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3291B" w14:textId="41781757" w:rsidR="00891A84" w:rsidRPr="002F6088" w:rsidRDefault="00891A84" w:rsidP="00891A84">
      <w:pPr>
        <w:spacing w:after="0"/>
        <w:jc w:val="right"/>
        <w:rPr>
          <w:rFonts w:asciiTheme="minorHAnsi" w:hAnsiTheme="minorHAnsi" w:cstheme="minorHAnsi"/>
          <w:b/>
          <w:sz w:val="24"/>
          <w:szCs w:val="24"/>
        </w:rPr>
      </w:pPr>
      <w:r w:rsidRPr="002F6088">
        <w:rPr>
          <w:rFonts w:asciiTheme="minorHAnsi" w:hAnsiTheme="minorHAnsi" w:cstheme="minorHAnsi"/>
          <w:b/>
          <w:sz w:val="24"/>
          <w:szCs w:val="24"/>
        </w:rPr>
        <w:t>Załącznik nr 2 do SWZ</w:t>
      </w:r>
    </w:p>
    <w:p w14:paraId="099CDC09" w14:textId="77777777" w:rsidR="00891A84" w:rsidRPr="002F6088" w:rsidRDefault="00891A84" w:rsidP="00891A84">
      <w:pPr>
        <w:tabs>
          <w:tab w:val="num" w:pos="0"/>
        </w:tabs>
        <w:spacing w:after="0"/>
        <w:ind w:left="432" w:hanging="432"/>
        <w:jc w:val="right"/>
        <w:outlineLvl w:val="0"/>
        <w:rPr>
          <w:rFonts w:asciiTheme="minorHAnsi" w:hAnsiTheme="minorHAnsi" w:cstheme="minorHAnsi"/>
          <w:sz w:val="24"/>
          <w:szCs w:val="24"/>
        </w:rPr>
      </w:pPr>
      <w:r w:rsidRPr="002F6088">
        <w:rPr>
          <w:rFonts w:asciiTheme="minorHAnsi" w:hAnsiTheme="minorHAnsi" w:cstheme="minorHAnsi"/>
          <w:sz w:val="24"/>
          <w:szCs w:val="24"/>
        </w:rPr>
        <w:t>........................................</w:t>
      </w:r>
    </w:p>
    <w:p w14:paraId="61B20CF9" w14:textId="77777777" w:rsidR="00891A84" w:rsidRPr="002F6088" w:rsidRDefault="00891A84" w:rsidP="00891A84">
      <w:pPr>
        <w:spacing w:after="0"/>
        <w:jc w:val="right"/>
        <w:rPr>
          <w:rFonts w:asciiTheme="minorHAnsi" w:hAnsiTheme="minorHAnsi" w:cstheme="minorHAnsi"/>
          <w:sz w:val="24"/>
          <w:szCs w:val="24"/>
        </w:rPr>
      </w:pPr>
      <w:r w:rsidRPr="002F6088">
        <w:rPr>
          <w:rFonts w:asciiTheme="minorHAnsi" w:hAnsiTheme="minorHAnsi" w:cstheme="minorHAnsi"/>
          <w:sz w:val="24"/>
          <w:szCs w:val="24"/>
        </w:rPr>
        <w:t>(</w:t>
      </w:r>
      <w:r w:rsidRPr="002F6088">
        <w:rPr>
          <w:rFonts w:asciiTheme="minorHAnsi" w:hAnsiTheme="minorHAnsi" w:cstheme="minorHAnsi"/>
          <w:i/>
          <w:sz w:val="24"/>
          <w:szCs w:val="24"/>
        </w:rPr>
        <w:t>miejscowość i data)</w:t>
      </w:r>
    </w:p>
    <w:p w14:paraId="06A8A625" w14:textId="77777777" w:rsidR="00891A84" w:rsidRPr="002F6088" w:rsidRDefault="00891A84" w:rsidP="00891A84">
      <w:pPr>
        <w:spacing w:after="0"/>
        <w:rPr>
          <w:rFonts w:asciiTheme="minorHAnsi" w:hAnsiTheme="minorHAnsi" w:cstheme="minorHAnsi"/>
          <w:sz w:val="24"/>
          <w:szCs w:val="24"/>
        </w:rPr>
      </w:pPr>
      <w:r w:rsidRPr="002F6088">
        <w:rPr>
          <w:rFonts w:asciiTheme="minorHAnsi" w:hAnsiTheme="minorHAnsi" w:cstheme="minorHAnsi"/>
          <w:sz w:val="24"/>
          <w:szCs w:val="24"/>
        </w:rPr>
        <w:t>...................................................................</w:t>
      </w:r>
    </w:p>
    <w:p w14:paraId="0EFA8C52" w14:textId="77777777" w:rsidR="00891A84" w:rsidRPr="002F6088" w:rsidRDefault="00891A84" w:rsidP="00891A84">
      <w:pPr>
        <w:spacing w:after="0"/>
        <w:rPr>
          <w:rFonts w:asciiTheme="minorHAnsi" w:hAnsiTheme="minorHAnsi" w:cstheme="minorHAnsi"/>
          <w:i/>
          <w:sz w:val="24"/>
          <w:szCs w:val="24"/>
        </w:rPr>
      </w:pPr>
      <w:r w:rsidRPr="002F6088">
        <w:rPr>
          <w:rFonts w:asciiTheme="minorHAnsi" w:hAnsiTheme="minorHAnsi" w:cstheme="minorHAnsi"/>
          <w:sz w:val="24"/>
          <w:szCs w:val="24"/>
        </w:rPr>
        <w:t xml:space="preserve"> (</w:t>
      </w:r>
      <w:r w:rsidRPr="002F6088">
        <w:rPr>
          <w:rFonts w:asciiTheme="minorHAnsi" w:hAnsiTheme="minorHAnsi" w:cstheme="minorHAnsi"/>
          <w:i/>
          <w:sz w:val="24"/>
          <w:szCs w:val="24"/>
        </w:rPr>
        <w:t>nazwa i siedziba Wykonawcy/Wykonawców)</w:t>
      </w:r>
    </w:p>
    <w:p w14:paraId="3CE5E614" w14:textId="77777777" w:rsidR="00891A84" w:rsidRPr="002F6088" w:rsidRDefault="00891A84" w:rsidP="00891A84">
      <w:pPr>
        <w:spacing w:after="0"/>
        <w:rPr>
          <w:rFonts w:asciiTheme="minorHAnsi" w:hAnsiTheme="minorHAnsi" w:cstheme="minorHAnsi"/>
          <w:sz w:val="24"/>
          <w:szCs w:val="24"/>
          <w:lang w:val="en-US"/>
        </w:rPr>
      </w:pPr>
      <w:r w:rsidRPr="002F6088">
        <w:rPr>
          <w:rFonts w:asciiTheme="minorHAnsi" w:hAnsiTheme="minorHAnsi" w:cstheme="minorHAnsi"/>
          <w:sz w:val="24"/>
          <w:szCs w:val="24"/>
          <w:lang w:val="en-US"/>
        </w:rPr>
        <w:t>REGON: ........................................</w:t>
      </w:r>
    </w:p>
    <w:p w14:paraId="5AB86142" w14:textId="77777777" w:rsidR="00891A84" w:rsidRPr="002F6088" w:rsidRDefault="00891A84" w:rsidP="00891A84">
      <w:pPr>
        <w:spacing w:after="0"/>
        <w:rPr>
          <w:rFonts w:asciiTheme="minorHAnsi" w:hAnsiTheme="minorHAnsi" w:cstheme="minorHAnsi"/>
          <w:sz w:val="24"/>
          <w:szCs w:val="24"/>
          <w:lang w:val="en-US"/>
        </w:rPr>
      </w:pPr>
      <w:r w:rsidRPr="002F6088">
        <w:rPr>
          <w:rFonts w:asciiTheme="minorHAnsi" w:hAnsiTheme="minorHAnsi" w:cstheme="minorHAnsi"/>
          <w:sz w:val="24"/>
          <w:szCs w:val="24"/>
          <w:lang w:val="en-US"/>
        </w:rPr>
        <w:t>NIP: ..............................................</w:t>
      </w:r>
    </w:p>
    <w:p w14:paraId="6E781291" w14:textId="77777777" w:rsidR="00891A84" w:rsidRPr="002F6088" w:rsidRDefault="00891A84" w:rsidP="00891A84">
      <w:pPr>
        <w:spacing w:after="0"/>
        <w:rPr>
          <w:rFonts w:asciiTheme="minorHAnsi" w:hAnsiTheme="minorHAnsi" w:cstheme="minorHAnsi"/>
          <w:sz w:val="24"/>
          <w:szCs w:val="24"/>
          <w:lang w:val="en-US"/>
        </w:rPr>
      </w:pPr>
      <w:r w:rsidRPr="002F6088">
        <w:rPr>
          <w:rFonts w:asciiTheme="minorHAnsi" w:hAnsiTheme="minorHAnsi" w:cstheme="minorHAnsi"/>
          <w:sz w:val="24"/>
          <w:szCs w:val="24"/>
          <w:lang w:val="en-US"/>
        </w:rPr>
        <w:t>KRS: …………………………….</w:t>
      </w:r>
    </w:p>
    <w:p w14:paraId="0F6D2C9B" w14:textId="77777777" w:rsidR="00891A84" w:rsidRPr="002F6088" w:rsidRDefault="00891A84" w:rsidP="00891A84">
      <w:pPr>
        <w:spacing w:after="0"/>
        <w:rPr>
          <w:rFonts w:asciiTheme="minorHAnsi" w:hAnsiTheme="minorHAnsi" w:cstheme="minorHAnsi"/>
          <w:sz w:val="24"/>
          <w:szCs w:val="24"/>
          <w:lang w:val="en-US"/>
        </w:rPr>
      </w:pPr>
      <w:r w:rsidRPr="002F6088">
        <w:rPr>
          <w:rFonts w:asciiTheme="minorHAnsi" w:hAnsiTheme="minorHAnsi" w:cstheme="minorHAnsi"/>
          <w:sz w:val="24"/>
          <w:szCs w:val="24"/>
          <w:lang w:val="en-US"/>
        </w:rPr>
        <w:t>Tel.: …………………………….</w:t>
      </w:r>
    </w:p>
    <w:p w14:paraId="6A54E762" w14:textId="77777777" w:rsidR="00891A84" w:rsidRPr="002F6088" w:rsidRDefault="00891A84" w:rsidP="00891A84">
      <w:pPr>
        <w:spacing w:after="0"/>
        <w:rPr>
          <w:rFonts w:asciiTheme="minorHAnsi" w:hAnsiTheme="minorHAnsi" w:cstheme="minorHAnsi"/>
          <w:sz w:val="24"/>
          <w:szCs w:val="24"/>
          <w:lang w:val="en-US"/>
        </w:rPr>
      </w:pPr>
      <w:r w:rsidRPr="002F6088">
        <w:rPr>
          <w:rFonts w:asciiTheme="minorHAnsi" w:hAnsiTheme="minorHAnsi" w:cstheme="minorHAnsi"/>
          <w:sz w:val="24"/>
          <w:szCs w:val="24"/>
          <w:lang w:val="en-US"/>
        </w:rPr>
        <w:t>Mail: ………………………….….</w:t>
      </w:r>
    </w:p>
    <w:p w14:paraId="563D99D4" w14:textId="77777777" w:rsidR="00891A84" w:rsidRPr="002F6088" w:rsidRDefault="00891A84" w:rsidP="00891A84">
      <w:pPr>
        <w:tabs>
          <w:tab w:val="num" w:pos="0"/>
        </w:tabs>
        <w:spacing w:after="0"/>
        <w:ind w:left="576" w:hanging="576"/>
        <w:jc w:val="center"/>
        <w:outlineLvl w:val="1"/>
        <w:rPr>
          <w:rFonts w:asciiTheme="minorHAnsi" w:hAnsiTheme="minorHAnsi" w:cstheme="minorHAnsi"/>
          <w:b/>
          <w:sz w:val="24"/>
          <w:szCs w:val="24"/>
          <w:lang w:val="en-US"/>
        </w:rPr>
      </w:pPr>
    </w:p>
    <w:p w14:paraId="14434431" w14:textId="77777777" w:rsidR="00891A84" w:rsidRPr="002F6088" w:rsidRDefault="00891A84" w:rsidP="00891A84">
      <w:pPr>
        <w:tabs>
          <w:tab w:val="num" w:pos="0"/>
        </w:tabs>
        <w:spacing w:after="0"/>
        <w:ind w:left="576" w:hanging="576"/>
        <w:jc w:val="center"/>
        <w:outlineLvl w:val="1"/>
        <w:rPr>
          <w:rFonts w:asciiTheme="minorHAnsi" w:hAnsiTheme="minorHAnsi" w:cstheme="minorHAnsi"/>
          <w:b/>
          <w:sz w:val="24"/>
          <w:szCs w:val="24"/>
        </w:rPr>
      </w:pPr>
      <w:r w:rsidRPr="002F6088">
        <w:rPr>
          <w:rFonts w:asciiTheme="minorHAnsi" w:hAnsiTheme="minorHAnsi" w:cstheme="minorHAnsi"/>
          <w:b/>
          <w:sz w:val="24"/>
          <w:szCs w:val="24"/>
        </w:rPr>
        <w:t>FORMULARZ OFERTOWY</w:t>
      </w:r>
    </w:p>
    <w:p w14:paraId="739BCE09" w14:textId="77777777" w:rsidR="00891A84" w:rsidRPr="002F6088" w:rsidRDefault="00891A84" w:rsidP="00891A84">
      <w:pPr>
        <w:spacing w:after="0"/>
        <w:jc w:val="right"/>
        <w:rPr>
          <w:rFonts w:asciiTheme="minorHAnsi" w:hAnsiTheme="minorHAnsi" w:cstheme="minorHAnsi"/>
          <w:sz w:val="24"/>
          <w:szCs w:val="24"/>
        </w:rPr>
      </w:pPr>
      <w:r w:rsidRPr="002F6088">
        <w:rPr>
          <w:rFonts w:asciiTheme="minorHAnsi" w:hAnsiTheme="minorHAnsi" w:cstheme="minorHAnsi"/>
          <w:sz w:val="24"/>
          <w:szCs w:val="24"/>
        </w:rPr>
        <w:t xml:space="preserve"> Do: Krakowski Holding Komunalny </w:t>
      </w:r>
    </w:p>
    <w:p w14:paraId="3B3C1EFD" w14:textId="77777777" w:rsidR="00891A84" w:rsidRPr="002F6088" w:rsidRDefault="00891A84" w:rsidP="00891A84">
      <w:pPr>
        <w:spacing w:after="0"/>
        <w:jc w:val="right"/>
        <w:rPr>
          <w:rFonts w:asciiTheme="minorHAnsi" w:hAnsiTheme="minorHAnsi" w:cstheme="minorHAnsi"/>
          <w:sz w:val="24"/>
          <w:szCs w:val="24"/>
        </w:rPr>
      </w:pPr>
      <w:r w:rsidRPr="002F6088">
        <w:rPr>
          <w:rFonts w:asciiTheme="minorHAnsi" w:hAnsiTheme="minorHAnsi" w:cstheme="minorHAnsi"/>
          <w:sz w:val="24"/>
          <w:szCs w:val="24"/>
        </w:rPr>
        <w:t>Spółka Akcyjna w Krakowie</w:t>
      </w:r>
    </w:p>
    <w:p w14:paraId="0C7DA329" w14:textId="77777777" w:rsidR="00891A84" w:rsidRPr="002F6088" w:rsidRDefault="00891A84" w:rsidP="00891A84">
      <w:pPr>
        <w:spacing w:after="0"/>
        <w:jc w:val="right"/>
        <w:rPr>
          <w:rFonts w:asciiTheme="minorHAnsi" w:hAnsiTheme="minorHAnsi" w:cstheme="minorHAnsi"/>
          <w:sz w:val="24"/>
          <w:szCs w:val="24"/>
        </w:rPr>
      </w:pPr>
      <w:r w:rsidRPr="002F6088">
        <w:rPr>
          <w:rFonts w:asciiTheme="minorHAnsi" w:hAnsiTheme="minorHAnsi" w:cstheme="minorHAnsi"/>
          <w:sz w:val="24"/>
          <w:szCs w:val="24"/>
        </w:rPr>
        <w:t>ul. Jana Brożka 3, 30-347 Kraków</w:t>
      </w:r>
    </w:p>
    <w:p w14:paraId="4AE907CD" w14:textId="77777777" w:rsidR="00891A84" w:rsidRPr="002F6088" w:rsidRDefault="00891A84" w:rsidP="00891A84">
      <w:pPr>
        <w:spacing w:after="0"/>
        <w:jc w:val="right"/>
        <w:rPr>
          <w:rFonts w:asciiTheme="minorHAnsi" w:hAnsiTheme="minorHAnsi" w:cstheme="minorHAnsi"/>
          <w:sz w:val="24"/>
          <w:szCs w:val="24"/>
        </w:rPr>
      </w:pPr>
    </w:p>
    <w:p w14:paraId="3F4CDCAA" w14:textId="4ADD0C5D" w:rsidR="00846125" w:rsidRPr="00846125" w:rsidRDefault="00846125" w:rsidP="00846125">
      <w:pPr>
        <w:spacing w:after="0"/>
        <w:jc w:val="center"/>
        <w:rPr>
          <w:rFonts w:asciiTheme="minorHAnsi" w:hAnsiTheme="minorHAnsi" w:cstheme="minorHAnsi"/>
          <w:b/>
          <w:sz w:val="24"/>
          <w:szCs w:val="24"/>
        </w:rPr>
      </w:pPr>
      <w:r>
        <w:rPr>
          <w:rFonts w:asciiTheme="minorHAnsi" w:hAnsiTheme="minorHAnsi" w:cstheme="minorHAnsi"/>
          <w:b/>
          <w:sz w:val="24"/>
          <w:szCs w:val="24"/>
        </w:rPr>
        <w:t>U</w:t>
      </w:r>
      <w:r w:rsidRPr="00846125">
        <w:rPr>
          <w:rFonts w:asciiTheme="minorHAnsi" w:hAnsiTheme="minorHAnsi" w:cstheme="minorHAnsi"/>
          <w:b/>
          <w:sz w:val="24"/>
          <w:szCs w:val="24"/>
        </w:rPr>
        <w:t>sług</w:t>
      </w:r>
      <w:r>
        <w:rPr>
          <w:rFonts w:asciiTheme="minorHAnsi" w:hAnsiTheme="minorHAnsi" w:cstheme="minorHAnsi"/>
          <w:b/>
          <w:sz w:val="24"/>
          <w:szCs w:val="24"/>
        </w:rPr>
        <w:t xml:space="preserve">a </w:t>
      </w:r>
      <w:r w:rsidRPr="00846125">
        <w:rPr>
          <w:rFonts w:asciiTheme="minorHAnsi" w:hAnsiTheme="minorHAnsi" w:cstheme="minorHAnsi"/>
          <w:b/>
          <w:sz w:val="24"/>
          <w:szCs w:val="24"/>
        </w:rPr>
        <w:t xml:space="preserve">usuwania awarii elektrycznych oraz wsparcia technicznego dla urządzeń zainstalowanych w Zakładzie Termicznego Przekształcania Odpadów w Krakowie </w:t>
      </w:r>
    </w:p>
    <w:p w14:paraId="380A4126" w14:textId="02BA35C9" w:rsidR="00A968DA" w:rsidRPr="002F6088" w:rsidRDefault="00846125" w:rsidP="00846125">
      <w:pPr>
        <w:spacing w:after="0"/>
        <w:jc w:val="center"/>
        <w:rPr>
          <w:rFonts w:asciiTheme="minorHAnsi" w:hAnsiTheme="minorHAnsi" w:cstheme="minorHAnsi"/>
          <w:b/>
          <w:sz w:val="24"/>
          <w:szCs w:val="24"/>
        </w:rPr>
      </w:pPr>
      <w:r w:rsidRPr="00846125">
        <w:rPr>
          <w:rFonts w:asciiTheme="minorHAnsi" w:hAnsiTheme="minorHAnsi" w:cstheme="minorHAnsi"/>
          <w:b/>
          <w:sz w:val="24"/>
          <w:szCs w:val="24"/>
        </w:rPr>
        <w:t>(OZP-271-PN-14/2026)</w:t>
      </w:r>
    </w:p>
    <w:p w14:paraId="32EE1BFA" w14:textId="77777777" w:rsidR="00891A84" w:rsidRPr="002F6088" w:rsidRDefault="00891A84" w:rsidP="00A968DA">
      <w:pPr>
        <w:spacing w:after="0"/>
        <w:rPr>
          <w:rFonts w:asciiTheme="minorHAnsi" w:hAnsiTheme="minorHAnsi" w:cstheme="minorHAnsi"/>
          <w:bCs/>
          <w:sz w:val="24"/>
          <w:szCs w:val="24"/>
        </w:rPr>
      </w:pPr>
    </w:p>
    <w:p w14:paraId="73B41BFC" w14:textId="77777777" w:rsidR="00891A84" w:rsidRPr="002F6088" w:rsidRDefault="00891A84" w:rsidP="00A968DA">
      <w:pPr>
        <w:spacing w:after="0"/>
        <w:rPr>
          <w:rFonts w:asciiTheme="minorHAnsi" w:hAnsiTheme="minorHAnsi" w:cstheme="minorHAnsi"/>
          <w:bCs/>
          <w:sz w:val="24"/>
          <w:szCs w:val="24"/>
        </w:rPr>
      </w:pPr>
      <w:r w:rsidRPr="002F6088">
        <w:rPr>
          <w:rFonts w:asciiTheme="minorHAnsi" w:hAnsiTheme="minorHAnsi" w:cstheme="minorHAnsi"/>
          <w:bCs/>
          <w:sz w:val="24"/>
          <w:szCs w:val="24"/>
        </w:rPr>
        <w:t xml:space="preserve">Składamy ofertę w postępowaniu o udzielenie zamówienia publicznego w </w:t>
      </w:r>
      <w:r w:rsidRPr="002F6088">
        <w:rPr>
          <w:rFonts w:asciiTheme="minorHAnsi" w:hAnsiTheme="minorHAnsi" w:cstheme="minorHAnsi"/>
          <w:b/>
          <w:sz w:val="24"/>
          <w:szCs w:val="24"/>
          <w:u w:val="single"/>
        </w:rPr>
        <w:t>trybie przetargu nieograniczonego</w:t>
      </w:r>
      <w:r w:rsidRPr="002F6088">
        <w:rPr>
          <w:rFonts w:asciiTheme="minorHAnsi" w:hAnsiTheme="minorHAnsi" w:cstheme="minorHAnsi"/>
          <w:b/>
          <w:sz w:val="24"/>
          <w:szCs w:val="24"/>
        </w:rPr>
        <w:t xml:space="preserve"> </w:t>
      </w:r>
      <w:r w:rsidRPr="002F6088">
        <w:rPr>
          <w:rFonts w:asciiTheme="minorHAnsi" w:hAnsiTheme="minorHAnsi" w:cstheme="minorHAnsi"/>
          <w:bCs/>
          <w:sz w:val="24"/>
          <w:szCs w:val="24"/>
        </w:rPr>
        <w:t>o następującej treści:</w:t>
      </w:r>
    </w:p>
    <w:p w14:paraId="494D1A93" w14:textId="5417C049" w:rsidR="00EE4D5E" w:rsidRPr="005A2B4F" w:rsidRDefault="00891A84" w:rsidP="005A2B4F">
      <w:pPr>
        <w:numPr>
          <w:ilvl w:val="3"/>
          <w:numId w:val="3"/>
        </w:numPr>
        <w:spacing w:after="0"/>
        <w:ind w:left="284" w:hanging="284"/>
        <w:contextualSpacing/>
        <w:rPr>
          <w:rFonts w:asciiTheme="minorHAnsi" w:hAnsiTheme="minorHAnsi" w:cstheme="minorHAnsi"/>
          <w:bCs/>
          <w:sz w:val="24"/>
          <w:szCs w:val="24"/>
        </w:rPr>
      </w:pPr>
      <w:r w:rsidRPr="002F6088">
        <w:rPr>
          <w:rFonts w:asciiTheme="minorHAnsi" w:hAnsiTheme="minorHAnsi" w:cstheme="minorHAnsi"/>
          <w:bCs/>
          <w:sz w:val="24"/>
          <w:szCs w:val="24"/>
        </w:rPr>
        <w:t xml:space="preserve">Oferujemy wykonanie zamówienia publicznego zgodnie z wymogami, warunkami i terminami określonymi w Specyfikacji Warunków Zamówienia za </w:t>
      </w:r>
      <w:r w:rsidR="00A660E7" w:rsidRPr="002F6088">
        <w:rPr>
          <w:rFonts w:asciiTheme="minorHAnsi" w:hAnsiTheme="minorHAnsi" w:cstheme="minorHAnsi"/>
          <w:bCs/>
          <w:sz w:val="24"/>
          <w:szCs w:val="24"/>
        </w:rPr>
        <w:t>maksymalnym</w:t>
      </w:r>
      <w:r w:rsidRPr="002F6088">
        <w:rPr>
          <w:rFonts w:asciiTheme="minorHAnsi" w:hAnsiTheme="minorHAnsi" w:cstheme="minorHAnsi"/>
          <w:bCs/>
          <w:sz w:val="24"/>
          <w:szCs w:val="24"/>
        </w:rPr>
        <w:t xml:space="preserve"> wynagrodzeniem:</w:t>
      </w:r>
    </w:p>
    <w:p w14:paraId="1824708A" w14:textId="1CC73173" w:rsidR="004A509E" w:rsidRPr="004A509E" w:rsidRDefault="004A509E" w:rsidP="004A509E">
      <w:pPr>
        <w:spacing w:before="240" w:after="0" w:line="360" w:lineRule="auto"/>
        <w:rPr>
          <w:rFonts w:asciiTheme="minorHAnsi" w:hAnsiTheme="minorHAnsi" w:cstheme="minorHAnsi"/>
          <w:bCs/>
          <w:sz w:val="24"/>
          <w:szCs w:val="24"/>
          <w:u w:val="single"/>
        </w:rPr>
      </w:pPr>
      <w:r w:rsidRPr="004A509E">
        <w:rPr>
          <w:rFonts w:asciiTheme="minorHAnsi" w:hAnsiTheme="minorHAnsi" w:cstheme="minorHAnsi"/>
          <w:bCs/>
          <w:sz w:val="24"/>
          <w:szCs w:val="24"/>
          <w:u w:val="single"/>
        </w:rPr>
        <w:t>Dotyczy zamówienia podstawowego</w:t>
      </w:r>
      <w:r w:rsidR="00B86721">
        <w:rPr>
          <w:rFonts w:asciiTheme="minorHAnsi" w:hAnsiTheme="minorHAnsi" w:cstheme="minorHAnsi"/>
          <w:bCs/>
          <w:sz w:val="24"/>
          <w:szCs w:val="24"/>
          <w:u w:val="single"/>
        </w:rPr>
        <w:t>*</w:t>
      </w:r>
      <w:r w:rsidRPr="004A509E">
        <w:rPr>
          <w:rFonts w:asciiTheme="minorHAnsi" w:hAnsiTheme="minorHAnsi" w:cstheme="minorHAnsi"/>
          <w:bCs/>
          <w:sz w:val="24"/>
          <w:szCs w:val="24"/>
          <w:u w:val="single"/>
        </w:rPr>
        <w:t>:</w:t>
      </w:r>
    </w:p>
    <w:p w14:paraId="27832934" w14:textId="77777777" w:rsidR="00C11EC0" w:rsidRPr="00B61BF5" w:rsidRDefault="00C11EC0" w:rsidP="004A509E">
      <w:pPr>
        <w:spacing w:before="120" w:after="0" w:line="360" w:lineRule="auto"/>
        <w:jc w:val="both"/>
        <w:rPr>
          <w:rFonts w:asciiTheme="minorHAnsi" w:hAnsiTheme="minorHAnsi" w:cstheme="minorHAnsi"/>
          <w:b/>
          <w:sz w:val="24"/>
          <w:szCs w:val="24"/>
        </w:rPr>
      </w:pPr>
      <w:r w:rsidRPr="00B61BF5">
        <w:rPr>
          <w:rFonts w:asciiTheme="minorHAnsi" w:hAnsiTheme="minorHAnsi" w:cstheme="minorHAnsi"/>
          <w:b/>
          <w:sz w:val="24"/>
          <w:szCs w:val="24"/>
        </w:rPr>
        <w:t>…………………….. zł brutto (słownie: …………………),</w:t>
      </w:r>
    </w:p>
    <w:p w14:paraId="6DD0853B" w14:textId="77777777" w:rsidR="00C11EC0" w:rsidRPr="00B61BF5" w:rsidRDefault="00C11EC0" w:rsidP="00C11EC0">
      <w:pPr>
        <w:spacing w:after="0" w:line="360" w:lineRule="auto"/>
        <w:contextualSpacing/>
        <w:jc w:val="both"/>
        <w:rPr>
          <w:rFonts w:asciiTheme="minorHAnsi" w:hAnsiTheme="minorHAnsi" w:cstheme="minorHAnsi"/>
          <w:bCs/>
          <w:sz w:val="24"/>
          <w:szCs w:val="24"/>
        </w:rPr>
      </w:pPr>
      <w:r w:rsidRPr="00B61BF5">
        <w:rPr>
          <w:rFonts w:asciiTheme="minorHAnsi" w:hAnsiTheme="minorHAnsi" w:cstheme="minorHAnsi"/>
          <w:bCs/>
          <w:sz w:val="24"/>
          <w:szCs w:val="24"/>
        </w:rPr>
        <w:t>w tym ……% podatku VAT, tj.</w:t>
      </w:r>
      <w:proofErr w:type="gramStart"/>
      <w:r w:rsidRPr="00B61BF5">
        <w:rPr>
          <w:rFonts w:asciiTheme="minorHAnsi" w:hAnsiTheme="minorHAnsi" w:cstheme="minorHAnsi"/>
          <w:bCs/>
          <w:sz w:val="24"/>
          <w:szCs w:val="24"/>
        </w:rPr>
        <w:t xml:space="preserve"> ….</w:t>
      </w:r>
      <w:proofErr w:type="gramEnd"/>
      <w:r w:rsidRPr="00B61BF5">
        <w:rPr>
          <w:rFonts w:asciiTheme="minorHAnsi" w:hAnsiTheme="minorHAnsi" w:cstheme="minorHAnsi"/>
          <w:bCs/>
          <w:sz w:val="24"/>
          <w:szCs w:val="24"/>
        </w:rPr>
        <w:t>. zł,</w:t>
      </w:r>
    </w:p>
    <w:p w14:paraId="7394245D" w14:textId="77777777" w:rsidR="00C11EC0" w:rsidRPr="00B61BF5" w:rsidRDefault="00C11EC0" w:rsidP="00C11EC0">
      <w:pPr>
        <w:spacing w:after="0" w:line="360" w:lineRule="auto"/>
        <w:contextualSpacing/>
        <w:jc w:val="both"/>
        <w:rPr>
          <w:rFonts w:asciiTheme="minorHAnsi" w:hAnsiTheme="minorHAnsi" w:cstheme="minorHAnsi"/>
          <w:bCs/>
          <w:sz w:val="24"/>
          <w:szCs w:val="24"/>
        </w:rPr>
      </w:pPr>
      <w:r w:rsidRPr="00B61BF5">
        <w:rPr>
          <w:rFonts w:asciiTheme="minorHAnsi" w:hAnsiTheme="minorHAnsi" w:cstheme="minorHAnsi"/>
          <w:bCs/>
          <w:sz w:val="24"/>
          <w:szCs w:val="24"/>
        </w:rPr>
        <w:t>…………………… zł netto (słownie: ………</w:t>
      </w:r>
      <w:proofErr w:type="gramStart"/>
      <w:r w:rsidRPr="00B61BF5">
        <w:rPr>
          <w:rFonts w:asciiTheme="minorHAnsi" w:hAnsiTheme="minorHAnsi" w:cstheme="minorHAnsi"/>
          <w:bCs/>
          <w:sz w:val="24"/>
          <w:szCs w:val="24"/>
        </w:rPr>
        <w:t>…….</w:t>
      </w:r>
      <w:proofErr w:type="gramEnd"/>
      <w:r w:rsidRPr="00B61BF5">
        <w:rPr>
          <w:rFonts w:asciiTheme="minorHAnsi" w:hAnsiTheme="minorHAnsi" w:cstheme="minorHAnsi"/>
          <w:bCs/>
          <w:sz w:val="24"/>
          <w:szCs w:val="24"/>
        </w:rPr>
        <w:t xml:space="preserve">), </w:t>
      </w:r>
    </w:p>
    <w:p w14:paraId="1EC3412C" w14:textId="60B0AE16" w:rsidR="00B86721" w:rsidRPr="00A16D30" w:rsidRDefault="00B86721" w:rsidP="00B86721">
      <w:pPr>
        <w:spacing w:before="120" w:after="0" w:line="360" w:lineRule="auto"/>
        <w:rPr>
          <w:rFonts w:asciiTheme="minorHAnsi" w:hAnsiTheme="minorHAnsi" w:cstheme="minorHAnsi"/>
          <w:bCs/>
          <w:i/>
          <w:iCs/>
          <w:sz w:val="24"/>
          <w:szCs w:val="24"/>
        </w:rPr>
      </w:pPr>
      <w:r w:rsidRPr="00A16D30">
        <w:rPr>
          <w:rFonts w:asciiTheme="minorHAnsi" w:hAnsiTheme="minorHAnsi" w:cstheme="minorHAnsi"/>
          <w:bCs/>
          <w:i/>
          <w:iCs/>
          <w:sz w:val="24"/>
          <w:szCs w:val="24"/>
        </w:rPr>
        <w:t>* należy podać sumę łącznych wartości netto i brutto miesięcznego ryczałtu</w:t>
      </w:r>
      <w:r>
        <w:rPr>
          <w:rFonts w:asciiTheme="minorHAnsi" w:hAnsiTheme="minorHAnsi" w:cstheme="minorHAnsi"/>
          <w:bCs/>
          <w:i/>
          <w:iCs/>
          <w:sz w:val="24"/>
          <w:szCs w:val="24"/>
        </w:rPr>
        <w:t xml:space="preserve"> (kolumny 5 i 6)</w:t>
      </w:r>
      <w:r w:rsidRPr="00A16D30">
        <w:rPr>
          <w:rFonts w:asciiTheme="minorHAnsi" w:hAnsiTheme="minorHAnsi" w:cstheme="minorHAnsi"/>
          <w:bCs/>
          <w:i/>
          <w:iCs/>
          <w:sz w:val="24"/>
          <w:szCs w:val="24"/>
        </w:rPr>
        <w:t xml:space="preserve"> oraz</w:t>
      </w:r>
      <w:r>
        <w:rPr>
          <w:rFonts w:asciiTheme="minorHAnsi" w:hAnsiTheme="minorHAnsi" w:cstheme="minorHAnsi"/>
          <w:bCs/>
          <w:i/>
          <w:iCs/>
          <w:sz w:val="24"/>
          <w:szCs w:val="24"/>
        </w:rPr>
        <w:t xml:space="preserve"> wartości netto i brutto RAZEM</w:t>
      </w:r>
      <w:r w:rsidRPr="00A16D30">
        <w:rPr>
          <w:rFonts w:asciiTheme="minorHAnsi" w:hAnsiTheme="minorHAnsi" w:cstheme="minorHAnsi"/>
          <w:bCs/>
          <w:i/>
          <w:iCs/>
          <w:sz w:val="24"/>
          <w:szCs w:val="24"/>
        </w:rPr>
        <w:t xml:space="preserve"> poszczególnych rodzajów godzin (kolumny 8 i 9)</w:t>
      </w:r>
      <w:r w:rsidR="00B44A4D">
        <w:rPr>
          <w:rFonts w:asciiTheme="minorHAnsi" w:hAnsiTheme="minorHAnsi" w:cstheme="minorHAnsi"/>
          <w:bCs/>
          <w:i/>
          <w:iCs/>
          <w:sz w:val="24"/>
          <w:szCs w:val="24"/>
        </w:rPr>
        <w:t>; komórki podlegające sumowaniu zostały oznaczone pogrubioną ramką</w:t>
      </w:r>
    </w:p>
    <w:p w14:paraId="1543EE69" w14:textId="77777777" w:rsidR="00C11EC0" w:rsidRPr="00B61BF5" w:rsidRDefault="00C11EC0" w:rsidP="0037330C">
      <w:pPr>
        <w:spacing w:before="240" w:after="0" w:line="360" w:lineRule="auto"/>
        <w:jc w:val="both"/>
        <w:rPr>
          <w:rFonts w:asciiTheme="minorHAnsi" w:hAnsiTheme="minorHAnsi" w:cstheme="minorHAnsi"/>
          <w:bCs/>
          <w:sz w:val="24"/>
          <w:szCs w:val="24"/>
        </w:rPr>
      </w:pPr>
      <w:r w:rsidRPr="00B61BF5">
        <w:rPr>
          <w:rFonts w:asciiTheme="minorHAnsi" w:hAnsiTheme="minorHAnsi" w:cstheme="minorHAnsi"/>
          <w:bCs/>
          <w:sz w:val="24"/>
          <w:szCs w:val="24"/>
        </w:rPr>
        <w:t>Wynikającym z poniższej kalkulacji:</w:t>
      </w:r>
    </w:p>
    <w:tbl>
      <w:tblPr>
        <w:tblW w:w="4996" w:type="pct"/>
        <w:tblLayout w:type="fixed"/>
        <w:tblCellMar>
          <w:left w:w="70" w:type="dxa"/>
          <w:right w:w="70" w:type="dxa"/>
        </w:tblCellMar>
        <w:tblLook w:val="04A0" w:firstRow="1" w:lastRow="0" w:firstColumn="1" w:lastColumn="0" w:noHBand="0" w:noVBand="1"/>
      </w:tblPr>
      <w:tblGrid>
        <w:gridCol w:w="3607"/>
        <w:gridCol w:w="3561"/>
        <w:gridCol w:w="2677"/>
        <w:gridCol w:w="3566"/>
        <w:gridCol w:w="4303"/>
        <w:gridCol w:w="4629"/>
      </w:tblGrid>
      <w:tr w:rsidR="00777AC8" w:rsidRPr="00A968DA" w14:paraId="130C8998" w14:textId="77777777" w:rsidTr="00F77125">
        <w:trPr>
          <w:trHeight w:val="454"/>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5F5A01" w14:textId="77777777" w:rsidR="00777AC8" w:rsidRPr="00F77125" w:rsidRDefault="00777AC8" w:rsidP="00777AC8">
            <w:pPr>
              <w:spacing w:after="0" w:line="240" w:lineRule="auto"/>
              <w:jc w:val="center"/>
              <w:rPr>
                <w:rFonts w:asciiTheme="minorHAnsi" w:eastAsia="Times New Roman" w:hAnsiTheme="minorHAnsi" w:cstheme="minorHAnsi"/>
                <w:b/>
                <w:bCs/>
                <w:sz w:val="23"/>
                <w:szCs w:val="23"/>
                <w:lang w:eastAsia="pl-PL"/>
              </w:rPr>
            </w:pPr>
            <w:r w:rsidRPr="00F77125">
              <w:rPr>
                <w:rFonts w:asciiTheme="minorHAnsi" w:eastAsia="Times New Roman" w:hAnsiTheme="minorHAnsi" w:cstheme="minorHAnsi"/>
                <w:b/>
                <w:bCs/>
                <w:sz w:val="23"/>
                <w:szCs w:val="23"/>
                <w:lang w:eastAsia="pl-PL"/>
              </w:rPr>
              <w:t>miesięczny ryczałt za utrzymanie gotowości świadczenia usług</w:t>
            </w:r>
          </w:p>
        </w:tc>
      </w:tr>
      <w:tr w:rsidR="00C11EC0" w:rsidRPr="00A968DA" w14:paraId="460F30B4" w14:textId="77777777" w:rsidTr="00B86721">
        <w:trPr>
          <w:trHeight w:val="576"/>
        </w:trPr>
        <w:tc>
          <w:tcPr>
            <w:tcW w:w="807" w:type="pct"/>
            <w:tcBorders>
              <w:top w:val="nil"/>
              <w:left w:val="single" w:sz="4" w:space="0" w:color="auto"/>
              <w:bottom w:val="single" w:sz="4" w:space="0" w:color="auto"/>
              <w:right w:val="single" w:sz="4" w:space="0" w:color="auto"/>
            </w:tcBorders>
            <w:shd w:val="clear" w:color="000000" w:fill="BFBFBF"/>
            <w:vAlign w:val="center"/>
            <w:hideMark/>
          </w:tcPr>
          <w:p w14:paraId="63074CA8" w14:textId="77777777" w:rsidR="00C11EC0" w:rsidRPr="00A968DA"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wynagrodzenie miesięczne netto</w:t>
            </w:r>
          </w:p>
        </w:tc>
        <w:tc>
          <w:tcPr>
            <w:tcW w:w="797" w:type="pct"/>
            <w:tcBorders>
              <w:top w:val="single" w:sz="4" w:space="0" w:color="auto"/>
              <w:left w:val="single" w:sz="4" w:space="0" w:color="auto"/>
              <w:bottom w:val="single" w:sz="4" w:space="0" w:color="auto"/>
              <w:right w:val="single" w:sz="4" w:space="0" w:color="auto"/>
            </w:tcBorders>
            <w:shd w:val="clear" w:color="000000" w:fill="BFBFBF"/>
            <w:vAlign w:val="center"/>
          </w:tcPr>
          <w:p w14:paraId="2A14AAF7" w14:textId="77777777" w:rsidR="00C11EC0" w:rsidRPr="00A968DA"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wynagrodzenie miesięczne brutto</w:t>
            </w:r>
          </w:p>
        </w:tc>
        <w:tc>
          <w:tcPr>
            <w:tcW w:w="599" w:type="pct"/>
            <w:tcBorders>
              <w:top w:val="single" w:sz="4" w:space="0" w:color="auto"/>
              <w:left w:val="nil"/>
              <w:bottom w:val="single" w:sz="4" w:space="0" w:color="auto"/>
              <w:right w:val="single" w:sz="4" w:space="0" w:color="auto"/>
            </w:tcBorders>
            <w:shd w:val="clear" w:color="000000" w:fill="BFBFBF"/>
            <w:noWrap/>
            <w:vAlign w:val="center"/>
            <w:hideMark/>
          </w:tcPr>
          <w:p w14:paraId="75EF88B7" w14:textId="77777777" w:rsidR="00C11EC0" w:rsidRPr="00A968DA"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liczba</w:t>
            </w:r>
          </w:p>
        </w:tc>
        <w:tc>
          <w:tcPr>
            <w:tcW w:w="798" w:type="pct"/>
            <w:tcBorders>
              <w:top w:val="single" w:sz="4" w:space="0" w:color="auto"/>
              <w:left w:val="single" w:sz="4" w:space="0" w:color="auto"/>
              <w:bottom w:val="single" w:sz="4" w:space="0" w:color="auto"/>
              <w:right w:val="single" w:sz="4" w:space="0" w:color="auto"/>
            </w:tcBorders>
            <w:shd w:val="clear" w:color="000000" w:fill="BFBFBF"/>
            <w:vAlign w:val="center"/>
          </w:tcPr>
          <w:p w14:paraId="015CBD29" w14:textId="77777777" w:rsidR="00C11EC0" w:rsidRPr="00A968DA"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Stawka VAT (w %)</w:t>
            </w:r>
          </w:p>
        </w:tc>
        <w:tc>
          <w:tcPr>
            <w:tcW w:w="963"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F1BEF5B" w14:textId="77777777" w:rsidR="00C11EC0"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netto</w:t>
            </w:r>
          </w:p>
          <w:p w14:paraId="5DD177EE" w14:textId="603B6B6C" w:rsidR="00C11EC0" w:rsidRPr="00A968DA" w:rsidRDefault="00B86721" w:rsidP="00F3053A">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w:t>
            </w:r>
            <w:r w:rsidR="00EE4D5E">
              <w:rPr>
                <w:rFonts w:asciiTheme="minorHAnsi" w:eastAsia="Times New Roman" w:hAnsiTheme="minorHAnsi" w:cstheme="minorHAnsi"/>
                <w:sz w:val="23"/>
                <w:szCs w:val="23"/>
                <w:lang w:eastAsia="pl-PL"/>
              </w:rPr>
              <w:t>1 x 3)</w:t>
            </w:r>
          </w:p>
        </w:tc>
        <w:tc>
          <w:tcPr>
            <w:tcW w:w="1036" w:type="pct"/>
            <w:tcBorders>
              <w:top w:val="single" w:sz="4" w:space="0" w:color="auto"/>
              <w:left w:val="nil"/>
              <w:bottom w:val="single" w:sz="4" w:space="0" w:color="auto"/>
              <w:right w:val="single" w:sz="4" w:space="0" w:color="auto"/>
            </w:tcBorders>
            <w:shd w:val="clear" w:color="000000" w:fill="BFBFBF"/>
            <w:vAlign w:val="center"/>
          </w:tcPr>
          <w:p w14:paraId="08B42EC1" w14:textId="77777777" w:rsidR="00C11EC0"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brutto</w:t>
            </w:r>
          </w:p>
          <w:p w14:paraId="47F2BB7B" w14:textId="6ED7D254" w:rsidR="00C11EC0" w:rsidRPr="00A968DA" w:rsidRDefault="00EE4D5E" w:rsidP="00F3053A">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 + VAT)</w:t>
            </w:r>
          </w:p>
        </w:tc>
      </w:tr>
      <w:tr w:rsidR="00B86721" w:rsidRPr="00A968DA" w14:paraId="6E7AA131" w14:textId="77777777" w:rsidTr="00E010EB">
        <w:trPr>
          <w:trHeight w:val="289"/>
        </w:trPr>
        <w:tc>
          <w:tcPr>
            <w:tcW w:w="807" w:type="pct"/>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527BDFE" w14:textId="7186D959" w:rsidR="00B86721" w:rsidRPr="00B86721" w:rsidRDefault="00B86721" w:rsidP="00B86721">
            <w:pPr>
              <w:spacing w:after="0" w:line="240" w:lineRule="auto"/>
              <w:jc w:val="center"/>
              <w:rPr>
                <w:rFonts w:asciiTheme="minorHAnsi" w:eastAsia="Times New Roman" w:hAnsiTheme="minorHAnsi" w:cstheme="minorHAnsi"/>
                <w:i/>
                <w:iCs/>
                <w:sz w:val="23"/>
                <w:szCs w:val="23"/>
                <w:lang w:eastAsia="pl-PL"/>
              </w:rPr>
            </w:pPr>
            <w:r w:rsidRPr="00B86721">
              <w:rPr>
                <w:rFonts w:asciiTheme="minorHAnsi" w:eastAsia="Times New Roman" w:hAnsiTheme="minorHAnsi" w:cstheme="minorHAnsi"/>
                <w:i/>
                <w:iCs/>
                <w:sz w:val="23"/>
                <w:szCs w:val="23"/>
                <w:lang w:eastAsia="pl-PL"/>
              </w:rPr>
              <w:t>1</w:t>
            </w:r>
          </w:p>
        </w:tc>
        <w:tc>
          <w:tcPr>
            <w:tcW w:w="79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B08A0D" w14:textId="5D4D119C" w:rsidR="00B86721" w:rsidRPr="00B86721" w:rsidRDefault="00B86721" w:rsidP="00B86721">
            <w:pPr>
              <w:spacing w:after="0" w:line="240" w:lineRule="auto"/>
              <w:jc w:val="center"/>
              <w:rPr>
                <w:rFonts w:asciiTheme="minorHAnsi" w:eastAsia="Times New Roman" w:hAnsiTheme="minorHAnsi" w:cstheme="minorHAnsi"/>
                <w:i/>
                <w:iCs/>
                <w:sz w:val="23"/>
                <w:szCs w:val="23"/>
                <w:lang w:eastAsia="pl-PL"/>
              </w:rPr>
            </w:pPr>
            <w:r w:rsidRPr="00B86721">
              <w:rPr>
                <w:rFonts w:asciiTheme="minorHAnsi" w:eastAsia="Times New Roman" w:hAnsiTheme="minorHAnsi" w:cstheme="minorHAnsi"/>
                <w:i/>
                <w:iCs/>
                <w:sz w:val="23"/>
                <w:szCs w:val="23"/>
                <w:lang w:eastAsia="pl-PL"/>
              </w:rPr>
              <w:t>2</w:t>
            </w:r>
          </w:p>
        </w:tc>
        <w:tc>
          <w:tcPr>
            <w:tcW w:w="599"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FACC0DC" w14:textId="70A96543" w:rsidR="00B86721" w:rsidRPr="00B86721" w:rsidRDefault="00B86721" w:rsidP="00B86721">
            <w:pPr>
              <w:spacing w:after="0" w:line="240" w:lineRule="auto"/>
              <w:jc w:val="center"/>
              <w:rPr>
                <w:rFonts w:asciiTheme="minorHAnsi" w:eastAsia="Times New Roman" w:hAnsiTheme="minorHAnsi" w:cstheme="minorHAnsi"/>
                <w:i/>
                <w:iCs/>
                <w:sz w:val="23"/>
                <w:szCs w:val="23"/>
                <w:lang w:eastAsia="pl-PL"/>
              </w:rPr>
            </w:pPr>
            <w:r w:rsidRPr="00B86721">
              <w:rPr>
                <w:rFonts w:asciiTheme="minorHAnsi" w:eastAsia="Times New Roman" w:hAnsiTheme="minorHAnsi" w:cstheme="minorHAnsi"/>
                <w:i/>
                <w:iCs/>
                <w:sz w:val="23"/>
                <w:szCs w:val="23"/>
                <w:lang w:eastAsia="pl-PL"/>
              </w:rPr>
              <w:t>3</w:t>
            </w:r>
          </w:p>
        </w:tc>
        <w:tc>
          <w:tcPr>
            <w:tcW w:w="79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F6ADF" w14:textId="2D9EA225" w:rsidR="00B86721" w:rsidRPr="00B86721" w:rsidRDefault="00B86721" w:rsidP="00B86721">
            <w:pPr>
              <w:spacing w:after="0" w:line="240" w:lineRule="auto"/>
              <w:jc w:val="center"/>
              <w:rPr>
                <w:rFonts w:asciiTheme="minorHAnsi" w:eastAsia="Times New Roman" w:hAnsiTheme="minorHAnsi" w:cstheme="minorHAnsi"/>
                <w:i/>
                <w:iCs/>
                <w:sz w:val="23"/>
                <w:szCs w:val="23"/>
                <w:lang w:eastAsia="pl-PL"/>
              </w:rPr>
            </w:pPr>
            <w:r w:rsidRPr="00B86721">
              <w:rPr>
                <w:rFonts w:asciiTheme="minorHAnsi" w:eastAsia="Times New Roman" w:hAnsiTheme="minorHAnsi" w:cstheme="minorHAnsi"/>
                <w:i/>
                <w:iCs/>
                <w:sz w:val="23"/>
                <w:szCs w:val="23"/>
                <w:lang w:eastAsia="pl-PL"/>
              </w:rPr>
              <w:t>4</w:t>
            </w:r>
          </w:p>
        </w:tc>
        <w:tc>
          <w:tcPr>
            <w:tcW w:w="963" w:type="pct"/>
            <w:tcBorders>
              <w:top w:val="single" w:sz="4" w:space="0" w:color="auto"/>
              <w:left w:val="single" w:sz="4" w:space="0" w:color="auto"/>
              <w:bottom w:val="single" w:sz="24" w:space="0" w:color="auto"/>
              <w:right w:val="single" w:sz="4" w:space="0" w:color="auto"/>
            </w:tcBorders>
            <w:shd w:val="clear" w:color="auto" w:fill="BFBFBF" w:themeFill="background1" w:themeFillShade="BF"/>
            <w:noWrap/>
            <w:vAlign w:val="center"/>
          </w:tcPr>
          <w:p w14:paraId="5A63E622" w14:textId="39BF2103" w:rsidR="00B86721" w:rsidRPr="00B86721" w:rsidRDefault="00B86721" w:rsidP="00B86721">
            <w:pPr>
              <w:spacing w:after="0" w:line="240" w:lineRule="auto"/>
              <w:jc w:val="center"/>
              <w:rPr>
                <w:rFonts w:asciiTheme="minorHAnsi" w:eastAsia="Times New Roman" w:hAnsiTheme="minorHAnsi" w:cstheme="minorHAnsi"/>
                <w:i/>
                <w:iCs/>
                <w:sz w:val="23"/>
                <w:szCs w:val="23"/>
                <w:lang w:eastAsia="pl-PL"/>
              </w:rPr>
            </w:pPr>
            <w:r w:rsidRPr="00B86721">
              <w:rPr>
                <w:rFonts w:asciiTheme="minorHAnsi" w:eastAsia="Times New Roman" w:hAnsiTheme="minorHAnsi" w:cstheme="minorHAnsi"/>
                <w:i/>
                <w:iCs/>
                <w:sz w:val="23"/>
                <w:szCs w:val="23"/>
                <w:lang w:eastAsia="pl-PL"/>
              </w:rPr>
              <w:t>5</w:t>
            </w:r>
          </w:p>
        </w:tc>
        <w:tc>
          <w:tcPr>
            <w:tcW w:w="1036" w:type="pct"/>
            <w:tcBorders>
              <w:top w:val="single" w:sz="4" w:space="0" w:color="auto"/>
              <w:left w:val="single" w:sz="4" w:space="0" w:color="auto"/>
              <w:bottom w:val="single" w:sz="24" w:space="0" w:color="auto"/>
              <w:right w:val="single" w:sz="4" w:space="0" w:color="auto"/>
            </w:tcBorders>
            <w:shd w:val="clear" w:color="auto" w:fill="BFBFBF" w:themeFill="background1" w:themeFillShade="BF"/>
            <w:vAlign w:val="center"/>
          </w:tcPr>
          <w:p w14:paraId="458084FC" w14:textId="74623313" w:rsidR="00B86721" w:rsidRPr="00B86721" w:rsidRDefault="00B86721" w:rsidP="00B86721">
            <w:pPr>
              <w:spacing w:after="0" w:line="240" w:lineRule="auto"/>
              <w:jc w:val="center"/>
              <w:rPr>
                <w:rFonts w:asciiTheme="minorHAnsi" w:eastAsia="Times New Roman" w:hAnsiTheme="minorHAnsi" w:cstheme="minorHAnsi"/>
                <w:i/>
                <w:iCs/>
                <w:sz w:val="23"/>
                <w:szCs w:val="23"/>
                <w:lang w:eastAsia="pl-PL"/>
              </w:rPr>
            </w:pPr>
            <w:r w:rsidRPr="00B86721">
              <w:rPr>
                <w:rFonts w:asciiTheme="minorHAnsi" w:eastAsia="Times New Roman" w:hAnsiTheme="minorHAnsi" w:cstheme="minorHAnsi"/>
                <w:i/>
                <w:iCs/>
                <w:sz w:val="23"/>
                <w:szCs w:val="23"/>
                <w:lang w:eastAsia="pl-PL"/>
              </w:rPr>
              <w:t>6</w:t>
            </w:r>
          </w:p>
        </w:tc>
      </w:tr>
      <w:tr w:rsidR="00C11EC0" w:rsidRPr="00A968DA" w14:paraId="4752577D" w14:textId="77777777" w:rsidTr="00E010EB">
        <w:trPr>
          <w:trHeight w:val="496"/>
        </w:trPr>
        <w:tc>
          <w:tcPr>
            <w:tcW w:w="807" w:type="pct"/>
            <w:tcBorders>
              <w:top w:val="nil"/>
              <w:left w:val="single" w:sz="4" w:space="0" w:color="auto"/>
              <w:bottom w:val="single" w:sz="4" w:space="0" w:color="auto"/>
              <w:right w:val="single" w:sz="4" w:space="0" w:color="auto"/>
            </w:tcBorders>
            <w:noWrap/>
            <w:vAlign w:val="center"/>
            <w:hideMark/>
          </w:tcPr>
          <w:p w14:paraId="4FCC4D1F" w14:textId="77777777" w:rsidR="00C11EC0" w:rsidRPr="00A968DA" w:rsidRDefault="00C11EC0"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797" w:type="pct"/>
            <w:tcBorders>
              <w:top w:val="single" w:sz="4" w:space="0" w:color="auto"/>
              <w:left w:val="single" w:sz="4" w:space="0" w:color="auto"/>
              <w:bottom w:val="single" w:sz="4" w:space="0" w:color="auto"/>
              <w:right w:val="single" w:sz="4" w:space="0" w:color="auto"/>
            </w:tcBorders>
            <w:vAlign w:val="center"/>
          </w:tcPr>
          <w:p w14:paraId="6BB76F08" w14:textId="77777777" w:rsidR="00C11EC0" w:rsidRPr="00A968DA" w:rsidRDefault="00C11EC0" w:rsidP="00D3308D">
            <w:pPr>
              <w:spacing w:after="0" w:line="240" w:lineRule="auto"/>
              <w:jc w:val="right"/>
              <w:rPr>
                <w:rFonts w:asciiTheme="minorHAnsi" w:eastAsia="Times New Roman" w:hAnsiTheme="minorHAnsi" w:cstheme="minorHAnsi"/>
                <w:sz w:val="23"/>
                <w:szCs w:val="23"/>
                <w:lang w:eastAsia="pl-PL"/>
              </w:rPr>
            </w:pPr>
          </w:p>
        </w:tc>
        <w:tc>
          <w:tcPr>
            <w:tcW w:w="599"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72B7EC3" w14:textId="77777777" w:rsidR="00C11EC0" w:rsidRPr="00A968DA" w:rsidRDefault="00C11EC0" w:rsidP="00F3053A">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798" w:type="pct"/>
            <w:tcBorders>
              <w:top w:val="single" w:sz="4" w:space="0" w:color="auto"/>
              <w:left w:val="single" w:sz="4" w:space="0" w:color="auto"/>
              <w:bottom w:val="single" w:sz="4" w:space="0" w:color="auto"/>
              <w:right w:val="single" w:sz="24" w:space="0" w:color="auto"/>
            </w:tcBorders>
            <w:vAlign w:val="center"/>
          </w:tcPr>
          <w:p w14:paraId="5AAAFE97" w14:textId="77777777" w:rsidR="00C11EC0" w:rsidRPr="00A968DA" w:rsidRDefault="00C11EC0" w:rsidP="00D3308D">
            <w:pPr>
              <w:spacing w:after="0" w:line="240" w:lineRule="auto"/>
              <w:jc w:val="center"/>
              <w:rPr>
                <w:rFonts w:asciiTheme="minorHAnsi" w:eastAsia="Times New Roman" w:hAnsiTheme="minorHAnsi" w:cstheme="minorHAnsi"/>
                <w:sz w:val="23"/>
                <w:szCs w:val="23"/>
                <w:lang w:eastAsia="pl-PL"/>
              </w:rPr>
            </w:pPr>
          </w:p>
        </w:tc>
        <w:tc>
          <w:tcPr>
            <w:tcW w:w="963" w:type="pct"/>
            <w:tcBorders>
              <w:top w:val="single" w:sz="24" w:space="0" w:color="auto"/>
              <w:left w:val="single" w:sz="24" w:space="0" w:color="auto"/>
              <w:bottom w:val="single" w:sz="24" w:space="0" w:color="auto"/>
              <w:right w:val="single" w:sz="4" w:space="0" w:color="auto"/>
            </w:tcBorders>
            <w:noWrap/>
            <w:vAlign w:val="center"/>
            <w:hideMark/>
          </w:tcPr>
          <w:p w14:paraId="6CF5DB84" w14:textId="77777777" w:rsidR="00C11EC0" w:rsidRPr="00A968DA" w:rsidRDefault="00C11EC0"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1036" w:type="pct"/>
            <w:tcBorders>
              <w:top w:val="single" w:sz="24" w:space="0" w:color="auto"/>
              <w:left w:val="single" w:sz="4" w:space="0" w:color="auto"/>
              <w:bottom w:val="single" w:sz="24" w:space="0" w:color="auto"/>
              <w:right w:val="single" w:sz="24" w:space="0" w:color="auto"/>
            </w:tcBorders>
            <w:vAlign w:val="center"/>
          </w:tcPr>
          <w:p w14:paraId="2EF3500A" w14:textId="77777777" w:rsidR="00C11EC0" w:rsidRPr="00A968DA" w:rsidRDefault="00C11EC0" w:rsidP="00D3308D">
            <w:pPr>
              <w:spacing w:after="0" w:line="240" w:lineRule="auto"/>
              <w:jc w:val="right"/>
              <w:rPr>
                <w:rFonts w:asciiTheme="minorHAnsi" w:eastAsia="Times New Roman" w:hAnsiTheme="minorHAnsi" w:cstheme="minorHAnsi"/>
                <w:sz w:val="23"/>
                <w:szCs w:val="23"/>
                <w:lang w:eastAsia="pl-PL"/>
              </w:rPr>
            </w:pPr>
          </w:p>
        </w:tc>
      </w:tr>
    </w:tbl>
    <w:p w14:paraId="3CF337AB" w14:textId="77777777" w:rsidR="00C11EC0" w:rsidRPr="00A968DA" w:rsidRDefault="00C11EC0" w:rsidP="00EE4D5E">
      <w:pPr>
        <w:spacing w:before="240" w:after="0" w:line="360" w:lineRule="auto"/>
        <w:rPr>
          <w:rFonts w:asciiTheme="minorHAnsi" w:hAnsiTheme="minorHAnsi" w:cstheme="minorHAnsi"/>
          <w:b/>
          <w:sz w:val="23"/>
          <w:szCs w:val="23"/>
          <w:u w:val="single"/>
        </w:rPr>
      </w:pPr>
    </w:p>
    <w:tbl>
      <w:tblPr>
        <w:tblW w:w="5006" w:type="pct"/>
        <w:tblInd w:w="5" w:type="dxa"/>
        <w:tblLayout w:type="fixed"/>
        <w:tblCellMar>
          <w:left w:w="70" w:type="dxa"/>
          <w:right w:w="70" w:type="dxa"/>
        </w:tblCellMar>
        <w:tblLook w:val="04A0" w:firstRow="1" w:lastRow="0" w:firstColumn="1" w:lastColumn="0" w:noHBand="0" w:noVBand="1"/>
      </w:tblPr>
      <w:tblGrid>
        <w:gridCol w:w="520"/>
        <w:gridCol w:w="2176"/>
        <w:gridCol w:w="1849"/>
        <w:gridCol w:w="1845"/>
        <w:gridCol w:w="1437"/>
        <w:gridCol w:w="1549"/>
        <w:gridCol w:w="1285"/>
        <w:gridCol w:w="1979"/>
        <w:gridCol w:w="2127"/>
        <w:gridCol w:w="1966"/>
        <w:gridCol w:w="1984"/>
        <w:gridCol w:w="282"/>
        <w:gridCol w:w="1701"/>
        <w:gridCol w:w="1688"/>
      </w:tblGrid>
      <w:tr w:rsidR="00BE043F" w:rsidRPr="00A968DA" w14:paraId="0FE230ED" w14:textId="77777777" w:rsidTr="00BE043F">
        <w:trPr>
          <w:trHeight w:val="454"/>
        </w:trPr>
        <w:tc>
          <w:tcPr>
            <w:tcW w:w="5000" w:type="pct"/>
            <w:gridSpan w:val="14"/>
            <w:tcBorders>
              <w:top w:val="single" w:sz="4" w:space="0" w:color="auto"/>
              <w:left w:val="single" w:sz="4" w:space="0" w:color="auto"/>
              <w:bottom w:val="single" w:sz="4" w:space="0" w:color="auto"/>
              <w:right w:val="single" w:sz="4" w:space="0" w:color="auto"/>
            </w:tcBorders>
            <w:shd w:val="clear" w:color="000000" w:fill="BFBFBF"/>
            <w:vAlign w:val="center"/>
          </w:tcPr>
          <w:p w14:paraId="205FA24D" w14:textId="779B4DD6" w:rsidR="00BE043F" w:rsidRPr="00F77125" w:rsidRDefault="00BE043F" w:rsidP="00F77125">
            <w:pPr>
              <w:keepNext/>
              <w:spacing w:after="0" w:line="240" w:lineRule="auto"/>
              <w:jc w:val="center"/>
              <w:rPr>
                <w:rFonts w:asciiTheme="minorHAnsi" w:eastAsia="Times New Roman" w:hAnsiTheme="minorHAnsi" w:cstheme="minorHAnsi"/>
                <w:b/>
                <w:bCs/>
                <w:sz w:val="23"/>
                <w:szCs w:val="23"/>
                <w:lang w:eastAsia="pl-PL"/>
              </w:rPr>
            </w:pPr>
            <w:r w:rsidRPr="00F77125">
              <w:rPr>
                <w:rFonts w:asciiTheme="minorHAnsi" w:eastAsia="Times New Roman" w:hAnsiTheme="minorHAnsi" w:cstheme="minorHAnsi"/>
                <w:b/>
                <w:bCs/>
                <w:sz w:val="23"/>
                <w:szCs w:val="23"/>
                <w:lang w:eastAsia="pl-PL"/>
              </w:rPr>
              <w:t>dzień roboczy do 8 h pracy</w:t>
            </w:r>
          </w:p>
        </w:tc>
      </w:tr>
      <w:tr w:rsidR="000603CD" w:rsidRPr="00A968DA" w14:paraId="2B38D68A" w14:textId="77777777" w:rsidTr="003E57CB">
        <w:trPr>
          <w:trHeight w:val="576"/>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37BBC7A" w14:textId="77777777" w:rsidR="00C51478" w:rsidRPr="00A968DA" w:rsidRDefault="00C51478" w:rsidP="00C51478">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CFA7FFD" w14:textId="77777777" w:rsidR="00C51478" w:rsidRPr="00A968DA" w:rsidRDefault="00C51478" w:rsidP="00C51478">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10D0DDC"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netto za 1 r/g</w:t>
            </w:r>
          </w:p>
        </w:tc>
        <w:tc>
          <w:tcPr>
            <w:tcW w:w="412" w:type="pct"/>
            <w:tcBorders>
              <w:top w:val="single" w:sz="4" w:space="0" w:color="auto"/>
              <w:left w:val="single" w:sz="4" w:space="0" w:color="auto"/>
              <w:bottom w:val="single" w:sz="4" w:space="0" w:color="auto"/>
              <w:right w:val="single" w:sz="4" w:space="0" w:color="auto"/>
            </w:tcBorders>
            <w:shd w:val="clear" w:color="000000" w:fill="BFBFBF"/>
            <w:vAlign w:val="center"/>
          </w:tcPr>
          <w:p w14:paraId="4CD9A1FD"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brutto za 1 r/g</w:t>
            </w:r>
          </w:p>
        </w:tc>
        <w:tc>
          <w:tcPr>
            <w:tcW w:w="321" w:type="pct"/>
            <w:tcBorders>
              <w:top w:val="single" w:sz="4" w:space="0" w:color="auto"/>
              <w:left w:val="single" w:sz="4" w:space="0" w:color="auto"/>
              <w:bottom w:val="single" w:sz="4" w:space="0" w:color="auto"/>
              <w:right w:val="single" w:sz="4" w:space="0" w:color="auto"/>
            </w:tcBorders>
            <w:shd w:val="clear" w:color="000000" w:fill="BFBFBF"/>
            <w:vAlign w:val="center"/>
          </w:tcPr>
          <w:p w14:paraId="5428446B" w14:textId="13CCDAE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s</w:t>
            </w:r>
            <w:r w:rsidRPr="00A968DA">
              <w:rPr>
                <w:rFonts w:asciiTheme="minorHAnsi" w:eastAsia="Times New Roman" w:hAnsiTheme="minorHAnsi" w:cstheme="minorHAnsi"/>
                <w:sz w:val="23"/>
                <w:szCs w:val="23"/>
                <w:lang w:eastAsia="pl-PL"/>
              </w:rPr>
              <w:t xml:space="preserve">tawka VAT </w:t>
            </w:r>
          </w:p>
          <w:p w14:paraId="27D5B116"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 %)</w:t>
            </w:r>
          </w:p>
        </w:tc>
        <w:tc>
          <w:tcPr>
            <w:tcW w:w="34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BF76844"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szacunkowa ilość r/g w miesiącu</w:t>
            </w:r>
          </w:p>
        </w:tc>
        <w:tc>
          <w:tcPr>
            <w:tcW w:w="2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D67D949"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liczba miesięcy</w:t>
            </w:r>
          </w:p>
        </w:tc>
        <w:tc>
          <w:tcPr>
            <w:tcW w:w="442" w:type="pct"/>
            <w:tcBorders>
              <w:top w:val="single" w:sz="4" w:space="0" w:color="auto"/>
              <w:left w:val="single" w:sz="4" w:space="0" w:color="auto"/>
              <w:bottom w:val="single" w:sz="4" w:space="0" w:color="auto"/>
              <w:right w:val="single" w:sz="4" w:space="0" w:color="auto"/>
            </w:tcBorders>
            <w:shd w:val="clear" w:color="000000" w:fill="BFBFBF"/>
            <w:vAlign w:val="center"/>
          </w:tcPr>
          <w:p w14:paraId="0C848D58" w14:textId="77777777" w:rsidR="00C51478"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zamówienia podstawowego</w:t>
            </w:r>
          </w:p>
          <w:p w14:paraId="0EF8305B" w14:textId="542F1E51"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lastRenderedPageBreak/>
              <w:t>(4 x 5)</w:t>
            </w:r>
          </w:p>
        </w:tc>
        <w:tc>
          <w:tcPr>
            <w:tcW w:w="475" w:type="pct"/>
            <w:tcBorders>
              <w:top w:val="single" w:sz="4" w:space="0" w:color="auto"/>
              <w:left w:val="single" w:sz="4" w:space="0" w:color="auto"/>
              <w:bottom w:val="single" w:sz="4" w:space="0" w:color="auto"/>
              <w:right w:val="single" w:sz="4" w:space="0" w:color="auto"/>
            </w:tcBorders>
            <w:shd w:val="clear" w:color="000000" w:fill="BFBFBF"/>
            <w:vAlign w:val="center"/>
          </w:tcPr>
          <w:p w14:paraId="2E7372E6" w14:textId="6EC063A5"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lastRenderedPageBreak/>
              <w:t>maksymalna ilość r/g wynikająca z prawa opcji (6 x 20%)</w:t>
            </w:r>
          </w:p>
        </w:tc>
        <w:tc>
          <w:tcPr>
            <w:tcW w:w="439" w:type="pct"/>
            <w:tcBorders>
              <w:top w:val="single" w:sz="4" w:space="0" w:color="auto"/>
              <w:bottom w:val="single" w:sz="4" w:space="0" w:color="auto"/>
              <w:right w:val="single" w:sz="4" w:space="0" w:color="auto"/>
            </w:tcBorders>
            <w:shd w:val="clear" w:color="000000" w:fill="BFBFBF"/>
            <w:vAlign w:val="center"/>
          </w:tcPr>
          <w:p w14:paraId="73768704"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netto</w:t>
            </w:r>
            <w:r>
              <w:rPr>
                <w:rFonts w:asciiTheme="minorHAnsi" w:eastAsia="Times New Roman" w:hAnsiTheme="minorHAnsi" w:cstheme="minorHAnsi"/>
                <w:sz w:val="23"/>
                <w:szCs w:val="23"/>
                <w:lang w:eastAsia="pl-PL"/>
              </w:rPr>
              <w:t xml:space="preserve"> zamówienia podstawowego</w:t>
            </w:r>
          </w:p>
          <w:p w14:paraId="0F175D31" w14:textId="25269DFD"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lastRenderedPageBreak/>
              <w:t xml:space="preserve">(1 x </w:t>
            </w:r>
            <w:r w:rsidR="00237B79">
              <w:rPr>
                <w:rFonts w:asciiTheme="minorHAnsi" w:eastAsia="Times New Roman" w:hAnsiTheme="minorHAnsi" w:cstheme="minorHAnsi"/>
                <w:sz w:val="23"/>
                <w:szCs w:val="23"/>
                <w:lang w:eastAsia="pl-PL"/>
              </w:rPr>
              <w:t>6</w:t>
            </w:r>
            <w:r>
              <w:rPr>
                <w:rFonts w:asciiTheme="minorHAnsi" w:eastAsia="Times New Roman" w:hAnsiTheme="minorHAnsi" w:cstheme="minorHAnsi"/>
                <w:sz w:val="23"/>
                <w:szCs w:val="23"/>
                <w:lang w:eastAsia="pl-PL"/>
              </w:rPr>
              <w:t>)</w:t>
            </w:r>
          </w:p>
        </w:tc>
        <w:tc>
          <w:tcPr>
            <w:tcW w:w="443" w:type="pct"/>
            <w:tcBorders>
              <w:top w:val="single" w:sz="4" w:space="0" w:color="auto"/>
              <w:left w:val="single" w:sz="4" w:space="0" w:color="auto"/>
              <w:bottom w:val="single" w:sz="4" w:space="0" w:color="auto"/>
              <w:right w:val="single" w:sz="4" w:space="0" w:color="auto"/>
            </w:tcBorders>
            <w:shd w:val="clear" w:color="000000" w:fill="BFBFBF"/>
            <w:vAlign w:val="center"/>
          </w:tcPr>
          <w:p w14:paraId="539ECC40"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lastRenderedPageBreak/>
              <w:t>łączna wartość brutto</w:t>
            </w:r>
            <w:r>
              <w:rPr>
                <w:rFonts w:asciiTheme="minorHAnsi" w:eastAsia="Times New Roman" w:hAnsiTheme="minorHAnsi" w:cstheme="minorHAnsi"/>
                <w:sz w:val="23"/>
                <w:szCs w:val="23"/>
                <w:lang w:eastAsia="pl-PL"/>
              </w:rPr>
              <w:t xml:space="preserve"> zamówienia podstawowego</w:t>
            </w:r>
          </w:p>
          <w:p w14:paraId="6F605378" w14:textId="0E0EA49F" w:rsidR="00C51478" w:rsidRPr="00A968DA" w:rsidRDefault="00237B79"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lastRenderedPageBreak/>
              <w:t>(</w:t>
            </w:r>
            <w:r>
              <w:rPr>
                <w:rFonts w:asciiTheme="minorHAnsi" w:eastAsia="Times New Roman" w:hAnsiTheme="minorHAnsi" w:cstheme="minorHAnsi"/>
                <w:sz w:val="23"/>
                <w:szCs w:val="23"/>
                <w:lang w:eastAsia="pl-PL"/>
              </w:rPr>
              <w:t>8</w:t>
            </w:r>
            <w:r w:rsidRPr="00A968DA">
              <w:rPr>
                <w:rFonts w:asciiTheme="minorHAnsi" w:eastAsia="Times New Roman" w:hAnsiTheme="minorHAnsi" w:cstheme="minorHAnsi"/>
                <w:sz w:val="23"/>
                <w:szCs w:val="23"/>
                <w:lang w:eastAsia="pl-PL"/>
              </w:rPr>
              <w:t xml:space="preserve"> + VAT)</w:t>
            </w:r>
          </w:p>
        </w:tc>
        <w:tc>
          <w:tcPr>
            <w:tcW w:w="63" w:type="pct"/>
            <w:tcBorders>
              <w:left w:val="single" w:sz="4" w:space="0" w:color="auto"/>
              <w:right w:val="single" w:sz="4" w:space="0" w:color="auto"/>
            </w:tcBorders>
          </w:tcPr>
          <w:p w14:paraId="32ECE400"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6F2309A"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netto opcji</w:t>
            </w:r>
          </w:p>
          <w:p w14:paraId="4407A487" w14:textId="643F54B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r>
              <w:rPr>
                <w:rFonts w:asciiTheme="minorHAnsi" w:eastAsia="Times New Roman" w:hAnsiTheme="minorHAnsi" w:cstheme="minorHAnsi"/>
                <w:sz w:val="23"/>
                <w:szCs w:val="23"/>
                <w:lang w:eastAsia="pl-PL"/>
              </w:rPr>
              <w:t xml:space="preserve"> </w:t>
            </w:r>
            <w:r w:rsidRPr="00A968DA">
              <w:rPr>
                <w:rFonts w:asciiTheme="minorHAnsi" w:eastAsia="Times New Roman" w:hAnsiTheme="minorHAnsi" w:cstheme="minorHAnsi"/>
                <w:sz w:val="23"/>
                <w:szCs w:val="23"/>
                <w:lang w:eastAsia="pl-PL"/>
              </w:rPr>
              <w:t>x</w:t>
            </w:r>
            <w:r>
              <w:rPr>
                <w:rFonts w:asciiTheme="minorHAnsi" w:eastAsia="Times New Roman" w:hAnsiTheme="minorHAnsi" w:cstheme="minorHAnsi"/>
                <w:sz w:val="23"/>
                <w:szCs w:val="23"/>
                <w:lang w:eastAsia="pl-PL"/>
              </w:rPr>
              <w:t xml:space="preserve"> </w:t>
            </w:r>
            <w:r w:rsidR="00237B79">
              <w:rPr>
                <w:rFonts w:asciiTheme="minorHAnsi" w:eastAsia="Times New Roman" w:hAnsiTheme="minorHAnsi" w:cstheme="minorHAnsi"/>
                <w:sz w:val="23"/>
                <w:szCs w:val="23"/>
                <w:lang w:eastAsia="pl-PL"/>
              </w:rPr>
              <w:t>7</w:t>
            </w:r>
            <w:r w:rsidRPr="00A968DA">
              <w:rPr>
                <w:rFonts w:asciiTheme="minorHAnsi" w:eastAsia="Times New Roman" w:hAnsiTheme="minorHAnsi" w:cstheme="minorHAnsi"/>
                <w:sz w:val="23"/>
                <w:szCs w:val="23"/>
                <w:lang w:eastAsia="pl-PL"/>
              </w:rPr>
              <w:t>)</w:t>
            </w:r>
          </w:p>
        </w:tc>
        <w:tc>
          <w:tcPr>
            <w:tcW w:w="377" w:type="pct"/>
            <w:tcBorders>
              <w:top w:val="single" w:sz="4" w:space="0" w:color="auto"/>
              <w:left w:val="nil"/>
              <w:bottom w:val="single" w:sz="4" w:space="0" w:color="auto"/>
              <w:right w:val="single" w:sz="4" w:space="0" w:color="auto"/>
            </w:tcBorders>
            <w:shd w:val="clear" w:color="000000" w:fill="BFBFBF"/>
            <w:vAlign w:val="center"/>
          </w:tcPr>
          <w:p w14:paraId="3C794B54"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brutto opcji</w:t>
            </w:r>
          </w:p>
          <w:p w14:paraId="4B162290" w14:textId="144B9A3A"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10</w:t>
            </w:r>
            <w:r w:rsidRPr="00A968DA">
              <w:rPr>
                <w:rFonts w:asciiTheme="minorHAnsi" w:eastAsia="Times New Roman" w:hAnsiTheme="minorHAnsi" w:cstheme="minorHAnsi"/>
                <w:sz w:val="23"/>
                <w:szCs w:val="23"/>
                <w:lang w:eastAsia="pl-PL"/>
              </w:rPr>
              <w:t xml:space="preserve"> + VAT)</w:t>
            </w:r>
          </w:p>
        </w:tc>
      </w:tr>
      <w:tr w:rsidR="000603CD" w:rsidRPr="00A968DA" w14:paraId="28D6D7C0" w14:textId="77777777" w:rsidTr="003E57CB">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E8B3902" w14:textId="77777777" w:rsidR="00BE043F" w:rsidRPr="00A968DA" w:rsidRDefault="00BE043F" w:rsidP="00C76C4B">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E16E980" w14:textId="77777777" w:rsidR="00BE043F" w:rsidRPr="00A968DA" w:rsidRDefault="00BE043F" w:rsidP="00C76C4B">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5008C34B" w14:textId="77777777"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1</w:t>
            </w:r>
          </w:p>
        </w:tc>
        <w:tc>
          <w:tcPr>
            <w:tcW w:w="412" w:type="pct"/>
            <w:tcBorders>
              <w:top w:val="single" w:sz="4" w:space="0" w:color="auto"/>
              <w:left w:val="single" w:sz="4" w:space="0" w:color="auto"/>
              <w:bottom w:val="single" w:sz="4" w:space="0" w:color="auto"/>
              <w:right w:val="single" w:sz="4" w:space="0" w:color="auto"/>
            </w:tcBorders>
            <w:shd w:val="clear" w:color="000000" w:fill="BFBFBF"/>
            <w:vAlign w:val="center"/>
          </w:tcPr>
          <w:p w14:paraId="7B38EE62" w14:textId="77777777"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2</w:t>
            </w:r>
          </w:p>
        </w:tc>
        <w:tc>
          <w:tcPr>
            <w:tcW w:w="321" w:type="pct"/>
            <w:tcBorders>
              <w:top w:val="single" w:sz="4" w:space="0" w:color="auto"/>
              <w:left w:val="single" w:sz="4" w:space="0" w:color="auto"/>
              <w:bottom w:val="single" w:sz="4" w:space="0" w:color="auto"/>
              <w:right w:val="single" w:sz="4" w:space="0" w:color="auto"/>
            </w:tcBorders>
            <w:shd w:val="clear" w:color="000000" w:fill="BFBFBF"/>
          </w:tcPr>
          <w:p w14:paraId="521E1325" w14:textId="77777777"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3</w:t>
            </w:r>
          </w:p>
        </w:tc>
        <w:tc>
          <w:tcPr>
            <w:tcW w:w="34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6D161DC" w14:textId="77777777"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4</w:t>
            </w:r>
          </w:p>
        </w:tc>
        <w:tc>
          <w:tcPr>
            <w:tcW w:w="2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9A41296" w14:textId="77777777"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5</w:t>
            </w:r>
          </w:p>
        </w:tc>
        <w:tc>
          <w:tcPr>
            <w:tcW w:w="442" w:type="pct"/>
            <w:tcBorders>
              <w:top w:val="single" w:sz="4" w:space="0" w:color="auto"/>
              <w:left w:val="single" w:sz="4" w:space="0" w:color="auto"/>
              <w:bottom w:val="single" w:sz="4" w:space="0" w:color="auto"/>
              <w:right w:val="single" w:sz="4" w:space="0" w:color="auto"/>
            </w:tcBorders>
            <w:shd w:val="clear" w:color="000000" w:fill="BFBFBF"/>
          </w:tcPr>
          <w:p w14:paraId="28F83216" w14:textId="227D0E92"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6</w:t>
            </w:r>
          </w:p>
        </w:tc>
        <w:tc>
          <w:tcPr>
            <w:tcW w:w="475" w:type="pct"/>
            <w:tcBorders>
              <w:top w:val="single" w:sz="4" w:space="0" w:color="auto"/>
              <w:left w:val="single" w:sz="4" w:space="0" w:color="auto"/>
              <w:bottom w:val="single" w:sz="4" w:space="0" w:color="auto"/>
              <w:right w:val="single" w:sz="4" w:space="0" w:color="auto"/>
            </w:tcBorders>
            <w:shd w:val="clear" w:color="000000" w:fill="BFBFBF"/>
          </w:tcPr>
          <w:p w14:paraId="1B8D8208" w14:textId="198994D9"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7</w:t>
            </w:r>
          </w:p>
        </w:tc>
        <w:tc>
          <w:tcPr>
            <w:tcW w:w="439" w:type="pct"/>
            <w:tcBorders>
              <w:top w:val="single" w:sz="4" w:space="0" w:color="auto"/>
              <w:bottom w:val="single" w:sz="4" w:space="0" w:color="auto"/>
              <w:right w:val="single" w:sz="4" w:space="0" w:color="auto"/>
            </w:tcBorders>
            <w:shd w:val="clear" w:color="000000" w:fill="BFBFBF"/>
          </w:tcPr>
          <w:p w14:paraId="2280128E" w14:textId="4E2000A7" w:rsidR="00BE043F" w:rsidRDefault="00BE043F" w:rsidP="00C76C4B">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8</w:t>
            </w:r>
          </w:p>
        </w:tc>
        <w:tc>
          <w:tcPr>
            <w:tcW w:w="443" w:type="pct"/>
            <w:tcBorders>
              <w:top w:val="single" w:sz="4" w:space="0" w:color="auto"/>
              <w:left w:val="single" w:sz="4" w:space="0" w:color="auto"/>
              <w:bottom w:val="single" w:sz="4" w:space="0" w:color="auto"/>
              <w:right w:val="single" w:sz="4" w:space="0" w:color="auto"/>
            </w:tcBorders>
            <w:shd w:val="clear" w:color="000000" w:fill="BFBFBF"/>
          </w:tcPr>
          <w:p w14:paraId="1AAC3B84" w14:textId="3CC5ECDF" w:rsidR="00BE043F" w:rsidRDefault="00BE043F" w:rsidP="00C76C4B">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9</w:t>
            </w:r>
          </w:p>
        </w:tc>
        <w:tc>
          <w:tcPr>
            <w:tcW w:w="63" w:type="pct"/>
            <w:tcBorders>
              <w:top w:val="nil"/>
              <w:left w:val="single" w:sz="4" w:space="0" w:color="auto"/>
              <w:right w:val="single" w:sz="4" w:space="0" w:color="auto"/>
            </w:tcBorders>
          </w:tcPr>
          <w:p w14:paraId="2E568556" w14:textId="77777777" w:rsidR="003E57CB" w:rsidRDefault="003E57CB" w:rsidP="00C76C4B">
            <w:pPr>
              <w:spacing w:after="0" w:line="240" w:lineRule="auto"/>
              <w:jc w:val="center"/>
              <w:rPr>
                <w:rFonts w:asciiTheme="minorHAnsi" w:eastAsia="Times New Roman" w:hAnsiTheme="minorHAnsi" w:cstheme="minorHAnsi"/>
                <w:i/>
                <w:iCs/>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669B9EA" w14:textId="6C81102D"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10</w:t>
            </w:r>
          </w:p>
        </w:tc>
        <w:tc>
          <w:tcPr>
            <w:tcW w:w="377" w:type="pct"/>
            <w:tcBorders>
              <w:top w:val="single" w:sz="4" w:space="0" w:color="auto"/>
              <w:left w:val="nil"/>
              <w:bottom w:val="single" w:sz="4" w:space="0" w:color="auto"/>
              <w:right w:val="single" w:sz="4" w:space="0" w:color="auto"/>
            </w:tcBorders>
            <w:shd w:val="clear" w:color="000000" w:fill="BFBFBF"/>
            <w:vAlign w:val="center"/>
          </w:tcPr>
          <w:p w14:paraId="510E3367" w14:textId="71796E6C" w:rsidR="00BE043F" w:rsidRPr="00A968DA" w:rsidRDefault="00BE043F" w:rsidP="00C76C4B">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11</w:t>
            </w:r>
          </w:p>
        </w:tc>
      </w:tr>
      <w:tr w:rsidR="000603CD" w:rsidRPr="00A968DA" w14:paraId="7212636D" w14:textId="77777777" w:rsidTr="003E57CB">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51FB8B7" w14:textId="77777777"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p>
        </w:tc>
        <w:tc>
          <w:tcPr>
            <w:tcW w:w="486"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3CFE27C3" w14:textId="0F08C343" w:rsidR="00BE043F" w:rsidRPr="00A968DA" w:rsidRDefault="00BE043F" w:rsidP="00C76C4B">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elektromonter</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D48312A"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5593037B"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321" w:type="pct"/>
            <w:tcBorders>
              <w:top w:val="single" w:sz="4" w:space="0" w:color="auto"/>
              <w:left w:val="single" w:sz="4" w:space="0" w:color="auto"/>
              <w:bottom w:val="single" w:sz="4" w:space="0" w:color="auto"/>
              <w:right w:val="single" w:sz="4" w:space="0" w:color="auto"/>
            </w:tcBorders>
            <w:vAlign w:val="center"/>
          </w:tcPr>
          <w:p w14:paraId="03F95CD4" w14:textId="77777777" w:rsidR="00BE043F" w:rsidRPr="00A968DA" w:rsidRDefault="00BE043F" w:rsidP="00D3308D">
            <w:pPr>
              <w:spacing w:after="0" w:line="240" w:lineRule="auto"/>
              <w:jc w:val="center"/>
              <w:rPr>
                <w:rFonts w:asciiTheme="minorHAnsi" w:eastAsia="Times New Roman" w:hAnsiTheme="minorHAnsi" w:cstheme="minorHAnsi"/>
                <w:sz w:val="23"/>
                <w:szCs w:val="23"/>
                <w:lang w:eastAsia="pl-PL"/>
              </w:rPr>
            </w:pPr>
          </w:p>
        </w:tc>
        <w:tc>
          <w:tcPr>
            <w:tcW w:w="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06AEE03" w14:textId="31A4B277" w:rsidR="00BE043F" w:rsidRPr="00A968DA" w:rsidRDefault="005133E6" w:rsidP="00C76C4B">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6</w:t>
            </w:r>
          </w:p>
        </w:tc>
        <w:tc>
          <w:tcPr>
            <w:tcW w:w="28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1399705" w14:textId="77777777"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E40958" w14:textId="1BE24699" w:rsidR="00BE043F" w:rsidRPr="00A968DA" w:rsidRDefault="005133E6" w:rsidP="00DC494C">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144</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0B97B1" w14:textId="69A9B6CD" w:rsidR="00BE043F" w:rsidRPr="00A968DA" w:rsidRDefault="005133E6" w:rsidP="00DC494C">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28</w:t>
            </w:r>
          </w:p>
        </w:tc>
        <w:tc>
          <w:tcPr>
            <w:tcW w:w="439" w:type="pct"/>
            <w:tcBorders>
              <w:top w:val="single" w:sz="4" w:space="0" w:color="auto"/>
              <w:bottom w:val="single" w:sz="4" w:space="0" w:color="auto"/>
              <w:right w:val="single" w:sz="4" w:space="0" w:color="auto"/>
            </w:tcBorders>
          </w:tcPr>
          <w:p w14:paraId="6946F977"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4" w:space="0" w:color="auto"/>
              <w:left w:val="single" w:sz="4" w:space="0" w:color="auto"/>
              <w:bottom w:val="single" w:sz="4" w:space="0" w:color="auto"/>
              <w:right w:val="single" w:sz="4" w:space="0" w:color="auto"/>
            </w:tcBorders>
          </w:tcPr>
          <w:p w14:paraId="6FF94D84" w14:textId="0C1052D9"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6931F06C" w14:textId="77777777" w:rsidR="003E57CB" w:rsidRPr="00A968DA" w:rsidRDefault="003E57CB"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496381EB" w14:textId="61C8A369"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nil"/>
              <w:bottom w:val="single" w:sz="4" w:space="0" w:color="auto"/>
              <w:right w:val="single" w:sz="4" w:space="0" w:color="auto"/>
            </w:tcBorders>
            <w:vAlign w:val="center"/>
          </w:tcPr>
          <w:p w14:paraId="097BEBD1"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r>
      <w:tr w:rsidR="000603CD" w:rsidRPr="00A968DA" w14:paraId="74659ECC" w14:textId="77777777" w:rsidTr="003E57CB">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67D36C5" w14:textId="77777777"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w:t>
            </w:r>
          </w:p>
        </w:tc>
        <w:tc>
          <w:tcPr>
            <w:tcW w:w="486"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4CAB0C3E" w14:textId="5E378993" w:rsidR="00BE043F" w:rsidRPr="00A968DA" w:rsidRDefault="00BE043F" w:rsidP="00C76C4B">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brygadzista</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0176D8"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283931E2"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321" w:type="pct"/>
            <w:tcBorders>
              <w:top w:val="single" w:sz="4" w:space="0" w:color="auto"/>
              <w:left w:val="single" w:sz="4" w:space="0" w:color="auto"/>
              <w:bottom w:val="single" w:sz="4" w:space="0" w:color="auto"/>
              <w:right w:val="single" w:sz="4" w:space="0" w:color="auto"/>
            </w:tcBorders>
            <w:vAlign w:val="center"/>
          </w:tcPr>
          <w:p w14:paraId="353B76C8" w14:textId="77777777" w:rsidR="00BE043F" w:rsidRPr="00A968DA" w:rsidRDefault="00BE043F" w:rsidP="00D3308D">
            <w:pPr>
              <w:spacing w:after="0" w:line="240" w:lineRule="auto"/>
              <w:jc w:val="center"/>
              <w:rPr>
                <w:rFonts w:asciiTheme="minorHAnsi" w:eastAsia="Times New Roman" w:hAnsiTheme="minorHAnsi" w:cstheme="minorHAnsi"/>
                <w:sz w:val="23"/>
                <w:szCs w:val="23"/>
                <w:lang w:eastAsia="pl-PL"/>
              </w:rPr>
            </w:pPr>
          </w:p>
        </w:tc>
        <w:tc>
          <w:tcPr>
            <w:tcW w:w="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5489BAA" w14:textId="165F3C4D" w:rsidR="00BE043F" w:rsidRPr="00A968DA" w:rsidRDefault="005133E6" w:rsidP="00C76C4B">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6</w:t>
            </w:r>
          </w:p>
        </w:tc>
        <w:tc>
          <w:tcPr>
            <w:tcW w:w="28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D88ADC4" w14:textId="77777777"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B691CA" w14:textId="0D124662" w:rsidR="00BE043F" w:rsidRPr="00A968DA" w:rsidRDefault="005133E6" w:rsidP="00DC494C">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144</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979374" w14:textId="0346F8E7" w:rsidR="00BE043F" w:rsidRPr="00A968DA" w:rsidRDefault="005133E6" w:rsidP="00DC494C">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28</w:t>
            </w:r>
          </w:p>
        </w:tc>
        <w:tc>
          <w:tcPr>
            <w:tcW w:w="439" w:type="pct"/>
            <w:tcBorders>
              <w:top w:val="single" w:sz="4" w:space="0" w:color="auto"/>
              <w:bottom w:val="single" w:sz="4" w:space="0" w:color="auto"/>
              <w:right w:val="single" w:sz="4" w:space="0" w:color="auto"/>
            </w:tcBorders>
          </w:tcPr>
          <w:p w14:paraId="7077B4A6"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4" w:space="0" w:color="auto"/>
              <w:left w:val="single" w:sz="4" w:space="0" w:color="auto"/>
              <w:bottom w:val="single" w:sz="4" w:space="0" w:color="auto"/>
              <w:right w:val="single" w:sz="4" w:space="0" w:color="auto"/>
            </w:tcBorders>
          </w:tcPr>
          <w:p w14:paraId="501DEC46" w14:textId="744E073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0823F9F9" w14:textId="77777777" w:rsidR="003E57CB" w:rsidRPr="00A968DA" w:rsidRDefault="003E57CB"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4F7EE5FC" w14:textId="27FF4C6F"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nil"/>
              <w:bottom w:val="single" w:sz="4" w:space="0" w:color="auto"/>
              <w:right w:val="single" w:sz="4" w:space="0" w:color="auto"/>
            </w:tcBorders>
            <w:vAlign w:val="center"/>
          </w:tcPr>
          <w:p w14:paraId="5249CDB6"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r>
      <w:tr w:rsidR="00BE043F" w:rsidRPr="00A968DA" w14:paraId="3BAC61BA" w14:textId="77777777" w:rsidTr="00C44B19">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989F696" w14:textId="77777777" w:rsidR="00BE043F" w:rsidRPr="00A968DA" w:rsidRDefault="00BE043F" w:rsidP="005C39CA">
            <w:pPr>
              <w:keepNext/>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3</w:t>
            </w:r>
          </w:p>
        </w:tc>
        <w:tc>
          <w:tcPr>
            <w:tcW w:w="486"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3CC5C9B6" w14:textId="13A5BB00" w:rsidR="00BE043F" w:rsidRPr="00A968DA" w:rsidRDefault="00BE043F" w:rsidP="005C39CA">
            <w:pPr>
              <w:keepNext/>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inżynier serwisu</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D81048" w14:textId="77777777" w:rsidR="00BE043F" w:rsidRPr="00A968DA" w:rsidRDefault="00BE043F" w:rsidP="00D3308D">
            <w:pPr>
              <w:keepNext/>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1DF5405F" w14:textId="77777777" w:rsidR="00BE043F" w:rsidRPr="00A968DA" w:rsidRDefault="00BE043F" w:rsidP="00D3308D">
            <w:pPr>
              <w:keepNext/>
              <w:spacing w:after="0" w:line="240" w:lineRule="auto"/>
              <w:jc w:val="right"/>
              <w:rPr>
                <w:rFonts w:asciiTheme="minorHAnsi" w:eastAsia="Times New Roman" w:hAnsiTheme="minorHAnsi" w:cstheme="minorHAnsi"/>
                <w:sz w:val="23"/>
                <w:szCs w:val="23"/>
                <w:lang w:eastAsia="pl-PL"/>
              </w:rPr>
            </w:pPr>
          </w:p>
        </w:tc>
        <w:tc>
          <w:tcPr>
            <w:tcW w:w="321" w:type="pct"/>
            <w:tcBorders>
              <w:top w:val="single" w:sz="4" w:space="0" w:color="auto"/>
              <w:left w:val="single" w:sz="4" w:space="0" w:color="auto"/>
              <w:bottom w:val="single" w:sz="4" w:space="0" w:color="auto"/>
              <w:right w:val="single" w:sz="4" w:space="0" w:color="auto"/>
            </w:tcBorders>
            <w:vAlign w:val="center"/>
          </w:tcPr>
          <w:p w14:paraId="64B3486A" w14:textId="77777777" w:rsidR="00BE043F" w:rsidRPr="00A968DA" w:rsidRDefault="00BE043F" w:rsidP="00D3308D">
            <w:pPr>
              <w:keepNext/>
              <w:spacing w:after="0" w:line="240" w:lineRule="auto"/>
              <w:jc w:val="center"/>
              <w:rPr>
                <w:rFonts w:asciiTheme="minorHAnsi" w:eastAsia="Times New Roman" w:hAnsiTheme="minorHAnsi" w:cstheme="minorHAnsi"/>
                <w:sz w:val="23"/>
                <w:szCs w:val="23"/>
                <w:lang w:eastAsia="pl-PL"/>
              </w:rPr>
            </w:pPr>
          </w:p>
        </w:tc>
        <w:tc>
          <w:tcPr>
            <w:tcW w:w="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CEDE46C" w14:textId="3042EFFE" w:rsidR="00BE043F" w:rsidRPr="00A968DA" w:rsidRDefault="005133E6" w:rsidP="005C39CA">
            <w:pPr>
              <w:keepNext/>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15</w:t>
            </w:r>
          </w:p>
        </w:tc>
        <w:tc>
          <w:tcPr>
            <w:tcW w:w="28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D60DBE0" w14:textId="77777777" w:rsidR="00BE043F" w:rsidRPr="00A968DA" w:rsidRDefault="00BE043F" w:rsidP="005C39CA">
            <w:pPr>
              <w:keepNext/>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DE8739" w14:textId="15BE5904" w:rsidR="00BE043F" w:rsidRPr="00A968DA" w:rsidRDefault="005133E6" w:rsidP="005C39CA">
            <w:pPr>
              <w:keepNext/>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360</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A7940" w14:textId="01065AAA" w:rsidR="00BE043F" w:rsidRPr="00A968DA" w:rsidRDefault="005133E6" w:rsidP="005C39CA">
            <w:pPr>
              <w:keepNext/>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72</w:t>
            </w:r>
          </w:p>
        </w:tc>
        <w:tc>
          <w:tcPr>
            <w:tcW w:w="439" w:type="pct"/>
            <w:tcBorders>
              <w:top w:val="single" w:sz="4" w:space="0" w:color="auto"/>
              <w:bottom w:val="single" w:sz="24" w:space="0" w:color="auto"/>
              <w:right w:val="single" w:sz="4" w:space="0" w:color="auto"/>
            </w:tcBorders>
          </w:tcPr>
          <w:p w14:paraId="22DDAE0F" w14:textId="77777777" w:rsidR="00BE043F" w:rsidRPr="00A968DA" w:rsidRDefault="00BE043F" w:rsidP="00D3308D">
            <w:pPr>
              <w:keepNext/>
              <w:spacing w:after="0" w:line="240" w:lineRule="auto"/>
              <w:jc w:val="right"/>
              <w:rPr>
                <w:rFonts w:asciiTheme="minorHAnsi" w:eastAsia="Times New Roman" w:hAnsiTheme="minorHAnsi" w:cstheme="minorHAnsi"/>
                <w:sz w:val="23"/>
                <w:szCs w:val="23"/>
                <w:lang w:eastAsia="pl-PL"/>
              </w:rPr>
            </w:pPr>
          </w:p>
        </w:tc>
        <w:tc>
          <w:tcPr>
            <w:tcW w:w="443" w:type="pct"/>
            <w:tcBorders>
              <w:top w:val="single" w:sz="4" w:space="0" w:color="auto"/>
              <w:left w:val="single" w:sz="4" w:space="0" w:color="auto"/>
              <w:bottom w:val="single" w:sz="24" w:space="0" w:color="auto"/>
              <w:right w:val="single" w:sz="4" w:space="0" w:color="auto"/>
            </w:tcBorders>
          </w:tcPr>
          <w:p w14:paraId="0EF1C0EA" w14:textId="0A0953BA" w:rsidR="00BE043F" w:rsidRPr="00A968DA" w:rsidRDefault="00BE043F" w:rsidP="00D3308D">
            <w:pPr>
              <w:keepNext/>
              <w:spacing w:after="0" w:line="240" w:lineRule="auto"/>
              <w:jc w:val="right"/>
              <w:rPr>
                <w:rFonts w:asciiTheme="minorHAnsi" w:eastAsia="Times New Roman" w:hAnsiTheme="minorHAnsi" w:cstheme="minorHAnsi"/>
                <w:sz w:val="23"/>
                <w:szCs w:val="23"/>
                <w:lang w:eastAsia="pl-PL"/>
              </w:rPr>
            </w:pPr>
          </w:p>
        </w:tc>
        <w:tc>
          <w:tcPr>
            <w:tcW w:w="63" w:type="pct"/>
            <w:tcBorders>
              <w:left w:val="single" w:sz="4" w:space="0" w:color="auto"/>
              <w:right w:val="single" w:sz="4" w:space="0" w:color="auto"/>
            </w:tcBorders>
          </w:tcPr>
          <w:p w14:paraId="6691E548" w14:textId="77777777" w:rsidR="003E57CB" w:rsidRPr="00A968DA" w:rsidRDefault="003E57CB" w:rsidP="00D3308D">
            <w:pPr>
              <w:keepNext/>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67DFF5A4" w14:textId="633E42B4" w:rsidR="00BE043F" w:rsidRPr="00A968DA" w:rsidRDefault="00BE043F" w:rsidP="00D3308D">
            <w:pPr>
              <w:keepNext/>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nil"/>
              <w:bottom w:val="single" w:sz="4" w:space="0" w:color="auto"/>
              <w:right w:val="single" w:sz="4" w:space="0" w:color="auto"/>
            </w:tcBorders>
            <w:vAlign w:val="center"/>
          </w:tcPr>
          <w:p w14:paraId="15DF898B" w14:textId="77777777" w:rsidR="00BE043F" w:rsidRPr="00A968DA" w:rsidRDefault="00BE043F" w:rsidP="00D3308D">
            <w:pPr>
              <w:keepNext/>
              <w:spacing w:after="0" w:line="240" w:lineRule="auto"/>
              <w:jc w:val="right"/>
              <w:rPr>
                <w:rFonts w:asciiTheme="minorHAnsi" w:eastAsia="Times New Roman" w:hAnsiTheme="minorHAnsi" w:cstheme="minorHAnsi"/>
                <w:sz w:val="23"/>
                <w:szCs w:val="23"/>
                <w:lang w:eastAsia="pl-PL"/>
              </w:rPr>
            </w:pPr>
          </w:p>
        </w:tc>
      </w:tr>
      <w:tr w:rsidR="00BE043F" w:rsidRPr="00A968DA" w14:paraId="79414634" w14:textId="77777777" w:rsidTr="00C44B19">
        <w:trPr>
          <w:trHeight w:val="288"/>
        </w:trPr>
        <w:tc>
          <w:tcPr>
            <w:tcW w:w="116" w:type="pct"/>
            <w:tcBorders>
              <w:top w:val="single" w:sz="4" w:space="0" w:color="auto"/>
              <w:left w:val="nil"/>
              <w:bottom w:val="nil"/>
              <w:right w:val="nil"/>
            </w:tcBorders>
            <w:noWrap/>
            <w:vAlign w:val="center"/>
            <w:hideMark/>
          </w:tcPr>
          <w:p w14:paraId="4D132F80" w14:textId="77777777"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p>
        </w:tc>
        <w:tc>
          <w:tcPr>
            <w:tcW w:w="486" w:type="pct"/>
            <w:tcBorders>
              <w:top w:val="single" w:sz="4" w:space="0" w:color="auto"/>
              <w:left w:val="nil"/>
              <w:bottom w:val="nil"/>
              <w:right w:val="nil"/>
            </w:tcBorders>
            <w:noWrap/>
            <w:vAlign w:val="center"/>
            <w:hideMark/>
          </w:tcPr>
          <w:p w14:paraId="74123077" w14:textId="77777777" w:rsidR="00BE043F" w:rsidRPr="00A968DA" w:rsidRDefault="00BE043F" w:rsidP="00C76C4B">
            <w:pPr>
              <w:spacing w:after="0" w:line="240" w:lineRule="auto"/>
              <w:rPr>
                <w:rFonts w:asciiTheme="minorHAnsi" w:eastAsia="Times New Roman" w:hAnsiTheme="minorHAnsi" w:cstheme="minorHAnsi"/>
                <w:sz w:val="23"/>
                <w:szCs w:val="23"/>
                <w:lang w:eastAsia="pl-PL"/>
              </w:rPr>
            </w:pPr>
          </w:p>
        </w:tc>
        <w:tc>
          <w:tcPr>
            <w:tcW w:w="1146" w:type="pct"/>
            <w:gridSpan w:val="3"/>
            <w:tcBorders>
              <w:top w:val="single" w:sz="4" w:space="0" w:color="auto"/>
              <w:left w:val="nil"/>
              <w:bottom w:val="nil"/>
            </w:tcBorders>
            <w:noWrap/>
            <w:vAlign w:val="center"/>
            <w:hideMark/>
          </w:tcPr>
          <w:p w14:paraId="78DA45CE" w14:textId="77777777"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p>
        </w:tc>
        <w:tc>
          <w:tcPr>
            <w:tcW w:w="633" w:type="pct"/>
            <w:gridSpan w:val="2"/>
            <w:tcBorders>
              <w:top w:val="single" w:sz="4" w:space="0" w:color="auto"/>
            </w:tcBorders>
            <w:vAlign w:val="center"/>
          </w:tcPr>
          <w:p w14:paraId="68B4E459" w14:textId="6CD3912D" w:rsidR="00BE043F" w:rsidRPr="00A968DA" w:rsidRDefault="00BE043F" w:rsidP="00C76C4B">
            <w:pPr>
              <w:spacing w:after="0" w:line="240" w:lineRule="auto"/>
              <w:jc w:val="center"/>
              <w:rPr>
                <w:rFonts w:asciiTheme="minorHAnsi" w:eastAsia="Times New Roman" w:hAnsiTheme="minorHAnsi" w:cstheme="minorHAnsi"/>
                <w:sz w:val="23"/>
                <w:szCs w:val="23"/>
                <w:lang w:eastAsia="pl-PL"/>
              </w:rPr>
            </w:pPr>
          </w:p>
        </w:tc>
        <w:tc>
          <w:tcPr>
            <w:tcW w:w="442" w:type="pct"/>
            <w:tcBorders>
              <w:top w:val="single" w:sz="4" w:space="0" w:color="auto"/>
              <w:left w:val="nil"/>
              <w:right w:val="single" w:sz="4" w:space="0" w:color="auto"/>
            </w:tcBorders>
            <w:vAlign w:val="center"/>
          </w:tcPr>
          <w:p w14:paraId="49917F8C" w14:textId="77777777" w:rsidR="00BE043F" w:rsidRPr="00A968DA" w:rsidRDefault="00BE043F" w:rsidP="00C76C4B">
            <w:pPr>
              <w:spacing w:after="0" w:line="240" w:lineRule="auto"/>
              <w:rPr>
                <w:rFonts w:asciiTheme="minorHAnsi" w:eastAsia="Times New Roman" w:hAnsiTheme="minorHAnsi" w:cstheme="minorHAnsi"/>
                <w:sz w:val="23"/>
                <w:szCs w:val="23"/>
                <w:lang w:eastAsia="pl-PL"/>
              </w:rPr>
            </w:pPr>
          </w:p>
        </w:tc>
        <w:tc>
          <w:tcPr>
            <w:tcW w:w="475" w:type="pct"/>
            <w:tcBorders>
              <w:top w:val="single" w:sz="4" w:space="0" w:color="auto"/>
              <w:left w:val="single" w:sz="4" w:space="0" w:color="auto"/>
              <w:bottom w:val="single" w:sz="4" w:space="0" w:color="auto"/>
              <w:right w:val="single" w:sz="24" w:space="0" w:color="auto"/>
            </w:tcBorders>
            <w:shd w:val="clear" w:color="auto" w:fill="BFBFBF" w:themeFill="background1" w:themeFillShade="BF"/>
            <w:vAlign w:val="center"/>
          </w:tcPr>
          <w:p w14:paraId="008A5A7F" w14:textId="1D86FCD0" w:rsidR="00BE043F" w:rsidRPr="00A968DA" w:rsidRDefault="00BE043F" w:rsidP="00C76C4B">
            <w:pPr>
              <w:spacing w:after="0" w:line="240" w:lineRule="auto"/>
              <w:jc w:val="right"/>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RAZEM:</w:t>
            </w:r>
          </w:p>
        </w:tc>
        <w:tc>
          <w:tcPr>
            <w:tcW w:w="439" w:type="pct"/>
            <w:tcBorders>
              <w:top w:val="single" w:sz="24" w:space="0" w:color="auto"/>
              <w:left w:val="single" w:sz="24" w:space="0" w:color="auto"/>
              <w:bottom w:val="single" w:sz="24" w:space="0" w:color="auto"/>
              <w:right w:val="single" w:sz="4" w:space="0" w:color="auto"/>
            </w:tcBorders>
          </w:tcPr>
          <w:p w14:paraId="102D6B75"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24" w:space="0" w:color="auto"/>
              <w:left w:val="single" w:sz="4" w:space="0" w:color="auto"/>
              <w:bottom w:val="single" w:sz="24" w:space="0" w:color="auto"/>
              <w:right w:val="single" w:sz="24" w:space="0" w:color="auto"/>
            </w:tcBorders>
          </w:tcPr>
          <w:p w14:paraId="015613C2" w14:textId="160D1D65"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24" w:space="0" w:color="auto"/>
              <w:right w:val="single" w:sz="4" w:space="0" w:color="auto"/>
            </w:tcBorders>
          </w:tcPr>
          <w:p w14:paraId="237DA651" w14:textId="77777777" w:rsidR="003E57CB" w:rsidRPr="00A968DA" w:rsidRDefault="003E57CB"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7EA9158D" w14:textId="4DADE6D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single" w:sz="4" w:space="0" w:color="auto"/>
              <w:bottom w:val="single" w:sz="4" w:space="0" w:color="auto"/>
              <w:right w:val="single" w:sz="4" w:space="0" w:color="auto"/>
            </w:tcBorders>
            <w:vAlign w:val="center"/>
          </w:tcPr>
          <w:p w14:paraId="37ACBFA7" w14:textId="77777777" w:rsidR="00BE043F" w:rsidRPr="00A968DA" w:rsidRDefault="00BE043F" w:rsidP="00D3308D">
            <w:pPr>
              <w:spacing w:after="0" w:line="240" w:lineRule="auto"/>
              <w:jc w:val="right"/>
              <w:rPr>
                <w:rFonts w:asciiTheme="minorHAnsi" w:eastAsia="Times New Roman" w:hAnsiTheme="minorHAnsi" w:cstheme="minorHAnsi"/>
                <w:sz w:val="23"/>
                <w:szCs w:val="23"/>
                <w:lang w:eastAsia="pl-PL"/>
              </w:rPr>
            </w:pPr>
          </w:p>
        </w:tc>
      </w:tr>
    </w:tbl>
    <w:p w14:paraId="4CCE9DF5" w14:textId="77777777" w:rsidR="00852D05" w:rsidRDefault="00852D05" w:rsidP="00EE4D5E">
      <w:pPr>
        <w:spacing w:before="240" w:after="0"/>
      </w:pPr>
    </w:p>
    <w:tbl>
      <w:tblPr>
        <w:tblW w:w="5006" w:type="pct"/>
        <w:tblInd w:w="5" w:type="dxa"/>
        <w:tblLayout w:type="fixed"/>
        <w:tblCellMar>
          <w:left w:w="70" w:type="dxa"/>
          <w:right w:w="70" w:type="dxa"/>
        </w:tblCellMar>
        <w:tblLook w:val="04A0" w:firstRow="1" w:lastRow="0" w:firstColumn="1" w:lastColumn="0" w:noHBand="0" w:noVBand="1"/>
      </w:tblPr>
      <w:tblGrid>
        <w:gridCol w:w="520"/>
        <w:gridCol w:w="2176"/>
        <w:gridCol w:w="1849"/>
        <w:gridCol w:w="1845"/>
        <w:gridCol w:w="1437"/>
        <w:gridCol w:w="1549"/>
        <w:gridCol w:w="1285"/>
        <w:gridCol w:w="1979"/>
        <w:gridCol w:w="2127"/>
        <w:gridCol w:w="1966"/>
        <w:gridCol w:w="1984"/>
        <w:gridCol w:w="282"/>
        <w:gridCol w:w="1701"/>
        <w:gridCol w:w="1688"/>
      </w:tblGrid>
      <w:tr w:rsidR="00C51478" w:rsidRPr="00A968DA" w14:paraId="2EC69509" w14:textId="77777777" w:rsidTr="00C51478">
        <w:trPr>
          <w:trHeight w:val="454"/>
        </w:trPr>
        <w:tc>
          <w:tcPr>
            <w:tcW w:w="5000" w:type="pct"/>
            <w:gridSpan w:val="14"/>
            <w:tcBorders>
              <w:top w:val="single" w:sz="4" w:space="0" w:color="auto"/>
              <w:left w:val="single" w:sz="4" w:space="0" w:color="auto"/>
              <w:bottom w:val="single" w:sz="4" w:space="0" w:color="auto"/>
              <w:right w:val="single" w:sz="4" w:space="0" w:color="auto"/>
            </w:tcBorders>
            <w:shd w:val="clear" w:color="000000" w:fill="BFBFBF"/>
            <w:vAlign w:val="center"/>
          </w:tcPr>
          <w:p w14:paraId="4E9B16CD" w14:textId="0577E5C6" w:rsidR="00C51478" w:rsidRPr="00F77125" w:rsidRDefault="00C51478" w:rsidP="00ED7DB7">
            <w:pPr>
              <w:spacing w:after="0" w:line="240" w:lineRule="auto"/>
              <w:jc w:val="center"/>
              <w:rPr>
                <w:rFonts w:asciiTheme="minorHAnsi" w:eastAsia="Times New Roman" w:hAnsiTheme="minorHAnsi" w:cstheme="minorHAnsi"/>
                <w:b/>
                <w:bCs/>
                <w:sz w:val="23"/>
                <w:szCs w:val="23"/>
                <w:lang w:eastAsia="pl-PL"/>
              </w:rPr>
            </w:pPr>
            <w:r w:rsidRPr="00F77125">
              <w:rPr>
                <w:rFonts w:asciiTheme="minorHAnsi" w:eastAsia="Times New Roman" w:hAnsiTheme="minorHAnsi" w:cstheme="minorHAnsi"/>
                <w:b/>
                <w:bCs/>
                <w:sz w:val="23"/>
                <w:szCs w:val="23"/>
                <w:lang w:eastAsia="pl-PL"/>
              </w:rPr>
              <w:t>dzień roboczy - nadgodziny (każda kolejna powyżej 8h)</w:t>
            </w:r>
          </w:p>
        </w:tc>
      </w:tr>
      <w:tr w:rsidR="000603CD" w:rsidRPr="00A968DA" w14:paraId="7189A864" w14:textId="77777777" w:rsidTr="00363CC7">
        <w:trPr>
          <w:trHeight w:val="576"/>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3503697" w14:textId="77777777" w:rsidR="00C51478" w:rsidRPr="00A968DA" w:rsidRDefault="00C51478" w:rsidP="00C51478">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6" w:type="pct"/>
            <w:tcBorders>
              <w:top w:val="single" w:sz="4" w:space="0" w:color="auto"/>
              <w:left w:val="nil"/>
              <w:bottom w:val="single" w:sz="4" w:space="0" w:color="auto"/>
              <w:right w:val="single" w:sz="4" w:space="0" w:color="auto"/>
            </w:tcBorders>
            <w:shd w:val="clear" w:color="000000" w:fill="BFBFBF"/>
            <w:noWrap/>
            <w:vAlign w:val="center"/>
            <w:hideMark/>
          </w:tcPr>
          <w:p w14:paraId="074AFACD" w14:textId="77777777" w:rsidR="00C51478" w:rsidRPr="00A968DA" w:rsidRDefault="00C51478" w:rsidP="00C51478">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28449EF"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netto za 1 r/g</w:t>
            </w:r>
          </w:p>
        </w:tc>
        <w:tc>
          <w:tcPr>
            <w:tcW w:w="412" w:type="pct"/>
            <w:tcBorders>
              <w:top w:val="single" w:sz="4" w:space="0" w:color="auto"/>
              <w:left w:val="single" w:sz="4" w:space="0" w:color="auto"/>
              <w:bottom w:val="single" w:sz="4" w:space="0" w:color="auto"/>
              <w:right w:val="single" w:sz="4" w:space="0" w:color="auto"/>
            </w:tcBorders>
            <w:shd w:val="clear" w:color="000000" w:fill="BFBFBF"/>
            <w:vAlign w:val="center"/>
          </w:tcPr>
          <w:p w14:paraId="08155043"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brutto za 1 r/g</w:t>
            </w:r>
          </w:p>
        </w:tc>
        <w:tc>
          <w:tcPr>
            <w:tcW w:w="321" w:type="pct"/>
            <w:tcBorders>
              <w:top w:val="single" w:sz="4" w:space="0" w:color="auto"/>
              <w:left w:val="single" w:sz="4" w:space="0" w:color="auto"/>
              <w:bottom w:val="single" w:sz="4" w:space="0" w:color="auto"/>
              <w:right w:val="single" w:sz="4" w:space="0" w:color="auto"/>
            </w:tcBorders>
            <w:shd w:val="clear" w:color="000000" w:fill="BFBFBF"/>
            <w:vAlign w:val="center"/>
          </w:tcPr>
          <w:p w14:paraId="34B4C62D" w14:textId="5FB1F5EF"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s</w:t>
            </w:r>
            <w:r w:rsidRPr="00A968DA">
              <w:rPr>
                <w:rFonts w:asciiTheme="minorHAnsi" w:eastAsia="Times New Roman" w:hAnsiTheme="minorHAnsi" w:cstheme="minorHAnsi"/>
                <w:sz w:val="23"/>
                <w:szCs w:val="23"/>
                <w:lang w:eastAsia="pl-PL"/>
              </w:rPr>
              <w:t xml:space="preserve">tawka VAT </w:t>
            </w:r>
          </w:p>
          <w:p w14:paraId="162369CB"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 %)</w:t>
            </w:r>
          </w:p>
        </w:tc>
        <w:tc>
          <w:tcPr>
            <w:tcW w:w="34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79E421F"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szacunkowa ilość r/g w miesiącu</w:t>
            </w:r>
          </w:p>
        </w:tc>
        <w:tc>
          <w:tcPr>
            <w:tcW w:w="2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D5B9400"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liczba miesięcy</w:t>
            </w:r>
          </w:p>
        </w:tc>
        <w:tc>
          <w:tcPr>
            <w:tcW w:w="442" w:type="pct"/>
            <w:tcBorders>
              <w:top w:val="single" w:sz="4" w:space="0" w:color="auto"/>
              <w:left w:val="single" w:sz="4" w:space="0" w:color="auto"/>
              <w:bottom w:val="single" w:sz="4" w:space="0" w:color="auto"/>
              <w:right w:val="single" w:sz="4" w:space="0" w:color="auto"/>
            </w:tcBorders>
            <w:shd w:val="clear" w:color="000000" w:fill="BFBFBF"/>
            <w:vAlign w:val="center"/>
          </w:tcPr>
          <w:p w14:paraId="398EB700" w14:textId="77777777" w:rsidR="00C51478"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zamówienia podstawowego</w:t>
            </w:r>
          </w:p>
          <w:p w14:paraId="20D16EFC" w14:textId="330F46C1"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(4 x 5)</w:t>
            </w:r>
          </w:p>
        </w:tc>
        <w:tc>
          <w:tcPr>
            <w:tcW w:w="475" w:type="pct"/>
            <w:tcBorders>
              <w:top w:val="single" w:sz="4" w:space="0" w:color="auto"/>
              <w:left w:val="single" w:sz="4" w:space="0" w:color="auto"/>
              <w:bottom w:val="single" w:sz="4" w:space="0" w:color="auto"/>
              <w:right w:val="single" w:sz="4" w:space="0" w:color="auto"/>
            </w:tcBorders>
            <w:shd w:val="clear" w:color="000000" w:fill="BFBFBF"/>
            <w:vAlign w:val="center"/>
          </w:tcPr>
          <w:p w14:paraId="1A782BB1" w14:textId="4234213D"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wynikająca z prawa opcji (6 x 20%)</w:t>
            </w:r>
          </w:p>
        </w:tc>
        <w:tc>
          <w:tcPr>
            <w:tcW w:w="439" w:type="pct"/>
            <w:tcBorders>
              <w:top w:val="single" w:sz="4" w:space="0" w:color="auto"/>
              <w:bottom w:val="single" w:sz="4" w:space="0" w:color="auto"/>
              <w:right w:val="single" w:sz="4" w:space="0" w:color="auto"/>
            </w:tcBorders>
            <w:shd w:val="clear" w:color="000000" w:fill="BFBFBF"/>
            <w:vAlign w:val="center"/>
          </w:tcPr>
          <w:p w14:paraId="409EE8A4"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netto</w:t>
            </w:r>
            <w:r>
              <w:rPr>
                <w:rFonts w:asciiTheme="minorHAnsi" w:eastAsia="Times New Roman" w:hAnsiTheme="minorHAnsi" w:cstheme="minorHAnsi"/>
                <w:sz w:val="23"/>
                <w:szCs w:val="23"/>
                <w:lang w:eastAsia="pl-PL"/>
              </w:rPr>
              <w:t xml:space="preserve"> zamówienia podstawowego</w:t>
            </w:r>
          </w:p>
          <w:p w14:paraId="0974F77A" w14:textId="2B4FB26C"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 xml:space="preserve">(1 x </w:t>
            </w:r>
            <w:r w:rsidR="00237B79">
              <w:rPr>
                <w:rFonts w:asciiTheme="minorHAnsi" w:eastAsia="Times New Roman" w:hAnsiTheme="minorHAnsi" w:cstheme="minorHAnsi"/>
                <w:sz w:val="23"/>
                <w:szCs w:val="23"/>
                <w:lang w:eastAsia="pl-PL"/>
              </w:rPr>
              <w:t>6</w:t>
            </w:r>
            <w:r>
              <w:rPr>
                <w:rFonts w:asciiTheme="minorHAnsi" w:eastAsia="Times New Roman" w:hAnsiTheme="minorHAnsi" w:cstheme="minorHAnsi"/>
                <w:sz w:val="23"/>
                <w:szCs w:val="23"/>
                <w:lang w:eastAsia="pl-PL"/>
              </w:rPr>
              <w:t>)</w:t>
            </w:r>
          </w:p>
        </w:tc>
        <w:tc>
          <w:tcPr>
            <w:tcW w:w="443" w:type="pct"/>
            <w:tcBorders>
              <w:top w:val="single" w:sz="4" w:space="0" w:color="auto"/>
              <w:left w:val="single" w:sz="4" w:space="0" w:color="auto"/>
              <w:bottom w:val="single" w:sz="4" w:space="0" w:color="auto"/>
              <w:right w:val="single" w:sz="4" w:space="0" w:color="auto"/>
            </w:tcBorders>
            <w:shd w:val="clear" w:color="000000" w:fill="BFBFBF"/>
            <w:vAlign w:val="center"/>
          </w:tcPr>
          <w:p w14:paraId="672E7142"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brutto</w:t>
            </w:r>
            <w:r>
              <w:rPr>
                <w:rFonts w:asciiTheme="minorHAnsi" w:eastAsia="Times New Roman" w:hAnsiTheme="minorHAnsi" w:cstheme="minorHAnsi"/>
                <w:sz w:val="23"/>
                <w:szCs w:val="23"/>
                <w:lang w:eastAsia="pl-PL"/>
              </w:rPr>
              <w:t xml:space="preserve"> zamówienia podstawowego</w:t>
            </w:r>
          </w:p>
          <w:p w14:paraId="2944D1B9" w14:textId="7BBBD693" w:rsidR="00C51478" w:rsidRPr="00A968DA" w:rsidRDefault="00237B79"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8</w:t>
            </w:r>
            <w:r w:rsidRPr="00A968DA">
              <w:rPr>
                <w:rFonts w:asciiTheme="minorHAnsi" w:eastAsia="Times New Roman" w:hAnsiTheme="minorHAnsi" w:cstheme="minorHAnsi"/>
                <w:sz w:val="23"/>
                <w:szCs w:val="23"/>
                <w:lang w:eastAsia="pl-PL"/>
              </w:rPr>
              <w:t xml:space="preserve"> + VAT)</w:t>
            </w:r>
          </w:p>
        </w:tc>
        <w:tc>
          <w:tcPr>
            <w:tcW w:w="63" w:type="pct"/>
            <w:tcBorders>
              <w:left w:val="single" w:sz="4" w:space="0" w:color="auto"/>
              <w:right w:val="single" w:sz="4" w:space="0" w:color="auto"/>
            </w:tcBorders>
          </w:tcPr>
          <w:p w14:paraId="3866DC03"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292108E2"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netto opcji</w:t>
            </w:r>
          </w:p>
          <w:p w14:paraId="7D499DB0" w14:textId="735E8976"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r>
              <w:rPr>
                <w:rFonts w:asciiTheme="minorHAnsi" w:eastAsia="Times New Roman" w:hAnsiTheme="minorHAnsi" w:cstheme="minorHAnsi"/>
                <w:sz w:val="23"/>
                <w:szCs w:val="23"/>
                <w:lang w:eastAsia="pl-PL"/>
              </w:rPr>
              <w:t xml:space="preserve"> </w:t>
            </w:r>
            <w:r w:rsidRPr="00A968DA">
              <w:rPr>
                <w:rFonts w:asciiTheme="minorHAnsi" w:eastAsia="Times New Roman" w:hAnsiTheme="minorHAnsi" w:cstheme="minorHAnsi"/>
                <w:sz w:val="23"/>
                <w:szCs w:val="23"/>
                <w:lang w:eastAsia="pl-PL"/>
              </w:rPr>
              <w:t>x</w:t>
            </w:r>
            <w:r>
              <w:rPr>
                <w:rFonts w:asciiTheme="minorHAnsi" w:eastAsia="Times New Roman" w:hAnsiTheme="minorHAnsi" w:cstheme="minorHAnsi"/>
                <w:sz w:val="23"/>
                <w:szCs w:val="23"/>
                <w:lang w:eastAsia="pl-PL"/>
              </w:rPr>
              <w:t xml:space="preserve"> </w:t>
            </w:r>
            <w:r w:rsidR="00237B79">
              <w:rPr>
                <w:rFonts w:asciiTheme="minorHAnsi" w:eastAsia="Times New Roman" w:hAnsiTheme="minorHAnsi" w:cstheme="minorHAnsi"/>
                <w:sz w:val="23"/>
                <w:szCs w:val="23"/>
                <w:lang w:eastAsia="pl-PL"/>
              </w:rPr>
              <w:t>7</w:t>
            </w:r>
            <w:r w:rsidRPr="00A968DA">
              <w:rPr>
                <w:rFonts w:asciiTheme="minorHAnsi" w:eastAsia="Times New Roman" w:hAnsiTheme="minorHAnsi" w:cstheme="minorHAnsi"/>
                <w:sz w:val="23"/>
                <w:szCs w:val="23"/>
                <w:lang w:eastAsia="pl-PL"/>
              </w:rPr>
              <w:t>)</w:t>
            </w:r>
          </w:p>
        </w:tc>
        <w:tc>
          <w:tcPr>
            <w:tcW w:w="377" w:type="pct"/>
            <w:tcBorders>
              <w:top w:val="single" w:sz="4" w:space="0" w:color="auto"/>
              <w:left w:val="nil"/>
              <w:bottom w:val="single" w:sz="4" w:space="0" w:color="auto"/>
              <w:right w:val="single" w:sz="4" w:space="0" w:color="auto"/>
            </w:tcBorders>
            <w:shd w:val="clear" w:color="000000" w:fill="BFBFBF"/>
            <w:vAlign w:val="center"/>
          </w:tcPr>
          <w:p w14:paraId="70B9C12E"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brutto opcji</w:t>
            </w:r>
          </w:p>
          <w:p w14:paraId="280561E7" w14:textId="21350849"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10</w:t>
            </w:r>
            <w:r w:rsidRPr="00A968DA">
              <w:rPr>
                <w:rFonts w:asciiTheme="minorHAnsi" w:eastAsia="Times New Roman" w:hAnsiTheme="minorHAnsi" w:cstheme="minorHAnsi"/>
                <w:sz w:val="23"/>
                <w:szCs w:val="23"/>
                <w:lang w:eastAsia="pl-PL"/>
              </w:rPr>
              <w:t xml:space="preserve"> + VAT)</w:t>
            </w:r>
          </w:p>
        </w:tc>
      </w:tr>
      <w:tr w:rsidR="000603CD" w:rsidRPr="00A968DA" w14:paraId="7A273331" w14:textId="77777777" w:rsidTr="00363CC7">
        <w:trPr>
          <w:trHeight w:val="288"/>
        </w:trPr>
        <w:tc>
          <w:tcPr>
            <w:tcW w:w="116" w:type="pct"/>
            <w:tcBorders>
              <w:top w:val="nil"/>
              <w:left w:val="single" w:sz="4" w:space="0" w:color="auto"/>
              <w:bottom w:val="single" w:sz="4" w:space="0" w:color="auto"/>
              <w:right w:val="single" w:sz="4" w:space="0" w:color="auto"/>
            </w:tcBorders>
            <w:shd w:val="clear" w:color="000000" w:fill="BFBFBF"/>
            <w:noWrap/>
            <w:vAlign w:val="bottom"/>
            <w:hideMark/>
          </w:tcPr>
          <w:p w14:paraId="490DFD7D"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6" w:type="pct"/>
            <w:tcBorders>
              <w:top w:val="single" w:sz="4" w:space="0" w:color="auto"/>
              <w:left w:val="nil"/>
              <w:bottom w:val="single" w:sz="4" w:space="0" w:color="auto"/>
              <w:right w:val="single" w:sz="4" w:space="0" w:color="auto"/>
            </w:tcBorders>
            <w:shd w:val="clear" w:color="000000" w:fill="BFBFBF"/>
            <w:noWrap/>
            <w:vAlign w:val="center"/>
            <w:hideMark/>
          </w:tcPr>
          <w:p w14:paraId="38C2734F"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3"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6CE81CE" w14:textId="77777777"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1</w:t>
            </w:r>
          </w:p>
        </w:tc>
        <w:tc>
          <w:tcPr>
            <w:tcW w:w="412" w:type="pct"/>
            <w:tcBorders>
              <w:top w:val="single" w:sz="4" w:space="0" w:color="auto"/>
              <w:left w:val="single" w:sz="4" w:space="0" w:color="auto"/>
              <w:bottom w:val="single" w:sz="4" w:space="0" w:color="auto"/>
              <w:right w:val="single" w:sz="4" w:space="0" w:color="auto"/>
            </w:tcBorders>
            <w:shd w:val="clear" w:color="000000" w:fill="BFBFBF"/>
            <w:vAlign w:val="center"/>
          </w:tcPr>
          <w:p w14:paraId="0B568917" w14:textId="77777777"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2</w:t>
            </w:r>
          </w:p>
        </w:tc>
        <w:tc>
          <w:tcPr>
            <w:tcW w:w="321" w:type="pct"/>
            <w:tcBorders>
              <w:top w:val="single" w:sz="4" w:space="0" w:color="auto"/>
              <w:left w:val="single" w:sz="4" w:space="0" w:color="auto"/>
              <w:bottom w:val="single" w:sz="4" w:space="0" w:color="auto"/>
              <w:right w:val="single" w:sz="4" w:space="0" w:color="auto"/>
            </w:tcBorders>
            <w:shd w:val="clear" w:color="000000" w:fill="BFBFBF"/>
          </w:tcPr>
          <w:p w14:paraId="11D5F540" w14:textId="77777777"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3</w:t>
            </w:r>
          </w:p>
        </w:tc>
        <w:tc>
          <w:tcPr>
            <w:tcW w:w="34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82E4D13" w14:textId="77777777"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4</w:t>
            </w:r>
          </w:p>
        </w:tc>
        <w:tc>
          <w:tcPr>
            <w:tcW w:w="2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34FADEB" w14:textId="77777777"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5</w:t>
            </w:r>
          </w:p>
        </w:tc>
        <w:tc>
          <w:tcPr>
            <w:tcW w:w="442" w:type="pct"/>
            <w:tcBorders>
              <w:top w:val="single" w:sz="4" w:space="0" w:color="auto"/>
              <w:left w:val="single" w:sz="4" w:space="0" w:color="auto"/>
              <w:bottom w:val="single" w:sz="4" w:space="0" w:color="auto"/>
              <w:right w:val="single" w:sz="4" w:space="0" w:color="auto"/>
            </w:tcBorders>
            <w:shd w:val="clear" w:color="000000" w:fill="BFBFBF"/>
          </w:tcPr>
          <w:p w14:paraId="253E7632" w14:textId="426C43E4"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6</w:t>
            </w:r>
          </w:p>
        </w:tc>
        <w:tc>
          <w:tcPr>
            <w:tcW w:w="475" w:type="pct"/>
            <w:tcBorders>
              <w:top w:val="single" w:sz="4" w:space="0" w:color="auto"/>
              <w:left w:val="single" w:sz="4" w:space="0" w:color="auto"/>
              <w:bottom w:val="single" w:sz="4" w:space="0" w:color="auto"/>
              <w:right w:val="single" w:sz="4" w:space="0" w:color="auto"/>
            </w:tcBorders>
            <w:shd w:val="clear" w:color="000000" w:fill="BFBFBF"/>
          </w:tcPr>
          <w:p w14:paraId="287AED13" w14:textId="4E756076"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7</w:t>
            </w:r>
          </w:p>
        </w:tc>
        <w:tc>
          <w:tcPr>
            <w:tcW w:w="439" w:type="pct"/>
            <w:tcBorders>
              <w:top w:val="single" w:sz="4" w:space="0" w:color="auto"/>
              <w:bottom w:val="single" w:sz="4" w:space="0" w:color="auto"/>
              <w:right w:val="single" w:sz="4" w:space="0" w:color="auto"/>
            </w:tcBorders>
            <w:shd w:val="clear" w:color="000000" w:fill="BFBFBF"/>
          </w:tcPr>
          <w:p w14:paraId="36E892EA" w14:textId="2CC89516" w:rsidR="00C51478" w:rsidRDefault="00C51478" w:rsidP="00ED7DB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8</w:t>
            </w:r>
          </w:p>
        </w:tc>
        <w:tc>
          <w:tcPr>
            <w:tcW w:w="443" w:type="pct"/>
            <w:tcBorders>
              <w:top w:val="single" w:sz="4" w:space="0" w:color="auto"/>
              <w:left w:val="single" w:sz="4" w:space="0" w:color="auto"/>
              <w:bottom w:val="single" w:sz="4" w:space="0" w:color="auto"/>
              <w:right w:val="single" w:sz="4" w:space="0" w:color="auto"/>
            </w:tcBorders>
            <w:shd w:val="clear" w:color="000000" w:fill="BFBFBF"/>
          </w:tcPr>
          <w:p w14:paraId="2B8EB1AE" w14:textId="260C2F62" w:rsidR="00C51478" w:rsidRDefault="00C51478" w:rsidP="00ED7DB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9</w:t>
            </w:r>
          </w:p>
        </w:tc>
        <w:tc>
          <w:tcPr>
            <w:tcW w:w="63" w:type="pct"/>
            <w:tcBorders>
              <w:top w:val="nil"/>
              <w:left w:val="single" w:sz="4" w:space="0" w:color="auto"/>
              <w:right w:val="single" w:sz="4" w:space="0" w:color="auto"/>
            </w:tcBorders>
          </w:tcPr>
          <w:p w14:paraId="7B8EEBE5" w14:textId="77777777" w:rsidR="00363CC7" w:rsidRDefault="00363CC7" w:rsidP="00ED7DB7">
            <w:pPr>
              <w:spacing w:after="0" w:line="240" w:lineRule="auto"/>
              <w:jc w:val="center"/>
              <w:rPr>
                <w:rFonts w:asciiTheme="minorHAnsi" w:eastAsia="Times New Roman" w:hAnsiTheme="minorHAnsi" w:cstheme="minorHAnsi"/>
                <w:i/>
                <w:iCs/>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CFC5F2" w14:textId="7B7967C5"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10</w:t>
            </w:r>
          </w:p>
        </w:tc>
        <w:tc>
          <w:tcPr>
            <w:tcW w:w="377" w:type="pct"/>
            <w:tcBorders>
              <w:top w:val="single" w:sz="4" w:space="0" w:color="auto"/>
              <w:left w:val="nil"/>
              <w:bottom w:val="single" w:sz="4" w:space="0" w:color="auto"/>
              <w:right w:val="single" w:sz="4" w:space="0" w:color="auto"/>
            </w:tcBorders>
            <w:shd w:val="clear" w:color="000000" w:fill="BFBFBF"/>
            <w:vAlign w:val="center"/>
          </w:tcPr>
          <w:p w14:paraId="17E9A9E3" w14:textId="180C22C3" w:rsidR="00C51478" w:rsidRPr="00A968DA" w:rsidRDefault="00C51478" w:rsidP="00ED7DB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11</w:t>
            </w:r>
          </w:p>
        </w:tc>
      </w:tr>
      <w:tr w:rsidR="000603CD" w:rsidRPr="00A968DA" w14:paraId="202E154F" w14:textId="77777777" w:rsidTr="00363CC7">
        <w:trPr>
          <w:trHeight w:val="288"/>
        </w:trPr>
        <w:tc>
          <w:tcPr>
            <w:tcW w:w="116" w:type="pct"/>
            <w:tcBorders>
              <w:top w:val="nil"/>
              <w:left w:val="single" w:sz="4" w:space="0" w:color="auto"/>
              <w:bottom w:val="single" w:sz="4" w:space="0" w:color="auto"/>
              <w:right w:val="single" w:sz="4" w:space="0" w:color="auto"/>
            </w:tcBorders>
            <w:shd w:val="clear" w:color="000000" w:fill="BFBFBF"/>
            <w:noWrap/>
            <w:vAlign w:val="center"/>
            <w:hideMark/>
          </w:tcPr>
          <w:p w14:paraId="4CE3D4D0"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p>
        </w:tc>
        <w:tc>
          <w:tcPr>
            <w:tcW w:w="486" w:type="pct"/>
            <w:tcBorders>
              <w:top w:val="single" w:sz="4" w:space="0" w:color="auto"/>
              <w:left w:val="nil"/>
              <w:bottom w:val="single" w:sz="4" w:space="0" w:color="auto"/>
              <w:right w:val="single" w:sz="4" w:space="0" w:color="auto"/>
            </w:tcBorders>
            <w:shd w:val="clear" w:color="000000" w:fill="BFBFBF"/>
            <w:noWrap/>
            <w:vAlign w:val="center"/>
          </w:tcPr>
          <w:p w14:paraId="5B680CB2"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elektromonter</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BC0066"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64682CEF"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321" w:type="pct"/>
            <w:tcBorders>
              <w:top w:val="single" w:sz="4" w:space="0" w:color="auto"/>
              <w:left w:val="single" w:sz="4" w:space="0" w:color="auto"/>
              <w:bottom w:val="single" w:sz="4" w:space="0" w:color="auto"/>
              <w:right w:val="single" w:sz="4" w:space="0" w:color="auto"/>
            </w:tcBorders>
            <w:vAlign w:val="center"/>
          </w:tcPr>
          <w:p w14:paraId="0B90AB89" w14:textId="77777777" w:rsidR="00C51478" w:rsidRPr="00A968DA" w:rsidRDefault="00C51478" w:rsidP="00D3308D">
            <w:pPr>
              <w:spacing w:after="0" w:line="240" w:lineRule="auto"/>
              <w:jc w:val="center"/>
              <w:rPr>
                <w:rFonts w:asciiTheme="minorHAnsi" w:eastAsia="Times New Roman" w:hAnsiTheme="minorHAnsi" w:cstheme="minorHAnsi"/>
                <w:sz w:val="23"/>
                <w:szCs w:val="23"/>
                <w:lang w:eastAsia="pl-PL"/>
              </w:rPr>
            </w:pPr>
          </w:p>
        </w:tc>
        <w:tc>
          <w:tcPr>
            <w:tcW w:w="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8117106" w14:textId="3081ACD1" w:rsidR="00C51478" w:rsidRPr="00A968DA" w:rsidRDefault="00444722" w:rsidP="00ED7DB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6</w:t>
            </w:r>
          </w:p>
        </w:tc>
        <w:tc>
          <w:tcPr>
            <w:tcW w:w="28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029CD3E"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220566E" w14:textId="7DBD22BE" w:rsidR="00C51478" w:rsidRPr="00A968DA" w:rsidRDefault="008B5840" w:rsidP="003D5090">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144</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71A095" w14:textId="425C6776" w:rsidR="00C51478" w:rsidRPr="00A968DA" w:rsidRDefault="008B5840" w:rsidP="003D5090">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28</w:t>
            </w:r>
          </w:p>
        </w:tc>
        <w:tc>
          <w:tcPr>
            <w:tcW w:w="439" w:type="pct"/>
            <w:tcBorders>
              <w:top w:val="single" w:sz="4" w:space="0" w:color="auto"/>
              <w:bottom w:val="single" w:sz="4" w:space="0" w:color="auto"/>
              <w:right w:val="single" w:sz="4" w:space="0" w:color="auto"/>
            </w:tcBorders>
          </w:tcPr>
          <w:p w14:paraId="5440C6EA"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4" w:space="0" w:color="auto"/>
              <w:left w:val="single" w:sz="4" w:space="0" w:color="auto"/>
              <w:bottom w:val="single" w:sz="4" w:space="0" w:color="auto"/>
              <w:right w:val="single" w:sz="4" w:space="0" w:color="auto"/>
            </w:tcBorders>
          </w:tcPr>
          <w:p w14:paraId="665E3F4F" w14:textId="308E0ACA"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3C0E7DD8"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3EB3AA1A" w14:textId="20A02DEC"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nil"/>
              <w:bottom w:val="single" w:sz="4" w:space="0" w:color="auto"/>
              <w:right w:val="single" w:sz="4" w:space="0" w:color="auto"/>
            </w:tcBorders>
            <w:vAlign w:val="center"/>
          </w:tcPr>
          <w:p w14:paraId="0D91747A"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r w:rsidR="000603CD" w:rsidRPr="00A968DA" w14:paraId="652E8F8E" w14:textId="77777777" w:rsidTr="00363CC7">
        <w:trPr>
          <w:trHeight w:val="288"/>
        </w:trPr>
        <w:tc>
          <w:tcPr>
            <w:tcW w:w="116" w:type="pct"/>
            <w:tcBorders>
              <w:top w:val="nil"/>
              <w:left w:val="single" w:sz="4" w:space="0" w:color="auto"/>
              <w:bottom w:val="single" w:sz="4" w:space="0" w:color="auto"/>
              <w:right w:val="single" w:sz="4" w:space="0" w:color="auto"/>
            </w:tcBorders>
            <w:shd w:val="clear" w:color="000000" w:fill="BFBFBF"/>
            <w:noWrap/>
            <w:vAlign w:val="center"/>
            <w:hideMark/>
          </w:tcPr>
          <w:p w14:paraId="22F438E4"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w:t>
            </w:r>
          </w:p>
        </w:tc>
        <w:tc>
          <w:tcPr>
            <w:tcW w:w="486" w:type="pct"/>
            <w:tcBorders>
              <w:top w:val="single" w:sz="4" w:space="0" w:color="auto"/>
              <w:left w:val="nil"/>
              <w:bottom w:val="single" w:sz="4" w:space="0" w:color="auto"/>
              <w:right w:val="single" w:sz="4" w:space="0" w:color="auto"/>
            </w:tcBorders>
            <w:shd w:val="clear" w:color="000000" w:fill="BFBFBF"/>
            <w:noWrap/>
            <w:vAlign w:val="center"/>
          </w:tcPr>
          <w:p w14:paraId="0E37375B"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brygadzista</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535E32"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54519096"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321" w:type="pct"/>
            <w:tcBorders>
              <w:top w:val="single" w:sz="4" w:space="0" w:color="auto"/>
              <w:left w:val="single" w:sz="4" w:space="0" w:color="auto"/>
              <w:bottom w:val="single" w:sz="4" w:space="0" w:color="auto"/>
              <w:right w:val="single" w:sz="4" w:space="0" w:color="auto"/>
            </w:tcBorders>
            <w:vAlign w:val="center"/>
          </w:tcPr>
          <w:p w14:paraId="58249E09" w14:textId="77777777" w:rsidR="00C51478" w:rsidRPr="00A968DA" w:rsidRDefault="00C51478" w:rsidP="00D3308D">
            <w:pPr>
              <w:spacing w:after="0" w:line="240" w:lineRule="auto"/>
              <w:jc w:val="center"/>
              <w:rPr>
                <w:rFonts w:asciiTheme="minorHAnsi" w:eastAsia="Times New Roman" w:hAnsiTheme="minorHAnsi" w:cstheme="minorHAnsi"/>
                <w:sz w:val="23"/>
                <w:szCs w:val="23"/>
                <w:lang w:eastAsia="pl-PL"/>
              </w:rPr>
            </w:pPr>
          </w:p>
        </w:tc>
        <w:tc>
          <w:tcPr>
            <w:tcW w:w="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FCFAD6B" w14:textId="79CF9CF9" w:rsidR="00C51478" w:rsidRPr="00A968DA" w:rsidRDefault="00444722" w:rsidP="00ED7DB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6</w:t>
            </w:r>
          </w:p>
        </w:tc>
        <w:tc>
          <w:tcPr>
            <w:tcW w:w="28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D3C95CC"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1109DE" w14:textId="339E0966" w:rsidR="00C51478" w:rsidRPr="00A968DA" w:rsidRDefault="008B5840" w:rsidP="003D5090">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144</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6F855F" w14:textId="27386D40" w:rsidR="00C51478" w:rsidRPr="00A968DA" w:rsidRDefault="008B5840" w:rsidP="003D5090">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28</w:t>
            </w:r>
          </w:p>
        </w:tc>
        <w:tc>
          <w:tcPr>
            <w:tcW w:w="439" w:type="pct"/>
            <w:tcBorders>
              <w:top w:val="single" w:sz="4" w:space="0" w:color="auto"/>
              <w:bottom w:val="single" w:sz="4" w:space="0" w:color="auto"/>
              <w:right w:val="single" w:sz="4" w:space="0" w:color="auto"/>
            </w:tcBorders>
          </w:tcPr>
          <w:p w14:paraId="0A4FED48"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4" w:space="0" w:color="auto"/>
              <w:left w:val="single" w:sz="4" w:space="0" w:color="auto"/>
              <w:bottom w:val="single" w:sz="4" w:space="0" w:color="auto"/>
              <w:right w:val="single" w:sz="4" w:space="0" w:color="auto"/>
            </w:tcBorders>
          </w:tcPr>
          <w:p w14:paraId="26653F29" w14:textId="7B08591F"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2F312976"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084B883B" w14:textId="380B93C8"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nil"/>
              <w:bottom w:val="single" w:sz="4" w:space="0" w:color="auto"/>
              <w:right w:val="single" w:sz="4" w:space="0" w:color="auto"/>
            </w:tcBorders>
            <w:vAlign w:val="center"/>
          </w:tcPr>
          <w:p w14:paraId="54B60019"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r w:rsidR="000603CD" w:rsidRPr="00A968DA" w14:paraId="7A96693B" w14:textId="77777777" w:rsidTr="00E010EB">
        <w:trPr>
          <w:trHeight w:val="288"/>
        </w:trPr>
        <w:tc>
          <w:tcPr>
            <w:tcW w:w="116" w:type="pct"/>
            <w:tcBorders>
              <w:top w:val="nil"/>
              <w:left w:val="single" w:sz="4" w:space="0" w:color="auto"/>
              <w:bottom w:val="single" w:sz="4" w:space="0" w:color="auto"/>
              <w:right w:val="single" w:sz="4" w:space="0" w:color="auto"/>
            </w:tcBorders>
            <w:shd w:val="clear" w:color="000000" w:fill="BFBFBF"/>
            <w:noWrap/>
            <w:vAlign w:val="center"/>
            <w:hideMark/>
          </w:tcPr>
          <w:p w14:paraId="46461792"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3</w:t>
            </w:r>
          </w:p>
        </w:tc>
        <w:tc>
          <w:tcPr>
            <w:tcW w:w="486" w:type="pct"/>
            <w:tcBorders>
              <w:top w:val="single" w:sz="4" w:space="0" w:color="auto"/>
              <w:left w:val="nil"/>
              <w:bottom w:val="single" w:sz="4" w:space="0" w:color="auto"/>
              <w:right w:val="single" w:sz="4" w:space="0" w:color="auto"/>
            </w:tcBorders>
            <w:shd w:val="clear" w:color="000000" w:fill="BFBFBF"/>
            <w:noWrap/>
            <w:vAlign w:val="center"/>
          </w:tcPr>
          <w:p w14:paraId="0A0325D7"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inżynier serwisu</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5CF6EDD"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71DCF23E"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321" w:type="pct"/>
            <w:tcBorders>
              <w:top w:val="single" w:sz="4" w:space="0" w:color="auto"/>
              <w:left w:val="single" w:sz="4" w:space="0" w:color="auto"/>
              <w:bottom w:val="single" w:sz="4" w:space="0" w:color="auto"/>
              <w:right w:val="single" w:sz="4" w:space="0" w:color="auto"/>
            </w:tcBorders>
            <w:vAlign w:val="center"/>
          </w:tcPr>
          <w:p w14:paraId="44462C2F" w14:textId="77777777" w:rsidR="00C51478" w:rsidRPr="00A968DA" w:rsidRDefault="00C51478" w:rsidP="00D3308D">
            <w:pPr>
              <w:spacing w:after="0" w:line="240" w:lineRule="auto"/>
              <w:jc w:val="center"/>
              <w:rPr>
                <w:rFonts w:asciiTheme="minorHAnsi" w:eastAsia="Times New Roman" w:hAnsiTheme="minorHAnsi" w:cstheme="minorHAnsi"/>
                <w:sz w:val="23"/>
                <w:szCs w:val="23"/>
                <w:lang w:eastAsia="pl-PL"/>
              </w:rPr>
            </w:pPr>
          </w:p>
        </w:tc>
        <w:tc>
          <w:tcPr>
            <w:tcW w:w="34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319E40F" w14:textId="405B69A9" w:rsidR="00C51478" w:rsidRPr="00A968DA" w:rsidRDefault="00444722" w:rsidP="00ED7DB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15</w:t>
            </w:r>
          </w:p>
        </w:tc>
        <w:tc>
          <w:tcPr>
            <w:tcW w:w="28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34EFD40"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9BBEB" w14:textId="7E4B6642" w:rsidR="00C51478" w:rsidRPr="00A968DA" w:rsidRDefault="008B5840" w:rsidP="003D5090">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360</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D512BD" w14:textId="09A7D55D" w:rsidR="00C51478" w:rsidRPr="00A968DA" w:rsidRDefault="008B5840" w:rsidP="003D5090">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72</w:t>
            </w:r>
          </w:p>
        </w:tc>
        <w:tc>
          <w:tcPr>
            <w:tcW w:w="439" w:type="pct"/>
            <w:tcBorders>
              <w:top w:val="single" w:sz="4" w:space="0" w:color="auto"/>
              <w:bottom w:val="single" w:sz="24" w:space="0" w:color="auto"/>
              <w:right w:val="single" w:sz="4" w:space="0" w:color="auto"/>
            </w:tcBorders>
          </w:tcPr>
          <w:p w14:paraId="607DEA1C"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4" w:space="0" w:color="auto"/>
              <w:left w:val="single" w:sz="4" w:space="0" w:color="auto"/>
              <w:bottom w:val="single" w:sz="24" w:space="0" w:color="auto"/>
              <w:right w:val="single" w:sz="4" w:space="0" w:color="auto"/>
            </w:tcBorders>
          </w:tcPr>
          <w:p w14:paraId="5518ABE2" w14:textId="334E5E21"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42924F91"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28564603" w14:textId="4CF087B0"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nil"/>
              <w:bottom w:val="single" w:sz="4" w:space="0" w:color="auto"/>
              <w:right w:val="single" w:sz="4" w:space="0" w:color="auto"/>
            </w:tcBorders>
            <w:vAlign w:val="center"/>
          </w:tcPr>
          <w:p w14:paraId="10C898B1"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r w:rsidR="00C51478" w:rsidRPr="00A968DA" w14:paraId="3189C1DE" w14:textId="77777777" w:rsidTr="00E010EB">
        <w:trPr>
          <w:trHeight w:val="288"/>
        </w:trPr>
        <w:tc>
          <w:tcPr>
            <w:tcW w:w="116" w:type="pct"/>
            <w:tcBorders>
              <w:top w:val="nil"/>
              <w:left w:val="nil"/>
              <w:bottom w:val="nil"/>
              <w:right w:val="nil"/>
            </w:tcBorders>
            <w:noWrap/>
            <w:vAlign w:val="center"/>
            <w:hideMark/>
          </w:tcPr>
          <w:p w14:paraId="774FFFB4"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p>
        </w:tc>
        <w:tc>
          <w:tcPr>
            <w:tcW w:w="486" w:type="pct"/>
            <w:tcBorders>
              <w:top w:val="single" w:sz="4" w:space="0" w:color="auto"/>
              <w:left w:val="nil"/>
              <w:bottom w:val="nil"/>
              <w:right w:val="nil"/>
            </w:tcBorders>
            <w:noWrap/>
            <w:vAlign w:val="center"/>
            <w:hideMark/>
          </w:tcPr>
          <w:p w14:paraId="5311A595"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p>
        </w:tc>
        <w:tc>
          <w:tcPr>
            <w:tcW w:w="1146" w:type="pct"/>
            <w:gridSpan w:val="3"/>
            <w:tcBorders>
              <w:top w:val="single" w:sz="4" w:space="0" w:color="auto"/>
              <w:left w:val="nil"/>
              <w:bottom w:val="nil"/>
            </w:tcBorders>
            <w:noWrap/>
            <w:vAlign w:val="center"/>
            <w:hideMark/>
          </w:tcPr>
          <w:p w14:paraId="670A3572" w14:textId="77777777"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p>
        </w:tc>
        <w:tc>
          <w:tcPr>
            <w:tcW w:w="633" w:type="pct"/>
            <w:gridSpan w:val="2"/>
            <w:tcBorders>
              <w:top w:val="single" w:sz="4" w:space="0" w:color="auto"/>
            </w:tcBorders>
            <w:vAlign w:val="center"/>
          </w:tcPr>
          <w:p w14:paraId="0DB13AF9" w14:textId="7486AFC0" w:rsidR="00C51478" w:rsidRPr="00A968DA" w:rsidRDefault="00C51478" w:rsidP="00ED7DB7">
            <w:pPr>
              <w:spacing w:after="0" w:line="240" w:lineRule="auto"/>
              <w:jc w:val="center"/>
              <w:rPr>
                <w:rFonts w:asciiTheme="minorHAnsi" w:eastAsia="Times New Roman" w:hAnsiTheme="minorHAnsi" w:cstheme="minorHAnsi"/>
                <w:sz w:val="23"/>
                <w:szCs w:val="23"/>
                <w:lang w:eastAsia="pl-PL"/>
              </w:rPr>
            </w:pPr>
          </w:p>
        </w:tc>
        <w:tc>
          <w:tcPr>
            <w:tcW w:w="442" w:type="pct"/>
            <w:tcBorders>
              <w:top w:val="single" w:sz="4" w:space="0" w:color="auto"/>
              <w:left w:val="nil"/>
              <w:right w:val="single" w:sz="4" w:space="0" w:color="auto"/>
            </w:tcBorders>
            <w:vAlign w:val="center"/>
          </w:tcPr>
          <w:p w14:paraId="422E841F" w14:textId="77777777" w:rsidR="00C51478" w:rsidRPr="00A968DA" w:rsidRDefault="00C51478" w:rsidP="00ED7DB7">
            <w:pPr>
              <w:spacing w:after="0" w:line="240" w:lineRule="auto"/>
              <w:rPr>
                <w:rFonts w:asciiTheme="minorHAnsi" w:eastAsia="Times New Roman" w:hAnsiTheme="minorHAnsi" w:cstheme="minorHAnsi"/>
                <w:sz w:val="23"/>
                <w:szCs w:val="23"/>
                <w:lang w:eastAsia="pl-PL"/>
              </w:rPr>
            </w:pPr>
          </w:p>
        </w:tc>
        <w:tc>
          <w:tcPr>
            <w:tcW w:w="475" w:type="pct"/>
            <w:tcBorders>
              <w:top w:val="single" w:sz="4" w:space="0" w:color="auto"/>
              <w:left w:val="single" w:sz="4" w:space="0" w:color="auto"/>
              <w:bottom w:val="single" w:sz="4" w:space="0" w:color="auto"/>
              <w:right w:val="single" w:sz="24" w:space="0" w:color="auto"/>
            </w:tcBorders>
            <w:shd w:val="clear" w:color="auto" w:fill="BFBFBF" w:themeFill="background1" w:themeFillShade="BF"/>
            <w:vAlign w:val="center"/>
          </w:tcPr>
          <w:p w14:paraId="7EA27216" w14:textId="02D46CA1" w:rsidR="00C51478" w:rsidRPr="00A968DA" w:rsidRDefault="00C51478" w:rsidP="006841BF">
            <w:pPr>
              <w:spacing w:after="0" w:line="240" w:lineRule="auto"/>
              <w:jc w:val="right"/>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RAZEM:</w:t>
            </w:r>
          </w:p>
        </w:tc>
        <w:tc>
          <w:tcPr>
            <w:tcW w:w="439" w:type="pct"/>
            <w:tcBorders>
              <w:top w:val="single" w:sz="24" w:space="0" w:color="auto"/>
              <w:left w:val="single" w:sz="24" w:space="0" w:color="auto"/>
              <w:bottom w:val="single" w:sz="24" w:space="0" w:color="auto"/>
              <w:right w:val="single" w:sz="4" w:space="0" w:color="auto"/>
            </w:tcBorders>
          </w:tcPr>
          <w:p w14:paraId="6D3C61C4"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3" w:type="pct"/>
            <w:tcBorders>
              <w:top w:val="single" w:sz="24" w:space="0" w:color="auto"/>
              <w:left w:val="single" w:sz="4" w:space="0" w:color="auto"/>
              <w:bottom w:val="single" w:sz="24" w:space="0" w:color="auto"/>
              <w:right w:val="single" w:sz="24" w:space="0" w:color="auto"/>
            </w:tcBorders>
          </w:tcPr>
          <w:p w14:paraId="36139048" w14:textId="0B984FDC"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24" w:space="0" w:color="auto"/>
              <w:right w:val="single" w:sz="4" w:space="0" w:color="auto"/>
            </w:tcBorders>
          </w:tcPr>
          <w:p w14:paraId="3243C24D"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80" w:type="pct"/>
            <w:tcBorders>
              <w:top w:val="single" w:sz="4" w:space="0" w:color="auto"/>
              <w:left w:val="single" w:sz="4" w:space="0" w:color="auto"/>
              <w:bottom w:val="single" w:sz="4" w:space="0" w:color="auto"/>
              <w:right w:val="single" w:sz="4" w:space="0" w:color="auto"/>
            </w:tcBorders>
            <w:noWrap/>
            <w:vAlign w:val="center"/>
            <w:hideMark/>
          </w:tcPr>
          <w:p w14:paraId="63300CCA" w14:textId="47B628B0"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7" w:type="pct"/>
            <w:tcBorders>
              <w:top w:val="single" w:sz="4" w:space="0" w:color="auto"/>
              <w:left w:val="single" w:sz="4" w:space="0" w:color="auto"/>
              <w:bottom w:val="single" w:sz="4" w:space="0" w:color="auto"/>
              <w:right w:val="single" w:sz="4" w:space="0" w:color="auto"/>
            </w:tcBorders>
            <w:vAlign w:val="center"/>
          </w:tcPr>
          <w:p w14:paraId="45679346"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bl>
    <w:p w14:paraId="223788A0" w14:textId="1490C696" w:rsidR="00EE4D5E" w:rsidRDefault="00EE4D5E"/>
    <w:tbl>
      <w:tblPr>
        <w:tblW w:w="5006" w:type="pct"/>
        <w:tblInd w:w="5" w:type="dxa"/>
        <w:tblLayout w:type="fixed"/>
        <w:tblCellMar>
          <w:left w:w="70" w:type="dxa"/>
          <w:right w:w="70" w:type="dxa"/>
        </w:tblCellMar>
        <w:tblLook w:val="04A0" w:firstRow="1" w:lastRow="0" w:firstColumn="1" w:lastColumn="0" w:noHBand="0" w:noVBand="1"/>
      </w:tblPr>
      <w:tblGrid>
        <w:gridCol w:w="519"/>
        <w:gridCol w:w="2158"/>
        <w:gridCol w:w="1836"/>
        <w:gridCol w:w="1845"/>
        <w:gridCol w:w="1442"/>
        <w:gridCol w:w="1558"/>
        <w:gridCol w:w="1290"/>
        <w:gridCol w:w="1988"/>
        <w:gridCol w:w="2118"/>
        <w:gridCol w:w="1970"/>
        <w:gridCol w:w="1988"/>
        <w:gridCol w:w="282"/>
        <w:gridCol w:w="1697"/>
        <w:gridCol w:w="1697"/>
      </w:tblGrid>
      <w:tr w:rsidR="00C51478" w:rsidRPr="00A968DA" w14:paraId="4951D75B" w14:textId="77777777" w:rsidTr="00C51478">
        <w:trPr>
          <w:trHeight w:val="454"/>
        </w:trPr>
        <w:tc>
          <w:tcPr>
            <w:tcW w:w="5000" w:type="pct"/>
            <w:gridSpan w:val="14"/>
            <w:tcBorders>
              <w:top w:val="single" w:sz="4" w:space="0" w:color="auto"/>
              <w:left w:val="single" w:sz="4" w:space="0" w:color="auto"/>
              <w:bottom w:val="single" w:sz="4" w:space="0" w:color="auto"/>
              <w:right w:val="single" w:sz="4" w:space="0" w:color="auto"/>
            </w:tcBorders>
            <w:shd w:val="clear" w:color="000000" w:fill="BFBFBF"/>
            <w:vAlign w:val="center"/>
          </w:tcPr>
          <w:p w14:paraId="6CEFDF2E" w14:textId="735F1863" w:rsidR="00C51478" w:rsidRPr="00F77125" w:rsidRDefault="00C51478" w:rsidP="00156417">
            <w:pPr>
              <w:spacing w:after="0" w:line="240" w:lineRule="auto"/>
              <w:jc w:val="center"/>
              <w:rPr>
                <w:rFonts w:asciiTheme="minorHAnsi" w:eastAsia="Times New Roman" w:hAnsiTheme="minorHAnsi" w:cstheme="minorHAnsi"/>
                <w:b/>
                <w:bCs/>
                <w:sz w:val="23"/>
                <w:szCs w:val="23"/>
                <w:lang w:eastAsia="pl-PL"/>
              </w:rPr>
            </w:pPr>
            <w:r w:rsidRPr="00F77125">
              <w:rPr>
                <w:rFonts w:asciiTheme="minorHAnsi" w:eastAsia="Times New Roman" w:hAnsiTheme="minorHAnsi" w:cstheme="minorHAnsi"/>
                <w:b/>
                <w:bCs/>
                <w:sz w:val="23"/>
                <w:szCs w:val="23"/>
                <w:lang w:eastAsia="pl-PL"/>
              </w:rPr>
              <w:t>weekendy i święta do 8h pracy</w:t>
            </w:r>
          </w:p>
        </w:tc>
      </w:tr>
      <w:tr w:rsidR="000603CD" w:rsidRPr="00A968DA" w14:paraId="2FE1D24C" w14:textId="77777777" w:rsidTr="00363CC7">
        <w:trPr>
          <w:trHeight w:val="576"/>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3BF8A69" w14:textId="77777777" w:rsidR="00C51478" w:rsidRPr="00A968DA" w:rsidRDefault="00C51478" w:rsidP="00C51478">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2"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62DBB81" w14:textId="77777777" w:rsidR="00C51478" w:rsidRPr="00A968DA" w:rsidRDefault="00C51478" w:rsidP="00C51478">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0"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37F2A23"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netto za 1 r/g</w:t>
            </w:r>
          </w:p>
        </w:tc>
        <w:tc>
          <w:tcPr>
            <w:tcW w:w="412" w:type="pct"/>
            <w:tcBorders>
              <w:top w:val="single" w:sz="4" w:space="0" w:color="auto"/>
              <w:left w:val="single" w:sz="4" w:space="0" w:color="auto"/>
              <w:bottom w:val="single" w:sz="4" w:space="0" w:color="auto"/>
              <w:right w:val="single" w:sz="4" w:space="0" w:color="auto"/>
            </w:tcBorders>
            <w:shd w:val="clear" w:color="000000" w:fill="BFBFBF"/>
            <w:vAlign w:val="center"/>
          </w:tcPr>
          <w:p w14:paraId="20807E99"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brutto za 1 r/g</w:t>
            </w:r>
          </w:p>
        </w:tc>
        <w:tc>
          <w:tcPr>
            <w:tcW w:w="322" w:type="pct"/>
            <w:tcBorders>
              <w:top w:val="single" w:sz="4" w:space="0" w:color="auto"/>
              <w:left w:val="single" w:sz="4" w:space="0" w:color="auto"/>
              <w:bottom w:val="single" w:sz="4" w:space="0" w:color="auto"/>
              <w:right w:val="single" w:sz="4" w:space="0" w:color="auto"/>
            </w:tcBorders>
            <w:shd w:val="clear" w:color="000000" w:fill="BFBFBF"/>
            <w:vAlign w:val="center"/>
          </w:tcPr>
          <w:p w14:paraId="7C856D0C" w14:textId="5BE8912C"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s</w:t>
            </w:r>
            <w:r w:rsidRPr="00A968DA">
              <w:rPr>
                <w:rFonts w:asciiTheme="minorHAnsi" w:eastAsia="Times New Roman" w:hAnsiTheme="minorHAnsi" w:cstheme="minorHAnsi"/>
                <w:sz w:val="23"/>
                <w:szCs w:val="23"/>
                <w:lang w:eastAsia="pl-PL"/>
              </w:rPr>
              <w:t>tawka VAT</w:t>
            </w:r>
          </w:p>
          <w:p w14:paraId="25B571C7"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 %)</w:t>
            </w:r>
          </w:p>
        </w:tc>
        <w:tc>
          <w:tcPr>
            <w:tcW w:w="348"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CDAA20E"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szacunkowa ilość r/g w miesiącu</w:t>
            </w:r>
          </w:p>
        </w:tc>
        <w:tc>
          <w:tcPr>
            <w:tcW w:w="288"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A87C6DB" w14:textId="7777777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liczba miesięcy</w:t>
            </w:r>
          </w:p>
        </w:tc>
        <w:tc>
          <w:tcPr>
            <w:tcW w:w="444" w:type="pct"/>
            <w:tcBorders>
              <w:top w:val="single" w:sz="4" w:space="0" w:color="auto"/>
              <w:left w:val="single" w:sz="4" w:space="0" w:color="auto"/>
              <w:bottom w:val="single" w:sz="4" w:space="0" w:color="auto"/>
              <w:right w:val="single" w:sz="4" w:space="0" w:color="auto"/>
            </w:tcBorders>
            <w:shd w:val="clear" w:color="000000" w:fill="BFBFBF"/>
            <w:vAlign w:val="center"/>
          </w:tcPr>
          <w:p w14:paraId="3212418F" w14:textId="77777777" w:rsidR="00C51478"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zamówienia podstawowego</w:t>
            </w:r>
          </w:p>
          <w:p w14:paraId="785208F2" w14:textId="0169E6D1"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(4 x 5)</w:t>
            </w:r>
          </w:p>
        </w:tc>
        <w:tc>
          <w:tcPr>
            <w:tcW w:w="473" w:type="pct"/>
            <w:tcBorders>
              <w:top w:val="single" w:sz="4" w:space="0" w:color="auto"/>
              <w:left w:val="single" w:sz="4" w:space="0" w:color="auto"/>
              <w:bottom w:val="single" w:sz="4" w:space="0" w:color="auto"/>
              <w:right w:val="single" w:sz="4" w:space="0" w:color="auto"/>
            </w:tcBorders>
            <w:shd w:val="clear" w:color="000000" w:fill="BFBFBF"/>
            <w:vAlign w:val="center"/>
          </w:tcPr>
          <w:p w14:paraId="29C05989" w14:textId="66057C86"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wynikająca z prawa opcji (6 x 20%)</w:t>
            </w:r>
          </w:p>
        </w:tc>
        <w:tc>
          <w:tcPr>
            <w:tcW w:w="440" w:type="pct"/>
            <w:tcBorders>
              <w:top w:val="single" w:sz="4" w:space="0" w:color="auto"/>
              <w:bottom w:val="single" w:sz="4" w:space="0" w:color="auto"/>
              <w:right w:val="single" w:sz="4" w:space="0" w:color="auto"/>
            </w:tcBorders>
            <w:shd w:val="clear" w:color="000000" w:fill="BFBFBF"/>
            <w:vAlign w:val="center"/>
          </w:tcPr>
          <w:p w14:paraId="1DFC0C93"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netto</w:t>
            </w:r>
            <w:r>
              <w:rPr>
                <w:rFonts w:asciiTheme="minorHAnsi" w:eastAsia="Times New Roman" w:hAnsiTheme="minorHAnsi" w:cstheme="minorHAnsi"/>
                <w:sz w:val="23"/>
                <w:szCs w:val="23"/>
                <w:lang w:eastAsia="pl-PL"/>
              </w:rPr>
              <w:t xml:space="preserve"> zamówienia podstawowego</w:t>
            </w:r>
          </w:p>
          <w:p w14:paraId="578AD001" w14:textId="697B34EC"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 xml:space="preserve">(1 x </w:t>
            </w:r>
            <w:r w:rsidR="00237B79">
              <w:rPr>
                <w:rFonts w:asciiTheme="minorHAnsi" w:eastAsia="Times New Roman" w:hAnsiTheme="minorHAnsi" w:cstheme="minorHAnsi"/>
                <w:sz w:val="23"/>
                <w:szCs w:val="23"/>
                <w:lang w:eastAsia="pl-PL"/>
              </w:rPr>
              <w:t>6</w:t>
            </w:r>
            <w:r>
              <w:rPr>
                <w:rFonts w:asciiTheme="minorHAnsi" w:eastAsia="Times New Roman" w:hAnsiTheme="minorHAnsi" w:cstheme="minorHAnsi"/>
                <w:sz w:val="23"/>
                <w:szCs w:val="23"/>
                <w:lang w:eastAsia="pl-PL"/>
              </w:rPr>
              <w:t>)</w:t>
            </w:r>
          </w:p>
        </w:tc>
        <w:tc>
          <w:tcPr>
            <w:tcW w:w="444" w:type="pct"/>
            <w:tcBorders>
              <w:top w:val="single" w:sz="4" w:space="0" w:color="auto"/>
              <w:left w:val="single" w:sz="4" w:space="0" w:color="auto"/>
              <w:bottom w:val="single" w:sz="4" w:space="0" w:color="auto"/>
              <w:right w:val="single" w:sz="4" w:space="0" w:color="auto"/>
            </w:tcBorders>
            <w:shd w:val="clear" w:color="000000" w:fill="BFBFBF"/>
            <w:vAlign w:val="center"/>
          </w:tcPr>
          <w:p w14:paraId="3A887EB1"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brutto</w:t>
            </w:r>
            <w:r>
              <w:rPr>
                <w:rFonts w:asciiTheme="minorHAnsi" w:eastAsia="Times New Roman" w:hAnsiTheme="minorHAnsi" w:cstheme="minorHAnsi"/>
                <w:sz w:val="23"/>
                <w:szCs w:val="23"/>
                <w:lang w:eastAsia="pl-PL"/>
              </w:rPr>
              <w:t xml:space="preserve"> zamówienia podstawowego</w:t>
            </w:r>
          </w:p>
          <w:p w14:paraId="4179817A" w14:textId="2171174E" w:rsidR="00C51478" w:rsidRPr="00A968DA" w:rsidRDefault="00237B79"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8</w:t>
            </w:r>
            <w:r w:rsidRPr="00A968DA">
              <w:rPr>
                <w:rFonts w:asciiTheme="minorHAnsi" w:eastAsia="Times New Roman" w:hAnsiTheme="minorHAnsi" w:cstheme="minorHAnsi"/>
                <w:sz w:val="23"/>
                <w:szCs w:val="23"/>
                <w:lang w:eastAsia="pl-PL"/>
              </w:rPr>
              <w:t xml:space="preserve"> + VAT)</w:t>
            </w:r>
          </w:p>
        </w:tc>
        <w:tc>
          <w:tcPr>
            <w:tcW w:w="63" w:type="pct"/>
            <w:tcBorders>
              <w:left w:val="single" w:sz="4" w:space="0" w:color="auto"/>
              <w:right w:val="single" w:sz="4" w:space="0" w:color="auto"/>
            </w:tcBorders>
          </w:tcPr>
          <w:p w14:paraId="40642E6F"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p>
        </w:tc>
        <w:tc>
          <w:tcPr>
            <w:tcW w:w="379"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F3A2CC9"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netto opcji</w:t>
            </w:r>
          </w:p>
          <w:p w14:paraId="35E49C3F" w14:textId="75D51227"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r>
              <w:rPr>
                <w:rFonts w:asciiTheme="minorHAnsi" w:eastAsia="Times New Roman" w:hAnsiTheme="minorHAnsi" w:cstheme="minorHAnsi"/>
                <w:sz w:val="23"/>
                <w:szCs w:val="23"/>
                <w:lang w:eastAsia="pl-PL"/>
              </w:rPr>
              <w:t xml:space="preserve"> </w:t>
            </w:r>
            <w:r w:rsidRPr="00A968DA">
              <w:rPr>
                <w:rFonts w:asciiTheme="minorHAnsi" w:eastAsia="Times New Roman" w:hAnsiTheme="minorHAnsi" w:cstheme="minorHAnsi"/>
                <w:sz w:val="23"/>
                <w:szCs w:val="23"/>
                <w:lang w:eastAsia="pl-PL"/>
              </w:rPr>
              <w:t>x</w:t>
            </w:r>
            <w:r>
              <w:rPr>
                <w:rFonts w:asciiTheme="minorHAnsi" w:eastAsia="Times New Roman" w:hAnsiTheme="minorHAnsi" w:cstheme="minorHAnsi"/>
                <w:sz w:val="23"/>
                <w:szCs w:val="23"/>
                <w:lang w:eastAsia="pl-PL"/>
              </w:rPr>
              <w:t xml:space="preserve"> </w:t>
            </w:r>
            <w:r w:rsidR="00237B79">
              <w:rPr>
                <w:rFonts w:asciiTheme="minorHAnsi" w:eastAsia="Times New Roman" w:hAnsiTheme="minorHAnsi" w:cstheme="minorHAnsi"/>
                <w:sz w:val="23"/>
                <w:szCs w:val="23"/>
                <w:lang w:eastAsia="pl-PL"/>
              </w:rPr>
              <w:t>7</w:t>
            </w:r>
            <w:r w:rsidRPr="00A968DA">
              <w:rPr>
                <w:rFonts w:asciiTheme="minorHAnsi" w:eastAsia="Times New Roman" w:hAnsiTheme="minorHAnsi" w:cstheme="minorHAnsi"/>
                <w:sz w:val="23"/>
                <w:szCs w:val="23"/>
                <w:lang w:eastAsia="pl-PL"/>
              </w:rPr>
              <w:t>)</w:t>
            </w:r>
          </w:p>
        </w:tc>
        <w:tc>
          <w:tcPr>
            <w:tcW w:w="379" w:type="pct"/>
            <w:tcBorders>
              <w:top w:val="single" w:sz="4" w:space="0" w:color="auto"/>
              <w:left w:val="nil"/>
              <w:bottom w:val="single" w:sz="4" w:space="0" w:color="auto"/>
              <w:right w:val="single" w:sz="4" w:space="0" w:color="auto"/>
            </w:tcBorders>
            <w:shd w:val="clear" w:color="000000" w:fill="BFBFBF"/>
            <w:vAlign w:val="center"/>
          </w:tcPr>
          <w:p w14:paraId="7FD7CC80"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brutto opcji</w:t>
            </w:r>
          </w:p>
          <w:p w14:paraId="3B1F03CE" w14:textId="14CD3760" w:rsidR="00C51478" w:rsidRPr="00A968DA" w:rsidRDefault="00C51478" w:rsidP="00C51478">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10</w:t>
            </w:r>
            <w:r w:rsidRPr="00A968DA">
              <w:rPr>
                <w:rFonts w:asciiTheme="minorHAnsi" w:eastAsia="Times New Roman" w:hAnsiTheme="minorHAnsi" w:cstheme="minorHAnsi"/>
                <w:sz w:val="23"/>
                <w:szCs w:val="23"/>
                <w:lang w:eastAsia="pl-PL"/>
              </w:rPr>
              <w:t xml:space="preserve"> + VAT)</w:t>
            </w:r>
          </w:p>
        </w:tc>
      </w:tr>
      <w:tr w:rsidR="000603CD" w:rsidRPr="00A968DA" w14:paraId="2DA28177" w14:textId="77777777" w:rsidTr="00363CC7">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54D8CFF" w14:textId="77777777" w:rsidR="00C51478" w:rsidRPr="00A968DA" w:rsidRDefault="00C51478" w:rsidP="00156417">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2"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B26CEE2" w14:textId="77777777" w:rsidR="00C51478" w:rsidRPr="00A968DA" w:rsidRDefault="00C51478" w:rsidP="00156417">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0"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ADB6913" w14:textId="77777777"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1</w:t>
            </w:r>
          </w:p>
        </w:tc>
        <w:tc>
          <w:tcPr>
            <w:tcW w:w="412" w:type="pct"/>
            <w:tcBorders>
              <w:top w:val="single" w:sz="4" w:space="0" w:color="auto"/>
              <w:left w:val="single" w:sz="4" w:space="0" w:color="auto"/>
              <w:bottom w:val="single" w:sz="4" w:space="0" w:color="auto"/>
              <w:right w:val="single" w:sz="4" w:space="0" w:color="auto"/>
            </w:tcBorders>
            <w:shd w:val="clear" w:color="000000" w:fill="BFBFBF"/>
            <w:vAlign w:val="center"/>
          </w:tcPr>
          <w:p w14:paraId="7E5AE7D9" w14:textId="77777777"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2</w:t>
            </w:r>
          </w:p>
        </w:tc>
        <w:tc>
          <w:tcPr>
            <w:tcW w:w="322" w:type="pct"/>
            <w:tcBorders>
              <w:top w:val="single" w:sz="4" w:space="0" w:color="auto"/>
              <w:left w:val="single" w:sz="4" w:space="0" w:color="auto"/>
              <w:bottom w:val="single" w:sz="4" w:space="0" w:color="auto"/>
              <w:right w:val="single" w:sz="4" w:space="0" w:color="auto"/>
            </w:tcBorders>
            <w:shd w:val="clear" w:color="000000" w:fill="BFBFBF"/>
          </w:tcPr>
          <w:p w14:paraId="007D6A0B" w14:textId="77777777"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3</w:t>
            </w:r>
          </w:p>
        </w:tc>
        <w:tc>
          <w:tcPr>
            <w:tcW w:w="348"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659E55C" w14:textId="77777777"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4</w:t>
            </w:r>
          </w:p>
        </w:tc>
        <w:tc>
          <w:tcPr>
            <w:tcW w:w="288"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1C0F190" w14:textId="77777777"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5</w:t>
            </w:r>
          </w:p>
        </w:tc>
        <w:tc>
          <w:tcPr>
            <w:tcW w:w="444" w:type="pct"/>
            <w:tcBorders>
              <w:top w:val="single" w:sz="4" w:space="0" w:color="auto"/>
              <w:left w:val="single" w:sz="4" w:space="0" w:color="auto"/>
              <w:bottom w:val="single" w:sz="4" w:space="0" w:color="auto"/>
              <w:right w:val="single" w:sz="4" w:space="0" w:color="auto"/>
            </w:tcBorders>
            <w:shd w:val="clear" w:color="000000" w:fill="BFBFBF"/>
          </w:tcPr>
          <w:p w14:paraId="7C1D4327" w14:textId="3E616831"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6</w:t>
            </w:r>
          </w:p>
        </w:tc>
        <w:tc>
          <w:tcPr>
            <w:tcW w:w="473" w:type="pct"/>
            <w:tcBorders>
              <w:top w:val="single" w:sz="4" w:space="0" w:color="auto"/>
              <w:left w:val="single" w:sz="4" w:space="0" w:color="auto"/>
              <w:bottom w:val="single" w:sz="4" w:space="0" w:color="auto"/>
              <w:right w:val="single" w:sz="4" w:space="0" w:color="auto"/>
            </w:tcBorders>
            <w:shd w:val="clear" w:color="000000" w:fill="BFBFBF"/>
          </w:tcPr>
          <w:p w14:paraId="0929E13D" w14:textId="39E6F5F8"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7</w:t>
            </w:r>
          </w:p>
        </w:tc>
        <w:tc>
          <w:tcPr>
            <w:tcW w:w="440" w:type="pct"/>
            <w:tcBorders>
              <w:top w:val="single" w:sz="4" w:space="0" w:color="auto"/>
              <w:bottom w:val="single" w:sz="4" w:space="0" w:color="auto"/>
              <w:right w:val="single" w:sz="4" w:space="0" w:color="auto"/>
            </w:tcBorders>
            <w:shd w:val="clear" w:color="000000" w:fill="BFBFBF"/>
          </w:tcPr>
          <w:p w14:paraId="21E37F46" w14:textId="7FCEB18B" w:rsidR="00C51478" w:rsidRDefault="00C51478" w:rsidP="0015641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8</w:t>
            </w:r>
          </w:p>
        </w:tc>
        <w:tc>
          <w:tcPr>
            <w:tcW w:w="444" w:type="pct"/>
            <w:tcBorders>
              <w:top w:val="single" w:sz="4" w:space="0" w:color="auto"/>
              <w:left w:val="single" w:sz="4" w:space="0" w:color="auto"/>
              <w:bottom w:val="single" w:sz="4" w:space="0" w:color="auto"/>
              <w:right w:val="single" w:sz="4" w:space="0" w:color="auto"/>
            </w:tcBorders>
            <w:shd w:val="clear" w:color="000000" w:fill="BFBFBF"/>
          </w:tcPr>
          <w:p w14:paraId="14415C29" w14:textId="377E291E" w:rsidR="00C51478" w:rsidRDefault="00C51478" w:rsidP="0015641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9</w:t>
            </w:r>
          </w:p>
        </w:tc>
        <w:tc>
          <w:tcPr>
            <w:tcW w:w="63" w:type="pct"/>
            <w:tcBorders>
              <w:top w:val="nil"/>
              <w:left w:val="single" w:sz="4" w:space="0" w:color="auto"/>
              <w:right w:val="single" w:sz="4" w:space="0" w:color="auto"/>
            </w:tcBorders>
          </w:tcPr>
          <w:p w14:paraId="2A035227" w14:textId="77777777" w:rsidR="00363CC7" w:rsidRDefault="00363CC7" w:rsidP="00156417">
            <w:pPr>
              <w:spacing w:after="0" w:line="240" w:lineRule="auto"/>
              <w:jc w:val="center"/>
              <w:rPr>
                <w:rFonts w:asciiTheme="minorHAnsi" w:eastAsia="Times New Roman" w:hAnsiTheme="minorHAnsi" w:cstheme="minorHAnsi"/>
                <w:i/>
                <w:iCs/>
                <w:sz w:val="23"/>
                <w:szCs w:val="23"/>
                <w:lang w:eastAsia="pl-PL"/>
              </w:rPr>
            </w:pPr>
          </w:p>
        </w:tc>
        <w:tc>
          <w:tcPr>
            <w:tcW w:w="379"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1FFD8EA" w14:textId="0C90CC89"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10</w:t>
            </w:r>
          </w:p>
        </w:tc>
        <w:tc>
          <w:tcPr>
            <w:tcW w:w="379" w:type="pct"/>
            <w:tcBorders>
              <w:top w:val="single" w:sz="4" w:space="0" w:color="auto"/>
              <w:left w:val="nil"/>
              <w:bottom w:val="single" w:sz="4" w:space="0" w:color="auto"/>
              <w:right w:val="single" w:sz="4" w:space="0" w:color="auto"/>
            </w:tcBorders>
            <w:shd w:val="clear" w:color="000000" w:fill="BFBFBF"/>
            <w:vAlign w:val="center"/>
          </w:tcPr>
          <w:p w14:paraId="4F3133F1" w14:textId="68F0383C" w:rsidR="00C51478" w:rsidRPr="00A968DA" w:rsidRDefault="00C51478" w:rsidP="00156417">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11</w:t>
            </w:r>
          </w:p>
        </w:tc>
      </w:tr>
      <w:tr w:rsidR="00C51478" w:rsidRPr="00A968DA" w14:paraId="2171850F" w14:textId="77777777" w:rsidTr="00363CC7">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E4D85B3" w14:textId="77777777"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p>
        </w:tc>
        <w:tc>
          <w:tcPr>
            <w:tcW w:w="482"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0F0F0B35" w14:textId="5F187DFF" w:rsidR="00C51478" w:rsidRPr="00A968DA" w:rsidRDefault="00C51478" w:rsidP="00156417">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elektromonter</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4F2DA84D"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259E66B8" w14:textId="49A67E0C"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322" w:type="pct"/>
            <w:tcBorders>
              <w:top w:val="single" w:sz="4" w:space="0" w:color="auto"/>
              <w:left w:val="single" w:sz="4" w:space="0" w:color="auto"/>
              <w:bottom w:val="single" w:sz="4" w:space="0" w:color="auto"/>
              <w:right w:val="single" w:sz="4" w:space="0" w:color="auto"/>
            </w:tcBorders>
            <w:vAlign w:val="center"/>
          </w:tcPr>
          <w:p w14:paraId="48D76507" w14:textId="77777777" w:rsidR="00C51478" w:rsidRPr="00A968DA" w:rsidRDefault="00C51478" w:rsidP="00D3308D">
            <w:pPr>
              <w:spacing w:after="0" w:line="240" w:lineRule="auto"/>
              <w:jc w:val="center"/>
              <w:rPr>
                <w:rFonts w:asciiTheme="minorHAnsi" w:eastAsia="Times New Roman" w:hAnsiTheme="minorHAnsi" w:cstheme="minorHAnsi"/>
                <w:sz w:val="23"/>
                <w:szCs w:val="23"/>
                <w:lang w:eastAsia="pl-PL"/>
              </w:rPr>
            </w:pPr>
          </w:p>
        </w:tc>
        <w:tc>
          <w:tcPr>
            <w:tcW w:w="34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A4BA2A0" w14:textId="06B10FF4" w:rsidR="00C51478" w:rsidRPr="00A968DA" w:rsidRDefault="008B5840" w:rsidP="0015641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w:t>
            </w:r>
          </w:p>
        </w:tc>
        <w:tc>
          <w:tcPr>
            <w:tcW w:w="28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2AA88E1" w14:textId="2CB0E2CF"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37E921" w14:textId="1538E084" w:rsidR="00C51478" w:rsidRPr="00A968DA" w:rsidRDefault="008B5840"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120</w:t>
            </w:r>
          </w:p>
        </w:tc>
        <w:tc>
          <w:tcPr>
            <w:tcW w:w="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EB61BC" w14:textId="04355B54" w:rsidR="00C51478" w:rsidRPr="00A968DA" w:rsidRDefault="008B5840"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24</w:t>
            </w:r>
          </w:p>
        </w:tc>
        <w:tc>
          <w:tcPr>
            <w:tcW w:w="440" w:type="pct"/>
            <w:tcBorders>
              <w:top w:val="single" w:sz="4" w:space="0" w:color="auto"/>
              <w:bottom w:val="single" w:sz="4" w:space="0" w:color="auto"/>
              <w:right w:val="single" w:sz="4" w:space="0" w:color="auto"/>
            </w:tcBorders>
          </w:tcPr>
          <w:p w14:paraId="7A803298"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4" w:space="0" w:color="auto"/>
              <w:left w:val="single" w:sz="4" w:space="0" w:color="auto"/>
              <w:bottom w:val="single" w:sz="4" w:space="0" w:color="auto"/>
              <w:right w:val="single" w:sz="4" w:space="0" w:color="auto"/>
            </w:tcBorders>
          </w:tcPr>
          <w:p w14:paraId="7B5A250C" w14:textId="2B4E6B89"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71CFAD09"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79" w:type="pct"/>
            <w:tcBorders>
              <w:top w:val="single" w:sz="4" w:space="0" w:color="auto"/>
              <w:left w:val="single" w:sz="4" w:space="0" w:color="auto"/>
              <w:bottom w:val="single" w:sz="4" w:space="0" w:color="auto"/>
              <w:right w:val="single" w:sz="4" w:space="0" w:color="auto"/>
            </w:tcBorders>
            <w:noWrap/>
            <w:vAlign w:val="center"/>
            <w:hideMark/>
          </w:tcPr>
          <w:p w14:paraId="3351CE6B" w14:textId="410EDA0B"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9" w:type="pct"/>
            <w:tcBorders>
              <w:top w:val="single" w:sz="4" w:space="0" w:color="auto"/>
              <w:left w:val="nil"/>
              <w:bottom w:val="single" w:sz="4" w:space="0" w:color="auto"/>
              <w:right w:val="single" w:sz="4" w:space="0" w:color="auto"/>
            </w:tcBorders>
            <w:vAlign w:val="center"/>
          </w:tcPr>
          <w:p w14:paraId="6468BEED"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r w:rsidR="00C51478" w:rsidRPr="00A968DA" w14:paraId="51E14450" w14:textId="77777777" w:rsidTr="00363CC7">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B0A46B3" w14:textId="77777777"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w:t>
            </w:r>
          </w:p>
        </w:tc>
        <w:tc>
          <w:tcPr>
            <w:tcW w:w="482"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744707FB" w14:textId="18F9F43F" w:rsidR="00C51478" w:rsidRPr="00A968DA" w:rsidRDefault="00C51478" w:rsidP="00156417">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brygadzista</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640A28E9"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74D04EE1" w14:textId="481BCE95"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322" w:type="pct"/>
            <w:tcBorders>
              <w:top w:val="single" w:sz="4" w:space="0" w:color="auto"/>
              <w:left w:val="single" w:sz="4" w:space="0" w:color="auto"/>
              <w:bottom w:val="single" w:sz="4" w:space="0" w:color="auto"/>
              <w:right w:val="single" w:sz="4" w:space="0" w:color="auto"/>
            </w:tcBorders>
            <w:vAlign w:val="center"/>
          </w:tcPr>
          <w:p w14:paraId="766EFE94" w14:textId="77777777" w:rsidR="00C51478" w:rsidRPr="00A968DA" w:rsidRDefault="00C51478" w:rsidP="00D3308D">
            <w:pPr>
              <w:spacing w:after="0" w:line="240" w:lineRule="auto"/>
              <w:jc w:val="center"/>
              <w:rPr>
                <w:rFonts w:asciiTheme="minorHAnsi" w:eastAsia="Times New Roman" w:hAnsiTheme="minorHAnsi" w:cstheme="minorHAnsi"/>
                <w:sz w:val="23"/>
                <w:szCs w:val="23"/>
                <w:lang w:eastAsia="pl-PL"/>
              </w:rPr>
            </w:pPr>
          </w:p>
        </w:tc>
        <w:tc>
          <w:tcPr>
            <w:tcW w:w="34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B2962E3" w14:textId="51BDBBD6" w:rsidR="00C51478" w:rsidRPr="00A968DA" w:rsidRDefault="008B5840" w:rsidP="0015641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w:t>
            </w:r>
          </w:p>
        </w:tc>
        <w:tc>
          <w:tcPr>
            <w:tcW w:w="28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DC36054" w14:textId="44E62140"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6713D1" w14:textId="732A5339" w:rsidR="00C51478" w:rsidRPr="00A968DA" w:rsidRDefault="008B5840"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120</w:t>
            </w:r>
          </w:p>
        </w:tc>
        <w:tc>
          <w:tcPr>
            <w:tcW w:w="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48CB9F1" w14:textId="4B1DDC04" w:rsidR="00C51478" w:rsidRPr="00A968DA" w:rsidRDefault="008B5840"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24</w:t>
            </w:r>
          </w:p>
        </w:tc>
        <w:tc>
          <w:tcPr>
            <w:tcW w:w="440" w:type="pct"/>
            <w:tcBorders>
              <w:top w:val="single" w:sz="4" w:space="0" w:color="auto"/>
              <w:bottom w:val="single" w:sz="4" w:space="0" w:color="auto"/>
              <w:right w:val="single" w:sz="4" w:space="0" w:color="auto"/>
            </w:tcBorders>
          </w:tcPr>
          <w:p w14:paraId="5550E9F2"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4" w:space="0" w:color="auto"/>
              <w:left w:val="single" w:sz="4" w:space="0" w:color="auto"/>
              <w:bottom w:val="single" w:sz="4" w:space="0" w:color="auto"/>
              <w:right w:val="single" w:sz="4" w:space="0" w:color="auto"/>
            </w:tcBorders>
          </w:tcPr>
          <w:p w14:paraId="0F332873" w14:textId="1500A89A"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05889494"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79" w:type="pct"/>
            <w:tcBorders>
              <w:top w:val="single" w:sz="4" w:space="0" w:color="auto"/>
              <w:left w:val="single" w:sz="4" w:space="0" w:color="auto"/>
              <w:bottom w:val="single" w:sz="4" w:space="0" w:color="auto"/>
              <w:right w:val="single" w:sz="4" w:space="0" w:color="auto"/>
            </w:tcBorders>
            <w:noWrap/>
            <w:vAlign w:val="center"/>
            <w:hideMark/>
          </w:tcPr>
          <w:p w14:paraId="6B534364" w14:textId="1A7E978C"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9" w:type="pct"/>
            <w:tcBorders>
              <w:top w:val="single" w:sz="4" w:space="0" w:color="auto"/>
              <w:left w:val="nil"/>
              <w:bottom w:val="single" w:sz="4" w:space="0" w:color="auto"/>
              <w:right w:val="single" w:sz="4" w:space="0" w:color="auto"/>
            </w:tcBorders>
            <w:vAlign w:val="center"/>
          </w:tcPr>
          <w:p w14:paraId="744D3B1A"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r w:rsidR="00C51478" w:rsidRPr="00A968DA" w14:paraId="0C7104F5" w14:textId="77777777" w:rsidTr="00546099">
        <w:trPr>
          <w:trHeight w:val="288"/>
        </w:trPr>
        <w:tc>
          <w:tcPr>
            <w:tcW w:w="116"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A06923F" w14:textId="77777777"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3</w:t>
            </w:r>
          </w:p>
        </w:tc>
        <w:tc>
          <w:tcPr>
            <w:tcW w:w="482"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792544EA" w14:textId="4B967056" w:rsidR="00C51478" w:rsidRPr="00A968DA" w:rsidRDefault="00C51478" w:rsidP="00156417">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inżynier serwisu</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25D1B088"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12" w:type="pct"/>
            <w:tcBorders>
              <w:top w:val="single" w:sz="4" w:space="0" w:color="auto"/>
              <w:left w:val="single" w:sz="4" w:space="0" w:color="auto"/>
              <w:bottom w:val="single" w:sz="4" w:space="0" w:color="auto"/>
              <w:right w:val="single" w:sz="4" w:space="0" w:color="auto"/>
            </w:tcBorders>
            <w:vAlign w:val="center"/>
          </w:tcPr>
          <w:p w14:paraId="786E1E0E" w14:textId="65607625"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322" w:type="pct"/>
            <w:tcBorders>
              <w:top w:val="single" w:sz="4" w:space="0" w:color="auto"/>
              <w:left w:val="single" w:sz="4" w:space="0" w:color="auto"/>
              <w:bottom w:val="single" w:sz="4" w:space="0" w:color="auto"/>
              <w:right w:val="single" w:sz="4" w:space="0" w:color="auto"/>
            </w:tcBorders>
            <w:vAlign w:val="center"/>
          </w:tcPr>
          <w:p w14:paraId="3383F852" w14:textId="77777777" w:rsidR="00C51478" w:rsidRPr="00A968DA" w:rsidRDefault="00C51478" w:rsidP="00D3308D">
            <w:pPr>
              <w:spacing w:after="0" w:line="240" w:lineRule="auto"/>
              <w:jc w:val="center"/>
              <w:rPr>
                <w:rFonts w:asciiTheme="minorHAnsi" w:eastAsia="Times New Roman" w:hAnsiTheme="minorHAnsi" w:cstheme="minorHAnsi"/>
                <w:sz w:val="23"/>
                <w:szCs w:val="23"/>
                <w:lang w:eastAsia="pl-PL"/>
              </w:rPr>
            </w:pPr>
          </w:p>
        </w:tc>
        <w:tc>
          <w:tcPr>
            <w:tcW w:w="34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8DA37BB" w14:textId="76DBE36B" w:rsidR="00C51478" w:rsidRPr="00A968DA" w:rsidRDefault="008B5840" w:rsidP="0015641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w:t>
            </w:r>
          </w:p>
        </w:tc>
        <w:tc>
          <w:tcPr>
            <w:tcW w:w="28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698E7E3" w14:textId="77169B7D"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1DBA30" w14:textId="44CF678E" w:rsidR="00C51478" w:rsidRPr="00A968DA" w:rsidRDefault="008B5840"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120</w:t>
            </w:r>
          </w:p>
        </w:tc>
        <w:tc>
          <w:tcPr>
            <w:tcW w:w="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C375D17" w14:textId="163B6552" w:rsidR="00C51478" w:rsidRPr="00A968DA" w:rsidRDefault="008B5840"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24</w:t>
            </w:r>
          </w:p>
        </w:tc>
        <w:tc>
          <w:tcPr>
            <w:tcW w:w="440" w:type="pct"/>
            <w:tcBorders>
              <w:top w:val="single" w:sz="4" w:space="0" w:color="auto"/>
              <w:bottom w:val="single" w:sz="24" w:space="0" w:color="auto"/>
              <w:right w:val="single" w:sz="4" w:space="0" w:color="auto"/>
            </w:tcBorders>
          </w:tcPr>
          <w:p w14:paraId="0ED6FD46"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4" w:space="0" w:color="auto"/>
              <w:left w:val="single" w:sz="4" w:space="0" w:color="auto"/>
              <w:bottom w:val="single" w:sz="24" w:space="0" w:color="auto"/>
              <w:right w:val="single" w:sz="4" w:space="0" w:color="auto"/>
            </w:tcBorders>
          </w:tcPr>
          <w:p w14:paraId="6A67ADE1" w14:textId="040D5733"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4" w:space="0" w:color="auto"/>
              <w:right w:val="single" w:sz="4" w:space="0" w:color="auto"/>
            </w:tcBorders>
          </w:tcPr>
          <w:p w14:paraId="5C0C3942"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79" w:type="pct"/>
            <w:tcBorders>
              <w:top w:val="single" w:sz="4" w:space="0" w:color="auto"/>
              <w:left w:val="single" w:sz="4" w:space="0" w:color="auto"/>
              <w:bottom w:val="single" w:sz="4" w:space="0" w:color="auto"/>
              <w:right w:val="single" w:sz="4" w:space="0" w:color="auto"/>
            </w:tcBorders>
            <w:noWrap/>
            <w:vAlign w:val="center"/>
            <w:hideMark/>
          </w:tcPr>
          <w:p w14:paraId="0304B8F9" w14:textId="45BC18B2"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9" w:type="pct"/>
            <w:tcBorders>
              <w:top w:val="single" w:sz="4" w:space="0" w:color="auto"/>
              <w:left w:val="nil"/>
              <w:bottom w:val="single" w:sz="4" w:space="0" w:color="auto"/>
              <w:right w:val="single" w:sz="4" w:space="0" w:color="auto"/>
            </w:tcBorders>
            <w:vAlign w:val="center"/>
          </w:tcPr>
          <w:p w14:paraId="6738E333"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r w:rsidR="00C51478" w:rsidRPr="00A968DA" w14:paraId="7DF9A2F1" w14:textId="77777777" w:rsidTr="00546099">
        <w:trPr>
          <w:trHeight w:val="288"/>
        </w:trPr>
        <w:tc>
          <w:tcPr>
            <w:tcW w:w="116" w:type="pct"/>
            <w:tcBorders>
              <w:top w:val="single" w:sz="4" w:space="0" w:color="auto"/>
              <w:left w:val="nil"/>
              <w:bottom w:val="nil"/>
              <w:right w:val="nil"/>
            </w:tcBorders>
            <w:noWrap/>
            <w:vAlign w:val="center"/>
            <w:hideMark/>
          </w:tcPr>
          <w:p w14:paraId="35B7CB6C" w14:textId="77777777"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p>
        </w:tc>
        <w:tc>
          <w:tcPr>
            <w:tcW w:w="482" w:type="pct"/>
            <w:tcBorders>
              <w:top w:val="single" w:sz="4" w:space="0" w:color="auto"/>
              <w:left w:val="nil"/>
              <w:bottom w:val="nil"/>
              <w:right w:val="nil"/>
            </w:tcBorders>
            <w:noWrap/>
            <w:vAlign w:val="center"/>
            <w:hideMark/>
          </w:tcPr>
          <w:p w14:paraId="6703BE2E" w14:textId="77777777" w:rsidR="00C51478" w:rsidRPr="00A968DA" w:rsidRDefault="00C51478" w:rsidP="00156417">
            <w:pPr>
              <w:spacing w:after="0" w:line="240" w:lineRule="auto"/>
              <w:rPr>
                <w:rFonts w:asciiTheme="minorHAnsi" w:eastAsia="Times New Roman" w:hAnsiTheme="minorHAnsi" w:cstheme="minorHAnsi"/>
                <w:sz w:val="23"/>
                <w:szCs w:val="23"/>
                <w:lang w:eastAsia="pl-PL"/>
              </w:rPr>
            </w:pPr>
          </w:p>
        </w:tc>
        <w:tc>
          <w:tcPr>
            <w:tcW w:w="1144" w:type="pct"/>
            <w:gridSpan w:val="3"/>
            <w:tcBorders>
              <w:top w:val="single" w:sz="4" w:space="0" w:color="auto"/>
              <w:left w:val="nil"/>
              <w:bottom w:val="nil"/>
            </w:tcBorders>
            <w:noWrap/>
            <w:vAlign w:val="center"/>
            <w:hideMark/>
          </w:tcPr>
          <w:p w14:paraId="15A3E3A6" w14:textId="77777777"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p>
        </w:tc>
        <w:tc>
          <w:tcPr>
            <w:tcW w:w="636" w:type="pct"/>
            <w:gridSpan w:val="2"/>
            <w:tcBorders>
              <w:top w:val="single" w:sz="4" w:space="0" w:color="auto"/>
            </w:tcBorders>
            <w:vAlign w:val="center"/>
          </w:tcPr>
          <w:p w14:paraId="4B611139" w14:textId="178A144D" w:rsidR="00C51478" w:rsidRPr="00A968DA" w:rsidRDefault="00C51478" w:rsidP="00156417">
            <w:pPr>
              <w:spacing w:after="0" w:line="240" w:lineRule="auto"/>
              <w:jc w:val="center"/>
              <w:rPr>
                <w:rFonts w:asciiTheme="minorHAnsi" w:eastAsia="Times New Roman" w:hAnsiTheme="minorHAnsi" w:cstheme="minorHAnsi"/>
                <w:sz w:val="23"/>
                <w:szCs w:val="23"/>
                <w:lang w:eastAsia="pl-PL"/>
              </w:rPr>
            </w:pPr>
          </w:p>
        </w:tc>
        <w:tc>
          <w:tcPr>
            <w:tcW w:w="444" w:type="pct"/>
            <w:tcBorders>
              <w:top w:val="single" w:sz="4" w:space="0" w:color="auto"/>
              <w:left w:val="nil"/>
              <w:right w:val="single" w:sz="4" w:space="0" w:color="auto"/>
            </w:tcBorders>
            <w:vAlign w:val="center"/>
          </w:tcPr>
          <w:p w14:paraId="0AA7D068" w14:textId="77777777" w:rsidR="00C51478" w:rsidRPr="00A968DA" w:rsidRDefault="00C51478" w:rsidP="00156417">
            <w:pPr>
              <w:spacing w:after="0" w:line="240" w:lineRule="auto"/>
              <w:rPr>
                <w:rFonts w:asciiTheme="minorHAnsi" w:eastAsia="Times New Roman" w:hAnsiTheme="minorHAnsi" w:cstheme="minorHAnsi"/>
                <w:sz w:val="23"/>
                <w:szCs w:val="23"/>
                <w:lang w:eastAsia="pl-PL"/>
              </w:rPr>
            </w:pPr>
          </w:p>
        </w:tc>
        <w:tc>
          <w:tcPr>
            <w:tcW w:w="473" w:type="pct"/>
            <w:tcBorders>
              <w:top w:val="single" w:sz="4" w:space="0" w:color="auto"/>
              <w:left w:val="single" w:sz="4" w:space="0" w:color="auto"/>
              <w:bottom w:val="single" w:sz="4" w:space="0" w:color="auto"/>
              <w:right w:val="single" w:sz="24" w:space="0" w:color="auto"/>
            </w:tcBorders>
            <w:shd w:val="clear" w:color="auto" w:fill="BFBFBF" w:themeFill="background1" w:themeFillShade="BF"/>
            <w:vAlign w:val="center"/>
          </w:tcPr>
          <w:p w14:paraId="1CF8BFAE" w14:textId="41BF1B57" w:rsidR="00C51478" w:rsidRPr="00A968DA" w:rsidRDefault="00C51478" w:rsidP="00156417">
            <w:pPr>
              <w:spacing w:after="0" w:line="240" w:lineRule="auto"/>
              <w:jc w:val="right"/>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RAZEM:</w:t>
            </w:r>
          </w:p>
        </w:tc>
        <w:tc>
          <w:tcPr>
            <w:tcW w:w="440" w:type="pct"/>
            <w:tcBorders>
              <w:top w:val="single" w:sz="24" w:space="0" w:color="auto"/>
              <w:left w:val="single" w:sz="24" w:space="0" w:color="auto"/>
              <w:bottom w:val="single" w:sz="24" w:space="0" w:color="auto"/>
              <w:right w:val="single" w:sz="4" w:space="0" w:color="auto"/>
            </w:tcBorders>
          </w:tcPr>
          <w:p w14:paraId="3E495B11"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24" w:space="0" w:color="auto"/>
              <w:left w:val="single" w:sz="4" w:space="0" w:color="auto"/>
              <w:bottom w:val="single" w:sz="24" w:space="0" w:color="auto"/>
              <w:right w:val="single" w:sz="24" w:space="0" w:color="auto"/>
            </w:tcBorders>
          </w:tcPr>
          <w:p w14:paraId="7F9089A6" w14:textId="27E2AE6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c>
          <w:tcPr>
            <w:tcW w:w="63" w:type="pct"/>
            <w:tcBorders>
              <w:top w:val="nil"/>
              <w:left w:val="single" w:sz="24" w:space="0" w:color="auto"/>
              <w:right w:val="single" w:sz="4" w:space="0" w:color="auto"/>
            </w:tcBorders>
          </w:tcPr>
          <w:p w14:paraId="0C1E5930" w14:textId="77777777" w:rsidR="00363CC7" w:rsidRPr="00A968DA" w:rsidRDefault="00363CC7" w:rsidP="00D3308D">
            <w:pPr>
              <w:spacing w:after="0" w:line="240" w:lineRule="auto"/>
              <w:jc w:val="right"/>
              <w:rPr>
                <w:rFonts w:asciiTheme="minorHAnsi" w:eastAsia="Times New Roman" w:hAnsiTheme="minorHAnsi" w:cstheme="minorHAnsi"/>
                <w:sz w:val="23"/>
                <w:szCs w:val="23"/>
                <w:lang w:eastAsia="pl-PL"/>
              </w:rPr>
            </w:pPr>
          </w:p>
        </w:tc>
        <w:tc>
          <w:tcPr>
            <w:tcW w:w="379" w:type="pct"/>
            <w:tcBorders>
              <w:top w:val="single" w:sz="4" w:space="0" w:color="auto"/>
              <w:left w:val="single" w:sz="4" w:space="0" w:color="auto"/>
              <w:bottom w:val="single" w:sz="4" w:space="0" w:color="auto"/>
              <w:right w:val="single" w:sz="4" w:space="0" w:color="auto"/>
            </w:tcBorders>
            <w:noWrap/>
            <w:vAlign w:val="center"/>
            <w:hideMark/>
          </w:tcPr>
          <w:p w14:paraId="65DEA134" w14:textId="5CB44DED"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9" w:type="pct"/>
            <w:tcBorders>
              <w:top w:val="single" w:sz="4" w:space="0" w:color="auto"/>
              <w:left w:val="single" w:sz="4" w:space="0" w:color="auto"/>
              <w:bottom w:val="single" w:sz="4" w:space="0" w:color="auto"/>
              <w:right w:val="single" w:sz="4" w:space="0" w:color="auto"/>
            </w:tcBorders>
            <w:vAlign w:val="center"/>
          </w:tcPr>
          <w:p w14:paraId="28DB3E81" w14:textId="77777777" w:rsidR="00C51478" w:rsidRPr="00A968DA" w:rsidRDefault="00C51478" w:rsidP="00D3308D">
            <w:pPr>
              <w:spacing w:after="0" w:line="240" w:lineRule="auto"/>
              <w:jc w:val="right"/>
              <w:rPr>
                <w:rFonts w:asciiTheme="minorHAnsi" w:eastAsia="Times New Roman" w:hAnsiTheme="minorHAnsi" w:cstheme="minorHAnsi"/>
                <w:sz w:val="23"/>
                <w:szCs w:val="23"/>
                <w:lang w:eastAsia="pl-PL"/>
              </w:rPr>
            </w:pPr>
          </w:p>
        </w:tc>
      </w:tr>
    </w:tbl>
    <w:p w14:paraId="0ACA05EF" w14:textId="1F298FA1" w:rsidR="005743A3" w:rsidRDefault="005743A3" w:rsidP="00B44A4D">
      <w:pPr>
        <w:spacing w:after="0"/>
      </w:pPr>
    </w:p>
    <w:tbl>
      <w:tblPr>
        <w:tblW w:w="5006" w:type="pct"/>
        <w:tblInd w:w="5" w:type="dxa"/>
        <w:tblLayout w:type="fixed"/>
        <w:tblCellMar>
          <w:left w:w="70" w:type="dxa"/>
          <w:right w:w="70" w:type="dxa"/>
        </w:tblCellMar>
        <w:tblLook w:val="04A0" w:firstRow="1" w:lastRow="0" w:firstColumn="1" w:lastColumn="0" w:noHBand="0" w:noVBand="1"/>
      </w:tblPr>
      <w:tblGrid>
        <w:gridCol w:w="514"/>
        <w:gridCol w:w="2180"/>
        <w:gridCol w:w="1840"/>
        <w:gridCol w:w="1796"/>
        <w:gridCol w:w="1482"/>
        <w:gridCol w:w="1558"/>
        <w:gridCol w:w="1276"/>
        <w:gridCol w:w="1984"/>
        <w:gridCol w:w="2127"/>
        <w:gridCol w:w="1966"/>
        <w:gridCol w:w="1988"/>
        <w:gridCol w:w="278"/>
        <w:gridCol w:w="1706"/>
        <w:gridCol w:w="1693"/>
      </w:tblGrid>
      <w:tr w:rsidR="00B41D97" w:rsidRPr="00A968DA" w14:paraId="00CE5210" w14:textId="77777777" w:rsidTr="00B41D97">
        <w:trPr>
          <w:trHeight w:val="454"/>
        </w:trPr>
        <w:tc>
          <w:tcPr>
            <w:tcW w:w="5000" w:type="pct"/>
            <w:gridSpan w:val="14"/>
            <w:tcBorders>
              <w:top w:val="single" w:sz="4" w:space="0" w:color="auto"/>
              <w:left w:val="single" w:sz="4" w:space="0" w:color="auto"/>
              <w:bottom w:val="single" w:sz="4" w:space="0" w:color="auto"/>
              <w:right w:val="single" w:sz="4" w:space="0" w:color="auto"/>
            </w:tcBorders>
            <w:shd w:val="clear" w:color="000000" w:fill="BFBFBF"/>
            <w:vAlign w:val="center"/>
          </w:tcPr>
          <w:p w14:paraId="52BB919F" w14:textId="71E6A5AC" w:rsidR="00B41D97" w:rsidRPr="00F77125" w:rsidRDefault="00B41D97" w:rsidP="0026451E">
            <w:pPr>
              <w:keepNext/>
              <w:spacing w:after="0" w:line="240" w:lineRule="auto"/>
              <w:jc w:val="center"/>
              <w:rPr>
                <w:rFonts w:asciiTheme="minorHAnsi" w:eastAsia="Times New Roman" w:hAnsiTheme="minorHAnsi" w:cstheme="minorHAnsi"/>
                <w:b/>
                <w:bCs/>
                <w:sz w:val="23"/>
                <w:szCs w:val="23"/>
                <w:lang w:eastAsia="pl-PL"/>
              </w:rPr>
            </w:pPr>
            <w:r w:rsidRPr="00F77125">
              <w:rPr>
                <w:rFonts w:asciiTheme="minorHAnsi" w:eastAsia="Times New Roman" w:hAnsiTheme="minorHAnsi" w:cstheme="minorHAnsi"/>
                <w:b/>
                <w:bCs/>
                <w:sz w:val="23"/>
                <w:szCs w:val="23"/>
                <w:lang w:eastAsia="pl-PL"/>
              </w:rPr>
              <w:t>weekendy i święta - nadgodziny (każda kolejna powyżej 8h)</w:t>
            </w:r>
          </w:p>
        </w:tc>
      </w:tr>
      <w:tr w:rsidR="000603CD" w:rsidRPr="00A968DA" w14:paraId="45E4E825" w14:textId="77777777" w:rsidTr="00071F5E">
        <w:trPr>
          <w:trHeight w:val="576"/>
        </w:trPr>
        <w:tc>
          <w:tcPr>
            <w:tcW w:w="115"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62EE65D" w14:textId="77777777" w:rsidR="00B41D97" w:rsidRPr="00A968DA" w:rsidRDefault="00B41D97" w:rsidP="00B41D97">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0483A41" w14:textId="77777777" w:rsidR="00B41D97" w:rsidRPr="00A968DA" w:rsidRDefault="00B41D97" w:rsidP="00B41D97">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1"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7DEFA4FC" w14:textId="77777777"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netto za 1 r/g</w:t>
            </w:r>
          </w:p>
        </w:tc>
        <w:tc>
          <w:tcPr>
            <w:tcW w:w="401" w:type="pct"/>
            <w:tcBorders>
              <w:top w:val="single" w:sz="4" w:space="0" w:color="auto"/>
              <w:left w:val="single" w:sz="4" w:space="0" w:color="auto"/>
              <w:bottom w:val="single" w:sz="4" w:space="0" w:color="auto"/>
              <w:right w:val="single" w:sz="4" w:space="0" w:color="auto"/>
            </w:tcBorders>
            <w:shd w:val="clear" w:color="000000" w:fill="BFBFBF"/>
            <w:vAlign w:val="center"/>
          </w:tcPr>
          <w:p w14:paraId="6D996289" w14:textId="77777777"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cena brutto za 1 r/g</w:t>
            </w:r>
          </w:p>
        </w:tc>
        <w:tc>
          <w:tcPr>
            <w:tcW w:w="331" w:type="pct"/>
            <w:tcBorders>
              <w:top w:val="single" w:sz="4" w:space="0" w:color="auto"/>
              <w:left w:val="single" w:sz="4" w:space="0" w:color="auto"/>
              <w:bottom w:val="single" w:sz="4" w:space="0" w:color="auto"/>
              <w:right w:val="single" w:sz="4" w:space="0" w:color="auto"/>
            </w:tcBorders>
            <w:shd w:val="clear" w:color="000000" w:fill="BFBFBF"/>
            <w:vAlign w:val="center"/>
          </w:tcPr>
          <w:p w14:paraId="30661FE0" w14:textId="0965F8A5"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s</w:t>
            </w:r>
            <w:r w:rsidRPr="00A968DA">
              <w:rPr>
                <w:rFonts w:asciiTheme="minorHAnsi" w:eastAsia="Times New Roman" w:hAnsiTheme="minorHAnsi" w:cstheme="minorHAnsi"/>
                <w:sz w:val="23"/>
                <w:szCs w:val="23"/>
                <w:lang w:eastAsia="pl-PL"/>
              </w:rPr>
              <w:t>tawka VAT (w %)</w:t>
            </w:r>
          </w:p>
        </w:tc>
        <w:tc>
          <w:tcPr>
            <w:tcW w:w="348"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8E1A2D3" w14:textId="77777777"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szacunkowa ilość r/g w miesiącu</w:t>
            </w:r>
          </w:p>
        </w:tc>
        <w:tc>
          <w:tcPr>
            <w:tcW w:w="285"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330594F" w14:textId="77777777"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liczba miesięcy</w:t>
            </w:r>
          </w:p>
        </w:tc>
        <w:tc>
          <w:tcPr>
            <w:tcW w:w="443" w:type="pct"/>
            <w:tcBorders>
              <w:top w:val="single" w:sz="4" w:space="0" w:color="auto"/>
              <w:left w:val="single" w:sz="4" w:space="0" w:color="auto"/>
              <w:bottom w:val="single" w:sz="4" w:space="0" w:color="auto"/>
              <w:right w:val="single" w:sz="4" w:space="0" w:color="auto"/>
            </w:tcBorders>
            <w:shd w:val="clear" w:color="000000" w:fill="BFBFBF"/>
            <w:vAlign w:val="center"/>
          </w:tcPr>
          <w:p w14:paraId="36AA5C08" w14:textId="77777777" w:rsidR="00B41D97" w:rsidRDefault="00B41D97" w:rsidP="00B41D9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zamówienia podstawowego</w:t>
            </w:r>
          </w:p>
          <w:p w14:paraId="6DF363FC" w14:textId="40997B71"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(4 x 5)</w:t>
            </w:r>
          </w:p>
        </w:tc>
        <w:tc>
          <w:tcPr>
            <w:tcW w:w="475" w:type="pct"/>
            <w:tcBorders>
              <w:top w:val="single" w:sz="4" w:space="0" w:color="auto"/>
              <w:left w:val="single" w:sz="4" w:space="0" w:color="auto"/>
              <w:bottom w:val="single" w:sz="4" w:space="0" w:color="auto"/>
              <w:right w:val="single" w:sz="4" w:space="0" w:color="auto"/>
            </w:tcBorders>
            <w:shd w:val="clear" w:color="000000" w:fill="BFBFBF"/>
            <w:vAlign w:val="center"/>
          </w:tcPr>
          <w:p w14:paraId="7086EEFF" w14:textId="2FE141E7"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maksymalna ilość r/g wynikająca z prawa opcji (6 x 20%)</w:t>
            </w:r>
          </w:p>
        </w:tc>
        <w:tc>
          <w:tcPr>
            <w:tcW w:w="439" w:type="pct"/>
            <w:tcBorders>
              <w:top w:val="single" w:sz="4" w:space="0" w:color="auto"/>
              <w:bottom w:val="single" w:sz="4" w:space="0" w:color="auto"/>
              <w:right w:val="single" w:sz="4" w:space="0" w:color="auto"/>
            </w:tcBorders>
            <w:shd w:val="clear" w:color="000000" w:fill="BFBFBF"/>
            <w:vAlign w:val="center"/>
          </w:tcPr>
          <w:p w14:paraId="19A8242A"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netto</w:t>
            </w:r>
            <w:r>
              <w:rPr>
                <w:rFonts w:asciiTheme="minorHAnsi" w:eastAsia="Times New Roman" w:hAnsiTheme="minorHAnsi" w:cstheme="minorHAnsi"/>
                <w:sz w:val="23"/>
                <w:szCs w:val="23"/>
                <w:lang w:eastAsia="pl-PL"/>
              </w:rPr>
              <w:t xml:space="preserve"> zamówienia podstawowego</w:t>
            </w:r>
          </w:p>
          <w:p w14:paraId="533086D7" w14:textId="62800F49"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 xml:space="preserve">(1 x </w:t>
            </w:r>
            <w:r w:rsidR="00237B79">
              <w:rPr>
                <w:rFonts w:asciiTheme="minorHAnsi" w:eastAsia="Times New Roman" w:hAnsiTheme="minorHAnsi" w:cstheme="minorHAnsi"/>
                <w:sz w:val="23"/>
                <w:szCs w:val="23"/>
                <w:lang w:eastAsia="pl-PL"/>
              </w:rPr>
              <w:t>6</w:t>
            </w:r>
            <w:r>
              <w:rPr>
                <w:rFonts w:asciiTheme="minorHAnsi" w:eastAsia="Times New Roman" w:hAnsiTheme="minorHAnsi" w:cstheme="minorHAnsi"/>
                <w:sz w:val="23"/>
                <w:szCs w:val="23"/>
                <w:lang w:eastAsia="pl-PL"/>
              </w:rPr>
              <w:t>)</w:t>
            </w:r>
          </w:p>
        </w:tc>
        <w:tc>
          <w:tcPr>
            <w:tcW w:w="444" w:type="pct"/>
            <w:tcBorders>
              <w:top w:val="single" w:sz="4" w:space="0" w:color="auto"/>
              <w:left w:val="single" w:sz="4" w:space="0" w:color="auto"/>
              <w:bottom w:val="single" w:sz="4" w:space="0" w:color="auto"/>
              <w:right w:val="single" w:sz="4" w:space="0" w:color="auto"/>
            </w:tcBorders>
            <w:shd w:val="clear" w:color="000000" w:fill="BFBFBF"/>
            <w:vAlign w:val="center"/>
          </w:tcPr>
          <w:p w14:paraId="0FD50784"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łączna wartość brutto</w:t>
            </w:r>
            <w:r>
              <w:rPr>
                <w:rFonts w:asciiTheme="minorHAnsi" w:eastAsia="Times New Roman" w:hAnsiTheme="minorHAnsi" w:cstheme="minorHAnsi"/>
                <w:sz w:val="23"/>
                <w:szCs w:val="23"/>
                <w:lang w:eastAsia="pl-PL"/>
              </w:rPr>
              <w:t xml:space="preserve"> zamówienia podstawowego</w:t>
            </w:r>
          </w:p>
          <w:p w14:paraId="44E9639E" w14:textId="7A8E0FF1" w:rsidR="00B41D97" w:rsidRPr="00A968DA" w:rsidRDefault="00237B79"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8</w:t>
            </w:r>
            <w:r w:rsidRPr="00A968DA">
              <w:rPr>
                <w:rFonts w:asciiTheme="minorHAnsi" w:eastAsia="Times New Roman" w:hAnsiTheme="minorHAnsi" w:cstheme="minorHAnsi"/>
                <w:sz w:val="23"/>
                <w:szCs w:val="23"/>
                <w:lang w:eastAsia="pl-PL"/>
              </w:rPr>
              <w:t xml:space="preserve"> + VAT)</w:t>
            </w:r>
          </w:p>
        </w:tc>
        <w:tc>
          <w:tcPr>
            <w:tcW w:w="62" w:type="pct"/>
            <w:tcBorders>
              <w:left w:val="single" w:sz="4" w:space="0" w:color="auto"/>
              <w:right w:val="single" w:sz="4" w:space="0" w:color="auto"/>
            </w:tcBorders>
          </w:tcPr>
          <w:p w14:paraId="71490022" w14:textId="77777777" w:rsidR="00237B79" w:rsidRPr="00A968DA" w:rsidRDefault="00237B79" w:rsidP="00237B79">
            <w:pPr>
              <w:spacing w:after="0" w:line="240" w:lineRule="auto"/>
              <w:jc w:val="center"/>
              <w:rPr>
                <w:rFonts w:asciiTheme="minorHAnsi" w:eastAsia="Times New Roman" w:hAnsiTheme="minorHAnsi" w:cstheme="minorHAnsi"/>
                <w:sz w:val="23"/>
                <w:szCs w:val="23"/>
                <w:lang w:eastAsia="pl-PL"/>
              </w:rPr>
            </w:pPr>
          </w:p>
        </w:tc>
        <w:tc>
          <w:tcPr>
            <w:tcW w:w="381"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1117576F"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netto opcji</w:t>
            </w:r>
          </w:p>
          <w:p w14:paraId="50DF11AD" w14:textId="4781F55F"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r>
              <w:rPr>
                <w:rFonts w:asciiTheme="minorHAnsi" w:eastAsia="Times New Roman" w:hAnsiTheme="minorHAnsi" w:cstheme="minorHAnsi"/>
                <w:sz w:val="23"/>
                <w:szCs w:val="23"/>
                <w:lang w:eastAsia="pl-PL"/>
              </w:rPr>
              <w:t xml:space="preserve"> </w:t>
            </w:r>
            <w:r w:rsidRPr="00A968DA">
              <w:rPr>
                <w:rFonts w:asciiTheme="minorHAnsi" w:eastAsia="Times New Roman" w:hAnsiTheme="minorHAnsi" w:cstheme="minorHAnsi"/>
                <w:sz w:val="23"/>
                <w:szCs w:val="23"/>
                <w:lang w:eastAsia="pl-PL"/>
              </w:rPr>
              <w:t>x</w:t>
            </w:r>
            <w:r>
              <w:rPr>
                <w:rFonts w:asciiTheme="minorHAnsi" w:eastAsia="Times New Roman" w:hAnsiTheme="minorHAnsi" w:cstheme="minorHAnsi"/>
                <w:sz w:val="23"/>
                <w:szCs w:val="23"/>
                <w:lang w:eastAsia="pl-PL"/>
              </w:rPr>
              <w:t xml:space="preserve"> </w:t>
            </w:r>
            <w:r w:rsidR="00237B79">
              <w:rPr>
                <w:rFonts w:asciiTheme="minorHAnsi" w:eastAsia="Times New Roman" w:hAnsiTheme="minorHAnsi" w:cstheme="minorHAnsi"/>
                <w:sz w:val="23"/>
                <w:szCs w:val="23"/>
                <w:lang w:eastAsia="pl-PL"/>
              </w:rPr>
              <w:t>7</w:t>
            </w:r>
            <w:r w:rsidRPr="00A968DA">
              <w:rPr>
                <w:rFonts w:asciiTheme="minorHAnsi" w:eastAsia="Times New Roman" w:hAnsiTheme="minorHAnsi" w:cstheme="minorHAnsi"/>
                <w:sz w:val="23"/>
                <w:szCs w:val="23"/>
                <w:lang w:eastAsia="pl-PL"/>
              </w:rPr>
              <w:t>)</w:t>
            </w:r>
          </w:p>
        </w:tc>
        <w:tc>
          <w:tcPr>
            <w:tcW w:w="378" w:type="pct"/>
            <w:tcBorders>
              <w:top w:val="single" w:sz="4" w:space="0" w:color="auto"/>
              <w:left w:val="nil"/>
              <w:bottom w:val="single" w:sz="4" w:space="0" w:color="auto"/>
              <w:right w:val="single" w:sz="4" w:space="0" w:color="auto"/>
            </w:tcBorders>
            <w:shd w:val="clear" w:color="000000" w:fill="BFBFBF"/>
            <w:vAlign w:val="center"/>
          </w:tcPr>
          <w:p w14:paraId="36C20117" w14:textId="77777777" w:rsidR="00237B79" w:rsidRDefault="00237B79" w:rsidP="00237B79">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łączna wartość brutto opcji</w:t>
            </w:r>
          </w:p>
          <w:p w14:paraId="188BCA84" w14:textId="4BB0AF57" w:rsidR="00B41D97" w:rsidRPr="00A968DA" w:rsidRDefault="00B41D97" w:rsidP="00B41D97">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w:t>
            </w:r>
            <w:r>
              <w:rPr>
                <w:rFonts w:asciiTheme="minorHAnsi" w:eastAsia="Times New Roman" w:hAnsiTheme="minorHAnsi" w:cstheme="minorHAnsi"/>
                <w:sz w:val="23"/>
                <w:szCs w:val="23"/>
                <w:lang w:eastAsia="pl-PL"/>
              </w:rPr>
              <w:t>10</w:t>
            </w:r>
            <w:r w:rsidRPr="00A968DA">
              <w:rPr>
                <w:rFonts w:asciiTheme="minorHAnsi" w:eastAsia="Times New Roman" w:hAnsiTheme="minorHAnsi" w:cstheme="minorHAnsi"/>
                <w:sz w:val="23"/>
                <w:szCs w:val="23"/>
                <w:lang w:eastAsia="pl-PL"/>
              </w:rPr>
              <w:t xml:space="preserve"> + VAT)</w:t>
            </w:r>
          </w:p>
        </w:tc>
      </w:tr>
      <w:tr w:rsidR="000603CD" w:rsidRPr="00A968DA" w14:paraId="399564FC" w14:textId="77777777" w:rsidTr="00071F5E">
        <w:trPr>
          <w:trHeight w:val="288"/>
        </w:trPr>
        <w:tc>
          <w:tcPr>
            <w:tcW w:w="115" w:type="pct"/>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9AAA423" w14:textId="77777777" w:rsidR="00B41D97" w:rsidRPr="00A968DA" w:rsidRDefault="00B41D97" w:rsidP="00F3053A">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267C49C" w14:textId="77777777" w:rsidR="00B41D97" w:rsidRPr="00A968DA" w:rsidRDefault="00B41D97" w:rsidP="00F3053A">
            <w:pPr>
              <w:spacing w:after="0" w:line="240" w:lineRule="auto"/>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411"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1EE4BC0" w14:textId="77777777"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1</w:t>
            </w:r>
          </w:p>
        </w:tc>
        <w:tc>
          <w:tcPr>
            <w:tcW w:w="401" w:type="pct"/>
            <w:tcBorders>
              <w:top w:val="single" w:sz="4" w:space="0" w:color="auto"/>
              <w:left w:val="single" w:sz="4" w:space="0" w:color="auto"/>
              <w:bottom w:val="single" w:sz="4" w:space="0" w:color="auto"/>
              <w:right w:val="single" w:sz="4" w:space="0" w:color="auto"/>
            </w:tcBorders>
            <w:shd w:val="clear" w:color="000000" w:fill="BFBFBF"/>
            <w:vAlign w:val="center"/>
          </w:tcPr>
          <w:p w14:paraId="2DDCA545" w14:textId="77777777"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2</w:t>
            </w:r>
          </w:p>
        </w:tc>
        <w:tc>
          <w:tcPr>
            <w:tcW w:w="331" w:type="pct"/>
            <w:tcBorders>
              <w:top w:val="single" w:sz="4" w:space="0" w:color="auto"/>
              <w:left w:val="single" w:sz="4" w:space="0" w:color="auto"/>
              <w:bottom w:val="single" w:sz="4" w:space="0" w:color="auto"/>
              <w:right w:val="single" w:sz="4" w:space="0" w:color="auto"/>
            </w:tcBorders>
            <w:shd w:val="clear" w:color="000000" w:fill="BFBFBF"/>
          </w:tcPr>
          <w:p w14:paraId="04BD1B78" w14:textId="77777777"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3</w:t>
            </w:r>
          </w:p>
        </w:tc>
        <w:tc>
          <w:tcPr>
            <w:tcW w:w="348"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5D37513" w14:textId="77777777"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4</w:t>
            </w:r>
          </w:p>
        </w:tc>
        <w:tc>
          <w:tcPr>
            <w:tcW w:w="285"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C3F59BA" w14:textId="77777777"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sidRPr="00A968DA">
              <w:rPr>
                <w:rFonts w:asciiTheme="minorHAnsi" w:eastAsia="Times New Roman" w:hAnsiTheme="minorHAnsi" w:cstheme="minorHAnsi"/>
                <w:i/>
                <w:iCs/>
                <w:sz w:val="23"/>
                <w:szCs w:val="23"/>
                <w:lang w:eastAsia="pl-PL"/>
              </w:rPr>
              <w:t>5</w:t>
            </w:r>
          </w:p>
        </w:tc>
        <w:tc>
          <w:tcPr>
            <w:tcW w:w="443" w:type="pct"/>
            <w:tcBorders>
              <w:top w:val="single" w:sz="4" w:space="0" w:color="auto"/>
              <w:left w:val="single" w:sz="4" w:space="0" w:color="auto"/>
              <w:bottom w:val="single" w:sz="4" w:space="0" w:color="auto"/>
              <w:right w:val="single" w:sz="4" w:space="0" w:color="auto"/>
            </w:tcBorders>
            <w:shd w:val="clear" w:color="000000" w:fill="BFBFBF"/>
          </w:tcPr>
          <w:p w14:paraId="0B7FE6BF" w14:textId="5CEB6158"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6</w:t>
            </w:r>
          </w:p>
        </w:tc>
        <w:tc>
          <w:tcPr>
            <w:tcW w:w="475" w:type="pct"/>
            <w:tcBorders>
              <w:top w:val="single" w:sz="4" w:space="0" w:color="auto"/>
              <w:left w:val="single" w:sz="4" w:space="0" w:color="auto"/>
              <w:bottom w:val="single" w:sz="4" w:space="0" w:color="auto"/>
              <w:right w:val="single" w:sz="4" w:space="0" w:color="auto"/>
            </w:tcBorders>
            <w:shd w:val="clear" w:color="000000" w:fill="BFBFBF"/>
          </w:tcPr>
          <w:p w14:paraId="46F9E227" w14:textId="4D0259EA"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7</w:t>
            </w:r>
          </w:p>
        </w:tc>
        <w:tc>
          <w:tcPr>
            <w:tcW w:w="439" w:type="pct"/>
            <w:tcBorders>
              <w:top w:val="single" w:sz="4" w:space="0" w:color="auto"/>
              <w:bottom w:val="single" w:sz="4" w:space="0" w:color="auto"/>
              <w:right w:val="single" w:sz="4" w:space="0" w:color="auto"/>
            </w:tcBorders>
            <w:shd w:val="clear" w:color="000000" w:fill="BFBFBF"/>
          </w:tcPr>
          <w:p w14:paraId="244F56B4" w14:textId="6A289C9F" w:rsidR="00B41D97" w:rsidRDefault="00B41D97" w:rsidP="00F3053A">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8</w:t>
            </w:r>
          </w:p>
        </w:tc>
        <w:tc>
          <w:tcPr>
            <w:tcW w:w="444" w:type="pct"/>
            <w:tcBorders>
              <w:top w:val="single" w:sz="4" w:space="0" w:color="auto"/>
              <w:left w:val="single" w:sz="4" w:space="0" w:color="auto"/>
              <w:bottom w:val="single" w:sz="4" w:space="0" w:color="auto"/>
              <w:right w:val="single" w:sz="4" w:space="0" w:color="auto"/>
            </w:tcBorders>
            <w:shd w:val="clear" w:color="000000" w:fill="BFBFBF"/>
          </w:tcPr>
          <w:p w14:paraId="6557B57B" w14:textId="330D7A58" w:rsidR="00B41D97" w:rsidRDefault="00B41D97" w:rsidP="00F3053A">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9</w:t>
            </w:r>
          </w:p>
        </w:tc>
        <w:tc>
          <w:tcPr>
            <w:tcW w:w="62" w:type="pct"/>
            <w:tcBorders>
              <w:top w:val="nil"/>
              <w:left w:val="single" w:sz="4" w:space="0" w:color="auto"/>
              <w:right w:val="single" w:sz="4" w:space="0" w:color="auto"/>
            </w:tcBorders>
          </w:tcPr>
          <w:p w14:paraId="7F1E069B" w14:textId="77777777" w:rsidR="00071F5E" w:rsidRDefault="00071F5E" w:rsidP="00F3053A">
            <w:pPr>
              <w:spacing w:after="0" w:line="240" w:lineRule="auto"/>
              <w:jc w:val="center"/>
              <w:rPr>
                <w:rFonts w:asciiTheme="minorHAnsi" w:eastAsia="Times New Roman" w:hAnsiTheme="minorHAnsi" w:cstheme="minorHAnsi"/>
                <w:i/>
                <w:iCs/>
                <w:sz w:val="23"/>
                <w:szCs w:val="23"/>
                <w:lang w:eastAsia="pl-PL"/>
              </w:rPr>
            </w:pPr>
          </w:p>
        </w:tc>
        <w:tc>
          <w:tcPr>
            <w:tcW w:w="381"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5623021" w14:textId="7D6DFA08"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10</w:t>
            </w:r>
          </w:p>
        </w:tc>
        <w:tc>
          <w:tcPr>
            <w:tcW w:w="378" w:type="pct"/>
            <w:tcBorders>
              <w:top w:val="single" w:sz="4" w:space="0" w:color="auto"/>
              <w:left w:val="nil"/>
              <w:bottom w:val="single" w:sz="4" w:space="0" w:color="auto"/>
              <w:right w:val="single" w:sz="4" w:space="0" w:color="auto"/>
            </w:tcBorders>
            <w:shd w:val="clear" w:color="000000" w:fill="BFBFBF"/>
            <w:vAlign w:val="center"/>
          </w:tcPr>
          <w:p w14:paraId="42DD29B2" w14:textId="1E6EBDD2" w:rsidR="00B41D97" w:rsidRPr="00A968DA" w:rsidRDefault="00B41D97" w:rsidP="00F3053A">
            <w:pPr>
              <w:spacing w:after="0" w:line="240" w:lineRule="auto"/>
              <w:jc w:val="center"/>
              <w:rPr>
                <w:rFonts w:asciiTheme="minorHAnsi" w:eastAsia="Times New Roman" w:hAnsiTheme="minorHAnsi" w:cstheme="minorHAnsi"/>
                <w:i/>
                <w:iCs/>
                <w:sz w:val="23"/>
                <w:szCs w:val="23"/>
                <w:lang w:eastAsia="pl-PL"/>
              </w:rPr>
            </w:pPr>
            <w:r>
              <w:rPr>
                <w:rFonts w:asciiTheme="minorHAnsi" w:eastAsia="Times New Roman" w:hAnsiTheme="minorHAnsi" w:cstheme="minorHAnsi"/>
                <w:i/>
                <w:iCs/>
                <w:sz w:val="23"/>
                <w:szCs w:val="23"/>
                <w:lang w:eastAsia="pl-PL"/>
              </w:rPr>
              <w:t>11</w:t>
            </w:r>
          </w:p>
        </w:tc>
      </w:tr>
      <w:tr w:rsidR="00B41D97" w:rsidRPr="00A968DA" w14:paraId="091C964A" w14:textId="77777777" w:rsidTr="00071F5E">
        <w:trPr>
          <w:trHeight w:val="288"/>
        </w:trPr>
        <w:tc>
          <w:tcPr>
            <w:tcW w:w="115"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34FF0CA" w14:textId="77777777" w:rsidR="00B41D97" w:rsidRPr="00A968DA" w:rsidRDefault="00B41D97" w:rsidP="009F21C1">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1</w:t>
            </w:r>
          </w:p>
        </w:tc>
        <w:tc>
          <w:tcPr>
            <w:tcW w:w="487" w:type="pct"/>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CD535AC" w14:textId="749C504F" w:rsidR="00B41D97" w:rsidRPr="00A968DA" w:rsidRDefault="00B41D97" w:rsidP="009F21C1">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elektromonter</w:t>
            </w:r>
          </w:p>
        </w:tc>
        <w:tc>
          <w:tcPr>
            <w:tcW w:w="411" w:type="pct"/>
            <w:tcBorders>
              <w:top w:val="single" w:sz="4" w:space="0" w:color="auto"/>
              <w:left w:val="single" w:sz="4" w:space="0" w:color="auto"/>
              <w:bottom w:val="single" w:sz="4" w:space="0" w:color="auto"/>
              <w:right w:val="single" w:sz="4" w:space="0" w:color="auto"/>
            </w:tcBorders>
            <w:noWrap/>
            <w:vAlign w:val="center"/>
            <w:hideMark/>
          </w:tcPr>
          <w:p w14:paraId="3A78DB7B"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01" w:type="pct"/>
            <w:tcBorders>
              <w:top w:val="single" w:sz="4" w:space="0" w:color="auto"/>
              <w:left w:val="single" w:sz="4" w:space="0" w:color="auto"/>
              <w:bottom w:val="single" w:sz="4" w:space="0" w:color="auto"/>
              <w:right w:val="single" w:sz="4" w:space="0" w:color="auto"/>
            </w:tcBorders>
            <w:vAlign w:val="center"/>
          </w:tcPr>
          <w:p w14:paraId="4988C8E9"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31" w:type="pct"/>
            <w:tcBorders>
              <w:top w:val="single" w:sz="4" w:space="0" w:color="auto"/>
              <w:left w:val="single" w:sz="4" w:space="0" w:color="auto"/>
              <w:bottom w:val="single" w:sz="4" w:space="0" w:color="auto"/>
              <w:right w:val="single" w:sz="4" w:space="0" w:color="auto"/>
            </w:tcBorders>
            <w:vAlign w:val="center"/>
          </w:tcPr>
          <w:p w14:paraId="1F907A93" w14:textId="77777777" w:rsidR="00B41D97" w:rsidRPr="00A968DA" w:rsidRDefault="00B41D97" w:rsidP="00D3308D">
            <w:pPr>
              <w:spacing w:after="0" w:line="240" w:lineRule="auto"/>
              <w:jc w:val="center"/>
              <w:rPr>
                <w:rFonts w:asciiTheme="minorHAnsi" w:eastAsia="Times New Roman" w:hAnsiTheme="minorHAnsi" w:cstheme="minorHAnsi"/>
                <w:sz w:val="23"/>
                <w:szCs w:val="23"/>
                <w:lang w:eastAsia="pl-PL"/>
              </w:rPr>
            </w:pPr>
          </w:p>
        </w:tc>
        <w:tc>
          <w:tcPr>
            <w:tcW w:w="34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4BB0A69" w14:textId="22429874" w:rsidR="00B41D97" w:rsidRPr="00A968DA" w:rsidRDefault="0054534B" w:rsidP="009F21C1">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w:t>
            </w:r>
          </w:p>
        </w:tc>
        <w:tc>
          <w:tcPr>
            <w:tcW w:w="28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68B09AE" w14:textId="77777777" w:rsidR="00B41D97" w:rsidRPr="00A968DA" w:rsidRDefault="00B41D97" w:rsidP="009F21C1">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2AE928" w14:textId="62A6B4FE" w:rsidR="00B41D97" w:rsidRPr="00A968DA" w:rsidRDefault="0054534B"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120</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AC3061" w14:textId="6129D23A" w:rsidR="00B41D97" w:rsidRPr="00A968DA" w:rsidRDefault="0054534B"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24</w:t>
            </w:r>
          </w:p>
        </w:tc>
        <w:tc>
          <w:tcPr>
            <w:tcW w:w="439" w:type="pct"/>
            <w:tcBorders>
              <w:top w:val="single" w:sz="4" w:space="0" w:color="auto"/>
              <w:bottom w:val="single" w:sz="4" w:space="0" w:color="auto"/>
              <w:right w:val="single" w:sz="4" w:space="0" w:color="auto"/>
            </w:tcBorders>
          </w:tcPr>
          <w:p w14:paraId="2604CAE1"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4" w:space="0" w:color="auto"/>
              <w:left w:val="single" w:sz="4" w:space="0" w:color="auto"/>
              <w:bottom w:val="single" w:sz="4" w:space="0" w:color="auto"/>
              <w:right w:val="single" w:sz="4" w:space="0" w:color="auto"/>
            </w:tcBorders>
          </w:tcPr>
          <w:p w14:paraId="773BD15F" w14:textId="50CEBBBB"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62" w:type="pct"/>
            <w:tcBorders>
              <w:top w:val="nil"/>
              <w:left w:val="single" w:sz="4" w:space="0" w:color="auto"/>
              <w:right w:val="single" w:sz="4" w:space="0" w:color="auto"/>
            </w:tcBorders>
          </w:tcPr>
          <w:p w14:paraId="43884C08" w14:textId="77777777" w:rsidR="00071F5E" w:rsidRPr="00A968DA" w:rsidRDefault="00071F5E" w:rsidP="00D3308D">
            <w:pPr>
              <w:spacing w:after="0" w:line="240" w:lineRule="auto"/>
              <w:jc w:val="right"/>
              <w:rPr>
                <w:rFonts w:asciiTheme="minorHAnsi" w:eastAsia="Times New Roman" w:hAnsiTheme="minorHAnsi" w:cstheme="minorHAnsi"/>
                <w:sz w:val="23"/>
                <w:szCs w:val="23"/>
                <w:lang w:eastAsia="pl-PL"/>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EFF2024" w14:textId="7C14C2F6"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8" w:type="pct"/>
            <w:tcBorders>
              <w:top w:val="single" w:sz="4" w:space="0" w:color="auto"/>
              <w:left w:val="nil"/>
              <w:bottom w:val="single" w:sz="4" w:space="0" w:color="auto"/>
              <w:right w:val="single" w:sz="4" w:space="0" w:color="auto"/>
            </w:tcBorders>
            <w:vAlign w:val="center"/>
          </w:tcPr>
          <w:p w14:paraId="4C80ED4E"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r>
      <w:tr w:rsidR="00B41D97" w:rsidRPr="00A968DA" w14:paraId="7F7E223C" w14:textId="77777777" w:rsidTr="00071F5E">
        <w:trPr>
          <w:trHeight w:val="288"/>
        </w:trPr>
        <w:tc>
          <w:tcPr>
            <w:tcW w:w="115"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28BE5D44" w14:textId="5A5BA60C" w:rsidR="00B41D97" w:rsidRPr="00A968DA" w:rsidRDefault="00B41D97" w:rsidP="009F21C1">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w:t>
            </w:r>
          </w:p>
        </w:tc>
        <w:tc>
          <w:tcPr>
            <w:tcW w:w="487"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2A0CBF03" w14:textId="47A1AACD" w:rsidR="00B41D97" w:rsidRPr="00A968DA" w:rsidRDefault="00B41D97" w:rsidP="009F21C1">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brygadzista</w:t>
            </w:r>
          </w:p>
        </w:tc>
        <w:tc>
          <w:tcPr>
            <w:tcW w:w="411" w:type="pct"/>
            <w:tcBorders>
              <w:top w:val="single" w:sz="4" w:space="0" w:color="auto"/>
              <w:left w:val="single" w:sz="4" w:space="0" w:color="auto"/>
              <w:bottom w:val="single" w:sz="4" w:space="0" w:color="auto"/>
              <w:right w:val="single" w:sz="4" w:space="0" w:color="auto"/>
            </w:tcBorders>
            <w:noWrap/>
            <w:vAlign w:val="center"/>
          </w:tcPr>
          <w:p w14:paraId="4608B09A"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01" w:type="pct"/>
            <w:tcBorders>
              <w:top w:val="single" w:sz="4" w:space="0" w:color="auto"/>
              <w:left w:val="single" w:sz="4" w:space="0" w:color="auto"/>
              <w:bottom w:val="single" w:sz="4" w:space="0" w:color="auto"/>
              <w:right w:val="single" w:sz="4" w:space="0" w:color="auto"/>
            </w:tcBorders>
            <w:vAlign w:val="center"/>
          </w:tcPr>
          <w:p w14:paraId="566BEDF8"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331" w:type="pct"/>
            <w:tcBorders>
              <w:top w:val="single" w:sz="4" w:space="0" w:color="auto"/>
              <w:left w:val="single" w:sz="4" w:space="0" w:color="auto"/>
              <w:bottom w:val="single" w:sz="4" w:space="0" w:color="auto"/>
              <w:right w:val="single" w:sz="4" w:space="0" w:color="auto"/>
            </w:tcBorders>
            <w:vAlign w:val="center"/>
          </w:tcPr>
          <w:p w14:paraId="05951DC3" w14:textId="77777777" w:rsidR="00B41D97" w:rsidRPr="00A968DA" w:rsidRDefault="00B41D97" w:rsidP="00D3308D">
            <w:pPr>
              <w:spacing w:after="0" w:line="240" w:lineRule="auto"/>
              <w:jc w:val="center"/>
              <w:rPr>
                <w:rFonts w:asciiTheme="minorHAnsi" w:eastAsia="Times New Roman" w:hAnsiTheme="minorHAnsi" w:cstheme="minorHAnsi"/>
                <w:sz w:val="23"/>
                <w:szCs w:val="23"/>
                <w:lang w:eastAsia="pl-PL"/>
              </w:rPr>
            </w:pPr>
          </w:p>
        </w:tc>
        <w:tc>
          <w:tcPr>
            <w:tcW w:w="34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4A36D13" w14:textId="6FDF4D50" w:rsidR="00B41D97" w:rsidRPr="00A968DA" w:rsidRDefault="0054534B" w:rsidP="009F21C1">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w:t>
            </w:r>
          </w:p>
        </w:tc>
        <w:tc>
          <w:tcPr>
            <w:tcW w:w="28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C9C4453" w14:textId="77777777" w:rsidR="00B41D97" w:rsidRPr="00A968DA" w:rsidRDefault="00B41D97" w:rsidP="009F21C1">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41C828" w14:textId="71C31F7C" w:rsidR="00B41D97" w:rsidRPr="00A968DA" w:rsidRDefault="0054534B"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120</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7D92C22" w14:textId="003B93D5" w:rsidR="00B41D97" w:rsidRPr="00A968DA" w:rsidRDefault="0054534B"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24</w:t>
            </w:r>
          </w:p>
        </w:tc>
        <w:tc>
          <w:tcPr>
            <w:tcW w:w="439" w:type="pct"/>
            <w:tcBorders>
              <w:top w:val="single" w:sz="4" w:space="0" w:color="auto"/>
              <w:bottom w:val="single" w:sz="4" w:space="0" w:color="auto"/>
              <w:right w:val="single" w:sz="4" w:space="0" w:color="auto"/>
            </w:tcBorders>
          </w:tcPr>
          <w:p w14:paraId="0C870929"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4" w:space="0" w:color="auto"/>
              <w:left w:val="single" w:sz="4" w:space="0" w:color="auto"/>
              <w:bottom w:val="single" w:sz="4" w:space="0" w:color="auto"/>
              <w:right w:val="single" w:sz="4" w:space="0" w:color="auto"/>
            </w:tcBorders>
          </w:tcPr>
          <w:p w14:paraId="262687C1" w14:textId="5F81AAEC"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62" w:type="pct"/>
            <w:tcBorders>
              <w:top w:val="nil"/>
              <w:left w:val="single" w:sz="4" w:space="0" w:color="auto"/>
              <w:right w:val="single" w:sz="4" w:space="0" w:color="auto"/>
            </w:tcBorders>
          </w:tcPr>
          <w:p w14:paraId="0FAA4C46" w14:textId="77777777" w:rsidR="00071F5E" w:rsidRPr="00A968DA" w:rsidRDefault="00071F5E" w:rsidP="00D3308D">
            <w:pPr>
              <w:spacing w:after="0" w:line="240" w:lineRule="auto"/>
              <w:jc w:val="right"/>
              <w:rPr>
                <w:rFonts w:asciiTheme="minorHAnsi" w:eastAsia="Times New Roman" w:hAnsiTheme="minorHAnsi" w:cstheme="minorHAnsi"/>
                <w:sz w:val="23"/>
                <w:szCs w:val="23"/>
                <w:lang w:eastAsia="pl-PL"/>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1F5F680" w14:textId="23F52C1E"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378" w:type="pct"/>
            <w:tcBorders>
              <w:top w:val="single" w:sz="4" w:space="0" w:color="auto"/>
              <w:left w:val="nil"/>
              <w:bottom w:val="single" w:sz="4" w:space="0" w:color="auto"/>
              <w:right w:val="single" w:sz="4" w:space="0" w:color="auto"/>
            </w:tcBorders>
            <w:vAlign w:val="center"/>
          </w:tcPr>
          <w:p w14:paraId="73FE57E0"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r>
      <w:tr w:rsidR="00B41D97" w:rsidRPr="00A968DA" w14:paraId="4D6B172B" w14:textId="77777777" w:rsidTr="00546099">
        <w:trPr>
          <w:trHeight w:val="288"/>
        </w:trPr>
        <w:tc>
          <w:tcPr>
            <w:tcW w:w="115"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24F44D5D" w14:textId="1293AE6F" w:rsidR="00B41D97" w:rsidRPr="00A968DA" w:rsidRDefault="00B41D97" w:rsidP="009F21C1">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3</w:t>
            </w:r>
          </w:p>
        </w:tc>
        <w:tc>
          <w:tcPr>
            <w:tcW w:w="487" w:type="pct"/>
            <w:tcBorders>
              <w:top w:val="single" w:sz="4" w:space="0" w:color="auto"/>
              <w:left w:val="single" w:sz="4" w:space="0" w:color="auto"/>
              <w:bottom w:val="single" w:sz="4" w:space="0" w:color="auto"/>
              <w:right w:val="single" w:sz="4" w:space="0" w:color="auto"/>
            </w:tcBorders>
            <w:shd w:val="clear" w:color="000000" w:fill="BFBFBF"/>
            <w:noWrap/>
            <w:vAlign w:val="center"/>
          </w:tcPr>
          <w:p w14:paraId="4B489C1C" w14:textId="61316569" w:rsidR="00B41D97" w:rsidRPr="00A968DA" w:rsidRDefault="00B41D97" w:rsidP="009F21C1">
            <w:pPr>
              <w:spacing w:after="0" w:line="240" w:lineRule="auto"/>
              <w:rPr>
                <w:rFonts w:asciiTheme="minorHAnsi" w:eastAsia="Times New Roman" w:hAnsiTheme="minorHAnsi" w:cstheme="minorHAnsi"/>
                <w:sz w:val="23"/>
                <w:szCs w:val="23"/>
                <w:lang w:eastAsia="pl-PL"/>
              </w:rPr>
            </w:pPr>
            <w:r w:rsidRPr="00A968DA">
              <w:rPr>
                <w:rFonts w:asciiTheme="minorHAnsi" w:hAnsiTheme="minorHAnsi" w:cstheme="minorHAnsi"/>
                <w:color w:val="000000"/>
                <w:sz w:val="23"/>
                <w:szCs w:val="23"/>
              </w:rPr>
              <w:t>inżynier serwisu</w:t>
            </w:r>
          </w:p>
        </w:tc>
        <w:tc>
          <w:tcPr>
            <w:tcW w:w="411" w:type="pct"/>
            <w:tcBorders>
              <w:top w:val="single" w:sz="4" w:space="0" w:color="auto"/>
              <w:left w:val="single" w:sz="4" w:space="0" w:color="auto"/>
              <w:bottom w:val="single" w:sz="4" w:space="0" w:color="auto"/>
              <w:right w:val="single" w:sz="4" w:space="0" w:color="auto"/>
            </w:tcBorders>
            <w:noWrap/>
            <w:vAlign w:val="center"/>
          </w:tcPr>
          <w:p w14:paraId="3B99C845"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01" w:type="pct"/>
            <w:tcBorders>
              <w:top w:val="single" w:sz="4" w:space="0" w:color="auto"/>
              <w:left w:val="single" w:sz="4" w:space="0" w:color="auto"/>
              <w:bottom w:val="single" w:sz="4" w:space="0" w:color="auto"/>
              <w:right w:val="single" w:sz="4" w:space="0" w:color="auto"/>
            </w:tcBorders>
            <w:vAlign w:val="center"/>
          </w:tcPr>
          <w:p w14:paraId="15A4E0B3"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331" w:type="pct"/>
            <w:tcBorders>
              <w:top w:val="single" w:sz="4" w:space="0" w:color="auto"/>
              <w:left w:val="single" w:sz="4" w:space="0" w:color="auto"/>
              <w:bottom w:val="single" w:sz="4" w:space="0" w:color="auto"/>
              <w:right w:val="single" w:sz="4" w:space="0" w:color="auto"/>
            </w:tcBorders>
            <w:vAlign w:val="center"/>
          </w:tcPr>
          <w:p w14:paraId="714D0080" w14:textId="77777777" w:rsidR="00B41D97" w:rsidRPr="00A968DA" w:rsidRDefault="00B41D97" w:rsidP="00D3308D">
            <w:pPr>
              <w:spacing w:after="0" w:line="240" w:lineRule="auto"/>
              <w:jc w:val="center"/>
              <w:rPr>
                <w:rFonts w:asciiTheme="minorHAnsi" w:eastAsia="Times New Roman" w:hAnsiTheme="minorHAnsi" w:cstheme="minorHAnsi"/>
                <w:sz w:val="23"/>
                <w:szCs w:val="23"/>
                <w:lang w:eastAsia="pl-PL"/>
              </w:rPr>
            </w:pPr>
          </w:p>
        </w:tc>
        <w:tc>
          <w:tcPr>
            <w:tcW w:w="348"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21927A9" w14:textId="64A5F896" w:rsidR="00B41D97" w:rsidRPr="00A968DA" w:rsidRDefault="0054534B" w:rsidP="009F21C1">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5</w:t>
            </w:r>
          </w:p>
        </w:tc>
        <w:tc>
          <w:tcPr>
            <w:tcW w:w="28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A134D4C" w14:textId="77777777" w:rsidR="00B41D97" w:rsidRPr="00A968DA" w:rsidRDefault="00B41D97" w:rsidP="009F21C1">
            <w:pPr>
              <w:spacing w:after="0" w:line="240" w:lineRule="auto"/>
              <w:jc w:val="center"/>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24</w:t>
            </w:r>
          </w:p>
        </w:tc>
        <w:tc>
          <w:tcPr>
            <w:tcW w:w="4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D13F51" w14:textId="51A66215" w:rsidR="00B41D97" w:rsidRPr="00A968DA" w:rsidRDefault="0054534B"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120</w:t>
            </w:r>
          </w:p>
        </w:tc>
        <w:tc>
          <w:tcPr>
            <w:tcW w:w="47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37F110" w14:textId="715831E7" w:rsidR="00B41D97" w:rsidRPr="00A968DA" w:rsidRDefault="0054534B" w:rsidP="005743A3">
            <w:pPr>
              <w:spacing w:after="0" w:line="240" w:lineRule="auto"/>
              <w:jc w:val="center"/>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24</w:t>
            </w:r>
          </w:p>
        </w:tc>
        <w:tc>
          <w:tcPr>
            <w:tcW w:w="439" w:type="pct"/>
            <w:tcBorders>
              <w:top w:val="single" w:sz="4" w:space="0" w:color="auto"/>
              <w:bottom w:val="single" w:sz="24" w:space="0" w:color="auto"/>
              <w:right w:val="single" w:sz="4" w:space="0" w:color="auto"/>
            </w:tcBorders>
          </w:tcPr>
          <w:p w14:paraId="4F7F3176"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4" w:space="0" w:color="auto"/>
              <w:left w:val="single" w:sz="4" w:space="0" w:color="auto"/>
              <w:bottom w:val="single" w:sz="24" w:space="0" w:color="auto"/>
              <w:right w:val="single" w:sz="4" w:space="0" w:color="auto"/>
            </w:tcBorders>
          </w:tcPr>
          <w:p w14:paraId="71C53601" w14:textId="4DF51DA5"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62" w:type="pct"/>
            <w:tcBorders>
              <w:top w:val="nil"/>
              <w:left w:val="single" w:sz="4" w:space="0" w:color="auto"/>
              <w:right w:val="single" w:sz="4" w:space="0" w:color="auto"/>
            </w:tcBorders>
          </w:tcPr>
          <w:p w14:paraId="339C774E" w14:textId="77777777" w:rsidR="00071F5E" w:rsidRPr="00A968DA" w:rsidRDefault="00071F5E" w:rsidP="00D3308D">
            <w:pPr>
              <w:spacing w:after="0" w:line="240" w:lineRule="auto"/>
              <w:jc w:val="right"/>
              <w:rPr>
                <w:rFonts w:asciiTheme="minorHAnsi" w:eastAsia="Times New Roman" w:hAnsiTheme="minorHAnsi" w:cstheme="minorHAnsi"/>
                <w:sz w:val="23"/>
                <w:szCs w:val="23"/>
                <w:lang w:eastAsia="pl-PL"/>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1891A5A" w14:textId="75CC2460"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378" w:type="pct"/>
            <w:tcBorders>
              <w:top w:val="single" w:sz="4" w:space="0" w:color="auto"/>
              <w:left w:val="nil"/>
              <w:bottom w:val="single" w:sz="4" w:space="0" w:color="auto"/>
              <w:right w:val="single" w:sz="4" w:space="0" w:color="auto"/>
            </w:tcBorders>
            <w:vAlign w:val="center"/>
          </w:tcPr>
          <w:p w14:paraId="23C4BBF3"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r>
      <w:tr w:rsidR="00B41D97" w:rsidRPr="00A968DA" w14:paraId="47AAAC8D" w14:textId="77777777" w:rsidTr="00546099">
        <w:trPr>
          <w:trHeight w:val="288"/>
        </w:trPr>
        <w:tc>
          <w:tcPr>
            <w:tcW w:w="115" w:type="pct"/>
            <w:tcBorders>
              <w:top w:val="single" w:sz="4" w:space="0" w:color="auto"/>
              <w:left w:val="nil"/>
              <w:bottom w:val="nil"/>
              <w:right w:val="nil"/>
            </w:tcBorders>
            <w:noWrap/>
            <w:vAlign w:val="center"/>
            <w:hideMark/>
          </w:tcPr>
          <w:p w14:paraId="2064A7D0" w14:textId="77777777" w:rsidR="00B41D97" w:rsidRPr="00A968DA" w:rsidRDefault="00B41D97" w:rsidP="00F3053A">
            <w:pPr>
              <w:spacing w:after="0" w:line="240" w:lineRule="auto"/>
              <w:jc w:val="center"/>
              <w:rPr>
                <w:rFonts w:asciiTheme="minorHAnsi" w:eastAsia="Times New Roman" w:hAnsiTheme="minorHAnsi" w:cstheme="minorHAnsi"/>
                <w:sz w:val="23"/>
                <w:szCs w:val="23"/>
                <w:lang w:eastAsia="pl-PL"/>
              </w:rPr>
            </w:pPr>
          </w:p>
        </w:tc>
        <w:tc>
          <w:tcPr>
            <w:tcW w:w="487" w:type="pct"/>
            <w:tcBorders>
              <w:top w:val="single" w:sz="4" w:space="0" w:color="auto"/>
              <w:left w:val="nil"/>
              <w:bottom w:val="nil"/>
              <w:right w:val="nil"/>
            </w:tcBorders>
            <w:noWrap/>
            <w:vAlign w:val="center"/>
            <w:hideMark/>
          </w:tcPr>
          <w:p w14:paraId="50868C36" w14:textId="77777777" w:rsidR="00B41D97" w:rsidRPr="00A968DA" w:rsidRDefault="00B41D97" w:rsidP="00F3053A">
            <w:pPr>
              <w:spacing w:after="0" w:line="240" w:lineRule="auto"/>
              <w:rPr>
                <w:rFonts w:asciiTheme="minorHAnsi" w:eastAsia="Times New Roman" w:hAnsiTheme="minorHAnsi" w:cstheme="minorHAnsi"/>
                <w:sz w:val="23"/>
                <w:szCs w:val="23"/>
                <w:lang w:eastAsia="pl-PL"/>
              </w:rPr>
            </w:pPr>
          </w:p>
        </w:tc>
        <w:tc>
          <w:tcPr>
            <w:tcW w:w="1143" w:type="pct"/>
            <w:gridSpan w:val="3"/>
            <w:tcBorders>
              <w:top w:val="single" w:sz="4" w:space="0" w:color="auto"/>
              <w:left w:val="nil"/>
              <w:bottom w:val="nil"/>
            </w:tcBorders>
            <w:noWrap/>
            <w:vAlign w:val="center"/>
            <w:hideMark/>
          </w:tcPr>
          <w:p w14:paraId="54BDCF8E" w14:textId="77777777" w:rsidR="00B41D97" w:rsidRPr="00A968DA" w:rsidRDefault="00B41D97" w:rsidP="00F3053A">
            <w:pPr>
              <w:spacing w:after="0" w:line="240" w:lineRule="auto"/>
              <w:jc w:val="center"/>
              <w:rPr>
                <w:rFonts w:asciiTheme="minorHAnsi" w:eastAsia="Times New Roman" w:hAnsiTheme="minorHAnsi" w:cstheme="minorHAnsi"/>
                <w:sz w:val="23"/>
                <w:szCs w:val="23"/>
                <w:lang w:eastAsia="pl-PL"/>
              </w:rPr>
            </w:pPr>
          </w:p>
        </w:tc>
        <w:tc>
          <w:tcPr>
            <w:tcW w:w="633" w:type="pct"/>
            <w:gridSpan w:val="2"/>
            <w:tcBorders>
              <w:top w:val="single" w:sz="4" w:space="0" w:color="auto"/>
            </w:tcBorders>
            <w:vAlign w:val="center"/>
          </w:tcPr>
          <w:p w14:paraId="10D04F8F" w14:textId="546EBC7B" w:rsidR="00B41D97" w:rsidRPr="00A968DA" w:rsidRDefault="00B41D97" w:rsidP="00F3053A">
            <w:pPr>
              <w:spacing w:after="0" w:line="240" w:lineRule="auto"/>
              <w:jc w:val="center"/>
              <w:rPr>
                <w:rFonts w:asciiTheme="minorHAnsi" w:eastAsia="Times New Roman" w:hAnsiTheme="minorHAnsi" w:cstheme="minorHAnsi"/>
                <w:sz w:val="23"/>
                <w:szCs w:val="23"/>
                <w:lang w:eastAsia="pl-PL"/>
              </w:rPr>
            </w:pPr>
          </w:p>
        </w:tc>
        <w:tc>
          <w:tcPr>
            <w:tcW w:w="443" w:type="pct"/>
            <w:tcBorders>
              <w:top w:val="single" w:sz="4" w:space="0" w:color="auto"/>
              <w:left w:val="nil"/>
              <w:right w:val="single" w:sz="4" w:space="0" w:color="auto"/>
            </w:tcBorders>
            <w:vAlign w:val="center"/>
          </w:tcPr>
          <w:p w14:paraId="40CB77F9" w14:textId="77777777" w:rsidR="00B41D97" w:rsidRPr="00A968DA" w:rsidRDefault="00B41D97" w:rsidP="00F3053A">
            <w:pPr>
              <w:spacing w:after="0" w:line="240" w:lineRule="auto"/>
              <w:rPr>
                <w:rFonts w:asciiTheme="minorHAnsi" w:eastAsia="Times New Roman" w:hAnsiTheme="minorHAnsi" w:cstheme="minorHAnsi"/>
                <w:sz w:val="23"/>
                <w:szCs w:val="23"/>
                <w:lang w:eastAsia="pl-PL"/>
              </w:rPr>
            </w:pPr>
          </w:p>
        </w:tc>
        <w:tc>
          <w:tcPr>
            <w:tcW w:w="475" w:type="pct"/>
            <w:tcBorders>
              <w:top w:val="single" w:sz="4" w:space="0" w:color="auto"/>
              <w:left w:val="single" w:sz="4" w:space="0" w:color="auto"/>
              <w:bottom w:val="single" w:sz="4" w:space="0" w:color="auto"/>
              <w:right w:val="single" w:sz="24" w:space="0" w:color="auto"/>
            </w:tcBorders>
            <w:shd w:val="clear" w:color="auto" w:fill="BFBFBF" w:themeFill="background1" w:themeFillShade="BF"/>
            <w:vAlign w:val="center"/>
          </w:tcPr>
          <w:p w14:paraId="7226D0E3" w14:textId="35C484EF" w:rsidR="00B41D97" w:rsidRPr="00A968DA" w:rsidRDefault="00B41D97" w:rsidP="00F471A9">
            <w:pPr>
              <w:spacing w:after="0" w:line="240" w:lineRule="auto"/>
              <w:jc w:val="right"/>
              <w:rPr>
                <w:rFonts w:asciiTheme="minorHAnsi" w:eastAsia="Times New Roman" w:hAnsiTheme="minorHAnsi" w:cstheme="minorHAnsi"/>
                <w:sz w:val="23"/>
                <w:szCs w:val="23"/>
                <w:lang w:eastAsia="pl-PL"/>
              </w:rPr>
            </w:pPr>
            <w:r>
              <w:rPr>
                <w:rFonts w:asciiTheme="minorHAnsi" w:eastAsia="Times New Roman" w:hAnsiTheme="minorHAnsi" w:cstheme="minorHAnsi"/>
                <w:sz w:val="23"/>
                <w:szCs w:val="23"/>
                <w:lang w:eastAsia="pl-PL"/>
              </w:rPr>
              <w:t>RAZEM:</w:t>
            </w:r>
          </w:p>
        </w:tc>
        <w:tc>
          <w:tcPr>
            <w:tcW w:w="439" w:type="pct"/>
            <w:tcBorders>
              <w:top w:val="single" w:sz="24" w:space="0" w:color="auto"/>
              <w:left w:val="single" w:sz="24" w:space="0" w:color="auto"/>
              <w:bottom w:val="single" w:sz="24" w:space="0" w:color="auto"/>
              <w:right w:val="single" w:sz="4" w:space="0" w:color="auto"/>
            </w:tcBorders>
          </w:tcPr>
          <w:p w14:paraId="0E1777D3"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444" w:type="pct"/>
            <w:tcBorders>
              <w:top w:val="single" w:sz="24" w:space="0" w:color="auto"/>
              <w:left w:val="single" w:sz="4" w:space="0" w:color="auto"/>
              <w:bottom w:val="single" w:sz="24" w:space="0" w:color="auto"/>
              <w:right w:val="single" w:sz="24" w:space="0" w:color="auto"/>
            </w:tcBorders>
          </w:tcPr>
          <w:p w14:paraId="45E7374F" w14:textId="59438378"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c>
          <w:tcPr>
            <w:tcW w:w="62" w:type="pct"/>
            <w:tcBorders>
              <w:top w:val="nil"/>
              <w:left w:val="single" w:sz="24" w:space="0" w:color="auto"/>
              <w:right w:val="single" w:sz="4" w:space="0" w:color="auto"/>
            </w:tcBorders>
          </w:tcPr>
          <w:p w14:paraId="1DF5B88A" w14:textId="77777777" w:rsidR="00071F5E" w:rsidRPr="00A968DA" w:rsidRDefault="00071F5E" w:rsidP="00D3308D">
            <w:pPr>
              <w:spacing w:after="0" w:line="240" w:lineRule="auto"/>
              <w:jc w:val="right"/>
              <w:rPr>
                <w:rFonts w:asciiTheme="minorHAnsi" w:eastAsia="Times New Roman" w:hAnsiTheme="minorHAnsi" w:cstheme="minorHAnsi"/>
                <w:sz w:val="23"/>
                <w:szCs w:val="23"/>
                <w:lang w:eastAsia="pl-PL"/>
              </w:rPr>
            </w:pP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288D3AE" w14:textId="1130F362"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r w:rsidRPr="00A968DA">
              <w:rPr>
                <w:rFonts w:asciiTheme="minorHAnsi" w:eastAsia="Times New Roman" w:hAnsiTheme="minorHAnsi" w:cstheme="minorHAnsi"/>
                <w:sz w:val="23"/>
                <w:szCs w:val="23"/>
                <w:lang w:eastAsia="pl-PL"/>
              </w:rPr>
              <w:t> </w:t>
            </w:r>
          </w:p>
        </w:tc>
        <w:tc>
          <w:tcPr>
            <w:tcW w:w="378" w:type="pct"/>
            <w:tcBorders>
              <w:top w:val="single" w:sz="4" w:space="0" w:color="auto"/>
              <w:left w:val="single" w:sz="4" w:space="0" w:color="auto"/>
              <w:bottom w:val="single" w:sz="4" w:space="0" w:color="auto"/>
              <w:right w:val="single" w:sz="4" w:space="0" w:color="auto"/>
            </w:tcBorders>
            <w:vAlign w:val="center"/>
          </w:tcPr>
          <w:p w14:paraId="762D6C8F" w14:textId="77777777" w:rsidR="00B41D97" w:rsidRPr="00A968DA" w:rsidRDefault="00B41D97" w:rsidP="00D3308D">
            <w:pPr>
              <w:spacing w:after="0" w:line="240" w:lineRule="auto"/>
              <w:jc w:val="right"/>
              <w:rPr>
                <w:rFonts w:asciiTheme="minorHAnsi" w:eastAsia="Times New Roman" w:hAnsiTheme="minorHAnsi" w:cstheme="minorHAnsi"/>
                <w:sz w:val="23"/>
                <w:szCs w:val="23"/>
                <w:lang w:eastAsia="pl-PL"/>
              </w:rPr>
            </w:pPr>
          </w:p>
        </w:tc>
      </w:tr>
    </w:tbl>
    <w:p w14:paraId="3B0B93B4" w14:textId="77777777" w:rsidR="003A3CB6" w:rsidRPr="00A968DA" w:rsidRDefault="003A3CB6" w:rsidP="00C11EC0">
      <w:pPr>
        <w:rPr>
          <w:rFonts w:asciiTheme="minorHAnsi" w:hAnsiTheme="minorHAnsi" w:cstheme="minorHAnsi"/>
          <w:sz w:val="23"/>
          <w:szCs w:val="23"/>
        </w:rPr>
      </w:pPr>
    </w:p>
    <w:p w14:paraId="602D3FC0" w14:textId="77777777" w:rsidR="00A01801" w:rsidRPr="00BD2DA3" w:rsidRDefault="00A01801" w:rsidP="004A509E">
      <w:pPr>
        <w:numPr>
          <w:ilvl w:val="0"/>
          <w:numId w:val="4"/>
        </w:numPr>
        <w:spacing w:before="240" w:after="0"/>
        <w:ind w:left="284" w:hanging="284"/>
        <w:rPr>
          <w:rFonts w:asciiTheme="minorHAnsi" w:hAnsiTheme="minorHAnsi" w:cstheme="minorHAnsi"/>
          <w:sz w:val="24"/>
          <w:szCs w:val="24"/>
        </w:rPr>
      </w:pPr>
      <w:r w:rsidRPr="00BD2DA3">
        <w:rPr>
          <w:rFonts w:asciiTheme="minorHAnsi" w:hAnsiTheme="minorHAnsi" w:cstheme="minorHAnsi"/>
          <w:sz w:val="24"/>
          <w:szCs w:val="24"/>
        </w:rPr>
        <w:t>Oświadczamy, że zapoznaliśmy się ze wszystkimi dokumentami zamówienia, w tym dokumentami w</w:t>
      </w:r>
      <w:r>
        <w:rPr>
          <w:rFonts w:asciiTheme="minorHAnsi" w:hAnsiTheme="minorHAnsi" w:cstheme="minorHAnsi"/>
          <w:sz w:val="24"/>
          <w:szCs w:val="24"/>
        </w:rPr>
        <w:t> </w:t>
      </w:r>
      <w:r w:rsidRPr="00BD2DA3">
        <w:rPr>
          <w:rFonts w:asciiTheme="minorHAnsi" w:hAnsiTheme="minorHAnsi" w:cstheme="minorHAnsi"/>
          <w:sz w:val="24"/>
          <w:szCs w:val="24"/>
        </w:rPr>
        <w:t>zakresie BHP, ochrony środowiska i ppoż., instrukcją transportu wewnątrzzakładowego, obowiązującymi na terenie ZTPO i udostępnionymi w BIP na stronie internetowej Zamawiającego (</w:t>
      </w:r>
      <w:hyperlink r:id="rId11" w:history="1">
        <w:r w:rsidRPr="009A1BAD">
          <w:rPr>
            <w:rStyle w:val="Hipercze"/>
            <w:rFonts w:asciiTheme="minorHAnsi" w:hAnsiTheme="minorHAnsi" w:cstheme="minorHAnsi"/>
            <w:sz w:val="24"/>
            <w:szCs w:val="24"/>
          </w:rPr>
          <w:t>https://khk.krakow.pl/pl/bip/pozostale-informacje/zasady-dotyczace-bhp-1/</w:t>
        </w:r>
      </w:hyperlink>
      <w:r w:rsidRPr="00BD2DA3">
        <w:rPr>
          <w:rFonts w:asciiTheme="minorHAnsi" w:hAnsiTheme="minorHAnsi" w:cstheme="minorHAnsi"/>
          <w:sz w:val="24"/>
          <w:szCs w:val="24"/>
        </w:rPr>
        <w:t>) i je akceptujemy.</w:t>
      </w:r>
    </w:p>
    <w:p w14:paraId="42F3867C" w14:textId="77777777" w:rsidR="00A01801" w:rsidRPr="00BD2DA3" w:rsidRDefault="00A01801" w:rsidP="00EA787D">
      <w:pPr>
        <w:numPr>
          <w:ilvl w:val="0"/>
          <w:numId w:val="4"/>
        </w:numPr>
        <w:spacing w:after="0"/>
        <w:ind w:left="284" w:hanging="284"/>
        <w:rPr>
          <w:rFonts w:asciiTheme="minorHAnsi" w:hAnsiTheme="minorHAnsi" w:cstheme="minorHAnsi"/>
          <w:sz w:val="24"/>
          <w:szCs w:val="24"/>
        </w:rPr>
      </w:pPr>
      <w:r w:rsidRPr="00BD2DA3">
        <w:rPr>
          <w:rFonts w:asciiTheme="minorHAnsi" w:hAnsiTheme="minorHAnsi" w:cstheme="minorHAnsi"/>
          <w:sz w:val="24"/>
          <w:szCs w:val="24"/>
        </w:rPr>
        <w:lastRenderedPageBreak/>
        <w:t>Oświadczamy, że zawarte w SWZ projektowane postanowienia umowy zostały przez nas zaakceptowane i zobowiązujemy się, w przypadku wyboru oferty, do zawarcia umowy na wymienionych warunkach, w miejscu i terminie wskazanym przez Zamawiającego.</w:t>
      </w:r>
    </w:p>
    <w:p w14:paraId="137B25CE" w14:textId="77777777" w:rsidR="00A01801" w:rsidRPr="00BD2DA3" w:rsidRDefault="00A01801" w:rsidP="00EA787D">
      <w:pPr>
        <w:numPr>
          <w:ilvl w:val="0"/>
          <w:numId w:val="4"/>
        </w:numPr>
        <w:spacing w:after="0"/>
        <w:ind w:left="284" w:hanging="284"/>
        <w:rPr>
          <w:rFonts w:asciiTheme="minorHAnsi" w:hAnsiTheme="minorHAnsi" w:cstheme="minorHAnsi"/>
          <w:sz w:val="24"/>
          <w:szCs w:val="24"/>
        </w:rPr>
      </w:pPr>
      <w:r w:rsidRPr="00BD2DA3">
        <w:rPr>
          <w:rFonts w:asciiTheme="minorHAnsi" w:hAnsiTheme="minorHAnsi" w:cstheme="minorHAnsi"/>
          <w:sz w:val="24"/>
          <w:szCs w:val="24"/>
        </w:rPr>
        <w:t>Oświadczamy, że w przypadku wyboru oferty, gwarantujemy niezmienność cen przez okres obowiązywania umowy, z wyjątkiem sytuacji określonych w projektowanych postanowieniach mowy.</w:t>
      </w:r>
    </w:p>
    <w:p w14:paraId="766612BE" w14:textId="77777777" w:rsidR="00A01801" w:rsidRPr="00BD2DA3" w:rsidRDefault="00A01801" w:rsidP="00EA787D">
      <w:pPr>
        <w:numPr>
          <w:ilvl w:val="0"/>
          <w:numId w:val="4"/>
        </w:numPr>
        <w:spacing w:after="0"/>
        <w:ind w:left="284" w:hanging="284"/>
        <w:rPr>
          <w:rFonts w:asciiTheme="minorHAnsi" w:hAnsiTheme="minorHAnsi" w:cstheme="minorHAnsi"/>
          <w:sz w:val="24"/>
          <w:szCs w:val="24"/>
        </w:rPr>
      </w:pPr>
      <w:r w:rsidRPr="00BD2DA3">
        <w:rPr>
          <w:rFonts w:asciiTheme="minorHAnsi" w:hAnsiTheme="minorHAnsi" w:cstheme="minorHAnsi"/>
          <w:sz w:val="24"/>
          <w:szCs w:val="24"/>
        </w:rPr>
        <w:t xml:space="preserve">Oświadczamy, że nie podlegamy wykluczeniu z postępowania na podstawie </w:t>
      </w:r>
      <w:r w:rsidRPr="00BD2DA3">
        <w:rPr>
          <w:rFonts w:asciiTheme="minorHAnsi" w:eastAsia="Times New Roman" w:hAnsiTheme="minorHAnsi" w:cstheme="minorHAnsi"/>
          <w:bCs/>
          <w:sz w:val="24"/>
          <w:szCs w:val="24"/>
          <w:lang w:eastAsia="ar-SA"/>
        </w:rPr>
        <w:t>ar</w:t>
      </w:r>
      <w:r w:rsidRPr="00BD2DA3">
        <w:rPr>
          <w:rFonts w:asciiTheme="minorHAnsi" w:hAnsiTheme="minorHAnsi" w:cstheme="minorHAnsi"/>
          <w:sz w:val="24"/>
          <w:szCs w:val="24"/>
          <w:lang w:eastAsia="pl-PL"/>
        </w:rPr>
        <w:t xml:space="preserve">t. 7 ust. 1 ustawy </w:t>
      </w:r>
      <w:r w:rsidRPr="00BD2DA3">
        <w:rPr>
          <w:rFonts w:asciiTheme="minorHAnsi" w:hAnsiTheme="minorHAnsi" w:cstheme="minorHAnsi"/>
          <w:sz w:val="24"/>
          <w:szCs w:val="24"/>
        </w:rPr>
        <w:t>z dnia 13 kwietnia 2022 r. o szczególnych rozwiązaniach w zakresie przeciwdziałania wspieraniu agresji na Ukrainę oraz służących ochronie bezpieczeństwa narodowego (t. j. Dz. U.  z 202</w:t>
      </w:r>
      <w:r>
        <w:rPr>
          <w:rFonts w:asciiTheme="minorHAnsi" w:hAnsiTheme="minorHAnsi" w:cstheme="minorHAnsi"/>
          <w:sz w:val="24"/>
          <w:szCs w:val="24"/>
        </w:rPr>
        <w:t>5 r. poz. 514</w:t>
      </w:r>
      <w:r w:rsidRPr="00BD2DA3">
        <w:rPr>
          <w:rFonts w:asciiTheme="minorHAnsi" w:hAnsiTheme="minorHAnsi" w:cstheme="minorHAnsi"/>
          <w:sz w:val="24"/>
          <w:szCs w:val="24"/>
        </w:rPr>
        <w:t>).</w:t>
      </w:r>
    </w:p>
    <w:p w14:paraId="44EA0B18" w14:textId="77777777" w:rsidR="00A01801" w:rsidRPr="00BD2DA3" w:rsidRDefault="00A01801" w:rsidP="00EA787D">
      <w:pPr>
        <w:numPr>
          <w:ilvl w:val="0"/>
          <w:numId w:val="4"/>
        </w:numPr>
        <w:spacing w:after="0"/>
        <w:ind w:left="284" w:hanging="284"/>
        <w:rPr>
          <w:rFonts w:asciiTheme="minorHAnsi" w:hAnsiTheme="minorHAnsi" w:cstheme="minorHAnsi"/>
          <w:sz w:val="24"/>
          <w:szCs w:val="24"/>
        </w:rPr>
      </w:pPr>
      <w:r w:rsidRPr="00BD2DA3">
        <w:rPr>
          <w:rFonts w:asciiTheme="minorHAnsi" w:hAnsiTheme="minorHAnsi" w:cstheme="minorHAnsi"/>
          <w:sz w:val="24"/>
          <w:szCs w:val="24"/>
        </w:rPr>
        <w:t>Oświadczamy, że nie podlegamy wykluczeniu z postępowania na podstawie przesłanki, wynikającej bezpośrednio z przepisów art. 5k rozporządzenia 833/2014 w brzmieniu nadanym rozporządzeniem Rady (UE) 202</w:t>
      </w:r>
      <w:r>
        <w:rPr>
          <w:rFonts w:asciiTheme="minorHAnsi" w:hAnsiTheme="minorHAnsi" w:cstheme="minorHAnsi"/>
          <w:sz w:val="24"/>
          <w:szCs w:val="24"/>
        </w:rPr>
        <w:t>5</w:t>
      </w:r>
      <w:r w:rsidRPr="00BD2DA3">
        <w:rPr>
          <w:rFonts w:asciiTheme="minorHAnsi" w:hAnsiTheme="minorHAnsi" w:cstheme="minorHAnsi"/>
          <w:sz w:val="24"/>
          <w:szCs w:val="24"/>
        </w:rPr>
        <w:t>/</w:t>
      </w:r>
      <w:r>
        <w:rPr>
          <w:rFonts w:asciiTheme="minorHAnsi" w:hAnsiTheme="minorHAnsi" w:cstheme="minorHAnsi"/>
          <w:sz w:val="24"/>
          <w:szCs w:val="24"/>
        </w:rPr>
        <w:t>2033</w:t>
      </w:r>
      <w:r w:rsidRPr="00BD2DA3">
        <w:rPr>
          <w:rFonts w:asciiTheme="minorHAnsi" w:hAnsiTheme="minorHAnsi" w:cstheme="minorHAnsi"/>
          <w:sz w:val="24"/>
          <w:szCs w:val="24"/>
        </w:rPr>
        <w:t xml:space="preserve"> z dnia </w:t>
      </w:r>
      <w:r>
        <w:rPr>
          <w:rFonts w:asciiTheme="minorHAnsi" w:hAnsiTheme="minorHAnsi" w:cstheme="minorHAnsi"/>
          <w:sz w:val="24"/>
          <w:szCs w:val="24"/>
        </w:rPr>
        <w:t xml:space="preserve">23 października 2025 </w:t>
      </w:r>
      <w:r w:rsidRPr="00BD2DA3">
        <w:rPr>
          <w:rFonts w:asciiTheme="minorHAnsi" w:hAnsiTheme="minorHAnsi" w:cstheme="minorHAnsi"/>
          <w:sz w:val="24"/>
          <w:szCs w:val="24"/>
        </w:rPr>
        <w:t>r. w sprawie zmiany rozporządzenia (UE) nr 833/2014 dotyczącego środków ograniczających w związku z działaniami Rosji destabilizującymi sytuację na Ukrainie.</w:t>
      </w:r>
    </w:p>
    <w:p w14:paraId="61B86C29" w14:textId="77777777" w:rsidR="00A01801" w:rsidRPr="00BD2DA3" w:rsidRDefault="00A01801" w:rsidP="00A01801">
      <w:pPr>
        <w:spacing w:after="0"/>
        <w:ind w:left="284"/>
        <w:rPr>
          <w:rFonts w:asciiTheme="minorHAnsi" w:eastAsia="Times New Roman" w:hAnsiTheme="minorHAnsi" w:cstheme="minorHAnsi"/>
          <w:i/>
          <w:iCs/>
          <w:sz w:val="24"/>
          <w:szCs w:val="24"/>
          <w:lang w:eastAsia="pl-PL"/>
        </w:rPr>
      </w:pPr>
      <w:r w:rsidRPr="00BD2DA3">
        <w:rPr>
          <w:rFonts w:asciiTheme="minorHAnsi" w:eastAsia="Times New Roman" w:hAnsiTheme="minorHAnsi" w:cstheme="minorHAnsi"/>
          <w:i/>
          <w:iCs/>
          <w:sz w:val="24"/>
          <w:szCs w:val="24"/>
          <w:lang w:eastAsia="pl-PL"/>
        </w:rPr>
        <w:t>UWAGA: oświadczenie o treści wynikającej z niniejszego punktu, składa również podwykonawca, dostawca lub podmiot, na którego zdolności Wykonawca polega w rozumieniu dyrektyw w sprawie zamówień publicznych, w przypadku, gdy przypada na nich ponad 10 % wartości zamówienia.</w:t>
      </w:r>
    </w:p>
    <w:p w14:paraId="7B1A55EE" w14:textId="77777777" w:rsidR="00A01801" w:rsidRPr="00BD2DA3" w:rsidRDefault="00A01801" w:rsidP="00EA787D">
      <w:pPr>
        <w:numPr>
          <w:ilvl w:val="0"/>
          <w:numId w:val="4"/>
        </w:numPr>
        <w:spacing w:after="0"/>
        <w:ind w:left="284" w:hanging="284"/>
        <w:rPr>
          <w:rFonts w:asciiTheme="minorHAnsi" w:hAnsiTheme="minorHAnsi" w:cstheme="minorHAnsi"/>
          <w:sz w:val="24"/>
          <w:szCs w:val="24"/>
        </w:rPr>
      </w:pPr>
      <w:r w:rsidRPr="00BD2DA3">
        <w:rPr>
          <w:rFonts w:asciiTheme="minorHAnsi" w:hAnsiTheme="minorHAnsi" w:cstheme="minorHAnsi"/>
          <w:sz w:val="24"/>
          <w:szCs w:val="24"/>
        </w:rPr>
        <w:t xml:space="preserve">Oświadczamy, że uważamy się za związanych niniejszą ofertą przez okres wskazany w dokumentach zamówienia. </w:t>
      </w:r>
    </w:p>
    <w:p w14:paraId="3C5F8106" w14:textId="6157F98D" w:rsidR="00A01801" w:rsidRPr="00BD2DA3" w:rsidRDefault="00A01801" w:rsidP="00EA787D">
      <w:pPr>
        <w:numPr>
          <w:ilvl w:val="0"/>
          <w:numId w:val="4"/>
        </w:numPr>
        <w:spacing w:after="120"/>
        <w:ind w:left="284" w:hanging="284"/>
        <w:rPr>
          <w:rFonts w:asciiTheme="minorHAnsi" w:hAnsiTheme="minorHAnsi" w:cstheme="minorHAnsi"/>
          <w:sz w:val="24"/>
          <w:szCs w:val="24"/>
        </w:rPr>
      </w:pPr>
      <w:r w:rsidRPr="00BD2DA3">
        <w:rPr>
          <w:rFonts w:asciiTheme="minorHAnsi" w:hAnsiTheme="minorHAnsi" w:cstheme="minorHAnsi"/>
          <w:sz w:val="24"/>
          <w:szCs w:val="24"/>
        </w:rPr>
        <w:t>Oświadczamy, iż zamierzam(y)/nie zamierzam(y) powierzyć podwykonawcom wykonanie następujących części zamówienia (</w:t>
      </w:r>
      <w:r w:rsidRPr="00BD2DA3">
        <w:rPr>
          <w:rFonts w:asciiTheme="minorHAnsi" w:hAnsiTheme="minorHAnsi" w:cstheme="minorHAnsi"/>
          <w:i/>
          <w:sz w:val="24"/>
          <w:szCs w:val="24"/>
        </w:rPr>
        <w:t>wypełnić o ile dotyczy</w:t>
      </w:r>
      <w:r w:rsidRPr="00BD2DA3">
        <w:rPr>
          <w:rFonts w:asciiTheme="minorHAnsi" w:hAnsiTheme="minorHAnsi" w:cstheme="minorHAnsi"/>
          <w:sz w:val="24"/>
          <w:szCs w:val="24"/>
        </w:rPr>
        <w:t>):</w:t>
      </w:r>
    </w:p>
    <w:tbl>
      <w:tblPr>
        <w:tblW w:w="4813" w:type="pct"/>
        <w:tblInd w:w="279" w:type="dxa"/>
        <w:tblCellMar>
          <w:left w:w="70" w:type="dxa"/>
          <w:right w:w="70" w:type="dxa"/>
        </w:tblCellMar>
        <w:tblLook w:val="04A0" w:firstRow="1" w:lastRow="0" w:firstColumn="1" w:lastColumn="0" w:noHBand="0" w:noVBand="1"/>
      </w:tblPr>
      <w:tblGrid>
        <w:gridCol w:w="977"/>
        <w:gridCol w:w="10242"/>
        <w:gridCol w:w="10306"/>
      </w:tblGrid>
      <w:tr w:rsidR="00A01801" w:rsidRPr="00BD2DA3" w14:paraId="6BDB944A" w14:textId="77777777" w:rsidTr="00EF4E78">
        <w:tc>
          <w:tcPr>
            <w:tcW w:w="227" w:type="pct"/>
            <w:tcBorders>
              <w:top w:val="single" w:sz="4" w:space="0" w:color="000000"/>
              <w:left w:val="single" w:sz="4" w:space="0" w:color="000000"/>
              <w:bottom w:val="single" w:sz="4" w:space="0" w:color="000000"/>
              <w:right w:val="nil"/>
            </w:tcBorders>
            <w:hideMark/>
          </w:tcPr>
          <w:p w14:paraId="36E59CDF" w14:textId="77777777" w:rsidR="00A01801" w:rsidRPr="00BD2DA3" w:rsidRDefault="00A01801" w:rsidP="00F3053A">
            <w:pPr>
              <w:snapToGrid w:val="0"/>
              <w:spacing w:after="0"/>
              <w:ind w:left="284" w:hanging="284"/>
              <w:jc w:val="both"/>
              <w:rPr>
                <w:rFonts w:asciiTheme="minorHAnsi" w:hAnsiTheme="minorHAnsi" w:cstheme="minorHAnsi"/>
                <w:b/>
                <w:sz w:val="24"/>
                <w:szCs w:val="24"/>
                <w:lang w:eastAsia="hi-IN" w:bidi="hi-IN"/>
              </w:rPr>
            </w:pPr>
            <w:r w:rsidRPr="00BD2DA3">
              <w:rPr>
                <w:rFonts w:asciiTheme="minorHAnsi" w:hAnsiTheme="minorHAnsi" w:cstheme="minorHAnsi"/>
                <w:b/>
                <w:sz w:val="24"/>
                <w:szCs w:val="24"/>
              </w:rPr>
              <w:t>l.p.</w:t>
            </w:r>
          </w:p>
        </w:tc>
        <w:tc>
          <w:tcPr>
            <w:tcW w:w="2379" w:type="pct"/>
            <w:tcBorders>
              <w:top w:val="single" w:sz="4" w:space="0" w:color="000000"/>
              <w:left w:val="single" w:sz="4" w:space="0" w:color="000000"/>
              <w:bottom w:val="single" w:sz="4" w:space="0" w:color="000000"/>
              <w:right w:val="single" w:sz="4" w:space="0" w:color="000000"/>
            </w:tcBorders>
            <w:hideMark/>
          </w:tcPr>
          <w:p w14:paraId="21BFDAC0" w14:textId="77777777" w:rsidR="00A01801" w:rsidRPr="00BD2DA3" w:rsidRDefault="00A01801" w:rsidP="00F3053A">
            <w:pPr>
              <w:snapToGrid w:val="0"/>
              <w:spacing w:after="0"/>
              <w:ind w:left="284" w:hanging="284"/>
              <w:jc w:val="center"/>
              <w:rPr>
                <w:rFonts w:asciiTheme="minorHAnsi" w:hAnsiTheme="minorHAnsi" w:cstheme="minorHAnsi"/>
                <w:sz w:val="24"/>
                <w:szCs w:val="24"/>
                <w:lang w:eastAsia="hi-IN" w:bidi="hi-IN"/>
              </w:rPr>
            </w:pPr>
            <w:r w:rsidRPr="00BD2DA3">
              <w:rPr>
                <w:rFonts w:asciiTheme="minorHAnsi" w:hAnsiTheme="minorHAnsi" w:cstheme="minorHAnsi"/>
                <w:b/>
                <w:sz w:val="24"/>
                <w:szCs w:val="24"/>
              </w:rPr>
              <w:t>Nazwa części (elementu) zamówienia</w:t>
            </w:r>
          </w:p>
        </w:tc>
        <w:tc>
          <w:tcPr>
            <w:tcW w:w="2394" w:type="pct"/>
            <w:tcBorders>
              <w:top w:val="single" w:sz="4" w:space="0" w:color="000000"/>
              <w:left w:val="single" w:sz="4" w:space="0" w:color="000000"/>
              <w:bottom w:val="single" w:sz="4" w:space="0" w:color="000000"/>
              <w:right w:val="single" w:sz="4" w:space="0" w:color="000000"/>
            </w:tcBorders>
            <w:hideMark/>
          </w:tcPr>
          <w:p w14:paraId="5837B304" w14:textId="77777777" w:rsidR="00A01801" w:rsidRPr="00BD2DA3" w:rsidRDefault="00A01801" w:rsidP="00F3053A">
            <w:pPr>
              <w:snapToGrid w:val="0"/>
              <w:spacing w:after="0"/>
              <w:ind w:left="284" w:hanging="284"/>
              <w:jc w:val="center"/>
              <w:rPr>
                <w:rFonts w:asciiTheme="minorHAnsi" w:hAnsiTheme="minorHAnsi" w:cstheme="minorHAnsi"/>
                <w:b/>
                <w:sz w:val="24"/>
                <w:szCs w:val="24"/>
              </w:rPr>
            </w:pPr>
            <w:r w:rsidRPr="00BD2DA3">
              <w:rPr>
                <w:rFonts w:asciiTheme="minorHAnsi" w:hAnsiTheme="minorHAnsi" w:cstheme="minorHAnsi"/>
                <w:b/>
                <w:sz w:val="24"/>
                <w:szCs w:val="24"/>
              </w:rPr>
              <w:t xml:space="preserve">Nazwa firmy podwykonawcy </w:t>
            </w:r>
          </w:p>
        </w:tc>
      </w:tr>
      <w:tr w:rsidR="00A01801" w:rsidRPr="00BD2DA3" w14:paraId="5DE1A9DC" w14:textId="77777777" w:rsidTr="00EF4E78">
        <w:tc>
          <w:tcPr>
            <w:tcW w:w="227" w:type="pct"/>
            <w:tcBorders>
              <w:top w:val="single" w:sz="4" w:space="0" w:color="000000"/>
              <w:left w:val="single" w:sz="4" w:space="0" w:color="000000"/>
              <w:bottom w:val="single" w:sz="4" w:space="0" w:color="000000"/>
              <w:right w:val="nil"/>
            </w:tcBorders>
            <w:hideMark/>
          </w:tcPr>
          <w:p w14:paraId="61D4D40A" w14:textId="77777777" w:rsidR="00A01801" w:rsidRPr="00BD2DA3" w:rsidRDefault="00A01801" w:rsidP="00F3053A">
            <w:pPr>
              <w:snapToGrid w:val="0"/>
              <w:spacing w:after="0"/>
              <w:ind w:left="284" w:hanging="284"/>
              <w:jc w:val="both"/>
              <w:rPr>
                <w:rFonts w:asciiTheme="minorHAnsi" w:hAnsiTheme="minorHAnsi" w:cstheme="minorHAnsi"/>
                <w:sz w:val="24"/>
                <w:szCs w:val="24"/>
                <w:lang w:eastAsia="hi-IN" w:bidi="hi-IN"/>
              </w:rPr>
            </w:pPr>
            <w:r w:rsidRPr="00BD2DA3">
              <w:rPr>
                <w:rFonts w:asciiTheme="minorHAnsi" w:hAnsiTheme="minorHAnsi" w:cstheme="minorHAnsi"/>
                <w:b/>
                <w:sz w:val="24"/>
                <w:szCs w:val="24"/>
              </w:rPr>
              <w:t>1.</w:t>
            </w:r>
          </w:p>
        </w:tc>
        <w:tc>
          <w:tcPr>
            <w:tcW w:w="2379" w:type="pct"/>
            <w:tcBorders>
              <w:top w:val="single" w:sz="4" w:space="0" w:color="000000"/>
              <w:left w:val="single" w:sz="4" w:space="0" w:color="000000"/>
              <w:bottom w:val="single" w:sz="4" w:space="0" w:color="000000"/>
              <w:right w:val="single" w:sz="4" w:space="0" w:color="000000"/>
            </w:tcBorders>
          </w:tcPr>
          <w:p w14:paraId="3CD778E5" w14:textId="77777777" w:rsidR="00A01801" w:rsidRPr="00BD2DA3" w:rsidRDefault="00A01801" w:rsidP="00F3053A">
            <w:pPr>
              <w:snapToGrid w:val="0"/>
              <w:spacing w:after="0"/>
              <w:ind w:left="284" w:hanging="284"/>
              <w:jc w:val="both"/>
              <w:rPr>
                <w:rFonts w:asciiTheme="minorHAnsi" w:hAnsiTheme="minorHAnsi" w:cstheme="minorHAnsi"/>
                <w:sz w:val="24"/>
                <w:szCs w:val="24"/>
                <w:lang w:eastAsia="hi-IN" w:bidi="hi-IN"/>
              </w:rPr>
            </w:pPr>
          </w:p>
        </w:tc>
        <w:tc>
          <w:tcPr>
            <w:tcW w:w="2394" w:type="pct"/>
            <w:tcBorders>
              <w:top w:val="single" w:sz="4" w:space="0" w:color="000000"/>
              <w:left w:val="single" w:sz="4" w:space="0" w:color="000000"/>
              <w:bottom w:val="single" w:sz="4" w:space="0" w:color="000000"/>
              <w:right w:val="single" w:sz="4" w:space="0" w:color="000000"/>
            </w:tcBorders>
          </w:tcPr>
          <w:p w14:paraId="3145CD4C" w14:textId="77777777" w:rsidR="00A01801" w:rsidRPr="00BD2DA3" w:rsidRDefault="00A01801" w:rsidP="00F3053A">
            <w:pPr>
              <w:snapToGrid w:val="0"/>
              <w:spacing w:after="0"/>
              <w:ind w:left="284" w:hanging="284"/>
              <w:jc w:val="both"/>
              <w:rPr>
                <w:rFonts w:asciiTheme="minorHAnsi" w:hAnsiTheme="minorHAnsi" w:cstheme="minorHAnsi"/>
                <w:sz w:val="24"/>
                <w:szCs w:val="24"/>
                <w:lang w:eastAsia="hi-IN" w:bidi="hi-IN"/>
              </w:rPr>
            </w:pPr>
          </w:p>
        </w:tc>
      </w:tr>
    </w:tbl>
    <w:p w14:paraId="353E412D" w14:textId="77777777" w:rsidR="00A01801" w:rsidRPr="00BD2DA3" w:rsidRDefault="00A01801" w:rsidP="00EA787D">
      <w:pPr>
        <w:numPr>
          <w:ilvl w:val="0"/>
          <w:numId w:val="4"/>
        </w:numPr>
        <w:spacing w:before="120" w:after="0"/>
        <w:ind w:left="284" w:hanging="284"/>
        <w:rPr>
          <w:rFonts w:asciiTheme="minorHAnsi" w:hAnsiTheme="minorHAnsi" w:cstheme="minorHAnsi"/>
          <w:sz w:val="24"/>
          <w:szCs w:val="24"/>
        </w:rPr>
      </w:pPr>
      <w:r w:rsidRPr="00BD2DA3">
        <w:rPr>
          <w:rFonts w:asciiTheme="minorHAnsi" w:hAnsiTheme="minorHAnsi" w:cstheme="minorHAnsi"/>
          <w:sz w:val="24"/>
          <w:szCs w:val="24"/>
        </w:rPr>
        <w:t>Integralną część złożonej oferty stanowią następujące dokumenty: ……………………………………</w:t>
      </w:r>
      <w:r>
        <w:rPr>
          <w:rFonts w:asciiTheme="minorHAnsi" w:hAnsiTheme="minorHAnsi" w:cstheme="minorHAnsi"/>
          <w:sz w:val="24"/>
          <w:szCs w:val="24"/>
        </w:rPr>
        <w:t>………………….</w:t>
      </w:r>
    </w:p>
    <w:p w14:paraId="30573689" w14:textId="6D66A640" w:rsidR="00A01801" w:rsidRPr="00BD2DA3" w:rsidRDefault="00A01801" w:rsidP="00EA787D">
      <w:pPr>
        <w:numPr>
          <w:ilvl w:val="0"/>
          <w:numId w:val="4"/>
        </w:numPr>
        <w:spacing w:after="0"/>
        <w:ind w:left="284" w:hanging="426"/>
        <w:contextualSpacing/>
        <w:rPr>
          <w:rFonts w:asciiTheme="minorHAnsi" w:hAnsiTheme="minorHAnsi" w:cstheme="minorHAnsi"/>
          <w:sz w:val="24"/>
          <w:szCs w:val="24"/>
        </w:rPr>
      </w:pPr>
      <w:r w:rsidRPr="00BD2DA3">
        <w:rPr>
          <w:rFonts w:asciiTheme="minorHAnsi" w:hAnsiTheme="minorHAnsi" w:cstheme="minorHAnsi"/>
          <w:sz w:val="24"/>
          <w:szCs w:val="24"/>
        </w:rPr>
        <w:t xml:space="preserve">Wadium wpłacone w pieniądzu należy zwrócić na </w:t>
      </w:r>
      <w:r w:rsidR="00BA00D7">
        <w:rPr>
          <w:rFonts w:asciiTheme="minorHAnsi" w:hAnsiTheme="minorHAnsi" w:cstheme="minorHAnsi"/>
          <w:sz w:val="24"/>
          <w:szCs w:val="24"/>
        </w:rPr>
        <w:t>rachunek</w:t>
      </w:r>
      <w:r w:rsidRPr="00BD2DA3">
        <w:rPr>
          <w:rFonts w:asciiTheme="minorHAnsi" w:hAnsiTheme="minorHAnsi" w:cstheme="minorHAnsi"/>
          <w:sz w:val="24"/>
          <w:szCs w:val="24"/>
        </w:rPr>
        <w:t>: ………………………</w:t>
      </w:r>
      <w:r>
        <w:rPr>
          <w:rFonts w:asciiTheme="minorHAnsi" w:hAnsiTheme="minorHAnsi" w:cstheme="minorHAnsi"/>
          <w:sz w:val="24"/>
          <w:szCs w:val="24"/>
        </w:rPr>
        <w:t>……………………………………</w:t>
      </w:r>
      <w:proofErr w:type="gramStart"/>
      <w:r>
        <w:rPr>
          <w:rFonts w:asciiTheme="minorHAnsi" w:hAnsiTheme="minorHAnsi" w:cstheme="minorHAnsi"/>
          <w:sz w:val="24"/>
          <w:szCs w:val="24"/>
        </w:rPr>
        <w:t>…….</w:t>
      </w:r>
      <w:proofErr w:type="gramEnd"/>
      <w:r>
        <w:rPr>
          <w:rFonts w:asciiTheme="minorHAnsi" w:hAnsiTheme="minorHAnsi" w:cstheme="minorHAnsi"/>
          <w:sz w:val="24"/>
          <w:szCs w:val="24"/>
        </w:rPr>
        <w:t>.</w:t>
      </w:r>
    </w:p>
    <w:p w14:paraId="1CD401C9" w14:textId="4A06F749" w:rsidR="00A01801" w:rsidRPr="00BD2DA3" w:rsidRDefault="00A01801" w:rsidP="00EA787D">
      <w:pPr>
        <w:numPr>
          <w:ilvl w:val="0"/>
          <w:numId w:val="4"/>
        </w:numPr>
        <w:spacing w:after="0"/>
        <w:ind w:left="284" w:hanging="426"/>
        <w:contextualSpacing/>
        <w:rPr>
          <w:rFonts w:asciiTheme="minorHAnsi" w:hAnsiTheme="minorHAnsi" w:cstheme="minorHAnsi"/>
          <w:i/>
          <w:sz w:val="24"/>
          <w:szCs w:val="24"/>
        </w:rPr>
      </w:pPr>
      <w:r w:rsidRPr="00BD2DA3">
        <w:rPr>
          <w:rFonts w:asciiTheme="minorHAnsi" w:hAnsiTheme="minorHAnsi" w:cstheme="minorHAnsi"/>
          <w:sz w:val="24"/>
          <w:szCs w:val="24"/>
        </w:rPr>
        <w:t xml:space="preserve">Oświadczamy, iż Wykonawca jest </w:t>
      </w:r>
      <w:r w:rsidRPr="00BD2DA3">
        <w:rPr>
          <w:rFonts w:asciiTheme="minorHAnsi" w:hAnsiTheme="minorHAnsi" w:cstheme="minorHAnsi"/>
          <w:i/>
          <w:sz w:val="24"/>
          <w:szCs w:val="24"/>
        </w:rPr>
        <w:t>mikro / małym / średnim / dużym / przedsiębiorcą (niepotrzebne skreślić).</w:t>
      </w:r>
    </w:p>
    <w:p w14:paraId="0C553199" w14:textId="77777777" w:rsidR="00A01801" w:rsidRPr="00BD2DA3" w:rsidRDefault="00A01801" w:rsidP="00EA787D">
      <w:pPr>
        <w:numPr>
          <w:ilvl w:val="0"/>
          <w:numId w:val="4"/>
        </w:numPr>
        <w:spacing w:after="0"/>
        <w:ind w:left="284" w:hanging="426"/>
        <w:contextualSpacing/>
        <w:rPr>
          <w:rFonts w:asciiTheme="minorHAnsi" w:hAnsiTheme="minorHAnsi" w:cstheme="minorHAnsi"/>
          <w:i/>
          <w:sz w:val="24"/>
          <w:szCs w:val="24"/>
        </w:rPr>
      </w:pPr>
      <w:r w:rsidRPr="00BD2DA3">
        <w:rPr>
          <w:rFonts w:asciiTheme="minorHAnsi" w:hAnsiTheme="minorHAnsi" w:cstheme="minorHAnsi"/>
          <w:sz w:val="24"/>
          <w:szCs w:val="24"/>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3B5C6930" w14:textId="77777777" w:rsidR="00A01801" w:rsidRPr="00BD2DA3" w:rsidRDefault="00A01801" w:rsidP="00EA787D">
      <w:pPr>
        <w:numPr>
          <w:ilvl w:val="0"/>
          <w:numId w:val="4"/>
        </w:numPr>
        <w:spacing w:after="0"/>
        <w:ind w:left="284" w:hanging="426"/>
        <w:contextualSpacing/>
        <w:rPr>
          <w:rFonts w:asciiTheme="minorHAnsi" w:hAnsiTheme="minorHAnsi" w:cstheme="minorHAnsi"/>
          <w:i/>
          <w:sz w:val="24"/>
          <w:szCs w:val="24"/>
        </w:rPr>
      </w:pPr>
      <w:r w:rsidRPr="00BD2DA3">
        <w:rPr>
          <w:rFonts w:asciiTheme="minorHAnsi" w:hAnsiTheme="minorHAnsi" w:cstheme="minorHAnsi"/>
          <w:sz w:val="24"/>
          <w:szCs w:val="24"/>
        </w:rPr>
        <w:t>Oświadczamy, że beneficjentem rzeczywistym Wykonawcy w rozumieniu ustawy o przeciwdziałaniu praniu pieniędzy oraz finansowaniu terroryzmu jest …………………………………………</w:t>
      </w:r>
      <w:r>
        <w:rPr>
          <w:rFonts w:asciiTheme="minorHAnsi" w:hAnsiTheme="minorHAnsi" w:cstheme="minorHAnsi"/>
          <w:sz w:val="24"/>
          <w:szCs w:val="24"/>
        </w:rPr>
        <w:t>………………………………</w:t>
      </w:r>
      <w:proofErr w:type="gramStart"/>
      <w:r>
        <w:rPr>
          <w:rFonts w:asciiTheme="minorHAnsi" w:hAnsiTheme="minorHAnsi" w:cstheme="minorHAnsi"/>
          <w:sz w:val="24"/>
          <w:szCs w:val="24"/>
        </w:rPr>
        <w:t>…….</w:t>
      </w:r>
      <w:proofErr w:type="gramEnd"/>
      <w:r>
        <w:rPr>
          <w:rFonts w:asciiTheme="minorHAnsi" w:hAnsiTheme="minorHAnsi" w:cstheme="minorHAnsi"/>
          <w:sz w:val="24"/>
          <w:szCs w:val="24"/>
        </w:rPr>
        <w:t>.</w:t>
      </w:r>
    </w:p>
    <w:p w14:paraId="633C2F87" w14:textId="77777777" w:rsidR="00A01801" w:rsidRPr="00BD2DA3" w:rsidRDefault="00A01801" w:rsidP="00B372AB">
      <w:pPr>
        <w:spacing w:after="0"/>
        <w:ind w:left="284"/>
        <w:contextualSpacing/>
        <w:rPr>
          <w:rFonts w:asciiTheme="minorHAnsi" w:hAnsiTheme="minorHAnsi" w:cstheme="minorHAnsi"/>
          <w:i/>
          <w:sz w:val="24"/>
          <w:szCs w:val="24"/>
        </w:rPr>
      </w:pPr>
      <w:r w:rsidRPr="00BD2DA3">
        <w:rPr>
          <w:rFonts w:asciiTheme="minorHAnsi" w:hAnsiTheme="minorHAnsi" w:cstheme="minorHAnsi"/>
          <w:sz w:val="24"/>
          <w:szCs w:val="24"/>
        </w:rPr>
        <w:t>Zobowiązujemy się w okresie obowiązywania umowy powiadomić Zamawiającego o zmianie beneficjenta rzeczywistego w ciągu 7 dni od dnia zmiany.</w:t>
      </w:r>
    </w:p>
    <w:p w14:paraId="16F826C3" w14:textId="77777777" w:rsidR="00A01801" w:rsidRPr="00BD2DA3" w:rsidRDefault="00A01801" w:rsidP="00EA787D">
      <w:pPr>
        <w:numPr>
          <w:ilvl w:val="0"/>
          <w:numId w:val="4"/>
        </w:numPr>
        <w:spacing w:after="0"/>
        <w:ind w:left="284" w:hanging="426"/>
        <w:contextualSpacing/>
        <w:rPr>
          <w:rFonts w:asciiTheme="minorHAnsi" w:hAnsiTheme="minorHAnsi" w:cstheme="minorHAnsi"/>
          <w:i/>
          <w:sz w:val="24"/>
          <w:szCs w:val="24"/>
        </w:rPr>
      </w:pPr>
      <w:r w:rsidRPr="00BD2DA3">
        <w:rPr>
          <w:rFonts w:asciiTheme="minorHAnsi" w:eastAsia="Times New Roman" w:hAnsiTheme="minorHAnsi" w:cstheme="minorHAnsi"/>
          <w:color w:val="000000"/>
          <w:sz w:val="24"/>
          <w:szCs w:val="24"/>
          <w:lang w:eastAsia="pl-PL"/>
        </w:rPr>
        <w:t>Oferta:   </w:t>
      </w:r>
    </w:p>
    <w:p w14:paraId="48F3BCB7" w14:textId="77777777" w:rsidR="00A01801" w:rsidRPr="00BD2DA3" w:rsidRDefault="00000000" w:rsidP="00A01801">
      <w:pPr>
        <w:spacing w:after="0"/>
        <w:ind w:left="709" w:hanging="425"/>
        <w:rPr>
          <w:rFonts w:asciiTheme="minorHAnsi" w:eastAsia="Times New Roman" w:hAnsiTheme="minorHAnsi" w:cstheme="minorHAnsi"/>
          <w:sz w:val="24"/>
          <w:szCs w:val="24"/>
          <w:lang w:eastAsia="pl-PL"/>
        </w:rPr>
      </w:pPr>
      <w:sdt>
        <w:sdtPr>
          <w:rPr>
            <w:rFonts w:asciiTheme="minorHAnsi" w:eastAsia="Times New Roman" w:hAnsiTheme="minorHAnsi" w:cstheme="minorHAnsi"/>
            <w:color w:val="000000"/>
            <w:sz w:val="24"/>
            <w:szCs w:val="24"/>
            <w:shd w:val="clear" w:color="auto" w:fill="FFFFFF"/>
            <w:lang w:eastAsia="pl-PL"/>
          </w:rPr>
          <w:id w:val="-202557887"/>
          <w14:checkbox>
            <w14:checked w14:val="0"/>
            <w14:checkedState w14:val="2612" w14:font="MS Gothic"/>
            <w14:uncheckedState w14:val="2610" w14:font="MS Gothic"/>
          </w14:checkbox>
        </w:sdtPr>
        <w:sdtContent>
          <w:r w:rsidR="00A01801">
            <w:rPr>
              <w:rFonts w:ascii="MS Gothic" w:eastAsia="MS Gothic" w:hAnsi="MS Gothic" w:cstheme="minorHAnsi" w:hint="eastAsia"/>
              <w:color w:val="000000"/>
              <w:sz w:val="24"/>
              <w:szCs w:val="24"/>
              <w:shd w:val="clear" w:color="auto" w:fill="FFFFFF"/>
              <w:lang w:eastAsia="pl-PL"/>
            </w:rPr>
            <w:t>☐</w:t>
          </w:r>
        </w:sdtContent>
      </w:sdt>
      <w:r w:rsidR="00A01801" w:rsidRPr="00BD2DA3">
        <w:rPr>
          <w:rFonts w:asciiTheme="minorHAnsi" w:eastAsia="Times New Roman" w:hAnsiTheme="minorHAnsi" w:cstheme="minorHAnsi"/>
          <w:color w:val="000000"/>
          <w:sz w:val="24"/>
          <w:szCs w:val="24"/>
          <w:shd w:val="clear" w:color="auto" w:fill="FFFFFF"/>
          <w:lang w:eastAsia="pl-PL"/>
        </w:rPr>
        <w:t xml:space="preserve">   </w:t>
      </w:r>
      <w:r w:rsidR="00A01801" w:rsidRPr="00BD2DA3">
        <w:rPr>
          <w:rFonts w:asciiTheme="minorHAnsi" w:eastAsia="Times New Roman" w:hAnsiTheme="minorHAnsi" w:cstheme="minorHAnsi"/>
          <w:color w:val="000000"/>
          <w:sz w:val="24"/>
          <w:szCs w:val="24"/>
          <w:lang w:eastAsia="pl-PL"/>
        </w:rPr>
        <w:t>nie zawiera informacji stanowiących tajemnicę przedsiębiorstwa, w rozumieniu przepisów o</w:t>
      </w:r>
      <w:r w:rsidR="00A01801">
        <w:rPr>
          <w:rFonts w:asciiTheme="minorHAnsi" w:eastAsia="Times New Roman" w:hAnsiTheme="minorHAnsi" w:cstheme="minorHAnsi"/>
          <w:color w:val="000000"/>
          <w:sz w:val="24"/>
          <w:szCs w:val="24"/>
          <w:lang w:eastAsia="pl-PL"/>
        </w:rPr>
        <w:t> </w:t>
      </w:r>
      <w:r w:rsidR="00A01801" w:rsidRPr="00BD2DA3">
        <w:rPr>
          <w:rFonts w:asciiTheme="minorHAnsi" w:eastAsia="Times New Roman" w:hAnsiTheme="minorHAnsi" w:cstheme="minorHAnsi"/>
          <w:color w:val="000000"/>
          <w:sz w:val="24"/>
          <w:szCs w:val="24"/>
          <w:lang w:eastAsia="pl-PL"/>
        </w:rPr>
        <w:t>zwalczaniu nieuczciwej konkurencji </w:t>
      </w:r>
    </w:p>
    <w:p w14:paraId="499B82F5" w14:textId="77777777" w:rsidR="00A01801" w:rsidRPr="00BD2DA3" w:rsidRDefault="00000000" w:rsidP="00A01801">
      <w:pPr>
        <w:spacing w:after="0"/>
        <w:ind w:left="709" w:hanging="425"/>
        <w:rPr>
          <w:rFonts w:asciiTheme="minorHAnsi" w:eastAsia="Times New Roman" w:hAnsiTheme="minorHAnsi" w:cstheme="minorHAnsi"/>
          <w:sz w:val="24"/>
          <w:szCs w:val="24"/>
          <w:lang w:eastAsia="pl-PL"/>
        </w:rPr>
      </w:pPr>
      <w:sdt>
        <w:sdtPr>
          <w:rPr>
            <w:rFonts w:asciiTheme="minorHAnsi" w:eastAsia="Times New Roman" w:hAnsiTheme="minorHAnsi" w:cstheme="minorHAnsi"/>
            <w:color w:val="000000"/>
            <w:sz w:val="24"/>
            <w:szCs w:val="24"/>
            <w:shd w:val="clear" w:color="auto" w:fill="FFFFFF"/>
            <w:lang w:eastAsia="pl-PL"/>
          </w:rPr>
          <w:id w:val="1384984870"/>
          <w14:checkbox>
            <w14:checked w14:val="0"/>
            <w14:checkedState w14:val="2612" w14:font="MS Gothic"/>
            <w14:uncheckedState w14:val="2610" w14:font="MS Gothic"/>
          </w14:checkbox>
        </w:sdtPr>
        <w:sdtContent>
          <w:r w:rsidR="00A01801">
            <w:rPr>
              <w:rFonts w:ascii="MS Gothic" w:eastAsia="MS Gothic" w:hAnsi="MS Gothic" w:cstheme="minorHAnsi" w:hint="eastAsia"/>
              <w:color w:val="000000"/>
              <w:sz w:val="24"/>
              <w:szCs w:val="24"/>
              <w:shd w:val="clear" w:color="auto" w:fill="FFFFFF"/>
              <w:lang w:eastAsia="pl-PL"/>
            </w:rPr>
            <w:t>☐</w:t>
          </w:r>
        </w:sdtContent>
      </w:sdt>
      <w:r w:rsidR="00A01801" w:rsidRPr="00BD2DA3">
        <w:rPr>
          <w:rFonts w:asciiTheme="minorHAnsi" w:eastAsia="Times New Roman" w:hAnsiTheme="minorHAnsi" w:cstheme="minorHAnsi"/>
          <w:color w:val="000000"/>
          <w:sz w:val="24"/>
          <w:szCs w:val="24"/>
          <w:shd w:val="clear" w:color="auto" w:fill="FFFFFF"/>
          <w:lang w:eastAsia="pl-PL"/>
        </w:rPr>
        <w:t xml:space="preserve">    </w:t>
      </w:r>
      <w:r w:rsidR="00A01801" w:rsidRPr="00BD2DA3">
        <w:rPr>
          <w:rFonts w:asciiTheme="minorHAnsi" w:eastAsia="Times New Roman" w:hAnsiTheme="minorHAnsi" w:cstheme="minorHAnsi"/>
          <w:color w:val="000000"/>
          <w:sz w:val="24"/>
          <w:szCs w:val="24"/>
          <w:lang w:eastAsia="pl-PL"/>
        </w:rPr>
        <w:t>zawiera informacje stanowiące tajemnicę przedsiębiorstwa w rozumieniu przepisów o zwalczaniu nieuczciwej konkurencji. </w:t>
      </w:r>
    </w:p>
    <w:p w14:paraId="6DFBDFF8" w14:textId="77777777" w:rsidR="00A01801" w:rsidRPr="00BD2DA3" w:rsidRDefault="00A01801" w:rsidP="00A01801">
      <w:pPr>
        <w:spacing w:after="0"/>
        <w:ind w:left="709"/>
        <w:rPr>
          <w:rFonts w:asciiTheme="minorHAnsi" w:eastAsia="Times New Roman" w:hAnsiTheme="minorHAnsi" w:cstheme="minorHAnsi"/>
          <w:sz w:val="24"/>
          <w:szCs w:val="24"/>
          <w:lang w:eastAsia="pl-PL"/>
        </w:rPr>
      </w:pPr>
      <w:r w:rsidRPr="00BD2DA3">
        <w:rPr>
          <w:rFonts w:asciiTheme="minorHAnsi" w:eastAsia="Times New Roman" w:hAnsiTheme="minorHAnsi" w:cstheme="minorHAnsi"/>
          <w:color w:val="000000"/>
          <w:sz w:val="24"/>
          <w:szCs w:val="24"/>
          <w:lang w:eastAsia="pl-PL"/>
        </w:rPr>
        <w:t xml:space="preserve">Uzasadnienie </w:t>
      </w:r>
      <w:r w:rsidRPr="00BD2DA3">
        <w:rPr>
          <w:rFonts w:asciiTheme="minorHAnsi" w:eastAsia="Times New Roman" w:hAnsiTheme="minorHAnsi" w:cstheme="minorHAnsi"/>
          <w:i/>
          <w:iCs/>
          <w:color w:val="000000"/>
          <w:sz w:val="24"/>
          <w:szCs w:val="24"/>
          <w:lang w:eastAsia="pl-PL"/>
        </w:rPr>
        <w:t xml:space="preserve">(należy wykazać, </w:t>
      </w:r>
      <w:proofErr w:type="gramStart"/>
      <w:r w:rsidRPr="00BD2DA3">
        <w:rPr>
          <w:rFonts w:asciiTheme="minorHAnsi" w:eastAsia="Times New Roman" w:hAnsiTheme="minorHAnsi" w:cstheme="minorHAnsi"/>
          <w:i/>
          <w:iCs/>
          <w:color w:val="000000"/>
          <w:sz w:val="24"/>
          <w:szCs w:val="24"/>
          <w:lang w:eastAsia="pl-PL"/>
        </w:rPr>
        <w:t>ze</w:t>
      </w:r>
      <w:proofErr w:type="gramEnd"/>
      <w:r w:rsidRPr="00BD2DA3">
        <w:rPr>
          <w:rFonts w:asciiTheme="minorHAnsi" w:eastAsia="Times New Roman" w:hAnsiTheme="minorHAnsi" w:cstheme="minorHAnsi"/>
          <w:i/>
          <w:iCs/>
          <w:color w:val="000000"/>
          <w:sz w:val="24"/>
          <w:szCs w:val="24"/>
          <w:lang w:eastAsia="pl-PL"/>
        </w:rPr>
        <w:t xml:space="preserve"> zastrzeżone informacje stanowią tajemnicę przedsiębiorstwa):</w:t>
      </w:r>
      <w:r w:rsidRPr="00BD2DA3">
        <w:rPr>
          <w:rFonts w:asciiTheme="minorHAnsi" w:eastAsia="Times New Roman" w:hAnsiTheme="minorHAnsi" w:cstheme="minorHAnsi"/>
          <w:color w:val="000000"/>
          <w:sz w:val="24"/>
          <w:szCs w:val="24"/>
          <w:lang w:eastAsia="pl-PL"/>
        </w:rPr>
        <w:t xml:space="preserve"> ……………………………………………………………………………………………………………………</w:t>
      </w:r>
      <w:proofErr w:type="gramStart"/>
      <w:r w:rsidRPr="00BD2DA3">
        <w:rPr>
          <w:rFonts w:asciiTheme="minorHAnsi" w:eastAsia="Times New Roman" w:hAnsiTheme="minorHAnsi" w:cstheme="minorHAnsi"/>
          <w:color w:val="000000"/>
          <w:sz w:val="24"/>
          <w:szCs w:val="24"/>
          <w:lang w:eastAsia="pl-PL"/>
        </w:rPr>
        <w:t>…….</w:t>
      </w:r>
      <w:proofErr w:type="gramEnd"/>
      <w:r w:rsidRPr="00BD2DA3">
        <w:rPr>
          <w:rFonts w:asciiTheme="minorHAnsi" w:eastAsia="Times New Roman" w:hAnsiTheme="minorHAnsi" w:cstheme="minorHAnsi"/>
          <w:color w:val="000000"/>
          <w:sz w:val="24"/>
          <w:szCs w:val="24"/>
          <w:lang w:eastAsia="pl-PL"/>
        </w:rPr>
        <w:t>.…………………………………………</w:t>
      </w:r>
      <w:r>
        <w:rPr>
          <w:rFonts w:asciiTheme="minorHAnsi" w:eastAsia="Times New Roman" w:hAnsiTheme="minorHAnsi" w:cstheme="minorHAnsi"/>
          <w:color w:val="000000"/>
          <w:sz w:val="24"/>
          <w:szCs w:val="24"/>
          <w:lang w:eastAsia="pl-PL"/>
        </w:rPr>
        <w:t>…………………………………………………………………………………………………………………………………………</w:t>
      </w:r>
      <w:proofErr w:type="gramStart"/>
      <w:r>
        <w:rPr>
          <w:rFonts w:asciiTheme="minorHAnsi" w:eastAsia="Times New Roman" w:hAnsiTheme="minorHAnsi" w:cstheme="minorHAnsi"/>
          <w:color w:val="000000"/>
          <w:sz w:val="24"/>
          <w:szCs w:val="24"/>
          <w:lang w:eastAsia="pl-PL"/>
        </w:rPr>
        <w:t>…….</w:t>
      </w:r>
      <w:proofErr w:type="gramEnd"/>
      <w:r>
        <w:rPr>
          <w:rFonts w:asciiTheme="minorHAnsi" w:eastAsia="Times New Roman" w:hAnsiTheme="minorHAnsi" w:cstheme="minorHAnsi"/>
          <w:color w:val="000000"/>
          <w:sz w:val="24"/>
          <w:szCs w:val="24"/>
          <w:lang w:eastAsia="pl-PL"/>
        </w:rPr>
        <w:t>.</w:t>
      </w:r>
    </w:p>
    <w:p w14:paraId="72CC2DAB" w14:textId="77777777" w:rsidR="00A01801" w:rsidRPr="00BD2DA3" w:rsidRDefault="00A01801" w:rsidP="00A01801">
      <w:pPr>
        <w:spacing w:after="0"/>
        <w:ind w:left="709"/>
        <w:rPr>
          <w:rFonts w:asciiTheme="minorHAnsi" w:eastAsia="Times New Roman" w:hAnsiTheme="minorHAnsi" w:cstheme="minorHAnsi"/>
          <w:sz w:val="24"/>
          <w:szCs w:val="24"/>
          <w:lang w:eastAsia="pl-PL"/>
        </w:rPr>
      </w:pPr>
      <w:r w:rsidRPr="00BD2DA3">
        <w:rPr>
          <w:rFonts w:asciiTheme="minorHAnsi" w:eastAsia="Times New Roman" w:hAnsiTheme="minorHAnsi" w:cstheme="minorHAnsi"/>
          <w:i/>
          <w:iCs/>
          <w:color w:val="000000"/>
          <w:sz w:val="24"/>
          <w:szCs w:val="24"/>
          <w:lang w:eastAsia="pl-PL"/>
        </w:rPr>
        <w:t>Uzasadnienie można złożyć na osobnym podpisanym dokumencie.</w:t>
      </w:r>
    </w:p>
    <w:p w14:paraId="1E00EDA3" w14:textId="77777777" w:rsidR="00A01801" w:rsidRPr="00BD2DA3" w:rsidRDefault="00A01801" w:rsidP="00A01801">
      <w:pPr>
        <w:spacing w:after="0"/>
        <w:ind w:left="709"/>
        <w:rPr>
          <w:rFonts w:asciiTheme="minorHAnsi" w:eastAsia="Times New Roman" w:hAnsiTheme="minorHAnsi" w:cstheme="minorHAnsi"/>
          <w:sz w:val="24"/>
          <w:szCs w:val="24"/>
          <w:lang w:eastAsia="pl-PL"/>
        </w:rPr>
      </w:pPr>
      <w:r w:rsidRPr="00BD2DA3">
        <w:rPr>
          <w:rFonts w:asciiTheme="minorHAnsi" w:eastAsia="Times New Roman" w:hAnsiTheme="minorHAnsi" w:cstheme="minorHAnsi"/>
          <w:i/>
          <w:iCs/>
          <w:color w:val="000000"/>
          <w:sz w:val="24"/>
          <w:szCs w:val="24"/>
          <w:lang w:eastAsia="pl-PL"/>
        </w:rPr>
        <w:t xml:space="preserve">Zaznaczyć właściwe pole wyboru znakiem </w:t>
      </w:r>
      <w:r w:rsidRPr="00BD2DA3">
        <w:rPr>
          <w:rFonts w:ascii="Segoe UI Symbol" w:eastAsia="Times New Roman" w:hAnsi="Segoe UI Symbol" w:cs="Segoe UI Symbol"/>
          <w:color w:val="000000"/>
          <w:sz w:val="24"/>
          <w:szCs w:val="24"/>
          <w:lang w:eastAsia="pl-PL"/>
        </w:rPr>
        <w:t>☒</w:t>
      </w:r>
      <w:r w:rsidRPr="00BD2DA3">
        <w:rPr>
          <w:rFonts w:asciiTheme="minorHAnsi" w:eastAsia="Times New Roman" w:hAnsiTheme="minorHAnsi" w:cstheme="minorHAnsi"/>
          <w:i/>
          <w:iCs/>
          <w:color w:val="000000"/>
          <w:sz w:val="24"/>
          <w:szCs w:val="24"/>
          <w:lang w:eastAsia="pl-PL"/>
        </w:rPr>
        <w:t>. Brak zaznaczenia będzie oznaczał, iż Wykonawca nie zastrzega tajemnicy przedsiębiorstwa.</w:t>
      </w:r>
    </w:p>
    <w:p w14:paraId="24A94B13" w14:textId="77777777" w:rsidR="00A01801" w:rsidRPr="00BD2DA3" w:rsidRDefault="00A01801" w:rsidP="00EA787D">
      <w:pPr>
        <w:numPr>
          <w:ilvl w:val="0"/>
          <w:numId w:val="4"/>
        </w:numPr>
        <w:spacing w:after="0"/>
        <w:ind w:left="284" w:hanging="426"/>
        <w:contextualSpacing/>
        <w:rPr>
          <w:rFonts w:asciiTheme="minorHAnsi" w:hAnsiTheme="minorHAnsi" w:cstheme="minorHAnsi"/>
          <w:sz w:val="24"/>
          <w:szCs w:val="24"/>
        </w:rPr>
      </w:pPr>
      <w:r w:rsidRPr="00BD2DA3">
        <w:rPr>
          <w:rFonts w:asciiTheme="minorHAnsi" w:hAnsiTheme="minorHAnsi" w:cstheme="minorHAnsi"/>
          <w:sz w:val="24"/>
          <w:szCs w:val="24"/>
        </w:rPr>
        <w:t>Osoba umocowana do kontaktów z zamawiającym: ……………… tel.: …………………mail: ………</w:t>
      </w:r>
      <w:proofErr w:type="gramStart"/>
      <w:r w:rsidRPr="00BD2DA3">
        <w:rPr>
          <w:rFonts w:asciiTheme="minorHAnsi" w:hAnsiTheme="minorHAnsi" w:cstheme="minorHAnsi"/>
          <w:sz w:val="24"/>
          <w:szCs w:val="24"/>
        </w:rPr>
        <w:t>…….</w:t>
      </w:r>
      <w:proofErr w:type="gramEnd"/>
      <w:r w:rsidRPr="00BD2DA3">
        <w:rPr>
          <w:rFonts w:asciiTheme="minorHAnsi" w:hAnsiTheme="minorHAnsi" w:cstheme="minorHAnsi"/>
          <w:sz w:val="24"/>
          <w:szCs w:val="24"/>
        </w:rPr>
        <w:t>.</w:t>
      </w:r>
    </w:p>
    <w:p w14:paraId="0DB1EEF9" w14:textId="77777777" w:rsidR="00A01801" w:rsidRPr="00BD2DA3" w:rsidRDefault="00A01801" w:rsidP="00A01801">
      <w:pPr>
        <w:spacing w:after="0"/>
        <w:ind w:left="284"/>
        <w:contextualSpacing/>
        <w:rPr>
          <w:rFonts w:asciiTheme="minorHAnsi" w:hAnsiTheme="minorHAnsi" w:cstheme="minorHAnsi"/>
          <w:sz w:val="24"/>
          <w:szCs w:val="24"/>
        </w:rPr>
      </w:pPr>
      <w:r w:rsidRPr="00BD2DA3">
        <w:rPr>
          <w:rFonts w:asciiTheme="minorHAnsi" w:hAnsiTheme="minorHAnsi" w:cstheme="minorHAnsi"/>
          <w:sz w:val="24"/>
          <w:szCs w:val="24"/>
        </w:rPr>
        <w:t xml:space="preserve">UWAGA: </w:t>
      </w:r>
      <w:r w:rsidRPr="00BD2DA3">
        <w:rPr>
          <w:rFonts w:asciiTheme="minorHAnsi" w:eastAsia="Times New Roman" w:hAnsiTheme="minorHAnsi" w:cstheme="minorHAnsi"/>
          <w:bCs/>
          <w:sz w:val="24"/>
          <w:szCs w:val="24"/>
          <w:lang w:eastAsia="ar-SA"/>
        </w:rPr>
        <w:t xml:space="preserve">zgodnie z SWZ, Zamawiający będzie kontaktował się ze wskazanym tutaj przedstawicielem Wykonawcy elektronicznie poprzez: </w:t>
      </w:r>
      <w:hyperlink r:id="rId12" w:history="1">
        <w:r w:rsidRPr="009A1BAD">
          <w:rPr>
            <w:rStyle w:val="Hipercze"/>
            <w:rFonts w:asciiTheme="minorHAnsi" w:eastAsia="Times New Roman" w:hAnsiTheme="minorHAnsi" w:cstheme="minorHAnsi"/>
            <w:b/>
            <w:sz w:val="24"/>
            <w:szCs w:val="24"/>
            <w:lang w:eastAsia="ar-SA"/>
          </w:rPr>
          <w:t>https://platformazakupowa.pl/pn/khk</w:t>
        </w:r>
      </w:hyperlink>
      <w:r>
        <w:rPr>
          <w:rFonts w:asciiTheme="minorHAnsi" w:eastAsia="Times New Roman" w:hAnsiTheme="minorHAnsi" w:cstheme="minorHAnsi"/>
          <w:b/>
          <w:sz w:val="24"/>
          <w:szCs w:val="24"/>
          <w:lang w:eastAsia="ar-SA"/>
        </w:rPr>
        <w:t xml:space="preserve"> </w:t>
      </w:r>
      <w:r w:rsidRPr="00BD2DA3">
        <w:rPr>
          <w:rFonts w:asciiTheme="minorHAnsi" w:eastAsia="Times New Roman" w:hAnsiTheme="minorHAnsi" w:cstheme="minorHAnsi"/>
          <w:bCs/>
          <w:sz w:val="24"/>
          <w:szCs w:val="24"/>
          <w:lang w:eastAsia="ar-SA"/>
        </w:rPr>
        <w:t>(wyjątkowo na adres mailowy: na adres mailowy podany w pkt 15).</w:t>
      </w:r>
    </w:p>
    <w:p w14:paraId="7E297C7A" w14:textId="77777777" w:rsidR="00A01801" w:rsidRPr="00BD2DA3" w:rsidRDefault="00A01801" w:rsidP="00A01801">
      <w:pPr>
        <w:spacing w:after="0"/>
        <w:ind w:left="-142"/>
        <w:jc w:val="both"/>
        <w:rPr>
          <w:rFonts w:asciiTheme="minorHAnsi" w:hAnsiTheme="minorHAnsi" w:cstheme="minorHAnsi"/>
          <w:b/>
          <w:sz w:val="24"/>
          <w:szCs w:val="24"/>
          <w:u w:val="single"/>
          <w:lang w:eastAsia="ar-SA"/>
        </w:rPr>
      </w:pPr>
    </w:p>
    <w:p w14:paraId="15D7E2A5" w14:textId="55B15D7B" w:rsidR="001550D5" w:rsidRPr="00A01801" w:rsidRDefault="00A01801" w:rsidP="006B23B9">
      <w:pPr>
        <w:keepNext/>
        <w:tabs>
          <w:tab w:val="num" w:pos="0"/>
        </w:tabs>
        <w:spacing w:after="0"/>
        <w:ind w:left="11907"/>
        <w:jc w:val="center"/>
        <w:outlineLvl w:val="0"/>
        <w:rPr>
          <w:rFonts w:asciiTheme="minorHAnsi" w:hAnsiTheme="minorHAnsi" w:cstheme="minorHAnsi"/>
          <w:sz w:val="24"/>
          <w:szCs w:val="24"/>
        </w:rPr>
      </w:pPr>
      <w:r w:rsidRPr="00BD2DA3">
        <w:rPr>
          <w:rFonts w:asciiTheme="minorHAnsi" w:hAnsiTheme="minorHAnsi" w:cstheme="minorHAnsi"/>
          <w:i/>
          <w:sz w:val="24"/>
          <w:szCs w:val="24"/>
        </w:rPr>
        <w:t>(kwalifikowany podpis elektroniczny)</w:t>
      </w:r>
    </w:p>
    <w:sectPr w:rsidR="001550D5" w:rsidRPr="00A01801" w:rsidSect="00506461">
      <w:headerReference w:type="default" r:id="rId13"/>
      <w:footerReference w:type="default" r:id="rId14"/>
      <w:pgSz w:w="23811" w:h="16838" w:orient="landscape" w:code="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1A10D" w14:textId="77777777" w:rsidR="009D6B8D" w:rsidRDefault="009D6B8D" w:rsidP="00D9143F">
      <w:pPr>
        <w:spacing w:after="0" w:line="240" w:lineRule="auto"/>
      </w:pPr>
      <w:r>
        <w:separator/>
      </w:r>
    </w:p>
  </w:endnote>
  <w:endnote w:type="continuationSeparator" w:id="0">
    <w:p w14:paraId="23B0813B" w14:textId="77777777" w:rsidR="009D6B8D" w:rsidRDefault="009D6B8D" w:rsidP="00D91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charset w:val="EE"/>
    <w:family w:val="roman"/>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Mangal">
    <w:panose1 w:val="00000400000000000000"/>
    <w:charset w:val="01"/>
    <w:family w:val="roman"/>
    <w:pitch w:val="variable"/>
    <w:sig w:usb0="0000A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ont205">
    <w:altName w:val="Times New Roman"/>
    <w:charset w:val="EE"/>
    <w:family w:val="auto"/>
    <w:pitch w:val="variable"/>
  </w:font>
  <w:font w:name="Futura Bk B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953C" w14:textId="77777777" w:rsidR="006A10AE" w:rsidRPr="00C04383" w:rsidRDefault="006A10AE">
    <w:pPr>
      <w:pStyle w:val="Stopka"/>
      <w:jc w:val="right"/>
      <w:rPr>
        <w:rFonts w:asciiTheme="minorHAnsi" w:hAnsiTheme="minorHAnsi" w:cstheme="minorHAnsi"/>
        <w:sz w:val="24"/>
        <w:szCs w:val="24"/>
      </w:rPr>
    </w:pPr>
    <w:r w:rsidRPr="00C04383">
      <w:rPr>
        <w:rFonts w:asciiTheme="minorHAnsi" w:hAnsiTheme="minorHAnsi" w:cstheme="minorHAnsi"/>
        <w:sz w:val="24"/>
        <w:szCs w:val="24"/>
      </w:rPr>
      <w:t xml:space="preserve">Strona </w:t>
    </w:r>
    <w:r w:rsidRPr="00C04383">
      <w:rPr>
        <w:rFonts w:asciiTheme="minorHAnsi" w:hAnsiTheme="minorHAnsi" w:cstheme="minorHAnsi"/>
        <w:b/>
        <w:bCs/>
        <w:sz w:val="24"/>
        <w:szCs w:val="24"/>
      </w:rPr>
      <w:fldChar w:fldCharType="begin"/>
    </w:r>
    <w:r w:rsidRPr="00C04383">
      <w:rPr>
        <w:rFonts w:asciiTheme="minorHAnsi" w:hAnsiTheme="minorHAnsi" w:cstheme="minorHAnsi"/>
        <w:b/>
        <w:bCs/>
        <w:sz w:val="24"/>
        <w:szCs w:val="24"/>
      </w:rPr>
      <w:instrText>PAGE</w:instrText>
    </w:r>
    <w:r w:rsidRPr="00C04383">
      <w:rPr>
        <w:rFonts w:asciiTheme="minorHAnsi" w:hAnsiTheme="minorHAnsi" w:cstheme="minorHAnsi"/>
        <w:b/>
        <w:bCs/>
        <w:sz w:val="24"/>
        <w:szCs w:val="24"/>
      </w:rPr>
      <w:fldChar w:fldCharType="separate"/>
    </w:r>
    <w:r w:rsidRPr="00C04383">
      <w:rPr>
        <w:rFonts w:asciiTheme="minorHAnsi" w:hAnsiTheme="minorHAnsi" w:cstheme="minorHAnsi"/>
        <w:b/>
        <w:bCs/>
        <w:noProof/>
        <w:sz w:val="24"/>
        <w:szCs w:val="24"/>
      </w:rPr>
      <w:t>17</w:t>
    </w:r>
    <w:r w:rsidRPr="00C04383">
      <w:rPr>
        <w:rFonts w:asciiTheme="minorHAnsi" w:hAnsiTheme="minorHAnsi" w:cstheme="minorHAnsi"/>
        <w:b/>
        <w:bCs/>
        <w:sz w:val="24"/>
        <w:szCs w:val="24"/>
      </w:rPr>
      <w:fldChar w:fldCharType="end"/>
    </w:r>
    <w:r w:rsidRPr="00C04383">
      <w:rPr>
        <w:rFonts w:asciiTheme="minorHAnsi" w:hAnsiTheme="minorHAnsi" w:cstheme="minorHAnsi"/>
        <w:sz w:val="24"/>
        <w:szCs w:val="24"/>
      </w:rPr>
      <w:t xml:space="preserve"> z </w:t>
    </w:r>
    <w:r w:rsidRPr="00C04383">
      <w:rPr>
        <w:rFonts w:asciiTheme="minorHAnsi" w:hAnsiTheme="minorHAnsi" w:cstheme="minorHAnsi"/>
        <w:b/>
        <w:bCs/>
        <w:sz w:val="24"/>
        <w:szCs w:val="24"/>
      </w:rPr>
      <w:fldChar w:fldCharType="begin"/>
    </w:r>
    <w:r w:rsidRPr="00C04383">
      <w:rPr>
        <w:rFonts w:asciiTheme="minorHAnsi" w:hAnsiTheme="minorHAnsi" w:cstheme="minorHAnsi"/>
        <w:b/>
        <w:bCs/>
        <w:sz w:val="24"/>
        <w:szCs w:val="24"/>
      </w:rPr>
      <w:instrText>NUMPAGES</w:instrText>
    </w:r>
    <w:r w:rsidRPr="00C04383">
      <w:rPr>
        <w:rFonts w:asciiTheme="minorHAnsi" w:hAnsiTheme="minorHAnsi" w:cstheme="minorHAnsi"/>
        <w:b/>
        <w:bCs/>
        <w:sz w:val="24"/>
        <w:szCs w:val="24"/>
      </w:rPr>
      <w:fldChar w:fldCharType="separate"/>
    </w:r>
    <w:r w:rsidRPr="00C04383">
      <w:rPr>
        <w:rFonts w:asciiTheme="minorHAnsi" w:hAnsiTheme="minorHAnsi" w:cstheme="minorHAnsi"/>
        <w:b/>
        <w:bCs/>
        <w:noProof/>
        <w:sz w:val="24"/>
        <w:szCs w:val="24"/>
      </w:rPr>
      <w:t>25</w:t>
    </w:r>
    <w:r w:rsidRPr="00C04383">
      <w:rPr>
        <w:rFonts w:asciiTheme="minorHAnsi" w:hAnsiTheme="minorHAnsi" w:cstheme="minorHAnsi"/>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D2C9" w14:textId="77777777" w:rsidR="009D6B8D" w:rsidRDefault="009D6B8D" w:rsidP="00D9143F">
      <w:pPr>
        <w:spacing w:after="0" w:line="240" w:lineRule="auto"/>
      </w:pPr>
      <w:r>
        <w:separator/>
      </w:r>
    </w:p>
  </w:footnote>
  <w:footnote w:type="continuationSeparator" w:id="0">
    <w:p w14:paraId="378DA06B" w14:textId="77777777" w:rsidR="009D6B8D" w:rsidRDefault="009D6B8D" w:rsidP="00D91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6507" w14:textId="77777777" w:rsidR="006A10AE" w:rsidRDefault="006A10AE" w:rsidP="00D17165">
    <w:pPr>
      <w:pStyle w:val="Nagwek"/>
      <w:tabs>
        <w:tab w:val="clear" w:pos="4536"/>
        <w:tab w:val="clear" w:pos="9072"/>
        <w:tab w:val="left" w:pos="457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1662AA"/>
    <w:lvl w:ilvl="0">
      <w:start w:val="1"/>
      <w:numFmt w:val="bullet"/>
      <w:pStyle w:val="Listapunktowana2"/>
      <w:lvlText w:val=""/>
      <w:lvlJc w:val="left"/>
      <w:pPr>
        <w:tabs>
          <w:tab w:val="num" w:pos="643"/>
        </w:tabs>
        <w:ind w:left="643" w:hanging="360"/>
      </w:pPr>
      <w:rPr>
        <w:rFonts w:ascii="Symbol" w:hAnsi="Symbol" w:cs="Times New Roman" w:hint="default"/>
      </w:rPr>
    </w:lvl>
  </w:abstractNum>
  <w:abstractNum w:abstractNumId="1" w15:restartNumberingAfterBreak="0">
    <w:nsid w:val="FFFFFF89"/>
    <w:multiLevelType w:val="singleLevel"/>
    <w:tmpl w:val="B3E4D160"/>
    <w:lvl w:ilvl="0">
      <w:start w:val="1"/>
      <w:numFmt w:val="bullet"/>
      <w:pStyle w:val="Nagwek3"/>
      <w:lvlText w:val=""/>
      <w:lvlJc w:val="left"/>
      <w:pPr>
        <w:tabs>
          <w:tab w:val="num" w:pos="360"/>
        </w:tabs>
        <w:ind w:left="360" w:hanging="360"/>
      </w:pPr>
      <w:rPr>
        <w:rFonts w:ascii="Symbol" w:hAnsi="Symbol" w:cs="Times New Roman" w:hint="default"/>
      </w:rPr>
    </w:lvl>
  </w:abstractNum>
  <w:abstractNum w:abstractNumId="2" w15:restartNumberingAfterBreak="0">
    <w:nsid w:val="00000001"/>
    <w:multiLevelType w:val="multilevel"/>
    <w:tmpl w:val="00000001"/>
    <w:name w:val="WW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3"/>
    <w:multiLevelType w:val="multilevel"/>
    <w:tmpl w:val="00000003"/>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4"/>
    <w:multiLevelType w:val="multilevel"/>
    <w:tmpl w:val="00000004"/>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5"/>
    <w:multiLevelType w:val="singleLevel"/>
    <w:tmpl w:val="00000005"/>
    <w:name w:val="WW8Num5"/>
    <w:lvl w:ilvl="0">
      <w:start w:val="1"/>
      <w:numFmt w:val="decimal"/>
      <w:lvlText w:val="%1)"/>
      <w:lvlJc w:val="left"/>
      <w:pPr>
        <w:tabs>
          <w:tab w:val="num" w:pos="360"/>
        </w:tabs>
        <w:ind w:left="360" w:hanging="360"/>
      </w:pPr>
      <w:rPr>
        <w:rFonts w:ascii="Garamond" w:hAnsi="Garamond" w:cs="Garamond"/>
        <w:b w:val="0"/>
        <w:bCs/>
        <w:i w:val="0"/>
        <w:sz w:val="20"/>
        <w:szCs w:val="20"/>
      </w:rPr>
    </w:lvl>
  </w:abstractNum>
  <w:abstractNum w:abstractNumId="7" w15:restartNumberingAfterBreak="0">
    <w:nsid w:val="00000006"/>
    <w:multiLevelType w:val="multilevel"/>
    <w:tmpl w:val="00000006"/>
    <w:name w:val="WWNum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TimesNewRomanPSMT" w:eastAsia="TimesNewRomanPSMT" w:hAnsi="TimesNewRomanPSMT" w:cs="TimesNewRomanPSMT"/>
        <w:b/>
        <w:bCs/>
        <w:color w:val="000000"/>
        <w:sz w:val="24"/>
        <w:szCs w:val="24"/>
      </w:rPr>
    </w:lvl>
    <w:lvl w:ilvl="1">
      <w:start w:val="1"/>
      <w:numFmt w:val="decimal"/>
      <w:lvlText w:val="%2."/>
      <w:lvlJc w:val="left"/>
      <w:pPr>
        <w:tabs>
          <w:tab w:val="num" w:pos="1440"/>
        </w:tabs>
        <w:ind w:left="1440" w:hanging="360"/>
      </w:pPr>
      <w:rPr>
        <w:rFonts w:ascii="TimesNewRomanPSMT" w:eastAsia="TimesNewRomanPSMT" w:hAnsi="TimesNewRomanPSMT" w:cs="TimesNewRomanPSMT"/>
        <w:b/>
        <w:bCs/>
        <w:color w:val="000000"/>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360" w:hanging="360"/>
      </w:pPr>
      <w:rPr>
        <w:rFonts w:ascii="Times New Roman" w:hAnsi="Times New Roman" w:cs="Garamond"/>
        <w:b w:val="0"/>
        <w:color w:val="000000"/>
        <w:sz w:val="20"/>
        <w:szCs w:val="20"/>
      </w:rPr>
    </w:lvl>
  </w:abstractNum>
  <w:abstractNum w:abstractNumId="10" w15:restartNumberingAfterBreak="0">
    <w:nsid w:val="00000009"/>
    <w:multiLevelType w:val="singleLevel"/>
    <w:tmpl w:val="95FA0BF8"/>
    <w:name w:val="WW8Num9"/>
    <w:lvl w:ilvl="0">
      <w:start w:val="1"/>
      <w:numFmt w:val="decimal"/>
      <w:lvlText w:val="%1)"/>
      <w:lvlJc w:val="left"/>
      <w:pPr>
        <w:tabs>
          <w:tab w:val="num" w:pos="360"/>
        </w:tabs>
        <w:ind w:left="360" w:hanging="360"/>
      </w:pPr>
      <w:rPr>
        <w:rFonts w:ascii="Garamond" w:hAnsi="Garamond" w:cs="Garamond"/>
        <w:b w:val="0"/>
        <w:i w:val="0"/>
        <w:sz w:val="20"/>
        <w:szCs w:val="20"/>
      </w:rPr>
    </w:lvl>
  </w:abstractNum>
  <w:abstractNum w:abstractNumId="11" w15:restartNumberingAfterBreak="0">
    <w:nsid w:val="0000000E"/>
    <w:multiLevelType w:val="singleLevel"/>
    <w:tmpl w:val="0000000E"/>
    <w:name w:val="WW8Num16"/>
    <w:lvl w:ilvl="0">
      <w:start w:val="1"/>
      <w:numFmt w:val="decimal"/>
      <w:lvlText w:val="%1."/>
      <w:lvlJc w:val="left"/>
      <w:pPr>
        <w:tabs>
          <w:tab w:val="num" w:pos="720"/>
        </w:tabs>
        <w:ind w:left="720" w:hanging="360"/>
      </w:pPr>
      <w:rPr>
        <w:rFonts w:ascii="Garamond" w:hAnsi="Garamond" w:cs="Times New Roman"/>
        <w:b w:val="0"/>
        <w:sz w:val="20"/>
        <w:szCs w:val="20"/>
      </w:rPr>
    </w:lvl>
  </w:abstractNum>
  <w:abstractNum w:abstractNumId="12" w15:restartNumberingAfterBreak="0">
    <w:nsid w:val="00000015"/>
    <w:multiLevelType w:val="multilevel"/>
    <w:tmpl w:val="C4125B7E"/>
    <w:lvl w:ilvl="0">
      <w:start w:val="1"/>
      <w:numFmt w:val="decimal"/>
      <w:lvlText w:val="%1."/>
      <w:lvlJc w:val="left"/>
      <w:pPr>
        <w:ind w:left="360" w:hanging="360"/>
      </w:pPr>
      <w:rPr>
        <w:rFonts w:asciiTheme="minorHAnsi" w:hAnsiTheme="minorHAnsi" w:cstheme="minorHAnsi" w:hint="default"/>
        <w:b w:val="0"/>
        <w:bCs w:val="0"/>
        <w:iCs/>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0000017"/>
    <w:multiLevelType w:val="multilevel"/>
    <w:tmpl w:val="AA4CB714"/>
    <w:name w:val="WW8Num26"/>
    <w:lvl w:ilvl="0">
      <w:start w:val="1"/>
      <w:numFmt w:val="decimal"/>
      <w:lvlText w:val="%1)"/>
      <w:lvlJc w:val="left"/>
      <w:pPr>
        <w:tabs>
          <w:tab w:val="num" w:pos="360"/>
        </w:tabs>
        <w:ind w:left="360" w:hanging="360"/>
      </w:pPr>
      <w:rPr>
        <w:rFonts w:ascii="Garamond" w:hAnsi="Garamond" w:cs="Times New Roman" w:hint="default"/>
        <w:sz w:val="20"/>
        <w:szCs w:val="20"/>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ascii="Wingdings" w:hAnsi="Wingdings" w:cs="Wingdings" w:hint="default"/>
      </w:rPr>
    </w:lvl>
    <w:lvl w:ilvl="3">
      <w:start w:val="1"/>
      <w:numFmt w:val="decimal"/>
      <w:lvlText w:val="%4."/>
      <w:lvlJc w:val="left"/>
      <w:pPr>
        <w:tabs>
          <w:tab w:val="num" w:pos="0"/>
        </w:tabs>
        <w:ind w:left="2804" w:hanging="360"/>
      </w:pPr>
      <w:rPr>
        <w:rFonts w:ascii="Garamond" w:hAnsi="Garamond" w:cs="Courier New" w:hint="default"/>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4" w15:restartNumberingAfterBreak="0">
    <w:nsid w:val="0000001A"/>
    <w:multiLevelType w:val="singleLevel"/>
    <w:tmpl w:val="0000001A"/>
    <w:name w:val="WW8Num29"/>
    <w:lvl w:ilvl="0">
      <w:start w:val="1"/>
      <w:numFmt w:val="bullet"/>
      <w:lvlText w:val=""/>
      <w:lvlJc w:val="left"/>
      <w:pPr>
        <w:tabs>
          <w:tab w:val="num" w:pos="0"/>
        </w:tabs>
        <w:ind w:left="1740" w:hanging="360"/>
      </w:pPr>
      <w:rPr>
        <w:rFonts w:ascii="Symbol" w:hAnsi="Symbol" w:cs="Garamond"/>
        <w:b w:val="0"/>
        <w:bCs/>
        <w:iCs/>
        <w:sz w:val="20"/>
        <w:szCs w:val="20"/>
      </w:rPr>
    </w:lvl>
  </w:abstractNum>
  <w:abstractNum w:abstractNumId="15" w15:restartNumberingAfterBreak="0">
    <w:nsid w:val="49754F1F"/>
    <w:multiLevelType w:val="multilevel"/>
    <w:tmpl w:val="347E0DCC"/>
    <w:lvl w:ilvl="0">
      <w:start w:val="1"/>
      <w:numFmt w:val="decimal"/>
      <w:pStyle w:val="2poziomELO"/>
      <w:lvlText w:val="%1."/>
      <w:lvlJc w:val="left"/>
      <w:pPr>
        <w:tabs>
          <w:tab w:val="num" w:pos="360"/>
        </w:tabs>
        <w:ind w:left="360" w:hanging="360"/>
      </w:pPr>
    </w:lvl>
    <w:lvl w:ilvl="1">
      <w:start w:val="1"/>
      <w:numFmt w:val="decimal"/>
      <w:lvlText w:val="%1.%2."/>
      <w:lvlJc w:val="left"/>
      <w:pPr>
        <w:tabs>
          <w:tab w:val="num" w:pos="574"/>
        </w:tabs>
        <w:ind w:left="574" w:hanging="432"/>
      </w:pPr>
      <w:rPr>
        <w:b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216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2A12D3A"/>
    <w:multiLevelType w:val="hybridMultilevel"/>
    <w:tmpl w:val="01080C48"/>
    <w:lvl w:ilvl="0" w:tplc="B490716E">
      <w:start w:val="2"/>
      <w:numFmt w:val="bullet"/>
      <w:lvlText w:val=""/>
      <w:lvlJc w:val="left"/>
      <w:pPr>
        <w:ind w:left="720" w:hanging="360"/>
      </w:pPr>
      <w:rPr>
        <w:rFonts w:ascii="Symbol" w:eastAsia="Calibr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9261984"/>
    <w:multiLevelType w:val="multilevel"/>
    <w:tmpl w:val="B5364F68"/>
    <w:lvl w:ilvl="0">
      <w:start w:val="1"/>
      <w:numFmt w:val="decimal"/>
      <w:pStyle w:val="Akapit1"/>
      <w:lvlText w:val="%1."/>
      <w:lvlJc w:val="left"/>
      <w:pPr>
        <w:ind w:left="360" w:hanging="360"/>
      </w:pPr>
    </w:lvl>
    <w:lvl w:ilvl="1">
      <w:start w:val="1"/>
      <w:numFmt w:val="decimal"/>
      <w:pStyle w:val="Akapit11"/>
      <w:lvlText w:val="%1.%2."/>
      <w:lvlJc w:val="left"/>
      <w:pPr>
        <w:ind w:left="792" w:hanging="432"/>
      </w:pPr>
    </w:lvl>
    <w:lvl w:ilvl="2">
      <w:start w:val="1"/>
      <w:numFmt w:val="decimal"/>
      <w:pStyle w:val="Akapit111"/>
      <w:lvlText w:val="%1.%2.%3."/>
      <w:lvlJc w:val="left"/>
      <w:pPr>
        <w:ind w:left="1224" w:hanging="504"/>
      </w:pPr>
    </w:lvl>
    <w:lvl w:ilvl="3">
      <w:start w:val="1"/>
      <w:numFmt w:val="decimal"/>
      <w:pStyle w:val="Akapit111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A16AA3"/>
    <w:multiLevelType w:val="hybridMultilevel"/>
    <w:tmpl w:val="99E46A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D6774B"/>
    <w:multiLevelType w:val="hybridMultilevel"/>
    <w:tmpl w:val="73BC96B0"/>
    <w:lvl w:ilvl="0" w:tplc="184C833A">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14914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3799410">
    <w:abstractNumId w:val="17"/>
  </w:num>
  <w:num w:numId="3" w16cid:durableId="1937712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4333411">
    <w:abstractNumId w:val="19"/>
  </w:num>
  <w:num w:numId="5" w16cid:durableId="1081609595">
    <w:abstractNumId w:val="0"/>
  </w:num>
  <w:num w:numId="6" w16cid:durableId="1339388675">
    <w:abstractNumId w:val="1"/>
  </w:num>
  <w:num w:numId="7" w16cid:durableId="1440680258">
    <w:abstractNumId w:val="16"/>
  </w:num>
  <w:num w:numId="8" w16cid:durableId="9251845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35"/>
    <w:rsid w:val="00001581"/>
    <w:rsid w:val="00002206"/>
    <w:rsid w:val="00002721"/>
    <w:rsid w:val="000032D9"/>
    <w:rsid w:val="000037BD"/>
    <w:rsid w:val="00003A2C"/>
    <w:rsid w:val="00003B23"/>
    <w:rsid w:val="00004A1D"/>
    <w:rsid w:val="00006229"/>
    <w:rsid w:val="00007431"/>
    <w:rsid w:val="000078B9"/>
    <w:rsid w:val="000079F9"/>
    <w:rsid w:val="000102FD"/>
    <w:rsid w:val="00012503"/>
    <w:rsid w:val="00012BE6"/>
    <w:rsid w:val="00012C70"/>
    <w:rsid w:val="00013C48"/>
    <w:rsid w:val="00013D2A"/>
    <w:rsid w:val="00015849"/>
    <w:rsid w:val="00015A86"/>
    <w:rsid w:val="00017230"/>
    <w:rsid w:val="0001744E"/>
    <w:rsid w:val="00017BE8"/>
    <w:rsid w:val="0002008C"/>
    <w:rsid w:val="00023366"/>
    <w:rsid w:val="0002424B"/>
    <w:rsid w:val="0002482C"/>
    <w:rsid w:val="00024844"/>
    <w:rsid w:val="00025B79"/>
    <w:rsid w:val="00026FE2"/>
    <w:rsid w:val="000308F7"/>
    <w:rsid w:val="00031B30"/>
    <w:rsid w:val="00031EB7"/>
    <w:rsid w:val="000338DE"/>
    <w:rsid w:val="00033E91"/>
    <w:rsid w:val="000364D7"/>
    <w:rsid w:val="00036635"/>
    <w:rsid w:val="000367AF"/>
    <w:rsid w:val="000375E8"/>
    <w:rsid w:val="00037E21"/>
    <w:rsid w:val="00040209"/>
    <w:rsid w:val="000407EA"/>
    <w:rsid w:val="00042681"/>
    <w:rsid w:val="000427D2"/>
    <w:rsid w:val="00042D95"/>
    <w:rsid w:val="00042EBF"/>
    <w:rsid w:val="000444A6"/>
    <w:rsid w:val="00044B1A"/>
    <w:rsid w:val="00044EFE"/>
    <w:rsid w:val="0004525D"/>
    <w:rsid w:val="00046406"/>
    <w:rsid w:val="000465F4"/>
    <w:rsid w:val="00046F7F"/>
    <w:rsid w:val="00050675"/>
    <w:rsid w:val="00051FF3"/>
    <w:rsid w:val="000532B1"/>
    <w:rsid w:val="0005554B"/>
    <w:rsid w:val="00055991"/>
    <w:rsid w:val="00056BFE"/>
    <w:rsid w:val="00057628"/>
    <w:rsid w:val="00057BD2"/>
    <w:rsid w:val="00057EC3"/>
    <w:rsid w:val="0006039B"/>
    <w:rsid w:val="000603CD"/>
    <w:rsid w:val="00062902"/>
    <w:rsid w:val="0006332F"/>
    <w:rsid w:val="000643C9"/>
    <w:rsid w:val="00064ACF"/>
    <w:rsid w:val="00064EBB"/>
    <w:rsid w:val="000650C8"/>
    <w:rsid w:val="00065792"/>
    <w:rsid w:val="00067415"/>
    <w:rsid w:val="000674C2"/>
    <w:rsid w:val="00070F8C"/>
    <w:rsid w:val="00071338"/>
    <w:rsid w:val="00071C6D"/>
    <w:rsid w:val="00071D14"/>
    <w:rsid w:val="00071F5E"/>
    <w:rsid w:val="00072563"/>
    <w:rsid w:val="00072A8D"/>
    <w:rsid w:val="00075523"/>
    <w:rsid w:val="00075F03"/>
    <w:rsid w:val="00077280"/>
    <w:rsid w:val="0008031C"/>
    <w:rsid w:val="00080D65"/>
    <w:rsid w:val="00081854"/>
    <w:rsid w:val="00081B96"/>
    <w:rsid w:val="000826DD"/>
    <w:rsid w:val="00082B26"/>
    <w:rsid w:val="00082B4D"/>
    <w:rsid w:val="00082D35"/>
    <w:rsid w:val="000832D5"/>
    <w:rsid w:val="0008336A"/>
    <w:rsid w:val="00083A63"/>
    <w:rsid w:val="00086B37"/>
    <w:rsid w:val="00090F45"/>
    <w:rsid w:val="00091272"/>
    <w:rsid w:val="00092206"/>
    <w:rsid w:val="0009323D"/>
    <w:rsid w:val="0009361A"/>
    <w:rsid w:val="00093D2F"/>
    <w:rsid w:val="00094AAF"/>
    <w:rsid w:val="00094BBC"/>
    <w:rsid w:val="0009534C"/>
    <w:rsid w:val="00095B6B"/>
    <w:rsid w:val="00096709"/>
    <w:rsid w:val="00096BD3"/>
    <w:rsid w:val="00097A62"/>
    <w:rsid w:val="000A08F9"/>
    <w:rsid w:val="000A115B"/>
    <w:rsid w:val="000A12C0"/>
    <w:rsid w:val="000A154C"/>
    <w:rsid w:val="000A331C"/>
    <w:rsid w:val="000A38F3"/>
    <w:rsid w:val="000A39A9"/>
    <w:rsid w:val="000A3DE5"/>
    <w:rsid w:val="000A5092"/>
    <w:rsid w:val="000A583E"/>
    <w:rsid w:val="000A6951"/>
    <w:rsid w:val="000B0057"/>
    <w:rsid w:val="000B014B"/>
    <w:rsid w:val="000B05CC"/>
    <w:rsid w:val="000B17D9"/>
    <w:rsid w:val="000B1BAF"/>
    <w:rsid w:val="000B2E0D"/>
    <w:rsid w:val="000B2F54"/>
    <w:rsid w:val="000B3CA0"/>
    <w:rsid w:val="000B5170"/>
    <w:rsid w:val="000B54A0"/>
    <w:rsid w:val="000B586A"/>
    <w:rsid w:val="000B6E1F"/>
    <w:rsid w:val="000C1548"/>
    <w:rsid w:val="000C18EB"/>
    <w:rsid w:val="000C1B76"/>
    <w:rsid w:val="000C2E4F"/>
    <w:rsid w:val="000C4695"/>
    <w:rsid w:val="000C5DFF"/>
    <w:rsid w:val="000C691B"/>
    <w:rsid w:val="000C752A"/>
    <w:rsid w:val="000C7B18"/>
    <w:rsid w:val="000D032D"/>
    <w:rsid w:val="000D0B97"/>
    <w:rsid w:val="000D0EA3"/>
    <w:rsid w:val="000D15B8"/>
    <w:rsid w:val="000D3A17"/>
    <w:rsid w:val="000D3F27"/>
    <w:rsid w:val="000D730C"/>
    <w:rsid w:val="000D78AA"/>
    <w:rsid w:val="000D7E82"/>
    <w:rsid w:val="000E06D2"/>
    <w:rsid w:val="000E1211"/>
    <w:rsid w:val="000E1593"/>
    <w:rsid w:val="000E2D59"/>
    <w:rsid w:val="000E2F40"/>
    <w:rsid w:val="000E498A"/>
    <w:rsid w:val="000E55BE"/>
    <w:rsid w:val="000E6496"/>
    <w:rsid w:val="000E7A25"/>
    <w:rsid w:val="000F0355"/>
    <w:rsid w:val="000F03D7"/>
    <w:rsid w:val="000F05C8"/>
    <w:rsid w:val="000F197E"/>
    <w:rsid w:val="000F1D52"/>
    <w:rsid w:val="000F2AA2"/>
    <w:rsid w:val="000F3097"/>
    <w:rsid w:val="000F3E34"/>
    <w:rsid w:val="000F4200"/>
    <w:rsid w:val="000F4933"/>
    <w:rsid w:val="000F4E86"/>
    <w:rsid w:val="000F57F4"/>
    <w:rsid w:val="000F6F9E"/>
    <w:rsid w:val="000F748B"/>
    <w:rsid w:val="00100236"/>
    <w:rsid w:val="0010050B"/>
    <w:rsid w:val="00101133"/>
    <w:rsid w:val="00101DC6"/>
    <w:rsid w:val="00101E72"/>
    <w:rsid w:val="001023DF"/>
    <w:rsid w:val="00102AE6"/>
    <w:rsid w:val="0010318E"/>
    <w:rsid w:val="00103B9F"/>
    <w:rsid w:val="001044D0"/>
    <w:rsid w:val="00104626"/>
    <w:rsid w:val="0010482D"/>
    <w:rsid w:val="001048BC"/>
    <w:rsid w:val="00104C33"/>
    <w:rsid w:val="001055B9"/>
    <w:rsid w:val="00106F19"/>
    <w:rsid w:val="00107B48"/>
    <w:rsid w:val="00111369"/>
    <w:rsid w:val="001115F8"/>
    <w:rsid w:val="001117CA"/>
    <w:rsid w:val="00112A87"/>
    <w:rsid w:val="001130B3"/>
    <w:rsid w:val="0011374A"/>
    <w:rsid w:val="001139A7"/>
    <w:rsid w:val="00114317"/>
    <w:rsid w:val="00114C7D"/>
    <w:rsid w:val="00114E44"/>
    <w:rsid w:val="001150F2"/>
    <w:rsid w:val="001173E2"/>
    <w:rsid w:val="00120712"/>
    <w:rsid w:val="001208E8"/>
    <w:rsid w:val="00120AEB"/>
    <w:rsid w:val="00121BA4"/>
    <w:rsid w:val="00121C6A"/>
    <w:rsid w:val="00122FDF"/>
    <w:rsid w:val="0012316B"/>
    <w:rsid w:val="001233E4"/>
    <w:rsid w:val="001243D3"/>
    <w:rsid w:val="00124A6F"/>
    <w:rsid w:val="00124E0D"/>
    <w:rsid w:val="00124FE3"/>
    <w:rsid w:val="001254D2"/>
    <w:rsid w:val="00125612"/>
    <w:rsid w:val="001261A3"/>
    <w:rsid w:val="0012751A"/>
    <w:rsid w:val="0013229D"/>
    <w:rsid w:val="00132EE8"/>
    <w:rsid w:val="00132F7D"/>
    <w:rsid w:val="001335AB"/>
    <w:rsid w:val="00133763"/>
    <w:rsid w:val="001342C4"/>
    <w:rsid w:val="0013535B"/>
    <w:rsid w:val="0013613D"/>
    <w:rsid w:val="001371B1"/>
    <w:rsid w:val="001403BF"/>
    <w:rsid w:val="001406DD"/>
    <w:rsid w:val="0014185C"/>
    <w:rsid w:val="001418CC"/>
    <w:rsid w:val="0014271E"/>
    <w:rsid w:val="00142AC1"/>
    <w:rsid w:val="00144B9F"/>
    <w:rsid w:val="00145386"/>
    <w:rsid w:val="00145776"/>
    <w:rsid w:val="001460D8"/>
    <w:rsid w:val="00146A63"/>
    <w:rsid w:val="00146E92"/>
    <w:rsid w:val="00146EAA"/>
    <w:rsid w:val="00146F33"/>
    <w:rsid w:val="0014738D"/>
    <w:rsid w:val="00147C10"/>
    <w:rsid w:val="00147CCF"/>
    <w:rsid w:val="00147F17"/>
    <w:rsid w:val="00150270"/>
    <w:rsid w:val="00150803"/>
    <w:rsid w:val="001511A1"/>
    <w:rsid w:val="001518D8"/>
    <w:rsid w:val="00152160"/>
    <w:rsid w:val="001521A4"/>
    <w:rsid w:val="00152D25"/>
    <w:rsid w:val="00152DF4"/>
    <w:rsid w:val="00154284"/>
    <w:rsid w:val="001545C9"/>
    <w:rsid w:val="00154655"/>
    <w:rsid w:val="001550D5"/>
    <w:rsid w:val="00155357"/>
    <w:rsid w:val="00155D35"/>
    <w:rsid w:val="00155D7E"/>
    <w:rsid w:val="00156417"/>
    <w:rsid w:val="0015664D"/>
    <w:rsid w:val="001566ED"/>
    <w:rsid w:val="00156CE9"/>
    <w:rsid w:val="00156D9F"/>
    <w:rsid w:val="0015718D"/>
    <w:rsid w:val="001611D1"/>
    <w:rsid w:val="001616C1"/>
    <w:rsid w:val="001624CD"/>
    <w:rsid w:val="0016250C"/>
    <w:rsid w:val="00163757"/>
    <w:rsid w:val="00164039"/>
    <w:rsid w:val="00165086"/>
    <w:rsid w:val="00165C8E"/>
    <w:rsid w:val="00165D0F"/>
    <w:rsid w:val="001664F0"/>
    <w:rsid w:val="00166792"/>
    <w:rsid w:val="00166C1D"/>
    <w:rsid w:val="0016746C"/>
    <w:rsid w:val="001677A5"/>
    <w:rsid w:val="00167C14"/>
    <w:rsid w:val="00167D61"/>
    <w:rsid w:val="00167E61"/>
    <w:rsid w:val="001702EA"/>
    <w:rsid w:val="0017037D"/>
    <w:rsid w:val="00170DF5"/>
    <w:rsid w:val="00171810"/>
    <w:rsid w:val="00171DD7"/>
    <w:rsid w:val="00171DDB"/>
    <w:rsid w:val="00174304"/>
    <w:rsid w:val="00174472"/>
    <w:rsid w:val="001749AB"/>
    <w:rsid w:val="001753ED"/>
    <w:rsid w:val="00175536"/>
    <w:rsid w:val="00175D77"/>
    <w:rsid w:val="001779B6"/>
    <w:rsid w:val="00177B7C"/>
    <w:rsid w:val="0018030D"/>
    <w:rsid w:val="0018035C"/>
    <w:rsid w:val="0018035E"/>
    <w:rsid w:val="00182F25"/>
    <w:rsid w:val="0018307F"/>
    <w:rsid w:val="00183550"/>
    <w:rsid w:val="00183B5B"/>
    <w:rsid w:val="00183F1B"/>
    <w:rsid w:val="001847D5"/>
    <w:rsid w:val="00186383"/>
    <w:rsid w:val="00186CE1"/>
    <w:rsid w:val="00187088"/>
    <w:rsid w:val="00187E18"/>
    <w:rsid w:val="00190336"/>
    <w:rsid w:val="00192FA7"/>
    <w:rsid w:val="00193713"/>
    <w:rsid w:val="00193767"/>
    <w:rsid w:val="00193FF2"/>
    <w:rsid w:val="0019578B"/>
    <w:rsid w:val="00197609"/>
    <w:rsid w:val="001A022E"/>
    <w:rsid w:val="001A1B50"/>
    <w:rsid w:val="001A2021"/>
    <w:rsid w:val="001A20D7"/>
    <w:rsid w:val="001A298B"/>
    <w:rsid w:val="001A4B33"/>
    <w:rsid w:val="001A5B15"/>
    <w:rsid w:val="001A5F96"/>
    <w:rsid w:val="001B0537"/>
    <w:rsid w:val="001B09C7"/>
    <w:rsid w:val="001B1020"/>
    <w:rsid w:val="001B118A"/>
    <w:rsid w:val="001B143D"/>
    <w:rsid w:val="001B15C1"/>
    <w:rsid w:val="001B1BCD"/>
    <w:rsid w:val="001B3B70"/>
    <w:rsid w:val="001B474E"/>
    <w:rsid w:val="001B50D4"/>
    <w:rsid w:val="001B531A"/>
    <w:rsid w:val="001B551C"/>
    <w:rsid w:val="001B5FEC"/>
    <w:rsid w:val="001C01FF"/>
    <w:rsid w:val="001C1513"/>
    <w:rsid w:val="001C1707"/>
    <w:rsid w:val="001C176E"/>
    <w:rsid w:val="001C1CEC"/>
    <w:rsid w:val="001C1D1F"/>
    <w:rsid w:val="001C2C9F"/>
    <w:rsid w:val="001C3199"/>
    <w:rsid w:val="001C3987"/>
    <w:rsid w:val="001C55AC"/>
    <w:rsid w:val="001C56FD"/>
    <w:rsid w:val="001C6B3F"/>
    <w:rsid w:val="001C72EC"/>
    <w:rsid w:val="001D3887"/>
    <w:rsid w:val="001D3AE4"/>
    <w:rsid w:val="001D4579"/>
    <w:rsid w:val="001D4994"/>
    <w:rsid w:val="001D7223"/>
    <w:rsid w:val="001D7499"/>
    <w:rsid w:val="001D7D8B"/>
    <w:rsid w:val="001E070E"/>
    <w:rsid w:val="001E16EA"/>
    <w:rsid w:val="001E203B"/>
    <w:rsid w:val="001E25A4"/>
    <w:rsid w:val="001E26DD"/>
    <w:rsid w:val="001E3EB3"/>
    <w:rsid w:val="001E3FAE"/>
    <w:rsid w:val="001E45A3"/>
    <w:rsid w:val="001E5BAC"/>
    <w:rsid w:val="001E613E"/>
    <w:rsid w:val="001E6533"/>
    <w:rsid w:val="001E768C"/>
    <w:rsid w:val="001E76E8"/>
    <w:rsid w:val="001F0272"/>
    <w:rsid w:val="001F07A0"/>
    <w:rsid w:val="001F0A2A"/>
    <w:rsid w:val="001F0A7B"/>
    <w:rsid w:val="001F1550"/>
    <w:rsid w:val="001F25BC"/>
    <w:rsid w:val="001F40B7"/>
    <w:rsid w:val="001F450C"/>
    <w:rsid w:val="001F4730"/>
    <w:rsid w:val="001F50F8"/>
    <w:rsid w:val="001F529B"/>
    <w:rsid w:val="001F589C"/>
    <w:rsid w:val="001F59AC"/>
    <w:rsid w:val="001F6333"/>
    <w:rsid w:val="001F6EBF"/>
    <w:rsid w:val="00200078"/>
    <w:rsid w:val="002003D4"/>
    <w:rsid w:val="002011CE"/>
    <w:rsid w:val="0020227E"/>
    <w:rsid w:val="0020345B"/>
    <w:rsid w:val="00203711"/>
    <w:rsid w:val="00203A41"/>
    <w:rsid w:val="00203D59"/>
    <w:rsid w:val="0020489E"/>
    <w:rsid w:val="00204BF4"/>
    <w:rsid w:val="00204D09"/>
    <w:rsid w:val="002061E2"/>
    <w:rsid w:val="00206C02"/>
    <w:rsid w:val="002078AC"/>
    <w:rsid w:val="00207DCE"/>
    <w:rsid w:val="00207F5B"/>
    <w:rsid w:val="00212528"/>
    <w:rsid w:val="00213087"/>
    <w:rsid w:val="002148FD"/>
    <w:rsid w:val="00214E22"/>
    <w:rsid w:val="00214EDC"/>
    <w:rsid w:val="002163BE"/>
    <w:rsid w:val="002168A5"/>
    <w:rsid w:val="0021756F"/>
    <w:rsid w:val="00217CBC"/>
    <w:rsid w:val="002209C8"/>
    <w:rsid w:val="00221620"/>
    <w:rsid w:val="0022177E"/>
    <w:rsid w:val="00222320"/>
    <w:rsid w:val="00223286"/>
    <w:rsid w:val="002246B4"/>
    <w:rsid w:val="00224944"/>
    <w:rsid w:val="00224A2D"/>
    <w:rsid w:val="00224E8F"/>
    <w:rsid w:val="002257E2"/>
    <w:rsid w:val="00225A77"/>
    <w:rsid w:val="0022641A"/>
    <w:rsid w:val="002267DE"/>
    <w:rsid w:val="002271AB"/>
    <w:rsid w:val="00227718"/>
    <w:rsid w:val="00227E13"/>
    <w:rsid w:val="00230324"/>
    <w:rsid w:val="0023320C"/>
    <w:rsid w:val="00233800"/>
    <w:rsid w:val="002345A3"/>
    <w:rsid w:val="00234AD4"/>
    <w:rsid w:val="0023533B"/>
    <w:rsid w:val="00235463"/>
    <w:rsid w:val="00235F31"/>
    <w:rsid w:val="002365EC"/>
    <w:rsid w:val="00237B79"/>
    <w:rsid w:val="00240F5B"/>
    <w:rsid w:val="00241733"/>
    <w:rsid w:val="00241969"/>
    <w:rsid w:val="00241BC0"/>
    <w:rsid w:val="0024312B"/>
    <w:rsid w:val="00243F10"/>
    <w:rsid w:val="002445A1"/>
    <w:rsid w:val="002449E1"/>
    <w:rsid w:val="002468DD"/>
    <w:rsid w:val="002477E3"/>
    <w:rsid w:val="00247896"/>
    <w:rsid w:val="002501F1"/>
    <w:rsid w:val="00250B4B"/>
    <w:rsid w:val="002511D8"/>
    <w:rsid w:val="00251593"/>
    <w:rsid w:val="00251D95"/>
    <w:rsid w:val="00252631"/>
    <w:rsid w:val="0025325C"/>
    <w:rsid w:val="002541C3"/>
    <w:rsid w:val="00255F88"/>
    <w:rsid w:val="00255F94"/>
    <w:rsid w:val="00257756"/>
    <w:rsid w:val="00261323"/>
    <w:rsid w:val="00261AD3"/>
    <w:rsid w:val="00262E59"/>
    <w:rsid w:val="00263CBD"/>
    <w:rsid w:val="00264289"/>
    <w:rsid w:val="0026451E"/>
    <w:rsid w:val="00265C01"/>
    <w:rsid w:val="0026602D"/>
    <w:rsid w:val="002670C0"/>
    <w:rsid w:val="002675C7"/>
    <w:rsid w:val="00267E0E"/>
    <w:rsid w:val="00270AA7"/>
    <w:rsid w:val="00270D95"/>
    <w:rsid w:val="00271380"/>
    <w:rsid w:val="002728C8"/>
    <w:rsid w:val="002737B3"/>
    <w:rsid w:val="0027419A"/>
    <w:rsid w:val="00274761"/>
    <w:rsid w:val="00274B76"/>
    <w:rsid w:val="00275DA7"/>
    <w:rsid w:val="00276054"/>
    <w:rsid w:val="00276386"/>
    <w:rsid w:val="0027695B"/>
    <w:rsid w:val="0027711E"/>
    <w:rsid w:val="002774D7"/>
    <w:rsid w:val="00277864"/>
    <w:rsid w:val="00277FCF"/>
    <w:rsid w:val="002803F5"/>
    <w:rsid w:val="0028055F"/>
    <w:rsid w:val="0028120F"/>
    <w:rsid w:val="0028324D"/>
    <w:rsid w:val="00283943"/>
    <w:rsid w:val="00283D35"/>
    <w:rsid w:val="002857C5"/>
    <w:rsid w:val="002858D2"/>
    <w:rsid w:val="0028609D"/>
    <w:rsid w:val="00286349"/>
    <w:rsid w:val="00287949"/>
    <w:rsid w:val="00292D29"/>
    <w:rsid w:val="00293317"/>
    <w:rsid w:val="00293CB4"/>
    <w:rsid w:val="00293DC1"/>
    <w:rsid w:val="0029435D"/>
    <w:rsid w:val="002974AE"/>
    <w:rsid w:val="002A2203"/>
    <w:rsid w:val="002A2C10"/>
    <w:rsid w:val="002A3690"/>
    <w:rsid w:val="002A488E"/>
    <w:rsid w:val="002A68D8"/>
    <w:rsid w:val="002A6D00"/>
    <w:rsid w:val="002A6F0B"/>
    <w:rsid w:val="002B16AE"/>
    <w:rsid w:val="002B1A83"/>
    <w:rsid w:val="002B1EB0"/>
    <w:rsid w:val="002B3F03"/>
    <w:rsid w:val="002B4E27"/>
    <w:rsid w:val="002B4F3C"/>
    <w:rsid w:val="002B50B7"/>
    <w:rsid w:val="002B522D"/>
    <w:rsid w:val="002B533F"/>
    <w:rsid w:val="002B7B52"/>
    <w:rsid w:val="002C01A7"/>
    <w:rsid w:val="002C04BC"/>
    <w:rsid w:val="002C0E9C"/>
    <w:rsid w:val="002C122A"/>
    <w:rsid w:val="002C13F2"/>
    <w:rsid w:val="002C2B3E"/>
    <w:rsid w:val="002C42A9"/>
    <w:rsid w:val="002C4A07"/>
    <w:rsid w:val="002C64A6"/>
    <w:rsid w:val="002C719B"/>
    <w:rsid w:val="002D0528"/>
    <w:rsid w:val="002D152F"/>
    <w:rsid w:val="002D4468"/>
    <w:rsid w:val="002D56D3"/>
    <w:rsid w:val="002D6040"/>
    <w:rsid w:val="002E0FA2"/>
    <w:rsid w:val="002E1E1F"/>
    <w:rsid w:val="002E28B5"/>
    <w:rsid w:val="002E404F"/>
    <w:rsid w:val="002E4504"/>
    <w:rsid w:val="002E4AFB"/>
    <w:rsid w:val="002E6403"/>
    <w:rsid w:val="002E6641"/>
    <w:rsid w:val="002E6D6C"/>
    <w:rsid w:val="002E7374"/>
    <w:rsid w:val="002E7F9F"/>
    <w:rsid w:val="002F0097"/>
    <w:rsid w:val="002F0B71"/>
    <w:rsid w:val="002F2380"/>
    <w:rsid w:val="002F25DA"/>
    <w:rsid w:val="002F2B29"/>
    <w:rsid w:val="002F2D1D"/>
    <w:rsid w:val="002F312D"/>
    <w:rsid w:val="002F38D9"/>
    <w:rsid w:val="002F42B8"/>
    <w:rsid w:val="002F4700"/>
    <w:rsid w:val="002F477A"/>
    <w:rsid w:val="002F5EF4"/>
    <w:rsid w:val="002F6088"/>
    <w:rsid w:val="002F6AF8"/>
    <w:rsid w:val="002F6CAD"/>
    <w:rsid w:val="002F7E39"/>
    <w:rsid w:val="003003AE"/>
    <w:rsid w:val="00300866"/>
    <w:rsid w:val="00300D4E"/>
    <w:rsid w:val="00301A60"/>
    <w:rsid w:val="003020C9"/>
    <w:rsid w:val="00304549"/>
    <w:rsid w:val="00304C05"/>
    <w:rsid w:val="00305965"/>
    <w:rsid w:val="0030652F"/>
    <w:rsid w:val="00306B73"/>
    <w:rsid w:val="003077AE"/>
    <w:rsid w:val="00310278"/>
    <w:rsid w:val="003104AD"/>
    <w:rsid w:val="003126A3"/>
    <w:rsid w:val="003128F7"/>
    <w:rsid w:val="00313096"/>
    <w:rsid w:val="00313382"/>
    <w:rsid w:val="00314197"/>
    <w:rsid w:val="0031566F"/>
    <w:rsid w:val="0031689B"/>
    <w:rsid w:val="0031742E"/>
    <w:rsid w:val="00317513"/>
    <w:rsid w:val="00317A90"/>
    <w:rsid w:val="0032019B"/>
    <w:rsid w:val="003208EC"/>
    <w:rsid w:val="003212AF"/>
    <w:rsid w:val="003221C7"/>
    <w:rsid w:val="00322E92"/>
    <w:rsid w:val="003248CA"/>
    <w:rsid w:val="00324F70"/>
    <w:rsid w:val="00325090"/>
    <w:rsid w:val="00326A47"/>
    <w:rsid w:val="00326F07"/>
    <w:rsid w:val="00327195"/>
    <w:rsid w:val="00327CD9"/>
    <w:rsid w:val="00327F4D"/>
    <w:rsid w:val="00330002"/>
    <w:rsid w:val="0033038B"/>
    <w:rsid w:val="0033192D"/>
    <w:rsid w:val="00331A00"/>
    <w:rsid w:val="00332184"/>
    <w:rsid w:val="0033225F"/>
    <w:rsid w:val="003328B3"/>
    <w:rsid w:val="00332D8E"/>
    <w:rsid w:val="003332C7"/>
    <w:rsid w:val="00333FD2"/>
    <w:rsid w:val="00334BE7"/>
    <w:rsid w:val="00337226"/>
    <w:rsid w:val="003409C6"/>
    <w:rsid w:val="00342536"/>
    <w:rsid w:val="00342761"/>
    <w:rsid w:val="00342D13"/>
    <w:rsid w:val="00343088"/>
    <w:rsid w:val="00343F72"/>
    <w:rsid w:val="003444B8"/>
    <w:rsid w:val="00346104"/>
    <w:rsid w:val="003462F0"/>
    <w:rsid w:val="003472EE"/>
    <w:rsid w:val="003475CE"/>
    <w:rsid w:val="003501C0"/>
    <w:rsid w:val="003501DE"/>
    <w:rsid w:val="00350318"/>
    <w:rsid w:val="00350DD6"/>
    <w:rsid w:val="003523CE"/>
    <w:rsid w:val="00353D9A"/>
    <w:rsid w:val="00354A0D"/>
    <w:rsid w:val="00355C4C"/>
    <w:rsid w:val="003570D0"/>
    <w:rsid w:val="003576A6"/>
    <w:rsid w:val="0036057E"/>
    <w:rsid w:val="003610CB"/>
    <w:rsid w:val="003613E9"/>
    <w:rsid w:val="0036278A"/>
    <w:rsid w:val="00362FB1"/>
    <w:rsid w:val="003633E5"/>
    <w:rsid w:val="003639F2"/>
    <w:rsid w:val="00363CC7"/>
    <w:rsid w:val="00363F5D"/>
    <w:rsid w:val="00363F6A"/>
    <w:rsid w:val="003642AD"/>
    <w:rsid w:val="00364631"/>
    <w:rsid w:val="00364761"/>
    <w:rsid w:val="00364A54"/>
    <w:rsid w:val="00364BD1"/>
    <w:rsid w:val="003664D9"/>
    <w:rsid w:val="003674F7"/>
    <w:rsid w:val="00367CDD"/>
    <w:rsid w:val="0037036C"/>
    <w:rsid w:val="00370ACE"/>
    <w:rsid w:val="00370FAE"/>
    <w:rsid w:val="00372A23"/>
    <w:rsid w:val="00372F78"/>
    <w:rsid w:val="00372FA8"/>
    <w:rsid w:val="0037330C"/>
    <w:rsid w:val="00373328"/>
    <w:rsid w:val="0037379C"/>
    <w:rsid w:val="00374747"/>
    <w:rsid w:val="003749E9"/>
    <w:rsid w:val="00375C4E"/>
    <w:rsid w:val="00375C7A"/>
    <w:rsid w:val="00376132"/>
    <w:rsid w:val="00377493"/>
    <w:rsid w:val="003775F9"/>
    <w:rsid w:val="00381D6C"/>
    <w:rsid w:val="00381DA1"/>
    <w:rsid w:val="00382209"/>
    <w:rsid w:val="0038230A"/>
    <w:rsid w:val="0038257A"/>
    <w:rsid w:val="003832C0"/>
    <w:rsid w:val="00383A2B"/>
    <w:rsid w:val="003848B7"/>
    <w:rsid w:val="003867A3"/>
    <w:rsid w:val="00386F69"/>
    <w:rsid w:val="00387A83"/>
    <w:rsid w:val="00391316"/>
    <w:rsid w:val="00391AD9"/>
    <w:rsid w:val="00392BDE"/>
    <w:rsid w:val="0039395F"/>
    <w:rsid w:val="003950CA"/>
    <w:rsid w:val="00395B10"/>
    <w:rsid w:val="00396A4D"/>
    <w:rsid w:val="00396D69"/>
    <w:rsid w:val="003977F0"/>
    <w:rsid w:val="00397ABF"/>
    <w:rsid w:val="00397CC0"/>
    <w:rsid w:val="003A18D4"/>
    <w:rsid w:val="003A24B0"/>
    <w:rsid w:val="003A2B0E"/>
    <w:rsid w:val="003A395B"/>
    <w:rsid w:val="003A39B4"/>
    <w:rsid w:val="003A3CB6"/>
    <w:rsid w:val="003A40E4"/>
    <w:rsid w:val="003A425B"/>
    <w:rsid w:val="003A5082"/>
    <w:rsid w:val="003A50D8"/>
    <w:rsid w:val="003A6298"/>
    <w:rsid w:val="003A6D23"/>
    <w:rsid w:val="003A75D1"/>
    <w:rsid w:val="003A779D"/>
    <w:rsid w:val="003B01B3"/>
    <w:rsid w:val="003B1055"/>
    <w:rsid w:val="003B136D"/>
    <w:rsid w:val="003B1721"/>
    <w:rsid w:val="003B23E2"/>
    <w:rsid w:val="003B34A2"/>
    <w:rsid w:val="003B3863"/>
    <w:rsid w:val="003B441C"/>
    <w:rsid w:val="003B4670"/>
    <w:rsid w:val="003B57BC"/>
    <w:rsid w:val="003C0CC8"/>
    <w:rsid w:val="003C1027"/>
    <w:rsid w:val="003C10B0"/>
    <w:rsid w:val="003C10E1"/>
    <w:rsid w:val="003C19C9"/>
    <w:rsid w:val="003C1ED7"/>
    <w:rsid w:val="003C2D92"/>
    <w:rsid w:val="003C3094"/>
    <w:rsid w:val="003C34B8"/>
    <w:rsid w:val="003C3758"/>
    <w:rsid w:val="003C45C8"/>
    <w:rsid w:val="003C560E"/>
    <w:rsid w:val="003C7056"/>
    <w:rsid w:val="003C7242"/>
    <w:rsid w:val="003D0713"/>
    <w:rsid w:val="003D1BA2"/>
    <w:rsid w:val="003D1F29"/>
    <w:rsid w:val="003D25E9"/>
    <w:rsid w:val="003D28CE"/>
    <w:rsid w:val="003D2C4D"/>
    <w:rsid w:val="003D3324"/>
    <w:rsid w:val="003D3B0B"/>
    <w:rsid w:val="003D3B7E"/>
    <w:rsid w:val="003D5090"/>
    <w:rsid w:val="003D5F2E"/>
    <w:rsid w:val="003D631D"/>
    <w:rsid w:val="003D6372"/>
    <w:rsid w:val="003D7794"/>
    <w:rsid w:val="003E0C9E"/>
    <w:rsid w:val="003E1D40"/>
    <w:rsid w:val="003E3976"/>
    <w:rsid w:val="003E3F84"/>
    <w:rsid w:val="003E410C"/>
    <w:rsid w:val="003E4BE1"/>
    <w:rsid w:val="003E505C"/>
    <w:rsid w:val="003E57CB"/>
    <w:rsid w:val="003F0282"/>
    <w:rsid w:val="003F1836"/>
    <w:rsid w:val="003F4307"/>
    <w:rsid w:val="003F56E8"/>
    <w:rsid w:val="003F5CE9"/>
    <w:rsid w:val="003F63F7"/>
    <w:rsid w:val="003F7A9D"/>
    <w:rsid w:val="004001D3"/>
    <w:rsid w:val="00401875"/>
    <w:rsid w:val="00402077"/>
    <w:rsid w:val="00402341"/>
    <w:rsid w:val="004038DC"/>
    <w:rsid w:val="00403F5D"/>
    <w:rsid w:val="00404D62"/>
    <w:rsid w:val="0040543B"/>
    <w:rsid w:val="00405890"/>
    <w:rsid w:val="00406DD2"/>
    <w:rsid w:val="00411AB1"/>
    <w:rsid w:val="00412765"/>
    <w:rsid w:val="00414092"/>
    <w:rsid w:val="00414892"/>
    <w:rsid w:val="0041565B"/>
    <w:rsid w:val="004168CF"/>
    <w:rsid w:val="004172F7"/>
    <w:rsid w:val="004173DA"/>
    <w:rsid w:val="00417E57"/>
    <w:rsid w:val="00420143"/>
    <w:rsid w:val="004214E0"/>
    <w:rsid w:val="00421AFF"/>
    <w:rsid w:val="00423F7D"/>
    <w:rsid w:val="00424ACB"/>
    <w:rsid w:val="00424B8E"/>
    <w:rsid w:val="00425456"/>
    <w:rsid w:val="00425658"/>
    <w:rsid w:val="00425C9A"/>
    <w:rsid w:val="00425D25"/>
    <w:rsid w:val="004261D8"/>
    <w:rsid w:val="0042742D"/>
    <w:rsid w:val="00427C26"/>
    <w:rsid w:val="0043067B"/>
    <w:rsid w:val="00430813"/>
    <w:rsid w:val="00431172"/>
    <w:rsid w:val="00431646"/>
    <w:rsid w:val="0043175B"/>
    <w:rsid w:val="004335BB"/>
    <w:rsid w:val="004337F3"/>
    <w:rsid w:val="0043416C"/>
    <w:rsid w:val="0043429C"/>
    <w:rsid w:val="00435C41"/>
    <w:rsid w:val="00440587"/>
    <w:rsid w:val="00440DA4"/>
    <w:rsid w:val="00441434"/>
    <w:rsid w:val="00441B77"/>
    <w:rsid w:val="00442CD2"/>
    <w:rsid w:val="00442D3B"/>
    <w:rsid w:val="00442E11"/>
    <w:rsid w:val="00442FBC"/>
    <w:rsid w:val="0044315D"/>
    <w:rsid w:val="00443A45"/>
    <w:rsid w:val="0044452D"/>
    <w:rsid w:val="004445CB"/>
    <w:rsid w:val="00444698"/>
    <w:rsid w:val="00444722"/>
    <w:rsid w:val="004447A4"/>
    <w:rsid w:val="00444F8D"/>
    <w:rsid w:val="00445D57"/>
    <w:rsid w:val="0044619A"/>
    <w:rsid w:val="00446570"/>
    <w:rsid w:val="00446A23"/>
    <w:rsid w:val="0044721E"/>
    <w:rsid w:val="004506FC"/>
    <w:rsid w:val="0045155E"/>
    <w:rsid w:val="0045187A"/>
    <w:rsid w:val="0045235A"/>
    <w:rsid w:val="004539BF"/>
    <w:rsid w:val="00455161"/>
    <w:rsid w:val="0045532E"/>
    <w:rsid w:val="00456FB9"/>
    <w:rsid w:val="00460260"/>
    <w:rsid w:val="00460E2B"/>
    <w:rsid w:val="00460F40"/>
    <w:rsid w:val="00463251"/>
    <w:rsid w:val="00464692"/>
    <w:rsid w:val="0046622C"/>
    <w:rsid w:val="00466F77"/>
    <w:rsid w:val="00467772"/>
    <w:rsid w:val="00467C55"/>
    <w:rsid w:val="004709DD"/>
    <w:rsid w:val="00471CDD"/>
    <w:rsid w:val="00471E6B"/>
    <w:rsid w:val="00472360"/>
    <w:rsid w:val="00474B86"/>
    <w:rsid w:val="00474C65"/>
    <w:rsid w:val="00474F04"/>
    <w:rsid w:val="00475B1A"/>
    <w:rsid w:val="004762C3"/>
    <w:rsid w:val="00476854"/>
    <w:rsid w:val="004774D8"/>
    <w:rsid w:val="004774FE"/>
    <w:rsid w:val="00477586"/>
    <w:rsid w:val="00477F8C"/>
    <w:rsid w:val="00480B36"/>
    <w:rsid w:val="00481A5E"/>
    <w:rsid w:val="00481B4F"/>
    <w:rsid w:val="00482F37"/>
    <w:rsid w:val="00484CCB"/>
    <w:rsid w:val="00484E3B"/>
    <w:rsid w:val="00485572"/>
    <w:rsid w:val="004861E6"/>
    <w:rsid w:val="00486420"/>
    <w:rsid w:val="0048659A"/>
    <w:rsid w:val="004871BE"/>
    <w:rsid w:val="00491073"/>
    <w:rsid w:val="0049128F"/>
    <w:rsid w:val="00492982"/>
    <w:rsid w:val="00492F60"/>
    <w:rsid w:val="00494D6E"/>
    <w:rsid w:val="00494F90"/>
    <w:rsid w:val="0049724F"/>
    <w:rsid w:val="004979BC"/>
    <w:rsid w:val="00497DD6"/>
    <w:rsid w:val="004A10B1"/>
    <w:rsid w:val="004A21EE"/>
    <w:rsid w:val="004A2501"/>
    <w:rsid w:val="004A2C6B"/>
    <w:rsid w:val="004A509E"/>
    <w:rsid w:val="004A50F4"/>
    <w:rsid w:val="004A6536"/>
    <w:rsid w:val="004A77AD"/>
    <w:rsid w:val="004A797F"/>
    <w:rsid w:val="004A7A8C"/>
    <w:rsid w:val="004A7D2D"/>
    <w:rsid w:val="004B12B9"/>
    <w:rsid w:val="004B2041"/>
    <w:rsid w:val="004B2616"/>
    <w:rsid w:val="004B27E1"/>
    <w:rsid w:val="004B32AF"/>
    <w:rsid w:val="004B36BB"/>
    <w:rsid w:val="004B3AD9"/>
    <w:rsid w:val="004B4BC1"/>
    <w:rsid w:val="004B6A27"/>
    <w:rsid w:val="004B6EC9"/>
    <w:rsid w:val="004B6FC7"/>
    <w:rsid w:val="004B79AC"/>
    <w:rsid w:val="004C19E4"/>
    <w:rsid w:val="004C1E73"/>
    <w:rsid w:val="004C2342"/>
    <w:rsid w:val="004C2758"/>
    <w:rsid w:val="004C529D"/>
    <w:rsid w:val="004C5FDE"/>
    <w:rsid w:val="004C6723"/>
    <w:rsid w:val="004C7C99"/>
    <w:rsid w:val="004C7CCF"/>
    <w:rsid w:val="004D0214"/>
    <w:rsid w:val="004D0DE8"/>
    <w:rsid w:val="004D0E66"/>
    <w:rsid w:val="004D0FC8"/>
    <w:rsid w:val="004D1AB1"/>
    <w:rsid w:val="004D23BA"/>
    <w:rsid w:val="004D4985"/>
    <w:rsid w:val="004D4CAF"/>
    <w:rsid w:val="004D5092"/>
    <w:rsid w:val="004D53C3"/>
    <w:rsid w:val="004D5A13"/>
    <w:rsid w:val="004D5B04"/>
    <w:rsid w:val="004D6E8B"/>
    <w:rsid w:val="004E0491"/>
    <w:rsid w:val="004E129E"/>
    <w:rsid w:val="004E1391"/>
    <w:rsid w:val="004E30BE"/>
    <w:rsid w:val="004E3526"/>
    <w:rsid w:val="004E3F15"/>
    <w:rsid w:val="004E554A"/>
    <w:rsid w:val="004E6E30"/>
    <w:rsid w:val="004F029A"/>
    <w:rsid w:val="004F19F8"/>
    <w:rsid w:val="004F39F5"/>
    <w:rsid w:val="004F3F26"/>
    <w:rsid w:val="004F413A"/>
    <w:rsid w:val="004F49E8"/>
    <w:rsid w:val="004F49F2"/>
    <w:rsid w:val="004F4C76"/>
    <w:rsid w:val="00500A39"/>
    <w:rsid w:val="00501581"/>
    <w:rsid w:val="00501616"/>
    <w:rsid w:val="00501624"/>
    <w:rsid w:val="00501C1C"/>
    <w:rsid w:val="00501C87"/>
    <w:rsid w:val="00501F20"/>
    <w:rsid w:val="00502359"/>
    <w:rsid w:val="00502515"/>
    <w:rsid w:val="00502632"/>
    <w:rsid w:val="00502ED1"/>
    <w:rsid w:val="00504E61"/>
    <w:rsid w:val="0050547A"/>
    <w:rsid w:val="00506461"/>
    <w:rsid w:val="005064D2"/>
    <w:rsid w:val="005065B5"/>
    <w:rsid w:val="005069DE"/>
    <w:rsid w:val="00506A3F"/>
    <w:rsid w:val="005076CE"/>
    <w:rsid w:val="00507F07"/>
    <w:rsid w:val="0051063D"/>
    <w:rsid w:val="00510EB9"/>
    <w:rsid w:val="00511AC1"/>
    <w:rsid w:val="005125C7"/>
    <w:rsid w:val="005133E6"/>
    <w:rsid w:val="00513AAA"/>
    <w:rsid w:val="00514817"/>
    <w:rsid w:val="00514B60"/>
    <w:rsid w:val="00515385"/>
    <w:rsid w:val="0051588D"/>
    <w:rsid w:val="0051605C"/>
    <w:rsid w:val="00516A33"/>
    <w:rsid w:val="00516E97"/>
    <w:rsid w:val="005177E6"/>
    <w:rsid w:val="00517B67"/>
    <w:rsid w:val="00520853"/>
    <w:rsid w:val="00522366"/>
    <w:rsid w:val="00523D54"/>
    <w:rsid w:val="005246D5"/>
    <w:rsid w:val="005247A8"/>
    <w:rsid w:val="00524E8C"/>
    <w:rsid w:val="005250EC"/>
    <w:rsid w:val="00526A12"/>
    <w:rsid w:val="00526C3D"/>
    <w:rsid w:val="0053016A"/>
    <w:rsid w:val="00530BE0"/>
    <w:rsid w:val="00531B6C"/>
    <w:rsid w:val="0053290F"/>
    <w:rsid w:val="00532ABC"/>
    <w:rsid w:val="00533456"/>
    <w:rsid w:val="005355A7"/>
    <w:rsid w:val="00535B43"/>
    <w:rsid w:val="00536AE8"/>
    <w:rsid w:val="00536C17"/>
    <w:rsid w:val="00536D4B"/>
    <w:rsid w:val="0053794A"/>
    <w:rsid w:val="005379F8"/>
    <w:rsid w:val="00540539"/>
    <w:rsid w:val="00542482"/>
    <w:rsid w:val="005434A1"/>
    <w:rsid w:val="0054350B"/>
    <w:rsid w:val="00544DED"/>
    <w:rsid w:val="0054513A"/>
    <w:rsid w:val="0054534B"/>
    <w:rsid w:val="00546099"/>
    <w:rsid w:val="00547824"/>
    <w:rsid w:val="005478E4"/>
    <w:rsid w:val="00547D59"/>
    <w:rsid w:val="005502BA"/>
    <w:rsid w:val="00551A10"/>
    <w:rsid w:val="00552683"/>
    <w:rsid w:val="00552CBB"/>
    <w:rsid w:val="00552E00"/>
    <w:rsid w:val="00553440"/>
    <w:rsid w:val="005534F5"/>
    <w:rsid w:val="00553986"/>
    <w:rsid w:val="005539E8"/>
    <w:rsid w:val="00553F79"/>
    <w:rsid w:val="0055506F"/>
    <w:rsid w:val="005551E8"/>
    <w:rsid w:val="005555C1"/>
    <w:rsid w:val="0055684A"/>
    <w:rsid w:val="005571C0"/>
    <w:rsid w:val="0055782C"/>
    <w:rsid w:val="0055798E"/>
    <w:rsid w:val="00557C0A"/>
    <w:rsid w:val="00560750"/>
    <w:rsid w:val="005623B6"/>
    <w:rsid w:val="00562D83"/>
    <w:rsid w:val="005631C6"/>
    <w:rsid w:val="00564B5C"/>
    <w:rsid w:val="00565C84"/>
    <w:rsid w:val="00570B83"/>
    <w:rsid w:val="00571B44"/>
    <w:rsid w:val="0057335C"/>
    <w:rsid w:val="005743A3"/>
    <w:rsid w:val="00576392"/>
    <w:rsid w:val="00576779"/>
    <w:rsid w:val="00577FC0"/>
    <w:rsid w:val="005807CF"/>
    <w:rsid w:val="00582184"/>
    <w:rsid w:val="005822F9"/>
    <w:rsid w:val="00582CC7"/>
    <w:rsid w:val="005844CB"/>
    <w:rsid w:val="005867AF"/>
    <w:rsid w:val="0058734F"/>
    <w:rsid w:val="00587784"/>
    <w:rsid w:val="00587B4C"/>
    <w:rsid w:val="00590051"/>
    <w:rsid w:val="0059034B"/>
    <w:rsid w:val="00590900"/>
    <w:rsid w:val="00590FFE"/>
    <w:rsid w:val="00591736"/>
    <w:rsid w:val="00592DC5"/>
    <w:rsid w:val="00592FA8"/>
    <w:rsid w:val="005935AC"/>
    <w:rsid w:val="00593C6B"/>
    <w:rsid w:val="00594F89"/>
    <w:rsid w:val="00596033"/>
    <w:rsid w:val="005965A3"/>
    <w:rsid w:val="00596BFD"/>
    <w:rsid w:val="005972AB"/>
    <w:rsid w:val="00597EE1"/>
    <w:rsid w:val="005A23D8"/>
    <w:rsid w:val="005A287A"/>
    <w:rsid w:val="005A2B4F"/>
    <w:rsid w:val="005A3207"/>
    <w:rsid w:val="005A3372"/>
    <w:rsid w:val="005A3DF8"/>
    <w:rsid w:val="005A5FB3"/>
    <w:rsid w:val="005A6621"/>
    <w:rsid w:val="005A671C"/>
    <w:rsid w:val="005A67F7"/>
    <w:rsid w:val="005A6F81"/>
    <w:rsid w:val="005A78A9"/>
    <w:rsid w:val="005B014C"/>
    <w:rsid w:val="005B0841"/>
    <w:rsid w:val="005B210B"/>
    <w:rsid w:val="005B3E20"/>
    <w:rsid w:val="005B56C1"/>
    <w:rsid w:val="005B5718"/>
    <w:rsid w:val="005B646D"/>
    <w:rsid w:val="005B6A37"/>
    <w:rsid w:val="005B74AF"/>
    <w:rsid w:val="005C056D"/>
    <w:rsid w:val="005C3147"/>
    <w:rsid w:val="005C39CA"/>
    <w:rsid w:val="005C3D78"/>
    <w:rsid w:val="005C3E22"/>
    <w:rsid w:val="005C4026"/>
    <w:rsid w:val="005C4398"/>
    <w:rsid w:val="005C549D"/>
    <w:rsid w:val="005C5598"/>
    <w:rsid w:val="005C57DB"/>
    <w:rsid w:val="005C5F25"/>
    <w:rsid w:val="005C669E"/>
    <w:rsid w:val="005C6E55"/>
    <w:rsid w:val="005C7485"/>
    <w:rsid w:val="005D02FC"/>
    <w:rsid w:val="005D06A9"/>
    <w:rsid w:val="005D2290"/>
    <w:rsid w:val="005D2B24"/>
    <w:rsid w:val="005D3E39"/>
    <w:rsid w:val="005D5A13"/>
    <w:rsid w:val="005D5F13"/>
    <w:rsid w:val="005D6640"/>
    <w:rsid w:val="005D73D2"/>
    <w:rsid w:val="005E07F7"/>
    <w:rsid w:val="005E1172"/>
    <w:rsid w:val="005E27DA"/>
    <w:rsid w:val="005E31F4"/>
    <w:rsid w:val="005E343B"/>
    <w:rsid w:val="005E35DC"/>
    <w:rsid w:val="005E37E0"/>
    <w:rsid w:val="005E3F67"/>
    <w:rsid w:val="005E6271"/>
    <w:rsid w:val="005E63AA"/>
    <w:rsid w:val="005E6618"/>
    <w:rsid w:val="005E746F"/>
    <w:rsid w:val="005F107C"/>
    <w:rsid w:val="005F15EC"/>
    <w:rsid w:val="005F1E11"/>
    <w:rsid w:val="005F29B2"/>
    <w:rsid w:val="005F46F1"/>
    <w:rsid w:val="005F4FDA"/>
    <w:rsid w:val="005F5869"/>
    <w:rsid w:val="005F5A70"/>
    <w:rsid w:val="005F6145"/>
    <w:rsid w:val="005F6EC0"/>
    <w:rsid w:val="005F767D"/>
    <w:rsid w:val="00600513"/>
    <w:rsid w:val="00600A01"/>
    <w:rsid w:val="006014F9"/>
    <w:rsid w:val="00601E56"/>
    <w:rsid w:val="00602D2B"/>
    <w:rsid w:val="00603F48"/>
    <w:rsid w:val="00605760"/>
    <w:rsid w:val="0060624F"/>
    <w:rsid w:val="00606477"/>
    <w:rsid w:val="0060700D"/>
    <w:rsid w:val="0060769D"/>
    <w:rsid w:val="00607F45"/>
    <w:rsid w:val="00611367"/>
    <w:rsid w:val="0061151C"/>
    <w:rsid w:val="0061173C"/>
    <w:rsid w:val="00611CF6"/>
    <w:rsid w:val="00613427"/>
    <w:rsid w:val="00613CA5"/>
    <w:rsid w:val="00616280"/>
    <w:rsid w:val="006222D6"/>
    <w:rsid w:val="00623A33"/>
    <w:rsid w:val="006241C4"/>
    <w:rsid w:val="00624408"/>
    <w:rsid w:val="00624735"/>
    <w:rsid w:val="00625B83"/>
    <w:rsid w:val="0062632D"/>
    <w:rsid w:val="00630ADB"/>
    <w:rsid w:val="0063137A"/>
    <w:rsid w:val="00631E7D"/>
    <w:rsid w:val="00632B1A"/>
    <w:rsid w:val="0063361F"/>
    <w:rsid w:val="00633843"/>
    <w:rsid w:val="00633868"/>
    <w:rsid w:val="00633ACC"/>
    <w:rsid w:val="0063430C"/>
    <w:rsid w:val="0063452B"/>
    <w:rsid w:val="00635071"/>
    <w:rsid w:val="006357B3"/>
    <w:rsid w:val="00637935"/>
    <w:rsid w:val="00637E73"/>
    <w:rsid w:val="00640290"/>
    <w:rsid w:val="0064111B"/>
    <w:rsid w:val="00641B43"/>
    <w:rsid w:val="006423CD"/>
    <w:rsid w:val="006443EE"/>
    <w:rsid w:val="0064465D"/>
    <w:rsid w:val="00644DCB"/>
    <w:rsid w:val="00646E9A"/>
    <w:rsid w:val="0064730B"/>
    <w:rsid w:val="006473CF"/>
    <w:rsid w:val="00650032"/>
    <w:rsid w:val="00650E1D"/>
    <w:rsid w:val="00650E73"/>
    <w:rsid w:val="006513A8"/>
    <w:rsid w:val="006517AB"/>
    <w:rsid w:val="0065204F"/>
    <w:rsid w:val="00653196"/>
    <w:rsid w:val="00654099"/>
    <w:rsid w:val="006549AE"/>
    <w:rsid w:val="00655329"/>
    <w:rsid w:val="00656A63"/>
    <w:rsid w:val="00656E1E"/>
    <w:rsid w:val="00657357"/>
    <w:rsid w:val="006579B9"/>
    <w:rsid w:val="00661EE1"/>
    <w:rsid w:val="00662995"/>
    <w:rsid w:val="00663260"/>
    <w:rsid w:val="0066343C"/>
    <w:rsid w:val="006637C9"/>
    <w:rsid w:val="00664CFB"/>
    <w:rsid w:val="0066551D"/>
    <w:rsid w:val="00667C6B"/>
    <w:rsid w:val="006700D5"/>
    <w:rsid w:val="0067086B"/>
    <w:rsid w:val="006708A0"/>
    <w:rsid w:val="00670962"/>
    <w:rsid w:val="00670E1D"/>
    <w:rsid w:val="00671092"/>
    <w:rsid w:val="0067112C"/>
    <w:rsid w:val="00671983"/>
    <w:rsid w:val="00672A2D"/>
    <w:rsid w:val="00672A66"/>
    <w:rsid w:val="006755BD"/>
    <w:rsid w:val="00675A3B"/>
    <w:rsid w:val="00675FE9"/>
    <w:rsid w:val="00676A15"/>
    <w:rsid w:val="00676DC4"/>
    <w:rsid w:val="00677815"/>
    <w:rsid w:val="0068167D"/>
    <w:rsid w:val="0068320E"/>
    <w:rsid w:val="00683B29"/>
    <w:rsid w:val="006841BF"/>
    <w:rsid w:val="00685104"/>
    <w:rsid w:val="00685FA9"/>
    <w:rsid w:val="00686B0A"/>
    <w:rsid w:val="00686C16"/>
    <w:rsid w:val="00686DA5"/>
    <w:rsid w:val="00687645"/>
    <w:rsid w:val="00690220"/>
    <w:rsid w:val="006912E0"/>
    <w:rsid w:val="0069261F"/>
    <w:rsid w:val="00693681"/>
    <w:rsid w:val="00693A3A"/>
    <w:rsid w:val="006A10AE"/>
    <w:rsid w:val="006A3075"/>
    <w:rsid w:val="006A30CC"/>
    <w:rsid w:val="006A3766"/>
    <w:rsid w:val="006A3DC4"/>
    <w:rsid w:val="006A423F"/>
    <w:rsid w:val="006A46B9"/>
    <w:rsid w:val="006A47CF"/>
    <w:rsid w:val="006A4CBA"/>
    <w:rsid w:val="006A4D46"/>
    <w:rsid w:val="006A5254"/>
    <w:rsid w:val="006A637E"/>
    <w:rsid w:val="006A6BB2"/>
    <w:rsid w:val="006A7457"/>
    <w:rsid w:val="006B10DC"/>
    <w:rsid w:val="006B23B9"/>
    <w:rsid w:val="006B2679"/>
    <w:rsid w:val="006B3B25"/>
    <w:rsid w:val="006B41C8"/>
    <w:rsid w:val="006B4459"/>
    <w:rsid w:val="006B574E"/>
    <w:rsid w:val="006B6B75"/>
    <w:rsid w:val="006B7465"/>
    <w:rsid w:val="006C109B"/>
    <w:rsid w:val="006C25C3"/>
    <w:rsid w:val="006C2D64"/>
    <w:rsid w:val="006C3A46"/>
    <w:rsid w:val="006C417D"/>
    <w:rsid w:val="006C5763"/>
    <w:rsid w:val="006C5D0C"/>
    <w:rsid w:val="006C693C"/>
    <w:rsid w:val="006C6A2F"/>
    <w:rsid w:val="006C6D9F"/>
    <w:rsid w:val="006C761D"/>
    <w:rsid w:val="006C7CF9"/>
    <w:rsid w:val="006D018A"/>
    <w:rsid w:val="006D2661"/>
    <w:rsid w:val="006D272E"/>
    <w:rsid w:val="006D3959"/>
    <w:rsid w:val="006D3D39"/>
    <w:rsid w:val="006D5BE0"/>
    <w:rsid w:val="006D5DB3"/>
    <w:rsid w:val="006D60A0"/>
    <w:rsid w:val="006D60B8"/>
    <w:rsid w:val="006D69AA"/>
    <w:rsid w:val="006D6AC9"/>
    <w:rsid w:val="006D6D08"/>
    <w:rsid w:val="006D6E3E"/>
    <w:rsid w:val="006E064A"/>
    <w:rsid w:val="006E0C27"/>
    <w:rsid w:val="006E2608"/>
    <w:rsid w:val="006E2D4E"/>
    <w:rsid w:val="006E459D"/>
    <w:rsid w:val="006E6820"/>
    <w:rsid w:val="006E757E"/>
    <w:rsid w:val="006F0B3A"/>
    <w:rsid w:val="006F0C2E"/>
    <w:rsid w:val="006F1453"/>
    <w:rsid w:val="006F14CC"/>
    <w:rsid w:val="006F154E"/>
    <w:rsid w:val="006F15F9"/>
    <w:rsid w:val="006F1D08"/>
    <w:rsid w:val="006F1F0B"/>
    <w:rsid w:val="006F2D26"/>
    <w:rsid w:val="006F3975"/>
    <w:rsid w:val="006F3A9D"/>
    <w:rsid w:val="006F3E0D"/>
    <w:rsid w:val="006F485D"/>
    <w:rsid w:val="006F4872"/>
    <w:rsid w:val="006F4E69"/>
    <w:rsid w:val="006F5C16"/>
    <w:rsid w:val="006F6DBB"/>
    <w:rsid w:val="00701551"/>
    <w:rsid w:val="00702A83"/>
    <w:rsid w:val="00704034"/>
    <w:rsid w:val="0070434F"/>
    <w:rsid w:val="007043BE"/>
    <w:rsid w:val="007062E5"/>
    <w:rsid w:val="00707DD2"/>
    <w:rsid w:val="00711180"/>
    <w:rsid w:val="00711228"/>
    <w:rsid w:val="007112A0"/>
    <w:rsid w:val="007124B1"/>
    <w:rsid w:val="007131A5"/>
    <w:rsid w:val="00713CB9"/>
    <w:rsid w:val="0071413F"/>
    <w:rsid w:val="00714D68"/>
    <w:rsid w:val="007153E1"/>
    <w:rsid w:val="00717AFC"/>
    <w:rsid w:val="00717F21"/>
    <w:rsid w:val="0072045D"/>
    <w:rsid w:val="00722F61"/>
    <w:rsid w:val="007232FB"/>
    <w:rsid w:val="00723FC2"/>
    <w:rsid w:val="007257CC"/>
    <w:rsid w:val="00725A5F"/>
    <w:rsid w:val="00725EC9"/>
    <w:rsid w:val="00726C81"/>
    <w:rsid w:val="00727185"/>
    <w:rsid w:val="00727D89"/>
    <w:rsid w:val="00730EB4"/>
    <w:rsid w:val="00731B7E"/>
    <w:rsid w:val="0073403F"/>
    <w:rsid w:val="007347E1"/>
    <w:rsid w:val="00734E73"/>
    <w:rsid w:val="007371A0"/>
    <w:rsid w:val="00737441"/>
    <w:rsid w:val="0073767E"/>
    <w:rsid w:val="00741529"/>
    <w:rsid w:val="00741CE1"/>
    <w:rsid w:val="007422FA"/>
    <w:rsid w:val="0074444B"/>
    <w:rsid w:val="0074503C"/>
    <w:rsid w:val="00745269"/>
    <w:rsid w:val="00750FD2"/>
    <w:rsid w:val="00751DC2"/>
    <w:rsid w:val="00753BA8"/>
    <w:rsid w:val="00754A55"/>
    <w:rsid w:val="00755531"/>
    <w:rsid w:val="00755D76"/>
    <w:rsid w:val="00756012"/>
    <w:rsid w:val="00756BC0"/>
    <w:rsid w:val="00757B74"/>
    <w:rsid w:val="00761BD9"/>
    <w:rsid w:val="00761E19"/>
    <w:rsid w:val="007635AE"/>
    <w:rsid w:val="007639D1"/>
    <w:rsid w:val="00764575"/>
    <w:rsid w:val="007650DD"/>
    <w:rsid w:val="007656F2"/>
    <w:rsid w:val="0076601A"/>
    <w:rsid w:val="00766B83"/>
    <w:rsid w:val="0076789C"/>
    <w:rsid w:val="00770724"/>
    <w:rsid w:val="00772980"/>
    <w:rsid w:val="00772CB4"/>
    <w:rsid w:val="00773686"/>
    <w:rsid w:val="00774B6D"/>
    <w:rsid w:val="00774FED"/>
    <w:rsid w:val="007762BA"/>
    <w:rsid w:val="00777AC8"/>
    <w:rsid w:val="00777AE8"/>
    <w:rsid w:val="00780206"/>
    <w:rsid w:val="00780D21"/>
    <w:rsid w:val="00781F06"/>
    <w:rsid w:val="00782596"/>
    <w:rsid w:val="007840D4"/>
    <w:rsid w:val="007844AE"/>
    <w:rsid w:val="0078475C"/>
    <w:rsid w:val="00784988"/>
    <w:rsid w:val="00784B61"/>
    <w:rsid w:val="007861BD"/>
    <w:rsid w:val="00786250"/>
    <w:rsid w:val="00786C2F"/>
    <w:rsid w:val="00786EE6"/>
    <w:rsid w:val="00787C1D"/>
    <w:rsid w:val="007907CE"/>
    <w:rsid w:val="00790A93"/>
    <w:rsid w:val="00792D3A"/>
    <w:rsid w:val="00795F68"/>
    <w:rsid w:val="0079622D"/>
    <w:rsid w:val="00796DA4"/>
    <w:rsid w:val="00797B76"/>
    <w:rsid w:val="00797C1E"/>
    <w:rsid w:val="007A14D9"/>
    <w:rsid w:val="007A1663"/>
    <w:rsid w:val="007A18D6"/>
    <w:rsid w:val="007A2699"/>
    <w:rsid w:val="007A26BB"/>
    <w:rsid w:val="007A26CF"/>
    <w:rsid w:val="007A2DB8"/>
    <w:rsid w:val="007A3BAF"/>
    <w:rsid w:val="007A3C61"/>
    <w:rsid w:val="007A3CCA"/>
    <w:rsid w:val="007A3D98"/>
    <w:rsid w:val="007A5110"/>
    <w:rsid w:val="007A54F5"/>
    <w:rsid w:val="007A5EDD"/>
    <w:rsid w:val="007A73FB"/>
    <w:rsid w:val="007B0972"/>
    <w:rsid w:val="007B1D68"/>
    <w:rsid w:val="007B2309"/>
    <w:rsid w:val="007B34CD"/>
    <w:rsid w:val="007B3AA4"/>
    <w:rsid w:val="007B3F3B"/>
    <w:rsid w:val="007B4437"/>
    <w:rsid w:val="007B7819"/>
    <w:rsid w:val="007B7FE2"/>
    <w:rsid w:val="007C0B0A"/>
    <w:rsid w:val="007C0E35"/>
    <w:rsid w:val="007C1F66"/>
    <w:rsid w:val="007C22DD"/>
    <w:rsid w:val="007C252B"/>
    <w:rsid w:val="007C33FC"/>
    <w:rsid w:val="007C40D8"/>
    <w:rsid w:val="007C48FB"/>
    <w:rsid w:val="007C5336"/>
    <w:rsid w:val="007C5E27"/>
    <w:rsid w:val="007C644B"/>
    <w:rsid w:val="007C7456"/>
    <w:rsid w:val="007D0F3E"/>
    <w:rsid w:val="007D16A2"/>
    <w:rsid w:val="007D1996"/>
    <w:rsid w:val="007D62A0"/>
    <w:rsid w:val="007D75E0"/>
    <w:rsid w:val="007D7DEE"/>
    <w:rsid w:val="007E01E7"/>
    <w:rsid w:val="007E0F4A"/>
    <w:rsid w:val="007E1C5B"/>
    <w:rsid w:val="007E30C7"/>
    <w:rsid w:val="007E3671"/>
    <w:rsid w:val="007E471E"/>
    <w:rsid w:val="007E60D6"/>
    <w:rsid w:val="007E6E40"/>
    <w:rsid w:val="007E7493"/>
    <w:rsid w:val="007E76F7"/>
    <w:rsid w:val="007E7F0C"/>
    <w:rsid w:val="007F036F"/>
    <w:rsid w:val="007F0A93"/>
    <w:rsid w:val="007F17B8"/>
    <w:rsid w:val="007F22C1"/>
    <w:rsid w:val="007F2656"/>
    <w:rsid w:val="007F2B5A"/>
    <w:rsid w:val="007F4AE6"/>
    <w:rsid w:val="007F54B2"/>
    <w:rsid w:val="007F5A97"/>
    <w:rsid w:val="007F5F29"/>
    <w:rsid w:val="007F6347"/>
    <w:rsid w:val="007F6C05"/>
    <w:rsid w:val="007F76A3"/>
    <w:rsid w:val="008005A4"/>
    <w:rsid w:val="00800C74"/>
    <w:rsid w:val="00801815"/>
    <w:rsid w:val="00802B3A"/>
    <w:rsid w:val="00802CFA"/>
    <w:rsid w:val="0080377D"/>
    <w:rsid w:val="008046DB"/>
    <w:rsid w:val="00805191"/>
    <w:rsid w:val="0080523D"/>
    <w:rsid w:val="00805937"/>
    <w:rsid w:val="00807055"/>
    <w:rsid w:val="0081081F"/>
    <w:rsid w:val="00810A95"/>
    <w:rsid w:val="008117AD"/>
    <w:rsid w:val="0081265C"/>
    <w:rsid w:val="00814073"/>
    <w:rsid w:val="008152E9"/>
    <w:rsid w:val="0081680D"/>
    <w:rsid w:val="00816A17"/>
    <w:rsid w:val="008175CD"/>
    <w:rsid w:val="00817B66"/>
    <w:rsid w:val="00820ED7"/>
    <w:rsid w:val="008226C7"/>
    <w:rsid w:val="00823988"/>
    <w:rsid w:val="00824A28"/>
    <w:rsid w:val="00824D57"/>
    <w:rsid w:val="00827630"/>
    <w:rsid w:val="0082776D"/>
    <w:rsid w:val="00830312"/>
    <w:rsid w:val="00830517"/>
    <w:rsid w:val="00831E75"/>
    <w:rsid w:val="00832016"/>
    <w:rsid w:val="008325EB"/>
    <w:rsid w:val="00832A7F"/>
    <w:rsid w:val="00833198"/>
    <w:rsid w:val="0083331B"/>
    <w:rsid w:val="0083350A"/>
    <w:rsid w:val="008335A9"/>
    <w:rsid w:val="0083471F"/>
    <w:rsid w:val="00834A23"/>
    <w:rsid w:val="008371FC"/>
    <w:rsid w:val="008378FC"/>
    <w:rsid w:val="008400C6"/>
    <w:rsid w:val="00842339"/>
    <w:rsid w:val="00844821"/>
    <w:rsid w:val="008448D1"/>
    <w:rsid w:val="008453DF"/>
    <w:rsid w:val="008458CD"/>
    <w:rsid w:val="00845F9E"/>
    <w:rsid w:val="00846125"/>
    <w:rsid w:val="00846871"/>
    <w:rsid w:val="00850100"/>
    <w:rsid w:val="00851567"/>
    <w:rsid w:val="0085236D"/>
    <w:rsid w:val="00852649"/>
    <w:rsid w:val="008526A1"/>
    <w:rsid w:val="00852D05"/>
    <w:rsid w:val="0085371C"/>
    <w:rsid w:val="00854365"/>
    <w:rsid w:val="0085558A"/>
    <w:rsid w:val="008568CA"/>
    <w:rsid w:val="00856CEF"/>
    <w:rsid w:val="00857C85"/>
    <w:rsid w:val="00857E15"/>
    <w:rsid w:val="00862FCD"/>
    <w:rsid w:val="00863D6E"/>
    <w:rsid w:val="00865083"/>
    <w:rsid w:val="008657FD"/>
    <w:rsid w:val="00866825"/>
    <w:rsid w:val="008707B3"/>
    <w:rsid w:val="008708D1"/>
    <w:rsid w:val="00871C92"/>
    <w:rsid w:val="00873A7E"/>
    <w:rsid w:val="00873C66"/>
    <w:rsid w:val="00873E46"/>
    <w:rsid w:val="00874B41"/>
    <w:rsid w:val="00874EB0"/>
    <w:rsid w:val="00875A8E"/>
    <w:rsid w:val="00876CD5"/>
    <w:rsid w:val="00877FEE"/>
    <w:rsid w:val="00880202"/>
    <w:rsid w:val="008812B8"/>
    <w:rsid w:val="0088133F"/>
    <w:rsid w:val="00881396"/>
    <w:rsid w:val="008817A2"/>
    <w:rsid w:val="00881F67"/>
    <w:rsid w:val="0088267E"/>
    <w:rsid w:val="00884E1A"/>
    <w:rsid w:val="00885EBC"/>
    <w:rsid w:val="008876B9"/>
    <w:rsid w:val="00890FF9"/>
    <w:rsid w:val="00891592"/>
    <w:rsid w:val="00891A84"/>
    <w:rsid w:val="00891C75"/>
    <w:rsid w:val="00892450"/>
    <w:rsid w:val="00892B44"/>
    <w:rsid w:val="00893106"/>
    <w:rsid w:val="0089321A"/>
    <w:rsid w:val="00893948"/>
    <w:rsid w:val="00893F43"/>
    <w:rsid w:val="008944FF"/>
    <w:rsid w:val="00894735"/>
    <w:rsid w:val="0089684F"/>
    <w:rsid w:val="00897B55"/>
    <w:rsid w:val="00897B69"/>
    <w:rsid w:val="008A09C3"/>
    <w:rsid w:val="008A0B0B"/>
    <w:rsid w:val="008A0D82"/>
    <w:rsid w:val="008A1612"/>
    <w:rsid w:val="008A1CAC"/>
    <w:rsid w:val="008A21F8"/>
    <w:rsid w:val="008A28F1"/>
    <w:rsid w:val="008A34A9"/>
    <w:rsid w:val="008A41AD"/>
    <w:rsid w:val="008A43C9"/>
    <w:rsid w:val="008A4EC7"/>
    <w:rsid w:val="008A5115"/>
    <w:rsid w:val="008A5505"/>
    <w:rsid w:val="008A5AFC"/>
    <w:rsid w:val="008A5C4D"/>
    <w:rsid w:val="008A680E"/>
    <w:rsid w:val="008A760E"/>
    <w:rsid w:val="008B08A6"/>
    <w:rsid w:val="008B1D68"/>
    <w:rsid w:val="008B2A29"/>
    <w:rsid w:val="008B2D69"/>
    <w:rsid w:val="008B460C"/>
    <w:rsid w:val="008B54A9"/>
    <w:rsid w:val="008B5627"/>
    <w:rsid w:val="008B5840"/>
    <w:rsid w:val="008B5D25"/>
    <w:rsid w:val="008B6FA2"/>
    <w:rsid w:val="008B7195"/>
    <w:rsid w:val="008C02E1"/>
    <w:rsid w:val="008C02F3"/>
    <w:rsid w:val="008C0383"/>
    <w:rsid w:val="008C1593"/>
    <w:rsid w:val="008C2661"/>
    <w:rsid w:val="008C4507"/>
    <w:rsid w:val="008C46A6"/>
    <w:rsid w:val="008C4AE4"/>
    <w:rsid w:val="008C666D"/>
    <w:rsid w:val="008C71F9"/>
    <w:rsid w:val="008D0973"/>
    <w:rsid w:val="008D0F55"/>
    <w:rsid w:val="008D2F54"/>
    <w:rsid w:val="008D3B26"/>
    <w:rsid w:val="008D4054"/>
    <w:rsid w:val="008D48C1"/>
    <w:rsid w:val="008D4B6C"/>
    <w:rsid w:val="008D5E0F"/>
    <w:rsid w:val="008E047A"/>
    <w:rsid w:val="008E0B7F"/>
    <w:rsid w:val="008E0EB0"/>
    <w:rsid w:val="008E138D"/>
    <w:rsid w:val="008E1A6F"/>
    <w:rsid w:val="008E1DF0"/>
    <w:rsid w:val="008E1FE2"/>
    <w:rsid w:val="008E2CFD"/>
    <w:rsid w:val="008E4FE9"/>
    <w:rsid w:val="008E512F"/>
    <w:rsid w:val="008E5AEE"/>
    <w:rsid w:val="008E603F"/>
    <w:rsid w:val="008F0453"/>
    <w:rsid w:val="008F10B7"/>
    <w:rsid w:val="008F3F86"/>
    <w:rsid w:val="008F45AB"/>
    <w:rsid w:val="008F59C8"/>
    <w:rsid w:val="008F6EB6"/>
    <w:rsid w:val="008F758C"/>
    <w:rsid w:val="008F790C"/>
    <w:rsid w:val="009009A7"/>
    <w:rsid w:val="00900CD8"/>
    <w:rsid w:val="00900E76"/>
    <w:rsid w:val="009017BE"/>
    <w:rsid w:val="00901F2E"/>
    <w:rsid w:val="009025A3"/>
    <w:rsid w:val="0090394F"/>
    <w:rsid w:val="009039A9"/>
    <w:rsid w:val="009047B4"/>
    <w:rsid w:val="00904997"/>
    <w:rsid w:val="0090584C"/>
    <w:rsid w:val="00905D99"/>
    <w:rsid w:val="0090675A"/>
    <w:rsid w:val="009068E6"/>
    <w:rsid w:val="00906BA6"/>
    <w:rsid w:val="00907040"/>
    <w:rsid w:val="00907B60"/>
    <w:rsid w:val="00910BD3"/>
    <w:rsid w:val="00911ACF"/>
    <w:rsid w:val="00911E5D"/>
    <w:rsid w:val="00912B1B"/>
    <w:rsid w:val="00912EC7"/>
    <w:rsid w:val="00913342"/>
    <w:rsid w:val="00913414"/>
    <w:rsid w:val="009134DB"/>
    <w:rsid w:val="009137B4"/>
    <w:rsid w:val="00913EEB"/>
    <w:rsid w:val="00914290"/>
    <w:rsid w:val="00915808"/>
    <w:rsid w:val="00915DB9"/>
    <w:rsid w:val="009162C9"/>
    <w:rsid w:val="009169B6"/>
    <w:rsid w:val="00916E1D"/>
    <w:rsid w:val="00917172"/>
    <w:rsid w:val="0091718F"/>
    <w:rsid w:val="009233B0"/>
    <w:rsid w:val="009235AA"/>
    <w:rsid w:val="00923985"/>
    <w:rsid w:val="00923BA7"/>
    <w:rsid w:val="00927516"/>
    <w:rsid w:val="00927892"/>
    <w:rsid w:val="00927B04"/>
    <w:rsid w:val="00931E84"/>
    <w:rsid w:val="00931EFD"/>
    <w:rsid w:val="00932319"/>
    <w:rsid w:val="00932D24"/>
    <w:rsid w:val="00933137"/>
    <w:rsid w:val="0093342B"/>
    <w:rsid w:val="0093604B"/>
    <w:rsid w:val="0093614A"/>
    <w:rsid w:val="00936DC6"/>
    <w:rsid w:val="00941039"/>
    <w:rsid w:val="00941457"/>
    <w:rsid w:val="009418DA"/>
    <w:rsid w:val="009422FD"/>
    <w:rsid w:val="00942F52"/>
    <w:rsid w:val="00944FC7"/>
    <w:rsid w:val="00946922"/>
    <w:rsid w:val="00946A5E"/>
    <w:rsid w:val="009470C7"/>
    <w:rsid w:val="009479BC"/>
    <w:rsid w:val="0095050D"/>
    <w:rsid w:val="00951C48"/>
    <w:rsid w:val="00952027"/>
    <w:rsid w:val="0095362D"/>
    <w:rsid w:val="00953A07"/>
    <w:rsid w:val="00953EFB"/>
    <w:rsid w:val="00953FB9"/>
    <w:rsid w:val="0095441B"/>
    <w:rsid w:val="0095464A"/>
    <w:rsid w:val="00954844"/>
    <w:rsid w:val="00954D64"/>
    <w:rsid w:val="00954D7D"/>
    <w:rsid w:val="00955BF3"/>
    <w:rsid w:val="009567A8"/>
    <w:rsid w:val="00956ECE"/>
    <w:rsid w:val="00957EAA"/>
    <w:rsid w:val="009604A7"/>
    <w:rsid w:val="009610B1"/>
    <w:rsid w:val="00961B37"/>
    <w:rsid w:val="00962154"/>
    <w:rsid w:val="009621A0"/>
    <w:rsid w:val="00963197"/>
    <w:rsid w:val="0096370E"/>
    <w:rsid w:val="00963AA0"/>
    <w:rsid w:val="00964126"/>
    <w:rsid w:val="00964CF3"/>
    <w:rsid w:val="009651CD"/>
    <w:rsid w:val="0096599E"/>
    <w:rsid w:val="00965C43"/>
    <w:rsid w:val="0096676C"/>
    <w:rsid w:val="00966962"/>
    <w:rsid w:val="0097026E"/>
    <w:rsid w:val="00970A41"/>
    <w:rsid w:val="009718F8"/>
    <w:rsid w:val="00971EE4"/>
    <w:rsid w:val="00972156"/>
    <w:rsid w:val="00972EB8"/>
    <w:rsid w:val="00973C1D"/>
    <w:rsid w:val="009742A4"/>
    <w:rsid w:val="009753B3"/>
    <w:rsid w:val="009753BD"/>
    <w:rsid w:val="0097652A"/>
    <w:rsid w:val="009765D0"/>
    <w:rsid w:val="00976C5E"/>
    <w:rsid w:val="0097771E"/>
    <w:rsid w:val="00977B44"/>
    <w:rsid w:val="00977F4D"/>
    <w:rsid w:val="00980739"/>
    <w:rsid w:val="00981310"/>
    <w:rsid w:val="00981ECB"/>
    <w:rsid w:val="00982291"/>
    <w:rsid w:val="00982FA4"/>
    <w:rsid w:val="00983253"/>
    <w:rsid w:val="0098443F"/>
    <w:rsid w:val="00984986"/>
    <w:rsid w:val="00985314"/>
    <w:rsid w:val="0098575D"/>
    <w:rsid w:val="00987F6A"/>
    <w:rsid w:val="00990DC5"/>
    <w:rsid w:val="009920A7"/>
    <w:rsid w:val="00992B36"/>
    <w:rsid w:val="00992C2C"/>
    <w:rsid w:val="00993A69"/>
    <w:rsid w:val="00993AB3"/>
    <w:rsid w:val="009958DE"/>
    <w:rsid w:val="00996C09"/>
    <w:rsid w:val="009A0825"/>
    <w:rsid w:val="009A114A"/>
    <w:rsid w:val="009A1E4C"/>
    <w:rsid w:val="009A276B"/>
    <w:rsid w:val="009A2865"/>
    <w:rsid w:val="009A2C7B"/>
    <w:rsid w:val="009A4514"/>
    <w:rsid w:val="009A46AA"/>
    <w:rsid w:val="009A63CB"/>
    <w:rsid w:val="009A75EA"/>
    <w:rsid w:val="009B30F5"/>
    <w:rsid w:val="009B3208"/>
    <w:rsid w:val="009B43EA"/>
    <w:rsid w:val="009B46AD"/>
    <w:rsid w:val="009B47C3"/>
    <w:rsid w:val="009B558A"/>
    <w:rsid w:val="009B696B"/>
    <w:rsid w:val="009C0573"/>
    <w:rsid w:val="009C1FAA"/>
    <w:rsid w:val="009C2C51"/>
    <w:rsid w:val="009C2EAD"/>
    <w:rsid w:val="009C3193"/>
    <w:rsid w:val="009C4C0E"/>
    <w:rsid w:val="009C4E18"/>
    <w:rsid w:val="009C7EE3"/>
    <w:rsid w:val="009D18B0"/>
    <w:rsid w:val="009D1B1A"/>
    <w:rsid w:val="009D1D8C"/>
    <w:rsid w:val="009D28F5"/>
    <w:rsid w:val="009D450E"/>
    <w:rsid w:val="009D474E"/>
    <w:rsid w:val="009D6835"/>
    <w:rsid w:val="009D6B8D"/>
    <w:rsid w:val="009D73F0"/>
    <w:rsid w:val="009D7B79"/>
    <w:rsid w:val="009E0511"/>
    <w:rsid w:val="009E0CF4"/>
    <w:rsid w:val="009E2011"/>
    <w:rsid w:val="009E2407"/>
    <w:rsid w:val="009E2ED0"/>
    <w:rsid w:val="009E3365"/>
    <w:rsid w:val="009E35AA"/>
    <w:rsid w:val="009E4AA4"/>
    <w:rsid w:val="009E4F3B"/>
    <w:rsid w:val="009E56FC"/>
    <w:rsid w:val="009E579C"/>
    <w:rsid w:val="009E7954"/>
    <w:rsid w:val="009E7C32"/>
    <w:rsid w:val="009F04C0"/>
    <w:rsid w:val="009F0E69"/>
    <w:rsid w:val="009F1175"/>
    <w:rsid w:val="009F16C7"/>
    <w:rsid w:val="009F21C1"/>
    <w:rsid w:val="009F233E"/>
    <w:rsid w:val="009F2548"/>
    <w:rsid w:val="009F35E8"/>
    <w:rsid w:val="009F42E4"/>
    <w:rsid w:val="009F4EF1"/>
    <w:rsid w:val="009F4F66"/>
    <w:rsid w:val="009F6BF3"/>
    <w:rsid w:val="009F7A0B"/>
    <w:rsid w:val="009F7ADA"/>
    <w:rsid w:val="00A01801"/>
    <w:rsid w:val="00A024A9"/>
    <w:rsid w:val="00A02E44"/>
    <w:rsid w:val="00A03017"/>
    <w:rsid w:val="00A06295"/>
    <w:rsid w:val="00A06778"/>
    <w:rsid w:val="00A06B3B"/>
    <w:rsid w:val="00A10385"/>
    <w:rsid w:val="00A1062B"/>
    <w:rsid w:val="00A11164"/>
    <w:rsid w:val="00A12D37"/>
    <w:rsid w:val="00A14166"/>
    <w:rsid w:val="00A143EA"/>
    <w:rsid w:val="00A148B9"/>
    <w:rsid w:val="00A14C05"/>
    <w:rsid w:val="00A156CB"/>
    <w:rsid w:val="00A15F80"/>
    <w:rsid w:val="00A168E9"/>
    <w:rsid w:val="00A16D30"/>
    <w:rsid w:val="00A20161"/>
    <w:rsid w:val="00A20AAB"/>
    <w:rsid w:val="00A21D56"/>
    <w:rsid w:val="00A2258C"/>
    <w:rsid w:val="00A225B6"/>
    <w:rsid w:val="00A226E1"/>
    <w:rsid w:val="00A22E94"/>
    <w:rsid w:val="00A244DD"/>
    <w:rsid w:val="00A25028"/>
    <w:rsid w:val="00A2552F"/>
    <w:rsid w:val="00A25C05"/>
    <w:rsid w:val="00A25F25"/>
    <w:rsid w:val="00A26032"/>
    <w:rsid w:val="00A26376"/>
    <w:rsid w:val="00A26810"/>
    <w:rsid w:val="00A26E26"/>
    <w:rsid w:val="00A2795E"/>
    <w:rsid w:val="00A30D15"/>
    <w:rsid w:val="00A30E5E"/>
    <w:rsid w:val="00A32D63"/>
    <w:rsid w:val="00A32EF5"/>
    <w:rsid w:val="00A332C0"/>
    <w:rsid w:val="00A33BD8"/>
    <w:rsid w:val="00A34E9F"/>
    <w:rsid w:val="00A362A0"/>
    <w:rsid w:val="00A36703"/>
    <w:rsid w:val="00A36A1F"/>
    <w:rsid w:val="00A37643"/>
    <w:rsid w:val="00A376AA"/>
    <w:rsid w:val="00A37D1C"/>
    <w:rsid w:val="00A4053D"/>
    <w:rsid w:val="00A40765"/>
    <w:rsid w:val="00A4129A"/>
    <w:rsid w:val="00A4285C"/>
    <w:rsid w:val="00A429EA"/>
    <w:rsid w:val="00A42A92"/>
    <w:rsid w:val="00A44520"/>
    <w:rsid w:val="00A44AF7"/>
    <w:rsid w:val="00A44C57"/>
    <w:rsid w:val="00A45300"/>
    <w:rsid w:val="00A4562A"/>
    <w:rsid w:val="00A458B6"/>
    <w:rsid w:val="00A45A10"/>
    <w:rsid w:val="00A46A4B"/>
    <w:rsid w:val="00A47120"/>
    <w:rsid w:val="00A4730B"/>
    <w:rsid w:val="00A47FCE"/>
    <w:rsid w:val="00A503A5"/>
    <w:rsid w:val="00A51324"/>
    <w:rsid w:val="00A51FB5"/>
    <w:rsid w:val="00A52589"/>
    <w:rsid w:val="00A52AFB"/>
    <w:rsid w:val="00A53047"/>
    <w:rsid w:val="00A54FB5"/>
    <w:rsid w:val="00A5573C"/>
    <w:rsid w:val="00A55FD6"/>
    <w:rsid w:val="00A56172"/>
    <w:rsid w:val="00A565EB"/>
    <w:rsid w:val="00A56D55"/>
    <w:rsid w:val="00A60A9A"/>
    <w:rsid w:val="00A60D05"/>
    <w:rsid w:val="00A61126"/>
    <w:rsid w:val="00A6245A"/>
    <w:rsid w:val="00A62FFC"/>
    <w:rsid w:val="00A6344F"/>
    <w:rsid w:val="00A63CE2"/>
    <w:rsid w:val="00A641DA"/>
    <w:rsid w:val="00A65881"/>
    <w:rsid w:val="00A660E7"/>
    <w:rsid w:val="00A7067C"/>
    <w:rsid w:val="00A712AD"/>
    <w:rsid w:val="00A7261F"/>
    <w:rsid w:val="00A726F7"/>
    <w:rsid w:val="00A73180"/>
    <w:rsid w:val="00A744BE"/>
    <w:rsid w:val="00A763C5"/>
    <w:rsid w:val="00A76C8B"/>
    <w:rsid w:val="00A81532"/>
    <w:rsid w:val="00A81B3D"/>
    <w:rsid w:val="00A81EB6"/>
    <w:rsid w:val="00A81F2E"/>
    <w:rsid w:val="00A826FA"/>
    <w:rsid w:val="00A82D2D"/>
    <w:rsid w:val="00A83C4B"/>
    <w:rsid w:val="00A84AB3"/>
    <w:rsid w:val="00A84B86"/>
    <w:rsid w:val="00A86511"/>
    <w:rsid w:val="00A86AFC"/>
    <w:rsid w:val="00A86D6A"/>
    <w:rsid w:val="00A87D95"/>
    <w:rsid w:val="00A903B7"/>
    <w:rsid w:val="00A914CC"/>
    <w:rsid w:val="00A92892"/>
    <w:rsid w:val="00A93A5F"/>
    <w:rsid w:val="00A948E8"/>
    <w:rsid w:val="00A951F2"/>
    <w:rsid w:val="00A95232"/>
    <w:rsid w:val="00A95A92"/>
    <w:rsid w:val="00A9631D"/>
    <w:rsid w:val="00A968DA"/>
    <w:rsid w:val="00A97E97"/>
    <w:rsid w:val="00AA0543"/>
    <w:rsid w:val="00AA079C"/>
    <w:rsid w:val="00AA187C"/>
    <w:rsid w:val="00AA188E"/>
    <w:rsid w:val="00AA2921"/>
    <w:rsid w:val="00AA2A36"/>
    <w:rsid w:val="00AA30BB"/>
    <w:rsid w:val="00AA3341"/>
    <w:rsid w:val="00AA3B3C"/>
    <w:rsid w:val="00AA5A30"/>
    <w:rsid w:val="00AA632E"/>
    <w:rsid w:val="00AA6416"/>
    <w:rsid w:val="00AA6F25"/>
    <w:rsid w:val="00AA7502"/>
    <w:rsid w:val="00AB3B47"/>
    <w:rsid w:val="00AB3EC4"/>
    <w:rsid w:val="00AB709F"/>
    <w:rsid w:val="00AB7879"/>
    <w:rsid w:val="00AC06F8"/>
    <w:rsid w:val="00AC12B3"/>
    <w:rsid w:val="00AC12E1"/>
    <w:rsid w:val="00AC17A5"/>
    <w:rsid w:val="00AC1B20"/>
    <w:rsid w:val="00AC205B"/>
    <w:rsid w:val="00AC243F"/>
    <w:rsid w:val="00AC247C"/>
    <w:rsid w:val="00AC3168"/>
    <w:rsid w:val="00AC33B4"/>
    <w:rsid w:val="00AC3900"/>
    <w:rsid w:val="00AC4002"/>
    <w:rsid w:val="00AC51FC"/>
    <w:rsid w:val="00AC6BB6"/>
    <w:rsid w:val="00AD17FC"/>
    <w:rsid w:val="00AD2B56"/>
    <w:rsid w:val="00AD3298"/>
    <w:rsid w:val="00AD5098"/>
    <w:rsid w:val="00AD5A3B"/>
    <w:rsid w:val="00AD7182"/>
    <w:rsid w:val="00AD7B0F"/>
    <w:rsid w:val="00AD7C99"/>
    <w:rsid w:val="00AE01B1"/>
    <w:rsid w:val="00AE0864"/>
    <w:rsid w:val="00AE110C"/>
    <w:rsid w:val="00AE12A0"/>
    <w:rsid w:val="00AE20C0"/>
    <w:rsid w:val="00AE232F"/>
    <w:rsid w:val="00AE3911"/>
    <w:rsid w:val="00AE55FA"/>
    <w:rsid w:val="00AE5688"/>
    <w:rsid w:val="00AE6253"/>
    <w:rsid w:val="00AE6EEC"/>
    <w:rsid w:val="00AE793B"/>
    <w:rsid w:val="00AE7CA2"/>
    <w:rsid w:val="00AF05F4"/>
    <w:rsid w:val="00AF0671"/>
    <w:rsid w:val="00AF0FD1"/>
    <w:rsid w:val="00AF103B"/>
    <w:rsid w:val="00AF201C"/>
    <w:rsid w:val="00AF2269"/>
    <w:rsid w:val="00AF3519"/>
    <w:rsid w:val="00AF3627"/>
    <w:rsid w:val="00AF4F24"/>
    <w:rsid w:val="00AF6F7A"/>
    <w:rsid w:val="00B00342"/>
    <w:rsid w:val="00B00431"/>
    <w:rsid w:val="00B01448"/>
    <w:rsid w:val="00B02620"/>
    <w:rsid w:val="00B0263A"/>
    <w:rsid w:val="00B02A62"/>
    <w:rsid w:val="00B03444"/>
    <w:rsid w:val="00B04265"/>
    <w:rsid w:val="00B04E0E"/>
    <w:rsid w:val="00B060B5"/>
    <w:rsid w:val="00B07707"/>
    <w:rsid w:val="00B10AF3"/>
    <w:rsid w:val="00B1172C"/>
    <w:rsid w:val="00B11835"/>
    <w:rsid w:val="00B120B6"/>
    <w:rsid w:val="00B127CA"/>
    <w:rsid w:val="00B13F5E"/>
    <w:rsid w:val="00B140BB"/>
    <w:rsid w:val="00B14460"/>
    <w:rsid w:val="00B1453D"/>
    <w:rsid w:val="00B154E2"/>
    <w:rsid w:val="00B1569B"/>
    <w:rsid w:val="00B15DDC"/>
    <w:rsid w:val="00B15E28"/>
    <w:rsid w:val="00B163BE"/>
    <w:rsid w:val="00B179F5"/>
    <w:rsid w:val="00B2027B"/>
    <w:rsid w:val="00B20807"/>
    <w:rsid w:val="00B21493"/>
    <w:rsid w:val="00B21C2E"/>
    <w:rsid w:val="00B22791"/>
    <w:rsid w:val="00B24581"/>
    <w:rsid w:val="00B246A5"/>
    <w:rsid w:val="00B24758"/>
    <w:rsid w:val="00B26205"/>
    <w:rsid w:val="00B26214"/>
    <w:rsid w:val="00B262D0"/>
    <w:rsid w:val="00B2631B"/>
    <w:rsid w:val="00B26B76"/>
    <w:rsid w:val="00B2713F"/>
    <w:rsid w:val="00B27250"/>
    <w:rsid w:val="00B30FE0"/>
    <w:rsid w:val="00B3296E"/>
    <w:rsid w:val="00B349BC"/>
    <w:rsid w:val="00B355EC"/>
    <w:rsid w:val="00B372AB"/>
    <w:rsid w:val="00B3730C"/>
    <w:rsid w:val="00B379BC"/>
    <w:rsid w:val="00B37D34"/>
    <w:rsid w:val="00B37F8D"/>
    <w:rsid w:val="00B402B8"/>
    <w:rsid w:val="00B4048C"/>
    <w:rsid w:val="00B413EF"/>
    <w:rsid w:val="00B41796"/>
    <w:rsid w:val="00B41879"/>
    <w:rsid w:val="00B41D97"/>
    <w:rsid w:val="00B432AC"/>
    <w:rsid w:val="00B445C8"/>
    <w:rsid w:val="00B44A4D"/>
    <w:rsid w:val="00B46A06"/>
    <w:rsid w:val="00B47C8F"/>
    <w:rsid w:val="00B50F0C"/>
    <w:rsid w:val="00B51026"/>
    <w:rsid w:val="00B51917"/>
    <w:rsid w:val="00B52B8A"/>
    <w:rsid w:val="00B55166"/>
    <w:rsid w:val="00B56675"/>
    <w:rsid w:val="00B57944"/>
    <w:rsid w:val="00B60055"/>
    <w:rsid w:val="00B61BF5"/>
    <w:rsid w:val="00B62204"/>
    <w:rsid w:val="00B62547"/>
    <w:rsid w:val="00B637D1"/>
    <w:rsid w:val="00B6388C"/>
    <w:rsid w:val="00B644BB"/>
    <w:rsid w:val="00B65A4E"/>
    <w:rsid w:val="00B65F9E"/>
    <w:rsid w:val="00B66145"/>
    <w:rsid w:val="00B66B4A"/>
    <w:rsid w:val="00B67029"/>
    <w:rsid w:val="00B7157E"/>
    <w:rsid w:val="00B71AF9"/>
    <w:rsid w:val="00B71DA4"/>
    <w:rsid w:val="00B72A85"/>
    <w:rsid w:val="00B731B3"/>
    <w:rsid w:val="00B7341D"/>
    <w:rsid w:val="00B73489"/>
    <w:rsid w:val="00B73E06"/>
    <w:rsid w:val="00B74569"/>
    <w:rsid w:val="00B74635"/>
    <w:rsid w:val="00B74F5F"/>
    <w:rsid w:val="00B7554D"/>
    <w:rsid w:val="00B75B7F"/>
    <w:rsid w:val="00B76203"/>
    <w:rsid w:val="00B768B0"/>
    <w:rsid w:val="00B77AFD"/>
    <w:rsid w:val="00B77B02"/>
    <w:rsid w:val="00B77FC9"/>
    <w:rsid w:val="00B801EA"/>
    <w:rsid w:val="00B81C08"/>
    <w:rsid w:val="00B82B01"/>
    <w:rsid w:val="00B836AF"/>
    <w:rsid w:val="00B85996"/>
    <w:rsid w:val="00B86364"/>
    <w:rsid w:val="00B86721"/>
    <w:rsid w:val="00B91BD4"/>
    <w:rsid w:val="00B91F68"/>
    <w:rsid w:val="00B934C1"/>
    <w:rsid w:val="00B936FC"/>
    <w:rsid w:val="00B93CCC"/>
    <w:rsid w:val="00B95370"/>
    <w:rsid w:val="00B95B78"/>
    <w:rsid w:val="00B95EC2"/>
    <w:rsid w:val="00B95EF5"/>
    <w:rsid w:val="00B95F26"/>
    <w:rsid w:val="00B96159"/>
    <w:rsid w:val="00B9630C"/>
    <w:rsid w:val="00B967DF"/>
    <w:rsid w:val="00B96F06"/>
    <w:rsid w:val="00B979DC"/>
    <w:rsid w:val="00B97A6A"/>
    <w:rsid w:val="00BA00D7"/>
    <w:rsid w:val="00BA044F"/>
    <w:rsid w:val="00BA0661"/>
    <w:rsid w:val="00BA12CD"/>
    <w:rsid w:val="00BA3FC7"/>
    <w:rsid w:val="00BA498F"/>
    <w:rsid w:val="00BA600A"/>
    <w:rsid w:val="00BA6CBE"/>
    <w:rsid w:val="00BA7C58"/>
    <w:rsid w:val="00BB07F1"/>
    <w:rsid w:val="00BB133E"/>
    <w:rsid w:val="00BB2CB9"/>
    <w:rsid w:val="00BB3A04"/>
    <w:rsid w:val="00BB3CC7"/>
    <w:rsid w:val="00BB3ECE"/>
    <w:rsid w:val="00BB4E64"/>
    <w:rsid w:val="00BB4FDE"/>
    <w:rsid w:val="00BB73AB"/>
    <w:rsid w:val="00BC111F"/>
    <w:rsid w:val="00BC186B"/>
    <w:rsid w:val="00BC1929"/>
    <w:rsid w:val="00BC2282"/>
    <w:rsid w:val="00BC2CE4"/>
    <w:rsid w:val="00BC2F27"/>
    <w:rsid w:val="00BC4E47"/>
    <w:rsid w:val="00BC50BC"/>
    <w:rsid w:val="00BC5766"/>
    <w:rsid w:val="00BC6A65"/>
    <w:rsid w:val="00BC6F73"/>
    <w:rsid w:val="00BC7E9B"/>
    <w:rsid w:val="00BD0193"/>
    <w:rsid w:val="00BD17EF"/>
    <w:rsid w:val="00BD279C"/>
    <w:rsid w:val="00BD2DE6"/>
    <w:rsid w:val="00BD3893"/>
    <w:rsid w:val="00BD46DF"/>
    <w:rsid w:val="00BD4DF0"/>
    <w:rsid w:val="00BD527B"/>
    <w:rsid w:val="00BD64C9"/>
    <w:rsid w:val="00BD6838"/>
    <w:rsid w:val="00BD6AC7"/>
    <w:rsid w:val="00BD7D30"/>
    <w:rsid w:val="00BE043F"/>
    <w:rsid w:val="00BE17F5"/>
    <w:rsid w:val="00BE1971"/>
    <w:rsid w:val="00BE23B5"/>
    <w:rsid w:val="00BE29B1"/>
    <w:rsid w:val="00BE598E"/>
    <w:rsid w:val="00BE6035"/>
    <w:rsid w:val="00BE6794"/>
    <w:rsid w:val="00BE6F5F"/>
    <w:rsid w:val="00BE70A9"/>
    <w:rsid w:val="00BE7A87"/>
    <w:rsid w:val="00BF1188"/>
    <w:rsid w:val="00BF1485"/>
    <w:rsid w:val="00BF1D28"/>
    <w:rsid w:val="00BF1E34"/>
    <w:rsid w:val="00BF27FD"/>
    <w:rsid w:val="00BF2DF0"/>
    <w:rsid w:val="00BF322D"/>
    <w:rsid w:val="00BF48D9"/>
    <w:rsid w:val="00BF64DE"/>
    <w:rsid w:val="00BF68C8"/>
    <w:rsid w:val="00BF696B"/>
    <w:rsid w:val="00BF7D75"/>
    <w:rsid w:val="00C000FB"/>
    <w:rsid w:val="00C0034C"/>
    <w:rsid w:val="00C00ECB"/>
    <w:rsid w:val="00C00EE3"/>
    <w:rsid w:val="00C010C4"/>
    <w:rsid w:val="00C0120D"/>
    <w:rsid w:val="00C017EB"/>
    <w:rsid w:val="00C01EA3"/>
    <w:rsid w:val="00C04383"/>
    <w:rsid w:val="00C054E3"/>
    <w:rsid w:val="00C054E6"/>
    <w:rsid w:val="00C06E9A"/>
    <w:rsid w:val="00C071F7"/>
    <w:rsid w:val="00C07417"/>
    <w:rsid w:val="00C1138E"/>
    <w:rsid w:val="00C11A30"/>
    <w:rsid w:val="00C11E9B"/>
    <w:rsid w:val="00C11EC0"/>
    <w:rsid w:val="00C11FAB"/>
    <w:rsid w:val="00C1292B"/>
    <w:rsid w:val="00C13842"/>
    <w:rsid w:val="00C152AA"/>
    <w:rsid w:val="00C154A9"/>
    <w:rsid w:val="00C15754"/>
    <w:rsid w:val="00C15BAC"/>
    <w:rsid w:val="00C166A1"/>
    <w:rsid w:val="00C16892"/>
    <w:rsid w:val="00C168B3"/>
    <w:rsid w:val="00C174C7"/>
    <w:rsid w:val="00C21803"/>
    <w:rsid w:val="00C2353A"/>
    <w:rsid w:val="00C23F7B"/>
    <w:rsid w:val="00C24F24"/>
    <w:rsid w:val="00C256D3"/>
    <w:rsid w:val="00C25B79"/>
    <w:rsid w:val="00C26703"/>
    <w:rsid w:val="00C26E72"/>
    <w:rsid w:val="00C276AA"/>
    <w:rsid w:val="00C30C3B"/>
    <w:rsid w:val="00C30D5F"/>
    <w:rsid w:val="00C316A8"/>
    <w:rsid w:val="00C32438"/>
    <w:rsid w:val="00C33904"/>
    <w:rsid w:val="00C33E2A"/>
    <w:rsid w:val="00C360F6"/>
    <w:rsid w:val="00C365A7"/>
    <w:rsid w:val="00C3682A"/>
    <w:rsid w:val="00C40155"/>
    <w:rsid w:val="00C40847"/>
    <w:rsid w:val="00C40C92"/>
    <w:rsid w:val="00C40EAE"/>
    <w:rsid w:val="00C41366"/>
    <w:rsid w:val="00C41387"/>
    <w:rsid w:val="00C4182E"/>
    <w:rsid w:val="00C41ECA"/>
    <w:rsid w:val="00C42A59"/>
    <w:rsid w:val="00C43921"/>
    <w:rsid w:val="00C44B19"/>
    <w:rsid w:val="00C44BB8"/>
    <w:rsid w:val="00C44CDF"/>
    <w:rsid w:val="00C4518F"/>
    <w:rsid w:val="00C454DE"/>
    <w:rsid w:val="00C45A6B"/>
    <w:rsid w:val="00C45C47"/>
    <w:rsid w:val="00C45F3C"/>
    <w:rsid w:val="00C45F8C"/>
    <w:rsid w:val="00C46494"/>
    <w:rsid w:val="00C46866"/>
    <w:rsid w:val="00C50BCF"/>
    <w:rsid w:val="00C50DA4"/>
    <w:rsid w:val="00C51478"/>
    <w:rsid w:val="00C51956"/>
    <w:rsid w:val="00C52247"/>
    <w:rsid w:val="00C52900"/>
    <w:rsid w:val="00C53B73"/>
    <w:rsid w:val="00C5548E"/>
    <w:rsid w:val="00C55DFF"/>
    <w:rsid w:val="00C5699B"/>
    <w:rsid w:val="00C56DEB"/>
    <w:rsid w:val="00C5721A"/>
    <w:rsid w:val="00C57228"/>
    <w:rsid w:val="00C6023C"/>
    <w:rsid w:val="00C611FE"/>
    <w:rsid w:val="00C61F7C"/>
    <w:rsid w:val="00C62D02"/>
    <w:rsid w:val="00C63CED"/>
    <w:rsid w:val="00C63FCB"/>
    <w:rsid w:val="00C64089"/>
    <w:rsid w:val="00C66318"/>
    <w:rsid w:val="00C6742C"/>
    <w:rsid w:val="00C67AE0"/>
    <w:rsid w:val="00C704DE"/>
    <w:rsid w:val="00C72552"/>
    <w:rsid w:val="00C72714"/>
    <w:rsid w:val="00C72A19"/>
    <w:rsid w:val="00C73434"/>
    <w:rsid w:val="00C74F14"/>
    <w:rsid w:val="00C7535A"/>
    <w:rsid w:val="00C76C4B"/>
    <w:rsid w:val="00C7757C"/>
    <w:rsid w:val="00C77F04"/>
    <w:rsid w:val="00C80C36"/>
    <w:rsid w:val="00C8180D"/>
    <w:rsid w:val="00C830FA"/>
    <w:rsid w:val="00C8354D"/>
    <w:rsid w:val="00C83785"/>
    <w:rsid w:val="00C83935"/>
    <w:rsid w:val="00C8458D"/>
    <w:rsid w:val="00C84A9A"/>
    <w:rsid w:val="00C84F87"/>
    <w:rsid w:val="00C85028"/>
    <w:rsid w:val="00C85EE4"/>
    <w:rsid w:val="00C86034"/>
    <w:rsid w:val="00C86536"/>
    <w:rsid w:val="00C90DFC"/>
    <w:rsid w:val="00C91550"/>
    <w:rsid w:val="00C92978"/>
    <w:rsid w:val="00C92B00"/>
    <w:rsid w:val="00C93C1C"/>
    <w:rsid w:val="00C94524"/>
    <w:rsid w:val="00C9580A"/>
    <w:rsid w:val="00C95EFC"/>
    <w:rsid w:val="00C96C24"/>
    <w:rsid w:val="00CA0CD3"/>
    <w:rsid w:val="00CA1776"/>
    <w:rsid w:val="00CA1DC5"/>
    <w:rsid w:val="00CA305F"/>
    <w:rsid w:val="00CA5A59"/>
    <w:rsid w:val="00CA5CC5"/>
    <w:rsid w:val="00CA5DA0"/>
    <w:rsid w:val="00CA5DBE"/>
    <w:rsid w:val="00CA62BC"/>
    <w:rsid w:val="00CA6A9D"/>
    <w:rsid w:val="00CA6C51"/>
    <w:rsid w:val="00CA77EE"/>
    <w:rsid w:val="00CA795C"/>
    <w:rsid w:val="00CB0654"/>
    <w:rsid w:val="00CB0DC3"/>
    <w:rsid w:val="00CB0E11"/>
    <w:rsid w:val="00CB0E95"/>
    <w:rsid w:val="00CB19D2"/>
    <w:rsid w:val="00CB2672"/>
    <w:rsid w:val="00CB2F41"/>
    <w:rsid w:val="00CB5AB4"/>
    <w:rsid w:val="00CB75DF"/>
    <w:rsid w:val="00CC25B2"/>
    <w:rsid w:val="00CC2AD3"/>
    <w:rsid w:val="00CC36CE"/>
    <w:rsid w:val="00CC54D5"/>
    <w:rsid w:val="00CC6618"/>
    <w:rsid w:val="00CC7673"/>
    <w:rsid w:val="00CD024A"/>
    <w:rsid w:val="00CD103C"/>
    <w:rsid w:val="00CD2E87"/>
    <w:rsid w:val="00CD3829"/>
    <w:rsid w:val="00CD3A6D"/>
    <w:rsid w:val="00CD3DBA"/>
    <w:rsid w:val="00CD44A2"/>
    <w:rsid w:val="00CD5538"/>
    <w:rsid w:val="00CD604A"/>
    <w:rsid w:val="00CD6651"/>
    <w:rsid w:val="00CD7707"/>
    <w:rsid w:val="00CE0662"/>
    <w:rsid w:val="00CE0A95"/>
    <w:rsid w:val="00CE1C33"/>
    <w:rsid w:val="00CE1E78"/>
    <w:rsid w:val="00CE2105"/>
    <w:rsid w:val="00CE256A"/>
    <w:rsid w:val="00CE292F"/>
    <w:rsid w:val="00CE37E9"/>
    <w:rsid w:val="00CE41EF"/>
    <w:rsid w:val="00CE4B55"/>
    <w:rsid w:val="00CE4CDC"/>
    <w:rsid w:val="00CE4EB3"/>
    <w:rsid w:val="00CE6C75"/>
    <w:rsid w:val="00CE7111"/>
    <w:rsid w:val="00CE774C"/>
    <w:rsid w:val="00CE7E6C"/>
    <w:rsid w:val="00CF0FA5"/>
    <w:rsid w:val="00CF193E"/>
    <w:rsid w:val="00CF295C"/>
    <w:rsid w:val="00CF3786"/>
    <w:rsid w:val="00CF41AB"/>
    <w:rsid w:val="00CF57E7"/>
    <w:rsid w:val="00CF59F8"/>
    <w:rsid w:val="00CF5D39"/>
    <w:rsid w:val="00CF6BD9"/>
    <w:rsid w:val="00CF73EE"/>
    <w:rsid w:val="00CF74F7"/>
    <w:rsid w:val="00D004B8"/>
    <w:rsid w:val="00D0225B"/>
    <w:rsid w:val="00D0227E"/>
    <w:rsid w:val="00D02309"/>
    <w:rsid w:val="00D02802"/>
    <w:rsid w:val="00D02852"/>
    <w:rsid w:val="00D02915"/>
    <w:rsid w:val="00D02AAA"/>
    <w:rsid w:val="00D050C3"/>
    <w:rsid w:val="00D052F4"/>
    <w:rsid w:val="00D055AD"/>
    <w:rsid w:val="00D05B73"/>
    <w:rsid w:val="00D05C86"/>
    <w:rsid w:val="00D06B46"/>
    <w:rsid w:val="00D10704"/>
    <w:rsid w:val="00D10A45"/>
    <w:rsid w:val="00D10E46"/>
    <w:rsid w:val="00D11973"/>
    <w:rsid w:val="00D11F96"/>
    <w:rsid w:val="00D127D8"/>
    <w:rsid w:val="00D150DC"/>
    <w:rsid w:val="00D154C3"/>
    <w:rsid w:val="00D155BD"/>
    <w:rsid w:val="00D15DA5"/>
    <w:rsid w:val="00D170A1"/>
    <w:rsid w:val="00D17165"/>
    <w:rsid w:val="00D17CA6"/>
    <w:rsid w:val="00D22710"/>
    <w:rsid w:val="00D22CF6"/>
    <w:rsid w:val="00D23495"/>
    <w:rsid w:val="00D234A0"/>
    <w:rsid w:val="00D24B32"/>
    <w:rsid w:val="00D27276"/>
    <w:rsid w:val="00D27DD4"/>
    <w:rsid w:val="00D307D6"/>
    <w:rsid w:val="00D313A0"/>
    <w:rsid w:val="00D31A37"/>
    <w:rsid w:val="00D32366"/>
    <w:rsid w:val="00D325F2"/>
    <w:rsid w:val="00D32BCD"/>
    <w:rsid w:val="00D32E9D"/>
    <w:rsid w:val="00D3308D"/>
    <w:rsid w:val="00D331C3"/>
    <w:rsid w:val="00D340E9"/>
    <w:rsid w:val="00D3429C"/>
    <w:rsid w:val="00D344B2"/>
    <w:rsid w:val="00D34D23"/>
    <w:rsid w:val="00D35608"/>
    <w:rsid w:val="00D35B93"/>
    <w:rsid w:val="00D369CF"/>
    <w:rsid w:val="00D36D66"/>
    <w:rsid w:val="00D3734A"/>
    <w:rsid w:val="00D3791D"/>
    <w:rsid w:val="00D37DCB"/>
    <w:rsid w:val="00D40762"/>
    <w:rsid w:val="00D410CB"/>
    <w:rsid w:val="00D411D0"/>
    <w:rsid w:val="00D42B8F"/>
    <w:rsid w:val="00D42B98"/>
    <w:rsid w:val="00D43F60"/>
    <w:rsid w:val="00D440D4"/>
    <w:rsid w:val="00D44BBA"/>
    <w:rsid w:val="00D44EF2"/>
    <w:rsid w:val="00D46216"/>
    <w:rsid w:val="00D46258"/>
    <w:rsid w:val="00D4648F"/>
    <w:rsid w:val="00D50057"/>
    <w:rsid w:val="00D50597"/>
    <w:rsid w:val="00D508BE"/>
    <w:rsid w:val="00D52360"/>
    <w:rsid w:val="00D52AAA"/>
    <w:rsid w:val="00D53086"/>
    <w:rsid w:val="00D53835"/>
    <w:rsid w:val="00D53D23"/>
    <w:rsid w:val="00D55943"/>
    <w:rsid w:val="00D57DB5"/>
    <w:rsid w:val="00D60BC5"/>
    <w:rsid w:val="00D61761"/>
    <w:rsid w:val="00D61F02"/>
    <w:rsid w:val="00D620BE"/>
    <w:rsid w:val="00D62604"/>
    <w:rsid w:val="00D62EDE"/>
    <w:rsid w:val="00D63260"/>
    <w:rsid w:val="00D63E87"/>
    <w:rsid w:val="00D65A1C"/>
    <w:rsid w:val="00D65B63"/>
    <w:rsid w:val="00D6628D"/>
    <w:rsid w:val="00D67F85"/>
    <w:rsid w:val="00D706D5"/>
    <w:rsid w:val="00D71054"/>
    <w:rsid w:val="00D71B4B"/>
    <w:rsid w:val="00D7211C"/>
    <w:rsid w:val="00D7288F"/>
    <w:rsid w:val="00D730A5"/>
    <w:rsid w:val="00D7383E"/>
    <w:rsid w:val="00D73ED6"/>
    <w:rsid w:val="00D741B5"/>
    <w:rsid w:val="00D752C0"/>
    <w:rsid w:val="00D77974"/>
    <w:rsid w:val="00D77D40"/>
    <w:rsid w:val="00D814EF"/>
    <w:rsid w:val="00D822D3"/>
    <w:rsid w:val="00D822D5"/>
    <w:rsid w:val="00D84047"/>
    <w:rsid w:val="00D8461D"/>
    <w:rsid w:val="00D85746"/>
    <w:rsid w:val="00D8702B"/>
    <w:rsid w:val="00D87C4E"/>
    <w:rsid w:val="00D90858"/>
    <w:rsid w:val="00D9143F"/>
    <w:rsid w:val="00D915BF"/>
    <w:rsid w:val="00D91EC4"/>
    <w:rsid w:val="00D93812"/>
    <w:rsid w:val="00D93B66"/>
    <w:rsid w:val="00D93E75"/>
    <w:rsid w:val="00D978BB"/>
    <w:rsid w:val="00DA02EB"/>
    <w:rsid w:val="00DA126A"/>
    <w:rsid w:val="00DA1AE2"/>
    <w:rsid w:val="00DA266E"/>
    <w:rsid w:val="00DA3746"/>
    <w:rsid w:val="00DA3E52"/>
    <w:rsid w:val="00DA4513"/>
    <w:rsid w:val="00DA4995"/>
    <w:rsid w:val="00DA52C0"/>
    <w:rsid w:val="00DA5F75"/>
    <w:rsid w:val="00DA610B"/>
    <w:rsid w:val="00DA7B29"/>
    <w:rsid w:val="00DB19AF"/>
    <w:rsid w:val="00DB2079"/>
    <w:rsid w:val="00DB25C1"/>
    <w:rsid w:val="00DB306E"/>
    <w:rsid w:val="00DB3185"/>
    <w:rsid w:val="00DB398A"/>
    <w:rsid w:val="00DB3B75"/>
    <w:rsid w:val="00DB42E5"/>
    <w:rsid w:val="00DB5C32"/>
    <w:rsid w:val="00DB5D5F"/>
    <w:rsid w:val="00DB6E04"/>
    <w:rsid w:val="00DB73E1"/>
    <w:rsid w:val="00DC004F"/>
    <w:rsid w:val="00DC0A04"/>
    <w:rsid w:val="00DC1403"/>
    <w:rsid w:val="00DC2839"/>
    <w:rsid w:val="00DC32A8"/>
    <w:rsid w:val="00DC3653"/>
    <w:rsid w:val="00DC41BC"/>
    <w:rsid w:val="00DC494C"/>
    <w:rsid w:val="00DC56D6"/>
    <w:rsid w:val="00DC5AEB"/>
    <w:rsid w:val="00DC5C40"/>
    <w:rsid w:val="00DC68C1"/>
    <w:rsid w:val="00DC7649"/>
    <w:rsid w:val="00DD11FE"/>
    <w:rsid w:val="00DD1818"/>
    <w:rsid w:val="00DD2170"/>
    <w:rsid w:val="00DD2270"/>
    <w:rsid w:val="00DD2747"/>
    <w:rsid w:val="00DD2E60"/>
    <w:rsid w:val="00DD33CC"/>
    <w:rsid w:val="00DD4D95"/>
    <w:rsid w:val="00DD5792"/>
    <w:rsid w:val="00DD5B45"/>
    <w:rsid w:val="00DD713A"/>
    <w:rsid w:val="00DD7D88"/>
    <w:rsid w:val="00DE13C4"/>
    <w:rsid w:val="00DE1559"/>
    <w:rsid w:val="00DE1FBF"/>
    <w:rsid w:val="00DE2F48"/>
    <w:rsid w:val="00DE34F4"/>
    <w:rsid w:val="00DE40EF"/>
    <w:rsid w:val="00DE496D"/>
    <w:rsid w:val="00DE544A"/>
    <w:rsid w:val="00DE59D0"/>
    <w:rsid w:val="00DE68D1"/>
    <w:rsid w:val="00DE711B"/>
    <w:rsid w:val="00DF0045"/>
    <w:rsid w:val="00DF1100"/>
    <w:rsid w:val="00DF1ABA"/>
    <w:rsid w:val="00DF32B9"/>
    <w:rsid w:val="00DF49DE"/>
    <w:rsid w:val="00DF5C05"/>
    <w:rsid w:val="00DF6B33"/>
    <w:rsid w:val="00E00EF2"/>
    <w:rsid w:val="00E010EB"/>
    <w:rsid w:val="00E0140D"/>
    <w:rsid w:val="00E024C4"/>
    <w:rsid w:val="00E02533"/>
    <w:rsid w:val="00E03D23"/>
    <w:rsid w:val="00E062AD"/>
    <w:rsid w:val="00E06C17"/>
    <w:rsid w:val="00E072DE"/>
    <w:rsid w:val="00E07D40"/>
    <w:rsid w:val="00E100C5"/>
    <w:rsid w:val="00E1066A"/>
    <w:rsid w:val="00E11C34"/>
    <w:rsid w:val="00E11EEF"/>
    <w:rsid w:val="00E12C7D"/>
    <w:rsid w:val="00E153D7"/>
    <w:rsid w:val="00E163E6"/>
    <w:rsid w:val="00E1660D"/>
    <w:rsid w:val="00E17643"/>
    <w:rsid w:val="00E17B05"/>
    <w:rsid w:val="00E20394"/>
    <w:rsid w:val="00E2124C"/>
    <w:rsid w:val="00E21D72"/>
    <w:rsid w:val="00E22323"/>
    <w:rsid w:val="00E23B8D"/>
    <w:rsid w:val="00E23D80"/>
    <w:rsid w:val="00E23F02"/>
    <w:rsid w:val="00E24443"/>
    <w:rsid w:val="00E266CA"/>
    <w:rsid w:val="00E2671E"/>
    <w:rsid w:val="00E276EE"/>
    <w:rsid w:val="00E278C2"/>
    <w:rsid w:val="00E27FAC"/>
    <w:rsid w:val="00E30ACC"/>
    <w:rsid w:val="00E3104D"/>
    <w:rsid w:val="00E325AA"/>
    <w:rsid w:val="00E3284E"/>
    <w:rsid w:val="00E35274"/>
    <w:rsid w:val="00E36A74"/>
    <w:rsid w:val="00E36E0D"/>
    <w:rsid w:val="00E3704D"/>
    <w:rsid w:val="00E377A6"/>
    <w:rsid w:val="00E402C9"/>
    <w:rsid w:val="00E40936"/>
    <w:rsid w:val="00E40F44"/>
    <w:rsid w:val="00E4179B"/>
    <w:rsid w:val="00E417E8"/>
    <w:rsid w:val="00E4191B"/>
    <w:rsid w:val="00E43BBD"/>
    <w:rsid w:val="00E43DA3"/>
    <w:rsid w:val="00E440B3"/>
    <w:rsid w:val="00E46A55"/>
    <w:rsid w:val="00E47BAD"/>
    <w:rsid w:val="00E5000B"/>
    <w:rsid w:val="00E50560"/>
    <w:rsid w:val="00E51E47"/>
    <w:rsid w:val="00E51F26"/>
    <w:rsid w:val="00E5235D"/>
    <w:rsid w:val="00E53101"/>
    <w:rsid w:val="00E53381"/>
    <w:rsid w:val="00E5526E"/>
    <w:rsid w:val="00E55272"/>
    <w:rsid w:val="00E557C7"/>
    <w:rsid w:val="00E55977"/>
    <w:rsid w:val="00E5709D"/>
    <w:rsid w:val="00E607AE"/>
    <w:rsid w:val="00E61045"/>
    <w:rsid w:val="00E61374"/>
    <w:rsid w:val="00E62F94"/>
    <w:rsid w:val="00E6325E"/>
    <w:rsid w:val="00E63707"/>
    <w:rsid w:val="00E64113"/>
    <w:rsid w:val="00E643F3"/>
    <w:rsid w:val="00E65796"/>
    <w:rsid w:val="00E65E95"/>
    <w:rsid w:val="00E667A3"/>
    <w:rsid w:val="00E66CA3"/>
    <w:rsid w:val="00E67573"/>
    <w:rsid w:val="00E6793B"/>
    <w:rsid w:val="00E67D9F"/>
    <w:rsid w:val="00E70910"/>
    <w:rsid w:val="00E71272"/>
    <w:rsid w:val="00E72027"/>
    <w:rsid w:val="00E7282B"/>
    <w:rsid w:val="00E72961"/>
    <w:rsid w:val="00E7309C"/>
    <w:rsid w:val="00E73193"/>
    <w:rsid w:val="00E73B49"/>
    <w:rsid w:val="00E74ED3"/>
    <w:rsid w:val="00E75CA5"/>
    <w:rsid w:val="00E7614A"/>
    <w:rsid w:val="00E76B34"/>
    <w:rsid w:val="00E80089"/>
    <w:rsid w:val="00E805A0"/>
    <w:rsid w:val="00E8136C"/>
    <w:rsid w:val="00E81577"/>
    <w:rsid w:val="00E819E4"/>
    <w:rsid w:val="00E81A8B"/>
    <w:rsid w:val="00E82F21"/>
    <w:rsid w:val="00E832D4"/>
    <w:rsid w:val="00E834F2"/>
    <w:rsid w:val="00E836A2"/>
    <w:rsid w:val="00E83836"/>
    <w:rsid w:val="00E83A41"/>
    <w:rsid w:val="00E87416"/>
    <w:rsid w:val="00E875BD"/>
    <w:rsid w:val="00E90E29"/>
    <w:rsid w:val="00E914BD"/>
    <w:rsid w:val="00E92509"/>
    <w:rsid w:val="00E9276D"/>
    <w:rsid w:val="00E929D8"/>
    <w:rsid w:val="00E92ED5"/>
    <w:rsid w:val="00E93C06"/>
    <w:rsid w:val="00E9606D"/>
    <w:rsid w:val="00E96A8E"/>
    <w:rsid w:val="00E97E9F"/>
    <w:rsid w:val="00EA14CC"/>
    <w:rsid w:val="00EA15D2"/>
    <w:rsid w:val="00EA180F"/>
    <w:rsid w:val="00EA3308"/>
    <w:rsid w:val="00EA4B99"/>
    <w:rsid w:val="00EA646F"/>
    <w:rsid w:val="00EA69E2"/>
    <w:rsid w:val="00EA6E4B"/>
    <w:rsid w:val="00EA7023"/>
    <w:rsid w:val="00EA74A9"/>
    <w:rsid w:val="00EA750D"/>
    <w:rsid w:val="00EA787D"/>
    <w:rsid w:val="00EB3EA9"/>
    <w:rsid w:val="00EB44A0"/>
    <w:rsid w:val="00EB4FB5"/>
    <w:rsid w:val="00EB552C"/>
    <w:rsid w:val="00EB5B3E"/>
    <w:rsid w:val="00EB5DE6"/>
    <w:rsid w:val="00EB6072"/>
    <w:rsid w:val="00EC0420"/>
    <w:rsid w:val="00EC12B1"/>
    <w:rsid w:val="00EC134C"/>
    <w:rsid w:val="00EC4BF1"/>
    <w:rsid w:val="00EC53CB"/>
    <w:rsid w:val="00EC669A"/>
    <w:rsid w:val="00EC6C19"/>
    <w:rsid w:val="00ED04D0"/>
    <w:rsid w:val="00ED0B45"/>
    <w:rsid w:val="00ED102A"/>
    <w:rsid w:val="00ED2250"/>
    <w:rsid w:val="00ED2E0B"/>
    <w:rsid w:val="00ED33BC"/>
    <w:rsid w:val="00ED45EB"/>
    <w:rsid w:val="00ED67A3"/>
    <w:rsid w:val="00ED6B4B"/>
    <w:rsid w:val="00ED6FFA"/>
    <w:rsid w:val="00ED72EE"/>
    <w:rsid w:val="00ED7DB7"/>
    <w:rsid w:val="00EE1128"/>
    <w:rsid w:val="00EE1DE6"/>
    <w:rsid w:val="00EE31C5"/>
    <w:rsid w:val="00EE4D5E"/>
    <w:rsid w:val="00EE5243"/>
    <w:rsid w:val="00EE52B5"/>
    <w:rsid w:val="00EE5F00"/>
    <w:rsid w:val="00EE7110"/>
    <w:rsid w:val="00EE716B"/>
    <w:rsid w:val="00EE7B7A"/>
    <w:rsid w:val="00EE7FDB"/>
    <w:rsid w:val="00EF0ACE"/>
    <w:rsid w:val="00EF2661"/>
    <w:rsid w:val="00EF2F98"/>
    <w:rsid w:val="00EF4566"/>
    <w:rsid w:val="00EF4E78"/>
    <w:rsid w:val="00EF58AE"/>
    <w:rsid w:val="00EF6755"/>
    <w:rsid w:val="00EF7330"/>
    <w:rsid w:val="00EF76EE"/>
    <w:rsid w:val="00F00638"/>
    <w:rsid w:val="00F00C56"/>
    <w:rsid w:val="00F010C6"/>
    <w:rsid w:val="00F01514"/>
    <w:rsid w:val="00F01A81"/>
    <w:rsid w:val="00F03811"/>
    <w:rsid w:val="00F03BAB"/>
    <w:rsid w:val="00F04DAF"/>
    <w:rsid w:val="00F04EB0"/>
    <w:rsid w:val="00F058DC"/>
    <w:rsid w:val="00F05B81"/>
    <w:rsid w:val="00F06C32"/>
    <w:rsid w:val="00F07B6C"/>
    <w:rsid w:val="00F104AC"/>
    <w:rsid w:val="00F120D9"/>
    <w:rsid w:val="00F1227A"/>
    <w:rsid w:val="00F12B46"/>
    <w:rsid w:val="00F13233"/>
    <w:rsid w:val="00F134E0"/>
    <w:rsid w:val="00F13AD8"/>
    <w:rsid w:val="00F13D36"/>
    <w:rsid w:val="00F149ED"/>
    <w:rsid w:val="00F16B69"/>
    <w:rsid w:val="00F17809"/>
    <w:rsid w:val="00F178C4"/>
    <w:rsid w:val="00F17A9E"/>
    <w:rsid w:val="00F20C13"/>
    <w:rsid w:val="00F22ADE"/>
    <w:rsid w:val="00F23096"/>
    <w:rsid w:val="00F257A0"/>
    <w:rsid w:val="00F25BE7"/>
    <w:rsid w:val="00F25F53"/>
    <w:rsid w:val="00F26754"/>
    <w:rsid w:val="00F26FA7"/>
    <w:rsid w:val="00F27450"/>
    <w:rsid w:val="00F275BD"/>
    <w:rsid w:val="00F3053A"/>
    <w:rsid w:val="00F30669"/>
    <w:rsid w:val="00F30842"/>
    <w:rsid w:val="00F318F7"/>
    <w:rsid w:val="00F31F63"/>
    <w:rsid w:val="00F3217B"/>
    <w:rsid w:val="00F32BB1"/>
    <w:rsid w:val="00F33DD0"/>
    <w:rsid w:val="00F344E2"/>
    <w:rsid w:val="00F348EE"/>
    <w:rsid w:val="00F35553"/>
    <w:rsid w:val="00F426D7"/>
    <w:rsid w:val="00F42739"/>
    <w:rsid w:val="00F43AC6"/>
    <w:rsid w:val="00F44D1A"/>
    <w:rsid w:val="00F4598C"/>
    <w:rsid w:val="00F459CF"/>
    <w:rsid w:val="00F46403"/>
    <w:rsid w:val="00F4658B"/>
    <w:rsid w:val="00F47072"/>
    <w:rsid w:val="00F471A9"/>
    <w:rsid w:val="00F501E1"/>
    <w:rsid w:val="00F51DD6"/>
    <w:rsid w:val="00F527AC"/>
    <w:rsid w:val="00F52E7E"/>
    <w:rsid w:val="00F531AB"/>
    <w:rsid w:val="00F53442"/>
    <w:rsid w:val="00F53733"/>
    <w:rsid w:val="00F54A71"/>
    <w:rsid w:val="00F55BED"/>
    <w:rsid w:val="00F55F08"/>
    <w:rsid w:val="00F56487"/>
    <w:rsid w:val="00F57C00"/>
    <w:rsid w:val="00F60C53"/>
    <w:rsid w:val="00F60C71"/>
    <w:rsid w:val="00F6111D"/>
    <w:rsid w:val="00F62E3A"/>
    <w:rsid w:val="00F63597"/>
    <w:rsid w:val="00F6366D"/>
    <w:rsid w:val="00F64F6D"/>
    <w:rsid w:val="00F65EF8"/>
    <w:rsid w:val="00F6687E"/>
    <w:rsid w:val="00F7129C"/>
    <w:rsid w:val="00F71A09"/>
    <w:rsid w:val="00F71A0F"/>
    <w:rsid w:val="00F7226E"/>
    <w:rsid w:val="00F72855"/>
    <w:rsid w:val="00F73137"/>
    <w:rsid w:val="00F738C2"/>
    <w:rsid w:val="00F73E03"/>
    <w:rsid w:val="00F745D2"/>
    <w:rsid w:val="00F75587"/>
    <w:rsid w:val="00F7648B"/>
    <w:rsid w:val="00F76D9A"/>
    <w:rsid w:val="00F77125"/>
    <w:rsid w:val="00F77371"/>
    <w:rsid w:val="00F773BC"/>
    <w:rsid w:val="00F77459"/>
    <w:rsid w:val="00F779D0"/>
    <w:rsid w:val="00F80C0F"/>
    <w:rsid w:val="00F81164"/>
    <w:rsid w:val="00F81628"/>
    <w:rsid w:val="00F81B86"/>
    <w:rsid w:val="00F81C82"/>
    <w:rsid w:val="00F81F7F"/>
    <w:rsid w:val="00F82924"/>
    <w:rsid w:val="00F82A66"/>
    <w:rsid w:val="00F840EB"/>
    <w:rsid w:val="00F85488"/>
    <w:rsid w:val="00F85EB5"/>
    <w:rsid w:val="00F862CB"/>
    <w:rsid w:val="00F86ACF"/>
    <w:rsid w:val="00F86BA0"/>
    <w:rsid w:val="00F90E7E"/>
    <w:rsid w:val="00F914E2"/>
    <w:rsid w:val="00F917D9"/>
    <w:rsid w:val="00F9194A"/>
    <w:rsid w:val="00F91EC2"/>
    <w:rsid w:val="00F92260"/>
    <w:rsid w:val="00F92290"/>
    <w:rsid w:val="00F922D1"/>
    <w:rsid w:val="00F9448F"/>
    <w:rsid w:val="00F94C40"/>
    <w:rsid w:val="00F94C8A"/>
    <w:rsid w:val="00F960A5"/>
    <w:rsid w:val="00F962C4"/>
    <w:rsid w:val="00F97D7D"/>
    <w:rsid w:val="00FA13F2"/>
    <w:rsid w:val="00FA29CC"/>
    <w:rsid w:val="00FA305A"/>
    <w:rsid w:val="00FA33CF"/>
    <w:rsid w:val="00FA39AD"/>
    <w:rsid w:val="00FA3B64"/>
    <w:rsid w:val="00FA5834"/>
    <w:rsid w:val="00FA59BC"/>
    <w:rsid w:val="00FA5DD5"/>
    <w:rsid w:val="00FA5E7D"/>
    <w:rsid w:val="00FA66BA"/>
    <w:rsid w:val="00FA79F3"/>
    <w:rsid w:val="00FA7F78"/>
    <w:rsid w:val="00FB299D"/>
    <w:rsid w:val="00FB29CC"/>
    <w:rsid w:val="00FB2D37"/>
    <w:rsid w:val="00FB344F"/>
    <w:rsid w:val="00FB3C21"/>
    <w:rsid w:val="00FB4BFC"/>
    <w:rsid w:val="00FB4DFF"/>
    <w:rsid w:val="00FB6373"/>
    <w:rsid w:val="00FB6ECB"/>
    <w:rsid w:val="00FB74B8"/>
    <w:rsid w:val="00FC182C"/>
    <w:rsid w:val="00FC3974"/>
    <w:rsid w:val="00FC3E5B"/>
    <w:rsid w:val="00FC41A4"/>
    <w:rsid w:val="00FC477E"/>
    <w:rsid w:val="00FC55A1"/>
    <w:rsid w:val="00FC59F7"/>
    <w:rsid w:val="00FC5AF0"/>
    <w:rsid w:val="00FC5E1B"/>
    <w:rsid w:val="00FC5EC5"/>
    <w:rsid w:val="00FC6127"/>
    <w:rsid w:val="00FC6727"/>
    <w:rsid w:val="00FC7190"/>
    <w:rsid w:val="00FC7988"/>
    <w:rsid w:val="00FC7F5D"/>
    <w:rsid w:val="00FD08AA"/>
    <w:rsid w:val="00FD0A60"/>
    <w:rsid w:val="00FD162F"/>
    <w:rsid w:val="00FD4EDD"/>
    <w:rsid w:val="00FD6139"/>
    <w:rsid w:val="00FD63C5"/>
    <w:rsid w:val="00FD7151"/>
    <w:rsid w:val="00FD7EC2"/>
    <w:rsid w:val="00FE067B"/>
    <w:rsid w:val="00FE1215"/>
    <w:rsid w:val="00FE1B36"/>
    <w:rsid w:val="00FE2314"/>
    <w:rsid w:val="00FE28FC"/>
    <w:rsid w:val="00FE32A9"/>
    <w:rsid w:val="00FE3406"/>
    <w:rsid w:val="00FE3763"/>
    <w:rsid w:val="00FE3CA2"/>
    <w:rsid w:val="00FE4CFE"/>
    <w:rsid w:val="00FE79F6"/>
    <w:rsid w:val="00FF01EC"/>
    <w:rsid w:val="00FF2564"/>
    <w:rsid w:val="00FF26C0"/>
    <w:rsid w:val="00FF2B4A"/>
    <w:rsid w:val="00FF30D9"/>
    <w:rsid w:val="00FF50D5"/>
    <w:rsid w:val="00FF5738"/>
    <w:rsid w:val="00FF5FEC"/>
    <w:rsid w:val="00FF723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A1CA"/>
  <w15:docId w15:val="{1679C3FF-B569-7942-8678-21ED2EAD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381"/>
    <w:pPr>
      <w:spacing w:after="200" w:line="276" w:lineRule="auto"/>
    </w:pPr>
    <w:rPr>
      <w:sz w:val="22"/>
      <w:szCs w:val="22"/>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qFormat/>
    <w:rsid w:val="008E0EB0"/>
    <w:pPr>
      <w:keepNext/>
      <w:numPr>
        <w:numId w:val="6"/>
      </w:numPr>
      <w:tabs>
        <w:tab w:val="clear" w:pos="360"/>
        <w:tab w:val="num" w:pos="720"/>
      </w:tabs>
      <w:spacing w:before="240" w:after="60" w:line="240" w:lineRule="auto"/>
      <w:ind w:left="720" w:hanging="72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8E0EB0"/>
    <w:pPr>
      <w:keepNext/>
      <w:spacing w:before="240" w:after="60" w:line="240" w:lineRule="auto"/>
      <w:outlineLvl w:val="3"/>
    </w:pPr>
    <w:rPr>
      <w:rFonts w:ascii="Times New Roman" w:eastAsia="Times New Roman" w:hAnsi="Times New Roman"/>
      <w:b/>
      <w:bCs/>
      <w:sz w:val="28"/>
      <w:szCs w:val="28"/>
      <w:lang w:val="en-GB"/>
    </w:rPr>
  </w:style>
  <w:style w:type="paragraph" w:styleId="Nagwek5">
    <w:name w:val="heading 5"/>
    <w:basedOn w:val="Normalny"/>
    <w:link w:val="Nagwek5Znak"/>
    <w:uiPriority w:val="99"/>
    <w:unhideWhenUsed/>
    <w:qFormat/>
    <w:rsid w:val="000367AF"/>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Nagwek6">
    <w:name w:val="heading 6"/>
    <w:basedOn w:val="Normalny"/>
    <w:next w:val="Normalny"/>
    <w:link w:val="Nagwek6Znak"/>
    <w:qFormat/>
    <w:rsid w:val="008E0EB0"/>
    <w:pPr>
      <w:spacing w:before="240" w:after="60" w:line="240" w:lineRule="auto"/>
      <w:outlineLvl w:val="5"/>
    </w:pPr>
    <w:rPr>
      <w:rFonts w:ascii="Times New Roman" w:eastAsia="Times New Roman" w:hAnsi="Times New Roman"/>
      <w:b/>
      <w:bCs/>
      <w:lang w:val="en-GB"/>
    </w:rPr>
  </w:style>
  <w:style w:type="paragraph" w:styleId="Nagwek7">
    <w:name w:val="heading 7"/>
    <w:basedOn w:val="Normalny"/>
    <w:next w:val="Normalny"/>
    <w:link w:val="Nagwek7Znak"/>
    <w:qFormat/>
    <w:rsid w:val="008E0EB0"/>
    <w:pPr>
      <w:spacing w:before="240" w:after="60" w:line="240" w:lineRule="auto"/>
      <w:outlineLvl w:val="6"/>
    </w:pPr>
    <w:rPr>
      <w:rFonts w:ascii="Times New Roman" w:eastAsia="Times New Roman" w:hAnsi="Times New Roman"/>
      <w:sz w:val="24"/>
      <w:szCs w:val="24"/>
      <w:lang w:val="en-GB"/>
    </w:rPr>
  </w:style>
  <w:style w:type="paragraph" w:styleId="Nagwek8">
    <w:name w:val="heading 8"/>
    <w:basedOn w:val="Normalny"/>
    <w:next w:val="Normalny"/>
    <w:link w:val="Nagwek8Znak"/>
    <w:qFormat/>
    <w:rsid w:val="008E0EB0"/>
    <w:pPr>
      <w:spacing w:before="240" w:after="60" w:line="240" w:lineRule="auto"/>
      <w:outlineLvl w:val="7"/>
    </w:pPr>
    <w:rPr>
      <w:rFonts w:ascii="Times New Roman" w:eastAsia="Times New Roman" w:hAnsi="Times New Roman"/>
      <w:i/>
      <w:iCs/>
      <w:sz w:val="24"/>
      <w:szCs w:val="24"/>
      <w:lang w:val="en-GB"/>
    </w:rPr>
  </w:style>
  <w:style w:type="paragraph" w:styleId="Nagwek9">
    <w:name w:val="heading 9"/>
    <w:basedOn w:val="Normalny"/>
    <w:next w:val="Normalny"/>
    <w:link w:val="Nagwek9Znak"/>
    <w:qFormat/>
    <w:rsid w:val="008E0EB0"/>
    <w:pPr>
      <w:spacing w:before="240" w:after="60" w:line="240" w:lineRule="auto"/>
      <w:outlineLvl w:val="8"/>
    </w:pPr>
    <w:rPr>
      <w:rFonts w:ascii="Arial" w:eastAsia="Times New Roman" w:hAnsi="Arial" w:cs="Arial"/>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qFormat/>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qFormat/>
    <w:rsid w:val="001A1B50"/>
    <w:rPr>
      <w:rFonts w:ascii="Tahoma" w:hAnsi="Tahoma" w:cs="Tahoma"/>
      <w:sz w:val="16"/>
      <w:szCs w:val="16"/>
    </w:rPr>
  </w:style>
  <w:style w:type="paragraph" w:styleId="Akapitzlist">
    <w:name w:val="List Paragraph"/>
    <w:aliases w:val="Normal,CW_Lista,normalny tekst,L1,Numerowanie,Akapit z listą5,T_SZ_List Paragraph,Akapit z listą31,Nag1,Podsis rysunku,BulletC,Wyliczanie,Obiekt,Akapit z listą BS,Punktor - wymiennik,Kolorowa lista — akcent 11,lp1,Preambuła"/>
    <w:basedOn w:val="Normalny"/>
    <w:link w:val="AkapitzlistZnak"/>
    <w:uiPriority w:val="99"/>
    <w:qFormat/>
    <w:rsid w:val="00B76203"/>
    <w:pPr>
      <w:ind w:left="720"/>
      <w:contextualSpacing/>
    </w:pPr>
  </w:style>
  <w:style w:type="character" w:customStyle="1" w:styleId="AkapitzlistZnak">
    <w:name w:val="Akapit z listą Znak"/>
    <w:aliases w:val="Normal Znak,CW_Lista Znak,normalny tekst Znak,L1 Znak,Numerowanie Znak,Akapit z listą5 Znak,T_SZ_List Paragraph Znak,Akapit z listą31 Znak,Nag1 Znak,Podsis rysunku Znak,BulletC Znak,Wyliczanie Znak,Obiekt Znak,Akapit z listą BS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qFormat/>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unhideWhenUsed/>
    <w:rsid w:val="00CA795C"/>
    <w:rPr>
      <w:b/>
      <w:bCs/>
    </w:rPr>
  </w:style>
  <w:style w:type="character" w:customStyle="1" w:styleId="TematkomentarzaZnak">
    <w:name w:val="Temat komentarza Znak"/>
    <w:link w:val="Tematkomentarza"/>
    <w:uiPriority w:val="99"/>
    <w:rsid w:val="00CA795C"/>
    <w:rPr>
      <w:b/>
      <w:bCs/>
      <w:sz w:val="20"/>
      <w:szCs w:val="20"/>
    </w:rPr>
  </w:style>
  <w:style w:type="character" w:styleId="UyteHipercze">
    <w:name w:val="FollowedHyperlink"/>
    <w:uiPriority w:val="99"/>
    <w:unhideWhenUsed/>
    <w:rsid w:val="00970A41"/>
    <w:rPr>
      <w:color w:val="800080"/>
      <w:u w:val="single"/>
    </w:rPr>
  </w:style>
  <w:style w:type="paragraph" w:styleId="Tytu">
    <w:name w:val="Title"/>
    <w:basedOn w:val="Normalny"/>
    <w:link w:val="TytuZnak"/>
    <w:qFormat/>
    <w:rsid w:val="001677A5"/>
    <w:pPr>
      <w:spacing w:after="0" w:line="240" w:lineRule="auto"/>
      <w:jc w:val="center"/>
    </w:pPr>
    <w:rPr>
      <w:rFonts w:ascii="Times New Roman" w:eastAsia="Times New Roman" w:hAnsi="Times New Roman"/>
      <w:b/>
      <w:sz w:val="40"/>
      <w:szCs w:val="20"/>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qForma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rsid w:val="00471E6B"/>
    <w:rPr>
      <w:sz w:val="20"/>
      <w:szCs w:val="20"/>
    </w:rPr>
  </w:style>
  <w:style w:type="character" w:styleId="Odwoanieprzypisukocowego">
    <w:name w:val="endnote reference"/>
    <w:semiHidden/>
    <w:unhideWhenUsed/>
    <w:rsid w:val="00471E6B"/>
    <w:rPr>
      <w:vertAlign w:val="superscript"/>
    </w:rPr>
  </w:style>
  <w:style w:type="character" w:customStyle="1" w:styleId="Nagwek2Znak">
    <w:name w:val="Nagłówek 2 Znak"/>
    <w:link w:val="Nagwek2"/>
    <w:uiPriority w:val="9"/>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5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2"/>
      </w:numPr>
      <w:tabs>
        <w:tab w:val="left" w:pos="567"/>
      </w:tabs>
      <w:spacing w:before="20" w:after="40"/>
      <w:ind w:left="567" w:hanging="567"/>
      <w:jc w:val="both"/>
    </w:pPr>
    <w:rPr>
      <w:snapToGrid w:val="0"/>
    </w:rPr>
  </w:style>
  <w:style w:type="paragraph" w:customStyle="1" w:styleId="Akapit11">
    <w:name w:val="Akapit 1.1."/>
    <w:basedOn w:val="Normalny"/>
    <w:qFormat/>
    <w:rsid w:val="009470C7"/>
    <w:pPr>
      <w:widowControl w:val="0"/>
      <w:numPr>
        <w:ilvl w:val="1"/>
        <w:numId w:val="2"/>
      </w:numPr>
      <w:tabs>
        <w:tab w:val="left" w:pos="992"/>
      </w:tabs>
      <w:spacing w:before="20" w:after="40"/>
      <w:ind w:left="993" w:hanging="709"/>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ind w:left="1418" w:hanging="851"/>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ind w:left="1985" w:hanging="1134"/>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sz w:val="22"/>
      <w:szCs w:val="22"/>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uiPriority w:val="99"/>
    <w:rsid w:val="00FC55A1"/>
    <w:pPr>
      <w:suppressAutoHyphens/>
      <w:spacing w:before="280" w:after="119" w:line="240" w:lineRule="auto"/>
    </w:pPr>
    <w:rPr>
      <w:rFonts w:ascii="Times New Roman" w:eastAsia="Times New Roman" w:hAnsi="Times New Roman"/>
      <w:sz w:val="24"/>
      <w:szCs w:val="24"/>
      <w:lang w:eastAsia="ar-SA"/>
    </w:rPr>
  </w:style>
  <w:style w:type="character" w:styleId="Nierozpoznanawzmianka">
    <w:name w:val="Unresolved Mention"/>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character" w:customStyle="1" w:styleId="Nagwek5Znak">
    <w:name w:val="Nagłówek 5 Znak"/>
    <w:basedOn w:val="Domylnaczcionkaakapitu"/>
    <w:link w:val="Nagwek5"/>
    <w:uiPriority w:val="99"/>
    <w:rsid w:val="000367AF"/>
    <w:rPr>
      <w:rFonts w:ascii="Times New Roman" w:eastAsia="Times New Roman" w:hAnsi="Times New Roman"/>
      <w:b/>
      <w:bCs/>
      <w:i/>
      <w:iCs/>
      <w:sz w:val="26"/>
      <w:szCs w:val="26"/>
      <w:lang w:eastAsia="ar-SA"/>
    </w:rPr>
  </w:style>
  <w:style w:type="paragraph" w:customStyle="1" w:styleId="msonormal0">
    <w:name w:val="msonormal"/>
    <w:basedOn w:val="Normalny"/>
    <w:rsid w:val="000367AF"/>
    <w:pPr>
      <w:spacing w:before="100" w:beforeAutospacing="1" w:after="100" w:afterAutospacing="1" w:line="240" w:lineRule="auto"/>
    </w:pPr>
    <w:rPr>
      <w:rFonts w:ascii="Times New Roman" w:eastAsia="Times New Roman" w:hAnsi="Times New Roman"/>
      <w:sz w:val="24"/>
      <w:szCs w:val="24"/>
      <w:lang w:eastAsia="pl-PL"/>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Cha"/>
    <w:basedOn w:val="Normalny"/>
    <w:link w:val="LegendaZnak"/>
    <w:unhideWhenUsed/>
    <w:qFormat/>
    <w:rsid w:val="000367AF"/>
    <w:pPr>
      <w:suppressLineNumbers/>
      <w:spacing w:before="120" w:after="120" w:line="256" w:lineRule="auto"/>
    </w:pPr>
    <w:rPr>
      <w:rFonts w:cs="Mangal"/>
      <w:i/>
      <w:iCs/>
      <w:color w:val="00000A"/>
      <w:sz w:val="24"/>
      <w:szCs w:val="24"/>
    </w:rPr>
  </w:style>
  <w:style w:type="paragraph" w:styleId="Lista">
    <w:name w:val="List"/>
    <w:basedOn w:val="Tekstpodstawowy"/>
    <w:unhideWhenUsed/>
    <w:rsid w:val="000367AF"/>
    <w:pPr>
      <w:suppressAutoHyphens w:val="0"/>
      <w:spacing w:after="140" w:line="288" w:lineRule="auto"/>
    </w:pPr>
    <w:rPr>
      <w:rFonts w:ascii="Calibri" w:eastAsia="Calibri" w:hAnsi="Calibri" w:cs="Mangal"/>
      <w:color w:val="00000A"/>
      <w:sz w:val="22"/>
      <w:szCs w:val="22"/>
      <w:lang w:eastAsia="en-US"/>
    </w:rPr>
  </w:style>
  <w:style w:type="paragraph" w:customStyle="1" w:styleId="Indeks">
    <w:name w:val="Indeks"/>
    <w:basedOn w:val="Normalny"/>
    <w:qFormat/>
    <w:rsid w:val="000367AF"/>
    <w:pPr>
      <w:suppressLineNumbers/>
      <w:spacing w:after="160" w:line="256" w:lineRule="auto"/>
    </w:pPr>
    <w:rPr>
      <w:rFonts w:cs="Mangal"/>
      <w:color w:val="00000A"/>
    </w:rPr>
  </w:style>
  <w:style w:type="paragraph" w:customStyle="1" w:styleId="Styl">
    <w:name w:val="Styl"/>
    <w:qFormat/>
    <w:rsid w:val="000367AF"/>
    <w:pPr>
      <w:widowControl w:val="0"/>
    </w:pPr>
    <w:rPr>
      <w:rFonts w:ascii="SimSun" w:eastAsia="SimSun" w:hAnsi="SimSun" w:cs="SimSun"/>
      <w:color w:val="00000A"/>
      <w:sz w:val="24"/>
      <w:szCs w:val="24"/>
    </w:rPr>
  </w:style>
  <w:style w:type="paragraph" w:customStyle="1" w:styleId="Zawartotabeli">
    <w:name w:val="Zawartość tabeli"/>
    <w:basedOn w:val="Normalny"/>
    <w:qFormat/>
    <w:rsid w:val="000367AF"/>
    <w:pPr>
      <w:spacing w:after="160" w:line="256" w:lineRule="auto"/>
    </w:pPr>
    <w:rPr>
      <w:rFonts w:cstheme="minorBidi"/>
      <w:color w:val="00000A"/>
    </w:rPr>
  </w:style>
  <w:style w:type="paragraph" w:customStyle="1" w:styleId="Nagwektabeli">
    <w:name w:val="Nagłówek tabeli"/>
    <w:basedOn w:val="Zawartotabeli"/>
    <w:qFormat/>
    <w:rsid w:val="000367AF"/>
  </w:style>
  <w:style w:type="character" w:customStyle="1" w:styleId="ListLabel1">
    <w:name w:val="ListLabel 1"/>
    <w:qFormat/>
    <w:rsid w:val="000367AF"/>
    <w:rPr>
      <w:rFonts w:ascii="Courier New" w:hAnsi="Courier New" w:cs="Courier New" w:hint="default"/>
    </w:rPr>
  </w:style>
  <w:style w:type="character" w:customStyle="1" w:styleId="ListLabel2">
    <w:name w:val="ListLabel 2"/>
    <w:qFormat/>
    <w:rsid w:val="000367AF"/>
    <w:rPr>
      <w:rFonts w:ascii="Courier New" w:hAnsi="Courier New" w:cs="Courier New" w:hint="default"/>
    </w:rPr>
  </w:style>
  <w:style w:type="character" w:customStyle="1" w:styleId="ListLabel3">
    <w:name w:val="ListLabel 3"/>
    <w:qFormat/>
    <w:rsid w:val="000367AF"/>
    <w:rPr>
      <w:rFonts w:ascii="Courier New" w:hAnsi="Courier New" w:cs="Courier New" w:hint="default"/>
    </w:rPr>
  </w:style>
  <w:style w:type="character" w:customStyle="1" w:styleId="ListLabel4">
    <w:name w:val="ListLabel 4"/>
    <w:qFormat/>
    <w:rsid w:val="000367AF"/>
    <w:rPr>
      <w:rFonts w:ascii="Courier New" w:hAnsi="Courier New" w:cs="Courier New" w:hint="default"/>
    </w:rPr>
  </w:style>
  <w:style w:type="character" w:customStyle="1" w:styleId="ListLabel5">
    <w:name w:val="ListLabel 5"/>
    <w:qFormat/>
    <w:rsid w:val="000367AF"/>
    <w:rPr>
      <w:rFonts w:ascii="Courier New" w:hAnsi="Courier New" w:cs="Courier New" w:hint="default"/>
    </w:rPr>
  </w:style>
  <w:style w:type="character" w:customStyle="1" w:styleId="ListLabel6">
    <w:name w:val="ListLabel 6"/>
    <w:qFormat/>
    <w:rsid w:val="000367AF"/>
    <w:rPr>
      <w:rFonts w:ascii="Courier New" w:hAnsi="Courier New" w:cs="Courier New" w:hint="default"/>
    </w:rPr>
  </w:style>
  <w:style w:type="character" w:customStyle="1" w:styleId="ListLabel7">
    <w:name w:val="ListLabel 7"/>
    <w:qFormat/>
    <w:rsid w:val="000367AF"/>
    <w:rPr>
      <w:b w:val="0"/>
      <w:bCs w:val="0"/>
      <w:i w:val="0"/>
      <w:iCs w:val="0"/>
      <w:color w:val="00000A"/>
    </w:rPr>
  </w:style>
  <w:style w:type="character" w:customStyle="1" w:styleId="ListLabel8">
    <w:name w:val="ListLabel 8"/>
    <w:qFormat/>
    <w:rsid w:val="000367AF"/>
    <w:rPr>
      <w:rFonts w:ascii="Symbol" w:hAnsi="Symbol" w:cs="Symbol" w:hint="default"/>
    </w:rPr>
  </w:style>
  <w:style w:type="character" w:customStyle="1" w:styleId="ListLabel9">
    <w:name w:val="ListLabel 9"/>
    <w:qFormat/>
    <w:rsid w:val="000367AF"/>
    <w:rPr>
      <w:rFonts w:ascii="Courier New" w:hAnsi="Courier New" w:cs="Courier New" w:hint="default"/>
    </w:rPr>
  </w:style>
  <w:style w:type="character" w:customStyle="1" w:styleId="ListLabel10">
    <w:name w:val="ListLabel 10"/>
    <w:qFormat/>
    <w:rsid w:val="000367AF"/>
    <w:rPr>
      <w:rFonts w:ascii="Wingdings" w:hAnsi="Wingdings" w:cs="Wingdings" w:hint="default"/>
    </w:rPr>
  </w:style>
  <w:style w:type="character" w:customStyle="1" w:styleId="ListLabel11">
    <w:name w:val="ListLabel 11"/>
    <w:qFormat/>
    <w:rsid w:val="000367AF"/>
    <w:rPr>
      <w:rFonts w:ascii="Symbol" w:hAnsi="Symbol" w:cs="Symbol" w:hint="default"/>
    </w:rPr>
  </w:style>
  <w:style w:type="character" w:customStyle="1" w:styleId="ListLabel12">
    <w:name w:val="ListLabel 12"/>
    <w:qFormat/>
    <w:rsid w:val="000367AF"/>
    <w:rPr>
      <w:rFonts w:ascii="Courier New" w:hAnsi="Courier New" w:cs="Courier New" w:hint="default"/>
    </w:rPr>
  </w:style>
  <w:style w:type="character" w:customStyle="1" w:styleId="ListLabel13">
    <w:name w:val="ListLabel 13"/>
    <w:qFormat/>
    <w:rsid w:val="000367AF"/>
    <w:rPr>
      <w:rFonts w:ascii="Wingdings" w:hAnsi="Wingdings" w:cs="Wingdings" w:hint="default"/>
    </w:rPr>
  </w:style>
  <w:style w:type="character" w:customStyle="1" w:styleId="ListLabel14">
    <w:name w:val="ListLabel 14"/>
    <w:qFormat/>
    <w:rsid w:val="000367AF"/>
    <w:rPr>
      <w:rFonts w:ascii="Symbol" w:hAnsi="Symbol" w:cs="Symbol" w:hint="default"/>
    </w:rPr>
  </w:style>
  <w:style w:type="character" w:customStyle="1" w:styleId="ListLabel15">
    <w:name w:val="ListLabel 15"/>
    <w:qFormat/>
    <w:rsid w:val="000367AF"/>
    <w:rPr>
      <w:rFonts w:ascii="Courier New" w:hAnsi="Courier New" w:cs="Courier New" w:hint="default"/>
    </w:rPr>
  </w:style>
  <w:style w:type="character" w:customStyle="1" w:styleId="ListLabel16">
    <w:name w:val="ListLabel 16"/>
    <w:qFormat/>
    <w:rsid w:val="000367AF"/>
    <w:rPr>
      <w:rFonts w:ascii="Wingdings" w:hAnsi="Wingdings" w:cs="Wingdings" w:hint="default"/>
    </w:rPr>
  </w:style>
  <w:style w:type="character" w:customStyle="1" w:styleId="ListLabel17">
    <w:name w:val="ListLabel 17"/>
    <w:qFormat/>
    <w:rsid w:val="000367AF"/>
    <w:rPr>
      <w:rFonts w:ascii="Symbol" w:hAnsi="Symbol" w:cs="Symbol" w:hint="default"/>
    </w:rPr>
  </w:style>
  <w:style w:type="character" w:customStyle="1" w:styleId="ListLabel18">
    <w:name w:val="ListLabel 18"/>
    <w:qFormat/>
    <w:rsid w:val="000367AF"/>
    <w:rPr>
      <w:rFonts w:ascii="Courier New" w:hAnsi="Courier New" w:cs="Courier New" w:hint="default"/>
    </w:rPr>
  </w:style>
  <w:style w:type="character" w:customStyle="1" w:styleId="ListLabel19">
    <w:name w:val="ListLabel 19"/>
    <w:qFormat/>
    <w:rsid w:val="000367AF"/>
    <w:rPr>
      <w:rFonts w:ascii="Wingdings" w:hAnsi="Wingdings" w:cs="Wingdings" w:hint="default"/>
    </w:rPr>
  </w:style>
  <w:style w:type="character" w:customStyle="1" w:styleId="ListLabel20">
    <w:name w:val="ListLabel 20"/>
    <w:qFormat/>
    <w:rsid w:val="000367AF"/>
    <w:rPr>
      <w:rFonts w:ascii="Symbol" w:hAnsi="Symbol" w:cs="Symbol" w:hint="default"/>
    </w:rPr>
  </w:style>
  <w:style w:type="character" w:customStyle="1" w:styleId="ListLabel21">
    <w:name w:val="ListLabel 21"/>
    <w:qFormat/>
    <w:rsid w:val="000367AF"/>
    <w:rPr>
      <w:rFonts w:ascii="Courier New" w:hAnsi="Courier New" w:cs="Courier New" w:hint="default"/>
    </w:rPr>
  </w:style>
  <w:style w:type="character" w:customStyle="1" w:styleId="ListLabel22">
    <w:name w:val="ListLabel 22"/>
    <w:qFormat/>
    <w:rsid w:val="000367AF"/>
    <w:rPr>
      <w:rFonts w:ascii="Wingdings" w:hAnsi="Wingdings" w:cs="Wingdings" w:hint="default"/>
    </w:rPr>
  </w:style>
  <w:style w:type="character" w:customStyle="1" w:styleId="ListLabel23">
    <w:name w:val="ListLabel 23"/>
    <w:qFormat/>
    <w:rsid w:val="000367AF"/>
    <w:rPr>
      <w:rFonts w:ascii="Symbol" w:hAnsi="Symbol" w:cs="Symbol" w:hint="default"/>
    </w:rPr>
  </w:style>
  <w:style w:type="character" w:customStyle="1" w:styleId="ListLabel24">
    <w:name w:val="ListLabel 24"/>
    <w:qFormat/>
    <w:rsid w:val="000367AF"/>
    <w:rPr>
      <w:rFonts w:ascii="Courier New" w:hAnsi="Courier New" w:cs="Courier New" w:hint="default"/>
    </w:rPr>
  </w:style>
  <w:style w:type="character" w:customStyle="1" w:styleId="ListLabel25">
    <w:name w:val="ListLabel 25"/>
    <w:qFormat/>
    <w:rsid w:val="000367AF"/>
    <w:rPr>
      <w:rFonts w:ascii="Wingdings" w:hAnsi="Wingdings" w:cs="Wingdings" w:hint="default"/>
    </w:rPr>
  </w:style>
  <w:style w:type="character" w:customStyle="1" w:styleId="ListLabel26">
    <w:name w:val="ListLabel 26"/>
    <w:qFormat/>
    <w:rsid w:val="000367AF"/>
    <w:rPr>
      <w:rFonts w:ascii="Symbol" w:hAnsi="Symbol" w:cs="Symbol" w:hint="default"/>
    </w:rPr>
  </w:style>
  <w:style w:type="character" w:customStyle="1" w:styleId="ListLabel27">
    <w:name w:val="ListLabel 27"/>
    <w:qFormat/>
    <w:rsid w:val="000367AF"/>
    <w:rPr>
      <w:rFonts w:ascii="Courier New" w:hAnsi="Courier New" w:cs="Courier New" w:hint="default"/>
    </w:rPr>
  </w:style>
  <w:style w:type="character" w:customStyle="1" w:styleId="ListLabel28">
    <w:name w:val="ListLabel 28"/>
    <w:qFormat/>
    <w:rsid w:val="000367AF"/>
    <w:rPr>
      <w:rFonts w:ascii="Wingdings" w:hAnsi="Wingdings" w:cs="Wingdings" w:hint="default"/>
    </w:rPr>
  </w:style>
  <w:style w:type="character" w:customStyle="1" w:styleId="ListLabel29">
    <w:name w:val="ListLabel 29"/>
    <w:qFormat/>
    <w:rsid w:val="000367AF"/>
    <w:rPr>
      <w:rFonts w:ascii="Symbol" w:hAnsi="Symbol" w:cs="Symbol" w:hint="default"/>
    </w:rPr>
  </w:style>
  <w:style w:type="character" w:customStyle="1" w:styleId="ListLabel30">
    <w:name w:val="ListLabel 30"/>
    <w:qFormat/>
    <w:rsid w:val="000367AF"/>
    <w:rPr>
      <w:rFonts w:ascii="Courier New" w:hAnsi="Courier New" w:cs="Courier New" w:hint="default"/>
    </w:rPr>
  </w:style>
  <w:style w:type="character" w:customStyle="1" w:styleId="ListLabel31">
    <w:name w:val="ListLabel 31"/>
    <w:qFormat/>
    <w:rsid w:val="000367AF"/>
    <w:rPr>
      <w:rFonts w:ascii="Wingdings" w:hAnsi="Wingdings" w:cs="Wingdings" w:hint="default"/>
    </w:rPr>
  </w:style>
  <w:style w:type="character" w:customStyle="1" w:styleId="ListLabel32">
    <w:name w:val="ListLabel 32"/>
    <w:qFormat/>
    <w:rsid w:val="000367AF"/>
    <w:rPr>
      <w:rFonts w:ascii="Symbol" w:hAnsi="Symbol" w:cs="Symbol" w:hint="default"/>
    </w:rPr>
  </w:style>
  <w:style w:type="character" w:customStyle="1" w:styleId="ListLabel33">
    <w:name w:val="ListLabel 33"/>
    <w:qFormat/>
    <w:rsid w:val="000367AF"/>
    <w:rPr>
      <w:rFonts w:ascii="Courier New" w:hAnsi="Courier New" w:cs="Courier New" w:hint="default"/>
    </w:rPr>
  </w:style>
  <w:style w:type="character" w:customStyle="1" w:styleId="ListLabel34">
    <w:name w:val="ListLabel 34"/>
    <w:qFormat/>
    <w:rsid w:val="000367AF"/>
    <w:rPr>
      <w:rFonts w:ascii="Wingdings" w:hAnsi="Wingdings" w:cs="Wingdings" w:hint="default"/>
    </w:rPr>
  </w:style>
  <w:style w:type="character" w:customStyle="1" w:styleId="ListLabel35">
    <w:name w:val="ListLabel 35"/>
    <w:qFormat/>
    <w:rsid w:val="000367AF"/>
    <w:rPr>
      <w:rFonts w:ascii="Symbol" w:hAnsi="Symbol" w:cs="Symbol" w:hint="default"/>
    </w:rPr>
  </w:style>
  <w:style w:type="character" w:customStyle="1" w:styleId="ListLabel36">
    <w:name w:val="ListLabel 36"/>
    <w:qFormat/>
    <w:rsid w:val="000367AF"/>
    <w:rPr>
      <w:rFonts w:ascii="Courier New" w:hAnsi="Courier New" w:cs="Courier New" w:hint="default"/>
    </w:rPr>
  </w:style>
  <w:style w:type="character" w:customStyle="1" w:styleId="ListLabel37">
    <w:name w:val="ListLabel 37"/>
    <w:qFormat/>
    <w:rsid w:val="000367AF"/>
    <w:rPr>
      <w:rFonts w:ascii="Wingdings" w:hAnsi="Wingdings" w:cs="Wingdings" w:hint="default"/>
    </w:rPr>
  </w:style>
  <w:style w:type="character" w:customStyle="1" w:styleId="ListLabel38">
    <w:name w:val="ListLabel 38"/>
    <w:qFormat/>
    <w:rsid w:val="000367AF"/>
    <w:rPr>
      <w:rFonts w:ascii="Symbol" w:hAnsi="Symbol" w:cs="Symbol" w:hint="default"/>
    </w:rPr>
  </w:style>
  <w:style w:type="character" w:customStyle="1" w:styleId="ListLabel39">
    <w:name w:val="ListLabel 39"/>
    <w:qFormat/>
    <w:rsid w:val="000367AF"/>
    <w:rPr>
      <w:rFonts w:ascii="Courier New" w:hAnsi="Courier New" w:cs="Courier New" w:hint="default"/>
    </w:rPr>
  </w:style>
  <w:style w:type="character" w:customStyle="1" w:styleId="ListLabel40">
    <w:name w:val="ListLabel 40"/>
    <w:qFormat/>
    <w:rsid w:val="000367AF"/>
    <w:rPr>
      <w:rFonts w:ascii="Wingdings" w:hAnsi="Wingdings" w:cs="Wingdings" w:hint="default"/>
    </w:rPr>
  </w:style>
  <w:style w:type="character" w:customStyle="1" w:styleId="ListLabel41">
    <w:name w:val="ListLabel 41"/>
    <w:qFormat/>
    <w:rsid w:val="000367AF"/>
    <w:rPr>
      <w:rFonts w:ascii="Symbol" w:hAnsi="Symbol" w:cs="Symbol" w:hint="default"/>
    </w:rPr>
  </w:style>
  <w:style w:type="character" w:customStyle="1" w:styleId="ListLabel42">
    <w:name w:val="ListLabel 42"/>
    <w:qFormat/>
    <w:rsid w:val="000367AF"/>
    <w:rPr>
      <w:rFonts w:ascii="Courier New" w:hAnsi="Courier New" w:cs="Courier New" w:hint="default"/>
    </w:rPr>
  </w:style>
  <w:style w:type="character" w:customStyle="1" w:styleId="ListLabel43">
    <w:name w:val="ListLabel 43"/>
    <w:qFormat/>
    <w:rsid w:val="000367AF"/>
    <w:rPr>
      <w:rFonts w:ascii="Wingdings" w:hAnsi="Wingdings" w:cs="Wingdings" w:hint="default"/>
    </w:rPr>
  </w:style>
  <w:style w:type="character" w:customStyle="1" w:styleId="ListLabel44">
    <w:name w:val="ListLabel 44"/>
    <w:qFormat/>
    <w:rsid w:val="000367AF"/>
    <w:rPr>
      <w:rFonts w:ascii="Symbol" w:hAnsi="Symbol" w:cs="Symbol" w:hint="default"/>
    </w:rPr>
  </w:style>
  <w:style w:type="character" w:customStyle="1" w:styleId="ListLabel45">
    <w:name w:val="ListLabel 45"/>
    <w:qFormat/>
    <w:rsid w:val="000367AF"/>
    <w:rPr>
      <w:rFonts w:ascii="Courier New" w:hAnsi="Courier New" w:cs="Courier New" w:hint="default"/>
    </w:rPr>
  </w:style>
  <w:style w:type="character" w:customStyle="1" w:styleId="ListLabel46">
    <w:name w:val="ListLabel 46"/>
    <w:qFormat/>
    <w:rsid w:val="000367AF"/>
    <w:rPr>
      <w:rFonts w:ascii="Wingdings" w:hAnsi="Wingdings" w:cs="Wingdings" w:hint="default"/>
    </w:rPr>
  </w:style>
  <w:style w:type="character" w:customStyle="1" w:styleId="ListLabel47">
    <w:name w:val="ListLabel 47"/>
    <w:qFormat/>
    <w:rsid w:val="000367AF"/>
    <w:rPr>
      <w:rFonts w:ascii="Symbol" w:hAnsi="Symbol" w:cs="Symbol" w:hint="default"/>
    </w:rPr>
  </w:style>
  <w:style w:type="character" w:customStyle="1" w:styleId="ListLabel48">
    <w:name w:val="ListLabel 48"/>
    <w:qFormat/>
    <w:rsid w:val="000367AF"/>
    <w:rPr>
      <w:rFonts w:ascii="Courier New" w:hAnsi="Courier New" w:cs="Courier New" w:hint="default"/>
    </w:rPr>
  </w:style>
  <w:style w:type="character" w:customStyle="1" w:styleId="ListLabel49">
    <w:name w:val="ListLabel 49"/>
    <w:qFormat/>
    <w:rsid w:val="000367AF"/>
    <w:rPr>
      <w:rFonts w:ascii="Wingdings" w:hAnsi="Wingdings" w:cs="Wingdings" w:hint="default"/>
    </w:rPr>
  </w:style>
  <w:style w:type="character" w:customStyle="1" w:styleId="ListLabel50">
    <w:name w:val="ListLabel 50"/>
    <w:qFormat/>
    <w:rsid w:val="000367AF"/>
    <w:rPr>
      <w:rFonts w:ascii="Symbol" w:hAnsi="Symbol" w:cs="Symbol" w:hint="default"/>
    </w:rPr>
  </w:style>
  <w:style w:type="character" w:customStyle="1" w:styleId="ListLabel51">
    <w:name w:val="ListLabel 51"/>
    <w:qFormat/>
    <w:rsid w:val="000367AF"/>
    <w:rPr>
      <w:rFonts w:ascii="Courier New" w:hAnsi="Courier New" w:cs="Courier New" w:hint="default"/>
    </w:rPr>
  </w:style>
  <w:style w:type="character" w:customStyle="1" w:styleId="ListLabel52">
    <w:name w:val="ListLabel 52"/>
    <w:qFormat/>
    <w:rsid w:val="000367AF"/>
    <w:rPr>
      <w:rFonts w:ascii="Wingdings" w:hAnsi="Wingdings" w:cs="Wingdings" w:hint="default"/>
    </w:rPr>
  </w:style>
  <w:style w:type="character" w:customStyle="1" w:styleId="ListLabel53">
    <w:name w:val="ListLabel 53"/>
    <w:qFormat/>
    <w:rsid w:val="000367AF"/>
    <w:rPr>
      <w:rFonts w:ascii="Symbol" w:hAnsi="Symbol" w:cs="Symbol" w:hint="default"/>
    </w:rPr>
  </w:style>
  <w:style w:type="character" w:customStyle="1" w:styleId="ListLabel54">
    <w:name w:val="ListLabel 54"/>
    <w:qFormat/>
    <w:rsid w:val="000367AF"/>
    <w:rPr>
      <w:rFonts w:ascii="Courier New" w:hAnsi="Courier New" w:cs="Courier New" w:hint="default"/>
    </w:rPr>
  </w:style>
  <w:style w:type="character" w:customStyle="1" w:styleId="ListLabel55">
    <w:name w:val="ListLabel 55"/>
    <w:qFormat/>
    <w:rsid w:val="000367AF"/>
    <w:rPr>
      <w:rFonts w:ascii="Wingdings" w:hAnsi="Wingdings" w:cs="Wingdings" w:hint="default"/>
    </w:rPr>
  </w:style>
  <w:style w:type="character" w:customStyle="1" w:styleId="ListLabel56">
    <w:name w:val="ListLabel 56"/>
    <w:qFormat/>
    <w:rsid w:val="000367AF"/>
    <w:rPr>
      <w:rFonts w:ascii="Symbol" w:hAnsi="Symbol" w:cs="Symbol" w:hint="default"/>
    </w:rPr>
  </w:style>
  <w:style w:type="character" w:customStyle="1" w:styleId="ListLabel57">
    <w:name w:val="ListLabel 57"/>
    <w:qFormat/>
    <w:rsid w:val="000367AF"/>
    <w:rPr>
      <w:rFonts w:ascii="Courier New" w:hAnsi="Courier New" w:cs="Courier New" w:hint="default"/>
    </w:rPr>
  </w:style>
  <w:style w:type="character" w:customStyle="1" w:styleId="ListLabel58">
    <w:name w:val="ListLabel 58"/>
    <w:qFormat/>
    <w:rsid w:val="000367AF"/>
    <w:rPr>
      <w:rFonts w:ascii="Wingdings" w:hAnsi="Wingdings" w:cs="Wingdings" w:hint="default"/>
    </w:rPr>
  </w:style>
  <w:style w:type="character" w:customStyle="1" w:styleId="ListLabel59">
    <w:name w:val="ListLabel 59"/>
    <w:qFormat/>
    <w:rsid w:val="000367AF"/>
    <w:rPr>
      <w:rFonts w:ascii="Symbol" w:hAnsi="Symbol" w:cs="Symbol" w:hint="default"/>
    </w:rPr>
  </w:style>
  <w:style w:type="character" w:customStyle="1" w:styleId="ListLabel60">
    <w:name w:val="ListLabel 60"/>
    <w:qFormat/>
    <w:rsid w:val="000367AF"/>
    <w:rPr>
      <w:rFonts w:ascii="Courier New" w:hAnsi="Courier New" w:cs="Courier New" w:hint="default"/>
    </w:rPr>
  </w:style>
  <w:style w:type="character" w:customStyle="1" w:styleId="ListLabel61">
    <w:name w:val="ListLabel 61"/>
    <w:qFormat/>
    <w:rsid w:val="000367AF"/>
    <w:rPr>
      <w:rFonts w:ascii="Wingdings" w:hAnsi="Wingdings" w:cs="Wingdings" w:hint="default"/>
    </w:rPr>
  </w:style>
  <w:style w:type="character" w:customStyle="1" w:styleId="ListLabel62">
    <w:name w:val="ListLabel 62"/>
    <w:qFormat/>
    <w:rsid w:val="000367AF"/>
    <w:rPr>
      <w:rFonts w:ascii="Symbol" w:hAnsi="Symbol" w:cs="Symbol" w:hint="default"/>
    </w:rPr>
  </w:style>
  <w:style w:type="character" w:customStyle="1" w:styleId="ListLabel63">
    <w:name w:val="ListLabel 63"/>
    <w:qFormat/>
    <w:rsid w:val="000367AF"/>
    <w:rPr>
      <w:rFonts w:ascii="Courier New" w:hAnsi="Courier New" w:cs="Courier New" w:hint="default"/>
    </w:rPr>
  </w:style>
  <w:style w:type="character" w:customStyle="1" w:styleId="ListLabel64">
    <w:name w:val="ListLabel 64"/>
    <w:qFormat/>
    <w:rsid w:val="000367AF"/>
    <w:rPr>
      <w:rFonts w:ascii="Wingdings" w:hAnsi="Wingdings" w:cs="Wingdings" w:hint="default"/>
    </w:rPr>
  </w:style>
  <w:style w:type="character" w:customStyle="1" w:styleId="ListLabel65">
    <w:name w:val="ListLabel 65"/>
    <w:qFormat/>
    <w:rsid w:val="000367AF"/>
    <w:rPr>
      <w:rFonts w:ascii="Symbol" w:hAnsi="Symbol" w:cs="Symbol" w:hint="default"/>
    </w:rPr>
  </w:style>
  <w:style w:type="character" w:customStyle="1" w:styleId="ListLabel66">
    <w:name w:val="ListLabel 66"/>
    <w:qFormat/>
    <w:rsid w:val="000367AF"/>
    <w:rPr>
      <w:rFonts w:ascii="Courier New" w:hAnsi="Courier New" w:cs="Courier New" w:hint="default"/>
    </w:rPr>
  </w:style>
  <w:style w:type="character" w:customStyle="1" w:styleId="ListLabel67">
    <w:name w:val="ListLabel 67"/>
    <w:qFormat/>
    <w:rsid w:val="000367AF"/>
    <w:rPr>
      <w:rFonts w:ascii="Wingdings" w:hAnsi="Wingdings" w:cs="Wingdings" w:hint="default"/>
    </w:rPr>
  </w:style>
  <w:style w:type="character" w:customStyle="1" w:styleId="ListLabel68">
    <w:name w:val="ListLabel 68"/>
    <w:qFormat/>
    <w:rsid w:val="000367AF"/>
    <w:rPr>
      <w:rFonts w:ascii="Symbol" w:hAnsi="Symbol" w:cs="Symbol" w:hint="default"/>
    </w:rPr>
  </w:style>
  <w:style w:type="character" w:customStyle="1" w:styleId="ListLabel69">
    <w:name w:val="ListLabel 69"/>
    <w:qFormat/>
    <w:rsid w:val="000367AF"/>
    <w:rPr>
      <w:rFonts w:ascii="Courier New" w:hAnsi="Courier New" w:cs="Courier New" w:hint="default"/>
    </w:rPr>
  </w:style>
  <w:style w:type="character" w:customStyle="1" w:styleId="ListLabel70">
    <w:name w:val="ListLabel 70"/>
    <w:qFormat/>
    <w:rsid w:val="000367AF"/>
    <w:rPr>
      <w:rFonts w:ascii="Wingdings" w:hAnsi="Wingdings" w:cs="Wingdings" w:hint="default"/>
    </w:rPr>
  </w:style>
  <w:style w:type="character" w:customStyle="1" w:styleId="ListLabel71">
    <w:name w:val="ListLabel 71"/>
    <w:qFormat/>
    <w:rsid w:val="000367AF"/>
    <w:rPr>
      <w:rFonts w:ascii="Symbol" w:hAnsi="Symbol" w:cs="Symbol" w:hint="default"/>
    </w:rPr>
  </w:style>
  <w:style w:type="character" w:customStyle="1" w:styleId="ListLabel72">
    <w:name w:val="ListLabel 72"/>
    <w:qFormat/>
    <w:rsid w:val="000367AF"/>
    <w:rPr>
      <w:rFonts w:ascii="Courier New" w:hAnsi="Courier New" w:cs="Courier New" w:hint="default"/>
    </w:rPr>
  </w:style>
  <w:style w:type="character" w:customStyle="1" w:styleId="ListLabel73">
    <w:name w:val="ListLabel 73"/>
    <w:qFormat/>
    <w:rsid w:val="000367AF"/>
    <w:rPr>
      <w:rFonts w:ascii="Wingdings" w:hAnsi="Wingdings" w:cs="Wingdings" w:hint="default"/>
    </w:rPr>
  </w:style>
  <w:style w:type="character" w:customStyle="1" w:styleId="ListLabel74">
    <w:name w:val="ListLabel 74"/>
    <w:qFormat/>
    <w:rsid w:val="000367AF"/>
    <w:rPr>
      <w:rFonts w:ascii="Symbol" w:hAnsi="Symbol" w:cs="Symbol" w:hint="default"/>
    </w:rPr>
  </w:style>
  <w:style w:type="character" w:customStyle="1" w:styleId="ListLabel75">
    <w:name w:val="ListLabel 75"/>
    <w:qFormat/>
    <w:rsid w:val="000367AF"/>
    <w:rPr>
      <w:rFonts w:ascii="Courier New" w:hAnsi="Courier New" w:cs="Courier New" w:hint="default"/>
    </w:rPr>
  </w:style>
  <w:style w:type="character" w:customStyle="1" w:styleId="ListLabel76">
    <w:name w:val="ListLabel 76"/>
    <w:qFormat/>
    <w:rsid w:val="000367AF"/>
    <w:rPr>
      <w:rFonts w:ascii="Wingdings" w:hAnsi="Wingdings" w:cs="Wingdings" w:hint="default"/>
    </w:rPr>
  </w:style>
  <w:style w:type="character" w:customStyle="1" w:styleId="ListLabel77">
    <w:name w:val="ListLabel 77"/>
    <w:qFormat/>
    <w:rsid w:val="000367AF"/>
    <w:rPr>
      <w:rFonts w:ascii="Symbol" w:hAnsi="Symbol" w:cs="Symbol" w:hint="default"/>
    </w:rPr>
  </w:style>
  <w:style w:type="character" w:customStyle="1" w:styleId="ListLabel78">
    <w:name w:val="ListLabel 78"/>
    <w:qFormat/>
    <w:rsid w:val="000367AF"/>
    <w:rPr>
      <w:rFonts w:ascii="Courier New" w:hAnsi="Courier New" w:cs="Courier New" w:hint="default"/>
    </w:rPr>
  </w:style>
  <w:style w:type="character" w:customStyle="1" w:styleId="ListLabel79">
    <w:name w:val="ListLabel 79"/>
    <w:qFormat/>
    <w:rsid w:val="000367AF"/>
    <w:rPr>
      <w:rFonts w:ascii="Wingdings" w:hAnsi="Wingdings" w:cs="Wingdings" w:hint="default"/>
    </w:rPr>
  </w:style>
  <w:style w:type="character" w:customStyle="1" w:styleId="ListLabel80">
    <w:name w:val="ListLabel 80"/>
    <w:qFormat/>
    <w:rsid w:val="000367AF"/>
    <w:rPr>
      <w:rFonts w:ascii="Symbol" w:hAnsi="Symbol" w:cs="Symbol" w:hint="default"/>
    </w:rPr>
  </w:style>
  <w:style w:type="character" w:customStyle="1" w:styleId="ListLabel81">
    <w:name w:val="ListLabel 81"/>
    <w:qFormat/>
    <w:rsid w:val="000367AF"/>
    <w:rPr>
      <w:rFonts w:ascii="Courier New" w:hAnsi="Courier New" w:cs="Courier New" w:hint="default"/>
    </w:rPr>
  </w:style>
  <w:style w:type="character" w:customStyle="1" w:styleId="ListLabel82">
    <w:name w:val="ListLabel 82"/>
    <w:qFormat/>
    <w:rsid w:val="000367AF"/>
    <w:rPr>
      <w:rFonts w:ascii="Wingdings" w:hAnsi="Wingdings" w:cs="Wingdings" w:hint="default"/>
    </w:rPr>
  </w:style>
  <w:style w:type="character" w:customStyle="1" w:styleId="ListLabel83">
    <w:name w:val="ListLabel 83"/>
    <w:qFormat/>
    <w:rsid w:val="000367AF"/>
    <w:rPr>
      <w:rFonts w:ascii="Symbol" w:hAnsi="Symbol" w:cs="Symbol" w:hint="default"/>
    </w:rPr>
  </w:style>
  <w:style w:type="character" w:customStyle="1" w:styleId="ListLabel84">
    <w:name w:val="ListLabel 84"/>
    <w:qFormat/>
    <w:rsid w:val="000367AF"/>
    <w:rPr>
      <w:rFonts w:ascii="Courier New" w:hAnsi="Courier New" w:cs="Courier New" w:hint="default"/>
    </w:rPr>
  </w:style>
  <w:style w:type="character" w:customStyle="1" w:styleId="ListLabel85">
    <w:name w:val="ListLabel 85"/>
    <w:qFormat/>
    <w:rsid w:val="000367AF"/>
    <w:rPr>
      <w:rFonts w:ascii="Wingdings" w:hAnsi="Wingdings" w:cs="Wingdings" w:hint="default"/>
    </w:rPr>
  </w:style>
  <w:style w:type="character" w:customStyle="1" w:styleId="ListLabel86">
    <w:name w:val="ListLabel 86"/>
    <w:qFormat/>
    <w:rsid w:val="000367AF"/>
    <w:rPr>
      <w:rFonts w:ascii="Symbol" w:hAnsi="Symbol" w:cs="Symbol" w:hint="default"/>
    </w:rPr>
  </w:style>
  <w:style w:type="character" w:customStyle="1" w:styleId="ListLabel87">
    <w:name w:val="ListLabel 87"/>
    <w:qFormat/>
    <w:rsid w:val="000367AF"/>
    <w:rPr>
      <w:rFonts w:ascii="Courier New" w:hAnsi="Courier New" w:cs="Courier New" w:hint="default"/>
    </w:rPr>
  </w:style>
  <w:style w:type="character" w:customStyle="1" w:styleId="ListLabel88">
    <w:name w:val="ListLabel 88"/>
    <w:qFormat/>
    <w:rsid w:val="000367AF"/>
    <w:rPr>
      <w:rFonts w:ascii="Wingdings" w:hAnsi="Wingdings" w:cs="Wingdings" w:hint="default"/>
    </w:rPr>
  </w:style>
  <w:style w:type="character" w:customStyle="1" w:styleId="ListLabel89">
    <w:name w:val="ListLabel 89"/>
    <w:qFormat/>
    <w:rsid w:val="000367AF"/>
    <w:rPr>
      <w:rFonts w:ascii="Symbol" w:hAnsi="Symbol" w:cs="Symbol" w:hint="default"/>
    </w:rPr>
  </w:style>
  <w:style w:type="character" w:customStyle="1" w:styleId="ListLabel90">
    <w:name w:val="ListLabel 90"/>
    <w:qFormat/>
    <w:rsid w:val="000367AF"/>
    <w:rPr>
      <w:rFonts w:ascii="Courier New" w:hAnsi="Courier New" w:cs="Courier New" w:hint="default"/>
    </w:rPr>
  </w:style>
  <w:style w:type="character" w:customStyle="1" w:styleId="ListLabel91">
    <w:name w:val="ListLabel 91"/>
    <w:qFormat/>
    <w:rsid w:val="000367AF"/>
    <w:rPr>
      <w:rFonts w:ascii="Wingdings" w:hAnsi="Wingdings" w:cs="Wingdings" w:hint="default"/>
    </w:rPr>
  </w:style>
  <w:style w:type="character" w:customStyle="1" w:styleId="ListLabel92">
    <w:name w:val="ListLabel 92"/>
    <w:qFormat/>
    <w:rsid w:val="000367AF"/>
    <w:rPr>
      <w:rFonts w:ascii="Symbol" w:hAnsi="Symbol" w:cs="Symbol" w:hint="default"/>
    </w:rPr>
  </w:style>
  <w:style w:type="character" w:customStyle="1" w:styleId="ListLabel93">
    <w:name w:val="ListLabel 93"/>
    <w:qFormat/>
    <w:rsid w:val="000367AF"/>
    <w:rPr>
      <w:rFonts w:ascii="Courier New" w:hAnsi="Courier New" w:cs="Courier New" w:hint="default"/>
    </w:rPr>
  </w:style>
  <w:style w:type="character" w:customStyle="1" w:styleId="ListLabel94">
    <w:name w:val="ListLabel 94"/>
    <w:qFormat/>
    <w:rsid w:val="000367AF"/>
    <w:rPr>
      <w:rFonts w:ascii="Wingdings" w:hAnsi="Wingdings" w:cs="Wingdings" w:hint="default"/>
    </w:rPr>
  </w:style>
  <w:style w:type="character" w:customStyle="1" w:styleId="ListLabel95">
    <w:name w:val="ListLabel 95"/>
    <w:qFormat/>
    <w:rsid w:val="000367AF"/>
    <w:rPr>
      <w:rFonts w:ascii="Symbol" w:hAnsi="Symbol" w:cs="Symbol" w:hint="default"/>
    </w:rPr>
  </w:style>
  <w:style w:type="character" w:customStyle="1" w:styleId="ListLabel96">
    <w:name w:val="ListLabel 96"/>
    <w:qFormat/>
    <w:rsid w:val="000367AF"/>
    <w:rPr>
      <w:rFonts w:ascii="Courier New" w:hAnsi="Courier New" w:cs="Courier New" w:hint="default"/>
    </w:rPr>
  </w:style>
  <w:style w:type="character" w:customStyle="1" w:styleId="ListLabel97">
    <w:name w:val="ListLabel 97"/>
    <w:qFormat/>
    <w:rsid w:val="000367AF"/>
    <w:rPr>
      <w:rFonts w:ascii="Wingdings" w:hAnsi="Wingdings" w:cs="Wingdings" w:hint="default"/>
    </w:rPr>
  </w:style>
  <w:style w:type="character" w:customStyle="1" w:styleId="ListLabel98">
    <w:name w:val="ListLabel 98"/>
    <w:qFormat/>
    <w:rsid w:val="000367AF"/>
    <w:rPr>
      <w:rFonts w:ascii="Symbol" w:hAnsi="Symbol" w:cs="Symbol" w:hint="default"/>
    </w:rPr>
  </w:style>
  <w:style w:type="character" w:customStyle="1" w:styleId="ListLabel99">
    <w:name w:val="ListLabel 99"/>
    <w:qFormat/>
    <w:rsid w:val="000367AF"/>
    <w:rPr>
      <w:rFonts w:ascii="Courier New" w:hAnsi="Courier New" w:cs="Courier New" w:hint="default"/>
    </w:rPr>
  </w:style>
  <w:style w:type="character" w:customStyle="1" w:styleId="ListLabel100">
    <w:name w:val="ListLabel 100"/>
    <w:qFormat/>
    <w:rsid w:val="000367AF"/>
    <w:rPr>
      <w:rFonts w:ascii="Wingdings" w:hAnsi="Wingdings" w:cs="Wingdings" w:hint="default"/>
    </w:rPr>
  </w:style>
  <w:style w:type="character" w:customStyle="1" w:styleId="ListLabel101">
    <w:name w:val="ListLabel 101"/>
    <w:qFormat/>
    <w:rsid w:val="000367AF"/>
    <w:rPr>
      <w:rFonts w:ascii="Symbol" w:hAnsi="Symbol" w:cs="Symbol" w:hint="default"/>
    </w:rPr>
  </w:style>
  <w:style w:type="character" w:customStyle="1" w:styleId="ListLabel102">
    <w:name w:val="ListLabel 102"/>
    <w:qFormat/>
    <w:rsid w:val="000367AF"/>
    <w:rPr>
      <w:rFonts w:ascii="Courier New" w:hAnsi="Courier New" w:cs="Courier New" w:hint="default"/>
    </w:rPr>
  </w:style>
  <w:style w:type="character" w:customStyle="1" w:styleId="ListLabel103">
    <w:name w:val="ListLabel 103"/>
    <w:qFormat/>
    <w:rsid w:val="000367AF"/>
    <w:rPr>
      <w:rFonts w:ascii="Wingdings" w:hAnsi="Wingdings" w:cs="Wingdings" w:hint="default"/>
    </w:rPr>
  </w:style>
  <w:style w:type="character" w:customStyle="1" w:styleId="ListLabel104">
    <w:name w:val="ListLabel 104"/>
    <w:qFormat/>
    <w:rsid w:val="000367AF"/>
    <w:rPr>
      <w:rFonts w:ascii="Symbol" w:hAnsi="Symbol" w:cs="Symbol" w:hint="default"/>
    </w:rPr>
  </w:style>
  <w:style w:type="character" w:customStyle="1" w:styleId="ListLabel105">
    <w:name w:val="ListLabel 105"/>
    <w:qFormat/>
    <w:rsid w:val="000367AF"/>
    <w:rPr>
      <w:rFonts w:ascii="Courier New" w:hAnsi="Courier New" w:cs="Courier New" w:hint="default"/>
    </w:rPr>
  </w:style>
  <w:style w:type="character" w:customStyle="1" w:styleId="ListLabel106">
    <w:name w:val="ListLabel 106"/>
    <w:qFormat/>
    <w:rsid w:val="000367AF"/>
    <w:rPr>
      <w:rFonts w:ascii="Wingdings" w:hAnsi="Wingdings" w:cs="Wingdings" w:hint="default"/>
    </w:rPr>
  </w:style>
  <w:style w:type="character" w:customStyle="1" w:styleId="ListLabel107">
    <w:name w:val="ListLabel 107"/>
    <w:qFormat/>
    <w:rsid w:val="000367AF"/>
    <w:rPr>
      <w:rFonts w:ascii="Symbol" w:hAnsi="Symbol" w:cs="Symbol" w:hint="default"/>
    </w:rPr>
  </w:style>
  <w:style w:type="character" w:customStyle="1" w:styleId="ListLabel108">
    <w:name w:val="ListLabel 108"/>
    <w:qFormat/>
    <w:rsid w:val="000367AF"/>
    <w:rPr>
      <w:rFonts w:ascii="Courier New" w:hAnsi="Courier New" w:cs="Courier New" w:hint="default"/>
    </w:rPr>
  </w:style>
  <w:style w:type="character" w:customStyle="1" w:styleId="ListLabel109">
    <w:name w:val="ListLabel 109"/>
    <w:qFormat/>
    <w:rsid w:val="000367AF"/>
    <w:rPr>
      <w:rFonts w:ascii="Wingdings" w:hAnsi="Wingdings" w:cs="Wingdings" w:hint="default"/>
    </w:rPr>
  </w:style>
  <w:style w:type="character" w:customStyle="1" w:styleId="ListLabel110">
    <w:name w:val="ListLabel 110"/>
    <w:qFormat/>
    <w:rsid w:val="000367AF"/>
    <w:rPr>
      <w:rFonts w:ascii="Symbol" w:hAnsi="Symbol" w:cs="Symbol" w:hint="default"/>
    </w:rPr>
  </w:style>
  <w:style w:type="character" w:customStyle="1" w:styleId="ListLabel111">
    <w:name w:val="ListLabel 111"/>
    <w:qFormat/>
    <w:rsid w:val="000367AF"/>
    <w:rPr>
      <w:rFonts w:ascii="Courier New" w:hAnsi="Courier New" w:cs="Courier New" w:hint="default"/>
    </w:rPr>
  </w:style>
  <w:style w:type="character" w:customStyle="1" w:styleId="ListLabel112">
    <w:name w:val="ListLabel 112"/>
    <w:qFormat/>
    <w:rsid w:val="000367AF"/>
    <w:rPr>
      <w:rFonts w:ascii="Wingdings" w:hAnsi="Wingdings" w:cs="Wingdings" w:hint="default"/>
    </w:rPr>
  </w:style>
  <w:style w:type="character" w:customStyle="1" w:styleId="ListLabel113">
    <w:name w:val="ListLabel 113"/>
    <w:qFormat/>
    <w:rsid w:val="000367AF"/>
    <w:rPr>
      <w:rFonts w:ascii="Symbol" w:hAnsi="Symbol" w:cs="Symbol" w:hint="default"/>
    </w:rPr>
  </w:style>
  <w:style w:type="character" w:customStyle="1" w:styleId="ListLabel114">
    <w:name w:val="ListLabel 114"/>
    <w:qFormat/>
    <w:rsid w:val="000367AF"/>
    <w:rPr>
      <w:rFonts w:ascii="Courier New" w:hAnsi="Courier New" w:cs="Courier New" w:hint="default"/>
    </w:rPr>
  </w:style>
  <w:style w:type="character" w:customStyle="1" w:styleId="ListLabel115">
    <w:name w:val="ListLabel 115"/>
    <w:qFormat/>
    <w:rsid w:val="000367AF"/>
    <w:rPr>
      <w:rFonts w:ascii="Wingdings" w:hAnsi="Wingdings" w:cs="Wingdings" w:hint="default"/>
    </w:rPr>
  </w:style>
  <w:style w:type="character" w:customStyle="1" w:styleId="NagwekZnak1">
    <w:name w:val="Nagłówek Znak1"/>
    <w:basedOn w:val="Domylnaczcionkaakapitu"/>
    <w:uiPriority w:val="99"/>
    <w:semiHidden/>
    <w:rsid w:val="000367AF"/>
    <w:rPr>
      <w:rFonts w:ascii="Calibri" w:eastAsia="Calibri" w:hAnsi="Calibri" w:cs="Calibri" w:hint="default"/>
      <w:color w:val="00000A"/>
      <w:sz w:val="22"/>
    </w:rPr>
  </w:style>
  <w:style w:type="character" w:customStyle="1" w:styleId="StopkaZnak1">
    <w:name w:val="Stopka Znak1"/>
    <w:basedOn w:val="Domylnaczcionkaakapitu"/>
    <w:uiPriority w:val="99"/>
    <w:semiHidden/>
    <w:rsid w:val="000367AF"/>
    <w:rPr>
      <w:rFonts w:ascii="Calibri" w:eastAsia="Calibri" w:hAnsi="Calibri" w:cs="Calibri" w:hint="default"/>
      <w:color w:val="00000A"/>
      <w:sz w:val="22"/>
    </w:rPr>
  </w:style>
  <w:style w:type="character" w:customStyle="1" w:styleId="TekstdymkaZnak1">
    <w:name w:val="Tekst dymka Znak1"/>
    <w:basedOn w:val="Domylnaczcionkaakapitu"/>
    <w:uiPriority w:val="99"/>
    <w:semiHidden/>
    <w:rsid w:val="000367AF"/>
    <w:rPr>
      <w:rFonts w:ascii="Segoe UI" w:eastAsia="Calibri" w:hAnsi="Segoe UI" w:cs="Segoe UI" w:hint="default"/>
      <w:color w:val="00000A"/>
      <w:sz w:val="18"/>
      <w:szCs w:val="18"/>
    </w:rPr>
  </w:style>
  <w:style w:type="character" w:customStyle="1" w:styleId="TekstprzypisudolnegoZnak">
    <w:name w:val="Tekst przypisu dolnego Znak"/>
    <w:aliases w:val="Tekst przypisu Znak Znak"/>
    <w:basedOn w:val="Domylnaczcionkaakapitu"/>
    <w:link w:val="Tekstprzypisudolnego"/>
    <w:locked/>
    <w:rsid w:val="00E914BD"/>
  </w:style>
  <w:style w:type="paragraph" w:styleId="Tekstprzypisudolnego">
    <w:name w:val="footnote text"/>
    <w:aliases w:val="Tekst przypisu Znak"/>
    <w:basedOn w:val="Normalny"/>
    <w:link w:val="TekstprzypisudolnegoZnak"/>
    <w:unhideWhenUsed/>
    <w:rsid w:val="00E914BD"/>
    <w:pPr>
      <w:spacing w:after="0" w:line="240" w:lineRule="auto"/>
    </w:pPr>
    <w:rPr>
      <w:sz w:val="20"/>
      <w:szCs w:val="20"/>
      <w:lang w:eastAsia="pl-PL"/>
    </w:rPr>
  </w:style>
  <w:style w:type="character" w:customStyle="1" w:styleId="TekstprzypisudolnegoZnak1">
    <w:name w:val="Tekst przypisu dolnego Znak1"/>
    <w:basedOn w:val="Domylnaczcionkaakapitu"/>
    <w:uiPriority w:val="99"/>
    <w:semiHidden/>
    <w:rsid w:val="00E914BD"/>
    <w:rPr>
      <w:lang w:eastAsia="en-US"/>
    </w:rPr>
  </w:style>
  <w:style w:type="paragraph" w:customStyle="1" w:styleId="Zwykytekst1">
    <w:name w:val="Zwykły tekst1"/>
    <w:basedOn w:val="Normalny"/>
    <w:qFormat/>
    <w:rsid w:val="00E914BD"/>
    <w:pPr>
      <w:suppressAutoHyphens/>
      <w:spacing w:after="0" w:line="240" w:lineRule="auto"/>
    </w:pPr>
    <w:rPr>
      <w:rFonts w:ascii="Courier New" w:eastAsia="Times New Roman" w:hAnsi="Courier New" w:cs="Courier New"/>
      <w:sz w:val="20"/>
      <w:szCs w:val="20"/>
      <w:lang w:eastAsia="ar-SA"/>
    </w:rPr>
  </w:style>
  <w:style w:type="character" w:styleId="Odwoanieprzypisudolnego">
    <w:name w:val="footnote reference"/>
    <w:unhideWhenUsed/>
    <w:rsid w:val="00E914BD"/>
    <w:rPr>
      <w:vertAlign w:val="superscript"/>
    </w:rPr>
  </w:style>
  <w:style w:type="paragraph" w:customStyle="1" w:styleId="Normal0">
    <w:name w:val="Normal_0"/>
    <w:qFormat/>
    <w:rsid w:val="0072045D"/>
    <w:rPr>
      <w:rFonts w:ascii="Arial" w:eastAsia="Times New Roman" w:hAnsi="Arial"/>
      <w:szCs w:val="24"/>
    </w:rPr>
  </w:style>
  <w:style w:type="paragraph" w:customStyle="1" w:styleId="Akapitzlist1">
    <w:name w:val="Akapit z listą1"/>
    <w:basedOn w:val="Normalny"/>
    <w:rsid w:val="0072045D"/>
    <w:pPr>
      <w:suppressAutoHyphens/>
      <w:ind w:left="720"/>
      <w:contextualSpacing/>
    </w:pPr>
    <w:rPr>
      <w:rFonts w:cs="font205"/>
      <w:kern w:val="2"/>
    </w:rPr>
  </w:style>
  <w:style w:type="table" w:customStyle="1" w:styleId="Tabela-Siatka1">
    <w:name w:val="Tabela - Siatka1"/>
    <w:basedOn w:val="Standardowy"/>
    <w:uiPriority w:val="99"/>
    <w:rsid w:val="0072045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1">
    <w:name w:val="text-justify1"/>
    <w:basedOn w:val="Normalny"/>
    <w:rsid w:val="004C234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link w:val="Legenda"/>
    <w:uiPriority w:val="35"/>
    <w:rsid w:val="00891A84"/>
    <w:rPr>
      <w:rFonts w:cs="Mangal"/>
      <w:i/>
      <w:iCs/>
      <w:color w:val="00000A"/>
      <w:sz w:val="24"/>
      <w:szCs w:val="24"/>
      <w:lang w:eastAsia="en-US"/>
    </w:rPr>
  </w:style>
  <w:style w:type="paragraph" w:customStyle="1" w:styleId="LO-normal">
    <w:name w:val="LO-normal"/>
    <w:rsid w:val="00891A84"/>
    <w:pPr>
      <w:suppressAutoHyphens/>
      <w:spacing w:line="276" w:lineRule="auto"/>
    </w:pPr>
    <w:rPr>
      <w:rFonts w:ascii="Arial" w:eastAsia="Arial" w:hAnsi="Arial" w:cs="Arial"/>
      <w:color w:val="000000"/>
      <w:sz w:val="22"/>
      <w:szCs w:val="22"/>
      <w:lang w:eastAsia="zh-CN"/>
    </w:rPr>
  </w:style>
  <w:style w:type="paragraph" w:styleId="Spisilustracji">
    <w:name w:val="table of figures"/>
    <w:basedOn w:val="Normalny"/>
    <w:next w:val="Normalny"/>
    <w:uiPriority w:val="99"/>
    <w:semiHidden/>
    <w:unhideWhenUsed/>
    <w:rsid w:val="00891A84"/>
    <w:pPr>
      <w:spacing w:before="120" w:after="0" w:line="360" w:lineRule="auto"/>
      <w:jc w:val="both"/>
    </w:pPr>
    <w:rPr>
      <w:rFonts w:ascii="Arial" w:eastAsia="Arial" w:hAnsi="Arial" w:cs="Arial"/>
      <w:lang w:eastAsia="pl-PL"/>
    </w:rPr>
  </w:style>
  <w:style w:type="character" w:customStyle="1" w:styleId="Nagwek3Znak">
    <w:name w:val="Nagłówek 3 Znak"/>
    <w:basedOn w:val="Domylnaczcionkaakapitu"/>
    <w:link w:val="Nagwek3"/>
    <w:rsid w:val="008E0EB0"/>
    <w:rPr>
      <w:rFonts w:ascii="Arial" w:eastAsia="Times New Roman" w:hAnsi="Arial" w:cs="Arial"/>
      <w:b/>
      <w:bCs/>
      <w:sz w:val="26"/>
      <w:szCs w:val="26"/>
      <w:lang w:eastAsia="en-US"/>
    </w:rPr>
  </w:style>
  <w:style w:type="character" w:customStyle="1" w:styleId="Nagwek4Znak">
    <w:name w:val="Nagłówek 4 Znak"/>
    <w:basedOn w:val="Domylnaczcionkaakapitu"/>
    <w:link w:val="Nagwek4"/>
    <w:rsid w:val="008E0EB0"/>
    <w:rPr>
      <w:rFonts w:ascii="Times New Roman" w:eastAsia="Times New Roman" w:hAnsi="Times New Roman"/>
      <w:b/>
      <w:bCs/>
      <w:sz w:val="28"/>
      <w:szCs w:val="28"/>
      <w:lang w:val="en-GB" w:eastAsia="en-US"/>
    </w:rPr>
  </w:style>
  <w:style w:type="character" w:customStyle="1" w:styleId="Nagwek6Znak">
    <w:name w:val="Nagłówek 6 Znak"/>
    <w:basedOn w:val="Domylnaczcionkaakapitu"/>
    <w:link w:val="Nagwek6"/>
    <w:rsid w:val="008E0EB0"/>
    <w:rPr>
      <w:rFonts w:ascii="Times New Roman" w:eastAsia="Times New Roman" w:hAnsi="Times New Roman"/>
      <w:b/>
      <w:bCs/>
      <w:sz w:val="22"/>
      <w:szCs w:val="22"/>
      <w:lang w:val="en-GB" w:eastAsia="en-US"/>
    </w:rPr>
  </w:style>
  <w:style w:type="character" w:customStyle="1" w:styleId="Nagwek7Znak">
    <w:name w:val="Nagłówek 7 Znak"/>
    <w:basedOn w:val="Domylnaczcionkaakapitu"/>
    <w:link w:val="Nagwek7"/>
    <w:rsid w:val="008E0EB0"/>
    <w:rPr>
      <w:rFonts w:ascii="Times New Roman" w:eastAsia="Times New Roman" w:hAnsi="Times New Roman"/>
      <w:sz w:val="24"/>
      <w:szCs w:val="24"/>
      <w:lang w:val="en-GB" w:eastAsia="en-US"/>
    </w:rPr>
  </w:style>
  <w:style w:type="character" w:customStyle="1" w:styleId="Nagwek8Znak">
    <w:name w:val="Nagłówek 8 Znak"/>
    <w:basedOn w:val="Domylnaczcionkaakapitu"/>
    <w:link w:val="Nagwek8"/>
    <w:rsid w:val="008E0EB0"/>
    <w:rPr>
      <w:rFonts w:ascii="Times New Roman" w:eastAsia="Times New Roman" w:hAnsi="Times New Roman"/>
      <w:i/>
      <w:iCs/>
      <w:sz w:val="24"/>
      <w:szCs w:val="24"/>
      <w:lang w:val="en-GB" w:eastAsia="en-US"/>
    </w:rPr>
  </w:style>
  <w:style w:type="character" w:customStyle="1" w:styleId="Nagwek9Znak">
    <w:name w:val="Nagłówek 9 Znak"/>
    <w:basedOn w:val="Domylnaczcionkaakapitu"/>
    <w:link w:val="Nagwek9"/>
    <w:rsid w:val="008E0EB0"/>
    <w:rPr>
      <w:rFonts w:ascii="Arial" w:eastAsia="Times New Roman" w:hAnsi="Arial" w:cs="Arial"/>
      <w:sz w:val="22"/>
      <w:szCs w:val="22"/>
      <w:lang w:val="en-GB" w:eastAsia="en-US"/>
    </w:rPr>
  </w:style>
  <w:style w:type="character" w:customStyle="1" w:styleId="Heading1Char">
    <w:name w:val="Heading 1 Char"/>
    <w:basedOn w:val="Domylnaczcionkaakapitu"/>
    <w:rsid w:val="008E0EB0"/>
    <w:rPr>
      <w:rFonts w:ascii="Arial" w:hAnsi="Arial" w:cs="Arial"/>
      <w:b/>
      <w:bCs/>
      <w:kern w:val="32"/>
      <w:sz w:val="32"/>
      <w:szCs w:val="32"/>
      <w:lang w:eastAsia="en-US"/>
    </w:rPr>
  </w:style>
  <w:style w:type="character" w:customStyle="1" w:styleId="Heading2Char">
    <w:name w:val="Heading 2 Char"/>
    <w:basedOn w:val="Domylnaczcionkaakapitu"/>
    <w:rsid w:val="008E0EB0"/>
    <w:rPr>
      <w:rFonts w:ascii="Arial" w:hAnsi="Arial" w:cs="Arial"/>
      <w:b/>
      <w:bCs/>
      <w:sz w:val="28"/>
      <w:szCs w:val="28"/>
      <w:lang w:val="pl-PL" w:eastAsia="en-US" w:bidi="ar-SA"/>
    </w:rPr>
  </w:style>
  <w:style w:type="character" w:customStyle="1" w:styleId="Heading3Char">
    <w:name w:val="Heading 3 Char"/>
    <w:basedOn w:val="Domylnaczcionkaakapitu"/>
    <w:rsid w:val="008E0EB0"/>
    <w:rPr>
      <w:rFonts w:ascii="Arial" w:hAnsi="Arial" w:cs="Arial"/>
      <w:b/>
      <w:bCs/>
      <w:sz w:val="26"/>
      <w:szCs w:val="26"/>
      <w:lang w:val="pl-PL" w:eastAsia="en-US" w:bidi="ar-SA"/>
    </w:rPr>
  </w:style>
  <w:style w:type="character" w:customStyle="1" w:styleId="Heading4Char">
    <w:name w:val="Heading 4 Char"/>
    <w:basedOn w:val="Domylnaczcionkaakapitu"/>
    <w:rsid w:val="008E0EB0"/>
    <w:rPr>
      <w:rFonts w:ascii="Calibri" w:hAnsi="Calibri" w:cs="Times New Roman"/>
      <w:b/>
      <w:bCs/>
      <w:sz w:val="28"/>
      <w:szCs w:val="28"/>
      <w:lang w:val="en-GB"/>
    </w:rPr>
  </w:style>
  <w:style w:type="character" w:customStyle="1" w:styleId="Heading5Char">
    <w:name w:val="Heading 5 Char"/>
    <w:basedOn w:val="Domylnaczcionkaakapitu"/>
    <w:rsid w:val="008E0EB0"/>
    <w:rPr>
      <w:rFonts w:ascii="Calibri" w:hAnsi="Calibri" w:cs="Times New Roman"/>
      <w:b/>
      <w:bCs/>
      <w:i/>
      <w:iCs/>
      <w:sz w:val="26"/>
      <w:szCs w:val="26"/>
      <w:lang w:val="en-GB"/>
    </w:rPr>
  </w:style>
  <w:style w:type="character" w:customStyle="1" w:styleId="Heading6Char">
    <w:name w:val="Heading 6 Char"/>
    <w:basedOn w:val="Domylnaczcionkaakapitu"/>
    <w:rsid w:val="008E0EB0"/>
    <w:rPr>
      <w:rFonts w:ascii="Calibri" w:hAnsi="Calibri" w:cs="Times New Roman"/>
      <w:b/>
      <w:bCs/>
      <w:sz w:val="22"/>
      <w:szCs w:val="22"/>
      <w:lang w:val="en-GB"/>
    </w:rPr>
  </w:style>
  <w:style w:type="character" w:customStyle="1" w:styleId="Heading7Char">
    <w:name w:val="Heading 7 Char"/>
    <w:basedOn w:val="Domylnaczcionkaakapitu"/>
    <w:rsid w:val="008E0EB0"/>
    <w:rPr>
      <w:rFonts w:ascii="Calibri" w:hAnsi="Calibri" w:cs="Times New Roman"/>
      <w:sz w:val="24"/>
      <w:szCs w:val="24"/>
      <w:lang w:val="en-GB"/>
    </w:rPr>
  </w:style>
  <w:style w:type="character" w:customStyle="1" w:styleId="Heading8Char">
    <w:name w:val="Heading 8 Char"/>
    <w:basedOn w:val="Domylnaczcionkaakapitu"/>
    <w:rsid w:val="008E0EB0"/>
    <w:rPr>
      <w:rFonts w:ascii="Calibri" w:hAnsi="Calibri" w:cs="Times New Roman"/>
      <w:i/>
      <w:iCs/>
      <w:sz w:val="24"/>
      <w:szCs w:val="24"/>
      <w:lang w:val="en-GB"/>
    </w:rPr>
  </w:style>
  <w:style w:type="character" w:customStyle="1" w:styleId="Heading9Char">
    <w:name w:val="Heading 9 Char"/>
    <w:basedOn w:val="Domylnaczcionkaakapitu"/>
    <w:rsid w:val="008E0EB0"/>
    <w:rPr>
      <w:rFonts w:ascii="Cambria" w:hAnsi="Cambria" w:cs="Times New Roman"/>
      <w:sz w:val="22"/>
      <w:szCs w:val="22"/>
      <w:lang w:val="en-GB"/>
    </w:rPr>
  </w:style>
  <w:style w:type="character" w:customStyle="1" w:styleId="HeaderChar">
    <w:name w:val="Header Char"/>
    <w:basedOn w:val="Domylnaczcionkaakapitu"/>
    <w:rsid w:val="008E0EB0"/>
    <w:rPr>
      <w:rFonts w:ascii="Arial" w:hAnsi="Arial" w:cs="Arial"/>
      <w:sz w:val="22"/>
      <w:szCs w:val="22"/>
      <w:lang w:val="en-GB"/>
    </w:rPr>
  </w:style>
  <w:style w:type="character" w:customStyle="1" w:styleId="FooterChar">
    <w:name w:val="Footer Char"/>
    <w:basedOn w:val="Domylnaczcionkaakapitu"/>
    <w:rsid w:val="008E0EB0"/>
    <w:rPr>
      <w:rFonts w:ascii="Arial" w:hAnsi="Arial" w:cs="Arial"/>
      <w:sz w:val="22"/>
      <w:szCs w:val="22"/>
      <w:lang w:val="en-GB"/>
    </w:rPr>
  </w:style>
  <w:style w:type="character" w:customStyle="1" w:styleId="CharChar2">
    <w:name w:val="Char Char2"/>
    <w:basedOn w:val="Domylnaczcionkaakapitu"/>
    <w:rsid w:val="008E0EB0"/>
    <w:rPr>
      <w:rFonts w:ascii="Arial" w:hAnsi="Arial" w:cs="Arial"/>
      <w:b/>
      <w:bCs/>
      <w:kern w:val="32"/>
      <w:sz w:val="32"/>
      <w:szCs w:val="32"/>
      <w:lang w:val="en-GB" w:eastAsia="en-US" w:bidi="ar-SA"/>
    </w:rPr>
  </w:style>
  <w:style w:type="character" w:customStyle="1" w:styleId="CharChar1">
    <w:name w:val="Char Char1"/>
    <w:basedOn w:val="Domylnaczcionkaakapitu"/>
    <w:rsid w:val="008E0EB0"/>
    <w:rPr>
      <w:rFonts w:ascii="Arial" w:hAnsi="Arial" w:cs="Arial"/>
      <w:b/>
      <w:bCs/>
      <w:sz w:val="26"/>
      <w:szCs w:val="26"/>
      <w:lang w:val="en-GB" w:eastAsia="en-US" w:bidi="ar-SA"/>
    </w:rPr>
  </w:style>
  <w:style w:type="character" w:customStyle="1" w:styleId="CharChar">
    <w:name w:val="Char Char"/>
    <w:basedOn w:val="Domylnaczcionkaakapitu"/>
    <w:rsid w:val="008E0EB0"/>
    <w:rPr>
      <w:rFonts w:ascii="Times New Roman" w:hAnsi="Times New Roman" w:cs="Times New Roman"/>
      <w:b/>
      <w:bCs/>
      <w:sz w:val="28"/>
      <w:szCs w:val="28"/>
      <w:lang w:val="en-GB" w:eastAsia="en-US" w:bidi="ar-SA"/>
    </w:rPr>
  </w:style>
  <w:style w:type="paragraph" w:styleId="Spistreci4">
    <w:name w:val="toc 4"/>
    <w:basedOn w:val="Normalny"/>
    <w:next w:val="Normalny"/>
    <w:autoRedefine/>
    <w:semiHidden/>
    <w:rsid w:val="008E0EB0"/>
    <w:pPr>
      <w:spacing w:after="0" w:line="240" w:lineRule="auto"/>
      <w:ind w:left="660"/>
    </w:pPr>
    <w:rPr>
      <w:rFonts w:ascii="Arial" w:eastAsia="Times New Roman" w:hAnsi="Arial" w:cs="Arial"/>
      <w:lang w:val="en-GB"/>
    </w:rPr>
  </w:style>
  <w:style w:type="paragraph" w:styleId="Tekstpodstawowywcity2">
    <w:name w:val="Body Text Indent 2"/>
    <w:basedOn w:val="Normalny"/>
    <w:link w:val="Tekstpodstawowywcity2Znak"/>
    <w:rsid w:val="008E0EB0"/>
    <w:pPr>
      <w:tabs>
        <w:tab w:val="left" w:pos="-720"/>
        <w:tab w:val="left" w:pos="0"/>
      </w:tabs>
      <w:suppressAutoHyphens/>
      <w:spacing w:after="0" w:line="240" w:lineRule="auto"/>
      <w:ind w:left="720" w:hanging="720"/>
      <w:jc w:val="both"/>
    </w:pPr>
    <w:rPr>
      <w:rFonts w:ascii="Arial" w:eastAsia="Times New Roman" w:hAnsi="Arial" w:cs="Arial"/>
      <w:color w:val="FF0000"/>
      <w:spacing w:val="-2"/>
      <w:szCs w:val="20"/>
      <w:lang w:val="en-GB" w:eastAsia="cs-CZ"/>
    </w:rPr>
  </w:style>
  <w:style w:type="character" w:customStyle="1" w:styleId="Tekstpodstawowywcity2Znak">
    <w:name w:val="Tekst podstawowy wcięty 2 Znak"/>
    <w:basedOn w:val="Domylnaczcionkaakapitu"/>
    <w:link w:val="Tekstpodstawowywcity2"/>
    <w:rsid w:val="008E0EB0"/>
    <w:rPr>
      <w:rFonts w:ascii="Arial" w:eastAsia="Times New Roman" w:hAnsi="Arial" w:cs="Arial"/>
      <w:color w:val="FF0000"/>
      <w:spacing w:val="-2"/>
      <w:sz w:val="22"/>
      <w:lang w:val="en-GB" w:eastAsia="cs-CZ"/>
    </w:rPr>
  </w:style>
  <w:style w:type="character" w:customStyle="1" w:styleId="BodyTextIndent2Char">
    <w:name w:val="Body Text Indent 2 Char"/>
    <w:basedOn w:val="Domylnaczcionkaakapitu"/>
    <w:rsid w:val="008E0EB0"/>
    <w:rPr>
      <w:rFonts w:ascii="Arial" w:hAnsi="Arial" w:cs="Arial"/>
      <w:sz w:val="22"/>
      <w:szCs w:val="22"/>
      <w:lang w:val="en-GB"/>
    </w:rPr>
  </w:style>
  <w:style w:type="character" w:customStyle="1" w:styleId="EndnoteTextChar">
    <w:name w:val="Endnote Text Char"/>
    <w:basedOn w:val="Domylnaczcionkaakapitu"/>
    <w:rsid w:val="008E0EB0"/>
    <w:rPr>
      <w:rFonts w:ascii="Arial" w:hAnsi="Arial" w:cs="Arial"/>
      <w:lang w:val="en-GB"/>
    </w:rPr>
  </w:style>
  <w:style w:type="character" w:styleId="Numerstrony">
    <w:name w:val="page number"/>
    <w:basedOn w:val="Domylnaczcionkaakapitu"/>
    <w:rsid w:val="008E0EB0"/>
    <w:rPr>
      <w:rFonts w:ascii="Times New Roman" w:hAnsi="Times New Roman" w:cs="Times New Roman"/>
    </w:rPr>
  </w:style>
  <w:style w:type="paragraph" w:styleId="Spistreci1">
    <w:name w:val="toc 1"/>
    <w:basedOn w:val="Normalny"/>
    <w:next w:val="Normalny"/>
    <w:autoRedefine/>
    <w:uiPriority w:val="39"/>
    <w:rsid w:val="008E0EB0"/>
    <w:pPr>
      <w:tabs>
        <w:tab w:val="left" w:pos="360"/>
        <w:tab w:val="right" w:pos="9720"/>
      </w:tabs>
      <w:spacing w:before="120" w:after="0" w:line="240" w:lineRule="auto"/>
    </w:pPr>
    <w:rPr>
      <w:rFonts w:ascii="Arial" w:eastAsia="Times New Roman" w:hAnsi="Arial" w:cs="Arial"/>
      <w:lang w:val="en-GB"/>
    </w:rPr>
  </w:style>
  <w:style w:type="paragraph" w:styleId="Spistreci2">
    <w:name w:val="toc 2"/>
    <w:basedOn w:val="Normalny"/>
    <w:next w:val="Normalny"/>
    <w:autoRedefine/>
    <w:semiHidden/>
    <w:rsid w:val="008E0EB0"/>
    <w:pPr>
      <w:tabs>
        <w:tab w:val="left" w:pos="0"/>
        <w:tab w:val="left" w:pos="360"/>
        <w:tab w:val="left" w:pos="960"/>
        <w:tab w:val="right" w:pos="9720"/>
      </w:tabs>
      <w:spacing w:before="120" w:after="0" w:line="240" w:lineRule="auto"/>
      <w:ind w:left="709" w:hanging="709"/>
    </w:pPr>
    <w:rPr>
      <w:rFonts w:ascii="Times New Roman" w:eastAsia="Times New Roman" w:hAnsi="Times New Roman"/>
      <w:noProof/>
      <w:lang w:eastAsia="pl-PL"/>
    </w:rPr>
  </w:style>
  <w:style w:type="paragraph" w:styleId="Spistreci3">
    <w:name w:val="toc 3"/>
    <w:basedOn w:val="Normalny"/>
    <w:next w:val="Normalny"/>
    <w:autoRedefine/>
    <w:semiHidden/>
    <w:rsid w:val="008E0EB0"/>
    <w:pPr>
      <w:tabs>
        <w:tab w:val="left" w:pos="720"/>
        <w:tab w:val="right" w:pos="9720"/>
      </w:tabs>
      <w:spacing w:before="120" w:after="0" w:line="240" w:lineRule="auto"/>
    </w:pPr>
    <w:rPr>
      <w:rFonts w:ascii="Arial" w:eastAsia="Times New Roman" w:hAnsi="Arial" w:cs="Arial"/>
      <w:lang w:val="en-GB"/>
    </w:rPr>
  </w:style>
  <w:style w:type="paragraph" w:customStyle="1" w:styleId="Tekstpodstawowywcity1">
    <w:name w:val="Tekst podstawowy wcięty1"/>
    <w:basedOn w:val="Normalny"/>
    <w:rsid w:val="008E0EB0"/>
    <w:pPr>
      <w:tabs>
        <w:tab w:val="left" w:pos="-720"/>
        <w:tab w:val="left" w:pos="0"/>
      </w:tabs>
      <w:suppressAutoHyphens/>
      <w:spacing w:after="0" w:line="240" w:lineRule="auto"/>
      <w:ind w:left="720" w:hanging="720"/>
      <w:jc w:val="both"/>
    </w:pPr>
    <w:rPr>
      <w:rFonts w:ascii="Arial" w:eastAsia="Times New Roman" w:hAnsi="Arial" w:cs="Arial"/>
      <w:spacing w:val="-2"/>
      <w:szCs w:val="20"/>
      <w:lang w:val="en-GB" w:eastAsia="cs-CZ"/>
    </w:rPr>
  </w:style>
  <w:style w:type="character" w:customStyle="1" w:styleId="BodyTextIndentChar">
    <w:name w:val="Body Text Indent Char"/>
    <w:basedOn w:val="Domylnaczcionkaakapitu"/>
    <w:rsid w:val="008E0EB0"/>
    <w:rPr>
      <w:rFonts w:ascii="Arial" w:hAnsi="Arial" w:cs="Arial"/>
      <w:sz w:val="22"/>
      <w:szCs w:val="22"/>
      <w:lang w:val="en-GB"/>
    </w:rPr>
  </w:style>
  <w:style w:type="character" w:customStyle="1" w:styleId="BodyTextChar">
    <w:name w:val="Body Text Char"/>
    <w:basedOn w:val="Domylnaczcionkaakapitu"/>
    <w:rsid w:val="008E0EB0"/>
    <w:rPr>
      <w:rFonts w:ascii="Arial" w:hAnsi="Arial" w:cs="Arial"/>
      <w:sz w:val="22"/>
      <w:szCs w:val="22"/>
      <w:lang w:val="en-GB"/>
    </w:rPr>
  </w:style>
  <w:style w:type="character" w:customStyle="1" w:styleId="BodyText3Char">
    <w:name w:val="Body Text 3 Char"/>
    <w:basedOn w:val="Domylnaczcionkaakapitu"/>
    <w:rsid w:val="008E0EB0"/>
    <w:rPr>
      <w:rFonts w:ascii="Arial" w:hAnsi="Arial" w:cs="Arial"/>
      <w:sz w:val="16"/>
      <w:szCs w:val="16"/>
      <w:lang w:val="en-GB"/>
    </w:rPr>
  </w:style>
  <w:style w:type="paragraph" w:styleId="Tekstpodstawowywcity3">
    <w:name w:val="Body Text Indent 3"/>
    <w:basedOn w:val="Normalny"/>
    <w:link w:val="Tekstpodstawowywcity3Znak"/>
    <w:rsid w:val="008E0EB0"/>
    <w:pPr>
      <w:widowControl w:val="0"/>
      <w:tabs>
        <w:tab w:val="left" w:pos="709"/>
      </w:tabs>
      <w:spacing w:before="120" w:after="0" w:line="240" w:lineRule="auto"/>
      <w:ind w:left="709" w:hanging="709"/>
    </w:pPr>
    <w:rPr>
      <w:rFonts w:ascii="Arial" w:eastAsia="Times New Roman" w:hAnsi="Arial" w:cs="Arial"/>
      <w:sz w:val="24"/>
      <w:szCs w:val="20"/>
      <w:lang w:val="cs-CZ" w:eastAsia="cs-CZ"/>
    </w:rPr>
  </w:style>
  <w:style w:type="character" w:customStyle="1" w:styleId="Tekstpodstawowywcity3Znak">
    <w:name w:val="Tekst podstawowy wcięty 3 Znak"/>
    <w:basedOn w:val="Domylnaczcionkaakapitu"/>
    <w:link w:val="Tekstpodstawowywcity3"/>
    <w:rsid w:val="008E0EB0"/>
    <w:rPr>
      <w:rFonts w:ascii="Arial" w:eastAsia="Times New Roman" w:hAnsi="Arial" w:cs="Arial"/>
      <w:sz w:val="24"/>
      <w:lang w:val="cs-CZ" w:eastAsia="cs-CZ"/>
    </w:rPr>
  </w:style>
  <w:style w:type="character" w:customStyle="1" w:styleId="BodyTextIndent3Char">
    <w:name w:val="Body Text Indent 3 Char"/>
    <w:basedOn w:val="Domylnaczcionkaakapitu"/>
    <w:rsid w:val="008E0EB0"/>
    <w:rPr>
      <w:rFonts w:ascii="Arial" w:hAnsi="Arial" w:cs="Arial"/>
      <w:sz w:val="16"/>
      <w:szCs w:val="16"/>
      <w:lang w:val="en-GB"/>
    </w:rPr>
  </w:style>
  <w:style w:type="paragraph" w:customStyle="1" w:styleId="BalloonText1">
    <w:name w:val="Balloon Text1"/>
    <w:basedOn w:val="Normalny"/>
    <w:rsid w:val="008E0EB0"/>
    <w:pPr>
      <w:spacing w:after="0" w:line="240" w:lineRule="auto"/>
    </w:pPr>
    <w:rPr>
      <w:rFonts w:ascii="Tahoma" w:eastAsia="Times New Roman" w:hAnsi="Tahoma" w:cs="Tahoma"/>
      <w:sz w:val="16"/>
      <w:szCs w:val="16"/>
      <w:lang w:val="en-US" w:eastAsia="cs-CZ"/>
    </w:rPr>
  </w:style>
  <w:style w:type="paragraph" w:styleId="Lista2">
    <w:name w:val="List 2"/>
    <w:basedOn w:val="Normalny"/>
    <w:rsid w:val="008E0EB0"/>
    <w:pPr>
      <w:spacing w:after="0" w:line="240" w:lineRule="auto"/>
      <w:ind w:left="566" w:hanging="283"/>
    </w:pPr>
    <w:rPr>
      <w:rFonts w:ascii="Times New Roman" w:eastAsia="Times New Roman" w:hAnsi="Times New Roman"/>
      <w:sz w:val="20"/>
      <w:szCs w:val="20"/>
      <w:lang w:val="en-US" w:eastAsia="cs-CZ"/>
    </w:rPr>
  </w:style>
  <w:style w:type="paragraph" w:styleId="Lista3">
    <w:name w:val="List 3"/>
    <w:basedOn w:val="Normalny"/>
    <w:rsid w:val="008E0EB0"/>
    <w:pPr>
      <w:spacing w:after="0" w:line="240" w:lineRule="auto"/>
      <w:ind w:left="849" w:hanging="283"/>
    </w:pPr>
    <w:rPr>
      <w:rFonts w:ascii="Times New Roman" w:eastAsia="Times New Roman" w:hAnsi="Times New Roman"/>
      <w:sz w:val="20"/>
      <w:szCs w:val="20"/>
      <w:lang w:val="en-US" w:eastAsia="cs-CZ"/>
    </w:rPr>
  </w:style>
  <w:style w:type="paragraph" w:styleId="Lista4">
    <w:name w:val="List 4"/>
    <w:basedOn w:val="Normalny"/>
    <w:rsid w:val="008E0EB0"/>
    <w:pPr>
      <w:spacing w:after="0" w:line="240" w:lineRule="auto"/>
      <w:ind w:left="1132" w:hanging="283"/>
    </w:pPr>
    <w:rPr>
      <w:rFonts w:ascii="Times New Roman" w:eastAsia="Times New Roman" w:hAnsi="Times New Roman"/>
      <w:sz w:val="20"/>
      <w:szCs w:val="20"/>
      <w:lang w:val="en-US" w:eastAsia="cs-CZ"/>
    </w:rPr>
  </w:style>
  <w:style w:type="paragraph" w:styleId="Lista5">
    <w:name w:val="List 5"/>
    <w:basedOn w:val="Normalny"/>
    <w:rsid w:val="008E0EB0"/>
    <w:pPr>
      <w:spacing w:after="0" w:line="240" w:lineRule="auto"/>
      <w:ind w:left="1415" w:hanging="283"/>
    </w:pPr>
    <w:rPr>
      <w:rFonts w:ascii="Times New Roman" w:eastAsia="Times New Roman" w:hAnsi="Times New Roman"/>
      <w:sz w:val="20"/>
      <w:szCs w:val="20"/>
      <w:lang w:val="en-US" w:eastAsia="cs-CZ"/>
    </w:rPr>
  </w:style>
  <w:style w:type="paragraph" w:styleId="Listapunktowana">
    <w:name w:val="List Bullet"/>
    <w:basedOn w:val="Normalny"/>
    <w:autoRedefine/>
    <w:rsid w:val="008E0EB0"/>
    <w:pPr>
      <w:tabs>
        <w:tab w:val="num" w:pos="360"/>
      </w:tabs>
      <w:spacing w:after="0" w:line="240" w:lineRule="auto"/>
      <w:ind w:left="360" w:hanging="360"/>
    </w:pPr>
    <w:rPr>
      <w:rFonts w:ascii="Times New Roman" w:eastAsia="Times New Roman" w:hAnsi="Times New Roman"/>
      <w:sz w:val="20"/>
      <w:szCs w:val="20"/>
      <w:lang w:val="en-US" w:eastAsia="cs-CZ"/>
    </w:rPr>
  </w:style>
  <w:style w:type="paragraph" w:styleId="Listapunktowana2">
    <w:name w:val="List Bullet 2"/>
    <w:basedOn w:val="Normalny"/>
    <w:autoRedefine/>
    <w:rsid w:val="008E0EB0"/>
    <w:pPr>
      <w:numPr>
        <w:numId w:val="5"/>
      </w:numPr>
      <w:spacing w:after="0" w:line="240" w:lineRule="auto"/>
    </w:pPr>
    <w:rPr>
      <w:rFonts w:ascii="Times New Roman" w:eastAsia="Times New Roman" w:hAnsi="Times New Roman"/>
      <w:sz w:val="20"/>
      <w:szCs w:val="20"/>
      <w:lang w:val="en-US" w:eastAsia="cs-CZ"/>
    </w:rPr>
  </w:style>
  <w:style w:type="paragraph" w:customStyle="1" w:styleId="Adresodbiorcy">
    <w:name w:val="Adres odbiorcy"/>
    <w:basedOn w:val="Normalny"/>
    <w:rsid w:val="008E0EB0"/>
    <w:pPr>
      <w:spacing w:after="0" w:line="240" w:lineRule="auto"/>
    </w:pPr>
    <w:rPr>
      <w:rFonts w:ascii="Times New Roman" w:eastAsia="Times New Roman" w:hAnsi="Times New Roman"/>
      <w:sz w:val="20"/>
      <w:szCs w:val="20"/>
      <w:lang w:val="en-US" w:eastAsia="cs-CZ"/>
    </w:rPr>
  </w:style>
  <w:style w:type="paragraph" w:styleId="Tekstpodstawowywcity">
    <w:name w:val="Body Text Indent"/>
    <w:basedOn w:val="Normalny"/>
    <w:link w:val="TekstpodstawowywcityZnak"/>
    <w:rsid w:val="008E0EB0"/>
    <w:pPr>
      <w:spacing w:after="120" w:line="240" w:lineRule="auto"/>
      <w:ind w:left="283"/>
    </w:pPr>
    <w:rPr>
      <w:rFonts w:ascii="Arial" w:eastAsia="Times New Roman" w:hAnsi="Arial" w:cs="Arial"/>
      <w:lang w:val="en-GB"/>
    </w:rPr>
  </w:style>
  <w:style w:type="character" w:customStyle="1" w:styleId="TekstpodstawowywcityZnak">
    <w:name w:val="Tekst podstawowy wcięty Znak"/>
    <w:basedOn w:val="Domylnaczcionkaakapitu"/>
    <w:link w:val="Tekstpodstawowywcity"/>
    <w:rsid w:val="008E0EB0"/>
    <w:rPr>
      <w:rFonts w:ascii="Arial" w:eastAsia="Times New Roman" w:hAnsi="Arial" w:cs="Arial"/>
      <w:sz w:val="22"/>
      <w:szCs w:val="22"/>
      <w:lang w:val="en-GB" w:eastAsia="en-US"/>
    </w:rPr>
  </w:style>
  <w:style w:type="paragraph" w:styleId="Tekstpodstawowyzwciciem2">
    <w:name w:val="Body Text First Indent 2"/>
    <w:basedOn w:val="Tekstpodstawowywcity1"/>
    <w:link w:val="Tekstpodstawowyzwciciem2Znak"/>
    <w:rsid w:val="008E0EB0"/>
    <w:pPr>
      <w:tabs>
        <w:tab w:val="clear" w:pos="-720"/>
        <w:tab w:val="clear" w:pos="0"/>
      </w:tabs>
      <w:suppressAutoHyphens w:val="0"/>
      <w:spacing w:after="120"/>
      <w:ind w:left="283" w:firstLine="210"/>
      <w:jc w:val="left"/>
    </w:pPr>
    <w:rPr>
      <w:rFonts w:ascii="Times New Roman" w:hAnsi="Times New Roman" w:cs="Times New Roman"/>
      <w:spacing w:val="0"/>
      <w:sz w:val="20"/>
      <w:lang w:val="en-US"/>
    </w:rPr>
  </w:style>
  <w:style w:type="character" w:customStyle="1" w:styleId="Tekstpodstawowyzwciciem2Znak">
    <w:name w:val="Tekst podstawowy z wcięciem 2 Znak"/>
    <w:basedOn w:val="TekstpodstawowywcityZnak"/>
    <w:link w:val="Tekstpodstawowyzwciciem2"/>
    <w:rsid w:val="008E0EB0"/>
    <w:rPr>
      <w:rFonts w:ascii="Times New Roman" w:eastAsia="Times New Roman" w:hAnsi="Times New Roman" w:cs="Arial"/>
      <w:sz w:val="22"/>
      <w:szCs w:val="22"/>
      <w:lang w:val="en-US" w:eastAsia="cs-CZ"/>
    </w:rPr>
  </w:style>
  <w:style w:type="character" w:customStyle="1" w:styleId="BodyTextFirstIndent2Char">
    <w:name w:val="Body Text First Indent 2 Char"/>
    <w:basedOn w:val="BodyTextIndentChar"/>
    <w:rsid w:val="008E0EB0"/>
    <w:rPr>
      <w:rFonts w:ascii="Arial" w:hAnsi="Arial" w:cs="Arial"/>
      <w:sz w:val="22"/>
      <w:szCs w:val="22"/>
      <w:lang w:val="en-GB"/>
    </w:rPr>
  </w:style>
  <w:style w:type="paragraph" w:styleId="Spistreci5">
    <w:name w:val="toc 5"/>
    <w:basedOn w:val="Normalny"/>
    <w:next w:val="Normalny"/>
    <w:autoRedefine/>
    <w:semiHidden/>
    <w:rsid w:val="008E0EB0"/>
    <w:pPr>
      <w:spacing w:after="0" w:line="240" w:lineRule="auto"/>
      <w:ind w:left="880"/>
    </w:pPr>
    <w:rPr>
      <w:rFonts w:ascii="Arial" w:eastAsia="Times New Roman" w:hAnsi="Arial" w:cs="Arial"/>
      <w:lang w:val="en-GB"/>
    </w:rPr>
  </w:style>
  <w:style w:type="character" w:customStyle="1" w:styleId="CommentTextChar">
    <w:name w:val="Comment Text Char"/>
    <w:basedOn w:val="Domylnaczcionkaakapitu"/>
    <w:rsid w:val="008E0EB0"/>
    <w:rPr>
      <w:rFonts w:ascii="Arial" w:hAnsi="Arial" w:cs="Arial"/>
      <w:lang w:val="en-GB"/>
    </w:rPr>
  </w:style>
  <w:style w:type="paragraph" w:customStyle="1" w:styleId="CommentSubject1">
    <w:name w:val="Comment Subject1"/>
    <w:basedOn w:val="Tekstkomentarza"/>
    <w:next w:val="Tekstkomentarza"/>
    <w:rsid w:val="008E0EB0"/>
    <w:pPr>
      <w:spacing w:after="0"/>
    </w:pPr>
    <w:rPr>
      <w:rFonts w:ascii="Arial" w:eastAsia="Times New Roman" w:hAnsi="Arial" w:cs="Arial"/>
      <w:b/>
      <w:bCs/>
      <w:lang w:val="en-GB"/>
    </w:rPr>
  </w:style>
  <w:style w:type="paragraph" w:styleId="Spistreci6">
    <w:name w:val="toc 6"/>
    <w:basedOn w:val="Normalny"/>
    <w:next w:val="Normalny"/>
    <w:autoRedefine/>
    <w:semiHidden/>
    <w:rsid w:val="008E0EB0"/>
    <w:pPr>
      <w:spacing w:after="0" w:line="240" w:lineRule="auto"/>
      <w:ind w:left="1100"/>
    </w:pPr>
    <w:rPr>
      <w:rFonts w:ascii="Arial" w:eastAsia="Times New Roman" w:hAnsi="Arial" w:cs="Arial"/>
      <w:lang w:val="en-GB"/>
    </w:rPr>
  </w:style>
  <w:style w:type="paragraph" w:styleId="Spistreci7">
    <w:name w:val="toc 7"/>
    <w:basedOn w:val="Normalny"/>
    <w:next w:val="Normalny"/>
    <w:autoRedefine/>
    <w:semiHidden/>
    <w:rsid w:val="008E0EB0"/>
    <w:pPr>
      <w:spacing w:after="0" w:line="240" w:lineRule="auto"/>
      <w:ind w:left="1320"/>
    </w:pPr>
    <w:rPr>
      <w:rFonts w:ascii="Arial" w:eastAsia="Times New Roman" w:hAnsi="Arial" w:cs="Arial"/>
      <w:lang w:val="en-GB"/>
    </w:rPr>
  </w:style>
  <w:style w:type="paragraph" w:styleId="Spistreci8">
    <w:name w:val="toc 8"/>
    <w:basedOn w:val="Normalny"/>
    <w:next w:val="Normalny"/>
    <w:autoRedefine/>
    <w:semiHidden/>
    <w:rsid w:val="008E0EB0"/>
    <w:pPr>
      <w:spacing w:after="0" w:line="240" w:lineRule="auto"/>
      <w:ind w:left="1540"/>
    </w:pPr>
    <w:rPr>
      <w:rFonts w:ascii="Arial" w:eastAsia="Times New Roman" w:hAnsi="Arial" w:cs="Arial"/>
      <w:lang w:val="en-GB"/>
    </w:rPr>
  </w:style>
  <w:style w:type="paragraph" w:styleId="Spistreci9">
    <w:name w:val="toc 9"/>
    <w:basedOn w:val="Normalny"/>
    <w:next w:val="Normalny"/>
    <w:autoRedefine/>
    <w:semiHidden/>
    <w:rsid w:val="008E0EB0"/>
    <w:pPr>
      <w:spacing w:after="0" w:line="240" w:lineRule="auto"/>
      <w:ind w:left="1760"/>
    </w:pPr>
    <w:rPr>
      <w:rFonts w:ascii="Arial" w:eastAsia="Times New Roman" w:hAnsi="Arial" w:cs="Arial"/>
      <w:lang w:val="en-GB"/>
    </w:rPr>
  </w:style>
  <w:style w:type="paragraph" w:customStyle="1" w:styleId="Tekstdymka1">
    <w:name w:val="Tekst dymka1"/>
    <w:basedOn w:val="Normalny"/>
    <w:rsid w:val="008E0EB0"/>
    <w:pPr>
      <w:spacing w:after="0" w:line="240" w:lineRule="auto"/>
    </w:pPr>
    <w:rPr>
      <w:rFonts w:ascii="Tahoma" w:eastAsia="Times New Roman" w:hAnsi="Tahoma" w:cs="Tahoma"/>
      <w:sz w:val="16"/>
      <w:szCs w:val="16"/>
      <w:lang w:val="en-GB"/>
    </w:rPr>
  </w:style>
  <w:style w:type="character" w:customStyle="1" w:styleId="BalloonTextChar">
    <w:name w:val="Balloon Text Char"/>
    <w:basedOn w:val="Domylnaczcionkaakapitu"/>
    <w:rsid w:val="008E0EB0"/>
    <w:rPr>
      <w:rFonts w:ascii="Times New Roman" w:hAnsi="Times New Roman" w:cs="Times New Roman"/>
      <w:sz w:val="2"/>
      <w:lang w:val="en-GB"/>
    </w:rPr>
  </w:style>
  <w:style w:type="paragraph" w:customStyle="1" w:styleId="xl65">
    <w:name w:val="xl65"/>
    <w:basedOn w:val="Normalny"/>
    <w:rsid w:val="008E0EB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6">
    <w:name w:val="xl66"/>
    <w:basedOn w:val="Normalny"/>
    <w:rsid w:val="008E0EB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7">
    <w:name w:val="xl67"/>
    <w:basedOn w:val="Normalny"/>
    <w:rsid w:val="008E0EB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8">
    <w:name w:val="xl6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9">
    <w:name w:val="xl69"/>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0">
    <w:name w:val="xl7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1">
    <w:name w:val="xl71"/>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2">
    <w:name w:val="xl72"/>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i/>
      <w:iCs/>
      <w:sz w:val="28"/>
      <w:szCs w:val="28"/>
      <w:lang w:eastAsia="pl-PL"/>
    </w:rPr>
  </w:style>
  <w:style w:type="paragraph" w:customStyle="1" w:styleId="xl73">
    <w:name w:val="xl73"/>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8"/>
      <w:szCs w:val="28"/>
      <w:lang w:eastAsia="pl-PL"/>
    </w:rPr>
  </w:style>
  <w:style w:type="paragraph" w:customStyle="1" w:styleId="xl74">
    <w:name w:val="xl74"/>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75">
    <w:name w:val="xl75"/>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6">
    <w:name w:val="xl76"/>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77">
    <w:name w:val="xl77"/>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8">
    <w:name w:val="xl7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9">
    <w:name w:val="xl79"/>
    <w:basedOn w:val="Normalny"/>
    <w:rsid w:val="008E0EB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0">
    <w:name w:val="xl8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1">
    <w:name w:val="xl81"/>
    <w:basedOn w:val="Normalny"/>
    <w:rsid w:val="008E0EB0"/>
    <w:pPr>
      <w:pBdr>
        <w:top w:val="single" w:sz="4" w:space="0" w:color="auto"/>
        <w:bottom w:val="single" w:sz="4" w:space="0" w:color="auto"/>
      </w:pBdr>
      <w:shd w:val="clear" w:color="000000" w:fill="FFFF99"/>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82">
    <w:name w:val="xl82"/>
    <w:basedOn w:val="Normalny"/>
    <w:rsid w:val="008E0EB0"/>
    <w:pPr>
      <w:pBdr>
        <w:top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3">
    <w:name w:val="xl83"/>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4">
    <w:name w:val="xl84"/>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85">
    <w:name w:val="xl85"/>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6">
    <w:name w:val="xl86"/>
    <w:basedOn w:val="Normalny"/>
    <w:rsid w:val="008E0EB0"/>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87">
    <w:name w:val="xl87"/>
    <w:basedOn w:val="Normalny"/>
    <w:rsid w:val="008E0EB0"/>
    <w:pPr>
      <w:pBdr>
        <w:top w:val="single" w:sz="4" w:space="0" w:color="auto"/>
        <w:left w:val="single" w:sz="4" w:space="0" w:color="auto"/>
        <w:bottom w:val="single" w:sz="4" w:space="0" w:color="auto"/>
      </w:pBdr>
      <w:shd w:val="clear" w:color="000000" w:fill="FFFF99"/>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88">
    <w:name w:val="xl8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89">
    <w:name w:val="xl89"/>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0">
    <w:name w:val="xl9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2">
    <w:name w:val="xl92"/>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3">
    <w:name w:val="xl93"/>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4">
    <w:name w:val="xl94"/>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95">
    <w:name w:val="xl95"/>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6">
    <w:name w:val="xl96"/>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7">
    <w:name w:val="xl97"/>
    <w:basedOn w:val="Normalny"/>
    <w:rsid w:val="008E0EB0"/>
    <w:pPr>
      <w:spacing w:before="100" w:beforeAutospacing="1" w:after="100" w:afterAutospacing="1" w:line="240" w:lineRule="auto"/>
    </w:pPr>
    <w:rPr>
      <w:rFonts w:ascii="Arial" w:eastAsia="Times New Roman" w:hAnsi="Arial" w:cs="Arial"/>
      <w:sz w:val="24"/>
      <w:szCs w:val="24"/>
      <w:lang w:eastAsia="pl-PL"/>
    </w:rPr>
  </w:style>
  <w:style w:type="paragraph" w:customStyle="1" w:styleId="xl98">
    <w:name w:val="xl9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99">
    <w:name w:val="xl99"/>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0">
    <w:name w:val="xl100"/>
    <w:basedOn w:val="Normalny"/>
    <w:rsid w:val="008E0EB0"/>
    <w:pPr>
      <w:pBdr>
        <w:lef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i/>
      <w:iCs/>
      <w:sz w:val="28"/>
      <w:szCs w:val="28"/>
      <w:lang w:eastAsia="pl-PL"/>
    </w:rPr>
  </w:style>
  <w:style w:type="paragraph" w:customStyle="1" w:styleId="xl101">
    <w:name w:val="xl101"/>
    <w:basedOn w:val="Normalny"/>
    <w:rsid w:val="008E0EB0"/>
    <w:pPr>
      <w:pBdr>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i/>
      <w:iCs/>
      <w:sz w:val="28"/>
      <w:szCs w:val="28"/>
      <w:lang w:eastAsia="pl-PL"/>
    </w:rPr>
  </w:style>
  <w:style w:type="paragraph" w:customStyle="1" w:styleId="xl102">
    <w:name w:val="xl102"/>
    <w:basedOn w:val="Normalny"/>
    <w:rsid w:val="008E0EB0"/>
    <w:pPr>
      <w:pBdr>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i/>
      <w:iCs/>
      <w:sz w:val="24"/>
      <w:szCs w:val="24"/>
      <w:lang w:eastAsia="pl-PL"/>
    </w:rPr>
  </w:style>
  <w:style w:type="paragraph" w:customStyle="1" w:styleId="xl103">
    <w:name w:val="xl103"/>
    <w:basedOn w:val="Normalny"/>
    <w:rsid w:val="008E0EB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04">
    <w:name w:val="xl104"/>
    <w:basedOn w:val="Normalny"/>
    <w:rsid w:val="008E0EB0"/>
    <w:pPr>
      <w:pBdr>
        <w:top w:val="single" w:sz="4" w:space="0" w:color="auto"/>
        <w:lef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8E0EB0"/>
    <w:pPr>
      <w:pBdr>
        <w:top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8E0EB0"/>
    <w:pPr>
      <w:pBdr>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7">
    <w:name w:val="xl107"/>
    <w:basedOn w:val="Normalny"/>
    <w:rsid w:val="008E0EB0"/>
    <w:pPr>
      <w:pBdr>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8">
    <w:name w:val="xl108"/>
    <w:basedOn w:val="Normalny"/>
    <w:rsid w:val="008E0EB0"/>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9">
    <w:name w:val="xl109"/>
    <w:basedOn w:val="Normalny"/>
    <w:rsid w:val="008E0EB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scfZweitekopfzeile">
    <w:name w:val="scfZweitekopfzeile"/>
    <w:basedOn w:val="Normalny"/>
    <w:rsid w:val="008E0EB0"/>
    <w:pPr>
      <w:spacing w:after="0" w:line="200" w:lineRule="exact"/>
    </w:pPr>
    <w:rPr>
      <w:rFonts w:ascii="Arial" w:eastAsia="Times New Roman" w:hAnsi="Arial"/>
      <w:sz w:val="18"/>
      <w:szCs w:val="20"/>
      <w:lang w:val="de-DE" w:eastAsia="de-DE"/>
    </w:rPr>
  </w:style>
  <w:style w:type="paragraph" w:styleId="Zwrotpoegnalny">
    <w:name w:val="Closing"/>
    <w:link w:val="ZwrotpoegnalnyZnak"/>
    <w:rsid w:val="008E0EB0"/>
    <w:pPr>
      <w:tabs>
        <w:tab w:val="left" w:pos="2835"/>
      </w:tabs>
      <w:spacing w:line="220" w:lineRule="exact"/>
    </w:pPr>
    <w:rPr>
      <w:rFonts w:ascii="Arial" w:eastAsia="Times New Roman" w:hAnsi="Arial"/>
      <w:lang w:val="de-DE" w:eastAsia="en-US"/>
    </w:rPr>
  </w:style>
  <w:style w:type="character" w:customStyle="1" w:styleId="ZwrotpoegnalnyZnak">
    <w:name w:val="Zwrot pożegnalny Znak"/>
    <w:basedOn w:val="Domylnaczcionkaakapitu"/>
    <w:link w:val="Zwrotpoegnalny"/>
    <w:rsid w:val="008E0EB0"/>
    <w:rPr>
      <w:rFonts w:ascii="Arial" w:eastAsia="Times New Roman" w:hAnsi="Arial"/>
      <w:lang w:val="de-DE" w:eastAsia="en-US"/>
    </w:rPr>
  </w:style>
  <w:style w:type="paragraph" w:customStyle="1" w:styleId="scfstandard">
    <w:name w:val="scf_standard"/>
    <w:rsid w:val="008E0EB0"/>
    <w:rPr>
      <w:rFonts w:ascii="Arial" w:eastAsia="Times New Roman" w:hAnsi="Arial"/>
      <w:lang w:val="de-DE" w:eastAsia="de-DE"/>
    </w:rPr>
  </w:style>
  <w:style w:type="paragraph" w:customStyle="1" w:styleId="scfBereich">
    <w:name w:val="scfBereich"/>
    <w:basedOn w:val="scfstandard"/>
    <w:rsid w:val="008E0EB0"/>
    <w:pPr>
      <w:spacing w:line="240" w:lineRule="exact"/>
    </w:pPr>
    <w:rPr>
      <w:b/>
      <w:sz w:val="22"/>
    </w:rPr>
  </w:style>
  <w:style w:type="paragraph" w:customStyle="1" w:styleId="scfvertrauen">
    <w:name w:val="scf_vertrauen"/>
    <w:basedOn w:val="scfstandard"/>
    <w:rsid w:val="008E0EB0"/>
    <w:pPr>
      <w:spacing w:before="1000" w:line="220" w:lineRule="exact"/>
    </w:pPr>
  </w:style>
  <w:style w:type="paragraph" w:customStyle="1" w:styleId="scfpostal">
    <w:name w:val="scf_postal"/>
    <w:basedOn w:val="scfstandard"/>
    <w:rsid w:val="008E0EB0"/>
    <w:pPr>
      <w:spacing w:line="160" w:lineRule="exact"/>
    </w:pPr>
    <w:rPr>
      <w:sz w:val="14"/>
    </w:rPr>
  </w:style>
  <w:style w:type="paragraph" w:customStyle="1" w:styleId="scfnutzer">
    <w:name w:val="scfnutzer"/>
    <w:basedOn w:val="scfstandard"/>
    <w:rsid w:val="008E0EB0"/>
    <w:pPr>
      <w:spacing w:line="200" w:lineRule="exact"/>
    </w:pPr>
    <w:rPr>
      <w:sz w:val="18"/>
    </w:rPr>
  </w:style>
  <w:style w:type="paragraph" w:customStyle="1" w:styleId="scfdatum">
    <w:name w:val="scf_datum"/>
    <w:basedOn w:val="scfnutzer"/>
    <w:rsid w:val="008E0EB0"/>
  </w:style>
  <w:style w:type="paragraph" w:customStyle="1" w:styleId="scfAnschrift">
    <w:name w:val="scfAnschrift"/>
    <w:basedOn w:val="scfstandard"/>
    <w:rsid w:val="008E0EB0"/>
    <w:pPr>
      <w:tabs>
        <w:tab w:val="left" w:pos="1134"/>
      </w:tabs>
      <w:spacing w:line="220" w:lineRule="exact"/>
    </w:pPr>
  </w:style>
  <w:style w:type="paragraph" w:customStyle="1" w:styleId="scfan">
    <w:name w:val="scf_an"/>
    <w:basedOn w:val="scfAnschrift"/>
    <w:next w:val="scfAnschrift"/>
    <w:rsid w:val="008E0EB0"/>
    <w:pPr>
      <w:spacing w:before="60"/>
    </w:pPr>
  </w:style>
  <w:style w:type="paragraph" w:customStyle="1" w:styleId="scfbrieftext">
    <w:name w:val="scfbrieftext"/>
    <w:basedOn w:val="scfstandard"/>
    <w:link w:val="scfbrieftextZnak"/>
    <w:rsid w:val="008E0EB0"/>
  </w:style>
  <w:style w:type="character" w:customStyle="1" w:styleId="scfbrieftextZnak">
    <w:name w:val="scfbrieftext Znak"/>
    <w:basedOn w:val="Domylnaczcionkaakapitu"/>
    <w:link w:val="scfbrieftext"/>
    <w:rsid w:val="008E0EB0"/>
    <w:rPr>
      <w:rFonts w:ascii="Arial" w:eastAsia="Times New Roman" w:hAnsi="Arial"/>
      <w:lang w:val="de-DE" w:eastAsia="de-DE"/>
    </w:rPr>
  </w:style>
  <w:style w:type="paragraph" w:customStyle="1" w:styleId="scfBetreff">
    <w:name w:val="scfBetreff"/>
    <w:basedOn w:val="scfstandard"/>
    <w:next w:val="scfbrieftext"/>
    <w:rsid w:val="008E0EB0"/>
    <w:pPr>
      <w:spacing w:before="440" w:after="440"/>
    </w:pPr>
    <w:rPr>
      <w:b/>
    </w:rPr>
  </w:style>
  <w:style w:type="character" w:customStyle="1" w:styleId="Anrede1IhrZeichen">
    <w:name w:val="Anrede1IhrZeichen"/>
    <w:basedOn w:val="Domylnaczcionkaakapitu"/>
    <w:rsid w:val="008E0EB0"/>
    <w:rPr>
      <w:rFonts w:ascii="Arial" w:hAnsi="Arial"/>
      <w:sz w:val="20"/>
    </w:rPr>
  </w:style>
  <w:style w:type="paragraph" w:customStyle="1" w:styleId="AbsatzTableFormat">
    <w:name w:val="AbsatzTableFormat"/>
    <w:basedOn w:val="Normalny"/>
    <w:autoRedefine/>
    <w:rsid w:val="008E0EB0"/>
    <w:pPr>
      <w:spacing w:after="0" w:line="240" w:lineRule="auto"/>
    </w:pPr>
    <w:rPr>
      <w:rFonts w:ascii="Arial" w:eastAsia="Times New Roman" w:hAnsi="Arial"/>
      <w:szCs w:val="20"/>
      <w:lang w:val="de-DE"/>
    </w:rPr>
  </w:style>
  <w:style w:type="paragraph" w:customStyle="1" w:styleId="TextKrperAngebot">
    <w:name w:val="TextKörperAngebot"/>
    <w:basedOn w:val="Zwykytekst"/>
    <w:rsid w:val="008E0EB0"/>
    <w:rPr>
      <w:rFonts w:ascii="Courier New" w:hAnsi="Courier New" w:cs="Courier New"/>
      <w:sz w:val="20"/>
      <w:szCs w:val="20"/>
      <w:lang w:val="de-DE" w:eastAsia="de-DE"/>
    </w:rPr>
  </w:style>
  <w:style w:type="paragraph" w:customStyle="1" w:styleId="scfvormodul">
    <w:name w:val="scfvormodul"/>
    <w:basedOn w:val="Normalny"/>
    <w:next w:val="scfbrieftext"/>
    <w:rsid w:val="008E0EB0"/>
    <w:pPr>
      <w:pBdr>
        <w:bottom w:val="single" w:sz="6" w:space="1" w:color="auto"/>
      </w:pBdr>
      <w:spacing w:after="60" w:line="60" w:lineRule="exact"/>
    </w:pPr>
    <w:rPr>
      <w:rFonts w:ascii="Arial" w:eastAsia="Times New Roman" w:hAnsi="Arial"/>
      <w:sz w:val="20"/>
      <w:szCs w:val="20"/>
      <w:lang w:val="de-DE"/>
    </w:rPr>
  </w:style>
  <w:style w:type="paragraph" w:customStyle="1" w:styleId="scfmodultext">
    <w:name w:val="scfmodultext"/>
    <w:basedOn w:val="Normalny"/>
    <w:rsid w:val="008E0EB0"/>
    <w:pPr>
      <w:spacing w:after="0" w:line="240" w:lineRule="auto"/>
    </w:pPr>
    <w:rPr>
      <w:rFonts w:ascii="Arial" w:eastAsia="Times New Roman" w:hAnsi="Arial"/>
      <w:noProof/>
      <w:sz w:val="18"/>
      <w:szCs w:val="20"/>
      <w:lang w:val="en-US"/>
    </w:rPr>
  </w:style>
  <w:style w:type="paragraph" w:customStyle="1" w:styleId="scforgzeile">
    <w:name w:val="scforgzeile"/>
    <w:basedOn w:val="scfstandard"/>
    <w:rsid w:val="008E0EB0"/>
    <w:pPr>
      <w:tabs>
        <w:tab w:val="left" w:pos="7655"/>
      </w:tabs>
      <w:spacing w:line="140" w:lineRule="exact"/>
    </w:pPr>
    <w:rPr>
      <w:sz w:val="12"/>
    </w:rPr>
  </w:style>
  <w:style w:type="paragraph" w:customStyle="1" w:styleId="scfFu1-4">
    <w:name w:val="scfFuß1-4"/>
    <w:basedOn w:val="scfstandard"/>
    <w:rsid w:val="008E0EB0"/>
    <w:pPr>
      <w:spacing w:line="160" w:lineRule="exact"/>
    </w:pPr>
    <w:rPr>
      <w:sz w:val="14"/>
    </w:rPr>
  </w:style>
  <w:style w:type="paragraph" w:customStyle="1" w:styleId="scfVorstand">
    <w:name w:val="scfVorstand"/>
    <w:basedOn w:val="scfFu1-4"/>
    <w:rsid w:val="008E0EB0"/>
  </w:style>
  <w:style w:type="paragraph" w:customStyle="1" w:styleId="scfgruss">
    <w:name w:val="scf_gruss"/>
    <w:basedOn w:val="scfbrieftext"/>
    <w:rsid w:val="008E0EB0"/>
    <w:pPr>
      <w:keepNext/>
      <w:keepLines/>
      <w:tabs>
        <w:tab w:val="left" w:pos="5387"/>
      </w:tabs>
    </w:pPr>
  </w:style>
  <w:style w:type="paragraph" w:customStyle="1" w:styleId="scfuz">
    <w:name w:val="scf_uz"/>
    <w:basedOn w:val="scfnutzer"/>
    <w:rsid w:val="008E0EB0"/>
  </w:style>
  <w:style w:type="paragraph" w:styleId="Zwrotgrzecznociowy">
    <w:name w:val="Salutation"/>
    <w:basedOn w:val="Normalny"/>
    <w:next w:val="Normalny"/>
    <w:link w:val="ZwrotgrzecznociowyZnak"/>
    <w:rsid w:val="008E0EB0"/>
    <w:pPr>
      <w:spacing w:after="0" w:line="240" w:lineRule="auto"/>
    </w:pPr>
    <w:rPr>
      <w:rFonts w:ascii="Arial" w:eastAsia="Times New Roman" w:hAnsi="Arial"/>
      <w:szCs w:val="20"/>
      <w:lang w:val="de-DE"/>
    </w:rPr>
  </w:style>
  <w:style w:type="character" w:customStyle="1" w:styleId="ZwrotgrzecznociowyZnak">
    <w:name w:val="Zwrot grzecznościowy Znak"/>
    <w:basedOn w:val="Domylnaczcionkaakapitu"/>
    <w:link w:val="Zwrotgrzecznociowy"/>
    <w:rsid w:val="008E0EB0"/>
    <w:rPr>
      <w:rFonts w:ascii="Arial" w:eastAsia="Times New Roman" w:hAnsi="Arial"/>
      <w:sz w:val="22"/>
      <w:lang w:val="de-DE" w:eastAsia="en-US"/>
    </w:rPr>
  </w:style>
  <w:style w:type="paragraph" w:styleId="Tekstmakra">
    <w:name w:val="macro"/>
    <w:link w:val="TekstmakraZnak"/>
    <w:rsid w:val="008E0EB0"/>
    <w:pPr>
      <w:tabs>
        <w:tab w:val="left" w:pos="480"/>
        <w:tab w:val="left" w:pos="960"/>
        <w:tab w:val="left" w:pos="1440"/>
        <w:tab w:val="left" w:pos="1920"/>
        <w:tab w:val="left" w:pos="2400"/>
        <w:tab w:val="left" w:pos="2880"/>
        <w:tab w:val="left" w:pos="3360"/>
        <w:tab w:val="left" w:pos="3840"/>
        <w:tab w:val="left" w:pos="4320"/>
      </w:tabs>
    </w:pPr>
    <w:rPr>
      <w:rFonts w:ascii="Futura Bk BT" w:eastAsia="Times New Roman" w:hAnsi="Futura Bk BT"/>
      <w:lang w:val="en-GB" w:eastAsia="en-GB"/>
    </w:rPr>
  </w:style>
  <w:style w:type="character" w:customStyle="1" w:styleId="TekstmakraZnak">
    <w:name w:val="Tekst makra Znak"/>
    <w:basedOn w:val="Domylnaczcionkaakapitu"/>
    <w:link w:val="Tekstmakra"/>
    <w:rsid w:val="008E0EB0"/>
    <w:rPr>
      <w:rFonts w:ascii="Futura Bk BT" w:eastAsia="Times New Roman" w:hAnsi="Futura Bk BT"/>
      <w:lang w:val="en-GB" w:eastAsia="en-GB"/>
    </w:rPr>
  </w:style>
  <w:style w:type="character" w:styleId="Pogrubienie">
    <w:name w:val="Strong"/>
    <w:basedOn w:val="Domylnaczcionkaakapitu"/>
    <w:qFormat/>
    <w:rsid w:val="008E0EB0"/>
    <w:rPr>
      <w:b/>
      <w:bCs/>
    </w:rPr>
  </w:style>
  <w:style w:type="paragraph" w:styleId="HTML-wstpniesformatowany">
    <w:name w:val="HTML Preformatted"/>
    <w:basedOn w:val="Normalny"/>
    <w:link w:val="HTML-wstpniesformatowanyZnak"/>
    <w:uiPriority w:val="99"/>
    <w:unhideWhenUsed/>
    <w:rsid w:val="008E0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pl-PL"/>
    </w:rPr>
  </w:style>
  <w:style w:type="character" w:customStyle="1" w:styleId="HTML-wstpniesformatowanyZnak">
    <w:name w:val="HTML - wstępnie sformatowany Znak"/>
    <w:basedOn w:val="Domylnaczcionkaakapitu"/>
    <w:link w:val="HTML-wstpniesformatowany"/>
    <w:uiPriority w:val="99"/>
    <w:rsid w:val="008E0EB0"/>
    <w:rPr>
      <w:rFonts w:ascii="Courier New" w:hAnsi="Courier New" w:cs="Courier New"/>
      <w:color w:val="000000"/>
    </w:rPr>
  </w:style>
  <w:style w:type="character" w:customStyle="1" w:styleId="CharChar3">
    <w:name w:val="Char Char3"/>
    <w:basedOn w:val="Domylnaczcionkaakapitu"/>
    <w:uiPriority w:val="99"/>
    <w:rsid w:val="008E0EB0"/>
    <w:rPr>
      <w:rFonts w:ascii="Arial" w:hAnsi="Arial" w:cs="Arial"/>
      <w:b/>
      <w:spacing w:val="0"/>
      <w:kern w:val="32"/>
      <w:sz w:val="32"/>
      <w:szCs w:val="32"/>
      <w:lang w:val="en-GB" w:bidi="ar-SA"/>
    </w:rPr>
  </w:style>
  <w:style w:type="paragraph" w:styleId="Bezodstpw">
    <w:name w:val="No Spacing"/>
    <w:uiPriority w:val="1"/>
    <w:qFormat/>
    <w:rsid w:val="008E0EB0"/>
    <w:pPr>
      <w:widowControl w:val="0"/>
    </w:pPr>
    <w:rPr>
      <w:rFonts w:asciiTheme="minorHAnsi" w:eastAsiaTheme="minorHAnsi" w:hAnsiTheme="minorHAnsi" w:cstheme="minorBidi"/>
      <w:sz w:val="22"/>
      <w:szCs w:val="22"/>
      <w:lang w:val="en-US" w:eastAsia="en-US"/>
    </w:rPr>
  </w:style>
  <w:style w:type="paragraph" w:customStyle="1" w:styleId="xl110">
    <w:name w:val="xl11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11">
    <w:name w:val="xl111"/>
    <w:basedOn w:val="Normalny"/>
    <w:rsid w:val="008E0EB0"/>
    <w:pPr>
      <w:pBdr>
        <w:top w:val="single" w:sz="4" w:space="0" w:color="auto"/>
        <w:left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sz w:val="20"/>
      <w:szCs w:val="20"/>
      <w:lang w:eastAsia="pl-PL"/>
    </w:rPr>
  </w:style>
  <w:style w:type="paragraph" w:customStyle="1" w:styleId="xl112">
    <w:name w:val="xl112"/>
    <w:basedOn w:val="Normalny"/>
    <w:rsid w:val="008E0EB0"/>
    <w:pPr>
      <w:pBdr>
        <w:left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13">
    <w:name w:val="xl113"/>
    <w:basedOn w:val="Normalny"/>
    <w:rsid w:val="008E0EB0"/>
    <w:pPr>
      <w:pBdr>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14">
    <w:name w:val="xl114"/>
    <w:basedOn w:val="Normalny"/>
    <w:rsid w:val="008E0EB0"/>
    <w:pPr>
      <w:pBdr>
        <w:top w:val="single" w:sz="4" w:space="0" w:color="auto"/>
        <w:lef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15">
    <w:name w:val="xl115"/>
    <w:basedOn w:val="Normalny"/>
    <w:rsid w:val="008E0EB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6">
    <w:name w:val="xl116"/>
    <w:basedOn w:val="Normalny"/>
    <w:rsid w:val="008E0EB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7">
    <w:name w:val="xl117"/>
    <w:basedOn w:val="Normalny"/>
    <w:rsid w:val="008E0EB0"/>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18">
    <w:name w:val="xl118"/>
    <w:basedOn w:val="Normalny"/>
    <w:rsid w:val="008E0E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9">
    <w:name w:val="xl119"/>
    <w:basedOn w:val="Normalny"/>
    <w:rsid w:val="008E0EB0"/>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eastAsia="Times New Roman" w:hAnsi="Arial" w:cs="Arial"/>
      <w:b/>
      <w:bCs/>
      <w:sz w:val="20"/>
      <w:szCs w:val="20"/>
      <w:lang w:eastAsia="pl-PL"/>
    </w:rPr>
  </w:style>
  <w:style w:type="paragraph" w:customStyle="1" w:styleId="xl120">
    <w:name w:val="xl120"/>
    <w:basedOn w:val="Normalny"/>
    <w:rsid w:val="008E0EB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21">
    <w:name w:val="xl121"/>
    <w:basedOn w:val="Normalny"/>
    <w:rsid w:val="008E0EB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font5">
    <w:name w:val="font5"/>
    <w:basedOn w:val="Normalny"/>
    <w:rsid w:val="008E0EB0"/>
    <w:pPr>
      <w:spacing w:before="100" w:beforeAutospacing="1" w:after="100" w:afterAutospacing="1" w:line="240" w:lineRule="auto"/>
    </w:pPr>
    <w:rPr>
      <w:rFonts w:ascii="Arial" w:eastAsia="Times New Roman" w:hAnsi="Arial" w:cs="Arial"/>
      <w:sz w:val="20"/>
      <w:szCs w:val="20"/>
      <w:lang w:eastAsia="pl-PL"/>
    </w:rPr>
  </w:style>
  <w:style w:type="paragraph" w:customStyle="1" w:styleId="font6">
    <w:name w:val="font6"/>
    <w:basedOn w:val="Normalny"/>
    <w:rsid w:val="008E0EB0"/>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7">
    <w:name w:val="font7"/>
    <w:basedOn w:val="Normalny"/>
    <w:rsid w:val="008E0EB0"/>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xl63">
    <w:name w:val="xl63"/>
    <w:basedOn w:val="Normalny"/>
    <w:rsid w:val="008E0EB0"/>
    <w:pPr>
      <w:spacing w:before="100" w:beforeAutospacing="1" w:after="100" w:afterAutospacing="1" w:line="240" w:lineRule="auto"/>
    </w:pPr>
    <w:rPr>
      <w:rFonts w:ascii="Arial" w:eastAsia="Times New Roman" w:hAnsi="Arial" w:cs="Arial"/>
      <w:sz w:val="20"/>
      <w:szCs w:val="20"/>
      <w:lang w:eastAsia="pl-PL"/>
    </w:rPr>
  </w:style>
  <w:style w:type="paragraph" w:customStyle="1" w:styleId="xl64">
    <w:name w:val="xl64"/>
    <w:basedOn w:val="Normalny"/>
    <w:rsid w:val="008E0EB0"/>
    <w:pPr>
      <w:spacing w:before="100" w:beforeAutospacing="1" w:after="100" w:afterAutospacing="1" w:line="240" w:lineRule="auto"/>
    </w:pPr>
    <w:rPr>
      <w:rFonts w:ascii="Arial" w:eastAsia="Times New Roman" w:hAnsi="Arial" w:cs="Arial"/>
      <w:sz w:val="20"/>
      <w:szCs w:val="20"/>
      <w:lang w:eastAsia="pl-PL"/>
    </w:rPr>
  </w:style>
  <w:style w:type="character" w:customStyle="1" w:styleId="fontstyle01">
    <w:name w:val="fontstyle01"/>
    <w:basedOn w:val="Domylnaczcionkaakapitu"/>
    <w:rsid w:val="0028609D"/>
    <w:rPr>
      <w:rFonts w:ascii="Calibri" w:hAnsi="Calibri" w:cs="Calibri" w:hint="default"/>
      <w:b w:val="0"/>
      <w:bCs w:val="0"/>
      <w:i w:val="0"/>
      <w:iCs w:val="0"/>
      <w:color w:val="000000"/>
      <w:sz w:val="20"/>
      <w:szCs w:val="20"/>
    </w:rPr>
  </w:style>
  <w:style w:type="character" w:styleId="Wzmianka">
    <w:name w:val="Mention"/>
    <w:basedOn w:val="Domylnaczcionkaakapitu"/>
    <w:uiPriority w:val="99"/>
    <w:unhideWhenUsed/>
    <w:rsid w:val="006A4D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760">
      <w:bodyDiv w:val="1"/>
      <w:marLeft w:val="0"/>
      <w:marRight w:val="0"/>
      <w:marTop w:val="0"/>
      <w:marBottom w:val="0"/>
      <w:divBdr>
        <w:top w:val="none" w:sz="0" w:space="0" w:color="auto"/>
        <w:left w:val="none" w:sz="0" w:space="0" w:color="auto"/>
        <w:bottom w:val="none" w:sz="0" w:space="0" w:color="auto"/>
        <w:right w:val="none" w:sz="0" w:space="0" w:color="auto"/>
      </w:divBdr>
      <w:divsChild>
        <w:div w:id="242302296">
          <w:marLeft w:val="0"/>
          <w:marRight w:val="0"/>
          <w:marTop w:val="72"/>
          <w:marBottom w:val="0"/>
          <w:divBdr>
            <w:top w:val="none" w:sz="0" w:space="0" w:color="auto"/>
            <w:left w:val="none" w:sz="0" w:space="0" w:color="auto"/>
            <w:bottom w:val="none" w:sz="0" w:space="0" w:color="auto"/>
            <w:right w:val="none" w:sz="0" w:space="0" w:color="auto"/>
          </w:divBdr>
        </w:div>
        <w:div w:id="278225899">
          <w:marLeft w:val="0"/>
          <w:marRight w:val="0"/>
          <w:marTop w:val="72"/>
          <w:marBottom w:val="0"/>
          <w:divBdr>
            <w:top w:val="none" w:sz="0" w:space="0" w:color="auto"/>
            <w:left w:val="none" w:sz="0" w:space="0" w:color="auto"/>
            <w:bottom w:val="none" w:sz="0" w:space="0" w:color="auto"/>
            <w:right w:val="none" w:sz="0" w:space="0" w:color="auto"/>
          </w:divBdr>
        </w:div>
        <w:div w:id="1163742727">
          <w:marLeft w:val="0"/>
          <w:marRight w:val="0"/>
          <w:marTop w:val="72"/>
          <w:marBottom w:val="0"/>
          <w:divBdr>
            <w:top w:val="none" w:sz="0" w:space="0" w:color="auto"/>
            <w:left w:val="none" w:sz="0" w:space="0" w:color="auto"/>
            <w:bottom w:val="none" w:sz="0" w:space="0" w:color="auto"/>
            <w:right w:val="none" w:sz="0" w:space="0" w:color="auto"/>
          </w:divBdr>
        </w:div>
        <w:div w:id="1235429821">
          <w:marLeft w:val="0"/>
          <w:marRight w:val="0"/>
          <w:marTop w:val="72"/>
          <w:marBottom w:val="0"/>
          <w:divBdr>
            <w:top w:val="none" w:sz="0" w:space="0" w:color="auto"/>
            <w:left w:val="none" w:sz="0" w:space="0" w:color="auto"/>
            <w:bottom w:val="none" w:sz="0" w:space="0" w:color="auto"/>
            <w:right w:val="none" w:sz="0" w:space="0" w:color="auto"/>
          </w:divBdr>
        </w:div>
        <w:div w:id="1409695874">
          <w:marLeft w:val="0"/>
          <w:marRight w:val="0"/>
          <w:marTop w:val="72"/>
          <w:marBottom w:val="0"/>
          <w:divBdr>
            <w:top w:val="none" w:sz="0" w:space="0" w:color="auto"/>
            <w:left w:val="none" w:sz="0" w:space="0" w:color="auto"/>
            <w:bottom w:val="none" w:sz="0" w:space="0" w:color="auto"/>
            <w:right w:val="none" w:sz="0" w:space="0" w:color="auto"/>
          </w:divBdr>
          <w:divsChild>
            <w:div w:id="255597274">
              <w:marLeft w:val="360"/>
              <w:marRight w:val="0"/>
              <w:marTop w:val="0"/>
              <w:marBottom w:val="72"/>
              <w:divBdr>
                <w:top w:val="none" w:sz="0" w:space="0" w:color="auto"/>
                <w:left w:val="none" w:sz="0" w:space="0" w:color="auto"/>
                <w:bottom w:val="none" w:sz="0" w:space="0" w:color="auto"/>
                <w:right w:val="none" w:sz="0" w:space="0" w:color="auto"/>
              </w:divBdr>
            </w:div>
            <w:div w:id="875704792">
              <w:marLeft w:val="360"/>
              <w:marRight w:val="0"/>
              <w:marTop w:val="0"/>
              <w:marBottom w:val="72"/>
              <w:divBdr>
                <w:top w:val="none" w:sz="0" w:space="0" w:color="auto"/>
                <w:left w:val="none" w:sz="0" w:space="0" w:color="auto"/>
                <w:bottom w:val="none" w:sz="0" w:space="0" w:color="auto"/>
                <w:right w:val="none" w:sz="0" w:space="0" w:color="auto"/>
              </w:divBdr>
            </w:div>
            <w:div w:id="1959488043">
              <w:marLeft w:val="360"/>
              <w:marRight w:val="0"/>
              <w:marTop w:val="72"/>
              <w:marBottom w:val="72"/>
              <w:divBdr>
                <w:top w:val="none" w:sz="0" w:space="0" w:color="auto"/>
                <w:left w:val="none" w:sz="0" w:space="0" w:color="auto"/>
                <w:bottom w:val="none" w:sz="0" w:space="0" w:color="auto"/>
                <w:right w:val="none" w:sz="0" w:space="0" w:color="auto"/>
              </w:divBdr>
            </w:div>
          </w:divsChild>
        </w:div>
        <w:div w:id="1563366272">
          <w:marLeft w:val="0"/>
          <w:marRight w:val="0"/>
          <w:marTop w:val="72"/>
          <w:marBottom w:val="0"/>
          <w:divBdr>
            <w:top w:val="none" w:sz="0" w:space="0" w:color="auto"/>
            <w:left w:val="none" w:sz="0" w:space="0" w:color="auto"/>
            <w:bottom w:val="none" w:sz="0" w:space="0" w:color="auto"/>
            <w:right w:val="none" w:sz="0" w:space="0" w:color="auto"/>
          </w:divBdr>
        </w:div>
      </w:divsChild>
    </w:div>
    <w:div w:id="23214124">
      <w:bodyDiv w:val="1"/>
      <w:marLeft w:val="0"/>
      <w:marRight w:val="0"/>
      <w:marTop w:val="0"/>
      <w:marBottom w:val="0"/>
      <w:divBdr>
        <w:top w:val="none" w:sz="0" w:space="0" w:color="auto"/>
        <w:left w:val="none" w:sz="0" w:space="0" w:color="auto"/>
        <w:bottom w:val="none" w:sz="0" w:space="0" w:color="auto"/>
        <w:right w:val="none" w:sz="0" w:space="0" w:color="auto"/>
      </w:divBdr>
    </w:div>
    <w:div w:id="48113685">
      <w:bodyDiv w:val="1"/>
      <w:marLeft w:val="0"/>
      <w:marRight w:val="0"/>
      <w:marTop w:val="0"/>
      <w:marBottom w:val="0"/>
      <w:divBdr>
        <w:top w:val="none" w:sz="0" w:space="0" w:color="auto"/>
        <w:left w:val="none" w:sz="0" w:space="0" w:color="auto"/>
        <w:bottom w:val="none" w:sz="0" w:space="0" w:color="auto"/>
        <w:right w:val="none" w:sz="0" w:space="0" w:color="auto"/>
      </w:divBdr>
      <w:divsChild>
        <w:div w:id="146896357">
          <w:marLeft w:val="360"/>
          <w:marRight w:val="0"/>
          <w:marTop w:val="0"/>
          <w:marBottom w:val="72"/>
          <w:divBdr>
            <w:top w:val="none" w:sz="0" w:space="0" w:color="auto"/>
            <w:left w:val="none" w:sz="0" w:space="0" w:color="auto"/>
            <w:bottom w:val="none" w:sz="0" w:space="0" w:color="auto"/>
            <w:right w:val="none" w:sz="0" w:space="0" w:color="auto"/>
          </w:divBdr>
        </w:div>
        <w:div w:id="168493521">
          <w:marLeft w:val="360"/>
          <w:marRight w:val="0"/>
          <w:marTop w:val="0"/>
          <w:marBottom w:val="72"/>
          <w:divBdr>
            <w:top w:val="none" w:sz="0" w:space="0" w:color="auto"/>
            <w:left w:val="none" w:sz="0" w:space="0" w:color="auto"/>
            <w:bottom w:val="none" w:sz="0" w:space="0" w:color="auto"/>
            <w:right w:val="none" w:sz="0" w:space="0" w:color="auto"/>
          </w:divBdr>
        </w:div>
        <w:div w:id="241914292">
          <w:marLeft w:val="360"/>
          <w:marRight w:val="0"/>
          <w:marTop w:val="0"/>
          <w:marBottom w:val="72"/>
          <w:divBdr>
            <w:top w:val="none" w:sz="0" w:space="0" w:color="auto"/>
            <w:left w:val="none" w:sz="0" w:space="0" w:color="auto"/>
            <w:bottom w:val="none" w:sz="0" w:space="0" w:color="auto"/>
            <w:right w:val="none" w:sz="0" w:space="0" w:color="auto"/>
          </w:divBdr>
        </w:div>
        <w:div w:id="515658333">
          <w:marLeft w:val="360"/>
          <w:marRight w:val="0"/>
          <w:marTop w:val="0"/>
          <w:marBottom w:val="72"/>
          <w:divBdr>
            <w:top w:val="none" w:sz="0" w:space="0" w:color="auto"/>
            <w:left w:val="none" w:sz="0" w:space="0" w:color="auto"/>
            <w:bottom w:val="none" w:sz="0" w:space="0" w:color="auto"/>
            <w:right w:val="none" w:sz="0" w:space="0" w:color="auto"/>
          </w:divBdr>
        </w:div>
        <w:div w:id="794175998">
          <w:marLeft w:val="360"/>
          <w:marRight w:val="0"/>
          <w:marTop w:val="0"/>
          <w:marBottom w:val="72"/>
          <w:divBdr>
            <w:top w:val="none" w:sz="0" w:space="0" w:color="auto"/>
            <w:left w:val="none" w:sz="0" w:space="0" w:color="auto"/>
            <w:bottom w:val="none" w:sz="0" w:space="0" w:color="auto"/>
            <w:right w:val="none" w:sz="0" w:space="0" w:color="auto"/>
          </w:divBdr>
        </w:div>
        <w:div w:id="1218782117">
          <w:marLeft w:val="360"/>
          <w:marRight w:val="0"/>
          <w:marTop w:val="0"/>
          <w:marBottom w:val="72"/>
          <w:divBdr>
            <w:top w:val="none" w:sz="0" w:space="0" w:color="auto"/>
            <w:left w:val="none" w:sz="0" w:space="0" w:color="auto"/>
            <w:bottom w:val="none" w:sz="0" w:space="0" w:color="auto"/>
            <w:right w:val="none" w:sz="0" w:space="0" w:color="auto"/>
          </w:divBdr>
        </w:div>
        <w:div w:id="1236546705">
          <w:marLeft w:val="360"/>
          <w:marRight w:val="0"/>
          <w:marTop w:val="0"/>
          <w:marBottom w:val="72"/>
          <w:divBdr>
            <w:top w:val="none" w:sz="0" w:space="0" w:color="auto"/>
            <w:left w:val="none" w:sz="0" w:space="0" w:color="auto"/>
            <w:bottom w:val="none" w:sz="0" w:space="0" w:color="auto"/>
            <w:right w:val="none" w:sz="0" w:space="0" w:color="auto"/>
          </w:divBdr>
        </w:div>
        <w:div w:id="1624000801">
          <w:marLeft w:val="360"/>
          <w:marRight w:val="0"/>
          <w:marTop w:val="0"/>
          <w:marBottom w:val="72"/>
          <w:divBdr>
            <w:top w:val="none" w:sz="0" w:space="0" w:color="auto"/>
            <w:left w:val="none" w:sz="0" w:space="0" w:color="auto"/>
            <w:bottom w:val="none" w:sz="0" w:space="0" w:color="auto"/>
            <w:right w:val="none" w:sz="0" w:space="0" w:color="auto"/>
          </w:divBdr>
        </w:div>
        <w:div w:id="1978417801">
          <w:marLeft w:val="360"/>
          <w:marRight w:val="0"/>
          <w:marTop w:val="0"/>
          <w:marBottom w:val="72"/>
          <w:divBdr>
            <w:top w:val="none" w:sz="0" w:space="0" w:color="auto"/>
            <w:left w:val="none" w:sz="0" w:space="0" w:color="auto"/>
            <w:bottom w:val="none" w:sz="0" w:space="0" w:color="auto"/>
            <w:right w:val="none" w:sz="0" w:space="0" w:color="auto"/>
          </w:divBdr>
        </w:div>
      </w:divsChild>
    </w:div>
    <w:div w:id="55249623">
      <w:bodyDiv w:val="1"/>
      <w:marLeft w:val="0"/>
      <w:marRight w:val="0"/>
      <w:marTop w:val="0"/>
      <w:marBottom w:val="0"/>
      <w:divBdr>
        <w:top w:val="none" w:sz="0" w:space="0" w:color="auto"/>
        <w:left w:val="none" w:sz="0" w:space="0" w:color="auto"/>
        <w:bottom w:val="none" w:sz="0" w:space="0" w:color="auto"/>
        <w:right w:val="none" w:sz="0" w:space="0" w:color="auto"/>
      </w:divBdr>
    </w:div>
    <w:div w:id="105201663">
      <w:bodyDiv w:val="1"/>
      <w:marLeft w:val="0"/>
      <w:marRight w:val="0"/>
      <w:marTop w:val="0"/>
      <w:marBottom w:val="0"/>
      <w:divBdr>
        <w:top w:val="none" w:sz="0" w:space="0" w:color="auto"/>
        <w:left w:val="none" w:sz="0" w:space="0" w:color="auto"/>
        <w:bottom w:val="none" w:sz="0" w:space="0" w:color="auto"/>
        <w:right w:val="none" w:sz="0" w:space="0" w:color="auto"/>
      </w:divBdr>
    </w:div>
    <w:div w:id="169225683">
      <w:bodyDiv w:val="1"/>
      <w:marLeft w:val="0"/>
      <w:marRight w:val="0"/>
      <w:marTop w:val="0"/>
      <w:marBottom w:val="0"/>
      <w:divBdr>
        <w:top w:val="none" w:sz="0" w:space="0" w:color="auto"/>
        <w:left w:val="none" w:sz="0" w:space="0" w:color="auto"/>
        <w:bottom w:val="none" w:sz="0" w:space="0" w:color="auto"/>
        <w:right w:val="none" w:sz="0" w:space="0" w:color="auto"/>
      </w:divBdr>
      <w:divsChild>
        <w:div w:id="263997529">
          <w:marLeft w:val="0"/>
          <w:marRight w:val="0"/>
          <w:marTop w:val="0"/>
          <w:marBottom w:val="0"/>
          <w:divBdr>
            <w:top w:val="none" w:sz="0" w:space="0" w:color="auto"/>
            <w:left w:val="none" w:sz="0" w:space="0" w:color="auto"/>
            <w:bottom w:val="none" w:sz="0" w:space="0" w:color="auto"/>
            <w:right w:val="none" w:sz="0" w:space="0" w:color="auto"/>
          </w:divBdr>
          <w:divsChild>
            <w:div w:id="2114665643">
              <w:marLeft w:val="0"/>
              <w:marRight w:val="0"/>
              <w:marTop w:val="0"/>
              <w:marBottom w:val="0"/>
              <w:divBdr>
                <w:top w:val="none" w:sz="0" w:space="0" w:color="auto"/>
                <w:left w:val="none" w:sz="0" w:space="0" w:color="auto"/>
                <w:bottom w:val="none" w:sz="0" w:space="0" w:color="auto"/>
                <w:right w:val="none" w:sz="0" w:space="0" w:color="auto"/>
              </w:divBdr>
              <w:divsChild>
                <w:div w:id="429933823">
                  <w:marLeft w:val="0"/>
                  <w:marRight w:val="0"/>
                  <w:marTop w:val="0"/>
                  <w:marBottom w:val="0"/>
                  <w:divBdr>
                    <w:top w:val="none" w:sz="0" w:space="0" w:color="auto"/>
                    <w:left w:val="none" w:sz="0" w:space="0" w:color="auto"/>
                    <w:bottom w:val="none" w:sz="0" w:space="0" w:color="auto"/>
                    <w:right w:val="none" w:sz="0" w:space="0" w:color="auto"/>
                  </w:divBdr>
                  <w:divsChild>
                    <w:div w:id="313805002">
                      <w:marLeft w:val="0"/>
                      <w:marRight w:val="0"/>
                      <w:marTop w:val="0"/>
                      <w:marBottom w:val="0"/>
                      <w:divBdr>
                        <w:top w:val="none" w:sz="0" w:space="0" w:color="auto"/>
                        <w:left w:val="none" w:sz="0" w:space="0" w:color="auto"/>
                        <w:bottom w:val="none" w:sz="0" w:space="0" w:color="auto"/>
                        <w:right w:val="none" w:sz="0" w:space="0" w:color="auto"/>
                      </w:divBdr>
                      <w:divsChild>
                        <w:div w:id="576135584">
                          <w:marLeft w:val="0"/>
                          <w:marRight w:val="0"/>
                          <w:marTop w:val="0"/>
                          <w:marBottom w:val="0"/>
                          <w:divBdr>
                            <w:top w:val="none" w:sz="0" w:space="0" w:color="auto"/>
                            <w:left w:val="none" w:sz="0" w:space="0" w:color="auto"/>
                            <w:bottom w:val="none" w:sz="0" w:space="0" w:color="auto"/>
                            <w:right w:val="none" w:sz="0" w:space="0" w:color="auto"/>
                          </w:divBdr>
                          <w:divsChild>
                            <w:div w:id="1939672513">
                              <w:marLeft w:val="0"/>
                              <w:marRight w:val="0"/>
                              <w:marTop w:val="0"/>
                              <w:marBottom w:val="0"/>
                              <w:divBdr>
                                <w:top w:val="none" w:sz="0" w:space="0" w:color="auto"/>
                                <w:left w:val="none" w:sz="0" w:space="0" w:color="auto"/>
                                <w:bottom w:val="none" w:sz="0" w:space="0" w:color="auto"/>
                                <w:right w:val="none" w:sz="0" w:space="0" w:color="auto"/>
                              </w:divBdr>
                              <w:divsChild>
                                <w:div w:id="1076323932">
                                  <w:marLeft w:val="0"/>
                                  <w:marRight w:val="0"/>
                                  <w:marTop w:val="0"/>
                                  <w:marBottom w:val="0"/>
                                  <w:divBdr>
                                    <w:top w:val="none" w:sz="0" w:space="0" w:color="auto"/>
                                    <w:left w:val="none" w:sz="0" w:space="0" w:color="auto"/>
                                    <w:bottom w:val="none" w:sz="0" w:space="0" w:color="auto"/>
                                    <w:right w:val="none" w:sz="0" w:space="0" w:color="auto"/>
                                  </w:divBdr>
                                  <w:divsChild>
                                    <w:div w:id="1869416947">
                                      <w:marLeft w:val="0"/>
                                      <w:marRight w:val="0"/>
                                      <w:marTop w:val="0"/>
                                      <w:marBottom w:val="0"/>
                                      <w:divBdr>
                                        <w:top w:val="none" w:sz="0" w:space="0" w:color="auto"/>
                                        <w:left w:val="none" w:sz="0" w:space="0" w:color="auto"/>
                                        <w:bottom w:val="none" w:sz="0" w:space="0" w:color="auto"/>
                                        <w:right w:val="none" w:sz="0" w:space="0" w:color="auto"/>
                                      </w:divBdr>
                                      <w:divsChild>
                                        <w:div w:id="763958323">
                                          <w:marLeft w:val="0"/>
                                          <w:marRight w:val="0"/>
                                          <w:marTop w:val="0"/>
                                          <w:marBottom w:val="0"/>
                                          <w:divBdr>
                                            <w:top w:val="none" w:sz="0" w:space="0" w:color="auto"/>
                                            <w:left w:val="none" w:sz="0" w:space="0" w:color="auto"/>
                                            <w:bottom w:val="none" w:sz="0" w:space="0" w:color="auto"/>
                                            <w:right w:val="none" w:sz="0" w:space="0" w:color="auto"/>
                                          </w:divBdr>
                                          <w:divsChild>
                                            <w:div w:id="1734767375">
                                              <w:marLeft w:val="0"/>
                                              <w:marRight w:val="0"/>
                                              <w:marTop w:val="0"/>
                                              <w:marBottom w:val="0"/>
                                              <w:divBdr>
                                                <w:top w:val="none" w:sz="0" w:space="0" w:color="auto"/>
                                                <w:left w:val="none" w:sz="0" w:space="0" w:color="auto"/>
                                                <w:bottom w:val="none" w:sz="0" w:space="0" w:color="auto"/>
                                                <w:right w:val="none" w:sz="0" w:space="0" w:color="auto"/>
                                              </w:divBdr>
                                              <w:divsChild>
                                                <w:div w:id="453601567">
                                                  <w:marLeft w:val="0"/>
                                                  <w:marRight w:val="0"/>
                                                  <w:marTop w:val="0"/>
                                                  <w:marBottom w:val="0"/>
                                                  <w:divBdr>
                                                    <w:top w:val="none" w:sz="0" w:space="0" w:color="auto"/>
                                                    <w:left w:val="none" w:sz="0" w:space="0" w:color="auto"/>
                                                    <w:bottom w:val="none" w:sz="0" w:space="0" w:color="auto"/>
                                                    <w:right w:val="none" w:sz="0" w:space="0" w:color="auto"/>
                                                  </w:divBdr>
                                                  <w:divsChild>
                                                    <w:div w:id="477310456">
                                                      <w:marLeft w:val="0"/>
                                                      <w:marRight w:val="0"/>
                                                      <w:marTop w:val="0"/>
                                                      <w:marBottom w:val="0"/>
                                                      <w:divBdr>
                                                        <w:top w:val="none" w:sz="0" w:space="0" w:color="auto"/>
                                                        <w:left w:val="none" w:sz="0" w:space="0" w:color="auto"/>
                                                        <w:bottom w:val="none" w:sz="0" w:space="0" w:color="auto"/>
                                                        <w:right w:val="none" w:sz="0" w:space="0" w:color="auto"/>
                                                      </w:divBdr>
                                                      <w:divsChild>
                                                        <w:div w:id="1411736470">
                                                          <w:marLeft w:val="0"/>
                                                          <w:marRight w:val="0"/>
                                                          <w:marTop w:val="0"/>
                                                          <w:marBottom w:val="0"/>
                                                          <w:divBdr>
                                                            <w:top w:val="none" w:sz="0" w:space="0" w:color="auto"/>
                                                            <w:left w:val="none" w:sz="0" w:space="0" w:color="auto"/>
                                                            <w:bottom w:val="none" w:sz="0" w:space="0" w:color="auto"/>
                                                            <w:right w:val="none" w:sz="0" w:space="0" w:color="auto"/>
                                                          </w:divBdr>
                                                          <w:divsChild>
                                                            <w:div w:id="1995837260">
                                                              <w:marLeft w:val="0"/>
                                                              <w:marRight w:val="0"/>
                                                              <w:marTop w:val="0"/>
                                                              <w:marBottom w:val="0"/>
                                                              <w:divBdr>
                                                                <w:top w:val="none" w:sz="0" w:space="0" w:color="auto"/>
                                                                <w:left w:val="none" w:sz="0" w:space="0" w:color="auto"/>
                                                                <w:bottom w:val="none" w:sz="0" w:space="0" w:color="auto"/>
                                                                <w:right w:val="none" w:sz="0" w:space="0" w:color="auto"/>
                                                              </w:divBdr>
                                                              <w:divsChild>
                                                                <w:div w:id="51513354">
                                                                  <w:marLeft w:val="0"/>
                                                                  <w:marRight w:val="0"/>
                                                                  <w:marTop w:val="0"/>
                                                                  <w:marBottom w:val="0"/>
                                                                  <w:divBdr>
                                                                    <w:top w:val="none" w:sz="0" w:space="0" w:color="auto"/>
                                                                    <w:left w:val="none" w:sz="0" w:space="0" w:color="auto"/>
                                                                    <w:bottom w:val="none" w:sz="0" w:space="0" w:color="auto"/>
                                                                    <w:right w:val="none" w:sz="0" w:space="0" w:color="auto"/>
                                                                  </w:divBdr>
                                                                  <w:divsChild>
                                                                    <w:div w:id="776870737">
                                                                      <w:marLeft w:val="0"/>
                                                                      <w:marRight w:val="0"/>
                                                                      <w:marTop w:val="0"/>
                                                                      <w:marBottom w:val="0"/>
                                                                      <w:divBdr>
                                                                        <w:top w:val="none" w:sz="0" w:space="0" w:color="auto"/>
                                                                        <w:left w:val="none" w:sz="0" w:space="0" w:color="auto"/>
                                                                        <w:bottom w:val="none" w:sz="0" w:space="0" w:color="auto"/>
                                                                        <w:right w:val="none" w:sz="0" w:space="0" w:color="auto"/>
                                                                      </w:divBdr>
                                                                      <w:divsChild>
                                                                        <w:div w:id="201476017">
                                                                          <w:marLeft w:val="0"/>
                                                                          <w:marRight w:val="0"/>
                                                                          <w:marTop w:val="0"/>
                                                                          <w:marBottom w:val="0"/>
                                                                          <w:divBdr>
                                                                            <w:top w:val="none" w:sz="0" w:space="0" w:color="auto"/>
                                                                            <w:left w:val="none" w:sz="0" w:space="0" w:color="auto"/>
                                                                            <w:bottom w:val="none" w:sz="0" w:space="0" w:color="auto"/>
                                                                            <w:right w:val="none" w:sz="0" w:space="0" w:color="auto"/>
                                                                          </w:divBdr>
                                                                        </w:div>
                                                                        <w:div w:id="214781378">
                                                                          <w:marLeft w:val="0"/>
                                                                          <w:marRight w:val="0"/>
                                                                          <w:marTop w:val="0"/>
                                                                          <w:marBottom w:val="0"/>
                                                                          <w:divBdr>
                                                                            <w:top w:val="none" w:sz="0" w:space="0" w:color="auto"/>
                                                                            <w:left w:val="none" w:sz="0" w:space="0" w:color="auto"/>
                                                                            <w:bottom w:val="none" w:sz="0" w:space="0" w:color="auto"/>
                                                                            <w:right w:val="none" w:sz="0" w:space="0" w:color="auto"/>
                                                                          </w:divBdr>
                                                                        </w:div>
                                                                        <w:div w:id="395859414">
                                                                          <w:marLeft w:val="0"/>
                                                                          <w:marRight w:val="0"/>
                                                                          <w:marTop w:val="0"/>
                                                                          <w:marBottom w:val="0"/>
                                                                          <w:divBdr>
                                                                            <w:top w:val="none" w:sz="0" w:space="0" w:color="auto"/>
                                                                            <w:left w:val="none" w:sz="0" w:space="0" w:color="auto"/>
                                                                            <w:bottom w:val="none" w:sz="0" w:space="0" w:color="auto"/>
                                                                            <w:right w:val="none" w:sz="0" w:space="0" w:color="auto"/>
                                                                          </w:divBdr>
                                                                        </w:div>
                                                                        <w:div w:id="477963684">
                                                                          <w:marLeft w:val="0"/>
                                                                          <w:marRight w:val="0"/>
                                                                          <w:marTop w:val="0"/>
                                                                          <w:marBottom w:val="0"/>
                                                                          <w:divBdr>
                                                                            <w:top w:val="none" w:sz="0" w:space="0" w:color="auto"/>
                                                                            <w:left w:val="none" w:sz="0" w:space="0" w:color="auto"/>
                                                                            <w:bottom w:val="none" w:sz="0" w:space="0" w:color="auto"/>
                                                                            <w:right w:val="none" w:sz="0" w:space="0" w:color="auto"/>
                                                                          </w:divBdr>
                                                                        </w:div>
                                                                        <w:div w:id="666246367">
                                                                          <w:marLeft w:val="0"/>
                                                                          <w:marRight w:val="0"/>
                                                                          <w:marTop w:val="0"/>
                                                                          <w:marBottom w:val="0"/>
                                                                          <w:divBdr>
                                                                            <w:top w:val="none" w:sz="0" w:space="0" w:color="auto"/>
                                                                            <w:left w:val="none" w:sz="0" w:space="0" w:color="auto"/>
                                                                            <w:bottom w:val="none" w:sz="0" w:space="0" w:color="auto"/>
                                                                            <w:right w:val="none" w:sz="0" w:space="0" w:color="auto"/>
                                                                          </w:divBdr>
                                                                        </w:div>
                                                                        <w:div w:id="977496103">
                                                                          <w:marLeft w:val="0"/>
                                                                          <w:marRight w:val="0"/>
                                                                          <w:marTop w:val="0"/>
                                                                          <w:marBottom w:val="0"/>
                                                                          <w:divBdr>
                                                                            <w:top w:val="none" w:sz="0" w:space="0" w:color="auto"/>
                                                                            <w:left w:val="none" w:sz="0" w:space="0" w:color="auto"/>
                                                                            <w:bottom w:val="none" w:sz="0" w:space="0" w:color="auto"/>
                                                                            <w:right w:val="none" w:sz="0" w:space="0" w:color="auto"/>
                                                                          </w:divBdr>
                                                                        </w:div>
                                                                        <w:div w:id="1782918658">
                                                                          <w:marLeft w:val="0"/>
                                                                          <w:marRight w:val="0"/>
                                                                          <w:marTop w:val="0"/>
                                                                          <w:marBottom w:val="0"/>
                                                                          <w:divBdr>
                                                                            <w:top w:val="none" w:sz="0" w:space="0" w:color="auto"/>
                                                                            <w:left w:val="none" w:sz="0" w:space="0" w:color="auto"/>
                                                                            <w:bottom w:val="none" w:sz="0" w:space="0" w:color="auto"/>
                                                                            <w:right w:val="none" w:sz="0" w:space="0" w:color="auto"/>
                                                                          </w:divBdr>
                                                                        </w:div>
                                                                        <w:div w:id="1819765881">
                                                                          <w:marLeft w:val="0"/>
                                                                          <w:marRight w:val="0"/>
                                                                          <w:marTop w:val="0"/>
                                                                          <w:marBottom w:val="0"/>
                                                                          <w:divBdr>
                                                                            <w:top w:val="none" w:sz="0" w:space="0" w:color="auto"/>
                                                                            <w:left w:val="none" w:sz="0" w:space="0" w:color="auto"/>
                                                                            <w:bottom w:val="none" w:sz="0" w:space="0" w:color="auto"/>
                                                                            <w:right w:val="none" w:sz="0" w:space="0" w:color="auto"/>
                                                                          </w:divBdr>
                                                                          <w:divsChild>
                                                                            <w:div w:id="594944478">
                                                                              <w:marLeft w:val="0"/>
                                                                              <w:marRight w:val="0"/>
                                                                              <w:marTop w:val="0"/>
                                                                              <w:marBottom w:val="0"/>
                                                                              <w:divBdr>
                                                                                <w:top w:val="none" w:sz="0" w:space="0" w:color="auto"/>
                                                                                <w:left w:val="none" w:sz="0" w:space="0" w:color="auto"/>
                                                                                <w:bottom w:val="none" w:sz="0" w:space="0" w:color="auto"/>
                                                                                <w:right w:val="none" w:sz="0" w:space="0" w:color="auto"/>
                                                                              </w:divBdr>
                                                                            </w:div>
                                                                            <w:div w:id="1035740686">
                                                                              <w:marLeft w:val="0"/>
                                                                              <w:marRight w:val="0"/>
                                                                              <w:marTop w:val="0"/>
                                                                              <w:marBottom w:val="0"/>
                                                                              <w:divBdr>
                                                                                <w:top w:val="none" w:sz="0" w:space="0" w:color="auto"/>
                                                                                <w:left w:val="none" w:sz="0" w:space="0" w:color="auto"/>
                                                                                <w:bottom w:val="none" w:sz="0" w:space="0" w:color="auto"/>
                                                                                <w:right w:val="none" w:sz="0" w:space="0" w:color="auto"/>
                                                                              </w:divBdr>
                                                                            </w:div>
                                                                            <w:div w:id="1397244305">
                                                                              <w:marLeft w:val="0"/>
                                                                              <w:marRight w:val="0"/>
                                                                              <w:marTop w:val="0"/>
                                                                              <w:marBottom w:val="0"/>
                                                                              <w:divBdr>
                                                                                <w:top w:val="none" w:sz="0" w:space="0" w:color="auto"/>
                                                                                <w:left w:val="none" w:sz="0" w:space="0" w:color="auto"/>
                                                                                <w:bottom w:val="none" w:sz="0" w:space="0" w:color="auto"/>
                                                                                <w:right w:val="none" w:sz="0" w:space="0" w:color="auto"/>
                                                                              </w:divBdr>
                                                                            </w:div>
                                                                            <w:div w:id="204205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968636">
      <w:bodyDiv w:val="1"/>
      <w:marLeft w:val="0"/>
      <w:marRight w:val="0"/>
      <w:marTop w:val="0"/>
      <w:marBottom w:val="0"/>
      <w:divBdr>
        <w:top w:val="none" w:sz="0" w:space="0" w:color="auto"/>
        <w:left w:val="none" w:sz="0" w:space="0" w:color="auto"/>
        <w:bottom w:val="none" w:sz="0" w:space="0" w:color="auto"/>
        <w:right w:val="none" w:sz="0" w:space="0" w:color="auto"/>
      </w:divBdr>
    </w:div>
    <w:div w:id="229120531">
      <w:bodyDiv w:val="1"/>
      <w:marLeft w:val="0"/>
      <w:marRight w:val="0"/>
      <w:marTop w:val="0"/>
      <w:marBottom w:val="0"/>
      <w:divBdr>
        <w:top w:val="none" w:sz="0" w:space="0" w:color="auto"/>
        <w:left w:val="none" w:sz="0" w:space="0" w:color="auto"/>
        <w:bottom w:val="none" w:sz="0" w:space="0" w:color="auto"/>
        <w:right w:val="none" w:sz="0" w:space="0" w:color="auto"/>
      </w:divBdr>
    </w:div>
    <w:div w:id="240676031">
      <w:bodyDiv w:val="1"/>
      <w:marLeft w:val="0"/>
      <w:marRight w:val="0"/>
      <w:marTop w:val="0"/>
      <w:marBottom w:val="0"/>
      <w:divBdr>
        <w:top w:val="none" w:sz="0" w:space="0" w:color="auto"/>
        <w:left w:val="none" w:sz="0" w:space="0" w:color="auto"/>
        <w:bottom w:val="none" w:sz="0" w:space="0" w:color="auto"/>
        <w:right w:val="none" w:sz="0" w:space="0" w:color="auto"/>
      </w:divBdr>
    </w:div>
    <w:div w:id="243491446">
      <w:bodyDiv w:val="1"/>
      <w:marLeft w:val="0"/>
      <w:marRight w:val="0"/>
      <w:marTop w:val="0"/>
      <w:marBottom w:val="0"/>
      <w:divBdr>
        <w:top w:val="none" w:sz="0" w:space="0" w:color="auto"/>
        <w:left w:val="none" w:sz="0" w:space="0" w:color="auto"/>
        <w:bottom w:val="none" w:sz="0" w:space="0" w:color="auto"/>
        <w:right w:val="none" w:sz="0" w:space="0" w:color="auto"/>
      </w:divBdr>
    </w:div>
    <w:div w:id="248738755">
      <w:bodyDiv w:val="1"/>
      <w:marLeft w:val="0"/>
      <w:marRight w:val="0"/>
      <w:marTop w:val="0"/>
      <w:marBottom w:val="0"/>
      <w:divBdr>
        <w:top w:val="none" w:sz="0" w:space="0" w:color="auto"/>
        <w:left w:val="none" w:sz="0" w:space="0" w:color="auto"/>
        <w:bottom w:val="none" w:sz="0" w:space="0" w:color="auto"/>
        <w:right w:val="none" w:sz="0" w:space="0" w:color="auto"/>
      </w:divBdr>
      <w:divsChild>
        <w:div w:id="23676903">
          <w:marLeft w:val="0"/>
          <w:marRight w:val="0"/>
          <w:marTop w:val="0"/>
          <w:marBottom w:val="240"/>
          <w:divBdr>
            <w:top w:val="none" w:sz="0" w:space="0" w:color="auto"/>
            <w:left w:val="none" w:sz="0" w:space="0" w:color="auto"/>
            <w:bottom w:val="none" w:sz="0" w:space="0" w:color="auto"/>
            <w:right w:val="none" w:sz="0" w:space="0" w:color="auto"/>
          </w:divBdr>
          <w:divsChild>
            <w:div w:id="46540145">
              <w:marLeft w:val="0"/>
              <w:marRight w:val="0"/>
              <w:marTop w:val="72"/>
              <w:marBottom w:val="0"/>
              <w:divBdr>
                <w:top w:val="none" w:sz="0" w:space="0" w:color="auto"/>
                <w:left w:val="none" w:sz="0" w:space="0" w:color="auto"/>
                <w:bottom w:val="none" w:sz="0" w:space="0" w:color="auto"/>
                <w:right w:val="none" w:sz="0" w:space="0" w:color="auto"/>
              </w:divBdr>
            </w:div>
            <w:div w:id="2013947905">
              <w:marLeft w:val="0"/>
              <w:marRight w:val="0"/>
              <w:marTop w:val="72"/>
              <w:marBottom w:val="0"/>
              <w:divBdr>
                <w:top w:val="none" w:sz="0" w:space="0" w:color="auto"/>
                <w:left w:val="none" w:sz="0" w:space="0" w:color="auto"/>
                <w:bottom w:val="none" w:sz="0" w:space="0" w:color="auto"/>
                <w:right w:val="none" w:sz="0" w:space="0" w:color="auto"/>
              </w:divBdr>
              <w:divsChild>
                <w:div w:id="663625333">
                  <w:marLeft w:val="360"/>
                  <w:marRight w:val="0"/>
                  <w:marTop w:val="0"/>
                  <w:marBottom w:val="72"/>
                  <w:divBdr>
                    <w:top w:val="none" w:sz="0" w:space="0" w:color="auto"/>
                    <w:left w:val="none" w:sz="0" w:space="0" w:color="auto"/>
                    <w:bottom w:val="none" w:sz="0" w:space="0" w:color="auto"/>
                    <w:right w:val="none" w:sz="0" w:space="0" w:color="auto"/>
                  </w:divBdr>
                </w:div>
                <w:div w:id="1482306094">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663317523">
          <w:marLeft w:val="0"/>
          <w:marRight w:val="0"/>
          <w:marTop w:val="0"/>
          <w:marBottom w:val="240"/>
          <w:divBdr>
            <w:top w:val="none" w:sz="0" w:space="0" w:color="auto"/>
            <w:left w:val="none" w:sz="0" w:space="0" w:color="auto"/>
            <w:bottom w:val="none" w:sz="0" w:space="0" w:color="auto"/>
            <w:right w:val="none" w:sz="0" w:space="0" w:color="auto"/>
          </w:divBdr>
          <w:divsChild>
            <w:div w:id="120390640">
              <w:marLeft w:val="0"/>
              <w:marRight w:val="0"/>
              <w:marTop w:val="72"/>
              <w:marBottom w:val="0"/>
              <w:divBdr>
                <w:top w:val="none" w:sz="0" w:space="0" w:color="auto"/>
                <w:left w:val="none" w:sz="0" w:space="0" w:color="auto"/>
                <w:bottom w:val="none" w:sz="0" w:space="0" w:color="auto"/>
                <w:right w:val="none" w:sz="0" w:space="0" w:color="auto"/>
              </w:divBdr>
            </w:div>
            <w:div w:id="576983644">
              <w:marLeft w:val="0"/>
              <w:marRight w:val="0"/>
              <w:marTop w:val="72"/>
              <w:marBottom w:val="0"/>
              <w:divBdr>
                <w:top w:val="none" w:sz="0" w:space="0" w:color="auto"/>
                <w:left w:val="none" w:sz="0" w:space="0" w:color="auto"/>
                <w:bottom w:val="none" w:sz="0" w:space="0" w:color="auto"/>
                <w:right w:val="none" w:sz="0" w:space="0" w:color="auto"/>
              </w:divBdr>
            </w:div>
            <w:div w:id="156305737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54675617">
      <w:bodyDiv w:val="1"/>
      <w:marLeft w:val="0"/>
      <w:marRight w:val="0"/>
      <w:marTop w:val="0"/>
      <w:marBottom w:val="0"/>
      <w:divBdr>
        <w:top w:val="none" w:sz="0" w:space="0" w:color="auto"/>
        <w:left w:val="none" w:sz="0" w:space="0" w:color="auto"/>
        <w:bottom w:val="none" w:sz="0" w:space="0" w:color="auto"/>
        <w:right w:val="none" w:sz="0" w:space="0" w:color="auto"/>
      </w:divBdr>
    </w:div>
    <w:div w:id="272060324">
      <w:bodyDiv w:val="1"/>
      <w:marLeft w:val="0"/>
      <w:marRight w:val="0"/>
      <w:marTop w:val="0"/>
      <w:marBottom w:val="0"/>
      <w:divBdr>
        <w:top w:val="none" w:sz="0" w:space="0" w:color="auto"/>
        <w:left w:val="none" w:sz="0" w:space="0" w:color="auto"/>
        <w:bottom w:val="none" w:sz="0" w:space="0" w:color="auto"/>
        <w:right w:val="none" w:sz="0" w:space="0" w:color="auto"/>
      </w:divBdr>
    </w:div>
    <w:div w:id="287317227">
      <w:bodyDiv w:val="1"/>
      <w:marLeft w:val="0"/>
      <w:marRight w:val="0"/>
      <w:marTop w:val="0"/>
      <w:marBottom w:val="0"/>
      <w:divBdr>
        <w:top w:val="none" w:sz="0" w:space="0" w:color="auto"/>
        <w:left w:val="none" w:sz="0" w:space="0" w:color="auto"/>
        <w:bottom w:val="none" w:sz="0" w:space="0" w:color="auto"/>
        <w:right w:val="none" w:sz="0" w:space="0" w:color="auto"/>
      </w:divBdr>
      <w:divsChild>
        <w:div w:id="899100864">
          <w:marLeft w:val="0"/>
          <w:marRight w:val="0"/>
          <w:marTop w:val="72"/>
          <w:marBottom w:val="0"/>
          <w:divBdr>
            <w:top w:val="none" w:sz="0" w:space="0" w:color="auto"/>
            <w:left w:val="none" w:sz="0" w:space="0" w:color="auto"/>
            <w:bottom w:val="none" w:sz="0" w:space="0" w:color="auto"/>
            <w:right w:val="none" w:sz="0" w:space="0" w:color="auto"/>
          </w:divBdr>
        </w:div>
        <w:div w:id="1196692563">
          <w:marLeft w:val="0"/>
          <w:marRight w:val="0"/>
          <w:marTop w:val="72"/>
          <w:marBottom w:val="0"/>
          <w:divBdr>
            <w:top w:val="none" w:sz="0" w:space="0" w:color="auto"/>
            <w:left w:val="none" w:sz="0" w:space="0" w:color="auto"/>
            <w:bottom w:val="none" w:sz="0" w:space="0" w:color="auto"/>
            <w:right w:val="none" w:sz="0" w:space="0" w:color="auto"/>
          </w:divBdr>
        </w:div>
        <w:div w:id="1279413304">
          <w:marLeft w:val="0"/>
          <w:marRight w:val="0"/>
          <w:marTop w:val="72"/>
          <w:marBottom w:val="0"/>
          <w:divBdr>
            <w:top w:val="none" w:sz="0" w:space="0" w:color="auto"/>
            <w:left w:val="none" w:sz="0" w:space="0" w:color="auto"/>
            <w:bottom w:val="none" w:sz="0" w:space="0" w:color="auto"/>
            <w:right w:val="none" w:sz="0" w:space="0" w:color="auto"/>
          </w:divBdr>
        </w:div>
      </w:divsChild>
    </w:div>
    <w:div w:id="300698867">
      <w:bodyDiv w:val="1"/>
      <w:marLeft w:val="0"/>
      <w:marRight w:val="0"/>
      <w:marTop w:val="0"/>
      <w:marBottom w:val="0"/>
      <w:divBdr>
        <w:top w:val="none" w:sz="0" w:space="0" w:color="auto"/>
        <w:left w:val="none" w:sz="0" w:space="0" w:color="auto"/>
        <w:bottom w:val="none" w:sz="0" w:space="0" w:color="auto"/>
        <w:right w:val="none" w:sz="0" w:space="0" w:color="auto"/>
      </w:divBdr>
    </w:div>
    <w:div w:id="306740606">
      <w:bodyDiv w:val="1"/>
      <w:marLeft w:val="0"/>
      <w:marRight w:val="0"/>
      <w:marTop w:val="0"/>
      <w:marBottom w:val="0"/>
      <w:divBdr>
        <w:top w:val="none" w:sz="0" w:space="0" w:color="auto"/>
        <w:left w:val="none" w:sz="0" w:space="0" w:color="auto"/>
        <w:bottom w:val="none" w:sz="0" w:space="0" w:color="auto"/>
        <w:right w:val="none" w:sz="0" w:space="0" w:color="auto"/>
      </w:divBdr>
    </w:div>
    <w:div w:id="340473165">
      <w:bodyDiv w:val="1"/>
      <w:marLeft w:val="0"/>
      <w:marRight w:val="0"/>
      <w:marTop w:val="0"/>
      <w:marBottom w:val="0"/>
      <w:divBdr>
        <w:top w:val="none" w:sz="0" w:space="0" w:color="auto"/>
        <w:left w:val="none" w:sz="0" w:space="0" w:color="auto"/>
        <w:bottom w:val="none" w:sz="0" w:space="0" w:color="auto"/>
        <w:right w:val="none" w:sz="0" w:space="0" w:color="auto"/>
      </w:divBdr>
      <w:divsChild>
        <w:div w:id="507410941">
          <w:marLeft w:val="0"/>
          <w:marRight w:val="0"/>
          <w:marTop w:val="72"/>
          <w:marBottom w:val="0"/>
          <w:divBdr>
            <w:top w:val="none" w:sz="0" w:space="0" w:color="auto"/>
            <w:left w:val="none" w:sz="0" w:space="0" w:color="auto"/>
            <w:bottom w:val="none" w:sz="0" w:space="0" w:color="auto"/>
            <w:right w:val="none" w:sz="0" w:space="0" w:color="auto"/>
          </w:divBdr>
        </w:div>
        <w:div w:id="1220166400">
          <w:marLeft w:val="0"/>
          <w:marRight w:val="0"/>
          <w:marTop w:val="72"/>
          <w:marBottom w:val="0"/>
          <w:divBdr>
            <w:top w:val="none" w:sz="0" w:space="0" w:color="auto"/>
            <w:left w:val="none" w:sz="0" w:space="0" w:color="auto"/>
            <w:bottom w:val="none" w:sz="0" w:space="0" w:color="auto"/>
            <w:right w:val="none" w:sz="0" w:space="0" w:color="auto"/>
          </w:divBdr>
        </w:div>
        <w:div w:id="1254784777">
          <w:marLeft w:val="0"/>
          <w:marRight w:val="0"/>
          <w:marTop w:val="72"/>
          <w:marBottom w:val="0"/>
          <w:divBdr>
            <w:top w:val="none" w:sz="0" w:space="0" w:color="auto"/>
            <w:left w:val="none" w:sz="0" w:space="0" w:color="auto"/>
            <w:bottom w:val="none" w:sz="0" w:space="0" w:color="auto"/>
            <w:right w:val="none" w:sz="0" w:space="0" w:color="auto"/>
          </w:divBdr>
        </w:div>
        <w:div w:id="1741253144">
          <w:marLeft w:val="0"/>
          <w:marRight w:val="0"/>
          <w:marTop w:val="72"/>
          <w:marBottom w:val="0"/>
          <w:divBdr>
            <w:top w:val="none" w:sz="0" w:space="0" w:color="auto"/>
            <w:left w:val="none" w:sz="0" w:space="0" w:color="auto"/>
            <w:bottom w:val="none" w:sz="0" w:space="0" w:color="auto"/>
            <w:right w:val="none" w:sz="0" w:space="0" w:color="auto"/>
          </w:divBdr>
        </w:div>
      </w:divsChild>
    </w:div>
    <w:div w:id="343167398">
      <w:bodyDiv w:val="1"/>
      <w:marLeft w:val="0"/>
      <w:marRight w:val="0"/>
      <w:marTop w:val="0"/>
      <w:marBottom w:val="0"/>
      <w:divBdr>
        <w:top w:val="none" w:sz="0" w:space="0" w:color="auto"/>
        <w:left w:val="none" w:sz="0" w:space="0" w:color="auto"/>
        <w:bottom w:val="none" w:sz="0" w:space="0" w:color="auto"/>
        <w:right w:val="none" w:sz="0" w:space="0" w:color="auto"/>
      </w:divBdr>
      <w:divsChild>
        <w:div w:id="1770004733">
          <w:marLeft w:val="0"/>
          <w:marRight w:val="0"/>
          <w:marTop w:val="72"/>
          <w:marBottom w:val="0"/>
          <w:divBdr>
            <w:top w:val="none" w:sz="0" w:space="0" w:color="auto"/>
            <w:left w:val="none" w:sz="0" w:space="0" w:color="auto"/>
            <w:bottom w:val="none" w:sz="0" w:space="0" w:color="auto"/>
            <w:right w:val="none" w:sz="0" w:space="0" w:color="auto"/>
          </w:divBdr>
        </w:div>
        <w:div w:id="1884294271">
          <w:marLeft w:val="0"/>
          <w:marRight w:val="0"/>
          <w:marTop w:val="72"/>
          <w:marBottom w:val="0"/>
          <w:divBdr>
            <w:top w:val="none" w:sz="0" w:space="0" w:color="auto"/>
            <w:left w:val="none" w:sz="0" w:space="0" w:color="auto"/>
            <w:bottom w:val="none" w:sz="0" w:space="0" w:color="auto"/>
            <w:right w:val="none" w:sz="0" w:space="0" w:color="auto"/>
          </w:divBdr>
        </w:div>
      </w:divsChild>
    </w:div>
    <w:div w:id="481505967">
      <w:bodyDiv w:val="1"/>
      <w:marLeft w:val="0"/>
      <w:marRight w:val="0"/>
      <w:marTop w:val="0"/>
      <w:marBottom w:val="0"/>
      <w:divBdr>
        <w:top w:val="none" w:sz="0" w:space="0" w:color="auto"/>
        <w:left w:val="none" w:sz="0" w:space="0" w:color="auto"/>
        <w:bottom w:val="none" w:sz="0" w:space="0" w:color="auto"/>
        <w:right w:val="none" w:sz="0" w:space="0" w:color="auto"/>
      </w:divBdr>
    </w:div>
    <w:div w:id="498889206">
      <w:bodyDiv w:val="1"/>
      <w:marLeft w:val="0"/>
      <w:marRight w:val="0"/>
      <w:marTop w:val="0"/>
      <w:marBottom w:val="0"/>
      <w:divBdr>
        <w:top w:val="none" w:sz="0" w:space="0" w:color="auto"/>
        <w:left w:val="none" w:sz="0" w:space="0" w:color="auto"/>
        <w:bottom w:val="none" w:sz="0" w:space="0" w:color="auto"/>
        <w:right w:val="none" w:sz="0" w:space="0" w:color="auto"/>
      </w:divBdr>
      <w:divsChild>
        <w:div w:id="663626021">
          <w:marLeft w:val="0"/>
          <w:marRight w:val="0"/>
          <w:marTop w:val="0"/>
          <w:marBottom w:val="0"/>
          <w:divBdr>
            <w:top w:val="none" w:sz="0" w:space="0" w:color="auto"/>
            <w:left w:val="none" w:sz="0" w:space="0" w:color="auto"/>
            <w:bottom w:val="none" w:sz="0" w:space="0" w:color="auto"/>
            <w:right w:val="none" w:sz="0" w:space="0" w:color="auto"/>
          </w:divBdr>
          <w:divsChild>
            <w:div w:id="111169042">
              <w:marLeft w:val="0"/>
              <w:marRight w:val="0"/>
              <w:marTop w:val="0"/>
              <w:marBottom w:val="0"/>
              <w:divBdr>
                <w:top w:val="none" w:sz="0" w:space="0" w:color="auto"/>
                <w:left w:val="none" w:sz="0" w:space="0" w:color="auto"/>
                <w:bottom w:val="none" w:sz="0" w:space="0" w:color="auto"/>
                <w:right w:val="none" w:sz="0" w:space="0" w:color="auto"/>
              </w:divBdr>
              <w:divsChild>
                <w:div w:id="1063916088">
                  <w:marLeft w:val="0"/>
                  <w:marRight w:val="0"/>
                  <w:marTop w:val="0"/>
                  <w:marBottom w:val="0"/>
                  <w:divBdr>
                    <w:top w:val="none" w:sz="0" w:space="0" w:color="auto"/>
                    <w:left w:val="none" w:sz="0" w:space="0" w:color="auto"/>
                    <w:bottom w:val="none" w:sz="0" w:space="0" w:color="auto"/>
                    <w:right w:val="none" w:sz="0" w:space="0" w:color="auto"/>
                  </w:divBdr>
                  <w:divsChild>
                    <w:div w:id="869804423">
                      <w:marLeft w:val="0"/>
                      <w:marRight w:val="0"/>
                      <w:marTop w:val="0"/>
                      <w:marBottom w:val="0"/>
                      <w:divBdr>
                        <w:top w:val="none" w:sz="0" w:space="0" w:color="auto"/>
                        <w:left w:val="none" w:sz="0" w:space="0" w:color="auto"/>
                        <w:bottom w:val="none" w:sz="0" w:space="0" w:color="auto"/>
                        <w:right w:val="none" w:sz="0" w:space="0" w:color="auto"/>
                      </w:divBdr>
                      <w:divsChild>
                        <w:div w:id="1888757474">
                          <w:marLeft w:val="0"/>
                          <w:marRight w:val="0"/>
                          <w:marTop w:val="0"/>
                          <w:marBottom w:val="0"/>
                          <w:divBdr>
                            <w:top w:val="none" w:sz="0" w:space="0" w:color="auto"/>
                            <w:left w:val="none" w:sz="0" w:space="0" w:color="auto"/>
                            <w:bottom w:val="none" w:sz="0" w:space="0" w:color="auto"/>
                            <w:right w:val="none" w:sz="0" w:space="0" w:color="auto"/>
                          </w:divBdr>
                          <w:divsChild>
                            <w:div w:id="1221284342">
                              <w:marLeft w:val="0"/>
                              <w:marRight w:val="0"/>
                              <w:marTop w:val="0"/>
                              <w:marBottom w:val="0"/>
                              <w:divBdr>
                                <w:top w:val="none" w:sz="0" w:space="0" w:color="auto"/>
                                <w:left w:val="none" w:sz="0" w:space="0" w:color="auto"/>
                                <w:bottom w:val="none" w:sz="0" w:space="0" w:color="auto"/>
                                <w:right w:val="none" w:sz="0" w:space="0" w:color="auto"/>
                              </w:divBdr>
                              <w:divsChild>
                                <w:div w:id="2014801222">
                                  <w:marLeft w:val="0"/>
                                  <w:marRight w:val="0"/>
                                  <w:marTop w:val="0"/>
                                  <w:marBottom w:val="0"/>
                                  <w:divBdr>
                                    <w:top w:val="none" w:sz="0" w:space="0" w:color="auto"/>
                                    <w:left w:val="none" w:sz="0" w:space="0" w:color="auto"/>
                                    <w:bottom w:val="none" w:sz="0" w:space="0" w:color="auto"/>
                                    <w:right w:val="none" w:sz="0" w:space="0" w:color="auto"/>
                                  </w:divBdr>
                                  <w:divsChild>
                                    <w:div w:id="496042611">
                                      <w:marLeft w:val="0"/>
                                      <w:marRight w:val="0"/>
                                      <w:marTop w:val="0"/>
                                      <w:marBottom w:val="0"/>
                                      <w:divBdr>
                                        <w:top w:val="none" w:sz="0" w:space="0" w:color="auto"/>
                                        <w:left w:val="none" w:sz="0" w:space="0" w:color="auto"/>
                                        <w:bottom w:val="none" w:sz="0" w:space="0" w:color="auto"/>
                                        <w:right w:val="none" w:sz="0" w:space="0" w:color="auto"/>
                                      </w:divBdr>
                                      <w:divsChild>
                                        <w:div w:id="441148290">
                                          <w:marLeft w:val="0"/>
                                          <w:marRight w:val="0"/>
                                          <w:marTop w:val="0"/>
                                          <w:marBottom w:val="0"/>
                                          <w:divBdr>
                                            <w:top w:val="none" w:sz="0" w:space="0" w:color="auto"/>
                                            <w:left w:val="none" w:sz="0" w:space="0" w:color="auto"/>
                                            <w:bottom w:val="none" w:sz="0" w:space="0" w:color="auto"/>
                                            <w:right w:val="none" w:sz="0" w:space="0" w:color="auto"/>
                                          </w:divBdr>
                                          <w:divsChild>
                                            <w:div w:id="2050638696">
                                              <w:marLeft w:val="0"/>
                                              <w:marRight w:val="0"/>
                                              <w:marTop w:val="0"/>
                                              <w:marBottom w:val="0"/>
                                              <w:divBdr>
                                                <w:top w:val="none" w:sz="0" w:space="0" w:color="auto"/>
                                                <w:left w:val="none" w:sz="0" w:space="0" w:color="auto"/>
                                                <w:bottom w:val="none" w:sz="0" w:space="0" w:color="auto"/>
                                                <w:right w:val="none" w:sz="0" w:space="0" w:color="auto"/>
                                              </w:divBdr>
                                              <w:divsChild>
                                                <w:div w:id="829443507">
                                                  <w:marLeft w:val="0"/>
                                                  <w:marRight w:val="0"/>
                                                  <w:marTop w:val="0"/>
                                                  <w:marBottom w:val="0"/>
                                                  <w:divBdr>
                                                    <w:top w:val="none" w:sz="0" w:space="0" w:color="auto"/>
                                                    <w:left w:val="none" w:sz="0" w:space="0" w:color="auto"/>
                                                    <w:bottom w:val="none" w:sz="0" w:space="0" w:color="auto"/>
                                                    <w:right w:val="none" w:sz="0" w:space="0" w:color="auto"/>
                                                  </w:divBdr>
                                                  <w:divsChild>
                                                    <w:div w:id="1504129549">
                                                      <w:marLeft w:val="0"/>
                                                      <w:marRight w:val="0"/>
                                                      <w:marTop w:val="0"/>
                                                      <w:marBottom w:val="0"/>
                                                      <w:divBdr>
                                                        <w:top w:val="none" w:sz="0" w:space="0" w:color="auto"/>
                                                        <w:left w:val="none" w:sz="0" w:space="0" w:color="auto"/>
                                                        <w:bottom w:val="none" w:sz="0" w:space="0" w:color="auto"/>
                                                        <w:right w:val="none" w:sz="0" w:space="0" w:color="auto"/>
                                                      </w:divBdr>
                                                      <w:divsChild>
                                                        <w:div w:id="1603683382">
                                                          <w:marLeft w:val="0"/>
                                                          <w:marRight w:val="0"/>
                                                          <w:marTop w:val="0"/>
                                                          <w:marBottom w:val="0"/>
                                                          <w:divBdr>
                                                            <w:top w:val="none" w:sz="0" w:space="0" w:color="auto"/>
                                                            <w:left w:val="none" w:sz="0" w:space="0" w:color="auto"/>
                                                            <w:bottom w:val="none" w:sz="0" w:space="0" w:color="auto"/>
                                                            <w:right w:val="none" w:sz="0" w:space="0" w:color="auto"/>
                                                          </w:divBdr>
                                                          <w:divsChild>
                                                            <w:div w:id="1255747046">
                                                              <w:marLeft w:val="0"/>
                                                              <w:marRight w:val="0"/>
                                                              <w:marTop w:val="0"/>
                                                              <w:marBottom w:val="0"/>
                                                              <w:divBdr>
                                                                <w:top w:val="none" w:sz="0" w:space="0" w:color="auto"/>
                                                                <w:left w:val="none" w:sz="0" w:space="0" w:color="auto"/>
                                                                <w:bottom w:val="none" w:sz="0" w:space="0" w:color="auto"/>
                                                                <w:right w:val="none" w:sz="0" w:space="0" w:color="auto"/>
                                                              </w:divBdr>
                                                              <w:divsChild>
                                                                <w:div w:id="1556350548">
                                                                  <w:marLeft w:val="0"/>
                                                                  <w:marRight w:val="0"/>
                                                                  <w:marTop w:val="0"/>
                                                                  <w:marBottom w:val="0"/>
                                                                  <w:divBdr>
                                                                    <w:top w:val="none" w:sz="0" w:space="0" w:color="auto"/>
                                                                    <w:left w:val="none" w:sz="0" w:space="0" w:color="auto"/>
                                                                    <w:bottom w:val="none" w:sz="0" w:space="0" w:color="auto"/>
                                                                    <w:right w:val="none" w:sz="0" w:space="0" w:color="auto"/>
                                                                  </w:divBdr>
                                                                  <w:divsChild>
                                                                    <w:div w:id="207452398">
                                                                      <w:marLeft w:val="0"/>
                                                                      <w:marRight w:val="0"/>
                                                                      <w:marTop w:val="0"/>
                                                                      <w:marBottom w:val="0"/>
                                                                      <w:divBdr>
                                                                        <w:top w:val="none" w:sz="0" w:space="0" w:color="auto"/>
                                                                        <w:left w:val="none" w:sz="0" w:space="0" w:color="auto"/>
                                                                        <w:bottom w:val="none" w:sz="0" w:space="0" w:color="auto"/>
                                                                        <w:right w:val="none" w:sz="0" w:space="0" w:color="auto"/>
                                                                      </w:divBdr>
                                                                      <w:divsChild>
                                                                        <w:div w:id="56905239">
                                                                          <w:marLeft w:val="0"/>
                                                                          <w:marRight w:val="0"/>
                                                                          <w:marTop w:val="0"/>
                                                                          <w:marBottom w:val="0"/>
                                                                          <w:divBdr>
                                                                            <w:top w:val="none" w:sz="0" w:space="0" w:color="auto"/>
                                                                            <w:left w:val="none" w:sz="0" w:space="0" w:color="auto"/>
                                                                            <w:bottom w:val="none" w:sz="0" w:space="0" w:color="auto"/>
                                                                            <w:right w:val="none" w:sz="0" w:space="0" w:color="auto"/>
                                                                          </w:divBdr>
                                                                        </w:div>
                                                                        <w:div w:id="309986657">
                                                                          <w:marLeft w:val="0"/>
                                                                          <w:marRight w:val="0"/>
                                                                          <w:marTop w:val="0"/>
                                                                          <w:marBottom w:val="0"/>
                                                                          <w:divBdr>
                                                                            <w:top w:val="none" w:sz="0" w:space="0" w:color="auto"/>
                                                                            <w:left w:val="none" w:sz="0" w:space="0" w:color="auto"/>
                                                                            <w:bottom w:val="none" w:sz="0" w:space="0" w:color="auto"/>
                                                                            <w:right w:val="none" w:sz="0" w:space="0" w:color="auto"/>
                                                                          </w:divBdr>
                                                                        </w:div>
                                                                        <w:div w:id="735052025">
                                                                          <w:marLeft w:val="0"/>
                                                                          <w:marRight w:val="0"/>
                                                                          <w:marTop w:val="0"/>
                                                                          <w:marBottom w:val="0"/>
                                                                          <w:divBdr>
                                                                            <w:top w:val="none" w:sz="0" w:space="0" w:color="auto"/>
                                                                            <w:left w:val="none" w:sz="0" w:space="0" w:color="auto"/>
                                                                            <w:bottom w:val="none" w:sz="0" w:space="0" w:color="auto"/>
                                                                            <w:right w:val="none" w:sz="0" w:space="0" w:color="auto"/>
                                                                          </w:divBdr>
                                                                        </w:div>
                                                                        <w:div w:id="1442070516">
                                                                          <w:marLeft w:val="0"/>
                                                                          <w:marRight w:val="0"/>
                                                                          <w:marTop w:val="0"/>
                                                                          <w:marBottom w:val="0"/>
                                                                          <w:divBdr>
                                                                            <w:top w:val="none" w:sz="0" w:space="0" w:color="auto"/>
                                                                            <w:left w:val="none" w:sz="0" w:space="0" w:color="auto"/>
                                                                            <w:bottom w:val="none" w:sz="0" w:space="0" w:color="auto"/>
                                                                            <w:right w:val="none" w:sz="0" w:space="0" w:color="auto"/>
                                                                          </w:divBdr>
                                                                        </w:div>
                                                                        <w:div w:id="1593392539">
                                                                          <w:marLeft w:val="0"/>
                                                                          <w:marRight w:val="0"/>
                                                                          <w:marTop w:val="0"/>
                                                                          <w:marBottom w:val="0"/>
                                                                          <w:divBdr>
                                                                            <w:top w:val="none" w:sz="0" w:space="0" w:color="auto"/>
                                                                            <w:left w:val="none" w:sz="0" w:space="0" w:color="auto"/>
                                                                            <w:bottom w:val="none" w:sz="0" w:space="0" w:color="auto"/>
                                                                            <w:right w:val="none" w:sz="0" w:space="0" w:color="auto"/>
                                                                          </w:divBdr>
                                                                        </w:div>
                                                                        <w:div w:id="1639339862">
                                                                          <w:marLeft w:val="0"/>
                                                                          <w:marRight w:val="0"/>
                                                                          <w:marTop w:val="0"/>
                                                                          <w:marBottom w:val="0"/>
                                                                          <w:divBdr>
                                                                            <w:top w:val="none" w:sz="0" w:space="0" w:color="auto"/>
                                                                            <w:left w:val="none" w:sz="0" w:space="0" w:color="auto"/>
                                                                            <w:bottom w:val="none" w:sz="0" w:space="0" w:color="auto"/>
                                                                            <w:right w:val="none" w:sz="0" w:space="0" w:color="auto"/>
                                                                          </w:divBdr>
                                                                        </w:div>
                                                                        <w:div w:id="1939170898">
                                                                          <w:marLeft w:val="0"/>
                                                                          <w:marRight w:val="0"/>
                                                                          <w:marTop w:val="0"/>
                                                                          <w:marBottom w:val="0"/>
                                                                          <w:divBdr>
                                                                            <w:top w:val="none" w:sz="0" w:space="0" w:color="auto"/>
                                                                            <w:left w:val="none" w:sz="0" w:space="0" w:color="auto"/>
                                                                            <w:bottom w:val="none" w:sz="0" w:space="0" w:color="auto"/>
                                                                            <w:right w:val="none" w:sz="0" w:space="0" w:color="auto"/>
                                                                          </w:divBdr>
                                                                        </w:div>
                                                                        <w:div w:id="1977834862">
                                                                          <w:marLeft w:val="0"/>
                                                                          <w:marRight w:val="0"/>
                                                                          <w:marTop w:val="0"/>
                                                                          <w:marBottom w:val="0"/>
                                                                          <w:divBdr>
                                                                            <w:top w:val="none" w:sz="0" w:space="0" w:color="auto"/>
                                                                            <w:left w:val="none" w:sz="0" w:space="0" w:color="auto"/>
                                                                            <w:bottom w:val="none" w:sz="0" w:space="0" w:color="auto"/>
                                                                            <w:right w:val="none" w:sz="0" w:space="0" w:color="auto"/>
                                                                          </w:divBdr>
                                                                          <w:divsChild>
                                                                            <w:div w:id="245967028">
                                                                              <w:marLeft w:val="0"/>
                                                                              <w:marRight w:val="0"/>
                                                                              <w:marTop w:val="0"/>
                                                                              <w:marBottom w:val="0"/>
                                                                              <w:divBdr>
                                                                                <w:top w:val="none" w:sz="0" w:space="0" w:color="auto"/>
                                                                                <w:left w:val="none" w:sz="0" w:space="0" w:color="auto"/>
                                                                                <w:bottom w:val="none" w:sz="0" w:space="0" w:color="auto"/>
                                                                                <w:right w:val="none" w:sz="0" w:space="0" w:color="auto"/>
                                                                              </w:divBdr>
                                                                            </w:div>
                                                                            <w:div w:id="279605616">
                                                                              <w:marLeft w:val="0"/>
                                                                              <w:marRight w:val="0"/>
                                                                              <w:marTop w:val="0"/>
                                                                              <w:marBottom w:val="0"/>
                                                                              <w:divBdr>
                                                                                <w:top w:val="none" w:sz="0" w:space="0" w:color="auto"/>
                                                                                <w:left w:val="none" w:sz="0" w:space="0" w:color="auto"/>
                                                                                <w:bottom w:val="none" w:sz="0" w:space="0" w:color="auto"/>
                                                                                <w:right w:val="none" w:sz="0" w:space="0" w:color="auto"/>
                                                                              </w:divBdr>
                                                                            </w:div>
                                                                            <w:div w:id="953440992">
                                                                              <w:marLeft w:val="0"/>
                                                                              <w:marRight w:val="0"/>
                                                                              <w:marTop w:val="0"/>
                                                                              <w:marBottom w:val="0"/>
                                                                              <w:divBdr>
                                                                                <w:top w:val="none" w:sz="0" w:space="0" w:color="auto"/>
                                                                                <w:left w:val="none" w:sz="0" w:space="0" w:color="auto"/>
                                                                                <w:bottom w:val="none" w:sz="0" w:space="0" w:color="auto"/>
                                                                                <w:right w:val="none" w:sz="0" w:space="0" w:color="auto"/>
                                                                              </w:divBdr>
                                                                            </w:div>
                                                                            <w:div w:id="184026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7439977">
      <w:bodyDiv w:val="1"/>
      <w:marLeft w:val="0"/>
      <w:marRight w:val="0"/>
      <w:marTop w:val="0"/>
      <w:marBottom w:val="0"/>
      <w:divBdr>
        <w:top w:val="none" w:sz="0" w:space="0" w:color="auto"/>
        <w:left w:val="none" w:sz="0" w:space="0" w:color="auto"/>
        <w:bottom w:val="none" w:sz="0" w:space="0" w:color="auto"/>
        <w:right w:val="none" w:sz="0" w:space="0" w:color="auto"/>
      </w:divBdr>
      <w:divsChild>
        <w:div w:id="184369028">
          <w:marLeft w:val="0"/>
          <w:marRight w:val="0"/>
          <w:marTop w:val="72"/>
          <w:marBottom w:val="0"/>
          <w:divBdr>
            <w:top w:val="none" w:sz="0" w:space="0" w:color="auto"/>
            <w:left w:val="none" w:sz="0" w:space="0" w:color="auto"/>
            <w:bottom w:val="none" w:sz="0" w:space="0" w:color="auto"/>
            <w:right w:val="none" w:sz="0" w:space="0" w:color="auto"/>
          </w:divBdr>
        </w:div>
        <w:div w:id="1066687649">
          <w:marLeft w:val="0"/>
          <w:marRight w:val="0"/>
          <w:marTop w:val="72"/>
          <w:marBottom w:val="0"/>
          <w:divBdr>
            <w:top w:val="none" w:sz="0" w:space="0" w:color="auto"/>
            <w:left w:val="none" w:sz="0" w:space="0" w:color="auto"/>
            <w:bottom w:val="none" w:sz="0" w:space="0" w:color="auto"/>
            <w:right w:val="none" w:sz="0" w:space="0" w:color="auto"/>
          </w:divBdr>
        </w:div>
        <w:div w:id="1259559903">
          <w:marLeft w:val="0"/>
          <w:marRight w:val="0"/>
          <w:marTop w:val="72"/>
          <w:marBottom w:val="0"/>
          <w:divBdr>
            <w:top w:val="none" w:sz="0" w:space="0" w:color="auto"/>
            <w:left w:val="none" w:sz="0" w:space="0" w:color="auto"/>
            <w:bottom w:val="none" w:sz="0" w:space="0" w:color="auto"/>
            <w:right w:val="none" w:sz="0" w:space="0" w:color="auto"/>
          </w:divBdr>
        </w:div>
        <w:div w:id="1399673405">
          <w:marLeft w:val="0"/>
          <w:marRight w:val="0"/>
          <w:marTop w:val="72"/>
          <w:marBottom w:val="0"/>
          <w:divBdr>
            <w:top w:val="none" w:sz="0" w:space="0" w:color="auto"/>
            <w:left w:val="none" w:sz="0" w:space="0" w:color="auto"/>
            <w:bottom w:val="none" w:sz="0" w:space="0" w:color="auto"/>
            <w:right w:val="none" w:sz="0" w:space="0" w:color="auto"/>
          </w:divBdr>
        </w:div>
        <w:div w:id="1632980229">
          <w:marLeft w:val="0"/>
          <w:marRight w:val="0"/>
          <w:marTop w:val="72"/>
          <w:marBottom w:val="0"/>
          <w:divBdr>
            <w:top w:val="none" w:sz="0" w:space="0" w:color="auto"/>
            <w:left w:val="none" w:sz="0" w:space="0" w:color="auto"/>
            <w:bottom w:val="none" w:sz="0" w:space="0" w:color="auto"/>
            <w:right w:val="none" w:sz="0" w:space="0" w:color="auto"/>
          </w:divBdr>
        </w:div>
        <w:div w:id="2113358962">
          <w:marLeft w:val="0"/>
          <w:marRight w:val="0"/>
          <w:marTop w:val="72"/>
          <w:marBottom w:val="0"/>
          <w:divBdr>
            <w:top w:val="none" w:sz="0" w:space="0" w:color="auto"/>
            <w:left w:val="none" w:sz="0" w:space="0" w:color="auto"/>
            <w:bottom w:val="none" w:sz="0" w:space="0" w:color="auto"/>
            <w:right w:val="none" w:sz="0" w:space="0" w:color="auto"/>
          </w:divBdr>
        </w:div>
      </w:divsChild>
    </w:div>
    <w:div w:id="654531182">
      <w:bodyDiv w:val="1"/>
      <w:marLeft w:val="0"/>
      <w:marRight w:val="0"/>
      <w:marTop w:val="0"/>
      <w:marBottom w:val="0"/>
      <w:divBdr>
        <w:top w:val="none" w:sz="0" w:space="0" w:color="auto"/>
        <w:left w:val="none" w:sz="0" w:space="0" w:color="auto"/>
        <w:bottom w:val="none" w:sz="0" w:space="0" w:color="auto"/>
        <w:right w:val="none" w:sz="0" w:space="0" w:color="auto"/>
      </w:divBdr>
    </w:div>
    <w:div w:id="668748354">
      <w:bodyDiv w:val="1"/>
      <w:marLeft w:val="0"/>
      <w:marRight w:val="0"/>
      <w:marTop w:val="0"/>
      <w:marBottom w:val="0"/>
      <w:divBdr>
        <w:top w:val="none" w:sz="0" w:space="0" w:color="auto"/>
        <w:left w:val="none" w:sz="0" w:space="0" w:color="auto"/>
        <w:bottom w:val="none" w:sz="0" w:space="0" w:color="auto"/>
        <w:right w:val="none" w:sz="0" w:space="0" w:color="auto"/>
      </w:divBdr>
    </w:div>
    <w:div w:id="734007368">
      <w:bodyDiv w:val="1"/>
      <w:marLeft w:val="0"/>
      <w:marRight w:val="0"/>
      <w:marTop w:val="0"/>
      <w:marBottom w:val="0"/>
      <w:divBdr>
        <w:top w:val="none" w:sz="0" w:space="0" w:color="auto"/>
        <w:left w:val="none" w:sz="0" w:space="0" w:color="auto"/>
        <w:bottom w:val="none" w:sz="0" w:space="0" w:color="auto"/>
        <w:right w:val="none" w:sz="0" w:space="0" w:color="auto"/>
      </w:divBdr>
    </w:div>
    <w:div w:id="851338826">
      <w:bodyDiv w:val="1"/>
      <w:marLeft w:val="0"/>
      <w:marRight w:val="0"/>
      <w:marTop w:val="0"/>
      <w:marBottom w:val="0"/>
      <w:divBdr>
        <w:top w:val="none" w:sz="0" w:space="0" w:color="auto"/>
        <w:left w:val="none" w:sz="0" w:space="0" w:color="auto"/>
        <w:bottom w:val="none" w:sz="0" w:space="0" w:color="auto"/>
        <w:right w:val="none" w:sz="0" w:space="0" w:color="auto"/>
      </w:divBdr>
    </w:div>
    <w:div w:id="871650028">
      <w:bodyDiv w:val="1"/>
      <w:marLeft w:val="0"/>
      <w:marRight w:val="0"/>
      <w:marTop w:val="0"/>
      <w:marBottom w:val="0"/>
      <w:divBdr>
        <w:top w:val="none" w:sz="0" w:space="0" w:color="auto"/>
        <w:left w:val="none" w:sz="0" w:space="0" w:color="auto"/>
        <w:bottom w:val="none" w:sz="0" w:space="0" w:color="auto"/>
        <w:right w:val="none" w:sz="0" w:space="0" w:color="auto"/>
      </w:divBdr>
      <w:divsChild>
        <w:div w:id="513767647">
          <w:marLeft w:val="0"/>
          <w:marRight w:val="0"/>
          <w:marTop w:val="72"/>
          <w:marBottom w:val="0"/>
          <w:divBdr>
            <w:top w:val="none" w:sz="0" w:space="0" w:color="auto"/>
            <w:left w:val="none" w:sz="0" w:space="0" w:color="auto"/>
            <w:bottom w:val="none" w:sz="0" w:space="0" w:color="auto"/>
            <w:right w:val="none" w:sz="0" w:space="0" w:color="auto"/>
          </w:divBdr>
          <w:divsChild>
            <w:div w:id="1200628415">
              <w:marLeft w:val="360"/>
              <w:marRight w:val="0"/>
              <w:marTop w:val="0"/>
              <w:marBottom w:val="72"/>
              <w:divBdr>
                <w:top w:val="none" w:sz="0" w:space="0" w:color="auto"/>
                <w:left w:val="none" w:sz="0" w:space="0" w:color="auto"/>
                <w:bottom w:val="none" w:sz="0" w:space="0" w:color="auto"/>
                <w:right w:val="none" w:sz="0" w:space="0" w:color="auto"/>
              </w:divBdr>
            </w:div>
            <w:div w:id="1520048492">
              <w:marLeft w:val="360"/>
              <w:marRight w:val="0"/>
              <w:marTop w:val="0"/>
              <w:marBottom w:val="72"/>
              <w:divBdr>
                <w:top w:val="none" w:sz="0" w:space="0" w:color="auto"/>
                <w:left w:val="none" w:sz="0" w:space="0" w:color="auto"/>
                <w:bottom w:val="none" w:sz="0" w:space="0" w:color="auto"/>
                <w:right w:val="none" w:sz="0" w:space="0" w:color="auto"/>
              </w:divBdr>
            </w:div>
            <w:div w:id="1984507573">
              <w:marLeft w:val="360"/>
              <w:marRight w:val="0"/>
              <w:marTop w:val="72"/>
              <w:marBottom w:val="72"/>
              <w:divBdr>
                <w:top w:val="none" w:sz="0" w:space="0" w:color="auto"/>
                <w:left w:val="none" w:sz="0" w:space="0" w:color="auto"/>
                <w:bottom w:val="none" w:sz="0" w:space="0" w:color="auto"/>
                <w:right w:val="none" w:sz="0" w:space="0" w:color="auto"/>
              </w:divBdr>
            </w:div>
          </w:divsChild>
        </w:div>
        <w:div w:id="1288312219">
          <w:marLeft w:val="0"/>
          <w:marRight w:val="0"/>
          <w:marTop w:val="72"/>
          <w:marBottom w:val="0"/>
          <w:divBdr>
            <w:top w:val="none" w:sz="0" w:space="0" w:color="auto"/>
            <w:left w:val="none" w:sz="0" w:space="0" w:color="auto"/>
            <w:bottom w:val="none" w:sz="0" w:space="0" w:color="auto"/>
            <w:right w:val="none" w:sz="0" w:space="0" w:color="auto"/>
          </w:divBdr>
        </w:div>
        <w:div w:id="1381394419">
          <w:marLeft w:val="0"/>
          <w:marRight w:val="0"/>
          <w:marTop w:val="72"/>
          <w:marBottom w:val="0"/>
          <w:divBdr>
            <w:top w:val="none" w:sz="0" w:space="0" w:color="auto"/>
            <w:left w:val="none" w:sz="0" w:space="0" w:color="auto"/>
            <w:bottom w:val="none" w:sz="0" w:space="0" w:color="auto"/>
            <w:right w:val="none" w:sz="0" w:space="0" w:color="auto"/>
          </w:divBdr>
        </w:div>
        <w:div w:id="1807316372">
          <w:marLeft w:val="0"/>
          <w:marRight w:val="0"/>
          <w:marTop w:val="72"/>
          <w:marBottom w:val="0"/>
          <w:divBdr>
            <w:top w:val="none" w:sz="0" w:space="0" w:color="auto"/>
            <w:left w:val="none" w:sz="0" w:space="0" w:color="auto"/>
            <w:bottom w:val="none" w:sz="0" w:space="0" w:color="auto"/>
            <w:right w:val="none" w:sz="0" w:space="0" w:color="auto"/>
          </w:divBdr>
        </w:div>
      </w:divsChild>
    </w:div>
    <w:div w:id="878207105">
      <w:bodyDiv w:val="1"/>
      <w:marLeft w:val="0"/>
      <w:marRight w:val="0"/>
      <w:marTop w:val="0"/>
      <w:marBottom w:val="0"/>
      <w:divBdr>
        <w:top w:val="none" w:sz="0" w:space="0" w:color="auto"/>
        <w:left w:val="none" w:sz="0" w:space="0" w:color="auto"/>
        <w:bottom w:val="none" w:sz="0" w:space="0" w:color="auto"/>
        <w:right w:val="none" w:sz="0" w:space="0" w:color="auto"/>
      </w:divBdr>
    </w:div>
    <w:div w:id="898324710">
      <w:bodyDiv w:val="1"/>
      <w:marLeft w:val="0"/>
      <w:marRight w:val="0"/>
      <w:marTop w:val="0"/>
      <w:marBottom w:val="0"/>
      <w:divBdr>
        <w:top w:val="none" w:sz="0" w:space="0" w:color="auto"/>
        <w:left w:val="none" w:sz="0" w:space="0" w:color="auto"/>
        <w:bottom w:val="none" w:sz="0" w:space="0" w:color="auto"/>
        <w:right w:val="none" w:sz="0" w:space="0" w:color="auto"/>
      </w:divBdr>
    </w:div>
    <w:div w:id="913587759">
      <w:bodyDiv w:val="1"/>
      <w:marLeft w:val="0"/>
      <w:marRight w:val="0"/>
      <w:marTop w:val="0"/>
      <w:marBottom w:val="0"/>
      <w:divBdr>
        <w:top w:val="none" w:sz="0" w:space="0" w:color="auto"/>
        <w:left w:val="none" w:sz="0" w:space="0" w:color="auto"/>
        <w:bottom w:val="none" w:sz="0" w:space="0" w:color="auto"/>
        <w:right w:val="none" w:sz="0" w:space="0" w:color="auto"/>
      </w:divBdr>
    </w:div>
    <w:div w:id="922639175">
      <w:bodyDiv w:val="1"/>
      <w:marLeft w:val="0"/>
      <w:marRight w:val="0"/>
      <w:marTop w:val="0"/>
      <w:marBottom w:val="0"/>
      <w:divBdr>
        <w:top w:val="none" w:sz="0" w:space="0" w:color="auto"/>
        <w:left w:val="none" w:sz="0" w:space="0" w:color="auto"/>
        <w:bottom w:val="none" w:sz="0" w:space="0" w:color="auto"/>
        <w:right w:val="none" w:sz="0" w:space="0" w:color="auto"/>
      </w:divBdr>
    </w:div>
    <w:div w:id="996113184">
      <w:bodyDiv w:val="1"/>
      <w:marLeft w:val="0"/>
      <w:marRight w:val="0"/>
      <w:marTop w:val="0"/>
      <w:marBottom w:val="0"/>
      <w:divBdr>
        <w:top w:val="none" w:sz="0" w:space="0" w:color="auto"/>
        <w:left w:val="none" w:sz="0" w:space="0" w:color="auto"/>
        <w:bottom w:val="none" w:sz="0" w:space="0" w:color="auto"/>
        <w:right w:val="none" w:sz="0" w:space="0" w:color="auto"/>
      </w:divBdr>
      <w:divsChild>
        <w:div w:id="150102682">
          <w:marLeft w:val="0"/>
          <w:marRight w:val="0"/>
          <w:marTop w:val="72"/>
          <w:marBottom w:val="0"/>
          <w:divBdr>
            <w:top w:val="none" w:sz="0" w:space="0" w:color="auto"/>
            <w:left w:val="none" w:sz="0" w:space="0" w:color="auto"/>
            <w:bottom w:val="none" w:sz="0" w:space="0" w:color="auto"/>
            <w:right w:val="none" w:sz="0" w:space="0" w:color="auto"/>
          </w:divBdr>
        </w:div>
        <w:div w:id="199443495">
          <w:marLeft w:val="0"/>
          <w:marRight w:val="0"/>
          <w:marTop w:val="72"/>
          <w:marBottom w:val="0"/>
          <w:divBdr>
            <w:top w:val="none" w:sz="0" w:space="0" w:color="auto"/>
            <w:left w:val="none" w:sz="0" w:space="0" w:color="auto"/>
            <w:bottom w:val="none" w:sz="0" w:space="0" w:color="auto"/>
            <w:right w:val="none" w:sz="0" w:space="0" w:color="auto"/>
          </w:divBdr>
        </w:div>
        <w:div w:id="988629391">
          <w:marLeft w:val="0"/>
          <w:marRight w:val="0"/>
          <w:marTop w:val="72"/>
          <w:marBottom w:val="0"/>
          <w:divBdr>
            <w:top w:val="none" w:sz="0" w:space="0" w:color="auto"/>
            <w:left w:val="none" w:sz="0" w:space="0" w:color="auto"/>
            <w:bottom w:val="none" w:sz="0" w:space="0" w:color="auto"/>
            <w:right w:val="none" w:sz="0" w:space="0" w:color="auto"/>
          </w:divBdr>
        </w:div>
        <w:div w:id="1583299403">
          <w:marLeft w:val="0"/>
          <w:marRight w:val="0"/>
          <w:marTop w:val="72"/>
          <w:marBottom w:val="0"/>
          <w:divBdr>
            <w:top w:val="none" w:sz="0" w:space="0" w:color="auto"/>
            <w:left w:val="none" w:sz="0" w:space="0" w:color="auto"/>
            <w:bottom w:val="none" w:sz="0" w:space="0" w:color="auto"/>
            <w:right w:val="none" w:sz="0" w:space="0" w:color="auto"/>
          </w:divBdr>
        </w:div>
      </w:divsChild>
    </w:div>
    <w:div w:id="1029331561">
      <w:bodyDiv w:val="1"/>
      <w:marLeft w:val="0"/>
      <w:marRight w:val="0"/>
      <w:marTop w:val="0"/>
      <w:marBottom w:val="0"/>
      <w:divBdr>
        <w:top w:val="none" w:sz="0" w:space="0" w:color="auto"/>
        <w:left w:val="none" w:sz="0" w:space="0" w:color="auto"/>
        <w:bottom w:val="none" w:sz="0" w:space="0" w:color="auto"/>
        <w:right w:val="none" w:sz="0" w:space="0" w:color="auto"/>
      </w:divBdr>
    </w:div>
    <w:div w:id="1061295638">
      <w:bodyDiv w:val="1"/>
      <w:marLeft w:val="0"/>
      <w:marRight w:val="0"/>
      <w:marTop w:val="0"/>
      <w:marBottom w:val="0"/>
      <w:divBdr>
        <w:top w:val="none" w:sz="0" w:space="0" w:color="auto"/>
        <w:left w:val="none" w:sz="0" w:space="0" w:color="auto"/>
        <w:bottom w:val="none" w:sz="0" w:space="0" w:color="auto"/>
        <w:right w:val="none" w:sz="0" w:space="0" w:color="auto"/>
      </w:divBdr>
    </w:div>
    <w:div w:id="1067529666">
      <w:bodyDiv w:val="1"/>
      <w:marLeft w:val="0"/>
      <w:marRight w:val="0"/>
      <w:marTop w:val="0"/>
      <w:marBottom w:val="0"/>
      <w:divBdr>
        <w:top w:val="none" w:sz="0" w:space="0" w:color="auto"/>
        <w:left w:val="none" w:sz="0" w:space="0" w:color="auto"/>
        <w:bottom w:val="none" w:sz="0" w:space="0" w:color="auto"/>
        <w:right w:val="none" w:sz="0" w:space="0" w:color="auto"/>
      </w:divBdr>
    </w:div>
    <w:div w:id="1094785611">
      <w:bodyDiv w:val="1"/>
      <w:marLeft w:val="0"/>
      <w:marRight w:val="0"/>
      <w:marTop w:val="0"/>
      <w:marBottom w:val="0"/>
      <w:divBdr>
        <w:top w:val="none" w:sz="0" w:space="0" w:color="auto"/>
        <w:left w:val="none" w:sz="0" w:space="0" w:color="auto"/>
        <w:bottom w:val="none" w:sz="0" w:space="0" w:color="auto"/>
        <w:right w:val="none" w:sz="0" w:space="0" w:color="auto"/>
      </w:divBdr>
    </w:div>
    <w:div w:id="1095903387">
      <w:bodyDiv w:val="1"/>
      <w:marLeft w:val="0"/>
      <w:marRight w:val="0"/>
      <w:marTop w:val="0"/>
      <w:marBottom w:val="0"/>
      <w:divBdr>
        <w:top w:val="none" w:sz="0" w:space="0" w:color="auto"/>
        <w:left w:val="none" w:sz="0" w:space="0" w:color="auto"/>
        <w:bottom w:val="none" w:sz="0" w:space="0" w:color="auto"/>
        <w:right w:val="none" w:sz="0" w:space="0" w:color="auto"/>
      </w:divBdr>
    </w:div>
    <w:div w:id="1113790016">
      <w:bodyDiv w:val="1"/>
      <w:marLeft w:val="0"/>
      <w:marRight w:val="0"/>
      <w:marTop w:val="0"/>
      <w:marBottom w:val="0"/>
      <w:divBdr>
        <w:top w:val="none" w:sz="0" w:space="0" w:color="auto"/>
        <w:left w:val="none" w:sz="0" w:space="0" w:color="auto"/>
        <w:bottom w:val="none" w:sz="0" w:space="0" w:color="auto"/>
        <w:right w:val="none" w:sz="0" w:space="0" w:color="auto"/>
      </w:divBdr>
    </w:div>
    <w:div w:id="1144010087">
      <w:bodyDiv w:val="1"/>
      <w:marLeft w:val="0"/>
      <w:marRight w:val="0"/>
      <w:marTop w:val="0"/>
      <w:marBottom w:val="0"/>
      <w:divBdr>
        <w:top w:val="none" w:sz="0" w:space="0" w:color="auto"/>
        <w:left w:val="none" w:sz="0" w:space="0" w:color="auto"/>
        <w:bottom w:val="none" w:sz="0" w:space="0" w:color="auto"/>
        <w:right w:val="none" w:sz="0" w:space="0" w:color="auto"/>
      </w:divBdr>
    </w:div>
    <w:div w:id="1151486541">
      <w:bodyDiv w:val="1"/>
      <w:marLeft w:val="0"/>
      <w:marRight w:val="0"/>
      <w:marTop w:val="0"/>
      <w:marBottom w:val="0"/>
      <w:divBdr>
        <w:top w:val="none" w:sz="0" w:space="0" w:color="auto"/>
        <w:left w:val="none" w:sz="0" w:space="0" w:color="auto"/>
        <w:bottom w:val="none" w:sz="0" w:space="0" w:color="auto"/>
        <w:right w:val="none" w:sz="0" w:space="0" w:color="auto"/>
      </w:divBdr>
    </w:div>
    <w:div w:id="1276668506">
      <w:bodyDiv w:val="1"/>
      <w:marLeft w:val="0"/>
      <w:marRight w:val="0"/>
      <w:marTop w:val="0"/>
      <w:marBottom w:val="0"/>
      <w:divBdr>
        <w:top w:val="none" w:sz="0" w:space="0" w:color="auto"/>
        <w:left w:val="none" w:sz="0" w:space="0" w:color="auto"/>
        <w:bottom w:val="none" w:sz="0" w:space="0" w:color="auto"/>
        <w:right w:val="none" w:sz="0" w:space="0" w:color="auto"/>
      </w:divBdr>
    </w:div>
    <w:div w:id="1306550990">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0"/>
          <w:marRight w:val="0"/>
          <w:marTop w:val="72"/>
          <w:marBottom w:val="0"/>
          <w:divBdr>
            <w:top w:val="none" w:sz="0" w:space="0" w:color="auto"/>
            <w:left w:val="none" w:sz="0" w:space="0" w:color="auto"/>
            <w:bottom w:val="none" w:sz="0" w:space="0" w:color="auto"/>
            <w:right w:val="none" w:sz="0" w:space="0" w:color="auto"/>
          </w:divBdr>
        </w:div>
        <w:div w:id="1584677815">
          <w:marLeft w:val="0"/>
          <w:marRight w:val="0"/>
          <w:marTop w:val="72"/>
          <w:marBottom w:val="0"/>
          <w:divBdr>
            <w:top w:val="none" w:sz="0" w:space="0" w:color="auto"/>
            <w:left w:val="none" w:sz="0" w:space="0" w:color="auto"/>
            <w:bottom w:val="none" w:sz="0" w:space="0" w:color="auto"/>
            <w:right w:val="none" w:sz="0" w:space="0" w:color="auto"/>
          </w:divBdr>
        </w:div>
      </w:divsChild>
    </w:div>
    <w:div w:id="1356616697">
      <w:bodyDiv w:val="1"/>
      <w:marLeft w:val="0"/>
      <w:marRight w:val="0"/>
      <w:marTop w:val="0"/>
      <w:marBottom w:val="0"/>
      <w:divBdr>
        <w:top w:val="none" w:sz="0" w:space="0" w:color="auto"/>
        <w:left w:val="none" w:sz="0" w:space="0" w:color="auto"/>
        <w:bottom w:val="none" w:sz="0" w:space="0" w:color="auto"/>
        <w:right w:val="none" w:sz="0" w:space="0" w:color="auto"/>
      </w:divBdr>
    </w:div>
    <w:div w:id="1359811357">
      <w:bodyDiv w:val="1"/>
      <w:marLeft w:val="0"/>
      <w:marRight w:val="0"/>
      <w:marTop w:val="0"/>
      <w:marBottom w:val="0"/>
      <w:divBdr>
        <w:top w:val="none" w:sz="0" w:space="0" w:color="auto"/>
        <w:left w:val="none" w:sz="0" w:space="0" w:color="auto"/>
        <w:bottom w:val="none" w:sz="0" w:space="0" w:color="auto"/>
        <w:right w:val="none" w:sz="0" w:space="0" w:color="auto"/>
      </w:divBdr>
    </w:div>
    <w:div w:id="1367289666">
      <w:bodyDiv w:val="1"/>
      <w:marLeft w:val="0"/>
      <w:marRight w:val="0"/>
      <w:marTop w:val="0"/>
      <w:marBottom w:val="0"/>
      <w:divBdr>
        <w:top w:val="none" w:sz="0" w:space="0" w:color="auto"/>
        <w:left w:val="none" w:sz="0" w:space="0" w:color="auto"/>
        <w:bottom w:val="none" w:sz="0" w:space="0" w:color="auto"/>
        <w:right w:val="none" w:sz="0" w:space="0" w:color="auto"/>
      </w:divBdr>
    </w:div>
    <w:div w:id="1382098709">
      <w:bodyDiv w:val="1"/>
      <w:marLeft w:val="0"/>
      <w:marRight w:val="0"/>
      <w:marTop w:val="0"/>
      <w:marBottom w:val="0"/>
      <w:divBdr>
        <w:top w:val="none" w:sz="0" w:space="0" w:color="auto"/>
        <w:left w:val="none" w:sz="0" w:space="0" w:color="auto"/>
        <w:bottom w:val="none" w:sz="0" w:space="0" w:color="auto"/>
        <w:right w:val="none" w:sz="0" w:space="0" w:color="auto"/>
      </w:divBdr>
    </w:div>
    <w:div w:id="1391923815">
      <w:bodyDiv w:val="1"/>
      <w:marLeft w:val="0"/>
      <w:marRight w:val="0"/>
      <w:marTop w:val="0"/>
      <w:marBottom w:val="0"/>
      <w:divBdr>
        <w:top w:val="none" w:sz="0" w:space="0" w:color="auto"/>
        <w:left w:val="none" w:sz="0" w:space="0" w:color="auto"/>
        <w:bottom w:val="none" w:sz="0" w:space="0" w:color="auto"/>
        <w:right w:val="none" w:sz="0" w:space="0" w:color="auto"/>
      </w:divBdr>
    </w:div>
    <w:div w:id="1411193653">
      <w:bodyDiv w:val="1"/>
      <w:marLeft w:val="0"/>
      <w:marRight w:val="0"/>
      <w:marTop w:val="0"/>
      <w:marBottom w:val="0"/>
      <w:divBdr>
        <w:top w:val="none" w:sz="0" w:space="0" w:color="auto"/>
        <w:left w:val="none" w:sz="0" w:space="0" w:color="auto"/>
        <w:bottom w:val="none" w:sz="0" w:space="0" w:color="auto"/>
        <w:right w:val="none" w:sz="0" w:space="0" w:color="auto"/>
      </w:divBdr>
    </w:div>
    <w:div w:id="1415786125">
      <w:bodyDiv w:val="1"/>
      <w:marLeft w:val="0"/>
      <w:marRight w:val="0"/>
      <w:marTop w:val="0"/>
      <w:marBottom w:val="0"/>
      <w:divBdr>
        <w:top w:val="none" w:sz="0" w:space="0" w:color="auto"/>
        <w:left w:val="none" w:sz="0" w:space="0" w:color="auto"/>
        <w:bottom w:val="none" w:sz="0" w:space="0" w:color="auto"/>
        <w:right w:val="none" w:sz="0" w:space="0" w:color="auto"/>
      </w:divBdr>
    </w:div>
    <w:div w:id="1460686467">
      <w:bodyDiv w:val="1"/>
      <w:marLeft w:val="0"/>
      <w:marRight w:val="0"/>
      <w:marTop w:val="0"/>
      <w:marBottom w:val="0"/>
      <w:divBdr>
        <w:top w:val="none" w:sz="0" w:space="0" w:color="auto"/>
        <w:left w:val="none" w:sz="0" w:space="0" w:color="auto"/>
        <w:bottom w:val="none" w:sz="0" w:space="0" w:color="auto"/>
        <w:right w:val="none" w:sz="0" w:space="0" w:color="auto"/>
      </w:divBdr>
      <w:divsChild>
        <w:div w:id="320280601">
          <w:marLeft w:val="0"/>
          <w:marRight w:val="0"/>
          <w:marTop w:val="72"/>
          <w:marBottom w:val="0"/>
          <w:divBdr>
            <w:top w:val="none" w:sz="0" w:space="0" w:color="auto"/>
            <w:left w:val="none" w:sz="0" w:space="0" w:color="auto"/>
            <w:bottom w:val="none" w:sz="0" w:space="0" w:color="auto"/>
            <w:right w:val="none" w:sz="0" w:space="0" w:color="auto"/>
          </w:divBdr>
        </w:div>
        <w:div w:id="383914791">
          <w:marLeft w:val="0"/>
          <w:marRight w:val="0"/>
          <w:marTop w:val="72"/>
          <w:marBottom w:val="0"/>
          <w:divBdr>
            <w:top w:val="none" w:sz="0" w:space="0" w:color="auto"/>
            <w:left w:val="none" w:sz="0" w:space="0" w:color="auto"/>
            <w:bottom w:val="none" w:sz="0" w:space="0" w:color="auto"/>
            <w:right w:val="none" w:sz="0" w:space="0" w:color="auto"/>
          </w:divBdr>
        </w:div>
        <w:div w:id="1587761648">
          <w:marLeft w:val="0"/>
          <w:marRight w:val="0"/>
          <w:marTop w:val="72"/>
          <w:marBottom w:val="0"/>
          <w:divBdr>
            <w:top w:val="none" w:sz="0" w:space="0" w:color="auto"/>
            <w:left w:val="none" w:sz="0" w:space="0" w:color="auto"/>
            <w:bottom w:val="none" w:sz="0" w:space="0" w:color="auto"/>
            <w:right w:val="none" w:sz="0" w:space="0" w:color="auto"/>
          </w:divBdr>
        </w:div>
      </w:divsChild>
    </w:div>
    <w:div w:id="1482507147">
      <w:bodyDiv w:val="1"/>
      <w:marLeft w:val="0"/>
      <w:marRight w:val="0"/>
      <w:marTop w:val="0"/>
      <w:marBottom w:val="0"/>
      <w:divBdr>
        <w:top w:val="none" w:sz="0" w:space="0" w:color="auto"/>
        <w:left w:val="none" w:sz="0" w:space="0" w:color="auto"/>
        <w:bottom w:val="none" w:sz="0" w:space="0" w:color="auto"/>
        <w:right w:val="none" w:sz="0" w:space="0" w:color="auto"/>
      </w:divBdr>
    </w:div>
    <w:div w:id="1504320632">
      <w:bodyDiv w:val="1"/>
      <w:marLeft w:val="0"/>
      <w:marRight w:val="0"/>
      <w:marTop w:val="0"/>
      <w:marBottom w:val="0"/>
      <w:divBdr>
        <w:top w:val="none" w:sz="0" w:space="0" w:color="auto"/>
        <w:left w:val="none" w:sz="0" w:space="0" w:color="auto"/>
        <w:bottom w:val="none" w:sz="0" w:space="0" w:color="auto"/>
        <w:right w:val="none" w:sz="0" w:space="0" w:color="auto"/>
      </w:divBdr>
    </w:div>
    <w:div w:id="1533418381">
      <w:bodyDiv w:val="1"/>
      <w:marLeft w:val="0"/>
      <w:marRight w:val="0"/>
      <w:marTop w:val="0"/>
      <w:marBottom w:val="0"/>
      <w:divBdr>
        <w:top w:val="none" w:sz="0" w:space="0" w:color="auto"/>
        <w:left w:val="none" w:sz="0" w:space="0" w:color="auto"/>
        <w:bottom w:val="none" w:sz="0" w:space="0" w:color="auto"/>
        <w:right w:val="none" w:sz="0" w:space="0" w:color="auto"/>
      </w:divBdr>
    </w:div>
    <w:div w:id="1567296959">
      <w:bodyDiv w:val="1"/>
      <w:marLeft w:val="0"/>
      <w:marRight w:val="0"/>
      <w:marTop w:val="0"/>
      <w:marBottom w:val="0"/>
      <w:divBdr>
        <w:top w:val="none" w:sz="0" w:space="0" w:color="auto"/>
        <w:left w:val="none" w:sz="0" w:space="0" w:color="auto"/>
        <w:bottom w:val="none" w:sz="0" w:space="0" w:color="auto"/>
        <w:right w:val="none" w:sz="0" w:space="0" w:color="auto"/>
      </w:divBdr>
    </w:div>
    <w:div w:id="1576667421">
      <w:bodyDiv w:val="1"/>
      <w:marLeft w:val="0"/>
      <w:marRight w:val="0"/>
      <w:marTop w:val="0"/>
      <w:marBottom w:val="0"/>
      <w:divBdr>
        <w:top w:val="none" w:sz="0" w:space="0" w:color="auto"/>
        <w:left w:val="none" w:sz="0" w:space="0" w:color="auto"/>
        <w:bottom w:val="none" w:sz="0" w:space="0" w:color="auto"/>
        <w:right w:val="none" w:sz="0" w:space="0" w:color="auto"/>
      </w:divBdr>
    </w:div>
    <w:div w:id="1589000675">
      <w:bodyDiv w:val="1"/>
      <w:marLeft w:val="0"/>
      <w:marRight w:val="0"/>
      <w:marTop w:val="0"/>
      <w:marBottom w:val="0"/>
      <w:divBdr>
        <w:top w:val="none" w:sz="0" w:space="0" w:color="auto"/>
        <w:left w:val="none" w:sz="0" w:space="0" w:color="auto"/>
        <w:bottom w:val="none" w:sz="0" w:space="0" w:color="auto"/>
        <w:right w:val="none" w:sz="0" w:space="0" w:color="auto"/>
      </w:divBdr>
      <w:divsChild>
        <w:div w:id="1183397288">
          <w:marLeft w:val="0"/>
          <w:marRight w:val="0"/>
          <w:marTop w:val="0"/>
          <w:marBottom w:val="240"/>
          <w:divBdr>
            <w:top w:val="none" w:sz="0" w:space="0" w:color="auto"/>
            <w:left w:val="none" w:sz="0" w:space="0" w:color="auto"/>
            <w:bottom w:val="none" w:sz="0" w:space="0" w:color="auto"/>
            <w:right w:val="none" w:sz="0" w:space="0" w:color="auto"/>
          </w:divBdr>
          <w:divsChild>
            <w:div w:id="205862912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595822988">
      <w:bodyDiv w:val="1"/>
      <w:marLeft w:val="0"/>
      <w:marRight w:val="0"/>
      <w:marTop w:val="0"/>
      <w:marBottom w:val="0"/>
      <w:divBdr>
        <w:top w:val="none" w:sz="0" w:space="0" w:color="auto"/>
        <w:left w:val="none" w:sz="0" w:space="0" w:color="auto"/>
        <w:bottom w:val="none" w:sz="0" w:space="0" w:color="auto"/>
        <w:right w:val="none" w:sz="0" w:space="0" w:color="auto"/>
      </w:divBdr>
    </w:div>
    <w:div w:id="1612206932">
      <w:bodyDiv w:val="1"/>
      <w:marLeft w:val="0"/>
      <w:marRight w:val="0"/>
      <w:marTop w:val="0"/>
      <w:marBottom w:val="0"/>
      <w:divBdr>
        <w:top w:val="none" w:sz="0" w:space="0" w:color="auto"/>
        <w:left w:val="none" w:sz="0" w:space="0" w:color="auto"/>
        <w:bottom w:val="none" w:sz="0" w:space="0" w:color="auto"/>
        <w:right w:val="none" w:sz="0" w:space="0" w:color="auto"/>
      </w:divBdr>
      <w:divsChild>
        <w:div w:id="1248810219">
          <w:marLeft w:val="0"/>
          <w:marRight w:val="0"/>
          <w:marTop w:val="0"/>
          <w:marBottom w:val="240"/>
          <w:divBdr>
            <w:top w:val="none" w:sz="0" w:space="0" w:color="auto"/>
            <w:left w:val="none" w:sz="0" w:space="0" w:color="auto"/>
            <w:bottom w:val="none" w:sz="0" w:space="0" w:color="auto"/>
            <w:right w:val="none" w:sz="0" w:space="0" w:color="auto"/>
          </w:divBdr>
        </w:div>
        <w:div w:id="1298025919">
          <w:marLeft w:val="0"/>
          <w:marRight w:val="0"/>
          <w:marTop w:val="0"/>
          <w:marBottom w:val="240"/>
          <w:divBdr>
            <w:top w:val="none" w:sz="0" w:space="0" w:color="auto"/>
            <w:left w:val="none" w:sz="0" w:space="0" w:color="auto"/>
            <w:bottom w:val="none" w:sz="0" w:space="0" w:color="auto"/>
            <w:right w:val="none" w:sz="0" w:space="0" w:color="auto"/>
          </w:divBdr>
          <w:divsChild>
            <w:div w:id="1452672866">
              <w:marLeft w:val="0"/>
              <w:marRight w:val="0"/>
              <w:marTop w:val="72"/>
              <w:marBottom w:val="0"/>
              <w:divBdr>
                <w:top w:val="none" w:sz="0" w:space="0" w:color="auto"/>
                <w:left w:val="none" w:sz="0" w:space="0" w:color="auto"/>
                <w:bottom w:val="none" w:sz="0" w:space="0" w:color="auto"/>
                <w:right w:val="none" w:sz="0" w:space="0" w:color="auto"/>
              </w:divBdr>
            </w:div>
            <w:div w:id="1557934846">
              <w:marLeft w:val="0"/>
              <w:marRight w:val="0"/>
              <w:marTop w:val="72"/>
              <w:marBottom w:val="0"/>
              <w:divBdr>
                <w:top w:val="none" w:sz="0" w:space="0" w:color="auto"/>
                <w:left w:val="none" w:sz="0" w:space="0" w:color="auto"/>
                <w:bottom w:val="none" w:sz="0" w:space="0" w:color="auto"/>
                <w:right w:val="none" w:sz="0" w:space="0" w:color="auto"/>
              </w:divBdr>
            </w:div>
          </w:divsChild>
        </w:div>
        <w:div w:id="1349529489">
          <w:marLeft w:val="0"/>
          <w:marRight w:val="0"/>
          <w:marTop w:val="0"/>
          <w:marBottom w:val="240"/>
          <w:divBdr>
            <w:top w:val="none" w:sz="0" w:space="0" w:color="auto"/>
            <w:left w:val="none" w:sz="0" w:space="0" w:color="auto"/>
            <w:bottom w:val="none" w:sz="0" w:space="0" w:color="auto"/>
            <w:right w:val="none" w:sz="0" w:space="0" w:color="auto"/>
          </w:divBdr>
        </w:div>
        <w:div w:id="1647935085">
          <w:marLeft w:val="0"/>
          <w:marRight w:val="0"/>
          <w:marTop w:val="0"/>
          <w:marBottom w:val="240"/>
          <w:divBdr>
            <w:top w:val="none" w:sz="0" w:space="0" w:color="auto"/>
            <w:left w:val="none" w:sz="0" w:space="0" w:color="auto"/>
            <w:bottom w:val="none" w:sz="0" w:space="0" w:color="auto"/>
            <w:right w:val="none" w:sz="0" w:space="0" w:color="auto"/>
          </w:divBdr>
          <w:divsChild>
            <w:div w:id="1301570823">
              <w:marLeft w:val="0"/>
              <w:marRight w:val="0"/>
              <w:marTop w:val="72"/>
              <w:marBottom w:val="0"/>
              <w:divBdr>
                <w:top w:val="none" w:sz="0" w:space="0" w:color="auto"/>
                <w:left w:val="none" w:sz="0" w:space="0" w:color="auto"/>
                <w:bottom w:val="none" w:sz="0" w:space="0" w:color="auto"/>
                <w:right w:val="none" w:sz="0" w:space="0" w:color="auto"/>
              </w:divBdr>
            </w:div>
            <w:div w:id="1442609280">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613437421">
      <w:bodyDiv w:val="1"/>
      <w:marLeft w:val="0"/>
      <w:marRight w:val="0"/>
      <w:marTop w:val="0"/>
      <w:marBottom w:val="0"/>
      <w:divBdr>
        <w:top w:val="none" w:sz="0" w:space="0" w:color="auto"/>
        <w:left w:val="none" w:sz="0" w:space="0" w:color="auto"/>
        <w:bottom w:val="none" w:sz="0" w:space="0" w:color="auto"/>
        <w:right w:val="none" w:sz="0" w:space="0" w:color="auto"/>
      </w:divBdr>
    </w:div>
    <w:div w:id="1637567513">
      <w:bodyDiv w:val="1"/>
      <w:marLeft w:val="0"/>
      <w:marRight w:val="0"/>
      <w:marTop w:val="0"/>
      <w:marBottom w:val="0"/>
      <w:divBdr>
        <w:top w:val="none" w:sz="0" w:space="0" w:color="auto"/>
        <w:left w:val="none" w:sz="0" w:space="0" w:color="auto"/>
        <w:bottom w:val="none" w:sz="0" w:space="0" w:color="auto"/>
        <w:right w:val="none" w:sz="0" w:space="0" w:color="auto"/>
      </w:divBdr>
    </w:div>
    <w:div w:id="1670407205">
      <w:bodyDiv w:val="1"/>
      <w:marLeft w:val="0"/>
      <w:marRight w:val="0"/>
      <w:marTop w:val="0"/>
      <w:marBottom w:val="0"/>
      <w:divBdr>
        <w:top w:val="none" w:sz="0" w:space="0" w:color="auto"/>
        <w:left w:val="none" w:sz="0" w:space="0" w:color="auto"/>
        <w:bottom w:val="none" w:sz="0" w:space="0" w:color="auto"/>
        <w:right w:val="none" w:sz="0" w:space="0" w:color="auto"/>
      </w:divBdr>
    </w:div>
    <w:div w:id="1671331344">
      <w:bodyDiv w:val="1"/>
      <w:marLeft w:val="0"/>
      <w:marRight w:val="0"/>
      <w:marTop w:val="0"/>
      <w:marBottom w:val="0"/>
      <w:divBdr>
        <w:top w:val="none" w:sz="0" w:space="0" w:color="auto"/>
        <w:left w:val="none" w:sz="0" w:space="0" w:color="auto"/>
        <w:bottom w:val="none" w:sz="0" w:space="0" w:color="auto"/>
        <w:right w:val="none" w:sz="0" w:space="0" w:color="auto"/>
      </w:divBdr>
    </w:div>
    <w:div w:id="1746876893">
      <w:bodyDiv w:val="1"/>
      <w:marLeft w:val="0"/>
      <w:marRight w:val="0"/>
      <w:marTop w:val="0"/>
      <w:marBottom w:val="0"/>
      <w:divBdr>
        <w:top w:val="none" w:sz="0" w:space="0" w:color="auto"/>
        <w:left w:val="none" w:sz="0" w:space="0" w:color="auto"/>
        <w:bottom w:val="none" w:sz="0" w:space="0" w:color="auto"/>
        <w:right w:val="none" w:sz="0" w:space="0" w:color="auto"/>
      </w:divBdr>
      <w:divsChild>
        <w:div w:id="1289361816">
          <w:marLeft w:val="0"/>
          <w:marRight w:val="0"/>
          <w:marTop w:val="0"/>
          <w:marBottom w:val="0"/>
          <w:divBdr>
            <w:top w:val="none" w:sz="0" w:space="0" w:color="auto"/>
            <w:left w:val="none" w:sz="0" w:space="0" w:color="auto"/>
            <w:bottom w:val="none" w:sz="0" w:space="0" w:color="auto"/>
            <w:right w:val="none" w:sz="0" w:space="0" w:color="auto"/>
          </w:divBdr>
          <w:divsChild>
            <w:div w:id="1652976109">
              <w:marLeft w:val="0"/>
              <w:marRight w:val="0"/>
              <w:marTop w:val="0"/>
              <w:marBottom w:val="0"/>
              <w:divBdr>
                <w:top w:val="none" w:sz="0" w:space="0" w:color="auto"/>
                <w:left w:val="none" w:sz="0" w:space="0" w:color="auto"/>
                <w:bottom w:val="none" w:sz="0" w:space="0" w:color="auto"/>
                <w:right w:val="none" w:sz="0" w:space="0" w:color="auto"/>
              </w:divBdr>
              <w:divsChild>
                <w:div w:id="23480801">
                  <w:marLeft w:val="0"/>
                  <w:marRight w:val="0"/>
                  <w:marTop w:val="0"/>
                  <w:marBottom w:val="0"/>
                  <w:divBdr>
                    <w:top w:val="none" w:sz="0" w:space="0" w:color="auto"/>
                    <w:left w:val="none" w:sz="0" w:space="0" w:color="auto"/>
                    <w:bottom w:val="none" w:sz="0" w:space="0" w:color="auto"/>
                    <w:right w:val="none" w:sz="0" w:space="0" w:color="auto"/>
                  </w:divBdr>
                  <w:divsChild>
                    <w:div w:id="1189609719">
                      <w:marLeft w:val="0"/>
                      <w:marRight w:val="0"/>
                      <w:marTop w:val="0"/>
                      <w:marBottom w:val="0"/>
                      <w:divBdr>
                        <w:top w:val="none" w:sz="0" w:space="0" w:color="auto"/>
                        <w:left w:val="none" w:sz="0" w:space="0" w:color="auto"/>
                        <w:bottom w:val="none" w:sz="0" w:space="0" w:color="auto"/>
                        <w:right w:val="none" w:sz="0" w:space="0" w:color="auto"/>
                      </w:divBdr>
                      <w:divsChild>
                        <w:div w:id="923105233">
                          <w:marLeft w:val="0"/>
                          <w:marRight w:val="0"/>
                          <w:marTop w:val="0"/>
                          <w:marBottom w:val="0"/>
                          <w:divBdr>
                            <w:top w:val="none" w:sz="0" w:space="0" w:color="auto"/>
                            <w:left w:val="none" w:sz="0" w:space="0" w:color="auto"/>
                            <w:bottom w:val="none" w:sz="0" w:space="0" w:color="auto"/>
                            <w:right w:val="none" w:sz="0" w:space="0" w:color="auto"/>
                          </w:divBdr>
                          <w:divsChild>
                            <w:div w:id="272250878">
                              <w:marLeft w:val="0"/>
                              <w:marRight w:val="0"/>
                              <w:marTop w:val="0"/>
                              <w:marBottom w:val="0"/>
                              <w:divBdr>
                                <w:top w:val="none" w:sz="0" w:space="0" w:color="auto"/>
                                <w:left w:val="none" w:sz="0" w:space="0" w:color="auto"/>
                                <w:bottom w:val="none" w:sz="0" w:space="0" w:color="auto"/>
                                <w:right w:val="none" w:sz="0" w:space="0" w:color="auto"/>
                              </w:divBdr>
                              <w:divsChild>
                                <w:div w:id="2142338050">
                                  <w:marLeft w:val="0"/>
                                  <w:marRight w:val="0"/>
                                  <w:marTop w:val="0"/>
                                  <w:marBottom w:val="0"/>
                                  <w:divBdr>
                                    <w:top w:val="none" w:sz="0" w:space="0" w:color="auto"/>
                                    <w:left w:val="none" w:sz="0" w:space="0" w:color="auto"/>
                                    <w:bottom w:val="none" w:sz="0" w:space="0" w:color="auto"/>
                                    <w:right w:val="none" w:sz="0" w:space="0" w:color="auto"/>
                                  </w:divBdr>
                                  <w:divsChild>
                                    <w:div w:id="912861971">
                                      <w:marLeft w:val="0"/>
                                      <w:marRight w:val="0"/>
                                      <w:marTop w:val="0"/>
                                      <w:marBottom w:val="0"/>
                                      <w:divBdr>
                                        <w:top w:val="none" w:sz="0" w:space="0" w:color="auto"/>
                                        <w:left w:val="none" w:sz="0" w:space="0" w:color="auto"/>
                                        <w:bottom w:val="none" w:sz="0" w:space="0" w:color="auto"/>
                                        <w:right w:val="none" w:sz="0" w:space="0" w:color="auto"/>
                                      </w:divBdr>
                                      <w:divsChild>
                                        <w:div w:id="481318035">
                                          <w:marLeft w:val="0"/>
                                          <w:marRight w:val="0"/>
                                          <w:marTop w:val="0"/>
                                          <w:marBottom w:val="0"/>
                                          <w:divBdr>
                                            <w:top w:val="none" w:sz="0" w:space="0" w:color="auto"/>
                                            <w:left w:val="none" w:sz="0" w:space="0" w:color="auto"/>
                                            <w:bottom w:val="none" w:sz="0" w:space="0" w:color="auto"/>
                                            <w:right w:val="none" w:sz="0" w:space="0" w:color="auto"/>
                                          </w:divBdr>
                                          <w:divsChild>
                                            <w:div w:id="2109882116">
                                              <w:marLeft w:val="0"/>
                                              <w:marRight w:val="0"/>
                                              <w:marTop w:val="0"/>
                                              <w:marBottom w:val="0"/>
                                              <w:divBdr>
                                                <w:top w:val="none" w:sz="0" w:space="0" w:color="auto"/>
                                                <w:left w:val="none" w:sz="0" w:space="0" w:color="auto"/>
                                                <w:bottom w:val="none" w:sz="0" w:space="0" w:color="auto"/>
                                                <w:right w:val="none" w:sz="0" w:space="0" w:color="auto"/>
                                              </w:divBdr>
                                              <w:divsChild>
                                                <w:div w:id="207032985">
                                                  <w:marLeft w:val="0"/>
                                                  <w:marRight w:val="0"/>
                                                  <w:marTop w:val="0"/>
                                                  <w:marBottom w:val="0"/>
                                                  <w:divBdr>
                                                    <w:top w:val="none" w:sz="0" w:space="0" w:color="auto"/>
                                                    <w:left w:val="none" w:sz="0" w:space="0" w:color="auto"/>
                                                    <w:bottom w:val="none" w:sz="0" w:space="0" w:color="auto"/>
                                                    <w:right w:val="none" w:sz="0" w:space="0" w:color="auto"/>
                                                  </w:divBdr>
                                                  <w:divsChild>
                                                    <w:div w:id="841358825">
                                                      <w:marLeft w:val="0"/>
                                                      <w:marRight w:val="0"/>
                                                      <w:marTop w:val="0"/>
                                                      <w:marBottom w:val="0"/>
                                                      <w:divBdr>
                                                        <w:top w:val="none" w:sz="0" w:space="0" w:color="auto"/>
                                                        <w:left w:val="none" w:sz="0" w:space="0" w:color="auto"/>
                                                        <w:bottom w:val="none" w:sz="0" w:space="0" w:color="auto"/>
                                                        <w:right w:val="none" w:sz="0" w:space="0" w:color="auto"/>
                                                      </w:divBdr>
                                                      <w:divsChild>
                                                        <w:div w:id="1613249488">
                                                          <w:marLeft w:val="0"/>
                                                          <w:marRight w:val="0"/>
                                                          <w:marTop w:val="0"/>
                                                          <w:marBottom w:val="0"/>
                                                          <w:divBdr>
                                                            <w:top w:val="none" w:sz="0" w:space="0" w:color="auto"/>
                                                            <w:left w:val="none" w:sz="0" w:space="0" w:color="auto"/>
                                                            <w:bottom w:val="none" w:sz="0" w:space="0" w:color="auto"/>
                                                            <w:right w:val="none" w:sz="0" w:space="0" w:color="auto"/>
                                                          </w:divBdr>
                                                          <w:divsChild>
                                                            <w:div w:id="691537923">
                                                              <w:marLeft w:val="0"/>
                                                              <w:marRight w:val="0"/>
                                                              <w:marTop w:val="0"/>
                                                              <w:marBottom w:val="0"/>
                                                              <w:divBdr>
                                                                <w:top w:val="none" w:sz="0" w:space="0" w:color="auto"/>
                                                                <w:left w:val="none" w:sz="0" w:space="0" w:color="auto"/>
                                                                <w:bottom w:val="none" w:sz="0" w:space="0" w:color="auto"/>
                                                                <w:right w:val="none" w:sz="0" w:space="0" w:color="auto"/>
                                                              </w:divBdr>
                                                              <w:divsChild>
                                                                <w:div w:id="106580798">
                                                                  <w:marLeft w:val="0"/>
                                                                  <w:marRight w:val="0"/>
                                                                  <w:marTop w:val="0"/>
                                                                  <w:marBottom w:val="0"/>
                                                                  <w:divBdr>
                                                                    <w:top w:val="none" w:sz="0" w:space="0" w:color="auto"/>
                                                                    <w:left w:val="none" w:sz="0" w:space="0" w:color="auto"/>
                                                                    <w:bottom w:val="none" w:sz="0" w:space="0" w:color="auto"/>
                                                                    <w:right w:val="none" w:sz="0" w:space="0" w:color="auto"/>
                                                                  </w:divBdr>
                                                                  <w:divsChild>
                                                                    <w:div w:id="64377071">
                                                                      <w:marLeft w:val="0"/>
                                                                      <w:marRight w:val="0"/>
                                                                      <w:marTop w:val="0"/>
                                                                      <w:marBottom w:val="0"/>
                                                                      <w:divBdr>
                                                                        <w:top w:val="none" w:sz="0" w:space="0" w:color="auto"/>
                                                                        <w:left w:val="none" w:sz="0" w:space="0" w:color="auto"/>
                                                                        <w:bottom w:val="none" w:sz="0" w:space="0" w:color="auto"/>
                                                                        <w:right w:val="none" w:sz="0" w:space="0" w:color="auto"/>
                                                                      </w:divBdr>
                                                                      <w:divsChild>
                                                                        <w:div w:id="797726968">
                                                                          <w:marLeft w:val="0"/>
                                                                          <w:marRight w:val="0"/>
                                                                          <w:marTop w:val="0"/>
                                                                          <w:marBottom w:val="0"/>
                                                                          <w:divBdr>
                                                                            <w:top w:val="none" w:sz="0" w:space="0" w:color="auto"/>
                                                                            <w:left w:val="none" w:sz="0" w:space="0" w:color="auto"/>
                                                                            <w:bottom w:val="none" w:sz="0" w:space="0" w:color="auto"/>
                                                                            <w:right w:val="none" w:sz="0" w:space="0" w:color="auto"/>
                                                                          </w:divBdr>
                                                                        </w:div>
                                                                        <w:div w:id="1315640178">
                                                                          <w:marLeft w:val="0"/>
                                                                          <w:marRight w:val="0"/>
                                                                          <w:marTop w:val="0"/>
                                                                          <w:marBottom w:val="0"/>
                                                                          <w:divBdr>
                                                                            <w:top w:val="none" w:sz="0" w:space="0" w:color="auto"/>
                                                                            <w:left w:val="none" w:sz="0" w:space="0" w:color="auto"/>
                                                                            <w:bottom w:val="none" w:sz="0" w:space="0" w:color="auto"/>
                                                                            <w:right w:val="none" w:sz="0" w:space="0" w:color="auto"/>
                                                                          </w:divBdr>
                                                                        </w:div>
                                                                      </w:divsChild>
                                                                    </w:div>
                                                                    <w:div w:id="165828295">
                                                                      <w:marLeft w:val="0"/>
                                                                      <w:marRight w:val="0"/>
                                                                      <w:marTop w:val="0"/>
                                                                      <w:marBottom w:val="0"/>
                                                                      <w:divBdr>
                                                                        <w:top w:val="none" w:sz="0" w:space="0" w:color="auto"/>
                                                                        <w:left w:val="none" w:sz="0" w:space="0" w:color="auto"/>
                                                                        <w:bottom w:val="none" w:sz="0" w:space="0" w:color="auto"/>
                                                                        <w:right w:val="none" w:sz="0" w:space="0" w:color="auto"/>
                                                                      </w:divBdr>
                                                                    </w:div>
                                                                    <w:div w:id="494299274">
                                                                      <w:marLeft w:val="0"/>
                                                                      <w:marRight w:val="0"/>
                                                                      <w:marTop w:val="0"/>
                                                                      <w:marBottom w:val="0"/>
                                                                      <w:divBdr>
                                                                        <w:top w:val="none" w:sz="0" w:space="0" w:color="auto"/>
                                                                        <w:left w:val="none" w:sz="0" w:space="0" w:color="auto"/>
                                                                        <w:bottom w:val="none" w:sz="0" w:space="0" w:color="auto"/>
                                                                        <w:right w:val="none" w:sz="0" w:space="0" w:color="auto"/>
                                                                      </w:divBdr>
                                                                    </w:div>
                                                                    <w:div w:id="499198363">
                                                                      <w:marLeft w:val="0"/>
                                                                      <w:marRight w:val="0"/>
                                                                      <w:marTop w:val="0"/>
                                                                      <w:marBottom w:val="0"/>
                                                                      <w:divBdr>
                                                                        <w:top w:val="none" w:sz="0" w:space="0" w:color="auto"/>
                                                                        <w:left w:val="none" w:sz="0" w:space="0" w:color="auto"/>
                                                                        <w:bottom w:val="none" w:sz="0" w:space="0" w:color="auto"/>
                                                                        <w:right w:val="none" w:sz="0" w:space="0" w:color="auto"/>
                                                                      </w:divBdr>
                                                                    </w:div>
                                                                    <w:div w:id="611129297">
                                                                      <w:marLeft w:val="0"/>
                                                                      <w:marRight w:val="0"/>
                                                                      <w:marTop w:val="0"/>
                                                                      <w:marBottom w:val="0"/>
                                                                      <w:divBdr>
                                                                        <w:top w:val="none" w:sz="0" w:space="0" w:color="auto"/>
                                                                        <w:left w:val="none" w:sz="0" w:space="0" w:color="auto"/>
                                                                        <w:bottom w:val="none" w:sz="0" w:space="0" w:color="auto"/>
                                                                        <w:right w:val="none" w:sz="0" w:space="0" w:color="auto"/>
                                                                      </w:divBdr>
                                                                    </w:div>
                                                                    <w:div w:id="8762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07311551">
      <w:bodyDiv w:val="1"/>
      <w:marLeft w:val="0"/>
      <w:marRight w:val="0"/>
      <w:marTop w:val="0"/>
      <w:marBottom w:val="0"/>
      <w:divBdr>
        <w:top w:val="none" w:sz="0" w:space="0" w:color="auto"/>
        <w:left w:val="none" w:sz="0" w:space="0" w:color="auto"/>
        <w:bottom w:val="none" w:sz="0" w:space="0" w:color="auto"/>
        <w:right w:val="none" w:sz="0" w:space="0" w:color="auto"/>
      </w:divBdr>
    </w:div>
    <w:div w:id="1847205858">
      <w:bodyDiv w:val="1"/>
      <w:marLeft w:val="0"/>
      <w:marRight w:val="0"/>
      <w:marTop w:val="0"/>
      <w:marBottom w:val="0"/>
      <w:divBdr>
        <w:top w:val="none" w:sz="0" w:space="0" w:color="auto"/>
        <w:left w:val="none" w:sz="0" w:space="0" w:color="auto"/>
        <w:bottom w:val="none" w:sz="0" w:space="0" w:color="auto"/>
        <w:right w:val="none" w:sz="0" w:space="0" w:color="auto"/>
      </w:divBdr>
      <w:divsChild>
        <w:div w:id="960645150">
          <w:marLeft w:val="0"/>
          <w:marRight w:val="0"/>
          <w:marTop w:val="72"/>
          <w:marBottom w:val="0"/>
          <w:divBdr>
            <w:top w:val="none" w:sz="0" w:space="0" w:color="auto"/>
            <w:left w:val="none" w:sz="0" w:space="0" w:color="auto"/>
            <w:bottom w:val="none" w:sz="0" w:space="0" w:color="auto"/>
            <w:right w:val="none" w:sz="0" w:space="0" w:color="auto"/>
          </w:divBdr>
          <w:divsChild>
            <w:div w:id="850609927">
              <w:marLeft w:val="360"/>
              <w:marRight w:val="0"/>
              <w:marTop w:val="72"/>
              <w:marBottom w:val="72"/>
              <w:divBdr>
                <w:top w:val="none" w:sz="0" w:space="0" w:color="auto"/>
                <w:left w:val="none" w:sz="0" w:space="0" w:color="auto"/>
                <w:bottom w:val="none" w:sz="0" w:space="0" w:color="auto"/>
                <w:right w:val="none" w:sz="0" w:space="0" w:color="auto"/>
              </w:divBdr>
            </w:div>
            <w:div w:id="1652447380">
              <w:marLeft w:val="360"/>
              <w:marRight w:val="0"/>
              <w:marTop w:val="0"/>
              <w:marBottom w:val="72"/>
              <w:divBdr>
                <w:top w:val="none" w:sz="0" w:space="0" w:color="auto"/>
                <w:left w:val="none" w:sz="0" w:space="0" w:color="auto"/>
                <w:bottom w:val="none" w:sz="0" w:space="0" w:color="auto"/>
                <w:right w:val="none" w:sz="0" w:space="0" w:color="auto"/>
              </w:divBdr>
              <w:divsChild>
                <w:div w:id="147213778">
                  <w:marLeft w:val="360"/>
                  <w:marRight w:val="0"/>
                  <w:marTop w:val="0"/>
                  <w:marBottom w:val="0"/>
                  <w:divBdr>
                    <w:top w:val="none" w:sz="0" w:space="0" w:color="auto"/>
                    <w:left w:val="none" w:sz="0" w:space="0" w:color="auto"/>
                    <w:bottom w:val="none" w:sz="0" w:space="0" w:color="auto"/>
                    <w:right w:val="none" w:sz="0" w:space="0" w:color="auto"/>
                  </w:divBdr>
                </w:div>
                <w:div w:id="443421299">
                  <w:marLeft w:val="360"/>
                  <w:marRight w:val="0"/>
                  <w:marTop w:val="0"/>
                  <w:marBottom w:val="0"/>
                  <w:divBdr>
                    <w:top w:val="none" w:sz="0" w:space="0" w:color="auto"/>
                    <w:left w:val="none" w:sz="0" w:space="0" w:color="auto"/>
                    <w:bottom w:val="none" w:sz="0" w:space="0" w:color="auto"/>
                    <w:right w:val="none" w:sz="0" w:space="0" w:color="auto"/>
                  </w:divBdr>
                </w:div>
                <w:div w:id="578558378">
                  <w:marLeft w:val="360"/>
                  <w:marRight w:val="0"/>
                  <w:marTop w:val="0"/>
                  <w:marBottom w:val="0"/>
                  <w:divBdr>
                    <w:top w:val="none" w:sz="0" w:space="0" w:color="auto"/>
                    <w:left w:val="none" w:sz="0" w:space="0" w:color="auto"/>
                    <w:bottom w:val="none" w:sz="0" w:space="0" w:color="auto"/>
                    <w:right w:val="none" w:sz="0" w:space="0" w:color="auto"/>
                  </w:divBdr>
                </w:div>
                <w:div w:id="755324290">
                  <w:marLeft w:val="360"/>
                  <w:marRight w:val="0"/>
                  <w:marTop w:val="0"/>
                  <w:marBottom w:val="0"/>
                  <w:divBdr>
                    <w:top w:val="none" w:sz="0" w:space="0" w:color="auto"/>
                    <w:left w:val="none" w:sz="0" w:space="0" w:color="auto"/>
                    <w:bottom w:val="none" w:sz="0" w:space="0" w:color="auto"/>
                    <w:right w:val="none" w:sz="0" w:space="0" w:color="auto"/>
                  </w:divBdr>
                </w:div>
                <w:div w:id="1076318973">
                  <w:marLeft w:val="360"/>
                  <w:marRight w:val="0"/>
                  <w:marTop w:val="0"/>
                  <w:marBottom w:val="0"/>
                  <w:divBdr>
                    <w:top w:val="none" w:sz="0" w:space="0" w:color="auto"/>
                    <w:left w:val="none" w:sz="0" w:space="0" w:color="auto"/>
                    <w:bottom w:val="none" w:sz="0" w:space="0" w:color="auto"/>
                    <w:right w:val="none" w:sz="0" w:space="0" w:color="auto"/>
                  </w:divBdr>
                </w:div>
              </w:divsChild>
            </w:div>
            <w:div w:id="1672876908">
              <w:marLeft w:val="360"/>
              <w:marRight w:val="0"/>
              <w:marTop w:val="0"/>
              <w:marBottom w:val="72"/>
              <w:divBdr>
                <w:top w:val="none" w:sz="0" w:space="0" w:color="auto"/>
                <w:left w:val="none" w:sz="0" w:space="0" w:color="auto"/>
                <w:bottom w:val="none" w:sz="0" w:space="0" w:color="auto"/>
                <w:right w:val="none" w:sz="0" w:space="0" w:color="auto"/>
              </w:divBdr>
            </w:div>
          </w:divsChild>
        </w:div>
        <w:div w:id="1354112375">
          <w:marLeft w:val="0"/>
          <w:marRight w:val="0"/>
          <w:marTop w:val="72"/>
          <w:marBottom w:val="0"/>
          <w:divBdr>
            <w:top w:val="none" w:sz="0" w:space="0" w:color="auto"/>
            <w:left w:val="none" w:sz="0" w:space="0" w:color="auto"/>
            <w:bottom w:val="none" w:sz="0" w:space="0" w:color="auto"/>
            <w:right w:val="none" w:sz="0" w:space="0" w:color="auto"/>
          </w:divBdr>
        </w:div>
        <w:div w:id="1460226778">
          <w:marLeft w:val="0"/>
          <w:marRight w:val="0"/>
          <w:marTop w:val="72"/>
          <w:marBottom w:val="0"/>
          <w:divBdr>
            <w:top w:val="none" w:sz="0" w:space="0" w:color="auto"/>
            <w:left w:val="none" w:sz="0" w:space="0" w:color="auto"/>
            <w:bottom w:val="none" w:sz="0" w:space="0" w:color="auto"/>
            <w:right w:val="none" w:sz="0" w:space="0" w:color="auto"/>
          </w:divBdr>
        </w:div>
      </w:divsChild>
    </w:div>
    <w:div w:id="1872036261">
      <w:bodyDiv w:val="1"/>
      <w:marLeft w:val="0"/>
      <w:marRight w:val="0"/>
      <w:marTop w:val="0"/>
      <w:marBottom w:val="0"/>
      <w:divBdr>
        <w:top w:val="none" w:sz="0" w:space="0" w:color="auto"/>
        <w:left w:val="none" w:sz="0" w:space="0" w:color="auto"/>
        <w:bottom w:val="none" w:sz="0" w:space="0" w:color="auto"/>
        <w:right w:val="none" w:sz="0" w:space="0" w:color="auto"/>
      </w:divBdr>
      <w:divsChild>
        <w:div w:id="1211652965">
          <w:marLeft w:val="0"/>
          <w:marRight w:val="0"/>
          <w:marTop w:val="72"/>
          <w:marBottom w:val="0"/>
          <w:divBdr>
            <w:top w:val="none" w:sz="0" w:space="0" w:color="auto"/>
            <w:left w:val="none" w:sz="0" w:space="0" w:color="auto"/>
            <w:bottom w:val="none" w:sz="0" w:space="0" w:color="auto"/>
            <w:right w:val="none" w:sz="0" w:space="0" w:color="auto"/>
          </w:divBdr>
        </w:div>
        <w:div w:id="1236361683">
          <w:marLeft w:val="0"/>
          <w:marRight w:val="0"/>
          <w:marTop w:val="72"/>
          <w:marBottom w:val="0"/>
          <w:divBdr>
            <w:top w:val="none" w:sz="0" w:space="0" w:color="auto"/>
            <w:left w:val="none" w:sz="0" w:space="0" w:color="auto"/>
            <w:bottom w:val="none" w:sz="0" w:space="0" w:color="auto"/>
            <w:right w:val="none" w:sz="0" w:space="0" w:color="auto"/>
          </w:divBdr>
        </w:div>
      </w:divsChild>
    </w:div>
    <w:div w:id="1894080330">
      <w:bodyDiv w:val="1"/>
      <w:marLeft w:val="0"/>
      <w:marRight w:val="0"/>
      <w:marTop w:val="0"/>
      <w:marBottom w:val="0"/>
      <w:divBdr>
        <w:top w:val="none" w:sz="0" w:space="0" w:color="auto"/>
        <w:left w:val="none" w:sz="0" w:space="0" w:color="auto"/>
        <w:bottom w:val="none" w:sz="0" w:space="0" w:color="auto"/>
        <w:right w:val="none" w:sz="0" w:space="0" w:color="auto"/>
      </w:divBdr>
    </w:div>
    <w:div w:id="1894925711">
      <w:bodyDiv w:val="1"/>
      <w:marLeft w:val="0"/>
      <w:marRight w:val="0"/>
      <w:marTop w:val="0"/>
      <w:marBottom w:val="0"/>
      <w:divBdr>
        <w:top w:val="none" w:sz="0" w:space="0" w:color="auto"/>
        <w:left w:val="none" w:sz="0" w:space="0" w:color="auto"/>
        <w:bottom w:val="none" w:sz="0" w:space="0" w:color="auto"/>
        <w:right w:val="none" w:sz="0" w:space="0" w:color="auto"/>
      </w:divBdr>
    </w:div>
    <w:div w:id="1896508454">
      <w:bodyDiv w:val="1"/>
      <w:marLeft w:val="0"/>
      <w:marRight w:val="0"/>
      <w:marTop w:val="0"/>
      <w:marBottom w:val="0"/>
      <w:divBdr>
        <w:top w:val="none" w:sz="0" w:space="0" w:color="auto"/>
        <w:left w:val="none" w:sz="0" w:space="0" w:color="auto"/>
        <w:bottom w:val="none" w:sz="0" w:space="0" w:color="auto"/>
        <w:right w:val="none" w:sz="0" w:space="0" w:color="auto"/>
      </w:divBdr>
      <w:divsChild>
        <w:div w:id="286353251">
          <w:marLeft w:val="0"/>
          <w:marRight w:val="0"/>
          <w:marTop w:val="72"/>
          <w:marBottom w:val="0"/>
          <w:divBdr>
            <w:top w:val="none" w:sz="0" w:space="0" w:color="auto"/>
            <w:left w:val="none" w:sz="0" w:space="0" w:color="auto"/>
            <w:bottom w:val="none" w:sz="0" w:space="0" w:color="auto"/>
            <w:right w:val="none" w:sz="0" w:space="0" w:color="auto"/>
          </w:divBdr>
        </w:div>
        <w:div w:id="2047563893">
          <w:marLeft w:val="0"/>
          <w:marRight w:val="0"/>
          <w:marTop w:val="72"/>
          <w:marBottom w:val="0"/>
          <w:divBdr>
            <w:top w:val="none" w:sz="0" w:space="0" w:color="auto"/>
            <w:left w:val="none" w:sz="0" w:space="0" w:color="auto"/>
            <w:bottom w:val="none" w:sz="0" w:space="0" w:color="auto"/>
            <w:right w:val="none" w:sz="0" w:space="0" w:color="auto"/>
          </w:divBdr>
        </w:div>
      </w:divsChild>
    </w:div>
    <w:div w:id="1914050198">
      <w:bodyDiv w:val="1"/>
      <w:marLeft w:val="0"/>
      <w:marRight w:val="0"/>
      <w:marTop w:val="0"/>
      <w:marBottom w:val="0"/>
      <w:divBdr>
        <w:top w:val="none" w:sz="0" w:space="0" w:color="auto"/>
        <w:left w:val="none" w:sz="0" w:space="0" w:color="auto"/>
        <w:bottom w:val="none" w:sz="0" w:space="0" w:color="auto"/>
        <w:right w:val="none" w:sz="0" w:space="0" w:color="auto"/>
      </w:divBdr>
      <w:divsChild>
        <w:div w:id="216094826">
          <w:marLeft w:val="0"/>
          <w:marRight w:val="0"/>
          <w:marTop w:val="72"/>
          <w:marBottom w:val="0"/>
          <w:divBdr>
            <w:top w:val="none" w:sz="0" w:space="0" w:color="auto"/>
            <w:left w:val="none" w:sz="0" w:space="0" w:color="auto"/>
            <w:bottom w:val="none" w:sz="0" w:space="0" w:color="auto"/>
            <w:right w:val="none" w:sz="0" w:space="0" w:color="auto"/>
          </w:divBdr>
          <w:divsChild>
            <w:div w:id="210385261">
              <w:marLeft w:val="360"/>
              <w:marRight w:val="0"/>
              <w:marTop w:val="72"/>
              <w:marBottom w:val="72"/>
              <w:divBdr>
                <w:top w:val="none" w:sz="0" w:space="0" w:color="auto"/>
                <w:left w:val="none" w:sz="0" w:space="0" w:color="auto"/>
                <w:bottom w:val="none" w:sz="0" w:space="0" w:color="auto"/>
                <w:right w:val="none" w:sz="0" w:space="0" w:color="auto"/>
              </w:divBdr>
            </w:div>
            <w:div w:id="708605105">
              <w:marLeft w:val="360"/>
              <w:marRight w:val="0"/>
              <w:marTop w:val="0"/>
              <w:marBottom w:val="72"/>
              <w:divBdr>
                <w:top w:val="none" w:sz="0" w:space="0" w:color="auto"/>
                <w:left w:val="none" w:sz="0" w:space="0" w:color="auto"/>
                <w:bottom w:val="none" w:sz="0" w:space="0" w:color="auto"/>
                <w:right w:val="none" w:sz="0" w:space="0" w:color="auto"/>
              </w:divBdr>
            </w:div>
            <w:div w:id="1141191527">
              <w:marLeft w:val="360"/>
              <w:marRight w:val="0"/>
              <w:marTop w:val="0"/>
              <w:marBottom w:val="72"/>
              <w:divBdr>
                <w:top w:val="none" w:sz="0" w:space="0" w:color="auto"/>
                <w:left w:val="none" w:sz="0" w:space="0" w:color="auto"/>
                <w:bottom w:val="none" w:sz="0" w:space="0" w:color="auto"/>
                <w:right w:val="none" w:sz="0" w:space="0" w:color="auto"/>
              </w:divBdr>
            </w:div>
            <w:div w:id="1569923987">
              <w:marLeft w:val="360"/>
              <w:marRight w:val="0"/>
              <w:marTop w:val="0"/>
              <w:marBottom w:val="72"/>
              <w:divBdr>
                <w:top w:val="none" w:sz="0" w:space="0" w:color="auto"/>
                <w:left w:val="none" w:sz="0" w:space="0" w:color="auto"/>
                <w:bottom w:val="none" w:sz="0" w:space="0" w:color="auto"/>
                <w:right w:val="none" w:sz="0" w:space="0" w:color="auto"/>
              </w:divBdr>
            </w:div>
          </w:divsChild>
        </w:div>
        <w:div w:id="2093311297">
          <w:marLeft w:val="0"/>
          <w:marRight w:val="0"/>
          <w:marTop w:val="72"/>
          <w:marBottom w:val="0"/>
          <w:divBdr>
            <w:top w:val="none" w:sz="0" w:space="0" w:color="auto"/>
            <w:left w:val="none" w:sz="0" w:space="0" w:color="auto"/>
            <w:bottom w:val="none" w:sz="0" w:space="0" w:color="auto"/>
            <w:right w:val="none" w:sz="0" w:space="0" w:color="auto"/>
          </w:divBdr>
        </w:div>
      </w:divsChild>
    </w:div>
    <w:div w:id="1950382723">
      <w:bodyDiv w:val="1"/>
      <w:marLeft w:val="0"/>
      <w:marRight w:val="0"/>
      <w:marTop w:val="0"/>
      <w:marBottom w:val="0"/>
      <w:divBdr>
        <w:top w:val="none" w:sz="0" w:space="0" w:color="auto"/>
        <w:left w:val="none" w:sz="0" w:space="0" w:color="auto"/>
        <w:bottom w:val="none" w:sz="0" w:space="0" w:color="auto"/>
        <w:right w:val="none" w:sz="0" w:space="0" w:color="auto"/>
      </w:divBdr>
    </w:div>
    <w:div w:id="1968701781">
      <w:bodyDiv w:val="1"/>
      <w:marLeft w:val="0"/>
      <w:marRight w:val="0"/>
      <w:marTop w:val="0"/>
      <w:marBottom w:val="0"/>
      <w:divBdr>
        <w:top w:val="none" w:sz="0" w:space="0" w:color="auto"/>
        <w:left w:val="none" w:sz="0" w:space="0" w:color="auto"/>
        <w:bottom w:val="none" w:sz="0" w:space="0" w:color="auto"/>
        <w:right w:val="none" w:sz="0" w:space="0" w:color="auto"/>
      </w:divBdr>
    </w:div>
    <w:div w:id="2006088904">
      <w:bodyDiv w:val="1"/>
      <w:marLeft w:val="0"/>
      <w:marRight w:val="0"/>
      <w:marTop w:val="0"/>
      <w:marBottom w:val="0"/>
      <w:divBdr>
        <w:top w:val="none" w:sz="0" w:space="0" w:color="auto"/>
        <w:left w:val="none" w:sz="0" w:space="0" w:color="auto"/>
        <w:bottom w:val="none" w:sz="0" w:space="0" w:color="auto"/>
        <w:right w:val="none" w:sz="0" w:space="0" w:color="auto"/>
      </w:divBdr>
    </w:div>
    <w:div w:id="2006860203">
      <w:bodyDiv w:val="1"/>
      <w:marLeft w:val="0"/>
      <w:marRight w:val="0"/>
      <w:marTop w:val="0"/>
      <w:marBottom w:val="0"/>
      <w:divBdr>
        <w:top w:val="none" w:sz="0" w:space="0" w:color="auto"/>
        <w:left w:val="none" w:sz="0" w:space="0" w:color="auto"/>
        <w:bottom w:val="none" w:sz="0" w:space="0" w:color="auto"/>
        <w:right w:val="none" w:sz="0" w:space="0" w:color="auto"/>
      </w:divBdr>
    </w:div>
    <w:div w:id="2034260061">
      <w:bodyDiv w:val="1"/>
      <w:marLeft w:val="0"/>
      <w:marRight w:val="0"/>
      <w:marTop w:val="0"/>
      <w:marBottom w:val="0"/>
      <w:divBdr>
        <w:top w:val="none" w:sz="0" w:space="0" w:color="auto"/>
        <w:left w:val="none" w:sz="0" w:space="0" w:color="auto"/>
        <w:bottom w:val="none" w:sz="0" w:space="0" w:color="auto"/>
        <w:right w:val="none" w:sz="0" w:space="0" w:color="auto"/>
      </w:divBdr>
    </w:div>
    <w:div w:id="2035886367">
      <w:bodyDiv w:val="1"/>
      <w:marLeft w:val="0"/>
      <w:marRight w:val="0"/>
      <w:marTop w:val="0"/>
      <w:marBottom w:val="0"/>
      <w:divBdr>
        <w:top w:val="none" w:sz="0" w:space="0" w:color="auto"/>
        <w:left w:val="none" w:sz="0" w:space="0" w:color="auto"/>
        <w:bottom w:val="none" w:sz="0" w:space="0" w:color="auto"/>
        <w:right w:val="none" w:sz="0" w:space="0" w:color="auto"/>
      </w:divBdr>
    </w:div>
    <w:div w:id="2045981270">
      <w:bodyDiv w:val="1"/>
      <w:marLeft w:val="0"/>
      <w:marRight w:val="0"/>
      <w:marTop w:val="0"/>
      <w:marBottom w:val="0"/>
      <w:divBdr>
        <w:top w:val="none" w:sz="0" w:space="0" w:color="auto"/>
        <w:left w:val="none" w:sz="0" w:space="0" w:color="auto"/>
        <w:bottom w:val="none" w:sz="0" w:space="0" w:color="auto"/>
        <w:right w:val="none" w:sz="0" w:space="0" w:color="auto"/>
      </w:divBdr>
      <w:divsChild>
        <w:div w:id="1763916460">
          <w:marLeft w:val="0"/>
          <w:marRight w:val="0"/>
          <w:marTop w:val="0"/>
          <w:marBottom w:val="0"/>
          <w:divBdr>
            <w:top w:val="none" w:sz="0" w:space="0" w:color="auto"/>
            <w:left w:val="none" w:sz="0" w:space="0" w:color="auto"/>
            <w:bottom w:val="none" w:sz="0" w:space="0" w:color="auto"/>
            <w:right w:val="none" w:sz="0" w:space="0" w:color="auto"/>
          </w:divBdr>
          <w:divsChild>
            <w:div w:id="682702664">
              <w:marLeft w:val="0"/>
              <w:marRight w:val="0"/>
              <w:marTop w:val="0"/>
              <w:marBottom w:val="0"/>
              <w:divBdr>
                <w:top w:val="none" w:sz="0" w:space="0" w:color="auto"/>
                <w:left w:val="none" w:sz="0" w:space="0" w:color="auto"/>
                <w:bottom w:val="none" w:sz="0" w:space="0" w:color="auto"/>
                <w:right w:val="none" w:sz="0" w:space="0" w:color="auto"/>
              </w:divBdr>
              <w:divsChild>
                <w:div w:id="823622652">
                  <w:marLeft w:val="0"/>
                  <w:marRight w:val="0"/>
                  <w:marTop w:val="0"/>
                  <w:marBottom w:val="0"/>
                  <w:divBdr>
                    <w:top w:val="none" w:sz="0" w:space="0" w:color="auto"/>
                    <w:left w:val="none" w:sz="0" w:space="0" w:color="auto"/>
                    <w:bottom w:val="none" w:sz="0" w:space="0" w:color="auto"/>
                    <w:right w:val="none" w:sz="0" w:space="0" w:color="auto"/>
                  </w:divBdr>
                  <w:divsChild>
                    <w:div w:id="2113085413">
                      <w:marLeft w:val="0"/>
                      <w:marRight w:val="0"/>
                      <w:marTop w:val="0"/>
                      <w:marBottom w:val="0"/>
                      <w:divBdr>
                        <w:top w:val="none" w:sz="0" w:space="0" w:color="auto"/>
                        <w:left w:val="none" w:sz="0" w:space="0" w:color="auto"/>
                        <w:bottom w:val="none" w:sz="0" w:space="0" w:color="auto"/>
                        <w:right w:val="none" w:sz="0" w:space="0" w:color="auto"/>
                      </w:divBdr>
                      <w:divsChild>
                        <w:div w:id="1464080392">
                          <w:marLeft w:val="0"/>
                          <w:marRight w:val="0"/>
                          <w:marTop w:val="0"/>
                          <w:marBottom w:val="0"/>
                          <w:divBdr>
                            <w:top w:val="none" w:sz="0" w:space="0" w:color="auto"/>
                            <w:left w:val="none" w:sz="0" w:space="0" w:color="auto"/>
                            <w:bottom w:val="none" w:sz="0" w:space="0" w:color="auto"/>
                            <w:right w:val="none" w:sz="0" w:space="0" w:color="auto"/>
                          </w:divBdr>
                          <w:divsChild>
                            <w:div w:id="1712145468">
                              <w:marLeft w:val="0"/>
                              <w:marRight w:val="0"/>
                              <w:marTop w:val="0"/>
                              <w:marBottom w:val="0"/>
                              <w:divBdr>
                                <w:top w:val="none" w:sz="0" w:space="0" w:color="auto"/>
                                <w:left w:val="none" w:sz="0" w:space="0" w:color="auto"/>
                                <w:bottom w:val="none" w:sz="0" w:space="0" w:color="auto"/>
                                <w:right w:val="none" w:sz="0" w:space="0" w:color="auto"/>
                              </w:divBdr>
                              <w:divsChild>
                                <w:div w:id="1413115477">
                                  <w:marLeft w:val="0"/>
                                  <w:marRight w:val="0"/>
                                  <w:marTop w:val="0"/>
                                  <w:marBottom w:val="0"/>
                                  <w:divBdr>
                                    <w:top w:val="none" w:sz="0" w:space="0" w:color="auto"/>
                                    <w:left w:val="none" w:sz="0" w:space="0" w:color="auto"/>
                                    <w:bottom w:val="none" w:sz="0" w:space="0" w:color="auto"/>
                                    <w:right w:val="none" w:sz="0" w:space="0" w:color="auto"/>
                                  </w:divBdr>
                                  <w:divsChild>
                                    <w:div w:id="60565786">
                                      <w:marLeft w:val="0"/>
                                      <w:marRight w:val="0"/>
                                      <w:marTop w:val="0"/>
                                      <w:marBottom w:val="0"/>
                                      <w:divBdr>
                                        <w:top w:val="none" w:sz="0" w:space="0" w:color="auto"/>
                                        <w:left w:val="none" w:sz="0" w:space="0" w:color="auto"/>
                                        <w:bottom w:val="none" w:sz="0" w:space="0" w:color="auto"/>
                                        <w:right w:val="none" w:sz="0" w:space="0" w:color="auto"/>
                                      </w:divBdr>
                                      <w:divsChild>
                                        <w:div w:id="128716324">
                                          <w:marLeft w:val="0"/>
                                          <w:marRight w:val="0"/>
                                          <w:marTop w:val="0"/>
                                          <w:marBottom w:val="0"/>
                                          <w:divBdr>
                                            <w:top w:val="none" w:sz="0" w:space="0" w:color="auto"/>
                                            <w:left w:val="none" w:sz="0" w:space="0" w:color="auto"/>
                                            <w:bottom w:val="none" w:sz="0" w:space="0" w:color="auto"/>
                                            <w:right w:val="none" w:sz="0" w:space="0" w:color="auto"/>
                                          </w:divBdr>
                                          <w:divsChild>
                                            <w:div w:id="1649359930">
                                              <w:marLeft w:val="0"/>
                                              <w:marRight w:val="0"/>
                                              <w:marTop w:val="0"/>
                                              <w:marBottom w:val="0"/>
                                              <w:divBdr>
                                                <w:top w:val="none" w:sz="0" w:space="0" w:color="auto"/>
                                                <w:left w:val="none" w:sz="0" w:space="0" w:color="auto"/>
                                                <w:bottom w:val="none" w:sz="0" w:space="0" w:color="auto"/>
                                                <w:right w:val="none" w:sz="0" w:space="0" w:color="auto"/>
                                              </w:divBdr>
                                              <w:divsChild>
                                                <w:div w:id="1660883895">
                                                  <w:marLeft w:val="0"/>
                                                  <w:marRight w:val="0"/>
                                                  <w:marTop w:val="0"/>
                                                  <w:marBottom w:val="0"/>
                                                  <w:divBdr>
                                                    <w:top w:val="none" w:sz="0" w:space="0" w:color="auto"/>
                                                    <w:left w:val="none" w:sz="0" w:space="0" w:color="auto"/>
                                                    <w:bottom w:val="none" w:sz="0" w:space="0" w:color="auto"/>
                                                    <w:right w:val="none" w:sz="0" w:space="0" w:color="auto"/>
                                                  </w:divBdr>
                                                  <w:divsChild>
                                                    <w:div w:id="1678266226">
                                                      <w:marLeft w:val="0"/>
                                                      <w:marRight w:val="0"/>
                                                      <w:marTop w:val="0"/>
                                                      <w:marBottom w:val="0"/>
                                                      <w:divBdr>
                                                        <w:top w:val="none" w:sz="0" w:space="0" w:color="auto"/>
                                                        <w:left w:val="none" w:sz="0" w:space="0" w:color="auto"/>
                                                        <w:bottom w:val="none" w:sz="0" w:space="0" w:color="auto"/>
                                                        <w:right w:val="none" w:sz="0" w:space="0" w:color="auto"/>
                                                      </w:divBdr>
                                                      <w:divsChild>
                                                        <w:div w:id="815991498">
                                                          <w:marLeft w:val="0"/>
                                                          <w:marRight w:val="0"/>
                                                          <w:marTop w:val="0"/>
                                                          <w:marBottom w:val="0"/>
                                                          <w:divBdr>
                                                            <w:top w:val="none" w:sz="0" w:space="0" w:color="auto"/>
                                                            <w:left w:val="none" w:sz="0" w:space="0" w:color="auto"/>
                                                            <w:bottom w:val="none" w:sz="0" w:space="0" w:color="auto"/>
                                                            <w:right w:val="none" w:sz="0" w:space="0" w:color="auto"/>
                                                          </w:divBdr>
                                                          <w:divsChild>
                                                            <w:div w:id="121313656">
                                                              <w:marLeft w:val="0"/>
                                                              <w:marRight w:val="0"/>
                                                              <w:marTop w:val="0"/>
                                                              <w:marBottom w:val="0"/>
                                                              <w:divBdr>
                                                                <w:top w:val="none" w:sz="0" w:space="0" w:color="auto"/>
                                                                <w:left w:val="none" w:sz="0" w:space="0" w:color="auto"/>
                                                                <w:bottom w:val="none" w:sz="0" w:space="0" w:color="auto"/>
                                                                <w:right w:val="none" w:sz="0" w:space="0" w:color="auto"/>
                                                              </w:divBdr>
                                                              <w:divsChild>
                                                                <w:div w:id="1488085789">
                                                                  <w:marLeft w:val="0"/>
                                                                  <w:marRight w:val="0"/>
                                                                  <w:marTop w:val="0"/>
                                                                  <w:marBottom w:val="0"/>
                                                                  <w:divBdr>
                                                                    <w:top w:val="none" w:sz="0" w:space="0" w:color="auto"/>
                                                                    <w:left w:val="none" w:sz="0" w:space="0" w:color="auto"/>
                                                                    <w:bottom w:val="none" w:sz="0" w:space="0" w:color="auto"/>
                                                                    <w:right w:val="none" w:sz="0" w:space="0" w:color="auto"/>
                                                                  </w:divBdr>
                                                                  <w:divsChild>
                                                                    <w:div w:id="74776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52728086">
      <w:bodyDiv w:val="1"/>
      <w:marLeft w:val="0"/>
      <w:marRight w:val="0"/>
      <w:marTop w:val="0"/>
      <w:marBottom w:val="0"/>
      <w:divBdr>
        <w:top w:val="none" w:sz="0" w:space="0" w:color="auto"/>
        <w:left w:val="none" w:sz="0" w:space="0" w:color="auto"/>
        <w:bottom w:val="none" w:sz="0" w:space="0" w:color="auto"/>
        <w:right w:val="none" w:sz="0" w:space="0" w:color="auto"/>
      </w:divBdr>
      <w:divsChild>
        <w:div w:id="486635097">
          <w:marLeft w:val="0"/>
          <w:marRight w:val="0"/>
          <w:marTop w:val="0"/>
          <w:marBottom w:val="240"/>
          <w:divBdr>
            <w:top w:val="none" w:sz="0" w:space="0" w:color="auto"/>
            <w:left w:val="none" w:sz="0" w:space="0" w:color="auto"/>
            <w:bottom w:val="none" w:sz="0" w:space="0" w:color="auto"/>
            <w:right w:val="none" w:sz="0" w:space="0" w:color="auto"/>
          </w:divBdr>
          <w:divsChild>
            <w:div w:id="1321499122">
              <w:marLeft w:val="0"/>
              <w:marRight w:val="0"/>
              <w:marTop w:val="72"/>
              <w:marBottom w:val="0"/>
              <w:divBdr>
                <w:top w:val="none" w:sz="0" w:space="0" w:color="auto"/>
                <w:left w:val="none" w:sz="0" w:space="0" w:color="auto"/>
                <w:bottom w:val="none" w:sz="0" w:space="0" w:color="auto"/>
                <w:right w:val="none" w:sz="0" w:space="0" w:color="auto"/>
              </w:divBdr>
            </w:div>
            <w:div w:id="1348216789">
              <w:marLeft w:val="0"/>
              <w:marRight w:val="0"/>
              <w:marTop w:val="72"/>
              <w:marBottom w:val="0"/>
              <w:divBdr>
                <w:top w:val="none" w:sz="0" w:space="0" w:color="auto"/>
                <w:left w:val="none" w:sz="0" w:space="0" w:color="auto"/>
                <w:bottom w:val="none" w:sz="0" w:space="0" w:color="auto"/>
                <w:right w:val="none" w:sz="0" w:space="0" w:color="auto"/>
              </w:divBdr>
            </w:div>
            <w:div w:id="1574392383">
              <w:marLeft w:val="0"/>
              <w:marRight w:val="0"/>
              <w:marTop w:val="72"/>
              <w:marBottom w:val="0"/>
              <w:divBdr>
                <w:top w:val="none" w:sz="0" w:space="0" w:color="auto"/>
                <w:left w:val="none" w:sz="0" w:space="0" w:color="auto"/>
                <w:bottom w:val="none" w:sz="0" w:space="0" w:color="auto"/>
                <w:right w:val="none" w:sz="0" w:space="0" w:color="auto"/>
              </w:divBdr>
            </w:div>
            <w:div w:id="1612475459">
              <w:marLeft w:val="0"/>
              <w:marRight w:val="0"/>
              <w:marTop w:val="72"/>
              <w:marBottom w:val="0"/>
              <w:divBdr>
                <w:top w:val="none" w:sz="0" w:space="0" w:color="auto"/>
                <w:left w:val="none" w:sz="0" w:space="0" w:color="auto"/>
                <w:bottom w:val="none" w:sz="0" w:space="0" w:color="auto"/>
                <w:right w:val="none" w:sz="0" w:space="0" w:color="auto"/>
              </w:divBdr>
            </w:div>
            <w:div w:id="1753237514">
              <w:marLeft w:val="0"/>
              <w:marRight w:val="0"/>
              <w:marTop w:val="72"/>
              <w:marBottom w:val="0"/>
              <w:divBdr>
                <w:top w:val="none" w:sz="0" w:space="0" w:color="auto"/>
                <w:left w:val="none" w:sz="0" w:space="0" w:color="auto"/>
                <w:bottom w:val="none" w:sz="0" w:space="0" w:color="auto"/>
                <w:right w:val="none" w:sz="0" w:space="0" w:color="auto"/>
              </w:divBdr>
            </w:div>
          </w:divsChild>
        </w:div>
        <w:div w:id="1647587268">
          <w:marLeft w:val="0"/>
          <w:marRight w:val="0"/>
          <w:marTop w:val="0"/>
          <w:marBottom w:val="240"/>
          <w:divBdr>
            <w:top w:val="none" w:sz="0" w:space="0" w:color="auto"/>
            <w:left w:val="none" w:sz="0" w:space="0" w:color="auto"/>
            <w:bottom w:val="none" w:sz="0" w:space="0" w:color="auto"/>
            <w:right w:val="none" w:sz="0" w:space="0" w:color="auto"/>
          </w:divBdr>
        </w:div>
        <w:div w:id="1983537509">
          <w:marLeft w:val="0"/>
          <w:marRight w:val="0"/>
          <w:marTop w:val="0"/>
          <w:marBottom w:val="240"/>
          <w:divBdr>
            <w:top w:val="none" w:sz="0" w:space="0" w:color="auto"/>
            <w:left w:val="none" w:sz="0" w:space="0" w:color="auto"/>
            <w:bottom w:val="none" w:sz="0" w:space="0" w:color="auto"/>
            <w:right w:val="none" w:sz="0" w:space="0" w:color="auto"/>
          </w:divBdr>
          <w:divsChild>
            <w:div w:id="216402963">
              <w:marLeft w:val="360"/>
              <w:marRight w:val="0"/>
              <w:marTop w:val="72"/>
              <w:marBottom w:val="72"/>
              <w:divBdr>
                <w:top w:val="none" w:sz="0" w:space="0" w:color="auto"/>
                <w:left w:val="none" w:sz="0" w:space="0" w:color="auto"/>
                <w:bottom w:val="none" w:sz="0" w:space="0" w:color="auto"/>
                <w:right w:val="none" w:sz="0" w:space="0" w:color="auto"/>
              </w:divBdr>
            </w:div>
            <w:div w:id="1005206498">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80403910">
      <w:bodyDiv w:val="1"/>
      <w:marLeft w:val="0"/>
      <w:marRight w:val="0"/>
      <w:marTop w:val="0"/>
      <w:marBottom w:val="0"/>
      <w:divBdr>
        <w:top w:val="none" w:sz="0" w:space="0" w:color="auto"/>
        <w:left w:val="none" w:sz="0" w:space="0" w:color="auto"/>
        <w:bottom w:val="none" w:sz="0" w:space="0" w:color="auto"/>
        <w:right w:val="none" w:sz="0" w:space="0" w:color="auto"/>
      </w:divBdr>
    </w:div>
    <w:div w:id="2084375367">
      <w:bodyDiv w:val="1"/>
      <w:marLeft w:val="0"/>
      <w:marRight w:val="0"/>
      <w:marTop w:val="0"/>
      <w:marBottom w:val="0"/>
      <w:divBdr>
        <w:top w:val="none" w:sz="0" w:space="0" w:color="auto"/>
        <w:left w:val="none" w:sz="0" w:space="0" w:color="auto"/>
        <w:bottom w:val="none" w:sz="0" w:space="0" w:color="auto"/>
        <w:right w:val="none" w:sz="0" w:space="0" w:color="auto"/>
      </w:divBdr>
    </w:div>
    <w:div w:id="2139568753">
      <w:bodyDiv w:val="1"/>
      <w:marLeft w:val="0"/>
      <w:marRight w:val="0"/>
      <w:marTop w:val="0"/>
      <w:marBottom w:val="0"/>
      <w:divBdr>
        <w:top w:val="none" w:sz="0" w:space="0" w:color="auto"/>
        <w:left w:val="none" w:sz="0" w:space="0" w:color="auto"/>
        <w:bottom w:val="none" w:sz="0" w:space="0" w:color="auto"/>
        <w:right w:val="none" w:sz="0" w:space="0" w:color="auto"/>
      </w:divBdr>
    </w:div>
    <w:div w:id="2146313713">
      <w:bodyDiv w:val="1"/>
      <w:marLeft w:val="0"/>
      <w:marRight w:val="0"/>
      <w:marTop w:val="0"/>
      <w:marBottom w:val="0"/>
      <w:divBdr>
        <w:top w:val="none" w:sz="0" w:space="0" w:color="auto"/>
        <w:left w:val="none" w:sz="0" w:space="0" w:color="auto"/>
        <w:bottom w:val="none" w:sz="0" w:space="0" w:color="auto"/>
        <w:right w:val="none" w:sz="0" w:space="0" w:color="auto"/>
      </w:divBdr>
      <w:divsChild>
        <w:div w:id="86581149">
          <w:marLeft w:val="0"/>
          <w:marRight w:val="0"/>
          <w:marTop w:val="0"/>
          <w:marBottom w:val="240"/>
          <w:divBdr>
            <w:top w:val="none" w:sz="0" w:space="0" w:color="auto"/>
            <w:left w:val="none" w:sz="0" w:space="0" w:color="auto"/>
            <w:bottom w:val="none" w:sz="0" w:space="0" w:color="auto"/>
            <w:right w:val="none" w:sz="0" w:space="0" w:color="auto"/>
          </w:divBdr>
          <w:divsChild>
            <w:div w:id="51202023">
              <w:marLeft w:val="360"/>
              <w:marRight w:val="0"/>
              <w:marTop w:val="72"/>
              <w:marBottom w:val="72"/>
              <w:divBdr>
                <w:top w:val="none" w:sz="0" w:space="0" w:color="auto"/>
                <w:left w:val="none" w:sz="0" w:space="0" w:color="auto"/>
                <w:bottom w:val="none" w:sz="0" w:space="0" w:color="auto"/>
                <w:right w:val="none" w:sz="0" w:space="0" w:color="auto"/>
              </w:divBdr>
            </w:div>
            <w:div w:id="2091850917">
              <w:marLeft w:val="360"/>
              <w:marRight w:val="0"/>
              <w:marTop w:val="0"/>
              <w:marBottom w:val="72"/>
              <w:divBdr>
                <w:top w:val="none" w:sz="0" w:space="0" w:color="auto"/>
                <w:left w:val="none" w:sz="0" w:space="0" w:color="auto"/>
                <w:bottom w:val="none" w:sz="0" w:space="0" w:color="auto"/>
                <w:right w:val="none" w:sz="0" w:space="0" w:color="auto"/>
              </w:divBdr>
            </w:div>
          </w:divsChild>
        </w:div>
        <w:div w:id="88963260">
          <w:marLeft w:val="0"/>
          <w:marRight w:val="0"/>
          <w:marTop w:val="0"/>
          <w:marBottom w:val="240"/>
          <w:divBdr>
            <w:top w:val="none" w:sz="0" w:space="0" w:color="auto"/>
            <w:left w:val="none" w:sz="0" w:space="0" w:color="auto"/>
            <w:bottom w:val="none" w:sz="0" w:space="0" w:color="auto"/>
            <w:right w:val="none" w:sz="0" w:space="0" w:color="auto"/>
          </w:divBdr>
        </w:div>
        <w:div w:id="246617940">
          <w:marLeft w:val="0"/>
          <w:marRight w:val="0"/>
          <w:marTop w:val="0"/>
          <w:marBottom w:val="240"/>
          <w:divBdr>
            <w:top w:val="none" w:sz="0" w:space="0" w:color="auto"/>
            <w:left w:val="none" w:sz="0" w:space="0" w:color="auto"/>
            <w:bottom w:val="none" w:sz="0" w:space="0" w:color="auto"/>
            <w:right w:val="none" w:sz="0" w:space="0" w:color="auto"/>
          </w:divBdr>
        </w:div>
        <w:div w:id="893467529">
          <w:marLeft w:val="0"/>
          <w:marRight w:val="0"/>
          <w:marTop w:val="0"/>
          <w:marBottom w:val="240"/>
          <w:divBdr>
            <w:top w:val="none" w:sz="0" w:space="0" w:color="auto"/>
            <w:left w:val="none" w:sz="0" w:space="0" w:color="auto"/>
            <w:bottom w:val="none" w:sz="0" w:space="0" w:color="auto"/>
            <w:right w:val="none" w:sz="0" w:space="0" w:color="auto"/>
          </w:divBdr>
        </w:div>
        <w:div w:id="1255673247">
          <w:marLeft w:val="0"/>
          <w:marRight w:val="0"/>
          <w:marTop w:val="0"/>
          <w:marBottom w:val="24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latformazakupowa.pl/pn/kh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hk.krakow.pl/pl/bip/pozostale-informacje/zasady-dotyczace-bhp-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tudencki\Dropbox\WZORCOWE%20SIWZ\WZ&#211;R%20SIWZ.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9bb00-23b6-484f-b0c3-103fa8ba86a1">
      <Terms xmlns="http://schemas.microsoft.com/office/infopath/2007/PartnerControls"/>
    </lcf76f155ced4ddcb4097134ff3c332f>
    <TaxCatchAll xmlns="dcd80557-91c8-42f4-94a7-a07c90e6346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AF3DB3A534AFE49BFB1E47E46670055" ma:contentTypeVersion="16" ma:contentTypeDescription="Utwórz nowy dokument." ma:contentTypeScope="" ma:versionID="2b5e50206f8db69193b86c402d6a9de6">
  <xsd:schema xmlns:xsd="http://www.w3.org/2001/XMLSchema" xmlns:xs="http://www.w3.org/2001/XMLSchema" xmlns:p="http://schemas.microsoft.com/office/2006/metadata/properties" xmlns:ns2="f939bb00-23b6-484f-b0c3-103fa8ba86a1" xmlns:ns3="dcd80557-91c8-42f4-94a7-a07c90e63469" targetNamespace="http://schemas.microsoft.com/office/2006/metadata/properties" ma:root="true" ma:fieldsID="9174b4d924652bcc659eae7ae6eeef29" ns2:_="" ns3:_="">
    <xsd:import namespace="f939bb00-23b6-484f-b0c3-103fa8ba86a1"/>
    <xsd:import namespace="dcd80557-91c8-42f4-94a7-a07c90e634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9bb00-23b6-484f-b0c3-103fa8ba8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083dfae8-1899-4d55-af21-9949f7fac71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d80557-91c8-42f4-94a7-a07c90e6346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58727037-eb26-4d9f-bbe3-f54520097a21}" ma:internalName="TaxCatchAll" ma:showField="CatchAllData" ma:web="dcd80557-91c8-42f4-94a7-a07c90e63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FB249-46A7-4D0D-B6C9-B13BB7C2B48D}">
  <ds:schemaRefs>
    <ds:schemaRef ds:uri="http://schemas.openxmlformats.org/officeDocument/2006/bibliography"/>
  </ds:schemaRefs>
</ds:datastoreItem>
</file>

<file path=customXml/itemProps2.xml><?xml version="1.0" encoding="utf-8"?>
<ds:datastoreItem xmlns:ds="http://schemas.openxmlformats.org/officeDocument/2006/customXml" ds:itemID="{EE3C6B6C-1C2E-445F-9D7E-19EBADFB1CCD}">
  <ds:schemaRefs>
    <ds:schemaRef ds:uri="http://schemas.microsoft.com/sharepoint/v3/contenttype/forms"/>
  </ds:schemaRefs>
</ds:datastoreItem>
</file>

<file path=customXml/itemProps3.xml><?xml version="1.0" encoding="utf-8"?>
<ds:datastoreItem xmlns:ds="http://schemas.openxmlformats.org/officeDocument/2006/customXml" ds:itemID="{BFF2F62E-134F-470C-B0AE-AC2A25218F5D}">
  <ds:schemaRefs>
    <ds:schemaRef ds:uri="http://schemas.microsoft.com/office/2006/metadata/properties"/>
    <ds:schemaRef ds:uri="http://schemas.microsoft.com/office/infopath/2007/PartnerControls"/>
    <ds:schemaRef ds:uri="f939bb00-23b6-484f-b0c3-103fa8ba86a1"/>
    <ds:schemaRef ds:uri="dcd80557-91c8-42f4-94a7-a07c90e63469"/>
  </ds:schemaRefs>
</ds:datastoreItem>
</file>

<file path=customXml/itemProps4.xml><?xml version="1.0" encoding="utf-8"?>
<ds:datastoreItem xmlns:ds="http://schemas.openxmlformats.org/officeDocument/2006/customXml" ds:itemID="{E508812F-7E9E-450F-9482-A5841D7F9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9bb00-23b6-484f-b0c3-103fa8ba86a1"/>
    <ds:schemaRef ds:uri="dcd80557-91c8-42f4-94a7-a07c90e63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WZÓR SIWZ</Template>
  <TotalTime>143</TotalTime>
  <Pages>3</Pages>
  <Words>1097</Words>
  <Characters>6670</Characters>
  <Application>Microsoft Office Word</Application>
  <DocSecurity>0</DocSecurity>
  <Lines>504</Lines>
  <Paragraphs>258</Paragraphs>
  <ScaleCrop>false</ScaleCrop>
  <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Studencki</dc:creator>
  <cp:keywords/>
  <cp:lastModifiedBy>Anna Studencka</cp:lastModifiedBy>
  <cp:revision>350</cp:revision>
  <cp:lastPrinted>2023-07-14T22:17:00Z</cp:lastPrinted>
  <dcterms:created xsi:type="dcterms:W3CDTF">2023-07-08T21:37:00Z</dcterms:created>
  <dcterms:modified xsi:type="dcterms:W3CDTF">2026-04-17T07:36:00Z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0x0101008AF3DB3A534AFE49BFB1E47E46670055</vt:lpwstr>
  </property>
  <property fmtid="{D5CDD505-2E9C-101B-9397-08002B2CF9AE}" pid="3" name="MediaServiceImageTags">
    <vt:lpwstr/>
  </property>
</Properties>
</file>