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8E4F" w14:textId="178E0849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Załącznik nr 1 do SWZ</w:t>
      </w:r>
    </w:p>
    <w:p w14:paraId="77662ED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  <w:u w:val="single"/>
        </w:rPr>
        <w:t>FORMULARZ   OFERTY</w:t>
      </w:r>
    </w:p>
    <w:p w14:paraId="262096A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4B411BED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  <w:u w:val="single"/>
        </w:rPr>
        <w:t xml:space="preserve">ZAMAWIAJĄCY </w:t>
      </w:r>
      <w:r w:rsidRPr="00BD227A">
        <w:rPr>
          <w:rFonts w:ascii="Lato" w:eastAsia="Lato" w:hAnsi="Lato" w:cs="Lato"/>
          <w:sz w:val="24"/>
          <w:szCs w:val="24"/>
        </w:rPr>
        <w:t xml:space="preserve">– </w:t>
      </w:r>
      <w:r w:rsidRPr="00BD227A">
        <w:rPr>
          <w:rFonts w:ascii="Lato" w:eastAsia="Lato" w:hAnsi="Lato" w:cs="Lato"/>
          <w:b/>
          <w:sz w:val="24"/>
          <w:szCs w:val="24"/>
        </w:rPr>
        <w:t xml:space="preserve">Zarząd Zieleni Miejskiej w Krakowie </w:t>
      </w:r>
    </w:p>
    <w:p w14:paraId="1BD92BF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ul. Reymonta 20, 30-059 Kraków.</w:t>
      </w:r>
    </w:p>
    <w:p w14:paraId="7578668A" w14:textId="37409FC6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  <w:u w:val="single"/>
        </w:rPr>
        <w:t>Jednostka prowadząca sprawę:</w:t>
      </w:r>
      <w:r w:rsidR="00416F0E" w:rsidRPr="00BD227A">
        <w:rPr>
          <w:rFonts w:ascii="Lato" w:eastAsia="Lato" w:hAnsi="Lato" w:cs="Lato"/>
          <w:i/>
          <w:sz w:val="24"/>
          <w:szCs w:val="24"/>
          <w:u w:val="single"/>
        </w:rPr>
        <w:t xml:space="preserve"> </w:t>
      </w:r>
      <w:r w:rsidRPr="00BD227A">
        <w:rPr>
          <w:rFonts w:ascii="Lato" w:eastAsia="Lato" w:hAnsi="Lato" w:cs="Lato"/>
          <w:b/>
          <w:sz w:val="24"/>
          <w:szCs w:val="24"/>
        </w:rPr>
        <w:t xml:space="preserve">Zespół ds. Zamówień Publicznych Zarządu Zieleni Miejskiej w Krakowie </w:t>
      </w:r>
    </w:p>
    <w:p w14:paraId="2702A4B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  <w:u w:val="single"/>
        </w:rPr>
      </w:pPr>
      <w:r w:rsidRPr="00BD227A">
        <w:rPr>
          <w:rFonts w:ascii="Lato" w:eastAsia="Lato" w:hAnsi="Lato" w:cs="Lato"/>
          <w:b/>
          <w:sz w:val="24"/>
          <w:szCs w:val="24"/>
        </w:rPr>
        <w:t>Adres biura i korespondencyjny: ul. Reymonta 20, 30-059 Kraków</w:t>
      </w:r>
    </w:p>
    <w:p w14:paraId="2B7689A7" w14:textId="77777777" w:rsidR="001B53E6" w:rsidRPr="00BD227A" w:rsidRDefault="00525C1E">
      <w:pPr>
        <w:tabs>
          <w:tab w:val="left" w:pos="540"/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7D8B9ED6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Nazwa (Firma) Wykonawcy – </w:t>
      </w:r>
    </w:p>
    <w:p w14:paraId="70596968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312DA9C0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…………………….............................................................................................................</w:t>
      </w:r>
    </w:p>
    <w:p w14:paraId="3FD6050A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Adres Wykonawcy – </w:t>
      </w:r>
    </w:p>
    <w:p w14:paraId="108C25C1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6B911DC6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……..............................................................................................................................</w:t>
      </w:r>
    </w:p>
    <w:p w14:paraId="39302BC4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Adres do korespondencji –</w:t>
      </w:r>
    </w:p>
    <w:p w14:paraId="080BDB58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49EA69FA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BD227A">
        <w:rPr>
          <w:rFonts w:ascii="Lato" w:eastAsia="Lato" w:hAnsi="Lato" w:cs="Lato"/>
          <w:sz w:val="24"/>
          <w:szCs w:val="24"/>
          <w:lang w:val="en-US"/>
        </w:rPr>
        <w:t>………………...................................................................................................................</w:t>
      </w:r>
    </w:p>
    <w:p w14:paraId="40F07FB3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655FD4BC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BD227A">
        <w:rPr>
          <w:rFonts w:ascii="Lato" w:eastAsia="Lato" w:hAnsi="Lato" w:cs="Lato"/>
          <w:sz w:val="24"/>
          <w:szCs w:val="24"/>
          <w:lang w:val="en-US"/>
        </w:rPr>
        <w:t xml:space="preserve">Tel. - .................................................; </w:t>
      </w:r>
    </w:p>
    <w:p w14:paraId="287120EA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17088B13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BD227A">
        <w:rPr>
          <w:rFonts w:ascii="Lato" w:eastAsia="Lato" w:hAnsi="Lato" w:cs="Lato"/>
          <w:sz w:val="24"/>
          <w:szCs w:val="24"/>
          <w:lang w:val="en-US"/>
        </w:rPr>
        <w:t>E-mail: ........................................................................;</w:t>
      </w:r>
    </w:p>
    <w:p w14:paraId="3DCC181E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59C603EC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BD227A">
        <w:rPr>
          <w:rFonts w:ascii="Lato" w:eastAsia="Lato" w:hAnsi="Lato" w:cs="Lato"/>
          <w:sz w:val="24"/>
          <w:szCs w:val="24"/>
          <w:lang w:val="en-US"/>
        </w:rPr>
        <w:t>NIP - ...........................................................; REGON - .............................................;</w:t>
      </w:r>
    </w:p>
    <w:p w14:paraId="1C916A73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  <w:lang w:val="en-US"/>
        </w:rPr>
      </w:pPr>
    </w:p>
    <w:p w14:paraId="11AD7EF8" w14:textId="26699546" w:rsidR="001B53E6" w:rsidRPr="00BD227A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Nawiązując do ogłoszenia o zamówieniu w trybie podstawowym z fakultatywnymi negocjacjami </w:t>
      </w:r>
      <w:r w:rsidRPr="00BD227A">
        <w:rPr>
          <w:rFonts w:ascii="Lato" w:eastAsia="Lato" w:hAnsi="Lato" w:cs="Lato"/>
          <w:b/>
          <w:color w:val="000000"/>
          <w:sz w:val="24"/>
          <w:szCs w:val="24"/>
        </w:rPr>
        <w:t xml:space="preserve">na </w:t>
      </w:r>
      <w:r w:rsidR="008E4DEA" w:rsidRPr="00BD227A">
        <w:rPr>
          <w:rFonts w:ascii="Lato" w:hAnsi="Lato"/>
          <w:b/>
          <w:bCs/>
          <w:sz w:val="24"/>
          <w:szCs w:val="24"/>
        </w:rPr>
        <w:t xml:space="preserve">wyłonienie Wykonawcy robót budowlanych </w:t>
      </w:r>
      <w:r w:rsidR="000536EE" w:rsidRPr="00BD227A">
        <w:rPr>
          <w:rFonts w:ascii="Lato" w:hAnsi="Lato"/>
          <w:b/>
          <w:bCs/>
          <w:sz w:val="24"/>
          <w:szCs w:val="24"/>
        </w:rPr>
        <w:t>związanych z budową pochylni do ogrodu społecznego w Parku Kurdwanów w ramach zadania pn.</w:t>
      </w:r>
      <w:r w:rsidR="00C35D71" w:rsidRPr="00BD227A">
        <w:rPr>
          <w:rFonts w:ascii="Lato" w:hAnsi="Lato"/>
          <w:b/>
          <w:bCs/>
          <w:sz w:val="24"/>
          <w:szCs w:val="24"/>
        </w:rPr>
        <w:t>:</w:t>
      </w:r>
      <w:r w:rsidR="000536EE" w:rsidRPr="00BD227A">
        <w:rPr>
          <w:rFonts w:ascii="Lato" w:hAnsi="Lato"/>
          <w:b/>
          <w:bCs/>
          <w:sz w:val="24"/>
          <w:szCs w:val="24"/>
        </w:rPr>
        <w:t xml:space="preserve"> „Po Parku Kurdwanów bez schodów” budżet obywatelski dzielnic - edycja XII,</w:t>
      </w:r>
      <w:r w:rsidR="003A33B8" w:rsidRPr="00BD227A">
        <w:rPr>
          <w:rFonts w:ascii="Lato" w:hAnsi="Lato"/>
          <w:b/>
          <w:bCs/>
          <w:sz w:val="24"/>
          <w:szCs w:val="24"/>
        </w:rPr>
        <w:t>,</w:t>
      </w:r>
      <w:r w:rsidR="00E03AE7" w:rsidRPr="00BD227A">
        <w:rPr>
          <w:rFonts w:ascii="Lato" w:hAnsi="Lato"/>
          <w:b/>
          <w:bCs/>
          <w:sz w:val="24"/>
          <w:szCs w:val="24"/>
        </w:rPr>
        <w:t xml:space="preserve"> </w:t>
      </w:r>
      <w:r w:rsidR="00585481" w:rsidRPr="00BD227A">
        <w:rPr>
          <w:rFonts w:ascii="Lato" w:hAnsi="Lato"/>
          <w:b/>
          <w:bCs/>
          <w:sz w:val="24"/>
          <w:szCs w:val="24"/>
        </w:rPr>
        <w:t>dla Zarządu Zieleni Miejskiej w Krakowie</w:t>
      </w:r>
      <w:r w:rsidR="007663DF" w:rsidRPr="00BD227A">
        <w:rPr>
          <w:rFonts w:ascii="Lato" w:hAnsi="Lato"/>
          <w:b/>
          <w:bCs/>
          <w:sz w:val="24"/>
          <w:szCs w:val="24"/>
        </w:rPr>
        <w:t>,</w:t>
      </w:r>
    </w:p>
    <w:p w14:paraId="47ECA49E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</w:p>
    <w:p w14:paraId="5C7427E6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  <w:r w:rsidRPr="00BD227A">
        <w:rPr>
          <w:rFonts w:ascii="Lato" w:eastAsia="Lato" w:hAnsi="Lato" w:cs="Lato"/>
          <w:i/>
          <w:color w:val="000000"/>
          <w:sz w:val="24"/>
          <w:szCs w:val="24"/>
        </w:rPr>
        <w:t>ja/my niżej podpisany/i:</w:t>
      </w:r>
    </w:p>
    <w:p w14:paraId="6F2B8EF9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7518E04A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56615E35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>imię i nazwisko osoby podpisującej ofertę</w:t>
      </w:r>
    </w:p>
    <w:p w14:paraId="706803AC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działając w imieniu i na rzecz:</w:t>
      </w:r>
    </w:p>
    <w:p w14:paraId="6161D751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018E25C2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54B2319" w14:textId="77777777" w:rsidR="001B53E6" w:rsidRPr="00BD227A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6E8E4295" w14:textId="77777777" w:rsidR="001B53E6" w:rsidRPr="00BD227A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629D44E3" w14:textId="77777777" w:rsidR="001B53E6" w:rsidRPr="00BD227A" w:rsidRDefault="00525C1E">
      <w:pPr>
        <w:tabs>
          <w:tab w:val="left" w:pos="709"/>
          <w:tab w:val="left" w:pos="993"/>
          <w:tab w:val="left" w:pos="1276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>nazwa i adres Wykonawcy</w:t>
      </w:r>
    </w:p>
    <w:p w14:paraId="4668B4EC" w14:textId="77777777" w:rsidR="001B53E6" w:rsidRPr="00BD227A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39F19043" w14:textId="77777777" w:rsidR="001B53E6" w:rsidRPr="00BD227A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03381B9B" w14:textId="77777777" w:rsidR="001B53E6" w:rsidRPr="00BD227A" w:rsidRDefault="00525C1E" w:rsidP="00663E7E">
      <w:pPr>
        <w:numPr>
          <w:ilvl w:val="0"/>
          <w:numId w:val="28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0" w:name="_heading=h.1y810tw" w:colFirst="0" w:colLast="0"/>
      <w:bookmarkEnd w:id="0"/>
      <w:r w:rsidRPr="00BD227A">
        <w:rPr>
          <w:rFonts w:ascii="Lato" w:eastAsia="Lato" w:hAnsi="Lato" w:cs="Lato"/>
          <w:sz w:val="24"/>
          <w:szCs w:val="24"/>
        </w:rPr>
        <w:t>Oferujemy realizację przedmiotu zamówienia na warunkach określonych w SWZ, zgodnie z treścią SWZ, ewentualnych wyjaśnień do SWZ oraz jej zmian, jeżeli dotyczy:</w:t>
      </w:r>
    </w:p>
    <w:p w14:paraId="6C19F768" w14:textId="58404BA3" w:rsidR="000755AE" w:rsidRPr="00BD227A" w:rsidRDefault="00525C1E" w:rsidP="00924C6A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1" w:name="_heading=h.4i7ojhp" w:colFirst="0" w:colLast="0"/>
      <w:bookmarkEnd w:id="1"/>
      <w:r w:rsidRPr="00BD227A">
        <w:rPr>
          <w:rFonts w:ascii="Lato" w:eastAsia="Lato" w:hAnsi="Lato" w:cs="Lato"/>
          <w:sz w:val="24"/>
          <w:szCs w:val="24"/>
        </w:rPr>
        <w:lastRenderedPageBreak/>
        <w:t>za łączną kwotę</w:t>
      </w:r>
      <w:r w:rsidRPr="00BD227A">
        <w:rPr>
          <w:rFonts w:ascii="Lato" w:eastAsia="Lato" w:hAnsi="Lato" w:cs="Lato"/>
          <w:b/>
          <w:sz w:val="24"/>
          <w:szCs w:val="24"/>
        </w:rPr>
        <w:t xml:space="preserve">……………………………………..…….. zł brutto (słownie: ……………………………………………………………………………………………………….…… złotych 00/100), </w:t>
      </w:r>
      <w:r w:rsidRPr="00BD227A">
        <w:rPr>
          <w:rFonts w:ascii="Lato" w:eastAsia="Lato" w:hAnsi="Lato" w:cs="Lato"/>
          <w:sz w:val="24"/>
          <w:szCs w:val="24"/>
        </w:rPr>
        <w:t xml:space="preserve">w której </w:t>
      </w:r>
      <w:r w:rsidR="004E76FC" w:rsidRPr="00BD227A">
        <w:rPr>
          <w:rFonts w:ascii="Lato" w:eastAsia="Lato" w:hAnsi="Lato" w:cs="Lato"/>
          <w:sz w:val="24"/>
          <w:szCs w:val="24"/>
        </w:rPr>
        <w:t>przyjęto</w:t>
      </w:r>
      <w:r w:rsidRPr="00BD227A">
        <w:rPr>
          <w:rFonts w:ascii="Lato" w:eastAsia="Lato" w:hAnsi="Lato" w:cs="Lato"/>
          <w:sz w:val="24"/>
          <w:szCs w:val="24"/>
        </w:rPr>
        <w:t xml:space="preserve"> należny podatek VAT w stawce 23%</w:t>
      </w:r>
      <w:bookmarkStart w:id="2" w:name="_Hlk210384542"/>
      <w:bookmarkStart w:id="3" w:name="_Hlk210383510"/>
      <w:r w:rsidR="00924C6A" w:rsidRPr="00BD227A">
        <w:rPr>
          <w:rFonts w:ascii="Lato" w:eastAsia="Lato" w:hAnsi="Lato" w:cs="Lato"/>
          <w:sz w:val="24"/>
          <w:szCs w:val="24"/>
        </w:rPr>
        <w:t>.</w:t>
      </w:r>
    </w:p>
    <w:bookmarkEnd w:id="2"/>
    <w:bookmarkEnd w:id="3"/>
    <w:p w14:paraId="3F654EB6" w14:textId="31C3EB94" w:rsidR="001B53E6" w:rsidRPr="00BD227A" w:rsidRDefault="00525C1E" w:rsidP="00663E7E">
      <w:pPr>
        <w:pStyle w:val="Akapitzlist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zobowiązujemy się wykonać </w:t>
      </w:r>
      <w:r w:rsidR="001F301F" w:rsidRPr="00BD227A">
        <w:rPr>
          <w:rFonts w:ascii="Lato" w:eastAsia="Lato" w:hAnsi="Lato" w:cs="Lato"/>
          <w:sz w:val="24"/>
          <w:szCs w:val="24"/>
        </w:rPr>
        <w:t>całości przedmiotu zamówienia</w:t>
      </w:r>
      <w:r w:rsidR="00D03EA7" w:rsidRPr="00BD227A">
        <w:rPr>
          <w:rFonts w:ascii="Lato" w:eastAsia="Lato" w:hAnsi="Lato" w:cs="Lato"/>
          <w:sz w:val="24"/>
          <w:szCs w:val="24"/>
        </w:rPr>
        <w:t xml:space="preserve"> (</w:t>
      </w:r>
      <w:r w:rsidR="001F301F" w:rsidRPr="00BD227A">
        <w:rPr>
          <w:rFonts w:ascii="Lato" w:eastAsia="Lato" w:hAnsi="Lato" w:cs="Lato"/>
          <w:sz w:val="24"/>
          <w:szCs w:val="24"/>
        </w:rPr>
        <w:t xml:space="preserve">w terminie </w:t>
      </w:r>
      <w:r w:rsidR="001F301F" w:rsidRPr="00BD227A">
        <w:rPr>
          <w:rFonts w:ascii="Lato" w:eastAsia="Lato" w:hAnsi="Lato" w:cs="Lato"/>
          <w:b/>
          <w:bCs/>
          <w:sz w:val="24"/>
          <w:szCs w:val="24"/>
        </w:rPr>
        <w:t>do</w:t>
      </w:r>
      <w:r w:rsidR="00D03EA7" w:rsidRPr="00BD227A">
        <w:rPr>
          <w:rFonts w:ascii="Lato" w:eastAsia="Lato" w:hAnsi="Lato" w:cs="Lato"/>
          <w:b/>
          <w:bCs/>
          <w:sz w:val="24"/>
          <w:szCs w:val="24"/>
        </w:rPr>
        <w:t xml:space="preserve"> </w:t>
      </w:r>
      <w:r w:rsidR="00E03AE7" w:rsidRPr="00BD227A">
        <w:rPr>
          <w:rFonts w:ascii="Lato" w:eastAsia="Lato" w:hAnsi="Lato" w:cs="Lato"/>
          <w:b/>
          <w:bCs/>
          <w:sz w:val="24"/>
          <w:szCs w:val="24"/>
        </w:rPr>
        <w:t>90</w:t>
      </w:r>
      <w:r w:rsidR="00695487" w:rsidRPr="00BD227A">
        <w:rPr>
          <w:rFonts w:ascii="Lato" w:eastAsia="Lato" w:hAnsi="Lato" w:cs="Lato"/>
          <w:b/>
          <w:bCs/>
          <w:sz w:val="24"/>
          <w:szCs w:val="24"/>
        </w:rPr>
        <w:t xml:space="preserve"> dni</w:t>
      </w:r>
      <w:r w:rsidR="001F301F" w:rsidRPr="00BD227A">
        <w:rPr>
          <w:rFonts w:ascii="Lato" w:eastAsia="Lato" w:hAnsi="Lato" w:cs="Lato"/>
          <w:sz w:val="24"/>
          <w:szCs w:val="24"/>
        </w:rPr>
        <w:t>, liczony</w:t>
      </w:r>
      <w:r w:rsidR="00695487" w:rsidRPr="00BD227A">
        <w:rPr>
          <w:rFonts w:ascii="Lato" w:eastAsia="Lato" w:hAnsi="Lato" w:cs="Lato"/>
          <w:sz w:val="24"/>
          <w:szCs w:val="24"/>
        </w:rPr>
        <w:t>ch</w:t>
      </w:r>
      <w:r w:rsidR="001F301F" w:rsidRPr="00BD227A">
        <w:rPr>
          <w:rFonts w:ascii="Lato" w:eastAsia="Lato" w:hAnsi="Lato" w:cs="Lato"/>
          <w:sz w:val="24"/>
          <w:szCs w:val="24"/>
        </w:rPr>
        <w:t xml:space="preserve"> od dnia zawarcia umowy, </w:t>
      </w:r>
      <w:r w:rsidR="008F6FFB" w:rsidRPr="00BD227A">
        <w:rPr>
          <w:rFonts w:ascii="Lato" w:hAnsi="Lato"/>
          <w:sz w:val="24"/>
          <w:szCs w:val="24"/>
        </w:rPr>
        <w:t xml:space="preserve">przy uwzględnieniu </w:t>
      </w:r>
      <w:r w:rsidR="004E29F3" w:rsidRPr="00BD227A">
        <w:rPr>
          <w:rFonts w:ascii="Lato" w:hAnsi="Lato"/>
          <w:sz w:val="24"/>
          <w:szCs w:val="24"/>
        </w:rPr>
        <w:t xml:space="preserve">wymagań i warunków </w:t>
      </w:r>
      <w:r w:rsidR="008F6FFB" w:rsidRPr="00BD227A">
        <w:rPr>
          <w:rFonts w:ascii="Lato" w:hAnsi="Lato"/>
          <w:sz w:val="24"/>
          <w:szCs w:val="24"/>
        </w:rPr>
        <w:t>opisanych w SWZ i jej załącznikach</w:t>
      </w:r>
      <w:r w:rsidR="00695487" w:rsidRPr="00BD227A">
        <w:rPr>
          <w:rFonts w:ascii="Lato" w:hAnsi="Lato"/>
          <w:sz w:val="24"/>
          <w:szCs w:val="24"/>
        </w:rPr>
        <w:t>.</w:t>
      </w:r>
    </w:p>
    <w:p w14:paraId="2C897C54" w14:textId="77777777" w:rsidR="001B53E6" w:rsidRPr="00BD227A" w:rsidRDefault="00525C1E" w:rsidP="00663E7E">
      <w:pPr>
        <w:widowControl w:val="0"/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Oświadczamy, że oferujemy zakresy rękojmi i gwarancji, jak i usługi gwarancyjne spełniające warunki i wymagania wynikające ze SWZ, w szczególności w odniesieniu do ich zakresu i formy realizacji, przy czym oferujemy:</w:t>
      </w:r>
    </w:p>
    <w:p w14:paraId="320433F2" w14:textId="33A2E67C" w:rsidR="001B53E6" w:rsidRPr="00BD227A" w:rsidRDefault="00525C1E" w:rsidP="00663E7E">
      <w:pPr>
        <w:widowControl w:val="0"/>
        <w:numPr>
          <w:ilvl w:val="1"/>
          <w:numId w:val="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…………………….*</w:t>
      </w:r>
      <w:r w:rsidRPr="00BD227A">
        <w:rPr>
          <w:rFonts w:ascii="Lato" w:eastAsia="Lato" w:hAnsi="Lato" w:cs="Lato"/>
          <w:b/>
          <w:color w:val="000000"/>
          <w:sz w:val="24"/>
          <w:szCs w:val="24"/>
        </w:rPr>
        <w:t xml:space="preserve">-miesięczny </w:t>
      </w:r>
      <w:r w:rsidRPr="00BD227A">
        <w:rPr>
          <w:rFonts w:ascii="Lato" w:eastAsia="Lato" w:hAnsi="Lato" w:cs="Lato"/>
          <w:bCs/>
          <w:color w:val="000000"/>
          <w:sz w:val="24"/>
          <w:szCs w:val="24"/>
        </w:rPr>
        <w:t>okres gwarancji</w:t>
      </w: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 na całość przedmiotu zamówienia, </w:t>
      </w:r>
    </w:p>
    <w:p w14:paraId="6649929E" w14:textId="0B70FF96" w:rsidR="001B53E6" w:rsidRPr="00BD227A" w:rsidRDefault="00555848" w:rsidP="00663E7E">
      <w:pPr>
        <w:widowControl w:val="0"/>
        <w:numPr>
          <w:ilvl w:val="1"/>
          <w:numId w:val="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b/>
          <w:color w:val="000000"/>
          <w:sz w:val="24"/>
          <w:szCs w:val="24"/>
        </w:rPr>
        <w:t>60</w:t>
      </w:r>
      <w:r w:rsidR="00525C1E" w:rsidRPr="00BD227A">
        <w:rPr>
          <w:rFonts w:ascii="Lato" w:eastAsia="Lato" w:hAnsi="Lato" w:cs="Lato"/>
          <w:b/>
          <w:color w:val="000000"/>
          <w:sz w:val="24"/>
          <w:szCs w:val="24"/>
        </w:rPr>
        <w:t>-miesięczny</w:t>
      </w:r>
      <w:r w:rsidR="00525C1E" w:rsidRPr="00BD227A">
        <w:rPr>
          <w:rFonts w:ascii="Lato" w:eastAsia="Lato" w:hAnsi="Lato" w:cs="Lato"/>
          <w:bCs/>
          <w:color w:val="000000"/>
          <w:sz w:val="24"/>
          <w:szCs w:val="24"/>
        </w:rPr>
        <w:t xml:space="preserve"> okres rękojmi na</w:t>
      </w:r>
      <w:r w:rsidR="00525C1E" w:rsidRPr="00BD227A">
        <w:rPr>
          <w:rFonts w:ascii="Lato" w:eastAsia="Lato" w:hAnsi="Lato" w:cs="Lato"/>
          <w:color w:val="000000"/>
          <w:sz w:val="24"/>
          <w:szCs w:val="24"/>
        </w:rPr>
        <w:t xml:space="preserve"> całość przedmiotu zamówienia.</w:t>
      </w:r>
    </w:p>
    <w:p w14:paraId="2F8AB115" w14:textId="77777777" w:rsidR="001B53E6" w:rsidRPr="00BD227A" w:rsidRDefault="00525C1E" w:rsidP="00663E7E">
      <w:pPr>
        <w:widowControl w:val="0"/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zapoznaliśmy się z projektowanymi postanowieniami umowy, stanowiącymi integralną część SWZ i akceptujemy je bez zastrzeżeń oraz zobowiązujemy się, w razie wyboru naszej oferty, do zawarcia umowy na warunkach w nich określonych w miejscu i terminie wskazanym przez Zamawiającego.</w:t>
      </w:r>
    </w:p>
    <w:p w14:paraId="76B84BDE" w14:textId="77777777" w:rsidR="001B53E6" w:rsidRPr="00BD227A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uważamy się za związanych niniejszą ofertą na czas wskazany w SWZ, tj. </w:t>
      </w:r>
      <w:r w:rsidRPr="00BD227A">
        <w:rPr>
          <w:rFonts w:ascii="Lato" w:eastAsia="Lato" w:hAnsi="Lato" w:cs="Lato"/>
          <w:b/>
          <w:sz w:val="24"/>
          <w:szCs w:val="24"/>
        </w:rPr>
        <w:t>30 dni</w:t>
      </w:r>
      <w:r w:rsidRPr="00BD227A">
        <w:rPr>
          <w:rFonts w:ascii="Lato" w:eastAsia="Lato" w:hAnsi="Lato" w:cs="Lato"/>
          <w:sz w:val="24"/>
          <w:szCs w:val="24"/>
        </w:rPr>
        <w:t xml:space="preserve"> od daty składania ofert.</w:t>
      </w:r>
    </w:p>
    <w:p w14:paraId="17436A4E" w14:textId="77777777" w:rsidR="001B53E6" w:rsidRPr="00BD227A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Oświadczamy</w:t>
      </w:r>
      <w:r w:rsidRPr="00BD227A">
        <w:rPr>
          <w:rFonts w:ascii="Lato" w:eastAsia="Lato" w:hAnsi="Lato" w:cs="Lato"/>
          <w:b/>
          <w:color w:val="000000"/>
          <w:sz w:val="24"/>
          <w:szCs w:val="24"/>
        </w:rPr>
        <w:t xml:space="preserve">, </w:t>
      </w: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że akceptujemy </w:t>
      </w:r>
      <w:r w:rsidRPr="00BD227A">
        <w:rPr>
          <w:rFonts w:ascii="Lato" w:eastAsia="Lato" w:hAnsi="Lato" w:cs="Lato"/>
          <w:sz w:val="24"/>
          <w:szCs w:val="24"/>
        </w:rPr>
        <w:t>termin płatności faktury do 30 dni kalendarzowych, liczony od doręczenia prawidłowo wystawionej faktury, odpowiednio dla wymagań określonych w SWZ i wzorze umowy.</w:t>
      </w:r>
    </w:p>
    <w:p w14:paraId="1051E01F" w14:textId="77777777" w:rsidR="001B53E6" w:rsidRPr="00BD227A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jesteśmy</w:t>
      </w:r>
      <w:r w:rsidRPr="00BD227A">
        <w:rPr>
          <w:rFonts w:ascii="Lato" w:eastAsia="Lato" w:hAnsi="Lato" w:cs="Lato"/>
          <w:color w:val="FF0000"/>
          <w:sz w:val="24"/>
          <w:szCs w:val="24"/>
        </w:rPr>
        <w:t>* /</w:t>
      </w:r>
      <w:r w:rsidRPr="00BD227A">
        <w:rPr>
          <w:rFonts w:ascii="Lato" w:eastAsia="Lato" w:hAnsi="Lato" w:cs="Lato"/>
          <w:sz w:val="24"/>
          <w:szCs w:val="24"/>
        </w:rPr>
        <w:t xml:space="preserve"> nie jesteśmy</w:t>
      </w:r>
      <w:r w:rsidRPr="00BD227A">
        <w:rPr>
          <w:rFonts w:ascii="Lato" w:eastAsia="Lato" w:hAnsi="Lato" w:cs="Lato"/>
          <w:color w:val="FF0000"/>
          <w:sz w:val="24"/>
          <w:szCs w:val="24"/>
        </w:rPr>
        <w:t>*</w:t>
      </w:r>
      <w:r w:rsidRPr="00BD227A">
        <w:rPr>
          <w:rFonts w:ascii="Lato" w:eastAsia="Lato" w:hAnsi="Lato" w:cs="Lato"/>
          <w:sz w:val="24"/>
          <w:szCs w:val="24"/>
        </w:rPr>
        <w:t>: mikroprzedsiębiorstwem</w:t>
      </w:r>
      <w:r w:rsidRPr="00BD227A">
        <w:rPr>
          <w:rFonts w:ascii="Lato" w:eastAsia="Lato" w:hAnsi="Lato" w:cs="Lato"/>
          <w:color w:val="FF0000"/>
          <w:sz w:val="24"/>
          <w:szCs w:val="24"/>
        </w:rPr>
        <w:t>*</w:t>
      </w:r>
      <w:r w:rsidRPr="00BD227A">
        <w:rPr>
          <w:rFonts w:ascii="Lato" w:eastAsia="Lato" w:hAnsi="Lato" w:cs="Lato"/>
          <w:sz w:val="24"/>
          <w:szCs w:val="24"/>
        </w:rPr>
        <w:t>, małym przedsiębiorstwem</w:t>
      </w:r>
      <w:r w:rsidRPr="00BD227A">
        <w:rPr>
          <w:rFonts w:ascii="Lato" w:eastAsia="Lato" w:hAnsi="Lato" w:cs="Lato"/>
          <w:color w:val="FF0000"/>
          <w:sz w:val="24"/>
          <w:szCs w:val="24"/>
        </w:rPr>
        <w:t>*</w:t>
      </w:r>
      <w:r w:rsidRPr="00BD227A">
        <w:rPr>
          <w:rFonts w:ascii="Lato" w:eastAsia="Lato" w:hAnsi="Lato" w:cs="Lato"/>
          <w:sz w:val="24"/>
          <w:szCs w:val="24"/>
        </w:rPr>
        <w:t>, średnim przedsiębiorstwem</w:t>
      </w:r>
      <w:r w:rsidRPr="00BD227A">
        <w:rPr>
          <w:rFonts w:ascii="Lato" w:eastAsia="Lato" w:hAnsi="Lato" w:cs="Lato"/>
          <w:color w:val="FF0000"/>
          <w:sz w:val="24"/>
          <w:szCs w:val="24"/>
        </w:rPr>
        <w:t>*</w:t>
      </w:r>
      <w:r w:rsidRPr="00BD227A">
        <w:rPr>
          <w:rFonts w:ascii="Lato" w:eastAsia="Lato" w:hAnsi="Lato" w:cs="Lato"/>
          <w:sz w:val="24"/>
          <w:szCs w:val="24"/>
        </w:rPr>
        <w:t>.</w:t>
      </w:r>
    </w:p>
    <w:p w14:paraId="300FB810" w14:textId="77777777" w:rsidR="001B53E6" w:rsidRPr="00BD227A" w:rsidRDefault="00525C1E">
      <w:pP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66151D7E" w14:textId="77777777" w:rsidR="001B53E6" w:rsidRPr="00BD227A" w:rsidRDefault="00525C1E" w:rsidP="00663E7E">
      <w:pPr>
        <w:numPr>
          <w:ilvl w:val="0"/>
          <w:numId w:val="71"/>
        </w:numPr>
        <w:tabs>
          <w:tab w:val="left" w:pos="993"/>
        </w:tabs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lastRenderedPageBreak/>
        <w:t xml:space="preserve">Oświadczamy, iż w cenie ryczałtowej oferty uwzględniliśmy koszty i zakres całości przedmiotu zamówienia oraz, że oferujemy przedmiot zamówienia zgodny z wymaganiami i warunkami opisanymi oraz określonymi przez Zamawiającego w SWZ. </w:t>
      </w:r>
    </w:p>
    <w:p w14:paraId="53196940" w14:textId="0F531653" w:rsidR="001B53E6" w:rsidRPr="00BD227A" w:rsidRDefault="00525C1E" w:rsidP="00663E7E">
      <w:pPr>
        <w:numPr>
          <w:ilvl w:val="0"/>
          <w:numId w:val="71"/>
        </w:numPr>
        <w:tabs>
          <w:tab w:val="left" w:pos="284"/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z 2019r. poz. 1781), oraz z klauzulą informacyjną dołączoną do dokumentacji postępowania,</w:t>
      </w:r>
      <w:r w:rsidR="00D64B7A" w:rsidRPr="00BD227A">
        <w:rPr>
          <w:rFonts w:ascii="Lato" w:eastAsia="Lato" w:hAnsi="Lato" w:cs="Lato"/>
          <w:sz w:val="24"/>
          <w:szCs w:val="24"/>
        </w:rPr>
        <w:t xml:space="preserve"> </w:t>
      </w:r>
      <w:r w:rsidRPr="00BD227A">
        <w:rPr>
          <w:rFonts w:ascii="Lato" w:eastAsia="Lato" w:hAnsi="Lato" w:cs="Lato"/>
          <w:sz w:val="24"/>
          <w:szCs w:val="24"/>
        </w:rPr>
        <w:t>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10E7AD78" w14:textId="77777777" w:rsidR="001B53E6" w:rsidRPr="00BD227A" w:rsidRDefault="001B53E6">
      <w:pPr>
        <w:tabs>
          <w:tab w:val="left" w:pos="284"/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22F699AE" w14:textId="77777777" w:rsidR="001B53E6" w:rsidRPr="00BD227A" w:rsidRDefault="00525C1E" w:rsidP="00663E7E">
      <w:pPr>
        <w:numPr>
          <w:ilvl w:val="0"/>
          <w:numId w:val="71"/>
        </w:numPr>
        <w:tabs>
          <w:tab w:val="left" w:pos="284"/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W przypadku wadium wniesionego w pieniądzu prosimy o jego zwrot na nr konta </w:t>
      </w:r>
    </w:p>
    <w:p w14:paraId="69726DD1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BD227A">
        <w:rPr>
          <w:rFonts w:ascii="Lato" w:eastAsia="Lato" w:hAnsi="Lato" w:cs="Lato"/>
          <w:color w:val="FF0000"/>
          <w:sz w:val="24"/>
          <w:szCs w:val="24"/>
        </w:rPr>
        <w:t>……………………………………………………..…………………………………………………………………………</w:t>
      </w:r>
    </w:p>
    <w:p w14:paraId="65EBE14F" w14:textId="77777777" w:rsidR="001B53E6" w:rsidRPr="00BD227A" w:rsidRDefault="00525C1E" w:rsidP="00663E7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Oświadczamy</w:t>
      </w:r>
      <w:r w:rsidRPr="00BD227A">
        <w:rPr>
          <w:rFonts w:ascii="Lato" w:eastAsia="Lato" w:hAnsi="Lato" w:cs="Lato"/>
          <w:b/>
          <w:color w:val="000000"/>
          <w:sz w:val="24"/>
          <w:szCs w:val="24"/>
        </w:rPr>
        <w:t>,</w:t>
      </w: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 że deklarujemy doręczanie faktur:</w:t>
      </w:r>
    </w:p>
    <w:p w14:paraId="252F939B" w14:textId="77777777" w:rsidR="001B53E6" w:rsidRPr="00BD227A" w:rsidRDefault="00525C1E" w:rsidP="00663E7E">
      <w:pPr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 w:firstLine="0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w formie papierowej wraz z wymaganymi załącznikami pod warunkiem doręczenia na adres: Zarząd Zieleni Miejskiej w Krakowie, ul. Reymonta 20, 30-059 Kraków – sekretariat pok. 72</w:t>
      </w:r>
      <w:r w:rsidRPr="00BD227A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2D3E571C" w14:textId="6B4029E1" w:rsidR="001B53E6" w:rsidRPr="00BD227A" w:rsidRDefault="00525C1E" w:rsidP="00663E7E">
      <w:pPr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w formie elektronicznej wraz z wymaganymi załącznikami pod warunkiem przesłania na adres: </w:t>
      </w:r>
      <w:hyperlink r:id="rId9">
        <w:r w:rsidRPr="00BD227A">
          <w:rPr>
            <w:rFonts w:ascii="Lato" w:eastAsia="Lato" w:hAnsi="Lato" w:cs="Lato"/>
            <w:color w:val="0563C1"/>
            <w:sz w:val="24"/>
            <w:szCs w:val="24"/>
            <w:u w:val="single"/>
          </w:rPr>
          <w:t>sekretariat@zzm.krakow.pl</w:t>
        </w:r>
      </w:hyperlink>
      <w:r w:rsidR="00835BD9" w:rsidRPr="00BD227A">
        <w:rPr>
          <w:rFonts w:ascii="Lato" w:eastAsia="Lato" w:hAnsi="Lato" w:cs="Lato"/>
          <w:color w:val="0563C1"/>
          <w:sz w:val="24"/>
          <w:szCs w:val="24"/>
        </w:rPr>
        <w:t xml:space="preserve"> </w:t>
      </w:r>
      <w:r w:rsidRPr="00BD227A">
        <w:rPr>
          <w:rFonts w:ascii="Lato" w:eastAsia="Lato" w:hAnsi="Lato" w:cs="Lato"/>
          <w:color w:val="000000"/>
          <w:sz w:val="24"/>
          <w:szCs w:val="24"/>
        </w:rPr>
        <w:t>(wskazany przez Zamawiającego)</w:t>
      </w:r>
      <w:r w:rsidRPr="00BD227A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4BA090AF" w14:textId="77777777" w:rsidR="001B53E6" w:rsidRPr="00BD227A" w:rsidRDefault="00525C1E" w:rsidP="00663E7E">
      <w:pPr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 w:firstLine="0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w formie ustrukturyzowanych faktur elektronicznych wraz z wymaganymi załącznikami pod warunkiem przesłania na adres Platformy Elektronicznego Fakturowania: </w:t>
      </w:r>
      <w:hyperlink r:id="rId10">
        <w:r w:rsidRPr="00BD227A">
          <w:rPr>
            <w:rFonts w:ascii="Lato" w:eastAsia="Lato" w:hAnsi="Lato" w:cs="Lato"/>
            <w:color w:val="0563C1"/>
            <w:sz w:val="24"/>
            <w:szCs w:val="24"/>
            <w:u w:val="single"/>
          </w:rPr>
          <w:t>https://www.brokerinfinite.efaktura.gov.pl/</w:t>
        </w:r>
      </w:hyperlink>
    </w:p>
    <w:p w14:paraId="69DB564C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Nazwa skrzynki – Zarząd Zieleni Miejskiej w Krakowie; Skrócona nazwa skrzynki – </w:t>
      </w:r>
      <w:proofErr w:type="spellStart"/>
      <w:r w:rsidRPr="00BD227A">
        <w:rPr>
          <w:rFonts w:ascii="Lato" w:eastAsia="Lato" w:hAnsi="Lato" w:cs="Lato"/>
          <w:color w:val="000000"/>
          <w:sz w:val="24"/>
          <w:szCs w:val="24"/>
        </w:rPr>
        <w:t>ZZM_Krakow</w:t>
      </w:r>
      <w:proofErr w:type="spellEnd"/>
      <w:r w:rsidRPr="00BD227A">
        <w:rPr>
          <w:rFonts w:ascii="Lato" w:eastAsia="Lato" w:hAnsi="Lato" w:cs="Lato"/>
          <w:color w:val="000000"/>
          <w:sz w:val="24"/>
          <w:szCs w:val="24"/>
        </w:rPr>
        <w:t>; Numer PEPPOL – 6793112799</w:t>
      </w:r>
      <w:r w:rsidRPr="00BD227A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0B88F322" w14:textId="2B6E16F4" w:rsidR="0038534F" w:rsidRPr="00BD227A" w:rsidRDefault="0038534F" w:rsidP="00663E7E">
      <w:pPr>
        <w:pStyle w:val="Akapitzlist"/>
        <w:numPr>
          <w:ilvl w:val="1"/>
          <w:numId w:val="57"/>
        </w:numPr>
        <w:tabs>
          <w:tab w:val="left" w:pos="993"/>
        </w:tabs>
        <w:suppressAutoHyphens/>
        <w:spacing w:after="0" w:line="276" w:lineRule="auto"/>
        <w:ind w:left="567" w:right="1" w:firstLine="2"/>
        <w:jc w:val="both"/>
        <w:rPr>
          <w:rFonts w:ascii="Lato" w:hAnsi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t>w formie ustrukturyzowanej faktury wystawionej za pomocą Krajowego Systemu e-Faktur (KSeF)</w:t>
      </w:r>
      <w:r w:rsidRPr="00BD227A">
        <w:rPr>
          <w:rFonts w:ascii="Lato" w:hAnsi="Lato"/>
          <w:color w:val="EE0000"/>
          <w:sz w:val="24"/>
          <w:szCs w:val="24"/>
        </w:rPr>
        <w:t>.*</w:t>
      </w:r>
    </w:p>
    <w:p w14:paraId="1E8AA1D0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476E7A3C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7454292F" w14:textId="77777777" w:rsidR="001B53E6" w:rsidRPr="00BD227A" w:rsidRDefault="00525C1E" w:rsidP="00663E7E">
      <w:pPr>
        <w:numPr>
          <w:ilvl w:val="0"/>
          <w:numId w:val="71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iż wpłata wynagrodzenia powinna być dokonana na rachunek bankowy Wykonawcy o numerze konta:</w:t>
      </w:r>
    </w:p>
    <w:p w14:paraId="5BBCE4A9" w14:textId="77777777" w:rsidR="001B53E6" w:rsidRPr="00BD227A" w:rsidRDefault="00525C1E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………………………………………………….…………………………………Bank: ……………………………*</w:t>
      </w:r>
    </w:p>
    <w:p w14:paraId="789D1982" w14:textId="77777777" w:rsidR="001B53E6" w:rsidRPr="00BD227A" w:rsidRDefault="00525C1E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* - należy odpowiednio wypełnić</w:t>
      </w:r>
    </w:p>
    <w:p w14:paraId="3DE88291" w14:textId="77777777" w:rsidR="001B53E6" w:rsidRPr="00BD227A" w:rsidRDefault="00525C1E" w:rsidP="00663E7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Oświadczamy, iż jesteśmy/nie jesteśmy czynnym podatnikiem podatku od towarów i usług (VAT)</w:t>
      </w:r>
      <w:r w:rsidRPr="00BD227A">
        <w:rPr>
          <w:rFonts w:ascii="Lato" w:eastAsia="Lato" w:hAnsi="Lato" w:cs="Lato"/>
          <w:color w:val="FF0000"/>
          <w:sz w:val="24"/>
          <w:szCs w:val="24"/>
        </w:rPr>
        <w:t>*.</w:t>
      </w:r>
    </w:p>
    <w:p w14:paraId="1BE5D5B6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lastRenderedPageBreak/>
        <w:t>* - niepotrzebne skreślić</w:t>
      </w:r>
    </w:p>
    <w:p w14:paraId="5B446335" w14:textId="77777777" w:rsidR="001B53E6" w:rsidRPr="00BD227A" w:rsidRDefault="00525C1E" w:rsidP="00663E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Oświadczamy, iż osobą upoważnioną do kontaktów z Zamawiającym w zakresie złożonej oferty oraz w sprawach dotyczących ewentualnej realizacji umowy jest: ……………………………..…………………………………………………….……….…………….., </w:t>
      </w:r>
    </w:p>
    <w:p w14:paraId="699EDC04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e-mail: ……………………………………………..…………., tel.: ………………………………………………….</w:t>
      </w:r>
    </w:p>
    <w:p w14:paraId="0E6B77A6" w14:textId="200F5143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(można wypełnić fakultatywnie)</w:t>
      </w:r>
    </w:p>
    <w:p w14:paraId="4BD9C7E3" w14:textId="77777777" w:rsidR="001B53E6" w:rsidRPr="00BD227A" w:rsidRDefault="00525C1E" w:rsidP="00663E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Oświadczamy, że wybór oferty:</w:t>
      </w:r>
    </w:p>
    <w:p w14:paraId="7CD62C39" w14:textId="77777777" w:rsidR="001B53E6" w:rsidRPr="00BD227A" w:rsidRDefault="00525C1E" w:rsidP="001376B0">
      <w:pPr>
        <w:numPr>
          <w:ilvl w:val="1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nie będzie prowadził do powstania u Zamawiającego obowiązku podatkowego zgodnie przepisami ustawy o podatku od towarów i usług.*</w:t>
      </w:r>
    </w:p>
    <w:p w14:paraId="3F6B81F7" w14:textId="77777777" w:rsidR="001B53E6" w:rsidRPr="00BD227A" w:rsidRDefault="00525C1E" w:rsidP="001376B0">
      <w:pPr>
        <w:numPr>
          <w:ilvl w:val="1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będzie prowadził do powstania u Zamawiającego obowiązku podatkowego zgodnie z przepisami ustawy o podatku od towarów i usług. </w:t>
      </w:r>
    </w:p>
    <w:p w14:paraId="1A65B2EE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Powyższy obowiązek podatkowy będzie dotyczył </w:t>
      </w:r>
    </w:p>
    <w:p w14:paraId="4A8E11E7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4751A2A9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(Należy wpisać nazwę /rodzaj towaru lub usługi, które będą prowadziły do powstania u Zamawiającego obowiązku podatkowego zgodnie z przepisami o podatku od towarów i usług)</w:t>
      </w: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 objętych przedmiotem zamówienia.*</w:t>
      </w:r>
    </w:p>
    <w:p w14:paraId="21D9FBC6" w14:textId="77777777" w:rsidR="001B53E6" w:rsidRPr="00BD227A" w:rsidRDefault="00525C1E" w:rsidP="00663E7E">
      <w:pPr>
        <w:numPr>
          <w:ilvl w:val="0"/>
          <w:numId w:val="4"/>
        </w:numPr>
        <w:tabs>
          <w:tab w:val="left" w:pos="993"/>
        </w:tabs>
        <w:spacing w:after="0" w:line="480" w:lineRule="auto"/>
        <w:ind w:left="567" w:right="1" w:firstLine="0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Załączniki: </w:t>
      </w:r>
    </w:p>
    <w:p w14:paraId="429C8E41" w14:textId="77777777" w:rsidR="001B53E6" w:rsidRPr="00BD227A" w:rsidRDefault="00525C1E" w:rsidP="00663E7E">
      <w:pPr>
        <w:numPr>
          <w:ilvl w:val="0"/>
          <w:numId w:val="29"/>
        </w:numPr>
        <w:tabs>
          <w:tab w:val="left" w:pos="993"/>
          <w:tab w:val="left" w:pos="3544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…….</w:t>
      </w:r>
    </w:p>
    <w:p w14:paraId="0B0A3DB7" w14:textId="77777777" w:rsidR="001B53E6" w:rsidRPr="00BD227A" w:rsidRDefault="00525C1E">
      <w:pPr>
        <w:tabs>
          <w:tab w:val="left" w:pos="993"/>
          <w:tab w:val="left" w:pos="3544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Uwaga! Miejsca wykropkowane i/lub oznaczone „*” we wzorze formularza oferty i wzorach załączników do SWZ Wykonawca zobowiązany jest odpowiednio do ich treści wypełnić lub skreślić.</w:t>
      </w:r>
    </w:p>
    <w:p w14:paraId="22EE50C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br w:type="page"/>
      </w:r>
      <w:r w:rsidRPr="00BD227A">
        <w:rPr>
          <w:rFonts w:ascii="Lato" w:eastAsia="Lato" w:hAnsi="Lato" w:cs="Lato"/>
          <w:sz w:val="24"/>
          <w:szCs w:val="24"/>
        </w:rPr>
        <w:lastRenderedPageBreak/>
        <w:t>Załącznik nr 2 do SWZ</w:t>
      </w:r>
    </w:p>
    <w:p w14:paraId="2B9CA33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>Składane wraz z ofertą.</w:t>
      </w:r>
    </w:p>
    <w:p w14:paraId="332EBADE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22C3A57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OŚWIADCZENIA WYKONAWCY</w:t>
      </w:r>
    </w:p>
    <w:p w14:paraId="46AFF01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69A9A1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DOTYCZĄCE SPEŁNIANIA WARUNKÓW UDZIAŁU W POSTĘPOWANIU</w:t>
      </w:r>
    </w:p>
    <w:p w14:paraId="5416483C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5DE0481" w14:textId="00A0FA76" w:rsidR="001B53E6" w:rsidRPr="00BD227A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Na potrzeby postępowania o udzielenie zamówienia publicznego </w:t>
      </w:r>
      <w:r w:rsidR="00F207FE" w:rsidRPr="00BD227A">
        <w:rPr>
          <w:rFonts w:ascii="Lato" w:eastAsia="Lato" w:hAnsi="Lato" w:cs="Lato"/>
          <w:color w:val="000000"/>
          <w:sz w:val="24"/>
          <w:szCs w:val="24"/>
        </w:rPr>
        <w:t xml:space="preserve">na </w:t>
      </w:r>
      <w:r w:rsidR="009668D7" w:rsidRPr="00BD227A">
        <w:rPr>
          <w:rFonts w:ascii="Lato" w:hAnsi="Lato"/>
          <w:b/>
          <w:bCs/>
          <w:sz w:val="24"/>
          <w:szCs w:val="24"/>
        </w:rPr>
        <w:t xml:space="preserve">wyłonienie Wykonawcy </w:t>
      </w:r>
      <w:r w:rsidR="005569FC" w:rsidRPr="00BD227A">
        <w:rPr>
          <w:rFonts w:ascii="Lato" w:hAnsi="Lato"/>
          <w:b/>
          <w:bCs/>
          <w:sz w:val="24"/>
          <w:szCs w:val="24"/>
        </w:rPr>
        <w:t>robót budowlanych związanych z budową pochylni do ogrodu społecznego w Parku Kurdwanów w ramach zadania pn.</w:t>
      </w:r>
      <w:r w:rsidR="0039471B" w:rsidRPr="00BD227A">
        <w:rPr>
          <w:rFonts w:ascii="Lato" w:hAnsi="Lato"/>
          <w:b/>
          <w:bCs/>
          <w:sz w:val="24"/>
          <w:szCs w:val="24"/>
        </w:rPr>
        <w:t>:</w:t>
      </w:r>
      <w:r w:rsidR="005569FC" w:rsidRPr="00BD227A">
        <w:rPr>
          <w:rFonts w:ascii="Lato" w:hAnsi="Lato"/>
          <w:b/>
          <w:bCs/>
          <w:sz w:val="24"/>
          <w:szCs w:val="24"/>
        </w:rPr>
        <w:t xml:space="preserve"> „Po Parku Kurdwanów bez schodów” budżet obywatelski dzielnic - edycja XII</w:t>
      </w:r>
      <w:r w:rsidR="00560F07" w:rsidRPr="00BD227A">
        <w:rPr>
          <w:rFonts w:ascii="Lato" w:hAnsi="Lato"/>
          <w:b/>
          <w:bCs/>
          <w:sz w:val="24"/>
          <w:szCs w:val="24"/>
        </w:rPr>
        <w:t xml:space="preserve">, </w:t>
      </w:r>
      <w:r w:rsidR="00585481" w:rsidRPr="00BD227A">
        <w:rPr>
          <w:rFonts w:ascii="Lato" w:hAnsi="Lato"/>
          <w:b/>
          <w:bCs/>
          <w:sz w:val="24"/>
          <w:szCs w:val="24"/>
        </w:rPr>
        <w:t>dla Zarządu Zieleni Miejskiej w Krakowie</w:t>
      </w:r>
      <w:r w:rsidR="007663DF" w:rsidRPr="00BD227A">
        <w:rPr>
          <w:rFonts w:ascii="Lato" w:eastAsia="Lato" w:hAnsi="Lato" w:cs="Lato"/>
          <w:b/>
          <w:color w:val="000000"/>
          <w:sz w:val="24"/>
          <w:szCs w:val="24"/>
        </w:rPr>
        <w:t>,</w:t>
      </w:r>
      <w:r w:rsidR="00BA0C21" w:rsidRPr="00BD227A">
        <w:rPr>
          <w:rFonts w:ascii="Lato" w:eastAsia="Lato" w:hAnsi="Lato" w:cs="Lato"/>
          <w:b/>
          <w:color w:val="000000"/>
          <w:sz w:val="24"/>
          <w:szCs w:val="24"/>
        </w:rPr>
        <w:t xml:space="preserve"> </w:t>
      </w:r>
      <w:r w:rsidRPr="00BD227A">
        <w:rPr>
          <w:rFonts w:ascii="Lato" w:eastAsia="Lato" w:hAnsi="Lato" w:cs="Lato"/>
          <w:b/>
          <w:color w:val="000000"/>
          <w:sz w:val="24"/>
          <w:szCs w:val="24"/>
        </w:rPr>
        <w:t>oświadczamy</w:t>
      </w: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 co następuje:</w:t>
      </w:r>
    </w:p>
    <w:p w14:paraId="615FB97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305B7DD3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INFORMACJA DOTYCZĄCA WYKONAWCY:</w:t>
      </w:r>
    </w:p>
    <w:p w14:paraId="40F6CED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spełniamy warunki udziału w postępowaniu określone przez Zamawiającego w SWZ.</w:t>
      </w:r>
    </w:p>
    <w:p w14:paraId="5769B0A5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CAAA008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INFORMACJA W ZWIĄZKU Z POLEGANIEM NA ZASOBACH INNYCH PODMIOTÓW:</w:t>
      </w:r>
    </w:p>
    <w:p w14:paraId="08CA1093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4AEA9DA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w celu wykazania spełniania warunków udziału w postępowaniu, określonych przez Zamawiającego w SWZ, polegamy na zasobach następującego/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ych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 podmiotu/ów: </w:t>
      </w:r>
    </w:p>
    <w:p w14:paraId="25B02AF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26C871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48875CE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0C03611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78B03CB1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1C1538E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w następującym zakresie: </w:t>
      </w:r>
    </w:p>
    <w:p w14:paraId="7533DCD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1ABFA6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1DB2E4A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2FB2905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286187C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(wskazać podmiot/y i określić odpowiedni zakres dla wskazanego podmiotu/ów - o ile dotyczy)*</w:t>
      </w:r>
    </w:p>
    <w:p w14:paraId="40A37500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59CC5D4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OŚWIADCZENIE DOTYCZĄCE PODMIOTU, NA KTÓREGO ZASOBY POWOŁUJE SIĘ WYKONAWCA:</w:t>
      </w:r>
    </w:p>
    <w:p w14:paraId="10249783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6D54112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w stosunku do następującego/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ych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 podmiotu/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tów</w:t>
      </w:r>
      <w:proofErr w:type="spellEnd"/>
      <w:r w:rsidRPr="00BD227A">
        <w:rPr>
          <w:rFonts w:ascii="Lato" w:eastAsia="Lato" w:hAnsi="Lato" w:cs="Lato"/>
          <w:sz w:val="24"/>
          <w:szCs w:val="24"/>
        </w:rPr>
        <w:t>, na którego/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ych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 zasoby powołujemy się w niniejszym postępowaniu, tj.: </w:t>
      </w:r>
    </w:p>
    <w:p w14:paraId="1E2E507E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1D2BC6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3C9291F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5DF65C6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4F44246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BD227A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BD227A">
        <w:rPr>
          <w:rFonts w:ascii="Lato" w:eastAsia="Lato" w:hAnsi="Lato" w:cs="Lato"/>
          <w:i/>
          <w:color w:val="FF0000"/>
          <w:sz w:val="24"/>
          <w:szCs w:val="24"/>
        </w:rPr>
        <w:t xml:space="preserve"> - o ile dotyczy)* </w:t>
      </w:r>
    </w:p>
    <w:p w14:paraId="043456DD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nie zachodzą podstawy wykluczenia z postępowania o udzielenie zamówienia.</w:t>
      </w:r>
    </w:p>
    <w:p w14:paraId="66F5038C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095F29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lastRenderedPageBreak/>
        <w:t>OŚWIADCZENIA DOTYCZĄCE WYKONAWCY:</w:t>
      </w:r>
    </w:p>
    <w:p w14:paraId="738877C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spełniamy warunki udziału w postępowaniu, o których mowa w art. 112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 i opisane w SWZ, a w szczególności:</w:t>
      </w:r>
    </w:p>
    <w:p w14:paraId="1C5226DA" w14:textId="77777777" w:rsidR="00B25B95" w:rsidRPr="00BD227A" w:rsidRDefault="00B25B95" w:rsidP="00663E7E">
      <w:pPr>
        <w:numPr>
          <w:ilvl w:val="6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znajdujemy się w sytuacji ekonomicznej lub finansowej pozwalającej, na realizację zamówienia, tj.:</w:t>
      </w:r>
    </w:p>
    <w:p w14:paraId="16A93E5B" w14:textId="1BF1FAF5" w:rsidR="00B25B95" w:rsidRPr="00BD227A" w:rsidRDefault="00B25B95" w:rsidP="00B25B95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posiadamy środki finansowe lub zdolność kredytową w wysokości co najmniej </w:t>
      </w:r>
      <w:r w:rsidR="0039471B" w:rsidRPr="00BD227A">
        <w:rPr>
          <w:rFonts w:ascii="Lato" w:hAnsi="Lato"/>
          <w:b/>
          <w:sz w:val="24"/>
          <w:szCs w:val="24"/>
        </w:rPr>
        <w:t>15</w:t>
      </w:r>
      <w:r w:rsidRPr="00BD227A">
        <w:rPr>
          <w:rFonts w:ascii="Lato" w:hAnsi="Lato"/>
          <w:b/>
          <w:sz w:val="24"/>
          <w:szCs w:val="24"/>
        </w:rPr>
        <w:t>0.000,00</w:t>
      </w:r>
      <w:r w:rsidRPr="00BD227A">
        <w:rPr>
          <w:rFonts w:ascii="Lato" w:eastAsia="Lato" w:hAnsi="Lato" w:cs="Lato"/>
          <w:b/>
          <w:bCs/>
          <w:sz w:val="24"/>
          <w:szCs w:val="24"/>
        </w:rPr>
        <w:t xml:space="preserve"> zł brutto (słownie: </w:t>
      </w:r>
      <w:r w:rsidR="0039471B" w:rsidRPr="00BD227A">
        <w:rPr>
          <w:rFonts w:ascii="Lato" w:eastAsia="Lato" w:hAnsi="Lato" w:cs="Lato"/>
          <w:b/>
          <w:bCs/>
          <w:sz w:val="24"/>
          <w:szCs w:val="24"/>
        </w:rPr>
        <w:t xml:space="preserve">sto </w:t>
      </w:r>
      <w:r w:rsidR="00527778" w:rsidRPr="00BD227A">
        <w:rPr>
          <w:rFonts w:ascii="Lato" w:eastAsia="Lato" w:hAnsi="Lato" w:cs="Lato"/>
          <w:b/>
          <w:bCs/>
          <w:sz w:val="24"/>
          <w:szCs w:val="24"/>
        </w:rPr>
        <w:t>pięćdziesiąt</w:t>
      </w:r>
      <w:r w:rsidR="00DD3DBE" w:rsidRPr="00BD227A">
        <w:rPr>
          <w:rFonts w:ascii="Lato" w:eastAsia="Lato" w:hAnsi="Lato" w:cs="Lato"/>
          <w:b/>
          <w:bCs/>
          <w:sz w:val="24"/>
          <w:szCs w:val="24"/>
        </w:rPr>
        <w:t xml:space="preserve"> </w:t>
      </w:r>
      <w:r w:rsidRPr="00BD227A">
        <w:rPr>
          <w:rFonts w:ascii="Lato" w:eastAsia="Lato" w:hAnsi="Lato" w:cs="Lato"/>
          <w:b/>
          <w:bCs/>
          <w:sz w:val="24"/>
          <w:szCs w:val="24"/>
        </w:rPr>
        <w:t>tysięcy złotych)</w:t>
      </w:r>
      <w:r w:rsidRPr="00BD227A">
        <w:rPr>
          <w:rFonts w:ascii="Lato" w:eastAsia="Lato" w:hAnsi="Lato" w:cs="Lato"/>
          <w:sz w:val="24"/>
          <w:szCs w:val="24"/>
        </w:rPr>
        <w:t>,</w:t>
      </w:r>
    </w:p>
    <w:p w14:paraId="75C9F5A2" w14:textId="6526E841" w:rsidR="00B25B95" w:rsidRPr="00BD227A" w:rsidRDefault="00B25B95" w:rsidP="00B25B95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jesteśmy ubezpieczeni od odpowiedzialności cywilnej w zakresie prowadzonej działalności gospodarczej związanej z przedmiotem zamówienia, przy czym kwota ubezpieczenia jest nie mniejsza niż </w:t>
      </w:r>
      <w:r w:rsidR="0039471B" w:rsidRPr="00BD227A">
        <w:rPr>
          <w:rFonts w:ascii="Lato" w:hAnsi="Lato"/>
          <w:b/>
          <w:sz w:val="24"/>
          <w:szCs w:val="24"/>
        </w:rPr>
        <w:t>35</w:t>
      </w:r>
      <w:r w:rsidR="00D31DC5" w:rsidRPr="00BD227A">
        <w:rPr>
          <w:rFonts w:ascii="Lato" w:hAnsi="Lato"/>
          <w:b/>
          <w:sz w:val="24"/>
          <w:szCs w:val="24"/>
        </w:rPr>
        <w:t>0</w:t>
      </w:r>
      <w:r w:rsidRPr="00BD227A">
        <w:rPr>
          <w:rFonts w:ascii="Lato" w:hAnsi="Lato"/>
          <w:b/>
          <w:sz w:val="24"/>
          <w:szCs w:val="24"/>
        </w:rPr>
        <w:t xml:space="preserve">.000,00 zł (słownie: </w:t>
      </w:r>
      <w:r w:rsidR="0039471B" w:rsidRPr="00BD227A">
        <w:rPr>
          <w:rFonts w:ascii="Lato" w:hAnsi="Lato"/>
          <w:b/>
          <w:sz w:val="24"/>
          <w:szCs w:val="24"/>
        </w:rPr>
        <w:t xml:space="preserve">trzysta pięćdziesiąt </w:t>
      </w:r>
      <w:r w:rsidR="00527778" w:rsidRPr="00BD227A">
        <w:rPr>
          <w:rFonts w:ascii="Lato" w:hAnsi="Lato"/>
          <w:b/>
          <w:sz w:val="24"/>
          <w:szCs w:val="24"/>
        </w:rPr>
        <w:t xml:space="preserve">tysięcy </w:t>
      </w:r>
      <w:r w:rsidRPr="00BD227A">
        <w:rPr>
          <w:rFonts w:ascii="Lato" w:hAnsi="Lato"/>
          <w:b/>
          <w:sz w:val="24"/>
          <w:szCs w:val="24"/>
        </w:rPr>
        <w:t>złotych</w:t>
      </w:r>
      <w:r w:rsidRPr="00BD227A">
        <w:rPr>
          <w:rFonts w:ascii="Lato" w:eastAsia="Lato" w:hAnsi="Lato" w:cs="Lato"/>
          <w:b/>
          <w:bCs/>
          <w:sz w:val="24"/>
          <w:szCs w:val="24"/>
        </w:rPr>
        <w:t>)</w:t>
      </w:r>
      <w:r w:rsidRPr="00BD227A">
        <w:rPr>
          <w:rFonts w:ascii="Lato" w:eastAsia="Lato" w:hAnsi="Lato" w:cs="Lato"/>
          <w:sz w:val="24"/>
          <w:szCs w:val="24"/>
        </w:rPr>
        <w:t>.</w:t>
      </w:r>
    </w:p>
    <w:p w14:paraId="509DF9B4" w14:textId="77777777" w:rsidR="00B25B95" w:rsidRPr="00BD227A" w:rsidRDefault="00B25B95" w:rsidP="00663E7E">
      <w:pPr>
        <w:numPr>
          <w:ilvl w:val="0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posiadamy zdolność techniczną lub zawodową pozwalającą na realizację zamówienia, tj.:</w:t>
      </w:r>
    </w:p>
    <w:p w14:paraId="448F19EA" w14:textId="77777777" w:rsidR="00782AFD" w:rsidRPr="00BD227A" w:rsidRDefault="00782AFD" w:rsidP="00663E7E">
      <w:pPr>
        <w:pStyle w:val="Akapitzlist"/>
        <w:widowControl w:val="0"/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240" w:lineRule="auto"/>
        <w:contextualSpacing w:val="0"/>
        <w:jc w:val="both"/>
        <w:rPr>
          <w:rFonts w:ascii="Lato" w:eastAsia="Lato" w:hAnsi="Lato" w:cs="Lato"/>
          <w:vanish/>
          <w:sz w:val="24"/>
          <w:szCs w:val="24"/>
        </w:rPr>
      </w:pPr>
    </w:p>
    <w:p w14:paraId="36B6F54F" w14:textId="77777777" w:rsidR="00782AFD" w:rsidRPr="00BD227A" w:rsidRDefault="00782AFD" w:rsidP="00663E7E">
      <w:pPr>
        <w:pStyle w:val="Akapitzlist"/>
        <w:widowControl w:val="0"/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240" w:lineRule="auto"/>
        <w:contextualSpacing w:val="0"/>
        <w:jc w:val="both"/>
        <w:rPr>
          <w:rFonts w:ascii="Lato" w:eastAsia="Lato" w:hAnsi="Lato" w:cs="Lato"/>
          <w:vanish/>
          <w:sz w:val="24"/>
          <w:szCs w:val="24"/>
        </w:rPr>
      </w:pPr>
    </w:p>
    <w:p w14:paraId="5F056243" w14:textId="40E1EFBD" w:rsidR="00782AFD" w:rsidRPr="00BD227A" w:rsidRDefault="00B25B95" w:rsidP="00DD3DBE">
      <w:pPr>
        <w:widowControl w:val="0"/>
        <w:numPr>
          <w:ilvl w:val="1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hAnsi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dysponujemy osobami zdolnymi do realizacji zamówienia, czyli: </w:t>
      </w:r>
    </w:p>
    <w:p w14:paraId="114563A4" w14:textId="1EB37284" w:rsidR="00DD3DBE" w:rsidRPr="00BD227A" w:rsidRDefault="00527778" w:rsidP="00DD3DBE">
      <w:pPr>
        <w:pStyle w:val="Akapitzlist"/>
        <w:widowControl w:val="0"/>
        <w:numPr>
          <w:ilvl w:val="2"/>
          <w:numId w:val="97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4" w:name="_Hlk158989650"/>
      <w:r w:rsidRPr="00BD227A">
        <w:rPr>
          <w:rFonts w:ascii="Lato" w:hAnsi="Lato"/>
          <w:sz w:val="24"/>
          <w:szCs w:val="24"/>
        </w:rPr>
        <w:t xml:space="preserve">osobą przeznaczoną do pełnienia </w:t>
      </w:r>
      <w:r w:rsidRPr="00BD227A">
        <w:rPr>
          <w:rFonts w:ascii="Lato" w:hAnsi="Lato"/>
          <w:b/>
          <w:sz w:val="24"/>
          <w:szCs w:val="24"/>
        </w:rPr>
        <w:t>funkcji kierownika budowy</w:t>
      </w:r>
      <w:r w:rsidRPr="00BD227A">
        <w:rPr>
          <w:rFonts w:ascii="Lato" w:hAnsi="Lato"/>
          <w:sz w:val="24"/>
          <w:szCs w:val="24"/>
        </w:rPr>
        <w:t>,</w:t>
      </w:r>
      <w:r w:rsidR="00084BE4" w:rsidRPr="00BD227A">
        <w:rPr>
          <w:rFonts w:ascii="Lato" w:hAnsi="Lato"/>
          <w:sz w:val="24"/>
          <w:szCs w:val="24"/>
        </w:rPr>
        <w:t xml:space="preserve"> posiadającą uprawnienia budowlane w </w:t>
      </w:r>
      <w:r w:rsidR="00084BE4" w:rsidRPr="00BD227A">
        <w:rPr>
          <w:rFonts w:ascii="Lato" w:hAnsi="Lato"/>
          <w:b/>
          <w:sz w:val="24"/>
          <w:szCs w:val="24"/>
        </w:rPr>
        <w:t>specjalności konstrukcyjno-budowlanej,</w:t>
      </w:r>
      <w:r w:rsidR="00084BE4" w:rsidRPr="00BD227A">
        <w:rPr>
          <w:rFonts w:ascii="Lato" w:hAnsi="Lato"/>
          <w:sz w:val="24"/>
          <w:szCs w:val="24"/>
        </w:rPr>
        <w:t xml:space="preserve"> w zakresie niezbędnym do realizacji zamówienia</w:t>
      </w:r>
      <w:r w:rsidR="00084BE4" w:rsidRPr="00BD227A">
        <w:rPr>
          <w:rFonts w:ascii="Lato" w:eastAsia="Lato" w:hAnsi="Lato" w:cs="Lato"/>
          <w:sz w:val="24"/>
          <w:szCs w:val="24"/>
        </w:rPr>
        <w:t xml:space="preserve">, a także posiadającą co najmniej 5- letnie doświadczenie zawodowe w pełnieniu obowiązków kierownika budowy oraz doświadczenie w nadzorowaniu lub kierowaniu co najmniej dwoma zakończonymi robotami budowlanymi w zakresie budowy/przebudowy/remontu obiektów budowlanych </w:t>
      </w:r>
      <w:r w:rsidR="0039471B" w:rsidRPr="00BD227A">
        <w:rPr>
          <w:rFonts w:ascii="Lato" w:eastAsia="Lato" w:hAnsi="Lato" w:cs="Lato"/>
          <w:sz w:val="24"/>
          <w:szCs w:val="24"/>
        </w:rPr>
        <w:t>wraz z</w:t>
      </w:r>
      <w:r w:rsidR="00084BE4" w:rsidRPr="00BD227A">
        <w:rPr>
          <w:rFonts w:ascii="Lato" w:eastAsia="Lato" w:hAnsi="Lato" w:cs="Lato"/>
          <w:sz w:val="24"/>
          <w:szCs w:val="24"/>
        </w:rPr>
        <w:t xml:space="preserve"> zagospodarowaniem terenu w zakresie odpowiadającym posiadanym uprawnieniom</w:t>
      </w:r>
      <w:r w:rsidR="00084BE4" w:rsidRPr="00BD227A">
        <w:rPr>
          <w:rFonts w:ascii="Lato" w:hAnsi="Lato"/>
          <w:sz w:val="24"/>
          <w:szCs w:val="24"/>
        </w:rPr>
        <w:t xml:space="preserve">, </w:t>
      </w:r>
    </w:p>
    <w:p w14:paraId="49E1E3A0" w14:textId="705C4F0A" w:rsidR="00585481" w:rsidRPr="00BD227A" w:rsidRDefault="00DD3DBE" w:rsidP="00585481">
      <w:pPr>
        <w:pStyle w:val="Akapitzlist"/>
        <w:widowControl w:val="0"/>
        <w:numPr>
          <w:ilvl w:val="2"/>
          <w:numId w:val="97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t>osobą przeznaczoną do pełnienia</w:t>
      </w:r>
      <w:r w:rsidRPr="00BD227A">
        <w:rPr>
          <w:rFonts w:ascii="Lato" w:hAnsi="Lato"/>
          <w:b/>
          <w:bCs/>
          <w:sz w:val="24"/>
          <w:szCs w:val="24"/>
        </w:rPr>
        <w:t xml:space="preserve"> funkcji </w:t>
      </w:r>
      <w:r w:rsidRPr="00BD227A">
        <w:rPr>
          <w:rFonts w:ascii="Lato" w:eastAsia="Lato" w:hAnsi="Lato" w:cs="Lato"/>
          <w:b/>
          <w:bCs/>
          <w:sz w:val="24"/>
          <w:szCs w:val="24"/>
        </w:rPr>
        <w:t xml:space="preserve">kierownika </w:t>
      </w:r>
      <w:r w:rsidR="0039471B" w:rsidRPr="00BD227A">
        <w:rPr>
          <w:rFonts w:ascii="Lato" w:eastAsia="Lato" w:hAnsi="Lato" w:cs="Lato"/>
          <w:b/>
          <w:bCs/>
          <w:sz w:val="24"/>
          <w:szCs w:val="24"/>
        </w:rPr>
        <w:t>robót instalacyjnych</w:t>
      </w:r>
      <w:r w:rsidR="0039471B" w:rsidRPr="00BD227A">
        <w:rPr>
          <w:rFonts w:ascii="Lato" w:hAnsi="Lato" w:cs="Lato"/>
          <w:sz w:val="24"/>
          <w:szCs w:val="24"/>
        </w:rPr>
        <w:t xml:space="preserve">, posiadającą uprawnienia budowlane </w:t>
      </w:r>
      <w:r w:rsidR="0039471B" w:rsidRPr="00BD227A">
        <w:rPr>
          <w:rFonts w:ascii="Lato" w:hAnsi="Lato" w:cs="Lato"/>
          <w:b/>
          <w:sz w:val="24"/>
          <w:szCs w:val="24"/>
        </w:rPr>
        <w:t>w specjalności instalacyjnej w zakresie sieci, instalacji i urządzeń</w:t>
      </w:r>
      <w:r w:rsidR="0039471B" w:rsidRPr="00BD227A">
        <w:rPr>
          <w:rFonts w:ascii="Lato" w:hAnsi="Lato"/>
          <w:sz w:val="24"/>
          <w:szCs w:val="24"/>
        </w:rPr>
        <w:t xml:space="preserve"> </w:t>
      </w:r>
      <w:r w:rsidR="0039471B" w:rsidRPr="00BD227A">
        <w:rPr>
          <w:rFonts w:ascii="Lato" w:hAnsi="Lato" w:cs="Lato"/>
          <w:b/>
          <w:sz w:val="24"/>
          <w:szCs w:val="24"/>
        </w:rPr>
        <w:t xml:space="preserve">cieplnych, wentylacyjnych, gazowych, wodociągowych i kanalizacyjnych </w:t>
      </w:r>
      <w:r w:rsidR="0039471B" w:rsidRPr="00BD227A">
        <w:rPr>
          <w:rFonts w:ascii="Lato" w:hAnsi="Lato"/>
          <w:sz w:val="24"/>
          <w:szCs w:val="24"/>
        </w:rPr>
        <w:t>w zakresie niezbędnym do realizacji przedmiotu zamówienia</w:t>
      </w:r>
      <w:r w:rsidR="0039471B" w:rsidRPr="00BD227A">
        <w:rPr>
          <w:rFonts w:ascii="Lato" w:eastAsia="Lato" w:hAnsi="Lato" w:cs="Lato"/>
          <w:sz w:val="24"/>
          <w:szCs w:val="24"/>
        </w:rPr>
        <w:t xml:space="preserve">, a także posiadającą co najmniej 2-letnie doświadczenie zawodowe </w:t>
      </w:r>
      <w:r w:rsidR="0039471B" w:rsidRPr="00BD227A">
        <w:rPr>
          <w:rFonts w:ascii="Lato" w:eastAsia="Lato" w:hAnsi="Lato" w:cs="Lato"/>
          <w:color w:val="000000"/>
          <w:sz w:val="24"/>
          <w:szCs w:val="24"/>
        </w:rPr>
        <w:t>w pełnieniu obowiązków kierownika robót oraz doświadczenie w nadzorowaniu lub kierowaniu dwoma zakończonymi robotami budowlanymi w zakresie budowy/przebudowy/remontu zewnętrznych instalacji sanitarnych w zakresie odpowiadającym posiadanym uprawnieniom</w:t>
      </w:r>
      <w:r w:rsidRPr="00BD227A">
        <w:rPr>
          <w:rFonts w:ascii="Lato" w:hAnsi="Lato" w:cs="Lato"/>
          <w:sz w:val="24"/>
          <w:szCs w:val="24"/>
        </w:rPr>
        <w:t xml:space="preserve">, </w:t>
      </w:r>
    </w:p>
    <w:p w14:paraId="1807B643" w14:textId="53E4C9A6" w:rsidR="00B25B95" w:rsidRPr="00BD227A" w:rsidRDefault="00B25B95" w:rsidP="00585481">
      <w:pPr>
        <w:pStyle w:val="Akapitzlist"/>
        <w:widowControl w:val="0"/>
        <w:numPr>
          <w:ilvl w:val="1"/>
          <w:numId w:val="9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b/>
          <w:bCs/>
          <w:sz w:val="24"/>
          <w:szCs w:val="24"/>
        </w:rPr>
        <w:t>posiadamy</w:t>
      </w:r>
      <w:r w:rsidRPr="00BD227A">
        <w:rPr>
          <w:rFonts w:ascii="Lato" w:eastAsia="Lato" w:hAnsi="Lato" w:cs="Lato"/>
          <w:sz w:val="24"/>
          <w:szCs w:val="24"/>
        </w:rPr>
        <w:t xml:space="preserve"> niezbędną wiedzę i doświadczenie, tzn. iż w okresie ostatnich 5 lat przed upływem terminu składania ofert o udzielenie zamówienia, a</w:t>
      </w:r>
      <w:r w:rsidR="007663DF" w:rsidRPr="00BD227A">
        <w:rPr>
          <w:rFonts w:ascii="Lato" w:eastAsia="Lato" w:hAnsi="Lato" w:cs="Lato"/>
          <w:sz w:val="24"/>
          <w:szCs w:val="24"/>
        </w:rPr>
        <w:t xml:space="preserve"> </w:t>
      </w:r>
      <w:bookmarkStart w:id="5" w:name="_heading=h.2jxsxqh" w:colFirst="0" w:colLast="0"/>
      <w:bookmarkEnd w:id="5"/>
      <w:r w:rsidRPr="00BD227A">
        <w:rPr>
          <w:rFonts w:ascii="Lato" w:eastAsia="Lato" w:hAnsi="Lato" w:cs="Lato"/>
          <w:sz w:val="24"/>
          <w:szCs w:val="24"/>
        </w:rPr>
        <w:t xml:space="preserve">jeżeli okres prowadzenia działalności jest krótszy, to w tym okresie, zrealizowaliśmy </w:t>
      </w:r>
      <w:r w:rsidR="00DD3DBE" w:rsidRPr="00BD227A">
        <w:rPr>
          <w:rFonts w:ascii="Lato" w:eastAsia="Lato" w:hAnsi="Lato" w:cs="Lato"/>
          <w:sz w:val="24"/>
          <w:szCs w:val="24"/>
        </w:rPr>
        <w:t xml:space="preserve">dwie roboty budowlane w zakresie budowy/przebudowy/remontu obiektów budowlanych </w:t>
      </w:r>
      <w:r w:rsidR="009258DF" w:rsidRPr="00BD227A">
        <w:rPr>
          <w:rFonts w:ascii="Lato" w:eastAsia="Lato" w:hAnsi="Lato" w:cs="Lato"/>
          <w:sz w:val="24"/>
          <w:szCs w:val="24"/>
        </w:rPr>
        <w:t xml:space="preserve">wraz z zewnętrznymi instalacjami sanitarnymi i zagospodarowaniem terenu przestrzeni publicznej, w rozumieniu ustawy z dnia 27 marca 2003r. o planowaniu i zagospodarowaniu przestrzennym (tekst jednolity: Dziennik Ustaw z 2024r. poz. 1130 z </w:t>
      </w:r>
      <w:proofErr w:type="spellStart"/>
      <w:r w:rsidR="009258DF" w:rsidRPr="00BD227A">
        <w:rPr>
          <w:rFonts w:ascii="Lato" w:eastAsia="Lato" w:hAnsi="Lato" w:cs="Lato"/>
          <w:sz w:val="24"/>
          <w:szCs w:val="24"/>
        </w:rPr>
        <w:t>późn</w:t>
      </w:r>
      <w:proofErr w:type="spellEnd"/>
      <w:r w:rsidR="009258DF" w:rsidRPr="00BD227A">
        <w:rPr>
          <w:rFonts w:ascii="Lato" w:eastAsia="Lato" w:hAnsi="Lato" w:cs="Lato"/>
          <w:sz w:val="24"/>
          <w:szCs w:val="24"/>
        </w:rPr>
        <w:t xml:space="preserve">. zm.), o łącznej wartości wykazanych dwóch </w:t>
      </w:r>
      <w:r w:rsidR="009258DF" w:rsidRPr="00BD227A">
        <w:rPr>
          <w:rFonts w:ascii="Lato" w:eastAsia="Lato" w:hAnsi="Lato" w:cs="Lato"/>
          <w:b/>
          <w:bCs/>
          <w:sz w:val="24"/>
          <w:szCs w:val="24"/>
        </w:rPr>
        <w:t>robót nie mniejszej niż 500.000,00 zł brutto (słownie: pięćset tysięcy złotych)</w:t>
      </w:r>
      <w:r w:rsidRPr="00BD227A">
        <w:rPr>
          <w:rFonts w:ascii="Lato" w:eastAsia="Lato" w:hAnsi="Lato" w:cs="Lato"/>
          <w:sz w:val="24"/>
          <w:szCs w:val="24"/>
        </w:rPr>
        <w:t>.</w:t>
      </w:r>
    </w:p>
    <w:bookmarkEnd w:id="4"/>
    <w:p w14:paraId="707F8944" w14:textId="77777777" w:rsidR="001B53E6" w:rsidRPr="00BD227A" w:rsidRDefault="00525C1E" w:rsidP="00663E7E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>.</w:t>
      </w:r>
    </w:p>
    <w:p w14:paraId="67C1F082" w14:textId="77777777" w:rsidR="001B53E6" w:rsidRPr="00BD227A" w:rsidRDefault="00525C1E" w:rsidP="00663E7E">
      <w:pPr>
        <w:numPr>
          <w:ilvl w:val="0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>.</w:t>
      </w:r>
    </w:p>
    <w:p w14:paraId="1634A058" w14:textId="7A6F900F" w:rsidR="001B53E6" w:rsidRPr="00BD227A" w:rsidRDefault="00525C1E" w:rsidP="00663E7E">
      <w:pPr>
        <w:numPr>
          <w:ilvl w:val="0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iż nie podlegamy wykluczeniu na podstawie art. 7 ust. 1 ustawy z dnia 13 kwietnia 2022r. o szczególnych rozwiązaniach w zakresie przeciwdziałania wspieraniu agresji na Ukrainę oraz służących ochronie bezpieczeństwa narodowego (tekst jednolity: Dziennik Ustaw z </w:t>
      </w:r>
      <w:r w:rsidR="00DB6FBF" w:rsidRPr="00BD227A">
        <w:rPr>
          <w:rFonts w:ascii="Lato" w:eastAsia="Lato" w:hAnsi="Lato" w:cs="Lato"/>
          <w:sz w:val="24"/>
          <w:szCs w:val="24"/>
        </w:rPr>
        <w:t>202</w:t>
      </w:r>
      <w:r w:rsidR="00D31DC5" w:rsidRPr="00BD227A">
        <w:rPr>
          <w:rFonts w:ascii="Lato" w:eastAsia="Lato" w:hAnsi="Lato" w:cs="Lato"/>
          <w:sz w:val="24"/>
          <w:szCs w:val="24"/>
        </w:rPr>
        <w:t>5</w:t>
      </w:r>
      <w:r w:rsidR="00DB6FBF" w:rsidRPr="00BD227A">
        <w:rPr>
          <w:rFonts w:ascii="Lato" w:eastAsia="Lato" w:hAnsi="Lato" w:cs="Lato"/>
          <w:sz w:val="24"/>
          <w:szCs w:val="24"/>
        </w:rPr>
        <w:t xml:space="preserve">r. poz. </w:t>
      </w:r>
      <w:r w:rsidR="005C2D62" w:rsidRPr="00BD227A">
        <w:rPr>
          <w:rFonts w:ascii="Lato" w:eastAsia="Lato" w:hAnsi="Lato" w:cs="Lato"/>
          <w:sz w:val="24"/>
          <w:szCs w:val="24"/>
        </w:rPr>
        <w:t>5</w:t>
      </w:r>
      <w:r w:rsidR="00D31DC5" w:rsidRPr="00BD227A">
        <w:rPr>
          <w:rFonts w:ascii="Lato" w:eastAsia="Lato" w:hAnsi="Lato" w:cs="Lato"/>
          <w:sz w:val="24"/>
          <w:szCs w:val="24"/>
        </w:rPr>
        <w:t>14</w:t>
      </w:r>
      <w:r w:rsidRPr="00BD227A">
        <w:rPr>
          <w:rFonts w:ascii="Lato" w:eastAsia="Lato" w:hAnsi="Lato" w:cs="Lato"/>
          <w:sz w:val="24"/>
          <w:szCs w:val="24"/>
        </w:rPr>
        <w:t>), tj.:</w:t>
      </w:r>
    </w:p>
    <w:p w14:paraId="7BF7FFC5" w14:textId="77777777" w:rsidR="001B53E6" w:rsidRPr="00BD227A" w:rsidRDefault="00525C1E" w:rsidP="00663E7E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lastRenderedPageBreak/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ustawy,</w:t>
      </w:r>
    </w:p>
    <w:p w14:paraId="741C246C" w14:textId="6B70450F" w:rsidR="001B53E6" w:rsidRPr="00BD227A" w:rsidRDefault="00525C1E" w:rsidP="00663E7E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="00E94FEC" w:rsidRPr="00BD227A">
        <w:rPr>
          <w:rFonts w:ascii="Lato" w:eastAsia="Lato" w:hAnsi="Lato" w:cs="Lato"/>
          <w:sz w:val="24"/>
          <w:szCs w:val="24"/>
        </w:rPr>
        <w:t>202</w:t>
      </w:r>
      <w:r w:rsidR="00D31DC5" w:rsidRPr="00BD227A">
        <w:rPr>
          <w:rFonts w:ascii="Lato" w:eastAsia="Lato" w:hAnsi="Lato" w:cs="Lato"/>
          <w:sz w:val="24"/>
          <w:szCs w:val="24"/>
        </w:rPr>
        <w:t>5</w:t>
      </w:r>
      <w:r w:rsidR="00E94FEC" w:rsidRPr="00BD227A">
        <w:rPr>
          <w:rFonts w:ascii="Lato" w:eastAsia="Lato" w:hAnsi="Lato" w:cs="Lato"/>
          <w:sz w:val="24"/>
          <w:szCs w:val="24"/>
        </w:rPr>
        <w:t xml:space="preserve">r., poz. </w:t>
      </w:r>
      <w:r w:rsidR="00D31DC5" w:rsidRPr="00BD227A">
        <w:rPr>
          <w:rFonts w:ascii="Lato" w:eastAsia="Lato" w:hAnsi="Lato" w:cs="Lato"/>
          <w:sz w:val="24"/>
          <w:szCs w:val="24"/>
        </w:rPr>
        <w:t>644</w:t>
      </w:r>
      <w:r w:rsidR="007F6156" w:rsidRPr="00BD227A">
        <w:rPr>
          <w:rFonts w:ascii="Lato" w:eastAsia="Lato" w:hAnsi="Lato" w:cs="Lato"/>
          <w:sz w:val="24"/>
          <w:szCs w:val="24"/>
        </w:rPr>
        <w:t xml:space="preserve"> z </w:t>
      </w:r>
      <w:proofErr w:type="spellStart"/>
      <w:r w:rsidR="007F6156" w:rsidRPr="00BD227A">
        <w:rPr>
          <w:rFonts w:ascii="Lato" w:eastAsia="Lato" w:hAnsi="Lato" w:cs="Lato"/>
          <w:sz w:val="24"/>
          <w:szCs w:val="24"/>
        </w:rPr>
        <w:t>późn</w:t>
      </w:r>
      <w:proofErr w:type="spellEnd"/>
      <w:r w:rsidR="007F6156" w:rsidRPr="00BD227A">
        <w:rPr>
          <w:rFonts w:ascii="Lato" w:eastAsia="Lato" w:hAnsi="Lato" w:cs="Lato"/>
          <w:sz w:val="24"/>
          <w:szCs w:val="24"/>
        </w:rPr>
        <w:t>. zm.</w:t>
      </w:r>
      <w:r w:rsidRPr="00BD227A">
        <w:rPr>
          <w:rFonts w:ascii="Lato" w:eastAsia="Lato" w:hAnsi="Lato" w:cs="Lato"/>
          <w:sz w:val="24"/>
          <w:szCs w:val="24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ustawy,</w:t>
      </w:r>
    </w:p>
    <w:p w14:paraId="76AE26D0" w14:textId="77777777" w:rsidR="001B53E6" w:rsidRPr="00BD227A" w:rsidRDefault="00525C1E" w:rsidP="00663E7E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późn</w:t>
      </w:r>
      <w:proofErr w:type="spellEnd"/>
      <w:r w:rsidRPr="00BD227A">
        <w:rPr>
          <w:rFonts w:ascii="Lato" w:eastAsia="Lato" w:hAnsi="Lato" w:cs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ustawy, decyzji w sprawie wpisu na listę rozstrzygającej o zastosowaniu środka, o którym mowa w art. 1 pkt 3 cytowanej ustawy.</w:t>
      </w:r>
    </w:p>
    <w:p w14:paraId="1213E2D7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FF20D8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zachodzą w stosunku do nas podstawy wykluczenia z postępowania na podstawie art. ………….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>.</w:t>
      </w:r>
    </w:p>
    <w:p w14:paraId="23FDA918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 xml:space="preserve">(podać mającą zastosowanie podstawę wykluczenia spośród wymienionych w art. 108 ust. 1 pkt 1), 2) i 5) lub art. 109 ust. 1 pkt 2)-5) i 7)-10) - o ile dotyczy)* </w:t>
      </w:r>
    </w:p>
    <w:p w14:paraId="554CC845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ABF50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Jednocześnie oświadczam, że w związku z powyższym, na podstawie art. 110 ust. 2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 podjąłem następujące środki naprawcze: </w:t>
      </w:r>
    </w:p>
    <w:p w14:paraId="48E2FD75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722401B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802140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C7A15E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F8675E7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466083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9552183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(- o ile dotyczy)*</w:t>
      </w:r>
    </w:p>
    <w:p w14:paraId="21F34CAC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DD1312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WYKAZ PODWYKONAWCÓW</w:t>
      </w:r>
      <w:r w:rsidRPr="00BD227A">
        <w:rPr>
          <w:rFonts w:ascii="Lato" w:eastAsia="Lato" w:hAnsi="Lato" w:cs="Lato"/>
          <w:i/>
          <w:sz w:val="24"/>
          <w:szCs w:val="24"/>
        </w:rPr>
        <w:t>–</w:t>
      </w:r>
      <w:r w:rsidRPr="00BD227A">
        <w:rPr>
          <w:rFonts w:ascii="Lato" w:eastAsia="Lato" w:hAnsi="Lato" w:cs="Lato"/>
          <w:i/>
          <w:color w:val="FF0000"/>
          <w:sz w:val="24"/>
          <w:szCs w:val="24"/>
        </w:rPr>
        <w:t>(o ile dotyczy)*</w:t>
      </w:r>
    </w:p>
    <w:p w14:paraId="2D57C11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A978F5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Niniejszy załącznik zawiera zakres rzeczowy części zamówienia (czynności), przewidywanych do realizacji przez podwykonawcę (ów), wraz z podaniem ich nazw (firm), adresu i telefonu.</w:t>
      </w:r>
    </w:p>
    <w:p w14:paraId="43629302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37AE997B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lastRenderedPageBreak/>
        <w:t>Załącznik ten jest wymagany obligatoryjnie jedynie w przypadku, gdy Wykonawca przewiduje zatrudnienie podwykonawcy/ów.</w:t>
      </w:r>
    </w:p>
    <w:p w14:paraId="4042D0C9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50855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powierzamy następującym podwykonawcy/om wykonanie następujących części (zakresu) zamówienia</w:t>
      </w:r>
    </w:p>
    <w:p w14:paraId="521817AC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150FCC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Podwykonawca </w:t>
      </w:r>
    </w:p>
    <w:p w14:paraId="1AFD0E5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91D03F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92DFB93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4191ABC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72235A1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BD227A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BD227A">
        <w:rPr>
          <w:rFonts w:ascii="Lato" w:eastAsia="Lato" w:hAnsi="Lato" w:cs="Lato"/>
          <w:i/>
          <w:color w:val="FF0000"/>
          <w:sz w:val="24"/>
          <w:szCs w:val="24"/>
        </w:rPr>
        <w:t>)*</w:t>
      </w:r>
    </w:p>
    <w:p w14:paraId="5143FC3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830D94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Powierzany zakres zamówienia: </w:t>
      </w:r>
    </w:p>
    <w:p w14:paraId="450C2AD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ED4873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3A536421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C350D3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A49F9C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FF7971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DE2C875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OŚWIADCZENIE DOTYCZĄCE PODWYKONAWCY NIEBĘDĄCEGO PODMIOTEM, NA KTÓREGO ZASOBY POWOŁUJE SIĘ WYKONAWCA:</w:t>
      </w:r>
    </w:p>
    <w:p w14:paraId="7030F343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0F14B7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następujący/e podmiot/y, będący/e podwykonawcą/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ami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: </w:t>
      </w:r>
    </w:p>
    <w:p w14:paraId="63E93DC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5F4709D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D90DEAD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9BB49B3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71070A0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BD227A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BD227A">
        <w:rPr>
          <w:rFonts w:ascii="Lato" w:eastAsia="Lato" w:hAnsi="Lato" w:cs="Lato"/>
          <w:i/>
          <w:color w:val="FF0000"/>
          <w:sz w:val="24"/>
          <w:szCs w:val="24"/>
        </w:rPr>
        <w:t xml:space="preserve"> - o ile dotyczy)*</w:t>
      </w:r>
    </w:p>
    <w:p w14:paraId="3617A81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4998C7F" w14:textId="77777777" w:rsidR="001B53E6" w:rsidRPr="00BD227A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nie podlega/ją wykluczeniu z postępowania o udzielenie zamówienia.</w:t>
      </w:r>
    </w:p>
    <w:p w14:paraId="15616A6E" w14:textId="77777777" w:rsidR="008364B7" w:rsidRPr="00BD227A" w:rsidRDefault="008364B7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6003D8A" w14:textId="77777777" w:rsidR="005C2D62" w:rsidRPr="00BD227A" w:rsidRDefault="005C2D62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E9DBDB6" w14:textId="3042FB48" w:rsidR="001B53E6" w:rsidRPr="00BD227A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OŚWIADCZENIE DOTYCZĄCE PODANYCH INFORMACJI:</w:t>
      </w:r>
    </w:p>
    <w:p w14:paraId="2483A37E" w14:textId="77777777" w:rsidR="001B53E6" w:rsidRPr="00BD227A" w:rsidRDefault="001B53E6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923F156" w14:textId="77777777" w:rsidR="001B53E6" w:rsidRPr="00BD227A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58A00" w14:textId="77777777" w:rsidR="00950E55" w:rsidRPr="00BD227A" w:rsidRDefault="00950E55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A708DB9" w14:textId="77777777" w:rsidR="007663DF" w:rsidRPr="00BD227A" w:rsidRDefault="007663DF">
      <w:pPr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br w:type="page"/>
      </w:r>
    </w:p>
    <w:p w14:paraId="22EE64E8" w14:textId="1F7F8726" w:rsidR="001B53E6" w:rsidRPr="00BD227A" w:rsidRDefault="00525C1E" w:rsidP="002741BA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lastRenderedPageBreak/>
        <w:t>Załącznik nr 3 do SWZ</w:t>
      </w:r>
    </w:p>
    <w:p w14:paraId="2EA1EB0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 xml:space="preserve">Składane wraz z ofertą </w:t>
      </w:r>
      <w:r w:rsidRPr="00BD227A">
        <w:rPr>
          <w:rFonts w:ascii="Lato" w:eastAsia="Lato" w:hAnsi="Lato" w:cs="Lato"/>
          <w:i/>
          <w:color w:val="FF0000"/>
          <w:sz w:val="24"/>
          <w:szCs w:val="24"/>
        </w:rPr>
        <w:t>(o ile dotyczy) *</w:t>
      </w:r>
      <w:r w:rsidRPr="00BD227A">
        <w:rPr>
          <w:rFonts w:ascii="Lato" w:eastAsia="Lato" w:hAnsi="Lato" w:cs="Lato"/>
          <w:i/>
          <w:sz w:val="24"/>
          <w:szCs w:val="24"/>
        </w:rPr>
        <w:t>.</w:t>
      </w:r>
    </w:p>
    <w:p w14:paraId="14C14D39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</w:p>
    <w:p w14:paraId="56BC3E9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>(UWAGA: poniższe zastosować tylko wtedy, gdy Wykonawca powołuje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…)</w:t>
      </w:r>
    </w:p>
    <w:p w14:paraId="0EBA6AF2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</w:p>
    <w:p w14:paraId="20A586F4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PISEMNE ZOBOWIĄZANIE PODMIOTU</w:t>
      </w:r>
    </w:p>
    <w:p w14:paraId="09370B98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 xml:space="preserve">oddania do dyspozycji Wykonawcy niezbędnych zasobów na okres korzystania z nich przy wykonywaniu zamówienia zgodnie z art. 118 ustawy </w:t>
      </w:r>
      <w:proofErr w:type="spellStart"/>
      <w:r w:rsidRPr="00BD227A">
        <w:rPr>
          <w:rFonts w:ascii="Lato" w:eastAsia="Lato" w:hAnsi="Lato" w:cs="Lato"/>
          <w:b/>
          <w:sz w:val="24"/>
          <w:szCs w:val="24"/>
        </w:rPr>
        <w:t>Pzp</w:t>
      </w:r>
      <w:proofErr w:type="spellEnd"/>
    </w:p>
    <w:p w14:paraId="1FC48E9A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9F6F4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Działając w imieniu i na rzecz:</w:t>
      </w:r>
    </w:p>
    <w:p w14:paraId="497BEB20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1F814A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53CFEF9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00E41B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1DFAF5B9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BD227A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BD227A">
        <w:rPr>
          <w:rFonts w:ascii="Lato" w:eastAsia="Lato" w:hAnsi="Lato" w:cs="Lato"/>
          <w:i/>
          <w:color w:val="FF0000"/>
          <w:sz w:val="24"/>
          <w:szCs w:val="24"/>
        </w:rPr>
        <w:t xml:space="preserve"> - o ile dotyczy)* </w:t>
      </w:r>
    </w:p>
    <w:p w14:paraId="3FB18C8E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969EEF7" w14:textId="20511E02" w:rsidR="001B53E6" w:rsidRPr="00BD227A" w:rsidRDefault="00525C1E" w:rsidP="00370D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b/>
          <w:bCs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 w postępowaniu na</w:t>
      </w:r>
      <w:r w:rsidRPr="00BD227A">
        <w:rPr>
          <w:rFonts w:ascii="Lato" w:eastAsia="Lato" w:hAnsi="Lato" w:cs="Lato"/>
          <w:b/>
          <w:sz w:val="24"/>
          <w:szCs w:val="24"/>
        </w:rPr>
        <w:t xml:space="preserve"> </w:t>
      </w:r>
      <w:r w:rsidR="0075568A" w:rsidRPr="00BD227A">
        <w:rPr>
          <w:rFonts w:ascii="Lato" w:hAnsi="Lato"/>
          <w:b/>
          <w:bCs/>
          <w:sz w:val="24"/>
          <w:szCs w:val="24"/>
        </w:rPr>
        <w:t xml:space="preserve">wyłonienie Wykonawcy </w:t>
      </w:r>
      <w:r w:rsidR="00F4408F" w:rsidRPr="00BD227A">
        <w:rPr>
          <w:rFonts w:ascii="Lato" w:hAnsi="Lato"/>
          <w:b/>
          <w:bCs/>
          <w:sz w:val="24"/>
          <w:szCs w:val="24"/>
        </w:rPr>
        <w:t>robót budowlanych związanych z budową pochylni do ogrodu społecznego w Parku Kurdwanów w ramach zadania pn.</w:t>
      </w:r>
      <w:r w:rsidR="0039471B" w:rsidRPr="00BD227A">
        <w:rPr>
          <w:rFonts w:ascii="Lato" w:hAnsi="Lato"/>
          <w:b/>
          <w:bCs/>
          <w:sz w:val="24"/>
          <w:szCs w:val="24"/>
        </w:rPr>
        <w:t>:</w:t>
      </w:r>
      <w:r w:rsidR="00F4408F" w:rsidRPr="00BD227A">
        <w:rPr>
          <w:rFonts w:ascii="Lato" w:hAnsi="Lato"/>
          <w:b/>
          <w:bCs/>
          <w:sz w:val="24"/>
          <w:szCs w:val="24"/>
        </w:rPr>
        <w:t xml:space="preserve"> „Po Parku Kurdwanów bez schodów” budżet obywatelski dzielnic - edycja XII</w:t>
      </w:r>
      <w:r w:rsidR="003A33B8" w:rsidRPr="00BD227A">
        <w:rPr>
          <w:rFonts w:ascii="Lato" w:hAnsi="Lato"/>
          <w:b/>
          <w:bCs/>
          <w:sz w:val="24"/>
          <w:szCs w:val="24"/>
        </w:rPr>
        <w:t>,</w:t>
      </w:r>
      <w:r w:rsidR="00F37798" w:rsidRPr="00BD227A">
        <w:rPr>
          <w:rFonts w:ascii="Lato" w:hAnsi="Lato"/>
          <w:b/>
          <w:bCs/>
          <w:sz w:val="24"/>
          <w:szCs w:val="24"/>
        </w:rPr>
        <w:t xml:space="preserve"> </w:t>
      </w:r>
      <w:r w:rsidR="00585481" w:rsidRPr="00BD227A">
        <w:rPr>
          <w:rFonts w:ascii="Lato" w:hAnsi="Lato"/>
          <w:b/>
          <w:bCs/>
          <w:sz w:val="24"/>
          <w:szCs w:val="24"/>
        </w:rPr>
        <w:t>dla Zarządu Zieleni Miejskiej w Krakowie,</w:t>
      </w:r>
    </w:p>
    <w:p w14:paraId="1001493C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C632B8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zobowiązujemy się udostępnić nasze zasoby Wykonawcy:</w:t>
      </w:r>
    </w:p>
    <w:p w14:paraId="238ADF99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1B0B179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2952DFA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0117A1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39853C3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Wykonawcy, składającego ofertę)*</w:t>
      </w:r>
    </w:p>
    <w:p w14:paraId="4762DEF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711B0C8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3CB7C1D2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09374F8" w14:textId="77777777" w:rsidR="001B53E6" w:rsidRPr="00BD227A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zakres naszych zasobów dostępnych Wykonawcy:</w:t>
      </w:r>
    </w:p>
    <w:p w14:paraId="63FB4C92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AB56E42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D539F0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09EE6B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540C7542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7CFB3E83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D9A2A1D" w14:textId="77777777" w:rsidR="001B53E6" w:rsidRPr="00BD227A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2E4E848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5403C9E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C6224A1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C242D4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52E9A8C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(wskazać realny i faktyczny sposób oraz okres (czas), wykorzystania zasobów przy wykonywaniu zamówienia publicznego)</w:t>
      </w:r>
    </w:p>
    <w:p w14:paraId="68FCA5A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F6C86FC" w14:textId="77777777" w:rsidR="001B53E6" w:rsidRPr="00BD227A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charakter stosunku, jaki będzie mnie łączył z Wykonawcą:</w:t>
      </w:r>
    </w:p>
    <w:p w14:paraId="418340AC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354D92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91AAE3D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F9B3F8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21E161C2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(wskazać dokładnie np. umowa zlecenia, o dzieło, pożyczki, użyczenia itp.)</w:t>
      </w:r>
    </w:p>
    <w:p w14:paraId="5E701409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CBD7ED4" w14:textId="77777777" w:rsidR="001B53E6" w:rsidRPr="00BD227A" w:rsidRDefault="00525C1E" w:rsidP="00663E7E">
      <w:pPr>
        <w:numPr>
          <w:ilvl w:val="1"/>
          <w:numId w:val="5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5CB7518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FBF5898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AB6B40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E2577A3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7E6B9528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(wskazać dokładnie te elementy zamówienia, tj. odpowiednio o ile dotyczy usług lub robót budowlanych, które będą realizowane przez podmiot udostępniający zasoby)</w:t>
      </w:r>
    </w:p>
    <w:p w14:paraId="004623E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</w:p>
    <w:p w14:paraId="1DDD39CE" w14:textId="77777777" w:rsidR="001B53E6" w:rsidRPr="00BD227A" w:rsidRDefault="00525C1E" w:rsidP="00663E7E">
      <w:pPr>
        <w:numPr>
          <w:ilvl w:val="1"/>
          <w:numId w:val="58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>.</w:t>
      </w:r>
    </w:p>
    <w:p w14:paraId="4AFF4D3B" w14:textId="77777777" w:rsidR="001B53E6" w:rsidRPr="00BD227A" w:rsidRDefault="001B53E6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F42BDE7" w14:textId="77777777" w:rsidR="001B53E6" w:rsidRPr="00BD227A" w:rsidRDefault="00525C1E" w:rsidP="00663E7E">
      <w:pPr>
        <w:numPr>
          <w:ilvl w:val="1"/>
          <w:numId w:val="58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Pzp</w:t>
      </w:r>
      <w:proofErr w:type="spellEnd"/>
      <w:r w:rsidRPr="00BD227A">
        <w:rPr>
          <w:rFonts w:ascii="Lato" w:eastAsia="Lato" w:hAnsi="Lato" w:cs="Lato"/>
          <w:sz w:val="24"/>
          <w:szCs w:val="24"/>
        </w:rPr>
        <w:t xml:space="preserve">. </w:t>
      </w:r>
    </w:p>
    <w:p w14:paraId="7E7C2F37" w14:textId="77777777" w:rsidR="001B53E6" w:rsidRPr="00BD227A" w:rsidRDefault="001B53E6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2C4B2F" w14:textId="06D1AEC1" w:rsidR="001B53E6" w:rsidRPr="00BD227A" w:rsidRDefault="00525C1E" w:rsidP="00663E7E">
      <w:pPr>
        <w:numPr>
          <w:ilvl w:val="1"/>
          <w:numId w:val="58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(tekst jednolity Dziennik Ustaw z 202</w:t>
      </w:r>
      <w:r w:rsidR="00D31DC5" w:rsidRPr="00BD227A">
        <w:rPr>
          <w:rFonts w:ascii="Lato" w:eastAsia="Lato" w:hAnsi="Lato" w:cs="Lato"/>
          <w:sz w:val="24"/>
          <w:szCs w:val="24"/>
        </w:rPr>
        <w:t>5</w:t>
      </w:r>
      <w:r w:rsidRPr="00BD227A">
        <w:rPr>
          <w:rFonts w:ascii="Lato" w:eastAsia="Lato" w:hAnsi="Lato" w:cs="Lato"/>
          <w:sz w:val="24"/>
          <w:szCs w:val="24"/>
        </w:rPr>
        <w:t xml:space="preserve">r., poz. </w:t>
      </w:r>
      <w:r w:rsidR="005C2D62" w:rsidRPr="00BD227A">
        <w:rPr>
          <w:rFonts w:ascii="Lato" w:eastAsia="Lato" w:hAnsi="Lato" w:cs="Lato"/>
          <w:sz w:val="24"/>
          <w:szCs w:val="24"/>
        </w:rPr>
        <w:t>5</w:t>
      </w:r>
      <w:r w:rsidR="00D31DC5" w:rsidRPr="00BD227A">
        <w:rPr>
          <w:rFonts w:ascii="Lato" w:eastAsia="Lato" w:hAnsi="Lato" w:cs="Lato"/>
          <w:sz w:val="24"/>
          <w:szCs w:val="24"/>
        </w:rPr>
        <w:t>14</w:t>
      </w:r>
      <w:r w:rsidRPr="00BD227A">
        <w:rPr>
          <w:rFonts w:ascii="Lato" w:eastAsia="Lato" w:hAnsi="Lato" w:cs="Lato"/>
          <w:sz w:val="24"/>
          <w:szCs w:val="24"/>
        </w:rPr>
        <w:t>), tj.:</w:t>
      </w:r>
    </w:p>
    <w:p w14:paraId="274D542B" w14:textId="77777777" w:rsidR="001B53E6" w:rsidRPr="00BD227A" w:rsidRDefault="00525C1E" w:rsidP="00663E7E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5CA2C678" w14:textId="546AE666" w:rsidR="001B53E6" w:rsidRPr="00BD227A" w:rsidRDefault="00525C1E" w:rsidP="00663E7E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="00E94FEC" w:rsidRPr="00BD227A">
        <w:rPr>
          <w:rFonts w:ascii="Lato" w:eastAsia="Lato" w:hAnsi="Lato" w:cs="Lato"/>
          <w:sz w:val="24"/>
          <w:szCs w:val="24"/>
        </w:rPr>
        <w:t>202</w:t>
      </w:r>
      <w:r w:rsidR="00D31DC5" w:rsidRPr="00BD227A">
        <w:rPr>
          <w:rFonts w:ascii="Lato" w:eastAsia="Lato" w:hAnsi="Lato" w:cs="Lato"/>
          <w:sz w:val="24"/>
          <w:szCs w:val="24"/>
        </w:rPr>
        <w:t>5</w:t>
      </w:r>
      <w:r w:rsidR="00E94FEC" w:rsidRPr="00BD227A">
        <w:rPr>
          <w:rFonts w:ascii="Lato" w:eastAsia="Lato" w:hAnsi="Lato" w:cs="Lato"/>
          <w:sz w:val="24"/>
          <w:szCs w:val="24"/>
        </w:rPr>
        <w:t xml:space="preserve">r., poz. </w:t>
      </w:r>
      <w:r w:rsidR="00D31DC5" w:rsidRPr="00BD227A">
        <w:rPr>
          <w:rFonts w:ascii="Lato" w:eastAsia="Lato" w:hAnsi="Lato" w:cs="Lato"/>
          <w:sz w:val="24"/>
          <w:szCs w:val="24"/>
        </w:rPr>
        <w:t>644</w:t>
      </w:r>
      <w:r w:rsidR="007F6156" w:rsidRPr="00BD227A">
        <w:rPr>
          <w:rFonts w:ascii="Lato" w:eastAsia="Lato" w:hAnsi="Lato" w:cs="Lato"/>
          <w:sz w:val="24"/>
          <w:szCs w:val="24"/>
        </w:rPr>
        <w:t xml:space="preserve"> z </w:t>
      </w:r>
      <w:proofErr w:type="spellStart"/>
      <w:r w:rsidR="007F6156" w:rsidRPr="00BD227A">
        <w:rPr>
          <w:rFonts w:ascii="Lato" w:eastAsia="Lato" w:hAnsi="Lato" w:cs="Lato"/>
          <w:sz w:val="24"/>
          <w:szCs w:val="24"/>
        </w:rPr>
        <w:t>późn</w:t>
      </w:r>
      <w:proofErr w:type="spellEnd"/>
      <w:r w:rsidR="007F6156" w:rsidRPr="00BD227A">
        <w:rPr>
          <w:rFonts w:ascii="Lato" w:eastAsia="Lato" w:hAnsi="Lato" w:cs="Lato"/>
          <w:sz w:val="24"/>
          <w:szCs w:val="24"/>
        </w:rPr>
        <w:t xml:space="preserve">. </w:t>
      </w:r>
      <w:proofErr w:type="spellStart"/>
      <w:r w:rsidR="007F6156" w:rsidRPr="00BD227A">
        <w:rPr>
          <w:rFonts w:ascii="Lato" w:eastAsia="Lato" w:hAnsi="Lato" w:cs="Lato"/>
          <w:sz w:val="24"/>
          <w:szCs w:val="24"/>
        </w:rPr>
        <w:t>zm</w:t>
      </w:r>
      <w:proofErr w:type="spellEnd"/>
      <w:r w:rsidRPr="00BD227A">
        <w:rPr>
          <w:rFonts w:ascii="Lato" w:eastAsia="Lato" w:hAnsi="Lato" w:cs="Lato"/>
          <w:sz w:val="24"/>
          <w:szCs w:val="24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6BA4C30E" w14:textId="77777777" w:rsidR="001B53E6" w:rsidRPr="00BD227A" w:rsidRDefault="00525C1E" w:rsidP="00663E7E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nie jesteśmy Wykonawcą, którego jednostką dominującą w rozumieniu art. 3 ust. 1 pkt 37 ustawy z dnia 29 września 1994r. o rachunkowości (tekst jednolity: Dziennik </w:t>
      </w:r>
      <w:r w:rsidRPr="00BD227A">
        <w:rPr>
          <w:rFonts w:ascii="Lato" w:eastAsia="Lato" w:hAnsi="Lato" w:cs="Lato"/>
          <w:sz w:val="24"/>
          <w:szCs w:val="24"/>
        </w:rPr>
        <w:lastRenderedPageBreak/>
        <w:t xml:space="preserve">Ustaw z 2023r., poz. 120 z </w:t>
      </w:r>
      <w:proofErr w:type="spellStart"/>
      <w:r w:rsidRPr="00BD227A">
        <w:rPr>
          <w:rFonts w:ascii="Lato" w:eastAsia="Lato" w:hAnsi="Lato" w:cs="Lato"/>
          <w:sz w:val="24"/>
          <w:szCs w:val="24"/>
        </w:rPr>
        <w:t>późn</w:t>
      </w:r>
      <w:proofErr w:type="spellEnd"/>
      <w:r w:rsidRPr="00BD227A">
        <w:rPr>
          <w:rFonts w:ascii="Lato" w:eastAsia="Lato" w:hAnsi="Lato" w:cs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ustawy.</w:t>
      </w:r>
    </w:p>
    <w:p w14:paraId="2ADBEBA5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1EBE0A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b/>
          <w:i/>
          <w:sz w:val="24"/>
          <w:szCs w:val="24"/>
          <w:u w:val="single"/>
        </w:rPr>
      </w:pPr>
    </w:p>
    <w:p w14:paraId="611613A0" w14:textId="77777777" w:rsidR="001B53E6" w:rsidRPr="00BD227A" w:rsidRDefault="00525C1E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lastRenderedPageBreak/>
        <w:t>Załącznik nr 4 do SWZ</w:t>
      </w:r>
    </w:p>
    <w:p w14:paraId="26FBBA5E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 xml:space="preserve">Składane wraz z ofertą </w:t>
      </w:r>
      <w:r w:rsidRPr="00BD227A">
        <w:rPr>
          <w:rFonts w:ascii="Lato" w:eastAsia="Lato" w:hAnsi="Lato" w:cs="Lato"/>
          <w:i/>
          <w:color w:val="FF0000"/>
          <w:sz w:val="24"/>
          <w:szCs w:val="24"/>
        </w:rPr>
        <w:t>(o ile dotyczy) *</w:t>
      </w:r>
      <w:r w:rsidRPr="00BD227A">
        <w:rPr>
          <w:rFonts w:ascii="Lato" w:eastAsia="Lato" w:hAnsi="Lato" w:cs="Lato"/>
          <w:i/>
          <w:sz w:val="24"/>
          <w:szCs w:val="24"/>
        </w:rPr>
        <w:t>.</w:t>
      </w:r>
    </w:p>
    <w:p w14:paraId="22296870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</w:p>
    <w:p w14:paraId="299864A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Oświadczenie Wykonawców</w:t>
      </w:r>
    </w:p>
    <w:p w14:paraId="565B58CD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wspólnie ubiegających się o udzielenie zamówienia w zakresie,</w:t>
      </w:r>
    </w:p>
    <w:p w14:paraId="096A986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 xml:space="preserve">o którym mowa w art. 117 ust. 4 ustawy </w:t>
      </w:r>
      <w:proofErr w:type="spellStart"/>
      <w:r w:rsidRPr="00BD227A">
        <w:rPr>
          <w:rFonts w:ascii="Lato" w:eastAsia="Lato" w:hAnsi="Lato" w:cs="Lato"/>
          <w:b/>
          <w:sz w:val="24"/>
          <w:szCs w:val="24"/>
        </w:rPr>
        <w:t>Pzp</w:t>
      </w:r>
      <w:proofErr w:type="spellEnd"/>
    </w:p>
    <w:p w14:paraId="5965586B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(z którego wynika, które roboty budowlane, dostawy lub usługi wykonają poszczególni Wykonawcy)</w:t>
      </w:r>
    </w:p>
    <w:p w14:paraId="1FFDF922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</w:p>
    <w:p w14:paraId="388C9F03" w14:textId="62F8F171" w:rsidR="00BA0C21" w:rsidRPr="00BD227A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BD227A">
        <w:rPr>
          <w:rFonts w:ascii="Lato" w:eastAsia="Lato" w:hAnsi="Lato" w:cs="Lato"/>
          <w:color w:val="0D0D0D"/>
          <w:sz w:val="24"/>
          <w:szCs w:val="24"/>
        </w:rPr>
        <w:t>Biorąc udział w postępowaniu na</w:t>
      </w:r>
      <w:r w:rsidRPr="00BD227A">
        <w:rPr>
          <w:rFonts w:ascii="Lato" w:eastAsia="Lato" w:hAnsi="Lato" w:cs="Lato"/>
          <w:b/>
          <w:sz w:val="24"/>
          <w:szCs w:val="24"/>
        </w:rPr>
        <w:t xml:space="preserve"> </w:t>
      </w:r>
      <w:r w:rsidR="007656D1" w:rsidRPr="00BD227A">
        <w:rPr>
          <w:rFonts w:ascii="Lato" w:hAnsi="Lato"/>
          <w:b/>
          <w:bCs/>
          <w:sz w:val="24"/>
          <w:szCs w:val="24"/>
        </w:rPr>
        <w:t xml:space="preserve">wyłonienie Wykonawcy </w:t>
      </w:r>
      <w:r w:rsidR="0025242E" w:rsidRPr="00BD227A">
        <w:rPr>
          <w:rFonts w:ascii="Lato" w:hAnsi="Lato"/>
          <w:b/>
          <w:bCs/>
          <w:sz w:val="24"/>
          <w:szCs w:val="24"/>
        </w:rPr>
        <w:t>robót budowlanych związanych z budową pochylni do ogrodu społecznego w Parku Kurdwanów w ramach zadania pn.</w:t>
      </w:r>
      <w:r w:rsidR="0039471B" w:rsidRPr="00BD227A">
        <w:rPr>
          <w:rFonts w:ascii="Lato" w:hAnsi="Lato"/>
          <w:b/>
          <w:bCs/>
          <w:sz w:val="24"/>
          <w:szCs w:val="24"/>
        </w:rPr>
        <w:t>:</w:t>
      </w:r>
      <w:r w:rsidR="0025242E" w:rsidRPr="00BD227A">
        <w:rPr>
          <w:rFonts w:ascii="Lato" w:hAnsi="Lato"/>
          <w:b/>
          <w:bCs/>
          <w:sz w:val="24"/>
          <w:szCs w:val="24"/>
        </w:rPr>
        <w:t xml:space="preserve"> „Po Parku Kurdwanów bez schodów” budżet obywatelski dzielnic - edycja XII</w:t>
      </w:r>
      <w:r w:rsidR="007C2B77" w:rsidRPr="00BD227A">
        <w:rPr>
          <w:rFonts w:ascii="Lato" w:hAnsi="Lato"/>
          <w:b/>
          <w:bCs/>
          <w:sz w:val="24"/>
          <w:szCs w:val="24"/>
        </w:rPr>
        <w:t xml:space="preserve">, </w:t>
      </w:r>
      <w:r w:rsidR="00585481" w:rsidRPr="00BD227A">
        <w:rPr>
          <w:rFonts w:ascii="Lato" w:hAnsi="Lato"/>
          <w:b/>
          <w:bCs/>
          <w:sz w:val="24"/>
          <w:szCs w:val="24"/>
        </w:rPr>
        <w:t>dla Zarządu Zieleni Miejskiej w Krakowie</w:t>
      </w:r>
      <w:r w:rsidR="007663DF" w:rsidRPr="00BD227A">
        <w:rPr>
          <w:rFonts w:ascii="Lato" w:hAnsi="Lato"/>
          <w:b/>
          <w:bCs/>
          <w:sz w:val="24"/>
          <w:szCs w:val="24"/>
        </w:rPr>
        <w:t>,</w:t>
      </w:r>
    </w:p>
    <w:p w14:paraId="6D4B5548" w14:textId="05BD0D16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</w:p>
    <w:p w14:paraId="7E139361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009E38D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Wykonawca:</w:t>
      </w:r>
    </w:p>
    <w:p w14:paraId="266B870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6287D4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5A5ABCD2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60AAEA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Wykonawcy, składającego ofertę)</w:t>
      </w:r>
    </w:p>
    <w:p w14:paraId="42DC6D1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D517B9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działając w imieniu i na rzecz:</w:t>
      </w:r>
    </w:p>
    <w:p w14:paraId="5A00570E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189B30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7D0657E0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7662B9A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 wspólnie ubiegających się o udzielenie zamówienia)</w:t>
      </w:r>
    </w:p>
    <w:p w14:paraId="25A39D45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10D5305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Oświadczamy, iż następujące roboty budowlane/usługi/dostawy * wykonają poszczególni Wykonawcy wspólnie ubiegający się o udzielenie zamówienia:</w:t>
      </w:r>
    </w:p>
    <w:p w14:paraId="5DAB5B81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1E25A07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Wykonawca (nazwa):</w:t>
      </w:r>
    </w:p>
    <w:p w14:paraId="33A4832E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9493DD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………………………………………………………………………………………………………………... </w:t>
      </w:r>
    </w:p>
    <w:p w14:paraId="19D77CC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ADA1C2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wykona: ……………………………………………………………………………………………………… **</w:t>
      </w:r>
    </w:p>
    <w:p w14:paraId="1C760F4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8350935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5AF1E1B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Wykonawca (nazwa): </w:t>
      </w:r>
    </w:p>
    <w:p w14:paraId="4A22C25B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2870104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………………………………………………………………………………………………………………... </w:t>
      </w:r>
    </w:p>
    <w:p w14:paraId="003EB5C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0D00CB4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wykona: ……………………………………………………………………………………………………… **</w:t>
      </w:r>
    </w:p>
    <w:p w14:paraId="4884097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0C6C0BAA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280820F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  <w:u w:val="single"/>
        </w:rPr>
        <w:t>* niepotrzebne skreślić</w:t>
      </w:r>
    </w:p>
    <w:p w14:paraId="5AE69EDE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  <w:u w:val="single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  <w:u w:val="single"/>
        </w:rPr>
        <w:t>** należy dostosować do ilości Wykonawców w konsorcjum</w:t>
      </w:r>
    </w:p>
    <w:p w14:paraId="5C698862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br w:type="page"/>
      </w:r>
      <w:r w:rsidRPr="00BD227A">
        <w:rPr>
          <w:rFonts w:ascii="Lato" w:eastAsia="Lato" w:hAnsi="Lato" w:cs="Lato"/>
          <w:sz w:val="24"/>
          <w:szCs w:val="24"/>
        </w:rPr>
        <w:lastRenderedPageBreak/>
        <w:t>Załącznik nr 5 do SWZ</w:t>
      </w:r>
    </w:p>
    <w:p w14:paraId="57A1FA5B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>Składane w odpowiedzi na wezwanie Zamawiającego.</w:t>
      </w:r>
    </w:p>
    <w:p w14:paraId="7C0E5E5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b/>
          <w:sz w:val="24"/>
          <w:szCs w:val="24"/>
        </w:rPr>
      </w:pPr>
    </w:p>
    <w:p w14:paraId="4E45C496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BD227A">
        <w:rPr>
          <w:rFonts w:ascii="Lato" w:eastAsia="Lato" w:hAnsi="Lato" w:cs="Lato"/>
          <w:b/>
          <w:sz w:val="24"/>
          <w:szCs w:val="24"/>
        </w:rPr>
        <w:t>OŚWIADCZENIE O POWIĄZANIU KAPITAŁOWYM</w:t>
      </w:r>
    </w:p>
    <w:p w14:paraId="659382EF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0BC67D95" w14:textId="0353572B" w:rsidR="00BA0C21" w:rsidRPr="00BD227A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BD227A">
        <w:rPr>
          <w:rFonts w:ascii="Lato" w:eastAsia="Lato" w:hAnsi="Lato" w:cs="Lato"/>
          <w:color w:val="0D0D0D"/>
          <w:sz w:val="24"/>
          <w:szCs w:val="24"/>
        </w:rPr>
        <w:t xml:space="preserve">Biorąc udział w postępowaniu na </w:t>
      </w:r>
      <w:r w:rsidR="00EF4584" w:rsidRPr="00BD227A">
        <w:rPr>
          <w:rFonts w:ascii="Lato" w:hAnsi="Lato"/>
          <w:b/>
          <w:bCs/>
          <w:sz w:val="24"/>
          <w:szCs w:val="24"/>
        </w:rPr>
        <w:t xml:space="preserve">wyłonienie Wykonawcy </w:t>
      </w:r>
      <w:r w:rsidR="00262A94" w:rsidRPr="00BD227A">
        <w:rPr>
          <w:rFonts w:ascii="Lato" w:hAnsi="Lato"/>
          <w:b/>
          <w:bCs/>
          <w:sz w:val="24"/>
          <w:szCs w:val="24"/>
        </w:rPr>
        <w:t>robót budowlanych związanych z budową pochylni do ogrodu społecznego w Parku Kurdwanów w ramach zadania pn.</w:t>
      </w:r>
      <w:r w:rsidR="0039471B" w:rsidRPr="00BD227A">
        <w:rPr>
          <w:rFonts w:ascii="Lato" w:hAnsi="Lato"/>
          <w:b/>
          <w:bCs/>
          <w:sz w:val="24"/>
          <w:szCs w:val="24"/>
        </w:rPr>
        <w:t>:</w:t>
      </w:r>
      <w:r w:rsidR="00262A94" w:rsidRPr="00BD227A">
        <w:rPr>
          <w:rFonts w:ascii="Lato" w:hAnsi="Lato"/>
          <w:b/>
          <w:bCs/>
          <w:sz w:val="24"/>
          <w:szCs w:val="24"/>
        </w:rPr>
        <w:t xml:space="preserve"> „Po Parku Kurdwanów bez schodów” budżet obywatelski dzielnic - edycja XII</w:t>
      </w:r>
      <w:r w:rsidR="007C2B77" w:rsidRPr="00BD227A">
        <w:rPr>
          <w:rFonts w:ascii="Lato" w:hAnsi="Lato"/>
          <w:b/>
          <w:bCs/>
          <w:sz w:val="24"/>
          <w:szCs w:val="24"/>
        </w:rPr>
        <w:t xml:space="preserve">, </w:t>
      </w:r>
      <w:r w:rsidR="00585481" w:rsidRPr="00BD227A">
        <w:rPr>
          <w:rFonts w:ascii="Lato" w:hAnsi="Lato"/>
          <w:b/>
          <w:bCs/>
          <w:sz w:val="24"/>
          <w:szCs w:val="24"/>
        </w:rPr>
        <w:t>dla Zarządu Zieleni Miejskiej w Krakowie,</w:t>
      </w:r>
    </w:p>
    <w:p w14:paraId="6712FFDC" w14:textId="58CC8163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00C800" w14:textId="77777777" w:rsidR="00E716C3" w:rsidRPr="00BD227A" w:rsidRDefault="00E716C3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EE907C" w14:textId="002D040B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oświadczamy, że:</w:t>
      </w:r>
    </w:p>
    <w:p w14:paraId="0129BEAA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063D6BC" w14:textId="77777777" w:rsidR="00FF2A49" w:rsidRPr="00BD227A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nie należymy do tej samej grupy kapitałowej z żadnym z Wykonawców, którzy złożyli ofertę w niniejszym postępowaniu *</w:t>
      </w:r>
      <w:r w:rsidRPr="00BD227A">
        <w:rPr>
          <w:rFonts w:ascii="Lato" w:eastAsia="Lato" w:hAnsi="Lato" w:cs="Lato"/>
          <w:sz w:val="24"/>
          <w:szCs w:val="24"/>
          <w:vertAlign w:val="superscript"/>
        </w:rPr>
        <w:t>)</w:t>
      </w:r>
    </w:p>
    <w:p w14:paraId="4131E302" w14:textId="77777777" w:rsidR="00FF2A49" w:rsidRPr="00BD227A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1DE8F2E" w14:textId="77777777" w:rsidR="00FF2A49" w:rsidRPr="00BD227A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lub</w:t>
      </w:r>
    </w:p>
    <w:p w14:paraId="4227AE2E" w14:textId="77777777" w:rsidR="00FF2A49" w:rsidRPr="00BD227A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751E5B8" w14:textId="77777777" w:rsidR="00FF2A49" w:rsidRPr="00BD227A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BD227A">
        <w:rPr>
          <w:rFonts w:ascii="Lato" w:hAnsi="Lato"/>
          <w:bCs/>
          <w:spacing w:val="-4"/>
          <w:sz w:val="24"/>
          <w:szCs w:val="24"/>
        </w:rPr>
        <w:t>należymy do tej samej grupy kapitałowej z następującymi Wykonawcami, którzy złożyli ofertę w niniejszym postępowaniu *</w:t>
      </w:r>
      <w:r w:rsidRPr="00BD227A">
        <w:rPr>
          <w:rFonts w:ascii="Lato" w:hAnsi="Lato"/>
          <w:bCs/>
          <w:spacing w:val="-4"/>
          <w:sz w:val="24"/>
          <w:szCs w:val="24"/>
          <w:vertAlign w:val="superscript"/>
        </w:rPr>
        <w:t>)</w:t>
      </w:r>
    </w:p>
    <w:p w14:paraId="6BE67080" w14:textId="77777777" w:rsidR="00FF2A49" w:rsidRPr="00BD227A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</w:p>
    <w:p w14:paraId="0276C23C" w14:textId="0E4B03D8" w:rsidR="00FF2A49" w:rsidRPr="00BD227A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BD227A">
        <w:rPr>
          <w:rFonts w:ascii="Lato" w:hAnsi="Lato"/>
          <w:bCs/>
          <w:spacing w:val="-4"/>
          <w:sz w:val="24"/>
          <w:szCs w:val="24"/>
        </w:rPr>
        <w:t>w rozumieniu art. 4 pkt 14) ustawy z dnia 16 lutego 2007r. o ochronie konkurencji</w:t>
      </w:r>
      <w:r w:rsidR="00242051" w:rsidRPr="00BD227A">
        <w:rPr>
          <w:rFonts w:ascii="Lato" w:hAnsi="Lato"/>
          <w:bCs/>
          <w:spacing w:val="-4"/>
          <w:sz w:val="24"/>
          <w:szCs w:val="24"/>
        </w:rPr>
        <w:t xml:space="preserve"> </w:t>
      </w:r>
      <w:r w:rsidRPr="00BD227A">
        <w:rPr>
          <w:rFonts w:ascii="Lato" w:hAnsi="Lato"/>
          <w:bCs/>
          <w:spacing w:val="-4"/>
          <w:sz w:val="24"/>
          <w:szCs w:val="24"/>
        </w:rPr>
        <w:t>i</w:t>
      </w:r>
      <w:r w:rsidR="00242051" w:rsidRPr="00BD227A">
        <w:rPr>
          <w:rFonts w:ascii="Lato" w:hAnsi="Lato"/>
          <w:bCs/>
          <w:spacing w:val="-4"/>
          <w:sz w:val="24"/>
          <w:szCs w:val="24"/>
        </w:rPr>
        <w:t xml:space="preserve"> </w:t>
      </w:r>
      <w:r w:rsidRPr="00BD227A">
        <w:rPr>
          <w:rFonts w:ascii="Lato" w:hAnsi="Lato"/>
          <w:bCs/>
          <w:spacing w:val="-4"/>
          <w:sz w:val="24"/>
          <w:szCs w:val="24"/>
        </w:rPr>
        <w:t>konsumentów (tekst jednolity: Dziennik Ustaw z 202</w:t>
      </w:r>
      <w:r w:rsidR="00242051" w:rsidRPr="00BD227A">
        <w:rPr>
          <w:rFonts w:ascii="Lato" w:hAnsi="Lato"/>
          <w:bCs/>
          <w:spacing w:val="-4"/>
          <w:sz w:val="24"/>
          <w:szCs w:val="24"/>
        </w:rPr>
        <w:t>5</w:t>
      </w:r>
      <w:r w:rsidRPr="00BD227A">
        <w:rPr>
          <w:rFonts w:ascii="Lato" w:hAnsi="Lato"/>
          <w:bCs/>
          <w:spacing w:val="-4"/>
          <w:sz w:val="24"/>
          <w:szCs w:val="24"/>
        </w:rPr>
        <w:t xml:space="preserve">r. poz. </w:t>
      </w:r>
      <w:r w:rsidR="00242051" w:rsidRPr="00BD227A">
        <w:rPr>
          <w:rFonts w:ascii="Lato" w:hAnsi="Lato"/>
          <w:bCs/>
          <w:spacing w:val="-4"/>
          <w:sz w:val="24"/>
          <w:szCs w:val="24"/>
        </w:rPr>
        <w:t>1714</w:t>
      </w:r>
      <w:r w:rsidRPr="00BD227A">
        <w:rPr>
          <w:rFonts w:ascii="Lato" w:hAnsi="Lato"/>
          <w:bCs/>
          <w:spacing w:val="-4"/>
          <w:sz w:val="24"/>
          <w:szCs w:val="24"/>
        </w:rPr>
        <w:t>).</w:t>
      </w:r>
    </w:p>
    <w:p w14:paraId="21062249" w14:textId="77777777" w:rsidR="00FF2A49" w:rsidRPr="00BD227A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035DFDA1" w14:textId="77777777" w:rsidR="00FF2A49" w:rsidRPr="00BD227A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vertAlign w:val="superscript"/>
        </w:rPr>
      </w:pPr>
      <w:r w:rsidRPr="00BD227A">
        <w:rPr>
          <w:rFonts w:ascii="Lato" w:hAnsi="Lato"/>
          <w:spacing w:val="-4"/>
          <w:sz w:val="24"/>
          <w:szCs w:val="24"/>
        </w:rPr>
        <w:t>Lista Wykonawców składających ofertę w niniejszy postępowaniu, należących do tej samej grupy kapitałowej , o ile dotyczy*</w:t>
      </w:r>
      <w:r w:rsidRPr="00BD227A">
        <w:rPr>
          <w:rFonts w:ascii="Lato" w:hAnsi="Lato"/>
          <w:spacing w:val="-4"/>
          <w:sz w:val="24"/>
          <w:szCs w:val="24"/>
          <w:vertAlign w:val="superscript"/>
        </w:rPr>
        <w:t>)</w:t>
      </w:r>
    </w:p>
    <w:p w14:paraId="47D7A8F5" w14:textId="77777777" w:rsidR="00FF2A49" w:rsidRPr="00BD227A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3779A3EF" w14:textId="77777777" w:rsidR="00FF2A49" w:rsidRPr="00BD227A" w:rsidRDefault="00FF2A49" w:rsidP="00663E7E">
      <w:pPr>
        <w:widowControl w:val="0"/>
        <w:numPr>
          <w:ilvl w:val="0"/>
          <w:numId w:val="8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BD227A">
        <w:rPr>
          <w:rFonts w:ascii="Lato" w:hAnsi="Lato"/>
          <w:spacing w:val="-4"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14:paraId="5092D500" w14:textId="77777777" w:rsidR="00FF2A49" w:rsidRPr="00BD227A" w:rsidRDefault="00FF2A49" w:rsidP="00FF2A4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</w:rPr>
      </w:pPr>
    </w:p>
    <w:p w14:paraId="2C023E4A" w14:textId="77777777" w:rsidR="00FF2A49" w:rsidRPr="00BD227A" w:rsidRDefault="00FF2A49" w:rsidP="00663E7E">
      <w:pPr>
        <w:widowControl w:val="0"/>
        <w:numPr>
          <w:ilvl w:val="0"/>
          <w:numId w:val="8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BD227A">
        <w:rPr>
          <w:rFonts w:ascii="Lato" w:hAnsi="Lato"/>
          <w:spacing w:val="-4"/>
          <w:sz w:val="24"/>
          <w:szCs w:val="24"/>
        </w:rPr>
        <w:t>……………………………………….....................................................................................................................</w:t>
      </w:r>
    </w:p>
    <w:p w14:paraId="6D1C55D3" w14:textId="77777777" w:rsidR="00FF2A49" w:rsidRPr="00BD227A" w:rsidRDefault="00FF2A49" w:rsidP="00FF2A49">
      <w:pPr>
        <w:pStyle w:val="Akapitzlist"/>
        <w:tabs>
          <w:tab w:val="left" w:pos="993"/>
        </w:tabs>
        <w:spacing w:after="0" w:line="240" w:lineRule="auto"/>
        <w:ind w:left="567"/>
        <w:rPr>
          <w:rFonts w:ascii="Lato" w:hAnsi="Lato"/>
          <w:spacing w:val="-4"/>
          <w:sz w:val="24"/>
          <w:szCs w:val="24"/>
        </w:rPr>
      </w:pPr>
    </w:p>
    <w:p w14:paraId="292A9E9D" w14:textId="731581A6" w:rsidR="001B53E6" w:rsidRPr="00BD227A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D0D0D"/>
          <w:sz w:val="24"/>
          <w:szCs w:val="24"/>
        </w:rPr>
      </w:pPr>
      <w:r w:rsidRPr="00BD227A">
        <w:rPr>
          <w:rFonts w:ascii="Lato" w:hAnsi="Lato"/>
          <w:color w:val="0D0D0D"/>
          <w:sz w:val="24"/>
          <w:szCs w:val="24"/>
        </w:rPr>
        <w:t>Wraz ze złożeniem oświadczenia, Wykonawca o ile dotyczy może przedstawić dowody, że oferty zostały przygotowane niezależnie od siebie oraz że powiązania z innym wykonawcą/</w:t>
      </w:r>
      <w:proofErr w:type="spellStart"/>
      <w:r w:rsidRPr="00BD227A">
        <w:rPr>
          <w:rFonts w:ascii="Lato" w:hAnsi="Lato"/>
          <w:color w:val="0D0D0D"/>
          <w:sz w:val="24"/>
          <w:szCs w:val="24"/>
        </w:rPr>
        <w:t>ami</w:t>
      </w:r>
      <w:proofErr w:type="spellEnd"/>
      <w:r w:rsidRPr="00BD227A">
        <w:rPr>
          <w:rFonts w:ascii="Lato" w:hAnsi="Lato"/>
          <w:color w:val="0D0D0D"/>
          <w:sz w:val="24"/>
          <w:szCs w:val="24"/>
        </w:rPr>
        <w:t xml:space="preserve"> nie prowadzą do zakłócenia konkurencji w postępowaniu o udzielenie zamówienia</w:t>
      </w:r>
      <w:r w:rsidR="00525C1E" w:rsidRPr="00BD227A">
        <w:rPr>
          <w:rFonts w:ascii="Lato" w:eastAsia="Lato" w:hAnsi="Lato" w:cs="Lato"/>
          <w:color w:val="0D0D0D"/>
          <w:sz w:val="24"/>
          <w:szCs w:val="24"/>
        </w:rPr>
        <w:t>.</w:t>
      </w:r>
    </w:p>
    <w:p w14:paraId="6313B79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i/>
          <w:sz w:val="24"/>
          <w:szCs w:val="24"/>
          <w:u w:val="single"/>
        </w:rPr>
      </w:pPr>
    </w:p>
    <w:p w14:paraId="0676EB6F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  <w:u w:val="single"/>
        </w:rPr>
      </w:pPr>
      <w:r w:rsidRPr="00BD227A">
        <w:rPr>
          <w:rFonts w:ascii="Lato" w:eastAsia="Lato" w:hAnsi="Lato" w:cs="Lato"/>
          <w:i/>
          <w:color w:val="FF0000"/>
          <w:sz w:val="24"/>
          <w:szCs w:val="24"/>
          <w:u w:val="single"/>
        </w:rPr>
        <w:t>* niepotrzebne skreślić</w:t>
      </w:r>
    </w:p>
    <w:p w14:paraId="1B32B10E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br w:type="page"/>
      </w:r>
      <w:r w:rsidRPr="00BD227A">
        <w:rPr>
          <w:rFonts w:ascii="Lato" w:eastAsia="Lato" w:hAnsi="Lato" w:cs="Lato"/>
          <w:sz w:val="24"/>
          <w:szCs w:val="24"/>
        </w:rPr>
        <w:lastRenderedPageBreak/>
        <w:t>Załącznik nr 6 do SWZ</w:t>
      </w:r>
    </w:p>
    <w:p w14:paraId="02BF349D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BD227A">
        <w:rPr>
          <w:rFonts w:ascii="Lato" w:eastAsia="Lato" w:hAnsi="Lato" w:cs="Lato"/>
          <w:i/>
          <w:sz w:val="24"/>
          <w:szCs w:val="24"/>
        </w:rPr>
        <w:t>Składane w odpowiedzi na wezwanie Zamawiającego.</w:t>
      </w:r>
    </w:p>
    <w:p w14:paraId="7C522C4B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color w:val="000000"/>
          <w:sz w:val="24"/>
          <w:szCs w:val="24"/>
          <w:u w:val="single"/>
        </w:rPr>
      </w:pPr>
    </w:p>
    <w:p w14:paraId="777A4177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</w:p>
    <w:p w14:paraId="282E6BB1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WYKAZ OSÓB</w:t>
      </w:r>
    </w:p>
    <w:p w14:paraId="17E629B7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C34421" w14:textId="77777777" w:rsidR="002532E2" w:rsidRPr="00BD227A" w:rsidRDefault="002532E2" w:rsidP="0039471B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6" w:name="_heading=h.1ci93xb" w:colFirst="0" w:colLast="0"/>
      <w:bookmarkEnd w:id="6"/>
      <w:r w:rsidRPr="00BD227A">
        <w:rPr>
          <w:rFonts w:ascii="Lato" w:eastAsia="Lato" w:hAnsi="Lato" w:cs="Lato"/>
          <w:sz w:val="24"/>
          <w:szCs w:val="24"/>
        </w:rPr>
        <w:t>Składając ofertę oświadczamy, że dysponujemy osobami zdolnymi do realizacji zamówienia, tj.:</w:t>
      </w:r>
    </w:p>
    <w:p w14:paraId="601F639B" w14:textId="1807FD9B" w:rsidR="0039471B" w:rsidRPr="00BD227A" w:rsidRDefault="00527778" w:rsidP="0039471B">
      <w:pPr>
        <w:pStyle w:val="Akapitzlist"/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t xml:space="preserve">osobą przeznaczoną do pełnienia </w:t>
      </w:r>
      <w:r w:rsidRPr="00BD227A">
        <w:rPr>
          <w:rFonts w:ascii="Lato" w:hAnsi="Lato"/>
          <w:b/>
          <w:sz w:val="24"/>
          <w:szCs w:val="24"/>
        </w:rPr>
        <w:t>funkcji kierownika budowy</w:t>
      </w:r>
      <w:r w:rsidRPr="00BD227A">
        <w:rPr>
          <w:rFonts w:ascii="Lato" w:hAnsi="Lato"/>
          <w:sz w:val="24"/>
          <w:szCs w:val="24"/>
        </w:rPr>
        <w:t>,</w:t>
      </w:r>
      <w:r w:rsidR="00B0095A" w:rsidRPr="00BD227A">
        <w:rPr>
          <w:rFonts w:ascii="Lato" w:hAnsi="Lato"/>
          <w:sz w:val="24"/>
          <w:szCs w:val="24"/>
        </w:rPr>
        <w:t xml:space="preserve"> posiadającą uprawnienia budowlane w </w:t>
      </w:r>
      <w:r w:rsidR="00B0095A" w:rsidRPr="00BD227A">
        <w:rPr>
          <w:rFonts w:ascii="Lato" w:hAnsi="Lato"/>
          <w:b/>
          <w:sz w:val="24"/>
          <w:szCs w:val="24"/>
        </w:rPr>
        <w:t>specjalności konstrukcyjno-budowlanej,</w:t>
      </w:r>
      <w:r w:rsidR="00B0095A" w:rsidRPr="00BD227A">
        <w:rPr>
          <w:rFonts w:ascii="Lato" w:hAnsi="Lato"/>
          <w:sz w:val="24"/>
          <w:szCs w:val="24"/>
        </w:rPr>
        <w:t xml:space="preserve"> w zakresie niezbędnym do realizacji zamówienia</w:t>
      </w:r>
      <w:r w:rsidR="00B0095A" w:rsidRPr="00BD227A">
        <w:rPr>
          <w:rFonts w:ascii="Lato" w:eastAsia="Lato" w:hAnsi="Lato" w:cs="Lato"/>
          <w:sz w:val="24"/>
          <w:szCs w:val="24"/>
        </w:rPr>
        <w:t xml:space="preserve">, a także posiadającą co najmniej 5- letnie doświadczenie zawodowe w pełnieniu obowiązków kierownika budowy oraz doświadczenie w nadzorowaniu lub kierowaniu co najmniej dwoma zakończonymi robotami budowlanymi w zakresie budowy/przebudowy/remontu obiektów budowlanych </w:t>
      </w:r>
      <w:r w:rsidR="001376B0" w:rsidRPr="00BD227A">
        <w:rPr>
          <w:rFonts w:ascii="Lato" w:eastAsia="Lato" w:hAnsi="Lato" w:cs="Lato"/>
          <w:sz w:val="24"/>
          <w:szCs w:val="24"/>
        </w:rPr>
        <w:t>wraz</w:t>
      </w:r>
      <w:r w:rsidR="00B0095A" w:rsidRPr="00BD227A">
        <w:rPr>
          <w:rFonts w:ascii="Lato" w:eastAsia="Lato" w:hAnsi="Lato" w:cs="Lato"/>
          <w:sz w:val="24"/>
          <w:szCs w:val="24"/>
        </w:rPr>
        <w:t xml:space="preserve"> zagospodarowaniem terenu w zakresie odpowiadającym posiadanym uprawnieniom,</w:t>
      </w:r>
    </w:p>
    <w:p w14:paraId="1C7630F4" w14:textId="56290839" w:rsidR="00DD3DBE" w:rsidRPr="00BD227A" w:rsidRDefault="00DD3DBE" w:rsidP="0039471B">
      <w:pPr>
        <w:pStyle w:val="Akapitzlist"/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t>osobą przeznaczoną do pełnienia</w:t>
      </w:r>
      <w:r w:rsidRPr="00BD227A">
        <w:rPr>
          <w:rFonts w:ascii="Lato" w:hAnsi="Lato"/>
          <w:b/>
          <w:bCs/>
          <w:sz w:val="24"/>
          <w:szCs w:val="24"/>
        </w:rPr>
        <w:t xml:space="preserve"> funkcji </w:t>
      </w:r>
      <w:r w:rsidRPr="00BD227A">
        <w:rPr>
          <w:rFonts w:ascii="Lato" w:eastAsia="Lato" w:hAnsi="Lato" w:cs="Lato"/>
          <w:b/>
          <w:bCs/>
          <w:sz w:val="24"/>
          <w:szCs w:val="24"/>
        </w:rPr>
        <w:t xml:space="preserve">kierownika </w:t>
      </w:r>
      <w:r w:rsidR="0039471B" w:rsidRPr="00BD227A">
        <w:rPr>
          <w:rFonts w:ascii="Lato" w:eastAsia="Lato" w:hAnsi="Lato" w:cs="Lato"/>
          <w:b/>
          <w:bCs/>
          <w:sz w:val="24"/>
          <w:szCs w:val="24"/>
        </w:rPr>
        <w:t>robót instalacyjnych</w:t>
      </w:r>
      <w:r w:rsidR="0039471B" w:rsidRPr="00BD227A">
        <w:rPr>
          <w:rFonts w:ascii="Lato" w:hAnsi="Lato" w:cs="Lato"/>
          <w:sz w:val="24"/>
          <w:szCs w:val="24"/>
        </w:rPr>
        <w:t xml:space="preserve">, posiadającą uprawnienia budowlane </w:t>
      </w:r>
      <w:r w:rsidR="0039471B" w:rsidRPr="00BD227A">
        <w:rPr>
          <w:rFonts w:ascii="Lato" w:hAnsi="Lato" w:cs="Lato"/>
          <w:b/>
          <w:sz w:val="24"/>
          <w:szCs w:val="24"/>
        </w:rPr>
        <w:t>w specjalności instalacyjnej w zakresie sieci, instalacji i urządzeń</w:t>
      </w:r>
      <w:r w:rsidR="0039471B" w:rsidRPr="00BD227A">
        <w:rPr>
          <w:rFonts w:ascii="Lato" w:hAnsi="Lato"/>
          <w:sz w:val="24"/>
          <w:szCs w:val="24"/>
        </w:rPr>
        <w:t xml:space="preserve"> </w:t>
      </w:r>
      <w:r w:rsidR="0039471B" w:rsidRPr="00BD227A">
        <w:rPr>
          <w:rFonts w:ascii="Lato" w:hAnsi="Lato" w:cs="Lato"/>
          <w:b/>
          <w:sz w:val="24"/>
          <w:szCs w:val="24"/>
        </w:rPr>
        <w:t xml:space="preserve">cieplnych, wentylacyjnych, gazowych, wodociągowych i kanalizacyjnych </w:t>
      </w:r>
      <w:r w:rsidR="0039471B" w:rsidRPr="00BD227A">
        <w:rPr>
          <w:rFonts w:ascii="Lato" w:hAnsi="Lato"/>
          <w:sz w:val="24"/>
          <w:szCs w:val="24"/>
        </w:rPr>
        <w:t>w zakresie niezbędnym do realizacji przedmiotu zamówienia</w:t>
      </w:r>
      <w:r w:rsidR="0039471B" w:rsidRPr="00BD227A">
        <w:rPr>
          <w:rFonts w:ascii="Lato" w:eastAsia="Lato" w:hAnsi="Lato" w:cs="Lato"/>
          <w:sz w:val="24"/>
          <w:szCs w:val="24"/>
        </w:rPr>
        <w:t xml:space="preserve">, a także posiadającą co najmniej 2-letnie doświadczenie zawodowe </w:t>
      </w:r>
      <w:r w:rsidR="0039471B" w:rsidRPr="00BD227A">
        <w:rPr>
          <w:rFonts w:ascii="Lato" w:eastAsia="Lato" w:hAnsi="Lato" w:cs="Lato"/>
          <w:color w:val="000000"/>
          <w:sz w:val="24"/>
          <w:szCs w:val="24"/>
        </w:rPr>
        <w:t>w pełnieniu obowiązków kierownika robót oraz doświadczenie w nadzorowaniu lub kierowaniu dwoma zakończonymi robotami budowlanymi w zakresie budowy/przebudowy/remontu zewnętrznych instalacji sanitarnych w zakresie odpowiadającym posiadanym uprawnieniom</w:t>
      </w:r>
      <w:r w:rsidR="0039471B" w:rsidRPr="00BD227A">
        <w:rPr>
          <w:rFonts w:ascii="Lato" w:hAnsi="Lato" w:cs="Lato"/>
          <w:sz w:val="24"/>
          <w:szCs w:val="24"/>
        </w:rPr>
        <w:t>.</w:t>
      </w:r>
      <w:r w:rsidRPr="00BD227A">
        <w:rPr>
          <w:rFonts w:ascii="Lato" w:hAnsi="Lato" w:cs="Lato"/>
          <w:sz w:val="24"/>
          <w:szCs w:val="24"/>
        </w:rPr>
        <w:t xml:space="preserve"> </w:t>
      </w:r>
    </w:p>
    <w:p w14:paraId="08E9BC82" w14:textId="77777777" w:rsidR="0039471B" w:rsidRPr="00BD227A" w:rsidRDefault="0039471B" w:rsidP="00DD3DB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p w14:paraId="146E16CB" w14:textId="7F2D5383" w:rsidR="001B53E6" w:rsidRPr="00BD227A" w:rsidRDefault="00525C1E" w:rsidP="00DD3DB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  <w:r w:rsidRPr="00BD227A">
        <w:rPr>
          <w:rFonts w:ascii="Lato" w:eastAsia="Lato" w:hAnsi="Lato" w:cs="Lato"/>
          <w:i/>
          <w:color w:val="000000"/>
          <w:sz w:val="24"/>
          <w:szCs w:val="24"/>
        </w:rPr>
        <w:t xml:space="preserve">Należy przedstawić wykaz </w:t>
      </w:r>
      <w:r w:rsidRPr="00BD227A">
        <w:rPr>
          <w:rFonts w:ascii="Lato" w:eastAsia="Lato" w:hAnsi="Lato" w:cs="Lato"/>
          <w:i/>
          <w:sz w:val="24"/>
          <w:szCs w:val="24"/>
        </w:rPr>
        <w:t>osób z</w:t>
      </w:r>
      <w:r w:rsidRPr="00BD227A">
        <w:rPr>
          <w:rFonts w:ascii="Lato" w:eastAsia="Lato" w:hAnsi="Lato" w:cs="Lato"/>
          <w:i/>
          <w:color w:val="000000"/>
          <w:sz w:val="24"/>
          <w:szCs w:val="24"/>
        </w:rPr>
        <w:t xml:space="preserve"> opisem zawierającym dane i informacje, z których będzie jednoznacznie wynikać spełnienie opisu warunku udziału w postępowania, wraz z informacją o podstawie dysponowania w przypadku, gdy są to zasoby udostępnione Wykonawcy, według na przykład poniższej tabeli.</w:t>
      </w:r>
    </w:p>
    <w:p w14:paraId="5E6D1EB8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tbl>
      <w:tblPr>
        <w:tblStyle w:val="a"/>
        <w:tblW w:w="9211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23"/>
        <w:gridCol w:w="1715"/>
        <w:gridCol w:w="1709"/>
        <w:gridCol w:w="2530"/>
        <w:gridCol w:w="2834"/>
      </w:tblGrid>
      <w:tr w:rsidR="003E7840" w:rsidRPr="00BD227A" w14:paraId="447815C6" w14:textId="77777777" w:rsidTr="003E0673">
        <w:trPr>
          <w:tblHeader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B4062CB" w14:textId="77777777" w:rsidR="001B53E6" w:rsidRPr="00BD227A" w:rsidRDefault="00525C1E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Lp.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7B1C3FB" w14:textId="77777777" w:rsidR="00EF7787" w:rsidRPr="00BD227A" w:rsidRDefault="00EF7787" w:rsidP="00EF7787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Imię i nazwisko,</w:t>
            </w:r>
          </w:p>
          <w:p w14:paraId="101AD972" w14:textId="79B87CC6" w:rsidR="001B53E6" w:rsidRPr="00BD227A" w:rsidRDefault="00EF7787" w:rsidP="00EF7787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numer telefonu komórkowego, adres e-mail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11499C4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Kwalifikacje, wykształcenie i okres praktyki zawodowej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E5BEC9D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Opis doświadczenia w zakresie przedstawienia realizacji robót potwierdzających spełnienie warunku udziału w postępowaniu opisanych SWZ odpowiednio dla danej osoby (np. rodzaj prac, lokalizacje i zakresy robót, itp.)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679118FA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Informacja o podstawie dysponowania i/lub załączone zobowiązania o udostępnieniu</w:t>
            </w:r>
          </w:p>
        </w:tc>
      </w:tr>
      <w:tr w:rsidR="001B53E6" w:rsidRPr="00BD227A" w14:paraId="7C45A3F8" w14:textId="77777777" w:rsidTr="00A2345B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3BF4263" w14:textId="30C1F338" w:rsidR="001B53E6" w:rsidRPr="00BD227A" w:rsidRDefault="00525C1E" w:rsidP="00B7128C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C3FD0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8E554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2AE64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0932" w14:textId="77777777" w:rsidR="001B53E6" w:rsidRPr="00BD227A" w:rsidRDefault="001B53E6" w:rsidP="00B7128C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7360FE" w:rsidRPr="00BD227A" w14:paraId="2646B227" w14:textId="77777777" w:rsidTr="00A2345B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074DE3FA" w14:textId="41E804A7" w:rsidR="007360FE" w:rsidRPr="00BD227A" w:rsidRDefault="007360FE" w:rsidP="00B7128C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lastRenderedPageBreak/>
              <w:t>2.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F9F59" w14:textId="77777777" w:rsidR="007360FE" w:rsidRPr="00BD227A" w:rsidRDefault="007360F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0F5A6" w14:textId="77777777" w:rsidR="007360FE" w:rsidRPr="00BD227A" w:rsidRDefault="007360FE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C8C64" w14:textId="77777777" w:rsidR="007360FE" w:rsidRPr="00BD227A" w:rsidRDefault="007360FE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9CD0" w14:textId="77777777" w:rsidR="007360FE" w:rsidRPr="00BD227A" w:rsidRDefault="007360FE" w:rsidP="00B7128C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101F8224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hAnsi="Lato"/>
          <w:sz w:val="24"/>
          <w:szCs w:val="24"/>
        </w:rPr>
        <w:br w:type="page"/>
      </w:r>
      <w:r w:rsidRPr="00BD227A">
        <w:rPr>
          <w:rFonts w:ascii="Lato" w:eastAsia="Lato" w:hAnsi="Lato" w:cs="Lato"/>
          <w:color w:val="000000"/>
          <w:sz w:val="24"/>
          <w:szCs w:val="24"/>
        </w:rPr>
        <w:lastRenderedPageBreak/>
        <w:t xml:space="preserve">WYKAZ </w:t>
      </w:r>
      <w:r w:rsidRPr="00BD227A">
        <w:rPr>
          <w:rFonts w:ascii="Lato" w:eastAsia="Lato" w:hAnsi="Lato" w:cs="Lato"/>
          <w:sz w:val="24"/>
          <w:szCs w:val="24"/>
        </w:rPr>
        <w:t>ROBÓT</w:t>
      </w:r>
      <w:r w:rsidRPr="00BD227A">
        <w:rPr>
          <w:rFonts w:ascii="Lato" w:eastAsia="Lato" w:hAnsi="Lato" w:cs="Lato"/>
          <w:color w:val="000000"/>
          <w:sz w:val="24"/>
          <w:szCs w:val="24"/>
        </w:rPr>
        <w:t xml:space="preserve"> BUDOWLANYCH</w:t>
      </w:r>
    </w:p>
    <w:p w14:paraId="23D05BC6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645DE57" w14:textId="0598D9B6" w:rsidR="002532E2" w:rsidRPr="00BD227A" w:rsidRDefault="002532E2" w:rsidP="002532E2">
      <w:pPr>
        <w:widowControl w:val="0"/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BD227A">
        <w:rPr>
          <w:rFonts w:ascii="Lato" w:eastAsia="Lato" w:hAnsi="Lato" w:cs="Lato"/>
          <w:sz w:val="24"/>
          <w:szCs w:val="24"/>
        </w:rPr>
        <w:t>Składając ofertę oświadczamy, że posiadamy niezbędną wiedzę i doświadczenie, tzn. wykaże, iż w okresie ostatnich 5 lat przed upływem terminu składania ofert o udzielenie zamówienia, a jeżeli okres prowadzenia działalności jest krótszy, to w tym okresie, zrealizowa</w:t>
      </w:r>
      <w:r w:rsidR="0003388A" w:rsidRPr="00BD227A">
        <w:rPr>
          <w:rFonts w:ascii="Lato" w:eastAsia="Lato" w:hAnsi="Lato" w:cs="Lato"/>
          <w:sz w:val="24"/>
          <w:szCs w:val="24"/>
        </w:rPr>
        <w:t>liśmy</w:t>
      </w:r>
      <w:r w:rsidRPr="00BD227A">
        <w:rPr>
          <w:rFonts w:ascii="Lato" w:eastAsia="Lato" w:hAnsi="Lato" w:cs="Lato"/>
          <w:sz w:val="24"/>
          <w:szCs w:val="24"/>
        </w:rPr>
        <w:t xml:space="preserve"> </w:t>
      </w:r>
      <w:r w:rsidR="00DD3DBE" w:rsidRPr="00BD227A">
        <w:rPr>
          <w:rFonts w:ascii="Lato" w:eastAsia="Lato" w:hAnsi="Lato" w:cs="Lato"/>
          <w:sz w:val="24"/>
          <w:szCs w:val="24"/>
        </w:rPr>
        <w:t xml:space="preserve">dwie roboty budowlane w zakresie budowy/przebudowy/remontu obiektów budowlanych </w:t>
      </w:r>
      <w:r w:rsidR="009258DF" w:rsidRPr="00BD227A">
        <w:rPr>
          <w:rFonts w:ascii="Lato" w:eastAsia="Lato" w:hAnsi="Lato" w:cs="Lato"/>
          <w:sz w:val="24"/>
          <w:szCs w:val="24"/>
        </w:rPr>
        <w:t xml:space="preserve">wraz z zewnętrznymi instalacjami sanitarnymi i zagospodarowaniem terenu przestrzeni publicznej, w rozumieniu ustawy z dnia 27 marca 2003r. o planowaniu i zagospodarowaniu przestrzennym (tekst jednolity: Dziennik Ustaw z 2024r. poz. 1130 z </w:t>
      </w:r>
      <w:proofErr w:type="spellStart"/>
      <w:r w:rsidR="009258DF" w:rsidRPr="00BD227A">
        <w:rPr>
          <w:rFonts w:ascii="Lato" w:eastAsia="Lato" w:hAnsi="Lato" w:cs="Lato"/>
          <w:sz w:val="24"/>
          <w:szCs w:val="24"/>
        </w:rPr>
        <w:t>późn</w:t>
      </w:r>
      <w:proofErr w:type="spellEnd"/>
      <w:r w:rsidR="009258DF" w:rsidRPr="00BD227A">
        <w:rPr>
          <w:rFonts w:ascii="Lato" w:eastAsia="Lato" w:hAnsi="Lato" w:cs="Lato"/>
          <w:sz w:val="24"/>
          <w:szCs w:val="24"/>
        </w:rPr>
        <w:t xml:space="preserve">. zm.), o łącznej wartości wykazanych dwóch </w:t>
      </w:r>
      <w:r w:rsidR="009258DF" w:rsidRPr="00BD227A">
        <w:rPr>
          <w:rFonts w:ascii="Lato" w:eastAsia="Lato" w:hAnsi="Lato" w:cs="Lato"/>
          <w:b/>
          <w:bCs/>
          <w:sz w:val="24"/>
          <w:szCs w:val="24"/>
        </w:rPr>
        <w:t>robót nie mniejszej niż 500.000,00 zł brutto (słownie: pięćset tysięcy złotych)</w:t>
      </w:r>
      <w:r w:rsidRPr="00BD227A">
        <w:rPr>
          <w:rFonts w:ascii="Lato" w:eastAsia="Lato" w:hAnsi="Lato" w:cs="Lato"/>
          <w:sz w:val="24"/>
          <w:szCs w:val="24"/>
        </w:rPr>
        <w:t>.</w:t>
      </w:r>
    </w:p>
    <w:p w14:paraId="18465422" w14:textId="77777777" w:rsidR="008C0274" w:rsidRPr="00BD227A" w:rsidRDefault="008C0274" w:rsidP="006B034E">
      <w:pPr>
        <w:widowControl w:val="0"/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12725151" w14:textId="77777777" w:rsidR="001B53E6" w:rsidRPr="00BD227A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i/>
          <w:color w:val="000000"/>
          <w:sz w:val="24"/>
          <w:szCs w:val="24"/>
        </w:rPr>
        <w:t xml:space="preserve">Należy przedstawić wykaz </w:t>
      </w:r>
      <w:r w:rsidRPr="00BD227A">
        <w:rPr>
          <w:rFonts w:ascii="Lato" w:eastAsia="Lato" w:hAnsi="Lato" w:cs="Lato"/>
          <w:i/>
          <w:sz w:val="24"/>
          <w:szCs w:val="24"/>
        </w:rPr>
        <w:t>robót z</w:t>
      </w:r>
      <w:r w:rsidRPr="00BD227A">
        <w:rPr>
          <w:rFonts w:ascii="Lato" w:eastAsia="Lato" w:hAnsi="Lato" w:cs="Lato"/>
          <w:i/>
          <w:color w:val="000000"/>
          <w:sz w:val="24"/>
          <w:szCs w:val="24"/>
        </w:rPr>
        <w:t xml:space="preserve"> opisem zawierającym dane i informacje, z których będzie jednoznacznie wynikać spełnienie opisu warunku udziału w postępowania, wraz z informacją o podstawie dysponowania w przypadku, gdy są to zasoby udostępnione Wykonawcy, według na przykład poniższej tabeli.</w:t>
      </w:r>
    </w:p>
    <w:p w14:paraId="46A65104" w14:textId="77777777" w:rsidR="001B53E6" w:rsidRPr="00BD227A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tbl>
      <w:tblPr>
        <w:tblStyle w:val="a0"/>
        <w:tblW w:w="906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567"/>
        <w:gridCol w:w="1842"/>
        <w:gridCol w:w="1274"/>
        <w:gridCol w:w="1418"/>
        <w:gridCol w:w="1844"/>
        <w:gridCol w:w="2124"/>
      </w:tblGrid>
      <w:tr w:rsidR="003E7840" w:rsidRPr="00BD227A" w14:paraId="36BF3DE6" w14:textId="77777777" w:rsidTr="00024215">
        <w:trPr>
          <w:trHeight w:val="155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57ECFF4" w14:textId="3B7BBF5B" w:rsidR="001B53E6" w:rsidRPr="00BD227A" w:rsidRDefault="003E0673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CFCCB1D" w14:textId="78B7FFCD" w:rsidR="001B53E6" w:rsidRPr="00BD227A" w:rsidRDefault="00525C1E">
            <w:pPr>
              <w:tabs>
                <w:tab w:val="left" w:pos="993"/>
                <w:tab w:val="left" w:pos="1246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>Przedmiot robót (rodzaj</w:t>
            </w:r>
            <w:r w:rsidR="00D31DC5"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 xml:space="preserve"> </w:t>
            </w:r>
            <w:r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>i zakres czynności, itp.)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908DA99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>Całkowita wartość brutto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53B6E8DC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>Data/y realizacji i miejsce wykonania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B10327D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>Nazwa, adres i telefon Zleceniodawcy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76DB4D6" w14:textId="77777777" w:rsidR="001B53E6" w:rsidRPr="00BD227A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iCs/>
                <w:sz w:val="24"/>
                <w:szCs w:val="24"/>
              </w:rPr>
              <w:t>Zasób własny / udostępniony przez podmiot trzeci</w:t>
            </w:r>
          </w:p>
        </w:tc>
      </w:tr>
      <w:tr w:rsidR="001B53E6" w:rsidRPr="00BD227A" w14:paraId="563D45C6" w14:textId="77777777" w:rsidTr="00A2345B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1B67752" w14:textId="77777777" w:rsidR="001B53E6" w:rsidRPr="00BD227A" w:rsidRDefault="00525C1E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C6BAB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B41A8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AF42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A6007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B959" w14:textId="77777777" w:rsidR="001B53E6" w:rsidRPr="00BD227A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F57B2D" w:rsidRPr="00BD227A" w14:paraId="51F4DDC5" w14:textId="77777777" w:rsidTr="00A2345B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67C4C6C" w14:textId="4AD103BE" w:rsidR="00F57B2D" w:rsidRPr="00BD227A" w:rsidRDefault="00F57B2D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BD227A">
              <w:rPr>
                <w:rFonts w:ascii="Lato" w:eastAsia="Lato" w:hAnsi="Lato" w:cs="Lato"/>
                <w:i/>
                <w:sz w:val="24"/>
                <w:szCs w:val="24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8CB9C1" w14:textId="77777777" w:rsidR="00F57B2D" w:rsidRPr="00BD227A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F7E2" w14:textId="77777777" w:rsidR="00F57B2D" w:rsidRPr="00BD227A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8599D" w14:textId="77777777" w:rsidR="00F57B2D" w:rsidRPr="00BD227A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2C4F0" w14:textId="77777777" w:rsidR="00F57B2D" w:rsidRPr="00BD227A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EA0D" w14:textId="77777777" w:rsidR="00F57B2D" w:rsidRPr="00BD227A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184467CF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134F2FF7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5FEFE04F" w14:textId="77777777" w:rsidR="001B53E6" w:rsidRPr="00BD227A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Wykaz dokumentów potwierdzających, że wykazane wyżej zamówienia zostały wykonane należycie:</w:t>
      </w:r>
    </w:p>
    <w:p w14:paraId="107D1EC7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2B12773C" w14:textId="77777777" w:rsidR="001B53E6" w:rsidRPr="00BD227A" w:rsidRDefault="00525C1E" w:rsidP="00663E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E750273" w14:textId="77777777" w:rsidR="001B53E6" w:rsidRPr="00BD227A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002E1D06" w14:textId="7F308B8B" w:rsidR="001B53E6" w:rsidRPr="00180DD9" w:rsidRDefault="00525C1E" w:rsidP="00180DD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BD227A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sectPr w:rsidR="001B53E6" w:rsidRPr="00180DD9" w:rsidSect="00B33E6C">
      <w:headerReference w:type="default" r:id="rId11"/>
      <w:footerReference w:type="default" r:id="rId12"/>
      <w:pgSz w:w="11906" w:h="16838"/>
      <w:pgMar w:top="1171" w:right="1416" w:bottom="1276" w:left="1134" w:header="568" w:footer="6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DDB7" w14:textId="77777777" w:rsidR="00AD2624" w:rsidRDefault="00AD2624">
      <w:pPr>
        <w:spacing w:after="0" w:line="240" w:lineRule="auto"/>
      </w:pPr>
      <w:r>
        <w:separator/>
      </w:r>
    </w:p>
  </w:endnote>
  <w:endnote w:type="continuationSeparator" w:id="0">
    <w:p w14:paraId="6B88C2D2" w14:textId="77777777" w:rsidR="00AD2624" w:rsidRDefault="00AD2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 Light">
    <w:altName w:val="Arial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47CE" w14:textId="7BAB2AEC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10065"/>
      </w:tabs>
      <w:spacing w:after="0" w:line="240" w:lineRule="auto"/>
      <w:ind w:left="567"/>
      <w:jc w:val="both"/>
      <w:rPr>
        <w:i/>
        <w:color w:val="000000"/>
        <w:sz w:val="16"/>
        <w:szCs w:val="16"/>
      </w:rPr>
    </w:pPr>
    <w:r>
      <w:rPr>
        <w:i/>
        <w:color w:val="000000"/>
        <w:sz w:val="16"/>
        <w:szCs w:val="16"/>
      </w:rPr>
      <w:t>_______________________________________________________________________________________</w:t>
    </w:r>
    <w:r w:rsidR="00EF4CD5">
      <w:rPr>
        <w:i/>
        <w:color w:val="000000"/>
        <w:sz w:val="16"/>
        <w:szCs w:val="16"/>
      </w:rPr>
      <w:t>____</w:t>
    </w:r>
    <w:r>
      <w:rPr>
        <w:i/>
        <w:color w:val="000000"/>
        <w:sz w:val="16"/>
        <w:szCs w:val="16"/>
      </w:rPr>
      <w:t>___________________</w:t>
    </w:r>
  </w:p>
  <w:p w14:paraId="7EEA6B52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>Zarząd Zieleni Miejskiej w Krakowie</w:t>
    </w:r>
  </w:p>
  <w:p w14:paraId="02241F8E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 xml:space="preserve">tel. +48 12 20 10 240, e-mail: </w:t>
    </w:r>
    <w:hyperlink r:id="rId1">
      <w:r>
        <w:rPr>
          <w:rFonts w:ascii="Lato" w:eastAsia="Lato" w:hAnsi="Lato" w:cs="Lato"/>
          <w:color w:val="0563C1"/>
          <w:sz w:val="14"/>
          <w:szCs w:val="14"/>
          <w:u w:val="single"/>
        </w:rPr>
        <w:t>przetargi@zzm.krakow.pl</w:t>
      </w:r>
    </w:hyperlink>
  </w:p>
  <w:p w14:paraId="3EDB3A51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>Adres siedziby: ul. Reymonta 20, 30-059 Kraków</w:t>
    </w:r>
  </w:p>
  <w:p w14:paraId="7B5903F3" w14:textId="227C1D8B" w:rsidR="001B53E6" w:rsidRDefault="00525C1E" w:rsidP="005F37FC">
    <w:pPr>
      <w:tabs>
        <w:tab w:val="right" w:pos="9356"/>
      </w:tabs>
      <w:spacing w:after="0"/>
      <w:ind w:left="567"/>
      <w:jc w:val="both"/>
    </w:pPr>
    <w:hyperlink r:id="rId2">
      <w:r>
        <w:rPr>
          <w:rFonts w:ascii="Lato" w:eastAsia="Lato" w:hAnsi="Lato" w:cs="Lato"/>
          <w:color w:val="0563C1"/>
          <w:sz w:val="14"/>
          <w:szCs w:val="14"/>
          <w:u w:val="single"/>
        </w:rPr>
        <w:t>www.zzm.krakow.pl</w:t>
      </w:r>
    </w:hyperlink>
    <w:r>
      <w:rPr>
        <w:rFonts w:ascii="Lato" w:eastAsia="Lato" w:hAnsi="Lato" w:cs="Lato"/>
        <w:i/>
        <w:sz w:val="14"/>
        <w:szCs w:val="14"/>
      </w:rPr>
      <w:tab/>
    </w:r>
    <w:r w:rsidR="00EF4CD5">
      <w:rPr>
        <w:rFonts w:ascii="Lato" w:eastAsia="Lato" w:hAnsi="Lato" w:cs="Lato"/>
        <w:i/>
        <w:sz w:val="14"/>
        <w:szCs w:val="14"/>
      </w:rPr>
      <w:t xml:space="preserve"> </w:t>
    </w:r>
    <w:r>
      <w:rPr>
        <w:rFonts w:ascii="Lato" w:eastAsia="Lato" w:hAnsi="Lato" w:cs="Lato"/>
        <w:i/>
        <w:sz w:val="14"/>
        <w:szCs w:val="14"/>
      </w:rPr>
      <w:t xml:space="preserve">Strona </w:t>
    </w:r>
    <w:r>
      <w:rPr>
        <w:rFonts w:ascii="Lato" w:eastAsia="Lato" w:hAnsi="Lato" w:cs="Lato"/>
        <w:i/>
        <w:sz w:val="14"/>
        <w:szCs w:val="14"/>
      </w:rPr>
      <w:fldChar w:fldCharType="begin"/>
    </w:r>
    <w:r>
      <w:rPr>
        <w:rFonts w:ascii="Lato" w:eastAsia="Lato" w:hAnsi="Lato" w:cs="Lato"/>
        <w:i/>
        <w:sz w:val="14"/>
        <w:szCs w:val="14"/>
      </w:rPr>
      <w:instrText>PAGE</w:instrText>
    </w:r>
    <w:r>
      <w:rPr>
        <w:rFonts w:ascii="Lato" w:eastAsia="Lato" w:hAnsi="Lato" w:cs="Lato"/>
        <w:i/>
        <w:sz w:val="14"/>
        <w:szCs w:val="14"/>
      </w:rPr>
      <w:fldChar w:fldCharType="separate"/>
    </w:r>
    <w:r w:rsidR="006E0267">
      <w:rPr>
        <w:rFonts w:ascii="Lato" w:eastAsia="Lato" w:hAnsi="Lato" w:cs="Lato"/>
        <w:i/>
        <w:noProof/>
        <w:sz w:val="14"/>
        <w:szCs w:val="14"/>
      </w:rPr>
      <w:t>1</w:t>
    </w:r>
    <w:r>
      <w:rPr>
        <w:rFonts w:ascii="Lato" w:eastAsia="Lato" w:hAnsi="Lato" w:cs="Lato"/>
        <w:i/>
        <w:sz w:val="14"/>
        <w:szCs w:val="14"/>
      </w:rPr>
      <w:fldChar w:fldCharType="end"/>
    </w:r>
    <w:r>
      <w:rPr>
        <w:rFonts w:ascii="Lato" w:eastAsia="Lato" w:hAnsi="Lato" w:cs="Lato"/>
        <w:i/>
        <w:sz w:val="14"/>
        <w:szCs w:val="14"/>
      </w:rPr>
      <w:t xml:space="preserve"> z </w:t>
    </w:r>
    <w:r>
      <w:rPr>
        <w:rFonts w:ascii="Lato" w:eastAsia="Lato" w:hAnsi="Lato" w:cs="Lato"/>
        <w:i/>
        <w:sz w:val="14"/>
        <w:szCs w:val="14"/>
      </w:rPr>
      <w:fldChar w:fldCharType="begin"/>
    </w:r>
    <w:r>
      <w:rPr>
        <w:rFonts w:ascii="Lato" w:eastAsia="Lato" w:hAnsi="Lato" w:cs="Lato"/>
        <w:i/>
        <w:sz w:val="14"/>
        <w:szCs w:val="14"/>
      </w:rPr>
      <w:instrText>NUMPAGES</w:instrText>
    </w:r>
    <w:r>
      <w:rPr>
        <w:rFonts w:ascii="Lato" w:eastAsia="Lato" w:hAnsi="Lato" w:cs="Lato"/>
        <w:i/>
        <w:sz w:val="14"/>
        <w:szCs w:val="14"/>
      </w:rPr>
      <w:fldChar w:fldCharType="separate"/>
    </w:r>
    <w:r w:rsidR="006E0267">
      <w:rPr>
        <w:rFonts w:ascii="Lato" w:eastAsia="Lato" w:hAnsi="Lato" w:cs="Lato"/>
        <w:i/>
        <w:noProof/>
        <w:sz w:val="14"/>
        <w:szCs w:val="14"/>
      </w:rPr>
      <w:t>2</w:t>
    </w:r>
    <w:r>
      <w:rPr>
        <w:rFonts w:ascii="Lato" w:eastAsia="Lato" w:hAnsi="Lato" w:cs="Lato"/>
        <w:i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2F368" w14:textId="77777777" w:rsidR="00AD2624" w:rsidRDefault="00AD2624">
      <w:pPr>
        <w:spacing w:after="0" w:line="240" w:lineRule="auto"/>
      </w:pPr>
      <w:r>
        <w:separator/>
      </w:r>
    </w:p>
  </w:footnote>
  <w:footnote w:type="continuationSeparator" w:id="0">
    <w:p w14:paraId="6455CBC6" w14:textId="77777777" w:rsidR="00AD2624" w:rsidRDefault="00AD2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3171" w14:textId="5D8F1DAD" w:rsidR="00377151" w:rsidRPr="00671312" w:rsidRDefault="007D1CD9" w:rsidP="00D41C25">
    <w:pPr>
      <w:pStyle w:val="Nagwek"/>
      <w:tabs>
        <w:tab w:val="clear" w:pos="9072"/>
        <w:tab w:val="right" w:pos="9356"/>
      </w:tabs>
      <w:ind w:left="567"/>
      <w:jc w:val="both"/>
      <w:rPr>
        <w:rFonts w:ascii="Lato" w:eastAsia="Lato" w:hAnsi="Lato" w:cs="Lato"/>
        <w:i/>
        <w:sz w:val="14"/>
        <w:szCs w:val="14"/>
      </w:rPr>
    </w:pPr>
    <w:r w:rsidRPr="003710E6">
      <w:rPr>
        <w:rFonts w:ascii="Lato" w:hAnsi="Lato" w:cs="Lato"/>
        <w:i/>
        <w:sz w:val="14"/>
        <w:szCs w:val="14"/>
      </w:rPr>
      <w:t xml:space="preserve">SWZ – </w:t>
    </w:r>
    <w:r w:rsidR="003710E6" w:rsidRPr="003710E6">
      <w:rPr>
        <w:rFonts w:ascii="Lato" w:hAnsi="Lato" w:cs="Lato"/>
        <w:i/>
        <w:sz w:val="14"/>
        <w:szCs w:val="14"/>
      </w:rPr>
      <w:t>na w</w:t>
    </w:r>
    <w:r w:rsidR="008717A5" w:rsidRPr="003710E6">
      <w:rPr>
        <w:rFonts w:ascii="Lato" w:hAnsi="Lato"/>
        <w:i/>
        <w:iCs/>
        <w:sz w:val="14"/>
        <w:szCs w:val="14"/>
      </w:rPr>
      <w:t xml:space="preserve">yłonienie Wykonawcy robót budowlanych związanych z </w:t>
    </w:r>
    <w:r w:rsidR="00C14768" w:rsidRPr="003710E6">
      <w:rPr>
        <w:rFonts w:ascii="Lato" w:hAnsi="Lato"/>
        <w:i/>
        <w:iCs/>
        <w:sz w:val="14"/>
        <w:szCs w:val="14"/>
      </w:rPr>
      <w:t>budową pochylni do ogrodu społecznego w Parku Kurdwanów w ramach zadania pn.</w:t>
    </w:r>
    <w:r w:rsidR="003710E6">
      <w:rPr>
        <w:rFonts w:ascii="Lato" w:hAnsi="Lato"/>
        <w:i/>
        <w:iCs/>
        <w:sz w:val="14"/>
        <w:szCs w:val="14"/>
      </w:rPr>
      <w:t>:</w:t>
    </w:r>
    <w:r w:rsidR="00C14768" w:rsidRPr="003710E6">
      <w:rPr>
        <w:rFonts w:ascii="Lato" w:hAnsi="Lato"/>
        <w:i/>
        <w:iCs/>
        <w:sz w:val="14"/>
        <w:szCs w:val="14"/>
      </w:rPr>
      <w:t xml:space="preserve"> „Po Parku Kurdwanów bez schodów” budżet obywatelski dzielnic - edycja XI</w:t>
    </w:r>
    <w:r w:rsidR="003710E6">
      <w:rPr>
        <w:rFonts w:ascii="Lato" w:hAnsi="Lato"/>
        <w:i/>
        <w:iCs/>
        <w:sz w:val="14"/>
        <w:szCs w:val="14"/>
      </w:rPr>
      <w:t>I</w:t>
    </w:r>
    <w:r w:rsidR="00AB51F1" w:rsidRPr="003710E6">
      <w:rPr>
        <w:rFonts w:ascii="Lato" w:hAnsi="Lato"/>
        <w:i/>
        <w:sz w:val="14"/>
      </w:rPr>
      <w:t>,</w:t>
    </w:r>
    <w:r w:rsidR="00680824" w:rsidRPr="003710E6">
      <w:rPr>
        <w:rFonts w:ascii="Lato" w:hAnsi="Lato"/>
        <w:i/>
        <w:sz w:val="14"/>
      </w:rPr>
      <w:t xml:space="preserve"> dla Zarządu Zieleni Miejskiej w Krakowie</w:t>
    </w:r>
    <w:r w:rsidR="00CF0D82" w:rsidRPr="003710E6">
      <w:rPr>
        <w:rFonts w:ascii="Lato" w:hAnsi="Lato"/>
        <w:i/>
        <w:sz w:val="14"/>
      </w:rPr>
      <w:t>.</w:t>
    </w:r>
    <w:r w:rsidRPr="00E33742">
      <w:rPr>
        <w:rFonts w:ascii="Lato" w:hAnsi="Lato" w:cs="Lato"/>
        <w:i/>
        <w:sz w:val="14"/>
        <w:szCs w:val="14"/>
      </w:rPr>
      <w:tab/>
      <w:t xml:space="preserve">                          </w:t>
    </w:r>
    <w:r w:rsidR="00A2345B" w:rsidRPr="00E33742">
      <w:rPr>
        <w:rFonts w:ascii="Lato" w:hAnsi="Lato" w:cs="Lato"/>
        <w:i/>
        <w:sz w:val="14"/>
        <w:szCs w:val="14"/>
      </w:rPr>
      <w:tab/>
    </w:r>
    <w:r w:rsidRPr="00E33742">
      <w:rPr>
        <w:rFonts w:ascii="Lato" w:hAnsi="Lato" w:cs="Lato"/>
        <w:i/>
        <w:sz w:val="14"/>
        <w:szCs w:val="14"/>
      </w:rPr>
      <w:t xml:space="preserve">   </w:t>
    </w:r>
    <w:r w:rsidR="00160D6E" w:rsidRPr="00E33742">
      <w:rPr>
        <w:rFonts w:ascii="Lato" w:hAnsi="Lato" w:cs="Lato"/>
        <w:i/>
        <w:sz w:val="14"/>
        <w:szCs w:val="14"/>
      </w:rPr>
      <w:tab/>
    </w:r>
    <w:r w:rsidR="00377151" w:rsidRPr="00E33742">
      <w:rPr>
        <w:rFonts w:ascii="Lato" w:eastAsia="Lato" w:hAnsi="Lato" w:cs="Lato"/>
        <w:iCs/>
        <w:sz w:val="14"/>
        <w:szCs w:val="14"/>
      </w:rPr>
      <w:t xml:space="preserve">Postępowanie nr </w:t>
    </w:r>
    <w:r w:rsidR="0044375A" w:rsidRPr="0044375A">
      <w:rPr>
        <w:rFonts w:ascii="Lato" w:eastAsia="Lato" w:hAnsi="Lato" w:cs="Lato"/>
        <w:iCs/>
        <w:sz w:val="14"/>
        <w:szCs w:val="14"/>
      </w:rPr>
      <w:t>NP.26.2.35.26.KK4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dstrike w:val="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2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2618"/>
        </w:tabs>
        <w:ind w:left="3338" w:hanging="360"/>
      </w:pPr>
      <w:rPr>
        <w:rFonts w:ascii="Lato" w:hAnsi="Lato" w:cs="Lato"/>
        <w:b w:val="0"/>
        <w:bCs/>
        <w:color w:val="auto"/>
        <w:kern w:val="2"/>
        <w:sz w:val="24"/>
        <w:szCs w:val="24"/>
        <w:lang w:eastAsia="zh-C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16" w:hanging="1800"/>
      </w:pPr>
    </w:lvl>
  </w:abstractNum>
  <w:abstractNum w:abstractNumId="3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kern w:val="2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Lato" w:hAnsi="Lato" w:cs="Times New Roman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Times New Roman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Lato" w:hAnsi="Lato" w:cs="Times New Roman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Lato" w:hAnsi="Lato" w:cs="Times New Roman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Lato" w:hAnsi="Lato" w:cs="Times New Roman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Lato" w:hAnsi="Lato" w:cs="Times New Roman"/>
        <w:kern w:val="2"/>
        <w:sz w:val="24"/>
        <w:szCs w:val="24"/>
      </w:rPr>
    </w:lvl>
  </w:abstractNum>
  <w:abstractNum w:abstractNumId="4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bCs w:val="0"/>
        <w:i w:val="0"/>
        <w:iCs w:val="0"/>
        <w:sz w:val="24"/>
        <w:szCs w:val="24"/>
      </w:rPr>
    </w:lvl>
  </w:abstractNum>
  <w:abstractNum w:abstractNumId="5" w15:restartNumberingAfterBreak="0">
    <w:nsid w:val="00000060"/>
    <w:multiLevelType w:val="singleLevel"/>
    <w:tmpl w:val="00000060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</w:abstractNum>
  <w:abstractNum w:abstractNumId="6" w15:restartNumberingAfterBreak="0">
    <w:nsid w:val="00000073"/>
    <w:multiLevelType w:val="multilevel"/>
    <w:tmpl w:val="00000073"/>
    <w:name w:val="WW8Num157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b w:val="0"/>
        <w:color w:val="auto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7" w15:restartNumberingAfterBreak="0">
    <w:nsid w:val="01A30B85"/>
    <w:multiLevelType w:val="multilevel"/>
    <w:tmpl w:val="565A50A8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" w15:restartNumberingAfterBreak="0">
    <w:nsid w:val="023A2459"/>
    <w:multiLevelType w:val="multilevel"/>
    <w:tmpl w:val="6A62BAF2"/>
    <w:lvl w:ilvl="0">
      <w:start w:val="1"/>
      <w:numFmt w:val="lowerLetter"/>
      <w:pStyle w:val="Nagwek3"/>
      <w:lvlText w:val="%1)"/>
      <w:lvlJc w:val="left"/>
      <w:pPr>
        <w:ind w:left="987" w:hanging="4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2D001EF"/>
    <w:multiLevelType w:val="multilevel"/>
    <w:tmpl w:val="B992C564"/>
    <w:lvl w:ilvl="0">
      <w:start w:val="10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2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03935814"/>
    <w:multiLevelType w:val="multilevel"/>
    <w:tmpl w:val="965E20A2"/>
    <w:lvl w:ilvl="0">
      <w:start w:val="2"/>
      <w:numFmt w:val="decimal"/>
      <w:lvlText w:val="%1"/>
      <w:lvlJc w:val="left"/>
      <w:pPr>
        <w:ind w:left="528" w:hanging="528"/>
      </w:pPr>
      <w:rPr>
        <w:rFonts w:eastAsia="Calibri" w:cs="Calibri" w:hint="default"/>
        <w:color w:val="auto"/>
      </w:rPr>
    </w:lvl>
    <w:lvl w:ilvl="1">
      <w:start w:val="1"/>
      <w:numFmt w:val="decimal"/>
      <w:lvlText w:val="%1.%2"/>
      <w:lvlJc w:val="left"/>
      <w:pPr>
        <w:ind w:left="811" w:hanging="528"/>
      </w:pPr>
      <w:rPr>
        <w:rFonts w:eastAsia="Calibri" w:cs="Calibri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Calibri" w:cs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="Calibri" w:cs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Calibri" w:cs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Calibri"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Calibri"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Calibri"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="Calibri" w:cs="Calibri" w:hint="default"/>
        <w:color w:val="auto"/>
      </w:rPr>
    </w:lvl>
  </w:abstractNum>
  <w:abstractNum w:abstractNumId="11" w15:restartNumberingAfterBreak="0">
    <w:nsid w:val="04847CA1"/>
    <w:multiLevelType w:val="multilevel"/>
    <w:tmpl w:val="09045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  <w:color w:val="auto"/>
      </w:rPr>
    </w:lvl>
  </w:abstractNum>
  <w:abstractNum w:abstractNumId="12" w15:restartNumberingAfterBreak="0">
    <w:nsid w:val="06495C6A"/>
    <w:multiLevelType w:val="multilevel"/>
    <w:tmpl w:val="4E4293B6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7E46F4"/>
    <w:multiLevelType w:val="multilevel"/>
    <w:tmpl w:val="789441F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Lato" w:eastAsia="Lato" w:hAnsi="Lato" w:cs="Lato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6B33E7F"/>
    <w:multiLevelType w:val="multilevel"/>
    <w:tmpl w:val="C398301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5" w15:restartNumberingAfterBreak="0">
    <w:nsid w:val="09552AC1"/>
    <w:multiLevelType w:val="multilevel"/>
    <w:tmpl w:val="C740783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A2C7DEA"/>
    <w:multiLevelType w:val="multilevel"/>
    <w:tmpl w:val="A2644EE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17" w15:restartNumberingAfterBreak="0">
    <w:nsid w:val="0B0730E7"/>
    <w:multiLevelType w:val="multilevel"/>
    <w:tmpl w:val="5AF0242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b w:val="0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8" w15:restartNumberingAfterBreak="0">
    <w:nsid w:val="0F5677E1"/>
    <w:multiLevelType w:val="multilevel"/>
    <w:tmpl w:val="864C8F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FC23A98"/>
    <w:multiLevelType w:val="multilevel"/>
    <w:tmpl w:val="024A35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 w:hint="default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20" w15:restartNumberingAfterBreak="0">
    <w:nsid w:val="10937F10"/>
    <w:multiLevelType w:val="multilevel"/>
    <w:tmpl w:val="A8AEB492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Lato" w:eastAsia="Lato" w:hAnsi="Lato" w:cs="La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881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109D1486"/>
    <w:multiLevelType w:val="multilevel"/>
    <w:tmpl w:val="00702B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4"/>
      <w:numFmt w:val="lowerLetter"/>
      <w:lvlText w:val="%2)"/>
      <w:lvlJc w:val="left"/>
      <w:pPr>
        <w:ind w:left="720" w:hanging="360"/>
      </w:pPr>
      <w:rPr>
        <w:rFonts w:ascii="Lato" w:eastAsia="Lato" w:hAnsi="Lato" w:cs="Lato" w:hint="default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0C57B0E"/>
    <w:multiLevelType w:val="multilevel"/>
    <w:tmpl w:val="42F066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4" w15:restartNumberingAfterBreak="0">
    <w:nsid w:val="139B4671"/>
    <w:multiLevelType w:val="multilevel"/>
    <w:tmpl w:val="65C84A4C"/>
    <w:lvl w:ilvl="0">
      <w:start w:val="1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Lato" w:eastAsia="Lato" w:hAnsi="Lato" w:cs="La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CF60BF"/>
    <w:multiLevelType w:val="multilevel"/>
    <w:tmpl w:val="A184C55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26" w15:restartNumberingAfterBreak="0">
    <w:nsid w:val="16863BE0"/>
    <w:multiLevelType w:val="multilevel"/>
    <w:tmpl w:val="8068AC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17473986"/>
    <w:multiLevelType w:val="multilevel"/>
    <w:tmpl w:val="2B1E8B28"/>
    <w:lvl w:ilvl="0">
      <w:start w:val="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7A54F2D"/>
    <w:multiLevelType w:val="multilevel"/>
    <w:tmpl w:val="60E82C14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6"/>
      <w:numFmt w:val="decimal"/>
      <w:lvlText w:val="%1.%2."/>
      <w:lvlJc w:val="left"/>
      <w:pPr>
        <w:ind w:left="106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304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072" w:hanging="1440"/>
      </w:pPr>
      <w:rPr>
        <w:b/>
      </w:rPr>
    </w:lvl>
  </w:abstractNum>
  <w:abstractNum w:abstractNumId="29" w15:restartNumberingAfterBreak="0">
    <w:nsid w:val="1992333A"/>
    <w:multiLevelType w:val="multilevel"/>
    <w:tmpl w:val="D47C4210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19B5755E"/>
    <w:multiLevelType w:val="multilevel"/>
    <w:tmpl w:val="DFD4611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1" w15:restartNumberingAfterBreak="0">
    <w:nsid w:val="1ADA62B0"/>
    <w:multiLevelType w:val="multilevel"/>
    <w:tmpl w:val="9B2C6D6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32" w15:restartNumberingAfterBreak="0">
    <w:nsid w:val="1DF048F0"/>
    <w:multiLevelType w:val="multilevel"/>
    <w:tmpl w:val="C3C4D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1FDC6D0F"/>
    <w:multiLevelType w:val="multilevel"/>
    <w:tmpl w:val="60DC46B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1BE3840"/>
    <w:multiLevelType w:val="multilevel"/>
    <w:tmpl w:val="4DF2B19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35" w15:restartNumberingAfterBreak="0">
    <w:nsid w:val="21D7648D"/>
    <w:multiLevelType w:val="multilevel"/>
    <w:tmpl w:val="A058F4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0" w:hanging="360"/>
      </w:pPr>
    </w:lvl>
    <w:lvl w:ilvl="2">
      <w:start w:val="1"/>
      <w:numFmt w:val="decimal"/>
      <w:lvlText w:val="%1.%2.%3"/>
      <w:lvlJc w:val="left"/>
      <w:pPr>
        <w:ind w:left="10800" w:hanging="720"/>
      </w:pPr>
    </w:lvl>
    <w:lvl w:ilvl="3">
      <w:start w:val="1"/>
      <w:numFmt w:val="decimal"/>
      <w:lvlText w:val="%1.%2.%3.%4"/>
      <w:lvlJc w:val="left"/>
      <w:pPr>
        <w:ind w:left="15840" w:hanging="720"/>
      </w:pPr>
    </w:lvl>
    <w:lvl w:ilvl="4">
      <w:start w:val="1"/>
      <w:numFmt w:val="decimal"/>
      <w:lvlText w:val="%1.%2.%3.%4.%5"/>
      <w:lvlJc w:val="left"/>
      <w:pPr>
        <w:ind w:left="20880" w:hanging="720"/>
      </w:pPr>
    </w:lvl>
    <w:lvl w:ilvl="5">
      <w:start w:val="1"/>
      <w:numFmt w:val="decimal"/>
      <w:lvlText w:val="%1.%2.%3.%4.%5.%6"/>
      <w:lvlJc w:val="left"/>
      <w:pPr>
        <w:ind w:left="26280" w:hanging="1080"/>
      </w:pPr>
    </w:lvl>
    <w:lvl w:ilvl="6">
      <w:start w:val="1"/>
      <w:numFmt w:val="decimal"/>
      <w:lvlText w:val="%1.%2.%3.%4.%5.%6.%7"/>
      <w:lvlJc w:val="left"/>
      <w:pPr>
        <w:ind w:left="31320" w:hanging="1080"/>
      </w:pPr>
    </w:lvl>
    <w:lvl w:ilvl="7">
      <w:start w:val="1"/>
      <w:numFmt w:val="decimal"/>
      <w:lvlText w:val="%1.%2.%3.%4.%5.%6.%7.%8"/>
      <w:lvlJc w:val="left"/>
      <w:pPr>
        <w:ind w:left="-28816" w:hanging="1440"/>
      </w:pPr>
    </w:lvl>
    <w:lvl w:ilvl="8">
      <w:start w:val="1"/>
      <w:numFmt w:val="decimal"/>
      <w:lvlText w:val="%1.%2.%3.%4.%5.%6.%7.%8.%9"/>
      <w:lvlJc w:val="left"/>
      <w:pPr>
        <w:ind w:left="-23776" w:hanging="1440"/>
      </w:pPr>
    </w:lvl>
  </w:abstractNum>
  <w:abstractNum w:abstractNumId="36" w15:restartNumberingAfterBreak="0">
    <w:nsid w:val="222C17DB"/>
    <w:multiLevelType w:val="multilevel"/>
    <w:tmpl w:val="BA02595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8" w:hanging="719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7" w15:restartNumberingAfterBreak="0">
    <w:nsid w:val="227E06E8"/>
    <w:multiLevelType w:val="multilevel"/>
    <w:tmpl w:val="9F480D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942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38" w15:restartNumberingAfterBreak="0">
    <w:nsid w:val="22B81DC6"/>
    <w:multiLevelType w:val="multilevel"/>
    <w:tmpl w:val="FA46FB02"/>
    <w:lvl w:ilvl="0">
      <w:start w:val="8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88" w:hanging="719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9" w15:restartNumberingAfterBreak="0">
    <w:nsid w:val="22F95C2E"/>
    <w:multiLevelType w:val="multilevel"/>
    <w:tmpl w:val="2B9A2602"/>
    <w:lvl w:ilvl="0">
      <w:start w:val="1"/>
      <w:numFmt w:val="decimal"/>
      <w:lvlText w:val="%1)"/>
      <w:lvlJc w:val="left"/>
      <w:pPr>
        <w:ind w:left="720" w:hanging="360"/>
      </w:pPr>
      <w:rPr>
        <w:rFonts w:ascii="Lato" w:eastAsia="Lato" w:hAnsi="Lato" w:cs="Lato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FD24DC"/>
    <w:multiLevelType w:val="multilevel"/>
    <w:tmpl w:val="6F50AB06"/>
    <w:lvl w:ilvl="0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024025"/>
    <w:multiLevelType w:val="multilevel"/>
    <w:tmpl w:val="0CDA7442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7FC35DB"/>
    <w:multiLevelType w:val="hybridMultilevel"/>
    <w:tmpl w:val="8888390C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28267E13"/>
    <w:multiLevelType w:val="multilevel"/>
    <w:tmpl w:val="C666D13A"/>
    <w:lvl w:ilvl="0">
      <w:start w:val="2"/>
      <w:numFmt w:val="decimal"/>
      <w:lvlText w:val="%1"/>
      <w:lvlJc w:val="left"/>
      <w:pPr>
        <w:ind w:left="528" w:hanging="528"/>
      </w:pPr>
      <w:rPr>
        <w:rFonts w:eastAsia="Calibri" w:cs="Calibri" w:hint="default"/>
      </w:rPr>
    </w:lvl>
    <w:lvl w:ilvl="1">
      <w:start w:val="1"/>
      <w:numFmt w:val="decimal"/>
      <w:lvlText w:val="%1.%2"/>
      <w:lvlJc w:val="left"/>
      <w:pPr>
        <w:ind w:left="1392" w:hanging="528"/>
      </w:pPr>
      <w:rPr>
        <w:rFonts w:eastAsia="Calibri" w:cs="Calibri" w:hint="default"/>
      </w:rPr>
    </w:lvl>
    <w:lvl w:ilvl="2">
      <w:start w:val="1"/>
      <w:numFmt w:val="decimal"/>
      <w:lvlText w:val="%1.%2.%3"/>
      <w:lvlJc w:val="left"/>
      <w:pPr>
        <w:ind w:left="2448" w:hanging="720"/>
      </w:pPr>
      <w:rPr>
        <w:rFonts w:eastAsia="Calibri" w:cs="Calibri" w:hint="default"/>
      </w:rPr>
    </w:lvl>
    <w:lvl w:ilvl="3">
      <w:start w:val="1"/>
      <w:numFmt w:val="decimal"/>
      <w:lvlText w:val="%1.%2.%3.%4"/>
      <w:lvlJc w:val="left"/>
      <w:pPr>
        <w:ind w:left="3312" w:hanging="720"/>
      </w:pPr>
      <w:rPr>
        <w:rFonts w:eastAsia="Calibri" w:cs="Calibri"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eastAsia="Calibri" w:cs="Calibri"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eastAsia="Calibri" w:cs="Calibri"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eastAsia="Calibri" w:cs="Calibri" w:hint="default"/>
      </w:rPr>
    </w:lvl>
    <w:lvl w:ilvl="8">
      <w:start w:val="1"/>
      <w:numFmt w:val="decimal"/>
      <w:lvlText w:val="%1.%2.%3.%4.%5.%6.%7.%8.%9"/>
      <w:lvlJc w:val="left"/>
      <w:pPr>
        <w:ind w:left="8712" w:hanging="1800"/>
      </w:pPr>
      <w:rPr>
        <w:rFonts w:eastAsia="Calibri" w:cs="Calibri" w:hint="default"/>
      </w:rPr>
    </w:lvl>
  </w:abstractNum>
  <w:abstractNum w:abstractNumId="44" w15:restartNumberingAfterBreak="0">
    <w:nsid w:val="291416FF"/>
    <w:multiLevelType w:val="multilevel"/>
    <w:tmpl w:val="F87076BC"/>
    <w:lvl w:ilvl="0">
      <w:start w:val="1"/>
      <w:numFmt w:val="decimal"/>
      <w:pStyle w:val="Tiret1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0C3686"/>
    <w:multiLevelType w:val="multilevel"/>
    <w:tmpl w:val="FD80C6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46" w15:restartNumberingAfterBreak="0">
    <w:nsid w:val="2EA227D8"/>
    <w:multiLevelType w:val="multilevel"/>
    <w:tmpl w:val="6888A20E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</w:rPr>
    </w:lvl>
    <w:lvl w:ilvl="1">
      <w:start w:val="1"/>
      <w:numFmt w:val="decimal"/>
      <w:lvlText w:val="2.1."/>
      <w:lvlJc w:val="left"/>
      <w:pPr>
        <w:ind w:left="0" w:firstLine="357"/>
      </w:pPr>
    </w:lvl>
    <w:lvl w:ilvl="2">
      <w:start w:val="1"/>
      <w:numFmt w:val="decimal"/>
      <w:lvlText w:val="%1.%2.%3."/>
      <w:lvlJc w:val="left"/>
      <w:pPr>
        <w:ind w:left="714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47" w15:restartNumberingAfterBreak="0">
    <w:nsid w:val="2FA047D2"/>
    <w:multiLevelType w:val="multilevel"/>
    <w:tmpl w:val="EE88603A"/>
    <w:lvl w:ilvl="0">
      <w:start w:val="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B00663"/>
    <w:multiLevelType w:val="multilevel"/>
    <w:tmpl w:val="8E306B20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323E1EDC"/>
    <w:multiLevelType w:val="multilevel"/>
    <w:tmpl w:val="217E4C6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5" w:hanging="360"/>
      </w:pPr>
    </w:lvl>
    <w:lvl w:ilvl="2">
      <w:start w:val="1"/>
      <w:numFmt w:val="decimal"/>
      <w:lvlText w:val="%1.%2.%3"/>
      <w:lvlJc w:val="left"/>
      <w:pPr>
        <w:ind w:left="3710" w:hanging="720"/>
      </w:pPr>
    </w:lvl>
    <w:lvl w:ilvl="3">
      <w:start w:val="1"/>
      <w:numFmt w:val="decimal"/>
      <w:lvlText w:val="%1.%2.%3.%4"/>
      <w:lvlJc w:val="left"/>
      <w:pPr>
        <w:ind w:left="5205" w:hanging="720"/>
      </w:pPr>
    </w:lvl>
    <w:lvl w:ilvl="4">
      <w:start w:val="1"/>
      <w:numFmt w:val="decimal"/>
      <w:lvlText w:val="%1.%2.%3.%4.%5"/>
      <w:lvlJc w:val="left"/>
      <w:pPr>
        <w:ind w:left="6700" w:hanging="720"/>
      </w:pPr>
    </w:lvl>
    <w:lvl w:ilvl="5">
      <w:start w:val="1"/>
      <w:numFmt w:val="decimal"/>
      <w:lvlText w:val="%1.%2.%3.%4.%5.%6"/>
      <w:lvlJc w:val="left"/>
      <w:pPr>
        <w:ind w:left="8555" w:hanging="1080"/>
      </w:pPr>
    </w:lvl>
    <w:lvl w:ilvl="6">
      <w:start w:val="1"/>
      <w:numFmt w:val="decimal"/>
      <w:lvlText w:val="%1.%2.%3.%4.%5.%6.%7"/>
      <w:lvlJc w:val="left"/>
      <w:pPr>
        <w:ind w:left="10050" w:hanging="1080"/>
      </w:pPr>
    </w:lvl>
    <w:lvl w:ilvl="7">
      <w:start w:val="1"/>
      <w:numFmt w:val="decimal"/>
      <w:lvlText w:val="%1.%2.%3.%4.%5.%6.%7.%8"/>
      <w:lvlJc w:val="left"/>
      <w:pPr>
        <w:ind w:left="11905" w:hanging="1440"/>
      </w:pPr>
    </w:lvl>
    <w:lvl w:ilvl="8">
      <w:start w:val="1"/>
      <w:numFmt w:val="decimal"/>
      <w:lvlText w:val="%1.%2.%3.%4.%5.%6.%7.%8.%9"/>
      <w:lvlJc w:val="left"/>
      <w:pPr>
        <w:ind w:left="13400" w:hanging="1440"/>
      </w:pPr>
    </w:lvl>
  </w:abstractNum>
  <w:abstractNum w:abstractNumId="50" w15:restartNumberingAfterBreak="0">
    <w:nsid w:val="3342280D"/>
    <w:multiLevelType w:val="multilevel"/>
    <w:tmpl w:val="4516E8F0"/>
    <w:lvl w:ilvl="0">
      <w:start w:val="13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35D317E2"/>
    <w:multiLevelType w:val="multilevel"/>
    <w:tmpl w:val="D9809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6B745CB"/>
    <w:multiLevelType w:val="multilevel"/>
    <w:tmpl w:val="7234ADA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788182A"/>
    <w:multiLevelType w:val="multilevel"/>
    <w:tmpl w:val="4DB442F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54" w15:restartNumberingAfterBreak="0">
    <w:nsid w:val="378D55AE"/>
    <w:multiLevelType w:val="multilevel"/>
    <w:tmpl w:val="54F8003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656" w:hanging="1080"/>
      </w:pPr>
    </w:lvl>
    <w:lvl w:ilvl="5">
      <w:start w:val="1"/>
      <w:numFmt w:val="decimal"/>
      <w:lvlText w:val="%1.%2.%3.%4.%5.%6"/>
      <w:lvlJc w:val="left"/>
      <w:pPr>
        <w:ind w:left="4660" w:hanging="1440"/>
      </w:pPr>
    </w:lvl>
    <w:lvl w:ilvl="6">
      <w:start w:val="1"/>
      <w:numFmt w:val="decimal"/>
      <w:lvlText w:val="%1.%2.%3.%4.%5.%6.%7"/>
      <w:lvlJc w:val="left"/>
      <w:pPr>
        <w:ind w:left="5304" w:hanging="1440"/>
      </w:pPr>
    </w:lvl>
    <w:lvl w:ilvl="7">
      <w:start w:val="1"/>
      <w:numFmt w:val="decimal"/>
      <w:lvlText w:val="%1.%2.%3.%4.%5.%6.%7.%8"/>
      <w:lvlJc w:val="left"/>
      <w:pPr>
        <w:ind w:left="6308" w:hanging="1800"/>
      </w:pPr>
    </w:lvl>
    <w:lvl w:ilvl="8">
      <w:start w:val="1"/>
      <w:numFmt w:val="decimal"/>
      <w:lvlText w:val="%1.%2.%3.%4.%5.%6.%7.%8.%9"/>
      <w:lvlJc w:val="left"/>
      <w:pPr>
        <w:ind w:left="6952" w:hanging="1800"/>
      </w:pPr>
    </w:lvl>
  </w:abstractNum>
  <w:abstractNum w:abstractNumId="55" w15:restartNumberingAfterBreak="0">
    <w:nsid w:val="3845692D"/>
    <w:multiLevelType w:val="multilevel"/>
    <w:tmpl w:val="823CC21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%1.%2"/>
      <w:lvlJc w:val="left"/>
      <w:pPr>
        <w:ind w:left="1287" w:hanging="360"/>
      </w:pPr>
    </w:lvl>
    <w:lvl w:ilvl="2">
      <w:start w:val="1"/>
      <w:numFmt w:val="decimal"/>
      <w:lvlText w:val="%1.%2.%3"/>
      <w:lvlJc w:val="left"/>
      <w:pPr>
        <w:ind w:left="1647" w:hanging="720"/>
      </w:pPr>
    </w:lvl>
    <w:lvl w:ilvl="3">
      <w:start w:val="1"/>
      <w:numFmt w:val="decimal"/>
      <w:lvlText w:val="%1.%2.%3.%4"/>
      <w:lvlJc w:val="left"/>
      <w:pPr>
        <w:ind w:left="1647" w:hanging="720"/>
      </w:pPr>
    </w:lvl>
    <w:lvl w:ilvl="4">
      <w:start w:val="1"/>
      <w:numFmt w:val="decimal"/>
      <w:lvlText w:val="%1.%2.%3.%4.%5"/>
      <w:lvlJc w:val="left"/>
      <w:pPr>
        <w:ind w:left="1647" w:hanging="720"/>
      </w:pPr>
    </w:lvl>
    <w:lvl w:ilvl="5">
      <w:start w:val="1"/>
      <w:numFmt w:val="decimal"/>
      <w:lvlText w:val="%1.%2.%3.%4.%5.%6"/>
      <w:lvlJc w:val="left"/>
      <w:pPr>
        <w:ind w:left="2007" w:hanging="1080"/>
      </w:pPr>
    </w:lvl>
    <w:lvl w:ilvl="6">
      <w:start w:val="1"/>
      <w:numFmt w:val="decimal"/>
      <w:lvlText w:val="%1.%2.%3.%4.%5.%6.%7"/>
      <w:lvlJc w:val="left"/>
      <w:pPr>
        <w:ind w:left="2007" w:hanging="1080"/>
      </w:pPr>
    </w:lvl>
    <w:lvl w:ilvl="7">
      <w:start w:val="1"/>
      <w:numFmt w:val="decimal"/>
      <w:lvlText w:val="%1.%2.%3.%4.%5.%6.%7.%8"/>
      <w:lvlJc w:val="left"/>
      <w:pPr>
        <w:ind w:left="2367" w:hanging="1440"/>
      </w:pPr>
    </w:lvl>
    <w:lvl w:ilvl="8">
      <w:start w:val="1"/>
      <w:numFmt w:val="decimal"/>
      <w:lvlText w:val="%1.%2.%3.%4.%5.%6.%7.%8.%9"/>
      <w:lvlJc w:val="left"/>
      <w:pPr>
        <w:ind w:left="2367" w:hanging="1440"/>
      </w:pPr>
    </w:lvl>
  </w:abstractNum>
  <w:abstractNum w:abstractNumId="56" w15:restartNumberingAfterBreak="0">
    <w:nsid w:val="38D17278"/>
    <w:multiLevelType w:val="multilevel"/>
    <w:tmpl w:val="80246D1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39BF1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A297B0E"/>
    <w:multiLevelType w:val="multilevel"/>
    <w:tmpl w:val="478C1548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9" w15:restartNumberingAfterBreak="0">
    <w:nsid w:val="3DF7639F"/>
    <w:multiLevelType w:val="multilevel"/>
    <w:tmpl w:val="1A50B284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40C17CB1"/>
    <w:multiLevelType w:val="multilevel"/>
    <w:tmpl w:val="E87CA1CC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1" w15:restartNumberingAfterBreak="0">
    <w:nsid w:val="4220084E"/>
    <w:multiLevelType w:val="multilevel"/>
    <w:tmpl w:val="7228D8E0"/>
    <w:lvl w:ilvl="0">
      <w:start w:val="1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62" w15:restartNumberingAfterBreak="0">
    <w:nsid w:val="46DF2F26"/>
    <w:multiLevelType w:val="multilevel"/>
    <w:tmpl w:val="EEAC047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3" w15:restartNumberingAfterBreak="0">
    <w:nsid w:val="47A72497"/>
    <w:multiLevelType w:val="multilevel"/>
    <w:tmpl w:val="65C84A4C"/>
    <w:lvl w:ilvl="0">
      <w:start w:val="1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Lato" w:eastAsia="Lato" w:hAnsi="Lato" w:cs="La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6B78D0"/>
    <w:multiLevelType w:val="multilevel"/>
    <w:tmpl w:val="4C7CA0D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65" w15:restartNumberingAfterBreak="0">
    <w:nsid w:val="48CE5209"/>
    <w:multiLevelType w:val="multilevel"/>
    <w:tmpl w:val="E70C6846"/>
    <w:lvl w:ilvl="0">
      <w:start w:val="18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494A56AF"/>
    <w:multiLevelType w:val="multilevel"/>
    <w:tmpl w:val="A08EE67E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7" w15:restartNumberingAfterBreak="0">
    <w:nsid w:val="4A86369F"/>
    <w:multiLevelType w:val="multilevel"/>
    <w:tmpl w:val="870C7524"/>
    <w:lvl w:ilvl="0">
      <w:start w:val="1"/>
      <w:numFmt w:val="decimal"/>
      <w:pStyle w:val="Spistreci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68" w15:restartNumberingAfterBreak="0">
    <w:nsid w:val="4AF26B18"/>
    <w:multiLevelType w:val="multilevel"/>
    <w:tmpl w:val="886E68F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942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9" w15:restartNumberingAfterBreak="0">
    <w:nsid w:val="4B7B721E"/>
    <w:multiLevelType w:val="multilevel"/>
    <w:tmpl w:val="938AAD3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0" w15:restartNumberingAfterBreak="0">
    <w:nsid w:val="4F99654F"/>
    <w:multiLevelType w:val="multilevel"/>
    <w:tmpl w:val="0B1C94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1" w15:restartNumberingAfterBreak="0">
    <w:nsid w:val="52D45A97"/>
    <w:multiLevelType w:val="multilevel"/>
    <w:tmpl w:val="2EA83A88"/>
    <w:lvl w:ilvl="0">
      <w:start w:val="1"/>
      <w:numFmt w:val="decimal"/>
      <w:lvlText w:val="%1.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decimal"/>
      <w:lvlText w:val="%2."/>
      <w:lvlJc w:val="left"/>
      <w:pPr>
        <w:ind w:left="1156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876" w:hanging="36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decimal"/>
      <w:lvlText w:val="%5."/>
      <w:lvlJc w:val="left"/>
      <w:pPr>
        <w:ind w:left="3316" w:hanging="360"/>
      </w:pPr>
    </w:lvl>
    <w:lvl w:ilvl="5">
      <w:start w:val="1"/>
      <w:numFmt w:val="decimal"/>
      <w:lvlText w:val="%6."/>
      <w:lvlJc w:val="left"/>
      <w:pPr>
        <w:ind w:left="4036" w:hanging="36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decimal"/>
      <w:lvlText w:val="%8."/>
      <w:lvlJc w:val="left"/>
      <w:pPr>
        <w:ind w:left="5476" w:hanging="360"/>
      </w:pPr>
    </w:lvl>
    <w:lvl w:ilvl="8">
      <w:start w:val="1"/>
      <w:numFmt w:val="decimal"/>
      <w:lvlText w:val="%9."/>
      <w:lvlJc w:val="left"/>
      <w:pPr>
        <w:ind w:left="6196" w:hanging="360"/>
      </w:pPr>
    </w:lvl>
  </w:abstractNum>
  <w:abstractNum w:abstractNumId="72" w15:restartNumberingAfterBreak="0">
    <w:nsid w:val="534826E8"/>
    <w:multiLevelType w:val="multilevel"/>
    <w:tmpl w:val="AA0C1C9C"/>
    <w:lvl w:ilvl="0">
      <w:start w:val="1"/>
      <w:numFmt w:val="decimal"/>
      <w:lvlText w:val="%1."/>
      <w:lvlJc w:val="left"/>
      <w:pPr>
        <w:ind w:left="-3546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-2466" w:hanging="360"/>
      </w:pPr>
    </w:lvl>
    <w:lvl w:ilvl="2">
      <w:start w:val="1"/>
      <w:numFmt w:val="lowerRoman"/>
      <w:lvlText w:val="%3."/>
      <w:lvlJc w:val="right"/>
      <w:pPr>
        <w:ind w:left="-1746" w:hanging="180"/>
      </w:pPr>
    </w:lvl>
    <w:lvl w:ilvl="3">
      <w:start w:val="1"/>
      <w:numFmt w:val="decimal"/>
      <w:lvlText w:val="%4."/>
      <w:lvlJc w:val="left"/>
      <w:pPr>
        <w:ind w:left="-1026" w:hanging="360"/>
      </w:pPr>
    </w:lvl>
    <w:lvl w:ilvl="4">
      <w:start w:val="1"/>
      <w:numFmt w:val="lowerLetter"/>
      <w:lvlText w:val="%5."/>
      <w:lvlJc w:val="left"/>
      <w:pPr>
        <w:ind w:left="-306" w:hanging="360"/>
      </w:pPr>
    </w:lvl>
    <w:lvl w:ilvl="5">
      <w:start w:val="1"/>
      <w:numFmt w:val="lowerRoman"/>
      <w:lvlText w:val="%6."/>
      <w:lvlJc w:val="right"/>
      <w:pPr>
        <w:ind w:left="414" w:hanging="180"/>
      </w:pPr>
    </w:lvl>
    <w:lvl w:ilvl="6">
      <w:start w:val="1"/>
      <w:numFmt w:val="decimal"/>
      <w:lvlText w:val="%7."/>
      <w:lvlJc w:val="left"/>
      <w:pPr>
        <w:ind w:left="1134" w:hanging="360"/>
      </w:pPr>
    </w:lvl>
    <w:lvl w:ilvl="7">
      <w:start w:val="1"/>
      <w:numFmt w:val="lowerLetter"/>
      <w:lvlText w:val="%8."/>
      <w:lvlJc w:val="left"/>
      <w:pPr>
        <w:ind w:left="1854" w:hanging="360"/>
      </w:pPr>
    </w:lvl>
    <w:lvl w:ilvl="8">
      <w:start w:val="1"/>
      <w:numFmt w:val="lowerRoman"/>
      <w:lvlText w:val="%9."/>
      <w:lvlJc w:val="right"/>
      <w:pPr>
        <w:ind w:left="2574" w:hanging="180"/>
      </w:pPr>
    </w:lvl>
  </w:abstractNum>
  <w:abstractNum w:abstractNumId="73" w15:restartNumberingAfterBreak="0">
    <w:nsid w:val="545E5D9A"/>
    <w:multiLevelType w:val="multilevel"/>
    <w:tmpl w:val="48902D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4" w15:restartNumberingAfterBreak="0">
    <w:nsid w:val="54D9409D"/>
    <w:multiLevelType w:val="multilevel"/>
    <w:tmpl w:val="205AA6B0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599F02F3"/>
    <w:multiLevelType w:val="multilevel"/>
    <w:tmpl w:val="AF40B73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5A843F8C"/>
    <w:multiLevelType w:val="multilevel"/>
    <w:tmpl w:val="5816D9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77" w15:restartNumberingAfterBreak="0">
    <w:nsid w:val="5A890A8D"/>
    <w:multiLevelType w:val="multilevel"/>
    <w:tmpl w:val="FB6AA8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78" w15:restartNumberingAfterBreak="0">
    <w:nsid w:val="5BA635EE"/>
    <w:multiLevelType w:val="multilevel"/>
    <w:tmpl w:val="42FAE40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9" w15:restartNumberingAfterBreak="0">
    <w:nsid w:val="5C185D79"/>
    <w:multiLevelType w:val="multilevel"/>
    <w:tmpl w:val="8448212A"/>
    <w:lvl w:ilvl="0">
      <w:start w:val="1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0" w15:restartNumberingAfterBreak="0">
    <w:nsid w:val="5EC86DF6"/>
    <w:multiLevelType w:val="multilevel"/>
    <w:tmpl w:val="658C0FD2"/>
    <w:lvl w:ilvl="0">
      <w:start w:val="8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5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5ED31495"/>
    <w:multiLevelType w:val="multilevel"/>
    <w:tmpl w:val="86EEEB1E"/>
    <w:lvl w:ilvl="0">
      <w:start w:val="9"/>
      <w:numFmt w:val="decimal"/>
      <w:lvlText w:val="%1."/>
      <w:lvlJc w:val="left"/>
      <w:pPr>
        <w:ind w:left="64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19D7F9A"/>
    <w:multiLevelType w:val="multilevel"/>
    <w:tmpl w:val="FBCC5D0E"/>
    <w:lvl w:ilvl="0">
      <w:start w:val="2"/>
      <w:numFmt w:val="decimal"/>
      <w:pStyle w:val="NumPar1"/>
      <w:lvlText w:val="%1"/>
      <w:lvlJc w:val="left"/>
      <w:pPr>
        <w:ind w:left="360" w:hanging="360"/>
      </w:pPr>
    </w:lvl>
    <w:lvl w:ilvl="1">
      <w:start w:val="1"/>
      <w:numFmt w:val="decimal"/>
      <w:pStyle w:val="NumPar2"/>
      <w:lvlText w:val="%1.%2"/>
      <w:lvlJc w:val="left"/>
      <w:pPr>
        <w:ind w:left="644" w:hanging="359"/>
      </w:pPr>
    </w:lvl>
    <w:lvl w:ilvl="2">
      <w:start w:val="1"/>
      <w:numFmt w:val="decimal"/>
      <w:pStyle w:val="NumPar3"/>
      <w:lvlText w:val="%1.%2.%3"/>
      <w:lvlJc w:val="left"/>
      <w:pPr>
        <w:ind w:left="1288" w:hanging="719"/>
      </w:pPr>
    </w:lvl>
    <w:lvl w:ilvl="3">
      <w:start w:val="1"/>
      <w:numFmt w:val="decimal"/>
      <w:pStyle w:val="NumPar4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83" w15:restartNumberingAfterBreak="0">
    <w:nsid w:val="63E5123F"/>
    <w:multiLevelType w:val="multilevel"/>
    <w:tmpl w:val="3C76CAE6"/>
    <w:lvl w:ilvl="0">
      <w:start w:val="3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4B010C6"/>
    <w:multiLevelType w:val="multilevel"/>
    <w:tmpl w:val="794E061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5" w15:restartNumberingAfterBreak="0">
    <w:nsid w:val="66895086"/>
    <w:multiLevelType w:val="multilevel"/>
    <w:tmpl w:val="F7B6B252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3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66FC0DEC"/>
    <w:multiLevelType w:val="multilevel"/>
    <w:tmpl w:val="893AE98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7" w15:restartNumberingAfterBreak="0">
    <w:nsid w:val="679E788A"/>
    <w:multiLevelType w:val="multilevel"/>
    <w:tmpl w:val="3D6A5B5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8" w15:restartNumberingAfterBreak="0">
    <w:nsid w:val="68C5271F"/>
    <w:multiLevelType w:val="multilevel"/>
    <w:tmpl w:val="39106D7A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69662CF7"/>
    <w:multiLevelType w:val="multilevel"/>
    <w:tmpl w:val="67384754"/>
    <w:lvl w:ilvl="0">
      <w:start w:val="14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6BF74438"/>
    <w:multiLevelType w:val="multilevel"/>
    <w:tmpl w:val="D47C4210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CB77539"/>
    <w:multiLevelType w:val="multilevel"/>
    <w:tmpl w:val="CCA0BEBA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2" w15:restartNumberingAfterBreak="0">
    <w:nsid w:val="6D6B6447"/>
    <w:multiLevelType w:val="multilevel"/>
    <w:tmpl w:val="7A14C5A6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59"/>
      </w:pPr>
      <w:rPr>
        <w:rFonts w:ascii="Calibri" w:eastAsia="Calibri" w:hAnsi="Calibri" w:cs="Calibri"/>
        <w:b w:val="0"/>
        <w:strike w:val="0"/>
        <w:sz w:val="20"/>
        <w:szCs w:val="20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3" w15:restartNumberingAfterBreak="0">
    <w:nsid w:val="6F1D0007"/>
    <w:multiLevelType w:val="multilevel"/>
    <w:tmpl w:val="90742C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Lato" w:eastAsia="Lato" w:hAnsi="Lato" w:cs="Lato"/>
        <w: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2416A3"/>
    <w:multiLevelType w:val="multilevel"/>
    <w:tmpl w:val="330800F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F8879FE"/>
    <w:multiLevelType w:val="multilevel"/>
    <w:tmpl w:val="8E6C34EA"/>
    <w:lvl w:ilvl="0">
      <w:start w:val="2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FEE4A8B"/>
    <w:multiLevelType w:val="multilevel"/>
    <w:tmpl w:val="1842F304"/>
    <w:lvl w:ilvl="0">
      <w:start w:val="1"/>
      <w:numFmt w:val="lowerLetter"/>
      <w:lvlText w:val="%1)"/>
      <w:lvlJc w:val="left"/>
      <w:pPr>
        <w:ind w:left="180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7" w15:restartNumberingAfterBreak="0">
    <w:nsid w:val="70EC5413"/>
    <w:multiLevelType w:val="multilevel"/>
    <w:tmpl w:val="34ECCAB8"/>
    <w:lvl w:ilvl="0">
      <w:start w:val="1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720E440D"/>
    <w:multiLevelType w:val="multilevel"/>
    <w:tmpl w:val="F10E29F6"/>
    <w:lvl w:ilvl="0">
      <w:start w:val="1"/>
      <w:numFmt w:val="decimal"/>
      <w:lvlText w:val="%1"/>
      <w:lvlJc w:val="left"/>
      <w:pPr>
        <w:ind w:left="360" w:hanging="360"/>
      </w:pPr>
      <w:rPr>
        <w:rFonts w:eastAsia="Ubuntu Light" w:cs="Calibri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Ubuntu Light" w:cs="Calibri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Ubuntu Light" w:cs="Calibri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Ubuntu Light"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Ubuntu Light"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Ubuntu Light"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Ubuntu Light"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Ubuntu Light"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Ubuntu Light" w:cs="Calibri" w:hint="default"/>
        <w:b w:val="0"/>
      </w:rPr>
    </w:lvl>
  </w:abstractNum>
  <w:abstractNum w:abstractNumId="99" w15:restartNumberingAfterBreak="0">
    <w:nsid w:val="749B3670"/>
    <w:multiLevelType w:val="multilevel"/>
    <w:tmpl w:val="3556B6AA"/>
    <w:lvl w:ilvl="0">
      <w:start w:val="1"/>
      <w:numFmt w:val="decimal"/>
      <w:lvlText w:val="%1)"/>
      <w:lvlJc w:val="left"/>
      <w:pPr>
        <w:ind w:left="5400" w:hanging="360"/>
      </w:pPr>
    </w:lvl>
    <w:lvl w:ilvl="1">
      <w:start w:val="1"/>
      <w:numFmt w:val="lowerLetter"/>
      <w:lvlText w:val="%2."/>
      <w:lvlJc w:val="left"/>
      <w:pPr>
        <w:ind w:left="61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100" w15:restartNumberingAfterBreak="0">
    <w:nsid w:val="765D287C"/>
    <w:multiLevelType w:val="multilevel"/>
    <w:tmpl w:val="EB2480C2"/>
    <w:name w:val="WW8Num722"/>
    <w:lvl w:ilvl="0">
      <w:start w:val="2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6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01" w15:restartNumberingAfterBreak="0">
    <w:nsid w:val="782B4EF8"/>
    <w:multiLevelType w:val="multilevel"/>
    <w:tmpl w:val="782CB6EC"/>
    <w:lvl w:ilvl="0">
      <w:start w:val="1"/>
      <w:numFmt w:val="decimal"/>
      <w:pStyle w:val="Tiret0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02" w15:restartNumberingAfterBreak="0">
    <w:nsid w:val="7AFE2299"/>
    <w:multiLevelType w:val="multilevel"/>
    <w:tmpl w:val="0C964AD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 w15:restartNumberingAfterBreak="0">
    <w:nsid w:val="7B9D7769"/>
    <w:multiLevelType w:val="multilevel"/>
    <w:tmpl w:val="81089F4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7C662875"/>
    <w:multiLevelType w:val="multilevel"/>
    <w:tmpl w:val="A8E4BAA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105" w15:restartNumberingAfterBreak="0">
    <w:nsid w:val="7EA13A1A"/>
    <w:multiLevelType w:val="hybridMultilevel"/>
    <w:tmpl w:val="72909A7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534193513">
    <w:abstractNumId w:val="35"/>
  </w:num>
  <w:num w:numId="2" w16cid:durableId="545992888">
    <w:abstractNumId w:val="55"/>
  </w:num>
  <w:num w:numId="3" w16cid:durableId="546570637">
    <w:abstractNumId w:val="77"/>
  </w:num>
  <w:num w:numId="4" w16cid:durableId="1433210172">
    <w:abstractNumId w:val="24"/>
  </w:num>
  <w:num w:numId="5" w16cid:durableId="811404542">
    <w:abstractNumId w:val="25"/>
  </w:num>
  <w:num w:numId="6" w16cid:durableId="1804692115">
    <w:abstractNumId w:val="73"/>
  </w:num>
  <w:num w:numId="7" w16cid:durableId="308244019">
    <w:abstractNumId w:val="34"/>
  </w:num>
  <w:num w:numId="8" w16cid:durableId="580143787">
    <w:abstractNumId w:val="62"/>
  </w:num>
  <w:num w:numId="9" w16cid:durableId="1758358191">
    <w:abstractNumId w:val="16"/>
  </w:num>
  <w:num w:numId="10" w16cid:durableId="1191838107">
    <w:abstractNumId w:val="97"/>
  </w:num>
  <w:num w:numId="11" w16cid:durableId="47724093">
    <w:abstractNumId w:val="95"/>
  </w:num>
  <w:num w:numId="12" w16cid:durableId="772169810">
    <w:abstractNumId w:val="79"/>
  </w:num>
  <w:num w:numId="13" w16cid:durableId="275914429">
    <w:abstractNumId w:val="18"/>
  </w:num>
  <w:num w:numId="14" w16cid:durableId="327948923">
    <w:abstractNumId w:val="30"/>
  </w:num>
  <w:num w:numId="15" w16cid:durableId="1811093305">
    <w:abstractNumId w:val="40"/>
  </w:num>
  <w:num w:numId="16" w16cid:durableId="1275164655">
    <w:abstractNumId w:val="67"/>
  </w:num>
  <w:num w:numId="17" w16cid:durableId="508562593">
    <w:abstractNumId w:val="101"/>
  </w:num>
  <w:num w:numId="18" w16cid:durableId="1570336887">
    <w:abstractNumId w:val="44"/>
  </w:num>
  <w:num w:numId="19" w16cid:durableId="812987947">
    <w:abstractNumId w:val="82"/>
  </w:num>
  <w:num w:numId="20" w16cid:durableId="1553300854">
    <w:abstractNumId w:val="99"/>
  </w:num>
  <w:num w:numId="21" w16cid:durableId="666520116">
    <w:abstractNumId w:val="50"/>
  </w:num>
  <w:num w:numId="22" w16cid:durableId="1017316243">
    <w:abstractNumId w:val="89"/>
  </w:num>
  <w:num w:numId="23" w16cid:durableId="2027292121">
    <w:abstractNumId w:val="45"/>
  </w:num>
  <w:num w:numId="24" w16cid:durableId="331492482">
    <w:abstractNumId w:val="48"/>
  </w:num>
  <w:num w:numId="25" w16cid:durableId="2033912891">
    <w:abstractNumId w:val="66"/>
  </w:num>
  <w:num w:numId="26" w16cid:durableId="1900359671">
    <w:abstractNumId w:val="54"/>
  </w:num>
  <w:num w:numId="27" w16cid:durableId="1667827129">
    <w:abstractNumId w:val="33"/>
  </w:num>
  <w:num w:numId="28" w16cid:durableId="45568359">
    <w:abstractNumId w:val="72"/>
  </w:num>
  <w:num w:numId="29" w16cid:durableId="1007563864">
    <w:abstractNumId w:val="39"/>
  </w:num>
  <w:num w:numId="30" w16cid:durableId="747076088">
    <w:abstractNumId w:val="27"/>
  </w:num>
  <w:num w:numId="31" w16cid:durableId="116534118">
    <w:abstractNumId w:val="80"/>
  </w:num>
  <w:num w:numId="32" w16cid:durableId="913900211">
    <w:abstractNumId w:val="9"/>
  </w:num>
  <w:num w:numId="33" w16cid:durableId="1617448637">
    <w:abstractNumId w:val="36"/>
  </w:num>
  <w:num w:numId="34" w16cid:durableId="1145120191">
    <w:abstractNumId w:val="59"/>
  </w:num>
  <w:num w:numId="35" w16cid:durableId="2016420341">
    <w:abstractNumId w:val="88"/>
  </w:num>
  <w:num w:numId="36" w16cid:durableId="772821969">
    <w:abstractNumId w:val="51"/>
  </w:num>
  <w:num w:numId="37" w16cid:durableId="1330215173">
    <w:abstractNumId w:val="47"/>
  </w:num>
  <w:num w:numId="38" w16cid:durableId="1633779639">
    <w:abstractNumId w:val="46"/>
  </w:num>
  <w:num w:numId="39" w16cid:durableId="2085300496">
    <w:abstractNumId w:val="83"/>
  </w:num>
  <w:num w:numId="40" w16cid:durableId="485902874">
    <w:abstractNumId w:val="14"/>
  </w:num>
  <w:num w:numId="41" w16cid:durableId="1222669816">
    <w:abstractNumId w:val="71"/>
  </w:num>
  <w:num w:numId="42" w16cid:durableId="1868516474">
    <w:abstractNumId w:val="92"/>
  </w:num>
  <w:num w:numId="43" w16cid:durableId="1688632206">
    <w:abstractNumId w:val="81"/>
  </w:num>
  <w:num w:numId="44" w16cid:durableId="683169763">
    <w:abstractNumId w:val="19"/>
  </w:num>
  <w:num w:numId="45" w16cid:durableId="1692032360">
    <w:abstractNumId w:val="56"/>
  </w:num>
  <w:num w:numId="46" w16cid:durableId="1795976468">
    <w:abstractNumId w:val="96"/>
  </w:num>
  <w:num w:numId="47" w16cid:durableId="1893887363">
    <w:abstractNumId w:val="8"/>
  </w:num>
  <w:num w:numId="48" w16cid:durableId="363754541">
    <w:abstractNumId w:val="17"/>
  </w:num>
  <w:num w:numId="49" w16cid:durableId="1845318531">
    <w:abstractNumId w:val="52"/>
  </w:num>
  <w:num w:numId="50" w16cid:durableId="65879456">
    <w:abstractNumId w:val="58"/>
  </w:num>
  <w:num w:numId="51" w16cid:durableId="1109742311">
    <w:abstractNumId w:val="49"/>
  </w:num>
  <w:num w:numId="52" w16cid:durableId="336079483">
    <w:abstractNumId w:val="41"/>
  </w:num>
  <w:num w:numId="53" w16cid:durableId="1381710638">
    <w:abstractNumId w:val="12"/>
  </w:num>
  <w:num w:numId="54" w16cid:durableId="445126924">
    <w:abstractNumId w:val="68"/>
  </w:num>
  <w:num w:numId="55" w16cid:durableId="853685190">
    <w:abstractNumId w:val="78"/>
  </w:num>
  <w:num w:numId="56" w16cid:durableId="1520118702">
    <w:abstractNumId w:val="69"/>
  </w:num>
  <w:num w:numId="57" w16cid:durableId="432673214">
    <w:abstractNumId w:val="38"/>
  </w:num>
  <w:num w:numId="58" w16cid:durableId="1796563919">
    <w:abstractNumId w:val="93"/>
  </w:num>
  <w:num w:numId="59" w16cid:durableId="854222412">
    <w:abstractNumId w:val="103"/>
  </w:num>
  <w:num w:numId="60" w16cid:durableId="1237203097">
    <w:abstractNumId w:val="15"/>
  </w:num>
  <w:num w:numId="61" w16cid:durableId="16122532">
    <w:abstractNumId w:val="20"/>
  </w:num>
  <w:num w:numId="62" w16cid:durableId="996033414">
    <w:abstractNumId w:val="85"/>
  </w:num>
  <w:num w:numId="63" w16cid:durableId="1627927685">
    <w:abstractNumId w:val="53"/>
  </w:num>
  <w:num w:numId="64" w16cid:durableId="518088405">
    <w:abstractNumId w:val="87"/>
  </w:num>
  <w:num w:numId="65" w16cid:durableId="1945729831">
    <w:abstractNumId w:val="86"/>
  </w:num>
  <w:num w:numId="66" w16cid:durableId="1998455816">
    <w:abstractNumId w:val="84"/>
  </w:num>
  <w:num w:numId="67" w16cid:durableId="872768122">
    <w:abstractNumId w:val="104"/>
  </w:num>
  <w:num w:numId="68" w16cid:durableId="512259391">
    <w:abstractNumId w:val="94"/>
  </w:num>
  <w:num w:numId="69" w16cid:durableId="1768578212">
    <w:abstractNumId w:val="7"/>
  </w:num>
  <w:num w:numId="70" w16cid:durableId="626088743">
    <w:abstractNumId w:val="13"/>
  </w:num>
  <w:num w:numId="71" w16cid:durableId="1999916714">
    <w:abstractNumId w:val="28"/>
  </w:num>
  <w:num w:numId="72" w16cid:durableId="895119038">
    <w:abstractNumId w:val="74"/>
  </w:num>
  <w:num w:numId="73" w16cid:durableId="1007026980">
    <w:abstractNumId w:val="64"/>
  </w:num>
  <w:num w:numId="74" w16cid:durableId="1151337453">
    <w:abstractNumId w:val="90"/>
  </w:num>
  <w:num w:numId="75" w16cid:durableId="2070499321">
    <w:abstractNumId w:val="91"/>
  </w:num>
  <w:num w:numId="76" w16cid:durableId="420494171">
    <w:abstractNumId w:val="65"/>
  </w:num>
  <w:num w:numId="77" w16cid:durableId="1015303592">
    <w:abstractNumId w:val="31"/>
  </w:num>
  <w:num w:numId="78" w16cid:durableId="1742749338">
    <w:abstractNumId w:val="75"/>
  </w:num>
  <w:num w:numId="79" w16cid:durableId="130052111">
    <w:abstractNumId w:val="102"/>
  </w:num>
  <w:num w:numId="80" w16cid:durableId="1911426686">
    <w:abstractNumId w:val="60"/>
  </w:num>
  <w:num w:numId="81" w16cid:durableId="1265114937">
    <w:abstractNumId w:val="61"/>
  </w:num>
  <w:num w:numId="82" w16cid:durableId="14621066">
    <w:abstractNumId w:val="0"/>
  </w:num>
  <w:num w:numId="83" w16cid:durableId="426586206">
    <w:abstractNumId w:val="76"/>
  </w:num>
  <w:num w:numId="84" w16cid:durableId="474105238">
    <w:abstractNumId w:val="100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483228676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54447403">
    <w:abstractNumId w:val="70"/>
  </w:num>
  <w:num w:numId="87" w16cid:durableId="582492041">
    <w:abstractNumId w:val="42"/>
  </w:num>
  <w:num w:numId="88" w16cid:durableId="636298846">
    <w:abstractNumId w:val="98"/>
  </w:num>
  <w:num w:numId="89" w16cid:durableId="1859856172">
    <w:abstractNumId w:val="32"/>
  </w:num>
  <w:num w:numId="90" w16cid:durableId="1285576242">
    <w:abstractNumId w:val="21"/>
  </w:num>
  <w:num w:numId="91" w16cid:durableId="918906836">
    <w:abstractNumId w:val="26"/>
  </w:num>
  <w:num w:numId="92" w16cid:durableId="1272709609">
    <w:abstractNumId w:val="22"/>
  </w:num>
  <w:num w:numId="93" w16cid:durableId="1877234604">
    <w:abstractNumId w:val="29"/>
  </w:num>
  <w:num w:numId="94" w16cid:durableId="1568297327">
    <w:abstractNumId w:val="63"/>
  </w:num>
  <w:num w:numId="95" w16cid:durableId="416707509">
    <w:abstractNumId w:val="57"/>
  </w:num>
  <w:num w:numId="96" w16cid:durableId="648171362">
    <w:abstractNumId w:val="10"/>
  </w:num>
  <w:num w:numId="97" w16cid:durableId="566843140">
    <w:abstractNumId w:val="43"/>
  </w:num>
  <w:num w:numId="98" w16cid:durableId="375590571">
    <w:abstractNumId w:val="11"/>
  </w:num>
  <w:num w:numId="99" w16cid:durableId="59705800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41808569">
    <w:abstractNumId w:val="105"/>
  </w:num>
  <w:num w:numId="101" w16cid:durableId="264730473">
    <w:abstractNumId w:val="3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3E6"/>
    <w:rsid w:val="00000AEB"/>
    <w:rsid w:val="000015A4"/>
    <w:rsid w:val="00001BD4"/>
    <w:rsid w:val="000039AC"/>
    <w:rsid w:val="00003DFC"/>
    <w:rsid w:val="00004A0D"/>
    <w:rsid w:val="00004E9C"/>
    <w:rsid w:val="00006BA6"/>
    <w:rsid w:val="00011992"/>
    <w:rsid w:val="00017C6F"/>
    <w:rsid w:val="00020871"/>
    <w:rsid w:val="00020FB3"/>
    <w:rsid w:val="000238D0"/>
    <w:rsid w:val="00024215"/>
    <w:rsid w:val="00025EF1"/>
    <w:rsid w:val="00026324"/>
    <w:rsid w:val="00030125"/>
    <w:rsid w:val="00030658"/>
    <w:rsid w:val="00030C31"/>
    <w:rsid w:val="00030F0C"/>
    <w:rsid w:val="00031258"/>
    <w:rsid w:val="00031E49"/>
    <w:rsid w:val="00031F1B"/>
    <w:rsid w:val="0003388A"/>
    <w:rsid w:val="00033A06"/>
    <w:rsid w:val="00034866"/>
    <w:rsid w:val="00035B74"/>
    <w:rsid w:val="0003696E"/>
    <w:rsid w:val="00040327"/>
    <w:rsid w:val="0004153B"/>
    <w:rsid w:val="000458C7"/>
    <w:rsid w:val="000461B4"/>
    <w:rsid w:val="00046506"/>
    <w:rsid w:val="00046EA0"/>
    <w:rsid w:val="00050C67"/>
    <w:rsid w:val="00050C9C"/>
    <w:rsid w:val="00052D27"/>
    <w:rsid w:val="0005302E"/>
    <w:rsid w:val="000536EE"/>
    <w:rsid w:val="00054AE4"/>
    <w:rsid w:val="00056831"/>
    <w:rsid w:val="00060A09"/>
    <w:rsid w:val="000616EE"/>
    <w:rsid w:val="00063D73"/>
    <w:rsid w:val="000659FD"/>
    <w:rsid w:val="00066195"/>
    <w:rsid w:val="000668C4"/>
    <w:rsid w:val="00067460"/>
    <w:rsid w:val="000724FA"/>
    <w:rsid w:val="00073577"/>
    <w:rsid w:val="00073A78"/>
    <w:rsid w:val="000755AE"/>
    <w:rsid w:val="000766A1"/>
    <w:rsid w:val="00081454"/>
    <w:rsid w:val="00081A74"/>
    <w:rsid w:val="000824A2"/>
    <w:rsid w:val="00082545"/>
    <w:rsid w:val="000825F0"/>
    <w:rsid w:val="000839D4"/>
    <w:rsid w:val="00084BE4"/>
    <w:rsid w:val="00085339"/>
    <w:rsid w:val="00086D19"/>
    <w:rsid w:val="00087B8A"/>
    <w:rsid w:val="00090EC5"/>
    <w:rsid w:val="0009169F"/>
    <w:rsid w:val="000916D4"/>
    <w:rsid w:val="00093AC4"/>
    <w:rsid w:val="00095A85"/>
    <w:rsid w:val="00095B9D"/>
    <w:rsid w:val="0009685F"/>
    <w:rsid w:val="00097084"/>
    <w:rsid w:val="0009720C"/>
    <w:rsid w:val="000A0291"/>
    <w:rsid w:val="000A0C2B"/>
    <w:rsid w:val="000A0D30"/>
    <w:rsid w:val="000A2A02"/>
    <w:rsid w:val="000A2DF2"/>
    <w:rsid w:val="000A32E6"/>
    <w:rsid w:val="000A56E4"/>
    <w:rsid w:val="000A7101"/>
    <w:rsid w:val="000A75AF"/>
    <w:rsid w:val="000B071C"/>
    <w:rsid w:val="000B21F0"/>
    <w:rsid w:val="000B284B"/>
    <w:rsid w:val="000B3721"/>
    <w:rsid w:val="000B37B4"/>
    <w:rsid w:val="000B3BE4"/>
    <w:rsid w:val="000B67DA"/>
    <w:rsid w:val="000B686F"/>
    <w:rsid w:val="000C1672"/>
    <w:rsid w:val="000C1911"/>
    <w:rsid w:val="000C25C0"/>
    <w:rsid w:val="000C3A07"/>
    <w:rsid w:val="000C5862"/>
    <w:rsid w:val="000C6E31"/>
    <w:rsid w:val="000D1284"/>
    <w:rsid w:val="000D1585"/>
    <w:rsid w:val="000D4872"/>
    <w:rsid w:val="000D4A18"/>
    <w:rsid w:val="000D4B8D"/>
    <w:rsid w:val="000D66D2"/>
    <w:rsid w:val="000D687D"/>
    <w:rsid w:val="000D7679"/>
    <w:rsid w:val="000D78F3"/>
    <w:rsid w:val="000D79E5"/>
    <w:rsid w:val="000D7E11"/>
    <w:rsid w:val="000E2C8B"/>
    <w:rsid w:val="000E3B2E"/>
    <w:rsid w:val="000E4E58"/>
    <w:rsid w:val="000F6469"/>
    <w:rsid w:val="000F64C3"/>
    <w:rsid w:val="000F7F7D"/>
    <w:rsid w:val="00100AF1"/>
    <w:rsid w:val="00102C41"/>
    <w:rsid w:val="00106B42"/>
    <w:rsid w:val="001102D4"/>
    <w:rsid w:val="00110F2D"/>
    <w:rsid w:val="0011250E"/>
    <w:rsid w:val="00112ED0"/>
    <w:rsid w:val="001135B5"/>
    <w:rsid w:val="001146B7"/>
    <w:rsid w:val="0011708A"/>
    <w:rsid w:val="00117700"/>
    <w:rsid w:val="00117D07"/>
    <w:rsid w:val="00122FE5"/>
    <w:rsid w:val="00123CCB"/>
    <w:rsid w:val="00123CEA"/>
    <w:rsid w:val="00124F76"/>
    <w:rsid w:val="00125213"/>
    <w:rsid w:val="0012555D"/>
    <w:rsid w:val="00126FB0"/>
    <w:rsid w:val="001277F8"/>
    <w:rsid w:val="0012783B"/>
    <w:rsid w:val="001300D3"/>
    <w:rsid w:val="001302D3"/>
    <w:rsid w:val="00130745"/>
    <w:rsid w:val="00131D48"/>
    <w:rsid w:val="0013654B"/>
    <w:rsid w:val="001376B0"/>
    <w:rsid w:val="00137E6C"/>
    <w:rsid w:val="001412E4"/>
    <w:rsid w:val="00141AB8"/>
    <w:rsid w:val="00143B51"/>
    <w:rsid w:val="00143E0F"/>
    <w:rsid w:val="001447A3"/>
    <w:rsid w:val="0014535A"/>
    <w:rsid w:val="001506E5"/>
    <w:rsid w:val="00150FAE"/>
    <w:rsid w:val="0015112B"/>
    <w:rsid w:val="00155E6C"/>
    <w:rsid w:val="00160D6E"/>
    <w:rsid w:val="0016200A"/>
    <w:rsid w:val="00162DE7"/>
    <w:rsid w:val="00163CB6"/>
    <w:rsid w:val="00164111"/>
    <w:rsid w:val="0016414A"/>
    <w:rsid w:val="00164991"/>
    <w:rsid w:val="00166EF9"/>
    <w:rsid w:val="00170C10"/>
    <w:rsid w:val="0017219A"/>
    <w:rsid w:val="0017231B"/>
    <w:rsid w:val="00172903"/>
    <w:rsid w:val="00174BE3"/>
    <w:rsid w:val="0017555E"/>
    <w:rsid w:val="00177997"/>
    <w:rsid w:val="00180DD9"/>
    <w:rsid w:val="00181E61"/>
    <w:rsid w:val="00182656"/>
    <w:rsid w:val="001852BE"/>
    <w:rsid w:val="001857EE"/>
    <w:rsid w:val="0018651F"/>
    <w:rsid w:val="0018735D"/>
    <w:rsid w:val="00190AE8"/>
    <w:rsid w:val="00190BFB"/>
    <w:rsid w:val="001934FC"/>
    <w:rsid w:val="00193CF2"/>
    <w:rsid w:val="00193EF2"/>
    <w:rsid w:val="00194AA3"/>
    <w:rsid w:val="00195621"/>
    <w:rsid w:val="00195871"/>
    <w:rsid w:val="00196665"/>
    <w:rsid w:val="001A22C5"/>
    <w:rsid w:val="001A29B7"/>
    <w:rsid w:val="001A3C9F"/>
    <w:rsid w:val="001A403A"/>
    <w:rsid w:val="001A5BA3"/>
    <w:rsid w:val="001A720A"/>
    <w:rsid w:val="001A72B6"/>
    <w:rsid w:val="001B1D45"/>
    <w:rsid w:val="001B21B7"/>
    <w:rsid w:val="001B2B3F"/>
    <w:rsid w:val="001B32AF"/>
    <w:rsid w:val="001B53E6"/>
    <w:rsid w:val="001B7E56"/>
    <w:rsid w:val="001C184F"/>
    <w:rsid w:val="001C3884"/>
    <w:rsid w:val="001C6958"/>
    <w:rsid w:val="001C775A"/>
    <w:rsid w:val="001D0BA4"/>
    <w:rsid w:val="001D1F8D"/>
    <w:rsid w:val="001D27B5"/>
    <w:rsid w:val="001D2EF1"/>
    <w:rsid w:val="001D63FF"/>
    <w:rsid w:val="001D65E8"/>
    <w:rsid w:val="001D65EC"/>
    <w:rsid w:val="001E04B4"/>
    <w:rsid w:val="001E0A95"/>
    <w:rsid w:val="001E352B"/>
    <w:rsid w:val="001E4102"/>
    <w:rsid w:val="001E41E4"/>
    <w:rsid w:val="001E63D1"/>
    <w:rsid w:val="001E6D7E"/>
    <w:rsid w:val="001F0962"/>
    <w:rsid w:val="001F128C"/>
    <w:rsid w:val="001F14AC"/>
    <w:rsid w:val="001F1891"/>
    <w:rsid w:val="001F1B40"/>
    <w:rsid w:val="001F1BE3"/>
    <w:rsid w:val="001F2780"/>
    <w:rsid w:val="001F301F"/>
    <w:rsid w:val="001F3915"/>
    <w:rsid w:val="001F43FE"/>
    <w:rsid w:val="001F4BC0"/>
    <w:rsid w:val="001F5B39"/>
    <w:rsid w:val="001F5E35"/>
    <w:rsid w:val="00200A22"/>
    <w:rsid w:val="0020198D"/>
    <w:rsid w:val="002043AE"/>
    <w:rsid w:val="002056B5"/>
    <w:rsid w:val="0021053B"/>
    <w:rsid w:val="00211C37"/>
    <w:rsid w:val="0021213F"/>
    <w:rsid w:val="002147E7"/>
    <w:rsid w:val="00214DF9"/>
    <w:rsid w:val="00215955"/>
    <w:rsid w:val="002161AC"/>
    <w:rsid w:val="002207C7"/>
    <w:rsid w:val="00222A16"/>
    <w:rsid w:val="00222EAA"/>
    <w:rsid w:val="00223AA8"/>
    <w:rsid w:val="0022429D"/>
    <w:rsid w:val="00226013"/>
    <w:rsid w:val="00226CDA"/>
    <w:rsid w:val="002271E7"/>
    <w:rsid w:val="002275C0"/>
    <w:rsid w:val="00227A5C"/>
    <w:rsid w:val="00231378"/>
    <w:rsid w:val="00232456"/>
    <w:rsid w:val="002327B9"/>
    <w:rsid w:val="002360ED"/>
    <w:rsid w:val="0023690A"/>
    <w:rsid w:val="00237072"/>
    <w:rsid w:val="002406ED"/>
    <w:rsid w:val="00240959"/>
    <w:rsid w:val="00241789"/>
    <w:rsid w:val="00242051"/>
    <w:rsid w:val="00243267"/>
    <w:rsid w:val="00244B22"/>
    <w:rsid w:val="00244D82"/>
    <w:rsid w:val="002457D8"/>
    <w:rsid w:val="00246D39"/>
    <w:rsid w:val="0025050E"/>
    <w:rsid w:val="00250787"/>
    <w:rsid w:val="0025242E"/>
    <w:rsid w:val="00252CFA"/>
    <w:rsid w:val="002532E2"/>
    <w:rsid w:val="00255B16"/>
    <w:rsid w:val="00255D97"/>
    <w:rsid w:val="002579F6"/>
    <w:rsid w:val="00257AF9"/>
    <w:rsid w:val="00257F40"/>
    <w:rsid w:val="00261596"/>
    <w:rsid w:val="00262A94"/>
    <w:rsid w:val="00263365"/>
    <w:rsid w:val="0026344F"/>
    <w:rsid w:val="00263454"/>
    <w:rsid w:val="002634A9"/>
    <w:rsid w:val="00263891"/>
    <w:rsid w:val="00266A92"/>
    <w:rsid w:val="00266BD5"/>
    <w:rsid w:val="00270BF3"/>
    <w:rsid w:val="00270E7B"/>
    <w:rsid w:val="002714BA"/>
    <w:rsid w:val="00272CBE"/>
    <w:rsid w:val="002741BA"/>
    <w:rsid w:val="00275337"/>
    <w:rsid w:val="00277E1A"/>
    <w:rsid w:val="0028073E"/>
    <w:rsid w:val="0028256C"/>
    <w:rsid w:val="00282BCA"/>
    <w:rsid w:val="002833B6"/>
    <w:rsid w:val="00283421"/>
    <w:rsid w:val="00284A8B"/>
    <w:rsid w:val="00284AB6"/>
    <w:rsid w:val="00286D8B"/>
    <w:rsid w:val="00290008"/>
    <w:rsid w:val="00291AFC"/>
    <w:rsid w:val="00293DD5"/>
    <w:rsid w:val="00294751"/>
    <w:rsid w:val="002A0EC0"/>
    <w:rsid w:val="002A2AAC"/>
    <w:rsid w:val="002A2C31"/>
    <w:rsid w:val="002A2D72"/>
    <w:rsid w:val="002A482C"/>
    <w:rsid w:val="002A7013"/>
    <w:rsid w:val="002A70AE"/>
    <w:rsid w:val="002B0F50"/>
    <w:rsid w:val="002B2404"/>
    <w:rsid w:val="002B43C0"/>
    <w:rsid w:val="002C2367"/>
    <w:rsid w:val="002C5E4E"/>
    <w:rsid w:val="002C7135"/>
    <w:rsid w:val="002D1379"/>
    <w:rsid w:val="002D2D50"/>
    <w:rsid w:val="002D3676"/>
    <w:rsid w:val="002D3889"/>
    <w:rsid w:val="002D3A22"/>
    <w:rsid w:val="002D3D76"/>
    <w:rsid w:val="002D41E4"/>
    <w:rsid w:val="002D5479"/>
    <w:rsid w:val="002D54E4"/>
    <w:rsid w:val="002D54FF"/>
    <w:rsid w:val="002D552A"/>
    <w:rsid w:val="002D711C"/>
    <w:rsid w:val="002D7F10"/>
    <w:rsid w:val="002E143A"/>
    <w:rsid w:val="002E222B"/>
    <w:rsid w:val="002E2D86"/>
    <w:rsid w:val="002E43B7"/>
    <w:rsid w:val="002E57D1"/>
    <w:rsid w:val="002E7012"/>
    <w:rsid w:val="002E74DD"/>
    <w:rsid w:val="002F04D5"/>
    <w:rsid w:val="002F1702"/>
    <w:rsid w:val="002F1723"/>
    <w:rsid w:val="002F2A23"/>
    <w:rsid w:val="002F4321"/>
    <w:rsid w:val="00301C71"/>
    <w:rsid w:val="003032EA"/>
    <w:rsid w:val="003038EC"/>
    <w:rsid w:val="0030518D"/>
    <w:rsid w:val="00305CA1"/>
    <w:rsid w:val="00305FC7"/>
    <w:rsid w:val="00306B79"/>
    <w:rsid w:val="003070E0"/>
    <w:rsid w:val="00311622"/>
    <w:rsid w:val="00315CB0"/>
    <w:rsid w:val="00316F4C"/>
    <w:rsid w:val="003207A4"/>
    <w:rsid w:val="003208E7"/>
    <w:rsid w:val="003226E0"/>
    <w:rsid w:val="003237D6"/>
    <w:rsid w:val="0032412C"/>
    <w:rsid w:val="00324E3F"/>
    <w:rsid w:val="00325722"/>
    <w:rsid w:val="00325E04"/>
    <w:rsid w:val="00326359"/>
    <w:rsid w:val="00326FFA"/>
    <w:rsid w:val="0032772F"/>
    <w:rsid w:val="00330411"/>
    <w:rsid w:val="00330534"/>
    <w:rsid w:val="003343F4"/>
    <w:rsid w:val="00335200"/>
    <w:rsid w:val="0033710B"/>
    <w:rsid w:val="0033775E"/>
    <w:rsid w:val="00337BFF"/>
    <w:rsid w:val="003406C4"/>
    <w:rsid w:val="003406DC"/>
    <w:rsid w:val="003407A1"/>
    <w:rsid w:val="00341AAB"/>
    <w:rsid w:val="003428FE"/>
    <w:rsid w:val="00342C19"/>
    <w:rsid w:val="00342E8F"/>
    <w:rsid w:val="00343D45"/>
    <w:rsid w:val="003440A9"/>
    <w:rsid w:val="00344285"/>
    <w:rsid w:val="0034473D"/>
    <w:rsid w:val="00344CA8"/>
    <w:rsid w:val="00345B76"/>
    <w:rsid w:val="00346531"/>
    <w:rsid w:val="00346772"/>
    <w:rsid w:val="003503C1"/>
    <w:rsid w:val="00350E63"/>
    <w:rsid w:val="00350EFE"/>
    <w:rsid w:val="00353149"/>
    <w:rsid w:val="00353798"/>
    <w:rsid w:val="0035398E"/>
    <w:rsid w:val="00355AB7"/>
    <w:rsid w:val="0035615D"/>
    <w:rsid w:val="00360B6B"/>
    <w:rsid w:val="00360CA8"/>
    <w:rsid w:val="0036141E"/>
    <w:rsid w:val="003623A0"/>
    <w:rsid w:val="0036293E"/>
    <w:rsid w:val="00362AB0"/>
    <w:rsid w:val="0036429C"/>
    <w:rsid w:val="00366A1A"/>
    <w:rsid w:val="003677A6"/>
    <w:rsid w:val="00367DC4"/>
    <w:rsid w:val="00370A85"/>
    <w:rsid w:val="00370D50"/>
    <w:rsid w:val="00370FF2"/>
    <w:rsid w:val="003710E6"/>
    <w:rsid w:val="0037195C"/>
    <w:rsid w:val="00371B5F"/>
    <w:rsid w:val="00373237"/>
    <w:rsid w:val="00373AB7"/>
    <w:rsid w:val="00375524"/>
    <w:rsid w:val="00375ED6"/>
    <w:rsid w:val="00375FA4"/>
    <w:rsid w:val="00377151"/>
    <w:rsid w:val="003802E3"/>
    <w:rsid w:val="003819EC"/>
    <w:rsid w:val="00382FF1"/>
    <w:rsid w:val="0038534F"/>
    <w:rsid w:val="00385BA6"/>
    <w:rsid w:val="00387F11"/>
    <w:rsid w:val="00391BB8"/>
    <w:rsid w:val="003921CF"/>
    <w:rsid w:val="00392499"/>
    <w:rsid w:val="00392BC1"/>
    <w:rsid w:val="003930B3"/>
    <w:rsid w:val="003938F3"/>
    <w:rsid w:val="003942DE"/>
    <w:rsid w:val="0039471B"/>
    <w:rsid w:val="0039583D"/>
    <w:rsid w:val="003960E6"/>
    <w:rsid w:val="003966BD"/>
    <w:rsid w:val="00397EF9"/>
    <w:rsid w:val="003A2815"/>
    <w:rsid w:val="003A33B8"/>
    <w:rsid w:val="003A4B93"/>
    <w:rsid w:val="003A5935"/>
    <w:rsid w:val="003A63F5"/>
    <w:rsid w:val="003A6893"/>
    <w:rsid w:val="003A75F0"/>
    <w:rsid w:val="003A7CC0"/>
    <w:rsid w:val="003B1BFD"/>
    <w:rsid w:val="003B3866"/>
    <w:rsid w:val="003B5D95"/>
    <w:rsid w:val="003C0329"/>
    <w:rsid w:val="003C055E"/>
    <w:rsid w:val="003C1E6B"/>
    <w:rsid w:val="003C36E6"/>
    <w:rsid w:val="003D127D"/>
    <w:rsid w:val="003D5D65"/>
    <w:rsid w:val="003D6126"/>
    <w:rsid w:val="003D67D6"/>
    <w:rsid w:val="003E0630"/>
    <w:rsid w:val="003E0673"/>
    <w:rsid w:val="003E1B9A"/>
    <w:rsid w:val="003E2211"/>
    <w:rsid w:val="003E2C0D"/>
    <w:rsid w:val="003E2C65"/>
    <w:rsid w:val="003E4B97"/>
    <w:rsid w:val="003E7840"/>
    <w:rsid w:val="003F0169"/>
    <w:rsid w:val="003F0A2E"/>
    <w:rsid w:val="003F1AC2"/>
    <w:rsid w:val="003F1B6D"/>
    <w:rsid w:val="003F22F5"/>
    <w:rsid w:val="003F2C40"/>
    <w:rsid w:val="003F32B3"/>
    <w:rsid w:val="003F69E6"/>
    <w:rsid w:val="003F779E"/>
    <w:rsid w:val="00400DC8"/>
    <w:rsid w:val="00402BE3"/>
    <w:rsid w:val="0040306C"/>
    <w:rsid w:val="0040398C"/>
    <w:rsid w:val="00403F34"/>
    <w:rsid w:val="00404B33"/>
    <w:rsid w:val="00404E04"/>
    <w:rsid w:val="00406593"/>
    <w:rsid w:val="00407BAF"/>
    <w:rsid w:val="0041006F"/>
    <w:rsid w:val="00410CDE"/>
    <w:rsid w:val="00411249"/>
    <w:rsid w:val="00416F0E"/>
    <w:rsid w:val="00420018"/>
    <w:rsid w:val="00420023"/>
    <w:rsid w:val="004205C6"/>
    <w:rsid w:val="004230D8"/>
    <w:rsid w:val="00423744"/>
    <w:rsid w:val="00424F08"/>
    <w:rsid w:val="0042698C"/>
    <w:rsid w:val="0042736B"/>
    <w:rsid w:val="00427E69"/>
    <w:rsid w:val="0043037D"/>
    <w:rsid w:val="004310B7"/>
    <w:rsid w:val="004317DA"/>
    <w:rsid w:val="0043346F"/>
    <w:rsid w:val="00433761"/>
    <w:rsid w:val="0043522B"/>
    <w:rsid w:val="004369D6"/>
    <w:rsid w:val="00440E37"/>
    <w:rsid w:val="0044176D"/>
    <w:rsid w:val="0044375A"/>
    <w:rsid w:val="0044431A"/>
    <w:rsid w:val="00445259"/>
    <w:rsid w:val="0044539E"/>
    <w:rsid w:val="00446BE9"/>
    <w:rsid w:val="0045620E"/>
    <w:rsid w:val="00460213"/>
    <w:rsid w:val="00460E1F"/>
    <w:rsid w:val="00463A1A"/>
    <w:rsid w:val="00465360"/>
    <w:rsid w:val="00467227"/>
    <w:rsid w:val="0047025B"/>
    <w:rsid w:val="00470360"/>
    <w:rsid w:val="004708AA"/>
    <w:rsid w:val="00470B3C"/>
    <w:rsid w:val="004726C4"/>
    <w:rsid w:val="004760CB"/>
    <w:rsid w:val="004777AF"/>
    <w:rsid w:val="00481646"/>
    <w:rsid w:val="004821EB"/>
    <w:rsid w:val="00483FBF"/>
    <w:rsid w:val="0048731A"/>
    <w:rsid w:val="00490795"/>
    <w:rsid w:val="0049179F"/>
    <w:rsid w:val="00491CD9"/>
    <w:rsid w:val="00494F06"/>
    <w:rsid w:val="00495937"/>
    <w:rsid w:val="00496A26"/>
    <w:rsid w:val="004970D3"/>
    <w:rsid w:val="0049785C"/>
    <w:rsid w:val="004A031C"/>
    <w:rsid w:val="004A053C"/>
    <w:rsid w:val="004A0906"/>
    <w:rsid w:val="004A0D55"/>
    <w:rsid w:val="004A1786"/>
    <w:rsid w:val="004A1948"/>
    <w:rsid w:val="004A1CBE"/>
    <w:rsid w:val="004A2061"/>
    <w:rsid w:val="004A3C8D"/>
    <w:rsid w:val="004A47A4"/>
    <w:rsid w:val="004A7A92"/>
    <w:rsid w:val="004B02BF"/>
    <w:rsid w:val="004B0C7B"/>
    <w:rsid w:val="004B2B38"/>
    <w:rsid w:val="004B39AF"/>
    <w:rsid w:val="004B3CFE"/>
    <w:rsid w:val="004B7E0C"/>
    <w:rsid w:val="004B7FBC"/>
    <w:rsid w:val="004C06F3"/>
    <w:rsid w:val="004C1311"/>
    <w:rsid w:val="004C1C6D"/>
    <w:rsid w:val="004C1D68"/>
    <w:rsid w:val="004C2F4F"/>
    <w:rsid w:val="004C384B"/>
    <w:rsid w:val="004C4583"/>
    <w:rsid w:val="004C5642"/>
    <w:rsid w:val="004C5657"/>
    <w:rsid w:val="004C57F9"/>
    <w:rsid w:val="004C6C31"/>
    <w:rsid w:val="004C7C52"/>
    <w:rsid w:val="004D0922"/>
    <w:rsid w:val="004D188D"/>
    <w:rsid w:val="004D21D1"/>
    <w:rsid w:val="004D54EA"/>
    <w:rsid w:val="004D6987"/>
    <w:rsid w:val="004D6C65"/>
    <w:rsid w:val="004D7D6B"/>
    <w:rsid w:val="004E0DE4"/>
    <w:rsid w:val="004E29F3"/>
    <w:rsid w:val="004E30D8"/>
    <w:rsid w:val="004E41E0"/>
    <w:rsid w:val="004E49B9"/>
    <w:rsid w:val="004E4DCB"/>
    <w:rsid w:val="004E60A5"/>
    <w:rsid w:val="004E685F"/>
    <w:rsid w:val="004E726B"/>
    <w:rsid w:val="004E76FC"/>
    <w:rsid w:val="004F078B"/>
    <w:rsid w:val="004F18B3"/>
    <w:rsid w:val="004F2C82"/>
    <w:rsid w:val="004F31BE"/>
    <w:rsid w:val="004F65DC"/>
    <w:rsid w:val="00500129"/>
    <w:rsid w:val="005037AE"/>
    <w:rsid w:val="00504424"/>
    <w:rsid w:val="005045E7"/>
    <w:rsid w:val="00505A15"/>
    <w:rsid w:val="005068B7"/>
    <w:rsid w:val="005069A2"/>
    <w:rsid w:val="00513069"/>
    <w:rsid w:val="00513BAB"/>
    <w:rsid w:val="00513EFB"/>
    <w:rsid w:val="00513FDF"/>
    <w:rsid w:val="00514A04"/>
    <w:rsid w:val="00515E0C"/>
    <w:rsid w:val="0051658C"/>
    <w:rsid w:val="00520EEC"/>
    <w:rsid w:val="00521155"/>
    <w:rsid w:val="00521986"/>
    <w:rsid w:val="00522B25"/>
    <w:rsid w:val="00525C1E"/>
    <w:rsid w:val="00525C5A"/>
    <w:rsid w:val="005263D3"/>
    <w:rsid w:val="00527778"/>
    <w:rsid w:val="00527AD2"/>
    <w:rsid w:val="00530C46"/>
    <w:rsid w:val="00531742"/>
    <w:rsid w:val="00531BFD"/>
    <w:rsid w:val="00532E2E"/>
    <w:rsid w:val="00534EAF"/>
    <w:rsid w:val="005368B0"/>
    <w:rsid w:val="00536BFD"/>
    <w:rsid w:val="00541794"/>
    <w:rsid w:val="00541B81"/>
    <w:rsid w:val="00543F18"/>
    <w:rsid w:val="005440CE"/>
    <w:rsid w:val="005446C9"/>
    <w:rsid w:val="00545612"/>
    <w:rsid w:val="00546EB6"/>
    <w:rsid w:val="0054789E"/>
    <w:rsid w:val="00547E50"/>
    <w:rsid w:val="00550558"/>
    <w:rsid w:val="00552AD2"/>
    <w:rsid w:val="0055395D"/>
    <w:rsid w:val="005540E4"/>
    <w:rsid w:val="00554225"/>
    <w:rsid w:val="0055470A"/>
    <w:rsid w:val="00555848"/>
    <w:rsid w:val="00555AED"/>
    <w:rsid w:val="00555DF6"/>
    <w:rsid w:val="005569FC"/>
    <w:rsid w:val="00557F5A"/>
    <w:rsid w:val="00560F07"/>
    <w:rsid w:val="0056125C"/>
    <w:rsid w:val="00561D22"/>
    <w:rsid w:val="005623E3"/>
    <w:rsid w:val="0056250D"/>
    <w:rsid w:val="005660D7"/>
    <w:rsid w:val="00567D39"/>
    <w:rsid w:val="00572E5D"/>
    <w:rsid w:val="00574D20"/>
    <w:rsid w:val="00575101"/>
    <w:rsid w:val="005761CF"/>
    <w:rsid w:val="00576C85"/>
    <w:rsid w:val="0057727A"/>
    <w:rsid w:val="005773F7"/>
    <w:rsid w:val="0058217A"/>
    <w:rsid w:val="0058388F"/>
    <w:rsid w:val="00583B9B"/>
    <w:rsid w:val="005841BA"/>
    <w:rsid w:val="0058510D"/>
    <w:rsid w:val="00585481"/>
    <w:rsid w:val="00585BC1"/>
    <w:rsid w:val="0059045C"/>
    <w:rsid w:val="005919B3"/>
    <w:rsid w:val="00594443"/>
    <w:rsid w:val="00594625"/>
    <w:rsid w:val="0059624A"/>
    <w:rsid w:val="005969BA"/>
    <w:rsid w:val="005A0EFF"/>
    <w:rsid w:val="005A26B2"/>
    <w:rsid w:val="005A4E01"/>
    <w:rsid w:val="005A5E72"/>
    <w:rsid w:val="005A70D9"/>
    <w:rsid w:val="005B181B"/>
    <w:rsid w:val="005B1D59"/>
    <w:rsid w:val="005B3682"/>
    <w:rsid w:val="005B3DBC"/>
    <w:rsid w:val="005B4194"/>
    <w:rsid w:val="005B4B3B"/>
    <w:rsid w:val="005B63C9"/>
    <w:rsid w:val="005B7467"/>
    <w:rsid w:val="005C011A"/>
    <w:rsid w:val="005C2B46"/>
    <w:rsid w:val="005C2D62"/>
    <w:rsid w:val="005C3AA8"/>
    <w:rsid w:val="005C561C"/>
    <w:rsid w:val="005C5982"/>
    <w:rsid w:val="005C74EB"/>
    <w:rsid w:val="005C7A2F"/>
    <w:rsid w:val="005D0BE9"/>
    <w:rsid w:val="005D0D2D"/>
    <w:rsid w:val="005D59C0"/>
    <w:rsid w:val="005D6123"/>
    <w:rsid w:val="005D71E2"/>
    <w:rsid w:val="005D7245"/>
    <w:rsid w:val="005E00FB"/>
    <w:rsid w:val="005E03D9"/>
    <w:rsid w:val="005E0FF8"/>
    <w:rsid w:val="005F32ED"/>
    <w:rsid w:val="005F37FC"/>
    <w:rsid w:val="005F49FC"/>
    <w:rsid w:val="005F4EDA"/>
    <w:rsid w:val="005F5AAA"/>
    <w:rsid w:val="005F5BC5"/>
    <w:rsid w:val="005F60F5"/>
    <w:rsid w:val="005F6B2A"/>
    <w:rsid w:val="005F7951"/>
    <w:rsid w:val="00602608"/>
    <w:rsid w:val="006051E1"/>
    <w:rsid w:val="006148F6"/>
    <w:rsid w:val="00614B05"/>
    <w:rsid w:val="00615778"/>
    <w:rsid w:val="00621089"/>
    <w:rsid w:val="00623C6C"/>
    <w:rsid w:val="00623F3A"/>
    <w:rsid w:val="006249AA"/>
    <w:rsid w:val="00626027"/>
    <w:rsid w:val="006262DD"/>
    <w:rsid w:val="00626EFD"/>
    <w:rsid w:val="00627598"/>
    <w:rsid w:val="00627D91"/>
    <w:rsid w:val="006301F6"/>
    <w:rsid w:val="00632160"/>
    <w:rsid w:val="00634D84"/>
    <w:rsid w:val="00634F11"/>
    <w:rsid w:val="00635002"/>
    <w:rsid w:val="00635053"/>
    <w:rsid w:val="0063676A"/>
    <w:rsid w:val="006368F4"/>
    <w:rsid w:val="00636AD7"/>
    <w:rsid w:val="00637BF7"/>
    <w:rsid w:val="006407FA"/>
    <w:rsid w:val="00640EB2"/>
    <w:rsid w:val="00641878"/>
    <w:rsid w:val="00641A46"/>
    <w:rsid w:val="00643337"/>
    <w:rsid w:val="0064346F"/>
    <w:rsid w:val="0064466D"/>
    <w:rsid w:val="00645AB2"/>
    <w:rsid w:val="006464DE"/>
    <w:rsid w:val="00646B13"/>
    <w:rsid w:val="00650CF8"/>
    <w:rsid w:val="00650D5A"/>
    <w:rsid w:val="006520E5"/>
    <w:rsid w:val="006524C3"/>
    <w:rsid w:val="006553C7"/>
    <w:rsid w:val="00656B13"/>
    <w:rsid w:val="0065737E"/>
    <w:rsid w:val="00657D5C"/>
    <w:rsid w:val="00657E28"/>
    <w:rsid w:val="00657F70"/>
    <w:rsid w:val="0066224F"/>
    <w:rsid w:val="00663E7E"/>
    <w:rsid w:val="0066564C"/>
    <w:rsid w:val="0066573E"/>
    <w:rsid w:val="00665E83"/>
    <w:rsid w:val="00666E54"/>
    <w:rsid w:val="00667760"/>
    <w:rsid w:val="00670336"/>
    <w:rsid w:val="00671312"/>
    <w:rsid w:val="00672021"/>
    <w:rsid w:val="00672A81"/>
    <w:rsid w:val="00673A83"/>
    <w:rsid w:val="00675A09"/>
    <w:rsid w:val="0067789C"/>
    <w:rsid w:val="006800F7"/>
    <w:rsid w:val="00680298"/>
    <w:rsid w:val="00680824"/>
    <w:rsid w:val="006827AD"/>
    <w:rsid w:val="006828F4"/>
    <w:rsid w:val="00682A06"/>
    <w:rsid w:val="006841FF"/>
    <w:rsid w:val="0068432B"/>
    <w:rsid w:val="00684C4A"/>
    <w:rsid w:val="0068677B"/>
    <w:rsid w:val="0068773E"/>
    <w:rsid w:val="00691495"/>
    <w:rsid w:val="0069322D"/>
    <w:rsid w:val="00693244"/>
    <w:rsid w:val="00694B41"/>
    <w:rsid w:val="006950D5"/>
    <w:rsid w:val="00695487"/>
    <w:rsid w:val="00695C29"/>
    <w:rsid w:val="00695F68"/>
    <w:rsid w:val="0069669A"/>
    <w:rsid w:val="006A14E2"/>
    <w:rsid w:val="006A4B73"/>
    <w:rsid w:val="006A4E10"/>
    <w:rsid w:val="006A5A78"/>
    <w:rsid w:val="006A5FF4"/>
    <w:rsid w:val="006A7714"/>
    <w:rsid w:val="006A7EC9"/>
    <w:rsid w:val="006B034E"/>
    <w:rsid w:val="006B2AFD"/>
    <w:rsid w:val="006B3428"/>
    <w:rsid w:val="006B3B13"/>
    <w:rsid w:val="006B3F71"/>
    <w:rsid w:val="006B62EB"/>
    <w:rsid w:val="006C094F"/>
    <w:rsid w:val="006C16E4"/>
    <w:rsid w:val="006C2779"/>
    <w:rsid w:val="006C4FB0"/>
    <w:rsid w:val="006C4FDB"/>
    <w:rsid w:val="006C580A"/>
    <w:rsid w:val="006C5EDC"/>
    <w:rsid w:val="006D1692"/>
    <w:rsid w:val="006D20D2"/>
    <w:rsid w:val="006D2437"/>
    <w:rsid w:val="006D3C70"/>
    <w:rsid w:val="006D638F"/>
    <w:rsid w:val="006D695E"/>
    <w:rsid w:val="006D71D0"/>
    <w:rsid w:val="006D724A"/>
    <w:rsid w:val="006D7EAB"/>
    <w:rsid w:val="006E0267"/>
    <w:rsid w:val="006E0DC7"/>
    <w:rsid w:val="006E1E8C"/>
    <w:rsid w:val="006E401A"/>
    <w:rsid w:val="006E4B5A"/>
    <w:rsid w:val="006E58A5"/>
    <w:rsid w:val="006F02AC"/>
    <w:rsid w:val="006F223A"/>
    <w:rsid w:val="006F2791"/>
    <w:rsid w:val="006F60D6"/>
    <w:rsid w:val="006F71EF"/>
    <w:rsid w:val="006F786A"/>
    <w:rsid w:val="00700089"/>
    <w:rsid w:val="007007B3"/>
    <w:rsid w:val="00700EFD"/>
    <w:rsid w:val="007039A6"/>
    <w:rsid w:val="00704034"/>
    <w:rsid w:val="00707B7D"/>
    <w:rsid w:val="007103C3"/>
    <w:rsid w:val="007120D3"/>
    <w:rsid w:val="00713AB4"/>
    <w:rsid w:val="00714C63"/>
    <w:rsid w:val="007163EE"/>
    <w:rsid w:val="007165F5"/>
    <w:rsid w:val="00717480"/>
    <w:rsid w:val="00717BAA"/>
    <w:rsid w:val="0072095C"/>
    <w:rsid w:val="007217F2"/>
    <w:rsid w:val="00727200"/>
    <w:rsid w:val="00727746"/>
    <w:rsid w:val="00731258"/>
    <w:rsid w:val="00731F61"/>
    <w:rsid w:val="007320F5"/>
    <w:rsid w:val="007337A9"/>
    <w:rsid w:val="00733B11"/>
    <w:rsid w:val="0073543D"/>
    <w:rsid w:val="007360FE"/>
    <w:rsid w:val="0073716E"/>
    <w:rsid w:val="0074094E"/>
    <w:rsid w:val="00740CFD"/>
    <w:rsid w:val="00741688"/>
    <w:rsid w:val="0074276A"/>
    <w:rsid w:val="00742B26"/>
    <w:rsid w:val="00743055"/>
    <w:rsid w:val="0074523D"/>
    <w:rsid w:val="00745B25"/>
    <w:rsid w:val="00746605"/>
    <w:rsid w:val="007508A6"/>
    <w:rsid w:val="007518B9"/>
    <w:rsid w:val="00751B50"/>
    <w:rsid w:val="00751C44"/>
    <w:rsid w:val="0075568A"/>
    <w:rsid w:val="00755E08"/>
    <w:rsid w:val="00756629"/>
    <w:rsid w:val="00756834"/>
    <w:rsid w:val="00756A18"/>
    <w:rsid w:val="00756EBA"/>
    <w:rsid w:val="00761C1F"/>
    <w:rsid w:val="007625EE"/>
    <w:rsid w:val="00762E68"/>
    <w:rsid w:val="00764506"/>
    <w:rsid w:val="0076452C"/>
    <w:rsid w:val="00764830"/>
    <w:rsid w:val="00764F60"/>
    <w:rsid w:val="007656D1"/>
    <w:rsid w:val="007663DF"/>
    <w:rsid w:val="00766506"/>
    <w:rsid w:val="00767CE6"/>
    <w:rsid w:val="007716F3"/>
    <w:rsid w:val="00771FE9"/>
    <w:rsid w:val="00772809"/>
    <w:rsid w:val="00773C84"/>
    <w:rsid w:val="00773D85"/>
    <w:rsid w:val="00775D66"/>
    <w:rsid w:val="00775E20"/>
    <w:rsid w:val="00775E6B"/>
    <w:rsid w:val="0077637A"/>
    <w:rsid w:val="00776AF7"/>
    <w:rsid w:val="007803B2"/>
    <w:rsid w:val="007810B1"/>
    <w:rsid w:val="00782AFD"/>
    <w:rsid w:val="007831A1"/>
    <w:rsid w:val="00783694"/>
    <w:rsid w:val="007836DB"/>
    <w:rsid w:val="007838F8"/>
    <w:rsid w:val="00783CFC"/>
    <w:rsid w:val="0079014A"/>
    <w:rsid w:val="00792458"/>
    <w:rsid w:val="007937DE"/>
    <w:rsid w:val="00797414"/>
    <w:rsid w:val="007A1C7D"/>
    <w:rsid w:val="007A1D42"/>
    <w:rsid w:val="007A2199"/>
    <w:rsid w:val="007A2875"/>
    <w:rsid w:val="007A3B78"/>
    <w:rsid w:val="007A40D6"/>
    <w:rsid w:val="007A6064"/>
    <w:rsid w:val="007A6B95"/>
    <w:rsid w:val="007B05BF"/>
    <w:rsid w:val="007B11B5"/>
    <w:rsid w:val="007B1651"/>
    <w:rsid w:val="007B182D"/>
    <w:rsid w:val="007B1D02"/>
    <w:rsid w:val="007B2155"/>
    <w:rsid w:val="007B22B1"/>
    <w:rsid w:val="007B2FC0"/>
    <w:rsid w:val="007B3F5C"/>
    <w:rsid w:val="007B6DF2"/>
    <w:rsid w:val="007B783B"/>
    <w:rsid w:val="007C02C1"/>
    <w:rsid w:val="007C05B5"/>
    <w:rsid w:val="007C06D1"/>
    <w:rsid w:val="007C173F"/>
    <w:rsid w:val="007C2B77"/>
    <w:rsid w:val="007C461F"/>
    <w:rsid w:val="007C5D28"/>
    <w:rsid w:val="007D0745"/>
    <w:rsid w:val="007D0E92"/>
    <w:rsid w:val="007D1CD9"/>
    <w:rsid w:val="007D28FE"/>
    <w:rsid w:val="007D3B1C"/>
    <w:rsid w:val="007D49F4"/>
    <w:rsid w:val="007E10AC"/>
    <w:rsid w:val="007E1201"/>
    <w:rsid w:val="007E2EA1"/>
    <w:rsid w:val="007E657A"/>
    <w:rsid w:val="007E703A"/>
    <w:rsid w:val="007E75F8"/>
    <w:rsid w:val="007E7636"/>
    <w:rsid w:val="007E76B5"/>
    <w:rsid w:val="007F08C8"/>
    <w:rsid w:val="007F09BD"/>
    <w:rsid w:val="007F38C9"/>
    <w:rsid w:val="007F3A33"/>
    <w:rsid w:val="007F3DE5"/>
    <w:rsid w:val="007F3F10"/>
    <w:rsid w:val="007F6156"/>
    <w:rsid w:val="00800FFA"/>
    <w:rsid w:val="00801744"/>
    <w:rsid w:val="0080265D"/>
    <w:rsid w:val="00804043"/>
    <w:rsid w:val="00805A8D"/>
    <w:rsid w:val="00805AF3"/>
    <w:rsid w:val="00805BF9"/>
    <w:rsid w:val="00806207"/>
    <w:rsid w:val="00811151"/>
    <w:rsid w:val="0081143A"/>
    <w:rsid w:val="00812828"/>
    <w:rsid w:val="00812916"/>
    <w:rsid w:val="008157C0"/>
    <w:rsid w:val="00816F99"/>
    <w:rsid w:val="008172C8"/>
    <w:rsid w:val="008214C8"/>
    <w:rsid w:val="00822ACA"/>
    <w:rsid w:val="00822BD6"/>
    <w:rsid w:val="00823F05"/>
    <w:rsid w:val="0082502E"/>
    <w:rsid w:val="008262DC"/>
    <w:rsid w:val="00830E51"/>
    <w:rsid w:val="00831B2F"/>
    <w:rsid w:val="00832445"/>
    <w:rsid w:val="00832B8F"/>
    <w:rsid w:val="008335D3"/>
    <w:rsid w:val="00835BD9"/>
    <w:rsid w:val="008364B7"/>
    <w:rsid w:val="00841F88"/>
    <w:rsid w:val="0084316F"/>
    <w:rsid w:val="008447B6"/>
    <w:rsid w:val="00845014"/>
    <w:rsid w:val="00845947"/>
    <w:rsid w:val="00850AE2"/>
    <w:rsid w:val="00851662"/>
    <w:rsid w:val="008516B8"/>
    <w:rsid w:val="00854812"/>
    <w:rsid w:val="00854910"/>
    <w:rsid w:val="00855A3E"/>
    <w:rsid w:val="008575EB"/>
    <w:rsid w:val="0086117D"/>
    <w:rsid w:val="00862B42"/>
    <w:rsid w:val="00863A6E"/>
    <w:rsid w:val="008648C2"/>
    <w:rsid w:val="00864B2D"/>
    <w:rsid w:val="0086555F"/>
    <w:rsid w:val="00866F3E"/>
    <w:rsid w:val="00867603"/>
    <w:rsid w:val="008717A5"/>
    <w:rsid w:val="00872A78"/>
    <w:rsid w:val="00874715"/>
    <w:rsid w:val="00874BBF"/>
    <w:rsid w:val="00882D87"/>
    <w:rsid w:val="00884F02"/>
    <w:rsid w:val="008870B5"/>
    <w:rsid w:val="0089042B"/>
    <w:rsid w:val="00890EAF"/>
    <w:rsid w:val="008928B5"/>
    <w:rsid w:val="00894B36"/>
    <w:rsid w:val="00896445"/>
    <w:rsid w:val="008973BE"/>
    <w:rsid w:val="008A008B"/>
    <w:rsid w:val="008A0B39"/>
    <w:rsid w:val="008A1CF7"/>
    <w:rsid w:val="008A30F7"/>
    <w:rsid w:val="008A4645"/>
    <w:rsid w:val="008A4671"/>
    <w:rsid w:val="008A4E0B"/>
    <w:rsid w:val="008A548E"/>
    <w:rsid w:val="008A59E8"/>
    <w:rsid w:val="008A6F2F"/>
    <w:rsid w:val="008B014F"/>
    <w:rsid w:val="008B0D6F"/>
    <w:rsid w:val="008B1599"/>
    <w:rsid w:val="008B23E9"/>
    <w:rsid w:val="008B56D9"/>
    <w:rsid w:val="008B5880"/>
    <w:rsid w:val="008C0274"/>
    <w:rsid w:val="008C0932"/>
    <w:rsid w:val="008C1E8B"/>
    <w:rsid w:val="008C5E6D"/>
    <w:rsid w:val="008C78FE"/>
    <w:rsid w:val="008D0D4B"/>
    <w:rsid w:val="008D2C8A"/>
    <w:rsid w:val="008D4B51"/>
    <w:rsid w:val="008D5804"/>
    <w:rsid w:val="008D5949"/>
    <w:rsid w:val="008D5A36"/>
    <w:rsid w:val="008D6BF4"/>
    <w:rsid w:val="008D7AAA"/>
    <w:rsid w:val="008E030A"/>
    <w:rsid w:val="008E34C8"/>
    <w:rsid w:val="008E3A6F"/>
    <w:rsid w:val="008E3CF4"/>
    <w:rsid w:val="008E4DEA"/>
    <w:rsid w:val="008E6A97"/>
    <w:rsid w:val="008E73B3"/>
    <w:rsid w:val="008E78B5"/>
    <w:rsid w:val="008E7EBF"/>
    <w:rsid w:val="008F05E8"/>
    <w:rsid w:val="008F11A3"/>
    <w:rsid w:val="008F11FB"/>
    <w:rsid w:val="008F2F0D"/>
    <w:rsid w:val="008F37B8"/>
    <w:rsid w:val="008F399E"/>
    <w:rsid w:val="008F3E69"/>
    <w:rsid w:val="008F4DBF"/>
    <w:rsid w:val="008F6E71"/>
    <w:rsid w:val="008F6FFB"/>
    <w:rsid w:val="008F71CC"/>
    <w:rsid w:val="0090001C"/>
    <w:rsid w:val="00900069"/>
    <w:rsid w:val="009012B6"/>
    <w:rsid w:val="009020FC"/>
    <w:rsid w:val="009026EB"/>
    <w:rsid w:val="00902EC2"/>
    <w:rsid w:val="00904460"/>
    <w:rsid w:val="00905F22"/>
    <w:rsid w:val="009076D6"/>
    <w:rsid w:val="0091090F"/>
    <w:rsid w:val="00911162"/>
    <w:rsid w:val="00911CA5"/>
    <w:rsid w:val="0091270E"/>
    <w:rsid w:val="00913B52"/>
    <w:rsid w:val="009147F1"/>
    <w:rsid w:val="00916D53"/>
    <w:rsid w:val="00921605"/>
    <w:rsid w:val="009217BD"/>
    <w:rsid w:val="00923BBE"/>
    <w:rsid w:val="00923FE0"/>
    <w:rsid w:val="00924A32"/>
    <w:rsid w:val="00924C6A"/>
    <w:rsid w:val="009252ED"/>
    <w:rsid w:val="009258DF"/>
    <w:rsid w:val="00927F0E"/>
    <w:rsid w:val="009309BB"/>
    <w:rsid w:val="00931A56"/>
    <w:rsid w:val="00931ACF"/>
    <w:rsid w:val="00932E62"/>
    <w:rsid w:val="00932E9C"/>
    <w:rsid w:val="00934CDE"/>
    <w:rsid w:val="00936787"/>
    <w:rsid w:val="00936F76"/>
    <w:rsid w:val="00944638"/>
    <w:rsid w:val="00944B17"/>
    <w:rsid w:val="00947DBC"/>
    <w:rsid w:val="009501CD"/>
    <w:rsid w:val="00950E55"/>
    <w:rsid w:val="009513DD"/>
    <w:rsid w:val="00952FD0"/>
    <w:rsid w:val="009540C8"/>
    <w:rsid w:val="00955C5C"/>
    <w:rsid w:val="00956259"/>
    <w:rsid w:val="00957D15"/>
    <w:rsid w:val="009605DA"/>
    <w:rsid w:val="00960FB6"/>
    <w:rsid w:val="00963FF7"/>
    <w:rsid w:val="00964387"/>
    <w:rsid w:val="00964DDD"/>
    <w:rsid w:val="00965FE1"/>
    <w:rsid w:val="009667A7"/>
    <w:rsid w:val="009668D7"/>
    <w:rsid w:val="00966B0F"/>
    <w:rsid w:val="00967AB9"/>
    <w:rsid w:val="00970CEC"/>
    <w:rsid w:val="00971463"/>
    <w:rsid w:val="00973F91"/>
    <w:rsid w:val="00976F52"/>
    <w:rsid w:val="009771B0"/>
    <w:rsid w:val="00980D45"/>
    <w:rsid w:val="00981219"/>
    <w:rsid w:val="00984740"/>
    <w:rsid w:val="00987459"/>
    <w:rsid w:val="0098766D"/>
    <w:rsid w:val="00990746"/>
    <w:rsid w:val="0099214B"/>
    <w:rsid w:val="00992B8B"/>
    <w:rsid w:val="009951ED"/>
    <w:rsid w:val="00996CCD"/>
    <w:rsid w:val="009A0C07"/>
    <w:rsid w:val="009A0DB2"/>
    <w:rsid w:val="009A1F17"/>
    <w:rsid w:val="009A222A"/>
    <w:rsid w:val="009A2399"/>
    <w:rsid w:val="009A5863"/>
    <w:rsid w:val="009A670D"/>
    <w:rsid w:val="009A68EC"/>
    <w:rsid w:val="009A7891"/>
    <w:rsid w:val="009B031E"/>
    <w:rsid w:val="009B1C0D"/>
    <w:rsid w:val="009B1E87"/>
    <w:rsid w:val="009B2922"/>
    <w:rsid w:val="009B2D84"/>
    <w:rsid w:val="009B395E"/>
    <w:rsid w:val="009B6165"/>
    <w:rsid w:val="009C08FF"/>
    <w:rsid w:val="009C1EDB"/>
    <w:rsid w:val="009C2347"/>
    <w:rsid w:val="009C2DDA"/>
    <w:rsid w:val="009C33E0"/>
    <w:rsid w:val="009C3C2D"/>
    <w:rsid w:val="009C4FCB"/>
    <w:rsid w:val="009C5DE7"/>
    <w:rsid w:val="009C7672"/>
    <w:rsid w:val="009C78D9"/>
    <w:rsid w:val="009D0296"/>
    <w:rsid w:val="009D0D2E"/>
    <w:rsid w:val="009D1122"/>
    <w:rsid w:val="009D1BBF"/>
    <w:rsid w:val="009E0497"/>
    <w:rsid w:val="009E1FFC"/>
    <w:rsid w:val="009E3442"/>
    <w:rsid w:val="009E6B04"/>
    <w:rsid w:val="009F0C66"/>
    <w:rsid w:val="009F135B"/>
    <w:rsid w:val="009F270C"/>
    <w:rsid w:val="009F27AA"/>
    <w:rsid w:val="009F2AAB"/>
    <w:rsid w:val="009F44FE"/>
    <w:rsid w:val="009F5D6F"/>
    <w:rsid w:val="009F7C66"/>
    <w:rsid w:val="00A00028"/>
    <w:rsid w:val="00A01AD8"/>
    <w:rsid w:val="00A01CF4"/>
    <w:rsid w:val="00A02731"/>
    <w:rsid w:val="00A031C5"/>
    <w:rsid w:val="00A04667"/>
    <w:rsid w:val="00A046E7"/>
    <w:rsid w:val="00A04E9A"/>
    <w:rsid w:val="00A05726"/>
    <w:rsid w:val="00A06BF0"/>
    <w:rsid w:val="00A07711"/>
    <w:rsid w:val="00A1024F"/>
    <w:rsid w:val="00A1048A"/>
    <w:rsid w:val="00A108E8"/>
    <w:rsid w:val="00A12415"/>
    <w:rsid w:val="00A12457"/>
    <w:rsid w:val="00A13EA2"/>
    <w:rsid w:val="00A1417B"/>
    <w:rsid w:val="00A1577E"/>
    <w:rsid w:val="00A15C65"/>
    <w:rsid w:val="00A17AE2"/>
    <w:rsid w:val="00A2345B"/>
    <w:rsid w:val="00A25CA4"/>
    <w:rsid w:val="00A25E53"/>
    <w:rsid w:val="00A274C7"/>
    <w:rsid w:val="00A27596"/>
    <w:rsid w:val="00A31C43"/>
    <w:rsid w:val="00A34941"/>
    <w:rsid w:val="00A35C82"/>
    <w:rsid w:val="00A36B21"/>
    <w:rsid w:val="00A37746"/>
    <w:rsid w:val="00A377E1"/>
    <w:rsid w:val="00A41987"/>
    <w:rsid w:val="00A41B84"/>
    <w:rsid w:val="00A44C4C"/>
    <w:rsid w:val="00A450B5"/>
    <w:rsid w:val="00A45405"/>
    <w:rsid w:val="00A45DD5"/>
    <w:rsid w:val="00A46124"/>
    <w:rsid w:val="00A5368C"/>
    <w:rsid w:val="00A5407A"/>
    <w:rsid w:val="00A54179"/>
    <w:rsid w:val="00A552E8"/>
    <w:rsid w:val="00A55CFA"/>
    <w:rsid w:val="00A56170"/>
    <w:rsid w:val="00A57D91"/>
    <w:rsid w:val="00A60282"/>
    <w:rsid w:val="00A607B3"/>
    <w:rsid w:val="00A62592"/>
    <w:rsid w:val="00A639FA"/>
    <w:rsid w:val="00A64284"/>
    <w:rsid w:val="00A677D8"/>
    <w:rsid w:val="00A71531"/>
    <w:rsid w:val="00A720C5"/>
    <w:rsid w:val="00A72218"/>
    <w:rsid w:val="00A76684"/>
    <w:rsid w:val="00A76991"/>
    <w:rsid w:val="00A80E1F"/>
    <w:rsid w:val="00A826B6"/>
    <w:rsid w:val="00A84716"/>
    <w:rsid w:val="00A84F73"/>
    <w:rsid w:val="00A867FE"/>
    <w:rsid w:val="00A919DD"/>
    <w:rsid w:val="00A931E9"/>
    <w:rsid w:val="00A9377C"/>
    <w:rsid w:val="00A95DFD"/>
    <w:rsid w:val="00A97630"/>
    <w:rsid w:val="00A97A34"/>
    <w:rsid w:val="00AA13FA"/>
    <w:rsid w:val="00AA346F"/>
    <w:rsid w:val="00AA3497"/>
    <w:rsid w:val="00AA51DF"/>
    <w:rsid w:val="00AA53D9"/>
    <w:rsid w:val="00AA6CB8"/>
    <w:rsid w:val="00AA704D"/>
    <w:rsid w:val="00AB051C"/>
    <w:rsid w:val="00AB0EC4"/>
    <w:rsid w:val="00AB3110"/>
    <w:rsid w:val="00AB4C03"/>
    <w:rsid w:val="00AB4F12"/>
    <w:rsid w:val="00AB5167"/>
    <w:rsid w:val="00AB51F1"/>
    <w:rsid w:val="00AB64AD"/>
    <w:rsid w:val="00AB6C8E"/>
    <w:rsid w:val="00AB7B41"/>
    <w:rsid w:val="00AC24AC"/>
    <w:rsid w:val="00AC260D"/>
    <w:rsid w:val="00AC42E4"/>
    <w:rsid w:val="00AC5541"/>
    <w:rsid w:val="00AC5637"/>
    <w:rsid w:val="00AC597E"/>
    <w:rsid w:val="00AC5FB4"/>
    <w:rsid w:val="00AC6C9E"/>
    <w:rsid w:val="00AD0055"/>
    <w:rsid w:val="00AD16FC"/>
    <w:rsid w:val="00AD1C52"/>
    <w:rsid w:val="00AD24F6"/>
    <w:rsid w:val="00AD2624"/>
    <w:rsid w:val="00AD2F1B"/>
    <w:rsid w:val="00AD3ED1"/>
    <w:rsid w:val="00AD428B"/>
    <w:rsid w:val="00AD4547"/>
    <w:rsid w:val="00AD4E64"/>
    <w:rsid w:val="00AD4F9B"/>
    <w:rsid w:val="00AD56C5"/>
    <w:rsid w:val="00AD58ED"/>
    <w:rsid w:val="00AD6B1C"/>
    <w:rsid w:val="00AD773D"/>
    <w:rsid w:val="00AE53C3"/>
    <w:rsid w:val="00AE59D1"/>
    <w:rsid w:val="00AE68DA"/>
    <w:rsid w:val="00AE69CB"/>
    <w:rsid w:val="00AE74C0"/>
    <w:rsid w:val="00AE7A39"/>
    <w:rsid w:val="00AF22D6"/>
    <w:rsid w:val="00AF27C0"/>
    <w:rsid w:val="00AF2F21"/>
    <w:rsid w:val="00AF3AE9"/>
    <w:rsid w:val="00AF3E45"/>
    <w:rsid w:val="00AF55AC"/>
    <w:rsid w:val="00AF7758"/>
    <w:rsid w:val="00B0095A"/>
    <w:rsid w:val="00B00B4A"/>
    <w:rsid w:val="00B00D7C"/>
    <w:rsid w:val="00B019C0"/>
    <w:rsid w:val="00B02B5D"/>
    <w:rsid w:val="00B03ABD"/>
    <w:rsid w:val="00B04DDF"/>
    <w:rsid w:val="00B074AC"/>
    <w:rsid w:val="00B07B47"/>
    <w:rsid w:val="00B07C7D"/>
    <w:rsid w:val="00B108CE"/>
    <w:rsid w:val="00B11447"/>
    <w:rsid w:val="00B11575"/>
    <w:rsid w:val="00B11A8C"/>
    <w:rsid w:val="00B1299D"/>
    <w:rsid w:val="00B154D7"/>
    <w:rsid w:val="00B15F96"/>
    <w:rsid w:val="00B20D93"/>
    <w:rsid w:val="00B226B3"/>
    <w:rsid w:val="00B22DF4"/>
    <w:rsid w:val="00B237D7"/>
    <w:rsid w:val="00B240B4"/>
    <w:rsid w:val="00B25B95"/>
    <w:rsid w:val="00B25C97"/>
    <w:rsid w:val="00B27882"/>
    <w:rsid w:val="00B301C3"/>
    <w:rsid w:val="00B30409"/>
    <w:rsid w:val="00B33E6C"/>
    <w:rsid w:val="00B35170"/>
    <w:rsid w:val="00B355A8"/>
    <w:rsid w:val="00B35BBD"/>
    <w:rsid w:val="00B4285C"/>
    <w:rsid w:val="00B45089"/>
    <w:rsid w:val="00B47D02"/>
    <w:rsid w:val="00B50214"/>
    <w:rsid w:val="00B502C0"/>
    <w:rsid w:val="00B50D47"/>
    <w:rsid w:val="00B50F05"/>
    <w:rsid w:val="00B534BB"/>
    <w:rsid w:val="00B53930"/>
    <w:rsid w:val="00B5438E"/>
    <w:rsid w:val="00B55A2B"/>
    <w:rsid w:val="00B55EB4"/>
    <w:rsid w:val="00B5624D"/>
    <w:rsid w:val="00B57C74"/>
    <w:rsid w:val="00B60B2E"/>
    <w:rsid w:val="00B63267"/>
    <w:rsid w:val="00B636E5"/>
    <w:rsid w:val="00B644FB"/>
    <w:rsid w:val="00B64B0D"/>
    <w:rsid w:val="00B64EB6"/>
    <w:rsid w:val="00B66264"/>
    <w:rsid w:val="00B664CA"/>
    <w:rsid w:val="00B6735D"/>
    <w:rsid w:val="00B7128C"/>
    <w:rsid w:val="00B72E16"/>
    <w:rsid w:val="00B730D8"/>
    <w:rsid w:val="00B74E0E"/>
    <w:rsid w:val="00B80558"/>
    <w:rsid w:val="00B82839"/>
    <w:rsid w:val="00B84369"/>
    <w:rsid w:val="00B84CF7"/>
    <w:rsid w:val="00B85564"/>
    <w:rsid w:val="00B864DF"/>
    <w:rsid w:val="00B86A09"/>
    <w:rsid w:val="00B904A0"/>
    <w:rsid w:val="00B91312"/>
    <w:rsid w:val="00B945BD"/>
    <w:rsid w:val="00B95819"/>
    <w:rsid w:val="00B97116"/>
    <w:rsid w:val="00B97D32"/>
    <w:rsid w:val="00BA0C21"/>
    <w:rsid w:val="00BA1E4B"/>
    <w:rsid w:val="00BA2F0F"/>
    <w:rsid w:val="00BA4B94"/>
    <w:rsid w:val="00BA5B66"/>
    <w:rsid w:val="00BA66F1"/>
    <w:rsid w:val="00BB0082"/>
    <w:rsid w:val="00BB1318"/>
    <w:rsid w:val="00BB26D0"/>
    <w:rsid w:val="00BB42E3"/>
    <w:rsid w:val="00BB4BDB"/>
    <w:rsid w:val="00BB5719"/>
    <w:rsid w:val="00BB58E6"/>
    <w:rsid w:val="00BB6228"/>
    <w:rsid w:val="00BB77A6"/>
    <w:rsid w:val="00BC0D0D"/>
    <w:rsid w:val="00BC14CC"/>
    <w:rsid w:val="00BC28E8"/>
    <w:rsid w:val="00BC2A48"/>
    <w:rsid w:val="00BC5F17"/>
    <w:rsid w:val="00BC60F0"/>
    <w:rsid w:val="00BC735F"/>
    <w:rsid w:val="00BC7D1D"/>
    <w:rsid w:val="00BD124D"/>
    <w:rsid w:val="00BD227A"/>
    <w:rsid w:val="00BD3767"/>
    <w:rsid w:val="00BD6A4A"/>
    <w:rsid w:val="00BD6D23"/>
    <w:rsid w:val="00BD72EA"/>
    <w:rsid w:val="00BD76AC"/>
    <w:rsid w:val="00BE0103"/>
    <w:rsid w:val="00BE079D"/>
    <w:rsid w:val="00BE177A"/>
    <w:rsid w:val="00BE19A5"/>
    <w:rsid w:val="00BE2D93"/>
    <w:rsid w:val="00BE4CB9"/>
    <w:rsid w:val="00BE79AF"/>
    <w:rsid w:val="00BF07BC"/>
    <w:rsid w:val="00BF0809"/>
    <w:rsid w:val="00BF0D8E"/>
    <w:rsid w:val="00BF3886"/>
    <w:rsid w:val="00BF3C46"/>
    <w:rsid w:val="00BF4BF8"/>
    <w:rsid w:val="00C0032D"/>
    <w:rsid w:val="00C0103E"/>
    <w:rsid w:val="00C016CB"/>
    <w:rsid w:val="00C02CE9"/>
    <w:rsid w:val="00C03830"/>
    <w:rsid w:val="00C04142"/>
    <w:rsid w:val="00C065DA"/>
    <w:rsid w:val="00C128D2"/>
    <w:rsid w:val="00C130A4"/>
    <w:rsid w:val="00C14768"/>
    <w:rsid w:val="00C14E80"/>
    <w:rsid w:val="00C15275"/>
    <w:rsid w:val="00C1625D"/>
    <w:rsid w:val="00C16E30"/>
    <w:rsid w:val="00C20669"/>
    <w:rsid w:val="00C22409"/>
    <w:rsid w:val="00C224CB"/>
    <w:rsid w:val="00C236E4"/>
    <w:rsid w:val="00C237B9"/>
    <w:rsid w:val="00C23C83"/>
    <w:rsid w:val="00C2448B"/>
    <w:rsid w:val="00C25DD0"/>
    <w:rsid w:val="00C26260"/>
    <w:rsid w:val="00C26851"/>
    <w:rsid w:val="00C26EE8"/>
    <w:rsid w:val="00C2746E"/>
    <w:rsid w:val="00C31AD7"/>
    <w:rsid w:val="00C33048"/>
    <w:rsid w:val="00C33AE5"/>
    <w:rsid w:val="00C3445B"/>
    <w:rsid w:val="00C3465D"/>
    <w:rsid w:val="00C34C9E"/>
    <w:rsid w:val="00C34D5A"/>
    <w:rsid w:val="00C35D71"/>
    <w:rsid w:val="00C372C1"/>
    <w:rsid w:val="00C37981"/>
    <w:rsid w:val="00C37A00"/>
    <w:rsid w:val="00C41328"/>
    <w:rsid w:val="00C422D7"/>
    <w:rsid w:val="00C42440"/>
    <w:rsid w:val="00C43EA9"/>
    <w:rsid w:val="00C443A8"/>
    <w:rsid w:val="00C44D87"/>
    <w:rsid w:val="00C45DAD"/>
    <w:rsid w:val="00C50D55"/>
    <w:rsid w:val="00C51736"/>
    <w:rsid w:val="00C53E0D"/>
    <w:rsid w:val="00C55C5F"/>
    <w:rsid w:val="00C55E52"/>
    <w:rsid w:val="00C56081"/>
    <w:rsid w:val="00C56D67"/>
    <w:rsid w:val="00C57910"/>
    <w:rsid w:val="00C57E48"/>
    <w:rsid w:val="00C60ACB"/>
    <w:rsid w:val="00C6150E"/>
    <w:rsid w:val="00C62970"/>
    <w:rsid w:val="00C6631F"/>
    <w:rsid w:val="00C66322"/>
    <w:rsid w:val="00C70479"/>
    <w:rsid w:val="00C71458"/>
    <w:rsid w:val="00C7213E"/>
    <w:rsid w:val="00C725E7"/>
    <w:rsid w:val="00C7324E"/>
    <w:rsid w:val="00C77D6B"/>
    <w:rsid w:val="00C800D4"/>
    <w:rsid w:val="00C804DB"/>
    <w:rsid w:val="00C80D62"/>
    <w:rsid w:val="00C814FC"/>
    <w:rsid w:val="00C8201A"/>
    <w:rsid w:val="00C82B63"/>
    <w:rsid w:val="00C84C48"/>
    <w:rsid w:val="00C87553"/>
    <w:rsid w:val="00C905FE"/>
    <w:rsid w:val="00C9074E"/>
    <w:rsid w:val="00C9165C"/>
    <w:rsid w:val="00C91D52"/>
    <w:rsid w:val="00C9577B"/>
    <w:rsid w:val="00C97B1D"/>
    <w:rsid w:val="00CA19E9"/>
    <w:rsid w:val="00CA245A"/>
    <w:rsid w:val="00CA39CB"/>
    <w:rsid w:val="00CA56A5"/>
    <w:rsid w:val="00CA7F57"/>
    <w:rsid w:val="00CB0297"/>
    <w:rsid w:val="00CB316D"/>
    <w:rsid w:val="00CB32CC"/>
    <w:rsid w:val="00CB512B"/>
    <w:rsid w:val="00CB5C2D"/>
    <w:rsid w:val="00CB6F41"/>
    <w:rsid w:val="00CC1FBB"/>
    <w:rsid w:val="00CC6D9F"/>
    <w:rsid w:val="00CC701B"/>
    <w:rsid w:val="00CD05AC"/>
    <w:rsid w:val="00CD4773"/>
    <w:rsid w:val="00CD4A17"/>
    <w:rsid w:val="00CD4A43"/>
    <w:rsid w:val="00CD6729"/>
    <w:rsid w:val="00CD69AF"/>
    <w:rsid w:val="00CE470E"/>
    <w:rsid w:val="00CE5058"/>
    <w:rsid w:val="00CE7BC3"/>
    <w:rsid w:val="00CE7F00"/>
    <w:rsid w:val="00CF0D82"/>
    <w:rsid w:val="00CF3149"/>
    <w:rsid w:val="00CF3195"/>
    <w:rsid w:val="00CF34A7"/>
    <w:rsid w:val="00CF3889"/>
    <w:rsid w:val="00CF4648"/>
    <w:rsid w:val="00CF5A1A"/>
    <w:rsid w:val="00CF608C"/>
    <w:rsid w:val="00CF7054"/>
    <w:rsid w:val="00CF79E2"/>
    <w:rsid w:val="00D016B0"/>
    <w:rsid w:val="00D0191B"/>
    <w:rsid w:val="00D024BF"/>
    <w:rsid w:val="00D026A5"/>
    <w:rsid w:val="00D035A6"/>
    <w:rsid w:val="00D03EA7"/>
    <w:rsid w:val="00D04695"/>
    <w:rsid w:val="00D056B5"/>
    <w:rsid w:val="00D05E6C"/>
    <w:rsid w:val="00D0726B"/>
    <w:rsid w:val="00D077C1"/>
    <w:rsid w:val="00D10A24"/>
    <w:rsid w:val="00D12A09"/>
    <w:rsid w:val="00D143EF"/>
    <w:rsid w:val="00D16A73"/>
    <w:rsid w:val="00D16D49"/>
    <w:rsid w:val="00D17DCF"/>
    <w:rsid w:val="00D200BB"/>
    <w:rsid w:val="00D22E34"/>
    <w:rsid w:val="00D233B0"/>
    <w:rsid w:val="00D2405E"/>
    <w:rsid w:val="00D24146"/>
    <w:rsid w:val="00D24376"/>
    <w:rsid w:val="00D2519F"/>
    <w:rsid w:val="00D262A2"/>
    <w:rsid w:val="00D27A4F"/>
    <w:rsid w:val="00D30137"/>
    <w:rsid w:val="00D304A0"/>
    <w:rsid w:val="00D3072B"/>
    <w:rsid w:val="00D31DC5"/>
    <w:rsid w:val="00D32C1F"/>
    <w:rsid w:val="00D33D26"/>
    <w:rsid w:val="00D3493B"/>
    <w:rsid w:val="00D35134"/>
    <w:rsid w:val="00D356FB"/>
    <w:rsid w:val="00D40B58"/>
    <w:rsid w:val="00D41C25"/>
    <w:rsid w:val="00D41D59"/>
    <w:rsid w:val="00D429C2"/>
    <w:rsid w:val="00D43655"/>
    <w:rsid w:val="00D45952"/>
    <w:rsid w:val="00D45B2C"/>
    <w:rsid w:val="00D47179"/>
    <w:rsid w:val="00D50C43"/>
    <w:rsid w:val="00D52649"/>
    <w:rsid w:val="00D52C05"/>
    <w:rsid w:val="00D53ABE"/>
    <w:rsid w:val="00D552C9"/>
    <w:rsid w:val="00D555FE"/>
    <w:rsid w:val="00D55DA4"/>
    <w:rsid w:val="00D56887"/>
    <w:rsid w:val="00D571AB"/>
    <w:rsid w:val="00D57775"/>
    <w:rsid w:val="00D61B13"/>
    <w:rsid w:val="00D622A7"/>
    <w:rsid w:val="00D64B7A"/>
    <w:rsid w:val="00D65130"/>
    <w:rsid w:val="00D668C4"/>
    <w:rsid w:val="00D67562"/>
    <w:rsid w:val="00D70714"/>
    <w:rsid w:val="00D707C7"/>
    <w:rsid w:val="00D71407"/>
    <w:rsid w:val="00D71460"/>
    <w:rsid w:val="00D71694"/>
    <w:rsid w:val="00D71CAC"/>
    <w:rsid w:val="00D72362"/>
    <w:rsid w:val="00D80340"/>
    <w:rsid w:val="00D80495"/>
    <w:rsid w:val="00D80A7E"/>
    <w:rsid w:val="00D82D5B"/>
    <w:rsid w:val="00D84167"/>
    <w:rsid w:val="00D84F5A"/>
    <w:rsid w:val="00D855D2"/>
    <w:rsid w:val="00D85B1F"/>
    <w:rsid w:val="00D90902"/>
    <w:rsid w:val="00D9221F"/>
    <w:rsid w:val="00D93169"/>
    <w:rsid w:val="00D93445"/>
    <w:rsid w:val="00D93ACC"/>
    <w:rsid w:val="00D9403F"/>
    <w:rsid w:val="00D94B61"/>
    <w:rsid w:val="00D95DAF"/>
    <w:rsid w:val="00D96FE2"/>
    <w:rsid w:val="00DA16EE"/>
    <w:rsid w:val="00DA179B"/>
    <w:rsid w:val="00DA18A8"/>
    <w:rsid w:val="00DA1FA5"/>
    <w:rsid w:val="00DA1FB5"/>
    <w:rsid w:val="00DA3F63"/>
    <w:rsid w:val="00DA4281"/>
    <w:rsid w:val="00DB2216"/>
    <w:rsid w:val="00DB2673"/>
    <w:rsid w:val="00DB5852"/>
    <w:rsid w:val="00DB6FBF"/>
    <w:rsid w:val="00DC0C29"/>
    <w:rsid w:val="00DC158D"/>
    <w:rsid w:val="00DC16E0"/>
    <w:rsid w:val="00DC29D1"/>
    <w:rsid w:val="00DC52D7"/>
    <w:rsid w:val="00DC5A7A"/>
    <w:rsid w:val="00DC6574"/>
    <w:rsid w:val="00DC65FD"/>
    <w:rsid w:val="00DC6BE1"/>
    <w:rsid w:val="00DC6BF5"/>
    <w:rsid w:val="00DD1DA0"/>
    <w:rsid w:val="00DD2211"/>
    <w:rsid w:val="00DD3A10"/>
    <w:rsid w:val="00DD3DBE"/>
    <w:rsid w:val="00DD3F7B"/>
    <w:rsid w:val="00DD7465"/>
    <w:rsid w:val="00DE0701"/>
    <w:rsid w:val="00DE28EA"/>
    <w:rsid w:val="00DE524F"/>
    <w:rsid w:val="00DE546F"/>
    <w:rsid w:val="00DF0CBD"/>
    <w:rsid w:val="00DF11D9"/>
    <w:rsid w:val="00DF35BA"/>
    <w:rsid w:val="00DF43D5"/>
    <w:rsid w:val="00DF6578"/>
    <w:rsid w:val="00DF7519"/>
    <w:rsid w:val="00E010B6"/>
    <w:rsid w:val="00E018F3"/>
    <w:rsid w:val="00E01F5B"/>
    <w:rsid w:val="00E021E7"/>
    <w:rsid w:val="00E02B66"/>
    <w:rsid w:val="00E03AE7"/>
    <w:rsid w:val="00E048CA"/>
    <w:rsid w:val="00E052AF"/>
    <w:rsid w:val="00E074E7"/>
    <w:rsid w:val="00E10A9B"/>
    <w:rsid w:val="00E10D71"/>
    <w:rsid w:val="00E11086"/>
    <w:rsid w:val="00E123E1"/>
    <w:rsid w:val="00E22E7C"/>
    <w:rsid w:val="00E257BC"/>
    <w:rsid w:val="00E25867"/>
    <w:rsid w:val="00E26581"/>
    <w:rsid w:val="00E270CC"/>
    <w:rsid w:val="00E27275"/>
    <w:rsid w:val="00E27CA6"/>
    <w:rsid w:val="00E31F3D"/>
    <w:rsid w:val="00E32EDA"/>
    <w:rsid w:val="00E33742"/>
    <w:rsid w:val="00E36EF0"/>
    <w:rsid w:val="00E379EB"/>
    <w:rsid w:val="00E4151F"/>
    <w:rsid w:val="00E438B4"/>
    <w:rsid w:val="00E50071"/>
    <w:rsid w:val="00E50603"/>
    <w:rsid w:val="00E51C4F"/>
    <w:rsid w:val="00E51E75"/>
    <w:rsid w:val="00E53A08"/>
    <w:rsid w:val="00E541E2"/>
    <w:rsid w:val="00E55F43"/>
    <w:rsid w:val="00E56454"/>
    <w:rsid w:val="00E57DBC"/>
    <w:rsid w:val="00E61CEB"/>
    <w:rsid w:val="00E646B7"/>
    <w:rsid w:val="00E65803"/>
    <w:rsid w:val="00E65CBF"/>
    <w:rsid w:val="00E670F2"/>
    <w:rsid w:val="00E716C3"/>
    <w:rsid w:val="00E7263E"/>
    <w:rsid w:val="00E73E41"/>
    <w:rsid w:val="00E74BBB"/>
    <w:rsid w:val="00E779D1"/>
    <w:rsid w:val="00E8118B"/>
    <w:rsid w:val="00E8374E"/>
    <w:rsid w:val="00E866E4"/>
    <w:rsid w:val="00E87375"/>
    <w:rsid w:val="00E91266"/>
    <w:rsid w:val="00E9216B"/>
    <w:rsid w:val="00E92FBE"/>
    <w:rsid w:val="00E93927"/>
    <w:rsid w:val="00E93FD4"/>
    <w:rsid w:val="00E942E4"/>
    <w:rsid w:val="00E94771"/>
    <w:rsid w:val="00E94FEC"/>
    <w:rsid w:val="00E95C9E"/>
    <w:rsid w:val="00E95F11"/>
    <w:rsid w:val="00E975F9"/>
    <w:rsid w:val="00EA06AC"/>
    <w:rsid w:val="00EA2E0C"/>
    <w:rsid w:val="00EA5AE0"/>
    <w:rsid w:val="00EA5C74"/>
    <w:rsid w:val="00EA6A56"/>
    <w:rsid w:val="00EA6BAD"/>
    <w:rsid w:val="00EB0935"/>
    <w:rsid w:val="00EB134C"/>
    <w:rsid w:val="00EB1D04"/>
    <w:rsid w:val="00EB2C94"/>
    <w:rsid w:val="00EB2F9A"/>
    <w:rsid w:val="00EB34B4"/>
    <w:rsid w:val="00EB373E"/>
    <w:rsid w:val="00EB3A16"/>
    <w:rsid w:val="00EB586F"/>
    <w:rsid w:val="00EC0915"/>
    <w:rsid w:val="00EC2CA9"/>
    <w:rsid w:val="00EC5AF3"/>
    <w:rsid w:val="00EC628A"/>
    <w:rsid w:val="00ED0942"/>
    <w:rsid w:val="00ED0D32"/>
    <w:rsid w:val="00ED2D07"/>
    <w:rsid w:val="00ED2D46"/>
    <w:rsid w:val="00ED35C3"/>
    <w:rsid w:val="00ED4661"/>
    <w:rsid w:val="00ED7319"/>
    <w:rsid w:val="00ED7A7B"/>
    <w:rsid w:val="00ED7E4F"/>
    <w:rsid w:val="00EE042C"/>
    <w:rsid w:val="00EE0A39"/>
    <w:rsid w:val="00EE158A"/>
    <w:rsid w:val="00EE16E8"/>
    <w:rsid w:val="00EE464B"/>
    <w:rsid w:val="00EE6B83"/>
    <w:rsid w:val="00EE7985"/>
    <w:rsid w:val="00EF0777"/>
    <w:rsid w:val="00EF4263"/>
    <w:rsid w:val="00EF4584"/>
    <w:rsid w:val="00EF4CD5"/>
    <w:rsid w:val="00EF5517"/>
    <w:rsid w:val="00EF57AD"/>
    <w:rsid w:val="00EF7787"/>
    <w:rsid w:val="00F0027F"/>
    <w:rsid w:val="00F028F6"/>
    <w:rsid w:val="00F02A80"/>
    <w:rsid w:val="00F02A8D"/>
    <w:rsid w:val="00F02DB4"/>
    <w:rsid w:val="00F03881"/>
    <w:rsid w:val="00F05A71"/>
    <w:rsid w:val="00F06340"/>
    <w:rsid w:val="00F0747B"/>
    <w:rsid w:val="00F07902"/>
    <w:rsid w:val="00F10123"/>
    <w:rsid w:val="00F11920"/>
    <w:rsid w:val="00F1315C"/>
    <w:rsid w:val="00F167FF"/>
    <w:rsid w:val="00F16F57"/>
    <w:rsid w:val="00F17853"/>
    <w:rsid w:val="00F17952"/>
    <w:rsid w:val="00F207FE"/>
    <w:rsid w:val="00F26350"/>
    <w:rsid w:val="00F263D8"/>
    <w:rsid w:val="00F3051C"/>
    <w:rsid w:val="00F31AC0"/>
    <w:rsid w:val="00F31ED8"/>
    <w:rsid w:val="00F35D7A"/>
    <w:rsid w:val="00F361B8"/>
    <w:rsid w:val="00F37798"/>
    <w:rsid w:val="00F37E45"/>
    <w:rsid w:val="00F37E50"/>
    <w:rsid w:val="00F37F18"/>
    <w:rsid w:val="00F400FC"/>
    <w:rsid w:val="00F409E9"/>
    <w:rsid w:val="00F40A9D"/>
    <w:rsid w:val="00F40CE7"/>
    <w:rsid w:val="00F40FAD"/>
    <w:rsid w:val="00F43F81"/>
    <w:rsid w:val="00F4408F"/>
    <w:rsid w:val="00F44970"/>
    <w:rsid w:val="00F44AD6"/>
    <w:rsid w:val="00F45910"/>
    <w:rsid w:val="00F50D95"/>
    <w:rsid w:val="00F51557"/>
    <w:rsid w:val="00F51B61"/>
    <w:rsid w:val="00F52C11"/>
    <w:rsid w:val="00F54282"/>
    <w:rsid w:val="00F556C2"/>
    <w:rsid w:val="00F57251"/>
    <w:rsid w:val="00F57B2D"/>
    <w:rsid w:val="00F57C4A"/>
    <w:rsid w:val="00F61704"/>
    <w:rsid w:val="00F622AF"/>
    <w:rsid w:val="00F65180"/>
    <w:rsid w:val="00F65AFF"/>
    <w:rsid w:val="00F66046"/>
    <w:rsid w:val="00F710CB"/>
    <w:rsid w:val="00F717ED"/>
    <w:rsid w:val="00F72255"/>
    <w:rsid w:val="00F727B8"/>
    <w:rsid w:val="00F75D45"/>
    <w:rsid w:val="00F76652"/>
    <w:rsid w:val="00F76F93"/>
    <w:rsid w:val="00F845E5"/>
    <w:rsid w:val="00F85826"/>
    <w:rsid w:val="00F85AC0"/>
    <w:rsid w:val="00F85F3D"/>
    <w:rsid w:val="00F86F31"/>
    <w:rsid w:val="00F926E2"/>
    <w:rsid w:val="00F9492F"/>
    <w:rsid w:val="00F972DA"/>
    <w:rsid w:val="00F975A4"/>
    <w:rsid w:val="00FA03D0"/>
    <w:rsid w:val="00FA131A"/>
    <w:rsid w:val="00FA1350"/>
    <w:rsid w:val="00FA3214"/>
    <w:rsid w:val="00FA32CD"/>
    <w:rsid w:val="00FA33D2"/>
    <w:rsid w:val="00FA3736"/>
    <w:rsid w:val="00FA3D39"/>
    <w:rsid w:val="00FA439C"/>
    <w:rsid w:val="00FA5859"/>
    <w:rsid w:val="00FA5AA8"/>
    <w:rsid w:val="00FA6848"/>
    <w:rsid w:val="00FA7C0B"/>
    <w:rsid w:val="00FB0ABE"/>
    <w:rsid w:val="00FB0C36"/>
    <w:rsid w:val="00FB5062"/>
    <w:rsid w:val="00FB6A5E"/>
    <w:rsid w:val="00FC0E1C"/>
    <w:rsid w:val="00FC242A"/>
    <w:rsid w:val="00FC5D67"/>
    <w:rsid w:val="00FC61D6"/>
    <w:rsid w:val="00FC6D2D"/>
    <w:rsid w:val="00FC6F6E"/>
    <w:rsid w:val="00FC7048"/>
    <w:rsid w:val="00FC7697"/>
    <w:rsid w:val="00FC7DE2"/>
    <w:rsid w:val="00FD0352"/>
    <w:rsid w:val="00FD1A66"/>
    <w:rsid w:val="00FD3D47"/>
    <w:rsid w:val="00FD4D8C"/>
    <w:rsid w:val="00FD5728"/>
    <w:rsid w:val="00FD66FE"/>
    <w:rsid w:val="00FD720A"/>
    <w:rsid w:val="00FD7B31"/>
    <w:rsid w:val="00FE03B7"/>
    <w:rsid w:val="00FE0E70"/>
    <w:rsid w:val="00FE0F90"/>
    <w:rsid w:val="00FE1AF4"/>
    <w:rsid w:val="00FE2237"/>
    <w:rsid w:val="00FE3CEE"/>
    <w:rsid w:val="00FE42E3"/>
    <w:rsid w:val="00FE544D"/>
    <w:rsid w:val="00FF039F"/>
    <w:rsid w:val="00FF03BB"/>
    <w:rsid w:val="00FF2147"/>
    <w:rsid w:val="00FF2A49"/>
    <w:rsid w:val="00FF30DF"/>
    <w:rsid w:val="00FF3820"/>
    <w:rsid w:val="00FF3EBF"/>
    <w:rsid w:val="00FF57C9"/>
    <w:rsid w:val="00FF5D4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01A86"/>
  <w15:docId w15:val="{B6CFE399-C8D4-48E0-8DBE-D8B014A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20C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25F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25F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E2425F"/>
    <w:pPr>
      <w:keepNext/>
      <w:numPr>
        <w:numId w:val="47"/>
      </w:numPr>
      <w:tabs>
        <w:tab w:val="left" w:pos="709"/>
        <w:tab w:val="num" w:pos="3600"/>
      </w:tabs>
      <w:spacing w:after="0" w:line="360" w:lineRule="auto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425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581"/>
    <w:pPr>
      <w:spacing w:before="240" w:after="60" w:line="240" w:lineRule="auto"/>
      <w:outlineLvl w:val="4"/>
    </w:pPr>
    <w:rPr>
      <w:rFonts w:ascii="Arial" w:eastAsia="Times New Roman" w:hAnsi="Arial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425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2425F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2425F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2425F"/>
    <w:pPr>
      <w:spacing w:before="240" w:after="60" w:line="360" w:lineRule="auto"/>
      <w:outlineLvl w:val="8"/>
    </w:pPr>
    <w:rPr>
      <w:rFonts w:ascii="Arial" w:eastAsia="Times New Roman" w:hAnsi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Podtytu"/>
    <w:link w:val="TytuZnak"/>
    <w:uiPriority w:val="10"/>
    <w:qFormat/>
    <w:rsid w:val="00E2425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E52"/>
  </w:style>
  <w:style w:type="paragraph" w:styleId="Stopka">
    <w:name w:val="footer"/>
    <w:basedOn w:val="Normalny"/>
    <w:link w:val="StopkaZnak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7E52"/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F90FD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C05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50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050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0508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0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0508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C05080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FF74D8"/>
    <w:rPr>
      <w:color w:val="0563C1"/>
      <w:u w:val="single"/>
    </w:rPr>
  </w:style>
  <w:style w:type="character" w:customStyle="1" w:styleId="akapitdomyslny">
    <w:name w:val="akapitdomyslny"/>
    <w:rsid w:val="00A62892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99"/>
    <w:qFormat/>
    <w:rsid w:val="00A62892"/>
  </w:style>
  <w:style w:type="numbering" w:customStyle="1" w:styleId="Styl5">
    <w:name w:val="Styl5"/>
    <w:uiPriority w:val="99"/>
    <w:rsid w:val="00A62892"/>
  </w:style>
  <w:style w:type="numbering" w:customStyle="1" w:styleId="WW8Num3312">
    <w:name w:val="WW8Num3312"/>
    <w:rsid w:val="00D9683D"/>
  </w:style>
  <w:style w:type="paragraph" w:customStyle="1" w:styleId="Style6">
    <w:name w:val="Style6"/>
    <w:basedOn w:val="Normalny"/>
    <w:rsid w:val="00F85C1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F85C1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F85C1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F85C15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F85C15"/>
  </w:style>
  <w:style w:type="numbering" w:styleId="111111">
    <w:name w:val="Outline List 2"/>
    <w:basedOn w:val="Bezlisty"/>
    <w:unhideWhenUsed/>
    <w:rsid w:val="00F85C15"/>
  </w:style>
  <w:style w:type="character" w:customStyle="1" w:styleId="Nagwek5Znak">
    <w:name w:val="Nagłówek 5 Znak"/>
    <w:link w:val="Nagwek5"/>
    <w:rsid w:val="00A22581"/>
    <w:rPr>
      <w:rFonts w:ascii="Arial" w:eastAsia="Times New Roman" w:hAnsi="Arial" w:cs="Times New Roman"/>
      <w:szCs w:val="20"/>
      <w:lang w:eastAsia="pl-PL"/>
    </w:rPr>
  </w:style>
  <w:style w:type="paragraph" w:styleId="Lista">
    <w:name w:val="List"/>
    <w:basedOn w:val="Normalny"/>
    <w:unhideWhenUsed/>
    <w:rsid w:val="00A22581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2258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A225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1E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F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FF0D94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customStyle="1" w:styleId="NagwekZnak1">
    <w:name w:val="Nagłówek Znak1"/>
    <w:uiPriority w:val="99"/>
    <w:semiHidden/>
    <w:locked/>
    <w:rsid w:val="00FF0D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6133D4"/>
  </w:style>
  <w:style w:type="numbering" w:customStyle="1" w:styleId="Styl2">
    <w:name w:val="Styl2"/>
    <w:uiPriority w:val="99"/>
    <w:rsid w:val="00A870F5"/>
  </w:style>
  <w:style w:type="character" w:styleId="UyteHipercze">
    <w:name w:val="FollowedHyperlink"/>
    <w:uiPriority w:val="99"/>
    <w:semiHidden/>
    <w:unhideWhenUsed/>
    <w:rsid w:val="00384A60"/>
    <w:rPr>
      <w:color w:val="954F72"/>
      <w:u w:val="single"/>
    </w:rPr>
  </w:style>
  <w:style w:type="numbering" w:customStyle="1" w:styleId="WW8Num33121">
    <w:name w:val="WW8Num33121"/>
    <w:rsid w:val="00A849CC"/>
  </w:style>
  <w:style w:type="paragraph" w:styleId="Poprawka">
    <w:name w:val="Revision"/>
    <w:hidden/>
    <w:uiPriority w:val="99"/>
    <w:semiHidden/>
    <w:rsid w:val="008C0672"/>
    <w:rPr>
      <w:lang w:eastAsia="en-US"/>
    </w:rPr>
  </w:style>
  <w:style w:type="paragraph" w:styleId="NormalnyWeb">
    <w:name w:val="Normal (Web)"/>
    <w:basedOn w:val="Normalny"/>
    <w:uiPriority w:val="99"/>
    <w:unhideWhenUsed/>
    <w:rsid w:val="0099713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12A4A"/>
    <w:pPr>
      <w:spacing w:after="200" w:line="276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A12A4A"/>
    <w:rPr>
      <w:lang w:eastAsia="en-US"/>
    </w:rPr>
  </w:style>
  <w:style w:type="character" w:styleId="Odwoanieprzypisudolnego">
    <w:name w:val="footnote reference"/>
    <w:rsid w:val="00A12A4A"/>
    <w:rPr>
      <w:vertAlign w:val="superscript"/>
    </w:rPr>
  </w:style>
  <w:style w:type="character" w:customStyle="1" w:styleId="Nagwek1Znak">
    <w:name w:val="Nagłówek 1 Znak"/>
    <w:link w:val="Nagwek1"/>
    <w:uiPriority w:val="9"/>
    <w:rsid w:val="00E242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E2425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2425F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link w:val="Nagwek4"/>
    <w:rsid w:val="00E2425F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rsid w:val="00E2425F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rsid w:val="00E2425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E2425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E2425F"/>
    <w:rPr>
      <w:rFonts w:ascii="Arial" w:eastAsia="Times New Roman" w:hAnsi="Arial" w:cs="Arial"/>
      <w:sz w:val="22"/>
      <w:szCs w:val="22"/>
      <w:lang w:eastAsia="ar-SA"/>
    </w:rPr>
  </w:style>
  <w:style w:type="character" w:customStyle="1" w:styleId="WW8Num1z0">
    <w:name w:val="WW8Num1z0"/>
    <w:rsid w:val="00E2425F"/>
    <w:rPr>
      <w:rFonts w:cs="Times New Roman"/>
    </w:rPr>
  </w:style>
  <w:style w:type="character" w:customStyle="1" w:styleId="WW8Num1z1">
    <w:name w:val="WW8Num1z1"/>
    <w:rsid w:val="00E2425F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E2425F"/>
    <w:rPr>
      <w:i w:val="0"/>
    </w:rPr>
  </w:style>
  <w:style w:type="character" w:customStyle="1" w:styleId="WW8Num2z0">
    <w:name w:val="WW8Num2z0"/>
    <w:rsid w:val="00E2425F"/>
    <w:rPr>
      <w:rFonts w:ascii="Wingdings" w:hAnsi="Wingdings"/>
    </w:rPr>
  </w:style>
  <w:style w:type="character" w:customStyle="1" w:styleId="WW8Num3z0">
    <w:name w:val="WW8Num3z0"/>
    <w:rsid w:val="00E2425F"/>
    <w:rPr>
      <w:rFonts w:cs="Times New Roman"/>
      <w:b/>
      <w:bCs/>
    </w:rPr>
  </w:style>
  <w:style w:type="character" w:customStyle="1" w:styleId="WW8Num4z0">
    <w:name w:val="WW8Num4z0"/>
    <w:rsid w:val="00E2425F"/>
    <w:rPr>
      <w:rFonts w:cs="Times New Roman"/>
    </w:rPr>
  </w:style>
  <w:style w:type="character" w:customStyle="1" w:styleId="WW8Num5z0">
    <w:name w:val="WW8Num5z0"/>
    <w:rsid w:val="00E2425F"/>
    <w:rPr>
      <w:rFonts w:cs="Times New Roman"/>
    </w:rPr>
  </w:style>
  <w:style w:type="character" w:customStyle="1" w:styleId="WW8Num7z0">
    <w:name w:val="WW8Num7z0"/>
    <w:rsid w:val="00E2425F"/>
    <w:rPr>
      <w:rFonts w:cs="Times New Roman"/>
    </w:rPr>
  </w:style>
  <w:style w:type="character" w:customStyle="1" w:styleId="WW8Num8z0">
    <w:name w:val="WW8Num8z0"/>
    <w:rsid w:val="00E2425F"/>
    <w:rPr>
      <w:rFonts w:cs="Times New Roman"/>
    </w:rPr>
  </w:style>
  <w:style w:type="character" w:customStyle="1" w:styleId="WW8Num9z1">
    <w:name w:val="WW8Num9z1"/>
    <w:rsid w:val="00E242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2425F"/>
    <w:rPr>
      <w:rFonts w:cs="Times New Roman"/>
    </w:rPr>
  </w:style>
  <w:style w:type="character" w:customStyle="1" w:styleId="WW8Num10z1">
    <w:name w:val="WW8Num10z1"/>
    <w:rsid w:val="00E2425F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E2425F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E2425F"/>
    <w:rPr>
      <w:rFonts w:cs="Times New Roman"/>
      <w:i w:val="0"/>
      <w:iCs w:val="0"/>
    </w:rPr>
  </w:style>
  <w:style w:type="character" w:customStyle="1" w:styleId="WW8Num13z0">
    <w:name w:val="WW8Num13z0"/>
    <w:rsid w:val="00E2425F"/>
    <w:rPr>
      <w:rFonts w:ascii="Symbol" w:hAnsi="Symbol"/>
    </w:rPr>
  </w:style>
  <w:style w:type="character" w:customStyle="1" w:styleId="WW8Num14z0">
    <w:name w:val="WW8Num14z0"/>
    <w:rsid w:val="00E2425F"/>
    <w:rPr>
      <w:rFonts w:cs="Times New Roman"/>
      <w:color w:val="auto"/>
    </w:rPr>
  </w:style>
  <w:style w:type="character" w:customStyle="1" w:styleId="WW8Num15z0">
    <w:name w:val="WW8Num15z0"/>
    <w:rsid w:val="00E2425F"/>
    <w:rPr>
      <w:rFonts w:cs="Times New Roman"/>
    </w:rPr>
  </w:style>
  <w:style w:type="character" w:customStyle="1" w:styleId="WW8Num16z0">
    <w:name w:val="WW8Num16z0"/>
    <w:rsid w:val="00E2425F"/>
    <w:rPr>
      <w:rFonts w:cs="Times New Roman"/>
    </w:rPr>
  </w:style>
  <w:style w:type="character" w:customStyle="1" w:styleId="WW8Num17z0">
    <w:name w:val="WW8Num17z0"/>
    <w:rsid w:val="00E2425F"/>
    <w:rPr>
      <w:rFonts w:cs="Times New Roman"/>
    </w:rPr>
  </w:style>
  <w:style w:type="character" w:customStyle="1" w:styleId="WW8Num17z1">
    <w:name w:val="WW8Num17z1"/>
    <w:rsid w:val="00E2425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E2425F"/>
    <w:rPr>
      <w:rFonts w:cs="Times New Roman"/>
    </w:rPr>
  </w:style>
  <w:style w:type="character" w:customStyle="1" w:styleId="WW8Num21z0">
    <w:name w:val="WW8Num21z0"/>
    <w:rsid w:val="00E2425F"/>
    <w:rPr>
      <w:rFonts w:cs="Times New Roman"/>
    </w:rPr>
  </w:style>
  <w:style w:type="character" w:customStyle="1" w:styleId="WW8Num22z0">
    <w:name w:val="WW8Num22z0"/>
    <w:rsid w:val="00E2425F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E2425F"/>
    <w:rPr>
      <w:rFonts w:cs="Times New Roman"/>
      <w:b w:val="0"/>
    </w:rPr>
  </w:style>
  <w:style w:type="character" w:customStyle="1" w:styleId="WW8Num23z0">
    <w:name w:val="WW8Num23z0"/>
    <w:rsid w:val="00E2425F"/>
    <w:rPr>
      <w:rFonts w:cs="Times New Roman"/>
    </w:rPr>
  </w:style>
  <w:style w:type="character" w:customStyle="1" w:styleId="WW8Num24z0">
    <w:name w:val="WW8Num24z0"/>
    <w:rsid w:val="00E2425F"/>
    <w:rPr>
      <w:rFonts w:ascii="Symbol" w:hAnsi="Symbol"/>
    </w:rPr>
  </w:style>
  <w:style w:type="character" w:customStyle="1" w:styleId="WW8Num26z0">
    <w:name w:val="WW8Num26z0"/>
    <w:rsid w:val="00E2425F"/>
    <w:rPr>
      <w:rFonts w:cs="Times New Roman"/>
    </w:rPr>
  </w:style>
  <w:style w:type="character" w:customStyle="1" w:styleId="WW8Num27z0">
    <w:name w:val="WW8Num27z0"/>
    <w:rsid w:val="00E2425F"/>
    <w:rPr>
      <w:rFonts w:ascii="Symbol" w:hAnsi="Symbol"/>
    </w:rPr>
  </w:style>
  <w:style w:type="character" w:customStyle="1" w:styleId="WW8Num27z2">
    <w:name w:val="WW8Num27z2"/>
    <w:rsid w:val="00E2425F"/>
    <w:rPr>
      <w:rFonts w:ascii="Wingdings" w:hAnsi="Wingdings"/>
    </w:rPr>
  </w:style>
  <w:style w:type="character" w:customStyle="1" w:styleId="WW8Num27z4">
    <w:name w:val="WW8Num27z4"/>
    <w:rsid w:val="00E2425F"/>
    <w:rPr>
      <w:rFonts w:cs="Times New Roman"/>
      <w:b w:val="0"/>
      <w:i w:val="0"/>
    </w:rPr>
  </w:style>
  <w:style w:type="character" w:customStyle="1" w:styleId="WW8Num28z0">
    <w:name w:val="WW8Num28z0"/>
    <w:rsid w:val="00E2425F"/>
    <w:rPr>
      <w:rFonts w:cs="Times New Roman"/>
    </w:rPr>
  </w:style>
  <w:style w:type="character" w:customStyle="1" w:styleId="WW8Num28z1">
    <w:name w:val="WW8Num28z1"/>
    <w:rsid w:val="00E2425F"/>
    <w:rPr>
      <w:rFonts w:ascii="Symbol" w:hAnsi="Symbol" w:cs="Times New Roman"/>
    </w:rPr>
  </w:style>
  <w:style w:type="character" w:customStyle="1" w:styleId="WW8Num28z2">
    <w:name w:val="WW8Num28z2"/>
    <w:rsid w:val="00E2425F"/>
    <w:rPr>
      <w:rFonts w:cs="Times New Roman"/>
      <w:b w:val="0"/>
    </w:rPr>
  </w:style>
  <w:style w:type="character" w:customStyle="1" w:styleId="WW8Num29z0">
    <w:name w:val="WW8Num29z0"/>
    <w:rsid w:val="00E2425F"/>
    <w:rPr>
      <w:rFonts w:cs="Times New Roman"/>
      <w:strike w:val="0"/>
      <w:dstrike w:val="0"/>
    </w:rPr>
  </w:style>
  <w:style w:type="character" w:customStyle="1" w:styleId="WW8Num30z0">
    <w:name w:val="WW8Num30z0"/>
    <w:rsid w:val="00E2425F"/>
    <w:rPr>
      <w:rFonts w:cs="Times New Roman"/>
    </w:rPr>
  </w:style>
  <w:style w:type="character" w:customStyle="1" w:styleId="WW8Num31z0">
    <w:name w:val="WW8Num31z0"/>
    <w:rsid w:val="00E2425F"/>
    <w:rPr>
      <w:rFonts w:cs="Times New Roman"/>
    </w:rPr>
  </w:style>
  <w:style w:type="character" w:customStyle="1" w:styleId="WW8Num33z0">
    <w:name w:val="WW8Num33z0"/>
    <w:rsid w:val="00E2425F"/>
    <w:rPr>
      <w:rFonts w:cs="Times New Roman"/>
      <w:u w:val="none"/>
    </w:rPr>
  </w:style>
  <w:style w:type="character" w:customStyle="1" w:styleId="WW8Num35z0">
    <w:name w:val="WW8Num35z0"/>
    <w:rsid w:val="00E2425F"/>
    <w:rPr>
      <w:rFonts w:cs="Times New Roman"/>
    </w:rPr>
  </w:style>
  <w:style w:type="character" w:customStyle="1" w:styleId="WW8Num37z1">
    <w:name w:val="WW8Num37z1"/>
    <w:rsid w:val="00E2425F"/>
    <w:rPr>
      <w:b w:val="0"/>
    </w:rPr>
  </w:style>
  <w:style w:type="character" w:customStyle="1" w:styleId="WW8Num37z2">
    <w:name w:val="WW8Num37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E2425F"/>
    <w:rPr>
      <w:rFonts w:cs="Times New Roman"/>
    </w:rPr>
  </w:style>
  <w:style w:type="character" w:customStyle="1" w:styleId="WW8Num40z0">
    <w:name w:val="WW8Num40z0"/>
    <w:rsid w:val="00E2425F"/>
    <w:rPr>
      <w:rFonts w:cs="Times New Roman"/>
    </w:rPr>
  </w:style>
  <w:style w:type="character" w:customStyle="1" w:styleId="WW8Num41z0">
    <w:name w:val="WW8Num41z0"/>
    <w:rsid w:val="00E2425F"/>
    <w:rPr>
      <w:rFonts w:cs="Times New Roman"/>
    </w:rPr>
  </w:style>
  <w:style w:type="character" w:customStyle="1" w:styleId="WW8Num41z1">
    <w:name w:val="WW8Num41z1"/>
    <w:rsid w:val="00E2425F"/>
    <w:rPr>
      <w:b w:val="0"/>
    </w:rPr>
  </w:style>
  <w:style w:type="character" w:customStyle="1" w:styleId="WW8Num42z0">
    <w:name w:val="WW8Num42z0"/>
    <w:rsid w:val="00E2425F"/>
    <w:rPr>
      <w:rFonts w:cs="Times New Roman"/>
    </w:rPr>
  </w:style>
  <w:style w:type="character" w:customStyle="1" w:styleId="WW8Num43z0">
    <w:name w:val="WW8Num43z0"/>
    <w:rsid w:val="00E2425F"/>
    <w:rPr>
      <w:rFonts w:cs="Times New Roman"/>
    </w:rPr>
  </w:style>
  <w:style w:type="character" w:customStyle="1" w:styleId="WW8Num44z0">
    <w:name w:val="WW8Num44z0"/>
    <w:rsid w:val="00E2425F"/>
    <w:rPr>
      <w:rFonts w:cs="Times New Roman"/>
    </w:rPr>
  </w:style>
  <w:style w:type="character" w:customStyle="1" w:styleId="WW8Num45z0">
    <w:name w:val="WW8Num45z0"/>
    <w:rsid w:val="00E2425F"/>
    <w:rPr>
      <w:rFonts w:cs="Times New Roman"/>
    </w:rPr>
  </w:style>
  <w:style w:type="character" w:customStyle="1" w:styleId="WW8Num45z1">
    <w:name w:val="WW8Num45z1"/>
    <w:rsid w:val="00E2425F"/>
    <w:rPr>
      <w:rFonts w:cs="Times New Roman"/>
      <w:b w:val="0"/>
      <w:bCs w:val="0"/>
    </w:rPr>
  </w:style>
  <w:style w:type="character" w:customStyle="1" w:styleId="WW8Num45z3">
    <w:name w:val="WW8Num45z3"/>
    <w:rsid w:val="00E2425F"/>
    <w:rPr>
      <w:b w:val="0"/>
      <w:bCs w:val="0"/>
      <w:i w:val="0"/>
      <w:iCs w:val="0"/>
    </w:rPr>
  </w:style>
  <w:style w:type="character" w:customStyle="1" w:styleId="WW8Num46z0">
    <w:name w:val="WW8Num46z0"/>
    <w:rsid w:val="00E2425F"/>
    <w:rPr>
      <w:rFonts w:cs="Times New Roman"/>
    </w:rPr>
  </w:style>
  <w:style w:type="character" w:customStyle="1" w:styleId="WW8Num47z0">
    <w:name w:val="WW8Num47z0"/>
    <w:rsid w:val="00E2425F"/>
    <w:rPr>
      <w:rFonts w:cs="Times New Roman"/>
    </w:rPr>
  </w:style>
  <w:style w:type="character" w:customStyle="1" w:styleId="Absatz-Standardschriftart">
    <w:name w:val="Absatz-Standardschriftart"/>
    <w:rsid w:val="00E2425F"/>
  </w:style>
  <w:style w:type="character" w:customStyle="1" w:styleId="WW-Absatz-Standardschriftart">
    <w:name w:val="WW-Absatz-Standardschriftart"/>
    <w:rsid w:val="00E2425F"/>
  </w:style>
  <w:style w:type="character" w:customStyle="1" w:styleId="WW-Absatz-Standardschriftart1">
    <w:name w:val="WW-Absatz-Standardschriftart1"/>
    <w:rsid w:val="00E2425F"/>
  </w:style>
  <w:style w:type="character" w:customStyle="1" w:styleId="WW8Num1z2">
    <w:name w:val="WW8Num1z2"/>
    <w:rsid w:val="00E2425F"/>
    <w:rPr>
      <w:rFonts w:cs="Times New Roman"/>
    </w:rPr>
  </w:style>
  <w:style w:type="character" w:customStyle="1" w:styleId="WW8Num9z0">
    <w:name w:val="WW8Num9z0"/>
    <w:rsid w:val="00E2425F"/>
    <w:rPr>
      <w:rFonts w:cs="Times New Roman"/>
    </w:rPr>
  </w:style>
  <w:style w:type="character" w:customStyle="1" w:styleId="WW8Num11z1">
    <w:name w:val="WW8Num11z1"/>
    <w:rsid w:val="00E2425F"/>
    <w:rPr>
      <w:rFonts w:cs="Times New Roman"/>
    </w:rPr>
  </w:style>
  <w:style w:type="character" w:customStyle="1" w:styleId="WW8Num11z2">
    <w:name w:val="WW8Num11z2"/>
    <w:rsid w:val="00E2425F"/>
    <w:rPr>
      <w:rFonts w:cs="Times New Roman"/>
    </w:rPr>
  </w:style>
  <w:style w:type="character" w:customStyle="1" w:styleId="WW8Num11z3">
    <w:name w:val="WW8Num11z3"/>
    <w:rsid w:val="00E2425F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E2425F"/>
    <w:rPr>
      <w:rFonts w:cs="Times New Roman"/>
    </w:rPr>
  </w:style>
  <w:style w:type="character" w:customStyle="1" w:styleId="WW8Num18z0">
    <w:name w:val="WW8Num18z0"/>
    <w:rsid w:val="00E2425F"/>
    <w:rPr>
      <w:rFonts w:cs="Times New Roman"/>
    </w:rPr>
  </w:style>
  <w:style w:type="character" w:customStyle="1" w:styleId="WW8Num18z1">
    <w:name w:val="WW8Num18z1"/>
    <w:rsid w:val="00E2425F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E2425F"/>
    <w:rPr>
      <w:rFonts w:cs="Times New Roman"/>
    </w:rPr>
  </w:style>
  <w:style w:type="character" w:customStyle="1" w:styleId="WW8Num23z1">
    <w:name w:val="WW8Num23z1"/>
    <w:rsid w:val="00E2425F"/>
    <w:rPr>
      <w:rFonts w:cs="Times New Roman"/>
      <w:b w:val="0"/>
    </w:rPr>
  </w:style>
  <w:style w:type="character" w:customStyle="1" w:styleId="WW8Num25z0">
    <w:name w:val="WW8Num25z0"/>
    <w:rsid w:val="00E2425F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E2425F"/>
    <w:rPr>
      <w:rFonts w:cs="Times New Roman"/>
      <w:b w:val="0"/>
      <w:i w:val="0"/>
    </w:rPr>
  </w:style>
  <w:style w:type="character" w:customStyle="1" w:styleId="WW8Num29z1">
    <w:name w:val="WW8Num29z1"/>
    <w:rsid w:val="00E2425F"/>
    <w:rPr>
      <w:rFonts w:cs="Times New Roman"/>
    </w:rPr>
  </w:style>
  <w:style w:type="character" w:customStyle="1" w:styleId="WW8Num29z2">
    <w:name w:val="WW8Num29z2"/>
    <w:rsid w:val="00E2425F"/>
    <w:rPr>
      <w:rFonts w:cs="Times New Roman"/>
    </w:rPr>
  </w:style>
  <w:style w:type="character" w:customStyle="1" w:styleId="WW8Num32z0">
    <w:name w:val="WW8Num32z0"/>
    <w:rsid w:val="00E2425F"/>
    <w:rPr>
      <w:rFonts w:cs="Times New Roman"/>
      <w:strike w:val="0"/>
      <w:dstrike w:val="0"/>
    </w:rPr>
  </w:style>
  <w:style w:type="character" w:customStyle="1" w:styleId="WW8Num34z0">
    <w:name w:val="WW8Num34z0"/>
    <w:rsid w:val="00E2425F"/>
    <w:rPr>
      <w:rFonts w:cs="Times New Roman"/>
    </w:rPr>
  </w:style>
  <w:style w:type="character" w:customStyle="1" w:styleId="WW8Num36z0">
    <w:name w:val="WW8Num36z0"/>
    <w:rsid w:val="00E2425F"/>
    <w:rPr>
      <w:rFonts w:cs="Times New Roman"/>
    </w:rPr>
  </w:style>
  <w:style w:type="character" w:customStyle="1" w:styleId="WW8Num38z1">
    <w:name w:val="WW8Num38z1"/>
    <w:rsid w:val="00E2425F"/>
    <w:rPr>
      <w:b w:val="0"/>
    </w:rPr>
  </w:style>
  <w:style w:type="character" w:customStyle="1" w:styleId="WW8Num38z2">
    <w:name w:val="WW8Num38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E2425F"/>
    <w:rPr>
      <w:rFonts w:cs="Times New Roman"/>
    </w:rPr>
  </w:style>
  <w:style w:type="character" w:customStyle="1" w:styleId="WW8Num42z1">
    <w:name w:val="WW8Num42z1"/>
    <w:rsid w:val="00E2425F"/>
    <w:rPr>
      <w:b w:val="0"/>
    </w:rPr>
  </w:style>
  <w:style w:type="character" w:customStyle="1" w:styleId="WW8Num46z1">
    <w:name w:val="WW8Num46z1"/>
    <w:rsid w:val="00E2425F"/>
    <w:rPr>
      <w:rFonts w:cs="Times New Roman"/>
      <w:b w:val="0"/>
      <w:bCs w:val="0"/>
    </w:rPr>
  </w:style>
  <w:style w:type="character" w:customStyle="1" w:styleId="WW8Num46z3">
    <w:name w:val="WW8Num46z3"/>
    <w:rsid w:val="00E2425F"/>
    <w:rPr>
      <w:b w:val="0"/>
      <w:bCs w:val="0"/>
      <w:i w:val="0"/>
      <w:iCs w:val="0"/>
    </w:rPr>
  </w:style>
  <w:style w:type="character" w:customStyle="1" w:styleId="WW8Num48z0">
    <w:name w:val="WW8Num48z0"/>
    <w:rsid w:val="00E2425F"/>
    <w:rPr>
      <w:rFonts w:cs="Times New Roman"/>
    </w:rPr>
  </w:style>
  <w:style w:type="character" w:customStyle="1" w:styleId="WW8Num49z0">
    <w:name w:val="WW8Num49z0"/>
    <w:rsid w:val="00E2425F"/>
    <w:rPr>
      <w:rFonts w:cs="Times New Roman"/>
    </w:rPr>
  </w:style>
  <w:style w:type="character" w:customStyle="1" w:styleId="WW8Num49z1">
    <w:name w:val="WW8Num49z1"/>
    <w:rsid w:val="00E2425F"/>
    <w:rPr>
      <w:rFonts w:ascii="OpenSymbol" w:hAnsi="OpenSymbol" w:cs="OpenSymbol"/>
    </w:rPr>
  </w:style>
  <w:style w:type="character" w:customStyle="1" w:styleId="WW8Num50z0">
    <w:name w:val="WW8Num50z0"/>
    <w:rsid w:val="00E2425F"/>
    <w:rPr>
      <w:b/>
      <w:color w:val="auto"/>
    </w:rPr>
  </w:style>
  <w:style w:type="character" w:customStyle="1" w:styleId="WW8Num50z1">
    <w:name w:val="WW8Num50z1"/>
    <w:rsid w:val="00E2425F"/>
    <w:rPr>
      <w:b w:val="0"/>
      <w:bCs w:val="0"/>
      <w:color w:val="auto"/>
    </w:rPr>
  </w:style>
  <w:style w:type="character" w:customStyle="1" w:styleId="WW8Num51z0">
    <w:name w:val="WW8Num51z0"/>
    <w:rsid w:val="00E2425F"/>
    <w:rPr>
      <w:rFonts w:cs="Times New Roman"/>
    </w:rPr>
  </w:style>
  <w:style w:type="character" w:customStyle="1" w:styleId="WW8Num51z1">
    <w:name w:val="WW8Num51z1"/>
    <w:rsid w:val="00E2425F"/>
    <w:rPr>
      <w:rFonts w:cs="Times New Roman"/>
    </w:rPr>
  </w:style>
  <w:style w:type="character" w:customStyle="1" w:styleId="WW-Absatz-Standardschriftart11">
    <w:name w:val="WW-Absatz-Standardschriftart11"/>
    <w:rsid w:val="00E2425F"/>
  </w:style>
  <w:style w:type="character" w:customStyle="1" w:styleId="WW8Num3z1">
    <w:name w:val="WW8Num3z1"/>
    <w:rsid w:val="00E2425F"/>
    <w:rPr>
      <w:rFonts w:cs="Times New Roman"/>
    </w:rPr>
  </w:style>
  <w:style w:type="character" w:customStyle="1" w:styleId="WW8Num6z0">
    <w:name w:val="WW8Num6z0"/>
    <w:rsid w:val="00E2425F"/>
    <w:rPr>
      <w:rFonts w:cs="Times New Roman"/>
    </w:rPr>
  </w:style>
  <w:style w:type="character" w:customStyle="1" w:styleId="WW8Num12z1">
    <w:name w:val="WW8Num12z1"/>
    <w:rsid w:val="00E2425F"/>
    <w:rPr>
      <w:rFonts w:ascii="Times New Roman" w:eastAsia="Times New Roman" w:hAnsi="Times New Roman"/>
    </w:rPr>
  </w:style>
  <w:style w:type="character" w:customStyle="1" w:styleId="WW8Num13z1">
    <w:name w:val="WW8Num13z1"/>
    <w:rsid w:val="00E2425F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E2425F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E2425F"/>
    <w:rPr>
      <w:rFonts w:cs="Times New Roman"/>
    </w:rPr>
  </w:style>
  <w:style w:type="character" w:customStyle="1" w:styleId="WW8Num14z3">
    <w:name w:val="WW8Num14z3"/>
    <w:rsid w:val="00E2425F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E2425F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E2425F"/>
    <w:rPr>
      <w:rFonts w:cs="Times New Roman"/>
    </w:rPr>
  </w:style>
  <w:style w:type="character" w:customStyle="1" w:styleId="WW8Num25z2">
    <w:name w:val="WW8Num25z2"/>
    <w:rsid w:val="00E2425F"/>
    <w:rPr>
      <w:rFonts w:ascii="Times New Roman" w:eastAsia="Times New Roman" w:hAnsi="Times New Roman"/>
    </w:rPr>
  </w:style>
  <w:style w:type="character" w:customStyle="1" w:styleId="WW8Num26z1">
    <w:name w:val="WW8Num26z1"/>
    <w:rsid w:val="00E2425F"/>
    <w:rPr>
      <w:rFonts w:cs="Times New Roman"/>
      <w:b w:val="0"/>
    </w:rPr>
  </w:style>
  <w:style w:type="character" w:customStyle="1" w:styleId="WW8Num27z1">
    <w:name w:val="WW8Num27z1"/>
    <w:rsid w:val="00E2425F"/>
    <w:rPr>
      <w:rFonts w:ascii="Courier New" w:hAnsi="Courier New"/>
    </w:rPr>
  </w:style>
  <w:style w:type="character" w:customStyle="1" w:styleId="WW8Num31z2">
    <w:name w:val="WW8Num31z2"/>
    <w:rsid w:val="00E2425F"/>
    <w:rPr>
      <w:rFonts w:cs="Times New Roman"/>
      <w:b w:val="0"/>
    </w:rPr>
  </w:style>
  <w:style w:type="character" w:customStyle="1" w:styleId="WW8Num31z4">
    <w:name w:val="WW8Num31z4"/>
    <w:rsid w:val="00E2425F"/>
    <w:rPr>
      <w:rFonts w:cs="Times New Roman"/>
      <w:b w:val="0"/>
      <w:i w:val="0"/>
    </w:rPr>
  </w:style>
  <w:style w:type="character" w:customStyle="1" w:styleId="WW8Num32z1">
    <w:name w:val="WW8Num32z1"/>
    <w:rsid w:val="00E2425F"/>
    <w:rPr>
      <w:rFonts w:ascii="Symbol" w:hAnsi="Symbol"/>
    </w:rPr>
  </w:style>
  <w:style w:type="character" w:customStyle="1" w:styleId="WW8Num32z2">
    <w:name w:val="WW8Num32z2"/>
    <w:rsid w:val="00E2425F"/>
    <w:rPr>
      <w:rFonts w:cs="Times New Roman"/>
    </w:rPr>
  </w:style>
  <w:style w:type="character" w:customStyle="1" w:styleId="WW8Num42z2">
    <w:name w:val="WW8Num42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E2425F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E2425F"/>
  </w:style>
  <w:style w:type="character" w:customStyle="1" w:styleId="grame">
    <w:name w:val="grame"/>
    <w:rsid w:val="00E2425F"/>
    <w:rPr>
      <w:rFonts w:cs="Times New Roman"/>
    </w:rPr>
  </w:style>
  <w:style w:type="character" w:customStyle="1" w:styleId="oznaczenie">
    <w:name w:val="oznaczenie"/>
    <w:rsid w:val="00E2425F"/>
    <w:rPr>
      <w:rFonts w:cs="Times New Roman"/>
    </w:rPr>
  </w:style>
  <w:style w:type="character" w:customStyle="1" w:styleId="Znakiprzypiswkocowych">
    <w:name w:val="Znaki przypisów końcowych"/>
    <w:rsid w:val="00E2425F"/>
    <w:rPr>
      <w:rFonts w:cs="Times New Roman"/>
      <w:vertAlign w:val="superscript"/>
    </w:rPr>
  </w:style>
  <w:style w:type="character" w:styleId="Pogrubienie">
    <w:name w:val="Strong"/>
    <w:uiPriority w:val="22"/>
    <w:qFormat/>
    <w:rsid w:val="00E2425F"/>
    <w:rPr>
      <w:rFonts w:cs="Times New Roman"/>
      <w:b/>
      <w:bCs/>
    </w:rPr>
  </w:style>
  <w:style w:type="character" w:customStyle="1" w:styleId="ZnakZnak2">
    <w:name w:val="Znak Znak2"/>
    <w:rsid w:val="00E2425F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E2425F"/>
    <w:rPr>
      <w:rFonts w:cs="Times New Roman"/>
      <w:sz w:val="16"/>
      <w:szCs w:val="16"/>
    </w:rPr>
  </w:style>
  <w:style w:type="character" w:customStyle="1" w:styleId="ZnakZnak1">
    <w:name w:val="Znak Znak1"/>
    <w:rsid w:val="00E2425F"/>
    <w:rPr>
      <w:rFonts w:ascii="Arial" w:hAnsi="Arial" w:cs="Arial"/>
    </w:rPr>
  </w:style>
  <w:style w:type="character" w:customStyle="1" w:styleId="ZnakZnak">
    <w:name w:val="Znak Znak"/>
    <w:rsid w:val="00E2425F"/>
    <w:rPr>
      <w:rFonts w:ascii="Arial" w:hAnsi="Arial" w:cs="Arial"/>
      <w:b/>
      <w:bCs/>
    </w:rPr>
  </w:style>
  <w:style w:type="character" w:styleId="HTML-cytat">
    <w:name w:val="HTML Cite"/>
    <w:rsid w:val="00E2425F"/>
    <w:rPr>
      <w:rFonts w:cs="Times New Roman"/>
      <w:i/>
      <w:iCs/>
    </w:rPr>
  </w:style>
  <w:style w:type="character" w:customStyle="1" w:styleId="Znakinumeracji">
    <w:name w:val="Znaki numeracji"/>
    <w:rsid w:val="00E2425F"/>
    <w:rPr>
      <w:b/>
      <w:bCs/>
      <w:sz w:val="28"/>
      <w:szCs w:val="28"/>
    </w:rPr>
  </w:style>
  <w:style w:type="character" w:customStyle="1" w:styleId="Symbolewypunktowania">
    <w:name w:val="Symbole wypunktowania"/>
    <w:rsid w:val="00E242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E2425F"/>
    <w:pPr>
      <w:keepNext/>
      <w:widowControl w:val="0"/>
      <w:suppressAutoHyphens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E2425F"/>
    <w:pPr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E2425F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2425F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E2425F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BodyText22">
    <w:name w:val="Body Text 22"/>
    <w:basedOn w:val="Normalny"/>
    <w:rsid w:val="00E2425F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TytuZnak">
    <w:name w:val="Tytuł Znak"/>
    <w:link w:val="Tytu"/>
    <w:rsid w:val="00E2425F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E2425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2425F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E2425F"/>
    <w:pPr>
      <w:widowControl w:val="0"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E2425F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E2425F"/>
    <w:pPr>
      <w:spacing w:after="0" w:line="36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rsid w:val="00E2425F"/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2425F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2425F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E2425F"/>
    <w:pPr>
      <w:numPr>
        <w:numId w:val="16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Texte-mail">
    <w:name w:val="Text e-mail"/>
    <w:basedOn w:val="Normalny"/>
    <w:rsid w:val="00E2425F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E2425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E2425F"/>
    <w:pPr>
      <w:spacing w:after="0"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E2425F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2425F"/>
    <w:rPr>
      <w:b/>
      <w:bCs/>
    </w:rPr>
  </w:style>
  <w:style w:type="table" w:styleId="Tabela-Siatka">
    <w:name w:val="Table Grid"/>
    <w:basedOn w:val="Standardowy"/>
    <w:uiPriority w:val="39"/>
    <w:rsid w:val="00E242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E2425F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E2425F"/>
  </w:style>
  <w:style w:type="paragraph" w:styleId="Bezodstpw">
    <w:name w:val="No Spacing"/>
    <w:uiPriority w:val="1"/>
    <w:qFormat/>
    <w:rsid w:val="00E2425F"/>
    <w:rPr>
      <w:lang w:eastAsia="en-US"/>
    </w:rPr>
  </w:style>
  <w:style w:type="paragraph" w:customStyle="1" w:styleId="NormalBold">
    <w:name w:val="NormalBold"/>
    <w:basedOn w:val="Normalny"/>
    <w:link w:val="NormalBoldChar"/>
    <w:rsid w:val="00E2425F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E2425F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E2425F"/>
    <w:rPr>
      <w:b/>
      <w:i/>
      <w:spacing w:val="0"/>
    </w:rPr>
  </w:style>
  <w:style w:type="paragraph" w:customStyle="1" w:styleId="Text1">
    <w:name w:val="Text 1"/>
    <w:basedOn w:val="Normalny"/>
    <w:rsid w:val="00E2425F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E2425F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E2425F"/>
    <w:pPr>
      <w:numPr>
        <w:numId w:val="1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2425F"/>
    <w:pPr>
      <w:numPr>
        <w:numId w:val="1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2425F"/>
    <w:pPr>
      <w:numPr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2425F"/>
    <w:pPr>
      <w:numPr>
        <w:ilvl w:val="1"/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2425F"/>
    <w:pPr>
      <w:numPr>
        <w:ilvl w:val="2"/>
        <w:numId w:val="19"/>
      </w:numPr>
      <w:spacing w:before="120" w:after="120" w:line="240" w:lineRule="auto"/>
      <w:ind w:left="1854" w:hanging="720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2425F"/>
    <w:pPr>
      <w:numPr>
        <w:ilvl w:val="3"/>
        <w:numId w:val="19"/>
      </w:numPr>
      <w:spacing w:before="120" w:after="120" w:line="240" w:lineRule="auto"/>
      <w:ind w:left="2421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2425F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E2425F"/>
  </w:style>
  <w:style w:type="paragraph" w:styleId="Tekstpodstawowywcity2">
    <w:name w:val="Body Text Indent 2"/>
    <w:basedOn w:val="Normalny"/>
    <w:link w:val="Tekstpodstawowywcity2Znak"/>
    <w:uiPriority w:val="99"/>
    <w:rsid w:val="001807D3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1807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3414B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66361A"/>
  </w:style>
  <w:style w:type="numbering" w:customStyle="1" w:styleId="Styl4">
    <w:name w:val="Styl4"/>
    <w:uiPriority w:val="99"/>
    <w:rsid w:val="002624E2"/>
  </w:style>
  <w:style w:type="numbering" w:customStyle="1" w:styleId="Styl6">
    <w:name w:val="Styl6"/>
    <w:uiPriority w:val="99"/>
    <w:rsid w:val="003322DA"/>
  </w:style>
  <w:style w:type="numbering" w:customStyle="1" w:styleId="Styl7">
    <w:name w:val="Styl7"/>
    <w:uiPriority w:val="99"/>
    <w:rsid w:val="00FC6C2D"/>
  </w:style>
  <w:style w:type="numbering" w:customStyle="1" w:styleId="Styl8">
    <w:name w:val="Styl8"/>
    <w:uiPriority w:val="99"/>
    <w:rsid w:val="003D2703"/>
  </w:style>
  <w:style w:type="numbering" w:customStyle="1" w:styleId="Styl9">
    <w:name w:val="Styl9"/>
    <w:uiPriority w:val="99"/>
    <w:rsid w:val="009D01C1"/>
  </w:style>
  <w:style w:type="numbering" w:customStyle="1" w:styleId="Styl10">
    <w:name w:val="Styl10"/>
    <w:uiPriority w:val="99"/>
    <w:rsid w:val="00F4250F"/>
  </w:style>
  <w:style w:type="numbering" w:customStyle="1" w:styleId="Styl12">
    <w:name w:val="Styl12"/>
    <w:uiPriority w:val="99"/>
    <w:rsid w:val="007504A5"/>
  </w:style>
  <w:style w:type="character" w:styleId="Numerstrony">
    <w:name w:val="page number"/>
    <w:uiPriority w:val="99"/>
    <w:rsid w:val="00D97E41"/>
    <w:rPr>
      <w:rFonts w:cs="Times New Roman"/>
    </w:rPr>
  </w:style>
  <w:style w:type="paragraph" w:customStyle="1" w:styleId="Teksttabela">
    <w:name w:val="Tekst_tabela"/>
    <w:basedOn w:val="Bezodstpw"/>
    <w:rsid w:val="007B5593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593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price">
    <w:name w:val="price"/>
    <w:basedOn w:val="Normalny"/>
    <w:rsid w:val="007B5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7B559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B55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B55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7B5593"/>
    <w:rPr>
      <w:vertAlign w:val="superscript"/>
    </w:rPr>
  </w:style>
  <w:style w:type="numbering" w:customStyle="1" w:styleId="11111112">
    <w:name w:val="1 / 1.1 / 1.1.112"/>
    <w:basedOn w:val="Bezlisty"/>
    <w:next w:val="111111"/>
    <w:rsid w:val="009805AC"/>
  </w:style>
  <w:style w:type="numbering" w:customStyle="1" w:styleId="Bezlisty1">
    <w:name w:val="Bez listy1"/>
    <w:next w:val="Bezlisty"/>
    <w:uiPriority w:val="99"/>
    <w:semiHidden/>
    <w:unhideWhenUsed/>
    <w:rsid w:val="00AE687A"/>
  </w:style>
  <w:style w:type="paragraph" w:customStyle="1" w:styleId="xmsonormal">
    <w:name w:val="x_msonormal"/>
    <w:basedOn w:val="Normalny"/>
    <w:uiPriority w:val="99"/>
    <w:rsid w:val="00AE687A"/>
    <w:pPr>
      <w:spacing w:after="0" w:line="240" w:lineRule="auto"/>
    </w:pPr>
    <w:rPr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E687A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AE687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Styl51">
    <w:name w:val="Styl51"/>
    <w:uiPriority w:val="99"/>
    <w:rsid w:val="00A8695E"/>
  </w:style>
  <w:style w:type="numbering" w:customStyle="1" w:styleId="WW8Num33122">
    <w:name w:val="WW8Num33122"/>
    <w:rsid w:val="00A8695E"/>
  </w:style>
  <w:style w:type="numbering" w:customStyle="1" w:styleId="11111111">
    <w:name w:val="1 / 1.1 / 1.1.111"/>
    <w:basedOn w:val="Bezlisty"/>
    <w:next w:val="111111"/>
    <w:rsid w:val="00A8695E"/>
  </w:style>
  <w:style w:type="numbering" w:customStyle="1" w:styleId="1111112">
    <w:name w:val="1 / 1.1 / 1.1.12"/>
    <w:basedOn w:val="Bezlisty"/>
    <w:next w:val="111111"/>
    <w:unhideWhenUsed/>
    <w:rsid w:val="00A8695E"/>
  </w:style>
  <w:style w:type="numbering" w:customStyle="1" w:styleId="Styl13">
    <w:name w:val="Styl13"/>
    <w:rsid w:val="00A8695E"/>
  </w:style>
  <w:style w:type="numbering" w:customStyle="1" w:styleId="Styl21">
    <w:name w:val="Styl21"/>
    <w:uiPriority w:val="99"/>
    <w:rsid w:val="00A8695E"/>
  </w:style>
  <w:style w:type="numbering" w:customStyle="1" w:styleId="WW8Num331211">
    <w:name w:val="WW8Num331211"/>
    <w:rsid w:val="00A8695E"/>
  </w:style>
  <w:style w:type="character" w:customStyle="1" w:styleId="hgkelc">
    <w:name w:val="hgkelc"/>
    <w:rsid w:val="008D422D"/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cf01">
    <w:name w:val="cf01"/>
    <w:basedOn w:val="Domylnaczcionkaakapitu"/>
    <w:rsid w:val="009B031E"/>
    <w:rPr>
      <w:rFonts w:ascii="Segoe UI" w:hAnsi="Segoe UI" w:cs="Segoe UI" w:hint="default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8F05E8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F05E8"/>
    <w:rPr>
      <w:rFonts w:eastAsiaTheme="minorHAnsi" w:cstheme="minorBidi"/>
      <w:kern w:val="2"/>
      <w:szCs w:val="21"/>
      <w:lang w:eastAsia="en-US"/>
      <w14:ligatures w14:val="standardContextual"/>
    </w:rPr>
  </w:style>
  <w:style w:type="paragraph" w:customStyle="1" w:styleId="Standard">
    <w:name w:val="Standard"/>
    <w:rsid w:val="000755AE"/>
    <w:pPr>
      <w:widowControl w:val="0"/>
      <w:suppressAutoHyphens/>
      <w:spacing w:after="0" w:line="240" w:lineRule="auto"/>
      <w:jc w:val="center"/>
      <w:textAlignment w:val="baseline"/>
    </w:pPr>
    <w:rPr>
      <w:rFonts w:ascii="Times New Roman" w:hAnsi="Times New Roman" w:cs="Times New Roman"/>
      <w:kern w:val="1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4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brokerinfinite.efaktura.gov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sekretariat@zzm.krakow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m.krakow.pl/" TargetMode="External"/><Relationship Id="rId1" Type="http://schemas.openxmlformats.org/officeDocument/2006/relationships/hyperlink" Target="mailto:przetargi@zzm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YoNsTXxU612S5TyE6Tua8ywETQ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qJgoUc3VnZ2VzdC53aTlwcjZiZTRjOWgSDk1hcmxlbmEgQmllbGFraiYKFHN1Z2dlc3Qub2JmMWR3cWprNjRzEg5NYXJsZW5hIEJpZWxha3IhMUJMQmFDNm51aHZmNFdtSGZqWWl0V1RoSnhiSXdYU3Uw</go:docsCustomData>
</go:gDocsCustomXmlDataStorage>
</file>

<file path=customXml/itemProps1.xml><?xml version="1.0" encoding="utf-8"?>
<ds:datastoreItem xmlns:ds="http://schemas.openxmlformats.org/officeDocument/2006/customXml" ds:itemID="{649C3414-3B08-4766-8CB9-54CC444AB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3934</Words>
  <Characters>23609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Lalik Oliwia</dc:creator>
  <cp:lastModifiedBy>Karolina Kałamarz</cp:lastModifiedBy>
  <cp:revision>10</cp:revision>
  <cp:lastPrinted>2024-10-29T12:19:00Z</cp:lastPrinted>
  <dcterms:created xsi:type="dcterms:W3CDTF">2026-04-29T08:04:00Z</dcterms:created>
  <dcterms:modified xsi:type="dcterms:W3CDTF">2026-04-30T10:48:00Z</dcterms:modified>
</cp:coreProperties>
</file>