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352BF" w14:textId="77777777" w:rsidR="00121194" w:rsidRDefault="00121194" w:rsidP="009A0C2F">
      <w:pPr>
        <w:spacing w:line="320" w:lineRule="exact"/>
        <w:jc w:val="center"/>
        <w:rPr>
          <w:rFonts w:ascii="Arial" w:hAnsi="Arial" w:cs="Arial"/>
          <w:b/>
        </w:rPr>
      </w:pPr>
    </w:p>
    <w:p w14:paraId="0E7A1E84" w14:textId="77777777" w:rsidR="008A6D2B" w:rsidRPr="003C1441" w:rsidRDefault="008A6D2B" w:rsidP="009A0C2F">
      <w:pPr>
        <w:spacing w:line="320" w:lineRule="exact"/>
        <w:jc w:val="center"/>
        <w:rPr>
          <w:rFonts w:ascii="Arial" w:hAnsi="Arial" w:cs="Arial"/>
          <w:b/>
        </w:rPr>
      </w:pPr>
    </w:p>
    <w:p w14:paraId="7DF1591C" w14:textId="77777777" w:rsidR="003C1441" w:rsidRPr="004C79FC" w:rsidRDefault="003C1441" w:rsidP="003C1441">
      <w:pPr>
        <w:spacing w:line="276" w:lineRule="auto"/>
        <w:jc w:val="center"/>
        <w:rPr>
          <w:rFonts w:ascii="Arial" w:hAnsi="Arial" w:cs="Arial"/>
          <w:b/>
        </w:rPr>
      </w:pPr>
      <w:r w:rsidRPr="004C79FC">
        <w:rPr>
          <w:rFonts w:ascii="Arial" w:hAnsi="Arial" w:cs="Arial"/>
          <w:b/>
        </w:rPr>
        <w:t>WYMAGANIA EKSPLOATACYJNO-TECHNICZNE</w:t>
      </w:r>
    </w:p>
    <w:p w14:paraId="2EF478FD" w14:textId="77777777" w:rsidR="003C1441" w:rsidRPr="004C79FC" w:rsidRDefault="003C1441" w:rsidP="008A6D2B">
      <w:pPr>
        <w:spacing w:line="276" w:lineRule="auto"/>
        <w:ind w:right="55"/>
        <w:rPr>
          <w:rFonts w:ascii="Arial" w:hAnsi="Arial" w:cs="Arial"/>
        </w:rPr>
      </w:pPr>
    </w:p>
    <w:p w14:paraId="73D25873" w14:textId="77777777" w:rsidR="003C1441" w:rsidRPr="004C79FC" w:rsidRDefault="003C1441" w:rsidP="007D2B9A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Arial" w:hAnsi="Arial" w:cs="Arial"/>
          <w:b/>
        </w:rPr>
      </w:pPr>
      <w:r w:rsidRPr="004C79FC">
        <w:rPr>
          <w:rFonts w:ascii="Arial" w:hAnsi="Arial" w:cs="Arial"/>
          <w:b/>
        </w:rPr>
        <w:t>Opatrunek hemostatyczny:</w:t>
      </w:r>
      <w:r w:rsidR="00086491" w:rsidRPr="004C79FC">
        <w:rPr>
          <w:rFonts w:ascii="Arial" w:hAnsi="Arial" w:cs="Arial"/>
          <w:b/>
        </w:rPr>
        <w:t xml:space="preserve"> </w:t>
      </w:r>
      <w:r w:rsidR="00295F8A" w:rsidRPr="004C79FC">
        <w:rPr>
          <w:rFonts w:ascii="Arial" w:hAnsi="Arial" w:cs="Arial"/>
          <w:b/>
        </w:rPr>
        <w:t xml:space="preserve">poz. </w:t>
      </w:r>
      <w:r w:rsidR="00196F86" w:rsidRPr="004C79FC">
        <w:rPr>
          <w:rFonts w:ascii="Arial" w:hAnsi="Arial" w:cs="Arial"/>
          <w:b/>
        </w:rPr>
        <w:t>33</w:t>
      </w:r>
      <w:r w:rsidR="004C79FC" w:rsidRPr="004C79FC">
        <w:rPr>
          <w:rFonts w:ascii="Arial" w:hAnsi="Arial" w:cs="Arial"/>
          <w:b/>
        </w:rPr>
        <w:t>, 34</w:t>
      </w:r>
    </w:p>
    <w:p w14:paraId="67982C1C" w14:textId="77777777" w:rsidR="003C1441" w:rsidRPr="004C79FC" w:rsidRDefault="003C1441" w:rsidP="007D2B9A">
      <w:pPr>
        <w:pStyle w:val="Tekstpodstawowy"/>
        <w:numPr>
          <w:ilvl w:val="0"/>
          <w:numId w:val="5"/>
        </w:numPr>
        <w:tabs>
          <w:tab w:val="clear" w:pos="1637"/>
        </w:tabs>
        <w:suppressAutoHyphens w:val="0"/>
        <w:spacing w:after="0" w:line="276" w:lineRule="auto"/>
        <w:ind w:left="993" w:right="-64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>Zastosowanie: tamowanie zagrażających życiu krwotoków o średniej i dużej intensywności krwawienia, w szczególności z ran głębokich i krwotoków tętniczych przez żołnierzy przeszkolonych w zakresie udzielania pierwszej pomocy według procedur ratownictwa w warunkach taktycznych określonych w aktualnych wytycznych TCCC.</w:t>
      </w:r>
    </w:p>
    <w:p w14:paraId="53E12395" w14:textId="77777777" w:rsidR="003C1441" w:rsidRPr="004C79FC" w:rsidRDefault="003C1441" w:rsidP="007D2B9A">
      <w:pPr>
        <w:pStyle w:val="Tekstpodstawowy"/>
        <w:numPr>
          <w:ilvl w:val="0"/>
          <w:numId w:val="5"/>
        </w:numPr>
        <w:tabs>
          <w:tab w:val="clear" w:pos="1637"/>
        </w:tabs>
        <w:suppressAutoHyphens w:val="0"/>
        <w:spacing w:after="0" w:line="276" w:lineRule="auto"/>
        <w:ind w:left="993" w:right="-64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>Wysoka efektywność hemostatyczna.</w:t>
      </w:r>
    </w:p>
    <w:p w14:paraId="7F1EFD2B" w14:textId="77777777" w:rsidR="003C1441" w:rsidRPr="004C79FC" w:rsidRDefault="003C1441" w:rsidP="007D2B9A">
      <w:pPr>
        <w:pStyle w:val="Tekstpodstawowy"/>
        <w:numPr>
          <w:ilvl w:val="0"/>
          <w:numId w:val="5"/>
        </w:numPr>
        <w:tabs>
          <w:tab w:val="clear" w:pos="1637"/>
        </w:tabs>
        <w:suppressAutoHyphens w:val="0"/>
        <w:spacing w:after="0" w:line="276" w:lineRule="auto"/>
        <w:ind w:left="993" w:right="-64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>Natychmiastowa gotowość do użycia.</w:t>
      </w:r>
    </w:p>
    <w:p w14:paraId="62E345FE" w14:textId="77777777" w:rsidR="003C1441" w:rsidRPr="004C79FC" w:rsidRDefault="00B93108" w:rsidP="007D2B9A">
      <w:pPr>
        <w:pStyle w:val="Tekstpodstawowy"/>
        <w:numPr>
          <w:ilvl w:val="0"/>
          <w:numId w:val="5"/>
        </w:numPr>
        <w:tabs>
          <w:tab w:val="clear" w:pos="1637"/>
        </w:tabs>
        <w:suppressAutoHyphens w:val="0"/>
        <w:spacing w:after="0" w:line="276" w:lineRule="auto"/>
        <w:ind w:left="993" w:right="-64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>Bezpieczeństwo stosowania:</w:t>
      </w:r>
    </w:p>
    <w:p w14:paraId="4401065A" w14:textId="77777777" w:rsidR="003C1441" w:rsidRPr="004C79FC" w:rsidRDefault="003C1441" w:rsidP="007D2B9A">
      <w:pPr>
        <w:numPr>
          <w:ilvl w:val="0"/>
          <w:numId w:val="4"/>
        </w:numPr>
        <w:tabs>
          <w:tab w:val="clear" w:pos="720"/>
        </w:tabs>
        <w:suppressAutoHyphens w:val="0"/>
        <w:spacing w:line="276" w:lineRule="auto"/>
        <w:ind w:left="1418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>brak efektów ubocznych występujących przy stosowaniu zagrażających zdrowiu (w szczególności brak lub ograniczona reakcja egzotermiczna);</w:t>
      </w:r>
    </w:p>
    <w:p w14:paraId="765D85CE" w14:textId="77777777" w:rsidR="003C1441" w:rsidRPr="004C79FC" w:rsidRDefault="003C1441" w:rsidP="007D2B9A">
      <w:pPr>
        <w:numPr>
          <w:ilvl w:val="0"/>
          <w:numId w:val="4"/>
        </w:numPr>
        <w:tabs>
          <w:tab w:val="clear" w:pos="720"/>
        </w:tabs>
        <w:suppressAutoHyphens w:val="0"/>
        <w:spacing w:line="276" w:lineRule="auto"/>
        <w:ind w:left="1418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>środek hemostatyczny opatrunku nie jest wchłaniany przez organizm;</w:t>
      </w:r>
    </w:p>
    <w:p w14:paraId="7CE32B3D" w14:textId="77777777" w:rsidR="003C1441" w:rsidRPr="004C79FC" w:rsidRDefault="003C1441" w:rsidP="007D2B9A">
      <w:pPr>
        <w:numPr>
          <w:ilvl w:val="0"/>
          <w:numId w:val="4"/>
        </w:numPr>
        <w:tabs>
          <w:tab w:val="clear" w:pos="720"/>
        </w:tabs>
        <w:suppressAutoHyphens w:val="0"/>
        <w:spacing w:line="276" w:lineRule="auto"/>
        <w:ind w:left="1418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>łatwy do usunięcia (opatrunek nie przykleja się do rany).</w:t>
      </w:r>
    </w:p>
    <w:p w14:paraId="31FEC9A8" w14:textId="77777777" w:rsidR="003C1441" w:rsidRPr="004C79FC" w:rsidRDefault="003C1441" w:rsidP="007D2B9A">
      <w:pPr>
        <w:pStyle w:val="Tekstpodstawowy"/>
        <w:numPr>
          <w:ilvl w:val="0"/>
          <w:numId w:val="5"/>
        </w:numPr>
        <w:tabs>
          <w:tab w:val="clear" w:pos="1637"/>
        </w:tabs>
        <w:suppressAutoHyphens w:val="0"/>
        <w:spacing w:after="0" w:line="276" w:lineRule="auto"/>
        <w:ind w:left="993" w:right="-64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 xml:space="preserve">Forma opatrunku: nierozpuszczalna gaza z dodatkiem niezbędnej ilości środka hemostatycznego (tj. </w:t>
      </w:r>
      <w:proofErr w:type="spellStart"/>
      <w:r w:rsidRPr="004C79FC">
        <w:rPr>
          <w:rFonts w:ascii="Arial" w:hAnsi="Arial" w:cs="Arial"/>
        </w:rPr>
        <w:t>chitosan</w:t>
      </w:r>
      <w:proofErr w:type="spellEnd"/>
      <w:r w:rsidRPr="004C79FC">
        <w:rPr>
          <w:rFonts w:ascii="Arial" w:hAnsi="Arial" w:cs="Arial"/>
        </w:rPr>
        <w:t>, zeolit, kaolin), szerokość 6÷10 cm</w:t>
      </w:r>
      <w:r w:rsidRPr="004C79FC">
        <w:rPr>
          <w:rFonts w:ascii="Arial" w:hAnsi="Arial" w:cs="Arial"/>
        </w:rPr>
        <w:br/>
        <w:t>i długość 3÷4 m. Dopuszczalna jest długość gazy minimum 100 cm</w:t>
      </w:r>
      <w:r w:rsidRPr="004C79FC">
        <w:rPr>
          <w:rFonts w:ascii="Arial" w:hAnsi="Arial" w:cs="Arial"/>
        </w:rPr>
        <w:br/>
        <w:t>z dodatkiem środka hemostatycznego w ilości minimum 8 g.</w:t>
      </w:r>
    </w:p>
    <w:p w14:paraId="168B0DAC" w14:textId="77777777" w:rsidR="003C1441" w:rsidRPr="004C79FC" w:rsidRDefault="003C1441" w:rsidP="007D2B9A">
      <w:pPr>
        <w:pStyle w:val="Tekstpodstawowy"/>
        <w:numPr>
          <w:ilvl w:val="0"/>
          <w:numId w:val="5"/>
        </w:numPr>
        <w:tabs>
          <w:tab w:val="clear" w:pos="1637"/>
        </w:tabs>
        <w:suppressAutoHyphens w:val="0"/>
        <w:spacing w:after="0" w:line="276" w:lineRule="auto"/>
        <w:ind w:left="993" w:right="-64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>Opatrunek sterylny.</w:t>
      </w:r>
    </w:p>
    <w:p w14:paraId="6F983894" w14:textId="77777777" w:rsidR="003C1441" w:rsidRPr="004C79FC" w:rsidRDefault="003C1441" w:rsidP="007D2B9A">
      <w:pPr>
        <w:pStyle w:val="Tekstpodstawowy"/>
        <w:numPr>
          <w:ilvl w:val="0"/>
          <w:numId w:val="5"/>
        </w:numPr>
        <w:tabs>
          <w:tab w:val="clear" w:pos="1637"/>
        </w:tabs>
        <w:suppressAutoHyphens w:val="0"/>
        <w:spacing w:after="0" w:line="276" w:lineRule="auto"/>
        <w:ind w:left="993" w:right="-64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>Opatrunek złożony w formie „Z” w opakowaniu.</w:t>
      </w:r>
    </w:p>
    <w:p w14:paraId="3DBF6F57" w14:textId="77777777" w:rsidR="003C1441" w:rsidRPr="004C79FC" w:rsidRDefault="003C1441" w:rsidP="007D2B9A">
      <w:pPr>
        <w:pStyle w:val="Tekstpodstawowy"/>
        <w:numPr>
          <w:ilvl w:val="0"/>
          <w:numId w:val="5"/>
        </w:numPr>
        <w:tabs>
          <w:tab w:val="clear" w:pos="1637"/>
        </w:tabs>
        <w:suppressAutoHyphens w:val="0"/>
        <w:spacing w:after="0" w:line="276" w:lineRule="auto"/>
        <w:ind w:left="993" w:right="-64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>Opakowanie wodoodporne, łatwe do otwierania (posiadające nacięcia ułatwiające otwieranie). Preferowane jest opakowanie podciśnieniowe.</w:t>
      </w:r>
    </w:p>
    <w:p w14:paraId="741F33E5" w14:textId="77777777" w:rsidR="003C1441" w:rsidRPr="004C79FC" w:rsidRDefault="003C1441" w:rsidP="007D2B9A">
      <w:pPr>
        <w:pStyle w:val="Tekstpodstawowy"/>
        <w:numPr>
          <w:ilvl w:val="0"/>
          <w:numId w:val="5"/>
        </w:numPr>
        <w:tabs>
          <w:tab w:val="clear" w:pos="1637"/>
        </w:tabs>
        <w:suppressAutoHyphens w:val="0"/>
        <w:spacing w:after="0" w:line="276" w:lineRule="auto"/>
        <w:ind w:left="993" w:right="-64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>Przechowywanie: nie wymaga specjalnych warunków przechowywania, utrzymywana jest stabilność fizykochemiczna w różnych warunkach atmosferycznych.</w:t>
      </w:r>
    </w:p>
    <w:p w14:paraId="6C16C97B" w14:textId="77777777" w:rsidR="003C1441" w:rsidRPr="004C79FC" w:rsidRDefault="003C1441" w:rsidP="007D2B9A">
      <w:pPr>
        <w:pStyle w:val="Tekstpodstawowy"/>
        <w:numPr>
          <w:ilvl w:val="0"/>
          <w:numId w:val="5"/>
        </w:numPr>
        <w:tabs>
          <w:tab w:val="clear" w:pos="1637"/>
        </w:tabs>
        <w:suppressAutoHyphens w:val="0"/>
        <w:spacing w:after="0" w:line="276" w:lineRule="auto"/>
        <w:ind w:left="993" w:right="-64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 xml:space="preserve">Rekomendacja </w:t>
      </w:r>
      <w:proofErr w:type="spellStart"/>
      <w:r w:rsidRPr="004C79FC">
        <w:rPr>
          <w:rFonts w:ascii="Arial" w:hAnsi="Arial" w:cs="Arial"/>
        </w:rPr>
        <w:t>CoTCCC</w:t>
      </w:r>
      <w:proofErr w:type="spellEnd"/>
      <w:r w:rsidRPr="004C79FC">
        <w:rPr>
          <w:rFonts w:ascii="Arial" w:hAnsi="Arial" w:cs="Arial"/>
        </w:rPr>
        <w:t xml:space="preserve"> (Komitetu </w:t>
      </w:r>
      <w:proofErr w:type="spellStart"/>
      <w:r w:rsidRPr="004C79FC">
        <w:rPr>
          <w:rFonts w:ascii="Arial" w:hAnsi="Arial" w:cs="Arial"/>
        </w:rPr>
        <w:t>Tactical</w:t>
      </w:r>
      <w:proofErr w:type="spellEnd"/>
      <w:r w:rsidRPr="004C79FC">
        <w:rPr>
          <w:rFonts w:ascii="Arial" w:hAnsi="Arial" w:cs="Arial"/>
        </w:rPr>
        <w:t xml:space="preserve"> Combat </w:t>
      </w:r>
      <w:proofErr w:type="spellStart"/>
      <w:r w:rsidRPr="004C79FC">
        <w:rPr>
          <w:rFonts w:ascii="Arial" w:hAnsi="Arial" w:cs="Arial"/>
        </w:rPr>
        <w:t>Casaulty</w:t>
      </w:r>
      <w:proofErr w:type="spellEnd"/>
      <w:r w:rsidRPr="004C79FC">
        <w:rPr>
          <w:rFonts w:ascii="Arial" w:hAnsi="Arial" w:cs="Arial"/>
        </w:rPr>
        <w:t xml:space="preserve"> </w:t>
      </w:r>
      <w:proofErr w:type="spellStart"/>
      <w:r w:rsidRPr="004C79FC">
        <w:rPr>
          <w:rFonts w:ascii="Arial" w:hAnsi="Arial" w:cs="Arial"/>
        </w:rPr>
        <w:t>Care</w:t>
      </w:r>
      <w:proofErr w:type="spellEnd"/>
      <w:r w:rsidRPr="004C79FC">
        <w:rPr>
          <w:rFonts w:ascii="Arial" w:hAnsi="Arial" w:cs="Arial"/>
        </w:rPr>
        <w:t>).</w:t>
      </w:r>
    </w:p>
    <w:p w14:paraId="413C6619" w14:textId="77777777" w:rsidR="003C1441" w:rsidRPr="004C79FC" w:rsidRDefault="003C1441" w:rsidP="007D2B9A">
      <w:pPr>
        <w:pStyle w:val="Tekstpodstawowy"/>
        <w:numPr>
          <w:ilvl w:val="0"/>
          <w:numId w:val="5"/>
        </w:numPr>
        <w:tabs>
          <w:tab w:val="clear" w:pos="1637"/>
        </w:tabs>
        <w:suppressAutoHyphens w:val="0"/>
        <w:spacing w:after="0" w:line="276" w:lineRule="auto"/>
        <w:ind w:left="993" w:right="-64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>Instrukcja stosowania w języku polskim lub piktogramy użycia na opakowaniu.</w:t>
      </w:r>
    </w:p>
    <w:p w14:paraId="4525B502" w14:textId="77777777" w:rsidR="003C1441" w:rsidRPr="004C79FC" w:rsidRDefault="003C1441" w:rsidP="007D2B9A">
      <w:pPr>
        <w:pStyle w:val="Tekstpodstawowy"/>
        <w:numPr>
          <w:ilvl w:val="0"/>
          <w:numId w:val="5"/>
        </w:numPr>
        <w:tabs>
          <w:tab w:val="clear" w:pos="1637"/>
        </w:tabs>
        <w:suppressAutoHyphens w:val="0"/>
        <w:spacing w:after="0" w:line="276" w:lineRule="auto"/>
        <w:ind w:left="993" w:right="-64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>Okres ważności minimum 5 lat.</w:t>
      </w:r>
    </w:p>
    <w:p w14:paraId="529DE518" w14:textId="77777777" w:rsidR="003C1441" w:rsidRPr="004C79FC" w:rsidRDefault="003C1441" w:rsidP="008A6D2B">
      <w:pPr>
        <w:pStyle w:val="Tekstpodstawowy"/>
        <w:spacing w:after="0" w:line="276" w:lineRule="auto"/>
        <w:ind w:right="-64"/>
        <w:jc w:val="both"/>
        <w:rPr>
          <w:rFonts w:ascii="Arial" w:hAnsi="Arial" w:cs="Arial"/>
        </w:rPr>
      </w:pPr>
    </w:p>
    <w:p w14:paraId="0E6A9B9E" w14:textId="77777777" w:rsidR="003C1441" w:rsidRPr="004C79FC" w:rsidRDefault="003C1441" w:rsidP="007D2B9A">
      <w:pPr>
        <w:pStyle w:val="Tekstpodstawowy"/>
        <w:numPr>
          <w:ilvl w:val="0"/>
          <w:numId w:val="2"/>
        </w:numPr>
        <w:suppressAutoHyphens w:val="0"/>
        <w:spacing w:after="0" w:line="276" w:lineRule="auto"/>
        <w:ind w:left="567" w:right="-64" w:hanging="283"/>
        <w:jc w:val="both"/>
        <w:rPr>
          <w:rFonts w:ascii="Arial" w:hAnsi="Arial" w:cs="Arial"/>
          <w:b/>
        </w:rPr>
      </w:pPr>
      <w:r w:rsidRPr="004C79FC">
        <w:rPr>
          <w:rFonts w:ascii="Arial" w:hAnsi="Arial" w:cs="Arial"/>
          <w:b/>
        </w:rPr>
        <w:t>Opaska zaciskowa (</w:t>
      </w:r>
      <w:proofErr w:type="spellStart"/>
      <w:r w:rsidRPr="004C79FC">
        <w:rPr>
          <w:rFonts w:ascii="Arial" w:hAnsi="Arial" w:cs="Arial"/>
          <w:b/>
        </w:rPr>
        <w:t>staza</w:t>
      </w:r>
      <w:proofErr w:type="spellEnd"/>
      <w:r w:rsidRPr="004C79FC">
        <w:rPr>
          <w:rFonts w:ascii="Arial" w:hAnsi="Arial" w:cs="Arial"/>
          <w:b/>
        </w:rPr>
        <w:t xml:space="preserve"> taktyczna):</w:t>
      </w:r>
      <w:r w:rsidR="00295F8A" w:rsidRPr="004C79FC">
        <w:rPr>
          <w:rFonts w:ascii="Arial" w:hAnsi="Arial" w:cs="Arial"/>
          <w:b/>
        </w:rPr>
        <w:t xml:space="preserve"> poz.</w:t>
      </w:r>
      <w:r w:rsidR="00196F86" w:rsidRPr="004C79FC">
        <w:rPr>
          <w:rFonts w:ascii="Arial" w:hAnsi="Arial" w:cs="Arial"/>
          <w:b/>
        </w:rPr>
        <w:t xml:space="preserve"> 27</w:t>
      </w:r>
    </w:p>
    <w:p w14:paraId="2AE0C455" w14:textId="77777777" w:rsidR="003C1441" w:rsidRPr="004C79FC" w:rsidRDefault="003C1441" w:rsidP="007D2B9A">
      <w:pPr>
        <w:pStyle w:val="Tekstpodstawowy"/>
        <w:numPr>
          <w:ilvl w:val="0"/>
          <w:numId w:val="6"/>
        </w:numPr>
        <w:tabs>
          <w:tab w:val="clear" w:pos="1637"/>
        </w:tabs>
        <w:suppressAutoHyphens w:val="0"/>
        <w:spacing w:after="0" w:line="276" w:lineRule="auto"/>
        <w:ind w:left="993" w:right="-64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 xml:space="preserve">Zastosowanie: zaopatrzenie (zabezpieczenie) kończyn (górnych i dolnych) </w:t>
      </w:r>
      <w:r w:rsidRPr="004C79FC">
        <w:rPr>
          <w:rFonts w:ascii="Arial" w:hAnsi="Arial" w:cs="Arial"/>
        </w:rPr>
        <w:br/>
        <w:t>w przypadku amputacji urazowych lub silnych krwotoków tętniczych w celu zatrzymania krwotoku przez żołnierzy przeszkolonych w zakresie udzielania pierwszej pomocy według procedur ratownictwa w warunkach taktycznych określonych w aktualnych wytycznych TCCC.</w:t>
      </w:r>
    </w:p>
    <w:p w14:paraId="0BD8B2BF" w14:textId="77777777" w:rsidR="003C1441" w:rsidRPr="004C79FC" w:rsidRDefault="003C1441" w:rsidP="007D2B9A">
      <w:pPr>
        <w:pStyle w:val="Tekstpodstawowy"/>
        <w:numPr>
          <w:ilvl w:val="0"/>
          <w:numId w:val="6"/>
        </w:numPr>
        <w:tabs>
          <w:tab w:val="clear" w:pos="1637"/>
        </w:tabs>
        <w:suppressAutoHyphens w:val="0"/>
        <w:spacing w:after="0" w:line="276" w:lineRule="auto"/>
        <w:ind w:left="993" w:right="-64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>Konstrukcja opaski zaciskowej:</w:t>
      </w:r>
    </w:p>
    <w:p w14:paraId="134DEFE7" w14:textId="77777777" w:rsidR="003C1441" w:rsidRPr="004C79FC" w:rsidRDefault="003C1441" w:rsidP="007D2B9A">
      <w:pPr>
        <w:numPr>
          <w:ilvl w:val="0"/>
          <w:numId w:val="4"/>
        </w:numPr>
        <w:tabs>
          <w:tab w:val="clear" w:pos="720"/>
        </w:tabs>
        <w:suppressAutoHyphens w:val="0"/>
        <w:spacing w:line="276" w:lineRule="auto"/>
        <w:ind w:left="1418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>jednoczęściowa;</w:t>
      </w:r>
    </w:p>
    <w:p w14:paraId="2FF93255" w14:textId="77777777" w:rsidR="003C1441" w:rsidRPr="004C79FC" w:rsidRDefault="003C1441" w:rsidP="007D2B9A">
      <w:pPr>
        <w:numPr>
          <w:ilvl w:val="0"/>
          <w:numId w:val="4"/>
        </w:numPr>
        <w:tabs>
          <w:tab w:val="clear" w:pos="720"/>
        </w:tabs>
        <w:suppressAutoHyphens w:val="0"/>
        <w:spacing w:line="276" w:lineRule="auto"/>
        <w:ind w:left="1418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>umożliwiająca założenie jedną ręką na każdej kończynie, w szczególności w ramach samopomocy przez poszkodowanego;</w:t>
      </w:r>
    </w:p>
    <w:p w14:paraId="060CB050" w14:textId="77777777" w:rsidR="003C1441" w:rsidRPr="004C79FC" w:rsidRDefault="003C1441" w:rsidP="007D2B9A">
      <w:pPr>
        <w:numPr>
          <w:ilvl w:val="0"/>
          <w:numId w:val="4"/>
        </w:numPr>
        <w:tabs>
          <w:tab w:val="clear" w:pos="720"/>
        </w:tabs>
        <w:suppressAutoHyphens w:val="0"/>
        <w:spacing w:line="276" w:lineRule="auto"/>
        <w:ind w:left="1418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lastRenderedPageBreak/>
        <w:t>system naciągowy opaski składa się z paska okalającego kończynę oraz obrotowego elementu z tworzywa sztucznego lub metalu typu kołowrót z możliwością płynnej regulacji siły naciągu oraz możliwością blokowania kołowrotu (po zaciśnięciu opaski),</w:t>
      </w:r>
    </w:p>
    <w:p w14:paraId="2FD4A0D7" w14:textId="77777777" w:rsidR="003C1441" w:rsidRPr="004C79FC" w:rsidRDefault="003C1441" w:rsidP="007D2B9A">
      <w:pPr>
        <w:numPr>
          <w:ilvl w:val="0"/>
          <w:numId w:val="4"/>
        </w:numPr>
        <w:tabs>
          <w:tab w:val="clear" w:pos="720"/>
        </w:tabs>
        <w:suppressAutoHyphens w:val="0"/>
        <w:spacing w:line="276" w:lineRule="auto"/>
        <w:ind w:left="1418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>bezgłośna praca mechanizmu naciągowego;</w:t>
      </w:r>
    </w:p>
    <w:p w14:paraId="0B2B1F4A" w14:textId="77777777" w:rsidR="003C1441" w:rsidRPr="004C79FC" w:rsidRDefault="003C1441" w:rsidP="007D2B9A">
      <w:pPr>
        <w:numPr>
          <w:ilvl w:val="0"/>
          <w:numId w:val="4"/>
        </w:numPr>
        <w:tabs>
          <w:tab w:val="clear" w:pos="720"/>
        </w:tabs>
        <w:suppressAutoHyphens w:val="0"/>
        <w:spacing w:line="276" w:lineRule="auto"/>
        <w:ind w:left="1418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>zapinanie opaski realizowane za pomocą taśmy samozaczepnej typu „rzep” lub przy pomocy metalowego elementu blokującego (zaczepu);</w:t>
      </w:r>
    </w:p>
    <w:p w14:paraId="105C22CB" w14:textId="77777777" w:rsidR="003C1441" w:rsidRPr="004C79FC" w:rsidRDefault="003C1441" w:rsidP="007D2B9A">
      <w:pPr>
        <w:numPr>
          <w:ilvl w:val="0"/>
          <w:numId w:val="4"/>
        </w:numPr>
        <w:tabs>
          <w:tab w:val="clear" w:pos="720"/>
        </w:tabs>
        <w:suppressAutoHyphens w:val="0"/>
        <w:spacing w:line="276" w:lineRule="auto"/>
        <w:ind w:left="1418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 xml:space="preserve">opaska wyposażona w mechanizm lub element konstrukcyjny zabezpieczający opaskę przed przypadkowym rozpięciem </w:t>
      </w:r>
      <w:r w:rsidR="00B93108" w:rsidRPr="004C79FC">
        <w:rPr>
          <w:rFonts w:ascii="Arial" w:hAnsi="Arial" w:cs="Arial"/>
        </w:rPr>
        <w:t xml:space="preserve">lub </w:t>
      </w:r>
      <w:r w:rsidRPr="004C79FC">
        <w:rPr>
          <w:rFonts w:ascii="Arial" w:hAnsi="Arial" w:cs="Arial"/>
        </w:rPr>
        <w:t>poluzowaniem naciągu;</w:t>
      </w:r>
    </w:p>
    <w:p w14:paraId="39AF6F1B" w14:textId="77777777" w:rsidR="003C1441" w:rsidRPr="004C79FC" w:rsidRDefault="003C1441" w:rsidP="007D2B9A">
      <w:pPr>
        <w:numPr>
          <w:ilvl w:val="0"/>
          <w:numId w:val="4"/>
        </w:numPr>
        <w:tabs>
          <w:tab w:val="clear" w:pos="720"/>
        </w:tabs>
        <w:suppressAutoHyphens w:val="0"/>
        <w:spacing w:line="276" w:lineRule="auto"/>
        <w:ind w:left="1418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>szerokość taśmy uciskającej kończynę min 3 cm;</w:t>
      </w:r>
    </w:p>
    <w:p w14:paraId="1A4642D7" w14:textId="77777777" w:rsidR="003C1441" w:rsidRPr="004C79FC" w:rsidRDefault="003C1441" w:rsidP="007D2B9A">
      <w:pPr>
        <w:numPr>
          <w:ilvl w:val="0"/>
          <w:numId w:val="4"/>
        </w:numPr>
        <w:tabs>
          <w:tab w:val="clear" w:pos="720"/>
        </w:tabs>
        <w:suppressAutoHyphens w:val="0"/>
        <w:spacing w:line="276" w:lineRule="auto"/>
        <w:ind w:left="1418"/>
        <w:jc w:val="both"/>
        <w:rPr>
          <w:rFonts w:ascii="Arial" w:hAnsi="Arial" w:cs="Arial"/>
          <w:snapToGrid w:val="0"/>
        </w:rPr>
      </w:pPr>
      <w:r w:rsidRPr="004C79FC">
        <w:rPr>
          <w:rFonts w:ascii="Arial" w:hAnsi="Arial" w:cs="Arial"/>
        </w:rPr>
        <w:t>kolor czarny lub ciemnozielony. Dopuszcza się wstawki innego koloru</w:t>
      </w:r>
      <w:r w:rsidRPr="004C79FC">
        <w:rPr>
          <w:rFonts w:ascii="Arial" w:hAnsi="Arial" w:cs="Arial"/>
          <w:snapToGrid w:val="0"/>
        </w:rPr>
        <w:t xml:space="preserve"> np. miejsce do zapisania godziny założenia, etykieta itp.</w:t>
      </w:r>
    </w:p>
    <w:p w14:paraId="147EF864" w14:textId="77777777" w:rsidR="003C1441" w:rsidRPr="004C79FC" w:rsidRDefault="003C1441" w:rsidP="007D2B9A">
      <w:pPr>
        <w:pStyle w:val="Tekstpodstawowy"/>
        <w:numPr>
          <w:ilvl w:val="0"/>
          <w:numId w:val="6"/>
        </w:numPr>
        <w:tabs>
          <w:tab w:val="clear" w:pos="1637"/>
        </w:tabs>
        <w:suppressAutoHyphens w:val="0"/>
        <w:spacing w:after="0" w:line="276" w:lineRule="auto"/>
        <w:ind w:left="993" w:right="-64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>Opakowanie łatwe do otwierania, umożliwiające wyjęcie opaski z opakowania jedną ręką.</w:t>
      </w:r>
    </w:p>
    <w:p w14:paraId="660BD657" w14:textId="77777777" w:rsidR="003C1441" w:rsidRPr="004C79FC" w:rsidRDefault="003C1441" w:rsidP="007D2B9A">
      <w:pPr>
        <w:pStyle w:val="Tekstpodstawowy"/>
        <w:numPr>
          <w:ilvl w:val="0"/>
          <w:numId w:val="6"/>
        </w:numPr>
        <w:tabs>
          <w:tab w:val="clear" w:pos="1637"/>
        </w:tabs>
        <w:suppressAutoHyphens w:val="0"/>
        <w:spacing w:after="0" w:line="276" w:lineRule="auto"/>
        <w:ind w:left="993" w:right="-64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>Możliwość noszenia opaski bez opakowania na zewnątrz oporządzenia żołnierza (wysoka odporność na różne warunki atmosferyczne).</w:t>
      </w:r>
    </w:p>
    <w:p w14:paraId="6F2AA26A" w14:textId="77777777" w:rsidR="003C1441" w:rsidRPr="004C79FC" w:rsidRDefault="003C1441" w:rsidP="007D2B9A">
      <w:pPr>
        <w:pStyle w:val="Tekstpodstawowy"/>
        <w:numPr>
          <w:ilvl w:val="0"/>
          <w:numId w:val="6"/>
        </w:numPr>
        <w:tabs>
          <w:tab w:val="clear" w:pos="1637"/>
        </w:tabs>
        <w:suppressAutoHyphens w:val="0"/>
        <w:spacing w:after="0" w:line="276" w:lineRule="auto"/>
        <w:ind w:left="993" w:right="-64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>Instrukcja stosowania w języku polskim l</w:t>
      </w:r>
      <w:r w:rsidR="00B93108" w:rsidRPr="004C79FC">
        <w:rPr>
          <w:rFonts w:ascii="Arial" w:hAnsi="Arial" w:cs="Arial"/>
        </w:rPr>
        <w:t>ub piktogramy użycia naniesione</w:t>
      </w:r>
      <w:r w:rsidRPr="004C79FC">
        <w:rPr>
          <w:rFonts w:ascii="Arial" w:hAnsi="Arial" w:cs="Arial"/>
        </w:rPr>
        <w:br/>
        <w:t xml:space="preserve">na opakowaniu lub umieszczone wewnątrz lub na zewnątrz opakowania. </w:t>
      </w:r>
    </w:p>
    <w:p w14:paraId="51A5C267" w14:textId="77777777" w:rsidR="003C1441" w:rsidRPr="004C79FC" w:rsidRDefault="003C1441" w:rsidP="007D2B9A">
      <w:pPr>
        <w:pStyle w:val="Tekstpodstawowy"/>
        <w:numPr>
          <w:ilvl w:val="0"/>
          <w:numId w:val="6"/>
        </w:numPr>
        <w:tabs>
          <w:tab w:val="clear" w:pos="1637"/>
        </w:tabs>
        <w:suppressAutoHyphens w:val="0"/>
        <w:spacing w:after="0" w:line="276" w:lineRule="auto"/>
        <w:ind w:left="993" w:right="-64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>W przypadku określonej daty ważności okres ważności minimum 5 lat. Dopuszczalne jest zaoferowanie opaski zaciskowej (</w:t>
      </w:r>
      <w:proofErr w:type="spellStart"/>
      <w:r w:rsidRPr="004C79FC">
        <w:rPr>
          <w:rFonts w:ascii="Arial" w:hAnsi="Arial" w:cs="Arial"/>
        </w:rPr>
        <w:t>stazy</w:t>
      </w:r>
      <w:proofErr w:type="spellEnd"/>
      <w:r w:rsidRPr="004C79FC">
        <w:rPr>
          <w:rFonts w:ascii="Arial" w:hAnsi="Arial" w:cs="Arial"/>
        </w:rPr>
        <w:t xml:space="preserve"> taktycznej) bez określonej przez producenta daty ważności.</w:t>
      </w:r>
    </w:p>
    <w:p w14:paraId="5F1FDA09" w14:textId="77777777" w:rsidR="003C1441" w:rsidRPr="004C79FC" w:rsidRDefault="003C1441" w:rsidP="007D2B9A">
      <w:pPr>
        <w:pStyle w:val="Tekstpodstawowy"/>
        <w:numPr>
          <w:ilvl w:val="0"/>
          <w:numId w:val="6"/>
        </w:numPr>
        <w:tabs>
          <w:tab w:val="clear" w:pos="1637"/>
        </w:tabs>
        <w:suppressAutoHyphens w:val="0"/>
        <w:spacing w:after="0" w:line="276" w:lineRule="auto"/>
        <w:ind w:left="993" w:right="-64"/>
        <w:jc w:val="both"/>
        <w:rPr>
          <w:rFonts w:ascii="Arial" w:hAnsi="Arial" w:cs="Arial"/>
          <w:bCs/>
          <w:lang w:val="en-US"/>
        </w:rPr>
      </w:pPr>
      <w:r w:rsidRPr="004C79FC">
        <w:rPr>
          <w:rFonts w:ascii="Arial" w:hAnsi="Arial" w:cs="Arial"/>
        </w:rPr>
        <w:t>Rekomendacja</w:t>
      </w:r>
      <w:r w:rsidRPr="004C79FC">
        <w:rPr>
          <w:rFonts w:ascii="Arial" w:hAnsi="Arial" w:cs="Arial"/>
          <w:lang w:val="en-US"/>
        </w:rPr>
        <w:t xml:space="preserve"> </w:t>
      </w:r>
      <w:proofErr w:type="spellStart"/>
      <w:r w:rsidRPr="004C79FC">
        <w:rPr>
          <w:rFonts w:ascii="Arial" w:hAnsi="Arial" w:cs="Arial"/>
          <w:lang w:val="en-US"/>
        </w:rPr>
        <w:t>CoTCCC</w:t>
      </w:r>
      <w:proofErr w:type="spellEnd"/>
      <w:r w:rsidRPr="004C79FC">
        <w:rPr>
          <w:rFonts w:ascii="Arial" w:hAnsi="Arial" w:cs="Arial"/>
          <w:lang w:val="en-US"/>
        </w:rPr>
        <w:t xml:space="preserve"> (</w:t>
      </w:r>
      <w:proofErr w:type="spellStart"/>
      <w:r w:rsidRPr="004C79FC">
        <w:rPr>
          <w:rFonts w:ascii="Arial" w:hAnsi="Arial" w:cs="Arial"/>
          <w:lang w:val="en-US"/>
        </w:rPr>
        <w:t>Komitetu</w:t>
      </w:r>
      <w:proofErr w:type="spellEnd"/>
      <w:r w:rsidRPr="004C79FC">
        <w:rPr>
          <w:rFonts w:ascii="Arial" w:hAnsi="Arial" w:cs="Arial"/>
          <w:lang w:val="en-US"/>
        </w:rPr>
        <w:t xml:space="preserve"> Tactical Combat </w:t>
      </w:r>
      <w:proofErr w:type="spellStart"/>
      <w:r w:rsidRPr="004C79FC">
        <w:rPr>
          <w:rFonts w:ascii="Arial" w:hAnsi="Arial" w:cs="Arial"/>
          <w:lang w:val="en-US"/>
        </w:rPr>
        <w:t>Casaulty</w:t>
      </w:r>
      <w:proofErr w:type="spellEnd"/>
      <w:r w:rsidRPr="004C79FC">
        <w:rPr>
          <w:rFonts w:ascii="Arial" w:hAnsi="Arial" w:cs="Arial"/>
          <w:lang w:val="en-US"/>
        </w:rPr>
        <w:t xml:space="preserve"> Care).</w:t>
      </w:r>
    </w:p>
    <w:p w14:paraId="63FC6555" w14:textId="77777777" w:rsidR="003C1441" w:rsidRPr="004C79FC" w:rsidRDefault="003C1441" w:rsidP="008A6D2B">
      <w:pPr>
        <w:pStyle w:val="Tekstpodstawowy"/>
        <w:spacing w:after="0" w:line="276" w:lineRule="auto"/>
        <w:ind w:right="-64"/>
        <w:jc w:val="both"/>
        <w:rPr>
          <w:rFonts w:ascii="Arial" w:hAnsi="Arial" w:cs="Arial"/>
          <w:lang w:val="en-US"/>
        </w:rPr>
      </w:pPr>
    </w:p>
    <w:p w14:paraId="64C85474" w14:textId="77777777" w:rsidR="003C1441" w:rsidRPr="004C79FC" w:rsidRDefault="003C1441" w:rsidP="007D2B9A">
      <w:pPr>
        <w:numPr>
          <w:ilvl w:val="0"/>
          <w:numId w:val="2"/>
        </w:numPr>
        <w:suppressAutoHyphens w:val="0"/>
        <w:spacing w:line="276" w:lineRule="auto"/>
        <w:ind w:left="567" w:hanging="283"/>
        <w:jc w:val="both"/>
        <w:rPr>
          <w:rFonts w:ascii="Arial" w:hAnsi="Arial" w:cs="Arial"/>
          <w:b/>
        </w:rPr>
      </w:pPr>
      <w:r w:rsidRPr="004C79FC">
        <w:rPr>
          <w:rFonts w:ascii="Arial" w:hAnsi="Arial" w:cs="Arial"/>
          <w:b/>
        </w:rPr>
        <w:t>Gaza wypełniająca:</w:t>
      </w:r>
      <w:r w:rsidR="00086491" w:rsidRPr="004C79FC">
        <w:rPr>
          <w:rFonts w:ascii="Arial" w:hAnsi="Arial" w:cs="Arial"/>
          <w:b/>
        </w:rPr>
        <w:t xml:space="preserve"> </w:t>
      </w:r>
      <w:r w:rsidR="00295F8A" w:rsidRPr="004C79FC">
        <w:rPr>
          <w:rFonts w:ascii="Arial" w:hAnsi="Arial" w:cs="Arial"/>
          <w:b/>
        </w:rPr>
        <w:t xml:space="preserve">poz. </w:t>
      </w:r>
      <w:r w:rsidR="00196F86" w:rsidRPr="004C79FC">
        <w:rPr>
          <w:rFonts w:ascii="Arial" w:hAnsi="Arial" w:cs="Arial"/>
          <w:b/>
        </w:rPr>
        <w:t>60</w:t>
      </w:r>
    </w:p>
    <w:p w14:paraId="745CD987" w14:textId="77777777" w:rsidR="003C1441" w:rsidRPr="004C79FC" w:rsidRDefault="003C1441" w:rsidP="007D2B9A">
      <w:pPr>
        <w:pStyle w:val="Tekstpodstawowy"/>
        <w:numPr>
          <w:ilvl w:val="0"/>
          <w:numId w:val="9"/>
        </w:numPr>
        <w:suppressAutoHyphens w:val="0"/>
        <w:spacing w:after="0" w:line="276" w:lineRule="auto"/>
        <w:ind w:right="-64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 xml:space="preserve">Zastosowanie: zaopatrzenie rany poprzez wypełnienie rany gazą i tamowanie krwotoku przez wywieranie ucisku. </w:t>
      </w:r>
    </w:p>
    <w:p w14:paraId="291205C2" w14:textId="77777777" w:rsidR="003C1441" w:rsidRPr="004C79FC" w:rsidRDefault="003C1441" w:rsidP="007D2B9A">
      <w:pPr>
        <w:pStyle w:val="Tekstpodstawowy"/>
        <w:numPr>
          <w:ilvl w:val="0"/>
          <w:numId w:val="9"/>
        </w:numPr>
        <w:suppressAutoHyphens w:val="0"/>
        <w:spacing w:after="0" w:line="276" w:lineRule="auto"/>
        <w:ind w:right="-64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>Gaza w kolorze białym, 100% bawełny, o wysokiej chłonności.</w:t>
      </w:r>
    </w:p>
    <w:p w14:paraId="3373A4BD" w14:textId="77777777" w:rsidR="003C1441" w:rsidRPr="004C79FC" w:rsidRDefault="003C1441" w:rsidP="007D2B9A">
      <w:pPr>
        <w:pStyle w:val="Tekstpodstawowy"/>
        <w:numPr>
          <w:ilvl w:val="0"/>
          <w:numId w:val="9"/>
        </w:numPr>
        <w:suppressAutoHyphens w:val="0"/>
        <w:spacing w:after="0" w:line="276" w:lineRule="auto"/>
        <w:ind w:right="-64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 xml:space="preserve">Gaza sterylna. </w:t>
      </w:r>
    </w:p>
    <w:p w14:paraId="7683C883" w14:textId="77777777" w:rsidR="003C1441" w:rsidRPr="004C79FC" w:rsidRDefault="003C1441" w:rsidP="007D2B9A">
      <w:pPr>
        <w:pStyle w:val="Tekstpodstawowy"/>
        <w:numPr>
          <w:ilvl w:val="0"/>
          <w:numId w:val="9"/>
        </w:numPr>
        <w:suppressAutoHyphens w:val="0"/>
        <w:spacing w:after="0" w:line="276" w:lineRule="auto"/>
        <w:ind w:right="-64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>Wymiary gazy muszą być dostosowane do jej przeznaczenia, tj. takie wypełnienie rany gazą, żeby pod wpływem wywieranego ucisku zatamować krwotok.</w:t>
      </w:r>
    </w:p>
    <w:p w14:paraId="38B05256" w14:textId="77777777" w:rsidR="003C1441" w:rsidRPr="004C79FC" w:rsidRDefault="003C1441" w:rsidP="007D2B9A">
      <w:pPr>
        <w:pStyle w:val="Tekstpodstawowy"/>
        <w:numPr>
          <w:ilvl w:val="0"/>
          <w:numId w:val="9"/>
        </w:numPr>
        <w:suppressAutoHyphens w:val="0"/>
        <w:spacing w:after="0" w:line="276" w:lineRule="auto"/>
        <w:ind w:right="-64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>Klasa wyrobu medycznego 2A, zaopatrywan</w:t>
      </w:r>
      <w:r w:rsidR="00B93108" w:rsidRPr="004C79FC">
        <w:rPr>
          <w:rFonts w:ascii="Arial" w:hAnsi="Arial" w:cs="Arial"/>
        </w:rPr>
        <w:t>ie i wypełnianie ran głębokich.</w:t>
      </w:r>
    </w:p>
    <w:p w14:paraId="5F5373C0" w14:textId="77777777" w:rsidR="003C1441" w:rsidRPr="004C79FC" w:rsidRDefault="003C1441" w:rsidP="007D2B9A">
      <w:pPr>
        <w:pStyle w:val="Tekstpodstawowy"/>
        <w:numPr>
          <w:ilvl w:val="0"/>
          <w:numId w:val="9"/>
        </w:numPr>
        <w:suppressAutoHyphens w:val="0"/>
        <w:spacing w:after="0" w:line="276" w:lineRule="auto"/>
        <w:ind w:right="-64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>Gaza zwinięta w rolkę lub złożona w formie „Z” w opakowaniu.</w:t>
      </w:r>
    </w:p>
    <w:p w14:paraId="1F8C63AB" w14:textId="77777777" w:rsidR="003C1441" w:rsidRPr="004C79FC" w:rsidRDefault="003C1441" w:rsidP="007D2B9A">
      <w:pPr>
        <w:pStyle w:val="Tekstpodstawowy"/>
        <w:numPr>
          <w:ilvl w:val="0"/>
          <w:numId w:val="9"/>
        </w:numPr>
        <w:suppressAutoHyphens w:val="0"/>
        <w:spacing w:after="0" w:line="276" w:lineRule="auto"/>
        <w:ind w:right="-64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>Opakowanie wodoodporne, podciśnieniowe, łatwe do otwierania (posiadające nacięcia ułatwiające otwieranie).</w:t>
      </w:r>
    </w:p>
    <w:p w14:paraId="67D86592" w14:textId="77777777" w:rsidR="003C1441" w:rsidRPr="004C79FC" w:rsidRDefault="003C1441" w:rsidP="007D2B9A">
      <w:pPr>
        <w:pStyle w:val="Tekstpodstawowy"/>
        <w:numPr>
          <w:ilvl w:val="0"/>
          <w:numId w:val="9"/>
        </w:numPr>
        <w:suppressAutoHyphens w:val="0"/>
        <w:spacing w:after="0" w:line="276" w:lineRule="auto"/>
        <w:ind w:right="-64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>Okres ważności minimum 5 lat.</w:t>
      </w:r>
    </w:p>
    <w:p w14:paraId="73BD72B2" w14:textId="77777777" w:rsidR="008A6D2B" w:rsidRPr="004C79FC" w:rsidRDefault="008A6D2B" w:rsidP="008A6D2B">
      <w:pPr>
        <w:tabs>
          <w:tab w:val="left" w:pos="851"/>
        </w:tabs>
        <w:snapToGrid w:val="0"/>
        <w:spacing w:line="276" w:lineRule="auto"/>
        <w:rPr>
          <w:rFonts w:ascii="Arial" w:hAnsi="Arial" w:cs="Arial"/>
        </w:rPr>
      </w:pPr>
    </w:p>
    <w:p w14:paraId="45E5FCA4" w14:textId="77777777" w:rsidR="003C1441" w:rsidRPr="004C79FC" w:rsidRDefault="003C1441" w:rsidP="007D2B9A">
      <w:pPr>
        <w:numPr>
          <w:ilvl w:val="0"/>
          <w:numId w:val="2"/>
        </w:numPr>
        <w:tabs>
          <w:tab w:val="left" w:pos="567"/>
        </w:tabs>
        <w:snapToGrid w:val="0"/>
        <w:spacing w:line="276" w:lineRule="auto"/>
        <w:ind w:left="567" w:hanging="284"/>
        <w:jc w:val="both"/>
        <w:rPr>
          <w:rFonts w:ascii="Arial" w:hAnsi="Arial" w:cs="Arial"/>
          <w:b/>
        </w:rPr>
      </w:pPr>
      <w:r w:rsidRPr="004C79FC">
        <w:rPr>
          <w:rFonts w:ascii="Arial" w:hAnsi="Arial" w:cs="Arial"/>
          <w:b/>
        </w:rPr>
        <w:t>Przylepiec bez opatrunku:</w:t>
      </w:r>
      <w:r w:rsidR="00086491" w:rsidRPr="004C79FC">
        <w:rPr>
          <w:rFonts w:ascii="Arial" w:hAnsi="Arial" w:cs="Arial"/>
          <w:b/>
        </w:rPr>
        <w:t xml:space="preserve"> </w:t>
      </w:r>
      <w:r w:rsidR="00295F8A" w:rsidRPr="004C79FC">
        <w:rPr>
          <w:rFonts w:ascii="Arial" w:hAnsi="Arial" w:cs="Arial"/>
          <w:b/>
        </w:rPr>
        <w:t xml:space="preserve">poz. </w:t>
      </w:r>
      <w:r w:rsidR="00040278" w:rsidRPr="004C79FC">
        <w:rPr>
          <w:rFonts w:ascii="Arial" w:hAnsi="Arial" w:cs="Arial"/>
          <w:b/>
        </w:rPr>
        <w:t>157</w:t>
      </w:r>
    </w:p>
    <w:p w14:paraId="231A01A9" w14:textId="77777777" w:rsidR="003C1441" w:rsidRPr="004C79FC" w:rsidRDefault="003C1441" w:rsidP="007D2B9A">
      <w:pPr>
        <w:numPr>
          <w:ilvl w:val="0"/>
          <w:numId w:val="10"/>
        </w:numPr>
        <w:suppressAutoHyphens w:val="0"/>
        <w:spacing w:line="276" w:lineRule="auto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 xml:space="preserve">Przylepiec na jedwabiu z hipoalergicznym klejem o dużej lepkości, również </w:t>
      </w:r>
      <w:r w:rsidRPr="004C79FC">
        <w:rPr>
          <w:rFonts w:ascii="Arial" w:hAnsi="Arial" w:cs="Arial"/>
        </w:rPr>
        <w:br/>
        <w:t>po zamoczeniu.</w:t>
      </w:r>
    </w:p>
    <w:p w14:paraId="37BE8151" w14:textId="77777777" w:rsidR="003C1441" w:rsidRPr="004C79FC" w:rsidRDefault="003C1441" w:rsidP="007D2B9A">
      <w:pPr>
        <w:numPr>
          <w:ilvl w:val="0"/>
          <w:numId w:val="10"/>
        </w:numPr>
        <w:suppressAutoHyphens w:val="0"/>
        <w:spacing w:line="276" w:lineRule="auto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>Wymiary: 2,5 cm x 5 m.</w:t>
      </w:r>
    </w:p>
    <w:p w14:paraId="2273E0DC" w14:textId="77777777" w:rsidR="003C1441" w:rsidRPr="004C79FC" w:rsidRDefault="003C1441" w:rsidP="007D2B9A">
      <w:pPr>
        <w:numPr>
          <w:ilvl w:val="0"/>
          <w:numId w:val="10"/>
        </w:numPr>
        <w:suppressAutoHyphens w:val="0"/>
        <w:spacing w:line="276" w:lineRule="auto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>Łatwe dzielenie bez użycia nożyczek (obustronnie ząbkowane brzegi), nawinięty na szpulę (tuleję) bez osłony (kołnierza).</w:t>
      </w:r>
    </w:p>
    <w:p w14:paraId="528628FE" w14:textId="77777777" w:rsidR="003C1441" w:rsidRPr="004C79FC" w:rsidRDefault="003C1441" w:rsidP="007D2B9A">
      <w:pPr>
        <w:numPr>
          <w:ilvl w:val="0"/>
          <w:numId w:val="10"/>
        </w:numPr>
        <w:suppressAutoHyphens w:val="0"/>
        <w:spacing w:line="276" w:lineRule="auto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lastRenderedPageBreak/>
        <w:t>Dopuszczalny jest przylepiec na szpuli wykonanej z utwardzonej tektury</w:t>
      </w:r>
      <w:r w:rsidRPr="004C79FC">
        <w:rPr>
          <w:rFonts w:ascii="Arial" w:hAnsi="Arial" w:cs="Arial"/>
        </w:rPr>
        <w:br/>
        <w:t>/ papieru.</w:t>
      </w:r>
    </w:p>
    <w:p w14:paraId="7FDF86A4" w14:textId="77777777" w:rsidR="003C1441" w:rsidRPr="004C79FC" w:rsidRDefault="003C1441" w:rsidP="008A6D2B">
      <w:pPr>
        <w:pStyle w:val="Tekstpodstawowy"/>
        <w:spacing w:after="0" w:line="276" w:lineRule="auto"/>
        <w:ind w:right="-64"/>
        <w:jc w:val="both"/>
        <w:rPr>
          <w:rFonts w:ascii="Arial" w:hAnsi="Arial" w:cs="Arial"/>
        </w:rPr>
      </w:pPr>
    </w:p>
    <w:p w14:paraId="3D3D30C6" w14:textId="77777777" w:rsidR="003C1441" w:rsidRPr="004C79FC" w:rsidRDefault="003C1441" w:rsidP="007D2B9A">
      <w:pPr>
        <w:pStyle w:val="Tekstpodstawowy"/>
        <w:numPr>
          <w:ilvl w:val="0"/>
          <w:numId w:val="2"/>
        </w:numPr>
        <w:suppressAutoHyphens w:val="0"/>
        <w:spacing w:after="0" w:line="276" w:lineRule="auto"/>
        <w:ind w:left="567" w:right="-64" w:hanging="283"/>
        <w:jc w:val="both"/>
        <w:rPr>
          <w:rFonts w:ascii="Arial" w:hAnsi="Arial" w:cs="Arial"/>
          <w:b/>
        </w:rPr>
      </w:pPr>
      <w:r w:rsidRPr="004C79FC">
        <w:rPr>
          <w:rFonts w:ascii="Arial" w:hAnsi="Arial" w:cs="Arial"/>
          <w:b/>
        </w:rPr>
        <w:t>Rurka nosowo-gardłowa:</w:t>
      </w:r>
      <w:r w:rsidR="00086491" w:rsidRPr="004C79FC">
        <w:rPr>
          <w:rFonts w:ascii="Arial" w:hAnsi="Arial" w:cs="Arial"/>
          <w:b/>
        </w:rPr>
        <w:t xml:space="preserve"> </w:t>
      </w:r>
      <w:r w:rsidR="001A4414" w:rsidRPr="004C79FC">
        <w:rPr>
          <w:rFonts w:ascii="Arial" w:hAnsi="Arial" w:cs="Arial"/>
          <w:b/>
        </w:rPr>
        <w:t xml:space="preserve">poz. </w:t>
      </w:r>
      <w:r w:rsidR="00040278" w:rsidRPr="004C79FC">
        <w:rPr>
          <w:rFonts w:ascii="Arial" w:hAnsi="Arial" w:cs="Arial"/>
          <w:b/>
        </w:rPr>
        <w:t>192 - 193</w:t>
      </w:r>
    </w:p>
    <w:p w14:paraId="6F84E4AF" w14:textId="77777777" w:rsidR="003C1441" w:rsidRPr="004C79FC" w:rsidRDefault="003C1441" w:rsidP="007D2B9A">
      <w:pPr>
        <w:numPr>
          <w:ilvl w:val="0"/>
          <w:numId w:val="11"/>
        </w:numPr>
        <w:suppressAutoHyphens w:val="0"/>
        <w:spacing w:line="276" w:lineRule="auto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>Zastosowanie: udrażnianie górnych dróg oddechowych przez żołnierzy przeszkolonych w zakresie udzielania pierwszej pomocy według procedur ratownictwa w warunkach taktycznych określonych w aktualnych wytycznych TCCC.</w:t>
      </w:r>
    </w:p>
    <w:p w14:paraId="5845F5B9" w14:textId="77777777" w:rsidR="003C1441" w:rsidRPr="004C79FC" w:rsidRDefault="003C1441" w:rsidP="007D2B9A">
      <w:pPr>
        <w:numPr>
          <w:ilvl w:val="0"/>
          <w:numId w:val="11"/>
        </w:numPr>
        <w:suppressAutoHyphens w:val="0"/>
        <w:spacing w:line="276" w:lineRule="auto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 xml:space="preserve">Wykonana z miękkiego PVC medycznego przezroczystego lub w kolorze zielonym, </w:t>
      </w:r>
      <w:proofErr w:type="spellStart"/>
      <w:r w:rsidRPr="004C79FC">
        <w:rPr>
          <w:rFonts w:ascii="Arial" w:hAnsi="Arial" w:cs="Arial"/>
        </w:rPr>
        <w:t>silikonowana</w:t>
      </w:r>
      <w:proofErr w:type="spellEnd"/>
      <w:r w:rsidRPr="004C79FC">
        <w:rPr>
          <w:rFonts w:ascii="Arial" w:hAnsi="Arial" w:cs="Arial"/>
        </w:rPr>
        <w:t>, bez lateksu i </w:t>
      </w:r>
      <w:proofErr w:type="spellStart"/>
      <w:r w:rsidRPr="004C79FC">
        <w:rPr>
          <w:rFonts w:ascii="Arial" w:hAnsi="Arial" w:cs="Arial"/>
        </w:rPr>
        <w:t>ftalanów</w:t>
      </w:r>
      <w:proofErr w:type="spellEnd"/>
      <w:r w:rsidRPr="004C79FC">
        <w:rPr>
          <w:rFonts w:ascii="Arial" w:hAnsi="Arial" w:cs="Arial"/>
        </w:rPr>
        <w:t>.</w:t>
      </w:r>
    </w:p>
    <w:p w14:paraId="0EF0A6A2" w14:textId="77777777" w:rsidR="003C1441" w:rsidRPr="004C79FC" w:rsidRDefault="003C1441" w:rsidP="007D2B9A">
      <w:pPr>
        <w:numPr>
          <w:ilvl w:val="0"/>
          <w:numId w:val="11"/>
        </w:numPr>
        <w:suppressAutoHyphens w:val="0"/>
        <w:spacing w:line="276" w:lineRule="auto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>Rozmiary: średnica wewnętrzna 7,0 - 7,5 mm (FR 30).</w:t>
      </w:r>
    </w:p>
    <w:p w14:paraId="413541F5" w14:textId="77777777" w:rsidR="003C1441" w:rsidRPr="004C79FC" w:rsidRDefault="003C1441" w:rsidP="007D2B9A">
      <w:pPr>
        <w:numPr>
          <w:ilvl w:val="0"/>
          <w:numId w:val="11"/>
        </w:numPr>
        <w:suppressAutoHyphens w:val="0"/>
        <w:spacing w:line="276" w:lineRule="auto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>Kształt anatomicznej krzywizny kanału nosowo-gardłowego.</w:t>
      </w:r>
    </w:p>
    <w:p w14:paraId="33303B2E" w14:textId="77777777" w:rsidR="003C1441" w:rsidRPr="004C79FC" w:rsidRDefault="003C1441" w:rsidP="007D2B9A">
      <w:pPr>
        <w:numPr>
          <w:ilvl w:val="0"/>
          <w:numId w:val="11"/>
        </w:numPr>
        <w:suppressAutoHyphens w:val="0"/>
        <w:spacing w:line="276" w:lineRule="auto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>Posiadająca ogranicznik chroniący przed wsunięciem w głąb dróg oddechowych i pozycjonujący rurkę.</w:t>
      </w:r>
    </w:p>
    <w:p w14:paraId="5C5B321F" w14:textId="77777777" w:rsidR="003C1441" w:rsidRPr="004C79FC" w:rsidRDefault="003C1441" w:rsidP="007D2B9A">
      <w:pPr>
        <w:numPr>
          <w:ilvl w:val="0"/>
          <w:numId w:val="11"/>
        </w:numPr>
        <w:suppressAutoHyphens w:val="0"/>
        <w:spacing w:line="276" w:lineRule="auto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>Wyrób sterylny.</w:t>
      </w:r>
    </w:p>
    <w:p w14:paraId="319EA402" w14:textId="77777777" w:rsidR="003C1441" w:rsidRPr="004C79FC" w:rsidRDefault="003C1441" w:rsidP="007D2B9A">
      <w:pPr>
        <w:numPr>
          <w:ilvl w:val="0"/>
          <w:numId w:val="11"/>
        </w:numPr>
        <w:suppressAutoHyphens w:val="0"/>
        <w:spacing w:line="276" w:lineRule="auto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 xml:space="preserve">Opakowanie chroniące przed zamoczeniem </w:t>
      </w:r>
      <w:r w:rsidRPr="004C79FC">
        <w:rPr>
          <w:rFonts w:ascii="Arial" w:hAnsi="Arial" w:cs="Arial"/>
          <w:bCs/>
        </w:rPr>
        <w:t>typu foliowo-papierowe, łatwe do otwierania,</w:t>
      </w:r>
      <w:r w:rsidRPr="004C79FC">
        <w:rPr>
          <w:rFonts w:ascii="Arial" w:hAnsi="Arial" w:cs="Arial"/>
        </w:rPr>
        <w:t xml:space="preserve"> umożliwiające dowolne formowanie kształtu, o wymiarach maksymalnie 12 cm x 22 cm.</w:t>
      </w:r>
    </w:p>
    <w:p w14:paraId="2E06A4EA" w14:textId="77777777" w:rsidR="003C1441" w:rsidRPr="004C79FC" w:rsidRDefault="003C1441" w:rsidP="007D2B9A">
      <w:pPr>
        <w:numPr>
          <w:ilvl w:val="0"/>
          <w:numId w:val="11"/>
        </w:numPr>
        <w:suppressAutoHyphens w:val="0"/>
        <w:spacing w:line="276" w:lineRule="auto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>Okres ważności rurki nosowo-gardłowej minimum 5 lat.</w:t>
      </w:r>
    </w:p>
    <w:p w14:paraId="4FF163B9" w14:textId="77777777" w:rsidR="008A6D2B" w:rsidRPr="004C79FC" w:rsidRDefault="008A6D2B" w:rsidP="008A6D2B">
      <w:pPr>
        <w:suppressAutoHyphens w:val="0"/>
        <w:spacing w:line="276" w:lineRule="auto"/>
        <w:jc w:val="both"/>
        <w:rPr>
          <w:rFonts w:ascii="Arial" w:hAnsi="Arial" w:cs="Arial"/>
        </w:rPr>
      </w:pPr>
    </w:p>
    <w:p w14:paraId="7A8B8B51" w14:textId="77777777" w:rsidR="003C1441" w:rsidRPr="004C79FC" w:rsidRDefault="003C1441" w:rsidP="007D2B9A">
      <w:pPr>
        <w:pStyle w:val="Tekstpodstawowy"/>
        <w:numPr>
          <w:ilvl w:val="0"/>
          <w:numId w:val="2"/>
        </w:numPr>
        <w:suppressAutoHyphens w:val="0"/>
        <w:spacing w:after="0" w:line="276" w:lineRule="auto"/>
        <w:ind w:left="567" w:right="-64" w:hanging="283"/>
        <w:jc w:val="both"/>
        <w:rPr>
          <w:rFonts w:ascii="Arial" w:hAnsi="Arial" w:cs="Arial"/>
          <w:b/>
        </w:rPr>
      </w:pPr>
      <w:proofErr w:type="spellStart"/>
      <w:r w:rsidRPr="004C79FC">
        <w:rPr>
          <w:rFonts w:ascii="Arial" w:hAnsi="Arial" w:cs="Arial"/>
          <w:b/>
        </w:rPr>
        <w:t>Lubrykant</w:t>
      </w:r>
      <w:proofErr w:type="spellEnd"/>
      <w:r w:rsidRPr="004C79FC">
        <w:rPr>
          <w:rFonts w:ascii="Arial" w:hAnsi="Arial" w:cs="Arial"/>
          <w:b/>
        </w:rPr>
        <w:t xml:space="preserve"> w żelu:</w:t>
      </w:r>
      <w:r w:rsidR="00086491" w:rsidRPr="004C79FC">
        <w:rPr>
          <w:rFonts w:ascii="Arial" w:hAnsi="Arial" w:cs="Arial"/>
          <w:b/>
        </w:rPr>
        <w:t xml:space="preserve"> </w:t>
      </w:r>
      <w:r w:rsidR="001A4414" w:rsidRPr="004C79FC">
        <w:rPr>
          <w:rFonts w:ascii="Arial" w:hAnsi="Arial" w:cs="Arial"/>
          <w:b/>
        </w:rPr>
        <w:t xml:space="preserve">poz. </w:t>
      </w:r>
      <w:r w:rsidR="00196F86" w:rsidRPr="004C79FC">
        <w:rPr>
          <w:rFonts w:ascii="Arial" w:hAnsi="Arial" w:cs="Arial"/>
          <w:b/>
        </w:rPr>
        <w:t>138-139</w:t>
      </w:r>
    </w:p>
    <w:p w14:paraId="566C9DD5" w14:textId="77777777" w:rsidR="003C1441" w:rsidRPr="004C79FC" w:rsidRDefault="003C1441" w:rsidP="007D2B9A">
      <w:pPr>
        <w:numPr>
          <w:ilvl w:val="0"/>
          <w:numId w:val="8"/>
        </w:numPr>
        <w:suppressAutoHyphens w:val="0"/>
        <w:spacing w:line="276" w:lineRule="auto"/>
        <w:ind w:left="993" w:hanging="426"/>
        <w:jc w:val="both"/>
        <w:rPr>
          <w:rFonts w:ascii="Arial" w:hAnsi="Arial" w:cs="Arial"/>
        </w:rPr>
      </w:pPr>
      <w:proofErr w:type="spellStart"/>
      <w:r w:rsidRPr="004C79FC">
        <w:rPr>
          <w:rFonts w:ascii="Arial" w:hAnsi="Arial" w:cs="Arial"/>
        </w:rPr>
        <w:t>Lubrykant</w:t>
      </w:r>
      <w:proofErr w:type="spellEnd"/>
      <w:r w:rsidRPr="004C79FC">
        <w:rPr>
          <w:rFonts w:ascii="Arial" w:hAnsi="Arial" w:cs="Arial"/>
        </w:rPr>
        <w:t xml:space="preserve"> w żelu, obojętny farmakologicznie, ułatwiający zakładanie rurki nosowo-gardłowej, jednorazowe opakowanie 2,7÷5 g.</w:t>
      </w:r>
    </w:p>
    <w:p w14:paraId="1FEFD484" w14:textId="77777777" w:rsidR="003C1441" w:rsidRPr="004C79FC" w:rsidRDefault="003C1441" w:rsidP="007D2B9A">
      <w:pPr>
        <w:numPr>
          <w:ilvl w:val="0"/>
          <w:numId w:val="8"/>
        </w:numPr>
        <w:suppressAutoHyphens w:val="0"/>
        <w:spacing w:line="276" w:lineRule="auto"/>
        <w:ind w:left="993" w:hanging="426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 xml:space="preserve">Okres ważności </w:t>
      </w:r>
      <w:proofErr w:type="spellStart"/>
      <w:r w:rsidRPr="004C79FC">
        <w:rPr>
          <w:rFonts w:ascii="Arial" w:hAnsi="Arial" w:cs="Arial"/>
        </w:rPr>
        <w:t>lubrykantu</w:t>
      </w:r>
      <w:proofErr w:type="spellEnd"/>
      <w:r w:rsidRPr="004C79FC">
        <w:rPr>
          <w:rFonts w:ascii="Arial" w:hAnsi="Arial" w:cs="Arial"/>
        </w:rPr>
        <w:t xml:space="preserve"> minimum 5 lat.</w:t>
      </w:r>
    </w:p>
    <w:p w14:paraId="4EB88127" w14:textId="77777777" w:rsidR="003C1441" w:rsidRPr="004C79FC" w:rsidRDefault="003C1441" w:rsidP="008A6D2B">
      <w:pPr>
        <w:spacing w:line="276" w:lineRule="auto"/>
        <w:rPr>
          <w:rFonts w:ascii="Arial" w:hAnsi="Arial" w:cs="Arial"/>
        </w:rPr>
      </w:pPr>
    </w:p>
    <w:p w14:paraId="173F8DA9" w14:textId="77777777" w:rsidR="003C1441" w:rsidRPr="004C79FC" w:rsidRDefault="003C1441" w:rsidP="007D2B9A">
      <w:pPr>
        <w:numPr>
          <w:ilvl w:val="0"/>
          <w:numId w:val="2"/>
        </w:numPr>
        <w:suppressAutoHyphens w:val="0"/>
        <w:spacing w:line="276" w:lineRule="auto"/>
        <w:ind w:left="567" w:hanging="283"/>
        <w:jc w:val="both"/>
        <w:rPr>
          <w:rFonts w:ascii="Arial" w:hAnsi="Arial" w:cs="Arial"/>
          <w:b/>
        </w:rPr>
      </w:pPr>
      <w:r w:rsidRPr="004C79FC">
        <w:rPr>
          <w:rFonts w:ascii="Arial" w:hAnsi="Arial" w:cs="Arial"/>
          <w:b/>
        </w:rPr>
        <w:t>Nożyczki ratownicze:</w:t>
      </w:r>
      <w:r w:rsidR="00086491" w:rsidRPr="004C79FC">
        <w:rPr>
          <w:rFonts w:ascii="Arial" w:hAnsi="Arial" w:cs="Arial"/>
          <w:b/>
        </w:rPr>
        <w:t xml:space="preserve"> </w:t>
      </w:r>
      <w:r w:rsidR="001A4414" w:rsidRPr="004C79FC">
        <w:rPr>
          <w:rFonts w:ascii="Arial" w:hAnsi="Arial" w:cs="Arial"/>
          <w:b/>
        </w:rPr>
        <w:t xml:space="preserve">poz. </w:t>
      </w:r>
      <w:r w:rsidR="00196F86" w:rsidRPr="004C79FC">
        <w:rPr>
          <w:rFonts w:ascii="Arial" w:hAnsi="Arial" w:cs="Arial"/>
          <w:b/>
        </w:rPr>
        <w:t>117</w:t>
      </w:r>
    </w:p>
    <w:p w14:paraId="7C2A53B9" w14:textId="77777777" w:rsidR="003C1441" w:rsidRPr="004C79FC" w:rsidRDefault="003C1441" w:rsidP="007D2B9A">
      <w:pPr>
        <w:numPr>
          <w:ilvl w:val="0"/>
          <w:numId w:val="12"/>
        </w:numPr>
        <w:suppressAutoHyphens w:val="0"/>
        <w:spacing w:line="276" w:lineRule="auto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>Ostrze wykonane z tytanu lub twardej stali z powłoką teflonową, umożliwiające cięcie tkaniny ubraniowej, materiałów opatrunkowych, pasów bezpieczeństwa, skóry oraz innych twardych przedmiotów.</w:t>
      </w:r>
    </w:p>
    <w:p w14:paraId="7EDADD69" w14:textId="77777777" w:rsidR="003C1441" w:rsidRPr="004C79FC" w:rsidRDefault="003C1441" w:rsidP="007D2B9A">
      <w:pPr>
        <w:numPr>
          <w:ilvl w:val="0"/>
          <w:numId w:val="12"/>
        </w:numPr>
        <w:suppressAutoHyphens w:val="0"/>
        <w:spacing w:line="276" w:lineRule="auto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>Ząbkowane ostrze, nie wymagające ostrzenia.</w:t>
      </w:r>
    </w:p>
    <w:p w14:paraId="2D6CF311" w14:textId="77777777" w:rsidR="003C1441" w:rsidRPr="004C79FC" w:rsidRDefault="003C1441" w:rsidP="007D2B9A">
      <w:pPr>
        <w:numPr>
          <w:ilvl w:val="0"/>
          <w:numId w:val="12"/>
        </w:numPr>
        <w:suppressAutoHyphens w:val="0"/>
        <w:spacing w:line="276" w:lineRule="auto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>Wygięty kształt ułatwiający cięcie.</w:t>
      </w:r>
    </w:p>
    <w:p w14:paraId="47B598A2" w14:textId="77777777" w:rsidR="003C1441" w:rsidRPr="004C79FC" w:rsidRDefault="003C1441" w:rsidP="007D2B9A">
      <w:pPr>
        <w:numPr>
          <w:ilvl w:val="0"/>
          <w:numId w:val="12"/>
        </w:numPr>
        <w:suppressAutoHyphens w:val="0"/>
        <w:spacing w:line="276" w:lineRule="auto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>Nożyczki na końcu dolnego ostrza posiadają zaokrąglenie, które chroni przed skaleczeniem w czasie stosowania.</w:t>
      </w:r>
    </w:p>
    <w:p w14:paraId="1CAD674E" w14:textId="77777777" w:rsidR="003C1441" w:rsidRPr="004C79FC" w:rsidRDefault="003C1441" w:rsidP="007D2B9A">
      <w:pPr>
        <w:numPr>
          <w:ilvl w:val="0"/>
          <w:numId w:val="12"/>
        </w:numPr>
        <w:suppressAutoHyphens w:val="0"/>
        <w:spacing w:line="276" w:lineRule="auto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>Długość powierzchni tnącej minimum 4 cm, długość całkowita 14</w:t>
      </w:r>
      <w:r w:rsidRPr="004C79FC">
        <w:rPr>
          <w:rFonts w:ascii="Arial" w:hAnsi="Arial" w:cs="Arial"/>
        </w:rPr>
        <w:noBreakHyphen/>
        <w:t>18 cm.</w:t>
      </w:r>
    </w:p>
    <w:p w14:paraId="4360D6C1" w14:textId="77777777" w:rsidR="003C1441" w:rsidRPr="004C79FC" w:rsidRDefault="003C1441" w:rsidP="007D2B9A">
      <w:pPr>
        <w:numPr>
          <w:ilvl w:val="0"/>
          <w:numId w:val="12"/>
        </w:numPr>
        <w:suppressAutoHyphens w:val="0"/>
        <w:spacing w:line="276" w:lineRule="auto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>Kolor ostrza i rękojeści matowy: czarny, brązowy lub szary. Dopuszczalna jest rękojeść w innych ciemnych kolorach.</w:t>
      </w:r>
    </w:p>
    <w:p w14:paraId="751B8586" w14:textId="77777777" w:rsidR="008A6D2B" w:rsidRPr="004C79FC" w:rsidRDefault="008A6D2B" w:rsidP="008A6D2B">
      <w:pPr>
        <w:spacing w:line="276" w:lineRule="auto"/>
        <w:rPr>
          <w:rFonts w:ascii="Arial" w:hAnsi="Arial" w:cs="Arial"/>
        </w:rPr>
      </w:pPr>
    </w:p>
    <w:p w14:paraId="3BDE5699" w14:textId="77777777" w:rsidR="003C1441" w:rsidRPr="004C79FC" w:rsidRDefault="003C1441" w:rsidP="007D2B9A">
      <w:pPr>
        <w:numPr>
          <w:ilvl w:val="0"/>
          <w:numId w:val="2"/>
        </w:numPr>
        <w:suppressAutoHyphens w:val="0"/>
        <w:spacing w:line="276" w:lineRule="auto"/>
        <w:ind w:left="567" w:hanging="283"/>
        <w:jc w:val="both"/>
        <w:rPr>
          <w:rFonts w:ascii="Arial" w:hAnsi="Arial" w:cs="Arial"/>
          <w:b/>
        </w:rPr>
      </w:pPr>
      <w:r w:rsidRPr="004C79FC">
        <w:rPr>
          <w:rFonts w:ascii="Arial" w:hAnsi="Arial" w:cs="Arial"/>
          <w:b/>
        </w:rPr>
        <w:t>Rękawice ratownicze:</w:t>
      </w:r>
      <w:r w:rsidR="00086491" w:rsidRPr="004C79FC">
        <w:rPr>
          <w:rFonts w:ascii="Arial" w:hAnsi="Arial" w:cs="Arial"/>
          <w:b/>
        </w:rPr>
        <w:t xml:space="preserve"> </w:t>
      </w:r>
      <w:r w:rsidR="001A4414" w:rsidRPr="004C79FC">
        <w:rPr>
          <w:rFonts w:ascii="Arial" w:hAnsi="Arial" w:cs="Arial"/>
          <w:b/>
        </w:rPr>
        <w:t xml:space="preserve">poz. </w:t>
      </w:r>
      <w:r w:rsidR="004C79FC" w:rsidRPr="004C79FC">
        <w:rPr>
          <w:rFonts w:ascii="Arial" w:hAnsi="Arial" w:cs="Arial"/>
          <w:b/>
        </w:rPr>
        <w:t>174</w:t>
      </w:r>
    </w:p>
    <w:p w14:paraId="5BACFB3B" w14:textId="77777777" w:rsidR="003C1441" w:rsidRPr="004C79FC" w:rsidRDefault="003C1441" w:rsidP="007D2B9A">
      <w:pPr>
        <w:numPr>
          <w:ilvl w:val="0"/>
          <w:numId w:val="13"/>
        </w:numPr>
        <w:suppressAutoHyphens w:val="0"/>
        <w:spacing w:line="276" w:lineRule="auto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>Jednorazowego użytku, niesterylne.</w:t>
      </w:r>
    </w:p>
    <w:p w14:paraId="162EE37F" w14:textId="77777777" w:rsidR="003C1441" w:rsidRPr="004C79FC" w:rsidRDefault="003C1441" w:rsidP="007D2B9A">
      <w:pPr>
        <w:numPr>
          <w:ilvl w:val="0"/>
          <w:numId w:val="13"/>
        </w:numPr>
        <w:suppressAutoHyphens w:val="0"/>
        <w:spacing w:line="276" w:lineRule="auto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>Nitrylowe.</w:t>
      </w:r>
    </w:p>
    <w:p w14:paraId="1FDA498B" w14:textId="77777777" w:rsidR="003C1441" w:rsidRPr="004C79FC" w:rsidRDefault="003C1441" w:rsidP="007D2B9A">
      <w:pPr>
        <w:numPr>
          <w:ilvl w:val="0"/>
          <w:numId w:val="13"/>
        </w:numPr>
        <w:suppressAutoHyphens w:val="0"/>
        <w:spacing w:line="276" w:lineRule="auto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 xml:space="preserve">Hipoalergiczne, </w:t>
      </w:r>
      <w:proofErr w:type="spellStart"/>
      <w:r w:rsidRPr="004C79FC">
        <w:rPr>
          <w:rFonts w:ascii="Arial" w:hAnsi="Arial" w:cs="Arial"/>
        </w:rPr>
        <w:t>bezlateksowe</w:t>
      </w:r>
      <w:proofErr w:type="spellEnd"/>
      <w:r w:rsidRPr="004C79FC">
        <w:rPr>
          <w:rFonts w:ascii="Arial" w:hAnsi="Arial" w:cs="Arial"/>
        </w:rPr>
        <w:t>, niepudrowane.</w:t>
      </w:r>
    </w:p>
    <w:p w14:paraId="14441B23" w14:textId="77777777" w:rsidR="003C1441" w:rsidRPr="004C79FC" w:rsidRDefault="003C1441" w:rsidP="007D2B9A">
      <w:pPr>
        <w:numPr>
          <w:ilvl w:val="0"/>
          <w:numId w:val="13"/>
        </w:numPr>
        <w:suppressAutoHyphens w:val="0"/>
        <w:spacing w:line="276" w:lineRule="auto"/>
        <w:jc w:val="both"/>
        <w:rPr>
          <w:rFonts w:ascii="Arial" w:hAnsi="Arial" w:cs="Arial"/>
          <w:bCs/>
        </w:rPr>
      </w:pPr>
      <w:r w:rsidRPr="004C79FC">
        <w:rPr>
          <w:rFonts w:ascii="Arial" w:hAnsi="Arial" w:cs="Arial"/>
        </w:rPr>
        <w:t>Przedłużony mankiet.</w:t>
      </w:r>
    </w:p>
    <w:p w14:paraId="13D1C5B0" w14:textId="77777777" w:rsidR="003C1441" w:rsidRPr="004C79FC" w:rsidRDefault="003C1441" w:rsidP="007D2B9A">
      <w:pPr>
        <w:numPr>
          <w:ilvl w:val="0"/>
          <w:numId w:val="13"/>
        </w:numPr>
        <w:suppressAutoHyphens w:val="0"/>
        <w:spacing w:line="276" w:lineRule="auto"/>
        <w:jc w:val="both"/>
        <w:rPr>
          <w:rFonts w:ascii="Arial" w:hAnsi="Arial" w:cs="Arial"/>
          <w:bCs/>
        </w:rPr>
      </w:pPr>
      <w:r w:rsidRPr="004C79FC">
        <w:rPr>
          <w:rFonts w:ascii="Arial" w:hAnsi="Arial" w:cs="Arial"/>
        </w:rPr>
        <w:t>Kolor niebieski.</w:t>
      </w:r>
    </w:p>
    <w:p w14:paraId="7199BEB6" w14:textId="77777777" w:rsidR="003C1441" w:rsidRPr="004C79FC" w:rsidRDefault="003C1441" w:rsidP="007D2B9A">
      <w:pPr>
        <w:numPr>
          <w:ilvl w:val="0"/>
          <w:numId w:val="13"/>
        </w:numPr>
        <w:suppressAutoHyphens w:val="0"/>
        <w:spacing w:line="276" w:lineRule="auto"/>
        <w:jc w:val="both"/>
        <w:rPr>
          <w:rFonts w:ascii="Arial" w:hAnsi="Arial" w:cs="Arial"/>
          <w:bCs/>
        </w:rPr>
      </w:pPr>
      <w:r w:rsidRPr="004C79FC">
        <w:rPr>
          <w:rFonts w:ascii="Arial" w:hAnsi="Arial" w:cs="Arial"/>
        </w:rPr>
        <w:t>Rozmiar L.</w:t>
      </w:r>
    </w:p>
    <w:p w14:paraId="32363ACA" w14:textId="77777777" w:rsidR="003C1441" w:rsidRPr="004C79FC" w:rsidRDefault="003C1441" w:rsidP="007D2B9A">
      <w:pPr>
        <w:pStyle w:val="Tekstpodstawowy"/>
        <w:numPr>
          <w:ilvl w:val="0"/>
          <w:numId w:val="2"/>
        </w:numPr>
        <w:spacing w:after="0" w:line="276" w:lineRule="auto"/>
        <w:ind w:left="567" w:hanging="283"/>
        <w:jc w:val="both"/>
        <w:rPr>
          <w:rFonts w:ascii="Arial" w:hAnsi="Arial" w:cs="Arial"/>
          <w:b/>
        </w:rPr>
      </w:pPr>
      <w:r w:rsidRPr="004C79FC">
        <w:rPr>
          <w:rFonts w:ascii="Arial" w:hAnsi="Arial" w:cs="Arial"/>
          <w:b/>
        </w:rPr>
        <w:lastRenderedPageBreak/>
        <w:t>Opatrunek indywidualny:</w:t>
      </w:r>
      <w:r w:rsidR="00086491" w:rsidRPr="004C79FC">
        <w:rPr>
          <w:rFonts w:ascii="Arial" w:hAnsi="Arial" w:cs="Arial"/>
          <w:b/>
        </w:rPr>
        <w:t xml:space="preserve"> </w:t>
      </w:r>
      <w:r w:rsidR="001A4414" w:rsidRPr="004C79FC">
        <w:rPr>
          <w:rFonts w:ascii="Arial" w:hAnsi="Arial" w:cs="Arial"/>
          <w:b/>
        </w:rPr>
        <w:t xml:space="preserve">poz. </w:t>
      </w:r>
      <w:r w:rsidR="00196F86" w:rsidRPr="004C79FC">
        <w:rPr>
          <w:rFonts w:ascii="Arial" w:hAnsi="Arial" w:cs="Arial"/>
          <w:b/>
        </w:rPr>
        <w:t>132</w:t>
      </w:r>
    </w:p>
    <w:p w14:paraId="657A15CC" w14:textId="77777777" w:rsidR="003C1441" w:rsidRPr="004C79FC" w:rsidRDefault="003C1441" w:rsidP="008A6D2B">
      <w:pPr>
        <w:pStyle w:val="Default"/>
        <w:spacing w:after="25" w:line="276" w:lineRule="auto"/>
        <w:ind w:left="720"/>
        <w:jc w:val="both"/>
        <w:rPr>
          <w:color w:val="auto"/>
        </w:rPr>
      </w:pPr>
      <w:r w:rsidRPr="004C79FC">
        <w:rPr>
          <w:color w:val="auto"/>
        </w:rPr>
        <w:t xml:space="preserve">Przeznaczony do tamowania krwotoków i opatrywania ran przez niewykwalifikowanego pod kątem medycznym żołnierza, w ramach „samopomocy” lub „pomocy koleżeńskiej” SABA (ang. </w:t>
      </w:r>
      <w:proofErr w:type="spellStart"/>
      <w:r w:rsidRPr="004C79FC">
        <w:rPr>
          <w:color w:val="auto"/>
        </w:rPr>
        <w:t>self</w:t>
      </w:r>
      <w:proofErr w:type="spellEnd"/>
      <w:r w:rsidRPr="004C79FC">
        <w:rPr>
          <w:color w:val="auto"/>
        </w:rPr>
        <w:t xml:space="preserve"> </w:t>
      </w:r>
      <w:proofErr w:type="spellStart"/>
      <w:r w:rsidRPr="004C79FC">
        <w:rPr>
          <w:color w:val="auto"/>
        </w:rPr>
        <w:t>aid</w:t>
      </w:r>
      <w:proofErr w:type="spellEnd"/>
      <w:r w:rsidRPr="004C79FC">
        <w:rPr>
          <w:color w:val="auto"/>
        </w:rPr>
        <w:t xml:space="preserve"> / buddy </w:t>
      </w:r>
      <w:proofErr w:type="spellStart"/>
      <w:r w:rsidRPr="004C79FC">
        <w:rPr>
          <w:color w:val="auto"/>
        </w:rPr>
        <w:t>aid</w:t>
      </w:r>
      <w:proofErr w:type="spellEnd"/>
      <w:r w:rsidRPr="004C79FC">
        <w:rPr>
          <w:color w:val="auto"/>
        </w:rPr>
        <w:t>) według procedur medycyny pola walki TC3 (</w:t>
      </w:r>
      <w:proofErr w:type="spellStart"/>
      <w:r w:rsidRPr="004C79FC">
        <w:rPr>
          <w:color w:val="auto"/>
        </w:rPr>
        <w:t>Tactical</w:t>
      </w:r>
      <w:proofErr w:type="spellEnd"/>
      <w:r w:rsidRPr="004C79FC">
        <w:rPr>
          <w:color w:val="auto"/>
        </w:rPr>
        <w:t xml:space="preserve"> Combat </w:t>
      </w:r>
      <w:proofErr w:type="spellStart"/>
      <w:r w:rsidRPr="004C79FC">
        <w:rPr>
          <w:color w:val="auto"/>
        </w:rPr>
        <w:t>Casualty</w:t>
      </w:r>
      <w:proofErr w:type="spellEnd"/>
      <w:r w:rsidRPr="004C79FC">
        <w:rPr>
          <w:color w:val="auto"/>
        </w:rPr>
        <w:t xml:space="preserve"> </w:t>
      </w:r>
      <w:proofErr w:type="spellStart"/>
      <w:r w:rsidRPr="004C79FC">
        <w:rPr>
          <w:color w:val="auto"/>
        </w:rPr>
        <w:t>Care</w:t>
      </w:r>
      <w:proofErr w:type="spellEnd"/>
      <w:r w:rsidRPr="004C79FC">
        <w:rPr>
          <w:color w:val="auto"/>
        </w:rPr>
        <w:t xml:space="preserve">) określonych w wytycznych komitetu </w:t>
      </w:r>
      <w:proofErr w:type="spellStart"/>
      <w:r w:rsidRPr="004C79FC">
        <w:rPr>
          <w:color w:val="auto"/>
        </w:rPr>
        <w:t>CoTCCC</w:t>
      </w:r>
      <w:proofErr w:type="spellEnd"/>
      <w:r w:rsidRPr="004C79FC">
        <w:rPr>
          <w:color w:val="auto"/>
        </w:rPr>
        <w:t>. Opatrunek musi działać niezawodnie w warunkach pola walki, to znaczy: w różnych warunkach klimatycznych i geograficznych (w tym: pustynia, dżungla, góry, bagna, wybrzeże, itp.) pod wpływem związanych z tym czynników pogodowych</w:t>
      </w:r>
      <w:r w:rsidRPr="004C79FC">
        <w:rPr>
          <w:color w:val="auto"/>
        </w:rPr>
        <w:br/>
        <w:t xml:space="preserve">(w tym: woda, piach, deszcz, śnieg, błoto, wiatr, </w:t>
      </w:r>
      <w:proofErr w:type="spellStart"/>
      <w:r w:rsidRPr="004C79FC">
        <w:rPr>
          <w:color w:val="auto"/>
        </w:rPr>
        <w:t>itp</w:t>
      </w:r>
      <w:proofErr w:type="spellEnd"/>
      <w:r w:rsidRPr="004C79FC">
        <w:rPr>
          <w:color w:val="auto"/>
        </w:rPr>
        <w:t xml:space="preserve">) oraz taktycznych (w tym: noc, dzień, użycie noktowizji, zasłon dymnych, pod ostrzałem, w pozycji leżąc, w mundurze, rękawicach i oporządzeniu taktycznym, hełmie i kamizelce kuloodpornej, </w:t>
      </w:r>
      <w:proofErr w:type="spellStart"/>
      <w:r w:rsidRPr="004C79FC">
        <w:rPr>
          <w:color w:val="auto"/>
        </w:rPr>
        <w:t>itp</w:t>
      </w:r>
      <w:proofErr w:type="spellEnd"/>
      <w:r w:rsidRPr="004C79FC">
        <w:rPr>
          <w:color w:val="auto"/>
        </w:rPr>
        <w:t>). W zakresie wymagania szerokości bandaża elastycznego dopuszczalne jest odchylenie +/- 10%.</w:t>
      </w:r>
    </w:p>
    <w:p w14:paraId="17A318B7" w14:textId="77777777" w:rsidR="003C1441" w:rsidRPr="004C79FC" w:rsidRDefault="003C1441" w:rsidP="008A6D2B">
      <w:pPr>
        <w:spacing w:line="276" w:lineRule="auto"/>
        <w:ind w:left="720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 xml:space="preserve">Opatrunek indywidualny posiada wymóg opakowania łatwego do otwierania, </w:t>
      </w:r>
      <w:r w:rsidRPr="004C79FC">
        <w:rPr>
          <w:rFonts w:ascii="Arial" w:hAnsi="Arial" w:cs="Arial"/>
        </w:rPr>
        <w:br/>
        <w:t>co oznacza, że opakowanie musi być łatwe do otwierania w warunkach pola walki, w tym w rękawicach taktyczny</w:t>
      </w:r>
      <w:r w:rsidR="008A6D2B" w:rsidRPr="004C79FC">
        <w:rPr>
          <w:rFonts w:ascii="Arial" w:hAnsi="Arial" w:cs="Arial"/>
        </w:rPr>
        <w:t>ch, przy dużej wilgotności itp.</w:t>
      </w:r>
    </w:p>
    <w:p w14:paraId="66F7E3A5" w14:textId="77777777" w:rsidR="003C1441" w:rsidRPr="004C79FC" w:rsidRDefault="003C1441" w:rsidP="008A6D2B">
      <w:pPr>
        <w:spacing w:line="276" w:lineRule="auto"/>
        <w:ind w:left="720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 xml:space="preserve">W zakresie oznakowania opatrunek musi posiadać instrukcję użytkowania </w:t>
      </w:r>
      <w:r w:rsidRPr="004C79FC">
        <w:rPr>
          <w:rFonts w:ascii="Arial" w:hAnsi="Arial" w:cs="Arial"/>
        </w:rPr>
        <w:br/>
        <w:t>w języku pols</w:t>
      </w:r>
      <w:r w:rsidR="008A6D2B" w:rsidRPr="004C79FC">
        <w:rPr>
          <w:rFonts w:ascii="Arial" w:hAnsi="Arial" w:cs="Arial"/>
        </w:rPr>
        <w:t xml:space="preserve">kim lub w postaci piktogramów. </w:t>
      </w:r>
    </w:p>
    <w:p w14:paraId="4EE50F80" w14:textId="77777777" w:rsidR="003C1441" w:rsidRPr="004C79FC" w:rsidRDefault="003C1441" w:rsidP="008A6D2B">
      <w:pPr>
        <w:spacing w:line="276" w:lineRule="auto"/>
        <w:ind w:left="720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 xml:space="preserve">Opatrunek musi posiadać informacje: znak CE, termin ważności, numer serii </w:t>
      </w:r>
      <w:r w:rsidRPr="004C79FC">
        <w:rPr>
          <w:rFonts w:ascii="Arial" w:hAnsi="Arial" w:cs="Arial"/>
        </w:rPr>
        <w:br/>
        <w:t xml:space="preserve">i oznakowanie sterylności. Oznakowanie to musi być czytelne, umieszczone </w:t>
      </w:r>
      <w:r w:rsidRPr="004C79FC">
        <w:rPr>
          <w:rFonts w:ascii="Arial" w:hAnsi="Arial" w:cs="Arial"/>
        </w:rPr>
        <w:br/>
        <w:t>w sposób nieusuwalny, nie dające się dłoni</w:t>
      </w:r>
      <w:r w:rsidR="008A6D2B" w:rsidRPr="004C79FC">
        <w:rPr>
          <w:rFonts w:ascii="Arial" w:hAnsi="Arial" w:cs="Arial"/>
        </w:rPr>
        <w:t>ą zetrzeć, zmazać, czy odkleić.</w:t>
      </w:r>
    </w:p>
    <w:p w14:paraId="4490842E" w14:textId="77777777" w:rsidR="003C1441" w:rsidRPr="004C79FC" w:rsidRDefault="003C1441" w:rsidP="007D2B9A">
      <w:pPr>
        <w:numPr>
          <w:ilvl w:val="0"/>
          <w:numId w:val="3"/>
        </w:numPr>
        <w:tabs>
          <w:tab w:val="clear" w:pos="720"/>
        </w:tabs>
        <w:suppressAutoHyphens w:val="0"/>
        <w:spacing w:line="276" w:lineRule="auto"/>
        <w:ind w:left="993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>Forma opatrunku:</w:t>
      </w:r>
    </w:p>
    <w:p w14:paraId="772BBB04" w14:textId="77777777" w:rsidR="003C1441" w:rsidRPr="004C79FC" w:rsidRDefault="003C1441" w:rsidP="007D2B9A">
      <w:pPr>
        <w:numPr>
          <w:ilvl w:val="0"/>
          <w:numId w:val="4"/>
        </w:numPr>
        <w:tabs>
          <w:tab w:val="clear" w:pos="720"/>
        </w:tabs>
        <w:suppressAutoHyphens w:val="0"/>
        <w:spacing w:line="276" w:lineRule="auto"/>
        <w:ind w:left="1418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>elastyczny bandaż o szerokości 10 cm ±10%;</w:t>
      </w:r>
    </w:p>
    <w:p w14:paraId="63B26E47" w14:textId="77777777" w:rsidR="003C1441" w:rsidRPr="004C79FC" w:rsidRDefault="003C1441" w:rsidP="007D2B9A">
      <w:pPr>
        <w:numPr>
          <w:ilvl w:val="0"/>
          <w:numId w:val="4"/>
        </w:numPr>
        <w:tabs>
          <w:tab w:val="clear" w:pos="720"/>
        </w:tabs>
        <w:suppressAutoHyphens w:val="0"/>
        <w:spacing w:line="276" w:lineRule="auto"/>
        <w:ind w:left="1418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 xml:space="preserve">wyposażony w jeden (nieruchomy) lub dwa tampony/kompresy (nieruchomy i ruchomy); </w:t>
      </w:r>
    </w:p>
    <w:p w14:paraId="4F3D944D" w14:textId="77777777" w:rsidR="003C1441" w:rsidRPr="004C79FC" w:rsidRDefault="003C1441" w:rsidP="007D2B9A">
      <w:pPr>
        <w:numPr>
          <w:ilvl w:val="0"/>
          <w:numId w:val="4"/>
        </w:numPr>
        <w:tabs>
          <w:tab w:val="clear" w:pos="720"/>
        </w:tabs>
        <w:suppressAutoHyphens w:val="0"/>
        <w:spacing w:line="276" w:lineRule="auto"/>
        <w:ind w:left="1418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>wyposażony w element z tworzywa sztucznego zamocowany do bandaża ułatwiający zakładanie opatrunku jedną ręką, zmianę kierunku bandażowania oraz pełniący funkcję bezpośredniego ucisku na ranę po założeniu opatrunku;</w:t>
      </w:r>
    </w:p>
    <w:p w14:paraId="086F2724" w14:textId="77777777" w:rsidR="003C1441" w:rsidRPr="004C79FC" w:rsidRDefault="003C1441" w:rsidP="007D2B9A">
      <w:pPr>
        <w:numPr>
          <w:ilvl w:val="0"/>
          <w:numId w:val="4"/>
        </w:numPr>
        <w:tabs>
          <w:tab w:val="clear" w:pos="720"/>
        </w:tabs>
        <w:suppressAutoHyphens w:val="0"/>
        <w:spacing w:line="276" w:lineRule="auto"/>
        <w:ind w:left="1418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>wyposażony w zapinkę z tworzywa sztucznego uniemożliwiającą przypadkowe rozwinięcie po założeniu bandaża oraz mechanizm uniemożliwiający przypadkowe rozwinięcie bandaża w czasie bandażowania (taśmy samozaczepne lub przeszycie).</w:t>
      </w:r>
    </w:p>
    <w:p w14:paraId="2B3D4966" w14:textId="77777777" w:rsidR="003C1441" w:rsidRPr="004C79FC" w:rsidRDefault="003C1441" w:rsidP="008A6D2B">
      <w:pPr>
        <w:spacing w:line="276" w:lineRule="auto"/>
        <w:ind w:left="993"/>
        <w:rPr>
          <w:rFonts w:ascii="Arial" w:hAnsi="Arial" w:cs="Arial"/>
        </w:rPr>
      </w:pPr>
      <w:r w:rsidRPr="004C79FC">
        <w:rPr>
          <w:rFonts w:ascii="Arial" w:hAnsi="Arial" w:cs="Arial"/>
        </w:rPr>
        <w:t>Dopuszczalny jest opatrunek:</w:t>
      </w:r>
    </w:p>
    <w:p w14:paraId="6935A62B" w14:textId="77777777" w:rsidR="003C1441" w:rsidRPr="004C79FC" w:rsidRDefault="003C1441" w:rsidP="007D2B9A">
      <w:pPr>
        <w:numPr>
          <w:ilvl w:val="0"/>
          <w:numId w:val="4"/>
        </w:numPr>
        <w:tabs>
          <w:tab w:val="clear" w:pos="720"/>
        </w:tabs>
        <w:suppressAutoHyphens w:val="0"/>
        <w:spacing w:line="276" w:lineRule="auto"/>
        <w:ind w:left="1418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>elastyczny bandaż o szerokości 10 cm ±10%;</w:t>
      </w:r>
    </w:p>
    <w:p w14:paraId="4A34B0D6" w14:textId="77777777" w:rsidR="003C1441" w:rsidRPr="004C79FC" w:rsidRDefault="003C1441" w:rsidP="007D2B9A">
      <w:pPr>
        <w:numPr>
          <w:ilvl w:val="0"/>
          <w:numId w:val="4"/>
        </w:numPr>
        <w:tabs>
          <w:tab w:val="clear" w:pos="720"/>
        </w:tabs>
        <w:suppressAutoHyphens w:val="0"/>
        <w:spacing w:line="276" w:lineRule="auto"/>
        <w:ind w:left="1418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>wyposażony w jeden (nieruchomy) tampon/kompres w formie kieszeni, wewnątrz której znajduje się gaza wypełniająca oraz plastikowa folia;</w:t>
      </w:r>
    </w:p>
    <w:p w14:paraId="6270ED30" w14:textId="77777777" w:rsidR="003C1441" w:rsidRPr="004C79FC" w:rsidRDefault="003C1441" w:rsidP="007D2B9A">
      <w:pPr>
        <w:numPr>
          <w:ilvl w:val="0"/>
          <w:numId w:val="4"/>
        </w:numPr>
        <w:tabs>
          <w:tab w:val="clear" w:pos="720"/>
        </w:tabs>
        <w:suppressAutoHyphens w:val="0"/>
        <w:spacing w:line="276" w:lineRule="auto"/>
        <w:ind w:left="1418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>gaza wypełniająca o wysokiej chłonności, może służyć do dodatkowego zaopatrzenia rany postrzałowej;</w:t>
      </w:r>
    </w:p>
    <w:p w14:paraId="21483669" w14:textId="77777777" w:rsidR="003C1441" w:rsidRPr="004C79FC" w:rsidRDefault="003C1441" w:rsidP="007D2B9A">
      <w:pPr>
        <w:numPr>
          <w:ilvl w:val="0"/>
          <w:numId w:val="4"/>
        </w:numPr>
        <w:tabs>
          <w:tab w:val="clear" w:pos="720"/>
        </w:tabs>
        <w:suppressAutoHyphens w:val="0"/>
        <w:spacing w:line="276" w:lineRule="auto"/>
        <w:ind w:left="1418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 xml:space="preserve">plastikowa folia może służyć m.in. jako opatrunek </w:t>
      </w:r>
      <w:proofErr w:type="spellStart"/>
      <w:r w:rsidRPr="004C79FC">
        <w:rPr>
          <w:rFonts w:ascii="Arial" w:hAnsi="Arial" w:cs="Arial"/>
        </w:rPr>
        <w:t>okluzyjny</w:t>
      </w:r>
      <w:proofErr w:type="spellEnd"/>
      <w:r w:rsidRPr="004C79FC">
        <w:rPr>
          <w:rFonts w:ascii="Arial" w:hAnsi="Arial" w:cs="Arial"/>
        </w:rPr>
        <w:t xml:space="preserve"> na rany postrzałowe klatki piersiowej;</w:t>
      </w:r>
    </w:p>
    <w:p w14:paraId="6A5C2A2A" w14:textId="77777777" w:rsidR="003C1441" w:rsidRPr="004C79FC" w:rsidRDefault="003C1441" w:rsidP="007D2B9A">
      <w:pPr>
        <w:numPr>
          <w:ilvl w:val="0"/>
          <w:numId w:val="4"/>
        </w:numPr>
        <w:tabs>
          <w:tab w:val="clear" w:pos="720"/>
        </w:tabs>
        <w:suppressAutoHyphens w:val="0"/>
        <w:spacing w:line="276" w:lineRule="auto"/>
        <w:ind w:left="1418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lastRenderedPageBreak/>
        <w:t>wyposażony w element z tworzywa sztucznego zamocowany do bandaża pełniący funkcję bezpośredniego ucisku na ranę po założeniu opatrunku;</w:t>
      </w:r>
    </w:p>
    <w:p w14:paraId="6CCA8D28" w14:textId="77777777" w:rsidR="003C1441" w:rsidRPr="004C79FC" w:rsidRDefault="003C1441" w:rsidP="007D2B9A">
      <w:pPr>
        <w:numPr>
          <w:ilvl w:val="0"/>
          <w:numId w:val="4"/>
        </w:numPr>
        <w:tabs>
          <w:tab w:val="clear" w:pos="720"/>
        </w:tabs>
        <w:suppressAutoHyphens w:val="0"/>
        <w:spacing w:line="276" w:lineRule="auto"/>
        <w:ind w:left="1418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 xml:space="preserve">wyposażony w zapinkę z tworzywa sztucznego uniemożliwiającą przypadkowe rozwinięcie bandaża oraz taśmy samozaczepne – haczyk („rzep”) umieszczone na bandażu uniemożliwiające przypadkowe rozwinięcie bandaża oraz stabilizujące założony opatrunek. </w:t>
      </w:r>
    </w:p>
    <w:p w14:paraId="31963A0F" w14:textId="77777777" w:rsidR="003C1441" w:rsidRPr="004C79FC" w:rsidRDefault="003C1441" w:rsidP="007D2B9A">
      <w:pPr>
        <w:numPr>
          <w:ilvl w:val="0"/>
          <w:numId w:val="3"/>
        </w:numPr>
        <w:tabs>
          <w:tab w:val="clear" w:pos="720"/>
        </w:tabs>
        <w:suppressAutoHyphens w:val="0"/>
        <w:spacing w:line="276" w:lineRule="auto"/>
        <w:ind w:left="993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>Bandaż koloru zielonego, oliwkowego, szarego lub piaskowego. Tampon/kompres w kolorze białym.</w:t>
      </w:r>
    </w:p>
    <w:p w14:paraId="6B3E151B" w14:textId="77777777" w:rsidR="003C1441" w:rsidRPr="004C79FC" w:rsidRDefault="003C1441" w:rsidP="007D2B9A">
      <w:pPr>
        <w:numPr>
          <w:ilvl w:val="0"/>
          <w:numId w:val="3"/>
        </w:numPr>
        <w:tabs>
          <w:tab w:val="clear" w:pos="720"/>
        </w:tabs>
        <w:suppressAutoHyphens w:val="0"/>
        <w:spacing w:line="276" w:lineRule="auto"/>
        <w:ind w:left="993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>Opatrunek sterylny.</w:t>
      </w:r>
    </w:p>
    <w:p w14:paraId="47BCADD6" w14:textId="77777777" w:rsidR="003C1441" w:rsidRPr="004C79FC" w:rsidRDefault="003C1441" w:rsidP="007D2B9A">
      <w:pPr>
        <w:numPr>
          <w:ilvl w:val="0"/>
          <w:numId w:val="3"/>
        </w:numPr>
        <w:tabs>
          <w:tab w:val="clear" w:pos="720"/>
        </w:tabs>
        <w:suppressAutoHyphens w:val="0"/>
        <w:spacing w:line="276" w:lineRule="auto"/>
        <w:ind w:left="993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>Opatrunek zwinięty w rolkę w opakowaniu.</w:t>
      </w:r>
    </w:p>
    <w:p w14:paraId="2C65BC7E" w14:textId="77777777" w:rsidR="003C1441" w:rsidRPr="004C79FC" w:rsidRDefault="003C1441" w:rsidP="007D2B9A">
      <w:pPr>
        <w:numPr>
          <w:ilvl w:val="0"/>
          <w:numId w:val="3"/>
        </w:numPr>
        <w:tabs>
          <w:tab w:val="clear" w:pos="720"/>
        </w:tabs>
        <w:suppressAutoHyphens w:val="0"/>
        <w:spacing w:line="276" w:lineRule="auto"/>
        <w:ind w:left="993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>Opakowanie wodoodporne, podciśnieniowe, łatwe do otwierania (posiadające nacięcia ułatwiające otwieranie).</w:t>
      </w:r>
    </w:p>
    <w:p w14:paraId="55FCE7C4" w14:textId="77777777" w:rsidR="003C1441" w:rsidRPr="004C79FC" w:rsidRDefault="003C1441" w:rsidP="007D2B9A">
      <w:pPr>
        <w:numPr>
          <w:ilvl w:val="0"/>
          <w:numId w:val="3"/>
        </w:numPr>
        <w:tabs>
          <w:tab w:val="clear" w:pos="720"/>
        </w:tabs>
        <w:suppressAutoHyphens w:val="0"/>
        <w:spacing w:line="276" w:lineRule="auto"/>
        <w:ind w:left="993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>Instrukcja stosowania w języku polskim lub piktogramy użycia na opakowaniu.</w:t>
      </w:r>
    </w:p>
    <w:p w14:paraId="62543AAB" w14:textId="77777777" w:rsidR="003C1441" w:rsidRPr="004C79FC" w:rsidRDefault="003C1441" w:rsidP="007D2B9A">
      <w:pPr>
        <w:numPr>
          <w:ilvl w:val="0"/>
          <w:numId w:val="3"/>
        </w:numPr>
        <w:tabs>
          <w:tab w:val="clear" w:pos="720"/>
        </w:tabs>
        <w:suppressAutoHyphens w:val="0"/>
        <w:spacing w:line="276" w:lineRule="auto"/>
        <w:ind w:left="993"/>
        <w:jc w:val="both"/>
        <w:rPr>
          <w:rFonts w:ascii="Arial" w:hAnsi="Arial" w:cs="Arial"/>
          <w:bCs/>
          <w:shd w:val="clear" w:color="auto" w:fill="FFFF00"/>
        </w:rPr>
      </w:pPr>
      <w:r w:rsidRPr="004C79FC">
        <w:rPr>
          <w:rFonts w:ascii="Arial" w:hAnsi="Arial" w:cs="Arial"/>
        </w:rPr>
        <w:t>Okres ważności minimum 5 lat.</w:t>
      </w:r>
    </w:p>
    <w:p w14:paraId="545BA49C" w14:textId="77777777" w:rsidR="003C1441" w:rsidRPr="004C79FC" w:rsidRDefault="003C1441" w:rsidP="008A6D2B">
      <w:pPr>
        <w:spacing w:line="276" w:lineRule="auto"/>
        <w:ind w:left="993"/>
        <w:rPr>
          <w:rFonts w:ascii="Arial" w:hAnsi="Arial" w:cs="Arial"/>
        </w:rPr>
      </w:pPr>
    </w:p>
    <w:p w14:paraId="5AC6E37D" w14:textId="77777777" w:rsidR="003C1441" w:rsidRPr="004C79FC" w:rsidRDefault="003C1441" w:rsidP="007D2B9A">
      <w:pPr>
        <w:pStyle w:val="Tekstpodstawowy"/>
        <w:numPr>
          <w:ilvl w:val="0"/>
          <w:numId w:val="2"/>
        </w:numPr>
        <w:suppressAutoHyphens w:val="0"/>
        <w:spacing w:after="0" w:line="276" w:lineRule="auto"/>
        <w:ind w:left="567" w:right="-64" w:hanging="283"/>
        <w:jc w:val="both"/>
        <w:rPr>
          <w:rFonts w:ascii="Arial" w:hAnsi="Arial" w:cs="Arial"/>
          <w:b/>
        </w:rPr>
      </w:pPr>
      <w:r w:rsidRPr="004C79FC">
        <w:rPr>
          <w:rFonts w:ascii="Arial" w:hAnsi="Arial" w:cs="Arial"/>
          <w:b/>
        </w:rPr>
        <w:t>Opatrunek na rany penetracyjne klatki piersiowej:</w:t>
      </w:r>
      <w:r w:rsidR="00086491" w:rsidRPr="004C79FC">
        <w:rPr>
          <w:rFonts w:ascii="Arial" w:hAnsi="Arial" w:cs="Arial"/>
          <w:b/>
        </w:rPr>
        <w:t xml:space="preserve"> </w:t>
      </w:r>
      <w:r w:rsidR="001A4414" w:rsidRPr="004C79FC">
        <w:rPr>
          <w:rFonts w:ascii="Arial" w:hAnsi="Arial" w:cs="Arial"/>
          <w:b/>
        </w:rPr>
        <w:t xml:space="preserve">poz. </w:t>
      </w:r>
      <w:r w:rsidR="00185C31" w:rsidRPr="004C79FC">
        <w:rPr>
          <w:rFonts w:ascii="Arial" w:hAnsi="Arial" w:cs="Arial"/>
          <w:b/>
        </w:rPr>
        <w:t>15</w:t>
      </w:r>
    </w:p>
    <w:p w14:paraId="1B12250E" w14:textId="77777777" w:rsidR="003C1441" w:rsidRPr="004C79FC" w:rsidRDefault="003C1441" w:rsidP="008A6D2B">
      <w:pPr>
        <w:pStyle w:val="Default"/>
        <w:tabs>
          <w:tab w:val="left" w:pos="7530"/>
        </w:tabs>
        <w:spacing w:after="20" w:line="276" w:lineRule="auto"/>
        <w:ind w:left="709"/>
        <w:jc w:val="both"/>
        <w:rPr>
          <w:b/>
          <w:strike/>
          <w:color w:val="auto"/>
        </w:rPr>
      </w:pPr>
      <w:r w:rsidRPr="004C79FC">
        <w:rPr>
          <w:color w:val="auto"/>
        </w:rPr>
        <w:t xml:space="preserve">Zastosowanie: zaopatrzenie ran penetracyjnych (w tym postrzałowych) klatki piersiowej przez żołnierza przeszkolonego w zakresie udzielania pierwszej pomocy w ramach „samopomocy” lub „pomocy koleżeńskiej” SABA (ang. </w:t>
      </w:r>
      <w:proofErr w:type="spellStart"/>
      <w:r w:rsidRPr="004C79FC">
        <w:rPr>
          <w:color w:val="auto"/>
        </w:rPr>
        <w:t>self</w:t>
      </w:r>
      <w:proofErr w:type="spellEnd"/>
      <w:r w:rsidRPr="004C79FC">
        <w:rPr>
          <w:color w:val="auto"/>
        </w:rPr>
        <w:t xml:space="preserve"> </w:t>
      </w:r>
      <w:proofErr w:type="spellStart"/>
      <w:r w:rsidRPr="004C79FC">
        <w:rPr>
          <w:color w:val="auto"/>
        </w:rPr>
        <w:t>aid</w:t>
      </w:r>
      <w:proofErr w:type="spellEnd"/>
      <w:r w:rsidRPr="004C79FC">
        <w:rPr>
          <w:color w:val="auto"/>
        </w:rPr>
        <w:t xml:space="preserve"> / buddy </w:t>
      </w:r>
      <w:proofErr w:type="spellStart"/>
      <w:r w:rsidRPr="004C79FC">
        <w:rPr>
          <w:color w:val="auto"/>
        </w:rPr>
        <w:t>aid</w:t>
      </w:r>
      <w:proofErr w:type="spellEnd"/>
      <w:r w:rsidRPr="004C79FC">
        <w:rPr>
          <w:color w:val="auto"/>
        </w:rPr>
        <w:t>) według procedur medycyny pola walki TC3 (</w:t>
      </w:r>
      <w:proofErr w:type="spellStart"/>
      <w:r w:rsidRPr="004C79FC">
        <w:rPr>
          <w:color w:val="auto"/>
        </w:rPr>
        <w:t>Tactical</w:t>
      </w:r>
      <w:proofErr w:type="spellEnd"/>
      <w:r w:rsidRPr="004C79FC">
        <w:rPr>
          <w:color w:val="auto"/>
        </w:rPr>
        <w:t xml:space="preserve"> Combat </w:t>
      </w:r>
      <w:proofErr w:type="spellStart"/>
      <w:r w:rsidRPr="004C79FC">
        <w:rPr>
          <w:color w:val="auto"/>
        </w:rPr>
        <w:t>Casualty</w:t>
      </w:r>
      <w:proofErr w:type="spellEnd"/>
      <w:r w:rsidRPr="004C79FC">
        <w:rPr>
          <w:color w:val="auto"/>
        </w:rPr>
        <w:t xml:space="preserve"> </w:t>
      </w:r>
      <w:proofErr w:type="spellStart"/>
      <w:r w:rsidRPr="004C79FC">
        <w:rPr>
          <w:color w:val="auto"/>
        </w:rPr>
        <w:t>Care</w:t>
      </w:r>
      <w:proofErr w:type="spellEnd"/>
      <w:r w:rsidRPr="004C79FC">
        <w:rPr>
          <w:color w:val="auto"/>
        </w:rPr>
        <w:t xml:space="preserve">) określonych w wytycznych komitetu </w:t>
      </w:r>
      <w:proofErr w:type="spellStart"/>
      <w:r w:rsidRPr="004C79FC">
        <w:rPr>
          <w:color w:val="auto"/>
        </w:rPr>
        <w:t>CoTCCC</w:t>
      </w:r>
      <w:proofErr w:type="spellEnd"/>
      <w:r w:rsidRPr="004C79FC">
        <w:rPr>
          <w:color w:val="auto"/>
        </w:rPr>
        <w:t>. Opatrunek musi działać niezawodnie w warunkach pola walki, to znaczy: w różnych warunkach klimatycznych i geograficznych (w tym: pustynia, dżungla, góry, bagna, wybrzeże, itp.) pod wpływem związanych z tym czynników pogodowych</w:t>
      </w:r>
      <w:r w:rsidR="00EE3A21" w:rsidRPr="004C79FC">
        <w:rPr>
          <w:color w:val="auto"/>
        </w:rPr>
        <w:br/>
      </w:r>
      <w:r w:rsidRPr="004C79FC">
        <w:rPr>
          <w:color w:val="auto"/>
        </w:rPr>
        <w:t xml:space="preserve">(w tym: woda, piach, deszcz, śnieg, błoto, wiatr, </w:t>
      </w:r>
      <w:proofErr w:type="spellStart"/>
      <w:r w:rsidRPr="004C79FC">
        <w:rPr>
          <w:color w:val="auto"/>
        </w:rPr>
        <w:t>itp</w:t>
      </w:r>
      <w:proofErr w:type="spellEnd"/>
      <w:r w:rsidRPr="004C79FC">
        <w:rPr>
          <w:color w:val="auto"/>
        </w:rPr>
        <w:t>) oraz taktycznych (w tym: noc, dzień, użycie noktowizji, zasłon dymnych, pod ostrzałem, w pozycji leżące, w mundurze, rękawicach i oporządzeniu taktycznym, hełmie</w:t>
      </w:r>
      <w:r w:rsidRPr="004C79FC">
        <w:rPr>
          <w:color w:val="auto"/>
        </w:rPr>
        <w:br/>
        <w:t xml:space="preserve">i kamizelce kuloodpornej, </w:t>
      </w:r>
      <w:proofErr w:type="spellStart"/>
      <w:r w:rsidRPr="004C79FC">
        <w:rPr>
          <w:color w:val="auto"/>
        </w:rPr>
        <w:t>itp</w:t>
      </w:r>
      <w:proofErr w:type="spellEnd"/>
      <w:r w:rsidRPr="004C79FC">
        <w:rPr>
          <w:color w:val="auto"/>
        </w:rPr>
        <w:t>).</w:t>
      </w:r>
      <w:r w:rsidR="008A6D2B" w:rsidRPr="004C79FC">
        <w:rPr>
          <w:b/>
          <w:strike/>
          <w:color w:val="auto"/>
        </w:rPr>
        <w:t xml:space="preserve"> </w:t>
      </w:r>
    </w:p>
    <w:p w14:paraId="22243A1E" w14:textId="77777777" w:rsidR="003C1441" w:rsidRPr="004C79FC" w:rsidRDefault="003C1441" w:rsidP="008A6D2B">
      <w:pPr>
        <w:pStyle w:val="Default"/>
        <w:tabs>
          <w:tab w:val="left" w:pos="7530"/>
        </w:tabs>
        <w:spacing w:after="20" w:line="276" w:lineRule="auto"/>
        <w:ind w:left="709"/>
        <w:jc w:val="both"/>
        <w:rPr>
          <w:color w:val="auto"/>
        </w:rPr>
      </w:pPr>
      <w:r w:rsidRPr="004C79FC">
        <w:rPr>
          <w:color w:val="auto"/>
        </w:rPr>
        <w:t xml:space="preserve">Wymagany jest opatrunek samoprzylepny, z klejem o wysokiej lepkości (przez co rozumie się lepkość wystarczającą do utrzymania opatrunku szczelnie przylegającego w miejscu przyklejenia przez czas 2 godzin, podczas którego działają na niego siły związane z warunkami pola walki i transportem, takie jak: zakładanie i zdejmowanie munduru i kamizelki kuloodpornej, przemieszczanie </w:t>
      </w:r>
      <w:r w:rsidR="002B2B32" w:rsidRPr="004C79FC">
        <w:rPr>
          <w:color w:val="auto"/>
        </w:rPr>
        <w:t>związane z ewakuacją z terenu zagrożonego</w:t>
      </w:r>
      <w:r w:rsidRPr="004C79FC">
        <w:rPr>
          <w:color w:val="auto"/>
        </w:rPr>
        <w:t>.</w:t>
      </w:r>
    </w:p>
    <w:p w14:paraId="62D654EE" w14:textId="77777777" w:rsidR="003C1441" w:rsidRPr="004C79FC" w:rsidRDefault="003C1441" w:rsidP="008A6D2B">
      <w:pPr>
        <w:pStyle w:val="Default"/>
        <w:tabs>
          <w:tab w:val="left" w:pos="7530"/>
        </w:tabs>
        <w:spacing w:after="20" w:line="276" w:lineRule="auto"/>
        <w:ind w:left="709"/>
        <w:jc w:val="both"/>
        <w:rPr>
          <w:color w:val="auto"/>
        </w:rPr>
      </w:pPr>
      <w:r w:rsidRPr="004C79FC">
        <w:rPr>
          <w:color w:val="auto"/>
        </w:rPr>
        <w:t>Wymagana jest możliwość przyklejenia opatrunku na mokre ciało</w:t>
      </w:r>
      <w:r w:rsidRPr="004C79FC">
        <w:rPr>
          <w:color w:val="auto"/>
        </w:rPr>
        <w:br/>
        <w:t>w warunkach pola walki (w tym nie dający się usunąć pot, krew, woda, owłosienie, zanieczyszczenie piaskiem</w:t>
      </w:r>
      <w:r w:rsidR="008A6D2B" w:rsidRPr="004C79FC">
        <w:rPr>
          <w:color w:val="auto"/>
        </w:rPr>
        <w:t xml:space="preserve"> i czynnikami środowiskowymi). </w:t>
      </w:r>
    </w:p>
    <w:p w14:paraId="53852BF7" w14:textId="77777777" w:rsidR="003C1441" w:rsidRPr="004C79FC" w:rsidRDefault="003C1441" w:rsidP="008A6D2B">
      <w:pPr>
        <w:spacing w:line="276" w:lineRule="auto"/>
        <w:ind w:left="709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>Wymagany jest mechanizm wentylowy w pełni funkcjonalny przy założonym mun</w:t>
      </w:r>
      <w:r w:rsidR="008A6D2B" w:rsidRPr="004C79FC">
        <w:rPr>
          <w:rFonts w:ascii="Arial" w:hAnsi="Arial" w:cs="Arial"/>
        </w:rPr>
        <w:t>durze i kamizelce kuloodpornej.</w:t>
      </w:r>
    </w:p>
    <w:p w14:paraId="36F48616" w14:textId="77777777" w:rsidR="003C1441" w:rsidRPr="004C79FC" w:rsidRDefault="003C1441" w:rsidP="008A6D2B">
      <w:pPr>
        <w:spacing w:line="276" w:lineRule="auto"/>
        <w:ind w:left="709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 xml:space="preserve">Opatrunek na rany penetracyjne klatki piersiowej posiada wymóg opakowania łatwego do otwierania, co oznacza, że opakowanie musi być łatwe do otwierania </w:t>
      </w:r>
      <w:r w:rsidRPr="004C79FC">
        <w:rPr>
          <w:rFonts w:ascii="Arial" w:hAnsi="Arial" w:cs="Arial"/>
        </w:rPr>
        <w:lastRenderedPageBreak/>
        <w:t>w warunkach pola walki, w tym w rękawicach taktycznych, przy dużej wilgotności itp.</w:t>
      </w:r>
    </w:p>
    <w:p w14:paraId="5DC8CE49" w14:textId="77777777" w:rsidR="003C1441" w:rsidRPr="004C79FC" w:rsidRDefault="003C1441" w:rsidP="008A6D2B">
      <w:pPr>
        <w:spacing w:line="276" w:lineRule="auto"/>
        <w:ind w:left="709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 xml:space="preserve">W zakresie oznakowania opatrunek musi posiadać instrukcję użytkowania </w:t>
      </w:r>
      <w:r w:rsidRPr="004C79FC">
        <w:rPr>
          <w:rFonts w:ascii="Arial" w:hAnsi="Arial" w:cs="Arial"/>
        </w:rPr>
        <w:br/>
        <w:t>w języku pols</w:t>
      </w:r>
      <w:r w:rsidR="008A6D2B" w:rsidRPr="004C79FC">
        <w:rPr>
          <w:rFonts w:ascii="Arial" w:hAnsi="Arial" w:cs="Arial"/>
        </w:rPr>
        <w:t xml:space="preserve">kim lub w postaci piktogramów. </w:t>
      </w:r>
    </w:p>
    <w:p w14:paraId="7B9EAD9E" w14:textId="77777777" w:rsidR="003C1441" w:rsidRPr="004C79FC" w:rsidRDefault="003C1441" w:rsidP="008A6D2B">
      <w:pPr>
        <w:spacing w:line="276" w:lineRule="auto"/>
        <w:ind w:left="709"/>
        <w:rPr>
          <w:rFonts w:ascii="Arial" w:hAnsi="Arial" w:cs="Arial"/>
        </w:rPr>
      </w:pPr>
      <w:r w:rsidRPr="004C79FC">
        <w:rPr>
          <w:rFonts w:ascii="Arial" w:hAnsi="Arial" w:cs="Arial"/>
        </w:rPr>
        <w:t>Opatrunek musi posiadać informacje: znak CE, termin ważności, numer serii</w:t>
      </w:r>
      <w:r w:rsidRPr="004C79FC">
        <w:rPr>
          <w:rFonts w:ascii="Arial" w:hAnsi="Arial" w:cs="Arial"/>
        </w:rPr>
        <w:br/>
        <w:t>i oznakowanie sterylności. Informacje te muszą być czytelne, umieszczone</w:t>
      </w:r>
      <w:r w:rsidRPr="004C79FC">
        <w:rPr>
          <w:rFonts w:ascii="Arial" w:hAnsi="Arial" w:cs="Arial"/>
        </w:rPr>
        <w:br/>
        <w:t>w sposób nieusuwalny, nie dające się dłonią zetrzeć, zmazać, czy odk</w:t>
      </w:r>
      <w:r w:rsidR="008A6D2B" w:rsidRPr="004C79FC">
        <w:rPr>
          <w:rFonts w:ascii="Arial" w:hAnsi="Arial" w:cs="Arial"/>
        </w:rPr>
        <w:t xml:space="preserve">leić. </w:t>
      </w:r>
    </w:p>
    <w:p w14:paraId="11778435" w14:textId="77777777" w:rsidR="003C1441" w:rsidRPr="004C79FC" w:rsidRDefault="003C1441" w:rsidP="007D2B9A">
      <w:pPr>
        <w:pStyle w:val="Tekstpodstawowy"/>
        <w:numPr>
          <w:ilvl w:val="0"/>
          <w:numId w:val="7"/>
        </w:numPr>
        <w:tabs>
          <w:tab w:val="clear" w:pos="1637"/>
        </w:tabs>
        <w:suppressAutoHyphens w:val="0"/>
        <w:spacing w:after="0" w:line="276" w:lineRule="auto"/>
        <w:ind w:left="709" w:right="-64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>Konstrukcja opatrunku:</w:t>
      </w:r>
    </w:p>
    <w:p w14:paraId="311797D5" w14:textId="77777777" w:rsidR="003C1441" w:rsidRPr="004C79FC" w:rsidRDefault="003C1441" w:rsidP="007D2B9A">
      <w:pPr>
        <w:numPr>
          <w:ilvl w:val="0"/>
          <w:numId w:val="4"/>
        </w:numPr>
        <w:tabs>
          <w:tab w:val="clear" w:pos="720"/>
          <w:tab w:val="num" w:pos="851"/>
          <w:tab w:val="left" w:pos="993"/>
        </w:tabs>
        <w:suppressAutoHyphens w:val="0"/>
        <w:spacing w:line="276" w:lineRule="auto"/>
        <w:ind w:left="709" w:hanging="11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 xml:space="preserve">kształt okrągły lub owalny o średnicy minimum 13cm lub o wymiarach minimum 13cm x 13 cm w kształcie prostokąta lub kwadratu, dopuszczalnie </w:t>
      </w:r>
      <w:r w:rsidRPr="004C79FC">
        <w:rPr>
          <w:rFonts w:ascii="Arial" w:hAnsi="Arial" w:cs="Arial"/>
        </w:rPr>
        <w:br/>
        <w:t>z zaokrąglonymi narożnikami;</w:t>
      </w:r>
    </w:p>
    <w:p w14:paraId="71289128" w14:textId="77777777" w:rsidR="003C1441" w:rsidRPr="004C79FC" w:rsidRDefault="003C1441" w:rsidP="007D2B9A">
      <w:pPr>
        <w:numPr>
          <w:ilvl w:val="0"/>
          <w:numId w:val="4"/>
        </w:numPr>
        <w:tabs>
          <w:tab w:val="clear" w:pos="720"/>
          <w:tab w:val="num" w:pos="851"/>
          <w:tab w:val="left" w:pos="993"/>
        </w:tabs>
        <w:suppressAutoHyphens w:val="0"/>
        <w:spacing w:line="276" w:lineRule="auto"/>
        <w:ind w:left="709" w:hanging="11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 xml:space="preserve">wentylowy: z trójdzielną zastawką jednokierunkową lub wykorzystujący zastawkową metodę opatrywania odmy otwartej poprzez pokrycie otworu rany tworzywem sztucznym (folią) z wylotem (lub wylotami) powietrza poza obszarem rany (folia musi w sposób skuteczny spełniać funkcję zastawki/zaworu jednokierunkowego) lub komplet 2 </w:t>
      </w:r>
      <w:proofErr w:type="spellStart"/>
      <w:r w:rsidRPr="004C79FC">
        <w:rPr>
          <w:rFonts w:ascii="Arial" w:hAnsi="Arial" w:cs="Arial"/>
        </w:rPr>
        <w:t>szt</w:t>
      </w:r>
      <w:proofErr w:type="spellEnd"/>
      <w:r w:rsidRPr="004C79FC">
        <w:rPr>
          <w:rFonts w:ascii="Arial" w:hAnsi="Arial" w:cs="Arial"/>
        </w:rPr>
        <w:t xml:space="preserve"> opatrunków </w:t>
      </w:r>
      <w:proofErr w:type="spellStart"/>
      <w:r w:rsidRPr="004C79FC">
        <w:rPr>
          <w:rFonts w:ascii="Arial" w:hAnsi="Arial" w:cs="Arial"/>
        </w:rPr>
        <w:t>okluzyjnych</w:t>
      </w:r>
      <w:proofErr w:type="spellEnd"/>
      <w:r w:rsidRPr="004C79FC">
        <w:rPr>
          <w:rFonts w:ascii="Arial" w:hAnsi="Arial" w:cs="Arial"/>
        </w:rPr>
        <w:t xml:space="preserve"> pokrywających szczelinie otwory ran ( rany wlotowej i wylotowej), bez mechanizmu wentylowego;</w:t>
      </w:r>
    </w:p>
    <w:p w14:paraId="3C559003" w14:textId="77777777" w:rsidR="003C1441" w:rsidRPr="004C79FC" w:rsidRDefault="003C1441" w:rsidP="007D2B9A">
      <w:pPr>
        <w:numPr>
          <w:ilvl w:val="0"/>
          <w:numId w:val="4"/>
        </w:numPr>
        <w:tabs>
          <w:tab w:val="clear" w:pos="720"/>
          <w:tab w:val="num" w:pos="851"/>
          <w:tab w:val="left" w:pos="993"/>
        </w:tabs>
        <w:suppressAutoHyphens w:val="0"/>
        <w:spacing w:line="276" w:lineRule="auto"/>
        <w:ind w:left="709" w:hanging="11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>opatrunek posiada uchwyt (lub uchwyty) ułatwiające oddzielenie opatrunku samoprzylepnego od folii osłaniającej;</w:t>
      </w:r>
    </w:p>
    <w:p w14:paraId="39828CE5" w14:textId="77777777" w:rsidR="003C1441" w:rsidRPr="004C79FC" w:rsidRDefault="003C1441" w:rsidP="007D2B9A">
      <w:pPr>
        <w:numPr>
          <w:ilvl w:val="0"/>
          <w:numId w:val="4"/>
        </w:numPr>
        <w:tabs>
          <w:tab w:val="clear" w:pos="720"/>
          <w:tab w:val="num" w:pos="851"/>
          <w:tab w:val="left" w:pos="993"/>
        </w:tabs>
        <w:suppressAutoHyphens w:val="0"/>
        <w:spacing w:line="276" w:lineRule="auto"/>
        <w:ind w:left="709" w:hanging="11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>opatrunek zawiera gazę lub włókninę do oczyszczenia rany z</w:t>
      </w:r>
      <w:r w:rsidR="00EE3A21" w:rsidRPr="004C79FC">
        <w:rPr>
          <w:rFonts w:ascii="Arial" w:hAnsi="Arial" w:cs="Arial"/>
        </w:rPr>
        <w:t xml:space="preserve"> </w:t>
      </w:r>
      <w:r w:rsidRPr="004C79FC">
        <w:rPr>
          <w:rFonts w:ascii="Arial" w:hAnsi="Arial" w:cs="Arial"/>
        </w:rPr>
        <w:t>płynów</w:t>
      </w:r>
      <w:r w:rsidRPr="004C79FC">
        <w:rPr>
          <w:rFonts w:ascii="Arial" w:hAnsi="Arial" w:cs="Arial"/>
        </w:rPr>
        <w:br/>
        <w:t>i zabrudzenia przed jego przyklejeniem. Dopuszczalne są opatrunki bez gazy lub włókniny.</w:t>
      </w:r>
    </w:p>
    <w:p w14:paraId="606403CF" w14:textId="77777777" w:rsidR="003C1441" w:rsidRPr="004C79FC" w:rsidRDefault="003C1441" w:rsidP="007D2B9A">
      <w:pPr>
        <w:numPr>
          <w:ilvl w:val="0"/>
          <w:numId w:val="4"/>
        </w:numPr>
        <w:tabs>
          <w:tab w:val="clear" w:pos="720"/>
          <w:tab w:val="num" w:pos="851"/>
          <w:tab w:val="left" w:pos="993"/>
        </w:tabs>
        <w:suppressAutoHyphens w:val="0"/>
        <w:spacing w:line="276" w:lineRule="auto"/>
        <w:ind w:left="709" w:hanging="11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>samoprzylepny, z klejem o wysokiej lepkości, możliwość przyklejenia opatrunku na mokre ciało (pot, krew).</w:t>
      </w:r>
    </w:p>
    <w:p w14:paraId="77F2F523" w14:textId="77777777" w:rsidR="003C1441" w:rsidRPr="004C79FC" w:rsidRDefault="003C1441" w:rsidP="007D2B9A">
      <w:pPr>
        <w:pStyle w:val="Tekstpodstawowy"/>
        <w:numPr>
          <w:ilvl w:val="0"/>
          <w:numId w:val="7"/>
        </w:numPr>
        <w:tabs>
          <w:tab w:val="clear" w:pos="1637"/>
          <w:tab w:val="num" w:pos="774"/>
        </w:tabs>
        <w:suppressAutoHyphens w:val="0"/>
        <w:spacing w:after="0" w:line="276" w:lineRule="auto"/>
        <w:ind w:left="709" w:right="-64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 xml:space="preserve">Opakowanie wodoodporne, łatwe do otwierania (posiadające nacięcia ułatwiające otwieranie). Dopuszczalne jest opakowanie podciśnieniowe. Dopuszczalne jest opakowanie chroniące przed zamoczeniem typu foliowo-papierowe, bez nacięć ułatwiających otwieranie. </w:t>
      </w:r>
    </w:p>
    <w:p w14:paraId="3EB330DB" w14:textId="77777777" w:rsidR="003C1441" w:rsidRPr="004C79FC" w:rsidRDefault="003C1441" w:rsidP="007D2B9A">
      <w:pPr>
        <w:pStyle w:val="Tekstpodstawowy"/>
        <w:numPr>
          <w:ilvl w:val="0"/>
          <w:numId w:val="7"/>
        </w:numPr>
        <w:tabs>
          <w:tab w:val="clear" w:pos="1637"/>
        </w:tabs>
        <w:suppressAutoHyphens w:val="0"/>
        <w:spacing w:after="0" w:line="276" w:lineRule="auto"/>
        <w:ind w:left="709" w:right="-64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 xml:space="preserve">Opakowanie o jak najmniejszych wymiarach umożliwiających swobodne umieszczenie opatrunku w opakowaniu </w:t>
      </w:r>
      <w:proofErr w:type="spellStart"/>
      <w:r w:rsidRPr="004C79FC">
        <w:rPr>
          <w:rFonts w:ascii="Arial" w:hAnsi="Arial" w:cs="Arial"/>
        </w:rPr>
        <w:t>IPMed</w:t>
      </w:r>
      <w:proofErr w:type="spellEnd"/>
      <w:r w:rsidRPr="004C79FC">
        <w:rPr>
          <w:rFonts w:ascii="Arial" w:hAnsi="Arial" w:cs="Arial"/>
        </w:rPr>
        <w:t>.</w:t>
      </w:r>
    </w:p>
    <w:p w14:paraId="7B66262F" w14:textId="77777777" w:rsidR="003C1441" w:rsidRPr="004C79FC" w:rsidRDefault="003C1441" w:rsidP="007D2B9A">
      <w:pPr>
        <w:pStyle w:val="Tekstpodstawowy"/>
        <w:numPr>
          <w:ilvl w:val="0"/>
          <w:numId w:val="7"/>
        </w:numPr>
        <w:tabs>
          <w:tab w:val="clear" w:pos="1637"/>
        </w:tabs>
        <w:suppressAutoHyphens w:val="0"/>
        <w:spacing w:after="0" w:line="276" w:lineRule="auto"/>
        <w:ind w:left="709" w:right="-64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>Instrukcja stosowania w języku polskim lub piktogramy użycia na opakowaniu.</w:t>
      </w:r>
    </w:p>
    <w:p w14:paraId="18D3D71B" w14:textId="77777777" w:rsidR="008A6D2B" w:rsidRPr="004C79FC" w:rsidRDefault="003C1441" w:rsidP="007D2B9A">
      <w:pPr>
        <w:pStyle w:val="Tekstpodstawowy"/>
        <w:numPr>
          <w:ilvl w:val="0"/>
          <w:numId w:val="7"/>
        </w:numPr>
        <w:tabs>
          <w:tab w:val="clear" w:pos="1637"/>
        </w:tabs>
        <w:suppressAutoHyphens w:val="0"/>
        <w:spacing w:after="0" w:line="276" w:lineRule="auto"/>
        <w:ind w:left="709" w:right="-64"/>
        <w:jc w:val="both"/>
        <w:rPr>
          <w:rFonts w:ascii="Arial" w:hAnsi="Arial" w:cs="Arial"/>
        </w:rPr>
      </w:pPr>
      <w:r w:rsidRPr="004C79FC">
        <w:rPr>
          <w:rFonts w:ascii="Arial" w:hAnsi="Arial" w:cs="Arial"/>
        </w:rPr>
        <w:t>Okres ważności minimum 4 lat.</w:t>
      </w:r>
    </w:p>
    <w:p w14:paraId="11EFEE5E" w14:textId="77777777" w:rsidR="008A6D2B" w:rsidRPr="004C79FC" w:rsidRDefault="008A6D2B" w:rsidP="008A6D2B">
      <w:pPr>
        <w:pStyle w:val="Tekstpodstawowy"/>
        <w:suppressAutoHyphens w:val="0"/>
        <w:spacing w:after="0" w:line="276" w:lineRule="auto"/>
        <w:ind w:left="709" w:right="-64"/>
        <w:jc w:val="both"/>
        <w:rPr>
          <w:rFonts w:ascii="Arial" w:hAnsi="Arial" w:cs="Arial"/>
        </w:rPr>
      </w:pPr>
    </w:p>
    <w:p w14:paraId="3C985188" w14:textId="77777777" w:rsidR="005766AA" w:rsidRPr="004C79FC" w:rsidRDefault="005766AA" w:rsidP="007D2B9A">
      <w:pPr>
        <w:pStyle w:val="Tekstpodstawowy"/>
        <w:numPr>
          <w:ilvl w:val="0"/>
          <w:numId w:val="2"/>
        </w:numPr>
        <w:suppressAutoHyphens w:val="0"/>
        <w:spacing w:after="0" w:line="276" w:lineRule="auto"/>
        <w:ind w:left="567" w:right="-64" w:hanging="283"/>
        <w:jc w:val="both"/>
        <w:rPr>
          <w:rFonts w:ascii="Arial" w:hAnsi="Arial" w:cs="Arial"/>
          <w:b/>
        </w:rPr>
      </w:pPr>
      <w:r w:rsidRPr="004C79FC">
        <w:rPr>
          <w:rFonts w:ascii="Arial" w:hAnsi="Arial" w:cs="Arial"/>
          <w:b/>
          <w:sz w:val="22"/>
          <w:szCs w:val="22"/>
        </w:rPr>
        <w:t>Opatrunek oczny</w:t>
      </w:r>
      <w:r w:rsidRPr="004C79FC">
        <w:rPr>
          <w:rFonts w:ascii="Arial" w:hAnsi="Arial" w:cs="Arial"/>
          <w:sz w:val="22"/>
          <w:szCs w:val="22"/>
        </w:rPr>
        <w:t>:</w:t>
      </w:r>
      <w:r w:rsidR="00086491" w:rsidRPr="004C79FC">
        <w:rPr>
          <w:rFonts w:ascii="Arial" w:hAnsi="Arial" w:cs="Arial"/>
          <w:sz w:val="22"/>
          <w:szCs w:val="22"/>
        </w:rPr>
        <w:t xml:space="preserve"> </w:t>
      </w:r>
      <w:r w:rsidR="001A4414" w:rsidRPr="004C79FC">
        <w:rPr>
          <w:rFonts w:ascii="Arial" w:hAnsi="Arial" w:cs="Arial"/>
          <w:b/>
          <w:sz w:val="22"/>
          <w:szCs w:val="22"/>
        </w:rPr>
        <w:t>poz.</w:t>
      </w:r>
      <w:r w:rsidR="001A4414" w:rsidRPr="004C79FC">
        <w:rPr>
          <w:rFonts w:ascii="Arial" w:hAnsi="Arial" w:cs="Arial"/>
          <w:sz w:val="22"/>
          <w:szCs w:val="22"/>
        </w:rPr>
        <w:t xml:space="preserve"> </w:t>
      </w:r>
      <w:r w:rsidR="00196F86" w:rsidRPr="004C79FC">
        <w:rPr>
          <w:rFonts w:ascii="Arial" w:hAnsi="Arial" w:cs="Arial"/>
          <w:b/>
          <w:sz w:val="22"/>
          <w:szCs w:val="22"/>
        </w:rPr>
        <w:t>135</w:t>
      </w:r>
    </w:p>
    <w:p w14:paraId="3A7CAFE3" w14:textId="77777777" w:rsidR="005766AA" w:rsidRPr="004C79FC" w:rsidRDefault="005766AA" w:rsidP="007D2B9A">
      <w:pPr>
        <w:numPr>
          <w:ilvl w:val="0"/>
          <w:numId w:val="14"/>
        </w:numPr>
        <w:suppressAutoHyphens w:val="0"/>
        <w:spacing w:line="276" w:lineRule="auto"/>
        <w:rPr>
          <w:rFonts w:ascii="Arial" w:hAnsi="Arial" w:cs="Arial"/>
          <w:sz w:val="22"/>
          <w:szCs w:val="22"/>
        </w:rPr>
      </w:pPr>
      <w:r w:rsidRPr="004C79FC">
        <w:rPr>
          <w:rFonts w:ascii="Arial" w:hAnsi="Arial" w:cs="Arial"/>
          <w:sz w:val="22"/>
          <w:szCs w:val="22"/>
        </w:rPr>
        <w:t xml:space="preserve">Ściśle przylegający do skóry wokół oka. </w:t>
      </w:r>
    </w:p>
    <w:p w14:paraId="5C747D5E" w14:textId="77777777" w:rsidR="005766AA" w:rsidRPr="004C79FC" w:rsidRDefault="005766AA" w:rsidP="007D2B9A">
      <w:pPr>
        <w:numPr>
          <w:ilvl w:val="0"/>
          <w:numId w:val="14"/>
        </w:numPr>
        <w:suppressAutoHyphens w:val="0"/>
        <w:spacing w:line="276" w:lineRule="auto"/>
        <w:rPr>
          <w:rFonts w:ascii="Arial" w:hAnsi="Arial" w:cs="Arial"/>
          <w:sz w:val="22"/>
          <w:szCs w:val="22"/>
        </w:rPr>
      </w:pPr>
      <w:r w:rsidRPr="004C79FC">
        <w:rPr>
          <w:rFonts w:ascii="Arial" w:hAnsi="Arial" w:cs="Arial"/>
          <w:sz w:val="22"/>
          <w:szCs w:val="22"/>
        </w:rPr>
        <w:t xml:space="preserve">Chroni oko przed intensywnym światłem. </w:t>
      </w:r>
    </w:p>
    <w:p w14:paraId="7BFA5A2F" w14:textId="77777777" w:rsidR="005766AA" w:rsidRPr="004C79FC" w:rsidRDefault="005766AA" w:rsidP="007D2B9A">
      <w:pPr>
        <w:numPr>
          <w:ilvl w:val="0"/>
          <w:numId w:val="14"/>
        </w:numPr>
        <w:suppressAutoHyphens w:val="0"/>
        <w:spacing w:line="276" w:lineRule="auto"/>
        <w:rPr>
          <w:rFonts w:ascii="Arial" w:hAnsi="Arial" w:cs="Arial"/>
          <w:sz w:val="22"/>
          <w:szCs w:val="22"/>
        </w:rPr>
      </w:pPr>
      <w:r w:rsidRPr="004C79FC">
        <w:rPr>
          <w:rFonts w:ascii="Arial" w:hAnsi="Arial" w:cs="Arial"/>
          <w:sz w:val="22"/>
          <w:szCs w:val="22"/>
        </w:rPr>
        <w:t>Warstwa nieprzylepna umożliwia swobodne ruchy gałki ocznej.</w:t>
      </w:r>
    </w:p>
    <w:p w14:paraId="4E62B183" w14:textId="77777777" w:rsidR="005766AA" w:rsidRPr="004C79FC" w:rsidRDefault="005766AA" w:rsidP="007D2B9A">
      <w:pPr>
        <w:numPr>
          <w:ilvl w:val="0"/>
          <w:numId w:val="14"/>
        </w:numPr>
        <w:suppressAutoHyphens w:val="0"/>
        <w:spacing w:line="276" w:lineRule="auto"/>
        <w:rPr>
          <w:rFonts w:ascii="Arial" w:hAnsi="Arial" w:cs="Arial"/>
          <w:sz w:val="22"/>
          <w:szCs w:val="22"/>
        </w:rPr>
      </w:pPr>
      <w:r w:rsidRPr="004C79FC">
        <w:rPr>
          <w:rStyle w:val="Pogrubienie"/>
          <w:rFonts w:ascii="Arial" w:hAnsi="Arial" w:cs="Arial"/>
          <w:b w:val="0"/>
          <w:sz w:val="22"/>
          <w:szCs w:val="22"/>
        </w:rPr>
        <w:t>Rozmiar:</w:t>
      </w:r>
      <w:r w:rsidRPr="004C79FC">
        <w:rPr>
          <w:rStyle w:val="Pogrubienie"/>
          <w:rFonts w:ascii="Arial" w:hAnsi="Arial" w:cs="Arial"/>
          <w:sz w:val="22"/>
          <w:szCs w:val="22"/>
        </w:rPr>
        <w:t> </w:t>
      </w:r>
      <w:r w:rsidRPr="004C79FC">
        <w:rPr>
          <w:rFonts w:ascii="Arial" w:hAnsi="Arial" w:cs="Arial"/>
          <w:sz w:val="22"/>
          <w:szCs w:val="22"/>
        </w:rPr>
        <w:t>50-70 mm ÷ 70-85 mm.</w:t>
      </w:r>
    </w:p>
    <w:p w14:paraId="3B40D2EB" w14:textId="77777777" w:rsidR="005766AA" w:rsidRPr="004C79FC" w:rsidRDefault="005766AA" w:rsidP="008A6D2B">
      <w:pPr>
        <w:pStyle w:val="Tekstpodstawowy"/>
        <w:suppressAutoHyphens w:val="0"/>
        <w:spacing w:after="0" w:line="276" w:lineRule="auto"/>
        <w:ind w:left="567" w:right="-64"/>
        <w:jc w:val="both"/>
        <w:rPr>
          <w:rFonts w:ascii="Arial" w:hAnsi="Arial" w:cs="Arial"/>
          <w:b/>
        </w:rPr>
      </w:pPr>
      <w:r w:rsidRPr="004C79FC">
        <w:rPr>
          <w:rFonts w:ascii="Arial" w:hAnsi="Arial" w:cs="Arial"/>
          <w:sz w:val="22"/>
          <w:szCs w:val="22"/>
        </w:rPr>
        <w:t>Opakowanie.</w:t>
      </w:r>
    </w:p>
    <w:p w14:paraId="15AD21AB" w14:textId="77777777" w:rsidR="004D0315" w:rsidRPr="004C79FC" w:rsidRDefault="004D0315" w:rsidP="003770BF">
      <w:pPr>
        <w:pStyle w:val="Tekstpodstawowy"/>
        <w:suppressAutoHyphens w:val="0"/>
        <w:spacing w:after="0" w:line="276" w:lineRule="auto"/>
        <w:ind w:right="-64"/>
        <w:jc w:val="both"/>
        <w:rPr>
          <w:rFonts w:ascii="Arial" w:hAnsi="Arial" w:cs="Arial"/>
          <w:sz w:val="22"/>
          <w:szCs w:val="22"/>
          <w:lang w:eastAsia="pl-PL"/>
        </w:rPr>
      </w:pPr>
    </w:p>
    <w:p w14:paraId="2DF14D4D" w14:textId="77777777" w:rsidR="004D0315" w:rsidRPr="004C79FC" w:rsidRDefault="004D0315" w:rsidP="007D2B9A">
      <w:pPr>
        <w:pStyle w:val="Tekstpodstawowy"/>
        <w:numPr>
          <w:ilvl w:val="0"/>
          <w:numId w:val="2"/>
        </w:numPr>
        <w:suppressAutoHyphens w:val="0"/>
        <w:spacing w:after="0" w:line="276" w:lineRule="auto"/>
        <w:ind w:left="567" w:right="-64" w:hanging="283"/>
        <w:jc w:val="both"/>
        <w:rPr>
          <w:rFonts w:ascii="Arial" w:hAnsi="Arial" w:cs="Arial"/>
          <w:b/>
        </w:rPr>
      </w:pPr>
      <w:r w:rsidRPr="004C79FC">
        <w:rPr>
          <w:rFonts w:ascii="Arial" w:hAnsi="Arial" w:cs="Arial"/>
          <w:b/>
          <w:sz w:val="22"/>
          <w:szCs w:val="22"/>
        </w:rPr>
        <w:t>Plaster z opatrunkiem</w:t>
      </w:r>
      <w:r w:rsidRPr="004C79FC">
        <w:rPr>
          <w:rFonts w:ascii="Arial" w:hAnsi="Arial" w:cs="Arial"/>
          <w:sz w:val="22"/>
          <w:szCs w:val="22"/>
        </w:rPr>
        <w:t>:</w:t>
      </w:r>
      <w:r w:rsidR="00086491" w:rsidRPr="004C79FC">
        <w:rPr>
          <w:rFonts w:ascii="Arial" w:hAnsi="Arial" w:cs="Arial"/>
          <w:sz w:val="22"/>
          <w:szCs w:val="22"/>
        </w:rPr>
        <w:t xml:space="preserve"> </w:t>
      </w:r>
      <w:r w:rsidR="00A603B8" w:rsidRPr="004C79FC">
        <w:rPr>
          <w:rFonts w:ascii="Arial" w:hAnsi="Arial" w:cs="Arial"/>
          <w:b/>
          <w:sz w:val="22"/>
          <w:szCs w:val="22"/>
        </w:rPr>
        <w:t xml:space="preserve">poz. </w:t>
      </w:r>
      <w:r w:rsidR="00196F86" w:rsidRPr="004C79FC">
        <w:rPr>
          <w:rFonts w:ascii="Arial" w:hAnsi="Arial" w:cs="Arial"/>
          <w:b/>
          <w:sz w:val="22"/>
          <w:szCs w:val="22"/>
        </w:rPr>
        <w:t>145</w:t>
      </w:r>
    </w:p>
    <w:p w14:paraId="1D2F54F2" w14:textId="77777777" w:rsidR="004D0315" w:rsidRPr="004C79FC" w:rsidRDefault="004D0315" w:rsidP="007D2B9A">
      <w:pPr>
        <w:numPr>
          <w:ilvl w:val="0"/>
          <w:numId w:val="16"/>
        </w:numPr>
        <w:suppressAutoHyphens w:val="0"/>
        <w:spacing w:line="276" w:lineRule="auto"/>
        <w:rPr>
          <w:rFonts w:ascii="Arial" w:hAnsi="Arial" w:cs="Arial"/>
          <w:sz w:val="22"/>
          <w:szCs w:val="22"/>
        </w:rPr>
      </w:pPr>
      <w:r w:rsidRPr="004C79FC">
        <w:rPr>
          <w:rFonts w:ascii="Arial" w:hAnsi="Arial" w:cs="Arial"/>
          <w:sz w:val="22"/>
          <w:szCs w:val="22"/>
        </w:rPr>
        <w:t>Plaster wykonany z materiału o dużej przepuszczalności pary wodnej i powietrza, hipoalergiczny, klej o dużej przylepności nawet po zamoczeniu.</w:t>
      </w:r>
    </w:p>
    <w:p w14:paraId="3BDA96D0" w14:textId="77777777" w:rsidR="004D0315" w:rsidRPr="004C79FC" w:rsidRDefault="004D0315" w:rsidP="008A6D2B">
      <w:pPr>
        <w:pStyle w:val="Tekstpodstawowy"/>
        <w:suppressAutoHyphens w:val="0"/>
        <w:spacing w:after="0" w:line="276" w:lineRule="auto"/>
        <w:ind w:left="567" w:right="-64"/>
        <w:jc w:val="both"/>
        <w:rPr>
          <w:rFonts w:ascii="Arial" w:hAnsi="Arial" w:cs="Arial"/>
          <w:sz w:val="22"/>
          <w:szCs w:val="22"/>
        </w:rPr>
      </w:pPr>
      <w:r w:rsidRPr="004C79FC">
        <w:rPr>
          <w:rFonts w:ascii="Arial" w:hAnsi="Arial" w:cs="Arial"/>
          <w:sz w:val="22"/>
          <w:szCs w:val="22"/>
        </w:rPr>
        <w:t>Wymiary 6 cm x 1 m.</w:t>
      </w:r>
    </w:p>
    <w:p w14:paraId="4BD88DAB" w14:textId="77777777" w:rsidR="004D0315" w:rsidRPr="004C79FC" w:rsidRDefault="004D0315" w:rsidP="008A6D2B">
      <w:pPr>
        <w:pStyle w:val="Tekstpodstawowy"/>
        <w:suppressAutoHyphens w:val="0"/>
        <w:spacing w:after="0" w:line="276" w:lineRule="auto"/>
        <w:ind w:left="567" w:right="-64"/>
        <w:jc w:val="both"/>
        <w:rPr>
          <w:rFonts w:ascii="Arial" w:hAnsi="Arial" w:cs="Arial"/>
          <w:b/>
        </w:rPr>
      </w:pPr>
    </w:p>
    <w:p w14:paraId="4DBFA65F" w14:textId="3461ED3A" w:rsidR="004D0315" w:rsidRPr="004C79FC" w:rsidRDefault="004D0315" w:rsidP="007D2B9A">
      <w:pPr>
        <w:pStyle w:val="Tekstpodstawowy"/>
        <w:numPr>
          <w:ilvl w:val="0"/>
          <w:numId w:val="2"/>
        </w:numPr>
        <w:suppressAutoHyphens w:val="0"/>
        <w:spacing w:after="0" w:line="276" w:lineRule="auto"/>
        <w:ind w:left="567" w:right="-64" w:hanging="283"/>
        <w:jc w:val="both"/>
        <w:rPr>
          <w:rFonts w:ascii="Arial" w:hAnsi="Arial" w:cs="Arial"/>
          <w:b/>
        </w:rPr>
      </w:pPr>
      <w:r w:rsidRPr="004C79FC">
        <w:rPr>
          <w:rFonts w:ascii="Arial" w:hAnsi="Arial" w:cs="Arial"/>
          <w:b/>
          <w:sz w:val="22"/>
          <w:szCs w:val="22"/>
        </w:rPr>
        <w:t>Rurka intubacyjna</w:t>
      </w:r>
      <w:r w:rsidR="008A6D2B" w:rsidRPr="004C79FC">
        <w:rPr>
          <w:rFonts w:ascii="Arial" w:hAnsi="Arial" w:cs="Arial"/>
          <w:b/>
          <w:sz w:val="22"/>
          <w:szCs w:val="22"/>
        </w:rPr>
        <w:t>:</w:t>
      </w:r>
      <w:r w:rsidR="00086491" w:rsidRPr="004C79FC">
        <w:rPr>
          <w:rFonts w:ascii="Arial" w:hAnsi="Arial" w:cs="Arial"/>
          <w:b/>
          <w:sz w:val="22"/>
          <w:szCs w:val="22"/>
        </w:rPr>
        <w:t xml:space="preserve"> </w:t>
      </w:r>
      <w:r w:rsidR="00A603B8" w:rsidRPr="004C79FC">
        <w:rPr>
          <w:rFonts w:ascii="Arial" w:hAnsi="Arial" w:cs="Arial"/>
          <w:b/>
          <w:sz w:val="22"/>
          <w:szCs w:val="22"/>
        </w:rPr>
        <w:t xml:space="preserve">poz. </w:t>
      </w:r>
      <w:r w:rsidR="00040278" w:rsidRPr="004C79FC">
        <w:rPr>
          <w:rFonts w:ascii="Arial" w:hAnsi="Arial" w:cs="Arial"/>
          <w:b/>
          <w:sz w:val="22"/>
          <w:szCs w:val="22"/>
        </w:rPr>
        <w:t>17</w:t>
      </w:r>
      <w:r w:rsidR="003770BF">
        <w:rPr>
          <w:rFonts w:ascii="Arial" w:hAnsi="Arial" w:cs="Arial"/>
          <w:b/>
          <w:sz w:val="22"/>
          <w:szCs w:val="22"/>
        </w:rPr>
        <w:t>7</w:t>
      </w:r>
      <w:r w:rsidR="00040278" w:rsidRPr="004C79FC">
        <w:rPr>
          <w:rFonts w:ascii="Arial" w:hAnsi="Arial" w:cs="Arial"/>
          <w:b/>
          <w:sz w:val="22"/>
          <w:szCs w:val="22"/>
        </w:rPr>
        <w:t xml:space="preserve"> - 1</w:t>
      </w:r>
      <w:r w:rsidR="003770BF">
        <w:rPr>
          <w:rFonts w:ascii="Arial" w:hAnsi="Arial" w:cs="Arial"/>
          <w:b/>
          <w:sz w:val="22"/>
          <w:szCs w:val="22"/>
        </w:rPr>
        <w:t>79</w:t>
      </w:r>
    </w:p>
    <w:p w14:paraId="4C5E6EC4" w14:textId="77777777" w:rsidR="004D0315" w:rsidRPr="004C79FC" w:rsidRDefault="004D0315" w:rsidP="007D2B9A">
      <w:pPr>
        <w:numPr>
          <w:ilvl w:val="0"/>
          <w:numId w:val="17"/>
        </w:numPr>
        <w:suppressAutoHyphens w:val="0"/>
        <w:spacing w:line="276" w:lineRule="auto"/>
        <w:rPr>
          <w:rFonts w:ascii="Arial" w:hAnsi="Arial" w:cs="Arial"/>
          <w:bCs/>
          <w:sz w:val="22"/>
          <w:szCs w:val="22"/>
          <w:lang w:eastAsia="pl-PL"/>
        </w:rPr>
      </w:pPr>
      <w:r w:rsidRPr="004C79FC">
        <w:rPr>
          <w:rFonts w:ascii="Arial" w:hAnsi="Arial" w:cs="Arial"/>
          <w:bCs/>
          <w:sz w:val="22"/>
          <w:szCs w:val="22"/>
          <w:lang w:eastAsia="pl-PL"/>
        </w:rPr>
        <w:t>Jednorazowego użytku, sterylna</w:t>
      </w:r>
    </w:p>
    <w:p w14:paraId="5DCC3064" w14:textId="77777777" w:rsidR="004D0315" w:rsidRPr="004C79FC" w:rsidRDefault="004D0315" w:rsidP="007D2B9A">
      <w:pPr>
        <w:numPr>
          <w:ilvl w:val="0"/>
          <w:numId w:val="17"/>
        </w:numPr>
        <w:suppressAutoHyphens w:val="0"/>
        <w:spacing w:line="276" w:lineRule="auto"/>
        <w:rPr>
          <w:rFonts w:ascii="Arial" w:hAnsi="Arial" w:cs="Arial"/>
          <w:sz w:val="22"/>
          <w:szCs w:val="22"/>
          <w:lang w:eastAsia="pl-PL"/>
        </w:rPr>
      </w:pPr>
      <w:r w:rsidRPr="004C79FC">
        <w:rPr>
          <w:rFonts w:ascii="Arial" w:hAnsi="Arial" w:cs="Arial"/>
          <w:sz w:val="22"/>
          <w:szCs w:val="22"/>
          <w:lang w:eastAsia="pl-PL"/>
        </w:rPr>
        <w:t>Rozmiar: 7 – 1 szt.; 7,5 – 1 szt.; 8 – 1 szt.</w:t>
      </w:r>
    </w:p>
    <w:p w14:paraId="7D694856" w14:textId="77777777" w:rsidR="004D0315" w:rsidRPr="004C79FC" w:rsidRDefault="004D0315" w:rsidP="007D2B9A">
      <w:pPr>
        <w:numPr>
          <w:ilvl w:val="0"/>
          <w:numId w:val="17"/>
        </w:numPr>
        <w:suppressAutoHyphens w:val="0"/>
        <w:spacing w:line="276" w:lineRule="auto"/>
        <w:rPr>
          <w:rFonts w:ascii="Arial" w:hAnsi="Arial" w:cs="Arial"/>
          <w:bCs/>
          <w:sz w:val="22"/>
          <w:szCs w:val="22"/>
          <w:lang w:eastAsia="pl-PL"/>
        </w:rPr>
      </w:pPr>
      <w:r w:rsidRPr="004C79FC">
        <w:rPr>
          <w:rFonts w:ascii="Arial" w:hAnsi="Arial" w:cs="Arial"/>
          <w:bCs/>
          <w:sz w:val="22"/>
          <w:szCs w:val="22"/>
          <w:lang w:eastAsia="pl-PL"/>
        </w:rPr>
        <w:t xml:space="preserve">Wykonana z </w:t>
      </w:r>
      <w:r w:rsidRPr="004C79FC">
        <w:rPr>
          <w:rFonts w:ascii="Arial" w:hAnsi="Arial" w:cs="Arial"/>
          <w:sz w:val="22"/>
          <w:szCs w:val="22"/>
          <w:lang w:eastAsia="pl-PL"/>
        </w:rPr>
        <w:t xml:space="preserve">wysokiej jakości medycznego PCV, </w:t>
      </w:r>
      <w:proofErr w:type="spellStart"/>
      <w:r w:rsidRPr="004C79FC">
        <w:rPr>
          <w:rFonts w:ascii="Arial" w:hAnsi="Arial" w:cs="Arial"/>
          <w:sz w:val="22"/>
          <w:szCs w:val="22"/>
          <w:lang w:eastAsia="pl-PL"/>
        </w:rPr>
        <w:t>silikonowana</w:t>
      </w:r>
      <w:proofErr w:type="spellEnd"/>
    </w:p>
    <w:p w14:paraId="4B090D8B" w14:textId="77777777" w:rsidR="004D0315" w:rsidRPr="004C79FC" w:rsidRDefault="004D0315" w:rsidP="007D2B9A">
      <w:pPr>
        <w:numPr>
          <w:ilvl w:val="0"/>
          <w:numId w:val="17"/>
        </w:numPr>
        <w:suppressAutoHyphens w:val="0"/>
        <w:spacing w:line="276" w:lineRule="auto"/>
        <w:rPr>
          <w:rFonts w:ascii="Arial" w:hAnsi="Arial" w:cs="Arial"/>
          <w:bCs/>
          <w:sz w:val="22"/>
          <w:szCs w:val="22"/>
          <w:lang w:eastAsia="pl-PL"/>
        </w:rPr>
      </w:pPr>
      <w:r w:rsidRPr="004C79FC">
        <w:rPr>
          <w:rFonts w:ascii="Arial" w:hAnsi="Arial" w:cs="Arial"/>
          <w:bCs/>
          <w:sz w:val="22"/>
          <w:szCs w:val="22"/>
          <w:lang w:eastAsia="pl-PL"/>
        </w:rPr>
        <w:t xml:space="preserve">Niskociśnieniowy mankiet uszczelniający typu HI-LO </w:t>
      </w:r>
    </w:p>
    <w:p w14:paraId="3559628A" w14:textId="77777777" w:rsidR="004D0315" w:rsidRPr="004C79FC" w:rsidRDefault="004D0315" w:rsidP="007D2B9A">
      <w:pPr>
        <w:numPr>
          <w:ilvl w:val="0"/>
          <w:numId w:val="17"/>
        </w:numPr>
        <w:suppressAutoHyphens w:val="0"/>
        <w:spacing w:line="276" w:lineRule="auto"/>
        <w:rPr>
          <w:rFonts w:ascii="Arial" w:hAnsi="Arial" w:cs="Arial"/>
          <w:sz w:val="22"/>
          <w:szCs w:val="22"/>
          <w:lang w:eastAsia="pl-PL"/>
        </w:rPr>
      </w:pPr>
      <w:r w:rsidRPr="004C79FC">
        <w:rPr>
          <w:rFonts w:ascii="Arial" w:hAnsi="Arial" w:cs="Arial"/>
          <w:sz w:val="22"/>
          <w:szCs w:val="22"/>
          <w:lang w:eastAsia="pl-PL"/>
        </w:rPr>
        <w:t>Znaczniki głębokości oznaczone cyframi i kreskami</w:t>
      </w:r>
    </w:p>
    <w:p w14:paraId="41262831" w14:textId="77777777" w:rsidR="004D0315" w:rsidRPr="004C79FC" w:rsidRDefault="004D0315" w:rsidP="007D2B9A">
      <w:pPr>
        <w:numPr>
          <w:ilvl w:val="0"/>
          <w:numId w:val="17"/>
        </w:numPr>
        <w:suppressAutoHyphens w:val="0"/>
        <w:spacing w:line="276" w:lineRule="auto"/>
        <w:rPr>
          <w:rFonts w:ascii="Arial" w:hAnsi="Arial" w:cs="Arial"/>
          <w:sz w:val="22"/>
          <w:szCs w:val="22"/>
          <w:lang w:eastAsia="pl-PL"/>
        </w:rPr>
      </w:pPr>
      <w:r w:rsidRPr="004C79FC">
        <w:rPr>
          <w:rFonts w:ascii="Arial" w:hAnsi="Arial" w:cs="Arial"/>
          <w:sz w:val="22"/>
          <w:szCs w:val="22"/>
          <w:lang w:eastAsia="pl-PL"/>
        </w:rPr>
        <w:t>Znacznik RTG na całej długości</w:t>
      </w:r>
    </w:p>
    <w:p w14:paraId="6FE0B464" w14:textId="77777777" w:rsidR="004D0315" w:rsidRPr="004C79FC" w:rsidRDefault="004D0315" w:rsidP="007D2B9A">
      <w:pPr>
        <w:numPr>
          <w:ilvl w:val="0"/>
          <w:numId w:val="17"/>
        </w:numPr>
        <w:suppressAutoHyphens w:val="0"/>
        <w:spacing w:line="276" w:lineRule="auto"/>
        <w:rPr>
          <w:rFonts w:ascii="Arial" w:hAnsi="Arial" w:cs="Arial"/>
          <w:sz w:val="22"/>
          <w:szCs w:val="22"/>
          <w:lang w:eastAsia="pl-PL"/>
        </w:rPr>
      </w:pPr>
      <w:r w:rsidRPr="004C79FC">
        <w:rPr>
          <w:rFonts w:ascii="Arial" w:hAnsi="Arial" w:cs="Arial"/>
          <w:sz w:val="22"/>
          <w:szCs w:val="22"/>
          <w:lang w:eastAsia="pl-PL"/>
        </w:rPr>
        <w:t>Balonik kontrolny</w:t>
      </w:r>
    </w:p>
    <w:p w14:paraId="1A75634E" w14:textId="77777777" w:rsidR="004D0315" w:rsidRPr="004C79FC" w:rsidRDefault="004D0315" w:rsidP="007D2B9A">
      <w:pPr>
        <w:numPr>
          <w:ilvl w:val="0"/>
          <w:numId w:val="17"/>
        </w:numPr>
        <w:suppressAutoHyphens w:val="0"/>
        <w:spacing w:line="276" w:lineRule="auto"/>
        <w:rPr>
          <w:rFonts w:ascii="Arial" w:hAnsi="Arial" w:cs="Arial"/>
          <w:sz w:val="22"/>
          <w:szCs w:val="22"/>
          <w:lang w:eastAsia="pl-PL"/>
        </w:rPr>
      </w:pPr>
      <w:r w:rsidRPr="004C79FC">
        <w:rPr>
          <w:rFonts w:ascii="Arial" w:hAnsi="Arial" w:cs="Arial"/>
          <w:sz w:val="22"/>
          <w:szCs w:val="22"/>
          <w:lang w:eastAsia="pl-PL"/>
        </w:rPr>
        <w:t xml:space="preserve">Zaokrąglone zakończenie rurki z otworem </w:t>
      </w:r>
      <w:proofErr w:type="spellStart"/>
      <w:r w:rsidRPr="004C79FC">
        <w:rPr>
          <w:rFonts w:ascii="Arial" w:hAnsi="Arial" w:cs="Arial"/>
          <w:sz w:val="22"/>
          <w:szCs w:val="22"/>
          <w:lang w:eastAsia="pl-PL"/>
        </w:rPr>
        <w:t>Murphiego</w:t>
      </w:r>
      <w:proofErr w:type="spellEnd"/>
    </w:p>
    <w:p w14:paraId="246F6E4C" w14:textId="77777777" w:rsidR="004D0315" w:rsidRPr="004C79FC" w:rsidRDefault="004D0315" w:rsidP="007D2B9A">
      <w:pPr>
        <w:numPr>
          <w:ilvl w:val="0"/>
          <w:numId w:val="17"/>
        </w:numPr>
        <w:suppressAutoHyphens w:val="0"/>
        <w:spacing w:line="276" w:lineRule="auto"/>
        <w:rPr>
          <w:rFonts w:ascii="Arial" w:hAnsi="Arial" w:cs="Arial"/>
          <w:sz w:val="22"/>
          <w:szCs w:val="22"/>
          <w:lang w:eastAsia="pl-PL"/>
        </w:rPr>
      </w:pPr>
      <w:r w:rsidRPr="004C79FC">
        <w:rPr>
          <w:rFonts w:ascii="Arial" w:hAnsi="Arial" w:cs="Arial"/>
          <w:sz w:val="22"/>
          <w:szCs w:val="22"/>
          <w:lang w:eastAsia="pl-PL"/>
        </w:rPr>
        <w:t>Łącznik 15 mm trwale połączony z rurką i zgodny z ISO 5356-1, dopuszczalny jest łącznik, który nie jest trwale połączony z rurką</w:t>
      </w:r>
    </w:p>
    <w:p w14:paraId="61E70D9C" w14:textId="77777777" w:rsidR="004D0315" w:rsidRPr="004C79FC" w:rsidRDefault="004D0315" w:rsidP="007D2B9A">
      <w:pPr>
        <w:numPr>
          <w:ilvl w:val="0"/>
          <w:numId w:val="17"/>
        </w:numPr>
        <w:suppressAutoHyphens w:val="0"/>
        <w:spacing w:line="276" w:lineRule="auto"/>
        <w:rPr>
          <w:rFonts w:ascii="Arial" w:hAnsi="Arial" w:cs="Arial"/>
          <w:sz w:val="22"/>
          <w:szCs w:val="22"/>
          <w:lang w:eastAsia="pl-PL"/>
        </w:rPr>
      </w:pPr>
      <w:r w:rsidRPr="004C79FC">
        <w:rPr>
          <w:rFonts w:ascii="Arial" w:hAnsi="Arial" w:cs="Arial"/>
          <w:sz w:val="22"/>
          <w:szCs w:val="22"/>
          <w:lang w:eastAsia="pl-PL"/>
        </w:rPr>
        <w:t>Dobrze widoczne oznaczenie rozmiaru i średnicy wewnętrznej rurki</w:t>
      </w:r>
    </w:p>
    <w:p w14:paraId="7801F5C1" w14:textId="77777777" w:rsidR="004D0315" w:rsidRPr="004C79FC" w:rsidRDefault="004D0315" w:rsidP="007D2B9A">
      <w:pPr>
        <w:numPr>
          <w:ilvl w:val="0"/>
          <w:numId w:val="17"/>
        </w:numPr>
        <w:suppressAutoHyphens w:val="0"/>
        <w:spacing w:line="276" w:lineRule="auto"/>
        <w:rPr>
          <w:rFonts w:ascii="Arial" w:hAnsi="Arial" w:cs="Arial"/>
          <w:bCs/>
          <w:sz w:val="22"/>
          <w:szCs w:val="22"/>
          <w:lang w:eastAsia="pl-PL"/>
        </w:rPr>
      </w:pPr>
      <w:r w:rsidRPr="004C79FC">
        <w:rPr>
          <w:rFonts w:ascii="Arial" w:hAnsi="Arial" w:cs="Arial"/>
          <w:sz w:val="22"/>
          <w:szCs w:val="22"/>
          <w:lang w:eastAsia="pl-PL"/>
        </w:rPr>
        <w:t>Pakowana pojedynczo, sterylnie, opakowanie folia-papier o wymiarach maksymalnie 12cm x 22cm.</w:t>
      </w:r>
    </w:p>
    <w:p w14:paraId="7E3DF661" w14:textId="77777777" w:rsidR="004D0315" w:rsidRPr="004C79FC" w:rsidRDefault="008A6D2B" w:rsidP="008A6D2B">
      <w:pPr>
        <w:pStyle w:val="Tekstpodstawowy"/>
        <w:suppressAutoHyphens w:val="0"/>
        <w:spacing w:after="0" w:line="276" w:lineRule="auto"/>
        <w:ind w:right="-64"/>
        <w:jc w:val="both"/>
        <w:rPr>
          <w:rFonts w:ascii="Arial" w:hAnsi="Arial" w:cs="Arial"/>
          <w:b/>
        </w:rPr>
      </w:pPr>
      <w:r w:rsidRPr="004C79FC">
        <w:rPr>
          <w:rFonts w:ascii="Arial" w:hAnsi="Arial" w:cs="Arial"/>
          <w:sz w:val="22"/>
          <w:szCs w:val="22"/>
          <w:lang w:eastAsia="pl-PL"/>
        </w:rPr>
        <w:t xml:space="preserve">      </w:t>
      </w:r>
      <w:r w:rsidR="004D0315" w:rsidRPr="004C79FC">
        <w:rPr>
          <w:rFonts w:ascii="Arial" w:hAnsi="Arial" w:cs="Arial"/>
          <w:sz w:val="22"/>
          <w:szCs w:val="22"/>
          <w:lang w:eastAsia="pl-PL"/>
        </w:rPr>
        <w:t>Okres ważności rurki intubacyjnej minimum 5 lat.</w:t>
      </w:r>
    </w:p>
    <w:p w14:paraId="2A21DE73" w14:textId="77777777" w:rsidR="004D0315" w:rsidRPr="004C79FC" w:rsidRDefault="004D0315" w:rsidP="008A6D2B">
      <w:pPr>
        <w:spacing w:line="276" w:lineRule="auto"/>
        <w:rPr>
          <w:rFonts w:ascii="Arial" w:hAnsi="Arial" w:cs="Arial"/>
          <w:b/>
        </w:rPr>
      </w:pPr>
    </w:p>
    <w:p w14:paraId="705FBB50" w14:textId="56BF5479" w:rsidR="004D0315" w:rsidRPr="004C79FC" w:rsidRDefault="004D0315" w:rsidP="007D2B9A">
      <w:pPr>
        <w:pStyle w:val="Tekstpodstawowy"/>
        <w:numPr>
          <w:ilvl w:val="0"/>
          <w:numId w:val="2"/>
        </w:numPr>
        <w:suppressAutoHyphens w:val="0"/>
        <w:spacing w:after="0" w:line="276" w:lineRule="auto"/>
        <w:ind w:left="284" w:right="-64" w:firstLine="0"/>
        <w:jc w:val="both"/>
        <w:rPr>
          <w:rFonts w:ascii="Arial" w:hAnsi="Arial" w:cs="Arial"/>
          <w:b/>
          <w:sz w:val="22"/>
          <w:szCs w:val="22"/>
        </w:rPr>
      </w:pPr>
      <w:r w:rsidRPr="004C79FC">
        <w:rPr>
          <w:rFonts w:ascii="Arial" w:hAnsi="Arial" w:cs="Arial"/>
          <w:b/>
          <w:sz w:val="22"/>
          <w:szCs w:val="22"/>
        </w:rPr>
        <w:t xml:space="preserve">Rurka krtaniowa </w:t>
      </w:r>
      <w:r w:rsidRPr="004C79FC">
        <w:rPr>
          <w:rFonts w:ascii="Arial" w:hAnsi="Arial" w:cs="Arial"/>
          <w:sz w:val="22"/>
          <w:szCs w:val="22"/>
        </w:rPr>
        <w:t>:</w:t>
      </w:r>
      <w:r w:rsidR="00086491" w:rsidRPr="004C79FC">
        <w:rPr>
          <w:rFonts w:ascii="Arial" w:hAnsi="Arial" w:cs="Arial"/>
          <w:sz w:val="22"/>
          <w:szCs w:val="22"/>
        </w:rPr>
        <w:t xml:space="preserve"> </w:t>
      </w:r>
      <w:r w:rsidR="00A603B8" w:rsidRPr="004C79FC">
        <w:rPr>
          <w:rFonts w:ascii="Arial" w:hAnsi="Arial" w:cs="Arial"/>
          <w:b/>
          <w:sz w:val="22"/>
          <w:szCs w:val="22"/>
        </w:rPr>
        <w:t xml:space="preserve">poz. </w:t>
      </w:r>
      <w:r w:rsidR="00040278" w:rsidRPr="004C79FC">
        <w:rPr>
          <w:rFonts w:ascii="Arial" w:hAnsi="Arial" w:cs="Arial"/>
          <w:b/>
          <w:sz w:val="22"/>
          <w:szCs w:val="22"/>
        </w:rPr>
        <w:t>181</w:t>
      </w:r>
      <w:r w:rsidR="00A603B8" w:rsidRPr="004C79FC">
        <w:rPr>
          <w:rFonts w:ascii="Arial" w:hAnsi="Arial" w:cs="Arial"/>
          <w:b/>
          <w:sz w:val="22"/>
          <w:szCs w:val="22"/>
        </w:rPr>
        <w:t xml:space="preserve"> </w:t>
      </w:r>
      <w:r w:rsidR="003770BF">
        <w:rPr>
          <w:rFonts w:ascii="Arial" w:hAnsi="Arial" w:cs="Arial"/>
          <w:b/>
          <w:sz w:val="22"/>
          <w:szCs w:val="22"/>
        </w:rPr>
        <w:t>–</w:t>
      </w:r>
      <w:r w:rsidR="00A603B8" w:rsidRPr="004C79FC">
        <w:rPr>
          <w:rFonts w:ascii="Arial" w:hAnsi="Arial" w:cs="Arial"/>
          <w:b/>
          <w:sz w:val="22"/>
          <w:szCs w:val="22"/>
        </w:rPr>
        <w:t xml:space="preserve"> </w:t>
      </w:r>
      <w:r w:rsidR="00040278" w:rsidRPr="004C79FC">
        <w:rPr>
          <w:rFonts w:ascii="Arial" w:hAnsi="Arial" w:cs="Arial"/>
          <w:b/>
          <w:sz w:val="22"/>
          <w:szCs w:val="22"/>
        </w:rPr>
        <w:t>18</w:t>
      </w:r>
      <w:r w:rsidR="003770BF">
        <w:rPr>
          <w:rFonts w:ascii="Arial" w:hAnsi="Arial" w:cs="Arial"/>
          <w:b/>
          <w:sz w:val="22"/>
          <w:szCs w:val="22"/>
        </w:rPr>
        <w:t>2,184</w:t>
      </w:r>
    </w:p>
    <w:p w14:paraId="23A1EE97" w14:textId="77777777" w:rsidR="004D0315" w:rsidRPr="004C79FC" w:rsidRDefault="004D0315" w:rsidP="007D2B9A">
      <w:pPr>
        <w:numPr>
          <w:ilvl w:val="0"/>
          <w:numId w:val="18"/>
        </w:numPr>
        <w:suppressAutoHyphens w:val="0"/>
        <w:spacing w:line="276" w:lineRule="auto"/>
        <w:rPr>
          <w:rStyle w:val="Pogrubienie"/>
          <w:rFonts w:ascii="Arial" w:hAnsi="Arial" w:cs="Arial"/>
          <w:b w:val="0"/>
          <w:sz w:val="22"/>
          <w:szCs w:val="22"/>
        </w:rPr>
      </w:pPr>
      <w:r w:rsidRPr="004C79FC">
        <w:rPr>
          <w:rStyle w:val="Pogrubienie"/>
          <w:rFonts w:ascii="Arial" w:hAnsi="Arial" w:cs="Arial"/>
          <w:b w:val="0"/>
          <w:sz w:val="22"/>
          <w:szCs w:val="22"/>
        </w:rPr>
        <w:t>Typ LT-D.</w:t>
      </w:r>
    </w:p>
    <w:p w14:paraId="164ADA85" w14:textId="77777777" w:rsidR="004D0315" w:rsidRPr="004C79FC" w:rsidRDefault="004D0315" w:rsidP="007D2B9A">
      <w:pPr>
        <w:numPr>
          <w:ilvl w:val="0"/>
          <w:numId w:val="18"/>
        </w:numPr>
        <w:suppressAutoHyphens w:val="0"/>
        <w:spacing w:line="276" w:lineRule="auto"/>
        <w:rPr>
          <w:rStyle w:val="Pogrubienie"/>
          <w:rFonts w:ascii="Arial" w:hAnsi="Arial" w:cs="Arial"/>
          <w:b w:val="0"/>
          <w:sz w:val="22"/>
          <w:szCs w:val="22"/>
        </w:rPr>
      </w:pPr>
      <w:r w:rsidRPr="004C79FC">
        <w:rPr>
          <w:rFonts w:ascii="Arial" w:hAnsi="Arial" w:cs="Arial"/>
          <w:sz w:val="22"/>
          <w:szCs w:val="22"/>
        </w:rPr>
        <w:t>Dopuszczalna jest rurka krtaniowa typu LTS-D przy zachowaniu pozostałych wymagań.</w:t>
      </w:r>
    </w:p>
    <w:p w14:paraId="50ADD49E" w14:textId="77777777" w:rsidR="004D0315" w:rsidRPr="004C79FC" w:rsidRDefault="004D0315" w:rsidP="007D2B9A">
      <w:pPr>
        <w:numPr>
          <w:ilvl w:val="0"/>
          <w:numId w:val="18"/>
        </w:numPr>
        <w:suppressAutoHyphens w:val="0"/>
        <w:spacing w:line="276" w:lineRule="auto"/>
        <w:rPr>
          <w:rStyle w:val="Pogrubienie"/>
          <w:rFonts w:ascii="Arial" w:hAnsi="Arial" w:cs="Arial"/>
          <w:b w:val="0"/>
          <w:sz w:val="22"/>
          <w:szCs w:val="22"/>
        </w:rPr>
      </w:pPr>
      <w:r w:rsidRPr="004C79FC">
        <w:rPr>
          <w:rStyle w:val="Pogrubienie"/>
          <w:rFonts w:ascii="Arial" w:hAnsi="Arial" w:cs="Arial"/>
          <w:b w:val="0"/>
          <w:sz w:val="22"/>
          <w:szCs w:val="22"/>
        </w:rPr>
        <w:t>Jednorazowego użytku.</w:t>
      </w:r>
    </w:p>
    <w:p w14:paraId="37C282FF" w14:textId="77777777" w:rsidR="004D0315" w:rsidRPr="004C79FC" w:rsidRDefault="004D0315" w:rsidP="007D2B9A">
      <w:pPr>
        <w:numPr>
          <w:ilvl w:val="0"/>
          <w:numId w:val="18"/>
        </w:numPr>
        <w:suppressAutoHyphens w:val="0"/>
        <w:spacing w:line="276" w:lineRule="auto"/>
        <w:rPr>
          <w:rFonts w:ascii="Arial" w:hAnsi="Arial" w:cs="Arial"/>
          <w:sz w:val="22"/>
          <w:szCs w:val="22"/>
        </w:rPr>
      </w:pPr>
      <w:r w:rsidRPr="004C79FC">
        <w:rPr>
          <w:rFonts w:ascii="Arial" w:hAnsi="Arial" w:cs="Arial"/>
          <w:sz w:val="22"/>
          <w:szCs w:val="22"/>
        </w:rPr>
        <w:t>Rozmiar: 3 – 1 szt.; 4 – 1 szt.; 5 – 1 szt., oznakowane różnymi kolorami.</w:t>
      </w:r>
    </w:p>
    <w:p w14:paraId="3C28430F" w14:textId="77777777" w:rsidR="004D0315" w:rsidRPr="004C79FC" w:rsidRDefault="004D0315" w:rsidP="007D2B9A">
      <w:pPr>
        <w:numPr>
          <w:ilvl w:val="0"/>
          <w:numId w:val="18"/>
        </w:numPr>
        <w:suppressAutoHyphens w:val="0"/>
        <w:spacing w:line="276" w:lineRule="auto"/>
        <w:rPr>
          <w:rFonts w:ascii="Arial" w:hAnsi="Arial" w:cs="Arial"/>
          <w:bCs/>
          <w:sz w:val="22"/>
          <w:szCs w:val="22"/>
        </w:rPr>
      </w:pPr>
      <w:r w:rsidRPr="004C79FC">
        <w:rPr>
          <w:rFonts w:ascii="Arial" w:hAnsi="Arial" w:cs="Arial"/>
          <w:bCs/>
          <w:sz w:val="22"/>
          <w:szCs w:val="22"/>
        </w:rPr>
        <w:t>Wykonana z przezroczystego termoplastycznego PCV.</w:t>
      </w:r>
    </w:p>
    <w:p w14:paraId="6FA168CB" w14:textId="77777777" w:rsidR="004D0315" w:rsidRPr="004C79FC" w:rsidRDefault="004D0315" w:rsidP="007D2B9A">
      <w:pPr>
        <w:numPr>
          <w:ilvl w:val="0"/>
          <w:numId w:val="18"/>
        </w:numPr>
        <w:suppressAutoHyphens w:val="0"/>
        <w:spacing w:line="276" w:lineRule="auto"/>
        <w:rPr>
          <w:rFonts w:ascii="Arial" w:hAnsi="Arial" w:cs="Arial"/>
          <w:sz w:val="22"/>
          <w:szCs w:val="22"/>
        </w:rPr>
      </w:pPr>
      <w:r w:rsidRPr="004C79FC">
        <w:rPr>
          <w:rFonts w:ascii="Arial" w:hAnsi="Arial" w:cs="Arial"/>
          <w:sz w:val="22"/>
          <w:szCs w:val="22"/>
        </w:rPr>
        <w:t>Dwa niskociśnieniowe mankiety uszczelniające: dystalny o małej objętości, który po założeniu znajdować się będzie na wysokości wejścia do przełyku oraz proksymalny o dużej objętości umiejscowiony w jamie nosowo-gardłowej.</w:t>
      </w:r>
    </w:p>
    <w:p w14:paraId="1E3E257D" w14:textId="77777777" w:rsidR="004D0315" w:rsidRPr="004C79FC" w:rsidRDefault="004D0315" w:rsidP="007D2B9A">
      <w:pPr>
        <w:numPr>
          <w:ilvl w:val="0"/>
          <w:numId w:val="18"/>
        </w:numPr>
        <w:suppressAutoHyphens w:val="0"/>
        <w:spacing w:line="276" w:lineRule="auto"/>
        <w:rPr>
          <w:rStyle w:val="Pogrubienie"/>
          <w:rFonts w:ascii="Arial" w:hAnsi="Arial" w:cs="Arial"/>
          <w:b w:val="0"/>
          <w:sz w:val="22"/>
          <w:szCs w:val="22"/>
        </w:rPr>
      </w:pPr>
      <w:r w:rsidRPr="004C79FC">
        <w:rPr>
          <w:rStyle w:val="Pogrubienie"/>
          <w:rFonts w:ascii="Arial" w:hAnsi="Arial" w:cs="Arial"/>
          <w:b w:val="0"/>
          <w:sz w:val="22"/>
          <w:szCs w:val="22"/>
        </w:rPr>
        <w:t>Pojedynczy kanał oddechowy zakończony ślepo, z otworem na wysokości wejścia do tchawicy, przystosowanym do odsysania wydzieliny.</w:t>
      </w:r>
    </w:p>
    <w:p w14:paraId="5130FC0F" w14:textId="77777777" w:rsidR="004D0315" w:rsidRPr="004C79FC" w:rsidRDefault="004D0315" w:rsidP="007D2B9A">
      <w:pPr>
        <w:numPr>
          <w:ilvl w:val="0"/>
          <w:numId w:val="18"/>
        </w:numPr>
        <w:suppressAutoHyphens w:val="0"/>
        <w:spacing w:line="276" w:lineRule="auto"/>
        <w:rPr>
          <w:rFonts w:ascii="Arial" w:hAnsi="Arial" w:cs="Arial"/>
          <w:sz w:val="22"/>
          <w:szCs w:val="22"/>
        </w:rPr>
      </w:pPr>
      <w:r w:rsidRPr="004C79FC">
        <w:rPr>
          <w:rFonts w:ascii="Arial" w:hAnsi="Arial" w:cs="Arial"/>
          <w:sz w:val="22"/>
          <w:szCs w:val="22"/>
        </w:rPr>
        <w:t>Oba mankiety zasilane jednym, wspólnym przewodem, zakończonym balonikiem kontrolnym.</w:t>
      </w:r>
    </w:p>
    <w:p w14:paraId="5F42A882" w14:textId="77777777" w:rsidR="004D0315" w:rsidRPr="004C79FC" w:rsidRDefault="004D0315" w:rsidP="007D2B9A">
      <w:pPr>
        <w:numPr>
          <w:ilvl w:val="0"/>
          <w:numId w:val="18"/>
        </w:numPr>
        <w:suppressAutoHyphens w:val="0"/>
        <w:spacing w:line="276" w:lineRule="auto"/>
        <w:rPr>
          <w:rFonts w:ascii="Arial" w:hAnsi="Arial" w:cs="Arial"/>
          <w:sz w:val="22"/>
          <w:szCs w:val="22"/>
        </w:rPr>
      </w:pPr>
      <w:r w:rsidRPr="004C79FC">
        <w:rPr>
          <w:rFonts w:ascii="Arial" w:hAnsi="Arial" w:cs="Arial"/>
          <w:sz w:val="22"/>
          <w:szCs w:val="22"/>
        </w:rPr>
        <w:t>Znaczniki głębokości oznaczone cyframi i kreskami.</w:t>
      </w:r>
    </w:p>
    <w:p w14:paraId="1B4773FF" w14:textId="77777777" w:rsidR="004D0315" w:rsidRPr="004C79FC" w:rsidRDefault="004D0315" w:rsidP="007D2B9A">
      <w:pPr>
        <w:numPr>
          <w:ilvl w:val="0"/>
          <w:numId w:val="18"/>
        </w:numPr>
        <w:suppressAutoHyphens w:val="0"/>
        <w:spacing w:line="276" w:lineRule="auto"/>
        <w:rPr>
          <w:rFonts w:ascii="Arial" w:hAnsi="Arial" w:cs="Arial"/>
          <w:sz w:val="22"/>
          <w:szCs w:val="22"/>
        </w:rPr>
      </w:pPr>
      <w:r w:rsidRPr="004C79FC">
        <w:rPr>
          <w:rFonts w:ascii="Arial" w:hAnsi="Arial" w:cs="Arial"/>
          <w:sz w:val="22"/>
          <w:szCs w:val="22"/>
        </w:rPr>
        <w:t>Znacznik RTG na całej długości.</w:t>
      </w:r>
    </w:p>
    <w:p w14:paraId="1F39BF47" w14:textId="77777777" w:rsidR="004D0315" w:rsidRPr="004C79FC" w:rsidRDefault="004D0315" w:rsidP="007D2B9A">
      <w:pPr>
        <w:numPr>
          <w:ilvl w:val="0"/>
          <w:numId w:val="18"/>
        </w:numPr>
        <w:suppressAutoHyphens w:val="0"/>
        <w:spacing w:line="276" w:lineRule="auto"/>
        <w:rPr>
          <w:rFonts w:ascii="Arial" w:hAnsi="Arial" w:cs="Arial"/>
          <w:sz w:val="22"/>
          <w:szCs w:val="22"/>
        </w:rPr>
      </w:pPr>
      <w:r w:rsidRPr="004C79FC">
        <w:rPr>
          <w:rFonts w:ascii="Arial" w:hAnsi="Arial" w:cs="Arial"/>
          <w:sz w:val="22"/>
          <w:szCs w:val="22"/>
        </w:rPr>
        <w:t xml:space="preserve">Łącznik 15 mm trwale połączony z rurką i zgodny z ISO 5356-1. </w:t>
      </w:r>
    </w:p>
    <w:p w14:paraId="056BBEC5" w14:textId="77777777" w:rsidR="004D0315" w:rsidRPr="004C79FC" w:rsidRDefault="004D0315" w:rsidP="007D2B9A">
      <w:pPr>
        <w:numPr>
          <w:ilvl w:val="0"/>
          <w:numId w:val="18"/>
        </w:numPr>
        <w:suppressAutoHyphens w:val="0"/>
        <w:spacing w:line="276" w:lineRule="auto"/>
        <w:rPr>
          <w:rFonts w:ascii="Arial" w:hAnsi="Arial" w:cs="Arial"/>
          <w:sz w:val="22"/>
          <w:szCs w:val="22"/>
        </w:rPr>
      </w:pPr>
      <w:r w:rsidRPr="004C79FC">
        <w:rPr>
          <w:rFonts w:ascii="Arial" w:hAnsi="Arial" w:cs="Arial"/>
          <w:sz w:val="22"/>
          <w:szCs w:val="22"/>
        </w:rPr>
        <w:t>Pakowana pojedynczo, sterylnie, opakowanie folia-papier.</w:t>
      </w:r>
    </w:p>
    <w:p w14:paraId="118232FB" w14:textId="77777777" w:rsidR="004D0315" w:rsidRPr="004C79FC" w:rsidRDefault="004D0315" w:rsidP="008A6D2B">
      <w:pPr>
        <w:pStyle w:val="Tekstpodstawowy"/>
        <w:suppressAutoHyphens w:val="0"/>
        <w:spacing w:after="0" w:line="276" w:lineRule="auto"/>
        <w:ind w:right="-64"/>
        <w:jc w:val="both"/>
        <w:rPr>
          <w:rFonts w:ascii="Arial" w:hAnsi="Arial" w:cs="Arial"/>
          <w:b/>
          <w:sz w:val="22"/>
          <w:szCs w:val="22"/>
        </w:rPr>
      </w:pPr>
      <w:r w:rsidRPr="004C79FC">
        <w:rPr>
          <w:rFonts w:ascii="Arial" w:hAnsi="Arial" w:cs="Arial"/>
          <w:sz w:val="22"/>
          <w:szCs w:val="22"/>
        </w:rPr>
        <w:t>Okres ważności rurki krtaniowej minimum 5 lat.</w:t>
      </w:r>
    </w:p>
    <w:p w14:paraId="4AEA8F7D" w14:textId="77777777" w:rsidR="004D0315" w:rsidRPr="004C79FC" w:rsidRDefault="004D0315" w:rsidP="008A6D2B">
      <w:pPr>
        <w:pStyle w:val="Tekstpodstawowy"/>
        <w:suppressAutoHyphens w:val="0"/>
        <w:spacing w:after="0" w:line="276" w:lineRule="auto"/>
        <w:ind w:right="-64"/>
        <w:jc w:val="both"/>
        <w:rPr>
          <w:rFonts w:ascii="Arial" w:hAnsi="Arial" w:cs="Arial"/>
          <w:b/>
          <w:sz w:val="22"/>
          <w:szCs w:val="22"/>
        </w:rPr>
      </w:pPr>
    </w:p>
    <w:p w14:paraId="238F931E" w14:textId="77777777" w:rsidR="008A6D2B" w:rsidRPr="004C79FC" w:rsidRDefault="008A6D2B" w:rsidP="008A6D2B">
      <w:pPr>
        <w:pStyle w:val="Tekstpodstawowy"/>
        <w:suppressAutoHyphens w:val="0"/>
        <w:spacing w:after="0" w:line="276" w:lineRule="auto"/>
        <w:ind w:right="-64"/>
        <w:jc w:val="both"/>
        <w:rPr>
          <w:rFonts w:ascii="Arial" w:hAnsi="Arial" w:cs="Arial"/>
          <w:b/>
          <w:sz w:val="22"/>
          <w:szCs w:val="22"/>
        </w:rPr>
      </w:pPr>
    </w:p>
    <w:p w14:paraId="560B9E2B" w14:textId="77777777" w:rsidR="004D0315" w:rsidRPr="004C79FC" w:rsidRDefault="00A44D99" w:rsidP="003770BF">
      <w:pPr>
        <w:pStyle w:val="Tekstpodstawowy"/>
        <w:numPr>
          <w:ilvl w:val="0"/>
          <w:numId w:val="2"/>
        </w:numPr>
        <w:suppressAutoHyphens w:val="0"/>
        <w:spacing w:after="0" w:line="276" w:lineRule="auto"/>
        <w:ind w:left="709" w:right="-64" w:hanging="425"/>
        <w:jc w:val="both"/>
        <w:rPr>
          <w:rFonts w:ascii="Arial" w:hAnsi="Arial" w:cs="Arial"/>
          <w:b/>
          <w:sz w:val="22"/>
          <w:szCs w:val="22"/>
        </w:rPr>
      </w:pPr>
      <w:r w:rsidRPr="004C79FC">
        <w:rPr>
          <w:rFonts w:ascii="Arial" w:hAnsi="Arial" w:cs="Arial"/>
          <w:b/>
          <w:sz w:val="22"/>
          <w:szCs w:val="22"/>
        </w:rPr>
        <w:t xml:space="preserve">Igła do </w:t>
      </w:r>
      <w:proofErr w:type="spellStart"/>
      <w:r w:rsidRPr="004C79FC">
        <w:rPr>
          <w:rFonts w:ascii="Arial" w:hAnsi="Arial" w:cs="Arial"/>
          <w:b/>
          <w:sz w:val="22"/>
          <w:szCs w:val="22"/>
        </w:rPr>
        <w:t>odbarczania</w:t>
      </w:r>
      <w:proofErr w:type="spellEnd"/>
      <w:r w:rsidRPr="004C79FC">
        <w:rPr>
          <w:rFonts w:ascii="Arial" w:hAnsi="Arial" w:cs="Arial"/>
          <w:b/>
          <w:sz w:val="22"/>
          <w:szCs w:val="22"/>
        </w:rPr>
        <w:t xml:space="preserve"> odmy prężnej</w:t>
      </w:r>
      <w:r w:rsidR="004D0315" w:rsidRPr="004C79FC">
        <w:rPr>
          <w:rFonts w:ascii="Arial" w:hAnsi="Arial" w:cs="Arial"/>
          <w:b/>
          <w:sz w:val="22"/>
          <w:szCs w:val="22"/>
        </w:rPr>
        <w:t xml:space="preserve"> </w:t>
      </w:r>
      <w:r w:rsidR="004D0315" w:rsidRPr="004C79FC">
        <w:rPr>
          <w:rFonts w:ascii="Arial" w:hAnsi="Arial" w:cs="Arial"/>
          <w:sz w:val="22"/>
          <w:szCs w:val="22"/>
        </w:rPr>
        <w:t>:</w:t>
      </w:r>
      <w:r w:rsidR="00086491" w:rsidRPr="004C79FC">
        <w:rPr>
          <w:rFonts w:ascii="Arial" w:hAnsi="Arial" w:cs="Arial"/>
          <w:sz w:val="22"/>
          <w:szCs w:val="22"/>
        </w:rPr>
        <w:t xml:space="preserve"> </w:t>
      </w:r>
      <w:r w:rsidR="00A603B8" w:rsidRPr="004C79FC">
        <w:rPr>
          <w:rFonts w:ascii="Arial" w:hAnsi="Arial" w:cs="Arial"/>
          <w:b/>
          <w:sz w:val="22"/>
          <w:szCs w:val="22"/>
        </w:rPr>
        <w:t xml:space="preserve">poz. </w:t>
      </w:r>
      <w:r w:rsidR="00185C31" w:rsidRPr="004C79FC">
        <w:rPr>
          <w:rFonts w:ascii="Arial" w:hAnsi="Arial" w:cs="Arial"/>
          <w:b/>
          <w:sz w:val="22"/>
          <w:szCs w:val="22"/>
        </w:rPr>
        <w:t>12</w:t>
      </w:r>
    </w:p>
    <w:p w14:paraId="16BFC146" w14:textId="77777777" w:rsidR="00A44D99" w:rsidRPr="004C79FC" w:rsidRDefault="00A44D99" w:rsidP="007D2B9A">
      <w:pPr>
        <w:numPr>
          <w:ilvl w:val="0"/>
          <w:numId w:val="19"/>
        </w:numPr>
        <w:suppressAutoHyphens w:val="0"/>
        <w:spacing w:line="276" w:lineRule="auto"/>
        <w:rPr>
          <w:rFonts w:ascii="Arial" w:hAnsi="Arial" w:cs="Arial"/>
          <w:sz w:val="22"/>
          <w:szCs w:val="22"/>
          <w:lang w:eastAsia="pl-PL"/>
        </w:rPr>
      </w:pPr>
      <w:r w:rsidRPr="004C79FC">
        <w:rPr>
          <w:rFonts w:ascii="Arial" w:hAnsi="Arial" w:cs="Arial"/>
          <w:sz w:val="22"/>
          <w:szCs w:val="22"/>
          <w:lang w:eastAsia="pl-PL"/>
        </w:rPr>
        <w:t>Jednorazowa.</w:t>
      </w:r>
    </w:p>
    <w:p w14:paraId="55665240" w14:textId="77777777" w:rsidR="00A44D99" w:rsidRPr="004C79FC" w:rsidRDefault="00A44D99" w:rsidP="007D2B9A">
      <w:pPr>
        <w:numPr>
          <w:ilvl w:val="0"/>
          <w:numId w:val="19"/>
        </w:numPr>
        <w:suppressAutoHyphens w:val="0"/>
        <w:spacing w:line="276" w:lineRule="auto"/>
        <w:rPr>
          <w:rFonts w:ascii="Arial" w:hAnsi="Arial" w:cs="Arial"/>
          <w:sz w:val="22"/>
          <w:szCs w:val="22"/>
          <w:lang w:val="it-IT" w:eastAsia="pl-PL"/>
        </w:rPr>
      </w:pPr>
      <w:r w:rsidRPr="004C79FC">
        <w:rPr>
          <w:rFonts w:ascii="Arial" w:hAnsi="Arial" w:cs="Arial"/>
          <w:sz w:val="22"/>
          <w:szCs w:val="22"/>
          <w:lang w:val="it-IT" w:eastAsia="pl-PL"/>
        </w:rPr>
        <w:t>Rozmiar: 14 GA 3,25 IN (2,1 mm x 83 mm).</w:t>
      </w:r>
    </w:p>
    <w:p w14:paraId="516E4774" w14:textId="77777777" w:rsidR="00A44D99" w:rsidRPr="004C79FC" w:rsidRDefault="00A44D99" w:rsidP="007D2B9A">
      <w:pPr>
        <w:numPr>
          <w:ilvl w:val="0"/>
          <w:numId w:val="19"/>
        </w:numPr>
        <w:suppressAutoHyphens w:val="0"/>
        <w:spacing w:line="276" w:lineRule="auto"/>
        <w:rPr>
          <w:rFonts w:ascii="Arial" w:hAnsi="Arial" w:cs="Arial"/>
          <w:sz w:val="22"/>
          <w:szCs w:val="22"/>
          <w:lang w:eastAsia="pl-PL"/>
        </w:rPr>
      </w:pPr>
      <w:r w:rsidRPr="004C79FC">
        <w:rPr>
          <w:rFonts w:ascii="Arial" w:hAnsi="Arial" w:cs="Arial"/>
          <w:sz w:val="22"/>
          <w:szCs w:val="22"/>
          <w:lang w:eastAsia="pl-PL"/>
        </w:rPr>
        <w:t>Pakowana sterylnie, opakowanie foliowo papierowe.</w:t>
      </w:r>
    </w:p>
    <w:p w14:paraId="0EB7FDB1" w14:textId="77777777" w:rsidR="00A44D99" w:rsidRPr="004C79FC" w:rsidRDefault="00A44D99" w:rsidP="008A6D2B">
      <w:pPr>
        <w:pStyle w:val="Tekstpodstawowy"/>
        <w:suppressAutoHyphens w:val="0"/>
        <w:spacing w:after="0" w:line="276" w:lineRule="auto"/>
        <w:ind w:right="-64"/>
        <w:jc w:val="both"/>
        <w:rPr>
          <w:rFonts w:ascii="Arial" w:hAnsi="Arial" w:cs="Arial"/>
          <w:sz w:val="22"/>
          <w:szCs w:val="22"/>
          <w:lang w:eastAsia="pl-PL"/>
        </w:rPr>
      </w:pPr>
      <w:r w:rsidRPr="004C79FC">
        <w:rPr>
          <w:rFonts w:ascii="Arial" w:hAnsi="Arial" w:cs="Arial"/>
          <w:sz w:val="22"/>
          <w:szCs w:val="22"/>
          <w:lang w:eastAsia="pl-PL"/>
        </w:rPr>
        <w:t>Okres ważności minimum 5 lata.</w:t>
      </w:r>
    </w:p>
    <w:p w14:paraId="438C2CE4" w14:textId="77777777" w:rsidR="00A44D99" w:rsidRPr="004C79FC" w:rsidRDefault="00A44D99" w:rsidP="008A6D2B">
      <w:pPr>
        <w:pStyle w:val="Tekstpodstawowy"/>
        <w:suppressAutoHyphens w:val="0"/>
        <w:spacing w:after="0" w:line="276" w:lineRule="auto"/>
        <w:ind w:right="-64"/>
        <w:jc w:val="both"/>
        <w:rPr>
          <w:rFonts w:ascii="Arial" w:hAnsi="Arial" w:cs="Arial"/>
          <w:sz w:val="22"/>
          <w:szCs w:val="22"/>
          <w:lang w:eastAsia="pl-PL"/>
        </w:rPr>
      </w:pPr>
    </w:p>
    <w:p w14:paraId="73A30C81" w14:textId="46FCD15B" w:rsidR="00A44D99" w:rsidRPr="004C79FC" w:rsidRDefault="00A44D99" w:rsidP="007D2B9A">
      <w:pPr>
        <w:pStyle w:val="Tekstpodstawowy"/>
        <w:numPr>
          <w:ilvl w:val="0"/>
          <w:numId w:val="2"/>
        </w:numPr>
        <w:suppressAutoHyphens w:val="0"/>
        <w:spacing w:after="0" w:line="276" w:lineRule="auto"/>
        <w:ind w:left="426" w:right="-64" w:hanging="142"/>
        <w:jc w:val="both"/>
        <w:rPr>
          <w:rFonts w:ascii="Arial" w:hAnsi="Arial" w:cs="Arial"/>
          <w:b/>
          <w:sz w:val="22"/>
          <w:szCs w:val="22"/>
        </w:rPr>
      </w:pPr>
      <w:r w:rsidRPr="004C79FC">
        <w:rPr>
          <w:rFonts w:ascii="Arial" w:hAnsi="Arial" w:cs="Arial"/>
          <w:b/>
          <w:sz w:val="22"/>
          <w:szCs w:val="22"/>
        </w:rPr>
        <w:t xml:space="preserve">Opatrunek hydrożelowy </w:t>
      </w:r>
      <w:r w:rsidRPr="004C79FC">
        <w:rPr>
          <w:rFonts w:ascii="Arial" w:hAnsi="Arial" w:cs="Arial"/>
          <w:sz w:val="22"/>
          <w:szCs w:val="22"/>
        </w:rPr>
        <w:t>:</w:t>
      </w:r>
      <w:r w:rsidR="000542B8" w:rsidRPr="004C79FC">
        <w:rPr>
          <w:rFonts w:ascii="Arial" w:hAnsi="Arial" w:cs="Arial"/>
          <w:sz w:val="22"/>
          <w:szCs w:val="22"/>
        </w:rPr>
        <w:t xml:space="preserve"> </w:t>
      </w:r>
      <w:r w:rsidR="00A603B8" w:rsidRPr="004C79FC">
        <w:rPr>
          <w:rFonts w:ascii="Arial" w:hAnsi="Arial" w:cs="Arial"/>
          <w:b/>
          <w:sz w:val="22"/>
          <w:szCs w:val="22"/>
        </w:rPr>
        <w:t xml:space="preserve">poz. </w:t>
      </w:r>
      <w:r w:rsidR="00196F86" w:rsidRPr="004C79FC">
        <w:rPr>
          <w:rFonts w:ascii="Arial" w:hAnsi="Arial" w:cs="Arial"/>
          <w:b/>
          <w:sz w:val="22"/>
          <w:szCs w:val="22"/>
        </w:rPr>
        <w:t>1</w:t>
      </w:r>
      <w:r w:rsidR="002B7C5D">
        <w:rPr>
          <w:rFonts w:ascii="Arial" w:hAnsi="Arial" w:cs="Arial"/>
          <w:b/>
          <w:sz w:val="22"/>
          <w:szCs w:val="22"/>
        </w:rPr>
        <w:t xml:space="preserve">7 </w:t>
      </w:r>
      <w:r w:rsidR="000542B8" w:rsidRPr="004C79FC">
        <w:rPr>
          <w:rFonts w:ascii="Arial" w:hAnsi="Arial" w:cs="Arial"/>
          <w:b/>
          <w:sz w:val="22"/>
          <w:szCs w:val="22"/>
        </w:rPr>
        <w:t>-</w:t>
      </w:r>
      <w:r w:rsidR="00A603B8" w:rsidRPr="004C79FC">
        <w:rPr>
          <w:rFonts w:ascii="Arial" w:hAnsi="Arial" w:cs="Arial"/>
          <w:b/>
          <w:sz w:val="22"/>
          <w:szCs w:val="22"/>
        </w:rPr>
        <w:t xml:space="preserve"> </w:t>
      </w:r>
      <w:r w:rsidR="00185C31" w:rsidRPr="004C79FC">
        <w:rPr>
          <w:rFonts w:ascii="Arial" w:hAnsi="Arial" w:cs="Arial"/>
          <w:b/>
          <w:sz w:val="22"/>
          <w:szCs w:val="22"/>
        </w:rPr>
        <w:t>19</w:t>
      </w:r>
    </w:p>
    <w:p w14:paraId="51239D5C" w14:textId="77777777" w:rsidR="00A44D99" w:rsidRPr="004C79FC" w:rsidRDefault="00A44D99" w:rsidP="007D2B9A">
      <w:pPr>
        <w:numPr>
          <w:ilvl w:val="0"/>
          <w:numId w:val="20"/>
        </w:numPr>
        <w:suppressAutoHyphens w:val="0"/>
        <w:spacing w:line="276" w:lineRule="auto"/>
        <w:rPr>
          <w:rFonts w:ascii="Arial" w:hAnsi="Arial" w:cs="Arial"/>
          <w:snapToGrid w:val="0"/>
          <w:sz w:val="22"/>
          <w:szCs w:val="22"/>
        </w:rPr>
      </w:pPr>
      <w:r w:rsidRPr="004C79FC">
        <w:rPr>
          <w:rFonts w:ascii="Arial" w:hAnsi="Arial" w:cs="Arial"/>
          <w:snapToGrid w:val="0"/>
          <w:sz w:val="22"/>
          <w:szCs w:val="22"/>
        </w:rPr>
        <w:t>Opatrunek przeznaczony do stosowania na twarz, posiada specjalne wycięcia</w:t>
      </w:r>
      <w:r w:rsidRPr="004C79FC">
        <w:rPr>
          <w:rFonts w:ascii="Arial" w:hAnsi="Arial" w:cs="Arial"/>
          <w:sz w:val="22"/>
          <w:szCs w:val="22"/>
        </w:rPr>
        <w:t xml:space="preserve"> i skrzydełka</w:t>
      </w:r>
      <w:r w:rsidRPr="004C79FC">
        <w:rPr>
          <w:rFonts w:ascii="Arial" w:hAnsi="Arial" w:cs="Arial"/>
          <w:snapToGrid w:val="0"/>
          <w:sz w:val="22"/>
          <w:szCs w:val="22"/>
        </w:rPr>
        <w:t xml:space="preserve"> na usta, nos i oczy, rozmiary 28-40x40-60 cm – 2 szt.</w:t>
      </w:r>
    </w:p>
    <w:p w14:paraId="5E58ACDC" w14:textId="77777777" w:rsidR="00A44D99" w:rsidRPr="004C79FC" w:rsidRDefault="00A44D99" w:rsidP="007D2B9A">
      <w:pPr>
        <w:pStyle w:val="Stopka"/>
        <w:numPr>
          <w:ilvl w:val="0"/>
          <w:numId w:val="20"/>
        </w:numPr>
        <w:tabs>
          <w:tab w:val="clear" w:pos="4536"/>
          <w:tab w:val="clear" w:pos="9072"/>
        </w:tabs>
        <w:suppressAutoHyphens w:val="0"/>
        <w:spacing w:line="276" w:lineRule="auto"/>
        <w:rPr>
          <w:rFonts w:ascii="Arial" w:hAnsi="Arial" w:cs="Arial"/>
          <w:snapToGrid w:val="0"/>
          <w:sz w:val="22"/>
          <w:szCs w:val="22"/>
        </w:rPr>
      </w:pPr>
      <w:r w:rsidRPr="004C79FC">
        <w:rPr>
          <w:rFonts w:ascii="Arial" w:hAnsi="Arial" w:cs="Arial"/>
          <w:snapToGrid w:val="0"/>
          <w:sz w:val="22"/>
          <w:szCs w:val="22"/>
        </w:rPr>
        <w:t>Opatrunek mały o powierzchni 400 cm</w:t>
      </w:r>
      <w:r w:rsidRPr="004C79FC">
        <w:rPr>
          <w:rFonts w:ascii="Arial" w:hAnsi="Arial" w:cs="Arial"/>
          <w:snapToGrid w:val="0"/>
          <w:sz w:val="22"/>
          <w:szCs w:val="22"/>
          <w:vertAlign w:val="superscript"/>
        </w:rPr>
        <w:t xml:space="preserve">2 </w:t>
      </w:r>
      <w:r w:rsidRPr="004C79FC">
        <w:rPr>
          <w:rFonts w:ascii="Arial" w:hAnsi="Arial" w:cs="Arial"/>
          <w:snapToGrid w:val="0"/>
          <w:sz w:val="22"/>
          <w:szCs w:val="22"/>
        </w:rPr>
        <w:t>– 2 szt.</w:t>
      </w:r>
    </w:p>
    <w:p w14:paraId="0AEC56FB" w14:textId="77777777" w:rsidR="00A44D99" w:rsidRPr="004C79FC" w:rsidRDefault="00A44D99" w:rsidP="007D2B9A">
      <w:pPr>
        <w:pStyle w:val="Stopka"/>
        <w:numPr>
          <w:ilvl w:val="0"/>
          <w:numId w:val="20"/>
        </w:numPr>
        <w:tabs>
          <w:tab w:val="clear" w:pos="4536"/>
          <w:tab w:val="clear" w:pos="9072"/>
        </w:tabs>
        <w:suppressAutoHyphens w:val="0"/>
        <w:spacing w:line="276" w:lineRule="auto"/>
        <w:rPr>
          <w:rFonts w:ascii="Arial" w:hAnsi="Arial" w:cs="Arial"/>
          <w:snapToGrid w:val="0"/>
          <w:sz w:val="22"/>
          <w:szCs w:val="22"/>
        </w:rPr>
      </w:pPr>
      <w:r w:rsidRPr="004C79FC">
        <w:rPr>
          <w:rFonts w:ascii="Arial" w:hAnsi="Arial" w:cs="Arial"/>
          <w:snapToGrid w:val="0"/>
          <w:sz w:val="22"/>
          <w:szCs w:val="22"/>
        </w:rPr>
        <w:lastRenderedPageBreak/>
        <w:t>Opatrunek do natychmiastowego zastosowania  po nałożeniu na oparzone miejsce chłodzi je, łagodzi ból i chroni przed zanieczyszczeniem ran.</w:t>
      </w:r>
    </w:p>
    <w:p w14:paraId="27D1939B" w14:textId="77777777" w:rsidR="00A44D99" w:rsidRPr="004C79FC" w:rsidRDefault="00A44D99" w:rsidP="007D2B9A">
      <w:pPr>
        <w:pStyle w:val="Stopka"/>
        <w:numPr>
          <w:ilvl w:val="0"/>
          <w:numId w:val="20"/>
        </w:numPr>
        <w:tabs>
          <w:tab w:val="clear" w:pos="4536"/>
          <w:tab w:val="clear" w:pos="9072"/>
        </w:tabs>
        <w:suppressAutoHyphens w:val="0"/>
        <w:spacing w:line="276" w:lineRule="auto"/>
        <w:rPr>
          <w:rFonts w:ascii="Arial" w:hAnsi="Arial" w:cs="Arial"/>
          <w:snapToGrid w:val="0"/>
          <w:sz w:val="22"/>
          <w:szCs w:val="22"/>
        </w:rPr>
      </w:pPr>
      <w:r w:rsidRPr="004C79FC">
        <w:rPr>
          <w:rFonts w:ascii="Arial" w:hAnsi="Arial" w:cs="Arial"/>
          <w:snapToGrid w:val="0"/>
          <w:sz w:val="22"/>
          <w:szCs w:val="22"/>
        </w:rPr>
        <w:t>Opatrunek  nakładany bezpośrednio na ranę,</w:t>
      </w:r>
      <w:r w:rsidRPr="004C79FC">
        <w:rPr>
          <w:rFonts w:ascii="Arial" w:hAnsi="Arial" w:cs="Arial"/>
          <w:sz w:val="22"/>
          <w:szCs w:val="22"/>
        </w:rPr>
        <w:t xml:space="preserve"> wyrób medyczny klasy 2B</w:t>
      </w:r>
      <w:r w:rsidRPr="004C79FC">
        <w:rPr>
          <w:rFonts w:ascii="Arial" w:hAnsi="Arial" w:cs="Arial"/>
          <w:snapToGrid w:val="0"/>
          <w:sz w:val="22"/>
          <w:szCs w:val="22"/>
        </w:rPr>
        <w:t>.</w:t>
      </w:r>
    </w:p>
    <w:p w14:paraId="2E187288" w14:textId="77777777" w:rsidR="00A44D99" w:rsidRPr="004C79FC" w:rsidRDefault="00A44D99" w:rsidP="007D2B9A">
      <w:pPr>
        <w:pStyle w:val="Stopka"/>
        <w:numPr>
          <w:ilvl w:val="0"/>
          <w:numId w:val="20"/>
        </w:numPr>
        <w:tabs>
          <w:tab w:val="clear" w:pos="4536"/>
          <w:tab w:val="clear" w:pos="9072"/>
        </w:tabs>
        <w:suppressAutoHyphens w:val="0"/>
        <w:spacing w:line="276" w:lineRule="auto"/>
        <w:rPr>
          <w:rFonts w:ascii="Arial" w:hAnsi="Arial" w:cs="Arial"/>
          <w:snapToGrid w:val="0"/>
          <w:sz w:val="22"/>
          <w:szCs w:val="22"/>
        </w:rPr>
      </w:pPr>
      <w:r w:rsidRPr="004C79FC">
        <w:rPr>
          <w:rFonts w:ascii="Arial" w:hAnsi="Arial" w:cs="Arial"/>
          <w:snapToGrid w:val="0"/>
          <w:sz w:val="22"/>
          <w:szCs w:val="22"/>
        </w:rPr>
        <w:t>Po zastosowaniu na poparzone miejsce opatrunek można wielokrotnie zdejmować tak by kontrolować stan rany - opatrunek nie przykleja się do poparzonej powierzchni.</w:t>
      </w:r>
    </w:p>
    <w:p w14:paraId="7AEEA159" w14:textId="77777777" w:rsidR="00A44D99" w:rsidRPr="004C79FC" w:rsidRDefault="00A44D99" w:rsidP="007D2B9A">
      <w:pPr>
        <w:pStyle w:val="Stopka"/>
        <w:numPr>
          <w:ilvl w:val="0"/>
          <w:numId w:val="20"/>
        </w:numPr>
        <w:tabs>
          <w:tab w:val="clear" w:pos="4536"/>
          <w:tab w:val="clear" w:pos="9072"/>
        </w:tabs>
        <w:suppressAutoHyphens w:val="0"/>
        <w:spacing w:line="276" w:lineRule="auto"/>
        <w:rPr>
          <w:rFonts w:ascii="Arial" w:hAnsi="Arial" w:cs="Arial"/>
          <w:snapToGrid w:val="0"/>
          <w:sz w:val="22"/>
          <w:szCs w:val="22"/>
        </w:rPr>
      </w:pPr>
      <w:r w:rsidRPr="004C79FC">
        <w:rPr>
          <w:rFonts w:ascii="Arial" w:hAnsi="Arial" w:cs="Arial"/>
          <w:snapToGrid w:val="0"/>
          <w:sz w:val="22"/>
          <w:szCs w:val="22"/>
        </w:rPr>
        <w:t>Opatrunek przeznaczony jest do wszystkich oparzeń termicznych bez względu na ich stopień.</w:t>
      </w:r>
    </w:p>
    <w:p w14:paraId="2FB0BA49" w14:textId="77777777" w:rsidR="00A44D99" w:rsidRPr="004C79FC" w:rsidRDefault="00A44D99" w:rsidP="007D2B9A">
      <w:pPr>
        <w:pStyle w:val="Stopka"/>
        <w:numPr>
          <w:ilvl w:val="0"/>
          <w:numId w:val="20"/>
        </w:numPr>
        <w:tabs>
          <w:tab w:val="clear" w:pos="4536"/>
          <w:tab w:val="clear" w:pos="9072"/>
        </w:tabs>
        <w:suppressAutoHyphens w:val="0"/>
        <w:spacing w:line="276" w:lineRule="auto"/>
        <w:rPr>
          <w:rFonts w:ascii="Arial" w:hAnsi="Arial" w:cs="Arial"/>
          <w:snapToGrid w:val="0"/>
          <w:sz w:val="22"/>
          <w:szCs w:val="22"/>
        </w:rPr>
      </w:pPr>
      <w:r w:rsidRPr="004C79FC">
        <w:rPr>
          <w:rFonts w:ascii="Arial" w:hAnsi="Arial" w:cs="Arial"/>
          <w:snapToGrid w:val="0"/>
          <w:sz w:val="22"/>
          <w:szCs w:val="22"/>
        </w:rPr>
        <w:t>Opatrunek ma formę materiału bazowego z naniesionym półpłynnym żelem. Dopuszczalny jest opatrunek hydrożelowy o konsystencji stałej, nierozpuszczalnej w wodzie.</w:t>
      </w:r>
    </w:p>
    <w:p w14:paraId="29E74C2D" w14:textId="77777777" w:rsidR="00A44D99" w:rsidRPr="004C79FC" w:rsidRDefault="00A44D99" w:rsidP="007D2B9A">
      <w:pPr>
        <w:pStyle w:val="Stopka"/>
        <w:numPr>
          <w:ilvl w:val="0"/>
          <w:numId w:val="20"/>
        </w:numPr>
        <w:tabs>
          <w:tab w:val="clear" w:pos="4536"/>
          <w:tab w:val="clear" w:pos="9072"/>
        </w:tabs>
        <w:suppressAutoHyphens w:val="0"/>
        <w:spacing w:line="276" w:lineRule="auto"/>
        <w:rPr>
          <w:rFonts w:ascii="Arial" w:hAnsi="Arial" w:cs="Arial"/>
          <w:snapToGrid w:val="0"/>
          <w:sz w:val="22"/>
          <w:szCs w:val="22"/>
        </w:rPr>
      </w:pPr>
      <w:r w:rsidRPr="004C79FC">
        <w:rPr>
          <w:rFonts w:ascii="Arial" w:hAnsi="Arial" w:cs="Arial"/>
          <w:snapToGrid w:val="0"/>
          <w:sz w:val="22"/>
          <w:szCs w:val="22"/>
        </w:rPr>
        <w:t xml:space="preserve">Żel jest całkowicie nieszkodliwy dla błon śluzowych i ma działanie bakteriostatyczne. </w:t>
      </w:r>
      <w:r w:rsidRPr="004C79FC">
        <w:rPr>
          <w:rFonts w:ascii="Arial" w:hAnsi="Arial" w:cs="Arial"/>
          <w:sz w:val="22"/>
          <w:szCs w:val="22"/>
        </w:rPr>
        <w:t>Bezpieczeństwo w zakresie biokompatybilności i cytotoksyczności potwierdzone badaniami przeprowadzonymi zgodnie z normą PN-EN ISO 10993-5 przez akredytowany ośrodek badawczy oraz przedstawieniem karty charakterystyki(MSDS).</w:t>
      </w:r>
    </w:p>
    <w:p w14:paraId="29622308" w14:textId="77777777" w:rsidR="00A44D99" w:rsidRPr="004C79FC" w:rsidRDefault="00A44D99" w:rsidP="007D2B9A">
      <w:pPr>
        <w:numPr>
          <w:ilvl w:val="0"/>
          <w:numId w:val="20"/>
        </w:numPr>
        <w:suppressAutoHyphens w:val="0"/>
        <w:spacing w:line="276" w:lineRule="auto"/>
        <w:rPr>
          <w:rFonts w:ascii="Arial" w:hAnsi="Arial" w:cs="Arial"/>
          <w:sz w:val="22"/>
          <w:szCs w:val="22"/>
        </w:rPr>
      </w:pPr>
      <w:r w:rsidRPr="004C79FC">
        <w:rPr>
          <w:rFonts w:ascii="Arial" w:hAnsi="Arial" w:cs="Arial"/>
          <w:snapToGrid w:val="0"/>
          <w:sz w:val="22"/>
          <w:szCs w:val="22"/>
        </w:rPr>
        <w:t xml:space="preserve">Łatwy w transporcie, przechowywaniu i użyciu </w:t>
      </w:r>
      <w:r w:rsidRPr="004C79FC">
        <w:rPr>
          <w:rFonts w:ascii="Arial" w:hAnsi="Arial" w:cs="Arial"/>
          <w:sz w:val="22"/>
          <w:szCs w:val="22"/>
        </w:rPr>
        <w:t xml:space="preserve">(możliwość składowania w temperaturze -5/+35 </w:t>
      </w:r>
      <w:proofErr w:type="spellStart"/>
      <w:r w:rsidRPr="004C79FC">
        <w:rPr>
          <w:rFonts w:ascii="Arial" w:hAnsi="Arial" w:cs="Arial"/>
          <w:sz w:val="22"/>
          <w:szCs w:val="22"/>
        </w:rPr>
        <w:t>st.C</w:t>
      </w:r>
      <w:proofErr w:type="spellEnd"/>
      <w:r w:rsidRPr="004C79FC">
        <w:rPr>
          <w:rFonts w:ascii="Arial" w:hAnsi="Arial" w:cs="Arial"/>
          <w:sz w:val="22"/>
          <w:szCs w:val="22"/>
        </w:rPr>
        <w:t xml:space="preserve">). Dopuszczalny jest opatrunek o temperaturze przechowywania i stosowania od 0 </w:t>
      </w:r>
      <w:proofErr w:type="spellStart"/>
      <w:r w:rsidRPr="004C79FC">
        <w:rPr>
          <w:rFonts w:ascii="Arial" w:hAnsi="Arial" w:cs="Arial"/>
          <w:sz w:val="22"/>
          <w:szCs w:val="22"/>
        </w:rPr>
        <w:t>st.C</w:t>
      </w:r>
      <w:proofErr w:type="spellEnd"/>
      <w:r w:rsidRPr="004C79FC">
        <w:rPr>
          <w:rFonts w:ascii="Arial" w:hAnsi="Arial" w:cs="Arial"/>
          <w:sz w:val="22"/>
          <w:szCs w:val="22"/>
        </w:rPr>
        <w:t xml:space="preserve"> do 40 </w:t>
      </w:r>
      <w:proofErr w:type="spellStart"/>
      <w:r w:rsidRPr="004C79FC">
        <w:rPr>
          <w:rFonts w:ascii="Arial" w:hAnsi="Arial" w:cs="Arial"/>
          <w:sz w:val="22"/>
          <w:szCs w:val="22"/>
        </w:rPr>
        <w:t>st.C</w:t>
      </w:r>
      <w:proofErr w:type="spellEnd"/>
      <w:r w:rsidRPr="004C79FC">
        <w:rPr>
          <w:rFonts w:ascii="Arial" w:hAnsi="Arial" w:cs="Arial"/>
          <w:sz w:val="22"/>
          <w:szCs w:val="22"/>
        </w:rPr>
        <w:t xml:space="preserve">. </w:t>
      </w:r>
    </w:p>
    <w:p w14:paraId="34E6A4BA" w14:textId="77777777" w:rsidR="00A44D99" w:rsidRPr="004C79FC" w:rsidRDefault="00A44D99" w:rsidP="007D2B9A">
      <w:pPr>
        <w:numPr>
          <w:ilvl w:val="0"/>
          <w:numId w:val="20"/>
        </w:numPr>
        <w:suppressAutoHyphens w:val="0"/>
        <w:spacing w:line="276" w:lineRule="auto"/>
        <w:rPr>
          <w:rFonts w:ascii="Arial" w:hAnsi="Arial" w:cs="Arial"/>
          <w:sz w:val="22"/>
          <w:szCs w:val="22"/>
        </w:rPr>
      </w:pPr>
      <w:r w:rsidRPr="004C79FC">
        <w:rPr>
          <w:rFonts w:ascii="Arial" w:hAnsi="Arial" w:cs="Arial"/>
          <w:sz w:val="22"/>
          <w:szCs w:val="22"/>
        </w:rPr>
        <w:t>Opakowanie w ciemnym kolorze: zielonym, oliwkowym, brązowym, khaki, piaskowym lub szarym.</w:t>
      </w:r>
    </w:p>
    <w:p w14:paraId="0F4A3D9A" w14:textId="77777777" w:rsidR="00A44D99" w:rsidRPr="004C79FC" w:rsidRDefault="00A44D99" w:rsidP="008A6D2B">
      <w:pPr>
        <w:pStyle w:val="Tekstpodstawowy"/>
        <w:suppressAutoHyphens w:val="0"/>
        <w:spacing w:after="0" w:line="276" w:lineRule="auto"/>
        <w:ind w:right="-64"/>
        <w:jc w:val="both"/>
        <w:rPr>
          <w:rFonts w:ascii="Arial" w:hAnsi="Arial" w:cs="Arial"/>
          <w:sz w:val="22"/>
          <w:szCs w:val="22"/>
        </w:rPr>
      </w:pPr>
      <w:r w:rsidRPr="004C79FC">
        <w:rPr>
          <w:rFonts w:ascii="Arial" w:hAnsi="Arial" w:cs="Arial"/>
          <w:sz w:val="22"/>
          <w:szCs w:val="22"/>
        </w:rPr>
        <w:t>Okres ważności minimum 5 lat.</w:t>
      </w:r>
    </w:p>
    <w:p w14:paraId="2E2A021B" w14:textId="77777777" w:rsidR="00A44D99" w:rsidRPr="004C79FC" w:rsidRDefault="00A44D99" w:rsidP="008A6D2B">
      <w:pPr>
        <w:pStyle w:val="Tekstpodstawowy"/>
        <w:suppressAutoHyphens w:val="0"/>
        <w:spacing w:after="0" w:line="276" w:lineRule="auto"/>
        <w:ind w:right="-64"/>
        <w:jc w:val="both"/>
        <w:rPr>
          <w:rFonts w:ascii="Arial" w:hAnsi="Arial" w:cs="Arial"/>
          <w:sz w:val="22"/>
          <w:szCs w:val="22"/>
        </w:rPr>
      </w:pPr>
    </w:p>
    <w:p w14:paraId="1C9F9263" w14:textId="77777777" w:rsidR="00A44D99" w:rsidRPr="004C79FC" w:rsidRDefault="00A44D99" w:rsidP="007D2B9A">
      <w:pPr>
        <w:pStyle w:val="Tekstpodstawowy"/>
        <w:numPr>
          <w:ilvl w:val="0"/>
          <w:numId w:val="2"/>
        </w:numPr>
        <w:suppressAutoHyphens w:val="0"/>
        <w:spacing w:after="0" w:line="276" w:lineRule="auto"/>
        <w:ind w:left="851" w:right="-64" w:hanging="425"/>
        <w:jc w:val="both"/>
        <w:rPr>
          <w:rFonts w:ascii="Arial" w:hAnsi="Arial" w:cs="Arial"/>
          <w:b/>
          <w:sz w:val="22"/>
          <w:szCs w:val="22"/>
        </w:rPr>
      </w:pPr>
      <w:r w:rsidRPr="004C79FC">
        <w:rPr>
          <w:rFonts w:ascii="Arial" w:hAnsi="Arial" w:cs="Arial"/>
          <w:b/>
          <w:sz w:val="22"/>
          <w:szCs w:val="22"/>
        </w:rPr>
        <w:t xml:space="preserve">Chusta trójkątna </w:t>
      </w:r>
      <w:r w:rsidRPr="004C79FC">
        <w:rPr>
          <w:rFonts w:ascii="Arial" w:hAnsi="Arial" w:cs="Arial"/>
          <w:sz w:val="22"/>
          <w:szCs w:val="22"/>
        </w:rPr>
        <w:t>:</w:t>
      </w:r>
      <w:r w:rsidR="000542B8" w:rsidRPr="004C79FC">
        <w:rPr>
          <w:rFonts w:ascii="Arial" w:hAnsi="Arial" w:cs="Arial"/>
          <w:sz w:val="22"/>
          <w:szCs w:val="22"/>
        </w:rPr>
        <w:t xml:space="preserve"> </w:t>
      </w:r>
      <w:r w:rsidR="00A603B8" w:rsidRPr="004C79FC">
        <w:rPr>
          <w:rFonts w:ascii="Arial" w:hAnsi="Arial" w:cs="Arial"/>
          <w:b/>
          <w:sz w:val="22"/>
          <w:szCs w:val="22"/>
        </w:rPr>
        <w:t xml:space="preserve">poz. </w:t>
      </w:r>
      <w:r w:rsidR="00196F86" w:rsidRPr="004C79FC">
        <w:rPr>
          <w:rFonts w:ascii="Arial" w:hAnsi="Arial" w:cs="Arial"/>
          <w:b/>
          <w:sz w:val="22"/>
          <w:szCs w:val="22"/>
        </w:rPr>
        <w:t>3</w:t>
      </w:r>
      <w:r w:rsidR="00185C31" w:rsidRPr="004C79FC">
        <w:rPr>
          <w:rFonts w:ascii="Arial" w:hAnsi="Arial" w:cs="Arial"/>
          <w:b/>
          <w:sz w:val="22"/>
          <w:szCs w:val="22"/>
        </w:rPr>
        <w:t>6</w:t>
      </w:r>
    </w:p>
    <w:p w14:paraId="30BFABDE" w14:textId="77777777" w:rsidR="00A44D99" w:rsidRPr="004C79FC" w:rsidRDefault="00A44D99" w:rsidP="007D2B9A">
      <w:pPr>
        <w:numPr>
          <w:ilvl w:val="0"/>
          <w:numId w:val="21"/>
        </w:numPr>
        <w:suppressAutoHyphens w:val="0"/>
        <w:spacing w:line="276" w:lineRule="auto"/>
        <w:rPr>
          <w:rFonts w:ascii="Arial" w:hAnsi="Arial" w:cs="Arial"/>
          <w:sz w:val="22"/>
          <w:szCs w:val="22"/>
          <w:lang w:eastAsia="pl-PL"/>
        </w:rPr>
      </w:pPr>
      <w:r w:rsidRPr="004C79FC">
        <w:rPr>
          <w:rFonts w:ascii="Arial" w:hAnsi="Arial" w:cs="Arial"/>
          <w:sz w:val="22"/>
          <w:szCs w:val="22"/>
          <w:lang w:eastAsia="pl-PL"/>
        </w:rPr>
        <w:t>Bawełniana, w kształcie trójkąta równoramiennego o min. wymiarach 96x96x136 cm.</w:t>
      </w:r>
    </w:p>
    <w:p w14:paraId="44313D90" w14:textId="77777777" w:rsidR="00A44D99" w:rsidRPr="004C79FC" w:rsidRDefault="00A44D99" w:rsidP="007D2B9A">
      <w:pPr>
        <w:numPr>
          <w:ilvl w:val="0"/>
          <w:numId w:val="21"/>
        </w:numPr>
        <w:suppressAutoHyphens w:val="0"/>
        <w:spacing w:line="276" w:lineRule="auto"/>
        <w:rPr>
          <w:rFonts w:ascii="Arial" w:hAnsi="Arial" w:cs="Arial"/>
          <w:sz w:val="22"/>
          <w:szCs w:val="22"/>
          <w:lang w:eastAsia="pl-PL"/>
        </w:rPr>
      </w:pPr>
      <w:r w:rsidRPr="004C79FC">
        <w:rPr>
          <w:rFonts w:ascii="Arial" w:hAnsi="Arial" w:cs="Arial"/>
          <w:sz w:val="22"/>
          <w:szCs w:val="22"/>
          <w:lang w:eastAsia="pl-PL"/>
        </w:rPr>
        <w:t>Dopuszczalna jest chusta trójkątna w rozmiarze 96x96x130 cm lub 95x95x134 cm,  przy zachowaniu pozostałych wymagań.</w:t>
      </w:r>
    </w:p>
    <w:p w14:paraId="301395F4" w14:textId="77777777" w:rsidR="00A44D99" w:rsidRPr="004C79FC" w:rsidRDefault="00A44D99" w:rsidP="008A6D2B">
      <w:pPr>
        <w:pStyle w:val="Tekstpodstawowy"/>
        <w:suppressAutoHyphens w:val="0"/>
        <w:spacing w:after="0" w:line="276" w:lineRule="auto"/>
        <w:ind w:right="-64"/>
        <w:jc w:val="both"/>
        <w:rPr>
          <w:rFonts w:ascii="Arial" w:hAnsi="Arial" w:cs="Arial"/>
          <w:sz w:val="22"/>
          <w:szCs w:val="22"/>
          <w:lang w:eastAsia="pl-PL"/>
        </w:rPr>
      </w:pPr>
      <w:r w:rsidRPr="004C79FC">
        <w:rPr>
          <w:rFonts w:ascii="Arial" w:hAnsi="Arial" w:cs="Arial"/>
          <w:sz w:val="22"/>
          <w:szCs w:val="22"/>
          <w:lang w:eastAsia="pl-PL"/>
        </w:rPr>
        <w:t>Kolor zielony, dopuszczalny jest kolor biały.</w:t>
      </w:r>
    </w:p>
    <w:p w14:paraId="7A6C86E8" w14:textId="77777777" w:rsidR="008A6D2B" w:rsidRPr="004C79FC" w:rsidRDefault="008A6D2B" w:rsidP="008A6D2B">
      <w:pPr>
        <w:pStyle w:val="Tekstpodstawowy"/>
        <w:suppressAutoHyphens w:val="0"/>
        <w:spacing w:after="0" w:line="276" w:lineRule="auto"/>
        <w:ind w:right="-64"/>
        <w:jc w:val="both"/>
        <w:rPr>
          <w:rFonts w:ascii="Arial" w:hAnsi="Arial" w:cs="Arial"/>
          <w:b/>
          <w:sz w:val="22"/>
          <w:szCs w:val="22"/>
        </w:rPr>
      </w:pPr>
    </w:p>
    <w:p w14:paraId="3080673F" w14:textId="48019FA3" w:rsidR="00A44D99" w:rsidRPr="004C79FC" w:rsidRDefault="00A44D99" w:rsidP="002B7C5D">
      <w:pPr>
        <w:pStyle w:val="Tekstpodstawowy"/>
        <w:numPr>
          <w:ilvl w:val="0"/>
          <w:numId w:val="2"/>
        </w:numPr>
        <w:suppressAutoHyphens w:val="0"/>
        <w:spacing w:after="0" w:line="276" w:lineRule="auto"/>
        <w:ind w:left="709" w:right="-64" w:hanging="502"/>
        <w:jc w:val="both"/>
        <w:rPr>
          <w:rFonts w:ascii="Arial" w:hAnsi="Arial" w:cs="Arial"/>
          <w:b/>
          <w:sz w:val="22"/>
          <w:szCs w:val="22"/>
        </w:rPr>
      </w:pPr>
      <w:r w:rsidRPr="004C79FC">
        <w:rPr>
          <w:rFonts w:ascii="Arial" w:hAnsi="Arial" w:cs="Arial"/>
          <w:b/>
          <w:sz w:val="22"/>
          <w:szCs w:val="22"/>
        </w:rPr>
        <w:t xml:space="preserve">Kaniula </w:t>
      </w:r>
      <w:r w:rsidRPr="004C79FC">
        <w:rPr>
          <w:rFonts w:ascii="Arial" w:hAnsi="Arial" w:cs="Arial"/>
          <w:sz w:val="22"/>
          <w:szCs w:val="22"/>
        </w:rPr>
        <w:t>:</w:t>
      </w:r>
      <w:r w:rsidR="000542B8" w:rsidRPr="004C79FC">
        <w:rPr>
          <w:rFonts w:ascii="Arial" w:hAnsi="Arial" w:cs="Arial"/>
          <w:sz w:val="22"/>
          <w:szCs w:val="22"/>
        </w:rPr>
        <w:t xml:space="preserve"> </w:t>
      </w:r>
      <w:r w:rsidR="00A603B8" w:rsidRPr="004C79FC">
        <w:rPr>
          <w:rFonts w:ascii="Arial" w:hAnsi="Arial" w:cs="Arial"/>
          <w:b/>
          <w:sz w:val="22"/>
          <w:szCs w:val="22"/>
        </w:rPr>
        <w:t xml:space="preserve">poz. </w:t>
      </w:r>
      <w:r w:rsidR="00196F86" w:rsidRPr="004C79FC">
        <w:rPr>
          <w:rFonts w:ascii="Arial" w:hAnsi="Arial" w:cs="Arial"/>
          <w:b/>
          <w:sz w:val="22"/>
          <w:szCs w:val="22"/>
        </w:rPr>
        <w:t>7</w:t>
      </w:r>
      <w:r w:rsidR="002B7C5D">
        <w:rPr>
          <w:rFonts w:ascii="Arial" w:hAnsi="Arial" w:cs="Arial"/>
          <w:b/>
          <w:sz w:val="22"/>
          <w:szCs w:val="22"/>
        </w:rPr>
        <w:t>7, 79</w:t>
      </w:r>
      <w:r w:rsidR="00A603B8" w:rsidRPr="004C79FC">
        <w:rPr>
          <w:rFonts w:ascii="Arial" w:hAnsi="Arial" w:cs="Arial"/>
          <w:b/>
          <w:sz w:val="22"/>
          <w:szCs w:val="22"/>
        </w:rPr>
        <w:t xml:space="preserve"> </w:t>
      </w:r>
      <w:r w:rsidR="000542B8" w:rsidRPr="004C79FC">
        <w:rPr>
          <w:rFonts w:ascii="Arial" w:hAnsi="Arial" w:cs="Arial"/>
          <w:b/>
          <w:sz w:val="22"/>
          <w:szCs w:val="22"/>
        </w:rPr>
        <w:t>-</w:t>
      </w:r>
      <w:r w:rsidR="00A603B8" w:rsidRPr="004C79FC">
        <w:rPr>
          <w:rFonts w:ascii="Arial" w:hAnsi="Arial" w:cs="Arial"/>
          <w:b/>
          <w:sz w:val="22"/>
          <w:szCs w:val="22"/>
        </w:rPr>
        <w:t xml:space="preserve"> </w:t>
      </w:r>
      <w:r w:rsidR="00196F86" w:rsidRPr="004C79FC">
        <w:rPr>
          <w:rFonts w:ascii="Arial" w:hAnsi="Arial" w:cs="Arial"/>
          <w:b/>
          <w:sz w:val="22"/>
          <w:szCs w:val="22"/>
        </w:rPr>
        <w:t>80</w:t>
      </w:r>
    </w:p>
    <w:p w14:paraId="4905A431" w14:textId="77777777" w:rsidR="00A44D99" w:rsidRPr="004C79FC" w:rsidRDefault="00A44D99" w:rsidP="007D2B9A">
      <w:pPr>
        <w:numPr>
          <w:ilvl w:val="0"/>
          <w:numId w:val="22"/>
        </w:numPr>
        <w:suppressAutoHyphens w:val="0"/>
        <w:spacing w:line="276" w:lineRule="auto"/>
        <w:rPr>
          <w:rFonts w:ascii="Arial" w:hAnsi="Arial" w:cs="Arial"/>
          <w:sz w:val="22"/>
          <w:szCs w:val="22"/>
          <w:lang w:eastAsia="pl-PL"/>
        </w:rPr>
      </w:pPr>
      <w:r w:rsidRPr="004C79FC">
        <w:rPr>
          <w:rFonts w:ascii="Arial" w:hAnsi="Arial" w:cs="Arial"/>
          <w:sz w:val="22"/>
          <w:szCs w:val="22"/>
          <w:lang w:eastAsia="pl-PL"/>
        </w:rPr>
        <w:t xml:space="preserve">Rozmiary: 14 G, 16 G, 18 G po 1 szt. </w:t>
      </w:r>
    </w:p>
    <w:p w14:paraId="7878D080" w14:textId="77777777" w:rsidR="00A44D99" w:rsidRPr="004C79FC" w:rsidRDefault="00A44D99" w:rsidP="007D2B9A">
      <w:pPr>
        <w:numPr>
          <w:ilvl w:val="0"/>
          <w:numId w:val="22"/>
        </w:numPr>
        <w:suppressAutoHyphens w:val="0"/>
        <w:spacing w:line="276" w:lineRule="auto"/>
        <w:rPr>
          <w:rFonts w:ascii="Arial" w:hAnsi="Arial" w:cs="Arial"/>
          <w:sz w:val="22"/>
          <w:szCs w:val="22"/>
          <w:lang w:eastAsia="pl-PL"/>
        </w:rPr>
      </w:pPr>
      <w:r w:rsidRPr="004C79FC">
        <w:rPr>
          <w:rFonts w:ascii="Arial" w:hAnsi="Arial" w:cs="Arial"/>
          <w:sz w:val="22"/>
          <w:szCs w:val="22"/>
          <w:lang w:eastAsia="pl-PL"/>
        </w:rPr>
        <w:t xml:space="preserve">Jednorazowa, sterylna, oznaczona kolorami. </w:t>
      </w:r>
    </w:p>
    <w:p w14:paraId="4DE3C37F" w14:textId="77777777" w:rsidR="00A44D99" w:rsidRPr="004C79FC" w:rsidRDefault="00A44D99" w:rsidP="007D2B9A">
      <w:pPr>
        <w:numPr>
          <w:ilvl w:val="0"/>
          <w:numId w:val="22"/>
        </w:numPr>
        <w:suppressAutoHyphens w:val="0"/>
        <w:spacing w:line="276" w:lineRule="auto"/>
        <w:rPr>
          <w:rFonts w:ascii="Arial" w:hAnsi="Arial" w:cs="Arial"/>
          <w:sz w:val="22"/>
          <w:szCs w:val="22"/>
          <w:lang w:eastAsia="pl-PL"/>
        </w:rPr>
      </w:pPr>
      <w:r w:rsidRPr="004C79FC">
        <w:rPr>
          <w:rFonts w:ascii="Arial" w:hAnsi="Arial" w:cs="Arial"/>
          <w:sz w:val="22"/>
          <w:szCs w:val="22"/>
          <w:lang w:eastAsia="pl-PL"/>
        </w:rPr>
        <w:t>Wykonana z poliuretanu.</w:t>
      </w:r>
    </w:p>
    <w:p w14:paraId="35CFC8DD" w14:textId="77777777" w:rsidR="00A44D99" w:rsidRPr="004C79FC" w:rsidRDefault="00A44D99" w:rsidP="007D2B9A">
      <w:pPr>
        <w:numPr>
          <w:ilvl w:val="0"/>
          <w:numId w:val="22"/>
        </w:numPr>
        <w:suppressAutoHyphens w:val="0"/>
        <w:spacing w:line="276" w:lineRule="auto"/>
        <w:rPr>
          <w:rFonts w:ascii="Arial" w:hAnsi="Arial" w:cs="Arial"/>
          <w:sz w:val="22"/>
          <w:szCs w:val="22"/>
          <w:lang w:eastAsia="pl-PL"/>
        </w:rPr>
      </w:pPr>
      <w:r w:rsidRPr="004C79FC">
        <w:rPr>
          <w:rFonts w:ascii="Arial" w:hAnsi="Arial" w:cs="Arial"/>
          <w:sz w:val="22"/>
          <w:szCs w:val="22"/>
          <w:lang w:eastAsia="pl-PL"/>
        </w:rPr>
        <w:t>Gładka powierzchnia.</w:t>
      </w:r>
    </w:p>
    <w:p w14:paraId="7F598512" w14:textId="77777777" w:rsidR="00A44D99" w:rsidRPr="004C79FC" w:rsidRDefault="00A44D99" w:rsidP="007D2B9A">
      <w:pPr>
        <w:numPr>
          <w:ilvl w:val="0"/>
          <w:numId w:val="22"/>
        </w:numPr>
        <w:suppressAutoHyphens w:val="0"/>
        <w:spacing w:line="276" w:lineRule="auto"/>
        <w:rPr>
          <w:rFonts w:ascii="Arial" w:hAnsi="Arial" w:cs="Arial"/>
          <w:sz w:val="22"/>
          <w:szCs w:val="22"/>
          <w:lang w:eastAsia="pl-PL"/>
        </w:rPr>
      </w:pPr>
      <w:r w:rsidRPr="004C79FC">
        <w:rPr>
          <w:rFonts w:ascii="Arial" w:hAnsi="Arial" w:cs="Arial"/>
          <w:sz w:val="22"/>
          <w:szCs w:val="22"/>
          <w:lang w:eastAsia="pl-PL"/>
        </w:rPr>
        <w:t>Specjalny kształt końcówki poliuretanowej kaniuli i igły z tylnym szlifem w celu łatwego wprowadzenia kaniuli do naczynia.</w:t>
      </w:r>
    </w:p>
    <w:p w14:paraId="28530BFC" w14:textId="77777777" w:rsidR="00A44D99" w:rsidRPr="004C79FC" w:rsidRDefault="00A44D99" w:rsidP="007D2B9A">
      <w:pPr>
        <w:numPr>
          <w:ilvl w:val="0"/>
          <w:numId w:val="22"/>
        </w:numPr>
        <w:suppressAutoHyphens w:val="0"/>
        <w:spacing w:line="276" w:lineRule="auto"/>
        <w:rPr>
          <w:rFonts w:ascii="Arial" w:hAnsi="Arial" w:cs="Arial"/>
          <w:sz w:val="22"/>
          <w:szCs w:val="22"/>
          <w:lang w:eastAsia="pl-PL"/>
        </w:rPr>
      </w:pPr>
      <w:r w:rsidRPr="004C79FC">
        <w:rPr>
          <w:rFonts w:ascii="Arial" w:hAnsi="Arial" w:cs="Arial"/>
          <w:sz w:val="22"/>
          <w:szCs w:val="22"/>
          <w:lang w:eastAsia="pl-PL"/>
        </w:rPr>
        <w:t xml:space="preserve">Samozamykający się port. </w:t>
      </w:r>
    </w:p>
    <w:p w14:paraId="14FF938C" w14:textId="77777777" w:rsidR="00A44D99" w:rsidRPr="004C79FC" w:rsidRDefault="00A44D99" w:rsidP="007D2B9A">
      <w:pPr>
        <w:numPr>
          <w:ilvl w:val="0"/>
          <w:numId w:val="22"/>
        </w:numPr>
        <w:suppressAutoHyphens w:val="0"/>
        <w:spacing w:line="276" w:lineRule="auto"/>
        <w:rPr>
          <w:rFonts w:ascii="Arial" w:hAnsi="Arial" w:cs="Arial"/>
          <w:sz w:val="22"/>
          <w:szCs w:val="22"/>
          <w:lang w:eastAsia="pl-PL"/>
        </w:rPr>
      </w:pPr>
      <w:r w:rsidRPr="004C79FC">
        <w:rPr>
          <w:rFonts w:ascii="Arial" w:hAnsi="Arial" w:cs="Arial"/>
          <w:sz w:val="22"/>
          <w:szCs w:val="22"/>
          <w:lang w:eastAsia="pl-PL"/>
        </w:rPr>
        <w:t>Uchwyt zaprojektowany dla techniki punkcji jedną ręką.</w:t>
      </w:r>
    </w:p>
    <w:p w14:paraId="2BCC22E6" w14:textId="77777777" w:rsidR="00A44D99" w:rsidRPr="004C79FC" w:rsidRDefault="00A44D99" w:rsidP="007D2B9A">
      <w:pPr>
        <w:numPr>
          <w:ilvl w:val="0"/>
          <w:numId w:val="22"/>
        </w:numPr>
        <w:suppressAutoHyphens w:val="0"/>
        <w:spacing w:line="276" w:lineRule="auto"/>
        <w:rPr>
          <w:rFonts w:ascii="Arial" w:hAnsi="Arial" w:cs="Arial"/>
          <w:sz w:val="22"/>
          <w:szCs w:val="22"/>
          <w:lang w:eastAsia="pl-PL"/>
        </w:rPr>
      </w:pPr>
      <w:r w:rsidRPr="004C79FC">
        <w:rPr>
          <w:rFonts w:ascii="Arial" w:hAnsi="Arial" w:cs="Arial"/>
          <w:sz w:val="22"/>
          <w:szCs w:val="22"/>
          <w:lang w:eastAsia="pl-PL"/>
        </w:rPr>
        <w:t>Zatyczka z filtrem hydrofobowym, hamująca wypływ krwi.</w:t>
      </w:r>
    </w:p>
    <w:p w14:paraId="51639E81" w14:textId="77777777" w:rsidR="00A44D99" w:rsidRDefault="00A44D99" w:rsidP="008A6D2B">
      <w:pPr>
        <w:pStyle w:val="Tekstpodstawowy"/>
        <w:suppressAutoHyphens w:val="0"/>
        <w:spacing w:after="0" w:line="276" w:lineRule="auto"/>
        <w:ind w:right="-64"/>
        <w:jc w:val="both"/>
        <w:rPr>
          <w:rFonts w:ascii="Arial" w:hAnsi="Arial" w:cs="Arial"/>
          <w:sz w:val="22"/>
          <w:szCs w:val="22"/>
          <w:lang w:eastAsia="pl-PL"/>
        </w:rPr>
      </w:pPr>
      <w:r w:rsidRPr="004C79FC">
        <w:rPr>
          <w:rFonts w:ascii="Arial" w:hAnsi="Arial" w:cs="Arial"/>
          <w:sz w:val="22"/>
          <w:szCs w:val="22"/>
          <w:lang w:eastAsia="pl-PL"/>
        </w:rPr>
        <w:t>Zakończenie LOCK.</w:t>
      </w:r>
    </w:p>
    <w:p w14:paraId="2A30D40B" w14:textId="77777777" w:rsidR="002B7C5D" w:rsidRPr="004C79FC" w:rsidRDefault="002B7C5D" w:rsidP="008A6D2B">
      <w:pPr>
        <w:pStyle w:val="Tekstpodstawowy"/>
        <w:suppressAutoHyphens w:val="0"/>
        <w:spacing w:after="0" w:line="276" w:lineRule="auto"/>
        <w:ind w:right="-64"/>
        <w:jc w:val="both"/>
        <w:rPr>
          <w:rFonts w:ascii="Arial" w:hAnsi="Arial" w:cs="Arial"/>
          <w:sz w:val="22"/>
          <w:szCs w:val="22"/>
          <w:lang w:eastAsia="pl-PL"/>
        </w:rPr>
      </w:pPr>
    </w:p>
    <w:p w14:paraId="75C4A99B" w14:textId="77777777" w:rsidR="00A44D99" w:rsidRPr="004C79FC" w:rsidRDefault="00A44D99" w:rsidP="002B7C5D">
      <w:pPr>
        <w:pStyle w:val="Tekstpodstawowy"/>
        <w:numPr>
          <w:ilvl w:val="0"/>
          <w:numId w:val="2"/>
        </w:numPr>
        <w:suppressAutoHyphens w:val="0"/>
        <w:spacing w:after="0" w:line="276" w:lineRule="auto"/>
        <w:ind w:left="709" w:right="-64" w:hanging="502"/>
        <w:jc w:val="both"/>
        <w:rPr>
          <w:rFonts w:ascii="Arial" w:hAnsi="Arial" w:cs="Arial"/>
          <w:b/>
          <w:sz w:val="22"/>
          <w:szCs w:val="22"/>
        </w:rPr>
      </w:pPr>
      <w:r w:rsidRPr="004C79FC">
        <w:rPr>
          <w:rFonts w:ascii="Arial" w:hAnsi="Arial" w:cs="Arial"/>
          <w:b/>
          <w:sz w:val="22"/>
          <w:szCs w:val="22"/>
        </w:rPr>
        <w:t xml:space="preserve">Opatrunek brzuszny </w:t>
      </w:r>
      <w:r w:rsidRPr="004C79FC">
        <w:rPr>
          <w:rFonts w:ascii="Arial" w:hAnsi="Arial" w:cs="Arial"/>
          <w:sz w:val="22"/>
          <w:szCs w:val="22"/>
        </w:rPr>
        <w:t>:</w:t>
      </w:r>
      <w:r w:rsidR="000542B8" w:rsidRPr="004C79FC">
        <w:rPr>
          <w:rFonts w:ascii="Arial" w:hAnsi="Arial" w:cs="Arial"/>
          <w:sz w:val="22"/>
          <w:szCs w:val="22"/>
        </w:rPr>
        <w:t xml:space="preserve"> </w:t>
      </w:r>
      <w:r w:rsidR="00A603B8" w:rsidRPr="004C79FC">
        <w:rPr>
          <w:rFonts w:ascii="Arial" w:hAnsi="Arial" w:cs="Arial"/>
          <w:b/>
          <w:sz w:val="22"/>
          <w:szCs w:val="22"/>
        </w:rPr>
        <w:t xml:space="preserve">poz. </w:t>
      </w:r>
      <w:r w:rsidR="00196F86" w:rsidRPr="004C79FC">
        <w:rPr>
          <w:rFonts w:ascii="Arial" w:hAnsi="Arial" w:cs="Arial"/>
          <w:b/>
          <w:sz w:val="22"/>
          <w:szCs w:val="22"/>
        </w:rPr>
        <w:t>136</w:t>
      </w:r>
    </w:p>
    <w:p w14:paraId="14AB8AFC" w14:textId="77777777" w:rsidR="00A44D99" w:rsidRPr="004C79FC" w:rsidRDefault="00A44D99" w:rsidP="007D2B9A">
      <w:pPr>
        <w:numPr>
          <w:ilvl w:val="0"/>
          <w:numId w:val="23"/>
        </w:numPr>
        <w:suppressAutoHyphens w:val="0"/>
        <w:spacing w:line="276" w:lineRule="auto"/>
        <w:rPr>
          <w:rFonts w:ascii="Arial" w:hAnsi="Arial" w:cs="Arial"/>
          <w:sz w:val="22"/>
          <w:szCs w:val="22"/>
          <w:lang w:eastAsia="pl-PL"/>
        </w:rPr>
      </w:pPr>
      <w:r w:rsidRPr="004C79FC">
        <w:rPr>
          <w:rFonts w:ascii="Arial" w:hAnsi="Arial" w:cs="Arial"/>
          <w:sz w:val="22"/>
          <w:szCs w:val="22"/>
          <w:lang w:eastAsia="pl-PL"/>
        </w:rPr>
        <w:t xml:space="preserve">Zastosowanie: tamowanie krwotoków i opatrywanie ran w obrębie jamy brzusznej </w:t>
      </w:r>
    </w:p>
    <w:p w14:paraId="13FF99C6" w14:textId="77777777" w:rsidR="00A44D99" w:rsidRPr="004C79FC" w:rsidRDefault="00A44D99" w:rsidP="007D2B9A">
      <w:pPr>
        <w:numPr>
          <w:ilvl w:val="0"/>
          <w:numId w:val="23"/>
        </w:numPr>
        <w:suppressAutoHyphens w:val="0"/>
        <w:spacing w:line="276" w:lineRule="auto"/>
        <w:rPr>
          <w:rFonts w:ascii="Arial" w:hAnsi="Arial" w:cs="Arial"/>
          <w:sz w:val="22"/>
          <w:szCs w:val="22"/>
          <w:lang w:eastAsia="pl-PL"/>
        </w:rPr>
      </w:pPr>
      <w:r w:rsidRPr="004C79FC">
        <w:rPr>
          <w:rFonts w:ascii="Arial" w:hAnsi="Arial" w:cs="Arial"/>
          <w:sz w:val="22"/>
          <w:szCs w:val="22"/>
          <w:lang w:eastAsia="pl-PL"/>
        </w:rPr>
        <w:t>Konstrukcja opatrunku:</w:t>
      </w:r>
    </w:p>
    <w:p w14:paraId="4FBB0B8F" w14:textId="77777777" w:rsidR="00A44D99" w:rsidRPr="004C79FC" w:rsidRDefault="00A44D99" w:rsidP="007D2B9A">
      <w:pPr>
        <w:numPr>
          <w:ilvl w:val="0"/>
          <w:numId w:val="24"/>
        </w:numPr>
        <w:tabs>
          <w:tab w:val="num" w:pos="1458"/>
        </w:tabs>
        <w:suppressAutoHyphens w:val="0"/>
        <w:spacing w:line="276" w:lineRule="auto"/>
        <w:ind w:left="1458"/>
        <w:rPr>
          <w:rFonts w:ascii="Arial" w:hAnsi="Arial" w:cs="Arial"/>
          <w:sz w:val="22"/>
          <w:szCs w:val="22"/>
          <w:lang w:eastAsia="pl-PL"/>
        </w:rPr>
      </w:pPr>
      <w:r w:rsidRPr="004C79FC">
        <w:rPr>
          <w:rFonts w:ascii="Arial" w:hAnsi="Arial" w:cs="Arial"/>
          <w:sz w:val="22"/>
          <w:szCs w:val="22"/>
          <w:lang w:eastAsia="pl-PL"/>
        </w:rPr>
        <w:t>elastyczny bandaż wyposażony w tampon,</w:t>
      </w:r>
    </w:p>
    <w:p w14:paraId="55B7437E" w14:textId="77777777" w:rsidR="00A44D99" w:rsidRPr="004C79FC" w:rsidRDefault="00A44D99" w:rsidP="007D2B9A">
      <w:pPr>
        <w:numPr>
          <w:ilvl w:val="0"/>
          <w:numId w:val="24"/>
        </w:numPr>
        <w:tabs>
          <w:tab w:val="num" w:pos="1458"/>
        </w:tabs>
        <w:suppressAutoHyphens w:val="0"/>
        <w:spacing w:line="276" w:lineRule="auto"/>
        <w:ind w:left="1458"/>
        <w:rPr>
          <w:rFonts w:ascii="Arial" w:hAnsi="Arial" w:cs="Arial"/>
          <w:sz w:val="22"/>
          <w:szCs w:val="22"/>
          <w:lang w:eastAsia="pl-PL"/>
        </w:rPr>
      </w:pPr>
      <w:r w:rsidRPr="004C79FC">
        <w:rPr>
          <w:rFonts w:ascii="Arial" w:hAnsi="Arial" w:cs="Arial"/>
          <w:sz w:val="22"/>
          <w:szCs w:val="22"/>
          <w:lang w:eastAsia="pl-PL"/>
        </w:rPr>
        <w:t>bandaż koloru zielonego, oliwkowego, szarego lub piaskowego,</w:t>
      </w:r>
    </w:p>
    <w:p w14:paraId="72A50ABE" w14:textId="77777777" w:rsidR="00A44D99" w:rsidRPr="004C79FC" w:rsidRDefault="00A44D99" w:rsidP="007D2B9A">
      <w:pPr>
        <w:numPr>
          <w:ilvl w:val="0"/>
          <w:numId w:val="24"/>
        </w:numPr>
        <w:tabs>
          <w:tab w:val="num" w:pos="1458"/>
        </w:tabs>
        <w:suppressAutoHyphens w:val="0"/>
        <w:spacing w:line="276" w:lineRule="auto"/>
        <w:ind w:left="1458"/>
        <w:rPr>
          <w:rFonts w:ascii="Arial" w:hAnsi="Arial" w:cs="Arial"/>
          <w:sz w:val="22"/>
          <w:szCs w:val="22"/>
          <w:lang w:eastAsia="pl-PL"/>
        </w:rPr>
      </w:pPr>
      <w:r w:rsidRPr="004C79FC">
        <w:rPr>
          <w:rFonts w:ascii="Arial" w:hAnsi="Arial" w:cs="Arial"/>
          <w:sz w:val="22"/>
          <w:szCs w:val="22"/>
          <w:lang w:eastAsia="pl-PL"/>
        </w:rPr>
        <w:t>tampon powleczony z jednej strony materiałem zapobiegającym przywieraniu, a z drugiej materiałem przeciwdziałającym wysychaniu opatrywanego miejsca, dopuszczalne jest inne równoważne rozwiązanie w tym zakresie,</w:t>
      </w:r>
    </w:p>
    <w:p w14:paraId="409A1049" w14:textId="77777777" w:rsidR="00A44D99" w:rsidRPr="004C79FC" w:rsidRDefault="00A44D99" w:rsidP="007D2B9A">
      <w:pPr>
        <w:numPr>
          <w:ilvl w:val="0"/>
          <w:numId w:val="24"/>
        </w:numPr>
        <w:tabs>
          <w:tab w:val="num" w:pos="1458"/>
        </w:tabs>
        <w:suppressAutoHyphens w:val="0"/>
        <w:spacing w:line="276" w:lineRule="auto"/>
        <w:ind w:left="1458"/>
        <w:rPr>
          <w:rFonts w:ascii="Arial" w:hAnsi="Arial" w:cs="Arial"/>
          <w:sz w:val="22"/>
          <w:szCs w:val="22"/>
          <w:lang w:eastAsia="pl-PL"/>
        </w:rPr>
      </w:pPr>
      <w:r w:rsidRPr="004C79FC">
        <w:rPr>
          <w:rFonts w:ascii="Arial" w:hAnsi="Arial" w:cs="Arial"/>
          <w:sz w:val="22"/>
          <w:szCs w:val="22"/>
          <w:lang w:eastAsia="pl-PL"/>
        </w:rPr>
        <w:t>tampon o wymiarach 30-50 x 30-50 cm.</w:t>
      </w:r>
    </w:p>
    <w:p w14:paraId="716FA4B2" w14:textId="77777777" w:rsidR="00A44D99" w:rsidRPr="004C79FC" w:rsidRDefault="00A44D99" w:rsidP="007D2B9A">
      <w:pPr>
        <w:numPr>
          <w:ilvl w:val="0"/>
          <w:numId w:val="23"/>
        </w:numPr>
        <w:suppressAutoHyphens w:val="0"/>
        <w:spacing w:line="276" w:lineRule="auto"/>
        <w:rPr>
          <w:rFonts w:ascii="Arial" w:hAnsi="Arial" w:cs="Arial"/>
          <w:sz w:val="22"/>
          <w:szCs w:val="22"/>
          <w:lang w:eastAsia="pl-PL"/>
        </w:rPr>
      </w:pPr>
      <w:r w:rsidRPr="004C79FC">
        <w:rPr>
          <w:rFonts w:ascii="Arial" w:hAnsi="Arial" w:cs="Arial"/>
          <w:bCs/>
          <w:sz w:val="22"/>
          <w:szCs w:val="22"/>
          <w:lang w:eastAsia="pl-PL"/>
        </w:rPr>
        <w:lastRenderedPageBreak/>
        <w:t>Opatrunek sterylny, w hermetycznym, próżniowym opakowaniu</w:t>
      </w:r>
      <w:r w:rsidRPr="004C79FC">
        <w:rPr>
          <w:rFonts w:ascii="Arial" w:hAnsi="Arial" w:cs="Arial"/>
          <w:sz w:val="22"/>
          <w:szCs w:val="22"/>
          <w:lang w:eastAsia="pl-PL"/>
        </w:rPr>
        <w:t>.</w:t>
      </w:r>
    </w:p>
    <w:p w14:paraId="630E3B3F" w14:textId="77777777" w:rsidR="00A44D99" w:rsidRPr="004C79FC" w:rsidRDefault="00A44D99" w:rsidP="007D2B9A">
      <w:pPr>
        <w:numPr>
          <w:ilvl w:val="0"/>
          <w:numId w:val="23"/>
        </w:numPr>
        <w:suppressAutoHyphens w:val="0"/>
        <w:spacing w:line="276" w:lineRule="auto"/>
        <w:rPr>
          <w:rFonts w:ascii="Arial" w:hAnsi="Arial" w:cs="Arial"/>
          <w:sz w:val="22"/>
          <w:szCs w:val="22"/>
          <w:lang w:eastAsia="pl-PL"/>
        </w:rPr>
      </w:pPr>
      <w:r w:rsidRPr="004C79FC">
        <w:rPr>
          <w:rFonts w:ascii="Arial" w:hAnsi="Arial" w:cs="Arial"/>
          <w:sz w:val="22"/>
          <w:szCs w:val="22"/>
          <w:lang w:eastAsia="pl-PL"/>
        </w:rPr>
        <w:t>Opakowanie w ciemnym kolorze: zielonym, oliwkowym, brązowym, khaki, piaskowym lub szarym.</w:t>
      </w:r>
    </w:p>
    <w:p w14:paraId="3403C005" w14:textId="77777777" w:rsidR="00A44D99" w:rsidRPr="004C79FC" w:rsidRDefault="00A44D99" w:rsidP="007D2B9A">
      <w:pPr>
        <w:numPr>
          <w:ilvl w:val="0"/>
          <w:numId w:val="23"/>
        </w:numPr>
        <w:suppressAutoHyphens w:val="0"/>
        <w:spacing w:line="276" w:lineRule="auto"/>
        <w:rPr>
          <w:rFonts w:ascii="Arial" w:hAnsi="Arial" w:cs="Arial"/>
          <w:sz w:val="22"/>
          <w:szCs w:val="22"/>
          <w:lang w:eastAsia="pl-PL"/>
        </w:rPr>
      </w:pPr>
      <w:r w:rsidRPr="004C79FC">
        <w:rPr>
          <w:rFonts w:ascii="Arial" w:hAnsi="Arial" w:cs="Arial"/>
          <w:sz w:val="22"/>
          <w:szCs w:val="22"/>
          <w:lang w:eastAsia="pl-PL"/>
        </w:rPr>
        <w:t>Instrukcja stosowania w języku polskim lub piktogramy użycia na opakowaniu.</w:t>
      </w:r>
    </w:p>
    <w:p w14:paraId="0EEA5B62" w14:textId="77777777" w:rsidR="00A44D99" w:rsidRPr="004C79FC" w:rsidRDefault="00A44D99" w:rsidP="008A6D2B">
      <w:pPr>
        <w:pStyle w:val="Tekstpodstawowy"/>
        <w:suppressAutoHyphens w:val="0"/>
        <w:spacing w:after="0" w:line="276" w:lineRule="auto"/>
        <w:ind w:right="-64"/>
        <w:jc w:val="both"/>
        <w:rPr>
          <w:rFonts w:ascii="Arial" w:hAnsi="Arial" w:cs="Arial"/>
          <w:sz w:val="22"/>
          <w:szCs w:val="22"/>
          <w:lang w:eastAsia="pl-PL"/>
        </w:rPr>
      </w:pPr>
      <w:r w:rsidRPr="004C79FC">
        <w:rPr>
          <w:rFonts w:ascii="Arial" w:hAnsi="Arial" w:cs="Arial"/>
          <w:sz w:val="22"/>
          <w:szCs w:val="22"/>
          <w:lang w:eastAsia="pl-PL"/>
        </w:rPr>
        <w:t>Okres ważności minimum 5 lat.</w:t>
      </w:r>
    </w:p>
    <w:p w14:paraId="4FC070BA" w14:textId="77777777" w:rsidR="00A44D99" w:rsidRPr="004C79FC" w:rsidRDefault="00A44D99" w:rsidP="008A6D2B">
      <w:pPr>
        <w:pStyle w:val="Tekstpodstawowy"/>
        <w:suppressAutoHyphens w:val="0"/>
        <w:spacing w:after="0" w:line="276" w:lineRule="auto"/>
        <w:ind w:right="-64"/>
        <w:jc w:val="both"/>
        <w:rPr>
          <w:rFonts w:ascii="Arial" w:hAnsi="Arial" w:cs="Arial"/>
          <w:sz w:val="22"/>
          <w:szCs w:val="22"/>
          <w:lang w:eastAsia="pl-PL"/>
        </w:rPr>
      </w:pPr>
    </w:p>
    <w:p w14:paraId="24B17D44" w14:textId="77777777" w:rsidR="00B91EEB" w:rsidRPr="004C79FC" w:rsidRDefault="00B91EEB" w:rsidP="002B7C5D">
      <w:pPr>
        <w:pStyle w:val="Tekstpodstawowy"/>
        <w:numPr>
          <w:ilvl w:val="0"/>
          <w:numId w:val="2"/>
        </w:numPr>
        <w:suppressAutoHyphens w:val="0"/>
        <w:spacing w:after="0" w:line="276" w:lineRule="auto"/>
        <w:ind w:left="709" w:right="-64" w:hanging="425"/>
        <w:jc w:val="both"/>
        <w:rPr>
          <w:rFonts w:ascii="Arial" w:hAnsi="Arial" w:cs="Arial"/>
          <w:b/>
          <w:sz w:val="22"/>
          <w:szCs w:val="22"/>
        </w:rPr>
      </w:pPr>
      <w:r w:rsidRPr="004C79FC">
        <w:rPr>
          <w:rFonts w:ascii="Arial" w:hAnsi="Arial" w:cs="Arial"/>
          <w:b/>
          <w:sz w:val="22"/>
          <w:szCs w:val="22"/>
        </w:rPr>
        <w:t xml:space="preserve">Zestaw zabiegowy mały </w:t>
      </w:r>
      <w:r w:rsidRPr="004C79FC">
        <w:rPr>
          <w:rFonts w:ascii="Arial" w:hAnsi="Arial" w:cs="Arial"/>
          <w:sz w:val="22"/>
          <w:szCs w:val="22"/>
        </w:rPr>
        <w:t>:</w:t>
      </w:r>
      <w:r w:rsidR="000542B8" w:rsidRPr="004C79FC">
        <w:rPr>
          <w:rFonts w:ascii="Arial" w:hAnsi="Arial" w:cs="Arial"/>
          <w:sz w:val="22"/>
          <w:szCs w:val="22"/>
        </w:rPr>
        <w:t xml:space="preserve"> </w:t>
      </w:r>
      <w:r w:rsidR="00A603B8" w:rsidRPr="004C79FC">
        <w:rPr>
          <w:rFonts w:ascii="Arial" w:hAnsi="Arial" w:cs="Arial"/>
          <w:b/>
          <w:sz w:val="22"/>
          <w:szCs w:val="22"/>
        </w:rPr>
        <w:t xml:space="preserve">poz. </w:t>
      </w:r>
      <w:r w:rsidR="00040278" w:rsidRPr="004C79FC">
        <w:rPr>
          <w:rFonts w:ascii="Arial" w:hAnsi="Arial" w:cs="Arial"/>
          <w:b/>
          <w:sz w:val="22"/>
          <w:szCs w:val="22"/>
        </w:rPr>
        <w:t>257</w:t>
      </w:r>
    </w:p>
    <w:p w14:paraId="481F708B" w14:textId="77777777" w:rsidR="00B91EEB" w:rsidRPr="004C79FC" w:rsidRDefault="00B91EEB" w:rsidP="007D2B9A">
      <w:pPr>
        <w:numPr>
          <w:ilvl w:val="0"/>
          <w:numId w:val="25"/>
        </w:numPr>
        <w:suppressAutoHyphens w:val="0"/>
        <w:autoSpaceDE w:val="0"/>
        <w:snapToGrid w:val="0"/>
        <w:spacing w:line="276" w:lineRule="auto"/>
        <w:rPr>
          <w:rFonts w:ascii="Arial" w:hAnsi="Arial" w:cs="Arial"/>
          <w:sz w:val="22"/>
          <w:szCs w:val="22"/>
        </w:rPr>
      </w:pPr>
      <w:r w:rsidRPr="004C79FC">
        <w:rPr>
          <w:rFonts w:ascii="Arial" w:hAnsi="Arial" w:cs="Arial"/>
          <w:sz w:val="22"/>
          <w:szCs w:val="22"/>
        </w:rPr>
        <w:t xml:space="preserve">Jednorazowy, sterylny zestaw przeznaczony do wykonywania drobnych zabiegów chirurgicznych (szycie skóry). </w:t>
      </w:r>
    </w:p>
    <w:p w14:paraId="792D7256" w14:textId="77777777" w:rsidR="00B91EEB" w:rsidRPr="004C79FC" w:rsidRDefault="00B91EEB" w:rsidP="007D2B9A">
      <w:pPr>
        <w:numPr>
          <w:ilvl w:val="0"/>
          <w:numId w:val="25"/>
        </w:numPr>
        <w:suppressAutoHyphens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  <w:lang w:eastAsia="pl-PL"/>
        </w:rPr>
      </w:pPr>
      <w:r w:rsidRPr="004C79FC">
        <w:rPr>
          <w:rFonts w:ascii="Arial" w:hAnsi="Arial" w:cs="Arial"/>
          <w:sz w:val="22"/>
          <w:szCs w:val="22"/>
          <w:lang w:eastAsia="pl-PL"/>
        </w:rPr>
        <w:t>Skład zestawu:</w:t>
      </w:r>
    </w:p>
    <w:p w14:paraId="5F885862" w14:textId="77777777" w:rsidR="00B91EEB" w:rsidRPr="004C79FC" w:rsidRDefault="00B91EEB" w:rsidP="007D2B9A">
      <w:pPr>
        <w:numPr>
          <w:ilvl w:val="0"/>
          <w:numId w:val="26"/>
        </w:numPr>
        <w:tabs>
          <w:tab w:val="num" w:pos="1458"/>
        </w:tabs>
        <w:suppressAutoHyphens w:val="0"/>
        <w:autoSpaceDE w:val="0"/>
        <w:autoSpaceDN w:val="0"/>
        <w:adjustRightInd w:val="0"/>
        <w:spacing w:line="276" w:lineRule="auto"/>
        <w:ind w:left="1458"/>
        <w:rPr>
          <w:rFonts w:ascii="Arial" w:hAnsi="Arial" w:cs="Arial"/>
          <w:sz w:val="22"/>
          <w:szCs w:val="22"/>
          <w:lang w:eastAsia="pl-PL"/>
        </w:rPr>
      </w:pPr>
      <w:r w:rsidRPr="004C79FC">
        <w:rPr>
          <w:rFonts w:ascii="Arial" w:hAnsi="Arial" w:cs="Arial"/>
          <w:sz w:val="22"/>
          <w:szCs w:val="22"/>
          <w:lang w:eastAsia="pl-PL"/>
        </w:rPr>
        <w:t>imadło chirurgiczne typu HEGAR lub MATHIEU dł. 140-180 mm – 1 szt., </w:t>
      </w:r>
    </w:p>
    <w:p w14:paraId="0CB38D48" w14:textId="77777777" w:rsidR="00B91EEB" w:rsidRPr="004C79FC" w:rsidRDefault="00B91EEB" w:rsidP="007D2B9A">
      <w:pPr>
        <w:numPr>
          <w:ilvl w:val="0"/>
          <w:numId w:val="26"/>
        </w:numPr>
        <w:tabs>
          <w:tab w:val="num" w:pos="1458"/>
        </w:tabs>
        <w:suppressAutoHyphens w:val="0"/>
        <w:autoSpaceDE w:val="0"/>
        <w:autoSpaceDN w:val="0"/>
        <w:adjustRightInd w:val="0"/>
        <w:spacing w:line="276" w:lineRule="auto"/>
        <w:ind w:left="1458"/>
        <w:rPr>
          <w:rFonts w:ascii="Arial" w:hAnsi="Arial" w:cs="Arial"/>
          <w:sz w:val="22"/>
          <w:szCs w:val="22"/>
          <w:lang w:eastAsia="pl-PL"/>
        </w:rPr>
      </w:pPr>
      <w:r w:rsidRPr="004C79FC">
        <w:rPr>
          <w:rFonts w:ascii="Arial" w:hAnsi="Arial" w:cs="Arial"/>
          <w:sz w:val="22"/>
          <w:szCs w:val="22"/>
          <w:lang w:eastAsia="pl-PL"/>
        </w:rPr>
        <w:t xml:space="preserve">kleszcze typu PEAN-CRILLE wygięte dł. 140-160 mm – 1 szt., </w:t>
      </w:r>
    </w:p>
    <w:p w14:paraId="5F3FC94A" w14:textId="77777777" w:rsidR="00B91EEB" w:rsidRPr="004C79FC" w:rsidRDefault="00B91EEB" w:rsidP="007D2B9A">
      <w:pPr>
        <w:numPr>
          <w:ilvl w:val="0"/>
          <w:numId w:val="26"/>
        </w:numPr>
        <w:tabs>
          <w:tab w:val="num" w:pos="1458"/>
        </w:tabs>
        <w:suppressAutoHyphens w:val="0"/>
        <w:autoSpaceDE w:val="0"/>
        <w:autoSpaceDN w:val="0"/>
        <w:adjustRightInd w:val="0"/>
        <w:spacing w:line="276" w:lineRule="auto"/>
        <w:ind w:left="1458"/>
        <w:rPr>
          <w:rFonts w:ascii="Arial" w:hAnsi="Arial" w:cs="Arial"/>
          <w:sz w:val="22"/>
          <w:szCs w:val="22"/>
          <w:lang w:eastAsia="pl-PL"/>
        </w:rPr>
      </w:pPr>
      <w:r w:rsidRPr="004C79FC">
        <w:rPr>
          <w:rFonts w:ascii="Arial" w:hAnsi="Arial" w:cs="Arial"/>
          <w:sz w:val="22"/>
          <w:szCs w:val="22"/>
          <w:lang w:eastAsia="pl-PL"/>
        </w:rPr>
        <w:t xml:space="preserve">nożyczki chirurgiczne typu DEAVER proste, tępo-ostre, dł. 130-180 mm – 1 szt., </w:t>
      </w:r>
    </w:p>
    <w:p w14:paraId="2D19F653" w14:textId="77777777" w:rsidR="00B91EEB" w:rsidRPr="004C79FC" w:rsidRDefault="00B91EEB" w:rsidP="007D2B9A">
      <w:pPr>
        <w:numPr>
          <w:ilvl w:val="0"/>
          <w:numId w:val="26"/>
        </w:numPr>
        <w:tabs>
          <w:tab w:val="num" w:pos="1458"/>
        </w:tabs>
        <w:suppressAutoHyphens w:val="0"/>
        <w:autoSpaceDE w:val="0"/>
        <w:autoSpaceDN w:val="0"/>
        <w:adjustRightInd w:val="0"/>
        <w:spacing w:line="276" w:lineRule="auto"/>
        <w:ind w:left="1458"/>
        <w:rPr>
          <w:rFonts w:ascii="Arial" w:hAnsi="Arial" w:cs="Arial"/>
          <w:sz w:val="22"/>
          <w:szCs w:val="22"/>
          <w:lang w:eastAsia="pl-PL"/>
        </w:rPr>
      </w:pPr>
      <w:r w:rsidRPr="004C79FC">
        <w:rPr>
          <w:rFonts w:ascii="Arial" w:hAnsi="Arial" w:cs="Arial"/>
          <w:sz w:val="22"/>
          <w:szCs w:val="22"/>
          <w:lang w:eastAsia="pl-PL"/>
        </w:rPr>
        <w:t>pęseta anatomiczna prosta standard 140-180 mm – 1 szt.,</w:t>
      </w:r>
    </w:p>
    <w:p w14:paraId="580B8AD8" w14:textId="77777777" w:rsidR="00B91EEB" w:rsidRPr="004C79FC" w:rsidRDefault="00B91EEB" w:rsidP="007D2B9A">
      <w:pPr>
        <w:numPr>
          <w:ilvl w:val="0"/>
          <w:numId w:val="26"/>
        </w:numPr>
        <w:tabs>
          <w:tab w:val="num" w:pos="1458"/>
        </w:tabs>
        <w:suppressAutoHyphens w:val="0"/>
        <w:autoSpaceDE w:val="0"/>
        <w:autoSpaceDN w:val="0"/>
        <w:adjustRightInd w:val="0"/>
        <w:spacing w:line="276" w:lineRule="auto"/>
        <w:ind w:left="1458"/>
        <w:rPr>
          <w:rFonts w:ascii="Arial" w:hAnsi="Arial" w:cs="Arial"/>
          <w:sz w:val="22"/>
          <w:szCs w:val="22"/>
          <w:lang w:eastAsia="pl-PL"/>
        </w:rPr>
      </w:pPr>
      <w:r w:rsidRPr="004C79FC">
        <w:rPr>
          <w:rFonts w:ascii="Arial" w:hAnsi="Arial" w:cs="Arial"/>
          <w:sz w:val="22"/>
          <w:szCs w:val="22"/>
          <w:lang w:eastAsia="pl-PL"/>
        </w:rPr>
        <w:t>pęseta chirurgiczna prosta standard 140-180 mm – 1 szt.,</w:t>
      </w:r>
    </w:p>
    <w:p w14:paraId="4DDA5F41" w14:textId="77777777" w:rsidR="00B91EEB" w:rsidRPr="004C79FC" w:rsidRDefault="00B91EEB" w:rsidP="007D2B9A">
      <w:pPr>
        <w:numPr>
          <w:ilvl w:val="0"/>
          <w:numId w:val="26"/>
        </w:numPr>
        <w:tabs>
          <w:tab w:val="num" w:pos="1458"/>
        </w:tabs>
        <w:suppressAutoHyphens w:val="0"/>
        <w:autoSpaceDE w:val="0"/>
        <w:autoSpaceDN w:val="0"/>
        <w:adjustRightInd w:val="0"/>
        <w:spacing w:line="276" w:lineRule="auto"/>
        <w:ind w:left="1458"/>
        <w:rPr>
          <w:rFonts w:ascii="Arial" w:hAnsi="Arial" w:cs="Arial"/>
          <w:sz w:val="22"/>
          <w:szCs w:val="22"/>
          <w:lang w:eastAsia="pl-PL"/>
        </w:rPr>
      </w:pPr>
      <w:r w:rsidRPr="004C79FC">
        <w:rPr>
          <w:rFonts w:ascii="Arial" w:hAnsi="Arial" w:cs="Arial"/>
          <w:sz w:val="22"/>
          <w:szCs w:val="22"/>
          <w:lang w:eastAsia="pl-PL"/>
        </w:rPr>
        <w:t xml:space="preserve">nierozpuszczalny </w:t>
      </w:r>
      <w:proofErr w:type="spellStart"/>
      <w:r w:rsidRPr="004C79FC">
        <w:rPr>
          <w:rFonts w:ascii="Arial" w:hAnsi="Arial" w:cs="Arial"/>
          <w:sz w:val="22"/>
          <w:szCs w:val="22"/>
          <w:lang w:eastAsia="pl-PL"/>
        </w:rPr>
        <w:t>monofilament</w:t>
      </w:r>
      <w:proofErr w:type="spellEnd"/>
      <w:r w:rsidRPr="004C79FC">
        <w:rPr>
          <w:rFonts w:ascii="Arial" w:hAnsi="Arial" w:cs="Arial"/>
          <w:sz w:val="22"/>
          <w:szCs w:val="22"/>
          <w:lang w:eastAsia="pl-PL"/>
        </w:rPr>
        <w:t xml:space="preserve"> poliamidowy z igłą o zwiększonej stabilności w imadle, igła odwrotnie tnąca 3/8 koła 24 mm, rozmiar 3/0,  długość nitek 45 cm; nierozpuszczalny </w:t>
      </w:r>
      <w:proofErr w:type="spellStart"/>
      <w:r w:rsidRPr="004C79FC">
        <w:rPr>
          <w:rFonts w:ascii="Arial" w:hAnsi="Arial" w:cs="Arial"/>
          <w:sz w:val="22"/>
          <w:szCs w:val="22"/>
          <w:lang w:eastAsia="pl-PL"/>
        </w:rPr>
        <w:t>monofilament</w:t>
      </w:r>
      <w:proofErr w:type="spellEnd"/>
      <w:r w:rsidRPr="004C79FC">
        <w:rPr>
          <w:rFonts w:ascii="Arial" w:hAnsi="Arial" w:cs="Arial"/>
          <w:sz w:val="22"/>
          <w:szCs w:val="22"/>
          <w:lang w:eastAsia="pl-PL"/>
        </w:rPr>
        <w:t xml:space="preserve"> poliamidowy z igłą o zwiększonej stabilności w imadle, igła odwrotnie tnąca 3/8 koła 39 mm, rozmiar 2/0, długość nitek 75 cm – po 1 op.,</w:t>
      </w:r>
    </w:p>
    <w:p w14:paraId="4D8511D6" w14:textId="77777777" w:rsidR="00B91EEB" w:rsidRPr="004C79FC" w:rsidRDefault="00B91EEB" w:rsidP="007D2B9A">
      <w:pPr>
        <w:numPr>
          <w:ilvl w:val="0"/>
          <w:numId w:val="26"/>
        </w:numPr>
        <w:tabs>
          <w:tab w:val="num" w:pos="1458"/>
        </w:tabs>
        <w:suppressAutoHyphens w:val="0"/>
        <w:autoSpaceDE w:val="0"/>
        <w:autoSpaceDN w:val="0"/>
        <w:adjustRightInd w:val="0"/>
        <w:spacing w:line="276" w:lineRule="auto"/>
        <w:ind w:left="1458"/>
        <w:rPr>
          <w:rFonts w:ascii="Arial" w:hAnsi="Arial" w:cs="Arial"/>
          <w:sz w:val="22"/>
          <w:szCs w:val="22"/>
          <w:lang w:eastAsia="pl-PL"/>
        </w:rPr>
      </w:pPr>
      <w:r w:rsidRPr="004C79FC">
        <w:rPr>
          <w:rFonts w:ascii="Arial" w:hAnsi="Arial" w:cs="Arial"/>
          <w:sz w:val="22"/>
          <w:szCs w:val="22"/>
          <w:lang w:eastAsia="pl-PL"/>
        </w:rPr>
        <w:t>strzykawka typu LUER 10 ml – 1 szt.,</w:t>
      </w:r>
    </w:p>
    <w:p w14:paraId="050A14B0" w14:textId="77777777" w:rsidR="00B91EEB" w:rsidRPr="004C79FC" w:rsidRDefault="00B91EEB" w:rsidP="007D2B9A">
      <w:pPr>
        <w:numPr>
          <w:ilvl w:val="0"/>
          <w:numId w:val="26"/>
        </w:numPr>
        <w:tabs>
          <w:tab w:val="num" w:pos="1458"/>
        </w:tabs>
        <w:suppressAutoHyphens w:val="0"/>
        <w:autoSpaceDE w:val="0"/>
        <w:autoSpaceDN w:val="0"/>
        <w:adjustRightInd w:val="0"/>
        <w:spacing w:line="276" w:lineRule="auto"/>
        <w:ind w:left="1458"/>
        <w:rPr>
          <w:rFonts w:ascii="Arial" w:hAnsi="Arial" w:cs="Arial"/>
          <w:sz w:val="22"/>
          <w:szCs w:val="22"/>
          <w:lang w:eastAsia="pl-PL"/>
        </w:rPr>
      </w:pPr>
      <w:r w:rsidRPr="004C79FC">
        <w:rPr>
          <w:rFonts w:ascii="Arial" w:hAnsi="Arial" w:cs="Arial"/>
          <w:sz w:val="22"/>
          <w:szCs w:val="22"/>
          <w:lang w:eastAsia="pl-PL"/>
        </w:rPr>
        <w:t>igły typu LUER: 0,8; 1,2 – po 1 szt.,</w:t>
      </w:r>
    </w:p>
    <w:p w14:paraId="6EC86486" w14:textId="77777777" w:rsidR="00B91EEB" w:rsidRPr="004C79FC" w:rsidRDefault="00B91EEB" w:rsidP="007D2B9A">
      <w:pPr>
        <w:numPr>
          <w:ilvl w:val="0"/>
          <w:numId w:val="26"/>
        </w:numPr>
        <w:tabs>
          <w:tab w:val="num" w:pos="1458"/>
        </w:tabs>
        <w:suppressAutoHyphens w:val="0"/>
        <w:autoSpaceDE w:val="0"/>
        <w:autoSpaceDN w:val="0"/>
        <w:adjustRightInd w:val="0"/>
        <w:spacing w:line="276" w:lineRule="auto"/>
        <w:ind w:left="1458"/>
        <w:rPr>
          <w:rFonts w:ascii="Arial" w:hAnsi="Arial" w:cs="Arial"/>
          <w:sz w:val="22"/>
          <w:szCs w:val="22"/>
          <w:lang w:eastAsia="pl-PL"/>
        </w:rPr>
      </w:pPr>
      <w:r w:rsidRPr="004C79FC">
        <w:rPr>
          <w:rFonts w:ascii="Arial" w:hAnsi="Arial" w:cs="Arial"/>
          <w:sz w:val="22"/>
          <w:szCs w:val="22"/>
          <w:lang w:eastAsia="pl-PL"/>
        </w:rPr>
        <w:t>rękawiczki chirurgiczne 7,5; 8 – po 1 szt.,</w:t>
      </w:r>
    </w:p>
    <w:p w14:paraId="18C5588D" w14:textId="77777777" w:rsidR="00B91EEB" w:rsidRPr="004C79FC" w:rsidRDefault="00B91EEB" w:rsidP="007D2B9A">
      <w:pPr>
        <w:numPr>
          <w:ilvl w:val="0"/>
          <w:numId w:val="26"/>
        </w:numPr>
        <w:tabs>
          <w:tab w:val="num" w:pos="1458"/>
        </w:tabs>
        <w:suppressAutoHyphens w:val="0"/>
        <w:autoSpaceDE w:val="0"/>
        <w:autoSpaceDN w:val="0"/>
        <w:adjustRightInd w:val="0"/>
        <w:spacing w:line="276" w:lineRule="auto"/>
        <w:ind w:left="1458"/>
        <w:rPr>
          <w:rFonts w:ascii="Arial" w:hAnsi="Arial" w:cs="Arial"/>
          <w:sz w:val="22"/>
          <w:szCs w:val="22"/>
          <w:lang w:eastAsia="pl-PL"/>
        </w:rPr>
      </w:pPr>
      <w:r w:rsidRPr="004C79FC">
        <w:rPr>
          <w:rFonts w:ascii="Arial" w:hAnsi="Arial" w:cs="Arial"/>
          <w:sz w:val="22"/>
          <w:szCs w:val="22"/>
          <w:lang w:eastAsia="pl-PL"/>
        </w:rPr>
        <w:t>kompresy jałowe 7,5x7,5 cm – 10 szt.,</w:t>
      </w:r>
    </w:p>
    <w:p w14:paraId="65E2D40A" w14:textId="77777777" w:rsidR="00B91EEB" w:rsidRPr="004C79FC" w:rsidRDefault="00B91EEB" w:rsidP="007D2B9A">
      <w:pPr>
        <w:numPr>
          <w:ilvl w:val="0"/>
          <w:numId w:val="26"/>
        </w:numPr>
        <w:tabs>
          <w:tab w:val="num" w:pos="1458"/>
        </w:tabs>
        <w:suppressAutoHyphens w:val="0"/>
        <w:autoSpaceDE w:val="0"/>
        <w:autoSpaceDN w:val="0"/>
        <w:adjustRightInd w:val="0"/>
        <w:spacing w:line="276" w:lineRule="auto"/>
        <w:ind w:left="1458"/>
        <w:rPr>
          <w:rFonts w:ascii="Arial" w:hAnsi="Arial" w:cs="Arial"/>
          <w:sz w:val="22"/>
          <w:szCs w:val="22"/>
          <w:lang w:eastAsia="pl-PL"/>
        </w:rPr>
      </w:pPr>
      <w:r w:rsidRPr="004C79FC">
        <w:rPr>
          <w:rFonts w:ascii="Arial" w:hAnsi="Arial" w:cs="Arial"/>
          <w:sz w:val="22"/>
          <w:szCs w:val="22"/>
          <w:lang w:eastAsia="pl-PL"/>
        </w:rPr>
        <w:t>zestaw zawinięty w serwetę operacyjną 110x75 cm.</w:t>
      </w:r>
    </w:p>
    <w:p w14:paraId="49ED7406" w14:textId="77777777" w:rsidR="00B91EEB" w:rsidRPr="004C79FC" w:rsidRDefault="00B91EEB" w:rsidP="007D2B9A">
      <w:pPr>
        <w:numPr>
          <w:ilvl w:val="0"/>
          <w:numId w:val="25"/>
        </w:numPr>
        <w:suppressAutoHyphens w:val="0"/>
        <w:snapToGrid w:val="0"/>
        <w:spacing w:line="276" w:lineRule="auto"/>
        <w:rPr>
          <w:rFonts w:ascii="Arial" w:hAnsi="Arial" w:cs="Arial"/>
          <w:sz w:val="22"/>
          <w:szCs w:val="22"/>
        </w:rPr>
      </w:pPr>
      <w:r w:rsidRPr="004C79FC">
        <w:rPr>
          <w:rFonts w:ascii="Arial" w:hAnsi="Arial" w:cs="Arial"/>
          <w:sz w:val="22"/>
          <w:szCs w:val="22"/>
        </w:rPr>
        <w:t>Opakowanie:</w:t>
      </w:r>
    </w:p>
    <w:p w14:paraId="3588F5B4" w14:textId="77777777" w:rsidR="00B91EEB" w:rsidRPr="004C79FC" w:rsidRDefault="00B91EEB" w:rsidP="007D2B9A">
      <w:pPr>
        <w:numPr>
          <w:ilvl w:val="1"/>
          <w:numId w:val="27"/>
        </w:numPr>
        <w:suppressAutoHyphens w:val="0"/>
        <w:snapToGrid w:val="0"/>
        <w:spacing w:line="276" w:lineRule="auto"/>
        <w:rPr>
          <w:rFonts w:ascii="Arial" w:hAnsi="Arial" w:cs="Arial"/>
          <w:sz w:val="22"/>
          <w:szCs w:val="22"/>
        </w:rPr>
      </w:pPr>
      <w:r w:rsidRPr="004C79FC">
        <w:rPr>
          <w:rFonts w:ascii="Arial" w:hAnsi="Arial" w:cs="Arial"/>
          <w:sz w:val="22"/>
          <w:szCs w:val="22"/>
        </w:rPr>
        <w:t>wyposażenie zestawu umieszczone na plastikowej tacce o wymiarach umożliwiających swobodne umieszczenie wszystkich elementów,</w:t>
      </w:r>
    </w:p>
    <w:p w14:paraId="6246C6F7" w14:textId="77777777" w:rsidR="00B91EEB" w:rsidRPr="004C79FC" w:rsidRDefault="00B91EEB" w:rsidP="007D2B9A">
      <w:pPr>
        <w:numPr>
          <w:ilvl w:val="1"/>
          <w:numId w:val="27"/>
        </w:numPr>
        <w:suppressAutoHyphens w:val="0"/>
        <w:snapToGrid w:val="0"/>
        <w:spacing w:line="276" w:lineRule="auto"/>
        <w:rPr>
          <w:rFonts w:ascii="Arial" w:hAnsi="Arial" w:cs="Arial"/>
          <w:sz w:val="22"/>
          <w:szCs w:val="22"/>
        </w:rPr>
      </w:pPr>
      <w:r w:rsidRPr="004C79FC">
        <w:rPr>
          <w:rFonts w:ascii="Arial" w:hAnsi="Arial" w:cs="Arial"/>
          <w:sz w:val="22"/>
          <w:szCs w:val="22"/>
        </w:rPr>
        <w:t xml:space="preserve">całość zapakowana w opakowanie papierowo-foliowe. </w:t>
      </w:r>
    </w:p>
    <w:p w14:paraId="504BE3FF" w14:textId="77777777" w:rsidR="00B91EEB" w:rsidRPr="004C79FC" w:rsidRDefault="00B91EEB" w:rsidP="008A6D2B">
      <w:pPr>
        <w:pStyle w:val="Tekstpodstawowy"/>
        <w:suppressAutoHyphens w:val="0"/>
        <w:spacing w:after="0" w:line="276" w:lineRule="auto"/>
        <w:ind w:right="-64"/>
        <w:jc w:val="both"/>
        <w:rPr>
          <w:rFonts w:ascii="Arial" w:hAnsi="Arial" w:cs="Arial"/>
          <w:b/>
          <w:sz w:val="22"/>
          <w:szCs w:val="22"/>
        </w:rPr>
      </w:pPr>
      <w:r w:rsidRPr="004C79FC">
        <w:rPr>
          <w:rFonts w:ascii="Arial" w:hAnsi="Arial" w:cs="Arial"/>
          <w:sz w:val="22"/>
          <w:szCs w:val="22"/>
          <w:lang w:eastAsia="pl-PL"/>
        </w:rPr>
        <w:t>Okres ważności minimum 3 lata.</w:t>
      </w:r>
    </w:p>
    <w:p w14:paraId="0A76878E" w14:textId="77777777" w:rsidR="004D0315" w:rsidRPr="004C79FC" w:rsidRDefault="004D0315" w:rsidP="008A6D2B">
      <w:pPr>
        <w:spacing w:line="276" w:lineRule="auto"/>
        <w:rPr>
          <w:rFonts w:ascii="Arial" w:hAnsi="Arial" w:cs="Arial"/>
        </w:rPr>
      </w:pPr>
    </w:p>
    <w:sectPr w:rsidR="004D0315" w:rsidRPr="004C79F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3E742" w14:textId="77777777" w:rsidR="00607E1D" w:rsidRDefault="00607E1D" w:rsidP="004D4C0B">
      <w:r>
        <w:separator/>
      </w:r>
    </w:p>
  </w:endnote>
  <w:endnote w:type="continuationSeparator" w:id="0">
    <w:p w14:paraId="789A1D1C" w14:textId="77777777" w:rsidR="00607E1D" w:rsidRDefault="00607E1D" w:rsidP="004D4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23BDD" w14:textId="77777777" w:rsidR="00D719B4" w:rsidRDefault="00D719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97CB3" w14:textId="77777777" w:rsidR="00EE3A21" w:rsidRPr="00D44213" w:rsidRDefault="006D7AC6">
    <w:pPr>
      <w:pStyle w:val="Stopka"/>
      <w:rPr>
        <w:rFonts w:ascii="Arial" w:hAnsi="Arial" w:cs="Arial"/>
      </w:rPr>
    </w:pPr>
    <w:r>
      <w:rPr>
        <w:rFonts w:ascii="Arial" w:hAnsi="Arial" w:cs="Arial"/>
      </w:rPr>
      <w:t xml:space="preserve">WET </w:t>
    </w:r>
    <w:r w:rsidR="00EE3A21" w:rsidRPr="00D44213">
      <w:rPr>
        <w:rFonts w:ascii="Arial" w:hAnsi="Arial" w:cs="Arial"/>
      </w:rPr>
      <w:tab/>
      <w:t xml:space="preserve">Strona </w:t>
    </w:r>
    <w:r w:rsidR="00EE3A21" w:rsidRPr="00D44213">
      <w:rPr>
        <w:rFonts w:ascii="Arial" w:hAnsi="Arial" w:cs="Arial"/>
        <w:bCs/>
      </w:rPr>
      <w:fldChar w:fldCharType="begin"/>
    </w:r>
    <w:r w:rsidR="00EE3A21" w:rsidRPr="00D44213">
      <w:rPr>
        <w:rFonts w:ascii="Arial" w:hAnsi="Arial" w:cs="Arial"/>
        <w:bCs/>
      </w:rPr>
      <w:instrText>PAGE</w:instrText>
    </w:r>
    <w:r w:rsidR="00EE3A21" w:rsidRPr="00D44213">
      <w:rPr>
        <w:rFonts w:ascii="Arial" w:hAnsi="Arial" w:cs="Arial"/>
        <w:bCs/>
      </w:rPr>
      <w:fldChar w:fldCharType="separate"/>
    </w:r>
    <w:r w:rsidR="00866DB1">
      <w:rPr>
        <w:rFonts w:ascii="Arial" w:hAnsi="Arial" w:cs="Arial"/>
        <w:bCs/>
        <w:noProof/>
      </w:rPr>
      <w:t>1</w:t>
    </w:r>
    <w:r w:rsidR="00EE3A21" w:rsidRPr="00D44213">
      <w:rPr>
        <w:rFonts w:ascii="Arial" w:hAnsi="Arial" w:cs="Arial"/>
        <w:bCs/>
      </w:rPr>
      <w:fldChar w:fldCharType="end"/>
    </w:r>
    <w:r w:rsidR="00EE3A21" w:rsidRPr="00D44213">
      <w:rPr>
        <w:rFonts w:ascii="Arial" w:hAnsi="Arial" w:cs="Arial"/>
      </w:rPr>
      <w:t xml:space="preserve"> z </w:t>
    </w:r>
    <w:r w:rsidR="00EE3A21" w:rsidRPr="00D44213">
      <w:rPr>
        <w:rFonts w:ascii="Arial" w:hAnsi="Arial" w:cs="Arial"/>
        <w:bCs/>
      </w:rPr>
      <w:fldChar w:fldCharType="begin"/>
    </w:r>
    <w:r w:rsidR="00EE3A21" w:rsidRPr="00D44213">
      <w:rPr>
        <w:rFonts w:ascii="Arial" w:hAnsi="Arial" w:cs="Arial"/>
        <w:bCs/>
      </w:rPr>
      <w:instrText>NUMPAGES</w:instrText>
    </w:r>
    <w:r w:rsidR="00EE3A21" w:rsidRPr="00D44213">
      <w:rPr>
        <w:rFonts w:ascii="Arial" w:hAnsi="Arial" w:cs="Arial"/>
        <w:bCs/>
      </w:rPr>
      <w:fldChar w:fldCharType="separate"/>
    </w:r>
    <w:r w:rsidR="00866DB1">
      <w:rPr>
        <w:rFonts w:ascii="Arial" w:hAnsi="Arial" w:cs="Arial"/>
        <w:bCs/>
        <w:noProof/>
      </w:rPr>
      <w:t>9</w:t>
    </w:r>
    <w:r w:rsidR="00EE3A21" w:rsidRPr="00D44213">
      <w:rPr>
        <w:rFonts w:ascii="Arial" w:hAnsi="Arial" w:cs="Arial"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FC005" w14:textId="77777777" w:rsidR="00D719B4" w:rsidRDefault="00D719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97E87" w14:textId="77777777" w:rsidR="00607E1D" w:rsidRDefault="00607E1D" w:rsidP="004D4C0B">
      <w:r>
        <w:separator/>
      </w:r>
    </w:p>
  </w:footnote>
  <w:footnote w:type="continuationSeparator" w:id="0">
    <w:p w14:paraId="3B70AC0D" w14:textId="77777777" w:rsidR="00607E1D" w:rsidRDefault="00607E1D" w:rsidP="004D4C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72688" w14:textId="77777777" w:rsidR="00D719B4" w:rsidRDefault="00D719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9482A" w14:textId="61916042" w:rsidR="00180ABB" w:rsidRPr="004B0706" w:rsidRDefault="00180ABB" w:rsidP="00180ABB">
    <w:pPr>
      <w:spacing w:line="320" w:lineRule="exact"/>
      <w:jc w:val="right"/>
      <w:rPr>
        <w:rFonts w:ascii="Arial" w:hAnsi="Arial" w:cs="Arial"/>
        <w:i/>
      </w:rPr>
    </w:pPr>
    <w:r w:rsidRPr="004B0706">
      <w:rPr>
        <w:rFonts w:ascii="Arial" w:hAnsi="Arial" w:cs="Arial"/>
        <w:i/>
      </w:rPr>
      <w:t xml:space="preserve">Załącznik nr </w:t>
    </w:r>
    <w:r w:rsidR="00D719B4">
      <w:rPr>
        <w:rFonts w:ascii="Arial" w:hAnsi="Arial" w:cs="Arial"/>
        <w:i/>
      </w:rPr>
      <w:t>4</w:t>
    </w:r>
    <w:r w:rsidRPr="004B0706">
      <w:rPr>
        <w:rFonts w:ascii="Arial" w:hAnsi="Arial" w:cs="Arial"/>
        <w:i/>
      </w:rPr>
      <w:t xml:space="preserve"> do SWZ 4WOG</w:t>
    </w:r>
    <w:r>
      <w:rPr>
        <w:rFonts w:ascii="Arial" w:hAnsi="Arial" w:cs="Arial"/>
        <w:i/>
      </w:rPr>
      <w:t>-</w:t>
    </w:r>
    <w:r w:rsidRPr="004B0706">
      <w:rPr>
        <w:rFonts w:ascii="Arial" w:hAnsi="Arial" w:cs="Arial"/>
        <w:i/>
      </w:rPr>
      <w:t>1200.2712.</w:t>
    </w:r>
    <w:r>
      <w:rPr>
        <w:rFonts w:ascii="Arial" w:hAnsi="Arial" w:cs="Arial"/>
        <w:i/>
      </w:rPr>
      <w:t>28</w:t>
    </w:r>
    <w:r w:rsidRPr="004B0706">
      <w:rPr>
        <w:rFonts w:ascii="Arial" w:hAnsi="Arial" w:cs="Arial"/>
        <w:i/>
      </w:rPr>
      <w:t>.202</w:t>
    </w:r>
    <w:r>
      <w:rPr>
        <w:rFonts w:ascii="Arial" w:hAnsi="Arial" w:cs="Arial"/>
        <w:i/>
      </w:rPr>
      <w:t>6</w:t>
    </w:r>
  </w:p>
  <w:p w14:paraId="1A870FD4" w14:textId="77777777" w:rsidR="002B7C5D" w:rsidRDefault="002B7C5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C7200" w14:textId="77777777" w:rsidR="00D719B4" w:rsidRDefault="00D719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pStyle w:val="Listapunktowana3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18"/>
        <w:szCs w:val="18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sz w:val="18"/>
        <w:szCs w:val="18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Courier New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sz w:val="18"/>
        <w:szCs w:val="18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Courier New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Courier New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Courier New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sz w:val="18"/>
        <w:szCs w:val="18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sz w:val="18"/>
        <w:szCs w:val="18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sz w:val="18"/>
        <w:szCs w:val="18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sz w:val="18"/>
        <w:szCs w:val="18"/>
      </w:r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sz w:val="18"/>
        <w:szCs w:val="18"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sz w:val="18"/>
        <w:szCs w:val="18"/>
      </w:r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1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3" w15:restartNumberingAfterBreak="0">
    <w:nsid w:val="00000018"/>
    <w:multiLevelType w:val="multi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24" w15:restartNumberingAfterBreak="0">
    <w:nsid w:val="00000019"/>
    <w:multiLevelType w:val="multi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25" w15:restartNumberingAfterBreak="0">
    <w:nsid w:val="0000001A"/>
    <w:multiLevelType w:val="multilevel"/>
    <w:tmpl w:val="0000001A"/>
    <w:name w:val="WW8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6" w15:restartNumberingAfterBreak="0">
    <w:nsid w:val="0000001B"/>
    <w:multiLevelType w:val="multilevel"/>
    <w:tmpl w:val="0000001B"/>
    <w:name w:val="WW8Num2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Courier New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Courier New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7" w15:restartNumberingAfterBreak="0">
    <w:nsid w:val="0000001C"/>
    <w:multiLevelType w:val="multilevel"/>
    <w:tmpl w:val="0000001C"/>
    <w:name w:val="WW8Num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28" w15:restartNumberingAfterBreak="0">
    <w:nsid w:val="0000001D"/>
    <w:multiLevelType w:val="multi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29" w15:restartNumberingAfterBreak="0">
    <w:nsid w:val="007407D2"/>
    <w:multiLevelType w:val="hybridMultilevel"/>
    <w:tmpl w:val="48E4DC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88758C9"/>
    <w:multiLevelType w:val="hybridMultilevel"/>
    <w:tmpl w:val="B43A8B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88A39A3"/>
    <w:multiLevelType w:val="hybridMultilevel"/>
    <w:tmpl w:val="C56E86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9D32023"/>
    <w:multiLevelType w:val="hybridMultilevel"/>
    <w:tmpl w:val="533811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0E9940DF"/>
    <w:multiLevelType w:val="hybridMultilevel"/>
    <w:tmpl w:val="D02016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37D63C4"/>
    <w:multiLevelType w:val="hybridMultilevel"/>
    <w:tmpl w:val="5C1E82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79559EF"/>
    <w:multiLevelType w:val="hybridMultilevel"/>
    <w:tmpl w:val="D85E22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AA902F5"/>
    <w:multiLevelType w:val="hybridMultilevel"/>
    <w:tmpl w:val="B836A4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2AC21AFD"/>
    <w:multiLevelType w:val="hybridMultilevel"/>
    <w:tmpl w:val="02E0A5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2DCB76F0"/>
    <w:multiLevelType w:val="hybridMultilevel"/>
    <w:tmpl w:val="741CB248"/>
    <w:lvl w:ilvl="0" w:tplc="04150017">
      <w:start w:val="1"/>
      <w:numFmt w:val="lowerLetter"/>
      <w:lvlText w:val="%1)"/>
      <w:lvlJc w:val="left"/>
      <w:pPr>
        <w:tabs>
          <w:tab w:val="num" w:pos="1637"/>
        </w:tabs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314A2E56"/>
    <w:multiLevelType w:val="hybridMultilevel"/>
    <w:tmpl w:val="A972EFD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376720D2"/>
    <w:multiLevelType w:val="hybridMultilevel"/>
    <w:tmpl w:val="BDF61A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A7E37EE"/>
    <w:multiLevelType w:val="hybridMultilevel"/>
    <w:tmpl w:val="08C4AD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3C960D3A"/>
    <w:multiLevelType w:val="hybridMultilevel"/>
    <w:tmpl w:val="741CB248"/>
    <w:lvl w:ilvl="0" w:tplc="04150017">
      <w:start w:val="1"/>
      <w:numFmt w:val="lowerLetter"/>
      <w:lvlText w:val="%1)"/>
      <w:lvlJc w:val="left"/>
      <w:pPr>
        <w:tabs>
          <w:tab w:val="num" w:pos="1637"/>
        </w:tabs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3DE123EA"/>
    <w:multiLevelType w:val="hybridMultilevel"/>
    <w:tmpl w:val="E97495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31B32AF"/>
    <w:multiLevelType w:val="hybridMultilevel"/>
    <w:tmpl w:val="E2FCA440"/>
    <w:lvl w:ilvl="0" w:tplc="0415000F">
      <w:start w:val="1"/>
      <w:numFmt w:val="decimal"/>
      <w:lvlText w:val="%1."/>
      <w:lvlJc w:val="left"/>
      <w:pPr>
        <w:ind w:left="248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9AA39CC"/>
    <w:multiLevelType w:val="hybridMultilevel"/>
    <w:tmpl w:val="25686D1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D78340F"/>
    <w:multiLevelType w:val="hybridMultilevel"/>
    <w:tmpl w:val="D3BA04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F580323"/>
    <w:multiLevelType w:val="hybridMultilevel"/>
    <w:tmpl w:val="741CB248"/>
    <w:lvl w:ilvl="0" w:tplc="04150017">
      <w:start w:val="1"/>
      <w:numFmt w:val="lowerLetter"/>
      <w:lvlText w:val="%1)"/>
      <w:lvlJc w:val="left"/>
      <w:pPr>
        <w:tabs>
          <w:tab w:val="num" w:pos="1637"/>
        </w:tabs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5F836071"/>
    <w:multiLevelType w:val="hybridMultilevel"/>
    <w:tmpl w:val="4E046412"/>
    <w:lvl w:ilvl="0" w:tplc="02CA459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66FF0903"/>
    <w:multiLevelType w:val="hybridMultilevel"/>
    <w:tmpl w:val="D07C9D0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FB837C4"/>
    <w:multiLevelType w:val="hybridMultilevel"/>
    <w:tmpl w:val="71B6D4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FB951E0"/>
    <w:multiLevelType w:val="hybridMultilevel"/>
    <w:tmpl w:val="A01A86D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73B6BFA"/>
    <w:multiLevelType w:val="hybridMultilevel"/>
    <w:tmpl w:val="631EED9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7790138C"/>
    <w:multiLevelType w:val="hybridMultilevel"/>
    <w:tmpl w:val="1B3419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B3B62F3"/>
    <w:multiLevelType w:val="hybridMultilevel"/>
    <w:tmpl w:val="B0A663E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25288811">
    <w:abstractNumId w:val="0"/>
  </w:num>
  <w:num w:numId="2" w16cid:durableId="167672099">
    <w:abstractNumId w:val="44"/>
  </w:num>
  <w:num w:numId="3" w16cid:durableId="992954647">
    <w:abstractNumId w:val="45"/>
  </w:num>
  <w:num w:numId="4" w16cid:durableId="1259875280">
    <w:abstractNumId w:val="48"/>
  </w:num>
  <w:num w:numId="5" w16cid:durableId="799807519">
    <w:abstractNumId w:val="38"/>
  </w:num>
  <w:num w:numId="6" w16cid:durableId="901671838">
    <w:abstractNumId w:val="42"/>
  </w:num>
  <w:num w:numId="7" w16cid:durableId="393162344">
    <w:abstractNumId w:val="47"/>
  </w:num>
  <w:num w:numId="8" w16cid:durableId="1385375428">
    <w:abstractNumId w:val="43"/>
  </w:num>
  <w:num w:numId="9" w16cid:durableId="937106982">
    <w:abstractNumId w:val="29"/>
  </w:num>
  <w:num w:numId="10" w16cid:durableId="1626812778">
    <w:abstractNumId w:val="31"/>
  </w:num>
  <w:num w:numId="11" w16cid:durableId="1309558704">
    <w:abstractNumId w:val="40"/>
  </w:num>
  <w:num w:numId="12" w16cid:durableId="196353405">
    <w:abstractNumId w:val="30"/>
  </w:num>
  <w:num w:numId="13" w16cid:durableId="394746677">
    <w:abstractNumId w:val="35"/>
  </w:num>
  <w:num w:numId="14" w16cid:durableId="477572379">
    <w:abstractNumId w:val="51"/>
  </w:num>
  <w:num w:numId="15" w16cid:durableId="108541444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38633266">
    <w:abstractNumId w:val="36"/>
  </w:num>
  <w:num w:numId="17" w16cid:durableId="135030395">
    <w:abstractNumId w:val="50"/>
  </w:num>
  <w:num w:numId="18" w16cid:durableId="727920311">
    <w:abstractNumId w:val="54"/>
  </w:num>
  <w:num w:numId="19" w16cid:durableId="660885942">
    <w:abstractNumId w:val="46"/>
  </w:num>
  <w:num w:numId="20" w16cid:durableId="2147041658">
    <w:abstractNumId w:val="32"/>
  </w:num>
  <w:num w:numId="21" w16cid:durableId="215512387">
    <w:abstractNumId w:val="53"/>
  </w:num>
  <w:num w:numId="22" w16cid:durableId="2092501290">
    <w:abstractNumId w:val="33"/>
  </w:num>
  <w:num w:numId="23" w16cid:durableId="380331368">
    <w:abstractNumId w:val="49"/>
  </w:num>
  <w:num w:numId="24" w16cid:durableId="958145482">
    <w:abstractNumId w:val="39"/>
  </w:num>
  <w:num w:numId="25" w16cid:durableId="463278139">
    <w:abstractNumId w:val="41"/>
  </w:num>
  <w:num w:numId="26" w16cid:durableId="902906277">
    <w:abstractNumId w:val="52"/>
  </w:num>
  <w:num w:numId="27" w16cid:durableId="1782383476">
    <w:abstractNumId w:val="3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D1E"/>
    <w:rsid w:val="00011C6F"/>
    <w:rsid w:val="000153DD"/>
    <w:rsid w:val="00020A87"/>
    <w:rsid w:val="00022BF5"/>
    <w:rsid w:val="00026B80"/>
    <w:rsid w:val="00026EBB"/>
    <w:rsid w:val="00027CE9"/>
    <w:rsid w:val="00027F9C"/>
    <w:rsid w:val="000358DC"/>
    <w:rsid w:val="00040278"/>
    <w:rsid w:val="00041CFF"/>
    <w:rsid w:val="0004491E"/>
    <w:rsid w:val="00052FB4"/>
    <w:rsid w:val="00054219"/>
    <w:rsid w:val="000542B8"/>
    <w:rsid w:val="00054660"/>
    <w:rsid w:val="00071656"/>
    <w:rsid w:val="00076FA4"/>
    <w:rsid w:val="00082505"/>
    <w:rsid w:val="000841FF"/>
    <w:rsid w:val="000844ED"/>
    <w:rsid w:val="00084634"/>
    <w:rsid w:val="00084A90"/>
    <w:rsid w:val="00086491"/>
    <w:rsid w:val="00093A70"/>
    <w:rsid w:val="00097CD6"/>
    <w:rsid w:val="000A71CD"/>
    <w:rsid w:val="000B20FD"/>
    <w:rsid w:val="000B4AC7"/>
    <w:rsid w:val="000B7F43"/>
    <w:rsid w:val="000C06C1"/>
    <w:rsid w:val="000C1A36"/>
    <w:rsid w:val="000C69BF"/>
    <w:rsid w:val="000E0847"/>
    <w:rsid w:val="000E112D"/>
    <w:rsid w:val="000E2B2E"/>
    <w:rsid w:val="000E4A8C"/>
    <w:rsid w:val="000F4E9A"/>
    <w:rsid w:val="000F574C"/>
    <w:rsid w:val="000F5A27"/>
    <w:rsid w:val="001124E4"/>
    <w:rsid w:val="00121194"/>
    <w:rsid w:val="00130547"/>
    <w:rsid w:val="00135CA4"/>
    <w:rsid w:val="001366E5"/>
    <w:rsid w:val="001371BA"/>
    <w:rsid w:val="00143491"/>
    <w:rsid w:val="00144921"/>
    <w:rsid w:val="00151C9D"/>
    <w:rsid w:val="00152846"/>
    <w:rsid w:val="0016112D"/>
    <w:rsid w:val="001711D5"/>
    <w:rsid w:val="00171A2E"/>
    <w:rsid w:val="00177DA2"/>
    <w:rsid w:val="00180ABB"/>
    <w:rsid w:val="00185C31"/>
    <w:rsid w:val="00193E75"/>
    <w:rsid w:val="001962C7"/>
    <w:rsid w:val="00196F86"/>
    <w:rsid w:val="001A087C"/>
    <w:rsid w:val="001A4414"/>
    <w:rsid w:val="001B7FDE"/>
    <w:rsid w:val="001C184A"/>
    <w:rsid w:val="001C244A"/>
    <w:rsid w:val="001C47EE"/>
    <w:rsid w:val="001C609D"/>
    <w:rsid w:val="001D3F17"/>
    <w:rsid w:val="001D49D8"/>
    <w:rsid w:val="001E1B0E"/>
    <w:rsid w:val="001E31D6"/>
    <w:rsid w:val="001E7512"/>
    <w:rsid w:val="001F3DD2"/>
    <w:rsid w:val="001F510E"/>
    <w:rsid w:val="001F6C2F"/>
    <w:rsid w:val="001F78CB"/>
    <w:rsid w:val="00202351"/>
    <w:rsid w:val="00203E7A"/>
    <w:rsid w:val="002042D1"/>
    <w:rsid w:val="00207774"/>
    <w:rsid w:val="00210390"/>
    <w:rsid w:val="00210457"/>
    <w:rsid w:val="0021064F"/>
    <w:rsid w:val="00221C29"/>
    <w:rsid w:val="002223A8"/>
    <w:rsid w:val="002229BD"/>
    <w:rsid w:val="00231DEE"/>
    <w:rsid w:val="00234CA8"/>
    <w:rsid w:val="002368FA"/>
    <w:rsid w:val="00236F54"/>
    <w:rsid w:val="002426D8"/>
    <w:rsid w:val="00250F49"/>
    <w:rsid w:val="00251C87"/>
    <w:rsid w:val="002532BF"/>
    <w:rsid w:val="0025428A"/>
    <w:rsid w:val="00270B00"/>
    <w:rsid w:val="0027579E"/>
    <w:rsid w:val="00282EA9"/>
    <w:rsid w:val="00287D40"/>
    <w:rsid w:val="00295F8A"/>
    <w:rsid w:val="002A1119"/>
    <w:rsid w:val="002A313B"/>
    <w:rsid w:val="002A68D4"/>
    <w:rsid w:val="002B2B32"/>
    <w:rsid w:val="002B3A1B"/>
    <w:rsid w:val="002B7C5D"/>
    <w:rsid w:val="002C0B92"/>
    <w:rsid w:val="002C36BE"/>
    <w:rsid w:val="002C37B0"/>
    <w:rsid w:val="002C535A"/>
    <w:rsid w:val="002C6790"/>
    <w:rsid w:val="002D3BC6"/>
    <w:rsid w:val="002E1355"/>
    <w:rsid w:val="002E2190"/>
    <w:rsid w:val="002F1348"/>
    <w:rsid w:val="002F3CFD"/>
    <w:rsid w:val="002F7614"/>
    <w:rsid w:val="00303C25"/>
    <w:rsid w:val="00305D05"/>
    <w:rsid w:val="00307638"/>
    <w:rsid w:val="00311F5F"/>
    <w:rsid w:val="00312BB3"/>
    <w:rsid w:val="00323474"/>
    <w:rsid w:val="00325FDA"/>
    <w:rsid w:val="00327413"/>
    <w:rsid w:val="00333F98"/>
    <w:rsid w:val="003352B9"/>
    <w:rsid w:val="00335CA5"/>
    <w:rsid w:val="0033689D"/>
    <w:rsid w:val="00341CF8"/>
    <w:rsid w:val="00352536"/>
    <w:rsid w:val="0035688B"/>
    <w:rsid w:val="00357D2D"/>
    <w:rsid w:val="00362EED"/>
    <w:rsid w:val="00367943"/>
    <w:rsid w:val="0037334B"/>
    <w:rsid w:val="00375814"/>
    <w:rsid w:val="003759EB"/>
    <w:rsid w:val="003770BF"/>
    <w:rsid w:val="00377DCC"/>
    <w:rsid w:val="0038131E"/>
    <w:rsid w:val="00384AAF"/>
    <w:rsid w:val="003925E2"/>
    <w:rsid w:val="003962EA"/>
    <w:rsid w:val="003A26F6"/>
    <w:rsid w:val="003A5158"/>
    <w:rsid w:val="003A529C"/>
    <w:rsid w:val="003A5A11"/>
    <w:rsid w:val="003A5C06"/>
    <w:rsid w:val="003B58FB"/>
    <w:rsid w:val="003B6BC6"/>
    <w:rsid w:val="003C1441"/>
    <w:rsid w:val="003C424B"/>
    <w:rsid w:val="003C5FF6"/>
    <w:rsid w:val="003E1642"/>
    <w:rsid w:val="003E1C27"/>
    <w:rsid w:val="003F4D2D"/>
    <w:rsid w:val="003F6703"/>
    <w:rsid w:val="004001B6"/>
    <w:rsid w:val="00400D1E"/>
    <w:rsid w:val="004017CD"/>
    <w:rsid w:val="00405813"/>
    <w:rsid w:val="00407F33"/>
    <w:rsid w:val="004147E6"/>
    <w:rsid w:val="00415545"/>
    <w:rsid w:val="00433D3F"/>
    <w:rsid w:val="00435770"/>
    <w:rsid w:val="0043755D"/>
    <w:rsid w:val="004425C8"/>
    <w:rsid w:val="004470A5"/>
    <w:rsid w:val="004504A3"/>
    <w:rsid w:val="00452D01"/>
    <w:rsid w:val="00452E25"/>
    <w:rsid w:val="00453086"/>
    <w:rsid w:val="00457ED3"/>
    <w:rsid w:val="00465B92"/>
    <w:rsid w:val="004713A1"/>
    <w:rsid w:val="00471513"/>
    <w:rsid w:val="00472B51"/>
    <w:rsid w:val="004739EF"/>
    <w:rsid w:val="00473F94"/>
    <w:rsid w:val="00475DAD"/>
    <w:rsid w:val="004835C0"/>
    <w:rsid w:val="00485146"/>
    <w:rsid w:val="00495F16"/>
    <w:rsid w:val="004A1E72"/>
    <w:rsid w:val="004B0B83"/>
    <w:rsid w:val="004C79FC"/>
    <w:rsid w:val="004D0315"/>
    <w:rsid w:val="004D2035"/>
    <w:rsid w:val="004D4C0B"/>
    <w:rsid w:val="004D6A89"/>
    <w:rsid w:val="004D7F78"/>
    <w:rsid w:val="004E04BD"/>
    <w:rsid w:val="004E3209"/>
    <w:rsid w:val="004E4D6F"/>
    <w:rsid w:val="004F7FA0"/>
    <w:rsid w:val="00503820"/>
    <w:rsid w:val="00507D5B"/>
    <w:rsid w:val="0052000E"/>
    <w:rsid w:val="005239A1"/>
    <w:rsid w:val="00530CED"/>
    <w:rsid w:val="00535963"/>
    <w:rsid w:val="00537D61"/>
    <w:rsid w:val="00552274"/>
    <w:rsid w:val="0055239B"/>
    <w:rsid w:val="0055601A"/>
    <w:rsid w:val="00556F8F"/>
    <w:rsid w:val="00557E0C"/>
    <w:rsid w:val="00562203"/>
    <w:rsid w:val="00563F6C"/>
    <w:rsid w:val="005766AA"/>
    <w:rsid w:val="00583503"/>
    <w:rsid w:val="00586FF5"/>
    <w:rsid w:val="005876F9"/>
    <w:rsid w:val="005968D7"/>
    <w:rsid w:val="005A0CD5"/>
    <w:rsid w:val="005A103F"/>
    <w:rsid w:val="005A120B"/>
    <w:rsid w:val="005A7E01"/>
    <w:rsid w:val="005B0E30"/>
    <w:rsid w:val="005B21F1"/>
    <w:rsid w:val="005C13EF"/>
    <w:rsid w:val="005C6A55"/>
    <w:rsid w:val="005C7A81"/>
    <w:rsid w:val="005C7C2A"/>
    <w:rsid w:val="005D09D6"/>
    <w:rsid w:val="005E12F6"/>
    <w:rsid w:val="005E3917"/>
    <w:rsid w:val="005E535B"/>
    <w:rsid w:val="006076B5"/>
    <w:rsid w:val="00607E1D"/>
    <w:rsid w:val="00610D11"/>
    <w:rsid w:val="00621DAC"/>
    <w:rsid w:val="0062545B"/>
    <w:rsid w:val="00627E7B"/>
    <w:rsid w:val="00631125"/>
    <w:rsid w:val="006328AB"/>
    <w:rsid w:val="006334E7"/>
    <w:rsid w:val="00633600"/>
    <w:rsid w:val="006340E8"/>
    <w:rsid w:val="006359C8"/>
    <w:rsid w:val="00640615"/>
    <w:rsid w:val="006415FF"/>
    <w:rsid w:val="006478D9"/>
    <w:rsid w:val="00655DA1"/>
    <w:rsid w:val="006604AE"/>
    <w:rsid w:val="00660B2F"/>
    <w:rsid w:val="00661ECA"/>
    <w:rsid w:val="006730FB"/>
    <w:rsid w:val="0068517D"/>
    <w:rsid w:val="0068743E"/>
    <w:rsid w:val="00693AFC"/>
    <w:rsid w:val="006A4FFE"/>
    <w:rsid w:val="006B0352"/>
    <w:rsid w:val="006B4892"/>
    <w:rsid w:val="006C09FC"/>
    <w:rsid w:val="006C12B2"/>
    <w:rsid w:val="006C176F"/>
    <w:rsid w:val="006C5890"/>
    <w:rsid w:val="006C70B6"/>
    <w:rsid w:val="006D1E21"/>
    <w:rsid w:val="006D5BAC"/>
    <w:rsid w:val="006D7AC6"/>
    <w:rsid w:val="006E2D9A"/>
    <w:rsid w:val="006E3E05"/>
    <w:rsid w:val="006E6DF1"/>
    <w:rsid w:val="006F60FA"/>
    <w:rsid w:val="006F7787"/>
    <w:rsid w:val="00702159"/>
    <w:rsid w:val="00702637"/>
    <w:rsid w:val="0070299B"/>
    <w:rsid w:val="00703D52"/>
    <w:rsid w:val="00710B02"/>
    <w:rsid w:val="007144E8"/>
    <w:rsid w:val="00715977"/>
    <w:rsid w:val="00720B47"/>
    <w:rsid w:val="00720E4E"/>
    <w:rsid w:val="00725747"/>
    <w:rsid w:val="007258A2"/>
    <w:rsid w:val="00740231"/>
    <w:rsid w:val="00742189"/>
    <w:rsid w:val="00742847"/>
    <w:rsid w:val="00752CDB"/>
    <w:rsid w:val="00752E74"/>
    <w:rsid w:val="00753E29"/>
    <w:rsid w:val="007644B0"/>
    <w:rsid w:val="007667AF"/>
    <w:rsid w:val="007769D0"/>
    <w:rsid w:val="00780037"/>
    <w:rsid w:val="00780CE0"/>
    <w:rsid w:val="00783DA7"/>
    <w:rsid w:val="00792C39"/>
    <w:rsid w:val="007960F1"/>
    <w:rsid w:val="007A4955"/>
    <w:rsid w:val="007A4CAD"/>
    <w:rsid w:val="007B6C0E"/>
    <w:rsid w:val="007B795D"/>
    <w:rsid w:val="007C4520"/>
    <w:rsid w:val="007C53DE"/>
    <w:rsid w:val="007C5802"/>
    <w:rsid w:val="007D2B9A"/>
    <w:rsid w:val="007E2B23"/>
    <w:rsid w:val="007E48FB"/>
    <w:rsid w:val="007F0D58"/>
    <w:rsid w:val="007F5C6D"/>
    <w:rsid w:val="00800F30"/>
    <w:rsid w:val="008042F1"/>
    <w:rsid w:val="00806697"/>
    <w:rsid w:val="008075E5"/>
    <w:rsid w:val="008112CB"/>
    <w:rsid w:val="008147D2"/>
    <w:rsid w:val="0081724C"/>
    <w:rsid w:val="008238F6"/>
    <w:rsid w:val="00837361"/>
    <w:rsid w:val="008429B3"/>
    <w:rsid w:val="00843919"/>
    <w:rsid w:val="008514D8"/>
    <w:rsid w:val="00862362"/>
    <w:rsid w:val="00866982"/>
    <w:rsid w:val="00866DB1"/>
    <w:rsid w:val="00870045"/>
    <w:rsid w:val="00884A09"/>
    <w:rsid w:val="0089002E"/>
    <w:rsid w:val="00890BD2"/>
    <w:rsid w:val="008941BE"/>
    <w:rsid w:val="008947B6"/>
    <w:rsid w:val="00896FBB"/>
    <w:rsid w:val="008A2DB4"/>
    <w:rsid w:val="008A6D2B"/>
    <w:rsid w:val="008B039D"/>
    <w:rsid w:val="008B16C6"/>
    <w:rsid w:val="008B1FC0"/>
    <w:rsid w:val="008B44B0"/>
    <w:rsid w:val="008C09EC"/>
    <w:rsid w:val="008C17A8"/>
    <w:rsid w:val="008C3C91"/>
    <w:rsid w:val="008C6638"/>
    <w:rsid w:val="008D1510"/>
    <w:rsid w:val="008D4F79"/>
    <w:rsid w:val="008E1FBE"/>
    <w:rsid w:val="008E3931"/>
    <w:rsid w:val="008E5AFD"/>
    <w:rsid w:val="00900136"/>
    <w:rsid w:val="00902F4C"/>
    <w:rsid w:val="009036E9"/>
    <w:rsid w:val="00906396"/>
    <w:rsid w:val="0090707B"/>
    <w:rsid w:val="009118F9"/>
    <w:rsid w:val="00912FCA"/>
    <w:rsid w:val="0092271C"/>
    <w:rsid w:val="00930377"/>
    <w:rsid w:val="00930687"/>
    <w:rsid w:val="00940355"/>
    <w:rsid w:val="00940BAD"/>
    <w:rsid w:val="00946413"/>
    <w:rsid w:val="0096499D"/>
    <w:rsid w:val="009658BD"/>
    <w:rsid w:val="009816B5"/>
    <w:rsid w:val="009907AF"/>
    <w:rsid w:val="00992716"/>
    <w:rsid w:val="00992733"/>
    <w:rsid w:val="0099328A"/>
    <w:rsid w:val="009934C7"/>
    <w:rsid w:val="0099399B"/>
    <w:rsid w:val="00995E9C"/>
    <w:rsid w:val="00997B4E"/>
    <w:rsid w:val="009A001D"/>
    <w:rsid w:val="009A0C2F"/>
    <w:rsid w:val="009A32A9"/>
    <w:rsid w:val="009A6378"/>
    <w:rsid w:val="009B1264"/>
    <w:rsid w:val="009D0001"/>
    <w:rsid w:val="009D090D"/>
    <w:rsid w:val="009D483B"/>
    <w:rsid w:val="009D4C5A"/>
    <w:rsid w:val="009E60B9"/>
    <w:rsid w:val="009F0873"/>
    <w:rsid w:val="009F1F56"/>
    <w:rsid w:val="009F6790"/>
    <w:rsid w:val="009F67F9"/>
    <w:rsid w:val="00A01231"/>
    <w:rsid w:val="00A01D51"/>
    <w:rsid w:val="00A10307"/>
    <w:rsid w:val="00A36F66"/>
    <w:rsid w:val="00A44A2D"/>
    <w:rsid w:val="00A44D99"/>
    <w:rsid w:val="00A50F6D"/>
    <w:rsid w:val="00A52239"/>
    <w:rsid w:val="00A55079"/>
    <w:rsid w:val="00A57113"/>
    <w:rsid w:val="00A603B8"/>
    <w:rsid w:val="00A671CF"/>
    <w:rsid w:val="00A71408"/>
    <w:rsid w:val="00A75B83"/>
    <w:rsid w:val="00A77051"/>
    <w:rsid w:val="00A82650"/>
    <w:rsid w:val="00A839F7"/>
    <w:rsid w:val="00A8678B"/>
    <w:rsid w:val="00A90F89"/>
    <w:rsid w:val="00A9253A"/>
    <w:rsid w:val="00A927EA"/>
    <w:rsid w:val="00AA19C3"/>
    <w:rsid w:val="00AA3C82"/>
    <w:rsid w:val="00AA3CF0"/>
    <w:rsid w:val="00AB6B75"/>
    <w:rsid w:val="00AC2055"/>
    <w:rsid w:val="00AC3D2E"/>
    <w:rsid w:val="00AC5869"/>
    <w:rsid w:val="00AC5C02"/>
    <w:rsid w:val="00AD26C6"/>
    <w:rsid w:val="00AD75C1"/>
    <w:rsid w:val="00AE4914"/>
    <w:rsid w:val="00AF69B6"/>
    <w:rsid w:val="00AF770E"/>
    <w:rsid w:val="00B03F2A"/>
    <w:rsid w:val="00B1074B"/>
    <w:rsid w:val="00B174DF"/>
    <w:rsid w:val="00B21478"/>
    <w:rsid w:val="00B24CA5"/>
    <w:rsid w:val="00B254FD"/>
    <w:rsid w:val="00B302FB"/>
    <w:rsid w:val="00B30D55"/>
    <w:rsid w:val="00B342CC"/>
    <w:rsid w:val="00B353CA"/>
    <w:rsid w:val="00B36B08"/>
    <w:rsid w:val="00B441F6"/>
    <w:rsid w:val="00B45243"/>
    <w:rsid w:val="00B50C2A"/>
    <w:rsid w:val="00B51B5E"/>
    <w:rsid w:val="00B52FBB"/>
    <w:rsid w:val="00B54C62"/>
    <w:rsid w:val="00B6039A"/>
    <w:rsid w:val="00B62910"/>
    <w:rsid w:val="00B64F14"/>
    <w:rsid w:val="00B664C6"/>
    <w:rsid w:val="00B67592"/>
    <w:rsid w:val="00B71B4F"/>
    <w:rsid w:val="00B83F88"/>
    <w:rsid w:val="00B857EE"/>
    <w:rsid w:val="00B86E23"/>
    <w:rsid w:val="00B86F9E"/>
    <w:rsid w:val="00B91C9C"/>
    <w:rsid w:val="00B91EEB"/>
    <w:rsid w:val="00B93108"/>
    <w:rsid w:val="00BB1FD3"/>
    <w:rsid w:val="00BB44C1"/>
    <w:rsid w:val="00BB666B"/>
    <w:rsid w:val="00BC5F69"/>
    <w:rsid w:val="00BD46A2"/>
    <w:rsid w:val="00BD4792"/>
    <w:rsid w:val="00BD59AB"/>
    <w:rsid w:val="00BE0CCB"/>
    <w:rsid w:val="00BE1404"/>
    <w:rsid w:val="00BE259A"/>
    <w:rsid w:val="00BE2B19"/>
    <w:rsid w:val="00BE391F"/>
    <w:rsid w:val="00BF1E33"/>
    <w:rsid w:val="00BF5020"/>
    <w:rsid w:val="00BF75D5"/>
    <w:rsid w:val="00C11AD0"/>
    <w:rsid w:val="00C11CAC"/>
    <w:rsid w:val="00C36D4A"/>
    <w:rsid w:val="00C41F01"/>
    <w:rsid w:val="00C52319"/>
    <w:rsid w:val="00C54F6C"/>
    <w:rsid w:val="00C6140C"/>
    <w:rsid w:val="00C7634B"/>
    <w:rsid w:val="00C8028E"/>
    <w:rsid w:val="00C842D2"/>
    <w:rsid w:val="00C946DF"/>
    <w:rsid w:val="00CB0170"/>
    <w:rsid w:val="00CB0A40"/>
    <w:rsid w:val="00CB32FD"/>
    <w:rsid w:val="00CB37E2"/>
    <w:rsid w:val="00CC197A"/>
    <w:rsid w:val="00CC2C18"/>
    <w:rsid w:val="00CC4AF1"/>
    <w:rsid w:val="00CC4AF3"/>
    <w:rsid w:val="00CD0E30"/>
    <w:rsid w:val="00CD5398"/>
    <w:rsid w:val="00CD62CB"/>
    <w:rsid w:val="00CD6983"/>
    <w:rsid w:val="00CE03F7"/>
    <w:rsid w:val="00CE451C"/>
    <w:rsid w:val="00CF10FB"/>
    <w:rsid w:val="00D062B9"/>
    <w:rsid w:val="00D06941"/>
    <w:rsid w:val="00D13E43"/>
    <w:rsid w:val="00D15D40"/>
    <w:rsid w:val="00D202C0"/>
    <w:rsid w:val="00D22451"/>
    <w:rsid w:val="00D33393"/>
    <w:rsid w:val="00D347DA"/>
    <w:rsid w:val="00D363BF"/>
    <w:rsid w:val="00D42772"/>
    <w:rsid w:val="00D43C87"/>
    <w:rsid w:val="00D44213"/>
    <w:rsid w:val="00D61C80"/>
    <w:rsid w:val="00D65609"/>
    <w:rsid w:val="00D67CA3"/>
    <w:rsid w:val="00D7094E"/>
    <w:rsid w:val="00D719B4"/>
    <w:rsid w:val="00D731D8"/>
    <w:rsid w:val="00D73A98"/>
    <w:rsid w:val="00D757C1"/>
    <w:rsid w:val="00D86E86"/>
    <w:rsid w:val="00D90951"/>
    <w:rsid w:val="00D91951"/>
    <w:rsid w:val="00DA2CC5"/>
    <w:rsid w:val="00DA3357"/>
    <w:rsid w:val="00DB1655"/>
    <w:rsid w:val="00DB460F"/>
    <w:rsid w:val="00DB5489"/>
    <w:rsid w:val="00DB7000"/>
    <w:rsid w:val="00DC15BC"/>
    <w:rsid w:val="00DC3A40"/>
    <w:rsid w:val="00DD2D63"/>
    <w:rsid w:val="00DD5AAF"/>
    <w:rsid w:val="00DE7BD2"/>
    <w:rsid w:val="00DF379B"/>
    <w:rsid w:val="00DF4724"/>
    <w:rsid w:val="00DF58B9"/>
    <w:rsid w:val="00DF6A8B"/>
    <w:rsid w:val="00E01ABC"/>
    <w:rsid w:val="00E02007"/>
    <w:rsid w:val="00E05D64"/>
    <w:rsid w:val="00E1167D"/>
    <w:rsid w:val="00E20632"/>
    <w:rsid w:val="00E20EBF"/>
    <w:rsid w:val="00E22B40"/>
    <w:rsid w:val="00E43872"/>
    <w:rsid w:val="00E51B7A"/>
    <w:rsid w:val="00E51D1F"/>
    <w:rsid w:val="00E601B9"/>
    <w:rsid w:val="00E6346D"/>
    <w:rsid w:val="00E70F90"/>
    <w:rsid w:val="00E76040"/>
    <w:rsid w:val="00E857D1"/>
    <w:rsid w:val="00E867C2"/>
    <w:rsid w:val="00E876BD"/>
    <w:rsid w:val="00E87F92"/>
    <w:rsid w:val="00E90A24"/>
    <w:rsid w:val="00E92843"/>
    <w:rsid w:val="00E9640D"/>
    <w:rsid w:val="00E96C15"/>
    <w:rsid w:val="00E96FD3"/>
    <w:rsid w:val="00E97978"/>
    <w:rsid w:val="00EA061D"/>
    <w:rsid w:val="00EC1080"/>
    <w:rsid w:val="00ED1319"/>
    <w:rsid w:val="00ED3DFF"/>
    <w:rsid w:val="00ED6FC0"/>
    <w:rsid w:val="00EE3A21"/>
    <w:rsid w:val="00EE4D93"/>
    <w:rsid w:val="00EE7B7D"/>
    <w:rsid w:val="00EF7A9F"/>
    <w:rsid w:val="00F23A96"/>
    <w:rsid w:val="00F25980"/>
    <w:rsid w:val="00F27F86"/>
    <w:rsid w:val="00F366D4"/>
    <w:rsid w:val="00F455A4"/>
    <w:rsid w:val="00F45DDB"/>
    <w:rsid w:val="00F531F5"/>
    <w:rsid w:val="00F5343D"/>
    <w:rsid w:val="00F54389"/>
    <w:rsid w:val="00F8427B"/>
    <w:rsid w:val="00F87DEC"/>
    <w:rsid w:val="00F93034"/>
    <w:rsid w:val="00F949B8"/>
    <w:rsid w:val="00F94E71"/>
    <w:rsid w:val="00F955F0"/>
    <w:rsid w:val="00FA09A0"/>
    <w:rsid w:val="00FA0C6B"/>
    <w:rsid w:val="00FB6884"/>
    <w:rsid w:val="00FB6B0A"/>
    <w:rsid w:val="00FB73C3"/>
    <w:rsid w:val="00FC5801"/>
    <w:rsid w:val="00FD23D0"/>
    <w:rsid w:val="00FE7B72"/>
    <w:rsid w:val="00FF0793"/>
    <w:rsid w:val="00FF1021"/>
    <w:rsid w:val="00FF45CF"/>
    <w:rsid w:val="00FF6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67E6151"/>
  <w15:chartTrackingRefBased/>
  <w15:docId w15:val="{8BB9AA30-182F-4AAF-BA9F-00D43E100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0E2B2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4z0">
    <w:name w:val="WW8Num4z0"/>
    <w:rPr>
      <w:rFonts w:ascii="Wingdings" w:hAnsi="Wingdings" w:cs="OpenSymbol"/>
      <w:sz w:val="18"/>
      <w:szCs w:val="18"/>
    </w:rPr>
  </w:style>
  <w:style w:type="character" w:customStyle="1" w:styleId="WW8Num5z0">
    <w:name w:val="WW8Num5z0"/>
    <w:rPr>
      <w:rFonts w:ascii="Wingdings" w:hAnsi="Wingdings" w:cs="OpenSymbol"/>
      <w:sz w:val="18"/>
      <w:szCs w:val="18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8z4">
    <w:name w:val="WW8Num8z4"/>
    <w:rPr>
      <w:rFonts w:ascii="OpenSymbol" w:hAnsi="OpenSymbol" w:cs="Open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4">
    <w:name w:val="WW8Num9z4"/>
    <w:rPr>
      <w:rFonts w:ascii="OpenSymbol" w:hAnsi="OpenSymbol" w:cs="OpenSymbol"/>
      <w:sz w:val="18"/>
      <w:szCs w:val="18"/>
    </w:rPr>
  </w:style>
  <w:style w:type="character" w:customStyle="1" w:styleId="WW8Num10z0">
    <w:name w:val="WW8Num10z0"/>
    <w:rPr>
      <w:rFonts w:ascii="Symbol" w:hAnsi="Symbol"/>
      <w:b w:val="0"/>
      <w:i w:val="0"/>
      <w:sz w:val="24"/>
      <w:szCs w:val="24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4">
    <w:name w:val="WW8Num10z4"/>
    <w:rPr>
      <w:rFonts w:ascii="OpenSymbol" w:hAnsi="OpenSymbol" w:cs="OpenSymbol"/>
      <w:sz w:val="18"/>
      <w:szCs w:val="18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1z4">
    <w:name w:val="WW8Num11z4"/>
    <w:rPr>
      <w:rFonts w:ascii="OpenSymbol" w:hAnsi="OpenSymbol" w:cs="OpenSymbol"/>
      <w:sz w:val="18"/>
      <w:szCs w:val="18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4">
    <w:name w:val="WW8Num12z4"/>
    <w:rPr>
      <w:rFonts w:ascii="OpenSymbol" w:hAnsi="OpenSymbol" w:cs="OpenSymbol"/>
      <w:sz w:val="18"/>
      <w:szCs w:val="18"/>
    </w:rPr>
  </w:style>
  <w:style w:type="character" w:customStyle="1" w:styleId="WW8Num12z6">
    <w:name w:val="WW8Num12z6"/>
    <w:rPr>
      <w:rFonts w:ascii="Symbol" w:hAnsi="Symbol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OpenSymbol" w:hAnsi="OpenSymbol" w:cs="OpenSymbol"/>
      <w:sz w:val="18"/>
      <w:szCs w:val="18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6z4">
    <w:name w:val="WW8Num16z4"/>
    <w:rPr>
      <w:rFonts w:ascii="OpenSymbol" w:hAnsi="OpenSymbol" w:cs="OpenSymbol"/>
      <w:sz w:val="18"/>
      <w:szCs w:val="18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7z3">
    <w:name w:val="WW8Num17z3"/>
    <w:rPr>
      <w:rFonts w:ascii="Symbol" w:hAnsi="Symbol"/>
    </w:rPr>
  </w:style>
  <w:style w:type="character" w:customStyle="1" w:styleId="WW8Num18z0">
    <w:name w:val="WW8Num18z0"/>
    <w:rPr>
      <w:rFonts w:ascii="Symbol" w:hAnsi="Symbol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OpenSymbol" w:hAnsi="OpenSymbol" w:cs="OpenSymbol"/>
      <w:sz w:val="18"/>
      <w:szCs w:val="18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2z0">
    <w:name w:val="WW8Num22z0"/>
    <w:rPr>
      <w:rFonts w:ascii="Symbol" w:hAnsi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3">
    <w:name w:val="WW8Num22z3"/>
    <w:rPr>
      <w:rFonts w:ascii="Symbol" w:hAnsi="Symbol"/>
    </w:rPr>
  </w:style>
  <w:style w:type="character" w:customStyle="1" w:styleId="WW8Num23z0">
    <w:name w:val="WW8Num23z0"/>
    <w:rPr>
      <w:rFonts w:ascii="Symbol" w:hAnsi="Symbol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Symbol" w:hAnsi="Symbol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Symbol" w:hAnsi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Symbol" w:hAnsi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8z0">
    <w:name w:val="WW8Num28z0"/>
    <w:rPr>
      <w:rFonts w:ascii="Symbol" w:hAnsi="Symbol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29z0">
    <w:name w:val="WW8Num29z0"/>
    <w:rPr>
      <w:rFonts w:ascii="Symbol" w:hAnsi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5z1">
    <w:name w:val="WW8Num5z1"/>
    <w:rPr>
      <w:rFonts w:ascii="Symbol" w:hAnsi="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30z0">
    <w:name w:val="WW8Num30z0"/>
    <w:rPr>
      <w:rFonts w:ascii="Symbol" w:hAnsi="Symbo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Domylnaczcionkaakapitu2">
    <w:name w:val="Domyślna czcionka akapitu2"/>
  </w:style>
  <w:style w:type="character" w:customStyle="1" w:styleId="WW-Absatz-Standardschriftart11">
    <w:name w:val="WW-Absatz-Standardschriftart11"/>
  </w:style>
  <w:style w:type="character" w:customStyle="1" w:styleId="WW8Num29z2">
    <w:name w:val="WW8Num29z2"/>
    <w:rPr>
      <w:rFonts w:ascii="Wingdings" w:hAnsi="Wingdings"/>
    </w:rPr>
  </w:style>
  <w:style w:type="character" w:customStyle="1" w:styleId="WW8Num34z0">
    <w:name w:val="WW8Num34z0"/>
    <w:rPr>
      <w:rFonts w:ascii="Symbol" w:hAnsi="Symbol"/>
    </w:rPr>
  </w:style>
  <w:style w:type="character" w:customStyle="1" w:styleId="WW8Num35z0">
    <w:name w:val="WW8Num35z0"/>
    <w:rPr>
      <w:rFonts w:ascii="Symbol" w:hAnsi="Symbol"/>
    </w:rPr>
  </w:style>
  <w:style w:type="character" w:customStyle="1" w:styleId="WW8Num36z0">
    <w:name w:val="WW8Num36z0"/>
    <w:rPr>
      <w:rFonts w:ascii="Symbol" w:hAnsi="Symbol"/>
    </w:rPr>
  </w:style>
  <w:style w:type="character" w:customStyle="1" w:styleId="WW8Num37z0">
    <w:name w:val="WW8Num37z0"/>
    <w:rPr>
      <w:rFonts w:ascii="Symbol" w:hAnsi="Symbol"/>
    </w:rPr>
  </w:style>
  <w:style w:type="character" w:customStyle="1" w:styleId="WW8Num38z0">
    <w:name w:val="WW8Num38z0"/>
    <w:rPr>
      <w:rFonts w:ascii="Symbol" w:hAnsi="Symbol"/>
    </w:rPr>
  </w:style>
  <w:style w:type="character" w:customStyle="1" w:styleId="Domylnaczcionkaakapitu1">
    <w:name w:val="Domyślna czcionka akapitu1"/>
  </w:style>
  <w:style w:type="character" w:customStyle="1" w:styleId="ZnakZnak">
    <w:name w:val="Znak Znak"/>
    <w:rPr>
      <w:rFonts w:ascii="Arial" w:hAnsi="Arial" w:cs="Arial"/>
      <w:b/>
      <w:bCs/>
      <w:sz w:val="24"/>
      <w:szCs w:val="24"/>
      <w:lang w:val="en-US" w:eastAsia="ar-SA" w:bidi="ar-SA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  <w:sz w:val="18"/>
      <w:szCs w:val="18"/>
    </w:rPr>
  </w:style>
  <w:style w:type="character" w:styleId="Hipercze">
    <w:name w:val="Hyperlink"/>
    <w:rPr>
      <w:color w:val="000080"/>
      <w:u w:val="single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styleId="Tytu">
    <w:name w:val="Title"/>
    <w:basedOn w:val="Normalny"/>
    <w:next w:val="Podtytu"/>
    <w:qFormat/>
    <w:pPr>
      <w:autoSpaceDE w:val="0"/>
      <w:jc w:val="center"/>
    </w:pPr>
    <w:rPr>
      <w:rFonts w:ascii="Arial" w:hAnsi="Arial" w:cs="Arial"/>
      <w:b/>
      <w:bCs/>
      <w:lang w:val="en-US"/>
    </w:rPr>
  </w:style>
  <w:style w:type="paragraph" w:styleId="Podtytu">
    <w:name w:val="Subtitle"/>
    <w:basedOn w:val="Normalny"/>
    <w:next w:val="Tekstpodstawowy"/>
    <w:qFormat/>
    <w:pPr>
      <w:jc w:val="center"/>
    </w:pPr>
    <w:rPr>
      <w:szCs w:val="20"/>
    </w:rPr>
  </w:style>
  <w:style w:type="paragraph" w:customStyle="1" w:styleId="ABCDE">
    <w:name w:val="ABCDE"/>
    <w:basedOn w:val="Normalny"/>
    <w:pPr>
      <w:spacing w:before="120" w:line="360" w:lineRule="auto"/>
      <w:jc w:val="both"/>
    </w:pPr>
    <w:rPr>
      <w:rFonts w:ascii="Arial" w:hAnsi="Arial"/>
      <w:sz w:val="22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  <w:overflowPunct w:val="0"/>
      <w:autoSpaceDE w:val="0"/>
      <w:textAlignment w:val="baseline"/>
    </w:pPr>
  </w:style>
  <w:style w:type="paragraph" w:customStyle="1" w:styleId="Tekstpodstawowy21">
    <w:name w:val="Tekst podstawowy 21"/>
    <w:basedOn w:val="Normalny"/>
    <w:pPr>
      <w:overflowPunct w:val="0"/>
      <w:autoSpaceDE w:val="0"/>
      <w:textAlignment w:val="baseline"/>
    </w:pPr>
    <w:rPr>
      <w:rFonts w:ascii="Arial" w:hAnsi="Arial"/>
      <w:sz w:val="22"/>
    </w:rPr>
  </w:style>
  <w:style w:type="paragraph" w:customStyle="1" w:styleId="Lista21">
    <w:name w:val="Lista 21"/>
    <w:basedOn w:val="Normalny"/>
    <w:pPr>
      <w:ind w:left="566" w:hanging="283"/>
    </w:pPr>
  </w:style>
  <w:style w:type="paragraph" w:customStyle="1" w:styleId="Listapunktowana31">
    <w:name w:val="Lista punktowana 31"/>
    <w:basedOn w:val="Normalny"/>
    <w:pPr>
      <w:numPr>
        <w:numId w:val="1"/>
      </w:numPr>
    </w:pPr>
    <w:rPr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NormalnyWeb">
    <w:name w:val="Normal (Web)"/>
    <w:basedOn w:val="Normalny"/>
    <w:rsid w:val="00B64F14"/>
    <w:pPr>
      <w:suppressAutoHyphens w:val="0"/>
      <w:spacing w:before="100" w:beforeAutospacing="1" w:after="100" w:afterAutospacing="1"/>
    </w:pPr>
    <w:rPr>
      <w:lang w:eastAsia="pl-PL"/>
    </w:rPr>
  </w:style>
  <w:style w:type="paragraph" w:styleId="Stopka">
    <w:name w:val="footer"/>
    <w:basedOn w:val="Normalny"/>
    <w:link w:val="StopkaZnak"/>
    <w:uiPriority w:val="99"/>
    <w:rsid w:val="004D4C0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D4C0B"/>
    <w:rPr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rsid w:val="00D9195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D91951"/>
    <w:rPr>
      <w:sz w:val="24"/>
      <w:szCs w:val="24"/>
      <w:lang w:eastAsia="ar-SA"/>
    </w:rPr>
  </w:style>
  <w:style w:type="paragraph" w:customStyle="1" w:styleId="Default">
    <w:name w:val="Default"/>
    <w:qFormat/>
    <w:rsid w:val="00B441F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bidi="he-IL"/>
    </w:rPr>
  </w:style>
  <w:style w:type="character" w:styleId="Odwoaniedokomentarza">
    <w:name w:val="annotation reference"/>
    <w:rsid w:val="003A515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A5158"/>
    <w:rPr>
      <w:sz w:val="20"/>
      <w:szCs w:val="20"/>
    </w:rPr>
  </w:style>
  <w:style w:type="character" w:customStyle="1" w:styleId="TekstkomentarzaZnak">
    <w:name w:val="Tekst komentarza Znak"/>
    <w:link w:val="Tekstkomentarza"/>
    <w:rsid w:val="003A5158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3A5158"/>
    <w:rPr>
      <w:b/>
      <w:bCs/>
    </w:rPr>
  </w:style>
  <w:style w:type="character" w:customStyle="1" w:styleId="TematkomentarzaZnak">
    <w:name w:val="Temat komentarza Znak"/>
    <w:link w:val="Tematkomentarza"/>
    <w:rsid w:val="003A5158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3A515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3A5158"/>
    <w:rPr>
      <w:rFonts w:ascii="Tahoma" w:hAnsi="Tahoma" w:cs="Tahoma"/>
      <w:sz w:val="16"/>
      <w:szCs w:val="16"/>
      <w:lang w:eastAsia="ar-SA"/>
    </w:rPr>
  </w:style>
  <w:style w:type="table" w:styleId="Tabela-Siatka">
    <w:name w:val="Table Grid"/>
    <w:basedOn w:val="Standardowy"/>
    <w:rsid w:val="00FB73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rsid w:val="000E2B2E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0E2B2E"/>
    <w:pPr>
      <w:keepLines/>
      <w:suppressAutoHyphens w:val="0"/>
      <w:spacing w:before="480" w:after="0" w:line="276" w:lineRule="auto"/>
      <w:outlineLvl w:val="9"/>
    </w:pPr>
    <w:rPr>
      <w:color w:val="365F91"/>
      <w:kern w:val="0"/>
      <w:sz w:val="28"/>
      <w:szCs w:val="28"/>
      <w:lang w:eastAsia="pl-PL"/>
    </w:rPr>
  </w:style>
  <w:style w:type="paragraph" w:styleId="Tekstprzypisukocowego">
    <w:name w:val="endnote text"/>
    <w:basedOn w:val="Normalny"/>
    <w:link w:val="TekstprzypisukocowegoZnak"/>
    <w:rsid w:val="00B36B08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B36B08"/>
    <w:rPr>
      <w:lang w:eastAsia="ar-SA"/>
    </w:rPr>
  </w:style>
  <w:style w:type="character" w:styleId="Odwoanieprzypisukocowego">
    <w:name w:val="endnote reference"/>
    <w:rsid w:val="00B36B08"/>
    <w:rPr>
      <w:vertAlign w:val="superscript"/>
    </w:rPr>
  </w:style>
  <w:style w:type="paragraph" w:styleId="Akapitzlist">
    <w:name w:val="List Paragraph"/>
    <w:basedOn w:val="Normalny"/>
    <w:uiPriority w:val="34"/>
    <w:qFormat/>
    <w:rsid w:val="00027F9C"/>
    <w:pPr>
      <w:ind w:left="720"/>
      <w:contextualSpacing/>
    </w:pPr>
  </w:style>
  <w:style w:type="character" w:customStyle="1" w:styleId="NagwekZnak">
    <w:name w:val="Nagłówek Znak"/>
    <w:link w:val="Nagwek"/>
    <w:uiPriority w:val="99"/>
    <w:rsid w:val="00121194"/>
    <w:rPr>
      <w:sz w:val="24"/>
      <w:szCs w:val="24"/>
      <w:lang w:eastAsia="ar-SA"/>
    </w:rPr>
  </w:style>
  <w:style w:type="table" w:customStyle="1" w:styleId="TableGrid">
    <w:name w:val="TableGrid"/>
    <w:rsid w:val="003C1441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ogrubienie">
    <w:name w:val="Strong"/>
    <w:qFormat/>
    <w:rsid w:val="005766AA"/>
    <w:rPr>
      <w:b/>
      <w:bCs/>
    </w:rPr>
  </w:style>
  <w:style w:type="character" w:customStyle="1" w:styleId="TekstpodstawowyZnak">
    <w:name w:val="Tekst podstawowy Znak"/>
    <w:link w:val="Tekstpodstawowy"/>
    <w:rsid w:val="00A44D99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43b2xrQXVmUHkwRy92UzZLam9peW5LMnVONzdvUmhwd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uCJ55uOjzgwAYoJ5nLZ6tOHDVoTMpawK0rhAIH1Ei8k=</DigestValue>
      </Reference>
      <Reference URI="#INFO">
        <DigestMethod Algorithm="http://www.w3.org/2001/04/xmlenc#sha256"/>
        <DigestValue>WSHvbTPmhHKeJqFvq1WgaZoIariHpxV9liXnYiWFVtI=</DigestValue>
      </Reference>
    </SignedInfo>
    <SignatureValue>lzBJf5TjvLq2Va352dfwg8nLCpfYKUgClQuVxGYlKMfM3uM8grG0Ar7YbvBUuhUtPdhwnPky6FM/tBeiaNvIZw==</SignatureValue>
    <Object Id="INFO">
      <ArrayOfString xmlns:xsd="http://www.w3.org/2001/XMLSchema" xmlns:xsi="http://www.w3.org/2001/XMLSchema-instance" xmlns="">
        <string>7olkAufPy0G/vS6KjoiynK2uN77oRhpw</string>
      </ArrayOfString>
    </Object>
  </Signature>
</WrappedLabelInfo>
</file>

<file path=customXml/itemProps1.xml><?xml version="1.0" encoding="utf-8"?>
<ds:datastoreItem xmlns:ds="http://schemas.openxmlformats.org/officeDocument/2006/customXml" ds:itemID="{754BE1A1-BE0B-4525-946A-B984697FC4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64FBC9-9CA0-475B-AE05-3E5B9AE5D4A8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10CF4BB3-2D60-4328-99F1-3A6BD8BF634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2696</Words>
  <Characters>17158</Characters>
  <Application>Microsoft Office Word</Application>
  <DocSecurity>0</DocSecurity>
  <Lines>388</Lines>
  <Paragraphs>210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WYMAGANIA TAKTYCZNO-TECHNICZNE</vt:lpstr>
    </vt:vector>
  </TitlesOfParts>
  <Company>iwsz</Company>
  <LinksUpToDate>false</LinksUpToDate>
  <CharactersWithSpaces>19707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WYMAGANIA TAKTYCZNO-TECHNICZNE</dc:title>
  <dc:subject/>
  <dc:creator>Konieczny Marcin</dc:creator>
  <cp:keywords/>
  <dc:description/>
  <cp:lastModifiedBy>Morawiec Maria</cp:lastModifiedBy>
  <cp:revision>4</cp:revision>
  <cp:lastPrinted>2026-04-24T08:40:00Z</cp:lastPrinted>
  <dcterms:created xsi:type="dcterms:W3CDTF">2026-04-23T12:16:00Z</dcterms:created>
  <dcterms:modified xsi:type="dcterms:W3CDTF">2026-04-24T08:41:00Z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87d47fe0-3033-4314-833e-bccddd0fdddd</vt:lpwstr>
  </property>
  <property fmtid="{D5CDD505-2E9C-101B-9397-08002B2CF9AE}" pid="3" name="bjSaver">
    <vt:lpwstr>GL7N/k+YE10Zv4SOkBsRc66RzUIAB2cg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Konieczny Marcin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10.80.37.45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[]</vt:lpwstr>
  </property>
</Properties>
</file>