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7F5C2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744"/>
    </w:p>
    <w:p w14:paraId="39623880" w14:textId="56FBC038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081E4D50" w14:textId="282DD852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0B0460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12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0D889C2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</w:p>
    <w:p w14:paraId="4CDA5BF4" w14:textId="77777777" w:rsidR="00AD0955" w:rsidRPr="00AD0955" w:rsidRDefault="00AD0955" w:rsidP="00AD0955">
      <w:pPr>
        <w:keepNext/>
        <w:widowControl/>
        <w:numPr>
          <w:ilvl w:val="6"/>
          <w:numId w:val="0"/>
        </w:numPr>
        <w:tabs>
          <w:tab w:val="num" w:pos="0"/>
        </w:tabs>
        <w:autoSpaceDN/>
        <w:jc w:val="right"/>
        <w:textAlignment w:val="auto"/>
        <w:outlineLvl w:val="6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0681CB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4AE4700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</w:p>
    <w:p w14:paraId="6CE6A76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67B0596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           (piecz</w:t>
      </w:r>
      <w:r w:rsidRPr="00AD0955">
        <w:rPr>
          <w:rFonts w:eastAsia="TimesNewRoman" w:cs="Times New Roman"/>
          <w:i/>
          <w:iCs/>
          <w:kern w:val="0"/>
          <w:lang w:eastAsia="ar-SA" w:bidi="ar-SA"/>
        </w:rPr>
        <w:t>ą</w:t>
      </w:r>
      <w:r w:rsidRPr="00AD0955">
        <w:rPr>
          <w:rFonts w:eastAsia="Times New Roman" w:cs="Times New Roman"/>
          <w:i/>
          <w:iCs/>
          <w:kern w:val="0"/>
          <w:lang w:eastAsia="ar-SA" w:bidi="ar-SA"/>
        </w:rPr>
        <w:t>tka)</w:t>
      </w:r>
    </w:p>
    <w:p w14:paraId="7361C4F6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08CE12B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64AFFDEB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4EAD169B" w14:textId="45CD5631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>Wykaz</w:t>
      </w:r>
      <w:r w:rsidR="00F13CD2">
        <w:rPr>
          <w:rFonts w:eastAsia="Times New Roman" w:cs="Times New Roman"/>
          <w:b/>
          <w:bCs/>
          <w:kern w:val="0"/>
          <w:lang w:eastAsia="ar-SA" w:bidi="ar-SA"/>
        </w:rPr>
        <w:t xml:space="preserve"> usług</w:t>
      </w:r>
      <w:r w:rsidR="00E302E9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w zakresie niezbędnym do wykazania spełnienia warunku wiedzy </w:t>
      </w:r>
      <w:r w:rsidR="00E302E9">
        <w:rPr>
          <w:rFonts w:eastAsia="Times New Roman" w:cs="Times New Roman"/>
          <w:b/>
          <w:bCs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i doświadczenia wykonanych w ci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gu ostatnich </w:t>
      </w:r>
      <w:r w:rsidR="00FA7E60">
        <w:rPr>
          <w:rFonts w:eastAsia="Times New Roman" w:cs="Times New Roman"/>
          <w:b/>
          <w:bCs/>
          <w:kern w:val="0"/>
          <w:lang w:eastAsia="ar-SA" w:bidi="ar-SA"/>
        </w:rPr>
        <w:t>trzech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lat,</w:t>
      </w:r>
      <w:r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a jeżeli okres prowadzenia działalno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ś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ci jest krótszy – w tym okresie, odpowiadaj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cych swoim rodzajem</w:t>
      </w:r>
      <w:r w:rsidR="00916984">
        <w:rPr>
          <w:rFonts w:eastAsia="Times New Roman" w:cs="Times New Roman"/>
          <w:b/>
          <w:bCs/>
          <w:kern w:val="0"/>
          <w:lang w:eastAsia="ar-SA" w:bidi="ar-SA"/>
        </w:rPr>
        <w:t xml:space="preserve"> 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="00BF120C" w:rsidRPr="00BF120C">
        <w:rPr>
          <w:rFonts w:cs="Times New Roman"/>
          <w:b/>
        </w:rPr>
        <w:t>w zakresie instalacji teletechnicznych</w:t>
      </w:r>
      <w:r w:rsidR="001B5786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z podaniem ich warto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ś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ci, daty i miejsca wykonania </w:t>
      </w:r>
      <w:r w:rsidR="001B5786">
        <w:rPr>
          <w:rFonts w:eastAsia="Times New Roman" w:cs="Times New Roman"/>
          <w:b/>
          <w:bCs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oraz zał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czonymi dokumentami potwierdzaj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cymi, że </w:t>
      </w:r>
      <w:r w:rsidR="00916984">
        <w:rPr>
          <w:rFonts w:eastAsia="Times New Roman" w:cs="Times New Roman"/>
          <w:b/>
          <w:bCs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te zostały wykonane należycie.</w:t>
      </w:r>
    </w:p>
    <w:p w14:paraId="61492A46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14:paraId="4EE7A3D5" w14:textId="2B40E643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>Wykonawca musi wykazać wykonanie minimum</w:t>
      </w:r>
      <w:r w:rsidR="00FA7E60">
        <w:rPr>
          <w:rFonts w:eastAsia="Times New Roman" w:cs="Times New Roman"/>
          <w:b/>
          <w:kern w:val="0"/>
          <w:lang w:eastAsia="ar-SA" w:bidi="ar-SA"/>
        </w:rPr>
        <w:t xml:space="preserve"> jednej</w:t>
      </w:r>
      <w:r w:rsidR="00916984">
        <w:rPr>
          <w:rFonts w:eastAsia="Times New Roman" w:cs="Times New Roman"/>
          <w:b/>
          <w:kern w:val="0"/>
          <w:lang w:eastAsia="ar-SA" w:bidi="ar-SA"/>
        </w:rPr>
        <w:t xml:space="preserve"> usług</w:t>
      </w:r>
      <w:r w:rsidR="00FA7E60">
        <w:rPr>
          <w:rFonts w:eastAsia="Times New Roman" w:cs="Times New Roman"/>
          <w:b/>
          <w:kern w:val="0"/>
          <w:lang w:eastAsia="ar-SA" w:bidi="ar-SA"/>
        </w:rPr>
        <w:t>i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 o wartości </w:t>
      </w:r>
      <w:r>
        <w:rPr>
          <w:rFonts w:eastAsia="Times New Roman" w:cs="Times New Roman"/>
          <w:b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nie mniejszej niż </w:t>
      </w:r>
      <w:r w:rsidR="001B5786">
        <w:rPr>
          <w:rFonts w:eastAsia="Times New Roman" w:cs="Times New Roman"/>
          <w:b/>
          <w:kern w:val="0"/>
          <w:lang w:eastAsia="ar-SA" w:bidi="ar-SA"/>
        </w:rPr>
        <w:t>350</w:t>
      </w:r>
      <w:r w:rsidR="0020518F">
        <w:rPr>
          <w:rFonts w:eastAsia="Times New Roman" w:cs="Times New Roman"/>
          <w:b/>
          <w:kern w:val="0"/>
          <w:lang w:eastAsia="ar-SA" w:bidi="ar-SA"/>
        </w:rPr>
        <w:t> </w:t>
      </w:r>
      <w:r>
        <w:rPr>
          <w:rFonts w:eastAsia="Times New Roman" w:cs="Times New Roman"/>
          <w:b/>
          <w:kern w:val="0"/>
          <w:lang w:eastAsia="ar-SA" w:bidi="ar-SA"/>
        </w:rPr>
        <w:t>000</w:t>
      </w:r>
      <w:r w:rsidR="0020518F">
        <w:rPr>
          <w:rFonts w:eastAsia="Times New Roman" w:cs="Times New Roman"/>
          <w:b/>
          <w:kern w:val="0"/>
          <w:lang w:eastAsia="ar-SA" w:bidi="ar-SA"/>
        </w:rPr>
        <w:t>,00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złotych (słownie: </w:t>
      </w:r>
      <w:r w:rsidR="001B5786">
        <w:rPr>
          <w:rFonts w:eastAsia="Times New Roman" w:cs="Times New Roman"/>
          <w:b/>
          <w:kern w:val="0"/>
          <w:lang w:eastAsia="ar-SA" w:bidi="ar-SA"/>
        </w:rPr>
        <w:t>trzysta pięćdziesiąt</w:t>
      </w:r>
      <w:r w:rsidR="00BF120C">
        <w:rPr>
          <w:rFonts w:eastAsia="Times New Roman" w:cs="Times New Roman"/>
          <w:b/>
          <w:kern w:val="0"/>
          <w:lang w:eastAsia="ar-SA" w:bidi="ar-SA"/>
        </w:rPr>
        <w:t xml:space="preserve"> tysięcy</w:t>
      </w:r>
      <w:r>
        <w:rPr>
          <w:rFonts w:eastAsia="Times New Roman" w:cs="Times New Roman"/>
          <w:b/>
          <w:kern w:val="0"/>
          <w:lang w:eastAsia="ar-SA" w:bidi="ar-SA"/>
        </w:rPr>
        <w:t xml:space="preserve"> złotych</w:t>
      </w:r>
      <w:r w:rsidR="0020518F">
        <w:rPr>
          <w:rFonts w:eastAsia="Times New Roman" w:cs="Times New Roman"/>
          <w:b/>
          <w:kern w:val="0"/>
          <w:lang w:eastAsia="ar-SA" w:bidi="ar-SA"/>
        </w:rPr>
        <w:t xml:space="preserve"> 00/100</w:t>
      </w:r>
      <w:r w:rsidRPr="00AD0955">
        <w:rPr>
          <w:rFonts w:eastAsia="Times New Roman" w:cs="Times New Roman"/>
          <w:b/>
          <w:kern w:val="0"/>
          <w:lang w:eastAsia="ar-SA" w:bidi="ar-SA"/>
        </w:rPr>
        <w:t>)</w:t>
      </w:r>
      <w:r w:rsidR="0020518F" w:rsidRPr="0020518F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20518F" w:rsidRPr="00AD0955">
        <w:rPr>
          <w:rFonts w:eastAsia="Times New Roman" w:cs="Times New Roman"/>
          <w:b/>
          <w:kern w:val="0"/>
          <w:lang w:eastAsia="ar-SA" w:bidi="ar-SA"/>
        </w:rPr>
        <w:t xml:space="preserve">brutto </w:t>
      </w:r>
      <w:r w:rsidR="0020518F">
        <w:rPr>
          <w:rFonts w:eastAsia="Times New Roman" w:cs="Times New Roman"/>
          <w:b/>
          <w:kern w:val="0"/>
          <w:lang w:eastAsia="ar-SA" w:bidi="ar-SA"/>
        </w:rPr>
        <w:t>każda</w:t>
      </w:r>
    </w:p>
    <w:p w14:paraId="27850B8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14:paraId="361727A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6"/>
        <w:gridCol w:w="2087"/>
        <w:gridCol w:w="2461"/>
        <w:gridCol w:w="1072"/>
        <w:gridCol w:w="1320"/>
      </w:tblGrid>
      <w:tr w:rsidR="00AD0955" w:rsidRPr="00AD0955" w14:paraId="69A416E4" w14:textId="77777777" w:rsidTr="00BE1D70">
        <w:trPr>
          <w:trHeight w:val="525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84E8A" w14:textId="1CEB41E4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Rodzaj wykonanej </w:t>
            </w:r>
            <w:r w:rsidR="00916984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usługi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9D20F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Wartość wykonanych</w:t>
            </w:r>
          </w:p>
          <w:p w14:paraId="108C5FB2" w14:textId="2DEF3984" w:rsidR="00AD0955" w:rsidRPr="00AD0955" w:rsidRDefault="00916984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</w:t>
            </w:r>
            <w:r w:rsidR="00AD0955"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 xml:space="preserve"> brutto w PLN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FE5C2" w14:textId="3678AB11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Miejsce wykonania </w:t>
            </w:r>
            <w:r w:rsidR="00916984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usługi</w:t>
            </w:r>
          </w:p>
          <w:p w14:paraId="525E4939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(nazwa, adres, telefon Zamawiaj</w:t>
            </w:r>
            <w:r w:rsidRPr="00AD0955">
              <w:rPr>
                <w:rFonts w:eastAsia="Times New Roman" w:cs="Times New Roman" w:hint="eastAsia"/>
                <w:b/>
                <w:bCs/>
                <w:kern w:val="0"/>
                <w:sz w:val="20"/>
                <w:szCs w:val="20"/>
                <w:lang w:eastAsia="ar-SA" w:bidi="ar-SA"/>
              </w:rPr>
              <w:t>ą</w:t>
            </w: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cego)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F264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Daty wykonania</w:t>
            </w:r>
          </w:p>
          <w:p w14:paraId="5EFEA245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(zgodnie z zawartą umową</w:t>
            </w:r>
          </w:p>
        </w:tc>
      </w:tr>
      <w:tr w:rsidR="00AD0955" w:rsidRPr="00AD0955" w14:paraId="3D37917C" w14:textId="77777777" w:rsidTr="00BE1D70">
        <w:trPr>
          <w:trHeight w:val="390"/>
        </w:trPr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F2343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89388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292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B2925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pocz</w:t>
            </w:r>
            <w:r w:rsidRPr="00AD0955">
              <w:rPr>
                <w:rFonts w:eastAsia="Times New Roman" w:cs="Times New Roman" w:hint="eastAsia"/>
                <w:b/>
                <w:bCs/>
                <w:kern w:val="0"/>
                <w:sz w:val="20"/>
                <w:szCs w:val="20"/>
                <w:lang w:eastAsia="ar-SA" w:bidi="ar-SA"/>
              </w:rPr>
              <w:t>ą</w:t>
            </w: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tek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63EE4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zakończenie</w:t>
            </w:r>
          </w:p>
        </w:tc>
      </w:tr>
      <w:tr w:rsidR="00AD0955" w:rsidRPr="00AD0955" w14:paraId="6A5BD5E6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52807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676D502F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0B64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3DFE3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0B1CD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1D100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2FA29B96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9BDC8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3C628AB5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00E8F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B3E66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5763E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60249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3818D31E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7A70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4E0E9F37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ED04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82E3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1132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9651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08084027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7E7C3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4C32F0B7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98441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A167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ECE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4E0FE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</w:tbl>
    <w:p w14:paraId="3F91BD68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p w14:paraId="551C232F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p w14:paraId="337EAB33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>Uwaga!</w:t>
      </w:r>
    </w:p>
    <w:p w14:paraId="1D7A974D" w14:textId="5240E06E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Wykonawca zobowiązany jest dołączyć dokumenty potwierdzające, że wykazane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br/>
        <w:t xml:space="preserve">w wykazie </w:t>
      </w:r>
      <w:r w:rsidR="004379CC">
        <w:rPr>
          <w:rFonts w:eastAsia="Times New Roman" w:cs="Times New Roman"/>
          <w:b/>
          <w:bCs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zostały wykonane należycie.</w:t>
      </w:r>
    </w:p>
    <w:p w14:paraId="030B1B4D" w14:textId="77777777" w:rsidR="00AD0955" w:rsidRPr="00AD0955" w:rsidRDefault="00AD0955" w:rsidP="00AD0955">
      <w:pPr>
        <w:widowControl/>
        <w:autoSpaceDN/>
        <w:spacing w:line="320" w:lineRule="exact"/>
        <w:ind w:firstLine="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C230089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5D85E04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89B8C8F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(miejscowo</w:t>
      </w:r>
      <w:r w:rsidRPr="00AD0955">
        <w:rPr>
          <w:rFonts w:eastAsia="TimesNewRoman" w:cs="Times New Roman"/>
          <w:i/>
          <w:iCs/>
          <w:kern w:val="0"/>
          <w:lang w:eastAsia="ar-SA" w:bidi="ar-SA"/>
        </w:rPr>
        <w:t>ść</w:t>
      </w:r>
      <w:r w:rsidRPr="00AD0955">
        <w:rPr>
          <w:rFonts w:eastAsia="Times New Roman" w:cs="Times New Roman"/>
          <w:kern w:val="0"/>
          <w:lang w:eastAsia="ar-SA" w:bidi="ar-SA"/>
        </w:rPr>
        <w:t>)</w:t>
      </w:r>
    </w:p>
    <w:p w14:paraId="226BF9E8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ascii="Times" w:eastAsia="Times New Roman" w:hAnsi="Times" w:cs="Times"/>
          <w:kern w:val="0"/>
          <w:lang w:eastAsia="ar-SA" w:bidi="ar-SA"/>
        </w:rPr>
      </w:pPr>
    </w:p>
    <w:p w14:paraId="235EF65A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D1D8F99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421A9D33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1ED78DB9" w14:textId="1EF3524E" w:rsidR="00AD0955" w:rsidRDefault="00AD0955" w:rsidP="0071239B">
      <w:pPr>
        <w:widowControl/>
        <w:autoSpaceDN/>
        <w:ind w:left="6663" w:firstLine="283"/>
        <w:textAlignment w:val="auto"/>
        <w:rPr>
          <w:rFonts w:eastAsia="Times New Roman" w:cs="Times New Roman"/>
          <w:b/>
          <w:iCs/>
          <w:kern w:val="0"/>
          <w:sz w:val="15"/>
          <w:szCs w:val="15"/>
          <w:lang w:eastAsia="ar-SA" w:bidi="ar-SA"/>
        </w:rPr>
      </w:pPr>
    </w:p>
    <w:p w14:paraId="1A4753FB" w14:textId="66A5479E" w:rsidR="0070042F" w:rsidRPr="0070042F" w:rsidRDefault="0070042F" w:rsidP="00B96F11">
      <w:pPr>
        <w:jc w:val="both"/>
        <w:rPr>
          <w:rFonts w:eastAsia="Times New Roman" w:cs="Times New Roman"/>
          <w:b/>
          <w:sz w:val="16"/>
          <w:szCs w:val="16"/>
          <w:lang w:eastAsia="ar-SA"/>
        </w:rPr>
      </w:pPr>
      <w:bookmarkStart w:id="1" w:name="_GoBack"/>
      <w:bookmarkEnd w:id="0"/>
      <w:bookmarkEnd w:id="1"/>
    </w:p>
    <w:sectPr w:rsidR="0070042F" w:rsidRPr="0070042F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16387" w14:textId="77777777" w:rsidR="00823444" w:rsidRDefault="00823444" w:rsidP="000F1D63">
      <w:r>
        <w:separator/>
      </w:r>
    </w:p>
  </w:endnote>
  <w:endnote w:type="continuationSeparator" w:id="0">
    <w:p w14:paraId="0AA4539E" w14:textId="77777777" w:rsidR="00823444" w:rsidRDefault="00823444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C1FB7" w14:textId="77777777" w:rsidR="00823444" w:rsidRDefault="00823444" w:rsidP="000F1D63">
      <w:r>
        <w:separator/>
      </w:r>
    </w:p>
  </w:footnote>
  <w:footnote w:type="continuationSeparator" w:id="0">
    <w:p w14:paraId="4AEA1A83" w14:textId="77777777" w:rsidR="00823444" w:rsidRDefault="00823444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BF3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3521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2269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9BB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21B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1E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444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96F11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6702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4971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11C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49F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14995-79C3-4C31-AB72-45E090A3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2026-04-30T09:59:00Z</dcterms:created>
  <dcterms:modified xsi:type="dcterms:W3CDTF">2026-04-30T10:06:00Z</dcterms:modified>
</cp:coreProperties>
</file>