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07EA" w14:textId="04D8E5B6" w:rsidR="00AE55FA" w:rsidRPr="00B944C6" w:rsidRDefault="006C3A46" w:rsidP="00B944C6">
      <w:pPr>
        <w:spacing w:after="0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B944C6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4A7A8C" w:rsidRPr="00B944C6">
        <w:rPr>
          <w:rFonts w:asciiTheme="minorHAnsi" w:hAnsiTheme="minorHAnsi" w:cstheme="minorHAnsi"/>
          <w:b/>
          <w:sz w:val="24"/>
          <w:szCs w:val="24"/>
        </w:rPr>
        <w:t>2</w:t>
      </w:r>
      <w:r w:rsidR="00B74635" w:rsidRPr="00B944C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B944C6">
        <w:rPr>
          <w:rFonts w:asciiTheme="minorHAnsi" w:hAnsiTheme="minorHAnsi" w:cstheme="minorHAnsi"/>
          <w:b/>
          <w:sz w:val="24"/>
          <w:szCs w:val="24"/>
        </w:rPr>
        <w:t>do SWZ</w:t>
      </w:r>
    </w:p>
    <w:p w14:paraId="132A86A2" w14:textId="77777777" w:rsidR="006C3A46" w:rsidRPr="00B944C6" w:rsidRDefault="006C3A46" w:rsidP="00B944C6">
      <w:pPr>
        <w:tabs>
          <w:tab w:val="num" w:pos="0"/>
        </w:tabs>
        <w:spacing w:after="0"/>
        <w:ind w:left="432" w:hanging="432"/>
        <w:jc w:val="right"/>
        <w:outlineLvl w:val="0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........................................</w:t>
      </w:r>
    </w:p>
    <w:p w14:paraId="617BBA88" w14:textId="77777777" w:rsidR="006C3A46" w:rsidRPr="00B944C6" w:rsidRDefault="006C3A46" w:rsidP="00B944C6">
      <w:pPr>
        <w:spacing w:after="0"/>
        <w:jc w:val="right"/>
        <w:rPr>
          <w:rFonts w:asciiTheme="minorHAnsi" w:hAnsiTheme="minorHAnsi" w:cstheme="minorHAnsi"/>
        </w:rPr>
      </w:pPr>
      <w:r w:rsidRPr="00B944C6">
        <w:rPr>
          <w:rFonts w:asciiTheme="minorHAnsi" w:hAnsiTheme="minorHAnsi" w:cstheme="minorHAnsi"/>
        </w:rPr>
        <w:t>(</w:t>
      </w:r>
      <w:r w:rsidRPr="00B944C6">
        <w:rPr>
          <w:rFonts w:asciiTheme="minorHAnsi" w:hAnsiTheme="minorHAnsi" w:cstheme="minorHAnsi"/>
          <w:i/>
        </w:rPr>
        <w:t>miejscowość i data)</w:t>
      </w:r>
    </w:p>
    <w:p w14:paraId="62AFF0C2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...................................................................</w:t>
      </w:r>
    </w:p>
    <w:p w14:paraId="12B43E43" w14:textId="6695D3E8" w:rsidR="006C3A46" w:rsidRDefault="006C3A46" w:rsidP="00B944C6">
      <w:pPr>
        <w:spacing w:after="0"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</w:rPr>
        <w:t xml:space="preserve"> (</w:t>
      </w:r>
      <w:r w:rsidRPr="00B944C6">
        <w:rPr>
          <w:rFonts w:asciiTheme="minorHAnsi" w:hAnsiTheme="minorHAnsi" w:cstheme="minorHAnsi"/>
          <w:i/>
        </w:rPr>
        <w:t xml:space="preserve">nazwa i </w:t>
      </w:r>
      <w:r w:rsidR="009709AF" w:rsidRPr="00B944C6">
        <w:rPr>
          <w:rFonts w:asciiTheme="minorHAnsi" w:hAnsiTheme="minorHAnsi" w:cstheme="minorHAnsi"/>
          <w:i/>
        </w:rPr>
        <w:t xml:space="preserve">adres </w:t>
      </w:r>
      <w:r w:rsidRPr="00B944C6">
        <w:rPr>
          <w:rFonts w:asciiTheme="minorHAnsi" w:hAnsiTheme="minorHAnsi" w:cstheme="minorHAnsi"/>
          <w:i/>
        </w:rPr>
        <w:t>Wykonawcy/Wykonawców)</w:t>
      </w:r>
    </w:p>
    <w:p w14:paraId="27C54684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REGON: ........................................</w:t>
      </w:r>
    </w:p>
    <w:p w14:paraId="562EF5F1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NIP: ..............................................</w:t>
      </w:r>
    </w:p>
    <w:p w14:paraId="629DFD09" w14:textId="77777777" w:rsidR="00C3682A" w:rsidRPr="00B944C6" w:rsidRDefault="00C3682A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KRS: …………………………….</w:t>
      </w:r>
    </w:p>
    <w:p w14:paraId="62011DFB" w14:textId="77777777" w:rsidR="006C3A46" w:rsidRPr="00B944C6" w:rsidRDefault="00C3682A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Tel.</w:t>
      </w:r>
      <w:r w:rsidR="006C3A46" w:rsidRPr="00B944C6">
        <w:rPr>
          <w:rFonts w:asciiTheme="minorHAnsi" w:hAnsiTheme="minorHAnsi" w:cstheme="minorHAnsi"/>
          <w:sz w:val="24"/>
          <w:szCs w:val="24"/>
          <w:lang w:val="en-US"/>
        </w:rPr>
        <w:t>: …………………………….</w:t>
      </w:r>
    </w:p>
    <w:p w14:paraId="5FE80C9C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sz w:val="24"/>
          <w:szCs w:val="24"/>
          <w:lang w:val="en-US"/>
        </w:rPr>
      </w:pPr>
      <w:r w:rsidRPr="00B944C6">
        <w:rPr>
          <w:rFonts w:asciiTheme="minorHAnsi" w:hAnsiTheme="minorHAnsi" w:cstheme="minorHAnsi"/>
          <w:sz w:val="24"/>
          <w:szCs w:val="24"/>
          <w:lang w:val="en-US"/>
        </w:rPr>
        <w:t>Mail: …………………………</w:t>
      </w:r>
      <w:r w:rsidR="00C3682A" w:rsidRPr="00B944C6">
        <w:rPr>
          <w:rFonts w:asciiTheme="minorHAnsi" w:hAnsiTheme="minorHAnsi" w:cstheme="minorHAnsi"/>
          <w:sz w:val="24"/>
          <w:szCs w:val="24"/>
          <w:lang w:val="en-US"/>
        </w:rPr>
        <w:t>.</w:t>
      </w:r>
      <w:r w:rsidRPr="00B944C6">
        <w:rPr>
          <w:rFonts w:asciiTheme="minorHAnsi" w:hAnsiTheme="minorHAnsi" w:cstheme="minorHAnsi"/>
          <w:sz w:val="24"/>
          <w:szCs w:val="24"/>
          <w:lang w:val="en-US"/>
        </w:rPr>
        <w:t>….</w:t>
      </w:r>
    </w:p>
    <w:p w14:paraId="6438A21F" w14:textId="77777777" w:rsidR="006C3A46" w:rsidRPr="00B944C6" w:rsidRDefault="006C3A46" w:rsidP="00B944C6">
      <w:pPr>
        <w:tabs>
          <w:tab w:val="num" w:pos="0"/>
        </w:tabs>
        <w:spacing w:after="0"/>
        <w:ind w:left="576" w:hanging="576"/>
        <w:outlineLvl w:val="1"/>
        <w:rPr>
          <w:rFonts w:asciiTheme="minorHAnsi" w:hAnsiTheme="minorHAnsi" w:cstheme="minorHAnsi"/>
          <w:b/>
          <w:sz w:val="24"/>
          <w:szCs w:val="24"/>
          <w:lang w:val="en-US"/>
        </w:rPr>
      </w:pPr>
    </w:p>
    <w:p w14:paraId="320C1397" w14:textId="242BD610" w:rsidR="006C3A46" w:rsidRPr="00B944C6" w:rsidRDefault="006C3A4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Do: Krakowski Holding Komunalny </w:t>
      </w:r>
    </w:p>
    <w:p w14:paraId="14584AEB" w14:textId="77777777" w:rsidR="006C3A46" w:rsidRPr="00B944C6" w:rsidRDefault="006C3A4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Spółka Akcyjna w Krakowie</w:t>
      </w:r>
    </w:p>
    <w:p w14:paraId="1A3EE2A7" w14:textId="77777777" w:rsidR="006C3A46" w:rsidRDefault="006C3A4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ul. Jana Brożka 3, 30-347 Kraków</w:t>
      </w:r>
    </w:p>
    <w:p w14:paraId="1E6A78C0" w14:textId="77777777" w:rsidR="00B944C6" w:rsidRDefault="00B944C6" w:rsidP="00B944C6">
      <w:pPr>
        <w:spacing w:after="0"/>
        <w:ind w:left="2832"/>
        <w:jc w:val="right"/>
        <w:rPr>
          <w:rFonts w:asciiTheme="minorHAnsi" w:hAnsiTheme="minorHAnsi" w:cstheme="minorHAnsi"/>
          <w:sz w:val="24"/>
          <w:szCs w:val="24"/>
        </w:rPr>
      </w:pPr>
    </w:p>
    <w:p w14:paraId="3CC84F53" w14:textId="77777777" w:rsidR="00B944C6" w:rsidRPr="00B944C6" w:rsidRDefault="00B944C6" w:rsidP="00B944C6">
      <w:pPr>
        <w:pStyle w:val="Tytu"/>
        <w:rPr>
          <w:rFonts w:asciiTheme="minorHAnsi" w:hAnsiTheme="minorHAnsi" w:cstheme="minorHAnsi"/>
          <w:sz w:val="28"/>
          <w:szCs w:val="14"/>
        </w:rPr>
      </w:pPr>
      <w:r w:rsidRPr="00B944C6">
        <w:rPr>
          <w:rFonts w:asciiTheme="minorHAnsi" w:hAnsiTheme="minorHAnsi" w:cstheme="minorHAnsi"/>
          <w:sz w:val="28"/>
          <w:szCs w:val="14"/>
        </w:rPr>
        <w:t>FORMULARZ OFERTOWY</w:t>
      </w:r>
    </w:p>
    <w:p w14:paraId="690AEEEC" w14:textId="77777777" w:rsidR="005E4F6D" w:rsidRDefault="005E4F6D" w:rsidP="00B944C6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E4F6D">
        <w:rPr>
          <w:rFonts w:asciiTheme="minorHAnsi" w:hAnsiTheme="minorHAnsi" w:cstheme="minorHAnsi"/>
          <w:b/>
          <w:sz w:val="24"/>
          <w:szCs w:val="24"/>
        </w:rPr>
        <w:t xml:space="preserve">Usługa wykonania przeglądu i napraw urządzeń podczas postoju na terenie Zakładu Termicznego Przekształcania Odpadów w Krakowie </w:t>
      </w:r>
    </w:p>
    <w:p w14:paraId="2C0AEED8" w14:textId="6CCF221D" w:rsidR="006C3A46" w:rsidRPr="00B944C6" w:rsidRDefault="00857E15" w:rsidP="00B944C6">
      <w:pPr>
        <w:spacing w:after="0"/>
        <w:jc w:val="center"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>(</w:t>
      </w:r>
      <w:r w:rsidR="00F31F63" w:rsidRPr="00B944C6">
        <w:rPr>
          <w:rFonts w:asciiTheme="minorHAnsi" w:hAnsiTheme="minorHAnsi" w:cstheme="minorHAnsi"/>
          <w:bCs/>
          <w:sz w:val="24"/>
          <w:szCs w:val="24"/>
        </w:rPr>
        <w:t xml:space="preserve">Sprawa nr:  </w:t>
      </w:r>
      <w:r w:rsidR="005E4F6D">
        <w:rPr>
          <w:rFonts w:asciiTheme="minorHAnsi" w:hAnsiTheme="minorHAnsi" w:cstheme="minorHAnsi"/>
          <w:b/>
          <w:sz w:val="24"/>
          <w:szCs w:val="24"/>
        </w:rPr>
        <w:t>O</w:t>
      </w:r>
      <w:r w:rsidR="004C7C99" w:rsidRPr="00B944C6">
        <w:rPr>
          <w:rFonts w:asciiTheme="minorHAnsi" w:hAnsiTheme="minorHAnsi" w:cstheme="minorHAnsi"/>
          <w:b/>
          <w:sz w:val="24"/>
          <w:szCs w:val="24"/>
        </w:rPr>
        <w:t>Z</w:t>
      </w:r>
      <w:r w:rsidR="00F31F63" w:rsidRPr="00B944C6">
        <w:rPr>
          <w:rFonts w:asciiTheme="minorHAnsi" w:hAnsiTheme="minorHAnsi" w:cstheme="minorHAnsi"/>
          <w:b/>
          <w:sz w:val="24"/>
          <w:szCs w:val="24"/>
        </w:rPr>
        <w:t>P</w:t>
      </w:r>
      <w:r w:rsidR="004C7C99" w:rsidRPr="00B944C6">
        <w:rPr>
          <w:rFonts w:asciiTheme="minorHAnsi" w:hAnsiTheme="minorHAnsi" w:cstheme="minorHAnsi"/>
          <w:b/>
          <w:sz w:val="24"/>
          <w:szCs w:val="24"/>
        </w:rPr>
        <w:t>-271-</w:t>
      </w:r>
      <w:r w:rsidR="00F31F63" w:rsidRPr="00B944C6">
        <w:rPr>
          <w:rFonts w:asciiTheme="minorHAnsi" w:hAnsiTheme="minorHAnsi" w:cstheme="minorHAnsi"/>
          <w:b/>
          <w:sz w:val="24"/>
          <w:szCs w:val="24"/>
        </w:rPr>
        <w:t>P</w:t>
      </w:r>
      <w:r w:rsidR="00546B50">
        <w:rPr>
          <w:rFonts w:asciiTheme="minorHAnsi" w:hAnsiTheme="minorHAnsi" w:cstheme="minorHAnsi"/>
          <w:b/>
          <w:sz w:val="24"/>
          <w:szCs w:val="24"/>
        </w:rPr>
        <w:t>N</w:t>
      </w:r>
      <w:r w:rsidR="004C7C99" w:rsidRPr="00B944C6">
        <w:rPr>
          <w:rFonts w:asciiTheme="minorHAnsi" w:hAnsiTheme="minorHAnsi" w:cstheme="minorHAnsi"/>
          <w:b/>
          <w:sz w:val="24"/>
          <w:szCs w:val="24"/>
        </w:rPr>
        <w:t>-</w:t>
      </w:r>
      <w:r w:rsidR="005E4F6D">
        <w:rPr>
          <w:rFonts w:asciiTheme="minorHAnsi" w:hAnsiTheme="minorHAnsi" w:cstheme="minorHAnsi"/>
          <w:b/>
          <w:sz w:val="24"/>
          <w:szCs w:val="24"/>
        </w:rPr>
        <w:t>1</w:t>
      </w:r>
      <w:r w:rsidR="00B96B3C">
        <w:rPr>
          <w:rFonts w:asciiTheme="minorHAnsi" w:hAnsiTheme="minorHAnsi" w:cstheme="minorHAnsi"/>
          <w:b/>
          <w:sz w:val="24"/>
          <w:szCs w:val="24"/>
        </w:rPr>
        <w:t>2</w:t>
      </w:r>
      <w:r w:rsidR="006C3A46" w:rsidRPr="00B944C6">
        <w:rPr>
          <w:rFonts w:asciiTheme="minorHAnsi" w:hAnsiTheme="minorHAnsi" w:cstheme="minorHAnsi"/>
          <w:b/>
          <w:sz w:val="24"/>
          <w:szCs w:val="24"/>
        </w:rPr>
        <w:t>/20</w:t>
      </w:r>
      <w:r w:rsidR="004C7C99" w:rsidRPr="00B944C6">
        <w:rPr>
          <w:rFonts w:asciiTheme="minorHAnsi" w:hAnsiTheme="minorHAnsi" w:cstheme="minorHAnsi"/>
          <w:b/>
          <w:sz w:val="24"/>
          <w:szCs w:val="24"/>
        </w:rPr>
        <w:t>2</w:t>
      </w:r>
      <w:r w:rsidR="00B96B3C">
        <w:rPr>
          <w:rFonts w:asciiTheme="minorHAnsi" w:hAnsiTheme="minorHAnsi" w:cstheme="minorHAnsi"/>
          <w:b/>
          <w:sz w:val="24"/>
          <w:szCs w:val="24"/>
        </w:rPr>
        <w:t>6</w:t>
      </w:r>
      <w:r w:rsidRPr="00B944C6">
        <w:rPr>
          <w:rFonts w:asciiTheme="minorHAnsi" w:hAnsiTheme="minorHAnsi" w:cstheme="minorHAnsi"/>
          <w:b/>
          <w:sz w:val="24"/>
          <w:szCs w:val="24"/>
        </w:rPr>
        <w:t>)</w:t>
      </w:r>
    </w:p>
    <w:p w14:paraId="3A79AB3D" w14:textId="77777777" w:rsidR="006C3A46" w:rsidRPr="00B944C6" w:rsidRDefault="006C3A46" w:rsidP="00B944C6">
      <w:pPr>
        <w:spacing w:after="0"/>
        <w:rPr>
          <w:rFonts w:asciiTheme="minorHAnsi" w:hAnsiTheme="minorHAnsi" w:cstheme="minorHAnsi"/>
          <w:bCs/>
          <w:sz w:val="24"/>
          <w:szCs w:val="24"/>
        </w:rPr>
      </w:pPr>
    </w:p>
    <w:p w14:paraId="68AB03AC" w14:textId="25F4EE8D" w:rsidR="006C3A46" w:rsidRPr="00D640E8" w:rsidRDefault="006C3A46" w:rsidP="00B944C6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B944C6">
        <w:rPr>
          <w:rFonts w:asciiTheme="minorHAnsi" w:hAnsiTheme="minorHAnsi" w:cstheme="minorHAnsi"/>
          <w:bCs/>
          <w:sz w:val="24"/>
          <w:szCs w:val="24"/>
        </w:rPr>
        <w:t xml:space="preserve">Składamy ofertę w postępowaniu o udzielenie zamówienia publicznego w </w:t>
      </w:r>
      <w:r w:rsidRPr="00546B50">
        <w:rPr>
          <w:rFonts w:asciiTheme="minorHAnsi" w:hAnsiTheme="minorHAnsi" w:cstheme="minorHAnsi"/>
          <w:b/>
          <w:sz w:val="24"/>
          <w:szCs w:val="24"/>
        </w:rPr>
        <w:t xml:space="preserve">trybie </w:t>
      </w:r>
      <w:r w:rsidR="00546B50" w:rsidRPr="00546B50">
        <w:rPr>
          <w:rFonts w:asciiTheme="minorHAnsi" w:hAnsiTheme="minorHAnsi" w:cstheme="minorHAnsi"/>
          <w:b/>
          <w:sz w:val="24"/>
          <w:szCs w:val="24"/>
        </w:rPr>
        <w:t xml:space="preserve">przetargu </w:t>
      </w:r>
      <w:r w:rsidR="00546B50" w:rsidRPr="00D640E8">
        <w:rPr>
          <w:rFonts w:asciiTheme="minorHAnsi" w:hAnsiTheme="minorHAnsi" w:cstheme="minorHAnsi"/>
          <w:b/>
          <w:sz w:val="24"/>
          <w:szCs w:val="24"/>
        </w:rPr>
        <w:t xml:space="preserve">nieograniczonego </w:t>
      </w:r>
      <w:r w:rsidRPr="00D640E8">
        <w:rPr>
          <w:rFonts w:asciiTheme="minorHAnsi" w:hAnsiTheme="minorHAnsi" w:cstheme="minorHAnsi"/>
          <w:bCs/>
          <w:sz w:val="24"/>
          <w:szCs w:val="24"/>
        </w:rPr>
        <w:t>o następującej treści:</w:t>
      </w:r>
    </w:p>
    <w:p w14:paraId="03B8C663" w14:textId="61463629" w:rsidR="00B03444" w:rsidRPr="00D640E8" w:rsidRDefault="00B03444" w:rsidP="00B944C6">
      <w:pPr>
        <w:numPr>
          <w:ilvl w:val="3"/>
          <w:numId w:val="4"/>
        </w:numPr>
        <w:spacing w:after="0"/>
        <w:ind w:left="284" w:hanging="284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Oferujemy wykonanie zamówienia publicznego zgodnie z wymogami, warunkami i terminami określonymi w Specyfikacji Warunków Zamówienia za łącznym wynagrodzeniem:</w:t>
      </w:r>
    </w:p>
    <w:p w14:paraId="3346F63D" w14:textId="77777777" w:rsidR="00D640E8" w:rsidRPr="00D640E8" w:rsidRDefault="00D640E8" w:rsidP="00D640E8">
      <w:p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14:paraId="323718F0" w14:textId="7A6DE987" w:rsidR="00D640E8" w:rsidRPr="00D640E8" w:rsidRDefault="00D640E8" w:rsidP="00D640E8">
      <w:pPr>
        <w:spacing w:after="0"/>
        <w:ind w:firstLine="28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 xml:space="preserve">Część 1: </w:t>
      </w:r>
    </w:p>
    <w:p w14:paraId="629F82D4" w14:textId="77777777" w:rsidR="0054350B" w:rsidRPr="00D640E8" w:rsidRDefault="0054350B" w:rsidP="00B944C6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>…………………….. zł brutto (słownie: …………………),</w:t>
      </w:r>
    </w:p>
    <w:p w14:paraId="1C6AE811" w14:textId="77777777" w:rsidR="00B03444" w:rsidRPr="00D640E8" w:rsidRDefault="0054350B" w:rsidP="00B944C6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w tym ……% podatku VAT, tj. ….. zł,</w:t>
      </w:r>
    </w:p>
    <w:p w14:paraId="4C55A0FA" w14:textId="0B49BD3D" w:rsidR="0054350B" w:rsidRPr="00D640E8" w:rsidRDefault="0054350B" w:rsidP="00B944C6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……. zł netto (słownie: …………….)</w:t>
      </w:r>
      <w:r w:rsidR="00D640E8" w:rsidRPr="00D640E8">
        <w:rPr>
          <w:rFonts w:asciiTheme="minorHAnsi" w:hAnsiTheme="minorHAnsi" w:cstheme="minorHAnsi"/>
          <w:bCs/>
          <w:sz w:val="24"/>
          <w:szCs w:val="24"/>
        </w:rPr>
        <w:t>;</w:t>
      </w:r>
    </w:p>
    <w:p w14:paraId="28E086AE" w14:textId="77777777" w:rsidR="00D640E8" w:rsidRPr="00D640E8" w:rsidRDefault="00D640E8" w:rsidP="00D640E8">
      <w:pPr>
        <w:spacing w:after="0"/>
        <w:ind w:left="1004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14:paraId="627A8A31" w14:textId="0FA74C4D" w:rsidR="00D640E8" w:rsidRPr="00D640E8" w:rsidRDefault="00D640E8" w:rsidP="00D640E8">
      <w:pPr>
        <w:spacing w:after="0"/>
        <w:ind w:firstLine="28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 xml:space="preserve">Część 2: </w:t>
      </w:r>
    </w:p>
    <w:p w14:paraId="12145A17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>…………………….. zł brutto (słownie: …………………),</w:t>
      </w:r>
    </w:p>
    <w:p w14:paraId="31D0D822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w tym ……% podatku VAT, tj. ….. zł,</w:t>
      </w:r>
    </w:p>
    <w:p w14:paraId="34005789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……. zł netto (słownie: …………….).</w:t>
      </w:r>
    </w:p>
    <w:p w14:paraId="0343FE2C" w14:textId="77777777" w:rsidR="00D640E8" w:rsidRPr="00D640E8" w:rsidRDefault="00D640E8" w:rsidP="00D640E8">
      <w:p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14:paraId="4A4E9411" w14:textId="0EE691A4" w:rsidR="00D640E8" w:rsidRPr="00D640E8" w:rsidRDefault="00D640E8" w:rsidP="00D640E8">
      <w:pPr>
        <w:spacing w:after="0"/>
        <w:ind w:firstLine="28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 xml:space="preserve">Część 3: </w:t>
      </w:r>
    </w:p>
    <w:p w14:paraId="43933CD2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>…………………….. zł brutto (słownie: …………………),</w:t>
      </w:r>
    </w:p>
    <w:p w14:paraId="02912CAB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w tym ……% podatku VAT, tj. ….. zł,</w:t>
      </w:r>
    </w:p>
    <w:p w14:paraId="166B5093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……. zł netto (słownie: …………….).</w:t>
      </w:r>
    </w:p>
    <w:p w14:paraId="65A01B92" w14:textId="77777777" w:rsidR="00D640E8" w:rsidRPr="00D640E8" w:rsidRDefault="00D640E8" w:rsidP="00D640E8">
      <w:p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14:paraId="11E2DC86" w14:textId="1B5B0D35" w:rsidR="00D640E8" w:rsidRPr="00D640E8" w:rsidRDefault="00D640E8" w:rsidP="00D640E8">
      <w:pPr>
        <w:spacing w:after="0"/>
        <w:ind w:firstLine="28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 xml:space="preserve">Część 4: </w:t>
      </w:r>
    </w:p>
    <w:p w14:paraId="4732C5D7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>…………………….. zł brutto (słownie: …………………),</w:t>
      </w:r>
    </w:p>
    <w:p w14:paraId="01DC95B0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lastRenderedPageBreak/>
        <w:t>w tym ……% podatku VAT, tj. ….. zł,</w:t>
      </w:r>
    </w:p>
    <w:p w14:paraId="0667267B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……. zł netto (słownie: …………….).</w:t>
      </w:r>
    </w:p>
    <w:p w14:paraId="23947896" w14:textId="77777777" w:rsidR="00D640E8" w:rsidRPr="00D640E8" w:rsidRDefault="00D640E8" w:rsidP="00D640E8">
      <w:p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14:paraId="6081E83D" w14:textId="6C1BB24E" w:rsidR="00D640E8" w:rsidRPr="00D640E8" w:rsidRDefault="00D640E8" w:rsidP="00D640E8">
      <w:pPr>
        <w:spacing w:after="0"/>
        <w:ind w:firstLine="28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 xml:space="preserve">Część 5: </w:t>
      </w:r>
    </w:p>
    <w:p w14:paraId="72B75FD9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>…………………….. zł brutto (słownie: …………………),</w:t>
      </w:r>
    </w:p>
    <w:p w14:paraId="7FE4F30D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w tym ……% podatku VAT, tj. ….. zł,</w:t>
      </w:r>
    </w:p>
    <w:p w14:paraId="0D4D373B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……. zł netto (słownie: …………….).</w:t>
      </w:r>
    </w:p>
    <w:p w14:paraId="1C7C1D6F" w14:textId="77777777" w:rsidR="00D640E8" w:rsidRPr="00D640E8" w:rsidRDefault="00D640E8" w:rsidP="00D640E8">
      <w:p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14:paraId="3FD2A7D2" w14:textId="3CB050EB" w:rsidR="00D640E8" w:rsidRPr="00D640E8" w:rsidRDefault="00D640E8" w:rsidP="00D640E8">
      <w:pPr>
        <w:spacing w:after="0"/>
        <w:ind w:firstLine="28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 xml:space="preserve">Część 6: </w:t>
      </w:r>
    </w:p>
    <w:p w14:paraId="0F7CFB1C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>…………………….. zł brutto (słownie: …………………),</w:t>
      </w:r>
    </w:p>
    <w:p w14:paraId="48BA1027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w tym ……% podatku VAT, tj. ….. zł,</w:t>
      </w:r>
    </w:p>
    <w:p w14:paraId="250A7DBD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……. zł netto (słownie: …………….).</w:t>
      </w:r>
    </w:p>
    <w:p w14:paraId="2229FCC4" w14:textId="77777777" w:rsidR="00D640E8" w:rsidRPr="00D640E8" w:rsidRDefault="00D640E8" w:rsidP="00D640E8">
      <w:p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</w:p>
    <w:p w14:paraId="531D1F69" w14:textId="32D5163E" w:rsidR="00D640E8" w:rsidRPr="00D640E8" w:rsidRDefault="00D640E8" w:rsidP="00D640E8">
      <w:pPr>
        <w:spacing w:after="0"/>
        <w:ind w:firstLine="284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 xml:space="preserve">Część 7: </w:t>
      </w:r>
    </w:p>
    <w:p w14:paraId="1F4AE965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/>
          <w:sz w:val="24"/>
          <w:szCs w:val="24"/>
        </w:rPr>
      </w:pPr>
      <w:r w:rsidRPr="00D640E8">
        <w:rPr>
          <w:rFonts w:asciiTheme="minorHAnsi" w:hAnsiTheme="minorHAnsi" w:cstheme="minorHAnsi"/>
          <w:b/>
          <w:sz w:val="24"/>
          <w:szCs w:val="24"/>
        </w:rPr>
        <w:t>…………………….. zł brutto (słownie: …………………),</w:t>
      </w:r>
    </w:p>
    <w:p w14:paraId="17E890E6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w tym ……% podatku VAT, tj. ….. zł,</w:t>
      </w:r>
    </w:p>
    <w:p w14:paraId="500B8CCA" w14:textId="77777777" w:rsidR="00D640E8" w:rsidRPr="00D640E8" w:rsidRDefault="00D640E8" w:rsidP="00D640E8">
      <w:pPr>
        <w:numPr>
          <w:ilvl w:val="0"/>
          <w:numId w:val="6"/>
        </w:numPr>
        <w:spacing w:after="0"/>
        <w:contextualSpacing/>
        <w:rPr>
          <w:rFonts w:asciiTheme="minorHAnsi" w:hAnsiTheme="minorHAnsi" w:cstheme="minorHAnsi"/>
          <w:bCs/>
          <w:sz w:val="24"/>
          <w:szCs w:val="24"/>
        </w:rPr>
      </w:pPr>
      <w:r w:rsidRPr="00D640E8">
        <w:rPr>
          <w:rFonts w:asciiTheme="minorHAnsi" w:hAnsiTheme="minorHAnsi" w:cstheme="minorHAnsi"/>
          <w:bCs/>
          <w:sz w:val="24"/>
          <w:szCs w:val="24"/>
        </w:rPr>
        <w:t>……. zł netto (słownie: …………….).</w:t>
      </w:r>
    </w:p>
    <w:p w14:paraId="0C0D77A2" w14:textId="77777777" w:rsidR="00086B37" w:rsidRPr="00D640E8" w:rsidRDefault="00086B37" w:rsidP="00B944C6">
      <w:p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</w:p>
    <w:p w14:paraId="2355C3ED" w14:textId="4033E980" w:rsidR="009709AF" w:rsidRPr="00D640E8" w:rsidRDefault="009709AF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D640E8">
        <w:rPr>
          <w:rFonts w:asciiTheme="minorHAnsi" w:hAnsiTheme="minorHAnsi" w:cstheme="minorHAnsi"/>
          <w:sz w:val="24"/>
          <w:szCs w:val="24"/>
        </w:rPr>
        <w:t>Oświadczamy, że zapoznaliśmy się ze wszystkimi dokumentami zamówienia, w tym dokumentami w zakresie BHP, ochrony środowiska i ppoż., instrukcją transportu wewnątrzzakładowego, obowiązującymi na terenie ZTPO i udostępnionymi w BIP na stronie internetowej Zamawiającego (https://khk.krakow.pl/pl/bip/pozostale-informacje/zasady-dotyczace-bhp-1/) i je akceptujemy.</w:t>
      </w:r>
    </w:p>
    <w:p w14:paraId="174A79C7" w14:textId="77362E48" w:rsidR="006C3A46" w:rsidRPr="00B944C6" w:rsidRDefault="006C3A46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 zawart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e </w:t>
      </w:r>
      <w:r w:rsidRPr="00B944C6">
        <w:rPr>
          <w:rFonts w:asciiTheme="minorHAnsi" w:hAnsiTheme="minorHAnsi" w:cstheme="minorHAnsi"/>
          <w:sz w:val="24"/>
          <w:szCs w:val="24"/>
        </w:rPr>
        <w:t xml:space="preserve">w SWZ 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projektowane postanowienia </w:t>
      </w:r>
      <w:r w:rsidRPr="00B944C6">
        <w:rPr>
          <w:rFonts w:asciiTheme="minorHAnsi" w:hAnsiTheme="minorHAnsi" w:cstheme="minorHAnsi"/>
          <w:sz w:val="24"/>
          <w:szCs w:val="24"/>
        </w:rPr>
        <w:t>umowy został</w:t>
      </w:r>
      <w:r w:rsidR="00B46574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 xml:space="preserve"> przez nas zaakceptowan</w:t>
      </w:r>
      <w:r w:rsidR="00B46574" w:rsidRPr="00B944C6">
        <w:rPr>
          <w:rFonts w:asciiTheme="minorHAnsi" w:hAnsiTheme="minorHAnsi" w:cstheme="minorHAnsi"/>
          <w:sz w:val="24"/>
          <w:szCs w:val="24"/>
        </w:rPr>
        <w:t>e</w:t>
      </w:r>
      <w:r w:rsidRPr="00B944C6">
        <w:rPr>
          <w:rFonts w:asciiTheme="minorHAnsi" w:hAnsiTheme="minorHAnsi" w:cstheme="minorHAnsi"/>
          <w:sz w:val="24"/>
          <w:szCs w:val="24"/>
        </w:rPr>
        <w:t xml:space="preserve"> i zobowiązujemy się, w przypadku wyboru oferty, do zawarcia umowy na wymienionych warunkach, w miejscu i terminie wskazanym przez Zamawiając</w:t>
      </w:r>
      <w:r w:rsidR="004A7A8C" w:rsidRPr="00B944C6">
        <w:rPr>
          <w:rFonts w:asciiTheme="minorHAnsi" w:hAnsiTheme="minorHAnsi" w:cstheme="minorHAnsi"/>
          <w:sz w:val="24"/>
          <w:szCs w:val="24"/>
        </w:rPr>
        <w:t>ego</w:t>
      </w:r>
      <w:r w:rsidRPr="00B944C6">
        <w:rPr>
          <w:rFonts w:asciiTheme="minorHAnsi" w:hAnsiTheme="minorHAnsi" w:cstheme="minorHAnsi"/>
          <w:sz w:val="24"/>
          <w:szCs w:val="24"/>
        </w:rPr>
        <w:t>.</w:t>
      </w:r>
    </w:p>
    <w:p w14:paraId="1F2E7C92" w14:textId="34FAE1DD" w:rsidR="006C3A46" w:rsidRPr="00B944C6" w:rsidRDefault="006C3A46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 w przypadku wyboru oferty,</w:t>
      </w:r>
      <w:r w:rsidR="0068320E" w:rsidRPr="00B944C6">
        <w:rPr>
          <w:rFonts w:asciiTheme="minorHAnsi" w:hAnsiTheme="minorHAnsi" w:cstheme="minorHAnsi"/>
          <w:sz w:val="24"/>
          <w:szCs w:val="24"/>
        </w:rPr>
        <w:t xml:space="preserve"> gwarantujemy niezmienność cen </w:t>
      </w:r>
      <w:r w:rsidRPr="00B944C6">
        <w:rPr>
          <w:rFonts w:asciiTheme="minorHAnsi" w:hAnsiTheme="minorHAnsi" w:cstheme="minorHAnsi"/>
          <w:sz w:val="24"/>
          <w:szCs w:val="24"/>
        </w:rPr>
        <w:t>przez okres obowiązywania umowy</w:t>
      </w:r>
      <w:r w:rsidR="0068320E" w:rsidRPr="00B944C6">
        <w:rPr>
          <w:rFonts w:asciiTheme="minorHAnsi" w:hAnsiTheme="minorHAnsi" w:cstheme="minorHAnsi"/>
          <w:sz w:val="24"/>
          <w:szCs w:val="24"/>
        </w:rPr>
        <w:t>,</w:t>
      </w:r>
      <w:r w:rsidR="005D5A13" w:rsidRPr="00B944C6">
        <w:rPr>
          <w:rFonts w:asciiTheme="minorHAnsi" w:hAnsiTheme="minorHAnsi" w:cstheme="minorHAnsi"/>
          <w:sz w:val="24"/>
          <w:szCs w:val="24"/>
        </w:rPr>
        <w:t xml:space="preserve"> </w:t>
      </w:r>
      <w:r w:rsidR="0068320E" w:rsidRPr="00B944C6">
        <w:rPr>
          <w:rFonts w:asciiTheme="minorHAnsi" w:hAnsiTheme="minorHAnsi" w:cstheme="minorHAnsi"/>
          <w:sz w:val="24"/>
          <w:szCs w:val="24"/>
        </w:rPr>
        <w:t xml:space="preserve">za wyjątkiem sytuacji określonych </w:t>
      </w:r>
      <w:r w:rsidR="00B46574" w:rsidRPr="00B944C6">
        <w:rPr>
          <w:rFonts w:asciiTheme="minorHAnsi" w:hAnsiTheme="minorHAnsi" w:cstheme="minorHAnsi"/>
          <w:sz w:val="24"/>
          <w:szCs w:val="24"/>
        </w:rPr>
        <w:t xml:space="preserve">w projektowanych postanowieniach </w:t>
      </w:r>
      <w:r w:rsidR="0068320E" w:rsidRPr="00B944C6">
        <w:rPr>
          <w:rFonts w:asciiTheme="minorHAnsi" w:hAnsiTheme="minorHAnsi" w:cstheme="minorHAnsi"/>
          <w:sz w:val="24"/>
          <w:szCs w:val="24"/>
        </w:rPr>
        <w:t>mowy</w:t>
      </w:r>
      <w:r w:rsidRPr="00B944C6">
        <w:rPr>
          <w:rFonts w:asciiTheme="minorHAnsi" w:hAnsiTheme="minorHAnsi" w:cstheme="minorHAnsi"/>
          <w:sz w:val="24"/>
          <w:szCs w:val="24"/>
        </w:rPr>
        <w:t>.</w:t>
      </w:r>
    </w:p>
    <w:p w14:paraId="1A2FEF4A" w14:textId="00A1EA5C" w:rsidR="00AB709F" w:rsidRDefault="00AB709F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Oświadczamy, że nie podlegamy wykluczeniu z postępowania na podstawie 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ar</w:t>
      </w:r>
      <w:r w:rsidRPr="00B944C6">
        <w:rPr>
          <w:rFonts w:asciiTheme="minorHAnsi" w:hAnsiTheme="minorHAnsi" w:cstheme="minorHAnsi"/>
          <w:sz w:val="24"/>
          <w:szCs w:val="24"/>
          <w:lang w:eastAsia="pl-PL"/>
        </w:rPr>
        <w:t xml:space="preserve">t. 7 ust. 1 ustawy </w:t>
      </w:r>
      <w:r w:rsidRPr="00B944C6">
        <w:rPr>
          <w:rFonts w:asciiTheme="minorHAnsi" w:hAnsiTheme="minorHAnsi" w:cstheme="minorHAnsi"/>
          <w:sz w:val="24"/>
          <w:szCs w:val="24"/>
        </w:rPr>
        <w:t xml:space="preserve">z dnia 13 kwietnia 2022 r. o szczególnych rozwiązaniach w zakresie przeciwdziałania wspieraniu agresji na Ukrainę oraz służących ochronie bezpieczeństwa narodowego </w:t>
      </w:r>
      <w:r w:rsidR="00E73DCA" w:rsidRPr="00B944C6">
        <w:rPr>
          <w:rFonts w:asciiTheme="minorHAnsi" w:hAnsiTheme="minorHAnsi" w:cstheme="minorHAnsi"/>
          <w:sz w:val="24"/>
          <w:szCs w:val="24"/>
        </w:rPr>
        <w:t>(t. j. Dz. U.  z 202</w:t>
      </w:r>
      <w:r w:rsidR="00DC5D6D">
        <w:rPr>
          <w:rFonts w:asciiTheme="minorHAnsi" w:hAnsiTheme="minorHAnsi" w:cstheme="minorHAnsi"/>
          <w:sz w:val="24"/>
          <w:szCs w:val="24"/>
        </w:rPr>
        <w:t>4</w:t>
      </w:r>
      <w:r w:rsidR="00190022" w:rsidRPr="00B944C6">
        <w:rPr>
          <w:rFonts w:asciiTheme="minorHAnsi" w:hAnsiTheme="minorHAnsi" w:cstheme="minorHAnsi"/>
          <w:sz w:val="24"/>
          <w:szCs w:val="24"/>
        </w:rPr>
        <w:t xml:space="preserve"> </w:t>
      </w:r>
      <w:r w:rsidR="00E73DCA" w:rsidRPr="00B944C6">
        <w:rPr>
          <w:rFonts w:asciiTheme="minorHAnsi" w:hAnsiTheme="minorHAnsi" w:cstheme="minorHAnsi"/>
          <w:sz w:val="24"/>
          <w:szCs w:val="24"/>
        </w:rPr>
        <w:t xml:space="preserve">r. poz. </w:t>
      </w:r>
      <w:r w:rsidR="00DC5D6D">
        <w:rPr>
          <w:rFonts w:asciiTheme="minorHAnsi" w:hAnsiTheme="minorHAnsi" w:cstheme="minorHAnsi"/>
          <w:sz w:val="24"/>
          <w:szCs w:val="24"/>
        </w:rPr>
        <w:t>50</w:t>
      </w:r>
      <w:r w:rsidR="00E73DCA" w:rsidRPr="00B944C6">
        <w:rPr>
          <w:rFonts w:asciiTheme="minorHAnsi" w:hAnsiTheme="minorHAnsi" w:cstheme="minorHAnsi"/>
          <w:sz w:val="24"/>
          <w:szCs w:val="24"/>
        </w:rPr>
        <w:t>7 z późn. zm.</w:t>
      </w:r>
      <w:r w:rsidRPr="00B944C6">
        <w:rPr>
          <w:rFonts w:asciiTheme="minorHAnsi" w:hAnsiTheme="minorHAnsi" w:cstheme="minorHAnsi"/>
          <w:sz w:val="24"/>
          <w:szCs w:val="24"/>
        </w:rPr>
        <w:t>).</w:t>
      </w:r>
    </w:p>
    <w:p w14:paraId="1BC46854" w14:textId="77777777" w:rsidR="00546B50" w:rsidRPr="00546B50" w:rsidRDefault="00546B50" w:rsidP="00546B50">
      <w:pPr>
        <w:numPr>
          <w:ilvl w:val="0"/>
          <w:numId w:val="10"/>
        </w:numPr>
        <w:spacing w:after="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46B50">
        <w:rPr>
          <w:rFonts w:asciiTheme="minorHAnsi" w:hAnsiTheme="minorHAnsi" w:cstheme="minorHAnsi"/>
          <w:sz w:val="24"/>
          <w:szCs w:val="24"/>
        </w:rPr>
        <w:t>Oświadczamy, że nie podlegamy wykluczeniu z postępowania na podstawie przesłanki, wynikającej bezpośrednio z przepisów art. 5k rozporządzenia 833/2014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 w14:paraId="58E32D90" w14:textId="77777777" w:rsidR="00546B50" w:rsidRPr="00546B50" w:rsidRDefault="00546B50" w:rsidP="00546B50">
      <w:pPr>
        <w:spacing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</w:p>
    <w:p w14:paraId="76A46505" w14:textId="1B84FFA9" w:rsidR="00546B50" w:rsidRDefault="00546B50" w:rsidP="00546B50">
      <w:pPr>
        <w:spacing w:after="0"/>
        <w:ind w:left="284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546B50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UWAGA: oświadczenie o treści wynikającej z niniejszego punktu, składa również podwykonawca, dostawca lub podmiot, na którego zdolności Wykonawca polega w rozumieniu dyrektyw w sprawie zamówień publicznych, w przypadku gdy przypada na nich ponad 10 % wartości zamówienia</w:t>
      </w:r>
      <w:r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.</w:t>
      </w:r>
    </w:p>
    <w:p w14:paraId="2BD087D2" w14:textId="77777777" w:rsidR="00546B50" w:rsidRPr="00546B50" w:rsidRDefault="00546B50" w:rsidP="00546B50">
      <w:pPr>
        <w:spacing w:after="0"/>
        <w:ind w:left="284"/>
        <w:rPr>
          <w:rFonts w:asciiTheme="minorHAnsi" w:hAnsiTheme="minorHAnsi" w:cstheme="minorHAnsi"/>
          <w:sz w:val="32"/>
          <w:szCs w:val="32"/>
        </w:rPr>
      </w:pPr>
    </w:p>
    <w:p w14:paraId="556DA622" w14:textId="50114CF3" w:rsidR="006C3A46" w:rsidRPr="00B944C6" w:rsidRDefault="006C3A46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Oświadczamy, że uważamy się za związanych niniejszą ofertą przez okres </w:t>
      </w:r>
      <w:r w:rsidR="002B4F3C" w:rsidRPr="00B944C6">
        <w:rPr>
          <w:rFonts w:asciiTheme="minorHAnsi" w:hAnsiTheme="minorHAnsi" w:cstheme="minorHAnsi"/>
          <w:sz w:val="24"/>
          <w:szCs w:val="24"/>
        </w:rPr>
        <w:t>wskazany w dokumentach zamówienia</w:t>
      </w:r>
      <w:r w:rsidR="00DB2079" w:rsidRPr="00B944C6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A8B4FEC" w14:textId="77777777" w:rsidR="006C3A46" w:rsidRPr="00B944C6" w:rsidRDefault="006C3A46" w:rsidP="00B944C6">
      <w:pPr>
        <w:numPr>
          <w:ilvl w:val="0"/>
          <w:numId w:val="10"/>
        </w:numPr>
        <w:spacing w:after="0"/>
        <w:ind w:left="284" w:hanging="284"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lastRenderedPageBreak/>
        <w:t>Oświadczamy, iż zamierzam(y)/nie zamierzam(y) powierzyć podwykonawcom wykonanie następujących części zamówienia (</w:t>
      </w:r>
      <w:r w:rsidRPr="00B944C6">
        <w:rPr>
          <w:rFonts w:asciiTheme="minorHAnsi" w:hAnsiTheme="minorHAnsi" w:cstheme="minorHAnsi"/>
          <w:i/>
          <w:sz w:val="24"/>
          <w:szCs w:val="24"/>
        </w:rPr>
        <w:t>wypełnić o ile dotyczy</w:t>
      </w:r>
      <w:r w:rsidRPr="00B944C6">
        <w:rPr>
          <w:rFonts w:asciiTheme="minorHAnsi" w:hAnsiTheme="minorHAnsi" w:cstheme="minorHAnsi"/>
          <w:sz w:val="24"/>
          <w:szCs w:val="24"/>
        </w:rPr>
        <w:t>):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5000"/>
        <w:gridCol w:w="5000"/>
      </w:tblGrid>
      <w:tr w:rsidR="00D535B4" w:rsidRPr="00B944C6" w14:paraId="496AF910" w14:textId="77777777" w:rsidTr="0068320E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60E50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b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FFD63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Nazwa części (elementu) zamówienia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088F37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Nazwa firmy podwykonawcy </w:t>
            </w:r>
          </w:p>
        </w:tc>
      </w:tr>
      <w:tr w:rsidR="00D535B4" w:rsidRPr="00B944C6" w14:paraId="726B3FB0" w14:textId="77777777" w:rsidTr="0068320E">
        <w:tc>
          <w:tcPr>
            <w:tcW w:w="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1AA9D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  <w:r w:rsidRPr="00B944C6">
              <w:rPr>
                <w:rFonts w:asciiTheme="minorHAnsi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0DAC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</w:p>
        </w:tc>
        <w:tc>
          <w:tcPr>
            <w:tcW w:w="2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841A6" w14:textId="77777777" w:rsidR="006C3A46" w:rsidRPr="00B944C6" w:rsidRDefault="006C3A46" w:rsidP="00B944C6">
            <w:pPr>
              <w:snapToGrid w:val="0"/>
              <w:spacing w:after="0"/>
              <w:ind w:left="284" w:hanging="284"/>
              <w:rPr>
                <w:rFonts w:asciiTheme="minorHAnsi" w:hAnsiTheme="minorHAnsi" w:cstheme="minorHAnsi"/>
                <w:sz w:val="24"/>
                <w:szCs w:val="24"/>
                <w:lang w:eastAsia="hi-IN" w:bidi="hi-IN"/>
              </w:rPr>
            </w:pPr>
          </w:p>
        </w:tc>
      </w:tr>
    </w:tbl>
    <w:p w14:paraId="7AA19F9A" w14:textId="3EC8C439" w:rsidR="002F312D" w:rsidRPr="00B944C6" w:rsidRDefault="006C3A46" w:rsidP="00B944C6">
      <w:pPr>
        <w:numPr>
          <w:ilvl w:val="0"/>
          <w:numId w:val="10"/>
        </w:numPr>
        <w:spacing w:after="0"/>
        <w:ind w:left="284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Integralną część złożonej oferty stanowią następujące dokumenty: ………………………………………</w:t>
      </w:r>
    </w:p>
    <w:p w14:paraId="54F5D239" w14:textId="77777777" w:rsidR="006C3A46" w:rsidRPr="00B944C6" w:rsidRDefault="006C3A46" w:rsidP="00DC5D6D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Wadium wpłacone w pieniądzu należy zwrócić na konto nr.: …………………………</w:t>
      </w:r>
    </w:p>
    <w:p w14:paraId="758EA7BA" w14:textId="77777777" w:rsidR="00441B77" w:rsidRPr="00B944C6" w:rsidRDefault="006C3A46" w:rsidP="00DC5D6D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</w:t>
      </w:r>
      <w:r w:rsidR="00A60D05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 xml:space="preserve">, iż Wykonawca jest </w:t>
      </w:r>
      <w:r w:rsidRPr="00B944C6">
        <w:rPr>
          <w:rFonts w:asciiTheme="minorHAnsi" w:hAnsiTheme="minorHAnsi" w:cstheme="minorHAnsi"/>
          <w:i/>
          <w:sz w:val="24"/>
          <w:szCs w:val="24"/>
        </w:rPr>
        <w:t xml:space="preserve">mikro / małym / średnim / dużym / przedsiębiorcą. </w:t>
      </w:r>
      <w:r w:rsidRPr="00B944C6">
        <w:rPr>
          <w:rFonts w:asciiTheme="minorHAnsi" w:hAnsiTheme="minorHAnsi" w:cstheme="minorHAnsi"/>
          <w:i/>
        </w:rPr>
        <w:t>(niepotrzebne skreślić).</w:t>
      </w:r>
    </w:p>
    <w:p w14:paraId="45343D0C" w14:textId="371C9B52" w:rsidR="00263CBD" w:rsidRPr="00B944C6" w:rsidRDefault="00441B77" w:rsidP="00DC5D6D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</w:t>
      </w:r>
      <w:r w:rsidR="00A60D05" w:rsidRPr="00B944C6">
        <w:rPr>
          <w:rFonts w:asciiTheme="minorHAnsi" w:hAnsiTheme="minorHAnsi" w:cstheme="minorHAnsi"/>
          <w:sz w:val="24"/>
          <w:szCs w:val="24"/>
        </w:rPr>
        <w:t>y</w:t>
      </w:r>
      <w:r w:rsidRPr="00B944C6">
        <w:rPr>
          <w:rFonts w:asciiTheme="minorHAnsi" w:hAnsiTheme="minorHAnsi" w:cstheme="minorHAnsi"/>
          <w:sz w:val="24"/>
          <w:szCs w:val="24"/>
        </w:rPr>
        <w:t>, że wypełni</w:t>
      </w:r>
      <w:r w:rsidR="00A60D05" w:rsidRPr="00B944C6">
        <w:rPr>
          <w:rFonts w:asciiTheme="minorHAnsi" w:hAnsiTheme="minorHAnsi" w:cstheme="minorHAnsi"/>
          <w:sz w:val="24"/>
          <w:szCs w:val="24"/>
        </w:rPr>
        <w:t>liśmy</w:t>
      </w:r>
      <w:r w:rsidRPr="00B944C6">
        <w:rPr>
          <w:rFonts w:asciiTheme="minorHAnsi" w:hAnsiTheme="minorHAnsi" w:cstheme="minorHAnsi"/>
          <w:sz w:val="24"/>
          <w:szCs w:val="24"/>
        </w:rPr>
        <w:t xml:space="preserve"> obowiązki informacyjne przewidziane w art. 13 lub art. 14 RODO wobec osób fizycznych, od których dane osobowe bezpośrednio lub pośrednio pozyska</w:t>
      </w:r>
      <w:r w:rsidR="00A60D05" w:rsidRPr="00B944C6">
        <w:rPr>
          <w:rFonts w:asciiTheme="minorHAnsi" w:hAnsiTheme="minorHAnsi" w:cstheme="minorHAnsi"/>
          <w:sz w:val="24"/>
          <w:szCs w:val="24"/>
        </w:rPr>
        <w:t xml:space="preserve">liśmy </w:t>
      </w:r>
      <w:r w:rsidRPr="00B944C6">
        <w:rPr>
          <w:rFonts w:asciiTheme="minorHAnsi" w:hAnsiTheme="minorHAnsi" w:cstheme="minorHAnsi"/>
          <w:sz w:val="24"/>
          <w:szCs w:val="24"/>
        </w:rPr>
        <w:t>w celu ubiegania się o udzielenie zamówienia publicznego  w niniejszym postępowaniu (o ile dotyczy).</w:t>
      </w:r>
    </w:p>
    <w:p w14:paraId="4D8A73DB" w14:textId="77777777" w:rsidR="00A96D20" w:rsidRPr="00B944C6" w:rsidRDefault="00DB6E04" w:rsidP="00DC5D6D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Oświadczamy, że</w:t>
      </w:r>
      <w:r w:rsidR="00263CBD" w:rsidRPr="00B944C6">
        <w:rPr>
          <w:rFonts w:asciiTheme="minorHAnsi" w:hAnsiTheme="minorHAnsi" w:cstheme="minorHAnsi"/>
          <w:sz w:val="24"/>
          <w:szCs w:val="24"/>
        </w:rPr>
        <w:t xml:space="preserve"> beneficjentem rzeczywistym Wykonawcy w rozumieniu ustawy o przeciwdziałaniu praniu pieniędzy oraz finansowaniu terroryzmu jest ……………………..  Zobowiązujemy się w okresie obowiązywania umowy powiadomić Zamawiającego o zmianie beneficjenta rzeczywistego w ciągu 7 dni od dnia zmiany.</w:t>
      </w:r>
    </w:p>
    <w:p w14:paraId="709E591D" w14:textId="110024A4" w:rsidR="00A96D20" w:rsidRPr="00B944C6" w:rsidRDefault="00A96D20" w:rsidP="00DC5D6D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i/>
          <w:sz w:val="24"/>
          <w:szCs w:val="24"/>
        </w:rPr>
      </w:pP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Oferta:   </w:t>
      </w:r>
    </w:p>
    <w:p w14:paraId="05CDA952" w14:textId="77777777" w:rsidR="00A96D20" w:rsidRPr="00B944C6" w:rsidRDefault="00A96D20" w:rsidP="00DC5D6D">
      <w:pPr>
        <w:spacing w:after="0" w:line="240" w:lineRule="auto"/>
        <w:ind w:left="709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944C6">
        <w:rPr>
          <w:rFonts w:ascii="Segoe UI Symbol" w:eastAsia="Times New Roman" w:hAnsi="Segoe UI Symbol" w:cs="Segoe UI Symbol"/>
          <w:color w:val="000000"/>
          <w:sz w:val="24"/>
          <w:szCs w:val="24"/>
          <w:shd w:val="clear" w:color="auto" w:fill="FFFFFF"/>
          <w:lang w:eastAsia="pl-PL"/>
        </w:rPr>
        <w:t>☐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  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nie zawiera informacji stanowiących tajemnicę przedsiębiorstwa, w rozumieniu przepisów o zwalczaniu nieuczciwej konkurencji </w:t>
      </w:r>
    </w:p>
    <w:p w14:paraId="3DE564F6" w14:textId="138F8D92" w:rsidR="00A96D20" w:rsidRPr="00B944C6" w:rsidRDefault="00A96D20" w:rsidP="00DC5D6D">
      <w:pPr>
        <w:spacing w:after="0" w:line="240" w:lineRule="auto"/>
        <w:ind w:left="709" w:hanging="426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944C6">
        <w:rPr>
          <w:rFonts w:ascii="Segoe UI Symbol" w:eastAsia="Times New Roman" w:hAnsi="Segoe UI Symbol" w:cs="Segoe UI Symbol"/>
          <w:color w:val="000000"/>
          <w:sz w:val="24"/>
          <w:szCs w:val="24"/>
          <w:shd w:val="clear" w:color="auto" w:fill="FFFFFF"/>
          <w:lang w:eastAsia="pl-PL"/>
        </w:rPr>
        <w:t>☐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="00493FE9" w:rsidRPr="00B944C6">
        <w:rPr>
          <w:rFonts w:asciiTheme="minorHAnsi" w:eastAsia="Times New Roman" w:hAnsiTheme="minorHAnsi" w:cstheme="minorHAnsi"/>
          <w:color w:val="000000"/>
          <w:sz w:val="24"/>
          <w:szCs w:val="24"/>
          <w:shd w:val="clear" w:color="auto" w:fill="FFFFFF"/>
          <w:lang w:eastAsia="pl-PL"/>
        </w:rPr>
        <w:t xml:space="preserve">   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zawiera informacje stanowiące tajemnicę przedsiębiorstwa w rozumieniu przepisów o zwalczaniu nieuczciwej konkurencji. </w:t>
      </w:r>
    </w:p>
    <w:p w14:paraId="2C412D80" w14:textId="078EDE70" w:rsidR="00A96D20" w:rsidRPr="00B944C6" w:rsidRDefault="00A96D20" w:rsidP="00DC5D6D">
      <w:pPr>
        <w:spacing w:after="0" w:line="240" w:lineRule="auto"/>
        <w:ind w:left="782" w:hanging="426"/>
        <w:rPr>
          <w:rFonts w:asciiTheme="minorHAnsi" w:eastAsia="Times New Roman" w:hAnsiTheme="minorHAnsi" w:cstheme="minorHAnsi"/>
          <w:lang w:eastAsia="pl-PL"/>
        </w:rPr>
      </w:pP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Uzasadnienie 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  <w:lang w:eastAsia="pl-PL"/>
        </w:rPr>
        <w:t>(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należy wykazać, ze zastrzeżone informacje stanowią tajemnicę przedsiębiorstwa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sz w:val="24"/>
          <w:szCs w:val="24"/>
          <w:lang w:eastAsia="pl-PL"/>
        </w:rPr>
        <w:t>):</w:t>
      </w:r>
      <w:r w:rsidRPr="00B944C6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…………………………………………………………………………………………………………………………..……………………………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Uzasadnienie można złożyć na osobnym podpisanym dokumencie.</w:t>
      </w:r>
    </w:p>
    <w:p w14:paraId="5B7B4697" w14:textId="30FAF34D" w:rsidR="00A96D20" w:rsidRPr="00B944C6" w:rsidRDefault="00A96D20" w:rsidP="00DC5D6D">
      <w:pPr>
        <w:spacing w:after="0" w:line="240" w:lineRule="auto"/>
        <w:ind w:left="782" w:hanging="426"/>
        <w:rPr>
          <w:rFonts w:asciiTheme="minorHAnsi" w:eastAsia="Times New Roman" w:hAnsiTheme="minorHAnsi" w:cstheme="minorHAnsi"/>
          <w:lang w:eastAsia="pl-PL"/>
        </w:rPr>
      </w:pP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 xml:space="preserve">Zaznaczyć właściwe pole wyboru znakiem </w:t>
      </w:r>
      <w:r w:rsidRPr="00B944C6">
        <w:rPr>
          <w:rFonts w:ascii="Segoe UI Symbol" w:eastAsia="Times New Roman" w:hAnsi="Segoe UI Symbol" w:cs="Segoe UI Symbol"/>
          <w:color w:val="000000"/>
          <w:lang w:eastAsia="pl-PL"/>
        </w:rPr>
        <w:t>☒</w:t>
      </w:r>
      <w:r w:rsidRPr="00B944C6">
        <w:rPr>
          <w:rFonts w:asciiTheme="minorHAnsi" w:eastAsia="Times New Roman" w:hAnsiTheme="minorHAnsi" w:cstheme="minorHAnsi"/>
          <w:i/>
          <w:iCs/>
          <w:color w:val="000000"/>
          <w:lang w:eastAsia="pl-PL"/>
        </w:rPr>
        <w:t>. Brak zaznaczenia będzie oznaczał iż Wykonawca nie zastrzega tajemnicy przedsiębiorstwa.</w:t>
      </w:r>
    </w:p>
    <w:p w14:paraId="076FB533" w14:textId="721FF88F" w:rsidR="005246D5" w:rsidRPr="00B944C6" w:rsidRDefault="006C3A46" w:rsidP="00DC5D6D">
      <w:pPr>
        <w:numPr>
          <w:ilvl w:val="0"/>
          <w:numId w:val="10"/>
        </w:numPr>
        <w:spacing w:after="0"/>
        <w:ind w:left="284" w:hanging="426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>Osoba umocowana do kontaktów z zamawiającym: ……………… tel.: …………………mail: ……………..</w:t>
      </w:r>
    </w:p>
    <w:p w14:paraId="3D2550D2" w14:textId="74328BC5" w:rsidR="006C3A46" w:rsidRPr="00B944C6" w:rsidRDefault="005246D5" w:rsidP="00B944C6">
      <w:pPr>
        <w:spacing w:after="0"/>
        <w:ind w:left="284"/>
        <w:contextualSpacing/>
        <w:rPr>
          <w:rFonts w:asciiTheme="minorHAnsi" w:hAnsiTheme="minorHAnsi" w:cstheme="minorHAnsi"/>
          <w:sz w:val="24"/>
          <w:szCs w:val="24"/>
        </w:rPr>
      </w:pPr>
      <w:r w:rsidRPr="00B944C6">
        <w:rPr>
          <w:rFonts w:asciiTheme="minorHAnsi" w:hAnsiTheme="minorHAnsi" w:cstheme="minorHAnsi"/>
          <w:sz w:val="24"/>
          <w:szCs w:val="24"/>
        </w:rPr>
        <w:t xml:space="preserve">UWAGA: 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zgodnie z SWZ, Zamawiający będzie kontaktował się ze wskazanym tutaj przedstawicielem Wykonawcy  elektronicznie poprzez: </w:t>
      </w:r>
      <w:r w:rsidRPr="00B944C6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https://platformazakupowa.pl/pn/khk</w:t>
      </w:r>
      <w:r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 xml:space="preserve"> (</w:t>
      </w:r>
      <w:r w:rsidR="00F9448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wyjątkowo na adres mailowy: na adres mailowy podany w pkt 1</w:t>
      </w:r>
      <w:r w:rsidR="00E058D3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4</w:t>
      </w:r>
      <w:r w:rsidR="00F9448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)</w:t>
      </w:r>
      <w:r w:rsidR="009709AF" w:rsidRPr="00B944C6">
        <w:rPr>
          <w:rFonts w:asciiTheme="minorHAnsi" w:eastAsia="Times New Roman" w:hAnsiTheme="minorHAnsi" w:cstheme="minorHAnsi"/>
          <w:bCs/>
          <w:sz w:val="24"/>
          <w:szCs w:val="24"/>
          <w:lang w:eastAsia="ar-SA"/>
        </w:rPr>
        <w:t>.</w:t>
      </w:r>
    </w:p>
    <w:p w14:paraId="5B9A61D4" w14:textId="77777777" w:rsidR="00D170A1" w:rsidRPr="00B944C6" w:rsidRDefault="00D170A1" w:rsidP="00B944C6">
      <w:pPr>
        <w:spacing w:after="0"/>
        <w:ind w:left="-142"/>
        <w:rPr>
          <w:rFonts w:asciiTheme="minorHAnsi" w:hAnsiTheme="minorHAnsi" w:cstheme="minorHAnsi"/>
          <w:b/>
          <w:sz w:val="24"/>
          <w:szCs w:val="24"/>
          <w:u w:val="single"/>
          <w:lang w:eastAsia="ar-SA"/>
        </w:rPr>
      </w:pPr>
    </w:p>
    <w:p w14:paraId="22B32CF2" w14:textId="57092CE2" w:rsidR="002B4F3C" w:rsidRPr="00B944C6" w:rsidRDefault="002B4F3C" w:rsidP="00B944C6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160BBA2A" w14:textId="77777777" w:rsidR="007C5E27" w:rsidRPr="00B944C6" w:rsidRDefault="007C5E27" w:rsidP="00B944C6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  <w:i/>
          <w:sz w:val="24"/>
          <w:szCs w:val="24"/>
        </w:rPr>
      </w:pPr>
    </w:p>
    <w:p w14:paraId="1783A95D" w14:textId="26DA5247" w:rsidR="00D535B4" w:rsidRPr="00546B50" w:rsidRDefault="00D535B4" w:rsidP="00546B50">
      <w:pPr>
        <w:keepNext/>
        <w:tabs>
          <w:tab w:val="num" w:pos="0"/>
        </w:tabs>
        <w:spacing w:after="0"/>
        <w:ind w:left="5368"/>
        <w:outlineLvl w:val="0"/>
        <w:rPr>
          <w:rFonts w:asciiTheme="minorHAnsi" w:hAnsiTheme="minorHAnsi" w:cstheme="minorHAnsi"/>
          <w:i/>
        </w:rPr>
      </w:pPr>
      <w:r w:rsidRPr="00B944C6">
        <w:rPr>
          <w:rFonts w:asciiTheme="minorHAnsi" w:hAnsiTheme="minorHAnsi" w:cstheme="minorHAnsi"/>
          <w:i/>
        </w:rPr>
        <w:t>(kwalifikowany podpis elektroniczny)</w:t>
      </w:r>
    </w:p>
    <w:sectPr w:rsidR="00D535B4" w:rsidRPr="00546B50" w:rsidSect="00597EE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43C77" w14:textId="77777777" w:rsidR="003067FB" w:rsidRDefault="003067FB" w:rsidP="00D9143F">
      <w:pPr>
        <w:spacing w:after="0" w:line="240" w:lineRule="auto"/>
      </w:pPr>
      <w:r>
        <w:separator/>
      </w:r>
    </w:p>
  </w:endnote>
  <w:endnote w:type="continuationSeparator" w:id="0">
    <w:p w14:paraId="4C1B3E89" w14:textId="77777777" w:rsidR="003067FB" w:rsidRDefault="003067FB" w:rsidP="00D91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9953C" w14:textId="77777777" w:rsidR="00D7211C" w:rsidRDefault="00D7211C">
    <w:pPr>
      <w:pStyle w:val="Stopka"/>
      <w:jc w:val="right"/>
      <w:rPr>
        <w:rFonts w:ascii="Garamond" w:hAnsi="Garamond"/>
        <w:b/>
        <w:bCs/>
        <w:sz w:val="16"/>
        <w:szCs w:val="16"/>
      </w:rPr>
    </w:pPr>
    <w:r w:rsidRPr="00D9143F">
      <w:rPr>
        <w:rFonts w:ascii="Garamond" w:hAnsi="Garamond"/>
        <w:sz w:val="16"/>
        <w:szCs w:val="16"/>
      </w:rPr>
      <w:t xml:space="preserve">Strona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PAGE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>
      <w:rPr>
        <w:rFonts w:ascii="Garamond" w:hAnsi="Garamond"/>
        <w:b/>
        <w:bCs/>
        <w:noProof/>
        <w:sz w:val="16"/>
        <w:szCs w:val="16"/>
      </w:rPr>
      <w:t>17</w:t>
    </w:r>
    <w:r w:rsidRPr="00D9143F">
      <w:rPr>
        <w:rFonts w:ascii="Garamond" w:hAnsi="Garamond"/>
        <w:b/>
        <w:bCs/>
        <w:sz w:val="16"/>
        <w:szCs w:val="16"/>
      </w:rPr>
      <w:fldChar w:fldCharType="end"/>
    </w:r>
    <w:r w:rsidRPr="00D9143F">
      <w:rPr>
        <w:rFonts w:ascii="Garamond" w:hAnsi="Garamond"/>
        <w:sz w:val="16"/>
        <w:szCs w:val="16"/>
      </w:rPr>
      <w:t xml:space="preserve"> z </w:t>
    </w:r>
    <w:r w:rsidRPr="00D9143F">
      <w:rPr>
        <w:rFonts w:ascii="Garamond" w:hAnsi="Garamond"/>
        <w:b/>
        <w:bCs/>
        <w:sz w:val="16"/>
        <w:szCs w:val="16"/>
      </w:rPr>
      <w:fldChar w:fldCharType="begin"/>
    </w:r>
    <w:r w:rsidRPr="00D9143F">
      <w:rPr>
        <w:rFonts w:ascii="Garamond" w:hAnsi="Garamond"/>
        <w:b/>
        <w:bCs/>
        <w:sz w:val="16"/>
        <w:szCs w:val="16"/>
      </w:rPr>
      <w:instrText>NUMPAGES</w:instrText>
    </w:r>
    <w:r w:rsidRPr="00D9143F">
      <w:rPr>
        <w:rFonts w:ascii="Garamond" w:hAnsi="Garamond"/>
        <w:b/>
        <w:bCs/>
        <w:sz w:val="16"/>
        <w:szCs w:val="16"/>
      </w:rPr>
      <w:fldChar w:fldCharType="separate"/>
    </w:r>
    <w:r>
      <w:rPr>
        <w:rFonts w:ascii="Garamond" w:hAnsi="Garamond"/>
        <w:b/>
        <w:bCs/>
        <w:noProof/>
        <w:sz w:val="16"/>
        <w:szCs w:val="16"/>
      </w:rPr>
      <w:t>25</w:t>
    </w:r>
    <w:r w:rsidRPr="00D9143F">
      <w:rPr>
        <w:rFonts w:ascii="Garamond" w:hAnsi="Garamond"/>
        <w:b/>
        <w:bCs/>
        <w:sz w:val="16"/>
        <w:szCs w:val="16"/>
      </w:rPr>
      <w:fldChar w:fldCharType="end"/>
    </w:r>
  </w:p>
  <w:p w14:paraId="047D1631" w14:textId="77777777" w:rsidR="00B944C6" w:rsidRDefault="00B944C6" w:rsidP="00B944C6">
    <w:pPr>
      <w:pStyle w:val="Stopka"/>
    </w:pPr>
    <w:r>
      <w:t xml:space="preserve">Dokument dostosowany do standardów </w:t>
    </w:r>
    <w:r w:rsidRPr="00D359DB">
      <w:t>W</w:t>
    </w:r>
    <w:r>
      <w:t>CA</w:t>
    </w:r>
    <w:r w:rsidRPr="00D359DB">
      <w:t>G</w:t>
    </w:r>
    <w:r>
      <w:t xml:space="preserve"> </w:t>
    </w:r>
  </w:p>
  <w:p w14:paraId="3727949D" w14:textId="77777777" w:rsidR="00B944C6" w:rsidRDefault="00B944C6">
    <w:pPr>
      <w:pStyle w:val="Stopka"/>
      <w:jc w:val="right"/>
      <w:rPr>
        <w:rFonts w:ascii="Garamond" w:hAnsi="Garamond"/>
        <w:b/>
        <w:bCs/>
        <w:sz w:val="16"/>
        <w:szCs w:val="16"/>
      </w:rPr>
    </w:pPr>
  </w:p>
  <w:p w14:paraId="6DAA4456" w14:textId="77777777" w:rsidR="00B944C6" w:rsidRPr="00D9143F" w:rsidRDefault="00B944C6">
    <w:pPr>
      <w:pStyle w:val="Stopka"/>
      <w:jc w:val="right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78DBA" w14:textId="77777777" w:rsidR="003067FB" w:rsidRDefault="003067FB" w:rsidP="00D9143F">
      <w:pPr>
        <w:spacing w:after="0" w:line="240" w:lineRule="auto"/>
      </w:pPr>
      <w:r>
        <w:separator/>
      </w:r>
    </w:p>
  </w:footnote>
  <w:footnote w:type="continuationSeparator" w:id="0">
    <w:p w14:paraId="5ECFBB3C" w14:textId="77777777" w:rsidR="003067FB" w:rsidRDefault="003067FB" w:rsidP="00D91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6507" w14:textId="77777777" w:rsidR="00D7211C" w:rsidRDefault="00D7211C" w:rsidP="00D17165">
    <w:pPr>
      <w:pStyle w:val="Nagwek"/>
      <w:tabs>
        <w:tab w:val="clear" w:pos="4536"/>
        <w:tab w:val="clear" w:pos="9072"/>
        <w:tab w:val="left" w:pos="45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bCs/>
        <w:i w:val="0"/>
        <w:sz w:val="20"/>
        <w:szCs w:val="20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eastAsia="TimesNewRomanPSMT" w:hAnsi="TimesNewRomanPSMT" w:cs="TimesNewRomanPSMT"/>
        <w:b/>
        <w:bCs/>
        <w:color w:val="00000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Garamond"/>
        <w:b w:val="0"/>
        <w:color w:val="000000"/>
        <w:sz w:val="20"/>
        <w:szCs w:val="20"/>
      </w:rPr>
    </w:lvl>
  </w:abstractNum>
  <w:abstractNum w:abstractNumId="3" w15:restartNumberingAfterBreak="0">
    <w:nsid w:val="00000009"/>
    <w:multiLevelType w:val="singleLevel"/>
    <w:tmpl w:val="95FA0BF8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Garamond"/>
        <w:b w:val="0"/>
        <w:i w:val="0"/>
        <w:sz w:val="20"/>
        <w:szCs w:val="20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cs="Times New Roman"/>
        <w:b w:val="0"/>
        <w:sz w:val="20"/>
        <w:szCs w:val="20"/>
      </w:rPr>
    </w:lvl>
  </w:abstractNum>
  <w:abstractNum w:abstractNumId="5" w15:restartNumberingAfterBreak="0">
    <w:nsid w:val="00000015"/>
    <w:multiLevelType w:val="multilevel"/>
    <w:tmpl w:val="549A28C4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 w:cs="Times New Roman" w:hint="default"/>
        <w:b w:val="0"/>
        <w:bCs w:val="0"/>
        <w:iCs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17"/>
    <w:multiLevelType w:val="multilevel"/>
    <w:tmpl w:val="AA4CB714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Garamond" w:hAnsi="Garamond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>
        <w:rFonts w:ascii="Garamond" w:hAnsi="Garamond" w:cs="Courier New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7" w15:restartNumberingAfterBreak="0">
    <w:nsid w:val="0000001A"/>
    <w:multiLevelType w:val="singleLevel"/>
    <w:tmpl w:val="0000001A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740" w:hanging="360"/>
      </w:pPr>
      <w:rPr>
        <w:rFonts w:ascii="Symbol" w:hAnsi="Symbol" w:cs="Garamond"/>
        <w:b w:val="0"/>
        <w:bCs/>
        <w:iCs/>
        <w:sz w:val="20"/>
        <w:szCs w:val="20"/>
      </w:rPr>
    </w:lvl>
  </w:abstractNum>
  <w:abstractNum w:abstractNumId="8" w15:restartNumberingAfterBreak="0">
    <w:nsid w:val="01D030E9"/>
    <w:multiLevelType w:val="multilevel"/>
    <w:tmpl w:val="CB120F30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1ED12BF"/>
    <w:multiLevelType w:val="multilevel"/>
    <w:tmpl w:val="3D16DB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A94D6B"/>
    <w:multiLevelType w:val="multilevel"/>
    <w:tmpl w:val="6B7E35C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7234E3"/>
    <w:multiLevelType w:val="hybridMultilevel"/>
    <w:tmpl w:val="D406939A"/>
    <w:lvl w:ilvl="0" w:tplc="EE8CF876">
      <w:start w:val="1"/>
      <w:numFmt w:val="decimal"/>
      <w:lvlText w:val="%1."/>
      <w:lvlJc w:val="left"/>
      <w:pPr>
        <w:ind w:left="360" w:hanging="360"/>
      </w:pPr>
      <w:rPr>
        <w:rFonts w:ascii="Garamond" w:eastAsia="Calibri" w:hAnsi="Garamond" w:cs="Arial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0750615"/>
    <w:multiLevelType w:val="hybridMultilevel"/>
    <w:tmpl w:val="6B26F53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5FC3D04">
      <w:start w:val="1"/>
      <w:numFmt w:val="decimal"/>
      <w:lvlText w:val="%2."/>
      <w:lvlJc w:val="left"/>
      <w:pPr>
        <w:ind w:left="1785" w:hanging="705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31EE4"/>
    <w:multiLevelType w:val="multilevel"/>
    <w:tmpl w:val="8D1CE104"/>
    <w:lvl w:ilvl="0">
      <w:start w:val="12"/>
      <w:numFmt w:val="decimal"/>
      <w:lvlText w:val="%1."/>
      <w:lvlJc w:val="left"/>
      <w:pPr>
        <w:ind w:left="405" w:hanging="405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1077" w:hanging="405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Calibri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511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816" w:hanging="1440"/>
      </w:pPr>
      <w:rPr>
        <w:rFonts w:eastAsia="Calibri" w:hint="default"/>
        <w:b w:val="0"/>
      </w:rPr>
    </w:lvl>
  </w:abstractNum>
  <w:abstractNum w:abstractNumId="14" w15:restartNumberingAfterBreak="0">
    <w:nsid w:val="1311366D"/>
    <w:multiLevelType w:val="hybridMultilevel"/>
    <w:tmpl w:val="E1C8545C"/>
    <w:lvl w:ilvl="0" w:tplc="E70EAF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2B5968"/>
    <w:multiLevelType w:val="multilevel"/>
    <w:tmpl w:val="FC76C744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4E7114C"/>
    <w:multiLevelType w:val="hybridMultilevel"/>
    <w:tmpl w:val="4FBC42EC"/>
    <w:lvl w:ilvl="0" w:tplc="83BEA7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DC0707"/>
    <w:multiLevelType w:val="hybridMultilevel"/>
    <w:tmpl w:val="DE26F90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8" w15:restartNumberingAfterBreak="0">
    <w:nsid w:val="218401AF"/>
    <w:multiLevelType w:val="multilevel"/>
    <w:tmpl w:val="1CA2C9CC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7413B4"/>
    <w:multiLevelType w:val="hybridMultilevel"/>
    <w:tmpl w:val="E9EA6F52"/>
    <w:lvl w:ilvl="0" w:tplc="2F0687CA">
      <w:start w:val="1"/>
      <w:numFmt w:val="decimal"/>
      <w:lvlText w:val="%1."/>
      <w:lvlJc w:val="left"/>
      <w:pPr>
        <w:ind w:left="720" w:hanging="360"/>
      </w:pPr>
      <w:rPr>
        <w:rFonts w:eastAsia="Calibri" w:cs="Tahoma" w:hint="default"/>
      </w:rPr>
    </w:lvl>
    <w:lvl w:ilvl="1" w:tplc="074C5232">
      <w:start w:val="1"/>
      <w:numFmt w:val="lowerLetter"/>
      <w:lvlText w:val="%2)"/>
      <w:lvlJc w:val="left"/>
      <w:pPr>
        <w:ind w:left="144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87346E"/>
    <w:multiLevelType w:val="hybridMultilevel"/>
    <w:tmpl w:val="DD161B7C"/>
    <w:lvl w:ilvl="0" w:tplc="7EE0CB2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163E92CC">
      <w:start w:val="1"/>
      <w:numFmt w:val="lowerLetter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0D4CF8"/>
    <w:multiLevelType w:val="multilevel"/>
    <w:tmpl w:val="2AD6BC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1F53B4B"/>
    <w:multiLevelType w:val="hybridMultilevel"/>
    <w:tmpl w:val="57141CD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356C4B"/>
    <w:multiLevelType w:val="hybridMultilevel"/>
    <w:tmpl w:val="510A7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04482FA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071DF"/>
    <w:multiLevelType w:val="multilevel"/>
    <w:tmpl w:val="C6263B82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E8F3A66"/>
    <w:multiLevelType w:val="multilevel"/>
    <w:tmpl w:val="E5DCDFB4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754F1F"/>
    <w:multiLevelType w:val="multilevel"/>
    <w:tmpl w:val="347E0DCC"/>
    <w:lvl w:ilvl="0">
      <w:start w:val="1"/>
      <w:numFmt w:val="decimal"/>
      <w:pStyle w:val="2poziomEL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poziomELO"/>
      <w:lvlText w:val="%1.%2."/>
      <w:lvlJc w:val="left"/>
      <w:pPr>
        <w:tabs>
          <w:tab w:val="num" w:pos="574"/>
        </w:tabs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D370F0D"/>
    <w:multiLevelType w:val="multilevel"/>
    <w:tmpl w:val="D256C9B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60" w:hanging="405"/>
      </w:pPr>
      <w:rPr>
        <w:rFonts w:hint="default"/>
        <w:b w:val="0"/>
        <w:sz w:val="20"/>
        <w:u w:val="none"/>
      </w:rPr>
    </w:lvl>
    <w:lvl w:ilvl="2">
      <w:start w:val="1"/>
      <w:numFmt w:val="decimal"/>
      <w:lvlText w:val="%3)"/>
      <w:lvlJc w:val="left"/>
      <w:pPr>
        <w:ind w:left="1430" w:hanging="720"/>
      </w:pPr>
      <w:rPr>
        <w:rFonts w:ascii="Garamond" w:eastAsia="Times New Roman" w:hAnsi="Garamond" w:cs="Garamond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28" w15:restartNumberingAfterBreak="0">
    <w:nsid w:val="4D416A77"/>
    <w:multiLevelType w:val="hybridMultilevel"/>
    <w:tmpl w:val="6C6CE190"/>
    <w:lvl w:ilvl="0" w:tplc="C04482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F484F4B"/>
    <w:multiLevelType w:val="hybridMultilevel"/>
    <w:tmpl w:val="1338C654"/>
    <w:lvl w:ilvl="0" w:tplc="419C6B6C">
      <w:start w:val="1"/>
      <w:numFmt w:val="decimal"/>
      <w:lvlText w:val="%1)"/>
      <w:lvlJc w:val="left"/>
      <w:pPr>
        <w:ind w:left="786" w:hanging="360"/>
      </w:pPr>
      <w:rPr>
        <w:rFonts w:ascii="Garamond" w:hAnsi="Garamond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0FD4269"/>
    <w:multiLevelType w:val="multilevel"/>
    <w:tmpl w:val="694E3826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23D4073"/>
    <w:multiLevelType w:val="multilevel"/>
    <w:tmpl w:val="026AF7B4"/>
    <w:lvl w:ilvl="0">
      <w:start w:val="8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2" w15:restartNumberingAfterBreak="0">
    <w:nsid w:val="550C7799"/>
    <w:multiLevelType w:val="hybridMultilevel"/>
    <w:tmpl w:val="E7B817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FA737C"/>
    <w:multiLevelType w:val="hybridMultilevel"/>
    <w:tmpl w:val="6BCCE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16216"/>
    <w:multiLevelType w:val="multilevel"/>
    <w:tmpl w:val="6F9C368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DDF7276"/>
    <w:multiLevelType w:val="hybridMultilevel"/>
    <w:tmpl w:val="5BEAAD6C"/>
    <w:lvl w:ilvl="0" w:tplc="36F6D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DF836F8"/>
    <w:multiLevelType w:val="multilevel"/>
    <w:tmpl w:val="30D6F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CB3FFA"/>
    <w:multiLevelType w:val="multilevel"/>
    <w:tmpl w:val="40FC63A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25B7834"/>
    <w:multiLevelType w:val="hybridMultilevel"/>
    <w:tmpl w:val="E5323A44"/>
    <w:lvl w:ilvl="0" w:tplc="C9E28938">
      <w:start w:val="1"/>
      <w:numFmt w:val="decimal"/>
      <w:lvlText w:val="%1."/>
      <w:lvlJc w:val="left"/>
      <w:pPr>
        <w:ind w:left="360" w:hanging="360"/>
      </w:pPr>
      <w:rPr>
        <w:rFonts w:ascii="Garamond" w:hAnsi="Garamond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3672188"/>
    <w:multiLevelType w:val="hybridMultilevel"/>
    <w:tmpl w:val="02EC7E38"/>
    <w:lvl w:ilvl="0" w:tplc="B2D8B51C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679517F4"/>
    <w:multiLevelType w:val="hybridMultilevel"/>
    <w:tmpl w:val="CB1A3F7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9261984"/>
    <w:multiLevelType w:val="multilevel"/>
    <w:tmpl w:val="B5364F68"/>
    <w:lvl w:ilvl="0">
      <w:start w:val="1"/>
      <w:numFmt w:val="decimal"/>
      <w:pStyle w:val="Akapit1"/>
      <w:lvlText w:val="%1."/>
      <w:lvlJc w:val="left"/>
      <w:pPr>
        <w:ind w:left="360" w:hanging="360"/>
      </w:pPr>
    </w:lvl>
    <w:lvl w:ilvl="1">
      <w:start w:val="1"/>
      <w:numFmt w:val="decimal"/>
      <w:pStyle w:val="Akapit11"/>
      <w:lvlText w:val="%1.%2."/>
      <w:lvlJc w:val="left"/>
      <w:pPr>
        <w:ind w:left="792" w:hanging="432"/>
      </w:p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</w:lvl>
    <w:lvl w:ilvl="3">
      <w:start w:val="1"/>
      <w:numFmt w:val="decimal"/>
      <w:pStyle w:val="Akapit111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AFB76F0"/>
    <w:multiLevelType w:val="hybridMultilevel"/>
    <w:tmpl w:val="6144F0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6B9F03C9"/>
    <w:multiLevelType w:val="multilevel"/>
    <w:tmpl w:val="4F62EF7A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BF61B5F"/>
    <w:multiLevelType w:val="hybridMultilevel"/>
    <w:tmpl w:val="73E216EA"/>
    <w:lvl w:ilvl="0" w:tplc="04150011">
      <w:start w:val="1"/>
      <w:numFmt w:val="decimal"/>
      <w:lvlText w:val="%1)"/>
      <w:lvlJc w:val="left"/>
      <w:pPr>
        <w:ind w:left="1035" w:hanging="360"/>
      </w:pPr>
    </w:lvl>
    <w:lvl w:ilvl="1" w:tplc="04150019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5" w15:restartNumberingAfterBreak="0">
    <w:nsid w:val="6FB40DE7"/>
    <w:multiLevelType w:val="hybridMultilevel"/>
    <w:tmpl w:val="8FCE609A"/>
    <w:lvl w:ilvl="0" w:tplc="51CA0236">
      <w:start w:val="1"/>
      <w:numFmt w:val="lowerLetter"/>
      <w:lvlText w:val="%1)"/>
      <w:lvlJc w:val="left"/>
      <w:pPr>
        <w:ind w:left="1776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6FCD61CC"/>
    <w:multiLevelType w:val="hybridMultilevel"/>
    <w:tmpl w:val="1F02F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1167BC"/>
    <w:multiLevelType w:val="hybridMultilevel"/>
    <w:tmpl w:val="C76607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71E07DDC"/>
    <w:multiLevelType w:val="multilevel"/>
    <w:tmpl w:val="7EE815A6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4E95A41"/>
    <w:multiLevelType w:val="multilevel"/>
    <w:tmpl w:val="7F64A62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  <w:b w:val="0"/>
        <w:bCs/>
        <w:color w:val="auto"/>
        <w:sz w:val="18"/>
        <w:szCs w:val="16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bCs/>
        <w:sz w:val="18"/>
        <w:szCs w:val="16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5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286181"/>
    <w:multiLevelType w:val="multilevel"/>
    <w:tmpl w:val="89B44D4C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78E421E6"/>
    <w:multiLevelType w:val="hybridMultilevel"/>
    <w:tmpl w:val="BB2888AA"/>
    <w:lvl w:ilvl="0" w:tplc="539CE0DE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C0A714F"/>
    <w:multiLevelType w:val="hybridMultilevel"/>
    <w:tmpl w:val="85322D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F8721AF"/>
    <w:multiLevelType w:val="multilevel"/>
    <w:tmpl w:val="BB08C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6716049">
    <w:abstractNumId w:val="10"/>
  </w:num>
  <w:num w:numId="2" w16cid:durableId="883714829">
    <w:abstractNumId w:val="33"/>
  </w:num>
  <w:num w:numId="3" w16cid:durableId="14415355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7129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2761422">
    <w:abstractNumId w:val="41"/>
  </w:num>
  <w:num w:numId="6" w16cid:durableId="1878154988">
    <w:abstractNumId w:val="28"/>
  </w:num>
  <w:num w:numId="7" w16cid:durableId="212153294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54921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7039497">
    <w:abstractNumId w:val="48"/>
  </w:num>
  <w:num w:numId="10" w16cid:durableId="1145126587">
    <w:abstractNumId w:val="50"/>
  </w:num>
  <w:num w:numId="11" w16cid:durableId="1960068268">
    <w:abstractNumId w:val="12"/>
  </w:num>
  <w:num w:numId="12" w16cid:durableId="1895044233">
    <w:abstractNumId w:val="40"/>
  </w:num>
  <w:num w:numId="13" w16cid:durableId="17118809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3915116">
    <w:abstractNumId w:val="11"/>
  </w:num>
  <w:num w:numId="15" w16cid:durableId="436098597">
    <w:abstractNumId w:val="44"/>
  </w:num>
  <w:num w:numId="16" w16cid:durableId="1044985569">
    <w:abstractNumId w:val="35"/>
  </w:num>
  <w:num w:numId="17" w16cid:durableId="423956482">
    <w:abstractNumId w:val="19"/>
  </w:num>
  <w:num w:numId="18" w16cid:durableId="1556163996">
    <w:abstractNumId w:val="42"/>
  </w:num>
  <w:num w:numId="19" w16cid:durableId="287587426">
    <w:abstractNumId w:val="29"/>
  </w:num>
  <w:num w:numId="20" w16cid:durableId="1408378904">
    <w:abstractNumId w:val="38"/>
  </w:num>
  <w:num w:numId="21" w16cid:durableId="1906799821">
    <w:abstractNumId w:val="46"/>
  </w:num>
  <w:num w:numId="22" w16cid:durableId="1173301265">
    <w:abstractNumId w:val="32"/>
  </w:num>
  <w:num w:numId="23" w16cid:durableId="655188025">
    <w:abstractNumId w:val="27"/>
  </w:num>
  <w:num w:numId="24" w16cid:durableId="1241526675">
    <w:abstractNumId w:val="30"/>
  </w:num>
  <w:num w:numId="25" w16cid:durableId="1650208583">
    <w:abstractNumId w:val="47"/>
  </w:num>
  <w:num w:numId="26" w16cid:durableId="1121921329">
    <w:abstractNumId w:val="24"/>
  </w:num>
  <w:num w:numId="27" w16cid:durableId="577521802">
    <w:abstractNumId w:val="20"/>
  </w:num>
  <w:num w:numId="28" w16cid:durableId="242690742">
    <w:abstractNumId w:val="9"/>
  </w:num>
  <w:num w:numId="29" w16cid:durableId="565915763">
    <w:abstractNumId w:val="43"/>
  </w:num>
  <w:num w:numId="30" w16cid:durableId="1857037215">
    <w:abstractNumId w:val="22"/>
  </w:num>
  <w:num w:numId="31" w16cid:durableId="1714622680">
    <w:abstractNumId w:val="4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34161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525144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75728197">
    <w:abstractNumId w:val="2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35177562">
    <w:abstractNumId w:val="51"/>
  </w:num>
  <w:num w:numId="36" w16cid:durableId="739594675">
    <w:abstractNumId w:val="15"/>
  </w:num>
  <w:num w:numId="37" w16cid:durableId="281038777">
    <w:abstractNumId w:val="25"/>
  </w:num>
  <w:num w:numId="38" w16cid:durableId="779758514">
    <w:abstractNumId w:val="49"/>
  </w:num>
  <w:num w:numId="39" w16cid:durableId="1424649853">
    <w:abstractNumId w:val="21"/>
  </w:num>
  <w:num w:numId="40" w16cid:durableId="1022127827">
    <w:abstractNumId w:val="34"/>
  </w:num>
  <w:num w:numId="41" w16cid:durableId="669140477">
    <w:abstractNumId w:val="18"/>
  </w:num>
  <w:num w:numId="42" w16cid:durableId="1161002720">
    <w:abstractNumId w:val="37"/>
  </w:num>
  <w:num w:numId="43" w16cid:durableId="851145849">
    <w:abstractNumId w:val="8"/>
  </w:num>
  <w:num w:numId="44" w16cid:durableId="1582829090">
    <w:abstractNumId w:val="17"/>
  </w:num>
  <w:num w:numId="45" w16cid:durableId="149255812">
    <w:abstractNumId w:val="5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78759283">
    <w:abstractNumId w:val="13"/>
  </w:num>
  <w:num w:numId="47" w16cid:durableId="944846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5004101">
    <w:abstractNumId w:val="52"/>
  </w:num>
  <w:num w:numId="49" w16cid:durableId="1578058297">
    <w:abstractNumId w:val="45"/>
  </w:num>
  <w:num w:numId="50" w16cid:durableId="1178085212">
    <w:abstractNumId w:val="39"/>
  </w:num>
  <w:num w:numId="51" w16cid:durableId="141389329">
    <w:abstractNumId w:val="36"/>
  </w:num>
  <w:num w:numId="52" w16cid:durableId="724107941">
    <w:abstractNumId w:val="54"/>
    <w:lvlOverride w:ilvl="0">
      <w:lvl w:ilvl="0">
        <w:numFmt w:val="decimal"/>
        <w:lvlText w:val="%1."/>
        <w:lvlJc w:val="left"/>
      </w:lvl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935"/>
    <w:rsid w:val="00001581"/>
    <w:rsid w:val="00002206"/>
    <w:rsid w:val="00002721"/>
    <w:rsid w:val="000032D9"/>
    <w:rsid w:val="00003A2C"/>
    <w:rsid w:val="00003B23"/>
    <w:rsid w:val="00004A1D"/>
    <w:rsid w:val="00006229"/>
    <w:rsid w:val="000078B9"/>
    <w:rsid w:val="000079F9"/>
    <w:rsid w:val="00012503"/>
    <w:rsid w:val="00012BE6"/>
    <w:rsid w:val="00013D2A"/>
    <w:rsid w:val="00015849"/>
    <w:rsid w:val="00015A86"/>
    <w:rsid w:val="00017230"/>
    <w:rsid w:val="0001744E"/>
    <w:rsid w:val="0002482C"/>
    <w:rsid w:val="00024844"/>
    <w:rsid w:val="00025B79"/>
    <w:rsid w:val="00026FE2"/>
    <w:rsid w:val="000308F7"/>
    <w:rsid w:val="00031B30"/>
    <w:rsid w:val="00031EB7"/>
    <w:rsid w:val="00033E91"/>
    <w:rsid w:val="00036635"/>
    <w:rsid w:val="00040209"/>
    <w:rsid w:val="000407EA"/>
    <w:rsid w:val="00042681"/>
    <w:rsid w:val="000427D2"/>
    <w:rsid w:val="00042EBF"/>
    <w:rsid w:val="00044B1A"/>
    <w:rsid w:val="00044EFE"/>
    <w:rsid w:val="0004525D"/>
    <w:rsid w:val="00046406"/>
    <w:rsid w:val="000465F4"/>
    <w:rsid w:val="00046F7F"/>
    <w:rsid w:val="00050675"/>
    <w:rsid w:val="000532B1"/>
    <w:rsid w:val="0005554B"/>
    <w:rsid w:val="00055991"/>
    <w:rsid w:val="00056BFE"/>
    <w:rsid w:val="0006332F"/>
    <w:rsid w:val="00064ACF"/>
    <w:rsid w:val="00065792"/>
    <w:rsid w:val="00067415"/>
    <w:rsid w:val="000674C2"/>
    <w:rsid w:val="00070F8C"/>
    <w:rsid w:val="00071C6D"/>
    <w:rsid w:val="00071D14"/>
    <w:rsid w:val="00072A8D"/>
    <w:rsid w:val="00072D30"/>
    <w:rsid w:val="00077280"/>
    <w:rsid w:val="0008031C"/>
    <w:rsid w:val="00080D65"/>
    <w:rsid w:val="00081854"/>
    <w:rsid w:val="00081B96"/>
    <w:rsid w:val="000826DD"/>
    <w:rsid w:val="00082B26"/>
    <w:rsid w:val="00082B4D"/>
    <w:rsid w:val="00082D35"/>
    <w:rsid w:val="000832D5"/>
    <w:rsid w:val="00083A63"/>
    <w:rsid w:val="00086B37"/>
    <w:rsid w:val="00090F45"/>
    <w:rsid w:val="00092206"/>
    <w:rsid w:val="0009323D"/>
    <w:rsid w:val="00093D2F"/>
    <w:rsid w:val="00094AAF"/>
    <w:rsid w:val="0009534C"/>
    <w:rsid w:val="00095B6B"/>
    <w:rsid w:val="00096709"/>
    <w:rsid w:val="000A115B"/>
    <w:rsid w:val="000A12C0"/>
    <w:rsid w:val="000A154C"/>
    <w:rsid w:val="000A38F3"/>
    <w:rsid w:val="000A5092"/>
    <w:rsid w:val="000A583E"/>
    <w:rsid w:val="000B0057"/>
    <w:rsid w:val="000B014B"/>
    <w:rsid w:val="000B17D9"/>
    <w:rsid w:val="000B1BAF"/>
    <w:rsid w:val="000B2F54"/>
    <w:rsid w:val="000B3CA0"/>
    <w:rsid w:val="000B5170"/>
    <w:rsid w:val="000B54A0"/>
    <w:rsid w:val="000B586A"/>
    <w:rsid w:val="000B6E1F"/>
    <w:rsid w:val="000C1548"/>
    <w:rsid w:val="000C2E4F"/>
    <w:rsid w:val="000C4695"/>
    <w:rsid w:val="000C5DFF"/>
    <w:rsid w:val="000C691B"/>
    <w:rsid w:val="000C752A"/>
    <w:rsid w:val="000C7B18"/>
    <w:rsid w:val="000D032D"/>
    <w:rsid w:val="000D0EA3"/>
    <w:rsid w:val="000D15B8"/>
    <w:rsid w:val="000D334C"/>
    <w:rsid w:val="000D3A17"/>
    <w:rsid w:val="000D3F27"/>
    <w:rsid w:val="000D730C"/>
    <w:rsid w:val="000D78AA"/>
    <w:rsid w:val="000E1211"/>
    <w:rsid w:val="000E1593"/>
    <w:rsid w:val="000E2D59"/>
    <w:rsid w:val="000E2F40"/>
    <w:rsid w:val="000E498A"/>
    <w:rsid w:val="000E6496"/>
    <w:rsid w:val="000E7A25"/>
    <w:rsid w:val="000F0355"/>
    <w:rsid w:val="000F05C8"/>
    <w:rsid w:val="000F1D52"/>
    <w:rsid w:val="000F2AA2"/>
    <w:rsid w:val="000F3097"/>
    <w:rsid w:val="000F3E34"/>
    <w:rsid w:val="000F4933"/>
    <w:rsid w:val="000F4E86"/>
    <w:rsid w:val="000F57F4"/>
    <w:rsid w:val="000F6F9E"/>
    <w:rsid w:val="00100236"/>
    <w:rsid w:val="0010050B"/>
    <w:rsid w:val="00101E72"/>
    <w:rsid w:val="001023DF"/>
    <w:rsid w:val="00102AE6"/>
    <w:rsid w:val="0010318E"/>
    <w:rsid w:val="00103B9F"/>
    <w:rsid w:val="00104626"/>
    <w:rsid w:val="0010482D"/>
    <w:rsid w:val="001048BC"/>
    <w:rsid w:val="00104C33"/>
    <w:rsid w:val="001055B9"/>
    <w:rsid w:val="00106F19"/>
    <w:rsid w:val="00107B48"/>
    <w:rsid w:val="00111369"/>
    <w:rsid w:val="001117CA"/>
    <w:rsid w:val="00112A87"/>
    <w:rsid w:val="001130B3"/>
    <w:rsid w:val="0011374A"/>
    <w:rsid w:val="00114C7D"/>
    <w:rsid w:val="00114E44"/>
    <w:rsid w:val="001150F2"/>
    <w:rsid w:val="001173E2"/>
    <w:rsid w:val="00120712"/>
    <w:rsid w:val="001208E8"/>
    <w:rsid w:val="00121BA4"/>
    <w:rsid w:val="00121C6A"/>
    <w:rsid w:val="00122FDF"/>
    <w:rsid w:val="0012316B"/>
    <w:rsid w:val="001233E4"/>
    <w:rsid w:val="001243D3"/>
    <w:rsid w:val="00124A6F"/>
    <w:rsid w:val="00124E0D"/>
    <w:rsid w:val="00124FE3"/>
    <w:rsid w:val="001254D2"/>
    <w:rsid w:val="00125612"/>
    <w:rsid w:val="0013229D"/>
    <w:rsid w:val="00132F7D"/>
    <w:rsid w:val="001342C4"/>
    <w:rsid w:val="0013613D"/>
    <w:rsid w:val="001403BF"/>
    <w:rsid w:val="001406DD"/>
    <w:rsid w:val="0014185C"/>
    <w:rsid w:val="001418CC"/>
    <w:rsid w:val="00142AC1"/>
    <w:rsid w:val="00144B9F"/>
    <w:rsid w:val="00145776"/>
    <w:rsid w:val="001460D8"/>
    <w:rsid w:val="00146A63"/>
    <w:rsid w:val="00146E92"/>
    <w:rsid w:val="00146EAA"/>
    <w:rsid w:val="00146F33"/>
    <w:rsid w:val="0014738D"/>
    <w:rsid w:val="00147C10"/>
    <w:rsid w:val="00147CCF"/>
    <w:rsid w:val="00147F17"/>
    <w:rsid w:val="00150270"/>
    <w:rsid w:val="00150803"/>
    <w:rsid w:val="001518D8"/>
    <w:rsid w:val="00152160"/>
    <w:rsid w:val="001521A4"/>
    <w:rsid w:val="00152D25"/>
    <w:rsid w:val="00152DF4"/>
    <w:rsid w:val="00154284"/>
    <w:rsid w:val="00154655"/>
    <w:rsid w:val="00155357"/>
    <w:rsid w:val="00155D35"/>
    <w:rsid w:val="00155D7E"/>
    <w:rsid w:val="00156CE9"/>
    <w:rsid w:val="00156D9F"/>
    <w:rsid w:val="001611D1"/>
    <w:rsid w:val="001616C1"/>
    <w:rsid w:val="001624CD"/>
    <w:rsid w:val="0016250C"/>
    <w:rsid w:val="00163757"/>
    <w:rsid w:val="00165086"/>
    <w:rsid w:val="00165C8E"/>
    <w:rsid w:val="00165D0F"/>
    <w:rsid w:val="001664F0"/>
    <w:rsid w:val="00166792"/>
    <w:rsid w:val="0016746C"/>
    <w:rsid w:val="001677A5"/>
    <w:rsid w:val="00167C14"/>
    <w:rsid w:val="00167D61"/>
    <w:rsid w:val="00167E61"/>
    <w:rsid w:val="001702EA"/>
    <w:rsid w:val="0017037D"/>
    <w:rsid w:val="00170DF5"/>
    <w:rsid w:val="00171DD7"/>
    <w:rsid w:val="00171DDB"/>
    <w:rsid w:val="00174304"/>
    <w:rsid w:val="00174472"/>
    <w:rsid w:val="001749AB"/>
    <w:rsid w:val="001753ED"/>
    <w:rsid w:val="00175536"/>
    <w:rsid w:val="00175D77"/>
    <w:rsid w:val="001779B6"/>
    <w:rsid w:val="0018030D"/>
    <w:rsid w:val="0018035E"/>
    <w:rsid w:val="00182F25"/>
    <w:rsid w:val="00183F1B"/>
    <w:rsid w:val="00186CE1"/>
    <w:rsid w:val="00187088"/>
    <w:rsid w:val="00190022"/>
    <w:rsid w:val="00192FA7"/>
    <w:rsid w:val="00193FF2"/>
    <w:rsid w:val="0019578B"/>
    <w:rsid w:val="00197609"/>
    <w:rsid w:val="001A1B50"/>
    <w:rsid w:val="001A2021"/>
    <w:rsid w:val="001A20D7"/>
    <w:rsid w:val="001A38D5"/>
    <w:rsid w:val="001B143D"/>
    <w:rsid w:val="001B15C1"/>
    <w:rsid w:val="001B3B70"/>
    <w:rsid w:val="001B474E"/>
    <w:rsid w:val="001B531A"/>
    <w:rsid w:val="001B551C"/>
    <w:rsid w:val="001B5FEC"/>
    <w:rsid w:val="001C01FF"/>
    <w:rsid w:val="001C1707"/>
    <w:rsid w:val="001C2C9F"/>
    <w:rsid w:val="001C3987"/>
    <w:rsid w:val="001C55AC"/>
    <w:rsid w:val="001C56FD"/>
    <w:rsid w:val="001C6B3F"/>
    <w:rsid w:val="001C72EC"/>
    <w:rsid w:val="001D3887"/>
    <w:rsid w:val="001D3AE4"/>
    <w:rsid w:val="001D4994"/>
    <w:rsid w:val="001D7D8B"/>
    <w:rsid w:val="001E203B"/>
    <w:rsid w:val="001E25A4"/>
    <w:rsid w:val="001E26DD"/>
    <w:rsid w:val="001E3EB3"/>
    <w:rsid w:val="001E3FAE"/>
    <w:rsid w:val="001E5BAC"/>
    <w:rsid w:val="001E613E"/>
    <w:rsid w:val="001E6533"/>
    <w:rsid w:val="001E76E8"/>
    <w:rsid w:val="001F0272"/>
    <w:rsid w:val="001F07A0"/>
    <w:rsid w:val="001F1550"/>
    <w:rsid w:val="001F25BC"/>
    <w:rsid w:val="001F40B7"/>
    <w:rsid w:val="001F450C"/>
    <w:rsid w:val="001F4730"/>
    <w:rsid w:val="001F50F8"/>
    <w:rsid w:val="001F6EBF"/>
    <w:rsid w:val="00200078"/>
    <w:rsid w:val="002003D4"/>
    <w:rsid w:val="002011CE"/>
    <w:rsid w:val="0020345B"/>
    <w:rsid w:val="00203D59"/>
    <w:rsid w:val="00204BF4"/>
    <w:rsid w:val="00204D09"/>
    <w:rsid w:val="002061E2"/>
    <w:rsid w:val="00206C02"/>
    <w:rsid w:val="002078AC"/>
    <w:rsid w:val="00207DCE"/>
    <w:rsid w:val="00212528"/>
    <w:rsid w:val="00214E22"/>
    <w:rsid w:val="00214EDC"/>
    <w:rsid w:val="002168A5"/>
    <w:rsid w:val="00217CBC"/>
    <w:rsid w:val="00222320"/>
    <w:rsid w:val="00223286"/>
    <w:rsid w:val="002246B4"/>
    <w:rsid w:val="00224A2D"/>
    <w:rsid w:val="00225A77"/>
    <w:rsid w:val="002271AB"/>
    <w:rsid w:val="00227718"/>
    <w:rsid w:val="00227E13"/>
    <w:rsid w:val="00233800"/>
    <w:rsid w:val="00234AD4"/>
    <w:rsid w:val="0023533B"/>
    <w:rsid w:val="00235463"/>
    <w:rsid w:val="00235F31"/>
    <w:rsid w:val="002365EC"/>
    <w:rsid w:val="00240F5B"/>
    <w:rsid w:val="00241BC0"/>
    <w:rsid w:val="00243F10"/>
    <w:rsid w:val="002477E3"/>
    <w:rsid w:val="00247896"/>
    <w:rsid w:val="002501F1"/>
    <w:rsid w:val="00250B4B"/>
    <w:rsid w:val="00251593"/>
    <w:rsid w:val="00251D95"/>
    <w:rsid w:val="0025325C"/>
    <w:rsid w:val="00255F88"/>
    <w:rsid w:val="00257756"/>
    <w:rsid w:val="00261AD3"/>
    <w:rsid w:val="00263CBD"/>
    <w:rsid w:val="002675C7"/>
    <w:rsid w:val="00270D95"/>
    <w:rsid w:val="002728C8"/>
    <w:rsid w:val="0027419A"/>
    <w:rsid w:val="00274B76"/>
    <w:rsid w:val="00275DA7"/>
    <w:rsid w:val="00276054"/>
    <w:rsid w:val="0027695B"/>
    <w:rsid w:val="0027711E"/>
    <w:rsid w:val="002774D7"/>
    <w:rsid w:val="00277864"/>
    <w:rsid w:val="00277FCF"/>
    <w:rsid w:val="002804D1"/>
    <w:rsid w:val="0028055F"/>
    <w:rsid w:val="00283943"/>
    <w:rsid w:val="00283D35"/>
    <w:rsid w:val="002857C5"/>
    <w:rsid w:val="002858D2"/>
    <w:rsid w:val="00286349"/>
    <w:rsid w:val="00287949"/>
    <w:rsid w:val="00292D29"/>
    <w:rsid w:val="00293317"/>
    <w:rsid w:val="00293CB4"/>
    <w:rsid w:val="00293DC1"/>
    <w:rsid w:val="002974AE"/>
    <w:rsid w:val="002A2203"/>
    <w:rsid w:val="002A2C10"/>
    <w:rsid w:val="002A488E"/>
    <w:rsid w:val="002A6D00"/>
    <w:rsid w:val="002A6F0B"/>
    <w:rsid w:val="002B16AE"/>
    <w:rsid w:val="002B1A83"/>
    <w:rsid w:val="002B1EB0"/>
    <w:rsid w:val="002B2EFD"/>
    <w:rsid w:val="002B4F3C"/>
    <w:rsid w:val="002B50B7"/>
    <w:rsid w:val="002B522D"/>
    <w:rsid w:val="002B533F"/>
    <w:rsid w:val="002B7B52"/>
    <w:rsid w:val="002C01A7"/>
    <w:rsid w:val="002C04BC"/>
    <w:rsid w:val="002C122A"/>
    <w:rsid w:val="002C13F2"/>
    <w:rsid w:val="002C2B3E"/>
    <w:rsid w:val="002C42A9"/>
    <w:rsid w:val="002C4A07"/>
    <w:rsid w:val="002C64A6"/>
    <w:rsid w:val="002C719B"/>
    <w:rsid w:val="002D152F"/>
    <w:rsid w:val="002D56D3"/>
    <w:rsid w:val="002D6040"/>
    <w:rsid w:val="002E404F"/>
    <w:rsid w:val="002E4504"/>
    <w:rsid w:val="002E4AFB"/>
    <w:rsid w:val="002E6403"/>
    <w:rsid w:val="002E6641"/>
    <w:rsid w:val="002E6D6C"/>
    <w:rsid w:val="002E7F9F"/>
    <w:rsid w:val="002F0097"/>
    <w:rsid w:val="002F0B71"/>
    <w:rsid w:val="002F2380"/>
    <w:rsid w:val="002F2B29"/>
    <w:rsid w:val="002F2D1D"/>
    <w:rsid w:val="002F312D"/>
    <w:rsid w:val="002F42B8"/>
    <w:rsid w:val="002F4700"/>
    <w:rsid w:val="002F477A"/>
    <w:rsid w:val="002F4E1F"/>
    <w:rsid w:val="002F5EF4"/>
    <w:rsid w:val="002F6AF8"/>
    <w:rsid w:val="002F6CAD"/>
    <w:rsid w:val="002F7E39"/>
    <w:rsid w:val="003003AE"/>
    <w:rsid w:val="00300866"/>
    <w:rsid w:val="00300D4E"/>
    <w:rsid w:val="00301A60"/>
    <w:rsid w:val="00301AB4"/>
    <w:rsid w:val="00305965"/>
    <w:rsid w:val="003067FB"/>
    <w:rsid w:val="00306B73"/>
    <w:rsid w:val="003077AE"/>
    <w:rsid w:val="00310278"/>
    <w:rsid w:val="003104AD"/>
    <w:rsid w:val="003128F7"/>
    <w:rsid w:val="00313382"/>
    <w:rsid w:val="0031742E"/>
    <w:rsid w:val="00317513"/>
    <w:rsid w:val="0031773E"/>
    <w:rsid w:val="00317A90"/>
    <w:rsid w:val="003208EC"/>
    <w:rsid w:val="003212AF"/>
    <w:rsid w:val="003221C7"/>
    <w:rsid w:val="00322E92"/>
    <w:rsid w:val="003248CA"/>
    <w:rsid w:val="00325090"/>
    <w:rsid w:val="00325D8B"/>
    <w:rsid w:val="00326A47"/>
    <w:rsid w:val="00327195"/>
    <w:rsid w:val="00327F4D"/>
    <w:rsid w:val="003328B3"/>
    <w:rsid w:val="00332D8E"/>
    <w:rsid w:val="003332C7"/>
    <w:rsid w:val="00333FD2"/>
    <w:rsid w:val="00334BE7"/>
    <w:rsid w:val="00337226"/>
    <w:rsid w:val="003409C6"/>
    <w:rsid w:val="00342D13"/>
    <w:rsid w:val="00343088"/>
    <w:rsid w:val="003444B8"/>
    <w:rsid w:val="00346104"/>
    <w:rsid w:val="003462F0"/>
    <w:rsid w:val="003472EE"/>
    <w:rsid w:val="003475CE"/>
    <w:rsid w:val="003501C0"/>
    <w:rsid w:val="00350DD6"/>
    <w:rsid w:val="00353D9A"/>
    <w:rsid w:val="00354A0D"/>
    <w:rsid w:val="003570D0"/>
    <w:rsid w:val="003576A6"/>
    <w:rsid w:val="0036057E"/>
    <w:rsid w:val="003613E9"/>
    <w:rsid w:val="0036278A"/>
    <w:rsid w:val="00362FB1"/>
    <w:rsid w:val="003633E5"/>
    <w:rsid w:val="003639F2"/>
    <w:rsid w:val="00363F6A"/>
    <w:rsid w:val="00364631"/>
    <w:rsid w:val="00364761"/>
    <w:rsid w:val="00364BD1"/>
    <w:rsid w:val="003664D9"/>
    <w:rsid w:val="003674F7"/>
    <w:rsid w:val="00367CDD"/>
    <w:rsid w:val="0037036C"/>
    <w:rsid w:val="00370FAE"/>
    <w:rsid w:val="00372A23"/>
    <w:rsid w:val="00372F78"/>
    <w:rsid w:val="00373328"/>
    <w:rsid w:val="0037379C"/>
    <w:rsid w:val="003744BD"/>
    <w:rsid w:val="00374747"/>
    <w:rsid w:val="00375C4E"/>
    <w:rsid w:val="00375C7A"/>
    <w:rsid w:val="00376132"/>
    <w:rsid w:val="00377493"/>
    <w:rsid w:val="003775F9"/>
    <w:rsid w:val="00381D6C"/>
    <w:rsid w:val="00381DA1"/>
    <w:rsid w:val="00382209"/>
    <w:rsid w:val="0038230A"/>
    <w:rsid w:val="003832C0"/>
    <w:rsid w:val="00383A2B"/>
    <w:rsid w:val="003848B7"/>
    <w:rsid w:val="003867A3"/>
    <w:rsid w:val="00386F69"/>
    <w:rsid w:val="00387282"/>
    <w:rsid w:val="00387A83"/>
    <w:rsid w:val="0039395F"/>
    <w:rsid w:val="003950CA"/>
    <w:rsid w:val="00396A4D"/>
    <w:rsid w:val="00396D69"/>
    <w:rsid w:val="003977F0"/>
    <w:rsid w:val="003A18D4"/>
    <w:rsid w:val="003A24B0"/>
    <w:rsid w:val="003A40E4"/>
    <w:rsid w:val="003A4ED8"/>
    <w:rsid w:val="003A5082"/>
    <w:rsid w:val="003A50D8"/>
    <w:rsid w:val="003A6D23"/>
    <w:rsid w:val="003A75D1"/>
    <w:rsid w:val="003A779D"/>
    <w:rsid w:val="003B01B3"/>
    <w:rsid w:val="003B1055"/>
    <w:rsid w:val="003B1721"/>
    <w:rsid w:val="003B23E2"/>
    <w:rsid w:val="003B34A2"/>
    <w:rsid w:val="003B3863"/>
    <w:rsid w:val="003B4670"/>
    <w:rsid w:val="003B57BC"/>
    <w:rsid w:val="003B69F5"/>
    <w:rsid w:val="003C10B0"/>
    <w:rsid w:val="003C1ED7"/>
    <w:rsid w:val="003C2D92"/>
    <w:rsid w:val="003C3063"/>
    <w:rsid w:val="003C3758"/>
    <w:rsid w:val="003C45C8"/>
    <w:rsid w:val="003C7242"/>
    <w:rsid w:val="003D0713"/>
    <w:rsid w:val="003D1BA2"/>
    <w:rsid w:val="003D28CE"/>
    <w:rsid w:val="003D2C4D"/>
    <w:rsid w:val="003D3324"/>
    <w:rsid w:val="003D3B0B"/>
    <w:rsid w:val="003D7794"/>
    <w:rsid w:val="003E3976"/>
    <w:rsid w:val="003E410C"/>
    <w:rsid w:val="003E4BE1"/>
    <w:rsid w:val="003E505C"/>
    <w:rsid w:val="003F1836"/>
    <w:rsid w:val="003F4307"/>
    <w:rsid w:val="003F56E8"/>
    <w:rsid w:val="003F7A9D"/>
    <w:rsid w:val="004001D3"/>
    <w:rsid w:val="00401875"/>
    <w:rsid w:val="00402341"/>
    <w:rsid w:val="0040543B"/>
    <w:rsid w:val="00406DD2"/>
    <w:rsid w:val="00414092"/>
    <w:rsid w:val="00414892"/>
    <w:rsid w:val="0041565B"/>
    <w:rsid w:val="004168CF"/>
    <w:rsid w:val="004172F7"/>
    <w:rsid w:val="00417E57"/>
    <w:rsid w:val="004214E0"/>
    <w:rsid w:val="00421AFF"/>
    <w:rsid w:val="00423F7D"/>
    <w:rsid w:val="00424B8E"/>
    <w:rsid w:val="00425456"/>
    <w:rsid w:val="00425658"/>
    <w:rsid w:val="00425C9A"/>
    <w:rsid w:val="00425D25"/>
    <w:rsid w:val="004261D8"/>
    <w:rsid w:val="00427C26"/>
    <w:rsid w:val="0043067B"/>
    <w:rsid w:val="004335BB"/>
    <w:rsid w:val="0043416C"/>
    <w:rsid w:val="00435C41"/>
    <w:rsid w:val="00441434"/>
    <w:rsid w:val="00441B77"/>
    <w:rsid w:val="00442D3B"/>
    <w:rsid w:val="00442E11"/>
    <w:rsid w:val="00442FBC"/>
    <w:rsid w:val="0044315D"/>
    <w:rsid w:val="004445CB"/>
    <w:rsid w:val="00444698"/>
    <w:rsid w:val="00444F8D"/>
    <w:rsid w:val="00445D57"/>
    <w:rsid w:val="00446570"/>
    <w:rsid w:val="004506FC"/>
    <w:rsid w:val="004516BD"/>
    <w:rsid w:val="0045187A"/>
    <w:rsid w:val="004539BF"/>
    <w:rsid w:val="00455161"/>
    <w:rsid w:val="0045532E"/>
    <w:rsid w:val="00456FB9"/>
    <w:rsid w:val="00460260"/>
    <w:rsid w:val="00460E2B"/>
    <w:rsid w:val="00460F40"/>
    <w:rsid w:val="00464692"/>
    <w:rsid w:val="0046622C"/>
    <w:rsid w:val="00466F77"/>
    <w:rsid w:val="004709DD"/>
    <w:rsid w:val="00471E6B"/>
    <w:rsid w:val="00472360"/>
    <w:rsid w:val="00474B86"/>
    <w:rsid w:val="00474C65"/>
    <w:rsid w:val="004762C3"/>
    <w:rsid w:val="00476854"/>
    <w:rsid w:val="004774C1"/>
    <w:rsid w:val="00477586"/>
    <w:rsid w:val="00480B36"/>
    <w:rsid w:val="00481A5E"/>
    <w:rsid w:val="004861E6"/>
    <w:rsid w:val="00486420"/>
    <w:rsid w:val="0048659A"/>
    <w:rsid w:val="004871BE"/>
    <w:rsid w:val="00491073"/>
    <w:rsid w:val="0049128F"/>
    <w:rsid w:val="00492F60"/>
    <w:rsid w:val="00493FE9"/>
    <w:rsid w:val="00494D6E"/>
    <w:rsid w:val="00494F90"/>
    <w:rsid w:val="0049724F"/>
    <w:rsid w:val="00497DD6"/>
    <w:rsid w:val="004A21EE"/>
    <w:rsid w:val="004A2501"/>
    <w:rsid w:val="004A2C6B"/>
    <w:rsid w:val="004A50F4"/>
    <w:rsid w:val="004A77AD"/>
    <w:rsid w:val="004A7A8C"/>
    <w:rsid w:val="004A7D2D"/>
    <w:rsid w:val="004B2041"/>
    <w:rsid w:val="004B267F"/>
    <w:rsid w:val="004B27E1"/>
    <w:rsid w:val="004B3AD9"/>
    <w:rsid w:val="004B4BC1"/>
    <w:rsid w:val="004B6FC7"/>
    <w:rsid w:val="004C1E73"/>
    <w:rsid w:val="004C2758"/>
    <w:rsid w:val="004C529D"/>
    <w:rsid w:val="004C5FDE"/>
    <w:rsid w:val="004C6723"/>
    <w:rsid w:val="004C7C99"/>
    <w:rsid w:val="004C7CCF"/>
    <w:rsid w:val="004D0214"/>
    <w:rsid w:val="004D0DE8"/>
    <w:rsid w:val="004D0FC8"/>
    <w:rsid w:val="004D1AB1"/>
    <w:rsid w:val="004D23BA"/>
    <w:rsid w:val="004D5092"/>
    <w:rsid w:val="004D53C3"/>
    <w:rsid w:val="004D5A13"/>
    <w:rsid w:val="004D5B04"/>
    <w:rsid w:val="004D6E8B"/>
    <w:rsid w:val="004D709E"/>
    <w:rsid w:val="004E0491"/>
    <w:rsid w:val="004E129E"/>
    <w:rsid w:val="004E30BE"/>
    <w:rsid w:val="004E3526"/>
    <w:rsid w:val="004E6E30"/>
    <w:rsid w:val="004F029A"/>
    <w:rsid w:val="004F19F8"/>
    <w:rsid w:val="004F39F5"/>
    <w:rsid w:val="004F3F26"/>
    <w:rsid w:val="004F413A"/>
    <w:rsid w:val="00500A39"/>
    <w:rsid w:val="00501624"/>
    <w:rsid w:val="00501F20"/>
    <w:rsid w:val="00502359"/>
    <w:rsid w:val="00502515"/>
    <w:rsid w:val="00502ED1"/>
    <w:rsid w:val="0050547A"/>
    <w:rsid w:val="005064D2"/>
    <w:rsid w:val="005065B5"/>
    <w:rsid w:val="005069DE"/>
    <w:rsid w:val="00507F07"/>
    <w:rsid w:val="0051063D"/>
    <w:rsid w:val="00510EB9"/>
    <w:rsid w:val="00511AC1"/>
    <w:rsid w:val="005125C7"/>
    <w:rsid w:val="00513AAA"/>
    <w:rsid w:val="00515385"/>
    <w:rsid w:val="00516A33"/>
    <w:rsid w:val="00516E97"/>
    <w:rsid w:val="005177E6"/>
    <w:rsid w:val="00517B67"/>
    <w:rsid w:val="00520853"/>
    <w:rsid w:val="00522366"/>
    <w:rsid w:val="00523D54"/>
    <w:rsid w:val="005246D5"/>
    <w:rsid w:val="00526C3D"/>
    <w:rsid w:val="0053016A"/>
    <w:rsid w:val="00531B6C"/>
    <w:rsid w:val="0053290F"/>
    <w:rsid w:val="00536C17"/>
    <w:rsid w:val="0053794A"/>
    <w:rsid w:val="00540539"/>
    <w:rsid w:val="005434A1"/>
    <w:rsid w:val="0054350B"/>
    <w:rsid w:val="0054513A"/>
    <w:rsid w:val="00546B50"/>
    <w:rsid w:val="00547824"/>
    <w:rsid w:val="005478E4"/>
    <w:rsid w:val="00547D59"/>
    <w:rsid w:val="005502BA"/>
    <w:rsid w:val="00552683"/>
    <w:rsid w:val="00552CBB"/>
    <w:rsid w:val="00552E00"/>
    <w:rsid w:val="00553440"/>
    <w:rsid w:val="005534F5"/>
    <w:rsid w:val="005539E8"/>
    <w:rsid w:val="00553F79"/>
    <w:rsid w:val="005551E8"/>
    <w:rsid w:val="005555C1"/>
    <w:rsid w:val="0055684A"/>
    <w:rsid w:val="0055798E"/>
    <w:rsid w:val="00557C0A"/>
    <w:rsid w:val="00560750"/>
    <w:rsid w:val="005623B6"/>
    <w:rsid w:val="00562D83"/>
    <w:rsid w:val="005631C6"/>
    <w:rsid w:val="00564B5C"/>
    <w:rsid w:val="00571B44"/>
    <w:rsid w:val="0057335C"/>
    <w:rsid w:val="00576392"/>
    <w:rsid w:val="00577FC0"/>
    <w:rsid w:val="005822F9"/>
    <w:rsid w:val="00582CC7"/>
    <w:rsid w:val="005844CB"/>
    <w:rsid w:val="005867AF"/>
    <w:rsid w:val="0058734F"/>
    <w:rsid w:val="00587784"/>
    <w:rsid w:val="00587B4C"/>
    <w:rsid w:val="0059034B"/>
    <w:rsid w:val="00590900"/>
    <w:rsid w:val="00592FA8"/>
    <w:rsid w:val="005935AC"/>
    <w:rsid w:val="00593C6B"/>
    <w:rsid w:val="00596033"/>
    <w:rsid w:val="00596BFD"/>
    <w:rsid w:val="00597EE1"/>
    <w:rsid w:val="005A23D8"/>
    <w:rsid w:val="005A287A"/>
    <w:rsid w:val="005A3372"/>
    <w:rsid w:val="005A3DF8"/>
    <w:rsid w:val="005A5FB3"/>
    <w:rsid w:val="005A671C"/>
    <w:rsid w:val="005A67F7"/>
    <w:rsid w:val="005A6F81"/>
    <w:rsid w:val="005B014C"/>
    <w:rsid w:val="005B210B"/>
    <w:rsid w:val="005B3E20"/>
    <w:rsid w:val="005B5718"/>
    <w:rsid w:val="005B6A37"/>
    <w:rsid w:val="005B74AF"/>
    <w:rsid w:val="005C3147"/>
    <w:rsid w:val="005C3D78"/>
    <w:rsid w:val="005C3E22"/>
    <w:rsid w:val="005C4026"/>
    <w:rsid w:val="005C4398"/>
    <w:rsid w:val="005C549D"/>
    <w:rsid w:val="005C57DB"/>
    <w:rsid w:val="005C5F25"/>
    <w:rsid w:val="005C669E"/>
    <w:rsid w:val="005C6E55"/>
    <w:rsid w:val="005C7485"/>
    <w:rsid w:val="005D02FC"/>
    <w:rsid w:val="005D06A9"/>
    <w:rsid w:val="005D2290"/>
    <w:rsid w:val="005D2B24"/>
    <w:rsid w:val="005D5A13"/>
    <w:rsid w:val="005D5F13"/>
    <w:rsid w:val="005D6640"/>
    <w:rsid w:val="005D73D2"/>
    <w:rsid w:val="005E07F7"/>
    <w:rsid w:val="005E1172"/>
    <w:rsid w:val="005E27DA"/>
    <w:rsid w:val="005E35DC"/>
    <w:rsid w:val="005E3F67"/>
    <w:rsid w:val="005E4F6D"/>
    <w:rsid w:val="005E6271"/>
    <w:rsid w:val="005F107C"/>
    <w:rsid w:val="005F15EC"/>
    <w:rsid w:val="005F1E11"/>
    <w:rsid w:val="005F29B2"/>
    <w:rsid w:val="005F46F1"/>
    <w:rsid w:val="005F5869"/>
    <w:rsid w:val="005F5A70"/>
    <w:rsid w:val="005F6145"/>
    <w:rsid w:val="005F6EC0"/>
    <w:rsid w:val="005F767D"/>
    <w:rsid w:val="006014F9"/>
    <w:rsid w:val="00601E56"/>
    <w:rsid w:val="00602D2B"/>
    <w:rsid w:val="00605760"/>
    <w:rsid w:val="0060624F"/>
    <w:rsid w:val="0060769D"/>
    <w:rsid w:val="00611367"/>
    <w:rsid w:val="00613427"/>
    <w:rsid w:val="00613CA5"/>
    <w:rsid w:val="00621515"/>
    <w:rsid w:val="006222D6"/>
    <w:rsid w:val="0062349F"/>
    <w:rsid w:val="00623A33"/>
    <w:rsid w:val="006241C4"/>
    <w:rsid w:val="00624408"/>
    <w:rsid w:val="00624735"/>
    <w:rsid w:val="00625B83"/>
    <w:rsid w:val="00627677"/>
    <w:rsid w:val="00630ADB"/>
    <w:rsid w:val="00631E7D"/>
    <w:rsid w:val="0063361F"/>
    <w:rsid w:val="00633843"/>
    <w:rsid w:val="0063430C"/>
    <w:rsid w:val="00635071"/>
    <w:rsid w:val="006357B3"/>
    <w:rsid w:val="00637935"/>
    <w:rsid w:val="00637E73"/>
    <w:rsid w:val="00640290"/>
    <w:rsid w:val="0064111B"/>
    <w:rsid w:val="006423CD"/>
    <w:rsid w:val="0064465D"/>
    <w:rsid w:val="00644DCB"/>
    <w:rsid w:val="00646E9A"/>
    <w:rsid w:val="006473CF"/>
    <w:rsid w:val="00650032"/>
    <w:rsid w:val="00650E1D"/>
    <w:rsid w:val="00650E73"/>
    <w:rsid w:val="006517AB"/>
    <w:rsid w:val="00654099"/>
    <w:rsid w:val="006549AE"/>
    <w:rsid w:val="00655329"/>
    <w:rsid w:val="00656E1E"/>
    <w:rsid w:val="00657357"/>
    <w:rsid w:val="00661DDB"/>
    <w:rsid w:val="00661EE1"/>
    <w:rsid w:val="00663260"/>
    <w:rsid w:val="0066343C"/>
    <w:rsid w:val="006637C9"/>
    <w:rsid w:val="00664CFB"/>
    <w:rsid w:val="0066551D"/>
    <w:rsid w:val="00667C6B"/>
    <w:rsid w:val="006700D5"/>
    <w:rsid w:val="0067086B"/>
    <w:rsid w:val="006708A0"/>
    <w:rsid w:val="00670962"/>
    <w:rsid w:val="00671092"/>
    <w:rsid w:val="0067112C"/>
    <w:rsid w:val="00671983"/>
    <w:rsid w:val="006755BD"/>
    <w:rsid w:val="00675A3B"/>
    <w:rsid w:val="00675FE9"/>
    <w:rsid w:val="00676DC4"/>
    <w:rsid w:val="0068167D"/>
    <w:rsid w:val="0068320E"/>
    <w:rsid w:val="00683B29"/>
    <w:rsid w:val="00685FA9"/>
    <w:rsid w:val="00686B0A"/>
    <w:rsid w:val="00686C16"/>
    <w:rsid w:val="00686DA5"/>
    <w:rsid w:val="00687645"/>
    <w:rsid w:val="00690220"/>
    <w:rsid w:val="006912E0"/>
    <w:rsid w:val="0069261F"/>
    <w:rsid w:val="006A30CC"/>
    <w:rsid w:val="006A3766"/>
    <w:rsid w:val="006A3DC4"/>
    <w:rsid w:val="006A423F"/>
    <w:rsid w:val="006A47CF"/>
    <w:rsid w:val="006A4CBA"/>
    <w:rsid w:val="006A637E"/>
    <w:rsid w:val="006A670A"/>
    <w:rsid w:val="006A6BB2"/>
    <w:rsid w:val="006A7457"/>
    <w:rsid w:val="006B2679"/>
    <w:rsid w:val="006B3B25"/>
    <w:rsid w:val="006B4459"/>
    <w:rsid w:val="006C109B"/>
    <w:rsid w:val="006C25C3"/>
    <w:rsid w:val="006C2D64"/>
    <w:rsid w:val="006C3A46"/>
    <w:rsid w:val="006C417D"/>
    <w:rsid w:val="006C5763"/>
    <w:rsid w:val="006C5D0C"/>
    <w:rsid w:val="006C693C"/>
    <w:rsid w:val="006C6A2F"/>
    <w:rsid w:val="006C6D9F"/>
    <w:rsid w:val="006D018A"/>
    <w:rsid w:val="006D272E"/>
    <w:rsid w:val="006D3D39"/>
    <w:rsid w:val="006D57AC"/>
    <w:rsid w:val="006D5BE0"/>
    <w:rsid w:val="006D5DB3"/>
    <w:rsid w:val="006D60A0"/>
    <w:rsid w:val="006D60B8"/>
    <w:rsid w:val="006D6D08"/>
    <w:rsid w:val="006E064A"/>
    <w:rsid w:val="006E0C27"/>
    <w:rsid w:val="006E2D4E"/>
    <w:rsid w:val="006E6820"/>
    <w:rsid w:val="006F0B3A"/>
    <w:rsid w:val="006F0C2E"/>
    <w:rsid w:val="006F14CC"/>
    <w:rsid w:val="006F154E"/>
    <w:rsid w:val="006F15F9"/>
    <w:rsid w:val="006F1D08"/>
    <w:rsid w:val="006F1F0B"/>
    <w:rsid w:val="006F3975"/>
    <w:rsid w:val="006F3E0D"/>
    <w:rsid w:val="006F485D"/>
    <w:rsid w:val="006F5432"/>
    <w:rsid w:val="006F5C16"/>
    <w:rsid w:val="006F6DBB"/>
    <w:rsid w:val="00701551"/>
    <w:rsid w:val="00704034"/>
    <w:rsid w:val="0070434F"/>
    <w:rsid w:val="007062E5"/>
    <w:rsid w:val="00711228"/>
    <w:rsid w:val="007112A0"/>
    <w:rsid w:val="00713CB9"/>
    <w:rsid w:val="00714D68"/>
    <w:rsid w:val="007153E1"/>
    <w:rsid w:val="00717F21"/>
    <w:rsid w:val="007232FB"/>
    <w:rsid w:val="00723FC2"/>
    <w:rsid w:val="00725A5F"/>
    <w:rsid w:val="00727185"/>
    <w:rsid w:val="00727D89"/>
    <w:rsid w:val="00730EB4"/>
    <w:rsid w:val="0073403F"/>
    <w:rsid w:val="007347E1"/>
    <w:rsid w:val="00734E73"/>
    <w:rsid w:val="007371A0"/>
    <w:rsid w:val="0073767E"/>
    <w:rsid w:val="00741529"/>
    <w:rsid w:val="00741CE1"/>
    <w:rsid w:val="0074444B"/>
    <w:rsid w:val="0074503C"/>
    <w:rsid w:val="00753BA8"/>
    <w:rsid w:val="00754A55"/>
    <w:rsid w:val="00755531"/>
    <w:rsid w:val="00755D76"/>
    <w:rsid w:val="00756012"/>
    <w:rsid w:val="00761BD9"/>
    <w:rsid w:val="00761E19"/>
    <w:rsid w:val="007634FE"/>
    <w:rsid w:val="007639D1"/>
    <w:rsid w:val="00764575"/>
    <w:rsid w:val="007650DD"/>
    <w:rsid w:val="007656F2"/>
    <w:rsid w:val="0076601A"/>
    <w:rsid w:val="00766B83"/>
    <w:rsid w:val="00766F9B"/>
    <w:rsid w:val="0076789C"/>
    <w:rsid w:val="00770724"/>
    <w:rsid w:val="00772980"/>
    <w:rsid w:val="00774FED"/>
    <w:rsid w:val="007762BA"/>
    <w:rsid w:val="00780D21"/>
    <w:rsid w:val="00782596"/>
    <w:rsid w:val="007840D4"/>
    <w:rsid w:val="007844AE"/>
    <w:rsid w:val="00784988"/>
    <w:rsid w:val="00784B61"/>
    <w:rsid w:val="00786C2F"/>
    <w:rsid w:val="00787C1D"/>
    <w:rsid w:val="007907CE"/>
    <w:rsid w:val="00792D3A"/>
    <w:rsid w:val="00795F68"/>
    <w:rsid w:val="0079622D"/>
    <w:rsid w:val="00797B76"/>
    <w:rsid w:val="00797C1E"/>
    <w:rsid w:val="007A18D6"/>
    <w:rsid w:val="007A2699"/>
    <w:rsid w:val="007A26BB"/>
    <w:rsid w:val="007A26CF"/>
    <w:rsid w:val="007A2DB8"/>
    <w:rsid w:val="007A3C61"/>
    <w:rsid w:val="007A3CCA"/>
    <w:rsid w:val="007A3D98"/>
    <w:rsid w:val="007A54F5"/>
    <w:rsid w:val="007A5EDD"/>
    <w:rsid w:val="007B05B6"/>
    <w:rsid w:val="007B0972"/>
    <w:rsid w:val="007B1D68"/>
    <w:rsid w:val="007B2309"/>
    <w:rsid w:val="007B34CD"/>
    <w:rsid w:val="007C0B0A"/>
    <w:rsid w:val="007C0E35"/>
    <w:rsid w:val="007C1F66"/>
    <w:rsid w:val="007C252B"/>
    <w:rsid w:val="007C33FC"/>
    <w:rsid w:val="007C40D8"/>
    <w:rsid w:val="007C48FB"/>
    <w:rsid w:val="007C5336"/>
    <w:rsid w:val="007C5E27"/>
    <w:rsid w:val="007C7456"/>
    <w:rsid w:val="007D0F3E"/>
    <w:rsid w:val="007D16A2"/>
    <w:rsid w:val="007D1996"/>
    <w:rsid w:val="007D62A0"/>
    <w:rsid w:val="007E01E7"/>
    <w:rsid w:val="007E0F4A"/>
    <w:rsid w:val="007E1C5B"/>
    <w:rsid w:val="007E30C7"/>
    <w:rsid w:val="007E3671"/>
    <w:rsid w:val="007E471E"/>
    <w:rsid w:val="007E60D6"/>
    <w:rsid w:val="007E7493"/>
    <w:rsid w:val="007E76F7"/>
    <w:rsid w:val="007E7F0C"/>
    <w:rsid w:val="007F0A93"/>
    <w:rsid w:val="007F17B8"/>
    <w:rsid w:val="007F22C1"/>
    <w:rsid w:val="007F2656"/>
    <w:rsid w:val="007F2B5A"/>
    <w:rsid w:val="007F4AE6"/>
    <w:rsid w:val="007F54B2"/>
    <w:rsid w:val="007F5F29"/>
    <w:rsid w:val="007F6347"/>
    <w:rsid w:val="007F6C05"/>
    <w:rsid w:val="007F76A3"/>
    <w:rsid w:val="008005A4"/>
    <w:rsid w:val="00802B3A"/>
    <w:rsid w:val="0080377D"/>
    <w:rsid w:val="008046DB"/>
    <w:rsid w:val="0080523D"/>
    <w:rsid w:val="00805937"/>
    <w:rsid w:val="00807055"/>
    <w:rsid w:val="0081081F"/>
    <w:rsid w:val="00810A95"/>
    <w:rsid w:val="008117AD"/>
    <w:rsid w:val="0081265C"/>
    <w:rsid w:val="00814073"/>
    <w:rsid w:val="008152E9"/>
    <w:rsid w:val="0081680D"/>
    <w:rsid w:val="00816A17"/>
    <w:rsid w:val="008175CD"/>
    <w:rsid w:val="00817B66"/>
    <w:rsid w:val="00820ED7"/>
    <w:rsid w:val="008226C7"/>
    <w:rsid w:val="00824A28"/>
    <w:rsid w:val="0082776D"/>
    <w:rsid w:val="00830312"/>
    <w:rsid w:val="00831E75"/>
    <w:rsid w:val="00832A7F"/>
    <w:rsid w:val="00833198"/>
    <w:rsid w:val="008335A9"/>
    <w:rsid w:val="0083471F"/>
    <w:rsid w:val="008371FC"/>
    <w:rsid w:val="008400C6"/>
    <w:rsid w:val="00842339"/>
    <w:rsid w:val="008453DF"/>
    <w:rsid w:val="008458CD"/>
    <w:rsid w:val="00846871"/>
    <w:rsid w:val="00851567"/>
    <w:rsid w:val="0085236D"/>
    <w:rsid w:val="00852649"/>
    <w:rsid w:val="0085558A"/>
    <w:rsid w:val="00856CEF"/>
    <w:rsid w:val="00857E15"/>
    <w:rsid w:val="00865083"/>
    <w:rsid w:val="008657FD"/>
    <w:rsid w:val="008708D1"/>
    <w:rsid w:val="00873A7E"/>
    <w:rsid w:val="00873C66"/>
    <w:rsid w:val="00873E46"/>
    <w:rsid w:val="00874B41"/>
    <w:rsid w:val="00874EB0"/>
    <w:rsid w:val="00875A8E"/>
    <w:rsid w:val="00876CD5"/>
    <w:rsid w:val="0088133F"/>
    <w:rsid w:val="00881396"/>
    <w:rsid w:val="00881F67"/>
    <w:rsid w:val="0088267E"/>
    <w:rsid w:val="00884E1A"/>
    <w:rsid w:val="00885EBC"/>
    <w:rsid w:val="00890FF9"/>
    <w:rsid w:val="00891C75"/>
    <w:rsid w:val="00892450"/>
    <w:rsid w:val="00893106"/>
    <w:rsid w:val="00893948"/>
    <w:rsid w:val="008944FF"/>
    <w:rsid w:val="0089684F"/>
    <w:rsid w:val="00897B55"/>
    <w:rsid w:val="00897B69"/>
    <w:rsid w:val="008A09C3"/>
    <w:rsid w:val="008A1612"/>
    <w:rsid w:val="008A1CAC"/>
    <w:rsid w:val="008A28F1"/>
    <w:rsid w:val="008A34A9"/>
    <w:rsid w:val="008A41AD"/>
    <w:rsid w:val="008A43C9"/>
    <w:rsid w:val="008A5115"/>
    <w:rsid w:val="008A5505"/>
    <w:rsid w:val="008A5AFC"/>
    <w:rsid w:val="008A5C4D"/>
    <w:rsid w:val="008A680E"/>
    <w:rsid w:val="008A760E"/>
    <w:rsid w:val="008B08A6"/>
    <w:rsid w:val="008B1D68"/>
    <w:rsid w:val="008B2A29"/>
    <w:rsid w:val="008B460C"/>
    <w:rsid w:val="008B6FA2"/>
    <w:rsid w:val="008C02F3"/>
    <w:rsid w:val="008C0383"/>
    <w:rsid w:val="008C1593"/>
    <w:rsid w:val="008C2661"/>
    <w:rsid w:val="008C4507"/>
    <w:rsid w:val="008C666D"/>
    <w:rsid w:val="008D0973"/>
    <w:rsid w:val="008D2F54"/>
    <w:rsid w:val="008D3B26"/>
    <w:rsid w:val="008D4054"/>
    <w:rsid w:val="008D5E0F"/>
    <w:rsid w:val="008E047A"/>
    <w:rsid w:val="008E138D"/>
    <w:rsid w:val="008E1DF0"/>
    <w:rsid w:val="008E2CFD"/>
    <w:rsid w:val="008E4FE9"/>
    <w:rsid w:val="008E512F"/>
    <w:rsid w:val="008E603F"/>
    <w:rsid w:val="008F0453"/>
    <w:rsid w:val="008F10B7"/>
    <w:rsid w:val="008F3F86"/>
    <w:rsid w:val="008F45AB"/>
    <w:rsid w:val="008F51CB"/>
    <w:rsid w:val="008F59C8"/>
    <w:rsid w:val="008F790C"/>
    <w:rsid w:val="00901F2E"/>
    <w:rsid w:val="009025A3"/>
    <w:rsid w:val="0090394F"/>
    <w:rsid w:val="009039A9"/>
    <w:rsid w:val="00904997"/>
    <w:rsid w:val="00905D99"/>
    <w:rsid w:val="0090675A"/>
    <w:rsid w:val="009068E6"/>
    <w:rsid w:val="00911ACF"/>
    <w:rsid w:val="00911E5D"/>
    <w:rsid w:val="00913342"/>
    <w:rsid w:val="00913414"/>
    <w:rsid w:val="009137B4"/>
    <w:rsid w:val="00913EEB"/>
    <w:rsid w:val="00915808"/>
    <w:rsid w:val="00916E1D"/>
    <w:rsid w:val="00917172"/>
    <w:rsid w:val="0091718F"/>
    <w:rsid w:val="00923985"/>
    <w:rsid w:val="00923BA7"/>
    <w:rsid w:val="00927516"/>
    <w:rsid w:val="00927892"/>
    <w:rsid w:val="00931E84"/>
    <w:rsid w:val="0093614A"/>
    <w:rsid w:val="00936DC6"/>
    <w:rsid w:val="00940492"/>
    <w:rsid w:val="00941039"/>
    <w:rsid w:val="00941457"/>
    <w:rsid w:val="009422FD"/>
    <w:rsid w:val="00942F52"/>
    <w:rsid w:val="00944FC7"/>
    <w:rsid w:val="00946922"/>
    <w:rsid w:val="00946A5E"/>
    <w:rsid w:val="009470C7"/>
    <w:rsid w:val="009479BC"/>
    <w:rsid w:val="00953A07"/>
    <w:rsid w:val="00953EFB"/>
    <w:rsid w:val="00953FB9"/>
    <w:rsid w:val="0095441B"/>
    <w:rsid w:val="00954844"/>
    <w:rsid w:val="00954D7D"/>
    <w:rsid w:val="00955672"/>
    <w:rsid w:val="00955BF3"/>
    <w:rsid w:val="009567A8"/>
    <w:rsid w:val="009604A7"/>
    <w:rsid w:val="009610B1"/>
    <w:rsid w:val="00962154"/>
    <w:rsid w:val="009621A0"/>
    <w:rsid w:val="00963197"/>
    <w:rsid w:val="0096370E"/>
    <w:rsid w:val="00963AA0"/>
    <w:rsid w:val="009651CD"/>
    <w:rsid w:val="0096599E"/>
    <w:rsid w:val="00965C43"/>
    <w:rsid w:val="0096676C"/>
    <w:rsid w:val="009671F6"/>
    <w:rsid w:val="009709AF"/>
    <w:rsid w:val="00970A41"/>
    <w:rsid w:val="009718F8"/>
    <w:rsid w:val="00972156"/>
    <w:rsid w:val="00972EB8"/>
    <w:rsid w:val="00973C1D"/>
    <w:rsid w:val="009753B3"/>
    <w:rsid w:val="0097652A"/>
    <w:rsid w:val="009765D0"/>
    <w:rsid w:val="0097771E"/>
    <w:rsid w:val="00977B44"/>
    <w:rsid w:val="00977F4D"/>
    <w:rsid w:val="00980739"/>
    <w:rsid w:val="00981310"/>
    <w:rsid w:val="00981ECB"/>
    <w:rsid w:val="00982291"/>
    <w:rsid w:val="00982FA4"/>
    <w:rsid w:val="00983253"/>
    <w:rsid w:val="00985314"/>
    <w:rsid w:val="0098575D"/>
    <w:rsid w:val="00987F6A"/>
    <w:rsid w:val="00990DC5"/>
    <w:rsid w:val="009920A7"/>
    <w:rsid w:val="00993A69"/>
    <w:rsid w:val="00993AB3"/>
    <w:rsid w:val="009958DE"/>
    <w:rsid w:val="009A0825"/>
    <w:rsid w:val="009A1E4C"/>
    <w:rsid w:val="009A276B"/>
    <w:rsid w:val="009A2865"/>
    <w:rsid w:val="009A2C7B"/>
    <w:rsid w:val="009A75EA"/>
    <w:rsid w:val="009B30F5"/>
    <w:rsid w:val="009B3208"/>
    <w:rsid w:val="009B43EA"/>
    <w:rsid w:val="009B46AD"/>
    <w:rsid w:val="009B558A"/>
    <w:rsid w:val="009B696B"/>
    <w:rsid w:val="009C0573"/>
    <w:rsid w:val="009C0B34"/>
    <w:rsid w:val="009C1FAA"/>
    <w:rsid w:val="009C2C51"/>
    <w:rsid w:val="009C2EAD"/>
    <w:rsid w:val="009C3193"/>
    <w:rsid w:val="009C4C0E"/>
    <w:rsid w:val="009D18B0"/>
    <w:rsid w:val="009D1B1A"/>
    <w:rsid w:val="009D28F5"/>
    <w:rsid w:val="009D450E"/>
    <w:rsid w:val="009D474E"/>
    <w:rsid w:val="009D6835"/>
    <w:rsid w:val="009D73F0"/>
    <w:rsid w:val="009E0CF4"/>
    <w:rsid w:val="009E2011"/>
    <w:rsid w:val="009E2ED0"/>
    <w:rsid w:val="009E4AA4"/>
    <w:rsid w:val="009E4F3B"/>
    <w:rsid w:val="009E56FC"/>
    <w:rsid w:val="009E7954"/>
    <w:rsid w:val="009E7C32"/>
    <w:rsid w:val="009F0E69"/>
    <w:rsid w:val="009F1175"/>
    <w:rsid w:val="009F16C7"/>
    <w:rsid w:val="009F233E"/>
    <w:rsid w:val="009F2548"/>
    <w:rsid w:val="009F35E8"/>
    <w:rsid w:val="009F4EF1"/>
    <w:rsid w:val="009F4F66"/>
    <w:rsid w:val="009F51D7"/>
    <w:rsid w:val="009F6BF3"/>
    <w:rsid w:val="009F7A0B"/>
    <w:rsid w:val="009F7ADA"/>
    <w:rsid w:val="00A0044D"/>
    <w:rsid w:val="00A024A9"/>
    <w:rsid w:val="00A06295"/>
    <w:rsid w:val="00A06778"/>
    <w:rsid w:val="00A06B3B"/>
    <w:rsid w:val="00A10385"/>
    <w:rsid w:val="00A1062B"/>
    <w:rsid w:val="00A1236F"/>
    <w:rsid w:val="00A12D37"/>
    <w:rsid w:val="00A143EA"/>
    <w:rsid w:val="00A156CB"/>
    <w:rsid w:val="00A15F80"/>
    <w:rsid w:val="00A168E9"/>
    <w:rsid w:val="00A2258C"/>
    <w:rsid w:val="00A225B6"/>
    <w:rsid w:val="00A22E94"/>
    <w:rsid w:val="00A25028"/>
    <w:rsid w:val="00A2552F"/>
    <w:rsid w:val="00A25F25"/>
    <w:rsid w:val="00A26376"/>
    <w:rsid w:val="00A26810"/>
    <w:rsid w:val="00A26E26"/>
    <w:rsid w:val="00A2795E"/>
    <w:rsid w:val="00A30D15"/>
    <w:rsid w:val="00A30E5E"/>
    <w:rsid w:val="00A32D63"/>
    <w:rsid w:val="00A34E9F"/>
    <w:rsid w:val="00A362A0"/>
    <w:rsid w:val="00A36703"/>
    <w:rsid w:val="00A36A1F"/>
    <w:rsid w:val="00A37643"/>
    <w:rsid w:val="00A37D1C"/>
    <w:rsid w:val="00A4053D"/>
    <w:rsid w:val="00A40765"/>
    <w:rsid w:val="00A4101E"/>
    <w:rsid w:val="00A429EA"/>
    <w:rsid w:val="00A42A92"/>
    <w:rsid w:val="00A44520"/>
    <w:rsid w:val="00A44AF7"/>
    <w:rsid w:val="00A45300"/>
    <w:rsid w:val="00A4562A"/>
    <w:rsid w:val="00A458B6"/>
    <w:rsid w:val="00A45A10"/>
    <w:rsid w:val="00A46A4B"/>
    <w:rsid w:val="00A47FCE"/>
    <w:rsid w:val="00A51324"/>
    <w:rsid w:val="00A52AFB"/>
    <w:rsid w:val="00A53047"/>
    <w:rsid w:val="00A54FB5"/>
    <w:rsid w:val="00A5573C"/>
    <w:rsid w:val="00A55FD6"/>
    <w:rsid w:val="00A565EB"/>
    <w:rsid w:val="00A60A9A"/>
    <w:rsid w:val="00A60D05"/>
    <w:rsid w:val="00A61126"/>
    <w:rsid w:val="00A6245A"/>
    <w:rsid w:val="00A6344F"/>
    <w:rsid w:val="00A63CE2"/>
    <w:rsid w:val="00A65881"/>
    <w:rsid w:val="00A7067C"/>
    <w:rsid w:val="00A712AD"/>
    <w:rsid w:val="00A73180"/>
    <w:rsid w:val="00A763C5"/>
    <w:rsid w:val="00A81532"/>
    <w:rsid w:val="00A81B3D"/>
    <w:rsid w:val="00A81EB6"/>
    <w:rsid w:val="00A81F2E"/>
    <w:rsid w:val="00A826FA"/>
    <w:rsid w:val="00A82D2D"/>
    <w:rsid w:val="00A83C4B"/>
    <w:rsid w:val="00A84AB3"/>
    <w:rsid w:val="00A84B86"/>
    <w:rsid w:val="00A86D6A"/>
    <w:rsid w:val="00A914CC"/>
    <w:rsid w:val="00A92892"/>
    <w:rsid w:val="00A951F2"/>
    <w:rsid w:val="00A95232"/>
    <w:rsid w:val="00A95A92"/>
    <w:rsid w:val="00A9631D"/>
    <w:rsid w:val="00A96D20"/>
    <w:rsid w:val="00A97E97"/>
    <w:rsid w:val="00AA079C"/>
    <w:rsid w:val="00AA188E"/>
    <w:rsid w:val="00AA2921"/>
    <w:rsid w:val="00AA2A36"/>
    <w:rsid w:val="00AA3B3C"/>
    <w:rsid w:val="00AA632E"/>
    <w:rsid w:val="00AA7502"/>
    <w:rsid w:val="00AB3B47"/>
    <w:rsid w:val="00AB709F"/>
    <w:rsid w:val="00AC06F8"/>
    <w:rsid w:val="00AC17A5"/>
    <w:rsid w:val="00AC205B"/>
    <w:rsid w:val="00AC243F"/>
    <w:rsid w:val="00AC247C"/>
    <w:rsid w:val="00AC3168"/>
    <w:rsid w:val="00AC4002"/>
    <w:rsid w:val="00AC51FC"/>
    <w:rsid w:val="00AC6BB6"/>
    <w:rsid w:val="00AD17FC"/>
    <w:rsid w:val="00AD3298"/>
    <w:rsid w:val="00AD4377"/>
    <w:rsid w:val="00AD5A3B"/>
    <w:rsid w:val="00AD7182"/>
    <w:rsid w:val="00AD7B0F"/>
    <w:rsid w:val="00AD7C99"/>
    <w:rsid w:val="00AE110C"/>
    <w:rsid w:val="00AE12A0"/>
    <w:rsid w:val="00AE20C0"/>
    <w:rsid w:val="00AE232F"/>
    <w:rsid w:val="00AE3911"/>
    <w:rsid w:val="00AE55FA"/>
    <w:rsid w:val="00AE6253"/>
    <w:rsid w:val="00AE793B"/>
    <w:rsid w:val="00AE7CA2"/>
    <w:rsid w:val="00AF0671"/>
    <w:rsid w:val="00AF0FD1"/>
    <w:rsid w:val="00AF3519"/>
    <w:rsid w:val="00AF3627"/>
    <w:rsid w:val="00AF6F7A"/>
    <w:rsid w:val="00B00342"/>
    <w:rsid w:val="00B00431"/>
    <w:rsid w:val="00B01448"/>
    <w:rsid w:val="00B02620"/>
    <w:rsid w:val="00B0263A"/>
    <w:rsid w:val="00B02A62"/>
    <w:rsid w:val="00B03444"/>
    <w:rsid w:val="00B04265"/>
    <w:rsid w:val="00B060B5"/>
    <w:rsid w:val="00B07707"/>
    <w:rsid w:val="00B10AF3"/>
    <w:rsid w:val="00B11835"/>
    <w:rsid w:val="00B127CA"/>
    <w:rsid w:val="00B13F5E"/>
    <w:rsid w:val="00B140BB"/>
    <w:rsid w:val="00B1569B"/>
    <w:rsid w:val="00B15DDC"/>
    <w:rsid w:val="00B15E28"/>
    <w:rsid w:val="00B163BE"/>
    <w:rsid w:val="00B2027B"/>
    <w:rsid w:val="00B20807"/>
    <w:rsid w:val="00B22791"/>
    <w:rsid w:val="00B246A5"/>
    <w:rsid w:val="00B262D0"/>
    <w:rsid w:val="00B26B76"/>
    <w:rsid w:val="00B2713F"/>
    <w:rsid w:val="00B27250"/>
    <w:rsid w:val="00B30FE0"/>
    <w:rsid w:val="00B3296E"/>
    <w:rsid w:val="00B349BC"/>
    <w:rsid w:val="00B3730C"/>
    <w:rsid w:val="00B379BC"/>
    <w:rsid w:val="00B37D34"/>
    <w:rsid w:val="00B4048C"/>
    <w:rsid w:val="00B413EF"/>
    <w:rsid w:val="00B41796"/>
    <w:rsid w:val="00B41879"/>
    <w:rsid w:val="00B46574"/>
    <w:rsid w:val="00B46A06"/>
    <w:rsid w:val="00B51917"/>
    <w:rsid w:val="00B56675"/>
    <w:rsid w:val="00B57944"/>
    <w:rsid w:val="00B62547"/>
    <w:rsid w:val="00B637D1"/>
    <w:rsid w:val="00B6388C"/>
    <w:rsid w:val="00B644BB"/>
    <w:rsid w:val="00B66B4A"/>
    <w:rsid w:val="00B67029"/>
    <w:rsid w:val="00B7157E"/>
    <w:rsid w:val="00B71AF9"/>
    <w:rsid w:val="00B72A85"/>
    <w:rsid w:val="00B731B3"/>
    <w:rsid w:val="00B7341D"/>
    <w:rsid w:val="00B73489"/>
    <w:rsid w:val="00B73E06"/>
    <w:rsid w:val="00B74569"/>
    <w:rsid w:val="00B74635"/>
    <w:rsid w:val="00B74F5F"/>
    <w:rsid w:val="00B7554D"/>
    <w:rsid w:val="00B75B7F"/>
    <w:rsid w:val="00B76203"/>
    <w:rsid w:val="00B77B02"/>
    <w:rsid w:val="00B77FC9"/>
    <w:rsid w:val="00B801EA"/>
    <w:rsid w:val="00B81C08"/>
    <w:rsid w:val="00B82B01"/>
    <w:rsid w:val="00B91BD4"/>
    <w:rsid w:val="00B91F68"/>
    <w:rsid w:val="00B934C1"/>
    <w:rsid w:val="00B93CCC"/>
    <w:rsid w:val="00B944C6"/>
    <w:rsid w:val="00B95370"/>
    <w:rsid w:val="00B95EC2"/>
    <w:rsid w:val="00B95EF5"/>
    <w:rsid w:val="00B95F26"/>
    <w:rsid w:val="00B9630C"/>
    <w:rsid w:val="00B967DF"/>
    <w:rsid w:val="00B96B3C"/>
    <w:rsid w:val="00B96F06"/>
    <w:rsid w:val="00B979DC"/>
    <w:rsid w:val="00B97A6A"/>
    <w:rsid w:val="00BA044F"/>
    <w:rsid w:val="00BA12CD"/>
    <w:rsid w:val="00BA3FC7"/>
    <w:rsid w:val="00BA6CBE"/>
    <w:rsid w:val="00BA7998"/>
    <w:rsid w:val="00BA7C58"/>
    <w:rsid w:val="00BB07F1"/>
    <w:rsid w:val="00BB2CB9"/>
    <w:rsid w:val="00BB3A04"/>
    <w:rsid w:val="00BB3CC7"/>
    <w:rsid w:val="00BB73AB"/>
    <w:rsid w:val="00BC111F"/>
    <w:rsid w:val="00BC2282"/>
    <w:rsid w:val="00BC2CE4"/>
    <w:rsid w:val="00BC2F27"/>
    <w:rsid w:val="00BC4E47"/>
    <w:rsid w:val="00BC5766"/>
    <w:rsid w:val="00BC6A65"/>
    <w:rsid w:val="00BC7E9B"/>
    <w:rsid w:val="00BD0193"/>
    <w:rsid w:val="00BD46DF"/>
    <w:rsid w:val="00BD527B"/>
    <w:rsid w:val="00BD64C9"/>
    <w:rsid w:val="00BD6838"/>
    <w:rsid w:val="00BD6A3D"/>
    <w:rsid w:val="00BD6AC7"/>
    <w:rsid w:val="00BE1277"/>
    <w:rsid w:val="00BE1971"/>
    <w:rsid w:val="00BE23B5"/>
    <w:rsid w:val="00BE29B1"/>
    <w:rsid w:val="00BE598E"/>
    <w:rsid w:val="00BE6035"/>
    <w:rsid w:val="00BE70A9"/>
    <w:rsid w:val="00BE7A87"/>
    <w:rsid w:val="00BF1188"/>
    <w:rsid w:val="00BF1485"/>
    <w:rsid w:val="00BF1EF7"/>
    <w:rsid w:val="00BF27FD"/>
    <w:rsid w:val="00BF322D"/>
    <w:rsid w:val="00BF64DE"/>
    <w:rsid w:val="00BF68C8"/>
    <w:rsid w:val="00BF696B"/>
    <w:rsid w:val="00BF7D75"/>
    <w:rsid w:val="00C000FB"/>
    <w:rsid w:val="00C0034C"/>
    <w:rsid w:val="00C00ECB"/>
    <w:rsid w:val="00C010C4"/>
    <w:rsid w:val="00C0120D"/>
    <w:rsid w:val="00C017EB"/>
    <w:rsid w:val="00C01EA3"/>
    <w:rsid w:val="00C054E3"/>
    <w:rsid w:val="00C054E6"/>
    <w:rsid w:val="00C071F7"/>
    <w:rsid w:val="00C07417"/>
    <w:rsid w:val="00C1138E"/>
    <w:rsid w:val="00C11A30"/>
    <w:rsid w:val="00C11E9B"/>
    <w:rsid w:val="00C11FAB"/>
    <w:rsid w:val="00C1292B"/>
    <w:rsid w:val="00C13842"/>
    <w:rsid w:val="00C152AA"/>
    <w:rsid w:val="00C15754"/>
    <w:rsid w:val="00C166A1"/>
    <w:rsid w:val="00C16892"/>
    <w:rsid w:val="00C174C7"/>
    <w:rsid w:val="00C21803"/>
    <w:rsid w:val="00C23F7B"/>
    <w:rsid w:val="00C24F24"/>
    <w:rsid w:val="00C256D3"/>
    <w:rsid w:val="00C25B79"/>
    <w:rsid w:val="00C30C3B"/>
    <w:rsid w:val="00C30D5F"/>
    <w:rsid w:val="00C316A8"/>
    <w:rsid w:val="00C32438"/>
    <w:rsid w:val="00C33904"/>
    <w:rsid w:val="00C33E2A"/>
    <w:rsid w:val="00C3682A"/>
    <w:rsid w:val="00C40155"/>
    <w:rsid w:val="00C40847"/>
    <w:rsid w:val="00C40C92"/>
    <w:rsid w:val="00C40EAE"/>
    <w:rsid w:val="00C41366"/>
    <w:rsid w:val="00C41387"/>
    <w:rsid w:val="00C4182E"/>
    <w:rsid w:val="00C42A59"/>
    <w:rsid w:val="00C43921"/>
    <w:rsid w:val="00C44BB8"/>
    <w:rsid w:val="00C44CDF"/>
    <w:rsid w:val="00C454DE"/>
    <w:rsid w:val="00C45A6B"/>
    <w:rsid w:val="00C45F3C"/>
    <w:rsid w:val="00C45F8C"/>
    <w:rsid w:val="00C46866"/>
    <w:rsid w:val="00C50BCF"/>
    <w:rsid w:val="00C50DA4"/>
    <w:rsid w:val="00C51956"/>
    <w:rsid w:val="00C53B73"/>
    <w:rsid w:val="00C5548E"/>
    <w:rsid w:val="00C55DFF"/>
    <w:rsid w:val="00C5699B"/>
    <w:rsid w:val="00C56DEB"/>
    <w:rsid w:val="00C5721A"/>
    <w:rsid w:val="00C6023C"/>
    <w:rsid w:val="00C62D02"/>
    <w:rsid w:val="00C63CED"/>
    <w:rsid w:val="00C63FCB"/>
    <w:rsid w:val="00C64089"/>
    <w:rsid w:val="00C66318"/>
    <w:rsid w:val="00C6742C"/>
    <w:rsid w:val="00C704DE"/>
    <w:rsid w:val="00C72714"/>
    <w:rsid w:val="00C72A19"/>
    <w:rsid w:val="00C7757C"/>
    <w:rsid w:val="00C77F04"/>
    <w:rsid w:val="00C830FA"/>
    <w:rsid w:val="00C8354D"/>
    <w:rsid w:val="00C83935"/>
    <w:rsid w:val="00C8458D"/>
    <w:rsid w:val="00C84A9A"/>
    <w:rsid w:val="00C85028"/>
    <w:rsid w:val="00C85EE4"/>
    <w:rsid w:val="00C86034"/>
    <w:rsid w:val="00C86536"/>
    <w:rsid w:val="00C90DFC"/>
    <w:rsid w:val="00C94524"/>
    <w:rsid w:val="00C9580A"/>
    <w:rsid w:val="00CA0CD3"/>
    <w:rsid w:val="00CA1776"/>
    <w:rsid w:val="00CA1DC5"/>
    <w:rsid w:val="00CA5A59"/>
    <w:rsid w:val="00CA6C51"/>
    <w:rsid w:val="00CA795C"/>
    <w:rsid w:val="00CB0654"/>
    <w:rsid w:val="00CB0E95"/>
    <w:rsid w:val="00CB2672"/>
    <w:rsid w:val="00CB75DF"/>
    <w:rsid w:val="00CC25B2"/>
    <w:rsid w:val="00CC2AD3"/>
    <w:rsid w:val="00CC36CE"/>
    <w:rsid w:val="00CC54D5"/>
    <w:rsid w:val="00CC6618"/>
    <w:rsid w:val="00CC7673"/>
    <w:rsid w:val="00CD3DBA"/>
    <w:rsid w:val="00CD44A2"/>
    <w:rsid w:val="00CD4BD9"/>
    <w:rsid w:val="00CD604A"/>
    <w:rsid w:val="00CD7707"/>
    <w:rsid w:val="00CE0662"/>
    <w:rsid w:val="00CE0A95"/>
    <w:rsid w:val="00CE1C33"/>
    <w:rsid w:val="00CE1E78"/>
    <w:rsid w:val="00CE2105"/>
    <w:rsid w:val="00CE41EF"/>
    <w:rsid w:val="00CE4B55"/>
    <w:rsid w:val="00CE4CDC"/>
    <w:rsid w:val="00CE4EB3"/>
    <w:rsid w:val="00CE7111"/>
    <w:rsid w:val="00CE774C"/>
    <w:rsid w:val="00CF0FA5"/>
    <w:rsid w:val="00CF193E"/>
    <w:rsid w:val="00CF3786"/>
    <w:rsid w:val="00CF41AB"/>
    <w:rsid w:val="00CF57E7"/>
    <w:rsid w:val="00CF59F8"/>
    <w:rsid w:val="00CF5D39"/>
    <w:rsid w:val="00CF6BD9"/>
    <w:rsid w:val="00CF73EE"/>
    <w:rsid w:val="00CF74F7"/>
    <w:rsid w:val="00D004B8"/>
    <w:rsid w:val="00D0225B"/>
    <w:rsid w:val="00D0227E"/>
    <w:rsid w:val="00D02802"/>
    <w:rsid w:val="00D02852"/>
    <w:rsid w:val="00D02AAA"/>
    <w:rsid w:val="00D052F4"/>
    <w:rsid w:val="00D055AD"/>
    <w:rsid w:val="00D05B73"/>
    <w:rsid w:val="00D07030"/>
    <w:rsid w:val="00D10704"/>
    <w:rsid w:val="00D10E46"/>
    <w:rsid w:val="00D11973"/>
    <w:rsid w:val="00D127D8"/>
    <w:rsid w:val="00D150DC"/>
    <w:rsid w:val="00D154C3"/>
    <w:rsid w:val="00D155BD"/>
    <w:rsid w:val="00D15DA5"/>
    <w:rsid w:val="00D170A1"/>
    <w:rsid w:val="00D17165"/>
    <w:rsid w:val="00D17CA6"/>
    <w:rsid w:val="00D234A0"/>
    <w:rsid w:val="00D24B32"/>
    <w:rsid w:val="00D27DD4"/>
    <w:rsid w:val="00D313A0"/>
    <w:rsid w:val="00D31A37"/>
    <w:rsid w:val="00D32366"/>
    <w:rsid w:val="00D32BCD"/>
    <w:rsid w:val="00D32E9D"/>
    <w:rsid w:val="00D340E9"/>
    <w:rsid w:val="00D3429C"/>
    <w:rsid w:val="00D344B2"/>
    <w:rsid w:val="00D34D23"/>
    <w:rsid w:val="00D35B93"/>
    <w:rsid w:val="00D369CF"/>
    <w:rsid w:val="00D3734A"/>
    <w:rsid w:val="00D3791D"/>
    <w:rsid w:val="00D37DCB"/>
    <w:rsid w:val="00D40762"/>
    <w:rsid w:val="00D411D0"/>
    <w:rsid w:val="00D42B98"/>
    <w:rsid w:val="00D44BBA"/>
    <w:rsid w:val="00D46216"/>
    <w:rsid w:val="00D46258"/>
    <w:rsid w:val="00D47844"/>
    <w:rsid w:val="00D50057"/>
    <w:rsid w:val="00D514DB"/>
    <w:rsid w:val="00D52360"/>
    <w:rsid w:val="00D535B4"/>
    <w:rsid w:val="00D53D23"/>
    <w:rsid w:val="00D55943"/>
    <w:rsid w:val="00D57DB5"/>
    <w:rsid w:val="00D61761"/>
    <w:rsid w:val="00D620BE"/>
    <w:rsid w:val="00D62604"/>
    <w:rsid w:val="00D63260"/>
    <w:rsid w:val="00D640E8"/>
    <w:rsid w:val="00D65A1C"/>
    <w:rsid w:val="00D65B63"/>
    <w:rsid w:val="00D6628D"/>
    <w:rsid w:val="00D71B4B"/>
    <w:rsid w:val="00D7211C"/>
    <w:rsid w:val="00D7288F"/>
    <w:rsid w:val="00D73ED6"/>
    <w:rsid w:val="00D752C0"/>
    <w:rsid w:val="00D7605D"/>
    <w:rsid w:val="00D77974"/>
    <w:rsid w:val="00D822D3"/>
    <w:rsid w:val="00D84047"/>
    <w:rsid w:val="00D85746"/>
    <w:rsid w:val="00D8702B"/>
    <w:rsid w:val="00D87C4E"/>
    <w:rsid w:val="00D9143F"/>
    <w:rsid w:val="00D915BF"/>
    <w:rsid w:val="00D93812"/>
    <w:rsid w:val="00D93E75"/>
    <w:rsid w:val="00D978BB"/>
    <w:rsid w:val="00DA1AE2"/>
    <w:rsid w:val="00DA266E"/>
    <w:rsid w:val="00DA3746"/>
    <w:rsid w:val="00DA37FB"/>
    <w:rsid w:val="00DA3E52"/>
    <w:rsid w:val="00DA4513"/>
    <w:rsid w:val="00DA4995"/>
    <w:rsid w:val="00DA52C0"/>
    <w:rsid w:val="00DA5F75"/>
    <w:rsid w:val="00DA7B29"/>
    <w:rsid w:val="00DB2079"/>
    <w:rsid w:val="00DB25C1"/>
    <w:rsid w:val="00DB306E"/>
    <w:rsid w:val="00DB3185"/>
    <w:rsid w:val="00DB398A"/>
    <w:rsid w:val="00DB3B75"/>
    <w:rsid w:val="00DB5C32"/>
    <w:rsid w:val="00DB5D5F"/>
    <w:rsid w:val="00DB6E04"/>
    <w:rsid w:val="00DB73E1"/>
    <w:rsid w:val="00DC0A04"/>
    <w:rsid w:val="00DC1403"/>
    <w:rsid w:val="00DC2839"/>
    <w:rsid w:val="00DC3653"/>
    <w:rsid w:val="00DC41BC"/>
    <w:rsid w:val="00DC5AEB"/>
    <w:rsid w:val="00DC5D6D"/>
    <w:rsid w:val="00DC68C1"/>
    <w:rsid w:val="00DC7649"/>
    <w:rsid w:val="00DD1818"/>
    <w:rsid w:val="00DD2747"/>
    <w:rsid w:val="00DD2E60"/>
    <w:rsid w:val="00DD33CC"/>
    <w:rsid w:val="00DD5792"/>
    <w:rsid w:val="00DD5B45"/>
    <w:rsid w:val="00DD713A"/>
    <w:rsid w:val="00DE1559"/>
    <w:rsid w:val="00DE2F48"/>
    <w:rsid w:val="00DE34F4"/>
    <w:rsid w:val="00DE496D"/>
    <w:rsid w:val="00DE59D0"/>
    <w:rsid w:val="00DE68D1"/>
    <w:rsid w:val="00DF1100"/>
    <w:rsid w:val="00DF1ABA"/>
    <w:rsid w:val="00DF32B9"/>
    <w:rsid w:val="00DF49DE"/>
    <w:rsid w:val="00DF6B33"/>
    <w:rsid w:val="00E00EF2"/>
    <w:rsid w:val="00E03D23"/>
    <w:rsid w:val="00E058D3"/>
    <w:rsid w:val="00E072DE"/>
    <w:rsid w:val="00E07D40"/>
    <w:rsid w:val="00E100C5"/>
    <w:rsid w:val="00E11C34"/>
    <w:rsid w:val="00E11EEF"/>
    <w:rsid w:val="00E12C7D"/>
    <w:rsid w:val="00E163E6"/>
    <w:rsid w:val="00E1660D"/>
    <w:rsid w:val="00E17643"/>
    <w:rsid w:val="00E17B05"/>
    <w:rsid w:val="00E20394"/>
    <w:rsid w:val="00E2124C"/>
    <w:rsid w:val="00E21D72"/>
    <w:rsid w:val="00E23B8D"/>
    <w:rsid w:val="00E23F02"/>
    <w:rsid w:val="00E24443"/>
    <w:rsid w:val="00E2671E"/>
    <w:rsid w:val="00E278C2"/>
    <w:rsid w:val="00E3104D"/>
    <w:rsid w:val="00E3284E"/>
    <w:rsid w:val="00E36A74"/>
    <w:rsid w:val="00E3704D"/>
    <w:rsid w:val="00E377A6"/>
    <w:rsid w:val="00E402C9"/>
    <w:rsid w:val="00E40936"/>
    <w:rsid w:val="00E40F44"/>
    <w:rsid w:val="00E4179B"/>
    <w:rsid w:val="00E4191B"/>
    <w:rsid w:val="00E43DA3"/>
    <w:rsid w:val="00E46A55"/>
    <w:rsid w:val="00E47BAD"/>
    <w:rsid w:val="00E50560"/>
    <w:rsid w:val="00E51F26"/>
    <w:rsid w:val="00E5235D"/>
    <w:rsid w:val="00E53101"/>
    <w:rsid w:val="00E5526E"/>
    <w:rsid w:val="00E55272"/>
    <w:rsid w:val="00E557C7"/>
    <w:rsid w:val="00E607AE"/>
    <w:rsid w:val="00E61374"/>
    <w:rsid w:val="00E62F94"/>
    <w:rsid w:val="00E63707"/>
    <w:rsid w:val="00E64113"/>
    <w:rsid w:val="00E65796"/>
    <w:rsid w:val="00E65E95"/>
    <w:rsid w:val="00E667A3"/>
    <w:rsid w:val="00E66CA3"/>
    <w:rsid w:val="00E67573"/>
    <w:rsid w:val="00E6793B"/>
    <w:rsid w:val="00E67D9F"/>
    <w:rsid w:val="00E7282B"/>
    <w:rsid w:val="00E72961"/>
    <w:rsid w:val="00E73B49"/>
    <w:rsid w:val="00E73DCA"/>
    <w:rsid w:val="00E7614A"/>
    <w:rsid w:val="00E76B34"/>
    <w:rsid w:val="00E80089"/>
    <w:rsid w:val="00E80187"/>
    <w:rsid w:val="00E805A0"/>
    <w:rsid w:val="00E807EC"/>
    <w:rsid w:val="00E81577"/>
    <w:rsid w:val="00E819E4"/>
    <w:rsid w:val="00E81A8B"/>
    <w:rsid w:val="00E832D4"/>
    <w:rsid w:val="00E834F2"/>
    <w:rsid w:val="00E836A2"/>
    <w:rsid w:val="00E83836"/>
    <w:rsid w:val="00E83A41"/>
    <w:rsid w:val="00E87416"/>
    <w:rsid w:val="00E875BD"/>
    <w:rsid w:val="00E90E29"/>
    <w:rsid w:val="00E92509"/>
    <w:rsid w:val="00E9276D"/>
    <w:rsid w:val="00E93C06"/>
    <w:rsid w:val="00E9606D"/>
    <w:rsid w:val="00E96A8E"/>
    <w:rsid w:val="00EA14CC"/>
    <w:rsid w:val="00EA15D2"/>
    <w:rsid w:val="00EA180F"/>
    <w:rsid w:val="00EA3308"/>
    <w:rsid w:val="00EA4B99"/>
    <w:rsid w:val="00EA646F"/>
    <w:rsid w:val="00EA69E2"/>
    <w:rsid w:val="00EA74A9"/>
    <w:rsid w:val="00EA750D"/>
    <w:rsid w:val="00EB3EA9"/>
    <w:rsid w:val="00EB44A0"/>
    <w:rsid w:val="00EB476A"/>
    <w:rsid w:val="00EB4FB5"/>
    <w:rsid w:val="00EB552C"/>
    <w:rsid w:val="00EB5B3E"/>
    <w:rsid w:val="00EB6072"/>
    <w:rsid w:val="00EC0420"/>
    <w:rsid w:val="00EC12B1"/>
    <w:rsid w:val="00EC53CB"/>
    <w:rsid w:val="00EC669A"/>
    <w:rsid w:val="00EC6C19"/>
    <w:rsid w:val="00ED04D0"/>
    <w:rsid w:val="00ED0B45"/>
    <w:rsid w:val="00ED2250"/>
    <w:rsid w:val="00ED2E0B"/>
    <w:rsid w:val="00ED45EB"/>
    <w:rsid w:val="00ED67A3"/>
    <w:rsid w:val="00ED6B4B"/>
    <w:rsid w:val="00ED6FFA"/>
    <w:rsid w:val="00ED72EE"/>
    <w:rsid w:val="00EE1DE6"/>
    <w:rsid w:val="00EE31C5"/>
    <w:rsid w:val="00EE5243"/>
    <w:rsid w:val="00EE52B5"/>
    <w:rsid w:val="00EE716B"/>
    <w:rsid w:val="00EE7B7A"/>
    <w:rsid w:val="00EE7FDB"/>
    <w:rsid w:val="00EF0ACE"/>
    <w:rsid w:val="00EF2661"/>
    <w:rsid w:val="00EF2F98"/>
    <w:rsid w:val="00EF58AE"/>
    <w:rsid w:val="00EF6755"/>
    <w:rsid w:val="00EF7330"/>
    <w:rsid w:val="00F00638"/>
    <w:rsid w:val="00F00C56"/>
    <w:rsid w:val="00F01514"/>
    <w:rsid w:val="00F01A81"/>
    <w:rsid w:val="00F03811"/>
    <w:rsid w:val="00F03BAB"/>
    <w:rsid w:val="00F04DAF"/>
    <w:rsid w:val="00F04EB0"/>
    <w:rsid w:val="00F058DC"/>
    <w:rsid w:val="00F05B81"/>
    <w:rsid w:val="00F06C32"/>
    <w:rsid w:val="00F07B6C"/>
    <w:rsid w:val="00F104AC"/>
    <w:rsid w:val="00F1227A"/>
    <w:rsid w:val="00F12B46"/>
    <w:rsid w:val="00F134E0"/>
    <w:rsid w:val="00F13AD8"/>
    <w:rsid w:val="00F149ED"/>
    <w:rsid w:val="00F17A9E"/>
    <w:rsid w:val="00F20C13"/>
    <w:rsid w:val="00F22ADE"/>
    <w:rsid w:val="00F23096"/>
    <w:rsid w:val="00F257A0"/>
    <w:rsid w:val="00F25F53"/>
    <w:rsid w:val="00F26FA7"/>
    <w:rsid w:val="00F275BD"/>
    <w:rsid w:val="00F30669"/>
    <w:rsid w:val="00F30842"/>
    <w:rsid w:val="00F318F7"/>
    <w:rsid w:val="00F31F63"/>
    <w:rsid w:val="00F3217B"/>
    <w:rsid w:val="00F344E2"/>
    <w:rsid w:val="00F35553"/>
    <w:rsid w:val="00F426D7"/>
    <w:rsid w:val="00F42739"/>
    <w:rsid w:val="00F43AC6"/>
    <w:rsid w:val="00F4598C"/>
    <w:rsid w:val="00F46403"/>
    <w:rsid w:val="00F47072"/>
    <w:rsid w:val="00F501E1"/>
    <w:rsid w:val="00F527AC"/>
    <w:rsid w:val="00F531AB"/>
    <w:rsid w:val="00F53733"/>
    <w:rsid w:val="00F54A71"/>
    <w:rsid w:val="00F55BED"/>
    <w:rsid w:val="00F56487"/>
    <w:rsid w:val="00F60C53"/>
    <w:rsid w:val="00F60C71"/>
    <w:rsid w:val="00F62E3A"/>
    <w:rsid w:val="00F63597"/>
    <w:rsid w:val="00F6366D"/>
    <w:rsid w:val="00F6763B"/>
    <w:rsid w:val="00F6764E"/>
    <w:rsid w:val="00F7129C"/>
    <w:rsid w:val="00F71A09"/>
    <w:rsid w:val="00F7226E"/>
    <w:rsid w:val="00F738C2"/>
    <w:rsid w:val="00F73E03"/>
    <w:rsid w:val="00F745D2"/>
    <w:rsid w:val="00F7648B"/>
    <w:rsid w:val="00F76D9A"/>
    <w:rsid w:val="00F77459"/>
    <w:rsid w:val="00F779D0"/>
    <w:rsid w:val="00F80C0F"/>
    <w:rsid w:val="00F81164"/>
    <w:rsid w:val="00F81628"/>
    <w:rsid w:val="00F81C82"/>
    <w:rsid w:val="00F81F7F"/>
    <w:rsid w:val="00F82924"/>
    <w:rsid w:val="00F82A66"/>
    <w:rsid w:val="00F840EB"/>
    <w:rsid w:val="00F85488"/>
    <w:rsid w:val="00F85EB5"/>
    <w:rsid w:val="00F862CB"/>
    <w:rsid w:val="00F86ACF"/>
    <w:rsid w:val="00F86BA0"/>
    <w:rsid w:val="00F9194A"/>
    <w:rsid w:val="00F92260"/>
    <w:rsid w:val="00F922D1"/>
    <w:rsid w:val="00F9448F"/>
    <w:rsid w:val="00F94C40"/>
    <w:rsid w:val="00F94C8A"/>
    <w:rsid w:val="00F962C4"/>
    <w:rsid w:val="00F97D7D"/>
    <w:rsid w:val="00FA13F2"/>
    <w:rsid w:val="00FA29CC"/>
    <w:rsid w:val="00FA33CF"/>
    <w:rsid w:val="00FA39AD"/>
    <w:rsid w:val="00FA3B64"/>
    <w:rsid w:val="00FA5834"/>
    <w:rsid w:val="00FA5DD5"/>
    <w:rsid w:val="00FA5E7D"/>
    <w:rsid w:val="00FA66BA"/>
    <w:rsid w:val="00FA7F78"/>
    <w:rsid w:val="00FB13DB"/>
    <w:rsid w:val="00FB299D"/>
    <w:rsid w:val="00FB29CC"/>
    <w:rsid w:val="00FB2D37"/>
    <w:rsid w:val="00FB3C21"/>
    <w:rsid w:val="00FB4BFC"/>
    <w:rsid w:val="00FB6373"/>
    <w:rsid w:val="00FB74B8"/>
    <w:rsid w:val="00FC3974"/>
    <w:rsid w:val="00FC3E5B"/>
    <w:rsid w:val="00FC477E"/>
    <w:rsid w:val="00FC55A1"/>
    <w:rsid w:val="00FC59F7"/>
    <w:rsid w:val="00FC5AF0"/>
    <w:rsid w:val="00FC5E1B"/>
    <w:rsid w:val="00FC6727"/>
    <w:rsid w:val="00FC7190"/>
    <w:rsid w:val="00FC7F5D"/>
    <w:rsid w:val="00FD08AA"/>
    <w:rsid w:val="00FE067B"/>
    <w:rsid w:val="00FE1B36"/>
    <w:rsid w:val="00FE1DE2"/>
    <w:rsid w:val="00FE20E4"/>
    <w:rsid w:val="00FE28FC"/>
    <w:rsid w:val="00FE3406"/>
    <w:rsid w:val="00FE3763"/>
    <w:rsid w:val="00FE4CFE"/>
    <w:rsid w:val="00FE79F6"/>
    <w:rsid w:val="00FF01EC"/>
    <w:rsid w:val="00FF26C0"/>
    <w:rsid w:val="00FF2B4A"/>
    <w:rsid w:val="00FF30D9"/>
    <w:rsid w:val="00FF5FEC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FA1CA"/>
  <w15:docId w15:val="{F4E83631-77AF-4D06-9BB6-A18D6BBAA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ny tekst,L1,Numerowanie,Akapit z listą5,T_SZ_List Paragraph,Normal,Akapit z listą31,Nag1,Podsis rysunku,BulletC,Wyliczanie,Obiekt,Akapit z listą BS,Punktor - wymiennik,Kolorowa lista — akcent 11,Akapit z listą3,Normal1,lp1"/>
    <w:basedOn w:val="Normalny"/>
    <w:link w:val="AkapitzlistZnak"/>
    <w:uiPriority w:val="34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BulletC Znak,Wyliczanie Znak,Obiekt Znak,Akapit z listą BS Znak"/>
    <w:basedOn w:val="Domylnaczcionkaakapitu"/>
    <w:link w:val="Akapitzlist"/>
    <w:uiPriority w:val="34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3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5"/>
      </w:numPr>
      <w:tabs>
        <w:tab w:val="left" w:pos="567"/>
      </w:tabs>
      <w:spacing w:before="20" w:after="40"/>
      <w:ind w:left="567" w:hanging="567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5"/>
      </w:numPr>
      <w:tabs>
        <w:tab w:val="left" w:pos="992"/>
      </w:tabs>
      <w:spacing w:before="20" w:after="40"/>
      <w:ind w:left="993" w:hanging="709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5"/>
      </w:numPr>
      <w:tabs>
        <w:tab w:val="left" w:pos="1418"/>
      </w:tabs>
      <w:spacing w:before="20" w:after="40"/>
      <w:ind w:left="1418" w:hanging="851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5"/>
      </w:numPr>
      <w:tabs>
        <w:tab w:val="left" w:pos="1985"/>
      </w:tabs>
      <w:spacing w:before="20" w:after="40"/>
      <w:ind w:left="1985" w:hanging="1134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sz w:val="22"/>
      <w:szCs w:val="22"/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uiPriority w:val="99"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22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8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48804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9727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47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3662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5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98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7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0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5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2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42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3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67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5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9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13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67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3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416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9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47673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360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7310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736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837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513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870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476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781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95859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77963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6246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77496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2918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9765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944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35740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72443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205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69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790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609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6253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4014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175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8364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737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6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256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3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64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531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47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109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9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4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5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28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80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0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114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063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443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3683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747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50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45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9052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09986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5052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420705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93392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39339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9170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77834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5967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9605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3440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0268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02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9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9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34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89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6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9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63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22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76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0757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849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4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34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93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68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4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11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16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0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4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3972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291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9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93484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28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8102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5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082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92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5294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0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1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50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8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882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2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3588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249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53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5807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377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7726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5640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58282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4299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99198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1112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76283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1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099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69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73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583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3242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1377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129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1897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112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0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29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616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38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2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12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48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52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510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39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91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2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8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8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4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115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6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16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359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883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82662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991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3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80857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77695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7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0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99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545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23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751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6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5872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75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029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64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75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32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1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20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509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324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79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tudencki\Dropbox\WZORCOWE%20SIWZ\WZ&#211;R%20SI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05C09-5D7A-4BC1-8C71-4A69ABD1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SIWZ</Template>
  <TotalTime>1401</TotalTime>
  <Pages>3</Pages>
  <Words>798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Links>
    <vt:vector size="12" baseType="variant">
      <vt:variant>
        <vt:i4>4718653</vt:i4>
      </vt:variant>
      <vt:variant>
        <vt:i4>3</vt:i4>
      </vt:variant>
      <vt:variant>
        <vt:i4>0</vt:i4>
      </vt:variant>
      <vt:variant>
        <vt:i4>5</vt:i4>
      </vt:variant>
      <vt:variant>
        <vt:lpwstr>mailto:iod@khk.krakow.pl</vt:lpwstr>
      </vt:variant>
      <vt:variant>
        <vt:lpwstr/>
      </vt:variant>
      <vt:variant>
        <vt:i4>2097219</vt:i4>
      </vt:variant>
      <vt:variant>
        <vt:i4>0</vt:i4>
      </vt:variant>
      <vt:variant>
        <vt:i4>0</vt:i4>
      </vt:variant>
      <vt:variant>
        <vt:i4>5</vt:i4>
      </vt:variant>
      <vt:variant>
        <vt:lpwstr>mailto:przetargi@khk.krakow.pl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Studencki</dc:creator>
  <cp:lastModifiedBy>Ewa Kwiatkowska</cp:lastModifiedBy>
  <cp:revision>284</cp:revision>
  <cp:lastPrinted>2024-01-04T10:30:00Z</cp:lastPrinted>
  <dcterms:created xsi:type="dcterms:W3CDTF">2020-10-22T09:26:00Z</dcterms:created>
  <dcterms:modified xsi:type="dcterms:W3CDTF">2026-04-13T06:00:00Z</dcterms:modified>
</cp:coreProperties>
</file>