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662184" w14:textId="77777777" w:rsidR="00936B3A" w:rsidRPr="00D004F8" w:rsidRDefault="008C66B7" w:rsidP="00936B3A">
      <w:pPr>
        <w:ind w:left="-567"/>
        <w:rPr>
          <w:rFonts w:ascii="Arial" w:hAnsi="Arial" w:cs="Arial"/>
          <w:color w:val="000000"/>
          <w:sz w:val="4"/>
          <w:szCs w:val="4"/>
        </w:rPr>
      </w:pPr>
      <w:r>
        <w:rPr>
          <w:noProof/>
        </w:rPr>
        <mc:AlternateContent>
          <mc:Choice Requires="wps">
            <w:drawing>
              <wp:inline distT="0" distB="0" distL="0" distR="0" wp14:anchorId="45C6CE71" wp14:editId="76EA9C6A">
                <wp:extent cx="8255" cy="8255"/>
                <wp:effectExtent l="0" t="1905" r="3810" b="0"/>
                <wp:docPr id="2116071609" name="Prostokąt 18630125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37D8C9" id="Prostokąt 1863012505" o:spid="_x0000_s1026" style="width:.65pt;height: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" stroked="f">
                <o:lock v:ext="edit" aspectratio="t"/>
                <v:textbox inset="0,0,0,0"/>
                <w10:anchorlock/>
              </v:rect>
            </w:pict>
          </mc:Fallback>
        </mc:AlternateContent>
      </w:r>
      <w:r w:rsidR="00D004F8">
        <w:rPr>
          <w:rFonts w:ascii="Arial" w:hAnsi="Arial" w:cs="Arial"/>
          <w:color w:val="000000"/>
          <w:sz w:val="12"/>
          <w:szCs w:val="16"/>
        </w:rPr>
        <w:t xml:space="preserve">         </w:t>
      </w:r>
    </w:p>
    <w:p w14:paraId="39208372" w14:textId="77777777" w:rsidR="00D004F8" w:rsidRPr="00482073" w:rsidRDefault="00D004F8" w:rsidP="00D004F8">
      <w:pPr>
        <w:spacing w:line="271" w:lineRule="auto"/>
        <w:ind w:left="5040" w:firstLine="720"/>
        <w:jc w:val="right"/>
        <w:rPr>
          <w:rFonts w:ascii="Arial" w:hAnsi="Arial" w:cs="Arial"/>
          <w:b/>
          <w:iCs/>
        </w:rPr>
      </w:pPr>
      <w:r w:rsidRPr="00482073">
        <w:rPr>
          <w:rFonts w:ascii="Arial" w:hAnsi="Arial" w:cs="Arial"/>
          <w:b/>
          <w:iCs/>
        </w:rPr>
        <w:t xml:space="preserve">Załącznik nr </w:t>
      </w:r>
      <w:r>
        <w:rPr>
          <w:rFonts w:ascii="Arial" w:hAnsi="Arial" w:cs="Arial"/>
          <w:b/>
          <w:iCs/>
        </w:rPr>
        <w:t>4</w:t>
      </w:r>
      <w:r w:rsidRPr="00482073">
        <w:rPr>
          <w:rFonts w:ascii="Arial" w:hAnsi="Arial" w:cs="Arial"/>
          <w:b/>
          <w:iCs/>
        </w:rPr>
        <w:t xml:space="preserve"> do SWZ</w:t>
      </w:r>
    </w:p>
    <w:p w14:paraId="2F5F72A0" w14:textId="77777777" w:rsidR="00D004F8" w:rsidRPr="001F0886" w:rsidRDefault="00D004F8" w:rsidP="00D004F8">
      <w:pPr>
        <w:spacing w:line="271" w:lineRule="auto"/>
        <w:ind w:left="5040" w:firstLine="720"/>
        <w:rPr>
          <w:b/>
          <w:i/>
        </w:rPr>
      </w:pPr>
    </w:p>
    <w:p w14:paraId="7BBD1F2A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sz w:val="12"/>
          <w:szCs w:val="12"/>
          <w:u w:val="single"/>
        </w:rPr>
      </w:pPr>
    </w:p>
    <w:p w14:paraId="2161938F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WYKAZ DOSTAW</w:t>
      </w:r>
    </w:p>
    <w:p w14:paraId="37668DD2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2073">
        <w:rPr>
          <w:rFonts w:ascii="Arial" w:hAnsi="Arial" w:cs="Arial"/>
          <w:b/>
          <w:bCs/>
          <w:sz w:val="20"/>
          <w:szCs w:val="20"/>
        </w:rPr>
        <w:t>składan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48207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 potwierdzenie spełniania warunków udziału w postępowaniu</w:t>
      </w:r>
    </w:p>
    <w:p w14:paraId="745B85F5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sz w:val="12"/>
          <w:szCs w:val="12"/>
        </w:rPr>
      </w:pPr>
    </w:p>
    <w:p w14:paraId="762EEB95" w14:textId="77777777" w:rsidR="00D004F8" w:rsidRPr="001F0886" w:rsidRDefault="00D004F8" w:rsidP="00D004F8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01109C68" w14:textId="77777777" w:rsidR="00D004F8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754CFD32" w14:textId="77777777" w:rsidR="00D004F8" w:rsidRPr="001F0886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20"/>
          <w:szCs w:val="20"/>
        </w:rPr>
      </w:pPr>
    </w:p>
    <w:p w14:paraId="259A68F1" w14:textId="77777777" w:rsidR="00D004F8" w:rsidRPr="001F0886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2FB8BBA5" w14:textId="77777777" w:rsidR="00D004F8" w:rsidRPr="001F0886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(pełna nazwa/firma, adres</w:t>
      </w:r>
      <w:r w:rsidRPr="001F0886">
        <w:rPr>
          <w:rFonts w:ascii="Arial" w:hAnsi="Arial" w:cs="Arial"/>
          <w:sz w:val="16"/>
          <w:szCs w:val="16"/>
        </w:rPr>
        <w:t>)</w:t>
      </w:r>
    </w:p>
    <w:p w14:paraId="5D037777" w14:textId="77777777" w:rsidR="00D004F8" w:rsidRPr="00D004F8" w:rsidRDefault="00D004F8" w:rsidP="00D004F8">
      <w:pPr>
        <w:pStyle w:val="Default"/>
        <w:spacing w:line="271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690AF7DB" w14:textId="77777777" w:rsidR="00D004F8" w:rsidRPr="00D004F8" w:rsidRDefault="00D004F8" w:rsidP="00D004F8">
      <w:pPr>
        <w:pStyle w:val="Default"/>
        <w:spacing w:line="271" w:lineRule="auto"/>
        <w:jc w:val="both"/>
        <w:rPr>
          <w:rFonts w:ascii="Arial" w:hAnsi="Arial" w:cs="Arial"/>
          <w:sz w:val="16"/>
          <w:szCs w:val="16"/>
        </w:rPr>
      </w:pPr>
    </w:p>
    <w:p w14:paraId="55FC8041" w14:textId="7C877F59" w:rsidR="0008657C" w:rsidRPr="001F0886" w:rsidRDefault="00D004F8" w:rsidP="0008657C">
      <w:pPr>
        <w:pStyle w:val="Default"/>
        <w:spacing w:line="271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Składając </w:t>
      </w:r>
      <w:r w:rsidRPr="00482073">
        <w:rPr>
          <w:rFonts w:ascii="Arial" w:hAnsi="Arial" w:cs="Arial"/>
          <w:sz w:val="20"/>
          <w:szCs w:val="20"/>
        </w:rPr>
        <w:t xml:space="preserve">ofertę w </w:t>
      </w:r>
      <w:r w:rsidRPr="00430BAC">
        <w:rPr>
          <w:rFonts w:ascii="Arial" w:hAnsi="Arial" w:cs="Arial"/>
          <w:sz w:val="20"/>
          <w:szCs w:val="20"/>
        </w:rPr>
        <w:t xml:space="preserve">postępowaniu o </w:t>
      </w:r>
      <w:r w:rsidRPr="00180534">
        <w:rPr>
          <w:rFonts w:ascii="Arial" w:hAnsi="Arial" w:cs="Arial"/>
          <w:sz w:val="20"/>
          <w:szCs w:val="20"/>
        </w:rPr>
        <w:t xml:space="preserve">udzielenie </w:t>
      </w:r>
      <w:r w:rsidRPr="00582727">
        <w:rPr>
          <w:rFonts w:ascii="Arial" w:hAnsi="Arial" w:cs="Arial"/>
          <w:sz w:val="20"/>
          <w:szCs w:val="20"/>
        </w:rPr>
        <w:t xml:space="preserve">zamówieniu publicznego </w:t>
      </w:r>
      <w:r w:rsidR="00430BAC" w:rsidRPr="00582727">
        <w:rPr>
          <w:rFonts w:ascii="Arial" w:hAnsi="Arial" w:cs="Arial"/>
          <w:sz w:val="20"/>
          <w:szCs w:val="20"/>
        </w:rPr>
        <w:t>pn.</w:t>
      </w:r>
      <w:r w:rsidRPr="00582727">
        <w:rPr>
          <w:rFonts w:ascii="Arial" w:hAnsi="Arial" w:cs="Arial"/>
          <w:sz w:val="20"/>
          <w:szCs w:val="20"/>
        </w:rPr>
        <w:t xml:space="preserve">: </w:t>
      </w:r>
      <w:r w:rsidR="00445BEB" w:rsidRPr="00445BEB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="00F52698" w:rsidRPr="00F52698">
        <w:rPr>
          <w:rFonts w:ascii="Arial" w:hAnsi="Arial" w:cs="Arial"/>
          <w:b/>
          <w:bCs/>
          <w:color w:val="auto"/>
          <w:sz w:val="20"/>
          <w:szCs w:val="20"/>
        </w:rPr>
        <w:t>Zakup ambulansów, sprzętu i wyposażenia medycznego” [Nr postępowania: RM/ZP/3/2026]</w:t>
      </w:r>
      <w:r w:rsidRPr="00582727">
        <w:rPr>
          <w:rFonts w:ascii="Arial" w:hAnsi="Arial" w:cs="Arial"/>
          <w:b/>
          <w:bCs/>
          <w:color w:val="auto"/>
          <w:sz w:val="20"/>
          <w:szCs w:val="20"/>
        </w:rPr>
        <w:t xml:space="preserve">, </w:t>
      </w:r>
      <w:r w:rsidRPr="00582727">
        <w:rPr>
          <w:rFonts w:ascii="Arial" w:hAnsi="Arial" w:cs="Arial"/>
          <w:sz w:val="20"/>
          <w:szCs w:val="20"/>
        </w:rPr>
        <w:t xml:space="preserve">prowadzonym przez </w:t>
      </w:r>
      <w:r w:rsidR="0008657C">
        <w:rPr>
          <w:rFonts w:ascii="Arial" w:hAnsi="Arial" w:cs="Arial"/>
          <w:sz w:val="20"/>
          <w:szCs w:val="20"/>
        </w:rPr>
        <w:t>SP ZOZ Powiatową Stację Ratownictwa Medycznego Powiatu Warszawskiego Zachodniego z siedzibą w Błoniu</w:t>
      </w:r>
      <w:r w:rsidR="0008657C" w:rsidRPr="001F0886">
        <w:rPr>
          <w:rFonts w:ascii="Arial" w:hAnsi="Arial" w:cs="Arial"/>
          <w:i/>
          <w:sz w:val="20"/>
          <w:szCs w:val="20"/>
        </w:rPr>
        <w:t xml:space="preserve">, </w:t>
      </w:r>
      <w:r w:rsidR="0008657C" w:rsidRPr="001F0886">
        <w:rPr>
          <w:rFonts w:ascii="Arial" w:hAnsi="Arial" w:cs="Arial"/>
          <w:sz w:val="20"/>
          <w:szCs w:val="20"/>
        </w:rPr>
        <w:t xml:space="preserve">oświadczam, co następuje: </w:t>
      </w:r>
    </w:p>
    <w:p w14:paraId="1E3FBAE4" w14:textId="52D11B59" w:rsidR="009D64FA" w:rsidRPr="00430BAC" w:rsidRDefault="009D64FA" w:rsidP="0008657C">
      <w:pPr>
        <w:pStyle w:val="Default"/>
        <w:spacing w:line="271" w:lineRule="auto"/>
        <w:ind w:right="-2"/>
        <w:jc w:val="both"/>
        <w:rPr>
          <w:rFonts w:ascii="Arial" w:hAnsi="Arial" w:cs="Arial"/>
          <w:b/>
          <w:sz w:val="16"/>
          <w:szCs w:val="16"/>
        </w:rPr>
      </w:pPr>
    </w:p>
    <w:p w14:paraId="0DF18344" w14:textId="77777777" w:rsidR="009D64FA" w:rsidRPr="00430BAC" w:rsidRDefault="009D64FA" w:rsidP="009D64FA">
      <w:pPr>
        <w:jc w:val="center"/>
        <w:rPr>
          <w:rFonts w:ascii="Arial" w:hAnsi="Arial" w:cs="Arial"/>
          <w:b/>
          <w:sz w:val="32"/>
          <w:szCs w:val="32"/>
        </w:rPr>
      </w:pPr>
      <w:r w:rsidRPr="00430BAC">
        <w:rPr>
          <w:rFonts w:ascii="Arial" w:hAnsi="Arial" w:cs="Arial"/>
          <w:b/>
          <w:sz w:val="32"/>
          <w:szCs w:val="32"/>
        </w:rPr>
        <w:t>WYKAZ DOSTAW</w:t>
      </w:r>
    </w:p>
    <w:p w14:paraId="0545714B" w14:textId="77777777" w:rsidR="009D64FA" w:rsidRPr="00430BAC" w:rsidRDefault="009D64FA" w:rsidP="009D64F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425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5"/>
        <w:gridCol w:w="4289"/>
        <w:gridCol w:w="3113"/>
        <w:gridCol w:w="3114"/>
        <w:gridCol w:w="3114"/>
      </w:tblGrid>
      <w:tr w:rsidR="009C7E02" w:rsidRPr="00430BAC" w14:paraId="53E45B59" w14:textId="77777777" w:rsidTr="0075376B">
        <w:trPr>
          <w:trHeight w:val="885"/>
        </w:trPr>
        <w:tc>
          <w:tcPr>
            <w:tcW w:w="795" w:type="dxa"/>
            <w:tcBorders>
              <w:top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5417F674" w14:textId="77777777" w:rsidR="009C7E02" w:rsidRPr="00430BAC" w:rsidRDefault="009C7E02" w:rsidP="003A590D">
            <w:pPr>
              <w:jc w:val="center"/>
              <w:rPr>
                <w:rFonts w:ascii="Arial" w:eastAsia="Calibri" w:hAnsi="Arial" w:cs="Arial"/>
                <w:b/>
              </w:rPr>
            </w:pPr>
            <w:r w:rsidRPr="00430BAC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289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3656A06D" w14:textId="77777777" w:rsidR="009C7E02" w:rsidRPr="00430BAC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430BAC">
              <w:rPr>
                <w:rFonts w:ascii="Arial" w:eastAsia="Calibri" w:hAnsi="Arial" w:cs="Arial"/>
                <w:b/>
              </w:rPr>
              <w:t>Określenie przedmiotu dostawy</w:t>
            </w:r>
          </w:p>
        </w:tc>
        <w:tc>
          <w:tcPr>
            <w:tcW w:w="3113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345538BC" w14:textId="77777777" w:rsidR="009C7E02" w:rsidRPr="00430BAC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430BAC">
              <w:rPr>
                <w:rFonts w:ascii="Arial" w:eastAsia="Calibri" w:hAnsi="Arial" w:cs="Arial"/>
                <w:b/>
              </w:rPr>
              <w:t>Data wykonania dostawy (podać dzień, miesiąc i rok rozpoczęcia i zakończenia)</w:t>
            </w:r>
          </w:p>
        </w:tc>
        <w:tc>
          <w:tcPr>
            <w:tcW w:w="3114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446E548C" w14:textId="77777777" w:rsidR="009C7E02" w:rsidRPr="00430BAC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430BAC">
              <w:rPr>
                <w:rFonts w:ascii="Arial" w:eastAsia="Calibri" w:hAnsi="Arial" w:cs="Arial"/>
                <w:b/>
              </w:rPr>
              <w:t>Nazwa i adres Odbiorcy</w:t>
            </w:r>
          </w:p>
        </w:tc>
        <w:tc>
          <w:tcPr>
            <w:tcW w:w="3114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</w:tcBorders>
            <w:vAlign w:val="center"/>
          </w:tcPr>
          <w:p w14:paraId="57AE46F0" w14:textId="77777777" w:rsidR="009C7E02" w:rsidRPr="00430BAC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430BAC">
              <w:rPr>
                <w:rFonts w:ascii="Arial" w:eastAsia="Calibri" w:hAnsi="Arial" w:cs="Arial"/>
                <w:b/>
              </w:rPr>
              <w:t>Wartość zrealizowanej dostawy (brutto)</w:t>
            </w:r>
          </w:p>
        </w:tc>
      </w:tr>
      <w:tr w:rsidR="009C7E02" w:rsidRPr="00366D3F" w14:paraId="2AFC9CB0" w14:textId="77777777" w:rsidTr="0075376B">
        <w:trPr>
          <w:trHeight w:val="949"/>
        </w:trPr>
        <w:tc>
          <w:tcPr>
            <w:tcW w:w="795" w:type="dxa"/>
            <w:tcBorders>
              <w:top w:val="thinThickLargeGap" w:sz="8" w:space="0" w:color="auto"/>
            </w:tcBorders>
            <w:vAlign w:val="center"/>
          </w:tcPr>
          <w:p w14:paraId="7A915054" w14:textId="77777777" w:rsidR="009C7E02" w:rsidRPr="00430BAC" w:rsidRDefault="009C7E02" w:rsidP="003A590D">
            <w:pPr>
              <w:jc w:val="center"/>
              <w:rPr>
                <w:rFonts w:ascii="Arial" w:eastAsia="Calibri" w:hAnsi="Arial" w:cs="Arial"/>
              </w:rPr>
            </w:pPr>
            <w:r w:rsidRPr="00430BAC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289" w:type="dxa"/>
            <w:tcBorders>
              <w:top w:val="thinThickLargeGap" w:sz="8" w:space="0" w:color="auto"/>
            </w:tcBorders>
            <w:vAlign w:val="center"/>
          </w:tcPr>
          <w:p w14:paraId="33C38F0B" w14:textId="77777777" w:rsidR="009C7E02" w:rsidRPr="00430BAC" w:rsidRDefault="009C7E02" w:rsidP="00C07E44">
            <w:pPr>
              <w:rPr>
                <w:rFonts w:ascii="Arial" w:eastAsia="Calibri" w:hAnsi="Arial" w:cs="Arial"/>
              </w:rPr>
            </w:pPr>
          </w:p>
        </w:tc>
        <w:tc>
          <w:tcPr>
            <w:tcW w:w="3113" w:type="dxa"/>
            <w:tcBorders>
              <w:top w:val="thinThickLargeGap" w:sz="8" w:space="0" w:color="auto"/>
            </w:tcBorders>
            <w:vAlign w:val="center"/>
          </w:tcPr>
          <w:p w14:paraId="70535B74" w14:textId="77777777" w:rsidR="009C7E02" w:rsidRPr="00430BAC" w:rsidRDefault="009C7E02" w:rsidP="00C07E4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430BAC">
              <w:rPr>
                <w:rFonts w:ascii="Arial" w:eastAsia="Calibri" w:hAnsi="Arial" w:cs="Arial"/>
              </w:rPr>
              <w:t>Rozpoczęcie:</w:t>
            </w:r>
          </w:p>
          <w:p w14:paraId="48E875C3" w14:textId="77777777" w:rsidR="009C7E02" w:rsidRPr="00430BAC" w:rsidRDefault="009C7E02" w:rsidP="00C07E4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430BAC">
              <w:rPr>
                <w:rFonts w:ascii="Arial" w:eastAsia="Calibri" w:hAnsi="Arial" w:cs="Arial"/>
              </w:rPr>
              <w:t>______.______._________</w:t>
            </w:r>
          </w:p>
          <w:p w14:paraId="18FAA72A" w14:textId="77777777" w:rsidR="009C7E02" w:rsidRPr="00430BAC" w:rsidRDefault="00416610" w:rsidP="0041661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30BAC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 </w:t>
            </w:r>
          </w:p>
          <w:p w14:paraId="62EBAA42" w14:textId="77777777" w:rsidR="00416610" w:rsidRPr="00430BAC" w:rsidRDefault="00416610" w:rsidP="00416610">
            <w:pPr>
              <w:spacing w:line="276" w:lineRule="auto"/>
              <w:rPr>
                <w:rFonts w:ascii="Arial" w:eastAsia="Calibri" w:hAnsi="Arial" w:cs="Arial"/>
                <w:sz w:val="12"/>
                <w:szCs w:val="12"/>
              </w:rPr>
            </w:pPr>
          </w:p>
          <w:p w14:paraId="05EF8211" w14:textId="77777777" w:rsidR="009C7E02" w:rsidRPr="00430BAC" w:rsidRDefault="009C7E02" w:rsidP="00C07E4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430BAC">
              <w:rPr>
                <w:rFonts w:ascii="Arial" w:eastAsia="Calibri" w:hAnsi="Arial" w:cs="Arial"/>
              </w:rPr>
              <w:t>Zakończenie:</w:t>
            </w:r>
          </w:p>
          <w:p w14:paraId="505D82B8" w14:textId="77777777" w:rsidR="00416610" w:rsidRPr="00430BAC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430BAC">
              <w:rPr>
                <w:rFonts w:ascii="Arial" w:eastAsia="Calibri" w:hAnsi="Arial" w:cs="Arial"/>
              </w:rPr>
              <w:t>______.______._________</w:t>
            </w:r>
          </w:p>
          <w:p w14:paraId="2E6C9DB1" w14:textId="77777777" w:rsidR="009C7E02" w:rsidRPr="00416610" w:rsidRDefault="00416610" w:rsidP="0041661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30BAC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14" w:type="dxa"/>
            <w:tcBorders>
              <w:top w:val="thinThickLargeGap" w:sz="8" w:space="0" w:color="auto"/>
            </w:tcBorders>
            <w:vAlign w:val="center"/>
          </w:tcPr>
          <w:p w14:paraId="17EA68C5" w14:textId="77777777" w:rsidR="00430BAC" w:rsidRPr="00366D3F" w:rsidRDefault="00430BAC" w:rsidP="00430BAC">
            <w:pPr>
              <w:spacing w:line="271" w:lineRule="auto"/>
              <w:rPr>
                <w:rFonts w:ascii="Arial" w:eastAsia="Calibri" w:hAnsi="Arial" w:cs="Arial"/>
              </w:rPr>
            </w:pPr>
          </w:p>
        </w:tc>
        <w:tc>
          <w:tcPr>
            <w:tcW w:w="3114" w:type="dxa"/>
            <w:tcBorders>
              <w:top w:val="thinThickLargeGap" w:sz="8" w:space="0" w:color="auto"/>
            </w:tcBorders>
            <w:vAlign w:val="center"/>
          </w:tcPr>
          <w:p w14:paraId="16C1FC66" w14:textId="77777777" w:rsidR="009C7E02" w:rsidRPr="00366D3F" w:rsidRDefault="009C7E02" w:rsidP="00C07E44">
            <w:pPr>
              <w:rPr>
                <w:rFonts w:ascii="Arial" w:eastAsia="Calibri" w:hAnsi="Arial" w:cs="Arial"/>
              </w:rPr>
            </w:pPr>
          </w:p>
        </w:tc>
      </w:tr>
      <w:tr w:rsidR="009C7E02" w:rsidRPr="00366D3F" w14:paraId="30FD16CE" w14:textId="77777777" w:rsidTr="0075376B">
        <w:trPr>
          <w:trHeight w:val="949"/>
        </w:trPr>
        <w:tc>
          <w:tcPr>
            <w:tcW w:w="795" w:type="dxa"/>
            <w:vAlign w:val="center"/>
          </w:tcPr>
          <w:p w14:paraId="3813D84A" w14:textId="77777777" w:rsidR="009C7E02" w:rsidRPr="00366D3F" w:rsidRDefault="009C7E02" w:rsidP="003A590D">
            <w:pPr>
              <w:jc w:val="center"/>
              <w:rPr>
                <w:rFonts w:ascii="Arial" w:eastAsia="Calibri" w:hAnsi="Arial" w:cs="Arial"/>
              </w:rPr>
            </w:pPr>
            <w:r w:rsidRPr="00366D3F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289" w:type="dxa"/>
            <w:vAlign w:val="center"/>
          </w:tcPr>
          <w:p w14:paraId="6C5D6C3E" w14:textId="77777777" w:rsidR="009C7E02" w:rsidRPr="00366D3F" w:rsidRDefault="009C7E02" w:rsidP="00C07E44">
            <w:pPr>
              <w:rPr>
                <w:rFonts w:ascii="Arial" w:eastAsia="Calibri" w:hAnsi="Arial" w:cs="Arial"/>
              </w:rPr>
            </w:pPr>
          </w:p>
        </w:tc>
        <w:tc>
          <w:tcPr>
            <w:tcW w:w="3113" w:type="dxa"/>
            <w:vAlign w:val="center"/>
          </w:tcPr>
          <w:p w14:paraId="570E6CCD" w14:textId="77777777" w:rsidR="00416610" w:rsidRPr="00366D3F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366D3F">
              <w:rPr>
                <w:rFonts w:ascii="Arial" w:eastAsia="Calibri" w:hAnsi="Arial" w:cs="Arial"/>
              </w:rPr>
              <w:t>Rozpoczęcie:</w:t>
            </w:r>
          </w:p>
          <w:p w14:paraId="5F70CC10" w14:textId="77777777" w:rsidR="00416610" w:rsidRPr="00366D3F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366D3F">
              <w:rPr>
                <w:rFonts w:ascii="Arial" w:eastAsia="Calibri" w:hAnsi="Arial" w:cs="Arial"/>
              </w:rPr>
              <w:t>______.______._________</w:t>
            </w:r>
          </w:p>
          <w:p w14:paraId="0551689E" w14:textId="77777777" w:rsidR="00416610" w:rsidRDefault="00416610" w:rsidP="0041661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         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 xml:space="preserve">dzień 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    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 xml:space="preserve">miesiąc 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           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 xml:space="preserve">rok </w:t>
            </w:r>
          </w:p>
          <w:p w14:paraId="1F2730F8" w14:textId="77777777" w:rsidR="00416610" w:rsidRPr="00D004F8" w:rsidRDefault="00416610" w:rsidP="00416610">
            <w:pPr>
              <w:spacing w:line="276" w:lineRule="auto"/>
              <w:rPr>
                <w:rFonts w:ascii="Arial" w:eastAsia="Calibri" w:hAnsi="Arial" w:cs="Arial"/>
                <w:sz w:val="12"/>
                <w:szCs w:val="12"/>
              </w:rPr>
            </w:pPr>
          </w:p>
          <w:p w14:paraId="3D8E5D15" w14:textId="77777777" w:rsidR="00416610" w:rsidRPr="00366D3F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366D3F">
              <w:rPr>
                <w:rFonts w:ascii="Arial" w:eastAsia="Calibri" w:hAnsi="Arial" w:cs="Arial"/>
              </w:rPr>
              <w:t>Zakończenie:</w:t>
            </w:r>
          </w:p>
          <w:p w14:paraId="1995B0F1" w14:textId="77777777" w:rsidR="00416610" w:rsidRPr="00366D3F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366D3F">
              <w:rPr>
                <w:rFonts w:ascii="Arial" w:eastAsia="Calibri" w:hAnsi="Arial" w:cs="Arial"/>
              </w:rPr>
              <w:t>______.______._________</w:t>
            </w:r>
          </w:p>
          <w:p w14:paraId="1EB1DDE0" w14:textId="77777777" w:rsidR="009C7E02" w:rsidRPr="00366D3F" w:rsidRDefault="00416610" w:rsidP="0041661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         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 xml:space="preserve">dzień 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    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 xml:space="preserve">miesiąc 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           </w:t>
            </w:r>
            <w:r w:rsidRPr="00416610">
              <w:rPr>
                <w:rFonts w:ascii="Arial" w:eastAsia="Calibri" w:hAnsi="Arial" w:cs="Arial"/>
                <w:sz w:val="16"/>
                <w:szCs w:val="16"/>
              </w:rPr>
              <w:t>rok</w:t>
            </w:r>
          </w:p>
        </w:tc>
        <w:tc>
          <w:tcPr>
            <w:tcW w:w="3114" w:type="dxa"/>
            <w:vAlign w:val="center"/>
          </w:tcPr>
          <w:p w14:paraId="2899A96D" w14:textId="77777777" w:rsidR="009C7E02" w:rsidRPr="00366D3F" w:rsidRDefault="009C7E02" w:rsidP="00430BAC">
            <w:pPr>
              <w:rPr>
                <w:rFonts w:ascii="Arial" w:eastAsia="Calibri" w:hAnsi="Arial" w:cs="Arial"/>
              </w:rPr>
            </w:pPr>
          </w:p>
        </w:tc>
        <w:tc>
          <w:tcPr>
            <w:tcW w:w="3114" w:type="dxa"/>
            <w:vAlign w:val="center"/>
          </w:tcPr>
          <w:p w14:paraId="2A058647" w14:textId="77777777" w:rsidR="009C7E02" w:rsidRPr="00366D3F" w:rsidRDefault="009C7E02" w:rsidP="00C07E44">
            <w:pPr>
              <w:rPr>
                <w:rFonts w:ascii="Arial" w:eastAsia="Calibri" w:hAnsi="Arial" w:cs="Arial"/>
              </w:rPr>
            </w:pPr>
          </w:p>
        </w:tc>
      </w:tr>
    </w:tbl>
    <w:p w14:paraId="78609B79" w14:textId="77777777" w:rsidR="009D64FA" w:rsidRPr="00366D3F" w:rsidRDefault="009D64FA" w:rsidP="009D64FA">
      <w:pPr>
        <w:rPr>
          <w:sz w:val="4"/>
          <w:szCs w:val="4"/>
        </w:rPr>
      </w:pPr>
    </w:p>
    <w:p w14:paraId="2D396B77" w14:textId="77777777" w:rsidR="009D64FA" w:rsidRPr="00CE2531" w:rsidRDefault="009D64FA" w:rsidP="009D64FA">
      <w:pPr>
        <w:ind w:left="-142"/>
        <w:rPr>
          <w:rFonts w:ascii="Arial" w:hAnsi="Arial" w:cs="Arial"/>
          <w:b/>
          <w:sz w:val="8"/>
          <w:szCs w:val="8"/>
        </w:rPr>
      </w:pPr>
    </w:p>
    <w:p w14:paraId="0EDC8D79" w14:textId="77777777" w:rsidR="009D64FA" w:rsidRPr="00366D3F" w:rsidRDefault="00203114" w:rsidP="00416610">
      <w:pPr>
        <w:ind w:right="-310"/>
        <w:jc w:val="both"/>
        <w:rPr>
          <w:rFonts w:ascii="Arial" w:hAnsi="Arial" w:cs="Arial"/>
        </w:rPr>
      </w:pPr>
      <w:r w:rsidRPr="00366D3F">
        <w:rPr>
          <w:rFonts w:ascii="Arial" w:hAnsi="Arial" w:cs="Arial"/>
          <w:b/>
        </w:rPr>
        <w:t>Uwaga:</w:t>
      </w:r>
      <w:r w:rsidRPr="00366D3F">
        <w:rPr>
          <w:rFonts w:ascii="Arial" w:hAnsi="Arial" w:cs="Arial"/>
        </w:rPr>
        <w:t xml:space="preserve"> Do wykazu należy dołączyć </w:t>
      </w:r>
      <w:r w:rsidRPr="00366D3F">
        <w:rPr>
          <w:rFonts w:ascii="Arial" w:hAnsi="Arial" w:cs="Arial"/>
          <w:lang w:eastAsia="pl-PL"/>
        </w:rPr>
        <w:t xml:space="preserve">dowody, że dostawy zostały wykonane </w:t>
      </w:r>
      <w:r w:rsidR="00661DD0" w:rsidRPr="00366D3F">
        <w:rPr>
          <w:rFonts w:ascii="Arial" w:hAnsi="Arial" w:cs="Arial"/>
          <w:lang w:eastAsia="pl-PL"/>
        </w:rPr>
        <w:t xml:space="preserve">lub są wykonywane </w:t>
      </w:r>
      <w:r w:rsidRPr="00366D3F">
        <w:rPr>
          <w:rFonts w:ascii="Arial" w:hAnsi="Arial" w:cs="Arial"/>
          <w:lang w:eastAsia="pl-PL"/>
        </w:rPr>
        <w:t xml:space="preserve">należycie </w:t>
      </w:r>
      <w:r w:rsidR="00661DD0" w:rsidRPr="00366D3F">
        <w:rPr>
          <w:rFonts w:ascii="Arial" w:hAnsi="Arial" w:cs="Arial"/>
          <w:lang w:eastAsia="pl-PL"/>
        </w:rPr>
        <w:t>np. referencje bądź inne dokumenty wystawione przez podmioty, na rzecz których dostawy były wykonywane</w:t>
      </w:r>
      <w:r w:rsidRPr="00366D3F">
        <w:rPr>
          <w:rFonts w:ascii="Arial" w:hAnsi="Arial" w:cs="Arial"/>
          <w:lang w:eastAsia="pl-PL"/>
        </w:rPr>
        <w:t>.</w:t>
      </w:r>
    </w:p>
    <w:p w14:paraId="3E2C1B3F" w14:textId="77777777" w:rsidR="009D64FA" w:rsidRPr="0075376B" w:rsidRDefault="009D64FA" w:rsidP="00661DD0">
      <w:pPr>
        <w:rPr>
          <w:sz w:val="8"/>
          <w:szCs w:val="8"/>
        </w:rPr>
      </w:pPr>
    </w:p>
    <w:p w14:paraId="3D1E13E2" w14:textId="77777777" w:rsidR="00122DC3" w:rsidRDefault="00122DC3" w:rsidP="006B6564">
      <w:pPr>
        <w:spacing w:line="360" w:lineRule="auto"/>
        <w:ind w:right="-142"/>
        <w:rPr>
          <w:rFonts w:ascii="Arial" w:hAnsi="Arial" w:cs="Arial"/>
          <w:b/>
        </w:rPr>
      </w:pPr>
    </w:p>
    <w:p w14:paraId="45ED9054" w14:textId="77777777" w:rsidR="002B39F2" w:rsidRPr="004F020C" w:rsidRDefault="002B39F2" w:rsidP="00122DC3">
      <w:pPr>
        <w:spacing w:line="360" w:lineRule="auto"/>
        <w:ind w:right="-142"/>
      </w:pPr>
    </w:p>
    <w:sectPr w:rsidR="002B39F2" w:rsidRPr="004F020C" w:rsidSect="00D004F8">
      <w:footnotePr>
        <w:pos w:val="beneathText"/>
      </w:footnotePr>
      <w:pgSz w:w="16837" w:h="11905" w:orient="landscape"/>
      <w:pgMar w:top="992" w:right="1276" w:bottom="426" w:left="1418" w:header="425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AC32" w14:textId="77777777" w:rsidR="004E6074" w:rsidRDefault="004E6074">
      <w:r>
        <w:separator/>
      </w:r>
    </w:p>
  </w:endnote>
  <w:endnote w:type="continuationSeparator" w:id="0">
    <w:p w14:paraId="4DDC11E0" w14:textId="77777777" w:rsidR="004E6074" w:rsidRDefault="004E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3F0E" w14:textId="77777777" w:rsidR="004E6074" w:rsidRDefault="004E6074">
      <w:r>
        <w:separator/>
      </w:r>
    </w:p>
  </w:footnote>
  <w:footnote w:type="continuationSeparator" w:id="0">
    <w:p w14:paraId="431A30E9" w14:textId="77777777" w:rsidR="004E6074" w:rsidRDefault="004E6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954ADA0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9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6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0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1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2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7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8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9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2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233012">
    <w:abstractNumId w:val="3"/>
  </w:num>
  <w:num w:numId="2" w16cid:durableId="510069053">
    <w:abstractNumId w:val="4"/>
  </w:num>
  <w:num w:numId="3" w16cid:durableId="1766069990">
    <w:abstractNumId w:val="5"/>
  </w:num>
  <w:num w:numId="4" w16cid:durableId="437606926">
    <w:abstractNumId w:val="8"/>
  </w:num>
  <w:num w:numId="5" w16cid:durableId="1657997264">
    <w:abstractNumId w:val="10"/>
  </w:num>
  <w:num w:numId="6" w16cid:durableId="50274944">
    <w:abstractNumId w:val="11"/>
  </w:num>
  <w:num w:numId="7" w16cid:durableId="1690567064">
    <w:abstractNumId w:val="19"/>
  </w:num>
  <w:num w:numId="8" w16cid:durableId="639770491">
    <w:abstractNumId w:val="22"/>
  </w:num>
  <w:num w:numId="9" w16cid:durableId="1719864619">
    <w:abstractNumId w:val="34"/>
  </w:num>
  <w:num w:numId="10" w16cid:durableId="152273775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172990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55495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7625288">
    <w:abstractNumId w:val="79"/>
  </w:num>
  <w:num w:numId="14" w16cid:durableId="1622956094">
    <w:abstractNumId w:val="94"/>
  </w:num>
  <w:num w:numId="15" w16cid:durableId="1041975474">
    <w:abstractNumId w:val="95"/>
  </w:num>
  <w:num w:numId="16" w16cid:durableId="122965992">
    <w:abstractNumId w:val="72"/>
  </w:num>
  <w:num w:numId="17" w16cid:durableId="1747458453">
    <w:abstractNumId w:val="92"/>
  </w:num>
  <w:num w:numId="18" w16cid:durableId="966810694">
    <w:abstractNumId w:val="76"/>
  </w:num>
  <w:num w:numId="19" w16cid:durableId="1817869022">
    <w:abstractNumId w:val="100"/>
  </w:num>
  <w:num w:numId="20" w16cid:durableId="1142649970">
    <w:abstractNumId w:val="86"/>
  </w:num>
  <w:num w:numId="21" w16cid:durableId="2048524431">
    <w:abstractNumId w:val="69"/>
  </w:num>
  <w:num w:numId="22" w16cid:durableId="947271291">
    <w:abstractNumId w:val="70"/>
  </w:num>
  <w:num w:numId="23" w16cid:durableId="1079719542">
    <w:abstractNumId w:val="84"/>
  </w:num>
  <w:num w:numId="24" w16cid:durableId="780028081">
    <w:abstractNumId w:val="80"/>
  </w:num>
  <w:num w:numId="25" w16cid:durableId="653339966">
    <w:abstractNumId w:val="83"/>
  </w:num>
  <w:num w:numId="26" w16cid:durableId="75559490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5910110">
    <w:abstractNumId w:val="103"/>
  </w:num>
  <w:num w:numId="28" w16cid:durableId="809860638">
    <w:abstractNumId w:val="87"/>
  </w:num>
  <w:num w:numId="29" w16cid:durableId="170265338">
    <w:abstractNumId w:val="93"/>
  </w:num>
  <w:num w:numId="30" w16cid:durableId="759640321">
    <w:abstractNumId w:val="97"/>
  </w:num>
  <w:num w:numId="31" w16cid:durableId="769159975">
    <w:abstractNumId w:val="89"/>
  </w:num>
  <w:num w:numId="32" w16cid:durableId="1182360879">
    <w:abstractNumId w:val="71"/>
  </w:num>
  <w:num w:numId="33" w16cid:durableId="1280258753">
    <w:abstractNumId w:val="88"/>
  </w:num>
  <w:num w:numId="34" w16cid:durableId="1544753201">
    <w:abstractNumId w:val="77"/>
  </w:num>
  <w:num w:numId="35" w16cid:durableId="2039429481">
    <w:abstractNumId w:val="74"/>
  </w:num>
  <w:num w:numId="36" w16cid:durableId="446656693">
    <w:abstractNumId w:val="81"/>
  </w:num>
  <w:num w:numId="37" w16cid:durableId="1779520573">
    <w:abstractNumId w:val="102"/>
  </w:num>
  <w:num w:numId="38" w16cid:durableId="1931232745">
    <w:abstractNumId w:val="104"/>
  </w:num>
  <w:num w:numId="39" w16cid:durableId="1907757779">
    <w:abstractNumId w:val="7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78"/>
    <w:rsid w:val="00000488"/>
    <w:rsid w:val="00001BBC"/>
    <w:rsid w:val="0000294D"/>
    <w:rsid w:val="00002B3E"/>
    <w:rsid w:val="0000359B"/>
    <w:rsid w:val="000039CF"/>
    <w:rsid w:val="000053A4"/>
    <w:rsid w:val="00005871"/>
    <w:rsid w:val="00005B4D"/>
    <w:rsid w:val="000065FB"/>
    <w:rsid w:val="00006D14"/>
    <w:rsid w:val="00007729"/>
    <w:rsid w:val="00010440"/>
    <w:rsid w:val="00010F71"/>
    <w:rsid w:val="000110A3"/>
    <w:rsid w:val="000110F3"/>
    <w:rsid w:val="000112F9"/>
    <w:rsid w:val="0001174B"/>
    <w:rsid w:val="00011A69"/>
    <w:rsid w:val="00012CD4"/>
    <w:rsid w:val="00012DD5"/>
    <w:rsid w:val="000139BC"/>
    <w:rsid w:val="00013FCD"/>
    <w:rsid w:val="00014707"/>
    <w:rsid w:val="00015018"/>
    <w:rsid w:val="00015788"/>
    <w:rsid w:val="00015BD8"/>
    <w:rsid w:val="000160A9"/>
    <w:rsid w:val="00016A5C"/>
    <w:rsid w:val="00020268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49CC"/>
    <w:rsid w:val="00034BBC"/>
    <w:rsid w:val="000350E9"/>
    <w:rsid w:val="000356ED"/>
    <w:rsid w:val="00036903"/>
    <w:rsid w:val="00036D25"/>
    <w:rsid w:val="00037032"/>
    <w:rsid w:val="0004093B"/>
    <w:rsid w:val="00040F38"/>
    <w:rsid w:val="000422C1"/>
    <w:rsid w:val="000424F0"/>
    <w:rsid w:val="0004258C"/>
    <w:rsid w:val="00042696"/>
    <w:rsid w:val="00042EAD"/>
    <w:rsid w:val="00043185"/>
    <w:rsid w:val="00043BB9"/>
    <w:rsid w:val="00043DFD"/>
    <w:rsid w:val="00044237"/>
    <w:rsid w:val="00044403"/>
    <w:rsid w:val="00044C1E"/>
    <w:rsid w:val="00045169"/>
    <w:rsid w:val="00046F43"/>
    <w:rsid w:val="000478BD"/>
    <w:rsid w:val="0005094C"/>
    <w:rsid w:val="00050CD6"/>
    <w:rsid w:val="00052DE6"/>
    <w:rsid w:val="000570F5"/>
    <w:rsid w:val="000578C7"/>
    <w:rsid w:val="00060B26"/>
    <w:rsid w:val="0006159B"/>
    <w:rsid w:val="0006159C"/>
    <w:rsid w:val="00062242"/>
    <w:rsid w:val="00062284"/>
    <w:rsid w:val="00062442"/>
    <w:rsid w:val="00062D53"/>
    <w:rsid w:val="00063121"/>
    <w:rsid w:val="00063A81"/>
    <w:rsid w:val="00064FC1"/>
    <w:rsid w:val="000664D9"/>
    <w:rsid w:val="000667D2"/>
    <w:rsid w:val="000667D9"/>
    <w:rsid w:val="0006770B"/>
    <w:rsid w:val="00067B6B"/>
    <w:rsid w:val="0007003E"/>
    <w:rsid w:val="00071696"/>
    <w:rsid w:val="000718D0"/>
    <w:rsid w:val="00072578"/>
    <w:rsid w:val="000735F9"/>
    <w:rsid w:val="00073C94"/>
    <w:rsid w:val="00074B0D"/>
    <w:rsid w:val="00075542"/>
    <w:rsid w:val="00075A42"/>
    <w:rsid w:val="00076221"/>
    <w:rsid w:val="000810BE"/>
    <w:rsid w:val="00081EFC"/>
    <w:rsid w:val="000821BC"/>
    <w:rsid w:val="00082F0A"/>
    <w:rsid w:val="00083B83"/>
    <w:rsid w:val="00084522"/>
    <w:rsid w:val="00084946"/>
    <w:rsid w:val="000856A2"/>
    <w:rsid w:val="0008657C"/>
    <w:rsid w:val="00090FF5"/>
    <w:rsid w:val="00091A2E"/>
    <w:rsid w:val="000928EB"/>
    <w:rsid w:val="00092D76"/>
    <w:rsid w:val="000932F8"/>
    <w:rsid w:val="00093E14"/>
    <w:rsid w:val="00094299"/>
    <w:rsid w:val="0009456A"/>
    <w:rsid w:val="000945F2"/>
    <w:rsid w:val="000957CC"/>
    <w:rsid w:val="00095DCA"/>
    <w:rsid w:val="00097116"/>
    <w:rsid w:val="000A08BC"/>
    <w:rsid w:val="000A0AF7"/>
    <w:rsid w:val="000A13AA"/>
    <w:rsid w:val="000A1551"/>
    <w:rsid w:val="000A199F"/>
    <w:rsid w:val="000A3512"/>
    <w:rsid w:val="000A397E"/>
    <w:rsid w:val="000A40F8"/>
    <w:rsid w:val="000A5451"/>
    <w:rsid w:val="000A6275"/>
    <w:rsid w:val="000A6D74"/>
    <w:rsid w:val="000A7847"/>
    <w:rsid w:val="000A78CB"/>
    <w:rsid w:val="000B1161"/>
    <w:rsid w:val="000B1EA3"/>
    <w:rsid w:val="000B2AA6"/>
    <w:rsid w:val="000B4E46"/>
    <w:rsid w:val="000B6396"/>
    <w:rsid w:val="000B7C28"/>
    <w:rsid w:val="000B7FE2"/>
    <w:rsid w:val="000C0157"/>
    <w:rsid w:val="000C07E6"/>
    <w:rsid w:val="000C0A47"/>
    <w:rsid w:val="000C11E1"/>
    <w:rsid w:val="000C1C94"/>
    <w:rsid w:val="000C259E"/>
    <w:rsid w:val="000C31D2"/>
    <w:rsid w:val="000C374D"/>
    <w:rsid w:val="000C5C26"/>
    <w:rsid w:val="000C5C29"/>
    <w:rsid w:val="000C6138"/>
    <w:rsid w:val="000C6D69"/>
    <w:rsid w:val="000C7465"/>
    <w:rsid w:val="000C79B1"/>
    <w:rsid w:val="000D0249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13B"/>
    <w:rsid w:val="000D7586"/>
    <w:rsid w:val="000D7B1D"/>
    <w:rsid w:val="000E2550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721"/>
    <w:rsid w:val="000F420D"/>
    <w:rsid w:val="000F4863"/>
    <w:rsid w:val="000F5831"/>
    <w:rsid w:val="000F5CCB"/>
    <w:rsid w:val="000F5CE1"/>
    <w:rsid w:val="000F7296"/>
    <w:rsid w:val="000F730F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CED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2DC3"/>
    <w:rsid w:val="001247E7"/>
    <w:rsid w:val="00124A33"/>
    <w:rsid w:val="00124EF7"/>
    <w:rsid w:val="001253CF"/>
    <w:rsid w:val="00125533"/>
    <w:rsid w:val="00125D14"/>
    <w:rsid w:val="001276BC"/>
    <w:rsid w:val="001307D5"/>
    <w:rsid w:val="00130D16"/>
    <w:rsid w:val="001313FA"/>
    <w:rsid w:val="00132049"/>
    <w:rsid w:val="00132E80"/>
    <w:rsid w:val="00133B18"/>
    <w:rsid w:val="00134DBF"/>
    <w:rsid w:val="0013513E"/>
    <w:rsid w:val="001370B2"/>
    <w:rsid w:val="00137717"/>
    <w:rsid w:val="00137D5B"/>
    <w:rsid w:val="00140FF6"/>
    <w:rsid w:val="001418FF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110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2CD"/>
    <w:rsid w:val="00166567"/>
    <w:rsid w:val="001703CB"/>
    <w:rsid w:val="00171B05"/>
    <w:rsid w:val="00171CF3"/>
    <w:rsid w:val="00172A09"/>
    <w:rsid w:val="00172D49"/>
    <w:rsid w:val="00174290"/>
    <w:rsid w:val="001755F9"/>
    <w:rsid w:val="0017599F"/>
    <w:rsid w:val="00176517"/>
    <w:rsid w:val="00180534"/>
    <w:rsid w:val="00181F30"/>
    <w:rsid w:val="00181F91"/>
    <w:rsid w:val="00182E90"/>
    <w:rsid w:val="0018314F"/>
    <w:rsid w:val="001835DF"/>
    <w:rsid w:val="00183A28"/>
    <w:rsid w:val="00183B56"/>
    <w:rsid w:val="00185974"/>
    <w:rsid w:val="001863CE"/>
    <w:rsid w:val="00186AF7"/>
    <w:rsid w:val="00186B88"/>
    <w:rsid w:val="00186C12"/>
    <w:rsid w:val="00186C59"/>
    <w:rsid w:val="00186D09"/>
    <w:rsid w:val="0018792E"/>
    <w:rsid w:val="0019159D"/>
    <w:rsid w:val="001916E8"/>
    <w:rsid w:val="00193363"/>
    <w:rsid w:val="00194173"/>
    <w:rsid w:val="00195D3D"/>
    <w:rsid w:val="00195F97"/>
    <w:rsid w:val="001A0871"/>
    <w:rsid w:val="001A1725"/>
    <w:rsid w:val="001A1749"/>
    <w:rsid w:val="001A1820"/>
    <w:rsid w:val="001A19AA"/>
    <w:rsid w:val="001A1AFA"/>
    <w:rsid w:val="001A1CAF"/>
    <w:rsid w:val="001A2586"/>
    <w:rsid w:val="001A28CC"/>
    <w:rsid w:val="001A38EE"/>
    <w:rsid w:val="001A3D9E"/>
    <w:rsid w:val="001A682C"/>
    <w:rsid w:val="001A6E5A"/>
    <w:rsid w:val="001A70B0"/>
    <w:rsid w:val="001B0681"/>
    <w:rsid w:val="001B07BF"/>
    <w:rsid w:val="001B1A47"/>
    <w:rsid w:val="001B3753"/>
    <w:rsid w:val="001B490E"/>
    <w:rsid w:val="001B4BCC"/>
    <w:rsid w:val="001B6D3B"/>
    <w:rsid w:val="001B6FDF"/>
    <w:rsid w:val="001B73A7"/>
    <w:rsid w:val="001C1986"/>
    <w:rsid w:val="001C1B5E"/>
    <w:rsid w:val="001C32A2"/>
    <w:rsid w:val="001C41CF"/>
    <w:rsid w:val="001C4655"/>
    <w:rsid w:val="001C531F"/>
    <w:rsid w:val="001C5DFD"/>
    <w:rsid w:val="001C6895"/>
    <w:rsid w:val="001C6BD9"/>
    <w:rsid w:val="001C73EB"/>
    <w:rsid w:val="001C7922"/>
    <w:rsid w:val="001D073F"/>
    <w:rsid w:val="001D1598"/>
    <w:rsid w:val="001D1DEE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CC5"/>
    <w:rsid w:val="001E4026"/>
    <w:rsid w:val="001E4F04"/>
    <w:rsid w:val="001E51BC"/>
    <w:rsid w:val="001E6137"/>
    <w:rsid w:val="001F1150"/>
    <w:rsid w:val="001F1D4D"/>
    <w:rsid w:val="001F31DF"/>
    <w:rsid w:val="001F3624"/>
    <w:rsid w:val="001F3D66"/>
    <w:rsid w:val="001F485C"/>
    <w:rsid w:val="001F51E2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5910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32E1"/>
    <w:rsid w:val="002139ED"/>
    <w:rsid w:val="002142CB"/>
    <w:rsid w:val="00214ED3"/>
    <w:rsid w:val="00215217"/>
    <w:rsid w:val="002156EC"/>
    <w:rsid w:val="0021580E"/>
    <w:rsid w:val="00215C89"/>
    <w:rsid w:val="00215CDF"/>
    <w:rsid w:val="0021600D"/>
    <w:rsid w:val="00216B3A"/>
    <w:rsid w:val="00217F1F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B60"/>
    <w:rsid w:val="0023506C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1F2C"/>
    <w:rsid w:val="00242482"/>
    <w:rsid w:val="0024267C"/>
    <w:rsid w:val="002468C0"/>
    <w:rsid w:val="00246CCB"/>
    <w:rsid w:val="0025105F"/>
    <w:rsid w:val="00251AC3"/>
    <w:rsid w:val="00253142"/>
    <w:rsid w:val="00253766"/>
    <w:rsid w:val="0025386F"/>
    <w:rsid w:val="00253943"/>
    <w:rsid w:val="002558D4"/>
    <w:rsid w:val="002565BD"/>
    <w:rsid w:val="0025759F"/>
    <w:rsid w:val="0026079A"/>
    <w:rsid w:val="002608B7"/>
    <w:rsid w:val="002610A2"/>
    <w:rsid w:val="0026179F"/>
    <w:rsid w:val="00262471"/>
    <w:rsid w:val="00262B23"/>
    <w:rsid w:val="00264468"/>
    <w:rsid w:val="002648F4"/>
    <w:rsid w:val="00265038"/>
    <w:rsid w:val="0026532E"/>
    <w:rsid w:val="00266017"/>
    <w:rsid w:val="002661AE"/>
    <w:rsid w:val="00266AEB"/>
    <w:rsid w:val="00266C43"/>
    <w:rsid w:val="00266D10"/>
    <w:rsid w:val="00270A7B"/>
    <w:rsid w:val="002728EA"/>
    <w:rsid w:val="0027296F"/>
    <w:rsid w:val="00273140"/>
    <w:rsid w:val="00274225"/>
    <w:rsid w:val="00274B1A"/>
    <w:rsid w:val="00275318"/>
    <w:rsid w:val="00275588"/>
    <w:rsid w:val="00275944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C31"/>
    <w:rsid w:val="00283C79"/>
    <w:rsid w:val="00283EBE"/>
    <w:rsid w:val="00284CAB"/>
    <w:rsid w:val="002851A4"/>
    <w:rsid w:val="002867EF"/>
    <w:rsid w:val="00287B35"/>
    <w:rsid w:val="002911B2"/>
    <w:rsid w:val="00291DF1"/>
    <w:rsid w:val="00292178"/>
    <w:rsid w:val="00292BBD"/>
    <w:rsid w:val="00292C32"/>
    <w:rsid w:val="0029315E"/>
    <w:rsid w:val="00293C94"/>
    <w:rsid w:val="00293D08"/>
    <w:rsid w:val="00293F91"/>
    <w:rsid w:val="00295C18"/>
    <w:rsid w:val="0029679E"/>
    <w:rsid w:val="0029775D"/>
    <w:rsid w:val="002A1B7E"/>
    <w:rsid w:val="002A1D75"/>
    <w:rsid w:val="002A2EDA"/>
    <w:rsid w:val="002A3591"/>
    <w:rsid w:val="002A4A1C"/>
    <w:rsid w:val="002A57D8"/>
    <w:rsid w:val="002A6D20"/>
    <w:rsid w:val="002A732A"/>
    <w:rsid w:val="002A7C6F"/>
    <w:rsid w:val="002A7EE5"/>
    <w:rsid w:val="002B0615"/>
    <w:rsid w:val="002B0CA2"/>
    <w:rsid w:val="002B170C"/>
    <w:rsid w:val="002B32D0"/>
    <w:rsid w:val="002B39F2"/>
    <w:rsid w:val="002B3A81"/>
    <w:rsid w:val="002B3ADA"/>
    <w:rsid w:val="002B3B60"/>
    <w:rsid w:val="002B51A0"/>
    <w:rsid w:val="002B5C38"/>
    <w:rsid w:val="002B6423"/>
    <w:rsid w:val="002B6A3A"/>
    <w:rsid w:val="002C00FF"/>
    <w:rsid w:val="002C0461"/>
    <w:rsid w:val="002C0464"/>
    <w:rsid w:val="002C04D9"/>
    <w:rsid w:val="002C1E05"/>
    <w:rsid w:val="002C267B"/>
    <w:rsid w:val="002C27C4"/>
    <w:rsid w:val="002C2807"/>
    <w:rsid w:val="002C286F"/>
    <w:rsid w:val="002C3168"/>
    <w:rsid w:val="002C44EC"/>
    <w:rsid w:val="002C4658"/>
    <w:rsid w:val="002C488A"/>
    <w:rsid w:val="002C4A7F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628"/>
    <w:rsid w:val="002E0AF0"/>
    <w:rsid w:val="002E0D8B"/>
    <w:rsid w:val="002E0F3B"/>
    <w:rsid w:val="002E3278"/>
    <w:rsid w:val="002E45CB"/>
    <w:rsid w:val="002E598F"/>
    <w:rsid w:val="002E5E49"/>
    <w:rsid w:val="002E6F0F"/>
    <w:rsid w:val="002E765E"/>
    <w:rsid w:val="002F04CA"/>
    <w:rsid w:val="002F0A9F"/>
    <w:rsid w:val="002F0FB8"/>
    <w:rsid w:val="002F1439"/>
    <w:rsid w:val="002F2483"/>
    <w:rsid w:val="002F658E"/>
    <w:rsid w:val="002F65D2"/>
    <w:rsid w:val="002F6801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42D3"/>
    <w:rsid w:val="003044F7"/>
    <w:rsid w:val="00304963"/>
    <w:rsid w:val="00304A88"/>
    <w:rsid w:val="00305C27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CE2"/>
    <w:rsid w:val="00315E45"/>
    <w:rsid w:val="00317D5A"/>
    <w:rsid w:val="00320F11"/>
    <w:rsid w:val="003215A6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FE"/>
    <w:rsid w:val="003317D1"/>
    <w:rsid w:val="0033187B"/>
    <w:rsid w:val="00332136"/>
    <w:rsid w:val="00332793"/>
    <w:rsid w:val="00332AF8"/>
    <w:rsid w:val="00333727"/>
    <w:rsid w:val="00333742"/>
    <w:rsid w:val="003344F0"/>
    <w:rsid w:val="00335B35"/>
    <w:rsid w:val="00335F97"/>
    <w:rsid w:val="00337301"/>
    <w:rsid w:val="0034160B"/>
    <w:rsid w:val="003419E0"/>
    <w:rsid w:val="00341FE0"/>
    <w:rsid w:val="0034219B"/>
    <w:rsid w:val="003432BA"/>
    <w:rsid w:val="003453EF"/>
    <w:rsid w:val="003458E3"/>
    <w:rsid w:val="00345B65"/>
    <w:rsid w:val="003460F7"/>
    <w:rsid w:val="00346A8B"/>
    <w:rsid w:val="00346EEE"/>
    <w:rsid w:val="0034767A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2F03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D3F"/>
    <w:rsid w:val="00366DF9"/>
    <w:rsid w:val="0036729D"/>
    <w:rsid w:val="003708FD"/>
    <w:rsid w:val="00370BFA"/>
    <w:rsid w:val="00372276"/>
    <w:rsid w:val="0037236A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8129C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731"/>
    <w:rsid w:val="003A0BC3"/>
    <w:rsid w:val="003A1615"/>
    <w:rsid w:val="003A2BFB"/>
    <w:rsid w:val="003A3586"/>
    <w:rsid w:val="003A511A"/>
    <w:rsid w:val="003A590D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E9F"/>
    <w:rsid w:val="003D1934"/>
    <w:rsid w:val="003D1F61"/>
    <w:rsid w:val="003D28D4"/>
    <w:rsid w:val="003D31A5"/>
    <w:rsid w:val="003D40D0"/>
    <w:rsid w:val="003D5CFB"/>
    <w:rsid w:val="003D61DA"/>
    <w:rsid w:val="003D620C"/>
    <w:rsid w:val="003D64B3"/>
    <w:rsid w:val="003D64C8"/>
    <w:rsid w:val="003D6624"/>
    <w:rsid w:val="003D69B3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5A"/>
    <w:rsid w:val="003E49EA"/>
    <w:rsid w:val="003E4B11"/>
    <w:rsid w:val="003E65D7"/>
    <w:rsid w:val="003E7097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4079"/>
    <w:rsid w:val="003F4534"/>
    <w:rsid w:val="003F4574"/>
    <w:rsid w:val="003F5668"/>
    <w:rsid w:val="003F5C9D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184C"/>
    <w:rsid w:val="00412876"/>
    <w:rsid w:val="004137EF"/>
    <w:rsid w:val="0041388A"/>
    <w:rsid w:val="00414776"/>
    <w:rsid w:val="0041506B"/>
    <w:rsid w:val="00416391"/>
    <w:rsid w:val="00416610"/>
    <w:rsid w:val="0041733F"/>
    <w:rsid w:val="00420786"/>
    <w:rsid w:val="00420FCA"/>
    <w:rsid w:val="00421588"/>
    <w:rsid w:val="0042168E"/>
    <w:rsid w:val="00421814"/>
    <w:rsid w:val="00421FED"/>
    <w:rsid w:val="00422988"/>
    <w:rsid w:val="00422B02"/>
    <w:rsid w:val="00424458"/>
    <w:rsid w:val="00424668"/>
    <w:rsid w:val="004251D6"/>
    <w:rsid w:val="00425788"/>
    <w:rsid w:val="00425A58"/>
    <w:rsid w:val="00425BC5"/>
    <w:rsid w:val="00426375"/>
    <w:rsid w:val="00427357"/>
    <w:rsid w:val="00427EA8"/>
    <w:rsid w:val="00430BAC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32BC"/>
    <w:rsid w:val="00443452"/>
    <w:rsid w:val="00443A82"/>
    <w:rsid w:val="00443DF0"/>
    <w:rsid w:val="00443EFA"/>
    <w:rsid w:val="00444C47"/>
    <w:rsid w:val="00444DA9"/>
    <w:rsid w:val="00445427"/>
    <w:rsid w:val="00445849"/>
    <w:rsid w:val="00445BEB"/>
    <w:rsid w:val="00445D6E"/>
    <w:rsid w:val="00445E8A"/>
    <w:rsid w:val="00446086"/>
    <w:rsid w:val="00446385"/>
    <w:rsid w:val="004463D0"/>
    <w:rsid w:val="00446897"/>
    <w:rsid w:val="00446AC2"/>
    <w:rsid w:val="00446C07"/>
    <w:rsid w:val="00447F7A"/>
    <w:rsid w:val="00451215"/>
    <w:rsid w:val="004516A2"/>
    <w:rsid w:val="004523A1"/>
    <w:rsid w:val="004523F5"/>
    <w:rsid w:val="004534EE"/>
    <w:rsid w:val="00453D26"/>
    <w:rsid w:val="00454393"/>
    <w:rsid w:val="004544F4"/>
    <w:rsid w:val="00454B01"/>
    <w:rsid w:val="00455532"/>
    <w:rsid w:val="00455B6C"/>
    <w:rsid w:val="00457350"/>
    <w:rsid w:val="00463551"/>
    <w:rsid w:val="00464850"/>
    <w:rsid w:val="00466171"/>
    <w:rsid w:val="004667FA"/>
    <w:rsid w:val="00466C3A"/>
    <w:rsid w:val="00467CFD"/>
    <w:rsid w:val="00470EA9"/>
    <w:rsid w:val="00471526"/>
    <w:rsid w:val="004716FC"/>
    <w:rsid w:val="00472D7E"/>
    <w:rsid w:val="00472FBC"/>
    <w:rsid w:val="00473562"/>
    <w:rsid w:val="00473586"/>
    <w:rsid w:val="0047381C"/>
    <w:rsid w:val="004738D4"/>
    <w:rsid w:val="00473E8F"/>
    <w:rsid w:val="0047456E"/>
    <w:rsid w:val="00475676"/>
    <w:rsid w:val="00476D30"/>
    <w:rsid w:val="004772DE"/>
    <w:rsid w:val="0047797B"/>
    <w:rsid w:val="00480137"/>
    <w:rsid w:val="0048168A"/>
    <w:rsid w:val="00481C6D"/>
    <w:rsid w:val="00481F34"/>
    <w:rsid w:val="00482507"/>
    <w:rsid w:val="00482BB4"/>
    <w:rsid w:val="00482EE0"/>
    <w:rsid w:val="004833B9"/>
    <w:rsid w:val="004847F9"/>
    <w:rsid w:val="0048629F"/>
    <w:rsid w:val="00486B97"/>
    <w:rsid w:val="00487306"/>
    <w:rsid w:val="00490A72"/>
    <w:rsid w:val="00490EEE"/>
    <w:rsid w:val="004912C5"/>
    <w:rsid w:val="004913C0"/>
    <w:rsid w:val="0049249E"/>
    <w:rsid w:val="0049280B"/>
    <w:rsid w:val="00493843"/>
    <w:rsid w:val="004943C5"/>
    <w:rsid w:val="00495B33"/>
    <w:rsid w:val="0049643B"/>
    <w:rsid w:val="004979D7"/>
    <w:rsid w:val="004A01F3"/>
    <w:rsid w:val="004A26C0"/>
    <w:rsid w:val="004A2701"/>
    <w:rsid w:val="004A5E6B"/>
    <w:rsid w:val="004A5E7B"/>
    <w:rsid w:val="004A7EA9"/>
    <w:rsid w:val="004B025B"/>
    <w:rsid w:val="004B2B39"/>
    <w:rsid w:val="004B2DD2"/>
    <w:rsid w:val="004B33A2"/>
    <w:rsid w:val="004B3905"/>
    <w:rsid w:val="004B3B9B"/>
    <w:rsid w:val="004B470B"/>
    <w:rsid w:val="004B5166"/>
    <w:rsid w:val="004B5E45"/>
    <w:rsid w:val="004B6BBF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16C"/>
    <w:rsid w:val="004D2391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074"/>
    <w:rsid w:val="004E6490"/>
    <w:rsid w:val="004E65AB"/>
    <w:rsid w:val="004E66F4"/>
    <w:rsid w:val="004E69BD"/>
    <w:rsid w:val="004E6A96"/>
    <w:rsid w:val="004E6B75"/>
    <w:rsid w:val="004E7312"/>
    <w:rsid w:val="004E7406"/>
    <w:rsid w:val="004E7994"/>
    <w:rsid w:val="004F020C"/>
    <w:rsid w:val="004F06EA"/>
    <w:rsid w:val="004F13C6"/>
    <w:rsid w:val="004F1AE3"/>
    <w:rsid w:val="004F25B8"/>
    <w:rsid w:val="004F3CCE"/>
    <w:rsid w:val="004F4076"/>
    <w:rsid w:val="004F4681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203D"/>
    <w:rsid w:val="00502217"/>
    <w:rsid w:val="005022CC"/>
    <w:rsid w:val="005026A5"/>
    <w:rsid w:val="00502860"/>
    <w:rsid w:val="00502C00"/>
    <w:rsid w:val="00502DC7"/>
    <w:rsid w:val="00503687"/>
    <w:rsid w:val="00503E92"/>
    <w:rsid w:val="005057DF"/>
    <w:rsid w:val="00506D80"/>
    <w:rsid w:val="00507002"/>
    <w:rsid w:val="00510575"/>
    <w:rsid w:val="00510895"/>
    <w:rsid w:val="00511850"/>
    <w:rsid w:val="005126DF"/>
    <w:rsid w:val="00512BD5"/>
    <w:rsid w:val="00512C07"/>
    <w:rsid w:val="00512C66"/>
    <w:rsid w:val="0051312C"/>
    <w:rsid w:val="0051337A"/>
    <w:rsid w:val="00513AB0"/>
    <w:rsid w:val="00513EF4"/>
    <w:rsid w:val="00514C1D"/>
    <w:rsid w:val="005150A9"/>
    <w:rsid w:val="005157F1"/>
    <w:rsid w:val="00516F6D"/>
    <w:rsid w:val="00517AA9"/>
    <w:rsid w:val="00520888"/>
    <w:rsid w:val="00520BE6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30247"/>
    <w:rsid w:val="0053112C"/>
    <w:rsid w:val="00531880"/>
    <w:rsid w:val="0053327D"/>
    <w:rsid w:val="00533515"/>
    <w:rsid w:val="005336DF"/>
    <w:rsid w:val="005352BD"/>
    <w:rsid w:val="00535DB6"/>
    <w:rsid w:val="00536C70"/>
    <w:rsid w:val="00536D60"/>
    <w:rsid w:val="005372EB"/>
    <w:rsid w:val="00540370"/>
    <w:rsid w:val="00540D59"/>
    <w:rsid w:val="00540EEA"/>
    <w:rsid w:val="00543D3A"/>
    <w:rsid w:val="0054448A"/>
    <w:rsid w:val="00545628"/>
    <w:rsid w:val="0054671C"/>
    <w:rsid w:val="00546ABB"/>
    <w:rsid w:val="00552346"/>
    <w:rsid w:val="00552D67"/>
    <w:rsid w:val="00553363"/>
    <w:rsid w:val="00554084"/>
    <w:rsid w:val="00554212"/>
    <w:rsid w:val="00554AB5"/>
    <w:rsid w:val="00555A86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6281"/>
    <w:rsid w:val="00567485"/>
    <w:rsid w:val="005702B9"/>
    <w:rsid w:val="005704DA"/>
    <w:rsid w:val="00570C7B"/>
    <w:rsid w:val="00571F9D"/>
    <w:rsid w:val="0057235C"/>
    <w:rsid w:val="005734EF"/>
    <w:rsid w:val="005738B1"/>
    <w:rsid w:val="0057391B"/>
    <w:rsid w:val="00574F82"/>
    <w:rsid w:val="0057573E"/>
    <w:rsid w:val="00576362"/>
    <w:rsid w:val="00576766"/>
    <w:rsid w:val="00577BAC"/>
    <w:rsid w:val="00580344"/>
    <w:rsid w:val="00580FD0"/>
    <w:rsid w:val="00582727"/>
    <w:rsid w:val="00582E9C"/>
    <w:rsid w:val="00582F41"/>
    <w:rsid w:val="00582FD3"/>
    <w:rsid w:val="005830FA"/>
    <w:rsid w:val="00583E9E"/>
    <w:rsid w:val="00584214"/>
    <w:rsid w:val="00586233"/>
    <w:rsid w:val="005864DA"/>
    <w:rsid w:val="005868FB"/>
    <w:rsid w:val="005908C9"/>
    <w:rsid w:val="0059175A"/>
    <w:rsid w:val="00591A96"/>
    <w:rsid w:val="00591B3A"/>
    <w:rsid w:val="00591F6B"/>
    <w:rsid w:val="00592AD7"/>
    <w:rsid w:val="005932F1"/>
    <w:rsid w:val="005934D6"/>
    <w:rsid w:val="005940C8"/>
    <w:rsid w:val="00594A46"/>
    <w:rsid w:val="00594DFE"/>
    <w:rsid w:val="00596651"/>
    <w:rsid w:val="00596740"/>
    <w:rsid w:val="0059730B"/>
    <w:rsid w:val="005A09CF"/>
    <w:rsid w:val="005A100B"/>
    <w:rsid w:val="005A1531"/>
    <w:rsid w:val="005A223E"/>
    <w:rsid w:val="005A2823"/>
    <w:rsid w:val="005A3E44"/>
    <w:rsid w:val="005A48A5"/>
    <w:rsid w:val="005B18DC"/>
    <w:rsid w:val="005B1A7B"/>
    <w:rsid w:val="005B1B3E"/>
    <w:rsid w:val="005B2185"/>
    <w:rsid w:val="005B2359"/>
    <w:rsid w:val="005B3B5C"/>
    <w:rsid w:val="005B3E9A"/>
    <w:rsid w:val="005B48C3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C84"/>
    <w:rsid w:val="005C274F"/>
    <w:rsid w:val="005C2A66"/>
    <w:rsid w:val="005C3340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4048"/>
    <w:rsid w:val="005D6EF4"/>
    <w:rsid w:val="005D779F"/>
    <w:rsid w:val="005D7BC9"/>
    <w:rsid w:val="005E0587"/>
    <w:rsid w:val="005E168A"/>
    <w:rsid w:val="005E1A11"/>
    <w:rsid w:val="005E2403"/>
    <w:rsid w:val="005E24C9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DA0"/>
    <w:rsid w:val="005F2FA4"/>
    <w:rsid w:val="005F3140"/>
    <w:rsid w:val="005F4F2A"/>
    <w:rsid w:val="005F5003"/>
    <w:rsid w:val="005F5044"/>
    <w:rsid w:val="005F51F1"/>
    <w:rsid w:val="005F6686"/>
    <w:rsid w:val="005F723E"/>
    <w:rsid w:val="0060107A"/>
    <w:rsid w:val="00601FF8"/>
    <w:rsid w:val="00602878"/>
    <w:rsid w:val="00602CF7"/>
    <w:rsid w:val="00602F42"/>
    <w:rsid w:val="0060439E"/>
    <w:rsid w:val="00604651"/>
    <w:rsid w:val="00604E79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BD4"/>
    <w:rsid w:val="006140C3"/>
    <w:rsid w:val="00615431"/>
    <w:rsid w:val="00615FB1"/>
    <w:rsid w:val="006162B4"/>
    <w:rsid w:val="0061632D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5AD8"/>
    <w:rsid w:val="00626A27"/>
    <w:rsid w:val="00626A61"/>
    <w:rsid w:val="00626AE6"/>
    <w:rsid w:val="006278D8"/>
    <w:rsid w:val="006302B8"/>
    <w:rsid w:val="006326F9"/>
    <w:rsid w:val="00633269"/>
    <w:rsid w:val="00633333"/>
    <w:rsid w:val="006335F1"/>
    <w:rsid w:val="00633C51"/>
    <w:rsid w:val="00633D8D"/>
    <w:rsid w:val="00634926"/>
    <w:rsid w:val="006355F8"/>
    <w:rsid w:val="0063628B"/>
    <w:rsid w:val="00636C4B"/>
    <w:rsid w:val="0063758A"/>
    <w:rsid w:val="00637898"/>
    <w:rsid w:val="006411D9"/>
    <w:rsid w:val="00641777"/>
    <w:rsid w:val="00641B10"/>
    <w:rsid w:val="00642074"/>
    <w:rsid w:val="00642968"/>
    <w:rsid w:val="00643B44"/>
    <w:rsid w:val="0064595C"/>
    <w:rsid w:val="00646506"/>
    <w:rsid w:val="0065069D"/>
    <w:rsid w:val="00650B0D"/>
    <w:rsid w:val="00650B48"/>
    <w:rsid w:val="00650CF5"/>
    <w:rsid w:val="00650F08"/>
    <w:rsid w:val="006517B9"/>
    <w:rsid w:val="0065250B"/>
    <w:rsid w:val="00652E06"/>
    <w:rsid w:val="00654568"/>
    <w:rsid w:val="006548D8"/>
    <w:rsid w:val="00654915"/>
    <w:rsid w:val="00654C8A"/>
    <w:rsid w:val="006550D4"/>
    <w:rsid w:val="006556F9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15CC"/>
    <w:rsid w:val="00681FC8"/>
    <w:rsid w:val="0068256D"/>
    <w:rsid w:val="00682925"/>
    <w:rsid w:val="006832EA"/>
    <w:rsid w:val="00683D95"/>
    <w:rsid w:val="00684017"/>
    <w:rsid w:val="00684197"/>
    <w:rsid w:val="00684A3F"/>
    <w:rsid w:val="006850C6"/>
    <w:rsid w:val="006851CE"/>
    <w:rsid w:val="0068558A"/>
    <w:rsid w:val="0068578C"/>
    <w:rsid w:val="00685A0E"/>
    <w:rsid w:val="00686429"/>
    <w:rsid w:val="00686664"/>
    <w:rsid w:val="006867D2"/>
    <w:rsid w:val="00686897"/>
    <w:rsid w:val="00687053"/>
    <w:rsid w:val="00687304"/>
    <w:rsid w:val="006876E6"/>
    <w:rsid w:val="00687E35"/>
    <w:rsid w:val="006903EE"/>
    <w:rsid w:val="0069131B"/>
    <w:rsid w:val="00692CBC"/>
    <w:rsid w:val="00692E52"/>
    <w:rsid w:val="00693EFD"/>
    <w:rsid w:val="00693F09"/>
    <w:rsid w:val="00694C32"/>
    <w:rsid w:val="006952CD"/>
    <w:rsid w:val="00695B86"/>
    <w:rsid w:val="00695BCF"/>
    <w:rsid w:val="00696F67"/>
    <w:rsid w:val="00697B39"/>
    <w:rsid w:val="00697CCE"/>
    <w:rsid w:val="006A0458"/>
    <w:rsid w:val="006A0D22"/>
    <w:rsid w:val="006A1BEE"/>
    <w:rsid w:val="006A20CA"/>
    <w:rsid w:val="006A26E6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567"/>
    <w:rsid w:val="006C26EE"/>
    <w:rsid w:val="006C278D"/>
    <w:rsid w:val="006C385D"/>
    <w:rsid w:val="006C38AE"/>
    <w:rsid w:val="006C3FA5"/>
    <w:rsid w:val="006C4979"/>
    <w:rsid w:val="006C541B"/>
    <w:rsid w:val="006C6C3E"/>
    <w:rsid w:val="006C7E67"/>
    <w:rsid w:val="006C7FA5"/>
    <w:rsid w:val="006D1809"/>
    <w:rsid w:val="006D21DA"/>
    <w:rsid w:val="006D25A1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80F"/>
    <w:rsid w:val="006E2B5A"/>
    <w:rsid w:val="006E3F0D"/>
    <w:rsid w:val="006E6BC2"/>
    <w:rsid w:val="006E6BD3"/>
    <w:rsid w:val="006E6C1F"/>
    <w:rsid w:val="006E755B"/>
    <w:rsid w:val="006F016C"/>
    <w:rsid w:val="006F0418"/>
    <w:rsid w:val="006F1846"/>
    <w:rsid w:val="006F210F"/>
    <w:rsid w:val="006F254D"/>
    <w:rsid w:val="006F357B"/>
    <w:rsid w:val="006F4C7C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32CE"/>
    <w:rsid w:val="00704389"/>
    <w:rsid w:val="00704617"/>
    <w:rsid w:val="00704BC3"/>
    <w:rsid w:val="00705435"/>
    <w:rsid w:val="00705853"/>
    <w:rsid w:val="007072D2"/>
    <w:rsid w:val="00707DDB"/>
    <w:rsid w:val="007107F9"/>
    <w:rsid w:val="00711950"/>
    <w:rsid w:val="00713607"/>
    <w:rsid w:val="0071459F"/>
    <w:rsid w:val="00714801"/>
    <w:rsid w:val="007149CF"/>
    <w:rsid w:val="00715DA6"/>
    <w:rsid w:val="00716149"/>
    <w:rsid w:val="0071615A"/>
    <w:rsid w:val="0071756A"/>
    <w:rsid w:val="00717B5F"/>
    <w:rsid w:val="00720ECD"/>
    <w:rsid w:val="00721795"/>
    <w:rsid w:val="00721AB1"/>
    <w:rsid w:val="00722D33"/>
    <w:rsid w:val="0072443B"/>
    <w:rsid w:val="00725D3B"/>
    <w:rsid w:val="00726816"/>
    <w:rsid w:val="007268AA"/>
    <w:rsid w:val="007324A6"/>
    <w:rsid w:val="0073340D"/>
    <w:rsid w:val="00734234"/>
    <w:rsid w:val="0073453A"/>
    <w:rsid w:val="007363E2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326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57EA5"/>
    <w:rsid w:val="00760150"/>
    <w:rsid w:val="00760584"/>
    <w:rsid w:val="00760814"/>
    <w:rsid w:val="00760F90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2CC"/>
    <w:rsid w:val="0077269B"/>
    <w:rsid w:val="00772C64"/>
    <w:rsid w:val="00772E54"/>
    <w:rsid w:val="0077437E"/>
    <w:rsid w:val="007756A2"/>
    <w:rsid w:val="00775747"/>
    <w:rsid w:val="00775805"/>
    <w:rsid w:val="00775952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91007"/>
    <w:rsid w:val="0079146B"/>
    <w:rsid w:val="00791AF2"/>
    <w:rsid w:val="00791E9F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50E5"/>
    <w:rsid w:val="007A790D"/>
    <w:rsid w:val="007B05B4"/>
    <w:rsid w:val="007B22C1"/>
    <w:rsid w:val="007B252F"/>
    <w:rsid w:val="007B4013"/>
    <w:rsid w:val="007B447C"/>
    <w:rsid w:val="007B45EB"/>
    <w:rsid w:val="007B46A7"/>
    <w:rsid w:val="007B7731"/>
    <w:rsid w:val="007B7A25"/>
    <w:rsid w:val="007B7A40"/>
    <w:rsid w:val="007B7C3B"/>
    <w:rsid w:val="007C09F2"/>
    <w:rsid w:val="007C1609"/>
    <w:rsid w:val="007C31C5"/>
    <w:rsid w:val="007C4B1D"/>
    <w:rsid w:val="007C4BEE"/>
    <w:rsid w:val="007C4D3B"/>
    <w:rsid w:val="007C5174"/>
    <w:rsid w:val="007C606F"/>
    <w:rsid w:val="007C6A2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4AE"/>
    <w:rsid w:val="007E27A4"/>
    <w:rsid w:val="007E2FF7"/>
    <w:rsid w:val="007E320F"/>
    <w:rsid w:val="007E4751"/>
    <w:rsid w:val="007E47AD"/>
    <w:rsid w:val="007E5AD8"/>
    <w:rsid w:val="007E5DA8"/>
    <w:rsid w:val="007E618E"/>
    <w:rsid w:val="007E6F92"/>
    <w:rsid w:val="007E75FF"/>
    <w:rsid w:val="007F199C"/>
    <w:rsid w:val="007F1FB5"/>
    <w:rsid w:val="007F204E"/>
    <w:rsid w:val="007F2111"/>
    <w:rsid w:val="007F25F7"/>
    <w:rsid w:val="007F3C8D"/>
    <w:rsid w:val="007F3EFF"/>
    <w:rsid w:val="007F4481"/>
    <w:rsid w:val="007F4982"/>
    <w:rsid w:val="007F4A4A"/>
    <w:rsid w:val="007F5D29"/>
    <w:rsid w:val="007F7248"/>
    <w:rsid w:val="007F798A"/>
    <w:rsid w:val="008001C6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409D"/>
    <w:rsid w:val="0081449C"/>
    <w:rsid w:val="00814E1C"/>
    <w:rsid w:val="00814F95"/>
    <w:rsid w:val="00815203"/>
    <w:rsid w:val="008153FD"/>
    <w:rsid w:val="00815AB5"/>
    <w:rsid w:val="00816EB5"/>
    <w:rsid w:val="0081735F"/>
    <w:rsid w:val="00817687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2D09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16C5"/>
    <w:rsid w:val="0086308A"/>
    <w:rsid w:val="008643E5"/>
    <w:rsid w:val="00866B41"/>
    <w:rsid w:val="0086730F"/>
    <w:rsid w:val="00871F41"/>
    <w:rsid w:val="008738E4"/>
    <w:rsid w:val="00873E23"/>
    <w:rsid w:val="00874889"/>
    <w:rsid w:val="00874A62"/>
    <w:rsid w:val="00874BDF"/>
    <w:rsid w:val="0087530D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7CCD"/>
    <w:rsid w:val="008B022F"/>
    <w:rsid w:val="008B03F7"/>
    <w:rsid w:val="008B09E7"/>
    <w:rsid w:val="008B0F56"/>
    <w:rsid w:val="008B1341"/>
    <w:rsid w:val="008B1C02"/>
    <w:rsid w:val="008B1DDD"/>
    <w:rsid w:val="008B41B6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1C42"/>
    <w:rsid w:val="008C2122"/>
    <w:rsid w:val="008C2B9D"/>
    <w:rsid w:val="008C2BFD"/>
    <w:rsid w:val="008C2E5B"/>
    <w:rsid w:val="008C30A6"/>
    <w:rsid w:val="008C3517"/>
    <w:rsid w:val="008C4561"/>
    <w:rsid w:val="008C5FED"/>
    <w:rsid w:val="008C66B7"/>
    <w:rsid w:val="008C6E1E"/>
    <w:rsid w:val="008C7164"/>
    <w:rsid w:val="008D0CA6"/>
    <w:rsid w:val="008D0EAB"/>
    <w:rsid w:val="008D1E84"/>
    <w:rsid w:val="008D2065"/>
    <w:rsid w:val="008D40BE"/>
    <w:rsid w:val="008D4C40"/>
    <w:rsid w:val="008D581A"/>
    <w:rsid w:val="008D5A46"/>
    <w:rsid w:val="008E0A2E"/>
    <w:rsid w:val="008E1AA3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900F2D"/>
    <w:rsid w:val="00901047"/>
    <w:rsid w:val="0090123B"/>
    <w:rsid w:val="009020E2"/>
    <w:rsid w:val="00903926"/>
    <w:rsid w:val="00903BF0"/>
    <w:rsid w:val="00904C62"/>
    <w:rsid w:val="0090505D"/>
    <w:rsid w:val="00905DAB"/>
    <w:rsid w:val="009060D0"/>
    <w:rsid w:val="00906553"/>
    <w:rsid w:val="009065E8"/>
    <w:rsid w:val="00906647"/>
    <w:rsid w:val="00906890"/>
    <w:rsid w:val="00907148"/>
    <w:rsid w:val="009106F4"/>
    <w:rsid w:val="00910A70"/>
    <w:rsid w:val="00910D97"/>
    <w:rsid w:val="0091119D"/>
    <w:rsid w:val="00911DA5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226D"/>
    <w:rsid w:val="009224CB"/>
    <w:rsid w:val="009238AC"/>
    <w:rsid w:val="0092400C"/>
    <w:rsid w:val="009245FE"/>
    <w:rsid w:val="00924ACC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B3B"/>
    <w:rsid w:val="00930DAD"/>
    <w:rsid w:val="00930DC4"/>
    <w:rsid w:val="00930F59"/>
    <w:rsid w:val="009325B4"/>
    <w:rsid w:val="00934063"/>
    <w:rsid w:val="009345CC"/>
    <w:rsid w:val="00935117"/>
    <w:rsid w:val="00936B3A"/>
    <w:rsid w:val="00936CFA"/>
    <w:rsid w:val="00936EF7"/>
    <w:rsid w:val="0093754A"/>
    <w:rsid w:val="00937BD1"/>
    <w:rsid w:val="0094066A"/>
    <w:rsid w:val="00940D4D"/>
    <w:rsid w:val="0094102D"/>
    <w:rsid w:val="0094182B"/>
    <w:rsid w:val="00941AF5"/>
    <w:rsid w:val="00942722"/>
    <w:rsid w:val="009430E3"/>
    <w:rsid w:val="009439B9"/>
    <w:rsid w:val="00943D01"/>
    <w:rsid w:val="00944175"/>
    <w:rsid w:val="009442F6"/>
    <w:rsid w:val="00944628"/>
    <w:rsid w:val="00944BEA"/>
    <w:rsid w:val="00945AF6"/>
    <w:rsid w:val="009462E2"/>
    <w:rsid w:val="0094728C"/>
    <w:rsid w:val="009478D3"/>
    <w:rsid w:val="00950495"/>
    <w:rsid w:val="00951401"/>
    <w:rsid w:val="00951638"/>
    <w:rsid w:val="00951829"/>
    <w:rsid w:val="0095298E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4DF8"/>
    <w:rsid w:val="00965B1D"/>
    <w:rsid w:val="00965BDF"/>
    <w:rsid w:val="009660EA"/>
    <w:rsid w:val="009669F5"/>
    <w:rsid w:val="00966F6D"/>
    <w:rsid w:val="00970B4E"/>
    <w:rsid w:val="00971847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4E2"/>
    <w:rsid w:val="00986571"/>
    <w:rsid w:val="00986FFB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206"/>
    <w:rsid w:val="009A3739"/>
    <w:rsid w:val="009A4329"/>
    <w:rsid w:val="009A4893"/>
    <w:rsid w:val="009A4E92"/>
    <w:rsid w:val="009A5AA6"/>
    <w:rsid w:val="009A6B68"/>
    <w:rsid w:val="009A6E06"/>
    <w:rsid w:val="009A74E1"/>
    <w:rsid w:val="009B0713"/>
    <w:rsid w:val="009B1EAA"/>
    <w:rsid w:val="009B217D"/>
    <w:rsid w:val="009B3A1D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8E4"/>
    <w:rsid w:val="009C3B54"/>
    <w:rsid w:val="009C3B7C"/>
    <w:rsid w:val="009C3B83"/>
    <w:rsid w:val="009C3E15"/>
    <w:rsid w:val="009C4700"/>
    <w:rsid w:val="009C5641"/>
    <w:rsid w:val="009C59FF"/>
    <w:rsid w:val="009C7A6E"/>
    <w:rsid w:val="009C7D3D"/>
    <w:rsid w:val="009C7E02"/>
    <w:rsid w:val="009C7EA4"/>
    <w:rsid w:val="009D0D0E"/>
    <w:rsid w:val="009D178E"/>
    <w:rsid w:val="009D199A"/>
    <w:rsid w:val="009D1B43"/>
    <w:rsid w:val="009D21EC"/>
    <w:rsid w:val="009D23F6"/>
    <w:rsid w:val="009D26D1"/>
    <w:rsid w:val="009D31FB"/>
    <w:rsid w:val="009D4032"/>
    <w:rsid w:val="009D500D"/>
    <w:rsid w:val="009D5F07"/>
    <w:rsid w:val="009D64D0"/>
    <w:rsid w:val="009D64FA"/>
    <w:rsid w:val="009E04E5"/>
    <w:rsid w:val="009E0740"/>
    <w:rsid w:val="009E1CD3"/>
    <w:rsid w:val="009E1FF2"/>
    <w:rsid w:val="009E23D9"/>
    <w:rsid w:val="009E2AD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643"/>
    <w:rsid w:val="009F2031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3B1E"/>
    <w:rsid w:val="00A040CD"/>
    <w:rsid w:val="00A043BE"/>
    <w:rsid w:val="00A054CB"/>
    <w:rsid w:val="00A06010"/>
    <w:rsid w:val="00A06948"/>
    <w:rsid w:val="00A076DE"/>
    <w:rsid w:val="00A0799F"/>
    <w:rsid w:val="00A11413"/>
    <w:rsid w:val="00A12CBF"/>
    <w:rsid w:val="00A12EAD"/>
    <w:rsid w:val="00A1343D"/>
    <w:rsid w:val="00A136E0"/>
    <w:rsid w:val="00A14281"/>
    <w:rsid w:val="00A1428F"/>
    <w:rsid w:val="00A14C7F"/>
    <w:rsid w:val="00A14E33"/>
    <w:rsid w:val="00A152C6"/>
    <w:rsid w:val="00A15E69"/>
    <w:rsid w:val="00A16640"/>
    <w:rsid w:val="00A20702"/>
    <w:rsid w:val="00A228BC"/>
    <w:rsid w:val="00A22A23"/>
    <w:rsid w:val="00A24B93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FF2"/>
    <w:rsid w:val="00A35283"/>
    <w:rsid w:val="00A3620A"/>
    <w:rsid w:val="00A402FA"/>
    <w:rsid w:val="00A41708"/>
    <w:rsid w:val="00A41958"/>
    <w:rsid w:val="00A4232D"/>
    <w:rsid w:val="00A42A3B"/>
    <w:rsid w:val="00A43C74"/>
    <w:rsid w:val="00A447A6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E58"/>
    <w:rsid w:val="00A55F9D"/>
    <w:rsid w:val="00A56D3F"/>
    <w:rsid w:val="00A57696"/>
    <w:rsid w:val="00A601F3"/>
    <w:rsid w:val="00A616CE"/>
    <w:rsid w:val="00A62874"/>
    <w:rsid w:val="00A6365C"/>
    <w:rsid w:val="00A64A52"/>
    <w:rsid w:val="00A658C5"/>
    <w:rsid w:val="00A665B8"/>
    <w:rsid w:val="00A66866"/>
    <w:rsid w:val="00A7194E"/>
    <w:rsid w:val="00A7280B"/>
    <w:rsid w:val="00A73462"/>
    <w:rsid w:val="00A747D2"/>
    <w:rsid w:val="00A749CC"/>
    <w:rsid w:val="00A77641"/>
    <w:rsid w:val="00A7772A"/>
    <w:rsid w:val="00A77AC9"/>
    <w:rsid w:val="00A803D4"/>
    <w:rsid w:val="00A8074B"/>
    <w:rsid w:val="00A80BDC"/>
    <w:rsid w:val="00A82037"/>
    <w:rsid w:val="00A82182"/>
    <w:rsid w:val="00A82E3F"/>
    <w:rsid w:val="00A85012"/>
    <w:rsid w:val="00A86849"/>
    <w:rsid w:val="00A87942"/>
    <w:rsid w:val="00A902C5"/>
    <w:rsid w:val="00A91ECF"/>
    <w:rsid w:val="00A93AD9"/>
    <w:rsid w:val="00A94FD9"/>
    <w:rsid w:val="00A95B76"/>
    <w:rsid w:val="00A95C3B"/>
    <w:rsid w:val="00A96198"/>
    <w:rsid w:val="00A96479"/>
    <w:rsid w:val="00A9690C"/>
    <w:rsid w:val="00A97AFA"/>
    <w:rsid w:val="00A97E86"/>
    <w:rsid w:val="00AA051C"/>
    <w:rsid w:val="00AA108D"/>
    <w:rsid w:val="00AA22A7"/>
    <w:rsid w:val="00AA4B3D"/>
    <w:rsid w:val="00AA701B"/>
    <w:rsid w:val="00AA7DBF"/>
    <w:rsid w:val="00AB0116"/>
    <w:rsid w:val="00AB056A"/>
    <w:rsid w:val="00AB0731"/>
    <w:rsid w:val="00AB0A0F"/>
    <w:rsid w:val="00AB20CE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7DC"/>
    <w:rsid w:val="00AC0B84"/>
    <w:rsid w:val="00AC19DE"/>
    <w:rsid w:val="00AC271E"/>
    <w:rsid w:val="00AC5387"/>
    <w:rsid w:val="00AC65B3"/>
    <w:rsid w:val="00AC67F8"/>
    <w:rsid w:val="00AC6A7D"/>
    <w:rsid w:val="00AC6B89"/>
    <w:rsid w:val="00AD030E"/>
    <w:rsid w:val="00AD04A9"/>
    <w:rsid w:val="00AD1F96"/>
    <w:rsid w:val="00AD2EE4"/>
    <w:rsid w:val="00AD3062"/>
    <w:rsid w:val="00AD5793"/>
    <w:rsid w:val="00AD6063"/>
    <w:rsid w:val="00AE074B"/>
    <w:rsid w:val="00AE1471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349C"/>
    <w:rsid w:val="00AF52E7"/>
    <w:rsid w:val="00AF5DEC"/>
    <w:rsid w:val="00AF68D0"/>
    <w:rsid w:val="00B00FD5"/>
    <w:rsid w:val="00B029D4"/>
    <w:rsid w:val="00B03A25"/>
    <w:rsid w:val="00B04A82"/>
    <w:rsid w:val="00B04FD4"/>
    <w:rsid w:val="00B04FEA"/>
    <w:rsid w:val="00B051CA"/>
    <w:rsid w:val="00B06F43"/>
    <w:rsid w:val="00B0758D"/>
    <w:rsid w:val="00B0777D"/>
    <w:rsid w:val="00B0796A"/>
    <w:rsid w:val="00B107F3"/>
    <w:rsid w:val="00B11853"/>
    <w:rsid w:val="00B118C6"/>
    <w:rsid w:val="00B11D2B"/>
    <w:rsid w:val="00B166F6"/>
    <w:rsid w:val="00B16EAD"/>
    <w:rsid w:val="00B17EDF"/>
    <w:rsid w:val="00B21214"/>
    <w:rsid w:val="00B22F6A"/>
    <w:rsid w:val="00B23A10"/>
    <w:rsid w:val="00B24A1E"/>
    <w:rsid w:val="00B25C4F"/>
    <w:rsid w:val="00B25C7B"/>
    <w:rsid w:val="00B27621"/>
    <w:rsid w:val="00B31487"/>
    <w:rsid w:val="00B32D71"/>
    <w:rsid w:val="00B3303F"/>
    <w:rsid w:val="00B34944"/>
    <w:rsid w:val="00B349D6"/>
    <w:rsid w:val="00B34E0C"/>
    <w:rsid w:val="00B362CB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4951"/>
    <w:rsid w:val="00B55273"/>
    <w:rsid w:val="00B55A64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28AF"/>
    <w:rsid w:val="00B64020"/>
    <w:rsid w:val="00B64416"/>
    <w:rsid w:val="00B644CA"/>
    <w:rsid w:val="00B64731"/>
    <w:rsid w:val="00B661A4"/>
    <w:rsid w:val="00B67164"/>
    <w:rsid w:val="00B67841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7553"/>
    <w:rsid w:val="00B812FD"/>
    <w:rsid w:val="00B82D80"/>
    <w:rsid w:val="00B8348F"/>
    <w:rsid w:val="00B845CB"/>
    <w:rsid w:val="00B84704"/>
    <w:rsid w:val="00B84B98"/>
    <w:rsid w:val="00B84BBC"/>
    <w:rsid w:val="00B878F5"/>
    <w:rsid w:val="00B87B33"/>
    <w:rsid w:val="00B90259"/>
    <w:rsid w:val="00B90E8C"/>
    <w:rsid w:val="00B91358"/>
    <w:rsid w:val="00B91E98"/>
    <w:rsid w:val="00B93882"/>
    <w:rsid w:val="00B93FF4"/>
    <w:rsid w:val="00B94876"/>
    <w:rsid w:val="00B9540B"/>
    <w:rsid w:val="00B95BEE"/>
    <w:rsid w:val="00BA041B"/>
    <w:rsid w:val="00BA1616"/>
    <w:rsid w:val="00BA1B31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5D28"/>
    <w:rsid w:val="00BA624C"/>
    <w:rsid w:val="00BA6578"/>
    <w:rsid w:val="00BA6593"/>
    <w:rsid w:val="00BA7857"/>
    <w:rsid w:val="00BA7B37"/>
    <w:rsid w:val="00BB007E"/>
    <w:rsid w:val="00BB0574"/>
    <w:rsid w:val="00BB085E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DAD"/>
    <w:rsid w:val="00BC1EDF"/>
    <w:rsid w:val="00BC3637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20C7"/>
    <w:rsid w:val="00BD2AF2"/>
    <w:rsid w:val="00BD2F1A"/>
    <w:rsid w:val="00BD32A0"/>
    <w:rsid w:val="00BD353E"/>
    <w:rsid w:val="00BD4474"/>
    <w:rsid w:val="00BD4E8D"/>
    <w:rsid w:val="00BD588F"/>
    <w:rsid w:val="00BD6F28"/>
    <w:rsid w:val="00BD74E1"/>
    <w:rsid w:val="00BD7FC7"/>
    <w:rsid w:val="00BE0128"/>
    <w:rsid w:val="00BE0797"/>
    <w:rsid w:val="00BE120C"/>
    <w:rsid w:val="00BE16C3"/>
    <w:rsid w:val="00BE225E"/>
    <w:rsid w:val="00BE246E"/>
    <w:rsid w:val="00BE2724"/>
    <w:rsid w:val="00BE2C16"/>
    <w:rsid w:val="00BE39EF"/>
    <w:rsid w:val="00BE4445"/>
    <w:rsid w:val="00BE49C4"/>
    <w:rsid w:val="00BE613F"/>
    <w:rsid w:val="00BE67F6"/>
    <w:rsid w:val="00BE6CE9"/>
    <w:rsid w:val="00BE7314"/>
    <w:rsid w:val="00BE7910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4BF"/>
    <w:rsid w:val="00C04DF2"/>
    <w:rsid w:val="00C06131"/>
    <w:rsid w:val="00C06F1B"/>
    <w:rsid w:val="00C072D7"/>
    <w:rsid w:val="00C07E44"/>
    <w:rsid w:val="00C12713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604"/>
    <w:rsid w:val="00C2182D"/>
    <w:rsid w:val="00C22A72"/>
    <w:rsid w:val="00C231C5"/>
    <w:rsid w:val="00C23CE5"/>
    <w:rsid w:val="00C24249"/>
    <w:rsid w:val="00C25A1E"/>
    <w:rsid w:val="00C25C9B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40320"/>
    <w:rsid w:val="00C4087B"/>
    <w:rsid w:val="00C40939"/>
    <w:rsid w:val="00C41F42"/>
    <w:rsid w:val="00C425F8"/>
    <w:rsid w:val="00C4312B"/>
    <w:rsid w:val="00C4595B"/>
    <w:rsid w:val="00C45AFF"/>
    <w:rsid w:val="00C45B89"/>
    <w:rsid w:val="00C474F7"/>
    <w:rsid w:val="00C47726"/>
    <w:rsid w:val="00C47769"/>
    <w:rsid w:val="00C47829"/>
    <w:rsid w:val="00C47D94"/>
    <w:rsid w:val="00C47E07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6E6B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74F1"/>
    <w:rsid w:val="00C678BA"/>
    <w:rsid w:val="00C678D7"/>
    <w:rsid w:val="00C7115C"/>
    <w:rsid w:val="00C71424"/>
    <w:rsid w:val="00C7332F"/>
    <w:rsid w:val="00C735AE"/>
    <w:rsid w:val="00C74129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6F1"/>
    <w:rsid w:val="00C8624B"/>
    <w:rsid w:val="00C86353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20E4"/>
    <w:rsid w:val="00CB2C9B"/>
    <w:rsid w:val="00CB3A91"/>
    <w:rsid w:val="00CB4567"/>
    <w:rsid w:val="00CB4E17"/>
    <w:rsid w:val="00CB5B05"/>
    <w:rsid w:val="00CB5FBE"/>
    <w:rsid w:val="00CB6784"/>
    <w:rsid w:val="00CB6937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6283"/>
    <w:rsid w:val="00CC6EFF"/>
    <w:rsid w:val="00CC7477"/>
    <w:rsid w:val="00CC7E28"/>
    <w:rsid w:val="00CC7FF9"/>
    <w:rsid w:val="00CD02B7"/>
    <w:rsid w:val="00CD0590"/>
    <w:rsid w:val="00CD1458"/>
    <w:rsid w:val="00CD1919"/>
    <w:rsid w:val="00CD19C1"/>
    <w:rsid w:val="00CD2C8E"/>
    <w:rsid w:val="00CD2D36"/>
    <w:rsid w:val="00CD35F8"/>
    <w:rsid w:val="00CD3EB7"/>
    <w:rsid w:val="00CD444F"/>
    <w:rsid w:val="00CD4A50"/>
    <w:rsid w:val="00CD4DE1"/>
    <w:rsid w:val="00CD7625"/>
    <w:rsid w:val="00CD7886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FA9"/>
    <w:rsid w:val="00CE447F"/>
    <w:rsid w:val="00CE69AF"/>
    <w:rsid w:val="00CF073A"/>
    <w:rsid w:val="00CF356F"/>
    <w:rsid w:val="00CF6BBD"/>
    <w:rsid w:val="00CF71F4"/>
    <w:rsid w:val="00D004F8"/>
    <w:rsid w:val="00D00717"/>
    <w:rsid w:val="00D0086E"/>
    <w:rsid w:val="00D02194"/>
    <w:rsid w:val="00D0254F"/>
    <w:rsid w:val="00D03E9B"/>
    <w:rsid w:val="00D04604"/>
    <w:rsid w:val="00D04A9D"/>
    <w:rsid w:val="00D055BC"/>
    <w:rsid w:val="00D05D32"/>
    <w:rsid w:val="00D06642"/>
    <w:rsid w:val="00D0706B"/>
    <w:rsid w:val="00D100DC"/>
    <w:rsid w:val="00D1060E"/>
    <w:rsid w:val="00D1081D"/>
    <w:rsid w:val="00D110E7"/>
    <w:rsid w:val="00D111CC"/>
    <w:rsid w:val="00D11530"/>
    <w:rsid w:val="00D11628"/>
    <w:rsid w:val="00D126D0"/>
    <w:rsid w:val="00D127DA"/>
    <w:rsid w:val="00D13E10"/>
    <w:rsid w:val="00D13E35"/>
    <w:rsid w:val="00D149BC"/>
    <w:rsid w:val="00D14C5A"/>
    <w:rsid w:val="00D15BD2"/>
    <w:rsid w:val="00D16EAD"/>
    <w:rsid w:val="00D173B7"/>
    <w:rsid w:val="00D200B9"/>
    <w:rsid w:val="00D2035E"/>
    <w:rsid w:val="00D22269"/>
    <w:rsid w:val="00D2233E"/>
    <w:rsid w:val="00D24013"/>
    <w:rsid w:val="00D24521"/>
    <w:rsid w:val="00D264A0"/>
    <w:rsid w:val="00D27B69"/>
    <w:rsid w:val="00D32DA1"/>
    <w:rsid w:val="00D3313F"/>
    <w:rsid w:val="00D346BB"/>
    <w:rsid w:val="00D34A51"/>
    <w:rsid w:val="00D35442"/>
    <w:rsid w:val="00D36307"/>
    <w:rsid w:val="00D36446"/>
    <w:rsid w:val="00D37A1A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6B7E"/>
    <w:rsid w:val="00D57EFF"/>
    <w:rsid w:val="00D57F2E"/>
    <w:rsid w:val="00D6031B"/>
    <w:rsid w:val="00D60A86"/>
    <w:rsid w:val="00D612C1"/>
    <w:rsid w:val="00D615BF"/>
    <w:rsid w:val="00D62306"/>
    <w:rsid w:val="00D634FB"/>
    <w:rsid w:val="00D6377D"/>
    <w:rsid w:val="00D646D7"/>
    <w:rsid w:val="00D64792"/>
    <w:rsid w:val="00D64A39"/>
    <w:rsid w:val="00D64BBD"/>
    <w:rsid w:val="00D67236"/>
    <w:rsid w:val="00D67C37"/>
    <w:rsid w:val="00D705CF"/>
    <w:rsid w:val="00D7167C"/>
    <w:rsid w:val="00D71AD4"/>
    <w:rsid w:val="00D72D16"/>
    <w:rsid w:val="00D7377E"/>
    <w:rsid w:val="00D745D8"/>
    <w:rsid w:val="00D760B8"/>
    <w:rsid w:val="00D76283"/>
    <w:rsid w:val="00D77199"/>
    <w:rsid w:val="00D814A4"/>
    <w:rsid w:val="00D818C8"/>
    <w:rsid w:val="00D81980"/>
    <w:rsid w:val="00D82E45"/>
    <w:rsid w:val="00D83699"/>
    <w:rsid w:val="00D85B39"/>
    <w:rsid w:val="00D85F43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1E0E"/>
    <w:rsid w:val="00DA20E7"/>
    <w:rsid w:val="00DA332D"/>
    <w:rsid w:val="00DA3EA8"/>
    <w:rsid w:val="00DA440F"/>
    <w:rsid w:val="00DA4504"/>
    <w:rsid w:val="00DA4541"/>
    <w:rsid w:val="00DA4F10"/>
    <w:rsid w:val="00DA5380"/>
    <w:rsid w:val="00DB0881"/>
    <w:rsid w:val="00DB0A4D"/>
    <w:rsid w:val="00DB0EDB"/>
    <w:rsid w:val="00DB2098"/>
    <w:rsid w:val="00DB2B60"/>
    <w:rsid w:val="00DB2C71"/>
    <w:rsid w:val="00DB368C"/>
    <w:rsid w:val="00DB41C8"/>
    <w:rsid w:val="00DB6497"/>
    <w:rsid w:val="00DB6577"/>
    <w:rsid w:val="00DB7E35"/>
    <w:rsid w:val="00DB7EAF"/>
    <w:rsid w:val="00DC0BD9"/>
    <w:rsid w:val="00DC11F0"/>
    <w:rsid w:val="00DC1402"/>
    <w:rsid w:val="00DC193D"/>
    <w:rsid w:val="00DC1F2C"/>
    <w:rsid w:val="00DC210A"/>
    <w:rsid w:val="00DC2914"/>
    <w:rsid w:val="00DC2BE4"/>
    <w:rsid w:val="00DC4714"/>
    <w:rsid w:val="00DC47F4"/>
    <w:rsid w:val="00DC5108"/>
    <w:rsid w:val="00DD01D5"/>
    <w:rsid w:val="00DD01F4"/>
    <w:rsid w:val="00DD1CA2"/>
    <w:rsid w:val="00DD2B95"/>
    <w:rsid w:val="00DD3B4E"/>
    <w:rsid w:val="00DD50AF"/>
    <w:rsid w:val="00DD55A7"/>
    <w:rsid w:val="00DD5D34"/>
    <w:rsid w:val="00DD6387"/>
    <w:rsid w:val="00DE06C0"/>
    <w:rsid w:val="00DE109F"/>
    <w:rsid w:val="00DE11E4"/>
    <w:rsid w:val="00DE1750"/>
    <w:rsid w:val="00DE17F1"/>
    <w:rsid w:val="00DE1C07"/>
    <w:rsid w:val="00DE2EDB"/>
    <w:rsid w:val="00DE30B8"/>
    <w:rsid w:val="00DE313C"/>
    <w:rsid w:val="00DE372D"/>
    <w:rsid w:val="00DE52D1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ED0"/>
    <w:rsid w:val="00DF4FBC"/>
    <w:rsid w:val="00DF636C"/>
    <w:rsid w:val="00E00052"/>
    <w:rsid w:val="00E01E95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1C7F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9D3"/>
    <w:rsid w:val="00E31EEC"/>
    <w:rsid w:val="00E32045"/>
    <w:rsid w:val="00E32070"/>
    <w:rsid w:val="00E33D61"/>
    <w:rsid w:val="00E3416E"/>
    <w:rsid w:val="00E34C9F"/>
    <w:rsid w:val="00E35339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ED2"/>
    <w:rsid w:val="00E45342"/>
    <w:rsid w:val="00E4571E"/>
    <w:rsid w:val="00E5001E"/>
    <w:rsid w:val="00E503BF"/>
    <w:rsid w:val="00E50879"/>
    <w:rsid w:val="00E51933"/>
    <w:rsid w:val="00E51E34"/>
    <w:rsid w:val="00E521D9"/>
    <w:rsid w:val="00E52327"/>
    <w:rsid w:val="00E52A8B"/>
    <w:rsid w:val="00E53790"/>
    <w:rsid w:val="00E549FC"/>
    <w:rsid w:val="00E54FA3"/>
    <w:rsid w:val="00E55069"/>
    <w:rsid w:val="00E56A78"/>
    <w:rsid w:val="00E5741D"/>
    <w:rsid w:val="00E57A9E"/>
    <w:rsid w:val="00E57AE0"/>
    <w:rsid w:val="00E57CA8"/>
    <w:rsid w:val="00E57E66"/>
    <w:rsid w:val="00E63A8A"/>
    <w:rsid w:val="00E63E40"/>
    <w:rsid w:val="00E7031D"/>
    <w:rsid w:val="00E7037B"/>
    <w:rsid w:val="00E70816"/>
    <w:rsid w:val="00E70F2D"/>
    <w:rsid w:val="00E71145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309A"/>
    <w:rsid w:val="00E8318F"/>
    <w:rsid w:val="00E850D7"/>
    <w:rsid w:val="00E86180"/>
    <w:rsid w:val="00E90A52"/>
    <w:rsid w:val="00E9313A"/>
    <w:rsid w:val="00E93302"/>
    <w:rsid w:val="00E9471B"/>
    <w:rsid w:val="00E94D3D"/>
    <w:rsid w:val="00E95958"/>
    <w:rsid w:val="00E9614B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466"/>
    <w:rsid w:val="00EA47AF"/>
    <w:rsid w:val="00EA4C29"/>
    <w:rsid w:val="00EA4F0C"/>
    <w:rsid w:val="00EA6173"/>
    <w:rsid w:val="00EA6464"/>
    <w:rsid w:val="00EA6822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F90"/>
    <w:rsid w:val="00EB7380"/>
    <w:rsid w:val="00EC1724"/>
    <w:rsid w:val="00EC1C0D"/>
    <w:rsid w:val="00EC2076"/>
    <w:rsid w:val="00EC4B42"/>
    <w:rsid w:val="00EC5B56"/>
    <w:rsid w:val="00EC7B3E"/>
    <w:rsid w:val="00ED0714"/>
    <w:rsid w:val="00ED0B90"/>
    <w:rsid w:val="00ED0CF7"/>
    <w:rsid w:val="00ED191A"/>
    <w:rsid w:val="00ED2BF4"/>
    <w:rsid w:val="00ED3354"/>
    <w:rsid w:val="00ED3E0A"/>
    <w:rsid w:val="00ED4252"/>
    <w:rsid w:val="00ED4DA2"/>
    <w:rsid w:val="00ED4E21"/>
    <w:rsid w:val="00ED53C2"/>
    <w:rsid w:val="00ED6D7A"/>
    <w:rsid w:val="00ED73AF"/>
    <w:rsid w:val="00ED7B76"/>
    <w:rsid w:val="00EE038A"/>
    <w:rsid w:val="00EE0A88"/>
    <w:rsid w:val="00EE1B95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F028F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22B4"/>
    <w:rsid w:val="00F04672"/>
    <w:rsid w:val="00F04805"/>
    <w:rsid w:val="00F05E0E"/>
    <w:rsid w:val="00F06E69"/>
    <w:rsid w:val="00F100CA"/>
    <w:rsid w:val="00F10503"/>
    <w:rsid w:val="00F1056A"/>
    <w:rsid w:val="00F10D24"/>
    <w:rsid w:val="00F11007"/>
    <w:rsid w:val="00F112B9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5FE"/>
    <w:rsid w:val="00F207D2"/>
    <w:rsid w:val="00F20D75"/>
    <w:rsid w:val="00F210C7"/>
    <w:rsid w:val="00F216AE"/>
    <w:rsid w:val="00F220C3"/>
    <w:rsid w:val="00F222AC"/>
    <w:rsid w:val="00F260E7"/>
    <w:rsid w:val="00F2663C"/>
    <w:rsid w:val="00F268E8"/>
    <w:rsid w:val="00F32D07"/>
    <w:rsid w:val="00F33081"/>
    <w:rsid w:val="00F337B8"/>
    <w:rsid w:val="00F342AF"/>
    <w:rsid w:val="00F3455B"/>
    <w:rsid w:val="00F35A13"/>
    <w:rsid w:val="00F35FAB"/>
    <w:rsid w:val="00F36186"/>
    <w:rsid w:val="00F369BF"/>
    <w:rsid w:val="00F375C7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477E"/>
    <w:rsid w:val="00F45022"/>
    <w:rsid w:val="00F45171"/>
    <w:rsid w:val="00F45B8F"/>
    <w:rsid w:val="00F46076"/>
    <w:rsid w:val="00F46475"/>
    <w:rsid w:val="00F509F6"/>
    <w:rsid w:val="00F5115F"/>
    <w:rsid w:val="00F5189B"/>
    <w:rsid w:val="00F5234C"/>
    <w:rsid w:val="00F5241D"/>
    <w:rsid w:val="00F52698"/>
    <w:rsid w:val="00F53B0D"/>
    <w:rsid w:val="00F53B3B"/>
    <w:rsid w:val="00F54A05"/>
    <w:rsid w:val="00F55281"/>
    <w:rsid w:val="00F565EA"/>
    <w:rsid w:val="00F56C63"/>
    <w:rsid w:val="00F6000B"/>
    <w:rsid w:val="00F609B4"/>
    <w:rsid w:val="00F614EE"/>
    <w:rsid w:val="00F620BE"/>
    <w:rsid w:val="00F62455"/>
    <w:rsid w:val="00F625C1"/>
    <w:rsid w:val="00F6279A"/>
    <w:rsid w:val="00F63E9A"/>
    <w:rsid w:val="00F6430D"/>
    <w:rsid w:val="00F64B9D"/>
    <w:rsid w:val="00F64D53"/>
    <w:rsid w:val="00F64E8E"/>
    <w:rsid w:val="00F650C4"/>
    <w:rsid w:val="00F66CDB"/>
    <w:rsid w:val="00F66DDA"/>
    <w:rsid w:val="00F67971"/>
    <w:rsid w:val="00F70152"/>
    <w:rsid w:val="00F708C9"/>
    <w:rsid w:val="00F70D40"/>
    <w:rsid w:val="00F7102B"/>
    <w:rsid w:val="00F7207C"/>
    <w:rsid w:val="00F72CEA"/>
    <w:rsid w:val="00F74663"/>
    <w:rsid w:val="00F75AED"/>
    <w:rsid w:val="00F7639E"/>
    <w:rsid w:val="00F774E5"/>
    <w:rsid w:val="00F77E98"/>
    <w:rsid w:val="00F803C7"/>
    <w:rsid w:val="00F80F61"/>
    <w:rsid w:val="00F81547"/>
    <w:rsid w:val="00F8305B"/>
    <w:rsid w:val="00F8399F"/>
    <w:rsid w:val="00F84C4D"/>
    <w:rsid w:val="00F84C93"/>
    <w:rsid w:val="00F857D3"/>
    <w:rsid w:val="00F85CC6"/>
    <w:rsid w:val="00F861E6"/>
    <w:rsid w:val="00F8624C"/>
    <w:rsid w:val="00F86649"/>
    <w:rsid w:val="00F87147"/>
    <w:rsid w:val="00F87BCA"/>
    <w:rsid w:val="00F87D32"/>
    <w:rsid w:val="00F90BDB"/>
    <w:rsid w:val="00F920BB"/>
    <w:rsid w:val="00F92537"/>
    <w:rsid w:val="00F926BB"/>
    <w:rsid w:val="00F937FA"/>
    <w:rsid w:val="00F93B24"/>
    <w:rsid w:val="00F96145"/>
    <w:rsid w:val="00F973C3"/>
    <w:rsid w:val="00F97896"/>
    <w:rsid w:val="00F97F21"/>
    <w:rsid w:val="00FA1ED5"/>
    <w:rsid w:val="00FA3039"/>
    <w:rsid w:val="00FA3BE3"/>
    <w:rsid w:val="00FA3D72"/>
    <w:rsid w:val="00FA43D4"/>
    <w:rsid w:val="00FA460B"/>
    <w:rsid w:val="00FA4EAE"/>
    <w:rsid w:val="00FA5066"/>
    <w:rsid w:val="00FA75C8"/>
    <w:rsid w:val="00FB08EF"/>
    <w:rsid w:val="00FB11FE"/>
    <w:rsid w:val="00FB15A0"/>
    <w:rsid w:val="00FB16D7"/>
    <w:rsid w:val="00FB434F"/>
    <w:rsid w:val="00FB4FB8"/>
    <w:rsid w:val="00FB5A0D"/>
    <w:rsid w:val="00FB5B77"/>
    <w:rsid w:val="00FC04BC"/>
    <w:rsid w:val="00FC0CDA"/>
    <w:rsid w:val="00FC0E43"/>
    <w:rsid w:val="00FC11E4"/>
    <w:rsid w:val="00FC13D9"/>
    <w:rsid w:val="00FC19B3"/>
    <w:rsid w:val="00FC1DFC"/>
    <w:rsid w:val="00FC21FF"/>
    <w:rsid w:val="00FC3065"/>
    <w:rsid w:val="00FC3841"/>
    <w:rsid w:val="00FC3FA9"/>
    <w:rsid w:val="00FC437B"/>
    <w:rsid w:val="00FC5040"/>
    <w:rsid w:val="00FC6ED8"/>
    <w:rsid w:val="00FC7F01"/>
    <w:rsid w:val="00FD1F70"/>
    <w:rsid w:val="00FD2443"/>
    <w:rsid w:val="00FD466F"/>
    <w:rsid w:val="00FD536C"/>
    <w:rsid w:val="00FD6366"/>
    <w:rsid w:val="00FD7308"/>
    <w:rsid w:val="00FD7CCD"/>
    <w:rsid w:val="00FE0832"/>
    <w:rsid w:val="00FE1F0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6953"/>
    <w:rsid w:val="00FE73DF"/>
    <w:rsid w:val="00FF0214"/>
    <w:rsid w:val="00FF026A"/>
    <w:rsid w:val="00FF166C"/>
    <w:rsid w:val="00FF1D91"/>
    <w:rsid w:val="00FF23EF"/>
    <w:rsid w:val="00FF28C6"/>
    <w:rsid w:val="00FF52E7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E0F1"/>
  <w15:docId w15:val="{79A6D32B-A0C2-4CF8-BBAC-4E66601A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6C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2">
    <w:name w:val="2"/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1">
    <w:name w:val="1"/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52F28-690A-4610-A5E7-D4B2BA26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wscu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subject/>
  <cp:keywords/>
  <dc:description/>
  <cp:lastModifiedBy>Joanna Bruśnicka</cp:lastModifiedBy>
  <cp:revision>3</cp:revision>
  <cp:lastPrinted>2025-07-25T09:35:00Z</cp:lastPrinted>
  <dcterms:created xsi:type="dcterms:W3CDTF">2026-04-24T11:49:00Z</dcterms:created>
  <dcterms:modified xsi:type="dcterms:W3CDTF">2026-04-30T06:35:00Z</dcterms:modified>
</cp:coreProperties>
</file>