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CCC4" w14:textId="31D294C5" w:rsidR="00B46BF1" w:rsidRPr="00B969D6" w:rsidRDefault="00B46BF1" w:rsidP="00B46BF1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</w:t>
      </w:r>
      <w:r w:rsidR="00A57AFA">
        <w:rPr>
          <w:rFonts w:ascii="Calibri" w:hAnsi="Calibri"/>
          <w:b/>
          <w:i/>
          <w:sz w:val="20"/>
          <w:szCs w:val="20"/>
        </w:rPr>
        <w:t>4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67A04C93" w14:textId="77777777" w:rsidR="00B46BF1" w:rsidRPr="00BE0E03" w:rsidRDefault="00B46BF1" w:rsidP="00B46BF1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0BA68749" w14:textId="77777777" w:rsidR="00B46BF1" w:rsidRDefault="00B46BF1" w:rsidP="00B46BF1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</w:p>
    <w:p w14:paraId="0EA0B3DE" w14:textId="77777777" w:rsidR="00B46BF1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ZOBOWIĄZANIE PODMIOTU UDOSTĘPNIAJĄCEGO ZASOBY </w:t>
      </w:r>
    </w:p>
    <w:p w14:paraId="462115E7" w14:textId="77777777" w:rsidR="00B46BF1" w:rsidRPr="009A4E2E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do oddania do dyspozycji Wykonawcy niezbędnych zasobów na potrzeby realizacji zamówienia </w:t>
      </w:r>
    </w:p>
    <w:p w14:paraId="7E5218FA" w14:textId="405B27CA" w:rsidR="00B46BF1" w:rsidRPr="00E86E15" w:rsidRDefault="00B46BF1" w:rsidP="00B46BF1">
      <w:pPr>
        <w:spacing w:before="240" w:after="120"/>
        <w:ind w:right="-471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Nazwa i adres podmiotu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udostępniajacego zasoby: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E2274F1" w14:textId="0BB2EA7B" w:rsidR="00B46BF1" w:rsidRPr="00E86E15" w:rsidRDefault="00B46BF1" w:rsidP="00B46BF1">
      <w:pPr>
        <w:spacing w:before="240" w:after="12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Zobo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w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iązuj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się do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oddania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swoich zasobów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d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 dyspozycji Wykonawcy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74B98313" w14:textId="77777777" w:rsidR="00B46BF1" w:rsidRPr="00E86E15" w:rsidRDefault="00B46BF1" w:rsidP="00B46BF1">
      <w:pPr>
        <w:spacing w:after="240"/>
        <w:jc w:val="center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(nazwa Wykonawcy)</w:t>
      </w:r>
    </w:p>
    <w:p w14:paraId="0BE6719B" w14:textId="494420A5" w:rsidR="00B46BF1" w:rsidRPr="00253802" w:rsidRDefault="00B46BF1" w:rsidP="00B46BF1">
      <w:pPr>
        <w:spacing w:before="240" w:after="240"/>
        <w:ind w:right="-2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Na potrzeby realizacji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zamówienia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 xml:space="preserve">Remont budynku komunalnego przy ul. Katowickiej </w:t>
      </w:r>
      <w:r w:rsidR="002E1FD8">
        <w:rPr>
          <w:rFonts w:ascii="Calibri" w:hAnsi="Calibri"/>
          <w:b/>
          <w:bCs/>
          <w:sz w:val="20"/>
          <w:szCs w:val="20"/>
        </w:rPr>
        <w:t>22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</w:t>
      </w:r>
      <w:r w:rsidR="00824CFD">
        <w:rPr>
          <w:rFonts w:ascii="Calibri" w:hAnsi="Calibri"/>
          <w:b/>
          <w:bCs/>
          <w:sz w:val="20"/>
          <w:szCs w:val="20"/>
        </w:rPr>
        <w:t> </w:t>
      </w:r>
      <w:r w:rsidR="0045774F">
        <w:rPr>
          <w:rFonts w:ascii="Calibri" w:hAnsi="Calibri"/>
          <w:b/>
          <w:bCs/>
          <w:sz w:val="20"/>
          <w:szCs w:val="20"/>
        </w:rPr>
        <w:t>Kamiennej Górze -</w:t>
      </w:r>
      <w:r w:rsidR="00FE2CA1">
        <w:rPr>
          <w:rFonts w:ascii="Calibri" w:hAnsi="Calibri"/>
          <w:b/>
          <w:bCs/>
          <w:sz w:val="20"/>
          <w:szCs w:val="20"/>
        </w:rPr>
        <w:t xml:space="preserve">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2E1FD8">
        <w:rPr>
          <w:rFonts w:ascii="Calibri" w:hAnsi="Calibri"/>
          <w:b/>
          <w:bCs/>
          <w:sz w:val="20"/>
          <w:szCs w:val="20"/>
        </w:rPr>
        <w:t>7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</w:p>
    <w:p w14:paraId="22A10AF9" w14:textId="77777777" w:rsidR="00B46BF1" w:rsidRPr="00E86E15" w:rsidRDefault="00B46BF1" w:rsidP="00B46BF1">
      <w:pPr>
        <w:spacing w:before="24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Oświadczam, że:</w:t>
      </w:r>
    </w:p>
    <w:p w14:paraId="172EA6C3" w14:textId="3420E854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udostę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pniam 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ykonawcy swoje zasoby, w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cym zakresie: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F4DD553" w14:textId="5F3C3EB1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sposób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i okres udostępnienia Wykonawcy i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wykorzystania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przez niego zasobów będzie następujący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387630E1" w14:textId="71A2A61C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zakres mojego udziału przy wykonyw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aniu zamówienia będzie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4942AE49" w14:textId="3FE20900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zrealizuję/nie zrealizuję</w:t>
      </w:r>
      <w:r w:rsidR="004D4255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prace, których wskazane zdolności dotyczą: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0B77A783" w14:textId="3922073C" w:rsidR="00B46BF1" w:rsidRDefault="004D4255" w:rsidP="004D4255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 w:rsidR="009B4DEA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0DD9EE0A" w14:textId="0DE297D1" w:rsidR="00B46BF1" w:rsidRDefault="00B46BF1">
      <w:pPr>
        <w:rPr>
          <w:rFonts w:ascii="Calibri" w:hAnsi="Calibri"/>
          <w:b/>
          <w:i/>
          <w:sz w:val="20"/>
          <w:szCs w:val="20"/>
        </w:rPr>
      </w:pPr>
    </w:p>
    <w:sectPr w:rsidR="00B46BF1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E650" w14:textId="77777777" w:rsidR="006C421F" w:rsidRDefault="006C421F">
      <w:r>
        <w:separator/>
      </w:r>
    </w:p>
  </w:endnote>
  <w:endnote w:type="continuationSeparator" w:id="0">
    <w:p w14:paraId="4795FEBB" w14:textId="77777777" w:rsidR="006C421F" w:rsidRDefault="006C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1DBB6" w14:textId="77777777" w:rsidR="006C421F" w:rsidRDefault="006C421F">
      <w:r>
        <w:separator/>
      </w:r>
    </w:p>
  </w:footnote>
  <w:footnote w:type="continuationSeparator" w:id="0">
    <w:p w14:paraId="411BA928" w14:textId="77777777" w:rsidR="006C421F" w:rsidRDefault="006C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E3A6C5C"/>
    <w:multiLevelType w:val="multilevel"/>
    <w:tmpl w:val="0772DD44"/>
    <w:numStyleLink w:val="Styl1"/>
  </w:abstractNum>
  <w:abstractNum w:abstractNumId="28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9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7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5EC2C67"/>
    <w:multiLevelType w:val="multilevel"/>
    <w:tmpl w:val="0772DD44"/>
    <w:numStyleLink w:val="Styl1"/>
  </w:abstractNum>
  <w:abstractNum w:abstractNumId="39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3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4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535DAE"/>
    <w:multiLevelType w:val="multilevel"/>
    <w:tmpl w:val="0772DD44"/>
    <w:numStyleLink w:val="Styl1"/>
  </w:abstractNum>
  <w:abstractNum w:abstractNumId="5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250F6053"/>
    <w:multiLevelType w:val="multilevel"/>
    <w:tmpl w:val="0772DD44"/>
    <w:numStyleLink w:val="Styl1"/>
  </w:abstractNum>
  <w:abstractNum w:abstractNumId="57" w15:restartNumberingAfterBreak="0">
    <w:nsid w:val="262D4C66"/>
    <w:multiLevelType w:val="multilevel"/>
    <w:tmpl w:val="0772DD44"/>
    <w:numStyleLink w:val="Styl1"/>
  </w:abstractNum>
  <w:abstractNum w:abstractNumId="58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297B1990"/>
    <w:multiLevelType w:val="multilevel"/>
    <w:tmpl w:val="0772DD44"/>
    <w:numStyleLink w:val="Styl1"/>
  </w:abstractNum>
  <w:abstractNum w:abstractNumId="62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32FD49C8"/>
    <w:multiLevelType w:val="multilevel"/>
    <w:tmpl w:val="0772DD44"/>
    <w:numStyleLink w:val="Styl1"/>
  </w:abstractNum>
  <w:abstractNum w:abstractNumId="69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1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6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1CB3D84"/>
    <w:multiLevelType w:val="multilevel"/>
    <w:tmpl w:val="0772DD44"/>
    <w:numStyleLink w:val="Styl1"/>
  </w:abstractNum>
  <w:abstractNum w:abstractNumId="87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0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2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3" w15:restartNumberingAfterBreak="0">
    <w:nsid w:val="46C81F36"/>
    <w:multiLevelType w:val="multilevel"/>
    <w:tmpl w:val="0772DD44"/>
    <w:numStyleLink w:val="Styl1"/>
  </w:abstractNum>
  <w:abstractNum w:abstractNumId="94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7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 w15:restartNumberingAfterBreak="0">
    <w:nsid w:val="4B4F4F94"/>
    <w:multiLevelType w:val="multilevel"/>
    <w:tmpl w:val="0772DD44"/>
    <w:numStyleLink w:val="Styl1"/>
  </w:abstractNum>
  <w:abstractNum w:abstractNumId="101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3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E665E30"/>
    <w:multiLevelType w:val="hybridMultilevel"/>
    <w:tmpl w:val="2654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6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4F204DA3"/>
    <w:multiLevelType w:val="multilevel"/>
    <w:tmpl w:val="0772DD44"/>
    <w:numStyleLink w:val="Styl1"/>
  </w:abstractNum>
  <w:abstractNum w:abstractNumId="108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100411F"/>
    <w:multiLevelType w:val="multilevel"/>
    <w:tmpl w:val="0772DD44"/>
    <w:numStyleLink w:val="Styl1"/>
  </w:abstractNum>
  <w:abstractNum w:abstractNumId="111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4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56D85432"/>
    <w:multiLevelType w:val="multilevel"/>
    <w:tmpl w:val="0772DD44"/>
    <w:numStyleLink w:val="Styl1"/>
  </w:abstractNum>
  <w:abstractNum w:abstractNumId="121" w15:restartNumberingAfterBreak="0">
    <w:nsid w:val="57C44A7F"/>
    <w:multiLevelType w:val="multilevel"/>
    <w:tmpl w:val="0772DD44"/>
    <w:numStyleLink w:val="Styl1"/>
  </w:abstractNum>
  <w:abstractNum w:abstractNumId="12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7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590C640A"/>
    <w:multiLevelType w:val="multilevel"/>
    <w:tmpl w:val="0772DD44"/>
    <w:numStyleLink w:val="Styl1"/>
  </w:abstractNum>
  <w:abstractNum w:abstractNumId="129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2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5FBB552A"/>
    <w:multiLevelType w:val="multilevel"/>
    <w:tmpl w:val="0772DD44"/>
    <w:numStyleLink w:val="Styl1"/>
  </w:abstractNum>
  <w:abstractNum w:abstractNumId="134" w15:restartNumberingAfterBreak="0">
    <w:nsid w:val="60CC4029"/>
    <w:multiLevelType w:val="multilevel"/>
    <w:tmpl w:val="0772DD44"/>
    <w:numStyleLink w:val="Styl1"/>
  </w:abstractNum>
  <w:abstractNum w:abstractNumId="135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6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7090FF1"/>
    <w:multiLevelType w:val="multilevel"/>
    <w:tmpl w:val="0772DD44"/>
    <w:numStyleLink w:val="Styl1"/>
  </w:abstractNum>
  <w:abstractNum w:abstractNumId="141" w15:restartNumberingAfterBreak="0">
    <w:nsid w:val="68F1245B"/>
    <w:multiLevelType w:val="multilevel"/>
    <w:tmpl w:val="0772DD44"/>
    <w:numStyleLink w:val="Styl1"/>
  </w:abstractNum>
  <w:abstractNum w:abstractNumId="142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A45347E"/>
    <w:multiLevelType w:val="multilevel"/>
    <w:tmpl w:val="0772DD44"/>
    <w:numStyleLink w:val="Styl1"/>
  </w:abstractNum>
  <w:abstractNum w:abstractNumId="144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C5F5148"/>
    <w:multiLevelType w:val="multilevel"/>
    <w:tmpl w:val="0772DD44"/>
    <w:numStyleLink w:val="Styl1"/>
  </w:abstractNum>
  <w:abstractNum w:abstractNumId="146" w15:restartNumberingAfterBreak="0">
    <w:nsid w:val="6CDB6396"/>
    <w:multiLevelType w:val="multilevel"/>
    <w:tmpl w:val="0772DD44"/>
    <w:numStyleLink w:val="Styl1"/>
  </w:abstractNum>
  <w:abstractNum w:abstractNumId="14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50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2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3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4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6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8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3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1"/>
  </w:num>
  <w:num w:numId="2" w16cid:durableId="973372900">
    <w:abstractNumId w:val="42"/>
  </w:num>
  <w:num w:numId="3" w16cid:durableId="895823013">
    <w:abstractNumId w:val="136"/>
  </w:num>
  <w:num w:numId="4" w16cid:durableId="2103135871">
    <w:abstractNumId w:val="153"/>
  </w:num>
  <w:num w:numId="5" w16cid:durableId="857356674">
    <w:abstractNumId w:val="135"/>
  </w:num>
  <w:num w:numId="6" w16cid:durableId="697974468">
    <w:abstractNumId w:val="13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60"/>
  </w:num>
  <w:num w:numId="8" w16cid:durableId="146900599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9"/>
    <w:lvlOverride w:ilvl="0">
      <w:startOverride w:val="1"/>
    </w:lvlOverride>
  </w:num>
  <w:num w:numId="10" w16cid:durableId="72162597">
    <w:abstractNumId w:val="131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8"/>
  </w:num>
  <w:num w:numId="14" w16cid:durableId="2010331595">
    <w:abstractNumId w:val="71"/>
  </w:num>
  <w:num w:numId="15" w16cid:durableId="808520573">
    <w:abstractNumId w:val="7"/>
  </w:num>
  <w:num w:numId="16" w16cid:durableId="1036085459">
    <w:abstractNumId w:val="142"/>
  </w:num>
  <w:num w:numId="17" w16cid:durableId="221909423">
    <w:abstractNumId w:val="150"/>
  </w:num>
  <w:num w:numId="18" w16cid:durableId="723482044">
    <w:abstractNumId w:val="52"/>
  </w:num>
  <w:num w:numId="19" w16cid:durableId="558176917">
    <w:abstractNumId w:val="139"/>
  </w:num>
  <w:num w:numId="20" w16cid:durableId="1468082761">
    <w:abstractNumId w:val="88"/>
  </w:num>
  <w:num w:numId="21" w16cid:durableId="458687172">
    <w:abstractNumId w:val="74"/>
  </w:num>
  <w:num w:numId="22" w16cid:durableId="983780632">
    <w:abstractNumId w:val="161"/>
  </w:num>
  <w:num w:numId="23" w16cid:durableId="1309818214">
    <w:abstractNumId w:val="122"/>
  </w:num>
  <w:num w:numId="24" w16cid:durableId="157771071">
    <w:abstractNumId w:val="48"/>
    <w:lvlOverride w:ilvl="0">
      <w:startOverride w:val="1"/>
    </w:lvlOverride>
  </w:num>
  <w:num w:numId="25" w16cid:durableId="1217400811">
    <w:abstractNumId w:val="70"/>
  </w:num>
  <w:num w:numId="26" w16cid:durableId="82728327">
    <w:abstractNumId w:val="85"/>
  </w:num>
  <w:num w:numId="27" w16cid:durableId="87389513">
    <w:abstractNumId w:val="36"/>
  </w:num>
  <w:num w:numId="28" w16cid:durableId="1863859606">
    <w:abstractNumId w:val="149"/>
  </w:num>
  <w:num w:numId="29" w16cid:durableId="626857293">
    <w:abstractNumId w:val="59"/>
  </w:num>
  <w:num w:numId="30" w16cid:durableId="1943754722">
    <w:abstractNumId w:val="15"/>
  </w:num>
  <w:num w:numId="31" w16cid:durableId="487790646">
    <w:abstractNumId w:val="130"/>
  </w:num>
  <w:num w:numId="32" w16cid:durableId="2057587024">
    <w:abstractNumId w:val="56"/>
  </w:num>
  <w:num w:numId="33" w16cid:durableId="1122770530">
    <w:abstractNumId w:val="1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7"/>
  </w:num>
  <w:num w:numId="35" w16cid:durableId="679963813">
    <w:abstractNumId w:val="100"/>
  </w:num>
  <w:num w:numId="36" w16cid:durableId="2047563445">
    <w:abstractNumId w:val="23"/>
  </w:num>
  <w:num w:numId="37" w16cid:durableId="271671302">
    <w:abstractNumId w:val="68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40"/>
  </w:num>
  <w:num w:numId="40" w16cid:durableId="1396317186">
    <w:abstractNumId w:val="143"/>
  </w:num>
  <w:num w:numId="41" w16cid:durableId="151677877">
    <w:abstractNumId w:val="128"/>
  </w:num>
  <w:num w:numId="42" w16cid:durableId="1356736384">
    <w:abstractNumId w:val="61"/>
  </w:num>
  <w:num w:numId="43" w16cid:durableId="178932735">
    <w:abstractNumId w:val="13"/>
  </w:num>
  <w:num w:numId="44" w16cid:durableId="863176589">
    <w:abstractNumId w:val="5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10"/>
  </w:num>
  <w:num w:numId="46" w16cid:durableId="521087789">
    <w:abstractNumId w:val="121"/>
  </w:num>
  <w:num w:numId="47" w16cid:durableId="1703625502">
    <w:abstractNumId w:val="9"/>
  </w:num>
  <w:num w:numId="48" w16cid:durableId="83646985">
    <w:abstractNumId w:val="145"/>
  </w:num>
  <w:num w:numId="49" w16cid:durableId="1072388805">
    <w:abstractNumId w:val="41"/>
  </w:num>
  <w:num w:numId="50" w16cid:durableId="1360544457">
    <w:abstractNumId w:val="159"/>
  </w:num>
  <w:num w:numId="51" w16cid:durableId="34841584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6"/>
  </w:num>
  <w:num w:numId="55" w16cid:durableId="271326075">
    <w:abstractNumId w:val="138"/>
  </w:num>
  <w:num w:numId="56" w16cid:durableId="1781878136">
    <w:abstractNumId w:val="9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6"/>
  </w:num>
  <w:num w:numId="59" w16cid:durableId="1838764827">
    <w:abstractNumId w:val="65"/>
  </w:num>
  <w:num w:numId="60" w16cid:durableId="186994265">
    <w:abstractNumId w:val="94"/>
  </w:num>
  <w:num w:numId="61" w16cid:durableId="223875933">
    <w:abstractNumId w:val="21"/>
  </w:num>
  <w:num w:numId="62" w16cid:durableId="1024207630">
    <w:abstractNumId w:val="49"/>
  </w:num>
  <w:num w:numId="63" w16cid:durableId="308633227">
    <w:abstractNumId w:val="20"/>
  </w:num>
  <w:num w:numId="64" w16cid:durableId="1349286294">
    <w:abstractNumId w:val="29"/>
  </w:num>
  <w:num w:numId="65" w16cid:durableId="757018930">
    <w:abstractNumId w:val="147"/>
  </w:num>
  <w:num w:numId="66" w16cid:durableId="172086101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7"/>
  </w:num>
  <w:num w:numId="68" w16cid:durableId="1046611879">
    <w:abstractNumId w:val="54"/>
  </w:num>
  <w:num w:numId="69" w16cid:durableId="1763067855">
    <w:abstractNumId w:val="50"/>
  </w:num>
  <w:num w:numId="70" w16cid:durableId="722557781">
    <w:abstractNumId w:val="57"/>
  </w:num>
  <w:num w:numId="71" w16cid:durableId="1114906575">
    <w:abstractNumId w:val="148"/>
  </w:num>
  <w:num w:numId="72" w16cid:durableId="736169976">
    <w:abstractNumId w:val="58"/>
  </w:num>
  <w:num w:numId="73" w16cid:durableId="1966890231">
    <w:abstractNumId w:val="97"/>
  </w:num>
  <w:num w:numId="74" w16cid:durableId="77531135">
    <w:abstractNumId w:val="87"/>
  </w:num>
  <w:num w:numId="75" w16cid:durableId="786854706">
    <w:abstractNumId w:val="45"/>
  </w:num>
  <w:num w:numId="76" w16cid:durableId="157119266">
    <w:abstractNumId w:val="34"/>
  </w:num>
  <w:num w:numId="77" w16cid:durableId="12969117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5"/>
  </w:num>
  <w:num w:numId="81" w16cid:durableId="34552692">
    <w:abstractNumId w:val="53"/>
  </w:num>
  <w:num w:numId="82" w16cid:durableId="657611622">
    <w:abstractNumId w:val="28"/>
  </w:num>
  <w:num w:numId="83" w16cid:durableId="1929999345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60"/>
  </w:num>
  <w:num w:numId="85" w16cid:durableId="1265647798">
    <w:abstractNumId w:val="111"/>
  </w:num>
  <w:num w:numId="86" w16cid:durableId="47073026">
    <w:abstractNumId w:val="90"/>
  </w:num>
  <w:num w:numId="87" w16cid:durableId="1505978552">
    <w:abstractNumId w:val="109"/>
  </w:num>
  <w:num w:numId="88" w16cid:durableId="634064641">
    <w:abstractNumId w:val="14"/>
  </w:num>
  <w:num w:numId="89" w16cid:durableId="1546792681">
    <w:abstractNumId w:val="115"/>
  </w:num>
  <w:num w:numId="90" w16cid:durableId="236477724">
    <w:abstractNumId w:val="81"/>
  </w:num>
  <w:num w:numId="91" w16cid:durableId="1883053438">
    <w:abstractNumId w:val="66"/>
  </w:num>
  <w:num w:numId="92" w16cid:durableId="2905996">
    <w:abstractNumId w:val="146"/>
  </w:num>
  <w:num w:numId="93" w16cid:durableId="1852988610">
    <w:abstractNumId w:val="114"/>
  </w:num>
  <w:num w:numId="94" w16cid:durableId="2136752573">
    <w:abstractNumId w:val="35"/>
  </w:num>
  <w:num w:numId="95" w16cid:durableId="2046179198">
    <w:abstractNumId w:val="119"/>
  </w:num>
  <w:num w:numId="96" w16cid:durableId="1047484285">
    <w:abstractNumId w:val="132"/>
  </w:num>
  <w:num w:numId="97" w16cid:durableId="165680969">
    <w:abstractNumId w:val="151"/>
  </w:num>
  <w:num w:numId="98" w16cid:durableId="2047677024">
    <w:abstractNumId w:val="113"/>
  </w:num>
  <w:num w:numId="99" w16cid:durableId="1800805639">
    <w:abstractNumId w:val="103"/>
  </w:num>
  <w:num w:numId="100" w16cid:durableId="1994603216">
    <w:abstractNumId w:val="79"/>
  </w:num>
  <w:num w:numId="101" w16cid:durableId="1607880529">
    <w:abstractNumId w:val="124"/>
  </w:num>
  <w:num w:numId="102" w16cid:durableId="538516909">
    <w:abstractNumId w:val="152"/>
  </w:num>
  <w:num w:numId="103" w16cid:durableId="2071153058">
    <w:abstractNumId w:val="162"/>
  </w:num>
  <w:num w:numId="104" w16cid:durableId="347488599">
    <w:abstractNumId w:val="33"/>
  </w:num>
  <w:num w:numId="105" w16cid:durableId="991526608">
    <w:abstractNumId w:val="55"/>
  </w:num>
  <w:num w:numId="106" w16cid:durableId="1840657290">
    <w:abstractNumId w:val="157"/>
  </w:num>
  <w:num w:numId="107" w16cid:durableId="965546834">
    <w:abstractNumId w:val="64"/>
  </w:num>
  <w:num w:numId="108" w16cid:durableId="172425608">
    <w:abstractNumId w:val="44"/>
  </w:num>
  <w:num w:numId="109" w16cid:durableId="979311095">
    <w:abstractNumId w:val="99"/>
  </w:num>
  <w:num w:numId="110" w16cid:durableId="621305646">
    <w:abstractNumId w:val="17"/>
  </w:num>
  <w:num w:numId="111" w16cid:durableId="1403287000">
    <w:abstractNumId w:val="75"/>
  </w:num>
  <w:num w:numId="112" w16cid:durableId="2143377577">
    <w:abstractNumId w:val="96"/>
  </w:num>
  <w:num w:numId="113" w16cid:durableId="1194884659">
    <w:abstractNumId w:val="37"/>
  </w:num>
  <w:num w:numId="114" w16cid:durableId="1594390960">
    <w:abstractNumId w:val="16"/>
  </w:num>
  <w:num w:numId="115" w16cid:durableId="1548028581">
    <w:abstractNumId w:val="106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80"/>
  </w:num>
  <w:num w:numId="119" w16cid:durableId="1793160543">
    <w:abstractNumId w:val="83"/>
  </w:num>
  <w:num w:numId="120" w16cid:durableId="1047608380">
    <w:abstractNumId w:val="127"/>
  </w:num>
  <w:num w:numId="121" w16cid:durableId="307370624">
    <w:abstractNumId w:val="123"/>
  </w:num>
  <w:num w:numId="122" w16cid:durableId="1402752578">
    <w:abstractNumId w:val="11"/>
  </w:num>
  <w:num w:numId="123" w16cid:durableId="1759446113">
    <w:abstractNumId w:val="76"/>
  </w:num>
  <w:num w:numId="124" w16cid:durableId="1461191686">
    <w:abstractNumId w:val="116"/>
  </w:num>
  <w:num w:numId="125" w16cid:durableId="249584427">
    <w:abstractNumId w:val="39"/>
  </w:num>
  <w:num w:numId="126" w16cid:durableId="1541430135">
    <w:abstractNumId w:val="72"/>
  </w:num>
  <w:num w:numId="127" w16cid:durableId="973556522">
    <w:abstractNumId w:val="101"/>
  </w:num>
  <w:num w:numId="128" w16cid:durableId="2107142713">
    <w:abstractNumId w:val="82"/>
  </w:num>
  <w:num w:numId="129" w16cid:durableId="2008247589">
    <w:abstractNumId w:val="137"/>
  </w:num>
  <w:num w:numId="130" w16cid:durableId="2104955569">
    <w:abstractNumId w:val="117"/>
  </w:num>
  <w:num w:numId="131" w16cid:durableId="2020036972">
    <w:abstractNumId w:val="144"/>
  </w:num>
  <w:num w:numId="132" w16cid:durableId="1506162788">
    <w:abstractNumId w:val="25"/>
  </w:num>
  <w:num w:numId="133" w16cid:durableId="1538473271">
    <w:abstractNumId w:val="46"/>
  </w:num>
  <w:num w:numId="134" w16cid:durableId="2010521218">
    <w:abstractNumId w:val="92"/>
  </w:num>
  <w:num w:numId="135" w16cid:durableId="1893885336">
    <w:abstractNumId w:val="118"/>
  </w:num>
  <w:num w:numId="136" w16cid:durableId="1064180999">
    <w:abstractNumId w:val="125"/>
  </w:num>
  <w:num w:numId="137" w16cid:durableId="1542552893">
    <w:abstractNumId w:val="112"/>
  </w:num>
  <w:num w:numId="138" w16cid:durableId="378282279">
    <w:abstractNumId w:val="163"/>
  </w:num>
  <w:num w:numId="139" w16cid:durableId="421074758">
    <w:abstractNumId w:val="38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5"/>
  </w:num>
  <w:num w:numId="141" w16cid:durableId="1237788818">
    <w:abstractNumId w:val="62"/>
  </w:num>
  <w:num w:numId="142" w16cid:durableId="109052913">
    <w:abstractNumId w:val="154"/>
  </w:num>
  <w:num w:numId="143" w16cid:durableId="928777351">
    <w:abstractNumId w:val="12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8"/>
  </w:num>
  <w:num w:numId="145" w16cid:durableId="532958961">
    <w:abstractNumId w:val="78"/>
  </w:num>
  <w:num w:numId="146" w16cid:durableId="1433163905">
    <w:abstractNumId w:val="84"/>
  </w:num>
  <w:num w:numId="147" w16cid:durableId="1500582279">
    <w:abstractNumId w:val="69"/>
  </w:num>
  <w:num w:numId="148" w16cid:durableId="340089820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7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30"/>
  </w:num>
  <w:num w:numId="152" w16cid:durableId="1033187540">
    <w:abstractNumId w:val="134"/>
  </w:num>
  <w:num w:numId="153" w16cid:durableId="1572618114">
    <w:abstractNumId w:val="104"/>
  </w:num>
  <w:num w:numId="154" w16cid:durableId="378240297">
    <w:abstractNumId w:val="13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 w:val="0"/>
        </w:rPr>
      </w:lvl>
    </w:lvlOverride>
  </w:num>
  <w:num w:numId="155" w16cid:durableId="1720783339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156" w16cid:durableId="10917766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953831093">
    <w:abstractNumId w:val="126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4C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254"/>
    <w:rsid w:val="002016EC"/>
    <w:rsid w:val="002023BA"/>
    <w:rsid w:val="002023EF"/>
    <w:rsid w:val="0020303A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54A5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1FD8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58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C59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0BB6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481E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152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87F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59AB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421F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381B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4F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3C8"/>
    <w:rsid w:val="0075796D"/>
    <w:rsid w:val="007601ED"/>
    <w:rsid w:val="00760BA1"/>
    <w:rsid w:val="00760E03"/>
    <w:rsid w:val="00761AE8"/>
    <w:rsid w:val="00761E91"/>
    <w:rsid w:val="007620CE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6F66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97CF2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B95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5E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A30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450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9D2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610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15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621A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17DA8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444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3975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A737D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3B88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71C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22672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800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478</cp:revision>
  <cp:lastPrinted>2026-04-30T07:27:00Z</cp:lastPrinted>
  <dcterms:created xsi:type="dcterms:W3CDTF">2019-01-14T06:24:00Z</dcterms:created>
  <dcterms:modified xsi:type="dcterms:W3CDTF">2026-04-30T08:35:00Z</dcterms:modified>
</cp:coreProperties>
</file>