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96B8A" w14:textId="77777777" w:rsidR="00983D52" w:rsidRPr="00B969D6" w:rsidRDefault="00983D52" w:rsidP="00983D52">
      <w:pPr>
        <w:shd w:val="clear" w:color="auto" w:fill="FFFFFF"/>
        <w:ind w:left="5220"/>
        <w:jc w:val="right"/>
        <w:rPr>
          <w:rFonts w:ascii="Calibri" w:hAnsi="Calibri"/>
          <w:b/>
          <w:i/>
          <w:sz w:val="20"/>
          <w:szCs w:val="20"/>
        </w:rPr>
      </w:pPr>
      <w:r w:rsidRPr="00B969D6">
        <w:rPr>
          <w:rFonts w:ascii="Calibri" w:hAnsi="Calibri"/>
          <w:b/>
          <w:i/>
          <w:sz w:val="20"/>
          <w:szCs w:val="20"/>
        </w:rPr>
        <w:t>Załącznik nr</w:t>
      </w:r>
      <w:r>
        <w:rPr>
          <w:rFonts w:ascii="Calibri" w:hAnsi="Calibri"/>
          <w:b/>
          <w:i/>
          <w:sz w:val="20"/>
          <w:szCs w:val="20"/>
        </w:rPr>
        <w:t xml:space="preserve"> 3</w:t>
      </w:r>
      <w:r w:rsidRPr="00B969D6"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725F8551" w14:textId="77777777" w:rsidR="00983D52" w:rsidRPr="00BE0E03" w:rsidRDefault="00983D52" w:rsidP="00983D52">
      <w:pPr>
        <w:shd w:val="clear" w:color="auto" w:fill="FFFFFF"/>
        <w:ind w:left="5054" w:right="-257"/>
        <w:jc w:val="right"/>
        <w:rPr>
          <w:rFonts w:asciiTheme="minorHAnsi" w:hAnsiTheme="minorHAnsi" w:cs="Calibri"/>
          <w:b/>
          <w:bCs/>
          <w:i/>
          <w:sz w:val="20"/>
          <w:szCs w:val="20"/>
        </w:rPr>
      </w:pPr>
    </w:p>
    <w:p w14:paraId="558A5BC0" w14:textId="11E16EE6" w:rsidR="00983D52" w:rsidRDefault="00983D52" w:rsidP="00983D52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 xml:space="preserve">Wykonawcy wspólnie </w:t>
      </w:r>
    </w:p>
    <w:p w14:paraId="10681DBD" w14:textId="494E2543" w:rsidR="00983D52" w:rsidRDefault="00983D52" w:rsidP="00983D52">
      <w:pPr>
        <w:shd w:val="clear" w:color="auto" w:fill="FFFFFF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ubiegający się o udzielenie zamówienia</w:t>
      </w:r>
      <w:r w:rsidR="00054E83">
        <w:rPr>
          <w:rFonts w:asciiTheme="minorHAnsi" w:hAnsiTheme="minorHAnsi" w:cs="Calibri"/>
          <w:b/>
          <w:bCs/>
          <w:color w:val="222222"/>
          <w:sz w:val="20"/>
          <w:szCs w:val="20"/>
        </w:rPr>
        <w:t xml:space="preserve"> (w tym spółki cywilne)</w:t>
      </w:r>
    </w:p>
    <w:p w14:paraId="6AC6F6A5" w14:textId="77777777" w:rsidR="00FE2CA1" w:rsidRDefault="00FE2CA1" w:rsidP="00FE2CA1">
      <w:pPr>
        <w:shd w:val="clear" w:color="auto" w:fill="FFFFFF"/>
        <w:spacing w:before="120" w:line="360" w:lineRule="auto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_______________________________________</w:t>
      </w:r>
    </w:p>
    <w:p w14:paraId="57074AC9" w14:textId="77777777" w:rsidR="00FE2CA1" w:rsidRDefault="00FE2CA1" w:rsidP="00FE2CA1">
      <w:pPr>
        <w:shd w:val="clear" w:color="auto" w:fill="FFFFFF"/>
        <w:spacing w:before="120" w:line="360" w:lineRule="auto"/>
        <w:rPr>
          <w:rFonts w:asciiTheme="minorHAnsi" w:hAnsiTheme="minorHAnsi" w:cs="Calibri"/>
          <w:b/>
          <w:bCs/>
          <w:color w:val="222222"/>
          <w:sz w:val="20"/>
          <w:szCs w:val="20"/>
        </w:rPr>
      </w:pPr>
      <w:r>
        <w:rPr>
          <w:rFonts w:asciiTheme="minorHAnsi" w:hAnsiTheme="minorHAnsi" w:cs="Calibri"/>
          <w:b/>
          <w:bCs/>
          <w:color w:val="222222"/>
          <w:sz w:val="20"/>
          <w:szCs w:val="20"/>
        </w:rPr>
        <w:t>_______________________________________</w:t>
      </w:r>
    </w:p>
    <w:p w14:paraId="1EBBA3DD" w14:textId="7A8198B1" w:rsidR="00983D52" w:rsidRPr="00983D52" w:rsidRDefault="00983D52" w:rsidP="00A57AFA">
      <w:pPr>
        <w:shd w:val="clear" w:color="auto" w:fill="FFFFFF"/>
        <w:spacing w:after="360"/>
        <w:rPr>
          <w:rFonts w:asciiTheme="minorHAnsi" w:hAnsiTheme="minorHAnsi" w:cs="Calibri"/>
          <w:i/>
          <w:iCs/>
          <w:color w:val="222222"/>
          <w:sz w:val="12"/>
          <w:szCs w:val="12"/>
        </w:rPr>
      </w:pPr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(pełna nazwa/ firma, adres, w zależności od podmiotu NIP/PESEL, KRS/</w:t>
      </w:r>
      <w:proofErr w:type="spellStart"/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CEiDG</w:t>
      </w:r>
      <w:proofErr w:type="spellEnd"/>
      <w:r w:rsidRPr="00983D52">
        <w:rPr>
          <w:rFonts w:asciiTheme="minorHAnsi" w:hAnsiTheme="minorHAnsi" w:cs="Calibri"/>
          <w:i/>
          <w:iCs/>
          <w:color w:val="222222"/>
          <w:sz w:val="12"/>
          <w:szCs w:val="12"/>
        </w:rPr>
        <w:t>)</w:t>
      </w:r>
    </w:p>
    <w:p w14:paraId="37EEC12C" w14:textId="5C1F9968" w:rsidR="00983D52" w:rsidRPr="00983D52" w:rsidRDefault="00A57AFA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  <w:u w:val="single"/>
        </w:rPr>
      </w:pPr>
      <w:r w:rsidRPr="00983D52">
        <w:rPr>
          <w:rFonts w:asciiTheme="minorHAnsi" w:hAnsiTheme="minorHAnsi" w:cs="Calibri"/>
          <w:b/>
          <w:bCs/>
          <w:color w:val="222222"/>
          <w:u w:val="single"/>
        </w:rPr>
        <w:t>OŚWIADCZENIE WYKONAWCÓW WSPÓLNIE UBIEGAJĄCYCH SIĘ O UDZIELENIE ZAMÓWIENIA</w:t>
      </w:r>
    </w:p>
    <w:p w14:paraId="5D758874" w14:textId="09BAA956" w:rsidR="00983D52" w:rsidRDefault="00983D52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>składane na podstawie art. 117 ust. 4 ustawy z dnia 11 września 2019 roku Prawo zamówień publicznych</w:t>
      </w:r>
    </w:p>
    <w:p w14:paraId="4E3E71D1" w14:textId="78998F01" w:rsidR="00983D52" w:rsidRPr="00983D52" w:rsidRDefault="00983D52" w:rsidP="00983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  <w:u w:val="single"/>
        </w:rPr>
      </w:pPr>
      <w:r w:rsidRPr="00983D52">
        <w:rPr>
          <w:rFonts w:asciiTheme="minorHAnsi" w:hAnsiTheme="minorHAnsi" w:cs="Calibri"/>
          <w:b/>
          <w:bCs/>
          <w:color w:val="222222"/>
          <w:u w:val="single"/>
        </w:rPr>
        <w:t>DOTYCZĄCE DOSTAW, USŁUG LUB ROBÓT BUDOWLANYCH, KTÓRE WYKONAJĄ POSZCZEGÓLNI WYKONAWCY</w:t>
      </w:r>
    </w:p>
    <w:p w14:paraId="694D1BF0" w14:textId="1E82079F" w:rsidR="00983D52" w:rsidRPr="00E86E15" w:rsidRDefault="00983D52" w:rsidP="00A57AFA">
      <w:pPr>
        <w:spacing w:before="480" w:after="240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Na potrzeby </w:t>
      </w:r>
      <w:r w:rsidR="00A57AFA">
        <w:rPr>
          <w:rFonts w:asciiTheme="minorHAnsi" w:hAnsiTheme="minorHAnsi" w:cs="Calibri"/>
          <w:bCs/>
          <w:iCs/>
          <w:noProof/>
          <w:sz w:val="20"/>
          <w:szCs w:val="20"/>
        </w:rPr>
        <w:t>postępowania o udzielenie zamówienia publicznego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pod nazwą: 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>„</w:t>
      </w:r>
      <w:r w:rsidR="00824CFD">
        <w:rPr>
          <w:rFonts w:ascii="Calibri" w:hAnsi="Calibri"/>
          <w:b/>
          <w:bCs/>
          <w:sz w:val="20"/>
          <w:szCs w:val="20"/>
        </w:rPr>
        <w:t xml:space="preserve">Remont budynku komunalnego przy ul. Katowickiej </w:t>
      </w:r>
      <w:r w:rsidR="002E1FD8">
        <w:rPr>
          <w:rFonts w:ascii="Calibri" w:hAnsi="Calibri"/>
          <w:b/>
          <w:bCs/>
          <w:sz w:val="20"/>
          <w:szCs w:val="20"/>
        </w:rPr>
        <w:t>22</w:t>
      </w:r>
      <w:r w:rsidR="008352F1">
        <w:rPr>
          <w:rFonts w:ascii="Calibri" w:hAnsi="Calibri"/>
          <w:b/>
          <w:bCs/>
          <w:sz w:val="20"/>
          <w:szCs w:val="20"/>
        </w:rPr>
        <w:t xml:space="preserve"> </w:t>
      </w:r>
      <w:r w:rsidR="0045774F">
        <w:rPr>
          <w:rFonts w:ascii="Calibri" w:hAnsi="Calibri"/>
          <w:b/>
          <w:bCs/>
          <w:sz w:val="20"/>
          <w:szCs w:val="20"/>
        </w:rPr>
        <w:t>w Kamiennej Górze</w:t>
      </w:r>
      <w:r w:rsidR="00A66EE2">
        <w:rPr>
          <w:rFonts w:ascii="Calibri" w:hAnsi="Calibri"/>
          <w:b/>
          <w:bCs/>
          <w:sz w:val="20"/>
          <w:szCs w:val="20"/>
        </w:rPr>
        <w:t xml:space="preserve"> </w:t>
      </w:r>
      <w:r w:rsidR="00FE2CA1">
        <w:rPr>
          <w:rFonts w:ascii="Calibri" w:hAnsi="Calibri"/>
          <w:b/>
          <w:bCs/>
          <w:sz w:val="20"/>
          <w:szCs w:val="20"/>
        </w:rPr>
        <w:t xml:space="preserve">– </w:t>
      </w:r>
      <w:r w:rsidR="00FE2CA1" w:rsidRPr="00D71A94">
        <w:rPr>
          <w:rFonts w:ascii="Calibri" w:hAnsi="Calibri"/>
          <w:b/>
          <w:bCs/>
          <w:sz w:val="20"/>
          <w:szCs w:val="20"/>
        </w:rPr>
        <w:t>ZIF.271.</w:t>
      </w:r>
      <w:r w:rsidR="002460C4">
        <w:rPr>
          <w:rFonts w:ascii="Calibri" w:hAnsi="Calibri"/>
          <w:b/>
          <w:bCs/>
          <w:sz w:val="20"/>
          <w:szCs w:val="20"/>
        </w:rPr>
        <w:t>1</w:t>
      </w:r>
      <w:r w:rsidR="002E1FD8">
        <w:rPr>
          <w:rFonts w:ascii="Calibri" w:hAnsi="Calibri"/>
          <w:b/>
          <w:bCs/>
          <w:sz w:val="20"/>
          <w:szCs w:val="20"/>
        </w:rPr>
        <w:t>7</w:t>
      </w:r>
      <w:r w:rsidR="00FE2CA1" w:rsidRPr="00D71A94">
        <w:rPr>
          <w:rFonts w:ascii="Calibri" w:hAnsi="Calibri"/>
          <w:b/>
          <w:bCs/>
          <w:sz w:val="20"/>
          <w:szCs w:val="20"/>
        </w:rPr>
        <w:t>.202</w:t>
      </w:r>
      <w:r w:rsidR="008352F1">
        <w:rPr>
          <w:rFonts w:ascii="Calibri" w:hAnsi="Calibri"/>
          <w:b/>
          <w:bCs/>
          <w:sz w:val="20"/>
          <w:szCs w:val="20"/>
        </w:rPr>
        <w:t>6</w:t>
      </w:r>
      <w:r w:rsidRPr="00253802">
        <w:rPr>
          <w:rFonts w:asciiTheme="minorHAnsi" w:hAnsiTheme="minorHAnsi" w:cs="Calibri"/>
          <w:b/>
          <w:bCs/>
          <w:iCs/>
          <w:noProof/>
          <w:sz w:val="20"/>
          <w:szCs w:val="20"/>
        </w:rPr>
        <w:t>”</w:t>
      </w:r>
      <w:r w:rsidR="00A57AFA">
        <w:rPr>
          <w:rFonts w:asciiTheme="minorHAnsi" w:hAnsiTheme="minorHAnsi" w:cs="Calibri"/>
          <w:b/>
          <w:bCs/>
          <w:iCs/>
          <w:noProof/>
          <w:sz w:val="20"/>
          <w:szCs w:val="20"/>
        </w:rPr>
        <w:t xml:space="preserve"> </w:t>
      </w:r>
      <w:r w:rsidR="00A57AFA" w:rsidRPr="00A57AFA">
        <w:rPr>
          <w:rFonts w:asciiTheme="minorHAnsi" w:hAnsiTheme="minorHAnsi" w:cs="Calibri"/>
          <w:iCs/>
          <w:noProof/>
          <w:sz w:val="20"/>
          <w:szCs w:val="20"/>
        </w:rPr>
        <w:t>prowadzonego przez Gminę Miejską Kamienna Góra oświadczam, że:</w:t>
      </w:r>
    </w:p>
    <w:p w14:paraId="7C6E0583" w14:textId="1A9E9D50" w:rsidR="00983D52" w:rsidRDefault="00A57AFA" w:rsidP="00ED038A">
      <w:pPr>
        <w:numPr>
          <w:ilvl w:val="0"/>
          <w:numId w:val="22"/>
        </w:numPr>
        <w:ind w:left="426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="00983D52"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23D65E7D" w14:textId="60B2B46C" w:rsidR="00983D52" w:rsidRPr="00E86E15" w:rsidRDefault="00FE2CA1" w:rsidP="00983D52">
      <w:pPr>
        <w:spacing w:line="276" w:lineRule="auto"/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0DE8B0A0" w14:textId="75B7E462" w:rsidR="00A57AFA" w:rsidRDefault="00A57AFA" w:rsidP="00ED038A">
      <w:pPr>
        <w:numPr>
          <w:ilvl w:val="0"/>
          <w:numId w:val="22"/>
        </w:numPr>
        <w:spacing w:before="24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 w:rsidRPr="00A57AFA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2BDF74E4" w14:textId="3E91DD0D" w:rsidR="00983D52" w:rsidRPr="00E86E15" w:rsidRDefault="00FE2CA1" w:rsidP="00983D52">
      <w:pPr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32CCB3DB" w14:textId="399B6335" w:rsidR="00A57AFA" w:rsidRDefault="00A57AFA" w:rsidP="00ED038A">
      <w:pPr>
        <w:numPr>
          <w:ilvl w:val="0"/>
          <w:numId w:val="22"/>
        </w:numPr>
        <w:spacing w:before="240"/>
        <w:ind w:left="425" w:hanging="357"/>
        <w:jc w:val="both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Wykonawca</w:t>
      </w:r>
      <w:r w:rsidRPr="00A57AFA">
        <w:rPr>
          <w:rFonts w:asciiTheme="minorHAnsi" w:hAnsiTheme="minorHAnsi" w:cs="Calibri"/>
          <w:bCs/>
          <w:iCs/>
          <w:noProof/>
          <w:sz w:val="20"/>
          <w:szCs w:val="20"/>
          <w:vertAlign w:val="superscript"/>
        </w:rPr>
        <w:t>1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="00FE2CA1"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</w:t>
      </w:r>
      <w:r w:rsidRPr="00A57AFA">
        <w:rPr>
          <w:rFonts w:asciiTheme="minorHAnsi" w:hAnsiTheme="minorHAnsi" w:cs="Calibri"/>
          <w:bCs/>
          <w:i/>
          <w:noProof/>
          <w:sz w:val="16"/>
          <w:szCs w:val="16"/>
        </w:rPr>
        <w:t>(nazwa i adres Wykonawcy)</w:t>
      </w:r>
      <w:r>
        <w:rPr>
          <w:rFonts w:asciiTheme="minorHAnsi" w:hAnsiTheme="minorHAnsi" w:cs="Calibri"/>
          <w:bCs/>
          <w:iCs/>
          <w:noProof/>
          <w:sz w:val="20"/>
          <w:szCs w:val="20"/>
        </w:rPr>
        <w:t xml:space="preserve"> zrealizuje następujące dostawy, usługi lub roboty budowlane</w:t>
      </w:r>
      <w:r w:rsidRPr="00E86E15">
        <w:rPr>
          <w:rFonts w:asciiTheme="minorHAnsi" w:hAnsiTheme="minorHAnsi" w:cs="Calibri"/>
          <w:bCs/>
          <w:iCs/>
          <w:noProof/>
          <w:sz w:val="20"/>
          <w:szCs w:val="20"/>
        </w:rPr>
        <w:t>:</w:t>
      </w:r>
    </w:p>
    <w:p w14:paraId="6D39762B" w14:textId="39DAD0BC" w:rsidR="00983D52" w:rsidRPr="00E86E15" w:rsidRDefault="00FE2CA1" w:rsidP="00983D52">
      <w:pPr>
        <w:ind w:left="284"/>
        <w:rPr>
          <w:rFonts w:asciiTheme="minorHAnsi" w:hAnsiTheme="minorHAnsi" w:cs="Calibri"/>
          <w:bCs/>
          <w:iCs/>
          <w:noProof/>
          <w:sz w:val="20"/>
          <w:szCs w:val="20"/>
        </w:rPr>
      </w:pPr>
      <w:r>
        <w:rPr>
          <w:rFonts w:asciiTheme="minorHAnsi" w:hAnsiTheme="minorHAnsi" w:cs="Calibri"/>
          <w:bCs/>
          <w:iCs/>
          <w:noProof/>
          <w:sz w:val="20"/>
          <w:szCs w:val="20"/>
        </w:rPr>
        <w:t>_____</w:t>
      </w:r>
    </w:p>
    <w:p w14:paraId="7820BD81" w14:textId="77777777" w:rsidR="00983D52" w:rsidRDefault="00983D52" w:rsidP="00983D52">
      <w:pPr>
        <w:shd w:val="clear" w:color="auto" w:fill="FFFFFF"/>
        <w:ind w:left="284"/>
        <w:rPr>
          <w:rFonts w:asciiTheme="minorHAnsi" w:hAnsiTheme="minorHAnsi" w:cs="Calibri"/>
          <w:i/>
          <w:sz w:val="20"/>
          <w:szCs w:val="20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1</w:t>
      </w:r>
      <w:r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1777B723" w14:textId="1D22E995" w:rsidR="00983D52" w:rsidRDefault="00983D52">
      <w:pPr>
        <w:rPr>
          <w:rFonts w:ascii="Calibri" w:hAnsi="Calibri"/>
          <w:b/>
          <w:i/>
          <w:sz w:val="20"/>
          <w:szCs w:val="20"/>
        </w:rPr>
      </w:pPr>
    </w:p>
    <w:sectPr w:rsidR="00983D52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21E1B" w14:textId="77777777" w:rsidR="00064F10" w:rsidRDefault="00064F10">
      <w:r>
        <w:separator/>
      </w:r>
    </w:p>
  </w:endnote>
  <w:endnote w:type="continuationSeparator" w:id="0">
    <w:p w14:paraId="62A39B82" w14:textId="77777777" w:rsidR="00064F10" w:rsidRDefault="00064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E6111" w14:textId="77777777" w:rsidR="00064F10" w:rsidRDefault="00064F10">
      <w:r>
        <w:separator/>
      </w:r>
    </w:p>
  </w:footnote>
  <w:footnote w:type="continuationSeparator" w:id="0">
    <w:p w14:paraId="4EEE6A25" w14:textId="77777777" w:rsidR="00064F10" w:rsidRDefault="00064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0119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2440F2D"/>
    <w:multiLevelType w:val="multilevel"/>
    <w:tmpl w:val="0772DD44"/>
    <w:numStyleLink w:val="Styl1"/>
  </w:abstractNum>
  <w:abstractNum w:abstractNumId="10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02D6739B"/>
    <w:multiLevelType w:val="multilevel"/>
    <w:tmpl w:val="E49E3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46374E"/>
    <w:multiLevelType w:val="multilevel"/>
    <w:tmpl w:val="0772DD44"/>
    <w:numStyleLink w:val="Styl1"/>
  </w:abstractNum>
  <w:abstractNum w:abstractNumId="14" w15:restartNumberingAfterBreak="0">
    <w:nsid w:val="03F56BBB"/>
    <w:multiLevelType w:val="multilevel"/>
    <w:tmpl w:val="4CC0FB4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4420289"/>
    <w:multiLevelType w:val="hybridMultilevel"/>
    <w:tmpl w:val="28F0E6C6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057E73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63254C8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B38165B"/>
    <w:multiLevelType w:val="multilevel"/>
    <w:tmpl w:val="0772DD44"/>
    <w:numStyleLink w:val="Styl1"/>
  </w:abstractNum>
  <w:abstractNum w:abstractNumId="23" w15:restartNumberingAfterBreak="0">
    <w:nsid w:val="0B572A2E"/>
    <w:multiLevelType w:val="multilevel"/>
    <w:tmpl w:val="0772DD44"/>
    <w:numStyleLink w:val="Styl1"/>
  </w:abstractNum>
  <w:abstractNum w:abstractNumId="24" w15:restartNumberingAfterBreak="0">
    <w:nsid w:val="0B7E1E2C"/>
    <w:multiLevelType w:val="hybridMultilevel"/>
    <w:tmpl w:val="C5DACEE4"/>
    <w:lvl w:ilvl="0" w:tplc="44FE13B6">
      <w:start w:val="4"/>
      <w:numFmt w:val="upperRoman"/>
      <w:lvlText w:val="%1."/>
      <w:lvlJc w:val="left"/>
      <w:pPr>
        <w:ind w:left="559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A2CE78">
      <w:start w:val="1"/>
      <w:numFmt w:val="decimal"/>
      <w:lvlText w:val="%2."/>
      <w:lvlJc w:val="left"/>
      <w:pPr>
        <w:ind w:left="1294" w:hanging="360"/>
      </w:pPr>
      <w:rPr>
        <w:b w:val="0"/>
        <w:bCs w:val="0"/>
      </w:rPr>
    </w:lvl>
    <w:lvl w:ilvl="2" w:tplc="571897AA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CD2FBA6">
      <w:start w:val="1"/>
      <w:numFmt w:val="bullet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8CE4F8">
      <w:start w:val="1"/>
      <w:numFmt w:val="bullet"/>
      <w:lvlText w:val="o"/>
      <w:lvlJc w:val="left"/>
      <w:pPr>
        <w:ind w:left="217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902C72E">
      <w:start w:val="1"/>
      <w:numFmt w:val="bullet"/>
      <w:lvlText w:val="▪"/>
      <w:lvlJc w:val="left"/>
      <w:pPr>
        <w:ind w:left="289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D291DA">
      <w:start w:val="1"/>
      <w:numFmt w:val="bullet"/>
      <w:lvlText w:val="•"/>
      <w:lvlJc w:val="left"/>
      <w:pPr>
        <w:ind w:left="36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2F8DBC4">
      <w:start w:val="1"/>
      <w:numFmt w:val="bullet"/>
      <w:lvlText w:val="o"/>
      <w:lvlJc w:val="left"/>
      <w:pPr>
        <w:ind w:left="433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D9EC9DA">
      <w:start w:val="1"/>
      <w:numFmt w:val="bullet"/>
      <w:lvlText w:val="▪"/>
      <w:lvlJc w:val="left"/>
      <w:pPr>
        <w:ind w:left="505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0D6508E7"/>
    <w:multiLevelType w:val="hybridMultilevel"/>
    <w:tmpl w:val="7B4CAC12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E225620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E3A6C5C"/>
    <w:multiLevelType w:val="multilevel"/>
    <w:tmpl w:val="0772DD44"/>
    <w:numStyleLink w:val="Styl1"/>
  </w:abstractNum>
  <w:abstractNum w:abstractNumId="28" w15:restartNumberingAfterBreak="0">
    <w:nsid w:val="0F0D1B44"/>
    <w:multiLevelType w:val="multilevel"/>
    <w:tmpl w:val="B0B49620"/>
    <w:lvl w:ilvl="0">
      <w:start w:val="1"/>
      <w:numFmt w:val="bullet"/>
      <w:lvlText w:val=""/>
      <w:lvlJc w:val="left"/>
      <w:pPr>
        <w:ind w:left="910" w:hanging="454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29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103F62A7"/>
    <w:multiLevelType w:val="hybridMultilevel"/>
    <w:tmpl w:val="5BE852D8"/>
    <w:lvl w:ilvl="0" w:tplc="77E2AF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2AE4356"/>
    <w:multiLevelType w:val="multilevel"/>
    <w:tmpl w:val="070231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8F7F6C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145E157E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14C045E1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37" w15:restartNumberingAfterBreak="0">
    <w:nsid w:val="15E51E80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5EC2C67"/>
    <w:multiLevelType w:val="multilevel"/>
    <w:tmpl w:val="0772DD44"/>
    <w:numStyleLink w:val="Styl1"/>
  </w:abstractNum>
  <w:abstractNum w:abstractNumId="39" w15:restartNumberingAfterBreak="0">
    <w:nsid w:val="16E2225A"/>
    <w:multiLevelType w:val="hybridMultilevel"/>
    <w:tmpl w:val="D48224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43" w15:restartNumberingAfterBreak="0">
    <w:nsid w:val="1CCA1B7D"/>
    <w:multiLevelType w:val="multilevel"/>
    <w:tmpl w:val="0415001D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4" w15:restartNumberingAfterBreak="0">
    <w:nsid w:val="1D5918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1E585D83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E832FA8"/>
    <w:multiLevelType w:val="hybridMultilevel"/>
    <w:tmpl w:val="954E767C"/>
    <w:lvl w:ilvl="0" w:tplc="DF7E97A2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8B06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9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535DAE"/>
    <w:multiLevelType w:val="multilevel"/>
    <w:tmpl w:val="0772DD44"/>
    <w:numStyleLink w:val="Styl1"/>
  </w:abstractNum>
  <w:abstractNum w:abstractNumId="52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2500224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250F6053"/>
    <w:multiLevelType w:val="multilevel"/>
    <w:tmpl w:val="0772DD44"/>
    <w:numStyleLink w:val="Styl1"/>
  </w:abstractNum>
  <w:abstractNum w:abstractNumId="57" w15:restartNumberingAfterBreak="0">
    <w:nsid w:val="262D4C66"/>
    <w:multiLevelType w:val="multilevel"/>
    <w:tmpl w:val="0772DD44"/>
    <w:numStyleLink w:val="Styl1"/>
  </w:abstractNum>
  <w:abstractNum w:abstractNumId="58" w15:restartNumberingAfterBreak="0">
    <w:nsid w:val="265B2450"/>
    <w:multiLevelType w:val="multilevel"/>
    <w:tmpl w:val="95F8FA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297B1990"/>
    <w:multiLevelType w:val="multilevel"/>
    <w:tmpl w:val="0772DD44"/>
    <w:numStyleLink w:val="Styl1"/>
  </w:abstractNum>
  <w:abstractNum w:abstractNumId="62" w15:restartNumberingAfterBreak="0">
    <w:nsid w:val="29F96A13"/>
    <w:multiLevelType w:val="multilevel"/>
    <w:tmpl w:val="5290B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3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2FDB32F6"/>
    <w:multiLevelType w:val="hybridMultilevel"/>
    <w:tmpl w:val="E2D23B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31D334D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32FD49C8"/>
    <w:multiLevelType w:val="multilevel"/>
    <w:tmpl w:val="0772DD44"/>
    <w:numStyleLink w:val="Styl1"/>
  </w:abstractNum>
  <w:abstractNum w:abstractNumId="69" w15:restartNumberingAfterBreak="0">
    <w:nsid w:val="335053E2"/>
    <w:multiLevelType w:val="hybridMultilevel"/>
    <w:tmpl w:val="C10EBB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71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35E316E3"/>
    <w:multiLevelType w:val="hybridMultilevel"/>
    <w:tmpl w:val="5FB41500"/>
    <w:lvl w:ilvl="0" w:tplc="BD1A36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382E72B5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6" w15:restartNumberingAfterBreak="0">
    <w:nsid w:val="385562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38DA35A4"/>
    <w:multiLevelType w:val="hybridMultilevel"/>
    <w:tmpl w:val="B0C87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2D6174"/>
    <w:multiLevelType w:val="hybridMultilevel"/>
    <w:tmpl w:val="688A0E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B9C081B"/>
    <w:multiLevelType w:val="hybridMultilevel"/>
    <w:tmpl w:val="6406A60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D5B7D23"/>
    <w:multiLevelType w:val="hybridMultilevel"/>
    <w:tmpl w:val="1382B780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3E3B0C84"/>
    <w:multiLevelType w:val="hybridMultilevel"/>
    <w:tmpl w:val="CE38B5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5910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3E6E5207"/>
    <w:multiLevelType w:val="hybridMultilevel"/>
    <w:tmpl w:val="818C4E9A"/>
    <w:lvl w:ilvl="0" w:tplc="DA8CBC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1CB3D84"/>
    <w:multiLevelType w:val="multilevel"/>
    <w:tmpl w:val="0772DD44"/>
    <w:numStyleLink w:val="Styl1"/>
  </w:abstractNum>
  <w:abstractNum w:abstractNumId="87" w15:restartNumberingAfterBreak="0">
    <w:nsid w:val="42074A02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9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0" w15:restartNumberingAfterBreak="0">
    <w:nsid w:val="45F87321"/>
    <w:multiLevelType w:val="multilevel"/>
    <w:tmpl w:val="B5028DD6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92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3" w15:restartNumberingAfterBreak="0">
    <w:nsid w:val="46C81F36"/>
    <w:multiLevelType w:val="multilevel"/>
    <w:tmpl w:val="0772DD44"/>
    <w:numStyleLink w:val="Styl1"/>
  </w:abstractNum>
  <w:abstractNum w:abstractNumId="94" w15:restartNumberingAfterBreak="0">
    <w:nsid w:val="47C647FE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 w15:restartNumberingAfterBreak="0">
    <w:nsid w:val="487E5802"/>
    <w:multiLevelType w:val="multilevel"/>
    <w:tmpl w:val="3BFED99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6" w15:restartNumberingAfterBreak="0">
    <w:nsid w:val="48C1498A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97" w15:restartNumberingAfterBreak="0">
    <w:nsid w:val="497710FF"/>
    <w:multiLevelType w:val="multilevel"/>
    <w:tmpl w:val="CF56B2F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A8047A4"/>
    <w:multiLevelType w:val="hybridMultilevel"/>
    <w:tmpl w:val="C10EB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1A6E06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0" w15:restartNumberingAfterBreak="0">
    <w:nsid w:val="4B4F4F94"/>
    <w:multiLevelType w:val="multilevel"/>
    <w:tmpl w:val="0772DD44"/>
    <w:numStyleLink w:val="Styl1"/>
  </w:abstractNum>
  <w:abstractNum w:abstractNumId="101" w15:restartNumberingAfterBreak="0">
    <w:nsid w:val="4C2E4F0B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CE23636"/>
    <w:multiLevelType w:val="multilevel"/>
    <w:tmpl w:val="F6C0C0E0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3" w15:restartNumberingAfterBreak="0">
    <w:nsid w:val="4D724196"/>
    <w:multiLevelType w:val="hybridMultilevel"/>
    <w:tmpl w:val="CF2A30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E665E30"/>
    <w:multiLevelType w:val="hybridMultilevel"/>
    <w:tmpl w:val="2654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6" w15:restartNumberingAfterBreak="0">
    <w:nsid w:val="4EF66E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4F204DA3"/>
    <w:multiLevelType w:val="multilevel"/>
    <w:tmpl w:val="0772DD44"/>
    <w:numStyleLink w:val="Styl1"/>
  </w:abstractNum>
  <w:abstractNum w:abstractNumId="108" w15:restartNumberingAfterBreak="0">
    <w:nsid w:val="4F6F0D7E"/>
    <w:multiLevelType w:val="hybridMultilevel"/>
    <w:tmpl w:val="B73AD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02605B0"/>
    <w:multiLevelType w:val="multilevel"/>
    <w:tmpl w:val="210040E4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0" w15:restartNumberingAfterBreak="0">
    <w:nsid w:val="5100411F"/>
    <w:multiLevelType w:val="multilevel"/>
    <w:tmpl w:val="0772DD44"/>
    <w:numStyleLink w:val="Styl1"/>
  </w:abstractNum>
  <w:abstractNum w:abstractNumId="111" w15:restartNumberingAfterBreak="0">
    <w:nsid w:val="52071379"/>
    <w:multiLevelType w:val="multilevel"/>
    <w:tmpl w:val="C81089A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52BD6BE2"/>
    <w:multiLevelType w:val="multilevel"/>
    <w:tmpl w:val="53845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4" w15:restartNumberingAfterBreak="0">
    <w:nsid w:val="52C5216C"/>
    <w:multiLevelType w:val="hybridMultilevel"/>
    <w:tmpl w:val="D4822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3105E0A"/>
    <w:multiLevelType w:val="hybridMultilevel"/>
    <w:tmpl w:val="F614E2A2"/>
    <w:lvl w:ilvl="0" w:tplc="A72007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6136B05"/>
    <w:multiLevelType w:val="hybridMultilevel"/>
    <w:tmpl w:val="6896D25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6D7346A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0" w15:restartNumberingAfterBreak="0">
    <w:nsid w:val="56D85432"/>
    <w:multiLevelType w:val="multilevel"/>
    <w:tmpl w:val="0772DD44"/>
    <w:numStyleLink w:val="Styl1"/>
  </w:abstractNum>
  <w:abstractNum w:abstractNumId="121" w15:restartNumberingAfterBreak="0">
    <w:nsid w:val="57C44A7F"/>
    <w:multiLevelType w:val="multilevel"/>
    <w:tmpl w:val="0772DD44"/>
    <w:numStyleLink w:val="Styl1"/>
  </w:abstractNum>
  <w:abstractNum w:abstractNumId="122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3" w15:restartNumberingAfterBreak="0">
    <w:nsid w:val="58602F21"/>
    <w:multiLevelType w:val="multilevel"/>
    <w:tmpl w:val="E514EBE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589050C2"/>
    <w:multiLevelType w:val="hybridMultilevel"/>
    <w:tmpl w:val="6AEAFA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7" w15:restartNumberingAfterBreak="0">
    <w:nsid w:val="590A21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590C640A"/>
    <w:multiLevelType w:val="multilevel"/>
    <w:tmpl w:val="0772DD44"/>
    <w:numStyleLink w:val="Styl1"/>
  </w:abstractNum>
  <w:abstractNum w:abstractNumId="129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2" w15:restartNumberingAfterBreak="0">
    <w:nsid w:val="5A47228A"/>
    <w:multiLevelType w:val="multilevel"/>
    <w:tmpl w:val="D466067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3" w15:restartNumberingAfterBreak="0">
    <w:nsid w:val="5FBB552A"/>
    <w:multiLevelType w:val="multilevel"/>
    <w:tmpl w:val="0772DD44"/>
    <w:numStyleLink w:val="Styl1"/>
  </w:abstractNum>
  <w:abstractNum w:abstractNumId="134" w15:restartNumberingAfterBreak="0">
    <w:nsid w:val="60CC4029"/>
    <w:multiLevelType w:val="multilevel"/>
    <w:tmpl w:val="0772DD44"/>
    <w:numStyleLink w:val="Styl1"/>
  </w:abstractNum>
  <w:abstractNum w:abstractNumId="135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136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1E31032"/>
    <w:multiLevelType w:val="hybridMultilevel"/>
    <w:tmpl w:val="DDE06B8E"/>
    <w:lvl w:ilvl="0" w:tplc="CA24486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67090FF1"/>
    <w:multiLevelType w:val="multilevel"/>
    <w:tmpl w:val="0772DD44"/>
    <w:numStyleLink w:val="Styl1"/>
  </w:abstractNum>
  <w:abstractNum w:abstractNumId="141" w15:restartNumberingAfterBreak="0">
    <w:nsid w:val="68F1245B"/>
    <w:multiLevelType w:val="multilevel"/>
    <w:tmpl w:val="0772DD44"/>
    <w:numStyleLink w:val="Styl1"/>
  </w:abstractNum>
  <w:abstractNum w:abstractNumId="142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3" w15:restartNumberingAfterBreak="0">
    <w:nsid w:val="6A45347E"/>
    <w:multiLevelType w:val="multilevel"/>
    <w:tmpl w:val="0772DD44"/>
    <w:numStyleLink w:val="Styl1"/>
  </w:abstractNum>
  <w:abstractNum w:abstractNumId="144" w15:restartNumberingAfterBreak="0">
    <w:nsid w:val="6B14320E"/>
    <w:multiLevelType w:val="hybridMultilevel"/>
    <w:tmpl w:val="C3481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C5F5148"/>
    <w:multiLevelType w:val="multilevel"/>
    <w:tmpl w:val="0772DD44"/>
    <w:numStyleLink w:val="Styl1"/>
  </w:abstractNum>
  <w:abstractNum w:abstractNumId="146" w15:restartNumberingAfterBreak="0">
    <w:nsid w:val="6CDB6396"/>
    <w:multiLevelType w:val="multilevel"/>
    <w:tmpl w:val="0772DD44"/>
    <w:numStyleLink w:val="Styl1"/>
  </w:abstractNum>
  <w:abstractNum w:abstractNumId="147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8" w15:restartNumberingAfterBreak="0">
    <w:nsid w:val="6F013AEE"/>
    <w:multiLevelType w:val="hybridMultilevel"/>
    <w:tmpl w:val="04823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150" w15:restartNumberingAfterBreak="0">
    <w:nsid w:val="6FC36A54"/>
    <w:multiLevelType w:val="hybridMultilevel"/>
    <w:tmpl w:val="C70A5736"/>
    <w:lvl w:ilvl="0" w:tplc="4E906F6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706A55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2" w15:restartNumberingAfterBreak="0">
    <w:nsid w:val="70E26049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3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4" w15:restartNumberingAfterBreak="0">
    <w:nsid w:val="71F175B0"/>
    <w:multiLevelType w:val="hybridMultilevel"/>
    <w:tmpl w:val="F9D4C4DE"/>
    <w:lvl w:ilvl="0" w:tplc="BE4C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6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 w15:restartNumberingAfterBreak="0">
    <w:nsid w:val="78C61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8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CD255DE"/>
    <w:multiLevelType w:val="multilevel"/>
    <w:tmpl w:val="24AC38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16"/>
        <w:szCs w:val="1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EEF6037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3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91"/>
  </w:num>
  <w:num w:numId="2" w16cid:durableId="973372900">
    <w:abstractNumId w:val="42"/>
  </w:num>
  <w:num w:numId="3" w16cid:durableId="895823013">
    <w:abstractNumId w:val="136"/>
  </w:num>
  <w:num w:numId="4" w16cid:durableId="2103135871">
    <w:abstractNumId w:val="153"/>
  </w:num>
  <w:num w:numId="5" w16cid:durableId="857356674">
    <w:abstractNumId w:val="135"/>
  </w:num>
  <w:num w:numId="6" w16cid:durableId="697974468">
    <w:abstractNumId w:val="13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60"/>
  </w:num>
  <w:num w:numId="8" w16cid:durableId="146900599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89"/>
    <w:lvlOverride w:ilvl="0">
      <w:startOverride w:val="1"/>
    </w:lvlOverride>
  </w:num>
  <w:num w:numId="10" w16cid:durableId="72162597">
    <w:abstractNumId w:val="131"/>
    <w:lvlOverride w:ilvl="0">
      <w:startOverride w:val="1"/>
    </w:lvlOverride>
  </w:num>
  <w:num w:numId="11" w16cid:durableId="869606474">
    <w:abstractNumId w:val="10"/>
    <w:lvlOverride w:ilvl="0">
      <w:startOverride w:val="1"/>
    </w:lvlOverride>
  </w:num>
  <w:num w:numId="12" w16cid:durableId="1391536643">
    <w:abstractNumId w:val="26"/>
  </w:num>
  <w:num w:numId="13" w16cid:durableId="375005225">
    <w:abstractNumId w:val="158"/>
  </w:num>
  <w:num w:numId="14" w16cid:durableId="2010331595">
    <w:abstractNumId w:val="71"/>
  </w:num>
  <w:num w:numId="15" w16cid:durableId="808520573">
    <w:abstractNumId w:val="7"/>
  </w:num>
  <w:num w:numId="16" w16cid:durableId="1036085459">
    <w:abstractNumId w:val="142"/>
  </w:num>
  <w:num w:numId="17" w16cid:durableId="221909423">
    <w:abstractNumId w:val="150"/>
  </w:num>
  <w:num w:numId="18" w16cid:durableId="723482044">
    <w:abstractNumId w:val="52"/>
  </w:num>
  <w:num w:numId="19" w16cid:durableId="558176917">
    <w:abstractNumId w:val="139"/>
  </w:num>
  <w:num w:numId="20" w16cid:durableId="1468082761">
    <w:abstractNumId w:val="88"/>
  </w:num>
  <w:num w:numId="21" w16cid:durableId="458687172">
    <w:abstractNumId w:val="74"/>
  </w:num>
  <w:num w:numId="22" w16cid:durableId="983780632">
    <w:abstractNumId w:val="161"/>
  </w:num>
  <w:num w:numId="23" w16cid:durableId="1309818214">
    <w:abstractNumId w:val="122"/>
  </w:num>
  <w:num w:numId="24" w16cid:durableId="157771071">
    <w:abstractNumId w:val="48"/>
    <w:lvlOverride w:ilvl="0">
      <w:startOverride w:val="1"/>
    </w:lvlOverride>
  </w:num>
  <w:num w:numId="25" w16cid:durableId="1217400811">
    <w:abstractNumId w:val="70"/>
  </w:num>
  <w:num w:numId="26" w16cid:durableId="82728327">
    <w:abstractNumId w:val="85"/>
  </w:num>
  <w:num w:numId="27" w16cid:durableId="87389513">
    <w:abstractNumId w:val="36"/>
  </w:num>
  <w:num w:numId="28" w16cid:durableId="1863859606">
    <w:abstractNumId w:val="149"/>
  </w:num>
  <w:num w:numId="29" w16cid:durableId="626857293">
    <w:abstractNumId w:val="59"/>
  </w:num>
  <w:num w:numId="30" w16cid:durableId="1943754722">
    <w:abstractNumId w:val="15"/>
  </w:num>
  <w:num w:numId="31" w16cid:durableId="487790646">
    <w:abstractNumId w:val="130"/>
  </w:num>
  <w:num w:numId="32" w16cid:durableId="2057587024">
    <w:abstractNumId w:val="56"/>
  </w:num>
  <w:num w:numId="33" w16cid:durableId="1122770530">
    <w:abstractNumId w:val="14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4" w16cid:durableId="444547274">
    <w:abstractNumId w:val="107"/>
  </w:num>
  <w:num w:numId="35" w16cid:durableId="679963813">
    <w:abstractNumId w:val="100"/>
  </w:num>
  <w:num w:numId="36" w16cid:durableId="2047563445">
    <w:abstractNumId w:val="23"/>
  </w:num>
  <w:num w:numId="37" w16cid:durableId="271671302">
    <w:abstractNumId w:val="68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8" w16cid:durableId="884878507">
    <w:abstractNumId w:val="1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9" w16cid:durableId="969701791">
    <w:abstractNumId w:val="40"/>
  </w:num>
  <w:num w:numId="40" w16cid:durableId="1396317186">
    <w:abstractNumId w:val="143"/>
  </w:num>
  <w:num w:numId="41" w16cid:durableId="151677877">
    <w:abstractNumId w:val="128"/>
  </w:num>
  <w:num w:numId="42" w16cid:durableId="1356736384">
    <w:abstractNumId w:val="61"/>
  </w:num>
  <w:num w:numId="43" w16cid:durableId="178932735">
    <w:abstractNumId w:val="13"/>
  </w:num>
  <w:num w:numId="44" w16cid:durableId="863176589">
    <w:abstractNumId w:val="5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5" w16cid:durableId="1176268867">
    <w:abstractNumId w:val="110"/>
  </w:num>
  <w:num w:numId="46" w16cid:durableId="521087789">
    <w:abstractNumId w:val="121"/>
  </w:num>
  <w:num w:numId="47" w16cid:durableId="1703625502">
    <w:abstractNumId w:val="9"/>
  </w:num>
  <w:num w:numId="48" w16cid:durableId="83646985">
    <w:abstractNumId w:val="145"/>
  </w:num>
  <w:num w:numId="49" w16cid:durableId="1072388805">
    <w:abstractNumId w:val="41"/>
  </w:num>
  <w:num w:numId="50" w16cid:durableId="1360544457">
    <w:abstractNumId w:val="159"/>
  </w:num>
  <w:num w:numId="51" w16cid:durableId="348415848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729426983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157767444">
    <w:abstractNumId w:val="19"/>
  </w:num>
  <w:num w:numId="54" w16cid:durableId="1791506356">
    <w:abstractNumId w:val="156"/>
  </w:num>
  <w:num w:numId="55" w16cid:durableId="271326075">
    <w:abstractNumId w:val="138"/>
  </w:num>
  <w:num w:numId="56" w16cid:durableId="1781878136">
    <w:abstractNumId w:val="9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7" w16cid:durableId="1603761468">
    <w:abstractNumId w:val="22"/>
  </w:num>
  <w:num w:numId="58" w16cid:durableId="2001469606">
    <w:abstractNumId w:val="86"/>
  </w:num>
  <w:num w:numId="59" w16cid:durableId="1838764827">
    <w:abstractNumId w:val="65"/>
  </w:num>
  <w:num w:numId="60" w16cid:durableId="186994265">
    <w:abstractNumId w:val="94"/>
  </w:num>
  <w:num w:numId="61" w16cid:durableId="223875933">
    <w:abstractNumId w:val="21"/>
  </w:num>
  <w:num w:numId="62" w16cid:durableId="1024207630">
    <w:abstractNumId w:val="49"/>
  </w:num>
  <w:num w:numId="63" w16cid:durableId="308633227">
    <w:abstractNumId w:val="20"/>
  </w:num>
  <w:num w:numId="64" w16cid:durableId="1349286294">
    <w:abstractNumId w:val="29"/>
  </w:num>
  <w:num w:numId="65" w16cid:durableId="757018930">
    <w:abstractNumId w:val="147"/>
  </w:num>
  <w:num w:numId="66" w16cid:durableId="1720861012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23850129">
    <w:abstractNumId w:val="67"/>
  </w:num>
  <w:num w:numId="68" w16cid:durableId="1046611879">
    <w:abstractNumId w:val="54"/>
  </w:num>
  <w:num w:numId="69" w16cid:durableId="1763067855">
    <w:abstractNumId w:val="50"/>
  </w:num>
  <w:num w:numId="70" w16cid:durableId="722557781">
    <w:abstractNumId w:val="57"/>
  </w:num>
  <w:num w:numId="71" w16cid:durableId="1114906575">
    <w:abstractNumId w:val="148"/>
  </w:num>
  <w:num w:numId="72" w16cid:durableId="736169976">
    <w:abstractNumId w:val="58"/>
  </w:num>
  <w:num w:numId="73" w16cid:durableId="1966890231">
    <w:abstractNumId w:val="97"/>
  </w:num>
  <w:num w:numId="74" w16cid:durableId="77531135">
    <w:abstractNumId w:val="87"/>
  </w:num>
  <w:num w:numId="75" w16cid:durableId="786854706">
    <w:abstractNumId w:val="45"/>
  </w:num>
  <w:num w:numId="76" w16cid:durableId="157119266">
    <w:abstractNumId w:val="34"/>
  </w:num>
  <w:num w:numId="77" w16cid:durableId="12969117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914558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88015362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63981815">
    <w:abstractNumId w:val="95"/>
  </w:num>
  <w:num w:numId="81" w16cid:durableId="34552692">
    <w:abstractNumId w:val="53"/>
  </w:num>
  <w:num w:numId="82" w16cid:durableId="657611622">
    <w:abstractNumId w:val="28"/>
  </w:num>
  <w:num w:numId="83" w16cid:durableId="1929999345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20321747">
    <w:abstractNumId w:val="160"/>
  </w:num>
  <w:num w:numId="85" w16cid:durableId="1265647798">
    <w:abstractNumId w:val="111"/>
  </w:num>
  <w:num w:numId="86" w16cid:durableId="47073026">
    <w:abstractNumId w:val="90"/>
  </w:num>
  <w:num w:numId="87" w16cid:durableId="1505978552">
    <w:abstractNumId w:val="109"/>
  </w:num>
  <w:num w:numId="88" w16cid:durableId="634064641">
    <w:abstractNumId w:val="14"/>
  </w:num>
  <w:num w:numId="89" w16cid:durableId="1546792681">
    <w:abstractNumId w:val="115"/>
  </w:num>
  <w:num w:numId="90" w16cid:durableId="236477724">
    <w:abstractNumId w:val="81"/>
  </w:num>
  <w:num w:numId="91" w16cid:durableId="1883053438">
    <w:abstractNumId w:val="66"/>
  </w:num>
  <w:num w:numId="92" w16cid:durableId="2905996">
    <w:abstractNumId w:val="146"/>
  </w:num>
  <w:num w:numId="93" w16cid:durableId="1852988610">
    <w:abstractNumId w:val="114"/>
  </w:num>
  <w:num w:numId="94" w16cid:durableId="2136752573">
    <w:abstractNumId w:val="35"/>
  </w:num>
  <w:num w:numId="95" w16cid:durableId="2046179198">
    <w:abstractNumId w:val="119"/>
  </w:num>
  <w:num w:numId="96" w16cid:durableId="1047484285">
    <w:abstractNumId w:val="132"/>
  </w:num>
  <w:num w:numId="97" w16cid:durableId="165680969">
    <w:abstractNumId w:val="151"/>
  </w:num>
  <w:num w:numId="98" w16cid:durableId="2047677024">
    <w:abstractNumId w:val="113"/>
  </w:num>
  <w:num w:numId="99" w16cid:durableId="1800805639">
    <w:abstractNumId w:val="103"/>
  </w:num>
  <w:num w:numId="100" w16cid:durableId="1994603216">
    <w:abstractNumId w:val="79"/>
  </w:num>
  <w:num w:numId="101" w16cid:durableId="1607880529">
    <w:abstractNumId w:val="124"/>
  </w:num>
  <w:num w:numId="102" w16cid:durableId="538516909">
    <w:abstractNumId w:val="152"/>
  </w:num>
  <w:num w:numId="103" w16cid:durableId="2071153058">
    <w:abstractNumId w:val="162"/>
  </w:num>
  <w:num w:numId="104" w16cid:durableId="347488599">
    <w:abstractNumId w:val="33"/>
  </w:num>
  <w:num w:numId="105" w16cid:durableId="991526608">
    <w:abstractNumId w:val="55"/>
  </w:num>
  <w:num w:numId="106" w16cid:durableId="1840657290">
    <w:abstractNumId w:val="157"/>
  </w:num>
  <w:num w:numId="107" w16cid:durableId="965546834">
    <w:abstractNumId w:val="64"/>
  </w:num>
  <w:num w:numId="108" w16cid:durableId="172425608">
    <w:abstractNumId w:val="44"/>
  </w:num>
  <w:num w:numId="109" w16cid:durableId="979311095">
    <w:abstractNumId w:val="99"/>
  </w:num>
  <w:num w:numId="110" w16cid:durableId="621305646">
    <w:abstractNumId w:val="17"/>
  </w:num>
  <w:num w:numId="111" w16cid:durableId="1403287000">
    <w:abstractNumId w:val="75"/>
  </w:num>
  <w:num w:numId="112" w16cid:durableId="2143377577">
    <w:abstractNumId w:val="96"/>
  </w:num>
  <w:num w:numId="113" w16cid:durableId="1194884659">
    <w:abstractNumId w:val="37"/>
  </w:num>
  <w:num w:numId="114" w16cid:durableId="1594390960">
    <w:abstractNumId w:val="16"/>
  </w:num>
  <w:num w:numId="115" w16cid:durableId="1548028581">
    <w:abstractNumId w:val="106"/>
  </w:num>
  <w:num w:numId="116" w16cid:durableId="258025354">
    <w:abstractNumId w:val="8"/>
  </w:num>
  <w:num w:numId="117" w16cid:durableId="1095976024">
    <w:abstractNumId w:val="18"/>
  </w:num>
  <w:num w:numId="118" w16cid:durableId="316689976">
    <w:abstractNumId w:val="80"/>
  </w:num>
  <w:num w:numId="119" w16cid:durableId="1793160543">
    <w:abstractNumId w:val="83"/>
  </w:num>
  <w:num w:numId="120" w16cid:durableId="1047608380">
    <w:abstractNumId w:val="127"/>
  </w:num>
  <w:num w:numId="121" w16cid:durableId="307370624">
    <w:abstractNumId w:val="123"/>
  </w:num>
  <w:num w:numId="122" w16cid:durableId="1402752578">
    <w:abstractNumId w:val="11"/>
  </w:num>
  <w:num w:numId="123" w16cid:durableId="1759446113">
    <w:abstractNumId w:val="76"/>
  </w:num>
  <w:num w:numId="124" w16cid:durableId="1461191686">
    <w:abstractNumId w:val="116"/>
  </w:num>
  <w:num w:numId="125" w16cid:durableId="249584427">
    <w:abstractNumId w:val="39"/>
  </w:num>
  <w:num w:numId="126" w16cid:durableId="1541430135">
    <w:abstractNumId w:val="72"/>
  </w:num>
  <w:num w:numId="127" w16cid:durableId="973556522">
    <w:abstractNumId w:val="101"/>
  </w:num>
  <w:num w:numId="128" w16cid:durableId="2107142713">
    <w:abstractNumId w:val="82"/>
  </w:num>
  <w:num w:numId="129" w16cid:durableId="2008247589">
    <w:abstractNumId w:val="137"/>
  </w:num>
  <w:num w:numId="130" w16cid:durableId="2104955569">
    <w:abstractNumId w:val="117"/>
  </w:num>
  <w:num w:numId="131" w16cid:durableId="2020036972">
    <w:abstractNumId w:val="144"/>
  </w:num>
  <w:num w:numId="132" w16cid:durableId="1506162788">
    <w:abstractNumId w:val="25"/>
  </w:num>
  <w:num w:numId="133" w16cid:durableId="1538473271">
    <w:abstractNumId w:val="46"/>
  </w:num>
  <w:num w:numId="134" w16cid:durableId="2010521218">
    <w:abstractNumId w:val="92"/>
  </w:num>
  <w:num w:numId="135" w16cid:durableId="1893885336">
    <w:abstractNumId w:val="118"/>
  </w:num>
  <w:num w:numId="136" w16cid:durableId="1064180999">
    <w:abstractNumId w:val="125"/>
  </w:num>
  <w:num w:numId="137" w16cid:durableId="1542552893">
    <w:abstractNumId w:val="112"/>
  </w:num>
  <w:num w:numId="138" w16cid:durableId="378282279">
    <w:abstractNumId w:val="163"/>
  </w:num>
  <w:num w:numId="139" w16cid:durableId="421074758">
    <w:abstractNumId w:val="38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b w:val="0"/>
          <w:bCs w:val="0"/>
        </w:rPr>
      </w:lvl>
    </w:lvlOverride>
  </w:num>
  <w:num w:numId="140" w16cid:durableId="182089691">
    <w:abstractNumId w:val="105"/>
  </w:num>
  <w:num w:numId="141" w16cid:durableId="1237788818">
    <w:abstractNumId w:val="62"/>
  </w:num>
  <w:num w:numId="142" w16cid:durableId="109052913">
    <w:abstractNumId w:val="154"/>
  </w:num>
  <w:num w:numId="143" w16cid:durableId="928777351">
    <w:abstractNumId w:val="12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144" w16cid:durableId="1276061139">
    <w:abstractNumId w:val="98"/>
  </w:num>
  <w:num w:numId="145" w16cid:durableId="532958961">
    <w:abstractNumId w:val="78"/>
  </w:num>
  <w:num w:numId="146" w16cid:durableId="1433163905">
    <w:abstractNumId w:val="84"/>
  </w:num>
  <w:num w:numId="147" w16cid:durableId="1500582279">
    <w:abstractNumId w:val="69"/>
  </w:num>
  <w:num w:numId="148" w16cid:durableId="340089820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945313970">
    <w:abstractNumId w:val="47"/>
  </w:num>
  <w:num w:numId="150" w16cid:durableId="794446684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1" w16cid:durableId="66853223">
    <w:abstractNumId w:val="30"/>
  </w:num>
  <w:num w:numId="152" w16cid:durableId="1033187540">
    <w:abstractNumId w:val="134"/>
  </w:num>
  <w:num w:numId="153" w16cid:durableId="1572618114">
    <w:abstractNumId w:val="104"/>
  </w:num>
  <w:num w:numId="154" w16cid:durableId="378240297">
    <w:abstractNumId w:val="13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 w:val="0"/>
        </w:rPr>
      </w:lvl>
    </w:lvlOverride>
  </w:num>
  <w:num w:numId="155" w16cid:durableId="1720783339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/>
        </w:rPr>
      </w:lvl>
    </w:lvlOverride>
  </w:num>
  <w:num w:numId="156" w16cid:durableId="10917766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953831093">
    <w:abstractNumId w:val="126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4F10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4C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254"/>
    <w:rsid w:val="002016EC"/>
    <w:rsid w:val="002023BA"/>
    <w:rsid w:val="002023EF"/>
    <w:rsid w:val="0020303A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54A5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1FD8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58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C59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0BB6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481E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152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87F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59AB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4F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3C8"/>
    <w:rsid w:val="0075796D"/>
    <w:rsid w:val="007601ED"/>
    <w:rsid w:val="00760BA1"/>
    <w:rsid w:val="00760E03"/>
    <w:rsid w:val="00761AE8"/>
    <w:rsid w:val="00761E91"/>
    <w:rsid w:val="007620CE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6F66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97CF2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B95"/>
    <w:rsid w:val="007D0CC9"/>
    <w:rsid w:val="007D1630"/>
    <w:rsid w:val="007D16BA"/>
    <w:rsid w:val="007D1FE0"/>
    <w:rsid w:val="007D21E5"/>
    <w:rsid w:val="007D3E23"/>
    <w:rsid w:val="007D5531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5E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A30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450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4D7"/>
    <w:rsid w:val="00A35EC9"/>
    <w:rsid w:val="00A36172"/>
    <w:rsid w:val="00A373CF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4642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610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15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346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621A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B5E"/>
    <w:rsid w:val="00C163F9"/>
    <w:rsid w:val="00C16A2C"/>
    <w:rsid w:val="00C16EFA"/>
    <w:rsid w:val="00C171C6"/>
    <w:rsid w:val="00C1734E"/>
    <w:rsid w:val="00C1737C"/>
    <w:rsid w:val="00C17DA8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2FE2"/>
    <w:rsid w:val="00C33383"/>
    <w:rsid w:val="00C33444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34B7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978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2131"/>
    <w:rsid w:val="00E129F6"/>
    <w:rsid w:val="00E13975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D2F"/>
    <w:rsid w:val="00EA3EDD"/>
    <w:rsid w:val="00EA4337"/>
    <w:rsid w:val="00EA4C7C"/>
    <w:rsid w:val="00EA5513"/>
    <w:rsid w:val="00EA5947"/>
    <w:rsid w:val="00EA7146"/>
    <w:rsid w:val="00EA737D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073"/>
    <w:rsid w:val="00F139D6"/>
    <w:rsid w:val="00F13B88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71C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,CW_Lista,sw tekst,Wypunktowanie,Obiekt,List Paragraph1,Akapit z listą11,BulletC,Nagłowek 3,Dot pt,F5 List Paragraph,Recommendation,List Paragraph11,lp1,Preambu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,CW_Lista Znak,sw tekst Znak,Wypunktowanie Znak,Obiekt Znak,List Paragraph1 Znak,Akapit z listą11 Znak,BulletC Znak,lp1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4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22673</TotalTime>
  <Pages>1</Pages>
  <Words>157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1097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478</cp:revision>
  <cp:lastPrinted>2026-04-30T07:27:00Z</cp:lastPrinted>
  <dcterms:created xsi:type="dcterms:W3CDTF">2019-01-14T06:24:00Z</dcterms:created>
  <dcterms:modified xsi:type="dcterms:W3CDTF">2026-04-30T08:36:00Z</dcterms:modified>
</cp:coreProperties>
</file>