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53D0E" w14:textId="77777777" w:rsidR="00221437" w:rsidRPr="007A6E3F" w:rsidRDefault="00221437" w:rsidP="00E40B18">
      <w:pPr>
        <w:pStyle w:val="Nagwek"/>
        <w:jc w:val="right"/>
        <w:rPr>
          <w:rFonts w:ascii="Arial" w:hAnsi="Arial" w:cs="Arial"/>
          <w:b/>
          <w:smallCaps/>
          <w:sz w:val="16"/>
          <w:szCs w:val="16"/>
        </w:rPr>
      </w:pPr>
      <w:r w:rsidRPr="007A6E3F">
        <w:rPr>
          <w:rFonts w:ascii="Arial" w:hAnsi="Arial" w:cs="Arial"/>
          <w:sz w:val="16"/>
          <w:szCs w:val="16"/>
        </w:rPr>
        <w:t>Załącznik nr 1</w:t>
      </w:r>
    </w:p>
    <w:p w14:paraId="37CF40D1" w14:textId="013E92B1" w:rsidR="00221437" w:rsidRPr="007A6E3F" w:rsidRDefault="00221437" w:rsidP="00E40B18">
      <w:pPr>
        <w:jc w:val="right"/>
        <w:rPr>
          <w:rFonts w:ascii="Arial" w:hAnsi="Arial" w:cs="Arial"/>
        </w:rPr>
      </w:pPr>
      <w:r w:rsidRPr="007A6E3F">
        <w:rPr>
          <w:rFonts w:ascii="Arial" w:hAnsi="Arial" w:cs="Arial"/>
        </w:rPr>
        <w:t xml:space="preserve">Znak sprawy </w:t>
      </w:r>
      <w:r w:rsidR="00F42470">
        <w:rPr>
          <w:rFonts w:ascii="Arial" w:hAnsi="Arial" w:cs="Arial"/>
          <w:b/>
        </w:rPr>
        <w:t>ZP/</w:t>
      </w:r>
      <w:r w:rsidR="00B737E3">
        <w:rPr>
          <w:rFonts w:ascii="Arial" w:hAnsi="Arial" w:cs="Arial"/>
          <w:b/>
        </w:rPr>
        <w:t>288</w:t>
      </w:r>
      <w:r w:rsidR="00F42470">
        <w:rPr>
          <w:rFonts w:ascii="Arial" w:hAnsi="Arial" w:cs="Arial"/>
          <w:b/>
        </w:rPr>
        <w:t>/202</w:t>
      </w:r>
      <w:r w:rsidR="002C2634">
        <w:rPr>
          <w:rFonts w:ascii="Arial" w:hAnsi="Arial" w:cs="Arial"/>
          <w:b/>
        </w:rPr>
        <w:t>6</w:t>
      </w:r>
    </w:p>
    <w:p w14:paraId="296A6379" w14:textId="77777777" w:rsidR="005024E1" w:rsidRPr="007A6E3F" w:rsidRDefault="00221437" w:rsidP="005024E1">
      <w:pPr>
        <w:spacing w:line="276" w:lineRule="auto"/>
        <w:jc w:val="both"/>
        <w:rPr>
          <w:rFonts w:ascii="Arial" w:hAnsi="Arial" w:cs="Arial"/>
          <w:b/>
        </w:rPr>
      </w:pPr>
      <w:r w:rsidRPr="007A6E3F">
        <w:rPr>
          <w:rFonts w:ascii="Arial" w:hAnsi="Arial" w:cs="Arial"/>
          <w:b/>
        </w:rPr>
        <w:t>Nazwa i adres WYKONAWCY</w:t>
      </w:r>
      <w:r w:rsidR="005024E1" w:rsidRPr="007A6E3F">
        <w:rPr>
          <w:rStyle w:val="Odwoanieprzypisudolnego"/>
          <w:rFonts w:ascii="Arial" w:hAnsi="Arial" w:cs="Arial"/>
          <w:b/>
        </w:rPr>
        <w:footnoteReference w:id="1"/>
      </w:r>
    </w:p>
    <w:p w14:paraId="061CFE98" w14:textId="77777777" w:rsidR="00885651" w:rsidRDefault="00885651" w:rsidP="00653B34">
      <w:pPr>
        <w:pStyle w:val="Teksttreci1"/>
        <w:shd w:val="clear" w:color="auto" w:fill="auto"/>
        <w:spacing w:line="216" w:lineRule="exact"/>
        <w:ind w:firstLine="0"/>
        <w:jc w:val="both"/>
        <w:rPr>
          <w:rFonts w:ascii="Arial" w:hAnsi="Arial" w:cs="Arial"/>
          <w:color w:val="auto"/>
          <w:sz w:val="20"/>
          <w:szCs w:val="20"/>
        </w:rPr>
      </w:pPr>
    </w:p>
    <w:p w14:paraId="7176D845" w14:textId="47724710" w:rsidR="00221437" w:rsidRPr="007A6E3F" w:rsidRDefault="00221437" w:rsidP="00653B34">
      <w:pPr>
        <w:pStyle w:val="Teksttreci1"/>
        <w:shd w:val="clear" w:color="auto" w:fill="auto"/>
        <w:spacing w:line="216" w:lineRule="exact"/>
        <w:ind w:firstLine="0"/>
        <w:jc w:val="both"/>
        <w:rPr>
          <w:rFonts w:ascii="Arial" w:hAnsi="Arial" w:cs="Arial"/>
          <w:color w:val="auto"/>
          <w:sz w:val="20"/>
          <w:szCs w:val="20"/>
        </w:rPr>
      </w:pPr>
      <w:r w:rsidRPr="007A6E3F">
        <w:rPr>
          <w:rFonts w:ascii="Arial" w:hAnsi="Arial" w:cs="Arial"/>
          <w:color w:val="auto"/>
          <w:sz w:val="20"/>
          <w:szCs w:val="20"/>
        </w:rPr>
        <w:t>Nazwa/Imię, nazwisko Wykonawcy:</w:t>
      </w:r>
    </w:p>
    <w:p w14:paraId="7753BB8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24F5DC0"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w:t>
      </w:r>
      <w:r w:rsidR="005024E1" w:rsidRPr="007A6E3F">
        <w:rPr>
          <w:rFonts w:ascii="Arial" w:hAnsi="Arial" w:cs="Arial"/>
          <w:color w:val="auto"/>
          <w:sz w:val="20"/>
          <w:szCs w:val="20"/>
        </w:rPr>
        <w:t>….</w:t>
      </w:r>
      <w:r w:rsidRPr="007A6E3F">
        <w:rPr>
          <w:rFonts w:ascii="Arial" w:hAnsi="Arial" w:cs="Arial"/>
          <w:color w:val="auto"/>
          <w:sz w:val="20"/>
          <w:szCs w:val="20"/>
        </w:rPr>
        <w:t>……………………………</w:t>
      </w:r>
      <w:r w:rsidR="00653B34" w:rsidRPr="007A6E3F">
        <w:rPr>
          <w:rFonts w:ascii="Arial" w:hAnsi="Arial" w:cs="Arial"/>
          <w:color w:val="auto"/>
          <w:sz w:val="20"/>
          <w:szCs w:val="20"/>
        </w:rPr>
        <w:t>.</w:t>
      </w:r>
      <w:r w:rsidRPr="007A6E3F">
        <w:rPr>
          <w:rFonts w:ascii="Arial" w:hAnsi="Arial" w:cs="Arial"/>
          <w:color w:val="auto"/>
          <w:sz w:val="20"/>
          <w:szCs w:val="20"/>
        </w:rPr>
        <w:t>……………….…</w:t>
      </w:r>
    </w:p>
    <w:p w14:paraId="19CC71E2" w14:textId="77777777" w:rsidR="00653B34" w:rsidRPr="007A6E3F"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5339AA7D"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Zarejestrowany adres Wykonawcy:</w:t>
      </w:r>
    </w:p>
    <w:p w14:paraId="664E70D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A4D17B1" w14:textId="77777777" w:rsidR="00221437" w:rsidRPr="007A6E3F"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ulica</w:t>
      </w:r>
      <w:r w:rsidRPr="007A6E3F">
        <w:rPr>
          <w:rFonts w:ascii="Arial" w:hAnsi="Arial" w:cs="Arial"/>
          <w:color w:val="auto"/>
          <w:sz w:val="20"/>
          <w:szCs w:val="20"/>
        </w:rPr>
        <w:tab/>
        <w:t>nr domu</w:t>
      </w:r>
      <w:r w:rsidRPr="007A6E3F">
        <w:rPr>
          <w:rFonts w:ascii="Arial" w:hAnsi="Arial" w:cs="Arial"/>
          <w:color w:val="auto"/>
          <w:sz w:val="20"/>
          <w:szCs w:val="20"/>
        </w:rPr>
        <w:tab/>
      </w:r>
    </w:p>
    <w:p w14:paraId="2A92C4BB" w14:textId="77777777" w:rsidR="00221437" w:rsidRPr="007A6E3F"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kod</w:t>
      </w:r>
      <w:r w:rsidRPr="007A6E3F">
        <w:rPr>
          <w:rFonts w:ascii="Arial" w:hAnsi="Arial" w:cs="Arial"/>
          <w:color w:val="auto"/>
          <w:sz w:val="20"/>
          <w:szCs w:val="20"/>
        </w:rPr>
        <w:tab/>
        <w:t>miejscowość</w:t>
      </w:r>
      <w:r w:rsidRPr="007A6E3F">
        <w:rPr>
          <w:rFonts w:ascii="Arial" w:hAnsi="Arial" w:cs="Arial"/>
          <w:color w:val="auto"/>
          <w:sz w:val="20"/>
          <w:szCs w:val="20"/>
        </w:rPr>
        <w:tab/>
      </w:r>
    </w:p>
    <w:p w14:paraId="5B921532" w14:textId="77777777" w:rsidR="00221437" w:rsidRPr="007A6E3F"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powiat</w:t>
      </w:r>
      <w:r w:rsidRPr="007A6E3F">
        <w:rPr>
          <w:rFonts w:ascii="Arial" w:hAnsi="Arial" w:cs="Arial"/>
          <w:color w:val="auto"/>
          <w:sz w:val="20"/>
          <w:szCs w:val="20"/>
        </w:rPr>
        <w:tab/>
      </w:r>
      <w:r w:rsidR="005024E1" w:rsidRPr="007A6E3F">
        <w:rPr>
          <w:rFonts w:ascii="Arial" w:hAnsi="Arial" w:cs="Arial"/>
          <w:color w:val="auto"/>
          <w:sz w:val="20"/>
          <w:szCs w:val="20"/>
        </w:rPr>
        <w:t xml:space="preserve"> </w:t>
      </w:r>
      <w:r w:rsidRPr="007A6E3F">
        <w:rPr>
          <w:rFonts w:ascii="Arial" w:hAnsi="Arial" w:cs="Arial"/>
          <w:color w:val="auto"/>
          <w:sz w:val="20"/>
          <w:szCs w:val="20"/>
        </w:rPr>
        <w:t>województwo</w:t>
      </w:r>
      <w:r w:rsidRPr="007A6E3F">
        <w:rPr>
          <w:rFonts w:ascii="Arial" w:hAnsi="Arial" w:cs="Arial"/>
          <w:color w:val="auto"/>
          <w:sz w:val="20"/>
          <w:szCs w:val="20"/>
        </w:rPr>
        <w:tab/>
      </w:r>
    </w:p>
    <w:p w14:paraId="0E440226" w14:textId="77777777" w:rsidR="00221437" w:rsidRPr="007A6E3F"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tel.:</w:t>
      </w:r>
      <w:r w:rsidRPr="007A6E3F">
        <w:rPr>
          <w:rFonts w:ascii="Arial" w:hAnsi="Arial" w:cs="Arial"/>
          <w:color w:val="auto"/>
          <w:sz w:val="20"/>
          <w:szCs w:val="20"/>
        </w:rPr>
        <w:tab/>
      </w:r>
      <w:r w:rsidRPr="007A6E3F">
        <w:rPr>
          <w:rFonts w:ascii="Arial" w:hAnsi="Arial" w:cs="Arial"/>
          <w:color w:val="auto"/>
          <w:sz w:val="20"/>
          <w:szCs w:val="20"/>
        </w:rPr>
        <w:tab/>
        <w:t>fax:…………………………………..… e-mail: ………</w:t>
      </w:r>
      <w:r w:rsidR="005024E1" w:rsidRPr="007A6E3F">
        <w:rPr>
          <w:rFonts w:ascii="Arial" w:hAnsi="Arial" w:cs="Arial"/>
          <w:color w:val="auto"/>
          <w:sz w:val="20"/>
          <w:szCs w:val="20"/>
        </w:rPr>
        <w:t>………</w:t>
      </w:r>
      <w:r w:rsidRPr="007A6E3F">
        <w:rPr>
          <w:rFonts w:ascii="Arial" w:hAnsi="Arial" w:cs="Arial"/>
          <w:color w:val="auto"/>
          <w:sz w:val="20"/>
          <w:szCs w:val="20"/>
        </w:rPr>
        <w:t>…………</w:t>
      </w:r>
    </w:p>
    <w:p w14:paraId="62131D41" w14:textId="162FB572" w:rsidR="00221437" w:rsidRPr="007A6E3F"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NIP</w:t>
      </w:r>
      <w:r w:rsidR="00221437" w:rsidRPr="007A6E3F">
        <w:rPr>
          <w:rFonts w:ascii="Arial" w:hAnsi="Arial" w:cs="Arial"/>
          <w:color w:val="auto"/>
          <w:sz w:val="20"/>
          <w:szCs w:val="20"/>
        </w:rPr>
        <w:t>:</w:t>
      </w:r>
      <w:r w:rsidR="00221437" w:rsidRPr="007A6E3F">
        <w:rPr>
          <w:rFonts w:ascii="Arial" w:hAnsi="Arial" w:cs="Arial"/>
          <w:color w:val="auto"/>
          <w:sz w:val="20"/>
          <w:szCs w:val="20"/>
        </w:rPr>
        <w:tab/>
      </w:r>
      <w:r w:rsidR="00221437" w:rsidRPr="007A6E3F">
        <w:rPr>
          <w:rFonts w:ascii="Arial" w:hAnsi="Arial" w:cs="Arial"/>
          <w:color w:val="auto"/>
          <w:sz w:val="20"/>
          <w:szCs w:val="20"/>
        </w:rPr>
        <w:tab/>
      </w:r>
      <w:r w:rsidR="005E3107">
        <w:rPr>
          <w:rFonts w:ascii="Arial" w:hAnsi="Arial" w:cs="Arial"/>
          <w:color w:val="auto"/>
          <w:sz w:val="20"/>
          <w:szCs w:val="20"/>
        </w:rPr>
        <w:t>REGON: ………………………….</w:t>
      </w:r>
    </w:p>
    <w:p w14:paraId="123B195C" w14:textId="77777777" w:rsidR="005024E1" w:rsidRPr="007A6E3F"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sz w:val="20"/>
          <w:szCs w:val="20"/>
        </w:rPr>
        <w:t>Numer bankowego rachunku rozliczeniowego, w ramach którego istnieje możliwość dokonania zapłaty mechanizmem podzie</w:t>
      </w:r>
      <w:r w:rsidR="00172B2C" w:rsidRPr="007A6E3F">
        <w:rPr>
          <w:rFonts w:ascii="Arial" w:hAnsi="Arial" w:cs="Arial"/>
          <w:sz w:val="20"/>
          <w:szCs w:val="20"/>
        </w:rPr>
        <w:t>lonej płatności: …………………………..</w:t>
      </w:r>
      <w:r w:rsidRPr="007A6E3F">
        <w:rPr>
          <w:rFonts w:ascii="Arial" w:hAnsi="Arial" w:cs="Arial"/>
          <w:sz w:val="20"/>
          <w:szCs w:val="20"/>
        </w:rPr>
        <w:t>………………………………………………….</w:t>
      </w:r>
    </w:p>
    <w:p w14:paraId="0048A289" w14:textId="77777777" w:rsidR="00221437" w:rsidRPr="007A6E3F"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Do kontaktów z Zamawiającym w czasie trwania postępowania o udzielenie zamówienia wyznaczamy</w:t>
      </w:r>
    </w:p>
    <w:p w14:paraId="7D901983" w14:textId="77777777" w:rsidR="00221437" w:rsidRPr="007A6E3F"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(imię i nazwisko)</w:t>
      </w:r>
      <w:r w:rsidR="005024E1" w:rsidRPr="007A6E3F">
        <w:rPr>
          <w:rFonts w:ascii="Arial" w:hAnsi="Arial" w:cs="Arial"/>
          <w:color w:val="auto"/>
          <w:sz w:val="20"/>
          <w:szCs w:val="20"/>
        </w:rPr>
        <w:t xml:space="preserve">  </w:t>
      </w:r>
      <w:r w:rsidRPr="007A6E3F">
        <w:rPr>
          <w:rFonts w:ascii="Arial" w:hAnsi="Arial" w:cs="Arial"/>
          <w:color w:val="auto"/>
          <w:sz w:val="20"/>
          <w:szCs w:val="20"/>
        </w:rPr>
        <w:tab/>
      </w:r>
      <w:proofErr w:type="spellStart"/>
      <w:r w:rsidRPr="007A6E3F">
        <w:rPr>
          <w:rFonts w:ascii="Arial" w:hAnsi="Arial" w:cs="Arial"/>
          <w:color w:val="auto"/>
          <w:sz w:val="20"/>
          <w:szCs w:val="20"/>
        </w:rPr>
        <w:t>tel</w:t>
      </w:r>
      <w:proofErr w:type="spellEnd"/>
      <w:r w:rsidRPr="007A6E3F">
        <w:rPr>
          <w:rFonts w:ascii="Arial" w:hAnsi="Arial" w:cs="Arial"/>
          <w:color w:val="auto"/>
          <w:sz w:val="20"/>
          <w:szCs w:val="20"/>
        </w:rPr>
        <w:tab/>
        <w:t>e-mail</w:t>
      </w:r>
      <w:r w:rsidRPr="007A6E3F">
        <w:rPr>
          <w:rFonts w:ascii="Arial" w:hAnsi="Arial" w:cs="Arial"/>
          <w:color w:val="auto"/>
          <w:sz w:val="20"/>
          <w:szCs w:val="20"/>
        </w:rPr>
        <w:tab/>
      </w:r>
    </w:p>
    <w:p w14:paraId="1C2FBC31" w14:textId="77777777" w:rsidR="00C56081" w:rsidRPr="007A6E3F"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Osoba (osoby) uprawniona do podpisania umowy:..…………………</w:t>
      </w:r>
      <w:r w:rsidR="00172B2C" w:rsidRPr="007A6E3F">
        <w:rPr>
          <w:rFonts w:ascii="Arial" w:hAnsi="Arial" w:cs="Arial"/>
          <w:color w:val="auto"/>
          <w:sz w:val="20"/>
          <w:szCs w:val="20"/>
        </w:rPr>
        <w:t>..</w:t>
      </w:r>
      <w:r w:rsidRPr="007A6E3F">
        <w:rPr>
          <w:rFonts w:ascii="Arial" w:hAnsi="Arial" w:cs="Arial"/>
          <w:color w:val="auto"/>
          <w:sz w:val="20"/>
          <w:szCs w:val="20"/>
        </w:rPr>
        <w:t>……………………….……………,</w:t>
      </w:r>
    </w:p>
    <w:p w14:paraId="563B0A90" w14:textId="77777777" w:rsidR="00C52A3D" w:rsidRDefault="00C52A3D" w:rsidP="007728D6">
      <w:pPr>
        <w:spacing w:after="120"/>
        <w:jc w:val="center"/>
        <w:rPr>
          <w:rFonts w:ascii="Arial" w:hAnsi="Arial" w:cs="Arial"/>
          <w:b/>
          <w:sz w:val="22"/>
          <w:szCs w:val="22"/>
        </w:rPr>
      </w:pPr>
    </w:p>
    <w:p w14:paraId="0FAC806F" w14:textId="033653D7" w:rsidR="00221437" w:rsidRPr="007A6E3F" w:rsidRDefault="00221437" w:rsidP="007728D6">
      <w:pPr>
        <w:spacing w:after="120"/>
        <w:jc w:val="center"/>
        <w:rPr>
          <w:rFonts w:ascii="Arial" w:hAnsi="Arial" w:cs="Arial"/>
          <w:b/>
          <w:sz w:val="22"/>
          <w:szCs w:val="22"/>
        </w:rPr>
      </w:pPr>
      <w:r w:rsidRPr="00DD3690">
        <w:rPr>
          <w:rFonts w:ascii="Arial" w:hAnsi="Arial" w:cs="Arial"/>
          <w:b/>
          <w:sz w:val="22"/>
          <w:szCs w:val="22"/>
        </w:rPr>
        <w:t>O F E R T A</w:t>
      </w:r>
    </w:p>
    <w:p w14:paraId="25FEEE9E" w14:textId="426E3B96" w:rsidR="00172B2C" w:rsidRDefault="00172B2C" w:rsidP="00713242">
      <w:pPr>
        <w:jc w:val="both"/>
        <w:rPr>
          <w:rFonts w:ascii="Arial" w:hAnsi="Arial" w:cs="Arial"/>
        </w:rPr>
      </w:pPr>
      <w:r w:rsidRPr="007A6E3F">
        <w:rPr>
          <w:rFonts w:ascii="Arial" w:hAnsi="Arial" w:cs="Arial"/>
        </w:rPr>
        <w:t xml:space="preserve">Niniejszym składam/y ofertę </w:t>
      </w:r>
      <w:r w:rsidR="00FD2DE3" w:rsidRPr="007A6E3F">
        <w:rPr>
          <w:rFonts w:ascii="Arial" w:hAnsi="Arial" w:cs="Arial"/>
        </w:rPr>
        <w:t>w postępowaniu o udzielenie zamówienia publicznego na zadanie pn</w:t>
      </w:r>
      <w:r w:rsidR="00173A0E">
        <w:rPr>
          <w:rFonts w:ascii="Arial" w:hAnsi="Arial" w:cs="Arial"/>
        </w:rPr>
        <w:t>.</w:t>
      </w:r>
      <w:r w:rsidR="00DD26BD">
        <w:rPr>
          <w:rFonts w:ascii="Arial" w:hAnsi="Arial" w:cs="Arial"/>
        </w:rPr>
        <w:t>:</w:t>
      </w:r>
      <w:r w:rsidR="00DD26BD">
        <w:rPr>
          <w:rFonts w:ascii="Arial" w:hAnsi="Arial" w:cs="Arial"/>
        </w:rPr>
        <w:br/>
      </w:r>
      <w:r w:rsidR="00D619B6" w:rsidRPr="007A6E3F">
        <w:rPr>
          <w:rFonts w:ascii="Arial" w:hAnsi="Arial" w:cs="Arial"/>
          <w:b/>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713242" w:rsidRPr="00713242">
        <w:rPr>
          <w:rFonts w:ascii="Arial" w:hAnsi="Arial" w:cs="Arial"/>
          <w:b/>
          <w:bCs/>
          <w:lang w:eastAsia="en-US"/>
        </w:rPr>
        <w:t>”</w:t>
      </w:r>
      <w:r w:rsidR="00173A0E" w:rsidRPr="0057445F">
        <w:rPr>
          <w:rFonts w:ascii="Arial" w:hAnsi="Arial" w:cs="Arial"/>
        </w:rPr>
        <w:t xml:space="preserve">, </w:t>
      </w:r>
      <w:r w:rsidRPr="007A6E3F">
        <w:rPr>
          <w:rFonts w:ascii="Arial" w:hAnsi="Arial" w:cs="Arial"/>
        </w:rPr>
        <w:t>zgodnie z wymogami określonymi w Specyfikacji warunków zamówienia i</w:t>
      </w:r>
      <w:r w:rsidR="00F76D6D">
        <w:rPr>
          <w:rFonts w:ascii="Arial" w:hAnsi="Arial" w:cs="Arial"/>
        </w:rPr>
        <w:t> </w:t>
      </w:r>
      <w:r w:rsidR="009B5A84">
        <w:rPr>
          <w:rFonts w:ascii="Arial" w:hAnsi="Arial" w:cs="Arial"/>
        </w:rPr>
        <w:t>w</w:t>
      </w:r>
      <w:r w:rsidR="00F76D6D">
        <w:rPr>
          <w:rFonts w:ascii="Arial" w:hAnsi="Arial" w:cs="Arial"/>
        </w:rPr>
        <w:t> </w:t>
      </w:r>
      <w:r w:rsidRPr="007A6E3F">
        <w:rPr>
          <w:rFonts w:ascii="Arial" w:hAnsi="Arial" w:cs="Arial"/>
        </w:rPr>
        <w:t>projekcie umowy.</w:t>
      </w:r>
    </w:p>
    <w:p w14:paraId="2E906141" w14:textId="77777777" w:rsidR="00713242" w:rsidRPr="00713242" w:rsidRDefault="00713242" w:rsidP="00713242">
      <w:pPr>
        <w:jc w:val="both"/>
        <w:rPr>
          <w:rFonts w:ascii="Arial" w:hAnsi="Arial" w:cs="Arial"/>
          <w:b/>
          <w:bCs/>
          <w:lang w:eastAsia="en-US"/>
        </w:rPr>
      </w:pPr>
    </w:p>
    <w:p w14:paraId="4014DFF1" w14:textId="3EF5538F" w:rsidR="00C56081" w:rsidRPr="007A6E3F" w:rsidRDefault="00172B2C" w:rsidP="00574205">
      <w:pPr>
        <w:numPr>
          <w:ilvl w:val="0"/>
          <w:numId w:val="13"/>
        </w:numPr>
        <w:suppressAutoHyphens/>
        <w:spacing w:before="120"/>
        <w:ind w:left="357" w:hanging="357"/>
        <w:rPr>
          <w:rFonts w:ascii="Arial" w:hAnsi="Arial" w:cs="Arial"/>
          <w:b/>
        </w:rPr>
      </w:pPr>
      <w:r w:rsidRPr="007A6E3F">
        <w:rPr>
          <w:rFonts w:ascii="Arial" w:hAnsi="Arial" w:cs="Arial"/>
        </w:rPr>
        <w:t>Oferuję/</w:t>
      </w:r>
      <w:proofErr w:type="spellStart"/>
      <w:r w:rsidRPr="007A6E3F">
        <w:rPr>
          <w:rFonts w:ascii="Arial" w:hAnsi="Arial" w:cs="Arial"/>
        </w:rPr>
        <w:t>emy</w:t>
      </w:r>
      <w:proofErr w:type="spellEnd"/>
      <w:r w:rsidRPr="007A6E3F">
        <w:rPr>
          <w:rFonts w:ascii="Arial" w:hAnsi="Arial" w:cs="Arial"/>
        </w:rPr>
        <w:t xml:space="preserve"> wykonanie przedmiotu zamówienia zgo</w:t>
      </w:r>
      <w:r w:rsidR="00EE62F7">
        <w:rPr>
          <w:rFonts w:ascii="Arial" w:hAnsi="Arial" w:cs="Arial"/>
        </w:rPr>
        <w:t xml:space="preserve">dnie z wymaganiami określonymi  </w:t>
      </w:r>
      <w:r w:rsidR="00574205">
        <w:rPr>
          <w:rFonts w:ascii="Arial" w:hAnsi="Arial" w:cs="Arial"/>
        </w:rPr>
        <w:t>w SWZ,</w:t>
      </w:r>
      <w:r w:rsidR="009B5A84">
        <w:rPr>
          <w:rFonts w:ascii="Arial" w:hAnsi="Arial" w:cs="Arial"/>
        </w:rPr>
        <w:t xml:space="preserve"> </w:t>
      </w:r>
      <w:r w:rsidRPr="007A6E3F">
        <w:rPr>
          <w:rFonts w:ascii="Arial" w:hAnsi="Arial" w:cs="Arial"/>
        </w:rPr>
        <w:t xml:space="preserve">obliczone na podstawie zakładanego zakresu rzeczowego za wynagrodzeniem ryczałtowym, które nie przekroczy kwoty </w:t>
      </w:r>
      <w:r w:rsidR="00333890" w:rsidRPr="007A6E3F">
        <w:rPr>
          <w:rFonts w:ascii="Arial" w:hAnsi="Arial" w:cs="Arial"/>
        </w:rPr>
        <w:t>wykonania zamówienia:</w:t>
      </w:r>
      <w:r w:rsidR="00333890" w:rsidRPr="007A6E3F">
        <w:rPr>
          <w:rFonts w:ascii="Arial" w:hAnsi="Arial" w:cs="Arial"/>
        </w:rPr>
        <w:br/>
      </w:r>
    </w:p>
    <w:p w14:paraId="5AF5EBB4" w14:textId="02D3FBB8" w:rsidR="00C56081" w:rsidRDefault="00C56081" w:rsidP="00334B1C">
      <w:pPr>
        <w:numPr>
          <w:ilvl w:val="0"/>
          <w:numId w:val="12"/>
        </w:numPr>
        <w:rPr>
          <w:rFonts w:ascii="Arial" w:hAnsi="Arial" w:cs="Arial"/>
          <w:color w:val="000000"/>
        </w:rPr>
      </w:pPr>
      <w:r w:rsidRPr="003E41C0">
        <w:rPr>
          <w:rFonts w:ascii="Arial" w:hAnsi="Arial" w:cs="Arial"/>
        </w:rPr>
        <w:t>Brutto</w:t>
      </w:r>
      <w:r w:rsidRPr="003E41C0">
        <w:rPr>
          <w:rFonts w:ascii="Arial" w:hAnsi="Arial" w:cs="Arial"/>
        </w:rPr>
        <w:tab/>
        <w:t>………………………………… zł</w:t>
      </w:r>
      <w:r w:rsidRPr="003E41C0">
        <w:rPr>
          <w:rFonts w:ascii="Arial" w:hAnsi="Arial" w:cs="Arial"/>
        </w:rPr>
        <w:br/>
        <w:t xml:space="preserve"> </w:t>
      </w:r>
      <w:r w:rsidRPr="003E41C0">
        <w:rPr>
          <w:rFonts w:ascii="Arial" w:hAnsi="Arial" w:cs="Arial"/>
        </w:rPr>
        <w:br/>
        <w:t>słownie złotych: ………</w:t>
      </w:r>
      <w:r w:rsidR="00574205" w:rsidRPr="003E41C0">
        <w:rPr>
          <w:rFonts w:ascii="Arial" w:hAnsi="Arial" w:cs="Arial"/>
        </w:rPr>
        <w:t>……..………………………………………………………………………</w:t>
      </w:r>
      <w:r w:rsidRPr="003E41C0">
        <w:rPr>
          <w:rFonts w:ascii="Arial" w:hAnsi="Arial" w:cs="Arial"/>
        </w:rPr>
        <w:br/>
      </w:r>
      <w:r w:rsidRPr="003E41C0">
        <w:rPr>
          <w:rFonts w:ascii="Arial" w:hAnsi="Arial" w:cs="Arial"/>
        </w:rPr>
        <w:br/>
      </w:r>
      <w:r w:rsidR="00172B2C" w:rsidRPr="003E41C0">
        <w:rPr>
          <w:rFonts w:ascii="Arial" w:hAnsi="Arial" w:cs="Arial"/>
        </w:rPr>
        <w:t>(na powyższą kwotę składa się cena netto + należny podatek VAT</w:t>
      </w:r>
      <w:r w:rsidR="00A919A3">
        <w:rPr>
          <w:rFonts w:ascii="Arial" w:hAnsi="Arial" w:cs="Arial"/>
        </w:rPr>
        <w:t xml:space="preserve"> w wysokości  </w:t>
      </w:r>
      <w:r w:rsidR="00A919A3" w:rsidRPr="00A919A3">
        <w:rPr>
          <w:rFonts w:ascii="Arial" w:hAnsi="Arial" w:cs="Arial"/>
          <w:b/>
        </w:rPr>
        <w:t>…….%</w:t>
      </w:r>
      <w:r w:rsidR="00A919A3">
        <w:rPr>
          <w:rFonts w:ascii="Arial" w:hAnsi="Arial" w:cs="Arial"/>
        </w:rPr>
        <w:t xml:space="preserve"> </w:t>
      </w:r>
      <w:r w:rsidR="00172B2C" w:rsidRPr="003E41C0">
        <w:rPr>
          <w:rFonts w:ascii="Arial" w:hAnsi="Arial" w:cs="Arial"/>
          <w:color w:val="000000"/>
        </w:rPr>
        <w:t>)</w:t>
      </w:r>
      <w:r w:rsidRPr="003E41C0">
        <w:rPr>
          <w:rFonts w:ascii="Arial" w:hAnsi="Arial" w:cs="Arial"/>
          <w:color w:val="000000"/>
        </w:rPr>
        <w:t xml:space="preserve"> </w:t>
      </w:r>
    </w:p>
    <w:p w14:paraId="276044D0" w14:textId="0BEF1993" w:rsidR="00497861" w:rsidRPr="007A6E3F" w:rsidRDefault="00D619B6" w:rsidP="00574205">
      <w:pPr>
        <w:numPr>
          <w:ilvl w:val="0"/>
          <w:numId w:val="13"/>
        </w:numPr>
        <w:suppressAutoHyphens/>
        <w:spacing w:before="120"/>
        <w:ind w:left="357" w:hanging="357"/>
        <w:rPr>
          <w:rFonts w:ascii="Arial" w:hAnsi="Arial" w:cs="Arial"/>
        </w:rPr>
      </w:pPr>
      <w:r w:rsidRPr="007A6E3F">
        <w:rPr>
          <w:rFonts w:ascii="Arial" w:hAnsi="Arial" w:cs="Arial"/>
          <w:b/>
        </w:rPr>
        <w:t xml:space="preserve">Termin realizacji zamówienia: </w:t>
      </w:r>
      <w:r w:rsidR="003E41C0">
        <w:rPr>
          <w:rFonts w:ascii="Arial" w:hAnsi="Arial" w:cs="Arial"/>
        </w:rPr>
        <w:t>zgodnie z pkt. 5.1.SWZ</w:t>
      </w:r>
      <w:r w:rsidR="0075654A">
        <w:rPr>
          <w:rFonts w:ascii="Arial" w:hAnsi="Arial" w:cs="Arial"/>
        </w:rPr>
        <w:t>.</w:t>
      </w:r>
      <w:r w:rsidR="00497861" w:rsidRPr="007A6E3F">
        <w:rPr>
          <w:rFonts w:ascii="Arial" w:hAnsi="Arial" w:cs="Arial"/>
          <w:b/>
        </w:rPr>
        <w:t xml:space="preserve"> </w:t>
      </w:r>
    </w:p>
    <w:p w14:paraId="1DE7919F" w14:textId="77777777" w:rsidR="00EE62F7" w:rsidRPr="00CA415F" w:rsidRDefault="00EE62F7" w:rsidP="00574205">
      <w:pPr>
        <w:numPr>
          <w:ilvl w:val="0"/>
          <w:numId w:val="13"/>
        </w:numPr>
        <w:suppressAutoHyphens/>
        <w:spacing w:before="120"/>
        <w:ind w:left="357" w:hanging="357"/>
        <w:rPr>
          <w:rFonts w:ascii="Arial" w:hAnsi="Arial" w:cs="Arial"/>
          <w:b/>
        </w:rPr>
      </w:pPr>
      <w:r w:rsidRPr="00CA415F">
        <w:rPr>
          <w:rFonts w:ascii="Arial" w:hAnsi="Arial" w:cs="Arial"/>
          <w:b/>
        </w:rPr>
        <w:t>Deklaruję/my udzielenie gwarancji i rękojmi za wady na przedmiot zamówienia:</w:t>
      </w:r>
    </w:p>
    <w:tbl>
      <w:tblPr>
        <w:tblpPr w:leftFromText="141" w:rightFromText="141" w:vertAnchor="text" w:horzAnchor="margin" w:tblpXSpec="center"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930"/>
      </w:tblGrid>
      <w:tr w:rsidR="00EE62F7" w:rsidRPr="006871B6" w14:paraId="612AD97A" w14:textId="77777777" w:rsidTr="00C52A3D">
        <w:tc>
          <w:tcPr>
            <w:tcW w:w="495" w:type="dxa"/>
            <w:shd w:val="clear" w:color="auto" w:fill="D9D9D9" w:themeFill="background1" w:themeFillShade="D9"/>
            <w:vAlign w:val="center"/>
          </w:tcPr>
          <w:p w14:paraId="57CA3F67" w14:textId="77777777" w:rsidR="00EE62F7" w:rsidRPr="006871B6" w:rsidRDefault="00EE62F7" w:rsidP="00D46619">
            <w:pPr>
              <w:pStyle w:val="Tekstpodstawowy24"/>
              <w:spacing w:after="0" w:line="240" w:lineRule="auto"/>
              <w:jc w:val="both"/>
              <w:rPr>
                <w:rFonts w:ascii="Arial" w:hAnsi="Arial" w:cs="Arial"/>
                <w:sz w:val="20"/>
              </w:rPr>
            </w:pPr>
            <w:r w:rsidRPr="006871B6">
              <w:rPr>
                <w:rFonts w:ascii="Arial" w:hAnsi="Arial" w:cs="Arial"/>
                <w:sz w:val="20"/>
              </w:rPr>
              <w:t>Lp.</w:t>
            </w:r>
          </w:p>
        </w:tc>
        <w:tc>
          <w:tcPr>
            <w:tcW w:w="4632" w:type="dxa"/>
            <w:shd w:val="clear" w:color="auto" w:fill="D9D9D9" w:themeFill="background1" w:themeFillShade="D9"/>
            <w:vAlign w:val="center"/>
          </w:tcPr>
          <w:p w14:paraId="04EF2691" w14:textId="77777777" w:rsidR="00EE62F7" w:rsidRPr="00042AAA" w:rsidRDefault="00EE62F7" w:rsidP="00D46619">
            <w:pPr>
              <w:pStyle w:val="Tekstpodstawowy24"/>
              <w:spacing w:after="0" w:line="240" w:lineRule="auto"/>
              <w:jc w:val="both"/>
              <w:rPr>
                <w:rFonts w:ascii="Arial" w:hAnsi="Arial" w:cs="Arial"/>
                <w:b/>
                <w:sz w:val="18"/>
                <w:szCs w:val="18"/>
              </w:rPr>
            </w:pPr>
            <w:r w:rsidRPr="00042AAA">
              <w:rPr>
                <w:rFonts w:ascii="Arial" w:hAnsi="Arial" w:cs="Arial"/>
                <w:b/>
                <w:sz w:val="18"/>
                <w:szCs w:val="18"/>
              </w:rPr>
              <w:t>Deklarowany okres gwarancji  i rękojmi za wady na przedmiot zamówienia:</w:t>
            </w:r>
          </w:p>
        </w:tc>
        <w:tc>
          <w:tcPr>
            <w:tcW w:w="3930" w:type="dxa"/>
            <w:shd w:val="clear" w:color="auto" w:fill="D9D9D9" w:themeFill="background1" w:themeFillShade="D9"/>
            <w:vAlign w:val="center"/>
          </w:tcPr>
          <w:p w14:paraId="65A73B7A" w14:textId="77777777" w:rsidR="00EE62F7" w:rsidRPr="00042AAA" w:rsidRDefault="00EE62F7" w:rsidP="00D46619">
            <w:pPr>
              <w:pStyle w:val="Tekstpodstawowy24"/>
              <w:spacing w:after="0" w:line="240" w:lineRule="auto"/>
              <w:jc w:val="center"/>
              <w:rPr>
                <w:rFonts w:ascii="Arial" w:hAnsi="Arial" w:cs="Arial"/>
                <w:b/>
                <w:sz w:val="18"/>
                <w:szCs w:val="18"/>
              </w:rPr>
            </w:pPr>
            <w:r w:rsidRPr="00042AAA">
              <w:rPr>
                <w:rFonts w:ascii="Arial" w:hAnsi="Arial" w:cs="Arial"/>
                <w:b/>
                <w:sz w:val="18"/>
                <w:szCs w:val="18"/>
              </w:rPr>
              <w:t>Oświadczenie Wykonawcy</w:t>
            </w:r>
          </w:p>
          <w:p w14:paraId="5BA19701" w14:textId="77777777" w:rsidR="00EE62F7" w:rsidRPr="00695A17" w:rsidRDefault="00EE62F7" w:rsidP="00D46619">
            <w:pPr>
              <w:pStyle w:val="Tekstpodstawowy24"/>
              <w:spacing w:after="0" w:line="240" w:lineRule="auto"/>
              <w:jc w:val="center"/>
              <w:rPr>
                <w:rFonts w:ascii="Arial" w:hAnsi="Arial" w:cs="Arial"/>
                <w:sz w:val="16"/>
                <w:szCs w:val="16"/>
              </w:rPr>
            </w:pPr>
            <w:r w:rsidRPr="00695A17">
              <w:rPr>
                <w:rFonts w:ascii="Arial" w:hAnsi="Arial" w:cs="Arial"/>
                <w:sz w:val="16"/>
                <w:szCs w:val="16"/>
              </w:rPr>
              <w:t>(</w:t>
            </w:r>
            <w:r w:rsidRPr="00695A17">
              <w:rPr>
                <w:rFonts w:ascii="Arial" w:hAnsi="Arial" w:cs="Arial"/>
                <w:i/>
                <w:sz w:val="16"/>
                <w:szCs w:val="16"/>
              </w:rPr>
              <w:t>należy zaznaczyć „</w:t>
            </w:r>
            <w:r w:rsidRPr="00695A17">
              <w:rPr>
                <w:rFonts w:ascii="Arial" w:hAnsi="Arial" w:cs="Arial"/>
                <w:b/>
                <w:i/>
                <w:sz w:val="16"/>
                <w:szCs w:val="16"/>
              </w:rPr>
              <w:t>X</w:t>
            </w:r>
            <w:r w:rsidRPr="00695A17">
              <w:rPr>
                <w:rFonts w:ascii="Arial" w:hAnsi="Arial" w:cs="Arial"/>
                <w:i/>
                <w:sz w:val="16"/>
                <w:szCs w:val="16"/>
              </w:rPr>
              <w:t>” w wierszu odpowiadającym deklarowanemu okresowi gwarancji</w:t>
            </w:r>
            <w:r w:rsidRPr="00695A17">
              <w:rPr>
                <w:rFonts w:ascii="Arial" w:hAnsi="Arial" w:cs="Arial"/>
                <w:sz w:val="16"/>
                <w:szCs w:val="16"/>
              </w:rPr>
              <w:t>.)</w:t>
            </w:r>
          </w:p>
        </w:tc>
      </w:tr>
      <w:tr w:rsidR="0075654A" w:rsidRPr="006871B6" w14:paraId="2C89D6AA" w14:textId="77777777" w:rsidTr="00C52A3D">
        <w:trPr>
          <w:trHeight w:val="452"/>
        </w:trPr>
        <w:tc>
          <w:tcPr>
            <w:tcW w:w="495" w:type="dxa"/>
            <w:shd w:val="clear" w:color="auto" w:fill="D9D9D9" w:themeFill="background1" w:themeFillShade="D9"/>
            <w:vAlign w:val="center"/>
          </w:tcPr>
          <w:p w14:paraId="43E60E89"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1.</w:t>
            </w:r>
          </w:p>
        </w:tc>
        <w:tc>
          <w:tcPr>
            <w:tcW w:w="4632" w:type="dxa"/>
            <w:shd w:val="clear" w:color="auto" w:fill="auto"/>
            <w:vAlign w:val="center"/>
          </w:tcPr>
          <w:p w14:paraId="0744EEF5" w14:textId="3BE1257F"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36</w:t>
            </w:r>
            <w:r w:rsidRPr="00695A17">
              <w:rPr>
                <w:rFonts w:ascii="Arial" w:hAnsi="Arial" w:cs="Arial"/>
                <w:b/>
                <w:sz w:val="20"/>
              </w:rPr>
              <w:t xml:space="preserve"> miesięcznej</w:t>
            </w:r>
            <w:r w:rsidRPr="006871B6">
              <w:rPr>
                <w:rFonts w:ascii="Arial" w:hAnsi="Arial" w:cs="Arial"/>
                <w:sz w:val="20"/>
              </w:rPr>
              <w:t xml:space="preserve"> gwarancji </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7A8FD6BC" w14:textId="77777777" w:rsidR="0075654A" w:rsidRDefault="0075654A" w:rsidP="0075654A">
            <w:pPr>
              <w:pStyle w:val="Tekstpodstawowy24"/>
              <w:spacing w:after="0" w:line="240" w:lineRule="auto"/>
              <w:jc w:val="both"/>
              <w:rPr>
                <w:rFonts w:ascii="Arial" w:hAnsi="Arial" w:cs="Arial"/>
                <w:sz w:val="20"/>
              </w:rPr>
            </w:pPr>
          </w:p>
          <w:p w14:paraId="7B2DF12A" w14:textId="77777777"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40EB4AF8" w14:textId="77777777" w:rsidTr="00C52A3D">
        <w:trPr>
          <w:trHeight w:val="579"/>
        </w:trPr>
        <w:tc>
          <w:tcPr>
            <w:tcW w:w="495" w:type="dxa"/>
            <w:shd w:val="clear" w:color="auto" w:fill="D9D9D9" w:themeFill="background1" w:themeFillShade="D9"/>
            <w:vAlign w:val="center"/>
          </w:tcPr>
          <w:p w14:paraId="3EFCFBB8"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2.</w:t>
            </w:r>
          </w:p>
        </w:tc>
        <w:tc>
          <w:tcPr>
            <w:tcW w:w="4632" w:type="dxa"/>
            <w:shd w:val="clear" w:color="auto" w:fill="auto"/>
            <w:vAlign w:val="center"/>
          </w:tcPr>
          <w:p w14:paraId="0A519205" w14:textId="4BDF82C9"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48</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 xml:space="preserve"> i rękojmi za wady</w:t>
            </w:r>
          </w:p>
        </w:tc>
        <w:tc>
          <w:tcPr>
            <w:tcW w:w="3930" w:type="dxa"/>
            <w:shd w:val="clear" w:color="auto" w:fill="auto"/>
            <w:vAlign w:val="center"/>
          </w:tcPr>
          <w:p w14:paraId="272E93DD" w14:textId="11C9FC81"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056A37F3" w14:textId="77777777" w:rsidTr="00C52A3D">
        <w:tc>
          <w:tcPr>
            <w:tcW w:w="495" w:type="dxa"/>
            <w:shd w:val="clear" w:color="auto" w:fill="D9D9D9" w:themeFill="background1" w:themeFillShade="D9"/>
            <w:vAlign w:val="center"/>
          </w:tcPr>
          <w:p w14:paraId="1DA7E317"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3.</w:t>
            </w:r>
          </w:p>
        </w:tc>
        <w:tc>
          <w:tcPr>
            <w:tcW w:w="4632" w:type="dxa"/>
            <w:shd w:val="clear" w:color="auto" w:fill="auto"/>
            <w:vAlign w:val="center"/>
          </w:tcPr>
          <w:p w14:paraId="6D46D0AE" w14:textId="2A237F5B" w:rsidR="0075654A" w:rsidRPr="006871B6" w:rsidRDefault="0075654A" w:rsidP="00A443CD">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60</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50C08990" w14:textId="77777777" w:rsidR="0075654A" w:rsidRPr="006871B6" w:rsidRDefault="0075654A" w:rsidP="0075654A">
            <w:pPr>
              <w:pStyle w:val="Tekstpodstawowy24"/>
              <w:spacing w:after="0" w:line="240" w:lineRule="auto"/>
              <w:jc w:val="both"/>
              <w:rPr>
                <w:rFonts w:ascii="Arial" w:hAnsi="Arial" w:cs="Arial"/>
                <w:sz w:val="20"/>
              </w:rPr>
            </w:pPr>
          </w:p>
        </w:tc>
      </w:tr>
    </w:tbl>
    <w:p w14:paraId="3AAD2115" w14:textId="502884DB" w:rsidR="00DA540A" w:rsidRPr="007A6E3F" w:rsidRDefault="00EE62F7" w:rsidP="0057445F">
      <w:pPr>
        <w:suppressAutoHyphens/>
        <w:spacing w:before="120"/>
        <w:ind w:left="357"/>
        <w:jc w:val="both"/>
        <w:rPr>
          <w:rFonts w:ascii="Arial" w:hAnsi="Arial" w:cs="Arial"/>
          <w:b/>
        </w:rPr>
      </w:pPr>
      <w:r>
        <w:rPr>
          <w:rFonts w:ascii="Arial" w:hAnsi="Arial" w:cs="Arial"/>
          <w:sz w:val="18"/>
          <w:szCs w:val="18"/>
        </w:rPr>
        <w:t>U</w:t>
      </w:r>
      <w:r w:rsidRPr="007A6E3F">
        <w:rPr>
          <w:rFonts w:ascii="Arial" w:hAnsi="Arial" w:cs="Arial"/>
          <w:sz w:val="18"/>
          <w:szCs w:val="18"/>
        </w:rPr>
        <w:t xml:space="preserve">waga: Zamawiający wymaga aby deklarowany okres gwarancji i rękojmi za wady na przedmiot zamówienia zawierał się w okresie od </w:t>
      </w:r>
      <w:r w:rsidR="0055560B">
        <w:rPr>
          <w:rFonts w:ascii="Arial" w:hAnsi="Arial" w:cs="Arial"/>
          <w:sz w:val="18"/>
          <w:szCs w:val="18"/>
        </w:rPr>
        <w:t>36</w:t>
      </w:r>
      <w:r w:rsidRPr="007A6E3F">
        <w:rPr>
          <w:rFonts w:ascii="Arial" w:hAnsi="Arial" w:cs="Arial"/>
          <w:sz w:val="18"/>
          <w:szCs w:val="18"/>
        </w:rPr>
        <w:t xml:space="preserve"> do </w:t>
      </w:r>
      <w:r w:rsidR="0055560B">
        <w:rPr>
          <w:rFonts w:ascii="Arial" w:hAnsi="Arial" w:cs="Arial"/>
          <w:sz w:val="18"/>
          <w:szCs w:val="18"/>
        </w:rPr>
        <w:t>60</w:t>
      </w:r>
      <w:r w:rsidRPr="007A6E3F">
        <w:rPr>
          <w:rFonts w:ascii="Arial" w:hAnsi="Arial" w:cs="Arial"/>
          <w:sz w:val="18"/>
          <w:szCs w:val="18"/>
        </w:rPr>
        <w:t xml:space="preserve"> miesięcy</w:t>
      </w:r>
      <w:r w:rsidRPr="00D439A5">
        <w:rPr>
          <w:rFonts w:ascii="Arial" w:hAnsi="Arial" w:cs="Arial"/>
          <w:sz w:val="18"/>
          <w:szCs w:val="18"/>
        </w:rPr>
        <w:t>.</w:t>
      </w:r>
    </w:p>
    <w:p w14:paraId="62FF10A8" w14:textId="71384F93" w:rsidR="00916733" w:rsidRPr="00916733" w:rsidRDefault="003E41C0" w:rsidP="00916733">
      <w:pPr>
        <w:numPr>
          <w:ilvl w:val="0"/>
          <w:numId w:val="13"/>
        </w:numPr>
        <w:suppressAutoHyphens/>
        <w:spacing w:before="120"/>
        <w:rPr>
          <w:rFonts w:ascii="Arial" w:hAnsi="Arial" w:cs="Arial"/>
          <w:b/>
        </w:rPr>
      </w:pPr>
      <w:r w:rsidRPr="00916733">
        <w:rPr>
          <w:rFonts w:ascii="Arial" w:eastAsia="Calibri" w:hAnsi="Arial" w:cs="Arial"/>
          <w:b/>
          <w:bCs/>
        </w:rPr>
        <w:lastRenderedPageBreak/>
        <w:t xml:space="preserve">Deklaruję </w:t>
      </w:r>
      <w:r w:rsidR="00916733" w:rsidRPr="00916733">
        <w:rPr>
          <w:rFonts w:ascii="Arial" w:hAnsi="Arial" w:cs="Arial"/>
          <w:b/>
        </w:rPr>
        <w:t xml:space="preserve">wysokość kary umownej za każdy rozpoczęty dzień </w:t>
      </w:r>
      <w:r w:rsidR="00916733">
        <w:rPr>
          <w:rFonts w:ascii="Arial" w:hAnsi="Arial" w:cs="Arial"/>
          <w:b/>
        </w:rPr>
        <w:t>zwłoki</w:t>
      </w:r>
      <w:r w:rsidR="00916733" w:rsidRPr="00916733">
        <w:rPr>
          <w:rFonts w:ascii="Arial" w:hAnsi="Arial" w:cs="Arial"/>
          <w:b/>
        </w:rPr>
        <w:t xml:space="preserve"> w wykonaniu przedmiotu umowy:</w:t>
      </w:r>
    </w:p>
    <w:tbl>
      <w:tblPr>
        <w:tblW w:w="9072"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0"/>
        <w:gridCol w:w="4583"/>
        <w:gridCol w:w="3969"/>
      </w:tblGrid>
      <w:tr w:rsidR="00916733" w:rsidRPr="00031CA2" w14:paraId="1FF114BE" w14:textId="77777777" w:rsidTr="00C52A3D">
        <w:trPr>
          <w:trHeight w:val="814"/>
        </w:trPr>
        <w:tc>
          <w:tcPr>
            <w:tcW w:w="520" w:type="dxa"/>
            <w:shd w:val="clear" w:color="auto" w:fill="D9D9D9" w:themeFill="background1" w:themeFillShade="D9"/>
            <w:noWrap/>
            <w:vAlign w:val="center"/>
            <w:hideMark/>
          </w:tcPr>
          <w:p w14:paraId="6E2EE840" w14:textId="55AAF990" w:rsidR="00916733" w:rsidRPr="00031CA2" w:rsidRDefault="00916733" w:rsidP="00C52A3D">
            <w:pPr>
              <w:jc w:val="center"/>
              <w:rPr>
                <w:rFonts w:ascii="Calibri" w:hAnsi="Calibri" w:cs="Calibri"/>
                <w:color w:val="000000"/>
                <w:sz w:val="22"/>
                <w:szCs w:val="22"/>
              </w:rPr>
            </w:pPr>
            <w:r w:rsidRPr="00031CA2">
              <w:rPr>
                <w:rFonts w:ascii="Calibri" w:hAnsi="Calibri" w:cs="Calibri"/>
                <w:color w:val="000000"/>
                <w:sz w:val="22"/>
                <w:szCs w:val="22"/>
              </w:rPr>
              <w:t>Lp.</w:t>
            </w:r>
          </w:p>
        </w:tc>
        <w:tc>
          <w:tcPr>
            <w:tcW w:w="4583" w:type="dxa"/>
            <w:shd w:val="clear" w:color="auto" w:fill="D9D9D9" w:themeFill="background1" w:themeFillShade="D9"/>
            <w:vAlign w:val="center"/>
            <w:hideMark/>
          </w:tcPr>
          <w:p w14:paraId="1890DCAF" w14:textId="56D70FAF" w:rsidR="00916733" w:rsidRPr="00031CA2" w:rsidRDefault="00916733" w:rsidP="00C52A3D">
            <w:pPr>
              <w:jc w:val="cente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969" w:type="dxa"/>
            <w:shd w:val="clear" w:color="auto" w:fill="D9D9D9" w:themeFill="background1" w:themeFillShade="D9"/>
            <w:vAlign w:val="center"/>
            <w:hideMark/>
          </w:tcPr>
          <w:p w14:paraId="086EDBC0" w14:textId="1EB91693" w:rsidR="00916733" w:rsidRPr="00031CA2" w:rsidRDefault="00916733" w:rsidP="00C52A3D">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w:t>
            </w:r>
            <w:r>
              <w:rPr>
                <w:rFonts w:ascii="Arial" w:hAnsi="Arial" w:cs="Arial"/>
                <w:i/>
                <w:color w:val="000000"/>
                <w:sz w:val="16"/>
                <w:szCs w:val="16"/>
              </w:rPr>
              <w:t>y zaznaczyć „X”</w:t>
            </w:r>
            <w:r w:rsidRPr="00031CA2">
              <w:rPr>
                <w:rFonts w:ascii="Arial" w:hAnsi="Arial" w:cs="Arial"/>
                <w:i/>
                <w:color w:val="000000"/>
                <w:sz w:val="16"/>
                <w:szCs w:val="16"/>
              </w:rPr>
              <w:t>)</w:t>
            </w:r>
          </w:p>
        </w:tc>
      </w:tr>
      <w:tr w:rsidR="00916733" w:rsidRPr="00031CA2" w14:paraId="69BD0F71" w14:textId="77777777" w:rsidTr="00C52A3D">
        <w:trPr>
          <w:trHeight w:val="354"/>
        </w:trPr>
        <w:tc>
          <w:tcPr>
            <w:tcW w:w="520" w:type="dxa"/>
            <w:shd w:val="clear" w:color="auto" w:fill="D9D9D9" w:themeFill="background1" w:themeFillShade="D9"/>
            <w:noWrap/>
            <w:vAlign w:val="center"/>
            <w:hideMark/>
          </w:tcPr>
          <w:p w14:paraId="7EB57524"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1.</w:t>
            </w:r>
          </w:p>
        </w:tc>
        <w:tc>
          <w:tcPr>
            <w:tcW w:w="4583" w:type="dxa"/>
            <w:shd w:val="clear" w:color="auto" w:fill="auto"/>
            <w:noWrap/>
            <w:vAlign w:val="center"/>
            <w:hideMark/>
          </w:tcPr>
          <w:p w14:paraId="14A3C599" w14:textId="77777777" w:rsidR="00CB2420" w:rsidRDefault="00CB2420" w:rsidP="000812C0">
            <w:pPr>
              <w:rPr>
                <w:rFonts w:ascii="Arial" w:hAnsi="Arial" w:cs="Arial"/>
                <w:b/>
                <w:color w:val="000000"/>
                <w:sz w:val="18"/>
                <w:szCs w:val="18"/>
              </w:rPr>
            </w:pPr>
          </w:p>
          <w:p w14:paraId="7F8C5B01" w14:textId="77777777" w:rsidR="00916733" w:rsidRDefault="00916733" w:rsidP="000812C0">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1597DAAD" w14:textId="1825DC97" w:rsidR="00CB2420" w:rsidRPr="00031CA2" w:rsidRDefault="00CB2420" w:rsidP="000812C0">
            <w:pPr>
              <w:rPr>
                <w:rFonts w:ascii="Arial" w:hAnsi="Arial" w:cs="Arial"/>
                <w:color w:val="000000"/>
                <w:sz w:val="18"/>
                <w:szCs w:val="18"/>
              </w:rPr>
            </w:pPr>
          </w:p>
        </w:tc>
        <w:tc>
          <w:tcPr>
            <w:tcW w:w="3969" w:type="dxa"/>
            <w:shd w:val="clear" w:color="auto" w:fill="auto"/>
            <w:noWrap/>
            <w:vAlign w:val="center"/>
            <w:hideMark/>
          </w:tcPr>
          <w:p w14:paraId="7DACD039"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4D9AA72E" w14:textId="77777777" w:rsidTr="00C52A3D">
        <w:trPr>
          <w:trHeight w:val="354"/>
        </w:trPr>
        <w:tc>
          <w:tcPr>
            <w:tcW w:w="520" w:type="dxa"/>
            <w:shd w:val="clear" w:color="auto" w:fill="D9D9D9" w:themeFill="background1" w:themeFillShade="D9"/>
            <w:noWrap/>
            <w:vAlign w:val="center"/>
            <w:hideMark/>
          </w:tcPr>
          <w:p w14:paraId="15066242"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2.</w:t>
            </w:r>
          </w:p>
        </w:tc>
        <w:tc>
          <w:tcPr>
            <w:tcW w:w="4583" w:type="dxa"/>
            <w:shd w:val="clear" w:color="auto" w:fill="auto"/>
            <w:noWrap/>
            <w:vAlign w:val="center"/>
            <w:hideMark/>
          </w:tcPr>
          <w:p w14:paraId="7DB5625B" w14:textId="77777777" w:rsidR="00CB2420" w:rsidRDefault="00CB2420" w:rsidP="000812C0">
            <w:pPr>
              <w:rPr>
                <w:rFonts w:ascii="Arial" w:hAnsi="Arial" w:cs="Arial"/>
                <w:b/>
                <w:color w:val="000000"/>
                <w:sz w:val="18"/>
                <w:szCs w:val="18"/>
              </w:rPr>
            </w:pPr>
          </w:p>
          <w:p w14:paraId="21E0AEE9" w14:textId="48BFB5FC" w:rsidR="00916733" w:rsidRDefault="00916733" w:rsidP="000812C0">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43A2EEDF"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CB2ACC3"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53BFC9BF" w14:textId="77777777" w:rsidTr="00C52A3D">
        <w:trPr>
          <w:trHeight w:val="354"/>
        </w:trPr>
        <w:tc>
          <w:tcPr>
            <w:tcW w:w="520" w:type="dxa"/>
            <w:shd w:val="clear" w:color="auto" w:fill="D9D9D9" w:themeFill="background1" w:themeFillShade="D9"/>
            <w:noWrap/>
            <w:vAlign w:val="center"/>
            <w:hideMark/>
          </w:tcPr>
          <w:p w14:paraId="410C7098"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3.</w:t>
            </w:r>
          </w:p>
        </w:tc>
        <w:tc>
          <w:tcPr>
            <w:tcW w:w="4583" w:type="dxa"/>
            <w:shd w:val="clear" w:color="auto" w:fill="auto"/>
            <w:noWrap/>
            <w:vAlign w:val="center"/>
            <w:hideMark/>
          </w:tcPr>
          <w:p w14:paraId="57053FAC" w14:textId="77777777" w:rsidR="00CB2420" w:rsidRDefault="00CB2420" w:rsidP="000812C0">
            <w:pPr>
              <w:rPr>
                <w:rFonts w:ascii="Arial" w:hAnsi="Arial" w:cs="Arial"/>
                <w:b/>
                <w:color w:val="000000"/>
                <w:sz w:val="18"/>
                <w:szCs w:val="18"/>
              </w:rPr>
            </w:pPr>
          </w:p>
          <w:p w14:paraId="118E674E" w14:textId="099FEAF4" w:rsidR="00916733" w:rsidRDefault="00916733" w:rsidP="000812C0">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1F1DE66B"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91D4A7F"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bl>
    <w:p w14:paraId="38789A6C"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 xml:space="preserve">Warunki płatności: </w:t>
      </w:r>
      <w:r w:rsidRPr="007A6E3F">
        <w:rPr>
          <w:rFonts w:ascii="Arial" w:hAnsi="Arial" w:cs="Arial"/>
        </w:rPr>
        <w:t>zgodnie z wzorem umowy</w:t>
      </w:r>
      <w:r w:rsidRPr="007A6E3F">
        <w:rPr>
          <w:rFonts w:ascii="Arial" w:hAnsi="Arial" w:cs="Arial"/>
          <w:b/>
        </w:rPr>
        <w:t xml:space="preserve">. </w:t>
      </w:r>
    </w:p>
    <w:p w14:paraId="05C90651"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Niniejszym oświadczam</w:t>
      </w:r>
      <w:r w:rsidR="009271A3" w:rsidRPr="007A6E3F">
        <w:rPr>
          <w:rFonts w:ascii="Arial" w:hAnsi="Arial" w:cs="Arial"/>
          <w:b/>
        </w:rPr>
        <w:t>/</w:t>
      </w:r>
      <w:r w:rsidRPr="007A6E3F">
        <w:rPr>
          <w:rFonts w:ascii="Arial" w:hAnsi="Arial" w:cs="Arial"/>
          <w:b/>
        </w:rPr>
        <w:t xml:space="preserve">y, że: </w:t>
      </w:r>
    </w:p>
    <w:p w14:paraId="0C04062E"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116DC165"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3AA0F963" w14:textId="77777777" w:rsidR="00D619B6" w:rsidRPr="007A6E3F" w:rsidRDefault="00D619B6" w:rsidP="000623AB">
      <w:pPr>
        <w:numPr>
          <w:ilvl w:val="1"/>
          <w:numId w:val="14"/>
        </w:numPr>
        <w:suppressAutoHyphens/>
        <w:spacing w:before="120" w:line="360" w:lineRule="auto"/>
        <w:rPr>
          <w:rFonts w:ascii="Arial" w:hAnsi="Arial" w:cs="Arial"/>
        </w:rPr>
      </w:pPr>
      <w:r w:rsidRPr="007A6E3F">
        <w:rPr>
          <w:rFonts w:ascii="Arial" w:hAnsi="Arial" w:cs="Arial"/>
        </w:rPr>
        <w:t>zapoznaliśmy się z warunkami zamówienia i przyjmujemy je bez zastrzeżeń;</w:t>
      </w:r>
    </w:p>
    <w:p w14:paraId="4C8C1F8F"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 xml:space="preserve"> zapoznaliśmy się z </w:t>
      </w:r>
      <w:r w:rsidR="004E08DA" w:rsidRPr="007A6E3F">
        <w:rPr>
          <w:rFonts w:ascii="Arial" w:hAnsi="Arial" w:cs="Arial"/>
        </w:rPr>
        <w:t xml:space="preserve">projektowanymi </w:t>
      </w:r>
      <w:r w:rsidRPr="007A6E3F">
        <w:rPr>
          <w:rFonts w:ascii="Arial" w:hAnsi="Arial" w:cs="Arial"/>
        </w:rPr>
        <w:t xml:space="preserve">postanowieniami </w:t>
      </w:r>
      <w:r w:rsidR="004E08DA" w:rsidRPr="007A6E3F">
        <w:rPr>
          <w:rFonts w:ascii="Arial" w:hAnsi="Arial" w:cs="Arial"/>
        </w:rPr>
        <w:t xml:space="preserve">umownymi </w:t>
      </w:r>
      <w:r w:rsidRPr="007A6E3F">
        <w:rPr>
          <w:rFonts w:ascii="Arial" w:hAnsi="Arial" w:cs="Arial"/>
        </w:rPr>
        <w:t>załączon</w:t>
      </w:r>
      <w:r w:rsidR="004E08DA" w:rsidRPr="007A6E3F">
        <w:rPr>
          <w:rFonts w:ascii="Arial" w:hAnsi="Arial" w:cs="Arial"/>
        </w:rPr>
        <w:t>ymi</w:t>
      </w:r>
      <w:r w:rsidRPr="007A6E3F">
        <w:rPr>
          <w:rFonts w:ascii="Arial" w:hAnsi="Arial" w:cs="Arial"/>
        </w:rPr>
        <w:t xml:space="preserve"> do SWZ</w:t>
      </w:r>
      <w:r w:rsidR="004E08DA" w:rsidRPr="007A6E3F">
        <w:rPr>
          <w:rFonts w:ascii="Arial" w:hAnsi="Arial" w:cs="Arial"/>
        </w:rPr>
        <w:t xml:space="preserve">, akceptujemy </w:t>
      </w:r>
      <w:r w:rsidRPr="007A6E3F">
        <w:rPr>
          <w:rFonts w:ascii="Arial" w:hAnsi="Arial" w:cs="Arial"/>
        </w:rPr>
        <w:t xml:space="preserve">i przyjmujemy </w:t>
      </w:r>
      <w:r w:rsidR="004E08DA" w:rsidRPr="007A6E3F">
        <w:rPr>
          <w:rFonts w:ascii="Arial" w:hAnsi="Arial" w:cs="Arial"/>
        </w:rPr>
        <w:t>je</w:t>
      </w:r>
      <w:r w:rsidRPr="007A6E3F">
        <w:rPr>
          <w:rFonts w:ascii="Arial" w:hAnsi="Arial" w:cs="Arial"/>
        </w:rPr>
        <w:t xml:space="preserve"> bez zastrzeżeń;</w:t>
      </w:r>
    </w:p>
    <w:p w14:paraId="36A38D90" w14:textId="77777777" w:rsidR="00EF29F7" w:rsidRPr="007A6E3F" w:rsidRDefault="00EF29F7"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w przypadku udzielenia zamówienia zobowiązuję się do zawarcia umowy w miejscu i w terminie wskazanym przez Pełnomocnika Zamawiającego;</w:t>
      </w:r>
    </w:p>
    <w:p w14:paraId="3B7A9445" w14:textId="77777777" w:rsidR="009E4643" w:rsidRPr="007A6E3F" w:rsidRDefault="009E4643"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zapoznaliśmy się z klauzulą informacyjną o przetwarzaniu danych osobowych zawartą w pkt. 2</w:t>
      </w:r>
      <w:r w:rsidR="00DA540A" w:rsidRPr="007A6E3F">
        <w:rPr>
          <w:rFonts w:ascii="Arial" w:hAnsi="Arial" w:cs="Arial"/>
        </w:rPr>
        <w:t>4</w:t>
      </w:r>
      <w:r w:rsidRPr="007A6E3F">
        <w:rPr>
          <w:rFonts w:ascii="Arial" w:hAnsi="Arial" w:cs="Arial"/>
        </w:rPr>
        <w:t xml:space="preserve"> SWZ;</w:t>
      </w:r>
    </w:p>
    <w:p w14:paraId="6896F56E"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przedmiot oferty jest zgodny z przedmiotem zamówienia;</w:t>
      </w:r>
    </w:p>
    <w:p w14:paraId="0252590D" w14:textId="442F27EE"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jesteśmy związani niniejszą ofertą przez</w:t>
      </w:r>
      <w:r w:rsidR="00212A21">
        <w:rPr>
          <w:rFonts w:ascii="Arial" w:hAnsi="Arial" w:cs="Arial"/>
        </w:rPr>
        <w:t xml:space="preserve"> okres </w:t>
      </w:r>
      <w:r w:rsidR="004E08DA" w:rsidRPr="007A6E3F">
        <w:rPr>
          <w:rFonts w:ascii="Arial" w:hAnsi="Arial" w:cs="Arial"/>
        </w:rPr>
        <w:t>wskazany w SWZ</w:t>
      </w:r>
      <w:r w:rsidRPr="007A6E3F">
        <w:rPr>
          <w:rFonts w:ascii="Arial" w:hAnsi="Arial" w:cs="Arial"/>
        </w:rPr>
        <w:t>, licząc od dnia składania ofert;</w:t>
      </w:r>
    </w:p>
    <w:p w14:paraId="2C2F0444" w14:textId="2C9565AE" w:rsidR="004E08DA" w:rsidRPr="007A6E3F" w:rsidRDefault="004635D6" w:rsidP="000623AB">
      <w:pPr>
        <w:numPr>
          <w:ilvl w:val="0"/>
          <w:numId w:val="14"/>
        </w:numPr>
        <w:suppressAutoHyphens/>
        <w:spacing w:before="120" w:line="360" w:lineRule="auto"/>
        <w:jc w:val="both"/>
        <w:rPr>
          <w:rFonts w:ascii="Arial" w:hAnsi="Arial" w:cs="Arial"/>
        </w:rPr>
      </w:pPr>
      <w:r w:rsidRPr="007A6E3F">
        <w:rPr>
          <w:rFonts w:ascii="Arial" w:hAnsi="Arial" w:cs="Arial"/>
        </w:rPr>
        <w:t xml:space="preserve">Zamawiający </w:t>
      </w:r>
      <w:r w:rsidR="00BE5CED" w:rsidRPr="007A6E3F">
        <w:rPr>
          <w:rFonts w:ascii="Arial" w:hAnsi="Arial" w:cs="Arial"/>
        </w:rPr>
        <w:t>ma możliwość uzyskania dostępu do oświadczeń i dokumentów. Dokumenty te są dostępne w formie elektronicznej w ogólnodostępnej i bezpłatnej bazie danych pod adresem strony internetowej: …………………..…….………………. lub są w posiadaniu Zamawiającego, gdyż zostały złożone w postępowaniu nr</w:t>
      </w:r>
      <w:r w:rsidRPr="007A6E3F">
        <w:rPr>
          <w:rFonts w:ascii="Arial" w:hAnsi="Arial" w:cs="Arial"/>
        </w:rPr>
        <w:t xml:space="preserve"> …………………..…….………………. </w:t>
      </w:r>
      <w:r w:rsidRPr="007A6E3F">
        <w:rPr>
          <w:rFonts w:ascii="Arial" w:hAnsi="Arial" w:cs="Arial"/>
          <w:i/>
        </w:rPr>
        <w:t>(</w:t>
      </w:r>
      <w:r w:rsidRPr="007A6E3F">
        <w:rPr>
          <w:rFonts w:ascii="Arial" w:hAnsi="Arial" w:cs="Arial"/>
          <w:i/>
          <w:sz w:val="16"/>
          <w:szCs w:val="16"/>
        </w:rPr>
        <w:t>należy wpisać znak sprawy nadany przez zamawiającego lub inną informację identyfikującą dokument, które jest w posiadaniu zamawiającego</w:t>
      </w:r>
      <w:r w:rsidRPr="007A6E3F">
        <w:rPr>
          <w:rFonts w:ascii="Arial" w:hAnsi="Arial" w:cs="Arial"/>
          <w:sz w:val="16"/>
          <w:szCs w:val="16"/>
        </w:rPr>
        <w:t>)</w:t>
      </w:r>
      <w:r w:rsidRPr="007A6E3F">
        <w:rPr>
          <w:rFonts w:ascii="Arial" w:hAnsi="Arial" w:cs="Arial"/>
        </w:rPr>
        <w:t xml:space="preserve"> i są nadal aktualne.</w:t>
      </w:r>
    </w:p>
    <w:p w14:paraId="22C3758E" w14:textId="77777777" w:rsidR="004E08DA" w:rsidRPr="007A6E3F" w:rsidRDefault="005E58DE" w:rsidP="000623AB">
      <w:pPr>
        <w:numPr>
          <w:ilvl w:val="0"/>
          <w:numId w:val="14"/>
        </w:numPr>
        <w:suppressAutoHyphens/>
        <w:spacing w:before="120" w:line="360" w:lineRule="auto"/>
        <w:rPr>
          <w:rFonts w:ascii="Arial" w:hAnsi="Arial" w:cs="Arial"/>
        </w:rPr>
      </w:pPr>
      <w:r w:rsidRPr="007A6E3F">
        <w:rPr>
          <w:rFonts w:ascii="Arial" w:hAnsi="Arial" w:cs="Arial"/>
          <w:b/>
        </w:rPr>
        <w:t>Oświadczam</w:t>
      </w:r>
      <w:r w:rsidR="007B4B08" w:rsidRPr="007A6E3F">
        <w:rPr>
          <w:rFonts w:ascii="Arial" w:hAnsi="Arial" w:cs="Arial"/>
          <w:b/>
        </w:rPr>
        <w:t>/</w:t>
      </w:r>
      <w:r w:rsidRPr="007A6E3F">
        <w:rPr>
          <w:rFonts w:ascii="Arial" w:hAnsi="Arial" w:cs="Arial"/>
          <w:b/>
        </w:rPr>
        <w:t>y</w:t>
      </w:r>
      <w:r w:rsidRPr="007A6E3F">
        <w:rPr>
          <w:rFonts w:ascii="Arial" w:hAnsi="Arial" w:cs="Arial"/>
        </w:rPr>
        <w:t xml:space="preserve">, że </w:t>
      </w:r>
      <w:r w:rsidR="004E08DA" w:rsidRPr="007A6E3F">
        <w:rPr>
          <w:rFonts w:ascii="Arial" w:hAnsi="Arial" w:cs="Arial"/>
        </w:rPr>
        <w:t>za wyjątkiem następujących informacji i dokumentów ………………</w:t>
      </w:r>
      <w:r w:rsidR="000577E8" w:rsidRPr="007A6E3F">
        <w:rPr>
          <w:rFonts w:ascii="Arial" w:hAnsi="Arial" w:cs="Arial"/>
        </w:rPr>
        <w:t>……..</w:t>
      </w:r>
      <w:r w:rsidR="004E08DA" w:rsidRPr="007A6E3F">
        <w:rPr>
          <w:rFonts w:ascii="Arial" w:hAnsi="Arial" w:cs="Arial"/>
        </w:rPr>
        <w:t>…….. wydzielonych oraz zawartych w pliku o nazwie ……………………………………</w:t>
      </w:r>
      <w:r w:rsidR="000577E8" w:rsidRPr="007A6E3F">
        <w:rPr>
          <w:rFonts w:ascii="Arial" w:hAnsi="Arial" w:cs="Arial"/>
        </w:rPr>
        <w:t>……….</w:t>
      </w:r>
      <w:r w:rsidR="004E08DA" w:rsidRPr="007A6E3F">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F8192B1" w14:textId="77777777" w:rsidR="007B4B08" w:rsidRPr="007A6E3F" w:rsidRDefault="000577E8" w:rsidP="000623AB">
      <w:pPr>
        <w:widowControl w:val="0"/>
        <w:numPr>
          <w:ilvl w:val="0"/>
          <w:numId w:val="14"/>
        </w:numPr>
        <w:rPr>
          <w:rFonts w:ascii="Arial" w:hAnsi="Arial" w:cs="Arial"/>
        </w:rPr>
      </w:pPr>
      <w:r w:rsidRPr="007A6E3F">
        <w:rPr>
          <w:rFonts w:ascii="Arial" w:hAnsi="Arial" w:cs="Arial"/>
          <w:b/>
        </w:rPr>
        <w:t>Oświadczam</w:t>
      </w:r>
      <w:r w:rsidR="007B4B08" w:rsidRPr="007A6E3F">
        <w:rPr>
          <w:rFonts w:ascii="Arial" w:hAnsi="Arial" w:cs="Arial"/>
          <w:b/>
        </w:rPr>
        <w:t>/y</w:t>
      </w:r>
      <w:r w:rsidRPr="007A6E3F">
        <w:rPr>
          <w:rFonts w:ascii="Arial" w:hAnsi="Arial" w:cs="Arial"/>
          <w:b/>
        </w:rPr>
        <w:t>, że</w:t>
      </w:r>
      <w:r w:rsidR="007B4B08" w:rsidRPr="007A6E3F">
        <w:rPr>
          <w:rFonts w:ascii="Arial" w:hAnsi="Arial" w:cs="Arial"/>
        </w:rPr>
        <w:t>:</w:t>
      </w:r>
    </w:p>
    <w:p w14:paraId="68E55C6D" w14:textId="77777777" w:rsidR="007B4B08" w:rsidRPr="007A6E3F" w:rsidRDefault="000577E8" w:rsidP="000623AB">
      <w:pPr>
        <w:pStyle w:val="Akapitzlist"/>
        <w:widowControl w:val="0"/>
        <w:numPr>
          <w:ilvl w:val="0"/>
          <w:numId w:val="55"/>
        </w:numPr>
        <w:rPr>
          <w:rFonts w:ascii="Arial" w:hAnsi="Arial" w:cs="Arial"/>
        </w:rPr>
      </w:pPr>
      <w:r w:rsidRPr="007A6E3F">
        <w:rPr>
          <w:rFonts w:ascii="Arial" w:hAnsi="Arial" w:cs="Arial"/>
        </w:rPr>
        <w:t>nie polegam</w:t>
      </w:r>
      <w:r w:rsidR="007B4B08" w:rsidRPr="007A6E3F">
        <w:rPr>
          <w:rFonts w:ascii="Arial" w:hAnsi="Arial" w:cs="Arial"/>
        </w:rPr>
        <w:t xml:space="preserve"> na zasobach innych podmiotów </w:t>
      </w:r>
      <w:r w:rsidRPr="007A6E3F">
        <w:rPr>
          <w:rFonts w:ascii="Arial" w:hAnsi="Arial" w:cs="Arial"/>
        </w:rPr>
        <w:t>*</w:t>
      </w:r>
    </w:p>
    <w:p w14:paraId="4217B06B" w14:textId="77777777" w:rsidR="000577E8" w:rsidRPr="007A6E3F" w:rsidRDefault="000577E8" w:rsidP="000623AB">
      <w:pPr>
        <w:pStyle w:val="Akapitzlist"/>
        <w:widowControl w:val="0"/>
        <w:numPr>
          <w:ilvl w:val="0"/>
          <w:numId w:val="55"/>
        </w:numPr>
        <w:rPr>
          <w:rFonts w:ascii="Arial" w:hAnsi="Arial" w:cs="Arial"/>
        </w:rPr>
      </w:pPr>
      <w:r w:rsidRPr="007A6E3F">
        <w:rPr>
          <w:rFonts w:ascii="Arial" w:hAnsi="Arial" w:cs="Arial"/>
        </w:rPr>
        <w:t>polegam na zasobach innych podmiotów</w:t>
      </w:r>
      <w:r w:rsidR="007B4B08" w:rsidRPr="007A6E3F">
        <w:rPr>
          <w:rFonts w:ascii="Arial" w:hAnsi="Arial" w:cs="Arial"/>
        </w:rPr>
        <w:t>*</w:t>
      </w:r>
      <w:r w:rsidRPr="007A6E3F">
        <w:rPr>
          <w:rFonts w:ascii="Arial" w:hAnsi="Arial" w:cs="Arial"/>
        </w:rPr>
        <w:t>:</w:t>
      </w:r>
    </w:p>
    <w:p w14:paraId="21D7C526" w14:textId="6EAD68E5" w:rsidR="000577E8"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7A6E3F" w14:paraId="7B0FD473" w14:textId="77777777" w:rsidTr="000577E8">
        <w:tc>
          <w:tcPr>
            <w:tcW w:w="3993" w:type="dxa"/>
            <w:shd w:val="clear" w:color="auto" w:fill="DFDFDF"/>
            <w:vAlign w:val="center"/>
          </w:tcPr>
          <w:p w14:paraId="6DB31932"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Nazwa i adres podmiotu udostępniającego zasób Wykonawcy</w:t>
            </w:r>
          </w:p>
        </w:tc>
        <w:tc>
          <w:tcPr>
            <w:tcW w:w="4111" w:type="dxa"/>
            <w:shd w:val="clear" w:color="auto" w:fill="DFDFDF"/>
            <w:vAlign w:val="center"/>
          </w:tcPr>
          <w:p w14:paraId="0ADA7D91"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Zdolności techniczne lub zawodowe lub sytuacja finansowa lub ekonomiczna udostępniana Wykonawcy przez podmiot udostępniający zasoby</w:t>
            </w:r>
          </w:p>
        </w:tc>
      </w:tr>
      <w:tr w:rsidR="000577E8" w:rsidRPr="007A6E3F" w14:paraId="50025FCE" w14:textId="77777777" w:rsidTr="000577E8">
        <w:tc>
          <w:tcPr>
            <w:tcW w:w="3993" w:type="dxa"/>
            <w:shd w:val="clear" w:color="auto" w:fill="auto"/>
          </w:tcPr>
          <w:p w14:paraId="2956497F" w14:textId="77777777" w:rsidR="000577E8" w:rsidRPr="007A6E3F" w:rsidRDefault="000577E8" w:rsidP="00F94430">
            <w:pPr>
              <w:snapToGrid w:val="0"/>
              <w:spacing w:before="120" w:line="360" w:lineRule="auto"/>
              <w:jc w:val="both"/>
              <w:rPr>
                <w:rFonts w:ascii="Arial" w:hAnsi="Arial" w:cs="Arial"/>
              </w:rPr>
            </w:pPr>
          </w:p>
        </w:tc>
        <w:tc>
          <w:tcPr>
            <w:tcW w:w="4111" w:type="dxa"/>
            <w:shd w:val="clear" w:color="auto" w:fill="auto"/>
          </w:tcPr>
          <w:p w14:paraId="6E4E6194" w14:textId="77777777" w:rsidR="000577E8" w:rsidRPr="007A6E3F" w:rsidRDefault="000577E8" w:rsidP="00F94430">
            <w:pPr>
              <w:snapToGrid w:val="0"/>
              <w:spacing w:before="120" w:line="360" w:lineRule="auto"/>
              <w:jc w:val="both"/>
              <w:rPr>
                <w:rFonts w:ascii="Arial" w:hAnsi="Arial" w:cs="Arial"/>
              </w:rPr>
            </w:pPr>
          </w:p>
        </w:tc>
      </w:tr>
    </w:tbl>
    <w:p w14:paraId="43774051" w14:textId="50EB2DAE" w:rsidR="009B5A84" w:rsidRPr="009B5A84" w:rsidRDefault="000577E8" w:rsidP="009B5A84">
      <w:pPr>
        <w:spacing w:line="360" w:lineRule="auto"/>
        <w:ind w:left="709"/>
        <w:jc w:val="both"/>
        <w:rPr>
          <w:rFonts w:ascii="Arial" w:hAnsi="Arial" w:cs="Arial"/>
          <w:i/>
          <w:sz w:val="16"/>
          <w:szCs w:val="16"/>
        </w:rPr>
      </w:pPr>
      <w:r w:rsidRPr="007A6E3F">
        <w:rPr>
          <w:rFonts w:ascii="Arial" w:hAnsi="Arial" w:cs="Arial"/>
          <w:sz w:val="16"/>
          <w:szCs w:val="16"/>
        </w:rPr>
        <w:t>(</w:t>
      </w:r>
      <w:r w:rsidRPr="007A6E3F">
        <w:rPr>
          <w:rFonts w:ascii="Arial" w:hAnsi="Arial" w:cs="Arial"/>
          <w:i/>
          <w:sz w:val="16"/>
          <w:szCs w:val="16"/>
        </w:rPr>
        <w:t>w przypadku nie wskazania</w:t>
      </w:r>
      <w:r w:rsidRPr="007A6E3F">
        <w:rPr>
          <w:rFonts w:ascii="Arial" w:hAnsi="Arial" w:cs="Arial"/>
          <w:sz w:val="16"/>
          <w:szCs w:val="16"/>
        </w:rPr>
        <w:t xml:space="preserve"> </w:t>
      </w:r>
      <w:r w:rsidRPr="007A6E3F">
        <w:rPr>
          <w:rFonts w:ascii="Arial" w:hAnsi="Arial" w:cs="Arial"/>
          <w:i/>
          <w:sz w:val="16"/>
          <w:szCs w:val="16"/>
        </w:rPr>
        <w:t>podmiotu udostępniającego zasób Wykonawcy, Wykonawca samodzielnie będzie wykazywał spełnianie warunków udziału w postępowaniu oraz nie będzie polegał na zasobach podmiotów je udostępniających).</w:t>
      </w:r>
    </w:p>
    <w:p w14:paraId="4C73DA47" w14:textId="77777777" w:rsidR="000577E8" w:rsidRPr="007A6E3F" w:rsidRDefault="000577E8" w:rsidP="000623AB">
      <w:pPr>
        <w:widowControl w:val="0"/>
        <w:numPr>
          <w:ilvl w:val="0"/>
          <w:numId w:val="14"/>
        </w:numPr>
        <w:rPr>
          <w:rFonts w:ascii="Arial" w:hAnsi="Arial" w:cs="Arial"/>
        </w:rPr>
      </w:pPr>
      <w:r w:rsidRPr="007A6E3F">
        <w:rPr>
          <w:rFonts w:ascii="Arial" w:hAnsi="Arial" w:cs="Arial"/>
          <w:b/>
        </w:rPr>
        <w:t>Oświadczamy,</w:t>
      </w:r>
      <w:r w:rsidRPr="007A6E3F">
        <w:rPr>
          <w:rFonts w:ascii="Arial" w:hAnsi="Arial" w:cs="Arial"/>
        </w:rPr>
        <w:t xml:space="preserve"> że prace objęte zamówieniem:</w:t>
      </w:r>
    </w:p>
    <w:p w14:paraId="1389A944" w14:textId="77777777" w:rsidR="000577E8" w:rsidRPr="007A6E3F" w:rsidRDefault="000577E8" w:rsidP="000623AB">
      <w:pPr>
        <w:pStyle w:val="Akapitzlist"/>
        <w:widowControl w:val="0"/>
        <w:numPr>
          <w:ilvl w:val="0"/>
          <w:numId w:val="54"/>
        </w:numPr>
        <w:rPr>
          <w:rFonts w:ascii="Arial" w:hAnsi="Arial" w:cs="Arial"/>
        </w:rPr>
      </w:pPr>
      <w:r w:rsidRPr="007A6E3F">
        <w:rPr>
          <w:rFonts w:ascii="Arial" w:hAnsi="Arial" w:cs="Arial"/>
        </w:rPr>
        <w:lastRenderedPageBreak/>
        <w:t>zamierzam/y wykonać samodzielnie*</w:t>
      </w:r>
    </w:p>
    <w:p w14:paraId="232F5685" w14:textId="77777777" w:rsidR="000B47D0" w:rsidRPr="007A6E3F" w:rsidRDefault="000577E8" w:rsidP="000623AB">
      <w:pPr>
        <w:pStyle w:val="Akapitzlist"/>
        <w:widowControl w:val="0"/>
        <w:numPr>
          <w:ilvl w:val="0"/>
          <w:numId w:val="54"/>
        </w:numPr>
        <w:rPr>
          <w:rFonts w:ascii="Arial" w:hAnsi="Arial" w:cs="Arial"/>
        </w:rPr>
      </w:pPr>
      <w:r w:rsidRPr="007A6E3F">
        <w:rPr>
          <w:rFonts w:ascii="Arial" w:hAnsi="Arial" w:cs="Arial"/>
        </w:rPr>
        <w:t>zamierzam/y powierzyć podwykonawcom*</w:t>
      </w:r>
      <w:r w:rsidR="000B47D0" w:rsidRPr="007A6E3F">
        <w:rPr>
          <w:rFonts w:ascii="Arial" w:hAnsi="Arial" w:cs="Arial"/>
        </w:rPr>
        <w:t xml:space="preserve">. </w:t>
      </w:r>
    </w:p>
    <w:p w14:paraId="6A16E45C" w14:textId="4E56E059" w:rsidR="000B47D0"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720"/>
        <w:gridCol w:w="1038"/>
        <w:gridCol w:w="3457"/>
      </w:tblGrid>
      <w:tr w:rsidR="00BE5CED" w:rsidRPr="007A6E3F" w14:paraId="4E1DC6E9" w14:textId="77777777" w:rsidTr="00A25698">
        <w:tc>
          <w:tcPr>
            <w:tcW w:w="2278" w:type="pct"/>
            <w:shd w:val="clear" w:color="auto" w:fill="D9D9D9" w:themeFill="background1" w:themeFillShade="D9"/>
            <w:vAlign w:val="center"/>
          </w:tcPr>
          <w:p w14:paraId="00A92C34"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04" w:type="pct"/>
            <w:shd w:val="clear" w:color="auto" w:fill="D9D9D9" w:themeFill="background1" w:themeFillShade="D9"/>
            <w:vAlign w:val="center"/>
          </w:tcPr>
          <w:p w14:paraId="75118A66" w14:textId="77777777" w:rsidR="00BE5CED" w:rsidRDefault="00BE5CED" w:rsidP="00A25698">
            <w:pPr>
              <w:snapToGrid w:val="0"/>
              <w:jc w:val="center"/>
              <w:rPr>
                <w:rFonts w:ascii="Arial" w:hAnsi="Arial" w:cs="Arial"/>
                <w:b/>
                <w:sz w:val="16"/>
                <w:szCs w:val="16"/>
              </w:rPr>
            </w:pPr>
            <w:r>
              <w:rPr>
                <w:rFonts w:ascii="Arial" w:hAnsi="Arial" w:cs="Arial"/>
                <w:b/>
                <w:sz w:val="16"/>
                <w:szCs w:val="16"/>
              </w:rPr>
              <w:t>Część procentowa</w:t>
            </w:r>
          </w:p>
          <w:p w14:paraId="3CF75E25" w14:textId="77777777" w:rsidR="00BE5CED" w:rsidRPr="007A6E3F" w:rsidRDefault="00BE5CED" w:rsidP="00A25698">
            <w:pPr>
              <w:snapToGrid w:val="0"/>
              <w:jc w:val="center"/>
              <w:rPr>
                <w:rFonts w:ascii="Arial" w:hAnsi="Arial" w:cs="Arial"/>
                <w:b/>
                <w:sz w:val="16"/>
                <w:szCs w:val="16"/>
              </w:rPr>
            </w:pPr>
            <w:r>
              <w:rPr>
                <w:rFonts w:ascii="Arial" w:hAnsi="Arial" w:cs="Arial"/>
                <w:b/>
                <w:sz w:val="16"/>
                <w:szCs w:val="16"/>
              </w:rPr>
              <w:t>(%)</w:t>
            </w:r>
          </w:p>
        </w:tc>
        <w:tc>
          <w:tcPr>
            <w:tcW w:w="2118" w:type="pct"/>
            <w:shd w:val="clear" w:color="auto" w:fill="D9D9D9" w:themeFill="background1" w:themeFillShade="D9"/>
            <w:vAlign w:val="center"/>
          </w:tcPr>
          <w:p w14:paraId="78E396D1"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BE5CED" w:rsidRPr="007A6E3F" w14:paraId="2219BA11" w14:textId="77777777" w:rsidTr="00A25698">
        <w:trPr>
          <w:trHeight w:val="540"/>
        </w:trPr>
        <w:tc>
          <w:tcPr>
            <w:tcW w:w="2278" w:type="pct"/>
            <w:shd w:val="clear" w:color="auto" w:fill="auto"/>
          </w:tcPr>
          <w:p w14:paraId="6764C391" w14:textId="77777777" w:rsidR="00BE5CED" w:rsidRPr="007A6E3F" w:rsidRDefault="00BE5CED" w:rsidP="00A25698">
            <w:pPr>
              <w:snapToGrid w:val="0"/>
              <w:spacing w:line="260" w:lineRule="atLeast"/>
              <w:jc w:val="both"/>
              <w:rPr>
                <w:rFonts w:ascii="Arial" w:hAnsi="Arial" w:cs="Arial"/>
                <w:b/>
              </w:rPr>
            </w:pPr>
          </w:p>
        </w:tc>
        <w:tc>
          <w:tcPr>
            <w:tcW w:w="604" w:type="pct"/>
            <w:shd w:val="clear" w:color="auto" w:fill="auto"/>
          </w:tcPr>
          <w:p w14:paraId="1FAF733C" w14:textId="77777777" w:rsidR="00BE5CED" w:rsidRPr="007A6E3F" w:rsidRDefault="00BE5CED" w:rsidP="00A25698">
            <w:pPr>
              <w:snapToGrid w:val="0"/>
              <w:spacing w:line="260" w:lineRule="atLeast"/>
              <w:jc w:val="both"/>
              <w:rPr>
                <w:rFonts w:ascii="Arial" w:hAnsi="Arial" w:cs="Arial"/>
                <w:b/>
              </w:rPr>
            </w:pPr>
          </w:p>
          <w:p w14:paraId="28E48B4E" w14:textId="77777777" w:rsidR="00BE5CED" w:rsidRPr="007A6E3F" w:rsidRDefault="00BE5CED" w:rsidP="00A25698">
            <w:pPr>
              <w:snapToGrid w:val="0"/>
              <w:spacing w:line="260" w:lineRule="atLeast"/>
              <w:jc w:val="both"/>
              <w:rPr>
                <w:rFonts w:ascii="Arial" w:hAnsi="Arial" w:cs="Arial"/>
                <w:b/>
              </w:rPr>
            </w:pPr>
          </w:p>
        </w:tc>
        <w:tc>
          <w:tcPr>
            <w:tcW w:w="2118" w:type="pct"/>
          </w:tcPr>
          <w:p w14:paraId="62C10640" w14:textId="77777777" w:rsidR="00BE5CED" w:rsidRPr="007A6E3F" w:rsidRDefault="00BE5CED" w:rsidP="00A25698">
            <w:pPr>
              <w:snapToGrid w:val="0"/>
              <w:spacing w:line="260" w:lineRule="atLeast"/>
              <w:jc w:val="both"/>
              <w:rPr>
                <w:rFonts w:ascii="Arial" w:hAnsi="Arial" w:cs="Arial"/>
              </w:rPr>
            </w:pPr>
          </w:p>
        </w:tc>
      </w:tr>
      <w:tr w:rsidR="00BE5CED" w:rsidRPr="007A6E3F" w14:paraId="0859379F" w14:textId="77777777" w:rsidTr="00A25698">
        <w:trPr>
          <w:trHeight w:val="532"/>
        </w:trPr>
        <w:tc>
          <w:tcPr>
            <w:tcW w:w="2278" w:type="pct"/>
            <w:shd w:val="clear" w:color="auto" w:fill="auto"/>
          </w:tcPr>
          <w:p w14:paraId="5003D878" w14:textId="77777777" w:rsidR="00BE5CED" w:rsidRPr="007A6E3F" w:rsidRDefault="00BE5CED" w:rsidP="00A25698">
            <w:pPr>
              <w:snapToGrid w:val="0"/>
              <w:spacing w:line="260" w:lineRule="atLeast"/>
              <w:jc w:val="both"/>
              <w:rPr>
                <w:rFonts w:ascii="Arial" w:hAnsi="Arial" w:cs="Arial"/>
              </w:rPr>
            </w:pPr>
          </w:p>
        </w:tc>
        <w:tc>
          <w:tcPr>
            <w:tcW w:w="604" w:type="pct"/>
            <w:shd w:val="clear" w:color="auto" w:fill="auto"/>
          </w:tcPr>
          <w:p w14:paraId="3E945992" w14:textId="77777777" w:rsidR="00BE5CED" w:rsidRPr="007A6E3F" w:rsidRDefault="00BE5CED" w:rsidP="00A25698">
            <w:pPr>
              <w:snapToGrid w:val="0"/>
              <w:spacing w:line="260" w:lineRule="atLeast"/>
              <w:jc w:val="both"/>
              <w:rPr>
                <w:rFonts w:ascii="Arial" w:hAnsi="Arial" w:cs="Arial"/>
              </w:rPr>
            </w:pPr>
          </w:p>
          <w:p w14:paraId="5C3D180B" w14:textId="77777777" w:rsidR="00BE5CED" w:rsidRPr="007A6E3F" w:rsidRDefault="00BE5CED" w:rsidP="00A25698">
            <w:pPr>
              <w:snapToGrid w:val="0"/>
              <w:spacing w:line="260" w:lineRule="atLeast"/>
              <w:jc w:val="both"/>
              <w:rPr>
                <w:rFonts w:ascii="Arial" w:hAnsi="Arial" w:cs="Arial"/>
              </w:rPr>
            </w:pPr>
          </w:p>
        </w:tc>
        <w:tc>
          <w:tcPr>
            <w:tcW w:w="2118" w:type="pct"/>
          </w:tcPr>
          <w:p w14:paraId="2ED04E51" w14:textId="77777777" w:rsidR="00BE5CED" w:rsidRPr="007A6E3F" w:rsidRDefault="00BE5CED" w:rsidP="00A25698">
            <w:pPr>
              <w:snapToGrid w:val="0"/>
              <w:spacing w:line="260" w:lineRule="atLeast"/>
              <w:jc w:val="both"/>
              <w:rPr>
                <w:rFonts w:ascii="Arial" w:hAnsi="Arial" w:cs="Arial"/>
              </w:rPr>
            </w:pPr>
          </w:p>
        </w:tc>
      </w:tr>
    </w:tbl>
    <w:p w14:paraId="03DA529D" w14:textId="77777777" w:rsidR="000577E8" w:rsidRPr="007A6E3F" w:rsidRDefault="000577E8" w:rsidP="006115C2">
      <w:pPr>
        <w:pStyle w:val="Akapitzlist1"/>
        <w:suppressAutoHyphens/>
        <w:ind w:left="720"/>
        <w:rPr>
          <w:rFonts w:ascii="Arial" w:hAnsi="Arial" w:cs="Arial"/>
          <w:b/>
          <w:sz w:val="20"/>
          <w:szCs w:val="20"/>
        </w:rPr>
      </w:pPr>
    </w:p>
    <w:p w14:paraId="2F8A9A76" w14:textId="77777777" w:rsidR="00BE5CED" w:rsidRPr="00BC20C9" w:rsidRDefault="000577E8" w:rsidP="00BE5CED">
      <w:pPr>
        <w:widowControl w:val="0"/>
        <w:numPr>
          <w:ilvl w:val="0"/>
          <w:numId w:val="14"/>
        </w:numPr>
        <w:rPr>
          <w:rFonts w:ascii="Arial" w:hAnsi="Arial" w:cs="Arial"/>
          <w:bCs/>
          <w:sz w:val="19"/>
          <w:szCs w:val="19"/>
        </w:rPr>
      </w:pPr>
      <w:r w:rsidRPr="007A6E3F">
        <w:rPr>
          <w:rFonts w:ascii="Arial" w:hAnsi="Arial" w:cs="Arial"/>
          <w:bCs/>
        </w:rPr>
        <w:t xml:space="preserve">Wybór </w:t>
      </w:r>
      <w:r w:rsidR="00BE5CED" w:rsidRPr="00BC20C9">
        <w:rPr>
          <w:rFonts w:ascii="Arial" w:hAnsi="Arial" w:cs="Arial"/>
          <w:bCs/>
          <w:sz w:val="19"/>
          <w:szCs w:val="19"/>
        </w:rPr>
        <w:t xml:space="preserve">oferty prowadzić będzie do powstania u Zamawiającego obowiązku podatkowego, </w:t>
      </w:r>
      <w:r w:rsidR="00BE5CED" w:rsidRPr="00BC20C9">
        <w:rPr>
          <w:rFonts w:ascii="Arial" w:hAnsi="Arial" w:cs="Arial"/>
          <w:sz w:val="19"/>
          <w:szCs w:val="19"/>
        </w:rPr>
        <w:t>zgodnie z ustawą z dnia 11 marca 2004 r. o podatku od towarów i usług</w:t>
      </w:r>
      <w:r w:rsidR="00BE5CED" w:rsidRPr="00BC20C9">
        <w:rPr>
          <w:rStyle w:val="Odwoanieprzypisudolnego"/>
          <w:rFonts w:ascii="Arial" w:hAnsi="Arial" w:cs="Arial"/>
          <w:b/>
          <w:sz w:val="19"/>
          <w:szCs w:val="19"/>
        </w:rPr>
        <w:footnoteReference w:id="2"/>
      </w:r>
      <w:r w:rsidR="00BE5CED" w:rsidRPr="00BC20C9">
        <w:rPr>
          <w:rFonts w:ascii="Arial" w:hAnsi="Arial" w:cs="Arial"/>
          <w:sz w:val="19"/>
          <w:szCs w:val="19"/>
        </w:rPr>
        <w:t>,</w:t>
      </w:r>
      <w:r w:rsidR="00BE5CED" w:rsidRPr="00BC20C9">
        <w:rPr>
          <w:rFonts w:ascii="Arial" w:hAnsi="Arial" w:cs="Arial"/>
          <w:bCs/>
          <w:sz w:val="19"/>
          <w:szCs w:val="19"/>
        </w:rPr>
        <w:t xml:space="preserve"> w zakresie następujących towarów/usług  ..………………………………………………………*</w:t>
      </w:r>
    </w:p>
    <w:p w14:paraId="735478D5" w14:textId="77777777" w:rsidR="00BE5CED" w:rsidRPr="00BC20C9" w:rsidRDefault="00BE5CED" w:rsidP="00BE5CED">
      <w:pPr>
        <w:pStyle w:val="Tekstkomentarza1"/>
        <w:ind w:firstLine="680"/>
        <w:jc w:val="both"/>
        <w:rPr>
          <w:rFonts w:ascii="Arial" w:hAnsi="Arial" w:cs="Arial"/>
          <w:bCs/>
          <w:color w:val="auto"/>
          <w:sz w:val="19"/>
          <w:szCs w:val="19"/>
        </w:rPr>
      </w:pPr>
      <w:r w:rsidRPr="00BC20C9">
        <w:rPr>
          <w:rFonts w:ascii="Arial" w:hAnsi="Arial" w:cs="Arial"/>
          <w:bCs/>
          <w:color w:val="auto"/>
          <w:sz w:val="19"/>
          <w:szCs w:val="19"/>
        </w:rPr>
        <w:t xml:space="preserve">Stawka podatku od towarów i usług, która zgodnie z wiedzą Wykonawcy, będzie miała </w:t>
      </w:r>
      <w:r>
        <w:rPr>
          <w:rFonts w:ascii="Arial" w:hAnsi="Arial" w:cs="Arial"/>
          <w:bCs/>
          <w:color w:val="auto"/>
          <w:sz w:val="19"/>
          <w:szCs w:val="19"/>
        </w:rPr>
        <w:t xml:space="preserve"> </w:t>
      </w:r>
      <w:r>
        <w:rPr>
          <w:rFonts w:ascii="Arial" w:hAnsi="Arial" w:cs="Arial"/>
          <w:bCs/>
          <w:color w:val="auto"/>
          <w:sz w:val="19"/>
          <w:szCs w:val="19"/>
        </w:rPr>
        <w:br/>
        <w:t xml:space="preserve">             </w:t>
      </w:r>
      <w:r w:rsidRPr="00BC20C9">
        <w:rPr>
          <w:rFonts w:ascii="Arial" w:hAnsi="Arial" w:cs="Arial"/>
          <w:bCs/>
          <w:color w:val="auto"/>
          <w:sz w:val="19"/>
          <w:szCs w:val="19"/>
        </w:rPr>
        <w:t>zastosowanie ……….%</w:t>
      </w:r>
    </w:p>
    <w:p w14:paraId="5895D112" w14:textId="0AAC66AA" w:rsidR="000577E8" w:rsidRDefault="00BE5CED" w:rsidP="00BE5CED">
      <w:pPr>
        <w:widowControl w:val="0"/>
        <w:ind w:left="680"/>
        <w:rPr>
          <w:rFonts w:ascii="Arial" w:hAnsi="Arial" w:cs="Arial"/>
          <w:bCs/>
        </w:rPr>
      </w:pPr>
      <w:r w:rsidRPr="00BC20C9">
        <w:rPr>
          <w:rFonts w:ascii="Arial" w:hAnsi="Arial" w:cs="Arial"/>
          <w:bCs/>
          <w:sz w:val="19"/>
          <w:szCs w:val="19"/>
        </w:rPr>
        <w:t>Wartość ww. towarów lub usług bez podatku wynosi ………………………*</w:t>
      </w:r>
    </w:p>
    <w:p w14:paraId="4CEF36AE" w14:textId="77777777" w:rsidR="00212A21" w:rsidRDefault="00212A21" w:rsidP="000577E8">
      <w:pPr>
        <w:pStyle w:val="Tekstkomentarza1"/>
        <w:ind w:firstLine="680"/>
        <w:jc w:val="both"/>
        <w:rPr>
          <w:rFonts w:ascii="Arial" w:hAnsi="Arial" w:cs="Arial"/>
          <w:bCs/>
        </w:rPr>
      </w:pPr>
    </w:p>
    <w:p w14:paraId="66DCD858" w14:textId="77777777" w:rsidR="00212A21" w:rsidRPr="006871B6" w:rsidRDefault="00212A21" w:rsidP="000623AB">
      <w:pPr>
        <w:widowControl w:val="0"/>
        <w:numPr>
          <w:ilvl w:val="0"/>
          <w:numId w:val="14"/>
        </w:numPr>
        <w:rPr>
          <w:rFonts w:ascii="Arial" w:hAnsi="Arial" w:cs="Arial"/>
        </w:rPr>
      </w:pPr>
      <w:r>
        <w:rPr>
          <w:rFonts w:ascii="Arial" w:hAnsi="Arial" w:cs="Arial"/>
          <w:b/>
        </w:rPr>
        <w:t>Rodzaj wykonawcy</w:t>
      </w:r>
      <w:r w:rsidRPr="006871B6">
        <w:rPr>
          <w:rFonts w:ascii="Arial" w:hAnsi="Arial" w:cs="Arial"/>
        </w:rPr>
        <w:t>:</w:t>
      </w:r>
    </w:p>
    <w:p w14:paraId="41649238"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mikroprzedsiębiorstwo*</w:t>
      </w:r>
    </w:p>
    <w:p w14:paraId="4A4A378C" w14:textId="77777777" w:rsidR="00212A21" w:rsidRPr="006871B6"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mał</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1C41E175" w14:textId="77777777" w:rsidR="00212A21"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średni</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2673190D"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2894CF81"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osoba fizyczna nieprowadząca działalności gospodarczej*</w:t>
      </w:r>
    </w:p>
    <w:p w14:paraId="6FE96226"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0026A28D" w14:textId="77777777" w:rsidR="00212A21" w:rsidRPr="00FB4820" w:rsidRDefault="00212A21" w:rsidP="00212A21">
      <w:pPr>
        <w:pStyle w:val="Standard"/>
        <w:spacing w:after="120"/>
        <w:ind w:firstLine="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06827E67" w14:textId="77777777" w:rsidR="000577E8" w:rsidRPr="007A6E3F" w:rsidRDefault="000577E8" w:rsidP="000577E8">
      <w:pPr>
        <w:pStyle w:val="Tekstkomentarza1"/>
        <w:jc w:val="both"/>
        <w:rPr>
          <w:rFonts w:ascii="Arial" w:hAnsi="Arial" w:cs="Arial"/>
          <w:bCs/>
          <w:sz w:val="12"/>
          <w:szCs w:val="12"/>
        </w:rPr>
      </w:pPr>
    </w:p>
    <w:p w14:paraId="5737E73F" w14:textId="77777777" w:rsidR="007B4B08" w:rsidRPr="007A6E3F" w:rsidRDefault="007B4B08" w:rsidP="000623AB">
      <w:pPr>
        <w:widowControl w:val="0"/>
        <w:numPr>
          <w:ilvl w:val="0"/>
          <w:numId w:val="14"/>
        </w:numPr>
        <w:rPr>
          <w:rFonts w:ascii="Arial" w:hAnsi="Arial" w:cs="Arial"/>
        </w:rPr>
      </w:pPr>
      <w:r w:rsidRPr="007A6E3F">
        <w:rPr>
          <w:rFonts w:ascii="Arial" w:hAnsi="Arial" w:cs="Arial"/>
          <w:b/>
        </w:rPr>
        <w:t>Oświadczam/y, że</w:t>
      </w:r>
      <w:r w:rsidRPr="007A6E3F">
        <w:rPr>
          <w:rFonts w:ascii="Arial" w:hAnsi="Arial" w:cs="Arial"/>
        </w:rPr>
        <w:t>:</w:t>
      </w:r>
    </w:p>
    <w:p w14:paraId="16AF2DB6"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59796014"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poinformowaliśmy wszystkie osoby, których dane są zawarte w ofercie oraz poinformujemy wszystkie osoby wskazane w uzupełnieniach i wyjaśnieniach do oferty, że dane zostaną udostępnione Zamawiającemu;</w:t>
      </w:r>
    </w:p>
    <w:p w14:paraId="2067CB9D"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04B35337" w14:textId="77777777" w:rsidR="009E4643" w:rsidRPr="002C2634" w:rsidRDefault="009E4643" w:rsidP="009E4643">
      <w:pPr>
        <w:rPr>
          <w:rFonts w:ascii="Arial" w:hAnsi="Arial" w:cs="Arial"/>
          <w:bCs/>
          <w:i/>
          <w:sz w:val="16"/>
          <w:szCs w:val="16"/>
        </w:rPr>
      </w:pPr>
      <w:r w:rsidRPr="002C2634">
        <w:rPr>
          <w:rFonts w:ascii="Arial" w:hAnsi="Arial" w:cs="Arial"/>
          <w:b/>
          <w:bCs/>
          <w:i/>
          <w:sz w:val="16"/>
          <w:szCs w:val="16"/>
        </w:rPr>
        <w:t>*</w:t>
      </w:r>
      <w:r w:rsidRPr="002C2634">
        <w:rPr>
          <w:rFonts w:ascii="Arial" w:hAnsi="Arial" w:cs="Arial"/>
          <w:bCs/>
          <w:i/>
          <w:sz w:val="16"/>
          <w:szCs w:val="16"/>
        </w:rPr>
        <w:t xml:space="preserve"> - niepotrzebne skreślić</w:t>
      </w:r>
    </w:p>
    <w:p w14:paraId="6E8C16E1" w14:textId="77777777" w:rsidR="00221437" w:rsidRPr="007A6E3F" w:rsidRDefault="00221437" w:rsidP="00E40B18">
      <w:pPr>
        <w:rPr>
          <w:rFonts w:ascii="Arial" w:hAnsi="Arial" w:cs="Arial"/>
        </w:rPr>
      </w:pPr>
    </w:p>
    <w:p w14:paraId="62C0185B" w14:textId="068C1701" w:rsidR="00221437" w:rsidRPr="007A6E3F" w:rsidRDefault="00221437" w:rsidP="00E40B18">
      <w:pPr>
        <w:jc w:val="both"/>
        <w:rPr>
          <w:rFonts w:ascii="Arial" w:hAnsi="Arial" w:cs="Arial"/>
          <w:sz w:val="16"/>
          <w:szCs w:val="16"/>
        </w:rPr>
      </w:pPr>
      <w:r w:rsidRPr="007A6E3F">
        <w:rPr>
          <w:rFonts w:ascii="Arial" w:hAnsi="Arial" w:cs="Arial"/>
          <w:sz w:val="16"/>
          <w:szCs w:val="16"/>
        </w:rPr>
        <w:t xml:space="preserve">………………………………………… dnia …….…………..                                  </w:t>
      </w:r>
      <w:r w:rsidRPr="007A6E3F">
        <w:rPr>
          <w:rFonts w:ascii="Arial" w:hAnsi="Arial" w:cs="Arial"/>
          <w:sz w:val="16"/>
          <w:szCs w:val="16"/>
        </w:rPr>
        <w:tab/>
      </w:r>
    </w:p>
    <w:p w14:paraId="2A168FCC" w14:textId="1EB27234" w:rsidR="001C5311" w:rsidRDefault="00221437" w:rsidP="00212A21">
      <w:pPr>
        <w:pStyle w:val="Tekstpodstawowy3"/>
        <w:spacing w:after="0"/>
        <w:rPr>
          <w:rFonts w:ascii="Arial" w:hAnsi="Arial" w:cs="Arial"/>
          <w:szCs w:val="16"/>
        </w:rPr>
      </w:pPr>
      <w:r w:rsidRPr="007A6E3F">
        <w:rPr>
          <w:rFonts w:ascii="Arial" w:hAnsi="Arial" w:cs="Arial"/>
          <w:szCs w:val="16"/>
        </w:rPr>
        <w:t xml:space="preserve">     ( Miejscowość)                       </w:t>
      </w:r>
      <w:r w:rsidRPr="007A6E3F">
        <w:rPr>
          <w:rFonts w:ascii="Arial" w:hAnsi="Arial" w:cs="Arial"/>
          <w:szCs w:val="16"/>
        </w:rPr>
        <w:tab/>
        <w:t xml:space="preserve">                </w:t>
      </w:r>
      <w:r w:rsidRPr="007A6E3F">
        <w:rPr>
          <w:rFonts w:ascii="Arial" w:hAnsi="Arial" w:cs="Arial"/>
          <w:szCs w:val="16"/>
        </w:rPr>
        <w:tab/>
      </w:r>
    </w:p>
    <w:p w14:paraId="4FEEA447" w14:textId="3ED405E3" w:rsidR="00221437" w:rsidRPr="007A6E3F" w:rsidRDefault="009271A3">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7A6E3F">
        <w:rPr>
          <w:rFonts w:ascii="Arial" w:hAnsi="Arial" w:cs="Arial"/>
          <w:b/>
          <w:sz w:val="20"/>
        </w:rPr>
        <w:br w:type="page"/>
      </w:r>
    </w:p>
    <w:p w14:paraId="11210EA3" w14:textId="77777777" w:rsidR="00221437" w:rsidRPr="007A6E3F" w:rsidRDefault="00221437" w:rsidP="00AE5ECB">
      <w:pPr>
        <w:pStyle w:val="Nagwek"/>
        <w:jc w:val="right"/>
        <w:rPr>
          <w:rFonts w:ascii="Arial" w:hAnsi="Arial" w:cs="Arial"/>
          <w:sz w:val="16"/>
          <w:szCs w:val="16"/>
        </w:rPr>
      </w:pPr>
      <w:r w:rsidRPr="007A6E3F">
        <w:rPr>
          <w:rFonts w:ascii="Arial" w:hAnsi="Arial" w:cs="Arial"/>
          <w:sz w:val="16"/>
          <w:szCs w:val="16"/>
        </w:rPr>
        <w:lastRenderedPageBreak/>
        <w:t>Załącznik nr 2</w:t>
      </w:r>
    </w:p>
    <w:p w14:paraId="3C3B4AB2" w14:textId="2C247165" w:rsidR="00D7452A" w:rsidRPr="007A6E3F" w:rsidRDefault="00D7452A" w:rsidP="00D7452A">
      <w:pPr>
        <w:spacing w:line="360" w:lineRule="auto"/>
        <w:rPr>
          <w:rFonts w:ascii="Arial" w:hAnsi="Arial" w:cs="Arial"/>
        </w:rPr>
      </w:pPr>
      <w:r w:rsidRPr="007A6E3F">
        <w:rPr>
          <w:rFonts w:ascii="Arial" w:hAnsi="Arial" w:cs="Arial"/>
          <w:b/>
        </w:rPr>
        <w:t>Wykonawca/ Wykonawca wspólnie ubiegaj</w:t>
      </w:r>
      <w:r w:rsidR="00C454B5">
        <w:rPr>
          <w:rFonts w:ascii="Arial" w:hAnsi="Arial" w:cs="Arial"/>
          <w:b/>
        </w:rPr>
        <w:t>ący się o udzielenie zamówienia</w:t>
      </w:r>
      <w:r w:rsidRPr="007A6E3F">
        <w:rPr>
          <w:rFonts w:ascii="Arial" w:hAnsi="Arial" w:cs="Arial"/>
          <w:b/>
        </w:rPr>
        <w:t>:</w:t>
      </w:r>
    </w:p>
    <w:p w14:paraId="49AD7371" w14:textId="3F068696" w:rsidR="005601B2" w:rsidRPr="007A6E3F" w:rsidRDefault="00F24104" w:rsidP="00F2410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E329BA8" w14:textId="33E396EC" w:rsidR="005601B2" w:rsidRPr="007A6E3F" w:rsidRDefault="005601B2" w:rsidP="005601B2">
      <w:pPr>
        <w:spacing w:line="288" w:lineRule="auto"/>
        <w:ind w:right="5954"/>
        <w:rPr>
          <w:rFonts w:ascii="Arial" w:hAnsi="Arial" w:cs="Arial"/>
          <w:i/>
          <w:sz w:val="16"/>
        </w:rPr>
      </w:pPr>
      <w:r w:rsidRPr="007A6E3F">
        <w:rPr>
          <w:rFonts w:ascii="Arial" w:hAnsi="Arial" w:cs="Arial"/>
        </w:rPr>
        <w:t>…………………………………………</w:t>
      </w:r>
    </w:p>
    <w:p w14:paraId="168A3B33" w14:textId="77777777" w:rsidR="00F24104" w:rsidRPr="007A6E3F" w:rsidRDefault="00F24104" w:rsidP="00F24104">
      <w:pPr>
        <w:spacing w:line="288" w:lineRule="auto"/>
        <w:ind w:right="5954"/>
        <w:rPr>
          <w:rFonts w:ascii="Arial" w:hAnsi="Arial" w:cs="Arial"/>
          <w:i/>
          <w:sz w:val="16"/>
        </w:rPr>
      </w:pPr>
      <w:r w:rsidRPr="007A6E3F">
        <w:rPr>
          <w:rFonts w:ascii="Arial" w:hAnsi="Arial" w:cs="Arial"/>
          <w:i/>
          <w:sz w:val="16"/>
        </w:rPr>
        <w:t xml:space="preserve">(pełna nazwa/firma, adres, </w:t>
      </w:r>
    </w:p>
    <w:p w14:paraId="500DCBB9" w14:textId="77777777" w:rsidR="00F24104" w:rsidRPr="007A6E3F" w:rsidRDefault="00F24104" w:rsidP="00F24104">
      <w:pPr>
        <w:spacing w:line="288" w:lineRule="auto"/>
        <w:ind w:right="5953"/>
        <w:rPr>
          <w:rFonts w:ascii="Arial" w:hAnsi="Arial" w:cs="Arial"/>
          <w:i/>
          <w:sz w:val="16"/>
        </w:rPr>
      </w:pPr>
      <w:r w:rsidRPr="007A6E3F">
        <w:rPr>
          <w:rFonts w:ascii="Arial" w:hAnsi="Arial" w:cs="Arial"/>
          <w:i/>
          <w:sz w:val="16"/>
        </w:rPr>
        <w:t>w zależności od podmiotu )</w:t>
      </w:r>
    </w:p>
    <w:p w14:paraId="3C4D5AE3" w14:textId="77777777" w:rsidR="00F24104" w:rsidRPr="007A6E3F" w:rsidRDefault="00F24104" w:rsidP="00F24104">
      <w:pPr>
        <w:spacing w:line="288" w:lineRule="auto"/>
        <w:rPr>
          <w:rFonts w:ascii="Arial" w:hAnsi="Arial" w:cs="Arial"/>
          <w:u w:val="single"/>
        </w:rPr>
      </w:pPr>
    </w:p>
    <w:p w14:paraId="7EA498C4" w14:textId="77777777" w:rsidR="00F24104" w:rsidRPr="007A6E3F" w:rsidRDefault="00F24104" w:rsidP="00F24104">
      <w:pPr>
        <w:spacing w:line="288" w:lineRule="auto"/>
        <w:rPr>
          <w:rFonts w:ascii="Arial" w:hAnsi="Arial" w:cs="Arial"/>
          <w:u w:val="single"/>
        </w:rPr>
      </w:pPr>
      <w:r w:rsidRPr="007A6E3F">
        <w:rPr>
          <w:rFonts w:ascii="Arial" w:hAnsi="Arial" w:cs="Arial"/>
          <w:u w:val="single"/>
        </w:rPr>
        <w:t>reprezentowany przez:</w:t>
      </w:r>
    </w:p>
    <w:p w14:paraId="0B85A366" w14:textId="20735037" w:rsidR="00F24104" w:rsidRPr="007A6E3F" w:rsidRDefault="00F24104" w:rsidP="00F24104">
      <w:pPr>
        <w:spacing w:line="288" w:lineRule="auto"/>
        <w:ind w:right="5954"/>
        <w:rPr>
          <w:rFonts w:ascii="Arial" w:hAnsi="Arial" w:cs="Arial"/>
        </w:rPr>
      </w:pPr>
      <w:r w:rsidRPr="007A6E3F">
        <w:rPr>
          <w:rFonts w:ascii="Arial" w:hAnsi="Arial" w:cs="Arial"/>
        </w:rPr>
        <w:t>…………………………………………</w:t>
      </w:r>
    </w:p>
    <w:p w14:paraId="20DA2DD7" w14:textId="77777777" w:rsidR="00F24104" w:rsidRPr="007A6E3F" w:rsidRDefault="00F24104" w:rsidP="00F24104">
      <w:pPr>
        <w:spacing w:after="120" w:line="360" w:lineRule="auto"/>
        <w:rPr>
          <w:rFonts w:ascii="Arial" w:hAnsi="Arial" w:cs="Arial"/>
          <w:i/>
          <w:sz w:val="16"/>
        </w:rPr>
      </w:pPr>
      <w:r w:rsidRPr="007A6E3F">
        <w:rPr>
          <w:rFonts w:ascii="Arial" w:hAnsi="Arial" w:cs="Arial"/>
          <w:i/>
          <w:sz w:val="16"/>
        </w:rPr>
        <w:t>(imię, nazwisko, stanowisko/podstawa do reprezentacji)</w:t>
      </w:r>
    </w:p>
    <w:p w14:paraId="6D1D43E8" w14:textId="77777777" w:rsidR="005601B2" w:rsidRPr="007A6E3F" w:rsidRDefault="005601B2" w:rsidP="00F24104">
      <w:pPr>
        <w:spacing w:after="120" w:line="360" w:lineRule="auto"/>
        <w:jc w:val="center"/>
        <w:rPr>
          <w:rFonts w:ascii="Arial" w:hAnsi="Arial" w:cs="Arial"/>
          <w:b/>
          <w:u w:val="single"/>
        </w:rPr>
      </w:pPr>
    </w:p>
    <w:p w14:paraId="16C2FAF8" w14:textId="77777777" w:rsidR="00A75252" w:rsidRPr="007A6E3F" w:rsidRDefault="00A75252" w:rsidP="00F24104">
      <w:pPr>
        <w:spacing w:after="120" w:line="360" w:lineRule="auto"/>
        <w:jc w:val="center"/>
        <w:rPr>
          <w:rFonts w:ascii="Arial" w:hAnsi="Arial" w:cs="Arial"/>
          <w:b/>
          <w:u w:val="single"/>
        </w:rPr>
      </w:pPr>
      <w:r w:rsidRPr="007A6E3F">
        <w:rPr>
          <w:rFonts w:ascii="Arial" w:hAnsi="Arial" w:cs="Arial"/>
          <w:b/>
          <w:u w:val="single"/>
        </w:rPr>
        <w:t>OŚWIADCZENIE</w:t>
      </w:r>
    </w:p>
    <w:p w14:paraId="5122ADEC" w14:textId="77777777" w:rsidR="009271A3" w:rsidRPr="007A6E3F" w:rsidRDefault="009271A3" w:rsidP="00A75252">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00D7452A" w:rsidRPr="007A6E3F">
        <w:rPr>
          <w:rFonts w:ascii="Arial" w:hAnsi="Arial" w:cs="Arial"/>
          <w:b/>
        </w:rPr>
        <w:br/>
      </w:r>
      <w:r w:rsidRPr="007A6E3F">
        <w:rPr>
          <w:rFonts w:ascii="Arial" w:hAnsi="Arial" w:cs="Arial"/>
          <w:b/>
        </w:rPr>
        <w:t xml:space="preserve">(dalej jako: ustawa </w:t>
      </w:r>
      <w:proofErr w:type="spellStart"/>
      <w:r w:rsidRPr="007A6E3F">
        <w:rPr>
          <w:rFonts w:ascii="Arial" w:hAnsi="Arial" w:cs="Arial"/>
          <w:b/>
        </w:rPr>
        <w:t>Pzp</w:t>
      </w:r>
      <w:proofErr w:type="spellEnd"/>
      <w:r w:rsidRPr="007A6E3F">
        <w:rPr>
          <w:rFonts w:ascii="Arial" w:hAnsi="Arial" w:cs="Arial"/>
          <w:b/>
        </w:rPr>
        <w:t>)</w:t>
      </w:r>
    </w:p>
    <w:p w14:paraId="3A77088F" w14:textId="77777777" w:rsidR="00D7452A" w:rsidRPr="007A6E3F" w:rsidRDefault="00D7452A" w:rsidP="009271A3">
      <w:pPr>
        <w:spacing w:line="360" w:lineRule="auto"/>
        <w:jc w:val="center"/>
        <w:rPr>
          <w:rFonts w:ascii="Arial" w:hAnsi="Arial" w:cs="Arial"/>
          <w:b/>
          <w:u w:val="single"/>
        </w:rPr>
      </w:pPr>
    </w:p>
    <w:p w14:paraId="039016EB" w14:textId="77777777" w:rsidR="009271A3" w:rsidRPr="007A6E3F" w:rsidRDefault="009271A3" w:rsidP="009271A3">
      <w:pPr>
        <w:spacing w:line="360" w:lineRule="auto"/>
        <w:jc w:val="center"/>
        <w:rPr>
          <w:rFonts w:ascii="Arial" w:hAnsi="Arial" w:cs="Arial"/>
        </w:rPr>
      </w:pPr>
      <w:r w:rsidRPr="007A6E3F">
        <w:rPr>
          <w:rFonts w:ascii="Arial" w:hAnsi="Arial" w:cs="Arial"/>
          <w:b/>
          <w:u w:val="single"/>
        </w:rPr>
        <w:t>DOTYCZĄCE PRZESŁANEK WYKLUCZENIA Z POSTĘPOWANIA  ORAZ</w:t>
      </w:r>
    </w:p>
    <w:p w14:paraId="49CBD4FE" w14:textId="77777777" w:rsidR="00A75252" w:rsidRPr="007A6E3F" w:rsidRDefault="009271A3" w:rsidP="009271A3">
      <w:pPr>
        <w:spacing w:before="120"/>
        <w:jc w:val="center"/>
        <w:rPr>
          <w:rFonts w:ascii="Arial" w:hAnsi="Arial" w:cs="Arial"/>
          <w:b/>
          <w:u w:val="single"/>
        </w:rPr>
      </w:pPr>
      <w:r w:rsidRPr="007A6E3F">
        <w:rPr>
          <w:rFonts w:ascii="Arial" w:hAnsi="Arial" w:cs="Arial"/>
          <w:b/>
          <w:u w:val="single"/>
        </w:rPr>
        <w:t>SPEŁNIANIA WARUNKÓW UDZIAŁU W POSTĘPOWANIU</w:t>
      </w:r>
      <w:r w:rsidR="00A75252" w:rsidRPr="007A6E3F">
        <w:rPr>
          <w:rFonts w:ascii="Arial" w:hAnsi="Arial" w:cs="Arial"/>
          <w:b/>
          <w:u w:val="single"/>
        </w:rPr>
        <w:t xml:space="preserve"> </w:t>
      </w:r>
    </w:p>
    <w:p w14:paraId="2BB6E0C7" w14:textId="77777777" w:rsidR="003E31B1" w:rsidRPr="007A6E3F" w:rsidRDefault="003E31B1" w:rsidP="00A75252">
      <w:pPr>
        <w:spacing w:before="120" w:line="360" w:lineRule="auto"/>
        <w:rPr>
          <w:rFonts w:ascii="Arial" w:hAnsi="Arial" w:cs="Arial"/>
        </w:rPr>
      </w:pPr>
    </w:p>
    <w:p w14:paraId="41EE4A1B" w14:textId="473B2858" w:rsidR="003E31B1" w:rsidRDefault="003E31B1" w:rsidP="003E31B1">
      <w:pPr>
        <w:spacing w:line="360" w:lineRule="auto"/>
        <w:ind w:firstLine="708"/>
        <w:jc w:val="both"/>
        <w:rPr>
          <w:rFonts w:ascii="Arial" w:hAnsi="Arial" w:cs="Arial"/>
        </w:rPr>
      </w:pPr>
      <w:r w:rsidRPr="007A6E3F">
        <w:rPr>
          <w:rFonts w:ascii="Arial" w:hAnsi="Arial" w:cs="Arial"/>
        </w:rPr>
        <w:t>Na potrzeby postępowania o udzielenie zamówi</w:t>
      </w:r>
      <w:r w:rsidR="00F24104" w:rsidRPr="007A6E3F">
        <w:rPr>
          <w:rFonts w:ascii="Arial" w:hAnsi="Arial" w:cs="Arial"/>
        </w:rPr>
        <w:t xml:space="preserve">enia publicznego </w:t>
      </w:r>
      <w:r w:rsidRPr="007A6E3F">
        <w:rPr>
          <w:rFonts w:ascii="Arial" w:hAnsi="Arial" w:cs="Arial"/>
        </w:rPr>
        <w:t>pn</w:t>
      </w:r>
      <w:r w:rsidR="00F05A83">
        <w:rPr>
          <w:rFonts w:ascii="Arial" w:hAnsi="Arial" w:cs="Arial"/>
        </w:rPr>
        <w:t xml:space="preserve">. </w:t>
      </w:r>
      <w:r w:rsidR="00F05A83">
        <w:rPr>
          <w:rFonts w:ascii="Arial" w:hAnsi="Arial" w:cs="Arial"/>
        </w:rPr>
        <w:br/>
      </w:r>
      <w:r w:rsidR="00F05A83" w:rsidRPr="00F05A83">
        <w:rPr>
          <w:rFonts w:ascii="Arial" w:hAnsi="Arial" w:cs="Arial"/>
          <w:b/>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57445F">
        <w:rPr>
          <w:rFonts w:ascii="Arial" w:hAnsi="Arial" w:cs="Arial"/>
          <w:b/>
          <w:bCs/>
        </w:rPr>
        <w:t>”</w:t>
      </w:r>
      <w:r w:rsidR="00D7452A" w:rsidRPr="007A6E3F">
        <w:rPr>
          <w:rFonts w:ascii="Arial" w:hAnsi="Arial" w:cs="Arial"/>
        </w:rPr>
        <w:t>,</w:t>
      </w:r>
      <w:r w:rsidRPr="007A6E3F">
        <w:rPr>
          <w:rFonts w:ascii="Arial" w:hAnsi="Arial" w:cs="Arial"/>
          <w:i/>
        </w:rPr>
        <w:t xml:space="preserve"> </w:t>
      </w:r>
      <w:r w:rsidRPr="007A6E3F">
        <w:rPr>
          <w:rFonts w:ascii="Arial" w:hAnsi="Arial" w:cs="Arial"/>
        </w:rPr>
        <w:t>oświadczam</w:t>
      </w:r>
      <w:r w:rsidR="00D7452A" w:rsidRPr="007A6E3F">
        <w:rPr>
          <w:rFonts w:ascii="Arial" w:hAnsi="Arial" w:cs="Arial"/>
        </w:rPr>
        <w:t>,</w:t>
      </w:r>
      <w:r w:rsidRPr="007A6E3F">
        <w:rPr>
          <w:rFonts w:ascii="Arial" w:hAnsi="Arial" w:cs="Arial"/>
        </w:rPr>
        <w:t xml:space="preserve">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A75252" w:rsidRPr="007A6E3F" w14:paraId="58C49FB1" w14:textId="77777777" w:rsidTr="0075654A">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6D9DC612" w14:textId="77777777" w:rsidR="00843CCB" w:rsidRPr="007A6E3F" w:rsidRDefault="00A75252" w:rsidP="000623AB">
            <w:pPr>
              <w:pStyle w:val="Tekstpodstawowywcity"/>
              <w:numPr>
                <w:ilvl w:val="0"/>
                <w:numId w:val="57"/>
              </w:numPr>
              <w:jc w:val="center"/>
              <w:rPr>
                <w:rFonts w:ascii="Arial" w:hAnsi="Arial" w:cs="Arial"/>
                <w:b/>
              </w:rPr>
            </w:pPr>
            <w:r w:rsidRPr="007A6E3F">
              <w:rPr>
                <w:rFonts w:ascii="Arial" w:hAnsi="Arial" w:cs="Arial"/>
                <w:b/>
              </w:rPr>
              <w:t xml:space="preserve">OŚWIADCZENIE </w:t>
            </w:r>
            <w:r w:rsidR="00D7452A" w:rsidRPr="007A6E3F">
              <w:rPr>
                <w:rFonts w:ascii="Arial" w:hAnsi="Arial" w:cs="Arial"/>
                <w:b/>
              </w:rPr>
              <w:t>DOTYCZĄCE PRZESŁANEK</w:t>
            </w:r>
            <w:r w:rsidRPr="007A6E3F">
              <w:rPr>
                <w:rFonts w:ascii="Arial" w:hAnsi="Arial" w:cs="Arial"/>
                <w:b/>
              </w:rPr>
              <w:t xml:space="preserve"> WYKLUCZENIA </w:t>
            </w:r>
            <w:r w:rsidR="00D7452A" w:rsidRPr="007A6E3F">
              <w:rPr>
                <w:rFonts w:ascii="Arial" w:hAnsi="Arial" w:cs="Arial"/>
                <w:b/>
              </w:rPr>
              <w:t>Z POSTĘPOWANIA</w:t>
            </w:r>
          </w:p>
        </w:tc>
      </w:tr>
    </w:tbl>
    <w:p w14:paraId="0A2F2C96" w14:textId="732A03AF"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w:t>
      </w:r>
      <w:r w:rsidR="00D7452A" w:rsidRPr="007A6E3F">
        <w:rPr>
          <w:rFonts w:ascii="Arial" w:hAnsi="Arial" w:cs="Arial"/>
          <w:sz w:val="20"/>
          <w:szCs w:val="20"/>
        </w:rPr>
        <w:t>108 ust. 1</w:t>
      </w:r>
      <w:r w:rsidRPr="007A6E3F">
        <w:rPr>
          <w:rFonts w:ascii="Arial" w:hAnsi="Arial" w:cs="Arial"/>
          <w:sz w:val="20"/>
          <w:szCs w:val="20"/>
        </w:rPr>
        <w:t xml:space="preserve"> </w:t>
      </w:r>
      <w:r w:rsidR="00856AA7" w:rsidRPr="007A6E3F">
        <w:rPr>
          <w:rFonts w:ascii="Arial" w:hAnsi="Arial" w:cs="Arial"/>
          <w:sz w:val="20"/>
          <w:szCs w:val="20"/>
        </w:rPr>
        <w:t xml:space="preserve">pkt. 1-6 </w:t>
      </w:r>
      <w:r w:rsidRPr="007A6E3F">
        <w:rPr>
          <w:rFonts w:ascii="Arial" w:hAnsi="Arial" w:cs="Arial"/>
          <w:sz w:val="20"/>
          <w:szCs w:val="20"/>
        </w:rPr>
        <w:t xml:space="preserve">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2C2634">
        <w:rPr>
          <w:rFonts w:ascii="Arial" w:hAnsi="Arial" w:cs="Arial"/>
          <w:sz w:val="20"/>
        </w:rPr>
        <w:t>5</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CE1D74" w14:textId="4FA821AB"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w:t>
      </w:r>
      <w:r w:rsidR="00856AA7" w:rsidRPr="007A6E3F">
        <w:rPr>
          <w:rFonts w:ascii="Arial" w:hAnsi="Arial" w:cs="Arial"/>
          <w:sz w:val="20"/>
          <w:szCs w:val="20"/>
        </w:rPr>
        <w:t>zachodzą w stosunku do mnie podstawy wykluczenia z p</w:t>
      </w:r>
      <w:r w:rsidR="00E84A8C">
        <w:rPr>
          <w:rFonts w:ascii="Arial" w:hAnsi="Arial" w:cs="Arial"/>
          <w:sz w:val="20"/>
          <w:szCs w:val="20"/>
        </w:rPr>
        <w:t>ostępowania na podstawie art. …</w:t>
      </w:r>
      <w:r w:rsidR="00856AA7" w:rsidRPr="007A6E3F">
        <w:rPr>
          <w:rFonts w:ascii="Arial" w:hAnsi="Arial" w:cs="Arial"/>
          <w:sz w:val="20"/>
          <w:szCs w:val="20"/>
        </w:rPr>
        <w:t xml:space="preserve">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w:t>
      </w:r>
      <w:r w:rsidR="00856AA7" w:rsidRPr="007A6E3F">
        <w:rPr>
          <w:rFonts w:ascii="Arial" w:hAnsi="Arial" w:cs="Arial"/>
          <w:i/>
          <w:sz w:val="20"/>
          <w:szCs w:val="20"/>
        </w:rPr>
        <w:t>(</w:t>
      </w:r>
      <w:r w:rsidR="00856AA7" w:rsidRPr="007A6E3F">
        <w:rPr>
          <w:rFonts w:ascii="Arial" w:hAnsi="Arial" w:cs="Arial"/>
          <w:i/>
          <w:sz w:val="16"/>
          <w:szCs w:val="16"/>
        </w:rPr>
        <w:t>podać mającą zastosowanie podstawę wykluczenia spośród wymienionych w art. 108 ust. 1 pkt 1</w:t>
      </w:r>
      <w:r w:rsidR="00570064">
        <w:rPr>
          <w:rFonts w:ascii="Arial" w:hAnsi="Arial" w:cs="Arial"/>
          <w:i/>
          <w:sz w:val="16"/>
          <w:szCs w:val="16"/>
        </w:rPr>
        <w:t>,2 i 5</w:t>
      </w:r>
      <w:r w:rsidR="00856AA7" w:rsidRPr="007A6E3F">
        <w:rPr>
          <w:rFonts w:ascii="Arial" w:hAnsi="Arial" w:cs="Arial"/>
          <w:i/>
          <w:sz w:val="20"/>
          <w:szCs w:val="20"/>
        </w:rPr>
        <w:t>).</w:t>
      </w:r>
      <w:r w:rsidR="00856AA7" w:rsidRPr="007A6E3F">
        <w:rPr>
          <w:rFonts w:ascii="Arial" w:hAnsi="Arial" w:cs="Arial"/>
          <w:sz w:val="20"/>
          <w:szCs w:val="20"/>
        </w:rPr>
        <w:t xml:space="preserve"> Jednocześnie oświadczam, że w związku z ww. okolicznością, na podstawie art. 110 ust. 2 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00856AA7" w:rsidRPr="007A6E3F">
        <w:rPr>
          <w:rFonts w:ascii="Arial" w:hAnsi="Arial" w:cs="Arial"/>
          <w:sz w:val="20"/>
          <w:szCs w:val="20"/>
        </w:rPr>
        <w:t>: ……</w:t>
      </w:r>
      <w:r w:rsidR="005601B2" w:rsidRPr="007A6E3F">
        <w:rPr>
          <w:rFonts w:ascii="Arial" w:hAnsi="Arial" w:cs="Arial"/>
          <w:sz w:val="20"/>
          <w:szCs w:val="20"/>
        </w:rPr>
        <w:t>.</w:t>
      </w:r>
      <w:r w:rsidR="00856AA7" w:rsidRPr="007A6E3F">
        <w:rPr>
          <w:rFonts w:ascii="Arial" w:hAnsi="Arial" w:cs="Arial"/>
          <w:sz w:val="20"/>
          <w:szCs w:val="20"/>
        </w:rPr>
        <w:t>…………………………………………</w:t>
      </w:r>
      <w:r w:rsidR="00570064">
        <w:rPr>
          <w:rFonts w:ascii="Arial" w:hAnsi="Arial" w:cs="Arial"/>
          <w:sz w:val="20"/>
          <w:szCs w:val="20"/>
        </w:rPr>
        <w:t>………………………….</w:t>
      </w:r>
      <w:r w:rsidR="00856AA7" w:rsidRPr="007A6E3F">
        <w:rPr>
          <w:rFonts w:ascii="Arial" w:hAnsi="Arial" w:cs="Arial"/>
          <w:sz w:val="20"/>
          <w:szCs w:val="20"/>
        </w:rPr>
        <w:t>……………………………………....</w:t>
      </w:r>
    </w:p>
    <w:p w14:paraId="544CD65D"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w:t>
      </w:r>
    </w:p>
    <w:p w14:paraId="22C884DB"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019D7B96"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1) ………………………………………………</w:t>
      </w:r>
    </w:p>
    <w:p w14:paraId="119ADB8C" w14:textId="77777777" w:rsidR="00A75252" w:rsidRPr="007A6E3F" w:rsidRDefault="005601B2" w:rsidP="007F7C10">
      <w:pPr>
        <w:spacing w:line="360" w:lineRule="auto"/>
        <w:ind w:left="480"/>
        <w:jc w:val="both"/>
        <w:rPr>
          <w:rFonts w:ascii="Arial" w:hAnsi="Arial" w:cs="Arial"/>
        </w:rPr>
      </w:pPr>
      <w:r w:rsidRPr="007A6E3F">
        <w:rPr>
          <w:rFonts w:ascii="Arial" w:hAnsi="Arial" w:cs="Arial"/>
        </w:rPr>
        <w:t xml:space="preserve">   </w:t>
      </w:r>
      <w:r w:rsidR="00856AA7" w:rsidRPr="007A6E3F">
        <w:rPr>
          <w:rFonts w:ascii="Arial" w:hAnsi="Arial" w:cs="Arial"/>
        </w:rPr>
        <w:t>2) ………………………………………………</w:t>
      </w:r>
      <w:r w:rsidR="00A75252" w:rsidRPr="007A6E3F">
        <w:rPr>
          <w:rFonts w:ascii="Arial" w:hAnsi="Arial" w:cs="Arial"/>
        </w:rPr>
        <w:t>…</w:t>
      </w:r>
    </w:p>
    <w:tbl>
      <w:tblPr>
        <w:tblStyle w:val="Tabela-Siatka"/>
        <w:tblW w:w="0" w:type="auto"/>
        <w:tblLook w:val="04A0" w:firstRow="1" w:lastRow="0" w:firstColumn="1" w:lastColumn="0" w:noHBand="0" w:noVBand="1"/>
      </w:tblPr>
      <w:tblGrid>
        <w:gridCol w:w="9486"/>
      </w:tblGrid>
      <w:tr w:rsidR="003E31B1" w:rsidRPr="007A6E3F" w14:paraId="2E4C94C7" w14:textId="77777777" w:rsidTr="00A443CD">
        <w:tc>
          <w:tcPr>
            <w:tcW w:w="9486" w:type="dxa"/>
            <w:shd w:val="clear" w:color="auto" w:fill="BFBFBF" w:themeFill="background1" w:themeFillShade="BF"/>
            <w:vAlign w:val="center"/>
          </w:tcPr>
          <w:p w14:paraId="035D532D" w14:textId="77777777" w:rsidR="003E31B1" w:rsidRPr="007A6E3F" w:rsidRDefault="00A75252" w:rsidP="000623AB">
            <w:pPr>
              <w:pStyle w:val="Tekstpodstawowywcity"/>
              <w:numPr>
                <w:ilvl w:val="0"/>
                <w:numId w:val="57"/>
              </w:numPr>
              <w:spacing w:line="312" w:lineRule="auto"/>
              <w:rPr>
                <w:rFonts w:ascii="Arial" w:hAnsi="Arial" w:cs="Arial"/>
                <w:b/>
              </w:rPr>
            </w:pPr>
            <w:r w:rsidRPr="007A6E3F">
              <w:rPr>
                <w:rFonts w:ascii="Arial" w:hAnsi="Arial" w:cs="Arial"/>
                <w:b/>
              </w:rPr>
              <w:t>OŚWIADCZENIE O SPEŁNIANIU WARUNKÓW UDZIAŁU W POSTĘPOWANIU</w:t>
            </w:r>
          </w:p>
        </w:tc>
      </w:tr>
    </w:tbl>
    <w:p w14:paraId="1E5EFB73" w14:textId="76BC2852" w:rsidR="003E31B1" w:rsidRDefault="003E31B1" w:rsidP="003E31B1">
      <w:pPr>
        <w:spacing w:line="312" w:lineRule="auto"/>
        <w:jc w:val="both"/>
        <w:rPr>
          <w:rFonts w:ascii="Arial" w:hAnsi="Arial" w:cs="Arial"/>
        </w:rPr>
      </w:pPr>
      <w:r w:rsidRPr="007A6E3F">
        <w:rPr>
          <w:rFonts w:ascii="Arial" w:hAnsi="Arial" w:cs="Arial"/>
        </w:rPr>
        <w:t xml:space="preserve">Oświadczam, że spełniam warunki udziału w postępowaniu określone </w:t>
      </w:r>
      <w:r w:rsidR="00843CCB" w:rsidRPr="007A6E3F">
        <w:rPr>
          <w:rFonts w:ascii="Arial" w:hAnsi="Arial" w:cs="Arial"/>
        </w:rPr>
        <w:t>przez Zamawiającego w O</w:t>
      </w:r>
      <w:r w:rsidR="00F24104" w:rsidRPr="007A6E3F">
        <w:rPr>
          <w:rFonts w:ascii="Arial" w:hAnsi="Arial" w:cs="Arial"/>
        </w:rPr>
        <w:t xml:space="preserve">głoszeniu o zamówieniu oraz w  pkt. 7.2 </w:t>
      </w:r>
      <w:r w:rsidRPr="007A6E3F">
        <w:rPr>
          <w:rFonts w:ascii="Arial" w:hAnsi="Arial" w:cs="Arial"/>
        </w:rPr>
        <w:t>Specyfikacji Warunków Zamówienia.</w:t>
      </w:r>
    </w:p>
    <w:p w14:paraId="3CE124C6" w14:textId="6D61B947" w:rsidR="00D86A77" w:rsidRDefault="00D86A77" w:rsidP="003E31B1">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486"/>
      </w:tblGrid>
      <w:tr w:rsidR="003E31B1" w:rsidRPr="007A6E3F" w14:paraId="00B7DC84" w14:textId="77777777" w:rsidTr="00343D50">
        <w:tc>
          <w:tcPr>
            <w:tcW w:w="9486" w:type="dxa"/>
            <w:shd w:val="clear" w:color="auto" w:fill="BFBFBF" w:themeFill="background1" w:themeFillShade="BF"/>
          </w:tcPr>
          <w:p w14:paraId="27584766" w14:textId="38D5FD1A" w:rsidR="003E31B1" w:rsidRPr="007A6E3F" w:rsidRDefault="003E31B1" w:rsidP="000623AB">
            <w:pPr>
              <w:pStyle w:val="Akapitzlist"/>
              <w:numPr>
                <w:ilvl w:val="0"/>
                <w:numId w:val="57"/>
              </w:numPr>
              <w:spacing w:line="312" w:lineRule="auto"/>
              <w:rPr>
                <w:rFonts w:ascii="Arial" w:hAnsi="Arial" w:cs="Arial"/>
                <w:b/>
              </w:rPr>
            </w:pPr>
            <w:r w:rsidRPr="007A6E3F">
              <w:rPr>
                <w:rFonts w:ascii="Arial" w:hAnsi="Arial" w:cs="Arial"/>
                <w:b/>
              </w:rPr>
              <w:t>INFORMACJA W ZWIĄZKU Z POLEGANIEM NA ZASOBACH INNYCH PODMIOTÓW</w:t>
            </w:r>
            <w:r w:rsidR="00212A21">
              <w:rPr>
                <w:rFonts w:ascii="Arial" w:hAnsi="Arial" w:cs="Arial"/>
                <w:b/>
              </w:rPr>
              <w:t>*</w:t>
            </w:r>
            <w:r w:rsidRPr="007A6E3F">
              <w:rPr>
                <w:rFonts w:ascii="Arial" w:hAnsi="Arial" w:cs="Arial"/>
                <w:b/>
              </w:rPr>
              <w:t>*:</w:t>
            </w:r>
          </w:p>
        </w:tc>
      </w:tr>
    </w:tbl>
    <w:p w14:paraId="289359DE" w14:textId="77777777" w:rsidR="003E31B1" w:rsidRPr="007A6E3F" w:rsidRDefault="003E31B1" w:rsidP="003E31B1">
      <w:pPr>
        <w:spacing w:line="312" w:lineRule="auto"/>
        <w:jc w:val="both"/>
        <w:rPr>
          <w:rFonts w:ascii="Arial" w:hAnsi="Arial" w:cs="Arial"/>
        </w:rPr>
      </w:pPr>
    </w:p>
    <w:p w14:paraId="37EB700B" w14:textId="77777777" w:rsidR="003E31B1" w:rsidRPr="007A6E3F" w:rsidRDefault="003E31B1" w:rsidP="003E31B1">
      <w:pPr>
        <w:spacing w:line="312" w:lineRule="auto"/>
        <w:jc w:val="both"/>
        <w:rPr>
          <w:rFonts w:ascii="Arial" w:hAnsi="Arial" w:cs="Arial"/>
        </w:rPr>
      </w:pPr>
      <w:r w:rsidRPr="007A6E3F">
        <w:rPr>
          <w:rFonts w:ascii="Arial" w:hAnsi="Arial" w:cs="Arial"/>
        </w:rPr>
        <w:t xml:space="preserve">Oświadczam, że w celu wykazania spełniania warunków udziału w postępowaniu, określonych przez zamawiającego w pkt. </w:t>
      </w:r>
      <w:r w:rsidR="00F24104" w:rsidRPr="007A6E3F">
        <w:rPr>
          <w:rFonts w:ascii="Arial" w:hAnsi="Arial" w:cs="Arial"/>
        </w:rPr>
        <w:t>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 …………………………………………………………………………….………………………….</w:t>
      </w:r>
    </w:p>
    <w:p w14:paraId="5E362588" w14:textId="77777777" w:rsidR="003E31B1" w:rsidRPr="007A6E3F" w:rsidRDefault="003E31B1" w:rsidP="003E31B1">
      <w:pPr>
        <w:spacing w:line="312" w:lineRule="auto"/>
        <w:jc w:val="both"/>
        <w:rPr>
          <w:rFonts w:ascii="Arial" w:hAnsi="Arial" w:cs="Arial"/>
        </w:rPr>
      </w:pPr>
      <w:r w:rsidRPr="007A6E3F">
        <w:rPr>
          <w:rFonts w:ascii="Arial" w:hAnsi="Arial" w:cs="Arial"/>
        </w:rPr>
        <w:lastRenderedPageBreak/>
        <w:t>..………………………………………………….…………………………………….., w następującym zakresie: …………………………………………………………………………………………………………………………</w:t>
      </w:r>
    </w:p>
    <w:p w14:paraId="5E4AB828" w14:textId="77777777" w:rsidR="003E31B1" w:rsidRPr="007A6E3F" w:rsidRDefault="003E31B1" w:rsidP="003E31B1">
      <w:pPr>
        <w:spacing w:line="312" w:lineRule="auto"/>
        <w:jc w:val="both"/>
        <w:rPr>
          <w:rFonts w:ascii="Arial" w:hAnsi="Arial" w:cs="Arial"/>
        </w:rPr>
      </w:pPr>
      <w:r w:rsidRPr="007A6E3F">
        <w:rPr>
          <w:rFonts w:ascii="Arial" w:hAnsi="Arial" w:cs="Arial"/>
        </w:rPr>
        <w:t>……………………………</w:t>
      </w:r>
      <w:r w:rsidR="005601B2" w:rsidRPr="007A6E3F">
        <w:rPr>
          <w:rFonts w:ascii="Arial" w:hAnsi="Arial" w:cs="Arial"/>
        </w:rPr>
        <w:t>…….</w:t>
      </w:r>
      <w:r w:rsidRPr="007A6E3F">
        <w:rPr>
          <w:rFonts w:ascii="Arial" w:hAnsi="Arial" w:cs="Arial"/>
        </w:rPr>
        <w:t xml:space="preserve">……………………………………………………………………………………… </w:t>
      </w:r>
    </w:p>
    <w:p w14:paraId="7387C9FE" w14:textId="77777777" w:rsidR="003E31B1" w:rsidRPr="007A6E3F" w:rsidRDefault="003E31B1" w:rsidP="003E31B1">
      <w:pPr>
        <w:spacing w:line="312" w:lineRule="auto"/>
        <w:jc w:val="center"/>
        <w:rPr>
          <w:rFonts w:ascii="Arial" w:hAnsi="Arial" w:cs="Arial"/>
          <w:i/>
          <w:sz w:val="14"/>
          <w:szCs w:val="14"/>
        </w:rPr>
      </w:pPr>
      <w:r w:rsidRPr="007A6E3F">
        <w:rPr>
          <w:rFonts w:ascii="Arial" w:hAnsi="Arial" w:cs="Arial"/>
          <w:i/>
          <w:sz w:val="14"/>
          <w:szCs w:val="14"/>
        </w:rPr>
        <w:t>(</w:t>
      </w:r>
      <w:r w:rsidR="00F24104"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r w:rsidRPr="007A6E3F">
        <w:rPr>
          <w:rFonts w:ascii="Arial" w:hAnsi="Arial" w:cs="Arial"/>
          <w:i/>
          <w:sz w:val="14"/>
          <w:szCs w:val="14"/>
        </w:rPr>
        <w:t>).</w:t>
      </w:r>
    </w:p>
    <w:p w14:paraId="3B5D11F4" w14:textId="77777777" w:rsidR="003E31B1" w:rsidRPr="007A6E3F" w:rsidRDefault="003E31B1" w:rsidP="003E31B1">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3E31B1" w:rsidRPr="007A6E3F" w14:paraId="53DE0ACD" w14:textId="77777777" w:rsidTr="00A61C42">
        <w:tc>
          <w:tcPr>
            <w:tcW w:w="9637" w:type="dxa"/>
            <w:shd w:val="clear" w:color="auto" w:fill="BFBFBF" w:themeFill="background1" w:themeFillShade="BF"/>
            <w:vAlign w:val="center"/>
          </w:tcPr>
          <w:p w14:paraId="7C86A111" w14:textId="77777777" w:rsidR="003E31B1" w:rsidRPr="007A6E3F" w:rsidRDefault="003E31B1" w:rsidP="000623AB">
            <w:pPr>
              <w:pStyle w:val="Akapitzlist"/>
              <w:numPr>
                <w:ilvl w:val="0"/>
                <w:numId w:val="57"/>
              </w:numPr>
              <w:spacing w:line="360" w:lineRule="auto"/>
              <w:rPr>
                <w:rFonts w:ascii="Arial" w:hAnsi="Arial" w:cs="Arial"/>
                <w:b/>
              </w:rPr>
            </w:pPr>
            <w:r w:rsidRPr="007A6E3F">
              <w:rPr>
                <w:rFonts w:ascii="Arial" w:hAnsi="Arial" w:cs="Arial"/>
                <w:b/>
              </w:rPr>
              <w:t>OŚWIADCZENIE DOTYCZĄCE PODANYCH INFORMACJI:</w:t>
            </w:r>
          </w:p>
        </w:tc>
      </w:tr>
    </w:tbl>
    <w:p w14:paraId="08513D9B" w14:textId="77777777" w:rsidR="003E31B1" w:rsidRPr="007A6E3F" w:rsidRDefault="003E31B1" w:rsidP="003E31B1">
      <w:pPr>
        <w:rPr>
          <w:rFonts w:ascii="Arial" w:hAnsi="Arial" w:cs="Arial"/>
        </w:rPr>
      </w:pPr>
    </w:p>
    <w:p w14:paraId="2FB522B3" w14:textId="77777777" w:rsidR="003E31B1" w:rsidRPr="007A6E3F" w:rsidRDefault="003E31B1" w:rsidP="003E31B1">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5300FA21" w14:textId="77777777" w:rsidR="003E31B1" w:rsidRPr="007A6E3F" w:rsidRDefault="003E31B1" w:rsidP="003E31B1">
      <w:pPr>
        <w:spacing w:line="360" w:lineRule="auto"/>
        <w:jc w:val="both"/>
        <w:rPr>
          <w:rFonts w:ascii="Arial" w:hAnsi="Arial" w:cs="Arial"/>
        </w:rPr>
      </w:pPr>
    </w:p>
    <w:p w14:paraId="67889A4E" w14:textId="77777777" w:rsidR="003E31B1" w:rsidRPr="007A6E3F" w:rsidRDefault="003E31B1" w:rsidP="003E31B1">
      <w:pPr>
        <w:spacing w:line="360" w:lineRule="auto"/>
        <w:jc w:val="both"/>
        <w:rPr>
          <w:rFonts w:ascii="Arial" w:hAnsi="Arial" w:cs="Arial"/>
        </w:rPr>
      </w:pPr>
    </w:p>
    <w:p w14:paraId="7E9485C3" w14:textId="77777777" w:rsidR="00964810" w:rsidRPr="007A6E3F" w:rsidRDefault="00964810" w:rsidP="003E31B1">
      <w:pPr>
        <w:spacing w:line="360" w:lineRule="auto"/>
        <w:jc w:val="both"/>
        <w:rPr>
          <w:rFonts w:ascii="Arial" w:hAnsi="Arial" w:cs="Arial"/>
        </w:rPr>
      </w:pPr>
    </w:p>
    <w:p w14:paraId="22DC8B78" w14:textId="77777777" w:rsidR="00964810" w:rsidRPr="007A6E3F" w:rsidRDefault="00964810" w:rsidP="003E31B1">
      <w:pPr>
        <w:spacing w:line="360" w:lineRule="auto"/>
        <w:jc w:val="both"/>
        <w:rPr>
          <w:rFonts w:ascii="Arial" w:hAnsi="Arial" w:cs="Arial"/>
        </w:rPr>
      </w:pPr>
    </w:p>
    <w:p w14:paraId="01DF375D" w14:textId="77777777" w:rsidR="003E31B1" w:rsidRPr="007A6E3F" w:rsidRDefault="003E31B1" w:rsidP="003E31B1">
      <w:pPr>
        <w:spacing w:line="360" w:lineRule="auto"/>
        <w:jc w:val="both"/>
        <w:rPr>
          <w:rFonts w:ascii="Arial" w:hAnsi="Arial" w:cs="Arial"/>
        </w:rPr>
      </w:pPr>
    </w:p>
    <w:p w14:paraId="6B5BAA2C" w14:textId="77777777" w:rsidR="003E31B1" w:rsidRPr="007A6E3F" w:rsidRDefault="003E31B1" w:rsidP="003E31B1">
      <w:pPr>
        <w:jc w:val="both"/>
        <w:rPr>
          <w:rFonts w:ascii="Arial" w:hAnsi="Arial" w:cs="Arial"/>
        </w:rPr>
      </w:pPr>
      <w:r w:rsidRPr="007A6E3F">
        <w:rPr>
          <w:rFonts w:ascii="Arial" w:hAnsi="Arial" w:cs="Arial"/>
        </w:rPr>
        <w:t xml:space="preserve">………………… dnia …….…………..                                      </w:t>
      </w:r>
      <w:r w:rsidR="00F24104" w:rsidRPr="007A6E3F">
        <w:rPr>
          <w:rFonts w:ascii="Arial" w:hAnsi="Arial" w:cs="Arial"/>
        </w:rPr>
        <w:t xml:space="preserve">                     </w:t>
      </w:r>
      <w:r w:rsidRPr="007A6E3F">
        <w:rPr>
          <w:rFonts w:ascii="Arial" w:hAnsi="Arial" w:cs="Arial"/>
        </w:rPr>
        <w:t xml:space="preserve">    </w:t>
      </w:r>
      <w:r w:rsidR="005601B2" w:rsidRPr="007A6E3F">
        <w:rPr>
          <w:rFonts w:ascii="Arial" w:hAnsi="Arial" w:cs="Arial"/>
        </w:rPr>
        <w:t>...............</w:t>
      </w:r>
      <w:r w:rsidRPr="007A6E3F">
        <w:rPr>
          <w:rFonts w:ascii="Arial" w:hAnsi="Arial" w:cs="Arial"/>
        </w:rPr>
        <w:t>...........................................</w:t>
      </w:r>
    </w:p>
    <w:p w14:paraId="369C4D74" w14:textId="71B8EB26" w:rsidR="003E31B1" w:rsidRPr="007A6E3F" w:rsidRDefault="003E31B1" w:rsidP="003E31B1">
      <w:pPr>
        <w:pStyle w:val="Tekstpodstawowy3"/>
        <w:spacing w:after="0"/>
        <w:rPr>
          <w:rFonts w:ascii="Arial" w:hAnsi="Arial" w:cs="Arial"/>
          <w:sz w:val="14"/>
          <w:szCs w:val="14"/>
        </w:rPr>
      </w:pPr>
      <w:r w:rsidRPr="007A6E3F">
        <w:rPr>
          <w:rFonts w:ascii="Arial" w:hAnsi="Arial" w:cs="Arial"/>
          <w:sz w:val="14"/>
          <w:szCs w:val="14"/>
        </w:rPr>
        <w:t xml:space="preserve"> </w:t>
      </w:r>
      <w:r w:rsidR="00C85F96" w:rsidRPr="007A6E3F">
        <w:rPr>
          <w:rFonts w:ascii="Arial" w:hAnsi="Arial" w:cs="Arial"/>
          <w:sz w:val="14"/>
          <w:szCs w:val="14"/>
        </w:rPr>
        <w:t xml:space="preserve">      </w:t>
      </w: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występowania w imieniu wykonawcy)</w:t>
      </w:r>
    </w:p>
    <w:p w14:paraId="2554221A" w14:textId="77777777" w:rsidR="003E31B1" w:rsidRPr="007A6E3F" w:rsidRDefault="003E31B1" w:rsidP="003E31B1">
      <w:pPr>
        <w:pStyle w:val="Tekstpodstawowy"/>
        <w:rPr>
          <w:rFonts w:ascii="Arial" w:hAnsi="Arial" w:cs="Arial"/>
          <w:sz w:val="14"/>
          <w:szCs w:val="14"/>
        </w:rPr>
      </w:pPr>
    </w:p>
    <w:p w14:paraId="27ACF373" w14:textId="77777777" w:rsidR="003E31B1" w:rsidRPr="007A6E3F" w:rsidRDefault="003E31B1" w:rsidP="003E31B1">
      <w:pPr>
        <w:pStyle w:val="Tekstpodstawowy"/>
        <w:rPr>
          <w:rFonts w:ascii="Arial" w:hAnsi="Arial" w:cs="Arial"/>
          <w:sz w:val="20"/>
        </w:rPr>
      </w:pPr>
    </w:p>
    <w:p w14:paraId="31043881" w14:textId="77777777" w:rsidR="003E31B1" w:rsidRPr="007A6E3F" w:rsidRDefault="003E31B1" w:rsidP="003E31B1">
      <w:pPr>
        <w:pStyle w:val="Tekstpodstawowy"/>
        <w:rPr>
          <w:rFonts w:ascii="Arial" w:hAnsi="Arial" w:cs="Arial"/>
          <w:sz w:val="20"/>
        </w:rPr>
      </w:pPr>
    </w:p>
    <w:p w14:paraId="09F86969" w14:textId="77777777" w:rsidR="003E31B1" w:rsidRPr="007A6E3F" w:rsidRDefault="003E31B1" w:rsidP="003E31B1">
      <w:pPr>
        <w:pStyle w:val="Tekstpodstawowy"/>
        <w:rPr>
          <w:rFonts w:ascii="Arial" w:hAnsi="Arial" w:cs="Arial"/>
          <w:sz w:val="20"/>
        </w:rPr>
      </w:pPr>
    </w:p>
    <w:p w14:paraId="19F08BA2" w14:textId="77777777" w:rsidR="00843CCB" w:rsidRPr="007A6E3F" w:rsidRDefault="00843CCB" w:rsidP="003E31B1">
      <w:pPr>
        <w:pStyle w:val="Tekstpodstawowy"/>
        <w:rPr>
          <w:rFonts w:ascii="Arial" w:hAnsi="Arial" w:cs="Arial"/>
          <w:sz w:val="20"/>
        </w:rPr>
      </w:pPr>
    </w:p>
    <w:p w14:paraId="391B5189" w14:textId="77777777" w:rsidR="00212A21" w:rsidRDefault="00212A21" w:rsidP="003E31B1">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1E11FDD6" w14:textId="687461DE" w:rsidR="003E31B1" w:rsidRPr="007A6E3F" w:rsidRDefault="003E31B1" w:rsidP="003E31B1">
      <w:pPr>
        <w:pStyle w:val="Tekstpodstawowy2"/>
        <w:ind w:left="120" w:hanging="120"/>
        <w:rPr>
          <w:rFonts w:ascii="Arial" w:hAnsi="Arial" w:cs="Arial"/>
          <w:sz w:val="14"/>
          <w:szCs w:val="14"/>
        </w:rPr>
      </w:pPr>
      <w:r w:rsidRPr="007A6E3F">
        <w:rPr>
          <w:rFonts w:ascii="Arial" w:hAnsi="Arial" w:cs="Arial"/>
          <w:sz w:val="14"/>
          <w:szCs w:val="14"/>
        </w:rPr>
        <w:t>*</w:t>
      </w:r>
      <w:r w:rsidR="00212A21">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3343C260" w14:textId="77777777" w:rsidR="00964810" w:rsidRPr="007A6E3F" w:rsidRDefault="00964810" w:rsidP="003E31B1">
      <w:pPr>
        <w:pStyle w:val="Tekstpodstawowy2"/>
        <w:ind w:left="120" w:hanging="120"/>
        <w:rPr>
          <w:rFonts w:ascii="Arial" w:hAnsi="Arial" w:cs="Arial"/>
          <w:sz w:val="14"/>
          <w:szCs w:val="14"/>
        </w:rPr>
      </w:pPr>
    </w:p>
    <w:p w14:paraId="4984A93A" w14:textId="77777777" w:rsidR="00964810" w:rsidRPr="007A6E3F" w:rsidRDefault="00964810" w:rsidP="003E31B1">
      <w:pPr>
        <w:pStyle w:val="Tekstpodstawowy2"/>
        <w:ind w:left="120" w:hanging="120"/>
        <w:rPr>
          <w:rFonts w:ascii="Arial" w:hAnsi="Arial" w:cs="Arial"/>
          <w:sz w:val="14"/>
          <w:szCs w:val="14"/>
        </w:rPr>
      </w:pPr>
    </w:p>
    <w:p w14:paraId="015CF36F" w14:textId="77777777" w:rsidR="00964810" w:rsidRPr="007A6E3F" w:rsidRDefault="00964810" w:rsidP="003E31B1">
      <w:pPr>
        <w:pStyle w:val="Tekstpodstawowy2"/>
        <w:ind w:left="120" w:hanging="120"/>
        <w:rPr>
          <w:rFonts w:ascii="Arial" w:hAnsi="Arial" w:cs="Arial"/>
          <w:sz w:val="14"/>
          <w:szCs w:val="14"/>
        </w:rPr>
      </w:pPr>
    </w:p>
    <w:p w14:paraId="65F3A93C" w14:textId="77777777" w:rsidR="00964810" w:rsidRPr="007A6E3F" w:rsidRDefault="00964810" w:rsidP="003E31B1">
      <w:pPr>
        <w:pStyle w:val="Tekstpodstawowy2"/>
        <w:ind w:left="120" w:hanging="120"/>
        <w:rPr>
          <w:rFonts w:ascii="Arial" w:hAnsi="Arial" w:cs="Arial"/>
          <w:sz w:val="14"/>
          <w:szCs w:val="14"/>
        </w:rPr>
      </w:pPr>
    </w:p>
    <w:p w14:paraId="4FB060AD" w14:textId="77777777" w:rsidR="00964810" w:rsidRPr="007A6E3F" w:rsidRDefault="00964810" w:rsidP="003E31B1">
      <w:pPr>
        <w:pStyle w:val="Tekstpodstawowy2"/>
        <w:ind w:left="120" w:hanging="120"/>
        <w:rPr>
          <w:rFonts w:ascii="Arial" w:hAnsi="Arial" w:cs="Arial"/>
          <w:sz w:val="14"/>
          <w:szCs w:val="14"/>
        </w:rPr>
      </w:pPr>
    </w:p>
    <w:p w14:paraId="3C79B825" w14:textId="77777777" w:rsidR="00964810" w:rsidRPr="007A6E3F" w:rsidRDefault="00964810" w:rsidP="003E31B1">
      <w:pPr>
        <w:pStyle w:val="Tekstpodstawowy2"/>
        <w:ind w:left="120" w:hanging="120"/>
        <w:rPr>
          <w:rFonts w:ascii="Arial" w:hAnsi="Arial" w:cs="Arial"/>
          <w:sz w:val="14"/>
          <w:szCs w:val="14"/>
        </w:rPr>
      </w:pPr>
    </w:p>
    <w:p w14:paraId="249A417A" w14:textId="77777777" w:rsidR="00964810" w:rsidRPr="007A6E3F" w:rsidRDefault="00964810" w:rsidP="003E31B1">
      <w:pPr>
        <w:pStyle w:val="Tekstpodstawowy2"/>
        <w:ind w:left="120" w:hanging="120"/>
        <w:rPr>
          <w:rFonts w:ascii="Arial" w:hAnsi="Arial" w:cs="Arial"/>
          <w:sz w:val="14"/>
          <w:szCs w:val="14"/>
        </w:rPr>
      </w:pPr>
    </w:p>
    <w:p w14:paraId="4CCEBD96" w14:textId="77777777" w:rsidR="00964810"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24BFC49" w14:textId="4EBE886F" w:rsidR="00964810" w:rsidRDefault="00964810" w:rsidP="003E31B1">
      <w:pPr>
        <w:pStyle w:val="Tekstpodstawowy2"/>
        <w:ind w:left="120" w:hanging="120"/>
        <w:rPr>
          <w:rFonts w:ascii="Arial" w:hAnsi="Arial" w:cs="Arial"/>
          <w:sz w:val="14"/>
          <w:szCs w:val="14"/>
        </w:rPr>
      </w:pPr>
    </w:p>
    <w:p w14:paraId="7E84E150" w14:textId="5A3A50B3" w:rsidR="00570064" w:rsidRDefault="00570064" w:rsidP="003E31B1">
      <w:pPr>
        <w:pStyle w:val="Tekstpodstawowy2"/>
        <w:ind w:left="120" w:hanging="120"/>
        <w:rPr>
          <w:rFonts w:ascii="Arial" w:hAnsi="Arial" w:cs="Arial"/>
          <w:sz w:val="14"/>
          <w:szCs w:val="14"/>
        </w:rPr>
      </w:pPr>
    </w:p>
    <w:p w14:paraId="0A36CC3B" w14:textId="3A855597" w:rsidR="00570064" w:rsidRDefault="00570064" w:rsidP="003E31B1">
      <w:pPr>
        <w:pStyle w:val="Tekstpodstawowy2"/>
        <w:ind w:left="120" w:hanging="120"/>
        <w:rPr>
          <w:rFonts w:ascii="Arial" w:hAnsi="Arial" w:cs="Arial"/>
          <w:sz w:val="14"/>
          <w:szCs w:val="14"/>
        </w:rPr>
      </w:pPr>
    </w:p>
    <w:p w14:paraId="28316669" w14:textId="0699ECAB" w:rsidR="00570064" w:rsidRDefault="00570064" w:rsidP="003E31B1">
      <w:pPr>
        <w:pStyle w:val="Tekstpodstawowy2"/>
        <w:ind w:left="120" w:hanging="120"/>
        <w:rPr>
          <w:rFonts w:ascii="Arial" w:hAnsi="Arial" w:cs="Arial"/>
          <w:sz w:val="14"/>
          <w:szCs w:val="14"/>
        </w:rPr>
      </w:pPr>
    </w:p>
    <w:p w14:paraId="2ABF809C" w14:textId="77777777" w:rsidR="00570064" w:rsidRDefault="00570064">
      <w:pPr>
        <w:rPr>
          <w:rFonts w:ascii="Arial" w:hAnsi="Arial" w:cs="Arial"/>
          <w:sz w:val="16"/>
          <w:szCs w:val="16"/>
        </w:rPr>
      </w:pPr>
      <w:r>
        <w:rPr>
          <w:rFonts w:ascii="Arial" w:hAnsi="Arial" w:cs="Arial"/>
          <w:sz w:val="16"/>
          <w:szCs w:val="16"/>
        </w:rPr>
        <w:br w:type="page"/>
      </w:r>
    </w:p>
    <w:p w14:paraId="18BFA9C2" w14:textId="1BF1EA8A" w:rsidR="00570064" w:rsidRPr="007A6E3F" w:rsidRDefault="00570064" w:rsidP="00570064">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0BE02E07" w14:textId="2A6115AF" w:rsidR="00570064" w:rsidRPr="007A6E3F" w:rsidRDefault="00570064" w:rsidP="00570064">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32527F03"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21DF5FF9"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p>
    <w:p w14:paraId="11718AAF" w14:textId="77777777" w:rsidR="00570064" w:rsidRPr="007A6E3F" w:rsidRDefault="00570064" w:rsidP="00570064">
      <w:pPr>
        <w:spacing w:line="288" w:lineRule="auto"/>
        <w:ind w:right="5954"/>
        <w:rPr>
          <w:rFonts w:ascii="Arial" w:hAnsi="Arial" w:cs="Arial"/>
          <w:i/>
          <w:sz w:val="16"/>
        </w:rPr>
      </w:pPr>
      <w:r w:rsidRPr="007A6E3F">
        <w:rPr>
          <w:rFonts w:ascii="Arial" w:hAnsi="Arial" w:cs="Arial"/>
          <w:i/>
          <w:sz w:val="16"/>
        </w:rPr>
        <w:t xml:space="preserve">(pełna nazwa/firma, adres, </w:t>
      </w:r>
    </w:p>
    <w:p w14:paraId="4BE20A08" w14:textId="77777777" w:rsidR="00570064" w:rsidRPr="007A6E3F" w:rsidRDefault="00570064" w:rsidP="00570064">
      <w:pPr>
        <w:spacing w:line="288" w:lineRule="auto"/>
        <w:ind w:right="5953"/>
        <w:rPr>
          <w:rFonts w:ascii="Arial" w:hAnsi="Arial" w:cs="Arial"/>
          <w:i/>
          <w:sz w:val="16"/>
        </w:rPr>
      </w:pPr>
      <w:r w:rsidRPr="007A6E3F">
        <w:rPr>
          <w:rFonts w:ascii="Arial" w:hAnsi="Arial" w:cs="Arial"/>
          <w:i/>
          <w:sz w:val="16"/>
        </w:rPr>
        <w:t>w zależności od podmiotu )</w:t>
      </w:r>
    </w:p>
    <w:p w14:paraId="39A7A00F" w14:textId="77777777" w:rsidR="00570064" w:rsidRPr="007A6E3F" w:rsidRDefault="00570064" w:rsidP="00570064">
      <w:pPr>
        <w:spacing w:line="288" w:lineRule="auto"/>
        <w:rPr>
          <w:rFonts w:ascii="Arial" w:hAnsi="Arial" w:cs="Arial"/>
          <w:u w:val="single"/>
        </w:rPr>
      </w:pPr>
    </w:p>
    <w:p w14:paraId="6EB44067" w14:textId="77777777" w:rsidR="00570064" w:rsidRPr="007A6E3F" w:rsidRDefault="00570064" w:rsidP="00570064">
      <w:pPr>
        <w:spacing w:line="288" w:lineRule="auto"/>
        <w:rPr>
          <w:rFonts w:ascii="Arial" w:hAnsi="Arial" w:cs="Arial"/>
          <w:u w:val="single"/>
        </w:rPr>
      </w:pPr>
      <w:r w:rsidRPr="007A6E3F">
        <w:rPr>
          <w:rFonts w:ascii="Arial" w:hAnsi="Arial" w:cs="Arial"/>
          <w:u w:val="single"/>
        </w:rPr>
        <w:t>reprezentowany przez:</w:t>
      </w:r>
    </w:p>
    <w:p w14:paraId="1417B146" w14:textId="18E440D7" w:rsidR="00570064" w:rsidRPr="007A6E3F" w:rsidRDefault="00570064" w:rsidP="00570064">
      <w:pPr>
        <w:spacing w:line="288" w:lineRule="auto"/>
        <w:ind w:right="5954"/>
        <w:rPr>
          <w:rFonts w:ascii="Arial" w:hAnsi="Arial" w:cs="Arial"/>
        </w:rPr>
      </w:pPr>
      <w:r w:rsidRPr="007A6E3F">
        <w:rPr>
          <w:rFonts w:ascii="Arial" w:hAnsi="Arial" w:cs="Arial"/>
        </w:rPr>
        <w:t>……………………………………………</w:t>
      </w:r>
    </w:p>
    <w:p w14:paraId="6BF875A9" w14:textId="77777777" w:rsidR="00570064" w:rsidRPr="007A6E3F" w:rsidRDefault="00570064" w:rsidP="00570064">
      <w:pPr>
        <w:spacing w:after="120" w:line="360" w:lineRule="auto"/>
        <w:rPr>
          <w:rFonts w:ascii="Arial" w:hAnsi="Arial" w:cs="Arial"/>
          <w:i/>
          <w:sz w:val="16"/>
        </w:rPr>
      </w:pPr>
      <w:r w:rsidRPr="007A6E3F">
        <w:rPr>
          <w:rFonts w:ascii="Arial" w:hAnsi="Arial" w:cs="Arial"/>
          <w:i/>
          <w:sz w:val="16"/>
        </w:rPr>
        <w:t>(imię, nazwisko, stanowisko/podstawa do reprezentacji)</w:t>
      </w:r>
    </w:p>
    <w:p w14:paraId="35C6CD2E" w14:textId="77777777" w:rsidR="00570064" w:rsidRPr="007A6E3F" w:rsidRDefault="00570064" w:rsidP="00570064">
      <w:pPr>
        <w:spacing w:after="120" w:line="360" w:lineRule="auto"/>
        <w:jc w:val="center"/>
        <w:rPr>
          <w:rFonts w:ascii="Arial" w:hAnsi="Arial" w:cs="Arial"/>
          <w:b/>
          <w:u w:val="single"/>
        </w:rPr>
      </w:pPr>
    </w:p>
    <w:p w14:paraId="26BA300F" w14:textId="7434FB03" w:rsidR="00570064" w:rsidRPr="007A6E3F" w:rsidRDefault="00570064" w:rsidP="00570064">
      <w:pPr>
        <w:spacing w:after="120" w:line="360" w:lineRule="auto"/>
        <w:jc w:val="center"/>
        <w:rPr>
          <w:rFonts w:ascii="Arial" w:hAnsi="Arial"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p>
    <w:p w14:paraId="4FD27AD4" w14:textId="77777777" w:rsidR="00570064" w:rsidRPr="007A6E3F" w:rsidRDefault="00570064" w:rsidP="00570064">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58BEE683" w14:textId="77777777" w:rsidR="00570064" w:rsidRPr="007A6E3F" w:rsidRDefault="00570064" w:rsidP="00570064">
      <w:pPr>
        <w:spacing w:line="360" w:lineRule="auto"/>
        <w:jc w:val="center"/>
        <w:rPr>
          <w:rFonts w:ascii="Arial" w:hAnsi="Arial" w:cs="Arial"/>
          <w:b/>
          <w:u w:val="single"/>
        </w:rPr>
      </w:pPr>
    </w:p>
    <w:p w14:paraId="2E9E2514" w14:textId="77777777" w:rsidR="00570064" w:rsidRPr="007A6E3F" w:rsidRDefault="00570064" w:rsidP="00570064">
      <w:pPr>
        <w:spacing w:line="360" w:lineRule="auto"/>
        <w:jc w:val="center"/>
        <w:rPr>
          <w:rFonts w:ascii="Arial" w:hAnsi="Arial" w:cs="Arial"/>
        </w:rPr>
      </w:pPr>
      <w:r w:rsidRPr="007A6E3F">
        <w:rPr>
          <w:rFonts w:ascii="Arial" w:hAnsi="Arial" w:cs="Arial"/>
          <w:b/>
          <w:u w:val="single"/>
        </w:rPr>
        <w:t>DOTYCZĄCE PRZESŁANEK WYKLUCZENIA Z POSTĘPOWANIA  ORAZ</w:t>
      </w:r>
    </w:p>
    <w:p w14:paraId="040142EA" w14:textId="77777777" w:rsidR="00570064" w:rsidRPr="007A6E3F" w:rsidRDefault="00570064" w:rsidP="00570064">
      <w:pPr>
        <w:spacing w:before="120"/>
        <w:jc w:val="center"/>
        <w:rPr>
          <w:rFonts w:ascii="Arial" w:hAnsi="Arial" w:cs="Arial"/>
          <w:b/>
          <w:u w:val="single"/>
        </w:rPr>
      </w:pPr>
      <w:r w:rsidRPr="007A6E3F">
        <w:rPr>
          <w:rFonts w:ascii="Arial" w:hAnsi="Arial" w:cs="Arial"/>
          <w:b/>
          <w:u w:val="single"/>
        </w:rPr>
        <w:t xml:space="preserve">SPEŁNIANIA WARUNKÓW UDZIAŁU W POSTĘPOWANIU </w:t>
      </w:r>
    </w:p>
    <w:p w14:paraId="3F70CBE5" w14:textId="77777777" w:rsidR="00570064" w:rsidRPr="007A6E3F" w:rsidRDefault="00570064" w:rsidP="00570064">
      <w:pPr>
        <w:spacing w:before="120" w:line="360" w:lineRule="auto"/>
        <w:rPr>
          <w:rFonts w:ascii="Arial" w:hAnsi="Arial" w:cs="Arial"/>
        </w:rPr>
      </w:pPr>
    </w:p>
    <w:p w14:paraId="3904C97D" w14:textId="77777777" w:rsidR="00716048" w:rsidRDefault="00716048" w:rsidP="00570064">
      <w:pPr>
        <w:spacing w:line="360" w:lineRule="auto"/>
        <w:ind w:firstLine="708"/>
        <w:jc w:val="both"/>
        <w:rPr>
          <w:rFonts w:ascii="Arial" w:hAnsi="Arial" w:cs="Arial"/>
        </w:rPr>
      </w:pPr>
    </w:p>
    <w:p w14:paraId="07BBB2AA" w14:textId="2346DF2A" w:rsidR="00570064" w:rsidRDefault="00570064" w:rsidP="00570064">
      <w:pPr>
        <w:spacing w:line="360" w:lineRule="auto"/>
        <w:ind w:firstLine="708"/>
        <w:jc w:val="both"/>
        <w:rPr>
          <w:rFonts w:ascii="Arial" w:hAnsi="Arial" w:cs="Arial"/>
        </w:rPr>
      </w:pPr>
      <w:r w:rsidRPr="007A6E3F">
        <w:rPr>
          <w:rFonts w:ascii="Arial" w:hAnsi="Arial" w:cs="Arial"/>
        </w:rPr>
        <w:t>Na potrzeby postępowania o udzielenie zamówienia publicznego pn.</w:t>
      </w:r>
      <w:r w:rsidR="00F05A83" w:rsidRPr="00F05A83">
        <w:rPr>
          <w:rFonts w:ascii="Arial" w:hAnsi="Arial" w:cs="Arial"/>
          <w:b/>
        </w:rPr>
        <w:t xml:space="preserve"> „</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57445F">
        <w:rPr>
          <w:rFonts w:ascii="Arial" w:hAnsi="Arial" w:cs="Arial"/>
          <w:b/>
          <w:bCs/>
        </w:rPr>
        <w:t>”</w:t>
      </w:r>
      <w:r w:rsidRPr="007A6E3F">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570064" w:rsidRPr="007A6E3F" w14:paraId="17FA4CFC" w14:textId="77777777" w:rsidTr="00BE5CED">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46C1E851" w14:textId="77777777" w:rsidR="00570064" w:rsidRPr="007A6E3F" w:rsidRDefault="00570064" w:rsidP="00501F7C">
            <w:pPr>
              <w:pStyle w:val="Tekstpodstawowywcity"/>
              <w:numPr>
                <w:ilvl w:val="0"/>
                <w:numId w:val="60"/>
              </w:numPr>
              <w:jc w:val="center"/>
              <w:rPr>
                <w:rFonts w:ascii="Arial" w:hAnsi="Arial" w:cs="Arial"/>
                <w:b/>
              </w:rPr>
            </w:pPr>
            <w:r w:rsidRPr="007A6E3F">
              <w:rPr>
                <w:rFonts w:ascii="Arial" w:hAnsi="Arial" w:cs="Arial"/>
                <w:b/>
              </w:rPr>
              <w:t>OŚWIADCZENIE DOTYCZĄCE PRZESŁANEK WYKLUCZENIA Z POSTĘPOWANIA</w:t>
            </w:r>
          </w:p>
        </w:tc>
      </w:tr>
    </w:tbl>
    <w:p w14:paraId="48C24AD7" w14:textId="1C973BFD" w:rsidR="00830355" w:rsidRDefault="00570064" w:rsidP="00BE5CED">
      <w:pPr>
        <w:pStyle w:val="Akapitzlist2"/>
        <w:numPr>
          <w:ilvl w:val="0"/>
          <w:numId w:val="79"/>
        </w:numPr>
        <w:spacing w:after="0" w:line="360" w:lineRule="auto"/>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108 ust. 1 pkt. 1-6 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2C2634">
        <w:rPr>
          <w:rFonts w:ascii="Arial" w:hAnsi="Arial" w:cs="Arial"/>
          <w:sz w:val="20"/>
        </w:rPr>
        <w:t>5</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88BE01" w14:textId="528EBBAA" w:rsidR="00570064" w:rsidRPr="00830355" w:rsidRDefault="00570064" w:rsidP="00BE5CED">
      <w:pPr>
        <w:pStyle w:val="Akapitzlist2"/>
        <w:numPr>
          <w:ilvl w:val="0"/>
          <w:numId w:val="79"/>
        </w:numPr>
        <w:spacing w:after="0" w:line="360" w:lineRule="auto"/>
        <w:jc w:val="both"/>
        <w:rPr>
          <w:rFonts w:ascii="Arial" w:hAnsi="Arial" w:cs="Arial"/>
          <w:sz w:val="20"/>
          <w:szCs w:val="20"/>
        </w:rPr>
      </w:pPr>
      <w:r w:rsidRPr="00830355">
        <w:rPr>
          <w:rFonts w:ascii="Arial" w:hAnsi="Arial" w:cs="Arial"/>
          <w:sz w:val="20"/>
          <w:szCs w:val="20"/>
        </w:rPr>
        <w:t xml:space="preserve">Oświadczam, że zachodzą w stosunku do mnie podstawy wykluczenia z postępowania na podstawie art. …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w:t>
      </w:r>
      <w:r w:rsidRPr="00830355">
        <w:rPr>
          <w:rFonts w:ascii="Arial" w:hAnsi="Arial" w:cs="Arial"/>
          <w:i/>
          <w:sz w:val="20"/>
          <w:szCs w:val="20"/>
        </w:rPr>
        <w:t>(</w:t>
      </w:r>
      <w:r w:rsidRPr="00830355">
        <w:rPr>
          <w:rFonts w:ascii="Arial" w:hAnsi="Arial" w:cs="Arial"/>
          <w:i/>
          <w:sz w:val="16"/>
          <w:szCs w:val="16"/>
        </w:rPr>
        <w:t>podać mającą zastosowanie podstawę wykluczenia spośród wymienionych w art. 108 ust. 1 pkt 1,2 i 5</w:t>
      </w:r>
      <w:r w:rsidRPr="00830355">
        <w:rPr>
          <w:rFonts w:ascii="Arial" w:hAnsi="Arial" w:cs="Arial"/>
          <w:i/>
          <w:sz w:val="20"/>
          <w:szCs w:val="20"/>
        </w:rPr>
        <w:t>).</w:t>
      </w:r>
      <w:r w:rsidRPr="00830355">
        <w:rPr>
          <w:rFonts w:ascii="Arial" w:hAnsi="Arial" w:cs="Arial"/>
          <w:sz w:val="20"/>
          <w:szCs w:val="20"/>
        </w:rPr>
        <w:t xml:space="preserve"> Jednocześnie oświadczam, że w związku z ww. okolicznością, na podstawie art. 110 ust. 2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podjąłem następujące środki naprawcze (procedura sanacyjna – samooczyszczenie)</w:t>
      </w:r>
      <w:r w:rsidR="00212A21" w:rsidRPr="00830355">
        <w:rPr>
          <w:rFonts w:ascii="Arial" w:hAnsi="Arial" w:cs="Arial"/>
          <w:sz w:val="20"/>
          <w:szCs w:val="20"/>
        </w:rPr>
        <w:t>*</w:t>
      </w:r>
      <w:r w:rsidRPr="00830355">
        <w:rPr>
          <w:rFonts w:ascii="Arial" w:hAnsi="Arial" w:cs="Arial"/>
          <w:sz w:val="20"/>
          <w:szCs w:val="20"/>
        </w:rPr>
        <w:t>: …….…………………………………………………………………….……………………………………....</w:t>
      </w:r>
    </w:p>
    <w:p w14:paraId="6EEDFAD0"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w:t>
      </w:r>
    </w:p>
    <w:p w14:paraId="3ABBDE3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5448F07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1) ………………………………………………</w:t>
      </w:r>
    </w:p>
    <w:p w14:paraId="0D3E1B8A" w14:textId="77777777" w:rsidR="00570064" w:rsidRPr="007A6E3F" w:rsidRDefault="00570064" w:rsidP="00570064">
      <w:pPr>
        <w:spacing w:line="360" w:lineRule="auto"/>
        <w:ind w:left="480"/>
        <w:jc w:val="both"/>
        <w:rPr>
          <w:rFonts w:ascii="Arial" w:hAnsi="Arial" w:cs="Arial"/>
        </w:rPr>
      </w:pPr>
      <w:r w:rsidRPr="007A6E3F">
        <w:rPr>
          <w:rFonts w:ascii="Arial" w:hAnsi="Arial" w:cs="Arial"/>
        </w:rPr>
        <w:t xml:space="preserve">   2) …………………………………………………</w:t>
      </w:r>
    </w:p>
    <w:p w14:paraId="22B33ED9" w14:textId="77777777" w:rsidR="00570064" w:rsidRPr="007A6E3F" w:rsidRDefault="00570064" w:rsidP="00570064">
      <w:pPr>
        <w:spacing w:line="360" w:lineRule="auto"/>
        <w:ind w:firstLine="708"/>
        <w:jc w:val="both"/>
        <w:rPr>
          <w:rFonts w:ascii="Arial" w:hAnsi="Arial" w:cs="Arial"/>
        </w:rPr>
      </w:pPr>
    </w:p>
    <w:tbl>
      <w:tblPr>
        <w:tblStyle w:val="Tabela-Siatka"/>
        <w:tblW w:w="0" w:type="auto"/>
        <w:tblLook w:val="04A0" w:firstRow="1" w:lastRow="0" w:firstColumn="1" w:lastColumn="0" w:noHBand="0" w:noVBand="1"/>
      </w:tblPr>
      <w:tblGrid>
        <w:gridCol w:w="9486"/>
      </w:tblGrid>
      <w:tr w:rsidR="00570064" w:rsidRPr="007A6E3F" w14:paraId="080F7A97" w14:textId="77777777" w:rsidTr="00716048">
        <w:tc>
          <w:tcPr>
            <w:tcW w:w="9637" w:type="dxa"/>
            <w:shd w:val="clear" w:color="auto" w:fill="BFBFBF" w:themeFill="background1" w:themeFillShade="BF"/>
            <w:vAlign w:val="center"/>
          </w:tcPr>
          <w:p w14:paraId="517EC9C5" w14:textId="77777777" w:rsidR="00570064" w:rsidRPr="007A6E3F" w:rsidRDefault="00570064" w:rsidP="00501F7C">
            <w:pPr>
              <w:pStyle w:val="Tekstpodstawowywcity"/>
              <w:numPr>
                <w:ilvl w:val="0"/>
                <w:numId w:val="60"/>
              </w:numPr>
              <w:spacing w:line="312" w:lineRule="auto"/>
              <w:rPr>
                <w:rFonts w:ascii="Arial" w:hAnsi="Arial" w:cs="Arial"/>
                <w:b/>
              </w:rPr>
            </w:pPr>
            <w:r w:rsidRPr="007A6E3F">
              <w:rPr>
                <w:rFonts w:ascii="Arial" w:hAnsi="Arial" w:cs="Arial"/>
                <w:b/>
              </w:rPr>
              <w:t>OŚWIADCZENIE O SPEŁNIANIU WARUNKÓW UDZIAŁU W POSTĘPOWANIU</w:t>
            </w:r>
          </w:p>
        </w:tc>
      </w:tr>
    </w:tbl>
    <w:p w14:paraId="7A0D9A2A" w14:textId="4C93F3E4" w:rsidR="00570064" w:rsidRDefault="00570064" w:rsidP="00570064">
      <w:pPr>
        <w:spacing w:line="312" w:lineRule="auto"/>
        <w:jc w:val="both"/>
        <w:rPr>
          <w:rFonts w:ascii="Arial" w:hAnsi="Arial" w:cs="Arial"/>
        </w:rPr>
      </w:pPr>
      <w:r w:rsidRPr="007A6E3F">
        <w:rPr>
          <w:rFonts w:ascii="Arial" w:hAnsi="Arial" w:cs="Arial"/>
        </w:rPr>
        <w:t xml:space="preserve">Oświadczam, że </w:t>
      </w:r>
      <w:r w:rsidR="00716048">
        <w:rPr>
          <w:rFonts w:ascii="Arial" w:hAnsi="Arial" w:cs="Arial"/>
        </w:rPr>
        <w:t xml:space="preserve">w celu wykazania spełniania </w:t>
      </w:r>
      <w:r w:rsidRPr="007A6E3F">
        <w:rPr>
          <w:rFonts w:ascii="Arial" w:hAnsi="Arial" w:cs="Arial"/>
        </w:rPr>
        <w:t>warunk</w:t>
      </w:r>
      <w:r w:rsidR="00716048">
        <w:rPr>
          <w:rFonts w:ascii="Arial" w:hAnsi="Arial" w:cs="Arial"/>
        </w:rPr>
        <w:t>ów</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w:t>
      </w:r>
      <w:r w:rsidRPr="007A6E3F">
        <w:rPr>
          <w:rFonts w:ascii="Arial" w:hAnsi="Arial" w:cs="Arial"/>
        </w:rPr>
        <w:t xml:space="preserve"> określon</w:t>
      </w:r>
      <w:r w:rsidR="00716048">
        <w:rPr>
          <w:rFonts w:ascii="Arial" w:hAnsi="Arial" w:cs="Arial"/>
        </w:rPr>
        <w:t>ych</w:t>
      </w:r>
      <w:r w:rsidRPr="007A6E3F">
        <w:rPr>
          <w:rFonts w:ascii="Arial" w:hAnsi="Arial" w:cs="Arial"/>
        </w:rPr>
        <w:t xml:space="preserve"> przez Zamawiającego w Ogłoszeniu o zamówieniu oraz w  pkt. 7.2 Specyfikacji Warunków Zamówienia</w:t>
      </w:r>
      <w:r w:rsidR="00716048">
        <w:rPr>
          <w:rFonts w:ascii="Arial" w:hAnsi="Arial" w:cs="Arial"/>
        </w:rPr>
        <w:t xml:space="preserve"> udostępniam następujące zasoby:</w:t>
      </w:r>
    </w:p>
    <w:p w14:paraId="240EA139" w14:textId="630EBDF1" w:rsidR="00716048" w:rsidRDefault="00716048" w:rsidP="00570064">
      <w:pPr>
        <w:spacing w:line="312" w:lineRule="auto"/>
        <w:jc w:val="both"/>
        <w:rPr>
          <w:rFonts w:ascii="Arial" w:hAnsi="Arial" w:cs="Arial"/>
        </w:rPr>
      </w:pPr>
      <w:r>
        <w:rPr>
          <w:rFonts w:ascii="Arial" w:hAnsi="Arial" w:cs="Arial"/>
        </w:rPr>
        <w:t>…………………………………………………………………………………………………………………………………………………………………………………………………………………………………………………………</w:t>
      </w:r>
    </w:p>
    <w:p w14:paraId="4799A496" w14:textId="11DE012A" w:rsidR="00716048" w:rsidRPr="00716048" w:rsidRDefault="00716048" w:rsidP="00716048">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00B80331" w14:textId="60A32782" w:rsidR="00570064" w:rsidRPr="007A6E3F" w:rsidRDefault="00570064" w:rsidP="00716048">
      <w:pPr>
        <w:spacing w:line="312" w:lineRule="auto"/>
        <w:jc w:val="both"/>
        <w:rPr>
          <w:rFonts w:ascii="Arial" w:hAnsi="Arial" w:cs="Arial"/>
          <w:i/>
          <w:sz w:val="14"/>
          <w:szCs w:val="14"/>
        </w:rPr>
      </w:pPr>
      <w:r w:rsidRPr="007A6E3F">
        <w:rPr>
          <w:rFonts w:ascii="Arial" w:hAnsi="Arial" w:cs="Arial"/>
        </w:rPr>
        <w:lastRenderedPageBreak/>
        <w:t xml:space="preserve">Oświadczam, </w:t>
      </w:r>
      <w:r w:rsidR="00716048">
        <w:rPr>
          <w:rFonts w:ascii="Arial" w:hAnsi="Arial" w:cs="Arial"/>
        </w:rPr>
        <w:t>i</w:t>
      </w:r>
      <w:r w:rsidRPr="007A6E3F">
        <w:rPr>
          <w:rFonts w:ascii="Arial" w:hAnsi="Arial" w:cs="Arial"/>
        </w:rPr>
        <w:t>ż</w:t>
      </w:r>
      <w:r w:rsidR="00716048">
        <w:rPr>
          <w:rFonts w:ascii="Arial" w:hAnsi="Arial" w:cs="Arial"/>
        </w:rPr>
        <w:t xml:space="preserve"> spełniam</w:t>
      </w:r>
      <w:r w:rsidRPr="007A6E3F">
        <w:rPr>
          <w:rFonts w:ascii="Arial" w:hAnsi="Arial" w:cs="Arial"/>
        </w:rPr>
        <w:t xml:space="preserve"> warunk</w:t>
      </w:r>
      <w:r w:rsidR="00716048">
        <w:rPr>
          <w:rFonts w:ascii="Arial" w:hAnsi="Arial" w:cs="Arial"/>
        </w:rPr>
        <w:t>i</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 określone</w:t>
      </w:r>
      <w:r w:rsidRPr="007A6E3F">
        <w:rPr>
          <w:rFonts w:ascii="Arial" w:hAnsi="Arial" w:cs="Arial"/>
        </w:rPr>
        <w:t xml:space="preserve"> przez </w:t>
      </w:r>
      <w:r w:rsidR="00702728">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sidR="00716048">
        <w:rPr>
          <w:rFonts w:ascii="Arial" w:hAnsi="Arial" w:cs="Arial"/>
        </w:rPr>
        <w:t xml:space="preserve"> w zakresie których udostępniam swoje zasoby Wykonawcy w celu wykazania spełniania warunków udziału w postępowaniu.</w:t>
      </w:r>
    </w:p>
    <w:p w14:paraId="2E5F11B8" w14:textId="77777777" w:rsidR="00570064" w:rsidRPr="007A6E3F" w:rsidRDefault="00570064" w:rsidP="00570064">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570064" w:rsidRPr="007A6E3F" w14:paraId="3E048349" w14:textId="77777777" w:rsidTr="00716048">
        <w:tc>
          <w:tcPr>
            <w:tcW w:w="9637" w:type="dxa"/>
            <w:shd w:val="clear" w:color="auto" w:fill="BFBFBF" w:themeFill="background1" w:themeFillShade="BF"/>
            <w:vAlign w:val="center"/>
          </w:tcPr>
          <w:p w14:paraId="10378C0D" w14:textId="77777777" w:rsidR="00570064" w:rsidRPr="007A6E3F" w:rsidRDefault="00570064" w:rsidP="00501F7C">
            <w:pPr>
              <w:pStyle w:val="Akapitzlist"/>
              <w:numPr>
                <w:ilvl w:val="0"/>
                <w:numId w:val="60"/>
              </w:numPr>
              <w:spacing w:line="360" w:lineRule="auto"/>
              <w:rPr>
                <w:rFonts w:ascii="Arial" w:hAnsi="Arial" w:cs="Arial"/>
                <w:b/>
              </w:rPr>
            </w:pPr>
            <w:r w:rsidRPr="007A6E3F">
              <w:rPr>
                <w:rFonts w:ascii="Arial" w:hAnsi="Arial" w:cs="Arial"/>
                <w:b/>
              </w:rPr>
              <w:t>OŚWIADCZENIE DOTYCZĄCE PODANYCH INFORMACJI:</w:t>
            </w:r>
          </w:p>
        </w:tc>
      </w:tr>
    </w:tbl>
    <w:p w14:paraId="4E2D5E53" w14:textId="77777777" w:rsidR="00570064" w:rsidRPr="007A6E3F" w:rsidRDefault="00570064" w:rsidP="00570064">
      <w:pPr>
        <w:rPr>
          <w:rFonts w:ascii="Arial" w:hAnsi="Arial" w:cs="Arial"/>
        </w:rPr>
      </w:pPr>
    </w:p>
    <w:p w14:paraId="3D886D5F" w14:textId="77777777" w:rsidR="00570064" w:rsidRPr="007A6E3F" w:rsidRDefault="00570064" w:rsidP="00570064">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35D89979" w14:textId="77777777" w:rsidR="00570064" w:rsidRPr="007A6E3F" w:rsidRDefault="00570064" w:rsidP="00570064">
      <w:pPr>
        <w:spacing w:line="360" w:lineRule="auto"/>
        <w:jc w:val="both"/>
        <w:rPr>
          <w:rFonts w:ascii="Arial" w:hAnsi="Arial" w:cs="Arial"/>
        </w:rPr>
      </w:pPr>
    </w:p>
    <w:p w14:paraId="51848721" w14:textId="77777777" w:rsidR="00570064" w:rsidRPr="007A6E3F" w:rsidRDefault="00570064" w:rsidP="00570064">
      <w:pPr>
        <w:spacing w:line="360" w:lineRule="auto"/>
        <w:jc w:val="both"/>
        <w:rPr>
          <w:rFonts w:ascii="Arial" w:hAnsi="Arial" w:cs="Arial"/>
        </w:rPr>
      </w:pPr>
    </w:p>
    <w:p w14:paraId="6440E476" w14:textId="77777777" w:rsidR="00570064" w:rsidRPr="007A6E3F" w:rsidRDefault="00570064" w:rsidP="00570064">
      <w:pPr>
        <w:spacing w:line="360" w:lineRule="auto"/>
        <w:jc w:val="both"/>
        <w:rPr>
          <w:rFonts w:ascii="Arial" w:hAnsi="Arial" w:cs="Arial"/>
        </w:rPr>
      </w:pPr>
    </w:p>
    <w:p w14:paraId="28897D27" w14:textId="77777777" w:rsidR="00570064" w:rsidRPr="007A6E3F" w:rsidRDefault="00570064" w:rsidP="00570064">
      <w:pPr>
        <w:spacing w:line="360" w:lineRule="auto"/>
        <w:jc w:val="both"/>
        <w:rPr>
          <w:rFonts w:ascii="Arial" w:hAnsi="Arial" w:cs="Arial"/>
        </w:rPr>
      </w:pPr>
    </w:p>
    <w:p w14:paraId="3D93056E" w14:textId="77777777" w:rsidR="00570064" w:rsidRPr="007A6E3F" w:rsidRDefault="00570064" w:rsidP="00570064">
      <w:pPr>
        <w:spacing w:line="360" w:lineRule="auto"/>
        <w:jc w:val="both"/>
        <w:rPr>
          <w:rFonts w:ascii="Arial" w:hAnsi="Arial" w:cs="Arial"/>
        </w:rPr>
      </w:pPr>
    </w:p>
    <w:p w14:paraId="4C4412A5" w14:textId="77777777" w:rsidR="00570064" w:rsidRPr="007A6E3F" w:rsidRDefault="00570064" w:rsidP="00570064">
      <w:pPr>
        <w:jc w:val="both"/>
        <w:rPr>
          <w:rFonts w:ascii="Arial" w:hAnsi="Arial" w:cs="Arial"/>
        </w:rPr>
      </w:pPr>
      <w:r w:rsidRPr="007A6E3F">
        <w:rPr>
          <w:rFonts w:ascii="Arial" w:hAnsi="Arial" w:cs="Arial"/>
        </w:rPr>
        <w:t>………………… dnia …….…………..                                                               ..........................................................</w:t>
      </w:r>
    </w:p>
    <w:p w14:paraId="6A8C1AEE" w14:textId="77777777" w:rsidR="00570064" w:rsidRPr="007A6E3F" w:rsidRDefault="00570064" w:rsidP="00570064">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występowania w imieniu wykonawcy)</w:t>
      </w:r>
    </w:p>
    <w:p w14:paraId="1BF2183F" w14:textId="77777777" w:rsidR="00570064" w:rsidRPr="007A6E3F" w:rsidRDefault="00570064" w:rsidP="00570064">
      <w:pPr>
        <w:pStyle w:val="Tekstpodstawowy"/>
        <w:rPr>
          <w:rFonts w:ascii="Arial" w:hAnsi="Arial" w:cs="Arial"/>
          <w:sz w:val="14"/>
          <w:szCs w:val="14"/>
        </w:rPr>
      </w:pPr>
    </w:p>
    <w:p w14:paraId="3198DF10" w14:textId="77777777" w:rsidR="00570064" w:rsidRPr="007A6E3F" w:rsidRDefault="00570064" w:rsidP="00570064">
      <w:pPr>
        <w:pStyle w:val="Tekstpodstawowy"/>
        <w:rPr>
          <w:rFonts w:ascii="Arial" w:hAnsi="Arial" w:cs="Arial"/>
          <w:sz w:val="20"/>
        </w:rPr>
      </w:pPr>
    </w:p>
    <w:p w14:paraId="50B228CD" w14:textId="77777777" w:rsidR="00570064" w:rsidRPr="007A6E3F" w:rsidRDefault="00570064" w:rsidP="00570064">
      <w:pPr>
        <w:pStyle w:val="Tekstpodstawowy"/>
        <w:rPr>
          <w:rFonts w:ascii="Arial" w:hAnsi="Arial" w:cs="Arial"/>
          <w:sz w:val="20"/>
        </w:rPr>
      </w:pPr>
    </w:p>
    <w:p w14:paraId="5DD41EF5" w14:textId="77777777" w:rsidR="00570064" w:rsidRPr="007A6E3F" w:rsidRDefault="00570064" w:rsidP="00570064">
      <w:pPr>
        <w:pStyle w:val="Tekstpodstawowy"/>
        <w:rPr>
          <w:rFonts w:ascii="Arial" w:hAnsi="Arial" w:cs="Arial"/>
          <w:sz w:val="20"/>
        </w:rPr>
      </w:pPr>
    </w:p>
    <w:p w14:paraId="39350502" w14:textId="77777777" w:rsidR="00570064" w:rsidRPr="007A6E3F" w:rsidRDefault="00570064" w:rsidP="00570064">
      <w:pPr>
        <w:pStyle w:val="Tekstpodstawowy2"/>
        <w:ind w:left="120" w:hanging="120"/>
        <w:rPr>
          <w:rFonts w:ascii="Arial" w:hAnsi="Arial" w:cs="Arial"/>
          <w:sz w:val="14"/>
          <w:szCs w:val="14"/>
        </w:rPr>
      </w:pPr>
    </w:p>
    <w:p w14:paraId="420DF76A" w14:textId="77777777" w:rsidR="00570064" w:rsidRPr="007A6E3F" w:rsidRDefault="00570064" w:rsidP="00570064">
      <w:pPr>
        <w:pStyle w:val="Tekstpodstawowy2"/>
        <w:ind w:left="120" w:hanging="120"/>
        <w:rPr>
          <w:rFonts w:ascii="Arial" w:hAnsi="Arial" w:cs="Arial"/>
          <w:sz w:val="14"/>
          <w:szCs w:val="14"/>
        </w:rPr>
      </w:pPr>
    </w:p>
    <w:p w14:paraId="2CD9879C" w14:textId="77777777" w:rsidR="00570064" w:rsidRPr="007A6E3F" w:rsidRDefault="00570064" w:rsidP="00570064">
      <w:pPr>
        <w:pStyle w:val="Tekstpodstawowy2"/>
        <w:ind w:left="120" w:hanging="120"/>
        <w:rPr>
          <w:rFonts w:ascii="Arial" w:hAnsi="Arial" w:cs="Arial"/>
          <w:sz w:val="14"/>
          <w:szCs w:val="14"/>
        </w:rPr>
      </w:pPr>
    </w:p>
    <w:p w14:paraId="5BC6B906" w14:textId="3463D4CF" w:rsidR="00570064" w:rsidRDefault="00212A21" w:rsidP="00570064">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74E7E3EF" w14:textId="173AAA70" w:rsidR="00212A21" w:rsidRDefault="00212A21" w:rsidP="00570064">
      <w:pPr>
        <w:pStyle w:val="Tekstpodstawowy2"/>
        <w:ind w:left="120" w:hanging="120"/>
        <w:rPr>
          <w:rFonts w:ascii="Arial" w:hAnsi="Arial" w:cs="Arial"/>
          <w:sz w:val="14"/>
          <w:szCs w:val="14"/>
        </w:rPr>
      </w:pPr>
    </w:p>
    <w:p w14:paraId="40A95504" w14:textId="3013105A" w:rsidR="00212A21" w:rsidRDefault="00212A21" w:rsidP="00570064">
      <w:pPr>
        <w:pStyle w:val="Tekstpodstawowy2"/>
        <w:ind w:left="120" w:hanging="120"/>
        <w:rPr>
          <w:rFonts w:ascii="Arial" w:hAnsi="Arial" w:cs="Arial"/>
          <w:sz w:val="14"/>
          <w:szCs w:val="14"/>
        </w:rPr>
      </w:pPr>
    </w:p>
    <w:p w14:paraId="66672974" w14:textId="77777777" w:rsidR="00212A21" w:rsidRPr="007A6E3F" w:rsidRDefault="00212A21" w:rsidP="00570064">
      <w:pPr>
        <w:pStyle w:val="Tekstpodstawowy2"/>
        <w:ind w:left="120" w:hanging="120"/>
        <w:rPr>
          <w:rFonts w:ascii="Arial" w:hAnsi="Arial" w:cs="Arial"/>
          <w:sz w:val="14"/>
          <w:szCs w:val="14"/>
        </w:rPr>
      </w:pPr>
    </w:p>
    <w:p w14:paraId="71B51456" w14:textId="77777777" w:rsidR="00570064" w:rsidRPr="007A6E3F" w:rsidRDefault="00570064" w:rsidP="00570064">
      <w:pPr>
        <w:pStyle w:val="Tekstpodstawowy2"/>
        <w:ind w:left="120" w:hanging="120"/>
        <w:rPr>
          <w:rFonts w:ascii="Arial" w:hAnsi="Arial" w:cs="Arial"/>
          <w:sz w:val="14"/>
          <w:szCs w:val="14"/>
        </w:rPr>
      </w:pPr>
    </w:p>
    <w:p w14:paraId="4ADA1C6E" w14:textId="77777777" w:rsidR="00570064" w:rsidRPr="007A6E3F" w:rsidRDefault="00570064" w:rsidP="00570064">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A1906E7" w14:textId="77777777" w:rsidR="00570064" w:rsidRPr="007A6E3F" w:rsidRDefault="00570064" w:rsidP="003E31B1">
      <w:pPr>
        <w:pStyle w:val="Tekstpodstawowy2"/>
        <w:ind w:left="120" w:hanging="120"/>
        <w:rPr>
          <w:rFonts w:ascii="Arial" w:hAnsi="Arial" w:cs="Arial"/>
          <w:sz w:val="14"/>
          <w:szCs w:val="14"/>
        </w:rPr>
      </w:pPr>
    </w:p>
    <w:p w14:paraId="281A395D" w14:textId="77777777" w:rsidR="00A51C60" w:rsidRPr="007A6E3F" w:rsidRDefault="00A51C60" w:rsidP="00843CCB">
      <w:pPr>
        <w:jc w:val="right"/>
        <w:rPr>
          <w:rFonts w:ascii="Arial" w:hAnsi="Arial" w:cs="Arial"/>
          <w:strike/>
          <w:sz w:val="14"/>
          <w:szCs w:val="14"/>
        </w:rPr>
      </w:pPr>
    </w:p>
    <w:p w14:paraId="11176B25" w14:textId="77777777" w:rsidR="00221437" w:rsidRPr="007A6E3F" w:rsidRDefault="00221437" w:rsidP="00DA1EB2">
      <w:pPr>
        <w:jc w:val="right"/>
        <w:rPr>
          <w:rFonts w:ascii="Arial" w:hAnsi="Arial" w:cs="Arial"/>
          <w:strike/>
          <w:sz w:val="16"/>
          <w:szCs w:val="16"/>
        </w:rPr>
      </w:pPr>
      <w:r w:rsidRPr="007A6E3F">
        <w:rPr>
          <w:rFonts w:ascii="Arial" w:hAnsi="Arial" w:cs="Arial"/>
          <w:strike/>
        </w:rPr>
        <w:br w:type="page"/>
      </w:r>
    </w:p>
    <w:p w14:paraId="2465FB7F" w14:textId="1554418D" w:rsidR="008E76CF" w:rsidRPr="007A6E3F" w:rsidRDefault="00866160" w:rsidP="008E76CF">
      <w:pPr>
        <w:jc w:val="right"/>
        <w:rPr>
          <w:rFonts w:ascii="Arial" w:hAnsi="Arial" w:cs="Arial"/>
          <w:sz w:val="16"/>
          <w:szCs w:val="16"/>
        </w:rPr>
      </w:pPr>
      <w:bookmarkStart w:id="0" w:name="_GoBack"/>
      <w:bookmarkEnd w:id="0"/>
      <w:r w:rsidRPr="007A6E3F">
        <w:rPr>
          <w:rFonts w:ascii="Arial" w:hAnsi="Arial" w:cs="Arial"/>
          <w:sz w:val="16"/>
          <w:szCs w:val="16"/>
        </w:rPr>
        <w:lastRenderedPageBreak/>
        <w:t xml:space="preserve">Załącznik nr </w:t>
      </w:r>
      <w:r w:rsidR="00D86A77" w:rsidRPr="007A6E3F">
        <w:rPr>
          <w:rFonts w:ascii="Arial" w:hAnsi="Arial" w:cs="Arial"/>
          <w:sz w:val="16"/>
          <w:szCs w:val="16"/>
        </w:rPr>
        <w:t>4</w:t>
      </w:r>
    </w:p>
    <w:p w14:paraId="776E0C7A" w14:textId="77777777" w:rsidR="00964810" w:rsidRPr="007A6E3F" w:rsidRDefault="00964810" w:rsidP="00964810">
      <w:pPr>
        <w:spacing w:line="360" w:lineRule="auto"/>
        <w:rPr>
          <w:rFonts w:ascii="Arial" w:hAnsi="Arial" w:cs="Arial"/>
        </w:rPr>
      </w:pPr>
      <w:r w:rsidRPr="007A6E3F">
        <w:rPr>
          <w:rFonts w:ascii="Arial" w:hAnsi="Arial" w:cs="Arial"/>
          <w:b/>
        </w:rPr>
        <w:t>Wykonawca:</w:t>
      </w:r>
    </w:p>
    <w:p w14:paraId="53E1A040" w14:textId="63952D0F" w:rsidR="00964810" w:rsidRPr="007A6E3F" w:rsidRDefault="00964810" w:rsidP="00964810">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1CDA1E0" w14:textId="312383BA" w:rsidR="00964810" w:rsidRPr="007A6E3F" w:rsidRDefault="00964810" w:rsidP="00964810">
      <w:pPr>
        <w:spacing w:line="288" w:lineRule="auto"/>
        <w:ind w:right="5954"/>
        <w:rPr>
          <w:rFonts w:ascii="Arial" w:hAnsi="Arial" w:cs="Arial"/>
          <w:i/>
          <w:sz w:val="16"/>
        </w:rPr>
      </w:pPr>
      <w:r w:rsidRPr="007A6E3F">
        <w:rPr>
          <w:rFonts w:ascii="Arial" w:hAnsi="Arial" w:cs="Arial"/>
        </w:rPr>
        <w:t>…………………………………………</w:t>
      </w:r>
    </w:p>
    <w:p w14:paraId="18C7D410" w14:textId="77777777" w:rsidR="00964810" w:rsidRPr="007A6E3F" w:rsidRDefault="00964810" w:rsidP="00964810">
      <w:pPr>
        <w:spacing w:line="288" w:lineRule="auto"/>
        <w:ind w:right="5954"/>
        <w:rPr>
          <w:rFonts w:ascii="Arial" w:hAnsi="Arial" w:cs="Arial"/>
          <w:i/>
          <w:sz w:val="16"/>
        </w:rPr>
      </w:pPr>
      <w:r w:rsidRPr="007A6E3F">
        <w:rPr>
          <w:rFonts w:ascii="Arial" w:hAnsi="Arial" w:cs="Arial"/>
          <w:i/>
          <w:sz w:val="16"/>
        </w:rPr>
        <w:t xml:space="preserve">(pełna nazwa/firma, adres) </w:t>
      </w:r>
    </w:p>
    <w:p w14:paraId="01A47622" w14:textId="77777777" w:rsidR="00964810" w:rsidRPr="007A6E3F" w:rsidRDefault="00964810" w:rsidP="008E76CF">
      <w:pPr>
        <w:spacing w:line="276" w:lineRule="auto"/>
        <w:jc w:val="center"/>
        <w:rPr>
          <w:rFonts w:ascii="Arial" w:hAnsi="Arial" w:cs="Arial"/>
          <w:b/>
          <w:sz w:val="22"/>
          <w:szCs w:val="22"/>
        </w:rPr>
      </w:pPr>
    </w:p>
    <w:p w14:paraId="1D54B658" w14:textId="77777777" w:rsidR="008E76CF" w:rsidRPr="007A6E3F" w:rsidRDefault="008E76CF" w:rsidP="008E76CF">
      <w:pPr>
        <w:spacing w:line="276" w:lineRule="auto"/>
        <w:jc w:val="center"/>
        <w:rPr>
          <w:rFonts w:ascii="Arial" w:hAnsi="Arial" w:cs="Arial"/>
          <w:b/>
          <w:sz w:val="22"/>
          <w:szCs w:val="22"/>
        </w:rPr>
      </w:pPr>
      <w:r w:rsidRPr="007A6E3F">
        <w:rPr>
          <w:rFonts w:ascii="Arial" w:hAnsi="Arial" w:cs="Arial"/>
          <w:b/>
          <w:sz w:val="22"/>
          <w:szCs w:val="22"/>
        </w:rPr>
        <w:t>WYKAZ OSÓB</w:t>
      </w:r>
    </w:p>
    <w:p w14:paraId="55E40617" w14:textId="77777777" w:rsidR="008E76CF" w:rsidRPr="007A6E3F" w:rsidRDefault="008E76CF" w:rsidP="008E76CF">
      <w:pPr>
        <w:pStyle w:val="Tekstpodstawowy"/>
        <w:jc w:val="center"/>
        <w:rPr>
          <w:rFonts w:ascii="Arial" w:hAnsi="Arial" w:cs="Arial"/>
          <w:b/>
          <w:bCs/>
          <w:sz w:val="20"/>
        </w:rPr>
      </w:pPr>
    </w:p>
    <w:p w14:paraId="27CA8792" w14:textId="5FA6FABA" w:rsidR="008E76CF" w:rsidRPr="007A6E3F" w:rsidRDefault="00964810" w:rsidP="008E76CF">
      <w:pPr>
        <w:spacing w:line="360" w:lineRule="auto"/>
        <w:jc w:val="both"/>
        <w:rPr>
          <w:rFonts w:ascii="Arial" w:hAnsi="Arial" w:cs="Arial"/>
        </w:rPr>
      </w:pPr>
      <w:r w:rsidRPr="007A6E3F">
        <w:rPr>
          <w:rFonts w:ascii="Arial" w:hAnsi="Arial" w:cs="Arial"/>
        </w:rPr>
        <w:t>Przystępując do udziału w postępowaniu o udzielenie zamówienia publicznego na zadanie pn</w:t>
      </w:r>
      <w:r w:rsidR="00035F69" w:rsidRPr="007A6E3F">
        <w:rPr>
          <w:rFonts w:ascii="Arial" w:hAnsi="Arial" w:cs="Arial"/>
        </w:rPr>
        <w:t>.</w:t>
      </w:r>
      <w:r w:rsidR="008E76CF" w:rsidRPr="007A6E3F">
        <w:rPr>
          <w:rFonts w:ascii="Arial" w:hAnsi="Arial" w:cs="Arial"/>
          <w:bCs/>
        </w:rPr>
        <w:t xml:space="preserve"> </w:t>
      </w:r>
      <w:r w:rsidR="00F05A83">
        <w:rPr>
          <w:rFonts w:ascii="Arial" w:hAnsi="Arial" w:cs="Arial"/>
          <w:bCs/>
        </w:rPr>
        <w:br/>
      </w:r>
      <w:r w:rsidR="00F05A83" w:rsidRPr="00F05A83">
        <w:rPr>
          <w:rFonts w:ascii="Arial" w:hAnsi="Arial" w:cs="Arial"/>
          <w:b/>
          <w:lang w:eastAsia="en-US"/>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747B3F">
        <w:rPr>
          <w:rFonts w:ascii="Arial" w:hAnsi="Arial" w:cs="Arial"/>
          <w:b/>
          <w:bCs/>
          <w:lang w:eastAsia="en-US"/>
        </w:rPr>
        <w:t>”</w:t>
      </w:r>
      <w:r w:rsidR="008E76CF" w:rsidRPr="007A6E3F">
        <w:rPr>
          <w:rFonts w:ascii="Arial" w:hAnsi="Arial" w:cs="Arial"/>
        </w:rPr>
        <w:t>, przedkładam poniższy wykaz, dla celów potwierdzenia spełniania warunku udziału w postępowaniu</w:t>
      </w:r>
      <w:r w:rsidRPr="007A6E3F">
        <w:rPr>
          <w:rFonts w:ascii="Arial" w:hAnsi="Arial" w:cs="Arial"/>
        </w:rPr>
        <w:t>:</w:t>
      </w:r>
    </w:p>
    <w:p w14:paraId="1FBFBAB7" w14:textId="77777777" w:rsidR="008E76CF" w:rsidRPr="007A6E3F" w:rsidRDefault="008E76CF" w:rsidP="008E76CF">
      <w:pPr>
        <w:rPr>
          <w:rFonts w:ascii="Arial" w:hAnsi="Arial" w:cs="Arial"/>
        </w:rPr>
      </w:pPr>
    </w:p>
    <w:tbl>
      <w:tblPr>
        <w:tblW w:w="4929" w:type="pct"/>
        <w:tblLayout w:type="fixed"/>
        <w:tblCellMar>
          <w:left w:w="70" w:type="dxa"/>
          <w:right w:w="70" w:type="dxa"/>
        </w:tblCellMar>
        <w:tblLook w:val="0100" w:firstRow="0" w:lastRow="0" w:firstColumn="0" w:lastColumn="1" w:noHBand="0" w:noVBand="0"/>
      </w:tblPr>
      <w:tblGrid>
        <w:gridCol w:w="2405"/>
        <w:gridCol w:w="1558"/>
        <w:gridCol w:w="3262"/>
        <w:gridCol w:w="2126"/>
      </w:tblGrid>
      <w:tr w:rsidR="00964810" w:rsidRPr="007A6E3F" w14:paraId="13A07140" w14:textId="77777777" w:rsidTr="00964810">
        <w:trPr>
          <w:trHeight w:val="765"/>
        </w:trPr>
        <w:tc>
          <w:tcPr>
            <w:tcW w:w="1286" w:type="pct"/>
            <w:tcBorders>
              <w:top w:val="single" w:sz="4" w:space="0" w:color="auto"/>
              <w:left w:val="single" w:sz="4" w:space="0" w:color="auto"/>
              <w:bottom w:val="single" w:sz="4" w:space="0" w:color="auto"/>
              <w:right w:val="single" w:sz="4" w:space="0" w:color="auto"/>
            </w:tcBorders>
            <w:vAlign w:val="center"/>
          </w:tcPr>
          <w:p w14:paraId="196ACDAF"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Imię i nazwisko</w:t>
            </w:r>
          </w:p>
        </w:tc>
        <w:tc>
          <w:tcPr>
            <w:tcW w:w="833" w:type="pct"/>
            <w:tcBorders>
              <w:top w:val="single" w:sz="4" w:space="0" w:color="auto"/>
              <w:left w:val="nil"/>
              <w:bottom w:val="single" w:sz="4" w:space="0" w:color="auto"/>
              <w:right w:val="single" w:sz="4" w:space="0" w:color="auto"/>
            </w:tcBorders>
            <w:vAlign w:val="center"/>
          </w:tcPr>
          <w:p w14:paraId="316165D4"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Zakres wykonywanych czynności</w:t>
            </w:r>
          </w:p>
        </w:tc>
        <w:tc>
          <w:tcPr>
            <w:tcW w:w="1744" w:type="pct"/>
            <w:tcBorders>
              <w:top w:val="single" w:sz="4" w:space="0" w:color="auto"/>
              <w:left w:val="nil"/>
              <w:bottom w:val="single" w:sz="4" w:space="0" w:color="auto"/>
              <w:right w:val="single" w:sz="4" w:space="0" w:color="auto"/>
            </w:tcBorders>
            <w:vAlign w:val="center"/>
          </w:tcPr>
          <w:p w14:paraId="008C32C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Opis posiadanych kwalifikacji zawodowych, uprawnień</w:t>
            </w:r>
          </w:p>
        </w:tc>
        <w:tc>
          <w:tcPr>
            <w:tcW w:w="1137" w:type="pct"/>
            <w:tcBorders>
              <w:top w:val="single" w:sz="4" w:space="0" w:color="auto"/>
              <w:left w:val="single" w:sz="4" w:space="0" w:color="auto"/>
              <w:bottom w:val="single" w:sz="4" w:space="0" w:color="auto"/>
              <w:right w:val="single" w:sz="4" w:space="0" w:color="auto"/>
            </w:tcBorders>
            <w:vAlign w:val="center"/>
          </w:tcPr>
          <w:p w14:paraId="1D85086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Podstawa dysponowania  osobą</w:t>
            </w:r>
            <w:r w:rsidRPr="007A6E3F">
              <w:rPr>
                <w:rFonts w:ascii="Arial" w:hAnsi="Arial" w:cs="Arial"/>
                <w:b/>
                <w:bCs/>
                <w:sz w:val="18"/>
                <w:szCs w:val="18"/>
                <w:vertAlign w:val="superscript"/>
              </w:rPr>
              <w:t>*)</w:t>
            </w:r>
          </w:p>
        </w:tc>
      </w:tr>
      <w:tr w:rsidR="00964810" w:rsidRPr="007A6E3F" w14:paraId="740E31BD" w14:textId="77777777" w:rsidTr="00964810">
        <w:trPr>
          <w:trHeight w:val="2120"/>
        </w:trPr>
        <w:tc>
          <w:tcPr>
            <w:tcW w:w="1286" w:type="pct"/>
            <w:tcBorders>
              <w:top w:val="nil"/>
              <w:left w:val="single" w:sz="4" w:space="0" w:color="auto"/>
              <w:bottom w:val="single" w:sz="4" w:space="0" w:color="auto"/>
              <w:right w:val="single" w:sz="4" w:space="0" w:color="auto"/>
            </w:tcBorders>
            <w:noWrap/>
            <w:vAlign w:val="bottom"/>
          </w:tcPr>
          <w:p w14:paraId="0D255FB6" w14:textId="77777777" w:rsidR="00964810" w:rsidRPr="007A6E3F" w:rsidRDefault="00964810" w:rsidP="00100B9E">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6DD56E77" w14:textId="77777777" w:rsidR="00964810" w:rsidRPr="007A6E3F" w:rsidRDefault="00964810" w:rsidP="00100B9E">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2FFBCD45" w14:textId="77777777" w:rsidR="00964810" w:rsidRPr="007A6E3F" w:rsidRDefault="00964810" w:rsidP="00100B9E">
            <w:pPr>
              <w:rPr>
                <w:rFonts w:ascii="Arial" w:hAnsi="Arial" w:cs="Arial"/>
                <w:sz w:val="16"/>
                <w:szCs w:val="16"/>
              </w:rPr>
            </w:pPr>
            <w:r w:rsidRPr="007A6E3F">
              <w:rPr>
                <w:rFonts w:ascii="Arial" w:hAnsi="Arial" w:cs="Arial"/>
                <w:sz w:val="16"/>
                <w:szCs w:val="16"/>
              </w:rPr>
              <w:t>uprawnienia budowlane do:</w:t>
            </w:r>
          </w:p>
          <w:p w14:paraId="69FE9FDD"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6847CC48" w14:textId="77777777" w:rsidR="00964810" w:rsidRPr="007A6E3F" w:rsidRDefault="00964810" w:rsidP="00100B9E">
            <w:pPr>
              <w:rPr>
                <w:rFonts w:ascii="Arial" w:hAnsi="Arial" w:cs="Arial"/>
                <w:sz w:val="16"/>
                <w:szCs w:val="16"/>
              </w:rPr>
            </w:pPr>
            <w:r w:rsidRPr="007A6E3F">
              <w:rPr>
                <w:rFonts w:ascii="Arial" w:hAnsi="Arial" w:cs="Arial"/>
                <w:sz w:val="16"/>
                <w:szCs w:val="16"/>
              </w:rPr>
              <w:t>w specjalności:</w:t>
            </w:r>
          </w:p>
          <w:p w14:paraId="2574CEAF"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D29D1F7" w14:textId="77777777" w:rsidR="00964810" w:rsidRPr="007A6E3F" w:rsidRDefault="00964810" w:rsidP="00100B9E">
            <w:pPr>
              <w:rPr>
                <w:rFonts w:ascii="Arial" w:hAnsi="Arial" w:cs="Arial"/>
                <w:sz w:val="16"/>
                <w:szCs w:val="16"/>
              </w:rPr>
            </w:pPr>
            <w:r w:rsidRPr="007A6E3F">
              <w:rPr>
                <w:rFonts w:ascii="Arial" w:hAnsi="Arial" w:cs="Arial"/>
                <w:sz w:val="16"/>
                <w:szCs w:val="16"/>
              </w:rPr>
              <w:t>nr uprawnień, wydane przez:</w:t>
            </w:r>
          </w:p>
          <w:p w14:paraId="1868A1A9"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10E9B54" w14:textId="77777777" w:rsidR="00964810" w:rsidRPr="007A6E3F" w:rsidRDefault="00964810" w:rsidP="00100B9E">
            <w:pPr>
              <w:rPr>
                <w:rFonts w:ascii="Arial" w:hAnsi="Arial" w:cs="Arial"/>
              </w:rPr>
            </w:pPr>
          </w:p>
        </w:tc>
        <w:tc>
          <w:tcPr>
            <w:tcW w:w="1137" w:type="pct"/>
            <w:tcBorders>
              <w:top w:val="single" w:sz="4" w:space="0" w:color="auto"/>
              <w:left w:val="single" w:sz="4" w:space="0" w:color="auto"/>
              <w:bottom w:val="single" w:sz="4" w:space="0" w:color="auto"/>
              <w:right w:val="single" w:sz="4" w:space="0" w:color="auto"/>
            </w:tcBorders>
          </w:tcPr>
          <w:p w14:paraId="28698B35" w14:textId="77777777" w:rsidR="00964810" w:rsidRPr="007A6E3F" w:rsidRDefault="00964810" w:rsidP="00100B9E">
            <w:pPr>
              <w:rPr>
                <w:rFonts w:ascii="Arial" w:hAnsi="Arial" w:cs="Arial"/>
              </w:rPr>
            </w:pPr>
          </w:p>
        </w:tc>
      </w:tr>
      <w:tr w:rsidR="00E3251A" w:rsidRPr="007A6E3F" w14:paraId="475853F2" w14:textId="77777777" w:rsidTr="00E3251A">
        <w:trPr>
          <w:trHeight w:val="2120"/>
        </w:trPr>
        <w:tc>
          <w:tcPr>
            <w:tcW w:w="1286" w:type="pct"/>
            <w:tcBorders>
              <w:top w:val="nil"/>
              <w:left w:val="single" w:sz="4" w:space="0" w:color="auto"/>
              <w:bottom w:val="single" w:sz="4" w:space="0" w:color="auto"/>
              <w:right w:val="single" w:sz="4" w:space="0" w:color="auto"/>
            </w:tcBorders>
            <w:noWrap/>
            <w:vAlign w:val="bottom"/>
          </w:tcPr>
          <w:p w14:paraId="106337B2" w14:textId="77777777" w:rsidR="00E3251A" w:rsidRPr="007A6E3F" w:rsidRDefault="00E3251A" w:rsidP="009D456A">
            <w:pPr>
              <w:rPr>
                <w:rFonts w:ascii="Arial" w:hAnsi="Arial" w:cs="Arial"/>
              </w:rPr>
            </w:pPr>
            <w:bookmarkStart w:id="1" w:name="_Hlk203565826"/>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495C52BF" w14:textId="77777777" w:rsidR="00E3251A" w:rsidRPr="007A6E3F" w:rsidRDefault="00E3251A" w:rsidP="009D456A">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75DF543B" w14:textId="77777777" w:rsidR="00E3251A" w:rsidRPr="007A6E3F" w:rsidRDefault="00E3251A" w:rsidP="009D456A">
            <w:pPr>
              <w:rPr>
                <w:rFonts w:ascii="Arial" w:hAnsi="Arial" w:cs="Arial"/>
                <w:sz w:val="16"/>
                <w:szCs w:val="16"/>
              </w:rPr>
            </w:pPr>
            <w:r w:rsidRPr="007A6E3F">
              <w:rPr>
                <w:rFonts w:ascii="Arial" w:hAnsi="Arial" w:cs="Arial"/>
                <w:sz w:val="16"/>
                <w:szCs w:val="16"/>
              </w:rPr>
              <w:t>uprawnienia budowlane do:</w:t>
            </w:r>
          </w:p>
          <w:p w14:paraId="13AF5C63"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49780CAB" w14:textId="77777777" w:rsidR="00E3251A" w:rsidRPr="007A6E3F" w:rsidRDefault="00E3251A" w:rsidP="009D456A">
            <w:pPr>
              <w:rPr>
                <w:rFonts w:ascii="Arial" w:hAnsi="Arial" w:cs="Arial"/>
                <w:sz w:val="16"/>
                <w:szCs w:val="16"/>
              </w:rPr>
            </w:pPr>
            <w:r w:rsidRPr="007A6E3F">
              <w:rPr>
                <w:rFonts w:ascii="Arial" w:hAnsi="Arial" w:cs="Arial"/>
                <w:sz w:val="16"/>
                <w:szCs w:val="16"/>
              </w:rPr>
              <w:t>w specjalności:</w:t>
            </w:r>
          </w:p>
          <w:p w14:paraId="1D8AD9A2"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72CBE9B3" w14:textId="77777777" w:rsidR="00E3251A" w:rsidRPr="007A6E3F" w:rsidRDefault="00E3251A" w:rsidP="009D456A">
            <w:pPr>
              <w:rPr>
                <w:rFonts w:ascii="Arial" w:hAnsi="Arial" w:cs="Arial"/>
                <w:sz w:val="16"/>
                <w:szCs w:val="16"/>
              </w:rPr>
            </w:pPr>
            <w:r w:rsidRPr="007A6E3F">
              <w:rPr>
                <w:rFonts w:ascii="Arial" w:hAnsi="Arial" w:cs="Arial"/>
                <w:sz w:val="16"/>
                <w:szCs w:val="16"/>
              </w:rPr>
              <w:t>nr uprawnień, wydane przez:</w:t>
            </w:r>
          </w:p>
          <w:p w14:paraId="13D16DAB"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6468F37D" w14:textId="77777777" w:rsidR="00E3251A" w:rsidRPr="00E3251A" w:rsidRDefault="00E3251A" w:rsidP="009D456A">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2951EF5C" w14:textId="77777777" w:rsidR="00E3251A" w:rsidRPr="007A6E3F" w:rsidRDefault="00E3251A" w:rsidP="009D456A">
            <w:pPr>
              <w:rPr>
                <w:rFonts w:ascii="Arial" w:hAnsi="Arial" w:cs="Arial"/>
              </w:rPr>
            </w:pPr>
          </w:p>
        </w:tc>
      </w:tr>
      <w:bookmarkEnd w:id="1"/>
    </w:tbl>
    <w:p w14:paraId="6DCE3395" w14:textId="68313EB1" w:rsidR="008E76CF" w:rsidRDefault="008E76CF" w:rsidP="008E76CF">
      <w:pPr>
        <w:pStyle w:val="Tekstpodstawowy"/>
        <w:ind w:firstLine="708"/>
        <w:rPr>
          <w:rFonts w:ascii="Arial" w:hAnsi="Arial" w:cs="Arial"/>
          <w:sz w:val="16"/>
          <w:szCs w:val="16"/>
        </w:rPr>
      </w:pPr>
    </w:p>
    <w:p w14:paraId="5944F729" w14:textId="77777777" w:rsidR="00747B3F" w:rsidRDefault="00747B3F" w:rsidP="008E76CF">
      <w:pPr>
        <w:pStyle w:val="Tekstpodstawowy"/>
        <w:ind w:firstLine="708"/>
        <w:rPr>
          <w:rFonts w:ascii="Arial" w:hAnsi="Arial" w:cs="Arial"/>
          <w:sz w:val="16"/>
          <w:szCs w:val="16"/>
        </w:rPr>
      </w:pPr>
    </w:p>
    <w:p w14:paraId="26FCD65A" w14:textId="7F053B5F" w:rsidR="001B0E88" w:rsidRDefault="001B0E88" w:rsidP="008E76CF">
      <w:pPr>
        <w:pStyle w:val="Tekstpodstawowy"/>
        <w:ind w:firstLine="708"/>
        <w:rPr>
          <w:rFonts w:ascii="Arial" w:hAnsi="Arial" w:cs="Arial"/>
          <w:sz w:val="16"/>
          <w:szCs w:val="16"/>
        </w:rPr>
      </w:pPr>
    </w:p>
    <w:p w14:paraId="3FF62707" w14:textId="1DF55BFE" w:rsidR="00964810" w:rsidRPr="007A6E3F" w:rsidRDefault="00964810" w:rsidP="00964810">
      <w:pPr>
        <w:jc w:val="both"/>
        <w:rPr>
          <w:rFonts w:ascii="Arial" w:hAnsi="Arial" w:cs="Arial"/>
        </w:rPr>
      </w:pPr>
      <w:r w:rsidRPr="007A6E3F">
        <w:rPr>
          <w:rFonts w:ascii="Arial" w:hAnsi="Arial" w:cs="Arial"/>
        </w:rPr>
        <w:t>………………… dnia …….…………..                                                               ..</w:t>
      </w:r>
    </w:p>
    <w:p w14:paraId="6C245BBA" w14:textId="31DEE779" w:rsidR="00964810" w:rsidRPr="007A6E3F" w:rsidRDefault="00964810" w:rsidP="0097680E">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49DFEC00" w14:textId="77777777" w:rsidR="00964810" w:rsidRPr="007A6E3F" w:rsidRDefault="00964810" w:rsidP="00964810">
      <w:pPr>
        <w:pStyle w:val="Tekstpodstawowy"/>
        <w:rPr>
          <w:rFonts w:ascii="Arial" w:hAnsi="Arial" w:cs="Arial"/>
          <w:sz w:val="14"/>
          <w:szCs w:val="14"/>
        </w:rPr>
      </w:pPr>
    </w:p>
    <w:p w14:paraId="2E6D988A" w14:textId="77777777" w:rsidR="00964810" w:rsidRPr="007A6E3F" w:rsidRDefault="00964810" w:rsidP="00964810">
      <w:pPr>
        <w:pStyle w:val="Tekstpodstawowy"/>
        <w:rPr>
          <w:rFonts w:ascii="Arial" w:hAnsi="Arial" w:cs="Arial"/>
          <w:sz w:val="14"/>
          <w:szCs w:val="14"/>
        </w:rPr>
      </w:pPr>
    </w:p>
    <w:p w14:paraId="3D81A61F" w14:textId="77777777" w:rsidR="008E76CF"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C136D82" w14:textId="77777777" w:rsidR="008E76CF" w:rsidRPr="007A6E3F" w:rsidRDefault="008E76CF" w:rsidP="003C6F87">
      <w:pPr>
        <w:jc w:val="right"/>
        <w:rPr>
          <w:rFonts w:ascii="Arial" w:hAnsi="Arial" w:cs="Arial"/>
          <w:sz w:val="16"/>
          <w:szCs w:val="16"/>
        </w:rPr>
      </w:pPr>
    </w:p>
    <w:p w14:paraId="705CF9AD" w14:textId="77777777" w:rsidR="008E76CF" w:rsidRPr="007A6E3F" w:rsidRDefault="008E76CF" w:rsidP="003C6F87">
      <w:pPr>
        <w:jc w:val="right"/>
        <w:rPr>
          <w:rFonts w:ascii="Arial" w:hAnsi="Arial" w:cs="Arial"/>
          <w:strike/>
          <w:sz w:val="16"/>
          <w:szCs w:val="16"/>
        </w:rPr>
      </w:pPr>
    </w:p>
    <w:p w14:paraId="5EBDF58C" w14:textId="77777777" w:rsidR="00BE5CED" w:rsidRDefault="00BE5CED">
      <w:pPr>
        <w:rPr>
          <w:rFonts w:ascii="Arial" w:hAnsi="Arial" w:cs="Arial"/>
          <w:sz w:val="16"/>
          <w:szCs w:val="16"/>
        </w:rPr>
      </w:pPr>
      <w:r>
        <w:rPr>
          <w:rFonts w:ascii="Arial" w:hAnsi="Arial" w:cs="Arial"/>
          <w:sz w:val="16"/>
          <w:szCs w:val="16"/>
        </w:rPr>
        <w:br w:type="page"/>
      </w:r>
    </w:p>
    <w:p w14:paraId="65FD501E" w14:textId="56C500D6" w:rsidR="00BE5CED" w:rsidRPr="00207E1B" w:rsidRDefault="00BE5CED" w:rsidP="00BE5CED">
      <w:pPr>
        <w:jc w:val="right"/>
        <w:rPr>
          <w:rFonts w:ascii="Arial" w:hAnsi="Arial" w:cs="Arial"/>
          <w:sz w:val="16"/>
          <w:szCs w:val="16"/>
        </w:rPr>
      </w:pPr>
      <w:r w:rsidRPr="00207E1B">
        <w:rPr>
          <w:rFonts w:ascii="Arial" w:hAnsi="Arial" w:cs="Arial"/>
          <w:sz w:val="16"/>
          <w:szCs w:val="16"/>
        </w:rPr>
        <w:lastRenderedPageBreak/>
        <w:t>Załącznik nr 5</w:t>
      </w:r>
    </w:p>
    <w:p w14:paraId="41F77FAA" w14:textId="77777777" w:rsidR="00BE5CED" w:rsidRPr="00207E1B" w:rsidRDefault="00BE5CED" w:rsidP="00BE5CED">
      <w:pPr>
        <w:spacing w:line="360" w:lineRule="auto"/>
        <w:rPr>
          <w:rFonts w:ascii="Arial" w:hAnsi="Arial" w:cs="Arial"/>
        </w:rPr>
      </w:pPr>
      <w:r w:rsidRPr="00207E1B">
        <w:rPr>
          <w:rFonts w:ascii="Arial" w:hAnsi="Arial" w:cs="Arial"/>
          <w:b/>
        </w:rPr>
        <w:t>Wykonawca:</w:t>
      </w:r>
    </w:p>
    <w:p w14:paraId="4EE984C2"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r w:rsidRPr="00207E1B">
        <w:rPr>
          <w:rFonts w:ascii="Arial" w:hAnsi="Arial" w:cs="Arial"/>
          <w:i/>
        </w:rPr>
        <w:t xml:space="preserve"> </w:t>
      </w:r>
    </w:p>
    <w:p w14:paraId="6F96E4CF"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p>
    <w:p w14:paraId="0AD4CD57" w14:textId="77777777" w:rsidR="00BE5CED" w:rsidRPr="00207E1B" w:rsidRDefault="00BE5CED" w:rsidP="00BE5CED">
      <w:pPr>
        <w:spacing w:line="288" w:lineRule="auto"/>
        <w:ind w:right="5954"/>
        <w:rPr>
          <w:rFonts w:ascii="Arial" w:hAnsi="Arial" w:cs="Arial"/>
          <w:i/>
          <w:sz w:val="16"/>
        </w:rPr>
      </w:pPr>
      <w:r w:rsidRPr="00207E1B">
        <w:rPr>
          <w:rFonts w:ascii="Arial" w:hAnsi="Arial" w:cs="Arial"/>
          <w:i/>
          <w:sz w:val="16"/>
        </w:rPr>
        <w:t xml:space="preserve">(pełna nazwa/firma, adres) </w:t>
      </w:r>
    </w:p>
    <w:tbl>
      <w:tblPr>
        <w:tblW w:w="17307" w:type="dxa"/>
        <w:tblInd w:w="30" w:type="dxa"/>
        <w:tblLayout w:type="fixed"/>
        <w:tblCellMar>
          <w:left w:w="30" w:type="dxa"/>
          <w:right w:w="30" w:type="dxa"/>
        </w:tblCellMar>
        <w:tblLook w:val="0000" w:firstRow="0" w:lastRow="0" w:firstColumn="0" w:lastColumn="0" w:noHBand="0" w:noVBand="0"/>
      </w:tblPr>
      <w:tblGrid>
        <w:gridCol w:w="396"/>
        <w:gridCol w:w="1872"/>
        <w:gridCol w:w="1843"/>
        <w:gridCol w:w="2380"/>
        <w:gridCol w:w="1559"/>
        <w:gridCol w:w="1589"/>
        <w:gridCol w:w="2934"/>
        <w:gridCol w:w="2367"/>
        <w:gridCol w:w="2367"/>
      </w:tblGrid>
      <w:tr w:rsidR="00BE5CED" w:rsidRPr="00207E1B" w14:paraId="5399273A" w14:textId="77777777" w:rsidTr="00A25698">
        <w:trPr>
          <w:trHeight w:val="350"/>
        </w:trPr>
        <w:tc>
          <w:tcPr>
            <w:tcW w:w="396" w:type="dxa"/>
          </w:tcPr>
          <w:p w14:paraId="20D64B10" w14:textId="77777777" w:rsidR="00BE5CED" w:rsidRPr="00207E1B" w:rsidRDefault="00BE5CED" w:rsidP="00A25698">
            <w:pPr>
              <w:jc w:val="center"/>
              <w:rPr>
                <w:rFonts w:ascii="Arial" w:hAnsi="Arial" w:cs="Arial"/>
                <w:sz w:val="28"/>
              </w:rPr>
            </w:pPr>
          </w:p>
        </w:tc>
        <w:tc>
          <w:tcPr>
            <w:tcW w:w="9243" w:type="dxa"/>
            <w:gridSpan w:val="5"/>
          </w:tcPr>
          <w:p w14:paraId="580A7117" w14:textId="77777777" w:rsidR="00BE5CED" w:rsidRPr="00207E1B" w:rsidRDefault="00BE5CED" w:rsidP="00A25698">
            <w:pPr>
              <w:jc w:val="center"/>
              <w:rPr>
                <w:rFonts w:ascii="Arial" w:hAnsi="Arial" w:cs="Arial"/>
                <w:sz w:val="28"/>
              </w:rPr>
            </w:pPr>
          </w:p>
          <w:p w14:paraId="23A155C0" w14:textId="77777777" w:rsidR="00BE5CED" w:rsidRPr="00207E1B" w:rsidRDefault="00BE5CED" w:rsidP="00A25698">
            <w:pPr>
              <w:jc w:val="center"/>
              <w:rPr>
                <w:rFonts w:ascii="Arial" w:hAnsi="Arial" w:cs="Arial"/>
                <w:b/>
                <w:sz w:val="28"/>
              </w:rPr>
            </w:pPr>
            <w:r w:rsidRPr="00207E1B">
              <w:rPr>
                <w:rFonts w:ascii="Arial" w:hAnsi="Arial" w:cs="Arial"/>
                <w:b/>
                <w:sz w:val="28"/>
              </w:rPr>
              <w:t xml:space="preserve">Wykaz robót budowlanych </w:t>
            </w:r>
          </w:p>
          <w:p w14:paraId="7F636AC8" w14:textId="77777777" w:rsidR="00BE5CED" w:rsidRPr="00207E1B" w:rsidRDefault="00BE5CED" w:rsidP="00A25698">
            <w:pPr>
              <w:jc w:val="center"/>
              <w:rPr>
                <w:rFonts w:ascii="Arial" w:hAnsi="Arial" w:cs="Arial"/>
                <w:sz w:val="28"/>
              </w:rPr>
            </w:pPr>
          </w:p>
          <w:p w14:paraId="2404782A" w14:textId="79593C32" w:rsidR="00BE5CED" w:rsidRPr="00207E1B" w:rsidRDefault="00BE5CED" w:rsidP="00A25698">
            <w:pPr>
              <w:ind w:left="-25"/>
              <w:jc w:val="both"/>
              <w:rPr>
                <w:rFonts w:ascii="Arial" w:hAnsi="Arial" w:cs="Arial"/>
              </w:rPr>
            </w:pPr>
            <w:r w:rsidRPr="00207E1B">
              <w:rPr>
                <w:rFonts w:ascii="Arial" w:hAnsi="Arial" w:cs="Arial"/>
              </w:rPr>
              <w:t>Przystępując do udziału w postępowaniu o udzielenie zamówienia publicznego na zadanie pn.</w:t>
            </w:r>
            <w:r>
              <w:rPr>
                <w:rFonts w:ascii="Arial" w:hAnsi="Arial" w:cs="Arial"/>
              </w:rPr>
              <w:t xml:space="preserve">: </w:t>
            </w:r>
            <w:r>
              <w:rPr>
                <w:rFonts w:ascii="Arial" w:hAnsi="Arial" w:cs="Arial"/>
              </w:rPr>
              <w:br/>
            </w:r>
            <w:r w:rsidRPr="00C91E3C">
              <w:rPr>
                <w:rFonts w:ascii="Arial" w:hAnsi="Arial" w:cs="Arial"/>
                <w:b/>
                <w:i/>
                <w:lang w:eastAsia="en-US"/>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Pr>
                <w:rFonts w:ascii="Arial" w:hAnsi="Arial" w:cs="Arial"/>
                <w:b/>
                <w:bCs/>
                <w:lang w:eastAsia="en-US"/>
              </w:rPr>
              <w:t>”</w:t>
            </w:r>
            <w:r w:rsidRPr="00747B3F">
              <w:rPr>
                <w:rFonts w:ascii="Arial" w:hAnsi="Arial" w:cs="Arial"/>
                <w:bCs/>
                <w:lang w:eastAsia="en-US"/>
              </w:rPr>
              <w:t>,</w:t>
            </w:r>
            <w:r w:rsidRPr="00747B3F">
              <w:rPr>
                <w:rFonts w:ascii="Arial" w:hAnsi="Arial" w:cs="Arial"/>
              </w:rPr>
              <w:t xml:space="preserve"> przedkładam </w:t>
            </w:r>
            <w:r w:rsidRPr="00207E1B">
              <w:rPr>
                <w:rFonts w:ascii="Arial" w:hAnsi="Arial" w:cs="Arial"/>
              </w:rPr>
              <w:t>poniższy wykaz, dla celów potwierdzenia spełniania warunku udziału w postępowaniu</w:t>
            </w:r>
          </w:p>
        </w:tc>
        <w:tc>
          <w:tcPr>
            <w:tcW w:w="2934" w:type="dxa"/>
          </w:tcPr>
          <w:p w14:paraId="5A82A053" w14:textId="77777777" w:rsidR="00BE5CED" w:rsidRPr="00207E1B" w:rsidRDefault="00BE5CED" w:rsidP="00A25698">
            <w:pPr>
              <w:jc w:val="center"/>
              <w:rPr>
                <w:rFonts w:ascii="Arial" w:hAnsi="Arial" w:cs="Arial"/>
                <w:b/>
                <w:sz w:val="28"/>
              </w:rPr>
            </w:pPr>
          </w:p>
        </w:tc>
        <w:tc>
          <w:tcPr>
            <w:tcW w:w="2367" w:type="dxa"/>
          </w:tcPr>
          <w:p w14:paraId="604D6B6A" w14:textId="77777777" w:rsidR="00BE5CED" w:rsidRPr="00207E1B" w:rsidRDefault="00BE5CED" w:rsidP="00A25698">
            <w:pPr>
              <w:jc w:val="center"/>
              <w:rPr>
                <w:rFonts w:ascii="Arial" w:hAnsi="Arial" w:cs="Arial"/>
                <w:b/>
                <w:sz w:val="28"/>
              </w:rPr>
            </w:pPr>
          </w:p>
        </w:tc>
        <w:tc>
          <w:tcPr>
            <w:tcW w:w="2367" w:type="dxa"/>
          </w:tcPr>
          <w:p w14:paraId="151EA47E" w14:textId="77777777" w:rsidR="00BE5CED" w:rsidRPr="00207E1B" w:rsidRDefault="00BE5CED" w:rsidP="00A25698">
            <w:pPr>
              <w:jc w:val="center"/>
              <w:rPr>
                <w:rFonts w:ascii="Arial" w:hAnsi="Arial" w:cs="Arial"/>
                <w:b/>
                <w:sz w:val="28"/>
              </w:rPr>
            </w:pPr>
          </w:p>
        </w:tc>
      </w:tr>
      <w:tr w:rsidR="00BE5CED" w:rsidRPr="00207E1B" w14:paraId="71E062EF" w14:textId="77777777" w:rsidTr="00A25698">
        <w:trPr>
          <w:gridAfter w:val="3"/>
          <w:wAfter w:w="7668" w:type="dxa"/>
          <w:trHeight w:val="250"/>
        </w:trPr>
        <w:tc>
          <w:tcPr>
            <w:tcW w:w="396" w:type="dxa"/>
          </w:tcPr>
          <w:p w14:paraId="3582B16A" w14:textId="77777777" w:rsidR="00BE5CED" w:rsidRPr="00207E1B" w:rsidRDefault="00BE5CED" w:rsidP="00A25698">
            <w:pPr>
              <w:jc w:val="right"/>
              <w:rPr>
                <w:rFonts w:ascii="Arial" w:hAnsi="Arial" w:cs="Arial"/>
              </w:rPr>
            </w:pPr>
          </w:p>
        </w:tc>
        <w:tc>
          <w:tcPr>
            <w:tcW w:w="1872" w:type="dxa"/>
          </w:tcPr>
          <w:p w14:paraId="71DD0513" w14:textId="77777777" w:rsidR="00BE5CED" w:rsidRPr="00207E1B" w:rsidRDefault="00BE5CED" w:rsidP="00A25698">
            <w:pPr>
              <w:jc w:val="right"/>
              <w:rPr>
                <w:rFonts w:ascii="Arial" w:hAnsi="Arial" w:cs="Arial"/>
              </w:rPr>
            </w:pPr>
          </w:p>
        </w:tc>
        <w:tc>
          <w:tcPr>
            <w:tcW w:w="1843" w:type="dxa"/>
          </w:tcPr>
          <w:p w14:paraId="47189460" w14:textId="77777777" w:rsidR="00BE5CED" w:rsidRPr="00207E1B" w:rsidRDefault="00BE5CED" w:rsidP="00A25698">
            <w:pPr>
              <w:jc w:val="right"/>
              <w:rPr>
                <w:rFonts w:ascii="Arial" w:hAnsi="Arial" w:cs="Arial"/>
              </w:rPr>
            </w:pPr>
          </w:p>
        </w:tc>
        <w:tc>
          <w:tcPr>
            <w:tcW w:w="2380" w:type="dxa"/>
          </w:tcPr>
          <w:p w14:paraId="15010510" w14:textId="77777777" w:rsidR="00BE5CED" w:rsidRPr="00207E1B" w:rsidRDefault="00BE5CED" w:rsidP="00A25698">
            <w:pPr>
              <w:jc w:val="right"/>
              <w:rPr>
                <w:rFonts w:ascii="Arial" w:hAnsi="Arial" w:cs="Arial"/>
              </w:rPr>
            </w:pPr>
          </w:p>
        </w:tc>
        <w:tc>
          <w:tcPr>
            <w:tcW w:w="1559" w:type="dxa"/>
          </w:tcPr>
          <w:p w14:paraId="632BF6A6" w14:textId="77777777" w:rsidR="00BE5CED" w:rsidRPr="00207E1B" w:rsidRDefault="00BE5CED" w:rsidP="00A25698">
            <w:pPr>
              <w:jc w:val="right"/>
              <w:rPr>
                <w:rFonts w:ascii="Arial" w:hAnsi="Arial" w:cs="Arial"/>
              </w:rPr>
            </w:pPr>
          </w:p>
        </w:tc>
        <w:tc>
          <w:tcPr>
            <w:tcW w:w="1589" w:type="dxa"/>
          </w:tcPr>
          <w:p w14:paraId="28A23538" w14:textId="77777777" w:rsidR="00BE5CED" w:rsidRPr="00207E1B" w:rsidRDefault="00BE5CED" w:rsidP="00A25698">
            <w:pPr>
              <w:jc w:val="right"/>
              <w:rPr>
                <w:rFonts w:ascii="Arial" w:hAnsi="Arial" w:cs="Arial"/>
              </w:rPr>
            </w:pPr>
          </w:p>
        </w:tc>
      </w:tr>
      <w:tr w:rsidR="00BE5CED" w:rsidRPr="00207E1B" w14:paraId="7E92811F" w14:textId="77777777" w:rsidTr="00A25698">
        <w:trPr>
          <w:gridAfter w:val="3"/>
          <w:wAfter w:w="7668" w:type="dxa"/>
          <w:trHeight w:val="293"/>
        </w:trPr>
        <w:tc>
          <w:tcPr>
            <w:tcW w:w="396" w:type="dxa"/>
            <w:tcBorders>
              <w:top w:val="single" w:sz="6" w:space="0" w:color="000000"/>
              <w:left w:val="single" w:sz="6" w:space="0" w:color="000000"/>
              <w:bottom w:val="single" w:sz="6" w:space="0" w:color="000000"/>
              <w:right w:val="single" w:sz="6" w:space="0" w:color="000000"/>
            </w:tcBorders>
            <w:vAlign w:val="center"/>
          </w:tcPr>
          <w:p w14:paraId="48405080"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Lp.</w:t>
            </w:r>
          </w:p>
        </w:tc>
        <w:tc>
          <w:tcPr>
            <w:tcW w:w="1872" w:type="dxa"/>
            <w:tcBorders>
              <w:top w:val="single" w:sz="6" w:space="0" w:color="000000"/>
              <w:left w:val="single" w:sz="6" w:space="0" w:color="000000"/>
              <w:bottom w:val="single" w:sz="6" w:space="0" w:color="000000"/>
              <w:right w:val="single" w:sz="6" w:space="0" w:color="000000"/>
            </w:tcBorders>
            <w:vAlign w:val="center"/>
          </w:tcPr>
          <w:p w14:paraId="665D2B12"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Nazwa i adres zamawiającego</w:t>
            </w:r>
          </w:p>
        </w:tc>
        <w:tc>
          <w:tcPr>
            <w:tcW w:w="4223" w:type="dxa"/>
            <w:gridSpan w:val="2"/>
            <w:tcBorders>
              <w:top w:val="single" w:sz="6" w:space="0" w:color="000000"/>
              <w:left w:val="single" w:sz="6" w:space="0" w:color="000000"/>
              <w:bottom w:val="single" w:sz="6" w:space="0" w:color="000000"/>
              <w:right w:val="single" w:sz="6" w:space="0" w:color="000000"/>
            </w:tcBorders>
            <w:vAlign w:val="center"/>
          </w:tcPr>
          <w:p w14:paraId="1F4A32F3"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Opis i zakres wykonanych robót</w:t>
            </w:r>
          </w:p>
        </w:tc>
        <w:tc>
          <w:tcPr>
            <w:tcW w:w="1559" w:type="dxa"/>
            <w:tcBorders>
              <w:top w:val="single" w:sz="6" w:space="0" w:color="000000"/>
              <w:left w:val="single" w:sz="6" w:space="0" w:color="000000"/>
              <w:bottom w:val="single" w:sz="6" w:space="0" w:color="000000"/>
              <w:right w:val="single" w:sz="6" w:space="0" w:color="000000"/>
            </w:tcBorders>
            <w:vAlign w:val="center"/>
          </w:tcPr>
          <w:p w14:paraId="7C914CD8" w14:textId="77777777" w:rsidR="00BE5CED" w:rsidRPr="00207E1B" w:rsidRDefault="00BE5CED" w:rsidP="00A25698">
            <w:pPr>
              <w:jc w:val="center"/>
              <w:rPr>
                <w:rFonts w:ascii="Arial" w:hAnsi="Arial" w:cs="Arial"/>
                <w:b/>
                <w:bCs/>
                <w:kern w:val="1"/>
                <w:szCs w:val="24"/>
                <w:lang w:eastAsia="ar-SA"/>
              </w:rPr>
            </w:pPr>
            <w:r w:rsidRPr="00DB3802">
              <w:rPr>
                <w:rFonts w:ascii="Arial" w:hAnsi="Arial" w:cs="Arial"/>
                <w:b/>
                <w:bCs/>
                <w:kern w:val="1"/>
                <w:szCs w:val="24"/>
                <w:lang w:eastAsia="ar-SA"/>
              </w:rPr>
              <w:t xml:space="preserve">Wartość zamówienia </w:t>
            </w:r>
            <w:r w:rsidRPr="00DB3802">
              <w:rPr>
                <w:rFonts w:ascii="Arial" w:hAnsi="Arial" w:cs="Arial"/>
                <w:b/>
                <w:bCs/>
                <w:kern w:val="1"/>
                <w:szCs w:val="24"/>
                <w:lang w:eastAsia="ar-SA"/>
              </w:rPr>
              <w:br/>
              <w:t>(netto zł)</w:t>
            </w:r>
          </w:p>
        </w:tc>
        <w:tc>
          <w:tcPr>
            <w:tcW w:w="1589" w:type="dxa"/>
            <w:tcBorders>
              <w:top w:val="single" w:sz="6" w:space="0" w:color="000000"/>
              <w:left w:val="single" w:sz="6" w:space="0" w:color="000000"/>
              <w:bottom w:val="single" w:sz="6" w:space="0" w:color="000000"/>
              <w:right w:val="single" w:sz="6" w:space="0" w:color="000000"/>
            </w:tcBorders>
            <w:vAlign w:val="center"/>
          </w:tcPr>
          <w:p w14:paraId="6D3DFFFD"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 xml:space="preserve">Termin realizacji </w:t>
            </w:r>
            <w:r w:rsidRPr="00207E1B">
              <w:rPr>
                <w:rFonts w:ascii="Arial" w:hAnsi="Arial" w:cs="Arial"/>
                <w:b/>
                <w:bCs/>
                <w:kern w:val="1"/>
                <w:szCs w:val="24"/>
                <w:lang w:eastAsia="ar-SA"/>
              </w:rPr>
              <w:br/>
              <w:t>(od-do)</w:t>
            </w:r>
          </w:p>
        </w:tc>
      </w:tr>
      <w:tr w:rsidR="00BE5CED" w:rsidRPr="00207E1B" w14:paraId="68EA61A3"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557077F9"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56B77315"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56C6CE7C"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23EC4D6E"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3B633B65" w14:textId="77777777" w:rsidR="00BE5CED" w:rsidRPr="00207E1B" w:rsidRDefault="00BE5CED" w:rsidP="00A25698">
            <w:pPr>
              <w:jc w:val="right"/>
              <w:rPr>
                <w:rFonts w:ascii="Arial" w:hAnsi="Arial" w:cs="Arial"/>
              </w:rPr>
            </w:pPr>
          </w:p>
        </w:tc>
      </w:tr>
      <w:tr w:rsidR="00BE5CED" w:rsidRPr="00207E1B" w14:paraId="677BF092" w14:textId="77777777" w:rsidTr="00A25698">
        <w:trPr>
          <w:gridAfter w:val="3"/>
          <w:wAfter w:w="7668" w:type="dxa"/>
          <w:trHeight w:val="250"/>
        </w:trPr>
        <w:tc>
          <w:tcPr>
            <w:tcW w:w="396" w:type="dxa"/>
            <w:tcBorders>
              <w:left w:val="single" w:sz="6" w:space="0" w:color="000000"/>
              <w:right w:val="single" w:sz="6" w:space="0" w:color="000000"/>
            </w:tcBorders>
          </w:tcPr>
          <w:p w14:paraId="02B0A32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D6FC916"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4823A7E"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30ADB07"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2815A8E" w14:textId="77777777" w:rsidR="00BE5CED" w:rsidRPr="00207E1B" w:rsidRDefault="00BE5CED" w:rsidP="00A25698">
            <w:pPr>
              <w:jc w:val="right"/>
              <w:rPr>
                <w:rFonts w:ascii="Arial" w:hAnsi="Arial" w:cs="Arial"/>
              </w:rPr>
            </w:pPr>
          </w:p>
        </w:tc>
      </w:tr>
      <w:tr w:rsidR="00BE5CED" w:rsidRPr="00207E1B" w14:paraId="0B2583BD" w14:textId="77777777" w:rsidTr="00A25698">
        <w:trPr>
          <w:gridAfter w:val="3"/>
          <w:wAfter w:w="7668" w:type="dxa"/>
          <w:trHeight w:val="337"/>
        </w:trPr>
        <w:tc>
          <w:tcPr>
            <w:tcW w:w="396" w:type="dxa"/>
            <w:tcBorders>
              <w:left w:val="single" w:sz="6" w:space="0" w:color="000000"/>
              <w:right w:val="single" w:sz="6" w:space="0" w:color="000000"/>
            </w:tcBorders>
          </w:tcPr>
          <w:p w14:paraId="18C8FBF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7176EDEC"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A92639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04084D"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EBF4776" w14:textId="77777777" w:rsidR="00BE5CED" w:rsidRPr="00207E1B" w:rsidRDefault="00BE5CED" w:rsidP="00A25698">
            <w:pPr>
              <w:jc w:val="right"/>
              <w:rPr>
                <w:rFonts w:ascii="Arial" w:hAnsi="Arial" w:cs="Arial"/>
              </w:rPr>
            </w:pPr>
          </w:p>
        </w:tc>
      </w:tr>
      <w:tr w:rsidR="00BE5CED" w:rsidRPr="00207E1B" w14:paraId="7E7967ED" w14:textId="77777777" w:rsidTr="00A25698">
        <w:trPr>
          <w:gridAfter w:val="3"/>
          <w:wAfter w:w="7668" w:type="dxa"/>
          <w:trHeight w:val="250"/>
        </w:trPr>
        <w:tc>
          <w:tcPr>
            <w:tcW w:w="396" w:type="dxa"/>
            <w:tcBorders>
              <w:left w:val="single" w:sz="6" w:space="0" w:color="000000"/>
              <w:right w:val="single" w:sz="6" w:space="0" w:color="000000"/>
            </w:tcBorders>
          </w:tcPr>
          <w:p w14:paraId="393BA58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04A0AE7"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391181B"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056BBF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A76E69A" w14:textId="77777777" w:rsidR="00BE5CED" w:rsidRPr="00207E1B" w:rsidRDefault="00BE5CED" w:rsidP="00A25698">
            <w:pPr>
              <w:jc w:val="right"/>
              <w:rPr>
                <w:rFonts w:ascii="Arial" w:hAnsi="Arial" w:cs="Arial"/>
              </w:rPr>
            </w:pPr>
          </w:p>
        </w:tc>
      </w:tr>
      <w:tr w:rsidR="00BE5CED" w:rsidRPr="00207E1B" w14:paraId="53D65D50"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1294E1F7"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74AD85B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FF088AA"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09B7B5E8"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67CA3815" w14:textId="77777777" w:rsidR="00BE5CED" w:rsidRPr="00207E1B" w:rsidRDefault="00BE5CED" w:rsidP="00A25698">
            <w:pPr>
              <w:jc w:val="right"/>
              <w:rPr>
                <w:rFonts w:ascii="Arial" w:hAnsi="Arial" w:cs="Arial"/>
              </w:rPr>
            </w:pPr>
          </w:p>
        </w:tc>
      </w:tr>
      <w:tr w:rsidR="00BE5CED" w:rsidRPr="00207E1B" w14:paraId="147D9F04"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61C69E2D"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1BAF1591"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26DB20C3"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3F849E73"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5DBF71CD" w14:textId="77777777" w:rsidR="00BE5CED" w:rsidRPr="00207E1B" w:rsidRDefault="00BE5CED" w:rsidP="00A25698">
            <w:pPr>
              <w:jc w:val="right"/>
              <w:rPr>
                <w:rFonts w:ascii="Arial" w:hAnsi="Arial" w:cs="Arial"/>
              </w:rPr>
            </w:pPr>
          </w:p>
        </w:tc>
      </w:tr>
      <w:tr w:rsidR="00BE5CED" w:rsidRPr="00207E1B" w14:paraId="55C59670" w14:textId="77777777" w:rsidTr="00A25698">
        <w:trPr>
          <w:gridAfter w:val="3"/>
          <w:wAfter w:w="7668" w:type="dxa"/>
          <w:trHeight w:val="250"/>
        </w:trPr>
        <w:tc>
          <w:tcPr>
            <w:tcW w:w="396" w:type="dxa"/>
            <w:tcBorders>
              <w:left w:val="single" w:sz="6" w:space="0" w:color="000000"/>
              <w:right w:val="single" w:sz="6" w:space="0" w:color="000000"/>
            </w:tcBorders>
          </w:tcPr>
          <w:p w14:paraId="324A1241"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5EAB0B1F"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2D6975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793188"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0D6E2672" w14:textId="77777777" w:rsidR="00BE5CED" w:rsidRPr="00207E1B" w:rsidRDefault="00BE5CED" w:rsidP="00A25698">
            <w:pPr>
              <w:jc w:val="right"/>
              <w:rPr>
                <w:rFonts w:ascii="Arial" w:hAnsi="Arial" w:cs="Arial"/>
              </w:rPr>
            </w:pPr>
          </w:p>
        </w:tc>
      </w:tr>
      <w:tr w:rsidR="00BE5CED" w:rsidRPr="00207E1B" w14:paraId="4A674FCC" w14:textId="77777777" w:rsidTr="00A25698">
        <w:trPr>
          <w:gridAfter w:val="3"/>
          <w:wAfter w:w="7668" w:type="dxa"/>
          <w:trHeight w:val="250"/>
        </w:trPr>
        <w:tc>
          <w:tcPr>
            <w:tcW w:w="396" w:type="dxa"/>
            <w:tcBorders>
              <w:left w:val="single" w:sz="6" w:space="0" w:color="000000"/>
              <w:right w:val="single" w:sz="6" w:space="0" w:color="000000"/>
            </w:tcBorders>
          </w:tcPr>
          <w:p w14:paraId="18293B4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0D3DE8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B0D6CD6"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D152EA1"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20AA901C" w14:textId="77777777" w:rsidR="00BE5CED" w:rsidRPr="00207E1B" w:rsidRDefault="00BE5CED" w:rsidP="00A25698">
            <w:pPr>
              <w:jc w:val="right"/>
              <w:rPr>
                <w:rFonts w:ascii="Arial" w:hAnsi="Arial" w:cs="Arial"/>
              </w:rPr>
            </w:pPr>
          </w:p>
        </w:tc>
      </w:tr>
      <w:tr w:rsidR="00BE5CED" w:rsidRPr="00207E1B" w14:paraId="44A47B82" w14:textId="77777777" w:rsidTr="00A25698">
        <w:trPr>
          <w:gridAfter w:val="3"/>
          <w:wAfter w:w="7668" w:type="dxa"/>
          <w:trHeight w:val="250"/>
        </w:trPr>
        <w:tc>
          <w:tcPr>
            <w:tcW w:w="396" w:type="dxa"/>
            <w:tcBorders>
              <w:left w:val="single" w:sz="6" w:space="0" w:color="000000"/>
              <w:right w:val="single" w:sz="6" w:space="0" w:color="000000"/>
            </w:tcBorders>
          </w:tcPr>
          <w:p w14:paraId="786D25D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E51960E"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AF64EC1"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063840B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71891F7" w14:textId="77777777" w:rsidR="00BE5CED" w:rsidRPr="00207E1B" w:rsidRDefault="00BE5CED" w:rsidP="00A25698">
            <w:pPr>
              <w:jc w:val="right"/>
              <w:rPr>
                <w:rFonts w:ascii="Arial" w:hAnsi="Arial" w:cs="Arial"/>
              </w:rPr>
            </w:pPr>
          </w:p>
        </w:tc>
      </w:tr>
      <w:tr w:rsidR="00BE5CED" w:rsidRPr="00207E1B" w14:paraId="430A5188"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75230EB4"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5CF7FF7B"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11107B2"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756114B9"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2864EDFA" w14:textId="77777777" w:rsidR="00BE5CED" w:rsidRPr="00207E1B" w:rsidRDefault="00BE5CED" w:rsidP="00A25698">
            <w:pPr>
              <w:jc w:val="right"/>
              <w:rPr>
                <w:rFonts w:ascii="Arial" w:hAnsi="Arial" w:cs="Arial"/>
              </w:rPr>
            </w:pPr>
          </w:p>
        </w:tc>
      </w:tr>
    </w:tbl>
    <w:p w14:paraId="7DE6B3B5" w14:textId="77777777" w:rsidR="00BE5CED" w:rsidRPr="00207E1B" w:rsidRDefault="00BE5CED" w:rsidP="00BE5CED">
      <w:pPr>
        <w:rPr>
          <w:rFonts w:ascii="Arial" w:hAnsi="Arial" w:cs="Arial"/>
        </w:rPr>
      </w:pPr>
    </w:p>
    <w:p w14:paraId="168916C6" w14:textId="77777777" w:rsidR="00BE5CED" w:rsidRDefault="00BE5CED" w:rsidP="00BE5CED">
      <w:pPr>
        <w:rPr>
          <w:rFonts w:ascii="Arial" w:hAnsi="Arial" w:cs="Arial"/>
          <w:sz w:val="16"/>
          <w:szCs w:val="16"/>
        </w:rPr>
      </w:pPr>
    </w:p>
    <w:p w14:paraId="243B72B0" w14:textId="77777777" w:rsidR="00BE5CED" w:rsidRPr="00207E1B" w:rsidRDefault="00BE5CED" w:rsidP="00BE5CED">
      <w:pPr>
        <w:rPr>
          <w:rFonts w:ascii="Arial" w:hAnsi="Arial" w:cs="Arial"/>
          <w:sz w:val="16"/>
          <w:szCs w:val="16"/>
        </w:rPr>
      </w:pPr>
    </w:p>
    <w:p w14:paraId="17AB8BBA" w14:textId="77777777" w:rsidR="00BE5CED" w:rsidRPr="00207E1B" w:rsidRDefault="00BE5CED" w:rsidP="00BE5CED">
      <w:pPr>
        <w:rPr>
          <w:rFonts w:ascii="Arial" w:hAnsi="Arial" w:cs="Arial"/>
        </w:rPr>
      </w:pPr>
      <w:r w:rsidRPr="00207E1B">
        <w:rPr>
          <w:rFonts w:ascii="Arial" w:hAnsi="Arial" w:cs="Arial"/>
        </w:rPr>
        <w:t>Do niniejszego wykazu, dołączamy ………. szt. dowodów określających że roboty budowlane zostały wykonane należycie.</w:t>
      </w:r>
    </w:p>
    <w:p w14:paraId="2B1C247B" w14:textId="77777777" w:rsidR="00BE5CED" w:rsidRPr="00207E1B" w:rsidRDefault="00BE5CED" w:rsidP="00BE5CED">
      <w:pPr>
        <w:rPr>
          <w:rFonts w:ascii="Arial" w:hAnsi="Arial" w:cs="Arial"/>
        </w:rPr>
      </w:pPr>
    </w:p>
    <w:p w14:paraId="71B04837" w14:textId="77777777" w:rsidR="00BE5CED" w:rsidRDefault="00BE5CED" w:rsidP="00BE5CED">
      <w:pPr>
        <w:rPr>
          <w:rFonts w:ascii="Arial" w:hAnsi="Arial" w:cs="Arial"/>
        </w:rPr>
      </w:pPr>
    </w:p>
    <w:p w14:paraId="12CF5567" w14:textId="77777777" w:rsidR="00BE5CED" w:rsidRDefault="00BE5CED" w:rsidP="00BE5CED">
      <w:pPr>
        <w:rPr>
          <w:rFonts w:ascii="Arial" w:hAnsi="Arial" w:cs="Arial"/>
        </w:rPr>
      </w:pPr>
    </w:p>
    <w:p w14:paraId="370C07CA" w14:textId="77777777" w:rsidR="00BE5CED" w:rsidRDefault="00BE5CED" w:rsidP="00BE5CED">
      <w:pPr>
        <w:rPr>
          <w:rFonts w:ascii="Arial" w:hAnsi="Arial" w:cs="Arial"/>
        </w:rPr>
      </w:pPr>
    </w:p>
    <w:p w14:paraId="6393B323" w14:textId="77777777" w:rsidR="00BE5CED" w:rsidRPr="00207E1B" w:rsidRDefault="00BE5CED" w:rsidP="00BE5CED">
      <w:pPr>
        <w:rPr>
          <w:rFonts w:ascii="Arial" w:hAnsi="Arial" w:cs="Arial"/>
        </w:rPr>
      </w:pPr>
    </w:p>
    <w:p w14:paraId="344C2EFD" w14:textId="77777777" w:rsidR="00BE5CED" w:rsidRPr="00207E1B" w:rsidRDefault="00BE5CED" w:rsidP="00BE5CED">
      <w:pPr>
        <w:jc w:val="both"/>
        <w:rPr>
          <w:rFonts w:ascii="Arial" w:hAnsi="Arial" w:cs="Arial"/>
        </w:rPr>
      </w:pPr>
      <w:r w:rsidRPr="00207E1B">
        <w:rPr>
          <w:rFonts w:ascii="Arial" w:hAnsi="Arial" w:cs="Arial"/>
        </w:rPr>
        <w:t xml:space="preserve">………………… dnia …….…………..                                                               </w:t>
      </w:r>
    </w:p>
    <w:p w14:paraId="69B3819D" w14:textId="77777777" w:rsidR="00BE5CED" w:rsidRPr="00207E1B" w:rsidRDefault="00BE5CED" w:rsidP="00BE5CED">
      <w:pPr>
        <w:pStyle w:val="Tekstpodstawowy3"/>
        <w:spacing w:after="0"/>
        <w:rPr>
          <w:rFonts w:ascii="Arial" w:hAnsi="Arial" w:cs="Arial"/>
          <w:sz w:val="14"/>
          <w:szCs w:val="14"/>
        </w:rPr>
      </w:pPr>
      <w:r w:rsidRPr="00207E1B">
        <w:rPr>
          <w:rFonts w:ascii="Arial" w:hAnsi="Arial" w:cs="Arial"/>
          <w:sz w:val="14"/>
          <w:szCs w:val="14"/>
        </w:rPr>
        <w:t xml:space="preserve">     ( Miejscowość)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r>
    </w:p>
    <w:p w14:paraId="26805ED8" w14:textId="77777777" w:rsidR="00BE5CED" w:rsidRPr="00207E1B" w:rsidRDefault="00BE5CED" w:rsidP="00BE5CED">
      <w:pPr>
        <w:pStyle w:val="Tekstpodstawowy"/>
        <w:rPr>
          <w:rFonts w:ascii="Arial" w:hAnsi="Arial" w:cs="Arial"/>
          <w:sz w:val="14"/>
          <w:szCs w:val="14"/>
        </w:rPr>
      </w:pPr>
    </w:p>
    <w:p w14:paraId="25C35325" w14:textId="77777777" w:rsidR="00BE5CED" w:rsidRPr="00207E1B" w:rsidRDefault="00BE5CED" w:rsidP="00BE5CED">
      <w:pPr>
        <w:pStyle w:val="Tekstpodstawowy"/>
        <w:rPr>
          <w:rFonts w:ascii="Arial" w:hAnsi="Arial" w:cs="Arial"/>
          <w:sz w:val="14"/>
          <w:szCs w:val="14"/>
        </w:rPr>
      </w:pPr>
    </w:p>
    <w:p w14:paraId="515981A4" w14:textId="77777777" w:rsidR="00BE5CED" w:rsidRPr="00207E1B" w:rsidRDefault="00BE5CED" w:rsidP="00BE5CED">
      <w:pPr>
        <w:pStyle w:val="Tekstpodstawowy"/>
        <w:rPr>
          <w:rFonts w:ascii="Arial" w:hAnsi="Arial" w:cs="Arial"/>
          <w:sz w:val="14"/>
          <w:szCs w:val="14"/>
        </w:rPr>
      </w:pPr>
    </w:p>
    <w:p w14:paraId="71CF4A31" w14:textId="77777777" w:rsidR="00BE5CED" w:rsidRPr="00207E1B" w:rsidRDefault="00BE5CED" w:rsidP="00BE5CED">
      <w:pPr>
        <w:pStyle w:val="Tekstpodstawowy"/>
        <w:rPr>
          <w:rFonts w:ascii="Arial" w:hAnsi="Arial" w:cs="Arial"/>
          <w:sz w:val="14"/>
          <w:szCs w:val="14"/>
        </w:rPr>
      </w:pPr>
    </w:p>
    <w:p w14:paraId="385E1CEF" w14:textId="77777777" w:rsidR="00BE5CED" w:rsidRPr="00207E1B" w:rsidRDefault="00BE5CED" w:rsidP="00BE5CED">
      <w:pPr>
        <w:pStyle w:val="Tekstpodstawowy"/>
        <w:rPr>
          <w:rFonts w:ascii="Arial" w:hAnsi="Arial" w:cs="Arial"/>
          <w:sz w:val="14"/>
          <w:szCs w:val="14"/>
        </w:rPr>
      </w:pPr>
    </w:p>
    <w:p w14:paraId="0D88BC4B" w14:textId="77777777" w:rsidR="00BE5CED" w:rsidRPr="00207E1B" w:rsidRDefault="00BE5CED" w:rsidP="00BE5CED">
      <w:pPr>
        <w:pStyle w:val="Tekstpodstawowy3"/>
        <w:jc w:val="both"/>
        <w:rPr>
          <w:rFonts w:ascii="Arial" w:hAnsi="Arial" w:cs="Arial"/>
          <w:b/>
          <w:sz w:val="20"/>
        </w:rPr>
      </w:pPr>
      <w:r w:rsidRPr="00207E1B">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1AC36F4" w14:textId="77777777" w:rsidR="00BE5CED" w:rsidRPr="007A6E3F" w:rsidRDefault="00BE5CED" w:rsidP="00BE5CED">
      <w:pPr>
        <w:rPr>
          <w:rFonts w:ascii="Arial" w:hAnsi="Arial" w:cs="Arial"/>
          <w:strike/>
          <w:sz w:val="16"/>
          <w:szCs w:val="16"/>
        </w:rPr>
      </w:pPr>
    </w:p>
    <w:p w14:paraId="28ED247C" w14:textId="14DBDA79" w:rsidR="004D143C" w:rsidRDefault="004D143C" w:rsidP="003C6F87">
      <w:pPr>
        <w:jc w:val="right"/>
        <w:rPr>
          <w:rFonts w:ascii="Arial" w:hAnsi="Arial" w:cs="Arial"/>
          <w:strike/>
          <w:sz w:val="16"/>
          <w:szCs w:val="16"/>
        </w:rPr>
      </w:pPr>
    </w:p>
    <w:p w14:paraId="476DB7D5" w14:textId="12868DAC" w:rsidR="00343D50" w:rsidRPr="00207E1B" w:rsidRDefault="004D143C" w:rsidP="00343D50">
      <w:pPr>
        <w:jc w:val="right"/>
        <w:rPr>
          <w:rFonts w:ascii="Arial" w:hAnsi="Arial" w:cs="Arial"/>
          <w:sz w:val="16"/>
          <w:szCs w:val="16"/>
        </w:rPr>
      </w:pPr>
      <w:r>
        <w:rPr>
          <w:rFonts w:ascii="Arial" w:hAnsi="Arial" w:cs="Arial"/>
          <w:sz w:val="16"/>
          <w:szCs w:val="16"/>
        </w:rPr>
        <w:br w:type="page"/>
      </w:r>
      <w:r w:rsidR="00343D50" w:rsidRPr="00207E1B">
        <w:rPr>
          <w:rFonts w:ascii="Arial" w:hAnsi="Arial" w:cs="Arial"/>
          <w:sz w:val="16"/>
          <w:szCs w:val="16"/>
        </w:rPr>
        <w:lastRenderedPageBreak/>
        <w:t xml:space="preserve">Załącznik nr </w:t>
      </w:r>
      <w:r w:rsidR="00BE5CED">
        <w:rPr>
          <w:rFonts w:ascii="Arial" w:hAnsi="Arial" w:cs="Arial"/>
          <w:sz w:val="16"/>
          <w:szCs w:val="16"/>
        </w:rPr>
        <w:t>6</w:t>
      </w:r>
    </w:p>
    <w:p w14:paraId="3702149B" w14:textId="77777777" w:rsidR="00982C51" w:rsidRPr="007A6E3F" w:rsidRDefault="00982C51" w:rsidP="00982C51">
      <w:pPr>
        <w:spacing w:line="360" w:lineRule="auto"/>
        <w:rPr>
          <w:rFonts w:ascii="Arial" w:hAnsi="Arial" w:cs="Arial"/>
        </w:rPr>
      </w:pPr>
      <w:r w:rsidRPr="007A6E3F">
        <w:rPr>
          <w:rFonts w:ascii="Arial" w:hAnsi="Arial" w:cs="Arial"/>
          <w:b/>
        </w:rPr>
        <w:t>Wykonawca:</w:t>
      </w:r>
    </w:p>
    <w:p w14:paraId="65DD50E1" w14:textId="46E5690F" w:rsidR="00982C51" w:rsidRPr="007A6E3F" w:rsidRDefault="00982C51" w:rsidP="00982C51">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7674A805" w14:textId="46115ABF" w:rsidR="00982C51" w:rsidRPr="007A6E3F" w:rsidRDefault="00982C51" w:rsidP="00982C51">
      <w:pPr>
        <w:spacing w:line="288" w:lineRule="auto"/>
        <w:ind w:right="5954"/>
        <w:rPr>
          <w:rFonts w:ascii="Arial" w:hAnsi="Arial" w:cs="Arial"/>
          <w:i/>
          <w:sz w:val="16"/>
        </w:rPr>
      </w:pPr>
      <w:r w:rsidRPr="007A6E3F">
        <w:rPr>
          <w:rFonts w:ascii="Arial" w:hAnsi="Arial" w:cs="Arial"/>
        </w:rPr>
        <w:t>……………………………………………</w:t>
      </w:r>
    </w:p>
    <w:p w14:paraId="745EB150" w14:textId="77777777" w:rsidR="003C6F87" w:rsidRPr="007A6E3F" w:rsidRDefault="00982C51" w:rsidP="00982C51">
      <w:pPr>
        <w:pStyle w:val="Tekstkomentarza2"/>
        <w:rPr>
          <w:rFonts w:ascii="Arial" w:hAnsi="Arial" w:cs="Arial"/>
          <w:b/>
          <w:sz w:val="28"/>
          <w:szCs w:val="28"/>
        </w:rPr>
      </w:pPr>
      <w:r w:rsidRPr="007A6E3F">
        <w:rPr>
          <w:rFonts w:ascii="Arial" w:hAnsi="Arial" w:cs="Arial"/>
          <w:i/>
          <w:sz w:val="16"/>
        </w:rPr>
        <w:t>(pełna nazwa/firma, adres)</w:t>
      </w:r>
    </w:p>
    <w:p w14:paraId="6FC540AC" w14:textId="77777777" w:rsidR="00982C51" w:rsidRPr="007A6E3F" w:rsidRDefault="00982C51" w:rsidP="003C6F87">
      <w:pPr>
        <w:pStyle w:val="Tekstkomentarza2"/>
        <w:jc w:val="center"/>
        <w:rPr>
          <w:rFonts w:ascii="Arial" w:hAnsi="Arial" w:cs="Arial"/>
          <w:b/>
          <w:sz w:val="24"/>
          <w:szCs w:val="24"/>
        </w:rPr>
      </w:pPr>
    </w:p>
    <w:p w14:paraId="7D4EF500" w14:textId="77777777" w:rsidR="003C6F87" w:rsidRPr="007A6E3F" w:rsidRDefault="003C6F87" w:rsidP="003C6F87">
      <w:pPr>
        <w:pStyle w:val="Tekstkomentarza2"/>
        <w:jc w:val="center"/>
        <w:rPr>
          <w:rFonts w:ascii="Arial" w:hAnsi="Arial" w:cs="Arial"/>
          <w:b/>
          <w:sz w:val="24"/>
          <w:szCs w:val="24"/>
        </w:rPr>
      </w:pPr>
      <w:r w:rsidRPr="007A6E3F">
        <w:rPr>
          <w:rFonts w:ascii="Arial" w:hAnsi="Arial" w:cs="Arial"/>
          <w:b/>
          <w:sz w:val="24"/>
          <w:szCs w:val="24"/>
        </w:rPr>
        <w:t>WYKAZ MATERIAŁÓW I URZĄDZEŃ ROWNOWAŻNYCH</w:t>
      </w:r>
    </w:p>
    <w:p w14:paraId="5919FE34" w14:textId="77777777" w:rsidR="003C6F87" w:rsidRPr="007A6E3F" w:rsidRDefault="003C6F87" w:rsidP="003C6F87">
      <w:pPr>
        <w:pStyle w:val="Tekstkomentarza2"/>
        <w:jc w:val="center"/>
        <w:rPr>
          <w:rFonts w:ascii="Arial" w:hAnsi="Arial" w:cs="Arial"/>
          <w:b/>
        </w:rPr>
      </w:pPr>
    </w:p>
    <w:p w14:paraId="5539FECF" w14:textId="7EEDBD69" w:rsidR="003C6F87" w:rsidRPr="00EE62F7" w:rsidRDefault="00982C51" w:rsidP="003C6F87">
      <w:pPr>
        <w:pStyle w:val="Tekstkomentarza2"/>
        <w:spacing w:line="240" w:lineRule="atLeast"/>
        <w:ind w:left="-567"/>
        <w:jc w:val="both"/>
        <w:rPr>
          <w:rFonts w:ascii="Arial" w:hAnsi="Arial" w:cs="Arial"/>
        </w:rPr>
      </w:pPr>
      <w:r w:rsidRPr="007A6E3F">
        <w:rPr>
          <w:rFonts w:ascii="Arial" w:hAnsi="Arial" w:cs="Arial"/>
        </w:rPr>
        <w:t xml:space="preserve">Przystępując </w:t>
      </w:r>
      <w:r w:rsidRPr="00EE62F7">
        <w:rPr>
          <w:rFonts w:ascii="Arial" w:hAnsi="Arial" w:cs="Arial"/>
        </w:rPr>
        <w:t>do udziału w postępowaniu o udzielenie zamówienia publicznego na zadanie pn</w:t>
      </w:r>
      <w:r w:rsidR="003C6F87" w:rsidRPr="00EE62F7">
        <w:rPr>
          <w:rFonts w:ascii="Arial" w:hAnsi="Arial" w:cs="Arial"/>
        </w:rPr>
        <w:t>.:</w:t>
      </w:r>
      <w:r w:rsidR="00356525">
        <w:rPr>
          <w:rFonts w:ascii="Arial" w:hAnsi="Arial" w:cs="Arial"/>
        </w:rPr>
        <w:br/>
      </w:r>
      <w:r w:rsidR="003C6F87" w:rsidRPr="00EE62F7">
        <w:rPr>
          <w:rFonts w:ascii="Arial" w:hAnsi="Arial" w:cs="Arial"/>
          <w:b/>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747B3F">
        <w:rPr>
          <w:rFonts w:ascii="Arial" w:hAnsi="Arial" w:cs="Arial"/>
          <w:b/>
          <w:bCs/>
          <w:lang w:eastAsia="en-US"/>
        </w:rPr>
        <w:t>”</w:t>
      </w:r>
      <w:r w:rsidR="00356525" w:rsidRPr="00747B3F">
        <w:rPr>
          <w:rFonts w:ascii="Arial" w:hAnsi="Arial" w:cs="Arial"/>
          <w:bCs/>
          <w:lang w:eastAsia="en-US"/>
        </w:rPr>
        <w:t>,</w:t>
      </w:r>
      <w:r w:rsidR="003C6F87" w:rsidRPr="00747B3F">
        <w:rPr>
          <w:rFonts w:ascii="Arial" w:hAnsi="Arial" w:cs="Arial"/>
        </w:rPr>
        <w:t xml:space="preserve"> </w:t>
      </w:r>
      <w:r w:rsidR="003C6F87" w:rsidRPr="00EE62F7">
        <w:rPr>
          <w:rFonts w:ascii="Arial" w:hAnsi="Arial" w:cs="Arial"/>
        </w:rPr>
        <w:t>oświadczam, że podane w poniższej tabeli rozwiązania równoważne:</w:t>
      </w:r>
    </w:p>
    <w:p w14:paraId="2CF136F3" w14:textId="77777777" w:rsidR="003C6F87" w:rsidRPr="00EE62F7" w:rsidRDefault="003C6F87" w:rsidP="003C6F87">
      <w:pPr>
        <w:pStyle w:val="Tekstkomentarza2"/>
        <w:spacing w:line="240" w:lineRule="atLeast"/>
        <w:ind w:left="-567"/>
        <w:jc w:val="both"/>
        <w:rPr>
          <w:rFonts w:ascii="Arial" w:hAnsi="Arial" w:cs="Arial"/>
        </w:rPr>
      </w:pPr>
    </w:p>
    <w:p w14:paraId="3CD5C365"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atesty, certyfikaty, aprobaty techniczne określone przez Zamawiającego w treści Specyfikacji warunków niniejszego zamówienia lub równoważne zaświadczenia i dokumenty wystawione przez podmioty mające siedzibę w innym państwie,</w:t>
      </w:r>
    </w:p>
    <w:p w14:paraId="6FB5DF97" w14:textId="77777777" w:rsidR="003C6F87" w:rsidRPr="00EE62F7" w:rsidRDefault="003C6F87" w:rsidP="003C6F87">
      <w:pPr>
        <w:pStyle w:val="Tekstkomentarza2"/>
        <w:spacing w:line="240" w:lineRule="atLeast"/>
        <w:ind w:left="-207"/>
        <w:jc w:val="both"/>
        <w:rPr>
          <w:rFonts w:ascii="Arial" w:hAnsi="Arial" w:cs="Arial"/>
        </w:rPr>
      </w:pPr>
    </w:p>
    <w:p w14:paraId="2F4FA542"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parametry techniczne i jakościowe nie gorsze od założeń projektowych, umożliwiające uzyskanie efektu założonego przez Zamawiającego.</w:t>
      </w:r>
    </w:p>
    <w:p w14:paraId="1D83A321" w14:textId="77777777" w:rsidR="003C6F87" w:rsidRPr="00EE62F7" w:rsidRDefault="003C6F87" w:rsidP="003C6F87">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25"/>
        <w:gridCol w:w="2209"/>
        <w:gridCol w:w="2799"/>
        <w:gridCol w:w="1973"/>
        <w:gridCol w:w="1880"/>
      </w:tblGrid>
      <w:tr w:rsidR="003C6F87" w:rsidRPr="007A6E3F" w14:paraId="69A8D28F" w14:textId="77777777" w:rsidTr="00385511">
        <w:trPr>
          <w:trHeight w:val="1770"/>
        </w:trPr>
        <w:tc>
          <w:tcPr>
            <w:tcW w:w="329" w:type="pct"/>
            <w:vAlign w:val="center"/>
          </w:tcPr>
          <w:p w14:paraId="5E15EDC5"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L.p.</w:t>
            </w:r>
          </w:p>
        </w:tc>
        <w:tc>
          <w:tcPr>
            <w:tcW w:w="1164" w:type="pct"/>
            <w:vAlign w:val="center"/>
          </w:tcPr>
          <w:p w14:paraId="0A4F9508"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Wskazanie materiału, produktu, elementu                          z dokumentacji projektowej</w:t>
            </w:r>
          </w:p>
        </w:tc>
        <w:tc>
          <w:tcPr>
            <w:tcW w:w="1475" w:type="pct"/>
            <w:vAlign w:val="center"/>
          </w:tcPr>
          <w:p w14:paraId="2A150E0D"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Określenie rozwiązania równoważnego (producenta, nazwa, typ model itp.)</w:t>
            </w:r>
          </w:p>
        </w:tc>
        <w:tc>
          <w:tcPr>
            <w:tcW w:w="1040" w:type="pct"/>
            <w:vAlign w:val="center"/>
          </w:tcPr>
          <w:p w14:paraId="04C8E0C4" w14:textId="5623EBE4"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Opis parametrów technicznych dokumentujący</w:t>
            </w:r>
            <w:r w:rsidR="00620ED9">
              <w:rPr>
                <w:rFonts w:ascii="Arial" w:hAnsi="Arial" w:cs="Arial"/>
                <w:sz w:val="18"/>
                <w:szCs w:val="18"/>
              </w:rPr>
              <w:t>ch równoważność z wymaganiami S</w:t>
            </w:r>
            <w:r w:rsidRPr="007A6E3F">
              <w:rPr>
                <w:rFonts w:ascii="Arial" w:hAnsi="Arial" w:cs="Arial"/>
                <w:sz w:val="18"/>
                <w:szCs w:val="18"/>
              </w:rPr>
              <w:t>WZ</w:t>
            </w:r>
          </w:p>
        </w:tc>
        <w:tc>
          <w:tcPr>
            <w:tcW w:w="991" w:type="pct"/>
            <w:vAlign w:val="center"/>
          </w:tcPr>
          <w:p w14:paraId="29638317"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Spełnienie warunku równoważności w odniesieniu do szczegółowego opisu przedmiotu zamówienia (należy wpisać odpowiednio: spełnia /nie spełnia</w:t>
            </w:r>
          </w:p>
        </w:tc>
      </w:tr>
      <w:tr w:rsidR="003C6F87" w:rsidRPr="007A6E3F" w14:paraId="5AE535D6" w14:textId="77777777" w:rsidTr="00385511">
        <w:trPr>
          <w:trHeight w:val="527"/>
        </w:trPr>
        <w:tc>
          <w:tcPr>
            <w:tcW w:w="329" w:type="pct"/>
          </w:tcPr>
          <w:p w14:paraId="0CA2A38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56690567"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16012E9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4664249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0ADCFD11"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0E42CBBE" w14:textId="77777777" w:rsidTr="00385511">
        <w:trPr>
          <w:trHeight w:val="563"/>
        </w:trPr>
        <w:tc>
          <w:tcPr>
            <w:tcW w:w="329" w:type="pct"/>
          </w:tcPr>
          <w:p w14:paraId="264F4995"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4AC68FC0"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E85A28D"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7B9C0FC"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1C2D3B25"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36FEB1AB" w14:textId="77777777" w:rsidTr="00385511">
        <w:trPr>
          <w:trHeight w:val="557"/>
        </w:trPr>
        <w:tc>
          <w:tcPr>
            <w:tcW w:w="329" w:type="pct"/>
          </w:tcPr>
          <w:p w14:paraId="338EEE93"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D6339D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2AFE9E4"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1ACAD6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78859053"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750E4FA7" w14:textId="77777777" w:rsidTr="00385511">
        <w:trPr>
          <w:trHeight w:val="551"/>
        </w:trPr>
        <w:tc>
          <w:tcPr>
            <w:tcW w:w="329" w:type="pct"/>
          </w:tcPr>
          <w:p w14:paraId="63F2CE27"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74DB909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26481787"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36BB61F2"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DA95AD4"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1DA7A0FB" w14:textId="77777777" w:rsidTr="00385511">
        <w:trPr>
          <w:trHeight w:val="573"/>
        </w:trPr>
        <w:tc>
          <w:tcPr>
            <w:tcW w:w="329" w:type="pct"/>
          </w:tcPr>
          <w:p w14:paraId="4112B54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5C219BA"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0261A46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76EBCC5D"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F0C15A8" w14:textId="77777777" w:rsidR="003C6F87" w:rsidRPr="007A6E3F" w:rsidRDefault="003C6F87" w:rsidP="00385511">
            <w:pPr>
              <w:pStyle w:val="Tekstkomentarza2"/>
              <w:spacing w:line="240" w:lineRule="atLeast"/>
              <w:jc w:val="both"/>
              <w:rPr>
                <w:rFonts w:ascii="Arial" w:hAnsi="Arial" w:cs="Arial"/>
              </w:rPr>
            </w:pPr>
          </w:p>
        </w:tc>
      </w:tr>
    </w:tbl>
    <w:p w14:paraId="42D77395" w14:textId="77777777" w:rsidR="003C6F87" w:rsidRPr="007A6E3F" w:rsidRDefault="003C6F87" w:rsidP="003C6F87">
      <w:pPr>
        <w:pStyle w:val="Tekstkomentarza2"/>
        <w:spacing w:line="240" w:lineRule="atLeast"/>
        <w:jc w:val="both"/>
        <w:rPr>
          <w:rFonts w:ascii="Arial" w:hAnsi="Arial" w:cs="Arial"/>
        </w:rPr>
      </w:pPr>
    </w:p>
    <w:p w14:paraId="5E79F005" w14:textId="77777777" w:rsidR="003C6F87" w:rsidRPr="00AD1E66" w:rsidRDefault="003C6F87" w:rsidP="003C6F87">
      <w:pPr>
        <w:pStyle w:val="Tekstkomentarza2"/>
        <w:spacing w:line="240" w:lineRule="atLeast"/>
        <w:jc w:val="both"/>
        <w:rPr>
          <w:rFonts w:ascii="Arial" w:hAnsi="Arial" w:cs="Arial"/>
          <w:i/>
          <w:sz w:val="18"/>
          <w:szCs w:val="18"/>
        </w:rPr>
      </w:pPr>
      <w:r w:rsidRPr="00AD1E66">
        <w:rPr>
          <w:rFonts w:ascii="Arial" w:hAnsi="Arial" w:cs="Arial"/>
          <w:i/>
          <w:sz w:val="18"/>
          <w:szCs w:val="18"/>
        </w:rPr>
        <w:t>(w razie potrzeby proszę poszerzyć tabelę)</w:t>
      </w:r>
    </w:p>
    <w:p w14:paraId="06F9E84E" w14:textId="77777777" w:rsidR="003C6F87" w:rsidRPr="007A6E3F" w:rsidRDefault="003C6F87" w:rsidP="003C6F87">
      <w:pPr>
        <w:pStyle w:val="Tekstkomentarza2"/>
        <w:ind w:left="-567"/>
        <w:jc w:val="both"/>
        <w:rPr>
          <w:rFonts w:ascii="Arial" w:hAnsi="Arial" w:cs="Arial"/>
          <w:sz w:val="16"/>
          <w:szCs w:val="16"/>
        </w:rPr>
      </w:pPr>
    </w:p>
    <w:p w14:paraId="3C51AECF" w14:textId="77777777" w:rsidR="003C6F87" w:rsidRPr="007A6E3F" w:rsidRDefault="003C6F87" w:rsidP="003C6F87">
      <w:pPr>
        <w:pStyle w:val="Tekstkomentarza2"/>
        <w:ind w:left="-567"/>
        <w:jc w:val="both"/>
        <w:rPr>
          <w:rFonts w:ascii="Arial" w:hAnsi="Arial" w:cs="Arial"/>
          <w:sz w:val="16"/>
          <w:szCs w:val="16"/>
        </w:rPr>
      </w:pPr>
    </w:p>
    <w:p w14:paraId="24AC1710" w14:textId="77777777" w:rsidR="003C6F87" w:rsidRPr="007A6E3F" w:rsidRDefault="003C6F87" w:rsidP="003C6F87">
      <w:pPr>
        <w:pStyle w:val="Tekstkomentarza2"/>
        <w:ind w:left="-567"/>
        <w:jc w:val="both"/>
        <w:rPr>
          <w:rFonts w:ascii="Arial" w:hAnsi="Arial" w:cs="Arial"/>
          <w:sz w:val="16"/>
          <w:szCs w:val="16"/>
        </w:rPr>
      </w:pPr>
      <w:r w:rsidRPr="007A6E3F">
        <w:rPr>
          <w:rFonts w:ascii="Arial" w:hAnsi="Arial" w:cs="Arial"/>
          <w:sz w:val="16"/>
          <w:szCs w:val="16"/>
        </w:rPr>
        <w:t>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w:t>
      </w:r>
      <w:r w:rsidR="00982C51" w:rsidRPr="007A6E3F">
        <w:rPr>
          <w:rFonts w:ascii="Arial" w:hAnsi="Arial" w:cs="Arial"/>
          <w:sz w:val="16"/>
          <w:szCs w:val="16"/>
        </w:rPr>
        <w:t>eślonym przez Zamawiającego w S</w:t>
      </w:r>
      <w:r w:rsidRPr="007A6E3F">
        <w:rPr>
          <w:rFonts w:ascii="Arial" w:hAnsi="Arial" w:cs="Arial"/>
          <w:sz w:val="16"/>
          <w:szCs w:val="16"/>
        </w:rPr>
        <w:t xml:space="preserve">WZ. Zamawiający uzna za wystarczające załączenie jednego z ww. dokumentów potwierdzających, że oferowane rozwiązanie odpowiadają wymaganiom określonym przez Zamawiającego. </w:t>
      </w:r>
    </w:p>
    <w:p w14:paraId="78FD8ECF" w14:textId="77777777" w:rsidR="003C6F87" w:rsidRPr="007A6E3F" w:rsidRDefault="003C6F87" w:rsidP="003C6F87">
      <w:pPr>
        <w:pStyle w:val="Tekstkomentarza2"/>
        <w:ind w:left="-567"/>
        <w:jc w:val="both"/>
        <w:rPr>
          <w:rFonts w:ascii="Arial" w:hAnsi="Arial" w:cs="Arial"/>
          <w:sz w:val="16"/>
          <w:szCs w:val="16"/>
        </w:rPr>
      </w:pPr>
    </w:p>
    <w:p w14:paraId="325C9EC6" w14:textId="77777777" w:rsidR="003C6F87" w:rsidRPr="007A6E3F" w:rsidRDefault="003C6F87" w:rsidP="003C6F87">
      <w:pPr>
        <w:pStyle w:val="Tekstkomentarza2"/>
        <w:ind w:left="-567"/>
        <w:jc w:val="both"/>
        <w:rPr>
          <w:rFonts w:ascii="Arial" w:hAnsi="Arial" w:cs="Arial"/>
          <w:sz w:val="16"/>
          <w:szCs w:val="16"/>
        </w:rPr>
      </w:pPr>
    </w:p>
    <w:p w14:paraId="2643EA46" w14:textId="77777777" w:rsidR="00EF29F7" w:rsidRPr="007A6E3F" w:rsidRDefault="00EF29F7" w:rsidP="003C6F87">
      <w:pPr>
        <w:pStyle w:val="Tekstkomentarza2"/>
        <w:ind w:left="-567"/>
        <w:jc w:val="both"/>
        <w:rPr>
          <w:rFonts w:ascii="Arial" w:hAnsi="Arial" w:cs="Arial"/>
          <w:sz w:val="16"/>
          <w:szCs w:val="16"/>
        </w:rPr>
      </w:pPr>
    </w:p>
    <w:p w14:paraId="29B3D5BD" w14:textId="77777777" w:rsidR="00982C51" w:rsidRPr="007A6E3F" w:rsidRDefault="00982C51" w:rsidP="00982C51">
      <w:pPr>
        <w:rPr>
          <w:rFonts w:ascii="Arial" w:hAnsi="Arial" w:cs="Arial"/>
        </w:rPr>
      </w:pPr>
    </w:p>
    <w:p w14:paraId="731B7A64" w14:textId="4E93F365" w:rsidR="00982C51" w:rsidRPr="007A6E3F" w:rsidRDefault="00982C51" w:rsidP="00982C51">
      <w:pPr>
        <w:jc w:val="both"/>
        <w:rPr>
          <w:rFonts w:ascii="Arial" w:hAnsi="Arial" w:cs="Arial"/>
        </w:rPr>
      </w:pPr>
      <w:r w:rsidRPr="007A6E3F">
        <w:rPr>
          <w:rFonts w:ascii="Arial" w:hAnsi="Arial" w:cs="Arial"/>
        </w:rPr>
        <w:t xml:space="preserve">………………… dnia …….…………..                                                               </w:t>
      </w:r>
    </w:p>
    <w:p w14:paraId="00333A27" w14:textId="1CED35F9" w:rsidR="00982C51" w:rsidRDefault="00982C51" w:rsidP="00982C5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533C417C" w14:textId="77777777" w:rsidR="0097680E" w:rsidRPr="007A6E3F" w:rsidRDefault="0097680E" w:rsidP="00982C51">
      <w:pPr>
        <w:pStyle w:val="Tekstpodstawowy3"/>
        <w:spacing w:after="0"/>
        <w:rPr>
          <w:rFonts w:ascii="Arial" w:hAnsi="Arial" w:cs="Arial"/>
          <w:sz w:val="14"/>
          <w:szCs w:val="14"/>
        </w:rPr>
      </w:pPr>
    </w:p>
    <w:p w14:paraId="484AAC54" w14:textId="77777777" w:rsidR="003C6F87" w:rsidRPr="007A6E3F" w:rsidRDefault="003C6F87" w:rsidP="003C6F87">
      <w:pPr>
        <w:pStyle w:val="Tekstpodstawowy"/>
        <w:rPr>
          <w:rFonts w:ascii="Arial" w:hAnsi="Arial" w:cs="Arial"/>
          <w:b/>
          <w:sz w:val="20"/>
        </w:rPr>
      </w:pPr>
    </w:p>
    <w:p w14:paraId="73C1FB44" w14:textId="77777777" w:rsidR="00EF29F7" w:rsidRPr="007A6E3F" w:rsidRDefault="00EF29F7" w:rsidP="009E4643">
      <w:pPr>
        <w:pStyle w:val="Tekstpodstawowy"/>
        <w:rPr>
          <w:rFonts w:ascii="Arial" w:hAnsi="Arial" w:cs="Arial"/>
          <w:b/>
          <w:sz w:val="16"/>
          <w:szCs w:val="16"/>
        </w:rPr>
      </w:pPr>
    </w:p>
    <w:p w14:paraId="73D14561" w14:textId="7C594232" w:rsidR="003C6F87" w:rsidRDefault="00982C51" w:rsidP="009E4643">
      <w:pPr>
        <w:pStyle w:val="Tekstpodstawowy"/>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9E4643" w:rsidRPr="007A6E3F">
        <w:rPr>
          <w:rFonts w:ascii="Arial" w:hAnsi="Arial" w:cs="Arial"/>
          <w:b/>
          <w:sz w:val="16"/>
          <w:szCs w:val="16"/>
        </w:rPr>
        <w:t>.</w:t>
      </w:r>
    </w:p>
    <w:p w14:paraId="53E3C832" w14:textId="5D6C79F5" w:rsidR="00702728" w:rsidRPr="007A6E3F" w:rsidRDefault="00702728" w:rsidP="00F05A83">
      <w:pPr>
        <w:jc w:val="right"/>
        <w:rPr>
          <w:rFonts w:ascii="Arial" w:hAnsi="Arial" w:cs="Arial"/>
          <w:sz w:val="16"/>
          <w:szCs w:val="16"/>
        </w:rPr>
      </w:pPr>
      <w:r>
        <w:rPr>
          <w:rFonts w:ascii="Arial" w:hAnsi="Arial" w:cs="Arial"/>
          <w:sz w:val="16"/>
          <w:szCs w:val="16"/>
        </w:rPr>
        <w:br w:type="page"/>
      </w:r>
      <w:r w:rsidRPr="007A6E3F">
        <w:rPr>
          <w:rFonts w:ascii="Arial" w:hAnsi="Arial" w:cs="Arial"/>
          <w:sz w:val="16"/>
          <w:szCs w:val="16"/>
        </w:rPr>
        <w:lastRenderedPageBreak/>
        <w:t xml:space="preserve">Załącznik nr </w:t>
      </w:r>
      <w:r w:rsidR="00BE5CED">
        <w:rPr>
          <w:rFonts w:ascii="Arial" w:hAnsi="Arial" w:cs="Arial"/>
          <w:sz w:val="16"/>
          <w:szCs w:val="16"/>
        </w:rPr>
        <w:t>7</w:t>
      </w:r>
    </w:p>
    <w:p w14:paraId="64840924" w14:textId="7D514D36" w:rsidR="00702728" w:rsidRPr="007A6E3F" w:rsidRDefault="00702728" w:rsidP="00702728">
      <w:pPr>
        <w:spacing w:line="360" w:lineRule="auto"/>
        <w:rPr>
          <w:rFonts w:ascii="Arial" w:hAnsi="Arial" w:cs="Arial"/>
        </w:rPr>
      </w:pPr>
      <w:r w:rsidRPr="007A6E3F">
        <w:rPr>
          <w:rFonts w:ascii="Arial" w:hAnsi="Arial" w:cs="Arial"/>
          <w:b/>
        </w:rPr>
        <w:t>Wykonawca wspólnie ubiegaj</w:t>
      </w:r>
      <w:r>
        <w:rPr>
          <w:rFonts w:ascii="Arial" w:hAnsi="Arial" w:cs="Arial"/>
          <w:b/>
        </w:rPr>
        <w:t>ący się o udzielenie zamówienia</w:t>
      </w:r>
      <w:r w:rsidRPr="007A6E3F">
        <w:rPr>
          <w:rFonts w:ascii="Arial" w:hAnsi="Arial" w:cs="Arial"/>
          <w:b/>
        </w:rPr>
        <w:t>:</w:t>
      </w:r>
    </w:p>
    <w:p w14:paraId="385FA84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48C6C15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p>
    <w:p w14:paraId="0BF33C5C" w14:textId="77777777" w:rsidR="00702728" w:rsidRPr="007A6E3F" w:rsidRDefault="00702728" w:rsidP="00702728">
      <w:pPr>
        <w:spacing w:line="288" w:lineRule="auto"/>
        <w:ind w:right="5954"/>
        <w:rPr>
          <w:rFonts w:ascii="Arial" w:hAnsi="Arial" w:cs="Arial"/>
          <w:i/>
          <w:sz w:val="16"/>
        </w:rPr>
      </w:pPr>
      <w:r w:rsidRPr="007A6E3F">
        <w:rPr>
          <w:rFonts w:ascii="Arial" w:hAnsi="Arial" w:cs="Arial"/>
          <w:i/>
          <w:sz w:val="16"/>
        </w:rPr>
        <w:t xml:space="preserve">(pełna nazwa/firma, adres, </w:t>
      </w:r>
    </w:p>
    <w:p w14:paraId="0D5F5989" w14:textId="77777777" w:rsidR="00702728" w:rsidRPr="007A6E3F" w:rsidRDefault="00702728" w:rsidP="00702728">
      <w:pPr>
        <w:spacing w:line="288" w:lineRule="auto"/>
        <w:ind w:right="5953"/>
        <w:rPr>
          <w:rFonts w:ascii="Arial" w:hAnsi="Arial" w:cs="Arial"/>
          <w:i/>
          <w:sz w:val="16"/>
        </w:rPr>
      </w:pPr>
      <w:r w:rsidRPr="007A6E3F">
        <w:rPr>
          <w:rFonts w:ascii="Arial" w:hAnsi="Arial" w:cs="Arial"/>
          <w:i/>
          <w:sz w:val="16"/>
        </w:rPr>
        <w:t>w zależności od podmiotu )</w:t>
      </w:r>
    </w:p>
    <w:p w14:paraId="1DFA9485" w14:textId="77777777" w:rsidR="00702728" w:rsidRPr="007A6E3F" w:rsidRDefault="00702728" w:rsidP="00702728">
      <w:pPr>
        <w:spacing w:line="288" w:lineRule="auto"/>
        <w:rPr>
          <w:rFonts w:ascii="Arial" w:hAnsi="Arial" w:cs="Arial"/>
          <w:u w:val="single"/>
        </w:rPr>
      </w:pPr>
    </w:p>
    <w:p w14:paraId="731D5F29" w14:textId="70104384" w:rsidR="00702728" w:rsidRDefault="00702728" w:rsidP="00702728">
      <w:pPr>
        <w:spacing w:after="120" w:line="360" w:lineRule="auto"/>
        <w:jc w:val="center"/>
        <w:rPr>
          <w:rFonts w:ascii="Arial" w:hAnsi="Arial" w:cs="Arial"/>
          <w:b/>
          <w:u w:val="single"/>
        </w:rPr>
      </w:pPr>
    </w:p>
    <w:p w14:paraId="3AFB0049" w14:textId="77777777" w:rsidR="000E6507" w:rsidRPr="007A6E3F" w:rsidRDefault="000E6507" w:rsidP="00702728">
      <w:pPr>
        <w:spacing w:after="120" w:line="360" w:lineRule="auto"/>
        <w:jc w:val="center"/>
        <w:rPr>
          <w:rFonts w:ascii="Arial" w:hAnsi="Arial" w:cs="Arial"/>
          <w:b/>
          <w:u w:val="single"/>
        </w:rPr>
      </w:pPr>
    </w:p>
    <w:p w14:paraId="5302BF3A" w14:textId="7D175252" w:rsidR="00702728" w:rsidRDefault="00702728" w:rsidP="001B263D">
      <w:pPr>
        <w:spacing w:line="276" w:lineRule="auto"/>
        <w:jc w:val="center"/>
        <w:rPr>
          <w:rFonts w:ascii="Arial" w:hAnsi="Arial" w:cs="Arial"/>
          <w:b/>
          <w:u w:val="single"/>
        </w:rPr>
      </w:pPr>
      <w:r w:rsidRPr="00702728">
        <w:rPr>
          <w:rFonts w:ascii="Arial" w:hAnsi="Arial" w:cs="Arial"/>
          <w:b/>
          <w:u w:val="single"/>
        </w:rPr>
        <w:t>OŚWIADCZENIE</w:t>
      </w:r>
    </w:p>
    <w:p w14:paraId="494AA53C" w14:textId="02BE15F2" w:rsidR="00702728" w:rsidRPr="00702728" w:rsidRDefault="00702728" w:rsidP="001B263D">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3"/>
      </w:r>
    </w:p>
    <w:p w14:paraId="3AD81747" w14:textId="2AD1A63E" w:rsidR="00702728" w:rsidRDefault="00702728" w:rsidP="00702728">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9D871A" w14:textId="365517EA" w:rsidR="00702728" w:rsidRDefault="00702728" w:rsidP="00702728">
      <w:pPr>
        <w:spacing w:before="120"/>
        <w:rPr>
          <w:rFonts w:ascii="Arial" w:hAnsi="Arial" w:cs="Arial"/>
          <w:b/>
        </w:rPr>
      </w:pPr>
    </w:p>
    <w:p w14:paraId="1C623AA8" w14:textId="01CDA6B3" w:rsidR="00702728" w:rsidRPr="00702728" w:rsidRDefault="00702728" w:rsidP="001B263D">
      <w:pPr>
        <w:spacing w:line="360" w:lineRule="auto"/>
        <w:ind w:firstLine="709"/>
        <w:jc w:val="both"/>
        <w:rPr>
          <w:rFonts w:ascii="Arial" w:hAnsi="Arial" w:cs="Arial"/>
        </w:rPr>
      </w:pPr>
      <w:r w:rsidRPr="00702728">
        <w:rPr>
          <w:rFonts w:ascii="Arial" w:hAnsi="Arial" w:cs="Arial"/>
        </w:rPr>
        <w:t>Na potrzeby postępowania o udzielenie zamówienia publicznego pn.</w:t>
      </w:r>
      <w:r w:rsidRPr="00702728">
        <w:rPr>
          <w:rFonts w:ascii="Arial" w:hAnsi="Arial" w:cs="Arial"/>
          <w:b/>
        </w:rPr>
        <w:t xml:space="preserve"> </w:t>
      </w:r>
      <w:r w:rsidR="00356525">
        <w:rPr>
          <w:rFonts w:ascii="Arial" w:hAnsi="Arial" w:cs="Arial"/>
          <w:b/>
        </w:rPr>
        <w:br/>
      </w:r>
      <w:r w:rsidR="00F05A83" w:rsidRPr="00F05A83">
        <w:rPr>
          <w:rFonts w:ascii="Arial" w:hAnsi="Arial" w:cs="Arial"/>
          <w:b/>
          <w:lang w:eastAsia="en-US"/>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747B3F">
        <w:rPr>
          <w:rFonts w:ascii="Arial" w:hAnsi="Arial" w:cs="Arial"/>
          <w:b/>
          <w:bCs/>
          <w:lang w:eastAsia="en-US"/>
        </w:rPr>
        <w:t>”</w:t>
      </w:r>
      <w:r w:rsidRPr="00747B3F">
        <w:rPr>
          <w:rFonts w:ascii="Arial" w:hAnsi="Arial" w:cs="Arial"/>
        </w:rPr>
        <w:t>,</w:t>
      </w:r>
      <w:r w:rsidRPr="00702728">
        <w:rPr>
          <w:rFonts w:ascii="Arial" w:hAnsi="Arial" w:cs="Arial"/>
          <w:b/>
        </w:rPr>
        <w:t xml:space="preserve"> </w:t>
      </w:r>
      <w:r>
        <w:rPr>
          <w:rFonts w:ascii="Arial" w:hAnsi="Arial" w:cs="Arial"/>
        </w:rPr>
        <w:t xml:space="preserve">oświadczamy, </w:t>
      </w:r>
      <w:r w:rsidRPr="00702728">
        <w:rPr>
          <w:rFonts w:ascii="Arial" w:hAnsi="Arial" w:cs="Arial"/>
        </w:rPr>
        <w:t xml:space="preserve">iż następujące </w:t>
      </w:r>
      <w:r>
        <w:rPr>
          <w:rFonts w:ascii="Arial" w:hAnsi="Arial" w:cs="Arial"/>
        </w:rPr>
        <w:t>roboty budowlane</w:t>
      </w:r>
      <w:r w:rsidR="000E6507">
        <w:rPr>
          <w:rFonts w:ascii="Arial" w:hAnsi="Arial" w:cs="Arial"/>
        </w:rPr>
        <w:t>*/usługi*/dostawy*</w:t>
      </w:r>
      <w:r w:rsidRPr="00702728">
        <w:rPr>
          <w:rFonts w:ascii="Arial" w:hAnsi="Arial" w:cs="Arial"/>
        </w:rPr>
        <w:t xml:space="preserve"> wykonają poszczególni wykonawcy wspólnie ubiegający się o udzielenie zamówienia</w:t>
      </w:r>
      <w:r w:rsidR="000E6507">
        <w:rPr>
          <w:rFonts w:ascii="Arial" w:hAnsi="Arial" w:cs="Arial"/>
        </w:rPr>
        <w:t>**</w:t>
      </w:r>
      <w:r w:rsidRPr="00702728">
        <w:rPr>
          <w:rFonts w:ascii="Arial" w:hAnsi="Arial" w:cs="Arial"/>
        </w:rPr>
        <w:t>:</w:t>
      </w:r>
    </w:p>
    <w:p w14:paraId="5687B507" w14:textId="77777777" w:rsidR="00702728" w:rsidRDefault="00702728" w:rsidP="00702728">
      <w:pPr>
        <w:spacing w:after="240" w:line="360" w:lineRule="auto"/>
        <w:ind w:left="360"/>
        <w:jc w:val="both"/>
        <w:rPr>
          <w:rFonts w:ascii="Arial" w:hAnsi="Arial" w:cs="Arial"/>
        </w:rPr>
      </w:pPr>
    </w:p>
    <w:p w14:paraId="5789CDE5"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3775C454" w14:textId="1DF2E042"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152A58C4"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2BCF0E7E" w14:textId="07343884"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7968DC91" w14:textId="77777777" w:rsidR="000E6507" w:rsidRPr="00702728" w:rsidRDefault="000E6507" w:rsidP="00702728">
      <w:pPr>
        <w:pStyle w:val="Akapitzlist"/>
        <w:spacing w:after="240" w:line="360" w:lineRule="auto"/>
        <w:ind w:left="360"/>
        <w:jc w:val="both"/>
        <w:rPr>
          <w:rFonts w:ascii="Arial" w:hAnsi="Arial" w:cs="Arial"/>
        </w:rPr>
      </w:pPr>
    </w:p>
    <w:p w14:paraId="6C4B45B1" w14:textId="09942654" w:rsidR="00702728" w:rsidRDefault="00702728" w:rsidP="00702728">
      <w:pPr>
        <w:spacing w:after="240" w:line="360" w:lineRule="auto"/>
        <w:ind w:left="360"/>
        <w:jc w:val="both"/>
        <w:rPr>
          <w:rFonts w:ascii="Arial" w:hAnsi="Arial" w:cs="Arial"/>
        </w:rPr>
      </w:pPr>
    </w:p>
    <w:p w14:paraId="7B36FBD8" w14:textId="4F62DEB4" w:rsidR="00D02290" w:rsidRPr="007A6E3F" w:rsidRDefault="00D02290" w:rsidP="00D02290">
      <w:pPr>
        <w:jc w:val="both"/>
        <w:rPr>
          <w:rFonts w:ascii="Arial" w:hAnsi="Arial" w:cs="Arial"/>
        </w:rPr>
      </w:pPr>
      <w:r w:rsidRPr="007A6E3F">
        <w:rPr>
          <w:rFonts w:ascii="Arial" w:hAnsi="Arial" w:cs="Arial"/>
        </w:rPr>
        <w:t>………………… dnia …….…………..                                                               .</w:t>
      </w:r>
    </w:p>
    <w:p w14:paraId="07689086" w14:textId="1F067FC0" w:rsidR="00D02290" w:rsidRPr="007A6E3F" w:rsidRDefault="00D02290" w:rsidP="00D02290">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5D3E056C" w14:textId="77777777" w:rsidR="00702728" w:rsidRPr="00702728" w:rsidRDefault="00702728" w:rsidP="00702728">
      <w:pPr>
        <w:spacing w:after="240" w:line="360" w:lineRule="auto"/>
        <w:ind w:left="360"/>
        <w:jc w:val="both"/>
        <w:rPr>
          <w:rFonts w:ascii="Arial" w:hAnsi="Arial" w:cs="Arial"/>
        </w:rPr>
      </w:pPr>
    </w:p>
    <w:p w14:paraId="2F209650" w14:textId="556F3FD3" w:rsidR="000E6507" w:rsidRDefault="00702728" w:rsidP="00702728">
      <w:pPr>
        <w:spacing w:after="240" w:line="360" w:lineRule="auto"/>
        <w:jc w:val="both"/>
        <w:rPr>
          <w:rFonts w:ascii="Arial" w:hAnsi="Arial" w:cs="Arial"/>
          <w:i/>
          <w:sz w:val="16"/>
          <w:szCs w:val="16"/>
        </w:rPr>
      </w:pPr>
      <w:r w:rsidRPr="000E6507">
        <w:rPr>
          <w:rFonts w:ascii="Arial" w:hAnsi="Arial" w:cs="Arial"/>
          <w:i/>
          <w:sz w:val="16"/>
          <w:szCs w:val="16"/>
        </w:rPr>
        <w:sym w:font="Symbol" w:char="F02A"/>
      </w:r>
      <w:r w:rsidRPr="000E6507">
        <w:rPr>
          <w:rFonts w:ascii="Arial" w:hAnsi="Arial" w:cs="Arial"/>
          <w:i/>
          <w:sz w:val="16"/>
          <w:szCs w:val="16"/>
        </w:rPr>
        <w:t xml:space="preserve"> </w:t>
      </w:r>
      <w:r w:rsidR="000E6507" w:rsidRPr="000E6507">
        <w:rPr>
          <w:rFonts w:ascii="Arial" w:hAnsi="Arial" w:cs="Arial"/>
          <w:i/>
          <w:sz w:val="16"/>
          <w:szCs w:val="16"/>
        </w:rPr>
        <w:t>niepotrzebne skreślić</w:t>
      </w:r>
    </w:p>
    <w:p w14:paraId="27F066BB" w14:textId="4EBE85B7" w:rsidR="000E6507" w:rsidRPr="000E6507" w:rsidRDefault="000E6507" w:rsidP="00702728">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p>
    <w:p w14:paraId="0D5D47B0" w14:textId="77777777" w:rsidR="0097680E" w:rsidRDefault="0097680E">
      <w:pPr>
        <w:rPr>
          <w:rFonts w:ascii="Arial" w:hAnsi="Arial" w:cs="Arial"/>
          <w:sz w:val="16"/>
          <w:szCs w:val="16"/>
        </w:rPr>
      </w:pPr>
      <w:r>
        <w:rPr>
          <w:rFonts w:ascii="Arial" w:hAnsi="Arial" w:cs="Arial"/>
          <w:sz w:val="16"/>
          <w:szCs w:val="16"/>
        </w:rPr>
        <w:br w:type="page"/>
      </w:r>
    </w:p>
    <w:p w14:paraId="638C0B37" w14:textId="3B8CFF56" w:rsidR="004D143C"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BE5CED">
        <w:rPr>
          <w:rFonts w:ascii="Arial" w:hAnsi="Arial" w:cs="Arial"/>
          <w:sz w:val="16"/>
          <w:szCs w:val="16"/>
        </w:rPr>
        <w:t>8</w:t>
      </w:r>
    </w:p>
    <w:p w14:paraId="0E9730E6" w14:textId="467627F0" w:rsidR="004D143C" w:rsidRDefault="004D143C" w:rsidP="004D143C">
      <w:pPr>
        <w:keepNext/>
        <w:keepLines/>
        <w:spacing w:before="240" w:after="240"/>
        <w:jc w:val="center"/>
        <w:outlineLvl w:val="0"/>
        <w:rPr>
          <w:rFonts w:ascii="Arial" w:hAnsi="Arial" w:cs="Arial"/>
          <w:b/>
          <w:kern w:val="32"/>
          <w:lang w:eastAsia="en-US"/>
        </w:rPr>
      </w:pPr>
      <w:r w:rsidRPr="005D39B0">
        <w:rPr>
          <w:rFonts w:ascii="Arial" w:hAnsi="Arial" w:cs="Arial"/>
          <w:b/>
          <w:kern w:val="32"/>
          <w:lang w:eastAsia="en-US"/>
        </w:rPr>
        <w:t xml:space="preserve">ZOBOWIĄZANIE INNEGO PODMIOTU DO ODDANIA </w:t>
      </w:r>
      <w:r w:rsidRPr="005D39B0">
        <w:rPr>
          <w:rFonts w:ascii="Arial" w:hAnsi="Arial" w:cs="Arial"/>
          <w:b/>
          <w:kern w:val="32"/>
          <w:lang w:eastAsia="en-US"/>
        </w:rPr>
        <w:br/>
        <w:t xml:space="preserve">DO DYSPOZYCJI WYKONAWCY ZASOBÓW NIEZBĘDNYCH </w:t>
      </w:r>
      <w:r w:rsidRPr="005D39B0">
        <w:rPr>
          <w:rFonts w:ascii="Arial" w:hAnsi="Arial" w:cs="Arial"/>
          <w:b/>
          <w:kern w:val="32"/>
          <w:lang w:eastAsia="en-US"/>
        </w:rPr>
        <w:br/>
        <w:t>DO WYKONANIA ZAMÓWIENIA</w:t>
      </w:r>
    </w:p>
    <w:p w14:paraId="593B9AF4" w14:textId="44B67F7C" w:rsidR="004D143C" w:rsidRDefault="004D143C" w:rsidP="004D143C">
      <w:pPr>
        <w:spacing w:before="120"/>
        <w:ind w:firstLine="360"/>
        <w:jc w:val="both"/>
        <w:rPr>
          <w:rFonts w:ascii="Arial" w:hAnsi="Arial" w:cs="Arial"/>
        </w:rPr>
      </w:pPr>
      <w:r w:rsidRPr="005D39B0">
        <w:rPr>
          <w:rFonts w:ascii="Arial" w:hAnsi="Arial" w:cs="Arial"/>
        </w:rPr>
        <w:t xml:space="preserve">Po zapoznaniu się z treścią ogłoszenia o zamówieniu oraz Specyfikacją Warunków </w:t>
      </w:r>
      <w:r w:rsidRPr="005D39B0">
        <w:rPr>
          <w:rFonts w:ascii="Arial" w:hAnsi="Arial" w:cs="Arial"/>
        </w:rPr>
        <w:br/>
        <w:t>Zamówienia obowiązującą w postępowaniu o udzielenie zamówienia publicznego pn.</w:t>
      </w:r>
      <w:r w:rsidR="00F05A83">
        <w:rPr>
          <w:rFonts w:ascii="Arial" w:hAnsi="Arial" w:cs="Arial"/>
        </w:rPr>
        <w:t xml:space="preserve">: </w:t>
      </w:r>
      <w:r w:rsidR="00F05A83">
        <w:rPr>
          <w:rFonts w:ascii="Arial" w:hAnsi="Arial" w:cs="Arial"/>
        </w:rPr>
        <w:br/>
      </w:r>
      <w:r w:rsidR="00F05A83" w:rsidRPr="00F05A83">
        <w:rPr>
          <w:rFonts w:ascii="Arial" w:hAnsi="Arial" w:cs="Arial"/>
          <w:b/>
          <w:lang w:eastAsia="en-US"/>
        </w:rPr>
        <w:t>„</w:t>
      </w:r>
      <w:r w:rsidR="00B737E3" w:rsidRPr="00B737E3">
        <w:rPr>
          <w:rFonts w:ascii="Arial" w:hAnsi="Arial" w:cs="Arial"/>
          <w:b/>
          <w:lang w:eastAsia="en-US"/>
        </w:rPr>
        <w:t xml:space="preserve">Remont </w:t>
      </w:r>
      <w:proofErr w:type="spellStart"/>
      <w:r w:rsidR="00B737E3" w:rsidRPr="00B737E3">
        <w:rPr>
          <w:rFonts w:ascii="Arial" w:hAnsi="Arial" w:cs="Arial"/>
          <w:b/>
          <w:lang w:eastAsia="en-US"/>
        </w:rPr>
        <w:t>sal</w:t>
      </w:r>
      <w:proofErr w:type="spellEnd"/>
      <w:r w:rsidR="00B737E3" w:rsidRPr="00B737E3">
        <w:rPr>
          <w:rFonts w:ascii="Arial" w:hAnsi="Arial" w:cs="Arial"/>
          <w:b/>
          <w:lang w:eastAsia="en-US"/>
        </w:rPr>
        <w:t xml:space="preserve"> zajęć, pracowni i klas lekcyjnych w Szkole Podstawowej Nr 15 z Oddziałami Dwujęzycznymi im. Jana Pawła II w Katowicach</w:t>
      </w:r>
      <w:r w:rsidR="00747B3F">
        <w:rPr>
          <w:rFonts w:ascii="Arial" w:hAnsi="Arial" w:cs="Arial"/>
          <w:b/>
          <w:bCs/>
          <w:lang w:eastAsia="en-US"/>
        </w:rPr>
        <w:t>”</w:t>
      </w:r>
      <w:r w:rsidRPr="005D39B0">
        <w:rPr>
          <w:rFonts w:ascii="Arial" w:hAnsi="Arial" w:cs="Arial"/>
        </w:rPr>
        <w:t>, ja/my*:</w:t>
      </w:r>
    </w:p>
    <w:p w14:paraId="4B36F1BA" w14:textId="77777777" w:rsidR="00356525" w:rsidRPr="005D39B0" w:rsidRDefault="00356525" w:rsidP="004D143C">
      <w:pPr>
        <w:spacing w:before="120"/>
        <w:ind w:firstLine="360"/>
        <w:jc w:val="both"/>
        <w:rPr>
          <w:rFonts w:ascii="Arial" w:hAnsi="Arial" w:cs="Arial"/>
        </w:rPr>
      </w:pPr>
    </w:p>
    <w:p w14:paraId="5EB473B5"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4BC7C444" w14:textId="47BDA800" w:rsidR="004D143C"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1E2DB52" w14:textId="77777777" w:rsidR="00356525" w:rsidRPr="005D39B0" w:rsidRDefault="00356525" w:rsidP="00356525">
      <w:pPr>
        <w:spacing w:before="120" w:line="360" w:lineRule="auto"/>
        <w:jc w:val="both"/>
        <w:rPr>
          <w:rFonts w:ascii="Arial" w:hAnsi="Arial" w:cs="Arial"/>
          <w:i/>
          <w:sz w:val="16"/>
          <w:szCs w:val="16"/>
        </w:rPr>
      </w:pPr>
    </w:p>
    <w:p w14:paraId="49C1328E"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13BD40DD" w14:textId="77777777" w:rsidR="004D143C" w:rsidRPr="005D39B0"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E6E1881" w14:textId="77777777" w:rsidR="004D143C" w:rsidRPr="005D39B0" w:rsidRDefault="004D143C" w:rsidP="00356525">
      <w:pPr>
        <w:autoSpaceDE w:val="0"/>
        <w:autoSpaceDN w:val="0"/>
        <w:adjustRightInd w:val="0"/>
        <w:spacing w:before="120" w:line="360" w:lineRule="auto"/>
        <w:jc w:val="both"/>
        <w:rPr>
          <w:rFonts w:ascii="Arial" w:hAnsi="Arial" w:cs="Arial"/>
        </w:rPr>
      </w:pPr>
      <w:r w:rsidRPr="005D39B0">
        <w:rPr>
          <w:rFonts w:ascii="Arial" w:hAnsi="Arial" w:cs="Arial"/>
        </w:rPr>
        <w:t>oświadczając iż jestem/jesteśmy* osobą/</w:t>
      </w:r>
      <w:proofErr w:type="spellStart"/>
      <w:r w:rsidRPr="005D39B0">
        <w:rPr>
          <w:rFonts w:ascii="Arial" w:hAnsi="Arial" w:cs="Arial"/>
        </w:rPr>
        <w:t>ami</w:t>
      </w:r>
      <w:proofErr w:type="spellEnd"/>
      <w:r w:rsidRPr="005D39B0">
        <w:rPr>
          <w:rFonts w:ascii="Arial" w:hAnsi="Arial" w:cs="Arial"/>
        </w:rPr>
        <w:t>* odpowiednio umocowaną/</w:t>
      </w:r>
      <w:proofErr w:type="spellStart"/>
      <w:r w:rsidRPr="005D39B0">
        <w:rPr>
          <w:rFonts w:ascii="Arial" w:hAnsi="Arial" w:cs="Arial"/>
        </w:rPr>
        <w:t>ymi</w:t>
      </w:r>
      <w:proofErr w:type="spellEnd"/>
      <w:r w:rsidRPr="005D39B0">
        <w:rPr>
          <w:rFonts w:ascii="Arial" w:hAnsi="Arial" w:cs="Arial"/>
        </w:rPr>
        <w:t xml:space="preserve">* do </w:t>
      </w:r>
      <w:r>
        <w:rPr>
          <w:rFonts w:ascii="Arial" w:hAnsi="Arial" w:cs="Arial"/>
        </w:rPr>
        <w:t xml:space="preserve">niniejszej czynności działając </w:t>
      </w:r>
      <w:r w:rsidRPr="005D39B0">
        <w:rPr>
          <w:rFonts w:ascii="Arial" w:hAnsi="Arial" w:cs="Arial"/>
        </w:rPr>
        <w:t>w imieniu ………………………………………………………….(</w:t>
      </w:r>
      <w:r w:rsidRPr="005D39B0">
        <w:rPr>
          <w:rFonts w:ascii="Arial" w:hAnsi="Arial" w:cs="Arial"/>
          <w:i/>
          <w:sz w:val="18"/>
          <w:szCs w:val="18"/>
        </w:rPr>
        <w:t>wpisać nazwę podmiotu udostępniającego</w:t>
      </w:r>
      <w:r w:rsidRPr="005D39B0">
        <w:rPr>
          <w:rFonts w:ascii="Arial" w:hAnsi="Arial" w:cs="Arial"/>
          <w:i/>
        </w:rPr>
        <w:t xml:space="preserve">) </w:t>
      </w:r>
      <w:r w:rsidRPr="005D39B0">
        <w:rPr>
          <w:rFonts w:ascii="Arial" w:hAnsi="Arial" w:cs="Arial"/>
        </w:rPr>
        <w:t>z siedzibą w</w:t>
      </w:r>
      <w:r w:rsidRPr="005D39B0">
        <w:rPr>
          <w:rFonts w:ascii="Arial" w:hAnsi="Arial" w:cs="Arial"/>
          <w:i/>
        </w:rPr>
        <w:t xml:space="preserve"> ………………………. (</w:t>
      </w:r>
      <w:r w:rsidRPr="005D39B0">
        <w:rPr>
          <w:rFonts w:ascii="Arial" w:hAnsi="Arial" w:cs="Arial"/>
          <w:i/>
          <w:sz w:val="18"/>
          <w:szCs w:val="18"/>
        </w:rPr>
        <w:t>wpisać adres podmiotu udostępniającego</w:t>
      </w:r>
      <w:r w:rsidRPr="005D39B0">
        <w:rPr>
          <w:rFonts w:ascii="Arial" w:hAnsi="Arial" w:cs="Arial"/>
          <w:i/>
        </w:rPr>
        <w:t xml:space="preserve">) </w:t>
      </w:r>
      <w:r w:rsidRPr="005D39B0">
        <w:rPr>
          <w:rFonts w:ascii="Arial" w:hAnsi="Arial" w:cs="Arial"/>
        </w:rPr>
        <w:t>zobowiązujemy się do:</w:t>
      </w:r>
    </w:p>
    <w:p w14:paraId="40AEEBDF" w14:textId="77777777" w:rsidR="004D143C" w:rsidRPr="005D39B0" w:rsidRDefault="004D143C" w:rsidP="004D143C">
      <w:pPr>
        <w:spacing w:before="120"/>
        <w:jc w:val="both"/>
        <w:rPr>
          <w:rFonts w:ascii="Arial" w:hAnsi="Arial" w:cs="Arial"/>
        </w:rPr>
      </w:pPr>
      <w:r w:rsidRPr="005D39B0">
        <w:rPr>
          <w:rFonts w:ascii="Arial" w:hAnsi="Arial" w:cs="Arial"/>
        </w:rPr>
        <w:t>udostępnienia ………</w:t>
      </w:r>
      <w:r>
        <w:rPr>
          <w:rFonts w:ascii="Arial" w:hAnsi="Arial" w:cs="Arial"/>
        </w:rPr>
        <w:t>……………</w:t>
      </w:r>
      <w:r w:rsidRPr="005D39B0">
        <w:rPr>
          <w:rFonts w:ascii="Arial" w:hAnsi="Arial" w:cs="Arial"/>
        </w:rPr>
        <w:t xml:space="preserve">……….  </w:t>
      </w:r>
      <w:r w:rsidRPr="005D39B0">
        <w:rPr>
          <w:rFonts w:ascii="Arial" w:hAnsi="Arial" w:cs="Arial"/>
          <w:i/>
        </w:rPr>
        <w:t>(</w:t>
      </w:r>
      <w:r w:rsidRPr="005D39B0">
        <w:rPr>
          <w:rFonts w:ascii="Arial" w:hAnsi="Arial" w:cs="Arial"/>
          <w:i/>
          <w:sz w:val="18"/>
          <w:szCs w:val="18"/>
        </w:rPr>
        <w:t>wpisać komu</w:t>
      </w:r>
      <w:r w:rsidRPr="005D39B0">
        <w:rPr>
          <w:rFonts w:ascii="Arial" w:hAnsi="Arial" w:cs="Arial"/>
          <w:i/>
        </w:rPr>
        <w:t>)</w:t>
      </w:r>
      <w:r w:rsidRPr="005D39B0">
        <w:rPr>
          <w:rFonts w:ascii="Arial" w:hAnsi="Arial" w:cs="Arial"/>
        </w:rPr>
        <w:t xml:space="preserve"> z siedzibą w …………………… , zwanemu dalej Wykonawcą, posiadanych przez nas zasobów niezbędnych do realizacji zamówienia.</w:t>
      </w:r>
    </w:p>
    <w:p w14:paraId="119BB024" w14:textId="77777777" w:rsidR="004D143C" w:rsidRPr="005D39B0" w:rsidRDefault="004D143C" w:rsidP="004D143C">
      <w:pPr>
        <w:spacing w:before="120"/>
        <w:jc w:val="both"/>
        <w:rPr>
          <w:rFonts w:ascii="Arial" w:hAnsi="Arial" w:cs="Arial"/>
        </w:rPr>
      </w:pPr>
    </w:p>
    <w:p w14:paraId="1CC11EA9" w14:textId="77777777" w:rsidR="004D143C" w:rsidRPr="005D39B0" w:rsidRDefault="004D143C" w:rsidP="004D143C">
      <w:pPr>
        <w:spacing w:before="120"/>
        <w:jc w:val="both"/>
        <w:rPr>
          <w:rFonts w:ascii="Arial" w:hAnsi="Arial" w:cs="Arial"/>
        </w:rPr>
      </w:pPr>
      <w:r w:rsidRPr="005D39B0">
        <w:rPr>
          <w:rFonts w:ascii="Arial" w:hAnsi="Arial" w:cs="Arial"/>
        </w:rPr>
        <w:t xml:space="preserve">Zakres zasobów, jakie udostępniamy Wykonawcy: </w:t>
      </w:r>
    </w:p>
    <w:p w14:paraId="37C1FB1C" w14:textId="77777777" w:rsidR="004D143C" w:rsidRPr="005D39B0" w:rsidRDefault="004D143C" w:rsidP="004D143C">
      <w:pPr>
        <w:numPr>
          <w:ilvl w:val="1"/>
          <w:numId w:val="0"/>
        </w:numPr>
        <w:spacing w:before="120"/>
        <w:jc w:val="both"/>
        <w:rPr>
          <w:rFonts w:ascii="Arial" w:hAnsi="Arial" w:cs="Arial"/>
        </w:rPr>
      </w:pPr>
      <w:r w:rsidRPr="005D39B0">
        <w:rPr>
          <w:rFonts w:ascii="Arial" w:hAnsi="Arial" w:cs="Arial"/>
          <w:i/>
        </w:rPr>
        <w:t>………………………………………</w:t>
      </w:r>
      <w:r w:rsidRPr="005D39B0">
        <w:rPr>
          <w:rFonts w:ascii="Arial" w:hAnsi="Arial" w:cs="Arial"/>
          <w:i/>
          <w:sz w:val="16"/>
          <w:szCs w:val="16"/>
        </w:rPr>
        <w:t>………………………………..… (należy szczegółowo wyspecyfikować udostępniane zasoby)</w:t>
      </w:r>
      <w:r w:rsidRPr="005D39B0">
        <w:rPr>
          <w:rFonts w:ascii="Arial" w:hAnsi="Arial" w:cs="Arial"/>
          <w:sz w:val="16"/>
          <w:szCs w:val="16"/>
        </w:rPr>
        <w:t xml:space="preserve"> </w:t>
      </w:r>
    </w:p>
    <w:p w14:paraId="27CB201D" w14:textId="77777777" w:rsidR="004D143C" w:rsidRPr="005D39B0" w:rsidRDefault="004D143C" w:rsidP="004D143C">
      <w:pPr>
        <w:spacing w:before="120"/>
        <w:jc w:val="both"/>
        <w:rPr>
          <w:rFonts w:ascii="Arial" w:hAnsi="Arial" w:cs="Arial"/>
          <w:sz w:val="16"/>
          <w:szCs w:val="16"/>
        </w:rPr>
      </w:pPr>
      <w:r w:rsidRPr="005D39B0">
        <w:rPr>
          <w:rFonts w:ascii="Arial" w:hAnsi="Arial" w:cs="Arial"/>
        </w:rPr>
        <w:t>Sposób w jaki powyższe zasoby będą udostępnione: ………………………………….…………………</w:t>
      </w:r>
      <w:r w:rsidRPr="005D39B0">
        <w:rPr>
          <w:rFonts w:ascii="Arial" w:hAnsi="Arial" w:cs="Arial"/>
        </w:rPr>
        <w:br/>
        <w:t>……………………………………………………………………………………………………………………….</w:t>
      </w:r>
      <w:r>
        <w:rPr>
          <w:rFonts w:ascii="Arial" w:hAnsi="Arial" w:cs="Arial"/>
        </w:rPr>
        <w:t>……</w:t>
      </w:r>
      <w:r w:rsidRPr="005D39B0">
        <w:rPr>
          <w:rFonts w:ascii="Arial" w:hAnsi="Arial" w:cs="Arial"/>
        </w:rPr>
        <w:br/>
      </w:r>
      <w:r w:rsidRPr="005D39B0">
        <w:rPr>
          <w:rFonts w:ascii="Arial" w:hAnsi="Arial" w:cs="Arial"/>
          <w:sz w:val="16"/>
          <w:szCs w:val="16"/>
        </w:rPr>
        <w:t>(</w:t>
      </w:r>
      <w:r w:rsidRPr="005D39B0">
        <w:rPr>
          <w:rFonts w:ascii="Arial" w:hAnsi="Arial" w:cs="Arial"/>
          <w:i/>
          <w:sz w:val="16"/>
          <w:szCs w:val="16"/>
        </w:rPr>
        <w:t>należy wskazać na sposób udostępnienia zasobów</w:t>
      </w:r>
      <w:r w:rsidRPr="005D39B0">
        <w:rPr>
          <w:rFonts w:ascii="Arial" w:hAnsi="Arial" w:cs="Arial"/>
          <w:sz w:val="16"/>
          <w:szCs w:val="16"/>
        </w:rPr>
        <w:t>)</w:t>
      </w:r>
    </w:p>
    <w:p w14:paraId="369BC231" w14:textId="77777777" w:rsidR="004D143C" w:rsidRPr="005D39B0" w:rsidRDefault="004D143C" w:rsidP="004D143C">
      <w:pPr>
        <w:spacing w:before="120"/>
        <w:jc w:val="both"/>
        <w:rPr>
          <w:rFonts w:ascii="Arial" w:hAnsi="Arial" w:cs="Arial"/>
        </w:rPr>
      </w:pPr>
      <w:r w:rsidRPr="005D39B0">
        <w:rPr>
          <w:rFonts w:ascii="Arial" w:hAnsi="Arial" w:cs="Arial"/>
        </w:rPr>
        <w:t>Zakres i okres naszego udziału w wykonywaniu zamówienia: ……</w:t>
      </w:r>
      <w:r>
        <w:rPr>
          <w:rFonts w:ascii="Arial" w:hAnsi="Arial" w:cs="Arial"/>
        </w:rPr>
        <w:t>…</w:t>
      </w:r>
      <w:r w:rsidRPr="005D39B0">
        <w:rPr>
          <w:rFonts w:ascii="Arial" w:hAnsi="Arial" w:cs="Arial"/>
        </w:rPr>
        <w:t>………..…………………………………..</w:t>
      </w:r>
      <w:r w:rsidRPr="005D39B0">
        <w:rPr>
          <w:rFonts w:ascii="Arial" w:hAnsi="Arial" w:cs="Arial"/>
        </w:rPr>
        <w:br/>
        <w:t>………………………………………………………………………………………………………………..…………</w:t>
      </w:r>
    </w:p>
    <w:p w14:paraId="10759A7C" w14:textId="523487B6" w:rsidR="004D143C" w:rsidRPr="005D39B0" w:rsidRDefault="004D143C" w:rsidP="004D143C">
      <w:pPr>
        <w:spacing w:before="120"/>
        <w:jc w:val="both"/>
        <w:rPr>
          <w:rFonts w:ascii="Arial" w:hAnsi="Arial" w:cs="Arial"/>
        </w:rPr>
      </w:pPr>
      <w:r w:rsidRPr="005D39B0">
        <w:rPr>
          <w:rFonts w:ascii="Arial" w:hAnsi="Arial" w:cs="Arial"/>
        </w:rPr>
        <w:t xml:space="preserve">………………………………………………………………………………………………………………..………… </w:t>
      </w:r>
      <w:r w:rsidRPr="005D39B0">
        <w:rPr>
          <w:rFonts w:ascii="Arial" w:hAnsi="Arial" w:cs="Arial"/>
        </w:rPr>
        <w:br/>
        <w:t xml:space="preserve"> </w:t>
      </w:r>
    </w:p>
    <w:p w14:paraId="0AB441DF" w14:textId="77777777" w:rsidR="004D143C" w:rsidRPr="005D39B0" w:rsidRDefault="004D143C" w:rsidP="004D143C">
      <w:pPr>
        <w:spacing w:before="120"/>
        <w:jc w:val="both"/>
        <w:rPr>
          <w:rFonts w:ascii="Arial" w:hAnsi="Arial" w:cs="Arial"/>
        </w:rPr>
      </w:pPr>
      <w:r w:rsidRPr="005D39B0">
        <w:rPr>
          <w:rFonts w:ascii="Arial" w:hAnsi="Arial" w:cs="Aria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404FABAE" w14:textId="77777777" w:rsidR="004D143C" w:rsidRPr="005D39B0" w:rsidRDefault="004D143C" w:rsidP="004D143C">
      <w:pPr>
        <w:rPr>
          <w:rFonts w:ascii="Arial" w:hAnsi="Arial" w:cs="Arial"/>
        </w:rPr>
      </w:pPr>
    </w:p>
    <w:p w14:paraId="4B79F75F" w14:textId="77777777" w:rsidR="004D143C" w:rsidRDefault="004D143C" w:rsidP="004D143C">
      <w:pPr>
        <w:spacing w:before="120"/>
        <w:jc w:val="both"/>
        <w:rPr>
          <w:rFonts w:ascii="Arial" w:hAnsi="Arial" w:cs="Arial"/>
          <w:i/>
          <w:sz w:val="16"/>
          <w:szCs w:val="16"/>
        </w:rPr>
      </w:pPr>
    </w:p>
    <w:p w14:paraId="2113C417" w14:textId="77777777" w:rsidR="004D143C" w:rsidRPr="00520F41" w:rsidRDefault="004D143C" w:rsidP="004D143C">
      <w:pPr>
        <w:spacing w:before="120"/>
        <w:jc w:val="both"/>
        <w:rPr>
          <w:rFonts w:ascii="Arial" w:hAnsi="Arial" w:cs="Arial"/>
          <w:sz w:val="16"/>
          <w:szCs w:val="16"/>
        </w:rPr>
      </w:pPr>
      <w:r w:rsidRPr="00520F41">
        <w:rPr>
          <w:rFonts w:ascii="Arial" w:hAnsi="Arial" w:cs="Arial"/>
          <w:i/>
          <w:sz w:val="16"/>
          <w:szCs w:val="16"/>
        </w:rPr>
        <w:t xml:space="preserve">W przypadku, gdy </w:t>
      </w:r>
      <w:r w:rsidRPr="00520F41">
        <w:rPr>
          <w:rFonts w:ascii="Arial" w:eastAsia="TimesNewRoman" w:hAnsi="Arial" w:cs="Arial"/>
          <w:i/>
          <w:sz w:val="16"/>
          <w:szCs w:val="16"/>
        </w:rPr>
        <w:t>wykonawca polega w odniesieniu do warunków udziału w postępowaniu dotyczących wykształcenia, kwalifikacji zawodowych lub doświadczenia</w:t>
      </w:r>
      <w:r w:rsidRPr="00520F41">
        <w:rPr>
          <w:rFonts w:ascii="Arial" w:hAnsi="Arial" w:cs="Arial"/>
          <w:i/>
          <w:sz w:val="16"/>
          <w:szCs w:val="16"/>
        </w:rPr>
        <w:t>, proszę wskazać zakres i okres realizacji przez podmiot trzeci robót budowlanych lub usług, których wskazane zdolności dotyczą. W przypadku udostępnienia innego potencjału proszę wskazać w jaki sposób i w jakim zakresie podmiot będzie uczestniczył w wykonywaniu zamówienia, oraz w jakim okresie.</w:t>
      </w:r>
    </w:p>
    <w:p w14:paraId="74892E77" w14:textId="2B762A00" w:rsidR="004D143C" w:rsidRDefault="004D143C" w:rsidP="004D143C">
      <w:pPr>
        <w:pStyle w:val="Tekstpodstawowy"/>
        <w:rPr>
          <w:rFonts w:ascii="Arial" w:hAnsi="Arial" w:cs="Arial"/>
          <w:sz w:val="16"/>
          <w:szCs w:val="16"/>
        </w:rPr>
      </w:pPr>
    </w:p>
    <w:p w14:paraId="6F3609B4" w14:textId="4C43448B" w:rsidR="000A54B2" w:rsidRDefault="000A54B2" w:rsidP="004D143C">
      <w:pPr>
        <w:pStyle w:val="Tekstpodstawowy"/>
        <w:rPr>
          <w:rFonts w:ascii="Arial" w:hAnsi="Arial" w:cs="Arial"/>
          <w:sz w:val="16"/>
          <w:szCs w:val="16"/>
        </w:rPr>
      </w:pPr>
    </w:p>
    <w:p w14:paraId="4DC886DD" w14:textId="77777777" w:rsidR="004D143C" w:rsidRDefault="004D143C" w:rsidP="004D143C">
      <w:pPr>
        <w:pStyle w:val="Tekstpodstawowy"/>
        <w:rPr>
          <w:rFonts w:ascii="Arial" w:hAnsi="Arial" w:cs="Arial"/>
          <w:sz w:val="16"/>
          <w:szCs w:val="16"/>
        </w:rPr>
      </w:pPr>
    </w:p>
    <w:p w14:paraId="20EA9B09" w14:textId="77777777" w:rsidR="004D143C" w:rsidRDefault="004D143C" w:rsidP="004D143C">
      <w:pPr>
        <w:pStyle w:val="Tekstpodstawowy"/>
        <w:rPr>
          <w:rFonts w:ascii="Arial" w:hAnsi="Arial" w:cs="Arial"/>
          <w:sz w:val="16"/>
          <w:szCs w:val="16"/>
        </w:rPr>
      </w:pPr>
    </w:p>
    <w:p w14:paraId="634A7E6F" w14:textId="77777777" w:rsidR="004D143C" w:rsidRPr="00D439A5" w:rsidRDefault="004D143C" w:rsidP="004D143C">
      <w:pPr>
        <w:jc w:val="both"/>
        <w:rPr>
          <w:rFonts w:ascii="Arial" w:hAnsi="Arial" w:cs="Arial"/>
        </w:rPr>
      </w:pPr>
      <w:r w:rsidRPr="00D439A5">
        <w:rPr>
          <w:rFonts w:ascii="Arial" w:hAnsi="Arial" w:cs="Arial"/>
        </w:rPr>
        <w:t xml:space="preserve">………………… dnia …….…………..                            </w:t>
      </w:r>
      <w:r>
        <w:rPr>
          <w:rFonts w:ascii="Arial" w:hAnsi="Arial" w:cs="Arial"/>
        </w:rPr>
        <w:t xml:space="preserve">                       ……….……………………….</w:t>
      </w:r>
      <w:r w:rsidRPr="00D439A5">
        <w:rPr>
          <w:rFonts w:ascii="Arial" w:hAnsi="Arial" w:cs="Arial"/>
        </w:rPr>
        <w:t>.</w:t>
      </w:r>
    </w:p>
    <w:p w14:paraId="3BE1642E" w14:textId="77777777" w:rsidR="004D143C" w:rsidRDefault="004D143C" w:rsidP="004D143C">
      <w:pPr>
        <w:pStyle w:val="Tekstpodstawowy3"/>
        <w:spacing w:after="0"/>
        <w:rPr>
          <w:rFonts w:ascii="Arial" w:hAnsi="Arial" w:cs="Arial"/>
          <w:i/>
          <w:szCs w:val="16"/>
        </w:rPr>
      </w:pPr>
      <w:r w:rsidRPr="00D439A5">
        <w:rPr>
          <w:rFonts w:ascii="Arial" w:hAnsi="Arial" w:cs="Arial"/>
          <w:sz w:val="14"/>
          <w:szCs w:val="14"/>
        </w:rPr>
        <w:t xml:space="preserve">     ( Miejscowość)                                 </w:t>
      </w:r>
      <w:r w:rsidRPr="00D439A5">
        <w:rPr>
          <w:rFonts w:ascii="Arial" w:hAnsi="Arial" w:cs="Arial"/>
          <w:sz w:val="14"/>
          <w:szCs w:val="14"/>
        </w:rPr>
        <w:tab/>
        <w:t xml:space="preserve">                </w:t>
      </w:r>
      <w:r w:rsidRPr="00D439A5">
        <w:rPr>
          <w:rFonts w:ascii="Arial" w:hAnsi="Arial" w:cs="Arial"/>
          <w:sz w:val="14"/>
          <w:szCs w:val="14"/>
        </w:rPr>
        <w:tab/>
        <w:t xml:space="preserve">                       </w:t>
      </w:r>
      <w:r w:rsidRPr="00D439A5">
        <w:rPr>
          <w:rFonts w:ascii="Arial" w:hAnsi="Arial" w:cs="Arial"/>
          <w:sz w:val="14"/>
          <w:szCs w:val="14"/>
        </w:rPr>
        <w:tab/>
      </w:r>
      <w:r w:rsidRPr="00520F41">
        <w:rPr>
          <w:rFonts w:ascii="Arial" w:hAnsi="Arial" w:cs="Arial"/>
          <w:szCs w:val="16"/>
        </w:rPr>
        <w:t xml:space="preserve">   </w:t>
      </w:r>
      <w:r w:rsidRPr="00520F41">
        <w:rPr>
          <w:rFonts w:ascii="Arial" w:hAnsi="Arial" w:cs="Arial"/>
          <w:szCs w:val="16"/>
        </w:rPr>
        <w:tab/>
      </w:r>
      <w:r w:rsidRPr="00520F41">
        <w:rPr>
          <w:rFonts w:ascii="Arial" w:hAnsi="Arial" w:cs="Arial"/>
          <w:i/>
          <w:szCs w:val="16"/>
        </w:rPr>
        <w:t xml:space="preserve">Imię, nazwisko i podpis osoby uprawnionej </w:t>
      </w:r>
    </w:p>
    <w:p w14:paraId="50CD1C37" w14:textId="77777777" w:rsidR="004D143C" w:rsidRPr="00520F41" w:rsidRDefault="004D143C" w:rsidP="004D143C">
      <w:pPr>
        <w:pStyle w:val="Tekstpodstawowy3"/>
        <w:spacing w:after="0"/>
        <w:ind w:left="5664" w:firstLine="708"/>
        <w:rPr>
          <w:rFonts w:ascii="Arial" w:hAnsi="Arial" w:cs="Arial"/>
          <w:i/>
          <w:szCs w:val="16"/>
        </w:rPr>
      </w:pPr>
      <w:r>
        <w:rPr>
          <w:rFonts w:ascii="Arial" w:hAnsi="Arial" w:cs="Arial"/>
          <w:i/>
          <w:szCs w:val="16"/>
        </w:rPr>
        <w:t>d</w:t>
      </w:r>
      <w:r w:rsidRPr="00520F41">
        <w:rPr>
          <w:rFonts w:ascii="Arial" w:hAnsi="Arial" w:cs="Arial"/>
          <w:i/>
          <w:szCs w:val="16"/>
        </w:rPr>
        <w:t>o</w:t>
      </w:r>
      <w:r>
        <w:rPr>
          <w:rFonts w:ascii="Arial" w:hAnsi="Arial" w:cs="Arial"/>
          <w:i/>
          <w:szCs w:val="16"/>
        </w:rPr>
        <w:t xml:space="preserve"> </w:t>
      </w:r>
      <w:r w:rsidRPr="00520F41">
        <w:rPr>
          <w:rFonts w:ascii="Arial" w:hAnsi="Arial" w:cs="Arial"/>
          <w:i/>
          <w:szCs w:val="16"/>
        </w:rPr>
        <w:t>reprezentacji podmiotu</w:t>
      </w:r>
    </w:p>
    <w:p w14:paraId="67C04C36" w14:textId="77777777" w:rsidR="004D143C" w:rsidRPr="00520F41" w:rsidRDefault="004D143C" w:rsidP="004D143C">
      <w:pPr>
        <w:pStyle w:val="Tekstpodstawowy"/>
        <w:rPr>
          <w:rFonts w:ascii="Arial" w:hAnsi="Arial" w:cs="Arial"/>
          <w:sz w:val="16"/>
          <w:szCs w:val="16"/>
        </w:rPr>
      </w:pPr>
    </w:p>
    <w:p w14:paraId="53F8A824" w14:textId="55FB5826" w:rsidR="000E6507" w:rsidRDefault="000E6507">
      <w:pPr>
        <w:rPr>
          <w:rFonts w:ascii="Arial" w:hAnsi="Arial" w:cs="Arial"/>
          <w:sz w:val="16"/>
          <w:szCs w:val="16"/>
        </w:rPr>
      </w:pPr>
    </w:p>
    <w:sectPr w:rsidR="000E6507" w:rsidSect="00954E5E">
      <w:headerReference w:type="default" r:id="rId8"/>
      <w:footerReference w:type="default" r:id="rId9"/>
      <w:headerReference w:type="first" r:id="rId10"/>
      <w:pgSz w:w="11906" w:h="16838"/>
      <w:pgMar w:top="709" w:right="1134" w:bottom="425" w:left="1276" w:header="709" w:footer="709" w:gutter="0"/>
      <w:pgBorders w:offsetFrom="page">
        <w:top w:val="single" w:sz="18" w:space="24" w:color="BFBFBF" w:themeColor="background1" w:themeShade="BF" w:shadow="1"/>
        <w:left w:val="single" w:sz="18" w:space="24" w:color="BFBFBF" w:themeColor="background1" w:themeShade="BF" w:shadow="1"/>
        <w:bottom w:val="single" w:sz="18" w:space="24" w:color="BFBFBF" w:themeColor="background1" w:themeShade="BF" w:shadow="1"/>
        <w:right w:val="single" w:sz="18" w:space="24" w:color="BFBFBF" w:themeColor="background1" w:themeShade="BF" w:shadow="1"/>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D0F" w14:textId="77777777" w:rsidR="006A5379" w:rsidRDefault="006A5379">
      <w:r>
        <w:separator/>
      </w:r>
    </w:p>
  </w:endnote>
  <w:endnote w:type="continuationSeparator" w:id="0">
    <w:p w14:paraId="5259DD8C" w14:textId="77777777" w:rsidR="006A5379" w:rsidRDefault="006A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42093"/>
      <w:docPartObj>
        <w:docPartGallery w:val="Page Numbers (Bottom of Page)"/>
        <w:docPartUnique/>
      </w:docPartObj>
    </w:sdtPr>
    <w:sdtEndPr>
      <w:rPr>
        <w:color w:val="7F7F7F" w:themeColor="background1" w:themeShade="7F"/>
        <w:spacing w:val="60"/>
      </w:rPr>
    </w:sdtEndPr>
    <w:sdtContent>
      <w:p w14:paraId="64991A08" w14:textId="1817C699" w:rsidR="006A5379" w:rsidRDefault="006A5379">
        <w:pPr>
          <w:pStyle w:val="Stopka"/>
          <w:pBdr>
            <w:top w:val="single" w:sz="4" w:space="1" w:color="D9D9D9" w:themeColor="background1" w:themeShade="D9"/>
          </w:pBdr>
          <w:jc w:val="right"/>
        </w:pPr>
        <w:r>
          <w:fldChar w:fldCharType="begin"/>
        </w:r>
        <w:r>
          <w:instrText>PAGE   \* MERGEFORMAT</w:instrText>
        </w:r>
        <w:r>
          <w:fldChar w:fldCharType="separate"/>
        </w:r>
        <w:r>
          <w:rPr>
            <w:noProof/>
          </w:rPr>
          <w:t>23</w:t>
        </w:r>
        <w:r>
          <w:fldChar w:fldCharType="end"/>
        </w:r>
        <w:r>
          <w:t xml:space="preserve"> | </w:t>
        </w:r>
        <w:r>
          <w:rPr>
            <w:color w:val="7F7F7F" w:themeColor="background1" w:themeShade="7F"/>
            <w:spacing w:val="60"/>
          </w:rPr>
          <w:t>Strona</w:t>
        </w:r>
      </w:p>
    </w:sdtContent>
  </w:sdt>
  <w:p w14:paraId="35D069F9" w14:textId="77777777" w:rsidR="006A5379" w:rsidRDefault="006A5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178" w14:textId="77777777" w:rsidR="006A5379" w:rsidRDefault="006A5379">
      <w:r>
        <w:separator/>
      </w:r>
    </w:p>
  </w:footnote>
  <w:footnote w:type="continuationSeparator" w:id="0">
    <w:p w14:paraId="1E4A988C" w14:textId="77777777" w:rsidR="006A5379" w:rsidRDefault="006A5379">
      <w:r>
        <w:continuationSeparator/>
      </w:r>
    </w:p>
  </w:footnote>
  <w:footnote w:id="1">
    <w:p w14:paraId="66E3A0AB" w14:textId="77777777" w:rsidR="006A5379" w:rsidRPr="00C454B5" w:rsidRDefault="006A5379" w:rsidP="005024E1">
      <w:pPr>
        <w:pStyle w:val="Tekstprzypisudolnego"/>
        <w:rPr>
          <w:rFonts w:ascii="Arial" w:hAnsi="Arial" w:cs="Arial"/>
        </w:rPr>
      </w:pPr>
      <w:r w:rsidRPr="00C454B5">
        <w:rPr>
          <w:rStyle w:val="Odwoanieprzypisudolnego"/>
          <w:rFonts w:ascii="Arial" w:hAnsi="Arial" w:cs="Arial"/>
        </w:rPr>
        <w:footnoteRef/>
      </w:r>
      <w:r w:rsidRPr="00C454B5">
        <w:rPr>
          <w:rFonts w:ascii="Arial" w:hAnsi="Arial" w:cs="Arial"/>
        </w:rPr>
        <w:t xml:space="preserve"> </w:t>
      </w:r>
      <w:r w:rsidRPr="00C454B5">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12EB2ECC" w14:textId="77777777" w:rsidR="006A5379" w:rsidRPr="005A1A13" w:rsidRDefault="006A5379" w:rsidP="00BE5CED">
      <w:pPr>
        <w:pStyle w:val="Tekstprzypisudolnego"/>
        <w:jc w:val="both"/>
        <w:rPr>
          <w:rFonts w:ascii="Arial" w:hAnsi="Arial" w:cs="Arial"/>
          <w:sz w:val="16"/>
          <w:szCs w:val="16"/>
        </w:rPr>
      </w:pPr>
      <w:r w:rsidRPr="005A1A13">
        <w:rPr>
          <w:rStyle w:val="Odwoanieprzypisudolnego"/>
          <w:rFonts w:ascii="Arial" w:hAnsi="Arial" w:cs="Arial"/>
        </w:rPr>
        <w:footnoteRef/>
      </w:r>
      <w:r w:rsidRPr="005A1A13">
        <w:rPr>
          <w:rFonts w:ascii="Arial" w:hAnsi="Arial" w:cs="Arial"/>
        </w:rPr>
        <w:t xml:space="preserve"> </w:t>
      </w:r>
      <w:r w:rsidRPr="005A1A13">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 w:id="3">
    <w:p w14:paraId="4FB1C4D0" w14:textId="77777777" w:rsidR="006A5379" w:rsidRPr="001B263D" w:rsidRDefault="006A5379" w:rsidP="00702728">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5E83" w14:textId="6D5FCBD0" w:rsidR="006A5379" w:rsidRDefault="006A5379" w:rsidP="00954E5E">
    <w:pPr>
      <w:pStyle w:val="Nagwek"/>
      <w:jc w:val="center"/>
    </w:pPr>
    <w:r w:rsidRPr="00D12250">
      <w:rPr>
        <w:rFonts w:ascii="Calibri" w:hAnsi="Calibri"/>
        <w:sz w:val="16"/>
        <w:szCs w:val="16"/>
      </w:rPr>
      <w:t xml:space="preserve">Specyfikacja Warunków Zamówienia </w:t>
    </w:r>
  </w:p>
  <w:p w14:paraId="56D2FF7C" w14:textId="44B1052E" w:rsidR="006A5379" w:rsidRDefault="006A5379" w:rsidP="00F05A83">
    <w:pPr>
      <w:pStyle w:val="Nagwek"/>
      <w:jc w:val="center"/>
      <w:rPr>
        <w:rFonts w:ascii="Liberation Serif" w:hAnsi="Liberation Serif"/>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E337" w14:textId="24D1E899" w:rsidR="006A5379" w:rsidRPr="001D5C07" w:rsidRDefault="006A5379" w:rsidP="0027769E">
    <w:pPr>
      <w:pStyle w:val="Nagwek"/>
      <w:jc w:val="center"/>
      <w:rPr>
        <w:rFonts w:ascii="Arial" w:hAnsi="Arial" w:cs="Arial"/>
        <w:sz w:val="16"/>
        <w:szCs w:val="16"/>
      </w:rPr>
    </w:pPr>
    <w:r w:rsidRPr="001D5C07">
      <w:rPr>
        <w:rFonts w:ascii="Arial" w:hAnsi="Arial" w:cs="Arial"/>
        <w:sz w:val="16"/>
        <w:szCs w:val="16"/>
      </w:rPr>
      <w:t>Specyfikacja Warunków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7"/>
    <w:multiLevelType w:val="multilevel"/>
    <w:tmpl w:val="AA389642"/>
    <w:lvl w:ilvl="0">
      <w:start w:val="1"/>
      <w:numFmt w:val="decimal"/>
      <w:lvlText w:val="%1."/>
      <w:lvlJc w:val="left"/>
      <w:pPr>
        <w:tabs>
          <w:tab w:val="num" w:pos="2052"/>
        </w:tabs>
        <w:ind w:left="2052" w:hanging="360"/>
      </w:pPr>
      <w:rPr>
        <w:rFonts w:ascii="Arial" w:hAnsi="Arial" w:cs="Arial"/>
        <w:i w:val="0"/>
        <w:color w:val="000000"/>
        <w:sz w:val="16"/>
        <w:szCs w:val="16"/>
      </w:rPr>
    </w:lvl>
    <w:lvl w:ilvl="1">
      <w:start w:val="1"/>
      <w:numFmt w:val="decimal"/>
      <w:lvlText w:val="%2."/>
      <w:lvlJc w:val="left"/>
      <w:pPr>
        <w:tabs>
          <w:tab w:val="num" w:pos="2412"/>
        </w:tabs>
        <w:ind w:left="2412" w:hanging="360"/>
      </w:pPr>
      <w:rPr>
        <w:rFonts w:ascii="Arial" w:hAnsi="Arial" w:cs="Arial"/>
        <w:color w:val="000000"/>
        <w:sz w:val="16"/>
        <w:szCs w:val="16"/>
      </w:rPr>
    </w:lvl>
    <w:lvl w:ilvl="2">
      <w:start w:val="1"/>
      <w:numFmt w:val="decimal"/>
      <w:lvlText w:val="%3."/>
      <w:lvlJc w:val="left"/>
      <w:pPr>
        <w:tabs>
          <w:tab w:val="num" w:pos="2772"/>
        </w:tabs>
        <w:ind w:left="2772" w:hanging="360"/>
      </w:pPr>
      <w:rPr>
        <w:rFonts w:ascii="Arial" w:hAnsi="Arial" w:cs="Arial"/>
        <w:color w:val="000000"/>
        <w:sz w:val="16"/>
        <w:szCs w:val="16"/>
      </w:rPr>
    </w:lvl>
    <w:lvl w:ilvl="3">
      <w:start w:val="1"/>
      <w:numFmt w:val="decimal"/>
      <w:lvlText w:val="%4."/>
      <w:lvlJc w:val="left"/>
      <w:pPr>
        <w:tabs>
          <w:tab w:val="num" w:pos="3132"/>
        </w:tabs>
        <w:ind w:left="3132" w:hanging="360"/>
      </w:pPr>
      <w:rPr>
        <w:rFonts w:ascii="Arial" w:hAnsi="Arial" w:cs="Arial"/>
        <w:color w:val="000000"/>
        <w:sz w:val="16"/>
        <w:szCs w:val="16"/>
      </w:rPr>
    </w:lvl>
    <w:lvl w:ilvl="4">
      <w:start w:val="1"/>
      <w:numFmt w:val="decimal"/>
      <w:lvlText w:val="%5."/>
      <w:lvlJc w:val="left"/>
      <w:pPr>
        <w:tabs>
          <w:tab w:val="num" w:pos="3492"/>
        </w:tabs>
        <w:ind w:left="3492" w:hanging="360"/>
      </w:pPr>
      <w:rPr>
        <w:rFonts w:ascii="Arial" w:hAnsi="Arial" w:cs="Arial"/>
        <w:color w:val="000000"/>
        <w:sz w:val="16"/>
        <w:szCs w:val="16"/>
      </w:rPr>
    </w:lvl>
    <w:lvl w:ilvl="5">
      <w:start w:val="1"/>
      <w:numFmt w:val="decimal"/>
      <w:lvlText w:val="%6."/>
      <w:lvlJc w:val="left"/>
      <w:pPr>
        <w:tabs>
          <w:tab w:val="num" w:pos="3852"/>
        </w:tabs>
        <w:ind w:left="3852" w:hanging="360"/>
      </w:pPr>
      <w:rPr>
        <w:rFonts w:ascii="Arial" w:hAnsi="Arial" w:cs="Arial"/>
        <w:color w:val="000000"/>
        <w:sz w:val="16"/>
        <w:szCs w:val="16"/>
      </w:rPr>
    </w:lvl>
    <w:lvl w:ilvl="6">
      <w:start w:val="1"/>
      <w:numFmt w:val="decimal"/>
      <w:lvlText w:val="%7."/>
      <w:lvlJc w:val="left"/>
      <w:pPr>
        <w:tabs>
          <w:tab w:val="num" w:pos="4212"/>
        </w:tabs>
        <w:ind w:left="4212" w:hanging="360"/>
      </w:pPr>
      <w:rPr>
        <w:rFonts w:ascii="Arial" w:hAnsi="Arial" w:cs="Arial"/>
        <w:color w:val="000000"/>
        <w:sz w:val="16"/>
        <w:szCs w:val="16"/>
      </w:rPr>
    </w:lvl>
    <w:lvl w:ilvl="7">
      <w:start w:val="1"/>
      <w:numFmt w:val="decimal"/>
      <w:lvlText w:val="%8."/>
      <w:lvlJc w:val="left"/>
      <w:pPr>
        <w:tabs>
          <w:tab w:val="num" w:pos="4572"/>
        </w:tabs>
        <w:ind w:left="4572" w:hanging="360"/>
      </w:pPr>
      <w:rPr>
        <w:rFonts w:ascii="Arial" w:hAnsi="Arial" w:cs="Arial"/>
        <w:color w:val="000000"/>
        <w:sz w:val="16"/>
        <w:szCs w:val="16"/>
      </w:rPr>
    </w:lvl>
    <w:lvl w:ilvl="8">
      <w:start w:val="1"/>
      <w:numFmt w:val="decimal"/>
      <w:lvlText w:val="%9."/>
      <w:lvlJc w:val="left"/>
      <w:pPr>
        <w:tabs>
          <w:tab w:val="num" w:pos="4932"/>
        </w:tabs>
        <w:ind w:left="4932" w:hanging="360"/>
      </w:pPr>
      <w:rPr>
        <w:rFonts w:ascii="Arial" w:hAnsi="Arial" w:cs="Arial"/>
        <w:color w:val="000000"/>
        <w:sz w:val="16"/>
        <w:szCs w:val="16"/>
      </w:rPr>
    </w:lvl>
  </w:abstractNum>
  <w:abstractNum w:abstractNumId="14"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6"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9"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20"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5"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6"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8"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9"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1"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3"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4"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5" w15:restartNumberingAfterBreak="0">
    <w:nsid w:val="0042014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36"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035A4F33"/>
    <w:multiLevelType w:val="hybridMultilevel"/>
    <w:tmpl w:val="355EBC60"/>
    <w:lvl w:ilvl="0" w:tplc="AFFE48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5C16216"/>
    <w:multiLevelType w:val="hybridMultilevel"/>
    <w:tmpl w:val="885EF2B0"/>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0"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0A092CAF"/>
    <w:multiLevelType w:val="hybridMultilevel"/>
    <w:tmpl w:val="F49ED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3" w15:restartNumberingAfterBreak="0">
    <w:nsid w:val="0D203DF4"/>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0F8D5774"/>
    <w:multiLevelType w:val="hybridMultilevel"/>
    <w:tmpl w:val="B776B442"/>
    <w:lvl w:ilvl="0" w:tplc="0415000F">
      <w:start w:val="1"/>
      <w:numFmt w:val="decimal"/>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5"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6" w15:restartNumberingAfterBreak="0">
    <w:nsid w:val="11546729"/>
    <w:multiLevelType w:val="hybridMultilevel"/>
    <w:tmpl w:val="9E92E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1D07E05"/>
    <w:multiLevelType w:val="multilevel"/>
    <w:tmpl w:val="744E6022"/>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021"/>
        </w:tabs>
        <w:ind w:left="1021" w:hanging="454"/>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8" w15:restartNumberingAfterBreak="0">
    <w:nsid w:val="17D745DC"/>
    <w:multiLevelType w:val="hybridMultilevel"/>
    <w:tmpl w:val="7444B32C"/>
    <w:lvl w:ilvl="0" w:tplc="04150001">
      <w:start w:val="1"/>
      <w:numFmt w:val="bullet"/>
      <w:lvlText w:val=""/>
      <w:lvlJc w:val="left"/>
      <w:pPr>
        <w:ind w:left="1152" w:hanging="360"/>
      </w:pPr>
      <w:rPr>
        <w:rFonts w:ascii="Symbol" w:hAnsi="Symbol" w:hint="default"/>
      </w:rPr>
    </w:lvl>
    <w:lvl w:ilvl="1" w:tplc="04150003">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9"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50" w15:restartNumberingAfterBreak="0">
    <w:nsid w:val="18CF78AA"/>
    <w:multiLevelType w:val="hybridMultilevel"/>
    <w:tmpl w:val="DA6CE670"/>
    <w:lvl w:ilvl="0" w:tplc="AFFE4858">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1"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3" w15:restartNumberingAfterBreak="0">
    <w:nsid w:val="1B5D05E3"/>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54" w15:restartNumberingAfterBreak="0">
    <w:nsid w:val="1B7A5F68"/>
    <w:multiLevelType w:val="multilevel"/>
    <w:tmpl w:val="D50483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sz w:val="20"/>
        <w:szCs w:val="2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6"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7" w15:restartNumberingAfterBreak="0">
    <w:nsid w:val="1E7A584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9"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24D118FB"/>
    <w:multiLevelType w:val="hybridMultilevel"/>
    <w:tmpl w:val="840C62C4"/>
    <w:lvl w:ilvl="0" w:tplc="FD36CD50">
      <w:start w:val="1"/>
      <w:numFmt w:val="bullet"/>
      <w:lvlText w:val=""/>
      <w:lvlJc w:val="left"/>
      <w:pPr>
        <w:ind w:left="1068" w:hanging="360"/>
      </w:pPr>
      <w:rPr>
        <w:rFonts w:ascii="Symbol" w:hAnsi="Symbol" w:hint="default"/>
      </w:rPr>
    </w:lvl>
    <w:lvl w:ilvl="1" w:tplc="84E24F82">
      <w:numFmt w:val="bullet"/>
      <w:lvlText w:val="•"/>
      <w:lvlJc w:val="left"/>
      <w:pPr>
        <w:ind w:left="1788" w:hanging="360"/>
      </w:pPr>
      <w:rPr>
        <w:rFonts w:ascii="Arial" w:eastAsia="Times New Roman" w:hAnsi="Arial" w:cs="Aria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2" w15:restartNumberingAfterBreak="0">
    <w:nsid w:val="25B54E0C"/>
    <w:multiLevelType w:val="multilevel"/>
    <w:tmpl w:val="99B8A4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3" w15:restartNumberingAfterBreak="0">
    <w:nsid w:val="25DC2952"/>
    <w:multiLevelType w:val="multilevel"/>
    <w:tmpl w:val="641E706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2F0F1684"/>
    <w:multiLevelType w:val="hybridMultilevel"/>
    <w:tmpl w:val="17964420"/>
    <w:lvl w:ilvl="0" w:tplc="04150001">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65" w15:restartNumberingAfterBreak="0">
    <w:nsid w:val="2F115218"/>
    <w:multiLevelType w:val="hybridMultilevel"/>
    <w:tmpl w:val="F83E27E4"/>
    <w:lvl w:ilvl="0" w:tplc="AD36A1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2FE9328D"/>
    <w:multiLevelType w:val="multilevel"/>
    <w:tmpl w:val="070A65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309F78B2"/>
    <w:multiLevelType w:val="multilevel"/>
    <w:tmpl w:val="F0F0CAB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8"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69" w15:restartNumberingAfterBreak="0">
    <w:nsid w:val="317E786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70"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36E94FCD"/>
    <w:multiLevelType w:val="hybridMultilevel"/>
    <w:tmpl w:val="61CC6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8A97AE0"/>
    <w:multiLevelType w:val="hybridMultilevel"/>
    <w:tmpl w:val="84E25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AFD3F82"/>
    <w:multiLevelType w:val="multilevel"/>
    <w:tmpl w:val="3FF61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3F4568A3"/>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15:restartNumberingAfterBreak="0">
    <w:nsid w:val="3FF02A00"/>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40357681"/>
    <w:multiLevelType w:val="hybridMultilevel"/>
    <w:tmpl w:val="1F382F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41F1A17"/>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4447264D"/>
    <w:multiLevelType w:val="multilevel"/>
    <w:tmpl w:val="64241CF4"/>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021"/>
        </w:tabs>
        <w:ind w:left="1021" w:hanging="454"/>
      </w:pPr>
      <w:rPr>
        <w:rFonts w:ascii="Symbol" w:hAnsi="Symbol"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1" w15:restartNumberingAfterBreak="0">
    <w:nsid w:val="448A25F2"/>
    <w:multiLevelType w:val="hybridMultilevel"/>
    <w:tmpl w:val="FE8E2184"/>
    <w:lvl w:ilvl="0" w:tplc="04150017">
      <w:start w:val="1"/>
      <w:numFmt w:val="lowerLetter"/>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82"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84"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85" w15:restartNumberingAfterBreak="0">
    <w:nsid w:val="4E043877"/>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500A4539"/>
    <w:multiLevelType w:val="hybridMultilevel"/>
    <w:tmpl w:val="797E4242"/>
    <w:lvl w:ilvl="0" w:tplc="C79E867A">
      <w:start w:val="1"/>
      <w:numFmt w:val="decimal"/>
      <w:lvlText w:val="%1."/>
      <w:lvlJc w:val="left"/>
      <w:pPr>
        <w:ind w:left="1407" w:hanging="615"/>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7" w15:restartNumberingAfterBreak="0">
    <w:nsid w:val="50330604"/>
    <w:multiLevelType w:val="hybridMultilevel"/>
    <w:tmpl w:val="D3723ACE"/>
    <w:lvl w:ilvl="0" w:tplc="AD36A16C">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8"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9"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90"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2D86FE8"/>
    <w:multiLevelType w:val="hybridMultilevel"/>
    <w:tmpl w:val="CBC60F02"/>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2" w15:restartNumberingAfterBreak="0">
    <w:nsid w:val="53024955"/>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4" w15:restartNumberingAfterBreak="0">
    <w:nsid w:val="55CC409D"/>
    <w:multiLevelType w:val="hybridMultilevel"/>
    <w:tmpl w:val="F724BBB2"/>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95" w15:restartNumberingAfterBreak="0">
    <w:nsid w:val="56DE38D9"/>
    <w:multiLevelType w:val="hybridMultilevel"/>
    <w:tmpl w:val="1B60B1F4"/>
    <w:lvl w:ilvl="0" w:tplc="04150017">
      <w:start w:val="1"/>
      <w:numFmt w:val="lowerLetter"/>
      <w:lvlText w:val="%1)"/>
      <w:lvlJc w:val="left"/>
      <w:pPr>
        <w:ind w:left="814" w:hanging="360"/>
      </w:p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96"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7"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B05198A"/>
    <w:multiLevelType w:val="hybridMultilevel"/>
    <w:tmpl w:val="A6F0E514"/>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BC84BCF"/>
    <w:multiLevelType w:val="hybridMultilevel"/>
    <w:tmpl w:val="040486C8"/>
    <w:lvl w:ilvl="0" w:tplc="0415000F">
      <w:start w:val="1"/>
      <w:numFmt w:val="decimal"/>
      <w:lvlText w:val="%1."/>
      <w:lvlJc w:val="left"/>
      <w:pPr>
        <w:ind w:left="2359" w:hanging="360"/>
      </w:p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100" w15:restartNumberingAfterBreak="0">
    <w:nsid w:val="5D623CEC"/>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5DEA200D"/>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102" w15:restartNumberingAfterBreak="0">
    <w:nsid w:val="5E203397"/>
    <w:multiLevelType w:val="hybridMultilevel"/>
    <w:tmpl w:val="B040FA2A"/>
    <w:lvl w:ilvl="0" w:tplc="FD36CD50">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103" w15:restartNumberingAfterBreak="0">
    <w:nsid w:val="5E3E4DF7"/>
    <w:multiLevelType w:val="multilevel"/>
    <w:tmpl w:val="28B4061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4"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05" w15:restartNumberingAfterBreak="0">
    <w:nsid w:val="61CA4CF6"/>
    <w:multiLevelType w:val="hybridMultilevel"/>
    <w:tmpl w:val="85F0E494"/>
    <w:lvl w:ilvl="0" w:tplc="AFFE4858">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6" w15:restartNumberingAfterBreak="0">
    <w:nsid w:val="640F5FD3"/>
    <w:multiLevelType w:val="multilevel"/>
    <w:tmpl w:val="FC6AF3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7" w15:restartNumberingAfterBreak="0">
    <w:nsid w:val="654257E8"/>
    <w:multiLevelType w:val="hybridMultilevel"/>
    <w:tmpl w:val="5BE28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6830FA2"/>
    <w:multiLevelType w:val="hybridMultilevel"/>
    <w:tmpl w:val="B742D0F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9"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1"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12" w15:restartNumberingAfterBreak="0">
    <w:nsid w:val="6D866A8F"/>
    <w:multiLevelType w:val="multilevel"/>
    <w:tmpl w:val="DE7CCA90"/>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13" w15:restartNumberingAfterBreak="0">
    <w:nsid w:val="6E0D3C58"/>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4" w15:restartNumberingAfterBreak="0">
    <w:nsid w:val="711872CE"/>
    <w:multiLevelType w:val="hybridMultilevel"/>
    <w:tmpl w:val="C360DE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15F0AA4"/>
    <w:multiLevelType w:val="hybridMultilevel"/>
    <w:tmpl w:val="6AD8727A"/>
    <w:lvl w:ilvl="0" w:tplc="4EB0352E">
      <w:start w:val="1"/>
      <w:numFmt w:val="decimal"/>
      <w:lvlText w:val="%1."/>
      <w:lvlJc w:val="left"/>
      <w:pPr>
        <w:ind w:left="2088" w:hanging="360"/>
      </w:pPr>
      <w:rPr>
        <w:rFonts w:ascii="Calibri" w:hAnsi="Calibri" w:hint="default"/>
        <w:i w:val="0"/>
      </w:r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116" w15:restartNumberingAfterBreak="0">
    <w:nsid w:val="7302531A"/>
    <w:multiLevelType w:val="hybridMultilevel"/>
    <w:tmpl w:val="9FCE4292"/>
    <w:lvl w:ilvl="0" w:tplc="AD36A16C">
      <w:start w:val="1"/>
      <w:numFmt w:val="bullet"/>
      <w:lvlText w:val=""/>
      <w:lvlJc w:val="left"/>
      <w:pPr>
        <w:ind w:left="1267" w:hanging="360"/>
      </w:pPr>
      <w:rPr>
        <w:rFonts w:ascii="Symbol" w:hAnsi="Symbol" w:hint="default"/>
      </w:rPr>
    </w:lvl>
    <w:lvl w:ilvl="1" w:tplc="04150003">
      <w:start w:val="1"/>
      <w:numFmt w:val="bullet"/>
      <w:lvlText w:val="o"/>
      <w:lvlJc w:val="left"/>
      <w:pPr>
        <w:ind w:left="1987" w:hanging="360"/>
      </w:pPr>
      <w:rPr>
        <w:rFonts w:ascii="Courier New" w:hAnsi="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117"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8"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19"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20"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7D086B91"/>
    <w:multiLevelType w:val="multilevel"/>
    <w:tmpl w:val="8D321FB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2" w15:restartNumberingAfterBreak="0">
    <w:nsid w:val="7D73768A"/>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4" w15:restartNumberingAfterBreak="0">
    <w:nsid w:val="7F0A0677"/>
    <w:multiLevelType w:val="hybridMultilevel"/>
    <w:tmpl w:val="71206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FD31F6D"/>
    <w:multiLevelType w:val="hybridMultilevel"/>
    <w:tmpl w:val="C136AD08"/>
    <w:lvl w:ilvl="0" w:tplc="0415000F">
      <w:start w:val="1"/>
      <w:numFmt w:val="decimal"/>
      <w:lvlText w:val="%1."/>
      <w:lvlJc w:val="left"/>
      <w:pPr>
        <w:ind w:left="2791" w:hanging="360"/>
      </w:pPr>
    </w:lvl>
    <w:lvl w:ilvl="1" w:tplc="04150019" w:tentative="1">
      <w:start w:val="1"/>
      <w:numFmt w:val="lowerLetter"/>
      <w:lvlText w:val="%2."/>
      <w:lvlJc w:val="left"/>
      <w:pPr>
        <w:ind w:left="3511" w:hanging="360"/>
      </w:pPr>
    </w:lvl>
    <w:lvl w:ilvl="2" w:tplc="0415001B" w:tentative="1">
      <w:start w:val="1"/>
      <w:numFmt w:val="lowerRoman"/>
      <w:lvlText w:val="%3."/>
      <w:lvlJc w:val="right"/>
      <w:pPr>
        <w:ind w:left="4231" w:hanging="180"/>
      </w:pPr>
    </w:lvl>
    <w:lvl w:ilvl="3" w:tplc="0415000F" w:tentative="1">
      <w:start w:val="1"/>
      <w:numFmt w:val="decimal"/>
      <w:lvlText w:val="%4."/>
      <w:lvlJc w:val="left"/>
      <w:pPr>
        <w:ind w:left="4951" w:hanging="360"/>
      </w:pPr>
    </w:lvl>
    <w:lvl w:ilvl="4" w:tplc="04150019" w:tentative="1">
      <w:start w:val="1"/>
      <w:numFmt w:val="lowerLetter"/>
      <w:lvlText w:val="%5."/>
      <w:lvlJc w:val="left"/>
      <w:pPr>
        <w:ind w:left="5671" w:hanging="360"/>
      </w:pPr>
    </w:lvl>
    <w:lvl w:ilvl="5" w:tplc="0415001B" w:tentative="1">
      <w:start w:val="1"/>
      <w:numFmt w:val="lowerRoman"/>
      <w:lvlText w:val="%6."/>
      <w:lvlJc w:val="right"/>
      <w:pPr>
        <w:ind w:left="6391" w:hanging="180"/>
      </w:pPr>
    </w:lvl>
    <w:lvl w:ilvl="6" w:tplc="0415000F" w:tentative="1">
      <w:start w:val="1"/>
      <w:numFmt w:val="decimal"/>
      <w:lvlText w:val="%7."/>
      <w:lvlJc w:val="left"/>
      <w:pPr>
        <w:ind w:left="7111" w:hanging="360"/>
      </w:pPr>
    </w:lvl>
    <w:lvl w:ilvl="7" w:tplc="04150019" w:tentative="1">
      <w:start w:val="1"/>
      <w:numFmt w:val="lowerLetter"/>
      <w:lvlText w:val="%8."/>
      <w:lvlJc w:val="left"/>
      <w:pPr>
        <w:ind w:left="7831" w:hanging="360"/>
      </w:pPr>
    </w:lvl>
    <w:lvl w:ilvl="8" w:tplc="0415001B" w:tentative="1">
      <w:start w:val="1"/>
      <w:numFmt w:val="lowerRoman"/>
      <w:lvlText w:val="%9."/>
      <w:lvlJc w:val="right"/>
      <w:pPr>
        <w:ind w:left="8551" w:hanging="180"/>
      </w:pPr>
    </w:lvl>
  </w:abstractNum>
  <w:num w:numId="1">
    <w:abstractNumId w:val="83"/>
  </w:num>
  <w:num w:numId="2">
    <w:abstractNumId w:val="51"/>
  </w:num>
  <w:num w:numId="3">
    <w:abstractNumId w:val="89"/>
  </w:num>
  <w:num w:numId="4">
    <w:abstractNumId w:val="88"/>
  </w:num>
  <w:num w:numId="5">
    <w:abstractNumId w:val="36"/>
  </w:num>
  <w:num w:numId="6">
    <w:abstractNumId w:val="90"/>
  </w:num>
  <w:num w:numId="7">
    <w:abstractNumId w:val="66"/>
  </w:num>
  <w:num w:numId="8">
    <w:abstractNumId w:val="71"/>
  </w:num>
  <w:num w:numId="9">
    <w:abstractNumId w:val="122"/>
  </w:num>
  <w:num w:numId="10">
    <w:abstractNumId w:val="57"/>
  </w:num>
  <w:num w:numId="11">
    <w:abstractNumId w:val="118"/>
  </w:num>
  <w:num w:numId="12">
    <w:abstractNumId w:val="98"/>
  </w:num>
  <w:num w:numId="13">
    <w:abstractNumId w:val="123"/>
  </w:num>
  <w:num w:numId="14">
    <w:abstractNumId w:val="68"/>
  </w:num>
  <w:num w:numId="15">
    <w:abstractNumId w:val="121"/>
  </w:num>
  <w:num w:numId="16">
    <w:abstractNumId w:val="54"/>
  </w:num>
  <w:num w:numId="17">
    <w:abstractNumId w:val="85"/>
  </w:num>
  <w:num w:numId="18">
    <w:abstractNumId w:val="100"/>
  </w:num>
  <w:num w:numId="19">
    <w:abstractNumId w:val="67"/>
  </w:num>
  <w:num w:numId="20">
    <w:abstractNumId w:val="62"/>
  </w:num>
  <w:num w:numId="21">
    <w:abstractNumId w:val="103"/>
  </w:num>
  <w:num w:numId="22">
    <w:abstractNumId w:val="47"/>
  </w:num>
  <w:num w:numId="23">
    <w:abstractNumId w:val="116"/>
  </w:num>
  <w:num w:numId="24">
    <w:abstractNumId w:val="80"/>
  </w:num>
  <w:num w:numId="25">
    <w:abstractNumId w:val="77"/>
  </w:num>
  <w:num w:numId="26">
    <w:abstractNumId w:val="112"/>
  </w:num>
  <w:num w:numId="27">
    <w:abstractNumId w:val="111"/>
  </w:num>
  <w:num w:numId="28">
    <w:abstractNumId w:val="78"/>
  </w:num>
  <w:num w:numId="29">
    <w:abstractNumId w:val="38"/>
  </w:num>
  <w:num w:numId="30">
    <w:abstractNumId w:val="113"/>
  </w:num>
  <w:num w:numId="31">
    <w:abstractNumId w:val="106"/>
  </w:num>
  <w:num w:numId="32">
    <w:abstractNumId w:val="74"/>
  </w:num>
  <w:num w:numId="33">
    <w:abstractNumId w:val="107"/>
  </w:num>
  <w:num w:numId="34">
    <w:abstractNumId w:val="114"/>
  </w:num>
  <w:num w:numId="35">
    <w:abstractNumId w:val="104"/>
  </w:num>
  <w:num w:numId="36">
    <w:abstractNumId w:val="120"/>
  </w:num>
  <w:num w:numId="37">
    <w:abstractNumId w:val="81"/>
  </w:num>
  <w:num w:numId="38">
    <w:abstractNumId w:val="64"/>
  </w:num>
  <w:num w:numId="39">
    <w:abstractNumId w:val="46"/>
  </w:num>
  <w:num w:numId="40">
    <w:abstractNumId w:val="63"/>
  </w:num>
  <w:num w:numId="41">
    <w:abstractNumId w:val="125"/>
  </w:num>
  <w:num w:numId="42">
    <w:abstractNumId w:val="93"/>
  </w:num>
  <w:num w:numId="43">
    <w:abstractNumId w:val="59"/>
  </w:num>
  <w:num w:numId="44">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5">
    <w:abstractNumId w:val="117"/>
  </w:num>
  <w:num w:numId="46">
    <w:abstractNumId w:val="97"/>
  </w:num>
  <w:num w:numId="47">
    <w:abstractNumId w:val="119"/>
  </w:num>
  <w:num w:numId="48">
    <w:abstractNumId w:val="52"/>
  </w:num>
  <w:num w:numId="49">
    <w:abstractNumId w:val="58"/>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50">
    <w:abstractNumId w:val="27"/>
  </w:num>
  <w:num w:numId="51">
    <w:abstractNumId w:val="58"/>
  </w:num>
  <w:num w:numId="52">
    <w:abstractNumId w:val="99"/>
  </w:num>
  <w:num w:numId="53">
    <w:abstractNumId w:val="109"/>
  </w:num>
  <w:num w:numId="54">
    <w:abstractNumId w:val="49"/>
  </w:num>
  <w:num w:numId="55">
    <w:abstractNumId w:val="84"/>
  </w:num>
  <w:num w:numId="56">
    <w:abstractNumId w:val="11"/>
  </w:num>
  <w:num w:numId="57">
    <w:abstractNumId w:val="34"/>
  </w:num>
  <w:num w:numId="58">
    <w:abstractNumId w:val="96"/>
  </w:num>
  <w:num w:numId="59">
    <w:abstractNumId w:val="115"/>
  </w:num>
  <w:num w:numId="60">
    <w:abstractNumId w:val="40"/>
  </w:num>
  <w:num w:numId="61">
    <w:abstractNumId w:val="70"/>
  </w:num>
  <w:num w:numId="62">
    <w:abstractNumId w:val="45"/>
  </w:num>
  <w:num w:numId="63">
    <w:abstractNumId w:val="110"/>
  </w:num>
  <w:num w:numId="64">
    <w:abstractNumId w:val="102"/>
  </w:num>
  <w:num w:numId="65">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66">
    <w:abstractNumId w:val="42"/>
  </w:num>
  <w:num w:numId="67">
    <w:abstractNumId w:val="82"/>
  </w:num>
  <w:num w:numId="68">
    <w:abstractNumId w:val="56"/>
  </w:num>
  <w:num w:numId="69">
    <w:abstractNumId w:val="35"/>
  </w:num>
  <w:num w:numId="70">
    <w:abstractNumId w:val="69"/>
  </w:num>
  <w:num w:numId="71">
    <w:abstractNumId w:val="79"/>
  </w:num>
  <w:num w:numId="72">
    <w:abstractNumId w:val="76"/>
  </w:num>
  <w:num w:numId="73">
    <w:abstractNumId w:val="60"/>
  </w:num>
  <w:num w:numId="74">
    <w:abstractNumId w:val="72"/>
  </w:num>
  <w:num w:numId="75">
    <w:abstractNumId w:val="13"/>
  </w:num>
  <w:num w:numId="76">
    <w:abstractNumId w:val="44"/>
  </w:num>
  <w:num w:numId="77">
    <w:abstractNumId w:val="61"/>
  </w:num>
  <w:num w:numId="78">
    <w:abstractNumId w:val="53"/>
  </w:num>
  <w:num w:numId="79">
    <w:abstractNumId w:val="43"/>
  </w:num>
  <w:num w:numId="80">
    <w:abstractNumId w:val="101"/>
  </w:num>
  <w:num w:numId="81">
    <w:abstractNumId w:val="87"/>
  </w:num>
  <w:num w:numId="82">
    <w:abstractNumId w:val="39"/>
  </w:num>
  <w:num w:numId="83">
    <w:abstractNumId w:val="105"/>
  </w:num>
  <w:num w:numId="84">
    <w:abstractNumId w:val="75"/>
  </w:num>
  <w:num w:numId="85">
    <w:abstractNumId w:val="124"/>
  </w:num>
  <w:num w:numId="86">
    <w:abstractNumId w:val="73"/>
  </w:num>
  <w:num w:numId="87">
    <w:abstractNumId w:val="95"/>
  </w:num>
  <w:num w:numId="88">
    <w:abstractNumId w:val="92"/>
  </w:num>
  <w:num w:numId="89">
    <w:abstractNumId w:val="65"/>
  </w:num>
  <w:num w:numId="90">
    <w:abstractNumId w:val="91"/>
  </w:num>
  <w:num w:numId="91">
    <w:abstractNumId w:val="108"/>
  </w:num>
  <w:num w:numId="92">
    <w:abstractNumId w:val="48"/>
  </w:num>
  <w:num w:numId="93">
    <w:abstractNumId w:val="41"/>
  </w:num>
  <w:num w:numId="94">
    <w:abstractNumId w:val="50"/>
  </w:num>
  <w:num w:numId="95">
    <w:abstractNumId w:val="86"/>
  </w:num>
  <w:num w:numId="96">
    <w:abstractNumId w:val="37"/>
  </w:num>
  <w:num w:numId="97">
    <w:abstractNumId w:val="9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1ABD"/>
    <w:rsid w:val="00002558"/>
    <w:rsid w:val="000028C1"/>
    <w:rsid w:val="00002FE1"/>
    <w:rsid w:val="000035E1"/>
    <w:rsid w:val="00003AA6"/>
    <w:rsid w:val="00004A06"/>
    <w:rsid w:val="00005158"/>
    <w:rsid w:val="00005633"/>
    <w:rsid w:val="00006B04"/>
    <w:rsid w:val="00007D69"/>
    <w:rsid w:val="00007F74"/>
    <w:rsid w:val="00010AD2"/>
    <w:rsid w:val="00012875"/>
    <w:rsid w:val="00013462"/>
    <w:rsid w:val="00014024"/>
    <w:rsid w:val="000141DF"/>
    <w:rsid w:val="00014463"/>
    <w:rsid w:val="00014580"/>
    <w:rsid w:val="00014C65"/>
    <w:rsid w:val="00015BDD"/>
    <w:rsid w:val="00016AB5"/>
    <w:rsid w:val="00016E07"/>
    <w:rsid w:val="00020163"/>
    <w:rsid w:val="00020422"/>
    <w:rsid w:val="00020E9D"/>
    <w:rsid w:val="000211F1"/>
    <w:rsid w:val="00021870"/>
    <w:rsid w:val="00023906"/>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52FA"/>
    <w:rsid w:val="00035F69"/>
    <w:rsid w:val="00036F95"/>
    <w:rsid w:val="000374AF"/>
    <w:rsid w:val="000375BD"/>
    <w:rsid w:val="00041C1A"/>
    <w:rsid w:val="000423CE"/>
    <w:rsid w:val="00042AAA"/>
    <w:rsid w:val="00043698"/>
    <w:rsid w:val="0004443A"/>
    <w:rsid w:val="0004496F"/>
    <w:rsid w:val="0004527A"/>
    <w:rsid w:val="00045418"/>
    <w:rsid w:val="0004552A"/>
    <w:rsid w:val="000469C2"/>
    <w:rsid w:val="000511B0"/>
    <w:rsid w:val="0005165A"/>
    <w:rsid w:val="00053482"/>
    <w:rsid w:val="000547CF"/>
    <w:rsid w:val="00054C33"/>
    <w:rsid w:val="00055638"/>
    <w:rsid w:val="000564D2"/>
    <w:rsid w:val="000567E0"/>
    <w:rsid w:val="00056E8E"/>
    <w:rsid w:val="00056FE0"/>
    <w:rsid w:val="00057288"/>
    <w:rsid w:val="000577E8"/>
    <w:rsid w:val="00057AC8"/>
    <w:rsid w:val="00060120"/>
    <w:rsid w:val="000623AB"/>
    <w:rsid w:val="00062A2D"/>
    <w:rsid w:val="00063B58"/>
    <w:rsid w:val="00064FB2"/>
    <w:rsid w:val="000678B9"/>
    <w:rsid w:val="00067F05"/>
    <w:rsid w:val="000700BE"/>
    <w:rsid w:val="00071284"/>
    <w:rsid w:val="000718AC"/>
    <w:rsid w:val="000720C0"/>
    <w:rsid w:val="00072168"/>
    <w:rsid w:val="000727E5"/>
    <w:rsid w:val="00072839"/>
    <w:rsid w:val="00072C17"/>
    <w:rsid w:val="00072F7A"/>
    <w:rsid w:val="000737BD"/>
    <w:rsid w:val="00075E13"/>
    <w:rsid w:val="00076050"/>
    <w:rsid w:val="00076C0A"/>
    <w:rsid w:val="00076E37"/>
    <w:rsid w:val="000773D0"/>
    <w:rsid w:val="0007759A"/>
    <w:rsid w:val="0007770C"/>
    <w:rsid w:val="0008048A"/>
    <w:rsid w:val="000812C0"/>
    <w:rsid w:val="000828F2"/>
    <w:rsid w:val="00082B66"/>
    <w:rsid w:val="000834FB"/>
    <w:rsid w:val="000836BB"/>
    <w:rsid w:val="000843BB"/>
    <w:rsid w:val="00084F41"/>
    <w:rsid w:val="000858A8"/>
    <w:rsid w:val="00085A79"/>
    <w:rsid w:val="00085C56"/>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DD4"/>
    <w:rsid w:val="000A5224"/>
    <w:rsid w:val="000A53D1"/>
    <w:rsid w:val="000A54B2"/>
    <w:rsid w:val="000A5574"/>
    <w:rsid w:val="000A5EBD"/>
    <w:rsid w:val="000A6F60"/>
    <w:rsid w:val="000A70C6"/>
    <w:rsid w:val="000B1BFF"/>
    <w:rsid w:val="000B1E64"/>
    <w:rsid w:val="000B2032"/>
    <w:rsid w:val="000B2225"/>
    <w:rsid w:val="000B2CEB"/>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15D"/>
    <w:rsid w:val="000C3BEE"/>
    <w:rsid w:val="000C4E7C"/>
    <w:rsid w:val="000D074C"/>
    <w:rsid w:val="000D08F6"/>
    <w:rsid w:val="000D2BF9"/>
    <w:rsid w:val="000D5C81"/>
    <w:rsid w:val="000D5CE6"/>
    <w:rsid w:val="000D6B0D"/>
    <w:rsid w:val="000D6D8B"/>
    <w:rsid w:val="000E05DB"/>
    <w:rsid w:val="000E0E2C"/>
    <w:rsid w:val="000E1607"/>
    <w:rsid w:val="000E1947"/>
    <w:rsid w:val="000E1D28"/>
    <w:rsid w:val="000E1FF3"/>
    <w:rsid w:val="000E2046"/>
    <w:rsid w:val="000E2B16"/>
    <w:rsid w:val="000E2E23"/>
    <w:rsid w:val="000E5468"/>
    <w:rsid w:val="000E5DFF"/>
    <w:rsid w:val="000E5E1E"/>
    <w:rsid w:val="000E643F"/>
    <w:rsid w:val="000E6507"/>
    <w:rsid w:val="000E66E9"/>
    <w:rsid w:val="000E78CB"/>
    <w:rsid w:val="000F16AF"/>
    <w:rsid w:val="000F1C97"/>
    <w:rsid w:val="000F21EC"/>
    <w:rsid w:val="000F328D"/>
    <w:rsid w:val="000F4609"/>
    <w:rsid w:val="000F5418"/>
    <w:rsid w:val="000F6620"/>
    <w:rsid w:val="000F7561"/>
    <w:rsid w:val="000F780A"/>
    <w:rsid w:val="000F7C80"/>
    <w:rsid w:val="00100771"/>
    <w:rsid w:val="00100B9E"/>
    <w:rsid w:val="00101A8A"/>
    <w:rsid w:val="001020E9"/>
    <w:rsid w:val="001025B6"/>
    <w:rsid w:val="00103841"/>
    <w:rsid w:val="00103BA2"/>
    <w:rsid w:val="00103D86"/>
    <w:rsid w:val="001046DE"/>
    <w:rsid w:val="001051D1"/>
    <w:rsid w:val="00106418"/>
    <w:rsid w:val="001104B1"/>
    <w:rsid w:val="00110539"/>
    <w:rsid w:val="001108C4"/>
    <w:rsid w:val="00110A39"/>
    <w:rsid w:val="001114F6"/>
    <w:rsid w:val="00111D97"/>
    <w:rsid w:val="0011201E"/>
    <w:rsid w:val="0011409C"/>
    <w:rsid w:val="00115228"/>
    <w:rsid w:val="00115260"/>
    <w:rsid w:val="001153AD"/>
    <w:rsid w:val="00115AEA"/>
    <w:rsid w:val="00116837"/>
    <w:rsid w:val="001174FD"/>
    <w:rsid w:val="00120367"/>
    <w:rsid w:val="0012065E"/>
    <w:rsid w:val="0012207B"/>
    <w:rsid w:val="0012297B"/>
    <w:rsid w:val="00123FAF"/>
    <w:rsid w:val="00124101"/>
    <w:rsid w:val="0012415A"/>
    <w:rsid w:val="00124C8B"/>
    <w:rsid w:val="0012503B"/>
    <w:rsid w:val="00127276"/>
    <w:rsid w:val="00127F81"/>
    <w:rsid w:val="00130069"/>
    <w:rsid w:val="00131440"/>
    <w:rsid w:val="001315B4"/>
    <w:rsid w:val="00133327"/>
    <w:rsid w:val="00133ABE"/>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3BF8"/>
    <w:rsid w:val="00153DF7"/>
    <w:rsid w:val="001540D4"/>
    <w:rsid w:val="00154663"/>
    <w:rsid w:val="0015754B"/>
    <w:rsid w:val="00157A61"/>
    <w:rsid w:val="00157BCD"/>
    <w:rsid w:val="00160975"/>
    <w:rsid w:val="001609E0"/>
    <w:rsid w:val="0016480F"/>
    <w:rsid w:val="00166F2A"/>
    <w:rsid w:val="00166F49"/>
    <w:rsid w:val="001677E5"/>
    <w:rsid w:val="00167BFF"/>
    <w:rsid w:val="00167E92"/>
    <w:rsid w:val="00172297"/>
    <w:rsid w:val="00172B2C"/>
    <w:rsid w:val="00173A0E"/>
    <w:rsid w:val="00173CAF"/>
    <w:rsid w:val="00173F08"/>
    <w:rsid w:val="0017495A"/>
    <w:rsid w:val="00174F57"/>
    <w:rsid w:val="00176610"/>
    <w:rsid w:val="001804E9"/>
    <w:rsid w:val="00180CB8"/>
    <w:rsid w:val="0018157A"/>
    <w:rsid w:val="00181732"/>
    <w:rsid w:val="001818EE"/>
    <w:rsid w:val="00182092"/>
    <w:rsid w:val="0018241B"/>
    <w:rsid w:val="0018287C"/>
    <w:rsid w:val="00182E13"/>
    <w:rsid w:val="0018343F"/>
    <w:rsid w:val="00183E17"/>
    <w:rsid w:val="001840E9"/>
    <w:rsid w:val="001842EE"/>
    <w:rsid w:val="00185543"/>
    <w:rsid w:val="0018606A"/>
    <w:rsid w:val="00186173"/>
    <w:rsid w:val="001862E2"/>
    <w:rsid w:val="00187AD0"/>
    <w:rsid w:val="001908F7"/>
    <w:rsid w:val="00191C4B"/>
    <w:rsid w:val="00191E38"/>
    <w:rsid w:val="00191F57"/>
    <w:rsid w:val="00191F82"/>
    <w:rsid w:val="00192EA1"/>
    <w:rsid w:val="001951E8"/>
    <w:rsid w:val="00196756"/>
    <w:rsid w:val="001969AD"/>
    <w:rsid w:val="00197557"/>
    <w:rsid w:val="00197C33"/>
    <w:rsid w:val="001A011B"/>
    <w:rsid w:val="001A13BB"/>
    <w:rsid w:val="001A1E82"/>
    <w:rsid w:val="001A1F19"/>
    <w:rsid w:val="001A2279"/>
    <w:rsid w:val="001A4C67"/>
    <w:rsid w:val="001A5060"/>
    <w:rsid w:val="001A7842"/>
    <w:rsid w:val="001A7AA5"/>
    <w:rsid w:val="001B063A"/>
    <w:rsid w:val="001B066D"/>
    <w:rsid w:val="001B07D9"/>
    <w:rsid w:val="001B0829"/>
    <w:rsid w:val="001B0E88"/>
    <w:rsid w:val="001B17B1"/>
    <w:rsid w:val="001B263D"/>
    <w:rsid w:val="001B3C13"/>
    <w:rsid w:val="001B4041"/>
    <w:rsid w:val="001B41D3"/>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1B"/>
    <w:rsid w:val="001C6459"/>
    <w:rsid w:val="001C6522"/>
    <w:rsid w:val="001C66E6"/>
    <w:rsid w:val="001C67F8"/>
    <w:rsid w:val="001C798B"/>
    <w:rsid w:val="001D029B"/>
    <w:rsid w:val="001D08B8"/>
    <w:rsid w:val="001D0F7C"/>
    <w:rsid w:val="001D256A"/>
    <w:rsid w:val="001D2C9D"/>
    <w:rsid w:val="001D2EEF"/>
    <w:rsid w:val="001D2FEA"/>
    <w:rsid w:val="001D33D5"/>
    <w:rsid w:val="001D3639"/>
    <w:rsid w:val="001D3841"/>
    <w:rsid w:val="001D3F64"/>
    <w:rsid w:val="001D44C3"/>
    <w:rsid w:val="001D48C0"/>
    <w:rsid w:val="001D492A"/>
    <w:rsid w:val="001D56CB"/>
    <w:rsid w:val="001D5B64"/>
    <w:rsid w:val="001D5C07"/>
    <w:rsid w:val="001D6F1F"/>
    <w:rsid w:val="001D7367"/>
    <w:rsid w:val="001D79D1"/>
    <w:rsid w:val="001E1240"/>
    <w:rsid w:val="001E1551"/>
    <w:rsid w:val="001E238F"/>
    <w:rsid w:val="001E49AE"/>
    <w:rsid w:val="001E4C4C"/>
    <w:rsid w:val="001E61F8"/>
    <w:rsid w:val="001E7951"/>
    <w:rsid w:val="001F0515"/>
    <w:rsid w:val="001F0C0A"/>
    <w:rsid w:val="001F3170"/>
    <w:rsid w:val="001F3A85"/>
    <w:rsid w:val="001F4211"/>
    <w:rsid w:val="001F4D09"/>
    <w:rsid w:val="001F68AE"/>
    <w:rsid w:val="001F6BC5"/>
    <w:rsid w:val="001F6C6F"/>
    <w:rsid w:val="00200F12"/>
    <w:rsid w:val="00201040"/>
    <w:rsid w:val="002029A4"/>
    <w:rsid w:val="002052B9"/>
    <w:rsid w:val="0020531F"/>
    <w:rsid w:val="00205BF3"/>
    <w:rsid w:val="002063AF"/>
    <w:rsid w:val="00206847"/>
    <w:rsid w:val="0020687B"/>
    <w:rsid w:val="0020692C"/>
    <w:rsid w:val="002070D1"/>
    <w:rsid w:val="0020766A"/>
    <w:rsid w:val="00210909"/>
    <w:rsid w:val="00210FCF"/>
    <w:rsid w:val="00210FE4"/>
    <w:rsid w:val="00211C9B"/>
    <w:rsid w:val="00211F3F"/>
    <w:rsid w:val="00212A21"/>
    <w:rsid w:val="002133C4"/>
    <w:rsid w:val="00213B0D"/>
    <w:rsid w:val="00215320"/>
    <w:rsid w:val="0021725E"/>
    <w:rsid w:val="00217486"/>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32538"/>
    <w:rsid w:val="00233D76"/>
    <w:rsid w:val="00234D9A"/>
    <w:rsid w:val="002355C9"/>
    <w:rsid w:val="00235BA4"/>
    <w:rsid w:val="00235C7D"/>
    <w:rsid w:val="0023673A"/>
    <w:rsid w:val="00236896"/>
    <w:rsid w:val="002369C7"/>
    <w:rsid w:val="002379DF"/>
    <w:rsid w:val="002407BF"/>
    <w:rsid w:val="002418F7"/>
    <w:rsid w:val="0024260A"/>
    <w:rsid w:val="00242B39"/>
    <w:rsid w:val="002445D8"/>
    <w:rsid w:val="00244FC2"/>
    <w:rsid w:val="00245BAA"/>
    <w:rsid w:val="00245E43"/>
    <w:rsid w:val="00246B5B"/>
    <w:rsid w:val="00246FE2"/>
    <w:rsid w:val="00247250"/>
    <w:rsid w:val="0025031B"/>
    <w:rsid w:val="00250344"/>
    <w:rsid w:val="00250844"/>
    <w:rsid w:val="0025110B"/>
    <w:rsid w:val="002512CF"/>
    <w:rsid w:val="002516B9"/>
    <w:rsid w:val="00251FE5"/>
    <w:rsid w:val="002520E2"/>
    <w:rsid w:val="00252FA7"/>
    <w:rsid w:val="00257EEC"/>
    <w:rsid w:val="002601EE"/>
    <w:rsid w:val="00260741"/>
    <w:rsid w:val="00260974"/>
    <w:rsid w:val="00260AB2"/>
    <w:rsid w:val="00261A62"/>
    <w:rsid w:val="00261AF2"/>
    <w:rsid w:val="0026231D"/>
    <w:rsid w:val="00262E61"/>
    <w:rsid w:val="002635AF"/>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69E"/>
    <w:rsid w:val="00277848"/>
    <w:rsid w:val="002778AF"/>
    <w:rsid w:val="00280198"/>
    <w:rsid w:val="00281CB6"/>
    <w:rsid w:val="00281F97"/>
    <w:rsid w:val="002829EC"/>
    <w:rsid w:val="00283435"/>
    <w:rsid w:val="00283BCA"/>
    <w:rsid w:val="00284C51"/>
    <w:rsid w:val="0028531A"/>
    <w:rsid w:val="002854D4"/>
    <w:rsid w:val="0028626D"/>
    <w:rsid w:val="0028792C"/>
    <w:rsid w:val="002901E8"/>
    <w:rsid w:val="0029187D"/>
    <w:rsid w:val="00292C44"/>
    <w:rsid w:val="002937AE"/>
    <w:rsid w:val="00293859"/>
    <w:rsid w:val="002949B4"/>
    <w:rsid w:val="00294ECF"/>
    <w:rsid w:val="002952EF"/>
    <w:rsid w:val="00295E47"/>
    <w:rsid w:val="0029646E"/>
    <w:rsid w:val="002969E0"/>
    <w:rsid w:val="00296A68"/>
    <w:rsid w:val="00297D82"/>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B48"/>
    <w:rsid w:val="002A7E75"/>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470"/>
    <w:rsid w:val="002C086E"/>
    <w:rsid w:val="002C1AA6"/>
    <w:rsid w:val="002C1C7D"/>
    <w:rsid w:val="002C212A"/>
    <w:rsid w:val="002C2634"/>
    <w:rsid w:val="002C2B03"/>
    <w:rsid w:val="002C2C08"/>
    <w:rsid w:val="002C518D"/>
    <w:rsid w:val="002C5475"/>
    <w:rsid w:val="002C5ACD"/>
    <w:rsid w:val="002C6275"/>
    <w:rsid w:val="002C62D0"/>
    <w:rsid w:val="002C78A3"/>
    <w:rsid w:val="002C7B1A"/>
    <w:rsid w:val="002D0EA9"/>
    <w:rsid w:val="002D1C90"/>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69C9"/>
    <w:rsid w:val="002E7124"/>
    <w:rsid w:val="002E7917"/>
    <w:rsid w:val="002E7A26"/>
    <w:rsid w:val="002E7A28"/>
    <w:rsid w:val="002E7F29"/>
    <w:rsid w:val="002F011B"/>
    <w:rsid w:val="002F0439"/>
    <w:rsid w:val="002F121E"/>
    <w:rsid w:val="002F14EB"/>
    <w:rsid w:val="002F1E28"/>
    <w:rsid w:val="002F256F"/>
    <w:rsid w:val="002F34D0"/>
    <w:rsid w:val="002F3DB2"/>
    <w:rsid w:val="002F49FC"/>
    <w:rsid w:val="002F4CD4"/>
    <w:rsid w:val="002F5F2D"/>
    <w:rsid w:val="002F5FFF"/>
    <w:rsid w:val="002F6E85"/>
    <w:rsid w:val="002F72D9"/>
    <w:rsid w:val="002F7AEB"/>
    <w:rsid w:val="00300464"/>
    <w:rsid w:val="00301AF4"/>
    <w:rsid w:val="00301DCA"/>
    <w:rsid w:val="00302781"/>
    <w:rsid w:val="00302A6C"/>
    <w:rsid w:val="00302C51"/>
    <w:rsid w:val="00302E31"/>
    <w:rsid w:val="00303B55"/>
    <w:rsid w:val="0030498A"/>
    <w:rsid w:val="00305E60"/>
    <w:rsid w:val="0030602D"/>
    <w:rsid w:val="00306C1B"/>
    <w:rsid w:val="003073A7"/>
    <w:rsid w:val="003073CC"/>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303C4"/>
    <w:rsid w:val="003303C7"/>
    <w:rsid w:val="00331519"/>
    <w:rsid w:val="0033219C"/>
    <w:rsid w:val="00332B56"/>
    <w:rsid w:val="00333890"/>
    <w:rsid w:val="00333B5A"/>
    <w:rsid w:val="00334B1C"/>
    <w:rsid w:val="00334C3B"/>
    <w:rsid w:val="00334F55"/>
    <w:rsid w:val="00335216"/>
    <w:rsid w:val="00335D7C"/>
    <w:rsid w:val="0033680C"/>
    <w:rsid w:val="00340151"/>
    <w:rsid w:val="0034107C"/>
    <w:rsid w:val="0034142E"/>
    <w:rsid w:val="003417BE"/>
    <w:rsid w:val="003428F0"/>
    <w:rsid w:val="003428F7"/>
    <w:rsid w:val="003436D2"/>
    <w:rsid w:val="00343D50"/>
    <w:rsid w:val="00343EDB"/>
    <w:rsid w:val="00343FB4"/>
    <w:rsid w:val="00343FEF"/>
    <w:rsid w:val="00344D82"/>
    <w:rsid w:val="00345082"/>
    <w:rsid w:val="00345235"/>
    <w:rsid w:val="00345381"/>
    <w:rsid w:val="003454BC"/>
    <w:rsid w:val="00345E85"/>
    <w:rsid w:val="003479EE"/>
    <w:rsid w:val="00347C88"/>
    <w:rsid w:val="00347CF2"/>
    <w:rsid w:val="00350CF1"/>
    <w:rsid w:val="00352C3B"/>
    <w:rsid w:val="00352C90"/>
    <w:rsid w:val="00353283"/>
    <w:rsid w:val="00353E98"/>
    <w:rsid w:val="00354687"/>
    <w:rsid w:val="00354B25"/>
    <w:rsid w:val="00354C3A"/>
    <w:rsid w:val="00356525"/>
    <w:rsid w:val="0035684B"/>
    <w:rsid w:val="0035685D"/>
    <w:rsid w:val="0035692A"/>
    <w:rsid w:val="00360BC6"/>
    <w:rsid w:val="00360BC9"/>
    <w:rsid w:val="003610D6"/>
    <w:rsid w:val="00361689"/>
    <w:rsid w:val="00362011"/>
    <w:rsid w:val="003624F5"/>
    <w:rsid w:val="0036319B"/>
    <w:rsid w:val="00364FFE"/>
    <w:rsid w:val="00365F2C"/>
    <w:rsid w:val="003678C1"/>
    <w:rsid w:val="00367AA9"/>
    <w:rsid w:val="0037121D"/>
    <w:rsid w:val="003722D2"/>
    <w:rsid w:val="00372B0D"/>
    <w:rsid w:val="00374BFB"/>
    <w:rsid w:val="003755F0"/>
    <w:rsid w:val="00376801"/>
    <w:rsid w:val="00376812"/>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874F5"/>
    <w:rsid w:val="003904B4"/>
    <w:rsid w:val="003914AE"/>
    <w:rsid w:val="0039216D"/>
    <w:rsid w:val="003927E0"/>
    <w:rsid w:val="0039332C"/>
    <w:rsid w:val="00393614"/>
    <w:rsid w:val="003947B2"/>
    <w:rsid w:val="0039575C"/>
    <w:rsid w:val="0039625F"/>
    <w:rsid w:val="0039750B"/>
    <w:rsid w:val="003A1B35"/>
    <w:rsid w:val="003A1B87"/>
    <w:rsid w:val="003A44F2"/>
    <w:rsid w:val="003A4902"/>
    <w:rsid w:val="003A5C7C"/>
    <w:rsid w:val="003A6F7E"/>
    <w:rsid w:val="003A715B"/>
    <w:rsid w:val="003A74ED"/>
    <w:rsid w:val="003A7F27"/>
    <w:rsid w:val="003B0682"/>
    <w:rsid w:val="003B06BB"/>
    <w:rsid w:val="003B199C"/>
    <w:rsid w:val="003B1DAD"/>
    <w:rsid w:val="003B44C1"/>
    <w:rsid w:val="003B45B5"/>
    <w:rsid w:val="003B4FAE"/>
    <w:rsid w:val="003B567B"/>
    <w:rsid w:val="003B5CEC"/>
    <w:rsid w:val="003B5EA2"/>
    <w:rsid w:val="003B6098"/>
    <w:rsid w:val="003B6778"/>
    <w:rsid w:val="003B67F1"/>
    <w:rsid w:val="003B6D32"/>
    <w:rsid w:val="003C011C"/>
    <w:rsid w:val="003C089D"/>
    <w:rsid w:val="003C1B2A"/>
    <w:rsid w:val="003C237F"/>
    <w:rsid w:val="003C2A97"/>
    <w:rsid w:val="003C2CE2"/>
    <w:rsid w:val="003C3F1F"/>
    <w:rsid w:val="003C485F"/>
    <w:rsid w:val="003C5FA0"/>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E10"/>
    <w:rsid w:val="003D7D99"/>
    <w:rsid w:val="003E0894"/>
    <w:rsid w:val="003E1EB4"/>
    <w:rsid w:val="003E1F7C"/>
    <w:rsid w:val="003E2C93"/>
    <w:rsid w:val="003E2DD6"/>
    <w:rsid w:val="003E31B1"/>
    <w:rsid w:val="003E35BC"/>
    <w:rsid w:val="003E385D"/>
    <w:rsid w:val="003E394D"/>
    <w:rsid w:val="003E41C0"/>
    <w:rsid w:val="003E4973"/>
    <w:rsid w:val="003E5DAD"/>
    <w:rsid w:val="003E604B"/>
    <w:rsid w:val="003E625A"/>
    <w:rsid w:val="003E6760"/>
    <w:rsid w:val="003E73DC"/>
    <w:rsid w:val="003F122B"/>
    <w:rsid w:val="003F1844"/>
    <w:rsid w:val="003F1A89"/>
    <w:rsid w:val="003F2BFB"/>
    <w:rsid w:val="003F2E82"/>
    <w:rsid w:val="003F34B8"/>
    <w:rsid w:val="003F5337"/>
    <w:rsid w:val="003F539A"/>
    <w:rsid w:val="003F5A3A"/>
    <w:rsid w:val="003F5A54"/>
    <w:rsid w:val="003F61C0"/>
    <w:rsid w:val="00400251"/>
    <w:rsid w:val="00400801"/>
    <w:rsid w:val="00400A6C"/>
    <w:rsid w:val="00400EFC"/>
    <w:rsid w:val="0040123B"/>
    <w:rsid w:val="00401CC4"/>
    <w:rsid w:val="004029DC"/>
    <w:rsid w:val="00402C7D"/>
    <w:rsid w:val="0040397C"/>
    <w:rsid w:val="00403C39"/>
    <w:rsid w:val="00404724"/>
    <w:rsid w:val="0040554F"/>
    <w:rsid w:val="00405F28"/>
    <w:rsid w:val="00407D01"/>
    <w:rsid w:val="00410519"/>
    <w:rsid w:val="0041090C"/>
    <w:rsid w:val="004119A5"/>
    <w:rsid w:val="00411BA3"/>
    <w:rsid w:val="004132AA"/>
    <w:rsid w:val="00413E9C"/>
    <w:rsid w:val="00414841"/>
    <w:rsid w:val="00414A49"/>
    <w:rsid w:val="004159DC"/>
    <w:rsid w:val="00415F6D"/>
    <w:rsid w:val="00416317"/>
    <w:rsid w:val="0041651C"/>
    <w:rsid w:val="00417FD6"/>
    <w:rsid w:val="004214AB"/>
    <w:rsid w:val="00421A41"/>
    <w:rsid w:val="004229AA"/>
    <w:rsid w:val="00422BAC"/>
    <w:rsid w:val="00423119"/>
    <w:rsid w:val="00423C2E"/>
    <w:rsid w:val="0042538A"/>
    <w:rsid w:val="0042560A"/>
    <w:rsid w:val="00425909"/>
    <w:rsid w:val="00425C40"/>
    <w:rsid w:val="00425EFC"/>
    <w:rsid w:val="00426EDB"/>
    <w:rsid w:val="00427833"/>
    <w:rsid w:val="00427A75"/>
    <w:rsid w:val="00427DC7"/>
    <w:rsid w:val="00432155"/>
    <w:rsid w:val="00432A6D"/>
    <w:rsid w:val="00433276"/>
    <w:rsid w:val="00433846"/>
    <w:rsid w:val="00433C65"/>
    <w:rsid w:val="00434277"/>
    <w:rsid w:val="004348BB"/>
    <w:rsid w:val="004349C3"/>
    <w:rsid w:val="004349E5"/>
    <w:rsid w:val="00435BA0"/>
    <w:rsid w:val="00436886"/>
    <w:rsid w:val="0044028F"/>
    <w:rsid w:val="00440727"/>
    <w:rsid w:val="00441E02"/>
    <w:rsid w:val="0044283F"/>
    <w:rsid w:val="004446E8"/>
    <w:rsid w:val="00444C83"/>
    <w:rsid w:val="0044585B"/>
    <w:rsid w:val="00445E34"/>
    <w:rsid w:val="0044602F"/>
    <w:rsid w:val="00450CF0"/>
    <w:rsid w:val="00450E48"/>
    <w:rsid w:val="004518D5"/>
    <w:rsid w:val="00451A5F"/>
    <w:rsid w:val="00451FCB"/>
    <w:rsid w:val="004531A4"/>
    <w:rsid w:val="004533A8"/>
    <w:rsid w:val="004546D2"/>
    <w:rsid w:val="00455409"/>
    <w:rsid w:val="004558A8"/>
    <w:rsid w:val="00456B1A"/>
    <w:rsid w:val="0045762E"/>
    <w:rsid w:val="00457703"/>
    <w:rsid w:val="00457E43"/>
    <w:rsid w:val="004600C8"/>
    <w:rsid w:val="004601D3"/>
    <w:rsid w:val="00460848"/>
    <w:rsid w:val="00461E0F"/>
    <w:rsid w:val="004623D4"/>
    <w:rsid w:val="0046282F"/>
    <w:rsid w:val="004635D6"/>
    <w:rsid w:val="004639EC"/>
    <w:rsid w:val="00465032"/>
    <w:rsid w:val="00465FF1"/>
    <w:rsid w:val="00466EF8"/>
    <w:rsid w:val="004675C4"/>
    <w:rsid w:val="004701B4"/>
    <w:rsid w:val="00470CF9"/>
    <w:rsid w:val="00473C25"/>
    <w:rsid w:val="00475872"/>
    <w:rsid w:val="00476166"/>
    <w:rsid w:val="004767E6"/>
    <w:rsid w:val="00477D1B"/>
    <w:rsid w:val="004805E3"/>
    <w:rsid w:val="00480F71"/>
    <w:rsid w:val="00481954"/>
    <w:rsid w:val="00481AD3"/>
    <w:rsid w:val="00481BC8"/>
    <w:rsid w:val="004820F8"/>
    <w:rsid w:val="00482B06"/>
    <w:rsid w:val="00483BF2"/>
    <w:rsid w:val="004847C3"/>
    <w:rsid w:val="0048575E"/>
    <w:rsid w:val="004908DF"/>
    <w:rsid w:val="00490F22"/>
    <w:rsid w:val="00494C86"/>
    <w:rsid w:val="00494EC5"/>
    <w:rsid w:val="00495445"/>
    <w:rsid w:val="004955E9"/>
    <w:rsid w:val="00495C78"/>
    <w:rsid w:val="00497861"/>
    <w:rsid w:val="004A05CD"/>
    <w:rsid w:val="004A18EE"/>
    <w:rsid w:val="004A1D0D"/>
    <w:rsid w:val="004A1D97"/>
    <w:rsid w:val="004A1DED"/>
    <w:rsid w:val="004A1ECB"/>
    <w:rsid w:val="004A2B3B"/>
    <w:rsid w:val="004A3A0B"/>
    <w:rsid w:val="004A3AB5"/>
    <w:rsid w:val="004A424A"/>
    <w:rsid w:val="004A5886"/>
    <w:rsid w:val="004A6786"/>
    <w:rsid w:val="004A691E"/>
    <w:rsid w:val="004A6C0B"/>
    <w:rsid w:val="004A6D56"/>
    <w:rsid w:val="004A751D"/>
    <w:rsid w:val="004B0B96"/>
    <w:rsid w:val="004B132A"/>
    <w:rsid w:val="004B139D"/>
    <w:rsid w:val="004B26AD"/>
    <w:rsid w:val="004B3039"/>
    <w:rsid w:val="004B3120"/>
    <w:rsid w:val="004B44EF"/>
    <w:rsid w:val="004B49BD"/>
    <w:rsid w:val="004B5C98"/>
    <w:rsid w:val="004B5D08"/>
    <w:rsid w:val="004B5DD8"/>
    <w:rsid w:val="004B5DE3"/>
    <w:rsid w:val="004B6593"/>
    <w:rsid w:val="004B68B0"/>
    <w:rsid w:val="004B6E4F"/>
    <w:rsid w:val="004B7259"/>
    <w:rsid w:val="004B74AA"/>
    <w:rsid w:val="004C144C"/>
    <w:rsid w:val="004C37FF"/>
    <w:rsid w:val="004C52B1"/>
    <w:rsid w:val="004C7701"/>
    <w:rsid w:val="004D05AF"/>
    <w:rsid w:val="004D143C"/>
    <w:rsid w:val="004D18CE"/>
    <w:rsid w:val="004D1B3F"/>
    <w:rsid w:val="004D1D9F"/>
    <w:rsid w:val="004D3BE7"/>
    <w:rsid w:val="004D4C32"/>
    <w:rsid w:val="004D53D5"/>
    <w:rsid w:val="004D6CB9"/>
    <w:rsid w:val="004D7733"/>
    <w:rsid w:val="004E08DA"/>
    <w:rsid w:val="004E09C5"/>
    <w:rsid w:val="004E2853"/>
    <w:rsid w:val="004E2EB0"/>
    <w:rsid w:val="004E2F13"/>
    <w:rsid w:val="004E34EB"/>
    <w:rsid w:val="004E4CF1"/>
    <w:rsid w:val="004E5B4C"/>
    <w:rsid w:val="004E5E02"/>
    <w:rsid w:val="004E7786"/>
    <w:rsid w:val="004E7A7E"/>
    <w:rsid w:val="004F02BD"/>
    <w:rsid w:val="004F0A29"/>
    <w:rsid w:val="004F1EE8"/>
    <w:rsid w:val="004F2B7C"/>
    <w:rsid w:val="004F41FE"/>
    <w:rsid w:val="004F55B9"/>
    <w:rsid w:val="004F687B"/>
    <w:rsid w:val="004F76E9"/>
    <w:rsid w:val="004F7918"/>
    <w:rsid w:val="004F7F95"/>
    <w:rsid w:val="00501663"/>
    <w:rsid w:val="00501F7C"/>
    <w:rsid w:val="005024E1"/>
    <w:rsid w:val="005029B9"/>
    <w:rsid w:val="00502F84"/>
    <w:rsid w:val="00503AAE"/>
    <w:rsid w:val="00503DB1"/>
    <w:rsid w:val="00504472"/>
    <w:rsid w:val="00505423"/>
    <w:rsid w:val="00506214"/>
    <w:rsid w:val="0050720A"/>
    <w:rsid w:val="005073E7"/>
    <w:rsid w:val="00507D9B"/>
    <w:rsid w:val="00510438"/>
    <w:rsid w:val="00510698"/>
    <w:rsid w:val="00511395"/>
    <w:rsid w:val="00511474"/>
    <w:rsid w:val="005118E2"/>
    <w:rsid w:val="00511E97"/>
    <w:rsid w:val="00512993"/>
    <w:rsid w:val="005146EA"/>
    <w:rsid w:val="005150CF"/>
    <w:rsid w:val="00520528"/>
    <w:rsid w:val="005208E9"/>
    <w:rsid w:val="00520A21"/>
    <w:rsid w:val="00521FCD"/>
    <w:rsid w:val="00523E4F"/>
    <w:rsid w:val="005247E1"/>
    <w:rsid w:val="0052514A"/>
    <w:rsid w:val="00525820"/>
    <w:rsid w:val="005260A5"/>
    <w:rsid w:val="0052676D"/>
    <w:rsid w:val="005271A4"/>
    <w:rsid w:val="0053135E"/>
    <w:rsid w:val="0053173B"/>
    <w:rsid w:val="00531F1A"/>
    <w:rsid w:val="0053279B"/>
    <w:rsid w:val="0053376B"/>
    <w:rsid w:val="005354F8"/>
    <w:rsid w:val="00536E12"/>
    <w:rsid w:val="00537153"/>
    <w:rsid w:val="0053718E"/>
    <w:rsid w:val="00537C8A"/>
    <w:rsid w:val="005401C3"/>
    <w:rsid w:val="005411BD"/>
    <w:rsid w:val="00541AA6"/>
    <w:rsid w:val="00541DE3"/>
    <w:rsid w:val="00541EE6"/>
    <w:rsid w:val="005424F3"/>
    <w:rsid w:val="00542555"/>
    <w:rsid w:val="00543019"/>
    <w:rsid w:val="005449EC"/>
    <w:rsid w:val="005451A6"/>
    <w:rsid w:val="00545785"/>
    <w:rsid w:val="00545C83"/>
    <w:rsid w:val="0054627A"/>
    <w:rsid w:val="0055019E"/>
    <w:rsid w:val="00550A57"/>
    <w:rsid w:val="00553113"/>
    <w:rsid w:val="005531AE"/>
    <w:rsid w:val="00553570"/>
    <w:rsid w:val="00553849"/>
    <w:rsid w:val="005539A9"/>
    <w:rsid w:val="00553E7B"/>
    <w:rsid w:val="00554F8D"/>
    <w:rsid w:val="0055560B"/>
    <w:rsid w:val="00555882"/>
    <w:rsid w:val="00555D9C"/>
    <w:rsid w:val="005575F5"/>
    <w:rsid w:val="00557F51"/>
    <w:rsid w:val="005601B2"/>
    <w:rsid w:val="00560FCA"/>
    <w:rsid w:val="005613D7"/>
    <w:rsid w:val="005617C9"/>
    <w:rsid w:val="00561E62"/>
    <w:rsid w:val="005622B7"/>
    <w:rsid w:val="00562F7C"/>
    <w:rsid w:val="00563BBA"/>
    <w:rsid w:val="00564024"/>
    <w:rsid w:val="00566D06"/>
    <w:rsid w:val="00567BFB"/>
    <w:rsid w:val="00570064"/>
    <w:rsid w:val="005704D8"/>
    <w:rsid w:val="00570921"/>
    <w:rsid w:val="00570D2B"/>
    <w:rsid w:val="00572CF4"/>
    <w:rsid w:val="00573925"/>
    <w:rsid w:val="00573CAC"/>
    <w:rsid w:val="00574205"/>
    <w:rsid w:val="0057445F"/>
    <w:rsid w:val="00574D6D"/>
    <w:rsid w:val="00575A97"/>
    <w:rsid w:val="00575F04"/>
    <w:rsid w:val="00581166"/>
    <w:rsid w:val="00581A94"/>
    <w:rsid w:val="00582CCF"/>
    <w:rsid w:val="00585E3D"/>
    <w:rsid w:val="00586F42"/>
    <w:rsid w:val="00587764"/>
    <w:rsid w:val="00587AFC"/>
    <w:rsid w:val="00590651"/>
    <w:rsid w:val="00590FD9"/>
    <w:rsid w:val="005911E4"/>
    <w:rsid w:val="00592711"/>
    <w:rsid w:val="00592CF8"/>
    <w:rsid w:val="005931D5"/>
    <w:rsid w:val="005942C9"/>
    <w:rsid w:val="005942F5"/>
    <w:rsid w:val="005948C8"/>
    <w:rsid w:val="00595ECB"/>
    <w:rsid w:val="00596349"/>
    <w:rsid w:val="005A023A"/>
    <w:rsid w:val="005A06F0"/>
    <w:rsid w:val="005A0BCB"/>
    <w:rsid w:val="005A1BCC"/>
    <w:rsid w:val="005A20C4"/>
    <w:rsid w:val="005A2260"/>
    <w:rsid w:val="005A2E62"/>
    <w:rsid w:val="005A6859"/>
    <w:rsid w:val="005A6FC4"/>
    <w:rsid w:val="005B174F"/>
    <w:rsid w:val="005B308C"/>
    <w:rsid w:val="005B3350"/>
    <w:rsid w:val="005B3B6D"/>
    <w:rsid w:val="005B4A6C"/>
    <w:rsid w:val="005B5091"/>
    <w:rsid w:val="005B5B58"/>
    <w:rsid w:val="005B6A76"/>
    <w:rsid w:val="005B6B66"/>
    <w:rsid w:val="005B787C"/>
    <w:rsid w:val="005C00F3"/>
    <w:rsid w:val="005C0E8A"/>
    <w:rsid w:val="005C24A5"/>
    <w:rsid w:val="005C3549"/>
    <w:rsid w:val="005C3672"/>
    <w:rsid w:val="005C38DA"/>
    <w:rsid w:val="005C395A"/>
    <w:rsid w:val="005C51F3"/>
    <w:rsid w:val="005D0140"/>
    <w:rsid w:val="005D0985"/>
    <w:rsid w:val="005D1808"/>
    <w:rsid w:val="005D21E2"/>
    <w:rsid w:val="005D248E"/>
    <w:rsid w:val="005D382A"/>
    <w:rsid w:val="005D3C9F"/>
    <w:rsid w:val="005D3E00"/>
    <w:rsid w:val="005D43C0"/>
    <w:rsid w:val="005D6196"/>
    <w:rsid w:val="005D696A"/>
    <w:rsid w:val="005D6FF9"/>
    <w:rsid w:val="005D727B"/>
    <w:rsid w:val="005D751A"/>
    <w:rsid w:val="005E0005"/>
    <w:rsid w:val="005E04F3"/>
    <w:rsid w:val="005E1748"/>
    <w:rsid w:val="005E1844"/>
    <w:rsid w:val="005E1A80"/>
    <w:rsid w:val="005E1D4D"/>
    <w:rsid w:val="005E1F1E"/>
    <w:rsid w:val="005E30FD"/>
    <w:rsid w:val="005E3107"/>
    <w:rsid w:val="005E33FA"/>
    <w:rsid w:val="005E349F"/>
    <w:rsid w:val="005E3A82"/>
    <w:rsid w:val="005E4839"/>
    <w:rsid w:val="005E4EA6"/>
    <w:rsid w:val="005E535D"/>
    <w:rsid w:val="005E5394"/>
    <w:rsid w:val="005E58DE"/>
    <w:rsid w:val="005E6DB6"/>
    <w:rsid w:val="005E765F"/>
    <w:rsid w:val="005E7738"/>
    <w:rsid w:val="005F0025"/>
    <w:rsid w:val="005F169C"/>
    <w:rsid w:val="005F2471"/>
    <w:rsid w:val="005F2E6D"/>
    <w:rsid w:val="005F2F11"/>
    <w:rsid w:val="005F3009"/>
    <w:rsid w:val="005F49A8"/>
    <w:rsid w:val="005F4FAA"/>
    <w:rsid w:val="005F56CA"/>
    <w:rsid w:val="005F57C2"/>
    <w:rsid w:val="005F57EB"/>
    <w:rsid w:val="005F63F9"/>
    <w:rsid w:val="005F7F6D"/>
    <w:rsid w:val="00600B14"/>
    <w:rsid w:val="00601170"/>
    <w:rsid w:val="006016D5"/>
    <w:rsid w:val="00601927"/>
    <w:rsid w:val="0060282E"/>
    <w:rsid w:val="00603ECE"/>
    <w:rsid w:val="00606AD2"/>
    <w:rsid w:val="006070DF"/>
    <w:rsid w:val="006071EE"/>
    <w:rsid w:val="006076A9"/>
    <w:rsid w:val="00610632"/>
    <w:rsid w:val="00610999"/>
    <w:rsid w:val="006112D5"/>
    <w:rsid w:val="006114CD"/>
    <w:rsid w:val="006115C2"/>
    <w:rsid w:val="0061199F"/>
    <w:rsid w:val="006128DD"/>
    <w:rsid w:val="0061298B"/>
    <w:rsid w:val="00612EC4"/>
    <w:rsid w:val="0061483E"/>
    <w:rsid w:val="00615241"/>
    <w:rsid w:val="00615973"/>
    <w:rsid w:val="00615A51"/>
    <w:rsid w:val="00616ED4"/>
    <w:rsid w:val="006170DA"/>
    <w:rsid w:val="006177A5"/>
    <w:rsid w:val="00617896"/>
    <w:rsid w:val="00617F26"/>
    <w:rsid w:val="00620ED9"/>
    <w:rsid w:val="00621943"/>
    <w:rsid w:val="006225BA"/>
    <w:rsid w:val="00623A07"/>
    <w:rsid w:val="006242F2"/>
    <w:rsid w:val="00624384"/>
    <w:rsid w:val="00624B3A"/>
    <w:rsid w:val="00624FEE"/>
    <w:rsid w:val="00627411"/>
    <w:rsid w:val="006315EB"/>
    <w:rsid w:val="006316FF"/>
    <w:rsid w:val="00633889"/>
    <w:rsid w:val="00633D6A"/>
    <w:rsid w:val="00633DEE"/>
    <w:rsid w:val="00635143"/>
    <w:rsid w:val="006358B2"/>
    <w:rsid w:val="00637101"/>
    <w:rsid w:val="006400DB"/>
    <w:rsid w:val="006403E3"/>
    <w:rsid w:val="006411D3"/>
    <w:rsid w:val="00642217"/>
    <w:rsid w:val="00643404"/>
    <w:rsid w:val="00643826"/>
    <w:rsid w:val="006444F7"/>
    <w:rsid w:val="00645771"/>
    <w:rsid w:val="00650860"/>
    <w:rsid w:val="00650863"/>
    <w:rsid w:val="00650B38"/>
    <w:rsid w:val="00650F38"/>
    <w:rsid w:val="006511E7"/>
    <w:rsid w:val="006528BC"/>
    <w:rsid w:val="006529B2"/>
    <w:rsid w:val="0065363A"/>
    <w:rsid w:val="0065378F"/>
    <w:rsid w:val="00653B34"/>
    <w:rsid w:val="00654351"/>
    <w:rsid w:val="006552BA"/>
    <w:rsid w:val="00655EDE"/>
    <w:rsid w:val="00656CCB"/>
    <w:rsid w:val="00657F9A"/>
    <w:rsid w:val="0066090E"/>
    <w:rsid w:val="0066091E"/>
    <w:rsid w:val="00662003"/>
    <w:rsid w:val="00662509"/>
    <w:rsid w:val="00662570"/>
    <w:rsid w:val="00662E80"/>
    <w:rsid w:val="00663177"/>
    <w:rsid w:val="00663362"/>
    <w:rsid w:val="006660F7"/>
    <w:rsid w:val="00666940"/>
    <w:rsid w:val="00667F35"/>
    <w:rsid w:val="00670F31"/>
    <w:rsid w:val="00671059"/>
    <w:rsid w:val="00671641"/>
    <w:rsid w:val="00672728"/>
    <w:rsid w:val="0067353F"/>
    <w:rsid w:val="00673DF2"/>
    <w:rsid w:val="00673E32"/>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23E4"/>
    <w:rsid w:val="00693387"/>
    <w:rsid w:val="00693E71"/>
    <w:rsid w:val="00694874"/>
    <w:rsid w:val="0069686E"/>
    <w:rsid w:val="00696DDB"/>
    <w:rsid w:val="00697FF3"/>
    <w:rsid w:val="006A0F31"/>
    <w:rsid w:val="006A1103"/>
    <w:rsid w:val="006A1D45"/>
    <w:rsid w:val="006A2157"/>
    <w:rsid w:val="006A24E0"/>
    <w:rsid w:val="006A2B38"/>
    <w:rsid w:val="006A2DC0"/>
    <w:rsid w:val="006A33FA"/>
    <w:rsid w:val="006A3814"/>
    <w:rsid w:val="006A473D"/>
    <w:rsid w:val="006A5379"/>
    <w:rsid w:val="006A5D78"/>
    <w:rsid w:val="006A5DC3"/>
    <w:rsid w:val="006A6247"/>
    <w:rsid w:val="006A7BD7"/>
    <w:rsid w:val="006B022C"/>
    <w:rsid w:val="006B05B2"/>
    <w:rsid w:val="006B0726"/>
    <w:rsid w:val="006B13D0"/>
    <w:rsid w:val="006B183D"/>
    <w:rsid w:val="006B204E"/>
    <w:rsid w:val="006B3877"/>
    <w:rsid w:val="006B5ECA"/>
    <w:rsid w:val="006B6745"/>
    <w:rsid w:val="006B6AE3"/>
    <w:rsid w:val="006B6E11"/>
    <w:rsid w:val="006B7BFC"/>
    <w:rsid w:val="006C06F9"/>
    <w:rsid w:val="006C1095"/>
    <w:rsid w:val="006C1DCD"/>
    <w:rsid w:val="006C3033"/>
    <w:rsid w:val="006C3B0E"/>
    <w:rsid w:val="006C4285"/>
    <w:rsid w:val="006C46E4"/>
    <w:rsid w:val="006C4D06"/>
    <w:rsid w:val="006C5CEB"/>
    <w:rsid w:val="006C6090"/>
    <w:rsid w:val="006D1BEA"/>
    <w:rsid w:val="006D2378"/>
    <w:rsid w:val="006D271B"/>
    <w:rsid w:val="006D2918"/>
    <w:rsid w:val="006D3007"/>
    <w:rsid w:val="006D3107"/>
    <w:rsid w:val="006D52C7"/>
    <w:rsid w:val="006D5FEB"/>
    <w:rsid w:val="006D6B59"/>
    <w:rsid w:val="006D7DBD"/>
    <w:rsid w:val="006E0773"/>
    <w:rsid w:val="006E0CC3"/>
    <w:rsid w:val="006E1897"/>
    <w:rsid w:val="006E22EB"/>
    <w:rsid w:val="006E2A5E"/>
    <w:rsid w:val="006E2DAE"/>
    <w:rsid w:val="006E3403"/>
    <w:rsid w:val="006E454F"/>
    <w:rsid w:val="006E4816"/>
    <w:rsid w:val="006E48C8"/>
    <w:rsid w:val="006F000E"/>
    <w:rsid w:val="006F0436"/>
    <w:rsid w:val="006F0740"/>
    <w:rsid w:val="006F09A4"/>
    <w:rsid w:val="006F0D41"/>
    <w:rsid w:val="006F12A7"/>
    <w:rsid w:val="006F28A2"/>
    <w:rsid w:val="006F2F8D"/>
    <w:rsid w:val="006F3AC3"/>
    <w:rsid w:val="006F4BF7"/>
    <w:rsid w:val="006F513D"/>
    <w:rsid w:val="006F540E"/>
    <w:rsid w:val="006F6855"/>
    <w:rsid w:val="00700802"/>
    <w:rsid w:val="0070085B"/>
    <w:rsid w:val="0070127C"/>
    <w:rsid w:val="007018D5"/>
    <w:rsid w:val="00701AF2"/>
    <w:rsid w:val="00702728"/>
    <w:rsid w:val="007028FA"/>
    <w:rsid w:val="00702F9B"/>
    <w:rsid w:val="0070349E"/>
    <w:rsid w:val="007034E4"/>
    <w:rsid w:val="00703D9B"/>
    <w:rsid w:val="00703F6C"/>
    <w:rsid w:val="007048E7"/>
    <w:rsid w:val="00704CC1"/>
    <w:rsid w:val="00704E40"/>
    <w:rsid w:val="0070550B"/>
    <w:rsid w:val="007056AD"/>
    <w:rsid w:val="007071B2"/>
    <w:rsid w:val="00707641"/>
    <w:rsid w:val="00707ABB"/>
    <w:rsid w:val="00711791"/>
    <w:rsid w:val="007122B8"/>
    <w:rsid w:val="00712685"/>
    <w:rsid w:val="00712C83"/>
    <w:rsid w:val="0071305A"/>
    <w:rsid w:val="00713242"/>
    <w:rsid w:val="00715C6D"/>
    <w:rsid w:val="00715F33"/>
    <w:rsid w:val="00716048"/>
    <w:rsid w:val="00716A6B"/>
    <w:rsid w:val="00716C0A"/>
    <w:rsid w:val="0072093A"/>
    <w:rsid w:val="00720EFA"/>
    <w:rsid w:val="007228CF"/>
    <w:rsid w:val="007231C3"/>
    <w:rsid w:val="007260D0"/>
    <w:rsid w:val="0072681F"/>
    <w:rsid w:val="00727C67"/>
    <w:rsid w:val="00730686"/>
    <w:rsid w:val="00730781"/>
    <w:rsid w:val="00730B57"/>
    <w:rsid w:val="0073103D"/>
    <w:rsid w:val="00731355"/>
    <w:rsid w:val="0073185A"/>
    <w:rsid w:val="0073360F"/>
    <w:rsid w:val="007348ED"/>
    <w:rsid w:val="007363EF"/>
    <w:rsid w:val="007368BF"/>
    <w:rsid w:val="007377E3"/>
    <w:rsid w:val="00741D61"/>
    <w:rsid w:val="00742B4B"/>
    <w:rsid w:val="00742EBC"/>
    <w:rsid w:val="00743BA6"/>
    <w:rsid w:val="007441CC"/>
    <w:rsid w:val="007442EC"/>
    <w:rsid w:val="00744EA4"/>
    <w:rsid w:val="00745017"/>
    <w:rsid w:val="00746AEF"/>
    <w:rsid w:val="00747B3F"/>
    <w:rsid w:val="00747F19"/>
    <w:rsid w:val="00750B14"/>
    <w:rsid w:val="00750ED0"/>
    <w:rsid w:val="00751256"/>
    <w:rsid w:val="007517F5"/>
    <w:rsid w:val="00751D72"/>
    <w:rsid w:val="007529C0"/>
    <w:rsid w:val="00753675"/>
    <w:rsid w:val="0075378F"/>
    <w:rsid w:val="007539D8"/>
    <w:rsid w:val="00753DAF"/>
    <w:rsid w:val="0075529E"/>
    <w:rsid w:val="007552CF"/>
    <w:rsid w:val="00755C4D"/>
    <w:rsid w:val="00756181"/>
    <w:rsid w:val="0075654A"/>
    <w:rsid w:val="00761AA6"/>
    <w:rsid w:val="00761B94"/>
    <w:rsid w:val="00761EA5"/>
    <w:rsid w:val="00761FEF"/>
    <w:rsid w:val="00762F77"/>
    <w:rsid w:val="007640F9"/>
    <w:rsid w:val="007644C7"/>
    <w:rsid w:val="00765B21"/>
    <w:rsid w:val="007661F7"/>
    <w:rsid w:val="007672C5"/>
    <w:rsid w:val="00770070"/>
    <w:rsid w:val="00770CF5"/>
    <w:rsid w:val="00771685"/>
    <w:rsid w:val="00771C48"/>
    <w:rsid w:val="007728D6"/>
    <w:rsid w:val="00772DA9"/>
    <w:rsid w:val="00773325"/>
    <w:rsid w:val="00774454"/>
    <w:rsid w:val="00776674"/>
    <w:rsid w:val="00776B89"/>
    <w:rsid w:val="00777232"/>
    <w:rsid w:val="00777CCD"/>
    <w:rsid w:val="00781F61"/>
    <w:rsid w:val="00782F0B"/>
    <w:rsid w:val="007830C4"/>
    <w:rsid w:val="0078358D"/>
    <w:rsid w:val="007835DA"/>
    <w:rsid w:val="007836A4"/>
    <w:rsid w:val="00785C74"/>
    <w:rsid w:val="00786D2A"/>
    <w:rsid w:val="00787D50"/>
    <w:rsid w:val="007903B0"/>
    <w:rsid w:val="0079191D"/>
    <w:rsid w:val="00791B59"/>
    <w:rsid w:val="00792FD5"/>
    <w:rsid w:val="00793083"/>
    <w:rsid w:val="0079353F"/>
    <w:rsid w:val="00793544"/>
    <w:rsid w:val="007943E9"/>
    <w:rsid w:val="007951D5"/>
    <w:rsid w:val="00796105"/>
    <w:rsid w:val="00796E10"/>
    <w:rsid w:val="00797099"/>
    <w:rsid w:val="007973D7"/>
    <w:rsid w:val="00797984"/>
    <w:rsid w:val="007A00D9"/>
    <w:rsid w:val="007A00FF"/>
    <w:rsid w:val="007A25A3"/>
    <w:rsid w:val="007A3520"/>
    <w:rsid w:val="007A35DA"/>
    <w:rsid w:val="007A5630"/>
    <w:rsid w:val="007A5C89"/>
    <w:rsid w:val="007A6E3F"/>
    <w:rsid w:val="007A735D"/>
    <w:rsid w:val="007B0A2A"/>
    <w:rsid w:val="007B0EA1"/>
    <w:rsid w:val="007B1085"/>
    <w:rsid w:val="007B4274"/>
    <w:rsid w:val="007B45E7"/>
    <w:rsid w:val="007B4B08"/>
    <w:rsid w:val="007B5578"/>
    <w:rsid w:val="007B5DBB"/>
    <w:rsid w:val="007B6636"/>
    <w:rsid w:val="007B6964"/>
    <w:rsid w:val="007C04EA"/>
    <w:rsid w:val="007C055B"/>
    <w:rsid w:val="007C1229"/>
    <w:rsid w:val="007C1DA2"/>
    <w:rsid w:val="007C23AA"/>
    <w:rsid w:val="007C29C6"/>
    <w:rsid w:val="007C2E02"/>
    <w:rsid w:val="007C39AC"/>
    <w:rsid w:val="007C4791"/>
    <w:rsid w:val="007C493A"/>
    <w:rsid w:val="007C6CE8"/>
    <w:rsid w:val="007C7B10"/>
    <w:rsid w:val="007D04AB"/>
    <w:rsid w:val="007D1656"/>
    <w:rsid w:val="007D3C62"/>
    <w:rsid w:val="007D4BA3"/>
    <w:rsid w:val="007D515B"/>
    <w:rsid w:val="007D5318"/>
    <w:rsid w:val="007D5787"/>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D3B"/>
    <w:rsid w:val="007E6F59"/>
    <w:rsid w:val="007F0677"/>
    <w:rsid w:val="007F1416"/>
    <w:rsid w:val="007F176D"/>
    <w:rsid w:val="007F3797"/>
    <w:rsid w:val="007F388B"/>
    <w:rsid w:val="007F4E5F"/>
    <w:rsid w:val="007F59B7"/>
    <w:rsid w:val="007F5B5F"/>
    <w:rsid w:val="007F7C10"/>
    <w:rsid w:val="0080160A"/>
    <w:rsid w:val="008020C8"/>
    <w:rsid w:val="00802F95"/>
    <w:rsid w:val="00811BD4"/>
    <w:rsid w:val="00811C0A"/>
    <w:rsid w:val="00814FF1"/>
    <w:rsid w:val="00815419"/>
    <w:rsid w:val="008154AB"/>
    <w:rsid w:val="00816328"/>
    <w:rsid w:val="00816348"/>
    <w:rsid w:val="008175B8"/>
    <w:rsid w:val="008176B2"/>
    <w:rsid w:val="00817786"/>
    <w:rsid w:val="00820F16"/>
    <w:rsid w:val="0082271F"/>
    <w:rsid w:val="00823A06"/>
    <w:rsid w:val="008256DC"/>
    <w:rsid w:val="00826AAB"/>
    <w:rsid w:val="008270ED"/>
    <w:rsid w:val="00827C9E"/>
    <w:rsid w:val="00827DE1"/>
    <w:rsid w:val="00830355"/>
    <w:rsid w:val="0083096A"/>
    <w:rsid w:val="008310E7"/>
    <w:rsid w:val="0083112B"/>
    <w:rsid w:val="00831C00"/>
    <w:rsid w:val="00831FA8"/>
    <w:rsid w:val="008327CB"/>
    <w:rsid w:val="00832B54"/>
    <w:rsid w:val="00832CE7"/>
    <w:rsid w:val="00834DE4"/>
    <w:rsid w:val="008353B8"/>
    <w:rsid w:val="0083580B"/>
    <w:rsid w:val="00836D40"/>
    <w:rsid w:val="00837145"/>
    <w:rsid w:val="00837A1A"/>
    <w:rsid w:val="008406BF"/>
    <w:rsid w:val="00840AE4"/>
    <w:rsid w:val="00840B61"/>
    <w:rsid w:val="00840D90"/>
    <w:rsid w:val="00841627"/>
    <w:rsid w:val="008416FD"/>
    <w:rsid w:val="008419BE"/>
    <w:rsid w:val="00841D7C"/>
    <w:rsid w:val="008428B6"/>
    <w:rsid w:val="00843CCB"/>
    <w:rsid w:val="00843F76"/>
    <w:rsid w:val="0084452B"/>
    <w:rsid w:val="008448B4"/>
    <w:rsid w:val="00844A0B"/>
    <w:rsid w:val="008458E6"/>
    <w:rsid w:val="00845B6B"/>
    <w:rsid w:val="00846474"/>
    <w:rsid w:val="008476F0"/>
    <w:rsid w:val="0085181B"/>
    <w:rsid w:val="008542D2"/>
    <w:rsid w:val="00854485"/>
    <w:rsid w:val="008550C6"/>
    <w:rsid w:val="0085520E"/>
    <w:rsid w:val="00855833"/>
    <w:rsid w:val="008558C0"/>
    <w:rsid w:val="008567D8"/>
    <w:rsid w:val="00856AA7"/>
    <w:rsid w:val="00856DAC"/>
    <w:rsid w:val="00857271"/>
    <w:rsid w:val="008573E4"/>
    <w:rsid w:val="0085747B"/>
    <w:rsid w:val="0085750C"/>
    <w:rsid w:val="00860366"/>
    <w:rsid w:val="00860818"/>
    <w:rsid w:val="00861277"/>
    <w:rsid w:val="0086381B"/>
    <w:rsid w:val="00863C60"/>
    <w:rsid w:val="00863FD6"/>
    <w:rsid w:val="00864EC6"/>
    <w:rsid w:val="008651BF"/>
    <w:rsid w:val="00865ADB"/>
    <w:rsid w:val="00865B4A"/>
    <w:rsid w:val="00866160"/>
    <w:rsid w:val="00867ACE"/>
    <w:rsid w:val="00867CE4"/>
    <w:rsid w:val="00871786"/>
    <w:rsid w:val="00871D35"/>
    <w:rsid w:val="00872FF0"/>
    <w:rsid w:val="00873FFC"/>
    <w:rsid w:val="0087419B"/>
    <w:rsid w:val="0087442E"/>
    <w:rsid w:val="00875B77"/>
    <w:rsid w:val="00877064"/>
    <w:rsid w:val="00877BDB"/>
    <w:rsid w:val="0088022B"/>
    <w:rsid w:val="0088126A"/>
    <w:rsid w:val="00881933"/>
    <w:rsid w:val="0088291F"/>
    <w:rsid w:val="008833D7"/>
    <w:rsid w:val="00883B87"/>
    <w:rsid w:val="00884073"/>
    <w:rsid w:val="00884231"/>
    <w:rsid w:val="008843CC"/>
    <w:rsid w:val="008848CA"/>
    <w:rsid w:val="00885651"/>
    <w:rsid w:val="00886DDC"/>
    <w:rsid w:val="0089211B"/>
    <w:rsid w:val="00892CBA"/>
    <w:rsid w:val="008930D0"/>
    <w:rsid w:val="008935B4"/>
    <w:rsid w:val="00893B4D"/>
    <w:rsid w:val="0089499C"/>
    <w:rsid w:val="0089505E"/>
    <w:rsid w:val="00896168"/>
    <w:rsid w:val="00896543"/>
    <w:rsid w:val="008978C4"/>
    <w:rsid w:val="008A07BB"/>
    <w:rsid w:val="008A0A2F"/>
    <w:rsid w:val="008A3D02"/>
    <w:rsid w:val="008A462F"/>
    <w:rsid w:val="008A4A52"/>
    <w:rsid w:val="008A5744"/>
    <w:rsid w:val="008A6079"/>
    <w:rsid w:val="008A67F1"/>
    <w:rsid w:val="008A7B4B"/>
    <w:rsid w:val="008A7BE1"/>
    <w:rsid w:val="008B08B4"/>
    <w:rsid w:val="008B33CA"/>
    <w:rsid w:val="008B38DE"/>
    <w:rsid w:val="008B3F63"/>
    <w:rsid w:val="008B4D96"/>
    <w:rsid w:val="008B551C"/>
    <w:rsid w:val="008B60DB"/>
    <w:rsid w:val="008B70A9"/>
    <w:rsid w:val="008B7303"/>
    <w:rsid w:val="008C4147"/>
    <w:rsid w:val="008C4550"/>
    <w:rsid w:val="008C48BB"/>
    <w:rsid w:val="008C4C7B"/>
    <w:rsid w:val="008C54AB"/>
    <w:rsid w:val="008C5576"/>
    <w:rsid w:val="008C69D8"/>
    <w:rsid w:val="008D067A"/>
    <w:rsid w:val="008D098A"/>
    <w:rsid w:val="008D0E6A"/>
    <w:rsid w:val="008D14B7"/>
    <w:rsid w:val="008D163F"/>
    <w:rsid w:val="008D19A9"/>
    <w:rsid w:val="008D1B6E"/>
    <w:rsid w:val="008D333D"/>
    <w:rsid w:val="008D5678"/>
    <w:rsid w:val="008D5816"/>
    <w:rsid w:val="008D5F07"/>
    <w:rsid w:val="008D697A"/>
    <w:rsid w:val="008D6E20"/>
    <w:rsid w:val="008D71AA"/>
    <w:rsid w:val="008E1B21"/>
    <w:rsid w:val="008E1DAE"/>
    <w:rsid w:val="008E2880"/>
    <w:rsid w:val="008E2A86"/>
    <w:rsid w:val="008E4848"/>
    <w:rsid w:val="008E5DCB"/>
    <w:rsid w:val="008E6297"/>
    <w:rsid w:val="008E676A"/>
    <w:rsid w:val="008E6ED2"/>
    <w:rsid w:val="008E73EA"/>
    <w:rsid w:val="008E7605"/>
    <w:rsid w:val="008E76CF"/>
    <w:rsid w:val="008E781C"/>
    <w:rsid w:val="008F090F"/>
    <w:rsid w:val="008F0D5F"/>
    <w:rsid w:val="008F0DF3"/>
    <w:rsid w:val="008F1D51"/>
    <w:rsid w:val="008F2E4E"/>
    <w:rsid w:val="008F34C0"/>
    <w:rsid w:val="008F37FE"/>
    <w:rsid w:val="008F439E"/>
    <w:rsid w:val="008F45AF"/>
    <w:rsid w:val="008F4748"/>
    <w:rsid w:val="008F4A00"/>
    <w:rsid w:val="008F5C60"/>
    <w:rsid w:val="008F5C8A"/>
    <w:rsid w:val="008F6CCC"/>
    <w:rsid w:val="008F6E87"/>
    <w:rsid w:val="008F6F5D"/>
    <w:rsid w:val="009005B7"/>
    <w:rsid w:val="0090183C"/>
    <w:rsid w:val="00902585"/>
    <w:rsid w:val="00903297"/>
    <w:rsid w:val="009038A4"/>
    <w:rsid w:val="00903C7E"/>
    <w:rsid w:val="00904362"/>
    <w:rsid w:val="00904580"/>
    <w:rsid w:val="00904BE2"/>
    <w:rsid w:val="00904DE0"/>
    <w:rsid w:val="00906258"/>
    <w:rsid w:val="00906630"/>
    <w:rsid w:val="00906B1E"/>
    <w:rsid w:val="009078C5"/>
    <w:rsid w:val="00907B4C"/>
    <w:rsid w:val="00910986"/>
    <w:rsid w:val="009109AE"/>
    <w:rsid w:val="00910FCD"/>
    <w:rsid w:val="009110EB"/>
    <w:rsid w:val="00911499"/>
    <w:rsid w:val="00911B8B"/>
    <w:rsid w:val="00911DAE"/>
    <w:rsid w:val="00913CF9"/>
    <w:rsid w:val="00914696"/>
    <w:rsid w:val="00914FB7"/>
    <w:rsid w:val="00916166"/>
    <w:rsid w:val="00916733"/>
    <w:rsid w:val="00917E28"/>
    <w:rsid w:val="00920724"/>
    <w:rsid w:val="00920B0A"/>
    <w:rsid w:val="0092138D"/>
    <w:rsid w:val="0092345C"/>
    <w:rsid w:val="00924285"/>
    <w:rsid w:val="00924D9D"/>
    <w:rsid w:val="00925076"/>
    <w:rsid w:val="009252FA"/>
    <w:rsid w:val="009255A6"/>
    <w:rsid w:val="009255E7"/>
    <w:rsid w:val="00926A03"/>
    <w:rsid w:val="00926A72"/>
    <w:rsid w:val="009271A3"/>
    <w:rsid w:val="009307AD"/>
    <w:rsid w:val="00930F09"/>
    <w:rsid w:val="00931153"/>
    <w:rsid w:val="00932090"/>
    <w:rsid w:val="00932917"/>
    <w:rsid w:val="009350C7"/>
    <w:rsid w:val="00935B8B"/>
    <w:rsid w:val="009361D9"/>
    <w:rsid w:val="00936D46"/>
    <w:rsid w:val="00937260"/>
    <w:rsid w:val="00940014"/>
    <w:rsid w:val="00940F44"/>
    <w:rsid w:val="0094211D"/>
    <w:rsid w:val="00942E33"/>
    <w:rsid w:val="0094464D"/>
    <w:rsid w:val="00946668"/>
    <w:rsid w:val="009469B6"/>
    <w:rsid w:val="009471D9"/>
    <w:rsid w:val="0094735C"/>
    <w:rsid w:val="0094777A"/>
    <w:rsid w:val="0095057E"/>
    <w:rsid w:val="009515BB"/>
    <w:rsid w:val="00951D99"/>
    <w:rsid w:val="00952897"/>
    <w:rsid w:val="00952E7C"/>
    <w:rsid w:val="00953052"/>
    <w:rsid w:val="00954C26"/>
    <w:rsid w:val="00954E5E"/>
    <w:rsid w:val="00955253"/>
    <w:rsid w:val="00955D83"/>
    <w:rsid w:val="00956775"/>
    <w:rsid w:val="00956E8D"/>
    <w:rsid w:val="0095750F"/>
    <w:rsid w:val="0095784C"/>
    <w:rsid w:val="009620E7"/>
    <w:rsid w:val="00962361"/>
    <w:rsid w:val="00963A88"/>
    <w:rsid w:val="00963EB7"/>
    <w:rsid w:val="0096404A"/>
    <w:rsid w:val="00964810"/>
    <w:rsid w:val="009649D5"/>
    <w:rsid w:val="00964A30"/>
    <w:rsid w:val="00965086"/>
    <w:rsid w:val="00965672"/>
    <w:rsid w:val="00965E7D"/>
    <w:rsid w:val="00966A3C"/>
    <w:rsid w:val="00967B04"/>
    <w:rsid w:val="009707F0"/>
    <w:rsid w:val="00971E34"/>
    <w:rsid w:val="009733B0"/>
    <w:rsid w:val="0097398D"/>
    <w:rsid w:val="00973EFD"/>
    <w:rsid w:val="00974D5B"/>
    <w:rsid w:val="00974D7D"/>
    <w:rsid w:val="00976786"/>
    <w:rsid w:val="0097680E"/>
    <w:rsid w:val="00976CCF"/>
    <w:rsid w:val="00976D17"/>
    <w:rsid w:val="0097753A"/>
    <w:rsid w:val="00977686"/>
    <w:rsid w:val="00980544"/>
    <w:rsid w:val="009807F1"/>
    <w:rsid w:val="00981534"/>
    <w:rsid w:val="0098298B"/>
    <w:rsid w:val="00982A87"/>
    <w:rsid w:val="00982C51"/>
    <w:rsid w:val="009830FF"/>
    <w:rsid w:val="00983615"/>
    <w:rsid w:val="0098399E"/>
    <w:rsid w:val="00985E42"/>
    <w:rsid w:val="00985F0E"/>
    <w:rsid w:val="009867E0"/>
    <w:rsid w:val="00986B51"/>
    <w:rsid w:val="009871FC"/>
    <w:rsid w:val="0098784D"/>
    <w:rsid w:val="00987D52"/>
    <w:rsid w:val="00991084"/>
    <w:rsid w:val="0099305D"/>
    <w:rsid w:val="0099487A"/>
    <w:rsid w:val="00995A43"/>
    <w:rsid w:val="00995DEF"/>
    <w:rsid w:val="009969C5"/>
    <w:rsid w:val="00996D72"/>
    <w:rsid w:val="009A09D7"/>
    <w:rsid w:val="009A165F"/>
    <w:rsid w:val="009A17F7"/>
    <w:rsid w:val="009A194A"/>
    <w:rsid w:val="009A2162"/>
    <w:rsid w:val="009A3A7D"/>
    <w:rsid w:val="009A5507"/>
    <w:rsid w:val="009A5612"/>
    <w:rsid w:val="009A6A74"/>
    <w:rsid w:val="009B0D15"/>
    <w:rsid w:val="009B12A8"/>
    <w:rsid w:val="009B2065"/>
    <w:rsid w:val="009B3B90"/>
    <w:rsid w:val="009B4CFA"/>
    <w:rsid w:val="009B5386"/>
    <w:rsid w:val="009B5A84"/>
    <w:rsid w:val="009B60A6"/>
    <w:rsid w:val="009C00EE"/>
    <w:rsid w:val="009C03F8"/>
    <w:rsid w:val="009C1089"/>
    <w:rsid w:val="009C1E5A"/>
    <w:rsid w:val="009C2BD8"/>
    <w:rsid w:val="009C594F"/>
    <w:rsid w:val="009C5ED3"/>
    <w:rsid w:val="009C7488"/>
    <w:rsid w:val="009D1B60"/>
    <w:rsid w:val="009D1DC2"/>
    <w:rsid w:val="009D456A"/>
    <w:rsid w:val="009D4CF9"/>
    <w:rsid w:val="009D57C2"/>
    <w:rsid w:val="009E0B54"/>
    <w:rsid w:val="009E1109"/>
    <w:rsid w:val="009E1A0D"/>
    <w:rsid w:val="009E1CD1"/>
    <w:rsid w:val="009E1DA2"/>
    <w:rsid w:val="009E23E7"/>
    <w:rsid w:val="009E2625"/>
    <w:rsid w:val="009E33EC"/>
    <w:rsid w:val="009E3656"/>
    <w:rsid w:val="009E369B"/>
    <w:rsid w:val="009E4643"/>
    <w:rsid w:val="009E609F"/>
    <w:rsid w:val="009F3B15"/>
    <w:rsid w:val="009F5610"/>
    <w:rsid w:val="009F61D5"/>
    <w:rsid w:val="009F663D"/>
    <w:rsid w:val="00A00225"/>
    <w:rsid w:val="00A006FC"/>
    <w:rsid w:val="00A02099"/>
    <w:rsid w:val="00A02322"/>
    <w:rsid w:val="00A02993"/>
    <w:rsid w:val="00A0336E"/>
    <w:rsid w:val="00A1116C"/>
    <w:rsid w:val="00A115DA"/>
    <w:rsid w:val="00A11B4F"/>
    <w:rsid w:val="00A11F22"/>
    <w:rsid w:val="00A12355"/>
    <w:rsid w:val="00A12F65"/>
    <w:rsid w:val="00A13E16"/>
    <w:rsid w:val="00A14080"/>
    <w:rsid w:val="00A16282"/>
    <w:rsid w:val="00A16382"/>
    <w:rsid w:val="00A166CD"/>
    <w:rsid w:val="00A1677B"/>
    <w:rsid w:val="00A16F79"/>
    <w:rsid w:val="00A17091"/>
    <w:rsid w:val="00A17CAC"/>
    <w:rsid w:val="00A2114C"/>
    <w:rsid w:val="00A214F5"/>
    <w:rsid w:val="00A25698"/>
    <w:rsid w:val="00A256E4"/>
    <w:rsid w:val="00A262C9"/>
    <w:rsid w:val="00A269EF"/>
    <w:rsid w:val="00A278C2"/>
    <w:rsid w:val="00A303CC"/>
    <w:rsid w:val="00A30DF5"/>
    <w:rsid w:val="00A311D2"/>
    <w:rsid w:val="00A31F8C"/>
    <w:rsid w:val="00A32639"/>
    <w:rsid w:val="00A32D60"/>
    <w:rsid w:val="00A34828"/>
    <w:rsid w:val="00A3495F"/>
    <w:rsid w:val="00A3627A"/>
    <w:rsid w:val="00A409D5"/>
    <w:rsid w:val="00A40D97"/>
    <w:rsid w:val="00A4207D"/>
    <w:rsid w:val="00A42A19"/>
    <w:rsid w:val="00A43562"/>
    <w:rsid w:val="00A43A2F"/>
    <w:rsid w:val="00A443CD"/>
    <w:rsid w:val="00A45F7B"/>
    <w:rsid w:val="00A460CA"/>
    <w:rsid w:val="00A50895"/>
    <w:rsid w:val="00A51406"/>
    <w:rsid w:val="00A51C60"/>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EEC"/>
    <w:rsid w:val="00A6560B"/>
    <w:rsid w:val="00A659D6"/>
    <w:rsid w:val="00A67066"/>
    <w:rsid w:val="00A701A6"/>
    <w:rsid w:val="00A71574"/>
    <w:rsid w:val="00A71C0E"/>
    <w:rsid w:val="00A72A20"/>
    <w:rsid w:val="00A730E5"/>
    <w:rsid w:val="00A73C6A"/>
    <w:rsid w:val="00A7450D"/>
    <w:rsid w:val="00A75252"/>
    <w:rsid w:val="00A754A4"/>
    <w:rsid w:val="00A75C42"/>
    <w:rsid w:val="00A75DE3"/>
    <w:rsid w:val="00A75FAD"/>
    <w:rsid w:val="00A76CF0"/>
    <w:rsid w:val="00A771F0"/>
    <w:rsid w:val="00A775CF"/>
    <w:rsid w:val="00A804CE"/>
    <w:rsid w:val="00A80DAD"/>
    <w:rsid w:val="00A816C7"/>
    <w:rsid w:val="00A8292F"/>
    <w:rsid w:val="00A867FE"/>
    <w:rsid w:val="00A8788A"/>
    <w:rsid w:val="00A900D9"/>
    <w:rsid w:val="00A91877"/>
    <w:rsid w:val="00A919A3"/>
    <w:rsid w:val="00A927BC"/>
    <w:rsid w:val="00A9333A"/>
    <w:rsid w:val="00A94711"/>
    <w:rsid w:val="00A95580"/>
    <w:rsid w:val="00A95D4B"/>
    <w:rsid w:val="00A95DF9"/>
    <w:rsid w:val="00A960CD"/>
    <w:rsid w:val="00A97122"/>
    <w:rsid w:val="00A97954"/>
    <w:rsid w:val="00AA00F6"/>
    <w:rsid w:val="00AA01F0"/>
    <w:rsid w:val="00AA0423"/>
    <w:rsid w:val="00AA0751"/>
    <w:rsid w:val="00AA0892"/>
    <w:rsid w:val="00AA0A18"/>
    <w:rsid w:val="00AA0EAA"/>
    <w:rsid w:val="00AA0FB1"/>
    <w:rsid w:val="00AA12E1"/>
    <w:rsid w:val="00AA2248"/>
    <w:rsid w:val="00AA2A3C"/>
    <w:rsid w:val="00AA4781"/>
    <w:rsid w:val="00AA4A17"/>
    <w:rsid w:val="00AA6460"/>
    <w:rsid w:val="00AA79C7"/>
    <w:rsid w:val="00AA7D91"/>
    <w:rsid w:val="00AB08B0"/>
    <w:rsid w:val="00AB1592"/>
    <w:rsid w:val="00AB15C0"/>
    <w:rsid w:val="00AB1E3E"/>
    <w:rsid w:val="00AB33B6"/>
    <w:rsid w:val="00AB39EA"/>
    <w:rsid w:val="00AB3F98"/>
    <w:rsid w:val="00AB5CE8"/>
    <w:rsid w:val="00AB7132"/>
    <w:rsid w:val="00AB7542"/>
    <w:rsid w:val="00AB77F6"/>
    <w:rsid w:val="00AC0162"/>
    <w:rsid w:val="00AC26DF"/>
    <w:rsid w:val="00AC2CA8"/>
    <w:rsid w:val="00AC2DDC"/>
    <w:rsid w:val="00AC2F57"/>
    <w:rsid w:val="00AC309D"/>
    <w:rsid w:val="00AC3EAA"/>
    <w:rsid w:val="00AC41FC"/>
    <w:rsid w:val="00AC4FFE"/>
    <w:rsid w:val="00AC52EB"/>
    <w:rsid w:val="00AC678D"/>
    <w:rsid w:val="00AC7EBE"/>
    <w:rsid w:val="00AC7FC1"/>
    <w:rsid w:val="00AD04FC"/>
    <w:rsid w:val="00AD091E"/>
    <w:rsid w:val="00AD115B"/>
    <w:rsid w:val="00AD1365"/>
    <w:rsid w:val="00AD19D2"/>
    <w:rsid w:val="00AD1E66"/>
    <w:rsid w:val="00AD2835"/>
    <w:rsid w:val="00AD2CBD"/>
    <w:rsid w:val="00AD2EB2"/>
    <w:rsid w:val="00AD3ABC"/>
    <w:rsid w:val="00AD3B22"/>
    <w:rsid w:val="00AD4D17"/>
    <w:rsid w:val="00AD529E"/>
    <w:rsid w:val="00AD6DAF"/>
    <w:rsid w:val="00AE3870"/>
    <w:rsid w:val="00AE3FFA"/>
    <w:rsid w:val="00AE4029"/>
    <w:rsid w:val="00AE4054"/>
    <w:rsid w:val="00AE411F"/>
    <w:rsid w:val="00AE5CFF"/>
    <w:rsid w:val="00AE5ECB"/>
    <w:rsid w:val="00AE62C1"/>
    <w:rsid w:val="00AE6B73"/>
    <w:rsid w:val="00AE71AC"/>
    <w:rsid w:val="00AF05A5"/>
    <w:rsid w:val="00AF165F"/>
    <w:rsid w:val="00AF1CA7"/>
    <w:rsid w:val="00AF29DF"/>
    <w:rsid w:val="00AF2DC0"/>
    <w:rsid w:val="00AF3AD4"/>
    <w:rsid w:val="00AF4B96"/>
    <w:rsid w:val="00AF5EE1"/>
    <w:rsid w:val="00AF77EE"/>
    <w:rsid w:val="00B00104"/>
    <w:rsid w:val="00B007ED"/>
    <w:rsid w:val="00B01CFF"/>
    <w:rsid w:val="00B01DCA"/>
    <w:rsid w:val="00B02451"/>
    <w:rsid w:val="00B02DE3"/>
    <w:rsid w:val="00B035B2"/>
    <w:rsid w:val="00B03D59"/>
    <w:rsid w:val="00B04C75"/>
    <w:rsid w:val="00B054BC"/>
    <w:rsid w:val="00B059D8"/>
    <w:rsid w:val="00B06995"/>
    <w:rsid w:val="00B06CB6"/>
    <w:rsid w:val="00B06F13"/>
    <w:rsid w:val="00B073DB"/>
    <w:rsid w:val="00B104E2"/>
    <w:rsid w:val="00B1084B"/>
    <w:rsid w:val="00B10EB7"/>
    <w:rsid w:val="00B143CB"/>
    <w:rsid w:val="00B14985"/>
    <w:rsid w:val="00B168F8"/>
    <w:rsid w:val="00B16AC3"/>
    <w:rsid w:val="00B16F6C"/>
    <w:rsid w:val="00B16FD4"/>
    <w:rsid w:val="00B20B31"/>
    <w:rsid w:val="00B20BEC"/>
    <w:rsid w:val="00B21149"/>
    <w:rsid w:val="00B2143E"/>
    <w:rsid w:val="00B214BB"/>
    <w:rsid w:val="00B2151B"/>
    <w:rsid w:val="00B217D2"/>
    <w:rsid w:val="00B21BC2"/>
    <w:rsid w:val="00B22B34"/>
    <w:rsid w:val="00B22D61"/>
    <w:rsid w:val="00B23A5D"/>
    <w:rsid w:val="00B23BF1"/>
    <w:rsid w:val="00B240DE"/>
    <w:rsid w:val="00B24190"/>
    <w:rsid w:val="00B24B9F"/>
    <w:rsid w:val="00B251FA"/>
    <w:rsid w:val="00B26122"/>
    <w:rsid w:val="00B261C5"/>
    <w:rsid w:val="00B263AF"/>
    <w:rsid w:val="00B30904"/>
    <w:rsid w:val="00B312E2"/>
    <w:rsid w:val="00B32655"/>
    <w:rsid w:val="00B326CE"/>
    <w:rsid w:val="00B331FA"/>
    <w:rsid w:val="00B354B9"/>
    <w:rsid w:val="00B35931"/>
    <w:rsid w:val="00B35BD7"/>
    <w:rsid w:val="00B35DA1"/>
    <w:rsid w:val="00B36969"/>
    <w:rsid w:val="00B37678"/>
    <w:rsid w:val="00B4031C"/>
    <w:rsid w:val="00B40979"/>
    <w:rsid w:val="00B415D1"/>
    <w:rsid w:val="00B4408C"/>
    <w:rsid w:val="00B4413D"/>
    <w:rsid w:val="00B44F3F"/>
    <w:rsid w:val="00B46CBC"/>
    <w:rsid w:val="00B47E8F"/>
    <w:rsid w:val="00B5082F"/>
    <w:rsid w:val="00B508B8"/>
    <w:rsid w:val="00B516BE"/>
    <w:rsid w:val="00B51E40"/>
    <w:rsid w:val="00B522F5"/>
    <w:rsid w:val="00B52DD8"/>
    <w:rsid w:val="00B5414F"/>
    <w:rsid w:val="00B54273"/>
    <w:rsid w:val="00B55394"/>
    <w:rsid w:val="00B60D4B"/>
    <w:rsid w:val="00B613AD"/>
    <w:rsid w:val="00B613FC"/>
    <w:rsid w:val="00B61753"/>
    <w:rsid w:val="00B6276A"/>
    <w:rsid w:val="00B6298E"/>
    <w:rsid w:val="00B62A72"/>
    <w:rsid w:val="00B653FC"/>
    <w:rsid w:val="00B658FB"/>
    <w:rsid w:val="00B66BDF"/>
    <w:rsid w:val="00B66C29"/>
    <w:rsid w:val="00B66CC0"/>
    <w:rsid w:val="00B70B42"/>
    <w:rsid w:val="00B71537"/>
    <w:rsid w:val="00B71941"/>
    <w:rsid w:val="00B71B3D"/>
    <w:rsid w:val="00B72F67"/>
    <w:rsid w:val="00B737E3"/>
    <w:rsid w:val="00B737F8"/>
    <w:rsid w:val="00B76AF7"/>
    <w:rsid w:val="00B76EEE"/>
    <w:rsid w:val="00B777D0"/>
    <w:rsid w:val="00B77EB1"/>
    <w:rsid w:val="00B80594"/>
    <w:rsid w:val="00B80D3C"/>
    <w:rsid w:val="00B811CE"/>
    <w:rsid w:val="00B814C8"/>
    <w:rsid w:val="00B823BB"/>
    <w:rsid w:val="00B82D3B"/>
    <w:rsid w:val="00B83D1E"/>
    <w:rsid w:val="00B84A98"/>
    <w:rsid w:val="00B84A9C"/>
    <w:rsid w:val="00B84B91"/>
    <w:rsid w:val="00B84F7B"/>
    <w:rsid w:val="00B854D4"/>
    <w:rsid w:val="00B87677"/>
    <w:rsid w:val="00B91F79"/>
    <w:rsid w:val="00B93290"/>
    <w:rsid w:val="00B959C0"/>
    <w:rsid w:val="00B961D3"/>
    <w:rsid w:val="00B965BF"/>
    <w:rsid w:val="00B97B54"/>
    <w:rsid w:val="00BA026A"/>
    <w:rsid w:val="00BA13F9"/>
    <w:rsid w:val="00BA145F"/>
    <w:rsid w:val="00BA1D14"/>
    <w:rsid w:val="00BA2400"/>
    <w:rsid w:val="00BA2A6E"/>
    <w:rsid w:val="00BA4345"/>
    <w:rsid w:val="00BA6749"/>
    <w:rsid w:val="00BA691E"/>
    <w:rsid w:val="00BA6D62"/>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28E"/>
    <w:rsid w:val="00BC7E21"/>
    <w:rsid w:val="00BD025B"/>
    <w:rsid w:val="00BD0612"/>
    <w:rsid w:val="00BD0CB7"/>
    <w:rsid w:val="00BD0DF7"/>
    <w:rsid w:val="00BD16A7"/>
    <w:rsid w:val="00BD1A65"/>
    <w:rsid w:val="00BD2074"/>
    <w:rsid w:val="00BD25B6"/>
    <w:rsid w:val="00BD2768"/>
    <w:rsid w:val="00BD2B0A"/>
    <w:rsid w:val="00BD2F21"/>
    <w:rsid w:val="00BD3BD4"/>
    <w:rsid w:val="00BD3F08"/>
    <w:rsid w:val="00BD5C87"/>
    <w:rsid w:val="00BD5EF5"/>
    <w:rsid w:val="00BD616C"/>
    <w:rsid w:val="00BD7F3E"/>
    <w:rsid w:val="00BE07DD"/>
    <w:rsid w:val="00BE09D2"/>
    <w:rsid w:val="00BE0C4A"/>
    <w:rsid w:val="00BE0E75"/>
    <w:rsid w:val="00BE1084"/>
    <w:rsid w:val="00BE11FE"/>
    <w:rsid w:val="00BE17A8"/>
    <w:rsid w:val="00BE1F1A"/>
    <w:rsid w:val="00BE26B5"/>
    <w:rsid w:val="00BE446D"/>
    <w:rsid w:val="00BE509B"/>
    <w:rsid w:val="00BE53DB"/>
    <w:rsid w:val="00BE55C6"/>
    <w:rsid w:val="00BE5CED"/>
    <w:rsid w:val="00BE5DC7"/>
    <w:rsid w:val="00BE671E"/>
    <w:rsid w:val="00BE7531"/>
    <w:rsid w:val="00BE754C"/>
    <w:rsid w:val="00BF0C25"/>
    <w:rsid w:val="00BF129A"/>
    <w:rsid w:val="00BF2035"/>
    <w:rsid w:val="00BF24D8"/>
    <w:rsid w:val="00BF2F21"/>
    <w:rsid w:val="00BF32CF"/>
    <w:rsid w:val="00BF34FA"/>
    <w:rsid w:val="00BF38A9"/>
    <w:rsid w:val="00BF4522"/>
    <w:rsid w:val="00BF5290"/>
    <w:rsid w:val="00BF73D4"/>
    <w:rsid w:val="00C00B37"/>
    <w:rsid w:val="00C00F6C"/>
    <w:rsid w:val="00C010EB"/>
    <w:rsid w:val="00C012C2"/>
    <w:rsid w:val="00C02930"/>
    <w:rsid w:val="00C03FE4"/>
    <w:rsid w:val="00C0507E"/>
    <w:rsid w:val="00C05156"/>
    <w:rsid w:val="00C0709B"/>
    <w:rsid w:val="00C072FE"/>
    <w:rsid w:val="00C07C53"/>
    <w:rsid w:val="00C10AF7"/>
    <w:rsid w:val="00C11302"/>
    <w:rsid w:val="00C11859"/>
    <w:rsid w:val="00C13572"/>
    <w:rsid w:val="00C13A1C"/>
    <w:rsid w:val="00C13FAA"/>
    <w:rsid w:val="00C15711"/>
    <w:rsid w:val="00C16E11"/>
    <w:rsid w:val="00C16E96"/>
    <w:rsid w:val="00C20831"/>
    <w:rsid w:val="00C20C17"/>
    <w:rsid w:val="00C22ADB"/>
    <w:rsid w:val="00C23439"/>
    <w:rsid w:val="00C24057"/>
    <w:rsid w:val="00C26908"/>
    <w:rsid w:val="00C26FEB"/>
    <w:rsid w:val="00C30163"/>
    <w:rsid w:val="00C301C0"/>
    <w:rsid w:val="00C30236"/>
    <w:rsid w:val="00C31007"/>
    <w:rsid w:val="00C32425"/>
    <w:rsid w:val="00C330B3"/>
    <w:rsid w:val="00C33302"/>
    <w:rsid w:val="00C33E32"/>
    <w:rsid w:val="00C34296"/>
    <w:rsid w:val="00C34FE5"/>
    <w:rsid w:val="00C3598D"/>
    <w:rsid w:val="00C35E4C"/>
    <w:rsid w:val="00C362B9"/>
    <w:rsid w:val="00C363B2"/>
    <w:rsid w:val="00C36A5D"/>
    <w:rsid w:val="00C3734D"/>
    <w:rsid w:val="00C37654"/>
    <w:rsid w:val="00C40269"/>
    <w:rsid w:val="00C40556"/>
    <w:rsid w:val="00C40DFF"/>
    <w:rsid w:val="00C40F5A"/>
    <w:rsid w:val="00C412ED"/>
    <w:rsid w:val="00C4184B"/>
    <w:rsid w:val="00C41EDB"/>
    <w:rsid w:val="00C43AC6"/>
    <w:rsid w:val="00C454B5"/>
    <w:rsid w:val="00C454CF"/>
    <w:rsid w:val="00C45A73"/>
    <w:rsid w:val="00C474EA"/>
    <w:rsid w:val="00C509BE"/>
    <w:rsid w:val="00C51444"/>
    <w:rsid w:val="00C52A3D"/>
    <w:rsid w:val="00C55454"/>
    <w:rsid w:val="00C56081"/>
    <w:rsid w:val="00C56E21"/>
    <w:rsid w:val="00C574BF"/>
    <w:rsid w:val="00C57FE6"/>
    <w:rsid w:val="00C61E5B"/>
    <w:rsid w:val="00C626BC"/>
    <w:rsid w:val="00C62E6D"/>
    <w:rsid w:val="00C63783"/>
    <w:rsid w:val="00C63D1B"/>
    <w:rsid w:val="00C63D56"/>
    <w:rsid w:val="00C64AAA"/>
    <w:rsid w:val="00C64ECC"/>
    <w:rsid w:val="00C65270"/>
    <w:rsid w:val="00C6571B"/>
    <w:rsid w:val="00C65862"/>
    <w:rsid w:val="00C66A66"/>
    <w:rsid w:val="00C7026E"/>
    <w:rsid w:val="00C70E8C"/>
    <w:rsid w:val="00C72832"/>
    <w:rsid w:val="00C73167"/>
    <w:rsid w:val="00C73B0B"/>
    <w:rsid w:val="00C744AA"/>
    <w:rsid w:val="00C74B77"/>
    <w:rsid w:val="00C75788"/>
    <w:rsid w:val="00C7621A"/>
    <w:rsid w:val="00C76708"/>
    <w:rsid w:val="00C7705C"/>
    <w:rsid w:val="00C77B9D"/>
    <w:rsid w:val="00C80551"/>
    <w:rsid w:val="00C819EC"/>
    <w:rsid w:val="00C838A4"/>
    <w:rsid w:val="00C83904"/>
    <w:rsid w:val="00C85F96"/>
    <w:rsid w:val="00C87D63"/>
    <w:rsid w:val="00C87F6B"/>
    <w:rsid w:val="00C912BF"/>
    <w:rsid w:val="00C921EF"/>
    <w:rsid w:val="00C9339B"/>
    <w:rsid w:val="00C95C30"/>
    <w:rsid w:val="00C96794"/>
    <w:rsid w:val="00C96A62"/>
    <w:rsid w:val="00C97A39"/>
    <w:rsid w:val="00CA248C"/>
    <w:rsid w:val="00CA2A3A"/>
    <w:rsid w:val="00CA2BB9"/>
    <w:rsid w:val="00CA3B6C"/>
    <w:rsid w:val="00CA4C16"/>
    <w:rsid w:val="00CA5882"/>
    <w:rsid w:val="00CA5EC7"/>
    <w:rsid w:val="00CA5FAC"/>
    <w:rsid w:val="00CA69B8"/>
    <w:rsid w:val="00CA7D1F"/>
    <w:rsid w:val="00CB0723"/>
    <w:rsid w:val="00CB0BA9"/>
    <w:rsid w:val="00CB163B"/>
    <w:rsid w:val="00CB188F"/>
    <w:rsid w:val="00CB2420"/>
    <w:rsid w:val="00CB3B63"/>
    <w:rsid w:val="00CB40CA"/>
    <w:rsid w:val="00CB4724"/>
    <w:rsid w:val="00CB51DA"/>
    <w:rsid w:val="00CB601B"/>
    <w:rsid w:val="00CB6727"/>
    <w:rsid w:val="00CC0DED"/>
    <w:rsid w:val="00CC0EB9"/>
    <w:rsid w:val="00CC0F7B"/>
    <w:rsid w:val="00CC16A4"/>
    <w:rsid w:val="00CC2633"/>
    <w:rsid w:val="00CC27F1"/>
    <w:rsid w:val="00CC2BE7"/>
    <w:rsid w:val="00CC5893"/>
    <w:rsid w:val="00CC64A0"/>
    <w:rsid w:val="00CD25F1"/>
    <w:rsid w:val="00CD51F3"/>
    <w:rsid w:val="00CD5220"/>
    <w:rsid w:val="00CD6362"/>
    <w:rsid w:val="00CD72BD"/>
    <w:rsid w:val="00CD752E"/>
    <w:rsid w:val="00CE004A"/>
    <w:rsid w:val="00CE0225"/>
    <w:rsid w:val="00CE116B"/>
    <w:rsid w:val="00CE163E"/>
    <w:rsid w:val="00CE17CD"/>
    <w:rsid w:val="00CE29A8"/>
    <w:rsid w:val="00CE2C5E"/>
    <w:rsid w:val="00CE2D8F"/>
    <w:rsid w:val="00CE2F9D"/>
    <w:rsid w:val="00CE4522"/>
    <w:rsid w:val="00CE5BAB"/>
    <w:rsid w:val="00CE6460"/>
    <w:rsid w:val="00CE7DC4"/>
    <w:rsid w:val="00CF05A1"/>
    <w:rsid w:val="00CF1790"/>
    <w:rsid w:val="00CF18AF"/>
    <w:rsid w:val="00CF4DCE"/>
    <w:rsid w:val="00CF5F29"/>
    <w:rsid w:val="00CF600A"/>
    <w:rsid w:val="00CF6192"/>
    <w:rsid w:val="00CF6221"/>
    <w:rsid w:val="00CF67D4"/>
    <w:rsid w:val="00CF6E52"/>
    <w:rsid w:val="00CF7072"/>
    <w:rsid w:val="00CF79D2"/>
    <w:rsid w:val="00D00BB8"/>
    <w:rsid w:val="00D011BA"/>
    <w:rsid w:val="00D02290"/>
    <w:rsid w:val="00D02727"/>
    <w:rsid w:val="00D02734"/>
    <w:rsid w:val="00D0389A"/>
    <w:rsid w:val="00D048F2"/>
    <w:rsid w:val="00D051A9"/>
    <w:rsid w:val="00D05EC4"/>
    <w:rsid w:val="00D0619A"/>
    <w:rsid w:val="00D07607"/>
    <w:rsid w:val="00D1008E"/>
    <w:rsid w:val="00D11D62"/>
    <w:rsid w:val="00D121F0"/>
    <w:rsid w:val="00D1239E"/>
    <w:rsid w:val="00D12BDB"/>
    <w:rsid w:val="00D12C74"/>
    <w:rsid w:val="00D13014"/>
    <w:rsid w:val="00D13524"/>
    <w:rsid w:val="00D15B03"/>
    <w:rsid w:val="00D16BC6"/>
    <w:rsid w:val="00D16D86"/>
    <w:rsid w:val="00D173F2"/>
    <w:rsid w:val="00D2004E"/>
    <w:rsid w:val="00D20E06"/>
    <w:rsid w:val="00D20E8F"/>
    <w:rsid w:val="00D2163B"/>
    <w:rsid w:val="00D21A7F"/>
    <w:rsid w:val="00D21F4E"/>
    <w:rsid w:val="00D22803"/>
    <w:rsid w:val="00D2288C"/>
    <w:rsid w:val="00D239FE"/>
    <w:rsid w:val="00D242B5"/>
    <w:rsid w:val="00D24AC7"/>
    <w:rsid w:val="00D2595E"/>
    <w:rsid w:val="00D25D78"/>
    <w:rsid w:val="00D2602C"/>
    <w:rsid w:val="00D26C32"/>
    <w:rsid w:val="00D3148C"/>
    <w:rsid w:val="00D32E2E"/>
    <w:rsid w:val="00D37762"/>
    <w:rsid w:val="00D3786A"/>
    <w:rsid w:val="00D40781"/>
    <w:rsid w:val="00D4184F"/>
    <w:rsid w:val="00D42140"/>
    <w:rsid w:val="00D423F4"/>
    <w:rsid w:val="00D42A91"/>
    <w:rsid w:val="00D42F3A"/>
    <w:rsid w:val="00D4411F"/>
    <w:rsid w:val="00D447A8"/>
    <w:rsid w:val="00D45028"/>
    <w:rsid w:val="00D45ECD"/>
    <w:rsid w:val="00D463B3"/>
    <w:rsid w:val="00D46619"/>
    <w:rsid w:val="00D46893"/>
    <w:rsid w:val="00D46B30"/>
    <w:rsid w:val="00D4765E"/>
    <w:rsid w:val="00D51191"/>
    <w:rsid w:val="00D511C3"/>
    <w:rsid w:val="00D51BCC"/>
    <w:rsid w:val="00D52213"/>
    <w:rsid w:val="00D52A17"/>
    <w:rsid w:val="00D54C53"/>
    <w:rsid w:val="00D54E29"/>
    <w:rsid w:val="00D5536D"/>
    <w:rsid w:val="00D554D6"/>
    <w:rsid w:val="00D56277"/>
    <w:rsid w:val="00D57653"/>
    <w:rsid w:val="00D57AD8"/>
    <w:rsid w:val="00D57BA3"/>
    <w:rsid w:val="00D610BB"/>
    <w:rsid w:val="00D619B6"/>
    <w:rsid w:val="00D61A57"/>
    <w:rsid w:val="00D61E2A"/>
    <w:rsid w:val="00D61F59"/>
    <w:rsid w:val="00D62209"/>
    <w:rsid w:val="00D62733"/>
    <w:rsid w:val="00D62DB9"/>
    <w:rsid w:val="00D63921"/>
    <w:rsid w:val="00D647AC"/>
    <w:rsid w:val="00D6641C"/>
    <w:rsid w:val="00D66928"/>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94F"/>
    <w:rsid w:val="00D833E5"/>
    <w:rsid w:val="00D842E5"/>
    <w:rsid w:val="00D8439E"/>
    <w:rsid w:val="00D84EBB"/>
    <w:rsid w:val="00D85BD1"/>
    <w:rsid w:val="00D85CE8"/>
    <w:rsid w:val="00D86A77"/>
    <w:rsid w:val="00D9100C"/>
    <w:rsid w:val="00D91F44"/>
    <w:rsid w:val="00D92199"/>
    <w:rsid w:val="00D92A96"/>
    <w:rsid w:val="00D934F0"/>
    <w:rsid w:val="00D93FB2"/>
    <w:rsid w:val="00D96079"/>
    <w:rsid w:val="00D96C3E"/>
    <w:rsid w:val="00D97190"/>
    <w:rsid w:val="00D9777F"/>
    <w:rsid w:val="00DA1EB2"/>
    <w:rsid w:val="00DA220B"/>
    <w:rsid w:val="00DA26DB"/>
    <w:rsid w:val="00DA2B1C"/>
    <w:rsid w:val="00DA2C13"/>
    <w:rsid w:val="00DA3C6D"/>
    <w:rsid w:val="00DA44FF"/>
    <w:rsid w:val="00DA540A"/>
    <w:rsid w:val="00DA5B13"/>
    <w:rsid w:val="00DA5B6A"/>
    <w:rsid w:val="00DA5E33"/>
    <w:rsid w:val="00DA628E"/>
    <w:rsid w:val="00DB05EB"/>
    <w:rsid w:val="00DB0F12"/>
    <w:rsid w:val="00DB190E"/>
    <w:rsid w:val="00DB1B54"/>
    <w:rsid w:val="00DB1CF7"/>
    <w:rsid w:val="00DB2B0E"/>
    <w:rsid w:val="00DB3159"/>
    <w:rsid w:val="00DB3C69"/>
    <w:rsid w:val="00DB3F4B"/>
    <w:rsid w:val="00DB4CE3"/>
    <w:rsid w:val="00DB7376"/>
    <w:rsid w:val="00DC0C0E"/>
    <w:rsid w:val="00DC19C0"/>
    <w:rsid w:val="00DC1BE2"/>
    <w:rsid w:val="00DC3B0B"/>
    <w:rsid w:val="00DD10B6"/>
    <w:rsid w:val="00DD1658"/>
    <w:rsid w:val="00DD198E"/>
    <w:rsid w:val="00DD26BD"/>
    <w:rsid w:val="00DD2E5B"/>
    <w:rsid w:val="00DD2FAE"/>
    <w:rsid w:val="00DD318B"/>
    <w:rsid w:val="00DD3498"/>
    <w:rsid w:val="00DD3690"/>
    <w:rsid w:val="00DD3696"/>
    <w:rsid w:val="00DD36D7"/>
    <w:rsid w:val="00DD3F4E"/>
    <w:rsid w:val="00DD60DA"/>
    <w:rsid w:val="00DD63EB"/>
    <w:rsid w:val="00DD7ED3"/>
    <w:rsid w:val="00DE0112"/>
    <w:rsid w:val="00DE0DEC"/>
    <w:rsid w:val="00DE128A"/>
    <w:rsid w:val="00DE12C0"/>
    <w:rsid w:val="00DE143F"/>
    <w:rsid w:val="00DE14D2"/>
    <w:rsid w:val="00DE2114"/>
    <w:rsid w:val="00DE4091"/>
    <w:rsid w:val="00DE47B7"/>
    <w:rsid w:val="00DE4916"/>
    <w:rsid w:val="00DE521A"/>
    <w:rsid w:val="00DE5F3F"/>
    <w:rsid w:val="00DE635B"/>
    <w:rsid w:val="00DE6929"/>
    <w:rsid w:val="00DE6D7C"/>
    <w:rsid w:val="00DE7603"/>
    <w:rsid w:val="00DF145D"/>
    <w:rsid w:val="00DF179D"/>
    <w:rsid w:val="00DF249D"/>
    <w:rsid w:val="00DF26A4"/>
    <w:rsid w:val="00DF2E75"/>
    <w:rsid w:val="00DF44CE"/>
    <w:rsid w:val="00DF4CC3"/>
    <w:rsid w:val="00DF4CC4"/>
    <w:rsid w:val="00DF4E35"/>
    <w:rsid w:val="00DF52EC"/>
    <w:rsid w:val="00DF7EBF"/>
    <w:rsid w:val="00E008E0"/>
    <w:rsid w:val="00E00C14"/>
    <w:rsid w:val="00E01928"/>
    <w:rsid w:val="00E01F18"/>
    <w:rsid w:val="00E01F59"/>
    <w:rsid w:val="00E023EF"/>
    <w:rsid w:val="00E03227"/>
    <w:rsid w:val="00E03BEA"/>
    <w:rsid w:val="00E040C7"/>
    <w:rsid w:val="00E0495C"/>
    <w:rsid w:val="00E05D58"/>
    <w:rsid w:val="00E06198"/>
    <w:rsid w:val="00E10751"/>
    <w:rsid w:val="00E1097A"/>
    <w:rsid w:val="00E12E77"/>
    <w:rsid w:val="00E1322D"/>
    <w:rsid w:val="00E139B8"/>
    <w:rsid w:val="00E13BE6"/>
    <w:rsid w:val="00E14E2C"/>
    <w:rsid w:val="00E151D3"/>
    <w:rsid w:val="00E157D2"/>
    <w:rsid w:val="00E16E70"/>
    <w:rsid w:val="00E17023"/>
    <w:rsid w:val="00E1782A"/>
    <w:rsid w:val="00E200FB"/>
    <w:rsid w:val="00E229A1"/>
    <w:rsid w:val="00E26637"/>
    <w:rsid w:val="00E26A12"/>
    <w:rsid w:val="00E2719F"/>
    <w:rsid w:val="00E27D8D"/>
    <w:rsid w:val="00E312FA"/>
    <w:rsid w:val="00E3251A"/>
    <w:rsid w:val="00E32D62"/>
    <w:rsid w:val="00E3445F"/>
    <w:rsid w:val="00E34ED9"/>
    <w:rsid w:val="00E354B4"/>
    <w:rsid w:val="00E3588E"/>
    <w:rsid w:val="00E37C7D"/>
    <w:rsid w:val="00E37FDE"/>
    <w:rsid w:val="00E400EA"/>
    <w:rsid w:val="00E40502"/>
    <w:rsid w:val="00E40B18"/>
    <w:rsid w:val="00E410C9"/>
    <w:rsid w:val="00E412B6"/>
    <w:rsid w:val="00E42A32"/>
    <w:rsid w:val="00E42EFC"/>
    <w:rsid w:val="00E43E18"/>
    <w:rsid w:val="00E44CF1"/>
    <w:rsid w:val="00E44CF2"/>
    <w:rsid w:val="00E45C92"/>
    <w:rsid w:val="00E47B46"/>
    <w:rsid w:val="00E5195D"/>
    <w:rsid w:val="00E52BB3"/>
    <w:rsid w:val="00E52C18"/>
    <w:rsid w:val="00E54264"/>
    <w:rsid w:val="00E54FCB"/>
    <w:rsid w:val="00E55AEC"/>
    <w:rsid w:val="00E566D6"/>
    <w:rsid w:val="00E567B2"/>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1BFF"/>
    <w:rsid w:val="00E71C32"/>
    <w:rsid w:val="00E72D62"/>
    <w:rsid w:val="00E73137"/>
    <w:rsid w:val="00E741C4"/>
    <w:rsid w:val="00E74810"/>
    <w:rsid w:val="00E7521A"/>
    <w:rsid w:val="00E752E7"/>
    <w:rsid w:val="00E75A1E"/>
    <w:rsid w:val="00E76304"/>
    <w:rsid w:val="00E76AA9"/>
    <w:rsid w:val="00E77C78"/>
    <w:rsid w:val="00E80250"/>
    <w:rsid w:val="00E81F72"/>
    <w:rsid w:val="00E827AF"/>
    <w:rsid w:val="00E842DF"/>
    <w:rsid w:val="00E84511"/>
    <w:rsid w:val="00E84642"/>
    <w:rsid w:val="00E84A8C"/>
    <w:rsid w:val="00E84A94"/>
    <w:rsid w:val="00E86B0B"/>
    <w:rsid w:val="00E86D01"/>
    <w:rsid w:val="00E86DF8"/>
    <w:rsid w:val="00E876A3"/>
    <w:rsid w:val="00E87BE2"/>
    <w:rsid w:val="00E9014D"/>
    <w:rsid w:val="00E90429"/>
    <w:rsid w:val="00E91311"/>
    <w:rsid w:val="00E919BD"/>
    <w:rsid w:val="00E91B24"/>
    <w:rsid w:val="00E92B5A"/>
    <w:rsid w:val="00E93024"/>
    <w:rsid w:val="00E93377"/>
    <w:rsid w:val="00E93B58"/>
    <w:rsid w:val="00E93E3B"/>
    <w:rsid w:val="00E945ED"/>
    <w:rsid w:val="00E94606"/>
    <w:rsid w:val="00E949EF"/>
    <w:rsid w:val="00E95F56"/>
    <w:rsid w:val="00E960B5"/>
    <w:rsid w:val="00E975B2"/>
    <w:rsid w:val="00EA00FB"/>
    <w:rsid w:val="00EA10D0"/>
    <w:rsid w:val="00EA3D05"/>
    <w:rsid w:val="00EA4DF6"/>
    <w:rsid w:val="00EA5033"/>
    <w:rsid w:val="00EA56F9"/>
    <w:rsid w:val="00EA75BF"/>
    <w:rsid w:val="00EA7B70"/>
    <w:rsid w:val="00EB1B96"/>
    <w:rsid w:val="00EB1DFD"/>
    <w:rsid w:val="00EB212A"/>
    <w:rsid w:val="00EB23AB"/>
    <w:rsid w:val="00EB2F1D"/>
    <w:rsid w:val="00EB551D"/>
    <w:rsid w:val="00EB6AD0"/>
    <w:rsid w:val="00EB6C69"/>
    <w:rsid w:val="00EB74C1"/>
    <w:rsid w:val="00EC228D"/>
    <w:rsid w:val="00EC29BE"/>
    <w:rsid w:val="00EC2D63"/>
    <w:rsid w:val="00EC310E"/>
    <w:rsid w:val="00EC4EA7"/>
    <w:rsid w:val="00EC5108"/>
    <w:rsid w:val="00EC5D87"/>
    <w:rsid w:val="00EC6417"/>
    <w:rsid w:val="00EC6BE8"/>
    <w:rsid w:val="00ED0C0C"/>
    <w:rsid w:val="00ED1CC5"/>
    <w:rsid w:val="00ED1E32"/>
    <w:rsid w:val="00ED3567"/>
    <w:rsid w:val="00ED389A"/>
    <w:rsid w:val="00ED3D2C"/>
    <w:rsid w:val="00ED3D69"/>
    <w:rsid w:val="00ED3F2B"/>
    <w:rsid w:val="00ED6B16"/>
    <w:rsid w:val="00EE03D2"/>
    <w:rsid w:val="00EE0990"/>
    <w:rsid w:val="00EE1030"/>
    <w:rsid w:val="00EE20AB"/>
    <w:rsid w:val="00EE29FC"/>
    <w:rsid w:val="00EE31CF"/>
    <w:rsid w:val="00EE3326"/>
    <w:rsid w:val="00EE3F48"/>
    <w:rsid w:val="00EE62F7"/>
    <w:rsid w:val="00EE6523"/>
    <w:rsid w:val="00EE7AA5"/>
    <w:rsid w:val="00EE7EB3"/>
    <w:rsid w:val="00EF0BDF"/>
    <w:rsid w:val="00EF29F7"/>
    <w:rsid w:val="00EF2ECA"/>
    <w:rsid w:val="00EF48DE"/>
    <w:rsid w:val="00EF5467"/>
    <w:rsid w:val="00EF5900"/>
    <w:rsid w:val="00EF5965"/>
    <w:rsid w:val="00EF60F5"/>
    <w:rsid w:val="00F01628"/>
    <w:rsid w:val="00F01CAB"/>
    <w:rsid w:val="00F0232D"/>
    <w:rsid w:val="00F0362F"/>
    <w:rsid w:val="00F03F94"/>
    <w:rsid w:val="00F05A83"/>
    <w:rsid w:val="00F05BA5"/>
    <w:rsid w:val="00F06B3A"/>
    <w:rsid w:val="00F07635"/>
    <w:rsid w:val="00F07EC3"/>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4104"/>
    <w:rsid w:val="00F24EDB"/>
    <w:rsid w:val="00F25512"/>
    <w:rsid w:val="00F25B4E"/>
    <w:rsid w:val="00F26311"/>
    <w:rsid w:val="00F264DC"/>
    <w:rsid w:val="00F27168"/>
    <w:rsid w:val="00F277E0"/>
    <w:rsid w:val="00F27A5E"/>
    <w:rsid w:val="00F3027B"/>
    <w:rsid w:val="00F31AA9"/>
    <w:rsid w:val="00F32BC2"/>
    <w:rsid w:val="00F32D2A"/>
    <w:rsid w:val="00F330DE"/>
    <w:rsid w:val="00F33488"/>
    <w:rsid w:val="00F33CDD"/>
    <w:rsid w:val="00F3506F"/>
    <w:rsid w:val="00F352AA"/>
    <w:rsid w:val="00F35BB2"/>
    <w:rsid w:val="00F3610F"/>
    <w:rsid w:val="00F3664F"/>
    <w:rsid w:val="00F41C9E"/>
    <w:rsid w:val="00F42470"/>
    <w:rsid w:val="00F45F5E"/>
    <w:rsid w:val="00F4773A"/>
    <w:rsid w:val="00F47D33"/>
    <w:rsid w:val="00F515FE"/>
    <w:rsid w:val="00F52B71"/>
    <w:rsid w:val="00F54E27"/>
    <w:rsid w:val="00F55BE6"/>
    <w:rsid w:val="00F56CF2"/>
    <w:rsid w:val="00F6338E"/>
    <w:rsid w:val="00F64EBF"/>
    <w:rsid w:val="00F6518E"/>
    <w:rsid w:val="00F654E5"/>
    <w:rsid w:val="00F66064"/>
    <w:rsid w:val="00F668D4"/>
    <w:rsid w:val="00F66E4F"/>
    <w:rsid w:val="00F67689"/>
    <w:rsid w:val="00F678B7"/>
    <w:rsid w:val="00F716ED"/>
    <w:rsid w:val="00F734A7"/>
    <w:rsid w:val="00F735AA"/>
    <w:rsid w:val="00F7390C"/>
    <w:rsid w:val="00F744D9"/>
    <w:rsid w:val="00F74B70"/>
    <w:rsid w:val="00F74DD2"/>
    <w:rsid w:val="00F755D8"/>
    <w:rsid w:val="00F75BEF"/>
    <w:rsid w:val="00F765D0"/>
    <w:rsid w:val="00F76D6D"/>
    <w:rsid w:val="00F826A5"/>
    <w:rsid w:val="00F83AB0"/>
    <w:rsid w:val="00F8657D"/>
    <w:rsid w:val="00F86F45"/>
    <w:rsid w:val="00F8744E"/>
    <w:rsid w:val="00F87634"/>
    <w:rsid w:val="00F87822"/>
    <w:rsid w:val="00F9019E"/>
    <w:rsid w:val="00F907D1"/>
    <w:rsid w:val="00F91BFA"/>
    <w:rsid w:val="00F91EB0"/>
    <w:rsid w:val="00F92C71"/>
    <w:rsid w:val="00F94430"/>
    <w:rsid w:val="00F95226"/>
    <w:rsid w:val="00FA0204"/>
    <w:rsid w:val="00FA09E4"/>
    <w:rsid w:val="00FA1099"/>
    <w:rsid w:val="00FA1DC1"/>
    <w:rsid w:val="00FA3700"/>
    <w:rsid w:val="00FA3A7A"/>
    <w:rsid w:val="00FA5C86"/>
    <w:rsid w:val="00FA69F7"/>
    <w:rsid w:val="00FB00BA"/>
    <w:rsid w:val="00FB0274"/>
    <w:rsid w:val="00FB05D4"/>
    <w:rsid w:val="00FB0B93"/>
    <w:rsid w:val="00FB0C0C"/>
    <w:rsid w:val="00FB182A"/>
    <w:rsid w:val="00FB3872"/>
    <w:rsid w:val="00FB4EF6"/>
    <w:rsid w:val="00FB5F43"/>
    <w:rsid w:val="00FB6EA9"/>
    <w:rsid w:val="00FB6FCB"/>
    <w:rsid w:val="00FB7DD4"/>
    <w:rsid w:val="00FC0082"/>
    <w:rsid w:val="00FC01ED"/>
    <w:rsid w:val="00FC3DF8"/>
    <w:rsid w:val="00FC46A9"/>
    <w:rsid w:val="00FC47F6"/>
    <w:rsid w:val="00FC49FB"/>
    <w:rsid w:val="00FC5C89"/>
    <w:rsid w:val="00FC65C3"/>
    <w:rsid w:val="00FD01CA"/>
    <w:rsid w:val="00FD2622"/>
    <w:rsid w:val="00FD2DC6"/>
    <w:rsid w:val="00FD2DE3"/>
    <w:rsid w:val="00FD3016"/>
    <w:rsid w:val="00FD31D0"/>
    <w:rsid w:val="00FD3931"/>
    <w:rsid w:val="00FD3D3E"/>
    <w:rsid w:val="00FD5030"/>
    <w:rsid w:val="00FD57CC"/>
    <w:rsid w:val="00FD6513"/>
    <w:rsid w:val="00FD768F"/>
    <w:rsid w:val="00FE157C"/>
    <w:rsid w:val="00FE1A75"/>
    <w:rsid w:val="00FE2628"/>
    <w:rsid w:val="00FE2698"/>
    <w:rsid w:val="00FE3703"/>
    <w:rsid w:val="00FE4BBB"/>
    <w:rsid w:val="00FE6DE6"/>
    <w:rsid w:val="00FF0591"/>
    <w:rsid w:val="00FF0D83"/>
    <w:rsid w:val="00FF1916"/>
    <w:rsid w:val="00FF1C8A"/>
    <w:rsid w:val="00FF1DFE"/>
    <w:rsid w:val="00FF2293"/>
    <w:rsid w:val="00FF3872"/>
    <w:rsid w:val="00FF3BD2"/>
    <w:rsid w:val="00FF60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68F96B57"/>
  <w15:docId w15:val="{D969E209-07B7-4F82-9181-D76CDBED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42"/>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51"/>
      </w:numPr>
    </w:pPr>
  </w:style>
  <w:style w:type="numbering" w:customStyle="1" w:styleId="WWNum27">
    <w:name w:val="WWNum27"/>
    <w:basedOn w:val="Bezlisty"/>
    <w:rsid w:val="00354687"/>
    <w:pPr>
      <w:numPr>
        <w:numId w:val="45"/>
      </w:numPr>
    </w:pPr>
  </w:style>
  <w:style w:type="numbering" w:customStyle="1" w:styleId="WWNum74">
    <w:name w:val="WWNum74"/>
    <w:basedOn w:val="Bezlisty"/>
    <w:rsid w:val="00354687"/>
    <w:pPr>
      <w:numPr>
        <w:numId w:val="46"/>
      </w:numPr>
    </w:pPr>
  </w:style>
  <w:style w:type="numbering" w:customStyle="1" w:styleId="Outline">
    <w:name w:val="Outline"/>
    <w:basedOn w:val="Bezlisty"/>
    <w:rsid w:val="00E65F45"/>
    <w:pPr>
      <w:numPr>
        <w:numId w:val="47"/>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99"/>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UyteHipercze">
    <w:name w:val="FollowedHyperlink"/>
    <w:basedOn w:val="Domylnaczcionkaakapitu"/>
    <w:semiHidden/>
    <w:unhideWhenUsed/>
    <w:rsid w:val="006B05B2"/>
    <w:rPr>
      <w:color w:val="800080" w:themeColor="followedHyperlink"/>
      <w:u w:val="single"/>
    </w:rPr>
  </w:style>
  <w:style w:type="character" w:customStyle="1" w:styleId="address">
    <w:name w:val="address"/>
    <w:basedOn w:val="Domylnaczcionkaakapitu"/>
    <w:rsid w:val="0028792C"/>
  </w:style>
  <w:style w:type="character" w:customStyle="1" w:styleId="elementor-icon-list-text">
    <w:name w:val="elementor-icon-list-text"/>
    <w:basedOn w:val="Domylnaczcionkaakapitu"/>
    <w:rsid w:val="008C5576"/>
  </w:style>
  <w:style w:type="character" w:styleId="Odwoaniedokomentarza">
    <w:name w:val="annotation reference"/>
    <w:basedOn w:val="Domylnaczcionkaakapitu"/>
    <w:semiHidden/>
    <w:unhideWhenUsed/>
    <w:rsid w:val="002D0EA9"/>
    <w:rPr>
      <w:sz w:val="16"/>
      <w:szCs w:val="16"/>
    </w:rPr>
  </w:style>
  <w:style w:type="paragraph" w:styleId="Tekstkomentarza">
    <w:name w:val="annotation text"/>
    <w:basedOn w:val="Normalny"/>
    <w:link w:val="TekstkomentarzaZnak"/>
    <w:semiHidden/>
    <w:unhideWhenUsed/>
    <w:rsid w:val="002D0EA9"/>
  </w:style>
  <w:style w:type="character" w:customStyle="1" w:styleId="TekstkomentarzaZnak">
    <w:name w:val="Tekst komentarza Znak"/>
    <w:basedOn w:val="Domylnaczcionkaakapitu"/>
    <w:link w:val="Tekstkomentarza"/>
    <w:semiHidden/>
    <w:rsid w:val="002D0EA9"/>
  </w:style>
  <w:style w:type="paragraph" w:styleId="Tematkomentarza">
    <w:name w:val="annotation subject"/>
    <w:basedOn w:val="Tekstkomentarza"/>
    <w:next w:val="Tekstkomentarza"/>
    <w:link w:val="TematkomentarzaZnak"/>
    <w:semiHidden/>
    <w:unhideWhenUsed/>
    <w:rsid w:val="002D0EA9"/>
    <w:rPr>
      <w:b/>
      <w:bCs/>
    </w:rPr>
  </w:style>
  <w:style w:type="character" w:customStyle="1" w:styleId="TematkomentarzaZnak">
    <w:name w:val="Temat komentarza Znak"/>
    <w:basedOn w:val="TekstkomentarzaZnak"/>
    <w:link w:val="Tematkomentarza"/>
    <w:semiHidden/>
    <w:rsid w:val="002D0EA9"/>
    <w:rPr>
      <w:b/>
      <w:bCs/>
    </w:rPr>
  </w:style>
  <w:style w:type="character" w:customStyle="1" w:styleId="hgkelc">
    <w:name w:val="hgkelc"/>
    <w:basedOn w:val="Domylnaczcionkaakapitu"/>
    <w:rsid w:val="0079353F"/>
  </w:style>
  <w:style w:type="character" w:customStyle="1" w:styleId="skgd">
    <w:name w:val="skgd"/>
    <w:basedOn w:val="Domylnaczcionkaakapitu"/>
    <w:rsid w:val="00BE26B5"/>
  </w:style>
  <w:style w:type="character" w:styleId="Nierozpoznanawzmianka">
    <w:name w:val="Unresolved Mention"/>
    <w:basedOn w:val="Domylnaczcionkaakapitu"/>
    <w:uiPriority w:val="99"/>
    <w:semiHidden/>
    <w:unhideWhenUsed/>
    <w:rsid w:val="009D1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33330644">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953488010">
      <w:bodyDiv w:val="1"/>
      <w:marLeft w:val="0"/>
      <w:marRight w:val="0"/>
      <w:marTop w:val="0"/>
      <w:marBottom w:val="0"/>
      <w:divBdr>
        <w:top w:val="none" w:sz="0" w:space="0" w:color="auto"/>
        <w:left w:val="none" w:sz="0" w:space="0" w:color="auto"/>
        <w:bottom w:val="none" w:sz="0" w:space="0" w:color="auto"/>
        <w:right w:val="none" w:sz="0" w:space="0" w:color="auto"/>
      </w:divBdr>
      <w:divsChild>
        <w:div w:id="14243737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49998891">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27910995">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59394260">
      <w:bodyDiv w:val="1"/>
      <w:marLeft w:val="0"/>
      <w:marRight w:val="0"/>
      <w:marTop w:val="0"/>
      <w:marBottom w:val="0"/>
      <w:divBdr>
        <w:top w:val="none" w:sz="0" w:space="0" w:color="auto"/>
        <w:left w:val="none" w:sz="0" w:space="0" w:color="auto"/>
        <w:bottom w:val="none" w:sz="0" w:space="0" w:color="auto"/>
        <w:right w:val="none" w:sz="0" w:space="0" w:color="auto"/>
      </w:divBdr>
      <w:divsChild>
        <w:div w:id="140541493">
          <w:marLeft w:val="0"/>
          <w:marRight w:val="0"/>
          <w:marTop w:val="0"/>
          <w:marBottom w:val="0"/>
          <w:divBdr>
            <w:top w:val="none" w:sz="0" w:space="0" w:color="auto"/>
            <w:left w:val="none" w:sz="0" w:space="0" w:color="auto"/>
            <w:bottom w:val="none" w:sz="0" w:space="0" w:color="auto"/>
            <w:right w:val="none" w:sz="0" w:space="0" w:color="auto"/>
          </w:divBdr>
          <w:divsChild>
            <w:div w:id="960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235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1C45-87D9-43CF-A082-BB47C3F26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2601</Words>
  <Characters>20102</Characters>
  <Application>Microsoft Office Word</Application>
  <DocSecurity>0</DocSecurity>
  <Lines>167</Lines>
  <Paragraphs>45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22658</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Adelajda BELLA</cp:lastModifiedBy>
  <cp:revision>2</cp:revision>
  <cp:lastPrinted>2026-04-30T07:48:00Z</cp:lastPrinted>
  <dcterms:created xsi:type="dcterms:W3CDTF">2026-04-30T07:50:00Z</dcterms:created>
  <dcterms:modified xsi:type="dcterms:W3CDTF">2026-04-30T07:50:00Z</dcterms:modified>
</cp:coreProperties>
</file>