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0C8D9AAF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 xml:space="preserve">Załącznik nr </w:t>
      </w:r>
      <w:r w:rsidR="00141DE7">
        <w:rPr>
          <w:rFonts w:ascii="Times New Roman" w:hAnsi="Times New Roman" w:cs="Times New Roman"/>
          <w:b/>
        </w:rPr>
        <w:t>2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telefonu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 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……..….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.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. Nr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fax  …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……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>NIP ………………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>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  </w:t>
            </w:r>
            <w:r w:rsidRPr="00704FF8">
              <w:rPr>
                <w:bCs/>
                <w:iCs/>
                <w:sz w:val="22"/>
                <w:szCs w:val="22"/>
              </w:rPr>
              <w:t>Regon 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</w:t>
            </w:r>
            <w:proofErr w:type="gramStart"/>
            <w:r w:rsidRPr="00704FF8">
              <w:rPr>
                <w:rFonts w:ascii="Times New Roman" w:hAnsi="Times New Roman" w:cs="Times New Roman"/>
              </w:rPr>
              <w:t>……..….…….</w:t>
            </w:r>
            <w:proofErr w:type="gramEnd"/>
            <w:r w:rsidRPr="00704FF8">
              <w:rPr>
                <w:rFonts w:ascii="Times New Roman" w:hAnsi="Times New Roman" w:cs="Times New Roman"/>
              </w:rPr>
              <w:t xml:space="preserve">. </w:t>
            </w:r>
            <w:r w:rsidRPr="00704FF8">
              <w:rPr>
                <w:rFonts w:ascii="Times New Roman" w:hAnsi="Times New Roman" w:cs="Times New Roman"/>
                <w:lang w:val="de-DE"/>
              </w:rPr>
              <w:t xml:space="preserve">Nr 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fax  …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 xml:space="preserve">………………… </w:t>
            </w:r>
            <w:proofErr w:type="spellStart"/>
            <w:r w:rsidRPr="00704FF8">
              <w:rPr>
                <w:rFonts w:ascii="Times New Roman" w:hAnsi="Times New Roman" w:cs="Times New Roman"/>
                <w:lang w:val="de-DE"/>
              </w:rPr>
              <w:t>e-mail</w:t>
            </w:r>
            <w:proofErr w:type="spellEnd"/>
            <w:r w:rsidRPr="00704FF8">
              <w:rPr>
                <w:rFonts w:ascii="Times New Roman" w:hAnsi="Times New Roman" w:cs="Times New Roman"/>
                <w:lang w:val="de-DE"/>
              </w:rPr>
              <w:t xml:space="preserve"> ……</w:t>
            </w:r>
            <w:proofErr w:type="gramStart"/>
            <w:r w:rsidRPr="00704FF8">
              <w:rPr>
                <w:rFonts w:ascii="Times New Roman" w:hAnsi="Times New Roman" w:cs="Times New Roman"/>
                <w:lang w:val="de-DE"/>
              </w:rPr>
              <w:t>…....…….</w:t>
            </w:r>
            <w:proofErr w:type="gramEnd"/>
            <w:r w:rsidRPr="00704FF8">
              <w:rPr>
                <w:rFonts w:ascii="Times New Roman" w:hAnsi="Times New Roman" w:cs="Times New Roman"/>
                <w:lang w:val="de-DE"/>
              </w:rPr>
              <w:t>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>NIP 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>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  <w:lang w:val="en-US"/>
              </w:rPr>
              <w:t>…..</w:t>
            </w:r>
            <w:proofErr w:type="gramEnd"/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</w:t>
            </w:r>
            <w:proofErr w:type="gramStart"/>
            <w:r w:rsidRPr="00704FF8">
              <w:rPr>
                <w:bCs/>
                <w:iCs/>
                <w:sz w:val="22"/>
                <w:szCs w:val="22"/>
              </w:rPr>
              <w:t>…….</w:t>
            </w:r>
            <w:proofErr w:type="gramEnd"/>
            <w:r w:rsidRPr="00704FF8">
              <w:rPr>
                <w:bCs/>
                <w:iCs/>
                <w:sz w:val="22"/>
                <w:szCs w:val="22"/>
              </w:rPr>
              <w:t>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FB3B964" w14:textId="74DB13E6" w:rsidR="002015F2" w:rsidRPr="0009736A" w:rsidRDefault="002015F2" w:rsidP="0009736A">
      <w:pPr>
        <w:spacing w:after="2" w:line="270" w:lineRule="auto"/>
        <w:ind w:right="53"/>
        <w:jc w:val="both"/>
        <w:rPr>
          <w:rFonts w:ascii="Times New Roman" w:hAnsi="Times New Roman" w:cs="Times New Roman"/>
          <w:b/>
          <w:bCs/>
          <w:color w:val="000000"/>
        </w:rPr>
      </w:pPr>
      <w:r w:rsidRPr="00CF1874">
        <w:rPr>
          <w:rFonts w:ascii="Times New Roman" w:hAnsi="Times New Roman"/>
          <w:b/>
          <w:bCs/>
        </w:rPr>
        <w:t>„</w:t>
      </w:r>
      <w:r w:rsidR="0009736A" w:rsidRPr="00607E20">
        <w:rPr>
          <w:rFonts w:ascii="Times New Roman" w:hAnsi="Times New Roman" w:cs="Times New Roman"/>
          <w:b/>
          <w:bCs/>
          <w:color w:val="000000"/>
        </w:rPr>
        <w:t>Odbudowa boiska do koszykówki, bieżni prostej i skoczni do skoku w dal przy Samorządowej Szkole Podstawowej w Międzylesiu</w:t>
      </w:r>
      <w:r w:rsidRPr="00363B2F">
        <w:rPr>
          <w:rFonts w:ascii="Times New Roman" w:hAnsi="Times New Roman"/>
          <w:b/>
          <w:bCs/>
        </w:rPr>
        <w:t>”</w:t>
      </w:r>
    </w:p>
    <w:p w14:paraId="290EE0CB" w14:textId="77777777" w:rsidR="009C5B2F" w:rsidRPr="009C5B2F" w:rsidRDefault="009C5B2F" w:rsidP="009C5B2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363B2F">
      <w:pPr>
        <w:pStyle w:val="Akapitzlist"/>
        <w:numPr>
          <w:ilvl w:val="0"/>
          <w:numId w:val="13"/>
        </w:numPr>
        <w:spacing w:after="0" w:line="22" w:lineRule="atLeast"/>
        <w:ind w:left="284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</w:t>
            </w:r>
            <w:proofErr w:type="gramStart"/>
            <w:r w:rsidRPr="00704FF8">
              <w:rPr>
                <w:rFonts w:ascii="Times New Roman" w:hAnsi="Times New Roman" w:cs="Times New Roman"/>
                <w:b/>
              </w:rPr>
              <w:t>zamówienia  –</w:t>
            </w:r>
            <w:proofErr w:type="gramEnd"/>
            <w:r w:rsidRPr="00704FF8">
              <w:rPr>
                <w:rFonts w:ascii="Times New Roman" w:hAnsi="Times New Roman" w:cs="Times New Roman"/>
                <w:b/>
              </w:rPr>
              <w:t xml:space="preserve">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</w:t>
            </w:r>
            <w:proofErr w:type="gramStart"/>
            <w:r w:rsidRPr="00704FF8">
              <w:rPr>
                <w:rFonts w:ascii="Times New Roman" w:hAnsi="Times New Roman" w:cs="Times New Roman"/>
                <w:b/>
              </w:rPr>
              <w:t>zamówienia  –</w:t>
            </w:r>
            <w:proofErr w:type="gramEnd"/>
            <w:r w:rsidRPr="00704FF8">
              <w:rPr>
                <w:rFonts w:ascii="Times New Roman" w:hAnsi="Times New Roman" w:cs="Times New Roman"/>
                <w:b/>
              </w:rPr>
              <w:t xml:space="preserve">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12F9B48C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</w:t>
      </w:r>
      <w:proofErr w:type="gramStart"/>
      <w:r w:rsidRPr="00587801">
        <w:rPr>
          <w:rFonts w:ascii="Times New Roman" w:hAnsi="Times New Roman"/>
          <w:b/>
          <w:bCs/>
        </w:rPr>
        <w:t>…….</w:t>
      </w:r>
      <w:proofErr w:type="gramEnd"/>
      <w:r w:rsidRPr="00587801">
        <w:rPr>
          <w:rFonts w:ascii="Times New Roman" w:hAnsi="Times New Roman"/>
          <w:b/>
          <w:bCs/>
        </w:rPr>
        <w:t>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C69438A" w14:textId="237088EA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09736A">
        <w:rPr>
          <w:rFonts w:ascii="Times New Roman" w:hAnsi="Times New Roman"/>
          <w:b/>
          <w:u w:val="single"/>
        </w:rPr>
        <w:t>31.12.2026 r.</w:t>
      </w:r>
    </w:p>
    <w:p w14:paraId="3827BF2C" w14:textId="72FD68A2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363B2F">
        <w:rPr>
          <w:rFonts w:ascii="Times New Roman" w:hAnsi="Times New Roman"/>
          <w:bCs/>
        </w:rPr>
        <w:t>8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lastRenderedPageBreak/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 xml:space="preserve">będą w okresie realizacji niniejszej umowy zatrudnieni na podstawie umowy o pracę w rozumieniu przepisów ustawy z dnia 26 czerwca 1974 r. - Kodeks pracy (tekst jedn. Dz.U. 2020 poz. 1320 z </w:t>
      </w:r>
      <w:proofErr w:type="spellStart"/>
      <w:r w:rsidRPr="00704FF8">
        <w:rPr>
          <w:rFonts w:ascii="Times New Roman" w:hAnsi="Times New Roman" w:cs="Times New Roman"/>
        </w:rPr>
        <w:t>późn</w:t>
      </w:r>
      <w:proofErr w:type="spellEnd"/>
      <w:r w:rsidRPr="00704FF8">
        <w:rPr>
          <w:rFonts w:ascii="Times New Roman" w:hAnsi="Times New Roman" w:cs="Times New Roman"/>
        </w:rPr>
        <w:t xml:space="preserve">. </w:t>
      </w:r>
      <w:proofErr w:type="gramStart"/>
      <w:r w:rsidRPr="00704FF8">
        <w:rPr>
          <w:rFonts w:ascii="Times New Roman" w:hAnsi="Times New Roman" w:cs="Times New Roman"/>
        </w:rPr>
        <w:t>zm..</w:t>
      </w:r>
      <w:proofErr w:type="gramEnd"/>
      <w:r w:rsidRPr="00704FF8">
        <w:rPr>
          <w:rFonts w:ascii="Times New Roman" w:hAnsi="Times New Roman" w:cs="Times New Roman"/>
        </w:rPr>
        <w:t>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>od których dane osobowe bezpośrednio lub pośrednio 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lastRenderedPageBreak/>
        <w:t>Oświadczamy, że za wyjątkiem następujących informacji i dokumentów ………………………………. wydzielonych oraz zawartych w pliku o nazwie ………………………………</w:t>
      </w:r>
      <w:proofErr w:type="gramStart"/>
      <w:r w:rsidRPr="00704FF8">
        <w:rPr>
          <w:rFonts w:ascii="Times New Roman" w:hAnsi="Times New Roman"/>
        </w:rPr>
        <w:t>…….</w:t>
      </w:r>
      <w:proofErr w:type="gramEnd"/>
      <w:r w:rsidRPr="00704FF8">
        <w:rPr>
          <w:rFonts w:ascii="Times New Roman" w:hAnsi="Times New Roman"/>
        </w:rPr>
        <w:t>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</w:t>
      </w:r>
      <w:proofErr w:type="gramStart"/>
      <w:r w:rsidRPr="00704FF8">
        <w:rPr>
          <w:rFonts w:ascii="Times New Roman" w:hAnsi="Times New Roman" w:cs="Times New Roman"/>
        </w:rPr>
        <w:t>zastrzeżone,</w:t>
      </w:r>
      <w:proofErr w:type="gramEnd"/>
      <w:r w:rsidRPr="00704FF8">
        <w:rPr>
          <w:rFonts w:ascii="Times New Roman" w:hAnsi="Times New Roman" w:cs="Times New Roman"/>
        </w:rPr>
        <w:t xml:space="preserve">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77777777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</w:t>
      </w:r>
      <w:proofErr w:type="gramStart"/>
      <w:r w:rsidRPr="00704FF8">
        <w:rPr>
          <w:rFonts w:ascii="Times New Roman" w:hAnsi="Times New Roman" w:cs="Times New Roman"/>
        </w:rPr>
        <w:t>nazwa  (</w:t>
      </w:r>
      <w:proofErr w:type="gramEnd"/>
      <w:r w:rsidRPr="00704FF8">
        <w:rPr>
          <w:rFonts w:ascii="Times New Roman" w:hAnsi="Times New Roman" w:cs="Times New Roman"/>
        </w:rPr>
        <w:t xml:space="preserve">rodzaj) towaru lub usługi objętych przedmiotem zamówienia, a ich wartość netto </w:t>
      </w:r>
      <w:proofErr w:type="gramStart"/>
      <w:r w:rsidRPr="00704FF8">
        <w:rPr>
          <w:rFonts w:ascii="Times New Roman" w:hAnsi="Times New Roman" w:cs="Times New Roman"/>
        </w:rPr>
        <w:t>( bez</w:t>
      </w:r>
      <w:proofErr w:type="gramEnd"/>
      <w:r w:rsidRPr="00704FF8">
        <w:rPr>
          <w:rFonts w:ascii="Times New Roman" w:hAnsi="Times New Roman" w:cs="Times New Roman"/>
        </w:rPr>
        <w:t xml:space="preserve"> kwoty podatku) będzie wynosiła……</w:t>
      </w:r>
      <w:proofErr w:type="gramStart"/>
      <w:r w:rsidRPr="00704FF8">
        <w:rPr>
          <w:rFonts w:ascii="Times New Roman" w:hAnsi="Times New Roman" w:cs="Times New Roman"/>
        </w:rPr>
        <w:t>…….</w:t>
      </w:r>
      <w:proofErr w:type="gramEnd"/>
      <w:r w:rsidRPr="00704FF8">
        <w:rPr>
          <w:rFonts w:ascii="Times New Roman" w:hAnsi="Times New Roman" w:cs="Times New Roman"/>
        </w:rPr>
        <w:t>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proofErr w:type="gramStart"/>
      <w:r w:rsidRPr="00704FF8">
        <w:rPr>
          <w:rFonts w:ascii="Times New Roman" w:hAnsi="Times New Roman" w:cs="Times New Roman"/>
          <w:i/>
          <w:sz w:val="20"/>
          <w:szCs w:val="20"/>
        </w:rPr>
        <w:t>nie wskazania</w:t>
      </w:r>
      <w:proofErr w:type="gramEnd"/>
      <w:r w:rsidRPr="00704FF8">
        <w:rPr>
          <w:rFonts w:ascii="Times New Roman" w:hAnsi="Times New Roman" w:cs="Times New Roman"/>
          <w:i/>
          <w:sz w:val="20"/>
          <w:szCs w:val="20"/>
        </w:rPr>
        <w:t xml:space="preserve">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2DA5416D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lastRenderedPageBreak/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63B2F">
        <w:rPr>
          <w:rFonts w:ascii="Times New Roman" w:hAnsi="Times New Roman" w:cs="Times New Roman"/>
          <w:i/>
          <w:sz w:val="20"/>
          <w:szCs w:val="20"/>
        </w:rPr>
        <w:t>3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1EDC9433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363B2F">
        <w:rPr>
          <w:rFonts w:ascii="Times New Roman" w:hAnsi="Times New Roman" w:cs="Times New Roman"/>
          <w:i/>
          <w:sz w:val="20"/>
          <w:szCs w:val="20"/>
        </w:rPr>
        <w:t>6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1101DDB9" w14:textId="77777777" w:rsidR="00912FDF" w:rsidRDefault="00D22B0E" w:rsidP="00D22B0E">
      <w:pPr>
        <w:pStyle w:val="Akapitzlist"/>
        <w:numPr>
          <w:ilvl w:val="0"/>
          <w:numId w:val="7"/>
        </w:numPr>
        <w:tabs>
          <w:tab w:val="left" w:pos="851"/>
        </w:tabs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D22B0E">
        <w:rPr>
          <w:rFonts w:ascii="Times New Roman" w:eastAsiaTheme="minorHAnsi" w:hAnsi="Times New Roman"/>
          <w:i/>
          <w:sz w:val="20"/>
          <w:szCs w:val="20"/>
        </w:rPr>
        <w:t>Oświadczenie o przeprowadzonej wizji lokalnej</w:t>
      </w:r>
    </w:p>
    <w:p w14:paraId="3AE4BFDC" w14:textId="71960719" w:rsidR="00AE4AA0" w:rsidRPr="00AE4AA0" w:rsidRDefault="00AE4AA0" w:rsidP="00AE4AA0">
      <w:pPr>
        <w:pStyle w:val="Akapitzlist"/>
        <w:numPr>
          <w:ilvl w:val="0"/>
          <w:numId w:val="7"/>
        </w:numPr>
        <w:tabs>
          <w:tab w:val="left" w:pos="851"/>
        </w:tabs>
        <w:spacing w:after="0"/>
        <w:ind w:right="42"/>
        <w:jc w:val="both"/>
        <w:rPr>
          <w:rFonts w:ascii="Times New Roman" w:eastAsiaTheme="minorHAnsi" w:hAnsi="Times New Roman"/>
          <w:b/>
          <w:bCs/>
          <w:i/>
          <w:sz w:val="20"/>
          <w:szCs w:val="20"/>
          <w:u w:val="single"/>
        </w:rPr>
      </w:pPr>
      <w:bookmarkStart w:id="1" w:name="_Hlk131144933"/>
      <w:r w:rsidRPr="00AE4AA0">
        <w:rPr>
          <w:rFonts w:ascii="Times New Roman" w:eastAsiaTheme="minorHAnsi" w:hAnsi="Times New Roman"/>
          <w:b/>
          <w:bCs/>
          <w:i/>
          <w:sz w:val="20"/>
          <w:szCs w:val="20"/>
          <w:u w:val="single"/>
        </w:rPr>
        <w:t xml:space="preserve">Wypełniony przez Wykonawcę Załącznik nr 15 SWZ – Wytyczne do OPZ wraz z certyfikatami, atestami i kartami technicznymi. </w:t>
      </w:r>
      <w:bookmarkEnd w:id="1"/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6BB851ED" w14:textId="77777777" w:rsidR="00363B2F" w:rsidRPr="00363B2F" w:rsidRDefault="00363B2F" w:rsidP="00363B2F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0BFD86D4" w14:textId="651EDAAF" w:rsidR="00F4519A" w:rsidRPr="00704FF8" w:rsidRDefault="005668AD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6D11" w14:textId="77777777" w:rsidR="002C6857" w:rsidRDefault="002C6857" w:rsidP="00FC3D4F">
      <w:pPr>
        <w:spacing w:after="0" w:line="240" w:lineRule="auto"/>
      </w:pPr>
      <w:r>
        <w:separator/>
      </w:r>
    </w:p>
  </w:endnote>
  <w:endnote w:type="continuationSeparator" w:id="0">
    <w:p w14:paraId="4C20F637" w14:textId="77777777" w:rsidR="002C6857" w:rsidRDefault="002C6857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ourier New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4B59" w14:textId="16455923" w:rsidR="00363B2F" w:rsidRPr="00A90A29" w:rsidRDefault="00363B2F" w:rsidP="0009736A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2" w:name="_Hlk76578839"/>
    <w:r w:rsidRPr="00A90A29">
      <w:rPr>
        <w:rFonts w:cstheme="minorHAnsi"/>
        <w:sz w:val="18"/>
        <w:szCs w:val="18"/>
      </w:rPr>
      <w:t>-</w:t>
    </w:r>
    <w:bookmarkEnd w:id="2"/>
    <w:r w:rsidR="0009736A"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="0009736A" w:rsidRPr="0009736A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C3EAC" w14:textId="77777777" w:rsidR="002C6857" w:rsidRDefault="002C6857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40E17C92" w14:textId="77777777" w:rsidR="002C6857" w:rsidRDefault="002C6857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900EE"/>
    <w:multiLevelType w:val="hybridMultilevel"/>
    <w:tmpl w:val="C00282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1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2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5"/>
  </w:num>
  <w:num w:numId="2" w16cid:durableId="401222749">
    <w:abstractNumId w:val="19"/>
  </w:num>
  <w:num w:numId="3" w16cid:durableId="732388382">
    <w:abstractNumId w:val="7"/>
  </w:num>
  <w:num w:numId="4" w16cid:durableId="470832635">
    <w:abstractNumId w:val="22"/>
  </w:num>
  <w:num w:numId="5" w16cid:durableId="342442120">
    <w:abstractNumId w:val="17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20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4"/>
  </w:num>
  <w:num w:numId="16" w16cid:durableId="742877861">
    <w:abstractNumId w:val="21"/>
  </w:num>
  <w:num w:numId="17" w16cid:durableId="1894803786">
    <w:abstractNumId w:val="23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8"/>
  </w:num>
  <w:num w:numId="21" w16cid:durableId="425156875">
    <w:abstractNumId w:val="26"/>
  </w:num>
  <w:num w:numId="22" w16cid:durableId="1441098625">
    <w:abstractNumId w:val="5"/>
  </w:num>
  <w:num w:numId="23" w16cid:durableId="1132672198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9736A"/>
    <w:rsid w:val="000A0FAC"/>
    <w:rsid w:val="000A44E2"/>
    <w:rsid w:val="000C1FBD"/>
    <w:rsid w:val="000C5FD1"/>
    <w:rsid w:val="000D1636"/>
    <w:rsid w:val="000D6ED4"/>
    <w:rsid w:val="000E5BC0"/>
    <w:rsid w:val="000F4375"/>
    <w:rsid w:val="000F72BB"/>
    <w:rsid w:val="001032B6"/>
    <w:rsid w:val="001056E6"/>
    <w:rsid w:val="00116C62"/>
    <w:rsid w:val="00126715"/>
    <w:rsid w:val="001300A7"/>
    <w:rsid w:val="00130BCF"/>
    <w:rsid w:val="001339C5"/>
    <w:rsid w:val="00133D50"/>
    <w:rsid w:val="0014157E"/>
    <w:rsid w:val="00141DE7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4AEC"/>
    <w:rsid w:val="001C6581"/>
    <w:rsid w:val="001C7163"/>
    <w:rsid w:val="001C7436"/>
    <w:rsid w:val="001D1DE9"/>
    <w:rsid w:val="001D29DF"/>
    <w:rsid w:val="001D597D"/>
    <w:rsid w:val="001D6F91"/>
    <w:rsid w:val="001E0E00"/>
    <w:rsid w:val="001E367D"/>
    <w:rsid w:val="001E4987"/>
    <w:rsid w:val="001F29AC"/>
    <w:rsid w:val="001F64F3"/>
    <w:rsid w:val="001F6F7A"/>
    <w:rsid w:val="00200476"/>
    <w:rsid w:val="002015F2"/>
    <w:rsid w:val="00201CF9"/>
    <w:rsid w:val="002125A6"/>
    <w:rsid w:val="00212944"/>
    <w:rsid w:val="00213181"/>
    <w:rsid w:val="00215405"/>
    <w:rsid w:val="00216806"/>
    <w:rsid w:val="0021706E"/>
    <w:rsid w:val="00222F70"/>
    <w:rsid w:val="00225BF4"/>
    <w:rsid w:val="002279D3"/>
    <w:rsid w:val="00236E1D"/>
    <w:rsid w:val="002403AF"/>
    <w:rsid w:val="00240554"/>
    <w:rsid w:val="0024414E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C6857"/>
    <w:rsid w:val="002D103B"/>
    <w:rsid w:val="00301D3E"/>
    <w:rsid w:val="00302768"/>
    <w:rsid w:val="00302C0E"/>
    <w:rsid w:val="00304028"/>
    <w:rsid w:val="003117C0"/>
    <w:rsid w:val="00312F6E"/>
    <w:rsid w:val="00316368"/>
    <w:rsid w:val="00334FD6"/>
    <w:rsid w:val="00354C4E"/>
    <w:rsid w:val="00363B2F"/>
    <w:rsid w:val="003702B0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70A4"/>
    <w:rsid w:val="00431362"/>
    <w:rsid w:val="00432B05"/>
    <w:rsid w:val="00433888"/>
    <w:rsid w:val="00433DDF"/>
    <w:rsid w:val="00436C11"/>
    <w:rsid w:val="004537EC"/>
    <w:rsid w:val="004575EF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298A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962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94C87"/>
    <w:rsid w:val="007A0B22"/>
    <w:rsid w:val="007A4A05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7E0A"/>
    <w:rsid w:val="008924FE"/>
    <w:rsid w:val="00893BCF"/>
    <w:rsid w:val="00895060"/>
    <w:rsid w:val="008A5604"/>
    <w:rsid w:val="008A5E37"/>
    <w:rsid w:val="008A638A"/>
    <w:rsid w:val="008A796E"/>
    <w:rsid w:val="008A7D7A"/>
    <w:rsid w:val="008B3B92"/>
    <w:rsid w:val="008B4507"/>
    <w:rsid w:val="008B71F4"/>
    <w:rsid w:val="008C081B"/>
    <w:rsid w:val="008E1A49"/>
    <w:rsid w:val="008E2691"/>
    <w:rsid w:val="008E31D4"/>
    <w:rsid w:val="008E37A1"/>
    <w:rsid w:val="008E70A2"/>
    <w:rsid w:val="008F651B"/>
    <w:rsid w:val="009008BB"/>
    <w:rsid w:val="00900E81"/>
    <w:rsid w:val="00906EBF"/>
    <w:rsid w:val="00910788"/>
    <w:rsid w:val="009123F5"/>
    <w:rsid w:val="00912FDF"/>
    <w:rsid w:val="00917AB6"/>
    <w:rsid w:val="00923215"/>
    <w:rsid w:val="00923B68"/>
    <w:rsid w:val="00924794"/>
    <w:rsid w:val="0092663B"/>
    <w:rsid w:val="009319A8"/>
    <w:rsid w:val="009372BC"/>
    <w:rsid w:val="00941C94"/>
    <w:rsid w:val="00947ADB"/>
    <w:rsid w:val="00960F5D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A07158"/>
    <w:rsid w:val="00A13511"/>
    <w:rsid w:val="00A17BAE"/>
    <w:rsid w:val="00A25F3B"/>
    <w:rsid w:val="00A27DB5"/>
    <w:rsid w:val="00A34E9F"/>
    <w:rsid w:val="00A45608"/>
    <w:rsid w:val="00A5299F"/>
    <w:rsid w:val="00A679DF"/>
    <w:rsid w:val="00A703D5"/>
    <w:rsid w:val="00A80C1C"/>
    <w:rsid w:val="00A85A74"/>
    <w:rsid w:val="00A91445"/>
    <w:rsid w:val="00A94A2A"/>
    <w:rsid w:val="00A97614"/>
    <w:rsid w:val="00A97FC2"/>
    <w:rsid w:val="00AA5067"/>
    <w:rsid w:val="00AA590A"/>
    <w:rsid w:val="00AB1177"/>
    <w:rsid w:val="00AB4460"/>
    <w:rsid w:val="00AB6663"/>
    <w:rsid w:val="00AC054A"/>
    <w:rsid w:val="00AC4AA1"/>
    <w:rsid w:val="00AD7179"/>
    <w:rsid w:val="00AE4AA0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D617B"/>
    <w:rsid w:val="00CE5C98"/>
    <w:rsid w:val="00CF1874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73D57"/>
    <w:rsid w:val="00D904CB"/>
    <w:rsid w:val="00DA4EC1"/>
    <w:rsid w:val="00DA50D8"/>
    <w:rsid w:val="00DB6937"/>
    <w:rsid w:val="00DC102E"/>
    <w:rsid w:val="00DD1873"/>
    <w:rsid w:val="00DD4460"/>
    <w:rsid w:val="00DD62BF"/>
    <w:rsid w:val="00DE43DD"/>
    <w:rsid w:val="00DF64A0"/>
    <w:rsid w:val="00DF7B0E"/>
    <w:rsid w:val="00E02A46"/>
    <w:rsid w:val="00E04511"/>
    <w:rsid w:val="00E04AC3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7F5"/>
    <w:rsid w:val="00E55482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204F"/>
    <w:rsid w:val="00F53CB0"/>
    <w:rsid w:val="00F55BE9"/>
    <w:rsid w:val="00F63CA7"/>
    <w:rsid w:val="00F727B6"/>
    <w:rsid w:val="00F75B76"/>
    <w:rsid w:val="00F7678A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141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  <w:style w:type="character" w:customStyle="1" w:styleId="markedcontent">
    <w:name w:val="markedcontent"/>
    <w:basedOn w:val="Domylnaczcionkaakapitu"/>
    <w:rsid w:val="00AE4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69</cp:revision>
  <cp:lastPrinted>2026-04-29T07:00:00Z</cp:lastPrinted>
  <dcterms:created xsi:type="dcterms:W3CDTF">2021-02-23T14:03:00Z</dcterms:created>
  <dcterms:modified xsi:type="dcterms:W3CDTF">2026-04-29T07:00:00Z</dcterms:modified>
</cp:coreProperties>
</file>