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29415" w14:textId="69DFAA11" w:rsidR="0064056E" w:rsidRPr="00C17E09" w:rsidRDefault="0064056E" w:rsidP="00C17E09">
      <w:pPr>
        <w:pStyle w:val="Nagwek"/>
        <w:jc w:val="right"/>
        <w:rPr>
          <w:rFonts w:ascii="Calibri" w:hAnsi="Calibri" w:cs="Calibri"/>
          <w:sz w:val="24"/>
          <w:szCs w:val="24"/>
          <w:lang w:val="pl-PL"/>
        </w:rPr>
      </w:pPr>
      <w:r w:rsidRPr="00AB2B7F">
        <w:rPr>
          <w:rFonts w:ascii="Calibri" w:hAnsi="Calibri" w:cs="Calibri"/>
          <w:sz w:val="24"/>
          <w:szCs w:val="24"/>
        </w:rPr>
        <w:t xml:space="preserve">Załącznik Nr </w:t>
      </w:r>
      <w:r w:rsidR="00E23B56" w:rsidRPr="00AB2B7F">
        <w:rPr>
          <w:rFonts w:ascii="Calibri" w:hAnsi="Calibri" w:cs="Calibri"/>
          <w:sz w:val="24"/>
          <w:szCs w:val="24"/>
          <w:lang w:val="pl-PL"/>
        </w:rPr>
        <w:t>1</w:t>
      </w:r>
      <w:r w:rsidRPr="00AB2B7F">
        <w:rPr>
          <w:rFonts w:ascii="Calibri" w:hAnsi="Calibri" w:cs="Calibri"/>
          <w:sz w:val="24"/>
          <w:szCs w:val="24"/>
        </w:rPr>
        <w:t xml:space="preserve"> do SWZ</w:t>
      </w:r>
    </w:p>
    <w:p w14:paraId="781673B4" w14:textId="64B1AE81" w:rsidR="00835B44" w:rsidRPr="003356CA" w:rsidRDefault="00835B44" w:rsidP="00835B44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C00000"/>
          <w:sz w:val="26"/>
          <w:szCs w:val="26"/>
        </w:rPr>
      </w:pPr>
      <w:r w:rsidRPr="00AB2B7F">
        <w:rPr>
          <w:rFonts w:ascii="Calibri" w:hAnsi="Calibri" w:cs="Calibri"/>
          <w:b/>
          <w:bCs/>
          <w:color w:val="262626"/>
          <w:sz w:val="26"/>
          <w:szCs w:val="26"/>
        </w:rPr>
        <w:t xml:space="preserve">FORMULARZ </w:t>
      </w:r>
      <w:r w:rsidR="00963A68">
        <w:rPr>
          <w:rFonts w:ascii="Calibri" w:hAnsi="Calibri" w:cs="Calibri"/>
          <w:b/>
          <w:bCs/>
          <w:color w:val="262626"/>
          <w:sz w:val="26"/>
          <w:szCs w:val="26"/>
        </w:rPr>
        <w:t>OFERTOWY</w:t>
      </w:r>
    </w:p>
    <w:tbl>
      <w:tblPr>
        <w:tblW w:w="10181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116"/>
        <w:gridCol w:w="9949"/>
        <w:gridCol w:w="116"/>
      </w:tblGrid>
      <w:tr w:rsidR="00835B44" w:rsidRPr="00AB2B7F" w14:paraId="1F727B07" w14:textId="77777777" w:rsidTr="00A0304B">
        <w:trPr>
          <w:gridBefore w:val="1"/>
          <w:wBefore w:w="116" w:type="dxa"/>
          <w:trHeight w:val="1140"/>
        </w:trPr>
        <w:tc>
          <w:tcPr>
            <w:tcW w:w="100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61C4CB" w14:textId="77777777" w:rsidR="00835B44" w:rsidRPr="00A0304B" w:rsidRDefault="00835B44" w:rsidP="001C4A82">
            <w:pPr>
              <w:pStyle w:val="Domylnyteks"/>
              <w:rPr>
                <w:rFonts w:asciiTheme="minorHAnsi" w:hAnsiTheme="minorHAnsi" w:cstheme="minorHAnsi"/>
                <w:b/>
                <w:color w:val="auto"/>
              </w:rPr>
            </w:pPr>
            <w:r w:rsidRPr="00A0304B">
              <w:rPr>
                <w:rFonts w:asciiTheme="minorHAnsi" w:hAnsiTheme="minorHAnsi" w:cstheme="minorHAnsi"/>
                <w:b/>
                <w:bCs/>
                <w:color w:val="auto"/>
              </w:rPr>
              <w:t>1)</w:t>
            </w:r>
            <w:r w:rsidRPr="00A0304B">
              <w:rPr>
                <w:rFonts w:asciiTheme="minorHAnsi" w:hAnsiTheme="minorHAnsi" w:cstheme="minorHAnsi"/>
                <w:b/>
                <w:color w:val="auto"/>
              </w:rPr>
              <w:t xml:space="preserve"> DANE WYKONAWCY:</w:t>
            </w:r>
          </w:p>
          <w:p w14:paraId="269705F8" w14:textId="77777777" w:rsidR="00835B44" w:rsidRPr="00A0304B" w:rsidRDefault="00835B44" w:rsidP="00ED78D4">
            <w:pPr>
              <w:pStyle w:val="Domylnyteks"/>
              <w:spacing w:before="240"/>
              <w:rPr>
                <w:rFonts w:asciiTheme="minorHAnsi" w:hAnsiTheme="minorHAnsi" w:cstheme="minorHAnsi"/>
                <w:color w:val="auto"/>
              </w:rPr>
            </w:pPr>
            <w:r w:rsidRPr="00A0304B">
              <w:rPr>
                <w:rFonts w:asciiTheme="minorHAnsi" w:hAnsiTheme="minorHAnsi" w:cstheme="minorHAnsi"/>
                <w:color w:val="auto"/>
              </w:rPr>
              <w:t>Wykonawca/Wykonawcy: _______________________________________________________________________________</w:t>
            </w:r>
          </w:p>
          <w:p w14:paraId="2D9A5BDB" w14:textId="77777777" w:rsidR="00835B44" w:rsidRPr="00A0304B" w:rsidRDefault="00835B44" w:rsidP="0064056E">
            <w:pPr>
              <w:pStyle w:val="Domylnyteks"/>
              <w:rPr>
                <w:rFonts w:asciiTheme="minorHAnsi" w:hAnsiTheme="minorHAnsi" w:cstheme="minorHAnsi"/>
                <w:color w:val="auto"/>
              </w:rPr>
            </w:pPr>
          </w:p>
          <w:p w14:paraId="046534A0" w14:textId="73C843F0" w:rsidR="000C4CCC" w:rsidRPr="00A0304B" w:rsidRDefault="00835B44" w:rsidP="000C4CCC">
            <w:pPr>
              <w:pStyle w:val="Domylnyteks"/>
              <w:rPr>
                <w:rFonts w:asciiTheme="minorHAnsi" w:hAnsiTheme="minorHAnsi" w:cstheme="minorHAnsi"/>
                <w:color w:val="auto"/>
              </w:rPr>
            </w:pPr>
            <w:r w:rsidRPr="00A0304B">
              <w:rPr>
                <w:rFonts w:asciiTheme="minorHAnsi" w:hAnsiTheme="minorHAnsi" w:cstheme="minorHAnsi"/>
                <w:color w:val="auto"/>
              </w:rPr>
              <w:t xml:space="preserve">REGON: __________________________________ </w:t>
            </w:r>
            <w:r w:rsidR="000C4CCC" w:rsidRPr="00A0304B">
              <w:rPr>
                <w:rFonts w:asciiTheme="minorHAnsi" w:hAnsiTheme="minorHAnsi" w:cstheme="minorHAnsi"/>
                <w:color w:val="auto"/>
              </w:rPr>
              <w:t>KRS: _______________________________</w:t>
            </w:r>
          </w:p>
          <w:p w14:paraId="66E675B9" w14:textId="77777777" w:rsidR="00835B44" w:rsidRPr="00A0304B" w:rsidRDefault="00835B44" w:rsidP="001C4A82">
            <w:pPr>
              <w:pStyle w:val="Domylnyteks"/>
              <w:rPr>
                <w:rFonts w:asciiTheme="minorHAnsi" w:hAnsiTheme="minorHAnsi" w:cstheme="minorHAnsi"/>
                <w:color w:val="auto"/>
              </w:rPr>
            </w:pPr>
          </w:p>
          <w:p w14:paraId="323F159F" w14:textId="0F04D0C0" w:rsidR="00835B44" w:rsidRPr="00A0304B" w:rsidRDefault="00835B44" w:rsidP="001C4A82">
            <w:pPr>
              <w:pStyle w:val="Domylnyteks"/>
              <w:rPr>
                <w:rFonts w:asciiTheme="minorHAnsi" w:hAnsiTheme="minorHAnsi" w:cstheme="minorHAnsi"/>
                <w:color w:val="auto"/>
              </w:rPr>
            </w:pPr>
            <w:r w:rsidRPr="00A0304B">
              <w:rPr>
                <w:rFonts w:asciiTheme="minorHAnsi" w:hAnsiTheme="minorHAnsi" w:cstheme="minorHAnsi"/>
                <w:color w:val="auto"/>
              </w:rPr>
              <w:t xml:space="preserve">NIP/PESEL: _______________________________________________________________________ </w:t>
            </w:r>
          </w:p>
          <w:p w14:paraId="392D3F51" w14:textId="77777777" w:rsidR="00835B44" w:rsidRPr="00A0304B" w:rsidRDefault="00835B44" w:rsidP="001C4A82">
            <w:pPr>
              <w:pStyle w:val="Domylnyteks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A0304B">
              <w:rPr>
                <w:rFonts w:asciiTheme="minorHAnsi" w:hAnsiTheme="minorHAnsi" w:cstheme="minorHAnsi"/>
                <w:color w:val="auto"/>
              </w:rPr>
              <w:t>/w zależności od podmiotu/</w:t>
            </w:r>
          </w:p>
          <w:p w14:paraId="5105D126" w14:textId="77777777" w:rsidR="00835B44" w:rsidRPr="00A0304B" w:rsidRDefault="00835B44" w:rsidP="001C4A82">
            <w:pPr>
              <w:pStyle w:val="Domylnyteks"/>
              <w:rPr>
                <w:rFonts w:asciiTheme="minorHAnsi" w:hAnsiTheme="minorHAnsi" w:cstheme="minorHAnsi"/>
                <w:color w:val="auto"/>
              </w:rPr>
            </w:pPr>
          </w:p>
          <w:p w14:paraId="673580A9" w14:textId="7D81B7C8" w:rsidR="00835B44" w:rsidRPr="00A0304B" w:rsidRDefault="00835B44" w:rsidP="001C4A82">
            <w:pPr>
              <w:pStyle w:val="Domylnyteks"/>
              <w:rPr>
                <w:rFonts w:asciiTheme="minorHAnsi" w:hAnsiTheme="minorHAnsi" w:cstheme="minorHAnsi"/>
                <w:color w:val="auto"/>
              </w:rPr>
            </w:pPr>
            <w:r w:rsidRPr="00A0304B">
              <w:rPr>
                <w:rFonts w:asciiTheme="minorHAnsi" w:hAnsiTheme="minorHAnsi" w:cstheme="minorHAnsi"/>
                <w:color w:val="auto"/>
              </w:rPr>
              <w:t>Adres siedziby</w:t>
            </w:r>
            <w:r w:rsidR="000C4CCC" w:rsidRPr="00A0304B">
              <w:rPr>
                <w:rFonts w:asciiTheme="minorHAnsi" w:hAnsiTheme="minorHAnsi" w:cstheme="minorHAnsi"/>
                <w:color w:val="auto"/>
              </w:rPr>
              <w:t>/adres zamieszkania</w:t>
            </w:r>
            <w:r w:rsidRPr="00A0304B">
              <w:rPr>
                <w:rFonts w:asciiTheme="minorHAnsi" w:hAnsiTheme="minorHAnsi" w:cstheme="minorHAnsi"/>
                <w:color w:val="auto"/>
              </w:rPr>
              <w:t>: __________________________________________________________________________________</w:t>
            </w:r>
          </w:p>
          <w:p w14:paraId="0A95B5C7" w14:textId="77777777" w:rsidR="00835B44" w:rsidRPr="00A0304B" w:rsidRDefault="00835B44" w:rsidP="001C4A82">
            <w:pPr>
              <w:pStyle w:val="Domylnyteks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A0304B">
              <w:rPr>
                <w:rFonts w:asciiTheme="minorHAnsi" w:hAnsiTheme="minorHAnsi" w:cstheme="minorHAnsi"/>
                <w:color w:val="auto"/>
              </w:rPr>
              <w:t>/ulica z numerem budynku/</w:t>
            </w:r>
            <w:proofErr w:type="gramStart"/>
            <w:r w:rsidRPr="00A0304B">
              <w:rPr>
                <w:rFonts w:asciiTheme="minorHAnsi" w:hAnsiTheme="minorHAnsi" w:cstheme="minorHAnsi"/>
                <w:color w:val="auto"/>
              </w:rPr>
              <w:t>lokalu,  kod</w:t>
            </w:r>
            <w:proofErr w:type="gramEnd"/>
            <w:r w:rsidRPr="00A0304B">
              <w:rPr>
                <w:rFonts w:asciiTheme="minorHAnsi" w:hAnsiTheme="minorHAnsi" w:cstheme="minorHAnsi"/>
                <w:color w:val="auto"/>
              </w:rPr>
              <w:t xml:space="preserve"> pocztowy, miejscowość/</w:t>
            </w:r>
          </w:p>
          <w:p w14:paraId="2C6B59BA" w14:textId="6B7C74E0" w:rsidR="00835B44" w:rsidRPr="00A0304B" w:rsidRDefault="00835B44" w:rsidP="001C4A82">
            <w:pPr>
              <w:pStyle w:val="Domylnyteks"/>
              <w:rPr>
                <w:rFonts w:asciiTheme="minorHAnsi" w:hAnsiTheme="minorHAnsi" w:cstheme="minorHAnsi"/>
                <w:color w:val="auto"/>
              </w:rPr>
            </w:pPr>
            <w:r w:rsidRPr="00A0304B">
              <w:rPr>
                <w:rFonts w:asciiTheme="minorHAnsi" w:hAnsiTheme="minorHAnsi" w:cstheme="minorHAnsi"/>
                <w:color w:val="auto"/>
              </w:rPr>
              <w:t>______________________________________</w:t>
            </w:r>
          </w:p>
          <w:p w14:paraId="2D5E0485" w14:textId="2EF5043F" w:rsidR="00835B44" w:rsidRPr="00A0304B" w:rsidRDefault="00835B44" w:rsidP="001C4A82">
            <w:pPr>
              <w:pStyle w:val="Domylnyteks"/>
              <w:rPr>
                <w:rFonts w:asciiTheme="minorHAnsi" w:hAnsiTheme="minorHAnsi" w:cstheme="minorHAnsi"/>
                <w:color w:val="auto"/>
              </w:rPr>
            </w:pPr>
            <w:r w:rsidRPr="00A0304B">
              <w:rPr>
                <w:rFonts w:asciiTheme="minorHAnsi" w:hAnsiTheme="minorHAnsi" w:cstheme="minorHAnsi"/>
                <w:color w:val="auto"/>
              </w:rPr>
              <w:t xml:space="preserve">                                                   /województwo/</w:t>
            </w:r>
          </w:p>
          <w:p w14:paraId="5881C2ED" w14:textId="77777777" w:rsidR="00835B44" w:rsidRPr="00A0304B" w:rsidRDefault="00835B44" w:rsidP="00ED78D4">
            <w:pPr>
              <w:pStyle w:val="Domylnyteks"/>
              <w:spacing w:before="240"/>
              <w:rPr>
                <w:rFonts w:asciiTheme="minorHAnsi" w:hAnsiTheme="minorHAnsi" w:cstheme="minorHAnsi"/>
                <w:color w:val="auto"/>
              </w:rPr>
            </w:pPr>
            <w:r w:rsidRPr="00A0304B">
              <w:rPr>
                <w:rFonts w:asciiTheme="minorHAnsi" w:hAnsiTheme="minorHAnsi" w:cstheme="minorHAnsi"/>
                <w:color w:val="auto"/>
              </w:rPr>
              <w:t>Dane teleadresowe na które należy przekazywać korespondencje związaną z niniejszym postepowaniem:</w:t>
            </w:r>
          </w:p>
          <w:p w14:paraId="3404A8D5" w14:textId="77777777" w:rsidR="00835B44" w:rsidRPr="00A0304B" w:rsidRDefault="00835B44" w:rsidP="001C4A82">
            <w:pPr>
              <w:pStyle w:val="Domylnyteks"/>
              <w:rPr>
                <w:rFonts w:asciiTheme="minorHAnsi" w:hAnsiTheme="minorHAnsi" w:cstheme="minorHAnsi"/>
                <w:color w:val="auto"/>
                <w:lang w:val="de-DE"/>
              </w:rPr>
            </w:pPr>
          </w:p>
          <w:p w14:paraId="36704634" w14:textId="77777777" w:rsidR="00630AAB" w:rsidRPr="00A0304B" w:rsidRDefault="00835B44" w:rsidP="001C4A82">
            <w:pPr>
              <w:pStyle w:val="Domylnyteks"/>
              <w:rPr>
                <w:rFonts w:asciiTheme="minorHAnsi" w:hAnsiTheme="minorHAnsi" w:cstheme="minorHAnsi"/>
                <w:color w:val="auto"/>
                <w:lang w:val="de-DE"/>
              </w:rPr>
            </w:pPr>
            <w:r w:rsidRPr="00A0304B">
              <w:rPr>
                <w:rFonts w:asciiTheme="minorHAnsi" w:hAnsiTheme="minorHAnsi" w:cstheme="minorHAnsi"/>
                <w:color w:val="auto"/>
                <w:lang w:val="de-DE"/>
              </w:rPr>
              <w:t xml:space="preserve">Osoba wyznaczona do kontaktów w trakcie prowadzonego postępowania: </w:t>
            </w:r>
          </w:p>
          <w:p w14:paraId="5D3D0875" w14:textId="77777777" w:rsidR="00630AAB" w:rsidRPr="00A0304B" w:rsidRDefault="00630AAB" w:rsidP="001C4A82">
            <w:pPr>
              <w:pStyle w:val="Domylnyteks"/>
              <w:rPr>
                <w:rFonts w:asciiTheme="minorHAnsi" w:hAnsiTheme="minorHAnsi" w:cstheme="minorHAnsi"/>
                <w:color w:val="auto"/>
                <w:lang w:val="de-DE"/>
              </w:rPr>
            </w:pPr>
          </w:p>
          <w:p w14:paraId="31CDBB76" w14:textId="515A0452" w:rsidR="00835B44" w:rsidRPr="00A0304B" w:rsidRDefault="00630AAB" w:rsidP="001C4A82">
            <w:pPr>
              <w:pStyle w:val="Domylnyteks"/>
              <w:rPr>
                <w:rFonts w:asciiTheme="minorHAnsi" w:hAnsiTheme="minorHAnsi" w:cstheme="minorHAnsi"/>
                <w:color w:val="auto"/>
                <w:lang w:val="de-DE"/>
              </w:rPr>
            </w:pPr>
            <w:r w:rsidRPr="00A0304B">
              <w:rPr>
                <w:rFonts w:asciiTheme="minorHAnsi" w:hAnsiTheme="minorHAnsi" w:cstheme="minorHAnsi"/>
                <w:color w:val="auto"/>
                <w:lang w:val="de-DE"/>
              </w:rPr>
              <w:t>Pan/i</w:t>
            </w:r>
            <w:r w:rsidR="00835B44" w:rsidRPr="00A0304B">
              <w:rPr>
                <w:rFonts w:asciiTheme="minorHAnsi" w:hAnsiTheme="minorHAnsi" w:cstheme="minorHAnsi"/>
                <w:color w:val="auto"/>
                <w:lang w:val="en-US"/>
              </w:rPr>
              <w:t>______________________________________</w:t>
            </w:r>
          </w:p>
          <w:p w14:paraId="3C9D6DAB" w14:textId="77777777" w:rsidR="00835B44" w:rsidRPr="00A0304B" w:rsidRDefault="00835B44" w:rsidP="001C4A82">
            <w:pPr>
              <w:pStyle w:val="Domylnyteks"/>
              <w:rPr>
                <w:rFonts w:asciiTheme="minorHAnsi" w:hAnsiTheme="minorHAnsi" w:cstheme="minorHAnsi"/>
                <w:color w:val="auto"/>
                <w:lang w:val="de-DE"/>
              </w:rPr>
            </w:pPr>
          </w:p>
          <w:p w14:paraId="7E84FDC0" w14:textId="77777777" w:rsidR="00835B44" w:rsidRPr="00A0304B" w:rsidRDefault="00835B44" w:rsidP="001C4A82">
            <w:pPr>
              <w:pStyle w:val="Domylnyteks"/>
              <w:rPr>
                <w:rFonts w:asciiTheme="minorHAnsi" w:hAnsiTheme="minorHAnsi" w:cstheme="minorHAnsi"/>
                <w:color w:val="auto"/>
                <w:lang w:val="de-DE"/>
              </w:rPr>
            </w:pPr>
            <w:r w:rsidRPr="00A0304B">
              <w:rPr>
                <w:rFonts w:asciiTheme="minorHAnsi" w:hAnsiTheme="minorHAnsi" w:cstheme="minorHAnsi"/>
                <w:color w:val="auto"/>
                <w:lang w:val="de-DE"/>
              </w:rPr>
              <w:t>Tel./fax: ____________________________________________________________________________</w:t>
            </w:r>
          </w:p>
          <w:p w14:paraId="4F07BDA3" w14:textId="77777777" w:rsidR="00835B44" w:rsidRPr="00A0304B" w:rsidRDefault="00835B44" w:rsidP="001C4A82">
            <w:pPr>
              <w:pStyle w:val="Domylnyteks"/>
              <w:rPr>
                <w:rFonts w:asciiTheme="minorHAnsi" w:hAnsiTheme="minorHAnsi" w:cstheme="minorHAnsi"/>
                <w:color w:val="auto"/>
                <w:lang w:val="de-DE"/>
              </w:rPr>
            </w:pPr>
          </w:p>
          <w:p w14:paraId="7702FF09" w14:textId="014C33DA" w:rsidR="00835B44" w:rsidRPr="00A0304B" w:rsidRDefault="00835B44" w:rsidP="001C4A82">
            <w:pPr>
              <w:pStyle w:val="Domylnyteks"/>
              <w:rPr>
                <w:rFonts w:asciiTheme="minorHAnsi" w:hAnsiTheme="minorHAnsi" w:cstheme="minorHAnsi"/>
                <w:color w:val="auto"/>
                <w:lang w:val="de-DE"/>
              </w:rPr>
            </w:pPr>
            <w:r w:rsidRPr="00A0304B">
              <w:rPr>
                <w:rFonts w:asciiTheme="minorHAnsi" w:hAnsiTheme="minorHAnsi" w:cstheme="minorHAnsi"/>
                <w:color w:val="auto"/>
                <w:lang w:val="de-DE"/>
              </w:rPr>
              <w:t>e-mail: ____________________@________________________________________</w:t>
            </w:r>
          </w:p>
          <w:p w14:paraId="48FF00E4" w14:textId="77777777" w:rsidR="00835B44" w:rsidRPr="00A0304B" w:rsidRDefault="00835B44" w:rsidP="001C4A82">
            <w:pPr>
              <w:autoSpaceDE w:val="0"/>
              <w:autoSpaceDN w:val="0"/>
              <w:rPr>
                <w:rFonts w:asciiTheme="minorHAnsi" w:eastAsia="Calibri" w:hAnsiTheme="minorHAnsi" w:cstheme="minorHAnsi"/>
                <w:sz w:val="24"/>
                <w:szCs w:val="24"/>
                <w:lang w:val="en-US"/>
              </w:rPr>
            </w:pPr>
          </w:p>
          <w:p w14:paraId="79D21825" w14:textId="77777777" w:rsidR="00835B44" w:rsidRPr="00A0304B" w:rsidRDefault="00835B44" w:rsidP="001C4A82">
            <w:pPr>
              <w:autoSpaceDE w:val="0"/>
              <w:autoSpaceDN w:val="0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A0304B">
              <w:rPr>
                <w:rFonts w:asciiTheme="minorHAnsi" w:eastAsia="Calibri" w:hAnsiTheme="minorHAnsi" w:cstheme="minorHAnsi"/>
                <w:sz w:val="24"/>
                <w:szCs w:val="24"/>
              </w:rPr>
              <w:t xml:space="preserve">Kategoria Przedsiębiorstwa* (zaznacz właściwe): </w:t>
            </w:r>
          </w:p>
          <w:p w14:paraId="0BF5442C" w14:textId="77777777" w:rsidR="00835B44" w:rsidRPr="00A0304B" w:rsidRDefault="00835B44" w:rsidP="001C4A82">
            <w:pPr>
              <w:autoSpaceDE w:val="0"/>
              <w:autoSpaceDN w:val="0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  <w:bookmarkStart w:id="0" w:name="Wybór2"/>
          <w:p w14:paraId="5B4501DB" w14:textId="0BD9D499" w:rsidR="00835B44" w:rsidRPr="00A0304B" w:rsidRDefault="00835B44" w:rsidP="001C4A82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0304B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mikroprzedsiębiorstwo  </w:t>
            </w:r>
            <w:bookmarkEnd w:id="0"/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0304B">
              <w:rPr>
                <w:rFonts w:asciiTheme="minorHAnsi" w:hAnsiTheme="minorHAnsi" w:cstheme="minorHAnsi"/>
                <w:bCs/>
                <w:sz w:val="24"/>
                <w:szCs w:val="24"/>
              </w:rPr>
              <w:t>małe przedsiębiorstwo</w:t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0304B">
              <w:rPr>
                <w:rFonts w:asciiTheme="minorHAnsi" w:hAnsiTheme="minorHAnsi" w:cstheme="minorHAnsi"/>
                <w:bCs/>
                <w:sz w:val="24"/>
                <w:szCs w:val="24"/>
              </w:rPr>
              <w:t>średnie przedsiębiorstwo</w:t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3EBDAD00" w14:textId="0DA2B46A" w:rsidR="000C4CCC" w:rsidRPr="00A0304B" w:rsidRDefault="000C4CCC" w:rsidP="001C4A82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03386DF" w14:textId="77777777" w:rsidR="000C4CCC" w:rsidRPr="00A0304B" w:rsidRDefault="000C4CCC" w:rsidP="000C4CCC">
            <w:pP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A030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jednoosobowa  działalność</w:t>
            </w:r>
            <w:proofErr w:type="gramEnd"/>
            <w:r w:rsidRPr="00A030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 gospodarcza,  </w:t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gramStart"/>
            <w:r w:rsidRPr="00A030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osoba  fizyczna</w:t>
            </w:r>
            <w:proofErr w:type="gramEnd"/>
            <w:r w:rsidRPr="00A030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 nieprowadząca działalności gospodarczej,</w:t>
            </w:r>
          </w:p>
          <w:p w14:paraId="087A14EC" w14:textId="4E8144A7" w:rsidR="000C4CCC" w:rsidRPr="00A0304B" w:rsidRDefault="000C4CCC" w:rsidP="000C4CCC">
            <w:pP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</w:pPr>
            <w:r w:rsidRPr="00A030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1651F68" w14:textId="0BC46597" w:rsidR="00835B44" w:rsidRPr="00A0304B" w:rsidRDefault="000C4CCC" w:rsidP="000C4CC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instrText xml:space="preserve"> FORMCHECKBOX </w:instrText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r w:rsidRPr="00A0304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030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inny rodzaj</w:t>
            </w:r>
          </w:p>
        </w:tc>
      </w:tr>
      <w:tr w:rsidR="00A0304B" w:rsidRPr="00A0304B" w14:paraId="66ED45BE" w14:textId="77777777" w:rsidTr="00A03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16" w:type="dxa"/>
        </w:trPr>
        <w:tc>
          <w:tcPr>
            <w:tcW w:w="10065" w:type="dxa"/>
            <w:gridSpan w:val="2"/>
          </w:tcPr>
          <w:p w14:paraId="4795EE21" w14:textId="740A3F85" w:rsidR="00A0304B" w:rsidRPr="00A0304B" w:rsidRDefault="00835B44" w:rsidP="00A0304B">
            <w:pPr>
              <w:pStyle w:val="Akapitzlist"/>
              <w:keepNext/>
              <w:numPr>
                <w:ilvl w:val="0"/>
                <w:numId w:val="42"/>
              </w:numPr>
              <w:spacing w:before="240" w:after="120" w:line="276" w:lineRule="auto"/>
              <w:outlineLvl w:val="0"/>
              <w:rPr>
                <w:rFonts w:asciiTheme="minorHAnsi" w:hAnsiTheme="minorHAnsi" w:cstheme="minorHAnsi"/>
                <w:b/>
                <w:bCs/>
                <w:kern w:val="32"/>
                <w:sz w:val="24"/>
                <w:szCs w:val="32"/>
                <w:lang w:val="x-none" w:eastAsia="en-US"/>
              </w:rPr>
            </w:pPr>
            <w:r w:rsidRPr="00A0304B">
              <w:rPr>
                <w:rFonts w:ascii="Calibri" w:hAnsi="Calibri" w:cs="Calibri"/>
                <w:b/>
                <w:bCs/>
                <w:sz w:val="16"/>
                <w:szCs w:val="16"/>
              </w:rPr>
              <w:lastRenderedPageBreak/>
              <w:t xml:space="preserve">    </w:t>
            </w:r>
            <w:r w:rsidR="00A0304B" w:rsidRPr="00A0304B">
              <w:rPr>
                <w:rFonts w:asciiTheme="minorHAnsi" w:hAnsiTheme="minorHAnsi" w:cstheme="minorHAnsi"/>
                <w:b/>
                <w:bCs/>
                <w:kern w:val="32"/>
                <w:sz w:val="24"/>
                <w:szCs w:val="32"/>
                <w:lang w:val="x-none" w:eastAsia="en-US"/>
              </w:rPr>
              <w:t>PRZEDMIOT ZAMÓWIENIA</w:t>
            </w:r>
          </w:p>
          <w:p w14:paraId="5DDD41C0" w14:textId="346AE418" w:rsidR="00A0304B" w:rsidRPr="00A0304B" w:rsidRDefault="00A0304B" w:rsidP="00A0304B">
            <w:pPr>
              <w:suppressAutoHyphens w:val="0"/>
              <w:spacing w:before="240"/>
              <w:rPr>
                <w:rFonts w:asciiTheme="minorHAnsi" w:hAnsiTheme="minorHAnsi" w:cstheme="minorHAnsi"/>
                <w:sz w:val="22"/>
                <w:szCs w:val="22"/>
                <w:lang w:val="x-none" w:eastAsia="pl-PL"/>
              </w:rPr>
            </w:pPr>
            <w:r w:rsidRPr="00A0304B">
              <w:rPr>
                <w:rFonts w:asciiTheme="minorHAnsi" w:hAnsiTheme="minorHAnsi" w:cstheme="minorHAnsi"/>
                <w:sz w:val="22"/>
                <w:szCs w:val="22"/>
                <w:lang w:val="x-none" w:eastAsia="pl-PL"/>
              </w:rPr>
              <w:t xml:space="preserve">Dotyczy postępowania o udzielenie zamówienia publicznego prowadzonego przez Urząd Gminy Michałowice, Nr zamówienia: </w:t>
            </w:r>
            <w:r w:rsidRPr="00A0304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x-none" w:eastAsia="pl-PL"/>
              </w:rPr>
              <w:t>ZP. 271.1.</w:t>
            </w:r>
            <w:r w:rsidR="00BE1F1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x-none" w:eastAsia="pl-PL"/>
              </w:rPr>
              <w:t>2</w:t>
            </w:r>
            <w:r w:rsidRPr="00A0304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x-none" w:eastAsia="pl-PL"/>
              </w:rPr>
              <w:t>0.2026</w:t>
            </w:r>
            <w:r w:rsidRPr="00A0304B">
              <w:rPr>
                <w:rFonts w:asciiTheme="minorHAnsi" w:hAnsiTheme="minorHAnsi" w:cstheme="minorHAnsi"/>
                <w:sz w:val="22"/>
                <w:szCs w:val="22"/>
                <w:lang w:val="x-none" w:eastAsia="pl-PL"/>
              </w:rPr>
              <w:t xml:space="preserve"> na:</w:t>
            </w:r>
          </w:p>
          <w:p w14:paraId="350C5670" w14:textId="3BC95901" w:rsidR="00A0304B" w:rsidRPr="00A0304B" w:rsidRDefault="00A0304B" w:rsidP="00A0304B">
            <w:pPr>
              <w:suppressAutoHyphens w:val="0"/>
              <w:spacing w:before="240"/>
              <w:rPr>
                <w:rFonts w:asciiTheme="minorHAnsi" w:hAnsiTheme="minorHAnsi" w:cstheme="minorHAnsi"/>
                <w:sz w:val="22"/>
                <w:szCs w:val="22"/>
                <w:lang w:val="x-none" w:eastAsia="pl-PL"/>
              </w:rPr>
            </w:pPr>
            <w:r w:rsidRPr="00A0304B">
              <w:rPr>
                <w:rFonts w:asciiTheme="minorHAnsi" w:hAnsiTheme="minorHAnsi" w:cstheme="minorHAnsi"/>
                <w:sz w:val="24"/>
                <w:szCs w:val="24"/>
                <w:lang w:val="x-none" w:eastAsia="pl-PL"/>
              </w:rPr>
              <w:t xml:space="preserve">„Przebudowa ul. Leśnej w Pęcicach Małych wraz z usunięciem kolizji sieci </w:t>
            </w:r>
            <w:proofErr w:type="spellStart"/>
            <w:r w:rsidRPr="00A0304B">
              <w:rPr>
                <w:rFonts w:asciiTheme="minorHAnsi" w:hAnsiTheme="minorHAnsi" w:cstheme="minorHAnsi"/>
                <w:sz w:val="24"/>
                <w:szCs w:val="24"/>
                <w:lang w:val="x-none" w:eastAsia="pl-PL"/>
              </w:rPr>
              <w:t>nN</w:t>
            </w:r>
            <w:proofErr w:type="spellEnd"/>
            <w:r w:rsidRPr="00A0304B">
              <w:rPr>
                <w:rFonts w:asciiTheme="minorHAnsi" w:hAnsiTheme="minorHAnsi" w:cstheme="minorHAnsi"/>
                <w:sz w:val="24"/>
                <w:szCs w:val="24"/>
                <w:lang w:val="x-none" w:eastAsia="pl-PL"/>
              </w:rPr>
              <w:t xml:space="preserve"> oraz Przebudowa ul. Sportowej w Komorowie wraz z usunięciem kolizji sieci </w:t>
            </w:r>
            <w:proofErr w:type="spellStart"/>
            <w:r w:rsidRPr="00A0304B">
              <w:rPr>
                <w:rFonts w:asciiTheme="minorHAnsi" w:hAnsiTheme="minorHAnsi" w:cstheme="minorHAnsi"/>
                <w:sz w:val="24"/>
                <w:szCs w:val="24"/>
                <w:lang w:val="x-none" w:eastAsia="pl-PL"/>
              </w:rPr>
              <w:t>nN</w:t>
            </w:r>
            <w:proofErr w:type="spellEnd"/>
            <w:r w:rsidRPr="00A0304B">
              <w:rPr>
                <w:rFonts w:asciiTheme="minorHAnsi" w:hAnsiTheme="minorHAnsi" w:cstheme="minorHAnsi"/>
                <w:sz w:val="24"/>
                <w:szCs w:val="24"/>
                <w:lang w:val="x-none" w:eastAsia="pl-PL"/>
              </w:rPr>
              <w:t xml:space="preserve">” </w:t>
            </w:r>
            <w:r w:rsidRPr="00A0304B">
              <w:rPr>
                <w:rFonts w:asciiTheme="minorHAnsi" w:hAnsiTheme="minorHAnsi" w:cstheme="minorHAnsi"/>
                <w:b/>
                <w:bCs/>
                <w:sz w:val="28"/>
                <w:szCs w:val="28"/>
                <w:lang w:val="x-none" w:eastAsia="pl-PL"/>
              </w:rPr>
              <w:t xml:space="preserve">część ………… </w:t>
            </w:r>
            <w:r w:rsidRPr="00A0304B">
              <w:rPr>
                <w:rFonts w:asciiTheme="minorHAnsi" w:hAnsiTheme="minorHAnsi" w:cstheme="minorHAnsi"/>
                <w:sz w:val="22"/>
                <w:szCs w:val="22"/>
                <w:lang w:val="x-none" w:eastAsia="pl-PL"/>
              </w:rPr>
              <w:t>(należy podać, której części dotyczy oferta)</w:t>
            </w:r>
          </w:p>
          <w:p w14:paraId="355CD48A" w14:textId="09F68B6E" w:rsidR="00A0304B" w:rsidRPr="00A0304B" w:rsidRDefault="00A0304B" w:rsidP="00A0304B">
            <w:pPr>
              <w:pStyle w:val="Akapitzlist"/>
              <w:keepNext/>
              <w:numPr>
                <w:ilvl w:val="0"/>
                <w:numId w:val="42"/>
              </w:numPr>
              <w:spacing w:before="240" w:after="120" w:line="276" w:lineRule="auto"/>
              <w:outlineLvl w:val="0"/>
              <w:rPr>
                <w:rFonts w:asciiTheme="minorHAnsi" w:hAnsiTheme="minorHAnsi" w:cstheme="minorHAnsi"/>
                <w:b/>
                <w:bCs/>
                <w:kern w:val="32"/>
                <w:sz w:val="24"/>
                <w:szCs w:val="32"/>
                <w:lang w:val="x-none" w:eastAsia="en-US"/>
              </w:rPr>
            </w:pPr>
            <w:r w:rsidRPr="00A0304B">
              <w:rPr>
                <w:rFonts w:asciiTheme="minorHAnsi" w:hAnsiTheme="minorHAnsi" w:cstheme="minorHAnsi"/>
                <w:b/>
                <w:bCs/>
                <w:kern w:val="32"/>
                <w:sz w:val="24"/>
                <w:szCs w:val="32"/>
                <w:lang w:val="x-none" w:eastAsia="en-US"/>
              </w:rPr>
              <w:t>PODSTAWOWE INFORMACJE DOTYCZĄCE CENY i KRYTERIUM OCENY OFERT</w:t>
            </w:r>
          </w:p>
          <w:p w14:paraId="45528168" w14:textId="77777777" w:rsidR="00A0304B" w:rsidRPr="00A0304B" w:rsidRDefault="00A0304B" w:rsidP="00A0304B">
            <w:pPr>
              <w:keepNext/>
              <w:numPr>
                <w:ilvl w:val="0"/>
                <w:numId w:val="41"/>
              </w:numPr>
              <w:suppressAutoHyphens w:val="0"/>
              <w:spacing w:before="240" w:after="120" w:line="276" w:lineRule="auto"/>
              <w:ind w:left="567"/>
              <w:jc w:val="both"/>
              <w:outlineLvl w:val="0"/>
              <w:rPr>
                <w:rFonts w:asciiTheme="minorHAnsi" w:hAnsiTheme="minorHAnsi" w:cstheme="minorHAnsi"/>
                <w:kern w:val="32"/>
                <w:sz w:val="24"/>
                <w:szCs w:val="32"/>
                <w:lang w:val="x-none" w:eastAsia="en-US"/>
              </w:rPr>
            </w:pPr>
            <w:r w:rsidRPr="00A0304B">
              <w:rPr>
                <w:rFonts w:ascii="Calibri" w:hAnsi="Calibri" w:cs="Calibri"/>
                <w:b/>
                <w:kern w:val="32"/>
                <w:sz w:val="28"/>
                <w:szCs w:val="28"/>
                <w:u w:val="single"/>
                <w:lang w:val="x-none" w:eastAsia="en-US"/>
              </w:rPr>
              <w:t xml:space="preserve">CZĘŚĆ I </w:t>
            </w:r>
            <w:r w:rsidRPr="00A0304B">
              <w:rPr>
                <w:rFonts w:ascii="Calibri" w:hAnsi="Calibri" w:cs="Calibri"/>
                <w:kern w:val="32"/>
                <w:sz w:val="28"/>
                <w:szCs w:val="28"/>
                <w:lang w:val="x-none" w:eastAsia="en-US"/>
              </w:rPr>
              <w:t>„PRZEBUDOWA UL. LEŚNEJ W PĘCICACH MAŁYCH WRAZ Z USUNIĘCIEM KOLIZJI SIECI NN”</w:t>
            </w:r>
          </w:p>
          <w:p w14:paraId="093B535E" w14:textId="77777777" w:rsidR="00A0304B" w:rsidRPr="00A0304B" w:rsidRDefault="00A0304B" w:rsidP="00A0304B">
            <w:pPr>
              <w:numPr>
                <w:ilvl w:val="0"/>
                <w:numId w:val="40"/>
              </w:numPr>
              <w:suppressAutoHyphens w:val="0"/>
              <w:spacing w:before="240" w:after="120" w:line="276" w:lineRule="auto"/>
              <w:ind w:left="284" w:hanging="284"/>
              <w:jc w:val="both"/>
              <w:rPr>
                <w:rFonts w:asciiTheme="minorHAnsi" w:eastAsia="Calibri" w:hAnsiTheme="minorHAnsi" w:cstheme="minorHAnsi"/>
                <w:bCs/>
                <w:i/>
                <w:sz w:val="22"/>
                <w:szCs w:val="22"/>
                <w:lang w:eastAsia="en-US"/>
              </w:rPr>
            </w:pPr>
            <w:r w:rsidRPr="00A0304B">
              <w:rPr>
                <w:rFonts w:asciiTheme="minorHAnsi" w:eastAsia="Calibri" w:hAnsiTheme="minorHAnsi" w:cs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A0304B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Kryterium nr 1 „Oferowana cena” całkowita za:</w:t>
            </w:r>
          </w:p>
          <w:tbl>
            <w:tblPr>
              <w:tblW w:w="9102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10"/>
              <w:gridCol w:w="2155"/>
              <w:gridCol w:w="1418"/>
              <w:gridCol w:w="1134"/>
              <w:gridCol w:w="1701"/>
              <w:gridCol w:w="1984"/>
            </w:tblGrid>
            <w:tr w:rsidR="00A0304B" w:rsidRPr="00A0304B" w14:paraId="4D65D9E3" w14:textId="77777777" w:rsidTr="00A84778">
              <w:trPr>
                <w:cantSplit/>
                <w:trHeight w:val="762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43F9F5CB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  <w:bookmarkStart w:id="1" w:name="_Hlk87948227"/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  <w:t>lp.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75752DF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  <w:t>nazwa zadania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C1324F5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  <w:t>wartość netto</w:t>
                  </w:r>
                  <w:r w:rsidRPr="00A0304B">
                    <w:rPr>
                      <w:rFonts w:asciiTheme="minorHAnsi" w:eastAsia="Calibri" w:hAnsiTheme="minorHAnsi" w:cstheme="minorHAnsi"/>
                      <w:sz w:val="22"/>
                      <w:szCs w:val="22"/>
                      <w:lang w:eastAsia="en-US"/>
                    </w:rPr>
                    <w:t>*</w:t>
                  </w:r>
                </w:p>
                <w:p w14:paraId="257D8CB8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C8C2DC8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vertAlign w:val="superscript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  <w:t>stawka podatku vat %</w:t>
                  </w: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vertAlign w:val="superscript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08C541AE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  <w:t>kwota</w:t>
                  </w:r>
                </w:p>
                <w:p w14:paraId="12755288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  <w:t>podatku VAT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9EBE63A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  <w:t>wartość</w:t>
                  </w:r>
                </w:p>
                <w:p w14:paraId="29EC091A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  <w:t xml:space="preserve">brutto </w:t>
                  </w: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vertAlign w:val="superscript"/>
                      <w:lang w:eastAsia="en-US"/>
                    </w:rPr>
                    <w:t>2</w:t>
                  </w:r>
                  <w:r w:rsidRPr="00A0304B">
                    <w:rPr>
                      <w:rFonts w:asciiTheme="minorHAnsi" w:eastAsia="Calibri" w:hAnsiTheme="minorHAnsi" w:cstheme="minorHAnsi"/>
                      <w:sz w:val="22"/>
                      <w:szCs w:val="22"/>
                      <w:lang w:eastAsia="en-US"/>
                    </w:rPr>
                    <w:t>*</w:t>
                  </w:r>
                </w:p>
                <w:p w14:paraId="5F25EF9A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z w:val="22"/>
                      <w:szCs w:val="22"/>
                      <w:lang w:eastAsia="en-US"/>
                    </w:rPr>
                    <w:t>(3+5)</w:t>
                  </w:r>
                </w:p>
              </w:tc>
            </w:tr>
            <w:tr w:rsidR="00A0304B" w:rsidRPr="00A0304B" w14:paraId="455721EA" w14:textId="77777777" w:rsidTr="00A84778">
              <w:trPr>
                <w:cantSplit/>
                <w:trHeight w:val="309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64A55E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28E110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4EFB73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116669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298E6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005F5C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</w:tr>
            <w:tr w:rsidR="00A0304B" w:rsidRPr="00A0304B" w14:paraId="50763082" w14:textId="77777777" w:rsidTr="00A84778">
              <w:trPr>
                <w:cantSplit/>
                <w:trHeight w:val="873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BCF183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z w:val="24"/>
                      <w:szCs w:val="24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8A10D1" w14:textId="77777777" w:rsidR="00A0304B" w:rsidRPr="00880D54" w:rsidRDefault="00A0304B" w:rsidP="00A0304B">
                  <w:pPr>
                    <w:suppressAutoHyphens w:val="0"/>
                    <w:spacing w:after="200" w:line="276" w:lineRule="auto"/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</w:pPr>
                  <w:r w:rsidRPr="00880D54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>Zadanie 1 - Budowa kablowej linii oświetlenia ulicznego w ul. Leśnej w Pęcicach Małych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B42726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4EB524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882C34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147FC2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A0304B" w:rsidRPr="00A0304B" w14:paraId="1C99E779" w14:textId="77777777" w:rsidTr="00A84778">
              <w:trPr>
                <w:cantSplit/>
                <w:trHeight w:val="873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2FCEF4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z w:val="24"/>
                      <w:szCs w:val="24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235DC8" w14:textId="77777777" w:rsidR="00A0304B" w:rsidRPr="00880D54" w:rsidRDefault="00A0304B" w:rsidP="00A0304B">
                  <w:pPr>
                    <w:suppressAutoHyphens w:val="0"/>
                    <w:spacing w:after="200" w:line="276" w:lineRule="auto"/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</w:pPr>
                  <w:r w:rsidRPr="00880D54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 xml:space="preserve">Zadanie 2 - Budowa wewnętrznych linii zasilających związana z przebudową sieci niskiego napięcia 0,4 </w:t>
                  </w:r>
                  <w:proofErr w:type="spellStart"/>
                  <w:r w:rsidRPr="00880D54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>kV</w:t>
                  </w:r>
                  <w:proofErr w:type="spellEnd"/>
                  <w:r w:rsidRPr="00880D54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 xml:space="preserve"> realizowaną przez PGE Dystrybucja S.A.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D16DCB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6DB7B2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2D2C49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8D9D8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BE1F1B" w:rsidRPr="00A0304B" w14:paraId="61C59CF6" w14:textId="77777777" w:rsidTr="003A6790">
              <w:trPr>
                <w:cantSplit/>
                <w:trHeight w:val="873"/>
              </w:trPr>
              <w:tc>
                <w:tcPr>
                  <w:tcW w:w="28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49DAB" w14:textId="5D9CDFF7" w:rsidR="00BE1F1B" w:rsidRPr="00BE1F1B" w:rsidRDefault="00BE1F1B" w:rsidP="00BE1F1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b/>
                      <w:sz w:val="28"/>
                      <w:szCs w:val="28"/>
                      <w:lang w:eastAsia="en-US"/>
                    </w:rPr>
                  </w:pPr>
                  <w:r w:rsidRPr="00BE1F1B">
                    <w:rPr>
                      <w:rFonts w:asciiTheme="minorHAnsi" w:eastAsia="Calibri" w:hAnsiTheme="minorHAnsi" w:cstheme="minorHAnsi"/>
                      <w:b/>
                      <w:sz w:val="28"/>
                      <w:szCs w:val="28"/>
                      <w:lang w:eastAsia="en-US"/>
                    </w:rPr>
                    <w:t>Razem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9172D9" w14:textId="77777777" w:rsidR="00BE1F1B" w:rsidRPr="00A0304B" w:rsidRDefault="00BE1F1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EFE4D7" w14:textId="77777777" w:rsidR="00BE1F1B" w:rsidRPr="00A0304B" w:rsidRDefault="00BE1F1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B0F9B" w14:textId="77777777" w:rsidR="00BE1F1B" w:rsidRPr="00A0304B" w:rsidRDefault="00BE1F1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027EC2" w14:textId="77777777" w:rsidR="00BE1F1B" w:rsidRPr="00A0304B" w:rsidRDefault="00BE1F1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bookmarkEnd w:id="1"/>
          <w:p w14:paraId="5751C2AE" w14:textId="77777777" w:rsidR="00A0304B" w:rsidRPr="00A0304B" w:rsidRDefault="00A0304B" w:rsidP="00A0304B">
            <w:pPr>
              <w:suppressAutoHyphens w:val="0"/>
              <w:spacing w:line="276" w:lineRule="auto"/>
              <w:jc w:val="both"/>
              <w:rPr>
                <w:rFonts w:ascii="Arial Narrow" w:eastAsia="Calibri" w:hAnsi="Arial Narrow" w:cstheme="minorHAnsi"/>
                <w:sz w:val="24"/>
                <w:szCs w:val="22"/>
                <w:lang w:eastAsia="en-US"/>
              </w:rPr>
            </w:pPr>
            <w:r w:rsidRPr="00A0304B">
              <w:rPr>
                <w:rFonts w:ascii="Arial Narrow" w:eastAsia="Calibri" w:hAnsi="Arial Narrow" w:cstheme="minorHAnsi"/>
                <w:sz w:val="24"/>
                <w:szCs w:val="22"/>
                <w:lang w:eastAsia="en-US"/>
              </w:rPr>
              <w:t>1, 2, 3 – dotyczy podmiotu będącego płatnikiem podatku VAT</w:t>
            </w:r>
          </w:p>
          <w:p w14:paraId="76A6701D" w14:textId="77777777" w:rsidR="00A0304B" w:rsidRPr="00A0304B" w:rsidRDefault="00A0304B" w:rsidP="00A0304B">
            <w:pPr>
              <w:suppressAutoHyphens w:val="0"/>
              <w:spacing w:after="240" w:line="276" w:lineRule="auto"/>
              <w:jc w:val="both"/>
              <w:rPr>
                <w:rFonts w:ascii="Arial Narrow" w:eastAsia="Calibri" w:hAnsi="Arial Narrow" w:cstheme="minorHAnsi"/>
                <w:sz w:val="24"/>
                <w:szCs w:val="22"/>
                <w:lang w:eastAsia="en-US"/>
              </w:rPr>
            </w:pPr>
            <w:r w:rsidRPr="00A0304B">
              <w:rPr>
                <w:rFonts w:ascii="Arial Narrow" w:eastAsia="Calibri" w:hAnsi="Arial Narrow" w:cstheme="minorHAnsi"/>
                <w:sz w:val="24"/>
                <w:szCs w:val="22"/>
                <w:lang w:eastAsia="en-US"/>
              </w:rPr>
              <w:t xml:space="preserve">* cena wyrażona do 2 miejsc po przecinku </w:t>
            </w:r>
          </w:p>
          <w:p w14:paraId="6A27FFBE" w14:textId="77777777" w:rsidR="00A0304B" w:rsidRPr="00A0304B" w:rsidRDefault="00A0304B" w:rsidP="00A0304B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rPr>
                <w:rFonts w:asciiTheme="minorHAnsi" w:eastAsia="SimSun" w:hAnsiTheme="minorHAnsi" w:cstheme="minorHAnsi"/>
                <w:sz w:val="22"/>
                <w:szCs w:val="22"/>
                <w:lang w:eastAsia="en-US"/>
              </w:rPr>
            </w:pPr>
            <w:r w:rsidRPr="00A0304B">
              <w:rPr>
                <w:rFonts w:asciiTheme="minorHAnsi" w:eastAsia="SimSun" w:hAnsiTheme="minorHAnsi" w:cstheme="minorHAnsi"/>
                <w:sz w:val="22"/>
                <w:szCs w:val="22"/>
                <w:lang w:eastAsia="en-US"/>
              </w:rPr>
              <w:t>SŁOWNIE (wartość z kolumny nr 6): _____________________________________________________________________________</w:t>
            </w:r>
          </w:p>
          <w:p w14:paraId="1B8B1BEE" w14:textId="77777777" w:rsidR="00A0304B" w:rsidRPr="00A0304B" w:rsidRDefault="00A0304B" w:rsidP="00A0304B">
            <w:pPr>
              <w:suppressAutoHyphens w:val="0"/>
              <w:spacing w:beforeAutospacing="1" w:afterAutospacing="1"/>
              <w:jc w:val="both"/>
              <w:rPr>
                <w:rFonts w:asciiTheme="minorHAnsi" w:hAnsiTheme="minorHAnsi" w:cstheme="minorHAnsi"/>
                <w:b/>
                <w:kern w:val="144"/>
                <w:lang w:eastAsia="pl-PL"/>
              </w:rPr>
            </w:pPr>
            <w:r w:rsidRPr="00A0304B">
              <w:rPr>
                <w:rFonts w:asciiTheme="minorHAnsi" w:hAnsiTheme="minorHAnsi" w:cstheme="minorHAnsi"/>
                <w:b/>
                <w:lang w:eastAsia="pl-PL"/>
              </w:rPr>
              <w:t xml:space="preserve">2. </w:t>
            </w:r>
            <w:r w:rsidRPr="00A0304B">
              <w:rPr>
                <w:rFonts w:asciiTheme="minorHAnsi" w:hAnsiTheme="minorHAnsi" w:cstheme="minorHAnsi"/>
                <w:b/>
                <w:bCs/>
                <w:lang w:eastAsia="pl-PL"/>
              </w:rPr>
              <w:t>KRYTERIUM nr 2</w:t>
            </w:r>
            <w:r w:rsidRPr="00A0304B">
              <w:rPr>
                <w:rFonts w:asciiTheme="minorHAnsi" w:hAnsiTheme="minorHAnsi" w:cstheme="minorHAnsi"/>
                <w:b/>
                <w:lang w:eastAsia="pl-PL"/>
              </w:rPr>
              <w:t xml:space="preserve"> OKRES GWARANCJI: (wypełnia Wykonawca)</w:t>
            </w:r>
            <w:r w:rsidRPr="00A0304B">
              <w:rPr>
                <w:rFonts w:asciiTheme="minorHAnsi" w:hAnsiTheme="minorHAnsi" w:cstheme="minorHAnsi"/>
                <w:b/>
                <w:kern w:val="144"/>
                <w:lang w:eastAsia="pl-PL"/>
              </w:rPr>
              <w:t xml:space="preserve"> </w:t>
            </w:r>
          </w:p>
          <w:p w14:paraId="42BB2F42" w14:textId="77777777" w:rsidR="00A0304B" w:rsidRPr="00A0304B" w:rsidRDefault="00A0304B" w:rsidP="00A0304B">
            <w:pPr>
              <w:suppressAutoHyphens w:val="0"/>
              <w:spacing w:beforeAutospacing="1" w:afterAutospacing="1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A0304B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 xml:space="preserve">Oświadczamy, iż udzielamy Zamawiającemu ………… miesięcy </w:t>
            </w:r>
            <w:r w:rsidRPr="00A0304B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jakości i rękojmi na wykonane roboty oraz zastosowane materiały, liczone od dnia podpisania protokołu odbioru robót. </w:t>
            </w:r>
            <w:r w:rsidRPr="00A0304B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pl-PL"/>
              </w:rPr>
              <w:t>(należy wybrać jeden z wariantów: 48, 60, 72 lub 84 miesiące)</w:t>
            </w:r>
          </w:p>
          <w:p w14:paraId="2210E0DA" w14:textId="77777777" w:rsidR="00A0304B" w:rsidRPr="00A0304B" w:rsidRDefault="00A0304B" w:rsidP="00A0304B">
            <w:pPr>
              <w:suppressAutoHyphens w:val="0"/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7C8ED7EB" w14:textId="77777777" w:rsidR="00A0304B" w:rsidRPr="00A0304B" w:rsidRDefault="00A0304B" w:rsidP="00A0304B">
            <w:pPr>
              <w:suppressAutoHyphens w:val="0"/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A0304B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UWAGA!!</w:t>
            </w:r>
          </w:p>
          <w:p w14:paraId="0EFE5294" w14:textId="77777777" w:rsidR="00A0304B" w:rsidRPr="00A0304B" w:rsidRDefault="00A0304B" w:rsidP="00A0304B">
            <w:pPr>
              <w:suppressAutoHyphens w:val="0"/>
              <w:spacing w:after="200" w:line="276" w:lineRule="auto"/>
              <w:jc w:val="both"/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</w:pPr>
            <w:r w:rsidRPr="00A0304B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Nieokreślenie okresu gwarancji w „Formularzu ofertowym” będzie traktowane jako deklaracja najkrótszego okresu </w:t>
            </w:r>
            <w:proofErr w:type="gramStart"/>
            <w:r w:rsidRPr="00A0304B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gwarancji  tj.</w:t>
            </w:r>
            <w:proofErr w:type="gramEnd"/>
            <w:r w:rsidRPr="00A0304B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 48 miesięcy i w związku z tym oferta w ww. kryterium otrzyma 0 </w:t>
            </w:r>
            <w:proofErr w:type="spellStart"/>
            <w:proofErr w:type="gramStart"/>
            <w:r w:rsidRPr="00A0304B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pkt.W</w:t>
            </w:r>
            <w:proofErr w:type="spellEnd"/>
            <w:proofErr w:type="gramEnd"/>
            <w:r w:rsidRPr="00A0304B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A0304B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przypadku</w:t>
            </w:r>
            <w:proofErr w:type="gramEnd"/>
            <w:r w:rsidRPr="00A0304B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 xml:space="preserve"> gdy okres gwarancji będzie krótszy niż 48 miesięcy oferta w ww. kryterium oferta zostanie odrzucona.</w:t>
            </w:r>
          </w:p>
          <w:p w14:paraId="4DB2A326" w14:textId="77777777" w:rsidR="00A0304B" w:rsidRPr="00A0304B" w:rsidRDefault="00A0304B" w:rsidP="00A0304B">
            <w:pPr>
              <w:keepNext/>
              <w:numPr>
                <w:ilvl w:val="0"/>
                <w:numId w:val="41"/>
              </w:numPr>
              <w:suppressAutoHyphens w:val="0"/>
              <w:spacing w:before="240" w:after="120" w:line="276" w:lineRule="auto"/>
              <w:ind w:left="567"/>
              <w:jc w:val="both"/>
              <w:outlineLvl w:val="0"/>
              <w:rPr>
                <w:rFonts w:asciiTheme="minorHAnsi" w:hAnsiTheme="minorHAnsi" w:cstheme="minorHAnsi"/>
                <w:kern w:val="32"/>
                <w:sz w:val="24"/>
                <w:szCs w:val="32"/>
                <w:lang w:val="x-none" w:eastAsia="en-US"/>
              </w:rPr>
            </w:pPr>
            <w:r w:rsidRPr="00A0304B">
              <w:rPr>
                <w:rFonts w:asciiTheme="minorHAnsi" w:hAnsiTheme="minorHAnsi" w:cstheme="minorHAnsi"/>
                <w:b/>
                <w:iCs/>
                <w:kern w:val="32"/>
                <w:sz w:val="22"/>
                <w:szCs w:val="32"/>
                <w:lang w:val="x-none" w:eastAsia="en-US"/>
              </w:rPr>
              <w:t xml:space="preserve"> </w:t>
            </w:r>
            <w:r w:rsidRPr="00A0304B">
              <w:rPr>
                <w:rFonts w:ascii="Calibri" w:hAnsi="Calibri" w:cs="Calibri"/>
                <w:b/>
                <w:kern w:val="32"/>
                <w:sz w:val="28"/>
                <w:szCs w:val="28"/>
                <w:u w:val="single"/>
                <w:lang w:val="x-none" w:eastAsia="en-US"/>
              </w:rPr>
              <w:t xml:space="preserve">CZĘŚĆ II </w:t>
            </w:r>
            <w:r w:rsidRPr="00A0304B">
              <w:rPr>
                <w:rFonts w:ascii="Calibri" w:hAnsi="Calibri" w:cs="Calibri"/>
                <w:kern w:val="32"/>
                <w:sz w:val="28"/>
                <w:szCs w:val="28"/>
                <w:lang w:val="x-none" w:eastAsia="en-US"/>
              </w:rPr>
              <w:t>„PRZEBUDOWA UL. SPORTOWEJ W KOMOROWIE WRAZ Z USUNIĘCIEM KOLIZJI SIECI NN”</w:t>
            </w:r>
          </w:p>
          <w:p w14:paraId="5929C929" w14:textId="1B0B78A0" w:rsidR="00A0304B" w:rsidRPr="00A0304B" w:rsidRDefault="00A0304B" w:rsidP="00A0304B">
            <w:pPr>
              <w:suppressAutoHyphens w:val="0"/>
              <w:spacing w:before="240" w:after="120" w:line="276" w:lineRule="auto"/>
              <w:ind w:left="360"/>
              <w:rPr>
                <w:rFonts w:asciiTheme="minorHAnsi" w:eastAsia="Calibri" w:hAnsiTheme="minorHAnsi" w:cstheme="minorHAnsi"/>
                <w:bCs/>
                <w:i/>
                <w:sz w:val="22"/>
                <w:szCs w:val="22"/>
                <w:lang w:eastAsia="en-US"/>
              </w:rPr>
            </w:pPr>
            <w:r w:rsidRPr="00A0304B">
              <w:rPr>
                <w:rFonts w:asciiTheme="minorHAnsi" w:eastAsia="Calibri" w:hAnsiTheme="minorHAnsi" w:cstheme="minorHAnsi"/>
                <w:bCs/>
                <w:sz w:val="24"/>
                <w:szCs w:val="24"/>
                <w:lang w:eastAsia="en-US"/>
              </w:rPr>
              <w:t xml:space="preserve">3. </w:t>
            </w:r>
            <w:r w:rsidRPr="00A0304B">
              <w:rPr>
                <w:rFonts w:asciiTheme="minorHAnsi" w:eastAsia="Calibri" w:hAnsiTheme="minorHAnsi" w:cstheme="minorHAnsi"/>
                <w:bCs/>
                <w:sz w:val="22"/>
                <w:szCs w:val="22"/>
                <w:lang w:eastAsia="en-US"/>
              </w:rPr>
              <w:t>Kryterium nr 1 „Oferowana cena” całkowita za:</w:t>
            </w:r>
          </w:p>
          <w:tbl>
            <w:tblPr>
              <w:tblW w:w="9102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10"/>
              <w:gridCol w:w="2155"/>
              <w:gridCol w:w="1418"/>
              <w:gridCol w:w="1134"/>
              <w:gridCol w:w="1701"/>
              <w:gridCol w:w="1984"/>
            </w:tblGrid>
            <w:tr w:rsidR="00A0304B" w:rsidRPr="00A0304B" w14:paraId="79FBC71B" w14:textId="77777777" w:rsidTr="00A84778">
              <w:trPr>
                <w:cantSplit/>
                <w:trHeight w:val="762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3171A5D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  <w:t>lp.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85B2DEA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  <w:t>nazwa zadania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CFD3276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  <w:t>wartość netto</w:t>
                  </w:r>
                  <w:r w:rsidRPr="00A0304B">
                    <w:rPr>
                      <w:rFonts w:asciiTheme="minorHAnsi" w:eastAsia="Calibri" w:hAnsiTheme="minorHAnsi" w:cstheme="minorHAnsi"/>
                      <w:sz w:val="22"/>
                      <w:szCs w:val="22"/>
                      <w:lang w:eastAsia="en-US"/>
                    </w:rPr>
                    <w:t>*</w:t>
                  </w:r>
                </w:p>
                <w:p w14:paraId="1885CB83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FDD10C4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vertAlign w:val="superscript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  <w:t>stawka podatku vat %</w:t>
                  </w: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vertAlign w:val="superscript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ED9278A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  <w:t>kwota</w:t>
                  </w:r>
                </w:p>
                <w:p w14:paraId="2BCEA809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  <w:t>podatku VAT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2111F03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  <w:t>wartość</w:t>
                  </w:r>
                </w:p>
                <w:p w14:paraId="55DF8357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z w:val="22"/>
                      <w:szCs w:val="22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  <w:t xml:space="preserve">brutto </w:t>
                  </w: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vertAlign w:val="superscript"/>
                      <w:lang w:eastAsia="en-US"/>
                    </w:rPr>
                    <w:t>2</w:t>
                  </w:r>
                  <w:r w:rsidRPr="00A0304B">
                    <w:rPr>
                      <w:rFonts w:asciiTheme="minorHAnsi" w:eastAsia="Calibri" w:hAnsiTheme="minorHAnsi" w:cstheme="minorHAnsi"/>
                      <w:sz w:val="22"/>
                      <w:szCs w:val="22"/>
                      <w:lang w:eastAsia="en-US"/>
                    </w:rPr>
                    <w:t>*</w:t>
                  </w:r>
                </w:p>
                <w:p w14:paraId="7ABE84DB" w14:textId="77777777" w:rsidR="00A0304B" w:rsidRPr="00A0304B" w:rsidRDefault="00A0304B" w:rsidP="00A0304B">
                  <w:pPr>
                    <w:suppressAutoHyphens w:val="0"/>
                    <w:spacing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z w:val="22"/>
                      <w:szCs w:val="22"/>
                      <w:lang w:eastAsia="en-US"/>
                    </w:rPr>
                    <w:t>(3+5)</w:t>
                  </w:r>
                </w:p>
              </w:tc>
            </w:tr>
            <w:tr w:rsidR="00A0304B" w:rsidRPr="00A0304B" w14:paraId="34B3BF14" w14:textId="77777777" w:rsidTr="00A84778">
              <w:trPr>
                <w:cantSplit/>
                <w:trHeight w:val="309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125942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F71BF6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F85DD2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3416A2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51A6C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E36558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mallCaps/>
                      <w:spacing w:val="5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</w:tr>
            <w:tr w:rsidR="00A0304B" w:rsidRPr="00A0304B" w14:paraId="759390BD" w14:textId="77777777" w:rsidTr="00A84778">
              <w:trPr>
                <w:cantSplit/>
                <w:trHeight w:val="873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B6417F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z w:val="24"/>
                      <w:szCs w:val="24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FBA02B" w14:textId="77777777" w:rsidR="00A0304B" w:rsidRPr="00880D54" w:rsidRDefault="00A0304B" w:rsidP="00A0304B">
                  <w:pPr>
                    <w:suppressAutoHyphens w:val="0"/>
                    <w:spacing w:after="200" w:line="276" w:lineRule="auto"/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</w:pPr>
                  <w:r w:rsidRPr="00880D54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>Zadanie 1 - Budowa kablowej linii oświetlenia ulicznego w ul. Sportowej w Komorowie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3C755A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6ECE78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F3A417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EADFAB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A0304B" w:rsidRPr="00A0304B" w14:paraId="5C903119" w14:textId="77777777" w:rsidTr="00A84778">
              <w:trPr>
                <w:cantSplit/>
                <w:trHeight w:val="873"/>
              </w:trPr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498E6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z w:val="24"/>
                      <w:szCs w:val="24"/>
                      <w:lang w:eastAsia="en-US"/>
                    </w:rPr>
                  </w:pPr>
                  <w:r w:rsidRPr="00A0304B">
                    <w:rPr>
                      <w:rFonts w:asciiTheme="minorHAnsi" w:eastAsia="Calibri" w:hAnsiTheme="minorHAnsi" w:cstheme="minorHAnsi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0A7B4F" w14:textId="77777777" w:rsidR="00A0304B" w:rsidRPr="00880D54" w:rsidRDefault="00A0304B" w:rsidP="00A0304B">
                  <w:pPr>
                    <w:suppressAutoHyphens w:val="0"/>
                    <w:spacing w:after="200" w:line="276" w:lineRule="auto"/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</w:pPr>
                  <w:r w:rsidRPr="00880D54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 xml:space="preserve">Zadanie 2 </w:t>
                  </w:r>
                  <w:proofErr w:type="gramStart"/>
                  <w:r w:rsidRPr="00880D54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>-  Budowa</w:t>
                  </w:r>
                  <w:proofErr w:type="gramEnd"/>
                  <w:r w:rsidRPr="00880D54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 xml:space="preserve"> wewnętrznych linii zasilających związana z przebudową sieci niskiego napięcia 0,4 </w:t>
                  </w:r>
                  <w:proofErr w:type="spellStart"/>
                  <w:r w:rsidRPr="00880D54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>kV</w:t>
                  </w:r>
                  <w:proofErr w:type="spellEnd"/>
                  <w:r w:rsidRPr="00880D54"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  <w:t xml:space="preserve"> realizowaną przez PGE Dystrybucja S.A.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2951AD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2F3ABB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ECEC75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37F3C8" w14:textId="77777777" w:rsidR="00A0304B" w:rsidRPr="00A0304B" w:rsidRDefault="00A0304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BE1F1B" w:rsidRPr="00A0304B" w14:paraId="469E218D" w14:textId="77777777" w:rsidTr="00442F7E">
              <w:trPr>
                <w:cantSplit/>
                <w:trHeight w:val="873"/>
              </w:trPr>
              <w:tc>
                <w:tcPr>
                  <w:tcW w:w="28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66B2BD" w14:textId="7AF24DDD" w:rsidR="00BE1F1B" w:rsidRPr="00880D54" w:rsidRDefault="00BE1F1B" w:rsidP="00BE1F1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bCs/>
                      <w:sz w:val="18"/>
                      <w:szCs w:val="18"/>
                      <w:lang w:eastAsia="en-US"/>
                    </w:rPr>
                  </w:pPr>
                  <w:r w:rsidRPr="00BE1F1B">
                    <w:rPr>
                      <w:rFonts w:asciiTheme="minorHAnsi" w:eastAsia="Calibri" w:hAnsiTheme="minorHAnsi" w:cstheme="minorHAnsi"/>
                      <w:b/>
                      <w:sz w:val="28"/>
                      <w:szCs w:val="28"/>
                      <w:lang w:eastAsia="en-US"/>
                    </w:rPr>
                    <w:t>Razem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E3CD6E" w14:textId="77777777" w:rsidR="00BE1F1B" w:rsidRPr="00A0304B" w:rsidRDefault="00BE1F1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4CEDD2" w14:textId="77777777" w:rsidR="00BE1F1B" w:rsidRPr="00A0304B" w:rsidRDefault="00BE1F1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4C6A9A" w14:textId="77777777" w:rsidR="00BE1F1B" w:rsidRPr="00A0304B" w:rsidRDefault="00BE1F1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A28392" w14:textId="77777777" w:rsidR="00BE1F1B" w:rsidRPr="00A0304B" w:rsidRDefault="00BE1F1B" w:rsidP="00A0304B">
                  <w:pPr>
                    <w:suppressAutoHyphens w:val="0"/>
                    <w:spacing w:after="200" w:line="276" w:lineRule="auto"/>
                    <w:jc w:val="center"/>
                    <w:rPr>
                      <w:rFonts w:asciiTheme="minorHAnsi" w:eastAsia="Calibri" w:hAnsiTheme="minorHAnsi" w:cstheme="minorHAnsi"/>
                      <w:smallCaps/>
                      <w:spacing w:val="5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22B86639" w14:textId="77777777" w:rsidR="00A0304B" w:rsidRPr="00A0304B" w:rsidRDefault="00A0304B" w:rsidP="00A0304B">
            <w:pPr>
              <w:suppressAutoHyphens w:val="0"/>
              <w:spacing w:line="276" w:lineRule="auto"/>
              <w:jc w:val="both"/>
              <w:rPr>
                <w:rFonts w:ascii="Arial Narrow" w:eastAsia="Calibri" w:hAnsi="Arial Narrow" w:cstheme="minorHAnsi"/>
                <w:sz w:val="24"/>
                <w:szCs w:val="22"/>
                <w:lang w:eastAsia="en-US"/>
              </w:rPr>
            </w:pPr>
            <w:r w:rsidRPr="00A0304B">
              <w:rPr>
                <w:rFonts w:ascii="Arial Narrow" w:eastAsia="Calibri" w:hAnsi="Arial Narrow" w:cstheme="minorHAnsi"/>
                <w:sz w:val="24"/>
                <w:szCs w:val="22"/>
                <w:lang w:eastAsia="en-US"/>
              </w:rPr>
              <w:t>1, 2, 3 – dotyczy podmiotu będącego płatnikiem podatku VAT</w:t>
            </w:r>
          </w:p>
          <w:p w14:paraId="17365FE4" w14:textId="77777777" w:rsidR="00A0304B" w:rsidRPr="00A0304B" w:rsidRDefault="00A0304B" w:rsidP="00A0304B">
            <w:pPr>
              <w:suppressAutoHyphens w:val="0"/>
              <w:spacing w:after="240" w:line="276" w:lineRule="auto"/>
              <w:jc w:val="both"/>
              <w:rPr>
                <w:rFonts w:ascii="Arial Narrow" w:eastAsia="Calibri" w:hAnsi="Arial Narrow" w:cstheme="minorHAnsi"/>
                <w:sz w:val="24"/>
                <w:szCs w:val="22"/>
                <w:lang w:eastAsia="en-US"/>
              </w:rPr>
            </w:pPr>
            <w:r w:rsidRPr="00A0304B">
              <w:rPr>
                <w:rFonts w:ascii="Arial Narrow" w:eastAsia="Calibri" w:hAnsi="Arial Narrow" w:cstheme="minorHAnsi"/>
                <w:sz w:val="24"/>
                <w:szCs w:val="22"/>
                <w:lang w:eastAsia="en-US"/>
              </w:rPr>
              <w:t xml:space="preserve">* cena wyrażona do 2 miejsc po przecinku </w:t>
            </w:r>
          </w:p>
          <w:p w14:paraId="1C0976BC" w14:textId="77777777" w:rsidR="00A0304B" w:rsidRPr="00A0304B" w:rsidRDefault="00A0304B" w:rsidP="00A0304B">
            <w:pPr>
              <w:suppressAutoHyphens w:val="0"/>
              <w:autoSpaceDE w:val="0"/>
              <w:autoSpaceDN w:val="0"/>
              <w:adjustRightInd w:val="0"/>
              <w:spacing w:after="120" w:line="276" w:lineRule="auto"/>
              <w:rPr>
                <w:rFonts w:asciiTheme="minorHAnsi" w:eastAsia="SimSun" w:hAnsiTheme="minorHAnsi" w:cstheme="minorHAnsi"/>
                <w:sz w:val="22"/>
                <w:szCs w:val="22"/>
                <w:lang w:eastAsia="en-US"/>
              </w:rPr>
            </w:pPr>
            <w:r w:rsidRPr="00A0304B">
              <w:rPr>
                <w:rFonts w:asciiTheme="minorHAnsi" w:eastAsia="SimSun" w:hAnsiTheme="minorHAnsi" w:cstheme="minorHAnsi"/>
                <w:sz w:val="22"/>
                <w:szCs w:val="22"/>
                <w:lang w:eastAsia="en-US"/>
              </w:rPr>
              <w:t>SŁOWNIE (wartość z kolumny nr 6): _____________________________________________________________________________</w:t>
            </w:r>
          </w:p>
          <w:p w14:paraId="321CDA06" w14:textId="28FF659B" w:rsidR="00A0304B" w:rsidRPr="00A0304B" w:rsidRDefault="00A0304B" w:rsidP="00A0304B">
            <w:pPr>
              <w:suppressAutoHyphens w:val="0"/>
              <w:spacing w:beforeAutospacing="1" w:afterAutospacing="1"/>
              <w:jc w:val="both"/>
              <w:rPr>
                <w:rFonts w:asciiTheme="minorHAnsi" w:hAnsiTheme="minorHAnsi" w:cstheme="minorHAnsi"/>
                <w:b/>
                <w:kern w:val="144"/>
                <w:lang w:eastAsia="pl-PL"/>
              </w:rPr>
            </w:pPr>
            <w:r w:rsidRPr="00A0304B">
              <w:rPr>
                <w:rFonts w:asciiTheme="minorHAnsi" w:hAnsiTheme="minorHAnsi" w:cstheme="minorHAnsi"/>
                <w:b/>
                <w:lang w:eastAsia="pl-PL"/>
              </w:rPr>
              <w:t xml:space="preserve">4. </w:t>
            </w:r>
            <w:r w:rsidRPr="00A0304B">
              <w:rPr>
                <w:rFonts w:asciiTheme="minorHAnsi" w:hAnsiTheme="minorHAnsi" w:cstheme="minorHAnsi"/>
                <w:b/>
                <w:bCs/>
                <w:lang w:eastAsia="pl-PL"/>
              </w:rPr>
              <w:t>KRYTERIUM nr 2</w:t>
            </w:r>
            <w:r w:rsidRPr="00A0304B">
              <w:rPr>
                <w:rFonts w:asciiTheme="minorHAnsi" w:hAnsiTheme="minorHAnsi" w:cstheme="minorHAnsi"/>
                <w:b/>
                <w:lang w:eastAsia="pl-PL"/>
              </w:rPr>
              <w:t xml:space="preserve"> OKRES GWARANCJI: (wypełnia Wykonawca)</w:t>
            </w:r>
            <w:r w:rsidRPr="00A0304B">
              <w:rPr>
                <w:rFonts w:asciiTheme="minorHAnsi" w:hAnsiTheme="minorHAnsi" w:cstheme="minorHAnsi"/>
                <w:b/>
                <w:kern w:val="144"/>
                <w:lang w:eastAsia="pl-PL"/>
              </w:rPr>
              <w:t xml:space="preserve"> </w:t>
            </w:r>
          </w:p>
          <w:p w14:paraId="17E4D5D9" w14:textId="77777777" w:rsidR="00A0304B" w:rsidRPr="00A0304B" w:rsidRDefault="00A0304B" w:rsidP="00A0304B">
            <w:pPr>
              <w:suppressAutoHyphens w:val="0"/>
              <w:spacing w:beforeAutospacing="1" w:afterAutospacing="1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A0304B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 xml:space="preserve">Oświadczamy, iż udzielamy Zamawiającemu ………… miesięcy </w:t>
            </w:r>
            <w:r w:rsidRPr="00A0304B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jakości i rękojmi na wykonane roboty oraz zastosowane materiały, liczone od dnia podpisania protokołu odbioru robót. </w:t>
            </w:r>
            <w:r w:rsidRPr="00A0304B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pl-PL"/>
              </w:rPr>
              <w:t>(należy wybrać jeden z wariantów: 48, 60, 72 lub 84 miesiące)</w:t>
            </w:r>
          </w:p>
          <w:p w14:paraId="5293BCE9" w14:textId="77777777" w:rsidR="00A0304B" w:rsidRPr="00A0304B" w:rsidRDefault="00A0304B" w:rsidP="00A0304B">
            <w:pPr>
              <w:suppressAutoHyphens w:val="0"/>
              <w:spacing w:after="20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A0304B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UWAGA!!</w:t>
            </w:r>
          </w:p>
          <w:p w14:paraId="08C31176" w14:textId="77777777" w:rsidR="00A0304B" w:rsidRPr="00A0304B" w:rsidRDefault="00A0304B" w:rsidP="00A0304B">
            <w:pPr>
              <w:suppressAutoHyphens w:val="0"/>
              <w:spacing w:before="100" w:beforeAutospacing="1" w:after="100" w:afterAutospacing="1" w:line="276" w:lineRule="auto"/>
              <w:rPr>
                <w:rFonts w:asciiTheme="minorHAnsi" w:hAnsiTheme="minorHAnsi" w:cstheme="minorHAnsi"/>
                <w:b/>
                <w:iCs/>
                <w:sz w:val="22"/>
                <w:lang w:eastAsia="pl-PL"/>
              </w:rPr>
            </w:pPr>
            <w:r w:rsidRPr="00A0304B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pl-PL"/>
              </w:rPr>
              <w:lastRenderedPageBreak/>
              <w:t xml:space="preserve">Nieokreślenie okresu gwarancji w „Formularzu ofertowym” będzie traktowane jako deklaracja najkrótszego okresu </w:t>
            </w:r>
            <w:proofErr w:type="gramStart"/>
            <w:r w:rsidRPr="00A0304B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pl-PL"/>
              </w:rPr>
              <w:t>gwarancji  tj.</w:t>
            </w:r>
            <w:proofErr w:type="gramEnd"/>
            <w:r w:rsidRPr="00A0304B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pl-PL"/>
              </w:rPr>
              <w:t xml:space="preserve"> </w:t>
            </w:r>
            <w:r w:rsidRPr="00A0304B">
              <w:rPr>
                <w:rFonts w:asciiTheme="minorHAnsi" w:hAnsiTheme="minorHAnsi" w:cstheme="minorHAnsi"/>
                <w:i/>
                <w:iCs/>
                <w:sz w:val="22"/>
                <w:lang w:eastAsia="pl-PL"/>
              </w:rPr>
              <w:t>48</w:t>
            </w:r>
            <w:r w:rsidRPr="00A0304B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pl-PL"/>
              </w:rPr>
              <w:t xml:space="preserve"> miesięcy i w związku z tym oferta w ww. kryterium otrzyma 0 </w:t>
            </w:r>
            <w:proofErr w:type="spellStart"/>
            <w:proofErr w:type="gramStart"/>
            <w:r w:rsidRPr="00A0304B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pl-PL"/>
              </w:rPr>
              <w:t>pkt.W</w:t>
            </w:r>
            <w:proofErr w:type="spellEnd"/>
            <w:proofErr w:type="gramEnd"/>
            <w:r w:rsidRPr="00A0304B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pl-PL"/>
              </w:rPr>
              <w:t xml:space="preserve"> </w:t>
            </w:r>
            <w:proofErr w:type="gramStart"/>
            <w:r w:rsidRPr="00A0304B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pl-PL"/>
              </w:rPr>
              <w:t>przypadku</w:t>
            </w:r>
            <w:proofErr w:type="gramEnd"/>
            <w:r w:rsidRPr="00A0304B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pl-PL"/>
              </w:rPr>
              <w:t xml:space="preserve"> gdy okres gwarancji będzie krótszy niż </w:t>
            </w:r>
            <w:r w:rsidRPr="00A0304B">
              <w:rPr>
                <w:rFonts w:asciiTheme="minorHAnsi" w:hAnsiTheme="minorHAnsi" w:cstheme="minorHAnsi"/>
                <w:i/>
                <w:iCs/>
                <w:sz w:val="22"/>
                <w:lang w:eastAsia="pl-PL"/>
              </w:rPr>
              <w:t>48</w:t>
            </w:r>
            <w:r w:rsidRPr="00A0304B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pl-PL"/>
              </w:rPr>
              <w:t xml:space="preserve"> miesięcy oferta w ww. kryterium </w:t>
            </w:r>
            <w:r w:rsidRPr="00A0304B">
              <w:rPr>
                <w:rFonts w:asciiTheme="minorHAnsi" w:hAnsiTheme="minorHAnsi" w:cstheme="minorHAnsi"/>
                <w:i/>
                <w:iCs/>
                <w:sz w:val="22"/>
                <w:lang w:eastAsia="pl-PL"/>
              </w:rPr>
              <w:t>oferta zostanie odrzucona</w:t>
            </w:r>
            <w:r w:rsidRPr="00A0304B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pl-PL"/>
              </w:rPr>
              <w:t>.</w:t>
            </w:r>
          </w:p>
          <w:p w14:paraId="77D9505F" w14:textId="1E6FF1A4" w:rsidR="00835B44" w:rsidRPr="00A0304B" w:rsidRDefault="00835B44" w:rsidP="00D8674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2C4A0E" w:rsidRPr="00AB2B7F" w14:paraId="62C314A7" w14:textId="77777777" w:rsidTr="00A03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6" w:type="dxa"/>
          <w:trHeight w:val="632"/>
        </w:trPr>
        <w:tc>
          <w:tcPr>
            <w:tcW w:w="10065" w:type="dxa"/>
            <w:gridSpan w:val="2"/>
          </w:tcPr>
          <w:p w14:paraId="145EB7A3" w14:textId="5B434171" w:rsidR="002C4A0E" w:rsidRPr="005162CB" w:rsidRDefault="00A0304B" w:rsidP="002C4A0E">
            <w:pPr>
              <w:pStyle w:val="NormalnyWeb"/>
              <w:spacing w:before="0" w:after="0" w:line="360" w:lineRule="auto"/>
              <w:rPr>
                <w:rFonts w:asciiTheme="minorHAnsi" w:hAnsiTheme="minorHAnsi" w:cstheme="minorHAnsi"/>
                <w:b/>
                <w:color w:val="262626"/>
              </w:rPr>
            </w:pPr>
            <w:r>
              <w:rPr>
                <w:rFonts w:asciiTheme="minorHAnsi" w:hAnsiTheme="minorHAnsi" w:cstheme="minorHAnsi"/>
                <w:b/>
                <w:color w:val="262626"/>
              </w:rPr>
              <w:lastRenderedPageBreak/>
              <w:t>4</w:t>
            </w:r>
            <w:r w:rsidR="002C4A0E" w:rsidRPr="005162CB">
              <w:rPr>
                <w:rFonts w:asciiTheme="minorHAnsi" w:hAnsiTheme="minorHAnsi" w:cstheme="minorHAnsi"/>
                <w:b/>
                <w:color w:val="262626"/>
              </w:rPr>
              <w:t>) TERMIN WYKONANIA ZAMÓWIENIA:</w:t>
            </w:r>
          </w:p>
          <w:p w14:paraId="1B3531C5" w14:textId="10B797F3" w:rsidR="002C4A0E" w:rsidRPr="005162CB" w:rsidRDefault="002C4A0E" w:rsidP="002A0CD2">
            <w:pPr>
              <w:pStyle w:val="NormalnyWeb"/>
              <w:spacing w:before="0" w:after="0" w:line="276" w:lineRule="auto"/>
              <w:rPr>
                <w:rFonts w:asciiTheme="minorHAnsi" w:hAnsiTheme="minorHAnsi" w:cstheme="minorHAnsi"/>
                <w:b/>
                <w:color w:val="262626"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zobowiązujemy się wykonać roboty budowlane związane z realizacją zamówienia w terminie wymaganym przez Zamawiającego określonym w SWZ.</w:t>
            </w:r>
          </w:p>
        </w:tc>
      </w:tr>
      <w:tr w:rsidR="00835B44" w:rsidRPr="00AC7ECA" w14:paraId="10C07DC8" w14:textId="77777777" w:rsidTr="00A03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6" w:type="dxa"/>
          <w:trHeight w:val="632"/>
        </w:trPr>
        <w:tc>
          <w:tcPr>
            <w:tcW w:w="10065" w:type="dxa"/>
            <w:gridSpan w:val="2"/>
          </w:tcPr>
          <w:p w14:paraId="7EB0FF26" w14:textId="2FB21F89" w:rsidR="00835B44" w:rsidRPr="005162CB" w:rsidRDefault="00A0304B" w:rsidP="001C4A82">
            <w:pPr>
              <w:pStyle w:val="NormalnyWeb"/>
              <w:spacing w:before="0" w:after="0"/>
              <w:rPr>
                <w:rFonts w:asciiTheme="minorHAnsi" w:hAnsiTheme="minorHAnsi" w:cstheme="minorHAnsi"/>
                <w:color w:val="262626"/>
              </w:rPr>
            </w:pPr>
            <w:r>
              <w:rPr>
                <w:rFonts w:asciiTheme="minorHAnsi" w:hAnsiTheme="minorHAnsi" w:cstheme="minorHAnsi"/>
                <w:b/>
                <w:color w:val="262626"/>
              </w:rPr>
              <w:t>5</w:t>
            </w:r>
            <w:r w:rsidR="00835B44" w:rsidRPr="005162CB">
              <w:rPr>
                <w:rFonts w:asciiTheme="minorHAnsi" w:hAnsiTheme="minorHAnsi" w:cstheme="minorHAnsi"/>
                <w:b/>
                <w:color w:val="262626"/>
              </w:rPr>
              <w:t xml:space="preserve">) WARUNKI PŁATNOŚCI </w:t>
            </w:r>
          </w:p>
          <w:p w14:paraId="1C374E38" w14:textId="4C83B9F7" w:rsidR="00E4093C" w:rsidRPr="005162CB" w:rsidRDefault="00835B44" w:rsidP="002A0CD2">
            <w:pPr>
              <w:pStyle w:val="NormalnyWeb"/>
              <w:spacing w:after="0" w:line="276" w:lineRule="auto"/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>Niniejszym potwierdzamy i akceptujemy warunki płatności określone w „Projekcie umowy” stanowiącym załącznik do SWZ</w:t>
            </w:r>
          </w:p>
        </w:tc>
      </w:tr>
      <w:tr w:rsidR="00413F75" w:rsidRPr="00AC7ECA" w14:paraId="4C1C0A4B" w14:textId="77777777" w:rsidTr="00A03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6" w:type="dxa"/>
          <w:trHeight w:val="632"/>
        </w:trPr>
        <w:tc>
          <w:tcPr>
            <w:tcW w:w="10065" w:type="dxa"/>
            <w:gridSpan w:val="2"/>
          </w:tcPr>
          <w:p w14:paraId="612463F8" w14:textId="7BE12EF3" w:rsidR="00413F75" w:rsidRPr="005162CB" w:rsidRDefault="00A0304B" w:rsidP="001C4A82">
            <w:pPr>
              <w:pStyle w:val="NormalnyWeb"/>
              <w:spacing w:before="0" w:after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  <w:lang w:eastAsia="pl-PL"/>
              </w:rPr>
              <w:t>6</w:t>
            </w:r>
            <w:r w:rsidR="00413F75" w:rsidRPr="005162CB">
              <w:rPr>
                <w:rFonts w:asciiTheme="minorHAnsi" w:hAnsiTheme="minorHAnsi" w:cstheme="minorHAnsi"/>
                <w:b/>
                <w:bCs/>
                <w:lang w:eastAsia="pl-PL"/>
              </w:rPr>
              <w:t>) OŚWIADCZAMY</w:t>
            </w:r>
            <w:r w:rsidR="00413F75" w:rsidRPr="005162CB">
              <w:rPr>
                <w:rFonts w:asciiTheme="minorHAnsi" w:hAnsiTheme="minorHAnsi" w:cstheme="minorHAnsi"/>
                <w:lang w:eastAsia="pl-PL"/>
              </w:rPr>
              <w:t xml:space="preserve">, </w:t>
            </w:r>
            <w:r w:rsidR="00413F75" w:rsidRPr="005162CB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że zgodnie z art. 95 ustawy Prawo zamówień publicznych, przy realizacji przedmiotu zamówienia zatrudnimy </w:t>
            </w:r>
            <w:r w:rsidR="00ED78D4" w:rsidRPr="005162C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osoby</w:t>
            </w:r>
            <w:r w:rsidR="00413F75" w:rsidRPr="005162CB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na podstawie umowy o pracę do realizacji czynności </w:t>
            </w:r>
            <w:r w:rsidR="00413F75" w:rsidRPr="005162CB">
              <w:rPr>
                <w:rFonts w:asciiTheme="minorHAnsi" w:hAnsiTheme="minorHAnsi" w:cstheme="minorHAnsi"/>
                <w:bCs/>
                <w:sz w:val="22"/>
                <w:szCs w:val="22"/>
              </w:rPr>
              <w:t>zgodnych z wymaganiami Zamawiającego określonymi w SWZ.</w:t>
            </w:r>
          </w:p>
        </w:tc>
      </w:tr>
      <w:tr w:rsidR="00413F75" w:rsidRPr="00AC7ECA" w14:paraId="5699479C" w14:textId="77777777" w:rsidTr="00A03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6" w:type="dxa"/>
          <w:trHeight w:val="632"/>
        </w:trPr>
        <w:tc>
          <w:tcPr>
            <w:tcW w:w="10065" w:type="dxa"/>
            <w:gridSpan w:val="2"/>
          </w:tcPr>
          <w:p w14:paraId="71C13540" w14:textId="24F3F30E" w:rsidR="00413F75" w:rsidRPr="00AC7ECA" w:rsidRDefault="00A0304B" w:rsidP="00413F75">
            <w:pPr>
              <w:pStyle w:val="NormalnyWeb"/>
              <w:rPr>
                <w:rFonts w:ascii="Arial Narrow" w:hAnsi="Arial Narrow" w:cs="Calibri"/>
                <w:b/>
                <w:bCs/>
                <w:color w:val="262626"/>
              </w:rPr>
            </w:pPr>
            <w:r>
              <w:rPr>
                <w:rFonts w:ascii="Arial Narrow" w:hAnsi="Arial Narrow" w:cs="Calibri"/>
                <w:b/>
                <w:bCs/>
                <w:color w:val="262626"/>
              </w:rPr>
              <w:t>7</w:t>
            </w:r>
            <w:r w:rsidR="00413F75" w:rsidRPr="00AC7ECA">
              <w:rPr>
                <w:rFonts w:ascii="Arial Narrow" w:hAnsi="Arial Narrow" w:cs="Calibri"/>
                <w:b/>
                <w:bCs/>
                <w:color w:val="262626"/>
              </w:rPr>
              <w:t>)</w:t>
            </w:r>
            <w:r w:rsidR="00413F75" w:rsidRPr="00AC7ECA">
              <w:rPr>
                <w:rFonts w:ascii="Arial Narrow" w:hAnsi="Arial Narrow" w:cs="Calibri"/>
                <w:b/>
                <w:color w:val="262626"/>
              </w:rPr>
              <w:t xml:space="preserve"> </w:t>
            </w:r>
            <w:r w:rsidR="00413F75" w:rsidRPr="003B5000">
              <w:rPr>
                <w:rFonts w:asciiTheme="minorHAnsi" w:hAnsiTheme="minorHAnsi" w:cstheme="minorHAnsi"/>
                <w:b/>
                <w:color w:val="262626"/>
              </w:rPr>
              <w:t>PODWYKONAWSTWO</w:t>
            </w:r>
          </w:p>
          <w:p w14:paraId="1C24D502" w14:textId="77777777" w:rsidR="00413F75" w:rsidRPr="005162CB" w:rsidRDefault="00413F75" w:rsidP="002A0CD2">
            <w:pPr>
              <w:pStyle w:val="NormalnyWeb"/>
              <w:spacing w:after="0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Oświadczamy, że zamierzamy* / nie zamierzamy* powierzyć podwykonawcom następujące części zamówienia:</w:t>
            </w:r>
          </w:p>
          <w:p w14:paraId="1477FCDB" w14:textId="77777777" w:rsidR="00413F75" w:rsidRPr="005162CB" w:rsidRDefault="00413F75" w:rsidP="00F24F19">
            <w:pPr>
              <w:pStyle w:val="NormalnyWeb"/>
              <w:spacing w:after="0" w:line="360" w:lineRule="auto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1/ _________________________________       ________________________________________________</w:t>
            </w:r>
          </w:p>
          <w:p w14:paraId="5A2C166E" w14:textId="77777777" w:rsidR="00413F75" w:rsidRPr="005162CB" w:rsidRDefault="00413F75" w:rsidP="00413F75">
            <w:pPr>
              <w:pStyle w:val="NormalnyWeb"/>
              <w:spacing w:before="0" w:after="0" w:line="360" w:lineRule="auto"/>
              <w:rPr>
                <w:rFonts w:asciiTheme="minorHAnsi" w:hAnsiTheme="minorHAnsi" w:cstheme="minorHAnsi"/>
                <w:color w:val="262626"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2/ _______________________________        ________________________________________________</w:t>
            </w:r>
          </w:p>
          <w:p w14:paraId="1B102CF4" w14:textId="68654EA1" w:rsidR="00413F75" w:rsidRDefault="00413F75" w:rsidP="00413F75">
            <w:pPr>
              <w:pStyle w:val="NormalnyWeb"/>
              <w:spacing w:before="0" w:after="0"/>
              <w:rPr>
                <w:rFonts w:ascii="Arial Narrow" w:hAnsi="Arial Narrow" w:cs="Calibri"/>
                <w:b/>
                <w:bCs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 xml:space="preserve">     /część zamówienia, wartość/                                              /imię nazwisko, nazwa, adres pocztowy/</w:t>
            </w:r>
          </w:p>
        </w:tc>
      </w:tr>
      <w:tr w:rsidR="00835B44" w:rsidRPr="00AC7ECA" w14:paraId="33458FC8" w14:textId="77777777" w:rsidTr="00A03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16" w:type="dxa"/>
        </w:trPr>
        <w:tc>
          <w:tcPr>
            <w:tcW w:w="10065" w:type="dxa"/>
            <w:gridSpan w:val="2"/>
          </w:tcPr>
          <w:p w14:paraId="36D726D9" w14:textId="106742B3" w:rsidR="00835B44" w:rsidRPr="005162CB" w:rsidRDefault="00A0304B" w:rsidP="00413F75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262626"/>
                <w:sz w:val="22"/>
                <w:szCs w:val="22"/>
              </w:rPr>
            </w:pPr>
            <w:r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</w:rPr>
              <w:t>8</w:t>
            </w:r>
            <w:r w:rsidR="00835B44"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</w:rPr>
              <w:t>)  OŚWIADCZAMY</w:t>
            </w:r>
            <w:r w:rsidR="00835B44" w:rsidRPr="00AC7ECA">
              <w:rPr>
                <w:rFonts w:ascii="Arial Narrow" w:hAnsi="Arial Narrow" w:cs="Calibri"/>
                <w:color w:val="262626"/>
                <w:sz w:val="24"/>
                <w:szCs w:val="24"/>
              </w:rPr>
              <w:t xml:space="preserve">, </w:t>
            </w:r>
            <w:r w:rsidR="00835B44"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że oferta nie zawiera*/zawiera* informacji stanowiących tajemnicę przedsiębiorstwa w</w:t>
            </w:r>
            <w:r w:rsidR="00963A68"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 </w:t>
            </w:r>
            <w:r w:rsidR="00835B44"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 xml:space="preserve">rozumieniu przepisów o zwalczaniu nieuczciwej konkurencji: </w:t>
            </w:r>
          </w:p>
          <w:tbl>
            <w:tblPr>
              <w:tblW w:w="98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10"/>
              <w:gridCol w:w="4176"/>
              <w:gridCol w:w="1831"/>
              <w:gridCol w:w="2150"/>
            </w:tblGrid>
            <w:tr w:rsidR="00835B44" w:rsidRPr="005162CB" w14:paraId="28048372" w14:textId="77777777" w:rsidTr="00963A68">
              <w:trPr>
                <w:cantSplit/>
                <w:trHeight w:val="409"/>
              </w:trPr>
              <w:tc>
                <w:tcPr>
                  <w:tcW w:w="17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76FA15C7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  <w:r w:rsidRPr="005162CB"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  <w:t>l.p.</w:t>
                  </w:r>
                </w:p>
              </w:tc>
              <w:tc>
                <w:tcPr>
                  <w:tcW w:w="41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73226BA0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  <w:r w:rsidRPr="005162CB"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  <w:t>Oznaczenie rodzaju (nazwy) informacji</w:t>
                  </w:r>
                </w:p>
              </w:tc>
              <w:tc>
                <w:tcPr>
                  <w:tcW w:w="39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0A87CE8B" w14:textId="77777777" w:rsidR="00835B44" w:rsidRPr="005162CB" w:rsidRDefault="00835B44" w:rsidP="001C4A82">
                  <w:pPr>
                    <w:pStyle w:val="Domylnyteks"/>
                    <w:jc w:val="center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  <w:r w:rsidRPr="005162CB"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  <w:t>strony w ofercie</w:t>
                  </w:r>
                </w:p>
                <w:p w14:paraId="170B4FE3" w14:textId="77777777" w:rsidR="00835B44" w:rsidRPr="005162CB" w:rsidRDefault="00835B44" w:rsidP="001C4A82">
                  <w:pPr>
                    <w:pStyle w:val="Domylnyteks"/>
                    <w:jc w:val="center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  <w:r w:rsidRPr="005162CB"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  <w:t>(wyrażone cyfrą)</w:t>
                  </w:r>
                </w:p>
              </w:tc>
            </w:tr>
            <w:tr w:rsidR="00835B44" w:rsidRPr="005162CB" w14:paraId="03696887" w14:textId="77777777" w:rsidTr="00963A68">
              <w:trPr>
                <w:cantSplit/>
                <w:trHeight w:val="368"/>
              </w:trPr>
              <w:tc>
                <w:tcPr>
                  <w:tcW w:w="17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  <w:vAlign w:val="center"/>
                </w:tcPr>
                <w:p w14:paraId="503366EF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</w:p>
              </w:tc>
              <w:tc>
                <w:tcPr>
                  <w:tcW w:w="41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  <w:vAlign w:val="center"/>
                </w:tcPr>
                <w:p w14:paraId="5F00B357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38ED0C9D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  <w:r w:rsidRPr="005162CB"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  <w:t>od</w:t>
                  </w:r>
                </w:p>
              </w:tc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EECE1"/>
                </w:tcPr>
                <w:p w14:paraId="7909AE1C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  <w:r w:rsidRPr="005162CB"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  <w:t>do</w:t>
                  </w:r>
                </w:p>
              </w:tc>
            </w:tr>
            <w:tr w:rsidR="00835B44" w:rsidRPr="005162CB" w14:paraId="574852EE" w14:textId="77777777" w:rsidTr="00963A68">
              <w:trPr>
                <w:cantSplit/>
                <w:trHeight w:val="312"/>
              </w:trPr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BBC5C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b/>
                      <w:color w:val="262626"/>
                      <w:sz w:val="22"/>
                      <w:szCs w:val="22"/>
                    </w:rPr>
                  </w:pPr>
                </w:p>
              </w:tc>
              <w:tc>
                <w:tcPr>
                  <w:tcW w:w="4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613E6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color w:val="262626"/>
                      <w:sz w:val="22"/>
                      <w:szCs w:val="22"/>
                    </w:rPr>
                  </w:pP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C64FC6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color w:val="262626"/>
                      <w:sz w:val="22"/>
                      <w:szCs w:val="22"/>
                    </w:rPr>
                  </w:pPr>
                </w:p>
              </w:tc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F2417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color w:val="262626"/>
                      <w:sz w:val="22"/>
                      <w:szCs w:val="22"/>
                    </w:rPr>
                  </w:pPr>
                </w:p>
              </w:tc>
            </w:tr>
            <w:tr w:rsidR="00835B44" w:rsidRPr="005162CB" w14:paraId="57497901" w14:textId="77777777" w:rsidTr="00963A68">
              <w:trPr>
                <w:cantSplit/>
                <w:trHeight w:val="153"/>
              </w:trPr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266BB" w14:textId="77777777" w:rsidR="00835B44" w:rsidRPr="005162CB" w:rsidRDefault="00835B44" w:rsidP="001C4A82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4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BC77C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color w:val="262626"/>
                      <w:sz w:val="22"/>
                      <w:szCs w:val="22"/>
                    </w:rPr>
                  </w:pPr>
                </w:p>
              </w:tc>
              <w:tc>
                <w:tcPr>
                  <w:tcW w:w="1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30B8AF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color w:val="262626"/>
                      <w:sz w:val="22"/>
                      <w:szCs w:val="22"/>
                    </w:rPr>
                  </w:pPr>
                </w:p>
              </w:tc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A0D35" w14:textId="77777777" w:rsidR="00835B44" w:rsidRPr="005162CB" w:rsidRDefault="00835B44" w:rsidP="001C4A82">
                  <w:pPr>
                    <w:pStyle w:val="Domylnyteks"/>
                    <w:rPr>
                      <w:rFonts w:asciiTheme="minorHAnsi" w:hAnsiTheme="minorHAnsi" w:cstheme="minorHAnsi"/>
                      <w:color w:val="262626"/>
                      <w:sz w:val="22"/>
                      <w:szCs w:val="22"/>
                    </w:rPr>
                  </w:pPr>
                </w:p>
              </w:tc>
            </w:tr>
          </w:tbl>
          <w:p w14:paraId="430BB5AD" w14:textId="77777777" w:rsidR="00835B44" w:rsidRPr="00AC7ECA" w:rsidRDefault="00835B44" w:rsidP="001C4A8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Calibri"/>
                <w:color w:val="262626"/>
                <w:sz w:val="24"/>
                <w:szCs w:val="24"/>
              </w:rPr>
            </w:pPr>
          </w:p>
        </w:tc>
      </w:tr>
      <w:tr w:rsidR="00835B44" w:rsidRPr="00AC7ECA" w14:paraId="63A8B9F0" w14:textId="77777777" w:rsidTr="00A0304B">
        <w:trPr>
          <w:gridAfter w:val="1"/>
          <w:wAfter w:w="116" w:type="dxa"/>
          <w:trHeight w:val="2456"/>
        </w:trPr>
        <w:tc>
          <w:tcPr>
            <w:tcW w:w="10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DB241" w14:textId="30608FB8" w:rsidR="00835B44" w:rsidRPr="00AC7ECA" w:rsidRDefault="00A0304B" w:rsidP="001C4A82">
            <w:pPr>
              <w:suppressAutoHyphens w:val="0"/>
              <w:autoSpaceDE w:val="0"/>
              <w:autoSpaceDN w:val="0"/>
              <w:adjustRightInd w:val="0"/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</w:pPr>
            <w:r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>9</w:t>
            </w:r>
            <w:r w:rsidR="00835B44"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>)</w:t>
            </w:r>
            <w:r w:rsidR="00835B44" w:rsidRPr="00AC7ECA"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  <w:t xml:space="preserve">   </w:t>
            </w:r>
            <w:r w:rsidR="00835B44"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 xml:space="preserve">Stosownie do art. </w:t>
            </w:r>
            <w:r w:rsidR="00D374D5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>225</w:t>
            </w:r>
            <w:r w:rsidR="00835B44"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 xml:space="preserve"> ust. </w:t>
            </w:r>
            <w:r w:rsidR="00D374D5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 xml:space="preserve">1 </w:t>
            </w:r>
            <w:r w:rsidR="00835B44"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 xml:space="preserve">ustawy </w:t>
            </w:r>
            <w:proofErr w:type="spellStart"/>
            <w:r w:rsidR="00835B44"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>Pzp</w:t>
            </w:r>
            <w:proofErr w:type="spellEnd"/>
            <w:r w:rsidR="00835B44"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  <w:lang w:eastAsia="pl-PL"/>
              </w:rPr>
              <w:t xml:space="preserve"> OŚWIADCZAMY, że wybór naszej oferty;</w:t>
            </w:r>
          </w:p>
          <w:p w14:paraId="22CC37F0" w14:textId="77777777" w:rsidR="00835B44" w:rsidRPr="005162CB" w:rsidRDefault="00835B44" w:rsidP="001C4A8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□ </w:t>
            </w:r>
            <w:r w:rsidRPr="005162CB">
              <w:rPr>
                <w:rFonts w:asciiTheme="minorHAnsi" w:hAnsiTheme="minorHAnsi" w:cstheme="minorHAnsi"/>
                <w:b/>
                <w:bCs/>
                <w:color w:val="262626"/>
                <w:sz w:val="22"/>
                <w:szCs w:val="22"/>
                <w:lang w:eastAsia="pl-PL"/>
              </w:rPr>
              <w:t xml:space="preserve">nie będzie 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prowadził do powstania u Zamawiającego obowiązku podatkowego zgodnie z</w:t>
            </w:r>
          </w:p>
          <w:p w14:paraId="0F8AC13D" w14:textId="2B50F505" w:rsidR="00835B44" w:rsidRPr="005162CB" w:rsidRDefault="00835B44" w:rsidP="001C4A8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przepisami ustawy z dnia 11 marca 2004 r. o podatku od towarów i usług (Dz. U. z 20</w:t>
            </w:r>
            <w:r w:rsidR="0064056E"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2</w:t>
            </w:r>
            <w:r w:rsidR="00413F75"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4</w:t>
            </w:r>
            <w:r w:rsidR="0064056E"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 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r., poz. </w:t>
            </w:r>
            <w:r w:rsidR="00413F75"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361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 ze zm.)</w:t>
            </w:r>
          </w:p>
          <w:p w14:paraId="59240CD6" w14:textId="77777777" w:rsidR="00835B44" w:rsidRPr="005162CB" w:rsidRDefault="00835B44" w:rsidP="001C4A8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□ </w:t>
            </w:r>
            <w:r w:rsidRPr="005162CB">
              <w:rPr>
                <w:rFonts w:asciiTheme="minorHAnsi" w:hAnsiTheme="minorHAnsi" w:cstheme="minorHAnsi"/>
                <w:b/>
                <w:bCs/>
                <w:color w:val="262626"/>
                <w:sz w:val="22"/>
                <w:szCs w:val="22"/>
                <w:lang w:eastAsia="pl-PL"/>
              </w:rPr>
              <w:t xml:space="preserve">będzie 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prowadził do powstania u Zamawiającego obowiązku podatkowego zgodnie z przepisami</w:t>
            </w:r>
          </w:p>
          <w:p w14:paraId="570D591D" w14:textId="623E5A18" w:rsidR="00835B44" w:rsidRPr="005162CB" w:rsidRDefault="00835B44" w:rsidP="001C4A8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ustawy z dnia 11 marca 2004 r. o podatku od towarów i usług (Dz. U. z 20</w:t>
            </w:r>
            <w:r w:rsidR="0064056E"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2</w:t>
            </w:r>
            <w:r w:rsidR="00413F75"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4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 r., poz. </w:t>
            </w:r>
            <w:r w:rsidR="00413F75"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361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 ze zm.)</w:t>
            </w:r>
          </w:p>
          <w:p w14:paraId="3620928A" w14:textId="77777777" w:rsidR="00835B44" w:rsidRPr="005162CB" w:rsidRDefault="00835B44" w:rsidP="001C4A8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jednocześnie wskazujemy nazwy (rodzaj) towaru lub usługi, których dostawa lub świadczenie będzie prowadzić do jego powstania</w:t>
            </w:r>
          </w:p>
          <w:p w14:paraId="1AA28C48" w14:textId="5A601432" w:rsidR="00835B44" w:rsidRPr="005162CB" w:rsidRDefault="00835B44" w:rsidP="001C4A8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_________________________________________________________________________________________</w:t>
            </w:r>
          </w:p>
          <w:p w14:paraId="4E1D8EB0" w14:textId="497AA417" w:rsidR="00835B44" w:rsidRPr="005162CB" w:rsidRDefault="00835B44" w:rsidP="001C4A8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_________________________________________________________________________________________</w:t>
            </w:r>
          </w:p>
          <w:p w14:paraId="5EF7CE0D" w14:textId="77777777" w:rsidR="00835B44" w:rsidRPr="00AC7ECA" w:rsidRDefault="00835B44" w:rsidP="005162CB">
            <w:pPr>
              <w:suppressAutoHyphens w:val="0"/>
              <w:autoSpaceDE w:val="0"/>
              <w:autoSpaceDN w:val="0"/>
              <w:adjustRightInd w:val="0"/>
              <w:spacing w:after="240"/>
              <w:rPr>
                <w:rFonts w:ascii="Arial Narrow" w:hAnsi="Arial Narrow" w:cs="Calibri"/>
                <w:color w:val="262626"/>
                <w:sz w:val="24"/>
                <w:szCs w:val="24"/>
                <w:lang w:eastAsia="pl-PL"/>
              </w:rPr>
            </w:pPr>
            <w:r w:rsidRPr="005162CB">
              <w:rPr>
                <w:rFonts w:asciiTheme="minorHAnsi" w:hAnsiTheme="minorHAnsi" w:cstheme="minorHAnsi"/>
                <w:b/>
                <w:bCs/>
                <w:color w:val="262626"/>
                <w:sz w:val="22"/>
                <w:szCs w:val="22"/>
                <w:lang w:eastAsia="pl-PL"/>
              </w:rPr>
              <w:t>wraz z określeniem ich wartości __________________________ zł bez kwoty podatku.</w:t>
            </w:r>
          </w:p>
        </w:tc>
      </w:tr>
      <w:tr w:rsidR="00835B44" w:rsidRPr="00AC7ECA" w14:paraId="191B766A" w14:textId="77777777" w:rsidTr="00A0304B">
        <w:trPr>
          <w:gridAfter w:val="1"/>
          <w:wAfter w:w="116" w:type="dxa"/>
          <w:trHeight w:val="825"/>
        </w:trPr>
        <w:tc>
          <w:tcPr>
            <w:tcW w:w="10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18DD4" w14:textId="64CB63D0" w:rsidR="00835B44" w:rsidRPr="00AC7ECA" w:rsidRDefault="00A0304B" w:rsidP="001C4A82">
            <w:pPr>
              <w:pStyle w:val="Domylnyteks"/>
              <w:rPr>
                <w:rFonts w:ascii="Arial Narrow" w:hAnsi="Arial Narrow" w:cs="Calibri"/>
                <w:color w:val="auto"/>
                <w:lang w:eastAsia="pl-PL"/>
              </w:rPr>
            </w:pPr>
            <w:r>
              <w:rPr>
                <w:rFonts w:ascii="Arial Narrow" w:hAnsi="Arial Narrow" w:cs="Calibri"/>
                <w:b/>
                <w:bCs/>
                <w:color w:val="0D0D0D"/>
              </w:rPr>
              <w:t>10</w:t>
            </w:r>
            <w:r w:rsidR="00835B44" w:rsidRPr="00AC7ECA">
              <w:rPr>
                <w:rFonts w:ascii="Arial Narrow" w:hAnsi="Arial Narrow" w:cs="Calibri"/>
                <w:b/>
                <w:bCs/>
                <w:color w:val="0D0D0D"/>
              </w:rPr>
              <w:t>)</w:t>
            </w:r>
            <w:r w:rsidR="00835B44" w:rsidRPr="00AC7ECA">
              <w:rPr>
                <w:rFonts w:ascii="Arial Narrow" w:hAnsi="Arial Narrow" w:cs="Calibri"/>
                <w:color w:val="0D0D0D"/>
              </w:rPr>
              <w:t xml:space="preserve">  </w:t>
            </w:r>
            <w:proofErr w:type="gramStart"/>
            <w:r w:rsidR="00835B44" w:rsidRPr="00AC7ECA">
              <w:rPr>
                <w:rFonts w:ascii="Arial Narrow" w:hAnsi="Arial Narrow" w:cs="Calibri"/>
                <w:b/>
                <w:bCs/>
                <w:color w:val="262626"/>
                <w:lang w:eastAsia="pl-PL"/>
              </w:rPr>
              <w:t xml:space="preserve">WADIUM </w:t>
            </w:r>
            <w:r w:rsidR="00835B44" w:rsidRPr="00AC7ECA">
              <w:rPr>
                <w:rFonts w:ascii="Arial Narrow" w:hAnsi="Arial Narrow" w:cs="Calibri"/>
                <w:color w:val="262626"/>
                <w:lang w:eastAsia="pl-PL"/>
              </w:rPr>
              <w:t xml:space="preserve"> </w:t>
            </w:r>
            <w:r w:rsidR="00835B44" w:rsidRPr="00AC7ECA">
              <w:rPr>
                <w:rFonts w:ascii="Arial Narrow" w:hAnsi="Arial Narrow" w:cs="Calibri"/>
                <w:color w:val="auto"/>
                <w:lang w:eastAsia="pl-PL"/>
              </w:rPr>
              <w:t>o</w:t>
            </w:r>
            <w:proofErr w:type="gramEnd"/>
            <w:r w:rsidR="00835B44" w:rsidRPr="00AC7ECA">
              <w:rPr>
                <w:rFonts w:ascii="Arial Narrow" w:hAnsi="Arial Narrow" w:cs="Calibri"/>
                <w:color w:val="auto"/>
                <w:lang w:eastAsia="pl-PL"/>
              </w:rPr>
              <w:t xml:space="preserve"> wartości     ____________ zł. </w:t>
            </w:r>
          </w:p>
          <w:p w14:paraId="046F7164" w14:textId="77777777" w:rsidR="00835B44" w:rsidRPr="005162CB" w:rsidRDefault="00835B44" w:rsidP="005162CB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zostało wniesione w formie / wpłacone w </w:t>
            </w:r>
            <w:proofErr w:type="gramStart"/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dniu  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u w:val="single"/>
                <w:lang w:eastAsia="pl-PL"/>
              </w:rPr>
              <w:t>_</w:t>
            </w:r>
            <w:proofErr w:type="gramEnd"/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u w:val="single"/>
                <w:lang w:eastAsia="pl-PL"/>
              </w:rPr>
              <w:t>_____________________________________</w:t>
            </w:r>
          </w:p>
          <w:p w14:paraId="217A1880" w14:textId="77777777" w:rsidR="00835B44" w:rsidRPr="005162CB" w:rsidRDefault="00835B44" w:rsidP="005162CB">
            <w:pPr>
              <w:suppressAutoHyphens w:val="0"/>
              <w:autoSpaceDE w:val="0"/>
              <w:autoSpaceDN w:val="0"/>
              <w:adjustRightInd w:val="0"/>
              <w:spacing w:before="240" w:line="276" w:lineRule="auto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proofErr w:type="gramStart"/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Rachunek</w:t>
            </w:r>
            <w:proofErr w:type="gramEnd"/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 xml:space="preserve"> na który ma być zwrócone wadium wpłacone w pieniądzu:</w:t>
            </w:r>
          </w:p>
          <w:p w14:paraId="098A91EA" w14:textId="37615715" w:rsidR="00835B44" w:rsidRPr="005162CB" w:rsidRDefault="00835B44" w:rsidP="005162CB">
            <w:pPr>
              <w:suppressAutoHyphens w:val="0"/>
              <w:autoSpaceDE w:val="0"/>
              <w:autoSpaceDN w:val="0"/>
              <w:adjustRightInd w:val="0"/>
              <w:spacing w:before="240" w:after="240" w:line="276" w:lineRule="auto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lastRenderedPageBreak/>
              <w:t>Bank _________________________________________________________________________________</w:t>
            </w:r>
          </w:p>
          <w:p w14:paraId="008C91A0" w14:textId="78C6D6EA" w:rsidR="00A12B3A" w:rsidRPr="005162CB" w:rsidRDefault="00835B44" w:rsidP="005162CB">
            <w:pPr>
              <w:suppressAutoHyphens w:val="0"/>
              <w:autoSpaceDE w:val="0"/>
              <w:autoSpaceDN w:val="0"/>
              <w:adjustRightInd w:val="0"/>
              <w:spacing w:after="240" w:line="276" w:lineRule="auto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Nr rachunku ____________________________________________________________________________</w:t>
            </w:r>
          </w:p>
          <w:p w14:paraId="34CA2CEC" w14:textId="654AC5A1" w:rsidR="00835B44" w:rsidRPr="005162CB" w:rsidRDefault="00835B44" w:rsidP="005162CB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Adres poczty elektronicznej na który ma być zwrócone wadium wniesione w formie elektronicznej - gwarancji</w:t>
            </w:r>
          </w:p>
          <w:p w14:paraId="2AF877DF" w14:textId="55C99402" w:rsidR="00835B44" w:rsidRPr="002657D6" w:rsidRDefault="00835B44" w:rsidP="002657D6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_________________________________________________________________________________________</w:t>
            </w:r>
          </w:p>
        </w:tc>
      </w:tr>
      <w:tr w:rsidR="00835B44" w:rsidRPr="00AC7ECA" w14:paraId="061B2D41" w14:textId="77777777" w:rsidTr="00A0304B">
        <w:trPr>
          <w:gridAfter w:val="1"/>
          <w:wAfter w:w="116" w:type="dxa"/>
        </w:trPr>
        <w:tc>
          <w:tcPr>
            <w:tcW w:w="10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F81B" w14:textId="301219E1" w:rsidR="00835B44" w:rsidRPr="00AC7ECA" w:rsidRDefault="00835B44" w:rsidP="001C4A8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Calibri"/>
                <w:bCs/>
                <w:color w:val="0D0D0D"/>
                <w:sz w:val="24"/>
                <w:szCs w:val="24"/>
              </w:rPr>
            </w:pPr>
            <w:r w:rsidRPr="00AC7EC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lastRenderedPageBreak/>
              <w:t>1</w:t>
            </w:r>
            <w:r w:rsidR="00A0304B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1</w:t>
            </w:r>
            <w:r w:rsidRPr="00AC7ECA">
              <w:rPr>
                <w:rFonts w:ascii="Arial Narrow" w:hAnsi="Arial Narrow" w:cs="Calibri"/>
                <w:b/>
                <w:bCs/>
                <w:color w:val="0D0D0D"/>
                <w:sz w:val="24"/>
                <w:szCs w:val="24"/>
              </w:rPr>
              <w:t>)</w:t>
            </w:r>
            <w:r w:rsidRPr="00AC7ECA">
              <w:rPr>
                <w:rFonts w:ascii="Arial Narrow" w:hAnsi="Arial Narrow" w:cs="Calibri"/>
                <w:bCs/>
                <w:color w:val="0D0D0D"/>
                <w:sz w:val="24"/>
                <w:szCs w:val="24"/>
              </w:rPr>
              <w:t xml:space="preserve">  </w:t>
            </w:r>
            <w:r w:rsidR="00D036A1" w:rsidRPr="00AC7ECA">
              <w:rPr>
                <w:rFonts w:ascii="Arial Narrow" w:hAnsi="Arial Narrow" w:cs="Calibri"/>
                <w:b/>
                <w:color w:val="262626"/>
                <w:sz w:val="24"/>
                <w:szCs w:val="24"/>
              </w:rPr>
              <w:t>PROJEKT</w:t>
            </w:r>
            <w:r w:rsidRPr="00AC7ECA">
              <w:rPr>
                <w:rFonts w:ascii="Arial Narrow" w:hAnsi="Arial Narrow" w:cs="Calibri"/>
                <w:b/>
                <w:color w:val="262626"/>
                <w:sz w:val="24"/>
                <w:szCs w:val="24"/>
              </w:rPr>
              <w:t xml:space="preserve"> UMOWY</w:t>
            </w:r>
            <w:r w:rsidRPr="00AC7ECA">
              <w:rPr>
                <w:rFonts w:ascii="Arial Narrow" w:hAnsi="Arial Narrow" w:cs="Calibri"/>
                <w:bCs/>
                <w:color w:val="262626"/>
                <w:sz w:val="24"/>
                <w:szCs w:val="24"/>
              </w:rPr>
              <w:t xml:space="preserve"> </w:t>
            </w:r>
          </w:p>
          <w:p w14:paraId="3ABD2AAE" w14:textId="3BE8DE62" w:rsidR="00835B44" w:rsidRPr="005162CB" w:rsidRDefault="00835B44" w:rsidP="00413F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D0D0D"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 xml:space="preserve">stanowiący załącznik nr 3 do </w:t>
            </w:r>
            <w:r w:rsidRPr="005162CB">
              <w:rPr>
                <w:rFonts w:asciiTheme="minorHAnsi" w:hAnsiTheme="minorHAnsi" w:cstheme="minorHAnsi"/>
                <w:color w:val="0D0D0D"/>
                <w:sz w:val="22"/>
                <w:szCs w:val="22"/>
              </w:rPr>
              <w:t>SWZ</w:t>
            </w:r>
            <w:r w:rsidRPr="005162CB">
              <w:rPr>
                <w:rFonts w:asciiTheme="minorHAnsi" w:hAnsiTheme="minorHAnsi" w:cstheme="minorHAnsi"/>
                <w:bCs/>
                <w:color w:val="262626"/>
                <w:sz w:val="22"/>
                <w:szCs w:val="22"/>
              </w:rPr>
              <w:t xml:space="preserve"> p</w:t>
            </w:r>
            <w:r w:rsidRPr="005162CB">
              <w:rPr>
                <w:rFonts w:asciiTheme="minorHAnsi" w:hAnsiTheme="minorHAnsi" w:cstheme="minorHAnsi"/>
                <w:bCs/>
                <w:color w:val="0D0D0D"/>
                <w:sz w:val="22"/>
                <w:szCs w:val="22"/>
              </w:rPr>
              <w:t>rzyjmujemy bez zastrzeżeń oraz zobowiązujemy się do zawarcia pisemnej umowy w terminie i miejscu wskazanym przez Zamawiającego.</w:t>
            </w:r>
            <w:r w:rsidRPr="005162CB">
              <w:rPr>
                <w:rFonts w:asciiTheme="minorHAnsi" w:hAnsiTheme="minorHAnsi" w:cstheme="minorHAnsi"/>
                <w:color w:val="0D0D0D"/>
                <w:sz w:val="22"/>
                <w:szCs w:val="22"/>
              </w:rPr>
              <w:t xml:space="preserve">    </w:t>
            </w:r>
          </w:p>
        </w:tc>
      </w:tr>
      <w:tr w:rsidR="00835B44" w:rsidRPr="00AC7ECA" w14:paraId="0D7FC275" w14:textId="77777777" w:rsidTr="00A0304B">
        <w:trPr>
          <w:gridAfter w:val="1"/>
          <w:wAfter w:w="116" w:type="dxa"/>
        </w:trPr>
        <w:tc>
          <w:tcPr>
            <w:tcW w:w="10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3DA7F" w14:textId="2313B1E9" w:rsidR="00835B44" w:rsidRPr="00AC7ECA" w:rsidRDefault="00835B44" w:rsidP="001C4A8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</w:pPr>
            <w:r w:rsidRPr="00AC7EC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1</w:t>
            </w:r>
            <w:r w:rsidR="00A0304B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2</w:t>
            </w:r>
            <w:r w:rsidRPr="00AC7EC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) OSOBĄ wyznaczoną do kontaktu w czasie realizacji umowy będzie:</w:t>
            </w:r>
          </w:p>
          <w:p w14:paraId="09508155" w14:textId="40A03180" w:rsidR="005054B8" w:rsidRPr="005162CB" w:rsidRDefault="00835B44" w:rsidP="001C4A82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</w:pPr>
            <w:r w:rsidRPr="00AC7EC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 xml:space="preserve"> 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_________________________</w:t>
            </w:r>
            <w:r w:rsidRPr="005162CB">
              <w:rPr>
                <w:rFonts w:asciiTheme="minorHAnsi" w:hAnsiTheme="minorHAnsi" w:cstheme="minorHAnsi"/>
                <w:b/>
                <w:color w:val="0D0D0D"/>
                <w:sz w:val="22"/>
                <w:szCs w:val="22"/>
              </w:rPr>
              <w:t xml:space="preserve"> 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_________________________</w:t>
            </w:r>
            <w:proofErr w:type="spellStart"/>
            <w:r w:rsidR="005054B8"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tel</w:t>
            </w:r>
            <w:proofErr w:type="spellEnd"/>
            <w:r w:rsidR="005054B8"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: __________________________________</w:t>
            </w:r>
          </w:p>
          <w:p w14:paraId="4606C9FD" w14:textId="37BDD7A7" w:rsidR="00835B44" w:rsidRPr="004071E4" w:rsidRDefault="005054B8" w:rsidP="004071E4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Calibri"/>
                <w:color w:val="262626"/>
                <w:sz w:val="24"/>
                <w:szCs w:val="24"/>
                <w:u w:val="single"/>
                <w:lang w:eastAsia="pl-PL"/>
              </w:rPr>
            </w:pP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  <w:lang w:eastAsia="pl-PL"/>
              </w:rPr>
              <w:t>e-mail: ____________________________________________________</w:t>
            </w:r>
          </w:p>
        </w:tc>
      </w:tr>
      <w:tr w:rsidR="00A81957" w:rsidRPr="00AC7ECA" w14:paraId="650D513D" w14:textId="77777777" w:rsidTr="00A0304B">
        <w:trPr>
          <w:gridAfter w:val="1"/>
          <w:wAfter w:w="116" w:type="dxa"/>
        </w:trPr>
        <w:tc>
          <w:tcPr>
            <w:tcW w:w="10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94CD4" w14:textId="3192C350" w:rsidR="00A81957" w:rsidRDefault="00A81957" w:rsidP="001C4A82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</w:pPr>
            <w:r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1</w:t>
            </w:r>
            <w:r w:rsidR="00A0304B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3</w:t>
            </w:r>
            <w:r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 xml:space="preserve">) </w:t>
            </w:r>
            <w:r w:rsidR="00DC3AE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Reklamacje</w:t>
            </w:r>
          </w:p>
          <w:p w14:paraId="76A64E0D" w14:textId="7FD565FF" w:rsidR="00A81957" w:rsidRPr="005162CB" w:rsidRDefault="00A81957" w:rsidP="001C4A82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Cs/>
                <w:color w:val="0D0D0D"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bCs/>
                <w:color w:val="0D0D0D"/>
                <w:sz w:val="22"/>
                <w:szCs w:val="22"/>
              </w:rPr>
              <w:t>będą przyjmowane na adres poczty elektronicznej e-mail: …………………… bądź na nr telefonu ……</w:t>
            </w:r>
            <w:proofErr w:type="gramStart"/>
            <w:r w:rsidRPr="005162CB">
              <w:rPr>
                <w:rFonts w:asciiTheme="minorHAnsi" w:hAnsiTheme="minorHAnsi" w:cstheme="minorHAnsi"/>
                <w:bCs/>
                <w:color w:val="0D0D0D"/>
                <w:sz w:val="22"/>
                <w:szCs w:val="22"/>
              </w:rPr>
              <w:t>…….</w:t>
            </w:r>
            <w:proofErr w:type="gramEnd"/>
          </w:p>
        </w:tc>
      </w:tr>
      <w:tr w:rsidR="00D43A84" w:rsidRPr="00AC7ECA" w14:paraId="5CF2050B" w14:textId="77777777" w:rsidTr="00A0304B">
        <w:trPr>
          <w:gridAfter w:val="1"/>
          <w:wAfter w:w="116" w:type="dxa"/>
        </w:trPr>
        <w:tc>
          <w:tcPr>
            <w:tcW w:w="10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F6993" w14:textId="5C618625" w:rsidR="001A3E53" w:rsidRPr="00DC3AEA" w:rsidRDefault="00D43A84" w:rsidP="00DC3AEA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 w:cs="Calibri"/>
                <w:color w:val="262626"/>
                <w:sz w:val="24"/>
                <w:szCs w:val="24"/>
              </w:rPr>
            </w:pPr>
            <w:r w:rsidRPr="00AC7EC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1</w:t>
            </w:r>
            <w:r w:rsidR="002657D6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>6</w:t>
            </w:r>
            <w:r w:rsidRPr="00AC7ECA">
              <w:rPr>
                <w:rFonts w:ascii="Arial Narrow" w:hAnsi="Arial Narrow" w:cs="Calibri"/>
                <w:b/>
                <w:color w:val="0D0D0D"/>
                <w:sz w:val="24"/>
                <w:szCs w:val="24"/>
              </w:rPr>
              <w:t xml:space="preserve">) </w:t>
            </w:r>
            <w:r w:rsidRPr="00AC7ECA">
              <w:rPr>
                <w:rFonts w:ascii="Arial Narrow" w:hAnsi="Arial Narrow" w:cs="Calibri"/>
                <w:b/>
                <w:bCs/>
                <w:color w:val="262626"/>
                <w:sz w:val="24"/>
                <w:szCs w:val="24"/>
              </w:rPr>
              <w:t>OŚWIADCZAMY</w:t>
            </w:r>
            <w:r w:rsidRPr="00AC7ECA">
              <w:rPr>
                <w:rFonts w:ascii="Arial Narrow" w:hAnsi="Arial Narrow" w:cs="Calibri"/>
                <w:color w:val="262626"/>
                <w:sz w:val="24"/>
                <w:szCs w:val="24"/>
              </w:rPr>
              <w:t xml:space="preserve">, </w:t>
            </w:r>
            <w:r w:rsidRPr="005162CB">
              <w:rPr>
                <w:rFonts w:asciiTheme="minorHAnsi" w:hAnsiTheme="minorHAnsi" w:cstheme="minorHAnsi"/>
                <w:color w:val="262626"/>
                <w:sz w:val="22"/>
                <w:szCs w:val="22"/>
              </w:rPr>
              <w:t>że uważamy się za związanych niniejszą ofertą przez czas wskazany w SWZ.</w:t>
            </w:r>
          </w:p>
        </w:tc>
      </w:tr>
      <w:tr w:rsidR="00B92C5D" w:rsidRPr="00AC7ECA" w14:paraId="0381755B" w14:textId="77777777" w:rsidTr="00A0304B">
        <w:trPr>
          <w:gridAfter w:val="1"/>
          <w:wAfter w:w="116" w:type="dxa"/>
        </w:trPr>
        <w:tc>
          <w:tcPr>
            <w:tcW w:w="10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42F72" w14:textId="73E4073A" w:rsidR="00B92C5D" w:rsidRPr="005162CB" w:rsidRDefault="00B92C5D" w:rsidP="00B92C5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/>
                <w:color w:val="0D0D0D"/>
                <w:sz w:val="24"/>
                <w:szCs w:val="24"/>
              </w:rPr>
            </w:pPr>
            <w:r w:rsidRPr="005162CB">
              <w:rPr>
                <w:rFonts w:asciiTheme="minorHAnsi" w:hAnsiTheme="minorHAnsi" w:cstheme="minorHAnsi"/>
                <w:b/>
                <w:color w:val="0D0D0D"/>
                <w:sz w:val="24"/>
                <w:szCs w:val="24"/>
              </w:rPr>
              <w:t>1</w:t>
            </w:r>
            <w:r w:rsidR="00A0304B">
              <w:rPr>
                <w:rFonts w:asciiTheme="minorHAnsi" w:hAnsiTheme="minorHAnsi" w:cstheme="minorHAnsi"/>
                <w:b/>
                <w:color w:val="0D0D0D"/>
                <w:sz w:val="24"/>
                <w:szCs w:val="24"/>
              </w:rPr>
              <w:t>4</w:t>
            </w:r>
            <w:r w:rsidRPr="005162CB">
              <w:rPr>
                <w:rFonts w:asciiTheme="minorHAnsi" w:hAnsiTheme="minorHAnsi" w:cstheme="minorHAnsi"/>
                <w:b/>
                <w:color w:val="0D0D0D"/>
                <w:sz w:val="24"/>
                <w:szCs w:val="24"/>
              </w:rPr>
              <w:t>)</w:t>
            </w:r>
            <w:r w:rsidRPr="005162CB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5162CB">
              <w:rPr>
                <w:rFonts w:asciiTheme="minorHAnsi" w:hAnsiTheme="minorHAnsi" w:cstheme="minorHAnsi"/>
                <w:b/>
                <w:color w:val="0D0D0D"/>
                <w:sz w:val="24"/>
                <w:szCs w:val="24"/>
              </w:rPr>
              <w:t>ZABEZPIECZENIE  NALEŻYTEGO</w:t>
            </w:r>
            <w:proofErr w:type="gramEnd"/>
            <w:r w:rsidRPr="005162CB">
              <w:rPr>
                <w:rFonts w:asciiTheme="minorHAnsi" w:hAnsiTheme="minorHAnsi" w:cstheme="minorHAnsi"/>
                <w:b/>
                <w:color w:val="0D0D0D"/>
                <w:sz w:val="24"/>
                <w:szCs w:val="24"/>
              </w:rPr>
              <w:t xml:space="preserve"> WYKONANIA UMOWY</w:t>
            </w:r>
          </w:p>
          <w:p w14:paraId="37ECCEEE" w14:textId="77777777" w:rsidR="00B92C5D" w:rsidRPr="005162CB" w:rsidRDefault="00B92C5D" w:rsidP="00413F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Cs/>
                <w:color w:val="0D0D0D"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bCs/>
                <w:color w:val="0D0D0D"/>
                <w:sz w:val="22"/>
                <w:szCs w:val="22"/>
              </w:rPr>
              <w:t>W przypadku przyznania nam zamówienia zobowiązujemy się do wniesienia zabezpieczenia należytego wykonania umowy o równowartości 5% ceny ofertowej brutto.</w:t>
            </w:r>
          </w:p>
          <w:p w14:paraId="56B89D90" w14:textId="4F27EDAE" w:rsidR="00B92C5D" w:rsidRPr="005162CB" w:rsidRDefault="00B92C5D" w:rsidP="00413F7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color w:val="0D0D0D"/>
                <w:sz w:val="24"/>
                <w:szCs w:val="24"/>
              </w:rPr>
            </w:pPr>
          </w:p>
        </w:tc>
      </w:tr>
      <w:tr w:rsidR="00D02576" w14:paraId="1FED8194" w14:textId="77777777" w:rsidTr="00A0304B">
        <w:trPr>
          <w:gridAfter w:val="1"/>
          <w:wAfter w:w="116" w:type="dxa"/>
        </w:trPr>
        <w:tc>
          <w:tcPr>
            <w:tcW w:w="100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8A252" w14:textId="3BAF4CF4" w:rsidR="00D02576" w:rsidRPr="005162CB" w:rsidRDefault="00D02576" w:rsidP="002344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color w:val="262626"/>
                <w:sz w:val="24"/>
                <w:szCs w:val="24"/>
              </w:rPr>
            </w:pPr>
            <w:r w:rsidRPr="005162CB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  <w:r w:rsidR="00A0304B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  <w:r w:rsidRPr="005162C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) </w:t>
            </w:r>
            <w:r w:rsidRPr="005162CB">
              <w:rPr>
                <w:rFonts w:asciiTheme="minorHAnsi" w:hAnsiTheme="minorHAnsi" w:cstheme="minorHAnsi"/>
                <w:b/>
                <w:bCs/>
                <w:color w:val="262626"/>
                <w:sz w:val="24"/>
                <w:szCs w:val="24"/>
              </w:rPr>
              <w:t>INFORMACJA PUBLICZNA</w:t>
            </w:r>
          </w:p>
          <w:p w14:paraId="2E4B75A8" w14:textId="355F1C38" w:rsidR="00D02576" w:rsidRPr="005162CB" w:rsidRDefault="00D02576" w:rsidP="00ED78D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162CB">
              <w:rPr>
                <w:rFonts w:asciiTheme="minorHAnsi" w:hAnsiTheme="minorHAnsi" w:cstheme="minorHAnsi"/>
                <w:b/>
                <w:bCs/>
                <w:color w:val="262626"/>
                <w:sz w:val="22"/>
                <w:szCs w:val="22"/>
              </w:rPr>
              <w:t>OŚWIADCZAMY</w:t>
            </w:r>
            <w:r w:rsidRPr="005162CB">
              <w:rPr>
                <w:rFonts w:asciiTheme="minorHAnsi" w:hAnsiTheme="minorHAnsi" w:cstheme="minorHAnsi"/>
                <w:sz w:val="22"/>
                <w:szCs w:val="22"/>
              </w:rPr>
              <w:t>, że znany jest nam fakt, iż treść zawartej umowy, a w szczególności przedmiot umowy, wysokość wynagrodzenia, oraz imię i nazwisko Wykonawcy stanowią informację publiczną w rozumieniu art. 1 ust. 1 ustawy z dnia 6 września 2001 r. o dostępie do informacji publicznej, która podlega udostępnieniu w trybie przedmiotowej ustawy, jak również, iż dane o zawartej umowie publikowane są w rejestrze umów na stronie BIP Urzędu Gminy Michałowice – na co wyrażamy zgodę.</w:t>
            </w:r>
          </w:p>
        </w:tc>
      </w:tr>
    </w:tbl>
    <w:p w14:paraId="1FD5CD2D" w14:textId="77777777" w:rsidR="00835B44" w:rsidRPr="00AB2B7F" w:rsidRDefault="00835B44" w:rsidP="00835B44">
      <w:pPr>
        <w:autoSpaceDE w:val="0"/>
        <w:autoSpaceDN w:val="0"/>
        <w:adjustRightInd w:val="0"/>
        <w:rPr>
          <w:rFonts w:ascii="Calibri" w:hAnsi="Calibri" w:cs="Calibri"/>
          <w:color w:val="0D0D0D"/>
          <w:sz w:val="16"/>
          <w:szCs w:val="16"/>
        </w:rPr>
      </w:pPr>
    </w:p>
    <w:p w14:paraId="21612DFC" w14:textId="2BA2882C" w:rsidR="00835B44" w:rsidRPr="00AB2B7F" w:rsidRDefault="00835B44" w:rsidP="00835B44">
      <w:pPr>
        <w:autoSpaceDE w:val="0"/>
        <w:autoSpaceDN w:val="0"/>
        <w:adjustRightInd w:val="0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____________________ _______ ________</w:t>
      </w:r>
    </w:p>
    <w:p w14:paraId="720DBF0D" w14:textId="786E9A80" w:rsidR="00835B44" w:rsidRPr="00AB2B7F" w:rsidRDefault="00835B44" w:rsidP="00521DF5">
      <w:pPr>
        <w:autoSpaceDE w:val="0"/>
        <w:autoSpaceDN w:val="0"/>
        <w:adjustRightInd w:val="0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/miejscowości i data/</w:t>
      </w:r>
      <w:r w:rsidR="00521DF5">
        <w:rPr>
          <w:rFonts w:ascii="Arial Narrow" w:hAnsi="Arial Narrow" w:cs="Calibri"/>
          <w:color w:val="0D0D0D"/>
          <w:sz w:val="24"/>
          <w:szCs w:val="24"/>
        </w:rPr>
        <w:t xml:space="preserve">                                                            </w:t>
      </w:r>
      <w:r w:rsidRPr="00AB2B7F">
        <w:rPr>
          <w:rFonts w:ascii="Arial Narrow" w:hAnsi="Arial Narrow" w:cs="Calibri"/>
          <w:color w:val="0D0D0D"/>
          <w:sz w:val="24"/>
          <w:szCs w:val="24"/>
        </w:rPr>
        <w:t>_____________________________________________</w:t>
      </w:r>
    </w:p>
    <w:p w14:paraId="2DB3DA95" w14:textId="13AE5BA3" w:rsidR="00D43A84" w:rsidRPr="00AB2B7F" w:rsidRDefault="00835B44" w:rsidP="00014F91">
      <w:pPr>
        <w:pStyle w:val="Bezodstpw"/>
        <w:ind w:left="709"/>
        <w:jc w:val="left"/>
        <w:rPr>
          <w:rFonts w:ascii="Arial Narrow" w:hAnsi="Arial Narrow" w:cs="Calibri"/>
          <w:kern w:val="144"/>
          <w:szCs w:val="24"/>
        </w:rPr>
      </w:pPr>
      <w:r w:rsidRPr="00AB2B7F">
        <w:rPr>
          <w:rFonts w:ascii="Arial Narrow" w:hAnsi="Arial Narrow" w:cs="Calibri"/>
          <w:color w:val="0D0D0D"/>
          <w:szCs w:val="24"/>
        </w:rPr>
        <w:t xml:space="preserve">                                                     </w:t>
      </w:r>
      <w:r w:rsidR="00D43A84" w:rsidRPr="00AB2B7F">
        <w:rPr>
          <w:rFonts w:ascii="Arial Narrow" w:hAnsi="Arial Narrow" w:cs="Calibri"/>
          <w:color w:val="0D0D0D"/>
          <w:szCs w:val="24"/>
        </w:rPr>
        <w:t xml:space="preserve">                          </w:t>
      </w:r>
      <w:r w:rsidRPr="00AB2B7F">
        <w:rPr>
          <w:rFonts w:ascii="Arial Narrow" w:hAnsi="Arial Narrow" w:cs="Calibri"/>
          <w:color w:val="0D0D0D"/>
          <w:szCs w:val="24"/>
        </w:rPr>
        <w:t xml:space="preserve"> </w:t>
      </w:r>
      <w:proofErr w:type="gramStart"/>
      <w:r w:rsidR="00D43A84" w:rsidRPr="00AB2B7F">
        <w:rPr>
          <w:rFonts w:ascii="Arial Narrow" w:hAnsi="Arial Narrow" w:cs="Calibri"/>
          <w:kern w:val="144"/>
          <w:szCs w:val="24"/>
        </w:rPr>
        <w:t>podpis  osoby</w:t>
      </w:r>
      <w:proofErr w:type="gramEnd"/>
      <w:r w:rsidR="00D43A84" w:rsidRPr="00AB2B7F">
        <w:rPr>
          <w:rFonts w:ascii="Arial Narrow" w:hAnsi="Arial Narrow" w:cs="Calibri"/>
          <w:kern w:val="144"/>
          <w:szCs w:val="24"/>
        </w:rPr>
        <w:t xml:space="preserve"> (osób) </w:t>
      </w:r>
      <w:r w:rsidR="00014F91" w:rsidRPr="00AB2B7F">
        <w:rPr>
          <w:rFonts w:ascii="Arial Narrow" w:hAnsi="Arial Narrow" w:cs="Calibri"/>
          <w:kern w:val="144"/>
          <w:szCs w:val="24"/>
        </w:rPr>
        <w:t>uprawnionej (</w:t>
      </w:r>
      <w:proofErr w:type="spellStart"/>
      <w:r w:rsidR="00014F91" w:rsidRPr="00AB2B7F">
        <w:rPr>
          <w:rFonts w:ascii="Arial Narrow" w:hAnsi="Arial Narrow" w:cs="Calibri"/>
          <w:kern w:val="144"/>
          <w:szCs w:val="24"/>
        </w:rPr>
        <w:t>ych</w:t>
      </w:r>
      <w:proofErr w:type="spellEnd"/>
      <w:r w:rsidR="00014F91" w:rsidRPr="00AB2B7F">
        <w:rPr>
          <w:rFonts w:ascii="Arial Narrow" w:hAnsi="Arial Narrow" w:cs="Calibri"/>
          <w:kern w:val="144"/>
          <w:szCs w:val="24"/>
        </w:rPr>
        <w:t>) do</w:t>
      </w:r>
      <w:r w:rsidR="00014F91" w:rsidRPr="00014F91">
        <w:rPr>
          <w:rFonts w:ascii="Arial Narrow" w:hAnsi="Arial Narrow" w:cs="Calibri"/>
          <w:kern w:val="144"/>
          <w:szCs w:val="24"/>
        </w:rPr>
        <w:t xml:space="preserve"> </w:t>
      </w:r>
      <w:r w:rsidR="00014F91" w:rsidRPr="00AB2B7F">
        <w:rPr>
          <w:rFonts w:ascii="Arial Narrow" w:hAnsi="Arial Narrow" w:cs="Calibri"/>
          <w:kern w:val="144"/>
          <w:szCs w:val="24"/>
        </w:rPr>
        <w:t>składania</w:t>
      </w:r>
    </w:p>
    <w:p w14:paraId="67D54DE8" w14:textId="7AA9C51C" w:rsidR="00D43A84" w:rsidRPr="00AB2B7F" w:rsidRDefault="00014F91" w:rsidP="00014F91">
      <w:pPr>
        <w:pStyle w:val="Bezodstpw"/>
        <w:ind w:left="2835"/>
        <w:jc w:val="left"/>
        <w:rPr>
          <w:rFonts w:ascii="Arial Narrow" w:hAnsi="Arial Narrow" w:cs="Calibri"/>
          <w:kern w:val="144"/>
          <w:szCs w:val="24"/>
        </w:rPr>
      </w:pPr>
      <w:r>
        <w:rPr>
          <w:rFonts w:ascii="Arial Narrow" w:hAnsi="Arial Narrow" w:cs="Calibri"/>
          <w:kern w:val="144"/>
          <w:szCs w:val="24"/>
        </w:rPr>
        <w:t xml:space="preserve">                                         </w:t>
      </w:r>
      <w:r w:rsidR="00D43A84" w:rsidRPr="00AB2B7F">
        <w:rPr>
          <w:rFonts w:ascii="Arial Narrow" w:hAnsi="Arial Narrow" w:cs="Calibri"/>
          <w:kern w:val="144"/>
          <w:szCs w:val="24"/>
        </w:rPr>
        <w:t xml:space="preserve">oświadczeń wiedzy/woli </w:t>
      </w:r>
      <w:r w:rsidRPr="00AB2B7F">
        <w:rPr>
          <w:rFonts w:ascii="Arial Narrow" w:hAnsi="Arial Narrow" w:cs="Calibri"/>
          <w:kern w:val="144"/>
          <w:szCs w:val="24"/>
        </w:rPr>
        <w:t>w zakresie praw</w:t>
      </w:r>
    </w:p>
    <w:p w14:paraId="209B8B14" w14:textId="768EB0F5" w:rsidR="00835B44" w:rsidRPr="00AB2B7F" w:rsidRDefault="00D43A84" w:rsidP="00014F91">
      <w:pPr>
        <w:pStyle w:val="Bezodstpw"/>
        <w:ind w:left="5103"/>
        <w:jc w:val="left"/>
        <w:rPr>
          <w:rFonts w:ascii="Arial Narrow" w:hAnsi="Arial Narrow" w:cs="Calibri"/>
          <w:kern w:val="144"/>
          <w:szCs w:val="24"/>
        </w:rPr>
      </w:pPr>
      <w:r w:rsidRPr="00AB2B7F">
        <w:rPr>
          <w:rFonts w:ascii="Arial Narrow" w:hAnsi="Arial Narrow" w:cs="Calibri"/>
          <w:kern w:val="144"/>
          <w:szCs w:val="24"/>
        </w:rPr>
        <w:t>i obowiązków majątkowych Wykonawcy</w:t>
      </w:r>
    </w:p>
    <w:p w14:paraId="0A333784" w14:textId="77777777" w:rsidR="00835B44" w:rsidRPr="00AB2B7F" w:rsidRDefault="00835B44" w:rsidP="00835B44">
      <w:pPr>
        <w:ind w:left="360" w:hanging="360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*niepotrzebne skreślić.</w:t>
      </w:r>
    </w:p>
    <w:p w14:paraId="4DA2927D" w14:textId="16F0BDC1" w:rsidR="005054B8" w:rsidRDefault="005054B8" w:rsidP="00835B44">
      <w:pPr>
        <w:rPr>
          <w:rFonts w:ascii="Arial Narrow" w:hAnsi="Arial Narrow" w:cs="Calibri"/>
          <w:color w:val="0D0D0D"/>
          <w:sz w:val="24"/>
          <w:szCs w:val="24"/>
        </w:rPr>
      </w:pPr>
    </w:p>
    <w:p w14:paraId="21AFBAA3" w14:textId="2BBB5C53" w:rsidR="00835B44" w:rsidRPr="00AB2B7F" w:rsidRDefault="00835B44" w:rsidP="00835B44">
      <w:pPr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Wraz z ofertą składamy następujące oświadczenia i dokumenty:</w:t>
      </w:r>
    </w:p>
    <w:p w14:paraId="6D97C3EC" w14:textId="77777777" w:rsidR="00835B44" w:rsidRPr="00AB2B7F" w:rsidRDefault="00835B44" w:rsidP="00835B44">
      <w:pPr>
        <w:rPr>
          <w:rFonts w:ascii="Arial Narrow" w:hAnsi="Arial Narrow" w:cs="Calibri"/>
          <w:color w:val="0D0D0D"/>
          <w:sz w:val="24"/>
          <w:szCs w:val="24"/>
        </w:rPr>
      </w:pPr>
    </w:p>
    <w:p w14:paraId="7244243A" w14:textId="6D023744" w:rsidR="00835B44" w:rsidRPr="00AB2B7F" w:rsidRDefault="00835B44" w:rsidP="00835B44">
      <w:pPr>
        <w:spacing w:line="360" w:lineRule="auto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1/ _________________________________________________________________________________________</w:t>
      </w:r>
    </w:p>
    <w:p w14:paraId="3B2EA9B3" w14:textId="2622944F" w:rsidR="00835B44" w:rsidRPr="00AB2B7F" w:rsidRDefault="00835B44" w:rsidP="00835B44">
      <w:pPr>
        <w:spacing w:line="360" w:lineRule="auto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2/ __________________________________________________________________________________________</w:t>
      </w:r>
    </w:p>
    <w:p w14:paraId="5A670BD5" w14:textId="203D68F7" w:rsidR="008B6D9F" w:rsidRDefault="00835B44" w:rsidP="00EB68FF">
      <w:pPr>
        <w:spacing w:line="360" w:lineRule="auto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>3/ _______________________________________________________________________________</w:t>
      </w:r>
    </w:p>
    <w:p w14:paraId="68BCE08D" w14:textId="0906E2A2" w:rsidR="00EB68FF" w:rsidRDefault="00835B44" w:rsidP="004071E4">
      <w:pPr>
        <w:autoSpaceDE w:val="0"/>
        <w:autoSpaceDN w:val="0"/>
        <w:adjustRightInd w:val="0"/>
        <w:ind w:left="296" w:hanging="296"/>
        <w:jc w:val="both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color w:val="0D0D0D"/>
          <w:sz w:val="24"/>
          <w:szCs w:val="24"/>
        </w:rPr>
        <w:t xml:space="preserve">*Definicje: </w:t>
      </w:r>
    </w:p>
    <w:p w14:paraId="40ABAC3F" w14:textId="77777777" w:rsidR="004071E4" w:rsidRPr="00AB2B7F" w:rsidRDefault="004071E4" w:rsidP="004071E4">
      <w:pPr>
        <w:autoSpaceDE w:val="0"/>
        <w:autoSpaceDN w:val="0"/>
        <w:adjustRightInd w:val="0"/>
        <w:ind w:left="296" w:hanging="296"/>
        <w:jc w:val="both"/>
        <w:rPr>
          <w:rFonts w:ascii="Arial Narrow" w:hAnsi="Arial Narrow" w:cs="Calibri"/>
          <w:color w:val="0D0D0D"/>
          <w:sz w:val="24"/>
          <w:szCs w:val="24"/>
        </w:rPr>
      </w:pPr>
    </w:p>
    <w:p w14:paraId="210E4316" w14:textId="77777777" w:rsidR="00835B44" w:rsidRPr="00AB2B7F" w:rsidRDefault="00835B44" w:rsidP="002A0CD2">
      <w:pPr>
        <w:autoSpaceDE w:val="0"/>
        <w:autoSpaceDN w:val="0"/>
        <w:adjustRightInd w:val="0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b/>
          <w:color w:val="0D0D0D"/>
          <w:sz w:val="24"/>
          <w:szCs w:val="24"/>
        </w:rPr>
        <w:lastRenderedPageBreak/>
        <w:t>Mikroprzedsiębiorstwo -</w:t>
      </w:r>
      <w:r w:rsidRPr="00AB2B7F">
        <w:rPr>
          <w:rFonts w:ascii="Arial Narrow" w:hAnsi="Arial Narrow" w:cs="Calibri"/>
          <w:color w:val="0D0D0D"/>
          <w:sz w:val="24"/>
          <w:szCs w:val="24"/>
        </w:rPr>
        <w:t xml:space="preserve"> przedsiębiorstwo, które zatrudnia mniej niż 10 osób i którego roczny obrót lub roczna suma bilansowa nie przekracza 2 milionów EUR.</w:t>
      </w:r>
    </w:p>
    <w:p w14:paraId="4C435F4B" w14:textId="77777777" w:rsidR="00835B44" w:rsidRPr="00AB2B7F" w:rsidRDefault="00835B44" w:rsidP="002A0CD2">
      <w:pPr>
        <w:autoSpaceDE w:val="0"/>
        <w:autoSpaceDN w:val="0"/>
        <w:adjustRightInd w:val="0"/>
        <w:rPr>
          <w:rFonts w:ascii="Arial Narrow" w:hAnsi="Arial Narrow" w:cs="Calibri"/>
          <w:color w:val="0D0D0D"/>
          <w:sz w:val="24"/>
          <w:szCs w:val="24"/>
        </w:rPr>
      </w:pPr>
      <w:r w:rsidRPr="00AB2B7F">
        <w:rPr>
          <w:rFonts w:ascii="Arial Narrow" w:hAnsi="Arial Narrow" w:cs="Calibri"/>
          <w:b/>
          <w:color w:val="0D0D0D"/>
          <w:sz w:val="24"/>
          <w:szCs w:val="24"/>
        </w:rPr>
        <w:t>Małe przedsiębiorstwo -</w:t>
      </w:r>
      <w:r w:rsidRPr="00AB2B7F">
        <w:rPr>
          <w:rFonts w:ascii="Arial Narrow" w:hAnsi="Arial Narrow" w:cs="Calibri"/>
          <w:color w:val="0D0D0D"/>
          <w:sz w:val="24"/>
          <w:szCs w:val="24"/>
        </w:rPr>
        <w:t xml:space="preserve"> przedsiębiorstwo, które zatrudnia mniej niż 50 osób i którego roczny obrót lub roczna suma bilansowa nie przekracza 10 milionów EUR.</w:t>
      </w:r>
    </w:p>
    <w:p w14:paraId="7E33381F" w14:textId="154ED81A" w:rsidR="00E02FF0" w:rsidRPr="00AB2B7F" w:rsidRDefault="00835B44" w:rsidP="002A0CD2">
      <w:pPr>
        <w:autoSpaceDE w:val="0"/>
        <w:autoSpaceDN w:val="0"/>
        <w:adjustRightInd w:val="0"/>
        <w:jc w:val="both"/>
        <w:rPr>
          <w:rFonts w:ascii="Arial Narrow" w:hAnsi="Arial Narrow" w:cs="Calibri"/>
          <w:sz w:val="24"/>
          <w:szCs w:val="24"/>
        </w:rPr>
      </w:pPr>
      <w:r w:rsidRPr="00AB2B7F">
        <w:rPr>
          <w:rFonts w:ascii="Arial Narrow" w:hAnsi="Arial Narrow" w:cs="Calibri"/>
          <w:b/>
          <w:color w:val="0D0D0D"/>
          <w:sz w:val="24"/>
          <w:szCs w:val="24"/>
        </w:rPr>
        <w:t>Średnie przedsiębiorstwa -</w:t>
      </w:r>
      <w:r w:rsidRPr="00AB2B7F">
        <w:rPr>
          <w:rFonts w:ascii="Arial Narrow" w:hAnsi="Arial Narrow" w:cs="Calibri"/>
          <w:color w:val="0D0D0D"/>
          <w:sz w:val="24"/>
          <w:szCs w:val="24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sectPr w:rsidR="00E02FF0" w:rsidRPr="00AB2B7F" w:rsidSect="000D3BB8">
      <w:headerReference w:type="default" r:id="rId8"/>
      <w:footerReference w:type="default" r:id="rId9"/>
      <w:pgSz w:w="12240" w:h="15840"/>
      <w:pgMar w:top="426" w:right="1080" w:bottom="851" w:left="108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BAA9E" w14:textId="77777777" w:rsidR="00CF2478" w:rsidRDefault="00CF2478">
      <w:r>
        <w:separator/>
      </w:r>
    </w:p>
  </w:endnote>
  <w:endnote w:type="continuationSeparator" w:id="0">
    <w:p w14:paraId="2F0574D0" w14:textId="77777777" w:rsidR="00CF2478" w:rsidRDefault="00CF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02"/>
    <w:family w:val="auto"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Arial, 'Times New Roman'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4700" w14:textId="77777777" w:rsidR="00D86740" w:rsidRDefault="00D86740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1DDF7A48" w14:textId="77777777" w:rsidR="00D86740" w:rsidRDefault="00D86740">
    <w:pPr>
      <w:pStyle w:val="Stopka"/>
      <w:shd w:val="clear" w:color="auto" w:fill="FFFFFF"/>
      <w:rPr>
        <w:rFonts w:ascii="Bookman Old Style" w:hAnsi="Bookman Old Style" w:cs="Tahoma"/>
        <w:b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F28C4" w14:textId="77777777" w:rsidR="00CF2478" w:rsidRDefault="00CF2478">
      <w:r>
        <w:separator/>
      </w:r>
    </w:p>
  </w:footnote>
  <w:footnote w:type="continuationSeparator" w:id="0">
    <w:p w14:paraId="65B05DB8" w14:textId="77777777" w:rsidR="00CF2478" w:rsidRDefault="00CF2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08418" w14:textId="019E8872" w:rsidR="007676D0" w:rsidRPr="007676D0" w:rsidRDefault="007676D0" w:rsidP="00D02576">
    <w:pPr>
      <w:tabs>
        <w:tab w:val="center" w:pos="4465"/>
        <w:tab w:val="center" w:pos="7936"/>
      </w:tabs>
      <w:spacing w:line="259" w:lineRule="auto"/>
      <w:rPr>
        <w:rFonts w:asciiTheme="minorHAnsi" w:hAnsiTheme="minorHAnsi" w:cstheme="minorHAnsi"/>
        <w:iCs/>
        <w:sz w:val="24"/>
        <w:szCs w:val="24"/>
      </w:rPr>
    </w:pPr>
    <w:r w:rsidRPr="007676D0">
      <w:rPr>
        <w:rFonts w:asciiTheme="minorHAnsi" w:hAnsiTheme="minorHAnsi" w:cstheme="minorHAnsi"/>
        <w:iCs/>
        <w:sz w:val="24"/>
        <w:szCs w:val="24"/>
      </w:rPr>
      <w:t>ZP.271.</w:t>
    </w:r>
    <w:r w:rsidR="00BE1F1B">
      <w:rPr>
        <w:rFonts w:asciiTheme="minorHAnsi" w:hAnsiTheme="minorHAnsi" w:cstheme="minorHAnsi"/>
        <w:iCs/>
        <w:sz w:val="24"/>
        <w:szCs w:val="24"/>
      </w:rPr>
      <w:t>2</w:t>
    </w:r>
    <w:r w:rsidR="00872D1D">
      <w:rPr>
        <w:rFonts w:asciiTheme="minorHAnsi" w:hAnsiTheme="minorHAnsi" w:cstheme="minorHAnsi"/>
        <w:iCs/>
        <w:sz w:val="24"/>
        <w:szCs w:val="24"/>
      </w:rPr>
      <w:t>0.2026</w:t>
    </w:r>
  </w:p>
  <w:p w14:paraId="04C75B0B" w14:textId="6E3648C9" w:rsidR="00D86740" w:rsidRPr="002C4A0E" w:rsidRDefault="00D02576" w:rsidP="00872D1D">
    <w:pPr>
      <w:spacing w:line="276" w:lineRule="auto"/>
      <w:ind w:right="267"/>
      <w:rPr>
        <w:rFonts w:asciiTheme="minorHAnsi" w:hAnsiTheme="minorHAnsi" w:cstheme="minorHAnsi"/>
        <w:iCs/>
        <w:sz w:val="24"/>
        <w:szCs w:val="24"/>
      </w:rPr>
    </w:pPr>
    <w:r w:rsidRPr="002C4A0E">
      <w:rPr>
        <w:rFonts w:ascii="Calibri" w:eastAsia="Calibri" w:hAnsi="Calibri" w:cs="Calibri"/>
        <w:sz w:val="24"/>
        <w:szCs w:val="24"/>
      </w:rPr>
      <w:t>„</w:t>
    </w:r>
    <w:r w:rsidR="00872D1D" w:rsidRPr="00872D1D">
      <w:rPr>
        <w:rFonts w:ascii="Calibri" w:hAnsi="Calibri" w:cs="Calibri"/>
        <w:sz w:val="24"/>
        <w:szCs w:val="24"/>
      </w:rPr>
      <w:t xml:space="preserve">Przebudowa ul. Leśnej w Pęcicach Małych wraz z usunięciem kolizji sieci </w:t>
    </w:r>
    <w:proofErr w:type="spellStart"/>
    <w:r w:rsidR="00872D1D" w:rsidRPr="00872D1D">
      <w:rPr>
        <w:rFonts w:ascii="Calibri" w:hAnsi="Calibri" w:cs="Calibri"/>
        <w:sz w:val="24"/>
        <w:szCs w:val="24"/>
      </w:rPr>
      <w:t>nN</w:t>
    </w:r>
    <w:proofErr w:type="spellEnd"/>
    <w:r w:rsidR="00872D1D" w:rsidRPr="00872D1D">
      <w:rPr>
        <w:rFonts w:ascii="Calibri" w:hAnsi="Calibri" w:cs="Calibri"/>
        <w:sz w:val="24"/>
        <w:szCs w:val="24"/>
      </w:rPr>
      <w:t xml:space="preserve"> oraz Przebudowa </w:t>
    </w:r>
    <w:r w:rsidR="00BE1F1B">
      <w:rPr>
        <w:rFonts w:ascii="Calibri" w:hAnsi="Calibri" w:cs="Calibri"/>
        <w:sz w:val="24"/>
        <w:szCs w:val="24"/>
      </w:rPr>
      <w:t xml:space="preserve">               </w:t>
    </w:r>
    <w:r w:rsidR="00872D1D" w:rsidRPr="00872D1D">
      <w:rPr>
        <w:rFonts w:ascii="Calibri" w:hAnsi="Calibri" w:cs="Calibri"/>
        <w:sz w:val="24"/>
        <w:szCs w:val="24"/>
      </w:rPr>
      <w:t xml:space="preserve">ul. Sportowej w Komorowie wraz z usunięciem kolizji sieci </w:t>
    </w:r>
    <w:proofErr w:type="spellStart"/>
    <w:r w:rsidR="00872D1D" w:rsidRPr="00872D1D">
      <w:rPr>
        <w:rFonts w:ascii="Calibri" w:hAnsi="Calibri" w:cs="Calibri"/>
        <w:sz w:val="24"/>
        <w:szCs w:val="24"/>
      </w:rPr>
      <w:t>nN</w:t>
    </w:r>
    <w:proofErr w:type="spellEnd"/>
    <w:r w:rsidR="0077718C" w:rsidRPr="002C4A0E">
      <w:rPr>
        <w:rFonts w:ascii="Calibri" w:eastAsia="Calibri" w:hAnsi="Calibri" w:cs="Calibri"/>
        <w:sz w:val="24"/>
        <w:szCs w:val="24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862"/>
        </w:tabs>
        <w:ind w:left="862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222"/>
        </w:tabs>
        <w:ind w:left="1222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942"/>
        </w:tabs>
        <w:ind w:left="1942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302"/>
        </w:tabs>
        <w:ind w:left="2302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022"/>
        </w:tabs>
        <w:ind w:left="3022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382"/>
        </w:tabs>
        <w:ind w:left="3382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 w15:restartNumberingAfterBreak="0">
    <w:nsid w:val="06337A73"/>
    <w:multiLevelType w:val="hybridMultilevel"/>
    <w:tmpl w:val="2C2046E0"/>
    <w:lvl w:ilvl="0" w:tplc="7C44A2D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D244DB"/>
    <w:multiLevelType w:val="hybridMultilevel"/>
    <w:tmpl w:val="F364D2C2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2" w15:restartNumberingAfterBreak="0">
    <w:nsid w:val="0AF80D7C"/>
    <w:multiLevelType w:val="hybridMultilevel"/>
    <w:tmpl w:val="B142A61C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3" w15:restartNumberingAfterBreak="0">
    <w:nsid w:val="0B7A763F"/>
    <w:multiLevelType w:val="hybridMultilevel"/>
    <w:tmpl w:val="46AC9DB2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ED023B"/>
    <w:multiLevelType w:val="hybridMultilevel"/>
    <w:tmpl w:val="FE8E4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B87A8D"/>
    <w:multiLevelType w:val="hybridMultilevel"/>
    <w:tmpl w:val="B142A61C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6" w15:restartNumberingAfterBreak="0">
    <w:nsid w:val="1D591444"/>
    <w:multiLevelType w:val="hybridMultilevel"/>
    <w:tmpl w:val="C7408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02327"/>
    <w:multiLevelType w:val="hybridMultilevel"/>
    <w:tmpl w:val="9D0C4EDA"/>
    <w:lvl w:ilvl="0" w:tplc="2F16B53A">
      <w:start w:val="2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145D40"/>
    <w:multiLevelType w:val="hybridMultilevel"/>
    <w:tmpl w:val="D5A4852A"/>
    <w:lvl w:ilvl="0" w:tplc="2B62BEDA">
      <w:start w:val="12"/>
      <w:numFmt w:val="decimal"/>
      <w:lvlText w:val="%1)"/>
      <w:lvlJc w:val="left"/>
      <w:pPr>
        <w:ind w:left="362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F74DCF"/>
    <w:multiLevelType w:val="hybridMultilevel"/>
    <w:tmpl w:val="E2BAB72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45A05A4">
      <w:start w:val="1"/>
      <w:numFmt w:val="decimal"/>
      <w:lvlText w:val="%2)"/>
      <w:lvlJc w:val="left"/>
      <w:pPr>
        <w:tabs>
          <w:tab w:val="num" w:pos="813"/>
        </w:tabs>
        <w:ind w:left="813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533"/>
        </w:tabs>
        <w:ind w:left="1533" w:hanging="180"/>
      </w:pPr>
    </w:lvl>
    <w:lvl w:ilvl="3" w:tplc="FFFFFFFF">
      <w:start w:val="1"/>
      <w:numFmt w:val="decimal"/>
      <w:lvlText w:val="%4."/>
      <w:lvlJc w:val="left"/>
      <w:pPr>
        <w:tabs>
          <w:tab w:val="num" w:pos="2253"/>
        </w:tabs>
        <w:ind w:left="2253" w:hanging="360"/>
      </w:pPr>
    </w:lvl>
    <w:lvl w:ilvl="4" w:tplc="04150011">
      <w:start w:val="1"/>
      <w:numFmt w:val="decimal"/>
      <w:lvlText w:val="%5)"/>
      <w:lvlJc w:val="left"/>
      <w:pPr>
        <w:tabs>
          <w:tab w:val="num" w:pos="2973"/>
        </w:tabs>
        <w:ind w:left="2973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693"/>
        </w:tabs>
        <w:ind w:left="369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413"/>
        </w:tabs>
        <w:ind w:left="441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133"/>
        </w:tabs>
        <w:ind w:left="513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853"/>
        </w:tabs>
        <w:ind w:left="5853" w:hanging="180"/>
      </w:pPr>
    </w:lvl>
  </w:abstractNum>
  <w:abstractNum w:abstractNumId="20" w15:restartNumberingAfterBreak="0">
    <w:nsid w:val="33686874"/>
    <w:multiLevelType w:val="hybridMultilevel"/>
    <w:tmpl w:val="C7408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5F6C3A"/>
    <w:multiLevelType w:val="hybridMultilevel"/>
    <w:tmpl w:val="C7408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F53CED"/>
    <w:multiLevelType w:val="hybridMultilevel"/>
    <w:tmpl w:val="CC3CCA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8D7C21"/>
    <w:multiLevelType w:val="hybridMultilevel"/>
    <w:tmpl w:val="D2081D70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4" w15:restartNumberingAfterBreak="0">
    <w:nsid w:val="419D6DDD"/>
    <w:multiLevelType w:val="hybridMultilevel"/>
    <w:tmpl w:val="B142A61C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5" w15:restartNumberingAfterBreak="0">
    <w:nsid w:val="42521624"/>
    <w:multiLevelType w:val="hybridMultilevel"/>
    <w:tmpl w:val="A552BB70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6" w15:restartNumberingAfterBreak="0">
    <w:nsid w:val="49904E6F"/>
    <w:multiLevelType w:val="hybridMultilevel"/>
    <w:tmpl w:val="6D469B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BE37F0"/>
    <w:multiLevelType w:val="hybridMultilevel"/>
    <w:tmpl w:val="EA462404"/>
    <w:lvl w:ilvl="0" w:tplc="6A908CE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695171"/>
    <w:multiLevelType w:val="hybridMultilevel"/>
    <w:tmpl w:val="4B883734"/>
    <w:lvl w:ilvl="0" w:tplc="FFFFFFFF">
      <w:start w:val="1"/>
      <w:numFmt w:val="decimal"/>
      <w:lvlText w:val="%1."/>
      <w:lvlJc w:val="left"/>
      <w:pPr>
        <w:ind w:left="1319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039" w:hanging="360"/>
      </w:pPr>
    </w:lvl>
    <w:lvl w:ilvl="2" w:tplc="F2AAF702">
      <w:start w:val="1"/>
      <w:numFmt w:val="decimal"/>
      <w:lvlText w:val="%3."/>
      <w:lvlJc w:val="left"/>
      <w:pPr>
        <w:ind w:left="2759" w:hanging="18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 w:tentative="1">
      <w:start w:val="1"/>
      <w:numFmt w:val="decimal"/>
      <w:lvlText w:val="%4."/>
      <w:lvlJc w:val="left"/>
      <w:pPr>
        <w:ind w:left="3479" w:hanging="360"/>
      </w:pPr>
    </w:lvl>
    <w:lvl w:ilvl="4" w:tplc="FFFFFFFF" w:tentative="1">
      <w:start w:val="1"/>
      <w:numFmt w:val="lowerLetter"/>
      <w:lvlText w:val="%5."/>
      <w:lvlJc w:val="left"/>
      <w:pPr>
        <w:ind w:left="4199" w:hanging="360"/>
      </w:pPr>
    </w:lvl>
    <w:lvl w:ilvl="5" w:tplc="FFFFFFFF" w:tentative="1">
      <w:start w:val="1"/>
      <w:numFmt w:val="lowerRoman"/>
      <w:lvlText w:val="%6."/>
      <w:lvlJc w:val="right"/>
      <w:pPr>
        <w:ind w:left="4919" w:hanging="180"/>
      </w:pPr>
    </w:lvl>
    <w:lvl w:ilvl="6" w:tplc="FFFFFFFF" w:tentative="1">
      <w:start w:val="1"/>
      <w:numFmt w:val="decimal"/>
      <w:lvlText w:val="%7."/>
      <w:lvlJc w:val="left"/>
      <w:pPr>
        <w:ind w:left="5639" w:hanging="360"/>
      </w:pPr>
    </w:lvl>
    <w:lvl w:ilvl="7" w:tplc="FFFFFFFF" w:tentative="1">
      <w:start w:val="1"/>
      <w:numFmt w:val="lowerLetter"/>
      <w:lvlText w:val="%8."/>
      <w:lvlJc w:val="left"/>
      <w:pPr>
        <w:ind w:left="6359" w:hanging="360"/>
      </w:pPr>
    </w:lvl>
    <w:lvl w:ilvl="8" w:tplc="FFFFFFFF" w:tentative="1">
      <w:start w:val="1"/>
      <w:numFmt w:val="lowerRoman"/>
      <w:lvlText w:val="%9."/>
      <w:lvlJc w:val="right"/>
      <w:pPr>
        <w:ind w:left="7079" w:hanging="180"/>
      </w:pPr>
    </w:lvl>
  </w:abstractNum>
  <w:abstractNum w:abstractNumId="29" w15:restartNumberingAfterBreak="0">
    <w:nsid w:val="4AF601C2"/>
    <w:multiLevelType w:val="hybridMultilevel"/>
    <w:tmpl w:val="E05E1738"/>
    <w:lvl w:ilvl="0" w:tplc="3410D656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F746DB"/>
    <w:multiLevelType w:val="hybridMultilevel"/>
    <w:tmpl w:val="488C8F28"/>
    <w:lvl w:ilvl="0" w:tplc="FFFFFFFF">
      <w:start w:val="1"/>
      <w:numFmt w:val="lowerLetter"/>
      <w:lvlText w:val="%1)"/>
      <w:lvlJc w:val="left"/>
      <w:pPr>
        <w:ind w:left="669" w:hanging="360"/>
      </w:pPr>
    </w:lvl>
    <w:lvl w:ilvl="1" w:tplc="FFFFFFFF" w:tentative="1">
      <w:start w:val="1"/>
      <w:numFmt w:val="lowerLetter"/>
      <w:lvlText w:val="%2."/>
      <w:lvlJc w:val="left"/>
      <w:pPr>
        <w:ind w:left="1389" w:hanging="360"/>
      </w:pPr>
    </w:lvl>
    <w:lvl w:ilvl="2" w:tplc="FFFFFFFF" w:tentative="1">
      <w:start w:val="1"/>
      <w:numFmt w:val="lowerRoman"/>
      <w:lvlText w:val="%3."/>
      <w:lvlJc w:val="right"/>
      <w:pPr>
        <w:ind w:left="2109" w:hanging="180"/>
      </w:pPr>
    </w:lvl>
    <w:lvl w:ilvl="3" w:tplc="FFFFFFFF" w:tentative="1">
      <w:start w:val="1"/>
      <w:numFmt w:val="decimal"/>
      <w:lvlText w:val="%4."/>
      <w:lvlJc w:val="left"/>
      <w:pPr>
        <w:ind w:left="2829" w:hanging="360"/>
      </w:pPr>
    </w:lvl>
    <w:lvl w:ilvl="4" w:tplc="FFFFFFFF" w:tentative="1">
      <w:start w:val="1"/>
      <w:numFmt w:val="lowerLetter"/>
      <w:lvlText w:val="%5."/>
      <w:lvlJc w:val="left"/>
      <w:pPr>
        <w:ind w:left="3549" w:hanging="360"/>
      </w:pPr>
    </w:lvl>
    <w:lvl w:ilvl="5" w:tplc="FFFFFFFF" w:tentative="1">
      <w:start w:val="1"/>
      <w:numFmt w:val="lowerRoman"/>
      <w:lvlText w:val="%6."/>
      <w:lvlJc w:val="right"/>
      <w:pPr>
        <w:ind w:left="4269" w:hanging="180"/>
      </w:pPr>
    </w:lvl>
    <w:lvl w:ilvl="6" w:tplc="FFFFFFFF" w:tentative="1">
      <w:start w:val="1"/>
      <w:numFmt w:val="decimal"/>
      <w:lvlText w:val="%7."/>
      <w:lvlJc w:val="left"/>
      <w:pPr>
        <w:ind w:left="4989" w:hanging="360"/>
      </w:pPr>
    </w:lvl>
    <w:lvl w:ilvl="7" w:tplc="FFFFFFFF" w:tentative="1">
      <w:start w:val="1"/>
      <w:numFmt w:val="lowerLetter"/>
      <w:lvlText w:val="%8."/>
      <w:lvlJc w:val="left"/>
      <w:pPr>
        <w:ind w:left="5709" w:hanging="360"/>
      </w:pPr>
    </w:lvl>
    <w:lvl w:ilvl="8" w:tplc="FFFFFFFF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31" w15:restartNumberingAfterBreak="0">
    <w:nsid w:val="56845A63"/>
    <w:multiLevelType w:val="hybridMultilevel"/>
    <w:tmpl w:val="0E8EAB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459C2"/>
    <w:multiLevelType w:val="hybridMultilevel"/>
    <w:tmpl w:val="5E344D0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F093879"/>
    <w:multiLevelType w:val="hybridMultilevel"/>
    <w:tmpl w:val="C7408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C708C"/>
    <w:multiLevelType w:val="hybridMultilevel"/>
    <w:tmpl w:val="FE8E47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93B2B"/>
    <w:multiLevelType w:val="hybridMultilevel"/>
    <w:tmpl w:val="FE8E47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E0712E"/>
    <w:multiLevelType w:val="hybridMultilevel"/>
    <w:tmpl w:val="FE8E47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F457F3"/>
    <w:multiLevelType w:val="hybridMultilevel"/>
    <w:tmpl w:val="30DA8F34"/>
    <w:lvl w:ilvl="0" w:tplc="41C211E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2152DF"/>
    <w:multiLevelType w:val="hybridMultilevel"/>
    <w:tmpl w:val="1F623238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39" w15:restartNumberingAfterBreak="0">
    <w:nsid w:val="79661A42"/>
    <w:multiLevelType w:val="hybridMultilevel"/>
    <w:tmpl w:val="3E7C7786"/>
    <w:lvl w:ilvl="0" w:tplc="53F2EF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61D8B"/>
    <w:multiLevelType w:val="hybridMultilevel"/>
    <w:tmpl w:val="A552BB70"/>
    <w:lvl w:ilvl="0" w:tplc="04150017">
      <w:start w:val="1"/>
      <w:numFmt w:val="lowerLetter"/>
      <w:lvlText w:val="%1)"/>
      <w:lvlJc w:val="left"/>
      <w:pPr>
        <w:ind w:left="669" w:hanging="360"/>
      </w:p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41" w15:restartNumberingAfterBreak="0">
    <w:nsid w:val="7DA90B5B"/>
    <w:multiLevelType w:val="hybridMultilevel"/>
    <w:tmpl w:val="E05E1738"/>
    <w:lvl w:ilvl="0" w:tplc="3410D656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909569">
    <w:abstractNumId w:val="0"/>
  </w:num>
  <w:num w:numId="2" w16cid:durableId="1614553767">
    <w:abstractNumId w:val="1"/>
  </w:num>
  <w:num w:numId="3" w16cid:durableId="1595095492">
    <w:abstractNumId w:val="2"/>
  </w:num>
  <w:num w:numId="4" w16cid:durableId="1638490227">
    <w:abstractNumId w:val="39"/>
  </w:num>
  <w:num w:numId="5" w16cid:durableId="138154363">
    <w:abstractNumId w:val="13"/>
  </w:num>
  <w:num w:numId="6" w16cid:durableId="1613048672">
    <w:abstractNumId w:val="3"/>
  </w:num>
  <w:num w:numId="7" w16cid:durableId="1602569137">
    <w:abstractNumId w:val="4"/>
  </w:num>
  <w:num w:numId="8" w16cid:durableId="1767923061">
    <w:abstractNumId w:val="5"/>
  </w:num>
  <w:num w:numId="9" w16cid:durableId="845826610">
    <w:abstractNumId w:val="7"/>
  </w:num>
  <w:num w:numId="10" w16cid:durableId="837232270">
    <w:abstractNumId w:val="8"/>
  </w:num>
  <w:num w:numId="11" w16cid:durableId="1474833640">
    <w:abstractNumId w:val="9"/>
  </w:num>
  <w:num w:numId="12" w16cid:durableId="464277653">
    <w:abstractNumId w:val="6"/>
  </w:num>
  <w:num w:numId="13" w16cid:durableId="1824423067">
    <w:abstractNumId w:val="18"/>
  </w:num>
  <w:num w:numId="14" w16cid:durableId="1671788464">
    <w:abstractNumId w:val="10"/>
  </w:num>
  <w:num w:numId="15" w16cid:durableId="41560668">
    <w:abstractNumId w:val="27"/>
  </w:num>
  <w:num w:numId="16" w16cid:durableId="331027732">
    <w:abstractNumId w:val="19"/>
  </w:num>
  <w:num w:numId="17" w16cid:durableId="886064801">
    <w:abstractNumId w:val="21"/>
  </w:num>
  <w:num w:numId="18" w16cid:durableId="1741244801">
    <w:abstractNumId w:val="31"/>
  </w:num>
  <w:num w:numId="19" w16cid:durableId="1644505735">
    <w:abstractNumId w:val="16"/>
  </w:num>
  <w:num w:numId="20" w16cid:durableId="1464233848">
    <w:abstractNumId w:val="41"/>
  </w:num>
  <w:num w:numId="21" w16cid:durableId="1578438513">
    <w:abstractNumId w:val="20"/>
  </w:num>
  <w:num w:numId="22" w16cid:durableId="412430664">
    <w:abstractNumId w:val="29"/>
  </w:num>
  <w:num w:numId="23" w16cid:durableId="854340175">
    <w:abstractNumId w:val="33"/>
  </w:num>
  <w:num w:numId="24" w16cid:durableId="539706868">
    <w:abstractNumId w:val="26"/>
  </w:num>
  <w:num w:numId="25" w16cid:durableId="314337882">
    <w:abstractNumId w:val="12"/>
  </w:num>
  <w:num w:numId="26" w16cid:durableId="1173566407">
    <w:abstractNumId w:val="38"/>
  </w:num>
  <w:num w:numId="27" w16cid:durableId="1160582447">
    <w:abstractNumId w:val="25"/>
  </w:num>
  <w:num w:numId="28" w16cid:durableId="806356937">
    <w:abstractNumId w:val="23"/>
  </w:num>
  <w:num w:numId="29" w16cid:durableId="1429540373">
    <w:abstractNumId w:val="40"/>
  </w:num>
  <w:num w:numId="30" w16cid:durableId="1725986112">
    <w:abstractNumId w:val="30"/>
  </w:num>
  <w:num w:numId="31" w16cid:durableId="957182732">
    <w:abstractNumId w:val="11"/>
  </w:num>
  <w:num w:numId="32" w16cid:durableId="2073889301">
    <w:abstractNumId w:val="15"/>
  </w:num>
  <w:num w:numId="33" w16cid:durableId="1873348400">
    <w:abstractNumId w:val="24"/>
  </w:num>
  <w:num w:numId="34" w16cid:durableId="383140492">
    <w:abstractNumId w:val="28"/>
  </w:num>
  <w:num w:numId="35" w16cid:durableId="1774662360">
    <w:abstractNumId w:val="14"/>
  </w:num>
  <w:num w:numId="36" w16cid:durableId="523831868">
    <w:abstractNumId w:val="22"/>
  </w:num>
  <w:num w:numId="37" w16cid:durableId="1785464824">
    <w:abstractNumId w:val="36"/>
  </w:num>
  <w:num w:numId="38" w16cid:durableId="1177161554">
    <w:abstractNumId w:val="34"/>
  </w:num>
  <w:num w:numId="39" w16cid:durableId="1218124028">
    <w:abstractNumId w:val="35"/>
  </w:num>
  <w:num w:numId="40" w16cid:durableId="1357152062">
    <w:abstractNumId w:val="37"/>
  </w:num>
  <w:num w:numId="41" w16cid:durableId="1055550129">
    <w:abstractNumId w:val="32"/>
  </w:num>
  <w:num w:numId="42" w16cid:durableId="49356698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0D8"/>
    <w:rsid w:val="000029C9"/>
    <w:rsid w:val="000034C8"/>
    <w:rsid w:val="00006291"/>
    <w:rsid w:val="00006CCA"/>
    <w:rsid w:val="00010E8E"/>
    <w:rsid w:val="000134AE"/>
    <w:rsid w:val="00014F91"/>
    <w:rsid w:val="00016049"/>
    <w:rsid w:val="000167EC"/>
    <w:rsid w:val="000338FD"/>
    <w:rsid w:val="0004186D"/>
    <w:rsid w:val="000432CA"/>
    <w:rsid w:val="00060F83"/>
    <w:rsid w:val="00062069"/>
    <w:rsid w:val="0007079D"/>
    <w:rsid w:val="00074333"/>
    <w:rsid w:val="0007615A"/>
    <w:rsid w:val="00076DDD"/>
    <w:rsid w:val="00082D71"/>
    <w:rsid w:val="00087371"/>
    <w:rsid w:val="000A4174"/>
    <w:rsid w:val="000A44D7"/>
    <w:rsid w:val="000A5FF1"/>
    <w:rsid w:val="000B6DEB"/>
    <w:rsid w:val="000C4CCC"/>
    <w:rsid w:val="000D3BB8"/>
    <w:rsid w:val="000D56F8"/>
    <w:rsid w:val="000D5EE3"/>
    <w:rsid w:val="000E1388"/>
    <w:rsid w:val="000F07E5"/>
    <w:rsid w:val="000F1996"/>
    <w:rsid w:val="0010048E"/>
    <w:rsid w:val="00101995"/>
    <w:rsid w:val="001129C1"/>
    <w:rsid w:val="00113372"/>
    <w:rsid w:val="00113BD8"/>
    <w:rsid w:val="001246B6"/>
    <w:rsid w:val="00130BB8"/>
    <w:rsid w:val="00133492"/>
    <w:rsid w:val="00142608"/>
    <w:rsid w:val="00153D41"/>
    <w:rsid w:val="00154965"/>
    <w:rsid w:val="00156C43"/>
    <w:rsid w:val="00157886"/>
    <w:rsid w:val="0017022C"/>
    <w:rsid w:val="00175062"/>
    <w:rsid w:val="00176682"/>
    <w:rsid w:val="00177257"/>
    <w:rsid w:val="001842EC"/>
    <w:rsid w:val="001851A2"/>
    <w:rsid w:val="00192732"/>
    <w:rsid w:val="00192784"/>
    <w:rsid w:val="00194824"/>
    <w:rsid w:val="001955E5"/>
    <w:rsid w:val="00197DFF"/>
    <w:rsid w:val="001A335D"/>
    <w:rsid w:val="001A3E53"/>
    <w:rsid w:val="001A44E2"/>
    <w:rsid w:val="001A4C24"/>
    <w:rsid w:val="001A75AA"/>
    <w:rsid w:val="001B08EF"/>
    <w:rsid w:val="001B0996"/>
    <w:rsid w:val="001B19DC"/>
    <w:rsid w:val="001B31AD"/>
    <w:rsid w:val="001B49F8"/>
    <w:rsid w:val="001B66CB"/>
    <w:rsid w:val="001B7807"/>
    <w:rsid w:val="001C148F"/>
    <w:rsid w:val="001C4A82"/>
    <w:rsid w:val="001D1517"/>
    <w:rsid w:val="001D33B8"/>
    <w:rsid w:val="001D44C4"/>
    <w:rsid w:val="001D4B71"/>
    <w:rsid w:val="001D6ED4"/>
    <w:rsid w:val="001E069C"/>
    <w:rsid w:val="001F4AA2"/>
    <w:rsid w:val="00205776"/>
    <w:rsid w:val="002103B9"/>
    <w:rsid w:val="002214BE"/>
    <w:rsid w:val="0022491A"/>
    <w:rsid w:val="00252879"/>
    <w:rsid w:val="0025386D"/>
    <w:rsid w:val="00255118"/>
    <w:rsid w:val="00263B5D"/>
    <w:rsid w:val="002657D6"/>
    <w:rsid w:val="00270223"/>
    <w:rsid w:val="00271312"/>
    <w:rsid w:val="0028269F"/>
    <w:rsid w:val="00284BB7"/>
    <w:rsid w:val="00286326"/>
    <w:rsid w:val="00290AE0"/>
    <w:rsid w:val="00292963"/>
    <w:rsid w:val="002A0CD2"/>
    <w:rsid w:val="002B2A67"/>
    <w:rsid w:val="002B3175"/>
    <w:rsid w:val="002C4A0E"/>
    <w:rsid w:val="002C5460"/>
    <w:rsid w:val="002C5D83"/>
    <w:rsid w:val="002C7646"/>
    <w:rsid w:val="002D17D3"/>
    <w:rsid w:val="002E298B"/>
    <w:rsid w:val="002E3D91"/>
    <w:rsid w:val="002E4F46"/>
    <w:rsid w:val="002F391D"/>
    <w:rsid w:val="002F5A4B"/>
    <w:rsid w:val="002F6FB4"/>
    <w:rsid w:val="0030517A"/>
    <w:rsid w:val="00307D0E"/>
    <w:rsid w:val="0031009B"/>
    <w:rsid w:val="00311326"/>
    <w:rsid w:val="00311513"/>
    <w:rsid w:val="00315AF7"/>
    <w:rsid w:val="00320A61"/>
    <w:rsid w:val="00323410"/>
    <w:rsid w:val="00325077"/>
    <w:rsid w:val="00326F03"/>
    <w:rsid w:val="003356CA"/>
    <w:rsid w:val="00341BDE"/>
    <w:rsid w:val="003470BE"/>
    <w:rsid w:val="00355340"/>
    <w:rsid w:val="003570B0"/>
    <w:rsid w:val="00357EAF"/>
    <w:rsid w:val="003605E7"/>
    <w:rsid w:val="0036278B"/>
    <w:rsid w:val="00363743"/>
    <w:rsid w:val="00366B8B"/>
    <w:rsid w:val="00366B9A"/>
    <w:rsid w:val="00367F3A"/>
    <w:rsid w:val="003705DC"/>
    <w:rsid w:val="00371443"/>
    <w:rsid w:val="00376D48"/>
    <w:rsid w:val="003807C2"/>
    <w:rsid w:val="003808BA"/>
    <w:rsid w:val="00380E35"/>
    <w:rsid w:val="00383354"/>
    <w:rsid w:val="003849D9"/>
    <w:rsid w:val="00393C11"/>
    <w:rsid w:val="0039718D"/>
    <w:rsid w:val="003B2EDB"/>
    <w:rsid w:val="003B5000"/>
    <w:rsid w:val="003C0087"/>
    <w:rsid w:val="003C1909"/>
    <w:rsid w:val="003C787D"/>
    <w:rsid w:val="003D250D"/>
    <w:rsid w:val="003D2585"/>
    <w:rsid w:val="003E310D"/>
    <w:rsid w:val="00402152"/>
    <w:rsid w:val="004065F0"/>
    <w:rsid w:val="004071E4"/>
    <w:rsid w:val="00407400"/>
    <w:rsid w:val="00412AF3"/>
    <w:rsid w:val="00413F75"/>
    <w:rsid w:val="0043564B"/>
    <w:rsid w:val="0044278F"/>
    <w:rsid w:val="00444648"/>
    <w:rsid w:val="00447C07"/>
    <w:rsid w:val="00447D42"/>
    <w:rsid w:val="004502EA"/>
    <w:rsid w:val="004539D4"/>
    <w:rsid w:val="00457D7E"/>
    <w:rsid w:val="00462756"/>
    <w:rsid w:val="00464317"/>
    <w:rsid w:val="004772D0"/>
    <w:rsid w:val="00477C13"/>
    <w:rsid w:val="00491416"/>
    <w:rsid w:val="004954E3"/>
    <w:rsid w:val="004A1E9F"/>
    <w:rsid w:val="004B0935"/>
    <w:rsid w:val="004C379D"/>
    <w:rsid w:val="004C5D1B"/>
    <w:rsid w:val="004D03F8"/>
    <w:rsid w:val="004E6247"/>
    <w:rsid w:val="005013B7"/>
    <w:rsid w:val="00505030"/>
    <w:rsid w:val="005054B8"/>
    <w:rsid w:val="005060D8"/>
    <w:rsid w:val="005162CB"/>
    <w:rsid w:val="00521DF5"/>
    <w:rsid w:val="00527009"/>
    <w:rsid w:val="00532943"/>
    <w:rsid w:val="005407EA"/>
    <w:rsid w:val="00552B13"/>
    <w:rsid w:val="00553AE5"/>
    <w:rsid w:val="00555EE7"/>
    <w:rsid w:val="00555FAE"/>
    <w:rsid w:val="00556A58"/>
    <w:rsid w:val="00566E82"/>
    <w:rsid w:val="00571E2D"/>
    <w:rsid w:val="00577212"/>
    <w:rsid w:val="005822A3"/>
    <w:rsid w:val="005A00C9"/>
    <w:rsid w:val="005A3C0A"/>
    <w:rsid w:val="005B5CB1"/>
    <w:rsid w:val="005C0E49"/>
    <w:rsid w:val="005C32D9"/>
    <w:rsid w:val="005C4CEE"/>
    <w:rsid w:val="005D254E"/>
    <w:rsid w:val="005D449A"/>
    <w:rsid w:val="005D536A"/>
    <w:rsid w:val="005F2B4F"/>
    <w:rsid w:val="005F5D43"/>
    <w:rsid w:val="00602145"/>
    <w:rsid w:val="0060364B"/>
    <w:rsid w:val="00607B98"/>
    <w:rsid w:val="00611865"/>
    <w:rsid w:val="00614644"/>
    <w:rsid w:val="00614BA4"/>
    <w:rsid w:val="00620ADE"/>
    <w:rsid w:val="006236AA"/>
    <w:rsid w:val="00630AAB"/>
    <w:rsid w:val="006322BC"/>
    <w:rsid w:val="0064056E"/>
    <w:rsid w:val="0064264A"/>
    <w:rsid w:val="00646497"/>
    <w:rsid w:val="006467CD"/>
    <w:rsid w:val="00650B15"/>
    <w:rsid w:val="0065209A"/>
    <w:rsid w:val="006530CC"/>
    <w:rsid w:val="006629CB"/>
    <w:rsid w:val="0066733B"/>
    <w:rsid w:val="006779D4"/>
    <w:rsid w:val="00680A1F"/>
    <w:rsid w:val="00680DD2"/>
    <w:rsid w:val="00683458"/>
    <w:rsid w:val="00685089"/>
    <w:rsid w:val="00690E1A"/>
    <w:rsid w:val="006914C4"/>
    <w:rsid w:val="00691E09"/>
    <w:rsid w:val="00691F0E"/>
    <w:rsid w:val="00693276"/>
    <w:rsid w:val="00694007"/>
    <w:rsid w:val="00694363"/>
    <w:rsid w:val="006A0557"/>
    <w:rsid w:val="006A5CB8"/>
    <w:rsid w:val="006A7C1C"/>
    <w:rsid w:val="006B03AC"/>
    <w:rsid w:val="006B1C6A"/>
    <w:rsid w:val="006B1FCE"/>
    <w:rsid w:val="006B2B60"/>
    <w:rsid w:val="006B6B91"/>
    <w:rsid w:val="006B7827"/>
    <w:rsid w:val="006C3B0B"/>
    <w:rsid w:val="006C65F8"/>
    <w:rsid w:val="006D1D69"/>
    <w:rsid w:val="006D5612"/>
    <w:rsid w:val="006F33A3"/>
    <w:rsid w:val="006F4525"/>
    <w:rsid w:val="006F589A"/>
    <w:rsid w:val="006F5A01"/>
    <w:rsid w:val="0071279A"/>
    <w:rsid w:val="00714124"/>
    <w:rsid w:val="00721BC3"/>
    <w:rsid w:val="00724787"/>
    <w:rsid w:val="00727BAE"/>
    <w:rsid w:val="0074324B"/>
    <w:rsid w:val="00743449"/>
    <w:rsid w:val="007443DF"/>
    <w:rsid w:val="00753C81"/>
    <w:rsid w:val="007676D0"/>
    <w:rsid w:val="00775EA2"/>
    <w:rsid w:val="0077718C"/>
    <w:rsid w:val="00781C56"/>
    <w:rsid w:val="00786F50"/>
    <w:rsid w:val="00787599"/>
    <w:rsid w:val="007952D4"/>
    <w:rsid w:val="007975D9"/>
    <w:rsid w:val="007A184C"/>
    <w:rsid w:val="007A387A"/>
    <w:rsid w:val="007A3EA2"/>
    <w:rsid w:val="007C2CFF"/>
    <w:rsid w:val="007C4812"/>
    <w:rsid w:val="007C6E2D"/>
    <w:rsid w:val="007D7475"/>
    <w:rsid w:val="007E15D3"/>
    <w:rsid w:val="007E1FC9"/>
    <w:rsid w:val="007F787F"/>
    <w:rsid w:val="008078B3"/>
    <w:rsid w:val="0081066A"/>
    <w:rsid w:val="00823B0F"/>
    <w:rsid w:val="00835B44"/>
    <w:rsid w:val="0083644E"/>
    <w:rsid w:val="00842A7E"/>
    <w:rsid w:val="0085237B"/>
    <w:rsid w:val="00852637"/>
    <w:rsid w:val="00861137"/>
    <w:rsid w:val="00861676"/>
    <w:rsid w:val="00862786"/>
    <w:rsid w:val="00865324"/>
    <w:rsid w:val="0086638A"/>
    <w:rsid w:val="00870EFC"/>
    <w:rsid w:val="00872D1D"/>
    <w:rsid w:val="00875E94"/>
    <w:rsid w:val="008801C5"/>
    <w:rsid w:val="00880D54"/>
    <w:rsid w:val="00880E9F"/>
    <w:rsid w:val="00883766"/>
    <w:rsid w:val="00885E07"/>
    <w:rsid w:val="0088746C"/>
    <w:rsid w:val="00891B46"/>
    <w:rsid w:val="00896A95"/>
    <w:rsid w:val="008A247D"/>
    <w:rsid w:val="008B6D9F"/>
    <w:rsid w:val="008C06E0"/>
    <w:rsid w:val="008C43D4"/>
    <w:rsid w:val="008D0EAD"/>
    <w:rsid w:val="008D42B2"/>
    <w:rsid w:val="008D66A4"/>
    <w:rsid w:val="008E3B77"/>
    <w:rsid w:val="008F4C2F"/>
    <w:rsid w:val="008F7F6F"/>
    <w:rsid w:val="00900383"/>
    <w:rsid w:val="00910963"/>
    <w:rsid w:val="00913BC6"/>
    <w:rsid w:val="00914DC8"/>
    <w:rsid w:val="0091707B"/>
    <w:rsid w:val="0091770C"/>
    <w:rsid w:val="00931A7E"/>
    <w:rsid w:val="00932396"/>
    <w:rsid w:val="00932660"/>
    <w:rsid w:val="00933417"/>
    <w:rsid w:val="00934265"/>
    <w:rsid w:val="009401AA"/>
    <w:rsid w:val="00940AB0"/>
    <w:rsid w:val="0094245E"/>
    <w:rsid w:val="00944260"/>
    <w:rsid w:val="009460D8"/>
    <w:rsid w:val="00957A74"/>
    <w:rsid w:val="009624AE"/>
    <w:rsid w:val="00963A68"/>
    <w:rsid w:val="00970ACA"/>
    <w:rsid w:val="009725CB"/>
    <w:rsid w:val="00980268"/>
    <w:rsid w:val="00987CC3"/>
    <w:rsid w:val="009A4796"/>
    <w:rsid w:val="009A6986"/>
    <w:rsid w:val="009B1A5A"/>
    <w:rsid w:val="009B3904"/>
    <w:rsid w:val="009C1CE3"/>
    <w:rsid w:val="009C3D37"/>
    <w:rsid w:val="009D20FE"/>
    <w:rsid w:val="009D3B3F"/>
    <w:rsid w:val="009D7531"/>
    <w:rsid w:val="009E6A6E"/>
    <w:rsid w:val="00A02ECB"/>
    <w:rsid w:val="00A0304B"/>
    <w:rsid w:val="00A03E9F"/>
    <w:rsid w:val="00A12B3A"/>
    <w:rsid w:val="00A2356A"/>
    <w:rsid w:val="00A40D3B"/>
    <w:rsid w:val="00A41CE9"/>
    <w:rsid w:val="00A47A58"/>
    <w:rsid w:val="00A548C3"/>
    <w:rsid w:val="00A66D03"/>
    <w:rsid w:val="00A7302F"/>
    <w:rsid w:val="00A752D6"/>
    <w:rsid w:val="00A81070"/>
    <w:rsid w:val="00A81957"/>
    <w:rsid w:val="00A8460F"/>
    <w:rsid w:val="00AA499E"/>
    <w:rsid w:val="00AA6EE3"/>
    <w:rsid w:val="00AB178F"/>
    <w:rsid w:val="00AB2B7F"/>
    <w:rsid w:val="00AB4D39"/>
    <w:rsid w:val="00AB5D1F"/>
    <w:rsid w:val="00AC7ECA"/>
    <w:rsid w:val="00AD365E"/>
    <w:rsid w:val="00AE29AC"/>
    <w:rsid w:val="00AF4E3A"/>
    <w:rsid w:val="00B061C8"/>
    <w:rsid w:val="00B07421"/>
    <w:rsid w:val="00B11B45"/>
    <w:rsid w:val="00B13426"/>
    <w:rsid w:val="00B1641B"/>
    <w:rsid w:val="00B17483"/>
    <w:rsid w:val="00B52BEE"/>
    <w:rsid w:val="00B541EC"/>
    <w:rsid w:val="00B54353"/>
    <w:rsid w:val="00B574CF"/>
    <w:rsid w:val="00B62587"/>
    <w:rsid w:val="00B81CD9"/>
    <w:rsid w:val="00B8230E"/>
    <w:rsid w:val="00B830A3"/>
    <w:rsid w:val="00B83CC2"/>
    <w:rsid w:val="00B846CD"/>
    <w:rsid w:val="00B877A8"/>
    <w:rsid w:val="00B91879"/>
    <w:rsid w:val="00B91CD9"/>
    <w:rsid w:val="00B92C5D"/>
    <w:rsid w:val="00B92F2B"/>
    <w:rsid w:val="00B96302"/>
    <w:rsid w:val="00B976F1"/>
    <w:rsid w:val="00B97E70"/>
    <w:rsid w:val="00BA1B1F"/>
    <w:rsid w:val="00BA21DC"/>
    <w:rsid w:val="00BA2FB8"/>
    <w:rsid w:val="00BA3723"/>
    <w:rsid w:val="00BA525F"/>
    <w:rsid w:val="00BB01D6"/>
    <w:rsid w:val="00BB14C9"/>
    <w:rsid w:val="00BB2EE5"/>
    <w:rsid w:val="00BC1B15"/>
    <w:rsid w:val="00BC5446"/>
    <w:rsid w:val="00BC5E41"/>
    <w:rsid w:val="00BC6C0B"/>
    <w:rsid w:val="00BD0F30"/>
    <w:rsid w:val="00BD25F8"/>
    <w:rsid w:val="00BD3C28"/>
    <w:rsid w:val="00BD7F4C"/>
    <w:rsid w:val="00BE1F1B"/>
    <w:rsid w:val="00BE38F3"/>
    <w:rsid w:val="00BE66F3"/>
    <w:rsid w:val="00BF1307"/>
    <w:rsid w:val="00BF4763"/>
    <w:rsid w:val="00C014E4"/>
    <w:rsid w:val="00C13F6B"/>
    <w:rsid w:val="00C14815"/>
    <w:rsid w:val="00C17E09"/>
    <w:rsid w:val="00C2437C"/>
    <w:rsid w:val="00C27C53"/>
    <w:rsid w:val="00C345C8"/>
    <w:rsid w:val="00C3553D"/>
    <w:rsid w:val="00C360A2"/>
    <w:rsid w:val="00C65C2C"/>
    <w:rsid w:val="00C739F7"/>
    <w:rsid w:val="00C7447F"/>
    <w:rsid w:val="00C80314"/>
    <w:rsid w:val="00C96F1C"/>
    <w:rsid w:val="00C97865"/>
    <w:rsid w:val="00CA3E17"/>
    <w:rsid w:val="00CB3A07"/>
    <w:rsid w:val="00CC1539"/>
    <w:rsid w:val="00CC5957"/>
    <w:rsid w:val="00CC7110"/>
    <w:rsid w:val="00CD0B8C"/>
    <w:rsid w:val="00CD1B9F"/>
    <w:rsid w:val="00CD7EDB"/>
    <w:rsid w:val="00CE460F"/>
    <w:rsid w:val="00CF2478"/>
    <w:rsid w:val="00CF3E2D"/>
    <w:rsid w:val="00D0248D"/>
    <w:rsid w:val="00D02576"/>
    <w:rsid w:val="00D031F5"/>
    <w:rsid w:val="00D036A1"/>
    <w:rsid w:val="00D07E4B"/>
    <w:rsid w:val="00D136ED"/>
    <w:rsid w:val="00D17106"/>
    <w:rsid w:val="00D17A38"/>
    <w:rsid w:val="00D2696A"/>
    <w:rsid w:val="00D354E1"/>
    <w:rsid w:val="00D374D5"/>
    <w:rsid w:val="00D43A84"/>
    <w:rsid w:val="00D63A3D"/>
    <w:rsid w:val="00D742DB"/>
    <w:rsid w:val="00D746B2"/>
    <w:rsid w:val="00D74D21"/>
    <w:rsid w:val="00D822B4"/>
    <w:rsid w:val="00D82E5C"/>
    <w:rsid w:val="00D83B11"/>
    <w:rsid w:val="00D855DC"/>
    <w:rsid w:val="00D86740"/>
    <w:rsid w:val="00D86FE7"/>
    <w:rsid w:val="00D87D74"/>
    <w:rsid w:val="00D912B6"/>
    <w:rsid w:val="00D92115"/>
    <w:rsid w:val="00D95ACE"/>
    <w:rsid w:val="00D97BFE"/>
    <w:rsid w:val="00D97D58"/>
    <w:rsid w:val="00DA225E"/>
    <w:rsid w:val="00DA24EE"/>
    <w:rsid w:val="00DB35A9"/>
    <w:rsid w:val="00DB42FD"/>
    <w:rsid w:val="00DB4F1B"/>
    <w:rsid w:val="00DC2788"/>
    <w:rsid w:val="00DC3AEA"/>
    <w:rsid w:val="00DC6C04"/>
    <w:rsid w:val="00DC7A9E"/>
    <w:rsid w:val="00DD2D48"/>
    <w:rsid w:val="00DD77BD"/>
    <w:rsid w:val="00DF24F2"/>
    <w:rsid w:val="00DF3E30"/>
    <w:rsid w:val="00E00034"/>
    <w:rsid w:val="00E00C7C"/>
    <w:rsid w:val="00E02FF0"/>
    <w:rsid w:val="00E04D8E"/>
    <w:rsid w:val="00E06F3A"/>
    <w:rsid w:val="00E07164"/>
    <w:rsid w:val="00E1230C"/>
    <w:rsid w:val="00E158EF"/>
    <w:rsid w:val="00E16833"/>
    <w:rsid w:val="00E20703"/>
    <w:rsid w:val="00E23B56"/>
    <w:rsid w:val="00E277F1"/>
    <w:rsid w:val="00E347BA"/>
    <w:rsid w:val="00E37F8B"/>
    <w:rsid w:val="00E4093C"/>
    <w:rsid w:val="00E53833"/>
    <w:rsid w:val="00E61299"/>
    <w:rsid w:val="00E61428"/>
    <w:rsid w:val="00E63798"/>
    <w:rsid w:val="00E64855"/>
    <w:rsid w:val="00E7297D"/>
    <w:rsid w:val="00E75BB7"/>
    <w:rsid w:val="00E772D9"/>
    <w:rsid w:val="00E918FE"/>
    <w:rsid w:val="00E91F1E"/>
    <w:rsid w:val="00E964DA"/>
    <w:rsid w:val="00E96B85"/>
    <w:rsid w:val="00EA00D8"/>
    <w:rsid w:val="00EA3FD8"/>
    <w:rsid w:val="00EB49BD"/>
    <w:rsid w:val="00EB68FF"/>
    <w:rsid w:val="00EB7F4B"/>
    <w:rsid w:val="00EC7F6D"/>
    <w:rsid w:val="00ED159B"/>
    <w:rsid w:val="00ED44B6"/>
    <w:rsid w:val="00ED64E5"/>
    <w:rsid w:val="00ED78D4"/>
    <w:rsid w:val="00EE57BA"/>
    <w:rsid w:val="00EF02F3"/>
    <w:rsid w:val="00EF1902"/>
    <w:rsid w:val="00EF372B"/>
    <w:rsid w:val="00F02242"/>
    <w:rsid w:val="00F03392"/>
    <w:rsid w:val="00F13784"/>
    <w:rsid w:val="00F24F19"/>
    <w:rsid w:val="00F2661D"/>
    <w:rsid w:val="00F303C1"/>
    <w:rsid w:val="00F3105E"/>
    <w:rsid w:val="00F514E5"/>
    <w:rsid w:val="00F51ADC"/>
    <w:rsid w:val="00F546D3"/>
    <w:rsid w:val="00F56DE9"/>
    <w:rsid w:val="00F63113"/>
    <w:rsid w:val="00F73ED6"/>
    <w:rsid w:val="00F746EE"/>
    <w:rsid w:val="00F80BC3"/>
    <w:rsid w:val="00F91EF9"/>
    <w:rsid w:val="00F92613"/>
    <w:rsid w:val="00F9387D"/>
    <w:rsid w:val="00F96448"/>
    <w:rsid w:val="00FA1321"/>
    <w:rsid w:val="00FA4C6E"/>
    <w:rsid w:val="00FB713A"/>
    <w:rsid w:val="00FC2762"/>
    <w:rsid w:val="00FD0198"/>
    <w:rsid w:val="00FD4B68"/>
    <w:rsid w:val="00FD73AE"/>
    <w:rsid w:val="00FE142C"/>
    <w:rsid w:val="00FE39DC"/>
    <w:rsid w:val="00FE3FF9"/>
    <w:rsid w:val="00FE44D6"/>
    <w:rsid w:val="00FE68C3"/>
    <w:rsid w:val="00FE7773"/>
    <w:rsid w:val="00FF20C0"/>
    <w:rsid w:val="00FF4E05"/>
    <w:rsid w:val="00FF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0F4CE42"/>
  <w15:chartTrackingRefBased/>
  <w15:docId w15:val="{82C2F763-A054-47E4-8302-458B1593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0268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0E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Wingdings 2" w:hAnsi="Wingdings 2" w:cs="OpenSymbol"/>
    </w:rPr>
  </w:style>
  <w:style w:type="character" w:customStyle="1" w:styleId="Absatz-Standardschriftart">
    <w:name w:val="Absatz-Standardschriftart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-Absatz-Standardschriftart">
    <w:name w:val="WW-Absatz-Standardschriftart"/>
  </w:style>
  <w:style w:type="character" w:customStyle="1" w:styleId="Domylnaczcionkaakapitu4">
    <w:name w:val="Domyślna czcionka akapitu4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3z0">
    <w:name w:val="WW8Num13z0"/>
    <w:rPr>
      <w:rFonts w:ascii="Symbol" w:hAnsi="Symbol" w:cs="OpenSymbol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Domylnaczcionkaakapitu3">
    <w:name w:val="Domyślna czcionka akapitu3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Domylnaczcionkaakapitu2">
    <w:name w:val="Domyślna czcionka akapitu2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8Num3z1">
    <w:name w:val="WW8Num3z1"/>
    <w:rPr>
      <w:rFonts w:ascii="OpenSymbol" w:hAnsi="OpenSymbol" w:cs="OpenSymbol"/>
    </w:rPr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2z2">
    <w:name w:val="WW8Num2z2"/>
    <w:rPr>
      <w:rFonts w:ascii="Symbol" w:hAnsi="Symbol"/>
    </w:rPr>
  </w:style>
  <w:style w:type="character" w:customStyle="1" w:styleId="WW8Num8z0">
    <w:name w:val="WW8Num8z0"/>
    <w:rPr>
      <w:rFonts w:ascii="Times New Roman" w:hAnsi="Times New Roman"/>
      <w:b w:val="0"/>
      <w:i w:val="0"/>
      <w:sz w:val="24"/>
    </w:rPr>
  </w:style>
  <w:style w:type="character" w:customStyle="1" w:styleId="WW8Num9z0">
    <w:name w:val="WW8Num9z0"/>
    <w:rPr>
      <w:sz w:val="22"/>
    </w:rPr>
  </w:style>
  <w:style w:type="character" w:customStyle="1" w:styleId="WW8Num10z0">
    <w:name w:val="WW8Num10z0"/>
    <w:rPr>
      <w:b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b/>
    </w:rPr>
  </w:style>
  <w:style w:type="character" w:customStyle="1" w:styleId="WW8NumSt1z0">
    <w:name w:val="WW8NumSt1z0"/>
    <w:rPr>
      <w:rFonts w:ascii="Arial" w:hAnsi="Arial"/>
    </w:rPr>
  </w:style>
  <w:style w:type="character" w:customStyle="1" w:styleId="Domylnaczcionkaakapitu1">
    <w:name w:val="Domyślna czcionka akapitu1"/>
  </w:style>
  <w:style w:type="character" w:customStyle="1" w:styleId="dane1">
    <w:name w:val="dane1"/>
    <w:rPr>
      <w:color w:val="0000CD"/>
    </w:rPr>
  </w:style>
  <w:style w:type="character" w:customStyle="1" w:styleId="dane">
    <w:name w:val="dane"/>
    <w:basedOn w:val="Domylnaczcionkaakapitu1"/>
  </w:style>
  <w:style w:type="character" w:styleId="Hipercze">
    <w:name w:val="Hyperlink"/>
    <w:rPr>
      <w:strike w:val="0"/>
      <w:dstrike w:val="0"/>
      <w:color w:val="808080"/>
      <w:u w:val="none"/>
    </w:rPr>
  </w:style>
  <w:style w:type="character" w:customStyle="1" w:styleId="TekstpodstawowyZnak">
    <w:name w:val="Tekst podstawowy Znak"/>
    <w:basedOn w:val="Domylnaczcionka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StopkaZnak">
    <w:name w:val="Stopka Znak"/>
    <w:basedOn w:val="Domylnaczcionkaakapitu2"/>
    <w:uiPriority w:val="99"/>
  </w:style>
  <w:style w:type="character" w:customStyle="1" w:styleId="Nagwek3Znak">
    <w:name w:val="Nagłówek 3 Znak"/>
    <w:rPr>
      <w:b/>
      <w:sz w:val="24"/>
      <w:szCs w:val="28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FontStyle15">
    <w:name w:val="Font Style15"/>
    <w:rPr>
      <w:rFonts w:ascii="Arial" w:hAnsi="Arial" w:cs="Arial"/>
      <w:sz w:val="18"/>
      <w:szCs w:val="18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Teksttreci">
    <w:name w:val="Tekst treści_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Domylnyteks">
    <w:name w:val="Domyślny teks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CM39">
    <w:name w:val="CM39"/>
    <w:basedOn w:val="Default"/>
    <w:next w:val="Default"/>
    <w:pPr>
      <w:spacing w:after="230"/>
    </w:pPr>
    <w:rPr>
      <w:color w:val="auto"/>
    </w:rPr>
  </w:style>
  <w:style w:type="paragraph" w:customStyle="1" w:styleId="CM8">
    <w:name w:val="CM8"/>
    <w:basedOn w:val="Default"/>
    <w:next w:val="Default"/>
    <w:pPr>
      <w:spacing w:line="223" w:lineRule="atLeast"/>
    </w:pPr>
    <w:rPr>
      <w:color w:val="auto"/>
    </w:rPr>
  </w:style>
  <w:style w:type="paragraph" w:customStyle="1" w:styleId="CM43">
    <w:name w:val="CM43"/>
    <w:basedOn w:val="Default"/>
    <w:next w:val="Default"/>
    <w:pPr>
      <w:spacing w:after="308"/>
    </w:pPr>
    <w:rPr>
      <w:color w:val="auto"/>
    </w:rPr>
  </w:style>
  <w:style w:type="paragraph" w:customStyle="1" w:styleId="CM3">
    <w:name w:val="CM3"/>
    <w:basedOn w:val="Default"/>
    <w:next w:val="Default"/>
    <w:pPr>
      <w:spacing w:line="223" w:lineRule="atLeast"/>
    </w:pPr>
    <w:rPr>
      <w:color w:val="auto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NormalnyWeb">
    <w:name w:val="Normal (Web)"/>
    <w:basedOn w:val="Normalny"/>
    <w:pPr>
      <w:spacing w:before="100" w:after="10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pPr>
      <w:tabs>
        <w:tab w:val="left" w:pos="0"/>
      </w:tabs>
      <w:autoSpaceDE w:val="0"/>
      <w:ind w:left="142" w:hanging="142"/>
    </w:pPr>
    <w:rPr>
      <w:rFonts w:ascii="Comic Sans MS" w:hAnsi="Comic Sans MS" w:cs="Tahoma"/>
      <w:color w:val="FF0000"/>
      <w:sz w:val="18"/>
      <w:szCs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jc w:val="both"/>
      <w:textAlignment w:val="baseline"/>
    </w:pPr>
    <w:rPr>
      <w:rFonts w:ascii="Arial" w:hAnsi="Arial"/>
      <w:b/>
      <w:sz w:val="24"/>
    </w:rPr>
  </w:style>
  <w:style w:type="paragraph" w:customStyle="1" w:styleId="Tekstpodstawowy210">
    <w:name w:val="Tekst podstawowy 21"/>
    <w:basedOn w:val="Normalny"/>
    <w:pPr>
      <w:tabs>
        <w:tab w:val="left" w:pos="0"/>
      </w:tabs>
      <w:autoSpaceDE w:val="0"/>
      <w:ind w:right="-143"/>
    </w:pPr>
    <w:rPr>
      <w:rFonts w:ascii="Comic Sans MS" w:hAnsi="Comic Sans MS" w:cs="Tahoma"/>
      <w:color w:val="262626"/>
      <w:sz w:val="18"/>
      <w:szCs w:val="18"/>
    </w:rPr>
  </w:style>
  <w:style w:type="paragraph" w:customStyle="1" w:styleId="Tekstpodstawowy31">
    <w:name w:val="Tekst podstawowy 31"/>
    <w:basedOn w:val="Normalny"/>
    <w:pPr>
      <w:tabs>
        <w:tab w:val="left" w:pos="-142"/>
      </w:tabs>
      <w:ind w:right="-94"/>
    </w:pPr>
    <w:rPr>
      <w:rFonts w:ascii="Comic Sans MS" w:hAnsi="Comic Sans MS" w:cs="Tahoma"/>
      <w:bCs/>
      <w:color w:val="262626"/>
      <w:sz w:val="18"/>
      <w:szCs w:val="18"/>
    </w:rPr>
  </w:style>
  <w:style w:type="paragraph" w:customStyle="1" w:styleId="Tekstpodstawowywcity31">
    <w:name w:val="Tekst podstawowy wcięty 31"/>
    <w:basedOn w:val="Normalny"/>
    <w:pPr>
      <w:autoSpaceDE w:val="0"/>
      <w:ind w:firstLine="142"/>
    </w:pPr>
    <w:rPr>
      <w:rFonts w:ascii="Comic Sans MS" w:hAnsi="Comic Sans MS" w:cs="Tahoma"/>
      <w:color w:val="262626"/>
      <w:sz w:val="18"/>
      <w:szCs w:val="18"/>
    </w:rPr>
  </w:style>
  <w:style w:type="paragraph" w:customStyle="1" w:styleId="Tekstpodstaw">
    <w:name w:val="Tekst podstaw"/>
    <w:pPr>
      <w:suppressAutoHyphens/>
      <w:autoSpaceDE w:val="0"/>
    </w:pPr>
    <w:rPr>
      <w:rFonts w:ascii="Arial" w:eastAsia="Arial" w:hAnsi="Arial" w:cs="Arial"/>
      <w:color w:val="000000"/>
      <w:szCs w:val="24"/>
      <w:lang w:eastAsia="ar-SA"/>
    </w:rPr>
  </w:style>
  <w:style w:type="paragraph" w:customStyle="1" w:styleId="Domylnyteks0">
    <w:name w:val="Domy?lny teks"/>
    <w:basedOn w:val="Normalny"/>
    <w:pPr>
      <w:widowControl w:val="0"/>
      <w:spacing w:line="240" w:lineRule="atLeast"/>
    </w:pPr>
    <w:rPr>
      <w:rFonts w:eastAsia="HG Mincho Light J"/>
      <w:color w:val="000000"/>
      <w:sz w:val="24"/>
    </w:rPr>
  </w:style>
  <w:style w:type="paragraph" w:customStyle="1" w:styleId="Style9">
    <w:name w:val="Style9"/>
    <w:basedOn w:val="Normalny"/>
    <w:pPr>
      <w:widowControl w:val="0"/>
      <w:autoSpaceDE w:val="0"/>
      <w:spacing w:line="346" w:lineRule="exact"/>
      <w:ind w:hanging="355"/>
      <w:jc w:val="both"/>
    </w:pPr>
    <w:rPr>
      <w:rFonts w:ascii="Arial" w:hAnsi="Arial" w:cs="Arial"/>
      <w:sz w:val="24"/>
      <w:szCs w:val="24"/>
    </w:rPr>
  </w:style>
  <w:style w:type="paragraph" w:customStyle="1" w:styleId="Tekstpodstawowy1">
    <w:name w:val="Tekst podstawowy1"/>
    <w:basedOn w:val="Domylnyteks0"/>
    <w:next w:val="Domylnyteks0"/>
    <w:pPr>
      <w:spacing w:line="200" w:lineRule="atLeast"/>
    </w:pPr>
    <w:rPr>
      <w:rFonts w:ascii="Arial" w:eastAsia="Times New Roman" w:hAnsi="Arial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pPr>
      <w:suppressAutoHyphens w:val="0"/>
      <w:ind w:left="720"/>
    </w:pPr>
  </w:style>
  <w:style w:type="paragraph" w:customStyle="1" w:styleId="Teksttreci0">
    <w:name w:val="Tekst treści"/>
    <w:basedOn w:val="Normalny"/>
    <w:pPr>
      <w:widowControl w:val="0"/>
      <w:shd w:val="clear" w:color="auto" w:fill="FFFFFF"/>
      <w:suppressAutoHyphens w:val="0"/>
      <w:spacing w:before="360" w:after="240" w:line="230" w:lineRule="exact"/>
      <w:ind w:hanging="480"/>
      <w:jc w:val="center"/>
    </w:pPr>
    <w:rPr>
      <w:rFonts w:ascii="Verdana" w:eastAsia="Verdana" w:hAnsi="Verdana" w:cs="Verdana"/>
      <w:sz w:val="19"/>
      <w:szCs w:val="19"/>
    </w:rPr>
  </w:style>
  <w:style w:type="character" w:customStyle="1" w:styleId="Nagwek1Znak">
    <w:name w:val="Nagłówek 1 Znak"/>
    <w:link w:val="Nagwek1"/>
    <w:uiPriority w:val="9"/>
    <w:rsid w:val="00010E8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2B2A67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rsid w:val="002B2A67"/>
    <w:rPr>
      <w:lang w:eastAsia="ar-SA"/>
    </w:rPr>
  </w:style>
  <w:style w:type="paragraph" w:customStyle="1" w:styleId="Standard">
    <w:name w:val="Standard"/>
    <w:rsid w:val="0066733B"/>
    <w:pPr>
      <w:widowControl w:val="0"/>
      <w:suppressAutoHyphens/>
      <w:autoSpaceDE w:val="0"/>
      <w:autoSpaceDN w:val="0"/>
      <w:textAlignment w:val="baseline"/>
    </w:pPr>
    <w:rPr>
      <w:rFonts w:ascii="Arial, 'Times New Roman'" w:hAnsi="Arial, 'Times New Roman'" w:cs="Arial, 'Times New Roman'"/>
      <w:kern w:val="3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772D9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rsid w:val="00E772D9"/>
    <w:rPr>
      <w:sz w:val="16"/>
      <w:szCs w:val="16"/>
      <w:lang w:eastAsia="ar-SA"/>
    </w:rPr>
  </w:style>
  <w:style w:type="character" w:styleId="Pogrubienie">
    <w:name w:val="Strong"/>
    <w:qFormat/>
    <w:rsid w:val="00E772D9"/>
    <w:rPr>
      <w:b/>
      <w:bCs/>
    </w:rPr>
  </w:style>
  <w:style w:type="character" w:customStyle="1" w:styleId="NagwekZnak">
    <w:name w:val="Nagłówek Znak"/>
    <w:link w:val="Nagwek"/>
    <w:rsid w:val="007443DF"/>
    <w:rPr>
      <w:lang w:eastAsia="ar-SA"/>
    </w:rPr>
  </w:style>
  <w:style w:type="paragraph" w:customStyle="1" w:styleId="TableParagraph">
    <w:name w:val="Table Paragraph"/>
    <w:basedOn w:val="Normalny"/>
    <w:uiPriority w:val="1"/>
    <w:qFormat/>
    <w:rsid w:val="00E04D8E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table" w:styleId="Tabela-Siatka">
    <w:name w:val="Table Grid"/>
    <w:basedOn w:val="Standardowy"/>
    <w:uiPriority w:val="59"/>
    <w:rsid w:val="00611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35B44"/>
    <w:pPr>
      <w:jc w:val="both"/>
    </w:pPr>
    <w:rPr>
      <w:rFonts w:eastAsia="Calibri"/>
      <w:sz w:val="24"/>
      <w:szCs w:val="22"/>
      <w:lang w:eastAsia="en-US"/>
    </w:rPr>
  </w:style>
  <w:style w:type="paragraph" w:styleId="Wcicienormalne">
    <w:name w:val="Normal Indent"/>
    <w:basedOn w:val="Normalny"/>
    <w:unhideWhenUsed/>
    <w:rsid w:val="001F4AA2"/>
    <w:pPr>
      <w:suppressAutoHyphens w:val="0"/>
      <w:ind w:left="708"/>
    </w:pPr>
    <w:rPr>
      <w:rFonts w:ascii="Arial" w:hAnsi="Arial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F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4F4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4F46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4F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4F46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4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9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8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6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5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3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2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0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5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9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5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5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6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BCFB1-2A0A-477A-A46D-8F57B1D7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1390</Words>
  <Characters>8341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Gminy Michałowice</vt:lpstr>
    </vt:vector>
  </TitlesOfParts>
  <Company/>
  <LinksUpToDate>false</LinksUpToDate>
  <CharactersWithSpaces>9712</CharactersWithSpaces>
  <SharedDoc>false</SharedDoc>
  <HLinks>
    <vt:vector size="6" baseType="variant"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https://bip.michalowice.pl/zamowienia-publiczne/1108237509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Gminy Michałowice</dc:title>
  <dc:subject/>
  <dc:creator>Kinga Niedźwiecka</dc:creator>
  <cp:keywords/>
  <cp:lastModifiedBy>Emilia Pajewska</cp:lastModifiedBy>
  <cp:revision>5</cp:revision>
  <cp:lastPrinted>2025-01-23T10:20:00Z</cp:lastPrinted>
  <dcterms:created xsi:type="dcterms:W3CDTF">2026-03-16T12:07:00Z</dcterms:created>
  <dcterms:modified xsi:type="dcterms:W3CDTF">2026-04-28T10:26:00Z</dcterms:modified>
</cp:coreProperties>
</file>