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19E" w:rsidRDefault="007A46AB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  <w:r>
        <w:rPr>
          <w:noProof/>
          <w:lang w:val="pl-PL"/>
        </w:rPr>
        <w:drawing>
          <wp:inline distT="0" distB="0" distL="0" distR="0" wp14:anchorId="2B2C68DD" wp14:editId="61BF9EA1">
            <wp:extent cx="5102860" cy="633730"/>
            <wp:effectExtent l="0" t="0" r="2540" b="0"/>
            <wp:docPr id="2" name="Obraz 2" descr="Zestaw znaków (logotypy): znak programu regionalnego Funduszu Europejskiego dla Kujaw i Pomorza, znak Unii Europejskiej oraz Herb województwa kujawsko-pomorskiego - wszystko w kolorach czarno-białych. Układ znaków jest poziomy i znajduje się na szczycie strony. W lewym górnym rogu znajduje się logotyp, przedstawiający flagę w kształcie rąbu, który ustawiony jest pionowo w kolorze czarnym, na fladze znajdują się trzy gwiazdy pięcio-ramienne w kolorze białym. Obok flagi umieszczono napis &quot;Fundusze Europejskie dla Kujaw i Pomorza&quot; - w kolorze czarnym. Za logotypem Funduszy Europejskich dla Kujaw i Pomorza w centralnej części, u góry strony, znajduje się logotyp dofinansowania przez Unię Europejską. Po jego lewej stronie widnieje napis &quot;Dofinansowanie przez Unie Europejską&quot; - w kolorze czarnym, obok napisu znajduje się rysunek flagi usytuowanej poziomo. Flaga jest biała z czarną oblamówką, a w jej centralnej części znajduje się dwanaście czarnych gwiazdek. Po prawej stronie opisanej przed chwilą flagi Unii Europejskiej, widnieje Herb województwa kujawsko-pomorskiego - półorzeł szary i półlew czarny. Obok znajduje się napis &quot;Samorząd Województwa Kujawsko-Pomorskiego&quot; w kolorze czarnym. Koni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860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ED0" w:rsidRDefault="00ED6ED0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A9119E" w:rsidRDefault="00A9119E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0B5AFC" w:rsidRPr="00EA4256" w:rsidRDefault="009C2EE6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F75FFC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F75FFC" w:rsidRPr="00F75FFC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14</w:t>
      </w:r>
      <w:r w:rsidR="00311485" w:rsidRPr="00F75FFC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F75FFC" w:rsidRPr="00F75FFC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r w:rsidR="00494B30" w:rsidRPr="00F75FFC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.B</w:t>
      </w:r>
    </w:p>
    <w:p w:rsidR="007720D5" w:rsidRPr="00EA4256" w:rsidRDefault="007720D5" w:rsidP="00A9119E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D91899" w:rsidRDefault="00334C57" w:rsidP="00F75FFC">
      <w:pPr>
        <w:pStyle w:val="Tretekstu"/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EA4256">
        <w:rPr>
          <w:rFonts w:ascii="Arial" w:hAnsi="Arial" w:cs="Arial"/>
          <w:bCs w:val="0"/>
          <w:sz w:val="22"/>
          <w:szCs w:val="22"/>
          <w:lang w:val="pl-PL"/>
        </w:rPr>
        <w:t>*</w:t>
      </w:r>
      <w:r w:rsidR="002F5506" w:rsidRPr="00EA4256"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 PODMIOTU UDOSTĘPNIAJĄCEGO ZASOBY</w:t>
      </w:r>
      <w:r w:rsidR="00D91899" w:rsidRPr="00EA4256">
        <w:rPr>
          <w:rFonts w:ascii="Arial" w:hAnsi="Arial" w:cs="Arial"/>
          <w:bCs w:val="0"/>
          <w:color w:val="FF0000"/>
          <w:sz w:val="22"/>
          <w:szCs w:val="22"/>
          <w:lang w:val="pl-PL"/>
        </w:rPr>
        <w:t xml:space="preserve"> 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O BRAKU PODSTAW DO WYKLUCZENIA </w:t>
      </w:r>
      <w:r w:rsidR="00B67507" w:rsidRPr="00EA4256">
        <w:rPr>
          <w:rFonts w:ascii="Arial" w:hAnsi="Arial" w:cs="Arial"/>
          <w:bCs w:val="0"/>
          <w:sz w:val="22"/>
          <w:szCs w:val="22"/>
          <w:lang w:val="pl-PL"/>
        </w:rPr>
        <w:t>I SPEŁNIANIU WARUNKÓW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 UDZIAŁU W POSTĘPOWANIU</w:t>
      </w:r>
      <w:r w:rsidR="00A9119E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składane na podstawie art. 125 ust</w:t>
      </w:r>
      <w:r w:rsidR="0034735A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1 </w:t>
      </w:r>
      <w:r w:rsidR="00994214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 związku z art. 125 ust. 5 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ustawy z dnia 11.09.2019 r. Prawo zamówień publicznych </w:t>
      </w:r>
      <w:r w:rsidR="004C5917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dalej </w:t>
      </w:r>
      <w:proofErr w:type="spellStart"/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uPzp</w:t>
      </w:r>
      <w:proofErr w:type="spellEnd"/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–</w:t>
      </w:r>
      <w:r w:rsidR="00D1707C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tekst jedn. Dz. U. z 202</w:t>
      </w:r>
      <w:r w:rsidR="00B84816">
        <w:rPr>
          <w:rFonts w:ascii="Arial" w:hAnsi="Arial" w:cs="Arial"/>
          <w:b w:val="0"/>
          <w:bCs w:val="0"/>
          <w:sz w:val="22"/>
          <w:szCs w:val="22"/>
          <w:lang w:val="pl-PL"/>
        </w:rPr>
        <w:t>4 r. poz. 1320</w:t>
      </w:r>
      <w:r w:rsidR="003A3923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ze zm.</w:t>
      </w:r>
      <w:r w:rsidR="004C5917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  <w:r w:rsidR="003A3923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3A3923" w:rsidRPr="00FB45F2">
        <w:rPr>
          <w:rFonts w:ascii="Arial" w:hAnsi="Arial" w:cs="Arial"/>
          <w:b w:val="0"/>
          <w:bCs w:val="0"/>
          <w:iCs/>
          <w:sz w:val="22"/>
          <w:szCs w:val="22"/>
          <w:lang w:val="pl-PL"/>
        </w:rPr>
        <w:t xml:space="preserve">w </w:t>
      </w:r>
      <w:r w:rsidR="003A3923" w:rsidRPr="00FB45F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postępowaniu </w:t>
      </w:r>
      <w:r w:rsidR="00F75FFC">
        <w:rPr>
          <w:rFonts w:ascii="Arial" w:hAnsi="Arial" w:cs="Arial"/>
          <w:b w:val="0"/>
          <w:bCs w:val="0"/>
          <w:sz w:val="22"/>
          <w:szCs w:val="22"/>
          <w:lang w:val="pl-PL"/>
        </w:rPr>
        <w:br/>
      </w:r>
      <w:r w:rsidR="003A3923" w:rsidRPr="00FB45F2">
        <w:rPr>
          <w:rFonts w:ascii="Arial" w:hAnsi="Arial" w:cs="Arial"/>
          <w:b w:val="0"/>
          <w:bCs w:val="0"/>
          <w:sz w:val="22"/>
          <w:szCs w:val="22"/>
          <w:lang w:val="pl-PL"/>
        </w:rPr>
        <w:t>o udzielenie zamówienia publicznego pn.</w:t>
      </w:r>
      <w:r w:rsidR="003A3923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proofErr w:type="spellStart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>Konsultacje</w:t>
      </w:r>
      <w:proofErr w:type="spellEnd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 xml:space="preserve"> i </w:t>
      </w:r>
      <w:proofErr w:type="spellStart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>zabiegi</w:t>
      </w:r>
      <w:proofErr w:type="spellEnd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>rehabilitacyjne</w:t>
      </w:r>
      <w:proofErr w:type="spellEnd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 xml:space="preserve"> w </w:t>
      </w:r>
      <w:proofErr w:type="spellStart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>ramach</w:t>
      </w:r>
      <w:proofErr w:type="spellEnd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>projektu</w:t>
      </w:r>
      <w:proofErr w:type="spellEnd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 xml:space="preserve"> „</w:t>
      </w:r>
      <w:proofErr w:type="spellStart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>Adaptacja</w:t>
      </w:r>
      <w:proofErr w:type="spellEnd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>Urzędu</w:t>
      </w:r>
      <w:proofErr w:type="spellEnd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 xml:space="preserve"> Miasta Bydgoszczy do </w:t>
      </w:r>
      <w:proofErr w:type="spellStart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>różnorodnych</w:t>
      </w:r>
      <w:proofErr w:type="spellEnd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>potrzeb</w:t>
      </w:r>
      <w:proofErr w:type="spellEnd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>pracowniczych</w:t>
      </w:r>
      <w:proofErr w:type="spellEnd"/>
      <w:r w:rsidR="00F75FFC" w:rsidRPr="009A1782">
        <w:rPr>
          <w:rFonts w:ascii="Arial" w:hAnsi="Arial" w:cs="Arial"/>
          <w:color w:val="000000" w:themeColor="text1"/>
          <w:sz w:val="22"/>
          <w:szCs w:val="22"/>
        </w:rPr>
        <w:t xml:space="preserve">” </w:t>
      </w:r>
    </w:p>
    <w:p w:rsidR="00F75FFC" w:rsidRPr="00F75FFC" w:rsidRDefault="00F75FFC" w:rsidP="00F75FFC">
      <w:pPr>
        <w:pStyle w:val="Tretekstu"/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:rsidR="00D91899" w:rsidRPr="00EA4256" w:rsidRDefault="00D91899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i/>
          <w:iCs/>
          <w:sz w:val="22"/>
          <w:szCs w:val="22"/>
          <w:lang w:val="pl-PL"/>
        </w:rPr>
      </w:pPr>
      <w:r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Podmiot udostępniający zasoby </w:t>
      </w:r>
      <w:r w:rsidR="00AD06A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wpisać pełną nazwę, adres, NIP lub PESEL, KRS lub </w:t>
      </w:r>
      <w:r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CEIDG)</w:t>
      </w:r>
      <w:r w:rsidRPr="00EA4256">
        <w:rPr>
          <w:rFonts w:ascii="Arial" w:hAnsi="Arial" w:cs="Arial"/>
          <w:bCs w:val="0"/>
          <w:sz w:val="22"/>
          <w:szCs w:val="22"/>
          <w:lang w:val="pl-PL"/>
        </w:rPr>
        <w:t>:</w:t>
      </w:r>
    </w:p>
    <w:p w:rsidR="00A9119E" w:rsidRDefault="00A9119E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____________________________________________________________________________________________________________________________________________________________</w:t>
      </w:r>
    </w:p>
    <w:p w:rsidR="00A9119E" w:rsidRPr="00A9119E" w:rsidRDefault="00A9119E" w:rsidP="00A9119E">
      <w:pPr>
        <w:pStyle w:val="Tretekstu"/>
        <w:spacing w:after="240"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Wskazać z jakiego dokumentu (KRS, </w:t>
      </w:r>
      <w:proofErr w:type="spellStart"/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CEiDG</w:t>
      </w:r>
      <w:proofErr w:type="spellEnd"/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, pełnomocnictwo, innego dokumentu) wynika umocowanie do składania oświadczeń w imieniu Podmiotu ______________________________</w:t>
      </w:r>
    </w:p>
    <w:p w:rsidR="000B5AFC" w:rsidRPr="00A9119E" w:rsidRDefault="000B5AFC" w:rsidP="00A9119E">
      <w:pPr>
        <w:pStyle w:val="Tretekstu"/>
        <w:numPr>
          <w:ilvl w:val="0"/>
          <w:numId w:val="19"/>
        </w:numPr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Oświadczam/y, iż nie podlegam/y wykluczeniu z postępowania </w:t>
      </w:r>
      <w:r w:rsidR="00276137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 zakresie </w:t>
      </w: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pod</w:t>
      </w:r>
      <w:r w:rsidR="00276137">
        <w:rPr>
          <w:rFonts w:ascii="Arial" w:hAnsi="Arial" w:cs="Arial"/>
          <w:b w:val="0"/>
          <w:bCs w:val="0"/>
          <w:sz w:val="22"/>
          <w:szCs w:val="22"/>
          <w:lang w:val="pl-PL"/>
        </w:rPr>
        <w:t>staw wskazanych przez Zamawiającego</w:t>
      </w:r>
      <w:r w:rsidR="00F17AD4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</w:p>
    <w:p w:rsidR="007D73C0" w:rsidRPr="00A9119E" w:rsidRDefault="00276137" w:rsidP="00A9119E">
      <w:pPr>
        <w:pStyle w:val="Tretekstu"/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2</w:t>
      </w:r>
      <w:r w:rsidR="00194DF0"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901980">
        <w:rPr>
          <w:rFonts w:ascii="Arial" w:hAnsi="Arial"/>
          <w:b w:val="0"/>
          <w:sz w:val="22"/>
          <w:szCs w:val="22"/>
        </w:rPr>
        <w:tab/>
      </w:r>
      <w:proofErr w:type="spellStart"/>
      <w:r w:rsidR="007D73C0" w:rsidRPr="00A9119E">
        <w:rPr>
          <w:rFonts w:ascii="Arial" w:hAnsi="Arial"/>
          <w:b w:val="0"/>
          <w:sz w:val="22"/>
          <w:szCs w:val="22"/>
        </w:rPr>
        <w:t>Ośw</w:t>
      </w:r>
      <w:r w:rsidR="00AD06A9" w:rsidRPr="00A9119E">
        <w:rPr>
          <w:rFonts w:ascii="Arial" w:hAnsi="Arial"/>
          <w:b w:val="0"/>
          <w:sz w:val="22"/>
          <w:szCs w:val="22"/>
        </w:rPr>
        <w:t>iadczam</w:t>
      </w:r>
      <w:proofErr w:type="spellEnd"/>
      <w:r w:rsidR="00AD06A9" w:rsidRPr="00A9119E">
        <w:rPr>
          <w:rFonts w:ascii="Arial" w:hAnsi="Arial"/>
          <w:b w:val="0"/>
          <w:sz w:val="22"/>
          <w:szCs w:val="22"/>
        </w:rPr>
        <w:t xml:space="preserve">/y, </w:t>
      </w:r>
      <w:proofErr w:type="spellStart"/>
      <w:r w:rsidR="00AD06A9" w:rsidRPr="00A9119E">
        <w:rPr>
          <w:rFonts w:ascii="Arial" w:hAnsi="Arial"/>
          <w:b w:val="0"/>
          <w:sz w:val="22"/>
          <w:szCs w:val="22"/>
        </w:rPr>
        <w:t>iż</w:t>
      </w:r>
      <w:proofErr w:type="spellEnd"/>
      <w:r w:rsidR="00AD06A9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AD06A9" w:rsidRPr="00A9119E">
        <w:rPr>
          <w:rFonts w:ascii="Arial" w:hAnsi="Arial"/>
          <w:b w:val="0"/>
          <w:sz w:val="22"/>
          <w:szCs w:val="22"/>
        </w:rPr>
        <w:t>spełniam</w:t>
      </w:r>
      <w:proofErr w:type="spellEnd"/>
      <w:r w:rsidR="00AD06A9" w:rsidRPr="00A9119E">
        <w:rPr>
          <w:rFonts w:ascii="Arial" w:hAnsi="Arial"/>
          <w:b w:val="0"/>
          <w:sz w:val="22"/>
          <w:szCs w:val="22"/>
        </w:rPr>
        <w:t>/y</w:t>
      </w:r>
      <w:r w:rsidR="00B67507" w:rsidRPr="00A9119E">
        <w:rPr>
          <w:rFonts w:ascii="Arial" w:hAnsi="Arial"/>
          <w:b w:val="0"/>
          <w:sz w:val="22"/>
          <w:szCs w:val="22"/>
        </w:rPr>
        <w:t xml:space="preserve">* </w:t>
      </w:r>
      <w:proofErr w:type="spellStart"/>
      <w:r w:rsidR="00AD06A9" w:rsidRPr="00A9119E">
        <w:rPr>
          <w:rFonts w:ascii="Arial" w:hAnsi="Arial"/>
          <w:b w:val="0"/>
          <w:sz w:val="22"/>
          <w:szCs w:val="22"/>
        </w:rPr>
        <w:t>warunek</w:t>
      </w:r>
      <w:proofErr w:type="spellEnd"/>
      <w:r w:rsidR="00792463" w:rsidRPr="00A9119E">
        <w:rPr>
          <w:rFonts w:ascii="Arial" w:hAnsi="Arial"/>
          <w:b w:val="0"/>
          <w:sz w:val="22"/>
          <w:szCs w:val="22"/>
        </w:rPr>
        <w:t>/i</w:t>
      </w:r>
      <w:r w:rsidR="007D73C0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7D73C0" w:rsidRPr="00A9119E">
        <w:rPr>
          <w:rFonts w:ascii="Arial" w:hAnsi="Arial"/>
          <w:b w:val="0"/>
          <w:sz w:val="22"/>
          <w:szCs w:val="22"/>
        </w:rPr>
        <w:t>udziału</w:t>
      </w:r>
      <w:proofErr w:type="spellEnd"/>
      <w:r w:rsidR="007D73C0" w:rsidRPr="00A9119E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="007D73C0" w:rsidRPr="00A9119E">
        <w:rPr>
          <w:rFonts w:ascii="Arial" w:hAnsi="Arial"/>
          <w:b w:val="0"/>
          <w:sz w:val="22"/>
          <w:szCs w:val="22"/>
        </w:rPr>
        <w:t>postępowaniu</w:t>
      </w:r>
      <w:proofErr w:type="spellEnd"/>
      <w:r w:rsidR="007D73C0" w:rsidRPr="00A9119E">
        <w:rPr>
          <w:rFonts w:ascii="Arial" w:hAnsi="Arial"/>
          <w:b w:val="0"/>
          <w:sz w:val="22"/>
          <w:szCs w:val="22"/>
        </w:rPr>
        <w:t xml:space="preserve">, </w:t>
      </w:r>
      <w:r w:rsidR="00816DFA" w:rsidRPr="00A9119E">
        <w:rPr>
          <w:rFonts w:ascii="Arial" w:hAnsi="Arial"/>
          <w:b w:val="0"/>
          <w:sz w:val="22"/>
          <w:szCs w:val="22"/>
        </w:rPr>
        <w:t xml:space="preserve">w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zakresie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jakim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Wykonawca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powołuje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się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na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moje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>/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nasze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zasoby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 (</w:t>
      </w:r>
      <w:proofErr w:type="spellStart"/>
      <w:r w:rsidR="00A9119E" w:rsidRPr="00A9119E">
        <w:rPr>
          <w:rFonts w:ascii="Arial" w:hAnsi="Arial"/>
          <w:b w:val="0"/>
          <w:sz w:val="22"/>
          <w:szCs w:val="22"/>
        </w:rPr>
        <w:t>wpisać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="00A9119E" w:rsidRPr="00A9119E">
        <w:rPr>
          <w:rFonts w:ascii="Arial" w:hAnsi="Arial"/>
          <w:b w:val="0"/>
          <w:sz w:val="22"/>
          <w:szCs w:val="22"/>
        </w:rPr>
        <w:t>jakim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A9119E" w:rsidRPr="00A9119E">
        <w:rPr>
          <w:rFonts w:ascii="Arial" w:hAnsi="Arial"/>
          <w:b w:val="0"/>
          <w:sz w:val="22"/>
          <w:szCs w:val="22"/>
        </w:rPr>
        <w:t>zakresie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) </w:t>
      </w:r>
      <w:r w:rsidR="00A9119E">
        <w:rPr>
          <w:rFonts w:ascii="Arial" w:hAnsi="Arial"/>
          <w:b w:val="0"/>
          <w:sz w:val="22"/>
          <w:szCs w:val="22"/>
        </w:rPr>
        <w:t>_____________ _________________________________________________________________________</w:t>
      </w:r>
    </w:p>
    <w:p w:rsidR="007D73C0" w:rsidRPr="00A9119E" w:rsidRDefault="00276137" w:rsidP="00A9119E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/>
          <w:b w:val="0"/>
          <w:sz w:val="22"/>
          <w:szCs w:val="22"/>
        </w:rPr>
        <w:t>3</w:t>
      </w:r>
      <w:r w:rsidR="00901980">
        <w:rPr>
          <w:rFonts w:ascii="Arial" w:hAnsi="Arial"/>
          <w:b w:val="0"/>
          <w:i/>
          <w:sz w:val="22"/>
          <w:szCs w:val="22"/>
        </w:rPr>
        <w:t>.</w:t>
      </w:r>
      <w:r w:rsidR="00901980">
        <w:rPr>
          <w:rFonts w:ascii="Arial" w:hAnsi="Arial"/>
          <w:b w:val="0"/>
          <w:i/>
          <w:sz w:val="22"/>
          <w:szCs w:val="22"/>
        </w:rPr>
        <w:tab/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 xml:space="preserve">Oświadczam/y, że wszystkie informacje podane w oświadczeniach są </w:t>
      </w:r>
      <w:r w:rsidR="006C3CDA" w:rsidRPr="00A9119E">
        <w:rPr>
          <w:rFonts w:ascii="Arial" w:hAnsi="Arial" w:cs="Arial"/>
          <w:b w:val="0"/>
          <w:sz w:val="22"/>
          <w:szCs w:val="22"/>
          <w:lang w:val="pl-PL"/>
        </w:rPr>
        <w:t>aktualne i zgodne</w:t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3B3E0C">
        <w:rPr>
          <w:rFonts w:ascii="Arial" w:hAnsi="Arial" w:cs="Arial"/>
          <w:b w:val="0"/>
          <w:sz w:val="22"/>
          <w:szCs w:val="22"/>
          <w:lang w:val="pl-PL"/>
        </w:rPr>
        <w:br/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>z prawdą oraz zostały przedstawione z pełną świadomością konsekwencji wprowadzenia Zamawiającego w błąd przy przedstawieniu informacji.</w:t>
      </w:r>
    </w:p>
    <w:p w:rsidR="00F06D7D" w:rsidRPr="00A9119E" w:rsidRDefault="00F06D7D" w:rsidP="00A9119E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</w:p>
    <w:p w:rsidR="00056CD7" w:rsidRPr="00EA4256" w:rsidRDefault="00A0789A" w:rsidP="00A0789A">
      <w:pPr>
        <w:pStyle w:val="Tretekstu"/>
        <w:tabs>
          <w:tab w:val="clear" w:pos="3685"/>
          <w:tab w:val="clear" w:pos="5457"/>
          <w:tab w:val="clear" w:pos="6520"/>
          <w:tab w:val="left" w:pos="4290"/>
        </w:tabs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ab/>
      </w:r>
    </w:p>
    <w:p w:rsidR="00C83627" w:rsidRDefault="00444E82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</w:pPr>
      <w:r w:rsidRPr="00444E82"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  <w:t>Podpisać kwalifikowanym podpisem elektronicznym lub podpisem zaufanym, lub elektronicznym podpisem osobistym</w:t>
      </w:r>
    </w:p>
    <w:p w:rsidR="00444E82" w:rsidRPr="00A9119E" w:rsidRDefault="00444E82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6B3521" w:rsidRPr="00A9119E" w:rsidRDefault="00EA4256" w:rsidP="00A9119E">
      <w:pPr>
        <w:pStyle w:val="Tretekstu"/>
        <w:tabs>
          <w:tab w:val="clear" w:pos="3685"/>
          <w:tab w:val="left" w:pos="426"/>
        </w:tabs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*</w:t>
      </w:r>
      <w:r w:rsidR="006B1167"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niepotrzebne skreślić</w:t>
      </w:r>
    </w:p>
    <w:sectPr w:rsidR="006B3521" w:rsidRPr="00A9119E" w:rsidSect="00F06D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5" w:h="16837"/>
      <w:pgMar w:top="426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512" w:rsidRDefault="00500512" w:rsidP="00C63813">
      <w:r>
        <w:separator/>
      </w:r>
    </w:p>
  </w:endnote>
  <w:endnote w:type="continuationSeparator" w:id="0">
    <w:p w:rsidR="00500512" w:rsidRDefault="00500512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D3" w:rsidRDefault="00D36E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6E4DC8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D36ED3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Pr="00D36ED3" w:rsidRDefault="00C51FF7">
    <w:pPr>
      <w:pStyle w:val="Stopka"/>
      <w:jc w:val="right"/>
      <w:rPr>
        <w:sz w:val="22"/>
        <w:szCs w:val="22"/>
      </w:rPr>
    </w:pPr>
  </w:p>
  <w:p w:rsidR="00D36ED3" w:rsidRPr="00D36ED3" w:rsidRDefault="00D36ED3" w:rsidP="00D36ED3">
    <w:pPr>
      <w:pStyle w:val="Stopka"/>
      <w:tabs>
        <w:tab w:val="center" w:pos="4873"/>
        <w:tab w:val="left" w:pos="5760"/>
      </w:tabs>
      <w:rPr>
        <w:b/>
        <w:sz w:val="22"/>
        <w:szCs w:val="22"/>
      </w:rPr>
    </w:pPr>
    <w:proofErr w:type="spellStart"/>
    <w:r w:rsidRPr="00D36ED3">
      <w:rPr>
        <w:b/>
        <w:sz w:val="22"/>
        <w:szCs w:val="22"/>
      </w:rPr>
      <w:t>Adaptacja</w:t>
    </w:r>
    <w:proofErr w:type="spellEnd"/>
    <w:r w:rsidRPr="00D36ED3">
      <w:rPr>
        <w:b/>
        <w:sz w:val="22"/>
        <w:szCs w:val="22"/>
      </w:rPr>
      <w:t xml:space="preserve"> </w:t>
    </w:r>
    <w:proofErr w:type="spellStart"/>
    <w:r w:rsidRPr="00D36ED3">
      <w:rPr>
        <w:b/>
        <w:sz w:val="22"/>
        <w:szCs w:val="22"/>
      </w:rPr>
      <w:t>Urzędu</w:t>
    </w:r>
    <w:proofErr w:type="spellEnd"/>
    <w:r w:rsidRPr="00D36ED3">
      <w:rPr>
        <w:b/>
        <w:sz w:val="22"/>
        <w:szCs w:val="22"/>
      </w:rPr>
      <w:t xml:space="preserve"> Miasta Bydgoszczy do </w:t>
    </w:r>
    <w:proofErr w:type="spellStart"/>
    <w:r w:rsidRPr="00D36ED3">
      <w:rPr>
        <w:b/>
        <w:sz w:val="22"/>
        <w:szCs w:val="22"/>
      </w:rPr>
      <w:t>różnorodnych</w:t>
    </w:r>
    <w:proofErr w:type="spellEnd"/>
    <w:r w:rsidRPr="00D36ED3">
      <w:rPr>
        <w:b/>
        <w:sz w:val="22"/>
        <w:szCs w:val="22"/>
      </w:rPr>
      <w:t xml:space="preserve"> </w:t>
    </w:r>
    <w:proofErr w:type="spellStart"/>
    <w:r w:rsidRPr="00D36ED3">
      <w:rPr>
        <w:b/>
        <w:sz w:val="22"/>
        <w:szCs w:val="22"/>
      </w:rPr>
      <w:t>potrzeb</w:t>
    </w:r>
    <w:proofErr w:type="spellEnd"/>
    <w:r w:rsidRPr="00D36ED3">
      <w:rPr>
        <w:b/>
        <w:sz w:val="22"/>
        <w:szCs w:val="22"/>
      </w:rPr>
      <w:t xml:space="preserve"> </w:t>
    </w:r>
    <w:proofErr w:type="spellStart"/>
    <w:r w:rsidRPr="00D36ED3">
      <w:rPr>
        <w:b/>
        <w:sz w:val="22"/>
        <w:szCs w:val="22"/>
      </w:rPr>
      <w:t>pracowniczych</w:t>
    </w:r>
    <w:proofErr w:type="spellEnd"/>
  </w:p>
  <w:p w:rsidR="00D36ED3" w:rsidRPr="00D36ED3" w:rsidRDefault="00D36ED3" w:rsidP="00D36ED3">
    <w:pPr>
      <w:pStyle w:val="Stopka"/>
      <w:rPr>
        <w:sz w:val="22"/>
        <w:szCs w:val="22"/>
      </w:rPr>
    </w:pPr>
    <w:r w:rsidRPr="00D36ED3">
      <w:rPr>
        <w:color w:val="595959" w:themeColor="text1" w:themeTint="A6"/>
        <w:sz w:val="22"/>
        <w:szCs w:val="22"/>
      </w:rPr>
      <w:t xml:space="preserve">Projekt </w:t>
    </w:r>
    <w:proofErr w:type="spellStart"/>
    <w:r w:rsidRPr="00D36ED3">
      <w:rPr>
        <w:color w:val="595959" w:themeColor="text1" w:themeTint="A6"/>
        <w:sz w:val="22"/>
        <w:szCs w:val="22"/>
      </w:rPr>
      <w:t>współfinansowany</w:t>
    </w:r>
    <w:proofErr w:type="spellEnd"/>
    <w:r w:rsidRPr="00D36ED3">
      <w:rPr>
        <w:color w:val="595959" w:themeColor="text1" w:themeTint="A6"/>
        <w:sz w:val="22"/>
        <w:szCs w:val="22"/>
      </w:rPr>
      <w:t xml:space="preserve"> </w:t>
    </w:r>
    <w:proofErr w:type="spellStart"/>
    <w:r w:rsidRPr="00D36ED3">
      <w:rPr>
        <w:color w:val="595959" w:themeColor="text1" w:themeTint="A6"/>
        <w:sz w:val="22"/>
        <w:szCs w:val="22"/>
      </w:rPr>
      <w:t>przez</w:t>
    </w:r>
    <w:proofErr w:type="spellEnd"/>
    <w:r w:rsidRPr="00D36ED3">
      <w:rPr>
        <w:color w:val="595959" w:themeColor="text1" w:themeTint="A6"/>
        <w:sz w:val="22"/>
        <w:szCs w:val="22"/>
      </w:rPr>
      <w:t xml:space="preserve"> </w:t>
    </w:r>
    <w:proofErr w:type="spellStart"/>
    <w:r w:rsidRPr="00D36ED3">
      <w:rPr>
        <w:color w:val="595959" w:themeColor="text1" w:themeTint="A6"/>
        <w:sz w:val="22"/>
        <w:szCs w:val="22"/>
      </w:rPr>
      <w:t>Unię</w:t>
    </w:r>
    <w:proofErr w:type="spellEnd"/>
    <w:r w:rsidRPr="00D36ED3">
      <w:rPr>
        <w:color w:val="595959" w:themeColor="text1" w:themeTint="A6"/>
        <w:sz w:val="22"/>
        <w:szCs w:val="22"/>
      </w:rPr>
      <w:t xml:space="preserve"> </w:t>
    </w:r>
    <w:proofErr w:type="spellStart"/>
    <w:r w:rsidRPr="00D36ED3">
      <w:rPr>
        <w:color w:val="595959" w:themeColor="text1" w:themeTint="A6"/>
        <w:sz w:val="22"/>
        <w:szCs w:val="22"/>
      </w:rPr>
      <w:t>Europejską</w:t>
    </w:r>
    <w:proofErr w:type="spellEnd"/>
    <w:r w:rsidRPr="00D36ED3">
      <w:rPr>
        <w:color w:val="595959" w:themeColor="text1" w:themeTint="A6"/>
        <w:sz w:val="22"/>
        <w:szCs w:val="22"/>
      </w:rPr>
      <w:t xml:space="preserve"> w </w:t>
    </w:r>
    <w:proofErr w:type="spellStart"/>
    <w:r w:rsidRPr="00D36ED3">
      <w:rPr>
        <w:color w:val="595959" w:themeColor="text1" w:themeTint="A6"/>
        <w:sz w:val="22"/>
        <w:szCs w:val="22"/>
      </w:rPr>
      <w:t>ramach</w:t>
    </w:r>
    <w:proofErr w:type="spellEnd"/>
    <w:r w:rsidRPr="00D36ED3">
      <w:rPr>
        <w:color w:val="595959" w:themeColor="text1" w:themeTint="A6"/>
        <w:sz w:val="22"/>
        <w:szCs w:val="22"/>
      </w:rPr>
      <w:t xml:space="preserve"> </w:t>
    </w:r>
    <w:proofErr w:type="spellStart"/>
    <w:r w:rsidRPr="00D36ED3">
      <w:rPr>
        <w:color w:val="595959" w:themeColor="text1" w:themeTint="A6"/>
        <w:sz w:val="22"/>
        <w:szCs w:val="22"/>
      </w:rPr>
      <w:t>Europejskiego</w:t>
    </w:r>
    <w:proofErr w:type="spellEnd"/>
    <w:r w:rsidRPr="00D36ED3">
      <w:rPr>
        <w:color w:val="595959" w:themeColor="text1" w:themeTint="A6"/>
        <w:sz w:val="22"/>
        <w:szCs w:val="22"/>
      </w:rPr>
      <w:t xml:space="preserve"> </w:t>
    </w:r>
    <w:proofErr w:type="spellStart"/>
    <w:r w:rsidRPr="00D36ED3">
      <w:rPr>
        <w:color w:val="595959" w:themeColor="text1" w:themeTint="A6"/>
        <w:sz w:val="22"/>
        <w:szCs w:val="22"/>
      </w:rPr>
      <w:t>Funduszu</w:t>
    </w:r>
    <w:proofErr w:type="spellEnd"/>
    <w:r w:rsidRPr="00D36ED3">
      <w:rPr>
        <w:color w:val="595959" w:themeColor="text1" w:themeTint="A6"/>
        <w:sz w:val="22"/>
        <w:szCs w:val="22"/>
      </w:rPr>
      <w:t xml:space="preserve"> </w:t>
    </w:r>
    <w:proofErr w:type="spellStart"/>
    <w:r w:rsidRPr="00D36ED3">
      <w:rPr>
        <w:color w:val="595959" w:themeColor="text1" w:themeTint="A6"/>
        <w:sz w:val="22"/>
        <w:szCs w:val="22"/>
      </w:rPr>
      <w:t>Społecznego</w:t>
    </w:r>
    <w:proofErr w:type="spellEnd"/>
    <w:r w:rsidRPr="00D36ED3">
      <w:rPr>
        <w:color w:val="595959" w:themeColor="text1" w:themeTint="A6"/>
        <w:sz w:val="22"/>
        <w:szCs w:val="22"/>
      </w:rPr>
      <w:t xml:space="preserve"> Plus</w:t>
    </w:r>
  </w:p>
  <w:p w:rsidR="00C51FF7" w:rsidRDefault="00C51FF7">
    <w:pPr>
      <w:pStyle w:val="Stopka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512" w:rsidRDefault="00500512" w:rsidP="00C63813">
      <w:r>
        <w:separator/>
      </w:r>
    </w:p>
  </w:footnote>
  <w:footnote w:type="continuationSeparator" w:id="0">
    <w:p w:rsidR="00500512" w:rsidRDefault="00500512" w:rsidP="00C6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D3" w:rsidRDefault="00D36E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D3" w:rsidRDefault="00D36E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D3" w:rsidRDefault="00D36E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5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3"/>
  </w:num>
  <w:num w:numId="19">
    <w:abstractNumId w:val="17"/>
  </w:num>
  <w:num w:numId="20">
    <w:abstractNumId w:val="15"/>
  </w:num>
  <w:num w:numId="21">
    <w:abstractNumId w:val="18"/>
  </w:num>
  <w:num w:numId="22">
    <w:abstractNumId w:val="24"/>
  </w:num>
  <w:num w:numId="23">
    <w:abstractNumId w:val="20"/>
  </w:num>
  <w:num w:numId="24">
    <w:abstractNumId w:val="25"/>
  </w:num>
  <w:num w:numId="25">
    <w:abstractNumId w:val="1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2C58"/>
    <w:rsid w:val="00003224"/>
    <w:rsid w:val="00014FD1"/>
    <w:rsid w:val="000157B5"/>
    <w:rsid w:val="00034E65"/>
    <w:rsid w:val="000360DE"/>
    <w:rsid w:val="0003698D"/>
    <w:rsid w:val="00046872"/>
    <w:rsid w:val="0004727C"/>
    <w:rsid w:val="0005579B"/>
    <w:rsid w:val="00056CD7"/>
    <w:rsid w:val="000577F7"/>
    <w:rsid w:val="00057B8E"/>
    <w:rsid w:val="00061B8D"/>
    <w:rsid w:val="00072F85"/>
    <w:rsid w:val="000770E2"/>
    <w:rsid w:val="00081978"/>
    <w:rsid w:val="00081FF1"/>
    <w:rsid w:val="00083C47"/>
    <w:rsid w:val="00087A45"/>
    <w:rsid w:val="00091333"/>
    <w:rsid w:val="00096B6E"/>
    <w:rsid w:val="000A1321"/>
    <w:rsid w:val="000B0CD7"/>
    <w:rsid w:val="000B0F40"/>
    <w:rsid w:val="000B5AFC"/>
    <w:rsid w:val="000B6B7D"/>
    <w:rsid w:val="000C0899"/>
    <w:rsid w:val="000C34EC"/>
    <w:rsid w:val="000C4395"/>
    <w:rsid w:val="000C4D9D"/>
    <w:rsid w:val="000D1C5D"/>
    <w:rsid w:val="000D22E5"/>
    <w:rsid w:val="0012337C"/>
    <w:rsid w:val="0013725D"/>
    <w:rsid w:val="0014414F"/>
    <w:rsid w:val="00146853"/>
    <w:rsid w:val="001512CB"/>
    <w:rsid w:val="00153621"/>
    <w:rsid w:val="00156CC9"/>
    <w:rsid w:val="00157D8A"/>
    <w:rsid w:val="00171315"/>
    <w:rsid w:val="00176277"/>
    <w:rsid w:val="00181451"/>
    <w:rsid w:val="001831FC"/>
    <w:rsid w:val="00183C42"/>
    <w:rsid w:val="00184BD2"/>
    <w:rsid w:val="00186C16"/>
    <w:rsid w:val="00187BCC"/>
    <w:rsid w:val="00194DF0"/>
    <w:rsid w:val="001A068B"/>
    <w:rsid w:val="001A4020"/>
    <w:rsid w:val="001A5CBE"/>
    <w:rsid w:val="001B1EF2"/>
    <w:rsid w:val="001B2072"/>
    <w:rsid w:val="001B2744"/>
    <w:rsid w:val="001D05C9"/>
    <w:rsid w:val="001D617E"/>
    <w:rsid w:val="001D7A98"/>
    <w:rsid w:val="001E21E5"/>
    <w:rsid w:val="001E5636"/>
    <w:rsid w:val="001E7BF9"/>
    <w:rsid w:val="00201C8D"/>
    <w:rsid w:val="00203B07"/>
    <w:rsid w:val="0021762C"/>
    <w:rsid w:val="00221055"/>
    <w:rsid w:val="002225B9"/>
    <w:rsid w:val="002230A8"/>
    <w:rsid w:val="002237B4"/>
    <w:rsid w:val="002254B4"/>
    <w:rsid w:val="00227DF6"/>
    <w:rsid w:val="002459DD"/>
    <w:rsid w:val="00254A33"/>
    <w:rsid w:val="002556BA"/>
    <w:rsid w:val="00256511"/>
    <w:rsid w:val="00263854"/>
    <w:rsid w:val="00264988"/>
    <w:rsid w:val="00270C00"/>
    <w:rsid w:val="00274069"/>
    <w:rsid w:val="00275943"/>
    <w:rsid w:val="00276137"/>
    <w:rsid w:val="00280467"/>
    <w:rsid w:val="00285EDD"/>
    <w:rsid w:val="00290E83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5ACB"/>
    <w:rsid w:val="002D4F1F"/>
    <w:rsid w:val="002D6A84"/>
    <w:rsid w:val="002D76B9"/>
    <w:rsid w:val="002D7E52"/>
    <w:rsid w:val="002E0F48"/>
    <w:rsid w:val="002E27FA"/>
    <w:rsid w:val="002F5067"/>
    <w:rsid w:val="002F5506"/>
    <w:rsid w:val="00307C28"/>
    <w:rsid w:val="00311485"/>
    <w:rsid w:val="00322749"/>
    <w:rsid w:val="00333FDB"/>
    <w:rsid w:val="00334C57"/>
    <w:rsid w:val="00335A28"/>
    <w:rsid w:val="0034735A"/>
    <w:rsid w:val="00350060"/>
    <w:rsid w:val="00366BB5"/>
    <w:rsid w:val="00371B09"/>
    <w:rsid w:val="00372627"/>
    <w:rsid w:val="00374E08"/>
    <w:rsid w:val="0037526C"/>
    <w:rsid w:val="003A3923"/>
    <w:rsid w:val="003B19C3"/>
    <w:rsid w:val="003B3E0C"/>
    <w:rsid w:val="003B4255"/>
    <w:rsid w:val="003B48DA"/>
    <w:rsid w:val="003C47E5"/>
    <w:rsid w:val="003C6D6F"/>
    <w:rsid w:val="003D020F"/>
    <w:rsid w:val="003D0C29"/>
    <w:rsid w:val="003E21E0"/>
    <w:rsid w:val="003E3383"/>
    <w:rsid w:val="003E4D16"/>
    <w:rsid w:val="003F00B2"/>
    <w:rsid w:val="0040473C"/>
    <w:rsid w:val="004077E0"/>
    <w:rsid w:val="00412093"/>
    <w:rsid w:val="00417459"/>
    <w:rsid w:val="00431CD3"/>
    <w:rsid w:val="00433856"/>
    <w:rsid w:val="004353C1"/>
    <w:rsid w:val="00437E89"/>
    <w:rsid w:val="00444E82"/>
    <w:rsid w:val="00454D51"/>
    <w:rsid w:val="00454E6C"/>
    <w:rsid w:val="0046442E"/>
    <w:rsid w:val="00466711"/>
    <w:rsid w:val="0047213E"/>
    <w:rsid w:val="00481502"/>
    <w:rsid w:val="00484CA6"/>
    <w:rsid w:val="00484ED6"/>
    <w:rsid w:val="004872D3"/>
    <w:rsid w:val="00494B30"/>
    <w:rsid w:val="004979B2"/>
    <w:rsid w:val="00497DBB"/>
    <w:rsid w:val="004A17D7"/>
    <w:rsid w:val="004A55BC"/>
    <w:rsid w:val="004C1230"/>
    <w:rsid w:val="004C5917"/>
    <w:rsid w:val="004D3437"/>
    <w:rsid w:val="004E52DB"/>
    <w:rsid w:val="00500512"/>
    <w:rsid w:val="00507818"/>
    <w:rsid w:val="00526143"/>
    <w:rsid w:val="00526726"/>
    <w:rsid w:val="00531CD3"/>
    <w:rsid w:val="005332A0"/>
    <w:rsid w:val="005402B4"/>
    <w:rsid w:val="00552091"/>
    <w:rsid w:val="00552B7B"/>
    <w:rsid w:val="00555605"/>
    <w:rsid w:val="00561E5A"/>
    <w:rsid w:val="00565EA6"/>
    <w:rsid w:val="00567F22"/>
    <w:rsid w:val="00570323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6F6B"/>
    <w:rsid w:val="005C49A9"/>
    <w:rsid w:val="005C69C5"/>
    <w:rsid w:val="005D4B20"/>
    <w:rsid w:val="005D67CC"/>
    <w:rsid w:val="005D73A9"/>
    <w:rsid w:val="005E1150"/>
    <w:rsid w:val="005E16B3"/>
    <w:rsid w:val="005E5FAC"/>
    <w:rsid w:val="005F1E25"/>
    <w:rsid w:val="005F1E3E"/>
    <w:rsid w:val="005F28EF"/>
    <w:rsid w:val="006071B3"/>
    <w:rsid w:val="00607659"/>
    <w:rsid w:val="00607A30"/>
    <w:rsid w:val="00611E86"/>
    <w:rsid w:val="00611FAE"/>
    <w:rsid w:val="00616FFA"/>
    <w:rsid w:val="00633C01"/>
    <w:rsid w:val="00635D9C"/>
    <w:rsid w:val="00653B6F"/>
    <w:rsid w:val="006621D1"/>
    <w:rsid w:val="00664600"/>
    <w:rsid w:val="006665F1"/>
    <w:rsid w:val="00666A53"/>
    <w:rsid w:val="0067285F"/>
    <w:rsid w:val="006868C6"/>
    <w:rsid w:val="006914EE"/>
    <w:rsid w:val="00691665"/>
    <w:rsid w:val="00692D84"/>
    <w:rsid w:val="00696C31"/>
    <w:rsid w:val="00697CD9"/>
    <w:rsid w:val="006A596D"/>
    <w:rsid w:val="006B1167"/>
    <w:rsid w:val="006B3521"/>
    <w:rsid w:val="006C3CDA"/>
    <w:rsid w:val="006C43AB"/>
    <w:rsid w:val="006C7681"/>
    <w:rsid w:val="006D1931"/>
    <w:rsid w:val="006D253B"/>
    <w:rsid w:val="006D7122"/>
    <w:rsid w:val="006E01F9"/>
    <w:rsid w:val="006E4DC8"/>
    <w:rsid w:val="006F05D6"/>
    <w:rsid w:val="006F4E6B"/>
    <w:rsid w:val="006F4F3B"/>
    <w:rsid w:val="0071403C"/>
    <w:rsid w:val="00714382"/>
    <w:rsid w:val="00716A6B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720D5"/>
    <w:rsid w:val="00783C12"/>
    <w:rsid w:val="00784533"/>
    <w:rsid w:val="0078518B"/>
    <w:rsid w:val="00787C00"/>
    <w:rsid w:val="00792463"/>
    <w:rsid w:val="007943D8"/>
    <w:rsid w:val="007A46AB"/>
    <w:rsid w:val="007A506B"/>
    <w:rsid w:val="007C6F1B"/>
    <w:rsid w:val="007C7AF1"/>
    <w:rsid w:val="007D2074"/>
    <w:rsid w:val="007D73C0"/>
    <w:rsid w:val="007E2DB1"/>
    <w:rsid w:val="007F0D19"/>
    <w:rsid w:val="00803A53"/>
    <w:rsid w:val="00810CEB"/>
    <w:rsid w:val="00815364"/>
    <w:rsid w:val="00816578"/>
    <w:rsid w:val="00816DFA"/>
    <w:rsid w:val="00817072"/>
    <w:rsid w:val="00825043"/>
    <w:rsid w:val="008267FA"/>
    <w:rsid w:val="00833262"/>
    <w:rsid w:val="00841562"/>
    <w:rsid w:val="00843180"/>
    <w:rsid w:val="00847885"/>
    <w:rsid w:val="00847A04"/>
    <w:rsid w:val="00850193"/>
    <w:rsid w:val="00850D9F"/>
    <w:rsid w:val="008565FF"/>
    <w:rsid w:val="008667B2"/>
    <w:rsid w:val="00873207"/>
    <w:rsid w:val="00880C97"/>
    <w:rsid w:val="008907A6"/>
    <w:rsid w:val="00897277"/>
    <w:rsid w:val="00897AD4"/>
    <w:rsid w:val="008A4762"/>
    <w:rsid w:val="008A568B"/>
    <w:rsid w:val="008A5BB8"/>
    <w:rsid w:val="008B0AD2"/>
    <w:rsid w:val="008B6B01"/>
    <w:rsid w:val="008C6B3C"/>
    <w:rsid w:val="008D0704"/>
    <w:rsid w:val="008D37AC"/>
    <w:rsid w:val="008D61C7"/>
    <w:rsid w:val="008E011D"/>
    <w:rsid w:val="008E10CC"/>
    <w:rsid w:val="008E5646"/>
    <w:rsid w:val="008F036E"/>
    <w:rsid w:val="008F042A"/>
    <w:rsid w:val="008F2521"/>
    <w:rsid w:val="00900122"/>
    <w:rsid w:val="00901980"/>
    <w:rsid w:val="00913F8B"/>
    <w:rsid w:val="00915A0E"/>
    <w:rsid w:val="00916AF0"/>
    <w:rsid w:val="00924700"/>
    <w:rsid w:val="0092490E"/>
    <w:rsid w:val="00933C83"/>
    <w:rsid w:val="009421FF"/>
    <w:rsid w:val="00956B33"/>
    <w:rsid w:val="0096202B"/>
    <w:rsid w:val="00971093"/>
    <w:rsid w:val="00975718"/>
    <w:rsid w:val="00987914"/>
    <w:rsid w:val="00992971"/>
    <w:rsid w:val="00994214"/>
    <w:rsid w:val="009A4282"/>
    <w:rsid w:val="009A46AB"/>
    <w:rsid w:val="009B1436"/>
    <w:rsid w:val="009B34B9"/>
    <w:rsid w:val="009B366A"/>
    <w:rsid w:val="009C2EE6"/>
    <w:rsid w:val="009C4CDE"/>
    <w:rsid w:val="009D140E"/>
    <w:rsid w:val="009E1EA4"/>
    <w:rsid w:val="009F3E9C"/>
    <w:rsid w:val="009F46D0"/>
    <w:rsid w:val="009F6569"/>
    <w:rsid w:val="00A01733"/>
    <w:rsid w:val="00A06F84"/>
    <w:rsid w:val="00A0789A"/>
    <w:rsid w:val="00A1490D"/>
    <w:rsid w:val="00A22B9E"/>
    <w:rsid w:val="00A231BC"/>
    <w:rsid w:val="00A256EC"/>
    <w:rsid w:val="00A261B4"/>
    <w:rsid w:val="00A264B4"/>
    <w:rsid w:val="00A37F60"/>
    <w:rsid w:val="00A44CB9"/>
    <w:rsid w:val="00A52934"/>
    <w:rsid w:val="00A54ED7"/>
    <w:rsid w:val="00A56C14"/>
    <w:rsid w:val="00A57FF9"/>
    <w:rsid w:val="00A6532E"/>
    <w:rsid w:val="00A67C2E"/>
    <w:rsid w:val="00A70C8C"/>
    <w:rsid w:val="00A725C6"/>
    <w:rsid w:val="00A73014"/>
    <w:rsid w:val="00A7484B"/>
    <w:rsid w:val="00A77AFC"/>
    <w:rsid w:val="00A814F4"/>
    <w:rsid w:val="00A84639"/>
    <w:rsid w:val="00A90400"/>
    <w:rsid w:val="00A9119E"/>
    <w:rsid w:val="00A93E38"/>
    <w:rsid w:val="00AA7306"/>
    <w:rsid w:val="00AC05EC"/>
    <w:rsid w:val="00AC3F39"/>
    <w:rsid w:val="00AD06A9"/>
    <w:rsid w:val="00AD1AB9"/>
    <w:rsid w:val="00AE1E8E"/>
    <w:rsid w:val="00AE4026"/>
    <w:rsid w:val="00AE7949"/>
    <w:rsid w:val="00B02C77"/>
    <w:rsid w:val="00B07775"/>
    <w:rsid w:val="00B11A42"/>
    <w:rsid w:val="00B11A4C"/>
    <w:rsid w:val="00B1382D"/>
    <w:rsid w:val="00B14F7D"/>
    <w:rsid w:val="00B1680E"/>
    <w:rsid w:val="00B17BD3"/>
    <w:rsid w:val="00B24164"/>
    <w:rsid w:val="00B2594F"/>
    <w:rsid w:val="00B33FC6"/>
    <w:rsid w:val="00B3577F"/>
    <w:rsid w:val="00B45D43"/>
    <w:rsid w:val="00B500CF"/>
    <w:rsid w:val="00B63531"/>
    <w:rsid w:val="00B67507"/>
    <w:rsid w:val="00B74486"/>
    <w:rsid w:val="00B75EB7"/>
    <w:rsid w:val="00B83C2D"/>
    <w:rsid w:val="00B84816"/>
    <w:rsid w:val="00B90C7C"/>
    <w:rsid w:val="00B90DD2"/>
    <w:rsid w:val="00B9531C"/>
    <w:rsid w:val="00BB1B26"/>
    <w:rsid w:val="00BB2371"/>
    <w:rsid w:val="00BB24A3"/>
    <w:rsid w:val="00BB2D55"/>
    <w:rsid w:val="00BB5155"/>
    <w:rsid w:val="00BB6EEF"/>
    <w:rsid w:val="00BB7595"/>
    <w:rsid w:val="00BC5523"/>
    <w:rsid w:val="00BC585A"/>
    <w:rsid w:val="00BD34DF"/>
    <w:rsid w:val="00C06E6A"/>
    <w:rsid w:val="00C239F5"/>
    <w:rsid w:val="00C2617A"/>
    <w:rsid w:val="00C27BC4"/>
    <w:rsid w:val="00C30FFA"/>
    <w:rsid w:val="00C42E6F"/>
    <w:rsid w:val="00C45913"/>
    <w:rsid w:val="00C46633"/>
    <w:rsid w:val="00C51F4C"/>
    <w:rsid w:val="00C51FF7"/>
    <w:rsid w:val="00C63813"/>
    <w:rsid w:val="00C72BC3"/>
    <w:rsid w:val="00C76220"/>
    <w:rsid w:val="00C777A8"/>
    <w:rsid w:val="00C810FD"/>
    <w:rsid w:val="00C81E5A"/>
    <w:rsid w:val="00C82F37"/>
    <w:rsid w:val="00C83627"/>
    <w:rsid w:val="00C87819"/>
    <w:rsid w:val="00C93717"/>
    <w:rsid w:val="00CA3692"/>
    <w:rsid w:val="00CB0A19"/>
    <w:rsid w:val="00CB1BD8"/>
    <w:rsid w:val="00CB26C9"/>
    <w:rsid w:val="00CB3F43"/>
    <w:rsid w:val="00CB3F8A"/>
    <w:rsid w:val="00CB55A2"/>
    <w:rsid w:val="00CB664B"/>
    <w:rsid w:val="00CC0443"/>
    <w:rsid w:val="00CC1011"/>
    <w:rsid w:val="00CC3A5B"/>
    <w:rsid w:val="00CC7206"/>
    <w:rsid w:val="00CE6CBD"/>
    <w:rsid w:val="00CE7805"/>
    <w:rsid w:val="00CF0448"/>
    <w:rsid w:val="00CF5C83"/>
    <w:rsid w:val="00D01D0F"/>
    <w:rsid w:val="00D02559"/>
    <w:rsid w:val="00D135AC"/>
    <w:rsid w:val="00D1707C"/>
    <w:rsid w:val="00D21614"/>
    <w:rsid w:val="00D26A41"/>
    <w:rsid w:val="00D3014F"/>
    <w:rsid w:val="00D31715"/>
    <w:rsid w:val="00D31D2F"/>
    <w:rsid w:val="00D3200E"/>
    <w:rsid w:val="00D3300A"/>
    <w:rsid w:val="00D357F4"/>
    <w:rsid w:val="00D36ED3"/>
    <w:rsid w:val="00D37B4F"/>
    <w:rsid w:val="00D44BB5"/>
    <w:rsid w:val="00D462D6"/>
    <w:rsid w:val="00D5064D"/>
    <w:rsid w:val="00D54284"/>
    <w:rsid w:val="00D5552D"/>
    <w:rsid w:val="00D67C03"/>
    <w:rsid w:val="00D70578"/>
    <w:rsid w:val="00D73FCE"/>
    <w:rsid w:val="00D7548C"/>
    <w:rsid w:val="00D76898"/>
    <w:rsid w:val="00D80765"/>
    <w:rsid w:val="00D9152A"/>
    <w:rsid w:val="00D91899"/>
    <w:rsid w:val="00D9376D"/>
    <w:rsid w:val="00D94EDB"/>
    <w:rsid w:val="00D96D24"/>
    <w:rsid w:val="00D975F9"/>
    <w:rsid w:val="00DA06D2"/>
    <w:rsid w:val="00DA0C4D"/>
    <w:rsid w:val="00DA187B"/>
    <w:rsid w:val="00DA2A61"/>
    <w:rsid w:val="00DB0278"/>
    <w:rsid w:val="00DB1974"/>
    <w:rsid w:val="00DB2340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E152C"/>
    <w:rsid w:val="00DE4A02"/>
    <w:rsid w:val="00DE68A9"/>
    <w:rsid w:val="00DF101E"/>
    <w:rsid w:val="00DF39F7"/>
    <w:rsid w:val="00DF424F"/>
    <w:rsid w:val="00DF735F"/>
    <w:rsid w:val="00E0013C"/>
    <w:rsid w:val="00E04FB8"/>
    <w:rsid w:val="00E062B9"/>
    <w:rsid w:val="00E06B45"/>
    <w:rsid w:val="00E14EED"/>
    <w:rsid w:val="00E22D3D"/>
    <w:rsid w:val="00E4140E"/>
    <w:rsid w:val="00E4452C"/>
    <w:rsid w:val="00E44C59"/>
    <w:rsid w:val="00E539BC"/>
    <w:rsid w:val="00E57EAD"/>
    <w:rsid w:val="00E73534"/>
    <w:rsid w:val="00E7601E"/>
    <w:rsid w:val="00E76729"/>
    <w:rsid w:val="00E822E7"/>
    <w:rsid w:val="00E847F4"/>
    <w:rsid w:val="00E87838"/>
    <w:rsid w:val="00EA4256"/>
    <w:rsid w:val="00EA6A46"/>
    <w:rsid w:val="00EB0AD1"/>
    <w:rsid w:val="00EB3208"/>
    <w:rsid w:val="00EB352B"/>
    <w:rsid w:val="00EB48ED"/>
    <w:rsid w:val="00EC043C"/>
    <w:rsid w:val="00EC0AC7"/>
    <w:rsid w:val="00EC4150"/>
    <w:rsid w:val="00EC5790"/>
    <w:rsid w:val="00ED36BA"/>
    <w:rsid w:val="00ED6E37"/>
    <w:rsid w:val="00ED6ED0"/>
    <w:rsid w:val="00EE308B"/>
    <w:rsid w:val="00EF255D"/>
    <w:rsid w:val="00EF6382"/>
    <w:rsid w:val="00F0106C"/>
    <w:rsid w:val="00F06069"/>
    <w:rsid w:val="00F06D7D"/>
    <w:rsid w:val="00F11263"/>
    <w:rsid w:val="00F126F5"/>
    <w:rsid w:val="00F1660A"/>
    <w:rsid w:val="00F179B7"/>
    <w:rsid w:val="00F17AD4"/>
    <w:rsid w:val="00F20249"/>
    <w:rsid w:val="00F243A3"/>
    <w:rsid w:val="00F27AD1"/>
    <w:rsid w:val="00F30042"/>
    <w:rsid w:val="00F333C2"/>
    <w:rsid w:val="00F43FBE"/>
    <w:rsid w:val="00F635B5"/>
    <w:rsid w:val="00F72BF8"/>
    <w:rsid w:val="00F75FFC"/>
    <w:rsid w:val="00F83E83"/>
    <w:rsid w:val="00F84F4A"/>
    <w:rsid w:val="00F85D3B"/>
    <w:rsid w:val="00F876F7"/>
    <w:rsid w:val="00F91933"/>
    <w:rsid w:val="00FA0C4B"/>
    <w:rsid w:val="00FA39B2"/>
    <w:rsid w:val="00FB4787"/>
    <w:rsid w:val="00FC2BF7"/>
    <w:rsid w:val="00FC656E"/>
    <w:rsid w:val="00FC673E"/>
    <w:rsid w:val="00FC6F88"/>
    <w:rsid w:val="00FE0925"/>
    <w:rsid w:val="00FE1E11"/>
    <w:rsid w:val="00FE4BF6"/>
    <w:rsid w:val="00FF2AC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F6CBEA-B859-4350-847E-7F071A96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Paulina Gruszczyńska</cp:lastModifiedBy>
  <cp:revision>36</cp:revision>
  <cp:lastPrinted>2024-02-26T12:45:00Z</cp:lastPrinted>
  <dcterms:created xsi:type="dcterms:W3CDTF">2022-02-10T09:09:00Z</dcterms:created>
  <dcterms:modified xsi:type="dcterms:W3CDTF">2026-04-22T11:28:00Z</dcterms:modified>
</cp:coreProperties>
</file>