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314" w:rsidRDefault="009D0314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9D0314" w:rsidRDefault="00507003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  <w:r>
        <w:rPr>
          <w:noProof/>
          <w:lang w:val="pl-PL"/>
        </w:rPr>
        <w:drawing>
          <wp:inline distT="0" distB="0" distL="0" distR="0" wp14:anchorId="2B2C68DD" wp14:editId="61BF9EA1">
            <wp:extent cx="5102860" cy="633730"/>
            <wp:effectExtent l="0" t="0" r="2540" b="0"/>
            <wp:docPr id="2" name="Obraz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5AFC" w:rsidRPr="00A800D2" w:rsidRDefault="009C2EE6" w:rsidP="00FB2062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9A178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9A1782" w:rsidRPr="009A178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14</w:t>
      </w:r>
      <w:r w:rsidR="005437E4" w:rsidRPr="009A178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9A1782" w:rsidRPr="009A178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9A178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A800D2" w:rsidRDefault="007720D5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7D73C0" w:rsidRPr="009A1782" w:rsidRDefault="007D73C0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9A1782">
        <w:rPr>
          <w:rFonts w:ascii="Arial" w:hAnsi="Arial" w:cs="Arial"/>
          <w:bCs w:val="0"/>
          <w:sz w:val="22"/>
          <w:szCs w:val="22"/>
          <w:lang w:val="pl-PL"/>
        </w:rPr>
        <w:t>OŚWIADCZENIA</w:t>
      </w:r>
      <w:r w:rsidR="006B1167" w:rsidRPr="009A1782">
        <w:rPr>
          <w:rFonts w:ascii="Arial" w:hAnsi="Arial" w:cs="Arial"/>
          <w:bCs w:val="0"/>
          <w:sz w:val="22"/>
          <w:szCs w:val="22"/>
          <w:lang w:val="pl-PL"/>
        </w:rPr>
        <w:t xml:space="preserve"> WYKONAWCY</w:t>
      </w:r>
      <w:r w:rsidR="00607A30" w:rsidRPr="009A1782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607A30" w:rsidRPr="009A1782">
        <w:rPr>
          <w:rFonts w:ascii="Arial" w:hAnsi="Arial" w:cs="Arial"/>
          <w:bCs w:val="0"/>
          <w:sz w:val="22"/>
          <w:szCs w:val="22"/>
          <w:lang w:val="pl-PL"/>
        </w:rPr>
        <w:t xml:space="preserve">O </w:t>
      </w:r>
      <w:r w:rsidRPr="009A1782">
        <w:rPr>
          <w:rFonts w:ascii="Arial" w:hAnsi="Arial" w:cs="Arial"/>
          <w:bCs w:val="0"/>
          <w:sz w:val="22"/>
          <w:szCs w:val="22"/>
          <w:lang w:val="pl-PL"/>
        </w:rPr>
        <w:t xml:space="preserve">BRAKU PODSTAW DO WYKLUCZENIA </w:t>
      </w:r>
    </w:p>
    <w:p w:rsidR="00CB4877" w:rsidRPr="009A1782" w:rsidRDefault="00F04A22" w:rsidP="00CB4877">
      <w:pPr>
        <w:pStyle w:val="Tretekstu"/>
        <w:spacing w:line="360" w:lineRule="auto"/>
        <w:jc w:val="left"/>
        <w:rPr>
          <w:rFonts w:ascii="Arial" w:hAnsi="Arial" w:cs="Arial"/>
          <w:b w:val="0"/>
          <w:sz w:val="22"/>
          <w:szCs w:val="22"/>
          <w:lang w:val="pl-PL"/>
        </w:rPr>
      </w:pPr>
      <w:r w:rsidRPr="009A1782">
        <w:rPr>
          <w:rFonts w:ascii="Arial" w:hAnsi="Arial" w:cs="Arial"/>
          <w:bCs w:val="0"/>
          <w:sz w:val="22"/>
          <w:szCs w:val="22"/>
          <w:lang w:val="pl-PL"/>
        </w:rPr>
        <w:t>I SPEŁNIANIU WARUNK</w:t>
      </w:r>
      <w:r w:rsidR="004B4F70" w:rsidRPr="009A1782">
        <w:rPr>
          <w:rFonts w:ascii="Arial" w:hAnsi="Arial" w:cs="Arial"/>
          <w:bCs w:val="0"/>
          <w:sz w:val="22"/>
          <w:szCs w:val="22"/>
          <w:lang w:val="pl-PL"/>
        </w:rPr>
        <w:t>ÓW</w:t>
      </w:r>
      <w:r w:rsidR="007D73C0" w:rsidRPr="009A1782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FB2062" w:rsidRPr="009A178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6B1167" w:rsidRPr="009A178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</w:t>
      </w:r>
      <w:r w:rsidR="00AA5033" w:rsidRPr="009A1782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6B1167" w:rsidRPr="009A1782">
        <w:rPr>
          <w:rFonts w:ascii="Arial" w:hAnsi="Arial" w:cs="Arial"/>
          <w:b w:val="0"/>
          <w:bCs w:val="0"/>
          <w:sz w:val="22"/>
          <w:szCs w:val="22"/>
          <w:lang w:val="pl-PL"/>
        </w:rPr>
        <w:t>art. 125 ust</w:t>
      </w:r>
      <w:r w:rsidR="00A20E2A" w:rsidRPr="009A1782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6B1167" w:rsidRPr="009A178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ustawy z dnia 11.09.2019 r. Prawo zamówień publicznych (dalej </w:t>
      </w:r>
      <w:proofErr w:type="spellStart"/>
      <w:r w:rsidR="006B1167" w:rsidRPr="009A1782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6B1167" w:rsidRPr="009A178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– </w:t>
      </w:r>
      <w:proofErr w:type="spellStart"/>
      <w:r w:rsidR="00144035" w:rsidRPr="009A1782">
        <w:rPr>
          <w:rFonts w:ascii="Arial" w:hAnsi="Arial" w:cs="Arial"/>
          <w:b w:val="0"/>
          <w:sz w:val="22"/>
          <w:szCs w:val="22"/>
        </w:rPr>
        <w:t>tekst</w:t>
      </w:r>
      <w:proofErr w:type="spellEnd"/>
      <w:r w:rsidR="00144035" w:rsidRPr="009A1782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44035" w:rsidRPr="009A1782">
        <w:rPr>
          <w:rFonts w:ascii="Arial" w:hAnsi="Arial" w:cs="Arial"/>
          <w:b w:val="0"/>
          <w:sz w:val="22"/>
          <w:szCs w:val="22"/>
        </w:rPr>
        <w:t>jedn</w:t>
      </w:r>
      <w:proofErr w:type="spellEnd"/>
      <w:r w:rsidR="00144035" w:rsidRPr="009A1782">
        <w:rPr>
          <w:rFonts w:ascii="Arial" w:hAnsi="Arial" w:cs="Arial"/>
          <w:b w:val="0"/>
          <w:sz w:val="22"/>
          <w:szCs w:val="22"/>
        </w:rPr>
        <w:t>. Dz. U. z 202</w:t>
      </w:r>
      <w:r w:rsidR="00DE7C24" w:rsidRPr="009A1782">
        <w:rPr>
          <w:rFonts w:ascii="Arial" w:hAnsi="Arial" w:cs="Arial"/>
          <w:b w:val="0"/>
          <w:sz w:val="22"/>
          <w:szCs w:val="22"/>
        </w:rPr>
        <w:t>4</w:t>
      </w:r>
      <w:r w:rsidR="00144035" w:rsidRPr="009A1782">
        <w:rPr>
          <w:rFonts w:ascii="Arial" w:hAnsi="Arial" w:cs="Arial"/>
          <w:b w:val="0"/>
          <w:sz w:val="22"/>
          <w:szCs w:val="22"/>
        </w:rPr>
        <w:t xml:space="preserve"> r. </w:t>
      </w:r>
      <w:proofErr w:type="spellStart"/>
      <w:r w:rsidR="00144035" w:rsidRPr="009A1782">
        <w:rPr>
          <w:rFonts w:ascii="Arial" w:hAnsi="Arial" w:cs="Arial"/>
          <w:b w:val="0"/>
          <w:sz w:val="22"/>
          <w:szCs w:val="22"/>
        </w:rPr>
        <w:t>poz</w:t>
      </w:r>
      <w:proofErr w:type="spellEnd"/>
      <w:r w:rsidR="00144035" w:rsidRPr="009A1782">
        <w:rPr>
          <w:rFonts w:ascii="Arial" w:hAnsi="Arial" w:cs="Arial"/>
          <w:b w:val="0"/>
          <w:sz w:val="22"/>
          <w:szCs w:val="22"/>
        </w:rPr>
        <w:t xml:space="preserve">. </w:t>
      </w:r>
      <w:r w:rsidR="00DE7C24" w:rsidRPr="009A1782">
        <w:rPr>
          <w:rFonts w:ascii="Arial" w:hAnsi="Arial" w:cs="Arial"/>
          <w:b w:val="0"/>
          <w:sz w:val="22"/>
          <w:szCs w:val="22"/>
        </w:rPr>
        <w:t>1320</w:t>
      </w:r>
      <w:r w:rsidR="00CB4877" w:rsidRPr="009A1782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CB4877" w:rsidRPr="009A1782">
        <w:rPr>
          <w:rFonts w:ascii="Arial" w:hAnsi="Arial" w:cs="Arial"/>
          <w:b w:val="0"/>
          <w:sz w:val="22"/>
          <w:szCs w:val="22"/>
        </w:rPr>
        <w:t>ze</w:t>
      </w:r>
      <w:proofErr w:type="spellEnd"/>
      <w:r w:rsidR="00CB4877" w:rsidRPr="009A1782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CB4877" w:rsidRPr="009A1782">
        <w:rPr>
          <w:rFonts w:ascii="Arial" w:hAnsi="Arial" w:cs="Arial"/>
          <w:b w:val="0"/>
          <w:sz w:val="22"/>
          <w:szCs w:val="22"/>
        </w:rPr>
        <w:t>zm</w:t>
      </w:r>
      <w:proofErr w:type="spellEnd"/>
      <w:r w:rsidR="00CB4877" w:rsidRPr="009A1782">
        <w:rPr>
          <w:rFonts w:ascii="Arial" w:hAnsi="Arial" w:cs="Arial"/>
          <w:b w:val="0"/>
          <w:sz w:val="22"/>
          <w:szCs w:val="22"/>
        </w:rPr>
        <w:t>.</w:t>
      </w:r>
      <w:r w:rsidR="00144035" w:rsidRPr="009A1782">
        <w:rPr>
          <w:rFonts w:ascii="Arial" w:hAnsi="Arial" w:cs="Arial"/>
          <w:b w:val="0"/>
          <w:sz w:val="22"/>
          <w:szCs w:val="22"/>
        </w:rPr>
        <w:t>)</w:t>
      </w:r>
      <w:r w:rsidR="00CB4877" w:rsidRPr="009A1782">
        <w:rPr>
          <w:rFonts w:ascii="Arial" w:hAnsi="Arial" w:cs="Arial"/>
          <w:b w:val="0"/>
          <w:sz w:val="22"/>
          <w:szCs w:val="22"/>
        </w:rPr>
        <w:t xml:space="preserve"> </w:t>
      </w:r>
      <w:r w:rsidR="00CB4877" w:rsidRPr="009A1782">
        <w:rPr>
          <w:rFonts w:ascii="Arial" w:hAnsi="Arial" w:cs="Arial"/>
          <w:b w:val="0"/>
          <w:iCs/>
          <w:sz w:val="22"/>
          <w:szCs w:val="22"/>
          <w:lang w:val="pl-PL"/>
        </w:rPr>
        <w:t xml:space="preserve">w </w:t>
      </w:r>
      <w:r w:rsidR="00CB4877" w:rsidRPr="009A1782">
        <w:rPr>
          <w:rFonts w:ascii="Arial" w:hAnsi="Arial" w:cs="Arial"/>
          <w:b w:val="0"/>
          <w:sz w:val="22"/>
          <w:szCs w:val="22"/>
          <w:lang w:val="pl-PL"/>
        </w:rPr>
        <w:t xml:space="preserve">postępowaniu o udzielenie zamówienia publicznego pn. </w:t>
      </w:r>
    </w:p>
    <w:p w:rsidR="009F58FA" w:rsidRPr="009A1782" w:rsidRDefault="009A1782" w:rsidP="00FB2062">
      <w:pPr>
        <w:pStyle w:val="Tretekstu"/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Konsultacje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i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zabiegi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rehabilitacyjne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w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ramach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projektu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„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Adaptacja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Urzędu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Miasta Bydgoszczy do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różnorodnych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potrzeb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A1782">
        <w:rPr>
          <w:rFonts w:ascii="Arial" w:hAnsi="Arial" w:cs="Arial"/>
          <w:color w:val="000000" w:themeColor="text1"/>
          <w:sz w:val="22"/>
          <w:szCs w:val="22"/>
        </w:rPr>
        <w:t>pracowniczych</w:t>
      </w:r>
      <w:proofErr w:type="spellEnd"/>
      <w:r w:rsidRPr="009A1782">
        <w:rPr>
          <w:rFonts w:ascii="Arial" w:hAnsi="Arial" w:cs="Arial"/>
          <w:color w:val="000000" w:themeColor="text1"/>
          <w:sz w:val="22"/>
          <w:szCs w:val="22"/>
        </w:rPr>
        <w:t xml:space="preserve">” </w:t>
      </w:r>
    </w:p>
    <w:p w:rsidR="009A1782" w:rsidRPr="0038653B" w:rsidRDefault="009A178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16"/>
          <w:szCs w:val="22"/>
          <w:lang w:val="pl-PL"/>
        </w:rPr>
      </w:pPr>
    </w:p>
    <w:p w:rsidR="00C51FF7" w:rsidRPr="00A800D2" w:rsidRDefault="000B5AFC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Nazwa </w:t>
      </w:r>
      <w:r w:rsidR="007720D5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i adres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>Wykonawcy</w:t>
      </w:r>
    </w:p>
    <w:p w:rsidR="000B5AFC" w:rsidRPr="00FB2062" w:rsidRDefault="00C51FF7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każdy z Wykonawców wspólnie ubiegających się o udzielenie zamówienia składa niniejsze oświadczenie </w:t>
      </w:r>
      <w:r w:rsidR="00107232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odrębnie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</w:p>
    <w:p w:rsidR="00C51FF7" w:rsidRPr="00A800D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</w:t>
      </w:r>
    </w:p>
    <w:p w:rsidR="00FB2062" w:rsidRPr="00603316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CEiDG, pełnomocnictwo, innego dokumentu) wynika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umocowanie do składania </w:t>
      </w:r>
      <w:r w:rsidR="00F06D7D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oświadczeń w imieniu W</w:t>
      </w:r>
      <w:r w:rsidR="00A54ED7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ykonawcy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</w:t>
      </w:r>
    </w:p>
    <w:p w:rsidR="00FB2062" w:rsidRPr="00603316" w:rsidRDefault="004E3BF2" w:rsidP="005652A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Oświadczam/y</w:t>
      </w:r>
      <w:r w:rsidRPr="00603316">
        <w:rPr>
          <w:rFonts w:ascii="Arial" w:hAnsi="Arial" w:cs="Arial"/>
          <w:bCs w:val="0"/>
          <w:sz w:val="22"/>
          <w:szCs w:val="22"/>
          <w:lang w:val="pl-PL"/>
        </w:rPr>
        <w:t>, iż nie podlegam/y wykluczeniu</w:t>
      </w:r>
      <w:r w:rsidR="00BD34B0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 postępowania 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w zakresie podstaw wykluczenia</w:t>
      </w:r>
      <w:r w:rsidR="006B4D82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wskazanych przez Zamawiającego. </w:t>
      </w:r>
    </w:p>
    <w:p w:rsidR="009651C5" w:rsidRDefault="004E3BF2" w:rsidP="009651C5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*Oświadczam/y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>, iż zachodzą w stosunku do mnie/nas podstawy wykluc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t>zenia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z postępowania na podstawie art. </w:t>
      </w:r>
      <w:r w:rsidR="00E058DF">
        <w:rPr>
          <w:rFonts w:ascii="Arial" w:hAnsi="Arial" w:cs="Arial"/>
          <w:bCs w:val="0"/>
          <w:sz w:val="22"/>
          <w:szCs w:val="22"/>
          <w:lang w:val="pl-PL"/>
        </w:rPr>
        <w:t>_____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uPzp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należy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podać mającą zastosowanie podstawę wykluczenia spośród wymienionych w art. 108 ust. 1 pkt 1, 2 i 5 </w:t>
      </w:r>
      <w:proofErr w:type="spellStart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lub </w:t>
      </w:r>
      <w:r w:rsidR="009F58FA">
        <w:rPr>
          <w:rFonts w:ascii="Arial" w:hAnsi="Arial" w:cs="Arial"/>
          <w:b w:val="0"/>
          <w:bCs w:val="0"/>
          <w:sz w:val="22"/>
          <w:szCs w:val="22"/>
          <w:lang w:val="pl-PL"/>
        </w:rPr>
        <w:t>art. 109 ust. 1 pkt 4</w:t>
      </w:r>
      <w:r w:rsidR="009F2D9D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uPzp)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.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Jednocześnie oświadczam, że w związku z ww. okolicznością na podstawie art. 110 ust. 2 uPzp podjąłem/podjęłam następujące czynności naprawcze: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</w:t>
      </w:r>
      <w:r w:rsidR="00E058DF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</w:p>
    <w:p w:rsidR="00815258" w:rsidRDefault="00EB70B0" w:rsidP="00BF02E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proofErr w:type="spellStart"/>
      <w:r w:rsidRPr="009651C5">
        <w:rPr>
          <w:rFonts w:ascii="Arial" w:hAnsi="Arial"/>
          <w:b w:val="0"/>
          <w:sz w:val="22"/>
          <w:szCs w:val="22"/>
        </w:rPr>
        <w:t>Oświadczam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iż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warunek</w:t>
      </w:r>
      <w:proofErr w:type="spellEnd"/>
      <w:r>
        <w:rPr>
          <w:rFonts w:ascii="Arial" w:hAnsi="Arial"/>
          <w:b w:val="0"/>
          <w:sz w:val="22"/>
          <w:szCs w:val="22"/>
        </w:rPr>
        <w:t>/i</w:t>
      </w:r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udziału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postępowaniu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określony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przez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Zamawiającego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r w:rsidR="00A51FB6">
        <w:rPr>
          <w:rFonts w:ascii="Arial" w:hAnsi="Arial"/>
          <w:b w:val="0"/>
          <w:sz w:val="22"/>
          <w:szCs w:val="22"/>
        </w:rPr>
        <w:br/>
      </w:r>
      <w:r w:rsidRPr="009651C5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Specyfikacji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Warunków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Zamówienia</w:t>
      </w:r>
      <w:proofErr w:type="spellEnd"/>
      <w:r w:rsid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51FB6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51FB6">
        <w:rPr>
          <w:rFonts w:ascii="Arial" w:hAnsi="Arial"/>
          <w:b w:val="0"/>
          <w:sz w:val="22"/>
          <w:szCs w:val="22"/>
        </w:rPr>
        <w:t>/y</w:t>
      </w:r>
    </w:p>
    <w:p w:rsidR="00815258" w:rsidRDefault="00BF02E1" w:rsidP="00815258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="00EB70B0" w:rsidRP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samodzielnie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*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powołując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się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zasoby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udostępniającego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EB70B0">
        <w:rPr>
          <w:rFonts w:ascii="Arial" w:hAnsi="Arial"/>
          <w:b w:val="0"/>
          <w:sz w:val="22"/>
          <w:szCs w:val="22"/>
        </w:rPr>
        <w:t>wpisać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nazwę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>
        <w:rPr>
          <w:rFonts w:ascii="Arial" w:hAnsi="Arial"/>
          <w:b w:val="0"/>
          <w:sz w:val="22"/>
          <w:szCs w:val="22"/>
        </w:rPr>
        <w:t>)</w:t>
      </w:r>
      <w:r w:rsidR="00EB70B0" w:rsidRPr="00FB2062">
        <w:rPr>
          <w:rFonts w:ascii="Arial" w:hAnsi="Arial"/>
          <w:b w:val="0"/>
          <w:sz w:val="22"/>
          <w:szCs w:val="22"/>
        </w:rPr>
        <w:t>:</w:t>
      </w:r>
    </w:p>
    <w:p w:rsidR="00EB70B0" w:rsidRPr="00A7655F" w:rsidRDefault="00EB70B0" w:rsidP="00EB70B0">
      <w:pPr>
        <w:tabs>
          <w:tab w:val="left" w:pos="7320"/>
        </w:tabs>
        <w:spacing w:before="120" w:line="276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EB70B0" w:rsidRPr="00A7655F" w:rsidRDefault="00EB70B0" w:rsidP="00EB70B0">
      <w:pPr>
        <w:tabs>
          <w:tab w:val="left" w:pos="7320"/>
        </w:tabs>
        <w:spacing w:line="276" w:lineRule="auto"/>
        <w:ind w:left="284" w:firstLine="283"/>
        <w:rPr>
          <w:rFonts w:ascii="Arial" w:hAnsi="Arial"/>
          <w:sz w:val="22"/>
          <w:szCs w:val="22"/>
        </w:rPr>
      </w:pPr>
      <w:r w:rsidRPr="00A7655F">
        <w:rPr>
          <w:rFonts w:ascii="Arial" w:hAnsi="Arial"/>
          <w:sz w:val="22"/>
          <w:szCs w:val="22"/>
        </w:rPr>
        <w:t xml:space="preserve">w zakresie </w:t>
      </w:r>
      <w:r>
        <w:rPr>
          <w:rFonts w:ascii="Arial" w:hAnsi="Arial"/>
          <w:sz w:val="22"/>
          <w:szCs w:val="22"/>
        </w:rPr>
        <w:t>_________________________________________________________________,</w:t>
      </w:r>
    </w:p>
    <w:p w:rsidR="00EB70B0" w:rsidRDefault="00EB70B0" w:rsidP="00EB70B0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</w:p>
    <w:p w:rsidR="00EB70B0" w:rsidRDefault="00EB70B0" w:rsidP="00EB70B0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P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FB2062">
        <w:rPr>
          <w:rFonts w:ascii="Arial" w:hAnsi="Arial"/>
          <w:b w:val="0"/>
          <w:sz w:val="22"/>
          <w:szCs w:val="22"/>
        </w:rPr>
        <w:t>samodzielnie</w:t>
      </w:r>
      <w:proofErr w:type="spellEnd"/>
      <w:r w:rsidRPr="00FB2062">
        <w:rPr>
          <w:rFonts w:ascii="Arial" w:hAnsi="Arial"/>
          <w:b w:val="0"/>
          <w:sz w:val="22"/>
          <w:szCs w:val="22"/>
        </w:rPr>
        <w:t xml:space="preserve"> *</w:t>
      </w:r>
      <w:proofErr w:type="spellStart"/>
      <w:r w:rsidRPr="00FB2062">
        <w:rPr>
          <w:rFonts w:ascii="Arial" w:hAnsi="Arial"/>
          <w:b w:val="0"/>
          <w:sz w:val="22"/>
          <w:szCs w:val="22"/>
        </w:rPr>
        <w:t>powołując</w:t>
      </w:r>
      <w:proofErr w:type="spellEnd"/>
      <w:r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FB2062">
        <w:rPr>
          <w:rFonts w:ascii="Arial" w:hAnsi="Arial"/>
          <w:b w:val="0"/>
          <w:sz w:val="22"/>
          <w:szCs w:val="22"/>
        </w:rPr>
        <w:t>się</w:t>
      </w:r>
      <w:proofErr w:type="spellEnd"/>
      <w:r w:rsidRPr="00FB2062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Pr="00FB2062">
        <w:rPr>
          <w:rFonts w:ascii="Arial" w:hAnsi="Arial"/>
          <w:b w:val="0"/>
          <w:sz w:val="22"/>
          <w:szCs w:val="22"/>
        </w:rPr>
        <w:t>zasoby</w:t>
      </w:r>
      <w:proofErr w:type="spellEnd"/>
      <w:r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FB2062">
        <w:rPr>
          <w:rFonts w:ascii="Arial" w:hAnsi="Arial"/>
          <w:b w:val="0"/>
          <w:sz w:val="22"/>
          <w:szCs w:val="22"/>
        </w:rPr>
        <w:t>podmiotu</w:t>
      </w:r>
      <w:proofErr w:type="spellEnd"/>
      <w:r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FB2062">
        <w:rPr>
          <w:rFonts w:ascii="Arial" w:hAnsi="Arial"/>
          <w:b w:val="0"/>
          <w:sz w:val="22"/>
          <w:szCs w:val="22"/>
        </w:rPr>
        <w:t>udostępniającego</w:t>
      </w:r>
      <w:proofErr w:type="spellEnd"/>
      <w:r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>
        <w:rPr>
          <w:rFonts w:ascii="Arial" w:hAnsi="Arial"/>
          <w:b w:val="0"/>
          <w:sz w:val="22"/>
          <w:szCs w:val="22"/>
        </w:rPr>
        <w:t>wpisać</w:t>
      </w:r>
      <w:proofErr w:type="spellEnd"/>
      <w:r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/>
          <w:b w:val="0"/>
          <w:sz w:val="22"/>
          <w:szCs w:val="22"/>
        </w:rPr>
        <w:t>nazwę</w:t>
      </w:r>
      <w:proofErr w:type="spellEnd"/>
      <w:r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/>
          <w:b w:val="0"/>
          <w:sz w:val="22"/>
          <w:szCs w:val="22"/>
        </w:rPr>
        <w:t>podmiotu</w:t>
      </w:r>
      <w:proofErr w:type="spellEnd"/>
      <w:r>
        <w:rPr>
          <w:rFonts w:ascii="Arial" w:hAnsi="Arial"/>
          <w:b w:val="0"/>
          <w:sz w:val="22"/>
          <w:szCs w:val="22"/>
        </w:rPr>
        <w:t>)</w:t>
      </w:r>
      <w:r w:rsidRPr="00FB2062">
        <w:rPr>
          <w:rFonts w:ascii="Arial" w:hAnsi="Arial"/>
          <w:b w:val="0"/>
          <w:sz w:val="22"/>
          <w:szCs w:val="22"/>
        </w:rPr>
        <w:t>:</w:t>
      </w:r>
    </w:p>
    <w:p w:rsidR="00EB70B0" w:rsidRPr="00A7655F" w:rsidRDefault="00EB70B0" w:rsidP="00EB70B0">
      <w:pPr>
        <w:tabs>
          <w:tab w:val="left" w:pos="7320"/>
        </w:tabs>
        <w:spacing w:before="120" w:line="276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D75453" w:rsidRPr="00EB70B0" w:rsidRDefault="00EB70B0" w:rsidP="00EB70B0">
      <w:pPr>
        <w:pStyle w:val="Tretekstu"/>
        <w:spacing w:line="360" w:lineRule="auto"/>
        <w:ind w:firstLine="567"/>
        <w:jc w:val="left"/>
        <w:rPr>
          <w:rFonts w:ascii="Arial" w:hAnsi="Arial"/>
          <w:b w:val="0"/>
          <w:sz w:val="22"/>
          <w:szCs w:val="22"/>
        </w:rPr>
      </w:pPr>
      <w:r w:rsidRPr="00EB70B0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Pr="00EB70B0">
        <w:rPr>
          <w:rFonts w:ascii="Arial" w:hAnsi="Arial"/>
          <w:b w:val="0"/>
          <w:sz w:val="22"/>
          <w:szCs w:val="22"/>
        </w:rPr>
        <w:t>zakresie</w:t>
      </w:r>
      <w:proofErr w:type="spellEnd"/>
      <w:r w:rsidRPr="00EB70B0">
        <w:rPr>
          <w:rFonts w:ascii="Arial" w:hAnsi="Arial"/>
          <w:b w:val="0"/>
          <w:sz w:val="22"/>
          <w:szCs w:val="22"/>
        </w:rPr>
        <w:t xml:space="preserve"> _________________________________________________________________,</w:t>
      </w:r>
    </w:p>
    <w:p w:rsidR="00EB70B0" w:rsidRPr="00BF02E1" w:rsidRDefault="00EB70B0" w:rsidP="00EB70B0">
      <w:pPr>
        <w:pStyle w:val="Tretekstu"/>
        <w:spacing w:line="360" w:lineRule="auto"/>
        <w:jc w:val="left"/>
        <w:rPr>
          <w:rFonts w:ascii="Arial" w:hAnsi="Arial"/>
          <w:b w:val="0"/>
          <w:sz w:val="22"/>
          <w:szCs w:val="22"/>
        </w:rPr>
      </w:pPr>
    </w:p>
    <w:p w:rsidR="0057725B" w:rsidRDefault="009651C5" w:rsidP="004B4F70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4</w:t>
      </w:r>
      <w:r w:rsidR="00E46FB8">
        <w:rPr>
          <w:rFonts w:ascii="Arial" w:hAnsi="Arial"/>
          <w:b w:val="0"/>
          <w:i/>
          <w:sz w:val="22"/>
          <w:szCs w:val="22"/>
        </w:rPr>
        <w:t>.</w:t>
      </w:r>
      <w:r w:rsidR="00E46FB8">
        <w:rPr>
          <w:rFonts w:ascii="Arial" w:hAnsi="Arial"/>
          <w:b w:val="0"/>
          <w:i/>
          <w:sz w:val="22"/>
          <w:szCs w:val="22"/>
        </w:rPr>
        <w:tab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Oświadczam/y, że wszystkie informacje podane w oświadczeniach są aktualne i zgodne</w:t>
      </w:r>
      <w:r w:rsidR="00661B8E">
        <w:rPr>
          <w:rFonts w:ascii="Arial" w:hAnsi="Arial" w:cs="Arial"/>
          <w:b w:val="0"/>
          <w:sz w:val="22"/>
          <w:szCs w:val="22"/>
          <w:lang w:val="pl-PL"/>
        </w:rPr>
        <w:br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3A562A" w:rsidRDefault="003A562A" w:rsidP="00FB2062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57725B" w:rsidRPr="003A562A" w:rsidRDefault="003A562A" w:rsidP="003A562A">
      <w:pPr>
        <w:tabs>
          <w:tab w:val="left" w:pos="1007"/>
        </w:tabs>
      </w:pPr>
      <w:r>
        <w:lastRenderedPageBreak/>
        <w:tab/>
      </w:r>
    </w:p>
    <w:p w:rsidR="00DA3F81" w:rsidRDefault="00922C9B" w:rsidP="0038653B">
      <w:pPr>
        <w:pStyle w:val="Tekstpodstawowy"/>
        <w:tabs>
          <w:tab w:val="left" w:pos="708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4B4F70" w:rsidRDefault="004B4F70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sz w:val="22"/>
          <w:szCs w:val="22"/>
        </w:rPr>
      </w:pPr>
    </w:p>
    <w:p w:rsidR="00DA3F81" w:rsidRP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DA3F81">
        <w:rPr>
          <w:rFonts w:ascii="Arial" w:hAnsi="Arial" w:cs="Arial"/>
          <w:sz w:val="22"/>
          <w:szCs w:val="22"/>
        </w:rPr>
        <w:t>*niepotrzebne skreślić</w:t>
      </w:r>
      <w:bookmarkStart w:id="0" w:name="_GoBack"/>
      <w:bookmarkEnd w:id="0"/>
    </w:p>
    <w:sectPr w:rsidR="00DA3F81" w:rsidRPr="00DA3F81" w:rsidSect="00FB2062">
      <w:footerReference w:type="default" r:id="rId9"/>
      <w:footerReference w:type="first" r:id="rId10"/>
      <w:type w:val="continuous"/>
      <w:pgSz w:w="11905" w:h="16837"/>
      <w:pgMar w:top="426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D03" w:rsidRDefault="009B3D03" w:rsidP="00C63813">
      <w:r>
        <w:separator/>
      </w:r>
    </w:p>
  </w:endnote>
  <w:endnote w:type="continuationSeparator" w:id="0">
    <w:p w:rsidR="009B3D03" w:rsidRDefault="009B3D03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62A" w:rsidRDefault="003F1CDE" w:rsidP="003A562A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3A562A">
      <w:rPr>
        <w:noProof/>
      </w:rPr>
      <w:t>2</w:t>
    </w:r>
    <w:r>
      <w:rPr>
        <w:noProof/>
      </w:rPr>
      <w:fldChar w:fldCharType="end"/>
    </w:r>
  </w:p>
  <w:p w:rsidR="003A562A" w:rsidRPr="003A562A" w:rsidRDefault="003A562A" w:rsidP="003A562A">
    <w:pPr>
      <w:pStyle w:val="Stopka"/>
      <w:tabs>
        <w:tab w:val="center" w:pos="4873"/>
        <w:tab w:val="left" w:pos="5760"/>
      </w:tabs>
      <w:rPr>
        <w:b/>
        <w:sz w:val="22"/>
        <w:szCs w:val="22"/>
      </w:rPr>
    </w:pPr>
    <w:proofErr w:type="spellStart"/>
    <w:r w:rsidRPr="003A562A">
      <w:rPr>
        <w:b/>
        <w:sz w:val="22"/>
        <w:szCs w:val="22"/>
      </w:rPr>
      <w:t>Adaptacja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Urzędu</w:t>
    </w:r>
    <w:proofErr w:type="spellEnd"/>
    <w:r w:rsidRPr="003A562A">
      <w:rPr>
        <w:b/>
        <w:sz w:val="22"/>
        <w:szCs w:val="22"/>
      </w:rPr>
      <w:t xml:space="preserve"> Miasta Bydgoszczy do </w:t>
    </w:r>
    <w:proofErr w:type="spellStart"/>
    <w:r w:rsidRPr="003A562A">
      <w:rPr>
        <w:b/>
        <w:sz w:val="22"/>
        <w:szCs w:val="22"/>
      </w:rPr>
      <w:t>różnorodnych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potrzeb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pracowniczych</w:t>
    </w:r>
    <w:proofErr w:type="spellEnd"/>
  </w:p>
  <w:p w:rsidR="003A562A" w:rsidRPr="003A562A" w:rsidRDefault="003A562A" w:rsidP="003A562A">
    <w:pPr>
      <w:pStyle w:val="Stopka"/>
      <w:rPr>
        <w:sz w:val="22"/>
        <w:szCs w:val="22"/>
      </w:rPr>
    </w:pPr>
    <w:r w:rsidRPr="003A562A">
      <w:rPr>
        <w:color w:val="595959" w:themeColor="text1" w:themeTint="A6"/>
        <w:sz w:val="22"/>
        <w:szCs w:val="22"/>
      </w:rPr>
      <w:t xml:space="preserve">Projekt </w:t>
    </w:r>
    <w:proofErr w:type="spellStart"/>
    <w:r w:rsidRPr="003A562A">
      <w:rPr>
        <w:color w:val="595959" w:themeColor="text1" w:themeTint="A6"/>
        <w:sz w:val="22"/>
        <w:szCs w:val="22"/>
      </w:rPr>
      <w:t>współfinansowany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przez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Unię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Europejską</w:t>
    </w:r>
    <w:proofErr w:type="spellEnd"/>
    <w:r w:rsidRPr="003A562A">
      <w:rPr>
        <w:color w:val="595959" w:themeColor="text1" w:themeTint="A6"/>
        <w:sz w:val="22"/>
        <w:szCs w:val="22"/>
      </w:rPr>
      <w:t xml:space="preserve"> w </w:t>
    </w:r>
    <w:proofErr w:type="spellStart"/>
    <w:r w:rsidRPr="003A562A">
      <w:rPr>
        <w:color w:val="595959" w:themeColor="text1" w:themeTint="A6"/>
        <w:sz w:val="22"/>
        <w:szCs w:val="22"/>
      </w:rPr>
      <w:t>ramach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Europejskiego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Funduszu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Społecznego</w:t>
    </w:r>
    <w:proofErr w:type="spellEnd"/>
    <w:r w:rsidRPr="003A562A">
      <w:rPr>
        <w:color w:val="595959" w:themeColor="text1" w:themeTint="A6"/>
        <w:sz w:val="22"/>
        <w:szCs w:val="22"/>
      </w:rPr>
      <w:t xml:space="preserve"> Plus</w:t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62A" w:rsidRPr="003A562A" w:rsidRDefault="003A562A" w:rsidP="003A562A">
    <w:pPr>
      <w:pStyle w:val="Stopka"/>
      <w:tabs>
        <w:tab w:val="center" w:pos="4873"/>
        <w:tab w:val="left" w:pos="5760"/>
      </w:tabs>
      <w:rPr>
        <w:b/>
        <w:sz w:val="22"/>
        <w:szCs w:val="22"/>
      </w:rPr>
    </w:pPr>
    <w:proofErr w:type="spellStart"/>
    <w:r w:rsidRPr="003A562A">
      <w:rPr>
        <w:b/>
        <w:sz w:val="22"/>
        <w:szCs w:val="22"/>
      </w:rPr>
      <w:t>Adaptacja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Urzędu</w:t>
    </w:r>
    <w:proofErr w:type="spellEnd"/>
    <w:r w:rsidRPr="003A562A">
      <w:rPr>
        <w:b/>
        <w:sz w:val="22"/>
        <w:szCs w:val="22"/>
      </w:rPr>
      <w:t xml:space="preserve"> Miasta Bydgoszczy do </w:t>
    </w:r>
    <w:proofErr w:type="spellStart"/>
    <w:r w:rsidRPr="003A562A">
      <w:rPr>
        <w:b/>
        <w:sz w:val="22"/>
        <w:szCs w:val="22"/>
      </w:rPr>
      <w:t>różnorodnych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potrzeb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pracowniczych</w:t>
    </w:r>
    <w:proofErr w:type="spellEnd"/>
  </w:p>
  <w:p w:rsidR="003A562A" w:rsidRPr="003A562A" w:rsidRDefault="003A562A" w:rsidP="003A562A">
    <w:pPr>
      <w:pStyle w:val="Stopka"/>
      <w:rPr>
        <w:sz w:val="22"/>
        <w:szCs w:val="22"/>
      </w:rPr>
    </w:pPr>
    <w:r w:rsidRPr="003A562A">
      <w:rPr>
        <w:color w:val="595959" w:themeColor="text1" w:themeTint="A6"/>
        <w:sz w:val="22"/>
        <w:szCs w:val="22"/>
      </w:rPr>
      <w:t xml:space="preserve">Projekt </w:t>
    </w:r>
    <w:proofErr w:type="spellStart"/>
    <w:r w:rsidRPr="003A562A">
      <w:rPr>
        <w:color w:val="595959" w:themeColor="text1" w:themeTint="A6"/>
        <w:sz w:val="22"/>
        <w:szCs w:val="22"/>
      </w:rPr>
      <w:t>współfinansowany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przez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Unię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Europejską</w:t>
    </w:r>
    <w:proofErr w:type="spellEnd"/>
    <w:r w:rsidRPr="003A562A">
      <w:rPr>
        <w:color w:val="595959" w:themeColor="text1" w:themeTint="A6"/>
        <w:sz w:val="22"/>
        <w:szCs w:val="22"/>
      </w:rPr>
      <w:t xml:space="preserve"> w </w:t>
    </w:r>
    <w:proofErr w:type="spellStart"/>
    <w:r w:rsidRPr="003A562A">
      <w:rPr>
        <w:color w:val="595959" w:themeColor="text1" w:themeTint="A6"/>
        <w:sz w:val="22"/>
        <w:szCs w:val="22"/>
      </w:rPr>
      <w:t>ramach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Europejskiego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Funduszu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Społecznego</w:t>
    </w:r>
    <w:proofErr w:type="spellEnd"/>
    <w:r w:rsidRPr="003A562A">
      <w:rPr>
        <w:color w:val="595959" w:themeColor="text1" w:themeTint="A6"/>
        <w:sz w:val="22"/>
        <w:szCs w:val="22"/>
      </w:rPr>
      <w:t xml:space="preserve"> Plus</w:t>
    </w:r>
  </w:p>
  <w:p w:rsidR="003A562A" w:rsidRPr="003A562A" w:rsidRDefault="003A562A" w:rsidP="003A562A">
    <w:pPr>
      <w:pStyle w:val="Stopka"/>
      <w:jc w:val="center"/>
      <w:rPr>
        <w:b/>
        <w:spacing w:val="80"/>
        <w:sz w:val="22"/>
        <w:szCs w:val="22"/>
      </w:rPr>
    </w:pPr>
  </w:p>
  <w:p w:rsidR="00C51FF7" w:rsidRDefault="00C51FF7" w:rsidP="003A562A">
    <w:pPr>
      <w:pStyle w:val="Stopka"/>
      <w:ind w:left="-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D03" w:rsidRDefault="009B3D03" w:rsidP="00C63813">
      <w:r>
        <w:separator/>
      </w:r>
    </w:p>
  </w:footnote>
  <w:footnote w:type="continuationSeparator" w:id="0">
    <w:p w:rsidR="009B3D03" w:rsidRDefault="009B3D03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6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5"/>
  </w:num>
  <w:num w:numId="18">
    <w:abstractNumId w:val="26"/>
  </w:num>
  <w:num w:numId="19">
    <w:abstractNumId w:val="17"/>
  </w:num>
  <w:num w:numId="20">
    <w:abstractNumId w:val="15"/>
  </w:num>
  <w:num w:numId="21">
    <w:abstractNumId w:val="19"/>
  </w:num>
  <w:num w:numId="22">
    <w:abstractNumId w:val="28"/>
  </w:num>
  <w:num w:numId="23">
    <w:abstractNumId w:val="21"/>
  </w:num>
  <w:num w:numId="24">
    <w:abstractNumId w:val="29"/>
  </w:num>
  <w:num w:numId="25">
    <w:abstractNumId w:val="16"/>
  </w:num>
  <w:num w:numId="26">
    <w:abstractNumId w:val="20"/>
  </w:num>
  <w:num w:numId="27">
    <w:abstractNumId w:val="27"/>
  </w:num>
  <w:num w:numId="28">
    <w:abstractNumId w:val="23"/>
  </w:num>
  <w:num w:numId="29">
    <w:abstractNumId w:val="1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4204"/>
    <w:rsid w:val="00007E7F"/>
    <w:rsid w:val="000157B5"/>
    <w:rsid w:val="000268A0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B79E5"/>
    <w:rsid w:val="000C0899"/>
    <w:rsid w:val="000C4395"/>
    <w:rsid w:val="000C4D9D"/>
    <w:rsid w:val="000D1C5D"/>
    <w:rsid w:val="000D22E5"/>
    <w:rsid w:val="000E71AE"/>
    <w:rsid w:val="000E76AF"/>
    <w:rsid w:val="00107232"/>
    <w:rsid w:val="0012337C"/>
    <w:rsid w:val="00132222"/>
    <w:rsid w:val="0013725D"/>
    <w:rsid w:val="00144035"/>
    <w:rsid w:val="0014414F"/>
    <w:rsid w:val="00146853"/>
    <w:rsid w:val="001512CB"/>
    <w:rsid w:val="00153621"/>
    <w:rsid w:val="00156CC9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5CBE"/>
    <w:rsid w:val="001B2072"/>
    <w:rsid w:val="001C7097"/>
    <w:rsid w:val="001D05C9"/>
    <w:rsid w:val="001D7A98"/>
    <w:rsid w:val="001E5636"/>
    <w:rsid w:val="001E7BF9"/>
    <w:rsid w:val="001F2A4F"/>
    <w:rsid w:val="00203B07"/>
    <w:rsid w:val="00203E57"/>
    <w:rsid w:val="002068BD"/>
    <w:rsid w:val="00211651"/>
    <w:rsid w:val="0021762C"/>
    <w:rsid w:val="00221055"/>
    <w:rsid w:val="002230A8"/>
    <w:rsid w:val="002237B4"/>
    <w:rsid w:val="002254DA"/>
    <w:rsid w:val="00227DF6"/>
    <w:rsid w:val="00232B57"/>
    <w:rsid w:val="00235F17"/>
    <w:rsid w:val="00241B19"/>
    <w:rsid w:val="002459DD"/>
    <w:rsid w:val="00250F68"/>
    <w:rsid w:val="002556BA"/>
    <w:rsid w:val="00256511"/>
    <w:rsid w:val="002673DF"/>
    <w:rsid w:val="00271674"/>
    <w:rsid w:val="00274069"/>
    <w:rsid w:val="00275943"/>
    <w:rsid w:val="00280467"/>
    <w:rsid w:val="00285EDD"/>
    <w:rsid w:val="00286B0A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4F1F"/>
    <w:rsid w:val="002D7E52"/>
    <w:rsid w:val="002E0F48"/>
    <w:rsid w:val="002E1666"/>
    <w:rsid w:val="002F5067"/>
    <w:rsid w:val="002F6B1C"/>
    <w:rsid w:val="002F711B"/>
    <w:rsid w:val="002F7C8A"/>
    <w:rsid w:val="00305DD2"/>
    <w:rsid w:val="00322749"/>
    <w:rsid w:val="00333FDB"/>
    <w:rsid w:val="00340181"/>
    <w:rsid w:val="00371B09"/>
    <w:rsid w:val="00372627"/>
    <w:rsid w:val="0037526C"/>
    <w:rsid w:val="0038653B"/>
    <w:rsid w:val="00387560"/>
    <w:rsid w:val="003A562A"/>
    <w:rsid w:val="003B1313"/>
    <w:rsid w:val="003B4255"/>
    <w:rsid w:val="003C6D6F"/>
    <w:rsid w:val="003D0C29"/>
    <w:rsid w:val="003E21E0"/>
    <w:rsid w:val="003E3383"/>
    <w:rsid w:val="003E44FE"/>
    <w:rsid w:val="003F1CDE"/>
    <w:rsid w:val="003F697A"/>
    <w:rsid w:val="0040473C"/>
    <w:rsid w:val="004077E0"/>
    <w:rsid w:val="00412093"/>
    <w:rsid w:val="00417459"/>
    <w:rsid w:val="004353C1"/>
    <w:rsid w:val="00446B38"/>
    <w:rsid w:val="00452C72"/>
    <w:rsid w:val="00454D51"/>
    <w:rsid w:val="00454E6C"/>
    <w:rsid w:val="00466711"/>
    <w:rsid w:val="0047213E"/>
    <w:rsid w:val="00472293"/>
    <w:rsid w:val="00481502"/>
    <w:rsid w:val="00484CA6"/>
    <w:rsid w:val="00484ED6"/>
    <w:rsid w:val="00485721"/>
    <w:rsid w:val="00494B30"/>
    <w:rsid w:val="00497DBB"/>
    <w:rsid w:val="004A0B63"/>
    <w:rsid w:val="004A17D7"/>
    <w:rsid w:val="004A532A"/>
    <w:rsid w:val="004B4F70"/>
    <w:rsid w:val="004C1230"/>
    <w:rsid w:val="004D3437"/>
    <w:rsid w:val="004E3BF2"/>
    <w:rsid w:val="004F0CCC"/>
    <w:rsid w:val="00507003"/>
    <w:rsid w:val="00507818"/>
    <w:rsid w:val="00523328"/>
    <w:rsid w:val="00526143"/>
    <w:rsid w:val="00526726"/>
    <w:rsid w:val="00531CD3"/>
    <w:rsid w:val="005332A0"/>
    <w:rsid w:val="00535CC5"/>
    <w:rsid w:val="005402B4"/>
    <w:rsid w:val="005437E4"/>
    <w:rsid w:val="00551B3B"/>
    <w:rsid w:val="00552091"/>
    <w:rsid w:val="00552B7B"/>
    <w:rsid w:val="00555605"/>
    <w:rsid w:val="00566CD3"/>
    <w:rsid w:val="00570323"/>
    <w:rsid w:val="0057725B"/>
    <w:rsid w:val="00582C58"/>
    <w:rsid w:val="00591FA3"/>
    <w:rsid w:val="00591FDC"/>
    <w:rsid w:val="00594846"/>
    <w:rsid w:val="00595418"/>
    <w:rsid w:val="00597F72"/>
    <w:rsid w:val="005A0631"/>
    <w:rsid w:val="005A16ED"/>
    <w:rsid w:val="005A1CF0"/>
    <w:rsid w:val="005A1DE0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3316"/>
    <w:rsid w:val="00605F71"/>
    <w:rsid w:val="006071B3"/>
    <w:rsid w:val="00607659"/>
    <w:rsid w:val="00607A30"/>
    <w:rsid w:val="00611E86"/>
    <w:rsid w:val="00611FAE"/>
    <w:rsid w:val="00614178"/>
    <w:rsid w:val="00616FFA"/>
    <w:rsid w:val="00633C01"/>
    <w:rsid w:val="00635D9C"/>
    <w:rsid w:val="00653B6F"/>
    <w:rsid w:val="00661B8E"/>
    <w:rsid w:val="006621D1"/>
    <w:rsid w:val="00664600"/>
    <w:rsid w:val="006665F1"/>
    <w:rsid w:val="00666A53"/>
    <w:rsid w:val="0067285F"/>
    <w:rsid w:val="006868C6"/>
    <w:rsid w:val="006914EE"/>
    <w:rsid w:val="00691665"/>
    <w:rsid w:val="00696C31"/>
    <w:rsid w:val="00697CD9"/>
    <w:rsid w:val="006A2A40"/>
    <w:rsid w:val="006A5C06"/>
    <w:rsid w:val="006B1167"/>
    <w:rsid w:val="006B3521"/>
    <w:rsid w:val="006B4D82"/>
    <w:rsid w:val="006C43AB"/>
    <w:rsid w:val="006C555E"/>
    <w:rsid w:val="006D253B"/>
    <w:rsid w:val="006D7122"/>
    <w:rsid w:val="006E01F9"/>
    <w:rsid w:val="006E08F6"/>
    <w:rsid w:val="006E58C6"/>
    <w:rsid w:val="006F4F3B"/>
    <w:rsid w:val="00707BF9"/>
    <w:rsid w:val="00713406"/>
    <w:rsid w:val="00714326"/>
    <w:rsid w:val="00714382"/>
    <w:rsid w:val="00716841"/>
    <w:rsid w:val="00716A6B"/>
    <w:rsid w:val="00721878"/>
    <w:rsid w:val="00721AE6"/>
    <w:rsid w:val="007249DD"/>
    <w:rsid w:val="00726656"/>
    <w:rsid w:val="00732511"/>
    <w:rsid w:val="0073777B"/>
    <w:rsid w:val="00741051"/>
    <w:rsid w:val="00742A34"/>
    <w:rsid w:val="007475EA"/>
    <w:rsid w:val="0075001A"/>
    <w:rsid w:val="00752417"/>
    <w:rsid w:val="00753C2E"/>
    <w:rsid w:val="00755491"/>
    <w:rsid w:val="00760472"/>
    <w:rsid w:val="007720D5"/>
    <w:rsid w:val="00783C12"/>
    <w:rsid w:val="00784533"/>
    <w:rsid w:val="00787C00"/>
    <w:rsid w:val="007943D8"/>
    <w:rsid w:val="007A506B"/>
    <w:rsid w:val="007B1DF6"/>
    <w:rsid w:val="007C1A41"/>
    <w:rsid w:val="007C2BC8"/>
    <w:rsid w:val="007C6F1B"/>
    <w:rsid w:val="007C7AF1"/>
    <w:rsid w:val="007D2074"/>
    <w:rsid w:val="007D56F4"/>
    <w:rsid w:val="007D73C0"/>
    <w:rsid w:val="007F0D19"/>
    <w:rsid w:val="00803A53"/>
    <w:rsid w:val="00810CEB"/>
    <w:rsid w:val="00815258"/>
    <w:rsid w:val="00815364"/>
    <w:rsid w:val="00816578"/>
    <w:rsid w:val="00817072"/>
    <w:rsid w:val="008267FA"/>
    <w:rsid w:val="00833262"/>
    <w:rsid w:val="00840A95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907A6"/>
    <w:rsid w:val="00897AD4"/>
    <w:rsid w:val="008A0EB0"/>
    <w:rsid w:val="008A4762"/>
    <w:rsid w:val="008A568B"/>
    <w:rsid w:val="008A5BB8"/>
    <w:rsid w:val="008B0AD2"/>
    <w:rsid w:val="008B0BB1"/>
    <w:rsid w:val="008C6B3C"/>
    <w:rsid w:val="008D0704"/>
    <w:rsid w:val="008D37AC"/>
    <w:rsid w:val="008D61C7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2C9B"/>
    <w:rsid w:val="00924700"/>
    <w:rsid w:val="0092490E"/>
    <w:rsid w:val="00933C83"/>
    <w:rsid w:val="009421FF"/>
    <w:rsid w:val="009426BE"/>
    <w:rsid w:val="0096202B"/>
    <w:rsid w:val="009651C5"/>
    <w:rsid w:val="0098070E"/>
    <w:rsid w:val="0098128A"/>
    <w:rsid w:val="00987914"/>
    <w:rsid w:val="009A1782"/>
    <w:rsid w:val="009A4282"/>
    <w:rsid w:val="009A46AB"/>
    <w:rsid w:val="009B1436"/>
    <w:rsid w:val="009B34B9"/>
    <w:rsid w:val="009B366A"/>
    <w:rsid w:val="009B3D03"/>
    <w:rsid w:val="009C2EE6"/>
    <w:rsid w:val="009C4CDE"/>
    <w:rsid w:val="009D0314"/>
    <w:rsid w:val="009E1EA4"/>
    <w:rsid w:val="009F2D9D"/>
    <w:rsid w:val="009F46D0"/>
    <w:rsid w:val="009F58FA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6C49"/>
    <w:rsid w:val="00A37F60"/>
    <w:rsid w:val="00A4335D"/>
    <w:rsid w:val="00A44CB9"/>
    <w:rsid w:val="00A51FB6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3A01"/>
    <w:rsid w:val="00A84639"/>
    <w:rsid w:val="00A90400"/>
    <w:rsid w:val="00A93E38"/>
    <w:rsid w:val="00AA5033"/>
    <w:rsid w:val="00AA7306"/>
    <w:rsid w:val="00AC0283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10ED"/>
    <w:rsid w:val="00B22C93"/>
    <w:rsid w:val="00B24164"/>
    <w:rsid w:val="00B2594F"/>
    <w:rsid w:val="00B33FC6"/>
    <w:rsid w:val="00B45D43"/>
    <w:rsid w:val="00B500CF"/>
    <w:rsid w:val="00B63531"/>
    <w:rsid w:val="00B6354E"/>
    <w:rsid w:val="00B74486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75C"/>
    <w:rsid w:val="00BB2D55"/>
    <w:rsid w:val="00BB6EEF"/>
    <w:rsid w:val="00BB7595"/>
    <w:rsid w:val="00BC5523"/>
    <w:rsid w:val="00BD265C"/>
    <w:rsid w:val="00BD34B0"/>
    <w:rsid w:val="00BD34DF"/>
    <w:rsid w:val="00BD5323"/>
    <w:rsid w:val="00BD797E"/>
    <w:rsid w:val="00BF02E1"/>
    <w:rsid w:val="00C06E6A"/>
    <w:rsid w:val="00C10372"/>
    <w:rsid w:val="00C22D6B"/>
    <w:rsid w:val="00C239F5"/>
    <w:rsid w:val="00C2617A"/>
    <w:rsid w:val="00C30FFA"/>
    <w:rsid w:val="00C42E6F"/>
    <w:rsid w:val="00C45913"/>
    <w:rsid w:val="00C46633"/>
    <w:rsid w:val="00C47A76"/>
    <w:rsid w:val="00C513F5"/>
    <w:rsid w:val="00C51FF7"/>
    <w:rsid w:val="00C63813"/>
    <w:rsid w:val="00C72BC3"/>
    <w:rsid w:val="00C76220"/>
    <w:rsid w:val="00C777A8"/>
    <w:rsid w:val="00C81E5A"/>
    <w:rsid w:val="00C82F37"/>
    <w:rsid w:val="00C87819"/>
    <w:rsid w:val="00C93717"/>
    <w:rsid w:val="00CA3692"/>
    <w:rsid w:val="00CB3687"/>
    <w:rsid w:val="00CB3F43"/>
    <w:rsid w:val="00CB3F8A"/>
    <w:rsid w:val="00CB4877"/>
    <w:rsid w:val="00CB55A2"/>
    <w:rsid w:val="00CB664B"/>
    <w:rsid w:val="00CC0443"/>
    <w:rsid w:val="00CC1011"/>
    <w:rsid w:val="00CC3A5B"/>
    <w:rsid w:val="00CC5788"/>
    <w:rsid w:val="00CC7206"/>
    <w:rsid w:val="00CE2EB6"/>
    <w:rsid w:val="00CE6CBD"/>
    <w:rsid w:val="00D01D0F"/>
    <w:rsid w:val="00D02559"/>
    <w:rsid w:val="00D121D0"/>
    <w:rsid w:val="00D135AC"/>
    <w:rsid w:val="00D14752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42FF"/>
    <w:rsid w:val="00D67C03"/>
    <w:rsid w:val="00D73FCE"/>
    <w:rsid w:val="00D75453"/>
    <w:rsid w:val="00D7548C"/>
    <w:rsid w:val="00D76898"/>
    <w:rsid w:val="00D80765"/>
    <w:rsid w:val="00D9376D"/>
    <w:rsid w:val="00D94EDB"/>
    <w:rsid w:val="00D96D24"/>
    <w:rsid w:val="00D97C85"/>
    <w:rsid w:val="00DA06D2"/>
    <w:rsid w:val="00DA187B"/>
    <w:rsid w:val="00DA2A61"/>
    <w:rsid w:val="00DA2E05"/>
    <w:rsid w:val="00DA3F81"/>
    <w:rsid w:val="00DB0278"/>
    <w:rsid w:val="00DB1974"/>
    <w:rsid w:val="00DB2340"/>
    <w:rsid w:val="00DB5CA2"/>
    <w:rsid w:val="00DB6896"/>
    <w:rsid w:val="00DB6959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E7C24"/>
    <w:rsid w:val="00DF101E"/>
    <w:rsid w:val="00DF39F7"/>
    <w:rsid w:val="00DF424F"/>
    <w:rsid w:val="00E0013C"/>
    <w:rsid w:val="00E04FB8"/>
    <w:rsid w:val="00E058DF"/>
    <w:rsid w:val="00E062B9"/>
    <w:rsid w:val="00E06B45"/>
    <w:rsid w:val="00E10285"/>
    <w:rsid w:val="00E14EED"/>
    <w:rsid w:val="00E22D3D"/>
    <w:rsid w:val="00E44C59"/>
    <w:rsid w:val="00E46FB8"/>
    <w:rsid w:val="00E5200A"/>
    <w:rsid w:val="00E539BC"/>
    <w:rsid w:val="00E57EAD"/>
    <w:rsid w:val="00E67647"/>
    <w:rsid w:val="00E73534"/>
    <w:rsid w:val="00E76729"/>
    <w:rsid w:val="00E822E7"/>
    <w:rsid w:val="00E83950"/>
    <w:rsid w:val="00E847F4"/>
    <w:rsid w:val="00E84F5D"/>
    <w:rsid w:val="00E87838"/>
    <w:rsid w:val="00EA4BB5"/>
    <w:rsid w:val="00EA6232"/>
    <w:rsid w:val="00EB061C"/>
    <w:rsid w:val="00EB0AD1"/>
    <w:rsid w:val="00EB352B"/>
    <w:rsid w:val="00EB48ED"/>
    <w:rsid w:val="00EB70B0"/>
    <w:rsid w:val="00EC043C"/>
    <w:rsid w:val="00EC0AC7"/>
    <w:rsid w:val="00EC100E"/>
    <w:rsid w:val="00EC4150"/>
    <w:rsid w:val="00EC5790"/>
    <w:rsid w:val="00EC6B7B"/>
    <w:rsid w:val="00ED6E37"/>
    <w:rsid w:val="00EE308B"/>
    <w:rsid w:val="00EE5FEF"/>
    <w:rsid w:val="00EF5C06"/>
    <w:rsid w:val="00EF6382"/>
    <w:rsid w:val="00EF7B59"/>
    <w:rsid w:val="00F0106C"/>
    <w:rsid w:val="00F03034"/>
    <w:rsid w:val="00F04A22"/>
    <w:rsid w:val="00F06069"/>
    <w:rsid w:val="00F06D7D"/>
    <w:rsid w:val="00F11263"/>
    <w:rsid w:val="00F126F5"/>
    <w:rsid w:val="00F1660A"/>
    <w:rsid w:val="00F200E9"/>
    <w:rsid w:val="00F20249"/>
    <w:rsid w:val="00F243A3"/>
    <w:rsid w:val="00F27AD1"/>
    <w:rsid w:val="00F333C2"/>
    <w:rsid w:val="00F43FBE"/>
    <w:rsid w:val="00F54603"/>
    <w:rsid w:val="00F635B5"/>
    <w:rsid w:val="00F72BF8"/>
    <w:rsid w:val="00F83E83"/>
    <w:rsid w:val="00F84F4A"/>
    <w:rsid w:val="00F876F7"/>
    <w:rsid w:val="00FA0C4B"/>
    <w:rsid w:val="00FA39B2"/>
    <w:rsid w:val="00FB2062"/>
    <w:rsid w:val="00FB4787"/>
    <w:rsid w:val="00FC656E"/>
    <w:rsid w:val="00FC6F88"/>
    <w:rsid w:val="00FD7105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BC976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69108-C7D1-4A73-A3B4-1ECDB07F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Paulina Gruszczyńska</cp:lastModifiedBy>
  <cp:revision>41</cp:revision>
  <cp:lastPrinted>2024-02-06T11:29:00Z</cp:lastPrinted>
  <dcterms:created xsi:type="dcterms:W3CDTF">2022-04-21T12:30:00Z</dcterms:created>
  <dcterms:modified xsi:type="dcterms:W3CDTF">2026-04-22T11:26:00Z</dcterms:modified>
</cp:coreProperties>
</file>