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D452C" w14:textId="77777777" w:rsidR="00CA5E84" w:rsidRPr="00640700" w:rsidRDefault="00CA5E84" w:rsidP="00DB5994">
      <w:pPr>
        <w:pStyle w:val="Stopka"/>
        <w:tabs>
          <w:tab w:val="clear" w:pos="4536"/>
          <w:tab w:val="left" w:pos="4608"/>
        </w:tabs>
        <w:ind w:right="425"/>
        <w:rPr>
          <w:rFonts w:ascii="Arial" w:hAnsi="Arial" w:cs="Arial"/>
          <w:b/>
          <w:sz w:val="20"/>
        </w:rPr>
      </w:pPr>
    </w:p>
    <w:p w14:paraId="64B35989" w14:textId="77777777" w:rsidR="00CA5E84" w:rsidRPr="00640700" w:rsidRDefault="00CA5E84" w:rsidP="00CA5E84">
      <w:pPr>
        <w:pStyle w:val="Stopka"/>
        <w:tabs>
          <w:tab w:val="clear" w:pos="4536"/>
          <w:tab w:val="left" w:pos="4608"/>
        </w:tabs>
        <w:ind w:left="425" w:right="425"/>
        <w:jc w:val="center"/>
        <w:rPr>
          <w:rFonts w:ascii="Arial" w:hAnsi="Arial" w:cs="Arial"/>
          <w:b/>
          <w:sz w:val="20"/>
        </w:rPr>
      </w:pPr>
      <w:r w:rsidRPr="00640700">
        <w:rPr>
          <w:rFonts w:ascii="Arial" w:hAnsi="Arial" w:cs="Arial"/>
          <w:b/>
          <w:sz w:val="20"/>
        </w:rPr>
        <w:t>SPECYFIKACJA WARUNKÓW ZAMÓWIENIA</w:t>
      </w:r>
    </w:p>
    <w:p w14:paraId="4F7ED195" w14:textId="77777777" w:rsidR="00F138ED" w:rsidRPr="00640700" w:rsidRDefault="00F138ED" w:rsidP="00F90CCB">
      <w:pPr>
        <w:jc w:val="center"/>
        <w:rPr>
          <w:rFonts w:ascii="Arial" w:hAnsi="Arial" w:cs="Arial"/>
          <w:b/>
          <w:sz w:val="20"/>
          <w:szCs w:val="20"/>
        </w:rPr>
      </w:pPr>
    </w:p>
    <w:p w14:paraId="4F3B21C9" w14:textId="7D3FEE42" w:rsidR="00474506" w:rsidRPr="00640700" w:rsidRDefault="00474506" w:rsidP="00474506">
      <w:pPr>
        <w:pStyle w:val="Nagwek"/>
        <w:tabs>
          <w:tab w:val="center" w:pos="5233"/>
          <w:tab w:val="left" w:pos="6765"/>
        </w:tabs>
        <w:jc w:val="center"/>
        <w:rPr>
          <w:rFonts w:ascii="Arial" w:hAnsi="Arial" w:cs="Arial"/>
          <w:b/>
          <w:i/>
          <w:sz w:val="20"/>
          <w:szCs w:val="20"/>
          <w:lang w:val="pl-PL"/>
        </w:rPr>
      </w:pPr>
      <w:r w:rsidRPr="00640700">
        <w:rPr>
          <w:rFonts w:ascii="Arial" w:hAnsi="Arial" w:cs="Arial"/>
          <w:b/>
          <w:i/>
          <w:sz w:val="20"/>
          <w:szCs w:val="20"/>
          <w:lang w:val="pl-PL"/>
        </w:rPr>
        <w:t>„</w:t>
      </w:r>
      <w:r w:rsidR="00FB1FC8" w:rsidRPr="00FB1FC8">
        <w:rPr>
          <w:rFonts w:ascii="Arial" w:hAnsi="Arial" w:cs="Arial"/>
          <w:b/>
          <w:i/>
          <w:sz w:val="20"/>
          <w:szCs w:val="20"/>
          <w:lang w:val="pl-PL"/>
        </w:rPr>
        <w:t>Zakup ambulansu wraz z wyposażeniem na podstawie dotacji na współfinansowanie realizacji zadania inwestycyjnego pn.: „Karetka dla Szpitala”</w:t>
      </w:r>
    </w:p>
    <w:p w14:paraId="2A8C0200" w14:textId="77777777" w:rsidR="00CA5E84" w:rsidRPr="00640700" w:rsidRDefault="00CA5E84" w:rsidP="00CA5E84">
      <w:pPr>
        <w:pStyle w:val="Tytu"/>
        <w:ind w:left="425" w:right="425"/>
        <w:rPr>
          <w:rFonts w:ascii="Arial" w:hAnsi="Arial" w:cs="Arial"/>
          <w:sz w:val="20"/>
          <w:szCs w:val="20"/>
        </w:rPr>
      </w:pPr>
    </w:p>
    <w:p w14:paraId="583575A4" w14:textId="77777777" w:rsidR="00CA5E84" w:rsidRPr="00640700" w:rsidRDefault="00CA5E84" w:rsidP="00CA5E84">
      <w:pPr>
        <w:pStyle w:val="Tytu"/>
        <w:ind w:left="425" w:right="425"/>
        <w:rPr>
          <w:rFonts w:ascii="Arial" w:hAnsi="Arial" w:cs="Arial"/>
          <w:b w:val="0"/>
          <w:sz w:val="20"/>
          <w:szCs w:val="20"/>
        </w:rPr>
      </w:pPr>
      <w:r w:rsidRPr="00640700">
        <w:rPr>
          <w:rFonts w:ascii="Arial" w:hAnsi="Arial" w:cs="Arial"/>
          <w:sz w:val="20"/>
          <w:szCs w:val="20"/>
        </w:rPr>
        <w:t>POSTĘPOWANIE O UDZIELENIE ZAMÓWIENIA PUBLICZNEGO O WARTOŚCI</w:t>
      </w:r>
    </w:p>
    <w:p w14:paraId="15EF04E6" w14:textId="77777777" w:rsidR="00CA5E84" w:rsidRPr="00640700" w:rsidRDefault="00CA5E84" w:rsidP="00CA5E84">
      <w:pPr>
        <w:pStyle w:val="Tytu"/>
        <w:ind w:left="425" w:right="425"/>
        <w:rPr>
          <w:rFonts w:ascii="Arial" w:hAnsi="Arial" w:cs="Arial"/>
          <w:sz w:val="20"/>
          <w:szCs w:val="20"/>
        </w:rPr>
      </w:pPr>
      <w:r w:rsidRPr="00640700">
        <w:rPr>
          <w:rFonts w:ascii="Arial" w:hAnsi="Arial" w:cs="Arial"/>
          <w:sz w:val="20"/>
          <w:szCs w:val="20"/>
        </w:rPr>
        <w:t>PONIŻEJ 2</w:t>
      </w:r>
      <w:r w:rsidR="00B3193B">
        <w:rPr>
          <w:rFonts w:ascii="Arial" w:hAnsi="Arial" w:cs="Arial"/>
          <w:sz w:val="20"/>
          <w:szCs w:val="20"/>
        </w:rPr>
        <w:t>16</w:t>
      </w:r>
      <w:r w:rsidRPr="00640700">
        <w:rPr>
          <w:rFonts w:ascii="Arial" w:hAnsi="Arial" w:cs="Arial"/>
          <w:sz w:val="20"/>
          <w:szCs w:val="20"/>
        </w:rPr>
        <w:t xml:space="preserve"> 000  EURO </w:t>
      </w:r>
    </w:p>
    <w:p w14:paraId="0D9BA9C0" w14:textId="77777777" w:rsidR="00CA5E84" w:rsidRPr="00640700" w:rsidRDefault="00CA5E84" w:rsidP="00CA5E84">
      <w:pPr>
        <w:pStyle w:val="Tytu"/>
        <w:ind w:left="425" w:right="425"/>
        <w:rPr>
          <w:rFonts w:ascii="Arial" w:hAnsi="Arial" w:cs="Arial"/>
          <w:sz w:val="20"/>
          <w:szCs w:val="20"/>
        </w:rPr>
      </w:pPr>
      <w:r w:rsidRPr="00640700">
        <w:rPr>
          <w:rFonts w:ascii="Arial" w:hAnsi="Arial" w:cs="Arial"/>
          <w:sz w:val="20"/>
          <w:szCs w:val="20"/>
        </w:rPr>
        <w:t xml:space="preserve">PROWADZONE W TRYBIE </w:t>
      </w:r>
      <w:r w:rsidR="00E41AD0" w:rsidRPr="00640700">
        <w:rPr>
          <w:rFonts w:ascii="Arial" w:hAnsi="Arial" w:cs="Arial"/>
          <w:sz w:val="20"/>
          <w:szCs w:val="20"/>
          <w:lang w:val="pl-PL"/>
        </w:rPr>
        <w:t>PODSTAWOWYM BEZ NEGOCJACJI</w:t>
      </w:r>
      <w:r w:rsidRPr="00640700">
        <w:rPr>
          <w:rFonts w:ascii="Arial" w:hAnsi="Arial" w:cs="Arial"/>
          <w:sz w:val="20"/>
          <w:szCs w:val="20"/>
        </w:rPr>
        <w:t xml:space="preserve"> </w:t>
      </w:r>
    </w:p>
    <w:p w14:paraId="27CBD516" w14:textId="77777777" w:rsidR="00CA5E84" w:rsidRPr="00640700" w:rsidRDefault="00CA5E84" w:rsidP="00CA5E84">
      <w:pPr>
        <w:pStyle w:val="Stopka"/>
        <w:tabs>
          <w:tab w:val="clear" w:pos="4536"/>
          <w:tab w:val="left" w:pos="3975"/>
          <w:tab w:val="left" w:pos="4608"/>
        </w:tabs>
        <w:ind w:left="425" w:right="425"/>
        <w:jc w:val="center"/>
        <w:rPr>
          <w:rFonts w:ascii="Arial" w:hAnsi="Arial" w:cs="Arial"/>
          <w:sz w:val="20"/>
        </w:rPr>
      </w:pPr>
    </w:p>
    <w:p w14:paraId="51BA7885" w14:textId="77777777" w:rsidR="00CA5E84" w:rsidRPr="00640700" w:rsidRDefault="00CA5E84" w:rsidP="00CA5E84">
      <w:pPr>
        <w:pStyle w:val="Nagwek1"/>
        <w:tabs>
          <w:tab w:val="left" w:pos="1620"/>
        </w:tabs>
        <w:spacing w:before="0" w:after="0"/>
        <w:ind w:left="425" w:right="425" w:hanging="540"/>
        <w:rPr>
          <w:rFonts w:cs="Arial"/>
          <w:sz w:val="20"/>
          <w:szCs w:val="20"/>
          <w:u w:val="single"/>
        </w:rPr>
      </w:pPr>
    </w:p>
    <w:p w14:paraId="79AE63C0" w14:textId="77777777" w:rsidR="00CA5E84" w:rsidRPr="00640700" w:rsidRDefault="00CA5E84" w:rsidP="00CA5E84">
      <w:pPr>
        <w:pStyle w:val="Nagwek1"/>
        <w:tabs>
          <w:tab w:val="left" w:pos="1620"/>
        </w:tabs>
        <w:spacing w:before="0" w:after="0"/>
        <w:ind w:left="425" w:right="425" w:hanging="540"/>
        <w:rPr>
          <w:rFonts w:cs="Arial"/>
          <w:sz w:val="20"/>
          <w:szCs w:val="20"/>
          <w:u w:val="single"/>
        </w:rPr>
      </w:pPr>
    </w:p>
    <w:p w14:paraId="3235A9FF" w14:textId="77777777" w:rsidR="00CA5E84" w:rsidRPr="00640700" w:rsidRDefault="00CA5E84" w:rsidP="00CA5E84">
      <w:pPr>
        <w:pStyle w:val="Nagwek1"/>
        <w:tabs>
          <w:tab w:val="left" w:pos="1620"/>
        </w:tabs>
        <w:spacing w:before="0" w:after="0"/>
        <w:ind w:left="425" w:right="425" w:hanging="540"/>
        <w:rPr>
          <w:rFonts w:cs="Arial"/>
          <w:sz w:val="20"/>
          <w:szCs w:val="20"/>
          <w:u w:val="single"/>
        </w:rPr>
      </w:pPr>
    </w:p>
    <w:p w14:paraId="4FC76F2E" w14:textId="77777777" w:rsidR="00CA5E84" w:rsidRPr="00640700" w:rsidRDefault="00CA5E84" w:rsidP="00CA5E84">
      <w:pPr>
        <w:pStyle w:val="Nagwek1"/>
        <w:tabs>
          <w:tab w:val="left" w:pos="1620"/>
        </w:tabs>
        <w:spacing w:before="0" w:after="0"/>
        <w:ind w:left="425" w:right="425" w:hanging="540"/>
        <w:rPr>
          <w:rFonts w:cs="Arial"/>
          <w:sz w:val="20"/>
          <w:szCs w:val="20"/>
          <w:u w:val="single"/>
        </w:rPr>
      </w:pPr>
    </w:p>
    <w:p w14:paraId="310125DB" w14:textId="70EDDAC3" w:rsidR="00CA5E84" w:rsidRPr="00640700" w:rsidRDefault="00A97580" w:rsidP="00CA5E84">
      <w:pPr>
        <w:pStyle w:val="Nagwek1"/>
        <w:tabs>
          <w:tab w:val="left" w:pos="1620"/>
        </w:tabs>
        <w:spacing w:before="0" w:after="0"/>
        <w:ind w:left="425" w:right="425" w:hanging="540"/>
        <w:rPr>
          <w:rFonts w:cs="Arial"/>
          <w:sz w:val="20"/>
          <w:szCs w:val="20"/>
          <w:u w:val="single"/>
          <w:lang w:val="pl-PL"/>
        </w:rPr>
      </w:pPr>
      <w:r w:rsidRPr="00640700">
        <w:rPr>
          <w:rFonts w:cs="Arial"/>
          <w:sz w:val="20"/>
          <w:szCs w:val="20"/>
          <w:u w:val="single"/>
        </w:rPr>
        <w:t>Nr sprawy: ZP</w:t>
      </w:r>
      <w:r w:rsidR="00171CF0" w:rsidRPr="00640700">
        <w:rPr>
          <w:rFonts w:cs="Arial"/>
          <w:sz w:val="20"/>
          <w:szCs w:val="20"/>
          <w:u w:val="single"/>
          <w:lang w:val="pl-PL"/>
        </w:rPr>
        <w:t>/</w:t>
      </w:r>
      <w:r w:rsidR="00FB1FC8">
        <w:rPr>
          <w:rFonts w:cs="Arial"/>
          <w:sz w:val="20"/>
          <w:szCs w:val="20"/>
          <w:u w:val="single"/>
          <w:lang w:val="pl-PL"/>
        </w:rPr>
        <w:t>40</w:t>
      </w:r>
      <w:r w:rsidR="00CA5E84" w:rsidRPr="00640700">
        <w:rPr>
          <w:rFonts w:cs="Arial"/>
          <w:sz w:val="20"/>
          <w:szCs w:val="20"/>
          <w:u w:val="single"/>
        </w:rPr>
        <w:t>/ZCO/20</w:t>
      </w:r>
      <w:r w:rsidR="00F80AA7" w:rsidRPr="00640700">
        <w:rPr>
          <w:rFonts w:cs="Arial"/>
          <w:sz w:val="20"/>
          <w:szCs w:val="20"/>
          <w:u w:val="single"/>
          <w:lang w:val="pl-PL"/>
        </w:rPr>
        <w:t>2</w:t>
      </w:r>
      <w:r w:rsidR="00B3193B">
        <w:rPr>
          <w:rFonts w:cs="Arial"/>
          <w:sz w:val="20"/>
          <w:szCs w:val="20"/>
          <w:u w:val="single"/>
          <w:lang w:val="pl-PL"/>
        </w:rPr>
        <w:t>6</w:t>
      </w:r>
    </w:p>
    <w:p w14:paraId="14161CDA" w14:textId="77777777" w:rsidR="00CA5E84" w:rsidRPr="00640700" w:rsidRDefault="00CA5E84" w:rsidP="00CA5E84">
      <w:pPr>
        <w:pStyle w:val="Nagwek1"/>
        <w:tabs>
          <w:tab w:val="left" w:pos="1620"/>
        </w:tabs>
        <w:spacing w:before="0" w:after="0"/>
        <w:ind w:left="425" w:right="425" w:hanging="540"/>
        <w:rPr>
          <w:rFonts w:cs="Arial"/>
          <w:sz w:val="20"/>
          <w:szCs w:val="20"/>
          <w:u w:val="single"/>
        </w:rPr>
      </w:pPr>
    </w:p>
    <w:p w14:paraId="2F5D85F4" w14:textId="77777777" w:rsidR="00CA5E84" w:rsidRPr="00640700" w:rsidRDefault="00CA5E84" w:rsidP="00CA5E84">
      <w:pPr>
        <w:pStyle w:val="Nagwek1"/>
        <w:tabs>
          <w:tab w:val="left" w:pos="1620"/>
        </w:tabs>
        <w:spacing w:before="0" w:after="0"/>
        <w:ind w:left="425" w:right="425" w:hanging="540"/>
        <w:rPr>
          <w:rFonts w:cs="Arial"/>
          <w:sz w:val="20"/>
          <w:szCs w:val="20"/>
          <w:u w:val="single"/>
        </w:rPr>
      </w:pPr>
    </w:p>
    <w:p w14:paraId="31E8A24E" w14:textId="77777777" w:rsidR="00CA5E84" w:rsidRPr="00640700" w:rsidRDefault="00CA5E84" w:rsidP="005E1C33">
      <w:pPr>
        <w:pStyle w:val="Nagwek1"/>
        <w:tabs>
          <w:tab w:val="left" w:pos="1620"/>
        </w:tabs>
        <w:spacing w:before="0" w:after="0"/>
        <w:ind w:left="425" w:right="425" w:hanging="540"/>
        <w:rPr>
          <w:rFonts w:cs="Arial"/>
          <w:sz w:val="20"/>
          <w:szCs w:val="20"/>
          <w:u w:val="single"/>
        </w:rPr>
      </w:pPr>
      <w:r w:rsidRPr="00640700">
        <w:rPr>
          <w:rFonts w:cs="Arial"/>
          <w:color w:val="FF0000"/>
          <w:sz w:val="20"/>
          <w:szCs w:val="20"/>
        </w:rPr>
        <w:t xml:space="preserve">       </w:t>
      </w:r>
      <w:r w:rsidRPr="00640700">
        <w:rPr>
          <w:rFonts w:cs="Arial"/>
          <w:sz w:val="20"/>
          <w:szCs w:val="20"/>
        </w:rPr>
        <w:t xml:space="preserve">           </w:t>
      </w:r>
    </w:p>
    <w:p w14:paraId="44A75ACF" w14:textId="1BDDE561" w:rsidR="00884374" w:rsidRPr="00E31A8E" w:rsidRDefault="008E26DA" w:rsidP="00474506">
      <w:pPr>
        <w:pStyle w:val="Nagwek1"/>
        <w:tabs>
          <w:tab w:val="left" w:pos="1620"/>
        </w:tabs>
        <w:spacing w:before="0" w:after="0"/>
        <w:ind w:left="425" w:right="425" w:hanging="540"/>
        <w:rPr>
          <w:rFonts w:eastAsia="SimSun" w:cs="Arial"/>
          <w:kern w:val="1"/>
          <w:sz w:val="20"/>
          <w:szCs w:val="20"/>
          <w:lang w:val="pl-PL" w:eastAsia="zh-CN" w:bidi="hi-IN"/>
        </w:rPr>
      </w:pPr>
      <w:r w:rsidRPr="00640700">
        <w:rPr>
          <w:rFonts w:eastAsia="SimSun" w:cs="Arial"/>
          <w:kern w:val="1"/>
          <w:sz w:val="20"/>
          <w:szCs w:val="20"/>
          <w:lang w:eastAsia="zh-CN" w:bidi="hi-IN"/>
        </w:rPr>
        <w:t>Kod CPV</w:t>
      </w:r>
      <w:r w:rsidR="00532742" w:rsidRPr="00640700">
        <w:rPr>
          <w:rFonts w:eastAsia="SimSun" w:cs="Arial"/>
          <w:kern w:val="1"/>
          <w:sz w:val="20"/>
          <w:szCs w:val="20"/>
          <w:lang w:val="pl-PL" w:eastAsia="zh-CN" w:bidi="hi-IN"/>
        </w:rPr>
        <w:t xml:space="preserve">: </w:t>
      </w:r>
      <w:r w:rsidR="001E017A" w:rsidRPr="00640700">
        <w:rPr>
          <w:rFonts w:eastAsia="SimSun" w:cs="Arial"/>
          <w:kern w:val="1"/>
          <w:sz w:val="20"/>
          <w:szCs w:val="20"/>
          <w:lang w:val="pl-PL" w:eastAsia="zh-CN" w:bidi="hi-IN"/>
        </w:rPr>
        <w:t xml:space="preserve"> </w:t>
      </w:r>
      <w:r w:rsidR="0029557D" w:rsidRPr="00640700">
        <w:rPr>
          <w:rFonts w:eastAsia="SimSun" w:cs="Arial"/>
          <w:kern w:val="1"/>
          <w:sz w:val="20"/>
          <w:szCs w:val="20"/>
          <w:lang w:val="pl-PL" w:eastAsia="zh-CN" w:bidi="hi-IN"/>
        </w:rPr>
        <w:t xml:space="preserve"> </w:t>
      </w:r>
      <w:r w:rsidR="00E31A8E" w:rsidRPr="00E31A8E">
        <w:rPr>
          <w:rFonts w:eastAsia="SimSun" w:cs="Arial"/>
          <w:kern w:val="1"/>
          <w:sz w:val="20"/>
          <w:szCs w:val="20"/>
          <w:lang w:val="pl-PL" w:eastAsia="zh-CN" w:bidi="hi-IN"/>
        </w:rPr>
        <w:t>34 11 41 21-3 karetki</w:t>
      </w:r>
    </w:p>
    <w:p w14:paraId="6353942F" w14:textId="304FDC66" w:rsidR="00474506" w:rsidRPr="00E31A8E" w:rsidRDefault="00E31A8E" w:rsidP="0029557D">
      <w:pPr>
        <w:pStyle w:val="Nagwek1"/>
        <w:tabs>
          <w:tab w:val="left" w:pos="1620"/>
        </w:tabs>
        <w:spacing w:before="0" w:after="0"/>
        <w:ind w:left="425" w:right="425" w:firstLine="568"/>
        <w:rPr>
          <w:rFonts w:cs="Arial"/>
          <w:sz w:val="20"/>
          <w:szCs w:val="20"/>
        </w:rPr>
      </w:pPr>
      <w:r w:rsidRPr="00E31A8E">
        <w:rPr>
          <w:rFonts w:cs="Arial"/>
          <w:sz w:val="20"/>
          <w:szCs w:val="20"/>
          <w:lang w:val="pl-PL"/>
        </w:rPr>
        <w:t>33 10 00 00-1</w:t>
      </w:r>
      <w:r w:rsidR="00AE35BA" w:rsidRPr="00E31A8E">
        <w:rPr>
          <w:rFonts w:cs="Arial"/>
          <w:sz w:val="20"/>
          <w:szCs w:val="20"/>
          <w:lang w:val="pl-PL"/>
        </w:rPr>
        <w:t xml:space="preserve"> </w:t>
      </w:r>
      <w:r w:rsidRPr="00E31A8E">
        <w:rPr>
          <w:rFonts w:cs="Arial"/>
          <w:sz w:val="20"/>
          <w:szCs w:val="20"/>
          <w:lang w:val="pl-PL"/>
        </w:rPr>
        <w:t>urządzenia medyczne</w:t>
      </w:r>
    </w:p>
    <w:p w14:paraId="1868B8E0" w14:textId="77777777" w:rsidR="00CA5E84" w:rsidRPr="00640700" w:rsidRDefault="00CA5E84" w:rsidP="00474506">
      <w:pPr>
        <w:tabs>
          <w:tab w:val="center" w:pos="4536"/>
          <w:tab w:val="right" w:pos="9072"/>
        </w:tabs>
        <w:spacing w:after="120"/>
        <w:jc w:val="both"/>
        <w:rPr>
          <w:rFonts w:ascii="Arial" w:hAnsi="Arial" w:cs="Arial"/>
          <w:sz w:val="20"/>
          <w:szCs w:val="20"/>
          <w:u w:val="single"/>
        </w:rPr>
      </w:pPr>
    </w:p>
    <w:p w14:paraId="04892F23" w14:textId="77777777" w:rsidR="00CA5E84" w:rsidRPr="00640700" w:rsidRDefault="00CA5E84" w:rsidP="00CA5E84">
      <w:pPr>
        <w:pStyle w:val="Nagwek1"/>
        <w:tabs>
          <w:tab w:val="left" w:pos="1620"/>
        </w:tabs>
        <w:spacing w:before="0" w:after="0"/>
        <w:ind w:left="425" w:right="425" w:hanging="540"/>
        <w:rPr>
          <w:rFonts w:cs="Arial"/>
          <w:sz w:val="20"/>
          <w:szCs w:val="20"/>
          <w:u w:val="single"/>
        </w:rPr>
      </w:pPr>
    </w:p>
    <w:p w14:paraId="1DE20950" w14:textId="77777777" w:rsidR="00CA5E84" w:rsidRPr="00640700" w:rsidRDefault="00CA5E84" w:rsidP="00CA5E84">
      <w:pPr>
        <w:pStyle w:val="Nagwek1"/>
        <w:tabs>
          <w:tab w:val="left" w:pos="1620"/>
        </w:tabs>
        <w:spacing w:before="0" w:after="0"/>
        <w:ind w:left="425" w:right="425" w:hanging="540"/>
        <w:rPr>
          <w:rFonts w:cs="Arial"/>
          <w:sz w:val="20"/>
          <w:szCs w:val="20"/>
          <w:u w:val="single"/>
        </w:rPr>
      </w:pPr>
    </w:p>
    <w:p w14:paraId="038C135D" w14:textId="77777777" w:rsidR="00CA5E84" w:rsidRPr="00640700" w:rsidRDefault="00CA5E84" w:rsidP="00CA5E84">
      <w:pPr>
        <w:rPr>
          <w:rFonts w:ascii="Arial" w:hAnsi="Arial" w:cs="Arial"/>
          <w:sz w:val="20"/>
          <w:szCs w:val="20"/>
          <w:lang w:eastAsia="x-none"/>
        </w:rPr>
      </w:pPr>
    </w:p>
    <w:p w14:paraId="2FCF8D56" w14:textId="77777777" w:rsidR="00CA5E84" w:rsidRPr="00640700" w:rsidRDefault="00CA5E84" w:rsidP="00CA5E84">
      <w:pPr>
        <w:rPr>
          <w:rFonts w:ascii="Arial" w:hAnsi="Arial" w:cs="Arial"/>
          <w:sz w:val="20"/>
          <w:szCs w:val="20"/>
          <w:lang w:eastAsia="x-none"/>
        </w:rPr>
      </w:pPr>
    </w:p>
    <w:p w14:paraId="486DD8B6" w14:textId="77777777" w:rsidR="00CA5E84" w:rsidRPr="00640700" w:rsidRDefault="00CA5E84" w:rsidP="00CA5E84">
      <w:pPr>
        <w:rPr>
          <w:rFonts w:ascii="Arial" w:hAnsi="Arial" w:cs="Arial"/>
          <w:sz w:val="20"/>
          <w:szCs w:val="20"/>
          <w:lang w:eastAsia="x-none"/>
        </w:rPr>
      </w:pPr>
    </w:p>
    <w:p w14:paraId="391F87FF" w14:textId="77777777" w:rsidR="00CA5E84" w:rsidRPr="00640700" w:rsidRDefault="00CA5E84" w:rsidP="00CA5E84">
      <w:pPr>
        <w:pStyle w:val="Nagwek1"/>
        <w:tabs>
          <w:tab w:val="left" w:pos="1620"/>
        </w:tabs>
        <w:spacing w:before="0" w:after="0"/>
        <w:ind w:left="425" w:right="425" w:hanging="540"/>
        <w:rPr>
          <w:rFonts w:cs="Arial"/>
          <w:sz w:val="20"/>
          <w:szCs w:val="20"/>
          <w:u w:val="single"/>
        </w:rPr>
      </w:pPr>
    </w:p>
    <w:p w14:paraId="09B11F3A" w14:textId="77777777" w:rsidR="0033701A" w:rsidRPr="00640700" w:rsidRDefault="00B462E3" w:rsidP="00B462E3">
      <w:pPr>
        <w:pStyle w:val="Stopka"/>
        <w:tabs>
          <w:tab w:val="clear" w:pos="4536"/>
          <w:tab w:val="left" w:pos="3975"/>
          <w:tab w:val="left" w:pos="4608"/>
        </w:tabs>
        <w:jc w:val="center"/>
        <w:rPr>
          <w:rFonts w:ascii="Arial" w:hAnsi="Arial" w:cs="Arial"/>
          <w:sz w:val="20"/>
        </w:rPr>
      </w:pPr>
      <w:r w:rsidRPr="00640700">
        <w:rPr>
          <w:rFonts w:ascii="Arial" w:hAnsi="Arial" w:cs="Arial"/>
          <w:sz w:val="20"/>
        </w:rPr>
        <w:t xml:space="preserve">                                               </w:t>
      </w:r>
      <w:r w:rsidR="00486E77" w:rsidRPr="00640700">
        <w:rPr>
          <w:rFonts w:ascii="Arial" w:hAnsi="Arial" w:cs="Arial"/>
          <w:sz w:val="20"/>
        </w:rPr>
        <w:t xml:space="preserve">                   </w:t>
      </w:r>
    </w:p>
    <w:p w14:paraId="6B07A286" w14:textId="77777777" w:rsidR="0033701A" w:rsidRPr="00640700" w:rsidRDefault="0033701A" w:rsidP="00B462E3">
      <w:pPr>
        <w:pStyle w:val="Stopka"/>
        <w:tabs>
          <w:tab w:val="clear" w:pos="4536"/>
          <w:tab w:val="left" w:pos="3975"/>
          <w:tab w:val="left" w:pos="4608"/>
        </w:tabs>
        <w:jc w:val="center"/>
        <w:rPr>
          <w:rFonts w:ascii="Arial" w:hAnsi="Arial" w:cs="Arial"/>
          <w:sz w:val="20"/>
        </w:rPr>
      </w:pPr>
    </w:p>
    <w:p w14:paraId="1EF2E033" w14:textId="77777777" w:rsidR="00CA5E84" w:rsidRPr="00640700" w:rsidRDefault="00486E77" w:rsidP="00B462E3">
      <w:pPr>
        <w:pStyle w:val="Stopka"/>
        <w:tabs>
          <w:tab w:val="clear" w:pos="4536"/>
          <w:tab w:val="left" w:pos="3975"/>
          <w:tab w:val="left" w:pos="4608"/>
        </w:tabs>
        <w:jc w:val="center"/>
        <w:rPr>
          <w:rFonts w:ascii="Arial" w:hAnsi="Arial" w:cs="Arial"/>
          <w:sz w:val="20"/>
        </w:rPr>
      </w:pPr>
      <w:r w:rsidRPr="00640700">
        <w:rPr>
          <w:rFonts w:ascii="Arial" w:hAnsi="Arial" w:cs="Arial"/>
          <w:sz w:val="20"/>
        </w:rPr>
        <w:t xml:space="preserve">  </w:t>
      </w:r>
      <w:r w:rsidR="0033701A" w:rsidRPr="00640700">
        <w:rPr>
          <w:rFonts w:ascii="Arial" w:hAnsi="Arial" w:cs="Arial"/>
          <w:sz w:val="20"/>
        </w:rPr>
        <w:t xml:space="preserve">                                                        </w:t>
      </w:r>
      <w:r w:rsidR="00474506" w:rsidRPr="00640700">
        <w:rPr>
          <w:rFonts w:ascii="Arial" w:hAnsi="Arial" w:cs="Arial"/>
          <w:sz w:val="20"/>
        </w:rPr>
        <w:t xml:space="preserve">        </w:t>
      </w:r>
      <w:r w:rsidR="0033701A" w:rsidRPr="00640700">
        <w:rPr>
          <w:rFonts w:ascii="Arial" w:hAnsi="Arial" w:cs="Arial"/>
          <w:sz w:val="20"/>
        </w:rPr>
        <w:t xml:space="preserve"> </w:t>
      </w:r>
      <w:r w:rsidRPr="00640700">
        <w:rPr>
          <w:rFonts w:ascii="Arial" w:hAnsi="Arial" w:cs="Arial"/>
          <w:sz w:val="20"/>
        </w:rPr>
        <w:t xml:space="preserve"> </w:t>
      </w:r>
      <w:r w:rsidR="00B462E3" w:rsidRPr="00640700">
        <w:rPr>
          <w:rFonts w:ascii="Arial" w:hAnsi="Arial" w:cs="Arial"/>
          <w:sz w:val="20"/>
        </w:rPr>
        <w:t xml:space="preserve">  </w:t>
      </w:r>
      <w:r w:rsidR="00CA5E84" w:rsidRPr="00640700">
        <w:rPr>
          <w:rFonts w:ascii="Arial" w:hAnsi="Arial" w:cs="Arial"/>
          <w:sz w:val="20"/>
        </w:rPr>
        <w:t>Zatwierdził:</w:t>
      </w:r>
    </w:p>
    <w:p w14:paraId="668FBF32" w14:textId="77777777" w:rsidR="00304739" w:rsidRPr="00640700" w:rsidRDefault="00304739" w:rsidP="00B462E3">
      <w:pPr>
        <w:pStyle w:val="Stopka"/>
        <w:tabs>
          <w:tab w:val="clear" w:pos="4536"/>
          <w:tab w:val="left" w:pos="3975"/>
          <w:tab w:val="left" w:pos="4608"/>
        </w:tabs>
        <w:jc w:val="center"/>
        <w:rPr>
          <w:rFonts w:ascii="Arial" w:hAnsi="Arial" w:cs="Arial"/>
          <w:sz w:val="20"/>
        </w:rPr>
      </w:pPr>
      <w:r w:rsidRPr="00640700">
        <w:rPr>
          <w:rFonts w:ascii="Arial" w:hAnsi="Arial" w:cs="Arial"/>
          <w:sz w:val="20"/>
        </w:rPr>
        <w:tab/>
      </w:r>
    </w:p>
    <w:p w14:paraId="33A6C39F" w14:textId="77777777" w:rsidR="00304739" w:rsidRPr="00640700" w:rsidRDefault="00304739" w:rsidP="00B462E3">
      <w:pPr>
        <w:pStyle w:val="Stopka"/>
        <w:tabs>
          <w:tab w:val="clear" w:pos="4536"/>
          <w:tab w:val="left" w:pos="3975"/>
          <w:tab w:val="left" w:pos="4608"/>
        </w:tabs>
        <w:jc w:val="center"/>
        <w:rPr>
          <w:rFonts w:ascii="Arial" w:hAnsi="Arial" w:cs="Arial"/>
          <w:sz w:val="20"/>
        </w:rPr>
      </w:pPr>
      <w:r w:rsidRPr="00640700">
        <w:rPr>
          <w:rFonts w:ascii="Arial" w:hAnsi="Arial" w:cs="Arial"/>
          <w:sz w:val="20"/>
        </w:rPr>
        <w:tab/>
      </w:r>
      <w:r w:rsidR="00E45B7E" w:rsidRPr="00640700">
        <w:rPr>
          <w:rFonts w:ascii="Arial" w:hAnsi="Arial" w:cs="Arial"/>
          <w:sz w:val="20"/>
        </w:rPr>
        <w:t>Kierownik Zamawiającego</w:t>
      </w:r>
    </w:p>
    <w:p w14:paraId="1FAB782A" w14:textId="77777777" w:rsidR="00CA5E84" w:rsidRPr="00640700" w:rsidRDefault="0002370B" w:rsidP="0071478D">
      <w:pPr>
        <w:pStyle w:val="Nagwek1"/>
        <w:tabs>
          <w:tab w:val="left" w:pos="1620"/>
        </w:tabs>
        <w:spacing w:before="0" w:after="0"/>
        <w:ind w:left="4062" w:right="425" w:hanging="540"/>
        <w:rPr>
          <w:rFonts w:cs="Arial"/>
          <w:sz w:val="20"/>
          <w:szCs w:val="20"/>
        </w:rPr>
      </w:pPr>
      <w:r w:rsidRPr="00640700">
        <w:rPr>
          <w:rFonts w:cs="Arial"/>
          <w:sz w:val="20"/>
          <w:szCs w:val="20"/>
        </w:rPr>
        <w:t xml:space="preserve">                                                                                                                                                               </w:t>
      </w:r>
      <w:r w:rsidR="00CA5E84" w:rsidRPr="00640700">
        <w:rPr>
          <w:rFonts w:cs="Arial"/>
          <w:sz w:val="20"/>
          <w:szCs w:val="20"/>
        </w:rPr>
        <w:t xml:space="preserve"> </w:t>
      </w:r>
    </w:p>
    <w:p w14:paraId="102DAF17" w14:textId="77777777" w:rsidR="0071478D" w:rsidRPr="00640700" w:rsidRDefault="0071478D" w:rsidP="0071478D">
      <w:pPr>
        <w:tabs>
          <w:tab w:val="left" w:pos="3975"/>
          <w:tab w:val="left" w:pos="4608"/>
          <w:tab w:val="right" w:pos="9072"/>
        </w:tabs>
        <w:suppressAutoHyphens/>
        <w:ind w:left="3637"/>
        <w:jc w:val="center"/>
        <w:rPr>
          <w:rFonts w:ascii="Arial" w:hAnsi="Arial" w:cs="Arial"/>
          <w:sz w:val="20"/>
          <w:szCs w:val="20"/>
          <w:lang w:eastAsia="zh-CN"/>
        </w:rPr>
      </w:pPr>
      <w:r w:rsidRPr="00640700">
        <w:rPr>
          <w:rFonts w:ascii="Arial" w:hAnsi="Arial" w:cs="Arial"/>
          <w:sz w:val="20"/>
          <w:szCs w:val="20"/>
          <w:lang w:eastAsia="zh-CN"/>
        </w:rPr>
        <w:t xml:space="preserve">                                         </w:t>
      </w:r>
    </w:p>
    <w:p w14:paraId="43A2B1F0" w14:textId="77777777" w:rsidR="0071478D" w:rsidRPr="00640700" w:rsidRDefault="0071478D" w:rsidP="0071478D">
      <w:pPr>
        <w:pStyle w:val="Stopka"/>
        <w:tabs>
          <w:tab w:val="clear" w:pos="4536"/>
          <w:tab w:val="left" w:pos="4608"/>
        </w:tabs>
        <w:ind w:left="3637" w:right="425"/>
        <w:rPr>
          <w:rFonts w:ascii="Arial" w:hAnsi="Arial" w:cs="Arial"/>
          <w:b/>
          <w:sz w:val="20"/>
        </w:rPr>
      </w:pPr>
      <w:r w:rsidRPr="00640700">
        <w:rPr>
          <w:rFonts w:ascii="Arial" w:hAnsi="Arial" w:cs="Arial"/>
          <w:b/>
          <w:sz w:val="20"/>
        </w:rPr>
        <w:tab/>
      </w:r>
    </w:p>
    <w:p w14:paraId="539120F3" w14:textId="77777777" w:rsidR="00CA5E84" w:rsidRPr="00640700" w:rsidRDefault="00CA5E84" w:rsidP="00DB5994">
      <w:pPr>
        <w:pStyle w:val="Stopka"/>
        <w:tabs>
          <w:tab w:val="clear" w:pos="4536"/>
          <w:tab w:val="left" w:pos="4608"/>
        </w:tabs>
        <w:ind w:right="425"/>
        <w:rPr>
          <w:rFonts w:ascii="Arial" w:hAnsi="Arial" w:cs="Arial"/>
          <w:b/>
          <w:sz w:val="20"/>
        </w:rPr>
      </w:pPr>
    </w:p>
    <w:p w14:paraId="01A9DF2D" w14:textId="77777777" w:rsidR="00CA5E84" w:rsidRPr="00640700" w:rsidRDefault="00CA5E84" w:rsidP="00DB5994">
      <w:pPr>
        <w:pStyle w:val="Stopka"/>
        <w:tabs>
          <w:tab w:val="clear" w:pos="4536"/>
          <w:tab w:val="left" w:pos="4608"/>
        </w:tabs>
        <w:ind w:right="425"/>
        <w:rPr>
          <w:rFonts w:ascii="Arial" w:hAnsi="Arial" w:cs="Arial"/>
          <w:b/>
          <w:sz w:val="20"/>
        </w:rPr>
      </w:pPr>
    </w:p>
    <w:p w14:paraId="6CE36D1A" w14:textId="77777777" w:rsidR="00CA5E84" w:rsidRPr="00640700" w:rsidRDefault="00CA5E84" w:rsidP="00DB5994">
      <w:pPr>
        <w:pStyle w:val="Stopka"/>
        <w:tabs>
          <w:tab w:val="clear" w:pos="4536"/>
          <w:tab w:val="left" w:pos="4608"/>
        </w:tabs>
        <w:ind w:right="425"/>
        <w:rPr>
          <w:rFonts w:ascii="Arial" w:hAnsi="Arial" w:cs="Arial"/>
          <w:b/>
          <w:sz w:val="20"/>
        </w:rPr>
      </w:pPr>
    </w:p>
    <w:p w14:paraId="6BDD81A5" w14:textId="77777777" w:rsidR="00CA5E84" w:rsidRPr="00640700" w:rsidRDefault="00CA5E84" w:rsidP="00DB5994">
      <w:pPr>
        <w:pStyle w:val="Stopka"/>
        <w:tabs>
          <w:tab w:val="clear" w:pos="4536"/>
          <w:tab w:val="left" w:pos="4608"/>
        </w:tabs>
        <w:ind w:right="425"/>
        <w:rPr>
          <w:rFonts w:ascii="Arial" w:hAnsi="Arial" w:cs="Arial"/>
          <w:b/>
          <w:sz w:val="20"/>
        </w:rPr>
      </w:pPr>
    </w:p>
    <w:p w14:paraId="2BC37E6B" w14:textId="77777777" w:rsidR="00CA5E84" w:rsidRPr="00640700" w:rsidRDefault="00CA5E84" w:rsidP="00DB5994">
      <w:pPr>
        <w:pStyle w:val="Stopka"/>
        <w:tabs>
          <w:tab w:val="clear" w:pos="4536"/>
          <w:tab w:val="left" w:pos="4608"/>
        </w:tabs>
        <w:ind w:right="425"/>
        <w:rPr>
          <w:rFonts w:ascii="Arial" w:hAnsi="Arial" w:cs="Arial"/>
          <w:b/>
          <w:sz w:val="20"/>
        </w:rPr>
      </w:pPr>
    </w:p>
    <w:p w14:paraId="05D5A2DF" w14:textId="77777777" w:rsidR="00CA5E84" w:rsidRPr="00640700" w:rsidRDefault="00CA5E84" w:rsidP="00DB5994">
      <w:pPr>
        <w:pStyle w:val="Stopka"/>
        <w:tabs>
          <w:tab w:val="clear" w:pos="4536"/>
          <w:tab w:val="left" w:pos="4608"/>
        </w:tabs>
        <w:ind w:right="425"/>
        <w:rPr>
          <w:rFonts w:ascii="Arial" w:hAnsi="Arial" w:cs="Arial"/>
          <w:b/>
          <w:sz w:val="20"/>
        </w:rPr>
      </w:pPr>
    </w:p>
    <w:p w14:paraId="6FD5E9E0" w14:textId="77777777" w:rsidR="00CA5E84" w:rsidRPr="00640700" w:rsidRDefault="00CA5E84" w:rsidP="00DB5994">
      <w:pPr>
        <w:pStyle w:val="Stopka"/>
        <w:tabs>
          <w:tab w:val="clear" w:pos="4536"/>
          <w:tab w:val="left" w:pos="4608"/>
        </w:tabs>
        <w:ind w:right="425"/>
        <w:rPr>
          <w:rFonts w:ascii="Arial" w:hAnsi="Arial" w:cs="Arial"/>
          <w:b/>
          <w:sz w:val="20"/>
        </w:rPr>
      </w:pPr>
    </w:p>
    <w:p w14:paraId="7C7A1E4C" w14:textId="77777777" w:rsidR="00CA5E84" w:rsidRPr="00640700" w:rsidRDefault="00CA5E84" w:rsidP="00DB5994">
      <w:pPr>
        <w:pStyle w:val="Stopka"/>
        <w:tabs>
          <w:tab w:val="clear" w:pos="4536"/>
          <w:tab w:val="left" w:pos="4608"/>
        </w:tabs>
        <w:ind w:right="425"/>
        <w:rPr>
          <w:rFonts w:ascii="Arial" w:hAnsi="Arial" w:cs="Arial"/>
          <w:b/>
          <w:sz w:val="20"/>
        </w:rPr>
      </w:pPr>
    </w:p>
    <w:p w14:paraId="73E94769" w14:textId="77777777" w:rsidR="0019289F" w:rsidRPr="00640700" w:rsidRDefault="0019289F" w:rsidP="00DB5994">
      <w:pPr>
        <w:pStyle w:val="Stopka"/>
        <w:tabs>
          <w:tab w:val="clear" w:pos="4536"/>
          <w:tab w:val="left" w:pos="4608"/>
        </w:tabs>
        <w:ind w:right="425"/>
        <w:rPr>
          <w:rFonts w:ascii="Arial" w:hAnsi="Arial" w:cs="Arial"/>
          <w:b/>
          <w:sz w:val="20"/>
        </w:rPr>
      </w:pPr>
    </w:p>
    <w:p w14:paraId="57658672" w14:textId="77777777" w:rsidR="0019289F" w:rsidRPr="00640700" w:rsidRDefault="0019289F" w:rsidP="00DB5994">
      <w:pPr>
        <w:pStyle w:val="Stopka"/>
        <w:tabs>
          <w:tab w:val="clear" w:pos="4536"/>
          <w:tab w:val="left" w:pos="4608"/>
        </w:tabs>
        <w:ind w:right="425"/>
        <w:rPr>
          <w:rFonts w:ascii="Arial" w:hAnsi="Arial" w:cs="Arial"/>
          <w:b/>
          <w:sz w:val="20"/>
        </w:rPr>
      </w:pPr>
    </w:p>
    <w:p w14:paraId="6CE3B4A1" w14:textId="77777777" w:rsidR="00445E4C" w:rsidRPr="00640700" w:rsidRDefault="00445E4C" w:rsidP="00DB5994">
      <w:pPr>
        <w:pStyle w:val="Stopka"/>
        <w:tabs>
          <w:tab w:val="clear" w:pos="4536"/>
          <w:tab w:val="left" w:pos="4608"/>
        </w:tabs>
        <w:ind w:right="425"/>
        <w:rPr>
          <w:rFonts w:ascii="Arial" w:hAnsi="Arial" w:cs="Arial"/>
          <w:b/>
          <w:sz w:val="20"/>
        </w:rPr>
      </w:pPr>
    </w:p>
    <w:p w14:paraId="76956FEF" w14:textId="77777777" w:rsidR="00445E4C" w:rsidRPr="00640700" w:rsidRDefault="00445E4C" w:rsidP="00DB5994">
      <w:pPr>
        <w:pStyle w:val="Stopka"/>
        <w:tabs>
          <w:tab w:val="clear" w:pos="4536"/>
          <w:tab w:val="left" w:pos="4608"/>
        </w:tabs>
        <w:ind w:right="425"/>
        <w:rPr>
          <w:rFonts w:ascii="Arial" w:hAnsi="Arial" w:cs="Arial"/>
          <w:b/>
          <w:sz w:val="20"/>
        </w:rPr>
      </w:pPr>
    </w:p>
    <w:p w14:paraId="5DF40FF2" w14:textId="77777777" w:rsidR="00445E4C" w:rsidRPr="00640700" w:rsidRDefault="00445E4C" w:rsidP="00DB5994">
      <w:pPr>
        <w:pStyle w:val="Stopka"/>
        <w:tabs>
          <w:tab w:val="clear" w:pos="4536"/>
          <w:tab w:val="left" w:pos="4608"/>
        </w:tabs>
        <w:ind w:right="425"/>
        <w:rPr>
          <w:rFonts w:ascii="Arial" w:hAnsi="Arial" w:cs="Arial"/>
          <w:b/>
          <w:sz w:val="20"/>
        </w:rPr>
      </w:pPr>
    </w:p>
    <w:p w14:paraId="771494F2" w14:textId="77777777" w:rsidR="00445E4C" w:rsidRPr="00640700" w:rsidRDefault="00445E4C" w:rsidP="00DB5994">
      <w:pPr>
        <w:pStyle w:val="Stopka"/>
        <w:tabs>
          <w:tab w:val="clear" w:pos="4536"/>
          <w:tab w:val="left" w:pos="4608"/>
        </w:tabs>
        <w:ind w:right="425"/>
        <w:rPr>
          <w:rFonts w:ascii="Arial" w:hAnsi="Arial" w:cs="Arial"/>
          <w:b/>
          <w:sz w:val="20"/>
        </w:rPr>
      </w:pPr>
    </w:p>
    <w:p w14:paraId="6BA3068A" w14:textId="77777777" w:rsidR="0019289F" w:rsidRPr="00640700" w:rsidRDefault="0019289F" w:rsidP="00DB5994">
      <w:pPr>
        <w:pStyle w:val="Stopka"/>
        <w:tabs>
          <w:tab w:val="clear" w:pos="4536"/>
          <w:tab w:val="left" w:pos="4608"/>
        </w:tabs>
        <w:ind w:right="425"/>
        <w:rPr>
          <w:rFonts w:ascii="Arial" w:hAnsi="Arial" w:cs="Arial"/>
          <w:b/>
          <w:sz w:val="20"/>
        </w:rPr>
      </w:pPr>
    </w:p>
    <w:p w14:paraId="683EDB6F" w14:textId="77777777" w:rsidR="00486E77" w:rsidRPr="00640700" w:rsidRDefault="00486E77" w:rsidP="00DB5994">
      <w:pPr>
        <w:pStyle w:val="Stopka"/>
        <w:tabs>
          <w:tab w:val="clear" w:pos="4536"/>
          <w:tab w:val="left" w:pos="4608"/>
        </w:tabs>
        <w:ind w:right="425"/>
        <w:rPr>
          <w:rFonts w:ascii="Arial" w:hAnsi="Arial" w:cs="Arial"/>
          <w:b/>
          <w:sz w:val="20"/>
        </w:rPr>
      </w:pPr>
    </w:p>
    <w:p w14:paraId="4E75228A" w14:textId="77777777" w:rsidR="00F138ED" w:rsidRDefault="00F138ED" w:rsidP="00DB5994">
      <w:pPr>
        <w:pStyle w:val="Stopka"/>
        <w:tabs>
          <w:tab w:val="clear" w:pos="4536"/>
          <w:tab w:val="left" w:pos="4608"/>
        </w:tabs>
        <w:ind w:right="425"/>
        <w:rPr>
          <w:rFonts w:ascii="Arial" w:hAnsi="Arial" w:cs="Arial"/>
          <w:b/>
          <w:sz w:val="20"/>
        </w:rPr>
      </w:pPr>
    </w:p>
    <w:p w14:paraId="7EBAF394" w14:textId="77777777" w:rsidR="00640700" w:rsidRDefault="00640700" w:rsidP="00DB5994">
      <w:pPr>
        <w:pStyle w:val="Stopka"/>
        <w:tabs>
          <w:tab w:val="clear" w:pos="4536"/>
          <w:tab w:val="left" w:pos="4608"/>
        </w:tabs>
        <w:ind w:right="425"/>
        <w:rPr>
          <w:rFonts w:ascii="Arial" w:hAnsi="Arial" w:cs="Arial"/>
          <w:b/>
          <w:sz w:val="20"/>
        </w:rPr>
      </w:pPr>
    </w:p>
    <w:p w14:paraId="651F60BC" w14:textId="77777777" w:rsidR="00640700" w:rsidRDefault="00640700" w:rsidP="00DB5994">
      <w:pPr>
        <w:pStyle w:val="Stopka"/>
        <w:tabs>
          <w:tab w:val="clear" w:pos="4536"/>
          <w:tab w:val="left" w:pos="4608"/>
        </w:tabs>
        <w:ind w:right="425"/>
        <w:rPr>
          <w:rFonts w:ascii="Arial" w:hAnsi="Arial" w:cs="Arial"/>
          <w:b/>
          <w:sz w:val="20"/>
        </w:rPr>
      </w:pPr>
    </w:p>
    <w:p w14:paraId="7FCF02C1" w14:textId="77777777" w:rsidR="00640700" w:rsidRDefault="00640700" w:rsidP="00DB5994">
      <w:pPr>
        <w:pStyle w:val="Stopka"/>
        <w:tabs>
          <w:tab w:val="clear" w:pos="4536"/>
          <w:tab w:val="left" w:pos="4608"/>
        </w:tabs>
        <w:ind w:right="425"/>
        <w:rPr>
          <w:rFonts w:ascii="Arial" w:hAnsi="Arial" w:cs="Arial"/>
          <w:b/>
          <w:sz w:val="20"/>
        </w:rPr>
      </w:pPr>
    </w:p>
    <w:p w14:paraId="43A9ACFC" w14:textId="77777777" w:rsidR="00640700" w:rsidRDefault="00640700" w:rsidP="00DB5994">
      <w:pPr>
        <w:pStyle w:val="Stopka"/>
        <w:tabs>
          <w:tab w:val="clear" w:pos="4536"/>
          <w:tab w:val="left" w:pos="4608"/>
        </w:tabs>
        <w:ind w:right="425"/>
        <w:rPr>
          <w:rFonts w:ascii="Arial" w:hAnsi="Arial" w:cs="Arial"/>
          <w:b/>
          <w:sz w:val="20"/>
        </w:rPr>
      </w:pPr>
    </w:p>
    <w:p w14:paraId="5F5E1796" w14:textId="77777777" w:rsidR="00640700" w:rsidRDefault="00640700" w:rsidP="00DB5994">
      <w:pPr>
        <w:pStyle w:val="Stopka"/>
        <w:tabs>
          <w:tab w:val="clear" w:pos="4536"/>
          <w:tab w:val="left" w:pos="4608"/>
        </w:tabs>
        <w:ind w:right="425"/>
        <w:rPr>
          <w:rFonts w:ascii="Arial" w:hAnsi="Arial" w:cs="Arial"/>
          <w:b/>
          <w:sz w:val="20"/>
        </w:rPr>
      </w:pPr>
    </w:p>
    <w:p w14:paraId="37BBBFBE" w14:textId="77777777" w:rsidR="00640700" w:rsidRPr="00640700" w:rsidRDefault="00640700" w:rsidP="00DB5994">
      <w:pPr>
        <w:pStyle w:val="Stopka"/>
        <w:tabs>
          <w:tab w:val="clear" w:pos="4536"/>
          <w:tab w:val="left" w:pos="4608"/>
        </w:tabs>
        <w:ind w:right="425"/>
        <w:rPr>
          <w:rFonts w:ascii="Arial" w:hAnsi="Arial" w:cs="Arial"/>
          <w:b/>
          <w:sz w:val="20"/>
        </w:rPr>
      </w:pPr>
    </w:p>
    <w:p w14:paraId="38B7A53B" w14:textId="77777777" w:rsidR="00F138ED" w:rsidRDefault="00F138ED" w:rsidP="00DB5994">
      <w:pPr>
        <w:pStyle w:val="Stopka"/>
        <w:tabs>
          <w:tab w:val="clear" w:pos="4536"/>
          <w:tab w:val="left" w:pos="4608"/>
        </w:tabs>
        <w:ind w:right="425"/>
        <w:rPr>
          <w:rFonts w:ascii="Arial" w:hAnsi="Arial" w:cs="Arial"/>
          <w:b/>
          <w:sz w:val="20"/>
        </w:rPr>
      </w:pPr>
    </w:p>
    <w:p w14:paraId="784A8DAA" w14:textId="77777777" w:rsidR="00CE0F62" w:rsidRDefault="00CE0F62" w:rsidP="00DB5994">
      <w:pPr>
        <w:pStyle w:val="Stopka"/>
        <w:tabs>
          <w:tab w:val="clear" w:pos="4536"/>
          <w:tab w:val="left" w:pos="4608"/>
        </w:tabs>
        <w:ind w:right="425"/>
        <w:rPr>
          <w:rFonts w:ascii="Arial" w:hAnsi="Arial" w:cs="Arial"/>
          <w:b/>
          <w:sz w:val="20"/>
        </w:rPr>
      </w:pPr>
    </w:p>
    <w:p w14:paraId="5F29ACAA" w14:textId="77777777" w:rsidR="00CE0F62" w:rsidRDefault="00CE0F62" w:rsidP="00DB5994">
      <w:pPr>
        <w:pStyle w:val="Stopka"/>
        <w:tabs>
          <w:tab w:val="clear" w:pos="4536"/>
          <w:tab w:val="left" w:pos="4608"/>
        </w:tabs>
        <w:ind w:right="425"/>
        <w:rPr>
          <w:rFonts w:ascii="Arial" w:hAnsi="Arial" w:cs="Arial"/>
          <w:b/>
          <w:sz w:val="20"/>
        </w:rPr>
      </w:pPr>
    </w:p>
    <w:p w14:paraId="5CD1E3FA" w14:textId="77777777" w:rsidR="00CE0F62" w:rsidRDefault="00CE0F62" w:rsidP="00DB5994">
      <w:pPr>
        <w:pStyle w:val="Stopka"/>
        <w:tabs>
          <w:tab w:val="clear" w:pos="4536"/>
          <w:tab w:val="left" w:pos="4608"/>
        </w:tabs>
        <w:ind w:right="425"/>
        <w:rPr>
          <w:rFonts w:ascii="Arial" w:hAnsi="Arial" w:cs="Arial"/>
          <w:b/>
          <w:sz w:val="20"/>
        </w:rPr>
      </w:pPr>
    </w:p>
    <w:p w14:paraId="7B23CF13" w14:textId="77777777" w:rsidR="00CE0F62" w:rsidRDefault="00CE0F62" w:rsidP="00DB5994">
      <w:pPr>
        <w:pStyle w:val="Stopka"/>
        <w:tabs>
          <w:tab w:val="clear" w:pos="4536"/>
          <w:tab w:val="left" w:pos="4608"/>
        </w:tabs>
        <w:ind w:right="425"/>
        <w:rPr>
          <w:rFonts w:ascii="Arial" w:hAnsi="Arial" w:cs="Arial"/>
          <w:b/>
          <w:sz w:val="20"/>
        </w:rPr>
      </w:pPr>
    </w:p>
    <w:p w14:paraId="27CC0344" w14:textId="77777777" w:rsidR="00CE0F62" w:rsidRDefault="00CE0F62" w:rsidP="00DB5994">
      <w:pPr>
        <w:pStyle w:val="Stopka"/>
        <w:tabs>
          <w:tab w:val="clear" w:pos="4536"/>
          <w:tab w:val="left" w:pos="4608"/>
        </w:tabs>
        <w:ind w:right="425"/>
        <w:rPr>
          <w:rFonts w:ascii="Arial" w:hAnsi="Arial" w:cs="Arial"/>
          <w:b/>
          <w:sz w:val="20"/>
        </w:rPr>
      </w:pPr>
    </w:p>
    <w:p w14:paraId="58A608D1" w14:textId="77777777" w:rsidR="00CE0F62" w:rsidRDefault="00CE0F62" w:rsidP="00DB5994">
      <w:pPr>
        <w:pStyle w:val="Stopka"/>
        <w:tabs>
          <w:tab w:val="clear" w:pos="4536"/>
          <w:tab w:val="left" w:pos="4608"/>
        </w:tabs>
        <w:ind w:right="425"/>
        <w:rPr>
          <w:rFonts w:ascii="Arial" w:hAnsi="Arial" w:cs="Arial"/>
          <w:b/>
          <w:sz w:val="20"/>
        </w:rPr>
      </w:pPr>
    </w:p>
    <w:p w14:paraId="74AD0DD8" w14:textId="77777777" w:rsidR="00CE0F62" w:rsidRDefault="00CE0F62" w:rsidP="00DB5994">
      <w:pPr>
        <w:pStyle w:val="Stopka"/>
        <w:tabs>
          <w:tab w:val="clear" w:pos="4536"/>
          <w:tab w:val="left" w:pos="4608"/>
        </w:tabs>
        <w:ind w:right="425"/>
        <w:rPr>
          <w:rFonts w:ascii="Arial" w:hAnsi="Arial" w:cs="Arial"/>
          <w:b/>
          <w:sz w:val="20"/>
        </w:rPr>
      </w:pPr>
    </w:p>
    <w:p w14:paraId="2DF90218" w14:textId="77777777" w:rsidR="00CE0F62" w:rsidRDefault="00CE0F62" w:rsidP="00DB5994">
      <w:pPr>
        <w:pStyle w:val="Stopka"/>
        <w:tabs>
          <w:tab w:val="clear" w:pos="4536"/>
          <w:tab w:val="left" w:pos="4608"/>
        </w:tabs>
        <w:ind w:right="425"/>
        <w:rPr>
          <w:rFonts w:ascii="Arial" w:hAnsi="Arial" w:cs="Arial"/>
          <w:b/>
          <w:sz w:val="20"/>
        </w:rPr>
      </w:pPr>
    </w:p>
    <w:p w14:paraId="44D2187A" w14:textId="77777777" w:rsidR="00CE0F62" w:rsidRDefault="00CE0F62" w:rsidP="00DB5994">
      <w:pPr>
        <w:pStyle w:val="Stopka"/>
        <w:tabs>
          <w:tab w:val="clear" w:pos="4536"/>
          <w:tab w:val="left" w:pos="4608"/>
        </w:tabs>
        <w:ind w:right="425"/>
        <w:rPr>
          <w:rFonts w:ascii="Arial" w:hAnsi="Arial" w:cs="Arial"/>
          <w:b/>
          <w:sz w:val="20"/>
        </w:rPr>
      </w:pPr>
    </w:p>
    <w:p w14:paraId="4B01DE48" w14:textId="77777777" w:rsidR="00CE0F62" w:rsidRDefault="00CE0F62" w:rsidP="00DB5994">
      <w:pPr>
        <w:pStyle w:val="Stopka"/>
        <w:tabs>
          <w:tab w:val="clear" w:pos="4536"/>
          <w:tab w:val="left" w:pos="4608"/>
        </w:tabs>
        <w:ind w:right="425"/>
        <w:rPr>
          <w:rFonts w:ascii="Arial" w:hAnsi="Arial" w:cs="Arial"/>
          <w:b/>
          <w:sz w:val="20"/>
        </w:rPr>
      </w:pPr>
    </w:p>
    <w:p w14:paraId="21B94175" w14:textId="77777777" w:rsidR="00CE0F62" w:rsidRDefault="00CE0F62" w:rsidP="00DB5994">
      <w:pPr>
        <w:pStyle w:val="Stopka"/>
        <w:tabs>
          <w:tab w:val="clear" w:pos="4536"/>
          <w:tab w:val="left" w:pos="4608"/>
        </w:tabs>
        <w:ind w:right="425"/>
        <w:rPr>
          <w:rFonts w:ascii="Arial" w:hAnsi="Arial" w:cs="Arial"/>
          <w:b/>
          <w:sz w:val="20"/>
        </w:rPr>
      </w:pPr>
    </w:p>
    <w:p w14:paraId="5B10DC0D" w14:textId="77777777" w:rsidR="00CE0F62" w:rsidRDefault="00CE0F62" w:rsidP="00DB5994">
      <w:pPr>
        <w:pStyle w:val="Stopka"/>
        <w:tabs>
          <w:tab w:val="clear" w:pos="4536"/>
          <w:tab w:val="left" w:pos="4608"/>
        </w:tabs>
        <w:ind w:right="425"/>
        <w:rPr>
          <w:rFonts w:ascii="Arial" w:hAnsi="Arial" w:cs="Arial"/>
          <w:b/>
          <w:sz w:val="20"/>
        </w:rPr>
      </w:pPr>
    </w:p>
    <w:p w14:paraId="30D6C18E" w14:textId="77777777" w:rsidR="00CE0F62" w:rsidRDefault="00CE0F62" w:rsidP="00DB5994">
      <w:pPr>
        <w:pStyle w:val="Stopka"/>
        <w:tabs>
          <w:tab w:val="clear" w:pos="4536"/>
          <w:tab w:val="left" w:pos="4608"/>
        </w:tabs>
        <w:ind w:right="425"/>
        <w:rPr>
          <w:rFonts w:ascii="Arial" w:hAnsi="Arial" w:cs="Arial"/>
          <w:b/>
          <w:sz w:val="20"/>
        </w:rPr>
      </w:pPr>
    </w:p>
    <w:p w14:paraId="39CC2E77" w14:textId="77777777" w:rsidR="00CE0F62" w:rsidRDefault="00CE0F62" w:rsidP="00DB5994">
      <w:pPr>
        <w:pStyle w:val="Stopka"/>
        <w:tabs>
          <w:tab w:val="clear" w:pos="4536"/>
          <w:tab w:val="left" w:pos="4608"/>
        </w:tabs>
        <w:ind w:right="425"/>
        <w:rPr>
          <w:rFonts w:ascii="Arial" w:hAnsi="Arial" w:cs="Arial"/>
          <w:b/>
          <w:sz w:val="20"/>
        </w:rPr>
      </w:pPr>
    </w:p>
    <w:p w14:paraId="691F68D0" w14:textId="77777777" w:rsidR="00CE0F62" w:rsidRDefault="00CE0F62" w:rsidP="00DB5994">
      <w:pPr>
        <w:pStyle w:val="Stopka"/>
        <w:tabs>
          <w:tab w:val="clear" w:pos="4536"/>
          <w:tab w:val="left" w:pos="4608"/>
        </w:tabs>
        <w:ind w:right="425"/>
        <w:rPr>
          <w:rFonts w:ascii="Arial" w:hAnsi="Arial" w:cs="Arial"/>
          <w:b/>
          <w:sz w:val="20"/>
        </w:rPr>
      </w:pPr>
    </w:p>
    <w:p w14:paraId="7504EEBE" w14:textId="77777777" w:rsidR="00CE0F62" w:rsidRDefault="00CE0F62" w:rsidP="00DB5994">
      <w:pPr>
        <w:pStyle w:val="Stopka"/>
        <w:tabs>
          <w:tab w:val="clear" w:pos="4536"/>
          <w:tab w:val="left" w:pos="4608"/>
        </w:tabs>
        <w:ind w:right="425"/>
        <w:rPr>
          <w:rFonts w:ascii="Arial" w:hAnsi="Arial" w:cs="Arial"/>
          <w:b/>
          <w:sz w:val="20"/>
        </w:rPr>
      </w:pPr>
    </w:p>
    <w:p w14:paraId="5947E08A" w14:textId="77777777" w:rsidR="00CE0F62" w:rsidRDefault="00CE0F62" w:rsidP="00DB5994">
      <w:pPr>
        <w:pStyle w:val="Stopka"/>
        <w:tabs>
          <w:tab w:val="clear" w:pos="4536"/>
          <w:tab w:val="left" w:pos="4608"/>
        </w:tabs>
        <w:ind w:right="425"/>
        <w:rPr>
          <w:rFonts w:ascii="Arial" w:hAnsi="Arial" w:cs="Arial"/>
          <w:b/>
          <w:sz w:val="20"/>
        </w:rPr>
      </w:pPr>
    </w:p>
    <w:p w14:paraId="357DEF2A" w14:textId="77777777" w:rsidR="00CE0F62" w:rsidRDefault="00CE0F62" w:rsidP="00DB5994">
      <w:pPr>
        <w:pStyle w:val="Stopka"/>
        <w:tabs>
          <w:tab w:val="clear" w:pos="4536"/>
          <w:tab w:val="left" w:pos="4608"/>
        </w:tabs>
        <w:ind w:right="425"/>
        <w:rPr>
          <w:rFonts w:ascii="Arial" w:hAnsi="Arial" w:cs="Arial"/>
          <w:b/>
          <w:sz w:val="20"/>
        </w:rPr>
      </w:pPr>
    </w:p>
    <w:p w14:paraId="3B4D00B7" w14:textId="77777777" w:rsidR="00CE0F62" w:rsidRDefault="00CE0F62" w:rsidP="00DB5994">
      <w:pPr>
        <w:pStyle w:val="Stopka"/>
        <w:tabs>
          <w:tab w:val="clear" w:pos="4536"/>
          <w:tab w:val="left" w:pos="4608"/>
        </w:tabs>
        <w:ind w:right="425"/>
        <w:rPr>
          <w:rFonts w:ascii="Arial" w:hAnsi="Arial" w:cs="Arial"/>
          <w:b/>
          <w:sz w:val="20"/>
        </w:rPr>
      </w:pPr>
    </w:p>
    <w:p w14:paraId="142139E2" w14:textId="77777777" w:rsidR="00CE0F62" w:rsidRDefault="00CE0F62" w:rsidP="00DB5994">
      <w:pPr>
        <w:pStyle w:val="Stopka"/>
        <w:tabs>
          <w:tab w:val="clear" w:pos="4536"/>
          <w:tab w:val="left" w:pos="4608"/>
        </w:tabs>
        <w:ind w:right="425"/>
        <w:rPr>
          <w:rFonts w:ascii="Arial" w:hAnsi="Arial" w:cs="Arial"/>
          <w:b/>
          <w:sz w:val="20"/>
        </w:rPr>
      </w:pPr>
    </w:p>
    <w:p w14:paraId="59B65EEE" w14:textId="77777777" w:rsidR="00CE0F62" w:rsidRDefault="00CE0F62" w:rsidP="00DB5994">
      <w:pPr>
        <w:pStyle w:val="Stopka"/>
        <w:tabs>
          <w:tab w:val="clear" w:pos="4536"/>
          <w:tab w:val="left" w:pos="4608"/>
        </w:tabs>
        <w:ind w:right="425"/>
        <w:rPr>
          <w:rFonts w:ascii="Arial" w:hAnsi="Arial" w:cs="Arial"/>
          <w:b/>
          <w:sz w:val="20"/>
        </w:rPr>
      </w:pPr>
    </w:p>
    <w:p w14:paraId="4464A368" w14:textId="77777777" w:rsidR="00CE0F62" w:rsidRDefault="00CE0F62" w:rsidP="00DB5994">
      <w:pPr>
        <w:pStyle w:val="Stopka"/>
        <w:tabs>
          <w:tab w:val="clear" w:pos="4536"/>
          <w:tab w:val="left" w:pos="4608"/>
        </w:tabs>
        <w:ind w:right="425"/>
        <w:rPr>
          <w:rFonts w:ascii="Arial" w:hAnsi="Arial" w:cs="Arial"/>
          <w:b/>
          <w:sz w:val="20"/>
        </w:rPr>
      </w:pPr>
    </w:p>
    <w:p w14:paraId="63DDA98A" w14:textId="77777777" w:rsidR="00CE0F62" w:rsidRDefault="00CE0F62" w:rsidP="00DB5994">
      <w:pPr>
        <w:pStyle w:val="Stopka"/>
        <w:tabs>
          <w:tab w:val="clear" w:pos="4536"/>
          <w:tab w:val="left" w:pos="4608"/>
        </w:tabs>
        <w:ind w:right="425"/>
        <w:rPr>
          <w:rFonts w:ascii="Arial" w:hAnsi="Arial" w:cs="Arial"/>
          <w:b/>
          <w:sz w:val="20"/>
        </w:rPr>
      </w:pPr>
    </w:p>
    <w:p w14:paraId="49BE0E64" w14:textId="77777777" w:rsidR="00CE0F62" w:rsidRDefault="00CE0F62" w:rsidP="00DB5994">
      <w:pPr>
        <w:pStyle w:val="Stopka"/>
        <w:tabs>
          <w:tab w:val="clear" w:pos="4536"/>
          <w:tab w:val="left" w:pos="4608"/>
        </w:tabs>
        <w:ind w:right="425"/>
        <w:rPr>
          <w:rFonts w:ascii="Arial" w:hAnsi="Arial" w:cs="Arial"/>
          <w:b/>
          <w:sz w:val="20"/>
        </w:rPr>
      </w:pPr>
    </w:p>
    <w:p w14:paraId="1B3AE474" w14:textId="77777777" w:rsidR="00CE0F62" w:rsidRDefault="00CE0F62" w:rsidP="00DB5994">
      <w:pPr>
        <w:pStyle w:val="Stopka"/>
        <w:tabs>
          <w:tab w:val="clear" w:pos="4536"/>
          <w:tab w:val="left" w:pos="4608"/>
        </w:tabs>
        <w:ind w:right="425"/>
        <w:rPr>
          <w:rFonts w:ascii="Arial" w:hAnsi="Arial" w:cs="Arial"/>
          <w:b/>
          <w:sz w:val="20"/>
        </w:rPr>
      </w:pPr>
    </w:p>
    <w:p w14:paraId="3D5AEC9D" w14:textId="77777777" w:rsidR="00CE0F62" w:rsidRDefault="00CE0F62" w:rsidP="00DB5994">
      <w:pPr>
        <w:pStyle w:val="Stopka"/>
        <w:tabs>
          <w:tab w:val="clear" w:pos="4536"/>
          <w:tab w:val="left" w:pos="4608"/>
        </w:tabs>
        <w:ind w:right="425"/>
        <w:rPr>
          <w:rFonts w:ascii="Arial" w:hAnsi="Arial" w:cs="Arial"/>
          <w:b/>
          <w:sz w:val="20"/>
        </w:rPr>
      </w:pPr>
    </w:p>
    <w:p w14:paraId="64341EE5" w14:textId="77777777" w:rsidR="00CE0F62" w:rsidRDefault="00CE0F62" w:rsidP="00DB5994">
      <w:pPr>
        <w:pStyle w:val="Stopka"/>
        <w:tabs>
          <w:tab w:val="clear" w:pos="4536"/>
          <w:tab w:val="left" w:pos="4608"/>
        </w:tabs>
        <w:ind w:right="425"/>
        <w:rPr>
          <w:rFonts w:ascii="Arial" w:hAnsi="Arial" w:cs="Arial"/>
          <w:b/>
          <w:sz w:val="20"/>
        </w:rPr>
      </w:pPr>
    </w:p>
    <w:p w14:paraId="3E922B8E" w14:textId="77777777" w:rsidR="00CE0F62" w:rsidRDefault="00CE0F62" w:rsidP="00DB5994">
      <w:pPr>
        <w:pStyle w:val="Stopka"/>
        <w:tabs>
          <w:tab w:val="clear" w:pos="4536"/>
          <w:tab w:val="left" w:pos="4608"/>
        </w:tabs>
        <w:ind w:right="425"/>
        <w:rPr>
          <w:rFonts w:ascii="Arial" w:hAnsi="Arial" w:cs="Arial"/>
          <w:b/>
          <w:sz w:val="20"/>
        </w:rPr>
      </w:pPr>
    </w:p>
    <w:p w14:paraId="089DC3CD" w14:textId="77777777" w:rsidR="00CE0F62" w:rsidRDefault="00CE0F62" w:rsidP="00DB5994">
      <w:pPr>
        <w:pStyle w:val="Stopka"/>
        <w:tabs>
          <w:tab w:val="clear" w:pos="4536"/>
          <w:tab w:val="left" w:pos="4608"/>
        </w:tabs>
        <w:ind w:right="425"/>
        <w:rPr>
          <w:rFonts w:ascii="Arial" w:hAnsi="Arial" w:cs="Arial"/>
          <w:b/>
          <w:sz w:val="20"/>
        </w:rPr>
      </w:pPr>
    </w:p>
    <w:p w14:paraId="276D4174" w14:textId="77777777" w:rsidR="00CE0F62" w:rsidRDefault="00CE0F62" w:rsidP="00DB5994">
      <w:pPr>
        <w:pStyle w:val="Stopka"/>
        <w:tabs>
          <w:tab w:val="clear" w:pos="4536"/>
          <w:tab w:val="left" w:pos="4608"/>
        </w:tabs>
        <w:ind w:right="425"/>
        <w:rPr>
          <w:rFonts w:ascii="Arial" w:hAnsi="Arial" w:cs="Arial"/>
          <w:b/>
          <w:sz w:val="20"/>
        </w:rPr>
      </w:pPr>
    </w:p>
    <w:p w14:paraId="2574B88A" w14:textId="77777777" w:rsidR="00CE0F62" w:rsidRDefault="00CE0F62" w:rsidP="00DB5994">
      <w:pPr>
        <w:pStyle w:val="Stopka"/>
        <w:tabs>
          <w:tab w:val="clear" w:pos="4536"/>
          <w:tab w:val="left" w:pos="4608"/>
        </w:tabs>
        <w:ind w:right="425"/>
        <w:rPr>
          <w:rFonts w:ascii="Arial" w:hAnsi="Arial" w:cs="Arial"/>
          <w:b/>
          <w:sz w:val="20"/>
        </w:rPr>
      </w:pPr>
    </w:p>
    <w:p w14:paraId="09D83EDB" w14:textId="77777777" w:rsidR="00CE0F62" w:rsidRDefault="00CE0F62" w:rsidP="00DB5994">
      <w:pPr>
        <w:pStyle w:val="Stopka"/>
        <w:tabs>
          <w:tab w:val="clear" w:pos="4536"/>
          <w:tab w:val="left" w:pos="4608"/>
        </w:tabs>
        <w:ind w:right="425"/>
        <w:rPr>
          <w:rFonts w:ascii="Arial" w:hAnsi="Arial" w:cs="Arial"/>
          <w:b/>
          <w:sz w:val="20"/>
        </w:rPr>
      </w:pPr>
    </w:p>
    <w:p w14:paraId="47F01E4A" w14:textId="77777777" w:rsidR="00CE0F62" w:rsidRDefault="00CE0F62" w:rsidP="00DB5994">
      <w:pPr>
        <w:pStyle w:val="Stopka"/>
        <w:tabs>
          <w:tab w:val="clear" w:pos="4536"/>
          <w:tab w:val="left" w:pos="4608"/>
        </w:tabs>
        <w:ind w:right="425"/>
        <w:rPr>
          <w:rFonts w:ascii="Arial" w:hAnsi="Arial" w:cs="Arial"/>
          <w:b/>
          <w:sz w:val="20"/>
        </w:rPr>
      </w:pPr>
    </w:p>
    <w:p w14:paraId="61C6E8B4" w14:textId="77777777" w:rsidR="00CE0F62" w:rsidRDefault="00CE0F62" w:rsidP="00DB5994">
      <w:pPr>
        <w:pStyle w:val="Stopka"/>
        <w:tabs>
          <w:tab w:val="clear" w:pos="4536"/>
          <w:tab w:val="left" w:pos="4608"/>
        </w:tabs>
        <w:ind w:right="425"/>
        <w:rPr>
          <w:rFonts w:ascii="Arial" w:hAnsi="Arial" w:cs="Arial"/>
          <w:b/>
          <w:sz w:val="20"/>
        </w:rPr>
      </w:pPr>
    </w:p>
    <w:p w14:paraId="26DA29D8" w14:textId="77777777" w:rsidR="00CE0F62" w:rsidRDefault="00CE0F62" w:rsidP="00DB5994">
      <w:pPr>
        <w:pStyle w:val="Stopka"/>
        <w:tabs>
          <w:tab w:val="clear" w:pos="4536"/>
          <w:tab w:val="left" w:pos="4608"/>
        </w:tabs>
        <w:ind w:right="425"/>
        <w:rPr>
          <w:rFonts w:ascii="Arial" w:hAnsi="Arial" w:cs="Arial"/>
          <w:b/>
          <w:sz w:val="20"/>
        </w:rPr>
      </w:pPr>
    </w:p>
    <w:p w14:paraId="1A83FEE4" w14:textId="77777777" w:rsidR="00CE0F62" w:rsidRDefault="00CE0F62" w:rsidP="00DB5994">
      <w:pPr>
        <w:pStyle w:val="Stopka"/>
        <w:tabs>
          <w:tab w:val="clear" w:pos="4536"/>
          <w:tab w:val="left" w:pos="4608"/>
        </w:tabs>
        <w:ind w:right="425"/>
        <w:rPr>
          <w:rFonts w:ascii="Arial" w:hAnsi="Arial" w:cs="Arial"/>
          <w:b/>
          <w:sz w:val="20"/>
        </w:rPr>
      </w:pPr>
    </w:p>
    <w:p w14:paraId="54D625E0" w14:textId="77777777" w:rsidR="00CE0F62" w:rsidRDefault="00CE0F62" w:rsidP="00DB5994">
      <w:pPr>
        <w:pStyle w:val="Stopka"/>
        <w:tabs>
          <w:tab w:val="clear" w:pos="4536"/>
          <w:tab w:val="left" w:pos="4608"/>
        </w:tabs>
        <w:ind w:right="425"/>
        <w:rPr>
          <w:rFonts w:ascii="Arial" w:hAnsi="Arial" w:cs="Arial"/>
          <w:b/>
          <w:sz w:val="20"/>
        </w:rPr>
      </w:pPr>
    </w:p>
    <w:p w14:paraId="3677F34B" w14:textId="77777777" w:rsidR="00CE0F62" w:rsidRDefault="00CE0F62" w:rsidP="00DB5994">
      <w:pPr>
        <w:pStyle w:val="Stopka"/>
        <w:tabs>
          <w:tab w:val="clear" w:pos="4536"/>
          <w:tab w:val="left" w:pos="4608"/>
        </w:tabs>
        <w:ind w:right="425"/>
        <w:rPr>
          <w:rFonts w:ascii="Arial" w:hAnsi="Arial" w:cs="Arial"/>
          <w:b/>
          <w:sz w:val="20"/>
        </w:rPr>
      </w:pPr>
    </w:p>
    <w:p w14:paraId="32BD53D2" w14:textId="77777777" w:rsidR="00CE0F62" w:rsidRDefault="00CE0F62" w:rsidP="00DB5994">
      <w:pPr>
        <w:pStyle w:val="Stopka"/>
        <w:tabs>
          <w:tab w:val="clear" w:pos="4536"/>
          <w:tab w:val="left" w:pos="4608"/>
        </w:tabs>
        <w:ind w:right="425"/>
        <w:rPr>
          <w:rFonts w:ascii="Arial" w:hAnsi="Arial" w:cs="Arial"/>
          <w:b/>
          <w:sz w:val="20"/>
        </w:rPr>
      </w:pPr>
    </w:p>
    <w:p w14:paraId="24457562" w14:textId="77777777" w:rsidR="00CE0F62" w:rsidRDefault="00CE0F62" w:rsidP="00DB5994">
      <w:pPr>
        <w:pStyle w:val="Stopka"/>
        <w:tabs>
          <w:tab w:val="clear" w:pos="4536"/>
          <w:tab w:val="left" w:pos="4608"/>
        </w:tabs>
        <w:ind w:right="425"/>
        <w:rPr>
          <w:rFonts w:ascii="Arial" w:hAnsi="Arial" w:cs="Arial"/>
          <w:b/>
          <w:sz w:val="20"/>
        </w:rPr>
      </w:pPr>
    </w:p>
    <w:p w14:paraId="17B4FF21" w14:textId="77777777" w:rsidR="00CE0F62" w:rsidRDefault="00CE0F62" w:rsidP="00DB5994">
      <w:pPr>
        <w:pStyle w:val="Stopka"/>
        <w:tabs>
          <w:tab w:val="clear" w:pos="4536"/>
          <w:tab w:val="left" w:pos="4608"/>
        </w:tabs>
        <w:ind w:right="425"/>
        <w:rPr>
          <w:rFonts w:ascii="Arial" w:hAnsi="Arial" w:cs="Arial"/>
          <w:b/>
          <w:sz w:val="20"/>
        </w:rPr>
      </w:pPr>
    </w:p>
    <w:p w14:paraId="15AC5641" w14:textId="77777777" w:rsidR="00CE0F62" w:rsidRDefault="00CE0F62" w:rsidP="00DB5994">
      <w:pPr>
        <w:pStyle w:val="Stopka"/>
        <w:tabs>
          <w:tab w:val="clear" w:pos="4536"/>
          <w:tab w:val="left" w:pos="4608"/>
        </w:tabs>
        <w:ind w:right="425"/>
        <w:rPr>
          <w:rFonts w:ascii="Arial" w:hAnsi="Arial" w:cs="Arial"/>
          <w:b/>
          <w:sz w:val="20"/>
        </w:rPr>
      </w:pPr>
    </w:p>
    <w:p w14:paraId="0F75B71C" w14:textId="77777777" w:rsidR="00CE0F62" w:rsidRDefault="00CE0F62" w:rsidP="00DB5994">
      <w:pPr>
        <w:pStyle w:val="Stopka"/>
        <w:tabs>
          <w:tab w:val="clear" w:pos="4536"/>
          <w:tab w:val="left" w:pos="4608"/>
        </w:tabs>
        <w:ind w:right="425"/>
        <w:rPr>
          <w:rFonts w:ascii="Arial" w:hAnsi="Arial" w:cs="Arial"/>
          <w:b/>
          <w:sz w:val="20"/>
        </w:rPr>
      </w:pPr>
    </w:p>
    <w:p w14:paraId="31FE6931" w14:textId="77777777" w:rsidR="00CE0F62" w:rsidRDefault="00CE0F62" w:rsidP="00DB5994">
      <w:pPr>
        <w:pStyle w:val="Stopka"/>
        <w:tabs>
          <w:tab w:val="clear" w:pos="4536"/>
          <w:tab w:val="left" w:pos="4608"/>
        </w:tabs>
        <w:ind w:right="425"/>
        <w:rPr>
          <w:rFonts w:ascii="Arial" w:hAnsi="Arial" w:cs="Arial"/>
          <w:b/>
          <w:sz w:val="20"/>
        </w:rPr>
      </w:pPr>
    </w:p>
    <w:p w14:paraId="0816433D" w14:textId="77777777" w:rsidR="00CE0F62" w:rsidRDefault="00CE0F62" w:rsidP="00DB5994">
      <w:pPr>
        <w:pStyle w:val="Stopka"/>
        <w:tabs>
          <w:tab w:val="clear" w:pos="4536"/>
          <w:tab w:val="left" w:pos="4608"/>
        </w:tabs>
        <w:ind w:right="425"/>
        <w:rPr>
          <w:rFonts w:ascii="Arial" w:hAnsi="Arial" w:cs="Arial"/>
          <w:b/>
          <w:sz w:val="20"/>
        </w:rPr>
      </w:pPr>
    </w:p>
    <w:p w14:paraId="591E24BF" w14:textId="77777777" w:rsidR="00CE0F62" w:rsidRDefault="00CE0F62" w:rsidP="00DB5994">
      <w:pPr>
        <w:pStyle w:val="Stopka"/>
        <w:tabs>
          <w:tab w:val="clear" w:pos="4536"/>
          <w:tab w:val="left" w:pos="4608"/>
        </w:tabs>
        <w:ind w:right="425"/>
        <w:rPr>
          <w:rFonts w:ascii="Arial" w:hAnsi="Arial" w:cs="Arial"/>
          <w:b/>
          <w:sz w:val="20"/>
        </w:rPr>
      </w:pPr>
    </w:p>
    <w:p w14:paraId="747485F4" w14:textId="77777777" w:rsidR="00CE0F62" w:rsidRDefault="00CE0F62" w:rsidP="00DB5994">
      <w:pPr>
        <w:pStyle w:val="Stopka"/>
        <w:tabs>
          <w:tab w:val="clear" w:pos="4536"/>
          <w:tab w:val="left" w:pos="4608"/>
        </w:tabs>
        <w:ind w:right="425"/>
        <w:rPr>
          <w:rFonts w:ascii="Arial" w:hAnsi="Arial" w:cs="Arial"/>
          <w:b/>
          <w:sz w:val="20"/>
        </w:rPr>
      </w:pPr>
    </w:p>
    <w:p w14:paraId="3543E84A" w14:textId="77777777" w:rsidR="00CE0F62" w:rsidRDefault="00CE0F62" w:rsidP="00DB5994">
      <w:pPr>
        <w:pStyle w:val="Stopka"/>
        <w:tabs>
          <w:tab w:val="clear" w:pos="4536"/>
          <w:tab w:val="left" w:pos="4608"/>
        </w:tabs>
        <w:ind w:right="425"/>
        <w:rPr>
          <w:rFonts w:ascii="Arial" w:hAnsi="Arial" w:cs="Arial"/>
          <w:b/>
          <w:sz w:val="20"/>
        </w:rPr>
      </w:pPr>
    </w:p>
    <w:p w14:paraId="09332219" w14:textId="77777777" w:rsidR="00CE0F62" w:rsidRDefault="00CE0F62" w:rsidP="00DB5994">
      <w:pPr>
        <w:pStyle w:val="Stopka"/>
        <w:tabs>
          <w:tab w:val="clear" w:pos="4536"/>
          <w:tab w:val="left" w:pos="4608"/>
        </w:tabs>
        <w:ind w:right="425"/>
        <w:rPr>
          <w:rFonts w:ascii="Arial" w:hAnsi="Arial" w:cs="Arial"/>
          <w:b/>
          <w:sz w:val="20"/>
        </w:rPr>
      </w:pPr>
    </w:p>
    <w:p w14:paraId="09AFC9F0" w14:textId="77777777" w:rsidR="00CE0F62" w:rsidRDefault="00CE0F62" w:rsidP="00DB5994">
      <w:pPr>
        <w:pStyle w:val="Stopka"/>
        <w:tabs>
          <w:tab w:val="clear" w:pos="4536"/>
          <w:tab w:val="left" w:pos="4608"/>
        </w:tabs>
        <w:ind w:right="425"/>
        <w:rPr>
          <w:rFonts w:ascii="Arial" w:hAnsi="Arial" w:cs="Arial"/>
          <w:b/>
          <w:sz w:val="20"/>
        </w:rPr>
      </w:pPr>
    </w:p>
    <w:p w14:paraId="37E2C026" w14:textId="77777777" w:rsidR="00CE0F62" w:rsidRDefault="00CE0F62" w:rsidP="00DB5994">
      <w:pPr>
        <w:pStyle w:val="Stopka"/>
        <w:tabs>
          <w:tab w:val="clear" w:pos="4536"/>
          <w:tab w:val="left" w:pos="4608"/>
        </w:tabs>
        <w:ind w:right="425"/>
        <w:rPr>
          <w:rFonts w:ascii="Arial" w:hAnsi="Arial" w:cs="Arial"/>
          <w:b/>
          <w:sz w:val="20"/>
        </w:rPr>
      </w:pPr>
    </w:p>
    <w:p w14:paraId="10F241FB" w14:textId="77777777" w:rsidR="00CE0F62" w:rsidRDefault="00CE0F62" w:rsidP="00DB5994">
      <w:pPr>
        <w:pStyle w:val="Stopka"/>
        <w:tabs>
          <w:tab w:val="clear" w:pos="4536"/>
          <w:tab w:val="left" w:pos="4608"/>
        </w:tabs>
        <w:ind w:right="425"/>
        <w:rPr>
          <w:rFonts w:ascii="Arial" w:hAnsi="Arial" w:cs="Arial"/>
          <w:b/>
          <w:sz w:val="20"/>
        </w:rPr>
      </w:pPr>
    </w:p>
    <w:p w14:paraId="38D9FB4C" w14:textId="77777777" w:rsidR="00CE0F62" w:rsidRDefault="00CE0F62" w:rsidP="00DB5994">
      <w:pPr>
        <w:pStyle w:val="Stopka"/>
        <w:tabs>
          <w:tab w:val="clear" w:pos="4536"/>
          <w:tab w:val="left" w:pos="4608"/>
        </w:tabs>
        <w:ind w:right="425"/>
        <w:rPr>
          <w:rFonts w:ascii="Arial" w:hAnsi="Arial" w:cs="Arial"/>
          <w:b/>
          <w:sz w:val="20"/>
        </w:rPr>
      </w:pPr>
    </w:p>
    <w:p w14:paraId="1D8A6688" w14:textId="77777777" w:rsidR="00CE0F62" w:rsidRDefault="00CE0F62" w:rsidP="00DB5994">
      <w:pPr>
        <w:pStyle w:val="Stopka"/>
        <w:tabs>
          <w:tab w:val="clear" w:pos="4536"/>
          <w:tab w:val="left" w:pos="4608"/>
        </w:tabs>
        <w:ind w:right="425"/>
        <w:rPr>
          <w:rFonts w:ascii="Arial" w:hAnsi="Arial" w:cs="Arial"/>
          <w:b/>
          <w:sz w:val="20"/>
        </w:rPr>
      </w:pPr>
    </w:p>
    <w:p w14:paraId="618C33AA" w14:textId="77777777" w:rsidR="00CE0F62" w:rsidRDefault="00CE0F62" w:rsidP="00DB5994">
      <w:pPr>
        <w:pStyle w:val="Stopka"/>
        <w:tabs>
          <w:tab w:val="clear" w:pos="4536"/>
          <w:tab w:val="left" w:pos="4608"/>
        </w:tabs>
        <w:ind w:right="425"/>
        <w:rPr>
          <w:rFonts w:ascii="Arial" w:hAnsi="Arial" w:cs="Arial"/>
          <w:b/>
          <w:sz w:val="20"/>
        </w:rPr>
      </w:pPr>
    </w:p>
    <w:p w14:paraId="5AA6ECCE" w14:textId="77777777" w:rsidR="00CE0F62" w:rsidRDefault="00CE0F62" w:rsidP="00DB5994">
      <w:pPr>
        <w:pStyle w:val="Stopka"/>
        <w:tabs>
          <w:tab w:val="clear" w:pos="4536"/>
          <w:tab w:val="left" w:pos="4608"/>
        </w:tabs>
        <w:ind w:right="425"/>
        <w:rPr>
          <w:rFonts w:ascii="Arial" w:hAnsi="Arial" w:cs="Arial"/>
          <w:b/>
          <w:sz w:val="20"/>
        </w:rPr>
      </w:pPr>
    </w:p>
    <w:p w14:paraId="50D771D4" w14:textId="77777777" w:rsidR="00CE0F62" w:rsidRDefault="00CE0F62" w:rsidP="00DB5994">
      <w:pPr>
        <w:pStyle w:val="Stopka"/>
        <w:tabs>
          <w:tab w:val="clear" w:pos="4536"/>
          <w:tab w:val="left" w:pos="4608"/>
        </w:tabs>
        <w:ind w:right="425"/>
        <w:rPr>
          <w:rFonts w:ascii="Arial" w:hAnsi="Arial" w:cs="Arial"/>
          <w:b/>
          <w:sz w:val="20"/>
        </w:rPr>
      </w:pPr>
    </w:p>
    <w:p w14:paraId="7436A76E" w14:textId="77777777" w:rsidR="00CE0F62" w:rsidRDefault="00CE0F62" w:rsidP="00DB5994">
      <w:pPr>
        <w:pStyle w:val="Stopka"/>
        <w:tabs>
          <w:tab w:val="clear" w:pos="4536"/>
          <w:tab w:val="left" w:pos="4608"/>
        </w:tabs>
        <w:ind w:right="425"/>
        <w:rPr>
          <w:rFonts w:ascii="Arial" w:hAnsi="Arial" w:cs="Arial"/>
          <w:b/>
          <w:sz w:val="20"/>
        </w:rPr>
      </w:pPr>
    </w:p>
    <w:p w14:paraId="6FC229DC" w14:textId="77777777" w:rsidR="00CE0F62" w:rsidRDefault="00CE0F62" w:rsidP="00DB5994">
      <w:pPr>
        <w:pStyle w:val="Stopka"/>
        <w:tabs>
          <w:tab w:val="clear" w:pos="4536"/>
          <w:tab w:val="left" w:pos="4608"/>
        </w:tabs>
        <w:ind w:right="425"/>
        <w:rPr>
          <w:rFonts w:ascii="Arial" w:hAnsi="Arial" w:cs="Arial"/>
          <w:b/>
          <w:sz w:val="20"/>
        </w:rPr>
      </w:pPr>
    </w:p>
    <w:p w14:paraId="06CCC35A" w14:textId="77777777" w:rsidR="00B3193B" w:rsidRDefault="00B3193B" w:rsidP="00DB5994">
      <w:pPr>
        <w:pStyle w:val="Stopka"/>
        <w:tabs>
          <w:tab w:val="clear" w:pos="4536"/>
          <w:tab w:val="left" w:pos="4608"/>
        </w:tabs>
        <w:ind w:right="425"/>
        <w:rPr>
          <w:rFonts w:ascii="Arial" w:hAnsi="Arial" w:cs="Arial"/>
          <w:b/>
          <w:sz w:val="20"/>
        </w:rPr>
      </w:pPr>
    </w:p>
    <w:p w14:paraId="786F12DB" w14:textId="77777777" w:rsidR="00CE0F62" w:rsidRPr="00640700" w:rsidRDefault="00CE0F62" w:rsidP="00DB5994">
      <w:pPr>
        <w:pStyle w:val="Stopka"/>
        <w:tabs>
          <w:tab w:val="clear" w:pos="4536"/>
          <w:tab w:val="left" w:pos="4608"/>
        </w:tabs>
        <w:ind w:right="425"/>
        <w:rPr>
          <w:rFonts w:ascii="Arial" w:hAnsi="Arial" w:cs="Arial"/>
          <w:b/>
          <w:sz w:val="20"/>
        </w:rPr>
      </w:pPr>
    </w:p>
    <w:p w14:paraId="5833607B" w14:textId="77777777" w:rsidR="00DB59FC" w:rsidRPr="00640700" w:rsidRDefault="00DB59FC" w:rsidP="00711294">
      <w:pPr>
        <w:pStyle w:val="Nagwek1"/>
        <w:tabs>
          <w:tab w:val="left" w:pos="1620"/>
        </w:tabs>
        <w:spacing w:before="0" w:after="0"/>
        <w:ind w:left="425" w:right="425" w:hanging="540"/>
        <w:rPr>
          <w:rFonts w:cs="Arial"/>
          <w:sz w:val="20"/>
          <w:szCs w:val="20"/>
          <w:u w:val="single"/>
        </w:rPr>
      </w:pPr>
      <w:r w:rsidRPr="00640700">
        <w:rPr>
          <w:rFonts w:cs="Arial"/>
          <w:sz w:val="20"/>
          <w:szCs w:val="20"/>
          <w:u w:val="single"/>
        </w:rPr>
        <w:lastRenderedPageBreak/>
        <w:t>UWAGI OGÓLNE</w:t>
      </w:r>
    </w:p>
    <w:p w14:paraId="46093184" w14:textId="77777777" w:rsidR="00E76132" w:rsidRPr="00640700" w:rsidRDefault="00E76132" w:rsidP="005F7581">
      <w:pPr>
        <w:numPr>
          <w:ilvl w:val="0"/>
          <w:numId w:val="2"/>
        </w:numPr>
        <w:ind w:left="425" w:right="-165"/>
        <w:jc w:val="both"/>
        <w:rPr>
          <w:rFonts w:ascii="Arial" w:hAnsi="Arial" w:cs="Arial"/>
          <w:sz w:val="20"/>
          <w:szCs w:val="20"/>
        </w:rPr>
      </w:pPr>
      <w:r w:rsidRPr="00640700">
        <w:rPr>
          <w:rFonts w:ascii="Arial" w:hAnsi="Arial" w:cs="Arial"/>
          <w:sz w:val="20"/>
          <w:szCs w:val="20"/>
        </w:rPr>
        <w:t>Postępowanie niniejsze prowadzone jest na zasadach przewidzianych przez ustawę z </w:t>
      </w:r>
      <w:r w:rsidR="00E41AD0" w:rsidRPr="00640700">
        <w:rPr>
          <w:rFonts w:ascii="Arial" w:hAnsi="Arial" w:cs="Arial"/>
          <w:sz w:val="20"/>
          <w:szCs w:val="20"/>
        </w:rPr>
        <w:t>11.09</w:t>
      </w:r>
      <w:r w:rsidRPr="00640700">
        <w:rPr>
          <w:rFonts w:ascii="Arial" w:hAnsi="Arial" w:cs="Arial"/>
          <w:sz w:val="20"/>
          <w:szCs w:val="20"/>
        </w:rPr>
        <w:t>.20</w:t>
      </w:r>
      <w:r w:rsidR="00E41AD0" w:rsidRPr="00640700">
        <w:rPr>
          <w:rFonts w:ascii="Arial" w:hAnsi="Arial" w:cs="Arial"/>
          <w:sz w:val="20"/>
          <w:szCs w:val="20"/>
        </w:rPr>
        <w:t>19</w:t>
      </w:r>
      <w:r w:rsidRPr="00640700">
        <w:rPr>
          <w:rFonts w:ascii="Arial" w:hAnsi="Arial" w:cs="Arial"/>
          <w:sz w:val="20"/>
          <w:szCs w:val="20"/>
        </w:rPr>
        <w:t xml:space="preserve"> r. – Prawo zamówień publicznych  zwaną dalej ustawą </w:t>
      </w:r>
      <w:r w:rsidR="0051123F" w:rsidRPr="00640700">
        <w:rPr>
          <w:rFonts w:ascii="Arial" w:hAnsi="Arial" w:cs="Arial"/>
          <w:sz w:val="20"/>
          <w:szCs w:val="20"/>
        </w:rPr>
        <w:t xml:space="preserve">Pzp </w:t>
      </w:r>
      <w:r w:rsidRPr="00640700">
        <w:rPr>
          <w:rFonts w:ascii="Arial" w:hAnsi="Arial" w:cs="Arial"/>
          <w:sz w:val="20"/>
          <w:szCs w:val="20"/>
        </w:rPr>
        <w:t xml:space="preserve">oraz w przepisach wykonawczych do niej. </w:t>
      </w:r>
    </w:p>
    <w:p w14:paraId="69BD5ED5" w14:textId="039EC432" w:rsidR="00016118" w:rsidRPr="00640700" w:rsidRDefault="00016118" w:rsidP="00016118">
      <w:pPr>
        <w:numPr>
          <w:ilvl w:val="0"/>
          <w:numId w:val="2"/>
        </w:numPr>
        <w:ind w:left="425" w:right="-165"/>
        <w:jc w:val="both"/>
        <w:rPr>
          <w:rFonts w:ascii="Arial" w:hAnsi="Arial" w:cs="Arial"/>
          <w:sz w:val="20"/>
          <w:szCs w:val="20"/>
        </w:rPr>
      </w:pPr>
      <w:r w:rsidRPr="00640700">
        <w:rPr>
          <w:rFonts w:ascii="Arial" w:hAnsi="Arial" w:cs="Arial"/>
          <w:sz w:val="20"/>
          <w:szCs w:val="20"/>
        </w:rPr>
        <w:t xml:space="preserve">Zamawiający </w:t>
      </w:r>
      <w:r w:rsidR="00FB1FC8">
        <w:rPr>
          <w:rFonts w:ascii="Arial" w:hAnsi="Arial" w:cs="Arial"/>
          <w:sz w:val="20"/>
          <w:szCs w:val="20"/>
        </w:rPr>
        <w:t xml:space="preserve">nie </w:t>
      </w:r>
      <w:r w:rsidRPr="00640700">
        <w:rPr>
          <w:rFonts w:ascii="Arial" w:hAnsi="Arial" w:cs="Arial"/>
          <w:sz w:val="20"/>
          <w:szCs w:val="20"/>
        </w:rPr>
        <w:t>dopuszcza składani</w:t>
      </w:r>
      <w:r w:rsidR="00FB1FC8">
        <w:rPr>
          <w:rFonts w:ascii="Arial" w:hAnsi="Arial" w:cs="Arial"/>
          <w:sz w:val="20"/>
          <w:szCs w:val="20"/>
        </w:rPr>
        <w:t>a</w:t>
      </w:r>
      <w:r w:rsidRPr="00640700">
        <w:rPr>
          <w:rFonts w:ascii="Arial" w:hAnsi="Arial" w:cs="Arial"/>
          <w:sz w:val="20"/>
          <w:szCs w:val="20"/>
        </w:rPr>
        <w:t xml:space="preserve"> ofert częściowych.</w:t>
      </w:r>
    </w:p>
    <w:p w14:paraId="20EBEEF7" w14:textId="77777777" w:rsidR="00E76132" w:rsidRPr="00640700" w:rsidRDefault="00E76132" w:rsidP="00E76132">
      <w:pPr>
        <w:numPr>
          <w:ilvl w:val="0"/>
          <w:numId w:val="2"/>
        </w:numPr>
        <w:ind w:left="425" w:right="-165"/>
        <w:jc w:val="both"/>
        <w:rPr>
          <w:rFonts w:ascii="Arial" w:hAnsi="Arial" w:cs="Arial"/>
          <w:sz w:val="20"/>
          <w:szCs w:val="20"/>
        </w:rPr>
      </w:pPr>
      <w:r w:rsidRPr="00640700">
        <w:rPr>
          <w:rFonts w:ascii="Arial" w:hAnsi="Arial" w:cs="Arial"/>
          <w:sz w:val="20"/>
          <w:szCs w:val="20"/>
        </w:rPr>
        <w:t>Zamawiający nie dopuszcza  składania ofert wariantowych.</w:t>
      </w:r>
    </w:p>
    <w:p w14:paraId="163B4E8D" w14:textId="77777777" w:rsidR="00E76132" w:rsidRPr="00640700" w:rsidRDefault="00E76132" w:rsidP="00E76132">
      <w:pPr>
        <w:numPr>
          <w:ilvl w:val="0"/>
          <w:numId w:val="2"/>
        </w:numPr>
        <w:ind w:left="425" w:right="-165"/>
        <w:jc w:val="both"/>
        <w:rPr>
          <w:rFonts w:ascii="Arial" w:hAnsi="Arial" w:cs="Arial"/>
          <w:sz w:val="20"/>
          <w:szCs w:val="20"/>
        </w:rPr>
      </w:pPr>
      <w:r w:rsidRPr="00640700">
        <w:rPr>
          <w:rFonts w:ascii="Arial" w:hAnsi="Arial" w:cs="Arial"/>
          <w:sz w:val="20"/>
          <w:szCs w:val="20"/>
        </w:rPr>
        <w:t xml:space="preserve">Zamawiający nie zamierza zwoływać zebrania </w:t>
      </w:r>
      <w:r w:rsidR="00E41AD0" w:rsidRPr="00640700">
        <w:rPr>
          <w:rFonts w:ascii="Arial" w:hAnsi="Arial" w:cs="Arial"/>
          <w:sz w:val="20"/>
          <w:szCs w:val="20"/>
        </w:rPr>
        <w:t xml:space="preserve">z </w:t>
      </w:r>
      <w:r w:rsidRPr="00640700">
        <w:rPr>
          <w:rFonts w:ascii="Arial" w:hAnsi="Arial" w:cs="Arial"/>
          <w:sz w:val="20"/>
          <w:szCs w:val="20"/>
        </w:rPr>
        <w:t>Wykonawc</w:t>
      </w:r>
      <w:r w:rsidR="00E41AD0" w:rsidRPr="00640700">
        <w:rPr>
          <w:rFonts w:ascii="Arial" w:hAnsi="Arial" w:cs="Arial"/>
          <w:sz w:val="20"/>
          <w:szCs w:val="20"/>
        </w:rPr>
        <w:t>ami</w:t>
      </w:r>
      <w:r w:rsidRPr="00640700">
        <w:rPr>
          <w:rFonts w:ascii="Arial" w:hAnsi="Arial" w:cs="Arial"/>
          <w:sz w:val="20"/>
          <w:szCs w:val="20"/>
        </w:rPr>
        <w:t xml:space="preserve">, o którym mowa w art. </w:t>
      </w:r>
      <w:r w:rsidR="00577656" w:rsidRPr="00640700">
        <w:rPr>
          <w:rFonts w:ascii="Arial" w:hAnsi="Arial" w:cs="Arial"/>
          <w:sz w:val="20"/>
          <w:szCs w:val="20"/>
        </w:rPr>
        <w:t>285</w:t>
      </w:r>
      <w:r w:rsidRPr="00640700">
        <w:rPr>
          <w:rFonts w:ascii="Arial" w:hAnsi="Arial" w:cs="Arial"/>
          <w:sz w:val="20"/>
          <w:szCs w:val="20"/>
        </w:rPr>
        <w:t xml:space="preserve"> ustawy</w:t>
      </w:r>
      <w:r w:rsidR="00E055F7" w:rsidRPr="00640700">
        <w:rPr>
          <w:rFonts w:ascii="Arial" w:hAnsi="Arial" w:cs="Arial"/>
          <w:sz w:val="20"/>
          <w:szCs w:val="20"/>
        </w:rPr>
        <w:t xml:space="preserve"> Pzp</w:t>
      </w:r>
      <w:r w:rsidRPr="00640700">
        <w:rPr>
          <w:rFonts w:ascii="Arial" w:hAnsi="Arial" w:cs="Arial"/>
          <w:sz w:val="20"/>
          <w:szCs w:val="20"/>
        </w:rPr>
        <w:t xml:space="preserve">. </w:t>
      </w:r>
    </w:p>
    <w:p w14:paraId="7C41425F" w14:textId="77777777" w:rsidR="00E76132" w:rsidRPr="00640700" w:rsidRDefault="00E76132" w:rsidP="00E76132">
      <w:pPr>
        <w:numPr>
          <w:ilvl w:val="0"/>
          <w:numId w:val="2"/>
        </w:numPr>
        <w:ind w:left="425" w:right="-165"/>
        <w:jc w:val="both"/>
        <w:rPr>
          <w:rFonts w:ascii="Arial" w:hAnsi="Arial" w:cs="Arial"/>
          <w:sz w:val="20"/>
          <w:szCs w:val="20"/>
        </w:rPr>
      </w:pPr>
      <w:r w:rsidRPr="00640700">
        <w:rPr>
          <w:rFonts w:ascii="Arial" w:hAnsi="Arial" w:cs="Arial"/>
          <w:sz w:val="20"/>
          <w:szCs w:val="20"/>
        </w:rPr>
        <w:t>Zamawiający nie przewiduje zastosowania aukcji elektronicznej oraz nie przewiduje zawarcia umowy ramowej.</w:t>
      </w:r>
    </w:p>
    <w:p w14:paraId="6E9C3DD4" w14:textId="77777777" w:rsidR="00E76132" w:rsidRPr="00640700" w:rsidRDefault="00E76132" w:rsidP="00E76132">
      <w:pPr>
        <w:numPr>
          <w:ilvl w:val="0"/>
          <w:numId w:val="2"/>
        </w:numPr>
        <w:ind w:left="425" w:right="-165"/>
        <w:jc w:val="both"/>
        <w:rPr>
          <w:rFonts w:ascii="Arial" w:hAnsi="Arial" w:cs="Arial"/>
          <w:sz w:val="20"/>
          <w:szCs w:val="20"/>
        </w:rPr>
      </w:pPr>
      <w:r w:rsidRPr="00640700">
        <w:rPr>
          <w:rFonts w:ascii="Arial" w:hAnsi="Arial" w:cs="Arial"/>
          <w:sz w:val="20"/>
          <w:szCs w:val="20"/>
        </w:rPr>
        <w:t>Treść złożonych ofert musi być zgodna z treścią specyfikacji warunków zamówienia (</w:t>
      </w:r>
      <w:r w:rsidR="00E41AD0" w:rsidRPr="00640700">
        <w:rPr>
          <w:rFonts w:ascii="Arial" w:hAnsi="Arial" w:cs="Arial"/>
          <w:sz w:val="20"/>
          <w:szCs w:val="20"/>
        </w:rPr>
        <w:t xml:space="preserve">zwaną dalej </w:t>
      </w:r>
      <w:r w:rsidRPr="00640700">
        <w:rPr>
          <w:rFonts w:ascii="Arial" w:hAnsi="Arial" w:cs="Arial"/>
          <w:sz w:val="20"/>
          <w:szCs w:val="20"/>
        </w:rPr>
        <w:t>SWZ) pod rygorem ich odrzucenia.</w:t>
      </w:r>
    </w:p>
    <w:p w14:paraId="7AFCF003" w14:textId="77777777" w:rsidR="00E76132" w:rsidRPr="00640700" w:rsidRDefault="00E76132" w:rsidP="00E76132">
      <w:pPr>
        <w:numPr>
          <w:ilvl w:val="0"/>
          <w:numId w:val="2"/>
        </w:numPr>
        <w:ind w:left="425" w:right="-165"/>
        <w:jc w:val="both"/>
        <w:rPr>
          <w:rFonts w:ascii="Arial" w:hAnsi="Arial" w:cs="Arial"/>
          <w:sz w:val="20"/>
          <w:szCs w:val="20"/>
        </w:rPr>
      </w:pPr>
      <w:r w:rsidRPr="00640700">
        <w:rPr>
          <w:rFonts w:ascii="Arial" w:hAnsi="Arial" w:cs="Arial"/>
          <w:sz w:val="20"/>
          <w:szCs w:val="20"/>
        </w:rPr>
        <w:t>Wykonawca ponosi wszelkie koszty związane z przygotowaniem i złożeniem oferty.</w:t>
      </w:r>
    </w:p>
    <w:p w14:paraId="5490A8FC" w14:textId="77777777" w:rsidR="00E76132" w:rsidRPr="00640700" w:rsidRDefault="00E76132" w:rsidP="00E76132">
      <w:pPr>
        <w:numPr>
          <w:ilvl w:val="0"/>
          <w:numId w:val="2"/>
        </w:numPr>
        <w:ind w:left="425" w:right="-165"/>
        <w:jc w:val="both"/>
        <w:rPr>
          <w:rFonts w:ascii="Arial" w:hAnsi="Arial" w:cs="Arial"/>
          <w:sz w:val="20"/>
          <w:szCs w:val="20"/>
        </w:rPr>
      </w:pPr>
      <w:r w:rsidRPr="00640700">
        <w:rPr>
          <w:rFonts w:ascii="Arial" w:hAnsi="Arial" w:cs="Arial"/>
          <w:sz w:val="20"/>
          <w:szCs w:val="20"/>
        </w:rPr>
        <w:t>Postępowanie jest prowadzone w języku polskim  Zamawiający nie dopuszcza złożenia ofert w innym języku.</w:t>
      </w:r>
    </w:p>
    <w:p w14:paraId="4CAFBC2A" w14:textId="77777777" w:rsidR="00E76132" w:rsidRPr="00640700" w:rsidRDefault="00E76132" w:rsidP="00E76132">
      <w:pPr>
        <w:numPr>
          <w:ilvl w:val="0"/>
          <w:numId w:val="2"/>
        </w:numPr>
        <w:spacing w:after="62" w:line="249" w:lineRule="auto"/>
        <w:ind w:left="425" w:right="-165"/>
        <w:jc w:val="both"/>
        <w:rPr>
          <w:rFonts w:ascii="Arial" w:hAnsi="Arial" w:cs="Arial"/>
          <w:sz w:val="20"/>
          <w:szCs w:val="20"/>
        </w:rPr>
      </w:pPr>
      <w:r w:rsidRPr="00640700">
        <w:rPr>
          <w:rFonts w:ascii="Arial" w:hAnsi="Arial" w:cs="Arial"/>
          <w:sz w:val="20"/>
          <w:szCs w:val="20"/>
        </w:rPr>
        <w:t>W zakresie nieuregulowanym niniejszą Specyfikacją Warunków Zamówienia, zastosowanie mają przepisy ustawy P</w:t>
      </w:r>
      <w:r w:rsidR="00E055F7" w:rsidRPr="00640700">
        <w:rPr>
          <w:rFonts w:ascii="Arial" w:hAnsi="Arial" w:cs="Arial"/>
          <w:sz w:val="20"/>
          <w:szCs w:val="20"/>
        </w:rPr>
        <w:t>zp</w:t>
      </w:r>
      <w:r w:rsidRPr="00640700">
        <w:rPr>
          <w:rFonts w:ascii="Arial" w:hAnsi="Arial" w:cs="Arial"/>
          <w:sz w:val="20"/>
          <w:szCs w:val="20"/>
        </w:rPr>
        <w:t xml:space="preserve">.  </w:t>
      </w:r>
    </w:p>
    <w:p w14:paraId="0CD27153" w14:textId="77777777" w:rsidR="00E055F7" w:rsidRPr="00640700" w:rsidRDefault="00E055F7" w:rsidP="00E055F7">
      <w:pPr>
        <w:pStyle w:val="NormalnyWeb"/>
        <w:numPr>
          <w:ilvl w:val="0"/>
          <w:numId w:val="2"/>
        </w:numPr>
        <w:spacing w:before="0" w:after="0"/>
        <w:ind w:right="425"/>
        <w:rPr>
          <w:rFonts w:ascii="Arial" w:eastAsia="Times New Roman" w:hAnsi="Arial" w:cs="Arial"/>
          <w:szCs w:val="20"/>
          <w:lang w:val="pl-PL"/>
        </w:rPr>
      </w:pPr>
      <w:r w:rsidRPr="00640700">
        <w:rPr>
          <w:rFonts w:ascii="Arial" w:eastAsia="Times New Roman" w:hAnsi="Arial" w:cs="Arial"/>
          <w:szCs w:val="20"/>
          <w:lang w:val="pl-PL"/>
        </w:rPr>
        <w:t>Załączniki:</w:t>
      </w:r>
    </w:p>
    <w:p w14:paraId="00523D5F" w14:textId="77777777" w:rsidR="007F1BAF" w:rsidRPr="00640700" w:rsidRDefault="007F1BAF" w:rsidP="00206BB4">
      <w:pPr>
        <w:pStyle w:val="NormalnyWeb"/>
        <w:numPr>
          <w:ilvl w:val="0"/>
          <w:numId w:val="9"/>
        </w:numPr>
        <w:spacing w:before="0" w:after="0"/>
        <w:ind w:left="720" w:right="425"/>
        <w:rPr>
          <w:rFonts w:ascii="Arial" w:eastAsia="Times New Roman" w:hAnsi="Arial" w:cs="Arial"/>
          <w:szCs w:val="20"/>
          <w:lang w:val="pl-PL"/>
        </w:rPr>
      </w:pPr>
      <w:r w:rsidRPr="00640700">
        <w:rPr>
          <w:rFonts w:ascii="Arial" w:eastAsia="Times New Roman" w:hAnsi="Arial" w:cs="Arial"/>
          <w:szCs w:val="20"/>
          <w:lang w:val="pl-PL"/>
        </w:rPr>
        <w:t>załącznik nr 1 – Formularz oferty</w:t>
      </w:r>
    </w:p>
    <w:p w14:paraId="6E090C2C" w14:textId="77777777" w:rsidR="00F427A2" w:rsidRPr="00764D6E" w:rsidRDefault="00F427A2" w:rsidP="00206BB4">
      <w:pPr>
        <w:pStyle w:val="NormalnyWeb"/>
        <w:numPr>
          <w:ilvl w:val="0"/>
          <w:numId w:val="9"/>
        </w:numPr>
        <w:spacing w:before="0" w:after="0"/>
        <w:ind w:left="720" w:right="425"/>
        <w:rPr>
          <w:rFonts w:ascii="Arial" w:eastAsia="Times New Roman" w:hAnsi="Arial" w:cs="Arial"/>
          <w:szCs w:val="20"/>
          <w:lang w:val="pl-PL"/>
        </w:rPr>
      </w:pPr>
      <w:r w:rsidRPr="00764D6E">
        <w:rPr>
          <w:rFonts w:ascii="Arial" w:eastAsia="Times New Roman" w:hAnsi="Arial" w:cs="Arial"/>
          <w:szCs w:val="20"/>
          <w:lang w:val="pl-PL"/>
        </w:rPr>
        <w:t>załącznik nr 1</w:t>
      </w:r>
      <w:r w:rsidR="009F4B0C" w:rsidRPr="00764D6E">
        <w:rPr>
          <w:rFonts w:ascii="Arial" w:eastAsia="Times New Roman" w:hAnsi="Arial" w:cs="Arial"/>
          <w:szCs w:val="20"/>
          <w:lang w:val="pl-PL"/>
        </w:rPr>
        <w:t>a</w:t>
      </w:r>
      <w:r w:rsidRPr="00764D6E">
        <w:rPr>
          <w:rFonts w:ascii="Arial" w:eastAsia="Times New Roman" w:hAnsi="Arial" w:cs="Arial"/>
          <w:szCs w:val="20"/>
          <w:lang w:val="pl-PL"/>
        </w:rPr>
        <w:t xml:space="preserve"> – </w:t>
      </w:r>
      <w:r w:rsidR="002125FC" w:rsidRPr="00764D6E">
        <w:rPr>
          <w:rFonts w:ascii="Arial" w:eastAsia="Times New Roman" w:hAnsi="Arial" w:cs="Arial"/>
          <w:szCs w:val="20"/>
          <w:lang w:val="pl-PL"/>
        </w:rPr>
        <w:t>opis przedmiotu zamówienia</w:t>
      </w:r>
    </w:p>
    <w:p w14:paraId="5F2647AD" w14:textId="77777777" w:rsidR="007F1BAF" w:rsidRPr="00640700" w:rsidRDefault="007F1BAF" w:rsidP="00206BB4">
      <w:pPr>
        <w:pStyle w:val="NormalnyWeb"/>
        <w:numPr>
          <w:ilvl w:val="0"/>
          <w:numId w:val="9"/>
        </w:numPr>
        <w:spacing w:before="0" w:after="0"/>
        <w:ind w:left="720" w:right="425"/>
        <w:rPr>
          <w:rFonts w:ascii="Arial" w:eastAsia="Times New Roman" w:hAnsi="Arial" w:cs="Arial"/>
          <w:szCs w:val="20"/>
          <w:lang w:val="pl-PL"/>
        </w:rPr>
      </w:pPr>
      <w:r w:rsidRPr="00640700">
        <w:rPr>
          <w:rFonts w:ascii="Arial" w:eastAsia="Times New Roman" w:hAnsi="Arial" w:cs="Arial"/>
          <w:szCs w:val="20"/>
          <w:lang w:val="pl-PL"/>
        </w:rPr>
        <w:t xml:space="preserve">załącznik nr 2 – Oświadczenie Wykonawcy o niepodleganiu wykluczeniu </w:t>
      </w:r>
    </w:p>
    <w:p w14:paraId="5A9894FB" w14:textId="77777777" w:rsidR="007F1BAF" w:rsidRPr="00640700" w:rsidRDefault="007F1BAF" w:rsidP="00206BB4">
      <w:pPr>
        <w:pStyle w:val="NormalnyWeb"/>
        <w:numPr>
          <w:ilvl w:val="0"/>
          <w:numId w:val="9"/>
        </w:numPr>
        <w:spacing w:before="0" w:after="0"/>
        <w:ind w:left="720" w:right="425"/>
        <w:rPr>
          <w:rFonts w:ascii="Arial" w:eastAsia="Times New Roman" w:hAnsi="Arial" w:cs="Arial"/>
          <w:szCs w:val="20"/>
          <w:lang w:val="pl-PL"/>
        </w:rPr>
      </w:pPr>
      <w:r w:rsidRPr="00640700">
        <w:rPr>
          <w:rFonts w:ascii="Arial" w:eastAsia="Times New Roman" w:hAnsi="Arial" w:cs="Arial"/>
          <w:szCs w:val="20"/>
          <w:lang w:val="pl-PL"/>
        </w:rPr>
        <w:t>załącznik nr 3 – Wzór umowy</w:t>
      </w:r>
    </w:p>
    <w:p w14:paraId="2A9858EC" w14:textId="77777777" w:rsidR="00B92A02" w:rsidRPr="00640700" w:rsidRDefault="00B92A02" w:rsidP="00B92A02">
      <w:pPr>
        <w:pStyle w:val="NormalnyWeb"/>
        <w:spacing w:before="0" w:after="0"/>
        <w:ind w:left="720" w:right="425"/>
        <w:rPr>
          <w:rFonts w:ascii="Arial" w:eastAsia="Times New Roman" w:hAnsi="Arial" w:cs="Arial"/>
          <w:szCs w:val="20"/>
          <w:lang w:val="pl-PL"/>
        </w:rPr>
      </w:pPr>
    </w:p>
    <w:p w14:paraId="31981340" w14:textId="77777777" w:rsidR="00E055F7" w:rsidRPr="00640700" w:rsidRDefault="00E055F7" w:rsidP="00E055F7">
      <w:pPr>
        <w:spacing w:after="62" w:line="249" w:lineRule="auto"/>
        <w:ind w:left="425" w:right="-165"/>
        <w:jc w:val="both"/>
        <w:rPr>
          <w:rFonts w:ascii="Arial" w:hAnsi="Arial" w:cs="Arial"/>
          <w:sz w:val="20"/>
          <w:szCs w:val="20"/>
        </w:rPr>
      </w:pPr>
    </w:p>
    <w:p w14:paraId="32275CF6" w14:textId="77777777" w:rsidR="00461680" w:rsidRPr="00640700" w:rsidRDefault="00DB59FC" w:rsidP="00097FD1">
      <w:pPr>
        <w:ind w:left="-142" w:right="425"/>
        <w:jc w:val="both"/>
        <w:rPr>
          <w:rFonts w:ascii="Arial" w:hAnsi="Arial" w:cs="Arial"/>
          <w:b/>
          <w:sz w:val="20"/>
          <w:szCs w:val="20"/>
          <w:u w:val="single"/>
        </w:rPr>
      </w:pPr>
      <w:r w:rsidRPr="00640700">
        <w:rPr>
          <w:rFonts w:ascii="Arial" w:hAnsi="Arial" w:cs="Arial"/>
          <w:b/>
          <w:sz w:val="20"/>
          <w:szCs w:val="20"/>
          <w:u w:val="single"/>
        </w:rPr>
        <w:t>I. ZAMAWIAJĄCY</w:t>
      </w:r>
    </w:p>
    <w:p w14:paraId="2B26139F" w14:textId="77777777" w:rsidR="00DB59FC" w:rsidRPr="00640700" w:rsidRDefault="00461680" w:rsidP="00711294">
      <w:pPr>
        <w:ind w:right="425"/>
        <w:jc w:val="both"/>
        <w:rPr>
          <w:rFonts w:ascii="Arial" w:hAnsi="Arial" w:cs="Arial"/>
          <w:sz w:val="20"/>
          <w:szCs w:val="20"/>
        </w:rPr>
      </w:pPr>
      <w:r w:rsidRPr="00640700">
        <w:rPr>
          <w:rFonts w:ascii="Arial" w:hAnsi="Arial" w:cs="Arial"/>
          <w:sz w:val="20"/>
          <w:szCs w:val="20"/>
        </w:rPr>
        <w:t>Zagłębiowskie Centrum Onkologii</w:t>
      </w:r>
    </w:p>
    <w:p w14:paraId="6ECB94D3" w14:textId="77777777" w:rsidR="00B6543A" w:rsidRPr="00640700" w:rsidRDefault="00B6543A" w:rsidP="00711294">
      <w:pPr>
        <w:ind w:right="425"/>
        <w:jc w:val="both"/>
        <w:rPr>
          <w:rFonts w:ascii="Arial" w:hAnsi="Arial" w:cs="Arial"/>
          <w:sz w:val="20"/>
          <w:szCs w:val="20"/>
        </w:rPr>
      </w:pPr>
      <w:r w:rsidRPr="00640700">
        <w:rPr>
          <w:rFonts w:ascii="Arial" w:hAnsi="Arial" w:cs="Arial"/>
          <w:sz w:val="20"/>
          <w:szCs w:val="20"/>
        </w:rPr>
        <w:t>Szpital Specjalistyczny im. Sz. Starkiewicza</w:t>
      </w:r>
    </w:p>
    <w:p w14:paraId="1319493B" w14:textId="77777777" w:rsidR="00B6543A" w:rsidRPr="00640700" w:rsidRDefault="00B6543A" w:rsidP="00711294">
      <w:pPr>
        <w:ind w:right="425"/>
        <w:jc w:val="both"/>
        <w:rPr>
          <w:rFonts w:ascii="Arial" w:hAnsi="Arial" w:cs="Arial"/>
          <w:sz w:val="20"/>
          <w:szCs w:val="20"/>
        </w:rPr>
      </w:pPr>
      <w:r w:rsidRPr="00640700">
        <w:rPr>
          <w:rFonts w:ascii="Arial" w:hAnsi="Arial" w:cs="Arial"/>
          <w:sz w:val="20"/>
          <w:szCs w:val="20"/>
        </w:rPr>
        <w:t>ul. Szpitalna 13</w:t>
      </w:r>
    </w:p>
    <w:p w14:paraId="4C1B2989" w14:textId="77777777" w:rsidR="00B6543A" w:rsidRPr="00640700" w:rsidRDefault="00B6543A" w:rsidP="00711294">
      <w:pPr>
        <w:tabs>
          <w:tab w:val="center" w:pos="5233"/>
        </w:tabs>
        <w:ind w:right="425"/>
        <w:jc w:val="both"/>
        <w:rPr>
          <w:rFonts w:ascii="Arial" w:hAnsi="Arial" w:cs="Arial"/>
          <w:sz w:val="20"/>
          <w:szCs w:val="20"/>
        </w:rPr>
      </w:pPr>
      <w:r w:rsidRPr="00640700">
        <w:rPr>
          <w:rFonts w:ascii="Arial" w:hAnsi="Arial" w:cs="Arial"/>
          <w:sz w:val="20"/>
          <w:szCs w:val="20"/>
        </w:rPr>
        <w:t xml:space="preserve">41-300 Dąbrowa Górnicza </w:t>
      </w:r>
      <w:r w:rsidR="00316AE4" w:rsidRPr="00640700">
        <w:rPr>
          <w:rFonts w:ascii="Arial" w:hAnsi="Arial" w:cs="Arial"/>
          <w:sz w:val="20"/>
          <w:szCs w:val="20"/>
        </w:rPr>
        <w:tab/>
      </w:r>
    </w:p>
    <w:p w14:paraId="49154316" w14:textId="77777777" w:rsidR="00B6543A" w:rsidRPr="00640700" w:rsidRDefault="00B6543A" w:rsidP="00711294">
      <w:pPr>
        <w:ind w:right="425"/>
        <w:jc w:val="both"/>
        <w:rPr>
          <w:rFonts w:ascii="Arial" w:hAnsi="Arial" w:cs="Arial"/>
          <w:sz w:val="20"/>
          <w:szCs w:val="20"/>
        </w:rPr>
      </w:pPr>
      <w:r w:rsidRPr="00640700">
        <w:rPr>
          <w:rFonts w:ascii="Arial" w:hAnsi="Arial" w:cs="Arial"/>
          <w:sz w:val="20"/>
          <w:szCs w:val="20"/>
        </w:rPr>
        <w:t>NIP: 629 – 21 – 15 – 781</w:t>
      </w:r>
    </w:p>
    <w:p w14:paraId="4FBB866C" w14:textId="77777777" w:rsidR="00B6543A" w:rsidRPr="00640700" w:rsidRDefault="00B6543A" w:rsidP="00711294">
      <w:pPr>
        <w:ind w:right="425"/>
        <w:jc w:val="both"/>
        <w:rPr>
          <w:rFonts w:ascii="Arial" w:hAnsi="Arial" w:cs="Arial"/>
          <w:sz w:val="20"/>
          <w:szCs w:val="20"/>
        </w:rPr>
      </w:pPr>
      <w:r w:rsidRPr="00640700">
        <w:rPr>
          <w:rFonts w:ascii="Arial" w:hAnsi="Arial" w:cs="Arial"/>
          <w:sz w:val="20"/>
          <w:szCs w:val="20"/>
        </w:rPr>
        <w:t>Regon 000310077</w:t>
      </w:r>
    </w:p>
    <w:p w14:paraId="6820B87F" w14:textId="77777777" w:rsidR="00B6543A" w:rsidRPr="00640700" w:rsidRDefault="00EA7AC0" w:rsidP="00711294">
      <w:pPr>
        <w:ind w:right="425"/>
        <w:jc w:val="both"/>
        <w:rPr>
          <w:rFonts w:ascii="Arial" w:hAnsi="Arial" w:cs="Arial"/>
          <w:sz w:val="20"/>
          <w:szCs w:val="20"/>
        </w:rPr>
      </w:pPr>
      <w:hyperlink r:id="rId8" w:history="1">
        <w:r w:rsidRPr="00640700">
          <w:rPr>
            <w:rStyle w:val="Hipercze"/>
            <w:rFonts w:ascii="Arial" w:hAnsi="Arial" w:cs="Arial"/>
            <w:sz w:val="20"/>
            <w:szCs w:val="20"/>
          </w:rPr>
          <w:t>zamowienia.publiczne@zco-dg.pl</w:t>
        </w:r>
      </w:hyperlink>
      <w:r w:rsidR="00B6543A" w:rsidRPr="00640700">
        <w:rPr>
          <w:rFonts w:ascii="Arial" w:hAnsi="Arial" w:cs="Arial"/>
          <w:sz w:val="20"/>
          <w:szCs w:val="20"/>
        </w:rPr>
        <w:t xml:space="preserve"> </w:t>
      </w:r>
    </w:p>
    <w:p w14:paraId="4A52C31E" w14:textId="77777777" w:rsidR="00B6543A" w:rsidRPr="00640700" w:rsidRDefault="009A2A80" w:rsidP="00711294">
      <w:pPr>
        <w:ind w:right="425"/>
        <w:rPr>
          <w:rFonts w:ascii="Arial" w:hAnsi="Arial" w:cs="Arial"/>
          <w:b/>
          <w:sz w:val="20"/>
          <w:szCs w:val="20"/>
        </w:rPr>
      </w:pPr>
      <w:hyperlink r:id="rId9" w:history="1">
        <w:r w:rsidRPr="00640700">
          <w:rPr>
            <w:rStyle w:val="Hipercze"/>
            <w:rFonts w:ascii="Arial" w:hAnsi="Arial" w:cs="Arial"/>
            <w:b/>
            <w:sz w:val="20"/>
            <w:szCs w:val="20"/>
          </w:rPr>
          <w:t>www.zco-dg.pl</w:t>
        </w:r>
      </w:hyperlink>
      <w:r w:rsidR="00B6543A" w:rsidRPr="00640700">
        <w:rPr>
          <w:rFonts w:ascii="Arial" w:hAnsi="Arial" w:cs="Arial"/>
          <w:b/>
          <w:sz w:val="20"/>
          <w:szCs w:val="20"/>
        </w:rPr>
        <w:t xml:space="preserve"> </w:t>
      </w:r>
    </w:p>
    <w:p w14:paraId="64142DB6" w14:textId="77777777" w:rsidR="00E41AD0" w:rsidRPr="00640700" w:rsidRDefault="00E41AD0" w:rsidP="00E41AD0">
      <w:pPr>
        <w:ind w:right="425"/>
        <w:rPr>
          <w:rFonts w:ascii="Arial" w:hAnsi="Arial" w:cs="Arial"/>
          <w:b/>
          <w:sz w:val="20"/>
          <w:szCs w:val="20"/>
        </w:rPr>
      </w:pPr>
      <w:r w:rsidRPr="00640700">
        <w:rPr>
          <w:rFonts w:ascii="Arial" w:hAnsi="Arial" w:cs="Arial"/>
          <w:b/>
          <w:bCs/>
          <w:sz w:val="20"/>
          <w:szCs w:val="20"/>
        </w:rPr>
        <w:t>adres strony internetowej prowadzonego postępowania</w:t>
      </w:r>
      <w:r w:rsidRPr="00640700">
        <w:rPr>
          <w:rFonts w:ascii="Arial" w:hAnsi="Arial" w:cs="Arial"/>
          <w:b/>
          <w:sz w:val="20"/>
          <w:szCs w:val="20"/>
        </w:rPr>
        <w:t xml:space="preserve">: </w:t>
      </w:r>
    </w:p>
    <w:p w14:paraId="752A9AD2" w14:textId="77777777" w:rsidR="00E41AD0" w:rsidRPr="00640700" w:rsidRDefault="00E41AD0" w:rsidP="00E41AD0">
      <w:pPr>
        <w:ind w:right="425"/>
        <w:rPr>
          <w:rFonts w:ascii="Arial" w:hAnsi="Arial" w:cs="Arial"/>
          <w:sz w:val="20"/>
          <w:szCs w:val="20"/>
        </w:rPr>
      </w:pPr>
      <w:r w:rsidRPr="00640700">
        <w:rPr>
          <w:rFonts w:ascii="Arial" w:hAnsi="Arial" w:cs="Arial"/>
          <w:sz w:val="20"/>
          <w:szCs w:val="20"/>
        </w:rPr>
        <w:t xml:space="preserve">Postępowanie prowadzone jest za pośrednictwem platformy zakupowej dostępnej pod adresem: </w:t>
      </w:r>
      <w:hyperlink r:id="rId10" w:history="1">
        <w:r w:rsidR="00C72569" w:rsidRPr="00640700">
          <w:rPr>
            <w:rStyle w:val="Hipercze"/>
            <w:rFonts w:ascii="Arial" w:hAnsi="Arial" w:cs="Arial"/>
            <w:sz w:val="20"/>
            <w:szCs w:val="20"/>
          </w:rPr>
          <w:t>https://platformazakupowa.pl/pn/zco_dg</w:t>
        </w:r>
      </w:hyperlink>
      <w:r w:rsidR="00C72569" w:rsidRPr="00640700">
        <w:rPr>
          <w:rFonts w:ascii="Arial" w:hAnsi="Arial" w:cs="Arial"/>
          <w:sz w:val="20"/>
          <w:szCs w:val="20"/>
        </w:rPr>
        <w:t xml:space="preserve">   </w:t>
      </w:r>
    </w:p>
    <w:p w14:paraId="7E826638" w14:textId="4578876E" w:rsidR="00E41AD0" w:rsidRPr="00515B81" w:rsidRDefault="00E41AD0" w:rsidP="00E41AD0">
      <w:pPr>
        <w:ind w:right="425"/>
        <w:rPr>
          <w:rFonts w:ascii="Arial" w:hAnsi="Arial" w:cs="Arial"/>
          <w:sz w:val="20"/>
          <w:szCs w:val="20"/>
        </w:rPr>
      </w:pPr>
      <w:r w:rsidRPr="00640700">
        <w:rPr>
          <w:rFonts w:ascii="Arial" w:hAnsi="Arial" w:cs="Arial"/>
          <w:sz w:val="20"/>
          <w:szCs w:val="20"/>
        </w:rPr>
        <w:t xml:space="preserve">Adres strony internetowej, na której udostępniane będą zmiany i wyjaśnienia treści SWZ oraz inne dokumenty zamówienia bezpośrednio związane z postępowaniem o udzielenie zamówienia: </w:t>
      </w:r>
      <w:hyperlink r:id="rId11" w:history="1">
        <w:r w:rsidR="00247F67" w:rsidRPr="00247F67">
          <w:rPr>
            <w:rStyle w:val="Hipercze"/>
            <w:rFonts w:ascii="Arial" w:hAnsi="Arial" w:cs="Arial"/>
            <w:color w:val="auto"/>
            <w:sz w:val="20"/>
            <w:szCs w:val="20"/>
          </w:rPr>
          <w:t>https://platformazakupowa.pl/transakcja/</w:t>
        </w:r>
      </w:hyperlink>
      <w:r w:rsidR="00247F67" w:rsidRPr="00247F67">
        <w:rPr>
          <w:rFonts w:ascii="Arial" w:hAnsi="Arial" w:cs="Arial"/>
          <w:sz w:val="20"/>
          <w:szCs w:val="20"/>
          <w:u w:val="single"/>
        </w:rPr>
        <w:t>1299000</w:t>
      </w:r>
      <w:r w:rsidR="00C72569" w:rsidRPr="00515B81">
        <w:rPr>
          <w:rFonts w:ascii="Arial" w:hAnsi="Arial" w:cs="Arial"/>
          <w:sz w:val="20"/>
          <w:szCs w:val="20"/>
        </w:rPr>
        <w:t xml:space="preserve"> </w:t>
      </w:r>
    </w:p>
    <w:p w14:paraId="6B985CF7" w14:textId="77777777" w:rsidR="00E41AD0" w:rsidRPr="00640700" w:rsidRDefault="00E41AD0" w:rsidP="00711294">
      <w:pPr>
        <w:ind w:right="425"/>
        <w:rPr>
          <w:rFonts w:ascii="Arial" w:hAnsi="Arial" w:cs="Arial"/>
          <w:b/>
          <w:sz w:val="20"/>
          <w:szCs w:val="20"/>
        </w:rPr>
      </w:pPr>
    </w:p>
    <w:p w14:paraId="4F335BDA" w14:textId="77777777" w:rsidR="00DB59FC" w:rsidRPr="00640700" w:rsidRDefault="00DB59FC" w:rsidP="005A6285">
      <w:pPr>
        <w:pStyle w:val="Nagwek1"/>
        <w:spacing w:before="0" w:after="0"/>
        <w:ind w:right="425"/>
        <w:rPr>
          <w:rFonts w:cs="Arial"/>
          <w:sz w:val="20"/>
          <w:szCs w:val="20"/>
          <w:u w:val="single"/>
        </w:rPr>
      </w:pPr>
      <w:r w:rsidRPr="00640700">
        <w:rPr>
          <w:rFonts w:cs="Arial"/>
          <w:sz w:val="20"/>
          <w:szCs w:val="20"/>
          <w:u w:val="single"/>
        </w:rPr>
        <w:t>II.</w:t>
      </w:r>
      <w:r w:rsidRPr="00640700">
        <w:rPr>
          <w:rFonts w:cs="Arial"/>
          <w:b w:val="0"/>
          <w:sz w:val="20"/>
          <w:szCs w:val="20"/>
          <w:u w:val="single"/>
        </w:rPr>
        <w:t xml:space="preserve"> </w:t>
      </w:r>
      <w:r w:rsidRPr="00640700">
        <w:rPr>
          <w:rFonts w:cs="Arial"/>
          <w:sz w:val="20"/>
          <w:szCs w:val="20"/>
          <w:u w:val="single"/>
        </w:rPr>
        <w:t>TRYB UDZIELENIA ZAMÓWIENIA</w:t>
      </w:r>
    </w:p>
    <w:p w14:paraId="0057983C" w14:textId="77777777" w:rsidR="00B27A29" w:rsidRPr="00640700" w:rsidRDefault="00DB59FC" w:rsidP="005A6285">
      <w:pPr>
        <w:autoSpaceDE w:val="0"/>
        <w:autoSpaceDN w:val="0"/>
        <w:adjustRightInd w:val="0"/>
        <w:ind w:right="-23"/>
        <w:jc w:val="both"/>
        <w:rPr>
          <w:rFonts w:ascii="Arial" w:hAnsi="Arial" w:cs="Arial"/>
          <w:sz w:val="20"/>
          <w:szCs w:val="20"/>
        </w:rPr>
      </w:pPr>
      <w:r w:rsidRPr="00640700">
        <w:rPr>
          <w:rFonts w:ascii="Arial" w:hAnsi="Arial" w:cs="Arial"/>
          <w:sz w:val="20"/>
          <w:szCs w:val="20"/>
        </w:rPr>
        <w:t xml:space="preserve">Postępowanie o udzielenie niniejszego zamówienia </w:t>
      </w:r>
      <w:bookmarkStart w:id="0" w:name="_Hlk65751291"/>
      <w:r w:rsidRPr="00640700">
        <w:rPr>
          <w:rFonts w:ascii="Arial" w:hAnsi="Arial" w:cs="Arial"/>
          <w:sz w:val="20"/>
          <w:szCs w:val="20"/>
        </w:rPr>
        <w:t xml:space="preserve">prowadzone jest w trybie  </w:t>
      </w:r>
      <w:r w:rsidR="00E41AD0" w:rsidRPr="00640700">
        <w:rPr>
          <w:rFonts w:ascii="Arial" w:hAnsi="Arial" w:cs="Arial"/>
          <w:sz w:val="20"/>
          <w:szCs w:val="20"/>
        </w:rPr>
        <w:t>podstawowym bez negocjacji</w:t>
      </w:r>
      <w:r w:rsidR="003B0B68" w:rsidRPr="00640700">
        <w:rPr>
          <w:rFonts w:ascii="Arial" w:hAnsi="Arial" w:cs="Arial"/>
          <w:sz w:val="20"/>
          <w:szCs w:val="20"/>
        </w:rPr>
        <w:t>,</w:t>
      </w:r>
      <w:r w:rsidRPr="00640700">
        <w:rPr>
          <w:rFonts w:ascii="Arial" w:hAnsi="Arial" w:cs="Arial"/>
          <w:sz w:val="20"/>
          <w:szCs w:val="20"/>
        </w:rPr>
        <w:t xml:space="preserve"> </w:t>
      </w:r>
      <w:r w:rsidR="00D56934" w:rsidRPr="00640700">
        <w:rPr>
          <w:rFonts w:ascii="Arial" w:hAnsi="Arial" w:cs="Arial"/>
          <w:sz w:val="20"/>
          <w:szCs w:val="20"/>
        </w:rPr>
        <w:t>zgo</w:t>
      </w:r>
      <w:r w:rsidR="00066C0D" w:rsidRPr="00640700">
        <w:rPr>
          <w:rFonts w:ascii="Arial" w:hAnsi="Arial" w:cs="Arial"/>
          <w:sz w:val="20"/>
          <w:szCs w:val="20"/>
        </w:rPr>
        <w:t xml:space="preserve">dnie z </w:t>
      </w:r>
      <w:r w:rsidR="00766545" w:rsidRPr="00640700">
        <w:rPr>
          <w:rFonts w:ascii="Arial" w:hAnsi="Arial" w:cs="Arial"/>
          <w:sz w:val="20"/>
          <w:szCs w:val="20"/>
        </w:rPr>
        <w:t>przepisami</w:t>
      </w:r>
      <w:r w:rsidR="00066C0D" w:rsidRPr="00640700">
        <w:rPr>
          <w:rFonts w:ascii="Arial" w:hAnsi="Arial" w:cs="Arial"/>
          <w:sz w:val="20"/>
          <w:szCs w:val="20"/>
        </w:rPr>
        <w:t xml:space="preserve"> ustawy Pzp</w:t>
      </w:r>
      <w:r w:rsidR="00E41AD0" w:rsidRPr="00640700">
        <w:rPr>
          <w:rFonts w:ascii="Arial" w:hAnsi="Arial" w:cs="Arial"/>
          <w:sz w:val="20"/>
          <w:szCs w:val="20"/>
        </w:rPr>
        <w:t xml:space="preserve"> (art. 275 pkt. 1 ustawy Pzp)</w:t>
      </w:r>
      <w:r w:rsidR="00066C0D" w:rsidRPr="00640700">
        <w:rPr>
          <w:rFonts w:ascii="Arial" w:hAnsi="Arial" w:cs="Arial"/>
          <w:sz w:val="20"/>
          <w:szCs w:val="20"/>
        </w:rPr>
        <w:t>.</w:t>
      </w:r>
    </w:p>
    <w:bookmarkEnd w:id="0"/>
    <w:p w14:paraId="3B77E7B3" w14:textId="77777777" w:rsidR="00916694" w:rsidRPr="00640700" w:rsidRDefault="00916694" w:rsidP="00097FD1">
      <w:pPr>
        <w:ind w:right="425"/>
        <w:rPr>
          <w:rFonts w:ascii="Arial" w:hAnsi="Arial" w:cs="Arial"/>
          <w:b/>
          <w:sz w:val="20"/>
          <w:szCs w:val="20"/>
          <w:u w:val="single"/>
        </w:rPr>
      </w:pPr>
    </w:p>
    <w:p w14:paraId="020096D3" w14:textId="77777777" w:rsidR="00073A1E" w:rsidRPr="00640700" w:rsidRDefault="00AB5B7E" w:rsidP="00097FD1">
      <w:pPr>
        <w:ind w:right="425"/>
        <w:rPr>
          <w:rFonts w:ascii="Arial" w:hAnsi="Arial" w:cs="Arial"/>
          <w:b/>
          <w:sz w:val="20"/>
          <w:szCs w:val="20"/>
          <w:u w:val="single"/>
        </w:rPr>
      </w:pPr>
      <w:r w:rsidRPr="00640700">
        <w:rPr>
          <w:rFonts w:ascii="Arial" w:hAnsi="Arial" w:cs="Arial"/>
          <w:b/>
          <w:sz w:val="20"/>
          <w:szCs w:val="20"/>
          <w:u w:val="single"/>
        </w:rPr>
        <w:t>III</w:t>
      </w:r>
      <w:r w:rsidR="00DB59FC" w:rsidRPr="00640700">
        <w:rPr>
          <w:rFonts w:ascii="Arial" w:hAnsi="Arial" w:cs="Arial"/>
          <w:b/>
          <w:sz w:val="20"/>
          <w:szCs w:val="20"/>
          <w:u w:val="single"/>
        </w:rPr>
        <w:t>. OPIS PRZEDMIOTU ZAMÓWIENIA</w:t>
      </w:r>
    </w:p>
    <w:p w14:paraId="16B86915" w14:textId="77777777" w:rsidR="00E31A8E" w:rsidRPr="00E31A8E" w:rsidRDefault="00B95E95" w:rsidP="00E31A8E">
      <w:pPr>
        <w:numPr>
          <w:ilvl w:val="4"/>
          <w:numId w:val="2"/>
        </w:numPr>
        <w:tabs>
          <w:tab w:val="clear" w:pos="3600"/>
          <w:tab w:val="num" w:pos="284"/>
        </w:tabs>
        <w:ind w:left="284" w:hanging="284"/>
        <w:jc w:val="both"/>
        <w:rPr>
          <w:rFonts w:ascii="Arial" w:hAnsi="Arial" w:cs="Arial"/>
          <w:sz w:val="20"/>
          <w:szCs w:val="20"/>
        </w:rPr>
      </w:pPr>
      <w:r w:rsidRPr="00B3193B">
        <w:rPr>
          <w:rFonts w:ascii="Arial" w:hAnsi="Arial" w:cs="Arial"/>
          <w:sz w:val="20"/>
          <w:szCs w:val="20"/>
        </w:rPr>
        <w:t>Przedmiotem zamówienia jest</w:t>
      </w:r>
      <w:r w:rsidR="006E470B">
        <w:rPr>
          <w:rFonts w:ascii="Arial" w:hAnsi="Arial" w:cs="Arial"/>
          <w:sz w:val="20"/>
          <w:szCs w:val="20"/>
        </w:rPr>
        <w:t xml:space="preserve"> </w:t>
      </w:r>
      <w:r w:rsidR="006E470B" w:rsidRPr="00E31A8E">
        <w:rPr>
          <w:rFonts w:ascii="Arial" w:hAnsi="Arial" w:cs="Arial"/>
          <w:sz w:val="20"/>
          <w:szCs w:val="20"/>
        </w:rPr>
        <w:t>dostawa</w:t>
      </w:r>
      <w:r w:rsidR="004058AD" w:rsidRPr="00E31A8E">
        <w:rPr>
          <w:rFonts w:ascii="Arial" w:hAnsi="Arial" w:cs="Arial"/>
          <w:sz w:val="20"/>
          <w:szCs w:val="20"/>
        </w:rPr>
        <w:t xml:space="preserve"> </w:t>
      </w:r>
      <w:r w:rsidR="00E31A8E" w:rsidRPr="00E31A8E">
        <w:rPr>
          <w:rFonts w:ascii="Arial" w:hAnsi="Arial" w:cs="Arial"/>
          <w:sz w:val="20"/>
          <w:szCs w:val="20"/>
        </w:rPr>
        <w:t>a</w:t>
      </w:r>
      <w:r w:rsidR="00E31A8E" w:rsidRPr="00E31A8E">
        <w:rPr>
          <w:rFonts w:ascii="Arial" w:hAnsi="Arial" w:cs="Arial"/>
          <w:iCs/>
          <w:sz w:val="20"/>
          <w:szCs w:val="20"/>
        </w:rPr>
        <w:t xml:space="preserve">mbulansu ratunkowego typu C przystosowanego do transportu maksymalnie jednego pacjenta na noszach oraz trzy osobowego zespołu specjalistycznego/podstawowego ratownictwa medycznego (może być wykorzystywany, jako ambulans typu S lub P zgodnie z wytycznymi NFZ). </w:t>
      </w:r>
      <w:r w:rsidR="00E31A8E" w:rsidRPr="00E31A8E">
        <w:rPr>
          <w:rFonts w:ascii="Arial" w:hAnsi="Arial" w:cs="Arial"/>
          <w:sz w:val="20"/>
          <w:szCs w:val="20"/>
        </w:rPr>
        <w:t>Ambulans ma spełniać wymagania aktualnej normy PN/EN 1789 w zakresie ambulansu typu C lub norm równoważnych.</w:t>
      </w:r>
    </w:p>
    <w:p w14:paraId="5A8D7513" w14:textId="2B2071BF" w:rsidR="00445E4C" w:rsidRPr="00640700" w:rsidRDefault="00445E4C" w:rsidP="00E31A8E">
      <w:pPr>
        <w:numPr>
          <w:ilvl w:val="4"/>
          <w:numId w:val="2"/>
        </w:numPr>
        <w:tabs>
          <w:tab w:val="clear" w:pos="3600"/>
          <w:tab w:val="num" w:pos="284"/>
        </w:tabs>
        <w:ind w:left="284" w:hanging="284"/>
        <w:jc w:val="both"/>
        <w:rPr>
          <w:rFonts w:ascii="Arial" w:hAnsi="Arial" w:cs="Arial"/>
          <w:bCs/>
          <w:sz w:val="20"/>
          <w:szCs w:val="20"/>
        </w:rPr>
      </w:pPr>
      <w:r w:rsidRPr="00640700">
        <w:rPr>
          <w:rFonts w:ascii="Arial" w:hAnsi="Arial" w:cs="Arial"/>
          <w:sz w:val="20"/>
          <w:szCs w:val="20"/>
        </w:rPr>
        <w:t xml:space="preserve">Szczegółowy opis przedmiotu zamówienia znajduje się w  </w:t>
      </w:r>
      <w:r w:rsidRPr="00640700">
        <w:rPr>
          <w:rFonts w:ascii="Arial" w:hAnsi="Arial" w:cs="Arial"/>
          <w:b/>
          <w:sz w:val="20"/>
          <w:szCs w:val="20"/>
        </w:rPr>
        <w:t>załączniku nr 1a</w:t>
      </w:r>
      <w:r w:rsidRPr="00640700">
        <w:rPr>
          <w:rFonts w:ascii="Arial" w:hAnsi="Arial" w:cs="Arial"/>
          <w:sz w:val="20"/>
          <w:szCs w:val="20"/>
        </w:rPr>
        <w:t xml:space="preserve"> do SWZ – opis przedmiotu zamówienia.</w:t>
      </w:r>
    </w:p>
    <w:p w14:paraId="7FD15010" w14:textId="1524438A" w:rsidR="00627B66" w:rsidRDefault="00627B66" w:rsidP="00846940">
      <w:pPr>
        <w:numPr>
          <w:ilvl w:val="4"/>
          <w:numId w:val="2"/>
        </w:numPr>
        <w:shd w:val="clear" w:color="auto" w:fill="FFFFFF"/>
        <w:tabs>
          <w:tab w:val="clear" w:pos="3600"/>
        </w:tabs>
        <w:autoSpaceDE w:val="0"/>
        <w:autoSpaceDN w:val="0"/>
        <w:adjustRightInd w:val="0"/>
        <w:ind w:left="284" w:right="119" w:hanging="284"/>
        <w:contextualSpacing/>
        <w:jc w:val="both"/>
        <w:rPr>
          <w:rFonts w:ascii="Arial" w:hAnsi="Arial" w:cs="Arial"/>
          <w:sz w:val="20"/>
          <w:szCs w:val="20"/>
        </w:rPr>
      </w:pPr>
      <w:r w:rsidRPr="00E31A8E">
        <w:rPr>
          <w:rFonts w:ascii="Arial" w:hAnsi="Arial" w:cs="Arial"/>
          <w:sz w:val="20"/>
          <w:szCs w:val="20"/>
        </w:rPr>
        <w:t xml:space="preserve">Przedmiot i warunki realizacji niniejszego zamówienia winny być zgodne z ustawą z dnia 7 kwietnia 2022 roku o wyrobach medycznych </w:t>
      </w:r>
      <w:r w:rsidR="00655019" w:rsidRPr="00E31A8E">
        <w:rPr>
          <w:rFonts w:ascii="Arial" w:hAnsi="Arial" w:cs="Arial"/>
          <w:sz w:val="20"/>
          <w:szCs w:val="20"/>
        </w:rPr>
        <w:t>oraz</w:t>
      </w:r>
      <w:r w:rsidRPr="00E31A8E">
        <w:rPr>
          <w:rFonts w:ascii="Arial" w:hAnsi="Arial" w:cs="Arial"/>
          <w:sz w:val="20"/>
          <w:szCs w:val="20"/>
        </w:rPr>
        <w:t xml:space="preserve"> rozporządzeniem Parlamentu Europejskiego i Rady (UE) 2017/745 z dnia 5 kwietnia 2017 r. w sprawie wyrobów medycznych albo rozporządzeniem Parlamentu Europejskiego i Rady (UE) 2017/746 z dnia 5 kwietnia 2017 r. w sprawie wyrobów medycznych do diagnostyki in vitro (o ile dotyczy) oraz z innymi obowiązującymi przepisami prawymi w tym zakresie</w:t>
      </w:r>
      <w:r w:rsidR="00702121" w:rsidRPr="00E31A8E">
        <w:rPr>
          <w:rFonts w:ascii="Arial" w:hAnsi="Arial" w:cs="Arial"/>
          <w:sz w:val="20"/>
          <w:szCs w:val="20"/>
        </w:rPr>
        <w:t>.</w:t>
      </w:r>
      <w:r w:rsidRPr="00E31A8E">
        <w:rPr>
          <w:rFonts w:ascii="Arial" w:hAnsi="Arial" w:cs="Arial"/>
          <w:sz w:val="20"/>
          <w:szCs w:val="20"/>
        </w:rPr>
        <w:t xml:space="preserve"> Oferowan</w:t>
      </w:r>
      <w:r w:rsidR="004058AD" w:rsidRPr="00E31A8E">
        <w:rPr>
          <w:rFonts w:ascii="Arial" w:hAnsi="Arial" w:cs="Arial"/>
          <w:sz w:val="20"/>
          <w:szCs w:val="20"/>
        </w:rPr>
        <w:t>y pojazd oraz</w:t>
      </w:r>
      <w:r w:rsidRPr="00E31A8E">
        <w:rPr>
          <w:rFonts w:ascii="Arial" w:hAnsi="Arial" w:cs="Arial"/>
          <w:sz w:val="20"/>
          <w:szCs w:val="20"/>
        </w:rPr>
        <w:t xml:space="preserve"> urządzenia muszą posiadać deklarację </w:t>
      </w:r>
      <w:r w:rsidR="00DB4F6A">
        <w:rPr>
          <w:rFonts w:ascii="Arial" w:hAnsi="Arial" w:cs="Arial"/>
          <w:sz w:val="20"/>
          <w:szCs w:val="20"/>
        </w:rPr>
        <w:t xml:space="preserve">zgodności </w:t>
      </w:r>
      <w:r w:rsidRPr="00E31A8E">
        <w:rPr>
          <w:rFonts w:ascii="Arial" w:hAnsi="Arial" w:cs="Arial"/>
          <w:sz w:val="20"/>
          <w:szCs w:val="20"/>
        </w:rPr>
        <w:t>CE.</w:t>
      </w:r>
    </w:p>
    <w:p w14:paraId="18EB478A" w14:textId="170937F1" w:rsidR="00846940" w:rsidRPr="00E31A8E" w:rsidRDefault="00846940" w:rsidP="00846940">
      <w:pPr>
        <w:numPr>
          <w:ilvl w:val="4"/>
          <w:numId w:val="2"/>
        </w:numPr>
        <w:shd w:val="clear" w:color="auto" w:fill="FFFFFF"/>
        <w:tabs>
          <w:tab w:val="clear" w:pos="3600"/>
        </w:tabs>
        <w:autoSpaceDE w:val="0"/>
        <w:autoSpaceDN w:val="0"/>
        <w:adjustRightInd w:val="0"/>
        <w:ind w:left="284" w:right="119" w:hanging="284"/>
        <w:contextualSpacing/>
        <w:jc w:val="both"/>
        <w:rPr>
          <w:rFonts w:ascii="Arial" w:hAnsi="Arial" w:cs="Arial"/>
          <w:sz w:val="20"/>
          <w:szCs w:val="20"/>
        </w:rPr>
      </w:pPr>
      <w:r w:rsidRPr="00846940">
        <w:rPr>
          <w:rFonts w:ascii="Arial" w:hAnsi="Arial" w:cs="Arial"/>
          <w:sz w:val="20"/>
          <w:szCs w:val="20"/>
        </w:rPr>
        <w:t>Ambulans ma spełniać wymagania aktualnej normy PN/EN 1789 w zakresie ambulansu typu C lub norm równoważnych</w:t>
      </w:r>
      <w:r>
        <w:rPr>
          <w:rFonts w:ascii="Arial" w:hAnsi="Arial" w:cs="Arial"/>
          <w:sz w:val="20"/>
          <w:szCs w:val="20"/>
        </w:rPr>
        <w:t>.</w:t>
      </w:r>
    </w:p>
    <w:p w14:paraId="1BF960D0" w14:textId="602FFD0A" w:rsidR="00445E4C" w:rsidRPr="00BF0629" w:rsidRDefault="00846940" w:rsidP="00445E4C">
      <w:pPr>
        <w:shd w:val="clear" w:color="auto" w:fill="FFFFFF"/>
        <w:autoSpaceDE w:val="0"/>
        <w:autoSpaceDN w:val="0"/>
        <w:adjustRightInd w:val="0"/>
        <w:ind w:left="284" w:right="119" w:hanging="284"/>
        <w:contextualSpacing/>
        <w:jc w:val="both"/>
        <w:rPr>
          <w:rFonts w:ascii="Arial" w:hAnsi="Arial" w:cs="Arial"/>
          <w:sz w:val="20"/>
          <w:szCs w:val="20"/>
        </w:rPr>
      </w:pPr>
      <w:r>
        <w:rPr>
          <w:rFonts w:ascii="Arial" w:hAnsi="Arial" w:cs="Arial"/>
          <w:sz w:val="20"/>
          <w:szCs w:val="20"/>
        </w:rPr>
        <w:t>5</w:t>
      </w:r>
      <w:r w:rsidR="00445E4C" w:rsidRPr="00640700">
        <w:rPr>
          <w:rFonts w:ascii="Arial" w:hAnsi="Arial" w:cs="Arial"/>
          <w:sz w:val="20"/>
          <w:szCs w:val="20"/>
        </w:rPr>
        <w:t xml:space="preserve">. </w:t>
      </w:r>
      <w:r w:rsidR="00445E4C" w:rsidRPr="00BF0629">
        <w:rPr>
          <w:rFonts w:ascii="Arial" w:hAnsi="Arial" w:cs="Arial"/>
          <w:sz w:val="20"/>
          <w:szCs w:val="20"/>
        </w:rPr>
        <w:t>Przedmiot zamówienia ma być kompletny, gotowy do użycia bez żadnych dodatkowych zakupów i inwestycji.</w:t>
      </w:r>
      <w:r w:rsidR="00445E4C" w:rsidRPr="00BF0629">
        <w:rPr>
          <w:rFonts w:ascii="Arial" w:hAnsi="Arial" w:cs="Arial"/>
          <w:bCs/>
          <w:sz w:val="20"/>
          <w:szCs w:val="20"/>
        </w:rPr>
        <w:t xml:space="preserve"> Przedmiot zamówienia powinien być </w:t>
      </w:r>
      <w:r w:rsidR="00445E4C" w:rsidRPr="00DF7711">
        <w:rPr>
          <w:rFonts w:ascii="Arial" w:hAnsi="Arial" w:cs="Arial"/>
          <w:bCs/>
          <w:sz w:val="20"/>
          <w:szCs w:val="20"/>
        </w:rPr>
        <w:t xml:space="preserve">wyprodukowany w </w:t>
      </w:r>
      <w:r w:rsidR="00CE0F62">
        <w:rPr>
          <w:rFonts w:ascii="Arial" w:hAnsi="Arial" w:cs="Arial"/>
          <w:bCs/>
          <w:sz w:val="20"/>
          <w:szCs w:val="20"/>
        </w:rPr>
        <w:t>202</w:t>
      </w:r>
      <w:r w:rsidR="00B3193B">
        <w:rPr>
          <w:rFonts w:ascii="Arial" w:hAnsi="Arial" w:cs="Arial"/>
          <w:bCs/>
          <w:sz w:val="20"/>
          <w:szCs w:val="20"/>
        </w:rPr>
        <w:t>6</w:t>
      </w:r>
      <w:r w:rsidR="00CE0F62">
        <w:rPr>
          <w:rFonts w:ascii="Arial" w:hAnsi="Arial" w:cs="Arial"/>
          <w:bCs/>
          <w:sz w:val="20"/>
          <w:szCs w:val="20"/>
        </w:rPr>
        <w:t>r.</w:t>
      </w:r>
    </w:p>
    <w:p w14:paraId="4903CDB9" w14:textId="47EDA306" w:rsidR="00445E4C" w:rsidRPr="00EA39C5" w:rsidRDefault="00846940" w:rsidP="00445E4C">
      <w:pPr>
        <w:shd w:val="clear" w:color="auto" w:fill="FFFFFF"/>
        <w:autoSpaceDE w:val="0"/>
        <w:autoSpaceDN w:val="0"/>
        <w:adjustRightInd w:val="0"/>
        <w:ind w:left="284" w:right="119" w:hanging="284"/>
        <w:contextualSpacing/>
        <w:jc w:val="both"/>
        <w:rPr>
          <w:rFonts w:ascii="Arial" w:hAnsi="Arial" w:cs="Arial"/>
          <w:sz w:val="20"/>
          <w:szCs w:val="20"/>
        </w:rPr>
      </w:pPr>
      <w:r>
        <w:rPr>
          <w:rFonts w:ascii="Arial" w:hAnsi="Arial" w:cs="Arial"/>
          <w:sz w:val="20"/>
          <w:szCs w:val="20"/>
        </w:rPr>
        <w:t>6</w:t>
      </w:r>
      <w:r w:rsidR="00445E4C" w:rsidRPr="00BF0629">
        <w:rPr>
          <w:rFonts w:ascii="Arial" w:hAnsi="Arial" w:cs="Arial"/>
          <w:sz w:val="20"/>
          <w:szCs w:val="20"/>
        </w:rPr>
        <w:t xml:space="preserve">. </w:t>
      </w:r>
      <w:r w:rsidR="00445E4C" w:rsidRPr="00EA39C5">
        <w:rPr>
          <w:rFonts w:ascii="Arial" w:hAnsi="Arial" w:cs="Arial"/>
          <w:sz w:val="20"/>
          <w:szCs w:val="20"/>
        </w:rPr>
        <w:t xml:space="preserve">Oferowany przedmiot zamówienia ma być fabrycznie nowy, nieużywany oraz nieeksponowany na wystawach lub imprezach targowych, nie będący przedmiotem podemonstracyjnym, wcześniej nie wykorzystywany w </w:t>
      </w:r>
      <w:r w:rsidR="00445E4C" w:rsidRPr="00EA39C5">
        <w:rPr>
          <w:rFonts w:ascii="Arial" w:hAnsi="Arial" w:cs="Arial"/>
          <w:sz w:val="20"/>
          <w:szCs w:val="20"/>
        </w:rPr>
        <w:lastRenderedPageBreak/>
        <w:t>jakimkolwiek celu przez inny podmiot, sprawny technicznie, bezpieczny, kompletny i gotowy do pracy, a także musi spełniać wymagania techniczno-funkcjonalne wyszczególnione w opisie przedmiotu zamówienia.</w:t>
      </w:r>
    </w:p>
    <w:p w14:paraId="31F81AF5" w14:textId="0280C098" w:rsidR="00445E4C" w:rsidRPr="00BF0629" w:rsidRDefault="00846940" w:rsidP="00445E4C">
      <w:pPr>
        <w:shd w:val="clear" w:color="auto" w:fill="FFFFFF"/>
        <w:tabs>
          <w:tab w:val="num" w:pos="2880"/>
        </w:tabs>
        <w:autoSpaceDE w:val="0"/>
        <w:autoSpaceDN w:val="0"/>
        <w:adjustRightInd w:val="0"/>
        <w:jc w:val="both"/>
        <w:rPr>
          <w:rFonts w:ascii="Arial" w:hAnsi="Arial" w:cs="Arial"/>
          <w:bCs/>
          <w:sz w:val="20"/>
          <w:szCs w:val="20"/>
        </w:rPr>
      </w:pPr>
      <w:r>
        <w:rPr>
          <w:rFonts w:ascii="Arial" w:hAnsi="Arial" w:cs="Arial"/>
          <w:sz w:val="20"/>
          <w:szCs w:val="20"/>
        </w:rPr>
        <w:t>7</w:t>
      </w:r>
      <w:r w:rsidR="00445E4C" w:rsidRPr="00BF0629">
        <w:rPr>
          <w:rFonts w:ascii="Arial" w:hAnsi="Arial" w:cs="Arial"/>
          <w:sz w:val="20"/>
          <w:szCs w:val="20"/>
        </w:rPr>
        <w:t>. Zamawiający nie przewiduje</w:t>
      </w:r>
      <w:r w:rsidR="00445E4C" w:rsidRPr="00BF0629">
        <w:rPr>
          <w:rFonts w:ascii="Arial" w:hAnsi="Arial" w:cs="Arial"/>
          <w:b/>
          <w:sz w:val="20"/>
          <w:szCs w:val="20"/>
        </w:rPr>
        <w:t xml:space="preserve"> </w:t>
      </w:r>
      <w:r w:rsidR="00445E4C" w:rsidRPr="00BF0629">
        <w:rPr>
          <w:rFonts w:ascii="Arial" w:hAnsi="Arial" w:cs="Arial"/>
          <w:sz w:val="20"/>
          <w:szCs w:val="20"/>
        </w:rPr>
        <w:t xml:space="preserve"> możliwości udzielenia zamówień, o których mowa w art. 214 ust. 1 pkt 8 ustawy Pzp.</w:t>
      </w:r>
    </w:p>
    <w:p w14:paraId="0567E187" w14:textId="0098E05B" w:rsidR="001D1EDD" w:rsidRDefault="00846940" w:rsidP="00445E4C">
      <w:pPr>
        <w:ind w:left="284" w:hanging="284"/>
        <w:jc w:val="both"/>
        <w:rPr>
          <w:rFonts w:ascii="Arial" w:hAnsi="Arial" w:cs="Arial"/>
          <w:sz w:val="20"/>
          <w:szCs w:val="20"/>
        </w:rPr>
      </w:pPr>
      <w:r>
        <w:rPr>
          <w:rFonts w:ascii="Arial" w:hAnsi="Arial" w:cs="Arial"/>
          <w:sz w:val="20"/>
          <w:szCs w:val="20"/>
        </w:rPr>
        <w:t>8</w:t>
      </w:r>
      <w:r w:rsidR="00445E4C" w:rsidRPr="00BF0629">
        <w:rPr>
          <w:rFonts w:ascii="Arial" w:hAnsi="Arial" w:cs="Arial"/>
          <w:sz w:val="20"/>
          <w:szCs w:val="20"/>
        </w:rPr>
        <w:t>.</w:t>
      </w:r>
      <w:r w:rsidR="00445E4C" w:rsidRPr="00B3193B">
        <w:rPr>
          <w:rFonts w:ascii="Arial" w:hAnsi="Arial" w:cs="Arial"/>
          <w:sz w:val="20"/>
          <w:szCs w:val="20"/>
        </w:rPr>
        <w:t xml:space="preserve"> Wykonawca udzieli rękojmi za wady i gwarancji jakości na przedmiot zamówienia</w:t>
      </w:r>
      <w:r w:rsidR="001D1EDD">
        <w:rPr>
          <w:rFonts w:ascii="Arial" w:hAnsi="Arial" w:cs="Arial"/>
          <w:sz w:val="20"/>
          <w:szCs w:val="20"/>
        </w:rPr>
        <w:t>:</w:t>
      </w:r>
    </w:p>
    <w:p w14:paraId="27A53030" w14:textId="460A0F1E" w:rsidR="00603555" w:rsidRPr="00B70EC5" w:rsidRDefault="00B70EC5" w:rsidP="00846940">
      <w:pPr>
        <w:ind w:left="284"/>
        <w:jc w:val="both"/>
        <w:rPr>
          <w:rFonts w:ascii="Arial" w:hAnsi="Arial" w:cs="Arial"/>
          <w:sz w:val="20"/>
          <w:szCs w:val="20"/>
        </w:rPr>
      </w:pPr>
      <w:r w:rsidRPr="00B70EC5">
        <w:rPr>
          <w:rFonts w:ascii="Arial" w:hAnsi="Arial" w:cs="Arial"/>
          <w:sz w:val="20"/>
          <w:szCs w:val="20"/>
        </w:rPr>
        <w:t xml:space="preserve">min. </w:t>
      </w:r>
      <w:r w:rsidR="00613D3C">
        <w:rPr>
          <w:rFonts w:ascii="Arial" w:hAnsi="Arial" w:cs="Arial"/>
          <w:sz w:val="20"/>
          <w:szCs w:val="20"/>
        </w:rPr>
        <w:t>24</w:t>
      </w:r>
      <w:r w:rsidRPr="00B70EC5">
        <w:rPr>
          <w:rFonts w:ascii="Arial" w:hAnsi="Arial" w:cs="Arial"/>
          <w:sz w:val="20"/>
          <w:szCs w:val="20"/>
        </w:rPr>
        <w:t xml:space="preserve"> miesi</w:t>
      </w:r>
      <w:r w:rsidR="00AD5A78">
        <w:rPr>
          <w:rFonts w:ascii="Arial" w:hAnsi="Arial" w:cs="Arial"/>
          <w:sz w:val="20"/>
          <w:szCs w:val="20"/>
        </w:rPr>
        <w:t>ące</w:t>
      </w:r>
      <w:r w:rsidRPr="00B70EC5">
        <w:rPr>
          <w:rFonts w:ascii="Arial" w:hAnsi="Arial" w:cs="Arial"/>
          <w:sz w:val="20"/>
          <w:szCs w:val="20"/>
        </w:rPr>
        <w:t xml:space="preserve"> bez limitu kilometrów – na pojazd bazowy</w:t>
      </w:r>
      <w:r w:rsidR="00613D3C">
        <w:rPr>
          <w:rFonts w:ascii="Arial" w:hAnsi="Arial" w:cs="Arial"/>
          <w:sz w:val="20"/>
          <w:szCs w:val="20"/>
        </w:rPr>
        <w:t xml:space="preserve"> (</w:t>
      </w:r>
      <w:r w:rsidR="00613D3C" w:rsidRPr="00613D3C">
        <w:rPr>
          <w:rFonts w:ascii="Arial" w:hAnsi="Arial" w:cs="Arial"/>
          <w:sz w:val="20"/>
          <w:szCs w:val="20"/>
        </w:rPr>
        <w:t>termin gwarancji stanowi kryterium oceny ofert</w:t>
      </w:r>
      <w:r w:rsidR="00613D3C">
        <w:rPr>
          <w:rFonts w:ascii="Arial" w:hAnsi="Arial" w:cs="Arial"/>
          <w:sz w:val="20"/>
          <w:szCs w:val="20"/>
        </w:rPr>
        <w:t>),</w:t>
      </w:r>
    </w:p>
    <w:p w14:paraId="3D77D93A" w14:textId="0AF70AC4" w:rsidR="00B70EC5" w:rsidRDefault="00B70EC5" w:rsidP="00846940">
      <w:pPr>
        <w:ind w:left="284"/>
        <w:jc w:val="both"/>
        <w:rPr>
          <w:rFonts w:ascii="Arial" w:hAnsi="Arial" w:cs="Arial"/>
          <w:bCs/>
          <w:sz w:val="20"/>
          <w:szCs w:val="20"/>
          <w:lang w:eastAsia="zh-CN"/>
        </w:rPr>
      </w:pPr>
      <w:r w:rsidRPr="00B70EC5">
        <w:rPr>
          <w:rFonts w:ascii="Arial" w:hAnsi="Arial" w:cs="Arial"/>
          <w:bCs/>
          <w:sz w:val="20"/>
          <w:szCs w:val="20"/>
          <w:lang w:eastAsia="zh-CN"/>
        </w:rPr>
        <w:t>min. 60 miesięcy od daty podpisania protokołu odbioru na perforację nadwozia ambulansu</w:t>
      </w:r>
    </w:p>
    <w:p w14:paraId="3D2D5A70" w14:textId="690C6F6F" w:rsidR="00613D3C" w:rsidRDefault="00613D3C" w:rsidP="00846940">
      <w:pPr>
        <w:ind w:left="284"/>
        <w:jc w:val="both"/>
        <w:rPr>
          <w:rFonts w:ascii="Arial" w:hAnsi="Arial" w:cs="Arial"/>
          <w:bCs/>
          <w:sz w:val="20"/>
          <w:szCs w:val="20"/>
          <w:lang w:eastAsia="zh-CN"/>
        </w:rPr>
      </w:pPr>
      <w:r w:rsidRPr="00613D3C">
        <w:rPr>
          <w:rFonts w:ascii="Arial" w:hAnsi="Arial" w:cs="Arial"/>
          <w:bCs/>
          <w:sz w:val="20"/>
          <w:szCs w:val="20"/>
          <w:lang w:eastAsia="zh-CN"/>
        </w:rPr>
        <w:t xml:space="preserve">min. </w:t>
      </w:r>
      <w:r>
        <w:rPr>
          <w:rFonts w:ascii="Arial" w:hAnsi="Arial" w:cs="Arial"/>
          <w:bCs/>
          <w:sz w:val="20"/>
          <w:szCs w:val="20"/>
          <w:lang w:eastAsia="zh-CN"/>
        </w:rPr>
        <w:t>24</w:t>
      </w:r>
      <w:r w:rsidRPr="00613D3C">
        <w:rPr>
          <w:rFonts w:ascii="Arial" w:hAnsi="Arial" w:cs="Arial"/>
          <w:bCs/>
          <w:sz w:val="20"/>
          <w:szCs w:val="20"/>
          <w:lang w:eastAsia="zh-CN"/>
        </w:rPr>
        <w:t xml:space="preserve"> miesi</w:t>
      </w:r>
      <w:r w:rsidR="00AD5A78">
        <w:rPr>
          <w:rFonts w:ascii="Arial" w:hAnsi="Arial" w:cs="Arial"/>
          <w:bCs/>
          <w:sz w:val="20"/>
          <w:szCs w:val="20"/>
          <w:lang w:eastAsia="zh-CN"/>
        </w:rPr>
        <w:t>ące</w:t>
      </w:r>
      <w:r w:rsidRPr="00613D3C">
        <w:rPr>
          <w:rFonts w:ascii="Arial" w:hAnsi="Arial" w:cs="Arial"/>
          <w:bCs/>
          <w:sz w:val="20"/>
          <w:szCs w:val="20"/>
          <w:lang w:eastAsia="zh-CN"/>
        </w:rPr>
        <w:t xml:space="preserve"> od daty podpisania protokołu odbioru na</w:t>
      </w:r>
      <w:r w:rsidR="00AD5A78">
        <w:rPr>
          <w:rFonts w:ascii="Arial" w:hAnsi="Arial" w:cs="Arial"/>
          <w:bCs/>
          <w:sz w:val="20"/>
          <w:szCs w:val="20"/>
          <w:lang w:eastAsia="zh-CN"/>
        </w:rPr>
        <w:t xml:space="preserve"> zabudowę ambulansu</w:t>
      </w:r>
    </w:p>
    <w:p w14:paraId="0236ADDF" w14:textId="7BDFA881" w:rsidR="00B70EC5" w:rsidRDefault="00B70EC5" w:rsidP="00846940">
      <w:pPr>
        <w:ind w:left="284"/>
        <w:jc w:val="both"/>
        <w:rPr>
          <w:rFonts w:ascii="Arial" w:hAnsi="Arial" w:cs="Arial"/>
          <w:bCs/>
          <w:sz w:val="20"/>
          <w:szCs w:val="20"/>
          <w:lang w:eastAsia="zh-CN"/>
        </w:rPr>
      </w:pPr>
      <w:r w:rsidRPr="00B70EC5">
        <w:rPr>
          <w:rFonts w:ascii="Arial" w:hAnsi="Arial" w:cs="Arial"/>
          <w:bCs/>
          <w:sz w:val="20"/>
          <w:szCs w:val="20"/>
          <w:lang w:eastAsia="zh-CN"/>
        </w:rPr>
        <w:t xml:space="preserve">min. </w:t>
      </w:r>
      <w:r w:rsidR="00AD5A78" w:rsidRPr="00AD5A78">
        <w:rPr>
          <w:rFonts w:ascii="Arial" w:hAnsi="Arial" w:cs="Arial"/>
          <w:bCs/>
          <w:sz w:val="20"/>
          <w:szCs w:val="20"/>
          <w:lang w:eastAsia="zh-CN"/>
        </w:rPr>
        <w:t xml:space="preserve">24 miesiące </w:t>
      </w:r>
      <w:r w:rsidRPr="00B70EC5">
        <w:rPr>
          <w:rFonts w:ascii="Arial" w:hAnsi="Arial" w:cs="Arial"/>
          <w:bCs/>
          <w:sz w:val="20"/>
          <w:szCs w:val="20"/>
          <w:lang w:eastAsia="zh-CN"/>
        </w:rPr>
        <w:t>od daty podpisania protokołu odbioru na sprzęt medyczny</w:t>
      </w:r>
    </w:p>
    <w:p w14:paraId="7D95F12D" w14:textId="77777777" w:rsidR="00B70EC5" w:rsidRPr="00640700" w:rsidRDefault="00B70EC5" w:rsidP="00DD12B3">
      <w:pPr>
        <w:ind w:left="284" w:hanging="284"/>
        <w:jc w:val="both"/>
        <w:rPr>
          <w:rFonts w:ascii="Arial" w:hAnsi="Arial" w:cs="Arial"/>
          <w:bCs/>
          <w:sz w:val="20"/>
          <w:szCs w:val="20"/>
          <w:lang w:eastAsia="zh-CN"/>
        </w:rPr>
      </w:pPr>
    </w:p>
    <w:p w14:paraId="073662EE" w14:textId="77777777" w:rsidR="00016118" w:rsidRPr="00640700" w:rsidRDefault="00016118" w:rsidP="007773E4">
      <w:pPr>
        <w:jc w:val="both"/>
        <w:rPr>
          <w:rFonts w:ascii="Arial" w:hAnsi="Arial" w:cs="Arial"/>
          <w:b/>
          <w:bCs/>
          <w:sz w:val="20"/>
          <w:szCs w:val="20"/>
          <w:u w:val="single"/>
          <w:lang w:eastAsia="zh-CN"/>
        </w:rPr>
      </w:pPr>
      <w:r w:rsidRPr="00640700">
        <w:rPr>
          <w:rFonts w:ascii="Arial" w:hAnsi="Arial" w:cs="Arial"/>
          <w:b/>
          <w:bCs/>
          <w:sz w:val="20"/>
          <w:szCs w:val="20"/>
          <w:u w:val="single"/>
          <w:lang w:eastAsia="zh-CN"/>
        </w:rPr>
        <w:t>III.A  PODZIAŁ ZAMÓWIENIA NA CZĘŚCI</w:t>
      </w:r>
    </w:p>
    <w:p w14:paraId="4C7DEE7F" w14:textId="53821BCE" w:rsidR="00671396" w:rsidRPr="00640700" w:rsidRDefault="00671396" w:rsidP="00671396">
      <w:pPr>
        <w:shd w:val="clear" w:color="auto" w:fill="FFFFFF"/>
        <w:suppressAutoHyphens/>
        <w:autoSpaceDE w:val="0"/>
        <w:contextualSpacing/>
        <w:jc w:val="both"/>
        <w:rPr>
          <w:rFonts w:ascii="Arial" w:hAnsi="Arial" w:cs="Arial"/>
          <w:sz w:val="20"/>
          <w:szCs w:val="20"/>
          <w:lang w:eastAsia="zh-CN"/>
        </w:rPr>
      </w:pPr>
      <w:r w:rsidRPr="00DA0031">
        <w:rPr>
          <w:rFonts w:ascii="Arial" w:hAnsi="Arial" w:cs="Arial"/>
          <w:sz w:val="20"/>
          <w:szCs w:val="20"/>
          <w:lang w:eastAsia="zh-CN"/>
        </w:rPr>
        <w:t xml:space="preserve">Zamawiający </w:t>
      </w:r>
      <w:r w:rsidR="004058AD" w:rsidRPr="00DA0031">
        <w:rPr>
          <w:rFonts w:ascii="Arial" w:hAnsi="Arial" w:cs="Arial"/>
          <w:sz w:val="20"/>
          <w:szCs w:val="20"/>
          <w:lang w:eastAsia="zh-CN"/>
        </w:rPr>
        <w:t xml:space="preserve">nie </w:t>
      </w:r>
      <w:r w:rsidRPr="00DA0031">
        <w:rPr>
          <w:rFonts w:ascii="Arial" w:hAnsi="Arial" w:cs="Arial"/>
          <w:sz w:val="20"/>
          <w:szCs w:val="20"/>
          <w:lang w:eastAsia="zh-CN"/>
        </w:rPr>
        <w:t xml:space="preserve">dokonuje podziału zamówienia na części. Tym samym zamawiający </w:t>
      </w:r>
      <w:r w:rsidR="004058AD" w:rsidRPr="00DA0031">
        <w:rPr>
          <w:rFonts w:ascii="Arial" w:hAnsi="Arial" w:cs="Arial"/>
          <w:sz w:val="20"/>
          <w:szCs w:val="20"/>
          <w:lang w:eastAsia="zh-CN"/>
        </w:rPr>
        <w:t xml:space="preserve">nie </w:t>
      </w:r>
      <w:r w:rsidRPr="00DA0031">
        <w:rPr>
          <w:rFonts w:ascii="Arial" w:hAnsi="Arial" w:cs="Arial"/>
          <w:sz w:val="20"/>
          <w:szCs w:val="20"/>
          <w:lang w:eastAsia="zh-CN"/>
        </w:rPr>
        <w:t>dopuszcza składani</w:t>
      </w:r>
      <w:r w:rsidR="004058AD" w:rsidRPr="00DA0031">
        <w:rPr>
          <w:rFonts w:ascii="Arial" w:hAnsi="Arial" w:cs="Arial"/>
          <w:sz w:val="20"/>
          <w:szCs w:val="20"/>
          <w:lang w:eastAsia="zh-CN"/>
        </w:rPr>
        <w:t>a</w:t>
      </w:r>
      <w:r w:rsidRPr="00DA0031">
        <w:rPr>
          <w:rFonts w:ascii="Arial" w:hAnsi="Arial" w:cs="Arial"/>
          <w:sz w:val="20"/>
          <w:szCs w:val="20"/>
          <w:lang w:eastAsia="zh-CN"/>
        </w:rPr>
        <w:t xml:space="preserve"> ofert częściowych, o których mowa w art. 7 pkt. 15 ustawy Pzp.</w:t>
      </w:r>
      <w:r w:rsidR="00DA0031">
        <w:rPr>
          <w:rFonts w:ascii="Arial" w:hAnsi="Arial" w:cs="Arial"/>
          <w:sz w:val="20"/>
          <w:szCs w:val="20"/>
          <w:lang w:eastAsia="zh-CN"/>
        </w:rPr>
        <w:t xml:space="preserve"> Przedmiotem zamówienia jest zakup kompletnego ambulansu, elementy wyposażenia muszą być kompatybilne z jego zabudową.</w:t>
      </w:r>
    </w:p>
    <w:p w14:paraId="16335428" w14:textId="77777777" w:rsidR="00016118" w:rsidRPr="00640700" w:rsidRDefault="00016118" w:rsidP="005017B3">
      <w:pPr>
        <w:shd w:val="clear" w:color="auto" w:fill="FFFFFF"/>
        <w:autoSpaceDE w:val="0"/>
        <w:autoSpaceDN w:val="0"/>
        <w:adjustRightInd w:val="0"/>
        <w:contextualSpacing/>
        <w:jc w:val="both"/>
        <w:rPr>
          <w:rFonts w:ascii="Arial" w:hAnsi="Arial" w:cs="Arial"/>
          <w:b/>
          <w:sz w:val="20"/>
          <w:szCs w:val="20"/>
          <w:u w:val="single"/>
        </w:rPr>
      </w:pPr>
    </w:p>
    <w:p w14:paraId="4A304A16" w14:textId="77777777" w:rsidR="00AB5B7E" w:rsidRPr="00640700" w:rsidRDefault="00AB5B7E" w:rsidP="005017B3">
      <w:pPr>
        <w:shd w:val="clear" w:color="auto" w:fill="FFFFFF"/>
        <w:autoSpaceDE w:val="0"/>
        <w:autoSpaceDN w:val="0"/>
        <w:adjustRightInd w:val="0"/>
        <w:contextualSpacing/>
        <w:jc w:val="both"/>
        <w:rPr>
          <w:rFonts w:ascii="Arial" w:hAnsi="Arial" w:cs="Arial"/>
          <w:b/>
          <w:sz w:val="20"/>
          <w:szCs w:val="20"/>
          <w:u w:val="single"/>
        </w:rPr>
      </w:pPr>
      <w:r w:rsidRPr="00640700">
        <w:rPr>
          <w:rFonts w:ascii="Arial" w:hAnsi="Arial" w:cs="Arial"/>
          <w:b/>
          <w:sz w:val="20"/>
          <w:szCs w:val="20"/>
          <w:u w:val="single"/>
        </w:rPr>
        <w:t>IV. TERMIN WYKONANIA ZAMÓWIENIA</w:t>
      </w:r>
    </w:p>
    <w:p w14:paraId="399719BD" w14:textId="4DA3849E" w:rsidR="00AB5B7E" w:rsidRPr="00640700" w:rsidRDefault="00BA333D" w:rsidP="00BA333D">
      <w:pPr>
        <w:ind w:right="425"/>
        <w:jc w:val="both"/>
        <w:rPr>
          <w:rFonts w:ascii="Arial" w:hAnsi="Arial" w:cs="Arial"/>
          <w:bCs/>
          <w:sz w:val="20"/>
          <w:szCs w:val="20"/>
        </w:rPr>
      </w:pPr>
      <w:r w:rsidRPr="00640700">
        <w:rPr>
          <w:rFonts w:ascii="Arial" w:hAnsi="Arial" w:cs="Arial"/>
          <w:bCs/>
          <w:sz w:val="20"/>
          <w:szCs w:val="20"/>
        </w:rPr>
        <w:t xml:space="preserve">Przedmiot zamówienia będzie realizowany w </w:t>
      </w:r>
      <w:r w:rsidRPr="00B23DE3">
        <w:rPr>
          <w:rFonts w:ascii="Arial" w:hAnsi="Arial" w:cs="Arial"/>
          <w:bCs/>
          <w:sz w:val="20"/>
          <w:szCs w:val="20"/>
        </w:rPr>
        <w:t>terminie</w:t>
      </w:r>
      <w:r w:rsidR="00BD6665" w:rsidRPr="00B23DE3">
        <w:rPr>
          <w:rFonts w:ascii="Arial" w:hAnsi="Arial" w:cs="Arial"/>
          <w:bCs/>
          <w:sz w:val="20"/>
          <w:szCs w:val="20"/>
        </w:rPr>
        <w:t xml:space="preserve"> do </w:t>
      </w:r>
      <w:r w:rsidR="00153C4D" w:rsidRPr="00B23DE3">
        <w:rPr>
          <w:rFonts w:ascii="Arial" w:hAnsi="Arial" w:cs="Arial"/>
          <w:bCs/>
          <w:sz w:val="20"/>
          <w:szCs w:val="20"/>
        </w:rPr>
        <w:t>8</w:t>
      </w:r>
      <w:r w:rsidR="006E470B" w:rsidRPr="00B23DE3">
        <w:rPr>
          <w:rFonts w:ascii="Arial" w:hAnsi="Arial" w:cs="Arial"/>
          <w:bCs/>
          <w:sz w:val="20"/>
          <w:szCs w:val="20"/>
        </w:rPr>
        <w:t xml:space="preserve"> </w:t>
      </w:r>
      <w:r w:rsidR="00153C4D" w:rsidRPr="00B23DE3">
        <w:rPr>
          <w:rFonts w:ascii="Arial" w:hAnsi="Arial" w:cs="Arial"/>
          <w:bCs/>
          <w:sz w:val="20"/>
          <w:szCs w:val="20"/>
        </w:rPr>
        <w:t>tygo</w:t>
      </w:r>
      <w:r w:rsidR="006E470B" w:rsidRPr="00B23DE3">
        <w:rPr>
          <w:rFonts w:ascii="Arial" w:hAnsi="Arial" w:cs="Arial"/>
          <w:bCs/>
          <w:sz w:val="20"/>
          <w:szCs w:val="20"/>
        </w:rPr>
        <w:t>dni</w:t>
      </w:r>
      <w:r w:rsidR="00E0027D" w:rsidRPr="00B23DE3">
        <w:rPr>
          <w:rFonts w:ascii="Arial" w:hAnsi="Arial" w:cs="Arial"/>
          <w:bCs/>
          <w:sz w:val="20"/>
          <w:szCs w:val="20"/>
        </w:rPr>
        <w:t xml:space="preserve"> </w:t>
      </w:r>
      <w:r w:rsidRPr="00B23DE3">
        <w:rPr>
          <w:rFonts w:ascii="Arial" w:hAnsi="Arial" w:cs="Arial"/>
          <w:bCs/>
          <w:sz w:val="20"/>
          <w:szCs w:val="20"/>
        </w:rPr>
        <w:t>od dnia zawarcia umowy</w:t>
      </w:r>
      <w:r w:rsidR="00C52282" w:rsidRPr="00640700">
        <w:rPr>
          <w:rFonts w:ascii="Arial" w:hAnsi="Arial" w:cs="Arial"/>
          <w:bCs/>
          <w:sz w:val="20"/>
          <w:szCs w:val="20"/>
        </w:rPr>
        <w:t>.</w:t>
      </w:r>
    </w:p>
    <w:p w14:paraId="74C34924" w14:textId="77777777" w:rsidR="00DB59FC" w:rsidRPr="00640700" w:rsidRDefault="00DB59FC" w:rsidP="00711294">
      <w:pPr>
        <w:pStyle w:val="Nagwek1"/>
        <w:ind w:right="425"/>
        <w:jc w:val="both"/>
        <w:rPr>
          <w:rFonts w:cs="Arial"/>
          <w:sz w:val="20"/>
          <w:szCs w:val="20"/>
          <w:u w:val="single"/>
        </w:rPr>
      </w:pPr>
      <w:r w:rsidRPr="00640700">
        <w:rPr>
          <w:rFonts w:cs="Arial"/>
          <w:sz w:val="20"/>
          <w:szCs w:val="20"/>
          <w:u w:val="single"/>
        </w:rPr>
        <w:t>V. WARUNKI UDZIAŁU W POSTĘPOWA</w:t>
      </w:r>
      <w:r w:rsidR="003415E9" w:rsidRPr="00640700">
        <w:rPr>
          <w:rFonts w:cs="Arial"/>
          <w:sz w:val="20"/>
          <w:szCs w:val="20"/>
          <w:u w:val="single"/>
        </w:rPr>
        <w:t>NIU</w:t>
      </w:r>
    </w:p>
    <w:p w14:paraId="02D9CFFC" w14:textId="77777777" w:rsidR="003931B4" w:rsidRPr="00640700" w:rsidRDefault="005165B7" w:rsidP="003931B4">
      <w:pPr>
        <w:pStyle w:val="Tekstpodstawowywcity3"/>
        <w:numPr>
          <w:ilvl w:val="0"/>
          <w:numId w:val="3"/>
        </w:numPr>
        <w:tabs>
          <w:tab w:val="clear" w:pos="360"/>
        </w:tabs>
        <w:ind w:left="0" w:right="425" w:firstLine="0"/>
        <w:jc w:val="both"/>
        <w:rPr>
          <w:rFonts w:ascii="Arial" w:hAnsi="Arial" w:cs="Arial"/>
          <w:b/>
          <w:szCs w:val="20"/>
        </w:rPr>
      </w:pPr>
      <w:r w:rsidRPr="00640700">
        <w:rPr>
          <w:rFonts w:ascii="Arial" w:hAnsi="Arial" w:cs="Arial"/>
          <w:szCs w:val="20"/>
        </w:rPr>
        <w:t xml:space="preserve"> </w:t>
      </w:r>
      <w:r w:rsidR="003931B4" w:rsidRPr="00640700">
        <w:rPr>
          <w:rFonts w:ascii="Arial" w:hAnsi="Arial" w:cs="Arial"/>
          <w:szCs w:val="20"/>
        </w:rPr>
        <w:t>O udzielenie  zamówienia mogą ubiegać się Wykonawcy, którzy:</w:t>
      </w:r>
    </w:p>
    <w:p w14:paraId="790CAB38" w14:textId="77777777" w:rsidR="003931B4" w:rsidRDefault="003931B4" w:rsidP="000C2446">
      <w:pPr>
        <w:numPr>
          <w:ilvl w:val="0"/>
          <w:numId w:val="49"/>
        </w:numPr>
        <w:ind w:right="425"/>
        <w:jc w:val="both"/>
        <w:rPr>
          <w:rFonts w:ascii="Arial" w:hAnsi="Arial" w:cs="Arial"/>
          <w:sz w:val="20"/>
          <w:szCs w:val="20"/>
        </w:rPr>
      </w:pPr>
      <w:r w:rsidRPr="00640700">
        <w:rPr>
          <w:rFonts w:ascii="Arial" w:hAnsi="Arial" w:cs="Arial"/>
          <w:sz w:val="20"/>
          <w:szCs w:val="20"/>
        </w:rPr>
        <w:t>nie podlegają wykluczeniu</w:t>
      </w:r>
      <w:r w:rsidR="00D821D2" w:rsidRPr="00640700">
        <w:rPr>
          <w:rFonts w:ascii="Arial" w:hAnsi="Arial" w:cs="Arial"/>
          <w:sz w:val="20"/>
          <w:szCs w:val="20"/>
        </w:rPr>
        <w:t xml:space="preserve"> na podstawie art. 108 ust. 1 ustawy Pzp (Zamawiający nie wprowadza fakultatywnych przesłanek wykluczenia, o których mowa w art. 109 ust. 1 ustawy Pzp)</w:t>
      </w:r>
      <w:r w:rsidRPr="00640700">
        <w:rPr>
          <w:rFonts w:ascii="Arial" w:hAnsi="Arial" w:cs="Arial"/>
          <w:sz w:val="20"/>
          <w:szCs w:val="20"/>
        </w:rPr>
        <w:t xml:space="preserve">; </w:t>
      </w:r>
    </w:p>
    <w:p w14:paraId="761177C8" w14:textId="77777777" w:rsidR="004C19A9" w:rsidRPr="0021598D" w:rsidRDefault="004C19A9" w:rsidP="000C2446">
      <w:pPr>
        <w:numPr>
          <w:ilvl w:val="0"/>
          <w:numId w:val="49"/>
        </w:numPr>
        <w:ind w:right="425"/>
        <w:jc w:val="both"/>
        <w:rPr>
          <w:rFonts w:ascii="Arial" w:hAnsi="Arial" w:cs="Arial"/>
          <w:sz w:val="20"/>
          <w:szCs w:val="20"/>
        </w:rPr>
      </w:pPr>
      <w:r w:rsidRPr="00BF0629">
        <w:rPr>
          <w:rFonts w:ascii="Arial" w:hAnsi="Arial" w:cs="Arial"/>
          <w:sz w:val="20"/>
          <w:szCs w:val="20"/>
        </w:rPr>
        <w:t>Z postępowania o udzielenie zamówienia wyklucza się również Wykonawcę w przypadkach, o których mowa w art. 7 ust. 1 ustawy z dnia 13 kwietnia 2022r. o szczególnych rozwiązaniach w zakresie przeciwdział</w:t>
      </w:r>
      <w:r w:rsidRPr="0021598D">
        <w:rPr>
          <w:rFonts w:ascii="Arial" w:hAnsi="Arial" w:cs="Arial"/>
          <w:sz w:val="20"/>
          <w:szCs w:val="20"/>
        </w:rPr>
        <w:t xml:space="preserve">ania wspieraniu agresji na Ukrainę oraz służących ochronie bezpieczeństwa narodowego, tj.: </w:t>
      </w:r>
    </w:p>
    <w:p w14:paraId="172D2EEB" w14:textId="77777777" w:rsidR="004C19A9" w:rsidRPr="0021598D" w:rsidRDefault="004C19A9" w:rsidP="004C19A9">
      <w:pPr>
        <w:ind w:left="644" w:right="425"/>
        <w:jc w:val="both"/>
        <w:rPr>
          <w:rFonts w:ascii="Arial" w:hAnsi="Arial" w:cs="Arial"/>
          <w:sz w:val="20"/>
          <w:szCs w:val="20"/>
        </w:rPr>
      </w:pPr>
      <w:r w:rsidRPr="0021598D">
        <w:rPr>
          <w:rFonts w:ascii="Arial" w:hAnsi="Arial" w:cs="Arial"/>
          <w:sz w:val="20"/>
          <w:szCs w:val="20"/>
        </w:rPr>
        <w:t>– wykonawcę oraz uczestnika konkursu wymienionego w wykazach określonych w rozporządzeniu 765/2 006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3B6D9934" w14:textId="77777777" w:rsidR="004C19A9" w:rsidRPr="0021598D" w:rsidRDefault="004C19A9" w:rsidP="004C19A9">
      <w:pPr>
        <w:ind w:left="644" w:right="425"/>
        <w:jc w:val="both"/>
        <w:rPr>
          <w:rFonts w:ascii="Arial" w:hAnsi="Arial" w:cs="Arial"/>
          <w:sz w:val="20"/>
          <w:szCs w:val="20"/>
        </w:rPr>
      </w:pPr>
      <w:r w:rsidRPr="0021598D">
        <w:rPr>
          <w:rFonts w:ascii="Arial" w:hAnsi="Arial" w:cs="Arial"/>
          <w:sz w:val="20"/>
          <w:szCs w:val="20"/>
        </w:rPr>
        <w:t>– wykonawcę,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69B43B1" w14:textId="77777777" w:rsidR="004C19A9" w:rsidRPr="0021598D" w:rsidRDefault="004C19A9" w:rsidP="004C19A9">
      <w:pPr>
        <w:ind w:left="644" w:right="425"/>
        <w:jc w:val="both"/>
        <w:rPr>
          <w:rFonts w:ascii="Arial" w:hAnsi="Arial" w:cs="Arial"/>
          <w:sz w:val="20"/>
          <w:szCs w:val="20"/>
        </w:rPr>
      </w:pPr>
      <w:r w:rsidRPr="0021598D">
        <w:rPr>
          <w:rFonts w:ascii="Arial" w:hAnsi="Arial" w:cs="Arial"/>
          <w:sz w:val="20"/>
          <w:szCs w:val="20"/>
        </w:rPr>
        <w:t>– wykonawcę</w:t>
      </w:r>
      <w:r w:rsidR="0021598D" w:rsidRPr="0021598D">
        <w:rPr>
          <w:rFonts w:ascii="Arial" w:hAnsi="Arial" w:cs="Arial"/>
          <w:sz w:val="20"/>
          <w:szCs w:val="20"/>
        </w:rPr>
        <w:t xml:space="preserve"> oraz uczestnika konkursu</w:t>
      </w:r>
      <w:r w:rsidRPr="0021598D">
        <w:rPr>
          <w:rFonts w:ascii="Arial" w:hAnsi="Arial" w:cs="Arial"/>
          <w:sz w:val="20"/>
          <w:szCs w:val="20"/>
        </w:rPr>
        <w:t>,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3D80DB68" w14:textId="77777777" w:rsidR="004C19A9" w:rsidRPr="00BF0629" w:rsidRDefault="004C19A9" w:rsidP="004C19A9">
      <w:pPr>
        <w:ind w:left="644" w:right="425"/>
        <w:jc w:val="both"/>
        <w:rPr>
          <w:rFonts w:ascii="Arial" w:hAnsi="Arial" w:cs="Arial"/>
          <w:sz w:val="20"/>
          <w:szCs w:val="20"/>
        </w:rPr>
      </w:pPr>
      <w:r w:rsidRPr="00BF0629">
        <w:rPr>
          <w:rFonts w:ascii="Arial" w:hAnsi="Arial" w:cs="Arial"/>
          <w:sz w:val="20"/>
          <w:szCs w:val="20"/>
        </w:rPr>
        <w:t>Do Wykonawcy podlegającego wykluczeniu w tym zakresie, stosuje się art. 7 ust. 3 wspomnianej ustawy.</w:t>
      </w:r>
    </w:p>
    <w:p w14:paraId="136DF33C" w14:textId="77777777" w:rsidR="003931B4" w:rsidRPr="00640700" w:rsidRDefault="00D821D2" w:rsidP="005165B7">
      <w:pPr>
        <w:ind w:left="426" w:right="-23" w:hanging="426"/>
        <w:jc w:val="both"/>
        <w:rPr>
          <w:rFonts w:ascii="Arial" w:hAnsi="Arial" w:cs="Arial"/>
          <w:sz w:val="20"/>
          <w:szCs w:val="20"/>
        </w:rPr>
      </w:pPr>
      <w:r w:rsidRPr="00D01DF3">
        <w:rPr>
          <w:rFonts w:ascii="Arial" w:hAnsi="Arial" w:cs="Arial"/>
          <w:sz w:val="20"/>
          <w:szCs w:val="20"/>
        </w:rPr>
        <w:t>2</w:t>
      </w:r>
      <w:r w:rsidR="003931B4" w:rsidRPr="00640700">
        <w:rPr>
          <w:rFonts w:ascii="Arial" w:hAnsi="Arial" w:cs="Arial"/>
          <w:b/>
          <w:bCs/>
          <w:sz w:val="20"/>
          <w:szCs w:val="20"/>
        </w:rPr>
        <w:t>.</w:t>
      </w:r>
      <w:r w:rsidR="003931B4" w:rsidRPr="00640700">
        <w:rPr>
          <w:rFonts w:ascii="Arial" w:hAnsi="Arial" w:cs="Arial"/>
          <w:sz w:val="20"/>
          <w:szCs w:val="20"/>
        </w:rPr>
        <w:t xml:space="preserve"> O udzielenie zamówienia mogą ubiegać się wykonawcy, którzy spełniają warunki udziału w postępowaniu, dotyczące:</w:t>
      </w:r>
    </w:p>
    <w:p w14:paraId="7C18FF16" w14:textId="77777777" w:rsidR="005C6BEB" w:rsidRPr="00640700" w:rsidRDefault="003931B4" w:rsidP="003931B4">
      <w:pPr>
        <w:pStyle w:val="Tekstpodstawowy"/>
        <w:rPr>
          <w:rFonts w:ascii="Arial" w:hAnsi="Arial" w:cs="Arial"/>
          <w:b/>
          <w:sz w:val="20"/>
          <w:lang w:val="pl-PL"/>
        </w:rPr>
      </w:pPr>
      <w:r w:rsidRPr="00640700">
        <w:rPr>
          <w:rFonts w:ascii="Arial" w:hAnsi="Arial" w:cs="Arial"/>
          <w:b/>
          <w:sz w:val="20"/>
        </w:rPr>
        <w:t>a)</w:t>
      </w:r>
      <w:r w:rsidR="005165B7" w:rsidRPr="00640700">
        <w:rPr>
          <w:rFonts w:ascii="Arial" w:hAnsi="Arial" w:cs="Arial"/>
          <w:sz w:val="20"/>
          <w:lang w:val="pl-PL"/>
        </w:rPr>
        <w:t xml:space="preserve"> </w:t>
      </w:r>
      <w:r w:rsidR="005C6BEB" w:rsidRPr="00640700">
        <w:rPr>
          <w:rFonts w:ascii="Arial" w:hAnsi="Arial" w:cs="Arial"/>
          <w:sz w:val="20"/>
          <w:lang w:val="pl-PL"/>
        </w:rPr>
        <w:t xml:space="preserve">zdolności do występowania w obrocie gospodarczym - </w:t>
      </w:r>
      <w:r w:rsidR="005C6BEB" w:rsidRPr="00640700">
        <w:rPr>
          <w:rFonts w:ascii="Arial" w:hAnsi="Arial" w:cs="Arial"/>
          <w:b/>
          <w:i/>
          <w:sz w:val="20"/>
          <w:u w:val="single"/>
          <w:lang w:val="pl-PL"/>
        </w:rPr>
        <w:t>Zamawiający nie określa warunku w tym zakresie.</w:t>
      </w:r>
    </w:p>
    <w:p w14:paraId="65FEFB55" w14:textId="77777777" w:rsidR="00D43E52" w:rsidRPr="00640700" w:rsidRDefault="005C6BEB" w:rsidP="00671396">
      <w:pPr>
        <w:autoSpaceDE w:val="0"/>
        <w:ind w:left="284" w:hanging="284"/>
        <w:jc w:val="both"/>
        <w:rPr>
          <w:rFonts w:ascii="Arial" w:hAnsi="Arial" w:cs="Arial"/>
          <w:b/>
          <w:sz w:val="20"/>
          <w:szCs w:val="20"/>
        </w:rPr>
      </w:pPr>
      <w:r w:rsidRPr="00640700">
        <w:rPr>
          <w:rFonts w:ascii="Arial" w:hAnsi="Arial" w:cs="Arial"/>
          <w:b/>
          <w:bCs/>
          <w:sz w:val="20"/>
          <w:szCs w:val="20"/>
        </w:rPr>
        <w:t>b)</w:t>
      </w:r>
      <w:r w:rsidR="00671396" w:rsidRPr="00640700">
        <w:rPr>
          <w:rFonts w:ascii="Arial" w:hAnsi="Arial" w:cs="Arial"/>
          <w:b/>
          <w:bCs/>
          <w:sz w:val="20"/>
          <w:szCs w:val="20"/>
        </w:rPr>
        <w:t xml:space="preserve"> </w:t>
      </w:r>
      <w:r w:rsidR="003931B4" w:rsidRPr="00640700">
        <w:rPr>
          <w:rFonts w:ascii="Arial" w:hAnsi="Arial" w:cs="Arial"/>
          <w:sz w:val="20"/>
          <w:szCs w:val="20"/>
        </w:rPr>
        <w:t xml:space="preserve">uprawnień do prowadzenia określonej działalności </w:t>
      </w:r>
      <w:r w:rsidRPr="00640700">
        <w:rPr>
          <w:rFonts w:ascii="Arial" w:hAnsi="Arial" w:cs="Arial"/>
          <w:sz w:val="20"/>
          <w:szCs w:val="20"/>
        </w:rPr>
        <w:t xml:space="preserve">gospodarczej lub </w:t>
      </w:r>
      <w:r w:rsidR="003931B4" w:rsidRPr="00640700">
        <w:rPr>
          <w:rFonts w:ascii="Arial" w:hAnsi="Arial" w:cs="Arial"/>
          <w:sz w:val="20"/>
          <w:szCs w:val="20"/>
        </w:rPr>
        <w:t>zawodowej, o ile wynika to z odrębnych przepisów</w:t>
      </w:r>
      <w:r w:rsidR="003931B4" w:rsidRPr="00640700">
        <w:rPr>
          <w:rFonts w:ascii="Arial" w:hAnsi="Arial" w:cs="Arial"/>
          <w:b/>
          <w:sz w:val="20"/>
          <w:szCs w:val="20"/>
        </w:rPr>
        <w:t xml:space="preserve"> </w:t>
      </w:r>
      <w:r w:rsidR="00E66279" w:rsidRPr="00640700">
        <w:rPr>
          <w:rFonts w:ascii="Arial" w:hAnsi="Arial" w:cs="Arial"/>
          <w:b/>
          <w:sz w:val="20"/>
          <w:szCs w:val="20"/>
        </w:rPr>
        <w:t>–</w:t>
      </w:r>
      <w:r w:rsidR="003931B4" w:rsidRPr="00640700">
        <w:rPr>
          <w:rFonts w:ascii="Arial" w:hAnsi="Arial" w:cs="Arial"/>
          <w:b/>
          <w:sz w:val="20"/>
          <w:szCs w:val="20"/>
        </w:rPr>
        <w:t xml:space="preserve"> </w:t>
      </w:r>
      <w:r w:rsidR="00671396" w:rsidRPr="00640700">
        <w:rPr>
          <w:rFonts w:ascii="Arial" w:hAnsi="Arial" w:cs="Arial"/>
          <w:b/>
          <w:i/>
          <w:sz w:val="20"/>
          <w:szCs w:val="20"/>
          <w:u w:val="single"/>
        </w:rPr>
        <w:t>Zamawiający nie określa warunku w tym zakresie.</w:t>
      </w:r>
    </w:p>
    <w:p w14:paraId="01FCCDF7" w14:textId="77777777" w:rsidR="00100D5E" w:rsidRPr="00640700" w:rsidRDefault="00E07D40" w:rsidP="003931B4">
      <w:pPr>
        <w:pStyle w:val="Tekstpodstawowy"/>
        <w:rPr>
          <w:rFonts w:ascii="Arial" w:hAnsi="Arial" w:cs="Arial"/>
          <w:b/>
          <w:bCs/>
          <w:sz w:val="20"/>
        </w:rPr>
      </w:pPr>
      <w:r w:rsidRPr="00640700">
        <w:rPr>
          <w:rFonts w:ascii="Arial" w:hAnsi="Arial" w:cs="Arial"/>
          <w:b/>
          <w:sz w:val="20"/>
          <w:lang w:val="pl-PL"/>
        </w:rPr>
        <w:t>c</w:t>
      </w:r>
      <w:r w:rsidR="003931B4" w:rsidRPr="00640700">
        <w:rPr>
          <w:rFonts w:ascii="Arial" w:hAnsi="Arial" w:cs="Arial"/>
          <w:b/>
          <w:sz w:val="20"/>
        </w:rPr>
        <w:t>)</w:t>
      </w:r>
      <w:r w:rsidR="003931B4" w:rsidRPr="00640700">
        <w:rPr>
          <w:rFonts w:ascii="Arial" w:hAnsi="Arial" w:cs="Arial"/>
          <w:bCs/>
          <w:sz w:val="20"/>
        </w:rPr>
        <w:t xml:space="preserve"> sytuacji ekonomicznej lub finansowej </w:t>
      </w:r>
      <w:r w:rsidR="00100D5E" w:rsidRPr="00640700">
        <w:rPr>
          <w:rFonts w:ascii="Arial" w:hAnsi="Arial" w:cs="Arial"/>
          <w:bCs/>
          <w:sz w:val="20"/>
        </w:rPr>
        <w:t>–</w:t>
      </w:r>
      <w:r w:rsidR="003931B4" w:rsidRPr="00640700">
        <w:rPr>
          <w:rFonts w:ascii="Arial" w:hAnsi="Arial" w:cs="Arial"/>
          <w:bCs/>
          <w:sz w:val="20"/>
        </w:rPr>
        <w:t xml:space="preserve"> </w:t>
      </w:r>
      <w:r w:rsidR="008806B9" w:rsidRPr="00640700">
        <w:rPr>
          <w:rFonts w:ascii="Arial" w:hAnsi="Arial" w:cs="Arial"/>
          <w:b/>
          <w:bCs/>
          <w:i/>
          <w:sz w:val="20"/>
          <w:u w:val="single"/>
          <w:lang w:val="pl-PL"/>
        </w:rPr>
        <w:t>Zamawiający nie określa warunku w tym zakresie</w:t>
      </w:r>
      <w:r w:rsidR="007773E4" w:rsidRPr="00640700">
        <w:rPr>
          <w:rFonts w:ascii="Arial" w:hAnsi="Arial" w:cs="Arial"/>
          <w:b/>
          <w:bCs/>
          <w:i/>
          <w:sz w:val="20"/>
          <w:u w:val="single"/>
          <w:lang w:val="pl-PL"/>
        </w:rPr>
        <w:t>.</w:t>
      </w:r>
    </w:p>
    <w:p w14:paraId="5A76274A" w14:textId="77777777" w:rsidR="00B816F4" w:rsidRPr="00640700" w:rsidRDefault="00E07D40" w:rsidP="00AD31B4">
      <w:pPr>
        <w:pStyle w:val="Tekstpodstawowywcity3"/>
        <w:tabs>
          <w:tab w:val="clear" w:pos="360"/>
          <w:tab w:val="clear" w:pos="1440"/>
        </w:tabs>
        <w:ind w:left="0"/>
        <w:jc w:val="both"/>
        <w:rPr>
          <w:rFonts w:ascii="Arial" w:hAnsi="Arial" w:cs="Arial"/>
          <w:strike/>
          <w:color w:val="FF0000"/>
          <w:szCs w:val="20"/>
          <w:lang w:val="pl-PL"/>
        </w:rPr>
      </w:pPr>
      <w:r w:rsidRPr="00640700">
        <w:rPr>
          <w:rFonts w:ascii="Arial" w:hAnsi="Arial" w:cs="Arial"/>
          <w:b/>
          <w:szCs w:val="20"/>
          <w:lang w:val="pl-PL" w:eastAsia="zh-CN"/>
        </w:rPr>
        <w:t>d</w:t>
      </w:r>
      <w:r w:rsidR="003931B4" w:rsidRPr="00640700">
        <w:rPr>
          <w:rFonts w:ascii="Arial" w:hAnsi="Arial" w:cs="Arial"/>
          <w:b/>
          <w:szCs w:val="20"/>
          <w:lang w:eastAsia="zh-CN"/>
        </w:rPr>
        <w:t>)</w:t>
      </w:r>
      <w:r w:rsidR="003931B4" w:rsidRPr="00640700">
        <w:rPr>
          <w:rFonts w:ascii="Arial" w:hAnsi="Arial" w:cs="Arial"/>
          <w:szCs w:val="20"/>
          <w:lang w:eastAsia="zh-CN"/>
        </w:rPr>
        <w:t xml:space="preserve"> </w:t>
      </w:r>
      <w:r w:rsidR="003931B4" w:rsidRPr="00640700">
        <w:rPr>
          <w:rFonts w:ascii="Arial" w:hAnsi="Arial" w:cs="Arial"/>
          <w:bCs/>
          <w:szCs w:val="20"/>
        </w:rPr>
        <w:t>zdolności technicznej lub zawodowej</w:t>
      </w:r>
      <w:r w:rsidR="00AD31B4" w:rsidRPr="00640700">
        <w:rPr>
          <w:rFonts w:ascii="Arial" w:hAnsi="Arial" w:cs="Arial"/>
          <w:bCs/>
          <w:szCs w:val="20"/>
          <w:lang w:val="pl-PL"/>
        </w:rPr>
        <w:t xml:space="preserve"> - </w:t>
      </w:r>
      <w:r w:rsidR="00AD31B4" w:rsidRPr="00640700">
        <w:rPr>
          <w:rFonts w:ascii="Arial" w:hAnsi="Arial" w:cs="Arial"/>
          <w:b/>
          <w:bCs/>
          <w:i/>
          <w:szCs w:val="20"/>
          <w:u w:val="single"/>
          <w:lang w:val="pl-PL"/>
        </w:rPr>
        <w:t>Zamawiający nie określa warunku w tym zakresie</w:t>
      </w:r>
      <w:r w:rsidR="007773E4" w:rsidRPr="00640700">
        <w:rPr>
          <w:rFonts w:ascii="Arial" w:hAnsi="Arial" w:cs="Arial"/>
          <w:b/>
          <w:bCs/>
          <w:i/>
          <w:szCs w:val="20"/>
          <w:u w:val="single"/>
          <w:lang w:val="pl-PL"/>
        </w:rPr>
        <w:t>.</w:t>
      </w:r>
    </w:p>
    <w:p w14:paraId="01CE2252" w14:textId="77777777" w:rsidR="003931B4" w:rsidRPr="00640700" w:rsidRDefault="00E00A2E" w:rsidP="00A8371D">
      <w:pPr>
        <w:ind w:left="284" w:right="-23" w:hanging="284"/>
        <w:jc w:val="both"/>
        <w:rPr>
          <w:rFonts w:ascii="Arial" w:hAnsi="Arial" w:cs="Arial"/>
          <w:sz w:val="20"/>
          <w:szCs w:val="20"/>
        </w:rPr>
      </w:pPr>
      <w:r w:rsidRPr="00D01DF3">
        <w:rPr>
          <w:rFonts w:ascii="Arial" w:hAnsi="Arial" w:cs="Arial"/>
          <w:bCs/>
          <w:sz w:val="20"/>
          <w:szCs w:val="20"/>
        </w:rPr>
        <w:t>3</w:t>
      </w:r>
      <w:r w:rsidRPr="00640700">
        <w:rPr>
          <w:rFonts w:ascii="Arial" w:hAnsi="Arial" w:cs="Arial"/>
          <w:b/>
          <w:sz w:val="20"/>
          <w:szCs w:val="20"/>
        </w:rPr>
        <w:t>.</w:t>
      </w:r>
      <w:r w:rsidR="0002370B" w:rsidRPr="00640700">
        <w:rPr>
          <w:rFonts w:ascii="Arial" w:hAnsi="Arial" w:cs="Arial"/>
          <w:sz w:val="20"/>
          <w:szCs w:val="20"/>
        </w:rPr>
        <w:t xml:space="preserve"> </w:t>
      </w:r>
      <w:r w:rsidR="003931B4" w:rsidRPr="00640700">
        <w:rPr>
          <w:rFonts w:ascii="Arial" w:hAnsi="Arial" w:cs="Arial"/>
          <w:sz w:val="20"/>
          <w:szCs w:val="20"/>
        </w:rPr>
        <w:t xml:space="preserve"> Zamawiający nie wprowadza zastrzeżenia</w:t>
      </w:r>
      <w:r w:rsidR="008A7777" w:rsidRPr="00640700">
        <w:rPr>
          <w:rFonts w:ascii="Arial" w:hAnsi="Arial" w:cs="Arial"/>
          <w:sz w:val="20"/>
          <w:szCs w:val="20"/>
        </w:rPr>
        <w:t xml:space="preserve"> możliwości ubiegania się o udzielenia zamówienia wyłącznie przez wykonawców, o których mowa</w:t>
      </w:r>
      <w:r w:rsidR="003931B4" w:rsidRPr="00640700">
        <w:rPr>
          <w:rFonts w:ascii="Arial" w:hAnsi="Arial" w:cs="Arial"/>
          <w:sz w:val="20"/>
          <w:szCs w:val="20"/>
        </w:rPr>
        <w:t xml:space="preserve"> w art. </w:t>
      </w:r>
      <w:r w:rsidR="00D821D2" w:rsidRPr="00640700">
        <w:rPr>
          <w:rFonts w:ascii="Arial" w:hAnsi="Arial" w:cs="Arial"/>
          <w:sz w:val="20"/>
          <w:szCs w:val="20"/>
        </w:rPr>
        <w:t>94</w:t>
      </w:r>
      <w:r w:rsidR="003931B4" w:rsidRPr="00640700">
        <w:rPr>
          <w:rFonts w:ascii="Arial" w:hAnsi="Arial" w:cs="Arial"/>
          <w:sz w:val="20"/>
          <w:szCs w:val="20"/>
        </w:rPr>
        <w:t xml:space="preserve"> </w:t>
      </w:r>
      <w:r w:rsidR="0051123F" w:rsidRPr="00640700">
        <w:rPr>
          <w:rFonts w:ascii="Arial" w:hAnsi="Arial" w:cs="Arial"/>
          <w:sz w:val="20"/>
          <w:szCs w:val="20"/>
        </w:rPr>
        <w:t>u</w:t>
      </w:r>
      <w:r w:rsidR="003931B4" w:rsidRPr="00640700">
        <w:rPr>
          <w:rFonts w:ascii="Arial" w:hAnsi="Arial" w:cs="Arial"/>
          <w:sz w:val="20"/>
          <w:szCs w:val="20"/>
        </w:rPr>
        <w:t>stawy</w:t>
      </w:r>
      <w:r w:rsidR="0051123F" w:rsidRPr="00640700">
        <w:rPr>
          <w:rFonts w:ascii="Arial" w:hAnsi="Arial" w:cs="Arial"/>
          <w:sz w:val="20"/>
          <w:szCs w:val="20"/>
        </w:rPr>
        <w:t xml:space="preserve"> Pzp</w:t>
      </w:r>
      <w:r w:rsidR="008A7777" w:rsidRPr="00640700">
        <w:rPr>
          <w:rFonts w:ascii="Arial" w:hAnsi="Arial" w:cs="Arial"/>
          <w:sz w:val="20"/>
          <w:szCs w:val="20"/>
        </w:rPr>
        <w:t>,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5C076580" w14:textId="77777777" w:rsidR="008A7777" w:rsidRPr="00640700" w:rsidRDefault="00E00A2E" w:rsidP="00A8371D">
      <w:pPr>
        <w:ind w:left="284" w:right="-23" w:hanging="284"/>
        <w:jc w:val="both"/>
        <w:rPr>
          <w:rFonts w:ascii="Arial" w:hAnsi="Arial" w:cs="Arial"/>
          <w:sz w:val="20"/>
          <w:szCs w:val="20"/>
        </w:rPr>
      </w:pPr>
      <w:r w:rsidRPr="00D01DF3">
        <w:rPr>
          <w:rFonts w:ascii="Arial" w:hAnsi="Arial" w:cs="Arial"/>
          <w:sz w:val="20"/>
          <w:szCs w:val="20"/>
        </w:rPr>
        <w:t>4</w:t>
      </w:r>
      <w:r w:rsidR="008A7777" w:rsidRPr="00640700">
        <w:rPr>
          <w:rFonts w:ascii="Arial" w:hAnsi="Arial" w:cs="Arial"/>
          <w:b/>
          <w:bCs/>
          <w:sz w:val="20"/>
          <w:szCs w:val="20"/>
        </w:rPr>
        <w:t>.</w:t>
      </w:r>
      <w:r w:rsidR="008A7777" w:rsidRPr="00640700">
        <w:rPr>
          <w:rFonts w:ascii="Arial" w:hAnsi="Arial" w:cs="Arial"/>
          <w:sz w:val="20"/>
          <w:szCs w:val="20"/>
        </w:rPr>
        <w:t xml:space="preserve"> Zamówienie może zostać udzielone wykonawcy, który złożył ofertę niepodlegającą odrzuceniu na podstawie art. 226 ust. 1 ustawy Pzp.</w:t>
      </w:r>
    </w:p>
    <w:p w14:paraId="22CDC4CF" w14:textId="77777777" w:rsidR="00917118" w:rsidRPr="00640700" w:rsidRDefault="00917118" w:rsidP="00EC0C94">
      <w:pPr>
        <w:ind w:left="284" w:right="-23" w:hanging="284"/>
        <w:jc w:val="both"/>
        <w:rPr>
          <w:rFonts w:ascii="Arial" w:hAnsi="Arial" w:cs="Arial"/>
          <w:sz w:val="20"/>
          <w:szCs w:val="20"/>
        </w:rPr>
      </w:pPr>
      <w:r w:rsidRPr="00640700">
        <w:rPr>
          <w:rFonts w:ascii="Arial" w:hAnsi="Arial" w:cs="Arial"/>
          <w:sz w:val="20"/>
          <w:szCs w:val="20"/>
        </w:rPr>
        <w:t xml:space="preserve">5. Wykonawca nie może powoływać się na doświadczenie w realizacji niezakończonych zamówień (za wyjątkiem dostaw i usług, jeżeli obejmują one świadczenia powtarzające się lub ciągłe). Jeżeli jednak zamówienie jest </w:t>
      </w:r>
      <w:r w:rsidRPr="00640700">
        <w:rPr>
          <w:rFonts w:ascii="Arial" w:hAnsi="Arial" w:cs="Arial"/>
          <w:sz w:val="20"/>
          <w:szCs w:val="20"/>
        </w:rPr>
        <w:lastRenderedPageBreak/>
        <w:t>podzielone na etapy lub partie, Wykonawca może powołać się na wykonanie robót budowlanych, dostaw, usług objętych etapem lub partią, jeżeli zostały ostatecznie odebrane</w:t>
      </w:r>
      <w:r w:rsidR="004C19A9">
        <w:rPr>
          <w:rFonts w:ascii="Arial" w:hAnsi="Arial" w:cs="Arial"/>
          <w:sz w:val="20"/>
          <w:szCs w:val="20"/>
        </w:rPr>
        <w:t xml:space="preserve"> [nie dotyczy]</w:t>
      </w:r>
      <w:r w:rsidRPr="00640700">
        <w:rPr>
          <w:rFonts w:ascii="Arial" w:hAnsi="Arial" w:cs="Arial"/>
          <w:sz w:val="20"/>
          <w:szCs w:val="20"/>
        </w:rPr>
        <w:t>.</w:t>
      </w:r>
    </w:p>
    <w:p w14:paraId="4B03F37E" w14:textId="77777777" w:rsidR="00917118" w:rsidRPr="00640700" w:rsidRDefault="00917118" w:rsidP="00EC0C94">
      <w:pPr>
        <w:ind w:left="284" w:right="-23" w:hanging="284"/>
        <w:jc w:val="both"/>
        <w:rPr>
          <w:rFonts w:ascii="Arial" w:hAnsi="Arial" w:cs="Arial"/>
          <w:sz w:val="20"/>
          <w:szCs w:val="20"/>
        </w:rPr>
      </w:pPr>
      <w:r w:rsidRPr="00D01DF3">
        <w:rPr>
          <w:rFonts w:ascii="Arial" w:hAnsi="Arial" w:cs="Arial"/>
          <w:sz w:val="20"/>
          <w:szCs w:val="20"/>
        </w:rPr>
        <w:t>6</w:t>
      </w:r>
      <w:r w:rsidRPr="00640700">
        <w:rPr>
          <w:rFonts w:ascii="Arial" w:hAnsi="Arial" w:cs="Arial"/>
          <w:b/>
          <w:bCs/>
          <w:sz w:val="20"/>
          <w:szCs w:val="20"/>
        </w:rPr>
        <w:t>.</w:t>
      </w:r>
      <w:r w:rsidRPr="00640700">
        <w:rPr>
          <w:rFonts w:ascii="Arial" w:hAnsi="Arial" w:cs="Arial"/>
          <w:sz w:val="20"/>
          <w:szCs w:val="20"/>
        </w:rPr>
        <w:t xml:space="preserve"> Jeżeli Wykonawca polega na doświadczeniu konsorcjum, którego był członkiem, doświadczenie to oceniane będzie w zależności od konkretnego zakresu udziału tego Wykonawcy, a więc jego faktycznego wkładu w prowadzenie działań, które były wymagane od konsorcjum w ramach danego zamówienia publicznego. W takim przypadku wykaz wykonanych robót budowlanych, usług lub dostaw dotyczy wyłącznie robót budowlanych, usług lub dostaw, w których wykonaniu Wykonawca bezpośrednio uczestniczył</w:t>
      </w:r>
      <w:r w:rsidR="004C19A9">
        <w:rPr>
          <w:rFonts w:ascii="Arial" w:hAnsi="Arial" w:cs="Arial"/>
          <w:sz w:val="20"/>
          <w:szCs w:val="20"/>
        </w:rPr>
        <w:t xml:space="preserve"> [nie dotyczy]</w:t>
      </w:r>
      <w:r w:rsidRPr="00640700">
        <w:rPr>
          <w:rFonts w:ascii="Arial" w:hAnsi="Arial" w:cs="Arial"/>
          <w:sz w:val="20"/>
          <w:szCs w:val="20"/>
        </w:rPr>
        <w:t>.</w:t>
      </w:r>
    </w:p>
    <w:p w14:paraId="71A10EC0" w14:textId="77777777" w:rsidR="00917118" w:rsidRPr="00640700" w:rsidRDefault="00917118" w:rsidP="00A8371D">
      <w:pPr>
        <w:ind w:left="284" w:right="-23" w:hanging="284"/>
        <w:jc w:val="both"/>
        <w:rPr>
          <w:rFonts w:ascii="Arial" w:hAnsi="Arial" w:cs="Arial"/>
          <w:sz w:val="20"/>
          <w:szCs w:val="20"/>
        </w:rPr>
      </w:pPr>
    </w:p>
    <w:p w14:paraId="4ABFBDC2" w14:textId="77777777" w:rsidR="00ED6CD6" w:rsidRPr="00640700" w:rsidRDefault="003931B4" w:rsidP="000F7734">
      <w:pPr>
        <w:tabs>
          <w:tab w:val="center" w:pos="5063"/>
        </w:tabs>
        <w:spacing w:after="60"/>
        <w:rPr>
          <w:rFonts w:ascii="Arial" w:hAnsi="Arial" w:cs="Arial"/>
          <w:b/>
          <w:bCs/>
          <w:sz w:val="20"/>
          <w:szCs w:val="20"/>
          <w:u w:val="single"/>
        </w:rPr>
      </w:pPr>
      <w:r w:rsidRPr="00640700">
        <w:rPr>
          <w:rFonts w:ascii="Arial" w:hAnsi="Arial" w:cs="Arial"/>
          <w:color w:val="FF0000"/>
          <w:sz w:val="20"/>
          <w:szCs w:val="20"/>
        </w:rPr>
        <w:t xml:space="preserve"> </w:t>
      </w:r>
      <w:r w:rsidR="00ED6CD6" w:rsidRPr="00640700">
        <w:rPr>
          <w:rFonts w:ascii="Arial" w:hAnsi="Arial" w:cs="Arial"/>
          <w:b/>
          <w:bCs/>
          <w:sz w:val="20"/>
          <w:szCs w:val="20"/>
          <w:u w:val="single"/>
        </w:rPr>
        <w:t xml:space="preserve">Va. POLEGANIE NA ZASOBACH INNYCH PODMIOTÓW : </w:t>
      </w:r>
      <w:r w:rsidR="00916694" w:rsidRPr="00640700">
        <w:rPr>
          <w:rFonts w:ascii="Arial" w:hAnsi="Arial" w:cs="Arial"/>
          <w:sz w:val="20"/>
          <w:szCs w:val="20"/>
        </w:rPr>
        <w:t>[</w:t>
      </w:r>
      <w:r w:rsidR="00916694" w:rsidRPr="00640700">
        <w:rPr>
          <w:rFonts w:ascii="Arial" w:hAnsi="Arial" w:cs="Arial"/>
          <w:i/>
          <w:iCs/>
          <w:sz w:val="20"/>
          <w:szCs w:val="20"/>
        </w:rPr>
        <w:t>nie dotyczy niniejszego postępowania</w:t>
      </w:r>
      <w:r w:rsidR="00916694" w:rsidRPr="00640700">
        <w:rPr>
          <w:rFonts w:ascii="Arial" w:hAnsi="Arial" w:cs="Arial"/>
          <w:sz w:val="20"/>
          <w:szCs w:val="20"/>
        </w:rPr>
        <w:t>]</w:t>
      </w:r>
    </w:p>
    <w:p w14:paraId="38DF856E" w14:textId="77777777" w:rsidR="00ED6CD6" w:rsidRPr="00640700" w:rsidRDefault="00ED6CD6" w:rsidP="007773E4">
      <w:pPr>
        <w:numPr>
          <w:ilvl w:val="0"/>
          <w:numId w:val="8"/>
        </w:numPr>
        <w:tabs>
          <w:tab w:val="clear" w:pos="360"/>
          <w:tab w:val="num" w:pos="0"/>
        </w:tabs>
        <w:suppressAutoHyphens/>
        <w:ind w:left="284" w:hanging="294"/>
        <w:jc w:val="both"/>
        <w:rPr>
          <w:rFonts w:ascii="Arial" w:hAnsi="Arial" w:cs="Arial"/>
          <w:bCs/>
          <w:sz w:val="20"/>
          <w:szCs w:val="20"/>
        </w:rPr>
      </w:pPr>
      <w:r w:rsidRPr="00640700">
        <w:rPr>
          <w:rFonts w:ascii="Arial" w:hAnsi="Arial" w:cs="Arial"/>
          <w:bCs/>
          <w:sz w:val="20"/>
          <w:szCs w:val="20"/>
        </w:rPr>
        <w:t>Wykonawca może w celu potwierdzenia spełniania warunków udziału w postępowaniu, w stosownych sytuacjach oraz w odniesieniu do konkretnego zamówienia, lub jego części, polegać na zdolnościach technicznych lub zawodowych</w:t>
      </w:r>
      <w:r w:rsidR="00057568" w:rsidRPr="00640700">
        <w:rPr>
          <w:rFonts w:ascii="Arial" w:hAnsi="Arial" w:cs="Arial"/>
          <w:bCs/>
          <w:sz w:val="20"/>
          <w:szCs w:val="20"/>
        </w:rPr>
        <w:t xml:space="preserve"> lub sytuacji finansowej lub ekonomicznej</w:t>
      </w:r>
      <w:r w:rsidRPr="00640700">
        <w:rPr>
          <w:rFonts w:ascii="Arial" w:hAnsi="Arial" w:cs="Arial"/>
          <w:bCs/>
          <w:sz w:val="20"/>
          <w:szCs w:val="20"/>
        </w:rPr>
        <w:t xml:space="preserve"> podmiotów</w:t>
      </w:r>
      <w:r w:rsidR="00057568" w:rsidRPr="00640700">
        <w:rPr>
          <w:rFonts w:ascii="Arial" w:hAnsi="Arial" w:cs="Arial"/>
          <w:bCs/>
          <w:sz w:val="20"/>
          <w:szCs w:val="20"/>
        </w:rPr>
        <w:t xml:space="preserve"> udostępniających zasoby</w:t>
      </w:r>
      <w:r w:rsidRPr="00640700">
        <w:rPr>
          <w:rFonts w:ascii="Arial" w:hAnsi="Arial" w:cs="Arial"/>
          <w:bCs/>
          <w:sz w:val="20"/>
          <w:szCs w:val="20"/>
        </w:rPr>
        <w:t>, niezależnie od charakteru prawnego łączących go z nim</w:t>
      </w:r>
      <w:r w:rsidR="00C50B80" w:rsidRPr="00640700">
        <w:rPr>
          <w:rFonts w:ascii="Arial" w:hAnsi="Arial" w:cs="Arial"/>
          <w:bCs/>
          <w:sz w:val="20"/>
          <w:szCs w:val="20"/>
        </w:rPr>
        <w:t>i</w:t>
      </w:r>
      <w:r w:rsidRPr="00640700">
        <w:rPr>
          <w:rFonts w:ascii="Arial" w:hAnsi="Arial" w:cs="Arial"/>
          <w:bCs/>
          <w:sz w:val="20"/>
          <w:szCs w:val="20"/>
        </w:rPr>
        <w:t xml:space="preserve"> stosunków prawnych.</w:t>
      </w:r>
    </w:p>
    <w:p w14:paraId="720EB183" w14:textId="77777777" w:rsidR="00C50B80" w:rsidRPr="00640700" w:rsidRDefault="00C50B80" w:rsidP="007773E4">
      <w:pPr>
        <w:numPr>
          <w:ilvl w:val="0"/>
          <w:numId w:val="8"/>
        </w:numPr>
        <w:tabs>
          <w:tab w:val="clear" w:pos="360"/>
          <w:tab w:val="num" w:pos="0"/>
        </w:tabs>
        <w:suppressAutoHyphens/>
        <w:ind w:left="284" w:hanging="294"/>
        <w:jc w:val="both"/>
        <w:rPr>
          <w:rFonts w:ascii="Arial" w:hAnsi="Arial" w:cs="Arial"/>
          <w:bCs/>
          <w:sz w:val="20"/>
          <w:szCs w:val="20"/>
        </w:rPr>
      </w:pPr>
      <w:r w:rsidRPr="00640700">
        <w:rPr>
          <w:rFonts w:ascii="Arial" w:hAnsi="Arial" w:cs="Arial"/>
          <w:bCs/>
          <w:sz w:val="20"/>
          <w:szCs w:val="20"/>
        </w:rPr>
        <w:t xml:space="preserve">W odniesieniu do warunków dotyczących wykształcenia, kwalifikacji zawodowych lub doświadczenia wykonawcy mogą polegać na zdolnościach podmiotów udostępniających zasoby, jeśli podmioty te wykonają </w:t>
      </w:r>
      <w:r w:rsidR="00E00A2E" w:rsidRPr="00640700">
        <w:rPr>
          <w:rFonts w:ascii="Arial" w:hAnsi="Arial" w:cs="Arial"/>
          <w:bCs/>
          <w:sz w:val="20"/>
          <w:szCs w:val="20"/>
        </w:rPr>
        <w:t xml:space="preserve">roboty budowlane lub </w:t>
      </w:r>
      <w:r w:rsidRPr="00640700">
        <w:rPr>
          <w:rFonts w:ascii="Arial" w:hAnsi="Arial" w:cs="Arial"/>
          <w:bCs/>
          <w:sz w:val="20"/>
          <w:szCs w:val="20"/>
        </w:rPr>
        <w:t>usługi, do realizacji których te zdolności są wymagane.</w:t>
      </w:r>
    </w:p>
    <w:p w14:paraId="38BCE5A7" w14:textId="77777777" w:rsidR="00ED6CD6" w:rsidRPr="00640700" w:rsidRDefault="00ED6CD6" w:rsidP="007773E4">
      <w:pPr>
        <w:numPr>
          <w:ilvl w:val="0"/>
          <w:numId w:val="8"/>
        </w:numPr>
        <w:tabs>
          <w:tab w:val="clear" w:pos="360"/>
        </w:tabs>
        <w:suppressAutoHyphens/>
        <w:ind w:left="284" w:hanging="294"/>
        <w:jc w:val="both"/>
        <w:rPr>
          <w:rFonts w:ascii="Arial" w:hAnsi="Arial" w:cs="Arial"/>
          <w:bCs/>
          <w:sz w:val="20"/>
          <w:szCs w:val="20"/>
        </w:rPr>
      </w:pPr>
      <w:r w:rsidRPr="00640700">
        <w:rPr>
          <w:rFonts w:ascii="Arial" w:hAnsi="Arial" w:cs="Arial"/>
          <w:bCs/>
          <w:sz w:val="20"/>
          <w:szCs w:val="20"/>
        </w:rPr>
        <w:t xml:space="preserve">Wykonawca, który polega na zdolnościach lub sytuacji </w:t>
      </w:r>
      <w:bookmarkStart w:id="1" w:name="_Hlk62560151"/>
      <w:r w:rsidR="00140D86" w:rsidRPr="00640700">
        <w:rPr>
          <w:rFonts w:ascii="Arial" w:hAnsi="Arial" w:cs="Arial"/>
          <w:bCs/>
          <w:sz w:val="20"/>
          <w:szCs w:val="20"/>
        </w:rPr>
        <w:t>podmiotów</w:t>
      </w:r>
      <w:r w:rsidR="00922D9D" w:rsidRPr="00640700">
        <w:rPr>
          <w:rFonts w:ascii="Arial" w:hAnsi="Arial" w:cs="Arial"/>
          <w:bCs/>
          <w:sz w:val="20"/>
          <w:szCs w:val="20"/>
        </w:rPr>
        <w:t xml:space="preserve"> udostępniających zasoby</w:t>
      </w:r>
      <w:bookmarkEnd w:id="1"/>
      <w:r w:rsidR="00140D86" w:rsidRPr="00640700">
        <w:rPr>
          <w:rFonts w:ascii="Arial" w:hAnsi="Arial" w:cs="Arial"/>
          <w:bCs/>
          <w:sz w:val="20"/>
          <w:szCs w:val="20"/>
        </w:rPr>
        <w:t xml:space="preserve">, </w:t>
      </w:r>
      <w:r w:rsidR="00922D9D" w:rsidRPr="00640700">
        <w:rPr>
          <w:rFonts w:ascii="Arial" w:hAnsi="Arial" w:cs="Arial"/>
          <w:bCs/>
          <w:sz w:val="20"/>
          <w:szCs w:val="20"/>
        </w:rPr>
        <w:t xml:space="preserve">wraz z ofertą składa </w:t>
      </w:r>
      <w:r w:rsidRPr="00640700">
        <w:rPr>
          <w:rFonts w:ascii="Arial" w:hAnsi="Arial" w:cs="Arial"/>
          <w:bCs/>
          <w:sz w:val="20"/>
          <w:szCs w:val="20"/>
        </w:rPr>
        <w:t xml:space="preserve"> </w:t>
      </w:r>
      <w:r w:rsidRPr="00640700">
        <w:rPr>
          <w:rFonts w:ascii="Arial" w:hAnsi="Arial" w:cs="Arial"/>
          <w:bCs/>
          <w:sz w:val="20"/>
          <w:szCs w:val="20"/>
          <w:u w:val="single"/>
        </w:rPr>
        <w:t>zobowiązanie podmiot</w:t>
      </w:r>
      <w:r w:rsidR="00922D9D" w:rsidRPr="00640700">
        <w:rPr>
          <w:rFonts w:ascii="Arial" w:hAnsi="Arial" w:cs="Arial"/>
          <w:bCs/>
          <w:sz w:val="20"/>
          <w:szCs w:val="20"/>
          <w:u w:val="single"/>
        </w:rPr>
        <w:t>u udostępniającego zasoby</w:t>
      </w:r>
      <w:r w:rsidRPr="00640700">
        <w:rPr>
          <w:rFonts w:ascii="Arial" w:hAnsi="Arial" w:cs="Arial"/>
          <w:bCs/>
          <w:sz w:val="20"/>
          <w:szCs w:val="20"/>
          <w:u w:val="single"/>
        </w:rPr>
        <w:t xml:space="preserve"> do oddania mu do dyspozycji niezbędnych zasobów na potrzeby realizacji </w:t>
      </w:r>
      <w:r w:rsidR="00922D9D" w:rsidRPr="00640700">
        <w:rPr>
          <w:rFonts w:ascii="Arial" w:hAnsi="Arial" w:cs="Arial"/>
          <w:bCs/>
          <w:sz w:val="20"/>
          <w:szCs w:val="20"/>
          <w:u w:val="single"/>
        </w:rPr>
        <w:t xml:space="preserve">danego </w:t>
      </w:r>
      <w:r w:rsidRPr="00640700">
        <w:rPr>
          <w:rFonts w:ascii="Arial" w:hAnsi="Arial" w:cs="Arial"/>
          <w:bCs/>
          <w:sz w:val="20"/>
          <w:szCs w:val="20"/>
          <w:u w:val="single"/>
        </w:rPr>
        <w:t>zamówienia</w:t>
      </w:r>
      <w:r w:rsidR="00922D9D" w:rsidRPr="00640700">
        <w:rPr>
          <w:rFonts w:ascii="Arial" w:hAnsi="Arial" w:cs="Arial"/>
          <w:bCs/>
          <w:sz w:val="20"/>
          <w:szCs w:val="20"/>
          <w:u w:val="single"/>
        </w:rPr>
        <w:t xml:space="preserve"> </w:t>
      </w:r>
      <w:r w:rsidR="00922D9D" w:rsidRPr="00640700">
        <w:rPr>
          <w:rFonts w:ascii="Arial" w:hAnsi="Arial" w:cs="Arial"/>
          <w:bCs/>
          <w:sz w:val="20"/>
          <w:szCs w:val="20"/>
        </w:rPr>
        <w:t>lub inny podmiotowy środek dowodowy potwierdzający, że wykonawca realizując zamówienie, będzie dysponował niezbędnymi zasobami tych podmiotów.</w:t>
      </w:r>
    </w:p>
    <w:p w14:paraId="41C30345" w14:textId="77777777" w:rsidR="00ED6CD6" w:rsidRPr="00640700" w:rsidRDefault="00922D9D" w:rsidP="007773E4">
      <w:pPr>
        <w:numPr>
          <w:ilvl w:val="0"/>
          <w:numId w:val="8"/>
        </w:numPr>
        <w:tabs>
          <w:tab w:val="clear" w:pos="360"/>
        </w:tabs>
        <w:suppressAutoHyphens/>
        <w:ind w:left="284" w:hanging="294"/>
        <w:jc w:val="both"/>
        <w:rPr>
          <w:rFonts w:ascii="Arial" w:hAnsi="Arial" w:cs="Arial"/>
          <w:bCs/>
          <w:sz w:val="20"/>
          <w:szCs w:val="20"/>
        </w:rPr>
      </w:pPr>
      <w:r w:rsidRPr="00640700">
        <w:rPr>
          <w:rFonts w:ascii="Arial" w:hAnsi="Arial" w:cs="Arial"/>
          <w:bCs/>
          <w:sz w:val="20"/>
          <w:szCs w:val="20"/>
        </w:rPr>
        <w:t>Z</w:t>
      </w:r>
      <w:r w:rsidR="00ED6CD6" w:rsidRPr="00640700">
        <w:rPr>
          <w:rFonts w:ascii="Arial" w:hAnsi="Arial" w:cs="Arial"/>
          <w:bCs/>
          <w:sz w:val="20"/>
          <w:szCs w:val="20"/>
        </w:rPr>
        <w:t>obowiązani</w:t>
      </w:r>
      <w:r w:rsidRPr="00640700">
        <w:rPr>
          <w:rFonts w:ascii="Arial" w:hAnsi="Arial" w:cs="Arial"/>
          <w:bCs/>
          <w:sz w:val="20"/>
          <w:szCs w:val="20"/>
        </w:rPr>
        <w:t xml:space="preserve">e podmiotu </w:t>
      </w:r>
      <w:bookmarkStart w:id="2" w:name="_Hlk62560359"/>
      <w:r w:rsidRPr="00640700">
        <w:rPr>
          <w:rFonts w:ascii="Arial" w:hAnsi="Arial" w:cs="Arial"/>
          <w:bCs/>
          <w:sz w:val="20"/>
          <w:szCs w:val="20"/>
        </w:rPr>
        <w:t>udostępniającego zasoby</w:t>
      </w:r>
      <w:bookmarkEnd w:id="2"/>
      <w:r w:rsidR="00ED6CD6" w:rsidRPr="00640700">
        <w:rPr>
          <w:rFonts w:ascii="Arial" w:hAnsi="Arial" w:cs="Arial"/>
          <w:bCs/>
          <w:sz w:val="20"/>
          <w:szCs w:val="20"/>
        </w:rPr>
        <w:t xml:space="preserve">, o którym mowa w pkt. </w:t>
      </w:r>
      <w:r w:rsidRPr="00640700">
        <w:rPr>
          <w:rFonts w:ascii="Arial" w:hAnsi="Arial" w:cs="Arial"/>
          <w:bCs/>
          <w:sz w:val="20"/>
          <w:szCs w:val="20"/>
        </w:rPr>
        <w:t>3</w:t>
      </w:r>
      <w:r w:rsidR="00ED6CD6" w:rsidRPr="00640700">
        <w:rPr>
          <w:rFonts w:ascii="Arial" w:hAnsi="Arial" w:cs="Arial"/>
          <w:bCs/>
          <w:sz w:val="20"/>
          <w:szCs w:val="20"/>
        </w:rPr>
        <w:t xml:space="preserve"> </w:t>
      </w:r>
      <w:r w:rsidRPr="00640700">
        <w:rPr>
          <w:rFonts w:ascii="Arial" w:hAnsi="Arial" w:cs="Arial"/>
          <w:bCs/>
          <w:sz w:val="20"/>
          <w:szCs w:val="20"/>
        </w:rPr>
        <w:t xml:space="preserve">potwierdza, że stosunek łączący wykonawcę z podmiotami udostępniającymi zasoby gwarantuje rzeczywisty dostęp do tych zasobów oraz określa w </w:t>
      </w:r>
      <w:r w:rsidR="00ED6CD6" w:rsidRPr="00640700">
        <w:rPr>
          <w:rFonts w:ascii="Arial" w:hAnsi="Arial" w:cs="Arial"/>
          <w:bCs/>
          <w:sz w:val="20"/>
          <w:szCs w:val="20"/>
        </w:rPr>
        <w:t>szczególności:</w:t>
      </w:r>
    </w:p>
    <w:p w14:paraId="71615278" w14:textId="77777777" w:rsidR="00ED6CD6" w:rsidRPr="00640700" w:rsidRDefault="00C52282" w:rsidP="007773E4">
      <w:pPr>
        <w:suppressAutoHyphens/>
        <w:ind w:left="284" w:hanging="294"/>
        <w:jc w:val="both"/>
        <w:rPr>
          <w:rFonts w:ascii="Arial" w:hAnsi="Arial" w:cs="Arial"/>
          <w:bCs/>
          <w:sz w:val="20"/>
          <w:szCs w:val="20"/>
        </w:rPr>
      </w:pPr>
      <w:r w:rsidRPr="00640700">
        <w:rPr>
          <w:rFonts w:ascii="Arial" w:hAnsi="Arial" w:cs="Arial"/>
          <w:bCs/>
          <w:sz w:val="20"/>
          <w:szCs w:val="20"/>
        </w:rPr>
        <w:t xml:space="preserve">     </w:t>
      </w:r>
      <w:r w:rsidR="00ED6CD6" w:rsidRPr="00640700">
        <w:rPr>
          <w:rFonts w:ascii="Arial" w:hAnsi="Arial" w:cs="Arial"/>
          <w:bCs/>
          <w:sz w:val="20"/>
          <w:szCs w:val="20"/>
        </w:rPr>
        <w:t>- zakres dostępnych Wykonawcy zasobów podmiotu</w:t>
      </w:r>
      <w:r w:rsidR="00922D9D" w:rsidRPr="00640700">
        <w:rPr>
          <w:rFonts w:ascii="Arial" w:hAnsi="Arial" w:cs="Arial"/>
          <w:bCs/>
          <w:sz w:val="20"/>
          <w:szCs w:val="20"/>
        </w:rPr>
        <w:t xml:space="preserve"> udostępniającego zasoby</w:t>
      </w:r>
      <w:r w:rsidR="00ED6CD6" w:rsidRPr="00640700">
        <w:rPr>
          <w:rFonts w:ascii="Arial" w:hAnsi="Arial" w:cs="Arial"/>
          <w:bCs/>
          <w:sz w:val="20"/>
          <w:szCs w:val="20"/>
        </w:rPr>
        <w:t>,</w:t>
      </w:r>
    </w:p>
    <w:p w14:paraId="3DA5AEB8" w14:textId="77777777" w:rsidR="00ED6CD6" w:rsidRPr="00640700" w:rsidRDefault="00494E5B" w:rsidP="00494E5B">
      <w:pPr>
        <w:suppressAutoHyphens/>
        <w:ind w:left="426" w:hanging="180"/>
        <w:jc w:val="both"/>
        <w:rPr>
          <w:rFonts w:ascii="Arial" w:hAnsi="Arial" w:cs="Arial"/>
          <w:bCs/>
          <w:sz w:val="20"/>
          <w:szCs w:val="20"/>
        </w:rPr>
      </w:pPr>
      <w:r w:rsidRPr="00640700">
        <w:rPr>
          <w:rFonts w:ascii="Arial" w:hAnsi="Arial" w:cs="Arial"/>
          <w:bCs/>
          <w:sz w:val="20"/>
          <w:szCs w:val="20"/>
        </w:rPr>
        <w:t xml:space="preserve"> </w:t>
      </w:r>
      <w:r w:rsidR="00ED6CD6" w:rsidRPr="00640700">
        <w:rPr>
          <w:rFonts w:ascii="Arial" w:hAnsi="Arial" w:cs="Arial"/>
          <w:bCs/>
          <w:sz w:val="20"/>
          <w:szCs w:val="20"/>
        </w:rPr>
        <w:t>-</w:t>
      </w:r>
      <w:r w:rsidR="005A1A66" w:rsidRPr="00640700">
        <w:rPr>
          <w:rFonts w:ascii="Arial" w:hAnsi="Arial" w:cs="Arial"/>
          <w:bCs/>
          <w:sz w:val="20"/>
          <w:szCs w:val="20"/>
        </w:rPr>
        <w:t xml:space="preserve"> </w:t>
      </w:r>
      <w:r w:rsidR="00ED6CD6" w:rsidRPr="00640700">
        <w:rPr>
          <w:rFonts w:ascii="Arial" w:hAnsi="Arial" w:cs="Arial"/>
          <w:bCs/>
          <w:sz w:val="20"/>
          <w:szCs w:val="20"/>
        </w:rPr>
        <w:t xml:space="preserve">sposób </w:t>
      </w:r>
      <w:r w:rsidR="00922D9D" w:rsidRPr="00640700">
        <w:rPr>
          <w:rFonts w:ascii="Arial" w:hAnsi="Arial" w:cs="Arial"/>
          <w:bCs/>
          <w:sz w:val="20"/>
          <w:szCs w:val="20"/>
        </w:rPr>
        <w:t>i okres udostępnienia</w:t>
      </w:r>
      <w:r w:rsidR="00E36AE7" w:rsidRPr="00640700">
        <w:rPr>
          <w:rFonts w:ascii="Arial" w:hAnsi="Arial" w:cs="Arial"/>
          <w:bCs/>
          <w:sz w:val="20"/>
          <w:szCs w:val="20"/>
        </w:rPr>
        <w:t xml:space="preserve"> </w:t>
      </w:r>
      <w:r w:rsidR="00C15BA1" w:rsidRPr="00640700">
        <w:rPr>
          <w:rFonts w:ascii="Arial" w:hAnsi="Arial" w:cs="Arial"/>
          <w:bCs/>
          <w:sz w:val="20"/>
          <w:szCs w:val="20"/>
        </w:rPr>
        <w:t>wykonawcy i wykorzystania przez niego zasobów</w:t>
      </w:r>
      <w:r w:rsidR="00ED6CD6" w:rsidRPr="00640700">
        <w:rPr>
          <w:rFonts w:ascii="Arial" w:hAnsi="Arial" w:cs="Arial"/>
          <w:bCs/>
          <w:sz w:val="20"/>
          <w:szCs w:val="20"/>
        </w:rPr>
        <w:t xml:space="preserve"> podmiotu</w:t>
      </w:r>
      <w:r w:rsidR="00C15BA1" w:rsidRPr="00640700">
        <w:rPr>
          <w:rFonts w:ascii="Arial" w:hAnsi="Arial" w:cs="Arial"/>
          <w:bCs/>
          <w:sz w:val="20"/>
          <w:szCs w:val="20"/>
        </w:rPr>
        <w:t xml:space="preserve"> udostępniającego te zasoby </w:t>
      </w:r>
      <w:r w:rsidR="00ED6CD6" w:rsidRPr="00640700">
        <w:rPr>
          <w:rFonts w:ascii="Arial" w:hAnsi="Arial" w:cs="Arial"/>
          <w:bCs/>
          <w:sz w:val="20"/>
          <w:szCs w:val="20"/>
        </w:rPr>
        <w:t>przy wykonywaniu zamówienia,</w:t>
      </w:r>
    </w:p>
    <w:p w14:paraId="182C9CB1" w14:textId="77777777" w:rsidR="00ED6CD6" w:rsidRPr="00640700" w:rsidRDefault="00ED6CD6" w:rsidP="00C20A3B">
      <w:pPr>
        <w:suppressAutoHyphens/>
        <w:ind w:left="284"/>
        <w:jc w:val="both"/>
        <w:rPr>
          <w:rFonts w:ascii="Arial" w:hAnsi="Arial" w:cs="Arial"/>
          <w:bCs/>
          <w:sz w:val="20"/>
          <w:szCs w:val="20"/>
        </w:rPr>
      </w:pPr>
      <w:r w:rsidRPr="00640700">
        <w:rPr>
          <w:rFonts w:ascii="Arial" w:hAnsi="Arial" w:cs="Arial"/>
          <w:bCs/>
          <w:sz w:val="20"/>
          <w:szCs w:val="20"/>
        </w:rPr>
        <w:t xml:space="preserve">- </w:t>
      </w:r>
      <w:r w:rsidR="00C15BA1" w:rsidRPr="00640700">
        <w:rPr>
          <w:rFonts w:ascii="Arial" w:hAnsi="Arial" w:cs="Arial"/>
          <w:bCs/>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283EF99" w14:textId="77777777" w:rsidR="00ED6CD6" w:rsidRPr="00640700" w:rsidRDefault="00ED6CD6" w:rsidP="00C20A3B">
      <w:pPr>
        <w:numPr>
          <w:ilvl w:val="0"/>
          <w:numId w:val="8"/>
        </w:numPr>
        <w:tabs>
          <w:tab w:val="clear" w:pos="360"/>
          <w:tab w:val="num" w:pos="0"/>
        </w:tabs>
        <w:suppressAutoHyphens/>
        <w:ind w:left="284"/>
        <w:jc w:val="both"/>
        <w:rPr>
          <w:rFonts w:ascii="Arial" w:hAnsi="Arial" w:cs="Arial"/>
          <w:bCs/>
          <w:sz w:val="20"/>
          <w:szCs w:val="20"/>
        </w:rPr>
      </w:pPr>
      <w:r w:rsidRPr="00640700">
        <w:rPr>
          <w:rFonts w:ascii="Arial" w:hAnsi="Arial" w:cs="Arial"/>
          <w:bCs/>
          <w:sz w:val="20"/>
          <w:szCs w:val="20"/>
        </w:rPr>
        <w:t xml:space="preserve">Zamawiający ocenia, czy udostępniane wykonawcy przez podmioty </w:t>
      </w:r>
      <w:r w:rsidR="00C15BA1" w:rsidRPr="00640700">
        <w:rPr>
          <w:rFonts w:ascii="Arial" w:hAnsi="Arial" w:cs="Arial"/>
          <w:bCs/>
          <w:sz w:val="20"/>
          <w:szCs w:val="20"/>
        </w:rPr>
        <w:t xml:space="preserve">udostępniające zasoby </w:t>
      </w:r>
      <w:r w:rsidRPr="00640700">
        <w:rPr>
          <w:rFonts w:ascii="Arial" w:hAnsi="Arial" w:cs="Arial"/>
          <w:bCs/>
          <w:sz w:val="20"/>
          <w:szCs w:val="20"/>
        </w:rPr>
        <w:t>zdolności techniczne lub zawodowe</w:t>
      </w:r>
      <w:r w:rsidR="00C15BA1" w:rsidRPr="00640700">
        <w:rPr>
          <w:rFonts w:ascii="Arial" w:hAnsi="Arial" w:cs="Arial"/>
          <w:bCs/>
          <w:sz w:val="20"/>
          <w:szCs w:val="20"/>
        </w:rPr>
        <w:t xml:space="preserve"> lub ich sytuacja finansowa lub ekonomiczna</w:t>
      </w:r>
      <w:r w:rsidRPr="00640700">
        <w:rPr>
          <w:rFonts w:ascii="Arial" w:hAnsi="Arial" w:cs="Arial"/>
          <w:bCs/>
          <w:sz w:val="20"/>
          <w:szCs w:val="20"/>
        </w:rPr>
        <w:t xml:space="preserve">, pozwalają na wykazanie przez  wykonawcę spełniania warunków udziału w postępowaniu </w:t>
      </w:r>
      <w:r w:rsidR="00C15BA1" w:rsidRPr="00640700">
        <w:rPr>
          <w:rFonts w:ascii="Arial" w:hAnsi="Arial" w:cs="Arial"/>
          <w:bCs/>
          <w:sz w:val="20"/>
          <w:szCs w:val="20"/>
        </w:rPr>
        <w:t>a także</w:t>
      </w:r>
      <w:r w:rsidRPr="00640700">
        <w:rPr>
          <w:rFonts w:ascii="Arial" w:hAnsi="Arial" w:cs="Arial"/>
          <w:bCs/>
          <w:sz w:val="20"/>
          <w:szCs w:val="20"/>
        </w:rPr>
        <w:t xml:space="preserve"> bada, czy nie zachodzą wobec tego podmiotu podstawy wykluczenia, któr</w:t>
      </w:r>
      <w:r w:rsidR="00C15BA1" w:rsidRPr="00640700">
        <w:rPr>
          <w:rFonts w:ascii="Arial" w:hAnsi="Arial" w:cs="Arial"/>
          <w:bCs/>
          <w:sz w:val="20"/>
          <w:szCs w:val="20"/>
        </w:rPr>
        <w:t>e</w:t>
      </w:r>
      <w:r w:rsidRPr="00640700">
        <w:rPr>
          <w:rFonts w:ascii="Arial" w:hAnsi="Arial" w:cs="Arial"/>
          <w:bCs/>
          <w:sz w:val="20"/>
          <w:szCs w:val="20"/>
        </w:rPr>
        <w:t xml:space="preserve"> </w:t>
      </w:r>
      <w:r w:rsidR="00C15BA1" w:rsidRPr="00640700">
        <w:rPr>
          <w:rFonts w:ascii="Arial" w:hAnsi="Arial" w:cs="Arial"/>
          <w:bCs/>
          <w:sz w:val="20"/>
          <w:szCs w:val="20"/>
        </w:rPr>
        <w:t>zostały przewidziane względem wykonawcy</w:t>
      </w:r>
      <w:r w:rsidRPr="00640700">
        <w:rPr>
          <w:rFonts w:ascii="Arial" w:hAnsi="Arial" w:cs="Arial"/>
          <w:bCs/>
          <w:sz w:val="20"/>
          <w:szCs w:val="20"/>
        </w:rPr>
        <w:t>.</w:t>
      </w:r>
    </w:p>
    <w:p w14:paraId="1A8B6407" w14:textId="77777777" w:rsidR="00ED6CD6" w:rsidRPr="00640700" w:rsidRDefault="003A1E18" w:rsidP="00C20A3B">
      <w:pPr>
        <w:numPr>
          <w:ilvl w:val="0"/>
          <w:numId w:val="8"/>
        </w:numPr>
        <w:tabs>
          <w:tab w:val="clear" w:pos="360"/>
          <w:tab w:val="num" w:pos="0"/>
        </w:tabs>
        <w:suppressAutoHyphens/>
        <w:ind w:left="284"/>
        <w:jc w:val="both"/>
        <w:rPr>
          <w:rFonts w:ascii="Arial" w:hAnsi="Arial" w:cs="Arial"/>
          <w:bCs/>
          <w:sz w:val="20"/>
          <w:szCs w:val="20"/>
        </w:rPr>
      </w:pPr>
      <w:r w:rsidRPr="00640700">
        <w:rPr>
          <w:rFonts w:ascii="Arial" w:hAnsi="Arial" w:cs="Arial"/>
          <w:bCs/>
          <w:sz w:val="20"/>
          <w:szCs w:val="20"/>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r w:rsidR="00ED6CD6" w:rsidRPr="00640700">
        <w:rPr>
          <w:rFonts w:ascii="Arial" w:hAnsi="Arial" w:cs="Arial"/>
          <w:bCs/>
          <w:sz w:val="20"/>
          <w:szCs w:val="20"/>
        </w:rPr>
        <w:t>.</w:t>
      </w:r>
      <w:r w:rsidR="006C7530" w:rsidRPr="00640700">
        <w:rPr>
          <w:rFonts w:ascii="Arial" w:hAnsi="Arial" w:cs="Arial"/>
          <w:bCs/>
          <w:sz w:val="20"/>
          <w:szCs w:val="20"/>
        </w:rPr>
        <w:t xml:space="preserve"> </w:t>
      </w:r>
    </w:p>
    <w:p w14:paraId="708910CC" w14:textId="77777777" w:rsidR="00ED6CD6" w:rsidRPr="00640700" w:rsidRDefault="00ED6CD6" w:rsidP="00C20A3B">
      <w:pPr>
        <w:numPr>
          <w:ilvl w:val="0"/>
          <w:numId w:val="8"/>
        </w:numPr>
        <w:tabs>
          <w:tab w:val="clear" w:pos="360"/>
          <w:tab w:val="num" w:pos="0"/>
        </w:tabs>
        <w:suppressAutoHyphens/>
        <w:ind w:left="284"/>
        <w:jc w:val="both"/>
        <w:rPr>
          <w:rFonts w:ascii="Arial" w:hAnsi="Arial" w:cs="Arial"/>
          <w:bCs/>
          <w:sz w:val="20"/>
          <w:szCs w:val="20"/>
        </w:rPr>
      </w:pPr>
      <w:r w:rsidRPr="00640700">
        <w:rPr>
          <w:rFonts w:ascii="Arial" w:hAnsi="Arial" w:cs="Arial"/>
          <w:bCs/>
          <w:sz w:val="20"/>
          <w:szCs w:val="20"/>
        </w:rPr>
        <w:t>Jeżeli zdolności techniczne lub zawodowe</w:t>
      </w:r>
      <w:r w:rsidR="003A1E18" w:rsidRPr="00640700">
        <w:rPr>
          <w:rFonts w:ascii="Arial" w:hAnsi="Arial" w:cs="Arial"/>
          <w:bCs/>
          <w:sz w:val="20"/>
          <w:szCs w:val="20"/>
        </w:rPr>
        <w:t>, sytuacja ekonomiczna lub finansowa</w:t>
      </w:r>
      <w:r w:rsidRPr="00640700">
        <w:rPr>
          <w:rFonts w:ascii="Arial" w:hAnsi="Arial" w:cs="Arial"/>
          <w:bCs/>
          <w:sz w:val="20"/>
          <w:szCs w:val="20"/>
        </w:rPr>
        <w:t xml:space="preserve"> podmiotu</w:t>
      </w:r>
      <w:r w:rsidR="003A1E18" w:rsidRPr="00640700">
        <w:rPr>
          <w:rFonts w:ascii="Arial" w:hAnsi="Arial" w:cs="Arial"/>
          <w:bCs/>
          <w:sz w:val="20"/>
          <w:szCs w:val="20"/>
        </w:rPr>
        <w:t xml:space="preserve"> udostępniającego zasoby</w:t>
      </w:r>
      <w:r w:rsidRPr="00640700">
        <w:rPr>
          <w:rFonts w:ascii="Arial" w:hAnsi="Arial" w:cs="Arial"/>
          <w:bCs/>
          <w:sz w:val="20"/>
          <w:szCs w:val="20"/>
        </w:rPr>
        <w:t xml:space="preserve"> nie potwierdzają spełnienia przez wykonawcę warunków udziału w postępowaniu lub zachodzą wobec t</w:t>
      </w:r>
      <w:r w:rsidR="003A1E18" w:rsidRPr="00640700">
        <w:rPr>
          <w:rFonts w:ascii="Arial" w:hAnsi="Arial" w:cs="Arial"/>
          <w:bCs/>
          <w:sz w:val="20"/>
          <w:szCs w:val="20"/>
        </w:rPr>
        <w:t>ego</w:t>
      </w:r>
      <w:r w:rsidRPr="00640700">
        <w:rPr>
          <w:rFonts w:ascii="Arial" w:hAnsi="Arial" w:cs="Arial"/>
          <w:bCs/>
          <w:sz w:val="20"/>
          <w:szCs w:val="20"/>
        </w:rPr>
        <w:t xml:space="preserve"> podmiot</w:t>
      </w:r>
      <w:r w:rsidR="003A1E18" w:rsidRPr="00640700">
        <w:rPr>
          <w:rFonts w:ascii="Arial" w:hAnsi="Arial" w:cs="Arial"/>
          <w:bCs/>
          <w:sz w:val="20"/>
          <w:szCs w:val="20"/>
        </w:rPr>
        <w:t>u</w:t>
      </w:r>
      <w:r w:rsidRPr="00640700">
        <w:rPr>
          <w:rFonts w:ascii="Arial" w:hAnsi="Arial" w:cs="Arial"/>
          <w:bCs/>
          <w:sz w:val="20"/>
          <w:szCs w:val="20"/>
        </w:rPr>
        <w:t> podstawy wykluczenia, zamawiający żąda, aby wykonawca w terminie określonym przez zamawiającego:</w:t>
      </w:r>
    </w:p>
    <w:p w14:paraId="5556520D" w14:textId="77777777" w:rsidR="00ED6CD6" w:rsidRPr="00640700" w:rsidRDefault="00ED6CD6" w:rsidP="00494E5B">
      <w:pPr>
        <w:tabs>
          <w:tab w:val="left" w:pos="426"/>
        </w:tabs>
        <w:suppressAutoHyphens/>
        <w:ind w:left="284"/>
        <w:jc w:val="both"/>
        <w:rPr>
          <w:rFonts w:ascii="Arial" w:hAnsi="Arial" w:cs="Arial"/>
          <w:bCs/>
          <w:sz w:val="20"/>
          <w:szCs w:val="20"/>
        </w:rPr>
      </w:pPr>
      <w:r w:rsidRPr="00640700">
        <w:rPr>
          <w:rFonts w:ascii="Arial" w:hAnsi="Arial" w:cs="Arial"/>
          <w:bCs/>
          <w:sz w:val="20"/>
          <w:szCs w:val="20"/>
        </w:rPr>
        <w:tab/>
      </w:r>
      <w:r w:rsidRPr="00640700">
        <w:rPr>
          <w:rFonts w:ascii="Arial" w:hAnsi="Arial" w:cs="Arial"/>
          <w:bCs/>
          <w:sz w:val="20"/>
          <w:szCs w:val="20"/>
        </w:rPr>
        <w:tab/>
        <w:t>1) zastąpił ten podmiot innym podmiotem lub podmiotami lub</w:t>
      </w:r>
    </w:p>
    <w:p w14:paraId="6B96A4F2" w14:textId="77777777" w:rsidR="00ED6CD6" w:rsidRPr="00640700" w:rsidRDefault="00ED6CD6" w:rsidP="00C20A3B">
      <w:pPr>
        <w:suppressAutoHyphens/>
        <w:ind w:left="284"/>
        <w:jc w:val="both"/>
        <w:rPr>
          <w:rFonts w:ascii="Arial" w:hAnsi="Arial" w:cs="Arial"/>
          <w:bCs/>
          <w:sz w:val="20"/>
          <w:szCs w:val="20"/>
        </w:rPr>
      </w:pPr>
      <w:r w:rsidRPr="00640700">
        <w:rPr>
          <w:rFonts w:ascii="Arial" w:hAnsi="Arial" w:cs="Arial"/>
          <w:bCs/>
          <w:sz w:val="20"/>
          <w:szCs w:val="20"/>
        </w:rPr>
        <w:tab/>
        <w:t>2)</w:t>
      </w:r>
      <w:r w:rsidR="005165B7" w:rsidRPr="00640700">
        <w:rPr>
          <w:rFonts w:ascii="Arial" w:hAnsi="Arial" w:cs="Arial"/>
          <w:bCs/>
          <w:sz w:val="20"/>
          <w:szCs w:val="20"/>
        </w:rPr>
        <w:t xml:space="preserve"> </w:t>
      </w:r>
      <w:r w:rsidR="003A1E18" w:rsidRPr="00640700">
        <w:rPr>
          <w:rFonts w:ascii="Arial" w:hAnsi="Arial" w:cs="Arial"/>
          <w:bCs/>
          <w:sz w:val="20"/>
          <w:szCs w:val="20"/>
        </w:rPr>
        <w:t>wykazał, że samodzielnie spełnia warunki udziału w postępowaniu</w:t>
      </w:r>
      <w:r w:rsidRPr="00640700">
        <w:rPr>
          <w:rFonts w:ascii="Arial" w:hAnsi="Arial" w:cs="Arial"/>
          <w:bCs/>
          <w:sz w:val="20"/>
          <w:szCs w:val="20"/>
        </w:rPr>
        <w:t>.</w:t>
      </w:r>
    </w:p>
    <w:p w14:paraId="0D42CB28" w14:textId="77777777" w:rsidR="003A1E18" w:rsidRPr="00640700" w:rsidRDefault="003A1E18" w:rsidP="00206BB4">
      <w:pPr>
        <w:numPr>
          <w:ilvl w:val="0"/>
          <w:numId w:val="8"/>
        </w:numPr>
        <w:suppressAutoHyphens/>
        <w:jc w:val="both"/>
        <w:rPr>
          <w:rFonts w:ascii="Arial" w:hAnsi="Arial" w:cs="Arial"/>
          <w:bCs/>
          <w:sz w:val="20"/>
          <w:szCs w:val="20"/>
        </w:rPr>
      </w:pPr>
      <w:r w:rsidRPr="00640700">
        <w:rPr>
          <w:rFonts w:ascii="Arial" w:hAnsi="Arial" w:cs="Arial"/>
          <w:bCs/>
          <w:sz w:val="20"/>
          <w:szCs w:val="20"/>
        </w:rPr>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56787F18" w14:textId="77777777" w:rsidR="00ED6CD6" w:rsidRPr="00640700" w:rsidRDefault="00C20A3B" w:rsidP="00501EB3">
      <w:pPr>
        <w:suppressAutoHyphens/>
        <w:ind w:left="284" w:hanging="284"/>
        <w:jc w:val="both"/>
        <w:rPr>
          <w:rFonts w:ascii="Arial" w:hAnsi="Arial" w:cs="Arial"/>
          <w:bCs/>
          <w:sz w:val="20"/>
          <w:szCs w:val="20"/>
        </w:rPr>
      </w:pPr>
      <w:r w:rsidRPr="00640700">
        <w:rPr>
          <w:rFonts w:ascii="Arial" w:hAnsi="Arial" w:cs="Arial"/>
          <w:bCs/>
          <w:sz w:val="20"/>
          <w:szCs w:val="20"/>
        </w:rPr>
        <w:t>9</w:t>
      </w:r>
      <w:r w:rsidR="00ED6CD6" w:rsidRPr="00640700">
        <w:rPr>
          <w:rFonts w:ascii="Arial" w:hAnsi="Arial" w:cs="Arial"/>
          <w:bCs/>
          <w:sz w:val="20"/>
          <w:szCs w:val="20"/>
        </w:rPr>
        <w:t>. Jeżeli Wykonawca wykazując spełnianie warunków udziału w postępowaniu, określonych przez Zamawiającego polega na zdolnościach lub sytuacji podmiotów</w:t>
      </w:r>
      <w:r w:rsidR="003475EA" w:rsidRPr="00640700">
        <w:rPr>
          <w:rFonts w:ascii="Arial" w:hAnsi="Arial" w:cs="Arial"/>
          <w:bCs/>
          <w:sz w:val="20"/>
          <w:szCs w:val="20"/>
        </w:rPr>
        <w:t xml:space="preserve"> udostępniających zasoby</w:t>
      </w:r>
      <w:r w:rsidR="00ED6CD6" w:rsidRPr="00640700">
        <w:rPr>
          <w:rFonts w:ascii="Arial" w:hAnsi="Arial" w:cs="Arial"/>
          <w:bCs/>
          <w:sz w:val="20"/>
          <w:szCs w:val="20"/>
        </w:rPr>
        <w:t xml:space="preserve">, na zasadach określonych powyżej, zobowiązany jest on przedstawić </w:t>
      </w:r>
      <w:r w:rsidR="003475EA" w:rsidRPr="00640700">
        <w:rPr>
          <w:rFonts w:ascii="Arial" w:hAnsi="Arial" w:cs="Arial"/>
          <w:b/>
          <w:sz w:val="20"/>
          <w:szCs w:val="20"/>
          <w:u w:val="single"/>
        </w:rPr>
        <w:t xml:space="preserve">oświadczenie, o którym mowa w Rozdziale </w:t>
      </w:r>
      <w:bookmarkStart w:id="3" w:name="_Hlk85609053"/>
      <w:r w:rsidR="00F66C3A" w:rsidRPr="00640700">
        <w:rPr>
          <w:rFonts w:ascii="Arial" w:hAnsi="Arial" w:cs="Arial"/>
          <w:b/>
          <w:sz w:val="20"/>
          <w:szCs w:val="20"/>
          <w:u w:val="single"/>
        </w:rPr>
        <w:t xml:space="preserve">XIII ust.20 lit. c) </w:t>
      </w:r>
      <w:bookmarkEnd w:id="3"/>
      <w:r w:rsidR="003475EA" w:rsidRPr="00640700">
        <w:rPr>
          <w:rFonts w:ascii="Arial" w:hAnsi="Arial" w:cs="Arial"/>
          <w:b/>
          <w:sz w:val="20"/>
          <w:szCs w:val="20"/>
          <w:u w:val="single"/>
        </w:rPr>
        <w:t xml:space="preserve">SWZ </w:t>
      </w:r>
      <w:r w:rsidR="00ED6CD6" w:rsidRPr="00640700">
        <w:rPr>
          <w:rFonts w:ascii="Arial" w:hAnsi="Arial" w:cs="Arial"/>
          <w:sz w:val="20"/>
          <w:szCs w:val="20"/>
        </w:rPr>
        <w:t xml:space="preserve"> </w:t>
      </w:r>
      <w:r w:rsidR="003475EA" w:rsidRPr="00640700">
        <w:rPr>
          <w:rFonts w:ascii="Arial" w:hAnsi="Arial" w:cs="Arial"/>
          <w:sz w:val="20"/>
          <w:szCs w:val="20"/>
        </w:rPr>
        <w:t xml:space="preserve">potwierdzające </w:t>
      </w:r>
      <w:r w:rsidR="00ED6CD6" w:rsidRPr="00640700">
        <w:rPr>
          <w:rFonts w:ascii="Arial" w:hAnsi="Arial" w:cs="Arial"/>
          <w:sz w:val="20"/>
          <w:szCs w:val="20"/>
        </w:rPr>
        <w:t xml:space="preserve">brak podstaw wykluczenia </w:t>
      </w:r>
      <w:r w:rsidR="003475EA" w:rsidRPr="00640700">
        <w:rPr>
          <w:rFonts w:ascii="Arial" w:hAnsi="Arial" w:cs="Arial"/>
          <w:sz w:val="20"/>
          <w:szCs w:val="20"/>
        </w:rPr>
        <w:t xml:space="preserve">tego podmiotu </w:t>
      </w:r>
      <w:r w:rsidR="00ED6CD6" w:rsidRPr="00640700">
        <w:rPr>
          <w:rFonts w:ascii="Arial" w:hAnsi="Arial" w:cs="Arial"/>
          <w:sz w:val="20"/>
          <w:szCs w:val="20"/>
        </w:rPr>
        <w:t xml:space="preserve">oraz </w:t>
      </w:r>
      <w:r w:rsidR="003475EA" w:rsidRPr="00640700">
        <w:rPr>
          <w:rFonts w:ascii="Arial" w:hAnsi="Arial" w:cs="Arial"/>
          <w:sz w:val="20"/>
          <w:szCs w:val="20"/>
        </w:rPr>
        <w:t xml:space="preserve">odpowiednio spełnianie </w:t>
      </w:r>
      <w:r w:rsidR="00ED6CD6" w:rsidRPr="00640700">
        <w:rPr>
          <w:rFonts w:ascii="Arial" w:hAnsi="Arial" w:cs="Arial"/>
          <w:sz w:val="20"/>
          <w:szCs w:val="20"/>
        </w:rPr>
        <w:t>warunków udziału w postępowaniu</w:t>
      </w:r>
      <w:r w:rsidR="003475EA" w:rsidRPr="00640700">
        <w:rPr>
          <w:rFonts w:ascii="Arial" w:hAnsi="Arial" w:cs="Arial"/>
          <w:sz w:val="20"/>
          <w:szCs w:val="20"/>
        </w:rPr>
        <w:t>, w zakresie, w jakim wykonawca powołuje się na jego zasoby</w:t>
      </w:r>
      <w:r w:rsidR="00ED6CD6" w:rsidRPr="00640700">
        <w:rPr>
          <w:rFonts w:ascii="Arial" w:hAnsi="Arial" w:cs="Arial"/>
          <w:sz w:val="20"/>
          <w:szCs w:val="20"/>
        </w:rPr>
        <w:t xml:space="preserve">. </w:t>
      </w:r>
      <w:r w:rsidR="007A18DC" w:rsidRPr="00640700">
        <w:rPr>
          <w:rFonts w:ascii="Arial" w:hAnsi="Arial" w:cs="Arial"/>
          <w:sz w:val="20"/>
          <w:szCs w:val="20"/>
        </w:rPr>
        <w:t xml:space="preserve"> </w:t>
      </w:r>
    </w:p>
    <w:p w14:paraId="67B09315" w14:textId="77777777" w:rsidR="00ED6CD6" w:rsidRPr="00640700" w:rsidRDefault="00ED6CD6" w:rsidP="00ED6CD6">
      <w:pPr>
        <w:pStyle w:val="Nagwek1"/>
        <w:spacing w:before="360" w:after="0"/>
        <w:jc w:val="both"/>
        <w:rPr>
          <w:rFonts w:cs="Arial"/>
          <w:sz w:val="20"/>
          <w:szCs w:val="20"/>
          <w:u w:val="single"/>
        </w:rPr>
      </w:pPr>
      <w:r w:rsidRPr="00640700">
        <w:rPr>
          <w:rFonts w:cs="Arial"/>
          <w:sz w:val="20"/>
          <w:szCs w:val="20"/>
          <w:u w:val="single"/>
        </w:rPr>
        <w:t>Vb. INFORMACJA NA TEMAT PODWYKONAWCÓW</w:t>
      </w:r>
    </w:p>
    <w:p w14:paraId="7C0784E3" w14:textId="77777777" w:rsidR="003A1E18" w:rsidRPr="00640700" w:rsidRDefault="003A1E18" w:rsidP="00206BB4">
      <w:pPr>
        <w:numPr>
          <w:ilvl w:val="3"/>
          <w:numId w:val="18"/>
        </w:numPr>
        <w:ind w:left="284" w:hanging="284"/>
        <w:rPr>
          <w:rFonts w:ascii="Arial" w:hAnsi="Arial" w:cs="Arial"/>
          <w:sz w:val="20"/>
          <w:szCs w:val="20"/>
        </w:rPr>
      </w:pPr>
      <w:r w:rsidRPr="00640700">
        <w:rPr>
          <w:rFonts w:ascii="Arial" w:hAnsi="Arial" w:cs="Arial"/>
          <w:sz w:val="20"/>
          <w:szCs w:val="20"/>
        </w:rPr>
        <w:t xml:space="preserve">Zastrzeżenie (z art. 121 ustawy Pzp) osobistego wykonania przez wykonawcę kluczowych zadań – </w:t>
      </w:r>
      <w:r w:rsidRPr="00640700">
        <w:rPr>
          <w:rFonts w:ascii="Arial" w:hAnsi="Arial" w:cs="Arial"/>
          <w:i/>
          <w:iCs/>
          <w:sz w:val="20"/>
          <w:szCs w:val="20"/>
        </w:rPr>
        <w:t>nie dotyczy</w:t>
      </w:r>
    </w:p>
    <w:p w14:paraId="4781E6C2" w14:textId="77777777" w:rsidR="00ED6CD6" w:rsidRPr="00640700" w:rsidRDefault="00ED6CD6" w:rsidP="00206BB4">
      <w:pPr>
        <w:numPr>
          <w:ilvl w:val="3"/>
          <w:numId w:val="18"/>
        </w:numPr>
        <w:ind w:left="284" w:hanging="284"/>
        <w:rPr>
          <w:rFonts w:ascii="Arial" w:hAnsi="Arial" w:cs="Arial"/>
          <w:sz w:val="20"/>
          <w:szCs w:val="20"/>
        </w:rPr>
      </w:pPr>
      <w:r w:rsidRPr="00640700">
        <w:rPr>
          <w:rFonts w:ascii="Arial" w:hAnsi="Arial" w:cs="Arial"/>
          <w:sz w:val="20"/>
          <w:szCs w:val="20"/>
        </w:rPr>
        <w:t>Wykonawca może powierzyć wykonanie części zamówienia podwykonawcy.</w:t>
      </w:r>
    </w:p>
    <w:p w14:paraId="5D7E88B3" w14:textId="77777777" w:rsidR="00F427A2" w:rsidRPr="00640700" w:rsidRDefault="00ED6CD6" w:rsidP="00F427A2">
      <w:pPr>
        <w:numPr>
          <w:ilvl w:val="3"/>
          <w:numId w:val="18"/>
        </w:numPr>
        <w:ind w:left="284" w:hanging="284"/>
        <w:jc w:val="both"/>
        <w:rPr>
          <w:rFonts w:ascii="Arial" w:hAnsi="Arial" w:cs="Arial"/>
          <w:sz w:val="20"/>
          <w:szCs w:val="20"/>
        </w:rPr>
      </w:pPr>
      <w:r w:rsidRPr="00640700">
        <w:rPr>
          <w:rFonts w:ascii="Arial" w:hAnsi="Arial" w:cs="Arial"/>
          <w:sz w:val="20"/>
          <w:szCs w:val="20"/>
        </w:rPr>
        <w:t xml:space="preserve">Wykonawca, który zamierza wykonywać zamówienie przy udziale podwykonawcy, musi wyraźnie w ofercie wskazać, </w:t>
      </w:r>
      <w:r w:rsidR="003A1E18" w:rsidRPr="00640700">
        <w:rPr>
          <w:rFonts w:ascii="Arial" w:hAnsi="Arial" w:cs="Arial"/>
          <w:sz w:val="20"/>
          <w:szCs w:val="20"/>
        </w:rPr>
        <w:t>części zamówienia, których wykonanie zamierza powierzyć podwykonawcom i podać firmy podwykonawców o ile są już znane</w:t>
      </w:r>
      <w:r w:rsidRPr="00640700">
        <w:rPr>
          <w:rFonts w:ascii="Arial" w:hAnsi="Arial" w:cs="Arial"/>
          <w:b/>
          <w:sz w:val="20"/>
          <w:szCs w:val="20"/>
        </w:rPr>
        <w:t xml:space="preserve">. </w:t>
      </w:r>
      <w:r w:rsidRPr="00640700">
        <w:rPr>
          <w:rFonts w:ascii="Arial" w:hAnsi="Arial" w:cs="Arial"/>
          <w:sz w:val="20"/>
          <w:szCs w:val="20"/>
        </w:rPr>
        <w:t xml:space="preserve">Należy w tym celu wypełnić odpowiednio </w:t>
      </w:r>
      <w:r w:rsidRPr="00640700">
        <w:rPr>
          <w:rFonts w:ascii="Arial" w:hAnsi="Arial" w:cs="Arial"/>
          <w:b/>
          <w:sz w:val="20"/>
          <w:szCs w:val="20"/>
        </w:rPr>
        <w:t xml:space="preserve">załącznik nr 1 – formularz oferty </w:t>
      </w:r>
      <w:r w:rsidRPr="00640700">
        <w:rPr>
          <w:rFonts w:ascii="Arial" w:hAnsi="Arial" w:cs="Arial"/>
          <w:bCs/>
          <w:sz w:val="20"/>
          <w:szCs w:val="20"/>
        </w:rPr>
        <w:t xml:space="preserve">oraz odpowiednio oświadczenia określone w </w:t>
      </w:r>
      <w:r w:rsidR="00F66C3A" w:rsidRPr="00640700">
        <w:rPr>
          <w:rFonts w:ascii="Arial" w:hAnsi="Arial" w:cs="Arial"/>
          <w:bCs/>
          <w:sz w:val="20"/>
          <w:szCs w:val="20"/>
        </w:rPr>
        <w:t>Rozdziale</w:t>
      </w:r>
      <w:r w:rsidRPr="00640700">
        <w:rPr>
          <w:rFonts w:ascii="Arial" w:hAnsi="Arial" w:cs="Arial"/>
          <w:bCs/>
          <w:sz w:val="20"/>
          <w:szCs w:val="20"/>
        </w:rPr>
        <w:t xml:space="preserve"> </w:t>
      </w:r>
      <w:r w:rsidR="00F66C3A" w:rsidRPr="00640700">
        <w:rPr>
          <w:rFonts w:ascii="Arial" w:hAnsi="Arial" w:cs="Arial"/>
          <w:sz w:val="20"/>
          <w:szCs w:val="20"/>
        </w:rPr>
        <w:t>XIII ust.20 lit. c)</w:t>
      </w:r>
      <w:r w:rsidRPr="00640700">
        <w:rPr>
          <w:rFonts w:ascii="Arial" w:hAnsi="Arial" w:cs="Arial"/>
          <w:bCs/>
          <w:sz w:val="20"/>
          <w:szCs w:val="20"/>
        </w:rPr>
        <w:t xml:space="preserve"> </w:t>
      </w:r>
      <w:r w:rsidR="00F604B0" w:rsidRPr="00640700">
        <w:rPr>
          <w:rFonts w:ascii="Arial" w:hAnsi="Arial" w:cs="Arial"/>
          <w:bCs/>
          <w:sz w:val="20"/>
          <w:szCs w:val="20"/>
        </w:rPr>
        <w:t>SWZ</w:t>
      </w:r>
      <w:r w:rsidRPr="00640700">
        <w:rPr>
          <w:rFonts w:ascii="Arial" w:hAnsi="Arial" w:cs="Arial"/>
          <w:b/>
          <w:sz w:val="20"/>
          <w:szCs w:val="20"/>
        </w:rPr>
        <w:t>.</w:t>
      </w:r>
      <w:r w:rsidRPr="00640700">
        <w:rPr>
          <w:rFonts w:ascii="Arial" w:hAnsi="Arial" w:cs="Arial"/>
          <w:sz w:val="20"/>
          <w:szCs w:val="20"/>
        </w:rPr>
        <w:t xml:space="preserve"> W przypadku, gdy Wykonawca </w:t>
      </w:r>
      <w:r w:rsidRPr="00640700">
        <w:rPr>
          <w:rFonts w:ascii="Arial" w:hAnsi="Arial" w:cs="Arial"/>
          <w:bCs/>
          <w:sz w:val="20"/>
          <w:szCs w:val="20"/>
        </w:rPr>
        <w:t>nie zamierza wykonywać zamówienia przy udziale podwykonawców,</w:t>
      </w:r>
      <w:r w:rsidRPr="00640700">
        <w:rPr>
          <w:rFonts w:ascii="Arial" w:hAnsi="Arial" w:cs="Arial"/>
          <w:b/>
          <w:sz w:val="20"/>
          <w:szCs w:val="20"/>
        </w:rPr>
        <w:t xml:space="preserve"> </w:t>
      </w:r>
      <w:r w:rsidRPr="00640700">
        <w:rPr>
          <w:rFonts w:ascii="Arial" w:hAnsi="Arial" w:cs="Arial"/>
          <w:sz w:val="20"/>
          <w:szCs w:val="20"/>
        </w:rPr>
        <w:t xml:space="preserve">należy wpisać w formularzach „nie dotyczy” lub </w:t>
      </w:r>
      <w:r w:rsidRPr="00640700">
        <w:rPr>
          <w:rFonts w:ascii="Arial" w:hAnsi="Arial" w:cs="Arial"/>
          <w:sz w:val="20"/>
          <w:szCs w:val="20"/>
        </w:rPr>
        <w:lastRenderedPageBreak/>
        <w:t>inne podobne sformułowanie. Jeżeli Wykonawca zostawi punkty w formularzach niewypełnione (puste pola), zamawiający uzna, iż zamówienie zostanie wykonane siłami własnymi wykonawcy, bez udziału podwykonawców.</w:t>
      </w:r>
    </w:p>
    <w:p w14:paraId="5A4F2E44" w14:textId="77777777" w:rsidR="00ED6CD6" w:rsidRPr="00640700" w:rsidRDefault="00ED6CD6" w:rsidP="00F427A2">
      <w:pPr>
        <w:numPr>
          <w:ilvl w:val="3"/>
          <w:numId w:val="18"/>
        </w:numPr>
        <w:ind w:left="284" w:hanging="284"/>
        <w:jc w:val="both"/>
        <w:rPr>
          <w:rFonts w:ascii="Arial" w:hAnsi="Arial" w:cs="Arial"/>
          <w:sz w:val="20"/>
          <w:szCs w:val="20"/>
        </w:rPr>
      </w:pPr>
      <w:r w:rsidRPr="00640700">
        <w:rPr>
          <w:rFonts w:ascii="Arial" w:hAnsi="Arial" w:cs="Arial"/>
          <w:sz w:val="20"/>
          <w:szCs w:val="20"/>
        </w:rPr>
        <w:t>Zamawiający żąda, aby przed przystąpieniem do wykonania zamówienia Wykonawca, o ile są już znane, podał nazwy</w:t>
      </w:r>
      <w:r w:rsidR="007840FD" w:rsidRPr="00640700">
        <w:rPr>
          <w:rFonts w:ascii="Arial" w:hAnsi="Arial" w:cs="Arial"/>
          <w:sz w:val="20"/>
          <w:szCs w:val="20"/>
        </w:rPr>
        <w:t>,</w:t>
      </w:r>
      <w:r w:rsidRPr="00640700">
        <w:rPr>
          <w:rFonts w:ascii="Arial" w:hAnsi="Arial" w:cs="Arial"/>
          <w:sz w:val="20"/>
          <w:szCs w:val="20"/>
        </w:rPr>
        <w:t xml:space="preserve"> dane kontaktowe </w:t>
      </w:r>
      <w:r w:rsidR="007840FD" w:rsidRPr="00640700">
        <w:rPr>
          <w:rFonts w:ascii="Arial" w:hAnsi="Arial" w:cs="Arial"/>
          <w:sz w:val="20"/>
          <w:szCs w:val="20"/>
        </w:rPr>
        <w:t xml:space="preserve">oraz przedstawicieli </w:t>
      </w:r>
      <w:r w:rsidRPr="00640700">
        <w:rPr>
          <w:rFonts w:ascii="Arial" w:hAnsi="Arial" w:cs="Arial"/>
          <w:sz w:val="20"/>
          <w:szCs w:val="20"/>
        </w:rPr>
        <w:t xml:space="preserve">podwykonawców, zaangażowanych w wykonaniu zamówienia. Wykonawca zobowiązany jest do zawiadomienia Zamawiającego o wszelkich zmianach </w:t>
      </w:r>
      <w:r w:rsidR="007840FD" w:rsidRPr="00640700">
        <w:rPr>
          <w:rFonts w:ascii="Arial" w:hAnsi="Arial" w:cs="Arial"/>
          <w:sz w:val="20"/>
          <w:szCs w:val="20"/>
        </w:rPr>
        <w:t>w odniesieniu do informacji</w:t>
      </w:r>
      <w:r w:rsidRPr="00640700">
        <w:rPr>
          <w:rFonts w:ascii="Arial" w:hAnsi="Arial" w:cs="Arial"/>
          <w:sz w:val="20"/>
          <w:szCs w:val="20"/>
        </w:rPr>
        <w:t>, o których mowa w zdaniu pierwszym, w trakcie realizacji zamówienia, a także przekazuje</w:t>
      </w:r>
      <w:r w:rsidR="007840FD" w:rsidRPr="00640700">
        <w:rPr>
          <w:rFonts w:ascii="Arial" w:hAnsi="Arial" w:cs="Arial"/>
          <w:sz w:val="20"/>
          <w:szCs w:val="20"/>
        </w:rPr>
        <w:t xml:space="preserve"> wymagane</w:t>
      </w:r>
      <w:r w:rsidRPr="00640700">
        <w:rPr>
          <w:rFonts w:ascii="Arial" w:hAnsi="Arial" w:cs="Arial"/>
          <w:sz w:val="20"/>
          <w:szCs w:val="20"/>
        </w:rPr>
        <w:t xml:space="preserve"> informacje na temat nowych podwykonawców, którym w późniejszym okresie zamierza powierzyć realizacj</w:t>
      </w:r>
      <w:r w:rsidR="007840FD" w:rsidRPr="00640700">
        <w:rPr>
          <w:rFonts w:ascii="Arial" w:hAnsi="Arial" w:cs="Arial"/>
          <w:sz w:val="20"/>
          <w:szCs w:val="20"/>
        </w:rPr>
        <w:t>ę</w:t>
      </w:r>
      <w:r w:rsidRPr="00640700">
        <w:rPr>
          <w:rFonts w:ascii="Arial" w:hAnsi="Arial" w:cs="Arial"/>
          <w:sz w:val="20"/>
          <w:szCs w:val="20"/>
        </w:rPr>
        <w:t xml:space="preserve"> zamówienia.</w:t>
      </w:r>
      <w:r w:rsidR="007840FD" w:rsidRPr="00640700">
        <w:rPr>
          <w:rFonts w:ascii="Arial" w:hAnsi="Arial" w:cs="Arial"/>
          <w:color w:val="FF0000"/>
          <w:sz w:val="20"/>
          <w:szCs w:val="20"/>
        </w:rPr>
        <w:t xml:space="preserve"> </w:t>
      </w:r>
    </w:p>
    <w:p w14:paraId="2AAECE7B" w14:textId="77777777" w:rsidR="00ED6CD6" w:rsidRPr="00640700" w:rsidRDefault="00ED6CD6" w:rsidP="00206BB4">
      <w:pPr>
        <w:numPr>
          <w:ilvl w:val="3"/>
          <w:numId w:val="18"/>
        </w:numPr>
        <w:ind w:left="284" w:hanging="284"/>
        <w:jc w:val="both"/>
        <w:rPr>
          <w:rFonts w:ascii="Arial" w:hAnsi="Arial" w:cs="Arial"/>
          <w:color w:val="FF0000"/>
          <w:sz w:val="20"/>
          <w:szCs w:val="20"/>
        </w:rPr>
      </w:pPr>
      <w:r w:rsidRPr="00640700">
        <w:rPr>
          <w:rFonts w:ascii="Arial" w:hAnsi="Arial" w:cs="Arial"/>
          <w:sz w:val="20"/>
          <w:szCs w:val="20"/>
        </w:rPr>
        <w:t xml:space="preserve">Jeżeli zmiana albo rezygnacja z podwykonawcy dotyczy podmiotu, na którego zasoby Wykonawca powoływał się, na zasadach określonych w art. </w:t>
      </w:r>
      <w:r w:rsidR="007840FD" w:rsidRPr="00640700">
        <w:rPr>
          <w:rFonts w:ascii="Arial" w:hAnsi="Arial" w:cs="Arial"/>
          <w:sz w:val="20"/>
          <w:szCs w:val="20"/>
        </w:rPr>
        <w:t>118</w:t>
      </w:r>
      <w:r w:rsidRPr="00640700">
        <w:rPr>
          <w:rFonts w:ascii="Arial" w:hAnsi="Arial" w:cs="Arial"/>
          <w:sz w:val="20"/>
          <w:szCs w:val="20"/>
        </w:rPr>
        <w:t xml:space="preserve"> ust. 1 </w:t>
      </w:r>
      <w:r w:rsidR="00C42569" w:rsidRPr="00640700">
        <w:rPr>
          <w:rFonts w:ascii="Arial" w:hAnsi="Arial" w:cs="Arial"/>
          <w:sz w:val="20"/>
          <w:szCs w:val="20"/>
        </w:rPr>
        <w:t xml:space="preserve">ustawy </w:t>
      </w:r>
      <w:r w:rsidRPr="00640700">
        <w:rPr>
          <w:rFonts w:ascii="Arial" w:hAnsi="Arial" w:cs="Arial"/>
          <w:sz w:val="20"/>
          <w:szCs w:val="20"/>
        </w:rPr>
        <w:t>P</w:t>
      </w:r>
      <w:r w:rsidR="00C42569" w:rsidRPr="00640700">
        <w:rPr>
          <w:rFonts w:ascii="Arial" w:hAnsi="Arial" w:cs="Arial"/>
          <w:sz w:val="20"/>
          <w:szCs w:val="20"/>
        </w:rPr>
        <w:t>zp</w:t>
      </w:r>
      <w:r w:rsidRPr="00640700">
        <w:rPr>
          <w:rFonts w:ascii="Arial" w:hAnsi="Arial" w:cs="Arial"/>
          <w:sz w:val="20"/>
          <w:szCs w:val="20"/>
        </w:rPr>
        <w:t xml:space="preserve">, w celu wykazania spełniania warunków udziału w </w:t>
      </w:r>
      <w:r w:rsidR="00CD5633" w:rsidRPr="00640700">
        <w:rPr>
          <w:rFonts w:ascii="Arial" w:hAnsi="Arial" w:cs="Arial"/>
          <w:sz w:val="20"/>
          <w:szCs w:val="20"/>
        </w:rPr>
        <w:t>postępowaniu</w:t>
      </w:r>
      <w:r w:rsidRPr="00640700">
        <w:rPr>
          <w:rFonts w:ascii="Arial" w:hAnsi="Arial" w:cs="Arial"/>
          <w:sz w:val="20"/>
          <w:szCs w:val="20"/>
        </w:rPr>
        <w:t>, Wykonawca jest zobowiązany wykazać Zamawiającemu, że zaproponowany inny podwykonawc</w:t>
      </w:r>
      <w:r w:rsidR="005A34EE" w:rsidRPr="00640700">
        <w:rPr>
          <w:rFonts w:ascii="Arial" w:hAnsi="Arial" w:cs="Arial"/>
          <w:sz w:val="20"/>
          <w:szCs w:val="20"/>
        </w:rPr>
        <w:t>a</w:t>
      </w:r>
      <w:r w:rsidRPr="00640700">
        <w:rPr>
          <w:rFonts w:ascii="Arial" w:hAnsi="Arial" w:cs="Arial"/>
          <w:sz w:val="20"/>
          <w:szCs w:val="20"/>
        </w:rPr>
        <w:t xml:space="preserve"> lub sam Wykonawca samodzielnie spełnia je w stopniu nie mniejszym niż podwykonawca, na którego zasoby Wykonawca powoływał się w trakcie postępowania o udzielenie zamówienia.</w:t>
      </w:r>
    </w:p>
    <w:p w14:paraId="0F340E1E" w14:textId="77777777" w:rsidR="00ED6CD6" w:rsidRPr="00640700" w:rsidRDefault="00ED6CD6" w:rsidP="00206BB4">
      <w:pPr>
        <w:numPr>
          <w:ilvl w:val="3"/>
          <w:numId w:val="18"/>
        </w:numPr>
        <w:ind w:left="284" w:hanging="284"/>
        <w:jc w:val="both"/>
        <w:rPr>
          <w:rFonts w:ascii="Arial" w:hAnsi="Arial" w:cs="Arial"/>
          <w:sz w:val="20"/>
          <w:szCs w:val="20"/>
        </w:rPr>
      </w:pPr>
      <w:r w:rsidRPr="00640700">
        <w:rPr>
          <w:rFonts w:ascii="Arial" w:hAnsi="Arial" w:cs="Arial"/>
          <w:sz w:val="20"/>
          <w:szCs w:val="20"/>
        </w:rPr>
        <w:t>Powierzenie wykonania części zamówienia podwykonawcom nie zwalnia Wykonawcy z odpowiedzialności za należyte wykonanie przedmiotu zamówienia.</w:t>
      </w:r>
    </w:p>
    <w:p w14:paraId="5B0E48AC" w14:textId="77777777" w:rsidR="00C50C1B" w:rsidRPr="00640700" w:rsidRDefault="00C50C1B" w:rsidP="00206BB4">
      <w:pPr>
        <w:numPr>
          <w:ilvl w:val="3"/>
          <w:numId w:val="18"/>
        </w:numPr>
        <w:ind w:left="284" w:hanging="284"/>
        <w:jc w:val="both"/>
        <w:rPr>
          <w:rFonts w:ascii="Arial" w:hAnsi="Arial" w:cs="Arial"/>
          <w:color w:val="FF0000"/>
          <w:sz w:val="20"/>
          <w:szCs w:val="20"/>
        </w:rPr>
      </w:pPr>
      <w:bookmarkStart w:id="4" w:name="_Hlk63079523"/>
      <w:r w:rsidRPr="00640700">
        <w:rPr>
          <w:rFonts w:ascii="Arial" w:hAnsi="Arial" w:cs="Arial"/>
          <w:sz w:val="20"/>
          <w:szCs w:val="20"/>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bookmarkEnd w:id="4"/>
      <w:r w:rsidRPr="00640700">
        <w:rPr>
          <w:rFonts w:ascii="Arial" w:hAnsi="Arial" w:cs="Arial"/>
          <w:sz w:val="20"/>
          <w:szCs w:val="20"/>
        </w:rPr>
        <w:t>.</w:t>
      </w:r>
    </w:p>
    <w:p w14:paraId="4E06DC07" w14:textId="77777777" w:rsidR="00ED6CD6" w:rsidRPr="00640700" w:rsidRDefault="00C64D8A" w:rsidP="00ED6CD6">
      <w:pPr>
        <w:pStyle w:val="Nagwek1"/>
        <w:spacing w:before="360" w:after="0"/>
        <w:jc w:val="both"/>
        <w:rPr>
          <w:rFonts w:cs="Arial"/>
          <w:sz w:val="20"/>
          <w:szCs w:val="20"/>
          <w:u w:val="single"/>
          <w:lang w:val="pl-PL"/>
        </w:rPr>
      </w:pPr>
      <w:r w:rsidRPr="00640700">
        <w:rPr>
          <w:rFonts w:cs="Arial"/>
          <w:sz w:val="20"/>
          <w:szCs w:val="20"/>
          <w:u w:val="single"/>
        </w:rPr>
        <w:t xml:space="preserve">Vc. INFORMACJA </w:t>
      </w:r>
      <w:r w:rsidR="00B02934" w:rsidRPr="00640700">
        <w:rPr>
          <w:rFonts w:cs="Arial"/>
          <w:sz w:val="20"/>
          <w:szCs w:val="20"/>
          <w:u w:val="single"/>
          <w:lang w:val="pl-PL"/>
        </w:rPr>
        <w:t xml:space="preserve">DLA WYKONAWCÓW </w:t>
      </w:r>
      <w:r w:rsidR="00ED6CD6" w:rsidRPr="00640700">
        <w:rPr>
          <w:rFonts w:cs="Arial"/>
          <w:sz w:val="20"/>
          <w:szCs w:val="20"/>
          <w:u w:val="single"/>
        </w:rPr>
        <w:t>WSPÓLN</w:t>
      </w:r>
      <w:r w:rsidR="00B02934" w:rsidRPr="00640700">
        <w:rPr>
          <w:rFonts w:cs="Arial"/>
          <w:sz w:val="20"/>
          <w:szCs w:val="20"/>
          <w:u w:val="single"/>
          <w:lang w:val="pl-PL"/>
        </w:rPr>
        <w:t>I</w:t>
      </w:r>
      <w:r w:rsidR="00ED6CD6" w:rsidRPr="00640700">
        <w:rPr>
          <w:rFonts w:cs="Arial"/>
          <w:sz w:val="20"/>
          <w:szCs w:val="20"/>
          <w:u w:val="single"/>
        </w:rPr>
        <w:t>E</w:t>
      </w:r>
      <w:r w:rsidR="00B02934" w:rsidRPr="00640700">
        <w:rPr>
          <w:rFonts w:cs="Arial"/>
          <w:sz w:val="20"/>
          <w:szCs w:val="20"/>
          <w:u w:val="single"/>
          <w:lang w:val="pl-PL"/>
        </w:rPr>
        <w:t xml:space="preserve"> UBIEGAJĄCYCH SIĘ O UDZIELENIE ZAMÓWIENIA</w:t>
      </w:r>
    </w:p>
    <w:p w14:paraId="7833E7CF" w14:textId="77777777" w:rsidR="00ED6CD6" w:rsidRPr="00640700" w:rsidRDefault="00ED6CD6" w:rsidP="005165B7">
      <w:pPr>
        <w:suppressAutoHyphens/>
        <w:ind w:left="284" w:right="-23" w:hanging="284"/>
        <w:jc w:val="both"/>
        <w:rPr>
          <w:rFonts w:ascii="Arial" w:hAnsi="Arial" w:cs="Arial"/>
          <w:bCs/>
          <w:sz w:val="20"/>
          <w:szCs w:val="20"/>
          <w:lang w:eastAsia="zh-CN"/>
        </w:rPr>
      </w:pPr>
      <w:r w:rsidRPr="00640700">
        <w:rPr>
          <w:rFonts w:ascii="Arial" w:hAnsi="Arial" w:cs="Arial"/>
          <w:sz w:val="20"/>
          <w:szCs w:val="20"/>
        </w:rPr>
        <w:t xml:space="preserve">1. </w:t>
      </w:r>
      <w:r w:rsidRPr="00640700">
        <w:rPr>
          <w:rFonts w:ascii="Arial" w:hAnsi="Arial" w:cs="Arial"/>
          <w:bCs/>
          <w:sz w:val="20"/>
          <w:szCs w:val="20"/>
          <w:lang w:eastAsia="zh-CN"/>
        </w:rPr>
        <w:t>Wykonawcy wspólnie ubiegający się o udzielenie niniejszego zamówienia powinni spełniać warunki udziału w postępowaniu określone w punkcie V niniejszej SWZ oraz złożyć dokumenty i oświadczenia potwierdzające spełnianie tych warunków zgodnie z zapisami zawartymi w punkcie VI SWZ</w:t>
      </w:r>
      <w:r w:rsidR="00081788" w:rsidRPr="00640700">
        <w:rPr>
          <w:rFonts w:ascii="Arial" w:hAnsi="Arial" w:cs="Arial"/>
          <w:bCs/>
          <w:sz w:val="20"/>
          <w:szCs w:val="20"/>
          <w:lang w:eastAsia="zh-CN"/>
        </w:rPr>
        <w:t xml:space="preserve"> [</w:t>
      </w:r>
      <w:r w:rsidR="00081788" w:rsidRPr="00640700">
        <w:rPr>
          <w:rFonts w:ascii="Arial" w:hAnsi="Arial" w:cs="Arial"/>
          <w:bCs/>
          <w:i/>
          <w:iCs/>
          <w:sz w:val="20"/>
          <w:szCs w:val="20"/>
          <w:lang w:eastAsia="zh-CN"/>
        </w:rPr>
        <w:t>nie dotyczy niniejszego postępowania</w:t>
      </w:r>
      <w:r w:rsidR="00081788" w:rsidRPr="00640700">
        <w:rPr>
          <w:rFonts w:ascii="Arial" w:hAnsi="Arial" w:cs="Arial"/>
          <w:bCs/>
          <w:sz w:val="20"/>
          <w:szCs w:val="20"/>
          <w:lang w:eastAsia="zh-CN"/>
        </w:rPr>
        <w:t>]</w:t>
      </w:r>
      <w:r w:rsidRPr="00640700">
        <w:rPr>
          <w:rFonts w:ascii="Arial" w:hAnsi="Arial" w:cs="Arial"/>
          <w:bCs/>
          <w:sz w:val="20"/>
          <w:szCs w:val="20"/>
          <w:lang w:eastAsia="zh-CN"/>
        </w:rPr>
        <w:t>.</w:t>
      </w:r>
    </w:p>
    <w:p w14:paraId="7A50E648" w14:textId="77777777" w:rsidR="00ED6CD6" w:rsidRPr="00640700" w:rsidRDefault="00ED6CD6" w:rsidP="005165B7">
      <w:pPr>
        <w:suppressAutoHyphens/>
        <w:ind w:left="284" w:right="-23" w:hanging="284"/>
        <w:jc w:val="both"/>
        <w:rPr>
          <w:rFonts w:ascii="Arial" w:hAnsi="Arial" w:cs="Arial"/>
          <w:bCs/>
          <w:sz w:val="20"/>
          <w:szCs w:val="20"/>
          <w:lang w:eastAsia="zh-CN"/>
        </w:rPr>
      </w:pPr>
      <w:r w:rsidRPr="00640700">
        <w:rPr>
          <w:rFonts w:ascii="Arial" w:hAnsi="Arial" w:cs="Arial"/>
          <w:sz w:val="20"/>
          <w:szCs w:val="20"/>
        </w:rPr>
        <w:t xml:space="preserve">2. </w:t>
      </w:r>
      <w:r w:rsidRPr="00640700">
        <w:rPr>
          <w:rFonts w:ascii="Arial" w:hAnsi="Arial" w:cs="Arial"/>
          <w:bCs/>
          <w:sz w:val="20"/>
          <w:szCs w:val="20"/>
          <w:lang w:eastAsia="zh-CN"/>
        </w:rPr>
        <w:t xml:space="preserve">Wykonawcy </w:t>
      </w:r>
      <w:r w:rsidR="00D13B84" w:rsidRPr="00640700">
        <w:rPr>
          <w:rFonts w:ascii="Arial" w:hAnsi="Arial" w:cs="Arial"/>
          <w:bCs/>
          <w:sz w:val="20"/>
          <w:szCs w:val="20"/>
          <w:lang w:eastAsia="zh-CN"/>
        </w:rPr>
        <w:t xml:space="preserve">wspólnie ubiegający się o udzielenie niniejszego zamówienia </w:t>
      </w:r>
      <w:r w:rsidR="00CA3E3A" w:rsidRPr="00640700">
        <w:rPr>
          <w:rFonts w:ascii="Arial" w:hAnsi="Arial" w:cs="Arial"/>
          <w:bCs/>
          <w:sz w:val="20"/>
          <w:szCs w:val="20"/>
          <w:lang w:eastAsia="zh-CN"/>
        </w:rPr>
        <w:t xml:space="preserve">zobowiązani są do </w:t>
      </w:r>
      <w:r w:rsidRPr="00640700">
        <w:rPr>
          <w:rFonts w:ascii="Arial" w:hAnsi="Arial" w:cs="Arial"/>
          <w:bCs/>
          <w:sz w:val="20"/>
          <w:szCs w:val="20"/>
          <w:lang w:eastAsia="zh-CN"/>
        </w:rPr>
        <w:t>ustan</w:t>
      </w:r>
      <w:r w:rsidR="00CA3E3A" w:rsidRPr="00640700">
        <w:rPr>
          <w:rFonts w:ascii="Arial" w:hAnsi="Arial" w:cs="Arial"/>
          <w:bCs/>
          <w:sz w:val="20"/>
          <w:szCs w:val="20"/>
          <w:lang w:eastAsia="zh-CN"/>
        </w:rPr>
        <w:t>owienia</w:t>
      </w:r>
      <w:r w:rsidRPr="00640700">
        <w:rPr>
          <w:rFonts w:ascii="Arial" w:hAnsi="Arial" w:cs="Arial"/>
          <w:bCs/>
          <w:sz w:val="20"/>
          <w:szCs w:val="20"/>
          <w:lang w:eastAsia="zh-CN"/>
        </w:rPr>
        <w:t xml:space="preserve"> Pełnomocnika do reprezentowania ich w niniejszym postępowaniu albo reprezentowania ich w postępowani</w:t>
      </w:r>
      <w:r w:rsidR="00CA3E3A" w:rsidRPr="00640700">
        <w:rPr>
          <w:rFonts w:ascii="Arial" w:hAnsi="Arial" w:cs="Arial"/>
          <w:bCs/>
          <w:sz w:val="20"/>
          <w:szCs w:val="20"/>
          <w:lang w:eastAsia="zh-CN"/>
        </w:rPr>
        <w:t>u</w:t>
      </w:r>
      <w:r w:rsidRPr="00640700">
        <w:rPr>
          <w:rFonts w:ascii="Arial" w:hAnsi="Arial" w:cs="Arial"/>
          <w:bCs/>
          <w:sz w:val="20"/>
          <w:szCs w:val="20"/>
          <w:lang w:eastAsia="zh-CN"/>
        </w:rPr>
        <w:t xml:space="preserve"> i zawarcia umowy w sprawie zamówienia </w:t>
      </w:r>
      <w:r w:rsidR="007773E4" w:rsidRPr="00640700">
        <w:rPr>
          <w:rFonts w:ascii="Arial" w:hAnsi="Arial" w:cs="Arial"/>
          <w:bCs/>
          <w:sz w:val="20"/>
          <w:szCs w:val="20"/>
          <w:lang w:eastAsia="zh-CN"/>
        </w:rPr>
        <w:t>publicznego (dotyczy również spółki cywilnej)</w:t>
      </w:r>
      <w:r w:rsidRPr="00640700">
        <w:rPr>
          <w:rFonts w:ascii="Arial" w:hAnsi="Arial" w:cs="Arial"/>
          <w:bCs/>
          <w:sz w:val="20"/>
          <w:szCs w:val="20"/>
          <w:lang w:eastAsia="zh-CN"/>
        </w:rPr>
        <w:t xml:space="preserve">. </w:t>
      </w:r>
    </w:p>
    <w:p w14:paraId="0C9F628D" w14:textId="77777777" w:rsidR="007773E4" w:rsidRPr="00640700" w:rsidRDefault="00ED6CD6" w:rsidP="007773E4">
      <w:pPr>
        <w:suppressAutoHyphens/>
        <w:ind w:left="284" w:right="-23" w:hanging="284"/>
        <w:jc w:val="both"/>
        <w:rPr>
          <w:rFonts w:ascii="Arial" w:hAnsi="Arial" w:cs="Arial"/>
          <w:bCs/>
          <w:sz w:val="20"/>
          <w:szCs w:val="20"/>
          <w:lang w:eastAsia="zh-CN"/>
        </w:rPr>
      </w:pPr>
      <w:r w:rsidRPr="00640700">
        <w:rPr>
          <w:rFonts w:ascii="Arial" w:hAnsi="Arial" w:cs="Arial"/>
          <w:bCs/>
          <w:sz w:val="20"/>
          <w:szCs w:val="20"/>
          <w:lang w:eastAsia="zh-CN"/>
        </w:rPr>
        <w:t xml:space="preserve">3. </w:t>
      </w:r>
      <w:r w:rsidR="007773E4" w:rsidRPr="00640700">
        <w:rPr>
          <w:rFonts w:ascii="Arial" w:hAnsi="Arial" w:cs="Arial"/>
          <w:bCs/>
          <w:sz w:val="20"/>
          <w:szCs w:val="20"/>
          <w:lang w:eastAsia="zh-CN"/>
        </w:rPr>
        <w:t>Wszelka korespondencja prowadzona będzie wyłącznie z  Pełnomocnikiem.</w:t>
      </w:r>
    </w:p>
    <w:p w14:paraId="59948194" w14:textId="77777777" w:rsidR="007773E4" w:rsidRPr="00640700" w:rsidRDefault="007773E4" w:rsidP="007773E4">
      <w:pPr>
        <w:suppressAutoHyphens/>
        <w:ind w:left="284" w:right="-23"/>
        <w:jc w:val="both"/>
        <w:rPr>
          <w:rFonts w:ascii="Arial" w:hAnsi="Arial" w:cs="Arial"/>
          <w:bCs/>
          <w:sz w:val="20"/>
          <w:szCs w:val="20"/>
          <w:u w:val="single"/>
          <w:lang w:eastAsia="zh-CN"/>
        </w:rPr>
      </w:pPr>
      <w:r w:rsidRPr="00640700">
        <w:rPr>
          <w:rFonts w:ascii="Arial" w:hAnsi="Arial" w:cs="Arial"/>
          <w:bCs/>
          <w:sz w:val="20"/>
          <w:szCs w:val="20"/>
          <w:u w:val="single"/>
          <w:lang w:eastAsia="zh-CN"/>
        </w:rPr>
        <w:t xml:space="preserve">Uwaga: Pełnomocnictwo, o którym mowa powyżej może wynikać albo z dokumentu pod taką samą nazwą, albo z treści umowy zawartej przez podmioty wspólnie składające ofertę. </w:t>
      </w:r>
    </w:p>
    <w:p w14:paraId="313BFA1C" w14:textId="77777777" w:rsidR="00B02934" w:rsidRPr="00640700" w:rsidRDefault="00B02934" w:rsidP="007773E4">
      <w:pPr>
        <w:suppressAutoHyphens/>
        <w:ind w:left="284" w:right="-23" w:hanging="284"/>
        <w:jc w:val="both"/>
        <w:rPr>
          <w:rFonts w:ascii="Arial" w:hAnsi="Arial" w:cs="Arial"/>
          <w:sz w:val="20"/>
          <w:szCs w:val="20"/>
        </w:rPr>
      </w:pPr>
      <w:r w:rsidRPr="00640700">
        <w:rPr>
          <w:rFonts w:ascii="Arial" w:hAnsi="Arial" w:cs="Arial"/>
          <w:sz w:val="20"/>
          <w:szCs w:val="20"/>
        </w:rPr>
        <w:t>4. W odniesieniu do warunku udziału w postępowaniu ok</w:t>
      </w:r>
      <w:r w:rsidR="007773E4" w:rsidRPr="00640700">
        <w:rPr>
          <w:rFonts w:ascii="Arial" w:hAnsi="Arial" w:cs="Arial"/>
          <w:sz w:val="20"/>
          <w:szCs w:val="20"/>
        </w:rPr>
        <w:t>reślonego w Rozdziale V pkt. 2</w:t>
      </w:r>
      <w:r w:rsidRPr="00640700">
        <w:rPr>
          <w:rFonts w:ascii="Arial" w:hAnsi="Arial" w:cs="Arial"/>
          <w:sz w:val="20"/>
          <w:szCs w:val="20"/>
        </w:rPr>
        <w:t xml:space="preserve"> SWZ, wykonawcy wspólnie ubiegający się o udzielenie zamówienia mogą polegać na zdolnościach tych z wykonawców, którzy wykonają usługę, do realizacji której te zdolności są wymagane</w:t>
      </w:r>
      <w:r w:rsidR="004C19A9">
        <w:rPr>
          <w:rFonts w:ascii="Arial" w:hAnsi="Arial" w:cs="Arial"/>
          <w:sz w:val="20"/>
          <w:szCs w:val="20"/>
        </w:rPr>
        <w:t xml:space="preserve"> [nie dotyczy]</w:t>
      </w:r>
      <w:r w:rsidRPr="00640700">
        <w:rPr>
          <w:rFonts w:ascii="Arial" w:hAnsi="Arial" w:cs="Arial"/>
          <w:sz w:val="20"/>
          <w:szCs w:val="20"/>
        </w:rPr>
        <w:t>.</w:t>
      </w:r>
    </w:p>
    <w:p w14:paraId="64F6DADD" w14:textId="77777777" w:rsidR="00B02934" w:rsidRPr="00640700" w:rsidRDefault="00B02934" w:rsidP="00B02934">
      <w:pPr>
        <w:ind w:left="284" w:right="-23" w:hanging="284"/>
        <w:jc w:val="both"/>
        <w:rPr>
          <w:rFonts w:ascii="Arial" w:hAnsi="Arial" w:cs="Arial"/>
          <w:sz w:val="20"/>
          <w:szCs w:val="20"/>
        </w:rPr>
      </w:pPr>
      <w:r w:rsidRPr="00640700">
        <w:rPr>
          <w:rFonts w:ascii="Arial" w:hAnsi="Arial" w:cs="Arial"/>
          <w:sz w:val="20"/>
          <w:szCs w:val="20"/>
        </w:rPr>
        <w:t>5. Wykonawcy wspólnie ubiegający się o udzielenie zamówienia, w przypadku, o którym mowa w pkt. 4, dołączają do oferty oświadczenie, z którego wynika, które usługi wykonają poszczególni wykonawcy</w:t>
      </w:r>
      <w:r w:rsidR="004C19A9">
        <w:rPr>
          <w:rFonts w:ascii="Arial" w:hAnsi="Arial" w:cs="Arial"/>
          <w:sz w:val="20"/>
          <w:szCs w:val="20"/>
        </w:rPr>
        <w:t xml:space="preserve"> [nie dotyczy]</w:t>
      </w:r>
      <w:r w:rsidRPr="00640700">
        <w:rPr>
          <w:rFonts w:ascii="Arial" w:hAnsi="Arial" w:cs="Arial"/>
          <w:sz w:val="20"/>
          <w:szCs w:val="20"/>
        </w:rPr>
        <w:t>.</w:t>
      </w:r>
    </w:p>
    <w:p w14:paraId="6D373031" w14:textId="77777777" w:rsidR="00ED6CD6" w:rsidRPr="00640700" w:rsidRDefault="00B02934" w:rsidP="005165B7">
      <w:pPr>
        <w:ind w:left="284" w:hanging="284"/>
        <w:jc w:val="both"/>
        <w:rPr>
          <w:rFonts w:ascii="Arial" w:hAnsi="Arial" w:cs="Arial"/>
          <w:sz w:val="20"/>
          <w:szCs w:val="20"/>
        </w:rPr>
      </w:pPr>
      <w:r w:rsidRPr="00640700">
        <w:rPr>
          <w:rFonts w:ascii="Arial" w:hAnsi="Arial" w:cs="Arial"/>
          <w:sz w:val="20"/>
          <w:szCs w:val="20"/>
        </w:rPr>
        <w:t>6</w:t>
      </w:r>
      <w:r w:rsidR="00ED6CD6" w:rsidRPr="00640700">
        <w:rPr>
          <w:rFonts w:ascii="Arial" w:hAnsi="Arial" w:cs="Arial"/>
          <w:sz w:val="20"/>
          <w:szCs w:val="20"/>
        </w:rPr>
        <w:t>. Oferta musi być podpisana w taki sposób, aby prawnie zobowiązywała wszystkich Wykonawców występujących wspólnie (przez każdego z Wykonawców lub pełnomocnika)</w:t>
      </w:r>
      <w:r w:rsidR="002D5334" w:rsidRPr="00640700">
        <w:rPr>
          <w:rFonts w:ascii="Arial" w:hAnsi="Arial" w:cs="Arial"/>
          <w:sz w:val="20"/>
          <w:szCs w:val="20"/>
        </w:rPr>
        <w:t>.</w:t>
      </w:r>
    </w:p>
    <w:p w14:paraId="7940B4D1" w14:textId="77777777" w:rsidR="00DE6EF4" w:rsidRPr="00640700" w:rsidRDefault="00B02934" w:rsidP="005165B7">
      <w:pPr>
        <w:spacing w:after="62" w:line="249" w:lineRule="auto"/>
        <w:ind w:left="284" w:hanging="284"/>
        <w:jc w:val="both"/>
        <w:rPr>
          <w:rFonts w:ascii="Arial" w:hAnsi="Arial" w:cs="Arial"/>
          <w:sz w:val="20"/>
          <w:szCs w:val="20"/>
        </w:rPr>
      </w:pPr>
      <w:r w:rsidRPr="00640700">
        <w:rPr>
          <w:rFonts w:ascii="Arial" w:hAnsi="Arial" w:cs="Arial"/>
          <w:sz w:val="20"/>
          <w:szCs w:val="20"/>
        </w:rPr>
        <w:t>7</w:t>
      </w:r>
      <w:r w:rsidR="00ED6CD6" w:rsidRPr="00640700">
        <w:rPr>
          <w:rFonts w:ascii="Arial" w:hAnsi="Arial" w:cs="Arial"/>
          <w:sz w:val="20"/>
          <w:szCs w:val="20"/>
        </w:rPr>
        <w:t>.</w:t>
      </w:r>
      <w:r w:rsidR="00ED6CD6" w:rsidRPr="00640700">
        <w:rPr>
          <w:rFonts w:ascii="Arial" w:hAnsi="Arial" w:cs="Arial"/>
          <w:color w:val="FF0000"/>
          <w:sz w:val="20"/>
          <w:szCs w:val="20"/>
        </w:rPr>
        <w:t xml:space="preserve"> </w:t>
      </w:r>
      <w:r w:rsidR="007C72C8" w:rsidRPr="00640700">
        <w:rPr>
          <w:rFonts w:ascii="Arial" w:hAnsi="Arial" w:cs="Arial"/>
          <w:sz w:val="20"/>
          <w:szCs w:val="20"/>
        </w:rPr>
        <w:t xml:space="preserve">W przypadku wspólnego ubiegania się o zamówienie przez wykonawców, oświadczenia o którym mowa w Rozdziale </w:t>
      </w:r>
      <w:r w:rsidR="00F66C3A" w:rsidRPr="00640700">
        <w:rPr>
          <w:rFonts w:ascii="Arial" w:hAnsi="Arial" w:cs="Arial"/>
          <w:sz w:val="20"/>
          <w:szCs w:val="20"/>
        </w:rPr>
        <w:t>XIII ust.20 lit. c)</w:t>
      </w:r>
      <w:r w:rsidR="00F66C3A" w:rsidRPr="00640700">
        <w:rPr>
          <w:rFonts w:ascii="Arial" w:hAnsi="Arial" w:cs="Arial"/>
          <w:color w:val="FF0000"/>
          <w:sz w:val="20"/>
          <w:szCs w:val="20"/>
        </w:rPr>
        <w:t xml:space="preserve"> </w:t>
      </w:r>
      <w:r w:rsidR="007C72C8" w:rsidRPr="00640700">
        <w:rPr>
          <w:rFonts w:ascii="Arial" w:hAnsi="Arial" w:cs="Arial"/>
          <w:sz w:val="20"/>
          <w:szCs w:val="20"/>
        </w:rPr>
        <w:t xml:space="preserve">SWZ </w:t>
      </w:r>
      <w:r w:rsidR="007C72C8" w:rsidRPr="00640700">
        <w:rPr>
          <w:rFonts w:ascii="Arial" w:hAnsi="Arial" w:cs="Arial"/>
          <w:b/>
          <w:sz w:val="20"/>
          <w:szCs w:val="20"/>
          <w:u w:val="single"/>
        </w:rPr>
        <w:t>składa każdy z wykonawców</w:t>
      </w:r>
      <w:r w:rsidR="007C72C8" w:rsidRPr="00640700">
        <w:rPr>
          <w:rFonts w:ascii="Arial" w:hAnsi="Arial" w:cs="Arial"/>
          <w:sz w:val="20"/>
          <w:szCs w:val="20"/>
        </w:rPr>
        <w:t>. Oświadczenia te potwierdzają brak podstaw wykluczenia oraz spełnianie warunków udziału w postępowaniu w zakresie, w jakim każdy z wykonawców wykazuje spełnianie warunków udziału w postępowaniu</w:t>
      </w:r>
      <w:r w:rsidR="00194494" w:rsidRPr="00640700">
        <w:rPr>
          <w:rFonts w:ascii="Arial" w:hAnsi="Arial" w:cs="Arial"/>
          <w:sz w:val="20"/>
          <w:szCs w:val="20"/>
        </w:rPr>
        <w:t xml:space="preserve">. </w:t>
      </w:r>
      <w:r w:rsidR="005C3048" w:rsidRPr="00640700">
        <w:rPr>
          <w:rFonts w:ascii="Arial" w:hAnsi="Arial" w:cs="Arial"/>
          <w:sz w:val="20"/>
          <w:szCs w:val="20"/>
        </w:rPr>
        <w:t xml:space="preserve"> </w:t>
      </w:r>
      <w:r w:rsidR="00ED6CD6" w:rsidRPr="00640700">
        <w:rPr>
          <w:rFonts w:ascii="Arial" w:hAnsi="Arial" w:cs="Arial"/>
          <w:sz w:val="20"/>
          <w:szCs w:val="20"/>
        </w:rPr>
        <w:t xml:space="preserve"> </w:t>
      </w:r>
    </w:p>
    <w:p w14:paraId="4265C138" w14:textId="77777777" w:rsidR="00ED6CD6" w:rsidRPr="00640700" w:rsidRDefault="00ED6CD6" w:rsidP="002F482D">
      <w:pPr>
        <w:numPr>
          <w:ilvl w:val="0"/>
          <w:numId w:val="28"/>
        </w:numPr>
        <w:suppressAutoHyphens/>
        <w:ind w:right="-23"/>
        <w:jc w:val="both"/>
        <w:rPr>
          <w:rFonts w:ascii="Arial" w:hAnsi="Arial" w:cs="Arial"/>
          <w:bCs/>
          <w:sz w:val="20"/>
          <w:szCs w:val="20"/>
          <w:lang w:eastAsia="zh-CN"/>
        </w:rPr>
      </w:pPr>
      <w:r w:rsidRPr="00640700">
        <w:rPr>
          <w:rFonts w:ascii="Arial" w:hAnsi="Arial" w:cs="Arial"/>
          <w:sz w:val="20"/>
          <w:szCs w:val="20"/>
          <w:lang w:eastAsia="zh-CN"/>
        </w:rPr>
        <w:t xml:space="preserve">Jeżeli oferta Wykonawców wspólnie ubiegających się o udzielenie zamówienia zostanie wybrana, Zamawiający </w:t>
      </w:r>
      <w:r w:rsidR="008546BE" w:rsidRPr="00640700">
        <w:rPr>
          <w:rFonts w:ascii="Arial" w:hAnsi="Arial" w:cs="Arial"/>
          <w:sz w:val="20"/>
          <w:szCs w:val="20"/>
          <w:lang w:eastAsia="zh-CN"/>
        </w:rPr>
        <w:t xml:space="preserve">może </w:t>
      </w:r>
      <w:r w:rsidRPr="00640700">
        <w:rPr>
          <w:rFonts w:ascii="Arial" w:hAnsi="Arial" w:cs="Arial"/>
          <w:sz w:val="20"/>
          <w:szCs w:val="20"/>
          <w:lang w:eastAsia="zh-CN"/>
        </w:rPr>
        <w:t>żąda</w:t>
      </w:r>
      <w:r w:rsidR="008546BE" w:rsidRPr="00640700">
        <w:rPr>
          <w:rFonts w:ascii="Arial" w:hAnsi="Arial" w:cs="Arial"/>
          <w:sz w:val="20"/>
          <w:szCs w:val="20"/>
          <w:lang w:eastAsia="zh-CN"/>
        </w:rPr>
        <w:t>ć</w:t>
      </w:r>
      <w:r w:rsidRPr="00640700">
        <w:rPr>
          <w:rFonts w:ascii="Arial" w:hAnsi="Arial" w:cs="Arial"/>
          <w:sz w:val="20"/>
          <w:szCs w:val="20"/>
          <w:lang w:eastAsia="zh-CN"/>
        </w:rPr>
        <w:t xml:space="preserve"> złożenia przed zawarciem umowy w sprawie zamówienia publicznego </w:t>
      </w:r>
      <w:r w:rsidR="00CA3E3A" w:rsidRPr="00640700">
        <w:rPr>
          <w:rFonts w:ascii="Arial" w:hAnsi="Arial" w:cs="Arial"/>
          <w:sz w:val="20"/>
          <w:szCs w:val="20"/>
          <w:lang w:eastAsia="zh-CN"/>
        </w:rPr>
        <w:t xml:space="preserve">kopii </w:t>
      </w:r>
      <w:r w:rsidRPr="00640700">
        <w:rPr>
          <w:rFonts w:ascii="Arial" w:hAnsi="Arial" w:cs="Arial"/>
          <w:sz w:val="20"/>
          <w:szCs w:val="20"/>
          <w:lang w:eastAsia="zh-CN"/>
        </w:rPr>
        <w:t>umowy regulującej współpracę tych Wykonawców.</w:t>
      </w:r>
    </w:p>
    <w:p w14:paraId="54B24E98" w14:textId="77777777" w:rsidR="00671708" w:rsidRPr="00640700" w:rsidRDefault="00671708" w:rsidP="002F482D">
      <w:pPr>
        <w:numPr>
          <w:ilvl w:val="0"/>
          <w:numId w:val="28"/>
        </w:numPr>
        <w:suppressAutoHyphens/>
        <w:ind w:right="-23"/>
        <w:jc w:val="both"/>
        <w:rPr>
          <w:rFonts w:ascii="Arial" w:hAnsi="Arial" w:cs="Arial"/>
          <w:bCs/>
          <w:sz w:val="20"/>
          <w:szCs w:val="20"/>
          <w:lang w:eastAsia="zh-CN"/>
        </w:rPr>
      </w:pPr>
      <w:r w:rsidRPr="00640700">
        <w:rPr>
          <w:rFonts w:ascii="Arial" w:hAnsi="Arial" w:cs="Arial"/>
          <w:sz w:val="20"/>
          <w:szCs w:val="20"/>
          <w:lang w:eastAsia="zh-CN"/>
        </w:rPr>
        <w:t>Wykonawcy wspólnie ubiegający się o udzielenie zamówienia ponoszą solidarną odpowiedzialność za wykonanie umowy i wniesienie zabezpieczenia należytego wykonania umowy (o ile takie zostało ustanowione przez Zamawiającego).</w:t>
      </w:r>
    </w:p>
    <w:p w14:paraId="577E0179" w14:textId="77777777" w:rsidR="00ED6CD6" w:rsidRPr="00640700" w:rsidRDefault="00ED6CD6" w:rsidP="00ED6CD6">
      <w:pPr>
        <w:pStyle w:val="Nagwek1"/>
        <w:tabs>
          <w:tab w:val="left" w:pos="10065"/>
        </w:tabs>
        <w:spacing w:before="360" w:after="120"/>
        <w:ind w:right="-23"/>
        <w:jc w:val="both"/>
        <w:rPr>
          <w:rFonts w:cs="Arial"/>
          <w:sz w:val="20"/>
          <w:szCs w:val="20"/>
          <w:lang w:val="pl-PL"/>
        </w:rPr>
      </w:pPr>
      <w:r w:rsidRPr="00640700">
        <w:rPr>
          <w:rFonts w:cs="Arial"/>
          <w:sz w:val="20"/>
          <w:szCs w:val="20"/>
          <w:u w:val="single"/>
        </w:rPr>
        <w:t xml:space="preserve">VI. WYKAZ </w:t>
      </w:r>
      <w:r w:rsidR="002D5334" w:rsidRPr="00640700">
        <w:rPr>
          <w:rFonts w:cs="Arial"/>
          <w:sz w:val="20"/>
          <w:szCs w:val="20"/>
          <w:u w:val="single"/>
          <w:lang w:val="pl-PL"/>
        </w:rPr>
        <w:t>PODMIOTOWYCH ŚRODKÓW DOWODOWYCH</w:t>
      </w:r>
    </w:p>
    <w:p w14:paraId="180B5A26" w14:textId="77777777" w:rsidR="003475EA" w:rsidRPr="00640700" w:rsidRDefault="003475EA" w:rsidP="003475EA">
      <w:pPr>
        <w:suppressAutoHyphens/>
        <w:ind w:left="426" w:hanging="426"/>
        <w:jc w:val="both"/>
        <w:rPr>
          <w:rFonts w:ascii="Arial" w:hAnsi="Arial" w:cs="Arial"/>
          <w:sz w:val="20"/>
          <w:szCs w:val="20"/>
          <w:lang w:eastAsia="zh-CN"/>
        </w:rPr>
      </w:pPr>
      <w:r w:rsidRPr="00640700">
        <w:rPr>
          <w:rFonts w:ascii="Arial" w:hAnsi="Arial" w:cs="Arial"/>
          <w:b/>
          <w:sz w:val="20"/>
          <w:szCs w:val="20"/>
          <w:lang w:eastAsia="zh-CN"/>
        </w:rPr>
        <w:t>Składane wraz z ofertą</w:t>
      </w:r>
      <w:r w:rsidRPr="00640700">
        <w:rPr>
          <w:rFonts w:ascii="Arial" w:hAnsi="Arial" w:cs="Arial"/>
          <w:sz w:val="20"/>
          <w:szCs w:val="20"/>
          <w:lang w:eastAsia="zh-CN"/>
        </w:rPr>
        <w:t>:</w:t>
      </w:r>
    </w:p>
    <w:p w14:paraId="068E1975" w14:textId="77777777" w:rsidR="00ED6CD6" w:rsidRPr="00640700" w:rsidRDefault="00F66C3A" w:rsidP="00566120">
      <w:pPr>
        <w:numPr>
          <w:ilvl w:val="0"/>
          <w:numId w:val="5"/>
        </w:numPr>
        <w:ind w:left="425" w:right="-23" w:hanging="425"/>
        <w:jc w:val="both"/>
        <w:rPr>
          <w:rFonts w:ascii="Arial" w:hAnsi="Arial" w:cs="Arial"/>
          <w:sz w:val="20"/>
          <w:szCs w:val="20"/>
        </w:rPr>
      </w:pPr>
      <w:r w:rsidRPr="00640700">
        <w:rPr>
          <w:rFonts w:ascii="Arial" w:hAnsi="Arial" w:cs="Arial"/>
          <w:sz w:val="20"/>
          <w:szCs w:val="20"/>
        </w:rPr>
        <w:t>Nie dotyczy niniejszego postępowania</w:t>
      </w:r>
      <w:r w:rsidR="00D13B84" w:rsidRPr="00640700">
        <w:rPr>
          <w:rFonts w:ascii="Arial" w:hAnsi="Arial" w:cs="Arial"/>
          <w:sz w:val="20"/>
          <w:szCs w:val="20"/>
        </w:rPr>
        <w:t>.</w:t>
      </w:r>
    </w:p>
    <w:p w14:paraId="14735315" w14:textId="77777777" w:rsidR="003475EA" w:rsidRPr="00640700" w:rsidRDefault="003475EA" w:rsidP="003475EA">
      <w:pPr>
        <w:ind w:left="-2" w:right="-23"/>
        <w:jc w:val="both"/>
        <w:rPr>
          <w:rFonts w:ascii="Arial" w:hAnsi="Arial" w:cs="Arial"/>
          <w:b/>
          <w:bCs/>
          <w:sz w:val="20"/>
          <w:szCs w:val="20"/>
        </w:rPr>
      </w:pPr>
      <w:r w:rsidRPr="00640700">
        <w:rPr>
          <w:rFonts w:ascii="Arial" w:hAnsi="Arial" w:cs="Arial"/>
          <w:b/>
          <w:bCs/>
          <w:sz w:val="20"/>
          <w:szCs w:val="20"/>
        </w:rPr>
        <w:t>Pozostałe informacje:</w:t>
      </w:r>
    </w:p>
    <w:p w14:paraId="2746FB3C" w14:textId="77777777" w:rsidR="009A3175" w:rsidRPr="00640700" w:rsidRDefault="00F66C3A" w:rsidP="00671396">
      <w:pPr>
        <w:ind w:left="426" w:right="-23" w:hanging="426"/>
        <w:jc w:val="both"/>
        <w:rPr>
          <w:rFonts w:ascii="Arial" w:hAnsi="Arial" w:cs="Arial"/>
          <w:sz w:val="20"/>
          <w:szCs w:val="20"/>
        </w:rPr>
      </w:pPr>
      <w:r w:rsidRPr="00640700">
        <w:rPr>
          <w:rFonts w:ascii="Arial" w:hAnsi="Arial" w:cs="Arial"/>
          <w:sz w:val="20"/>
          <w:szCs w:val="20"/>
        </w:rPr>
        <w:t>2</w:t>
      </w:r>
      <w:r w:rsidR="00457E3B" w:rsidRPr="00640700">
        <w:rPr>
          <w:rFonts w:ascii="Arial" w:hAnsi="Arial" w:cs="Arial"/>
          <w:sz w:val="20"/>
          <w:szCs w:val="20"/>
        </w:rPr>
        <w:t xml:space="preserve">.  </w:t>
      </w:r>
      <w:r w:rsidR="009A3175" w:rsidRPr="00640700">
        <w:rPr>
          <w:rFonts w:ascii="Arial" w:hAnsi="Arial" w:cs="Arial"/>
          <w:sz w:val="20"/>
          <w:szCs w:val="20"/>
        </w:rPr>
        <w:t>W zakresie nie uregulowanym SWZ, zastosowanie mają przepisy rozporządzenia Ministra Rozwoju</w:t>
      </w:r>
      <w:r w:rsidR="00D72544" w:rsidRPr="00640700">
        <w:rPr>
          <w:rFonts w:ascii="Arial" w:hAnsi="Arial" w:cs="Arial"/>
          <w:sz w:val="20"/>
          <w:szCs w:val="20"/>
        </w:rPr>
        <w:t>, Pracy i Technologii</w:t>
      </w:r>
      <w:r w:rsidR="009A3175" w:rsidRPr="00640700">
        <w:rPr>
          <w:rFonts w:ascii="Arial" w:hAnsi="Arial" w:cs="Arial"/>
          <w:sz w:val="20"/>
          <w:szCs w:val="20"/>
        </w:rPr>
        <w:t xml:space="preserve"> z dnia 2</w:t>
      </w:r>
      <w:r w:rsidR="00D72544" w:rsidRPr="00640700">
        <w:rPr>
          <w:rFonts w:ascii="Arial" w:hAnsi="Arial" w:cs="Arial"/>
          <w:sz w:val="20"/>
          <w:szCs w:val="20"/>
        </w:rPr>
        <w:t>3</w:t>
      </w:r>
      <w:r w:rsidR="009A3175" w:rsidRPr="00640700">
        <w:rPr>
          <w:rFonts w:ascii="Arial" w:hAnsi="Arial" w:cs="Arial"/>
          <w:sz w:val="20"/>
          <w:szCs w:val="20"/>
        </w:rPr>
        <w:t xml:space="preserve"> </w:t>
      </w:r>
      <w:r w:rsidR="00D72544" w:rsidRPr="00640700">
        <w:rPr>
          <w:rFonts w:ascii="Arial" w:hAnsi="Arial" w:cs="Arial"/>
          <w:sz w:val="20"/>
          <w:szCs w:val="20"/>
        </w:rPr>
        <w:t>grudnia</w:t>
      </w:r>
      <w:r w:rsidR="009A3175" w:rsidRPr="00640700">
        <w:rPr>
          <w:rFonts w:ascii="Arial" w:hAnsi="Arial" w:cs="Arial"/>
          <w:sz w:val="20"/>
          <w:szCs w:val="20"/>
        </w:rPr>
        <w:t xml:space="preserve"> 20</w:t>
      </w:r>
      <w:r w:rsidR="00D72544" w:rsidRPr="00640700">
        <w:rPr>
          <w:rFonts w:ascii="Arial" w:hAnsi="Arial" w:cs="Arial"/>
          <w:sz w:val="20"/>
          <w:szCs w:val="20"/>
        </w:rPr>
        <w:t>20</w:t>
      </w:r>
      <w:r w:rsidR="009A3175" w:rsidRPr="00640700">
        <w:rPr>
          <w:rFonts w:ascii="Arial" w:hAnsi="Arial" w:cs="Arial"/>
          <w:sz w:val="20"/>
          <w:szCs w:val="20"/>
        </w:rPr>
        <w:t xml:space="preserve">r. w sprawie </w:t>
      </w:r>
      <w:r w:rsidR="00D72544" w:rsidRPr="00640700">
        <w:rPr>
          <w:rFonts w:ascii="Arial" w:hAnsi="Arial" w:cs="Arial"/>
          <w:sz w:val="20"/>
          <w:szCs w:val="20"/>
        </w:rPr>
        <w:t>podmiotowych środków dowodowych oraz innych dokumentów</w:t>
      </w:r>
      <w:r w:rsidR="009A3175" w:rsidRPr="00640700">
        <w:rPr>
          <w:rFonts w:ascii="Arial" w:hAnsi="Arial" w:cs="Arial"/>
          <w:sz w:val="20"/>
          <w:szCs w:val="20"/>
        </w:rPr>
        <w:t>, jakich może żądać zamawiający od wykonawcy</w:t>
      </w:r>
      <w:r w:rsidR="00D72544" w:rsidRPr="00640700">
        <w:rPr>
          <w:rFonts w:ascii="Arial" w:hAnsi="Arial" w:cs="Arial"/>
          <w:sz w:val="20"/>
          <w:szCs w:val="20"/>
        </w:rPr>
        <w:t>.</w:t>
      </w:r>
      <w:r w:rsidR="003D02A5" w:rsidRPr="00640700">
        <w:rPr>
          <w:rFonts w:ascii="Arial" w:hAnsi="Arial" w:cs="Arial"/>
          <w:sz w:val="20"/>
          <w:szCs w:val="20"/>
        </w:rPr>
        <w:t xml:space="preserve"> </w:t>
      </w:r>
    </w:p>
    <w:p w14:paraId="692105E2" w14:textId="77777777" w:rsidR="00ED6CD6" w:rsidRPr="00640700" w:rsidRDefault="00F66C3A" w:rsidP="00671396">
      <w:pPr>
        <w:ind w:left="426" w:right="-23" w:hanging="426"/>
        <w:jc w:val="both"/>
        <w:rPr>
          <w:rFonts w:ascii="Arial" w:hAnsi="Arial" w:cs="Arial"/>
          <w:sz w:val="20"/>
          <w:szCs w:val="20"/>
        </w:rPr>
      </w:pPr>
      <w:r w:rsidRPr="00640700">
        <w:rPr>
          <w:rFonts w:ascii="Arial" w:hAnsi="Arial" w:cs="Arial"/>
          <w:sz w:val="20"/>
          <w:szCs w:val="20"/>
        </w:rPr>
        <w:t>3</w:t>
      </w:r>
      <w:r w:rsidR="00457E3B" w:rsidRPr="00640700">
        <w:rPr>
          <w:rFonts w:ascii="Arial" w:hAnsi="Arial" w:cs="Arial"/>
          <w:sz w:val="20"/>
          <w:szCs w:val="20"/>
        </w:rPr>
        <w:t xml:space="preserve">.  </w:t>
      </w:r>
      <w:r w:rsidR="00ED6CD6" w:rsidRPr="00640700">
        <w:rPr>
          <w:rFonts w:ascii="Arial" w:hAnsi="Arial" w:cs="Arial"/>
          <w:sz w:val="20"/>
          <w:szCs w:val="20"/>
        </w:rPr>
        <w:t xml:space="preserve">Jeżeli wykonawca nie złoży </w:t>
      </w:r>
      <w:bookmarkStart w:id="5" w:name="_Hlk62736944"/>
      <w:r w:rsidR="00ED6CD6" w:rsidRPr="00640700">
        <w:rPr>
          <w:rFonts w:ascii="Arial" w:hAnsi="Arial" w:cs="Arial"/>
          <w:sz w:val="20"/>
          <w:szCs w:val="20"/>
        </w:rPr>
        <w:t xml:space="preserve">oświadczenia, o którym mowa w rozdz. </w:t>
      </w:r>
      <w:r w:rsidRPr="00640700">
        <w:rPr>
          <w:rFonts w:ascii="Arial" w:hAnsi="Arial" w:cs="Arial"/>
          <w:sz w:val="20"/>
          <w:szCs w:val="20"/>
        </w:rPr>
        <w:t>XIII ust.20 lit. c)</w:t>
      </w:r>
      <w:r w:rsidRPr="00640700">
        <w:rPr>
          <w:rFonts w:ascii="Arial" w:hAnsi="Arial" w:cs="Arial"/>
          <w:color w:val="FF0000"/>
          <w:sz w:val="20"/>
          <w:szCs w:val="20"/>
        </w:rPr>
        <w:t xml:space="preserve"> </w:t>
      </w:r>
      <w:r w:rsidR="00ED6CD6" w:rsidRPr="00640700">
        <w:rPr>
          <w:rFonts w:ascii="Arial" w:hAnsi="Arial" w:cs="Arial"/>
          <w:sz w:val="20"/>
          <w:szCs w:val="20"/>
        </w:rPr>
        <w:t xml:space="preserve">niniejszej SWZ, </w:t>
      </w:r>
      <w:r w:rsidR="007A18DC" w:rsidRPr="00640700">
        <w:rPr>
          <w:rFonts w:ascii="Arial" w:hAnsi="Arial" w:cs="Arial"/>
          <w:sz w:val="20"/>
          <w:szCs w:val="20"/>
        </w:rPr>
        <w:t xml:space="preserve">podmiotowych środków dowodowych, innych dokumentów lub </w:t>
      </w:r>
      <w:r w:rsidR="00ED6CD6" w:rsidRPr="00640700">
        <w:rPr>
          <w:rFonts w:ascii="Arial" w:hAnsi="Arial" w:cs="Arial"/>
          <w:sz w:val="20"/>
          <w:szCs w:val="20"/>
        </w:rPr>
        <w:t xml:space="preserve">oświadczeń </w:t>
      </w:r>
      <w:r w:rsidR="007A18DC" w:rsidRPr="00640700">
        <w:rPr>
          <w:rFonts w:ascii="Arial" w:hAnsi="Arial" w:cs="Arial"/>
          <w:sz w:val="20"/>
          <w:szCs w:val="20"/>
        </w:rPr>
        <w:t xml:space="preserve">składanych w postępowaniu </w:t>
      </w:r>
      <w:bookmarkEnd w:id="5"/>
      <w:r w:rsidR="007A18DC" w:rsidRPr="00640700">
        <w:rPr>
          <w:rFonts w:ascii="Arial" w:hAnsi="Arial" w:cs="Arial"/>
          <w:sz w:val="20"/>
          <w:szCs w:val="20"/>
        </w:rPr>
        <w:t xml:space="preserve">lub są one niekompletne </w:t>
      </w:r>
      <w:r w:rsidR="007A18DC" w:rsidRPr="00640700">
        <w:rPr>
          <w:rFonts w:ascii="Arial" w:hAnsi="Arial" w:cs="Arial"/>
          <w:sz w:val="20"/>
          <w:szCs w:val="20"/>
        </w:rPr>
        <w:lastRenderedPageBreak/>
        <w:t xml:space="preserve">lub zawierają błędy, Zamawiający </w:t>
      </w:r>
      <w:r w:rsidR="00ED6CD6" w:rsidRPr="00640700">
        <w:rPr>
          <w:rFonts w:ascii="Arial" w:hAnsi="Arial" w:cs="Arial"/>
          <w:sz w:val="20"/>
          <w:szCs w:val="20"/>
        </w:rPr>
        <w:t xml:space="preserve"> </w:t>
      </w:r>
      <w:r w:rsidR="007A18DC" w:rsidRPr="00640700">
        <w:rPr>
          <w:rFonts w:ascii="Arial" w:hAnsi="Arial" w:cs="Arial"/>
          <w:sz w:val="20"/>
          <w:szCs w:val="20"/>
        </w:rPr>
        <w:t xml:space="preserve">wzywa Wykonawcę odpowiednio </w:t>
      </w:r>
      <w:r w:rsidR="00ED6CD6" w:rsidRPr="00640700">
        <w:rPr>
          <w:rFonts w:ascii="Arial" w:hAnsi="Arial" w:cs="Arial"/>
          <w:sz w:val="20"/>
          <w:szCs w:val="20"/>
        </w:rPr>
        <w:t xml:space="preserve">do ich złożenia, poprawienia </w:t>
      </w:r>
      <w:r w:rsidR="007A18DC" w:rsidRPr="00640700">
        <w:rPr>
          <w:rFonts w:ascii="Arial" w:hAnsi="Arial" w:cs="Arial"/>
          <w:sz w:val="20"/>
          <w:szCs w:val="20"/>
        </w:rPr>
        <w:t xml:space="preserve">lub uzupełnienia, </w:t>
      </w:r>
      <w:r w:rsidR="00ED6CD6" w:rsidRPr="00640700">
        <w:rPr>
          <w:rFonts w:ascii="Arial" w:hAnsi="Arial" w:cs="Arial"/>
          <w:sz w:val="20"/>
          <w:szCs w:val="20"/>
        </w:rPr>
        <w:t>w terminie przez siebie wskazanym, chyba że oferta wykonawcy podlegałaby odrzuceniu</w:t>
      </w:r>
      <w:r w:rsidR="007A18DC" w:rsidRPr="00640700">
        <w:rPr>
          <w:rFonts w:ascii="Arial" w:hAnsi="Arial" w:cs="Arial"/>
          <w:sz w:val="20"/>
          <w:szCs w:val="20"/>
        </w:rPr>
        <w:t xml:space="preserve"> bez względu na ich złożenie, uzupełnienie lub poprawienie</w:t>
      </w:r>
      <w:r w:rsidR="00ED6CD6" w:rsidRPr="00640700">
        <w:rPr>
          <w:rFonts w:ascii="Arial" w:hAnsi="Arial" w:cs="Arial"/>
          <w:sz w:val="20"/>
          <w:szCs w:val="20"/>
        </w:rPr>
        <w:t xml:space="preserve"> albo </w:t>
      </w:r>
      <w:r w:rsidR="007A18DC" w:rsidRPr="00640700">
        <w:rPr>
          <w:rFonts w:ascii="Arial" w:hAnsi="Arial" w:cs="Arial"/>
          <w:sz w:val="20"/>
          <w:szCs w:val="20"/>
        </w:rPr>
        <w:t>zachodzą przesłanki</w:t>
      </w:r>
      <w:r w:rsidR="00ED6CD6" w:rsidRPr="00640700">
        <w:rPr>
          <w:rFonts w:ascii="Arial" w:hAnsi="Arial" w:cs="Arial"/>
          <w:sz w:val="20"/>
          <w:szCs w:val="20"/>
        </w:rPr>
        <w:t xml:space="preserve"> unieważnienie postępowania. </w:t>
      </w:r>
    </w:p>
    <w:p w14:paraId="32EBAE2E" w14:textId="77777777" w:rsidR="007A18DC" w:rsidRPr="00640700" w:rsidRDefault="00F66C3A" w:rsidP="00671396">
      <w:pPr>
        <w:ind w:left="426" w:right="-23" w:hanging="426"/>
        <w:jc w:val="both"/>
        <w:rPr>
          <w:rFonts w:ascii="Arial" w:hAnsi="Arial" w:cs="Arial"/>
          <w:sz w:val="20"/>
          <w:szCs w:val="20"/>
        </w:rPr>
      </w:pPr>
      <w:r w:rsidRPr="00640700">
        <w:rPr>
          <w:rFonts w:ascii="Arial" w:hAnsi="Arial" w:cs="Arial"/>
          <w:sz w:val="20"/>
          <w:szCs w:val="20"/>
        </w:rPr>
        <w:t>4</w:t>
      </w:r>
      <w:r w:rsidR="00457E3B" w:rsidRPr="00640700">
        <w:rPr>
          <w:rFonts w:ascii="Arial" w:hAnsi="Arial" w:cs="Arial"/>
          <w:sz w:val="20"/>
          <w:szCs w:val="20"/>
        </w:rPr>
        <w:t xml:space="preserve">.   </w:t>
      </w:r>
      <w:r w:rsidR="007A18DC" w:rsidRPr="00640700">
        <w:rPr>
          <w:rFonts w:ascii="Arial" w:hAnsi="Arial" w:cs="Arial"/>
          <w:sz w:val="20"/>
          <w:szCs w:val="20"/>
        </w:rPr>
        <w:t xml:space="preserve">Wykonawca składa podmiotowe środki dowodowe na wezwanie, o którym mowa w ust. </w:t>
      </w:r>
      <w:r w:rsidRPr="00640700">
        <w:rPr>
          <w:rFonts w:ascii="Arial" w:hAnsi="Arial" w:cs="Arial"/>
          <w:sz w:val="20"/>
          <w:szCs w:val="20"/>
        </w:rPr>
        <w:t>3</w:t>
      </w:r>
      <w:r w:rsidR="007A18DC" w:rsidRPr="00640700">
        <w:rPr>
          <w:rFonts w:ascii="Arial" w:hAnsi="Arial" w:cs="Arial"/>
          <w:sz w:val="20"/>
          <w:szCs w:val="20"/>
        </w:rPr>
        <w:t>, aktualne na dzień ich złożenia.</w:t>
      </w:r>
    </w:p>
    <w:p w14:paraId="1685F6F3" w14:textId="77777777" w:rsidR="007A18DC" w:rsidRPr="00640700" w:rsidRDefault="00F66C3A" w:rsidP="00671396">
      <w:pPr>
        <w:ind w:left="426" w:right="-23" w:hanging="426"/>
        <w:jc w:val="both"/>
        <w:rPr>
          <w:rFonts w:ascii="Arial" w:hAnsi="Arial" w:cs="Arial"/>
          <w:sz w:val="20"/>
          <w:szCs w:val="20"/>
        </w:rPr>
      </w:pPr>
      <w:r w:rsidRPr="00640700">
        <w:rPr>
          <w:rFonts w:ascii="Arial" w:hAnsi="Arial" w:cs="Arial"/>
          <w:sz w:val="20"/>
          <w:szCs w:val="20"/>
        </w:rPr>
        <w:t>5</w:t>
      </w:r>
      <w:r w:rsidR="00457E3B" w:rsidRPr="00640700">
        <w:rPr>
          <w:rFonts w:ascii="Arial" w:hAnsi="Arial" w:cs="Arial"/>
          <w:sz w:val="20"/>
          <w:szCs w:val="20"/>
        </w:rPr>
        <w:t xml:space="preserve">.  </w:t>
      </w:r>
      <w:r w:rsidR="007A18DC" w:rsidRPr="00640700">
        <w:rPr>
          <w:rFonts w:ascii="Arial" w:hAnsi="Arial" w:cs="Arial"/>
          <w:sz w:val="20"/>
          <w:szCs w:val="20"/>
        </w:rPr>
        <w:t xml:space="preserve">Zamawiający może żądać od wykonawców wyjaśnień dotyczących treści oświadczenia, o którym mowa w rozdz. </w:t>
      </w:r>
      <w:r w:rsidRPr="00640700">
        <w:rPr>
          <w:rFonts w:ascii="Arial" w:hAnsi="Arial" w:cs="Arial"/>
          <w:sz w:val="20"/>
          <w:szCs w:val="20"/>
        </w:rPr>
        <w:t>XIII ust.20 lit. c)</w:t>
      </w:r>
      <w:r w:rsidR="007A18DC" w:rsidRPr="00640700">
        <w:rPr>
          <w:rFonts w:ascii="Arial" w:hAnsi="Arial" w:cs="Arial"/>
          <w:sz w:val="20"/>
          <w:szCs w:val="20"/>
        </w:rPr>
        <w:t xml:space="preserve"> niniejszej SWZ, podmiotowych środków dowodowych, innych dokumentów lub oświadczeń składanych w postępowaniu.</w:t>
      </w:r>
    </w:p>
    <w:p w14:paraId="2C5F92C2" w14:textId="77777777" w:rsidR="00671396" w:rsidRPr="00640700" w:rsidRDefault="00671396" w:rsidP="00671396">
      <w:pPr>
        <w:ind w:left="426" w:right="-23" w:hanging="426"/>
        <w:jc w:val="both"/>
        <w:rPr>
          <w:rFonts w:ascii="Arial" w:hAnsi="Arial" w:cs="Arial"/>
          <w:sz w:val="20"/>
          <w:szCs w:val="20"/>
        </w:rPr>
      </w:pPr>
    </w:p>
    <w:p w14:paraId="698DE514" w14:textId="77777777" w:rsidR="00E07D40" w:rsidRPr="00640700" w:rsidRDefault="00E07D40" w:rsidP="00206BB4">
      <w:pPr>
        <w:numPr>
          <w:ilvl w:val="2"/>
          <w:numId w:val="19"/>
        </w:numPr>
        <w:tabs>
          <w:tab w:val="clear" w:pos="2700"/>
        </w:tabs>
        <w:ind w:left="567" w:right="-23" w:hanging="567"/>
        <w:jc w:val="both"/>
        <w:rPr>
          <w:rFonts w:ascii="Arial" w:hAnsi="Arial" w:cs="Arial"/>
          <w:b/>
          <w:bCs/>
          <w:sz w:val="20"/>
          <w:szCs w:val="20"/>
        </w:rPr>
      </w:pPr>
      <w:r w:rsidRPr="00640700">
        <w:rPr>
          <w:rFonts w:ascii="Arial" w:hAnsi="Arial" w:cs="Arial"/>
          <w:b/>
          <w:bCs/>
          <w:sz w:val="20"/>
          <w:szCs w:val="20"/>
        </w:rPr>
        <w:t>PRZEDMIOTOWE ŚRODKI DOWODOWE</w:t>
      </w:r>
    </w:p>
    <w:p w14:paraId="039A30D9" w14:textId="77777777" w:rsidR="0072658C" w:rsidRPr="00640700" w:rsidRDefault="0072658C" w:rsidP="0072658C">
      <w:pPr>
        <w:numPr>
          <w:ilvl w:val="4"/>
          <w:numId w:val="19"/>
        </w:numPr>
        <w:tabs>
          <w:tab w:val="clear" w:pos="3600"/>
        </w:tabs>
        <w:suppressAutoHyphens/>
        <w:ind w:left="284" w:hanging="284"/>
        <w:jc w:val="both"/>
        <w:rPr>
          <w:rFonts w:ascii="Arial" w:hAnsi="Arial" w:cs="Arial"/>
          <w:sz w:val="20"/>
          <w:szCs w:val="20"/>
          <w:lang w:eastAsia="zh-CN"/>
        </w:rPr>
      </w:pPr>
      <w:bookmarkStart w:id="6" w:name="_Hlk63337267"/>
      <w:r w:rsidRPr="00640700">
        <w:rPr>
          <w:rFonts w:ascii="Arial" w:hAnsi="Arial" w:cs="Arial"/>
          <w:sz w:val="20"/>
          <w:szCs w:val="20"/>
          <w:u w:val="single"/>
          <w:lang w:eastAsia="zh-CN"/>
        </w:rPr>
        <w:t>Zamawiający żąda, by Wykonawca złożył wraz z ofertą następujące przedmiotowe środki dowodowe</w:t>
      </w:r>
      <w:bookmarkEnd w:id="6"/>
      <w:r w:rsidRPr="00640700">
        <w:rPr>
          <w:rFonts w:ascii="Arial" w:hAnsi="Arial" w:cs="Arial"/>
          <w:sz w:val="20"/>
          <w:szCs w:val="20"/>
          <w:lang w:eastAsia="zh-CN"/>
        </w:rPr>
        <w:t>:</w:t>
      </w:r>
    </w:p>
    <w:p w14:paraId="4D509C9E" w14:textId="1070546C" w:rsidR="0072658C" w:rsidRPr="00B23DE3" w:rsidRDefault="004C19A9" w:rsidP="00F954C4">
      <w:pPr>
        <w:numPr>
          <w:ilvl w:val="1"/>
          <w:numId w:val="5"/>
        </w:numPr>
        <w:suppressAutoHyphens/>
        <w:ind w:hanging="284"/>
        <w:jc w:val="both"/>
        <w:rPr>
          <w:rFonts w:ascii="Arial" w:hAnsi="Arial" w:cs="Arial"/>
          <w:sz w:val="20"/>
          <w:szCs w:val="20"/>
          <w:lang w:eastAsia="zh-CN"/>
        </w:rPr>
      </w:pPr>
      <w:r w:rsidRPr="00B23DE3">
        <w:rPr>
          <w:rFonts w:ascii="Arial" w:hAnsi="Arial" w:cs="Arial"/>
          <w:sz w:val="20"/>
          <w:szCs w:val="20"/>
        </w:rPr>
        <w:t>oświadczenie według załącznika nr 1 do SWZ (oświadczenie, że oferowan</w:t>
      </w:r>
      <w:r w:rsidR="00B23DE3" w:rsidRPr="00B23DE3">
        <w:rPr>
          <w:rFonts w:ascii="Arial" w:hAnsi="Arial" w:cs="Arial"/>
          <w:sz w:val="20"/>
          <w:szCs w:val="20"/>
        </w:rPr>
        <w:t xml:space="preserve">y pojazd oraz urządzenia </w:t>
      </w:r>
      <w:r w:rsidRPr="00B23DE3">
        <w:rPr>
          <w:rFonts w:ascii="Arial" w:hAnsi="Arial" w:cs="Arial"/>
          <w:sz w:val="20"/>
          <w:szCs w:val="20"/>
        </w:rPr>
        <w:t xml:space="preserve">posiadają aktualne dokumenty potwierdzające dopuszczenie przedmiotu zamówienia do obrotu i używania zgodnie z ustawą z dnia 27 kwietnia 2022r o wyrobach medycznych </w:t>
      </w:r>
      <w:r w:rsidR="006F497C" w:rsidRPr="00B23DE3">
        <w:rPr>
          <w:rFonts w:ascii="Arial" w:hAnsi="Arial" w:cs="Arial"/>
          <w:sz w:val="20"/>
          <w:szCs w:val="20"/>
        </w:rPr>
        <w:t>oraz</w:t>
      </w:r>
      <w:r w:rsidRPr="00B23DE3">
        <w:rPr>
          <w:rFonts w:ascii="Arial" w:hAnsi="Arial" w:cs="Arial"/>
          <w:sz w:val="20"/>
          <w:szCs w:val="20"/>
        </w:rPr>
        <w:t xml:space="preserve"> rozporządzeniem Parlamentu Europejskiego i Rady (UE) 2017/745 z dnia 5 kwietnia 2017 r. w sprawie wyrobów medycznych </w:t>
      </w:r>
      <w:r w:rsidR="006F497C" w:rsidRPr="00B23DE3">
        <w:rPr>
          <w:rFonts w:ascii="Arial" w:hAnsi="Arial" w:cs="Arial"/>
          <w:sz w:val="20"/>
          <w:szCs w:val="20"/>
        </w:rPr>
        <w:t>albo</w:t>
      </w:r>
      <w:r w:rsidRPr="00B23DE3">
        <w:rPr>
          <w:rFonts w:ascii="Arial" w:hAnsi="Arial" w:cs="Arial"/>
          <w:sz w:val="20"/>
          <w:szCs w:val="20"/>
        </w:rPr>
        <w:t xml:space="preserve"> rozporządzeniem Parlamentu Europejskiego i Rady (UE) 2017/746 z dnia 5 kwietnia 2017 r. w sprawie wyrobów medycznych do diagnostyki in vitro (o ile dotyczy) oraz z innymi obowiązującymi przepisami prawymi w tym zakresie</w:t>
      </w:r>
      <w:r w:rsidR="00F954C4" w:rsidRPr="00B23DE3">
        <w:rPr>
          <w:rFonts w:ascii="Arial" w:hAnsi="Arial" w:cs="Arial"/>
          <w:sz w:val="20"/>
          <w:szCs w:val="20"/>
          <w:lang w:eastAsia="zh-CN"/>
        </w:rPr>
        <w:t>.</w:t>
      </w:r>
    </w:p>
    <w:p w14:paraId="2895448C" w14:textId="77777777" w:rsidR="00F954C4" w:rsidRPr="00640700" w:rsidRDefault="00F954C4" w:rsidP="00F954C4">
      <w:pPr>
        <w:numPr>
          <w:ilvl w:val="1"/>
          <w:numId w:val="5"/>
        </w:numPr>
        <w:suppressAutoHyphens/>
        <w:ind w:hanging="284"/>
        <w:jc w:val="both"/>
        <w:rPr>
          <w:rFonts w:ascii="Arial" w:hAnsi="Arial" w:cs="Arial"/>
          <w:sz w:val="20"/>
          <w:szCs w:val="20"/>
        </w:rPr>
      </w:pPr>
      <w:r w:rsidRPr="00640700">
        <w:rPr>
          <w:rFonts w:ascii="Arial" w:hAnsi="Arial" w:cs="Arial"/>
          <w:sz w:val="20"/>
          <w:szCs w:val="20"/>
        </w:rPr>
        <w:t>dokument potwierdzając</w:t>
      </w:r>
      <w:r w:rsidR="000D663D" w:rsidRPr="00640700">
        <w:rPr>
          <w:rFonts w:ascii="Arial" w:hAnsi="Arial" w:cs="Arial"/>
          <w:sz w:val="20"/>
          <w:szCs w:val="20"/>
        </w:rPr>
        <w:t>y</w:t>
      </w:r>
      <w:r w:rsidRPr="00640700">
        <w:rPr>
          <w:rFonts w:ascii="Arial" w:hAnsi="Arial" w:cs="Arial"/>
          <w:sz w:val="20"/>
          <w:szCs w:val="20"/>
        </w:rPr>
        <w:t xml:space="preserve"> spełnienie parametrów oferowanego sprzętu, tj.</w:t>
      </w:r>
      <w:r w:rsidR="00B0468A" w:rsidRPr="00640700">
        <w:rPr>
          <w:rFonts w:ascii="Arial" w:hAnsi="Arial" w:cs="Arial"/>
          <w:sz w:val="20"/>
          <w:szCs w:val="20"/>
        </w:rPr>
        <w:t xml:space="preserve"> w szczególności</w:t>
      </w:r>
      <w:r w:rsidRPr="00640700">
        <w:rPr>
          <w:rFonts w:ascii="Arial" w:hAnsi="Arial" w:cs="Arial"/>
          <w:sz w:val="20"/>
          <w:szCs w:val="20"/>
        </w:rPr>
        <w:t xml:space="preserve"> </w:t>
      </w:r>
      <w:r w:rsidR="000D663D" w:rsidRPr="00640700">
        <w:rPr>
          <w:rFonts w:ascii="Arial" w:hAnsi="Arial" w:cs="Arial"/>
          <w:b/>
          <w:bCs/>
          <w:sz w:val="20"/>
          <w:szCs w:val="20"/>
        </w:rPr>
        <w:t>instrukcja obsługi</w:t>
      </w:r>
      <w:r w:rsidR="00B0468A" w:rsidRPr="00640700">
        <w:rPr>
          <w:rFonts w:ascii="Arial" w:hAnsi="Arial" w:cs="Arial"/>
          <w:b/>
          <w:bCs/>
          <w:sz w:val="20"/>
          <w:szCs w:val="20"/>
        </w:rPr>
        <w:t>, folder, katalog</w:t>
      </w:r>
      <w:r w:rsidR="000008EE">
        <w:rPr>
          <w:rFonts w:ascii="Arial" w:hAnsi="Arial" w:cs="Arial"/>
          <w:b/>
          <w:bCs/>
          <w:sz w:val="20"/>
          <w:szCs w:val="20"/>
        </w:rPr>
        <w:t>, karta charakterystyki produktu podana przez producenta</w:t>
      </w:r>
      <w:r w:rsidRPr="00640700">
        <w:rPr>
          <w:rFonts w:ascii="Arial" w:hAnsi="Arial" w:cs="Arial"/>
          <w:sz w:val="20"/>
          <w:szCs w:val="20"/>
        </w:rPr>
        <w:t>. W przypadku, gdy w dokumentach, o których mowa w zdaniu pierwszym, nie została potwierdzona cecha wymagana w opisie przedmiotu zamówienia przez Zamawiającego, Zamawiający dopuszcza jako przedmiotowy środek dowodowy w tym zakresie szczegółowe oświadczenie wykonawcy.</w:t>
      </w:r>
    </w:p>
    <w:p w14:paraId="01737EF6" w14:textId="77777777" w:rsidR="008F1D3E" w:rsidRPr="006F497C" w:rsidRDefault="00B0468A" w:rsidP="008F1D3E">
      <w:pPr>
        <w:suppressAutoHyphens/>
        <w:ind w:left="360"/>
        <w:jc w:val="both"/>
        <w:rPr>
          <w:rFonts w:ascii="Arial" w:hAnsi="Arial" w:cs="Arial"/>
          <w:b/>
          <w:bCs/>
          <w:sz w:val="20"/>
          <w:szCs w:val="20"/>
        </w:rPr>
      </w:pPr>
      <w:r w:rsidRPr="006F497C">
        <w:rPr>
          <w:rFonts w:ascii="Arial" w:hAnsi="Arial" w:cs="Arial"/>
          <w:b/>
          <w:bCs/>
          <w:sz w:val="20"/>
          <w:szCs w:val="20"/>
        </w:rPr>
        <w:t>Wykonawca powinien w ofercie w kolumnie: parametr oferowany podać numer strony załączonego dokumentu oraz w załączonym dokumencie zaznaczyć lp. z załącznika nr 1a do SWZ w celu  potwierdzenia spełnienia danego parametru. W przypadku innego nazewnictwa udokumentować tożsamość.</w:t>
      </w:r>
    </w:p>
    <w:p w14:paraId="424242A2" w14:textId="77777777" w:rsidR="003F77CF" w:rsidRPr="00640700" w:rsidRDefault="003F77CF" w:rsidP="000C2446">
      <w:pPr>
        <w:numPr>
          <w:ilvl w:val="0"/>
          <w:numId w:val="33"/>
        </w:numPr>
        <w:ind w:right="-23" w:hanging="427"/>
        <w:jc w:val="both"/>
        <w:rPr>
          <w:rFonts w:ascii="Arial" w:hAnsi="Arial" w:cs="Arial"/>
          <w:sz w:val="20"/>
          <w:szCs w:val="20"/>
        </w:rPr>
      </w:pPr>
      <w:r w:rsidRPr="00640700">
        <w:rPr>
          <w:rFonts w:ascii="Arial" w:hAnsi="Arial" w:cs="Arial"/>
          <w:sz w:val="20"/>
          <w:szCs w:val="20"/>
        </w:rPr>
        <w:t>Jeżeli Wykonawca nie złoży przedmiotowych środków dowodowych lub złożone przedmiotowe środki dowodowe będą niekompletne, Zamawiający wezwie do ich złożenia lub uzupełnienia w wyznaczonym terminie.</w:t>
      </w:r>
    </w:p>
    <w:p w14:paraId="03031034" w14:textId="4834ADC2" w:rsidR="00FC5C09" w:rsidRPr="00640700" w:rsidRDefault="003F77CF" w:rsidP="000C2446">
      <w:pPr>
        <w:numPr>
          <w:ilvl w:val="0"/>
          <w:numId w:val="33"/>
        </w:numPr>
        <w:ind w:right="-23" w:hanging="427"/>
        <w:jc w:val="both"/>
        <w:rPr>
          <w:rFonts w:ascii="Arial" w:hAnsi="Arial" w:cs="Arial"/>
          <w:sz w:val="20"/>
          <w:szCs w:val="20"/>
        </w:rPr>
      </w:pPr>
      <w:r w:rsidRPr="00640700">
        <w:rPr>
          <w:rFonts w:ascii="Arial" w:hAnsi="Arial" w:cs="Arial"/>
          <w:sz w:val="20"/>
          <w:szCs w:val="20"/>
        </w:rPr>
        <w:t xml:space="preserve">Postanowień ust. 2 nie stosuje się, jeżeli przedmiotowy środek dowodowy służy potwierdzeniu zgodności z cechami lub </w:t>
      </w:r>
      <w:r w:rsidRPr="00640700">
        <w:rPr>
          <w:rFonts w:ascii="Arial" w:hAnsi="Arial" w:cs="Arial"/>
          <w:sz w:val="20"/>
          <w:szCs w:val="20"/>
          <w:u w:val="single"/>
        </w:rPr>
        <w:t>kryteriami określonymi w opisie kryteriów oceny ofert</w:t>
      </w:r>
      <w:r w:rsidRPr="00640700">
        <w:rPr>
          <w:rFonts w:ascii="Arial" w:hAnsi="Arial" w:cs="Arial"/>
          <w:sz w:val="20"/>
          <w:szCs w:val="20"/>
        </w:rPr>
        <w:t xml:space="preserve"> lub</w:t>
      </w:r>
      <w:r w:rsidR="000C0BE5" w:rsidRPr="00640700">
        <w:rPr>
          <w:rFonts w:ascii="Arial" w:hAnsi="Arial" w:cs="Arial"/>
          <w:sz w:val="20"/>
          <w:szCs w:val="20"/>
        </w:rPr>
        <w:t>, pomimo złożenia przedmiotowego środka dowodowego, oferta podlega odrzuceniu albo zachodzą przesłanki unieważnienia postępowania.</w:t>
      </w:r>
      <w:r w:rsidRPr="00640700">
        <w:rPr>
          <w:rFonts w:ascii="Arial" w:hAnsi="Arial" w:cs="Arial"/>
          <w:sz w:val="20"/>
          <w:szCs w:val="20"/>
        </w:rPr>
        <w:t xml:space="preserve"> </w:t>
      </w:r>
    </w:p>
    <w:p w14:paraId="27915C14" w14:textId="77777777" w:rsidR="00FC5C09" w:rsidRPr="00640700" w:rsidRDefault="00FC5C09" w:rsidP="009C67FD">
      <w:pPr>
        <w:jc w:val="both"/>
        <w:rPr>
          <w:rFonts w:ascii="Arial" w:hAnsi="Arial" w:cs="Arial"/>
          <w:b/>
          <w:sz w:val="20"/>
          <w:szCs w:val="20"/>
          <w:highlight w:val="yellow"/>
        </w:rPr>
      </w:pPr>
    </w:p>
    <w:p w14:paraId="503E43AC" w14:textId="77777777" w:rsidR="002A41B1" w:rsidRPr="00640700" w:rsidRDefault="002A41B1" w:rsidP="00206BB4">
      <w:pPr>
        <w:numPr>
          <w:ilvl w:val="2"/>
          <w:numId w:val="19"/>
        </w:numPr>
        <w:tabs>
          <w:tab w:val="clear" w:pos="2700"/>
        </w:tabs>
        <w:ind w:left="567" w:right="402" w:hanging="567"/>
        <w:jc w:val="both"/>
        <w:rPr>
          <w:rFonts w:ascii="Arial" w:hAnsi="Arial" w:cs="Arial"/>
          <w:b/>
          <w:sz w:val="20"/>
          <w:szCs w:val="20"/>
          <w:u w:val="single"/>
        </w:rPr>
      </w:pPr>
      <w:r w:rsidRPr="00640700">
        <w:rPr>
          <w:rFonts w:ascii="Arial" w:hAnsi="Arial" w:cs="Arial"/>
          <w:b/>
          <w:sz w:val="20"/>
          <w:szCs w:val="20"/>
          <w:u w:val="single"/>
        </w:rPr>
        <w:t>WYMAGANIA DOTYCZĄCE PODMIOTOWYCH I PRZEDMIOTOWYCH ŚRODKÓW DOWODOWYCH</w:t>
      </w:r>
    </w:p>
    <w:p w14:paraId="7FB700D6" w14:textId="77777777" w:rsidR="002A41B1" w:rsidRPr="00B3193B" w:rsidRDefault="002A41B1" w:rsidP="00193F38">
      <w:pPr>
        <w:ind w:left="284" w:right="-23" w:hanging="284"/>
        <w:jc w:val="both"/>
        <w:rPr>
          <w:rFonts w:ascii="Arial" w:hAnsi="Arial" w:cs="Arial"/>
          <w:sz w:val="20"/>
          <w:szCs w:val="20"/>
        </w:rPr>
      </w:pPr>
      <w:r w:rsidRPr="00640700">
        <w:rPr>
          <w:rFonts w:ascii="Arial" w:hAnsi="Arial" w:cs="Arial"/>
          <w:sz w:val="20"/>
          <w:szCs w:val="20"/>
        </w:rPr>
        <w:t xml:space="preserve">1. </w:t>
      </w:r>
      <w:r w:rsidRPr="00B3193B">
        <w:rPr>
          <w:rFonts w:ascii="Arial" w:hAnsi="Arial" w:cs="Arial"/>
          <w:sz w:val="20"/>
          <w:szCs w:val="20"/>
        </w:rPr>
        <w:t>W przypadku gdy podmiotowe środki dowodowe, przedmiotowe środki dowodowe, inne dokumenty, w tym dokumenty, o których mowa w</w:t>
      </w:r>
      <w:r w:rsidR="005052BF" w:rsidRPr="00B3193B">
        <w:rPr>
          <w:rFonts w:ascii="Arial" w:hAnsi="Arial" w:cs="Arial"/>
          <w:sz w:val="20"/>
          <w:szCs w:val="20"/>
        </w:rPr>
        <w:t xml:space="preserve"> </w:t>
      </w:r>
      <w:r w:rsidRPr="00B3193B">
        <w:rPr>
          <w:rFonts w:ascii="Arial" w:hAnsi="Arial" w:cs="Arial"/>
          <w:sz w:val="20"/>
          <w:szCs w:val="20"/>
        </w:rPr>
        <w:t>art. 94 ust.</w:t>
      </w:r>
      <w:r w:rsidR="005052BF" w:rsidRPr="00B3193B">
        <w:rPr>
          <w:rFonts w:ascii="Arial" w:hAnsi="Arial" w:cs="Arial"/>
          <w:sz w:val="20"/>
          <w:szCs w:val="20"/>
        </w:rPr>
        <w:t xml:space="preserve"> </w:t>
      </w:r>
      <w:r w:rsidRPr="00B3193B">
        <w:rPr>
          <w:rFonts w:ascii="Arial" w:hAnsi="Arial" w:cs="Arial"/>
          <w:sz w:val="20"/>
          <w:szCs w:val="20"/>
        </w:rPr>
        <w:t>2 ustawy</w:t>
      </w:r>
      <w:r w:rsidR="005052BF" w:rsidRPr="00B3193B">
        <w:rPr>
          <w:rFonts w:ascii="Arial" w:hAnsi="Arial" w:cs="Arial"/>
          <w:sz w:val="20"/>
          <w:szCs w:val="20"/>
        </w:rPr>
        <w:t xml:space="preserve"> Pzp</w:t>
      </w:r>
      <w:r w:rsidRPr="00B3193B">
        <w:rPr>
          <w:rFonts w:ascii="Arial" w:hAnsi="Arial" w:cs="Arial"/>
          <w:sz w:val="20"/>
          <w:szCs w:val="20"/>
        </w:rPr>
        <w:t>, lub dokumenty potwierdzające umocowanie do reprezentowania odpowiednio wykonawcy, wykonawców wspólnie ubiegających się o udzielenie zamówienia publicznego, podmiotu udostępniającego zasoby na zasadach określonych w</w:t>
      </w:r>
      <w:r w:rsidR="0053203E" w:rsidRPr="00B3193B">
        <w:rPr>
          <w:rFonts w:ascii="Arial" w:hAnsi="Arial" w:cs="Arial"/>
          <w:sz w:val="20"/>
          <w:szCs w:val="20"/>
        </w:rPr>
        <w:t xml:space="preserve"> </w:t>
      </w:r>
      <w:r w:rsidRPr="00B3193B">
        <w:rPr>
          <w:rFonts w:ascii="Arial" w:hAnsi="Arial" w:cs="Arial"/>
          <w:sz w:val="20"/>
          <w:szCs w:val="20"/>
        </w:rPr>
        <w:t>art.118 ustawy</w:t>
      </w:r>
      <w:r w:rsidR="005052BF" w:rsidRPr="00B3193B">
        <w:rPr>
          <w:rFonts w:ascii="Arial" w:hAnsi="Arial" w:cs="Arial"/>
          <w:sz w:val="20"/>
          <w:szCs w:val="20"/>
        </w:rPr>
        <w:t xml:space="preserve"> Pzp</w:t>
      </w:r>
      <w:r w:rsidRPr="00B3193B">
        <w:rPr>
          <w:rFonts w:ascii="Arial" w:hAnsi="Arial" w:cs="Arial"/>
          <w:sz w:val="20"/>
          <w:szCs w:val="20"/>
        </w:rPr>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2AA80C67" w14:textId="77777777" w:rsidR="002A41B1" w:rsidRPr="00B3193B" w:rsidRDefault="002A41B1" w:rsidP="00193F38">
      <w:pPr>
        <w:ind w:left="284" w:right="-23" w:hanging="284"/>
        <w:jc w:val="both"/>
        <w:rPr>
          <w:rFonts w:ascii="Arial" w:hAnsi="Arial" w:cs="Arial"/>
          <w:sz w:val="20"/>
          <w:szCs w:val="20"/>
        </w:rPr>
      </w:pPr>
      <w:r w:rsidRPr="00B3193B">
        <w:rPr>
          <w:rFonts w:ascii="Arial" w:hAnsi="Arial" w:cs="Arial"/>
          <w:sz w:val="20"/>
          <w:szCs w:val="20"/>
        </w:rPr>
        <w:t>2. W przypadku gdy podmiotowe środki dowodowe, przedmiotowe środki dowodowe, inne dokumenty, w tym dokumenty, o których mowa w</w:t>
      </w:r>
      <w:r w:rsidR="0053203E" w:rsidRPr="00B3193B">
        <w:rPr>
          <w:rFonts w:ascii="Arial" w:hAnsi="Arial" w:cs="Arial"/>
          <w:sz w:val="20"/>
          <w:szCs w:val="20"/>
        </w:rPr>
        <w:t xml:space="preserve"> </w:t>
      </w:r>
      <w:r w:rsidRPr="00B3193B">
        <w:rPr>
          <w:rFonts w:ascii="Arial" w:hAnsi="Arial" w:cs="Arial"/>
          <w:sz w:val="20"/>
          <w:szCs w:val="20"/>
        </w:rPr>
        <w:t>art.</w:t>
      </w:r>
      <w:r w:rsidR="005052BF" w:rsidRPr="00B3193B">
        <w:rPr>
          <w:rFonts w:ascii="Arial" w:hAnsi="Arial" w:cs="Arial"/>
          <w:sz w:val="20"/>
          <w:szCs w:val="20"/>
        </w:rPr>
        <w:t xml:space="preserve"> </w:t>
      </w:r>
      <w:r w:rsidRPr="00B3193B">
        <w:rPr>
          <w:rFonts w:ascii="Arial" w:hAnsi="Arial" w:cs="Arial"/>
          <w:sz w:val="20"/>
          <w:szCs w:val="20"/>
        </w:rPr>
        <w:t>94 ust.</w:t>
      </w:r>
      <w:r w:rsidR="005052BF" w:rsidRPr="00B3193B">
        <w:rPr>
          <w:rFonts w:ascii="Arial" w:hAnsi="Arial" w:cs="Arial"/>
          <w:sz w:val="20"/>
          <w:szCs w:val="20"/>
        </w:rPr>
        <w:t xml:space="preserve"> </w:t>
      </w:r>
      <w:r w:rsidRPr="00B3193B">
        <w:rPr>
          <w:rFonts w:ascii="Arial" w:hAnsi="Arial" w:cs="Arial"/>
          <w:sz w:val="20"/>
          <w:szCs w:val="20"/>
        </w:rPr>
        <w:t>2 ustawy</w:t>
      </w:r>
      <w:r w:rsidR="005052BF" w:rsidRPr="00B3193B">
        <w:rPr>
          <w:rFonts w:ascii="Arial" w:hAnsi="Arial" w:cs="Arial"/>
          <w:sz w:val="20"/>
          <w:szCs w:val="20"/>
        </w:rPr>
        <w:t xml:space="preserve"> Pzp</w:t>
      </w:r>
      <w:r w:rsidRPr="00B3193B">
        <w:rPr>
          <w:rFonts w:ascii="Arial" w:hAnsi="Arial" w:cs="Arial"/>
          <w:sz w:val="20"/>
          <w:szCs w:val="20"/>
        </w:rPr>
        <w:t>,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w:t>
      </w:r>
    </w:p>
    <w:p w14:paraId="0BF08C3C" w14:textId="77777777" w:rsidR="002A41B1" w:rsidRPr="00B3193B" w:rsidRDefault="002A41B1" w:rsidP="00193F38">
      <w:pPr>
        <w:ind w:left="284" w:right="-23" w:hanging="284"/>
        <w:jc w:val="both"/>
        <w:rPr>
          <w:rFonts w:ascii="Arial" w:hAnsi="Arial" w:cs="Arial"/>
          <w:sz w:val="20"/>
          <w:szCs w:val="20"/>
        </w:rPr>
      </w:pPr>
      <w:r w:rsidRPr="00B3193B">
        <w:rPr>
          <w:rFonts w:ascii="Arial" w:hAnsi="Arial" w:cs="Arial"/>
          <w:sz w:val="20"/>
          <w:szCs w:val="20"/>
        </w:rPr>
        <w:t>3. Poświadczenia zgodności cyfrowego odwzorowania z dokumentem w postaci papierowej, o którym mowa w ust.2, dokonuje w przypadku:</w:t>
      </w:r>
    </w:p>
    <w:p w14:paraId="264091D8" w14:textId="77777777" w:rsidR="002A41B1" w:rsidRPr="00640700" w:rsidRDefault="001419ED" w:rsidP="00193F38">
      <w:pPr>
        <w:ind w:left="567" w:right="-23" w:hanging="283"/>
        <w:jc w:val="both"/>
        <w:rPr>
          <w:rFonts w:ascii="Arial" w:hAnsi="Arial" w:cs="Arial"/>
          <w:sz w:val="20"/>
          <w:szCs w:val="20"/>
        </w:rPr>
      </w:pPr>
      <w:r w:rsidRPr="00640700">
        <w:rPr>
          <w:rFonts w:ascii="Arial" w:hAnsi="Arial" w:cs="Arial"/>
          <w:sz w:val="20"/>
          <w:szCs w:val="20"/>
        </w:rPr>
        <w:t xml:space="preserve">a) </w:t>
      </w:r>
      <w:r w:rsidR="002A41B1" w:rsidRPr="00640700">
        <w:rPr>
          <w:rFonts w:ascii="Arial" w:hAnsi="Arial" w:cs="Arial"/>
          <w:sz w:val="20"/>
          <w:szCs w:val="20"/>
        </w:rPr>
        <w:t>podmiotowych środków dowodowych oraz dokumentów potwierdzających umocowanie do reprezentowania –</w:t>
      </w:r>
      <w:r w:rsidRPr="00640700">
        <w:rPr>
          <w:rFonts w:ascii="Arial" w:hAnsi="Arial" w:cs="Arial"/>
          <w:sz w:val="20"/>
          <w:szCs w:val="20"/>
        </w:rPr>
        <w:t xml:space="preserve"> </w:t>
      </w:r>
      <w:r w:rsidR="002A41B1" w:rsidRPr="00640700">
        <w:rPr>
          <w:rFonts w:ascii="Arial" w:hAnsi="Arial" w:cs="Arial"/>
          <w:sz w:val="20"/>
          <w:szCs w:val="20"/>
        </w:rPr>
        <w:t>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1627E037" w14:textId="77777777" w:rsidR="002A41B1" w:rsidRPr="00640700" w:rsidRDefault="002A41B1" w:rsidP="00193F38">
      <w:pPr>
        <w:ind w:left="567" w:right="-23" w:hanging="283"/>
        <w:jc w:val="both"/>
        <w:rPr>
          <w:rFonts w:ascii="Arial" w:hAnsi="Arial" w:cs="Arial"/>
          <w:sz w:val="20"/>
          <w:szCs w:val="20"/>
        </w:rPr>
      </w:pPr>
      <w:r w:rsidRPr="00640700">
        <w:rPr>
          <w:rFonts w:ascii="Arial" w:hAnsi="Arial" w:cs="Arial"/>
          <w:sz w:val="20"/>
          <w:szCs w:val="20"/>
        </w:rPr>
        <w:t>b) przedmiotowych środków dowodowych – odpowiednio wykonawca lub wykonawca wspólnie ubiegający się o udzielenie zamówienia;</w:t>
      </w:r>
    </w:p>
    <w:p w14:paraId="12D1622B" w14:textId="77777777" w:rsidR="002A41B1" w:rsidRPr="00640700" w:rsidRDefault="002A41B1" w:rsidP="00193F38">
      <w:pPr>
        <w:ind w:left="567" w:right="-23" w:hanging="283"/>
        <w:jc w:val="both"/>
        <w:rPr>
          <w:rFonts w:ascii="Arial" w:hAnsi="Arial" w:cs="Arial"/>
          <w:sz w:val="20"/>
          <w:szCs w:val="20"/>
        </w:rPr>
      </w:pPr>
      <w:r w:rsidRPr="00640700">
        <w:rPr>
          <w:rFonts w:ascii="Arial" w:hAnsi="Arial" w:cs="Arial"/>
          <w:sz w:val="20"/>
          <w:szCs w:val="20"/>
        </w:rPr>
        <w:t>c)</w:t>
      </w:r>
      <w:r w:rsidR="0083674D" w:rsidRPr="00640700">
        <w:rPr>
          <w:rFonts w:ascii="Arial" w:hAnsi="Arial" w:cs="Arial"/>
          <w:sz w:val="20"/>
          <w:szCs w:val="20"/>
        </w:rPr>
        <w:t xml:space="preserve"> </w:t>
      </w:r>
      <w:r w:rsidRPr="00640700">
        <w:rPr>
          <w:rFonts w:ascii="Arial" w:hAnsi="Arial" w:cs="Arial"/>
          <w:sz w:val="20"/>
          <w:szCs w:val="20"/>
        </w:rPr>
        <w:t>innych dokumentów, w tym dokumentów, o których mowa w</w:t>
      </w:r>
      <w:r w:rsidR="005052BF">
        <w:rPr>
          <w:rFonts w:ascii="Arial" w:hAnsi="Arial" w:cs="Arial"/>
          <w:sz w:val="20"/>
          <w:szCs w:val="20"/>
        </w:rPr>
        <w:t xml:space="preserve"> </w:t>
      </w:r>
      <w:r w:rsidRPr="00640700">
        <w:rPr>
          <w:rFonts w:ascii="Arial" w:hAnsi="Arial" w:cs="Arial"/>
          <w:sz w:val="20"/>
          <w:szCs w:val="20"/>
        </w:rPr>
        <w:t>art.</w:t>
      </w:r>
      <w:r w:rsidR="005052BF">
        <w:rPr>
          <w:rFonts w:ascii="Arial" w:hAnsi="Arial" w:cs="Arial"/>
          <w:sz w:val="20"/>
          <w:szCs w:val="20"/>
        </w:rPr>
        <w:t xml:space="preserve"> </w:t>
      </w:r>
      <w:r w:rsidRPr="00640700">
        <w:rPr>
          <w:rFonts w:ascii="Arial" w:hAnsi="Arial" w:cs="Arial"/>
          <w:sz w:val="20"/>
          <w:szCs w:val="20"/>
        </w:rPr>
        <w:t>94</w:t>
      </w:r>
      <w:r w:rsidR="005052BF">
        <w:rPr>
          <w:rFonts w:ascii="Arial" w:hAnsi="Arial" w:cs="Arial"/>
          <w:sz w:val="20"/>
          <w:szCs w:val="20"/>
        </w:rPr>
        <w:t xml:space="preserve"> </w:t>
      </w:r>
      <w:r w:rsidRPr="00640700">
        <w:rPr>
          <w:rFonts w:ascii="Arial" w:hAnsi="Arial" w:cs="Arial"/>
          <w:sz w:val="20"/>
          <w:szCs w:val="20"/>
        </w:rPr>
        <w:t>ust.</w:t>
      </w:r>
      <w:r w:rsidR="005052BF">
        <w:rPr>
          <w:rFonts w:ascii="Arial" w:hAnsi="Arial" w:cs="Arial"/>
          <w:sz w:val="20"/>
          <w:szCs w:val="20"/>
        </w:rPr>
        <w:t xml:space="preserve"> </w:t>
      </w:r>
      <w:r w:rsidRPr="00640700">
        <w:rPr>
          <w:rFonts w:ascii="Arial" w:hAnsi="Arial" w:cs="Arial"/>
          <w:sz w:val="20"/>
          <w:szCs w:val="20"/>
        </w:rPr>
        <w:t>2 ustawy</w:t>
      </w:r>
      <w:r w:rsidR="005052BF">
        <w:rPr>
          <w:rFonts w:ascii="Arial" w:hAnsi="Arial" w:cs="Arial"/>
          <w:sz w:val="20"/>
          <w:szCs w:val="20"/>
        </w:rPr>
        <w:t xml:space="preserve"> Pzp</w:t>
      </w:r>
      <w:r w:rsidRPr="00640700">
        <w:rPr>
          <w:rFonts w:ascii="Arial" w:hAnsi="Arial" w:cs="Arial"/>
          <w:sz w:val="20"/>
          <w:szCs w:val="20"/>
        </w:rPr>
        <w:t xml:space="preserve"> – odpowiednio wykonawca lub wykonawca wspólnie ubiegający się o udzielenie zamówienia, w zakresie dokumentów, które każdego z nich dotyczą.</w:t>
      </w:r>
    </w:p>
    <w:p w14:paraId="05AFCA57" w14:textId="77777777" w:rsidR="002A41B1" w:rsidRPr="00640700" w:rsidRDefault="002A41B1" w:rsidP="00193F38">
      <w:pPr>
        <w:ind w:left="284" w:right="-23" w:hanging="284"/>
        <w:jc w:val="both"/>
        <w:rPr>
          <w:rFonts w:ascii="Arial" w:hAnsi="Arial" w:cs="Arial"/>
          <w:sz w:val="20"/>
          <w:szCs w:val="20"/>
        </w:rPr>
      </w:pPr>
      <w:r w:rsidRPr="00640700">
        <w:rPr>
          <w:rFonts w:ascii="Arial" w:hAnsi="Arial" w:cs="Arial"/>
          <w:sz w:val="20"/>
          <w:szCs w:val="20"/>
        </w:rPr>
        <w:lastRenderedPageBreak/>
        <w:t>4. Poświadczenia zgodności cyfrowego odwzorowania z dokumentem w postaci papierowej, o którym mowa w</w:t>
      </w:r>
      <w:r w:rsidR="0083674D" w:rsidRPr="00640700">
        <w:rPr>
          <w:rFonts w:ascii="Arial" w:hAnsi="Arial" w:cs="Arial"/>
          <w:sz w:val="20"/>
          <w:szCs w:val="20"/>
        </w:rPr>
        <w:t xml:space="preserve"> </w:t>
      </w:r>
      <w:r w:rsidRPr="00640700">
        <w:rPr>
          <w:rFonts w:ascii="Arial" w:hAnsi="Arial" w:cs="Arial"/>
          <w:sz w:val="20"/>
          <w:szCs w:val="20"/>
        </w:rPr>
        <w:t>ust.2, może dokonać również notariusz.</w:t>
      </w:r>
    </w:p>
    <w:p w14:paraId="43F2205B" w14:textId="77777777" w:rsidR="002A41B1" w:rsidRPr="00640700" w:rsidRDefault="002A41B1" w:rsidP="00193F38">
      <w:pPr>
        <w:ind w:left="284" w:right="-23" w:hanging="284"/>
        <w:jc w:val="both"/>
        <w:rPr>
          <w:rFonts w:ascii="Arial" w:hAnsi="Arial" w:cs="Arial"/>
          <w:sz w:val="20"/>
          <w:szCs w:val="20"/>
        </w:rPr>
      </w:pPr>
      <w:r w:rsidRPr="00640700">
        <w:rPr>
          <w:rFonts w:ascii="Arial" w:hAnsi="Arial" w:cs="Arial"/>
          <w:sz w:val="20"/>
          <w:szCs w:val="20"/>
        </w:rPr>
        <w:t>5.</w:t>
      </w:r>
      <w:r w:rsidR="0083674D" w:rsidRPr="00640700">
        <w:rPr>
          <w:rFonts w:ascii="Arial" w:hAnsi="Arial" w:cs="Arial"/>
          <w:sz w:val="20"/>
          <w:szCs w:val="20"/>
        </w:rPr>
        <w:t xml:space="preserve"> </w:t>
      </w:r>
      <w:r w:rsidRPr="00640700">
        <w:rPr>
          <w:rFonts w:ascii="Arial" w:hAnsi="Arial" w:cs="Arial"/>
          <w:sz w:val="20"/>
          <w:szCs w:val="20"/>
        </w:rPr>
        <w:t>Przez cyfrowe odwzorowanie, o którym mowa w ust.</w:t>
      </w:r>
      <w:r w:rsidR="007505B3" w:rsidRPr="00640700">
        <w:rPr>
          <w:rFonts w:ascii="Arial" w:hAnsi="Arial" w:cs="Arial"/>
          <w:sz w:val="20"/>
          <w:szCs w:val="20"/>
        </w:rPr>
        <w:t xml:space="preserve"> </w:t>
      </w:r>
      <w:r w:rsidRPr="00640700">
        <w:rPr>
          <w:rFonts w:ascii="Arial" w:hAnsi="Arial" w:cs="Arial"/>
          <w:sz w:val="20"/>
          <w:szCs w:val="20"/>
        </w:rPr>
        <w:t xml:space="preserve">2–4 oraz </w:t>
      </w:r>
      <w:r w:rsidR="007505B3" w:rsidRPr="00640700">
        <w:rPr>
          <w:rFonts w:ascii="Arial" w:hAnsi="Arial" w:cs="Arial"/>
          <w:sz w:val="20"/>
          <w:szCs w:val="20"/>
        </w:rPr>
        <w:t>7-9</w:t>
      </w:r>
      <w:r w:rsidRPr="00640700">
        <w:rPr>
          <w:rFonts w:ascii="Arial" w:hAnsi="Arial" w:cs="Arial"/>
          <w:sz w:val="20"/>
          <w:szCs w:val="20"/>
        </w:rPr>
        <w:t>, należy rozumieć dokument elektroniczny będący kopią elektroniczną treści zapisanej w postaci papierowej, umożliwiający zapoznanie się z tą treścią i jej zrozumienie, bez konieczności bezpośredniego dostępu do oryginału.</w:t>
      </w:r>
    </w:p>
    <w:p w14:paraId="3AD0181A" w14:textId="77777777" w:rsidR="0083674D" w:rsidRPr="00640700" w:rsidRDefault="007505B3" w:rsidP="00193F38">
      <w:pPr>
        <w:ind w:left="284" w:right="-23" w:hanging="284"/>
        <w:jc w:val="both"/>
        <w:rPr>
          <w:rFonts w:ascii="Arial" w:hAnsi="Arial" w:cs="Arial"/>
          <w:sz w:val="20"/>
          <w:szCs w:val="20"/>
        </w:rPr>
      </w:pPr>
      <w:r w:rsidRPr="00640700">
        <w:rPr>
          <w:rFonts w:ascii="Arial" w:hAnsi="Arial" w:cs="Arial"/>
          <w:sz w:val="20"/>
          <w:szCs w:val="20"/>
        </w:rPr>
        <w:t xml:space="preserve">6. </w:t>
      </w:r>
      <w:r w:rsidR="002A41B1" w:rsidRPr="00640700">
        <w:rPr>
          <w:rFonts w:ascii="Arial" w:hAnsi="Arial" w:cs="Arial"/>
          <w:sz w:val="20"/>
          <w:szCs w:val="20"/>
        </w:rPr>
        <w:t>Podmiotowe środki dowodowe, w tym oświadczenie, o którym mowa w</w:t>
      </w:r>
      <w:r w:rsidR="00BF202B" w:rsidRPr="00640700">
        <w:rPr>
          <w:rFonts w:ascii="Arial" w:hAnsi="Arial" w:cs="Arial"/>
          <w:sz w:val="20"/>
          <w:szCs w:val="20"/>
        </w:rPr>
        <w:t xml:space="preserve"> </w:t>
      </w:r>
      <w:r w:rsidR="002A41B1" w:rsidRPr="00640700">
        <w:rPr>
          <w:rFonts w:ascii="Arial" w:hAnsi="Arial" w:cs="Arial"/>
          <w:sz w:val="20"/>
          <w:szCs w:val="20"/>
        </w:rPr>
        <w:t>art.117ust.</w:t>
      </w:r>
      <w:r w:rsidR="005052BF">
        <w:rPr>
          <w:rFonts w:ascii="Arial" w:hAnsi="Arial" w:cs="Arial"/>
          <w:sz w:val="20"/>
          <w:szCs w:val="20"/>
        </w:rPr>
        <w:t xml:space="preserve"> </w:t>
      </w:r>
      <w:r w:rsidR="002A41B1" w:rsidRPr="00640700">
        <w:rPr>
          <w:rFonts w:ascii="Arial" w:hAnsi="Arial" w:cs="Arial"/>
          <w:sz w:val="20"/>
          <w:szCs w:val="20"/>
        </w:rPr>
        <w:t>4 ustawy</w:t>
      </w:r>
      <w:r w:rsidR="005052BF">
        <w:rPr>
          <w:rFonts w:ascii="Arial" w:hAnsi="Arial" w:cs="Arial"/>
          <w:sz w:val="20"/>
          <w:szCs w:val="20"/>
        </w:rPr>
        <w:t xml:space="preserve"> Pzp</w:t>
      </w:r>
      <w:r w:rsidR="002A41B1" w:rsidRPr="00640700">
        <w:rPr>
          <w:rFonts w:ascii="Arial" w:hAnsi="Arial" w:cs="Arial"/>
          <w:sz w:val="20"/>
          <w:szCs w:val="20"/>
        </w:rPr>
        <w:t>, oraz zobowiązanie podmiotu udostępniającego zasoby, przedmiotowe środki dowodowe, dokumenty, o</w:t>
      </w:r>
      <w:r w:rsidR="0083674D" w:rsidRPr="00640700">
        <w:rPr>
          <w:rFonts w:ascii="Arial" w:hAnsi="Arial" w:cs="Arial"/>
          <w:sz w:val="20"/>
          <w:szCs w:val="20"/>
        </w:rPr>
        <w:t xml:space="preserve"> </w:t>
      </w:r>
      <w:r w:rsidR="002A41B1" w:rsidRPr="00640700">
        <w:rPr>
          <w:rFonts w:ascii="Arial" w:hAnsi="Arial" w:cs="Arial"/>
          <w:sz w:val="20"/>
          <w:szCs w:val="20"/>
        </w:rPr>
        <w:t>których mowa w</w:t>
      </w:r>
      <w:r w:rsidR="005052BF">
        <w:rPr>
          <w:rFonts w:ascii="Arial" w:hAnsi="Arial" w:cs="Arial"/>
          <w:sz w:val="20"/>
          <w:szCs w:val="20"/>
        </w:rPr>
        <w:t xml:space="preserve"> </w:t>
      </w:r>
      <w:r w:rsidR="002A41B1" w:rsidRPr="00640700">
        <w:rPr>
          <w:rFonts w:ascii="Arial" w:hAnsi="Arial" w:cs="Arial"/>
          <w:sz w:val="20"/>
          <w:szCs w:val="20"/>
        </w:rPr>
        <w:t>art.</w:t>
      </w:r>
      <w:r w:rsidR="005052BF">
        <w:rPr>
          <w:rFonts w:ascii="Arial" w:hAnsi="Arial" w:cs="Arial"/>
          <w:sz w:val="20"/>
          <w:szCs w:val="20"/>
        </w:rPr>
        <w:t xml:space="preserve"> </w:t>
      </w:r>
      <w:r w:rsidR="002A41B1" w:rsidRPr="00640700">
        <w:rPr>
          <w:rFonts w:ascii="Arial" w:hAnsi="Arial" w:cs="Arial"/>
          <w:sz w:val="20"/>
          <w:szCs w:val="20"/>
        </w:rPr>
        <w:t>94</w:t>
      </w:r>
      <w:r w:rsidR="0083674D" w:rsidRPr="00640700">
        <w:rPr>
          <w:rFonts w:ascii="Arial" w:hAnsi="Arial" w:cs="Arial"/>
          <w:sz w:val="20"/>
          <w:szCs w:val="20"/>
        </w:rPr>
        <w:t xml:space="preserve"> </w:t>
      </w:r>
      <w:r w:rsidR="002A41B1" w:rsidRPr="00640700">
        <w:rPr>
          <w:rFonts w:ascii="Arial" w:hAnsi="Arial" w:cs="Arial"/>
          <w:sz w:val="20"/>
          <w:szCs w:val="20"/>
        </w:rPr>
        <w:t>ust.</w:t>
      </w:r>
      <w:r w:rsidR="005052BF">
        <w:rPr>
          <w:rFonts w:ascii="Arial" w:hAnsi="Arial" w:cs="Arial"/>
          <w:sz w:val="20"/>
          <w:szCs w:val="20"/>
        </w:rPr>
        <w:t xml:space="preserve"> </w:t>
      </w:r>
      <w:r w:rsidR="002A41B1" w:rsidRPr="00640700">
        <w:rPr>
          <w:rFonts w:ascii="Arial" w:hAnsi="Arial" w:cs="Arial"/>
          <w:sz w:val="20"/>
          <w:szCs w:val="20"/>
        </w:rPr>
        <w:t>2 ustawy</w:t>
      </w:r>
      <w:r w:rsidR="005052BF">
        <w:rPr>
          <w:rFonts w:ascii="Arial" w:hAnsi="Arial" w:cs="Arial"/>
          <w:sz w:val="20"/>
          <w:szCs w:val="20"/>
        </w:rPr>
        <w:t xml:space="preserve"> Pzp</w:t>
      </w:r>
      <w:r w:rsidR="002A41B1" w:rsidRPr="00640700">
        <w:rPr>
          <w:rFonts w:ascii="Arial" w:hAnsi="Arial" w:cs="Arial"/>
          <w:sz w:val="20"/>
          <w:szCs w:val="20"/>
        </w:rPr>
        <w:t>, niewystawione przez upoważnione podmioty, oraz pełnomocnictwo przekazuje się w</w:t>
      </w:r>
      <w:r w:rsidR="0083674D" w:rsidRPr="00640700">
        <w:rPr>
          <w:rFonts w:ascii="Arial" w:hAnsi="Arial" w:cs="Arial"/>
          <w:sz w:val="20"/>
          <w:szCs w:val="20"/>
        </w:rPr>
        <w:t xml:space="preserve"> </w:t>
      </w:r>
      <w:r w:rsidR="002A41B1" w:rsidRPr="00640700">
        <w:rPr>
          <w:rFonts w:ascii="Arial" w:hAnsi="Arial" w:cs="Arial"/>
          <w:sz w:val="20"/>
          <w:szCs w:val="20"/>
        </w:rPr>
        <w:t>postaci elektronicznej i</w:t>
      </w:r>
      <w:r w:rsidR="0083674D" w:rsidRPr="00640700">
        <w:rPr>
          <w:rFonts w:ascii="Arial" w:hAnsi="Arial" w:cs="Arial"/>
          <w:sz w:val="20"/>
          <w:szCs w:val="20"/>
        </w:rPr>
        <w:t xml:space="preserve"> </w:t>
      </w:r>
      <w:r w:rsidR="002A41B1" w:rsidRPr="00640700">
        <w:rPr>
          <w:rFonts w:ascii="Arial" w:hAnsi="Arial" w:cs="Arial"/>
          <w:sz w:val="20"/>
          <w:szCs w:val="20"/>
        </w:rPr>
        <w:t>opatruje się kwalifikowanym podpisem elektronicznym, podpisem zaufanym lub podpisem osobistym.</w:t>
      </w:r>
    </w:p>
    <w:p w14:paraId="5C397D81" w14:textId="77777777" w:rsidR="0083674D" w:rsidRPr="00640700" w:rsidRDefault="007505B3" w:rsidP="00193F38">
      <w:pPr>
        <w:ind w:left="284" w:right="-23" w:hanging="284"/>
        <w:jc w:val="both"/>
        <w:rPr>
          <w:rFonts w:ascii="Arial" w:hAnsi="Arial" w:cs="Arial"/>
          <w:sz w:val="20"/>
          <w:szCs w:val="20"/>
        </w:rPr>
      </w:pPr>
      <w:r w:rsidRPr="00640700">
        <w:rPr>
          <w:rFonts w:ascii="Arial" w:hAnsi="Arial" w:cs="Arial"/>
          <w:sz w:val="20"/>
          <w:szCs w:val="20"/>
        </w:rPr>
        <w:t xml:space="preserve">7. </w:t>
      </w:r>
      <w:r w:rsidR="002A41B1" w:rsidRPr="00640700">
        <w:rPr>
          <w:rFonts w:ascii="Arial" w:hAnsi="Arial" w:cs="Arial"/>
          <w:sz w:val="20"/>
          <w:szCs w:val="20"/>
        </w:rPr>
        <w:t>W</w:t>
      </w:r>
      <w:r w:rsidRPr="00640700">
        <w:rPr>
          <w:rFonts w:ascii="Arial" w:hAnsi="Arial" w:cs="Arial"/>
          <w:sz w:val="20"/>
          <w:szCs w:val="20"/>
        </w:rPr>
        <w:t xml:space="preserve"> </w:t>
      </w:r>
      <w:r w:rsidR="002A41B1" w:rsidRPr="00640700">
        <w:rPr>
          <w:rFonts w:ascii="Arial" w:hAnsi="Arial" w:cs="Arial"/>
          <w:sz w:val="20"/>
          <w:szCs w:val="20"/>
        </w:rPr>
        <w:t>przypadku gdy podmiotowe środki dowodowe, w</w:t>
      </w:r>
      <w:r w:rsidR="0083674D" w:rsidRPr="00640700">
        <w:rPr>
          <w:rFonts w:ascii="Arial" w:hAnsi="Arial" w:cs="Arial"/>
          <w:sz w:val="20"/>
          <w:szCs w:val="20"/>
        </w:rPr>
        <w:t xml:space="preserve"> </w:t>
      </w:r>
      <w:r w:rsidR="002A41B1" w:rsidRPr="00640700">
        <w:rPr>
          <w:rFonts w:ascii="Arial" w:hAnsi="Arial" w:cs="Arial"/>
          <w:sz w:val="20"/>
          <w:szCs w:val="20"/>
        </w:rPr>
        <w:t>tym oświadczenie, o</w:t>
      </w:r>
      <w:r w:rsidR="0083674D" w:rsidRPr="00640700">
        <w:rPr>
          <w:rFonts w:ascii="Arial" w:hAnsi="Arial" w:cs="Arial"/>
          <w:sz w:val="20"/>
          <w:szCs w:val="20"/>
        </w:rPr>
        <w:t xml:space="preserve"> </w:t>
      </w:r>
      <w:r w:rsidR="002A41B1" w:rsidRPr="00640700">
        <w:rPr>
          <w:rFonts w:ascii="Arial" w:hAnsi="Arial" w:cs="Arial"/>
          <w:sz w:val="20"/>
          <w:szCs w:val="20"/>
        </w:rPr>
        <w:t>którym mowa w</w:t>
      </w:r>
      <w:r w:rsidR="005052BF">
        <w:rPr>
          <w:rFonts w:ascii="Arial" w:hAnsi="Arial" w:cs="Arial"/>
          <w:sz w:val="20"/>
          <w:szCs w:val="20"/>
        </w:rPr>
        <w:t xml:space="preserve"> </w:t>
      </w:r>
      <w:r w:rsidR="002A41B1" w:rsidRPr="00640700">
        <w:rPr>
          <w:rFonts w:ascii="Arial" w:hAnsi="Arial" w:cs="Arial"/>
          <w:sz w:val="20"/>
          <w:szCs w:val="20"/>
        </w:rPr>
        <w:t>art.</w:t>
      </w:r>
      <w:r w:rsidR="005052BF">
        <w:rPr>
          <w:rFonts w:ascii="Arial" w:hAnsi="Arial" w:cs="Arial"/>
          <w:sz w:val="20"/>
          <w:szCs w:val="20"/>
        </w:rPr>
        <w:t xml:space="preserve"> </w:t>
      </w:r>
      <w:r w:rsidR="002A41B1" w:rsidRPr="00640700">
        <w:rPr>
          <w:rFonts w:ascii="Arial" w:hAnsi="Arial" w:cs="Arial"/>
          <w:sz w:val="20"/>
          <w:szCs w:val="20"/>
        </w:rPr>
        <w:t>117</w:t>
      </w:r>
      <w:r w:rsidR="00891A76" w:rsidRPr="00640700">
        <w:rPr>
          <w:rFonts w:ascii="Arial" w:hAnsi="Arial" w:cs="Arial"/>
          <w:sz w:val="20"/>
          <w:szCs w:val="20"/>
        </w:rPr>
        <w:t xml:space="preserve"> </w:t>
      </w:r>
      <w:r w:rsidR="002A41B1" w:rsidRPr="00640700">
        <w:rPr>
          <w:rFonts w:ascii="Arial" w:hAnsi="Arial" w:cs="Arial"/>
          <w:sz w:val="20"/>
          <w:szCs w:val="20"/>
        </w:rPr>
        <w:t>ust.</w:t>
      </w:r>
      <w:r w:rsidR="005052BF">
        <w:rPr>
          <w:rFonts w:ascii="Arial" w:hAnsi="Arial" w:cs="Arial"/>
          <w:sz w:val="20"/>
          <w:szCs w:val="20"/>
        </w:rPr>
        <w:t xml:space="preserve"> </w:t>
      </w:r>
      <w:r w:rsidR="002A41B1" w:rsidRPr="00640700">
        <w:rPr>
          <w:rFonts w:ascii="Arial" w:hAnsi="Arial" w:cs="Arial"/>
          <w:sz w:val="20"/>
          <w:szCs w:val="20"/>
        </w:rPr>
        <w:t>4 ustawy</w:t>
      </w:r>
      <w:r w:rsidR="005052BF">
        <w:rPr>
          <w:rFonts w:ascii="Arial" w:hAnsi="Arial" w:cs="Arial"/>
          <w:sz w:val="20"/>
          <w:szCs w:val="20"/>
        </w:rPr>
        <w:t xml:space="preserve"> Pzp</w:t>
      </w:r>
      <w:r w:rsidR="002A41B1" w:rsidRPr="00640700">
        <w:rPr>
          <w:rFonts w:ascii="Arial" w:hAnsi="Arial" w:cs="Arial"/>
          <w:sz w:val="20"/>
          <w:szCs w:val="20"/>
        </w:rPr>
        <w:t>, oraz zobowiązanie podmiotu udostępniającego zasoby, przedmiotowe środki dowodowe, dokumenty, o</w:t>
      </w:r>
      <w:r w:rsidR="0083674D" w:rsidRPr="00640700">
        <w:rPr>
          <w:rFonts w:ascii="Arial" w:hAnsi="Arial" w:cs="Arial"/>
          <w:sz w:val="20"/>
          <w:szCs w:val="20"/>
        </w:rPr>
        <w:t xml:space="preserve"> </w:t>
      </w:r>
      <w:r w:rsidR="002A41B1" w:rsidRPr="00640700">
        <w:rPr>
          <w:rFonts w:ascii="Arial" w:hAnsi="Arial" w:cs="Arial"/>
          <w:sz w:val="20"/>
          <w:szCs w:val="20"/>
        </w:rPr>
        <w:t>których mowa w</w:t>
      </w:r>
      <w:r w:rsidR="00891A76" w:rsidRPr="00640700">
        <w:rPr>
          <w:rFonts w:ascii="Arial" w:hAnsi="Arial" w:cs="Arial"/>
          <w:sz w:val="20"/>
          <w:szCs w:val="20"/>
        </w:rPr>
        <w:t xml:space="preserve"> </w:t>
      </w:r>
      <w:r w:rsidR="002A41B1" w:rsidRPr="00640700">
        <w:rPr>
          <w:rFonts w:ascii="Arial" w:hAnsi="Arial" w:cs="Arial"/>
          <w:sz w:val="20"/>
          <w:szCs w:val="20"/>
        </w:rPr>
        <w:t>art.</w:t>
      </w:r>
      <w:r w:rsidR="005052BF">
        <w:rPr>
          <w:rFonts w:ascii="Arial" w:hAnsi="Arial" w:cs="Arial"/>
          <w:sz w:val="20"/>
          <w:szCs w:val="20"/>
        </w:rPr>
        <w:t xml:space="preserve"> </w:t>
      </w:r>
      <w:r w:rsidR="002A41B1" w:rsidRPr="00640700">
        <w:rPr>
          <w:rFonts w:ascii="Arial" w:hAnsi="Arial" w:cs="Arial"/>
          <w:sz w:val="20"/>
          <w:szCs w:val="20"/>
        </w:rPr>
        <w:t>94 ust.</w:t>
      </w:r>
      <w:r w:rsidR="005052BF">
        <w:rPr>
          <w:rFonts w:ascii="Arial" w:hAnsi="Arial" w:cs="Arial"/>
          <w:sz w:val="20"/>
          <w:szCs w:val="20"/>
        </w:rPr>
        <w:t xml:space="preserve"> </w:t>
      </w:r>
      <w:r w:rsidR="002A41B1" w:rsidRPr="00640700">
        <w:rPr>
          <w:rFonts w:ascii="Arial" w:hAnsi="Arial" w:cs="Arial"/>
          <w:sz w:val="20"/>
          <w:szCs w:val="20"/>
        </w:rPr>
        <w:t>2 ustawy</w:t>
      </w:r>
      <w:r w:rsidR="005052BF">
        <w:rPr>
          <w:rFonts w:ascii="Arial" w:hAnsi="Arial" w:cs="Arial"/>
          <w:sz w:val="20"/>
          <w:szCs w:val="20"/>
        </w:rPr>
        <w:t xml:space="preserve"> Pzp</w:t>
      </w:r>
      <w:r w:rsidR="002A41B1" w:rsidRPr="00640700">
        <w:rPr>
          <w:rFonts w:ascii="Arial" w:hAnsi="Arial" w:cs="Arial"/>
          <w:sz w:val="20"/>
          <w:szCs w:val="20"/>
        </w:rPr>
        <w:t>, niewystawione przez upoważnione podmioty lub pełnomocnictwo, zostały sporządzone jako dokument w</w:t>
      </w:r>
      <w:r w:rsidR="0083674D" w:rsidRPr="00640700">
        <w:rPr>
          <w:rFonts w:ascii="Arial" w:hAnsi="Arial" w:cs="Arial"/>
          <w:sz w:val="20"/>
          <w:szCs w:val="20"/>
        </w:rPr>
        <w:t xml:space="preserve"> </w:t>
      </w:r>
      <w:r w:rsidR="002A41B1" w:rsidRPr="00640700">
        <w:rPr>
          <w:rFonts w:ascii="Arial" w:hAnsi="Arial" w:cs="Arial"/>
          <w:sz w:val="20"/>
          <w:szCs w:val="20"/>
        </w:rPr>
        <w:t>postaci papierowej i</w:t>
      </w:r>
      <w:r w:rsidR="0083674D" w:rsidRPr="00640700">
        <w:rPr>
          <w:rFonts w:ascii="Arial" w:hAnsi="Arial" w:cs="Arial"/>
          <w:sz w:val="20"/>
          <w:szCs w:val="20"/>
        </w:rPr>
        <w:t xml:space="preserve"> </w:t>
      </w:r>
      <w:r w:rsidR="002A41B1" w:rsidRPr="00640700">
        <w:rPr>
          <w:rFonts w:ascii="Arial" w:hAnsi="Arial" w:cs="Arial"/>
          <w:sz w:val="20"/>
          <w:szCs w:val="20"/>
        </w:rPr>
        <w:t>opatrzone własnoręcznym podpisem, przekazuje się cyfrowe odwzorowanie tego dokumentu opatrzone kwalifikowanym podpisem elektronicznym, podpisem zaufanym lub podpisem osobistym, poświadczającym zgodność cyfrowego odwzorowania z</w:t>
      </w:r>
      <w:r w:rsidR="0083674D" w:rsidRPr="00640700">
        <w:rPr>
          <w:rFonts w:ascii="Arial" w:hAnsi="Arial" w:cs="Arial"/>
          <w:sz w:val="20"/>
          <w:szCs w:val="20"/>
        </w:rPr>
        <w:t xml:space="preserve"> </w:t>
      </w:r>
      <w:r w:rsidR="002A41B1" w:rsidRPr="00640700">
        <w:rPr>
          <w:rFonts w:ascii="Arial" w:hAnsi="Arial" w:cs="Arial"/>
          <w:sz w:val="20"/>
          <w:szCs w:val="20"/>
        </w:rPr>
        <w:t>dokumentem w</w:t>
      </w:r>
      <w:r w:rsidR="0083674D" w:rsidRPr="00640700">
        <w:rPr>
          <w:rFonts w:ascii="Arial" w:hAnsi="Arial" w:cs="Arial"/>
          <w:sz w:val="20"/>
          <w:szCs w:val="20"/>
        </w:rPr>
        <w:t xml:space="preserve"> </w:t>
      </w:r>
      <w:r w:rsidR="002A41B1" w:rsidRPr="00640700">
        <w:rPr>
          <w:rFonts w:ascii="Arial" w:hAnsi="Arial" w:cs="Arial"/>
          <w:sz w:val="20"/>
          <w:szCs w:val="20"/>
        </w:rPr>
        <w:t>postaci papierowej.</w:t>
      </w:r>
    </w:p>
    <w:p w14:paraId="24909276" w14:textId="77777777" w:rsidR="0083674D" w:rsidRPr="00640700" w:rsidRDefault="007505B3" w:rsidP="00193F38">
      <w:pPr>
        <w:ind w:left="284" w:right="-23" w:hanging="284"/>
        <w:jc w:val="both"/>
        <w:rPr>
          <w:rFonts w:ascii="Arial" w:hAnsi="Arial" w:cs="Arial"/>
          <w:sz w:val="20"/>
          <w:szCs w:val="20"/>
        </w:rPr>
      </w:pPr>
      <w:r w:rsidRPr="00640700">
        <w:rPr>
          <w:rFonts w:ascii="Arial" w:hAnsi="Arial" w:cs="Arial"/>
          <w:sz w:val="20"/>
          <w:szCs w:val="20"/>
        </w:rPr>
        <w:t xml:space="preserve">8. </w:t>
      </w:r>
      <w:r w:rsidR="002A41B1" w:rsidRPr="00640700">
        <w:rPr>
          <w:rFonts w:ascii="Arial" w:hAnsi="Arial" w:cs="Arial"/>
          <w:sz w:val="20"/>
          <w:szCs w:val="20"/>
        </w:rPr>
        <w:t>Poświadczenia zgodności cyfrowego odwzorowania z</w:t>
      </w:r>
      <w:r w:rsidR="0083674D" w:rsidRPr="00640700">
        <w:rPr>
          <w:rFonts w:ascii="Arial" w:hAnsi="Arial" w:cs="Arial"/>
          <w:sz w:val="20"/>
          <w:szCs w:val="20"/>
        </w:rPr>
        <w:t xml:space="preserve"> </w:t>
      </w:r>
      <w:r w:rsidR="002A41B1" w:rsidRPr="00640700">
        <w:rPr>
          <w:rFonts w:ascii="Arial" w:hAnsi="Arial" w:cs="Arial"/>
          <w:sz w:val="20"/>
          <w:szCs w:val="20"/>
        </w:rPr>
        <w:t>dokumentem w</w:t>
      </w:r>
      <w:r w:rsidR="0083674D" w:rsidRPr="00640700">
        <w:rPr>
          <w:rFonts w:ascii="Arial" w:hAnsi="Arial" w:cs="Arial"/>
          <w:sz w:val="20"/>
          <w:szCs w:val="20"/>
        </w:rPr>
        <w:t xml:space="preserve"> </w:t>
      </w:r>
      <w:r w:rsidR="002A41B1" w:rsidRPr="00640700">
        <w:rPr>
          <w:rFonts w:ascii="Arial" w:hAnsi="Arial" w:cs="Arial"/>
          <w:sz w:val="20"/>
          <w:szCs w:val="20"/>
        </w:rPr>
        <w:t>postaci papierowej, o</w:t>
      </w:r>
      <w:r w:rsidR="0083674D" w:rsidRPr="00640700">
        <w:rPr>
          <w:rFonts w:ascii="Arial" w:hAnsi="Arial" w:cs="Arial"/>
          <w:sz w:val="20"/>
          <w:szCs w:val="20"/>
        </w:rPr>
        <w:t xml:space="preserve"> </w:t>
      </w:r>
      <w:r w:rsidR="002A41B1" w:rsidRPr="00640700">
        <w:rPr>
          <w:rFonts w:ascii="Arial" w:hAnsi="Arial" w:cs="Arial"/>
          <w:sz w:val="20"/>
          <w:szCs w:val="20"/>
        </w:rPr>
        <w:t>którym mowa w</w:t>
      </w:r>
      <w:r w:rsidRPr="00640700">
        <w:rPr>
          <w:rFonts w:ascii="Arial" w:hAnsi="Arial" w:cs="Arial"/>
          <w:sz w:val="20"/>
          <w:szCs w:val="20"/>
        </w:rPr>
        <w:t xml:space="preserve"> </w:t>
      </w:r>
      <w:r w:rsidR="002A41B1" w:rsidRPr="00640700">
        <w:rPr>
          <w:rFonts w:ascii="Arial" w:hAnsi="Arial" w:cs="Arial"/>
          <w:sz w:val="20"/>
          <w:szCs w:val="20"/>
        </w:rPr>
        <w:t>ust.</w:t>
      </w:r>
      <w:r w:rsidRPr="00640700">
        <w:rPr>
          <w:rFonts w:ascii="Arial" w:hAnsi="Arial" w:cs="Arial"/>
          <w:sz w:val="20"/>
          <w:szCs w:val="20"/>
        </w:rPr>
        <w:t>7</w:t>
      </w:r>
      <w:r w:rsidR="002A41B1" w:rsidRPr="00640700">
        <w:rPr>
          <w:rFonts w:ascii="Arial" w:hAnsi="Arial" w:cs="Arial"/>
          <w:sz w:val="20"/>
          <w:szCs w:val="20"/>
        </w:rPr>
        <w:t>, dokonuje w</w:t>
      </w:r>
      <w:r w:rsidR="0083674D" w:rsidRPr="00640700">
        <w:rPr>
          <w:rFonts w:ascii="Arial" w:hAnsi="Arial" w:cs="Arial"/>
          <w:sz w:val="20"/>
          <w:szCs w:val="20"/>
        </w:rPr>
        <w:t xml:space="preserve"> </w:t>
      </w:r>
      <w:r w:rsidR="002A41B1" w:rsidRPr="00640700">
        <w:rPr>
          <w:rFonts w:ascii="Arial" w:hAnsi="Arial" w:cs="Arial"/>
          <w:sz w:val="20"/>
          <w:szCs w:val="20"/>
        </w:rPr>
        <w:t>przypadku:</w:t>
      </w:r>
    </w:p>
    <w:p w14:paraId="594F6F1D" w14:textId="77777777" w:rsidR="0083674D" w:rsidRPr="00640700" w:rsidRDefault="0083674D" w:rsidP="00193F38">
      <w:pPr>
        <w:ind w:left="567" w:right="-23" w:hanging="283"/>
        <w:jc w:val="both"/>
        <w:rPr>
          <w:rFonts w:ascii="Arial" w:hAnsi="Arial" w:cs="Arial"/>
          <w:sz w:val="20"/>
          <w:szCs w:val="20"/>
        </w:rPr>
      </w:pPr>
      <w:r w:rsidRPr="00640700">
        <w:rPr>
          <w:rFonts w:ascii="Arial" w:hAnsi="Arial" w:cs="Arial"/>
          <w:sz w:val="20"/>
          <w:szCs w:val="20"/>
        </w:rPr>
        <w:t>a</w:t>
      </w:r>
      <w:r w:rsidR="002A41B1" w:rsidRPr="00640700">
        <w:rPr>
          <w:rFonts w:ascii="Arial" w:hAnsi="Arial" w:cs="Arial"/>
          <w:sz w:val="20"/>
          <w:szCs w:val="20"/>
        </w:rPr>
        <w:t>)</w:t>
      </w:r>
      <w:r w:rsidR="007505B3" w:rsidRPr="00640700">
        <w:rPr>
          <w:rFonts w:ascii="Arial" w:hAnsi="Arial" w:cs="Arial"/>
          <w:sz w:val="20"/>
          <w:szCs w:val="20"/>
        </w:rPr>
        <w:t xml:space="preserve"> </w:t>
      </w:r>
      <w:r w:rsidR="002A41B1" w:rsidRPr="00640700">
        <w:rPr>
          <w:rFonts w:ascii="Arial" w:hAnsi="Arial" w:cs="Arial"/>
          <w:sz w:val="20"/>
          <w:szCs w:val="20"/>
        </w:rPr>
        <w:t>podmiotowych środków dowodowych –</w:t>
      </w:r>
      <w:r w:rsidRPr="00640700">
        <w:rPr>
          <w:rFonts w:ascii="Arial" w:hAnsi="Arial" w:cs="Arial"/>
          <w:sz w:val="20"/>
          <w:szCs w:val="20"/>
        </w:rPr>
        <w:t xml:space="preserve"> </w:t>
      </w:r>
      <w:r w:rsidR="002A41B1" w:rsidRPr="00640700">
        <w:rPr>
          <w:rFonts w:ascii="Arial" w:hAnsi="Arial" w:cs="Arial"/>
          <w:sz w:val="20"/>
          <w:szCs w:val="20"/>
        </w:rPr>
        <w:t>odpowiednio wykonawca, wykonawca wspólnie ubiegający się o</w:t>
      </w:r>
      <w:r w:rsidRPr="00640700">
        <w:rPr>
          <w:rFonts w:ascii="Arial" w:hAnsi="Arial" w:cs="Arial"/>
          <w:sz w:val="20"/>
          <w:szCs w:val="20"/>
        </w:rPr>
        <w:t xml:space="preserve"> </w:t>
      </w:r>
      <w:r w:rsidR="002A41B1" w:rsidRPr="00640700">
        <w:rPr>
          <w:rFonts w:ascii="Arial" w:hAnsi="Arial" w:cs="Arial"/>
          <w:sz w:val="20"/>
          <w:szCs w:val="20"/>
        </w:rPr>
        <w:t>udzielenie zamówienia, podmiot udostępniający zasoby lub podwykonawca, w</w:t>
      </w:r>
      <w:r w:rsidRPr="00640700">
        <w:rPr>
          <w:rFonts w:ascii="Arial" w:hAnsi="Arial" w:cs="Arial"/>
          <w:sz w:val="20"/>
          <w:szCs w:val="20"/>
        </w:rPr>
        <w:t xml:space="preserve"> </w:t>
      </w:r>
      <w:r w:rsidR="002A41B1" w:rsidRPr="00640700">
        <w:rPr>
          <w:rFonts w:ascii="Arial" w:hAnsi="Arial" w:cs="Arial"/>
          <w:sz w:val="20"/>
          <w:szCs w:val="20"/>
        </w:rPr>
        <w:t>zakresie podmiotowych środków dowodowych, które każdego z</w:t>
      </w:r>
      <w:r w:rsidRPr="00640700">
        <w:rPr>
          <w:rFonts w:ascii="Arial" w:hAnsi="Arial" w:cs="Arial"/>
          <w:sz w:val="20"/>
          <w:szCs w:val="20"/>
        </w:rPr>
        <w:t xml:space="preserve"> </w:t>
      </w:r>
      <w:r w:rsidR="002A41B1" w:rsidRPr="00640700">
        <w:rPr>
          <w:rFonts w:ascii="Arial" w:hAnsi="Arial" w:cs="Arial"/>
          <w:sz w:val="20"/>
          <w:szCs w:val="20"/>
        </w:rPr>
        <w:t>nich dotyczą;</w:t>
      </w:r>
    </w:p>
    <w:p w14:paraId="576698DB" w14:textId="77777777" w:rsidR="0083674D" w:rsidRPr="00640700" w:rsidRDefault="0083674D" w:rsidP="00193F38">
      <w:pPr>
        <w:ind w:left="567" w:right="-23" w:hanging="283"/>
        <w:jc w:val="both"/>
        <w:rPr>
          <w:rFonts w:ascii="Arial" w:hAnsi="Arial" w:cs="Arial"/>
          <w:sz w:val="20"/>
          <w:szCs w:val="20"/>
        </w:rPr>
      </w:pPr>
      <w:r w:rsidRPr="00640700">
        <w:rPr>
          <w:rFonts w:ascii="Arial" w:hAnsi="Arial" w:cs="Arial"/>
          <w:sz w:val="20"/>
          <w:szCs w:val="20"/>
        </w:rPr>
        <w:t>b</w:t>
      </w:r>
      <w:r w:rsidR="002A41B1" w:rsidRPr="00640700">
        <w:rPr>
          <w:rFonts w:ascii="Arial" w:hAnsi="Arial" w:cs="Arial"/>
          <w:sz w:val="20"/>
          <w:szCs w:val="20"/>
        </w:rPr>
        <w:t>)</w:t>
      </w:r>
      <w:r w:rsidR="007505B3" w:rsidRPr="00640700">
        <w:rPr>
          <w:rFonts w:ascii="Arial" w:hAnsi="Arial" w:cs="Arial"/>
          <w:sz w:val="20"/>
          <w:szCs w:val="20"/>
        </w:rPr>
        <w:t xml:space="preserve"> </w:t>
      </w:r>
      <w:r w:rsidR="002A41B1" w:rsidRPr="00640700">
        <w:rPr>
          <w:rFonts w:ascii="Arial" w:hAnsi="Arial" w:cs="Arial"/>
          <w:sz w:val="20"/>
          <w:szCs w:val="20"/>
        </w:rPr>
        <w:t>przedmiotowego środka dowodowego, dokumentu, o</w:t>
      </w:r>
      <w:r w:rsidRPr="00640700">
        <w:rPr>
          <w:rFonts w:ascii="Arial" w:hAnsi="Arial" w:cs="Arial"/>
          <w:sz w:val="20"/>
          <w:szCs w:val="20"/>
        </w:rPr>
        <w:t xml:space="preserve"> </w:t>
      </w:r>
      <w:r w:rsidR="002A41B1" w:rsidRPr="00640700">
        <w:rPr>
          <w:rFonts w:ascii="Arial" w:hAnsi="Arial" w:cs="Arial"/>
          <w:sz w:val="20"/>
          <w:szCs w:val="20"/>
        </w:rPr>
        <w:t>którym mowa w</w:t>
      </w:r>
      <w:r w:rsidR="005052BF">
        <w:rPr>
          <w:rFonts w:ascii="Arial" w:hAnsi="Arial" w:cs="Arial"/>
          <w:sz w:val="20"/>
          <w:szCs w:val="20"/>
        </w:rPr>
        <w:t xml:space="preserve"> </w:t>
      </w:r>
      <w:r w:rsidR="002A41B1" w:rsidRPr="00640700">
        <w:rPr>
          <w:rFonts w:ascii="Arial" w:hAnsi="Arial" w:cs="Arial"/>
          <w:sz w:val="20"/>
          <w:szCs w:val="20"/>
        </w:rPr>
        <w:t>art.</w:t>
      </w:r>
      <w:r w:rsidR="005052BF">
        <w:rPr>
          <w:rFonts w:ascii="Arial" w:hAnsi="Arial" w:cs="Arial"/>
          <w:sz w:val="20"/>
          <w:szCs w:val="20"/>
        </w:rPr>
        <w:t xml:space="preserve"> </w:t>
      </w:r>
      <w:r w:rsidR="002A41B1" w:rsidRPr="00640700">
        <w:rPr>
          <w:rFonts w:ascii="Arial" w:hAnsi="Arial" w:cs="Arial"/>
          <w:sz w:val="20"/>
          <w:szCs w:val="20"/>
        </w:rPr>
        <w:t>94</w:t>
      </w:r>
      <w:r w:rsidRPr="00640700">
        <w:rPr>
          <w:rFonts w:ascii="Arial" w:hAnsi="Arial" w:cs="Arial"/>
          <w:sz w:val="20"/>
          <w:szCs w:val="20"/>
        </w:rPr>
        <w:t xml:space="preserve"> </w:t>
      </w:r>
      <w:r w:rsidR="002A41B1" w:rsidRPr="00640700">
        <w:rPr>
          <w:rFonts w:ascii="Arial" w:hAnsi="Arial" w:cs="Arial"/>
          <w:sz w:val="20"/>
          <w:szCs w:val="20"/>
        </w:rPr>
        <w:t>ust.</w:t>
      </w:r>
      <w:r w:rsidR="005052BF">
        <w:rPr>
          <w:rFonts w:ascii="Arial" w:hAnsi="Arial" w:cs="Arial"/>
          <w:sz w:val="20"/>
          <w:szCs w:val="20"/>
        </w:rPr>
        <w:t xml:space="preserve"> </w:t>
      </w:r>
      <w:r w:rsidR="002A41B1" w:rsidRPr="00640700">
        <w:rPr>
          <w:rFonts w:ascii="Arial" w:hAnsi="Arial" w:cs="Arial"/>
          <w:sz w:val="20"/>
          <w:szCs w:val="20"/>
        </w:rPr>
        <w:t>2 ustawy</w:t>
      </w:r>
      <w:r w:rsidR="005052BF">
        <w:rPr>
          <w:rFonts w:ascii="Arial" w:hAnsi="Arial" w:cs="Arial"/>
          <w:sz w:val="20"/>
          <w:szCs w:val="20"/>
        </w:rPr>
        <w:t xml:space="preserve"> Pzp</w:t>
      </w:r>
      <w:r w:rsidR="002A41B1" w:rsidRPr="00640700">
        <w:rPr>
          <w:rFonts w:ascii="Arial" w:hAnsi="Arial" w:cs="Arial"/>
          <w:sz w:val="20"/>
          <w:szCs w:val="20"/>
        </w:rPr>
        <w:t>, oświadczenia, o</w:t>
      </w:r>
      <w:r w:rsidRPr="00640700">
        <w:rPr>
          <w:rFonts w:ascii="Arial" w:hAnsi="Arial" w:cs="Arial"/>
          <w:sz w:val="20"/>
          <w:szCs w:val="20"/>
        </w:rPr>
        <w:t xml:space="preserve"> </w:t>
      </w:r>
      <w:r w:rsidR="002A41B1" w:rsidRPr="00640700">
        <w:rPr>
          <w:rFonts w:ascii="Arial" w:hAnsi="Arial" w:cs="Arial"/>
          <w:sz w:val="20"/>
          <w:szCs w:val="20"/>
        </w:rPr>
        <w:t>którym mowa w</w:t>
      </w:r>
      <w:r w:rsidR="005052BF">
        <w:rPr>
          <w:rFonts w:ascii="Arial" w:hAnsi="Arial" w:cs="Arial"/>
          <w:sz w:val="20"/>
          <w:szCs w:val="20"/>
        </w:rPr>
        <w:t xml:space="preserve"> </w:t>
      </w:r>
      <w:r w:rsidR="002A41B1" w:rsidRPr="00640700">
        <w:rPr>
          <w:rFonts w:ascii="Arial" w:hAnsi="Arial" w:cs="Arial"/>
          <w:sz w:val="20"/>
          <w:szCs w:val="20"/>
        </w:rPr>
        <w:t>art.</w:t>
      </w:r>
      <w:r w:rsidR="005052BF">
        <w:rPr>
          <w:rFonts w:ascii="Arial" w:hAnsi="Arial" w:cs="Arial"/>
          <w:sz w:val="20"/>
          <w:szCs w:val="20"/>
        </w:rPr>
        <w:t xml:space="preserve"> </w:t>
      </w:r>
      <w:r w:rsidR="002A41B1" w:rsidRPr="00640700">
        <w:rPr>
          <w:rFonts w:ascii="Arial" w:hAnsi="Arial" w:cs="Arial"/>
          <w:sz w:val="20"/>
          <w:szCs w:val="20"/>
        </w:rPr>
        <w:t>117</w:t>
      </w:r>
      <w:r w:rsidR="00176E02" w:rsidRPr="00640700">
        <w:rPr>
          <w:rFonts w:ascii="Arial" w:hAnsi="Arial" w:cs="Arial"/>
          <w:sz w:val="20"/>
          <w:szCs w:val="20"/>
        </w:rPr>
        <w:t xml:space="preserve"> </w:t>
      </w:r>
      <w:r w:rsidR="002A41B1" w:rsidRPr="00640700">
        <w:rPr>
          <w:rFonts w:ascii="Arial" w:hAnsi="Arial" w:cs="Arial"/>
          <w:sz w:val="20"/>
          <w:szCs w:val="20"/>
        </w:rPr>
        <w:t>ust.</w:t>
      </w:r>
      <w:r w:rsidR="005052BF">
        <w:rPr>
          <w:rFonts w:ascii="Arial" w:hAnsi="Arial" w:cs="Arial"/>
          <w:sz w:val="20"/>
          <w:szCs w:val="20"/>
        </w:rPr>
        <w:t xml:space="preserve"> </w:t>
      </w:r>
      <w:r w:rsidR="002A41B1" w:rsidRPr="00640700">
        <w:rPr>
          <w:rFonts w:ascii="Arial" w:hAnsi="Arial" w:cs="Arial"/>
          <w:sz w:val="20"/>
          <w:szCs w:val="20"/>
        </w:rPr>
        <w:t>4 ustawy</w:t>
      </w:r>
      <w:r w:rsidR="005052BF">
        <w:rPr>
          <w:rFonts w:ascii="Arial" w:hAnsi="Arial" w:cs="Arial"/>
          <w:sz w:val="20"/>
          <w:szCs w:val="20"/>
        </w:rPr>
        <w:t xml:space="preserve"> Pzp</w:t>
      </w:r>
      <w:r w:rsidR="002A41B1" w:rsidRPr="00640700">
        <w:rPr>
          <w:rFonts w:ascii="Arial" w:hAnsi="Arial" w:cs="Arial"/>
          <w:sz w:val="20"/>
          <w:szCs w:val="20"/>
        </w:rPr>
        <w:t>, lub zobowiązania podmiotu udostępniającego zasoby –</w:t>
      </w:r>
      <w:r w:rsidRPr="00640700">
        <w:rPr>
          <w:rFonts w:ascii="Arial" w:hAnsi="Arial" w:cs="Arial"/>
          <w:sz w:val="20"/>
          <w:szCs w:val="20"/>
        </w:rPr>
        <w:t xml:space="preserve"> </w:t>
      </w:r>
      <w:r w:rsidR="002A41B1" w:rsidRPr="00640700">
        <w:rPr>
          <w:rFonts w:ascii="Arial" w:hAnsi="Arial" w:cs="Arial"/>
          <w:sz w:val="20"/>
          <w:szCs w:val="20"/>
        </w:rPr>
        <w:t>odpowiednio wykonawca lub wykonawca wspólnie ubiegający się o</w:t>
      </w:r>
      <w:r w:rsidRPr="00640700">
        <w:rPr>
          <w:rFonts w:ascii="Arial" w:hAnsi="Arial" w:cs="Arial"/>
          <w:sz w:val="20"/>
          <w:szCs w:val="20"/>
        </w:rPr>
        <w:t xml:space="preserve"> </w:t>
      </w:r>
      <w:r w:rsidR="002A41B1" w:rsidRPr="00640700">
        <w:rPr>
          <w:rFonts w:ascii="Arial" w:hAnsi="Arial" w:cs="Arial"/>
          <w:sz w:val="20"/>
          <w:szCs w:val="20"/>
        </w:rPr>
        <w:t>udzielenie zamówienia;</w:t>
      </w:r>
    </w:p>
    <w:p w14:paraId="1602E3ED" w14:textId="77777777" w:rsidR="0083674D" w:rsidRPr="00640700" w:rsidRDefault="0083674D" w:rsidP="00193F38">
      <w:pPr>
        <w:ind w:left="567" w:right="-23" w:hanging="283"/>
        <w:jc w:val="both"/>
        <w:rPr>
          <w:rFonts w:ascii="Arial" w:hAnsi="Arial" w:cs="Arial"/>
          <w:sz w:val="20"/>
          <w:szCs w:val="20"/>
        </w:rPr>
      </w:pPr>
      <w:r w:rsidRPr="00640700">
        <w:rPr>
          <w:rFonts w:ascii="Arial" w:hAnsi="Arial" w:cs="Arial"/>
          <w:sz w:val="20"/>
          <w:szCs w:val="20"/>
        </w:rPr>
        <w:t>c</w:t>
      </w:r>
      <w:r w:rsidR="002A41B1" w:rsidRPr="00640700">
        <w:rPr>
          <w:rFonts w:ascii="Arial" w:hAnsi="Arial" w:cs="Arial"/>
          <w:sz w:val="20"/>
          <w:szCs w:val="20"/>
        </w:rPr>
        <w:t>)</w:t>
      </w:r>
      <w:r w:rsidR="007505B3" w:rsidRPr="00640700">
        <w:rPr>
          <w:rFonts w:ascii="Arial" w:hAnsi="Arial" w:cs="Arial"/>
          <w:sz w:val="20"/>
          <w:szCs w:val="20"/>
        </w:rPr>
        <w:t xml:space="preserve"> </w:t>
      </w:r>
      <w:r w:rsidR="002A41B1" w:rsidRPr="00640700">
        <w:rPr>
          <w:rFonts w:ascii="Arial" w:hAnsi="Arial" w:cs="Arial"/>
          <w:sz w:val="20"/>
          <w:szCs w:val="20"/>
        </w:rPr>
        <w:t>pełnomocnictwa –</w:t>
      </w:r>
      <w:r w:rsidR="007505B3" w:rsidRPr="00640700">
        <w:rPr>
          <w:rFonts w:ascii="Arial" w:hAnsi="Arial" w:cs="Arial"/>
          <w:sz w:val="20"/>
          <w:szCs w:val="20"/>
        </w:rPr>
        <w:t xml:space="preserve"> </w:t>
      </w:r>
      <w:r w:rsidR="002A41B1" w:rsidRPr="00640700">
        <w:rPr>
          <w:rFonts w:ascii="Arial" w:hAnsi="Arial" w:cs="Arial"/>
          <w:sz w:val="20"/>
          <w:szCs w:val="20"/>
        </w:rPr>
        <w:t>mocodawca.</w:t>
      </w:r>
    </w:p>
    <w:p w14:paraId="07EEB0D3" w14:textId="77777777" w:rsidR="002A41B1" w:rsidRPr="00640700" w:rsidRDefault="007505B3" w:rsidP="00193F38">
      <w:pPr>
        <w:ind w:left="284" w:right="-23" w:hanging="284"/>
        <w:jc w:val="both"/>
        <w:rPr>
          <w:rFonts w:ascii="Arial" w:hAnsi="Arial" w:cs="Arial"/>
          <w:b/>
          <w:color w:val="FF0000"/>
          <w:sz w:val="20"/>
          <w:szCs w:val="20"/>
          <w:u w:val="single"/>
        </w:rPr>
      </w:pPr>
      <w:r w:rsidRPr="00640700">
        <w:rPr>
          <w:rFonts w:ascii="Arial" w:hAnsi="Arial" w:cs="Arial"/>
          <w:sz w:val="20"/>
          <w:szCs w:val="20"/>
        </w:rPr>
        <w:t xml:space="preserve">9. </w:t>
      </w:r>
      <w:r w:rsidR="002A41B1" w:rsidRPr="00640700">
        <w:rPr>
          <w:rFonts w:ascii="Arial" w:hAnsi="Arial" w:cs="Arial"/>
          <w:sz w:val="20"/>
          <w:szCs w:val="20"/>
        </w:rPr>
        <w:t>Poświadczenia zgodności cyfrowego odwzorowania z</w:t>
      </w:r>
      <w:r w:rsidR="0083674D" w:rsidRPr="00640700">
        <w:rPr>
          <w:rFonts w:ascii="Arial" w:hAnsi="Arial" w:cs="Arial"/>
          <w:sz w:val="20"/>
          <w:szCs w:val="20"/>
        </w:rPr>
        <w:t xml:space="preserve"> </w:t>
      </w:r>
      <w:r w:rsidR="002A41B1" w:rsidRPr="00640700">
        <w:rPr>
          <w:rFonts w:ascii="Arial" w:hAnsi="Arial" w:cs="Arial"/>
          <w:sz w:val="20"/>
          <w:szCs w:val="20"/>
        </w:rPr>
        <w:t>dokumentem w</w:t>
      </w:r>
      <w:r w:rsidR="0083674D" w:rsidRPr="00640700">
        <w:rPr>
          <w:rFonts w:ascii="Arial" w:hAnsi="Arial" w:cs="Arial"/>
          <w:sz w:val="20"/>
          <w:szCs w:val="20"/>
        </w:rPr>
        <w:t xml:space="preserve"> </w:t>
      </w:r>
      <w:r w:rsidR="002A41B1" w:rsidRPr="00640700">
        <w:rPr>
          <w:rFonts w:ascii="Arial" w:hAnsi="Arial" w:cs="Arial"/>
          <w:sz w:val="20"/>
          <w:szCs w:val="20"/>
        </w:rPr>
        <w:t>postaci papierowej, o</w:t>
      </w:r>
      <w:r w:rsidR="0083674D" w:rsidRPr="00640700">
        <w:rPr>
          <w:rFonts w:ascii="Arial" w:hAnsi="Arial" w:cs="Arial"/>
          <w:sz w:val="20"/>
          <w:szCs w:val="20"/>
        </w:rPr>
        <w:t xml:space="preserve"> </w:t>
      </w:r>
      <w:r w:rsidR="002A41B1" w:rsidRPr="00640700">
        <w:rPr>
          <w:rFonts w:ascii="Arial" w:hAnsi="Arial" w:cs="Arial"/>
          <w:sz w:val="20"/>
          <w:szCs w:val="20"/>
        </w:rPr>
        <w:t>którym mowa w</w:t>
      </w:r>
      <w:r w:rsidR="0083674D" w:rsidRPr="00640700">
        <w:rPr>
          <w:rFonts w:ascii="Arial" w:hAnsi="Arial" w:cs="Arial"/>
          <w:sz w:val="20"/>
          <w:szCs w:val="20"/>
        </w:rPr>
        <w:t xml:space="preserve"> </w:t>
      </w:r>
      <w:r w:rsidR="002A41B1" w:rsidRPr="00640700">
        <w:rPr>
          <w:rFonts w:ascii="Arial" w:hAnsi="Arial" w:cs="Arial"/>
          <w:sz w:val="20"/>
          <w:szCs w:val="20"/>
        </w:rPr>
        <w:t>ust.</w:t>
      </w:r>
      <w:r w:rsidRPr="00640700">
        <w:rPr>
          <w:rFonts w:ascii="Arial" w:hAnsi="Arial" w:cs="Arial"/>
          <w:sz w:val="20"/>
          <w:szCs w:val="20"/>
        </w:rPr>
        <w:t>7</w:t>
      </w:r>
      <w:r w:rsidR="002A41B1" w:rsidRPr="00640700">
        <w:rPr>
          <w:rFonts w:ascii="Arial" w:hAnsi="Arial" w:cs="Arial"/>
          <w:sz w:val="20"/>
          <w:szCs w:val="20"/>
        </w:rPr>
        <w:t>, może dokonać również notariusz.</w:t>
      </w:r>
    </w:p>
    <w:p w14:paraId="6B024B31" w14:textId="77777777" w:rsidR="002A41B1" w:rsidRPr="00640700" w:rsidRDefault="00AD7314" w:rsidP="005052BF">
      <w:pPr>
        <w:ind w:left="284" w:right="119" w:hanging="284"/>
        <w:jc w:val="both"/>
        <w:rPr>
          <w:rFonts w:ascii="Arial" w:hAnsi="Arial" w:cs="Arial"/>
          <w:sz w:val="20"/>
          <w:szCs w:val="20"/>
        </w:rPr>
      </w:pPr>
      <w:r w:rsidRPr="00640700">
        <w:rPr>
          <w:rFonts w:ascii="Arial" w:hAnsi="Arial" w:cs="Arial"/>
          <w:sz w:val="20"/>
          <w:szCs w:val="20"/>
        </w:rPr>
        <w:t xml:space="preserve">10. Wymagania dotyczące przedmiotowych środków dowodowych: </w:t>
      </w:r>
      <w:r w:rsidR="0072658C" w:rsidRPr="00640700">
        <w:rPr>
          <w:rFonts w:ascii="Arial" w:hAnsi="Arial" w:cs="Arial"/>
          <w:sz w:val="20"/>
          <w:szCs w:val="20"/>
        </w:rPr>
        <w:t xml:space="preserve">dokument w formie elektronicznej opatrzony </w:t>
      </w:r>
      <w:r w:rsidR="005052BF">
        <w:rPr>
          <w:rFonts w:ascii="Arial" w:hAnsi="Arial" w:cs="Arial"/>
          <w:sz w:val="20"/>
          <w:szCs w:val="20"/>
        </w:rPr>
        <w:t>k</w:t>
      </w:r>
      <w:r w:rsidR="0072658C" w:rsidRPr="00640700">
        <w:rPr>
          <w:rFonts w:ascii="Arial" w:hAnsi="Arial" w:cs="Arial"/>
          <w:sz w:val="20"/>
          <w:szCs w:val="20"/>
        </w:rPr>
        <w:t>walifikowanym podpisem elektronicznym, podpisem zaufanym lub podpisem osobistym, pozostałe wymagania powyżej</w:t>
      </w:r>
      <w:r w:rsidRPr="00640700">
        <w:rPr>
          <w:rFonts w:ascii="Arial" w:hAnsi="Arial" w:cs="Arial"/>
          <w:sz w:val="20"/>
          <w:szCs w:val="20"/>
        </w:rPr>
        <w:t>.</w:t>
      </w:r>
    </w:p>
    <w:p w14:paraId="520B8E03" w14:textId="77777777" w:rsidR="00703B98" w:rsidRPr="00640700" w:rsidRDefault="00703B98" w:rsidP="00A42937">
      <w:pPr>
        <w:ind w:right="402"/>
        <w:rPr>
          <w:rFonts w:ascii="Arial" w:hAnsi="Arial" w:cs="Arial"/>
          <w:b/>
          <w:color w:val="FF0000"/>
          <w:sz w:val="20"/>
          <w:szCs w:val="20"/>
          <w:u w:val="single"/>
        </w:rPr>
      </w:pPr>
    </w:p>
    <w:p w14:paraId="2053E2A2" w14:textId="77777777" w:rsidR="00EB7938" w:rsidRPr="00640700" w:rsidRDefault="00EB7938" w:rsidP="00A42937">
      <w:pPr>
        <w:pStyle w:val="Nagwek1"/>
        <w:spacing w:before="0" w:after="0"/>
        <w:ind w:right="-23"/>
        <w:jc w:val="both"/>
        <w:rPr>
          <w:rFonts w:cs="Arial"/>
          <w:sz w:val="20"/>
          <w:szCs w:val="20"/>
          <w:u w:val="single"/>
          <w:lang w:val="pl-PL"/>
        </w:rPr>
      </w:pPr>
      <w:r w:rsidRPr="00640700">
        <w:rPr>
          <w:rFonts w:cs="Arial"/>
          <w:sz w:val="20"/>
          <w:szCs w:val="20"/>
          <w:u w:val="single"/>
        </w:rPr>
        <w:t>I</w:t>
      </w:r>
      <w:r w:rsidR="00EA589A" w:rsidRPr="00640700">
        <w:rPr>
          <w:rFonts w:cs="Arial"/>
          <w:sz w:val="20"/>
          <w:szCs w:val="20"/>
          <w:u w:val="single"/>
          <w:lang w:val="pl-PL"/>
        </w:rPr>
        <w:t>X</w:t>
      </w:r>
      <w:r w:rsidRPr="00640700">
        <w:rPr>
          <w:rFonts w:cs="Arial"/>
          <w:sz w:val="20"/>
          <w:szCs w:val="20"/>
          <w:u w:val="single"/>
        </w:rPr>
        <w:t>.</w:t>
      </w:r>
      <w:r w:rsidR="005165B7" w:rsidRPr="00640700">
        <w:rPr>
          <w:rFonts w:cs="Arial"/>
          <w:sz w:val="20"/>
          <w:szCs w:val="20"/>
          <w:u w:val="single"/>
          <w:lang w:val="pl-PL"/>
        </w:rPr>
        <w:t xml:space="preserve"> </w:t>
      </w:r>
      <w:r w:rsidRPr="00640700">
        <w:rPr>
          <w:rFonts w:cs="Arial"/>
          <w:sz w:val="20"/>
          <w:szCs w:val="20"/>
          <w:u w:val="single"/>
        </w:rPr>
        <w:t>INFORMACJE O SPOSOBIE POROZUMIEWANIA SIĘ ZAMAWIAJACEGO Z WYKONAWCAMI WSKAZANI</w:t>
      </w:r>
      <w:r w:rsidR="00437D63" w:rsidRPr="00640700">
        <w:rPr>
          <w:rFonts w:cs="Arial"/>
          <w:sz w:val="20"/>
          <w:szCs w:val="20"/>
          <w:u w:val="single"/>
          <w:lang w:val="pl-PL"/>
        </w:rPr>
        <w:t>E</w:t>
      </w:r>
      <w:r w:rsidRPr="00640700">
        <w:rPr>
          <w:rFonts w:cs="Arial"/>
          <w:sz w:val="20"/>
          <w:szCs w:val="20"/>
          <w:u w:val="single"/>
        </w:rPr>
        <w:t xml:space="preserve"> OSÓB UPRAWNIONYCH DO POROZUMIEWANIA SIĘ Z WYKONAWCAMI.</w:t>
      </w:r>
    </w:p>
    <w:p w14:paraId="4D2A16A6" w14:textId="77777777" w:rsidR="00000BCC" w:rsidRPr="00640700" w:rsidRDefault="00000BCC" w:rsidP="00000BCC">
      <w:pPr>
        <w:spacing w:after="4" w:line="244" w:lineRule="auto"/>
        <w:ind w:left="284" w:right="1" w:hanging="288"/>
        <w:jc w:val="both"/>
        <w:rPr>
          <w:rFonts w:ascii="Arial" w:hAnsi="Arial" w:cs="Arial"/>
          <w:sz w:val="20"/>
          <w:szCs w:val="20"/>
        </w:rPr>
      </w:pPr>
      <w:r w:rsidRPr="00640700">
        <w:rPr>
          <w:rFonts w:ascii="Arial" w:hAnsi="Arial" w:cs="Arial"/>
          <w:sz w:val="20"/>
          <w:szCs w:val="20"/>
        </w:rPr>
        <w:t>1. Zamawiający wyznacza następujące osoby do kontaktu z wykonawcami: w zakresie formalnym Anna Wojtczyk,</w:t>
      </w:r>
      <w:r w:rsidR="00437D63" w:rsidRPr="00640700">
        <w:rPr>
          <w:rFonts w:ascii="Arial" w:hAnsi="Arial" w:cs="Arial"/>
          <w:sz w:val="20"/>
          <w:szCs w:val="20"/>
        </w:rPr>
        <w:t xml:space="preserve"> Aneta Kowal, Małgorzata Malinowska</w:t>
      </w:r>
      <w:r w:rsidR="000D663D" w:rsidRPr="00640700">
        <w:rPr>
          <w:rFonts w:ascii="Arial" w:hAnsi="Arial" w:cs="Arial"/>
          <w:sz w:val="20"/>
          <w:szCs w:val="20"/>
        </w:rPr>
        <w:t xml:space="preserve">, Karolina </w:t>
      </w:r>
      <w:r w:rsidR="005052BF">
        <w:rPr>
          <w:rFonts w:ascii="Arial" w:hAnsi="Arial" w:cs="Arial"/>
          <w:sz w:val="20"/>
          <w:szCs w:val="20"/>
        </w:rPr>
        <w:t>Machura</w:t>
      </w:r>
      <w:r w:rsidR="001419ED" w:rsidRPr="00640700">
        <w:rPr>
          <w:rFonts w:ascii="Arial" w:hAnsi="Arial" w:cs="Arial"/>
          <w:sz w:val="20"/>
          <w:szCs w:val="20"/>
        </w:rPr>
        <w:t xml:space="preserve">, </w:t>
      </w:r>
      <w:r w:rsidRPr="00640700">
        <w:rPr>
          <w:rFonts w:ascii="Arial" w:hAnsi="Arial" w:cs="Arial"/>
          <w:sz w:val="20"/>
          <w:szCs w:val="20"/>
        </w:rPr>
        <w:t xml:space="preserve"> </w:t>
      </w:r>
      <w:hyperlink r:id="rId12" w:history="1">
        <w:r w:rsidR="00C72569" w:rsidRPr="00640700">
          <w:rPr>
            <w:rStyle w:val="Hipercze"/>
            <w:rFonts w:ascii="Arial" w:hAnsi="Arial" w:cs="Arial"/>
            <w:b/>
            <w:sz w:val="20"/>
            <w:szCs w:val="20"/>
          </w:rPr>
          <w:t>https://platformazakupowa.pl/pn/zco_dg</w:t>
        </w:r>
      </w:hyperlink>
      <w:r w:rsidR="00C72569" w:rsidRPr="00640700">
        <w:rPr>
          <w:rFonts w:ascii="Arial" w:hAnsi="Arial" w:cs="Arial"/>
          <w:b/>
          <w:sz w:val="20"/>
          <w:szCs w:val="20"/>
        </w:rPr>
        <w:t xml:space="preserve"> </w:t>
      </w:r>
      <w:r w:rsidRPr="00640700">
        <w:rPr>
          <w:rFonts w:ascii="Arial" w:hAnsi="Arial" w:cs="Arial"/>
          <w:sz w:val="20"/>
          <w:szCs w:val="20"/>
        </w:rPr>
        <w:t xml:space="preserve">tel. 32 621-20-50 (51), email: </w:t>
      </w:r>
      <w:hyperlink r:id="rId13" w:history="1">
        <w:r w:rsidR="00671396" w:rsidRPr="00640700">
          <w:rPr>
            <w:rStyle w:val="Hipercze"/>
            <w:rFonts w:ascii="Arial" w:hAnsi="Arial" w:cs="Arial"/>
            <w:sz w:val="20"/>
            <w:szCs w:val="20"/>
          </w:rPr>
          <w:t>zamowienia.publiczne@zco-dg.pl</w:t>
        </w:r>
      </w:hyperlink>
      <w:r w:rsidR="00671396" w:rsidRPr="00640700">
        <w:rPr>
          <w:rFonts w:ascii="Arial" w:hAnsi="Arial" w:cs="Arial"/>
          <w:sz w:val="20"/>
          <w:szCs w:val="20"/>
          <w:u w:val="single" w:color="000080"/>
        </w:rPr>
        <w:t xml:space="preserve"> </w:t>
      </w:r>
    </w:p>
    <w:p w14:paraId="62B3C82D" w14:textId="77777777" w:rsidR="001419ED" w:rsidRPr="00640700" w:rsidRDefault="00000BCC" w:rsidP="00000BCC">
      <w:pPr>
        <w:spacing w:after="4" w:line="244" w:lineRule="auto"/>
        <w:ind w:left="284" w:right="1" w:hanging="288"/>
        <w:jc w:val="both"/>
        <w:rPr>
          <w:rFonts w:ascii="Arial" w:hAnsi="Arial" w:cs="Arial"/>
          <w:sz w:val="20"/>
          <w:szCs w:val="20"/>
        </w:rPr>
      </w:pPr>
      <w:r w:rsidRPr="00640700">
        <w:rPr>
          <w:rFonts w:ascii="Arial" w:hAnsi="Arial" w:cs="Arial"/>
          <w:sz w:val="20"/>
          <w:szCs w:val="20"/>
        </w:rPr>
        <w:t xml:space="preserve">2. Komunikacja pomiędzy Zamawiającym a wykonawcami w szczególności składanie wniosków o wyjaśnienie treści SWZ, oświadczeń, wniosków, </w:t>
      </w:r>
      <w:r w:rsidR="001419ED" w:rsidRPr="00640700">
        <w:rPr>
          <w:rFonts w:ascii="Arial" w:hAnsi="Arial" w:cs="Arial"/>
          <w:sz w:val="20"/>
          <w:szCs w:val="20"/>
        </w:rPr>
        <w:t xml:space="preserve">dokumentów i oświadczeń składanych w postępowaniu na wezwanie Zamawiającego </w:t>
      </w:r>
      <w:r w:rsidRPr="00640700">
        <w:rPr>
          <w:rFonts w:ascii="Arial" w:hAnsi="Arial" w:cs="Arial"/>
          <w:sz w:val="20"/>
          <w:szCs w:val="20"/>
        </w:rPr>
        <w:t xml:space="preserve">oraz przekazywanie informacji odbywa się elektronicznie </w:t>
      </w:r>
      <w:r w:rsidRPr="00640700">
        <w:rPr>
          <w:rFonts w:ascii="Arial" w:hAnsi="Arial" w:cs="Arial"/>
          <w:bCs/>
          <w:sz w:val="20"/>
          <w:szCs w:val="20"/>
        </w:rPr>
        <w:t>poprzez</w:t>
      </w:r>
      <w:r w:rsidR="001419ED" w:rsidRPr="00640700">
        <w:rPr>
          <w:rFonts w:ascii="Arial" w:hAnsi="Arial" w:cs="Arial"/>
          <w:sz w:val="20"/>
          <w:szCs w:val="20"/>
        </w:rPr>
        <w:t>:</w:t>
      </w:r>
    </w:p>
    <w:p w14:paraId="26135970" w14:textId="77777777" w:rsidR="001419ED" w:rsidRPr="00640700" w:rsidRDefault="001419ED" w:rsidP="00000BCC">
      <w:pPr>
        <w:spacing w:after="4" w:line="244" w:lineRule="auto"/>
        <w:ind w:left="284" w:right="1" w:hanging="288"/>
        <w:jc w:val="both"/>
        <w:rPr>
          <w:rFonts w:ascii="Arial" w:hAnsi="Arial" w:cs="Arial"/>
          <w:sz w:val="20"/>
          <w:szCs w:val="20"/>
        </w:rPr>
      </w:pPr>
      <w:r w:rsidRPr="00640700">
        <w:rPr>
          <w:rFonts w:ascii="Arial" w:hAnsi="Arial" w:cs="Arial"/>
          <w:sz w:val="20"/>
          <w:szCs w:val="20"/>
        </w:rPr>
        <w:t>a) platformę zakupową:</w:t>
      </w:r>
      <w:r w:rsidR="00000BCC" w:rsidRPr="00640700">
        <w:rPr>
          <w:rFonts w:ascii="Arial" w:hAnsi="Arial" w:cs="Arial"/>
          <w:sz w:val="20"/>
          <w:szCs w:val="20"/>
        </w:rPr>
        <w:t xml:space="preserve"> </w:t>
      </w:r>
      <w:hyperlink r:id="rId14" w:history="1">
        <w:r w:rsidR="00C72569" w:rsidRPr="00640700">
          <w:rPr>
            <w:rStyle w:val="Hipercze"/>
            <w:rFonts w:ascii="Arial" w:hAnsi="Arial" w:cs="Arial"/>
            <w:sz w:val="20"/>
            <w:szCs w:val="20"/>
          </w:rPr>
          <w:t>https://platformazakupowa.pl/pn/zco_dg</w:t>
        </w:r>
      </w:hyperlink>
      <w:r w:rsidR="00C72569" w:rsidRPr="00640700">
        <w:rPr>
          <w:rFonts w:ascii="Arial" w:hAnsi="Arial" w:cs="Arial"/>
          <w:sz w:val="20"/>
          <w:szCs w:val="20"/>
        </w:rPr>
        <w:t xml:space="preserve"> </w:t>
      </w:r>
      <w:r w:rsidR="00000BCC" w:rsidRPr="005052BF">
        <w:rPr>
          <w:rFonts w:ascii="Arial" w:hAnsi="Arial" w:cs="Arial"/>
          <w:sz w:val="20"/>
          <w:szCs w:val="20"/>
        </w:rPr>
        <w:t>z użyciem</w:t>
      </w:r>
      <w:r w:rsidR="00000BCC" w:rsidRPr="00640700">
        <w:rPr>
          <w:rFonts w:ascii="Arial" w:hAnsi="Arial" w:cs="Arial"/>
          <w:sz w:val="20"/>
          <w:szCs w:val="20"/>
        </w:rPr>
        <w:t xml:space="preserve"> formularza </w:t>
      </w:r>
      <w:r w:rsidR="005052BF">
        <w:rPr>
          <w:rFonts w:ascii="Arial" w:hAnsi="Arial" w:cs="Arial"/>
          <w:sz w:val="20"/>
          <w:szCs w:val="20"/>
        </w:rPr>
        <w:t>„</w:t>
      </w:r>
      <w:r w:rsidR="00000BCC" w:rsidRPr="00640700">
        <w:rPr>
          <w:rFonts w:ascii="Arial" w:hAnsi="Arial" w:cs="Arial"/>
          <w:b/>
          <w:sz w:val="20"/>
          <w:szCs w:val="20"/>
        </w:rPr>
        <w:t>Wyślij wiadomość</w:t>
      </w:r>
      <w:r w:rsidR="005052BF">
        <w:rPr>
          <w:rFonts w:ascii="Arial" w:hAnsi="Arial" w:cs="Arial"/>
          <w:b/>
          <w:sz w:val="20"/>
          <w:szCs w:val="20"/>
        </w:rPr>
        <w:t>”</w:t>
      </w:r>
      <w:r w:rsidR="00000BCC" w:rsidRPr="00640700">
        <w:rPr>
          <w:rFonts w:ascii="Arial" w:hAnsi="Arial" w:cs="Arial"/>
          <w:sz w:val="20"/>
          <w:szCs w:val="20"/>
        </w:rPr>
        <w:t xml:space="preserve"> dostępnego na stronie dotyczącej postępowania. </w:t>
      </w:r>
    </w:p>
    <w:p w14:paraId="4F5AF787" w14:textId="77777777" w:rsidR="00000BCC" w:rsidRPr="00640700" w:rsidRDefault="001419ED" w:rsidP="00000BCC">
      <w:pPr>
        <w:spacing w:after="4" w:line="244" w:lineRule="auto"/>
        <w:ind w:left="284" w:right="1" w:hanging="288"/>
        <w:jc w:val="both"/>
        <w:rPr>
          <w:rFonts w:ascii="Arial" w:hAnsi="Arial" w:cs="Arial"/>
          <w:b/>
          <w:bCs/>
          <w:sz w:val="20"/>
          <w:szCs w:val="20"/>
        </w:rPr>
      </w:pPr>
      <w:r w:rsidRPr="00640700">
        <w:rPr>
          <w:rFonts w:ascii="Arial" w:hAnsi="Arial" w:cs="Arial"/>
          <w:sz w:val="20"/>
          <w:szCs w:val="20"/>
        </w:rPr>
        <w:t xml:space="preserve">    </w:t>
      </w:r>
      <w:r w:rsidR="00000BCC" w:rsidRPr="00640700">
        <w:rPr>
          <w:rFonts w:ascii="Arial" w:hAnsi="Arial" w:cs="Arial"/>
          <w:b/>
          <w:bCs/>
          <w:sz w:val="20"/>
          <w:szCs w:val="20"/>
        </w:rPr>
        <w:t xml:space="preserve">UWAGA: formularz </w:t>
      </w:r>
      <w:r w:rsidR="005052BF">
        <w:rPr>
          <w:rFonts w:ascii="Arial" w:hAnsi="Arial" w:cs="Arial"/>
          <w:b/>
          <w:bCs/>
          <w:sz w:val="20"/>
          <w:szCs w:val="20"/>
        </w:rPr>
        <w:t>„</w:t>
      </w:r>
      <w:r w:rsidR="00000BCC" w:rsidRPr="00640700">
        <w:rPr>
          <w:rFonts w:ascii="Arial" w:hAnsi="Arial" w:cs="Arial"/>
          <w:b/>
          <w:bCs/>
          <w:sz w:val="20"/>
          <w:szCs w:val="20"/>
        </w:rPr>
        <w:t>Wyślij wiadomość</w:t>
      </w:r>
      <w:r w:rsidR="005052BF">
        <w:rPr>
          <w:rFonts w:ascii="Arial" w:hAnsi="Arial" w:cs="Arial"/>
          <w:b/>
          <w:bCs/>
          <w:sz w:val="20"/>
          <w:szCs w:val="20"/>
        </w:rPr>
        <w:t>”</w:t>
      </w:r>
      <w:r w:rsidR="00000BCC" w:rsidRPr="00640700">
        <w:rPr>
          <w:rFonts w:ascii="Arial" w:hAnsi="Arial" w:cs="Arial"/>
          <w:b/>
          <w:bCs/>
          <w:sz w:val="20"/>
          <w:szCs w:val="20"/>
        </w:rPr>
        <w:t xml:space="preserve"> nie służy do składania ofert.</w:t>
      </w:r>
      <w:r w:rsidR="00DB3D23" w:rsidRPr="00640700">
        <w:rPr>
          <w:rFonts w:ascii="Arial" w:hAnsi="Arial" w:cs="Arial"/>
          <w:b/>
          <w:bCs/>
          <w:sz w:val="20"/>
          <w:szCs w:val="20"/>
        </w:rPr>
        <w:t xml:space="preserve"> </w:t>
      </w:r>
    </w:p>
    <w:p w14:paraId="6FD6C7B6" w14:textId="77777777" w:rsidR="000D663D" w:rsidRPr="00640700" w:rsidRDefault="000D663D" w:rsidP="00000BCC">
      <w:pPr>
        <w:spacing w:after="4" w:line="244" w:lineRule="auto"/>
        <w:ind w:left="284" w:right="1" w:hanging="288"/>
        <w:jc w:val="both"/>
        <w:rPr>
          <w:rFonts w:ascii="Arial" w:hAnsi="Arial" w:cs="Arial"/>
          <w:sz w:val="20"/>
          <w:szCs w:val="20"/>
        </w:rPr>
      </w:pPr>
      <w:r w:rsidRPr="00640700">
        <w:rPr>
          <w:rFonts w:ascii="Arial" w:hAnsi="Arial" w:cs="Arial"/>
          <w:sz w:val="20"/>
          <w:szCs w:val="20"/>
        </w:rPr>
        <w:t>albo</w:t>
      </w:r>
    </w:p>
    <w:p w14:paraId="1DB890DF" w14:textId="77777777" w:rsidR="001419ED" w:rsidRPr="00640700" w:rsidRDefault="001419ED" w:rsidP="00000BCC">
      <w:pPr>
        <w:spacing w:after="4" w:line="244" w:lineRule="auto"/>
        <w:ind w:left="284" w:right="1" w:hanging="288"/>
        <w:jc w:val="both"/>
        <w:rPr>
          <w:rFonts w:ascii="Arial" w:hAnsi="Arial" w:cs="Arial"/>
          <w:sz w:val="20"/>
          <w:szCs w:val="20"/>
        </w:rPr>
      </w:pPr>
      <w:r w:rsidRPr="00640700">
        <w:rPr>
          <w:rFonts w:ascii="Arial" w:hAnsi="Arial" w:cs="Arial"/>
          <w:bCs/>
          <w:sz w:val="20"/>
          <w:szCs w:val="20"/>
        </w:rPr>
        <w:t>b) pocztę elektroniczną:</w:t>
      </w:r>
      <w:r w:rsidRPr="00640700">
        <w:rPr>
          <w:rFonts w:ascii="Arial" w:hAnsi="Arial" w:cs="Arial"/>
          <w:b/>
          <w:bCs/>
          <w:sz w:val="20"/>
          <w:szCs w:val="20"/>
        </w:rPr>
        <w:t xml:space="preserve"> </w:t>
      </w:r>
      <w:hyperlink r:id="rId15" w:history="1">
        <w:r w:rsidR="00671396" w:rsidRPr="00640700">
          <w:rPr>
            <w:rStyle w:val="Hipercze"/>
            <w:rFonts w:ascii="Arial" w:hAnsi="Arial" w:cs="Arial"/>
            <w:sz w:val="20"/>
            <w:szCs w:val="20"/>
          </w:rPr>
          <w:t>zamowienia.publiczne@zco-dg.pl</w:t>
        </w:r>
      </w:hyperlink>
      <w:r w:rsidR="00671396" w:rsidRPr="00640700">
        <w:rPr>
          <w:rFonts w:ascii="Arial" w:hAnsi="Arial" w:cs="Arial"/>
          <w:sz w:val="20"/>
          <w:szCs w:val="20"/>
          <w:u w:val="single" w:color="000080"/>
        </w:rPr>
        <w:t xml:space="preserve"> </w:t>
      </w:r>
    </w:p>
    <w:p w14:paraId="4C9A8950" w14:textId="77777777" w:rsidR="00000BCC" w:rsidRPr="00640700" w:rsidRDefault="00000BCC" w:rsidP="00000BCC">
      <w:pPr>
        <w:spacing w:after="4" w:line="244" w:lineRule="auto"/>
        <w:ind w:left="284" w:right="1" w:hanging="288"/>
        <w:jc w:val="both"/>
        <w:rPr>
          <w:rFonts w:ascii="Arial" w:hAnsi="Arial" w:cs="Arial"/>
          <w:sz w:val="20"/>
          <w:szCs w:val="20"/>
        </w:rPr>
      </w:pPr>
      <w:r w:rsidRPr="00640700">
        <w:rPr>
          <w:rFonts w:ascii="Arial" w:hAnsi="Arial" w:cs="Arial"/>
          <w:sz w:val="20"/>
          <w:szCs w:val="20"/>
        </w:rPr>
        <w:t xml:space="preserve">3. Sposób sporządzenia dokumentów elektronicznych, oświadczeń lub elektronicznych kopii dokumentów lub oświadczeń musi być zgody z wymaganiami określonymi w </w:t>
      </w:r>
      <w:r w:rsidR="001419ED" w:rsidRPr="00640700">
        <w:rPr>
          <w:rFonts w:ascii="Arial" w:hAnsi="Arial" w:cs="Arial"/>
          <w:sz w:val="20"/>
          <w:szCs w:val="20"/>
        </w:rPr>
        <w:t xml:space="preserve">Rozdziale VIII SWZ oraz w </w:t>
      </w:r>
      <w:r w:rsidRPr="00640700">
        <w:rPr>
          <w:rFonts w:ascii="Arial" w:hAnsi="Arial" w:cs="Arial"/>
          <w:sz w:val="20"/>
          <w:szCs w:val="20"/>
        </w:rPr>
        <w:t xml:space="preserve">rozporządzeniu Prezesa Rady Ministrów z dnia </w:t>
      </w:r>
      <w:r w:rsidR="005100DE" w:rsidRPr="00640700">
        <w:rPr>
          <w:rFonts w:ascii="Arial" w:hAnsi="Arial" w:cs="Arial"/>
          <w:sz w:val="20"/>
          <w:szCs w:val="20"/>
        </w:rPr>
        <w:t>30</w:t>
      </w:r>
      <w:r w:rsidRPr="00640700">
        <w:rPr>
          <w:rFonts w:ascii="Arial" w:hAnsi="Arial" w:cs="Arial"/>
          <w:sz w:val="20"/>
          <w:szCs w:val="20"/>
        </w:rPr>
        <w:t xml:space="preserve"> </w:t>
      </w:r>
      <w:r w:rsidR="005100DE" w:rsidRPr="00640700">
        <w:rPr>
          <w:rFonts w:ascii="Arial" w:hAnsi="Arial" w:cs="Arial"/>
          <w:sz w:val="20"/>
          <w:szCs w:val="20"/>
        </w:rPr>
        <w:t>grudnia</w:t>
      </w:r>
      <w:r w:rsidRPr="00640700">
        <w:rPr>
          <w:rFonts w:ascii="Arial" w:hAnsi="Arial" w:cs="Arial"/>
          <w:sz w:val="20"/>
          <w:szCs w:val="20"/>
        </w:rPr>
        <w:t xml:space="preserve"> 20</w:t>
      </w:r>
      <w:r w:rsidR="005100DE" w:rsidRPr="00640700">
        <w:rPr>
          <w:rFonts w:ascii="Arial" w:hAnsi="Arial" w:cs="Arial"/>
          <w:sz w:val="20"/>
          <w:szCs w:val="20"/>
        </w:rPr>
        <w:t>20</w:t>
      </w:r>
      <w:r w:rsidRPr="00640700">
        <w:rPr>
          <w:rFonts w:ascii="Arial" w:hAnsi="Arial" w:cs="Arial"/>
          <w:sz w:val="20"/>
          <w:szCs w:val="20"/>
        </w:rPr>
        <w:t xml:space="preserve">r. w sprawie </w:t>
      </w:r>
      <w:r w:rsidR="005100DE" w:rsidRPr="00640700">
        <w:rPr>
          <w:rFonts w:ascii="Arial" w:hAnsi="Arial" w:cs="Arial"/>
          <w:sz w:val="20"/>
          <w:szCs w:val="20"/>
        </w:rPr>
        <w:t>sposobu sporządzania i przekazywania informacji oraz wymagań technicznych dla dokumentów elektronicznych oraz środków komunikacji elektronicznej w postępowaniu o udzielenie zamówienia publicznego lub konkursie</w:t>
      </w:r>
      <w:r w:rsidRPr="00640700">
        <w:rPr>
          <w:rFonts w:ascii="Arial" w:hAnsi="Arial" w:cs="Arial"/>
          <w:sz w:val="20"/>
          <w:szCs w:val="20"/>
        </w:rPr>
        <w:t xml:space="preserve"> oraz rozporządzeniu Ministra Rozwoju, Pracy i Technologii z dnia 23 grudnia 2020r. w sprawie podmiotowych środków dowodowych oraz innych dokumentów, jakich może żądać zamawiający od wykonawcy. </w:t>
      </w:r>
    </w:p>
    <w:p w14:paraId="5F9294C8" w14:textId="77777777" w:rsidR="00000BCC" w:rsidRPr="00640700" w:rsidRDefault="00000BCC" w:rsidP="00000BCC">
      <w:pPr>
        <w:spacing w:after="4" w:line="244" w:lineRule="auto"/>
        <w:ind w:left="4" w:right="1" w:hanging="8"/>
        <w:jc w:val="both"/>
        <w:rPr>
          <w:rFonts w:ascii="Arial" w:hAnsi="Arial" w:cs="Arial"/>
          <w:sz w:val="20"/>
          <w:szCs w:val="20"/>
        </w:rPr>
      </w:pPr>
      <w:r w:rsidRPr="00640700">
        <w:rPr>
          <w:rFonts w:ascii="Arial" w:hAnsi="Arial" w:cs="Arial"/>
          <w:sz w:val="20"/>
          <w:szCs w:val="20"/>
        </w:rPr>
        <w:t xml:space="preserve">4. </w:t>
      </w:r>
      <w:r w:rsidR="000B6E00" w:rsidRPr="00640700">
        <w:rPr>
          <w:rFonts w:ascii="Arial" w:hAnsi="Arial" w:cs="Arial"/>
          <w:sz w:val="20"/>
          <w:szCs w:val="20"/>
        </w:rPr>
        <w:t xml:space="preserve"> </w:t>
      </w:r>
      <w:r w:rsidRPr="00640700">
        <w:rPr>
          <w:rFonts w:ascii="Arial" w:hAnsi="Arial" w:cs="Arial"/>
          <w:sz w:val="20"/>
          <w:szCs w:val="20"/>
        </w:rPr>
        <w:t>Postępowanie jest prowadzone w języku polskim.</w:t>
      </w:r>
    </w:p>
    <w:p w14:paraId="1562AAE1" w14:textId="501339E5" w:rsidR="00000BCC" w:rsidRPr="00640700" w:rsidRDefault="005076E4" w:rsidP="005076E4">
      <w:pPr>
        <w:spacing w:after="4" w:line="244" w:lineRule="auto"/>
        <w:ind w:left="284" w:right="1" w:hanging="284"/>
        <w:jc w:val="both"/>
        <w:rPr>
          <w:rFonts w:ascii="Arial" w:hAnsi="Arial" w:cs="Arial"/>
          <w:sz w:val="20"/>
          <w:szCs w:val="20"/>
        </w:rPr>
      </w:pPr>
      <w:r w:rsidRPr="00640700">
        <w:rPr>
          <w:rFonts w:ascii="Arial" w:hAnsi="Arial" w:cs="Arial"/>
          <w:sz w:val="20"/>
          <w:szCs w:val="20"/>
        </w:rPr>
        <w:t xml:space="preserve">5. </w:t>
      </w:r>
      <w:r w:rsidR="00C51921" w:rsidRPr="00640700">
        <w:rPr>
          <w:rFonts w:ascii="Arial" w:hAnsi="Arial" w:cs="Arial"/>
          <w:sz w:val="20"/>
          <w:szCs w:val="20"/>
          <w:lang w:eastAsia="x-none"/>
        </w:rPr>
        <w:t xml:space="preserve">W </w:t>
      </w:r>
      <w:r w:rsidR="00C51921" w:rsidRPr="00640700">
        <w:rPr>
          <w:rFonts w:ascii="Arial" w:hAnsi="Arial" w:cs="Arial"/>
          <w:sz w:val="20"/>
          <w:szCs w:val="20"/>
        </w:rPr>
        <w:t xml:space="preserve">korespondencji kierowanej do Zamawiającego Wykonawca winien posługiwać się numerem sprawy określonym w SWZ tj. nr </w:t>
      </w:r>
      <w:r w:rsidR="000B6E00" w:rsidRPr="00640700">
        <w:rPr>
          <w:rFonts w:ascii="Arial" w:hAnsi="Arial" w:cs="Arial"/>
          <w:b/>
          <w:bCs/>
          <w:sz w:val="20"/>
          <w:szCs w:val="20"/>
        </w:rPr>
        <w:t>ZP/</w:t>
      </w:r>
      <w:r w:rsidR="001C6CF2">
        <w:rPr>
          <w:rFonts w:ascii="Arial" w:hAnsi="Arial" w:cs="Arial"/>
          <w:b/>
          <w:bCs/>
          <w:sz w:val="20"/>
          <w:szCs w:val="20"/>
        </w:rPr>
        <w:t>40</w:t>
      </w:r>
      <w:r w:rsidR="00C51921" w:rsidRPr="00640700">
        <w:rPr>
          <w:rFonts w:ascii="Arial" w:hAnsi="Arial" w:cs="Arial"/>
          <w:b/>
          <w:bCs/>
          <w:sz w:val="20"/>
          <w:szCs w:val="20"/>
        </w:rPr>
        <w:t>/ZCO/202</w:t>
      </w:r>
      <w:r w:rsidR="00B3193B">
        <w:rPr>
          <w:rFonts w:ascii="Arial" w:hAnsi="Arial" w:cs="Arial"/>
          <w:b/>
          <w:bCs/>
          <w:sz w:val="20"/>
          <w:szCs w:val="20"/>
        </w:rPr>
        <w:t>6</w:t>
      </w:r>
      <w:r w:rsidR="00C51921" w:rsidRPr="00640700">
        <w:rPr>
          <w:rFonts w:ascii="Arial" w:hAnsi="Arial" w:cs="Arial"/>
          <w:sz w:val="20"/>
          <w:szCs w:val="20"/>
        </w:rPr>
        <w:t>.</w:t>
      </w:r>
    </w:p>
    <w:p w14:paraId="054234A3" w14:textId="77777777" w:rsidR="00A42937" w:rsidRPr="00640700" w:rsidRDefault="00576A93" w:rsidP="00DB783B">
      <w:pPr>
        <w:numPr>
          <w:ilvl w:val="0"/>
          <w:numId w:val="27"/>
        </w:numPr>
        <w:tabs>
          <w:tab w:val="clear" w:pos="360"/>
          <w:tab w:val="num" w:pos="284"/>
        </w:tabs>
        <w:spacing w:after="62" w:line="249" w:lineRule="auto"/>
        <w:ind w:left="284" w:right="-23" w:hanging="284"/>
        <w:jc w:val="both"/>
        <w:rPr>
          <w:rFonts w:ascii="Arial" w:hAnsi="Arial" w:cs="Arial"/>
          <w:sz w:val="20"/>
          <w:szCs w:val="20"/>
        </w:rPr>
      </w:pPr>
      <w:r w:rsidRPr="00640700">
        <w:rPr>
          <w:rFonts w:ascii="Arial" w:hAnsi="Arial" w:cs="Arial"/>
          <w:sz w:val="20"/>
          <w:szCs w:val="20"/>
        </w:rPr>
        <w:t>Zamawiający nie przewiduje sposobu komunikowania się z Wykonawcami w inny sposób niż przy użyciu środków komunikacji elektronicznej, wskazanych w SWZ (w szczególności w sposób określony w art. 65 ust. 1, art. 66 i art. 69 ustawy Pzp).</w:t>
      </w:r>
    </w:p>
    <w:p w14:paraId="57E9FBD9" w14:textId="77777777" w:rsidR="00A42937" w:rsidRDefault="00A42937" w:rsidP="00097FD1">
      <w:pPr>
        <w:tabs>
          <w:tab w:val="num" w:pos="1440"/>
        </w:tabs>
        <w:ind w:right="425"/>
        <w:rPr>
          <w:rFonts w:ascii="Arial" w:hAnsi="Arial" w:cs="Arial"/>
          <w:b/>
          <w:sz w:val="20"/>
          <w:szCs w:val="20"/>
          <w:u w:val="single"/>
        </w:rPr>
      </w:pPr>
    </w:p>
    <w:p w14:paraId="18CA008F" w14:textId="77777777" w:rsidR="005C3D11" w:rsidRPr="00640700" w:rsidRDefault="005C3D11" w:rsidP="00097FD1">
      <w:pPr>
        <w:tabs>
          <w:tab w:val="num" w:pos="1440"/>
        </w:tabs>
        <w:ind w:right="425"/>
        <w:rPr>
          <w:rFonts w:ascii="Arial" w:hAnsi="Arial" w:cs="Arial"/>
          <w:b/>
          <w:sz w:val="20"/>
          <w:szCs w:val="20"/>
          <w:u w:val="single"/>
        </w:rPr>
      </w:pPr>
    </w:p>
    <w:p w14:paraId="466F9B3C" w14:textId="77777777" w:rsidR="00DB59FC" w:rsidRPr="00640700" w:rsidRDefault="00EA589A" w:rsidP="00097FD1">
      <w:pPr>
        <w:tabs>
          <w:tab w:val="num" w:pos="1440"/>
        </w:tabs>
        <w:ind w:right="425"/>
        <w:rPr>
          <w:rFonts w:ascii="Arial" w:hAnsi="Arial" w:cs="Arial"/>
          <w:b/>
          <w:sz w:val="20"/>
          <w:szCs w:val="20"/>
          <w:u w:val="single"/>
        </w:rPr>
      </w:pPr>
      <w:r w:rsidRPr="00640700">
        <w:rPr>
          <w:rFonts w:ascii="Arial" w:hAnsi="Arial" w:cs="Arial"/>
          <w:b/>
          <w:sz w:val="20"/>
          <w:szCs w:val="20"/>
          <w:u w:val="single"/>
        </w:rPr>
        <w:lastRenderedPageBreak/>
        <w:t>X</w:t>
      </w:r>
      <w:r w:rsidR="00FC0EA6" w:rsidRPr="00640700">
        <w:rPr>
          <w:rFonts w:ascii="Arial" w:hAnsi="Arial" w:cs="Arial"/>
          <w:b/>
          <w:sz w:val="20"/>
          <w:szCs w:val="20"/>
          <w:u w:val="single"/>
        </w:rPr>
        <w:t>. WYMAGANIA DOTYCZĄCE WADIUM</w:t>
      </w:r>
    </w:p>
    <w:p w14:paraId="06C214AA" w14:textId="3F92AE21" w:rsidR="00BE5539" w:rsidRPr="001C6CF2" w:rsidRDefault="00BE5539" w:rsidP="00934466">
      <w:pPr>
        <w:pStyle w:val="Tekstpodstawowy"/>
        <w:numPr>
          <w:ilvl w:val="4"/>
          <w:numId w:val="27"/>
        </w:numPr>
        <w:tabs>
          <w:tab w:val="clear" w:pos="3600"/>
        </w:tabs>
        <w:ind w:left="284" w:right="425" w:hanging="284"/>
        <w:rPr>
          <w:rFonts w:ascii="Arial" w:hAnsi="Arial" w:cs="Arial"/>
          <w:bCs/>
          <w:sz w:val="20"/>
        </w:rPr>
      </w:pPr>
      <w:r w:rsidRPr="001C6CF2">
        <w:rPr>
          <w:rFonts w:ascii="Arial" w:hAnsi="Arial" w:cs="Arial"/>
          <w:bCs/>
          <w:sz w:val="20"/>
        </w:rPr>
        <w:t xml:space="preserve">Zamawiający wymaga wniesienia wadium w wysokości </w:t>
      </w:r>
      <w:r w:rsidR="001C6CF2">
        <w:rPr>
          <w:rFonts w:ascii="Arial" w:hAnsi="Arial" w:cs="Arial"/>
          <w:bCs/>
          <w:sz w:val="20"/>
        </w:rPr>
        <w:t>10 000</w:t>
      </w:r>
      <w:r w:rsidRPr="001C6CF2">
        <w:rPr>
          <w:rFonts w:ascii="Arial" w:hAnsi="Arial" w:cs="Arial"/>
          <w:bCs/>
          <w:sz w:val="20"/>
        </w:rPr>
        <w:t>,00 zł (</w:t>
      </w:r>
      <w:r w:rsidR="001C6CF2">
        <w:rPr>
          <w:rFonts w:ascii="Arial" w:hAnsi="Arial" w:cs="Arial"/>
          <w:bCs/>
          <w:sz w:val="20"/>
        </w:rPr>
        <w:t>dziesięć tysięcy</w:t>
      </w:r>
      <w:r w:rsidRPr="001C6CF2">
        <w:rPr>
          <w:rFonts w:ascii="Arial" w:hAnsi="Arial" w:cs="Arial"/>
          <w:bCs/>
          <w:sz w:val="20"/>
        </w:rPr>
        <w:t xml:space="preserve"> złotych)</w:t>
      </w:r>
    </w:p>
    <w:p w14:paraId="5E9F71E8" w14:textId="77777777" w:rsidR="00BE5539" w:rsidRPr="00BE5539" w:rsidRDefault="00BE5539" w:rsidP="00BE5539">
      <w:pPr>
        <w:pStyle w:val="Tekstpodstawowy"/>
        <w:numPr>
          <w:ilvl w:val="4"/>
          <w:numId w:val="27"/>
        </w:numPr>
        <w:tabs>
          <w:tab w:val="clear" w:pos="3600"/>
        </w:tabs>
        <w:ind w:left="284" w:right="425" w:hanging="284"/>
        <w:rPr>
          <w:rFonts w:ascii="Arial" w:hAnsi="Arial" w:cs="Arial"/>
          <w:bCs/>
          <w:sz w:val="20"/>
        </w:rPr>
      </w:pPr>
      <w:r w:rsidRPr="00BE5539">
        <w:rPr>
          <w:rFonts w:ascii="Arial" w:hAnsi="Arial" w:cs="Arial"/>
          <w:bCs/>
          <w:sz w:val="20"/>
        </w:rPr>
        <w:t xml:space="preserve">Wadium musi być wniesione do Zamawiającego przed terminem składania ofert.    </w:t>
      </w:r>
    </w:p>
    <w:p w14:paraId="25E1BB4F" w14:textId="77777777" w:rsidR="00BE5539" w:rsidRPr="00BE5539" w:rsidRDefault="00BE5539" w:rsidP="00BE5539">
      <w:pPr>
        <w:pStyle w:val="Tekstpodstawowy"/>
        <w:numPr>
          <w:ilvl w:val="4"/>
          <w:numId w:val="27"/>
        </w:numPr>
        <w:tabs>
          <w:tab w:val="clear" w:pos="3600"/>
        </w:tabs>
        <w:ind w:left="284" w:right="425" w:hanging="284"/>
        <w:rPr>
          <w:rFonts w:ascii="Arial" w:hAnsi="Arial" w:cs="Arial"/>
          <w:bCs/>
          <w:sz w:val="20"/>
        </w:rPr>
      </w:pPr>
      <w:r w:rsidRPr="00BE5539">
        <w:rPr>
          <w:rFonts w:ascii="Arial" w:hAnsi="Arial" w:cs="Arial"/>
          <w:bCs/>
          <w:sz w:val="20"/>
        </w:rPr>
        <w:t>Wadium utrzymuje się nieprzerwanie do dnia upływu terminu związania ofertą.</w:t>
      </w:r>
    </w:p>
    <w:p w14:paraId="5FDB79FF" w14:textId="0BE5E225" w:rsidR="00BE5539" w:rsidRPr="00BE5539" w:rsidRDefault="00BE5539" w:rsidP="00BE5539">
      <w:pPr>
        <w:pStyle w:val="Tekstpodstawowy"/>
        <w:numPr>
          <w:ilvl w:val="4"/>
          <w:numId w:val="27"/>
        </w:numPr>
        <w:tabs>
          <w:tab w:val="clear" w:pos="3600"/>
        </w:tabs>
        <w:ind w:left="284" w:right="425" w:hanging="284"/>
        <w:rPr>
          <w:rFonts w:ascii="Arial" w:hAnsi="Arial" w:cs="Arial"/>
          <w:b/>
          <w:bCs/>
          <w:i/>
          <w:iCs/>
          <w:sz w:val="20"/>
          <w:lang w:val="pl-PL"/>
        </w:rPr>
      </w:pPr>
      <w:r w:rsidRPr="00BE5539">
        <w:rPr>
          <w:rFonts w:ascii="Arial" w:hAnsi="Arial" w:cs="Arial"/>
          <w:bCs/>
          <w:sz w:val="20"/>
        </w:rPr>
        <w:t>Wadium należy wpłacić przelewem na rachunek bankowy: PKO BP  - nr konta  45 1020 2313 0000 3202 0634 9379 z oznaczeniem: ZP/</w:t>
      </w:r>
      <w:r w:rsidR="001C6CF2">
        <w:rPr>
          <w:rFonts w:ascii="Arial" w:hAnsi="Arial" w:cs="Arial"/>
          <w:bCs/>
          <w:sz w:val="20"/>
        </w:rPr>
        <w:t>40</w:t>
      </w:r>
      <w:r w:rsidRPr="00BE5539">
        <w:rPr>
          <w:rFonts w:ascii="Arial" w:hAnsi="Arial" w:cs="Arial"/>
          <w:bCs/>
          <w:sz w:val="20"/>
        </w:rPr>
        <w:t>/ZCO/202</w:t>
      </w:r>
      <w:r>
        <w:rPr>
          <w:rFonts w:ascii="Arial" w:hAnsi="Arial" w:cs="Arial"/>
          <w:bCs/>
          <w:sz w:val="20"/>
        </w:rPr>
        <w:t>6</w:t>
      </w:r>
      <w:r w:rsidRPr="00BE5539">
        <w:rPr>
          <w:rFonts w:ascii="Arial" w:hAnsi="Arial" w:cs="Arial"/>
          <w:bCs/>
          <w:sz w:val="20"/>
        </w:rPr>
        <w:t xml:space="preserve"> </w:t>
      </w:r>
      <w:r w:rsidR="001C6CF2" w:rsidRPr="001C6CF2">
        <w:rPr>
          <w:rFonts w:ascii="Arial" w:hAnsi="Arial" w:cs="Arial"/>
          <w:b/>
          <w:bCs/>
          <w:i/>
          <w:iCs/>
          <w:sz w:val="20"/>
          <w:lang w:val="pl-PL"/>
        </w:rPr>
        <w:t>Zakup ambulansu wraz z wyposażeniem na podstawie dotacji na współfinansowanie realizacji zadania inwestycyjnego pn.: „Karetka dla Szpitala”</w:t>
      </w:r>
      <w:r w:rsidRPr="00BE5539">
        <w:rPr>
          <w:rFonts w:ascii="Arial" w:hAnsi="Arial" w:cs="Arial"/>
          <w:b/>
          <w:bCs/>
          <w:i/>
          <w:sz w:val="20"/>
        </w:rPr>
        <w:t xml:space="preserve"> </w:t>
      </w:r>
      <w:r w:rsidRPr="00BE5539">
        <w:rPr>
          <w:rFonts w:ascii="Arial" w:hAnsi="Arial" w:cs="Arial"/>
          <w:b/>
          <w:bCs/>
          <w:i/>
          <w:iCs/>
          <w:sz w:val="20"/>
        </w:rPr>
        <w:t xml:space="preserve"> </w:t>
      </w:r>
      <w:r w:rsidRPr="00BE5539">
        <w:rPr>
          <w:rFonts w:ascii="Arial" w:hAnsi="Arial" w:cs="Arial"/>
          <w:bCs/>
          <w:sz w:val="20"/>
        </w:rPr>
        <w:t>Wadium może być wnoszone w formie:</w:t>
      </w:r>
    </w:p>
    <w:p w14:paraId="01E4239A" w14:textId="77777777" w:rsidR="00BE5539" w:rsidRPr="00BE5539" w:rsidRDefault="00BE5539" w:rsidP="00BE5539">
      <w:pPr>
        <w:pStyle w:val="Tekstpodstawowy"/>
        <w:tabs>
          <w:tab w:val="left" w:pos="0"/>
        </w:tabs>
        <w:ind w:right="425"/>
        <w:rPr>
          <w:rFonts w:ascii="Arial" w:hAnsi="Arial" w:cs="Arial"/>
          <w:bCs/>
          <w:sz w:val="20"/>
        </w:rPr>
      </w:pPr>
      <w:r w:rsidRPr="00BE5539">
        <w:rPr>
          <w:rFonts w:ascii="Arial" w:hAnsi="Arial" w:cs="Arial"/>
          <w:bCs/>
          <w:sz w:val="20"/>
        </w:rPr>
        <w:t>a) pieniądza (przelew),</w:t>
      </w:r>
    </w:p>
    <w:p w14:paraId="28367701" w14:textId="77777777" w:rsidR="00BE5539" w:rsidRPr="00BE5539" w:rsidRDefault="00BE5539" w:rsidP="00BE5539">
      <w:pPr>
        <w:pStyle w:val="Tekstpodstawowy"/>
        <w:tabs>
          <w:tab w:val="left" w:pos="0"/>
        </w:tabs>
        <w:ind w:right="425"/>
        <w:rPr>
          <w:rFonts w:ascii="Arial" w:hAnsi="Arial" w:cs="Arial"/>
          <w:bCs/>
          <w:sz w:val="20"/>
        </w:rPr>
      </w:pPr>
      <w:r w:rsidRPr="00BE5539">
        <w:rPr>
          <w:rFonts w:ascii="Arial" w:hAnsi="Arial" w:cs="Arial"/>
          <w:bCs/>
          <w:sz w:val="20"/>
        </w:rPr>
        <w:t>b) gwarancji bankowych,</w:t>
      </w:r>
    </w:p>
    <w:p w14:paraId="4C8033B6" w14:textId="77777777" w:rsidR="00BE5539" w:rsidRPr="00BE5539" w:rsidRDefault="00BE5539" w:rsidP="00BE5539">
      <w:pPr>
        <w:pStyle w:val="Tekstpodstawowy"/>
        <w:tabs>
          <w:tab w:val="left" w:pos="0"/>
        </w:tabs>
        <w:ind w:right="425"/>
        <w:rPr>
          <w:rFonts w:ascii="Arial" w:hAnsi="Arial" w:cs="Arial"/>
          <w:bCs/>
          <w:sz w:val="20"/>
        </w:rPr>
      </w:pPr>
      <w:r w:rsidRPr="00BE5539">
        <w:rPr>
          <w:rFonts w:ascii="Arial" w:hAnsi="Arial" w:cs="Arial"/>
          <w:bCs/>
          <w:sz w:val="20"/>
        </w:rPr>
        <w:t>c) gwarancji ubezpieczeniowych,</w:t>
      </w:r>
    </w:p>
    <w:p w14:paraId="6D4CAF7F" w14:textId="77777777" w:rsidR="00BE5539" w:rsidRPr="00BE5539" w:rsidRDefault="00BE5539" w:rsidP="00BE5539">
      <w:pPr>
        <w:pStyle w:val="Tekstpodstawowy"/>
        <w:tabs>
          <w:tab w:val="left" w:pos="0"/>
        </w:tabs>
        <w:ind w:right="425"/>
        <w:rPr>
          <w:rFonts w:ascii="Arial" w:hAnsi="Arial" w:cs="Arial"/>
          <w:bCs/>
          <w:sz w:val="20"/>
        </w:rPr>
      </w:pPr>
      <w:r w:rsidRPr="00BE5539">
        <w:rPr>
          <w:rFonts w:ascii="Arial" w:hAnsi="Arial" w:cs="Arial"/>
          <w:bCs/>
          <w:sz w:val="20"/>
        </w:rPr>
        <w:t>d) poręczeń udzielanych przez podmioty, o których mowy w art. 6b ust. 5 pkt 2 ustawy z dnia 9 listopada 2000r. o utworzeniu Polskiej Agencji Rozwoju Przedsiębiorczości.</w:t>
      </w:r>
    </w:p>
    <w:p w14:paraId="31F587EF" w14:textId="77777777" w:rsidR="00BE5539" w:rsidRPr="00BE5539" w:rsidRDefault="00BE5539" w:rsidP="00BE5539">
      <w:pPr>
        <w:pStyle w:val="Tekstpodstawowy"/>
        <w:numPr>
          <w:ilvl w:val="0"/>
          <w:numId w:val="54"/>
        </w:numPr>
        <w:tabs>
          <w:tab w:val="left" w:pos="0"/>
        </w:tabs>
        <w:ind w:right="425"/>
        <w:rPr>
          <w:rFonts w:ascii="Arial" w:hAnsi="Arial" w:cs="Arial"/>
          <w:bCs/>
          <w:sz w:val="20"/>
        </w:rPr>
      </w:pPr>
      <w:r w:rsidRPr="00BE5539">
        <w:rPr>
          <w:rFonts w:ascii="Arial" w:hAnsi="Arial" w:cs="Arial"/>
          <w:bCs/>
          <w:sz w:val="20"/>
        </w:rPr>
        <w:t xml:space="preserve">W przypadku wnoszenia wadium w </w:t>
      </w:r>
      <w:r w:rsidRPr="00BE5539">
        <w:rPr>
          <w:rFonts w:ascii="Arial" w:hAnsi="Arial" w:cs="Arial"/>
          <w:b/>
          <w:bCs/>
          <w:sz w:val="20"/>
        </w:rPr>
        <w:t>formie pieniężnej</w:t>
      </w:r>
      <w:r w:rsidRPr="00BE5539">
        <w:rPr>
          <w:rFonts w:ascii="Arial" w:hAnsi="Arial" w:cs="Arial"/>
          <w:bCs/>
          <w:sz w:val="20"/>
        </w:rPr>
        <w:t xml:space="preserve">, Wykonawca z zachowaniem właściwej staranności winien dokonać </w:t>
      </w:r>
      <w:r w:rsidRPr="00BE5539">
        <w:rPr>
          <w:rFonts w:ascii="Arial" w:hAnsi="Arial" w:cs="Arial"/>
          <w:b/>
          <w:bCs/>
          <w:sz w:val="20"/>
        </w:rPr>
        <w:t>przelewu pieniężnego</w:t>
      </w:r>
      <w:r w:rsidRPr="00BE5539">
        <w:rPr>
          <w:rFonts w:ascii="Arial" w:hAnsi="Arial" w:cs="Arial"/>
          <w:bCs/>
          <w:sz w:val="20"/>
        </w:rPr>
        <w:t xml:space="preserve"> z odpowiednim wyprzedzeniem, gdyż za termin wniesienia wadium w formie pieniężnej przyjmuje się termin uznania kwoty wadium na podanym wyżej rachunku bankowym Zamawiającego.</w:t>
      </w:r>
    </w:p>
    <w:p w14:paraId="336CABC6" w14:textId="77777777" w:rsidR="00BE5539" w:rsidRPr="00BE5539" w:rsidRDefault="00BE5539" w:rsidP="00BE5539">
      <w:pPr>
        <w:pStyle w:val="Tekstpodstawowy"/>
        <w:numPr>
          <w:ilvl w:val="0"/>
          <w:numId w:val="54"/>
        </w:numPr>
        <w:rPr>
          <w:rFonts w:ascii="Arial" w:hAnsi="Arial" w:cs="Arial"/>
          <w:bCs/>
          <w:sz w:val="20"/>
        </w:rPr>
      </w:pPr>
      <w:r w:rsidRPr="00BE5539">
        <w:rPr>
          <w:rFonts w:ascii="Arial" w:hAnsi="Arial" w:cs="Arial"/>
          <w:bCs/>
          <w:sz w:val="20"/>
        </w:rPr>
        <w:t xml:space="preserve">Jeżeli wadium  jest wnoszone w formie gwarancji lub poręczenia, Wykonawca przekazuje Zamawiającemu oryginał gwarancji lub poręczenia, w formie elektronicznej albo postaci elektronicznej (np. e-gwarancji bankowej lub ubezpieczeniowej opatrzonej kwalifikowanym podpisem elektronicznym lub podpisem zaufanym lub osobistym osoby upoważnionej do wystawienia dokumentu wadialnego). </w:t>
      </w:r>
      <w:r w:rsidRPr="00BE5539">
        <w:rPr>
          <w:rFonts w:ascii="Arial" w:hAnsi="Arial" w:cs="Arial"/>
          <w:bCs/>
          <w:sz w:val="20"/>
          <w:u w:val="single"/>
        </w:rPr>
        <w:t xml:space="preserve">Niedopuszczalne jest złożenie skanu dokumentu wadialnego (np. gwarancji bankowej lub ubezpieczeniowej) opatrzonego kwalifikowanym podpisem elektronicznym lub podpisem zaufanym lub osobistym Wykonawcy. </w:t>
      </w:r>
      <w:r w:rsidRPr="00BE5539">
        <w:rPr>
          <w:rFonts w:ascii="Arial" w:hAnsi="Arial" w:cs="Arial"/>
          <w:bCs/>
          <w:sz w:val="20"/>
        </w:rPr>
        <w:t xml:space="preserve"> </w:t>
      </w:r>
    </w:p>
    <w:p w14:paraId="77D517C8" w14:textId="77777777" w:rsidR="00BE5539" w:rsidRPr="00BE5539" w:rsidRDefault="00BE5539" w:rsidP="00BE5539">
      <w:pPr>
        <w:pStyle w:val="Tekstpodstawowy"/>
        <w:numPr>
          <w:ilvl w:val="0"/>
          <w:numId w:val="54"/>
        </w:numPr>
        <w:tabs>
          <w:tab w:val="left" w:pos="0"/>
        </w:tabs>
        <w:ind w:right="425"/>
        <w:rPr>
          <w:rFonts w:ascii="Arial" w:hAnsi="Arial" w:cs="Arial"/>
          <w:bCs/>
          <w:sz w:val="20"/>
        </w:rPr>
      </w:pPr>
      <w:r w:rsidRPr="00BE5539">
        <w:rPr>
          <w:rFonts w:ascii="Arial" w:hAnsi="Arial" w:cs="Arial"/>
          <w:bCs/>
          <w:sz w:val="20"/>
        </w:rPr>
        <w:t xml:space="preserve">W przypadku wyboru formy niepieniężnej wadium Wykonawca zobowiązany jest złożyć dokument wadialny (np. e-gwarancję bankową lub ubezpieczeniową) wraz z ofertą.  </w:t>
      </w:r>
    </w:p>
    <w:p w14:paraId="44FE3D3B" w14:textId="77777777" w:rsidR="00BE5539" w:rsidRPr="00BE5539" w:rsidRDefault="00BE5539" w:rsidP="00BE5539">
      <w:pPr>
        <w:pStyle w:val="Tekstpodstawowy"/>
        <w:numPr>
          <w:ilvl w:val="0"/>
          <w:numId w:val="54"/>
        </w:numPr>
        <w:tabs>
          <w:tab w:val="left" w:pos="0"/>
        </w:tabs>
        <w:ind w:right="425"/>
        <w:rPr>
          <w:rFonts w:ascii="Arial" w:hAnsi="Arial" w:cs="Arial"/>
          <w:bCs/>
          <w:sz w:val="20"/>
        </w:rPr>
      </w:pPr>
      <w:r w:rsidRPr="00BE5539">
        <w:rPr>
          <w:rFonts w:ascii="Arial" w:hAnsi="Arial" w:cs="Arial"/>
          <w:bCs/>
          <w:sz w:val="20"/>
        </w:rPr>
        <w:t>Wadium wnoszone w formie innej niż w pieniądzu musi być sporządzone zgodnie z obowiązującym prawem i zawierać następujące elementy:</w:t>
      </w:r>
    </w:p>
    <w:p w14:paraId="687FD7B9" w14:textId="77777777" w:rsidR="00BE5539" w:rsidRPr="00BE5539" w:rsidRDefault="00BE5539" w:rsidP="00BE5539">
      <w:pPr>
        <w:pStyle w:val="Tekstpodstawowy"/>
        <w:numPr>
          <w:ilvl w:val="0"/>
          <w:numId w:val="56"/>
        </w:numPr>
        <w:ind w:right="425"/>
        <w:rPr>
          <w:rFonts w:ascii="Arial" w:hAnsi="Arial" w:cs="Arial"/>
          <w:bCs/>
          <w:sz w:val="20"/>
        </w:rPr>
      </w:pPr>
      <w:r w:rsidRPr="00BE5539">
        <w:rPr>
          <w:rFonts w:ascii="Arial" w:hAnsi="Arial" w:cs="Arial"/>
          <w:bCs/>
          <w:sz w:val="20"/>
        </w:rPr>
        <w:t xml:space="preserve"> nazwę dającego zlecenie (wykonawcy), beneficjenta gwarancji (zamawiającego), gwaranta/poręczyciela oraz wskazanie ich siedzib, </w:t>
      </w:r>
    </w:p>
    <w:p w14:paraId="0B83C581" w14:textId="77777777" w:rsidR="00BE5539" w:rsidRPr="00BE5539" w:rsidRDefault="00BE5539" w:rsidP="00BE5539">
      <w:pPr>
        <w:pStyle w:val="Tekstpodstawowy"/>
        <w:numPr>
          <w:ilvl w:val="0"/>
          <w:numId w:val="56"/>
        </w:numPr>
        <w:ind w:right="425"/>
        <w:rPr>
          <w:rFonts w:ascii="Arial" w:hAnsi="Arial" w:cs="Arial"/>
          <w:bCs/>
          <w:sz w:val="20"/>
        </w:rPr>
      </w:pPr>
      <w:r w:rsidRPr="00BE5539">
        <w:rPr>
          <w:rFonts w:ascii="Arial" w:hAnsi="Arial" w:cs="Arial"/>
          <w:bCs/>
          <w:sz w:val="20"/>
        </w:rPr>
        <w:t>określenie wierzytelności, która ma być zabezpieczona gwarancją/poręczeniem,</w:t>
      </w:r>
    </w:p>
    <w:p w14:paraId="593C8B8D" w14:textId="77777777" w:rsidR="00BE5539" w:rsidRPr="00BE5539" w:rsidRDefault="00BE5539" w:rsidP="00BE5539">
      <w:pPr>
        <w:pStyle w:val="Tekstpodstawowy"/>
        <w:numPr>
          <w:ilvl w:val="0"/>
          <w:numId w:val="56"/>
        </w:numPr>
        <w:ind w:right="425"/>
        <w:rPr>
          <w:rFonts w:ascii="Arial" w:hAnsi="Arial" w:cs="Arial"/>
          <w:bCs/>
          <w:sz w:val="20"/>
        </w:rPr>
      </w:pPr>
      <w:r w:rsidRPr="00BE5539">
        <w:rPr>
          <w:rFonts w:ascii="Arial" w:hAnsi="Arial" w:cs="Arial"/>
          <w:bCs/>
          <w:sz w:val="20"/>
        </w:rPr>
        <w:t>kwotę gwarancji/poręczenia,</w:t>
      </w:r>
    </w:p>
    <w:p w14:paraId="02C28814" w14:textId="77777777" w:rsidR="00BE5539" w:rsidRPr="00BE5539" w:rsidRDefault="00BE5539" w:rsidP="00BE5539">
      <w:pPr>
        <w:pStyle w:val="Tekstpodstawowy"/>
        <w:numPr>
          <w:ilvl w:val="0"/>
          <w:numId w:val="56"/>
        </w:numPr>
        <w:ind w:right="425"/>
        <w:rPr>
          <w:rFonts w:ascii="Arial" w:hAnsi="Arial" w:cs="Arial"/>
          <w:bCs/>
          <w:sz w:val="20"/>
        </w:rPr>
      </w:pPr>
      <w:r w:rsidRPr="00BE5539">
        <w:rPr>
          <w:rFonts w:ascii="Arial" w:hAnsi="Arial" w:cs="Arial"/>
          <w:bCs/>
          <w:sz w:val="20"/>
        </w:rPr>
        <w:t>termin ważności gwarancji/poręczenia,</w:t>
      </w:r>
    </w:p>
    <w:p w14:paraId="7BEB114C" w14:textId="77777777" w:rsidR="00BE5539" w:rsidRPr="00BE5539" w:rsidRDefault="00BE5539" w:rsidP="00BE5539">
      <w:pPr>
        <w:pStyle w:val="Tekstpodstawowy"/>
        <w:ind w:right="425"/>
        <w:rPr>
          <w:rFonts w:ascii="Arial" w:hAnsi="Arial" w:cs="Arial"/>
          <w:bCs/>
          <w:sz w:val="20"/>
        </w:rPr>
      </w:pPr>
      <w:r w:rsidRPr="00BE5539">
        <w:rPr>
          <w:rFonts w:ascii="Arial" w:hAnsi="Arial" w:cs="Arial"/>
          <w:bCs/>
          <w:sz w:val="20"/>
        </w:rPr>
        <w:t>-    zobowiązanie gwaranta, do zapłacenia kwoty gwarancji/poręczenia bezwarunkowo, na pierwsze pisemne żądanie zamawiającego, w sytuacjach określonych w art. 98 ust. 6 ustawy Pzp.</w:t>
      </w:r>
    </w:p>
    <w:p w14:paraId="04038CFF" w14:textId="77777777" w:rsidR="00BE5539" w:rsidRPr="00BE5539" w:rsidRDefault="00BE5539" w:rsidP="00BE5539">
      <w:pPr>
        <w:pStyle w:val="Tekstpodstawowy"/>
        <w:numPr>
          <w:ilvl w:val="0"/>
          <w:numId w:val="55"/>
        </w:numPr>
        <w:ind w:right="425"/>
        <w:rPr>
          <w:rFonts w:ascii="Arial" w:hAnsi="Arial" w:cs="Arial"/>
          <w:bCs/>
          <w:sz w:val="20"/>
        </w:rPr>
      </w:pPr>
      <w:r w:rsidRPr="00BE5539">
        <w:rPr>
          <w:rFonts w:ascii="Arial" w:hAnsi="Arial" w:cs="Arial"/>
          <w:bCs/>
          <w:sz w:val="20"/>
        </w:rPr>
        <w:t>W przypadku gdy wykonawca nie wniósł wadium, lub wniósł je w sposób nieprawidłowy, lub nie utrzymywał wadium nieprzerwanie do upływu terminu związania ofertą bądź złożył wniosek o zwrot wadium w przypadku, o którym mowa w art. 98 ust. 2 pkt 3 ustawy Pzp, zamawiający odrzuci ofertę na podstawie art. 226 ust. 1 pkt 14 ustawy Pzp.</w:t>
      </w:r>
    </w:p>
    <w:p w14:paraId="1744CAE9" w14:textId="77777777" w:rsidR="00BE5539" w:rsidRPr="00BE5539" w:rsidRDefault="00BE5539" w:rsidP="00BE5539">
      <w:pPr>
        <w:pStyle w:val="Tekstpodstawowy"/>
        <w:numPr>
          <w:ilvl w:val="0"/>
          <w:numId w:val="55"/>
        </w:numPr>
        <w:ind w:right="425"/>
        <w:rPr>
          <w:rFonts w:ascii="Arial" w:hAnsi="Arial" w:cs="Arial"/>
          <w:bCs/>
          <w:sz w:val="20"/>
        </w:rPr>
      </w:pPr>
      <w:bookmarkStart w:id="7" w:name="_Toc42045496"/>
      <w:r w:rsidRPr="00BE5539">
        <w:rPr>
          <w:rFonts w:ascii="Arial" w:hAnsi="Arial" w:cs="Arial"/>
          <w:bCs/>
          <w:sz w:val="20"/>
        </w:rPr>
        <w:t>Zamawiający dokona zwrotu wadium na zasadach określonych w art. 98 ust. 1–5 ustawy Pzp.</w:t>
      </w:r>
      <w:bookmarkEnd w:id="7"/>
      <w:r w:rsidRPr="00BE5539">
        <w:rPr>
          <w:rFonts w:ascii="Arial" w:hAnsi="Arial" w:cs="Arial"/>
          <w:bCs/>
          <w:sz w:val="20"/>
        </w:rPr>
        <w:t xml:space="preserve"> Zwrot wadium wniesionego w formie niepieniężnej polegać będzie na przekazaniu na adres e-mail Wykonawcy wskazany w formularzu ofertowym oświadczenia o zwolnieniu wadium.</w:t>
      </w:r>
    </w:p>
    <w:p w14:paraId="45290FEE" w14:textId="77777777" w:rsidR="00BE5539" w:rsidRPr="00BE5539" w:rsidRDefault="00BE5539" w:rsidP="00BE5539">
      <w:pPr>
        <w:pStyle w:val="Tekstpodstawowy"/>
        <w:numPr>
          <w:ilvl w:val="0"/>
          <w:numId w:val="55"/>
        </w:numPr>
        <w:ind w:right="425"/>
        <w:rPr>
          <w:rFonts w:ascii="Arial" w:hAnsi="Arial" w:cs="Arial"/>
          <w:bCs/>
          <w:sz w:val="20"/>
        </w:rPr>
      </w:pPr>
      <w:r w:rsidRPr="00BE5539">
        <w:rPr>
          <w:rFonts w:ascii="Arial" w:hAnsi="Arial" w:cs="Arial"/>
          <w:bCs/>
          <w:sz w:val="20"/>
        </w:rPr>
        <w:t>Zamawiający zatrzymuje wadium wraz z odsetkami na podstawie art. 98 ust. 6 ustawy Pzp.</w:t>
      </w:r>
    </w:p>
    <w:p w14:paraId="5354FBA5" w14:textId="77777777" w:rsidR="00BE5539" w:rsidRPr="00BE5539" w:rsidRDefault="00BE5539" w:rsidP="00BE5539">
      <w:pPr>
        <w:pStyle w:val="Tekstpodstawowy"/>
        <w:numPr>
          <w:ilvl w:val="0"/>
          <w:numId w:val="55"/>
        </w:numPr>
        <w:ind w:right="425"/>
        <w:rPr>
          <w:rFonts w:ascii="Arial" w:hAnsi="Arial" w:cs="Arial"/>
          <w:bCs/>
          <w:sz w:val="20"/>
        </w:rPr>
      </w:pPr>
      <w:r w:rsidRPr="00BE5539">
        <w:rPr>
          <w:rFonts w:ascii="Arial" w:hAnsi="Arial" w:cs="Arial"/>
          <w:bCs/>
          <w:sz w:val="20"/>
          <w:lang w:val="pl-PL"/>
        </w:rPr>
        <w:t>Dopuszcza się, aby wadium zostało wniesione przez pełnomocnika (lidera) lub jednego z Wykonawców wspólnie składających ofertę (Zamawiający powinien na podstawie posiadanych dokumentów móc stwierdzić, że wadium wniesione przez podmiot trzeci zabezpiecza konkretną ofertę Wykonawcy).</w:t>
      </w:r>
    </w:p>
    <w:p w14:paraId="7E46CF24" w14:textId="77777777" w:rsidR="003344DE" w:rsidRPr="00640700" w:rsidRDefault="003344DE" w:rsidP="003344DE">
      <w:pPr>
        <w:pStyle w:val="Tekstpodstawowy"/>
        <w:tabs>
          <w:tab w:val="left" w:pos="0"/>
        </w:tabs>
        <w:ind w:right="425"/>
        <w:rPr>
          <w:rFonts w:ascii="Arial" w:hAnsi="Arial" w:cs="Arial"/>
          <w:color w:val="FF0000"/>
          <w:sz w:val="20"/>
        </w:rPr>
      </w:pPr>
    </w:p>
    <w:p w14:paraId="7D858EFC" w14:textId="77777777" w:rsidR="00DB59FC" w:rsidRPr="00640700" w:rsidRDefault="007D2E07" w:rsidP="00711294">
      <w:pPr>
        <w:spacing w:after="120"/>
        <w:ind w:right="425"/>
        <w:jc w:val="both"/>
        <w:rPr>
          <w:rFonts w:ascii="Arial" w:hAnsi="Arial" w:cs="Arial"/>
          <w:b/>
          <w:sz w:val="20"/>
          <w:szCs w:val="20"/>
          <w:u w:val="single"/>
        </w:rPr>
      </w:pPr>
      <w:r w:rsidRPr="00640700">
        <w:rPr>
          <w:rFonts w:ascii="Arial" w:hAnsi="Arial" w:cs="Arial"/>
          <w:b/>
          <w:sz w:val="20"/>
          <w:szCs w:val="20"/>
          <w:u w:val="single"/>
        </w:rPr>
        <w:t>X</w:t>
      </w:r>
      <w:r w:rsidR="00EA589A" w:rsidRPr="00640700">
        <w:rPr>
          <w:rFonts w:ascii="Arial" w:hAnsi="Arial" w:cs="Arial"/>
          <w:b/>
          <w:sz w:val="20"/>
          <w:szCs w:val="20"/>
          <w:u w:val="single"/>
        </w:rPr>
        <w:t>I</w:t>
      </w:r>
      <w:r w:rsidR="00DB59FC" w:rsidRPr="00640700">
        <w:rPr>
          <w:rFonts w:ascii="Arial" w:hAnsi="Arial" w:cs="Arial"/>
          <w:b/>
          <w:sz w:val="20"/>
          <w:szCs w:val="20"/>
          <w:u w:val="single"/>
        </w:rPr>
        <w:t>.</w:t>
      </w:r>
      <w:r w:rsidRPr="00640700">
        <w:rPr>
          <w:rFonts w:ascii="Arial" w:hAnsi="Arial" w:cs="Arial"/>
          <w:b/>
          <w:sz w:val="20"/>
          <w:szCs w:val="20"/>
          <w:u w:val="single"/>
        </w:rPr>
        <w:t xml:space="preserve"> </w:t>
      </w:r>
      <w:r w:rsidR="00DB59FC" w:rsidRPr="00640700">
        <w:rPr>
          <w:rFonts w:ascii="Arial" w:hAnsi="Arial" w:cs="Arial"/>
          <w:b/>
          <w:sz w:val="20"/>
          <w:szCs w:val="20"/>
          <w:u w:val="single"/>
        </w:rPr>
        <w:t>WYJAŚNIENIA I ZMIANY TREŚCI SWZ</w:t>
      </w:r>
    </w:p>
    <w:p w14:paraId="07CB63F1" w14:textId="77777777" w:rsidR="00D3123D" w:rsidRPr="00640700" w:rsidRDefault="00D3123D" w:rsidP="00AD5A78">
      <w:pPr>
        <w:numPr>
          <w:ilvl w:val="4"/>
          <w:numId w:val="58"/>
        </w:numPr>
        <w:tabs>
          <w:tab w:val="clear" w:pos="3600"/>
        </w:tabs>
        <w:spacing w:after="4" w:line="244" w:lineRule="auto"/>
        <w:ind w:left="284" w:right="2" w:hanging="284"/>
        <w:jc w:val="both"/>
        <w:rPr>
          <w:rFonts w:ascii="Arial" w:hAnsi="Arial" w:cs="Arial"/>
          <w:sz w:val="20"/>
          <w:szCs w:val="20"/>
        </w:rPr>
      </w:pPr>
      <w:r w:rsidRPr="00640700">
        <w:rPr>
          <w:rFonts w:ascii="Arial" w:hAnsi="Arial" w:cs="Arial"/>
          <w:sz w:val="20"/>
          <w:szCs w:val="20"/>
        </w:rPr>
        <w:t xml:space="preserve">Wykonawca może zwrócić się do Zamawiającego z wnioskiem o wyjaśnienie treści SWZ. Zamawiający udzieli wyjaśnień niezwłocznie, nie później jednak niż na 2 dni przed upływem terminu składania ofert, pod warunkiem że wniosek o wyjaśnienie treści SWZ wpłynął do Zamawiającego nie później niż na 4 dni przed upływem terminu składania ofert. </w:t>
      </w:r>
    </w:p>
    <w:p w14:paraId="20C5DAE9" w14:textId="77777777" w:rsidR="00D3123D" w:rsidRPr="00640700" w:rsidRDefault="00D3123D" w:rsidP="00AD5A78">
      <w:pPr>
        <w:numPr>
          <w:ilvl w:val="4"/>
          <w:numId w:val="58"/>
        </w:numPr>
        <w:tabs>
          <w:tab w:val="clear" w:pos="3600"/>
        </w:tabs>
        <w:spacing w:after="4" w:line="244" w:lineRule="auto"/>
        <w:ind w:left="284" w:right="2" w:hanging="284"/>
        <w:jc w:val="both"/>
        <w:rPr>
          <w:rFonts w:ascii="Arial" w:hAnsi="Arial" w:cs="Arial"/>
          <w:sz w:val="20"/>
          <w:szCs w:val="20"/>
        </w:rPr>
      </w:pPr>
      <w:r w:rsidRPr="00640700">
        <w:rPr>
          <w:rFonts w:ascii="Arial" w:hAnsi="Arial" w:cs="Arial"/>
          <w:sz w:val="20"/>
          <w:szCs w:val="20"/>
        </w:rPr>
        <w:t>Treść zapytań wraz z wyjaśnieniami Zamawiający udostępni na stronie internetowej</w:t>
      </w:r>
      <w:r w:rsidR="00EA589A" w:rsidRPr="00640700">
        <w:rPr>
          <w:rFonts w:ascii="Arial" w:hAnsi="Arial" w:cs="Arial"/>
          <w:sz w:val="20"/>
          <w:szCs w:val="20"/>
        </w:rPr>
        <w:t xml:space="preserve"> prowadzonego postępowania:</w:t>
      </w:r>
      <w:r w:rsidRPr="00640700">
        <w:rPr>
          <w:rFonts w:ascii="Arial" w:hAnsi="Arial" w:cs="Arial"/>
          <w:sz w:val="20"/>
          <w:szCs w:val="20"/>
        </w:rPr>
        <w:t xml:space="preserve"> </w:t>
      </w:r>
      <w:hyperlink r:id="rId16" w:history="1">
        <w:r w:rsidR="00C72569" w:rsidRPr="00640700">
          <w:rPr>
            <w:rStyle w:val="Hipercze"/>
            <w:rFonts w:ascii="Arial" w:hAnsi="Arial" w:cs="Arial"/>
            <w:sz w:val="20"/>
            <w:szCs w:val="20"/>
          </w:rPr>
          <w:t>https://platformazakupowa.pl/pn/zco_dg</w:t>
        </w:r>
      </w:hyperlink>
      <w:r w:rsidR="00C72569" w:rsidRPr="00640700">
        <w:rPr>
          <w:rFonts w:ascii="Arial" w:hAnsi="Arial" w:cs="Arial"/>
          <w:sz w:val="20"/>
          <w:szCs w:val="20"/>
        </w:rPr>
        <w:t xml:space="preserve"> </w:t>
      </w:r>
      <w:r w:rsidRPr="00640700">
        <w:rPr>
          <w:rFonts w:ascii="Arial" w:hAnsi="Arial" w:cs="Arial"/>
          <w:sz w:val="20"/>
          <w:szCs w:val="20"/>
        </w:rPr>
        <w:t xml:space="preserve"> </w:t>
      </w:r>
    </w:p>
    <w:p w14:paraId="616BE59F" w14:textId="77777777" w:rsidR="00D3123D" w:rsidRPr="00640700" w:rsidRDefault="00D3123D" w:rsidP="00AD5A78">
      <w:pPr>
        <w:numPr>
          <w:ilvl w:val="4"/>
          <w:numId w:val="58"/>
        </w:numPr>
        <w:tabs>
          <w:tab w:val="clear" w:pos="3600"/>
        </w:tabs>
        <w:spacing w:after="9" w:line="247" w:lineRule="auto"/>
        <w:ind w:left="284" w:right="2" w:hanging="284"/>
        <w:jc w:val="both"/>
        <w:rPr>
          <w:rFonts w:ascii="Arial" w:hAnsi="Arial" w:cs="Arial"/>
          <w:sz w:val="20"/>
          <w:szCs w:val="20"/>
        </w:rPr>
      </w:pPr>
      <w:r w:rsidRPr="00640700">
        <w:rPr>
          <w:rFonts w:ascii="Arial" w:hAnsi="Arial" w:cs="Arial"/>
          <w:sz w:val="20"/>
          <w:szCs w:val="20"/>
        </w:rPr>
        <w:t>Zamawiający może przed upływem terminu składania ofert zmienić treść SWZ. Zmianę SWZ Zamawiający udostępni</w:t>
      </w:r>
      <w:r w:rsidRPr="00640700">
        <w:rPr>
          <w:rFonts w:ascii="Arial" w:hAnsi="Arial" w:cs="Arial"/>
          <w:sz w:val="20"/>
          <w:szCs w:val="20"/>
        </w:rPr>
        <w:tab/>
        <w:t>na</w:t>
      </w:r>
      <w:r w:rsidR="00EA589A" w:rsidRPr="00640700">
        <w:rPr>
          <w:rFonts w:ascii="Arial" w:hAnsi="Arial" w:cs="Arial"/>
          <w:sz w:val="20"/>
          <w:szCs w:val="20"/>
        </w:rPr>
        <w:t xml:space="preserve"> stronie internetowej prowadzonego postępowania:</w:t>
      </w:r>
      <w:r w:rsidRPr="00640700">
        <w:rPr>
          <w:rFonts w:ascii="Arial" w:hAnsi="Arial" w:cs="Arial"/>
          <w:sz w:val="20"/>
          <w:szCs w:val="20"/>
        </w:rPr>
        <w:tab/>
      </w:r>
      <w:hyperlink r:id="rId17" w:history="1">
        <w:r w:rsidR="00C72569" w:rsidRPr="00640700">
          <w:rPr>
            <w:rStyle w:val="Hipercze"/>
            <w:rFonts w:ascii="Arial" w:hAnsi="Arial" w:cs="Arial"/>
            <w:sz w:val="20"/>
            <w:szCs w:val="20"/>
          </w:rPr>
          <w:t>https://platformazakupowa.pl/pn/zco_dg</w:t>
        </w:r>
      </w:hyperlink>
      <w:r w:rsidR="00C72569" w:rsidRPr="00640700">
        <w:rPr>
          <w:rFonts w:ascii="Arial" w:hAnsi="Arial" w:cs="Arial"/>
          <w:sz w:val="20"/>
          <w:szCs w:val="20"/>
        </w:rPr>
        <w:t xml:space="preserve"> </w:t>
      </w:r>
      <w:r w:rsidR="00DA3A26" w:rsidRPr="00640700">
        <w:rPr>
          <w:rFonts w:ascii="Arial" w:hAnsi="Arial" w:cs="Arial"/>
          <w:sz w:val="20"/>
          <w:szCs w:val="20"/>
        </w:rPr>
        <w:t xml:space="preserve"> </w:t>
      </w:r>
      <w:r w:rsidRPr="00640700">
        <w:rPr>
          <w:rFonts w:ascii="Arial" w:eastAsia="Calibri" w:hAnsi="Arial" w:cs="Arial"/>
          <w:sz w:val="20"/>
          <w:szCs w:val="20"/>
        </w:rPr>
        <w:t xml:space="preserve"> </w:t>
      </w:r>
    </w:p>
    <w:p w14:paraId="035501D2" w14:textId="77777777" w:rsidR="00CA750A" w:rsidRPr="00640700" w:rsidRDefault="00CA750A" w:rsidP="00AD5A78">
      <w:pPr>
        <w:numPr>
          <w:ilvl w:val="3"/>
          <w:numId w:val="58"/>
        </w:numPr>
        <w:tabs>
          <w:tab w:val="clear" w:pos="2880"/>
        </w:tabs>
        <w:autoSpaceDN w:val="0"/>
        <w:adjustRightInd w:val="0"/>
        <w:ind w:left="284" w:right="-23" w:hanging="284"/>
        <w:jc w:val="both"/>
        <w:rPr>
          <w:rFonts w:ascii="Arial" w:hAnsi="Arial" w:cs="Arial"/>
          <w:bCs/>
          <w:sz w:val="20"/>
          <w:szCs w:val="20"/>
        </w:rPr>
      </w:pPr>
      <w:r w:rsidRPr="00640700">
        <w:rPr>
          <w:rFonts w:ascii="Arial" w:hAnsi="Arial" w:cs="Arial"/>
          <w:bCs/>
          <w:sz w:val="20"/>
          <w:szCs w:val="20"/>
        </w:rPr>
        <w:t xml:space="preserve">Zaleca się przesyłanie zapytań do treści SWZ </w:t>
      </w:r>
      <w:r w:rsidRPr="00640700">
        <w:rPr>
          <w:rFonts w:ascii="Arial" w:hAnsi="Arial" w:cs="Arial"/>
          <w:bCs/>
          <w:sz w:val="20"/>
          <w:szCs w:val="20"/>
          <w:u w:val="single"/>
        </w:rPr>
        <w:t>drogą elektroniczną w formacie WORD</w:t>
      </w:r>
      <w:r w:rsidRPr="00640700">
        <w:rPr>
          <w:rFonts w:ascii="Arial" w:hAnsi="Arial" w:cs="Arial"/>
          <w:bCs/>
          <w:sz w:val="20"/>
          <w:szCs w:val="20"/>
        </w:rPr>
        <w:t xml:space="preserve"> na adres poczty elektronicznej podany w pkt. </w:t>
      </w:r>
      <w:r w:rsidR="00C72569" w:rsidRPr="00640700">
        <w:rPr>
          <w:rFonts w:ascii="Arial" w:hAnsi="Arial" w:cs="Arial"/>
          <w:bCs/>
          <w:sz w:val="20"/>
          <w:szCs w:val="20"/>
        </w:rPr>
        <w:t>IX.2. SWZ.</w:t>
      </w:r>
    </w:p>
    <w:p w14:paraId="6F338ED5" w14:textId="77777777" w:rsidR="00CA750A" w:rsidRDefault="00CA750A" w:rsidP="00CA750A">
      <w:pPr>
        <w:autoSpaceDN w:val="0"/>
        <w:adjustRightInd w:val="0"/>
        <w:ind w:right="-23"/>
        <w:jc w:val="both"/>
        <w:rPr>
          <w:rFonts w:ascii="Arial" w:hAnsi="Arial" w:cs="Arial"/>
          <w:b/>
          <w:color w:val="FF0000"/>
          <w:sz w:val="20"/>
          <w:szCs w:val="20"/>
        </w:rPr>
      </w:pPr>
    </w:p>
    <w:p w14:paraId="20733F3A" w14:textId="77777777" w:rsidR="005C3D11" w:rsidRPr="00640700" w:rsidRDefault="005C3D11" w:rsidP="00CA750A">
      <w:pPr>
        <w:autoSpaceDN w:val="0"/>
        <w:adjustRightInd w:val="0"/>
        <w:ind w:right="-23"/>
        <w:jc w:val="both"/>
        <w:rPr>
          <w:rFonts w:ascii="Arial" w:hAnsi="Arial" w:cs="Arial"/>
          <w:b/>
          <w:color w:val="FF0000"/>
          <w:sz w:val="20"/>
          <w:szCs w:val="20"/>
        </w:rPr>
      </w:pPr>
    </w:p>
    <w:p w14:paraId="27FB6E67" w14:textId="77777777" w:rsidR="00DB59FC" w:rsidRPr="00640700" w:rsidRDefault="00633450" w:rsidP="0080617C">
      <w:pPr>
        <w:pStyle w:val="ust"/>
        <w:ind w:left="0" w:right="-23" w:firstLine="0"/>
        <w:rPr>
          <w:rFonts w:ascii="Arial" w:hAnsi="Arial" w:cs="Arial"/>
          <w:b/>
          <w:sz w:val="20"/>
          <w:szCs w:val="20"/>
          <w:u w:val="single"/>
        </w:rPr>
      </w:pPr>
      <w:r w:rsidRPr="00640700">
        <w:rPr>
          <w:rFonts w:ascii="Arial" w:hAnsi="Arial" w:cs="Arial"/>
          <w:b/>
          <w:sz w:val="20"/>
          <w:szCs w:val="20"/>
          <w:u w:val="single"/>
        </w:rPr>
        <w:lastRenderedPageBreak/>
        <w:t>X</w:t>
      </w:r>
      <w:r w:rsidR="0095427F" w:rsidRPr="00640700">
        <w:rPr>
          <w:rFonts w:ascii="Arial" w:hAnsi="Arial" w:cs="Arial"/>
          <w:b/>
          <w:sz w:val="20"/>
          <w:szCs w:val="20"/>
          <w:u w:val="single"/>
        </w:rPr>
        <w:t>II</w:t>
      </w:r>
      <w:r w:rsidR="00DB59FC" w:rsidRPr="00640700">
        <w:rPr>
          <w:rFonts w:ascii="Arial" w:hAnsi="Arial" w:cs="Arial"/>
          <w:b/>
          <w:sz w:val="20"/>
          <w:szCs w:val="20"/>
          <w:u w:val="single"/>
        </w:rPr>
        <w:t>. TERMIN ZWIĄZANIA OFERTĄ</w:t>
      </w:r>
    </w:p>
    <w:p w14:paraId="73C73AE9" w14:textId="4246C6BB" w:rsidR="00A35058" w:rsidRPr="00640700" w:rsidRDefault="00A35058" w:rsidP="00283011">
      <w:pPr>
        <w:pStyle w:val="Zwykytekst"/>
        <w:ind w:right="-23"/>
        <w:jc w:val="both"/>
        <w:rPr>
          <w:rFonts w:ascii="Arial" w:hAnsi="Arial" w:cs="Arial"/>
          <w:color w:val="FF0000"/>
          <w:lang w:val="pl-PL"/>
        </w:rPr>
      </w:pPr>
      <w:r w:rsidRPr="00640700">
        <w:rPr>
          <w:rFonts w:ascii="Arial" w:hAnsi="Arial" w:cs="Arial"/>
        </w:rPr>
        <w:t>1.</w:t>
      </w:r>
      <w:r w:rsidR="005165B7" w:rsidRPr="00640700">
        <w:rPr>
          <w:rFonts w:ascii="Arial" w:hAnsi="Arial" w:cs="Arial"/>
          <w:lang w:val="pl-PL"/>
        </w:rPr>
        <w:t xml:space="preserve"> </w:t>
      </w:r>
      <w:r w:rsidR="00B93F03" w:rsidRPr="00640700">
        <w:rPr>
          <w:rFonts w:ascii="Arial" w:hAnsi="Arial" w:cs="Arial"/>
          <w:lang w:val="pl-PL"/>
        </w:rPr>
        <w:t xml:space="preserve">Wykonawca pozostaje związany ofertą </w:t>
      </w:r>
      <w:r w:rsidR="00F66C3A" w:rsidRPr="00640700">
        <w:rPr>
          <w:rFonts w:ascii="Arial" w:hAnsi="Arial" w:cs="Arial"/>
          <w:lang w:val="pl-PL"/>
        </w:rPr>
        <w:t xml:space="preserve">przez 30 dni od upływu terminu składania ofert, tj. </w:t>
      </w:r>
      <w:r w:rsidR="00B93F03" w:rsidRPr="00640700">
        <w:rPr>
          <w:rFonts w:ascii="Arial" w:hAnsi="Arial" w:cs="Arial"/>
          <w:lang w:val="pl-PL"/>
        </w:rPr>
        <w:t>do dnia</w:t>
      </w:r>
      <w:r w:rsidR="00A41358">
        <w:rPr>
          <w:rFonts w:ascii="Arial" w:hAnsi="Arial" w:cs="Arial"/>
          <w:lang w:val="pl-PL"/>
        </w:rPr>
        <w:t xml:space="preserve"> </w:t>
      </w:r>
      <w:r w:rsidR="005534FD">
        <w:rPr>
          <w:rFonts w:ascii="Arial" w:hAnsi="Arial" w:cs="Arial"/>
          <w:highlight w:val="lightGray"/>
          <w:lang w:val="pl-PL"/>
        </w:rPr>
        <w:t>10.06</w:t>
      </w:r>
      <w:r w:rsidR="008A7404" w:rsidRPr="00A41358">
        <w:rPr>
          <w:rFonts w:ascii="Arial" w:hAnsi="Arial" w:cs="Arial"/>
          <w:highlight w:val="lightGray"/>
          <w:lang w:val="pl-PL"/>
        </w:rPr>
        <w:t>.202</w:t>
      </w:r>
      <w:r w:rsidR="00B3193B">
        <w:rPr>
          <w:rFonts w:ascii="Arial" w:hAnsi="Arial" w:cs="Arial"/>
          <w:highlight w:val="lightGray"/>
          <w:lang w:val="pl-PL"/>
        </w:rPr>
        <w:t>6</w:t>
      </w:r>
      <w:r w:rsidR="008A7404" w:rsidRPr="00A41358">
        <w:rPr>
          <w:rFonts w:ascii="Arial" w:hAnsi="Arial" w:cs="Arial"/>
          <w:highlight w:val="lightGray"/>
          <w:lang w:val="pl-PL"/>
        </w:rPr>
        <w:t>r</w:t>
      </w:r>
      <w:r w:rsidR="00DD217D" w:rsidRPr="00640700">
        <w:rPr>
          <w:rFonts w:ascii="Arial" w:hAnsi="Arial" w:cs="Arial"/>
          <w:highlight w:val="lightGray"/>
          <w:lang w:val="pl-PL"/>
        </w:rPr>
        <w:t>.</w:t>
      </w:r>
    </w:p>
    <w:p w14:paraId="3D2BE026" w14:textId="77777777" w:rsidR="00A35058" w:rsidRPr="00640700" w:rsidRDefault="00A35058" w:rsidP="00A35058">
      <w:pPr>
        <w:pStyle w:val="Zwykytekst"/>
        <w:ind w:right="425"/>
        <w:jc w:val="both"/>
        <w:rPr>
          <w:rFonts w:ascii="Arial" w:hAnsi="Arial" w:cs="Arial"/>
        </w:rPr>
      </w:pPr>
      <w:r w:rsidRPr="00640700">
        <w:rPr>
          <w:rFonts w:ascii="Arial" w:hAnsi="Arial" w:cs="Arial"/>
        </w:rPr>
        <w:t>2.</w:t>
      </w:r>
      <w:r w:rsidR="005165B7" w:rsidRPr="00640700">
        <w:rPr>
          <w:rFonts w:ascii="Arial" w:hAnsi="Arial" w:cs="Arial"/>
          <w:lang w:val="pl-PL"/>
        </w:rPr>
        <w:t xml:space="preserve"> </w:t>
      </w:r>
      <w:r w:rsidRPr="00640700">
        <w:rPr>
          <w:rFonts w:ascii="Arial" w:hAnsi="Arial" w:cs="Arial"/>
        </w:rPr>
        <w:t xml:space="preserve">Bieg terminu związania ofertą rozpoczyna się wraz z upływem terminu składania ofert. </w:t>
      </w:r>
    </w:p>
    <w:p w14:paraId="5742F409" w14:textId="77777777" w:rsidR="00A35058" w:rsidRPr="00640700" w:rsidRDefault="00A35058" w:rsidP="005165B7">
      <w:pPr>
        <w:pStyle w:val="Zwykytekst"/>
        <w:ind w:left="284" w:right="-23" w:hanging="284"/>
        <w:jc w:val="both"/>
        <w:rPr>
          <w:rFonts w:ascii="Arial" w:hAnsi="Arial" w:cs="Arial"/>
        </w:rPr>
      </w:pPr>
      <w:r w:rsidRPr="00640700">
        <w:rPr>
          <w:rFonts w:ascii="Arial" w:hAnsi="Arial" w:cs="Arial"/>
        </w:rPr>
        <w:t xml:space="preserve">3. </w:t>
      </w:r>
      <w:r w:rsidR="005165B7" w:rsidRPr="00640700">
        <w:rPr>
          <w:rFonts w:ascii="Arial" w:hAnsi="Arial" w:cs="Arial"/>
          <w:lang w:val="pl-PL"/>
        </w:rPr>
        <w:t xml:space="preserve"> </w:t>
      </w:r>
      <w:r w:rsidR="00A80635" w:rsidRPr="00640700">
        <w:rPr>
          <w:rFonts w:ascii="Arial" w:hAnsi="Arial" w:cs="Arial"/>
        </w:rPr>
        <w:t>W</w:t>
      </w:r>
      <w:r w:rsidR="00A80635" w:rsidRPr="00640700">
        <w:rPr>
          <w:rFonts w:ascii="Arial" w:hAnsi="Arial" w:cs="Arial"/>
          <w:lang w:val="pl-PL"/>
        </w:rPr>
        <w:t xml:space="preserve"> </w:t>
      </w:r>
      <w:r w:rsidR="00A80635" w:rsidRPr="00640700">
        <w:rPr>
          <w:rFonts w:ascii="Arial" w:hAnsi="Arial" w:cs="Arial"/>
        </w:rPr>
        <w:t>przypadku</w:t>
      </w:r>
      <w:r w:rsidR="00A80635" w:rsidRPr="00640700">
        <w:rPr>
          <w:rFonts w:ascii="Arial" w:hAnsi="Arial" w:cs="Arial"/>
          <w:lang w:val="pl-PL"/>
        </w:rPr>
        <w:t xml:space="preserve"> </w:t>
      </w:r>
      <w:r w:rsidR="00A80635" w:rsidRPr="00640700">
        <w:rPr>
          <w:rFonts w:ascii="Arial" w:hAnsi="Arial" w:cs="Arial"/>
        </w:rPr>
        <w:t>gdy wybór najkorzystniejszej oferty nie nastąpi przed upływem terminu związania ofertą określonego w</w:t>
      </w:r>
      <w:r w:rsidR="00A80635" w:rsidRPr="00640700">
        <w:rPr>
          <w:rFonts w:ascii="Arial" w:hAnsi="Arial" w:cs="Arial"/>
          <w:lang w:val="pl-PL"/>
        </w:rPr>
        <w:t xml:space="preserve"> </w:t>
      </w:r>
      <w:r w:rsidR="00A80635" w:rsidRPr="00640700">
        <w:rPr>
          <w:rFonts w:ascii="Arial" w:hAnsi="Arial" w:cs="Arial"/>
        </w:rPr>
        <w:t>dokumentach zamówienia, zamawiający przed upływem terminu związania ofertą zwraca się jednokrotnie do wykonawców o</w:t>
      </w:r>
      <w:r w:rsidR="00A80635" w:rsidRPr="00640700">
        <w:rPr>
          <w:rFonts w:ascii="Arial" w:hAnsi="Arial" w:cs="Arial"/>
          <w:lang w:val="pl-PL"/>
        </w:rPr>
        <w:t xml:space="preserve"> </w:t>
      </w:r>
      <w:r w:rsidR="00A80635" w:rsidRPr="00640700">
        <w:rPr>
          <w:rFonts w:ascii="Arial" w:hAnsi="Arial" w:cs="Arial"/>
        </w:rPr>
        <w:t>wyrażenie zgody na przedłużenie tego terminu o</w:t>
      </w:r>
      <w:r w:rsidR="00A80635" w:rsidRPr="00640700">
        <w:rPr>
          <w:rFonts w:ascii="Arial" w:hAnsi="Arial" w:cs="Arial"/>
          <w:lang w:val="pl-PL"/>
        </w:rPr>
        <w:t xml:space="preserve"> </w:t>
      </w:r>
      <w:r w:rsidR="00A80635" w:rsidRPr="00640700">
        <w:rPr>
          <w:rFonts w:ascii="Arial" w:hAnsi="Arial" w:cs="Arial"/>
        </w:rPr>
        <w:t>wskazywany przez niego okres, nie dłuższy niż 30</w:t>
      </w:r>
      <w:r w:rsidR="00C72569" w:rsidRPr="00640700">
        <w:rPr>
          <w:rFonts w:ascii="Arial" w:hAnsi="Arial" w:cs="Arial"/>
          <w:lang w:val="pl-PL"/>
        </w:rPr>
        <w:t xml:space="preserve"> </w:t>
      </w:r>
      <w:r w:rsidR="00A80635" w:rsidRPr="00640700">
        <w:rPr>
          <w:rFonts w:ascii="Arial" w:hAnsi="Arial" w:cs="Arial"/>
        </w:rPr>
        <w:t>dni.</w:t>
      </w:r>
      <w:r w:rsidRPr="00640700">
        <w:rPr>
          <w:rFonts w:ascii="Arial" w:hAnsi="Arial" w:cs="Arial"/>
        </w:rPr>
        <w:t xml:space="preserve"> </w:t>
      </w:r>
    </w:p>
    <w:p w14:paraId="3E98DC21" w14:textId="77777777" w:rsidR="00A80635" w:rsidRPr="00640700" w:rsidRDefault="00A35058" w:rsidP="00A80635">
      <w:pPr>
        <w:pStyle w:val="Zwykytekst"/>
        <w:ind w:left="284" w:right="-23" w:hanging="284"/>
        <w:jc w:val="both"/>
        <w:rPr>
          <w:rFonts w:ascii="Arial" w:hAnsi="Arial" w:cs="Arial"/>
          <w:lang w:val="pl-PL"/>
        </w:rPr>
      </w:pPr>
      <w:r w:rsidRPr="00640700">
        <w:rPr>
          <w:rFonts w:ascii="Arial" w:hAnsi="Arial" w:cs="Arial"/>
        </w:rPr>
        <w:t>4.</w:t>
      </w:r>
      <w:r w:rsidR="005165B7" w:rsidRPr="00640700">
        <w:rPr>
          <w:rFonts w:ascii="Arial" w:hAnsi="Arial" w:cs="Arial"/>
          <w:lang w:val="pl-PL"/>
        </w:rPr>
        <w:t xml:space="preserve"> </w:t>
      </w:r>
      <w:r w:rsidR="00A80635" w:rsidRPr="00640700">
        <w:rPr>
          <w:rFonts w:ascii="Arial" w:hAnsi="Arial" w:cs="Arial"/>
        </w:rPr>
        <w:t>Przedłużenie terminu związania ofertą, o</w:t>
      </w:r>
      <w:r w:rsidR="00A80635" w:rsidRPr="00640700">
        <w:rPr>
          <w:rFonts w:ascii="Arial" w:hAnsi="Arial" w:cs="Arial"/>
          <w:lang w:val="pl-PL"/>
        </w:rPr>
        <w:t xml:space="preserve"> </w:t>
      </w:r>
      <w:r w:rsidR="00A80635" w:rsidRPr="00640700">
        <w:rPr>
          <w:rFonts w:ascii="Arial" w:hAnsi="Arial" w:cs="Arial"/>
        </w:rPr>
        <w:t>którym mowa w</w:t>
      </w:r>
      <w:r w:rsidR="00A80635" w:rsidRPr="00640700">
        <w:rPr>
          <w:rFonts w:ascii="Arial" w:hAnsi="Arial" w:cs="Arial"/>
          <w:lang w:val="pl-PL"/>
        </w:rPr>
        <w:t xml:space="preserve"> </w:t>
      </w:r>
      <w:r w:rsidR="00A80635" w:rsidRPr="00640700">
        <w:rPr>
          <w:rFonts w:ascii="Arial" w:hAnsi="Arial" w:cs="Arial"/>
        </w:rPr>
        <w:t>ust.</w:t>
      </w:r>
      <w:r w:rsidR="00A80635" w:rsidRPr="00640700">
        <w:rPr>
          <w:rFonts w:ascii="Arial" w:hAnsi="Arial" w:cs="Arial"/>
          <w:lang w:val="pl-PL"/>
        </w:rPr>
        <w:t>3</w:t>
      </w:r>
      <w:r w:rsidR="00A80635" w:rsidRPr="00640700">
        <w:rPr>
          <w:rFonts w:ascii="Arial" w:hAnsi="Arial" w:cs="Arial"/>
        </w:rPr>
        <w:t>, wymaga złożenia przez wykonawcę pisemnego oświadczenia o</w:t>
      </w:r>
      <w:r w:rsidR="00A80635" w:rsidRPr="00640700">
        <w:rPr>
          <w:rFonts w:ascii="Arial" w:hAnsi="Arial" w:cs="Arial"/>
          <w:lang w:val="pl-PL"/>
        </w:rPr>
        <w:t xml:space="preserve"> </w:t>
      </w:r>
      <w:r w:rsidR="00A80635" w:rsidRPr="00640700">
        <w:rPr>
          <w:rFonts w:ascii="Arial" w:hAnsi="Arial" w:cs="Arial"/>
        </w:rPr>
        <w:t>wyrażeniu zgody na przedłużenie terminu związania ofertą</w:t>
      </w:r>
      <w:r w:rsidR="00A80635" w:rsidRPr="00640700">
        <w:rPr>
          <w:rFonts w:ascii="Arial" w:hAnsi="Arial" w:cs="Arial"/>
          <w:lang w:val="pl-PL"/>
        </w:rPr>
        <w:t>.</w:t>
      </w:r>
    </w:p>
    <w:p w14:paraId="0941B62F" w14:textId="77777777" w:rsidR="00A35058" w:rsidRPr="00640700" w:rsidRDefault="00A35058" w:rsidP="005165B7">
      <w:pPr>
        <w:pStyle w:val="Zwykytekst"/>
        <w:ind w:left="284" w:right="-23" w:hanging="284"/>
        <w:jc w:val="both"/>
        <w:rPr>
          <w:rFonts w:ascii="Arial" w:hAnsi="Arial" w:cs="Arial"/>
        </w:rPr>
      </w:pPr>
      <w:r w:rsidRPr="00640700">
        <w:rPr>
          <w:rFonts w:ascii="Arial" w:hAnsi="Arial" w:cs="Arial"/>
        </w:rPr>
        <w:t xml:space="preserve">5. </w:t>
      </w:r>
      <w:r w:rsidR="00A80635" w:rsidRPr="00640700">
        <w:rPr>
          <w:rFonts w:ascii="Arial" w:hAnsi="Arial" w:cs="Arial"/>
          <w:lang w:val="pl-PL"/>
        </w:rPr>
        <w:t>W przypadku, gdy Zamawiający żąda wadium - p</w:t>
      </w:r>
      <w:r w:rsidRPr="00640700">
        <w:rPr>
          <w:rFonts w:ascii="Arial" w:hAnsi="Arial" w:cs="Arial"/>
        </w:rPr>
        <w:t>rzedłużenie terminu związania ofertą jest dopuszczalne tylko z jednoczesnym przedłużeniem okresu ważności wadium albo, jeżeli nie jest to możliwie, z wniesieniem nowego wadium na przedłużony okres związania ofertą.</w:t>
      </w:r>
      <w:r w:rsidRPr="00640700">
        <w:rPr>
          <w:rFonts w:ascii="Arial" w:hAnsi="Arial" w:cs="Arial"/>
          <w:color w:val="FF0000"/>
        </w:rPr>
        <w:t xml:space="preserve"> </w:t>
      </w:r>
      <w:r w:rsidRPr="00640700">
        <w:rPr>
          <w:rFonts w:ascii="Arial" w:hAnsi="Arial" w:cs="Arial"/>
        </w:rPr>
        <w:t xml:space="preserve">Jeżeli przedłużenie terminu związania ofertą dokonywane jest po wyborze oferty najkorzystniejszej, obowiązek wniesienia nowego wadium lub jego przedłużenia dotyczy jedynie Wykonawcy, którego oferta została wybrana jako najkorzystniejsza. </w:t>
      </w:r>
    </w:p>
    <w:p w14:paraId="38F6D489" w14:textId="77777777" w:rsidR="00624B4B" w:rsidRPr="00640700" w:rsidRDefault="00624B4B" w:rsidP="00486648">
      <w:pPr>
        <w:ind w:right="425"/>
        <w:jc w:val="both"/>
        <w:rPr>
          <w:rFonts w:ascii="Arial" w:hAnsi="Arial" w:cs="Arial"/>
          <w:b/>
          <w:color w:val="FF0000"/>
          <w:sz w:val="20"/>
          <w:szCs w:val="20"/>
          <w:u w:val="single"/>
        </w:rPr>
      </w:pPr>
    </w:p>
    <w:p w14:paraId="70444CBB" w14:textId="77777777" w:rsidR="00DB59FC" w:rsidRPr="00640700" w:rsidRDefault="008D2951" w:rsidP="00711294">
      <w:pPr>
        <w:ind w:right="425"/>
        <w:jc w:val="both"/>
        <w:rPr>
          <w:rFonts w:ascii="Arial" w:hAnsi="Arial" w:cs="Arial"/>
          <w:b/>
          <w:sz w:val="20"/>
          <w:szCs w:val="20"/>
          <w:u w:val="single"/>
        </w:rPr>
      </w:pPr>
      <w:r w:rsidRPr="00640700">
        <w:rPr>
          <w:rFonts w:ascii="Arial" w:hAnsi="Arial" w:cs="Arial"/>
          <w:b/>
          <w:sz w:val="20"/>
          <w:szCs w:val="20"/>
          <w:u w:val="single"/>
        </w:rPr>
        <w:t>XI</w:t>
      </w:r>
      <w:r w:rsidR="0095427F" w:rsidRPr="00640700">
        <w:rPr>
          <w:rFonts w:ascii="Arial" w:hAnsi="Arial" w:cs="Arial"/>
          <w:b/>
          <w:sz w:val="20"/>
          <w:szCs w:val="20"/>
          <w:u w:val="single"/>
        </w:rPr>
        <w:t>II</w:t>
      </w:r>
      <w:r w:rsidR="00DB59FC" w:rsidRPr="00640700">
        <w:rPr>
          <w:rFonts w:ascii="Arial" w:hAnsi="Arial" w:cs="Arial"/>
          <w:b/>
          <w:sz w:val="20"/>
          <w:szCs w:val="20"/>
          <w:u w:val="single"/>
        </w:rPr>
        <w:t>. OPIS SPOSOBU PRZYGOTOWANIA OFERTY.</w:t>
      </w:r>
    </w:p>
    <w:p w14:paraId="07408E49" w14:textId="6E097F0F" w:rsidR="009569C5" w:rsidRPr="00640700" w:rsidRDefault="00283011" w:rsidP="002F482D">
      <w:pPr>
        <w:numPr>
          <w:ilvl w:val="0"/>
          <w:numId w:val="20"/>
        </w:numPr>
        <w:tabs>
          <w:tab w:val="clear" w:pos="720"/>
        </w:tabs>
        <w:suppressAutoHyphens/>
        <w:spacing w:after="4" w:line="244" w:lineRule="auto"/>
        <w:ind w:left="250" w:right="1" w:hanging="250"/>
        <w:jc w:val="both"/>
        <w:rPr>
          <w:rFonts w:ascii="Arial" w:hAnsi="Arial" w:cs="Arial"/>
          <w:sz w:val="20"/>
          <w:szCs w:val="20"/>
        </w:rPr>
      </w:pPr>
      <w:r w:rsidRPr="00283011">
        <w:rPr>
          <w:rFonts w:ascii="Arial" w:hAnsi="Arial" w:cs="Arial"/>
          <w:sz w:val="20"/>
          <w:szCs w:val="20"/>
        </w:rPr>
        <w:t>Wykonawca może złożyć jedną ofertę. Złożenie więcej niż jednej oferty spowoduje odrzucenie wszystkich ofert złożonych przez Wykonawcę</w:t>
      </w:r>
      <w:r w:rsidR="00820F04" w:rsidRPr="00640700">
        <w:rPr>
          <w:rFonts w:ascii="Arial" w:hAnsi="Arial" w:cs="Arial"/>
          <w:sz w:val="20"/>
          <w:szCs w:val="20"/>
        </w:rPr>
        <w:t>.</w:t>
      </w:r>
    </w:p>
    <w:p w14:paraId="529F2CCF" w14:textId="77777777" w:rsidR="009569C5" w:rsidRPr="00640700" w:rsidRDefault="009569C5" w:rsidP="002F482D">
      <w:pPr>
        <w:numPr>
          <w:ilvl w:val="0"/>
          <w:numId w:val="20"/>
        </w:numPr>
        <w:tabs>
          <w:tab w:val="clear" w:pos="720"/>
        </w:tabs>
        <w:suppressAutoHyphens/>
        <w:spacing w:after="4" w:line="244" w:lineRule="auto"/>
        <w:ind w:left="250" w:right="1" w:hanging="250"/>
        <w:jc w:val="both"/>
        <w:rPr>
          <w:rFonts w:ascii="Arial" w:hAnsi="Arial" w:cs="Arial"/>
          <w:sz w:val="20"/>
          <w:szCs w:val="20"/>
        </w:rPr>
      </w:pPr>
      <w:r w:rsidRPr="00640700">
        <w:rPr>
          <w:rFonts w:ascii="Arial" w:hAnsi="Arial" w:cs="Arial"/>
          <w:sz w:val="20"/>
          <w:szCs w:val="20"/>
        </w:rPr>
        <w:t xml:space="preserve">Oferta musi być sporządzona </w:t>
      </w:r>
      <w:r w:rsidR="00820F04" w:rsidRPr="00640700">
        <w:rPr>
          <w:rFonts w:ascii="Arial" w:hAnsi="Arial" w:cs="Arial"/>
          <w:sz w:val="20"/>
          <w:szCs w:val="20"/>
        </w:rPr>
        <w:t>pod rygorem nieważności w formie w formie elektronicznej (z kwalifikowanym podpisem elektronicznym) lub w postaci elektronicznej opatrzonej podpisem zaufanym lub podpisem osobistym</w:t>
      </w:r>
      <w:r w:rsidR="00F13BAA" w:rsidRPr="00640700">
        <w:rPr>
          <w:rFonts w:ascii="Arial" w:hAnsi="Arial" w:cs="Arial"/>
          <w:sz w:val="20"/>
          <w:szCs w:val="20"/>
        </w:rPr>
        <w:t xml:space="preserve"> </w:t>
      </w:r>
      <w:r w:rsidR="001B14AA" w:rsidRPr="00640700">
        <w:rPr>
          <w:rFonts w:ascii="Arial" w:hAnsi="Arial" w:cs="Arial"/>
          <w:sz w:val="20"/>
          <w:szCs w:val="20"/>
        </w:rPr>
        <w:t>(podpis osobisty – podpis dowodem osobistym z warstwą elektroniczną</w:t>
      </w:r>
      <w:r w:rsidR="00820F04" w:rsidRPr="00640700">
        <w:rPr>
          <w:rFonts w:ascii="Arial" w:hAnsi="Arial" w:cs="Arial"/>
          <w:bCs/>
          <w:sz w:val="20"/>
          <w:szCs w:val="20"/>
        </w:rPr>
        <w:t xml:space="preserve"> </w:t>
      </w:r>
      <w:r w:rsidRPr="00640700">
        <w:rPr>
          <w:rFonts w:ascii="Arial" w:hAnsi="Arial" w:cs="Arial"/>
          <w:bCs/>
          <w:sz w:val="20"/>
          <w:szCs w:val="20"/>
        </w:rPr>
        <w:t>osób uprawnionych do składania oświadczeń woli w imieniu Wykonawcy, tj. osobę (osoby) reprezentującą wykonawcę, zgodnie z zasadami reprezentacji wskazanymi we właściwym rejestrze lub osobę (osoby) upoważnioną do reprezentowania Wykonawcy.</w:t>
      </w:r>
      <w:r w:rsidRPr="00640700">
        <w:rPr>
          <w:rFonts w:ascii="Arial" w:hAnsi="Arial" w:cs="Arial"/>
          <w:b/>
          <w:sz w:val="20"/>
          <w:szCs w:val="20"/>
        </w:rPr>
        <w:t xml:space="preserve"> </w:t>
      </w:r>
      <w:r w:rsidRPr="00640700">
        <w:rPr>
          <w:rFonts w:ascii="Arial" w:hAnsi="Arial" w:cs="Arial"/>
          <w:sz w:val="20"/>
          <w:szCs w:val="20"/>
        </w:rPr>
        <w:t>Pod pojęciem</w:t>
      </w:r>
      <w:r w:rsidRPr="00640700">
        <w:rPr>
          <w:rFonts w:ascii="Arial" w:hAnsi="Arial" w:cs="Arial"/>
          <w:b/>
          <w:sz w:val="20"/>
          <w:szCs w:val="20"/>
        </w:rPr>
        <w:t xml:space="preserve"> </w:t>
      </w:r>
      <w:r w:rsidRPr="00640700">
        <w:rPr>
          <w:rFonts w:ascii="Arial" w:hAnsi="Arial" w:cs="Arial"/>
          <w:sz w:val="20"/>
          <w:szCs w:val="20"/>
        </w:rPr>
        <w:t>„sporządzenia oferty w formie elektronicznej”</w:t>
      </w:r>
      <w:r w:rsidRPr="00640700">
        <w:rPr>
          <w:rFonts w:ascii="Arial" w:hAnsi="Arial" w:cs="Arial"/>
          <w:b/>
          <w:sz w:val="20"/>
          <w:szCs w:val="20"/>
        </w:rPr>
        <w:t xml:space="preserve"> </w:t>
      </w:r>
      <w:r w:rsidRPr="00640700">
        <w:rPr>
          <w:rFonts w:ascii="Arial" w:hAnsi="Arial" w:cs="Arial"/>
          <w:sz w:val="20"/>
          <w:szCs w:val="20"/>
        </w:rPr>
        <w:t xml:space="preserve">zamawiający rozumie dostarczenie pliku cyfrowego w formacie, o którym mowa w pkt. </w:t>
      </w:r>
      <w:r w:rsidR="00B97E7D" w:rsidRPr="00640700">
        <w:rPr>
          <w:rFonts w:ascii="Arial" w:hAnsi="Arial" w:cs="Arial"/>
          <w:sz w:val="20"/>
          <w:szCs w:val="20"/>
        </w:rPr>
        <w:t>12</w:t>
      </w:r>
      <w:r w:rsidRPr="00640700">
        <w:rPr>
          <w:rFonts w:ascii="Arial" w:hAnsi="Arial" w:cs="Arial"/>
          <w:sz w:val="20"/>
          <w:szCs w:val="20"/>
        </w:rPr>
        <w:t xml:space="preserve"> bez względu na sposób jego stworzenia (wygenerowany plik cyfrowy lub skan).</w:t>
      </w:r>
    </w:p>
    <w:p w14:paraId="3F86D412" w14:textId="77777777" w:rsidR="009569C5" w:rsidRPr="00640700" w:rsidRDefault="009569C5" w:rsidP="002F482D">
      <w:pPr>
        <w:numPr>
          <w:ilvl w:val="0"/>
          <w:numId w:val="20"/>
        </w:numPr>
        <w:tabs>
          <w:tab w:val="clear" w:pos="720"/>
        </w:tabs>
        <w:suppressAutoHyphens/>
        <w:spacing w:after="4" w:line="244" w:lineRule="auto"/>
        <w:ind w:left="250" w:right="1" w:hanging="250"/>
        <w:jc w:val="both"/>
        <w:rPr>
          <w:rFonts w:ascii="Arial" w:hAnsi="Arial" w:cs="Arial"/>
          <w:sz w:val="20"/>
          <w:szCs w:val="20"/>
        </w:rPr>
      </w:pPr>
      <w:r w:rsidRPr="00640700">
        <w:rPr>
          <w:rFonts w:ascii="Arial" w:hAnsi="Arial" w:cs="Arial"/>
          <w:sz w:val="20"/>
          <w:szCs w:val="20"/>
        </w:rPr>
        <w:t xml:space="preserve">Jeżeli osoba (osoby) podpisująca ofertę (reprezentująca Wykonawcę lub Wykonawców występujących wspólnie) działa na podstawie pełnomocnictwa, pełnomocnictwo w formie określonej w niniejszym rozdziale w pkt. </w:t>
      </w:r>
      <w:r w:rsidR="00BD1872" w:rsidRPr="00640700">
        <w:rPr>
          <w:rFonts w:ascii="Arial" w:hAnsi="Arial" w:cs="Arial"/>
          <w:sz w:val="20"/>
          <w:szCs w:val="20"/>
        </w:rPr>
        <w:t>20</w:t>
      </w:r>
      <w:r w:rsidRPr="00640700">
        <w:rPr>
          <w:rFonts w:ascii="Arial" w:hAnsi="Arial" w:cs="Arial"/>
          <w:sz w:val="20"/>
          <w:szCs w:val="20"/>
        </w:rPr>
        <w:t>. musi zostać dołączone do oferty.</w:t>
      </w:r>
    </w:p>
    <w:p w14:paraId="32828C55" w14:textId="77777777" w:rsidR="001B14AA" w:rsidRPr="00640700" w:rsidRDefault="001B14AA" w:rsidP="002F482D">
      <w:pPr>
        <w:numPr>
          <w:ilvl w:val="0"/>
          <w:numId w:val="20"/>
        </w:numPr>
        <w:tabs>
          <w:tab w:val="clear" w:pos="720"/>
        </w:tabs>
        <w:suppressAutoHyphens/>
        <w:spacing w:after="4" w:line="244" w:lineRule="auto"/>
        <w:ind w:left="250" w:right="1" w:hanging="250"/>
        <w:jc w:val="both"/>
        <w:rPr>
          <w:rFonts w:ascii="Arial" w:hAnsi="Arial" w:cs="Arial"/>
          <w:sz w:val="20"/>
          <w:szCs w:val="20"/>
        </w:rPr>
      </w:pPr>
      <w:r w:rsidRPr="00640700">
        <w:rPr>
          <w:rFonts w:ascii="Arial" w:hAnsi="Arial" w:cs="Arial"/>
          <w:sz w:val="20"/>
          <w:szCs w:val="20"/>
        </w:rPr>
        <w:t xml:space="preserve">Zaleca się, aby podpis elektroniczny zawierał znacznik czasu oraz dane umożliwiające weryfikację właściwości podpisu po wygaśnięciu certyfikatu. </w:t>
      </w:r>
    </w:p>
    <w:p w14:paraId="554E71E5" w14:textId="77777777" w:rsidR="001B14AA" w:rsidRPr="00640700" w:rsidRDefault="001B14AA" w:rsidP="002F482D">
      <w:pPr>
        <w:numPr>
          <w:ilvl w:val="0"/>
          <w:numId w:val="20"/>
        </w:numPr>
        <w:tabs>
          <w:tab w:val="clear" w:pos="720"/>
        </w:tabs>
        <w:suppressAutoHyphens/>
        <w:spacing w:after="4" w:line="244" w:lineRule="auto"/>
        <w:ind w:left="250" w:right="1" w:hanging="250"/>
        <w:jc w:val="both"/>
        <w:rPr>
          <w:rFonts w:ascii="Arial" w:hAnsi="Arial" w:cs="Arial"/>
          <w:sz w:val="20"/>
          <w:szCs w:val="20"/>
        </w:rPr>
      </w:pPr>
      <w:r w:rsidRPr="00640700">
        <w:rPr>
          <w:rFonts w:ascii="Arial" w:hAnsi="Arial" w:cs="Arial"/>
          <w:sz w:val="20"/>
          <w:szCs w:val="20"/>
        </w:rPr>
        <w:t>Zamawiający zaleca złożenie dokumentów w formie elektronicznej w formacie .pdf z podpisem elektronicznym osadzonym wewnątrz pliku (tzw.  PAdES). W przypadku podpisania pliku podpisem zewnętrznym konieczne jest wysłanie pary plików: pliku podpisanego i pliku zawierającego podpis.</w:t>
      </w:r>
    </w:p>
    <w:p w14:paraId="3D742FF0" w14:textId="77777777" w:rsidR="005D0250" w:rsidRPr="00640700" w:rsidRDefault="009569C5" w:rsidP="002F482D">
      <w:pPr>
        <w:numPr>
          <w:ilvl w:val="0"/>
          <w:numId w:val="20"/>
        </w:numPr>
        <w:tabs>
          <w:tab w:val="clear" w:pos="720"/>
        </w:tabs>
        <w:suppressAutoHyphens/>
        <w:spacing w:after="4" w:line="244" w:lineRule="auto"/>
        <w:ind w:left="250" w:right="1" w:hanging="250"/>
        <w:jc w:val="both"/>
        <w:rPr>
          <w:rFonts w:ascii="Arial" w:hAnsi="Arial" w:cs="Arial"/>
          <w:sz w:val="20"/>
          <w:szCs w:val="20"/>
        </w:rPr>
      </w:pPr>
      <w:r w:rsidRPr="00640700">
        <w:rPr>
          <w:rFonts w:ascii="Arial" w:hAnsi="Arial" w:cs="Arial"/>
          <w:sz w:val="20"/>
          <w:szCs w:val="20"/>
        </w:rPr>
        <w:t>W przypadku kompresji (pakowania) plików - każde oświadczenie, dokument należy opatrzyć kwalifikowanym podpisem elektronicznym. Podpisanie folderu zip będzie traktowane przez zamawiającego jako podpisanie każdego spakowanego dokumentu.</w:t>
      </w:r>
      <w:r w:rsidR="005D0250" w:rsidRPr="00640700">
        <w:rPr>
          <w:rFonts w:ascii="Arial" w:hAnsi="Arial" w:cs="Arial"/>
          <w:sz w:val="20"/>
          <w:szCs w:val="20"/>
        </w:rPr>
        <w:t xml:space="preserve"> Jest to równoznaczne z poświadczeniem przez wykonawcę za zgodność z oryginałem wszystkich elektronicznych kopii dokumentów zawartych w tym pliku, z wyjątkiem kopii poświadczonych odpowiednio przez innego wykonawcę ubiegającego się wspólnie z nim o udzielenie zamówienia, przez podmiot na którego zdolnościach lub sytuacji polega wykonawca, albo przez podwykonawcę. Zamawiający dopuszcza format kompresji .rar.</w:t>
      </w:r>
    </w:p>
    <w:p w14:paraId="2D5FEA8C" w14:textId="77777777" w:rsidR="005D0250" w:rsidRPr="00640700" w:rsidRDefault="005D0250" w:rsidP="002F482D">
      <w:pPr>
        <w:numPr>
          <w:ilvl w:val="0"/>
          <w:numId w:val="20"/>
        </w:numPr>
        <w:tabs>
          <w:tab w:val="clear" w:pos="720"/>
        </w:tabs>
        <w:suppressAutoHyphens/>
        <w:spacing w:after="4" w:line="244" w:lineRule="auto"/>
        <w:ind w:left="250" w:right="1" w:hanging="250"/>
        <w:jc w:val="both"/>
        <w:rPr>
          <w:rFonts w:ascii="Arial" w:hAnsi="Arial" w:cs="Arial"/>
          <w:sz w:val="20"/>
          <w:szCs w:val="20"/>
        </w:rPr>
      </w:pPr>
      <w:r w:rsidRPr="00640700">
        <w:rPr>
          <w:rFonts w:ascii="Arial" w:hAnsi="Arial" w:cs="Arial"/>
          <w:sz w:val="20"/>
          <w:szCs w:val="20"/>
        </w:rPr>
        <w:t>Zamawiający dokona weryfikacji złożonych podpisów za pomocą narzędzi do walidacji podpisu elektronicznego pochodzących od kwalifikowanych dostawców usług zaufania, np. Szafir 2.0., ProCerum SmartSign, Sigillum Sign.</w:t>
      </w:r>
    </w:p>
    <w:p w14:paraId="53B5C6F6" w14:textId="77777777" w:rsidR="009569C5" w:rsidRPr="00640700" w:rsidRDefault="005D0250" w:rsidP="002F482D">
      <w:pPr>
        <w:numPr>
          <w:ilvl w:val="0"/>
          <w:numId w:val="20"/>
        </w:numPr>
        <w:tabs>
          <w:tab w:val="clear" w:pos="720"/>
        </w:tabs>
        <w:suppressAutoHyphens/>
        <w:spacing w:after="4" w:line="244" w:lineRule="auto"/>
        <w:ind w:left="250" w:right="1" w:hanging="250"/>
        <w:jc w:val="both"/>
        <w:rPr>
          <w:rFonts w:ascii="Arial" w:hAnsi="Arial" w:cs="Arial"/>
          <w:sz w:val="20"/>
          <w:szCs w:val="20"/>
        </w:rPr>
      </w:pPr>
      <w:r w:rsidRPr="00640700">
        <w:rPr>
          <w:rFonts w:ascii="Arial" w:hAnsi="Arial" w:cs="Arial"/>
          <w:sz w:val="20"/>
          <w:szCs w:val="20"/>
        </w:rPr>
        <w:t>Dokumenty muszą być złożone w sposób zapewniający pełną czytelność ich treści.</w:t>
      </w:r>
    </w:p>
    <w:p w14:paraId="7F9EBDDB" w14:textId="77777777" w:rsidR="009569C5" w:rsidRPr="00640700" w:rsidRDefault="009569C5" w:rsidP="002F482D">
      <w:pPr>
        <w:numPr>
          <w:ilvl w:val="0"/>
          <w:numId w:val="20"/>
        </w:numPr>
        <w:tabs>
          <w:tab w:val="clear" w:pos="720"/>
        </w:tabs>
        <w:suppressAutoHyphens/>
        <w:spacing w:after="4" w:line="244" w:lineRule="auto"/>
        <w:ind w:left="250" w:right="1" w:hanging="250"/>
        <w:jc w:val="both"/>
        <w:rPr>
          <w:rFonts w:ascii="Arial" w:hAnsi="Arial" w:cs="Arial"/>
          <w:sz w:val="20"/>
          <w:szCs w:val="20"/>
        </w:rPr>
      </w:pPr>
      <w:r w:rsidRPr="00640700">
        <w:rPr>
          <w:rFonts w:ascii="Arial" w:hAnsi="Arial" w:cs="Arial"/>
          <w:sz w:val="20"/>
          <w:szCs w:val="20"/>
        </w:rPr>
        <w:t xml:space="preserve">Oferta (wraz z załącznikami) musi być sporządzona w sposób czytelny, w języku polskim. </w:t>
      </w:r>
    </w:p>
    <w:p w14:paraId="07E66962" w14:textId="77777777" w:rsidR="009569C5" w:rsidRPr="00640700" w:rsidRDefault="009217C9" w:rsidP="002F482D">
      <w:pPr>
        <w:numPr>
          <w:ilvl w:val="0"/>
          <w:numId w:val="20"/>
        </w:numPr>
        <w:tabs>
          <w:tab w:val="clear" w:pos="720"/>
          <w:tab w:val="left" w:pos="284"/>
        </w:tabs>
        <w:suppressAutoHyphens/>
        <w:spacing w:after="4" w:line="244" w:lineRule="auto"/>
        <w:ind w:left="250" w:right="1" w:hanging="250"/>
        <w:jc w:val="both"/>
        <w:rPr>
          <w:rFonts w:ascii="Arial" w:hAnsi="Arial" w:cs="Arial"/>
          <w:sz w:val="20"/>
          <w:szCs w:val="20"/>
        </w:rPr>
      </w:pPr>
      <w:r w:rsidRPr="00640700">
        <w:rPr>
          <w:rFonts w:ascii="Arial" w:hAnsi="Arial" w:cs="Arial"/>
          <w:sz w:val="20"/>
          <w:szCs w:val="20"/>
        </w:rPr>
        <w:t>Podmiotowe środki dowodowe, przedmiotowe środki dowodowe oraz inne d</w:t>
      </w:r>
      <w:r w:rsidR="009569C5" w:rsidRPr="00640700">
        <w:rPr>
          <w:rFonts w:ascii="Arial" w:hAnsi="Arial" w:cs="Arial"/>
          <w:sz w:val="20"/>
          <w:szCs w:val="20"/>
        </w:rPr>
        <w:t xml:space="preserve">okumenty </w:t>
      </w:r>
      <w:r w:rsidRPr="00640700">
        <w:rPr>
          <w:rFonts w:ascii="Arial" w:hAnsi="Arial" w:cs="Arial"/>
          <w:sz w:val="20"/>
          <w:szCs w:val="20"/>
        </w:rPr>
        <w:t xml:space="preserve">lub oświadczenia </w:t>
      </w:r>
      <w:r w:rsidR="009569C5" w:rsidRPr="00640700">
        <w:rPr>
          <w:rFonts w:ascii="Arial" w:hAnsi="Arial" w:cs="Arial"/>
          <w:sz w:val="20"/>
          <w:szCs w:val="20"/>
        </w:rPr>
        <w:t xml:space="preserve">sporządzone w języku </w:t>
      </w:r>
      <w:r w:rsidRPr="00640700">
        <w:rPr>
          <w:rFonts w:ascii="Arial" w:hAnsi="Arial" w:cs="Arial"/>
          <w:sz w:val="20"/>
          <w:szCs w:val="20"/>
        </w:rPr>
        <w:t>obcym</w:t>
      </w:r>
      <w:r w:rsidR="009569C5" w:rsidRPr="00640700">
        <w:rPr>
          <w:rFonts w:ascii="Arial" w:hAnsi="Arial" w:cs="Arial"/>
          <w:sz w:val="20"/>
          <w:szCs w:val="20"/>
        </w:rPr>
        <w:t xml:space="preserve"> muszą być złożone wraz z tłumaczeniem na język polski.</w:t>
      </w:r>
    </w:p>
    <w:p w14:paraId="2D657A97" w14:textId="77777777" w:rsidR="00DB2E80" w:rsidRPr="00640700" w:rsidRDefault="009569C5" w:rsidP="002F482D">
      <w:pPr>
        <w:numPr>
          <w:ilvl w:val="0"/>
          <w:numId w:val="20"/>
        </w:numPr>
        <w:tabs>
          <w:tab w:val="clear" w:pos="720"/>
          <w:tab w:val="left" w:pos="284"/>
        </w:tabs>
        <w:suppressAutoHyphens/>
        <w:spacing w:after="4" w:line="244" w:lineRule="auto"/>
        <w:ind w:left="250" w:right="1" w:hanging="250"/>
        <w:jc w:val="both"/>
        <w:rPr>
          <w:rFonts w:ascii="Arial" w:hAnsi="Arial" w:cs="Arial"/>
          <w:sz w:val="20"/>
          <w:szCs w:val="20"/>
        </w:rPr>
      </w:pPr>
      <w:r w:rsidRPr="00640700">
        <w:rPr>
          <w:rFonts w:ascii="Arial" w:hAnsi="Arial" w:cs="Arial"/>
          <w:sz w:val="20"/>
          <w:szCs w:val="20"/>
        </w:rPr>
        <w:t xml:space="preserve">Wykonawca składa ofertę za pośrednictwem </w:t>
      </w:r>
      <w:r w:rsidRPr="00640700">
        <w:rPr>
          <w:rFonts w:ascii="Arial" w:hAnsi="Arial" w:cs="Arial"/>
          <w:b/>
          <w:sz w:val="20"/>
          <w:szCs w:val="20"/>
        </w:rPr>
        <w:t xml:space="preserve">Formularza do złożenia oferty </w:t>
      </w:r>
      <w:r w:rsidRPr="00640700">
        <w:rPr>
          <w:rFonts w:ascii="Arial" w:hAnsi="Arial" w:cs="Arial"/>
          <w:sz w:val="20"/>
          <w:szCs w:val="20"/>
        </w:rPr>
        <w:t>dostępnego na:</w:t>
      </w:r>
      <w:hyperlink r:id="rId18" w:history="1">
        <w:r w:rsidRPr="00640700">
          <w:rPr>
            <w:rStyle w:val="Hipercze"/>
            <w:rFonts w:ascii="Arial" w:hAnsi="Arial" w:cs="Arial"/>
            <w:color w:val="auto"/>
            <w:sz w:val="20"/>
            <w:szCs w:val="20"/>
          </w:rPr>
          <w:t xml:space="preserve"> </w:t>
        </w:r>
      </w:hyperlink>
      <w:r w:rsidR="00C72569" w:rsidRPr="00640700">
        <w:rPr>
          <w:rFonts w:ascii="Arial" w:hAnsi="Arial" w:cs="Arial"/>
          <w:sz w:val="20"/>
          <w:szCs w:val="20"/>
        </w:rPr>
        <w:t xml:space="preserve"> </w:t>
      </w:r>
      <w:hyperlink r:id="rId19" w:history="1">
        <w:r w:rsidR="00C72569" w:rsidRPr="00640700">
          <w:rPr>
            <w:rStyle w:val="Hipercze"/>
            <w:rFonts w:ascii="Arial" w:hAnsi="Arial" w:cs="Arial"/>
            <w:color w:val="auto"/>
            <w:sz w:val="20"/>
            <w:szCs w:val="20"/>
          </w:rPr>
          <w:t>https://platformazakupowa.pl/pn/zco_dg</w:t>
        </w:r>
      </w:hyperlink>
      <w:r w:rsidR="002508A5" w:rsidRPr="00640700">
        <w:rPr>
          <w:rFonts w:ascii="Arial" w:hAnsi="Arial" w:cs="Arial"/>
          <w:sz w:val="20"/>
          <w:szCs w:val="20"/>
        </w:rPr>
        <w:t xml:space="preserve"> </w:t>
      </w:r>
      <w:r w:rsidR="00C72569" w:rsidRPr="00640700">
        <w:rPr>
          <w:rFonts w:ascii="Arial" w:hAnsi="Arial" w:cs="Arial"/>
          <w:sz w:val="20"/>
          <w:szCs w:val="20"/>
        </w:rPr>
        <w:t xml:space="preserve"> </w:t>
      </w:r>
      <w:r w:rsidRPr="00640700">
        <w:rPr>
          <w:rFonts w:ascii="Arial" w:hAnsi="Arial" w:cs="Arial"/>
          <w:sz w:val="20"/>
          <w:szCs w:val="20"/>
        </w:rPr>
        <w:t xml:space="preserve"> w niniejszym postępowaniu w sprawie udzielenia zamówienia publicznego. </w:t>
      </w:r>
    </w:p>
    <w:p w14:paraId="291CD038" w14:textId="77777777" w:rsidR="009569C5" w:rsidRPr="00640700" w:rsidRDefault="00DB2E80" w:rsidP="002F482D">
      <w:pPr>
        <w:numPr>
          <w:ilvl w:val="0"/>
          <w:numId w:val="20"/>
        </w:numPr>
        <w:tabs>
          <w:tab w:val="clear" w:pos="720"/>
          <w:tab w:val="left" w:pos="284"/>
        </w:tabs>
        <w:suppressAutoHyphens/>
        <w:spacing w:after="4" w:line="244" w:lineRule="auto"/>
        <w:ind w:left="250" w:right="1" w:hanging="250"/>
        <w:jc w:val="both"/>
        <w:rPr>
          <w:rFonts w:ascii="Arial" w:hAnsi="Arial" w:cs="Arial"/>
          <w:sz w:val="20"/>
          <w:szCs w:val="20"/>
        </w:rPr>
      </w:pPr>
      <w:r w:rsidRPr="00640700">
        <w:rPr>
          <w:rFonts w:ascii="Arial" w:hAnsi="Arial" w:cs="Arial"/>
          <w:sz w:val="20"/>
          <w:szCs w:val="20"/>
        </w:rPr>
        <w:t xml:space="preserve">Zalecane formaty przesyłanych danych: .pdf, .xlsx, .docx. </w:t>
      </w:r>
      <w:r w:rsidR="009569C5" w:rsidRPr="00640700">
        <w:rPr>
          <w:rFonts w:ascii="Arial" w:hAnsi="Arial" w:cs="Arial"/>
          <w:sz w:val="20"/>
          <w:szCs w:val="20"/>
        </w:rPr>
        <w:t>Do danych zawierających dokumenty tekstowe, tekstowo-graficzne lub multimedialne stosuje się:.txt; .rft; .pdf; .xps; .odt; .ods; .odp; .doc; .xls; .ppt; .docx; .xlsx; .pptx; .csv.</w:t>
      </w:r>
      <w:r w:rsidR="00F13BAA" w:rsidRPr="00640700">
        <w:rPr>
          <w:rFonts w:ascii="Arial" w:hAnsi="Arial" w:cs="Arial"/>
          <w:sz w:val="20"/>
          <w:szCs w:val="20"/>
        </w:rPr>
        <w:t>; .xml</w:t>
      </w:r>
    </w:p>
    <w:p w14:paraId="516CB442" w14:textId="77777777" w:rsidR="00DB2E80" w:rsidRPr="00640700" w:rsidRDefault="00DB2E80" w:rsidP="002F482D">
      <w:pPr>
        <w:numPr>
          <w:ilvl w:val="0"/>
          <w:numId w:val="20"/>
        </w:numPr>
        <w:tabs>
          <w:tab w:val="clear" w:pos="720"/>
        </w:tabs>
        <w:suppressAutoHyphens/>
        <w:spacing w:after="4" w:line="244" w:lineRule="auto"/>
        <w:ind w:left="284" w:right="1" w:hanging="284"/>
        <w:jc w:val="both"/>
        <w:rPr>
          <w:rFonts w:ascii="Arial" w:hAnsi="Arial" w:cs="Arial"/>
          <w:sz w:val="20"/>
          <w:szCs w:val="20"/>
        </w:rPr>
      </w:pPr>
      <w:r w:rsidRPr="00640700">
        <w:rPr>
          <w:rFonts w:ascii="Arial" w:hAnsi="Arial" w:cs="Arial"/>
          <w:sz w:val="20"/>
          <w:szCs w:val="20"/>
        </w:rPr>
        <w:t xml:space="preserve">W przypadku podpisania oferty lub innego dokumentu podpisem zaufanym, należy przesłać podpisany plik w formacie xml. </w:t>
      </w:r>
      <w:r w:rsidR="00320CCB" w:rsidRPr="00640700">
        <w:rPr>
          <w:rFonts w:ascii="Arial" w:hAnsi="Arial" w:cs="Arial"/>
          <w:sz w:val="20"/>
          <w:szCs w:val="20"/>
          <w:u w:val="single"/>
        </w:rPr>
        <w:t>zaleca się</w:t>
      </w:r>
      <w:r w:rsidR="00320CCB" w:rsidRPr="00640700">
        <w:rPr>
          <w:rFonts w:ascii="Arial" w:hAnsi="Arial" w:cs="Arial"/>
          <w:sz w:val="20"/>
          <w:szCs w:val="20"/>
        </w:rPr>
        <w:t xml:space="preserve"> dołączenie jego wizualizacji w formacie .pdf.</w:t>
      </w:r>
    </w:p>
    <w:p w14:paraId="524C1F7E" w14:textId="77777777" w:rsidR="00DB2E80" w:rsidRPr="00640700" w:rsidRDefault="00DB2E80" w:rsidP="002F482D">
      <w:pPr>
        <w:numPr>
          <w:ilvl w:val="0"/>
          <w:numId w:val="20"/>
        </w:numPr>
        <w:tabs>
          <w:tab w:val="clear" w:pos="720"/>
        </w:tabs>
        <w:suppressAutoHyphens/>
        <w:spacing w:after="4" w:line="244" w:lineRule="auto"/>
        <w:ind w:left="284" w:right="1" w:hanging="284"/>
        <w:jc w:val="both"/>
        <w:rPr>
          <w:rFonts w:ascii="Arial" w:hAnsi="Arial" w:cs="Arial"/>
          <w:sz w:val="20"/>
          <w:szCs w:val="20"/>
        </w:rPr>
      </w:pPr>
      <w:r w:rsidRPr="00640700">
        <w:rPr>
          <w:rFonts w:ascii="Arial" w:hAnsi="Arial" w:cs="Arial"/>
          <w:sz w:val="20"/>
          <w:szCs w:val="20"/>
        </w:rPr>
        <w:t xml:space="preserve">Wszelkie informacje stanowiące tajemnicę przedsiębiorstwa w rozumieniu ustawy z dnia 16 kwietnia 1993r. o zwalczaniu nieuczciwej konkurencji, które Wykonawca zastrzeże jako tajemnicę przedsiębiorstwa, powinny zostać złożone w osobnym polu w kroku 1 składania oferty przeznaczonym na zamieszczenie tajemnicy przedsiębiorstwa i odpowiednio oznaczone „Tajemnica przedsiębiorstwa”. Wskazane jest by każda informacja stanowiąca tajemnicę </w:t>
      </w:r>
      <w:r w:rsidRPr="00640700">
        <w:rPr>
          <w:rFonts w:ascii="Arial" w:hAnsi="Arial" w:cs="Arial"/>
          <w:sz w:val="20"/>
          <w:szCs w:val="20"/>
        </w:rPr>
        <w:lastRenderedPageBreak/>
        <w:t xml:space="preserve">przedsiębiorstwa była zamieszczona w odrębnym pliku i określała przedmiot będący jej treścią. W nazwę pliku należy wstawić słowo „niejawny” lub „tajemnica przedsiębiorstwa”. </w:t>
      </w:r>
    </w:p>
    <w:p w14:paraId="4D61049B" w14:textId="77777777" w:rsidR="00DB2E80" w:rsidRPr="00640700" w:rsidRDefault="00DB2E80" w:rsidP="005076E4">
      <w:pPr>
        <w:suppressAutoHyphens/>
        <w:spacing w:after="4" w:line="244" w:lineRule="auto"/>
        <w:ind w:left="284" w:right="1"/>
        <w:jc w:val="both"/>
        <w:rPr>
          <w:rFonts w:ascii="Arial" w:hAnsi="Arial" w:cs="Arial"/>
          <w:sz w:val="20"/>
          <w:szCs w:val="20"/>
        </w:rPr>
      </w:pPr>
      <w:r w:rsidRPr="00640700">
        <w:rPr>
          <w:rFonts w:ascii="Arial" w:hAnsi="Arial" w:cs="Arial"/>
          <w:sz w:val="20"/>
          <w:szCs w:val="20"/>
        </w:rPr>
        <w:t>Wykonawca nie później niż w terminie składania ofert musi wykazać, że zastrzeżone informacje stanowią tajemnicę przedsiębiorstwa, w szczególności określając, w jaki sposób zostały spełnione przesłanki, o których mowa w art. 11 pkt. 2 ustawy z 16 kwietnia 1993 r. o zwalczaniu nieuczciwej konkurencji.</w:t>
      </w:r>
    </w:p>
    <w:p w14:paraId="1DFA945D" w14:textId="77777777" w:rsidR="00DB2E80" w:rsidRPr="00640700" w:rsidRDefault="00DB2E80" w:rsidP="005076E4">
      <w:pPr>
        <w:spacing w:after="4" w:line="244" w:lineRule="auto"/>
        <w:ind w:left="284" w:right="1"/>
        <w:jc w:val="both"/>
        <w:rPr>
          <w:rFonts w:ascii="Arial" w:hAnsi="Arial" w:cs="Arial"/>
          <w:sz w:val="20"/>
          <w:szCs w:val="20"/>
        </w:rPr>
      </w:pPr>
      <w:r w:rsidRPr="00640700">
        <w:rPr>
          <w:rFonts w:ascii="Arial" w:hAnsi="Arial" w:cs="Arial"/>
          <w:sz w:val="20"/>
          <w:szCs w:val="20"/>
        </w:rPr>
        <w:t>Należy dołączyć dokument zawierający uzasadnienie zastrzeżenia tajemnicy przedsiębiorstwa (podstawę prawną utajnienia), podpisany kwalifikowanym podpisem elektronicznym, podpisem zaufanym lub podpisem osobistym zaznaczając typ dokumentu jako „jawny”. Dokument zawierający uzasadnienie nie stanowi tajemnicy przedsiębiorstwa.</w:t>
      </w:r>
    </w:p>
    <w:p w14:paraId="311A7666" w14:textId="77777777" w:rsidR="00DB2E80" w:rsidRPr="00640700" w:rsidRDefault="00DB2E80" w:rsidP="005076E4">
      <w:pPr>
        <w:spacing w:after="4" w:line="244" w:lineRule="auto"/>
        <w:ind w:left="284" w:right="1"/>
        <w:jc w:val="both"/>
        <w:rPr>
          <w:rFonts w:ascii="Arial" w:hAnsi="Arial" w:cs="Arial"/>
          <w:sz w:val="20"/>
          <w:szCs w:val="20"/>
        </w:rPr>
      </w:pPr>
      <w:r w:rsidRPr="00640700">
        <w:rPr>
          <w:rFonts w:ascii="Arial" w:hAnsi="Arial" w:cs="Arial"/>
          <w:sz w:val="20"/>
          <w:szCs w:val="20"/>
        </w:rPr>
        <w:t>Zastrzeżenie informacji, które nie stanowią tajemnicy przedsiębiorstwa w rozumieniu ustawy o zwalczaniu nieuczciwej konkurencji będzie traktowane, jako bezskuteczne i skutkować będzie  ich odtajnieniem.</w:t>
      </w:r>
    </w:p>
    <w:p w14:paraId="5F3CECE3" w14:textId="77777777" w:rsidR="0033701A" w:rsidRPr="00640700" w:rsidRDefault="0033701A" w:rsidP="0033701A">
      <w:pPr>
        <w:ind w:right="-23"/>
        <w:jc w:val="both"/>
        <w:rPr>
          <w:rFonts w:ascii="Arial" w:hAnsi="Arial" w:cs="Arial"/>
          <w:sz w:val="20"/>
          <w:szCs w:val="20"/>
        </w:rPr>
      </w:pPr>
      <w:r w:rsidRPr="00640700">
        <w:rPr>
          <w:rFonts w:ascii="Arial" w:hAnsi="Arial" w:cs="Arial"/>
          <w:sz w:val="20"/>
          <w:szCs w:val="20"/>
        </w:rPr>
        <w:t xml:space="preserve">15. </w:t>
      </w:r>
      <w:r w:rsidR="00B17CBA" w:rsidRPr="00640700">
        <w:rPr>
          <w:rFonts w:ascii="Arial" w:hAnsi="Arial" w:cs="Arial"/>
          <w:sz w:val="20"/>
          <w:szCs w:val="20"/>
        </w:rPr>
        <w:t xml:space="preserve">Ofertę należy sporządzić zgodnie z treścią </w:t>
      </w:r>
      <w:r w:rsidR="009A68EC" w:rsidRPr="00640700">
        <w:rPr>
          <w:rFonts w:ascii="Arial" w:hAnsi="Arial" w:cs="Arial"/>
          <w:sz w:val="20"/>
          <w:szCs w:val="20"/>
        </w:rPr>
        <w:t>F</w:t>
      </w:r>
      <w:r w:rsidR="00B17CBA" w:rsidRPr="00640700">
        <w:rPr>
          <w:rFonts w:ascii="Arial" w:hAnsi="Arial" w:cs="Arial"/>
          <w:sz w:val="20"/>
          <w:szCs w:val="20"/>
        </w:rPr>
        <w:t xml:space="preserve">ormularza </w:t>
      </w:r>
      <w:r w:rsidR="009A68EC" w:rsidRPr="00640700">
        <w:rPr>
          <w:rFonts w:ascii="Arial" w:hAnsi="Arial" w:cs="Arial"/>
          <w:sz w:val="20"/>
          <w:szCs w:val="20"/>
        </w:rPr>
        <w:t xml:space="preserve">oferty </w:t>
      </w:r>
      <w:r w:rsidR="00B17CBA" w:rsidRPr="00640700">
        <w:rPr>
          <w:rFonts w:ascii="Arial" w:hAnsi="Arial" w:cs="Arial"/>
          <w:sz w:val="20"/>
          <w:szCs w:val="20"/>
        </w:rPr>
        <w:t xml:space="preserve">stanowiącego </w:t>
      </w:r>
      <w:r w:rsidR="00B17CBA" w:rsidRPr="00640700">
        <w:rPr>
          <w:rFonts w:ascii="Arial" w:hAnsi="Arial" w:cs="Arial"/>
          <w:b/>
          <w:sz w:val="20"/>
          <w:szCs w:val="20"/>
        </w:rPr>
        <w:t>załącznik nr 1</w:t>
      </w:r>
      <w:r w:rsidR="00B17CBA" w:rsidRPr="00640700">
        <w:rPr>
          <w:rFonts w:ascii="Arial" w:hAnsi="Arial" w:cs="Arial"/>
          <w:sz w:val="20"/>
          <w:szCs w:val="20"/>
        </w:rPr>
        <w:t>.</w:t>
      </w:r>
    </w:p>
    <w:p w14:paraId="3F58A565" w14:textId="77777777" w:rsidR="00064522" w:rsidRPr="00640700" w:rsidRDefault="0033701A" w:rsidP="005076E4">
      <w:pPr>
        <w:ind w:left="284" w:right="-23" w:hanging="284"/>
        <w:jc w:val="both"/>
        <w:rPr>
          <w:rFonts w:ascii="Arial" w:hAnsi="Arial" w:cs="Arial"/>
          <w:sz w:val="20"/>
          <w:szCs w:val="20"/>
        </w:rPr>
      </w:pPr>
      <w:r w:rsidRPr="00640700">
        <w:rPr>
          <w:rFonts w:ascii="Arial" w:hAnsi="Arial" w:cs="Arial"/>
          <w:sz w:val="20"/>
          <w:szCs w:val="20"/>
        </w:rPr>
        <w:t xml:space="preserve">16. </w:t>
      </w:r>
      <w:r w:rsidR="00064522" w:rsidRPr="00640700">
        <w:rPr>
          <w:rFonts w:ascii="Arial" w:hAnsi="Arial" w:cs="Arial"/>
          <w:sz w:val="20"/>
          <w:szCs w:val="20"/>
        </w:rPr>
        <w:t xml:space="preserve">Z uwagi na obowiązek sprawozdawczy Zamawiającego należy wypełnić odpowiedni punkt Formularza oferty </w:t>
      </w:r>
      <w:r w:rsidR="00C84D43" w:rsidRPr="00640700">
        <w:rPr>
          <w:rFonts w:ascii="Arial" w:hAnsi="Arial" w:cs="Arial"/>
          <w:sz w:val="20"/>
          <w:szCs w:val="20"/>
        </w:rPr>
        <w:br/>
      </w:r>
      <w:r w:rsidR="00064522" w:rsidRPr="00640700">
        <w:rPr>
          <w:rFonts w:ascii="Arial" w:hAnsi="Arial" w:cs="Arial"/>
          <w:sz w:val="20"/>
          <w:szCs w:val="20"/>
        </w:rPr>
        <w:t>(załącznik nr 1 do SWZ) dotyczący statusu przedsiębiorcy.</w:t>
      </w:r>
    </w:p>
    <w:p w14:paraId="46CDE0DE" w14:textId="77777777" w:rsidR="00B17CBA" w:rsidRPr="00640700" w:rsidRDefault="0033701A" w:rsidP="0033701A">
      <w:pPr>
        <w:ind w:right="-23"/>
        <w:jc w:val="both"/>
        <w:rPr>
          <w:rFonts w:ascii="Arial" w:hAnsi="Arial" w:cs="Arial"/>
          <w:sz w:val="20"/>
          <w:szCs w:val="20"/>
        </w:rPr>
      </w:pPr>
      <w:r w:rsidRPr="00640700">
        <w:rPr>
          <w:rFonts w:ascii="Arial" w:hAnsi="Arial" w:cs="Arial"/>
          <w:sz w:val="20"/>
          <w:szCs w:val="20"/>
        </w:rPr>
        <w:t xml:space="preserve">17. </w:t>
      </w:r>
      <w:r w:rsidR="00B17CBA" w:rsidRPr="00640700">
        <w:rPr>
          <w:rFonts w:ascii="Arial" w:hAnsi="Arial" w:cs="Arial"/>
          <w:sz w:val="20"/>
          <w:szCs w:val="20"/>
        </w:rPr>
        <w:t>Treść oferty musi odpowiadać treści specyfikacji warunków zamówienia.</w:t>
      </w:r>
    </w:p>
    <w:p w14:paraId="633881EF" w14:textId="77777777" w:rsidR="00B17CBA" w:rsidRPr="00640700" w:rsidRDefault="00B17CBA" w:rsidP="000C2446">
      <w:pPr>
        <w:numPr>
          <w:ilvl w:val="0"/>
          <w:numId w:val="32"/>
        </w:numPr>
        <w:ind w:left="284" w:right="-23" w:hanging="284"/>
        <w:jc w:val="both"/>
        <w:rPr>
          <w:rFonts w:ascii="Arial" w:hAnsi="Arial" w:cs="Arial"/>
          <w:sz w:val="20"/>
          <w:szCs w:val="20"/>
        </w:rPr>
      </w:pPr>
      <w:r w:rsidRPr="00640700">
        <w:rPr>
          <w:rFonts w:ascii="Arial" w:hAnsi="Arial" w:cs="Arial"/>
          <w:sz w:val="20"/>
          <w:szCs w:val="20"/>
        </w:rPr>
        <w:t xml:space="preserve">Wielkość i układ załączonych do </w:t>
      </w:r>
      <w:r w:rsidR="005165B7" w:rsidRPr="00640700">
        <w:rPr>
          <w:rFonts w:ascii="Arial" w:hAnsi="Arial" w:cs="Arial"/>
          <w:sz w:val="20"/>
          <w:szCs w:val="20"/>
        </w:rPr>
        <w:t>SWZ</w:t>
      </w:r>
      <w:r w:rsidRPr="00640700">
        <w:rPr>
          <w:rFonts w:ascii="Arial" w:hAnsi="Arial" w:cs="Arial"/>
          <w:sz w:val="20"/>
          <w:szCs w:val="20"/>
        </w:rPr>
        <w:t xml:space="preserve"> wzorcowych formularzy może zostać przez Wykonawcę zmieniony, jednak </w:t>
      </w:r>
      <w:r w:rsidR="002209E2" w:rsidRPr="00640700">
        <w:rPr>
          <w:rFonts w:ascii="Arial" w:hAnsi="Arial" w:cs="Arial"/>
          <w:sz w:val="20"/>
          <w:szCs w:val="20"/>
        </w:rPr>
        <w:t xml:space="preserve"> </w:t>
      </w:r>
      <w:r w:rsidR="0033701A" w:rsidRPr="00640700">
        <w:rPr>
          <w:rFonts w:ascii="Arial" w:hAnsi="Arial" w:cs="Arial"/>
          <w:sz w:val="20"/>
          <w:szCs w:val="20"/>
        </w:rPr>
        <w:t xml:space="preserve">  </w:t>
      </w:r>
      <w:r w:rsidRPr="00640700">
        <w:rPr>
          <w:rFonts w:ascii="Arial" w:hAnsi="Arial" w:cs="Arial"/>
          <w:sz w:val="20"/>
          <w:szCs w:val="20"/>
        </w:rPr>
        <w:t xml:space="preserve">ich treść musi zostać zachowana. </w:t>
      </w:r>
    </w:p>
    <w:p w14:paraId="09DD8D23" w14:textId="77777777" w:rsidR="00820F04" w:rsidRPr="00640700" w:rsidRDefault="00820F04" w:rsidP="000C2446">
      <w:pPr>
        <w:numPr>
          <w:ilvl w:val="0"/>
          <w:numId w:val="32"/>
        </w:numPr>
        <w:suppressAutoHyphens/>
        <w:spacing w:after="3" w:line="254" w:lineRule="auto"/>
        <w:ind w:left="284" w:hanging="284"/>
        <w:rPr>
          <w:rFonts w:ascii="Arial" w:hAnsi="Arial" w:cs="Arial"/>
          <w:b/>
          <w:bCs/>
          <w:sz w:val="20"/>
          <w:szCs w:val="20"/>
          <w:u w:color="000000"/>
        </w:rPr>
      </w:pPr>
      <w:r w:rsidRPr="00640700">
        <w:rPr>
          <w:rFonts w:ascii="Arial" w:hAnsi="Arial" w:cs="Arial"/>
          <w:b/>
          <w:sz w:val="20"/>
          <w:szCs w:val="20"/>
          <w:u w:val="single" w:color="000000"/>
        </w:rPr>
        <w:t xml:space="preserve">Uwaga: Celem prawidłowego złożenia oferty </w:t>
      </w:r>
    </w:p>
    <w:p w14:paraId="137C2CFE" w14:textId="77777777" w:rsidR="00820F04" w:rsidRPr="00640700" w:rsidRDefault="00820F04" w:rsidP="00820F04">
      <w:pPr>
        <w:rPr>
          <w:rFonts w:ascii="Arial" w:hAnsi="Arial" w:cs="Arial"/>
          <w:sz w:val="20"/>
          <w:szCs w:val="20"/>
        </w:rPr>
      </w:pPr>
      <w:r w:rsidRPr="00640700">
        <w:rPr>
          <w:rFonts w:ascii="Arial" w:hAnsi="Arial" w:cs="Arial"/>
          <w:b/>
          <w:bCs/>
          <w:sz w:val="20"/>
          <w:szCs w:val="20"/>
          <w:u w:color="000000"/>
        </w:rPr>
        <w:t xml:space="preserve">należy zapoznać się z aktualną instrukcją składania ofert dla wykonawców, która jest dostępna na stronie postępowania oraz pod linkiem: </w:t>
      </w:r>
      <w:hyperlink r:id="rId20" w:history="1">
        <w:r w:rsidR="00C72569" w:rsidRPr="00640700">
          <w:rPr>
            <w:rStyle w:val="Hipercze"/>
            <w:rFonts w:ascii="Arial" w:hAnsi="Arial" w:cs="Arial"/>
            <w:b/>
            <w:bCs/>
            <w:sz w:val="20"/>
            <w:szCs w:val="20"/>
          </w:rPr>
          <w:t>https://drive.google.com/file/d/1Kd1DttbBeiNWt4q4slS4t76lZVKPbkyD/view</w:t>
        </w:r>
      </w:hyperlink>
      <w:r w:rsidR="00C72569" w:rsidRPr="00640700">
        <w:rPr>
          <w:rFonts w:ascii="Arial" w:hAnsi="Arial" w:cs="Arial"/>
          <w:b/>
          <w:bCs/>
          <w:sz w:val="20"/>
          <w:szCs w:val="20"/>
          <w:u w:color="000000"/>
        </w:rPr>
        <w:t xml:space="preserve"> </w:t>
      </w:r>
    </w:p>
    <w:p w14:paraId="535E90B9" w14:textId="77777777" w:rsidR="00820F04" w:rsidRPr="00640700" w:rsidRDefault="00820F04" w:rsidP="000C2446">
      <w:pPr>
        <w:numPr>
          <w:ilvl w:val="0"/>
          <w:numId w:val="32"/>
        </w:numPr>
        <w:ind w:left="284" w:hanging="284"/>
        <w:jc w:val="both"/>
        <w:rPr>
          <w:rFonts w:ascii="Arial" w:hAnsi="Arial" w:cs="Arial"/>
          <w:sz w:val="20"/>
          <w:szCs w:val="20"/>
        </w:rPr>
      </w:pPr>
      <w:r w:rsidRPr="00640700">
        <w:rPr>
          <w:rFonts w:ascii="Arial" w:hAnsi="Arial" w:cs="Arial"/>
          <w:b/>
          <w:sz w:val="20"/>
          <w:szCs w:val="20"/>
          <w:u w:val="single"/>
        </w:rPr>
        <w:t>Oferta winna zawierać następujące oświadczenia i dokumenty:</w:t>
      </w:r>
    </w:p>
    <w:p w14:paraId="6DE2E06C" w14:textId="47240898" w:rsidR="00BD1872" w:rsidRPr="00640700" w:rsidRDefault="00820F04" w:rsidP="002F482D">
      <w:pPr>
        <w:numPr>
          <w:ilvl w:val="1"/>
          <w:numId w:val="21"/>
        </w:numPr>
        <w:ind w:left="709" w:hanging="283"/>
        <w:jc w:val="both"/>
        <w:rPr>
          <w:rFonts w:ascii="Arial" w:hAnsi="Arial" w:cs="Arial"/>
          <w:b/>
          <w:sz w:val="20"/>
          <w:szCs w:val="20"/>
        </w:rPr>
      </w:pPr>
      <w:r w:rsidRPr="00640700">
        <w:rPr>
          <w:rFonts w:ascii="Arial" w:hAnsi="Arial" w:cs="Arial"/>
          <w:sz w:val="20"/>
          <w:szCs w:val="20"/>
        </w:rPr>
        <w:t xml:space="preserve"> </w:t>
      </w:r>
      <w:r w:rsidR="0058277E" w:rsidRPr="00640700">
        <w:rPr>
          <w:rFonts w:ascii="Arial" w:hAnsi="Arial" w:cs="Arial"/>
          <w:sz w:val="20"/>
          <w:szCs w:val="20"/>
        </w:rPr>
        <w:t>W</w:t>
      </w:r>
      <w:r w:rsidRPr="00640700">
        <w:rPr>
          <w:rFonts w:ascii="Arial" w:hAnsi="Arial" w:cs="Arial"/>
          <w:sz w:val="20"/>
          <w:szCs w:val="20"/>
        </w:rPr>
        <w:t xml:space="preserve">ypełniony </w:t>
      </w:r>
      <w:r w:rsidRPr="00640700">
        <w:rPr>
          <w:rFonts w:ascii="Arial" w:hAnsi="Arial" w:cs="Arial"/>
          <w:bCs/>
          <w:sz w:val="20"/>
          <w:szCs w:val="20"/>
        </w:rPr>
        <w:t>formularz ofertowy</w:t>
      </w:r>
      <w:r w:rsidRPr="00640700">
        <w:rPr>
          <w:rFonts w:ascii="Arial" w:hAnsi="Arial" w:cs="Arial"/>
          <w:sz w:val="20"/>
          <w:szCs w:val="20"/>
        </w:rPr>
        <w:t xml:space="preserve"> sporządzony z wykorzystaniem wzoru stanowiącego</w:t>
      </w:r>
      <w:r w:rsidRPr="00640700">
        <w:rPr>
          <w:rFonts w:ascii="Arial" w:hAnsi="Arial" w:cs="Arial"/>
          <w:b/>
          <w:sz w:val="20"/>
          <w:szCs w:val="20"/>
        </w:rPr>
        <w:t xml:space="preserve"> Załącznik nr 1 </w:t>
      </w:r>
      <w:r w:rsidRPr="00640700">
        <w:rPr>
          <w:rFonts w:ascii="Arial" w:hAnsi="Arial" w:cs="Arial"/>
          <w:sz w:val="20"/>
          <w:szCs w:val="20"/>
        </w:rPr>
        <w:t>do SWZ</w:t>
      </w:r>
      <w:r w:rsidR="00431A67" w:rsidRPr="00640700">
        <w:rPr>
          <w:rFonts w:ascii="Arial" w:hAnsi="Arial" w:cs="Arial"/>
          <w:sz w:val="20"/>
          <w:szCs w:val="20"/>
        </w:rPr>
        <w:t xml:space="preserve"> </w:t>
      </w:r>
      <w:r w:rsidR="00BD1872" w:rsidRPr="00E22F87">
        <w:rPr>
          <w:rFonts w:ascii="Arial" w:hAnsi="Arial" w:cs="Arial"/>
          <w:bCs/>
          <w:sz w:val="20"/>
          <w:szCs w:val="20"/>
        </w:rPr>
        <w:t xml:space="preserve">wraz z </w:t>
      </w:r>
      <w:r w:rsidR="00E22F87" w:rsidRPr="00E22F87">
        <w:rPr>
          <w:rFonts w:ascii="Arial" w:hAnsi="Arial" w:cs="Arial"/>
          <w:bCs/>
          <w:sz w:val="20"/>
          <w:szCs w:val="20"/>
        </w:rPr>
        <w:t>wypełnionym</w:t>
      </w:r>
      <w:r w:rsidR="00E22F87">
        <w:rPr>
          <w:rFonts w:ascii="Arial" w:hAnsi="Arial" w:cs="Arial"/>
          <w:b/>
          <w:sz w:val="20"/>
          <w:szCs w:val="20"/>
        </w:rPr>
        <w:t xml:space="preserve"> </w:t>
      </w:r>
      <w:r w:rsidR="00BD1872" w:rsidRPr="00640700">
        <w:rPr>
          <w:rFonts w:ascii="Arial" w:hAnsi="Arial" w:cs="Arial"/>
          <w:b/>
          <w:sz w:val="20"/>
          <w:szCs w:val="20"/>
        </w:rPr>
        <w:t>załącznikiem</w:t>
      </w:r>
      <w:r w:rsidR="00431A67" w:rsidRPr="00640700">
        <w:rPr>
          <w:rFonts w:ascii="Arial" w:hAnsi="Arial" w:cs="Arial"/>
          <w:b/>
          <w:sz w:val="20"/>
          <w:szCs w:val="20"/>
        </w:rPr>
        <w:t xml:space="preserve"> 1a</w:t>
      </w:r>
      <w:r w:rsidR="00BD1872" w:rsidRPr="00640700">
        <w:rPr>
          <w:rFonts w:ascii="Arial" w:hAnsi="Arial" w:cs="Arial"/>
          <w:b/>
          <w:sz w:val="20"/>
          <w:szCs w:val="20"/>
        </w:rPr>
        <w:t xml:space="preserve"> </w:t>
      </w:r>
      <w:r w:rsidR="00BD1872" w:rsidRPr="00640700">
        <w:rPr>
          <w:rFonts w:ascii="Arial" w:hAnsi="Arial" w:cs="Arial"/>
          <w:sz w:val="20"/>
          <w:szCs w:val="20"/>
        </w:rPr>
        <w:t xml:space="preserve">do SWZ </w:t>
      </w:r>
      <w:r w:rsidR="00671396" w:rsidRPr="00640700">
        <w:rPr>
          <w:rFonts w:ascii="Arial" w:hAnsi="Arial" w:cs="Arial"/>
          <w:sz w:val="20"/>
          <w:szCs w:val="20"/>
        </w:rPr>
        <w:t>– opis przedmiotu zamówienia</w:t>
      </w:r>
      <w:r w:rsidR="00BD1872" w:rsidRPr="00640700">
        <w:rPr>
          <w:rFonts w:ascii="Arial" w:hAnsi="Arial" w:cs="Arial"/>
          <w:sz w:val="20"/>
          <w:szCs w:val="20"/>
        </w:rPr>
        <w:t>;</w:t>
      </w:r>
      <w:r w:rsidR="00BD1872" w:rsidRPr="00640700">
        <w:rPr>
          <w:rFonts w:ascii="Arial" w:hAnsi="Arial" w:cs="Arial"/>
          <w:b/>
          <w:sz w:val="20"/>
          <w:szCs w:val="20"/>
        </w:rPr>
        <w:t xml:space="preserve"> </w:t>
      </w:r>
    </w:p>
    <w:p w14:paraId="33C8798F" w14:textId="77777777" w:rsidR="00820F04" w:rsidRPr="00640700" w:rsidRDefault="00820F04" w:rsidP="002F482D">
      <w:pPr>
        <w:numPr>
          <w:ilvl w:val="1"/>
          <w:numId w:val="21"/>
        </w:numPr>
        <w:suppressAutoHyphens/>
        <w:ind w:right="349" w:hanging="425"/>
        <w:jc w:val="both"/>
        <w:rPr>
          <w:rFonts w:ascii="Arial" w:hAnsi="Arial" w:cs="Arial"/>
          <w:sz w:val="20"/>
          <w:szCs w:val="20"/>
        </w:rPr>
      </w:pPr>
      <w:r w:rsidRPr="00640700">
        <w:rPr>
          <w:rFonts w:ascii="Arial" w:hAnsi="Arial" w:cs="Arial"/>
          <w:sz w:val="20"/>
          <w:szCs w:val="20"/>
        </w:rPr>
        <w:t>oświadczenia i dokumenty wymienione w SWZ;</w:t>
      </w:r>
    </w:p>
    <w:p w14:paraId="2CEC3333" w14:textId="77777777" w:rsidR="00AA3D9C" w:rsidRPr="00640700" w:rsidRDefault="00AA3D9C" w:rsidP="002F482D">
      <w:pPr>
        <w:numPr>
          <w:ilvl w:val="1"/>
          <w:numId w:val="21"/>
        </w:numPr>
        <w:tabs>
          <w:tab w:val="clear" w:pos="708"/>
          <w:tab w:val="num" w:pos="567"/>
        </w:tabs>
        <w:suppressAutoHyphens/>
        <w:ind w:left="709" w:right="-24" w:hanging="283"/>
        <w:jc w:val="both"/>
        <w:rPr>
          <w:rFonts w:ascii="Arial" w:hAnsi="Arial" w:cs="Arial"/>
          <w:sz w:val="20"/>
          <w:szCs w:val="20"/>
        </w:rPr>
      </w:pPr>
      <w:r w:rsidRPr="00640700">
        <w:rPr>
          <w:rFonts w:ascii="Arial" w:hAnsi="Arial" w:cs="Arial"/>
          <w:sz w:val="20"/>
          <w:szCs w:val="20"/>
        </w:rPr>
        <w:t xml:space="preserve">aktualne na dzień składania ofert oświadczenie, o którym mowa w art. 125 ust. 1 ustawy Pzp, w zakresie wskazanym w </w:t>
      </w:r>
      <w:r w:rsidRPr="00640700">
        <w:rPr>
          <w:rFonts w:ascii="Arial" w:hAnsi="Arial" w:cs="Arial"/>
          <w:b/>
          <w:sz w:val="20"/>
          <w:szCs w:val="20"/>
          <w:u w:val="single"/>
        </w:rPr>
        <w:t>załączniku nr 2</w:t>
      </w:r>
      <w:r w:rsidRPr="00640700">
        <w:rPr>
          <w:rFonts w:ascii="Arial" w:hAnsi="Arial" w:cs="Arial"/>
          <w:sz w:val="20"/>
          <w:szCs w:val="20"/>
        </w:rPr>
        <w:t xml:space="preserve"> do SWZ. Informacje zawarte w oświadczeniach będą stanowić wstępne potwierdzenie, że wykonawca nie podlega wykluczeniu</w:t>
      </w:r>
      <w:r w:rsidR="009749CD" w:rsidRPr="00640700">
        <w:rPr>
          <w:rFonts w:ascii="Arial" w:hAnsi="Arial" w:cs="Arial"/>
          <w:sz w:val="20"/>
          <w:szCs w:val="20"/>
        </w:rPr>
        <w:t>.</w:t>
      </w:r>
    </w:p>
    <w:p w14:paraId="7C74F39B" w14:textId="77777777" w:rsidR="009749CD" w:rsidRPr="00640700" w:rsidRDefault="009749CD" w:rsidP="000C2446">
      <w:pPr>
        <w:numPr>
          <w:ilvl w:val="0"/>
          <w:numId w:val="40"/>
        </w:numPr>
        <w:jc w:val="both"/>
        <w:rPr>
          <w:rFonts w:ascii="Arial" w:hAnsi="Arial" w:cs="Arial"/>
          <w:sz w:val="20"/>
          <w:szCs w:val="20"/>
        </w:rPr>
      </w:pPr>
      <w:r w:rsidRPr="00640700">
        <w:rPr>
          <w:rFonts w:ascii="Arial" w:hAnsi="Arial" w:cs="Arial"/>
          <w:sz w:val="20"/>
          <w:szCs w:val="20"/>
        </w:rPr>
        <w:t>Wykonawca, który zamierza powierzyć wykonanie części zamówienia podwykonawcom, w celu wykazania braku istnienia wobec nich podstaw wykluczenia z udziału w postępowaniu zamieszcza informacje o podwykonawcach w oświadczeniach, o których mowa w rozdz. XIII. 20 lit. c) niniejszej SWZ lub podmiotowe środki dowodowe dotyczące tego podwykonawcy.</w:t>
      </w:r>
    </w:p>
    <w:p w14:paraId="2DB27779" w14:textId="77777777" w:rsidR="009749CD" w:rsidRPr="00640700" w:rsidRDefault="009749CD" w:rsidP="000C2446">
      <w:pPr>
        <w:numPr>
          <w:ilvl w:val="0"/>
          <w:numId w:val="40"/>
        </w:numPr>
        <w:ind w:right="-23"/>
        <w:jc w:val="both"/>
        <w:rPr>
          <w:rFonts w:ascii="Arial" w:hAnsi="Arial" w:cs="Arial"/>
          <w:sz w:val="20"/>
          <w:szCs w:val="20"/>
        </w:rPr>
      </w:pPr>
      <w:r w:rsidRPr="00640700">
        <w:rPr>
          <w:rFonts w:ascii="Arial" w:hAnsi="Arial" w:cs="Arial"/>
          <w:sz w:val="20"/>
          <w:szCs w:val="20"/>
        </w:rPr>
        <w:t xml:space="preserve">Zamawiający może żądać od wykonawców wyjaśnień dotyczących treści oświadczenia, o którym mowa w rozdz. w rozdz. </w:t>
      </w:r>
      <w:bookmarkStart w:id="8" w:name="_Hlk86394744"/>
      <w:r w:rsidRPr="00640700">
        <w:rPr>
          <w:rFonts w:ascii="Arial" w:hAnsi="Arial" w:cs="Arial"/>
          <w:sz w:val="20"/>
          <w:szCs w:val="20"/>
        </w:rPr>
        <w:t>XIII. 20 lit. c) niniejszej SWZ</w:t>
      </w:r>
      <w:bookmarkEnd w:id="8"/>
      <w:r w:rsidRPr="00640700">
        <w:rPr>
          <w:rFonts w:ascii="Arial" w:hAnsi="Arial" w:cs="Arial"/>
          <w:sz w:val="20"/>
          <w:szCs w:val="20"/>
        </w:rPr>
        <w:t>, innych dokumentów lub oświadczeń składanych w postępowaniu.</w:t>
      </w:r>
    </w:p>
    <w:p w14:paraId="329E21AB" w14:textId="77777777" w:rsidR="009749CD" w:rsidRPr="00640700" w:rsidRDefault="009749CD" w:rsidP="000C2446">
      <w:pPr>
        <w:numPr>
          <w:ilvl w:val="0"/>
          <w:numId w:val="40"/>
        </w:numPr>
        <w:ind w:right="-23"/>
        <w:jc w:val="both"/>
        <w:rPr>
          <w:rFonts w:ascii="Arial" w:hAnsi="Arial" w:cs="Arial"/>
          <w:sz w:val="20"/>
          <w:szCs w:val="20"/>
        </w:rPr>
      </w:pPr>
      <w:r w:rsidRPr="00640700">
        <w:rPr>
          <w:rFonts w:ascii="Arial" w:hAnsi="Arial" w:cs="Arial"/>
          <w:sz w:val="20"/>
          <w:szCs w:val="20"/>
        </w:rPr>
        <w:t xml:space="preserve">Jeżeli wykonawca nie złoży oświadczenia, o którym mowa w rozdz. XIII. 20 lit. c) niniejszej SWZ niniejszej SWZ, innych dokumentów lub oświadczeń składanych w postępowaniu lub są one niekompletne lub zawierają błędy, Zamawiający  wzywa Wykonawcę odpowiednio do ich złożenia, poprawienia lub uzupełnienia, w terminie przez siebie wskazanym, chyba że oferta wykonawcy podlegałaby odrzuceniu bez względu na ich złożenie, uzupełnienie lub poprawienie albo zachodzą przesłanki unieważnienie postępowania. </w:t>
      </w:r>
    </w:p>
    <w:p w14:paraId="777E6640" w14:textId="77777777" w:rsidR="00820F04" w:rsidRPr="00640700" w:rsidRDefault="00820F04" w:rsidP="002F482D">
      <w:pPr>
        <w:numPr>
          <w:ilvl w:val="1"/>
          <w:numId w:val="21"/>
        </w:numPr>
        <w:tabs>
          <w:tab w:val="clear" w:pos="708"/>
          <w:tab w:val="num" w:pos="567"/>
        </w:tabs>
        <w:suppressAutoHyphens/>
        <w:ind w:left="709" w:right="-24" w:hanging="283"/>
        <w:jc w:val="both"/>
        <w:rPr>
          <w:rFonts w:ascii="Arial" w:hAnsi="Arial" w:cs="Arial"/>
          <w:sz w:val="20"/>
          <w:szCs w:val="20"/>
        </w:rPr>
      </w:pPr>
      <w:r w:rsidRPr="00640700">
        <w:rPr>
          <w:rFonts w:ascii="Arial" w:hAnsi="Arial" w:cs="Arial"/>
          <w:sz w:val="20"/>
          <w:szCs w:val="20"/>
        </w:rPr>
        <w:t>Stosowne oryginalne lub notarialnie poświadczone pełnomocnictwo do reprezentowania Wykonawców wspólnie ubiegających się o zamówienie (dotyczy również spółki cywilnej),</w:t>
      </w:r>
    </w:p>
    <w:p w14:paraId="472589E1" w14:textId="77777777" w:rsidR="00820F04" w:rsidRPr="00640700" w:rsidRDefault="00820F04" w:rsidP="002F482D">
      <w:pPr>
        <w:numPr>
          <w:ilvl w:val="1"/>
          <w:numId w:val="21"/>
        </w:numPr>
        <w:suppressAutoHyphens/>
        <w:ind w:left="709" w:right="-24" w:hanging="283"/>
        <w:jc w:val="both"/>
        <w:rPr>
          <w:rFonts w:ascii="Arial" w:hAnsi="Arial" w:cs="Arial"/>
          <w:sz w:val="20"/>
          <w:szCs w:val="20"/>
        </w:rPr>
      </w:pPr>
      <w:r w:rsidRPr="00640700">
        <w:rPr>
          <w:rFonts w:ascii="Arial" w:hAnsi="Arial" w:cs="Arial"/>
          <w:sz w:val="20"/>
          <w:szCs w:val="20"/>
        </w:rPr>
        <w:t>Stosowne oryginalne lub notarialnie poświadczone pełnomocnictwo lub inny stosowny dokument, jeżeli oferta podpisywana jest przez pełnomocnika lub też w przypadku, gdy umocowanie do podpisania oferty nie wynika z dokumentu rejestrowego Wykonawcy,</w:t>
      </w:r>
    </w:p>
    <w:p w14:paraId="0627547C" w14:textId="77777777" w:rsidR="00820F04" w:rsidRPr="00640700" w:rsidRDefault="00820F04" w:rsidP="002F482D">
      <w:pPr>
        <w:numPr>
          <w:ilvl w:val="1"/>
          <w:numId w:val="21"/>
        </w:numPr>
        <w:suppressAutoHyphens/>
        <w:ind w:left="709" w:right="-24" w:hanging="283"/>
        <w:jc w:val="both"/>
        <w:rPr>
          <w:rFonts w:ascii="Arial" w:hAnsi="Arial" w:cs="Arial"/>
          <w:sz w:val="20"/>
          <w:szCs w:val="20"/>
        </w:rPr>
      </w:pPr>
      <w:r w:rsidRPr="00640700">
        <w:rPr>
          <w:rFonts w:ascii="Arial" w:hAnsi="Arial" w:cs="Arial"/>
          <w:sz w:val="20"/>
          <w:szCs w:val="20"/>
        </w:rPr>
        <w:t xml:space="preserve">Pełnomocnictwo, o którym mowa w pkt. </w:t>
      </w:r>
      <w:r w:rsidR="00AA3D9C" w:rsidRPr="00640700">
        <w:rPr>
          <w:rFonts w:ascii="Arial" w:hAnsi="Arial" w:cs="Arial"/>
          <w:sz w:val="20"/>
          <w:szCs w:val="20"/>
        </w:rPr>
        <w:t>d</w:t>
      </w:r>
      <w:r w:rsidRPr="00640700">
        <w:rPr>
          <w:rFonts w:ascii="Arial" w:hAnsi="Arial" w:cs="Arial"/>
          <w:sz w:val="20"/>
          <w:szCs w:val="20"/>
        </w:rPr>
        <w:t xml:space="preserve">) i </w:t>
      </w:r>
      <w:r w:rsidR="00AA3D9C" w:rsidRPr="00640700">
        <w:rPr>
          <w:rFonts w:ascii="Arial" w:hAnsi="Arial" w:cs="Arial"/>
          <w:sz w:val="20"/>
          <w:szCs w:val="20"/>
        </w:rPr>
        <w:t>e</w:t>
      </w:r>
      <w:r w:rsidRPr="00640700">
        <w:rPr>
          <w:rFonts w:ascii="Arial" w:hAnsi="Arial" w:cs="Arial"/>
          <w:sz w:val="20"/>
          <w:szCs w:val="20"/>
        </w:rPr>
        <w:t>) niniejszego ustępu musi być złożone przez Wykonawcę w formie elektronicznej za pośrednictwem platformy zakupowej opatrzone kwalifikowanym podpisem elektronicznym</w:t>
      </w:r>
      <w:r w:rsidR="000565CA" w:rsidRPr="00640700">
        <w:rPr>
          <w:rFonts w:ascii="Arial" w:hAnsi="Arial" w:cs="Arial"/>
          <w:sz w:val="20"/>
          <w:szCs w:val="20"/>
        </w:rPr>
        <w:t>, podpisem zaufanym lub podpisem osobistym</w:t>
      </w:r>
      <w:r w:rsidRPr="00640700">
        <w:rPr>
          <w:rFonts w:ascii="Arial" w:hAnsi="Arial" w:cs="Arial"/>
          <w:sz w:val="20"/>
          <w:szCs w:val="20"/>
        </w:rPr>
        <w:t xml:space="preserve"> osoby udzielającej pełnomocnictwa, a w przypadku notarialnej kopii kwalifikowanym podpisem elektronicznym notariusza.</w:t>
      </w:r>
    </w:p>
    <w:p w14:paraId="2DE0C10F" w14:textId="77777777" w:rsidR="00A838A7" w:rsidRPr="00640700" w:rsidRDefault="0058277E" w:rsidP="002F482D">
      <w:pPr>
        <w:numPr>
          <w:ilvl w:val="1"/>
          <w:numId w:val="21"/>
        </w:numPr>
        <w:suppressAutoHyphens/>
        <w:ind w:left="709" w:right="-24" w:hanging="283"/>
        <w:jc w:val="both"/>
        <w:rPr>
          <w:rFonts w:ascii="Arial" w:hAnsi="Arial" w:cs="Arial"/>
          <w:sz w:val="20"/>
          <w:szCs w:val="20"/>
        </w:rPr>
      </w:pPr>
      <w:r w:rsidRPr="00640700">
        <w:rPr>
          <w:rFonts w:ascii="Arial" w:hAnsi="Arial" w:cs="Arial"/>
          <w:sz w:val="20"/>
          <w:szCs w:val="20"/>
        </w:rPr>
        <w:t>N</w:t>
      </w:r>
      <w:r w:rsidR="00C317DB" w:rsidRPr="00640700">
        <w:rPr>
          <w:rFonts w:ascii="Arial" w:hAnsi="Arial" w:cs="Arial"/>
          <w:sz w:val="20"/>
          <w:szCs w:val="20"/>
        </w:rPr>
        <w:t xml:space="preserve">astępujące przedmiotowe środki dowodowe: określone w rozdziale VII pkt 1 </w:t>
      </w:r>
      <w:r w:rsidR="0072658C" w:rsidRPr="00640700">
        <w:rPr>
          <w:rFonts w:ascii="Arial" w:hAnsi="Arial" w:cs="Arial"/>
          <w:sz w:val="20"/>
          <w:szCs w:val="20"/>
        </w:rPr>
        <w:t>niniejszej SWZ</w:t>
      </w:r>
      <w:r w:rsidR="00C317DB" w:rsidRPr="00640700">
        <w:rPr>
          <w:rFonts w:ascii="Arial" w:hAnsi="Arial" w:cs="Arial"/>
          <w:sz w:val="20"/>
          <w:szCs w:val="20"/>
        </w:rPr>
        <w:t>.</w:t>
      </w:r>
    </w:p>
    <w:p w14:paraId="2038C6D1" w14:textId="77777777" w:rsidR="00820F04" w:rsidRPr="00640700" w:rsidRDefault="00C317DB" w:rsidP="000C2446">
      <w:pPr>
        <w:numPr>
          <w:ilvl w:val="0"/>
          <w:numId w:val="32"/>
        </w:numPr>
        <w:suppressAutoHyphens/>
        <w:ind w:left="284" w:right="-24" w:hanging="284"/>
        <w:jc w:val="both"/>
        <w:rPr>
          <w:rFonts w:ascii="Arial" w:hAnsi="Arial" w:cs="Arial"/>
          <w:sz w:val="20"/>
          <w:szCs w:val="20"/>
        </w:rPr>
      </w:pPr>
      <w:r w:rsidRPr="00640700">
        <w:rPr>
          <w:rFonts w:ascii="Arial" w:hAnsi="Arial" w:cs="Arial"/>
          <w:sz w:val="20"/>
          <w:szCs w:val="20"/>
        </w:rPr>
        <w:t xml:space="preserve"> </w:t>
      </w:r>
      <w:r w:rsidR="00820F04" w:rsidRPr="00640700">
        <w:rPr>
          <w:rFonts w:ascii="Arial" w:hAnsi="Arial" w:cs="Arial"/>
          <w:sz w:val="20"/>
          <w:szCs w:val="20"/>
        </w:rPr>
        <w:t xml:space="preserve">Zamawiający informuje, że w przypadku kiedy wykonawca otrzyma od niego wezwanie w trybie art. </w:t>
      </w:r>
      <w:r w:rsidR="000565CA" w:rsidRPr="00640700">
        <w:rPr>
          <w:rFonts w:ascii="Arial" w:hAnsi="Arial" w:cs="Arial"/>
          <w:sz w:val="20"/>
          <w:szCs w:val="20"/>
        </w:rPr>
        <w:t>224</w:t>
      </w:r>
      <w:r w:rsidR="00820F04" w:rsidRPr="00640700">
        <w:rPr>
          <w:rFonts w:ascii="Arial" w:hAnsi="Arial" w:cs="Arial"/>
          <w:sz w:val="20"/>
          <w:szCs w:val="20"/>
        </w:rPr>
        <w:t xml:space="preserve"> ustawy Pzp,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(uzasadni), iż dane informacje stanowią tajemnicę przedsiębiorstwa. </w:t>
      </w:r>
    </w:p>
    <w:p w14:paraId="3D2FFB32" w14:textId="77777777" w:rsidR="00820F04" w:rsidRPr="00640700" w:rsidRDefault="00820F04" w:rsidP="000C2446">
      <w:pPr>
        <w:numPr>
          <w:ilvl w:val="0"/>
          <w:numId w:val="32"/>
        </w:numPr>
        <w:ind w:left="284" w:right="-23"/>
        <w:jc w:val="both"/>
        <w:rPr>
          <w:rFonts w:ascii="Arial" w:hAnsi="Arial" w:cs="Arial"/>
          <w:sz w:val="20"/>
          <w:szCs w:val="20"/>
        </w:rPr>
      </w:pPr>
      <w:r w:rsidRPr="00640700">
        <w:rPr>
          <w:rFonts w:ascii="Arial" w:hAnsi="Arial" w:cs="Arial"/>
          <w:sz w:val="20"/>
          <w:szCs w:val="20"/>
        </w:rPr>
        <w:t xml:space="preserve">Do przeliczenia na PLN wartości wskazanej w dokumentach złożonych na potwierdzenie spełniania warunków udziału w postępowaniu, wyrażonej w walutach innych niż PLN, Zamawiający przyjmie średni kurs publikowany przez Narodowy Bank Polski z dnia wszczęcia postępowania. </w:t>
      </w:r>
    </w:p>
    <w:p w14:paraId="74C47AA3" w14:textId="77777777" w:rsidR="00820F04" w:rsidRPr="00640700" w:rsidRDefault="00820F04" w:rsidP="000C2446">
      <w:pPr>
        <w:numPr>
          <w:ilvl w:val="0"/>
          <w:numId w:val="32"/>
        </w:numPr>
        <w:ind w:left="284" w:right="-23"/>
        <w:jc w:val="both"/>
        <w:rPr>
          <w:rFonts w:ascii="Arial" w:hAnsi="Arial" w:cs="Arial"/>
          <w:sz w:val="20"/>
          <w:szCs w:val="20"/>
        </w:rPr>
      </w:pPr>
      <w:r w:rsidRPr="00640700">
        <w:rPr>
          <w:rFonts w:ascii="Arial" w:hAnsi="Arial" w:cs="Arial"/>
          <w:sz w:val="20"/>
          <w:szCs w:val="20"/>
        </w:rPr>
        <w:t>Zamawiający nie przewiduje rozlic</w:t>
      </w:r>
      <w:r w:rsidR="005076E4" w:rsidRPr="00640700">
        <w:rPr>
          <w:rFonts w:ascii="Arial" w:hAnsi="Arial" w:cs="Arial"/>
          <w:sz w:val="20"/>
          <w:szCs w:val="20"/>
        </w:rPr>
        <w:t>zenia w walutach innych niż PLN.</w:t>
      </w:r>
    </w:p>
    <w:p w14:paraId="30A1B860" w14:textId="77777777" w:rsidR="00820F04" w:rsidRPr="00640700" w:rsidRDefault="00820F04" w:rsidP="000C2446">
      <w:pPr>
        <w:numPr>
          <w:ilvl w:val="0"/>
          <w:numId w:val="32"/>
        </w:numPr>
        <w:ind w:left="284" w:right="-23"/>
        <w:jc w:val="both"/>
        <w:rPr>
          <w:rFonts w:ascii="Arial" w:hAnsi="Arial" w:cs="Arial"/>
          <w:sz w:val="20"/>
          <w:szCs w:val="20"/>
        </w:rPr>
      </w:pPr>
      <w:r w:rsidRPr="00640700">
        <w:rPr>
          <w:rFonts w:ascii="Arial" w:hAnsi="Arial" w:cs="Arial"/>
          <w:sz w:val="20"/>
          <w:szCs w:val="20"/>
        </w:rPr>
        <w:lastRenderedPageBreak/>
        <w:t>Wykonawca może przed upływem terminu do składania ofert zmienić lub wycofać ofertę, zgodnie z wytycznymi określonymi w „Instrukcji dla Wykonawców” pod adresem wskazanym w pkt.</w:t>
      </w:r>
      <w:r w:rsidR="00431A67" w:rsidRPr="00640700">
        <w:rPr>
          <w:rFonts w:ascii="Arial" w:hAnsi="Arial" w:cs="Arial"/>
          <w:sz w:val="20"/>
          <w:szCs w:val="20"/>
        </w:rPr>
        <w:t>19</w:t>
      </w:r>
      <w:r w:rsidRPr="00640700">
        <w:rPr>
          <w:rFonts w:ascii="Arial" w:hAnsi="Arial" w:cs="Arial"/>
          <w:sz w:val="20"/>
          <w:szCs w:val="20"/>
        </w:rPr>
        <w:t xml:space="preserve"> niniejszego rozdziału. </w:t>
      </w:r>
    </w:p>
    <w:p w14:paraId="472B09C6" w14:textId="77777777" w:rsidR="00AB78A5" w:rsidRPr="00640700" w:rsidRDefault="00CC0F40" w:rsidP="000C2446">
      <w:pPr>
        <w:numPr>
          <w:ilvl w:val="0"/>
          <w:numId w:val="32"/>
        </w:numPr>
        <w:ind w:left="284" w:right="-23"/>
        <w:jc w:val="both"/>
        <w:rPr>
          <w:rFonts w:ascii="Arial" w:hAnsi="Arial" w:cs="Arial"/>
          <w:sz w:val="20"/>
          <w:szCs w:val="20"/>
        </w:rPr>
      </w:pPr>
      <w:r w:rsidRPr="00640700">
        <w:rPr>
          <w:rFonts w:ascii="Arial" w:hAnsi="Arial" w:cs="Arial"/>
          <w:sz w:val="20"/>
          <w:szCs w:val="20"/>
        </w:rPr>
        <w:t>Wykonawca ponosi wszelkie koszty związane z przygotowaniem i złożeniem oferty.</w:t>
      </w:r>
    </w:p>
    <w:p w14:paraId="5922D508" w14:textId="77777777" w:rsidR="009A68EC" w:rsidRPr="00640700" w:rsidRDefault="00B17CBA" w:rsidP="000C2446">
      <w:pPr>
        <w:numPr>
          <w:ilvl w:val="0"/>
          <w:numId w:val="32"/>
        </w:numPr>
        <w:ind w:left="284" w:right="-23"/>
        <w:jc w:val="both"/>
        <w:rPr>
          <w:rFonts w:ascii="Arial" w:hAnsi="Arial" w:cs="Arial"/>
          <w:sz w:val="20"/>
          <w:szCs w:val="20"/>
        </w:rPr>
      </w:pPr>
      <w:r w:rsidRPr="00640700">
        <w:rPr>
          <w:rFonts w:ascii="Arial" w:hAnsi="Arial" w:cs="Arial"/>
          <w:sz w:val="20"/>
          <w:szCs w:val="20"/>
        </w:rPr>
        <w:t xml:space="preserve">Zamawiający informuje, iż zgodnie z art. </w:t>
      </w:r>
      <w:r w:rsidR="0088646D" w:rsidRPr="00640700">
        <w:rPr>
          <w:rFonts w:ascii="Arial" w:hAnsi="Arial" w:cs="Arial"/>
          <w:sz w:val="20"/>
          <w:szCs w:val="20"/>
        </w:rPr>
        <w:t>74</w:t>
      </w:r>
      <w:r w:rsidR="009A68EC" w:rsidRPr="00640700">
        <w:rPr>
          <w:rFonts w:ascii="Arial" w:hAnsi="Arial" w:cs="Arial"/>
          <w:sz w:val="20"/>
          <w:szCs w:val="20"/>
        </w:rPr>
        <w:t xml:space="preserve"> ust. </w:t>
      </w:r>
      <w:r w:rsidR="0088646D" w:rsidRPr="00640700">
        <w:rPr>
          <w:rFonts w:ascii="Arial" w:hAnsi="Arial" w:cs="Arial"/>
          <w:sz w:val="20"/>
          <w:szCs w:val="20"/>
        </w:rPr>
        <w:t>2 pkt. 1)</w:t>
      </w:r>
      <w:r w:rsidRPr="00640700">
        <w:rPr>
          <w:rFonts w:ascii="Arial" w:hAnsi="Arial" w:cs="Arial"/>
          <w:sz w:val="20"/>
          <w:szCs w:val="20"/>
        </w:rPr>
        <w:t xml:space="preserve"> ustawy P</w:t>
      </w:r>
      <w:r w:rsidR="002A26CF" w:rsidRPr="00640700">
        <w:rPr>
          <w:rFonts w:ascii="Arial" w:hAnsi="Arial" w:cs="Arial"/>
          <w:sz w:val="20"/>
          <w:szCs w:val="20"/>
        </w:rPr>
        <w:t>zp</w:t>
      </w:r>
      <w:r w:rsidRPr="00640700">
        <w:rPr>
          <w:rFonts w:ascii="Arial" w:hAnsi="Arial" w:cs="Arial"/>
          <w:sz w:val="20"/>
          <w:szCs w:val="20"/>
        </w:rPr>
        <w:t xml:space="preserve"> oferty składane w postępowaniu o zamówienie publiczne podlegają udostępnieniu </w:t>
      </w:r>
      <w:r w:rsidR="00CC0F40" w:rsidRPr="00640700">
        <w:rPr>
          <w:rFonts w:ascii="Arial" w:hAnsi="Arial" w:cs="Arial"/>
          <w:sz w:val="20"/>
          <w:szCs w:val="20"/>
        </w:rPr>
        <w:t xml:space="preserve">(na wniosek Wykonawcy) </w:t>
      </w:r>
      <w:r w:rsidR="0088646D" w:rsidRPr="00640700">
        <w:rPr>
          <w:rFonts w:ascii="Arial" w:hAnsi="Arial" w:cs="Arial"/>
          <w:sz w:val="20"/>
          <w:szCs w:val="20"/>
        </w:rPr>
        <w:t>niezwłocznie po</w:t>
      </w:r>
      <w:r w:rsidRPr="00640700">
        <w:rPr>
          <w:rFonts w:ascii="Arial" w:hAnsi="Arial" w:cs="Arial"/>
          <w:sz w:val="20"/>
          <w:szCs w:val="20"/>
        </w:rPr>
        <w:t xml:space="preserve"> otwarci</w:t>
      </w:r>
      <w:r w:rsidR="0088646D" w:rsidRPr="00640700">
        <w:rPr>
          <w:rFonts w:ascii="Arial" w:hAnsi="Arial" w:cs="Arial"/>
          <w:sz w:val="20"/>
          <w:szCs w:val="20"/>
        </w:rPr>
        <w:t>u ofert, nie później niż w terminie 3 dni od dnia otwarcia ofert</w:t>
      </w:r>
      <w:r w:rsidR="00881297" w:rsidRPr="00640700">
        <w:rPr>
          <w:rFonts w:ascii="Arial" w:hAnsi="Arial" w:cs="Arial"/>
          <w:sz w:val="20"/>
          <w:szCs w:val="20"/>
        </w:rPr>
        <w:t>.</w:t>
      </w:r>
    </w:p>
    <w:p w14:paraId="28538786" w14:textId="1F7954E7" w:rsidR="00881297" w:rsidRPr="00640700" w:rsidRDefault="00881297" w:rsidP="000C2446">
      <w:pPr>
        <w:numPr>
          <w:ilvl w:val="0"/>
          <w:numId w:val="32"/>
        </w:numPr>
        <w:ind w:left="284" w:right="-23"/>
        <w:jc w:val="both"/>
        <w:rPr>
          <w:rFonts w:ascii="Arial" w:hAnsi="Arial" w:cs="Arial"/>
          <w:sz w:val="20"/>
          <w:szCs w:val="20"/>
        </w:rPr>
      </w:pPr>
      <w:r w:rsidRPr="00640700">
        <w:rPr>
          <w:rFonts w:ascii="Arial" w:hAnsi="Arial" w:cs="Arial"/>
          <w:sz w:val="20"/>
          <w:szCs w:val="20"/>
        </w:rPr>
        <w:t xml:space="preserve">W formularzu </w:t>
      </w:r>
      <w:r w:rsidR="00720A04">
        <w:rPr>
          <w:rFonts w:ascii="Arial" w:hAnsi="Arial" w:cs="Arial"/>
          <w:sz w:val="20"/>
          <w:szCs w:val="20"/>
        </w:rPr>
        <w:t xml:space="preserve">„opis przedmiotu zamówienia” </w:t>
      </w:r>
      <w:r w:rsidRPr="00640700">
        <w:rPr>
          <w:rFonts w:ascii="Arial" w:hAnsi="Arial" w:cs="Arial"/>
          <w:sz w:val="20"/>
          <w:szCs w:val="20"/>
        </w:rPr>
        <w:t>(załącznik nr 1a) należy podać wszystkie wymagane dane</w:t>
      </w:r>
      <w:r w:rsidR="002F7B42">
        <w:rPr>
          <w:rFonts w:ascii="Arial" w:hAnsi="Arial" w:cs="Arial"/>
          <w:sz w:val="20"/>
          <w:szCs w:val="20"/>
        </w:rPr>
        <w:t xml:space="preserve"> (w miejscach zaznaczonych „podać”)</w:t>
      </w:r>
      <w:r w:rsidRPr="00640700">
        <w:rPr>
          <w:rFonts w:ascii="Arial" w:hAnsi="Arial" w:cs="Arial"/>
          <w:sz w:val="20"/>
          <w:szCs w:val="20"/>
        </w:rPr>
        <w:t xml:space="preserve">, pozostawienie pustego pola będzie oznaczało, że Wykonawca nie podał wymaganych danych, a oferta będzie </w:t>
      </w:r>
      <w:r w:rsidRPr="00640700">
        <w:rPr>
          <w:rFonts w:ascii="Arial" w:hAnsi="Arial" w:cs="Arial"/>
          <w:sz w:val="20"/>
          <w:szCs w:val="20"/>
          <w:u w:val="single"/>
        </w:rPr>
        <w:t>podlegała odrzuceniu</w:t>
      </w:r>
      <w:r w:rsidRPr="00640700">
        <w:rPr>
          <w:rFonts w:ascii="Arial" w:hAnsi="Arial" w:cs="Arial"/>
          <w:sz w:val="20"/>
          <w:szCs w:val="20"/>
        </w:rPr>
        <w:t>.</w:t>
      </w:r>
    </w:p>
    <w:p w14:paraId="2782DD93" w14:textId="77777777" w:rsidR="00223138" w:rsidRPr="00640700" w:rsidRDefault="00223138" w:rsidP="003344DE">
      <w:pPr>
        <w:spacing w:after="35" w:line="249" w:lineRule="auto"/>
        <w:ind w:right="-23"/>
        <w:jc w:val="both"/>
        <w:rPr>
          <w:rFonts w:ascii="Arial" w:hAnsi="Arial" w:cs="Arial"/>
          <w:color w:val="FF0000"/>
          <w:sz w:val="20"/>
          <w:szCs w:val="20"/>
        </w:rPr>
      </w:pPr>
    </w:p>
    <w:p w14:paraId="627B053A" w14:textId="77777777" w:rsidR="00DB59FC" w:rsidRPr="00640700" w:rsidRDefault="002A0BB2" w:rsidP="00097FD1">
      <w:pPr>
        <w:pStyle w:val="Tekstpodstawowywcity2"/>
        <w:ind w:left="0" w:right="425" w:firstLine="0"/>
        <w:jc w:val="both"/>
        <w:rPr>
          <w:rFonts w:ascii="Arial" w:hAnsi="Arial" w:cs="Arial"/>
          <w:b/>
          <w:sz w:val="20"/>
          <w:szCs w:val="20"/>
          <w:u w:val="single"/>
        </w:rPr>
      </w:pPr>
      <w:r w:rsidRPr="00640700">
        <w:rPr>
          <w:rFonts w:ascii="Arial" w:hAnsi="Arial" w:cs="Arial"/>
          <w:b/>
          <w:sz w:val="20"/>
          <w:szCs w:val="20"/>
          <w:u w:val="single"/>
        </w:rPr>
        <w:t>XI</w:t>
      </w:r>
      <w:r w:rsidR="0095427F" w:rsidRPr="00640700">
        <w:rPr>
          <w:rFonts w:ascii="Arial" w:hAnsi="Arial" w:cs="Arial"/>
          <w:b/>
          <w:sz w:val="20"/>
          <w:szCs w:val="20"/>
          <w:u w:val="single"/>
        </w:rPr>
        <w:t>V</w:t>
      </w:r>
      <w:r w:rsidR="00DB59FC" w:rsidRPr="00640700">
        <w:rPr>
          <w:rFonts w:ascii="Arial" w:hAnsi="Arial" w:cs="Arial"/>
          <w:b/>
          <w:sz w:val="20"/>
          <w:szCs w:val="20"/>
          <w:u w:val="single"/>
        </w:rPr>
        <w:t xml:space="preserve">. </w:t>
      </w:r>
      <w:r w:rsidR="00BA78C6" w:rsidRPr="00640700">
        <w:rPr>
          <w:rFonts w:ascii="Arial" w:hAnsi="Arial" w:cs="Arial"/>
          <w:b/>
          <w:sz w:val="20"/>
          <w:szCs w:val="20"/>
          <w:u w:val="single"/>
        </w:rPr>
        <w:t xml:space="preserve">SPOSÓB </w:t>
      </w:r>
      <w:r w:rsidR="00F538A4" w:rsidRPr="00640700">
        <w:rPr>
          <w:rFonts w:ascii="Arial" w:hAnsi="Arial" w:cs="Arial"/>
          <w:b/>
          <w:sz w:val="20"/>
          <w:szCs w:val="20"/>
          <w:u w:val="single"/>
        </w:rPr>
        <w:t xml:space="preserve"> </w:t>
      </w:r>
      <w:r w:rsidR="00BA78C6" w:rsidRPr="00640700">
        <w:rPr>
          <w:rFonts w:ascii="Arial" w:hAnsi="Arial" w:cs="Arial"/>
          <w:b/>
          <w:sz w:val="20"/>
          <w:szCs w:val="20"/>
          <w:u w:val="single"/>
        </w:rPr>
        <w:t xml:space="preserve">ORAZ </w:t>
      </w:r>
      <w:r w:rsidR="00F538A4" w:rsidRPr="00640700">
        <w:rPr>
          <w:rFonts w:ascii="Arial" w:hAnsi="Arial" w:cs="Arial"/>
          <w:b/>
          <w:sz w:val="20"/>
          <w:szCs w:val="20"/>
          <w:u w:val="single"/>
        </w:rPr>
        <w:t xml:space="preserve"> </w:t>
      </w:r>
      <w:r w:rsidR="00BA78C6" w:rsidRPr="00640700">
        <w:rPr>
          <w:rFonts w:ascii="Arial" w:hAnsi="Arial" w:cs="Arial"/>
          <w:b/>
          <w:sz w:val="20"/>
          <w:szCs w:val="20"/>
          <w:u w:val="single"/>
        </w:rPr>
        <w:t xml:space="preserve">TERMIN </w:t>
      </w:r>
      <w:r w:rsidR="00F538A4" w:rsidRPr="00640700">
        <w:rPr>
          <w:rFonts w:ascii="Arial" w:hAnsi="Arial" w:cs="Arial"/>
          <w:b/>
          <w:sz w:val="20"/>
          <w:szCs w:val="20"/>
          <w:u w:val="single"/>
        </w:rPr>
        <w:t xml:space="preserve"> </w:t>
      </w:r>
      <w:r w:rsidR="00BA78C6" w:rsidRPr="00640700">
        <w:rPr>
          <w:rFonts w:ascii="Arial" w:hAnsi="Arial" w:cs="Arial"/>
          <w:b/>
          <w:sz w:val="20"/>
          <w:szCs w:val="20"/>
          <w:u w:val="single"/>
        </w:rPr>
        <w:t xml:space="preserve">SKŁADANIA </w:t>
      </w:r>
      <w:r w:rsidR="00F538A4" w:rsidRPr="00640700">
        <w:rPr>
          <w:rFonts w:ascii="Arial" w:hAnsi="Arial" w:cs="Arial"/>
          <w:b/>
          <w:sz w:val="20"/>
          <w:szCs w:val="20"/>
          <w:u w:val="single"/>
        </w:rPr>
        <w:t xml:space="preserve"> </w:t>
      </w:r>
      <w:r w:rsidR="00BA78C6" w:rsidRPr="00640700">
        <w:rPr>
          <w:rFonts w:ascii="Arial" w:hAnsi="Arial" w:cs="Arial"/>
          <w:b/>
          <w:sz w:val="20"/>
          <w:szCs w:val="20"/>
          <w:u w:val="single"/>
        </w:rPr>
        <w:t xml:space="preserve">OFERT. </w:t>
      </w:r>
      <w:r w:rsidR="00F538A4" w:rsidRPr="00640700">
        <w:rPr>
          <w:rFonts w:ascii="Arial" w:hAnsi="Arial" w:cs="Arial"/>
          <w:b/>
          <w:sz w:val="20"/>
          <w:szCs w:val="20"/>
          <w:u w:val="single"/>
        </w:rPr>
        <w:t xml:space="preserve"> </w:t>
      </w:r>
      <w:r w:rsidR="00BA78C6" w:rsidRPr="00640700">
        <w:rPr>
          <w:rFonts w:ascii="Arial" w:hAnsi="Arial" w:cs="Arial"/>
          <w:b/>
          <w:sz w:val="20"/>
          <w:szCs w:val="20"/>
          <w:u w:val="single"/>
        </w:rPr>
        <w:t xml:space="preserve">TERMIN </w:t>
      </w:r>
      <w:r w:rsidR="00F538A4" w:rsidRPr="00640700">
        <w:rPr>
          <w:rFonts w:ascii="Arial" w:hAnsi="Arial" w:cs="Arial"/>
          <w:b/>
          <w:sz w:val="20"/>
          <w:szCs w:val="20"/>
          <w:u w:val="single"/>
        </w:rPr>
        <w:t xml:space="preserve"> </w:t>
      </w:r>
      <w:r w:rsidR="00BA78C6" w:rsidRPr="00640700">
        <w:rPr>
          <w:rFonts w:ascii="Arial" w:hAnsi="Arial" w:cs="Arial"/>
          <w:b/>
          <w:sz w:val="20"/>
          <w:szCs w:val="20"/>
          <w:u w:val="single"/>
        </w:rPr>
        <w:t xml:space="preserve">OTWARCIA </w:t>
      </w:r>
      <w:r w:rsidR="00F538A4" w:rsidRPr="00640700">
        <w:rPr>
          <w:rFonts w:ascii="Arial" w:hAnsi="Arial" w:cs="Arial"/>
          <w:b/>
          <w:sz w:val="20"/>
          <w:szCs w:val="20"/>
          <w:u w:val="single"/>
        </w:rPr>
        <w:t xml:space="preserve"> </w:t>
      </w:r>
      <w:r w:rsidR="00BA78C6" w:rsidRPr="00640700">
        <w:rPr>
          <w:rFonts w:ascii="Arial" w:hAnsi="Arial" w:cs="Arial"/>
          <w:b/>
          <w:sz w:val="20"/>
          <w:szCs w:val="20"/>
          <w:u w:val="single"/>
        </w:rPr>
        <w:t>OFERT</w:t>
      </w:r>
    </w:p>
    <w:p w14:paraId="24845E16" w14:textId="315D097C" w:rsidR="00BA78C6" w:rsidRPr="00640700" w:rsidRDefault="00BA78C6" w:rsidP="00143F4E">
      <w:pPr>
        <w:pStyle w:val="ust"/>
        <w:spacing w:after="0"/>
        <w:ind w:left="284" w:right="-23"/>
        <w:rPr>
          <w:rFonts w:ascii="Arial" w:hAnsi="Arial" w:cs="Arial"/>
          <w:sz w:val="20"/>
          <w:szCs w:val="20"/>
        </w:rPr>
      </w:pPr>
      <w:r w:rsidRPr="00640700">
        <w:rPr>
          <w:rFonts w:ascii="Arial" w:hAnsi="Arial" w:cs="Arial"/>
          <w:sz w:val="20"/>
          <w:szCs w:val="20"/>
        </w:rPr>
        <w:t>1.</w:t>
      </w:r>
      <w:r w:rsidR="00143F4E" w:rsidRPr="00640700">
        <w:rPr>
          <w:rFonts w:ascii="Arial" w:hAnsi="Arial" w:cs="Arial"/>
          <w:sz w:val="20"/>
          <w:szCs w:val="20"/>
        </w:rPr>
        <w:t xml:space="preserve"> </w:t>
      </w:r>
      <w:r w:rsidRPr="00640700">
        <w:rPr>
          <w:rFonts w:ascii="Arial" w:hAnsi="Arial" w:cs="Arial"/>
          <w:sz w:val="20"/>
          <w:szCs w:val="20"/>
        </w:rPr>
        <w:t xml:space="preserve">Ofertę wraz z załącznikami (oświadczeniami)  należy złożyć za pośrednictwem platformy zakupowej pod adresem </w:t>
      </w:r>
      <w:hyperlink r:id="rId21" w:history="1">
        <w:r w:rsidR="00C72569" w:rsidRPr="00640700">
          <w:rPr>
            <w:rStyle w:val="Hipercze"/>
            <w:rFonts w:ascii="Arial" w:hAnsi="Arial" w:cs="Arial"/>
            <w:sz w:val="20"/>
            <w:szCs w:val="20"/>
          </w:rPr>
          <w:t>https://platformazakupowa.pl/pn/zco_dg</w:t>
        </w:r>
      </w:hyperlink>
      <w:r w:rsidR="00C72569" w:rsidRPr="00640700">
        <w:rPr>
          <w:rFonts w:ascii="Arial" w:hAnsi="Arial" w:cs="Arial"/>
          <w:sz w:val="20"/>
          <w:szCs w:val="20"/>
        </w:rPr>
        <w:t xml:space="preserve"> </w:t>
      </w:r>
      <w:r w:rsidRPr="00640700">
        <w:rPr>
          <w:rFonts w:ascii="Arial" w:hAnsi="Arial" w:cs="Arial"/>
          <w:sz w:val="20"/>
          <w:szCs w:val="20"/>
        </w:rPr>
        <w:t xml:space="preserve"> </w:t>
      </w:r>
      <w:r w:rsidRPr="00640700">
        <w:rPr>
          <w:rFonts w:ascii="Arial" w:hAnsi="Arial" w:cs="Arial"/>
          <w:b/>
          <w:sz w:val="20"/>
          <w:szCs w:val="20"/>
        </w:rPr>
        <w:t>w terminie do dni</w:t>
      </w:r>
      <w:r w:rsidR="009C2DB5" w:rsidRPr="00640700">
        <w:rPr>
          <w:rFonts w:ascii="Arial" w:hAnsi="Arial" w:cs="Arial"/>
          <w:b/>
          <w:sz w:val="20"/>
          <w:szCs w:val="20"/>
        </w:rPr>
        <w:t xml:space="preserve">a </w:t>
      </w:r>
      <w:r w:rsidR="005534FD">
        <w:rPr>
          <w:rFonts w:ascii="Arial" w:hAnsi="Arial" w:cs="Arial"/>
          <w:b/>
          <w:sz w:val="20"/>
          <w:szCs w:val="20"/>
        </w:rPr>
        <w:t>12.05</w:t>
      </w:r>
      <w:r w:rsidR="00A41358">
        <w:rPr>
          <w:rFonts w:ascii="Arial" w:hAnsi="Arial" w:cs="Arial"/>
          <w:b/>
          <w:sz w:val="20"/>
          <w:szCs w:val="20"/>
        </w:rPr>
        <w:t>.</w:t>
      </w:r>
      <w:r w:rsidR="009C2DB5" w:rsidRPr="00640700">
        <w:rPr>
          <w:rFonts w:ascii="Arial" w:hAnsi="Arial" w:cs="Arial"/>
          <w:b/>
          <w:sz w:val="20"/>
          <w:szCs w:val="20"/>
        </w:rPr>
        <w:t>202</w:t>
      </w:r>
      <w:r w:rsidR="00B3193B">
        <w:rPr>
          <w:rFonts w:ascii="Arial" w:hAnsi="Arial" w:cs="Arial"/>
          <w:b/>
          <w:sz w:val="20"/>
          <w:szCs w:val="20"/>
        </w:rPr>
        <w:t>6</w:t>
      </w:r>
      <w:r w:rsidR="009C2DB5" w:rsidRPr="00640700">
        <w:rPr>
          <w:rFonts w:ascii="Arial" w:hAnsi="Arial" w:cs="Arial"/>
          <w:b/>
          <w:sz w:val="20"/>
          <w:szCs w:val="20"/>
        </w:rPr>
        <w:t>r</w:t>
      </w:r>
      <w:r w:rsidRPr="00640700">
        <w:rPr>
          <w:rFonts w:ascii="Arial" w:hAnsi="Arial" w:cs="Arial"/>
          <w:b/>
          <w:sz w:val="20"/>
          <w:szCs w:val="20"/>
        </w:rPr>
        <w:t>. do godziny 10:00</w:t>
      </w:r>
    </w:p>
    <w:p w14:paraId="051A2792" w14:textId="5FD2125C" w:rsidR="00BA78C6" w:rsidRPr="00640700" w:rsidRDefault="00BA78C6" w:rsidP="00143F4E">
      <w:pPr>
        <w:pStyle w:val="ust"/>
        <w:spacing w:after="0"/>
        <w:ind w:left="284" w:right="-23"/>
        <w:rPr>
          <w:rFonts w:ascii="Arial" w:hAnsi="Arial" w:cs="Arial"/>
          <w:sz w:val="20"/>
          <w:szCs w:val="20"/>
        </w:rPr>
      </w:pPr>
      <w:r w:rsidRPr="00640700">
        <w:rPr>
          <w:rFonts w:ascii="Arial" w:hAnsi="Arial" w:cs="Arial"/>
          <w:sz w:val="20"/>
          <w:szCs w:val="20"/>
        </w:rPr>
        <w:t>2.</w:t>
      </w:r>
      <w:r w:rsidR="00143F4E" w:rsidRPr="00640700">
        <w:rPr>
          <w:rFonts w:ascii="Arial" w:hAnsi="Arial" w:cs="Arial"/>
          <w:sz w:val="20"/>
          <w:szCs w:val="20"/>
        </w:rPr>
        <w:t xml:space="preserve"> </w:t>
      </w:r>
      <w:r w:rsidRPr="00640700">
        <w:rPr>
          <w:rFonts w:ascii="Arial" w:hAnsi="Arial" w:cs="Arial"/>
          <w:sz w:val="20"/>
          <w:szCs w:val="20"/>
        </w:rPr>
        <w:t xml:space="preserve">Otwarcie ofert </w:t>
      </w:r>
      <w:r w:rsidRPr="00640700">
        <w:rPr>
          <w:rFonts w:ascii="Arial" w:hAnsi="Arial" w:cs="Arial"/>
          <w:b/>
          <w:sz w:val="20"/>
          <w:szCs w:val="20"/>
        </w:rPr>
        <w:t xml:space="preserve">nastąpi w dniu </w:t>
      </w:r>
      <w:r w:rsidR="005534FD">
        <w:rPr>
          <w:rFonts w:ascii="Arial" w:hAnsi="Arial" w:cs="Arial"/>
          <w:b/>
          <w:sz w:val="20"/>
          <w:szCs w:val="20"/>
        </w:rPr>
        <w:t>12.05</w:t>
      </w:r>
      <w:r w:rsidR="009C2DB5" w:rsidRPr="00640700">
        <w:rPr>
          <w:rFonts w:ascii="Arial" w:hAnsi="Arial" w:cs="Arial"/>
          <w:b/>
          <w:sz w:val="20"/>
          <w:szCs w:val="20"/>
        </w:rPr>
        <w:t>.202</w:t>
      </w:r>
      <w:r w:rsidR="00B3193B">
        <w:rPr>
          <w:rFonts w:ascii="Arial" w:hAnsi="Arial" w:cs="Arial"/>
          <w:b/>
          <w:sz w:val="20"/>
          <w:szCs w:val="20"/>
        </w:rPr>
        <w:t>6</w:t>
      </w:r>
      <w:r w:rsidR="009C2DB5" w:rsidRPr="00640700">
        <w:rPr>
          <w:rFonts w:ascii="Arial" w:hAnsi="Arial" w:cs="Arial"/>
          <w:b/>
          <w:sz w:val="20"/>
          <w:szCs w:val="20"/>
        </w:rPr>
        <w:t>r</w:t>
      </w:r>
      <w:r w:rsidR="001104DC">
        <w:rPr>
          <w:rFonts w:ascii="Arial" w:hAnsi="Arial" w:cs="Arial"/>
          <w:b/>
          <w:sz w:val="20"/>
          <w:szCs w:val="20"/>
        </w:rPr>
        <w:t>.</w:t>
      </w:r>
      <w:r w:rsidR="009C2DB5" w:rsidRPr="00640700">
        <w:rPr>
          <w:rFonts w:ascii="Arial" w:hAnsi="Arial" w:cs="Arial"/>
          <w:b/>
          <w:sz w:val="20"/>
          <w:szCs w:val="20"/>
        </w:rPr>
        <w:t xml:space="preserve"> </w:t>
      </w:r>
      <w:r w:rsidRPr="00640700">
        <w:rPr>
          <w:rFonts w:ascii="Arial" w:hAnsi="Arial" w:cs="Arial"/>
          <w:b/>
          <w:sz w:val="20"/>
          <w:szCs w:val="20"/>
        </w:rPr>
        <w:t xml:space="preserve">o godzinie 10:30 </w:t>
      </w:r>
      <w:r w:rsidRPr="00640700">
        <w:rPr>
          <w:rFonts w:ascii="Arial" w:hAnsi="Arial" w:cs="Arial"/>
          <w:sz w:val="20"/>
          <w:szCs w:val="20"/>
        </w:rPr>
        <w:t>przez odszyfrowanie wczytanych na platformie zakupowej ofert.</w:t>
      </w:r>
    </w:p>
    <w:p w14:paraId="576CBAA5" w14:textId="77777777" w:rsidR="00102BEE" w:rsidRPr="00640700" w:rsidRDefault="00BA78C6" w:rsidP="004E6C54">
      <w:pPr>
        <w:pStyle w:val="ust"/>
        <w:spacing w:before="0" w:after="0"/>
        <w:ind w:left="0" w:right="-23" w:firstLine="0"/>
        <w:rPr>
          <w:rFonts w:ascii="Arial" w:hAnsi="Arial" w:cs="Arial"/>
          <w:sz w:val="20"/>
          <w:szCs w:val="20"/>
        </w:rPr>
      </w:pPr>
      <w:r w:rsidRPr="00640700">
        <w:rPr>
          <w:rFonts w:ascii="Arial" w:hAnsi="Arial" w:cs="Arial"/>
          <w:sz w:val="20"/>
          <w:szCs w:val="20"/>
        </w:rPr>
        <w:t>3</w:t>
      </w:r>
      <w:r w:rsidR="004B45F8" w:rsidRPr="00640700">
        <w:rPr>
          <w:rFonts w:ascii="Arial" w:hAnsi="Arial" w:cs="Arial"/>
          <w:sz w:val="20"/>
          <w:szCs w:val="20"/>
        </w:rPr>
        <w:t xml:space="preserve">. Otwarcie ofert jest </w:t>
      </w:r>
      <w:r w:rsidRPr="00640700">
        <w:rPr>
          <w:rFonts w:ascii="Arial" w:hAnsi="Arial" w:cs="Arial"/>
          <w:sz w:val="20"/>
          <w:szCs w:val="20"/>
        </w:rPr>
        <w:t>nie</w:t>
      </w:r>
      <w:r w:rsidR="004B45F8" w:rsidRPr="00640700">
        <w:rPr>
          <w:rFonts w:ascii="Arial" w:hAnsi="Arial" w:cs="Arial"/>
          <w:sz w:val="20"/>
          <w:szCs w:val="20"/>
        </w:rPr>
        <w:t>jawne</w:t>
      </w:r>
      <w:r w:rsidR="0033698F" w:rsidRPr="00640700">
        <w:rPr>
          <w:rFonts w:ascii="Arial" w:hAnsi="Arial" w:cs="Arial"/>
          <w:sz w:val="20"/>
          <w:szCs w:val="20"/>
        </w:rPr>
        <w:t xml:space="preserve"> i </w:t>
      </w:r>
      <w:r w:rsidR="00124D20" w:rsidRPr="00640700">
        <w:rPr>
          <w:rFonts w:ascii="Arial" w:hAnsi="Arial" w:cs="Arial"/>
          <w:sz w:val="20"/>
          <w:szCs w:val="20"/>
        </w:rPr>
        <w:t>o</w:t>
      </w:r>
      <w:r w:rsidR="0033698F" w:rsidRPr="00640700">
        <w:rPr>
          <w:rFonts w:ascii="Arial" w:hAnsi="Arial" w:cs="Arial"/>
          <w:sz w:val="20"/>
          <w:szCs w:val="20"/>
        </w:rPr>
        <w:t>dbywa się bez udziału Wykonawców</w:t>
      </w:r>
      <w:r w:rsidR="00B22477" w:rsidRPr="00640700">
        <w:rPr>
          <w:rFonts w:ascii="Arial" w:hAnsi="Arial" w:cs="Arial"/>
          <w:sz w:val="20"/>
          <w:szCs w:val="20"/>
        </w:rPr>
        <w:t>.</w:t>
      </w:r>
      <w:r w:rsidR="004B45F8" w:rsidRPr="00640700">
        <w:rPr>
          <w:rFonts w:ascii="Arial" w:hAnsi="Arial" w:cs="Arial"/>
          <w:sz w:val="20"/>
          <w:szCs w:val="20"/>
        </w:rPr>
        <w:t xml:space="preserve"> </w:t>
      </w:r>
    </w:p>
    <w:p w14:paraId="01412509" w14:textId="77777777" w:rsidR="00BA78C6" w:rsidRPr="00640700" w:rsidRDefault="00BA78C6" w:rsidP="00143F4E">
      <w:pPr>
        <w:pStyle w:val="ust"/>
        <w:spacing w:before="0" w:after="0"/>
        <w:ind w:left="284" w:right="-23"/>
        <w:rPr>
          <w:rFonts w:ascii="Arial" w:hAnsi="Arial" w:cs="Arial"/>
          <w:sz w:val="20"/>
          <w:szCs w:val="20"/>
        </w:rPr>
      </w:pPr>
      <w:r w:rsidRPr="00640700">
        <w:rPr>
          <w:rFonts w:ascii="Arial" w:hAnsi="Arial" w:cs="Arial"/>
          <w:sz w:val="20"/>
          <w:szCs w:val="20"/>
        </w:rPr>
        <w:t xml:space="preserve">4. W przypadku wystąpienia awarii systemu teleinformatycznego, która spowoduje brak możliwości otwarcia ofert w terminie określonym przez </w:t>
      </w:r>
      <w:r w:rsidR="00143F4E" w:rsidRPr="00640700">
        <w:rPr>
          <w:rFonts w:ascii="Arial" w:hAnsi="Arial" w:cs="Arial"/>
          <w:sz w:val="20"/>
          <w:szCs w:val="20"/>
        </w:rPr>
        <w:t>Zamawiającego</w:t>
      </w:r>
      <w:r w:rsidRPr="00640700">
        <w:rPr>
          <w:rFonts w:ascii="Arial" w:hAnsi="Arial" w:cs="Arial"/>
          <w:sz w:val="20"/>
          <w:szCs w:val="20"/>
        </w:rPr>
        <w:t>, otwarcie ofert nastąpi niezwłocznie po usunięciu awarii.</w:t>
      </w:r>
    </w:p>
    <w:p w14:paraId="3B367C9F" w14:textId="77777777" w:rsidR="00BA78C6" w:rsidRPr="00640700" w:rsidRDefault="00BA78C6" w:rsidP="004E6C54">
      <w:pPr>
        <w:pStyle w:val="ust"/>
        <w:spacing w:before="0" w:after="0"/>
        <w:ind w:left="0" w:right="-23" w:firstLine="0"/>
        <w:rPr>
          <w:rFonts w:ascii="Arial" w:hAnsi="Arial" w:cs="Arial"/>
          <w:sz w:val="20"/>
          <w:szCs w:val="20"/>
        </w:rPr>
      </w:pPr>
      <w:r w:rsidRPr="00640700">
        <w:rPr>
          <w:rFonts w:ascii="Arial" w:hAnsi="Arial" w:cs="Arial"/>
          <w:sz w:val="20"/>
          <w:szCs w:val="20"/>
        </w:rPr>
        <w:t>5. Zamawiający poinformuje o zmianie terminu otwarcia ofert na stronie internetowej prowadzonego postępowania.</w:t>
      </w:r>
    </w:p>
    <w:p w14:paraId="3457BC00" w14:textId="77777777" w:rsidR="00075BA8" w:rsidRPr="00640700" w:rsidRDefault="00075BA8" w:rsidP="00711294">
      <w:pPr>
        <w:pStyle w:val="Tekstpodstawowy"/>
        <w:ind w:left="425" w:right="425"/>
        <w:rPr>
          <w:rFonts w:ascii="Arial" w:hAnsi="Arial" w:cs="Arial"/>
          <w:color w:val="FF0000"/>
          <w:sz w:val="20"/>
        </w:rPr>
      </w:pPr>
    </w:p>
    <w:p w14:paraId="24D421F2" w14:textId="77777777" w:rsidR="00DB59FC" w:rsidRPr="00640700" w:rsidRDefault="00F35567" w:rsidP="00D37BA6">
      <w:pPr>
        <w:ind w:right="425"/>
        <w:jc w:val="both"/>
        <w:rPr>
          <w:rFonts w:ascii="Arial" w:hAnsi="Arial" w:cs="Arial"/>
          <w:b/>
          <w:sz w:val="20"/>
          <w:szCs w:val="20"/>
          <w:u w:val="single"/>
        </w:rPr>
      </w:pPr>
      <w:r w:rsidRPr="00640700">
        <w:rPr>
          <w:rFonts w:ascii="Arial" w:hAnsi="Arial" w:cs="Arial"/>
          <w:b/>
          <w:sz w:val="20"/>
          <w:szCs w:val="20"/>
          <w:u w:val="single"/>
        </w:rPr>
        <w:t>X</w:t>
      </w:r>
      <w:r w:rsidR="0095427F" w:rsidRPr="00640700">
        <w:rPr>
          <w:rFonts w:ascii="Arial" w:hAnsi="Arial" w:cs="Arial"/>
          <w:b/>
          <w:sz w:val="20"/>
          <w:szCs w:val="20"/>
          <w:u w:val="single"/>
        </w:rPr>
        <w:t>V</w:t>
      </w:r>
      <w:r w:rsidR="00DB59FC" w:rsidRPr="00640700">
        <w:rPr>
          <w:rFonts w:ascii="Arial" w:hAnsi="Arial" w:cs="Arial"/>
          <w:b/>
          <w:sz w:val="20"/>
          <w:szCs w:val="20"/>
          <w:u w:val="single"/>
        </w:rPr>
        <w:t>.  OPIS SPOSOBU OBLICZENIA CENY I WARUNKI PŁATNOŚCI</w:t>
      </w:r>
      <w:r w:rsidR="008C3FE0" w:rsidRPr="00640700">
        <w:rPr>
          <w:rFonts w:ascii="Arial" w:hAnsi="Arial" w:cs="Arial"/>
          <w:b/>
          <w:sz w:val="20"/>
          <w:szCs w:val="20"/>
          <w:u w:val="single"/>
        </w:rPr>
        <w:t xml:space="preserve"> </w:t>
      </w:r>
    </w:p>
    <w:p w14:paraId="79270180" w14:textId="77777777" w:rsidR="000179FD" w:rsidRPr="00640700" w:rsidRDefault="00431A67" w:rsidP="00206BB4">
      <w:pPr>
        <w:numPr>
          <w:ilvl w:val="3"/>
          <w:numId w:val="13"/>
        </w:numPr>
        <w:tabs>
          <w:tab w:val="clear" w:pos="2520"/>
        </w:tabs>
        <w:ind w:left="284" w:right="-23" w:hanging="284"/>
        <w:jc w:val="both"/>
        <w:rPr>
          <w:rFonts w:ascii="Arial" w:hAnsi="Arial" w:cs="Arial"/>
          <w:sz w:val="20"/>
          <w:szCs w:val="20"/>
        </w:rPr>
      </w:pPr>
      <w:r w:rsidRPr="00640700">
        <w:rPr>
          <w:rFonts w:ascii="Arial" w:hAnsi="Arial" w:cs="Arial"/>
          <w:sz w:val="20"/>
          <w:szCs w:val="20"/>
        </w:rPr>
        <w:t>Wykonawca poda cenę ofertową na formularzu ofertowym, stanowiący</w:t>
      </w:r>
      <w:r w:rsidR="00F954C4" w:rsidRPr="00640700">
        <w:rPr>
          <w:rFonts w:ascii="Arial" w:hAnsi="Arial" w:cs="Arial"/>
          <w:sz w:val="20"/>
          <w:szCs w:val="20"/>
        </w:rPr>
        <w:t>m</w:t>
      </w:r>
      <w:r w:rsidRPr="00640700">
        <w:rPr>
          <w:rFonts w:ascii="Arial" w:hAnsi="Arial" w:cs="Arial"/>
          <w:sz w:val="20"/>
          <w:szCs w:val="20"/>
        </w:rPr>
        <w:t xml:space="preserve"> załącznik nr 1 do SWZ. Wykonawca jest zobowiązany do wypełnienia i określenia wartości we wszystkich pozycjach występujących w formularzu </w:t>
      </w:r>
      <w:r w:rsidR="00F954C4" w:rsidRPr="00640700">
        <w:rPr>
          <w:rFonts w:ascii="Arial" w:hAnsi="Arial" w:cs="Arial"/>
          <w:sz w:val="20"/>
          <w:szCs w:val="20"/>
        </w:rPr>
        <w:t>ofertowym</w:t>
      </w:r>
      <w:r w:rsidRPr="00640700">
        <w:rPr>
          <w:rFonts w:ascii="Arial" w:hAnsi="Arial" w:cs="Arial"/>
          <w:sz w:val="20"/>
          <w:szCs w:val="20"/>
        </w:rPr>
        <w:t>.</w:t>
      </w:r>
    </w:p>
    <w:p w14:paraId="68717B5E" w14:textId="77777777" w:rsidR="00AA65F6" w:rsidRPr="00640700" w:rsidRDefault="000179FD" w:rsidP="00206BB4">
      <w:pPr>
        <w:numPr>
          <w:ilvl w:val="3"/>
          <w:numId w:val="13"/>
        </w:numPr>
        <w:tabs>
          <w:tab w:val="clear" w:pos="2520"/>
        </w:tabs>
        <w:ind w:left="284" w:right="-23" w:hanging="284"/>
        <w:jc w:val="both"/>
        <w:rPr>
          <w:rFonts w:ascii="Arial" w:hAnsi="Arial" w:cs="Arial"/>
          <w:sz w:val="20"/>
          <w:szCs w:val="20"/>
        </w:rPr>
      </w:pPr>
      <w:r w:rsidRPr="00640700">
        <w:rPr>
          <w:rFonts w:ascii="Arial" w:hAnsi="Arial" w:cs="Arial"/>
          <w:sz w:val="20"/>
          <w:szCs w:val="20"/>
        </w:rPr>
        <w:t>C</w:t>
      </w:r>
      <w:r w:rsidR="00125A9A" w:rsidRPr="00640700">
        <w:rPr>
          <w:rFonts w:ascii="Arial" w:hAnsi="Arial" w:cs="Arial"/>
          <w:sz w:val="20"/>
          <w:szCs w:val="20"/>
        </w:rPr>
        <w:t>en</w:t>
      </w:r>
      <w:r w:rsidRPr="00640700">
        <w:rPr>
          <w:rFonts w:ascii="Arial" w:hAnsi="Arial" w:cs="Arial"/>
          <w:sz w:val="20"/>
          <w:szCs w:val="20"/>
        </w:rPr>
        <w:t>a</w:t>
      </w:r>
      <w:r w:rsidR="00125A9A" w:rsidRPr="00640700">
        <w:rPr>
          <w:rFonts w:ascii="Arial" w:hAnsi="Arial" w:cs="Arial"/>
          <w:sz w:val="20"/>
          <w:szCs w:val="20"/>
        </w:rPr>
        <w:t xml:space="preserve"> oferty </w:t>
      </w:r>
      <w:r w:rsidRPr="00640700">
        <w:rPr>
          <w:rFonts w:ascii="Arial" w:hAnsi="Arial" w:cs="Arial"/>
          <w:sz w:val="20"/>
          <w:szCs w:val="20"/>
        </w:rPr>
        <w:t>musi uwzględniać wszystkie wymagania zawarte w niniejszej SWZ oraz obejmować wszelkie koszty, jakie poniesie Wykonawca z tytułu należytej oraz zgodnej z obowiązującymi przepisami realizacji przedmiotu zamówienia</w:t>
      </w:r>
      <w:r w:rsidR="00AB78A5" w:rsidRPr="00640700">
        <w:rPr>
          <w:rFonts w:ascii="Arial" w:hAnsi="Arial" w:cs="Arial"/>
          <w:sz w:val="20"/>
          <w:szCs w:val="20"/>
        </w:rPr>
        <w:t xml:space="preserve"> i powinna być wyrażona z dokładnością do dwóch miejsc po przecinku</w:t>
      </w:r>
      <w:r w:rsidR="00125A9A" w:rsidRPr="00640700">
        <w:rPr>
          <w:rFonts w:ascii="Arial" w:hAnsi="Arial" w:cs="Arial"/>
          <w:sz w:val="20"/>
          <w:szCs w:val="20"/>
        </w:rPr>
        <w:t xml:space="preserve">. </w:t>
      </w:r>
    </w:p>
    <w:p w14:paraId="6496A654" w14:textId="3CF99FA7" w:rsidR="00AC0D51" w:rsidRPr="00E22F87" w:rsidRDefault="0019387D" w:rsidP="00AC0D51">
      <w:pPr>
        <w:numPr>
          <w:ilvl w:val="0"/>
          <w:numId w:val="22"/>
        </w:numPr>
        <w:autoSpaceDE w:val="0"/>
        <w:jc w:val="both"/>
        <w:rPr>
          <w:rFonts w:ascii="Arial" w:hAnsi="Arial" w:cs="Arial"/>
          <w:sz w:val="20"/>
          <w:szCs w:val="20"/>
        </w:rPr>
      </w:pPr>
      <w:r w:rsidRPr="00640700">
        <w:rPr>
          <w:rFonts w:ascii="Arial" w:hAnsi="Arial" w:cs="Arial"/>
          <w:sz w:val="20"/>
          <w:szCs w:val="20"/>
        </w:rPr>
        <w:t xml:space="preserve">Cenę oferty należy określić w złotych (PLN)  w wysokości brutto oraz podać wartość netto. W Formularzu </w:t>
      </w:r>
      <w:r w:rsidR="00E22F87" w:rsidRPr="00E22F87">
        <w:rPr>
          <w:rFonts w:ascii="Arial" w:hAnsi="Arial" w:cs="Arial"/>
          <w:sz w:val="20"/>
          <w:szCs w:val="20"/>
        </w:rPr>
        <w:t>oferty</w:t>
      </w:r>
      <w:r w:rsidRPr="00E22F87">
        <w:rPr>
          <w:rFonts w:ascii="Arial" w:hAnsi="Arial" w:cs="Arial"/>
          <w:sz w:val="20"/>
          <w:szCs w:val="20"/>
        </w:rPr>
        <w:t xml:space="preserve"> konieczne jest podanie w kolumnie „VAT w %” procentowej stawki podatku VAT.</w:t>
      </w:r>
    </w:p>
    <w:p w14:paraId="0277D4EA" w14:textId="4F6EAA2D" w:rsidR="004D34B5" w:rsidRPr="00640700" w:rsidRDefault="00253DAB" w:rsidP="00BB391B">
      <w:pPr>
        <w:numPr>
          <w:ilvl w:val="0"/>
          <w:numId w:val="22"/>
        </w:numPr>
        <w:autoSpaceDE w:val="0"/>
        <w:jc w:val="both"/>
        <w:rPr>
          <w:rFonts w:ascii="Arial" w:hAnsi="Arial" w:cs="Arial"/>
          <w:sz w:val="20"/>
          <w:szCs w:val="20"/>
        </w:rPr>
      </w:pPr>
      <w:r w:rsidRPr="00640700">
        <w:rPr>
          <w:rFonts w:ascii="Arial" w:hAnsi="Arial" w:cs="Arial"/>
          <w:sz w:val="20"/>
          <w:szCs w:val="20"/>
        </w:rPr>
        <w:t>Wszystkie kwoty wskazane w formularzu ofertowym</w:t>
      </w:r>
      <w:r w:rsidR="00A975D0" w:rsidRPr="00640700">
        <w:rPr>
          <w:rFonts w:ascii="Arial" w:hAnsi="Arial" w:cs="Arial"/>
          <w:sz w:val="20"/>
          <w:szCs w:val="20"/>
        </w:rPr>
        <w:t xml:space="preserve"> </w:t>
      </w:r>
      <w:r w:rsidRPr="00640700">
        <w:rPr>
          <w:rFonts w:ascii="Arial" w:hAnsi="Arial" w:cs="Arial"/>
          <w:sz w:val="20"/>
          <w:szCs w:val="20"/>
        </w:rPr>
        <w:t>należy podać w zaokrągleniu do pełnych groszy (do dwóch miejsc po przecinku) zgodnie z zasadą: "końcówki poniżej 0,5 grosza pomija się, a końcówki 0,5 grosza i wyższe zaokrągla się do 1 grosza"</w:t>
      </w:r>
      <w:r w:rsidR="00B97E7D" w:rsidRPr="00640700">
        <w:rPr>
          <w:rFonts w:ascii="Arial" w:hAnsi="Arial" w:cs="Arial"/>
          <w:sz w:val="20"/>
          <w:szCs w:val="20"/>
        </w:rPr>
        <w:t xml:space="preserve"> i powinny być wyrażone z dokładnością do dwóch miejsc po przecinku</w:t>
      </w:r>
    </w:p>
    <w:p w14:paraId="4A2FB3CE" w14:textId="77777777" w:rsidR="00125A9A" w:rsidRPr="00640700" w:rsidRDefault="00125A9A" w:rsidP="002F482D">
      <w:pPr>
        <w:numPr>
          <w:ilvl w:val="3"/>
          <w:numId w:val="23"/>
        </w:numPr>
        <w:tabs>
          <w:tab w:val="clear" w:pos="2520"/>
        </w:tabs>
        <w:ind w:left="284" w:right="-23" w:hanging="284"/>
        <w:jc w:val="both"/>
        <w:rPr>
          <w:rFonts w:ascii="Arial" w:hAnsi="Arial" w:cs="Arial"/>
          <w:sz w:val="20"/>
          <w:szCs w:val="20"/>
        </w:rPr>
      </w:pPr>
      <w:r w:rsidRPr="00640700">
        <w:rPr>
          <w:rFonts w:ascii="Arial" w:hAnsi="Arial" w:cs="Arial"/>
          <w:sz w:val="20"/>
          <w:szCs w:val="20"/>
        </w:rPr>
        <w:t xml:space="preserve">W przypadku jeżeli na skutek zmiany obowiązujących przepisów lub w związku z ich treścią Wykonawca lub powołany przez niego podmiot albo spółka, w tym cywilna, nie będzie po zawarciu umowy zobligowany do naliczenia podatku od towarów i usług, cena netto wynikająca z ofert staje się ceną brutto za realizację </w:t>
      </w:r>
      <w:r w:rsidR="003E7205">
        <w:rPr>
          <w:rFonts w:ascii="Arial" w:hAnsi="Arial" w:cs="Arial"/>
          <w:sz w:val="20"/>
          <w:szCs w:val="20"/>
        </w:rPr>
        <w:t>zamówienia</w:t>
      </w:r>
      <w:r w:rsidRPr="00640700">
        <w:rPr>
          <w:rFonts w:ascii="Arial" w:hAnsi="Arial" w:cs="Arial"/>
          <w:sz w:val="20"/>
          <w:szCs w:val="20"/>
        </w:rPr>
        <w:t xml:space="preserve">. Cena netto nie może ulec zwiększeniu w czasie trwania umowy.   </w:t>
      </w:r>
    </w:p>
    <w:p w14:paraId="2311B26B" w14:textId="77777777" w:rsidR="00125A9A" w:rsidRPr="00640700" w:rsidRDefault="00AC0D51" w:rsidP="00765269">
      <w:pPr>
        <w:tabs>
          <w:tab w:val="num" w:pos="2160"/>
        </w:tabs>
        <w:ind w:left="284" w:right="-23" w:hanging="284"/>
        <w:jc w:val="both"/>
        <w:rPr>
          <w:rFonts w:ascii="Arial" w:hAnsi="Arial" w:cs="Arial"/>
          <w:sz w:val="20"/>
          <w:szCs w:val="20"/>
        </w:rPr>
      </w:pPr>
      <w:r w:rsidRPr="00640700">
        <w:rPr>
          <w:rFonts w:ascii="Arial" w:hAnsi="Arial" w:cs="Arial"/>
          <w:sz w:val="20"/>
          <w:szCs w:val="20"/>
        </w:rPr>
        <w:t xml:space="preserve">6. </w:t>
      </w:r>
      <w:r w:rsidR="00125A9A" w:rsidRPr="00640700">
        <w:rPr>
          <w:rFonts w:ascii="Arial" w:hAnsi="Arial" w:cs="Arial"/>
          <w:sz w:val="20"/>
          <w:szCs w:val="20"/>
        </w:rPr>
        <w:t>Wszystkie ceny nie będą podlegały zmianie przez okres obowiązywania umowy, z zastrzeżeniem wyjątków przewidzianych w umowie.</w:t>
      </w:r>
    </w:p>
    <w:p w14:paraId="78F66F69" w14:textId="77777777" w:rsidR="00125A9A" w:rsidRPr="00640700" w:rsidRDefault="00AC0D51" w:rsidP="00765269">
      <w:pPr>
        <w:tabs>
          <w:tab w:val="num" w:pos="2160"/>
        </w:tabs>
        <w:ind w:left="284" w:hanging="284"/>
        <w:jc w:val="both"/>
        <w:rPr>
          <w:rFonts w:ascii="Arial" w:hAnsi="Arial" w:cs="Arial"/>
          <w:sz w:val="20"/>
          <w:szCs w:val="20"/>
        </w:rPr>
      </w:pPr>
      <w:r w:rsidRPr="00640700">
        <w:rPr>
          <w:rFonts w:ascii="Arial" w:hAnsi="Arial" w:cs="Arial"/>
          <w:sz w:val="20"/>
          <w:szCs w:val="20"/>
        </w:rPr>
        <w:t xml:space="preserve">7. </w:t>
      </w:r>
      <w:r w:rsidR="00765269" w:rsidRPr="00640700">
        <w:rPr>
          <w:rFonts w:ascii="Arial" w:hAnsi="Arial" w:cs="Arial"/>
          <w:sz w:val="20"/>
          <w:szCs w:val="20"/>
        </w:rPr>
        <w:t>T</w:t>
      </w:r>
      <w:r w:rsidR="00E055FD" w:rsidRPr="00640700">
        <w:rPr>
          <w:rFonts w:ascii="Arial" w:hAnsi="Arial" w:cs="Arial"/>
          <w:sz w:val="20"/>
          <w:szCs w:val="20"/>
        </w:rPr>
        <w:t xml:space="preserve">ermin płatności do </w:t>
      </w:r>
      <w:r w:rsidR="00642D96" w:rsidRPr="00640700">
        <w:rPr>
          <w:rFonts w:ascii="Arial" w:hAnsi="Arial" w:cs="Arial"/>
          <w:sz w:val="20"/>
          <w:szCs w:val="20"/>
        </w:rPr>
        <w:t>60</w:t>
      </w:r>
      <w:r w:rsidR="00E055FD" w:rsidRPr="00640700">
        <w:rPr>
          <w:rFonts w:ascii="Arial" w:hAnsi="Arial" w:cs="Arial"/>
          <w:sz w:val="20"/>
          <w:szCs w:val="20"/>
        </w:rPr>
        <w:t xml:space="preserve"> dni od dnia otrzymania przez Zamawiającego od Wykonawcy prawidłowo wystawionej faktury VAT</w:t>
      </w:r>
      <w:r w:rsidR="00765269" w:rsidRPr="00640700">
        <w:rPr>
          <w:rFonts w:ascii="Arial" w:hAnsi="Arial" w:cs="Arial"/>
          <w:sz w:val="20"/>
          <w:szCs w:val="20"/>
        </w:rPr>
        <w:t>.</w:t>
      </w:r>
    </w:p>
    <w:p w14:paraId="211D065C" w14:textId="77777777" w:rsidR="00125A9A" w:rsidRPr="00640700" w:rsidRDefault="00177F54" w:rsidP="00125A9A">
      <w:pPr>
        <w:pStyle w:val="Tekstpodstawowywcity3"/>
        <w:tabs>
          <w:tab w:val="clear" w:pos="180"/>
          <w:tab w:val="clear" w:pos="1440"/>
          <w:tab w:val="left" w:pos="540"/>
        </w:tabs>
        <w:ind w:left="0" w:right="-23" w:hanging="142"/>
        <w:jc w:val="both"/>
        <w:rPr>
          <w:rFonts w:ascii="Arial" w:hAnsi="Arial" w:cs="Arial"/>
          <w:szCs w:val="20"/>
        </w:rPr>
      </w:pPr>
      <w:r w:rsidRPr="00640700">
        <w:rPr>
          <w:rFonts w:ascii="Arial" w:hAnsi="Arial" w:cs="Arial"/>
          <w:szCs w:val="20"/>
        </w:rPr>
        <w:t xml:space="preserve">  </w:t>
      </w:r>
      <w:r w:rsidR="00AC0D51" w:rsidRPr="00640700">
        <w:rPr>
          <w:rFonts w:ascii="Arial" w:hAnsi="Arial" w:cs="Arial"/>
          <w:szCs w:val="20"/>
          <w:lang w:val="pl-PL"/>
        </w:rPr>
        <w:t xml:space="preserve">8. </w:t>
      </w:r>
      <w:r w:rsidR="00125A9A" w:rsidRPr="00640700">
        <w:rPr>
          <w:rFonts w:ascii="Arial" w:hAnsi="Arial" w:cs="Arial"/>
          <w:szCs w:val="20"/>
        </w:rPr>
        <w:t xml:space="preserve"> Za datę dokonania płatności przyjmuje się datę obciążenia rachunku Zamawiającego.</w:t>
      </w:r>
    </w:p>
    <w:p w14:paraId="7189AA98" w14:textId="77777777" w:rsidR="00125A9A" w:rsidRPr="00640700" w:rsidRDefault="00AC0D51" w:rsidP="008E3C0B">
      <w:pPr>
        <w:ind w:left="284" w:right="-23" w:hanging="284"/>
        <w:jc w:val="both"/>
        <w:rPr>
          <w:rFonts w:ascii="Arial" w:hAnsi="Arial" w:cs="Arial"/>
          <w:sz w:val="20"/>
          <w:szCs w:val="20"/>
        </w:rPr>
      </w:pPr>
      <w:r w:rsidRPr="00640700">
        <w:rPr>
          <w:rFonts w:ascii="Arial" w:hAnsi="Arial" w:cs="Arial"/>
          <w:sz w:val="20"/>
          <w:szCs w:val="20"/>
        </w:rPr>
        <w:t xml:space="preserve">9. </w:t>
      </w:r>
      <w:r w:rsidR="00125A9A" w:rsidRPr="00640700">
        <w:rPr>
          <w:rFonts w:ascii="Arial" w:hAnsi="Arial" w:cs="Arial"/>
          <w:sz w:val="20"/>
          <w:szCs w:val="20"/>
        </w:rPr>
        <w:t xml:space="preserve">Jeżeli w postępowaniu złożona będzie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 takim przypadku Wykonawca, składając ofertę, jest zobligowany poinformować zamawiającego, że wybór jego oferty będzie prowadzić do powstania u zamawiającego obowiązku podatkowego, wskazując nazwę </w:t>
      </w:r>
      <w:r w:rsidR="00125A9A" w:rsidRPr="00640700">
        <w:rPr>
          <w:rFonts w:ascii="Arial" w:hAnsi="Arial" w:cs="Arial"/>
          <w:b/>
          <w:sz w:val="20"/>
          <w:szCs w:val="20"/>
          <w:u w:val="single"/>
        </w:rPr>
        <w:t>(rodzaj) usługi</w:t>
      </w:r>
      <w:r w:rsidR="00125A9A" w:rsidRPr="00640700">
        <w:rPr>
          <w:rFonts w:ascii="Arial" w:hAnsi="Arial" w:cs="Arial"/>
          <w:sz w:val="20"/>
          <w:szCs w:val="20"/>
        </w:rPr>
        <w:t xml:space="preserve">, których </w:t>
      </w:r>
      <w:r w:rsidR="00125A9A" w:rsidRPr="00640700">
        <w:rPr>
          <w:rFonts w:ascii="Arial" w:hAnsi="Arial" w:cs="Arial"/>
          <w:b/>
          <w:sz w:val="20"/>
          <w:szCs w:val="20"/>
          <w:u w:val="single"/>
        </w:rPr>
        <w:t xml:space="preserve"> świadczenie</w:t>
      </w:r>
      <w:r w:rsidR="00125A9A" w:rsidRPr="00640700">
        <w:rPr>
          <w:rFonts w:ascii="Arial" w:hAnsi="Arial" w:cs="Arial"/>
          <w:sz w:val="20"/>
          <w:szCs w:val="20"/>
        </w:rPr>
        <w:t xml:space="preserve"> będzie prowadzić do jego powstania, oraz wskazując ich wartość bez kwoty podatku.  </w:t>
      </w:r>
    </w:p>
    <w:p w14:paraId="6497E20C" w14:textId="77777777" w:rsidR="00DB59FC" w:rsidRPr="00640700" w:rsidRDefault="00DB59FC" w:rsidP="00A4316D">
      <w:pPr>
        <w:pStyle w:val="Nagwek"/>
        <w:tabs>
          <w:tab w:val="center" w:pos="3960"/>
          <w:tab w:val="right" w:pos="7920"/>
        </w:tabs>
        <w:ind w:right="425"/>
        <w:jc w:val="both"/>
        <w:rPr>
          <w:rFonts w:ascii="Arial" w:hAnsi="Arial" w:cs="Arial"/>
          <w:i/>
          <w:sz w:val="20"/>
          <w:szCs w:val="20"/>
        </w:rPr>
      </w:pPr>
      <w:r w:rsidRPr="00640700">
        <w:rPr>
          <w:rFonts w:ascii="Arial" w:hAnsi="Arial" w:cs="Arial"/>
          <w:sz w:val="20"/>
          <w:szCs w:val="20"/>
        </w:rPr>
        <w:t xml:space="preserve">                                </w:t>
      </w:r>
    </w:p>
    <w:p w14:paraId="31C7C106" w14:textId="77777777" w:rsidR="00147652" w:rsidRPr="00640700" w:rsidRDefault="00DB59FC" w:rsidP="00711294">
      <w:pPr>
        <w:spacing w:after="31"/>
        <w:ind w:right="425" w:hanging="10"/>
        <w:rPr>
          <w:rFonts w:ascii="Arial" w:hAnsi="Arial" w:cs="Arial"/>
          <w:b/>
          <w:caps/>
          <w:sz w:val="20"/>
          <w:szCs w:val="20"/>
          <w:u w:val="single"/>
        </w:rPr>
      </w:pPr>
      <w:r w:rsidRPr="00640700">
        <w:rPr>
          <w:rFonts w:ascii="Arial" w:hAnsi="Arial" w:cs="Arial"/>
          <w:b/>
          <w:sz w:val="20"/>
          <w:szCs w:val="20"/>
          <w:u w:val="single"/>
        </w:rPr>
        <w:t>X</w:t>
      </w:r>
      <w:r w:rsidR="00147652" w:rsidRPr="00640700">
        <w:rPr>
          <w:rFonts w:ascii="Arial" w:hAnsi="Arial" w:cs="Arial"/>
          <w:b/>
          <w:sz w:val="20"/>
          <w:szCs w:val="20"/>
          <w:u w:val="single"/>
        </w:rPr>
        <w:t>V</w:t>
      </w:r>
      <w:r w:rsidR="0095427F" w:rsidRPr="00640700">
        <w:rPr>
          <w:rFonts w:ascii="Arial" w:hAnsi="Arial" w:cs="Arial"/>
          <w:b/>
          <w:sz w:val="20"/>
          <w:szCs w:val="20"/>
          <w:u w:val="single"/>
        </w:rPr>
        <w:t>I</w:t>
      </w:r>
      <w:r w:rsidRPr="00640700">
        <w:rPr>
          <w:rFonts w:ascii="Arial" w:hAnsi="Arial" w:cs="Arial"/>
          <w:sz w:val="20"/>
          <w:szCs w:val="20"/>
          <w:u w:val="single"/>
        </w:rPr>
        <w:t xml:space="preserve">. </w:t>
      </w:r>
      <w:r w:rsidR="00147652" w:rsidRPr="00640700">
        <w:rPr>
          <w:rFonts w:ascii="Arial" w:hAnsi="Arial" w:cs="Arial"/>
          <w:b/>
          <w:caps/>
          <w:sz w:val="20"/>
          <w:szCs w:val="20"/>
          <w:u w:val="single"/>
        </w:rPr>
        <w:t xml:space="preserve">Opis kryteriów, którymi zamawiający będzie się kierował przy wyborze oferty, wraz z podaniem wag tych kryteriów i sposobu oceny ofert. </w:t>
      </w:r>
    </w:p>
    <w:p w14:paraId="5744D4C7" w14:textId="77777777" w:rsidR="001A4EDE" w:rsidRPr="00640700" w:rsidRDefault="001A4EDE" w:rsidP="008E0F11">
      <w:pPr>
        <w:spacing w:after="31"/>
        <w:ind w:right="-23" w:hanging="10"/>
        <w:jc w:val="both"/>
        <w:rPr>
          <w:rFonts w:ascii="Arial" w:hAnsi="Arial" w:cs="Arial"/>
          <w:b/>
          <w:sz w:val="20"/>
          <w:szCs w:val="20"/>
          <w:u w:val="single"/>
        </w:rPr>
      </w:pPr>
    </w:p>
    <w:p w14:paraId="06A3A8B8" w14:textId="0F79A74F" w:rsidR="005879EC" w:rsidRPr="00613D3C" w:rsidRDefault="005879EC" w:rsidP="000C2446">
      <w:pPr>
        <w:numPr>
          <w:ilvl w:val="1"/>
          <w:numId w:val="34"/>
        </w:numPr>
        <w:tabs>
          <w:tab w:val="clear" w:pos="1440"/>
          <w:tab w:val="num" w:pos="284"/>
        </w:tabs>
        <w:suppressAutoHyphens/>
        <w:ind w:left="284" w:right="381" w:hanging="284"/>
        <w:rPr>
          <w:rFonts w:ascii="Arial" w:hAnsi="Arial" w:cs="Arial"/>
          <w:sz w:val="20"/>
          <w:szCs w:val="20"/>
        </w:rPr>
      </w:pPr>
      <w:r w:rsidRPr="00640700">
        <w:rPr>
          <w:rFonts w:ascii="Arial" w:hAnsi="Arial" w:cs="Arial"/>
          <w:sz w:val="20"/>
          <w:szCs w:val="20"/>
          <w:u w:val="single"/>
        </w:rPr>
        <w:t xml:space="preserve">Przy wyborze oferty Zamawiający </w:t>
      </w:r>
      <w:r w:rsidR="00AF51AB">
        <w:rPr>
          <w:rFonts w:ascii="Arial" w:hAnsi="Arial" w:cs="Arial"/>
          <w:sz w:val="20"/>
          <w:szCs w:val="20"/>
          <w:u w:val="single"/>
        </w:rPr>
        <w:t xml:space="preserve">będzie się </w:t>
      </w:r>
      <w:r w:rsidRPr="00640700">
        <w:rPr>
          <w:rFonts w:ascii="Arial" w:hAnsi="Arial" w:cs="Arial"/>
          <w:sz w:val="20"/>
          <w:szCs w:val="20"/>
          <w:u w:val="single"/>
        </w:rPr>
        <w:t xml:space="preserve">kierował </w:t>
      </w:r>
      <w:r w:rsidR="00613D3C">
        <w:rPr>
          <w:rFonts w:ascii="Arial" w:hAnsi="Arial" w:cs="Arial"/>
          <w:sz w:val="20"/>
          <w:szCs w:val="20"/>
          <w:u w:val="single"/>
        </w:rPr>
        <w:t xml:space="preserve">poniższymi </w:t>
      </w:r>
      <w:r w:rsidRPr="00640700">
        <w:rPr>
          <w:rFonts w:ascii="Arial" w:hAnsi="Arial" w:cs="Arial"/>
          <w:sz w:val="20"/>
          <w:szCs w:val="20"/>
          <w:u w:val="single"/>
        </w:rPr>
        <w:t>kryteri</w:t>
      </w:r>
      <w:r w:rsidR="00613D3C">
        <w:rPr>
          <w:rFonts w:ascii="Arial" w:hAnsi="Arial" w:cs="Arial"/>
          <w:sz w:val="20"/>
          <w:szCs w:val="20"/>
          <w:u w:val="single"/>
        </w:rPr>
        <w:t>ami</w:t>
      </w:r>
      <w:r w:rsidRPr="00640700">
        <w:rPr>
          <w:rFonts w:ascii="Arial" w:hAnsi="Arial" w:cs="Arial"/>
          <w:sz w:val="20"/>
          <w:szCs w:val="20"/>
          <w:u w:val="single"/>
        </w:rPr>
        <w:t>:</w:t>
      </w:r>
    </w:p>
    <w:p w14:paraId="26267E15" w14:textId="77777777" w:rsidR="00613D3C" w:rsidRDefault="00613D3C" w:rsidP="00613D3C">
      <w:pPr>
        <w:tabs>
          <w:tab w:val="num" w:pos="284"/>
        </w:tabs>
        <w:suppressAutoHyphens/>
        <w:ind w:left="284" w:right="381"/>
        <w:rPr>
          <w:rFonts w:ascii="Arial" w:hAnsi="Arial" w:cs="Arial"/>
          <w:sz w:val="20"/>
          <w:szCs w:val="20"/>
        </w:rPr>
      </w:pPr>
    </w:p>
    <w:p w14:paraId="768F0EB2" w14:textId="77777777" w:rsidR="00613D3C" w:rsidRPr="00613D3C" w:rsidRDefault="00613D3C" w:rsidP="00613D3C">
      <w:pPr>
        <w:spacing w:after="29" w:line="249" w:lineRule="auto"/>
        <w:ind w:left="4500" w:right="425"/>
        <w:jc w:val="both"/>
        <w:rPr>
          <w:rFonts w:ascii="Arial" w:hAnsi="Arial" w:cs="Arial"/>
          <w:sz w:val="20"/>
          <w:szCs w:val="20"/>
        </w:rPr>
      </w:pPr>
    </w:p>
    <w:tbl>
      <w:tblPr>
        <w:tblW w:w="10642" w:type="dxa"/>
        <w:tblInd w:w="109" w:type="dxa"/>
        <w:tblLayout w:type="fixed"/>
        <w:tblCellMar>
          <w:top w:w="44" w:type="dxa"/>
          <w:left w:w="109" w:type="dxa"/>
          <w:right w:w="62" w:type="dxa"/>
        </w:tblCellMar>
        <w:tblLook w:val="04A0" w:firstRow="1" w:lastRow="0" w:firstColumn="1" w:lastColumn="0" w:noHBand="0" w:noVBand="1"/>
      </w:tblPr>
      <w:tblGrid>
        <w:gridCol w:w="1985"/>
        <w:gridCol w:w="1711"/>
        <w:gridCol w:w="1418"/>
        <w:gridCol w:w="5528"/>
      </w:tblGrid>
      <w:tr w:rsidR="00613D3C" w:rsidRPr="00613D3C" w14:paraId="378A6883" w14:textId="77777777" w:rsidTr="00901B5D">
        <w:trPr>
          <w:trHeight w:val="535"/>
        </w:trPr>
        <w:tc>
          <w:tcPr>
            <w:tcW w:w="198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933C437" w14:textId="77777777" w:rsidR="00613D3C" w:rsidRPr="00613D3C" w:rsidRDefault="00613D3C" w:rsidP="00613D3C">
            <w:pPr>
              <w:spacing w:line="259" w:lineRule="auto"/>
              <w:ind w:left="425" w:right="425"/>
              <w:jc w:val="center"/>
              <w:rPr>
                <w:rFonts w:ascii="Arial" w:hAnsi="Arial" w:cs="Arial"/>
                <w:sz w:val="20"/>
                <w:szCs w:val="20"/>
              </w:rPr>
            </w:pPr>
            <w:r w:rsidRPr="00613D3C">
              <w:rPr>
                <w:rFonts w:ascii="Arial" w:hAnsi="Arial" w:cs="Arial"/>
                <w:sz w:val="20"/>
                <w:szCs w:val="20"/>
              </w:rPr>
              <w:t xml:space="preserve">Kryterium </w:t>
            </w:r>
          </w:p>
        </w:tc>
        <w:tc>
          <w:tcPr>
            <w:tcW w:w="1711" w:type="dxa"/>
            <w:tcBorders>
              <w:top w:val="single" w:sz="4" w:space="0" w:color="000000"/>
              <w:left w:val="single" w:sz="4" w:space="0" w:color="000000"/>
              <w:bottom w:val="single" w:sz="4" w:space="0" w:color="000000"/>
              <w:right w:val="single" w:sz="4" w:space="0" w:color="000000"/>
            </w:tcBorders>
            <w:shd w:val="clear" w:color="auto" w:fill="D9D9D9"/>
          </w:tcPr>
          <w:p w14:paraId="01FB4E12" w14:textId="77777777" w:rsidR="00613D3C" w:rsidRPr="00613D3C" w:rsidRDefault="00613D3C" w:rsidP="00613D3C">
            <w:pPr>
              <w:spacing w:line="259" w:lineRule="auto"/>
              <w:ind w:left="425" w:right="425"/>
              <w:jc w:val="center"/>
              <w:rPr>
                <w:rFonts w:ascii="Arial" w:hAnsi="Arial" w:cs="Arial"/>
                <w:sz w:val="20"/>
                <w:szCs w:val="20"/>
              </w:rPr>
            </w:pPr>
            <w:r w:rsidRPr="00613D3C">
              <w:rPr>
                <w:rFonts w:ascii="Arial" w:hAnsi="Arial" w:cs="Arial"/>
                <w:sz w:val="20"/>
                <w:szCs w:val="20"/>
              </w:rPr>
              <w:t>Waga</w:t>
            </w:r>
          </w:p>
          <w:p w14:paraId="20EEC515" w14:textId="77777777" w:rsidR="00613D3C" w:rsidRPr="00613D3C" w:rsidRDefault="00613D3C" w:rsidP="00613D3C">
            <w:pPr>
              <w:spacing w:line="259" w:lineRule="auto"/>
              <w:ind w:left="425" w:right="425"/>
              <w:jc w:val="center"/>
              <w:rPr>
                <w:rFonts w:ascii="Arial" w:hAnsi="Arial" w:cs="Arial"/>
                <w:sz w:val="20"/>
                <w:szCs w:val="20"/>
              </w:rPr>
            </w:pPr>
            <w:r w:rsidRPr="00613D3C">
              <w:rPr>
                <w:rFonts w:ascii="Arial" w:hAnsi="Arial" w:cs="Arial"/>
                <w:sz w:val="20"/>
                <w:szCs w:val="20"/>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cPr>
          <w:p w14:paraId="030B877C" w14:textId="77777777" w:rsidR="00613D3C" w:rsidRPr="00613D3C" w:rsidRDefault="00613D3C" w:rsidP="00613D3C">
            <w:pPr>
              <w:spacing w:line="259" w:lineRule="auto"/>
              <w:ind w:right="425"/>
              <w:rPr>
                <w:rFonts w:ascii="Arial" w:hAnsi="Arial" w:cs="Arial"/>
                <w:sz w:val="20"/>
                <w:szCs w:val="20"/>
              </w:rPr>
            </w:pPr>
            <w:r w:rsidRPr="00613D3C">
              <w:rPr>
                <w:rFonts w:ascii="Arial" w:hAnsi="Arial" w:cs="Arial"/>
                <w:sz w:val="20"/>
                <w:szCs w:val="20"/>
              </w:rPr>
              <w:t>Liczba     punktów</w:t>
            </w:r>
          </w:p>
        </w:tc>
        <w:tc>
          <w:tcPr>
            <w:tcW w:w="552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C5943C9" w14:textId="77777777" w:rsidR="00613D3C" w:rsidRPr="00613D3C" w:rsidRDefault="00613D3C" w:rsidP="00613D3C">
            <w:pPr>
              <w:spacing w:line="259" w:lineRule="auto"/>
              <w:ind w:left="425" w:right="425"/>
              <w:jc w:val="center"/>
              <w:rPr>
                <w:rFonts w:ascii="Arial" w:hAnsi="Arial" w:cs="Arial"/>
                <w:sz w:val="20"/>
                <w:szCs w:val="20"/>
              </w:rPr>
            </w:pPr>
            <w:r w:rsidRPr="00613D3C">
              <w:rPr>
                <w:rFonts w:ascii="Arial" w:hAnsi="Arial" w:cs="Arial"/>
                <w:sz w:val="20"/>
                <w:szCs w:val="20"/>
              </w:rPr>
              <w:t xml:space="preserve">Sposób oceny wg wzoru </w:t>
            </w:r>
          </w:p>
        </w:tc>
      </w:tr>
      <w:tr w:rsidR="00613D3C" w:rsidRPr="00613D3C" w14:paraId="20C4353E" w14:textId="77777777" w:rsidTr="00901B5D">
        <w:trPr>
          <w:trHeight w:val="527"/>
        </w:trPr>
        <w:tc>
          <w:tcPr>
            <w:tcW w:w="1985" w:type="dxa"/>
            <w:tcBorders>
              <w:top w:val="single" w:sz="4" w:space="0" w:color="000000"/>
              <w:left w:val="single" w:sz="4" w:space="0" w:color="000000"/>
              <w:bottom w:val="single" w:sz="4" w:space="0" w:color="000000"/>
              <w:right w:val="single" w:sz="4" w:space="0" w:color="000000"/>
            </w:tcBorders>
            <w:vAlign w:val="center"/>
          </w:tcPr>
          <w:p w14:paraId="53D8491F" w14:textId="77777777" w:rsidR="00613D3C" w:rsidRPr="00613D3C" w:rsidRDefault="00613D3C" w:rsidP="00613D3C">
            <w:pPr>
              <w:spacing w:line="259" w:lineRule="auto"/>
              <w:ind w:left="425" w:right="425"/>
              <w:jc w:val="center"/>
              <w:rPr>
                <w:rFonts w:ascii="Arial" w:hAnsi="Arial" w:cs="Arial"/>
                <w:sz w:val="20"/>
                <w:szCs w:val="20"/>
              </w:rPr>
            </w:pPr>
            <w:r w:rsidRPr="00613D3C">
              <w:rPr>
                <w:rFonts w:ascii="Arial" w:hAnsi="Arial" w:cs="Arial"/>
                <w:sz w:val="20"/>
                <w:szCs w:val="20"/>
              </w:rPr>
              <w:lastRenderedPageBreak/>
              <w:t xml:space="preserve">Cena </w:t>
            </w:r>
          </w:p>
          <w:p w14:paraId="2B7A1ACE" w14:textId="77777777" w:rsidR="00613D3C" w:rsidRPr="00613D3C" w:rsidRDefault="00613D3C" w:rsidP="00613D3C">
            <w:pPr>
              <w:spacing w:line="259" w:lineRule="auto"/>
              <w:ind w:left="425" w:right="425"/>
              <w:jc w:val="center"/>
              <w:rPr>
                <w:rFonts w:ascii="Arial" w:hAnsi="Arial" w:cs="Arial"/>
                <w:sz w:val="20"/>
                <w:szCs w:val="20"/>
              </w:rPr>
            </w:pPr>
            <w:r w:rsidRPr="00613D3C">
              <w:rPr>
                <w:rFonts w:ascii="Arial" w:hAnsi="Arial" w:cs="Arial"/>
                <w:sz w:val="20"/>
                <w:szCs w:val="20"/>
              </w:rPr>
              <w:t>- C</w:t>
            </w:r>
          </w:p>
        </w:tc>
        <w:tc>
          <w:tcPr>
            <w:tcW w:w="1711" w:type="dxa"/>
            <w:tcBorders>
              <w:top w:val="single" w:sz="4" w:space="0" w:color="000000"/>
              <w:left w:val="single" w:sz="4" w:space="0" w:color="000000"/>
              <w:bottom w:val="single" w:sz="4" w:space="0" w:color="000000"/>
              <w:right w:val="single" w:sz="4" w:space="0" w:color="000000"/>
            </w:tcBorders>
            <w:vAlign w:val="center"/>
          </w:tcPr>
          <w:p w14:paraId="066323EF" w14:textId="77777777" w:rsidR="00613D3C" w:rsidRPr="00613D3C" w:rsidRDefault="00613D3C" w:rsidP="00613D3C">
            <w:pPr>
              <w:spacing w:line="259" w:lineRule="auto"/>
              <w:ind w:left="425" w:right="425"/>
              <w:jc w:val="center"/>
              <w:rPr>
                <w:rFonts w:ascii="Arial" w:hAnsi="Arial" w:cs="Arial"/>
                <w:sz w:val="20"/>
                <w:szCs w:val="20"/>
              </w:rPr>
            </w:pPr>
            <w:r w:rsidRPr="00613D3C">
              <w:rPr>
                <w:rFonts w:ascii="Arial" w:hAnsi="Arial" w:cs="Arial"/>
                <w:sz w:val="20"/>
                <w:szCs w:val="20"/>
              </w:rPr>
              <w:t xml:space="preserve">60% </w:t>
            </w:r>
          </w:p>
        </w:tc>
        <w:tc>
          <w:tcPr>
            <w:tcW w:w="1418" w:type="dxa"/>
            <w:tcBorders>
              <w:top w:val="single" w:sz="4" w:space="0" w:color="000000"/>
              <w:left w:val="single" w:sz="4" w:space="0" w:color="000000"/>
              <w:bottom w:val="single" w:sz="4" w:space="0" w:color="000000"/>
              <w:right w:val="single" w:sz="4" w:space="0" w:color="000000"/>
            </w:tcBorders>
            <w:vAlign w:val="center"/>
          </w:tcPr>
          <w:p w14:paraId="24664C29" w14:textId="77777777" w:rsidR="00613D3C" w:rsidRPr="00613D3C" w:rsidRDefault="00613D3C" w:rsidP="00613D3C">
            <w:pPr>
              <w:spacing w:line="259" w:lineRule="auto"/>
              <w:ind w:left="425" w:right="425"/>
              <w:jc w:val="center"/>
              <w:rPr>
                <w:rFonts w:ascii="Arial" w:hAnsi="Arial" w:cs="Arial"/>
                <w:sz w:val="20"/>
                <w:szCs w:val="20"/>
              </w:rPr>
            </w:pPr>
            <w:r w:rsidRPr="00613D3C">
              <w:rPr>
                <w:rFonts w:ascii="Arial" w:hAnsi="Arial" w:cs="Arial"/>
                <w:sz w:val="20"/>
                <w:szCs w:val="20"/>
              </w:rPr>
              <w:t>60</w:t>
            </w:r>
          </w:p>
        </w:tc>
        <w:tc>
          <w:tcPr>
            <w:tcW w:w="5528" w:type="dxa"/>
            <w:tcBorders>
              <w:top w:val="single" w:sz="4" w:space="0" w:color="000000"/>
              <w:left w:val="single" w:sz="4" w:space="0" w:color="000000"/>
              <w:bottom w:val="single" w:sz="4" w:space="0" w:color="000000"/>
              <w:right w:val="single" w:sz="4" w:space="0" w:color="000000"/>
            </w:tcBorders>
            <w:vAlign w:val="center"/>
          </w:tcPr>
          <w:p w14:paraId="03848D8D" w14:textId="77777777" w:rsidR="00613D3C" w:rsidRPr="00613D3C" w:rsidRDefault="00613D3C" w:rsidP="00613D3C">
            <w:pPr>
              <w:tabs>
                <w:tab w:val="left" w:pos="567"/>
              </w:tabs>
              <w:jc w:val="center"/>
              <w:rPr>
                <w:rFonts w:ascii="Arial" w:hAnsi="Arial" w:cs="Arial"/>
                <w:sz w:val="20"/>
                <w:szCs w:val="20"/>
              </w:rPr>
            </w:pPr>
            <w:r w:rsidRPr="00613D3C">
              <w:rPr>
                <w:rFonts w:ascii="Arial" w:hAnsi="Arial" w:cs="Arial"/>
                <w:sz w:val="20"/>
                <w:szCs w:val="20"/>
                <w:lang w:val="x-none" w:eastAsia="x-none"/>
              </w:rPr>
              <w:t xml:space="preserve">  </w:t>
            </w:r>
            <w:r w:rsidRPr="00613D3C">
              <w:rPr>
                <w:rFonts w:ascii="Arial" w:hAnsi="Arial" w:cs="Arial"/>
                <w:sz w:val="20"/>
                <w:szCs w:val="20"/>
              </w:rPr>
              <w:t xml:space="preserve">Cena ofertowa najniższa spośród wszystkich        </w:t>
            </w:r>
          </w:p>
          <w:p w14:paraId="0F3706BC" w14:textId="77777777" w:rsidR="00613D3C" w:rsidRPr="00613D3C" w:rsidRDefault="00613D3C" w:rsidP="00613D3C">
            <w:pPr>
              <w:tabs>
                <w:tab w:val="left" w:pos="567"/>
              </w:tabs>
              <w:jc w:val="both"/>
              <w:rPr>
                <w:rFonts w:ascii="Arial" w:hAnsi="Arial" w:cs="Arial"/>
                <w:sz w:val="20"/>
                <w:szCs w:val="20"/>
              </w:rPr>
            </w:pPr>
            <w:r w:rsidRPr="00613D3C">
              <w:rPr>
                <w:rFonts w:ascii="Arial" w:hAnsi="Arial" w:cs="Arial"/>
                <w:sz w:val="20"/>
                <w:szCs w:val="20"/>
                <w:lang w:val="x-none" w:eastAsia="x-none"/>
              </w:rPr>
              <w:t xml:space="preserve">             rozpatrywanych i nieodrzuconych ofert,</w:t>
            </w:r>
          </w:p>
          <w:p w14:paraId="4D0A09BA" w14:textId="77777777" w:rsidR="00613D3C" w:rsidRPr="00613D3C" w:rsidRDefault="00613D3C" w:rsidP="00613D3C">
            <w:pPr>
              <w:spacing w:after="21" w:line="259" w:lineRule="auto"/>
              <w:ind w:right="425" w:hanging="289"/>
              <w:rPr>
                <w:rFonts w:ascii="Arial" w:hAnsi="Arial" w:cs="Arial"/>
                <w:sz w:val="20"/>
                <w:szCs w:val="20"/>
              </w:rPr>
            </w:pPr>
            <w:r w:rsidRPr="00613D3C">
              <w:rPr>
                <w:rFonts w:ascii="Arial" w:hAnsi="Arial" w:cs="Arial"/>
                <w:sz w:val="20"/>
                <w:szCs w:val="20"/>
              </w:rPr>
              <w:t xml:space="preserve">          C = ----------------------------------------- x 100x 60 %</w:t>
            </w:r>
          </w:p>
          <w:p w14:paraId="1523FD97" w14:textId="77777777" w:rsidR="00613D3C" w:rsidRPr="00613D3C" w:rsidRDefault="00613D3C" w:rsidP="00613D3C">
            <w:pPr>
              <w:spacing w:after="21" w:line="259" w:lineRule="auto"/>
              <w:ind w:right="425"/>
              <w:rPr>
                <w:rFonts w:ascii="Arial" w:hAnsi="Arial" w:cs="Arial"/>
                <w:sz w:val="20"/>
                <w:szCs w:val="20"/>
              </w:rPr>
            </w:pPr>
            <w:r w:rsidRPr="00613D3C">
              <w:rPr>
                <w:rFonts w:ascii="Arial" w:hAnsi="Arial" w:cs="Arial"/>
                <w:sz w:val="20"/>
                <w:szCs w:val="20"/>
              </w:rPr>
              <w:t xml:space="preserve">                        Cena badanej oferty </w:t>
            </w:r>
          </w:p>
        </w:tc>
      </w:tr>
      <w:tr w:rsidR="00613D3C" w:rsidRPr="00613D3C" w14:paraId="09B4EEE1" w14:textId="77777777" w:rsidTr="00901B5D">
        <w:trPr>
          <w:trHeight w:val="527"/>
        </w:trPr>
        <w:tc>
          <w:tcPr>
            <w:tcW w:w="10642" w:type="dxa"/>
            <w:gridSpan w:val="4"/>
            <w:tcBorders>
              <w:top w:val="single" w:sz="4" w:space="0" w:color="000000"/>
              <w:left w:val="single" w:sz="4" w:space="0" w:color="000000"/>
              <w:bottom w:val="single" w:sz="4" w:space="0" w:color="000000"/>
              <w:right w:val="single" w:sz="4" w:space="0" w:color="000000"/>
            </w:tcBorders>
            <w:vAlign w:val="center"/>
          </w:tcPr>
          <w:p w14:paraId="223B4585" w14:textId="77777777" w:rsidR="00613D3C" w:rsidRPr="00613D3C" w:rsidRDefault="00613D3C" w:rsidP="00613D3C">
            <w:pPr>
              <w:jc w:val="both"/>
              <w:rPr>
                <w:rFonts w:ascii="Arial" w:hAnsi="Arial" w:cs="Arial"/>
                <w:sz w:val="20"/>
                <w:szCs w:val="20"/>
              </w:rPr>
            </w:pPr>
            <w:r w:rsidRPr="00613D3C">
              <w:rPr>
                <w:rFonts w:ascii="Arial" w:hAnsi="Arial" w:cs="Arial"/>
                <w:sz w:val="20"/>
                <w:szCs w:val="20"/>
              </w:rPr>
              <w:t>Najniższa oferowana cena otrzyma maksymalną ilość punktów tj. 60 pkt</w:t>
            </w:r>
          </w:p>
          <w:p w14:paraId="56E6C96B" w14:textId="77777777" w:rsidR="00613D3C" w:rsidRPr="00613D3C" w:rsidRDefault="00613D3C" w:rsidP="00613D3C">
            <w:pPr>
              <w:jc w:val="both"/>
              <w:rPr>
                <w:rFonts w:ascii="Arial" w:hAnsi="Arial" w:cs="Arial"/>
                <w:sz w:val="20"/>
                <w:szCs w:val="20"/>
              </w:rPr>
            </w:pPr>
            <w:r w:rsidRPr="00613D3C">
              <w:rPr>
                <w:rFonts w:ascii="Arial" w:hAnsi="Arial" w:cs="Arial"/>
                <w:sz w:val="20"/>
                <w:szCs w:val="20"/>
              </w:rPr>
              <w:t>Każda wyższa otrzyma ilość punktów wyliczoną wg. proporcji matematycznej w stosunku do ceny najniższej.</w:t>
            </w:r>
          </w:p>
          <w:p w14:paraId="6ECA005C" w14:textId="77777777" w:rsidR="00613D3C" w:rsidRPr="00613D3C" w:rsidRDefault="00613D3C" w:rsidP="00613D3C">
            <w:pPr>
              <w:ind w:right="-23"/>
              <w:jc w:val="both"/>
              <w:rPr>
                <w:rFonts w:ascii="Arial" w:hAnsi="Arial" w:cs="Arial"/>
                <w:sz w:val="20"/>
                <w:szCs w:val="20"/>
              </w:rPr>
            </w:pPr>
            <w:r w:rsidRPr="00613D3C">
              <w:rPr>
                <w:rFonts w:ascii="Arial" w:hAnsi="Arial" w:cs="Arial"/>
                <w:sz w:val="20"/>
                <w:szCs w:val="20"/>
              </w:rPr>
              <w:t xml:space="preserve">Ocena punktowa w kryterium „cena” dokonana zostanie na podstawie łącznej ceny ofertowej brutto wskazanej przez Wykonawcę w ofercie i przeliczona według wzoru opisanego w tabeli powyżej. </w:t>
            </w:r>
          </w:p>
          <w:p w14:paraId="567CB83D" w14:textId="77777777" w:rsidR="00613D3C" w:rsidRPr="00613D3C" w:rsidRDefault="00613D3C" w:rsidP="00613D3C">
            <w:pPr>
              <w:spacing w:after="21" w:line="259" w:lineRule="auto"/>
              <w:ind w:right="425"/>
              <w:rPr>
                <w:rFonts w:ascii="Arial" w:hAnsi="Arial" w:cs="Arial"/>
                <w:sz w:val="20"/>
                <w:szCs w:val="20"/>
              </w:rPr>
            </w:pPr>
          </w:p>
        </w:tc>
      </w:tr>
      <w:tr w:rsidR="00613D3C" w:rsidRPr="00613D3C" w14:paraId="6616CB38" w14:textId="77777777" w:rsidTr="00901B5D">
        <w:trPr>
          <w:trHeight w:val="527"/>
        </w:trPr>
        <w:tc>
          <w:tcPr>
            <w:tcW w:w="1985" w:type="dxa"/>
            <w:tcBorders>
              <w:top w:val="single" w:sz="4" w:space="0" w:color="000000"/>
              <w:left w:val="single" w:sz="4" w:space="0" w:color="000000"/>
              <w:bottom w:val="single" w:sz="4" w:space="0" w:color="auto"/>
              <w:right w:val="single" w:sz="4" w:space="0" w:color="000000"/>
            </w:tcBorders>
            <w:vAlign w:val="center"/>
          </w:tcPr>
          <w:p w14:paraId="7D3CE4BB" w14:textId="765F7B1D" w:rsidR="00613D3C" w:rsidRPr="00613D3C" w:rsidRDefault="00613D3C" w:rsidP="00613D3C">
            <w:pPr>
              <w:jc w:val="center"/>
              <w:rPr>
                <w:rFonts w:ascii="Arial" w:hAnsi="Arial" w:cs="Arial"/>
                <w:sz w:val="20"/>
                <w:szCs w:val="20"/>
              </w:rPr>
            </w:pPr>
            <w:r w:rsidRPr="00613D3C">
              <w:rPr>
                <w:rFonts w:ascii="Arial" w:hAnsi="Arial" w:cs="Arial"/>
                <w:sz w:val="20"/>
                <w:szCs w:val="20"/>
              </w:rPr>
              <w:t>Gwarancja</w:t>
            </w:r>
            <w:r>
              <w:rPr>
                <w:rFonts w:ascii="Arial" w:hAnsi="Arial" w:cs="Arial"/>
                <w:sz w:val="20"/>
                <w:szCs w:val="20"/>
              </w:rPr>
              <w:t xml:space="preserve"> pojazdu bazowego</w:t>
            </w:r>
          </w:p>
          <w:p w14:paraId="241FE693" w14:textId="77777777" w:rsidR="00613D3C" w:rsidRPr="00613D3C" w:rsidRDefault="00613D3C" w:rsidP="00613D3C">
            <w:pPr>
              <w:jc w:val="center"/>
              <w:rPr>
                <w:rFonts w:ascii="Arial" w:hAnsi="Arial" w:cs="Arial"/>
                <w:sz w:val="20"/>
                <w:szCs w:val="20"/>
              </w:rPr>
            </w:pPr>
            <w:r w:rsidRPr="00613D3C">
              <w:rPr>
                <w:rFonts w:ascii="Arial" w:hAnsi="Arial" w:cs="Arial"/>
                <w:sz w:val="20"/>
                <w:szCs w:val="20"/>
              </w:rPr>
              <w:t>- G</w:t>
            </w:r>
          </w:p>
          <w:p w14:paraId="76DD6CFE" w14:textId="77777777" w:rsidR="00613D3C" w:rsidRPr="00613D3C" w:rsidRDefault="00613D3C" w:rsidP="00613D3C">
            <w:pPr>
              <w:rPr>
                <w:rFonts w:ascii="Arial" w:hAnsi="Arial" w:cs="Arial"/>
                <w:sz w:val="20"/>
                <w:szCs w:val="20"/>
              </w:rPr>
            </w:pPr>
          </w:p>
        </w:tc>
        <w:tc>
          <w:tcPr>
            <w:tcW w:w="1711" w:type="dxa"/>
            <w:tcBorders>
              <w:top w:val="single" w:sz="4" w:space="0" w:color="000000"/>
              <w:left w:val="single" w:sz="4" w:space="0" w:color="000000"/>
              <w:bottom w:val="single" w:sz="4" w:space="0" w:color="auto"/>
              <w:right w:val="single" w:sz="4" w:space="0" w:color="000000"/>
            </w:tcBorders>
            <w:vAlign w:val="center"/>
          </w:tcPr>
          <w:p w14:paraId="27AB3314" w14:textId="77777777" w:rsidR="00613D3C" w:rsidRPr="00613D3C" w:rsidRDefault="00613D3C" w:rsidP="00613D3C">
            <w:pPr>
              <w:spacing w:line="259" w:lineRule="auto"/>
              <w:ind w:left="425" w:right="425"/>
              <w:jc w:val="center"/>
              <w:rPr>
                <w:rFonts w:ascii="Arial" w:hAnsi="Arial" w:cs="Arial"/>
                <w:sz w:val="20"/>
                <w:szCs w:val="20"/>
              </w:rPr>
            </w:pPr>
            <w:r w:rsidRPr="00613D3C">
              <w:rPr>
                <w:rFonts w:ascii="Arial" w:hAnsi="Arial" w:cs="Arial"/>
                <w:sz w:val="20"/>
                <w:szCs w:val="20"/>
              </w:rPr>
              <w:t>20 %</w:t>
            </w:r>
          </w:p>
        </w:tc>
        <w:tc>
          <w:tcPr>
            <w:tcW w:w="1418" w:type="dxa"/>
            <w:tcBorders>
              <w:top w:val="single" w:sz="4" w:space="0" w:color="000000"/>
              <w:left w:val="single" w:sz="4" w:space="0" w:color="000000"/>
              <w:bottom w:val="single" w:sz="4" w:space="0" w:color="auto"/>
              <w:right w:val="single" w:sz="4" w:space="0" w:color="000000"/>
            </w:tcBorders>
            <w:vAlign w:val="center"/>
          </w:tcPr>
          <w:p w14:paraId="6DD341D5" w14:textId="77777777" w:rsidR="00613D3C" w:rsidRPr="00613D3C" w:rsidRDefault="00613D3C" w:rsidP="00613D3C">
            <w:pPr>
              <w:spacing w:line="259" w:lineRule="auto"/>
              <w:ind w:left="425" w:right="425"/>
              <w:jc w:val="center"/>
              <w:rPr>
                <w:rFonts w:ascii="Arial" w:hAnsi="Arial" w:cs="Arial"/>
                <w:sz w:val="20"/>
                <w:szCs w:val="20"/>
              </w:rPr>
            </w:pPr>
            <w:r w:rsidRPr="00613D3C">
              <w:rPr>
                <w:rFonts w:ascii="Arial" w:hAnsi="Arial" w:cs="Arial"/>
                <w:sz w:val="20"/>
                <w:szCs w:val="20"/>
              </w:rPr>
              <w:t>20</w:t>
            </w:r>
          </w:p>
        </w:tc>
        <w:tc>
          <w:tcPr>
            <w:tcW w:w="5528" w:type="dxa"/>
            <w:tcBorders>
              <w:top w:val="single" w:sz="4" w:space="0" w:color="000000"/>
              <w:left w:val="single" w:sz="4" w:space="0" w:color="000000"/>
              <w:bottom w:val="single" w:sz="4" w:space="0" w:color="000000"/>
              <w:right w:val="single" w:sz="4" w:space="0" w:color="000000"/>
            </w:tcBorders>
            <w:vAlign w:val="center"/>
          </w:tcPr>
          <w:p w14:paraId="5C9171BA" w14:textId="77777777" w:rsidR="00613D3C" w:rsidRPr="00613D3C" w:rsidRDefault="00613D3C" w:rsidP="00613D3C">
            <w:pPr>
              <w:jc w:val="both"/>
              <w:rPr>
                <w:rFonts w:ascii="Arial" w:hAnsi="Arial" w:cs="Arial"/>
                <w:sz w:val="20"/>
                <w:szCs w:val="20"/>
              </w:rPr>
            </w:pPr>
            <w:r w:rsidRPr="00613D3C">
              <w:rPr>
                <w:rFonts w:ascii="Arial" w:hAnsi="Arial" w:cs="Arial"/>
                <w:sz w:val="20"/>
                <w:szCs w:val="20"/>
              </w:rPr>
              <w:t>Zamawiający będzie przyznawał punkty za gwarancję  według następujących kryteriów:</w:t>
            </w:r>
          </w:p>
          <w:p w14:paraId="52C4D565" w14:textId="77777777" w:rsidR="00613D3C" w:rsidRPr="00613D3C" w:rsidRDefault="00613D3C" w:rsidP="00613D3C">
            <w:pPr>
              <w:rPr>
                <w:rFonts w:ascii="Arial" w:hAnsi="Arial" w:cs="Arial"/>
                <w:sz w:val="20"/>
                <w:szCs w:val="20"/>
              </w:rPr>
            </w:pPr>
            <w:r w:rsidRPr="00613D3C">
              <w:rPr>
                <w:rFonts w:ascii="Arial" w:hAnsi="Arial" w:cs="Arial"/>
                <w:sz w:val="20"/>
                <w:szCs w:val="20"/>
              </w:rPr>
              <w:t xml:space="preserve">                   24 m-ce -     0 ppkt.</w:t>
            </w:r>
          </w:p>
          <w:p w14:paraId="643B61F3" w14:textId="6A69F989" w:rsidR="00613D3C" w:rsidRPr="00613D3C" w:rsidRDefault="00613D3C" w:rsidP="00613D3C">
            <w:pPr>
              <w:rPr>
                <w:rFonts w:ascii="Arial" w:hAnsi="Arial" w:cs="Arial"/>
                <w:sz w:val="20"/>
                <w:szCs w:val="20"/>
              </w:rPr>
            </w:pPr>
            <w:r w:rsidRPr="00613D3C">
              <w:rPr>
                <w:rFonts w:ascii="Arial" w:hAnsi="Arial" w:cs="Arial"/>
                <w:sz w:val="20"/>
                <w:szCs w:val="20"/>
              </w:rPr>
              <w:t xml:space="preserve">                   </w:t>
            </w:r>
            <w:r>
              <w:rPr>
                <w:rFonts w:ascii="Arial" w:hAnsi="Arial" w:cs="Arial"/>
                <w:sz w:val="20"/>
                <w:szCs w:val="20"/>
              </w:rPr>
              <w:t>36</w:t>
            </w:r>
            <w:r w:rsidRPr="00613D3C">
              <w:rPr>
                <w:rFonts w:ascii="Arial" w:hAnsi="Arial" w:cs="Arial"/>
                <w:sz w:val="20"/>
                <w:szCs w:val="20"/>
              </w:rPr>
              <w:t xml:space="preserve"> m-cy -   50 ppkt.</w:t>
            </w:r>
          </w:p>
          <w:p w14:paraId="55299472" w14:textId="2CDC2DA7" w:rsidR="00613D3C" w:rsidRPr="00613D3C" w:rsidRDefault="00613D3C" w:rsidP="00613D3C">
            <w:pPr>
              <w:rPr>
                <w:rFonts w:ascii="Arial" w:hAnsi="Arial" w:cs="Arial"/>
                <w:sz w:val="20"/>
                <w:szCs w:val="20"/>
              </w:rPr>
            </w:pPr>
            <w:r w:rsidRPr="00613D3C">
              <w:rPr>
                <w:rFonts w:ascii="Arial" w:hAnsi="Arial" w:cs="Arial"/>
                <w:sz w:val="20"/>
                <w:szCs w:val="20"/>
              </w:rPr>
              <w:t xml:space="preserve">                   </w:t>
            </w:r>
            <w:r>
              <w:rPr>
                <w:rFonts w:ascii="Arial" w:hAnsi="Arial" w:cs="Arial"/>
                <w:sz w:val="20"/>
                <w:szCs w:val="20"/>
              </w:rPr>
              <w:t>48</w:t>
            </w:r>
            <w:r w:rsidRPr="00613D3C">
              <w:rPr>
                <w:rFonts w:ascii="Arial" w:hAnsi="Arial" w:cs="Arial"/>
                <w:sz w:val="20"/>
                <w:szCs w:val="20"/>
              </w:rPr>
              <w:t xml:space="preserve"> m-cy    – 100 ppkt.</w:t>
            </w:r>
          </w:p>
          <w:p w14:paraId="3730CC34" w14:textId="77777777" w:rsidR="00613D3C" w:rsidRPr="00613D3C" w:rsidRDefault="00613D3C" w:rsidP="00613D3C">
            <w:pPr>
              <w:rPr>
                <w:rFonts w:ascii="Arial" w:hAnsi="Arial" w:cs="Arial"/>
                <w:sz w:val="20"/>
                <w:szCs w:val="20"/>
              </w:rPr>
            </w:pPr>
            <w:r w:rsidRPr="00613D3C">
              <w:rPr>
                <w:rFonts w:ascii="Arial" w:hAnsi="Arial" w:cs="Arial"/>
                <w:sz w:val="20"/>
                <w:szCs w:val="20"/>
              </w:rPr>
              <w:t xml:space="preserve">                   </w:t>
            </w:r>
          </w:p>
        </w:tc>
      </w:tr>
      <w:tr w:rsidR="00613D3C" w:rsidRPr="00613D3C" w14:paraId="0B02D765" w14:textId="77777777" w:rsidTr="00901B5D">
        <w:trPr>
          <w:trHeight w:val="527"/>
        </w:trPr>
        <w:tc>
          <w:tcPr>
            <w:tcW w:w="10642" w:type="dxa"/>
            <w:gridSpan w:val="4"/>
            <w:tcBorders>
              <w:top w:val="single" w:sz="4" w:space="0" w:color="000000"/>
              <w:left w:val="single" w:sz="4" w:space="0" w:color="000000"/>
              <w:bottom w:val="single" w:sz="4" w:space="0" w:color="auto"/>
              <w:right w:val="single" w:sz="4" w:space="0" w:color="000000"/>
            </w:tcBorders>
            <w:vAlign w:val="center"/>
          </w:tcPr>
          <w:p w14:paraId="137F0581" w14:textId="77777777" w:rsidR="00613D3C" w:rsidRPr="00613D3C" w:rsidRDefault="00613D3C" w:rsidP="00613D3C">
            <w:pPr>
              <w:jc w:val="both"/>
              <w:rPr>
                <w:rFonts w:ascii="Arial" w:hAnsi="Arial" w:cs="Arial"/>
                <w:sz w:val="20"/>
                <w:szCs w:val="20"/>
              </w:rPr>
            </w:pPr>
            <w:r w:rsidRPr="00613D3C">
              <w:rPr>
                <w:rFonts w:ascii="Arial" w:hAnsi="Arial" w:cs="Arial"/>
                <w:sz w:val="20"/>
                <w:szCs w:val="20"/>
              </w:rPr>
              <w:t xml:space="preserve">Oferta Wykonawcy, który zaoferuje przedmiot zamówienia o cechach wskazanych w tabeli otrzyma odpowiednią (wynikającą z tabeli) ilość podpunktów. Uzyskana ilość podpunktów zostanie przeliczona przez wagę procentową – 20%. Brak podania terminu gwarancji w Formularzu ofertowym  skutkować będzie odrzuceniem oferty w trybie art. 226 ust. 1 pkt  5 ustawy Pzp.  </w:t>
            </w:r>
          </w:p>
        </w:tc>
      </w:tr>
    </w:tbl>
    <w:p w14:paraId="070DF3A5" w14:textId="77777777" w:rsidR="00613D3C" w:rsidRPr="00613D3C" w:rsidRDefault="00613D3C" w:rsidP="00613D3C">
      <w:pPr>
        <w:spacing w:after="60" w:line="249" w:lineRule="auto"/>
        <w:ind w:left="4500" w:right="425"/>
        <w:jc w:val="both"/>
        <w:rPr>
          <w:rFonts w:ascii="Arial" w:hAnsi="Arial" w:cs="Arial"/>
          <w:sz w:val="20"/>
          <w:szCs w:val="20"/>
        </w:rPr>
      </w:pP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701"/>
        <w:gridCol w:w="1417"/>
        <w:gridCol w:w="5529"/>
      </w:tblGrid>
      <w:tr w:rsidR="00613D3C" w:rsidRPr="00613D3C" w14:paraId="78C7EB08" w14:textId="77777777" w:rsidTr="00901B5D">
        <w:tc>
          <w:tcPr>
            <w:tcW w:w="2127" w:type="dxa"/>
            <w:vAlign w:val="center"/>
          </w:tcPr>
          <w:p w14:paraId="3D48AC07" w14:textId="3DB3F05F" w:rsidR="00613D3C" w:rsidRPr="00613D3C" w:rsidRDefault="00613D3C" w:rsidP="00613D3C">
            <w:pPr>
              <w:spacing w:after="60" w:line="249" w:lineRule="auto"/>
              <w:ind w:right="425"/>
              <w:jc w:val="center"/>
              <w:rPr>
                <w:rFonts w:ascii="Arial" w:hAnsi="Arial" w:cs="Arial"/>
                <w:sz w:val="20"/>
                <w:szCs w:val="20"/>
              </w:rPr>
            </w:pPr>
            <w:r w:rsidRPr="00613D3C">
              <w:rPr>
                <w:rFonts w:ascii="Arial" w:hAnsi="Arial" w:cs="Arial"/>
                <w:sz w:val="20"/>
                <w:szCs w:val="20"/>
              </w:rPr>
              <w:t xml:space="preserve">Parametry techniczne </w:t>
            </w:r>
            <w:r>
              <w:rPr>
                <w:rFonts w:ascii="Arial" w:hAnsi="Arial" w:cs="Arial"/>
                <w:sz w:val="20"/>
                <w:szCs w:val="20"/>
              </w:rPr>
              <w:t xml:space="preserve"> - rodzaj skrzyni biegów </w:t>
            </w:r>
            <w:r w:rsidRPr="00613D3C">
              <w:rPr>
                <w:rFonts w:ascii="Arial" w:hAnsi="Arial" w:cs="Arial"/>
                <w:sz w:val="20"/>
                <w:szCs w:val="20"/>
              </w:rPr>
              <w:t>(T)</w:t>
            </w:r>
          </w:p>
        </w:tc>
        <w:tc>
          <w:tcPr>
            <w:tcW w:w="1701" w:type="dxa"/>
            <w:vAlign w:val="center"/>
          </w:tcPr>
          <w:p w14:paraId="27FC4D07" w14:textId="77777777" w:rsidR="00613D3C" w:rsidRPr="00613D3C" w:rsidRDefault="00613D3C" w:rsidP="00613D3C">
            <w:pPr>
              <w:spacing w:after="60" w:line="249" w:lineRule="auto"/>
              <w:ind w:right="425"/>
              <w:jc w:val="center"/>
              <w:rPr>
                <w:rFonts w:ascii="Arial" w:hAnsi="Arial" w:cs="Arial"/>
                <w:sz w:val="20"/>
                <w:szCs w:val="20"/>
              </w:rPr>
            </w:pPr>
            <w:r w:rsidRPr="00613D3C">
              <w:rPr>
                <w:rFonts w:ascii="Arial" w:hAnsi="Arial" w:cs="Arial"/>
                <w:sz w:val="20"/>
                <w:szCs w:val="20"/>
              </w:rPr>
              <w:t>20%</w:t>
            </w:r>
          </w:p>
        </w:tc>
        <w:tc>
          <w:tcPr>
            <w:tcW w:w="1417" w:type="dxa"/>
            <w:vAlign w:val="center"/>
          </w:tcPr>
          <w:p w14:paraId="1523E022" w14:textId="67DBCBD8" w:rsidR="00613D3C" w:rsidRPr="00613D3C" w:rsidRDefault="00613D3C" w:rsidP="00613D3C">
            <w:pPr>
              <w:spacing w:after="60" w:line="249" w:lineRule="auto"/>
              <w:ind w:right="425"/>
              <w:jc w:val="center"/>
              <w:rPr>
                <w:rFonts w:ascii="Arial" w:hAnsi="Arial" w:cs="Arial"/>
                <w:sz w:val="20"/>
                <w:szCs w:val="20"/>
              </w:rPr>
            </w:pPr>
            <w:r>
              <w:rPr>
                <w:rFonts w:ascii="Arial" w:hAnsi="Arial" w:cs="Arial"/>
                <w:sz w:val="20"/>
                <w:szCs w:val="20"/>
              </w:rPr>
              <w:t>20</w:t>
            </w:r>
          </w:p>
        </w:tc>
        <w:tc>
          <w:tcPr>
            <w:tcW w:w="5529" w:type="dxa"/>
          </w:tcPr>
          <w:p w14:paraId="1D264A8B" w14:textId="2F018EB7" w:rsidR="00613D3C" w:rsidRPr="00613D3C" w:rsidRDefault="00613D3C" w:rsidP="00613D3C">
            <w:pPr>
              <w:spacing w:after="60" w:line="249" w:lineRule="auto"/>
              <w:ind w:right="425"/>
              <w:jc w:val="both"/>
              <w:rPr>
                <w:rFonts w:ascii="Arial" w:hAnsi="Arial" w:cs="Arial"/>
                <w:sz w:val="20"/>
                <w:szCs w:val="20"/>
              </w:rPr>
            </w:pPr>
            <w:r w:rsidRPr="00613D3C">
              <w:rPr>
                <w:rFonts w:ascii="Arial" w:hAnsi="Arial" w:cs="Arial"/>
                <w:sz w:val="20"/>
                <w:szCs w:val="20"/>
              </w:rPr>
              <w:t>Zamawiający przyzna podpunkty w kryterium „parametry techniczne” za parametr techniczn</w:t>
            </w:r>
            <w:r>
              <w:rPr>
                <w:rFonts w:ascii="Arial" w:hAnsi="Arial" w:cs="Arial"/>
                <w:sz w:val="20"/>
                <w:szCs w:val="20"/>
              </w:rPr>
              <w:t>y</w:t>
            </w:r>
            <w:r w:rsidRPr="00613D3C">
              <w:rPr>
                <w:rFonts w:ascii="Arial" w:hAnsi="Arial" w:cs="Arial"/>
                <w:sz w:val="20"/>
                <w:szCs w:val="20"/>
              </w:rPr>
              <w:t xml:space="preserve"> określon</w:t>
            </w:r>
            <w:r>
              <w:rPr>
                <w:rFonts w:ascii="Arial" w:hAnsi="Arial" w:cs="Arial"/>
                <w:sz w:val="20"/>
                <w:szCs w:val="20"/>
              </w:rPr>
              <w:t>y</w:t>
            </w:r>
            <w:r w:rsidRPr="00613D3C">
              <w:rPr>
                <w:rFonts w:ascii="Arial" w:hAnsi="Arial" w:cs="Arial"/>
                <w:sz w:val="20"/>
                <w:szCs w:val="20"/>
              </w:rPr>
              <w:t xml:space="preserve"> w pozycj</w:t>
            </w:r>
            <w:r>
              <w:rPr>
                <w:rFonts w:ascii="Arial" w:hAnsi="Arial" w:cs="Arial"/>
                <w:sz w:val="20"/>
                <w:szCs w:val="20"/>
              </w:rPr>
              <w:t>i</w:t>
            </w:r>
            <w:r w:rsidRPr="00613D3C">
              <w:rPr>
                <w:rFonts w:ascii="Arial" w:hAnsi="Arial" w:cs="Arial"/>
                <w:sz w:val="20"/>
                <w:szCs w:val="20"/>
              </w:rPr>
              <w:t xml:space="preserve">: </w:t>
            </w:r>
          </w:p>
          <w:p w14:paraId="523857CB" w14:textId="23BDCA20" w:rsidR="00613D3C" w:rsidRPr="00613D3C" w:rsidRDefault="00613D3C" w:rsidP="00613D3C">
            <w:pPr>
              <w:spacing w:after="60" w:line="249" w:lineRule="auto"/>
              <w:ind w:right="425"/>
              <w:jc w:val="both"/>
              <w:rPr>
                <w:rFonts w:ascii="Arial" w:hAnsi="Arial" w:cs="Arial"/>
                <w:sz w:val="20"/>
                <w:szCs w:val="20"/>
              </w:rPr>
            </w:pPr>
            <w:r>
              <w:rPr>
                <w:rFonts w:ascii="Arial" w:hAnsi="Arial" w:cs="Arial"/>
                <w:sz w:val="20"/>
                <w:szCs w:val="20"/>
              </w:rPr>
              <w:t>IV zespół przeniesienia napędu pkt. 1</w:t>
            </w:r>
            <w:r w:rsidR="004474E7">
              <w:rPr>
                <w:rFonts w:ascii="Arial" w:hAnsi="Arial" w:cs="Arial"/>
                <w:sz w:val="20"/>
                <w:szCs w:val="20"/>
              </w:rPr>
              <w:t xml:space="preserve"> (skrzynia biegów)</w:t>
            </w:r>
            <w:r>
              <w:rPr>
                <w:rFonts w:ascii="Arial" w:hAnsi="Arial" w:cs="Arial"/>
                <w:sz w:val="20"/>
                <w:szCs w:val="20"/>
              </w:rPr>
              <w:t>:</w:t>
            </w:r>
            <w:r w:rsidRPr="00613D3C">
              <w:rPr>
                <w:rFonts w:ascii="Arial" w:hAnsi="Arial" w:cs="Arial"/>
                <w:sz w:val="20"/>
                <w:szCs w:val="20"/>
              </w:rPr>
              <w:t xml:space="preserve"> </w:t>
            </w:r>
          </w:p>
          <w:p w14:paraId="568CFA5C" w14:textId="2AA137C9" w:rsidR="00613D3C" w:rsidRDefault="00613D3C" w:rsidP="00613D3C">
            <w:pPr>
              <w:spacing w:after="60" w:line="249" w:lineRule="auto"/>
              <w:ind w:right="425"/>
              <w:jc w:val="both"/>
              <w:rPr>
                <w:rFonts w:ascii="Arial" w:hAnsi="Arial" w:cs="Arial"/>
                <w:sz w:val="20"/>
                <w:szCs w:val="20"/>
              </w:rPr>
            </w:pPr>
            <w:r w:rsidRPr="00613D3C">
              <w:rPr>
                <w:rFonts w:ascii="Arial" w:hAnsi="Arial" w:cs="Arial"/>
                <w:sz w:val="20"/>
                <w:szCs w:val="20"/>
              </w:rPr>
              <w:t xml:space="preserve"> </w:t>
            </w:r>
            <w:r>
              <w:rPr>
                <w:rFonts w:ascii="Arial" w:hAnsi="Arial" w:cs="Arial"/>
                <w:sz w:val="20"/>
                <w:szCs w:val="20"/>
              </w:rPr>
              <w:t>Skrzynia manualna – 0 ppkt.</w:t>
            </w:r>
          </w:p>
          <w:p w14:paraId="796D7FAC" w14:textId="42FFE6F2" w:rsidR="00613D3C" w:rsidRPr="00613D3C" w:rsidRDefault="00613D3C" w:rsidP="004474E7">
            <w:pPr>
              <w:spacing w:after="60" w:line="249" w:lineRule="auto"/>
              <w:ind w:right="425"/>
              <w:jc w:val="both"/>
              <w:rPr>
                <w:rFonts w:ascii="Arial" w:hAnsi="Arial" w:cs="Arial"/>
                <w:sz w:val="20"/>
                <w:szCs w:val="20"/>
              </w:rPr>
            </w:pPr>
            <w:r>
              <w:rPr>
                <w:rFonts w:ascii="Arial" w:hAnsi="Arial" w:cs="Arial"/>
                <w:sz w:val="20"/>
                <w:szCs w:val="20"/>
              </w:rPr>
              <w:t xml:space="preserve"> Skrzynia automatyczna – 100 ppkt.</w:t>
            </w:r>
          </w:p>
        </w:tc>
      </w:tr>
      <w:tr w:rsidR="00613D3C" w:rsidRPr="00613D3C" w14:paraId="2171C61F" w14:textId="77777777" w:rsidTr="00901B5D">
        <w:tc>
          <w:tcPr>
            <w:tcW w:w="10774" w:type="dxa"/>
            <w:gridSpan w:val="4"/>
          </w:tcPr>
          <w:p w14:paraId="2890945C" w14:textId="77777777" w:rsidR="00613D3C" w:rsidRPr="00613D3C" w:rsidRDefault="00613D3C" w:rsidP="00613D3C">
            <w:pPr>
              <w:spacing w:after="60" w:line="249" w:lineRule="auto"/>
              <w:ind w:right="425"/>
              <w:jc w:val="both"/>
              <w:rPr>
                <w:rFonts w:ascii="Arial" w:hAnsi="Arial" w:cs="Arial"/>
                <w:sz w:val="20"/>
                <w:szCs w:val="20"/>
              </w:rPr>
            </w:pPr>
            <w:r w:rsidRPr="00613D3C">
              <w:rPr>
                <w:rFonts w:ascii="Arial" w:hAnsi="Arial" w:cs="Arial"/>
                <w:sz w:val="20"/>
                <w:szCs w:val="20"/>
              </w:rPr>
              <w:t xml:space="preserve">Oferta Wykonawcy, który zaoferuje przedmiot zamówienia o cechach wskazanych w tabeli otrzyma odpowiednią (wynikającą z tabeli) ilość podpunktów. Uzyskana ilość podpunktów zostanie przeliczona przez wagę procentową – 20%. </w:t>
            </w:r>
          </w:p>
          <w:p w14:paraId="4D984A0A" w14:textId="77E65DD8" w:rsidR="00613D3C" w:rsidRPr="00613D3C" w:rsidRDefault="00613D3C" w:rsidP="00613D3C">
            <w:pPr>
              <w:spacing w:after="60" w:line="249" w:lineRule="auto"/>
              <w:ind w:right="425"/>
              <w:jc w:val="both"/>
              <w:rPr>
                <w:rFonts w:ascii="Arial" w:hAnsi="Arial" w:cs="Arial"/>
                <w:sz w:val="20"/>
                <w:szCs w:val="20"/>
              </w:rPr>
            </w:pPr>
            <w:r w:rsidRPr="00613D3C">
              <w:rPr>
                <w:rFonts w:ascii="Arial" w:hAnsi="Arial" w:cs="Arial"/>
                <w:bCs/>
                <w:sz w:val="20"/>
                <w:szCs w:val="20"/>
              </w:rPr>
              <w:t xml:space="preserve">Podstawa oceny: </w:t>
            </w:r>
            <w:r>
              <w:rPr>
                <w:rFonts w:ascii="Arial" w:hAnsi="Arial" w:cs="Arial"/>
                <w:bCs/>
                <w:sz w:val="20"/>
                <w:szCs w:val="20"/>
              </w:rPr>
              <w:t>wskazanie w Formularzu oferty oraz p</w:t>
            </w:r>
            <w:r w:rsidRPr="00613D3C">
              <w:rPr>
                <w:rFonts w:ascii="Arial" w:hAnsi="Arial" w:cs="Arial"/>
                <w:sz w:val="20"/>
                <w:szCs w:val="20"/>
              </w:rPr>
              <w:t xml:space="preserve">otwierdzenie w </w:t>
            </w:r>
            <w:r>
              <w:rPr>
                <w:rFonts w:ascii="Arial" w:hAnsi="Arial" w:cs="Arial"/>
                <w:sz w:val="20"/>
                <w:szCs w:val="20"/>
              </w:rPr>
              <w:t>przedmiotowych środkach dowodowych</w:t>
            </w:r>
            <w:r w:rsidRPr="00613D3C">
              <w:rPr>
                <w:rFonts w:ascii="Arial" w:hAnsi="Arial" w:cs="Arial"/>
                <w:sz w:val="20"/>
                <w:szCs w:val="20"/>
              </w:rPr>
              <w:t>.</w:t>
            </w:r>
          </w:p>
          <w:p w14:paraId="665D3972" w14:textId="77777777" w:rsidR="00613D3C" w:rsidRPr="00613D3C" w:rsidRDefault="00613D3C" w:rsidP="00613D3C">
            <w:pPr>
              <w:spacing w:after="60" w:line="249" w:lineRule="auto"/>
              <w:ind w:right="425"/>
              <w:jc w:val="both"/>
              <w:rPr>
                <w:rFonts w:ascii="Arial" w:hAnsi="Arial" w:cs="Arial"/>
                <w:sz w:val="20"/>
                <w:szCs w:val="20"/>
              </w:rPr>
            </w:pPr>
            <w:r w:rsidRPr="00613D3C">
              <w:rPr>
                <w:rFonts w:ascii="Arial" w:hAnsi="Arial" w:cs="Arial"/>
                <w:sz w:val="20"/>
                <w:szCs w:val="20"/>
              </w:rPr>
              <w:t xml:space="preserve">Brak podania parametrów technicznych oferowanego przedmiotu zamówienia w Formularzu ofertowym  skutkować będzie odrzuceniem oferty w trybie art. 226 ust. 1 pkt  5 ustawy Pzp.  </w:t>
            </w:r>
          </w:p>
        </w:tc>
      </w:tr>
    </w:tbl>
    <w:p w14:paraId="2F410274" w14:textId="77777777" w:rsidR="00613D3C" w:rsidRPr="00F343D7" w:rsidRDefault="00613D3C" w:rsidP="00613D3C">
      <w:pPr>
        <w:tabs>
          <w:tab w:val="num" w:pos="284"/>
        </w:tabs>
        <w:suppressAutoHyphens/>
        <w:ind w:left="284" w:right="381"/>
        <w:rPr>
          <w:rFonts w:ascii="Arial" w:hAnsi="Arial" w:cs="Arial"/>
          <w:sz w:val="20"/>
          <w:szCs w:val="20"/>
        </w:rPr>
      </w:pPr>
    </w:p>
    <w:p w14:paraId="1F853C3C" w14:textId="30BFC4AB" w:rsidR="005879EC" w:rsidRPr="00640700" w:rsidRDefault="005879EC" w:rsidP="005879EC">
      <w:pPr>
        <w:spacing w:after="62" w:line="242" w:lineRule="auto"/>
        <w:ind w:left="284" w:right="-23" w:hanging="283"/>
        <w:jc w:val="both"/>
        <w:rPr>
          <w:rFonts w:ascii="Arial" w:hAnsi="Arial" w:cs="Arial"/>
          <w:sz w:val="20"/>
          <w:szCs w:val="20"/>
        </w:rPr>
      </w:pPr>
      <w:r w:rsidRPr="00640700">
        <w:rPr>
          <w:rFonts w:ascii="Arial" w:hAnsi="Arial" w:cs="Arial"/>
          <w:sz w:val="20"/>
          <w:szCs w:val="20"/>
        </w:rPr>
        <w:t xml:space="preserve">2. Punktacja przyznawana ofertom w </w:t>
      </w:r>
      <w:r w:rsidRPr="00AF51AB">
        <w:rPr>
          <w:rFonts w:ascii="Arial" w:hAnsi="Arial" w:cs="Arial"/>
          <w:sz w:val="20"/>
          <w:szCs w:val="20"/>
        </w:rPr>
        <w:t>powyższ</w:t>
      </w:r>
      <w:r w:rsidR="00B97E7D" w:rsidRPr="00AF51AB">
        <w:rPr>
          <w:rFonts w:ascii="Arial" w:hAnsi="Arial" w:cs="Arial"/>
          <w:sz w:val="20"/>
          <w:szCs w:val="20"/>
        </w:rPr>
        <w:t>y</w:t>
      </w:r>
      <w:r w:rsidR="00613D3C">
        <w:rPr>
          <w:rFonts w:ascii="Arial" w:hAnsi="Arial" w:cs="Arial"/>
          <w:sz w:val="20"/>
          <w:szCs w:val="20"/>
        </w:rPr>
        <w:t>ch</w:t>
      </w:r>
      <w:r w:rsidRPr="00AF51AB">
        <w:rPr>
          <w:rFonts w:ascii="Arial" w:hAnsi="Arial" w:cs="Arial"/>
          <w:sz w:val="20"/>
          <w:szCs w:val="20"/>
        </w:rPr>
        <w:t xml:space="preserve"> kryteri</w:t>
      </w:r>
      <w:r w:rsidR="00613D3C">
        <w:rPr>
          <w:rFonts w:ascii="Arial" w:hAnsi="Arial" w:cs="Arial"/>
          <w:sz w:val="20"/>
          <w:szCs w:val="20"/>
        </w:rPr>
        <w:t>ach</w:t>
      </w:r>
      <w:r w:rsidRPr="00640700">
        <w:rPr>
          <w:rFonts w:ascii="Arial" w:hAnsi="Arial" w:cs="Arial"/>
          <w:sz w:val="20"/>
          <w:szCs w:val="20"/>
        </w:rPr>
        <w:t xml:space="preserve"> będzie liczona z dokładnością do dwóch miejsc po przecinku. </w:t>
      </w:r>
      <w:r w:rsidR="007C7C83" w:rsidRPr="00640700">
        <w:rPr>
          <w:rFonts w:ascii="Arial" w:hAnsi="Arial" w:cs="Arial"/>
          <w:sz w:val="20"/>
          <w:szCs w:val="20"/>
        </w:rPr>
        <w:t xml:space="preserve">Uzyskane wyniki zostaną podsumowane. </w:t>
      </w:r>
      <w:r w:rsidRPr="00640700">
        <w:rPr>
          <w:rFonts w:ascii="Arial" w:hAnsi="Arial" w:cs="Arial"/>
          <w:sz w:val="20"/>
          <w:szCs w:val="20"/>
        </w:rPr>
        <w:t xml:space="preserve">Najwyższa liczba punktów wyznaczy najkorzystniejszą ofertę. </w:t>
      </w:r>
    </w:p>
    <w:p w14:paraId="55648178" w14:textId="23B8E3D2" w:rsidR="005879EC" w:rsidRPr="00640700" w:rsidRDefault="005879EC" w:rsidP="005879EC">
      <w:pPr>
        <w:spacing w:after="62" w:line="242" w:lineRule="auto"/>
        <w:ind w:left="284" w:right="-23" w:hanging="283"/>
        <w:jc w:val="both"/>
        <w:rPr>
          <w:rFonts w:ascii="Arial" w:hAnsi="Arial" w:cs="Arial"/>
          <w:sz w:val="20"/>
          <w:szCs w:val="20"/>
        </w:rPr>
      </w:pPr>
      <w:r w:rsidRPr="00640700">
        <w:rPr>
          <w:rFonts w:ascii="Arial" w:hAnsi="Arial" w:cs="Arial"/>
          <w:sz w:val="20"/>
          <w:szCs w:val="20"/>
        </w:rPr>
        <w:t>3. Zamawiający udzieli zamówienia Wykonawcy, którego oferta odpowiadać będzie wszystkim wymaganiom przedstawionym w ustawie Pzp, oraz w SWZ i zostanie oceniona jako najkorzystniejsza w oparciu o podane kryteri</w:t>
      </w:r>
      <w:r w:rsidR="007C7C83" w:rsidRPr="00640700">
        <w:rPr>
          <w:rFonts w:ascii="Arial" w:hAnsi="Arial" w:cs="Arial"/>
          <w:sz w:val="20"/>
          <w:szCs w:val="20"/>
        </w:rPr>
        <w:t>a</w:t>
      </w:r>
      <w:r w:rsidRPr="00640700">
        <w:rPr>
          <w:rFonts w:ascii="Arial" w:hAnsi="Arial" w:cs="Arial"/>
          <w:sz w:val="20"/>
          <w:szCs w:val="20"/>
        </w:rPr>
        <w:t xml:space="preserve"> wyboru. </w:t>
      </w:r>
      <w:r w:rsidR="004474E7" w:rsidRPr="004474E7">
        <w:rPr>
          <w:rFonts w:ascii="Arial" w:hAnsi="Arial" w:cs="Arial"/>
          <w:sz w:val="20"/>
          <w:szCs w:val="20"/>
        </w:rPr>
        <w:t>Maksymalna liczba punktów wynosi</w:t>
      </w:r>
      <w:r w:rsidR="004474E7">
        <w:rPr>
          <w:rFonts w:ascii="Arial" w:hAnsi="Arial" w:cs="Arial"/>
          <w:sz w:val="20"/>
          <w:szCs w:val="20"/>
        </w:rPr>
        <w:t xml:space="preserve"> 100.</w:t>
      </w:r>
    </w:p>
    <w:p w14:paraId="0BC7B0DD" w14:textId="77777777" w:rsidR="00086498" w:rsidRPr="00640700" w:rsidRDefault="00086498" w:rsidP="005879EC">
      <w:pPr>
        <w:spacing w:after="62" w:line="249" w:lineRule="auto"/>
        <w:ind w:right="-23"/>
        <w:jc w:val="both"/>
        <w:rPr>
          <w:rFonts w:ascii="Arial" w:hAnsi="Arial" w:cs="Arial"/>
          <w:sz w:val="20"/>
          <w:szCs w:val="20"/>
        </w:rPr>
      </w:pPr>
    </w:p>
    <w:p w14:paraId="06D8C0B7" w14:textId="77777777" w:rsidR="00462872" w:rsidRPr="00640700" w:rsidRDefault="00985665" w:rsidP="008E0F11">
      <w:pPr>
        <w:spacing w:after="31"/>
        <w:ind w:right="-23" w:hanging="10"/>
        <w:jc w:val="both"/>
        <w:rPr>
          <w:rFonts w:ascii="Arial" w:hAnsi="Arial" w:cs="Arial"/>
          <w:b/>
          <w:caps/>
          <w:sz w:val="20"/>
          <w:szCs w:val="20"/>
          <w:u w:val="single"/>
        </w:rPr>
      </w:pPr>
      <w:r w:rsidRPr="00640700">
        <w:rPr>
          <w:rFonts w:ascii="Arial" w:hAnsi="Arial" w:cs="Arial"/>
          <w:b/>
          <w:sz w:val="20"/>
          <w:szCs w:val="20"/>
          <w:u w:val="single"/>
        </w:rPr>
        <w:t>XV</w:t>
      </w:r>
      <w:r w:rsidR="0095427F" w:rsidRPr="00640700">
        <w:rPr>
          <w:rFonts w:ascii="Arial" w:hAnsi="Arial" w:cs="Arial"/>
          <w:b/>
          <w:sz w:val="20"/>
          <w:szCs w:val="20"/>
          <w:u w:val="single"/>
        </w:rPr>
        <w:t>II</w:t>
      </w:r>
      <w:r w:rsidR="00DB59FC" w:rsidRPr="00640700">
        <w:rPr>
          <w:rFonts w:ascii="Arial" w:hAnsi="Arial" w:cs="Arial"/>
          <w:b/>
          <w:sz w:val="20"/>
          <w:szCs w:val="20"/>
          <w:u w:val="single"/>
        </w:rPr>
        <w:t xml:space="preserve">. </w:t>
      </w:r>
      <w:r w:rsidRPr="00640700">
        <w:rPr>
          <w:rFonts w:ascii="Arial" w:hAnsi="Arial" w:cs="Arial"/>
          <w:b/>
          <w:caps/>
          <w:sz w:val="20"/>
          <w:szCs w:val="20"/>
          <w:u w:val="single"/>
        </w:rPr>
        <w:t xml:space="preserve">Informacje o formalnościach, jakie powinny być dopełnione po wyborze oferty w celu zawarcia umowy w sprawie zamówienia publicznego. </w:t>
      </w:r>
    </w:p>
    <w:p w14:paraId="4465E953" w14:textId="77777777" w:rsidR="00462872" w:rsidRPr="00640700" w:rsidRDefault="00462872" w:rsidP="00566120">
      <w:pPr>
        <w:numPr>
          <w:ilvl w:val="0"/>
          <w:numId w:val="6"/>
        </w:numPr>
        <w:spacing w:after="62" w:line="249" w:lineRule="auto"/>
        <w:ind w:left="425" w:right="-23" w:hanging="427"/>
        <w:jc w:val="both"/>
        <w:rPr>
          <w:rFonts w:ascii="Arial" w:hAnsi="Arial" w:cs="Arial"/>
          <w:sz w:val="20"/>
          <w:szCs w:val="20"/>
        </w:rPr>
      </w:pPr>
      <w:r w:rsidRPr="00640700">
        <w:rPr>
          <w:rFonts w:ascii="Arial" w:hAnsi="Arial" w:cs="Arial"/>
          <w:sz w:val="20"/>
          <w:szCs w:val="20"/>
        </w:rPr>
        <w:t xml:space="preserve">Osoby reprezentujące Wykonawcę przy podpisywaniu umowy powinny posiadać ze sobą dokumenty potwierdzające ich umocowanie do podpisania umowy, o ile umocowanie to nie będzie wynikać z dokumentów załączonych do oferty. </w:t>
      </w:r>
    </w:p>
    <w:p w14:paraId="14B4DB83" w14:textId="77777777" w:rsidR="00462872" w:rsidRPr="00640700" w:rsidRDefault="00462872" w:rsidP="00566120">
      <w:pPr>
        <w:numPr>
          <w:ilvl w:val="0"/>
          <w:numId w:val="6"/>
        </w:numPr>
        <w:spacing w:after="62" w:line="249" w:lineRule="auto"/>
        <w:ind w:left="425" w:right="-23" w:hanging="427"/>
        <w:jc w:val="both"/>
        <w:rPr>
          <w:rFonts w:ascii="Arial" w:hAnsi="Arial" w:cs="Arial"/>
          <w:sz w:val="20"/>
          <w:szCs w:val="20"/>
        </w:rPr>
      </w:pPr>
      <w:r w:rsidRPr="00640700">
        <w:rPr>
          <w:rFonts w:ascii="Arial" w:hAnsi="Arial" w:cs="Arial"/>
          <w:sz w:val="20"/>
          <w:szCs w:val="20"/>
        </w:rPr>
        <w:t xml:space="preserve">Postanowienia ustalone we wzorze umowy nie podlegają negocjacjom. </w:t>
      </w:r>
    </w:p>
    <w:p w14:paraId="7955F991" w14:textId="77777777" w:rsidR="00462872" w:rsidRPr="00640700" w:rsidRDefault="00703CFE" w:rsidP="00566120">
      <w:pPr>
        <w:numPr>
          <w:ilvl w:val="0"/>
          <w:numId w:val="6"/>
        </w:numPr>
        <w:spacing w:after="35" w:line="249" w:lineRule="auto"/>
        <w:ind w:left="425" w:right="-23" w:hanging="427"/>
        <w:jc w:val="both"/>
        <w:rPr>
          <w:rFonts w:ascii="Arial" w:hAnsi="Arial" w:cs="Arial"/>
          <w:sz w:val="20"/>
          <w:szCs w:val="20"/>
        </w:rPr>
      </w:pPr>
      <w:r w:rsidRPr="00640700">
        <w:rPr>
          <w:rFonts w:ascii="Arial" w:hAnsi="Arial" w:cs="Arial"/>
          <w:sz w:val="20"/>
          <w:szCs w:val="20"/>
        </w:rPr>
        <w:t>Miejsce i termin podpisania umowy Zamawiający wskaże wybranemu w wyniku niniejszego postępowania Wykonawcy w ogłoszeniu o wyborze najkorzystniejszej oferty lub powiadomi Wykonawcę za pomocą e-maila</w:t>
      </w:r>
      <w:r w:rsidR="00462872" w:rsidRPr="00640700">
        <w:rPr>
          <w:rFonts w:ascii="Arial" w:hAnsi="Arial" w:cs="Arial"/>
          <w:sz w:val="20"/>
          <w:szCs w:val="20"/>
        </w:rPr>
        <w:t>.</w:t>
      </w:r>
    </w:p>
    <w:p w14:paraId="72542CBA" w14:textId="77777777" w:rsidR="00DB59FC" w:rsidRPr="00640700" w:rsidRDefault="00DB59FC" w:rsidP="001A1672">
      <w:pPr>
        <w:ind w:right="-23"/>
        <w:rPr>
          <w:rFonts w:ascii="Arial" w:hAnsi="Arial" w:cs="Arial"/>
          <w:b/>
          <w:color w:val="FF0000"/>
          <w:sz w:val="20"/>
          <w:szCs w:val="20"/>
          <w:u w:val="single"/>
        </w:rPr>
      </w:pPr>
    </w:p>
    <w:p w14:paraId="2244E1EB" w14:textId="77777777" w:rsidR="00B624FA" w:rsidRPr="00640700" w:rsidRDefault="00B624FA" w:rsidP="008E0F11">
      <w:pPr>
        <w:pStyle w:val="tekst"/>
        <w:spacing w:after="0"/>
        <w:ind w:right="-23"/>
        <w:rPr>
          <w:rFonts w:ascii="Arial" w:hAnsi="Arial" w:cs="Arial"/>
          <w:b/>
          <w:sz w:val="20"/>
          <w:szCs w:val="20"/>
          <w:u w:val="single"/>
        </w:rPr>
      </w:pPr>
      <w:r w:rsidRPr="00640700">
        <w:rPr>
          <w:rFonts w:ascii="Arial" w:hAnsi="Arial" w:cs="Arial"/>
          <w:b/>
          <w:sz w:val="20"/>
          <w:szCs w:val="20"/>
          <w:u w:val="single"/>
        </w:rPr>
        <w:t>XV</w:t>
      </w:r>
      <w:r w:rsidR="00A22242" w:rsidRPr="00640700">
        <w:rPr>
          <w:rFonts w:ascii="Arial" w:hAnsi="Arial" w:cs="Arial"/>
          <w:b/>
          <w:sz w:val="20"/>
          <w:szCs w:val="20"/>
          <w:u w:val="single"/>
        </w:rPr>
        <w:t>I</w:t>
      </w:r>
      <w:r w:rsidR="0095427F" w:rsidRPr="00640700">
        <w:rPr>
          <w:rFonts w:ascii="Arial" w:hAnsi="Arial" w:cs="Arial"/>
          <w:b/>
          <w:sz w:val="20"/>
          <w:szCs w:val="20"/>
          <w:u w:val="single"/>
        </w:rPr>
        <w:t>II</w:t>
      </w:r>
      <w:r w:rsidRPr="00640700">
        <w:rPr>
          <w:rFonts w:ascii="Arial" w:hAnsi="Arial" w:cs="Arial"/>
          <w:b/>
          <w:sz w:val="20"/>
          <w:szCs w:val="20"/>
          <w:u w:val="single"/>
        </w:rPr>
        <w:t>. WYMAGANIA DOTYCZĄCE ZABEZPIECZENI</w:t>
      </w:r>
      <w:r w:rsidR="004C1C2A" w:rsidRPr="00640700">
        <w:rPr>
          <w:rFonts w:ascii="Arial" w:hAnsi="Arial" w:cs="Arial"/>
          <w:b/>
          <w:sz w:val="20"/>
          <w:szCs w:val="20"/>
          <w:u w:val="single"/>
        </w:rPr>
        <w:t>A</w:t>
      </w:r>
      <w:r w:rsidRPr="00640700">
        <w:rPr>
          <w:rFonts w:ascii="Arial" w:hAnsi="Arial" w:cs="Arial"/>
          <w:b/>
          <w:sz w:val="20"/>
          <w:szCs w:val="20"/>
          <w:u w:val="single"/>
        </w:rPr>
        <w:t xml:space="preserve"> NALEŻYTEGO WYKONANIA UMOWY</w:t>
      </w:r>
    </w:p>
    <w:p w14:paraId="479BC212" w14:textId="77777777" w:rsidR="00B624FA" w:rsidRPr="00640700" w:rsidRDefault="00B624FA" w:rsidP="00303343">
      <w:pPr>
        <w:pStyle w:val="tekst"/>
        <w:ind w:right="-23"/>
        <w:rPr>
          <w:rFonts w:ascii="Arial" w:hAnsi="Arial" w:cs="Arial"/>
          <w:b/>
          <w:sz w:val="20"/>
          <w:szCs w:val="20"/>
          <w:u w:val="single"/>
        </w:rPr>
      </w:pPr>
      <w:r w:rsidRPr="00640700">
        <w:rPr>
          <w:rFonts w:ascii="Arial" w:hAnsi="Arial" w:cs="Arial"/>
          <w:sz w:val="20"/>
          <w:szCs w:val="20"/>
        </w:rPr>
        <w:t xml:space="preserve">Zamawiający nie wymaga wniesienia zabezpieczenia należytego wykonania </w:t>
      </w:r>
      <w:r w:rsidR="001A1672" w:rsidRPr="00640700">
        <w:rPr>
          <w:rFonts w:ascii="Arial" w:hAnsi="Arial" w:cs="Arial"/>
          <w:sz w:val="20"/>
          <w:szCs w:val="20"/>
        </w:rPr>
        <w:t>umowy.</w:t>
      </w:r>
      <w:r w:rsidRPr="00640700">
        <w:rPr>
          <w:rFonts w:ascii="Arial" w:hAnsi="Arial" w:cs="Arial"/>
          <w:b/>
          <w:sz w:val="20"/>
          <w:szCs w:val="20"/>
          <w:u w:val="single"/>
        </w:rPr>
        <w:t xml:space="preserve"> </w:t>
      </w:r>
    </w:p>
    <w:p w14:paraId="3D71143E" w14:textId="77777777" w:rsidR="00B624FA" w:rsidRPr="00640700" w:rsidRDefault="00B624FA" w:rsidP="00303343">
      <w:pPr>
        <w:spacing w:after="31" w:line="249" w:lineRule="auto"/>
        <w:ind w:right="-23"/>
        <w:jc w:val="both"/>
        <w:rPr>
          <w:rFonts w:ascii="Arial" w:hAnsi="Arial" w:cs="Arial"/>
          <w:b/>
          <w:sz w:val="20"/>
          <w:szCs w:val="20"/>
          <w:u w:val="single"/>
        </w:rPr>
      </w:pPr>
    </w:p>
    <w:p w14:paraId="362250FC" w14:textId="77777777" w:rsidR="006E2461" w:rsidRPr="00640700" w:rsidRDefault="006E2461" w:rsidP="00303343">
      <w:pPr>
        <w:spacing w:after="31" w:line="249" w:lineRule="auto"/>
        <w:ind w:right="-23"/>
        <w:jc w:val="both"/>
        <w:rPr>
          <w:rFonts w:ascii="Arial" w:hAnsi="Arial" w:cs="Arial"/>
          <w:b/>
          <w:caps/>
          <w:sz w:val="20"/>
          <w:szCs w:val="20"/>
          <w:u w:val="single"/>
        </w:rPr>
      </w:pPr>
      <w:r w:rsidRPr="00640700">
        <w:rPr>
          <w:rFonts w:ascii="Arial" w:hAnsi="Arial" w:cs="Arial"/>
          <w:b/>
          <w:sz w:val="20"/>
          <w:szCs w:val="20"/>
          <w:u w:val="single"/>
        </w:rPr>
        <w:lastRenderedPageBreak/>
        <w:t>X</w:t>
      </w:r>
      <w:r w:rsidR="00A22242" w:rsidRPr="00640700">
        <w:rPr>
          <w:rFonts w:ascii="Arial" w:hAnsi="Arial" w:cs="Arial"/>
          <w:b/>
          <w:sz w:val="20"/>
          <w:szCs w:val="20"/>
          <w:u w:val="single"/>
        </w:rPr>
        <w:t>I</w:t>
      </w:r>
      <w:r w:rsidR="0095427F" w:rsidRPr="00640700">
        <w:rPr>
          <w:rFonts w:ascii="Arial" w:hAnsi="Arial" w:cs="Arial"/>
          <w:b/>
          <w:sz w:val="20"/>
          <w:szCs w:val="20"/>
          <w:u w:val="single"/>
        </w:rPr>
        <w:t>X</w:t>
      </w:r>
      <w:r w:rsidRPr="00640700">
        <w:rPr>
          <w:rFonts w:ascii="Arial" w:hAnsi="Arial" w:cs="Arial"/>
          <w:b/>
          <w:sz w:val="20"/>
          <w:szCs w:val="20"/>
          <w:u w:val="single"/>
        </w:rPr>
        <w:t xml:space="preserve">. </w:t>
      </w:r>
      <w:r w:rsidRPr="00640700">
        <w:rPr>
          <w:rFonts w:ascii="Arial" w:hAnsi="Arial" w:cs="Arial"/>
          <w:b/>
          <w:caps/>
          <w:sz w:val="20"/>
          <w:szCs w:val="20"/>
          <w:u w:val="single"/>
        </w:rPr>
        <w:t xml:space="preserve">Istotne dla stron postanowienia, które zostaną wprowadzone do treści zawieranej umowy w sprawie zamówienia publicznego, </w:t>
      </w:r>
    </w:p>
    <w:p w14:paraId="5D89B1CE" w14:textId="77777777" w:rsidR="00703CFE" w:rsidRPr="00640700" w:rsidRDefault="00703CFE" w:rsidP="002F482D">
      <w:pPr>
        <w:numPr>
          <w:ilvl w:val="1"/>
          <w:numId w:val="24"/>
        </w:numPr>
        <w:tabs>
          <w:tab w:val="clear" w:pos="1440"/>
        </w:tabs>
        <w:suppressAutoHyphens/>
        <w:spacing w:after="31" w:line="244" w:lineRule="auto"/>
        <w:ind w:left="426" w:right="336" w:hanging="426"/>
        <w:jc w:val="both"/>
        <w:rPr>
          <w:rFonts w:ascii="Arial" w:hAnsi="Arial" w:cs="Arial"/>
          <w:sz w:val="20"/>
          <w:szCs w:val="20"/>
        </w:rPr>
      </w:pPr>
      <w:r w:rsidRPr="00640700">
        <w:rPr>
          <w:rFonts w:ascii="Arial" w:hAnsi="Arial" w:cs="Arial"/>
          <w:sz w:val="20"/>
          <w:szCs w:val="20"/>
        </w:rPr>
        <w:t>Umowa zostanie zawarta z uwzględnieniem postanowień wynikających z treści SWZ oraz danych zawartych w ofercie</w:t>
      </w:r>
      <w:r w:rsidRPr="00640700">
        <w:rPr>
          <w:rFonts w:ascii="Arial" w:hAnsi="Arial" w:cs="Arial"/>
          <w:caps/>
          <w:sz w:val="20"/>
          <w:szCs w:val="20"/>
        </w:rPr>
        <w:t>.</w:t>
      </w:r>
    </w:p>
    <w:p w14:paraId="06771903" w14:textId="77777777" w:rsidR="00703CFE" w:rsidRPr="00640700" w:rsidRDefault="00703CFE" w:rsidP="002F482D">
      <w:pPr>
        <w:numPr>
          <w:ilvl w:val="1"/>
          <w:numId w:val="24"/>
        </w:numPr>
        <w:tabs>
          <w:tab w:val="clear" w:pos="1440"/>
        </w:tabs>
        <w:suppressAutoHyphens/>
        <w:spacing w:after="31" w:line="244" w:lineRule="auto"/>
        <w:ind w:left="426" w:right="336" w:hanging="426"/>
        <w:jc w:val="both"/>
        <w:rPr>
          <w:rFonts w:ascii="Arial" w:hAnsi="Arial" w:cs="Arial"/>
          <w:sz w:val="20"/>
          <w:szCs w:val="20"/>
        </w:rPr>
      </w:pPr>
      <w:r w:rsidRPr="00640700">
        <w:rPr>
          <w:rFonts w:ascii="Arial" w:hAnsi="Arial" w:cs="Arial"/>
          <w:caps/>
          <w:sz w:val="20"/>
          <w:szCs w:val="20"/>
        </w:rPr>
        <w:t>W</w:t>
      </w:r>
      <w:r w:rsidRPr="00640700">
        <w:rPr>
          <w:rFonts w:ascii="Arial" w:hAnsi="Arial" w:cs="Arial"/>
          <w:sz w:val="20"/>
          <w:szCs w:val="20"/>
        </w:rPr>
        <w:t xml:space="preserve">zór umowy stanowi </w:t>
      </w:r>
      <w:r w:rsidRPr="00640700">
        <w:rPr>
          <w:rFonts w:ascii="Arial" w:hAnsi="Arial" w:cs="Arial"/>
          <w:b/>
          <w:sz w:val="20"/>
          <w:szCs w:val="20"/>
        </w:rPr>
        <w:t xml:space="preserve">załącznik nr </w:t>
      </w:r>
      <w:r w:rsidR="00E95886" w:rsidRPr="00640700">
        <w:rPr>
          <w:rFonts w:ascii="Arial" w:hAnsi="Arial" w:cs="Arial"/>
          <w:b/>
          <w:sz w:val="20"/>
          <w:szCs w:val="20"/>
        </w:rPr>
        <w:t xml:space="preserve">3 </w:t>
      </w:r>
      <w:r w:rsidRPr="00640700">
        <w:rPr>
          <w:rFonts w:ascii="Arial" w:hAnsi="Arial" w:cs="Arial"/>
          <w:sz w:val="20"/>
          <w:szCs w:val="20"/>
        </w:rPr>
        <w:t>do SWZ.</w:t>
      </w:r>
    </w:p>
    <w:p w14:paraId="22072E28" w14:textId="77777777" w:rsidR="004C1C2A" w:rsidRPr="00640700" w:rsidRDefault="004C1C2A" w:rsidP="00942177">
      <w:pPr>
        <w:spacing w:after="31" w:line="249" w:lineRule="auto"/>
        <w:ind w:right="-23"/>
        <w:jc w:val="both"/>
        <w:rPr>
          <w:rFonts w:ascii="Arial" w:hAnsi="Arial" w:cs="Arial"/>
          <w:color w:val="FF0000"/>
          <w:sz w:val="20"/>
          <w:szCs w:val="20"/>
        </w:rPr>
      </w:pPr>
    </w:p>
    <w:p w14:paraId="08827280" w14:textId="77777777" w:rsidR="00DB59FC" w:rsidRPr="00640700" w:rsidRDefault="007F779F" w:rsidP="008E0F11">
      <w:pPr>
        <w:spacing w:after="31" w:line="249" w:lineRule="auto"/>
        <w:ind w:right="425"/>
        <w:jc w:val="both"/>
        <w:rPr>
          <w:rFonts w:ascii="Arial" w:hAnsi="Arial" w:cs="Arial"/>
          <w:sz w:val="20"/>
          <w:szCs w:val="20"/>
        </w:rPr>
      </w:pPr>
      <w:r w:rsidRPr="00640700">
        <w:rPr>
          <w:rFonts w:ascii="Arial" w:hAnsi="Arial" w:cs="Arial"/>
          <w:b/>
          <w:sz w:val="20"/>
          <w:szCs w:val="20"/>
          <w:u w:val="single"/>
        </w:rPr>
        <w:t>X</w:t>
      </w:r>
      <w:r w:rsidR="0095427F" w:rsidRPr="00640700">
        <w:rPr>
          <w:rFonts w:ascii="Arial" w:hAnsi="Arial" w:cs="Arial"/>
          <w:b/>
          <w:sz w:val="20"/>
          <w:szCs w:val="20"/>
          <w:u w:val="single"/>
        </w:rPr>
        <w:t>X</w:t>
      </w:r>
      <w:r w:rsidR="007D1307" w:rsidRPr="00640700">
        <w:rPr>
          <w:rFonts w:ascii="Arial" w:hAnsi="Arial" w:cs="Arial"/>
          <w:b/>
          <w:sz w:val="20"/>
          <w:szCs w:val="20"/>
          <w:u w:val="single"/>
        </w:rPr>
        <w:t xml:space="preserve">. </w:t>
      </w:r>
      <w:r w:rsidR="00D96899" w:rsidRPr="00640700">
        <w:rPr>
          <w:rFonts w:ascii="Arial" w:hAnsi="Arial" w:cs="Arial"/>
          <w:b/>
          <w:caps/>
          <w:sz w:val="20"/>
          <w:szCs w:val="20"/>
          <w:u w:val="single"/>
        </w:rPr>
        <w:t>Pouczenie o środkach ochrony prawnej.</w:t>
      </w:r>
      <w:r w:rsidR="00D96899" w:rsidRPr="00640700">
        <w:rPr>
          <w:rFonts w:ascii="Arial" w:hAnsi="Arial" w:cs="Arial"/>
          <w:b/>
          <w:sz w:val="20"/>
          <w:szCs w:val="20"/>
        </w:rPr>
        <w:t xml:space="preserve">  </w:t>
      </w:r>
    </w:p>
    <w:p w14:paraId="0F6F544C" w14:textId="77777777" w:rsidR="00703CFE" w:rsidRPr="00640700" w:rsidRDefault="00703CFE" w:rsidP="002F482D">
      <w:pPr>
        <w:pStyle w:val="Zwykytekst1"/>
        <w:numPr>
          <w:ilvl w:val="2"/>
          <w:numId w:val="24"/>
        </w:numPr>
        <w:tabs>
          <w:tab w:val="clear" w:pos="1440"/>
        </w:tabs>
        <w:ind w:left="284" w:hanging="284"/>
        <w:jc w:val="both"/>
        <w:rPr>
          <w:rFonts w:ascii="Arial" w:hAnsi="Arial" w:cs="Arial"/>
        </w:rPr>
      </w:pPr>
      <w:r w:rsidRPr="00640700">
        <w:rPr>
          <w:rFonts w:ascii="Arial" w:hAnsi="Arial" w:cs="Arial"/>
        </w:rPr>
        <w:t>Środki ochrony prawnej przysługują Wykonawcy, jeżeli ma lub miał interes w uzyskaniu zamówienia oraz poniósł lub może ponieść szkodę w wyniku naruszenia przez Zamawiającego przepisów ustawy Pzp.</w:t>
      </w:r>
    </w:p>
    <w:p w14:paraId="3D019923" w14:textId="77777777" w:rsidR="00703CFE" w:rsidRPr="00640700" w:rsidRDefault="00703CFE" w:rsidP="002F482D">
      <w:pPr>
        <w:pStyle w:val="Zwykytekst1"/>
        <w:numPr>
          <w:ilvl w:val="2"/>
          <w:numId w:val="24"/>
        </w:numPr>
        <w:tabs>
          <w:tab w:val="clear" w:pos="1440"/>
        </w:tabs>
        <w:ind w:left="284" w:hanging="284"/>
        <w:jc w:val="both"/>
        <w:rPr>
          <w:rFonts w:ascii="Arial" w:hAnsi="Arial" w:cs="Arial"/>
        </w:rPr>
      </w:pPr>
      <w:r w:rsidRPr="00640700">
        <w:rPr>
          <w:rFonts w:ascii="Arial" w:hAnsi="Arial" w:cs="Arial"/>
        </w:rPr>
        <w:t>Odwołanie przysługuje na:</w:t>
      </w:r>
    </w:p>
    <w:p w14:paraId="015CB008" w14:textId="77777777" w:rsidR="00703CFE" w:rsidRPr="00640700" w:rsidRDefault="00703CFE" w:rsidP="002F482D">
      <w:pPr>
        <w:pStyle w:val="Zwykytekst1"/>
        <w:numPr>
          <w:ilvl w:val="1"/>
          <w:numId w:val="25"/>
        </w:numPr>
        <w:tabs>
          <w:tab w:val="clear" w:pos="720"/>
        </w:tabs>
        <w:ind w:left="851" w:hanging="425"/>
        <w:jc w:val="both"/>
        <w:rPr>
          <w:rFonts w:ascii="Arial" w:hAnsi="Arial" w:cs="Arial"/>
        </w:rPr>
      </w:pPr>
      <w:r w:rsidRPr="00640700">
        <w:rPr>
          <w:rFonts w:ascii="Arial" w:hAnsi="Arial" w:cs="Arial"/>
        </w:rPr>
        <w:t xml:space="preserve"> Niezgodną z przepisami ustawy czynność Zamawiającego, podjętą w postępowaniu o udzielenie zamówienia, w tym projektowane postanowienie umowy,</w:t>
      </w:r>
    </w:p>
    <w:p w14:paraId="5BD9CDFD" w14:textId="77777777" w:rsidR="00703CFE" w:rsidRPr="00640700" w:rsidRDefault="00703CFE" w:rsidP="002F482D">
      <w:pPr>
        <w:pStyle w:val="Zwykytekst1"/>
        <w:numPr>
          <w:ilvl w:val="1"/>
          <w:numId w:val="25"/>
        </w:numPr>
        <w:tabs>
          <w:tab w:val="clear" w:pos="720"/>
        </w:tabs>
        <w:ind w:left="851" w:hanging="425"/>
        <w:jc w:val="both"/>
        <w:rPr>
          <w:rFonts w:ascii="Arial" w:hAnsi="Arial" w:cs="Arial"/>
        </w:rPr>
      </w:pPr>
      <w:r w:rsidRPr="00640700">
        <w:rPr>
          <w:rFonts w:ascii="Arial" w:hAnsi="Arial" w:cs="Arial"/>
        </w:rPr>
        <w:t>Zaniechanie czynności w postępowaniu o udzielenie zamówienia, do której Zamawiający był obowiązany na podstawie ustawy.</w:t>
      </w:r>
    </w:p>
    <w:p w14:paraId="4DC04DC2" w14:textId="77777777" w:rsidR="00703CFE" w:rsidRPr="00640700" w:rsidRDefault="00703CFE" w:rsidP="002F482D">
      <w:pPr>
        <w:pStyle w:val="Zwykytekst1"/>
        <w:numPr>
          <w:ilvl w:val="2"/>
          <w:numId w:val="24"/>
        </w:numPr>
        <w:tabs>
          <w:tab w:val="clear" w:pos="1440"/>
        </w:tabs>
        <w:ind w:left="284" w:hanging="284"/>
        <w:jc w:val="both"/>
        <w:rPr>
          <w:rFonts w:ascii="Arial" w:hAnsi="Arial" w:cs="Arial"/>
        </w:rPr>
      </w:pPr>
      <w:r w:rsidRPr="00640700">
        <w:rPr>
          <w:rFonts w:ascii="Arial" w:hAnsi="Arial" w:cs="Arial"/>
        </w:rPr>
        <w:t>Szczegółowe informacje dotyczące środków ochrony prawnej określone zostały w dziale IX ustawy Pzp.</w:t>
      </w:r>
    </w:p>
    <w:p w14:paraId="6573F187" w14:textId="77777777" w:rsidR="00303FF8" w:rsidRPr="00640700" w:rsidRDefault="00303FF8" w:rsidP="00303FF8">
      <w:pPr>
        <w:tabs>
          <w:tab w:val="left" w:pos="709"/>
        </w:tabs>
        <w:suppressAutoHyphens/>
        <w:jc w:val="both"/>
        <w:rPr>
          <w:rFonts w:ascii="Arial" w:hAnsi="Arial" w:cs="Arial"/>
          <w:b/>
          <w:bCs/>
          <w:iCs/>
          <w:sz w:val="20"/>
          <w:szCs w:val="20"/>
          <w:u w:val="single"/>
          <w:lang w:eastAsia="zh-CN"/>
        </w:rPr>
      </w:pPr>
    </w:p>
    <w:p w14:paraId="2C05B105" w14:textId="77777777" w:rsidR="00303FF8" w:rsidRPr="00640700" w:rsidRDefault="00F76F21" w:rsidP="00303FF8">
      <w:pPr>
        <w:tabs>
          <w:tab w:val="left" w:pos="709"/>
        </w:tabs>
        <w:suppressAutoHyphens/>
        <w:jc w:val="both"/>
        <w:rPr>
          <w:rFonts w:ascii="Arial" w:hAnsi="Arial" w:cs="Arial"/>
          <w:b/>
          <w:bCs/>
          <w:iCs/>
          <w:sz w:val="20"/>
          <w:szCs w:val="20"/>
          <w:u w:val="single"/>
          <w:lang w:eastAsia="zh-CN"/>
        </w:rPr>
      </w:pPr>
      <w:r w:rsidRPr="00640700">
        <w:rPr>
          <w:rFonts w:ascii="Arial" w:hAnsi="Arial" w:cs="Arial"/>
          <w:b/>
          <w:bCs/>
          <w:iCs/>
          <w:sz w:val="20"/>
          <w:szCs w:val="20"/>
          <w:u w:val="single"/>
          <w:lang w:eastAsia="zh-CN"/>
        </w:rPr>
        <w:t>X</w:t>
      </w:r>
      <w:r w:rsidR="00303FF8" w:rsidRPr="00640700">
        <w:rPr>
          <w:rFonts w:ascii="Arial" w:hAnsi="Arial" w:cs="Arial"/>
          <w:b/>
          <w:bCs/>
          <w:iCs/>
          <w:sz w:val="20"/>
          <w:szCs w:val="20"/>
          <w:u w:val="single"/>
          <w:lang w:eastAsia="zh-CN"/>
        </w:rPr>
        <w:t>X</w:t>
      </w:r>
      <w:r w:rsidR="0095427F" w:rsidRPr="00640700">
        <w:rPr>
          <w:rFonts w:ascii="Arial" w:hAnsi="Arial" w:cs="Arial"/>
          <w:b/>
          <w:bCs/>
          <w:iCs/>
          <w:sz w:val="20"/>
          <w:szCs w:val="20"/>
          <w:u w:val="single"/>
          <w:lang w:eastAsia="zh-CN"/>
        </w:rPr>
        <w:t>I</w:t>
      </w:r>
      <w:r w:rsidR="00303FF8" w:rsidRPr="00640700">
        <w:rPr>
          <w:rFonts w:ascii="Arial" w:hAnsi="Arial" w:cs="Arial"/>
          <w:b/>
          <w:bCs/>
          <w:iCs/>
          <w:sz w:val="20"/>
          <w:szCs w:val="20"/>
          <w:u w:val="single"/>
          <w:lang w:eastAsia="zh-CN"/>
        </w:rPr>
        <w:t xml:space="preserve">. Klauzula informacyjna dot. RODO </w:t>
      </w:r>
    </w:p>
    <w:p w14:paraId="7164D2A6" w14:textId="77777777" w:rsidR="00E122A7" w:rsidRPr="00E122A7" w:rsidRDefault="00E122A7" w:rsidP="00E122A7">
      <w:pPr>
        <w:pStyle w:val="1"/>
        <w:numPr>
          <w:ilvl w:val="0"/>
          <w:numId w:val="0"/>
        </w:numPr>
        <w:spacing w:before="0" w:beforeAutospacing="0" w:after="0" w:afterAutospacing="0"/>
        <w:rPr>
          <w:rFonts w:ascii="Arial" w:hAnsi="Arial" w:cs="Arial"/>
          <w:sz w:val="18"/>
          <w:szCs w:val="18"/>
        </w:rPr>
      </w:pPr>
      <w:r w:rsidRPr="00E122A7">
        <w:rPr>
          <w:rFonts w:ascii="Arial" w:hAnsi="Arial" w:cs="Arial"/>
          <w:sz w:val="18"/>
          <w:szCs w:val="18"/>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43F20F3C" w14:textId="77777777" w:rsidR="00E122A7" w:rsidRPr="00E122A7" w:rsidRDefault="00E122A7" w:rsidP="00E122A7">
      <w:pPr>
        <w:pStyle w:val="1"/>
        <w:spacing w:before="0" w:beforeAutospacing="0" w:after="0" w:afterAutospacing="0"/>
        <w:rPr>
          <w:rFonts w:ascii="Arial" w:hAnsi="Arial" w:cs="Arial"/>
          <w:sz w:val="18"/>
          <w:szCs w:val="18"/>
        </w:rPr>
      </w:pPr>
      <w:r w:rsidRPr="00E122A7">
        <w:rPr>
          <w:rFonts w:ascii="Arial" w:hAnsi="Arial" w:cs="Arial"/>
          <w:sz w:val="18"/>
          <w:szCs w:val="18"/>
        </w:rPr>
        <w:t>administratorem Pani/Pana danych osobowych jest Zagłębiowskie Centrum Onkologii Szpital Specjalistyczny im. Sz. Starkiewicza w Dąbrowie Górniczej, ul. Szpitalna 13, 41-300 Dąbrowa Górnicza, tel/fax </w:t>
      </w:r>
      <w:hyperlink r:id="rId22" w:history="1">
        <w:r w:rsidRPr="00E122A7">
          <w:rPr>
            <w:rStyle w:val="Hipercze"/>
            <w:rFonts w:ascii="Arial" w:hAnsi="Arial" w:cs="Arial"/>
            <w:sz w:val="18"/>
            <w:szCs w:val="18"/>
          </w:rPr>
          <w:t>32 621 20 48</w:t>
        </w:r>
      </w:hyperlink>
      <w:r w:rsidRPr="00E122A7">
        <w:rPr>
          <w:rFonts w:ascii="Arial" w:hAnsi="Arial" w:cs="Arial"/>
          <w:sz w:val="18"/>
          <w:szCs w:val="18"/>
        </w:rPr>
        <w:t>, e-mail: </w:t>
      </w:r>
      <w:hyperlink r:id="rId23" w:tgtFrame="_blank" w:history="1">
        <w:r w:rsidRPr="00E122A7">
          <w:rPr>
            <w:rStyle w:val="Hipercze"/>
            <w:rFonts w:ascii="Arial" w:hAnsi="Arial" w:cs="Arial"/>
            <w:sz w:val="18"/>
            <w:szCs w:val="18"/>
          </w:rPr>
          <w:t>szpital@zco-dg.pl</w:t>
        </w:r>
      </w:hyperlink>
      <w:r w:rsidRPr="00E122A7">
        <w:rPr>
          <w:rFonts w:ascii="Arial" w:hAnsi="Arial" w:cs="Arial"/>
          <w:sz w:val="18"/>
          <w:szCs w:val="18"/>
        </w:rPr>
        <w:t> ;</w:t>
      </w:r>
    </w:p>
    <w:p w14:paraId="383F3E0C" w14:textId="77777777" w:rsidR="00E122A7" w:rsidRPr="00E122A7" w:rsidRDefault="00E122A7" w:rsidP="00E122A7">
      <w:pPr>
        <w:pStyle w:val="1"/>
        <w:rPr>
          <w:rFonts w:ascii="Arial" w:hAnsi="Arial" w:cs="Arial"/>
          <w:sz w:val="18"/>
          <w:szCs w:val="18"/>
        </w:rPr>
      </w:pPr>
      <w:r w:rsidRPr="00E122A7">
        <w:rPr>
          <w:rFonts w:ascii="Arial" w:hAnsi="Arial" w:cs="Arial"/>
          <w:sz w:val="18"/>
          <w:szCs w:val="18"/>
        </w:rPr>
        <w:t>Jeśli ma Pani/Pan pytania dotyczące sposobu i zakresu przetwarzania Pani/Pana danych osobowych w zakresie działania Zagłębiowskie Centrum Onkologii Szpital Specjalistyczny im. Sz. Starkiewicza w Dąbrowie Górniczej, ul. Szpitalna 13, 41-300 Dąbrowa Górnicza, a także przysługujących Pani/Panu uprawnień, może się Pani/Pan skontaktować się z Inspektorem Ochrony Danych Osobowych na adres poczty elektronicznej </w:t>
      </w:r>
      <w:hyperlink r:id="rId24" w:history="1">
        <w:r w:rsidRPr="00E122A7">
          <w:rPr>
            <w:rStyle w:val="Hipercze"/>
            <w:rFonts w:ascii="Arial" w:hAnsi="Arial" w:cs="Arial"/>
            <w:bCs/>
            <w:sz w:val="18"/>
            <w:szCs w:val="18"/>
          </w:rPr>
          <w:t>ewojcik@zco-dg.pl</w:t>
        </w:r>
      </w:hyperlink>
      <w:r w:rsidRPr="00E122A7">
        <w:rPr>
          <w:rFonts w:ascii="Arial" w:hAnsi="Arial" w:cs="Arial"/>
          <w:sz w:val="18"/>
          <w:szCs w:val="18"/>
        </w:rPr>
        <w:t>;</w:t>
      </w:r>
    </w:p>
    <w:p w14:paraId="6D3C369C" w14:textId="77777777" w:rsidR="00E122A7" w:rsidRPr="00E122A7" w:rsidRDefault="00E122A7" w:rsidP="00E122A7">
      <w:pPr>
        <w:pStyle w:val="1"/>
        <w:rPr>
          <w:rFonts w:ascii="Arial" w:hAnsi="Arial" w:cs="Arial"/>
          <w:sz w:val="18"/>
          <w:szCs w:val="18"/>
        </w:rPr>
      </w:pPr>
      <w:r w:rsidRPr="00E122A7">
        <w:rPr>
          <w:rFonts w:ascii="Arial" w:hAnsi="Arial" w:cs="Arial"/>
          <w:sz w:val="18"/>
          <w:szCs w:val="18"/>
        </w:rPr>
        <w:t>Pani/Pana dane osobowe przetwarzane będą na podstawie art. 6 ust. 1 lit. c RODO w celu związanym z prowadzonym postępowaniem o udzielenie zamówienia publicznego oraz w celu realizacji umów zawartych z kontrahentami</w:t>
      </w:r>
    </w:p>
    <w:p w14:paraId="3A080039" w14:textId="77777777" w:rsidR="00E122A7" w:rsidRPr="00E122A7" w:rsidRDefault="00E122A7" w:rsidP="00E122A7">
      <w:pPr>
        <w:pStyle w:val="1"/>
        <w:rPr>
          <w:rFonts w:ascii="Arial" w:hAnsi="Arial" w:cs="Arial"/>
          <w:sz w:val="18"/>
          <w:szCs w:val="18"/>
        </w:rPr>
      </w:pPr>
      <w:r w:rsidRPr="00E122A7">
        <w:rPr>
          <w:rFonts w:ascii="Arial" w:hAnsi="Arial" w:cs="Arial"/>
          <w:sz w:val="18"/>
          <w:szCs w:val="18"/>
        </w:rPr>
        <w:t>odbiorcami Pani/Pana danych osobowych będą osoby lub podmioty, którym udostępniona zostanie dokumentacja postępowania w oparciu o art. 18 oraz art. 74 ustawy z dnia 11 września 2019r. – Prawo zamówień publicznych, dalej „ustawa Pzp”;</w:t>
      </w:r>
    </w:p>
    <w:p w14:paraId="5FFD66CB" w14:textId="77777777" w:rsidR="00E122A7" w:rsidRPr="00E122A7" w:rsidRDefault="00E122A7" w:rsidP="00E122A7">
      <w:pPr>
        <w:pStyle w:val="1"/>
        <w:rPr>
          <w:rFonts w:ascii="Arial" w:hAnsi="Arial" w:cs="Arial"/>
          <w:sz w:val="18"/>
          <w:szCs w:val="18"/>
        </w:rPr>
      </w:pPr>
      <w:r w:rsidRPr="00E122A7">
        <w:rPr>
          <w:rFonts w:ascii="Arial" w:hAnsi="Arial" w:cs="Arial"/>
          <w:sz w:val="18"/>
          <w:szCs w:val="18"/>
        </w:rPr>
        <w:t>Pani/Pana dane osobowe będą przechowywane, zgodnie z art. 78 ust. 1 ustawy Pzp, przez okres 4 lat od dnia zakończenia postępowania o udzielenie zamówienia, a jeżeli czas trwania umowy przekracza 4 lata, okres przechowywania obejmuje cały czas trwania umowy;  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175D5CA7" w14:textId="77777777" w:rsidR="00E122A7" w:rsidRPr="00E122A7" w:rsidRDefault="00E122A7" w:rsidP="00E122A7">
      <w:pPr>
        <w:pStyle w:val="1"/>
        <w:rPr>
          <w:rFonts w:ascii="Arial" w:hAnsi="Arial" w:cs="Arial"/>
          <w:sz w:val="18"/>
          <w:szCs w:val="18"/>
        </w:rPr>
      </w:pPr>
      <w:r w:rsidRPr="00E122A7">
        <w:rPr>
          <w:rFonts w:ascii="Arial" w:hAnsi="Arial" w:cs="Arial"/>
          <w:sz w:val="18"/>
          <w:szCs w:val="18"/>
        </w:rPr>
        <w:t>w odniesieniu do Pani/Pana danych osobowych decyzje nie będą podejmowane w sposób zautomatyzowany, stosowanie do art. 22 RODO;</w:t>
      </w:r>
    </w:p>
    <w:p w14:paraId="73B84383" w14:textId="77777777" w:rsidR="00E122A7" w:rsidRPr="00E122A7" w:rsidRDefault="00E122A7" w:rsidP="00E122A7">
      <w:pPr>
        <w:pStyle w:val="1"/>
        <w:spacing w:before="0" w:beforeAutospacing="0" w:after="0" w:afterAutospacing="0"/>
        <w:rPr>
          <w:rFonts w:ascii="Arial" w:hAnsi="Arial" w:cs="Arial"/>
          <w:sz w:val="18"/>
          <w:szCs w:val="18"/>
        </w:rPr>
      </w:pPr>
      <w:r w:rsidRPr="00E122A7">
        <w:rPr>
          <w:rFonts w:ascii="Arial" w:hAnsi="Arial" w:cs="Arial"/>
          <w:sz w:val="18"/>
          <w:szCs w:val="18"/>
        </w:rPr>
        <w:t>posiada Pani/Pan:</w:t>
      </w:r>
    </w:p>
    <w:p w14:paraId="7F02F86A" w14:textId="77777777" w:rsidR="00E122A7" w:rsidRPr="00E122A7" w:rsidRDefault="00E122A7" w:rsidP="00E122A7">
      <w:pPr>
        <w:pStyle w:val="1"/>
        <w:numPr>
          <w:ilvl w:val="0"/>
          <w:numId w:val="0"/>
        </w:numPr>
        <w:spacing w:before="0" w:beforeAutospacing="0" w:after="0" w:afterAutospacing="0"/>
        <w:ind w:left="720"/>
        <w:rPr>
          <w:rFonts w:ascii="Arial" w:hAnsi="Arial" w:cs="Arial"/>
          <w:sz w:val="18"/>
          <w:szCs w:val="18"/>
        </w:rPr>
      </w:pPr>
      <w:r w:rsidRPr="00E122A7">
        <w:rPr>
          <w:rFonts w:ascii="Arial" w:hAnsi="Arial" w:cs="Arial"/>
          <w:sz w:val="18"/>
          <w:szCs w:val="18"/>
        </w:rPr>
        <w:t>- na podstawie art. 15 RODO prawo dostępu do danych osobowych Pani/Pana dotyczących;</w:t>
      </w:r>
    </w:p>
    <w:p w14:paraId="3000F637" w14:textId="77777777" w:rsidR="00E122A7" w:rsidRPr="00E122A7" w:rsidRDefault="00E122A7" w:rsidP="00E122A7">
      <w:pPr>
        <w:pStyle w:val="1"/>
        <w:numPr>
          <w:ilvl w:val="0"/>
          <w:numId w:val="0"/>
        </w:numPr>
        <w:spacing w:before="0" w:beforeAutospacing="0" w:after="0" w:afterAutospacing="0"/>
        <w:ind w:left="720"/>
        <w:rPr>
          <w:rFonts w:ascii="Arial" w:hAnsi="Arial" w:cs="Arial"/>
          <w:sz w:val="18"/>
          <w:szCs w:val="18"/>
        </w:rPr>
      </w:pPr>
      <w:r w:rsidRPr="00E122A7">
        <w:rPr>
          <w:rFonts w:ascii="Arial" w:hAnsi="Arial" w:cs="Arial"/>
          <w:sz w:val="18"/>
          <w:szCs w:val="18"/>
        </w:rPr>
        <w:t>- na podstawie art. 16 RODO prawo do sprostowania Pani/Pana danych osobowych (</w:t>
      </w:r>
      <w:r w:rsidRPr="00E122A7">
        <w:rPr>
          <w:rFonts w:ascii="Arial" w:hAnsi="Arial" w:cs="Arial"/>
          <w:i/>
          <w:iCs/>
          <w:sz w:val="18"/>
          <w:szCs w:val="18"/>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E122A7">
        <w:rPr>
          <w:rFonts w:ascii="Arial" w:hAnsi="Arial" w:cs="Arial"/>
          <w:sz w:val="18"/>
          <w:szCs w:val="18"/>
        </w:rPr>
        <w:t>;</w:t>
      </w:r>
    </w:p>
    <w:p w14:paraId="2FF271A0" w14:textId="77777777" w:rsidR="00E122A7" w:rsidRPr="00E122A7" w:rsidRDefault="00E122A7" w:rsidP="00E122A7">
      <w:pPr>
        <w:pStyle w:val="1"/>
        <w:numPr>
          <w:ilvl w:val="0"/>
          <w:numId w:val="0"/>
        </w:numPr>
        <w:spacing w:before="0" w:beforeAutospacing="0" w:after="0" w:afterAutospacing="0"/>
        <w:ind w:left="720"/>
        <w:rPr>
          <w:rFonts w:ascii="Arial" w:hAnsi="Arial" w:cs="Arial"/>
          <w:sz w:val="18"/>
          <w:szCs w:val="18"/>
        </w:rPr>
      </w:pPr>
      <w:r w:rsidRPr="00E122A7">
        <w:rPr>
          <w:rFonts w:ascii="Arial" w:hAnsi="Arial" w:cs="Arial"/>
          <w:sz w:val="18"/>
          <w:szCs w:val="18"/>
        </w:rPr>
        <w:t>- na podstawie art. 18 RODO prawo żądania od administratora ograniczenia przetwarzania danych osobowych z zastrzeżeniem przypadków, o których mowa w art. 18 ust. 2 RODO (</w:t>
      </w:r>
      <w:r w:rsidRPr="00E122A7">
        <w:rPr>
          <w:rFonts w:ascii="Arial" w:hAnsi="Arial" w:cs="Arial"/>
          <w:i/>
          <w:iCs/>
          <w:sz w:val="18"/>
          <w:szCs w:val="18"/>
        </w:rPr>
        <w:t>prawo do ograniczenia przetwarzania nie ma zastosowania w odniesieniu do przechowywania, w celu zapewnienia korzystania ze środków ochrony prawnej lub w celu ochrony prawnej osoby fizycznej lub prawnej, lub z uwagi na ważne względy interesu publicznego Unii Europejskiej lub państwa członkowskiego)</w:t>
      </w:r>
      <w:r w:rsidRPr="00E122A7">
        <w:rPr>
          <w:rFonts w:ascii="Arial" w:hAnsi="Arial" w:cs="Arial"/>
          <w:sz w:val="18"/>
          <w:szCs w:val="18"/>
        </w:rPr>
        <w:t>;</w:t>
      </w:r>
    </w:p>
    <w:p w14:paraId="02FDD235" w14:textId="77777777" w:rsidR="00E122A7" w:rsidRPr="00E122A7" w:rsidRDefault="00E122A7" w:rsidP="00E122A7">
      <w:pPr>
        <w:pStyle w:val="1"/>
        <w:numPr>
          <w:ilvl w:val="0"/>
          <w:numId w:val="0"/>
        </w:numPr>
        <w:spacing w:before="0" w:beforeAutospacing="0" w:after="0" w:afterAutospacing="0"/>
        <w:ind w:left="720"/>
        <w:rPr>
          <w:rFonts w:ascii="Arial" w:hAnsi="Arial" w:cs="Arial"/>
          <w:sz w:val="18"/>
          <w:szCs w:val="18"/>
        </w:rPr>
      </w:pPr>
      <w:r w:rsidRPr="00E122A7">
        <w:rPr>
          <w:rFonts w:ascii="Arial" w:hAnsi="Arial" w:cs="Arial"/>
          <w:sz w:val="18"/>
          <w:szCs w:val="18"/>
        </w:rPr>
        <w:t>- prawo do wniesienia skargi do Prezesa Urzędu Ochrony Danych Osobowych, gdy uzna Pani/Pan, że przetwarzanie danych osobowych Pani/Pana dotyczących narusza przepisy RODO. </w:t>
      </w:r>
    </w:p>
    <w:p w14:paraId="5E75EEE1" w14:textId="77777777" w:rsidR="00E122A7" w:rsidRPr="00E122A7" w:rsidRDefault="00E122A7" w:rsidP="00E122A7">
      <w:pPr>
        <w:pStyle w:val="1"/>
        <w:numPr>
          <w:ilvl w:val="0"/>
          <w:numId w:val="0"/>
        </w:numPr>
        <w:spacing w:before="0" w:beforeAutospacing="0" w:after="0" w:afterAutospacing="0"/>
        <w:ind w:left="720" w:hanging="436"/>
        <w:rPr>
          <w:rFonts w:ascii="Arial" w:hAnsi="Arial" w:cs="Arial"/>
          <w:sz w:val="18"/>
          <w:szCs w:val="18"/>
        </w:rPr>
      </w:pPr>
      <w:r w:rsidRPr="00E122A7">
        <w:rPr>
          <w:rFonts w:ascii="Arial" w:hAnsi="Arial" w:cs="Arial"/>
          <w:sz w:val="18"/>
          <w:szCs w:val="18"/>
        </w:rPr>
        <w:t>8.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nie przysługuje Pani/Panu:</w:t>
      </w:r>
    </w:p>
    <w:p w14:paraId="6D5A0D59" w14:textId="77777777" w:rsidR="00E122A7" w:rsidRPr="00E122A7" w:rsidRDefault="00E122A7" w:rsidP="00E122A7">
      <w:pPr>
        <w:pStyle w:val="1"/>
        <w:numPr>
          <w:ilvl w:val="0"/>
          <w:numId w:val="0"/>
        </w:numPr>
        <w:spacing w:before="0" w:beforeAutospacing="0" w:after="0" w:afterAutospacing="0"/>
        <w:ind w:left="720"/>
        <w:rPr>
          <w:rFonts w:ascii="Arial" w:hAnsi="Arial" w:cs="Arial"/>
          <w:sz w:val="18"/>
          <w:szCs w:val="18"/>
        </w:rPr>
      </w:pPr>
      <w:r w:rsidRPr="00E122A7">
        <w:rPr>
          <w:rFonts w:ascii="Arial" w:hAnsi="Arial" w:cs="Arial"/>
          <w:sz w:val="18"/>
          <w:szCs w:val="18"/>
        </w:rPr>
        <w:t>- w związku z art. 17 ust. 3 lit. b, d lub e RODO prawo do usunięcia danych osobowych;</w:t>
      </w:r>
    </w:p>
    <w:p w14:paraId="32BEF77C" w14:textId="77777777" w:rsidR="00E122A7" w:rsidRPr="00E122A7" w:rsidRDefault="00E122A7" w:rsidP="00E122A7">
      <w:pPr>
        <w:pStyle w:val="1"/>
        <w:numPr>
          <w:ilvl w:val="0"/>
          <w:numId w:val="0"/>
        </w:numPr>
        <w:spacing w:before="0" w:beforeAutospacing="0" w:after="0" w:afterAutospacing="0"/>
        <w:ind w:left="720"/>
        <w:rPr>
          <w:rFonts w:ascii="Arial" w:hAnsi="Arial" w:cs="Arial"/>
          <w:sz w:val="18"/>
          <w:szCs w:val="18"/>
        </w:rPr>
      </w:pPr>
      <w:r w:rsidRPr="00E122A7">
        <w:rPr>
          <w:rFonts w:ascii="Arial" w:hAnsi="Arial" w:cs="Arial"/>
          <w:sz w:val="18"/>
          <w:szCs w:val="18"/>
        </w:rPr>
        <w:t>- prawo do przenoszenia danych osobowych, o którym mowa w art. 20 RODO;</w:t>
      </w:r>
    </w:p>
    <w:p w14:paraId="6329161A" w14:textId="77777777" w:rsidR="00E122A7" w:rsidRPr="00E122A7" w:rsidRDefault="00E122A7" w:rsidP="00E122A7">
      <w:pPr>
        <w:pStyle w:val="1"/>
        <w:numPr>
          <w:ilvl w:val="0"/>
          <w:numId w:val="0"/>
        </w:numPr>
        <w:spacing w:before="0" w:beforeAutospacing="0" w:after="0" w:afterAutospacing="0"/>
        <w:ind w:left="720"/>
        <w:rPr>
          <w:rFonts w:ascii="Arial" w:hAnsi="Arial" w:cs="Arial"/>
          <w:sz w:val="18"/>
          <w:szCs w:val="18"/>
        </w:rPr>
      </w:pPr>
      <w:r w:rsidRPr="00E122A7">
        <w:rPr>
          <w:rFonts w:ascii="Arial" w:hAnsi="Arial" w:cs="Arial"/>
          <w:sz w:val="18"/>
          <w:szCs w:val="18"/>
        </w:rPr>
        <w:t>- na podstawie art. 21 RODO prawo sprzeciwu, wobec przetwarzania danych osobowych, gdyż podstawą prawną przetwarzania Pani/Pana danych osobowych jest art. 6 ust. 1 lit. c RODO.</w:t>
      </w:r>
    </w:p>
    <w:p w14:paraId="3A41DD48" w14:textId="77777777" w:rsidR="00DE7E8C" w:rsidRPr="00640700" w:rsidRDefault="00DE7E8C" w:rsidP="00DE7E8C">
      <w:pPr>
        <w:pStyle w:val="1"/>
        <w:numPr>
          <w:ilvl w:val="0"/>
          <w:numId w:val="0"/>
        </w:numPr>
        <w:spacing w:before="0" w:beforeAutospacing="0" w:after="0" w:afterAutospacing="0"/>
        <w:ind w:left="720"/>
        <w:rPr>
          <w:rFonts w:ascii="Arial" w:hAnsi="Arial" w:cs="Arial"/>
          <w:sz w:val="20"/>
          <w:szCs w:val="20"/>
        </w:rPr>
      </w:pPr>
    </w:p>
    <w:p w14:paraId="0BD2D3F9" w14:textId="77777777" w:rsidR="00BB1A31" w:rsidRPr="00640700" w:rsidRDefault="00BB1A31" w:rsidP="00DE7E8C">
      <w:pPr>
        <w:pStyle w:val="1"/>
        <w:numPr>
          <w:ilvl w:val="0"/>
          <w:numId w:val="0"/>
        </w:numPr>
        <w:spacing w:before="0" w:beforeAutospacing="0" w:after="0" w:afterAutospacing="0"/>
        <w:ind w:left="720"/>
        <w:rPr>
          <w:rFonts w:ascii="Arial" w:hAnsi="Arial" w:cs="Arial"/>
          <w:sz w:val="20"/>
          <w:szCs w:val="20"/>
        </w:rPr>
      </w:pPr>
    </w:p>
    <w:p w14:paraId="70033EB0" w14:textId="77777777" w:rsidR="00486E77" w:rsidRPr="00640700" w:rsidRDefault="00194C20" w:rsidP="00486E77">
      <w:pPr>
        <w:rPr>
          <w:rFonts w:ascii="Arial" w:hAnsi="Arial" w:cs="Arial"/>
          <w:b/>
          <w:sz w:val="20"/>
          <w:szCs w:val="20"/>
        </w:rPr>
      </w:pPr>
      <w:r w:rsidRPr="00640700">
        <w:rPr>
          <w:rFonts w:ascii="Arial" w:hAnsi="Arial" w:cs="Arial"/>
          <w:b/>
          <w:sz w:val="20"/>
          <w:szCs w:val="20"/>
        </w:rPr>
        <w:lastRenderedPageBreak/>
        <w:t xml:space="preserve">Załącznik nr 1 </w:t>
      </w:r>
    </w:p>
    <w:p w14:paraId="4788D402" w14:textId="77777777" w:rsidR="00194C20" w:rsidRPr="00640700" w:rsidRDefault="00194C20" w:rsidP="00194C20">
      <w:pPr>
        <w:pStyle w:val="Zwykytekst"/>
        <w:jc w:val="center"/>
        <w:rPr>
          <w:rFonts w:ascii="Arial" w:hAnsi="Arial" w:cs="Arial"/>
          <w:b/>
        </w:rPr>
      </w:pPr>
      <w:r w:rsidRPr="00640700">
        <w:rPr>
          <w:rFonts w:ascii="Arial" w:hAnsi="Arial" w:cs="Arial"/>
          <w:b/>
        </w:rPr>
        <w:t>FORMULARZ   OFERTOWY</w:t>
      </w:r>
    </w:p>
    <w:p w14:paraId="17259A73" w14:textId="639339A2" w:rsidR="001C6CF2" w:rsidRPr="001C6CF2" w:rsidRDefault="00194C20" w:rsidP="001C6CF2">
      <w:pPr>
        <w:rPr>
          <w:rFonts w:ascii="Arial" w:hAnsi="Arial" w:cs="Arial"/>
          <w:b/>
          <w:i/>
          <w:sz w:val="20"/>
          <w:szCs w:val="20"/>
        </w:rPr>
      </w:pPr>
      <w:r w:rsidRPr="00640700">
        <w:rPr>
          <w:rFonts w:ascii="Arial" w:hAnsi="Arial" w:cs="Arial"/>
          <w:b/>
          <w:sz w:val="20"/>
          <w:szCs w:val="20"/>
        </w:rPr>
        <w:t xml:space="preserve">do </w:t>
      </w:r>
      <w:r w:rsidR="00486E77" w:rsidRPr="00640700">
        <w:rPr>
          <w:rFonts w:ascii="Arial" w:hAnsi="Arial" w:cs="Arial"/>
          <w:b/>
          <w:sz w:val="20"/>
          <w:szCs w:val="20"/>
        </w:rPr>
        <w:t>postępowania</w:t>
      </w:r>
      <w:r w:rsidRPr="00640700">
        <w:rPr>
          <w:rFonts w:ascii="Arial" w:hAnsi="Arial" w:cs="Arial"/>
          <w:b/>
          <w:sz w:val="20"/>
          <w:szCs w:val="20"/>
        </w:rPr>
        <w:t xml:space="preserve">  </w:t>
      </w:r>
      <w:r w:rsidR="001C6CF2" w:rsidRPr="001C6CF2">
        <w:rPr>
          <w:rFonts w:ascii="Arial" w:hAnsi="Arial" w:cs="Arial"/>
          <w:b/>
          <w:i/>
          <w:sz w:val="20"/>
          <w:szCs w:val="20"/>
        </w:rPr>
        <w:t>Zakup ambulansu wraz z wyposażeniem na podstawie dotacji na współfinansowanie realizacji zadania inwestycyjnego pn.: „Karetka dla Szpitala”</w:t>
      </w:r>
    </w:p>
    <w:p w14:paraId="5F74731F" w14:textId="77777777" w:rsidR="00486E77" w:rsidRPr="00640700" w:rsidRDefault="00486E77" w:rsidP="00486E77">
      <w:pPr>
        <w:jc w:val="center"/>
        <w:rPr>
          <w:rFonts w:ascii="Arial" w:hAnsi="Arial" w:cs="Arial"/>
          <w:b/>
          <w:i/>
          <w:sz w:val="20"/>
          <w:szCs w:val="20"/>
        </w:rPr>
      </w:pPr>
    </w:p>
    <w:p w14:paraId="117166FF" w14:textId="77777777" w:rsidR="00194C20" w:rsidRPr="00640700" w:rsidRDefault="00194C20" w:rsidP="00194C20">
      <w:pPr>
        <w:pStyle w:val="Zwykytekst"/>
        <w:rPr>
          <w:rFonts w:ascii="Arial" w:hAnsi="Arial" w:cs="Arial"/>
          <w:b/>
        </w:rPr>
      </w:pPr>
      <w:r w:rsidRPr="00640700">
        <w:rPr>
          <w:rFonts w:ascii="Arial" w:hAnsi="Arial" w:cs="Arial"/>
          <w:b/>
        </w:rPr>
        <w:t xml:space="preserve">ZAMAWIAJĄCY: </w:t>
      </w:r>
    </w:p>
    <w:p w14:paraId="46890C58" w14:textId="77777777" w:rsidR="00194C20" w:rsidRPr="00640700" w:rsidRDefault="00194C20" w:rsidP="00194C20">
      <w:pPr>
        <w:pStyle w:val="Zwykytekst"/>
        <w:rPr>
          <w:rFonts w:ascii="Arial" w:hAnsi="Arial" w:cs="Arial"/>
        </w:rPr>
      </w:pPr>
      <w:r w:rsidRPr="00640700">
        <w:rPr>
          <w:rFonts w:ascii="Arial" w:hAnsi="Arial" w:cs="Arial"/>
        </w:rPr>
        <w:t>Zagłębiowskie Centrum Onkologii Szpital Specjalistyczny im. Sz. Starkiewicza w Dąbrowie Górniczej, ul. Szpitalna 13, 41 – 300 Dąbrowa Górnicza</w:t>
      </w:r>
    </w:p>
    <w:p w14:paraId="12AB5F4B" w14:textId="77777777" w:rsidR="0079357E" w:rsidRDefault="0079357E" w:rsidP="00194C20">
      <w:pPr>
        <w:pStyle w:val="Zwykytekst"/>
        <w:rPr>
          <w:rFonts w:ascii="Arial" w:hAnsi="Arial" w:cs="Arial"/>
          <w:b/>
        </w:rPr>
      </w:pPr>
    </w:p>
    <w:p w14:paraId="5373731F" w14:textId="77777777" w:rsidR="00194C20" w:rsidRDefault="00194C20" w:rsidP="00194C20">
      <w:pPr>
        <w:pStyle w:val="Zwykytekst"/>
        <w:rPr>
          <w:rFonts w:ascii="Arial" w:hAnsi="Arial" w:cs="Arial"/>
          <w:b/>
        </w:rPr>
      </w:pPr>
      <w:r w:rsidRPr="00640700">
        <w:rPr>
          <w:rFonts w:ascii="Arial" w:hAnsi="Arial" w:cs="Arial"/>
          <w:b/>
        </w:rPr>
        <w:t>WYKONAWCA*</w:t>
      </w:r>
    </w:p>
    <w:p w14:paraId="0F1452EB" w14:textId="77777777" w:rsidR="004C187A" w:rsidRPr="00640700" w:rsidRDefault="004C187A" w:rsidP="004C187A">
      <w:pPr>
        <w:pStyle w:val="Zwykytekst"/>
        <w:rPr>
          <w:rFonts w:ascii="Arial" w:hAnsi="Arial" w:cs="Arial"/>
        </w:rPr>
      </w:pPr>
      <w:r w:rsidRPr="00640700">
        <w:rPr>
          <w:rFonts w:ascii="Arial" w:hAnsi="Arial" w:cs="Arial"/>
        </w:rPr>
        <w:t>Niniejsza oferta zostaje złożona przez:</w:t>
      </w:r>
    </w:p>
    <w:p w14:paraId="19BDAF01" w14:textId="77777777" w:rsidR="004C187A" w:rsidRPr="00640700" w:rsidRDefault="004C187A" w:rsidP="004C187A">
      <w:pPr>
        <w:pStyle w:val="Zwykytekst"/>
        <w:rPr>
          <w:rFonts w:ascii="Arial" w:hAnsi="Arial" w:cs="Arial"/>
        </w:rPr>
      </w:pPr>
    </w:p>
    <w:tbl>
      <w:tblPr>
        <w:tblW w:w="0" w:type="auto"/>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5039"/>
        <w:gridCol w:w="5662"/>
      </w:tblGrid>
      <w:tr w:rsidR="004C187A" w:rsidRPr="00640700" w14:paraId="69167489" w14:textId="77777777" w:rsidTr="0079357E">
        <w:trPr>
          <w:trHeight w:val="760"/>
        </w:trPr>
        <w:tc>
          <w:tcPr>
            <w:tcW w:w="5039" w:type="dxa"/>
          </w:tcPr>
          <w:p w14:paraId="1CEF8498" w14:textId="77777777" w:rsidR="004C187A" w:rsidRPr="00640700" w:rsidRDefault="004C187A" w:rsidP="00AE15EC">
            <w:pPr>
              <w:pStyle w:val="Nagwek4"/>
              <w:tabs>
                <w:tab w:val="left" w:pos="5400"/>
              </w:tabs>
              <w:jc w:val="left"/>
              <w:rPr>
                <w:rFonts w:ascii="Arial" w:hAnsi="Arial" w:cs="Arial"/>
                <w:sz w:val="20"/>
              </w:rPr>
            </w:pPr>
            <w:r w:rsidRPr="00640700">
              <w:rPr>
                <w:rFonts w:ascii="Arial" w:hAnsi="Arial" w:cs="Arial"/>
                <w:sz w:val="20"/>
              </w:rPr>
              <w:t>Nazwa (firma) wykonawcy:</w:t>
            </w:r>
          </w:p>
          <w:p w14:paraId="2BBE7CC8" w14:textId="77777777" w:rsidR="004C187A" w:rsidRPr="00640700" w:rsidRDefault="004C187A" w:rsidP="00AE15EC">
            <w:pPr>
              <w:pStyle w:val="Tekstpodstawowy2"/>
              <w:ind w:right="28"/>
              <w:rPr>
                <w:rFonts w:ascii="Arial" w:hAnsi="Arial" w:cs="Arial"/>
                <w:sz w:val="20"/>
                <w:szCs w:val="20"/>
                <w:lang w:val="pl-PL"/>
              </w:rPr>
            </w:pPr>
          </w:p>
          <w:p w14:paraId="45C5DC06" w14:textId="77777777" w:rsidR="0079357E" w:rsidRPr="0079357E" w:rsidRDefault="0079357E" w:rsidP="0079357E">
            <w:pPr>
              <w:rPr>
                <w:rFonts w:ascii="Arial" w:hAnsi="Arial" w:cs="Arial"/>
                <w:b/>
                <w:sz w:val="20"/>
                <w:szCs w:val="20"/>
                <w:lang w:val="x-none"/>
              </w:rPr>
            </w:pPr>
            <w:r w:rsidRPr="0079357E">
              <w:rPr>
                <w:rFonts w:ascii="Arial" w:hAnsi="Arial" w:cs="Arial"/>
                <w:b/>
                <w:sz w:val="20"/>
                <w:szCs w:val="20"/>
                <w:lang w:val="x-none"/>
              </w:rPr>
              <w:t xml:space="preserve">Adres siedziby wykonawcy </w:t>
            </w:r>
            <w:r w:rsidRPr="0079357E">
              <w:rPr>
                <w:rFonts w:ascii="Arial" w:hAnsi="Arial" w:cs="Arial"/>
                <w:sz w:val="20"/>
                <w:szCs w:val="20"/>
                <w:lang w:val="x-none"/>
              </w:rPr>
              <w:t>(kod, miasto, ulica, nr):</w:t>
            </w:r>
            <w:r w:rsidRPr="0079357E">
              <w:rPr>
                <w:rFonts w:ascii="Arial" w:hAnsi="Arial" w:cs="Arial"/>
                <w:b/>
                <w:sz w:val="20"/>
                <w:szCs w:val="20"/>
                <w:lang w:val="x-none"/>
              </w:rPr>
              <w:t xml:space="preserve"> </w:t>
            </w:r>
          </w:p>
          <w:p w14:paraId="5296A413" w14:textId="77777777" w:rsidR="004C187A" w:rsidRPr="00640700" w:rsidRDefault="004C187A" w:rsidP="00AE15EC">
            <w:pPr>
              <w:rPr>
                <w:rFonts w:ascii="Arial" w:hAnsi="Arial" w:cs="Arial"/>
                <w:sz w:val="20"/>
                <w:szCs w:val="20"/>
              </w:rPr>
            </w:pPr>
          </w:p>
        </w:tc>
        <w:tc>
          <w:tcPr>
            <w:tcW w:w="5133" w:type="dxa"/>
          </w:tcPr>
          <w:p w14:paraId="78215B32" w14:textId="77777777" w:rsidR="004C187A" w:rsidRPr="00640700" w:rsidRDefault="004C187A" w:rsidP="00AE15EC">
            <w:pPr>
              <w:jc w:val="center"/>
              <w:rPr>
                <w:rFonts w:ascii="Arial" w:hAnsi="Arial" w:cs="Arial"/>
                <w:sz w:val="20"/>
                <w:szCs w:val="20"/>
              </w:rPr>
            </w:pPr>
            <w:r w:rsidRPr="00640700">
              <w:rPr>
                <w:rFonts w:ascii="Arial" w:hAnsi="Arial" w:cs="Arial"/>
                <w:sz w:val="20"/>
                <w:szCs w:val="20"/>
              </w:rPr>
              <w:t>..................................................................................................</w:t>
            </w:r>
          </w:p>
          <w:p w14:paraId="32B47564" w14:textId="77777777" w:rsidR="004C187A" w:rsidRPr="00640700" w:rsidRDefault="004C187A" w:rsidP="00AE15EC">
            <w:pPr>
              <w:jc w:val="center"/>
              <w:rPr>
                <w:rFonts w:ascii="Arial" w:hAnsi="Arial" w:cs="Arial"/>
                <w:sz w:val="20"/>
                <w:szCs w:val="20"/>
              </w:rPr>
            </w:pPr>
          </w:p>
          <w:p w14:paraId="50084A47" w14:textId="77777777" w:rsidR="004C187A" w:rsidRPr="00640700" w:rsidRDefault="004C187A" w:rsidP="0079357E">
            <w:pPr>
              <w:jc w:val="center"/>
              <w:rPr>
                <w:rFonts w:ascii="Arial" w:hAnsi="Arial" w:cs="Arial"/>
                <w:sz w:val="20"/>
                <w:szCs w:val="20"/>
              </w:rPr>
            </w:pPr>
            <w:r w:rsidRPr="00640700">
              <w:rPr>
                <w:rFonts w:ascii="Arial" w:hAnsi="Arial" w:cs="Arial"/>
                <w:sz w:val="20"/>
                <w:szCs w:val="20"/>
              </w:rPr>
              <w:t>................................................................................................</w:t>
            </w:r>
          </w:p>
        </w:tc>
      </w:tr>
      <w:tr w:rsidR="004C187A" w:rsidRPr="00640700" w14:paraId="42D50F91" w14:textId="77777777" w:rsidTr="00AE15EC">
        <w:trPr>
          <w:trHeight w:val="715"/>
        </w:trPr>
        <w:tc>
          <w:tcPr>
            <w:tcW w:w="5039" w:type="dxa"/>
            <w:vAlign w:val="center"/>
          </w:tcPr>
          <w:p w14:paraId="1D819772" w14:textId="77777777" w:rsidR="0079357E" w:rsidRPr="0079357E" w:rsidRDefault="0079357E" w:rsidP="0079357E">
            <w:pPr>
              <w:rPr>
                <w:rFonts w:ascii="Arial" w:hAnsi="Arial" w:cs="Arial"/>
                <w:b/>
                <w:sz w:val="20"/>
                <w:szCs w:val="20"/>
                <w:lang w:eastAsia="x-none"/>
              </w:rPr>
            </w:pPr>
            <w:r w:rsidRPr="0079357E">
              <w:rPr>
                <w:rFonts w:ascii="Arial" w:hAnsi="Arial" w:cs="Arial"/>
                <w:b/>
                <w:sz w:val="20"/>
                <w:szCs w:val="20"/>
                <w:lang w:eastAsia="x-none"/>
              </w:rPr>
              <w:t>albo</w:t>
            </w:r>
          </w:p>
          <w:p w14:paraId="0F9BA491" w14:textId="77777777" w:rsidR="0079357E" w:rsidRPr="0079357E" w:rsidRDefault="0079357E" w:rsidP="0079357E">
            <w:pPr>
              <w:rPr>
                <w:rFonts w:ascii="Arial" w:hAnsi="Arial" w:cs="Arial"/>
                <w:b/>
                <w:sz w:val="20"/>
                <w:szCs w:val="20"/>
                <w:lang w:eastAsia="x-none"/>
              </w:rPr>
            </w:pPr>
            <w:r w:rsidRPr="0079357E">
              <w:rPr>
                <w:rFonts w:ascii="Arial" w:hAnsi="Arial" w:cs="Arial"/>
                <w:b/>
                <w:sz w:val="20"/>
                <w:szCs w:val="20"/>
                <w:lang w:eastAsia="x-none"/>
              </w:rPr>
              <w:t>Imię i nazwisko wykonawcy:</w:t>
            </w:r>
          </w:p>
          <w:p w14:paraId="61051256" w14:textId="77777777" w:rsidR="0079357E" w:rsidRPr="0079357E" w:rsidRDefault="0079357E" w:rsidP="0079357E">
            <w:pPr>
              <w:rPr>
                <w:rFonts w:ascii="Arial" w:hAnsi="Arial" w:cs="Arial"/>
                <w:b/>
                <w:sz w:val="20"/>
                <w:szCs w:val="20"/>
                <w:lang w:eastAsia="x-none"/>
              </w:rPr>
            </w:pPr>
            <w:r w:rsidRPr="0079357E">
              <w:rPr>
                <w:rFonts w:ascii="Arial" w:hAnsi="Arial" w:cs="Arial"/>
                <w:b/>
                <w:sz w:val="20"/>
                <w:szCs w:val="20"/>
                <w:lang w:eastAsia="x-none"/>
              </w:rPr>
              <w:t xml:space="preserve">Adres zamieszkania wykonawcy </w:t>
            </w:r>
          </w:p>
          <w:p w14:paraId="1A9D47E8" w14:textId="77777777" w:rsidR="0079357E" w:rsidRPr="0079357E" w:rsidRDefault="0079357E" w:rsidP="0079357E">
            <w:pPr>
              <w:rPr>
                <w:bCs/>
                <w:lang w:val="x-none" w:eastAsia="x-none"/>
              </w:rPr>
            </w:pPr>
            <w:r w:rsidRPr="0079357E">
              <w:rPr>
                <w:rFonts w:ascii="Arial" w:hAnsi="Arial" w:cs="Arial"/>
                <w:bCs/>
                <w:sz w:val="20"/>
                <w:szCs w:val="20"/>
                <w:lang w:eastAsia="x-none"/>
              </w:rPr>
              <w:t>(dotyczy wykonawców będących osobami fizycznymi):</w:t>
            </w:r>
          </w:p>
        </w:tc>
        <w:tc>
          <w:tcPr>
            <w:tcW w:w="5133" w:type="dxa"/>
          </w:tcPr>
          <w:p w14:paraId="1EDC60E1" w14:textId="77777777" w:rsidR="004C187A" w:rsidRPr="00640700" w:rsidRDefault="004C187A" w:rsidP="00AE15EC">
            <w:pPr>
              <w:jc w:val="center"/>
              <w:rPr>
                <w:rFonts w:ascii="Arial" w:hAnsi="Arial" w:cs="Arial"/>
                <w:sz w:val="20"/>
                <w:szCs w:val="20"/>
              </w:rPr>
            </w:pPr>
          </w:p>
          <w:p w14:paraId="077D6A2A" w14:textId="77777777" w:rsidR="004C187A" w:rsidRPr="00640700" w:rsidRDefault="004C187A" w:rsidP="00AE15EC">
            <w:pPr>
              <w:jc w:val="center"/>
              <w:rPr>
                <w:rFonts w:ascii="Arial" w:hAnsi="Arial" w:cs="Arial"/>
                <w:sz w:val="20"/>
                <w:szCs w:val="20"/>
              </w:rPr>
            </w:pPr>
            <w:r w:rsidRPr="00640700">
              <w:rPr>
                <w:rFonts w:ascii="Arial" w:hAnsi="Arial" w:cs="Arial"/>
                <w:sz w:val="20"/>
                <w:szCs w:val="20"/>
              </w:rPr>
              <w:t>..................................................................................................</w:t>
            </w:r>
          </w:p>
          <w:p w14:paraId="715E793D" w14:textId="77777777" w:rsidR="004C187A" w:rsidRPr="00640700" w:rsidRDefault="004C187A" w:rsidP="00AE15EC">
            <w:pPr>
              <w:jc w:val="center"/>
              <w:rPr>
                <w:rFonts w:ascii="Arial" w:hAnsi="Arial" w:cs="Arial"/>
                <w:sz w:val="20"/>
                <w:szCs w:val="20"/>
              </w:rPr>
            </w:pPr>
          </w:p>
          <w:p w14:paraId="505E0AE7" w14:textId="77777777" w:rsidR="004C187A" w:rsidRPr="00640700" w:rsidRDefault="004C187A" w:rsidP="00AE15EC">
            <w:pPr>
              <w:jc w:val="center"/>
              <w:rPr>
                <w:rFonts w:ascii="Arial" w:hAnsi="Arial" w:cs="Arial"/>
                <w:sz w:val="20"/>
                <w:szCs w:val="20"/>
              </w:rPr>
            </w:pPr>
            <w:r w:rsidRPr="00640700">
              <w:rPr>
                <w:rFonts w:ascii="Arial" w:hAnsi="Arial" w:cs="Arial"/>
                <w:sz w:val="20"/>
                <w:szCs w:val="20"/>
              </w:rPr>
              <w:t>.................................................................................................</w:t>
            </w:r>
          </w:p>
        </w:tc>
      </w:tr>
      <w:tr w:rsidR="004A6382" w:rsidRPr="00640700" w14:paraId="32D1B0D1" w14:textId="77777777" w:rsidTr="00AE15EC">
        <w:trPr>
          <w:trHeight w:val="333"/>
        </w:trPr>
        <w:tc>
          <w:tcPr>
            <w:tcW w:w="5039" w:type="dxa"/>
            <w:vAlign w:val="center"/>
          </w:tcPr>
          <w:p w14:paraId="02C30ABE" w14:textId="77777777" w:rsidR="004A6382" w:rsidRPr="00640700" w:rsidRDefault="004A6382" w:rsidP="00AE15EC">
            <w:pPr>
              <w:rPr>
                <w:rFonts w:ascii="Arial" w:hAnsi="Arial" w:cs="Arial"/>
                <w:sz w:val="20"/>
                <w:szCs w:val="20"/>
              </w:rPr>
            </w:pPr>
            <w:r w:rsidRPr="00640700">
              <w:rPr>
                <w:rFonts w:ascii="Arial" w:hAnsi="Arial" w:cs="Arial"/>
                <w:sz w:val="20"/>
                <w:szCs w:val="20"/>
              </w:rPr>
              <w:t>Województwo</w:t>
            </w:r>
          </w:p>
        </w:tc>
        <w:tc>
          <w:tcPr>
            <w:tcW w:w="5133" w:type="dxa"/>
            <w:vAlign w:val="center"/>
          </w:tcPr>
          <w:p w14:paraId="0F7FBF11" w14:textId="77777777" w:rsidR="004A6382" w:rsidRPr="00640700" w:rsidRDefault="0079357E" w:rsidP="00AE15EC">
            <w:pPr>
              <w:jc w:val="center"/>
              <w:rPr>
                <w:rFonts w:ascii="Arial" w:hAnsi="Arial" w:cs="Arial"/>
                <w:sz w:val="20"/>
                <w:szCs w:val="20"/>
              </w:rPr>
            </w:pPr>
            <w:r>
              <w:rPr>
                <w:rFonts w:ascii="Arial" w:hAnsi="Arial" w:cs="Arial"/>
                <w:sz w:val="20"/>
                <w:szCs w:val="20"/>
              </w:rPr>
              <w:t>……………………………………</w:t>
            </w:r>
          </w:p>
        </w:tc>
      </w:tr>
      <w:tr w:rsidR="004C187A" w:rsidRPr="00640700" w14:paraId="2CC5139F" w14:textId="77777777" w:rsidTr="00AE15EC">
        <w:trPr>
          <w:trHeight w:val="333"/>
        </w:trPr>
        <w:tc>
          <w:tcPr>
            <w:tcW w:w="5039" w:type="dxa"/>
            <w:vAlign w:val="center"/>
          </w:tcPr>
          <w:p w14:paraId="317910E7" w14:textId="77777777" w:rsidR="004C187A" w:rsidRPr="00640700" w:rsidRDefault="004C187A" w:rsidP="00AE15EC">
            <w:pPr>
              <w:rPr>
                <w:rFonts w:ascii="Arial" w:hAnsi="Arial" w:cs="Arial"/>
                <w:sz w:val="20"/>
                <w:szCs w:val="20"/>
              </w:rPr>
            </w:pPr>
            <w:r w:rsidRPr="00640700">
              <w:rPr>
                <w:rFonts w:ascii="Arial" w:hAnsi="Arial" w:cs="Arial"/>
                <w:sz w:val="20"/>
                <w:szCs w:val="20"/>
              </w:rPr>
              <w:t>Numer NIP i REGON wykonawcy:</w:t>
            </w:r>
          </w:p>
        </w:tc>
        <w:tc>
          <w:tcPr>
            <w:tcW w:w="5133" w:type="dxa"/>
            <w:vAlign w:val="center"/>
          </w:tcPr>
          <w:p w14:paraId="0C8A32A1" w14:textId="77777777" w:rsidR="004C187A" w:rsidRPr="00640700" w:rsidRDefault="004C187A" w:rsidP="00AE15EC">
            <w:pPr>
              <w:jc w:val="center"/>
              <w:rPr>
                <w:rFonts w:ascii="Arial" w:hAnsi="Arial" w:cs="Arial"/>
                <w:sz w:val="20"/>
                <w:szCs w:val="20"/>
              </w:rPr>
            </w:pPr>
            <w:r w:rsidRPr="00640700">
              <w:rPr>
                <w:rFonts w:ascii="Arial" w:hAnsi="Arial" w:cs="Arial"/>
                <w:sz w:val="20"/>
                <w:szCs w:val="20"/>
              </w:rPr>
              <w:t>..................................................................................................</w:t>
            </w:r>
          </w:p>
        </w:tc>
      </w:tr>
      <w:tr w:rsidR="004C187A" w:rsidRPr="00640700" w14:paraId="3C2AB406" w14:textId="77777777" w:rsidTr="00AE15EC">
        <w:trPr>
          <w:trHeight w:val="333"/>
        </w:trPr>
        <w:tc>
          <w:tcPr>
            <w:tcW w:w="5039" w:type="dxa"/>
            <w:vAlign w:val="center"/>
          </w:tcPr>
          <w:p w14:paraId="1F8E7908" w14:textId="77777777" w:rsidR="004C187A" w:rsidRPr="00640700" w:rsidRDefault="004C187A" w:rsidP="00AE15EC">
            <w:pPr>
              <w:rPr>
                <w:rFonts w:ascii="Arial" w:hAnsi="Arial" w:cs="Arial"/>
                <w:sz w:val="20"/>
                <w:szCs w:val="20"/>
              </w:rPr>
            </w:pPr>
            <w:r w:rsidRPr="00640700">
              <w:rPr>
                <w:rFonts w:ascii="Arial" w:hAnsi="Arial" w:cs="Arial"/>
                <w:sz w:val="20"/>
                <w:szCs w:val="20"/>
              </w:rPr>
              <w:t>Numer KRS Wykonawcy</w:t>
            </w:r>
          </w:p>
        </w:tc>
        <w:tc>
          <w:tcPr>
            <w:tcW w:w="5133" w:type="dxa"/>
            <w:vAlign w:val="center"/>
          </w:tcPr>
          <w:p w14:paraId="37C5D936" w14:textId="77777777" w:rsidR="004C187A" w:rsidRPr="00640700" w:rsidRDefault="004C187A" w:rsidP="00AE15EC">
            <w:pPr>
              <w:jc w:val="center"/>
              <w:rPr>
                <w:rFonts w:ascii="Arial" w:hAnsi="Arial" w:cs="Arial"/>
                <w:sz w:val="20"/>
                <w:szCs w:val="20"/>
              </w:rPr>
            </w:pPr>
            <w:r w:rsidRPr="00640700">
              <w:rPr>
                <w:rFonts w:ascii="Arial" w:hAnsi="Arial" w:cs="Arial"/>
                <w:sz w:val="20"/>
                <w:szCs w:val="20"/>
              </w:rPr>
              <w:t>……………………………………………………………………</w:t>
            </w:r>
          </w:p>
        </w:tc>
      </w:tr>
      <w:tr w:rsidR="004C187A" w:rsidRPr="00640700" w14:paraId="51287201" w14:textId="77777777" w:rsidTr="00AE15EC">
        <w:trPr>
          <w:trHeight w:val="383"/>
        </w:trPr>
        <w:tc>
          <w:tcPr>
            <w:tcW w:w="5039" w:type="dxa"/>
            <w:vAlign w:val="center"/>
          </w:tcPr>
          <w:p w14:paraId="4D4927FD" w14:textId="77777777" w:rsidR="004C187A" w:rsidRPr="00640700" w:rsidRDefault="004C187A" w:rsidP="00AE15EC">
            <w:pPr>
              <w:rPr>
                <w:rFonts w:ascii="Arial" w:hAnsi="Arial" w:cs="Arial"/>
                <w:sz w:val="20"/>
                <w:szCs w:val="20"/>
                <w:lang w:val="de-DE"/>
              </w:rPr>
            </w:pPr>
            <w:r w:rsidRPr="00640700">
              <w:rPr>
                <w:rFonts w:ascii="Arial" w:hAnsi="Arial" w:cs="Arial"/>
                <w:sz w:val="20"/>
                <w:szCs w:val="20"/>
                <w:lang w:val="de-DE"/>
              </w:rPr>
              <w:t>Numer telefonu,  adres e-mail:</w:t>
            </w:r>
          </w:p>
        </w:tc>
        <w:tc>
          <w:tcPr>
            <w:tcW w:w="5133" w:type="dxa"/>
            <w:vAlign w:val="center"/>
          </w:tcPr>
          <w:p w14:paraId="0A8FFEA3" w14:textId="77777777" w:rsidR="004C187A" w:rsidRPr="00640700" w:rsidRDefault="004C187A" w:rsidP="00AE15EC">
            <w:pPr>
              <w:jc w:val="center"/>
              <w:rPr>
                <w:rFonts w:ascii="Arial" w:hAnsi="Arial" w:cs="Arial"/>
                <w:sz w:val="20"/>
                <w:szCs w:val="20"/>
              </w:rPr>
            </w:pPr>
            <w:r w:rsidRPr="00640700">
              <w:rPr>
                <w:rFonts w:ascii="Arial" w:hAnsi="Arial" w:cs="Arial"/>
                <w:sz w:val="20"/>
                <w:szCs w:val="20"/>
              </w:rPr>
              <w:t>..................................................................................................</w:t>
            </w:r>
          </w:p>
        </w:tc>
      </w:tr>
      <w:tr w:rsidR="004C187A" w:rsidRPr="00640700" w14:paraId="5E17D3AC" w14:textId="77777777" w:rsidTr="00AE15EC">
        <w:trPr>
          <w:trHeight w:val="383"/>
        </w:trPr>
        <w:tc>
          <w:tcPr>
            <w:tcW w:w="5039" w:type="dxa"/>
            <w:vAlign w:val="center"/>
          </w:tcPr>
          <w:p w14:paraId="17AA7272" w14:textId="77777777" w:rsidR="004C187A" w:rsidRPr="00640700" w:rsidRDefault="004C187A" w:rsidP="00AE15EC">
            <w:pPr>
              <w:rPr>
                <w:rFonts w:ascii="Arial" w:hAnsi="Arial" w:cs="Arial"/>
                <w:sz w:val="20"/>
                <w:szCs w:val="20"/>
                <w:lang w:val="de-DE"/>
              </w:rPr>
            </w:pPr>
            <w:r w:rsidRPr="00640700">
              <w:rPr>
                <w:rFonts w:ascii="Arial" w:hAnsi="Arial" w:cs="Arial"/>
                <w:sz w:val="20"/>
                <w:szCs w:val="20"/>
                <w:lang w:val="de-DE"/>
              </w:rPr>
              <w:t>Lider konsorcjum:</w:t>
            </w:r>
          </w:p>
        </w:tc>
        <w:tc>
          <w:tcPr>
            <w:tcW w:w="5133" w:type="dxa"/>
            <w:vAlign w:val="center"/>
          </w:tcPr>
          <w:p w14:paraId="00F55057" w14:textId="77777777" w:rsidR="004C187A" w:rsidRPr="00640700" w:rsidRDefault="004C187A" w:rsidP="00AE15EC">
            <w:pPr>
              <w:jc w:val="center"/>
              <w:rPr>
                <w:rFonts w:ascii="Arial" w:hAnsi="Arial" w:cs="Arial"/>
                <w:sz w:val="20"/>
                <w:szCs w:val="20"/>
              </w:rPr>
            </w:pPr>
            <w:r w:rsidRPr="00640700">
              <w:rPr>
                <w:rFonts w:ascii="Arial" w:hAnsi="Arial" w:cs="Arial"/>
                <w:sz w:val="20"/>
                <w:szCs w:val="20"/>
              </w:rPr>
              <w:t>…………………………………………………………………..</w:t>
            </w:r>
          </w:p>
        </w:tc>
      </w:tr>
    </w:tbl>
    <w:p w14:paraId="532064EC" w14:textId="77777777" w:rsidR="00BF1C8F" w:rsidRPr="00640700" w:rsidRDefault="00BF1C8F" w:rsidP="004C187A">
      <w:pPr>
        <w:pStyle w:val="Tekstpodstawowy2"/>
        <w:ind w:right="28"/>
        <w:rPr>
          <w:rFonts w:ascii="Arial" w:hAnsi="Arial" w:cs="Arial"/>
          <w:i/>
          <w:sz w:val="20"/>
          <w:szCs w:val="20"/>
          <w:u w:val="single"/>
          <w:lang w:val="pl-PL"/>
        </w:rPr>
      </w:pPr>
    </w:p>
    <w:p w14:paraId="1CCC8535" w14:textId="77777777" w:rsidR="004A6382" w:rsidRPr="00640700" w:rsidRDefault="004A6382" w:rsidP="004C187A">
      <w:pPr>
        <w:pStyle w:val="Tekstpodstawowy2"/>
        <w:ind w:right="28"/>
        <w:rPr>
          <w:rFonts w:ascii="Arial" w:hAnsi="Arial" w:cs="Arial"/>
          <w:i/>
          <w:sz w:val="20"/>
          <w:szCs w:val="20"/>
          <w:u w:val="single"/>
        </w:rPr>
      </w:pPr>
    </w:p>
    <w:p w14:paraId="6D1F0311" w14:textId="77777777" w:rsidR="004C187A" w:rsidRPr="00640700" w:rsidRDefault="004C187A" w:rsidP="004C187A">
      <w:pPr>
        <w:pStyle w:val="Tekstpodstawowy2"/>
        <w:ind w:right="28"/>
        <w:rPr>
          <w:rFonts w:ascii="Arial" w:hAnsi="Arial" w:cs="Arial"/>
          <w:i/>
          <w:sz w:val="20"/>
          <w:szCs w:val="20"/>
          <w:u w:val="single"/>
        </w:rPr>
      </w:pPr>
      <w:r w:rsidRPr="00640700">
        <w:rPr>
          <w:rFonts w:ascii="Arial" w:hAnsi="Arial" w:cs="Arial"/>
          <w:i/>
          <w:sz w:val="20"/>
          <w:szCs w:val="20"/>
          <w:u w:val="single"/>
        </w:rPr>
        <w:t xml:space="preserve">Uwaga: w przypadku składania oferty przez wykonawców wspólnie ubiegających się o udzielenie zamówienia należy podać </w:t>
      </w:r>
      <w:r w:rsidRPr="00640700">
        <w:rPr>
          <w:rFonts w:ascii="Arial" w:hAnsi="Arial" w:cs="Arial"/>
          <w:b/>
          <w:i/>
          <w:sz w:val="20"/>
          <w:szCs w:val="20"/>
          <w:u w:val="single"/>
        </w:rPr>
        <w:t>powyższe dane dla wszystkich podmiotów kolejno</w:t>
      </w:r>
      <w:r w:rsidRPr="00640700">
        <w:rPr>
          <w:rFonts w:ascii="Arial" w:hAnsi="Arial" w:cs="Arial"/>
          <w:i/>
          <w:sz w:val="20"/>
          <w:szCs w:val="20"/>
          <w:u w:val="single"/>
        </w:rPr>
        <w:t xml:space="preserve">, </w:t>
      </w:r>
      <w:r w:rsidRPr="00640700">
        <w:rPr>
          <w:rFonts w:ascii="Arial" w:hAnsi="Arial" w:cs="Arial"/>
          <w:b/>
          <w:i/>
          <w:color w:val="auto"/>
          <w:sz w:val="20"/>
          <w:szCs w:val="20"/>
          <w:u w:val="single"/>
        </w:rPr>
        <w:t>kopiując powyższą tabelę odpowiednią ilość razy lub dzieląc prawą cześć tabeli na odpo</w:t>
      </w:r>
      <w:r w:rsidRPr="00640700">
        <w:rPr>
          <w:rFonts w:ascii="Arial" w:hAnsi="Arial" w:cs="Arial"/>
          <w:b/>
          <w:i/>
          <w:color w:val="auto"/>
          <w:sz w:val="20"/>
          <w:szCs w:val="20"/>
          <w:u w:val="single"/>
        </w:rPr>
        <w:softHyphen/>
        <w:t>wiednią ilość kolumn</w:t>
      </w:r>
      <w:r w:rsidRPr="00640700">
        <w:rPr>
          <w:rFonts w:ascii="Arial" w:hAnsi="Arial" w:cs="Arial"/>
          <w:i/>
          <w:sz w:val="20"/>
          <w:szCs w:val="20"/>
          <w:u w:val="single"/>
        </w:rPr>
        <w:t xml:space="preserve"> (dotyczy wyko</w:t>
      </w:r>
      <w:r w:rsidRPr="00640700">
        <w:rPr>
          <w:rFonts w:ascii="Arial" w:hAnsi="Arial" w:cs="Arial"/>
          <w:i/>
          <w:sz w:val="20"/>
          <w:szCs w:val="20"/>
          <w:u w:val="single"/>
        </w:rPr>
        <w:softHyphen/>
        <w:t>naw</w:t>
      </w:r>
      <w:r w:rsidRPr="00640700">
        <w:rPr>
          <w:rFonts w:ascii="Arial" w:hAnsi="Arial" w:cs="Arial"/>
          <w:i/>
          <w:sz w:val="20"/>
          <w:szCs w:val="20"/>
          <w:u w:val="single"/>
        </w:rPr>
        <w:softHyphen/>
        <w:t>ców występujących jako konsorcjum, spółka cywilna lub w innej formie).</w:t>
      </w:r>
    </w:p>
    <w:p w14:paraId="59C58196" w14:textId="77777777" w:rsidR="004A6382" w:rsidRPr="00640700" w:rsidRDefault="004A6382" w:rsidP="004C187A">
      <w:pPr>
        <w:ind w:left="360"/>
        <w:jc w:val="both"/>
        <w:rPr>
          <w:rFonts w:ascii="Arial" w:hAnsi="Arial" w:cs="Arial"/>
          <w:sz w:val="20"/>
          <w:szCs w:val="20"/>
        </w:rPr>
      </w:pPr>
    </w:p>
    <w:p w14:paraId="09092C3D" w14:textId="77777777" w:rsidR="004A6382" w:rsidRPr="00640700" w:rsidRDefault="004A6382" w:rsidP="004C187A">
      <w:pPr>
        <w:ind w:left="360"/>
        <w:jc w:val="both"/>
        <w:rPr>
          <w:rFonts w:ascii="Arial" w:hAnsi="Arial" w:cs="Arial"/>
          <w:sz w:val="20"/>
          <w:szCs w:val="20"/>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7"/>
        <w:gridCol w:w="5416"/>
      </w:tblGrid>
      <w:tr w:rsidR="004C187A" w:rsidRPr="00640700" w14:paraId="5F759595" w14:textId="77777777" w:rsidTr="00AE15EC">
        <w:tc>
          <w:tcPr>
            <w:tcW w:w="5043" w:type="dxa"/>
          </w:tcPr>
          <w:p w14:paraId="3FF2E458" w14:textId="77777777" w:rsidR="004C187A" w:rsidRPr="00640700" w:rsidRDefault="004C187A" w:rsidP="00AE15EC">
            <w:pPr>
              <w:ind w:left="66"/>
              <w:jc w:val="both"/>
              <w:rPr>
                <w:rFonts w:ascii="Arial" w:hAnsi="Arial" w:cs="Arial"/>
                <w:sz w:val="20"/>
                <w:szCs w:val="20"/>
              </w:rPr>
            </w:pPr>
            <w:r w:rsidRPr="00640700">
              <w:rPr>
                <w:rFonts w:ascii="Arial" w:hAnsi="Arial" w:cs="Arial"/>
                <w:sz w:val="20"/>
                <w:szCs w:val="20"/>
              </w:rPr>
              <w:t>Oświadczamy, jako wykonawcy wspólnie ubiegający się o udzielenie niniejszego zamówienia, że ustanowiliśmy niżej wymienionego pełnomocnika do reprezentowania nas w postępowaniu o udzielenie niniejszego zamówienia:</w:t>
            </w:r>
          </w:p>
          <w:p w14:paraId="642EE90C" w14:textId="77777777" w:rsidR="004C187A" w:rsidRPr="00640700" w:rsidRDefault="004C187A" w:rsidP="00AE15EC">
            <w:pPr>
              <w:jc w:val="both"/>
              <w:rPr>
                <w:rFonts w:ascii="Arial" w:hAnsi="Arial" w:cs="Arial"/>
                <w:sz w:val="20"/>
                <w:szCs w:val="20"/>
              </w:rPr>
            </w:pPr>
          </w:p>
          <w:p w14:paraId="76AF4C78" w14:textId="77777777" w:rsidR="004C187A" w:rsidRPr="00640700" w:rsidRDefault="004C187A" w:rsidP="00AE15EC">
            <w:pPr>
              <w:pStyle w:val="Tekstpodstawowy"/>
              <w:ind w:left="66"/>
              <w:rPr>
                <w:rFonts w:ascii="Arial" w:hAnsi="Arial" w:cs="Arial"/>
                <w:sz w:val="20"/>
              </w:rPr>
            </w:pPr>
            <w:r w:rsidRPr="00640700">
              <w:rPr>
                <w:rFonts w:ascii="Arial" w:hAnsi="Arial" w:cs="Arial"/>
                <w:sz w:val="20"/>
              </w:rPr>
              <w:t xml:space="preserve">Przedmiotowe pełnomocnictwo stanowi załącznik do oferty. </w:t>
            </w:r>
          </w:p>
          <w:p w14:paraId="3E159300" w14:textId="77777777" w:rsidR="004C187A" w:rsidRPr="00640700" w:rsidRDefault="004C187A" w:rsidP="00AE15EC">
            <w:pPr>
              <w:jc w:val="both"/>
              <w:rPr>
                <w:rFonts w:ascii="Arial" w:hAnsi="Arial" w:cs="Arial"/>
                <w:sz w:val="20"/>
                <w:szCs w:val="20"/>
              </w:rPr>
            </w:pPr>
          </w:p>
        </w:tc>
        <w:tc>
          <w:tcPr>
            <w:tcW w:w="5279" w:type="dxa"/>
          </w:tcPr>
          <w:p w14:paraId="5CB54722" w14:textId="77777777" w:rsidR="004C187A" w:rsidRPr="00640700" w:rsidRDefault="004C187A" w:rsidP="00AE15EC">
            <w:pPr>
              <w:jc w:val="both"/>
              <w:rPr>
                <w:rFonts w:ascii="Arial" w:hAnsi="Arial" w:cs="Arial"/>
                <w:sz w:val="20"/>
                <w:szCs w:val="20"/>
              </w:rPr>
            </w:pPr>
            <w:r w:rsidRPr="00640700">
              <w:rPr>
                <w:rFonts w:ascii="Arial" w:hAnsi="Arial" w:cs="Arial"/>
                <w:sz w:val="20"/>
                <w:szCs w:val="20"/>
              </w:rPr>
              <w:t>……………………………………………………………………</w:t>
            </w:r>
          </w:p>
          <w:p w14:paraId="3176BEEA" w14:textId="77777777" w:rsidR="004C187A" w:rsidRPr="00640700" w:rsidRDefault="004C187A" w:rsidP="00AE15EC">
            <w:pPr>
              <w:jc w:val="both"/>
              <w:rPr>
                <w:rFonts w:ascii="Arial" w:hAnsi="Arial" w:cs="Arial"/>
                <w:sz w:val="20"/>
                <w:szCs w:val="20"/>
              </w:rPr>
            </w:pPr>
          </w:p>
          <w:p w14:paraId="3386EF80" w14:textId="77777777" w:rsidR="004C187A" w:rsidRPr="00640700" w:rsidRDefault="004C187A" w:rsidP="00AE15EC">
            <w:pPr>
              <w:jc w:val="both"/>
              <w:rPr>
                <w:rFonts w:ascii="Arial" w:hAnsi="Arial" w:cs="Arial"/>
                <w:sz w:val="20"/>
                <w:szCs w:val="20"/>
              </w:rPr>
            </w:pPr>
            <w:r w:rsidRPr="00640700">
              <w:rPr>
                <w:rFonts w:ascii="Arial" w:hAnsi="Arial" w:cs="Arial"/>
                <w:sz w:val="20"/>
                <w:szCs w:val="20"/>
              </w:rPr>
              <w:t>……………………………………………………………………</w:t>
            </w:r>
          </w:p>
          <w:p w14:paraId="5A9EC8D5" w14:textId="77777777" w:rsidR="004C187A" w:rsidRPr="00640700" w:rsidRDefault="004C187A" w:rsidP="00AE15EC">
            <w:pPr>
              <w:jc w:val="both"/>
              <w:rPr>
                <w:rFonts w:ascii="Arial" w:hAnsi="Arial" w:cs="Arial"/>
                <w:sz w:val="20"/>
                <w:szCs w:val="20"/>
              </w:rPr>
            </w:pPr>
          </w:p>
          <w:p w14:paraId="188B6A39" w14:textId="77777777" w:rsidR="004C187A" w:rsidRPr="00640700" w:rsidRDefault="004C187A" w:rsidP="00AE15EC">
            <w:pPr>
              <w:pStyle w:val="Tekstpodstawowy"/>
              <w:jc w:val="center"/>
              <w:rPr>
                <w:rFonts w:ascii="Arial" w:hAnsi="Arial" w:cs="Arial"/>
                <w:i/>
                <w:iCs/>
                <w:sz w:val="20"/>
                <w:u w:val="single"/>
              </w:rPr>
            </w:pPr>
            <w:r w:rsidRPr="00640700">
              <w:rPr>
                <w:rFonts w:ascii="Arial" w:hAnsi="Arial" w:cs="Arial"/>
                <w:i/>
                <w:iCs/>
                <w:sz w:val="20"/>
                <w:u w:val="single"/>
              </w:rPr>
              <w:t>(imię i nazwisko lub nazwa – firma, adres, telefon, e-mail – jeśli inne niż w nagłówku;</w:t>
            </w:r>
          </w:p>
          <w:p w14:paraId="3776D431" w14:textId="77777777" w:rsidR="004C187A" w:rsidRPr="00640700" w:rsidRDefault="004C187A" w:rsidP="00AE15EC">
            <w:pPr>
              <w:pStyle w:val="Tekstpodstawowy"/>
              <w:jc w:val="center"/>
              <w:rPr>
                <w:rFonts w:ascii="Arial" w:hAnsi="Arial" w:cs="Arial"/>
                <w:i/>
                <w:iCs/>
                <w:sz w:val="20"/>
                <w:u w:val="single"/>
              </w:rPr>
            </w:pPr>
            <w:r w:rsidRPr="00640700">
              <w:rPr>
                <w:rFonts w:ascii="Arial" w:hAnsi="Arial" w:cs="Arial"/>
                <w:i/>
                <w:iCs/>
                <w:sz w:val="20"/>
                <w:u w:val="single"/>
              </w:rPr>
              <w:t>UWAGA – DANE TE POSŁUŻĄ DO KOMUNIKACJI Z PEŁNOMOCNIKIEM WYKONAWCY W TOKU POSTĘPOWANIA)</w:t>
            </w:r>
          </w:p>
          <w:p w14:paraId="64B71A37" w14:textId="77777777" w:rsidR="004C187A" w:rsidRPr="00640700" w:rsidRDefault="004C187A" w:rsidP="00AE15EC">
            <w:pPr>
              <w:jc w:val="both"/>
              <w:rPr>
                <w:rFonts w:ascii="Arial" w:hAnsi="Arial" w:cs="Arial"/>
                <w:sz w:val="20"/>
                <w:szCs w:val="20"/>
              </w:rPr>
            </w:pPr>
          </w:p>
        </w:tc>
      </w:tr>
    </w:tbl>
    <w:p w14:paraId="3CF85AA8" w14:textId="77777777" w:rsidR="00773FE5" w:rsidRPr="00640700" w:rsidRDefault="00773FE5" w:rsidP="004A6382">
      <w:pPr>
        <w:suppressAutoHyphens/>
        <w:spacing w:after="120"/>
        <w:jc w:val="both"/>
        <w:rPr>
          <w:rFonts w:ascii="Arial" w:eastAsia="SimSun" w:hAnsi="Arial" w:cs="Arial"/>
          <w:b/>
          <w:bCs/>
          <w:color w:val="000000"/>
          <w:kern w:val="1"/>
          <w:sz w:val="20"/>
          <w:szCs w:val="20"/>
          <w:lang w:eastAsia="zh-CN" w:bidi="hi-IN"/>
        </w:rPr>
      </w:pPr>
    </w:p>
    <w:p w14:paraId="1EBABD98" w14:textId="77777777" w:rsidR="004A6382" w:rsidRPr="00640700" w:rsidRDefault="004A6382" w:rsidP="004A6382">
      <w:pPr>
        <w:suppressAutoHyphens/>
        <w:spacing w:after="120"/>
        <w:jc w:val="both"/>
        <w:rPr>
          <w:rFonts w:ascii="Arial" w:eastAsia="SimSun" w:hAnsi="Arial" w:cs="Arial"/>
          <w:b/>
          <w:bCs/>
          <w:color w:val="000000"/>
          <w:kern w:val="1"/>
          <w:sz w:val="20"/>
          <w:szCs w:val="20"/>
          <w:lang w:eastAsia="zh-CN" w:bidi="hi-IN"/>
        </w:rPr>
      </w:pPr>
      <w:r w:rsidRPr="00640700">
        <w:rPr>
          <w:rFonts w:ascii="Arial" w:eastAsia="SimSun" w:hAnsi="Arial" w:cs="Arial"/>
          <w:b/>
          <w:bCs/>
          <w:color w:val="000000"/>
          <w:kern w:val="1"/>
          <w:sz w:val="20"/>
          <w:szCs w:val="20"/>
          <w:lang w:eastAsia="zh-CN" w:bidi="hi-IN"/>
        </w:rPr>
        <w:t>RODZAJ WYKONAWCY:</w:t>
      </w:r>
    </w:p>
    <w:p w14:paraId="7D082C88" w14:textId="77777777" w:rsidR="004A6382" w:rsidRPr="00640700" w:rsidRDefault="004A6382" w:rsidP="004A6382">
      <w:pPr>
        <w:suppressAutoHyphens/>
        <w:rPr>
          <w:rFonts w:ascii="Arial" w:eastAsia="SimSun" w:hAnsi="Arial" w:cs="Arial"/>
          <w:color w:val="000000"/>
          <w:kern w:val="1"/>
          <w:sz w:val="20"/>
          <w:szCs w:val="20"/>
          <w:lang w:eastAsia="zh-CN" w:bidi="hi-IN"/>
        </w:rPr>
      </w:pPr>
      <w:r w:rsidRPr="00640700">
        <w:rPr>
          <w:rFonts w:ascii="Arial" w:eastAsia="SimSun" w:hAnsi="Arial" w:cs="Arial"/>
          <w:color w:val="000000"/>
          <w:kern w:val="1"/>
          <w:sz w:val="20"/>
          <w:szCs w:val="20"/>
          <w:lang w:eastAsia="zh-CN" w:bidi="hi-IN"/>
        </w:rPr>
        <w:t>mikroprzedsiębiorstwo</w:t>
      </w:r>
      <w:r w:rsidRPr="00640700">
        <w:rPr>
          <w:rFonts w:ascii="Arial" w:eastAsia="SimSun" w:hAnsi="Arial" w:cs="Arial"/>
          <w:color w:val="000000"/>
          <w:kern w:val="1"/>
          <w:sz w:val="20"/>
          <w:szCs w:val="20"/>
          <w:vertAlign w:val="superscript"/>
          <w:lang w:eastAsia="zh-CN" w:bidi="hi-IN"/>
        </w:rPr>
        <w:footnoteReference w:id="1"/>
      </w:r>
      <w:r w:rsidRPr="00640700">
        <w:rPr>
          <w:rFonts w:ascii="Arial" w:eastAsia="SimSun" w:hAnsi="Arial" w:cs="Arial"/>
          <w:color w:val="000000"/>
          <w:kern w:val="1"/>
          <w:sz w:val="20"/>
          <w:szCs w:val="20"/>
          <w:lang w:eastAsia="zh-CN" w:bidi="hi-IN"/>
        </w:rPr>
        <w:tab/>
      </w:r>
      <w:r w:rsidRPr="00640700">
        <w:rPr>
          <w:rFonts w:ascii="Arial" w:eastAsia="SimSun" w:hAnsi="Arial" w:cs="Arial"/>
          <w:color w:val="000000"/>
          <w:kern w:val="1"/>
          <w:sz w:val="20"/>
          <w:szCs w:val="20"/>
          <w:lang w:eastAsia="zh-CN" w:bidi="hi-IN"/>
        </w:rPr>
        <w:tab/>
      </w:r>
      <w:r w:rsidRPr="00640700">
        <w:rPr>
          <w:rFonts w:ascii="Arial" w:eastAsia="SimSun" w:hAnsi="Arial" w:cs="Arial"/>
          <w:color w:val="000000"/>
          <w:kern w:val="1"/>
          <w:sz w:val="20"/>
          <w:szCs w:val="20"/>
          <w:lang w:eastAsia="zh-CN" w:bidi="hi-IN"/>
        </w:rPr>
        <w:tab/>
      </w:r>
      <w:r w:rsidRPr="00640700">
        <w:rPr>
          <w:rFonts w:ascii="Arial" w:eastAsia="SimSun" w:hAnsi="Arial" w:cs="Arial"/>
          <w:color w:val="000000"/>
          <w:kern w:val="1"/>
          <w:sz w:val="20"/>
          <w:szCs w:val="20"/>
          <w:lang w:eastAsia="zh-CN" w:bidi="hi-IN"/>
        </w:rPr>
        <w:tab/>
      </w:r>
      <w:r w:rsidRPr="00640700">
        <w:rPr>
          <w:rFonts w:ascii="Arial" w:eastAsia="SimSun" w:hAnsi="Arial" w:cs="Arial"/>
          <w:color w:val="000000"/>
          <w:kern w:val="1"/>
          <w:sz w:val="20"/>
          <w:szCs w:val="20"/>
          <w:lang w:eastAsia="zh-CN" w:bidi="hi-IN"/>
        </w:rPr>
        <w:t></w:t>
      </w:r>
    </w:p>
    <w:p w14:paraId="3DA16613" w14:textId="77777777" w:rsidR="004A6382" w:rsidRPr="00640700" w:rsidRDefault="004A6382" w:rsidP="004A6382">
      <w:pPr>
        <w:suppressAutoHyphens/>
        <w:jc w:val="both"/>
        <w:rPr>
          <w:rFonts w:ascii="Arial" w:eastAsia="SimSun" w:hAnsi="Arial" w:cs="Arial"/>
          <w:color w:val="000000"/>
          <w:kern w:val="1"/>
          <w:sz w:val="20"/>
          <w:szCs w:val="20"/>
          <w:lang w:eastAsia="zh-CN" w:bidi="hi-IN"/>
        </w:rPr>
      </w:pPr>
      <w:r w:rsidRPr="00640700">
        <w:rPr>
          <w:rFonts w:ascii="Arial" w:eastAsia="SimSun" w:hAnsi="Arial" w:cs="Arial"/>
          <w:color w:val="000000"/>
          <w:kern w:val="1"/>
          <w:sz w:val="20"/>
          <w:szCs w:val="20"/>
          <w:lang w:eastAsia="zh-CN" w:bidi="hi-IN"/>
        </w:rPr>
        <w:lastRenderedPageBreak/>
        <w:t>Małe przedsiębiorstwo</w:t>
      </w:r>
      <w:r w:rsidRPr="00640700">
        <w:rPr>
          <w:rFonts w:ascii="Arial" w:eastAsia="SimSun" w:hAnsi="Arial" w:cs="Arial"/>
          <w:color w:val="000000"/>
          <w:kern w:val="1"/>
          <w:sz w:val="20"/>
          <w:szCs w:val="20"/>
          <w:lang w:eastAsia="zh-CN" w:bidi="hi-IN"/>
        </w:rPr>
        <w:tab/>
      </w:r>
      <w:r w:rsidRPr="00640700">
        <w:rPr>
          <w:rFonts w:ascii="Arial" w:eastAsia="SimSun" w:hAnsi="Arial" w:cs="Arial"/>
          <w:color w:val="000000"/>
          <w:kern w:val="1"/>
          <w:sz w:val="20"/>
          <w:szCs w:val="20"/>
          <w:lang w:eastAsia="zh-CN" w:bidi="hi-IN"/>
        </w:rPr>
        <w:tab/>
      </w:r>
      <w:r w:rsidRPr="00640700">
        <w:rPr>
          <w:rFonts w:ascii="Arial" w:eastAsia="SimSun" w:hAnsi="Arial" w:cs="Arial"/>
          <w:color w:val="000000"/>
          <w:kern w:val="1"/>
          <w:sz w:val="20"/>
          <w:szCs w:val="20"/>
          <w:lang w:eastAsia="zh-CN" w:bidi="hi-IN"/>
        </w:rPr>
        <w:tab/>
      </w:r>
      <w:r w:rsidRPr="00640700">
        <w:rPr>
          <w:rFonts w:ascii="Arial" w:eastAsia="SimSun" w:hAnsi="Arial" w:cs="Arial"/>
          <w:color w:val="000000"/>
          <w:kern w:val="1"/>
          <w:sz w:val="20"/>
          <w:szCs w:val="20"/>
          <w:lang w:eastAsia="zh-CN" w:bidi="hi-IN"/>
        </w:rPr>
        <w:tab/>
      </w:r>
      <w:r w:rsidRPr="00640700">
        <w:rPr>
          <w:rFonts w:ascii="Arial" w:eastAsia="SimSun" w:hAnsi="Arial" w:cs="Arial"/>
          <w:color w:val="000000"/>
          <w:kern w:val="1"/>
          <w:sz w:val="20"/>
          <w:szCs w:val="20"/>
          <w:lang w:eastAsia="zh-CN" w:bidi="hi-IN"/>
        </w:rPr>
        <w:t></w:t>
      </w:r>
    </w:p>
    <w:p w14:paraId="73D5CCBA" w14:textId="77777777" w:rsidR="004A6382" w:rsidRPr="00640700" w:rsidRDefault="004A6382" w:rsidP="004A6382">
      <w:pPr>
        <w:suppressAutoHyphens/>
        <w:jc w:val="both"/>
        <w:rPr>
          <w:rFonts w:ascii="Arial" w:eastAsia="SimSun" w:hAnsi="Arial" w:cs="Arial"/>
          <w:color w:val="000000"/>
          <w:kern w:val="1"/>
          <w:sz w:val="20"/>
          <w:szCs w:val="20"/>
          <w:lang w:eastAsia="zh-CN" w:bidi="hi-IN"/>
        </w:rPr>
      </w:pPr>
      <w:r w:rsidRPr="00640700">
        <w:rPr>
          <w:rFonts w:ascii="Arial" w:eastAsia="SimSun" w:hAnsi="Arial" w:cs="Arial"/>
          <w:color w:val="000000"/>
          <w:kern w:val="1"/>
          <w:sz w:val="20"/>
          <w:szCs w:val="20"/>
          <w:lang w:eastAsia="zh-CN" w:bidi="hi-IN"/>
        </w:rPr>
        <w:t>Średnie przedsiębiorstwo</w:t>
      </w:r>
      <w:r w:rsidRPr="00640700">
        <w:rPr>
          <w:rFonts w:ascii="Arial" w:eastAsia="SimSun" w:hAnsi="Arial" w:cs="Arial"/>
          <w:color w:val="000000"/>
          <w:kern w:val="1"/>
          <w:sz w:val="20"/>
          <w:szCs w:val="20"/>
          <w:lang w:eastAsia="zh-CN" w:bidi="hi-IN"/>
        </w:rPr>
        <w:tab/>
      </w:r>
      <w:r w:rsidRPr="00640700">
        <w:rPr>
          <w:rFonts w:ascii="Arial" w:eastAsia="SimSun" w:hAnsi="Arial" w:cs="Arial"/>
          <w:color w:val="000000"/>
          <w:kern w:val="1"/>
          <w:sz w:val="20"/>
          <w:szCs w:val="20"/>
          <w:lang w:eastAsia="zh-CN" w:bidi="hi-IN"/>
        </w:rPr>
        <w:tab/>
      </w:r>
      <w:r w:rsidRPr="00640700">
        <w:rPr>
          <w:rFonts w:ascii="Arial" w:eastAsia="SimSun" w:hAnsi="Arial" w:cs="Arial"/>
          <w:color w:val="000000"/>
          <w:kern w:val="1"/>
          <w:sz w:val="20"/>
          <w:szCs w:val="20"/>
          <w:lang w:eastAsia="zh-CN" w:bidi="hi-IN"/>
        </w:rPr>
        <w:tab/>
      </w:r>
      <w:r w:rsidRPr="00640700">
        <w:rPr>
          <w:rFonts w:ascii="Arial" w:eastAsia="SimSun" w:hAnsi="Arial" w:cs="Arial"/>
          <w:color w:val="000000"/>
          <w:kern w:val="1"/>
          <w:sz w:val="20"/>
          <w:szCs w:val="20"/>
          <w:lang w:eastAsia="zh-CN" w:bidi="hi-IN"/>
        </w:rPr>
        <w:t></w:t>
      </w:r>
    </w:p>
    <w:p w14:paraId="6C1BF600" w14:textId="77777777" w:rsidR="004A6382" w:rsidRPr="00640700" w:rsidRDefault="004A6382" w:rsidP="004A6382">
      <w:pPr>
        <w:suppressAutoHyphens/>
        <w:jc w:val="both"/>
        <w:rPr>
          <w:rFonts w:ascii="Arial" w:eastAsia="SimSun" w:hAnsi="Arial" w:cs="Arial"/>
          <w:color w:val="000000"/>
          <w:kern w:val="1"/>
          <w:sz w:val="20"/>
          <w:szCs w:val="20"/>
          <w:lang w:eastAsia="zh-CN" w:bidi="hi-IN"/>
        </w:rPr>
      </w:pPr>
      <w:r w:rsidRPr="00640700">
        <w:rPr>
          <w:rFonts w:ascii="Arial" w:eastAsia="SimSun" w:hAnsi="Arial" w:cs="Arial"/>
          <w:color w:val="000000"/>
          <w:kern w:val="1"/>
          <w:sz w:val="20"/>
          <w:szCs w:val="20"/>
          <w:lang w:eastAsia="zh-CN" w:bidi="hi-IN"/>
        </w:rPr>
        <w:t>Jednoosobowa działalność gospodarcza</w:t>
      </w:r>
      <w:r w:rsidRPr="00640700">
        <w:rPr>
          <w:rFonts w:ascii="Arial" w:eastAsia="SimSun" w:hAnsi="Arial" w:cs="Arial"/>
          <w:color w:val="000000"/>
          <w:kern w:val="1"/>
          <w:sz w:val="20"/>
          <w:szCs w:val="20"/>
          <w:lang w:eastAsia="zh-CN" w:bidi="hi-IN"/>
        </w:rPr>
        <w:tab/>
      </w:r>
      <w:r w:rsidRPr="00640700">
        <w:rPr>
          <w:rFonts w:ascii="Arial" w:eastAsia="SimSun" w:hAnsi="Arial" w:cs="Arial"/>
          <w:color w:val="000000"/>
          <w:kern w:val="1"/>
          <w:sz w:val="20"/>
          <w:szCs w:val="20"/>
          <w:lang w:eastAsia="zh-CN" w:bidi="hi-IN"/>
        </w:rPr>
        <w:tab/>
      </w:r>
      <w:r w:rsidRPr="00640700">
        <w:rPr>
          <w:rFonts w:ascii="Arial" w:eastAsia="SimSun" w:hAnsi="Arial" w:cs="Arial"/>
          <w:color w:val="000000"/>
          <w:kern w:val="1"/>
          <w:sz w:val="20"/>
          <w:szCs w:val="20"/>
          <w:lang w:eastAsia="zh-CN" w:bidi="hi-IN"/>
        </w:rPr>
        <w:t></w:t>
      </w:r>
    </w:p>
    <w:p w14:paraId="07B956B7" w14:textId="77777777" w:rsidR="004A6382" w:rsidRPr="00640700" w:rsidRDefault="004A6382" w:rsidP="004A6382">
      <w:pPr>
        <w:suppressAutoHyphens/>
        <w:jc w:val="both"/>
        <w:rPr>
          <w:rFonts w:ascii="Arial" w:eastAsia="SimSun" w:hAnsi="Arial" w:cs="Arial"/>
          <w:color w:val="000000"/>
          <w:kern w:val="1"/>
          <w:sz w:val="20"/>
          <w:szCs w:val="20"/>
          <w:lang w:eastAsia="zh-CN" w:bidi="hi-IN"/>
        </w:rPr>
      </w:pPr>
      <w:r w:rsidRPr="00640700">
        <w:rPr>
          <w:rFonts w:ascii="Arial" w:eastAsia="SimSun" w:hAnsi="Arial" w:cs="Arial"/>
          <w:color w:val="000000"/>
          <w:kern w:val="1"/>
          <w:sz w:val="20"/>
          <w:szCs w:val="20"/>
          <w:lang w:eastAsia="zh-CN" w:bidi="hi-IN"/>
        </w:rPr>
        <w:t>Osoba fizyczna nieprowadząca działalności gospodarczej</w:t>
      </w:r>
      <w:r w:rsidRPr="00640700">
        <w:rPr>
          <w:rFonts w:ascii="Arial" w:eastAsia="SimSun" w:hAnsi="Arial" w:cs="Arial"/>
          <w:color w:val="000000"/>
          <w:kern w:val="1"/>
          <w:sz w:val="20"/>
          <w:szCs w:val="20"/>
          <w:lang w:eastAsia="zh-CN" w:bidi="hi-IN"/>
        </w:rPr>
        <w:tab/>
      </w:r>
      <w:r w:rsidRPr="00640700">
        <w:rPr>
          <w:rFonts w:ascii="Arial" w:eastAsia="SimSun" w:hAnsi="Arial" w:cs="Arial"/>
          <w:color w:val="000000"/>
          <w:kern w:val="1"/>
          <w:sz w:val="20"/>
          <w:szCs w:val="20"/>
          <w:lang w:eastAsia="zh-CN" w:bidi="hi-IN"/>
        </w:rPr>
        <w:t></w:t>
      </w:r>
    </w:p>
    <w:p w14:paraId="6C404F91" w14:textId="77777777" w:rsidR="004A6382" w:rsidRPr="00640700" w:rsidRDefault="004A6382" w:rsidP="004A6382">
      <w:pPr>
        <w:suppressAutoHyphens/>
        <w:jc w:val="both"/>
        <w:rPr>
          <w:rFonts w:ascii="Arial" w:eastAsia="SimSun" w:hAnsi="Arial" w:cs="Arial"/>
          <w:color w:val="000000"/>
          <w:kern w:val="1"/>
          <w:sz w:val="20"/>
          <w:szCs w:val="20"/>
          <w:lang w:eastAsia="zh-CN" w:bidi="hi-IN"/>
        </w:rPr>
      </w:pPr>
      <w:r w:rsidRPr="00640700">
        <w:rPr>
          <w:rFonts w:ascii="Arial" w:eastAsia="SimSun" w:hAnsi="Arial" w:cs="Arial"/>
          <w:color w:val="000000"/>
          <w:kern w:val="1"/>
          <w:sz w:val="20"/>
          <w:szCs w:val="20"/>
          <w:lang w:eastAsia="zh-CN" w:bidi="hi-IN"/>
        </w:rPr>
        <w:t>Inny rodzaj: …</w:t>
      </w:r>
      <w:r w:rsidR="00E122A7">
        <w:rPr>
          <w:rFonts w:ascii="Arial" w:eastAsia="SimSun" w:hAnsi="Arial" w:cs="Arial"/>
          <w:color w:val="000000"/>
          <w:kern w:val="1"/>
          <w:sz w:val="20"/>
          <w:szCs w:val="20"/>
          <w:lang w:eastAsia="zh-CN" w:bidi="hi-IN"/>
        </w:rPr>
        <w:t>……..</w:t>
      </w:r>
      <w:r w:rsidRPr="00640700">
        <w:rPr>
          <w:rFonts w:ascii="Arial" w:eastAsia="SimSun" w:hAnsi="Arial" w:cs="Arial"/>
          <w:color w:val="000000"/>
          <w:kern w:val="1"/>
          <w:sz w:val="20"/>
          <w:szCs w:val="20"/>
          <w:lang w:eastAsia="zh-CN" w:bidi="hi-IN"/>
        </w:rPr>
        <w:t>….. (podać)</w:t>
      </w:r>
    </w:p>
    <w:p w14:paraId="7A396A81" w14:textId="77777777" w:rsidR="00EC2DBB" w:rsidRPr="00640700" w:rsidRDefault="00EC2DBB" w:rsidP="00194C20">
      <w:pPr>
        <w:pStyle w:val="Zwykytekst"/>
        <w:rPr>
          <w:rFonts w:ascii="Arial" w:hAnsi="Arial" w:cs="Arial"/>
        </w:rPr>
      </w:pPr>
    </w:p>
    <w:p w14:paraId="07B7C862" w14:textId="77777777" w:rsidR="00E33A9D" w:rsidRPr="00640700" w:rsidRDefault="00E33A9D" w:rsidP="00E33A9D">
      <w:pPr>
        <w:suppressAutoHyphens/>
        <w:spacing w:after="120"/>
        <w:jc w:val="both"/>
        <w:rPr>
          <w:rFonts w:ascii="Arial" w:eastAsia="SimSun" w:hAnsi="Arial" w:cs="Arial"/>
          <w:kern w:val="1"/>
          <w:sz w:val="20"/>
          <w:szCs w:val="20"/>
          <w:lang w:eastAsia="zh-CN" w:bidi="hi-IN"/>
        </w:rPr>
      </w:pPr>
      <w:r w:rsidRPr="00640700">
        <w:rPr>
          <w:rFonts w:ascii="Arial" w:eastAsia="SimSun" w:hAnsi="Arial" w:cs="Arial"/>
          <w:b/>
          <w:bCs/>
          <w:iCs/>
          <w:kern w:val="1"/>
          <w:sz w:val="20"/>
          <w:szCs w:val="20"/>
          <w:lang w:eastAsia="zh-CN" w:bidi="hi-IN"/>
        </w:rPr>
        <w:t>W przypadku składania oferty wspólnej przez kilku przedsiębiorców</w:t>
      </w:r>
      <w:r w:rsidRPr="00640700">
        <w:rPr>
          <w:rFonts w:ascii="Arial" w:eastAsia="SimSun" w:hAnsi="Arial" w:cs="Arial"/>
          <w:iCs/>
          <w:kern w:val="1"/>
          <w:sz w:val="20"/>
          <w:szCs w:val="20"/>
          <w:lang w:eastAsia="zh-CN" w:bidi="hi-IN"/>
        </w:rPr>
        <w:t xml:space="preserve"> (tzw. konsorcjum) </w:t>
      </w:r>
      <w:r w:rsidRPr="00640700">
        <w:rPr>
          <w:rFonts w:ascii="Arial" w:eastAsia="SimSun" w:hAnsi="Arial" w:cs="Arial"/>
          <w:b/>
          <w:bCs/>
          <w:iCs/>
          <w:kern w:val="1"/>
          <w:sz w:val="20"/>
          <w:szCs w:val="20"/>
          <w:lang w:eastAsia="zh-CN" w:bidi="hi-IN"/>
        </w:rPr>
        <w:t>lub przez spółkę cywilną</w:t>
      </w:r>
      <w:r w:rsidRPr="00640700">
        <w:rPr>
          <w:rFonts w:ascii="Arial" w:eastAsia="SimSun" w:hAnsi="Arial" w:cs="Arial"/>
          <w:iCs/>
          <w:kern w:val="1"/>
          <w:sz w:val="20"/>
          <w:szCs w:val="20"/>
          <w:lang w:eastAsia="zh-CN" w:bidi="hi-IN"/>
        </w:rPr>
        <w:t xml:space="preserve">, każdy ze wspólników konsorcjum lub spółki cywilnej musi złożyć </w:t>
      </w:r>
      <w:r w:rsidR="007C7C83" w:rsidRPr="00640700">
        <w:rPr>
          <w:rFonts w:ascii="Arial" w:eastAsia="SimSun" w:hAnsi="Arial" w:cs="Arial"/>
          <w:iCs/>
          <w:kern w:val="1"/>
          <w:sz w:val="20"/>
          <w:szCs w:val="20"/>
          <w:lang w:eastAsia="zh-CN" w:bidi="hi-IN"/>
        </w:rPr>
        <w:t>powyższe</w:t>
      </w:r>
      <w:r w:rsidRPr="00640700">
        <w:rPr>
          <w:rFonts w:ascii="Arial" w:eastAsia="SimSun" w:hAnsi="Arial" w:cs="Arial"/>
          <w:iCs/>
          <w:kern w:val="1"/>
          <w:sz w:val="20"/>
          <w:szCs w:val="20"/>
          <w:lang w:eastAsia="zh-CN" w:bidi="hi-IN"/>
        </w:rPr>
        <w:t xml:space="preserve"> oświadczenie.</w:t>
      </w:r>
    </w:p>
    <w:p w14:paraId="308F1246" w14:textId="77777777" w:rsidR="001A4EDE" w:rsidRPr="00640700" w:rsidRDefault="00F47006" w:rsidP="001A4EDE">
      <w:pPr>
        <w:pStyle w:val="Zwykytekst"/>
        <w:jc w:val="both"/>
        <w:rPr>
          <w:rFonts w:ascii="Arial" w:hAnsi="Arial" w:cs="Arial"/>
        </w:rPr>
      </w:pPr>
      <w:r w:rsidRPr="00640700">
        <w:rPr>
          <w:rFonts w:ascii="Arial" w:hAnsi="Arial" w:cs="Arial"/>
          <w:b/>
          <w:lang w:val="pl-PL"/>
        </w:rPr>
        <w:t>I.</w:t>
      </w:r>
      <w:r w:rsidR="001A4EDE" w:rsidRPr="00640700">
        <w:rPr>
          <w:rFonts w:ascii="Arial" w:hAnsi="Arial" w:cs="Arial"/>
        </w:rPr>
        <w:t xml:space="preserve"> </w:t>
      </w:r>
      <w:r w:rsidR="001A4EDE" w:rsidRPr="002F7B42">
        <w:rPr>
          <w:rFonts w:ascii="Arial" w:hAnsi="Arial" w:cs="Arial"/>
        </w:rPr>
        <w:t>Oferujemy wykonanie przedmiotu</w:t>
      </w:r>
      <w:r w:rsidR="001A4EDE" w:rsidRPr="00640700">
        <w:rPr>
          <w:rFonts w:ascii="Arial" w:hAnsi="Arial" w:cs="Arial"/>
        </w:rPr>
        <w:t xml:space="preserve"> zamówienia na warunkach określonych w SWZ za  </w:t>
      </w:r>
      <w:r w:rsidR="00D22627" w:rsidRPr="00640700">
        <w:rPr>
          <w:rFonts w:ascii="Arial" w:hAnsi="Arial" w:cs="Arial"/>
          <w:lang w:val="pl-PL"/>
        </w:rPr>
        <w:t>cenę</w:t>
      </w:r>
      <w:r w:rsidR="001A4EDE" w:rsidRPr="00640700">
        <w:rPr>
          <w:rFonts w:ascii="Arial" w:hAnsi="Arial" w:cs="Arial"/>
        </w:rPr>
        <w:t>:</w:t>
      </w:r>
    </w:p>
    <w:p w14:paraId="13A5B915" w14:textId="660A1FAE" w:rsidR="007C72C2" w:rsidRPr="00640700" w:rsidRDefault="007C72C2" w:rsidP="00D22627">
      <w:pPr>
        <w:suppressAutoHyphens/>
        <w:jc w:val="both"/>
        <w:rPr>
          <w:rFonts w:ascii="Arial" w:hAnsi="Arial" w:cs="Arial"/>
          <w:b/>
          <w:bCs/>
          <w:sz w:val="20"/>
          <w:szCs w:val="20"/>
          <w:lang w:eastAsia="zh-CN"/>
        </w:rPr>
      </w:pPr>
    </w:p>
    <w:tbl>
      <w:tblPr>
        <w:tblpPr w:leftFromText="141" w:rightFromText="141" w:vertAnchor="text" w:horzAnchor="margin" w:tblpY="143"/>
        <w:tblW w:w="10419" w:type="dxa"/>
        <w:tblLayout w:type="fixed"/>
        <w:tblCellMar>
          <w:left w:w="70" w:type="dxa"/>
          <w:right w:w="70" w:type="dxa"/>
        </w:tblCellMar>
        <w:tblLook w:val="0000" w:firstRow="0" w:lastRow="0" w:firstColumn="0" w:lastColumn="0" w:noHBand="0" w:noVBand="0"/>
      </w:tblPr>
      <w:tblGrid>
        <w:gridCol w:w="2055"/>
        <w:gridCol w:w="992"/>
        <w:gridCol w:w="2126"/>
        <w:gridCol w:w="2552"/>
        <w:gridCol w:w="2694"/>
      </w:tblGrid>
      <w:tr w:rsidR="004474E7" w:rsidRPr="00640700" w14:paraId="6498F208" w14:textId="23A6AF97" w:rsidTr="004474E7">
        <w:trPr>
          <w:trHeight w:val="504"/>
        </w:trPr>
        <w:tc>
          <w:tcPr>
            <w:tcW w:w="2055" w:type="dxa"/>
            <w:tcBorders>
              <w:top w:val="single" w:sz="4" w:space="0" w:color="000000"/>
              <w:left w:val="single" w:sz="4" w:space="0" w:color="000000"/>
              <w:bottom w:val="single" w:sz="4" w:space="0" w:color="000000"/>
            </w:tcBorders>
            <w:vAlign w:val="center"/>
          </w:tcPr>
          <w:p w14:paraId="57BA2688" w14:textId="77777777" w:rsidR="004474E7" w:rsidRPr="00E22F87" w:rsidRDefault="004474E7" w:rsidP="00E22F87">
            <w:pPr>
              <w:suppressAutoHyphens/>
              <w:ind w:left="284" w:hanging="284"/>
              <w:jc w:val="center"/>
              <w:rPr>
                <w:rFonts w:ascii="Arial" w:hAnsi="Arial" w:cs="Arial"/>
                <w:b/>
                <w:sz w:val="20"/>
                <w:szCs w:val="20"/>
                <w:lang w:val="x-none" w:eastAsia="zh-CN"/>
              </w:rPr>
            </w:pPr>
            <w:r w:rsidRPr="00E22F87">
              <w:rPr>
                <w:rFonts w:ascii="Arial" w:hAnsi="Arial" w:cs="Arial"/>
                <w:b/>
                <w:bCs/>
                <w:sz w:val="20"/>
                <w:szCs w:val="20"/>
                <w:lang w:val="x-none" w:eastAsia="zh-CN"/>
              </w:rPr>
              <w:t>Wartość zamówienia bez podatku VAT (netto)</w:t>
            </w:r>
          </w:p>
        </w:tc>
        <w:tc>
          <w:tcPr>
            <w:tcW w:w="992" w:type="dxa"/>
            <w:tcBorders>
              <w:top w:val="single" w:sz="4" w:space="0" w:color="000000"/>
              <w:left w:val="single" w:sz="4" w:space="0" w:color="000000"/>
              <w:bottom w:val="single" w:sz="4" w:space="0" w:color="000000"/>
              <w:right w:val="single" w:sz="4" w:space="0" w:color="000000"/>
            </w:tcBorders>
            <w:vAlign w:val="center"/>
          </w:tcPr>
          <w:p w14:paraId="1CEC527D" w14:textId="24616DC3" w:rsidR="004474E7" w:rsidRPr="00E22F87" w:rsidRDefault="004474E7" w:rsidP="00E22F87">
            <w:pPr>
              <w:suppressAutoHyphens/>
              <w:jc w:val="center"/>
              <w:rPr>
                <w:rFonts w:ascii="Arial" w:hAnsi="Arial" w:cs="Arial"/>
                <w:b/>
                <w:bCs/>
                <w:sz w:val="20"/>
                <w:szCs w:val="20"/>
                <w:lang w:val="x-none" w:eastAsia="zh-CN"/>
              </w:rPr>
            </w:pPr>
            <w:r w:rsidRPr="00E22F87">
              <w:rPr>
                <w:rFonts w:ascii="Arial" w:hAnsi="Arial" w:cs="Arial"/>
                <w:b/>
                <w:bCs/>
                <w:sz w:val="20"/>
                <w:szCs w:val="20"/>
                <w:lang w:val="x-none" w:eastAsia="zh-CN"/>
              </w:rPr>
              <w:t>Stawka podatku VAT</w:t>
            </w:r>
          </w:p>
        </w:tc>
        <w:tc>
          <w:tcPr>
            <w:tcW w:w="2126" w:type="dxa"/>
            <w:tcBorders>
              <w:top w:val="single" w:sz="4" w:space="0" w:color="000000"/>
              <w:left w:val="single" w:sz="4" w:space="0" w:color="000000"/>
              <w:bottom w:val="single" w:sz="4" w:space="0" w:color="000000"/>
              <w:right w:val="single" w:sz="4" w:space="0" w:color="auto"/>
            </w:tcBorders>
            <w:shd w:val="clear" w:color="auto" w:fill="C0C0C0"/>
            <w:vAlign w:val="center"/>
          </w:tcPr>
          <w:p w14:paraId="1B650953" w14:textId="19102F1E" w:rsidR="004474E7" w:rsidRPr="00E22F87" w:rsidRDefault="004474E7" w:rsidP="00E22F87">
            <w:pPr>
              <w:suppressAutoHyphens/>
              <w:ind w:left="284" w:hanging="284"/>
              <w:jc w:val="center"/>
              <w:rPr>
                <w:rFonts w:ascii="Arial" w:hAnsi="Arial" w:cs="Arial"/>
                <w:b/>
                <w:sz w:val="20"/>
                <w:szCs w:val="20"/>
                <w:lang w:val="x-none" w:eastAsia="zh-CN"/>
              </w:rPr>
            </w:pPr>
            <w:r w:rsidRPr="00E22F87">
              <w:rPr>
                <w:rFonts w:ascii="Arial" w:hAnsi="Arial" w:cs="Arial"/>
                <w:b/>
                <w:bCs/>
                <w:sz w:val="20"/>
                <w:szCs w:val="20"/>
                <w:lang w:val="x-none" w:eastAsia="zh-CN"/>
              </w:rPr>
              <w:t>Wartość zamówienia z podatkiem VAT (brutto)</w:t>
            </w:r>
          </w:p>
        </w:tc>
        <w:tc>
          <w:tcPr>
            <w:tcW w:w="2552" w:type="dxa"/>
            <w:tcBorders>
              <w:top w:val="single" w:sz="4" w:space="0" w:color="000000"/>
              <w:left w:val="single" w:sz="4" w:space="0" w:color="000000"/>
              <w:bottom w:val="single" w:sz="4" w:space="0" w:color="000000"/>
              <w:right w:val="single" w:sz="4" w:space="0" w:color="auto"/>
            </w:tcBorders>
            <w:shd w:val="clear" w:color="auto" w:fill="C0C0C0"/>
            <w:vAlign w:val="center"/>
          </w:tcPr>
          <w:p w14:paraId="21FFDC58" w14:textId="77777777" w:rsidR="004474E7" w:rsidRPr="004474E7" w:rsidRDefault="004474E7" w:rsidP="004474E7">
            <w:pPr>
              <w:suppressAutoHyphens/>
              <w:ind w:left="284" w:hanging="284"/>
              <w:jc w:val="center"/>
              <w:rPr>
                <w:rFonts w:ascii="Arial" w:hAnsi="Arial" w:cs="Arial"/>
                <w:b/>
                <w:bCs/>
                <w:sz w:val="20"/>
                <w:szCs w:val="20"/>
                <w:lang w:eastAsia="zh-CN"/>
              </w:rPr>
            </w:pPr>
            <w:r w:rsidRPr="004474E7">
              <w:rPr>
                <w:rFonts w:ascii="Arial" w:hAnsi="Arial" w:cs="Arial"/>
                <w:b/>
                <w:bCs/>
                <w:sz w:val="20"/>
                <w:szCs w:val="20"/>
                <w:lang w:eastAsia="zh-CN"/>
              </w:rPr>
              <w:t>Gwarancja pojazdu bazowego</w:t>
            </w:r>
          </w:p>
          <w:p w14:paraId="6FB4EA44" w14:textId="77777777" w:rsidR="004474E7" w:rsidRPr="004474E7" w:rsidRDefault="004474E7" w:rsidP="004474E7">
            <w:pPr>
              <w:suppressAutoHyphens/>
              <w:ind w:left="284" w:hanging="284"/>
              <w:jc w:val="center"/>
              <w:rPr>
                <w:rFonts w:ascii="Arial" w:hAnsi="Arial" w:cs="Arial"/>
                <w:b/>
                <w:bCs/>
                <w:sz w:val="20"/>
                <w:szCs w:val="20"/>
                <w:lang w:eastAsia="zh-CN"/>
              </w:rPr>
            </w:pPr>
            <w:r w:rsidRPr="004474E7">
              <w:rPr>
                <w:rFonts w:ascii="Arial" w:hAnsi="Arial" w:cs="Arial"/>
                <w:b/>
                <w:bCs/>
                <w:sz w:val="20"/>
                <w:szCs w:val="20"/>
                <w:lang w:eastAsia="zh-CN"/>
              </w:rPr>
              <w:t>- G</w:t>
            </w:r>
          </w:p>
          <w:p w14:paraId="3B0ACF25" w14:textId="77777777" w:rsidR="004474E7" w:rsidRPr="00E22F87" w:rsidRDefault="004474E7" w:rsidP="004474E7">
            <w:pPr>
              <w:suppressAutoHyphens/>
              <w:ind w:left="284" w:hanging="284"/>
              <w:jc w:val="center"/>
              <w:rPr>
                <w:rFonts w:ascii="Arial" w:hAnsi="Arial" w:cs="Arial"/>
                <w:b/>
                <w:bCs/>
                <w:sz w:val="20"/>
                <w:szCs w:val="20"/>
                <w:lang w:val="x-none" w:eastAsia="zh-CN"/>
              </w:rPr>
            </w:pPr>
          </w:p>
        </w:tc>
        <w:tc>
          <w:tcPr>
            <w:tcW w:w="2694" w:type="dxa"/>
            <w:tcBorders>
              <w:top w:val="single" w:sz="4" w:space="0" w:color="000000"/>
              <w:left w:val="single" w:sz="4" w:space="0" w:color="000000"/>
              <w:bottom w:val="single" w:sz="4" w:space="0" w:color="000000"/>
              <w:right w:val="single" w:sz="4" w:space="0" w:color="auto"/>
            </w:tcBorders>
            <w:shd w:val="clear" w:color="auto" w:fill="C0C0C0"/>
            <w:vAlign w:val="center"/>
          </w:tcPr>
          <w:p w14:paraId="19A199D2" w14:textId="77777777" w:rsidR="004474E7" w:rsidRDefault="004474E7" w:rsidP="004474E7">
            <w:pPr>
              <w:suppressAutoHyphens/>
              <w:ind w:left="284" w:hanging="284"/>
              <w:jc w:val="center"/>
              <w:rPr>
                <w:rFonts w:ascii="Arial" w:hAnsi="Arial" w:cs="Arial"/>
                <w:b/>
                <w:bCs/>
                <w:sz w:val="20"/>
                <w:szCs w:val="20"/>
                <w:lang w:eastAsia="zh-CN"/>
              </w:rPr>
            </w:pPr>
            <w:r w:rsidRPr="00613D3C">
              <w:rPr>
                <w:rFonts w:ascii="Arial" w:hAnsi="Arial" w:cs="Arial"/>
                <w:b/>
                <w:bCs/>
                <w:sz w:val="20"/>
                <w:szCs w:val="20"/>
                <w:lang w:eastAsia="zh-CN"/>
              </w:rPr>
              <w:t xml:space="preserve">Parametry techniczne </w:t>
            </w:r>
            <w:r w:rsidRPr="004474E7">
              <w:rPr>
                <w:rFonts w:ascii="Arial" w:hAnsi="Arial" w:cs="Arial"/>
                <w:b/>
                <w:bCs/>
                <w:sz w:val="20"/>
                <w:szCs w:val="20"/>
                <w:lang w:eastAsia="zh-CN"/>
              </w:rPr>
              <w:t xml:space="preserve"> - rodzaj skrzyni biegów </w:t>
            </w:r>
            <w:r w:rsidRPr="00613D3C">
              <w:rPr>
                <w:rFonts w:ascii="Arial" w:hAnsi="Arial" w:cs="Arial"/>
                <w:b/>
                <w:bCs/>
                <w:sz w:val="20"/>
                <w:szCs w:val="20"/>
                <w:lang w:eastAsia="zh-CN"/>
              </w:rPr>
              <w:t>(T)</w:t>
            </w:r>
          </w:p>
          <w:p w14:paraId="4CAAFC03" w14:textId="7423AE68" w:rsidR="004474E7" w:rsidRPr="004474E7" w:rsidRDefault="004474E7" w:rsidP="004474E7">
            <w:pPr>
              <w:suppressAutoHyphens/>
              <w:ind w:left="284" w:hanging="284"/>
              <w:jc w:val="center"/>
              <w:rPr>
                <w:rFonts w:ascii="Arial" w:hAnsi="Arial" w:cs="Arial"/>
                <w:sz w:val="20"/>
                <w:szCs w:val="20"/>
                <w:lang w:val="x-none" w:eastAsia="zh-CN"/>
              </w:rPr>
            </w:pPr>
            <w:r w:rsidRPr="004474E7">
              <w:rPr>
                <w:rFonts w:ascii="Arial" w:hAnsi="Arial" w:cs="Arial"/>
                <w:sz w:val="20"/>
                <w:szCs w:val="20"/>
                <w:lang w:eastAsia="zh-CN"/>
              </w:rPr>
              <w:t>(podać manualna albo automatyczna)</w:t>
            </w:r>
          </w:p>
        </w:tc>
      </w:tr>
      <w:tr w:rsidR="004474E7" w:rsidRPr="00640700" w14:paraId="4F194DD3" w14:textId="5692D5DB" w:rsidTr="004474E7">
        <w:trPr>
          <w:trHeight w:val="591"/>
        </w:trPr>
        <w:tc>
          <w:tcPr>
            <w:tcW w:w="2055" w:type="dxa"/>
            <w:tcBorders>
              <w:top w:val="single" w:sz="4" w:space="0" w:color="000000"/>
              <w:left w:val="single" w:sz="4" w:space="0" w:color="000000"/>
              <w:bottom w:val="single" w:sz="4" w:space="0" w:color="000000"/>
            </w:tcBorders>
            <w:vAlign w:val="center"/>
          </w:tcPr>
          <w:p w14:paraId="5A8A0B93" w14:textId="77777777" w:rsidR="004474E7" w:rsidRPr="00640700" w:rsidRDefault="004474E7" w:rsidP="00E22F87">
            <w:pPr>
              <w:suppressAutoHyphens/>
              <w:ind w:left="284" w:hanging="284"/>
              <w:jc w:val="center"/>
              <w:rPr>
                <w:rFonts w:ascii="Arial" w:hAnsi="Arial" w:cs="Arial"/>
                <w:b/>
                <w:sz w:val="20"/>
                <w:szCs w:val="20"/>
                <w:lang w:val="x-none" w:eastAsia="zh-CN"/>
              </w:rPr>
            </w:pPr>
          </w:p>
          <w:p w14:paraId="7CEAEB1A" w14:textId="77777777" w:rsidR="004474E7" w:rsidRPr="004474E7" w:rsidRDefault="004474E7" w:rsidP="00E22F87">
            <w:pPr>
              <w:suppressAutoHyphens/>
              <w:ind w:left="284" w:hanging="284"/>
              <w:jc w:val="center"/>
              <w:rPr>
                <w:rFonts w:ascii="Arial" w:hAnsi="Arial" w:cs="Arial"/>
                <w:bCs/>
                <w:sz w:val="20"/>
                <w:szCs w:val="20"/>
                <w:lang w:val="x-none" w:eastAsia="zh-CN"/>
              </w:rPr>
            </w:pPr>
            <w:r w:rsidRPr="004474E7">
              <w:rPr>
                <w:rFonts w:ascii="Arial" w:hAnsi="Arial" w:cs="Arial"/>
                <w:bCs/>
                <w:sz w:val="20"/>
                <w:szCs w:val="20"/>
                <w:lang w:val="x-none" w:eastAsia="zh-CN"/>
              </w:rPr>
              <w:t>………………..</w:t>
            </w:r>
          </w:p>
          <w:p w14:paraId="5B4A4971" w14:textId="77777777" w:rsidR="004474E7" w:rsidRPr="00640700" w:rsidRDefault="004474E7" w:rsidP="00E22F87">
            <w:pPr>
              <w:suppressAutoHyphens/>
              <w:ind w:left="284" w:hanging="284"/>
              <w:jc w:val="center"/>
              <w:rPr>
                <w:rFonts w:ascii="Arial" w:hAnsi="Arial" w:cs="Arial"/>
                <w:b/>
                <w:sz w:val="20"/>
                <w:szCs w:val="20"/>
                <w:lang w:val="x-none" w:eastAsia="zh-CN"/>
              </w:rPr>
            </w:pPr>
          </w:p>
          <w:p w14:paraId="4BF05DC6" w14:textId="77777777" w:rsidR="004474E7" w:rsidRPr="00640700" w:rsidRDefault="004474E7" w:rsidP="00E22F87">
            <w:pPr>
              <w:suppressAutoHyphens/>
              <w:ind w:left="284" w:hanging="284"/>
              <w:jc w:val="center"/>
              <w:rPr>
                <w:rFonts w:ascii="Arial" w:hAnsi="Arial" w:cs="Arial"/>
                <w:b/>
                <w:sz w:val="20"/>
                <w:szCs w:val="20"/>
                <w:lang w:val="x-none" w:eastAsia="zh-CN"/>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F51481D" w14:textId="04B39C6E" w:rsidR="004474E7" w:rsidRPr="004474E7" w:rsidRDefault="004474E7" w:rsidP="00E22F87">
            <w:pPr>
              <w:suppressAutoHyphens/>
              <w:ind w:left="284" w:hanging="284"/>
              <w:jc w:val="center"/>
              <w:rPr>
                <w:rFonts w:ascii="Arial" w:hAnsi="Arial" w:cs="Arial"/>
                <w:bCs/>
                <w:sz w:val="20"/>
                <w:szCs w:val="20"/>
                <w:lang w:val="x-none" w:eastAsia="zh-CN"/>
              </w:rPr>
            </w:pPr>
            <w:r w:rsidRPr="004474E7">
              <w:rPr>
                <w:rFonts w:ascii="Arial" w:hAnsi="Arial" w:cs="Arial"/>
                <w:bCs/>
                <w:sz w:val="20"/>
                <w:szCs w:val="20"/>
                <w:lang w:val="x-none" w:eastAsia="zh-CN"/>
              </w:rPr>
              <w:t>…….</w:t>
            </w:r>
          </w:p>
        </w:tc>
        <w:tc>
          <w:tcPr>
            <w:tcW w:w="2126" w:type="dxa"/>
            <w:tcBorders>
              <w:top w:val="single" w:sz="4" w:space="0" w:color="000000"/>
              <w:left w:val="single" w:sz="4" w:space="0" w:color="000000"/>
              <w:bottom w:val="single" w:sz="4" w:space="0" w:color="000000"/>
              <w:right w:val="single" w:sz="4" w:space="0" w:color="auto"/>
            </w:tcBorders>
            <w:shd w:val="clear" w:color="auto" w:fill="C0C0C0"/>
            <w:vAlign w:val="center"/>
          </w:tcPr>
          <w:p w14:paraId="426EB9B6" w14:textId="3A81B4D2" w:rsidR="004474E7" w:rsidRPr="004474E7" w:rsidRDefault="004474E7" w:rsidP="00E22F87">
            <w:pPr>
              <w:suppressAutoHyphens/>
              <w:ind w:left="284" w:hanging="284"/>
              <w:jc w:val="center"/>
              <w:rPr>
                <w:rFonts w:ascii="Arial" w:hAnsi="Arial" w:cs="Arial"/>
                <w:bCs/>
                <w:sz w:val="20"/>
                <w:szCs w:val="20"/>
                <w:lang w:val="x-none" w:eastAsia="zh-CN"/>
              </w:rPr>
            </w:pPr>
            <w:r w:rsidRPr="004474E7">
              <w:rPr>
                <w:rFonts w:ascii="Arial" w:hAnsi="Arial" w:cs="Arial"/>
                <w:bCs/>
                <w:sz w:val="20"/>
                <w:szCs w:val="20"/>
                <w:lang w:val="x-none" w:eastAsia="zh-CN"/>
              </w:rPr>
              <w:t>…………………..</w:t>
            </w:r>
          </w:p>
        </w:tc>
        <w:tc>
          <w:tcPr>
            <w:tcW w:w="2552" w:type="dxa"/>
            <w:tcBorders>
              <w:top w:val="single" w:sz="4" w:space="0" w:color="000000"/>
              <w:left w:val="single" w:sz="4" w:space="0" w:color="000000"/>
              <w:bottom w:val="single" w:sz="4" w:space="0" w:color="000000"/>
              <w:right w:val="single" w:sz="4" w:space="0" w:color="auto"/>
            </w:tcBorders>
            <w:shd w:val="clear" w:color="auto" w:fill="C0C0C0"/>
            <w:vAlign w:val="center"/>
          </w:tcPr>
          <w:p w14:paraId="7366D410" w14:textId="4ABF1C84" w:rsidR="004474E7" w:rsidRPr="004474E7" w:rsidRDefault="004474E7" w:rsidP="004474E7">
            <w:pPr>
              <w:suppressAutoHyphens/>
              <w:ind w:left="284" w:hanging="284"/>
              <w:jc w:val="center"/>
              <w:rPr>
                <w:rFonts w:ascii="Arial" w:hAnsi="Arial" w:cs="Arial"/>
                <w:bCs/>
                <w:sz w:val="20"/>
                <w:szCs w:val="20"/>
                <w:lang w:val="x-none" w:eastAsia="zh-CN"/>
              </w:rPr>
            </w:pPr>
            <w:r w:rsidRPr="004474E7">
              <w:rPr>
                <w:rFonts w:ascii="Arial" w:hAnsi="Arial" w:cs="Arial"/>
                <w:bCs/>
                <w:sz w:val="20"/>
                <w:szCs w:val="20"/>
                <w:lang w:val="x-none" w:eastAsia="zh-CN"/>
              </w:rPr>
              <w:t>….. miesięcy</w:t>
            </w:r>
          </w:p>
        </w:tc>
        <w:tc>
          <w:tcPr>
            <w:tcW w:w="2694" w:type="dxa"/>
            <w:tcBorders>
              <w:top w:val="single" w:sz="4" w:space="0" w:color="000000"/>
              <w:left w:val="single" w:sz="4" w:space="0" w:color="000000"/>
              <w:bottom w:val="single" w:sz="4" w:space="0" w:color="000000"/>
              <w:right w:val="single" w:sz="4" w:space="0" w:color="auto"/>
            </w:tcBorders>
            <w:shd w:val="clear" w:color="auto" w:fill="C0C0C0"/>
            <w:vAlign w:val="center"/>
          </w:tcPr>
          <w:p w14:paraId="5A23196F" w14:textId="5E8ED3E3" w:rsidR="004474E7" w:rsidRPr="004474E7" w:rsidRDefault="004474E7" w:rsidP="004474E7">
            <w:pPr>
              <w:suppressAutoHyphens/>
              <w:ind w:left="284" w:hanging="284"/>
              <w:jc w:val="center"/>
              <w:rPr>
                <w:rFonts w:ascii="Arial" w:hAnsi="Arial" w:cs="Arial"/>
                <w:bCs/>
                <w:sz w:val="20"/>
                <w:szCs w:val="20"/>
                <w:lang w:val="x-none" w:eastAsia="zh-CN"/>
              </w:rPr>
            </w:pPr>
            <w:r w:rsidRPr="004474E7">
              <w:rPr>
                <w:rFonts w:ascii="Arial" w:hAnsi="Arial" w:cs="Arial"/>
                <w:bCs/>
                <w:sz w:val="20"/>
                <w:szCs w:val="20"/>
                <w:lang w:val="x-none" w:eastAsia="zh-CN"/>
              </w:rPr>
              <w:t>…………………..</w:t>
            </w:r>
          </w:p>
        </w:tc>
      </w:tr>
    </w:tbl>
    <w:p w14:paraId="18CB7BAF" w14:textId="77777777" w:rsidR="00D22627" w:rsidRDefault="00D22627" w:rsidP="00D22627">
      <w:pPr>
        <w:suppressAutoHyphens/>
        <w:ind w:left="284" w:hanging="284"/>
        <w:rPr>
          <w:rFonts w:ascii="Arial" w:hAnsi="Arial" w:cs="Arial"/>
          <w:sz w:val="20"/>
          <w:szCs w:val="20"/>
          <w:lang w:eastAsia="zh-CN"/>
        </w:rPr>
      </w:pPr>
    </w:p>
    <w:p w14:paraId="6D4DBFB4" w14:textId="2D10827C" w:rsidR="004474E7" w:rsidRPr="004474E7" w:rsidRDefault="004474E7" w:rsidP="004474E7">
      <w:pPr>
        <w:jc w:val="both"/>
        <w:rPr>
          <w:rFonts w:ascii="Arial" w:hAnsi="Arial" w:cs="Arial"/>
          <w:sz w:val="20"/>
          <w:szCs w:val="20"/>
          <w:lang w:eastAsia="x-none"/>
        </w:rPr>
      </w:pPr>
      <w:r w:rsidRPr="004474E7">
        <w:rPr>
          <w:rFonts w:ascii="Arial" w:hAnsi="Arial" w:cs="Arial"/>
          <w:sz w:val="20"/>
          <w:szCs w:val="20"/>
          <w:lang w:eastAsia="x-none"/>
        </w:rPr>
        <w:t>Wykonawca powinien podać informacje, na podstawie których zamawiający będzie mógł ocenić ofertę zgodnie z kryteri</w:t>
      </w:r>
      <w:r>
        <w:rPr>
          <w:rFonts w:ascii="Arial" w:hAnsi="Arial" w:cs="Arial"/>
          <w:sz w:val="20"/>
          <w:szCs w:val="20"/>
          <w:lang w:eastAsia="x-none"/>
        </w:rPr>
        <w:t>ami</w:t>
      </w:r>
      <w:r w:rsidRPr="004474E7">
        <w:rPr>
          <w:rFonts w:ascii="Arial" w:hAnsi="Arial" w:cs="Arial"/>
          <w:sz w:val="20"/>
          <w:szCs w:val="20"/>
          <w:lang w:eastAsia="x-none"/>
        </w:rPr>
        <w:t xml:space="preserve"> oceny określonym</w:t>
      </w:r>
      <w:r>
        <w:rPr>
          <w:rFonts w:ascii="Arial" w:hAnsi="Arial" w:cs="Arial"/>
          <w:sz w:val="20"/>
          <w:szCs w:val="20"/>
          <w:lang w:eastAsia="x-none"/>
        </w:rPr>
        <w:t>i</w:t>
      </w:r>
      <w:r w:rsidRPr="004474E7">
        <w:rPr>
          <w:rFonts w:ascii="Arial" w:hAnsi="Arial" w:cs="Arial"/>
          <w:sz w:val="20"/>
          <w:szCs w:val="20"/>
          <w:lang w:eastAsia="x-none"/>
        </w:rPr>
        <w:t xml:space="preserve"> w Rozdziale XVI SWZ.</w:t>
      </w:r>
    </w:p>
    <w:p w14:paraId="5154AEDB" w14:textId="77777777" w:rsidR="00383190" w:rsidRPr="00640700" w:rsidRDefault="00383190" w:rsidP="00D22627">
      <w:pPr>
        <w:suppressAutoHyphens/>
        <w:ind w:left="284" w:hanging="284"/>
        <w:rPr>
          <w:rFonts w:ascii="Arial" w:hAnsi="Arial" w:cs="Arial"/>
          <w:sz w:val="20"/>
          <w:szCs w:val="20"/>
          <w:lang w:eastAsia="zh-CN"/>
        </w:rPr>
      </w:pPr>
    </w:p>
    <w:p w14:paraId="76357EA2" w14:textId="02BF6BB0" w:rsidR="004C1C2A" w:rsidRPr="00640700" w:rsidRDefault="00F47006" w:rsidP="00D22627">
      <w:pPr>
        <w:pStyle w:val="Zwykytekst"/>
        <w:ind w:left="284" w:hanging="284"/>
        <w:jc w:val="both"/>
        <w:rPr>
          <w:rFonts w:ascii="Arial" w:hAnsi="Arial" w:cs="Arial"/>
          <w:color w:val="FF0000"/>
          <w:lang w:val="pl-PL"/>
        </w:rPr>
      </w:pPr>
      <w:r w:rsidRPr="00640700">
        <w:rPr>
          <w:rFonts w:ascii="Arial" w:hAnsi="Arial" w:cs="Arial"/>
          <w:b/>
          <w:bCs/>
          <w:lang w:val="pl-PL"/>
        </w:rPr>
        <w:t>II.</w:t>
      </w:r>
      <w:r w:rsidRPr="00640700">
        <w:rPr>
          <w:rFonts w:ascii="Arial" w:hAnsi="Arial" w:cs="Arial"/>
          <w:lang w:val="pl-PL"/>
        </w:rPr>
        <w:t xml:space="preserve"> </w:t>
      </w:r>
      <w:r w:rsidRPr="00640700">
        <w:rPr>
          <w:rFonts w:ascii="Arial" w:hAnsi="Arial" w:cs="Arial"/>
        </w:rPr>
        <w:t xml:space="preserve">Akceptuję termin płatności do </w:t>
      </w:r>
      <w:r w:rsidRPr="00640700">
        <w:rPr>
          <w:rFonts w:ascii="Arial" w:hAnsi="Arial" w:cs="Arial"/>
          <w:lang w:val="pl-PL"/>
        </w:rPr>
        <w:t>60</w:t>
      </w:r>
      <w:r w:rsidRPr="00640700">
        <w:rPr>
          <w:rFonts w:ascii="Arial" w:hAnsi="Arial" w:cs="Arial"/>
        </w:rPr>
        <w:t xml:space="preserve"> dni od dnia otrzymania przez Zamawiającego od Wykonawcy prawidłowo wystawionej faktury VAT.</w:t>
      </w:r>
    </w:p>
    <w:p w14:paraId="7D4812BF" w14:textId="77777777" w:rsidR="00194C20" w:rsidRPr="00640700" w:rsidRDefault="00F47006" w:rsidP="00194C20">
      <w:pPr>
        <w:pStyle w:val="Zwykytekst"/>
        <w:rPr>
          <w:rFonts w:ascii="Arial" w:hAnsi="Arial" w:cs="Arial"/>
          <w:u w:val="single"/>
        </w:rPr>
      </w:pPr>
      <w:r w:rsidRPr="00640700">
        <w:rPr>
          <w:rFonts w:ascii="Arial" w:hAnsi="Arial" w:cs="Arial"/>
          <w:b/>
          <w:u w:val="single"/>
          <w:lang w:val="pl-PL"/>
        </w:rPr>
        <w:t>I</w:t>
      </w:r>
      <w:r w:rsidR="00C80212" w:rsidRPr="00640700">
        <w:rPr>
          <w:rFonts w:ascii="Arial" w:hAnsi="Arial" w:cs="Arial"/>
          <w:b/>
          <w:u w:val="single"/>
          <w:lang w:val="pl-PL"/>
        </w:rPr>
        <w:t>II</w:t>
      </w:r>
      <w:r w:rsidR="00194C20" w:rsidRPr="00640700">
        <w:rPr>
          <w:rFonts w:ascii="Arial" w:hAnsi="Arial" w:cs="Arial"/>
          <w:b/>
          <w:u w:val="single"/>
        </w:rPr>
        <w:t>.</w:t>
      </w:r>
      <w:r w:rsidR="00194C20" w:rsidRPr="00640700">
        <w:rPr>
          <w:rFonts w:ascii="Arial" w:hAnsi="Arial" w:cs="Arial"/>
          <w:u w:val="single"/>
        </w:rPr>
        <w:t xml:space="preserve"> Ja (my) niżej podpisany(i) oświadczam(y), że:</w:t>
      </w:r>
    </w:p>
    <w:p w14:paraId="51041A01" w14:textId="77777777" w:rsidR="00194C20" w:rsidRPr="00640700" w:rsidRDefault="0079357E" w:rsidP="002F482D">
      <w:pPr>
        <w:pStyle w:val="Zwykytekst"/>
        <w:numPr>
          <w:ilvl w:val="2"/>
          <w:numId w:val="26"/>
        </w:numPr>
        <w:jc w:val="both"/>
        <w:rPr>
          <w:rFonts w:ascii="Arial" w:hAnsi="Arial" w:cs="Arial"/>
        </w:rPr>
      </w:pPr>
      <w:r>
        <w:rPr>
          <w:rFonts w:ascii="Arial" w:hAnsi="Arial" w:cs="Arial"/>
          <w:lang w:val="pl-PL"/>
        </w:rPr>
        <w:t xml:space="preserve">    </w:t>
      </w:r>
      <w:r w:rsidR="00194C20" w:rsidRPr="00640700">
        <w:rPr>
          <w:rFonts w:ascii="Arial" w:hAnsi="Arial" w:cs="Arial"/>
        </w:rPr>
        <w:t xml:space="preserve">zapoznałem się z treścią </w:t>
      </w:r>
      <w:r w:rsidR="00DB46D7" w:rsidRPr="00640700">
        <w:rPr>
          <w:rFonts w:ascii="Arial" w:hAnsi="Arial" w:cs="Arial"/>
          <w:lang w:val="pl-PL"/>
        </w:rPr>
        <w:t>SWZ</w:t>
      </w:r>
      <w:r w:rsidR="00194C20" w:rsidRPr="00640700">
        <w:rPr>
          <w:rFonts w:ascii="Arial" w:hAnsi="Arial" w:cs="Arial"/>
        </w:rPr>
        <w:t xml:space="preserve"> dla niniejszego zamówienia,</w:t>
      </w:r>
    </w:p>
    <w:p w14:paraId="25667281" w14:textId="77777777" w:rsidR="00194C20" w:rsidRPr="00640700" w:rsidRDefault="00194C20" w:rsidP="002F482D">
      <w:pPr>
        <w:pStyle w:val="Zwykytekst"/>
        <w:numPr>
          <w:ilvl w:val="2"/>
          <w:numId w:val="26"/>
        </w:numPr>
        <w:ind w:left="709" w:hanging="425"/>
        <w:jc w:val="both"/>
        <w:rPr>
          <w:rFonts w:ascii="Arial" w:hAnsi="Arial" w:cs="Arial"/>
          <w:lang w:val="pl-PL"/>
        </w:rPr>
      </w:pPr>
      <w:r w:rsidRPr="00640700">
        <w:rPr>
          <w:rFonts w:ascii="Arial" w:hAnsi="Arial" w:cs="Arial"/>
        </w:rPr>
        <w:t>gwarantuję wykonanie całości niniejszego zamówienia zgodnie z treścią: SWZ, wyjaśnień do SWZ oraz jej modyfikacji,</w:t>
      </w:r>
      <w:r w:rsidR="00AE5E87" w:rsidRPr="00640700">
        <w:rPr>
          <w:rFonts w:ascii="Arial" w:hAnsi="Arial" w:cs="Arial"/>
          <w:lang w:val="pl-PL"/>
        </w:rPr>
        <w:t xml:space="preserve"> wzoru umowy,</w:t>
      </w:r>
    </w:p>
    <w:p w14:paraId="6643860B" w14:textId="77777777" w:rsidR="00357398" w:rsidRPr="00640700" w:rsidRDefault="0079357E" w:rsidP="002F482D">
      <w:pPr>
        <w:pStyle w:val="Zwykytekst"/>
        <w:numPr>
          <w:ilvl w:val="2"/>
          <w:numId w:val="26"/>
        </w:numPr>
        <w:jc w:val="both"/>
        <w:rPr>
          <w:rFonts w:ascii="Arial" w:hAnsi="Arial" w:cs="Arial"/>
          <w:lang w:val="pl-PL"/>
        </w:rPr>
      </w:pPr>
      <w:r>
        <w:rPr>
          <w:rFonts w:ascii="Arial" w:hAnsi="Arial" w:cs="Arial"/>
          <w:lang w:val="pl-PL"/>
        </w:rPr>
        <w:t xml:space="preserve">    </w:t>
      </w:r>
      <w:r w:rsidR="00357398" w:rsidRPr="00640700">
        <w:rPr>
          <w:rFonts w:ascii="Arial" w:hAnsi="Arial" w:cs="Arial"/>
          <w:lang w:val="pl-PL"/>
        </w:rPr>
        <w:t>uzyskałem wszelkie informacje niezbędne do prawidłowego przygotowania i złożenia niniejszej oferty,</w:t>
      </w:r>
    </w:p>
    <w:p w14:paraId="477A4344" w14:textId="77777777" w:rsidR="00194C20" w:rsidRPr="00640700" w:rsidRDefault="00FE17A1" w:rsidP="002F482D">
      <w:pPr>
        <w:pStyle w:val="Zwykytekst"/>
        <w:numPr>
          <w:ilvl w:val="0"/>
          <w:numId w:val="26"/>
        </w:numPr>
        <w:ind w:hanging="436"/>
        <w:jc w:val="both"/>
        <w:rPr>
          <w:rFonts w:ascii="Arial" w:hAnsi="Arial" w:cs="Arial"/>
        </w:rPr>
      </w:pPr>
      <w:r w:rsidRPr="00640700">
        <w:rPr>
          <w:rFonts w:ascii="Arial" w:hAnsi="Arial" w:cs="Arial"/>
          <w:lang w:val="pl-PL"/>
        </w:rPr>
        <w:t>jestem związany niniejszą ofertą przez okres podany w SWZ,</w:t>
      </w:r>
    </w:p>
    <w:p w14:paraId="3873576D" w14:textId="1081029C" w:rsidR="00B80D2F" w:rsidRPr="00640700" w:rsidRDefault="00B80D2F" w:rsidP="00C86C00">
      <w:pPr>
        <w:pStyle w:val="Zwykytekst"/>
        <w:numPr>
          <w:ilvl w:val="0"/>
          <w:numId w:val="26"/>
        </w:numPr>
        <w:ind w:hanging="436"/>
        <w:jc w:val="both"/>
        <w:rPr>
          <w:rFonts w:ascii="Arial" w:hAnsi="Arial" w:cs="Arial"/>
          <w:bCs/>
        </w:rPr>
      </w:pPr>
      <w:r w:rsidRPr="00640700">
        <w:rPr>
          <w:rFonts w:ascii="Arial" w:hAnsi="Arial" w:cs="Arial"/>
          <w:snapToGrid w:val="0"/>
        </w:rPr>
        <w:t>Akceptuję Termin realizacji zamówienia</w:t>
      </w:r>
      <w:r w:rsidR="00FE17A1" w:rsidRPr="00640700">
        <w:rPr>
          <w:rFonts w:ascii="Arial" w:hAnsi="Arial" w:cs="Arial"/>
          <w:snapToGrid w:val="0"/>
          <w:lang w:val="pl-PL"/>
        </w:rPr>
        <w:t xml:space="preserve">: do </w:t>
      </w:r>
      <w:r w:rsidR="001C6CF2">
        <w:rPr>
          <w:rFonts w:ascii="Arial" w:hAnsi="Arial" w:cs="Arial"/>
          <w:snapToGrid w:val="0"/>
          <w:lang w:val="pl-PL"/>
        </w:rPr>
        <w:t>8</w:t>
      </w:r>
      <w:r w:rsidR="00FE17A1" w:rsidRPr="00640700">
        <w:rPr>
          <w:rFonts w:ascii="Arial" w:hAnsi="Arial" w:cs="Arial"/>
          <w:snapToGrid w:val="0"/>
          <w:lang w:val="pl-PL"/>
        </w:rPr>
        <w:t xml:space="preserve"> </w:t>
      </w:r>
      <w:r w:rsidR="001C6CF2">
        <w:rPr>
          <w:rFonts w:ascii="Arial" w:hAnsi="Arial" w:cs="Arial"/>
          <w:snapToGrid w:val="0"/>
          <w:lang w:val="pl-PL"/>
        </w:rPr>
        <w:t>tygo</w:t>
      </w:r>
      <w:r w:rsidR="00E22F87">
        <w:rPr>
          <w:rFonts w:ascii="Arial" w:hAnsi="Arial" w:cs="Arial"/>
          <w:snapToGrid w:val="0"/>
          <w:lang w:val="pl-PL"/>
        </w:rPr>
        <w:t>dni</w:t>
      </w:r>
      <w:r w:rsidR="00E0027D">
        <w:rPr>
          <w:rFonts w:ascii="Arial" w:hAnsi="Arial" w:cs="Arial"/>
          <w:snapToGrid w:val="0"/>
          <w:lang w:val="pl-PL"/>
        </w:rPr>
        <w:t xml:space="preserve"> </w:t>
      </w:r>
      <w:r w:rsidR="008560FA" w:rsidRPr="00640700">
        <w:rPr>
          <w:rFonts w:ascii="Arial" w:hAnsi="Arial" w:cs="Arial"/>
          <w:bCs/>
          <w:lang w:val="pl-PL"/>
        </w:rPr>
        <w:t>od dnia zawarcia umowy.</w:t>
      </w:r>
    </w:p>
    <w:p w14:paraId="3BEDD4A1" w14:textId="77777777" w:rsidR="00194C20" w:rsidRPr="00640700" w:rsidRDefault="00357398" w:rsidP="002F482D">
      <w:pPr>
        <w:pStyle w:val="Zwykytekst"/>
        <w:numPr>
          <w:ilvl w:val="0"/>
          <w:numId w:val="26"/>
        </w:numPr>
        <w:ind w:hanging="436"/>
        <w:jc w:val="both"/>
        <w:rPr>
          <w:rFonts w:ascii="Arial" w:hAnsi="Arial" w:cs="Arial"/>
        </w:rPr>
      </w:pPr>
      <w:r w:rsidRPr="00640700">
        <w:rPr>
          <w:rFonts w:ascii="Arial" w:hAnsi="Arial" w:cs="Arial"/>
          <w:lang w:val="pl-PL"/>
        </w:rPr>
        <w:t xml:space="preserve">zapoznałem się ze wzorem umowy (załącznik nr </w:t>
      </w:r>
      <w:r w:rsidR="00F427A2" w:rsidRPr="00640700">
        <w:rPr>
          <w:rFonts w:ascii="Arial" w:hAnsi="Arial" w:cs="Arial"/>
          <w:lang w:val="pl-PL"/>
        </w:rPr>
        <w:t>3</w:t>
      </w:r>
      <w:r w:rsidRPr="00640700">
        <w:rPr>
          <w:rFonts w:ascii="Arial" w:hAnsi="Arial" w:cs="Arial"/>
          <w:lang w:val="pl-PL"/>
        </w:rPr>
        <w:t xml:space="preserve"> do SWZ) i zobowiązuję się, w przypadku wyboru naszej oferty, do zawarcia umowy zgodnej z niniejszą ofertą, na warunkach w niej określonych</w:t>
      </w:r>
      <w:r w:rsidR="00194C20" w:rsidRPr="00640700">
        <w:rPr>
          <w:rFonts w:ascii="Arial" w:hAnsi="Arial" w:cs="Arial"/>
        </w:rPr>
        <w:t>,</w:t>
      </w:r>
    </w:p>
    <w:p w14:paraId="2E02EAC6" w14:textId="77777777" w:rsidR="00194C20" w:rsidRPr="00640700" w:rsidRDefault="00194C20" w:rsidP="002F482D">
      <w:pPr>
        <w:pStyle w:val="Zwykytekst"/>
        <w:numPr>
          <w:ilvl w:val="0"/>
          <w:numId w:val="26"/>
        </w:numPr>
        <w:ind w:hanging="436"/>
        <w:jc w:val="both"/>
        <w:rPr>
          <w:rFonts w:ascii="Arial" w:hAnsi="Arial" w:cs="Arial"/>
        </w:rPr>
      </w:pPr>
      <w:r w:rsidRPr="00640700">
        <w:rPr>
          <w:rFonts w:ascii="Arial" w:hAnsi="Arial" w:cs="Arial"/>
        </w:rPr>
        <w:t>w przypadku wybrania mojej (naszej) oferty za najkorzystniejszą zobowiązuję(emy) się zawrzeć umowę w miejscu i terminie jakie zostaną wskazane przez Zamawiającego,</w:t>
      </w:r>
    </w:p>
    <w:p w14:paraId="40F56FF1" w14:textId="77777777" w:rsidR="00194C20" w:rsidRPr="00640700" w:rsidRDefault="00194C20" w:rsidP="002F482D">
      <w:pPr>
        <w:pStyle w:val="Zwykytekst"/>
        <w:numPr>
          <w:ilvl w:val="0"/>
          <w:numId w:val="26"/>
        </w:numPr>
        <w:ind w:hanging="436"/>
        <w:jc w:val="both"/>
        <w:rPr>
          <w:rFonts w:ascii="Arial" w:hAnsi="Arial" w:cs="Arial"/>
          <w:b/>
        </w:rPr>
      </w:pPr>
      <w:r w:rsidRPr="00640700">
        <w:rPr>
          <w:rFonts w:ascii="Arial" w:hAnsi="Arial" w:cs="Arial"/>
        </w:rPr>
        <w:t>nie zamierzam(y)powierzać do podwykonania żadnej części niniejszego zamówienia</w:t>
      </w:r>
      <w:r w:rsidR="00AE5E87" w:rsidRPr="00640700">
        <w:rPr>
          <w:rFonts w:ascii="Arial" w:hAnsi="Arial" w:cs="Arial"/>
          <w:lang w:val="pl-PL"/>
        </w:rPr>
        <w:t xml:space="preserve"> </w:t>
      </w:r>
      <w:r w:rsidRPr="00640700">
        <w:rPr>
          <w:rFonts w:ascii="Arial" w:hAnsi="Arial" w:cs="Arial"/>
        </w:rPr>
        <w:t>/</w:t>
      </w:r>
      <w:r w:rsidR="00AE5E87" w:rsidRPr="00640700">
        <w:rPr>
          <w:rFonts w:ascii="Arial" w:hAnsi="Arial" w:cs="Arial"/>
          <w:lang w:val="pl-PL"/>
        </w:rPr>
        <w:t xml:space="preserve"> </w:t>
      </w:r>
      <w:r w:rsidRPr="00640700">
        <w:rPr>
          <w:rFonts w:ascii="Arial" w:hAnsi="Arial" w:cs="Arial"/>
        </w:rPr>
        <w:t>następujące części niniejszego zamówienia zamierzam(y) powierzyć podwykonawcom</w:t>
      </w:r>
      <w:r w:rsidRPr="00640700">
        <w:rPr>
          <w:rFonts w:ascii="Arial" w:hAnsi="Arial" w:cs="Arial"/>
          <w:b/>
        </w:rPr>
        <w:t>**</w:t>
      </w:r>
    </w:p>
    <w:p w14:paraId="22D44B5E" w14:textId="77777777" w:rsidR="004110BD" w:rsidRPr="00640700" w:rsidRDefault="004110BD" w:rsidP="00194C20">
      <w:pPr>
        <w:pStyle w:val="Zwykytekst"/>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111"/>
        <w:gridCol w:w="5679"/>
      </w:tblGrid>
      <w:tr w:rsidR="00194C20" w:rsidRPr="00640700" w14:paraId="2E3E3636" w14:textId="77777777" w:rsidTr="00893421">
        <w:tc>
          <w:tcPr>
            <w:tcW w:w="817" w:type="dxa"/>
          </w:tcPr>
          <w:p w14:paraId="455C0E52" w14:textId="77777777" w:rsidR="00194C20" w:rsidRPr="00640700" w:rsidRDefault="00194C20" w:rsidP="00893421">
            <w:pPr>
              <w:jc w:val="center"/>
              <w:rPr>
                <w:rFonts w:ascii="Arial" w:hAnsi="Arial" w:cs="Arial"/>
                <w:b/>
                <w:sz w:val="20"/>
                <w:szCs w:val="20"/>
              </w:rPr>
            </w:pPr>
            <w:r w:rsidRPr="00640700">
              <w:rPr>
                <w:rFonts w:ascii="Arial" w:hAnsi="Arial" w:cs="Arial"/>
                <w:b/>
                <w:sz w:val="20"/>
                <w:szCs w:val="20"/>
              </w:rPr>
              <w:t>lp</w:t>
            </w:r>
          </w:p>
        </w:tc>
        <w:tc>
          <w:tcPr>
            <w:tcW w:w="4111" w:type="dxa"/>
          </w:tcPr>
          <w:p w14:paraId="779E29F7" w14:textId="77777777" w:rsidR="00194C20" w:rsidRPr="00640700" w:rsidRDefault="00194C20" w:rsidP="00893421">
            <w:pPr>
              <w:jc w:val="center"/>
              <w:rPr>
                <w:rFonts w:ascii="Arial" w:hAnsi="Arial" w:cs="Arial"/>
                <w:b/>
                <w:sz w:val="20"/>
                <w:szCs w:val="20"/>
              </w:rPr>
            </w:pPr>
            <w:r w:rsidRPr="00640700">
              <w:rPr>
                <w:rFonts w:ascii="Arial" w:hAnsi="Arial" w:cs="Arial"/>
                <w:b/>
                <w:sz w:val="20"/>
                <w:szCs w:val="20"/>
              </w:rPr>
              <w:t>Część/zakres zamówienia</w:t>
            </w:r>
          </w:p>
        </w:tc>
        <w:tc>
          <w:tcPr>
            <w:tcW w:w="5679" w:type="dxa"/>
          </w:tcPr>
          <w:p w14:paraId="09BCE231" w14:textId="77777777" w:rsidR="00194C20" w:rsidRPr="00640700" w:rsidRDefault="00194C20" w:rsidP="00893421">
            <w:pPr>
              <w:jc w:val="center"/>
              <w:rPr>
                <w:rFonts w:ascii="Arial" w:hAnsi="Arial" w:cs="Arial"/>
                <w:b/>
                <w:sz w:val="20"/>
                <w:szCs w:val="20"/>
              </w:rPr>
            </w:pPr>
            <w:r w:rsidRPr="00640700">
              <w:rPr>
                <w:rFonts w:ascii="Arial" w:hAnsi="Arial" w:cs="Arial"/>
                <w:b/>
                <w:sz w:val="20"/>
                <w:szCs w:val="20"/>
              </w:rPr>
              <w:t>Nazwa(firma)podwykonawcy</w:t>
            </w:r>
            <w:r w:rsidR="00303158" w:rsidRPr="00640700">
              <w:rPr>
                <w:rFonts w:ascii="Arial" w:hAnsi="Arial" w:cs="Arial"/>
                <w:b/>
                <w:sz w:val="20"/>
                <w:szCs w:val="20"/>
              </w:rPr>
              <w:t xml:space="preserve"> / imię nazwisko</w:t>
            </w:r>
          </w:p>
        </w:tc>
      </w:tr>
      <w:tr w:rsidR="00194C20" w:rsidRPr="00640700" w14:paraId="306E700F" w14:textId="77777777" w:rsidTr="00893421">
        <w:tc>
          <w:tcPr>
            <w:tcW w:w="817" w:type="dxa"/>
          </w:tcPr>
          <w:p w14:paraId="23B2893D" w14:textId="77777777" w:rsidR="00194C20" w:rsidRPr="00640700" w:rsidRDefault="00194C20" w:rsidP="00893421">
            <w:pPr>
              <w:jc w:val="center"/>
              <w:rPr>
                <w:rFonts w:ascii="Arial" w:hAnsi="Arial" w:cs="Arial"/>
                <w:sz w:val="20"/>
                <w:szCs w:val="20"/>
              </w:rPr>
            </w:pPr>
          </w:p>
        </w:tc>
        <w:tc>
          <w:tcPr>
            <w:tcW w:w="4111" w:type="dxa"/>
          </w:tcPr>
          <w:p w14:paraId="1347B7EA" w14:textId="77777777" w:rsidR="00194C20" w:rsidRPr="00640700" w:rsidRDefault="00194C20" w:rsidP="00893421">
            <w:pPr>
              <w:jc w:val="center"/>
              <w:rPr>
                <w:rFonts w:ascii="Arial" w:hAnsi="Arial" w:cs="Arial"/>
                <w:b/>
                <w:i/>
                <w:sz w:val="20"/>
                <w:szCs w:val="20"/>
              </w:rPr>
            </w:pPr>
          </w:p>
        </w:tc>
        <w:tc>
          <w:tcPr>
            <w:tcW w:w="5679" w:type="dxa"/>
          </w:tcPr>
          <w:p w14:paraId="41673BD0" w14:textId="77777777" w:rsidR="00194C20" w:rsidRPr="00640700" w:rsidRDefault="00194C20" w:rsidP="00893421">
            <w:pPr>
              <w:jc w:val="center"/>
              <w:rPr>
                <w:rFonts w:ascii="Arial" w:hAnsi="Arial" w:cs="Arial"/>
                <w:b/>
                <w:i/>
                <w:sz w:val="20"/>
                <w:szCs w:val="20"/>
              </w:rPr>
            </w:pPr>
          </w:p>
        </w:tc>
      </w:tr>
      <w:tr w:rsidR="00194C20" w:rsidRPr="00640700" w14:paraId="0345FC64" w14:textId="77777777" w:rsidTr="00893421">
        <w:tc>
          <w:tcPr>
            <w:tcW w:w="817" w:type="dxa"/>
          </w:tcPr>
          <w:p w14:paraId="17CDAC98" w14:textId="77777777" w:rsidR="00194C20" w:rsidRPr="00640700" w:rsidRDefault="00194C20" w:rsidP="00893421">
            <w:pPr>
              <w:jc w:val="center"/>
              <w:rPr>
                <w:rFonts w:ascii="Arial" w:hAnsi="Arial" w:cs="Arial"/>
                <w:sz w:val="20"/>
                <w:szCs w:val="20"/>
              </w:rPr>
            </w:pPr>
          </w:p>
        </w:tc>
        <w:tc>
          <w:tcPr>
            <w:tcW w:w="4111" w:type="dxa"/>
          </w:tcPr>
          <w:p w14:paraId="4862FF16" w14:textId="77777777" w:rsidR="00194C20" w:rsidRPr="00640700" w:rsidRDefault="00194C20" w:rsidP="00893421">
            <w:pPr>
              <w:jc w:val="center"/>
              <w:rPr>
                <w:rFonts w:ascii="Arial" w:hAnsi="Arial" w:cs="Arial"/>
                <w:b/>
                <w:i/>
                <w:sz w:val="20"/>
                <w:szCs w:val="20"/>
              </w:rPr>
            </w:pPr>
          </w:p>
        </w:tc>
        <w:tc>
          <w:tcPr>
            <w:tcW w:w="5679" w:type="dxa"/>
          </w:tcPr>
          <w:p w14:paraId="18E0CDDB" w14:textId="77777777" w:rsidR="00194C20" w:rsidRPr="00640700" w:rsidRDefault="00194C20" w:rsidP="00893421">
            <w:pPr>
              <w:jc w:val="center"/>
              <w:rPr>
                <w:rFonts w:ascii="Arial" w:hAnsi="Arial" w:cs="Arial"/>
                <w:b/>
                <w:i/>
                <w:sz w:val="20"/>
                <w:szCs w:val="20"/>
              </w:rPr>
            </w:pPr>
          </w:p>
        </w:tc>
      </w:tr>
    </w:tbl>
    <w:p w14:paraId="2EF033CA" w14:textId="77777777" w:rsidR="00656805" w:rsidRPr="00640700" w:rsidRDefault="00656805" w:rsidP="00656805">
      <w:pPr>
        <w:pStyle w:val="Tekstpodstawowy"/>
        <w:rPr>
          <w:rFonts w:ascii="Arial" w:hAnsi="Arial" w:cs="Arial"/>
          <w:sz w:val="20"/>
          <w:lang w:val="pl-PL"/>
        </w:rPr>
      </w:pPr>
    </w:p>
    <w:p w14:paraId="4FFF8D59" w14:textId="77777777" w:rsidR="00D22627" w:rsidRPr="00640700" w:rsidRDefault="00D22627" w:rsidP="00D22627">
      <w:pPr>
        <w:numPr>
          <w:ilvl w:val="0"/>
          <w:numId w:val="26"/>
        </w:numPr>
        <w:suppressAutoHyphens/>
        <w:jc w:val="both"/>
        <w:rPr>
          <w:rFonts w:ascii="Arial" w:hAnsi="Arial" w:cs="Arial"/>
          <w:sz w:val="20"/>
          <w:szCs w:val="20"/>
          <w:lang w:eastAsia="zh-CN"/>
        </w:rPr>
      </w:pPr>
      <w:r w:rsidRPr="00640700">
        <w:rPr>
          <w:rFonts w:ascii="Arial" w:hAnsi="Arial" w:cs="Arial"/>
          <w:sz w:val="20"/>
          <w:szCs w:val="20"/>
          <w:lang w:eastAsia="zh-CN"/>
        </w:rPr>
        <w:t>Oświadczam, że</w:t>
      </w:r>
      <w:r w:rsidRPr="00640700">
        <w:rPr>
          <w:rFonts w:ascii="Arial" w:hAnsi="Arial" w:cs="Arial"/>
          <w:b/>
          <w:sz w:val="20"/>
          <w:szCs w:val="20"/>
          <w:lang w:eastAsia="zh-CN"/>
        </w:rPr>
        <w:t xml:space="preserve"> </w:t>
      </w:r>
      <w:r w:rsidRPr="00640700">
        <w:rPr>
          <w:rFonts w:ascii="Arial" w:hAnsi="Arial" w:cs="Arial"/>
          <w:sz w:val="20"/>
          <w:szCs w:val="20"/>
          <w:lang w:eastAsia="zh-CN"/>
        </w:rPr>
        <w:t xml:space="preserve">wybór </w:t>
      </w:r>
      <w:r w:rsidRPr="00640700">
        <w:rPr>
          <w:rFonts w:ascii="Arial" w:hAnsi="Arial" w:cs="Arial"/>
          <w:sz w:val="20"/>
          <w:szCs w:val="20"/>
        </w:rPr>
        <w:t>mojej/naszej oferty:</w:t>
      </w:r>
    </w:p>
    <w:p w14:paraId="19DE6C52" w14:textId="77777777" w:rsidR="00E122A7" w:rsidRPr="00E122A7" w:rsidRDefault="00E122A7" w:rsidP="00E122A7">
      <w:pPr>
        <w:pStyle w:val="Zwykytekst1"/>
        <w:numPr>
          <w:ilvl w:val="0"/>
          <w:numId w:val="36"/>
        </w:numPr>
        <w:ind w:left="709" w:hanging="283"/>
        <w:jc w:val="both"/>
        <w:rPr>
          <w:rFonts w:ascii="Arial" w:hAnsi="Arial" w:cs="Arial"/>
        </w:rPr>
      </w:pPr>
      <w:r w:rsidRPr="00E122A7">
        <w:rPr>
          <w:rFonts w:ascii="Arial" w:hAnsi="Arial" w:cs="Arial"/>
          <w:lang w:eastAsia="pl-PL"/>
        </w:rPr>
        <w:t>nie będzie prowadził do powstania u Zamawiającego obowiązku podatkowego zgodnie z przepisami o podatku od towarów i usług;</w:t>
      </w:r>
    </w:p>
    <w:p w14:paraId="04EE493A" w14:textId="77777777" w:rsidR="00E122A7" w:rsidRPr="00E122A7" w:rsidRDefault="00E122A7" w:rsidP="00E122A7">
      <w:pPr>
        <w:pStyle w:val="Zwykytekst1"/>
        <w:numPr>
          <w:ilvl w:val="0"/>
          <w:numId w:val="36"/>
        </w:numPr>
        <w:ind w:left="709" w:hanging="284"/>
        <w:jc w:val="both"/>
        <w:rPr>
          <w:rFonts w:ascii="Arial" w:hAnsi="Arial" w:cs="Arial"/>
        </w:rPr>
      </w:pPr>
      <w:r w:rsidRPr="00E122A7">
        <w:rPr>
          <w:rFonts w:ascii="Arial" w:hAnsi="Arial" w:cs="Arial"/>
          <w:lang w:eastAsia="pl-PL"/>
        </w:rPr>
        <w:t xml:space="preserve">będzie prowadził do powstania u Zamawiającego obowiązku podatkowego zgodnie z przepisami o podatku od towarów i usług w zakresie i wartości: </w:t>
      </w:r>
    </w:p>
    <w:tbl>
      <w:tblPr>
        <w:tblW w:w="47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6"/>
        <w:gridCol w:w="4778"/>
        <w:gridCol w:w="2369"/>
        <w:gridCol w:w="2369"/>
      </w:tblGrid>
      <w:tr w:rsidR="00E122A7" w:rsidRPr="005F7E8A" w14:paraId="4D429407" w14:textId="77777777" w:rsidTr="004A21EB">
        <w:trPr>
          <w:trHeight w:val="454"/>
          <w:jc w:val="center"/>
        </w:trPr>
        <w:tc>
          <w:tcPr>
            <w:tcW w:w="331" w:type="pct"/>
            <w:shd w:val="clear" w:color="auto" w:fill="BDD6EE"/>
            <w:vAlign w:val="center"/>
          </w:tcPr>
          <w:p w14:paraId="447BFBD4" w14:textId="77777777" w:rsidR="00E122A7" w:rsidRPr="00E122A7" w:rsidRDefault="00E122A7" w:rsidP="004A21EB">
            <w:pPr>
              <w:pStyle w:val="Zwykytekst1"/>
              <w:jc w:val="both"/>
              <w:rPr>
                <w:rFonts w:ascii="Arial" w:hAnsi="Arial" w:cs="Arial"/>
                <w:b/>
                <w:sz w:val="18"/>
                <w:szCs w:val="18"/>
              </w:rPr>
            </w:pPr>
            <w:r w:rsidRPr="00E122A7">
              <w:rPr>
                <w:rFonts w:ascii="Arial" w:hAnsi="Arial" w:cs="Arial"/>
                <w:b/>
                <w:sz w:val="18"/>
                <w:szCs w:val="18"/>
              </w:rPr>
              <w:t>Lp.</w:t>
            </w:r>
          </w:p>
        </w:tc>
        <w:tc>
          <w:tcPr>
            <w:tcW w:w="2344" w:type="pct"/>
            <w:shd w:val="clear" w:color="auto" w:fill="BDD6EE"/>
            <w:vAlign w:val="center"/>
          </w:tcPr>
          <w:p w14:paraId="6378D1F9" w14:textId="77777777" w:rsidR="00E122A7" w:rsidRPr="00E122A7" w:rsidRDefault="00E122A7" w:rsidP="004A21EB">
            <w:pPr>
              <w:pStyle w:val="Zwykytekst1"/>
              <w:jc w:val="both"/>
              <w:rPr>
                <w:rFonts w:ascii="Arial" w:hAnsi="Arial" w:cs="Arial"/>
                <w:b/>
                <w:sz w:val="18"/>
                <w:szCs w:val="18"/>
              </w:rPr>
            </w:pPr>
            <w:r w:rsidRPr="00E122A7">
              <w:rPr>
                <w:rFonts w:ascii="Arial" w:hAnsi="Arial" w:cs="Arial"/>
                <w:b/>
                <w:sz w:val="18"/>
                <w:szCs w:val="18"/>
              </w:rPr>
              <w:t>Nazwa (rodzaj) towaru lub usługa, których dostawa lub świadczenie będzie prowadzić do powstania  obowiązku podatkowego po stronie Zamawiającego</w:t>
            </w:r>
          </w:p>
        </w:tc>
        <w:tc>
          <w:tcPr>
            <w:tcW w:w="1162" w:type="pct"/>
            <w:shd w:val="clear" w:color="auto" w:fill="BDD6EE"/>
            <w:vAlign w:val="center"/>
          </w:tcPr>
          <w:p w14:paraId="2D1C351E" w14:textId="77777777" w:rsidR="00E122A7" w:rsidRPr="00E122A7" w:rsidRDefault="00E122A7" w:rsidP="004A21EB">
            <w:pPr>
              <w:pStyle w:val="Zwykytekst1"/>
              <w:jc w:val="center"/>
              <w:rPr>
                <w:rFonts w:ascii="Arial" w:hAnsi="Arial" w:cs="Arial"/>
                <w:b/>
                <w:sz w:val="18"/>
                <w:szCs w:val="18"/>
              </w:rPr>
            </w:pPr>
            <w:r w:rsidRPr="00E122A7">
              <w:rPr>
                <w:rFonts w:ascii="Arial" w:hAnsi="Arial" w:cs="Arial"/>
                <w:b/>
                <w:sz w:val="18"/>
                <w:szCs w:val="18"/>
              </w:rPr>
              <w:t>Wartość bez  kwoty podatku</w:t>
            </w:r>
          </w:p>
        </w:tc>
        <w:tc>
          <w:tcPr>
            <w:tcW w:w="1162" w:type="pct"/>
            <w:shd w:val="clear" w:color="auto" w:fill="BDD6EE"/>
            <w:vAlign w:val="center"/>
          </w:tcPr>
          <w:p w14:paraId="2E2E9CD0" w14:textId="77777777" w:rsidR="00E122A7" w:rsidRPr="00E122A7" w:rsidRDefault="00E122A7" w:rsidP="004A21EB">
            <w:pPr>
              <w:pStyle w:val="Zwykytekst1"/>
              <w:jc w:val="center"/>
              <w:rPr>
                <w:rFonts w:ascii="Arial" w:hAnsi="Arial" w:cs="Arial"/>
                <w:b/>
                <w:sz w:val="18"/>
                <w:szCs w:val="18"/>
              </w:rPr>
            </w:pPr>
            <w:r w:rsidRPr="00E122A7">
              <w:rPr>
                <w:rFonts w:ascii="Arial" w:hAnsi="Arial" w:cs="Arial"/>
                <w:b/>
                <w:sz w:val="18"/>
                <w:szCs w:val="18"/>
              </w:rPr>
              <w:t>Stawka podatku, która będzie miała zastosowanie</w:t>
            </w:r>
          </w:p>
        </w:tc>
      </w:tr>
      <w:tr w:rsidR="00E122A7" w:rsidRPr="005F7E8A" w14:paraId="75F003C2" w14:textId="77777777" w:rsidTr="004A21EB">
        <w:trPr>
          <w:trHeight w:val="463"/>
          <w:jc w:val="center"/>
        </w:trPr>
        <w:tc>
          <w:tcPr>
            <w:tcW w:w="331" w:type="pct"/>
            <w:vAlign w:val="center"/>
          </w:tcPr>
          <w:p w14:paraId="0E35C0CA" w14:textId="77777777" w:rsidR="00E122A7" w:rsidRPr="005F7E8A" w:rsidRDefault="00E122A7" w:rsidP="004A21EB">
            <w:pPr>
              <w:pStyle w:val="Zwykytekst1"/>
              <w:jc w:val="both"/>
              <w:rPr>
                <w:rFonts w:ascii="Calibri" w:hAnsi="Calibri" w:cs="Calibri"/>
                <w:sz w:val="22"/>
                <w:szCs w:val="22"/>
              </w:rPr>
            </w:pPr>
          </w:p>
        </w:tc>
        <w:tc>
          <w:tcPr>
            <w:tcW w:w="2344" w:type="pct"/>
            <w:vAlign w:val="center"/>
          </w:tcPr>
          <w:p w14:paraId="3F31BC9B" w14:textId="77777777" w:rsidR="00E122A7" w:rsidRPr="005F7E8A" w:rsidRDefault="00E122A7" w:rsidP="004A21EB">
            <w:pPr>
              <w:pStyle w:val="Zwykytekst1"/>
              <w:jc w:val="both"/>
              <w:rPr>
                <w:rFonts w:ascii="Calibri" w:hAnsi="Calibri" w:cs="Calibri"/>
                <w:sz w:val="22"/>
                <w:szCs w:val="22"/>
              </w:rPr>
            </w:pPr>
          </w:p>
        </w:tc>
        <w:tc>
          <w:tcPr>
            <w:tcW w:w="1162" w:type="pct"/>
            <w:vAlign w:val="center"/>
          </w:tcPr>
          <w:p w14:paraId="721D5B20" w14:textId="77777777" w:rsidR="00E122A7" w:rsidRPr="005F7E8A" w:rsidRDefault="00E122A7" w:rsidP="004A21EB">
            <w:pPr>
              <w:pStyle w:val="Zwykytekst1"/>
              <w:jc w:val="both"/>
              <w:rPr>
                <w:rFonts w:ascii="Calibri" w:hAnsi="Calibri" w:cs="Calibri"/>
                <w:sz w:val="22"/>
                <w:szCs w:val="22"/>
              </w:rPr>
            </w:pPr>
          </w:p>
          <w:p w14:paraId="6B3DCC24" w14:textId="77777777" w:rsidR="00E122A7" w:rsidRPr="005F7E8A" w:rsidRDefault="00E122A7" w:rsidP="004A21EB">
            <w:pPr>
              <w:pStyle w:val="Zwykytekst1"/>
              <w:jc w:val="both"/>
              <w:rPr>
                <w:rFonts w:ascii="Calibri" w:hAnsi="Calibri" w:cs="Calibri"/>
                <w:sz w:val="22"/>
                <w:szCs w:val="22"/>
              </w:rPr>
            </w:pPr>
          </w:p>
          <w:p w14:paraId="3CCD621C" w14:textId="77777777" w:rsidR="00E122A7" w:rsidRPr="005F7E8A" w:rsidRDefault="00E122A7" w:rsidP="004A21EB">
            <w:pPr>
              <w:pStyle w:val="Zwykytekst1"/>
              <w:jc w:val="both"/>
              <w:rPr>
                <w:rFonts w:ascii="Calibri" w:hAnsi="Calibri" w:cs="Calibri"/>
                <w:sz w:val="22"/>
                <w:szCs w:val="22"/>
              </w:rPr>
            </w:pPr>
          </w:p>
        </w:tc>
        <w:tc>
          <w:tcPr>
            <w:tcW w:w="1162" w:type="pct"/>
          </w:tcPr>
          <w:p w14:paraId="2E39AEB4" w14:textId="77777777" w:rsidR="00E122A7" w:rsidRPr="005F7E8A" w:rsidRDefault="00E122A7" w:rsidP="004A21EB">
            <w:pPr>
              <w:pStyle w:val="Zwykytekst1"/>
              <w:jc w:val="both"/>
              <w:rPr>
                <w:rFonts w:ascii="Calibri" w:hAnsi="Calibri" w:cs="Calibri"/>
                <w:sz w:val="22"/>
                <w:szCs w:val="22"/>
              </w:rPr>
            </w:pPr>
          </w:p>
        </w:tc>
      </w:tr>
    </w:tbl>
    <w:p w14:paraId="13CD178D" w14:textId="77777777" w:rsidR="00E122A7" w:rsidRPr="00E122A7" w:rsidRDefault="00E122A7" w:rsidP="00E122A7">
      <w:pPr>
        <w:pStyle w:val="Zwykytekst1"/>
        <w:ind w:left="709"/>
        <w:jc w:val="both"/>
        <w:rPr>
          <w:rFonts w:ascii="Arial" w:hAnsi="Arial" w:cs="Arial"/>
        </w:rPr>
      </w:pPr>
      <w:r w:rsidRPr="00E122A7">
        <w:rPr>
          <w:rFonts w:ascii="Arial" w:hAnsi="Arial" w:cs="Arial"/>
          <w:lang w:eastAsia="pl-PL"/>
        </w:rPr>
        <w:lastRenderedPageBreak/>
        <w:t xml:space="preserve">(należy wskazać nazwę/rodzaj towaru, którego dostawa będzie prowadzić do jego powstania oraz ich wartość bez kwoty podatku od towarów i usług). UWAGA: </w:t>
      </w:r>
      <w:r w:rsidRPr="00E122A7">
        <w:rPr>
          <w:rFonts w:ascii="Arial" w:hAnsi="Arial" w:cs="Arial"/>
          <w:i/>
          <w:u w:val="single"/>
        </w:rPr>
        <w:t>wypełnić,  o ile wybór oferty prowadziłby do powstania u Zamawiającego obowiązku podatkowego zgodnie z przepisami o podatku od towarów i usług,  w przeciwnym razie pozostawić niewypełnione</w:t>
      </w:r>
    </w:p>
    <w:p w14:paraId="3E0D2941" w14:textId="77777777" w:rsidR="00C633B6" w:rsidRPr="00640700" w:rsidRDefault="00C633B6" w:rsidP="00C633B6">
      <w:pPr>
        <w:suppressAutoHyphens/>
        <w:jc w:val="both"/>
        <w:rPr>
          <w:rFonts w:ascii="Arial" w:hAnsi="Arial" w:cs="Arial"/>
          <w:sz w:val="20"/>
          <w:szCs w:val="20"/>
          <w:lang w:eastAsia="zh-CN"/>
        </w:rPr>
      </w:pPr>
    </w:p>
    <w:p w14:paraId="19F482D3" w14:textId="77777777" w:rsidR="00D22627" w:rsidRPr="00640700" w:rsidRDefault="00D22627" w:rsidP="00A67804">
      <w:pPr>
        <w:jc w:val="both"/>
        <w:rPr>
          <w:rFonts w:ascii="Arial" w:hAnsi="Arial" w:cs="Arial"/>
          <w:bCs/>
          <w:sz w:val="20"/>
          <w:szCs w:val="20"/>
        </w:rPr>
      </w:pPr>
    </w:p>
    <w:p w14:paraId="544B94D2" w14:textId="77777777" w:rsidR="00A67804" w:rsidRPr="00640700" w:rsidRDefault="00D22627" w:rsidP="00A67804">
      <w:pPr>
        <w:jc w:val="both"/>
        <w:rPr>
          <w:rFonts w:ascii="Arial" w:hAnsi="Arial" w:cs="Arial"/>
          <w:bCs/>
          <w:sz w:val="20"/>
          <w:szCs w:val="20"/>
        </w:rPr>
      </w:pPr>
      <w:r w:rsidRPr="00640700">
        <w:rPr>
          <w:rFonts w:ascii="Arial" w:hAnsi="Arial" w:cs="Arial"/>
          <w:bCs/>
          <w:sz w:val="20"/>
          <w:szCs w:val="20"/>
        </w:rPr>
        <w:t>IV</w:t>
      </w:r>
      <w:r w:rsidR="00A67804" w:rsidRPr="00640700">
        <w:rPr>
          <w:rFonts w:ascii="Arial" w:hAnsi="Arial" w:cs="Arial"/>
          <w:bCs/>
          <w:sz w:val="20"/>
          <w:szCs w:val="20"/>
        </w:rPr>
        <w:t>. Oświadczam, że</w:t>
      </w:r>
    </w:p>
    <w:p w14:paraId="729910A8" w14:textId="77777777" w:rsidR="0079357E" w:rsidRPr="001C6CF2" w:rsidRDefault="00D22627" w:rsidP="0079357E">
      <w:pPr>
        <w:numPr>
          <w:ilvl w:val="6"/>
          <w:numId w:val="24"/>
        </w:numPr>
        <w:tabs>
          <w:tab w:val="clear" w:pos="5040"/>
          <w:tab w:val="left" w:pos="142"/>
        </w:tabs>
        <w:ind w:left="426" w:hanging="426"/>
        <w:jc w:val="both"/>
        <w:rPr>
          <w:rFonts w:ascii="Arial" w:hAnsi="Arial" w:cs="Arial"/>
          <w:sz w:val="20"/>
          <w:szCs w:val="20"/>
          <w:u w:val="single"/>
          <w:lang w:eastAsia="zh-CN"/>
        </w:rPr>
      </w:pPr>
      <w:bookmarkStart w:id="9" w:name="_Hlk76633320"/>
      <w:r w:rsidRPr="00640700">
        <w:rPr>
          <w:rFonts w:ascii="Arial" w:hAnsi="Arial" w:cs="Arial"/>
          <w:sz w:val="20"/>
          <w:szCs w:val="20"/>
          <w:lang w:eastAsia="zh-CN"/>
        </w:rPr>
        <w:t xml:space="preserve"> </w:t>
      </w:r>
      <w:r w:rsidR="0079357E" w:rsidRPr="0079357E">
        <w:rPr>
          <w:rFonts w:ascii="Arial" w:hAnsi="Arial" w:cs="Arial"/>
          <w:sz w:val="20"/>
          <w:szCs w:val="20"/>
          <w:lang w:eastAsia="zh-CN"/>
        </w:rPr>
        <w:t>Przedmiot i warunki realizacji niniejszego zamówienia są zgodne z ustawą z dnia 7 kwietnia 2022 r. o wyrobach medycznych</w:t>
      </w:r>
      <w:r w:rsidR="001104DC">
        <w:rPr>
          <w:rFonts w:ascii="Arial" w:hAnsi="Arial" w:cs="Arial"/>
          <w:sz w:val="20"/>
          <w:szCs w:val="20"/>
          <w:lang w:eastAsia="zh-CN"/>
        </w:rPr>
        <w:t xml:space="preserve"> oraz</w:t>
      </w:r>
      <w:r w:rsidR="0079357E" w:rsidRPr="0079357E">
        <w:rPr>
          <w:rFonts w:ascii="Arial" w:hAnsi="Arial" w:cs="Arial"/>
          <w:sz w:val="20"/>
          <w:szCs w:val="20"/>
          <w:lang w:eastAsia="zh-CN"/>
        </w:rPr>
        <w:t xml:space="preserve"> rozporządzeniem Parlamentu Europejskiego i Rady (UE) 2017/745 z dnia 5 kwietnia 2017 r. w sprawie wyrobów medycznych albo rozporządzeniem Parlamentu Europejskiego i Rady (UE) 2017/746 z dnia 5 kwietnia 2017 r. w sprawie wyrobów medycznych do diagnostyki in vitro (o ile dotyczy) oraz z innymi obowiązującymi przepisami prawymi w tym zakresie.</w:t>
      </w:r>
    </w:p>
    <w:p w14:paraId="428BA8BA" w14:textId="353B6963" w:rsidR="001C6CF2" w:rsidRPr="001C6CF2" w:rsidRDefault="001C6CF2" w:rsidP="0079357E">
      <w:pPr>
        <w:numPr>
          <w:ilvl w:val="6"/>
          <w:numId w:val="24"/>
        </w:numPr>
        <w:tabs>
          <w:tab w:val="clear" w:pos="5040"/>
          <w:tab w:val="left" w:pos="142"/>
        </w:tabs>
        <w:ind w:left="426" w:hanging="426"/>
        <w:jc w:val="both"/>
        <w:rPr>
          <w:rFonts w:ascii="Arial" w:hAnsi="Arial" w:cs="Arial"/>
          <w:sz w:val="20"/>
          <w:szCs w:val="20"/>
          <w:lang w:eastAsia="zh-CN"/>
        </w:rPr>
      </w:pPr>
      <w:r w:rsidRPr="001C6CF2">
        <w:rPr>
          <w:rFonts w:ascii="Arial" w:hAnsi="Arial" w:cs="Arial"/>
          <w:sz w:val="20"/>
          <w:szCs w:val="20"/>
          <w:lang w:eastAsia="zh-CN"/>
        </w:rPr>
        <w:t>Oferowany pojazd oraz urządzenia posiada</w:t>
      </w:r>
      <w:r>
        <w:rPr>
          <w:rFonts w:ascii="Arial" w:hAnsi="Arial" w:cs="Arial"/>
          <w:sz w:val="20"/>
          <w:szCs w:val="20"/>
          <w:lang w:eastAsia="zh-CN"/>
        </w:rPr>
        <w:t>ją</w:t>
      </w:r>
      <w:r w:rsidRPr="001C6CF2">
        <w:rPr>
          <w:rFonts w:ascii="Arial" w:hAnsi="Arial" w:cs="Arial"/>
          <w:sz w:val="20"/>
          <w:szCs w:val="20"/>
          <w:lang w:eastAsia="zh-CN"/>
        </w:rPr>
        <w:t xml:space="preserve"> deklarację</w:t>
      </w:r>
      <w:r w:rsidR="00DB4F6A">
        <w:rPr>
          <w:rFonts w:ascii="Arial" w:hAnsi="Arial" w:cs="Arial"/>
          <w:sz w:val="20"/>
          <w:szCs w:val="20"/>
          <w:lang w:eastAsia="zh-CN"/>
        </w:rPr>
        <w:t xml:space="preserve"> zgodności</w:t>
      </w:r>
      <w:r w:rsidRPr="001C6CF2">
        <w:rPr>
          <w:rFonts w:ascii="Arial" w:hAnsi="Arial" w:cs="Arial"/>
          <w:sz w:val="20"/>
          <w:szCs w:val="20"/>
          <w:lang w:eastAsia="zh-CN"/>
        </w:rPr>
        <w:t xml:space="preserve"> CE.</w:t>
      </w:r>
    </w:p>
    <w:p w14:paraId="7520EB19" w14:textId="77777777" w:rsidR="00D43E52" w:rsidRPr="00640700" w:rsidRDefault="00D43E52" w:rsidP="0079357E">
      <w:pPr>
        <w:tabs>
          <w:tab w:val="left" w:pos="142"/>
        </w:tabs>
        <w:ind w:left="426"/>
        <w:jc w:val="both"/>
        <w:rPr>
          <w:rFonts w:ascii="Arial" w:hAnsi="Arial" w:cs="Arial"/>
          <w:sz w:val="20"/>
          <w:szCs w:val="20"/>
        </w:rPr>
      </w:pPr>
    </w:p>
    <w:bookmarkEnd w:id="9"/>
    <w:p w14:paraId="0AE817D8" w14:textId="77777777" w:rsidR="00194C20" w:rsidRPr="00640700" w:rsidRDefault="00194C20" w:rsidP="00D22627">
      <w:pPr>
        <w:pStyle w:val="Tekstkomentarza"/>
        <w:tabs>
          <w:tab w:val="left" w:pos="0"/>
        </w:tabs>
        <w:rPr>
          <w:rFonts w:ascii="Arial" w:hAnsi="Arial" w:cs="Arial"/>
        </w:rPr>
      </w:pPr>
    </w:p>
    <w:p w14:paraId="04E77364" w14:textId="77777777" w:rsidR="00194C20" w:rsidRPr="00640700" w:rsidRDefault="00194C20" w:rsidP="00194C20">
      <w:pPr>
        <w:pStyle w:val="Tekstkomentarza"/>
        <w:jc w:val="both"/>
        <w:rPr>
          <w:rFonts w:ascii="Arial" w:hAnsi="Arial" w:cs="Arial"/>
          <w:i/>
          <w:u w:val="single"/>
        </w:rPr>
      </w:pPr>
      <w:r w:rsidRPr="00640700">
        <w:rPr>
          <w:rFonts w:ascii="Arial" w:hAnsi="Arial" w:cs="Arial"/>
          <w:b/>
          <w:i/>
          <w:u w:val="single"/>
        </w:rPr>
        <w:t>**Uwaga</w:t>
      </w:r>
      <w:r w:rsidRPr="00640700">
        <w:rPr>
          <w:rFonts w:ascii="Arial" w:hAnsi="Arial" w:cs="Arial"/>
          <w:i/>
          <w:u w:val="single"/>
        </w:rPr>
        <w:t xml:space="preserve"> - niepotrzebne skreślić</w:t>
      </w:r>
    </w:p>
    <w:p w14:paraId="3E428677" w14:textId="77777777" w:rsidR="008E0F11" w:rsidRPr="00640700" w:rsidRDefault="008E0F11" w:rsidP="00194C20">
      <w:pPr>
        <w:pStyle w:val="Tekstkomentarza"/>
        <w:jc w:val="both"/>
        <w:rPr>
          <w:rFonts w:ascii="Arial" w:hAnsi="Arial" w:cs="Arial"/>
          <w:i/>
          <w:u w:val="single"/>
        </w:rPr>
      </w:pPr>
    </w:p>
    <w:p w14:paraId="192D537B" w14:textId="77777777" w:rsidR="008E0F11" w:rsidRPr="00640700" w:rsidRDefault="008E0F11" w:rsidP="00194C20">
      <w:pPr>
        <w:pStyle w:val="Tekstkomentarza"/>
        <w:jc w:val="both"/>
        <w:rPr>
          <w:rFonts w:ascii="Arial" w:hAnsi="Arial" w:cs="Arial"/>
          <w:i/>
          <w:u w:val="single"/>
        </w:rPr>
      </w:pPr>
    </w:p>
    <w:p w14:paraId="7AE85DC3" w14:textId="77777777" w:rsidR="00D43E52" w:rsidRPr="00640700" w:rsidRDefault="00D43E52" w:rsidP="00E336F2">
      <w:pPr>
        <w:jc w:val="both"/>
        <w:rPr>
          <w:rFonts w:ascii="Arial" w:hAnsi="Arial" w:cs="Arial"/>
          <w:b/>
          <w:sz w:val="20"/>
          <w:szCs w:val="20"/>
          <w:u w:val="single"/>
        </w:rPr>
      </w:pPr>
    </w:p>
    <w:p w14:paraId="3F61F801" w14:textId="77777777" w:rsidR="00F47006" w:rsidRPr="00640700" w:rsidRDefault="003F25A6" w:rsidP="00E336F2">
      <w:pPr>
        <w:jc w:val="both"/>
        <w:rPr>
          <w:rFonts w:ascii="Arial" w:hAnsi="Arial" w:cs="Arial"/>
          <w:b/>
          <w:color w:val="0000FF"/>
          <w:sz w:val="20"/>
          <w:szCs w:val="20"/>
          <w:u w:val="single"/>
        </w:rPr>
      </w:pPr>
      <w:r w:rsidRPr="00640700">
        <w:rPr>
          <w:rFonts w:ascii="Arial" w:hAnsi="Arial" w:cs="Arial"/>
          <w:b/>
          <w:color w:val="0000FF"/>
          <w:sz w:val="20"/>
          <w:szCs w:val="20"/>
          <w:u w:val="single"/>
        </w:rPr>
        <w:t>UWAGA: Dokument podpisać kwalifikowanym podpisem elektronicznym, podpisem zaufanym lub podpisem osobistym</w:t>
      </w:r>
    </w:p>
    <w:p w14:paraId="2C740313" w14:textId="77777777" w:rsidR="00B80D2F" w:rsidRPr="00640700" w:rsidRDefault="00B80D2F" w:rsidP="00E33A9D">
      <w:pPr>
        <w:rPr>
          <w:rFonts w:ascii="Arial" w:hAnsi="Arial" w:cs="Arial"/>
          <w:b/>
          <w:bCs/>
          <w:sz w:val="20"/>
          <w:szCs w:val="20"/>
          <w:u w:val="single"/>
        </w:rPr>
        <w:sectPr w:rsidR="00B80D2F" w:rsidRPr="00640700" w:rsidSect="00A62DDA">
          <w:headerReference w:type="default" r:id="rId25"/>
          <w:footerReference w:type="even" r:id="rId26"/>
          <w:footerReference w:type="default" r:id="rId27"/>
          <w:pgSz w:w="11907" w:h="16839" w:code="9"/>
          <w:pgMar w:top="0" w:right="720" w:bottom="720" w:left="720" w:header="708" w:footer="708" w:gutter="0"/>
          <w:cols w:space="708"/>
          <w:docGrid w:linePitch="360"/>
        </w:sectPr>
      </w:pPr>
    </w:p>
    <w:p w14:paraId="79A6B907" w14:textId="77777777" w:rsidR="006B691C" w:rsidRPr="00640700" w:rsidRDefault="006B691C" w:rsidP="006B691C">
      <w:pPr>
        <w:rPr>
          <w:rFonts w:ascii="Arial" w:hAnsi="Arial" w:cs="Arial"/>
          <w:b/>
          <w:bCs/>
          <w:sz w:val="20"/>
          <w:szCs w:val="20"/>
        </w:rPr>
      </w:pPr>
      <w:r w:rsidRPr="00640700">
        <w:rPr>
          <w:rFonts w:ascii="Arial" w:hAnsi="Arial" w:cs="Arial"/>
          <w:b/>
          <w:bCs/>
          <w:sz w:val="20"/>
          <w:szCs w:val="20"/>
        </w:rPr>
        <w:lastRenderedPageBreak/>
        <w:t>Załącznik nr 2</w:t>
      </w:r>
    </w:p>
    <w:p w14:paraId="0C154C8A" w14:textId="77777777" w:rsidR="006B691C" w:rsidRPr="00640700" w:rsidRDefault="006B691C" w:rsidP="006B691C">
      <w:pPr>
        <w:suppressAutoHyphens/>
        <w:spacing w:line="240" w:lineRule="atLeast"/>
        <w:rPr>
          <w:rFonts w:ascii="Arial" w:hAnsi="Arial" w:cs="Arial"/>
          <w:sz w:val="20"/>
          <w:szCs w:val="20"/>
          <w:lang w:eastAsia="zh-CN"/>
        </w:rPr>
      </w:pPr>
      <w:r w:rsidRPr="00640700">
        <w:rPr>
          <w:rFonts w:ascii="Arial" w:hAnsi="Arial" w:cs="Arial"/>
          <w:sz w:val="20"/>
          <w:szCs w:val="20"/>
          <w:lang w:eastAsia="zh-CN"/>
        </w:rPr>
        <w:t>WYKONAWCA: (nazwa i adres Wykonawcy/ów)</w:t>
      </w:r>
    </w:p>
    <w:p w14:paraId="2825FB83" w14:textId="77777777" w:rsidR="006B691C" w:rsidRPr="00640700" w:rsidRDefault="006B691C" w:rsidP="006B691C">
      <w:pPr>
        <w:suppressAutoHyphens/>
        <w:spacing w:line="240" w:lineRule="atLeast"/>
        <w:rPr>
          <w:rFonts w:ascii="Arial" w:hAnsi="Arial" w:cs="Arial"/>
          <w:sz w:val="20"/>
          <w:szCs w:val="20"/>
          <w:lang w:eastAsia="zh-CN"/>
        </w:rPr>
      </w:pPr>
      <w:r w:rsidRPr="00640700">
        <w:rPr>
          <w:rFonts w:ascii="Arial" w:hAnsi="Arial" w:cs="Arial"/>
          <w:sz w:val="20"/>
          <w:szCs w:val="20"/>
          <w:lang w:eastAsia="zh-CN"/>
        </w:rPr>
        <w:t>.....................................................................................................................................................................................</w:t>
      </w:r>
    </w:p>
    <w:p w14:paraId="542E9EF7" w14:textId="77777777" w:rsidR="006B691C" w:rsidRPr="00640700" w:rsidRDefault="006B691C" w:rsidP="006B691C">
      <w:pPr>
        <w:rPr>
          <w:rFonts w:ascii="Arial" w:hAnsi="Arial" w:cs="Arial"/>
          <w:b/>
          <w:bCs/>
          <w:sz w:val="20"/>
          <w:szCs w:val="20"/>
        </w:rPr>
      </w:pPr>
    </w:p>
    <w:p w14:paraId="1F1F1D32" w14:textId="77777777" w:rsidR="001C6CF2" w:rsidRPr="001C6CF2" w:rsidRDefault="006B691C" w:rsidP="001C6CF2">
      <w:pPr>
        <w:rPr>
          <w:rFonts w:ascii="Arial" w:hAnsi="Arial" w:cs="Arial"/>
          <w:b/>
          <w:i/>
          <w:sz w:val="20"/>
          <w:szCs w:val="20"/>
        </w:rPr>
      </w:pPr>
      <w:r w:rsidRPr="00640700">
        <w:rPr>
          <w:rFonts w:ascii="Arial" w:hAnsi="Arial" w:cs="Arial"/>
          <w:sz w:val="20"/>
          <w:szCs w:val="20"/>
        </w:rPr>
        <w:t>NAZWA ZADANIA</w:t>
      </w:r>
      <w:r w:rsidRPr="00640700">
        <w:rPr>
          <w:rFonts w:ascii="Arial" w:hAnsi="Arial" w:cs="Arial"/>
          <w:b/>
          <w:i/>
          <w:sz w:val="20"/>
          <w:szCs w:val="20"/>
        </w:rPr>
        <w:t xml:space="preserve"> „ </w:t>
      </w:r>
      <w:r w:rsidR="001C6CF2" w:rsidRPr="001C6CF2">
        <w:rPr>
          <w:rFonts w:ascii="Arial" w:hAnsi="Arial" w:cs="Arial"/>
          <w:b/>
          <w:i/>
          <w:sz w:val="20"/>
          <w:szCs w:val="20"/>
        </w:rPr>
        <w:t>Zakup ambulansu wraz z wyposażeniem na podstawie dotacji na współfinansowanie realizacji zadania inwestycyjnego pn.: „Karetka dla Szpitala”</w:t>
      </w:r>
    </w:p>
    <w:p w14:paraId="484849F8" w14:textId="77777777" w:rsidR="006B691C" w:rsidRPr="00640700" w:rsidRDefault="006B691C" w:rsidP="006B691C">
      <w:pPr>
        <w:rPr>
          <w:rFonts w:ascii="Arial" w:hAnsi="Arial" w:cs="Arial"/>
          <w:b/>
          <w:bCs/>
          <w:sz w:val="20"/>
          <w:szCs w:val="20"/>
        </w:rPr>
      </w:pPr>
    </w:p>
    <w:p w14:paraId="184A90BA" w14:textId="77777777" w:rsidR="006B691C" w:rsidRPr="00640700" w:rsidRDefault="006B691C" w:rsidP="006B691C">
      <w:pPr>
        <w:suppressAutoHyphens/>
        <w:spacing w:after="120" w:line="360" w:lineRule="auto"/>
        <w:jc w:val="center"/>
        <w:rPr>
          <w:rFonts w:ascii="Arial" w:hAnsi="Arial" w:cs="Arial"/>
          <w:b/>
          <w:sz w:val="20"/>
          <w:szCs w:val="20"/>
          <w:lang w:eastAsia="zh-CN"/>
        </w:rPr>
      </w:pPr>
      <w:bookmarkStart w:id="11" w:name="_Hlk70321634"/>
      <w:r w:rsidRPr="00640700">
        <w:rPr>
          <w:rFonts w:ascii="Arial" w:hAnsi="Arial" w:cs="Arial"/>
          <w:b/>
          <w:sz w:val="20"/>
          <w:szCs w:val="20"/>
          <w:u w:val="single"/>
          <w:lang w:eastAsia="zh-CN"/>
        </w:rPr>
        <w:t xml:space="preserve">Oświadczenie wykonawcy </w:t>
      </w:r>
    </w:p>
    <w:p w14:paraId="7F9EFD0B" w14:textId="77777777" w:rsidR="009D01B6" w:rsidRPr="00640700" w:rsidRDefault="009D01B6" w:rsidP="009D01B6">
      <w:pPr>
        <w:suppressAutoHyphens/>
        <w:jc w:val="center"/>
        <w:rPr>
          <w:rFonts w:ascii="Arial" w:eastAsia="Arial" w:hAnsi="Arial" w:cs="Arial"/>
          <w:b/>
          <w:sz w:val="20"/>
          <w:szCs w:val="20"/>
          <w:lang w:eastAsia="zh-CN"/>
        </w:rPr>
      </w:pPr>
      <w:r w:rsidRPr="00640700">
        <w:rPr>
          <w:rFonts w:ascii="Arial" w:hAnsi="Arial" w:cs="Arial"/>
          <w:b/>
          <w:sz w:val="20"/>
          <w:szCs w:val="20"/>
          <w:lang w:eastAsia="zh-CN"/>
        </w:rPr>
        <w:t xml:space="preserve">składane na podstawie art. 125 ust. 1 ustawy z dnia 11 września 2019 r. </w:t>
      </w:r>
    </w:p>
    <w:p w14:paraId="115E8829" w14:textId="77777777" w:rsidR="009D01B6" w:rsidRPr="00640700" w:rsidRDefault="009D01B6" w:rsidP="009D01B6">
      <w:pPr>
        <w:suppressAutoHyphens/>
        <w:jc w:val="center"/>
        <w:rPr>
          <w:rFonts w:ascii="Arial" w:hAnsi="Arial" w:cs="Arial"/>
          <w:b/>
          <w:sz w:val="20"/>
          <w:szCs w:val="20"/>
          <w:u w:val="single"/>
          <w:lang w:eastAsia="zh-CN"/>
        </w:rPr>
      </w:pPr>
      <w:r w:rsidRPr="00640700">
        <w:rPr>
          <w:rFonts w:ascii="Arial" w:eastAsia="Arial" w:hAnsi="Arial" w:cs="Arial"/>
          <w:b/>
          <w:sz w:val="20"/>
          <w:szCs w:val="20"/>
          <w:lang w:eastAsia="zh-CN"/>
        </w:rPr>
        <w:t xml:space="preserve"> </w:t>
      </w:r>
      <w:r w:rsidRPr="00640700">
        <w:rPr>
          <w:rFonts w:ascii="Arial" w:hAnsi="Arial" w:cs="Arial"/>
          <w:b/>
          <w:sz w:val="20"/>
          <w:szCs w:val="20"/>
          <w:lang w:eastAsia="zh-CN"/>
        </w:rPr>
        <w:t xml:space="preserve">Prawo zamówień publicznych </w:t>
      </w:r>
    </w:p>
    <w:p w14:paraId="729A356E" w14:textId="77777777" w:rsidR="009D01B6" w:rsidRPr="00640700" w:rsidRDefault="009D01B6" w:rsidP="009D01B6">
      <w:pPr>
        <w:tabs>
          <w:tab w:val="left" w:pos="180"/>
        </w:tabs>
        <w:jc w:val="both"/>
        <w:rPr>
          <w:rFonts w:ascii="Arial" w:hAnsi="Arial" w:cs="Arial"/>
          <w:color w:val="FF0000"/>
          <w:sz w:val="20"/>
          <w:szCs w:val="20"/>
          <w:lang w:val="x-none" w:eastAsia="x-none"/>
        </w:rPr>
      </w:pPr>
    </w:p>
    <w:p w14:paraId="2100A111" w14:textId="77777777" w:rsidR="006B691C" w:rsidRPr="00640700" w:rsidRDefault="006B691C" w:rsidP="006B691C">
      <w:pPr>
        <w:suppressAutoHyphens/>
        <w:spacing w:before="120" w:line="360" w:lineRule="auto"/>
        <w:jc w:val="center"/>
        <w:rPr>
          <w:rFonts w:ascii="Arial" w:hAnsi="Arial" w:cs="Arial"/>
          <w:b/>
          <w:sz w:val="20"/>
          <w:szCs w:val="20"/>
          <w:u w:val="single"/>
          <w:lang w:eastAsia="zh-CN"/>
        </w:rPr>
      </w:pPr>
      <w:r w:rsidRPr="00640700">
        <w:rPr>
          <w:rFonts w:ascii="Arial" w:hAnsi="Arial" w:cs="Arial"/>
          <w:b/>
          <w:sz w:val="20"/>
          <w:szCs w:val="20"/>
          <w:u w:val="single"/>
          <w:lang w:eastAsia="zh-CN"/>
        </w:rPr>
        <w:t>DOTYCZĄCE PRZESŁANEK WYKLUCZENIA Z POSTĘPOWANIA</w:t>
      </w:r>
    </w:p>
    <w:p w14:paraId="302FD66E" w14:textId="77777777" w:rsidR="006B691C" w:rsidRPr="00640700" w:rsidRDefault="006B691C" w:rsidP="006B691C">
      <w:pPr>
        <w:suppressAutoHyphens/>
        <w:spacing w:before="120" w:line="360" w:lineRule="auto"/>
        <w:rPr>
          <w:rFonts w:ascii="Arial" w:hAnsi="Arial" w:cs="Arial"/>
          <w:b/>
          <w:i/>
          <w:sz w:val="20"/>
          <w:szCs w:val="20"/>
          <w:lang w:eastAsia="zh-CN"/>
        </w:rPr>
      </w:pPr>
      <w:r w:rsidRPr="00640700">
        <w:rPr>
          <w:rFonts w:ascii="Arial" w:hAnsi="Arial" w:cs="Arial"/>
          <w:b/>
          <w:i/>
          <w:sz w:val="20"/>
          <w:szCs w:val="20"/>
          <w:lang w:eastAsia="zh-CN"/>
        </w:rPr>
        <w:t>OŚWIADCZENIA DOTYCZĄCE WYKONAWCY:</w:t>
      </w:r>
    </w:p>
    <w:p w14:paraId="3641F7DA" w14:textId="77777777" w:rsidR="006B691C" w:rsidRPr="00640700" w:rsidRDefault="006B691C" w:rsidP="006B691C">
      <w:pPr>
        <w:numPr>
          <w:ilvl w:val="0"/>
          <w:numId w:val="7"/>
        </w:numPr>
        <w:suppressAutoHyphens/>
        <w:ind w:left="360"/>
        <w:contextualSpacing/>
        <w:jc w:val="both"/>
        <w:rPr>
          <w:rFonts w:ascii="Arial" w:hAnsi="Arial" w:cs="Arial"/>
          <w:sz w:val="20"/>
          <w:szCs w:val="20"/>
          <w:lang w:eastAsia="zh-CN"/>
        </w:rPr>
      </w:pPr>
      <w:r w:rsidRPr="00640700">
        <w:rPr>
          <w:rFonts w:ascii="Arial" w:hAnsi="Arial" w:cs="Arial"/>
          <w:sz w:val="20"/>
          <w:szCs w:val="20"/>
          <w:lang w:eastAsia="zh-CN"/>
        </w:rPr>
        <w:t>Oświadczam, że nie podlegam wykluczeniu z postępowania na podstawie art. 108 ust 1 ustawy  Pzp</w:t>
      </w:r>
      <w:r w:rsidRPr="00640700">
        <w:rPr>
          <w:rFonts w:ascii="Arial" w:hAnsi="Arial" w:cs="Arial"/>
          <w:b/>
          <w:sz w:val="20"/>
          <w:szCs w:val="20"/>
          <w:lang w:eastAsia="zh-CN"/>
        </w:rPr>
        <w:t>*</w:t>
      </w:r>
    </w:p>
    <w:p w14:paraId="1BCE4163" w14:textId="77777777" w:rsidR="006B691C" w:rsidRPr="00B11669" w:rsidRDefault="006B691C" w:rsidP="006B691C">
      <w:pPr>
        <w:numPr>
          <w:ilvl w:val="0"/>
          <w:numId w:val="7"/>
        </w:numPr>
        <w:suppressAutoHyphens/>
        <w:ind w:left="357" w:hanging="357"/>
        <w:contextualSpacing/>
        <w:jc w:val="both"/>
        <w:rPr>
          <w:rFonts w:ascii="Arial" w:hAnsi="Arial" w:cs="Arial"/>
          <w:b/>
          <w:sz w:val="20"/>
          <w:szCs w:val="20"/>
          <w:lang w:eastAsia="zh-CN"/>
        </w:rPr>
      </w:pPr>
      <w:r w:rsidRPr="00640700">
        <w:rPr>
          <w:rFonts w:ascii="Arial" w:hAnsi="Arial" w:cs="Arial"/>
          <w:sz w:val="20"/>
          <w:szCs w:val="20"/>
          <w:lang w:eastAsia="zh-CN"/>
        </w:rPr>
        <w:t xml:space="preserve">Oświadczam, że zachodzą w stosunku do mnie podstawy wykluczenia z postępowania na podstawie art. …………. ustawy Pzp </w:t>
      </w:r>
      <w:r w:rsidRPr="00640700">
        <w:rPr>
          <w:rFonts w:ascii="Arial" w:hAnsi="Arial" w:cs="Arial"/>
          <w:i/>
          <w:sz w:val="20"/>
          <w:szCs w:val="20"/>
          <w:lang w:eastAsia="zh-CN"/>
        </w:rPr>
        <w:t>(podać mającą zastosowanie podstawę wykluczenia spośród wymienionych w art. 108 ust. 1 pkt 1, 2, 5 lub 6 ustawy Pzp).</w:t>
      </w:r>
      <w:r w:rsidRPr="00640700">
        <w:rPr>
          <w:rFonts w:ascii="Arial" w:hAnsi="Arial" w:cs="Arial"/>
          <w:sz w:val="20"/>
          <w:szCs w:val="20"/>
          <w:lang w:eastAsia="zh-CN"/>
        </w:rPr>
        <w:t xml:space="preserve"> Jednocześnie oświadczam, że w związku z ww. okolicznością, na podstawie art. 110 ust. 2 ustawy Pzp podjąłem następujące środki naprawcze</w:t>
      </w:r>
      <w:r w:rsidRPr="00640700">
        <w:rPr>
          <w:rFonts w:ascii="Arial" w:hAnsi="Arial" w:cs="Arial"/>
          <w:b/>
          <w:sz w:val="20"/>
          <w:szCs w:val="20"/>
          <w:lang w:eastAsia="zh-CN"/>
        </w:rPr>
        <w:t xml:space="preserve">* </w:t>
      </w:r>
      <w:r w:rsidRPr="00640700">
        <w:rPr>
          <w:rFonts w:ascii="Arial" w:hAnsi="Arial" w:cs="Arial"/>
          <w:sz w:val="20"/>
          <w:szCs w:val="20"/>
          <w:lang w:eastAsia="zh-CN"/>
        </w:rPr>
        <w:t>………………………………………………………….……………………………………..……………………………………</w:t>
      </w:r>
    </w:p>
    <w:p w14:paraId="52AF289D" w14:textId="77777777" w:rsidR="00B11669" w:rsidRPr="00BF0629" w:rsidRDefault="00B11669" w:rsidP="00B11669">
      <w:pPr>
        <w:pStyle w:val="NormalnyWeb"/>
        <w:numPr>
          <w:ilvl w:val="0"/>
          <w:numId w:val="7"/>
        </w:numPr>
        <w:spacing w:before="0" w:after="0"/>
        <w:ind w:left="284" w:hanging="284"/>
        <w:rPr>
          <w:rFonts w:ascii="Arial" w:hAnsi="Arial" w:cs="Arial"/>
          <w:szCs w:val="20"/>
        </w:rPr>
      </w:pPr>
      <w:r w:rsidRPr="00BF0629">
        <w:rPr>
          <w:rFonts w:ascii="Arial" w:hAnsi="Arial" w:cs="Arial"/>
          <w:szCs w:val="20"/>
        </w:rPr>
        <w:t xml:space="preserve">Oświadczam, że nie zachodzą w stosunku do mnie przesłanki wykluczenia z postępowania na podstawie art.  </w:t>
      </w:r>
      <w:r w:rsidRPr="00BF0629">
        <w:rPr>
          <w:rFonts w:ascii="Arial" w:eastAsia="Times New Roman" w:hAnsi="Arial" w:cs="Arial"/>
          <w:szCs w:val="20"/>
        </w:rPr>
        <w:t xml:space="preserve">7 ust. 1 ustawy </w:t>
      </w:r>
      <w:r w:rsidRPr="00BF0629">
        <w:rPr>
          <w:rFonts w:ascii="Arial" w:hAnsi="Arial" w:cs="Arial"/>
          <w:szCs w:val="20"/>
        </w:rPr>
        <w:t>z dnia 13 kwietnia 2022 r.</w:t>
      </w:r>
      <w:r w:rsidRPr="00BF0629">
        <w:rPr>
          <w:rFonts w:ascii="Arial" w:hAnsi="Arial" w:cs="Arial"/>
          <w:i/>
          <w:iCs/>
          <w:szCs w:val="20"/>
        </w:rPr>
        <w:t xml:space="preserve"> </w:t>
      </w:r>
      <w:r w:rsidRPr="00BF0629">
        <w:rPr>
          <w:rFonts w:ascii="Arial" w:hAnsi="Arial" w:cs="Arial"/>
          <w:i/>
          <w:iCs/>
          <w:color w:val="222222"/>
          <w:szCs w:val="20"/>
        </w:rPr>
        <w:t>o szczególnych rozwiązaniach w zakresie przeciwdziałania wspieraniu agresji na Ukrainę oraz służących ochronie bezpieczeństwa narodowego</w:t>
      </w:r>
      <w:r w:rsidRPr="00BF0629">
        <w:rPr>
          <w:rStyle w:val="Odwoanieprzypisudolnego"/>
          <w:rFonts w:ascii="Arial" w:hAnsi="Arial" w:cs="Arial"/>
          <w:i/>
          <w:iCs/>
          <w:color w:val="222222"/>
          <w:szCs w:val="20"/>
        </w:rPr>
        <w:footnoteReference w:id="2"/>
      </w:r>
      <w:r w:rsidRPr="00BF0629">
        <w:rPr>
          <w:rFonts w:ascii="Arial" w:hAnsi="Arial" w:cs="Arial"/>
          <w:i/>
          <w:iCs/>
          <w:color w:val="222222"/>
          <w:szCs w:val="20"/>
        </w:rPr>
        <w:t>.</w:t>
      </w:r>
      <w:r w:rsidRPr="00BF0629">
        <w:rPr>
          <w:rFonts w:ascii="Arial" w:hAnsi="Arial" w:cs="Arial"/>
          <w:color w:val="222222"/>
          <w:szCs w:val="20"/>
        </w:rPr>
        <w:t xml:space="preserve"> </w:t>
      </w:r>
      <w:r w:rsidRPr="00BF0629">
        <w:rPr>
          <w:rFonts w:ascii="Arial" w:hAnsi="Arial" w:cs="Arial"/>
          <w:color w:val="222222"/>
          <w:szCs w:val="20"/>
          <w:lang w:val="pl-PL"/>
        </w:rPr>
        <w:t>Oświadczam, że w przypadku wyboru mojej/naszej oferty i zawarcia umowy niezwłocznie poinformuję Zamawiającego o zaistnieniu przesłanek, o których mowa w zdaniu pierwszym, w trakcie realizacji umowy.</w:t>
      </w:r>
    </w:p>
    <w:p w14:paraId="24B5EAF9" w14:textId="77777777" w:rsidR="00B11669" w:rsidRPr="00640700" w:rsidRDefault="00B11669" w:rsidP="00B11669">
      <w:pPr>
        <w:suppressAutoHyphens/>
        <w:ind w:left="357"/>
        <w:contextualSpacing/>
        <w:jc w:val="both"/>
        <w:rPr>
          <w:rFonts w:ascii="Arial" w:hAnsi="Arial" w:cs="Arial"/>
          <w:b/>
          <w:sz w:val="20"/>
          <w:szCs w:val="20"/>
          <w:lang w:eastAsia="zh-CN"/>
        </w:rPr>
      </w:pPr>
    </w:p>
    <w:p w14:paraId="7204276C" w14:textId="77777777" w:rsidR="006B691C" w:rsidRPr="00640700" w:rsidRDefault="006B691C" w:rsidP="006B691C">
      <w:pPr>
        <w:suppressAutoHyphens/>
        <w:spacing w:line="360" w:lineRule="auto"/>
        <w:contextualSpacing/>
        <w:jc w:val="both"/>
        <w:rPr>
          <w:rFonts w:ascii="Arial" w:hAnsi="Arial" w:cs="Arial"/>
          <w:b/>
          <w:i/>
          <w:sz w:val="20"/>
          <w:szCs w:val="20"/>
          <w:lang w:eastAsia="zh-CN"/>
        </w:rPr>
      </w:pPr>
      <w:r w:rsidRPr="00640700">
        <w:rPr>
          <w:rFonts w:ascii="Arial" w:hAnsi="Arial" w:cs="Arial"/>
          <w:b/>
          <w:i/>
          <w:sz w:val="20"/>
          <w:szCs w:val="20"/>
          <w:lang w:eastAsia="zh-CN"/>
        </w:rPr>
        <w:t>OŚWIADCZENIE DOTYCZĄCE PODWYKONAWCY NIEBĘDACEGO PODMIOTEM, NA KTÓREGO ZASOBY POWOŁUJE SIĘ WYKONAWCA *:</w:t>
      </w:r>
    </w:p>
    <w:p w14:paraId="246959B0" w14:textId="77777777" w:rsidR="006B691C" w:rsidRPr="00640700" w:rsidRDefault="006B691C" w:rsidP="006B691C">
      <w:pPr>
        <w:spacing w:line="360" w:lineRule="auto"/>
        <w:contextualSpacing/>
        <w:jc w:val="both"/>
        <w:rPr>
          <w:rFonts w:ascii="Arial" w:hAnsi="Arial" w:cs="Arial"/>
          <w:sz w:val="20"/>
          <w:szCs w:val="20"/>
          <w:lang w:eastAsia="zh-CN"/>
        </w:rPr>
      </w:pPr>
      <w:r w:rsidRPr="00640700">
        <w:rPr>
          <w:rFonts w:ascii="Arial" w:hAnsi="Arial" w:cs="Arial"/>
          <w:sz w:val="20"/>
          <w:szCs w:val="20"/>
          <w:lang w:eastAsia="zh-CN"/>
        </w:rPr>
        <w:t>Oświadczam, że w stosunku do następującego/ych podmiotu/tów, będącego/ych podwykonawcą/ami: ………………………………………………………………………………………………………………………</w:t>
      </w:r>
    </w:p>
    <w:p w14:paraId="78A28DB9" w14:textId="77777777" w:rsidR="006B691C" w:rsidRPr="00640700" w:rsidRDefault="006B691C" w:rsidP="006B691C">
      <w:pPr>
        <w:spacing w:line="360" w:lineRule="auto"/>
        <w:contextualSpacing/>
        <w:jc w:val="both"/>
        <w:rPr>
          <w:rFonts w:ascii="Arial" w:hAnsi="Arial" w:cs="Arial"/>
          <w:sz w:val="20"/>
          <w:szCs w:val="20"/>
          <w:lang w:eastAsia="zh-CN"/>
        </w:rPr>
      </w:pPr>
      <w:r w:rsidRPr="00640700">
        <w:rPr>
          <w:rFonts w:ascii="Arial" w:hAnsi="Arial" w:cs="Arial"/>
          <w:i/>
          <w:sz w:val="20"/>
          <w:szCs w:val="20"/>
          <w:lang w:eastAsia="zh-CN"/>
        </w:rPr>
        <w:t>(podać pełną nazwę/firmę, adres, a także w zależności od podmiotu: NIP/PESEL, KRS/CEiDG)</w:t>
      </w:r>
      <w:r w:rsidRPr="00640700">
        <w:rPr>
          <w:rFonts w:ascii="Arial" w:hAnsi="Arial" w:cs="Arial"/>
          <w:sz w:val="20"/>
          <w:szCs w:val="20"/>
          <w:lang w:eastAsia="zh-CN"/>
        </w:rPr>
        <w:t xml:space="preserve"> nie zachodzą podstawy wykluczenia z postępowania o udzielenie zamówienia.</w:t>
      </w:r>
    </w:p>
    <w:p w14:paraId="0F23FBC7" w14:textId="77777777" w:rsidR="006B691C" w:rsidRPr="00640700" w:rsidRDefault="006B691C" w:rsidP="006B691C">
      <w:pPr>
        <w:suppressAutoHyphens/>
        <w:rPr>
          <w:rFonts w:ascii="Arial" w:hAnsi="Arial" w:cs="Arial"/>
          <w:sz w:val="20"/>
          <w:szCs w:val="20"/>
          <w:lang w:eastAsia="zh-CN"/>
        </w:rPr>
      </w:pPr>
    </w:p>
    <w:p w14:paraId="727EC7A6" w14:textId="77777777" w:rsidR="006B691C" w:rsidRPr="00640700" w:rsidRDefault="006B691C" w:rsidP="006B691C">
      <w:pPr>
        <w:suppressAutoHyphens/>
        <w:rPr>
          <w:rFonts w:ascii="Arial" w:hAnsi="Arial" w:cs="Arial"/>
          <w:sz w:val="20"/>
          <w:szCs w:val="20"/>
          <w:lang w:eastAsia="zh-CN"/>
        </w:rPr>
      </w:pPr>
      <w:r w:rsidRPr="00640700">
        <w:rPr>
          <w:rFonts w:ascii="Arial" w:hAnsi="Arial" w:cs="Arial"/>
          <w:sz w:val="20"/>
          <w:szCs w:val="20"/>
          <w:lang w:eastAsia="zh-CN"/>
        </w:rPr>
        <w:t>OŚWIADCZENIE DOTYCZĄCE PODANYCH INFORMACJI:</w:t>
      </w:r>
    </w:p>
    <w:p w14:paraId="04BE1AA7" w14:textId="77777777" w:rsidR="006B691C" w:rsidRPr="00640700" w:rsidRDefault="006B691C" w:rsidP="006B691C">
      <w:pPr>
        <w:suppressAutoHyphens/>
        <w:rPr>
          <w:rFonts w:ascii="Arial" w:hAnsi="Arial" w:cs="Arial"/>
          <w:sz w:val="20"/>
          <w:szCs w:val="20"/>
          <w:lang w:eastAsia="zh-CN"/>
        </w:rPr>
      </w:pPr>
      <w:r w:rsidRPr="00640700">
        <w:rPr>
          <w:rFonts w:ascii="Arial" w:hAnsi="Arial" w:cs="Arial"/>
          <w:sz w:val="20"/>
          <w:szCs w:val="20"/>
          <w:lang w:eastAsia="zh-CN"/>
        </w:rPr>
        <w:t>Oświadczam, że wszystkie informacje podane w powyższym oświadczeniu są aktualne i zgodne z prawdą oraz zostały przedstawione z pełną świadomością konsekwencji wprowadzenia Zamawiającego w błąd przy przedstawianiu informacji.</w:t>
      </w:r>
    </w:p>
    <w:p w14:paraId="0C112926" w14:textId="77777777" w:rsidR="006B691C" w:rsidRPr="00640700" w:rsidRDefault="006B691C" w:rsidP="006B691C">
      <w:pPr>
        <w:ind w:left="425" w:right="425"/>
        <w:jc w:val="both"/>
        <w:rPr>
          <w:rFonts w:ascii="Arial" w:hAnsi="Arial" w:cs="Arial"/>
          <w:sz w:val="20"/>
          <w:szCs w:val="20"/>
        </w:rPr>
      </w:pPr>
    </w:p>
    <w:p w14:paraId="09645E4A" w14:textId="77777777" w:rsidR="006B691C" w:rsidRPr="00640700" w:rsidRDefault="006B691C" w:rsidP="006B691C">
      <w:pPr>
        <w:jc w:val="both"/>
        <w:rPr>
          <w:rFonts w:ascii="Arial" w:hAnsi="Arial" w:cs="Arial"/>
          <w:b/>
          <w:color w:val="0000FF"/>
          <w:sz w:val="20"/>
          <w:szCs w:val="20"/>
          <w:u w:val="single"/>
        </w:rPr>
      </w:pPr>
      <w:r w:rsidRPr="00640700">
        <w:rPr>
          <w:rFonts w:ascii="Arial" w:hAnsi="Arial" w:cs="Arial"/>
          <w:b/>
          <w:color w:val="0000FF"/>
          <w:sz w:val="20"/>
          <w:szCs w:val="20"/>
          <w:u w:val="single"/>
        </w:rPr>
        <w:t>UWAGA: Dokument podpisać kwalifikowanym podpisem elektronicznym, podpisem zaufanym lub podpisem osobistym</w:t>
      </w:r>
    </w:p>
    <w:p w14:paraId="6A81FB4C" w14:textId="77777777" w:rsidR="006B691C" w:rsidRPr="00640700" w:rsidRDefault="006B691C" w:rsidP="006B691C">
      <w:pPr>
        <w:ind w:right="425"/>
        <w:rPr>
          <w:rFonts w:ascii="Arial" w:hAnsi="Arial" w:cs="Arial"/>
          <w:b/>
          <w:sz w:val="20"/>
          <w:szCs w:val="20"/>
        </w:rPr>
      </w:pPr>
    </w:p>
    <w:p w14:paraId="17927837" w14:textId="77777777" w:rsidR="006B691C" w:rsidRPr="00640700" w:rsidRDefault="006B691C" w:rsidP="006B691C">
      <w:pPr>
        <w:suppressAutoHyphens/>
        <w:ind w:left="-851"/>
        <w:rPr>
          <w:rFonts w:ascii="Arial" w:hAnsi="Arial" w:cs="Arial"/>
          <w:sz w:val="20"/>
          <w:szCs w:val="20"/>
          <w:lang w:eastAsia="zh-CN"/>
        </w:rPr>
      </w:pPr>
      <w:r w:rsidRPr="00640700">
        <w:rPr>
          <w:rFonts w:ascii="Arial" w:hAnsi="Arial" w:cs="Arial"/>
          <w:sz w:val="20"/>
          <w:szCs w:val="20"/>
          <w:lang w:eastAsia="zh-CN"/>
        </w:rPr>
        <w:t xml:space="preserve">*-   </w:t>
      </w:r>
      <w:r w:rsidRPr="00640700">
        <w:rPr>
          <w:rFonts w:ascii="Arial" w:hAnsi="Arial" w:cs="Arial"/>
          <w:sz w:val="20"/>
          <w:szCs w:val="20"/>
          <w:lang w:eastAsia="zh-CN"/>
        </w:rPr>
        <w:tab/>
      </w:r>
      <w:r w:rsidRPr="00640700">
        <w:rPr>
          <w:rFonts w:ascii="Arial" w:hAnsi="Arial" w:cs="Arial"/>
          <w:b/>
          <w:sz w:val="20"/>
          <w:szCs w:val="20"/>
          <w:lang w:eastAsia="zh-CN"/>
        </w:rPr>
        <w:t xml:space="preserve">      *niepotrzebne skreślić</w:t>
      </w:r>
    </w:p>
    <w:bookmarkEnd w:id="11"/>
    <w:p w14:paraId="7D5961AD" w14:textId="77777777" w:rsidR="006B691C" w:rsidRPr="00640700" w:rsidRDefault="006B691C" w:rsidP="006B691C">
      <w:pPr>
        <w:pStyle w:val="Bezodstpw1"/>
        <w:spacing w:line="276" w:lineRule="auto"/>
        <w:rPr>
          <w:rFonts w:ascii="Arial" w:hAnsi="Arial" w:cs="Arial"/>
          <w:b/>
          <w:bCs/>
          <w:sz w:val="20"/>
          <w:szCs w:val="20"/>
        </w:rPr>
      </w:pPr>
      <w:r w:rsidRPr="00640700">
        <w:rPr>
          <w:rFonts w:ascii="Arial" w:hAnsi="Arial" w:cs="Arial"/>
          <w:b/>
          <w:bCs/>
          <w:sz w:val="20"/>
          <w:szCs w:val="20"/>
        </w:rPr>
        <w:lastRenderedPageBreak/>
        <w:t>Załącznik nr 3</w:t>
      </w:r>
    </w:p>
    <w:p w14:paraId="69053284" w14:textId="77777777" w:rsidR="001D5DFB" w:rsidRPr="00640700" w:rsidRDefault="001D5DFB" w:rsidP="001D5DFB">
      <w:pPr>
        <w:suppressAutoHyphens/>
        <w:spacing w:line="240" w:lineRule="atLeast"/>
        <w:ind w:right="425"/>
        <w:jc w:val="center"/>
        <w:rPr>
          <w:rFonts w:ascii="Arial" w:hAnsi="Arial" w:cs="Arial"/>
          <w:b/>
          <w:bCs/>
          <w:sz w:val="20"/>
          <w:szCs w:val="20"/>
          <w:lang w:eastAsia="zh-CN"/>
        </w:rPr>
      </w:pPr>
      <w:r w:rsidRPr="00640700">
        <w:rPr>
          <w:rFonts w:ascii="Arial" w:hAnsi="Arial" w:cs="Arial"/>
          <w:b/>
          <w:bCs/>
          <w:sz w:val="20"/>
          <w:szCs w:val="20"/>
          <w:lang w:eastAsia="zh-CN"/>
        </w:rPr>
        <w:t>Wzór umowy</w:t>
      </w:r>
    </w:p>
    <w:p w14:paraId="076FD7C9" w14:textId="77777777" w:rsidR="001D5DFB" w:rsidRPr="00640700" w:rsidRDefault="001D5DFB" w:rsidP="001D5DFB">
      <w:pPr>
        <w:suppressAutoHyphens/>
        <w:spacing w:line="240" w:lineRule="atLeast"/>
        <w:ind w:right="425"/>
        <w:jc w:val="center"/>
        <w:rPr>
          <w:rFonts w:ascii="Arial" w:hAnsi="Arial" w:cs="Arial"/>
          <w:b/>
          <w:bCs/>
          <w:sz w:val="20"/>
          <w:szCs w:val="20"/>
          <w:lang w:eastAsia="zh-CN"/>
        </w:rPr>
      </w:pPr>
    </w:p>
    <w:p w14:paraId="68B5E7B9" w14:textId="77777777" w:rsidR="001D5DFB" w:rsidRPr="00640700" w:rsidRDefault="001D5DFB" w:rsidP="001D5DFB">
      <w:pPr>
        <w:jc w:val="center"/>
        <w:rPr>
          <w:rFonts w:ascii="Arial" w:eastAsia="Calibri" w:hAnsi="Arial" w:cs="Arial"/>
          <w:b/>
          <w:sz w:val="20"/>
          <w:szCs w:val="20"/>
          <w:lang w:eastAsia="en-US"/>
        </w:rPr>
      </w:pPr>
      <w:r w:rsidRPr="00640700">
        <w:rPr>
          <w:rFonts w:ascii="Arial" w:eastAsia="Calibri" w:hAnsi="Arial" w:cs="Arial"/>
          <w:b/>
          <w:sz w:val="20"/>
          <w:szCs w:val="20"/>
          <w:lang w:eastAsia="en-US"/>
        </w:rPr>
        <w:t>UMOWA nr ……...</w:t>
      </w:r>
    </w:p>
    <w:p w14:paraId="25879CC5" w14:textId="77777777" w:rsidR="001D5DFB" w:rsidRPr="00640700" w:rsidRDefault="001D5DFB" w:rsidP="001D5DFB">
      <w:pPr>
        <w:rPr>
          <w:rFonts w:ascii="Arial" w:hAnsi="Arial" w:cs="Arial"/>
          <w:sz w:val="20"/>
          <w:szCs w:val="20"/>
          <w:lang w:eastAsia="zh-CN"/>
        </w:rPr>
      </w:pPr>
      <w:r w:rsidRPr="00640700">
        <w:rPr>
          <w:rFonts w:ascii="Arial" w:hAnsi="Arial" w:cs="Arial"/>
          <w:sz w:val="20"/>
          <w:szCs w:val="20"/>
          <w:lang w:eastAsia="zh-CN"/>
        </w:rPr>
        <w:t>zawarta w dniu …………………….. pomiędzy:</w:t>
      </w:r>
    </w:p>
    <w:p w14:paraId="5E95EF02" w14:textId="77777777" w:rsidR="001D5DFB" w:rsidRPr="00640700" w:rsidRDefault="001D5DFB" w:rsidP="001D5DFB">
      <w:pPr>
        <w:jc w:val="both"/>
        <w:rPr>
          <w:rFonts w:ascii="Arial" w:eastAsia="Calibri" w:hAnsi="Arial" w:cs="Arial"/>
          <w:sz w:val="20"/>
          <w:szCs w:val="20"/>
          <w:lang w:eastAsia="en-US"/>
        </w:rPr>
      </w:pPr>
    </w:p>
    <w:p w14:paraId="38FEF778" w14:textId="77777777" w:rsidR="001D5DFB" w:rsidRPr="00640700" w:rsidRDefault="001D5DFB" w:rsidP="001D5DFB">
      <w:pPr>
        <w:jc w:val="both"/>
        <w:rPr>
          <w:rFonts w:ascii="Arial" w:eastAsia="Calibri" w:hAnsi="Arial" w:cs="Arial"/>
          <w:b/>
          <w:sz w:val="20"/>
          <w:szCs w:val="20"/>
          <w:lang w:eastAsia="en-US"/>
        </w:rPr>
      </w:pPr>
      <w:r w:rsidRPr="00640700">
        <w:rPr>
          <w:rFonts w:ascii="Arial" w:eastAsia="Calibri" w:hAnsi="Arial" w:cs="Arial"/>
          <w:b/>
          <w:sz w:val="20"/>
          <w:szCs w:val="20"/>
          <w:lang w:eastAsia="en-US"/>
        </w:rPr>
        <w:t xml:space="preserve">Zagłębiowskie Centrum Onkologii Szpital Specjalistyczny im. Sz. Starkiewicza w Dąbrowie Górniczej </w:t>
      </w:r>
    </w:p>
    <w:p w14:paraId="286884F8" w14:textId="77777777" w:rsidR="001D5DFB" w:rsidRPr="00640700" w:rsidRDefault="001D5DFB" w:rsidP="001D5DFB">
      <w:pPr>
        <w:jc w:val="both"/>
        <w:rPr>
          <w:rFonts w:ascii="Arial" w:eastAsia="Calibri" w:hAnsi="Arial" w:cs="Arial"/>
          <w:sz w:val="20"/>
          <w:szCs w:val="20"/>
          <w:lang w:eastAsia="en-US"/>
        </w:rPr>
      </w:pPr>
      <w:r w:rsidRPr="00640700">
        <w:rPr>
          <w:rFonts w:ascii="Arial" w:eastAsia="Calibri" w:hAnsi="Arial" w:cs="Arial"/>
          <w:sz w:val="20"/>
          <w:szCs w:val="20"/>
          <w:lang w:eastAsia="en-US"/>
        </w:rPr>
        <w:t xml:space="preserve">ul. Szpitalna 13, 41-300 Dąbrowa Górnicza , NIP : 629 -21-15 781, </w:t>
      </w:r>
    </w:p>
    <w:p w14:paraId="4CC1F7C8" w14:textId="77777777" w:rsidR="001D5DFB" w:rsidRPr="00640700" w:rsidRDefault="001D5DFB" w:rsidP="001D5DFB">
      <w:pPr>
        <w:jc w:val="both"/>
        <w:rPr>
          <w:rFonts w:ascii="Arial" w:eastAsia="Calibri" w:hAnsi="Arial" w:cs="Arial"/>
          <w:sz w:val="20"/>
          <w:szCs w:val="20"/>
          <w:lang w:eastAsia="en-US"/>
        </w:rPr>
      </w:pPr>
      <w:r w:rsidRPr="00640700">
        <w:rPr>
          <w:rFonts w:ascii="Arial" w:eastAsia="Calibri" w:hAnsi="Arial" w:cs="Arial"/>
          <w:sz w:val="20"/>
          <w:szCs w:val="20"/>
          <w:lang w:eastAsia="en-US"/>
        </w:rPr>
        <w:t>wpisany do rejestru stowarzyszeń, innych organizacji społecznych i zawodowych, fundacji oraz publicznych zakładów opieki zdrowotnej przez Sąd Rejonowy Katowice – Wschód, Wydział Gospodarczy Krajowego Rejestru Sądowego pod numerem 0000054321 ; REGON: 000310077</w:t>
      </w:r>
    </w:p>
    <w:p w14:paraId="484B9DC1" w14:textId="77777777" w:rsidR="001D5DFB" w:rsidRPr="00640700" w:rsidRDefault="001D5DFB" w:rsidP="001D5DFB">
      <w:pPr>
        <w:jc w:val="both"/>
        <w:rPr>
          <w:rFonts w:ascii="Arial" w:eastAsia="Calibri" w:hAnsi="Arial" w:cs="Arial"/>
          <w:sz w:val="20"/>
          <w:szCs w:val="20"/>
          <w:lang w:eastAsia="en-US"/>
        </w:rPr>
      </w:pPr>
      <w:r w:rsidRPr="00640700">
        <w:rPr>
          <w:rFonts w:ascii="Arial" w:eastAsia="Calibri" w:hAnsi="Arial" w:cs="Arial"/>
          <w:sz w:val="20"/>
          <w:szCs w:val="20"/>
          <w:lang w:eastAsia="en-US"/>
        </w:rPr>
        <w:t>który reprezentuje:</w:t>
      </w:r>
    </w:p>
    <w:p w14:paraId="17EFD6BF" w14:textId="77777777" w:rsidR="001D5DFB" w:rsidRPr="00640700" w:rsidRDefault="001D5DFB" w:rsidP="001D5DFB">
      <w:pPr>
        <w:jc w:val="both"/>
        <w:rPr>
          <w:rFonts w:ascii="Arial" w:eastAsia="Calibri" w:hAnsi="Arial" w:cs="Arial"/>
          <w:sz w:val="20"/>
          <w:szCs w:val="20"/>
          <w:lang w:eastAsia="en-US"/>
        </w:rPr>
      </w:pPr>
      <w:r w:rsidRPr="00640700">
        <w:rPr>
          <w:rFonts w:ascii="Arial" w:eastAsia="Calibri" w:hAnsi="Arial" w:cs="Arial"/>
          <w:sz w:val="20"/>
          <w:szCs w:val="20"/>
          <w:lang w:eastAsia="en-US"/>
        </w:rPr>
        <w:t xml:space="preserve">Dyrektor - </w:t>
      </w:r>
      <w:r w:rsidRPr="00640700">
        <w:rPr>
          <w:rFonts w:ascii="Arial" w:eastAsia="Calibri" w:hAnsi="Arial" w:cs="Arial"/>
          <w:sz w:val="20"/>
          <w:szCs w:val="20"/>
          <w:lang w:eastAsia="en-US"/>
        </w:rPr>
        <w:tab/>
      </w:r>
      <w:r w:rsidR="00B11669">
        <w:rPr>
          <w:rFonts w:ascii="Arial" w:eastAsia="Calibri" w:hAnsi="Arial" w:cs="Arial"/>
          <w:sz w:val="20"/>
          <w:szCs w:val="20"/>
          <w:lang w:eastAsia="en-US"/>
        </w:rPr>
        <w:t>Marzena Kula</w:t>
      </w:r>
    </w:p>
    <w:p w14:paraId="670E2ADC" w14:textId="77777777" w:rsidR="001D5DFB" w:rsidRPr="00640700" w:rsidRDefault="001D5DFB" w:rsidP="001D5DFB">
      <w:pPr>
        <w:jc w:val="both"/>
        <w:rPr>
          <w:rFonts w:ascii="Arial" w:eastAsia="Calibri" w:hAnsi="Arial" w:cs="Arial"/>
          <w:sz w:val="20"/>
          <w:szCs w:val="20"/>
          <w:lang w:eastAsia="en-US"/>
        </w:rPr>
      </w:pPr>
      <w:r w:rsidRPr="00640700">
        <w:rPr>
          <w:rFonts w:ascii="Arial" w:eastAsia="Calibri" w:hAnsi="Arial" w:cs="Arial"/>
          <w:sz w:val="20"/>
          <w:szCs w:val="20"/>
          <w:lang w:eastAsia="en-US"/>
        </w:rPr>
        <w:t xml:space="preserve">zwany dalej Zamawiającym, </w:t>
      </w:r>
    </w:p>
    <w:p w14:paraId="258F3315" w14:textId="77777777" w:rsidR="001D5DFB" w:rsidRPr="00640700" w:rsidRDefault="001D5DFB" w:rsidP="001D5DFB">
      <w:pPr>
        <w:jc w:val="both"/>
        <w:rPr>
          <w:rFonts w:ascii="Arial" w:eastAsia="Calibri" w:hAnsi="Arial" w:cs="Arial"/>
          <w:sz w:val="20"/>
          <w:szCs w:val="20"/>
          <w:lang w:eastAsia="en-US"/>
        </w:rPr>
      </w:pPr>
      <w:r w:rsidRPr="00640700">
        <w:rPr>
          <w:rFonts w:ascii="Arial" w:eastAsia="Calibri" w:hAnsi="Arial" w:cs="Arial"/>
          <w:sz w:val="20"/>
          <w:szCs w:val="20"/>
          <w:lang w:eastAsia="en-US"/>
        </w:rPr>
        <w:t>a</w:t>
      </w:r>
    </w:p>
    <w:p w14:paraId="01A77B75" w14:textId="77777777" w:rsidR="001D5DFB" w:rsidRPr="00640700" w:rsidRDefault="001D5DFB" w:rsidP="001D5DFB">
      <w:pPr>
        <w:jc w:val="both"/>
        <w:rPr>
          <w:rFonts w:ascii="Arial" w:eastAsia="Calibri" w:hAnsi="Arial" w:cs="Arial"/>
          <w:sz w:val="20"/>
          <w:szCs w:val="20"/>
          <w:lang w:eastAsia="en-US"/>
        </w:rPr>
      </w:pPr>
      <w:r w:rsidRPr="00B11669">
        <w:rPr>
          <w:rFonts w:ascii="Arial" w:eastAsia="Calibri" w:hAnsi="Arial" w:cs="Arial"/>
          <w:bCs/>
          <w:sz w:val="20"/>
          <w:szCs w:val="20"/>
          <w:lang w:eastAsia="en-US"/>
        </w:rPr>
        <w:t xml:space="preserve">……………………………………………………………………………………………………………………….., </w:t>
      </w:r>
      <w:r w:rsidRPr="00640700">
        <w:rPr>
          <w:rFonts w:ascii="Arial" w:eastAsia="Calibri" w:hAnsi="Arial" w:cs="Arial"/>
          <w:sz w:val="20"/>
          <w:szCs w:val="20"/>
          <w:lang w:eastAsia="en-US"/>
        </w:rPr>
        <w:t>reprezentowana przez:</w:t>
      </w:r>
    </w:p>
    <w:p w14:paraId="1137EE48" w14:textId="77777777" w:rsidR="001D5DFB" w:rsidRPr="00640700" w:rsidRDefault="001D5DFB" w:rsidP="001D5DFB">
      <w:pPr>
        <w:jc w:val="both"/>
        <w:rPr>
          <w:rFonts w:ascii="Arial" w:eastAsia="Calibri" w:hAnsi="Arial" w:cs="Arial"/>
          <w:sz w:val="20"/>
          <w:szCs w:val="20"/>
          <w:lang w:eastAsia="en-US"/>
        </w:rPr>
      </w:pPr>
      <w:r w:rsidRPr="00640700">
        <w:rPr>
          <w:rFonts w:ascii="Arial" w:eastAsia="Calibri" w:hAnsi="Arial" w:cs="Arial"/>
          <w:sz w:val="20"/>
          <w:szCs w:val="20"/>
          <w:lang w:eastAsia="en-US"/>
        </w:rPr>
        <w:t>……………………..…………………………..</w:t>
      </w:r>
    </w:p>
    <w:p w14:paraId="29BCEB2B" w14:textId="77777777" w:rsidR="001D5DFB" w:rsidRPr="00640700" w:rsidRDefault="001D5DFB" w:rsidP="001D5DFB">
      <w:pPr>
        <w:jc w:val="both"/>
        <w:rPr>
          <w:rFonts w:ascii="Arial" w:eastAsia="Calibri" w:hAnsi="Arial" w:cs="Arial"/>
          <w:sz w:val="20"/>
          <w:szCs w:val="20"/>
          <w:lang w:eastAsia="en-US"/>
        </w:rPr>
      </w:pPr>
      <w:r w:rsidRPr="00640700">
        <w:rPr>
          <w:rFonts w:ascii="Arial" w:eastAsia="Calibri" w:hAnsi="Arial" w:cs="Arial"/>
          <w:sz w:val="20"/>
          <w:szCs w:val="20"/>
          <w:lang w:eastAsia="en-US"/>
        </w:rPr>
        <w:t xml:space="preserve">zwaną w treści niniejszej Umowy Wykonawcą, </w:t>
      </w:r>
    </w:p>
    <w:p w14:paraId="4F9699A3" w14:textId="77777777" w:rsidR="001D5DFB" w:rsidRPr="00640700" w:rsidRDefault="001D5DFB" w:rsidP="001D5DFB">
      <w:pPr>
        <w:jc w:val="both"/>
        <w:rPr>
          <w:rFonts w:ascii="Arial" w:eastAsia="Calibri" w:hAnsi="Arial" w:cs="Arial"/>
          <w:sz w:val="20"/>
          <w:szCs w:val="20"/>
          <w:lang w:eastAsia="en-US"/>
        </w:rPr>
      </w:pPr>
      <w:r w:rsidRPr="00640700">
        <w:rPr>
          <w:rFonts w:ascii="Arial" w:eastAsia="Calibri" w:hAnsi="Arial" w:cs="Arial"/>
          <w:sz w:val="20"/>
          <w:szCs w:val="20"/>
          <w:lang w:eastAsia="en-US"/>
        </w:rPr>
        <w:t>zwane dalej łącznie Stronami, a każda z osoba Stroną</w:t>
      </w:r>
    </w:p>
    <w:p w14:paraId="5F90EF92" w14:textId="77777777" w:rsidR="001D5DFB" w:rsidRPr="00640700" w:rsidRDefault="001D5DFB" w:rsidP="001D5DFB">
      <w:pPr>
        <w:jc w:val="both"/>
        <w:rPr>
          <w:rFonts w:ascii="Arial" w:eastAsia="Calibri" w:hAnsi="Arial" w:cs="Arial"/>
          <w:sz w:val="20"/>
          <w:szCs w:val="20"/>
          <w:lang w:eastAsia="en-US"/>
        </w:rPr>
      </w:pPr>
    </w:p>
    <w:p w14:paraId="5643A508" w14:textId="77777777" w:rsidR="001D5DFB" w:rsidRPr="00640700" w:rsidRDefault="001D5DFB" w:rsidP="001D5DFB">
      <w:pPr>
        <w:suppressAutoHyphens/>
        <w:spacing w:line="240" w:lineRule="atLeast"/>
        <w:ind w:right="425"/>
        <w:jc w:val="center"/>
        <w:rPr>
          <w:rFonts w:ascii="Arial" w:hAnsi="Arial" w:cs="Arial"/>
          <w:b/>
          <w:bCs/>
          <w:sz w:val="20"/>
          <w:szCs w:val="20"/>
          <w:lang w:eastAsia="zh-CN"/>
        </w:rPr>
      </w:pPr>
    </w:p>
    <w:p w14:paraId="7C1EFA72" w14:textId="2BFFF513" w:rsidR="001D5DFB" w:rsidRPr="00640700" w:rsidRDefault="001D5DFB" w:rsidP="001D5DFB">
      <w:pPr>
        <w:spacing w:line="276" w:lineRule="auto"/>
        <w:jc w:val="both"/>
        <w:rPr>
          <w:rFonts w:ascii="Arial" w:eastAsia="Calibri" w:hAnsi="Arial" w:cs="Arial"/>
          <w:sz w:val="20"/>
          <w:szCs w:val="20"/>
          <w:lang w:eastAsia="en-US"/>
        </w:rPr>
      </w:pPr>
      <w:r w:rsidRPr="00640700">
        <w:rPr>
          <w:rFonts w:ascii="Arial" w:eastAsia="Calibri" w:hAnsi="Arial" w:cs="Arial"/>
          <w:sz w:val="20"/>
          <w:szCs w:val="20"/>
          <w:lang w:eastAsia="en-US"/>
        </w:rPr>
        <w:t>Umowa zostaje zawarta na podstawie postępowania o udzielenie zamówienia publicznego numer: ZP/</w:t>
      </w:r>
      <w:r w:rsidR="00501739">
        <w:rPr>
          <w:rFonts w:ascii="Arial" w:eastAsia="Calibri" w:hAnsi="Arial" w:cs="Arial"/>
          <w:sz w:val="20"/>
          <w:szCs w:val="20"/>
          <w:lang w:eastAsia="en-US"/>
        </w:rPr>
        <w:t>40</w:t>
      </w:r>
      <w:r w:rsidRPr="00640700">
        <w:rPr>
          <w:rFonts w:ascii="Arial" w:eastAsia="Calibri" w:hAnsi="Arial" w:cs="Arial"/>
          <w:sz w:val="20"/>
          <w:szCs w:val="20"/>
          <w:lang w:eastAsia="en-US"/>
        </w:rPr>
        <w:t>/ZCO/202</w:t>
      </w:r>
      <w:r w:rsidR="00536A03">
        <w:rPr>
          <w:rFonts w:ascii="Arial" w:eastAsia="Calibri" w:hAnsi="Arial" w:cs="Arial"/>
          <w:sz w:val="20"/>
          <w:szCs w:val="20"/>
          <w:lang w:eastAsia="en-US"/>
        </w:rPr>
        <w:t>6</w:t>
      </w:r>
      <w:r w:rsidRPr="00640700">
        <w:rPr>
          <w:rFonts w:ascii="Arial" w:eastAsia="Calibri" w:hAnsi="Arial" w:cs="Arial"/>
          <w:sz w:val="20"/>
          <w:szCs w:val="20"/>
          <w:lang w:eastAsia="en-US"/>
        </w:rPr>
        <w:t xml:space="preserve"> w trybie podstawowym  zgodnie z ustawą z dnia 11 września  2019 roku Prawo zamówień publicznych </w:t>
      </w:r>
    </w:p>
    <w:p w14:paraId="4B7ADFC0" w14:textId="77777777" w:rsidR="001D5DFB" w:rsidRPr="00640700" w:rsidRDefault="001D5DFB" w:rsidP="001D5DFB">
      <w:pPr>
        <w:spacing w:line="276" w:lineRule="auto"/>
        <w:jc w:val="center"/>
        <w:rPr>
          <w:rFonts w:ascii="Arial" w:eastAsia="Calibri" w:hAnsi="Arial" w:cs="Arial"/>
          <w:b/>
          <w:bCs/>
          <w:sz w:val="20"/>
          <w:szCs w:val="20"/>
          <w:lang w:eastAsia="en-US"/>
        </w:rPr>
      </w:pPr>
      <w:r w:rsidRPr="00640700">
        <w:rPr>
          <w:rFonts w:ascii="Arial" w:eastAsia="Calibri" w:hAnsi="Arial" w:cs="Arial"/>
          <w:b/>
          <w:bCs/>
          <w:sz w:val="20"/>
          <w:szCs w:val="20"/>
          <w:lang w:eastAsia="en-US"/>
        </w:rPr>
        <w:t>§ 1</w:t>
      </w:r>
    </w:p>
    <w:p w14:paraId="43E697CD" w14:textId="77777777" w:rsidR="001D5DFB" w:rsidRPr="00640700" w:rsidRDefault="001D5DFB" w:rsidP="001D5DFB">
      <w:pPr>
        <w:spacing w:line="276" w:lineRule="auto"/>
        <w:jc w:val="center"/>
        <w:rPr>
          <w:rFonts w:ascii="Arial" w:eastAsia="Calibri" w:hAnsi="Arial" w:cs="Arial"/>
          <w:b/>
          <w:bCs/>
          <w:sz w:val="20"/>
          <w:szCs w:val="20"/>
          <w:lang w:eastAsia="en-US"/>
        </w:rPr>
      </w:pPr>
      <w:r w:rsidRPr="00640700">
        <w:rPr>
          <w:rFonts w:ascii="Arial" w:eastAsia="Calibri" w:hAnsi="Arial" w:cs="Arial"/>
          <w:b/>
          <w:bCs/>
          <w:sz w:val="20"/>
          <w:szCs w:val="20"/>
          <w:lang w:eastAsia="en-US"/>
        </w:rPr>
        <w:t>Przedmiot umowy</w:t>
      </w:r>
    </w:p>
    <w:p w14:paraId="005A5F28" w14:textId="1A809EE2" w:rsidR="001D5DFB" w:rsidRPr="00640700" w:rsidRDefault="001D5DFB" w:rsidP="00525B80">
      <w:pPr>
        <w:ind w:left="284" w:hanging="284"/>
        <w:jc w:val="both"/>
        <w:rPr>
          <w:rFonts w:ascii="Arial" w:eastAsia="Calibri" w:hAnsi="Arial" w:cs="Arial"/>
          <w:b/>
          <w:sz w:val="20"/>
          <w:szCs w:val="20"/>
          <w:lang w:eastAsia="ar-SA"/>
        </w:rPr>
      </w:pPr>
      <w:r w:rsidRPr="00640700">
        <w:rPr>
          <w:rFonts w:ascii="Arial" w:eastAsia="Calibri" w:hAnsi="Arial" w:cs="Arial"/>
          <w:sz w:val="20"/>
          <w:szCs w:val="20"/>
        </w:rPr>
        <w:t xml:space="preserve">1. Przedmiotem </w:t>
      </w:r>
      <w:r w:rsidR="00F90B27">
        <w:rPr>
          <w:rFonts w:ascii="Arial" w:eastAsia="Calibri" w:hAnsi="Arial" w:cs="Arial"/>
          <w:sz w:val="20"/>
          <w:szCs w:val="20"/>
        </w:rPr>
        <w:t>umowy</w:t>
      </w:r>
      <w:r w:rsidRPr="00640700">
        <w:rPr>
          <w:rFonts w:ascii="Arial" w:eastAsia="Calibri" w:hAnsi="Arial" w:cs="Arial"/>
          <w:sz w:val="20"/>
          <w:szCs w:val="20"/>
        </w:rPr>
        <w:t xml:space="preserve"> jest </w:t>
      </w:r>
      <w:bookmarkStart w:id="12" w:name="_Hlk2248427"/>
      <w:r w:rsidRPr="00640700">
        <w:rPr>
          <w:rFonts w:ascii="Arial" w:eastAsia="Calibri" w:hAnsi="Arial" w:cs="Arial"/>
          <w:b/>
          <w:sz w:val="20"/>
          <w:szCs w:val="20"/>
        </w:rPr>
        <w:t>d</w:t>
      </w:r>
      <w:r w:rsidRPr="00640700">
        <w:rPr>
          <w:rFonts w:ascii="Arial" w:eastAsia="Calibri" w:hAnsi="Arial" w:cs="Arial"/>
          <w:b/>
          <w:sz w:val="20"/>
          <w:szCs w:val="20"/>
          <w:lang w:eastAsia="en-US"/>
        </w:rPr>
        <w:t xml:space="preserve">ostawa </w:t>
      </w:r>
      <w:bookmarkEnd w:id="12"/>
      <w:r w:rsidR="00501739" w:rsidRPr="00501739">
        <w:rPr>
          <w:rFonts w:ascii="Arial" w:eastAsia="Calibri" w:hAnsi="Arial" w:cs="Arial"/>
          <w:b/>
          <w:bCs/>
          <w:sz w:val="20"/>
          <w:szCs w:val="20"/>
          <w:lang w:eastAsia="en-US"/>
        </w:rPr>
        <w:t>ambulansu wraz z wyposażeniem na podstawie dotacji na współfinansowanie realizacji zadania inwestycyjnego pn.: „Karetka dla Szpitala”</w:t>
      </w:r>
      <w:r w:rsidR="00FE17A1" w:rsidRPr="00640700">
        <w:rPr>
          <w:rFonts w:ascii="Arial" w:eastAsia="Calibri" w:hAnsi="Arial" w:cs="Arial"/>
          <w:b/>
          <w:sz w:val="20"/>
          <w:szCs w:val="20"/>
          <w:lang w:eastAsia="en-US"/>
        </w:rPr>
        <w:t xml:space="preserve"> </w:t>
      </w:r>
      <w:r w:rsidRPr="00640700">
        <w:rPr>
          <w:rFonts w:ascii="Arial" w:eastAsia="Calibri" w:hAnsi="Arial" w:cs="Arial"/>
          <w:sz w:val="20"/>
          <w:szCs w:val="20"/>
        </w:rPr>
        <w:t>(dalej także „</w:t>
      </w:r>
      <w:r w:rsidR="00F90B27">
        <w:rPr>
          <w:rFonts w:ascii="Arial" w:eastAsia="Calibri" w:hAnsi="Arial" w:cs="Arial"/>
          <w:sz w:val="20"/>
          <w:szCs w:val="20"/>
        </w:rPr>
        <w:t>Pojazd</w:t>
      </w:r>
      <w:r w:rsidR="00DF05D3" w:rsidRPr="00640700">
        <w:rPr>
          <w:rFonts w:ascii="Arial" w:eastAsia="Calibri" w:hAnsi="Arial" w:cs="Arial"/>
          <w:sz w:val="20"/>
          <w:szCs w:val="20"/>
        </w:rPr>
        <w:t>”</w:t>
      </w:r>
      <w:r w:rsidRPr="00640700">
        <w:rPr>
          <w:rFonts w:ascii="Arial" w:eastAsia="Calibri" w:hAnsi="Arial" w:cs="Arial"/>
          <w:sz w:val="20"/>
          <w:szCs w:val="20"/>
        </w:rPr>
        <w:t>)</w:t>
      </w:r>
      <w:r w:rsidR="00B17919" w:rsidRPr="00640700">
        <w:rPr>
          <w:rFonts w:ascii="Arial" w:hAnsi="Arial" w:cs="Arial"/>
          <w:sz w:val="20"/>
          <w:szCs w:val="20"/>
        </w:rPr>
        <w:t xml:space="preserve"> </w:t>
      </w:r>
      <w:r w:rsidR="00B17919" w:rsidRPr="00640700">
        <w:rPr>
          <w:rFonts w:ascii="Arial" w:eastAsia="Calibri" w:hAnsi="Arial" w:cs="Arial"/>
          <w:sz w:val="20"/>
          <w:szCs w:val="20"/>
        </w:rPr>
        <w:t xml:space="preserve">zgodnie z załącznikiem nr 1 do umowy </w:t>
      </w:r>
      <w:r w:rsidR="00C3754D">
        <w:rPr>
          <w:rFonts w:ascii="Arial" w:eastAsia="Calibri" w:hAnsi="Arial" w:cs="Arial"/>
          <w:sz w:val="20"/>
          <w:szCs w:val="20"/>
        </w:rPr>
        <w:t>[stanowiącym szczegółowy opis przedmiotu umowy]</w:t>
      </w:r>
      <w:r w:rsidR="00A2216A">
        <w:rPr>
          <w:rFonts w:ascii="Arial" w:eastAsia="Calibri" w:hAnsi="Arial" w:cs="Arial"/>
          <w:sz w:val="20"/>
          <w:szCs w:val="20"/>
        </w:rPr>
        <w:t xml:space="preserve"> oraz załącznikiem nr 2 do umowy [stanowiącym Formularz oferty] </w:t>
      </w:r>
      <w:r w:rsidRPr="00640700">
        <w:rPr>
          <w:rFonts w:ascii="Arial" w:eastAsia="Calibri" w:hAnsi="Arial" w:cs="Arial"/>
          <w:sz w:val="20"/>
          <w:szCs w:val="20"/>
        </w:rPr>
        <w:t>.</w:t>
      </w:r>
    </w:p>
    <w:p w14:paraId="2601202E" w14:textId="77777777" w:rsidR="001D5DFB" w:rsidRPr="00640700" w:rsidRDefault="001D5DFB" w:rsidP="00525B80">
      <w:pPr>
        <w:ind w:left="284" w:hanging="284"/>
        <w:jc w:val="both"/>
        <w:rPr>
          <w:rFonts w:ascii="Arial" w:eastAsia="Calibri" w:hAnsi="Arial" w:cs="Arial"/>
          <w:sz w:val="20"/>
          <w:szCs w:val="20"/>
        </w:rPr>
      </w:pPr>
      <w:r w:rsidRPr="00640700">
        <w:rPr>
          <w:rFonts w:ascii="Arial" w:eastAsia="Calibri" w:hAnsi="Arial" w:cs="Arial"/>
          <w:sz w:val="20"/>
          <w:szCs w:val="20"/>
        </w:rPr>
        <w:t xml:space="preserve">2. Na warunkach objętych niniejszą umową Wykonawca zobowiązuje się dostarczyć do siedziby Zamawiającego przedmiot umowy oraz przenieść na Zamawiającego własność przedmiotu umowy wraz z jego wydaniem, a Zamawiający zobowiązuje się odebrać przedmiot umowy i zapłacić umówioną cenę (wynagrodzenie). </w:t>
      </w:r>
    </w:p>
    <w:p w14:paraId="143C435B" w14:textId="1129EC03" w:rsidR="001D5DFB" w:rsidRPr="00640700" w:rsidRDefault="001D5DFB" w:rsidP="00525B80">
      <w:pPr>
        <w:ind w:left="284" w:hanging="284"/>
        <w:jc w:val="both"/>
        <w:rPr>
          <w:rFonts w:ascii="Arial" w:eastAsia="Calibri" w:hAnsi="Arial" w:cs="Arial"/>
          <w:sz w:val="20"/>
          <w:szCs w:val="20"/>
        </w:rPr>
      </w:pPr>
      <w:r w:rsidRPr="00640700">
        <w:rPr>
          <w:rFonts w:ascii="Arial" w:eastAsia="Calibri" w:hAnsi="Arial" w:cs="Arial"/>
          <w:sz w:val="20"/>
          <w:szCs w:val="20"/>
        </w:rPr>
        <w:t xml:space="preserve">3. Wykonawca zobowiązuje się dostarczyć przedmiot umowy kompletny, gotowy do użycia, nie wymagający żadnych dodatkowych zakupów i inwestycji. </w:t>
      </w:r>
    </w:p>
    <w:p w14:paraId="4F25B159" w14:textId="2D667514" w:rsidR="001D5DFB" w:rsidRPr="0027719E" w:rsidRDefault="006C3A7A" w:rsidP="00525B80">
      <w:pPr>
        <w:ind w:left="284" w:hanging="284"/>
        <w:jc w:val="both"/>
        <w:rPr>
          <w:rFonts w:ascii="Arial" w:eastAsia="Calibri" w:hAnsi="Arial" w:cs="Arial"/>
          <w:sz w:val="20"/>
          <w:szCs w:val="20"/>
          <w:lang w:eastAsia="en-US"/>
        </w:rPr>
      </w:pPr>
      <w:r w:rsidRPr="00640700">
        <w:rPr>
          <w:rFonts w:ascii="Arial" w:eastAsia="Calibri" w:hAnsi="Arial" w:cs="Arial"/>
          <w:sz w:val="20"/>
          <w:szCs w:val="20"/>
        </w:rPr>
        <w:t>4</w:t>
      </w:r>
      <w:r w:rsidR="001D5DFB" w:rsidRPr="00640700">
        <w:rPr>
          <w:rFonts w:ascii="Arial" w:eastAsia="Calibri" w:hAnsi="Arial" w:cs="Arial"/>
          <w:sz w:val="20"/>
          <w:szCs w:val="20"/>
        </w:rPr>
        <w:t>.</w:t>
      </w:r>
      <w:r w:rsidR="00DF05D3" w:rsidRPr="00640700">
        <w:rPr>
          <w:rFonts w:ascii="Arial" w:eastAsia="Calibri" w:hAnsi="Arial" w:cs="Arial"/>
          <w:sz w:val="20"/>
          <w:szCs w:val="20"/>
          <w:lang w:eastAsia="en-US"/>
        </w:rPr>
        <w:t xml:space="preserve"> </w:t>
      </w:r>
      <w:r w:rsidR="001D5DFB" w:rsidRPr="0027719E">
        <w:rPr>
          <w:rFonts w:ascii="Arial" w:eastAsia="Calibri" w:hAnsi="Arial" w:cs="Arial"/>
          <w:sz w:val="20"/>
          <w:szCs w:val="20"/>
          <w:lang w:eastAsia="en-US"/>
        </w:rPr>
        <w:t xml:space="preserve">Wykonawca oświadcza, że </w:t>
      </w:r>
      <w:r w:rsidR="00F90B27">
        <w:rPr>
          <w:rFonts w:ascii="Arial" w:eastAsia="Calibri" w:hAnsi="Arial" w:cs="Arial"/>
          <w:sz w:val="20"/>
          <w:szCs w:val="20"/>
          <w:lang w:eastAsia="en-US"/>
        </w:rPr>
        <w:t>Pojazd</w:t>
      </w:r>
      <w:r w:rsidR="001D5DFB" w:rsidRPr="0027719E">
        <w:rPr>
          <w:rFonts w:ascii="Arial" w:eastAsia="Calibri" w:hAnsi="Arial" w:cs="Arial"/>
          <w:sz w:val="20"/>
          <w:szCs w:val="20"/>
          <w:lang w:eastAsia="en-US"/>
        </w:rPr>
        <w:t>:</w:t>
      </w:r>
    </w:p>
    <w:p w14:paraId="741189FB" w14:textId="610C131A" w:rsidR="001D5DFB" w:rsidRPr="0027719E" w:rsidRDefault="001D5DFB" w:rsidP="00525B80">
      <w:pPr>
        <w:ind w:left="284" w:hanging="284"/>
        <w:jc w:val="both"/>
        <w:rPr>
          <w:rFonts w:ascii="Arial" w:eastAsia="Calibri" w:hAnsi="Arial" w:cs="Arial"/>
          <w:sz w:val="20"/>
          <w:szCs w:val="20"/>
        </w:rPr>
      </w:pPr>
      <w:r w:rsidRPr="0027719E">
        <w:rPr>
          <w:rFonts w:ascii="Arial" w:eastAsia="Calibri" w:hAnsi="Arial" w:cs="Arial"/>
          <w:sz w:val="20"/>
          <w:szCs w:val="20"/>
        </w:rPr>
        <w:t xml:space="preserve">a)  posiada </w:t>
      </w:r>
      <w:r w:rsidR="00F623EE" w:rsidRPr="00F623EE">
        <w:rPr>
          <w:rFonts w:ascii="Arial" w:eastAsia="Calibri" w:hAnsi="Arial" w:cs="Arial"/>
          <w:sz w:val="20"/>
          <w:szCs w:val="20"/>
        </w:rPr>
        <w:t>aktualn</w:t>
      </w:r>
      <w:r w:rsidR="006E3DBC">
        <w:rPr>
          <w:rFonts w:ascii="Arial" w:eastAsia="Calibri" w:hAnsi="Arial" w:cs="Arial"/>
          <w:sz w:val="20"/>
          <w:szCs w:val="20"/>
        </w:rPr>
        <w:t>e</w:t>
      </w:r>
      <w:r w:rsidR="00F623EE" w:rsidRPr="00F623EE">
        <w:rPr>
          <w:rFonts w:ascii="Arial" w:eastAsia="Calibri" w:hAnsi="Arial" w:cs="Arial"/>
          <w:sz w:val="20"/>
          <w:szCs w:val="20"/>
        </w:rPr>
        <w:t xml:space="preserve"> na dzień ich wydania</w:t>
      </w:r>
      <w:r w:rsidR="006E3DBC">
        <w:rPr>
          <w:rFonts w:ascii="Arial" w:eastAsia="Calibri" w:hAnsi="Arial" w:cs="Arial"/>
          <w:sz w:val="20"/>
          <w:szCs w:val="20"/>
        </w:rPr>
        <w:t>:</w:t>
      </w:r>
      <w:r w:rsidR="00F623EE" w:rsidRPr="00F623EE">
        <w:rPr>
          <w:rFonts w:ascii="Arial" w:eastAsia="Calibri" w:hAnsi="Arial" w:cs="Arial"/>
          <w:sz w:val="20"/>
          <w:szCs w:val="20"/>
        </w:rPr>
        <w:t xml:space="preserve"> homologację </w:t>
      </w:r>
      <w:r w:rsidR="00F623EE">
        <w:rPr>
          <w:rFonts w:ascii="Arial" w:eastAsia="Calibri" w:hAnsi="Arial" w:cs="Arial"/>
          <w:sz w:val="20"/>
          <w:szCs w:val="20"/>
        </w:rPr>
        <w:t xml:space="preserve">oraz </w:t>
      </w:r>
      <w:r w:rsidRPr="0027719E">
        <w:rPr>
          <w:rFonts w:ascii="Arial" w:eastAsia="Calibri" w:hAnsi="Arial" w:cs="Arial"/>
          <w:sz w:val="20"/>
          <w:szCs w:val="20"/>
        </w:rPr>
        <w:t>wszelkie wymagane przepisami certyfikaty i atesty,</w:t>
      </w:r>
    </w:p>
    <w:p w14:paraId="5FE75C8A" w14:textId="65E9ECDE" w:rsidR="001D5DFB" w:rsidRDefault="001D5DFB" w:rsidP="00525B80">
      <w:pPr>
        <w:ind w:left="284" w:hanging="284"/>
        <w:jc w:val="both"/>
        <w:rPr>
          <w:rFonts w:ascii="Arial" w:hAnsi="Arial" w:cs="Arial"/>
          <w:bCs/>
          <w:sz w:val="20"/>
          <w:szCs w:val="20"/>
        </w:rPr>
      </w:pPr>
      <w:r w:rsidRPr="0027719E">
        <w:rPr>
          <w:rFonts w:ascii="Arial" w:hAnsi="Arial" w:cs="Arial"/>
          <w:sz w:val="20"/>
          <w:szCs w:val="20"/>
        </w:rPr>
        <w:t xml:space="preserve">b) </w:t>
      </w:r>
      <w:r w:rsidRPr="00EA39C5">
        <w:rPr>
          <w:rFonts w:ascii="Arial" w:hAnsi="Arial" w:cs="Arial"/>
          <w:sz w:val="20"/>
          <w:szCs w:val="20"/>
        </w:rPr>
        <w:t xml:space="preserve">jest </w:t>
      </w:r>
      <w:r w:rsidRPr="00EA39C5">
        <w:rPr>
          <w:rFonts w:ascii="Arial" w:hAnsi="Arial" w:cs="Arial"/>
          <w:bCs/>
          <w:sz w:val="20"/>
          <w:szCs w:val="20"/>
        </w:rPr>
        <w:t xml:space="preserve">fabrycznie nowy, wyprodukowany w </w:t>
      </w:r>
      <w:r w:rsidR="002F7B42">
        <w:rPr>
          <w:rFonts w:ascii="Arial" w:hAnsi="Arial" w:cs="Arial"/>
          <w:bCs/>
          <w:sz w:val="20"/>
          <w:szCs w:val="20"/>
        </w:rPr>
        <w:t>2026</w:t>
      </w:r>
      <w:r w:rsidR="008E54F8" w:rsidRPr="00EA39C5">
        <w:rPr>
          <w:rFonts w:ascii="Arial" w:hAnsi="Arial" w:cs="Arial"/>
          <w:bCs/>
          <w:sz w:val="20"/>
          <w:szCs w:val="20"/>
        </w:rPr>
        <w:t>r.</w:t>
      </w:r>
      <w:r w:rsidRPr="00EA39C5">
        <w:rPr>
          <w:rFonts w:ascii="Arial" w:hAnsi="Arial" w:cs="Arial"/>
          <w:bCs/>
          <w:sz w:val="20"/>
          <w:szCs w:val="20"/>
        </w:rPr>
        <w:t>, nieużywany, nie będący przedmiotem wystaw, badań naukowych, prac rozwojowych, usług badawczych, nie będący przedmiotem podemonstracyjnym i rekondycjonowanym, wcześniej nie wykorzystywany w jakimkolwiek celu przez inny podmiot, dopuszczony do obrotu i stosowania na terenie Rzeczpospolitej Polskiej zgodnie z obowiązującymi przepisami prawa.</w:t>
      </w:r>
    </w:p>
    <w:p w14:paraId="2B14321F" w14:textId="14BCA483" w:rsidR="00A92DB3" w:rsidRDefault="00A92DB3" w:rsidP="00525B80">
      <w:pPr>
        <w:ind w:left="284" w:hanging="284"/>
        <w:jc w:val="both"/>
        <w:rPr>
          <w:rFonts w:ascii="Arial" w:hAnsi="Arial" w:cs="Arial"/>
          <w:sz w:val="20"/>
          <w:szCs w:val="20"/>
        </w:rPr>
      </w:pPr>
      <w:r>
        <w:rPr>
          <w:rFonts w:ascii="Arial" w:hAnsi="Arial" w:cs="Arial"/>
          <w:bCs/>
          <w:sz w:val="20"/>
          <w:szCs w:val="20"/>
        </w:rPr>
        <w:t xml:space="preserve">c) </w:t>
      </w:r>
      <w:r w:rsidRPr="00A92DB3">
        <w:rPr>
          <w:rFonts w:ascii="Arial" w:hAnsi="Arial" w:cs="Arial"/>
          <w:sz w:val="20"/>
          <w:szCs w:val="20"/>
        </w:rPr>
        <w:t>spełnia wymogi określone w Rozporządzeniu Ministra Infrastruktury w sprawie warunków technicznych pojazdów oraz zakresu ich niezbędnego wyposażenia</w:t>
      </w:r>
      <w:r w:rsidR="005A6B42">
        <w:rPr>
          <w:rFonts w:ascii="Arial" w:hAnsi="Arial" w:cs="Arial"/>
          <w:sz w:val="20"/>
          <w:szCs w:val="20"/>
        </w:rPr>
        <w:t xml:space="preserve"> dla danego typu pojazdu</w:t>
      </w:r>
      <w:r>
        <w:rPr>
          <w:rFonts w:ascii="Arial" w:hAnsi="Arial" w:cs="Arial"/>
          <w:sz w:val="20"/>
          <w:szCs w:val="20"/>
        </w:rPr>
        <w:t>.</w:t>
      </w:r>
    </w:p>
    <w:p w14:paraId="6186BE4E" w14:textId="26766A23" w:rsidR="00A92DB3" w:rsidRPr="00A92DB3" w:rsidRDefault="00A92DB3" w:rsidP="00525B80">
      <w:pPr>
        <w:ind w:left="284" w:hanging="284"/>
        <w:jc w:val="both"/>
        <w:rPr>
          <w:rFonts w:ascii="Arial" w:hAnsi="Arial" w:cs="Arial"/>
          <w:bCs/>
          <w:sz w:val="20"/>
          <w:szCs w:val="20"/>
        </w:rPr>
      </w:pPr>
      <w:r>
        <w:rPr>
          <w:rFonts w:ascii="Arial" w:hAnsi="Arial" w:cs="Arial"/>
          <w:sz w:val="20"/>
          <w:szCs w:val="20"/>
        </w:rPr>
        <w:t xml:space="preserve">d) </w:t>
      </w:r>
      <w:r w:rsidRPr="00A92DB3">
        <w:rPr>
          <w:rFonts w:ascii="Arial" w:hAnsi="Arial" w:cs="Arial"/>
          <w:bCs/>
          <w:sz w:val="20"/>
          <w:szCs w:val="20"/>
        </w:rPr>
        <w:t>jest wolny od wad fizycznych oraz prawnych, w szczególności nie jest przedmiotem zastawu oraz nie jest obciążony innymi prawami osób trzecich</w:t>
      </w:r>
      <w:r>
        <w:rPr>
          <w:rFonts w:ascii="Arial" w:hAnsi="Arial" w:cs="Arial"/>
          <w:bCs/>
          <w:sz w:val="20"/>
          <w:szCs w:val="20"/>
        </w:rPr>
        <w:t>.</w:t>
      </w:r>
    </w:p>
    <w:p w14:paraId="1AE552CA" w14:textId="63F0C304" w:rsidR="00A92DB3" w:rsidRPr="00A92DB3" w:rsidRDefault="00A92DB3" w:rsidP="00525B80">
      <w:pPr>
        <w:ind w:left="284" w:hanging="284"/>
        <w:jc w:val="both"/>
        <w:rPr>
          <w:rFonts w:ascii="Arial" w:hAnsi="Arial" w:cs="Arial"/>
          <w:sz w:val="20"/>
          <w:szCs w:val="20"/>
        </w:rPr>
      </w:pPr>
      <w:r>
        <w:rPr>
          <w:rFonts w:ascii="Arial" w:hAnsi="Arial" w:cs="Arial"/>
          <w:sz w:val="20"/>
          <w:szCs w:val="20"/>
        </w:rPr>
        <w:t xml:space="preserve">e) </w:t>
      </w:r>
      <w:r w:rsidRPr="00A92DB3">
        <w:rPr>
          <w:rFonts w:ascii="Arial" w:hAnsi="Arial" w:cs="Arial"/>
          <w:sz w:val="20"/>
          <w:szCs w:val="20"/>
        </w:rPr>
        <w:t>spełnia wymogi aktualnej normy PN/EN 1789 w zakresie ambulansu typu C lub norm równoważnych</w:t>
      </w:r>
      <w:r>
        <w:rPr>
          <w:rFonts w:ascii="Arial" w:hAnsi="Arial" w:cs="Arial"/>
          <w:sz w:val="20"/>
          <w:szCs w:val="20"/>
        </w:rPr>
        <w:t>.</w:t>
      </w:r>
    </w:p>
    <w:p w14:paraId="232E799C" w14:textId="1521A0B5" w:rsidR="00603AE7" w:rsidRDefault="00F623EE" w:rsidP="00B11669">
      <w:pPr>
        <w:ind w:left="284" w:hanging="284"/>
        <w:jc w:val="both"/>
        <w:rPr>
          <w:rFonts w:ascii="Arial" w:hAnsi="Arial" w:cs="Arial"/>
          <w:sz w:val="20"/>
          <w:szCs w:val="20"/>
        </w:rPr>
      </w:pPr>
      <w:r>
        <w:rPr>
          <w:rFonts w:ascii="Arial" w:eastAsia="Calibri" w:hAnsi="Arial" w:cs="Arial"/>
          <w:sz w:val="20"/>
          <w:szCs w:val="20"/>
        </w:rPr>
        <w:t>5</w:t>
      </w:r>
      <w:r w:rsidR="001D5DFB" w:rsidRPr="00EA39C5">
        <w:rPr>
          <w:rFonts w:ascii="Arial" w:eastAsia="Calibri" w:hAnsi="Arial" w:cs="Arial"/>
          <w:sz w:val="20"/>
          <w:szCs w:val="20"/>
        </w:rPr>
        <w:t xml:space="preserve">. </w:t>
      </w:r>
      <w:r w:rsidR="00B11669" w:rsidRPr="00B11669">
        <w:rPr>
          <w:rFonts w:ascii="Arial" w:hAnsi="Arial" w:cs="Arial"/>
          <w:sz w:val="20"/>
          <w:szCs w:val="20"/>
        </w:rPr>
        <w:t xml:space="preserve">Wykonawca gwarantuje, że przedmiot i warunki realizacji niniejszej umowy są zgodne z ustawą z dnia 7 kwietnia 2022 roku o wyrobach medycznych </w:t>
      </w:r>
      <w:r w:rsidR="002D5272">
        <w:rPr>
          <w:rFonts w:ascii="Arial" w:hAnsi="Arial" w:cs="Arial"/>
          <w:sz w:val="20"/>
          <w:szCs w:val="20"/>
        </w:rPr>
        <w:t xml:space="preserve">oraz </w:t>
      </w:r>
      <w:r w:rsidR="00B11669" w:rsidRPr="00B11669">
        <w:rPr>
          <w:rFonts w:ascii="Arial" w:hAnsi="Arial" w:cs="Arial"/>
          <w:sz w:val="20"/>
          <w:szCs w:val="20"/>
        </w:rPr>
        <w:t xml:space="preserve">rozporządzeniem Parlamentu Europejskiego i Rady (UE) 2017/745 z dnia 5 kwietnia 2017 r. w sprawie wyrobów medycznych albo rozporządzeniem Parlamentu Europejskiego i Rady (UE) 2017/746 z dnia 5 kwietnia 2017 r. w sprawie wyrobów medycznych do diagnostyki in vitro (o ile dotyczy) oraz z innymi obowiązującymi przepisami prawymi w tym zakresie. </w:t>
      </w:r>
    </w:p>
    <w:p w14:paraId="48FC27F1" w14:textId="77777777" w:rsidR="00B11669" w:rsidRPr="00B11669" w:rsidRDefault="00B11669" w:rsidP="00B11669">
      <w:pPr>
        <w:ind w:left="284" w:hanging="284"/>
        <w:jc w:val="both"/>
        <w:rPr>
          <w:rFonts w:ascii="Arial" w:hAnsi="Arial" w:cs="Arial"/>
          <w:sz w:val="20"/>
          <w:szCs w:val="20"/>
        </w:rPr>
      </w:pPr>
      <w:r w:rsidRPr="00B11669">
        <w:rPr>
          <w:rFonts w:ascii="Arial" w:hAnsi="Arial" w:cs="Arial"/>
          <w:sz w:val="20"/>
          <w:szCs w:val="20"/>
        </w:rPr>
        <w:t>Przedmiot  zamówienia posiada:</w:t>
      </w:r>
    </w:p>
    <w:p w14:paraId="0C953354" w14:textId="77777777" w:rsidR="00B11669" w:rsidRDefault="00B11669" w:rsidP="00B11669">
      <w:pPr>
        <w:ind w:left="284" w:hanging="284"/>
        <w:jc w:val="both"/>
        <w:rPr>
          <w:rFonts w:ascii="Arial" w:hAnsi="Arial" w:cs="Arial"/>
          <w:sz w:val="20"/>
          <w:szCs w:val="20"/>
        </w:rPr>
      </w:pPr>
      <w:r w:rsidRPr="00B11669">
        <w:rPr>
          <w:rFonts w:ascii="Arial" w:hAnsi="Arial" w:cs="Arial"/>
          <w:sz w:val="20"/>
          <w:szCs w:val="20"/>
        </w:rPr>
        <w:t xml:space="preserve">- </w:t>
      </w:r>
      <w:bookmarkStart w:id="13" w:name="_Hlk128733136"/>
      <w:r w:rsidRPr="00B11669">
        <w:rPr>
          <w:rFonts w:ascii="Arial" w:hAnsi="Arial" w:cs="Arial"/>
          <w:sz w:val="20"/>
          <w:szCs w:val="20"/>
        </w:rPr>
        <w:t>deklaracj</w:t>
      </w:r>
      <w:r w:rsidR="002D5272">
        <w:rPr>
          <w:rFonts w:ascii="Arial" w:hAnsi="Arial" w:cs="Arial"/>
          <w:sz w:val="20"/>
          <w:szCs w:val="20"/>
        </w:rPr>
        <w:t>ę</w:t>
      </w:r>
      <w:r w:rsidRPr="00B11669">
        <w:rPr>
          <w:rFonts w:ascii="Arial" w:hAnsi="Arial" w:cs="Arial"/>
          <w:sz w:val="20"/>
          <w:szCs w:val="20"/>
        </w:rPr>
        <w:t xml:space="preserve"> zgodności z wymaganiami zasadniczymi CE, </w:t>
      </w:r>
    </w:p>
    <w:p w14:paraId="2B13090F" w14:textId="5A27E869" w:rsidR="005A6B42" w:rsidRPr="00B11669" w:rsidRDefault="005A6B42" w:rsidP="00B11669">
      <w:pPr>
        <w:ind w:left="284" w:hanging="284"/>
        <w:jc w:val="both"/>
        <w:rPr>
          <w:rFonts w:ascii="Arial" w:hAnsi="Arial" w:cs="Arial"/>
          <w:sz w:val="20"/>
          <w:szCs w:val="20"/>
        </w:rPr>
      </w:pPr>
      <w:r>
        <w:rPr>
          <w:rFonts w:ascii="Arial" w:hAnsi="Arial" w:cs="Arial"/>
          <w:sz w:val="20"/>
          <w:szCs w:val="20"/>
        </w:rPr>
        <w:t>- świadectwo homologacji pojazdu</w:t>
      </w:r>
    </w:p>
    <w:p w14:paraId="52DECAC6" w14:textId="77777777" w:rsidR="00B11669" w:rsidRPr="00B11669" w:rsidRDefault="00B11669" w:rsidP="00B11669">
      <w:pPr>
        <w:ind w:left="284" w:hanging="284"/>
        <w:jc w:val="both"/>
        <w:rPr>
          <w:rFonts w:ascii="Arial" w:hAnsi="Arial" w:cs="Arial"/>
          <w:sz w:val="20"/>
          <w:szCs w:val="20"/>
        </w:rPr>
      </w:pPr>
      <w:r w:rsidRPr="00B11669">
        <w:rPr>
          <w:rFonts w:ascii="Arial" w:hAnsi="Arial" w:cs="Arial"/>
          <w:sz w:val="20"/>
          <w:szCs w:val="20"/>
        </w:rPr>
        <w:t>- certyfikat jednostki notyfikowanej, która brała udział w ocenie wyrobu medycznego o ile jest to wymagane odrębnymi przepisami (jeżeli dotyczy).</w:t>
      </w:r>
    </w:p>
    <w:bookmarkEnd w:id="13"/>
    <w:p w14:paraId="4815DCAE" w14:textId="05A1F45F" w:rsidR="001D5DFB" w:rsidRDefault="00F623EE" w:rsidP="001D5DFB">
      <w:pPr>
        <w:ind w:left="426" w:hanging="426"/>
        <w:jc w:val="both"/>
        <w:rPr>
          <w:rFonts w:ascii="Arial" w:hAnsi="Arial" w:cs="Arial"/>
          <w:sz w:val="20"/>
          <w:szCs w:val="20"/>
          <w:lang w:eastAsia="en-US"/>
        </w:rPr>
      </w:pPr>
      <w:r>
        <w:rPr>
          <w:rFonts w:ascii="Arial" w:hAnsi="Arial" w:cs="Arial"/>
          <w:bCs/>
          <w:sz w:val="20"/>
          <w:szCs w:val="20"/>
          <w:lang w:eastAsia="en-US"/>
        </w:rPr>
        <w:t>6</w:t>
      </w:r>
      <w:r w:rsidR="001D5DFB" w:rsidRPr="00640700">
        <w:rPr>
          <w:rFonts w:ascii="Arial" w:hAnsi="Arial" w:cs="Arial"/>
          <w:bCs/>
          <w:sz w:val="20"/>
          <w:szCs w:val="20"/>
          <w:lang w:eastAsia="en-US"/>
        </w:rPr>
        <w:t xml:space="preserve">. </w:t>
      </w:r>
      <w:r w:rsidR="001D5DFB" w:rsidRPr="00640700">
        <w:rPr>
          <w:rFonts w:ascii="Arial" w:hAnsi="Arial" w:cs="Arial"/>
          <w:sz w:val="20"/>
          <w:szCs w:val="20"/>
          <w:lang w:eastAsia="en-US"/>
        </w:rPr>
        <w:t xml:space="preserve">Wykonawca zobowiązuje się do dostarczenia Zamawiającemu dokumentów wskazanych w ust. </w:t>
      </w:r>
      <w:r w:rsidR="006C392D">
        <w:rPr>
          <w:rFonts w:ascii="Arial" w:hAnsi="Arial" w:cs="Arial"/>
          <w:sz w:val="20"/>
          <w:szCs w:val="20"/>
          <w:lang w:eastAsia="en-US"/>
        </w:rPr>
        <w:t>5</w:t>
      </w:r>
      <w:r w:rsidR="001D5DFB" w:rsidRPr="00640700">
        <w:rPr>
          <w:rFonts w:ascii="Arial" w:hAnsi="Arial" w:cs="Arial"/>
          <w:sz w:val="20"/>
          <w:szCs w:val="20"/>
          <w:lang w:eastAsia="en-US"/>
        </w:rPr>
        <w:t xml:space="preserve"> powyżej, najpóźniej wraz z dostawą przedmiotu umowy (dokumenty w języku obcym należy dostarczyć przetłumaczone na język polski).</w:t>
      </w:r>
    </w:p>
    <w:p w14:paraId="621A59C4" w14:textId="77777777" w:rsidR="00F623EE" w:rsidRPr="00640700" w:rsidRDefault="00F623EE" w:rsidP="001D5DFB">
      <w:pPr>
        <w:ind w:left="426" w:hanging="426"/>
        <w:jc w:val="both"/>
        <w:rPr>
          <w:rFonts w:ascii="Arial" w:hAnsi="Arial" w:cs="Arial"/>
          <w:sz w:val="20"/>
          <w:szCs w:val="20"/>
          <w:lang w:eastAsia="en-US"/>
        </w:rPr>
      </w:pPr>
    </w:p>
    <w:p w14:paraId="65DA6AAE" w14:textId="77777777" w:rsidR="00A92DB3" w:rsidRPr="00A92DB3" w:rsidRDefault="00A92DB3" w:rsidP="00A92DB3">
      <w:pPr>
        <w:jc w:val="center"/>
        <w:rPr>
          <w:rFonts w:ascii="Arial" w:hAnsi="Arial" w:cs="Arial"/>
          <w:sz w:val="20"/>
          <w:szCs w:val="20"/>
        </w:rPr>
      </w:pPr>
      <w:r w:rsidRPr="00A92DB3">
        <w:rPr>
          <w:rFonts w:ascii="Arial" w:hAnsi="Arial" w:cs="Arial"/>
          <w:b/>
          <w:bCs/>
          <w:sz w:val="20"/>
          <w:szCs w:val="20"/>
        </w:rPr>
        <w:t>§ 2</w:t>
      </w:r>
    </w:p>
    <w:p w14:paraId="073B7100" w14:textId="77777777" w:rsidR="00A92DB3" w:rsidRPr="00A92DB3" w:rsidRDefault="00A92DB3" w:rsidP="00A92DB3">
      <w:pPr>
        <w:jc w:val="center"/>
        <w:rPr>
          <w:rFonts w:ascii="Arial" w:hAnsi="Arial" w:cs="Arial"/>
          <w:b/>
          <w:bCs/>
          <w:sz w:val="20"/>
          <w:szCs w:val="20"/>
        </w:rPr>
      </w:pPr>
      <w:r w:rsidRPr="00A92DB3">
        <w:rPr>
          <w:rFonts w:ascii="Arial" w:hAnsi="Arial" w:cs="Arial"/>
          <w:b/>
          <w:bCs/>
          <w:sz w:val="20"/>
          <w:szCs w:val="20"/>
        </w:rPr>
        <w:t>Termin i miejsce realizacji przedmiotu umowy.</w:t>
      </w:r>
    </w:p>
    <w:p w14:paraId="0E6AD409" w14:textId="77777777" w:rsidR="00A92DB3" w:rsidRPr="00A92DB3" w:rsidRDefault="00A92DB3" w:rsidP="00A92DB3">
      <w:pPr>
        <w:jc w:val="center"/>
        <w:rPr>
          <w:rFonts w:ascii="Arial" w:hAnsi="Arial" w:cs="Arial"/>
          <w:b/>
          <w:bCs/>
          <w:sz w:val="20"/>
          <w:szCs w:val="20"/>
        </w:rPr>
      </w:pPr>
      <w:r w:rsidRPr="00A92DB3">
        <w:rPr>
          <w:rFonts w:ascii="Arial" w:hAnsi="Arial" w:cs="Arial"/>
          <w:b/>
          <w:bCs/>
          <w:sz w:val="20"/>
          <w:szCs w:val="20"/>
        </w:rPr>
        <w:t xml:space="preserve">Odbiór Pojazdu. </w:t>
      </w:r>
    </w:p>
    <w:p w14:paraId="3355183D" w14:textId="77777777" w:rsidR="00A92DB3" w:rsidRPr="00A92DB3" w:rsidRDefault="00A92DB3" w:rsidP="006D2AE5">
      <w:pPr>
        <w:numPr>
          <w:ilvl w:val="0"/>
          <w:numId w:val="59"/>
        </w:numPr>
        <w:tabs>
          <w:tab w:val="clear" w:pos="855"/>
        </w:tabs>
        <w:spacing w:line="276" w:lineRule="auto"/>
        <w:ind w:left="426" w:hanging="426"/>
        <w:jc w:val="both"/>
        <w:rPr>
          <w:rFonts w:ascii="Arial" w:hAnsi="Arial" w:cs="Arial"/>
          <w:sz w:val="20"/>
          <w:szCs w:val="20"/>
        </w:rPr>
      </w:pPr>
      <w:r w:rsidRPr="00A92DB3">
        <w:rPr>
          <w:rFonts w:ascii="Arial" w:hAnsi="Arial" w:cs="Arial"/>
          <w:sz w:val="20"/>
          <w:szCs w:val="20"/>
        </w:rPr>
        <w:t xml:space="preserve">Wykonawca zobowiązuje się dostarczyć Pojazd Zamawiającemu w terminie </w:t>
      </w:r>
      <w:r w:rsidRPr="00A92DB3">
        <w:rPr>
          <w:rFonts w:ascii="Arial" w:hAnsi="Arial" w:cs="Arial"/>
          <w:b/>
          <w:sz w:val="20"/>
          <w:szCs w:val="20"/>
        </w:rPr>
        <w:t>8 tygodni</w:t>
      </w:r>
      <w:r w:rsidRPr="00A92DB3">
        <w:rPr>
          <w:rFonts w:ascii="Arial" w:hAnsi="Arial" w:cs="Arial"/>
          <w:sz w:val="20"/>
          <w:szCs w:val="20"/>
        </w:rPr>
        <w:t xml:space="preserve"> od zawarcia umowy, po wcześniejszym poinformowaniu przedstawiciela Zamawiającego.</w:t>
      </w:r>
    </w:p>
    <w:p w14:paraId="628FB420" w14:textId="77777777" w:rsidR="00A92DB3" w:rsidRPr="00A92DB3" w:rsidRDefault="00A92DB3" w:rsidP="006D2AE5">
      <w:pPr>
        <w:numPr>
          <w:ilvl w:val="0"/>
          <w:numId w:val="59"/>
        </w:numPr>
        <w:tabs>
          <w:tab w:val="clear" w:pos="855"/>
        </w:tabs>
        <w:spacing w:line="276" w:lineRule="auto"/>
        <w:ind w:left="426" w:hanging="426"/>
        <w:jc w:val="both"/>
        <w:rPr>
          <w:rFonts w:ascii="Arial" w:hAnsi="Arial" w:cs="Arial"/>
          <w:sz w:val="20"/>
          <w:szCs w:val="20"/>
        </w:rPr>
      </w:pPr>
      <w:r w:rsidRPr="00A92DB3">
        <w:rPr>
          <w:rFonts w:ascii="Arial" w:hAnsi="Arial" w:cs="Arial"/>
          <w:sz w:val="20"/>
          <w:szCs w:val="20"/>
        </w:rPr>
        <w:t>Miejscem dostarczenia Pojazdu jest teren siedziby Zamawiającego przy ul. Szpitalnej (dalej „Miejsce dostarczenia”). W dniu dostawy stan baku Pojazdu ma przekraczać tzw. rezerwę (światło rezerwy nie może być zapalone) i Pojazd ma mieć założone ogumienie letnie. Pojazd ma być oznaczony zgodnie z wymogami nałożonymi przepisami prawa oraz wymaganiami Zamawiającego.</w:t>
      </w:r>
    </w:p>
    <w:p w14:paraId="3DFE12E8" w14:textId="77777777" w:rsidR="00A92DB3" w:rsidRPr="00A92DB3" w:rsidRDefault="00A92DB3" w:rsidP="006D2AE5">
      <w:pPr>
        <w:numPr>
          <w:ilvl w:val="0"/>
          <w:numId w:val="59"/>
        </w:numPr>
        <w:tabs>
          <w:tab w:val="clear" w:pos="855"/>
        </w:tabs>
        <w:autoSpaceDE w:val="0"/>
        <w:autoSpaceDN w:val="0"/>
        <w:adjustRightInd w:val="0"/>
        <w:spacing w:line="276" w:lineRule="auto"/>
        <w:ind w:left="426" w:hanging="426"/>
        <w:jc w:val="both"/>
        <w:rPr>
          <w:rFonts w:ascii="Arial" w:hAnsi="Arial" w:cs="Arial"/>
          <w:sz w:val="20"/>
          <w:szCs w:val="20"/>
        </w:rPr>
      </w:pPr>
      <w:r w:rsidRPr="00A92DB3">
        <w:rPr>
          <w:rFonts w:ascii="Arial" w:hAnsi="Arial" w:cs="Arial"/>
          <w:sz w:val="20"/>
          <w:szCs w:val="20"/>
        </w:rPr>
        <w:t xml:space="preserve">Wykonawca zobowiązany jest wydać Zamawiającemu razem z Pojazdem dwa komplety kluczy oraz dokumenty dotyczące Pojazdu w języku polskim, w wersji papierowej,  tym dokumenty niezbędne do rejestracji Pojazdu, </w:t>
      </w:r>
      <w:r w:rsidRPr="00A92DB3">
        <w:rPr>
          <w:rFonts w:ascii="Arial" w:hAnsi="Arial" w:cs="Arial"/>
          <w:iCs/>
          <w:sz w:val="20"/>
          <w:szCs w:val="20"/>
        </w:rPr>
        <w:t>jako pojazdu nowego zakupionego w Polsce</w:t>
      </w:r>
      <w:r w:rsidRPr="00A92DB3">
        <w:rPr>
          <w:rFonts w:ascii="Arial" w:hAnsi="Arial" w:cs="Arial"/>
          <w:sz w:val="20"/>
          <w:szCs w:val="20"/>
          <w:u w:val="single"/>
        </w:rPr>
        <w:t>,</w:t>
      </w:r>
      <w:r w:rsidRPr="00A92DB3">
        <w:rPr>
          <w:rFonts w:ascii="Arial" w:hAnsi="Arial" w:cs="Arial"/>
          <w:sz w:val="20"/>
          <w:szCs w:val="20"/>
        </w:rPr>
        <w:t xml:space="preserve"> a w szczególności:</w:t>
      </w:r>
    </w:p>
    <w:p w14:paraId="57281B9B" w14:textId="77777777" w:rsidR="00A92DB3" w:rsidRPr="00A92DB3" w:rsidRDefault="00A92DB3" w:rsidP="00A92DB3">
      <w:pPr>
        <w:numPr>
          <w:ilvl w:val="0"/>
          <w:numId w:val="60"/>
        </w:numPr>
        <w:tabs>
          <w:tab w:val="left" w:pos="851"/>
        </w:tabs>
        <w:autoSpaceDE w:val="0"/>
        <w:autoSpaceDN w:val="0"/>
        <w:adjustRightInd w:val="0"/>
        <w:spacing w:line="276" w:lineRule="auto"/>
        <w:ind w:left="851" w:hanging="425"/>
        <w:jc w:val="both"/>
        <w:rPr>
          <w:rFonts w:ascii="Arial" w:hAnsi="Arial" w:cs="Arial"/>
          <w:sz w:val="20"/>
          <w:szCs w:val="20"/>
        </w:rPr>
      </w:pPr>
      <w:r w:rsidRPr="00A92DB3">
        <w:rPr>
          <w:rFonts w:ascii="Arial" w:hAnsi="Arial" w:cs="Arial"/>
          <w:sz w:val="20"/>
          <w:szCs w:val="20"/>
        </w:rPr>
        <w:t>kompletna dokumentacja techniczno – eksploatacyjna i serwisowa Pojazdu, w szczególności dotycząca:</w:t>
      </w:r>
    </w:p>
    <w:p w14:paraId="38B7F488" w14:textId="77777777" w:rsidR="00A92DB3" w:rsidRPr="00A92DB3" w:rsidRDefault="00A92DB3" w:rsidP="00A92DB3">
      <w:pPr>
        <w:numPr>
          <w:ilvl w:val="0"/>
          <w:numId w:val="61"/>
        </w:numPr>
        <w:tabs>
          <w:tab w:val="left" w:pos="1276"/>
        </w:tabs>
        <w:autoSpaceDE w:val="0"/>
        <w:autoSpaceDN w:val="0"/>
        <w:adjustRightInd w:val="0"/>
        <w:spacing w:line="276" w:lineRule="auto"/>
        <w:ind w:left="1276" w:hanging="425"/>
        <w:jc w:val="both"/>
        <w:rPr>
          <w:rFonts w:ascii="Arial" w:hAnsi="Arial" w:cs="Arial"/>
          <w:sz w:val="20"/>
          <w:szCs w:val="20"/>
        </w:rPr>
      </w:pPr>
      <w:r w:rsidRPr="00A92DB3">
        <w:rPr>
          <w:rFonts w:ascii="Arial" w:hAnsi="Arial" w:cs="Arial"/>
          <w:sz w:val="20"/>
          <w:szCs w:val="20"/>
        </w:rPr>
        <w:t>układów pneumatycznych,</w:t>
      </w:r>
    </w:p>
    <w:p w14:paraId="042CDC7A" w14:textId="77777777" w:rsidR="00A92DB3" w:rsidRPr="00A92DB3" w:rsidRDefault="00A92DB3" w:rsidP="00A92DB3">
      <w:pPr>
        <w:numPr>
          <w:ilvl w:val="0"/>
          <w:numId w:val="61"/>
        </w:numPr>
        <w:tabs>
          <w:tab w:val="left" w:pos="1276"/>
        </w:tabs>
        <w:autoSpaceDE w:val="0"/>
        <w:autoSpaceDN w:val="0"/>
        <w:adjustRightInd w:val="0"/>
        <w:spacing w:line="276" w:lineRule="auto"/>
        <w:ind w:left="1276" w:hanging="425"/>
        <w:jc w:val="both"/>
        <w:rPr>
          <w:rFonts w:ascii="Arial" w:hAnsi="Arial" w:cs="Arial"/>
          <w:sz w:val="20"/>
          <w:szCs w:val="20"/>
        </w:rPr>
      </w:pPr>
      <w:r w:rsidRPr="00A92DB3">
        <w:rPr>
          <w:rFonts w:ascii="Arial" w:hAnsi="Arial" w:cs="Arial"/>
          <w:sz w:val="20"/>
          <w:szCs w:val="20"/>
        </w:rPr>
        <w:t>układów hydraulicznych,</w:t>
      </w:r>
    </w:p>
    <w:p w14:paraId="4812EA58" w14:textId="77777777" w:rsidR="00A92DB3" w:rsidRPr="00A92DB3" w:rsidRDefault="00A92DB3" w:rsidP="00A92DB3">
      <w:pPr>
        <w:numPr>
          <w:ilvl w:val="0"/>
          <w:numId w:val="61"/>
        </w:numPr>
        <w:tabs>
          <w:tab w:val="left" w:pos="1276"/>
        </w:tabs>
        <w:autoSpaceDE w:val="0"/>
        <w:autoSpaceDN w:val="0"/>
        <w:adjustRightInd w:val="0"/>
        <w:spacing w:line="276" w:lineRule="auto"/>
        <w:ind w:left="1276" w:hanging="425"/>
        <w:jc w:val="both"/>
        <w:rPr>
          <w:rFonts w:ascii="Arial" w:hAnsi="Arial" w:cs="Arial"/>
          <w:sz w:val="20"/>
          <w:szCs w:val="20"/>
        </w:rPr>
      </w:pPr>
      <w:r w:rsidRPr="00A92DB3">
        <w:rPr>
          <w:rFonts w:ascii="Arial" w:hAnsi="Arial" w:cs="Arial"/>
          <w:sz w:val="20"/>
          <w:szCs w:val="20"/>
        </w:rPr>
        <w:t>układu kierowniczego,</w:t>
      </w:r>
    </w:p>
    <w:p w14:paraId="18B50A63" w14:textId="77777777" w:rsidR="00A92DB3" w:rsidRPr="00A92DB3" w:rsidRDefault="00A92DB3" w:rsidP="00A92DB3">
      <w:pPr>
        <w:numPr>
          <w:ilvl w:val="0"/>
          <w:numId w:val="61"/>
        </w:numPr>
        <w:tabs>
          <w:tab w:val="left" w:pos="1276"/>
        </w:tabs>
        <w:autoSpaceDE w:val="0"/>
        <w:autoSpaceDN w:val="0"/>
        <w:adjustRightInd w:val="0"/>
        <w:spacing w:line="276" w:lineRule="auto"/>
        <w:ind w:left="1276" w:hanging="425"/>
        <w:jc w:val="both"/>
        <w:rPr>
          <w:rFonts w:ascii="Arial" w:hAnsi="Arial" w:cs="Arial"/>
          <w:sz w:val="20"/>
          <w:szCs w:val="20"/>
        </w:rPr>
      </w:pPr>
      <w:r w:rsidRPr="00A92DB3">
        <w:rPr>
          <w:rFonts w:ascii="Arial" w:hAnsi="Arial" w:cs="Arial"/>
          <w:sz w:val="20"/>
          <w:szCs w:val="20"/>
        </w:rPr>
        <w:t>układów elektrycznych,</w:t>
      </w:r>
    </w:p>
    <w:p w14:paraId="745C3853" w14:textId="77777777" w:rsidR="00A92DB3" w:rsidRPr="00A92DB3" w:rsidRDefault="00A92DB3" w:rsidP="00A92DB3">
      <w:pPr>
        <w:numPr>
          <w:ilvl w:val="0"/>
          <w:numId w:val="61"/>
        </w:numPr>
        <w:tabs>
          <w:tab w:val="left" w:pos="1276"/>
        </w:tabs>
        <w:autoSpaceDE w:val="0"/>
        <w:autoSpaceDN w:val="0"/>
        <w:adjustRightInd w:val="0"/>
        <w:spacing w:line="276" w:lineRule="auto"/>
        <w:ind w:left="1276" w:hanging="425"/>
        <w:jc w:val="both"/>
        <w:rPr>
          <w:rFonts w:ascii="Arial" w:hAnsi="Arial" w:cs="Arial"/>
          <w:sz w:val="20"/>
          <w:szCs w:val="20"/>
        </w:rPr>
      </w:pPr>
      <w:r w:rsidRPr="00A92DB3">
        <w:rPr>
          <w:rFonts w:ascii="Arial" w:hAnsi="Arial" w:cs="Arial"/>
          <w:sz w:val="20"/>
          <w:szCs w:val="20"/>
        </w:rPr>
        <w:t>układów elektronicznych,</w:t>
      </w:r>
    </w:p>
    <w:p w14:paraId="10E9C97B" w14:textId="77777777" w:rsidR="00A92DB3" w:rsidRPr="00A92DB3" w:rsidRDefault="00A92DB3" w:rsidP="00A92DB3">
      <w:pPr>
        <w:numPr>
          <w:ilvl w:val="0"/>
          <w:numId w:val="61"/>
        </w:numPr>
        <w:tabs>
          <w:tab w:val="left" w:pos="1276"/>
        </w:tabs>
        <w:autoSpaceDE w:val="0"/>
        <w:autoSpaceDN w:val="0"/>
        <w:adjustRightInd w:val="0"/>
        <w:spacing w:line="276" w:lineRule="auto"/>
        <w:ind w:left="1276" w:hanging="425"/>
        <w:jc w:val="both"/>
        <w:rPr>
          <w:rFonts w:ascii="Arial" w:hAnsi="Arial" w:cs="Arial"/>
          <w:sz w:val="20"/>
          <w:szCs w:val="20"/>
        </w:rPr>
      </w:pPr>
      <w:r w:rsidRPr="00A92DB3">
        <w:rPr>
          <w:rFonts w:ascii="Arial" w:hAnsi="Arial" w:cs="Arial"/>
          <w:sz w:val="20"/>
          <w:szCs w:val="20"/>
        </w:rPr>
        <w:t>układu przeniesienia napędu,</w:t>
      </w:r>
    </w:p>
    <w:p w14:paraId="73E33AF0" w14:textId="77777777" w:rsidR="00A92DB3" w:rsidRPr="00A92DB3" w:rsidRDefault="00A92DB3" w:rsidP="00A92DB3">
      <w:pPr>
        <w:numPr>
          <w:ilvl w:val="0"/>
          <w:numId w:val="61"/>
        </w:numPr>
        <w:tabs>
          <w:tab w:val="left" w:pos="1276"/>
        </w:tabs>
        <w:autoSpaceDE w:val="0"/>
        <w:autoSpaceDN w:val="0"/>
        <w:adjustRightInd w:val="0"/>
        <w:spacing w:line="276" w:lineRule="auto"/>
        <w:ind w:left="1276" w:hanging="425"/>
        <w:jc w:val="both"/>
        <w:rPr>
          <w:rFonts w:ascii="Arial" w:hAnsi="Arial" w:cs="Arial"/>
          <w:sz w:val="20"/>
          <w:szCs w:val="20"/>
        </w:rPr>
      </w:pPr>
      <w:r w:rsidRPr="00A92DB3">
        <w:rPr>
          <w:rFonts w:ascii="Arial" w:hAnsi="Arial" w:cs="Arial"/>
          <w:sz w:val="20"/>
          <w:szCs w:val="20"/>
        </w:rPr>
        <w:t>urządzeń elektronicznych wmontowanych w pojeździe (np. tablic kierunkowych),</w:t>
      </w:r>
    </w:p>
    <w:p w14:paraId="6F58FF6C" w14:textId="77777777" w:rsidR="00A92DB3" w:rsidRPr="00A92DB3" w:rsidRDefault="00A92DB3" w:rsidP="00A92DB3">
      <w:pPr>
        <w:numPr>
          <w:ilvl w:val="0"/>
          <w:numId w:val="61"/>
        </w:numPr>
        <w:tabs>
          <w:tab w:val="left" w:pos="1276"/>
        </w:tabs>
        <w:autoSpaceDE w:val="0"/>
        <w:autoSpaceDN w:val="0"/>
        <w:adjustRightInd w:val="0"/>
        <w:spacing w:line="276" w:lineRule="auto"/>
        <w:ind w:left="1276" w:hanging="425"/>
        <w:jc w:val="both"/>
        <w:rPr>
          <w:rFonts w:ascii="Arial" w:hAnsi="Arial" w:cs="Arial"/>
          <w:sz w:val="20"/>
          <w:szCs w:val="20"/>
        </w:rPr>
      </w:pPr>
      <w:r w:rsidRPr="00A92DB3">
        <w:rPr>
          <w:rFonts w:ascii="Arial" w:hAnsi="Arial" w:cs="Arial"/>
          <w:sz w:val="20"/>
          <w:szCs w:val="20"/>
        </w:rPr>
        <w:t>silnika,</w:t>
      </w:r>
    </w:p>
    <w:p w14:paraId="444BC45A" w14:textId="77777777" w:rsidR="00A92DB3" w:rsidRPr="00A92DB3" w:rsidRDefault="00A92DB3" w:rsidP="00A92DB3">
      <w:pPr>
        <w:numPr>
          <w:ilvl w:val="0"/>
          <w:numId w:val="61"/>
        </w:numPr>
        <w:tabs>
          <w:tab w:val="left" w:pos="1276"/>
        </w:tabs>
        <w:autoSpaceDE w:val="0"/>
        <w:autoSpaceDN w:val="0"/>
        <w:adjustRightInd w:val="0"/>
        <w:spacing w:line="276" w:lineRule="auto"/>
        <w:ind w:left="1276" w:hanging="425"/>
        <w:jc w:val="both"/>
        <w:rPr>
          <w:rFonts w:ascii="Arial" w:hAnsi="Arial" w:cs="Arial"/>
          <w:sz w:val="20"/>
          <w:szCs w:val="20"/>
        </w:rPr>
      </w:pPr>
      <w:r w:rsidRPr="00A92DB3">
        <w:rPr>
          <w:rFonts w:ascii="Arial" w:hAnsi="Arial" w:cs="Arial"/>
          <w:sz w:val="20"/>
          <w:szCs w:val="20"/>
        </w:rPr>
        <w:t>skrzyni biegów,</w:t>
      </w:r>
    </w:p>
    <w:p w14:paraId="29B87CC0" w14:textId="77777777" w:rsidR="00A92DB3" w:rsidRPr="00A92DB3" w:rsidRDefault="00A92DB3" w:rsidP="00A92DB3">
      <w:pPr>
        <w:numPr>
          <w:ilvl w:val="0"/>
          <w:numId w:val="61"/>
        </w:numPr>
        <w:tabs>
          <w:tab w:val="left" w:pos="1276"/>
        </w:tabs>
        <w:autoSpaceDE w:val="0"/>
        <w:autoSpaceDN w:val="0"/>
        <w:adjustRightInd w:val="0"/>
        <w:spacing w:line="276" w:lineRule="auto"/>
        <w:ind w:left="1276" w:hanging="425"/>
        <w:jc w:val="both"/>
        <w:rPr>
          <w:rFonts w:ascii="Arial" w:hAnsi="Arial" w:cs="Arial"/>
          <w:sz w:val="20"/>
          <w:szCs w:val="20"/>
        </w:rPr>
      </w:pPr>
      <w:r w:rsidRPr="00A92DB3">
        <w:rPr>
          <w:rFonts w:ascii="Arial" w:hAnsi="Arial" w:cs="Arial"/>
          <w:sz w:val="20"/>
          <w:szCs w:val="20"/>
        </w:rPr>
        <w:t>sprzętu medycznego,</w:t>
      </w:r>
    </w:p>
    <w:p w14:paraId="2596933D" w14:textId="77777777" w:rsidR="00A92DB3" w:rsidRPr="00A92DB3" w:rsidRDefault="00A92DB3" w:rsidP="00A92DB3">
      <w:pPr>
        <w:numPr>
          <w:ilvl w:val="0"/>
          <w:numId w:val="60"/>
        </w:numPr>
        <w:tabs>
          <w:tab w:val="left" w:pos="851"/>
        </w:tabs>
        <w:autoSpaceDE w:val="0"/>
        <w:autoSpaceDN w:val="0"/>
        <w:adjustRightInd w:val="0"/>
        <w:spacing w:line="276" w:lineRule="auto"/>
        <w:ind w:hanging="720"/>
        <w:jc w:val="both"/>
        <w:rPr>
          <w:rFonts w:ascii="Arial" w:hAnsi="Arial" w:cs="Arial"/>
          <w:sz w:val="20"/>
          <w:szCs w:val="20"/>
        </w:rPr>
      </w:pPr>
      <w:r w:rsidRPr="00A92DB3">
        <w:rPr>
          <w:rFonts w:ascii="Arial" w:hAnsi="Arial" w:cs="Arial"/>
          <w:sz w:val="20"/>
          <w:szCs w:val="20"/>
        </w:rPr>
        <w:t>instrukcję obsługi i konserwacji Pojazdu oraz wyposażenia w języku polskim;</w:t>
      </w:r>
    </w:p>
    <w:p w14:paraId="1C9B5B90" w14:textId="77777777" w:rsidR="00A92DB3" w:rsidRPr="00A92DB3" w:rsidRDefault="00A92DB3" w:rsidP="00A92DB3">
      <w:pPr>
        <w:numPr>
          <w:ilvl w:val="0"/>
          <w:numId w:val="60"/>
        </w:numPr>
        <w:tabs>
          <w:tab w:val="left" w:pos="851"/>
        </w:tabs>
        <w:autoSpaceDE w:val="0"/>
        <w:autoSpaceDN w:val="0"/>
        <w:adjustRightInd w:val="0"/>
        <w:spacing w:line="276" w:lineRule="auto"/>
        <w:ind w:hanging="720"/>
        <w:jc w:val="both"/>
        <w:rPr>
          <w:rFonts w:ascii="Arial" w:hAnsi="Arial" w:cs="Arial"/>
          <w:sz w:val="20"/>
          <w:szCs w:val="20"/>
        </w:rPr>
      </w:pPr>
      <w:r w:rsidRPr="00A92DB3">
        <w:rPr>
          <w:rFonts w:ascii="Arial" w:hAnsi="Arial" w:cs="Arial"/>
          <w:sz w:val="20"/>
          <w:szCs w:val="20"/>
        </w:rPr>
        <w:t>książki gwarancyjne i dokumenty gwarancyjne Pojazdu oraz wyposażenia</w:t>
      </w:r>
    </w:p>
    <w:p w14:paraId="0F1452F8" w14:textId="4958DD03" w:rsidR="00A92DB3" w:rsidRPr="00A92DB3" w:rsidRDefault="00A92DB3" w:rsidP="00A92DB3">
      <w:pPr>
        <w:numPr>
          <w:ilvl w:val="0"/>
          <w:numId w:val="60"/>
        </w:numPr>
        <w:tabs>
          <w:tab w:val="left" w:pos="851"/>
        </w:tabs>
        <w:autoSpaceDE w:val="0"/>
        <w:autoSpaceDN w:val="0"/>
        <w:adjustRightInd w:val="0"/>
        <w:spacing w:line="276" w:lineRule="auto"/>
        <w:ind w:hanging="720"/>
        <w:jc w:val="both"/>
        <w:rPr>
          <w:rFonts w:ascii="Arial" w:hAnsi="Arial" w:cs="Arial"/>
          <w:sz w:val="20"/>
          <w:szCs w:val="20"/>
        </w:rPr>
      </w:pPr>
      <w:r w:rsidRPr="00A92DB3">
        <w:rPr>
          <w:rFonts w:ascii="Arial" w:hAnsi="Arial" w:cs="Arial"/>
          <w:sz w:val="20"/>
          <w:szCs w:val="20"/>
        </w:rPr>
        <w:t xml:space="preserve">dokumenty, o których mowa w art. 72 ustawy z dnia 20 czerwca 1997r. </w:t>
      </w:r>
      <w:r w:rsidR="005A6B42">
        <w:rPr>
          <w:rFonts w:ascii="Arial" w:hAnsi="Arial" w:cs="Arial"/>
          <w:sz w:val="20"/>
          <w:szCs w:val="20"/>
        </w:rPr>
        <w:t xml:space="preserve">prawo </w:t>
      </w:r>
      <w:r w:rsidRPr="00A92DB3">
        <w:rPr>
          <w:rFonts w:ascii="Arial" w:hAnsi="Arial" w:cs="Arial"/>
          <w:sz w:val="20"/>
          <w:szCs w:val="20"/>
        </w:rPr>
        <w:t xml:space="preserve">o ruchu drogowym wymagane przepisami prawa do dokonania rejestracji pojazdu, tj.: </w:t>
      </w:r>
    </w:p>
    <w:p w14:paraId="19BFBBA7" w14:textId="77777777" w:rsidR="00A92DB3" w:rsidRPr="00A92DB3" w:rsidRDefault="00A92DB3" w:rsidP="00A92DB3">
      <w:pPr>
        <w:numPr>
          <w:ilvl w:val="0"/>
          <w:numId w:val="62"/>
        </w:numPr>
        <w:tabs>
          <w:tab w:val="left" w:pos="851"/>
        </w:tabs>
        <w:autoSpaceDE w:val="0"/>
        <w:autoSpaceDN w:val="0"/>
        <w:adjustRightInd w:val="0"/>
        <w:spacing w:line="276" w:lineRule="auto"/>
        <w:jc w:val="both"/>
        <w:rPr>
          <w:rFonts w:ascii="Arial" w:hAnsi="Arial" w:cs="Arial"/>
          <w:sz w:val="20"/>
          <w:szCs w:val="20"/>
        </w:rPr>
      </w:pPr>
      <w:r w:rsidRPr="00A92DB3">
        <w:rPr>
          <w:rFonts w:ascii="Arial" w:hAnsi="Arial" w:cs="Arial"/>
          <w:sz w:val="20"/>
          <w:szCs w:val="20"/>
        </w:rPr>
        <w:t xml:space="preserve">zaświadczenie o pozytywnym wyniku badania technicznego Pojazdu, </w:t>
      </w:r>
    </w:p>
    <w:p w14:paraId="6B8EBB0D" w14:textId="77777777" w:rsidR="00A92DB3" w:rsidRPr="00A92DB3" w:rsidRDefault="00A92DB3" w:rsidP="00A92DB3">
      <w:pPr>
        <w:numPr>
          <w:ilvl w:val="0"/>
          <w:numId w:val="62"/>
        </w:numPr>
        <w:tabs>
          <w:tab w:val="left" w:pos="851"/>
        </w:tabs>
        <w:autoSpaceDE w:val="0"/>
        <w:autoSpaceDN w:val="0"/>
        <w:adjustRightInd w:val="0"/>
        <w:spacing w:line="276" w:lineRule="auto"/>
        <w:jc w:val="both"/>
        <w:rPr>
          <w:rFonts w:ascii="Arial" w:hAnsi="Arial" w:cs="Arial"/>
          <w:sz w:val="20"/>
          <w:szCs w:val="20"/>
        </w:rPr>
      </w:pPr>
      <w:r w:rsidRPr="00A92DB3">
        <w:rPr>
          <w:rFonts w:ascii="Arial" w:hAnsi="Arial" w:cs="Arial"/>
          <w:sz w:val="20"/>
          <w:szCs w:val="20"/>
        </w:rPr>
        <w:t xml:space="preserve">karta Pojazdu, </w:t>
      </w:r>
    </w:p>
    <w:p w14:paraId="5DAAC334" w14:textId="77777777" w:rsidR="00A92DB3" w:rsidRPr="00A92DB3" w:rsidRDefault="00A92DB3" w:rsidP="006D2AE5">
      <w:pPr>
        <w:numPr>
          <w:ilvl w:val="0"/>
          <w:numId w:val="59"/>
        </w:numPr>
        <w:tabs>
          <w:tab w:val="clear" w:pos="855"/>
          <w:tab w:val="num" w:pos="0"/>
        </w:tabs>
        <w:autoSpaceDE w:val="0"/>
        <w:autoSpaceDN w:val="0"/>
        <w:adjustRightInd w:val="0"/>
        <w:spacing w:line="276" w:lineRule="auto"/>
        <w:ind w:left="426" w:hanging="426"/>
        <w:contextualSpacing/>
        <w:jc w:val="both"/>
        <w:rPr>
          <w:rFonts w:ascii="Arial" w:hAnsi="Arial" w:cs="Arial"/>
          <w:sz w:val="20"/>
          <w:szCs w:val="20"/>
        </w:rPr>
      </w:pPr>
      <w:r w:rsidRPr="00A92DB3">
        <w:rPr>
          <w:rFonts w:ascii="Arial" w:hAnsi="Arial" w:cs="Arial"/>
          <w:sz w:val="20"/>
          <w:szCs w:val="20"/>
        </w:rPr>
        <w:t>Wszelkie koszty związane z wydaniem Pojazdu poniesione do chwili jego odbioru przez Zamawiającego w Miejscu dostarczenia potwierdzonego podpisanym protokołem zdawczo - odbiorczym obciążają Wykonawcę, w tym w szczególności koszty ubezpieczenia i transportu Pojazdu do Miejsca dostarczenia.</w:t>
      </w:r>
    </w:p>
    <w:p w14:paraId="7B0F87DD" w14:textId="77777777" w:rsidR="00A92DB3" w:rsidRPr="00A92DB3" w:rsidRDefault="00A92DB3" w:rsidP="00A92DB3">
      <w:pPr>
        <w:numPr>
          <w:ilvl w:val="0"/>
          <w:numId w:val="59"/>
        </w:numPr>
        <w:tabs>
          <w:tab w:val="num" w:pos="426"/>
        </w:tabs>
        <w:autoSpaceDE w:val="0"/>
        <w:autoSpaceDN w:val="0"/>
        <w:adjustRightInd w:val="0"/>
        <w:spacing w:line="276" w:lineRule="auto"/>
        <w:ind w:left="426" w:hanging="426"/>
        <w:jc w:val="both"/>
        <w:rPr>
          <w:rFonts w:ascii="Arial" w:hAnsi="Arial" w:cs="Arial"/>
          <w:sz w:val="20"/>
          <w:szCs w:val="20"/>
          <w:lang w:val="x-none" w:eastAsia="x-none"/>
        </w:rPr>
      </w:pPr>
      <w:r w:rsidRPr="00A92DB3">
        <w:rPr>
          <w:rFonts w:ascii="Arial" w:hAnsi="Arial" w:cs="Arial"/>
          <w:sz w:val="20"/>
          <w:szCs w:val="20"/>
          <w:lang w:val="x-none" w:eastAsia="x-none"/>
        </w:rPr>
        <w:t>Ryzyko utraty lub uszkodzenia Pojazdu przechodzi na Zamawiającego z chwilą podpisania protokołu zdawczo - odbiorczego.</w:t>
      </w:r>
    </w:p>
    <w:p w14:paraId="1DDC31A8" w14:textId="77777777" w:rsidR="00A92DB3" w:rsidRPr="00A92DB3" w:rsidRDefault="00A92DB3" w:rsidP="00A92DB3">
      <w:pPr>
        <w:numPr>
          <w:ilvl w:val="0"/>
          <w:numId w:val="59"/>
        </w:numPr>
        <w:tabs>
          <w:tab w:val="num" w:pos="426"/>
        </w:tabs>
        <w:autoSpaceDE w:val="0"/>
        <w:autoSpaceDN w:val="0"/>
        <w:adjustRightInd w:val="0"/>
        <w:spacing w:line="276" w:lineRule="auto"/>
        <w:ind w:left="426" w:hanging="426"/>
        <w:jc w:val="both"/>
        <w:rPr>
          <w:rFonts w:ascii="Arial" w:hAnsi="Arial" w:cs="Arial"/>
          <w:sz w:val="20"/>
          <w:szCs w:val="20"/>
          <w:lang w:val="x-none" w:eastAsia="x-none"/>
        </w:rPr>
      </w:pPr>
      <w:r w:rsidRPr="00A92DB3">
        <w:rPr>
          <w:rFonts w:ascii="Arial" w:hAnsi="Arial" w:cs="Arial"/>
          <w:sz w:val="20"/>
          <w:szCs w:val="20"/>
          <w:lang w:val="x-none" w:eastAsia="x-none"/>
        </w:rPr>
        <w:t>Odbiór Pojazdu odbędzie się w Miejscu dostarczenia, na podstawie protokołu zdawczo – odbiorczego podpisanego przez upoważnionych przedstawicieli obu Stron. Osobami upoważnionymi do podpisania protokołu zdawczo – odbiorczego są:</w:t>
      </w:r>
    </w:p>
    <w:p w14:paraId="2369C3FD" w14:textId="77777777" w:rsidR="00A92DB3" w:rsidRPr="00A92DB3" w:rsidRDefault="00A92DB3" w:rsidP="00A92DB3">
      <w:pPr>
        <w:numPr>
          <w:ilvl w:val="0"/>
          <w:numId w:val="25"/>
        </w:numPr>
        <w:suppressAutoHyphens/>
        <w:autoSpaceDE w:val="0"/>
        <w:spacing w:line="276" w:lineRule="auto"/>
        <w:ind w:left="1200"/>
        <w:jc w:val="both"/>
        <w:rPr>
          <w:rFonts w:ascii="Arial" w:hAnsi="Arial" w:cs="Arial"/>
          <w:sz w:val="20"/>
          <w:szCs w:val="20"/>
        </w:rPr>
      </w:pPr>
      <w:r w:rsidRPr="00A92DB3">
        <w:rPr>
          <w:rFonts w:ascii="Arial" w:hAnsi="Arial" w:cs="Arial"/>
          <w:sz w:val="20"/>
          <w:szCs w:val="20"/>
        </w:rPr>
        <w:t>ze strony Wykonawcy:</w:t>
      </w:r>
      <w:r w:rsidRPr="00A92DB3">
        <w:rPr>
          <w:rFonts w:ascii="Arial" w:hAnsi="Arial" w:cs="Arial"/>
          <w:sz w:val="20"/>
          <w:szCs w:val="20"/>
        </w:rPr>
        <w:tab/>
      </w:r>
      <w:r w:rsidRPr="00A92DB3">
        <w:rPr>
          <w:rFonts w:ascii="Arial" w:hAnsi="Arial" w:cs="Arial"/>
          <w:sz w:val="20"/>
          <w:szCs w:val="20"/>
        </w:rPr>
        <w:tab/>
        <w:t>-</w:t>
      </w:r>
      <w:r w:rsidRPr="00A92DB3">
        <w:rPr>
          <w:rFonts w:ascii="Arial" w:hAnsi="Arial" w:cs="Arial"/>
          <w:sz w:val="20"/>
          <w:szCs w:val="20"/>
        </w:rPr>
        <w:tab/>
        <w:t>……………………………</w:t>
      </w:r>
    </w:p>
    <w:p w14:paraId="2B907F1A" w14:textId="77777777" w:rsidR="00A92DB3" w:rsidRPr="00A92DB3" w:rsidRDefault="00A92DB3" w:rsidP="00A92DB3">
      <w:pPr>
        <w:numPr>
          <w:ilvl w:val="0"/>
          <w:numId w:val="25"/>
        </w:numPr>
        <w:suppressAutoHyphens/>
        <w:autoSpaceDE w:val="0"/>
        <w:spacing w:line="276" w:lineRule="auto"/>
        <w:ind w:left="1200"/>
        <w:jc w:val="both"/>
        <w:rPr>
          <w:rFonts w:ascii="Arial" w:hAnsi="Arial" w:cs="Arial"/>
          <w:sz w:val="20"/>
          <w:szCs w:val="20"/>
        </w:rPr>
      </w:pPr>
      <w:r w:rsidRPr="00A92DB3">
        <w:rPr>
          <w:rFonts w:ascii="Arial" w:hAnsi="Arial" w:cs="Arial"/>
          <w:sz w:val="20"/>
          <w:szCs w:val="20"/>
        </w:rPr>
        <w:t xml:space="preserve">ze strony Zamawiającego: </w:t>
      </w:r>
      <w:r w:rsidRPr="00A92DB3">
        <w:rPr>
          <w:rFonts w:ascii="Arial" w:hAnsi="Arial" w:cs="Arial"/>
          <w:sz w:val="20"/>
          <w:szCs w:val="20"/>
        </w:rPr>
        <w:tab/>
        <w:t>-</w:t>
      </w:r>
      <w:r w:rsidRPr="00A92DB3">
        <w:rPr>
          <w:rFonts w:ascii="Arial" w:hAnsi="Arial" w:cs="Arial"/>
          <w:sz w:val="20"/>
          <w:szCs w:val="20"/>
        </w:rPr>
        <w:tab/>
        <w:t>Mateusz Szczypior, Urszula Matysiak</w:t>
      </w:r>
    </w:p>
    <w:p w14:paraId="6168D924" w14:textId="77777777" w:rsidR="00A92DB3" w:rsidRPr="00A92DB3" w:rsidRDefault="00A92DB3" w:rsidP="00A92DB3">
      <w:pPr>
        <w:autoSpaceDE w:val="0"/>
        <w:ind w:left="360"/>
        <w:jc w:val="both"/>
        <w:rPr>
          <w:rFonts w:ascii="Arial" w:hAnsi="Arial" w:cs="Arial"/>
          <w:sz w:val="20"/>
          <w:szCs w:val="20"/>
        </w:rPr>
      </w:pPr>
      <w:r w:rsidRPr="00A92DB3">
        <w:rPr>
          <w:rFonts w:ascii="Arial" w:hAnsi="Arial" w:cs="Arial"/>
          <w:sz w:val="20"/>
          <w:szCs w:val="20"/>
        </w:rPr>
        <w:t xml:space="preserve">Zmiana osób, o których mowa powyżej nie stanowi zmiany umowy i wymaga jedynie niezwłocznego pisemnego powiadomienia drugiej Strony. </w:t>
      </w:r>
    </w:p>
    <w:p w14:paraId="0E5F2BF9" w14:textId="77777777" w:rsidR="00A92DB3" w:rsidRPr="00A92DB3" w:rsidRDefault="00A92DB3" w:rsidP="006D2AE5">
      <w:pPr>
        <w:numPr>
          <w:ilvl w:val="0"/>
          <w:numId w:val="59"/>
        </w:numPr>
        <w:tabs>
          <w:tab w:val="clear" w:pos="855"/>
          <w:tab w:val="num" w:pos="0"/>
        </w:tabs>
        <w:autoSpaceDE w:val="0"/>
        <w:spacing w:line="276" w:lineRule="auto"/>
        <w:ind w:left="426" w:hanging="426"/>
        <w:contextualSpacing/>
        <w:jc w:val="both"/>
        <w:rPr>
          <w:rFonts w:ascii="Arial" w:hAnsi="Arial" w:cs="Arial"/>
          <w:sz w:val="20"/>
          <w:szCs w:val="20"/>
        </w:rPr>
      </w:pPr>
      <w:r w:rsidRPr="00A92DB3">
        <w:rPr>
          <w:rFonts w:ascii="Arial" w:hAnsi="Arial" w:cs="Arial"/>
          <w:sz w:val="20"/>
          <w:szCs w:val="20"/>
        </w:rPr>
        <w:t>Protokół odbioru Pojazdu, podpisany przez obie Strony, zostanie sporządzony w dwóch egzemplarzach, po jednym egzemplarzu dla każdej ze Stron.</w:t>
      </w:r>
    </w:p>
    <w:p w14:paraId="09BFD562" w14:textId="77777777" w:rsidR="00DF05D3" w:rsidRPr="00640700" w:rsidRDefault="00DF05D3" w:rsidP="001D5DFB">
      <w:pPr>
        <w:jc w:val="center"/>
        <w:rPr>
          <w:rFonts w:ascii="Arial" w:hAnsi="Arial" w:cs="Arial"/>
          <w:b/>
          <w:sz w:val="20"/>
          <w:szCs w:val="20"/>
        </w:rPr>
      </w:pPr>
    </w:p>
    <w:p w14:paraId="621DF17D" w14:textId="77777777" w:rsidR="001D5DFB" w:rsidRPr="00640700" w:rsidRDefault="001D5DFB" w:rsidP="001D5DFB">
      <w:pPr>
        <w:ind w:left="284"/>
        <w:jc w:val="center"/>
        <w:rPr>
          <w:rFonts w:ascii="Arial" w:hAnsi="Arial" w:cs="Arial"/>
          <w:b/>
          <w:sz w:val="20"/>
          <w:szCs w:val="20"/>
        </w:rPr>
      </w:pPr>
      <w:r w:rsidRPr="00640700">
        <w:rPr>
          <w:rFonts w:ascii="Arial" w:hAnsi="Arial" w:cs="Arial"/>
          <w:b/>
          <w:sz w:val="20"/>
          <w:szCs w:val="20"/>
        </w:rPr>
        <w:t>§ 3</w:t>
      </w:r>
    </w:p>
    <w:p w14:paraId="31C625FD" w14:textId="77777777" w:rsidR="001D5DFB" w:rsidRPr="00640700" w:rsidRDefault="001D5DFB" w:rsidP="001D5DFB">
      <w:pPr>
        <w:ind w:left="284"/>
        <w:jc w:val="center"/>
        <w:rPr>
          <w:rFonts w:ascii="Arial" w:hAnsi="Arial" w:cs="Arial"/>
          <w:b/>
          <w:sz w:val="20"/>
          <w:szCs w:val="20"/>
        </w:rPr>
      </w:pPr>
      <w:r w:rsidRPr="00640700">
        <w:rPr>
          <w:rFonts w:ascii="Arial" w:hAnsi="Arial" w:cs="Arial"/>
          <w:b/>
          <w:sz w:val="20"/>
          <w:szCs w:val="20"/>
        </w:rPr>
        <w:t>Wynagrodzenie</w:t>
      </w:r>
    </w:p>
    <w:p w14:paraId="19AC2072" w14:textId="77634F84" w:rsidR="001D5DFB" w:rsidRPr="00640700" w:rsidRDefault="001D5DFB" w:rsidP="001D5DFB">
      <w:pPr>
        <w:ind w:left="284" w:hanging="284"/>
        <w:jc w:val="both"/>
        <w:rPr>
          <w:rFonts w:ascii="Arial" w:hAnsi="Arial" w:cs="Arial"/>
          <w:sz w:val="20"/>
          <w:szCs w:val="20"/>
        </w:rPr>
      </w:pPr>
      <w:r w:rsidRPr="00640700">
        <w:rPr>
          <w:rFonts w:ascii="Arial" w:hAnsi="Arial" w:cs="Arial"/>
          <w:sz w:val="20"/>
          <w:szCs w:val="20"/>
        </w:rPr>
        <w:t xml:space="preserve">1. Za należyte wykonanie przedmiotu umowy Zamawiający zobowiązuje się zapłacić Wykonawcy wynagrodzenie obliczone zgodnie z cenami zawartymi w załączniku nr </w:t>
      </w:r>
      <w:r w:rsidR="00A2216A">
        <w:rPr>
          <w:rFonts w:ascii="Arial" w:hAnsi="Arial" w:cs="Arial"/>
          <w:sz w:val="20"/>
          <w:szCs w:val="20"/>
        </w:rPr>
        <w:t>2</w:t>
      </w:r>
      <w:r w:rsidRPr="00640700">
        <w:rPr>
          <w:rFonts w:ascii="Arial" w:hAnsi="Arial" w:cs="Arial"/>
          <w:sz w:val="20"/>
          <w:szCs w:val="20"/>
        </w:rPr>
        <w:t xml:space="preserve"> do umowy, który stanowi podstawę do rozliczeń finansowych między Stronami. </w:t>
      </w:r>
    </w:p>
    <w:p w14:paraId="7B657E77" w14:textId="53229D6A" w:rsidR="001D5DFB" w:rsidRPr="00640700" w:rsidRDefault="001D5DFB" w:rsidP="001D5DFB">
      <w:pPr>
        <w:ind w:left="284" w:hanging="284"/>
        <w:jc w:val="both"/>
        <w:rPr>
          <w:rFonts w:ascii="Arial" w:hAnsi="Arial" w:cs="Arial"/>
          <w:sz w:val="20"/>
          <w:szCs w:val="20"/>
        </w:rPr>
      </w:pPr>
      <w:r w:rsidRPr="00640700">
        <w:rPr>
          <w:rFonts w:ascii="Arial" w:hAnsi="Arial" w:cs="Arial"/>
          <w:sz w:val="20"/>
          <w:szCs w:val="20"/>
        </w:rPr>
        <w:t xml:space="preserve">2. Wynagrodzenie Wykonawcy określone w załączniku nr </w:t>
      </w:r>
      <w:r w:rsidR="00A2216A">
        <w:rPr>
          <w:rFonts w:ascii="Arial" w:hAnsi="Arial" w:cs="Arial"/>
          <w:sz w:val="20"/>
          <w:szCs w:val="20"/>
        </w:rPr>
        <w:t>2</w:t>
      </w:r>
      <w:r w:rsidRPr="00640700">
        <w:rPr>
          <w:rFonts w:ascii="Arial" w:hAnsi="Arial" w:cs="Arial"/>
          <w:sz w:val="20"/>
          <w:szCs w:val="20"/>
        </w:rPr>
        <w:t xml:space="preserve"> do umowy zawiera wszelkie koszty związane z realizacją przedmiotu umowy, w tym podatki, cła i opłaty. </w:t>
      </w:r>
    </w:p>
    <w:p w14:paraId="7FB19F40" w14:textId="71FDBB61" w:rsidR="001D5DFB" w:rsidRDefault="001D5DFB" w:rsidP="001D5DFB">
      <w:pPr>
        <w:ind w:left="284" w:hanging="284"/>
        <w:jc w:val="both"/>
        <w:rPr>
          <w:rFonts w:ascii="Arial" w:hAnsi="Arial" w:cs="Arial"/>
          <w:sz w:val="20"/>
          <w:szCs w:val="20"/>
        </w:rPr>
      </w:pPr>
      <w:r w:rsidRPr="00640700">
        <w:rPr>
          <w:rFonts w:ascii="Arial" w:hAnsi="Arial" w:cs="Arial"/>
          <w:sz w:val="20"/>
          <w:szCs w:val="20"/>
        </w:rPr>
        <w:t xml:space="preserve">3. Łączna wartość wynagrodzenia Wykonawcy za zrealizowanie przedmiotu umowy w pełnym zakresie rzeczowym wynosi: </w:t>
      </w:r>
    </w:p>
    <w:p w14:paraId="5C375C8D" w14:textId="309AC3FB" w:rsidR="001D5DFB" w:rsidRPr="00640700" w:rsidRDefault="001D5DFB" w:rsidP="00AC4FD0">
      <w:pPr>
        <w:ind w:left="284" w:hanging="284"/>
        <w:jc w:val="both"/>
        <w:rPr>
          <w:rFonts w:ascii="Arial" w:hAnsi="Arial" w:cs="Arial"/>
          <w:sz w:val="20"/>
          <w:szCs w:val="20"/>
        </w:rPr>
      </w:pPr>
      <w:r w:rsidRPr="00640700">
        <w:rPr>
          <w:rFonts w:ascii="Arial" w:hAnsi="Arial" w:cs="Arial"/>
          <w:b/>
          <w:sz w:val="20"/>
          <w:szCs w:val="20"/>
        </w:rPr>
        <w:lastRenderedPageBreak/>
        <w:t xml:space="preserve">      </w:t>
      </w:r>
      <w:r w:rsidRPr="00640700">
        <w:rPr>
          <w:rFonts w:ascii="Arial" w:hAnsi="Arial" w:cs="Arial"/>
          <w:sz w:val="20"/>
          <w:szCs w:val="20"/>
        </w:rPr>
        <w:t xml:space="preserve">- wartość netto ............................................. </w:t>
      </w:r>
    </w:p>
    <w:p w14:paraId="52E66244" w14:textId="77777777" w:rsidR="001D5DFB" w:rsidRPr="00640700" w:rsidRDefault="001D5DFB" w:rsidP="001D5DFB">
      <w:pPr>
        <w:ind w:left="284" w:hanging="284"/>
        <w:rPr>
          <w:rFonts w:ascii="Arial" w:hAnsi="Arial" w:cs="Arial"/>
          <w:sz w:val="20"/>
          <w:szCs w:val="20"/>
        </w:rPr>
      </w:pPr>
      <w:r w:rsidRPr="00640700">
        <w:rPr>
          <w:rFonts w:ascii="Arial" w:hAnsi="Arial" w:cs="Arial"/>
          <w:sz w:val="20"/>
          <w:szCs w:val="20"/>
        </w:rPr>
        <w:t xml:space="preserve">      - wartość brutto ............................................. słownie ........................................ </w:t>
      </w:r>
    </w:p>
    <w:p w14:paraId="6B54AAC2" w14:textId="77777777" w:rsidR="001D5DFB" w:rsidRPr="00640700" w:rsidRDefault="001D5DFB" w:rsidP="001D5DFB">
      <w:pPr>
        <w:ind w:left="284" w:hanging="284"/>
        <w:jc w:val="both"/>
        <w:rPr>
          <w:rFonts w:ascii="Arial" w:hAnsi="Arial" w:cs="Arial"/>
          <w:sz w:val="20"/>
          <w:szCs w:val="20"/>
        </w:rPr>
      </w:pPr>
      <w:r w:rsidRPr="00640700">
        <w:rPr>
          <w:rFonts w:ascii="Arial" w:hAnsi="Arial" w:cs="Arial"/>
          <w:sz w:val="20"/>
          <w:szCs w:val="20"/>
        </w:rPr>
        <w:t xml:space="preserve">4. Zapłata wynagrodzenia za wykonanie umowy w zakresie określonym w § 1 ust. 1 nastąpi przelewem na rachunek bankowy Wykonawcy </w:t>
      </w:r>
      <w:r w:rsidR="0027719E">
        <w:rPr>
          <w:rFonts w:ascii="Arial" w:hAnsi="Arial" w:cs="Arial"/>
          <w:sz w:val="20"/>
          <w:szCs w:val="20"/>
        </w:rPr>
        <w:t>nr ……………………………………………………………………………………………</w:t>
      </w:r>
      <w:r w:rsidRPr="00640700">
        <w:rPr>
          <w:rFonts w:ascii="Arial" w:hAnsi="Arial" w:cs="Arial"/>
          <w:sz w:val="20"/>
          <w:szCs w:val="20"/>
        </w:rPr>
        <w:t>, w terminie do 60 dni kalendarzowych od dnia otrzymania prawidłowo wystawionej faktury VAT</w:t>
      </w:r>
    </w:p>
    <w:p w14:paraId="2A27CF70" w14:textId="259038F5" w:rsidR="001D5DFB" w:rsidRPr="00640700" w:rsidRDefault="00CD7148" w:rsidP="001D5DFB">
      <w:pPr>
        <w:ind w:left="284" w:hanging="284"/>
        <w:jc w:val="both"/>
        <w:rPr>
          <w:rFonts w:ascii="Arial" w:hAnsi="Arial" w:cs="Arial"/>
          <w:sz w:val="20"/>
          <w:szCs w:val="20"/>
        </w:rPr>
      </w:pPr>
      <w:r w:rsidRPr="00640700">
        <w:rPr>
          <w:rFonts w:ascii="Arial" w:hAnsi="Arial" w:cs="Arial"/>
          <w:sz w:val="20"/>
          <w:szCs w:val="20"/>
        </w:rPr>
        <w:t>5</w:t>
      </w:r>
      <w:r w:rsidR="001D5DFB" w:rsidRPr="00640700">
        <w:rPr>
          <w:rFonts w:ascii="Arial" w:hAnsi="Arial" w:cs="Arial"/>
          <w:sz w:val="20"/>
          <w:szCs w:val="20"/>
        </w:rPr>
        <w:t xml:space="preserve">. Towar wyszczególniony na fakturach VAT, będzie zgodny z nazewnictwem określonym w załączniku nr </w:t>
      </w:r>
      <w:r w:rsidR="00A2216A">
        <w:rPr>
          <w:rFonts w:ascii="Arial" w:hAnsi="Arial" w:cs="Arial"/>
          <w:sz w:val="20"/>
          <w:szCs w:val="20"/>
        </w:rPr>
        <w:t>2</w:t>
      </w:r>
      <w:r w:rsidR="001D5DFB" w:rsidRPr="00640700">
        <w:rPr>
          <w:rFonts w:ascii="Arial" w:hAnsi="Arial" w:cs="Arial"/>
          <w:sz w:val="20"/>
          <w:szCs w:val="20"/>
        </w:rPr>
        <w:t xml:space="preserve"> do niniejszej umowy. </w:t>
      </w:r>
    </w:p>
    <w:p w14:paraId="544DB202" w14:textId="77777777" w:rsidR="001D5DFB" w:rsidRPr="00640700" w:rsidRDefault="00CD7148" w:rsidP="001D5DFB">
      <w:pPr>
        <w:ind w:left="284" w:hanging="284"/>
        <w:rPr>
          <w:rFonts w:ascii="Arial" w:hAnsi="Arial" w:cs="Arial"/>
          <w:sz w:val="20"/>
          <w:szCs w:val="20"/>
        </w:rPr>
      </w:pPr>
      <w:r w:rsidRPr="00640700">
        <w:rPr>
          <w:rFonts w:ascii="Arial" w:hAnsi="Arial" w:cs="Arial"/>
          <w:sz w:val="20"/>
          <w:szCs w:val="20"/>
        </w:rPr>
        <w:t>6</w:t>
      </w:r>
      <w:r w:rsidR="001D5DFB" w:rsidRPr="00640700">
        <w:rPr>
          <w:rFonts w:ascii="Arial" w:hAnsi="Arial" w:cs="Arial"/>
          <w:sz w:val="20"/>
          <w:szCs w:val="20"/>
        </w:rPr>
        <w:t xml:space="preserve">. Za dzień zapłaty uważa się dzień obciążenia rachunku bankowego Zamawiającego. </w:t>
      </w:r>
    </w:p>
    <w:p w14:paraId="43B2EB04" w14:textId="77777777" w:rsidR="001D5DFB" w:rsidRPr="00640700" w:rsidRDefault="00CD7148" w:rsidP="001D5DFB">
      <w:pPr>
        <w:ind w:left="284" w:hanging="284"/>
        <w:jc w:val="both"/>
        <w:rPr>
          <w:rFonts w:ascii="Arial" w:hAnsi="Arial" w:cs="Arial"/>
          <w:sz w:val="20"/>
          <w:szCs w:val="20"/>
        </w:rPr>
      </w:pPr>
      <w:r w:rsidRPr="00640700">
        <w:rPr>
          <w:rFonts w:ascii="Arial" w:hAnsi="Arial" w:cs="Arial"/>
          <w:sz w:val="20"/>
          <w:szCs w:val="20"/>
        </w:rPr>
        <w:t>7</w:t>
      </w:r>
      <w:r w:rsidR="001D5DFB" w:rsidRPr="00640700">
        <w:rPr>
          <w:rFonts w:ascii="Arial" w:hAnsi="Arial" w:cs="Arial"/>
          <w:sz w:val="20"/>
          <w:szCs w:val="20"/>
        </w:rPr>
        <w:t xml:space="preserve">. Z uwagi na objęcie Zamawiającego dyscypliną finansów publicznych, strony uzgadniają, że w przypadku opóźnienia w zapłacie należnego Wykonawcy wynagrodzenia, o którym mowa w ust 3 powyżej, Zamawiający zapłaci Wykonawcy przysługujące mu odsetki wyłącznie na podstawie noty odsetkowej doręczonej Zamawiającemu. </w:t>
      </w:r>
    </w:p>
    <w:p w14:paraId="41EECEB2" w14:textId="64C0C7DD" w:rsidR="001D5DFB" w:rsidRPr="00640700" w:rsidRDefault="00CD7148" w:rsidP="00B34835">
      <w:pPr>
        <w:ind w:left="284" w:hanging="284"/>
        <w:jc w:val="both"/>
        <w:rPr>
          <w:rFonts w:ascii="Arial" w:hAnsi="Arial" w:cs="Arial"/>
          <w:sz w:val="20"/>
          <w:szCs w:val="20"/>
        </w:rPr>
      </w:pPr>
      <w:r w:rsidRPr="00640700">
        <w:rPr>
          <w:rFonts w:ascii="Arial" w:hAnsi="Arial" w:cs="Arial"/>
          <w:sz w:val="20"/>
          <w:szCs w:val="20"/>
        </w:rPr>
        <w:t>8</w:t>
      </w:r>
      <w:r w:rsidR="001D5DFB" w:rsidRPr="00640700">
        <w:rPr>
          <w:rFonts w:ascii="Arial" w:hAnsi="Arial" w:cs="Arial"/>
          <w:sz w:val="20"/>
          <w:szCs w:val="20"/>
        </w:rPr>
        <w:t xml:space="preserve">. </w:t>
      </w:r>
      <w:r w:rsidR="00311890" w:rsidRPr="00311890">
        <w:rPr>
          <w:rFonts w:ascii="Arial" w:hAnsi="Arial" w:cs="Arial"/>
          <w:sz w:val="20"/>
          <w:szCs w:val="20"/>
        </w:rPr>
        <w:t>Wykonawca winien przekazywać faktury VAT zgodnie z wymogami regulacji Krajowego Systemu e-Faktur i jednocześnie informuje, że dla ustrukturyzowanych faktur elektronicznych posiada konto na platformie PEPPOL NIP/</w:t>
      </w:r>
      <w:hyperlink r:id="rId28" w:history="1">
        <w:r w:rsidR="00311890" w:rsidRPr="00311890">
          <w:rPr>
            <w:rStyle w:val="Hipercze"/>
            <w:rFonts w:ascii="Arial" w:hAnsi="Arial" w:cs="Arial"/>
            <w:sz w:val="20"/>
            <w:szCs w:val="20"/>
          </w:rPr>
          <w:t>6292115781</w:t>
        </w:r>
      </w:hyperlink>
      <w:r w:rsidR="00311890" w:rsidRPr="00311890">
        <w:rPr>
          <w:rFonts w:ascii="Arial" w:hAnsi="Arial" w:cs="Arial"/>
          <w:sz w:val="20"/>
          <w:szCs w:val="20"/>
        </w:rPr>
        <w:t>.</w:t>
      </w:r>
    </w:p>
    <w:p w14:paraId="017C5F21" w14:textId="77777777" w:rsidR="001D5DFB" w:rsidRPr="00640700" w:rsidRDefault="00CD7148" w:rsidP="001D5DFB">
      <w:pPr>
        <w:suppressAutoHyphens/>
        <w:ind w:left="426" w:hanging="426"/>
        <w:jc w:val="both"/>
        <w:rPr>
          <w:rFonts w:ascii="Arial" w:hAnsi="Arial" w:cs="Arial"/>
          <w:sz w:val="20"/>
          <w:szCs w:val="20"/>
          <w:lang w:eastAsia="ar-SA"/>
        </w:rPr>
      </w:pPr>
      <w:r w:rsidRPr="00640700">
        <w:rPr>
          <w:rFonts w:ascii="Arial" w:hAnsi="Arial" w:cs="Arial"/>
          <w:sz w:val="20"/>
          <w:szCs w:val="20"/>
          <w:lang w:eastAsia="ar-SA"/>
        </w:rPr>
        <w:t>9</w:t>
      </w:r>
      <w:r w:rsidR="001D5DFB" w:rsidRPr="00640700">
        <w:rPr>
          <w:rFonts w:ascii="Arial" w:hAnsi="Arial" w:cs="Arial"/>
          <w:sz w:val="20"/>
          <w:szCs w:val="20"/>
          <w:lang w:eastAsia="ar-SA"/>
        </w:rPr>
        <w:t>. W przypadku niezastosowania przez Wykonawcę adnotacji o mechanizmie podzielonej płatności, wskutek czego zapłata przez Zamawiającego zostanie dokonana z pominięciem tego mechanizmu, Wykonawca odpowiada wobec Zamawiającego za wszelkie szkody poniesione przez Zamawiającego w związku z odpowiedzialnością za rozliczenie należnego podatku VAT.</w:t>
      </w:r>
    </w:p>
    <w:p w14:paraId="1B5A2E03" w14:textId="77777777" w:rsidR="001D5DFB" w:rsidRPr="00640700" w:rsidRDefault="001D5DFB" w:rsidP="001D5DFB">
      <w:pPr>
        <w:suppressAutoHyphens/>
        <w:ind w:left="426" w:hanging="426"/>
        <w:jc w:val="both"/>
        <w:rPr>
          <w:rFonts w:ascii="Arial" w:hAnsi="Arial" w:cs="Arial"/>
          <w:sz w:val="20"/>
          <w:szCs w:val="20"/>
          <w:lang w:eastAsia="ar-SA"/>
        </w:rPr>
      </w:pPr>
      <w:r w:rsidRPr="00640700">
        <w:rPr>
          <w:rFonts w:ascii="Arial" w:hAnsi="Arial" w:cs="Arial"/>
          <w:sz w:val="20"/>
          <w:szCs w:val="20"/>
          <w:lang w:eastAsia="ar-SA"/>
        </w:rPr>
        <w:t>1</w:t>
      </w:r>
      <w:r w:rsidR="00CD7148" w:rsidRPr="00640700">
        <w:rPr>
          <w:rFonts w:ascii="Arial" w:hAnsi="Arial" w:cs="Arial"/>
          <w:sz w:val="20"/>
          <w:szCs w:val="20"/>
          <w:lang w:eastAsia="ar-SA"/>
        </w:rPr>
        <w:t>0</w:t>
      </w:r>
      <w:r w:rsidRPr="00640700">
        <w:rPr>
          <w:rFonts w:ascii="Arial" w:hAnsi="Arial" w:cs="Arial"/>
          <w:sz w:val="20"/>
          <w:szCs w:val="20"/>
          <w:lang w:eastAsia="ar-SA"/>
        </w:rPr>
        <w:t xml:space="preserve">. Wykonawca oświadcza, że rachunek bankowy, o którym mowa w ust. </w:t>
      </w:r>
      <w:r w:rsidR="00CD7148" w:rsidRPr="00640700">
        <w:rPr>
          <w:rFonts w:ascii="Arial" w:hAnsi="Arial" w:cs="Arial"/>
          <w:sz w:val="20"/>
          <w:szCs w:val="20"/>
          <w:lang w:eastAsia="ar-SA"/>
        </w:rPr>
        <w:t>4</w:t>
      </w:r>
      <w:r w:rsidRPr="00640700">
        <w:rPr>
          <w:rFonts w:ascii="Arial" w:hAnsi="Arial" w:cs="Arial"/>
          <w:sz w:val="20"/>
          <w:szCs w:val="20"/>
          <w:lang w:eastAsia="ar-SA"/>
        </w:rPr>
        <w:t xml:space="preserve"> powyżej jest zbieżny z rachunkiem bankowym zawartym w wykazie podmiotów, o którym mowa w art. 96b ust. 1 ustawy o podatku od towarów i usług lub będzie zbieżny z rachunkiem bankowym zawartym w wykazie podmiotów, o którym mowa w art. 96b ust. 1 ustawy o podatku od towarów i usług począwszy od dnia 1 stycznia 2020 r.</w:t>
      </w:r>
    </w:p>
    <w:p w14:paraId="6DA3E555" w14:textId="77777777" w:rsidR="001D5DFB" w:rsidRDefault="001D5DFB" w:rsidP="001D5DFB">
      <w:pPr>
        <w:suppressAutoHyphens/>
        <w:ind w:left="426" w:hanging="426"/>
        <w:jc w:val="both"/>
        <w:rPr>
          <w:rFonts w:ascii="Arial" w:hAnsi="Arial" w:cs="Arial"/>
          <w:sz w:val="20"/>
          <w:szCs w:val="20"/>
          <w:lang w:eastAsia="ar-SA"/>
        </w:rPr>
      </w:pPr>
      <w:r w:rsidRPr="00640700">
        <w:rPr>
          <w:rFonts w:ascii="Arial" w:hAnsi="Arial" w:cs="Arial"/>
          <w:sz w:val="20"/>
          <w:szCs w:val="20"/>
          <w:lang w:eastAsia="ar-SA"/>
        </w:rPr>
        <w:t>1</w:t>
      </w:r>
      <w:r w:rsidR="00CD7148" w:rsidRPr="00640700">
        <w:rPr>
          <w:rFonts w:ascii="Arial" w:hAnsi="Arial" w:cs="Arial"/>
          <w:sz w:val="20"/>
          <w:szCs w:val="20"/>
          <w:lang w:eastAsia="ar-SA"/>
        </w:rPr>
        <w:t>1</w:t>
      </w:r>
      <w:r w:rsidRPr="00640700">
        <w:rPr>
          <w:rFonts w:ascii="Arial" w:hAnsi="Arial" w:cs="Arial"/>
          <w:sz w:val="20"/>
          <w:szCs w:val="20"/>
          <w:lang w:eastAsia="ar-SA"/>
        </w:rPr>
        <w:t>. W przypadku braku zbieżności, o której mowa w ust. 1</w:t>
      </w:r>
      <w:r w:rsidR="00CD7148" w:rsidRPr="00640700">
        <w:rPr>
          <w:rFonts w:ascii="Arial" w:hAnsi="Arial" w:cs="Arial"/>
          <w:sz w:val="20"/>
          <w:szCs w:val="20"/>
          <w:lang w:eastAsia="ar-SA"/>
        </w:rPr>
        <w:t>0</w:t>
      </w:r>
      <w:r w:rsidRPr="00640700">
        <w:rPr>
          <w:rFonts w:ascii="Arial" w:hAnsi="Arial" w:cs="Arial"/>
          <w:sz w:val="20"/>
          <w:szCs w:val="20"/>
          <w:lang w:eastAsia="ar-SA"/>
        </w:rPr>
        <w:t xml:space="preserve"> powyżej i dokonania przez Zamawiającego zapłaty na rachunek bankowy, o którym mowa w ust. </w:t>
      </w:r>
      <w:r w:rsidR="00CD7148" w:rsidRPr="00640700">
        <w:rPr>
          <w:rFonts w:ascii="Arial" w:hAnsi="Arial" w:cs="Arial"/>
          <w:sz w:val="20"/>
          <w:szCs w:val="20"/>
          <w:lang w:eastAsia="ar-SA"/>
        </w:rPr>
        <w:t>4</w:t>
      </w:r>
      <w:r w:rsidRPr="00640700">
        <w:rPr>
          <w:rFonts w:ascii="Arial" w:hAnsi="Arial" w:cs="Arial"/>
          <w:sz w:val="20"/>
          <w:szCs w:val="20"/>
          <w:lang w:eastAsia="ar-SA"/>
        </w:rPr>
        <w:t xml:space="preserve"> powyżej, Wykonawca odpowiada wobec Zamawiającego za wszelkie szkody poniesione przez Zamawiającego w związku z odpowiedzialnością za rozliczenie należności publicznoprawnych.</w:t>
      </w:r>
    </w:p>
    <w:p w14:paraId="4E9E63FE" w14:textId="77777777" w:rsidR="001D5DFB" w:rsidRPr="00F90B27" w:rsidRDefault="001D5DFB" w:rsidP="001D5DFB">
      <w:pPr>
        <w:suppressAutoHyphens/>
        <w:ind w:left="426" w:hanging="426"/>
        <w:jc w:val="both"/>
        <w:rPr>
          <w:rFonts w:ascii="Arial" w:hAnsi="Arial" w:cs="Arial"/>
          <w:sz w:val="20"/>
          <w:szCs w:val="20"/>
          <w:lang w:eastAsia="ar-SA"/>
        </w:rPr>
      </w:pPr>
    </w:p>
    <w:p w14:paraId="53030924" w14:textId="77777777" w:rsidR="00F90B27" w:rsidRPr="00F90B27" w:rsidRDefault="00F90B27" w:rsidP="00F90B27">
      <w:pPr>
        <w:jc w:val="center"/>
        <w:rPr>
          <w:rFonts w:ascii="Arial" w:hAnsi="Arial" w:cs="Arial"/>
          <w:sz w:val="20"/>
          <w:szCs w:val="20"/>
        </w:rPr>
      </w:pPr>
      <w:r w:rsidRPr="00F90B27">
        <w:rPr>
          <w:rFonts w:ascii="Arial" w:hAnsi="Arial" w:cs="Arial"/>
          <w:b/>
          <w:bCs/>
          <w:sz w:val="20"/>
          <w:szCs w:val="20"/>
        </w:rPr>
        <w:t>§ 4</w:t>
      </w:r>
    </w:p>
    <w:p w14:paraId="368280C5" w14:textId="77777777" w:rsidR="00F90B27" w:rsidRPr="00F90B27" w:rsidRDefault="00F90B27" w:rsidP="00F90B27">
      <w:pPr>
        <w:jc w:val="center"/>
        <w:rPr>
          <w:rFonts w:ascii="Arial" w:hAnsi="Arial" w:cs="Arial"/>
          <w:b/>
          <w:bCs/>
          <w:sz w:val="20"/>
          <w:szCs w:val="20"/>
        </w:rPr>
      </w:pPr>
      <w:r w:rsidRPr="00F90B27">
        <w:rPr>
          <w:rFonts w:ascii="Arial" w:hAnsi="Arial" w:cs="Arial"/>
          <w:b/>
          <w:bCs/>
          <w:sz w:val="20"/>
          <w:szCs w:val="20"/>
        </w:rPr>
        <w:t>Gwarancja i obsługa serwisowa pojazdu.</w:t>
      </w:r>
    </w:p>
    <w:p w14:paraId="4792E579" w14:textId="77777777" w:rsidR="00F90B27" w:rsidRPr="00F90B27" w:rsidRDefault="00F90B27" w:rsidP="00F90B27">
      <w:pPr>
        <w:numPr>
          <w:ilvl w:val="0"/>
          <w:numId w:val="63"/>
        </w:numPr>
        <w:tabs>
          <w:tab w:val="left" w:pos="-3116"/>
          <w:tab w:val="num" w:pos="426"/>
        </w:tabs>
        <w:spacing w:line="276" w:lineRule="auto"/>
        <w:ind w:left="426" w:hanging="426"/>
        <w:jc w:val="both"/>
        <w:rPr>
          <w:rFonts w:ascii="Arial" w:hAnsi="Arial" w:cs="Arial"/>
          <w:sz w:val="20"/>
          <w:szCs w:val="20"/>
        </w:rPr>
      </w:pPr>
      <w:r w:rsidRPr="00F90B27">
        <w:rPr>
          <w:rFonts w:ascii="Arial" w:hAnsi="Arial" w:cs="Arial"/>
          <w:sz w:val="20"/>
          <w:szCs w:val="20"/>
        </w:rPr>
        <w:t>Wykonawca udziela Zamawiającemu następujących gwarancji:</w:t>
      </w:r>
    </w:p>
    <w:p w14:paraId="697A3FFA" w14:textId="41FDA2AD" w:rsidR="00F90B27" w:rsidRPr="00F90B27" w:rsidRDefault="00F90B27" w:rsidP="00F90B27">
      <w:pPr>
        <w:widowControl w:val="0"/>
        <w:numPr>
          <w:ilvl w:val="0"/>
          <w:numId w:val="64"/>
        </w:numPr>
        <w:shd w:val="clear" w:color="auto" w:fill="FFFFFF"/>
        <w:tabs>
          <w:tab w:val="left" w:pos="0"/>
        </w:tabs>
        <w:autoSpaceDE w:val="0"/>
        <w:autoSpaceDN w:val="0"/>
        <w:adjustRightInd w:val="0"/>
        <w:spacing w:line="276" w:lineRule="auto"/>
        <w:ind w:left="709"/>
        <w:contextualSpacing/>
        <w:jc w:val="both"/>
        <w:rPr>
          <w:rFonts w:ascii="Arial" w:hAnsi="Arial" w:cs="Arial"/>
          <w:sz w:val="20"/>
          <w:szCs w:val="20"/>
        </w:rPr>
      </w:pPr>
      <w:r w:rsidRPr="00F90B27">
        <w:rPr>
          <w:rFonts w:ascii="Arial" w:hAnsi="Arial" w:cs="Arial"/>
          <w:sz w:val="20"/>
          <w:szCs w:val="20"/>
        </w:rPr>
        <w:t xml:space="preserve">gwarancja </w:t>
      </w:r>
      <w:r>
        <w:rPr>
          <w:rFonts w:ascii="Arial" w:hAnsi="Arial" w:cs="Arial"/>
          <w:sz w:val="20"/>
          <w:szCs w:val="20"/>
        </w:rPr>
        <w:t>na pojazd bazowy</w:t>
      </w:r>
      <w:r w:rsidRPr="00F90B27">
        <w:rPr>
          <w:rFonts w:ascii="Arial" w:hAnsi="Arial" w:cs="Arial"/>
          <w:sz w:val="20"/>
          <w:szCs w:val="20"/>
        </w:rPr>
        <w:t xml:space="preserve"> bez limitu kilometrów – </w:t>
      </w:r>
      <w:r>
        <w:rPr>
          <w:rFonts w:ascii="Arial" w:hAnsi="Arial" w:cs="Arial"/>
          <w:sz w:val="20"/>
          <w:szCs w:val="20"/>
        </w:rPr>
        <w:t>…</w:t>
      </w:r>
      <w:r w:rsidRPr="00F90B27">
        <w:rPr>
          <w:rFonts w:ascii="Arial" w:hAnsi="Arial" w:cs="Arial"/>
          <w:sz w:val="20"/>
          <w:szCs w:val="20"/>
        </w:rPr>
        <w:t xml:space="preserve"> miesiące, licząc od dnia podpisania protokołu zdawczo-odbiorczego, o którym mowa w § 2 ust. 6 umowy;</w:t>
      </w:r>
    </w:p>
    <w:p w14:paraId="11F53EAD" w14:textId="06E4A7B0" w:rsidR="00F90B27" w:rsidRPr="00F90B27" w:rsidRDefault="00F90B27" w:rsidP="00F90B27">
      <w:pPr>
        <w:widowControl w:val="0"/>
        <w:numPr>
          <w:ilvl w:val="0"/>
          <w:numId w:val="64"/>
        </w:numPr>
        <w:shd w:val="clear" w:color="auto" w:fill="FFFFFF"/>
        <w:tabs>
          <w:tab w:val="left" w:pos="0"/>
        </w:tabs>
        <w:autoSpaceDE w:val="0"/>
        <w:autoSpaceDN w:val="0"/>
        <w:adjustRightInd w:val="0"/>
        <w:spacing w:line="276" w:lineRule="auto"/>
        <w:ind w:left="709"/>
        <w:contextualSpacing/>
        <w:jc w:val="both"/>
        <w:rPr>
          <w:rFonts w:ascii="Arial" w:hAnsi="Arial" w:cs="Arial"/>
          <w:sz w:val="20"/>
          <w:szCs w:val="20"/>
        </w:rPr>
      </w:pPr>
      <w:r w:rsidRPr="00F90B27">
        <w:rPr>
          <w:rFonts w:ascii="Arial" w:hAnsi="Arial" w:cs="Arial"/>
          <w:sz w:val="20"/>
          <w:szCs w:val="20"/>
        </w:rPr>
        <w:t xml:space="preserve">na </w:t>
      </w:r>
      <w:r>
        <w:rPr>
          <w:rFonts w:ascii="Arial" w:hAnsi="Arial" w:cs="Arial"/>
          <w:sz w:val="20"/>
          <w:szCs w:val="20"/>
        </w:rPr>
        <w:t>perforację nadwozia ambulansu</w:t>
      </w:r>
      <w:r w:rsidRPr="00F90B27">
        <w:rPr>
          <w:rFonts w:ascii="Arial" w:hAnsi="Arial" w:cs="Arial"/>
          <w:sz w:val="20"/>
          <w:szCs w:val="20"/>
        </w:rPr>
        <w:t xml:space="preserve"> - </w:t>
      </w:r>
      <w:r>
        <w:rPr>
          <w:rFonts w:ascii="Arial" w:hAnsi="Arial" w:cs="Arial"/>
          <w:sz w:val="20"/>
          <w:szCs w:val="20"/>
        </w:rPr>
        <w:t>…..</w:t>
      </w:r>
      <w:r w:rsidRPr="00F90B27">
        <w:rPr>
          <w:rFonts w:ascii="Arial" w:hAnsi="Arial" w:cs="Arial"/>
          <w:sz w:val="20"/>
          <w:szCs w:val="20"/>
        </w:rPr>
        <w:t xml:space="preserve"> miesięcy, licząc od dnia podpisania protokołu zdawczo-odbiorczego, o którym mowa w § 2 ust. 6 umowy;</w:t>
      </w:r>
    </w:p>
    <w:p w14:paraId="0872390F" w14:textId="0A9AA4BE" w:rsidR="00F90B27" w:rsidRDefault="00F90B27" w:rsidP="00F90B27">
      <w:pPr>
        <w:widowControl w:val="0"/>
        <w:numPr>
          <w:ilvl w:val="0"/>
          <w:numId w:val="64"/>
        </w:numPr>
        <w:shd w:val="clear" w:color="auto" w:fill="FFFFFF"/>
        <w:tabs>
          <w:tab w:val="left" w:pos="0"/>
        </w:tabs>
        <w:autoSpaceDE w:val="0"/>
        <w:autoSpaceDN w:val="0"/>
        <w:adjustRightInd w:val="0"/>
        <w:spacing w:line="276" w:lineRule="auto"/>
        <w:ind w:left="709"/>
        <w:contextualSpacing/>
        <w:jc w:val="both"/>
        <w:rPr>
          <w:rFonts w:ascii="Arial" w:hAnsi="Arial" w:cs="Arial"/>
          <w:sz w:val="20"/>
          <w:szCs w:val="20"/>
        </w:rPr>
      </w:pPr>
      <w:r w:rsidRPr="00F90B27">
        <w:rPr>
          <w:rFonts w:ascii="Arial" w:hAnsi="Arial" w:cs="Arial"/>
          <w:sz w:val="20"/>
          <w:szCs w:val="20"/>
        </w:rPr>
        <w:t xml:space="preserve">na </w:t>
      </w:r>
      <w:r>
        <w:rPr>
          <w:rFonts w:ascii="Arial" w:hAnsi="Arial" w:cs="Arial"/>
          <w:sz w:val="20"/>
          <w:szCs w:val="20"/>
        </w:rPr>
        <w:t>zabudowę ambulansu</w:t>
      </w:r>
      <w:r w:rsidRPr="00F90B27">
        <w:rPr>
          <w:rFonts w:ascii="Arial" w:hAnsi="Arial" w:cs="Arial"/>
          <w:sz w:val="20"/>
          <w:szCs w:val="20"/>
        </w:rPr>
        <w:t xml:space="preserve"> – </w:t>
      </w:r>
      <w:r>
        <w:rPr>
          <w:rFonts w:ascii="Arial" w:hAnsi="Arial" w:cs="Arial"/>
          <w:sz w:val="20"/>
          <w:szCs w:val="20"/>
        </w:rPr>
        <w:t>….</w:t>
      </w:r>
      <w:r w:rsidRPr="00F90B27">
        <w:rPr>
          <w:rFonts w:ascii="Arial" w:hAnsi="Arial" w:cs="Arial"/>
          <w:sz w:val="20"/>
          <w:szCs w:val="20"/>
        </w:rPr>
        <w:t xml:space="preserve"> miesięcy, licząc od dnia podpisania protokołu zdawczo-odbiorczego, o którym mowa w § 2 ust. 6 umowy.</w:t>
      </w:r>
    </w:p>
    <w:p w14:paraId="708BDB20" w14:textId="6C1FFE1B" w:rsidR="00F90B27" w:rsidRPr="00F90B27" w:rsidRDefault="00F90B27" w:rsidP="00F90B27">
      <w:pPr>
        <w:widowControl w:val="0"/>
        <w:numPr>
          <w:ilvl w:val="0"/>
          <w:numId w:val="64"/>
        </w:numPr>
        <w:shd w:val="clear" w:color="auto" w:fill="FFFFFF"/>
        <w:tabs>
          <w:tab w:val="left" w:pos="0"/>
        </w:tabs>
        <w:autoSpaceDE w:val="0"/>
        <w:autoSpaceDN w:val="0"/>
        <w:adjustRightInd w:val="0"/>
        <w:spacing w:line="276" w:lineRule="auto"/>
        <w:ind w:left="709"/>
        <w:contextualSpacing/>
        <w:jc w:val="both"/>
        <w:rPr>
          <w:rFonts w:ascii="Arial" w:hAnsi="Arial" w:cs="Arial"/>
          <w:sz w:val="20"/>
          <w:szCs w:val="20"/>
        </w:rPr>
      </w:pPr>
      <w:r>
        <w:rPr>
          <w:rFonts w:ascii="Arial" w:hAnsi="Arial" w:cs="Arial"/>
          <w:sz w:val="20"/>
          <w:szCs w:val="20"/>
        </w:rPr>
        <w:t xml:space="preserve">Na sprzęt medyczny - … miesięcy, </w:t>
      </w:r>
      <w:r w:rsidRPr="00F90B27">
        <w:rPr>
          <w:rFonts w:ascii="Arial" w:hAnsi="Arial" w:cs="Arial"/>
          <w:sz w:val="20"/>
          <w:szCs w:val="20"/>
        </w:rPr>
        <w:t>licząc od dnia podpisania protokołu zdawczo-odbiorczego, o którym mowa w § 2 ust. 6 umowy</w:t>
      </w:r>
      <w:r>
        <w:rPr>
          <w:rFonts w:ascii="Arial" w:hAnsi="Arial" w:cs="Arial"/>
          <w:sz w:val="20"/>
          <w:szCs w:val="20"/>
        </w:rPr>
        <w:t>.</w:t>
      </w:r>
    </w:p>
    <w:p w14:paraId="2103AF7F" w14:textId="77777777" w:rsidR="00F90B27" w:rsidRPr="00F90B27" w:rsidRDefault="00F90B27" w:rsidP="00F90B27">
      <w:pPr>
        <w:widowControl w:val="0"/>
        <w:shd w:val="clear" w:color="auto" w:fill="FFFFFF"/>
        <w:tabs>
          <w:tab w:val="left" w:pos="0"/>
          <w:tab w:val="left" w:pos="851"/>
        </w:tabs>
        <w:autoSpaceDE w:val="0"/>
        <w:autoSpaceDN w:val="0"/>
        <w:adjustRightInd w:val="0"/>
        <w:ind w:left="426"/>
        <w:contextualSpacing/>
        <w:jc w:val="both"/>
        <w:rPr>
          <w:rFonts w:ascii="Arial" w:hAnsi="Arial" w:cs="Arial"/>
          <w:sz w:val="20"/>
          <w:szCs w:val="20"/>
        </w:rPr>
      </w:pPr>
      <w:r w:rsidRPr="00F90B27">
        <w:rPr>
          <w:rFonts w:ascii="Arial" w:hAnsi="Arial" w:cs="Arial"/>
          <w:sz w:val="20"/>
          <w:szCs w:val="20"/>
        </w:rPr>
        <w:t>Wykonawca oświadcza, że umieszczanie na Pojeździe (poszycie Pojazdu oraz szyby) oznaczeń wymaganych z uwagi na przeznaczenie Pojazdu, nie spowoduje utraty uprawnień gwarancyjnych określonych powyżej.</w:t>
      </w:r>
    </w:p>
    <w:p w14:paraId="257053B6" w14:textId="77777777" w:rsidR="00F90B27" w:rsidRPr="00F90B27" w:rsidRDefault="00F90B27" w:rsidP="00F90B27">
      <w:pPr>
        <w:numPr>
          <w:ilvl w:val="0"/>
          <w:numId w:val="63"/>
        </w:numPr>
        <w:spacing w:line="276" w:lineRule="auto"/>
        <w:jc w:val="both"/>
        <w:rPr>
          <w:rFonts w:ascii="Arial" w:hAnsi="Arial" w:cs="Arial"/>
          <w:sz w:val="20"/>
          <w:szCs w:val="20"/>
        </w:rPr>
      </w:pPr>
      <w:r w:rsidRPr="00F90B27">
        <w:rPr>
          <w:rFonts w:ascii="Arial" w:hAnsi="Arial" w:cs="Arial"/>
          <w:sz w:val="20"/>
          <w:szCs w:val="20"/>
        </w:rPr>
        <w:t>Strony postanawiają, że Zamawiający zapewnia serwis Pojazdu.</w:t>
      </w:r>
    </w:p>
    <w:p w14:paraId="614825E9" w14:textId="77777777" w:rsidR="00F90B27" w:rsidRPr="00F90B27" w:rsidRDefault="00F90B27" w:rsidP="00F90B27">
      <w:pPr>
        <w:ind w:left="360"/>
        <w:jc w:val="both"/>
        <w:rPr>
          <w:rFonts w:ascii="Arial" w:hAnsi="Arial" w:cs="Arial"/>
          <w:sz w:val="20"/>
          <w:szCs w:val="20"/>
        </w:rPr>
      </w:pPr>
      <w:r w:rsidRPr="00F90B27">
        <w:rPr>
          <w:rFonts w:ascii="Arial" w:hAnsi="Arial" w:cs="Arial"/>
          <w:sz w:val="20"/>
          <w:szCs w:val="20"/>
        </w:rPr>
        <w:t>Wszystkie przeglądy wraz z wymianą zużytych elementów (oleje, filtry itp.) w okresach gwarancyjnych opisanych powyżej będą wykonane w ramach wynagrodzenia Wykonawcy określonego w § 3 umowy.</w:t>
      </w:r>
    </w:p>
    <w:p w14:paraId="27E34FB6" w14:textId="77777777" w:rsidR="00F90B27" w:rsidRPr="00F90B27" w:rsidRDefault="00F90B27" w:rsidP="00F90B27">
      <w:pPr>
        <w:numPr>
          <w:ilvl w:val="0"/>
          <w:numId w:val="63"/>
        </w:numPr>
        <w:spacing w:line="276" w:lineRule="auto"/>
        <w:jc w:val="both"/>
        <w:rPr>
          <w:rFonts w:ascii="Arial" w:hAnsi="Arial" w:cs="Arial"/>
          <w:sz w:val="20"/>
          <w:szCs w:val="20"/>
        </w:rPr>
      </w:pPr>
      <w:r w:rsidRPr="00F90B27">
        <w:rPr>
          <w:rFonts w:ascii="Arial" w:hAnsi="Arial" w:cs="Arial"/>
          <w:sz w:val="20"/>
          <w:szCs w:val="20"/>
        </w:rPr>
        <w:t>Zaistniałe usterki lub wady Pojazdu wykryte w okresie trwania gwarancji i objęte gwarancją będą usunięte nieodpłatnie w terminie do 14 dni od chwili otrzymania przez Wykonawcę zawiadomienia od Zamawiającego. Termin określony w zdaniu pierwszym może zostać wydłużony na wniosek Wykonawcy, jeżeli z przyczyn technicznych o obiektywnym charakterze nie będzie możliwym usunięcie usterek lub wad w terminie 14 dni, co Wykonawca winien wykazać. Zmiana terminu musi nastąpić za zgodą Zamawiającego po uprzednim złożeniu wniosku przez Wykonawcę bez konieczności zawierania aneksu do umowy.</w:t>
      </w:r>
    </w:p>
    <w:p w14:paraId="5675BA74" w14:textId="77777777" w:rsidR="00F90B27" w:rsidRPr="00F90B27" w:rsidRDefault="00F90B27" w:rsidP="00F90B27">
      <w:pPr>
        <w:numPr>
          <w:ilvl w:val="0"/>
          <w:numId w:val="63"/>
        </w:numPr>
        <w:tabs>
          <w:tab w:val="num" w:pos="426"/>
          <w:tab w:val="left" w:pos="1866"/>
        </w:tabs>
        <w:spacing w:line="276" w:lineRule="auto"/>
        <w:jc w:val="both"/>
        <w:rPr>
          <w:rFonts w:ascii="Arial" w:hAnsi="Arial" w:cs="Arial"/>
          <w:sz w:val="20"/>
          <w:szCs w:val="20"/>
        </w:rPr>
      </w:pPr>
      <w:r w:rsidRPr="00F90B27">
        <w:rPr>
          <w:rFonts w:ascii="Arial" w:hAnsi="Arial" w:cs="Arial"/>
          <w:sz w:val="20"/>
          <w:szCs w:val="20"/>
        </w:rPr>
        <w:t>Z zastrzeżeniem ust. 5 poniżej termin, o którym mowa w ust. 3 powyżej, może ulec wydłużeniu ze względu na konieczność przeprowadzenia przez Wykonawcę dodatkowej ekspertyzy dotyczącej usterki lub wady Pojazdu.</w:t>
      </w:r>
    </w:p>
    <w:p w14:paraId="7D7EDCF6" w14:textId="77777777" w:rsidR="00F90B27" w:rsidRPr="00F90B27" w:rsidRDefault="00F90B27" w:rsidP="00F90B27">
      <w:pPr>
        <w:numPr>
          <w:ilvl w:val="0"/>
          <w:numId w:val="63"/>
        </w:numPr>
        <w:tabs>
          <w:tab w:val="num" w:pos="426"/>
          <w:tab w:val="left" w:pos="1866"/>
        </w:tabs>
        <w:autoSpaceDE w:val="0"/>
        <w:spacing w:line="276" w:lineRule="auto"/>
        <w:jc w:val="both"/>
        <w:rPr>
          <w:rFonts w:ascii="Arial" w:hAnsi="Arial" w:cs="Arial"/>
          <w:sz w:val="20"/>
          <w:szCs w:val="20"/>
        </w:rPr>
      </w:pPr>
      <w:r w:rsidRPr="00F90B27">
        <w:rPr>
          <w:rFonts w:ascii="Arial" w:hAnsi="Arial" w:cs="Arial"/>
          <w:sz w:val="20"/>
          <w:szCs w:val="20"/>
        </w:rPr>
        <w:t>Wykonawca w terminie 7 dni od upływu terminu, o którym mowa w ust. 3 powyżej, jest zobowiązany do przedłożenia Zamawiającemu wykonanej ekspertyzy, o której mowa w ust. 4 powyżej.</w:t>
      </w:r>
    </w:p>
    <w:p w14:paraId="06EFCDFE" w14:textId="77777777" w:rsidR="00F90B27" w:rsidRPr="00F90B27" w:rsidRDefault="00F90B27" w:rsidP="00F90B27">
      <w:pPr>
        <w:numPr>
          <w:ilvl w:val="0"/>
          <w:numId w:val="63"/>
        </w:numPr>
        <w:tabs>
          <w:tab w:val="num" w:pos="426"/>
          <w:tab w:val="left" w:pos="1866"/>
        </w:tabs>
        <w:spacing w:line="276" w:lineRule="auto"/>
        <w:jc w:val="both"/>
        <w:rPr>
          <w:rFonts w:ascii="Arial" w:hAnsi="Arial" w:cs="Arial"/>
          <w:sz w:val="20"/>
          <w:szCs w:val="20"/>
        </w:rPr>
      </w:pPr>
      <w:r w:rsidRPr="00F90B27">
        <w:rPr>
          <w:rFonts w:ascii="Arial" w:hAnsi="Arial" w:cs="Arial"/>
          <w:sz w:val="20"/>
          <w:szCs w:val="20"/>
        </w:rPr>
        <w:t xml:space="preserve">Jeżeli naprawa gwarancyjna Pojazdu nie będzie wykonana w terminie do 7 dni od chwili otrzymania przez Wykonawcę zawiadomienia od Zamawiającego, Wykonawca zapewni Zamawiającemu pojazd zastępczy, który dostarczony zostanie do siedziby Zamawiającego 8 - go (ósmego) dnia po zgłoszeniu usterki lub wady. Pojazd  </w:t>
      </w:r>
      <w:r w:rsidRPr="00F90B27">
        <w:rPr>
          <w:rFonts w:ascii="Arial" w:hAnsi="Arial" w:cs="Arial"/>
          <w:sz w:val="20"/>
          <w:szCs w:val="20"/>
        </w:rPr>
        <w:lastRenderedPageBreak/>
        <w:t>zastępczy musi posiadać cechy i parametry techniczne oraz cechy jakościowe i funkcjonalne, w tym wyposażenie, na poziomie odpowiadającym co najmniej cechom i parametrom określonym dla Pojazdu.</w:t>
      </w:r>
    </w:p>
    <w:p w14:paraId="38BE503B" w14:textId="77777777" w:rsidR="00F90B27" w:rsidRPr="00F90B27" w:rsidRDefault="00F90B27" w:rsidP="00F90B27">
      <w:pPr>
        <w:numPr>
          <w:ilvl w:val="0"/>
          <w:numId w:val="63"/>
        </w:numPr>
        <w:tabs>
          <w:tab w:val="num" w:pos="426"/>
          <w:tab w:val="left" w:pos="1866"/>
        </w:tabs>
        <w:spacing w:line="276" w:lineRule="auto"/>
        <w:jc w:val="both"/>
        <w:rPr>
          <w:rFonts w:ascii="Arial" w:hAnsi="Arial" w:cs="Arial"/>
          <w:sz w:val="20"/>
          <w:szCs w:val="20"/>
        </w:rPr>
      </w:pPr>
      <w:r w:rsidRPr="00F90B27">
        <w:rPr>
          <w:rFonts w:ascii="Arial" w:hAnsi="Arial" w:cs="Arial"/>
          <w:sz w:val="20"/>
          <w:szCs w:val="20"/>
        </w:rPr>
        <w:t>Jeżeli wada elementu Pojazdu zostanie ujawniona mimo dwóch napraw lub dwie naprawy nie usuną wady, Wykonawca jest obowiązany na żądanie Zamawiającego wymienić element Pojazd na wolny od wad w terminie 30 dni od zgłoszenia takiego żądania przez Zamawiającego. Nowy element pojazdu musi posiadać cechy techniczne, parametry techniczne oraz cechy jakościowe i funkcjonalne, w tym wyposażenie, na poziomie odpowiadającym co najmniej cechom i parametrom Pojazdu.</w:t>
      </w:r>
    </w:p>
    <w:p w14:paraId="7818C1CB" w14:textId="77777777" w:rsidR="00F90B27" w:rsidRPr="00F90B27" w:rsidRDefault="00F90B27" w:rsidP="00F90B27">
      <w:pPr>
        <w:numPr>
          <w:ilvl w:val="0"/>
          <w:numId w:val="63"/>
        </w:numPr>
        <w:tabs>
          <w:tab w:val="num" w:pos="426"/>
          <w:tab w:val="left" w:pos="1866"/>
        </w:tabs>
        <w:autoSpaceDE w:val="0"/>
        <w:spacing w:line="276" w:lineRule="auto"/>
        <w:jc w:val="both"/>
        <w:rPr>
          <w:rFonts w:ascii="Arial" w:hAnsi="Arial" w:cs="Arial"/>
          <w:sz w:val="20"/>
          <w:szCs w:val="20"/>
        </w:rPr>
      </w:pPr>
      <w:r w:rsidRPr="00F90B27">
        <w:rPr>
          <w:rFonts w:ascii="Arial" w:hAnsi="Arial" w:cs="Arial"/>
          <w:spacing w:val="-3"/>
          <w:sz w:val="20"/>
          <w:szCs w:val="20"/>
        </w:rPr>
        <w:t>O</w:t>
      </w:r>
      <w:r w:rsidRPr="00F90B27">
        <w:rPr>
          <w:rFonts w:ascii="Arial" w:hAnsi="Arial" w:cs="Arial"/>
          <w:sz w:val="20"/>
          <w:szCs w:val="20"/>
        </w:rPr>
        <w:t>kres gwarancji ulega przedłużeniu o czas, w ciągu którego wskutek wady Pojazdu objętego gwarancją Zamawiający nie mógł z niego korzystać.</w:t>
      </w:r>
    </w:p>
    <w:p w14:paraId="7D1BE024" w14:textId="77777777" w:rsidR="00F90B27" w:rsidRPr="00F90B27" w:rsidRDefault="00F90B27" w:rsidP="00F90B27">
      <w:pPr>
        <w:numPr>
          <w:ilvl w:val="0"/>
          <w:numId w:val="63"/>
        </w:numPr>
        <w:tabs>
          <w:tab w:val="num" w:pos="426"/>
          <w:tab w:val="left" w:pos="1866"/>
        </w:tabs>
        <w:autoSpaceDE w:val="0"/>
        <w:spacing w:line="276" w:lineRule="auto"/>
        <w:jc w:val="both"/>
        <w:rPr>
          <w:rFonts w:ascii="Arial" w:hAnsi="Arial" w:cs="Arial"/>
          <w:sz w:val="20"/>
          <w:szCs w:val="20"/>
        </w:rPr>
      </w:pPr>
      <w:r w:rsidRPr="00F90B27">
        <w:rPr>
          <w:rFonts w:ascii="Arial" w:hAnsi="Arial" w:cs="Arial"/>
          <w:sz w:val="20"/>
          <w:szCs w:val="20"/>
        </w:rPr>
        <w:t>Do zachowania uprawnień z rękojmi za wady Pojazdu wystarczy, jeżeli Zamawiający zawiadomi Wykonawcę o wadzie w terminie 30 dni od dnia jej wykrycia.</w:t>
      </w:r>
    </w:p>
    <w:p w14:paraId="3172C342" w14:textId="77777777" w:rsidR="00F90B27" w:rsidRPr="00F90B27" w:rsidRDefault="00F90B27" w:rsidP="00F90B27">
      <w:pPr>
        <w:jc w:val="center"/>
        <w:rPr>
          <w:rFonts w:ascii="Arial" w:hAnsi="Arial" w:cs="Arial"/>
          <w:b/>
          <w:bCs/>
          <w:sz w:val="20"/>
          <w:szCs w:val="20"/>
        </w:rPr>
      </w:pPr>
      <w:r w:rsidRPr="00F90B27">
        <w:rPr>
          <w:rFonts w:ascii="Arial" w:hAnsi="Arial" w:cs="Arial"/>
          <w:b/>
          <w:bCs/>
          <w:sz w:val="20"/>
          <w:szCs w:val="20"/>
        </w:rPr>
        <w:t>§ 4A</w:t>
      </w:r>
    </w:p>
    <w:p w14:paraId="1AB99053" w14:textId="77777777" w:rsidR="00F90B27" w:rsidRPr="00F90B27" w:rsidRDefault="00F90B27" w:rsidP="00F90B27">
      <w:pPr>
        <w:jc w:val="center"/>
        <w:rPr>
          <w:rFonts w:ascii="Arial" w:hAnsi="Arial" w:cs="Arial"/>
          <w:b/>
          <w:bCs/>
          <w:sz w:val="20"/>
          <w:szCs w:val="20"/>
        </w:rPr>
      </w:pPr>
      <w:r w:rsidRPr="00F90B27">
        <w:rPr>
          <w:rFonts w:ascii="Arial" w:hAnsi="Arial" w:cs="Arial"/>
          <w:b/>
          <w:bCs/>
          <w:sz w:val="20"/>
          <w:szCs w:val="20"/>
        </w:rPr>
        <w:t>Gwarancja i obsługa serwisowa - wyposażenie.</w:t>
      </w:r>
    </w:p>
    <w:p w14:paraId="5BE26F5B" w14:textId="29B5E422" w:rsidR="00F90B27" w:rsidRPr="00F90B27" w:rsidRDefault="00F90B27" w:rsidP="00F90B27">
      <w:pPr>
        <w:ind w:left="284" w:hanging="284"/>
        <w:jc w:val="both"/>
        <w:rPr>
          <w:rFonts w:ascii="Arial" w:hAnsi="Arial" w:cs="Arial"/>
          <w:sz w:val="20"/>
          <w:szCs w:val="20"/>
        </w:rPr>
      </w:pPr>
      <w:r w:rsidRPr="00F90B27">
        <w:rPr>
          <w:rFonts w:ascii="Arial" w:hAnsi="Arial" w:cs="Arial"/>
          <w:sz w:val="20"/>
          <w:szCs w:val="20"/>
        </w:rPr>
        <w:t xml:space="preserve">1. Wykonawca udziela rękojmi za wady i gwarancji jakości na przedmiot umowy – wyposażenie pojazdu. Początek biegu okresu rękojmi i gwarancji liczony jest od daty podpisania końcowego protokołu zdawczo - odbiorczego przedmiotu umowy i wynosi </w:t>
      </w:r>
      <w:r>
        <w:rPr>
          <w:rFonts w:ascii="Arial" w:hAnsi="Arial" w:cs="Arial"/>
          <w:sz w:val="20"/>
          <w:szCs w:val="20"/>
        </w:rPr>
        <w:t>…</w:t>
      </w:r>
      <w:r w:rsidRPr="00F90B27">
        <w:rPr>
          <w:rFonts w:ascii="Arial" w:hAnsi="Arial" w:cs="Arial"/>
          <w:sz w:val="20"/>
          <w:szCs w:val="20"/>
        </w:rPr>
        <w:t xml:space="preserve"> miesiące</w:t>
      </w:r>
      <w:r>
        <w:rPr>
          <w:rFonts w:ascii="Arial" w:hAnsi="Arial" w:cs="Arial"/>
          <w:sz w:val="20"/>
          <w:szCs w:val="20"/>
        </w:rPr>
        <w:t xml:space="preserve"> (min. 24)</w:t>
      </w:r>
      <w:r w:rsidRPr="00F90B27">
        <w:rPr>
          <w:rFonts w:ascii="Arial" w:hAnsi="Arial" w:cs="Arial"/>
          <w:sz w:val="20"/>
          <w:szCs w:val="20"/>
        </w:rPr>
        <w:t xml:space="preserve"> (dalej także „okres gwarancji i rękojmi”). W okresie gwarancji i rękojmi Wykonawca zapewni serwis przedmiotu umowy w ramach którego zobowiązany będzie dokonywać m.in. przeglądu przedmiotu umowy zgodnie z zaleceniami producenta.</w:t>
      </w:r>
    </w:p>
    <w:p w14:paraId="18D6E089" w14:textId="77777777" w:rsidR="00F90B27" w:rsidRPr="00F90B27" w:rsidRDefault="00F90B27" w:rsidP="00F90B27">
      <w:pPr>
        <w:ind w:left="284" w:hanging="284"/>
        <w:jc w:val="both"/>
        <w:rPr>
          <w:rFonts w:ascii="Arial" w:hAnsi="Arial" w:cs="Arial"/>
          <w:sz w:val="20"/>
          <w:szCs w:val="20"/>
        </w:rPr>
      </w:pPr>
      <w:r w:rsidRPr="00F90B27">
        <w:rPr>
          <w:rFonts w:ascii="Arial" w:hAnsi="Arial" w:cs="Arial"/>
          <w:sz w:val="20"/>
          <w:szCs w:val="20"/>
        </w:rPr>
        <w:t xml:space="preserve">2. Okres gwarancji i rękojmi wydłuża się każdorazowo o czas odpowiadający terminowi od dnia zgłoszenia wady do dnia jej usunięcia. </w:t>
      </w:r>
    </w:p>
    <w:p w14:paraId="06709F85" w14:textId="77777777" w:rsidR="00F90B27" w:rsidRPr="00F90B27" w:rsidRDefault="00F90B27" w:rsidP="00F90B27">
      <w:pPr>
        <w:ind w:left="284" w:hanging="284"/>
        <w:jc w:val="both"/>
        <w:rPr>
          <w:rFonts w:ascii="Arial" w:hAnsi="Arial" w:cs="Arial"/>
          <w:sz w:val="20"/>
          <w:szCs w:val="20"/>
        </w:rPr>
      </w:pPr>
      <w:r w:rsidRPr="00F90B27">
        <w:rPr>
          <w:rFonts w:ascii="Arial" w:hAnsi="Arial" w:cs="Arial"/>
          <w:sz w:val="20"/>
          <w:szCs w:val="20"/>
        </w:rPr>
        <w:t xml:space="preserve">3. Wykonawca przekaże Zamawiającemu dokumenty gwarancji na przedmiot umowy, w tym na materiały, urządzenia, komponenty, stanowiące elementy składowe przedmiotu umowy, dla których podmiot trzeci (producent) udzielił gwarancji. </w:t>
      </w:r>
    </w:p>
    <w:p w14:paraId="29A46A30" w14:textId="77777777" w:rsidR="00F90B27" w:rsidRPr="00F90B27" w:rsidRDefault="00F90B27" w:rsidP="00F90B27">
      <w:pPr>
        <w:ind w:left="284" w:hanging="284"/>
        <w:jc w:val="both"/>
        <w:rPr>
          <w:rFonts w:ascii="Arial" w:hAnsi="Arial" w:cs="Arial"/>
          <w:sz w:val="20"/>
          <w:szCs w:val="20"/>
        </w:rPr>
      </w:pPr>
      <w:r w:rsidRPr="00F90B27">
        <w:rPr>
          <w:rFonts w:ascii="Arial" w:hAnsi="Arial" w:cs="Arial"/>
          <w:sz w:val="20"/>
          <w:szCs w:val="20"/>
        </w:rPr>
        <w:t xml:space="preserve">4. Mocą niniejszej umowy Wykonawca przenosi na Zamawiającego prawa z tytułu gwarancji udzielonej przez producenta (cesja praw z tytułu gwarancji). </w:t>
      </w:r>
    </w:p>
    <w:p w14:paraId="238A881C" w14:textId="77777777" w:rsidR="00F90B27" w:rsidRPr="00F90B27" w:rsidRDefault="00F90B27" w:rsidP="00F90B27">
      <w:pPr>
        <w:ind w:left="284" w:hanging="284"/>
        <w:jc w:val="both"/>
        <w:rPr>
          <w:rFonts w:ascii="Arial" w:hAnsi="Arial" w:cs="Arial"/>
          <w:sz w:val="20"/>
          <w:szCs w:val="20"/>
        </w:rPr>
      </w:pPr>
      <w:r w:rsidRPr="00F90B27">
        <w:rPr>
          <w:rFonts w:ascii="Arial" w:hAnsi="Arial" w:cs="Arial"/>
          <w:sz w:val="20"/>
          <w:szCs w:val="20"/>
        </w:rPr>
        <w:t xml:space="preserve">5. Wykonawca rozpatrzy reklamację Zamawiającego w terminie 7 dni kalendarzowych od daty doręczenia reklamacji na nr faksu bądź adres e-mail Wykonawcy. Nie udzielenie odpowiedzi w tym terminie uważa się za uznanie reklamacji. </w:t>
      </w:r>
    </w:p>
    <w:p w14:paraId="14945764" w14:textId="77777777" w:rsidR="00F90B27" w:rsidRPr="00F90B27" w:rsidRDefault="00F90B27" w:rsidP="00F90B27">
      <w:pPr>
        <w:ind w:left="284" w:hanging="284"/>
        <w:jc w:val="both"/>
        <w:rPr>
          <w:rFonts w:ascii="Arial" w:hAnsi="Arial" w:cs="Arial"/>
          <w:sz w:val="20"/>
          <w:szCs w:val="20"/>
        </w:rPr>
      </w:pPr>
      <w:r w:rsidRPr="00F90B27">
        <w:rPr>
          <w:rFonts w:ascii="Arial" w:hAnsi="Arial" w:cs="Arial"/>
          <w:sz w:val="20"/>
          <w:szCs w:val="20"/>
        </w:rPr>
        <w:t xml:space="preserve">6. Wykonawca w ciągu 7 dni kalendarzowych od uznania reklamacji jest zobowiązany do naprawy przedmiotu umowy lub wymiany wadliwego przedmiotu umowy na przedmiot umowy zgodny z Umową. </w:t>
      </w:r>
    </w:p>
    <w:p w14:paraId="19E95A2B" w14:textId="77777777" w:rsidR="00F90B27" w:rsidRPr="00F90B27" w:rsidRDefault="00F90B27" w:rsidP="00F90B27">
      <w:pPr>
        <w:ind w:left="284" w:hanging="284"/>
        <w:jc w:val="both"/>
        <w:rPr>
          <w:rFonts w:ascii="Arial" w:hAnsi="Arial" w:cs="Arial"/>
          <w:sz w:val="20"/>
          <w:szCs w:val="20"/>
        </w:rPr>
      </w:pPr>
      <w:r w:rsidRPr="00F90B27">
        <w:rPr>
          <w:rFonts w:ascii="Arial" w:hAnsi="Arial" w:cs="Arial"/>
          <w:sz w:val="20"/>
          <w:szCs w:val="20"/>
        </w:rPr>
        <w:t xml:space="preserve">7. Przy drugim zgłoszeniu reklamacji co do tego samego przedmiotu umowy, Wykonawca uznając reklamację zobowiązany jest wymienić przedmiot umowy na zgodny z Umową. </w:t>
      </w:r>
    </w:p>
    <w:p w14:paraId="2834D7FF" w14:textId="77777777" w:rsidR="00F90B27" w:rsidRPr="00F90B27" w:rsidRDefault="00F90B27" w:rsidP="00F90B27">
      <w:pPr>
        <w:ind w:left="284" w:hanging="284"/>
        <w:jc w:val="both"/>
        <w:rPr>
          <w:rFonts w:ascii="Arial" w:hAnsi="Arial" w:cs="Arial"/>
          <w:sz w:val="20"/>
          <w:szCs w:val="20"/>
        </w:rPr>
      </w:pPr>
      <w:r w:rsidRPr="00F90B27">
        <w:rPr>
          <w:rFonts w:ascii="Arial" w:hAnsi="Arial" w:cs="Arial"/>
          <w:sz w:val="20"/>
          <w:szCs w:val="20"/>
        </w:rPr>
        <w:t>8. W przypadku opóźnień w usuwaniu wad przez Wykonawcę w wyznaczonym terminie, Zamawiający zastrzega sobie prawo ich usunięcia we własnym zakresie bądź zlecenia usunięcia wad podmiotowi trzeciemu, na koszt i ryzyko Wykonawcy bez utraty uprawnień z tytułu rękojmi lub gwarancji.</w:t>
      </w:r>
    </w:p>
    <w:p w14:paraId="0E4F2A35" w14:textId="77777777" w:rsidR="00F90B27" w:rsidRPr="00F90B27" w:rsidRDefault="00F90B27" w:rsidP="00F90B27">
      <w:pPr>
        <w:ind w:left="284" w:hanging="284"/>
        <w:jc w:val="both"/>
        <w:rPr>
          <w:rFonts w:ascii="Arial" w:hAnsi="Arial" w:cs="Arial"/>
          <w:sz w:val="20"/>
          <w:szCs w:val="20"/>
        </w:rPr>
      </w:pPr>
      <w:r w:rsidRPr="00F90B27">
        <w:rPr>
          <w:rFonts w:ascii="Arial" w:hAnsi="Arial" w:cs="Arial"/>
          <w:sz w:val="20"/>
          <w:szCs w:val="20"/>
        </w:rPr>
        <w:t>9. Wykonawca usuwać będzie wady w sposób jak najmniej uciążliwy dla Zamawiającego. Za szkody powstałe przy usuwaniu wad odpowiada Wykonawca.</w:t>
      </w:r>
    </w:p>
    <w:p w14:paraId="6F0E74B0" w14:textId="77777777" w:rsidR="001D5DFB" w:rsidRPr="00640700" w:rsidRDefault="001D5DFB" w:rsidP="001D5DFB">
      <w:pPr>
        <w:ind w:left="284" w:hanging="284"/>
        <w:jc w:val="both"/>
        <w:rPr>
          <w:rFonts w:ascii="Arial" w:hAnsi="Arial" w:cs="Arial"/>
          <w:sz w:val="20"/>
          <w:szCs w:val="20"/>
        </w:rPr>
      </w:pPr>
    </w:p>
    <w:p w14:paraId="189F6666" w14:textId="77777777" w:rsidR="001D5DFB" w:rsidRPr="00640700" w:rsidRDefault="001D5DFB" w:rsidP="001D5DFB">
      <w:pPr>
        <w:jc w:val="center"/>
        <w:rPr>
          <w:rFonts w:ascii="Arial" w:hAnsi="Arial" w:cs="Arial"/>
          <w:b/>
          <w:sz w:val="20"/>
          <w:szCs w:val="20"/>
        </w:rPr>
      </w:pPr>
      <w:r w:rsidRPr="00640700">
        <w:rPr>
          <w:rFonts w:ascii="Arial" w:hAnsi="Arial" w:cs="Arial"/>
          <w:b/>
          <w:sz w:val="20"/>
          <w:szCs w:val="20"/>
        </w:rPr>
        <w:t>§ 5</w:t>
      </w:r>
    </w:p>
    <w:p w14:paraId="362809A2" w14:textId="77777777" w:rsidR="001D5DFB" w:rsidRPr="00640700" w:rsidRDefault="001D5DFB" w:rsidP="001D5DFB">
      <w:pPr>
        <w:jc w:val="center"/>
        <w:rPr>
          <w:rFonts w:ascii="Arial" w:hAnsi="Arial" w:cs="Arial"/>
          <w:b/>
          <w:sz w:val="20"/>
          <w:szCs w:val="20"/>
        </w:rPr>
      </w:pPr>
      <w:r w:rsidRPr="00640700">
        <w:rPr>
          <w:rFonts w:ascii="Arial" w:hAnsi="Arial" w:cs="Arial"/>
          <w:b/>
          <w:sz w:val="20"/>
          <w:szCs w:val="20"/>
        </w:rPr>
        <w:t>Kary umowne i wypowiedzenie umowy</w:t>
      </w:r>
    </w:p>
    <w:p w14:paraId="390656A1" w14:textId="77777777" w:rsidR="00533C77" w:rsidRPr="00640700" w:rsidRDefault="00533C77" w:rsidP="000C2446">
      <w:pPr>
        <w:numPr>
          <w:ilvl w:val="0"/>
          <w:numId w:val="45"/>
        </w:numPr>
        <w:suppressAutoHyphens/>
        <w:ind w:hanging="357"/>
        <w:jc w:val="both"/>
        <w:rPr>
          <w:rFonts w:ascii="Arial" w:hAnsi="Arial" w:cs="Arial"/>
          <w:sz w:val="20"/>
          <w:szCs w:val="20"/>
          <w:lang w:eastAsia="de-DE"/>
        </w:rPr>
      </w:pPr>
      <w:r w:rsidRPr="00640700">
        <w:rPr>
          <w:rFonts w:ascii="Arial" w:hAnsi="Arial" w:cs="Arial"/>
          <w:sz w:val="20"/>
          <w:szCs w:val="20"/>
          <w:lang w:eastAsia="de-DE"/>
        </w:rPr>
        <w:t>W razie niewykonania lub nienależytego wykonania umowy Wykonawca zobowiązuje się zapłacić Zamawiającemu kary umowne:</w:t>
      </w:r>
    </w:p>
    <w:p w14:paraId="2AF2A68A" w14:textId="3132EB3F" w:rsidR="00F90B27" w:rsidRPr="00F90B27" w:rsidRDefault="00F90B27" w:rsidP="00F90B27">
      <w:pPr>
        <w:pStyle w:val="Standard"/>
        <w:widowControl/>
        <w:numPr>
          <w:ilvl w:val="0"/>
          <w:numId w:val="65"/>
        </w:numPr>
        <w:overflowPunct w:val="0"/>
        <w:autoSpaceDE w:val="0"/>
        <w:autoSpaceDN/>
        <w:jc w:val="both"/>
        <w:rPr>
          <w:rFonts w:ascii="Arial" w:hAnsi="Arial"/>
          <w:sz w:val="20"/>
          <w:szCs w:val="20"/>
        </w:rPr>
      </w:pPr>
      <w:r w:rsidRPr="00F90B27">
        <w:rPr>
          <w:rFonts w:ascii="Arial" w:hAnsi="Arial"/>
          <w:sz w:val="20"/>
          <w:szCs w:val="20"/>
        </w:rPr>
        <w:t xml:space="preserve">w razie odstąpienia przez Zamawiającego od umowy na skutek okoliczności leżących po stronie Wykonawcy -  w wysokości 5 %  ceny </w:t>
      </w:r>
      <w:r w:rsidR="000D6202">
        <w:rPr>
          <w:rFonts w:ascii="Arial" w:hAnsi="Arial"/>
          <w:sz w:val="20"/>
          <w:szCs w:val="20"/>
        </w:rPr>
        <w:t>ne</w:t>
      </w:r>
      <w:r w:rsidRPr="00F90B27">
        <w:rPr>
          <w:rFonts w:ascii="Arial" w:hAnsi="Arial"/>
          <w:sz w:val="20"/>
          <w:szCs w:val="20"/>
        </w:rPr>
        <w:t xml:space="preserve">tto, o której mowa w § 3 ust. </w:t>
      </w:r>
      <w:r w:rsidR="000D6202">
        <w:rPr>
          <w:rFonts w:ascii="Arial" w:hAnsi="Arial"/>
          <w:sz w:val="20"/>
          <w:szCs w:val="20"/>
        </w:rPr>
        <w:t>3</w:t>
      </w:r>
      <w:r w:rsidRPr="00F90B27">
        <w:rPr>
          <w:rFonts w:ascii="Arial" w:hAnsi="Arial"/>
          <w:sz w:val="20"/>
          <w:szCs w:val="20"/>
        </w:rPr>
        <w:t xml:space="preserve"> umowy;</w:t>
      </w:r>
    </w:p>
    <w:p w14:paraId="39EBBB26" w14:textId="2BEC291B" w:rsidR="00F90B27" w:rsidRPr="00F90B27" w:rsidRDefault="00F90B27" w:rsidP="00F90B27">
      <w:pPr>
        <w:pStyle w:val="Standard"/>
        <w:widowControl/>
        <w:numPr>
          <w:ilvl w:val="0"/>
          <w:numId w:val="65"/>
        </w:numPr>
        <w:overflowPunct w:val="0"/>
        <w:autoSpaceDE w:val="0"/>
        <w:autoSpaceDN/>
        <w:jc w:val="both"/>
        <w:rPr>
          <w:rFonts w:ascii="Arial" w:hAnsi="Arial"/>
          <w:sz w:val="20"/>
          <w:szCs w:val="20"/>
        </w:rPr>
      </w:pPr>
      <w:r w:rsidRPr="00F90B27">
        <w:rPr>
          <w:rFonts w:ascii="Arial" w:hAnsi="Arial"/>
          <w:sz w:val="20"/>
          <w:szCs w:val="20"/>
        </w:rPr>
        <w:t xml:space="preserve">w razie </w:t>
      </w:r>
      <w:r w:rsidR="000D6202">
        <w:rPr>
          <w:rFonts w:ascii="Arial" w:hAnsi="Arial"/>
          <w:sz w:val="20"/>
          <w:szCs w:val="20"/>
        </w:rPr>
        <w:t>zwłoki</w:t>
      </w:r>
      <w:r w:rsidRPr="00F90B27">
        <w:rPr>
          <w:rFonts w:ascii="Arial" w:hAnsi="Arial"/>
          <w:sz w:val="20"/>
          <w:szCs w:val="20"/>
        </w:rPr>
        <w:t xml:space="preserve"> w dostawie Pojazdu -</w:t>
      </w:r>
      <w:r w:rsidR="000D6202">
        <w:rPr>
          <w:rFonts w:ascii="Arial" w:hAnsi="Arial"/>
          <w:sz w:val="20"/>
          <w:szCs w:val="20"/>
        </w:rPr>
        <w:t xml:space="preserve"> </w:t>
      </w:r>
      <w:r w:rsidRPr="00F90B27">
        <w:rPr>
          <w:rFonts w:ascii="Arial" w:hAnsi="Arial"/>
          <w:sz w:val="20"/>
          <w:szCs w:val="20"/>
        </w:rPr>
        <w:t xml:space="preserve">w wysokości 0,5 % ceny </w:t>
      </w:r>
      <w:r w:rsidR="000D6202">
        <w:rPr>
          <w:rFonts w:ascii="Arial" w:hAnsi="Arial"/>
          <w:sz w:val="20"/>
          <w:szCs w:val="20"/>
        </w:rPr>
        <w:t>ne</w:t>
      </w:r>
      <w:r w:rsidRPr="00F90B27">
        <w:rPr>
          <w:rFonts w:ascii="Arial" w:hAnsi="Arial"/>
          <w:sz w:val="20"/>
          <w:szCs w:val="20"/>
        </w:rPr>
        <w:t xml:space="preserve">tto, o której mowa w § 3 ust. </w:t>
      </w:r>
      <w:r w:rsidR="000D6202">
        <w:rPr>
          <w:rFonts w:ascii="Arial" w:hAnsi="Arial"/>
          <w:sz w:val="20"/>
          <w:szCs w:val="20"/>
        </w:rPr>
        <w:t>3</w:t>
      </w:r>
      <w:r w:rsidRPr="00F90B27">
        <w:rPr>
          <w:rFonts w:ascii="Arial" w:hAnsi="Arial"/>
          <w:sz w:val="20"/>
          <w:szCs w:val="20"/>
        </w:rPr>
        <w:t xml:space="preserve"> umowy - za każdy rozpoczęty dzień </w:t>
      </w:r>
      <w:r w:rsidR="000D6202">
        <w:rPr>
          <w:rFonts w:ascii="Arial" w:hAnsi="Arial"/>
          <w:sz w:val="20"/>
          <w:szCs w:val="20"/>
        </w:rPr>
        <w:t>zwłoki</w:t>
      </w:r>
      <w:r w:rsidRPr="00F90B27">
        <w:rPr>
          <w:rFonts w:ascii="Arial" w:hAnsi="Arial"/>
          <w:sz w:val="20"/>
          <w:szCs w:val="20"/>
        </w:rPr>
        <w:t xml:space="preserve"> w dostawie Pojazdu (w tym pojazdu zastępczego i nowego pojazdu, o których mowa w § 4 umowy) ponad terminy ustalone w umowie, w tym termin z § 2 ust.1 umowy;</w:t>
      </w:r>
    </w:p>
    <w:p w14:paraId="2377716E" w14:textId="15CD3807" w:rsidR="00F90B27" w:rsidRPr="00F90B27" w:rsidRDefault="00F90B27" w:rsidP="00F90B27">
      <w:pPr>
        <w:pStyle w:val="Standard"/>
        <w:widowControl/>
        <w:numPr>
          <w:ilvl w:val="0"/>
          <w:numId w:val="65"/>
        </w:numPr>
        <w:overflowPunct w:val="0"/>
        <w:autoSpaceDE w:val="0"/>
        <w:autoSpaceDN/>
        <w:jc w:val="both"/>
        <w:rPr>
          <w:rFonts w:ascii="Arial" w:hAnsi="Arial"/>
          <w:sz w:val="20"/>
          <w:szCs w:val="20"/>
        </w:rPr>
      </w:pPr>
      <w:r w:rsidRPr="00F90B27">
        <w:rPr>
          <w:rFonts w:ascii="Arial" w:hAnsi="Arial"/>
          <w:sz w:val="20"/>
          <w:szCs w:val="20"/>
        </w:rPr>
        <w:t xml:space="preserve">w razie </w:t>
      </w:r>
      <w:r w:rsidR="00451EC4">
        <w:rPr>
          <w:rFonts w:ascii="Arial" w:hAnsi="Arial"/>
          <w:sz w:val="20"/>
          <w:szCs w:val="20"/>
        </w:rPr>
        <w:t>zwłoki</w:t>
      </w:r>
      <w:r w:rsidRPr="00F90B27">
        <w:rPr>
          <w:rFonts w:ascii="Arial" w:hAnsi="Arial"/>
          <w:sz w:val="20"/>
          <w:szCs w:val="20"/>
        </w:rPr>
        <w:t xml:space="preserve"> w usunięciu wad lub usterek w okresie gwarancji lub rękojmi za wady - w wysokości 0,2%  ceny </w:t>
      </w:r>
      <w:r w:rsidR="000D6202">
        <w:rPr>
          <w:rFonts w:ascii="Arial" w:hAnsi="Arial"/>
          <w:sz w:val="20"/>
          <w:szCs w:val="20"/>
        </w:rPr>
        <w:t>ne</w:t>
      </w:r>
      <w:r w:rsidRPr="00F90B27">
        <w:rPr>
          <w:rFonts w:ascii="Arial" w:hAnsi="Arial"/>
          <w:sz w:val="20"/>
          <w:szCs w:val="20"/>
        </w:rPr>
        <w:t xml:space="preserve">tto, o której mowa w § 3 ust. </w:t>
      </w:r>
      <w:r w:rsidR="000D6202">
        <w:rPr>
          <w:rFonts w:ascii="Arial" w:hAnsi="Arial"/>
          <w:sz w:val="20"/>
          <w:szCs w:val="20"/>
        </w:rPr>
        <w:t>3</w:t>
      </w:r>
      <w:r w:rsidRPr="00F90B27">
        <w:rPr>
          <w:rFonts w:ascii="Arial" w:hAnsi="Arial"/>
          <w:sz w:val="20"/>
          <w:szCs w:val="20"/>
        </w:rPr>
        <w:t xml:space="preserve"> umowy - za każdy rozpoczęty dzień </w:t>
      </w:r>
      <w:r w:rsidR="000D6202">
        <w:rPr>
          <w:rFonts w:ascii="Arial" w:hAnsi="Arial"/>
          <w:sz w:val="20"/>
          <w:szCs w:val="20"/>
        </w:rPr>
        <w:t>zwłoki</w:t>
      </w:r>
      <w:r w:rsidRPr="00F90B27">
        <w:rPr>
          <w:rFonts w:ascii="Arial" w:hAnsi="Arial"/>
          <w:sz w:val="20"/>
          <w:szCs w:val="20"/>
        </w:rPr>
        <w:t xml:space="preserve"> w usunięciu wad lub usterek wynikających z uprawnień gwarancyjnych Zamawiającego ponad termin określony w § 4 ust. 3 oraz § 4A ust. 6 umowy, z zastrzeżeniem § 4 ust. 4 i 5 umowy;</w:t>
      </w:r>
    </w:p>
    <w:p w14:paraId="78B7874C" w14:textId="5211C19C" w:rsidR="00533C77" w:rsidRPr="00640700" w:rsidRDefault="00533C77" w:rsidP="000C2446">
      <w:pPr>
        <w:numPr>
          <w:ilvl w:val="0"/>
          <w:numId w:val="45"/>
        </w:numPr>
        <w:suppressAutoHyphens/>
        <w:ind w:hanging="357"/>
        <w:jc w:val="both"/>
        <w:rPr>
          <w:rFonts w:ascii="Arial" w:hAnsi="Arial" w:cs="Arial"/>
          <w:sz w:val="20"/>
          <w:szCs w:val="20"/>
          <w:lang w:eastAsia="de-DE"/>
        </w:rPr>
      </w:pPr>
      <w:r w:rsidRPr="00640700">
        <w:rPr>
          <w:rFonts w:ascii="Arial" w:hAnsi="Arial" w:cs="Arial"/>
          <w:sz w:val="20"/>
          <w:szCs w:val="20"/>
          <w:lang w:eastAsia="de-DE"/>
        </w:rPr>
        <w:t xml:space="preserve">Zamawiający ma prawo wypowiedzieć umowę, bez konieczności uprzedniego wzywania Wykonawcy do należytej realizacji umowy </w:t>
      </w:r>
      <w:bookmarkStart w:id="14" w:name="_Hlk77932503"/>
      <w:r w:rsidRPr="00640700">
        <w:rPr>
          <w:rFonts w:ascii="Arial" w:hAnsi="Arial" w:cs="Arial"/>
          <w:sz w:val="20"/>
          <w:szCs w:val="20"/>
          <w:lang w:eastAsia="de-DE"/>
        </w:rPr>
        <w:t>oraz zachowania okresu wypowiedzenia</w:t>
      </w:r>
      <w:bookmarkEnd w:id="14"/>
      <w:r w:rsidRPr="00640700">
        <w:rPr>
          <w:rFonts w:ascii="Arial" w:hAnsi="Arial" w:cs="Arial"/>
          <w:sz w:val="20"/>
          <w:szCs w:val="20"/>
          <w:lang w:eastAsia="de-DE"/>
        </w:rPr>
        <w:t xml:space="preserve"> i naliczyć karę umowną w wysokości 10 % </w:t>
      </w:r>
      <w:r w:rsidR="00960C53" w:rsidRPr="00960C53">
        <w:rPr>
          <w:rFonts w:ascii="Arial" w:hAnsi="Arial" w:cs="Arial"/>
          <w:sz w:val="20"/>
          <w:szCs w:val="20"/>
          <w:lang w:eastAsia="de-DE"/>
        </w:rPr>
        <w:t xml:space="preserve">wartości przedmiotu umowy </w:t>
      </w:r>
      <w:r w:rsidR="00027E74">
        <w:rPr>
          <w:rFonts w:ascii="Arial" w:hAnsi="Arial" w:cs="Arial"/>
          <w:sz w:val="20"/>
          <w:szCs w:val="20"/>
          <w:lang w:eastAsia="de-DE"/>
        </w:rPr>
        <w:t>ne</w:t>
      </w:r>
      <w:r w:rsidR="00960C53" w:rsidRPr="00960C53">
        <w:rPr>
          <w:rFonts w:ascii="Arial" w:hAnsi="Arial" w:cs="Arial"/>
          <w:sz w:val="20"/>
          <w:szCs w:val="20"/>
          <w:lang w:eastAsia="de-DE"/>
        </w:rPr>
        <w:t>tto</w:t>
      </w:r>
      <w:r w:rsidRPr="00640700">
        <w:rPr>
          <w:rFonts w:ascii="Arial" w:hAnsi="Arial" w:cs="Arial"/>
          <w:sz w:val="20"/>
          <w:szCs w:val="20"/>
          <w:lang w:eastAsia="de-DE"/>
        </w:rPr>
        <w:t>, w przypadkach, gdy:</w:t>
      </w:r>
    </w:p>
    <w:p w14:paraId="33CE7209" w14:textId="62A94A61" w:rsidR="00533C77" w:rsidRPr="00640700" w:rsidRDefault="00533C77" w:rsidP="000C2446">
      <w:pPr>
        <w:numPr>
          <w:ilvl w:val="0"/>
          <w:numId w:val="38"/>
        </w:numPr>
        <w:suppressAutoHyphens/>
        <w:ind w:hanging="357"/>
        <w:jc w:val="both"/>
        <w:rPr>
          <w:rFonts w:ascii="Arial" w:hAnsi="Arial" w:cs="Arial"/>
          <w:sz w:val="20"/>
          <w:szCs w:val="20"/>
          <w:lang w:eastAsia="en-US"/>
        </w:rPr>
      </w:pPr>
      <w:r w:rsidRPr="00640700">
        <w:rPr>
          <w:rFonts w:ascii="Arial" w:hAnsi="Arial" w:cs="Arial"/>
          <w:sz w:val="20"/>
          <w:szCs w:val="20"/>
          <w:lang w:eastAsia="en-US"/>
        </w:rPr>
        <w:t xml:space="preserve">Jednorazowa zwłoka Wykonawcy względem terminu wykonania dostawy, o którym mowa w § 2 ust. </w:t>
      </w:r>
      <w:r w:rsidR="000D6202">
        <w:rPr>
          <w:rFonts w:ascii="Arial" w:hAnsi="Arial" w:cs="Arial"/>
          <w:sz w:val="20"/>
          <w:szCs w:val="20"/>
          <w:lang w:eastAsia="en-US"/>
        </w:rPr>
        <w:t>1</w:t>
      </w:r>
      <w:r w:rsidRPr="00640700">
        <w:rPr>
          <w:rFonts w:ascii="Arial" w:hAnsi="Arial" w:cs="Arial"/>
          <w:sz w:val="20"/>
          <w:szCs w:val="20"/>
          <w:lang w:eastAsia="en-US"/>
        </w:rPr>
        <w:t xml:space="preserve"> umowy, przekroczy 7 dni kalendarzowych,</w:t>
      </w:r>
    </w:p>
    <w:p w14:paraId="11F98DD4" w14:textId="4512B760" w:rsidR="00533C77" w:rsidRPr="00640700" w:rsidRDefault="00533C77" w:rsidP="000C2446">
      <w:pPr>
        <w:numPr>
          <w:ilvl w:val="0"/>
          <w:numId w:val="38"/>
        </w:numPr>
        <w:suppressAutoHyphens/>
        <w:ind w:hanging="357"/>
        <w:jc w:val="both"/>
        <w:rPr>
          <w:rFonts w:ascii="Arial" w:hAnsi="Arial" w:cs="Arial"/>
          <w:sz w:val="20"/>
          <w:szCs w:val="20"/>
          <w:lang w:eastAsia="en-US"/>
        </w:rPr>
      </w:pPr>
      <w:r w:rsidRPr="00640700">
        <w:rPr>
          <w:rFonts w:ascii="Arial" w:hAnsi="Arial" w:cs="Arial"/>
          <w:sz w:val="20"/>
          <w:szCs w:val="20"/>
          <w:lang w:eastAsia="en-US"/>
        </w:rPr>
        <w:t xml:space="preserve">Wykonawca na </w:t>
      </w:r>
      <w:r w:rsidR="00CA2E1E" w:rsidRPr="00640700">
        <w:rPr>
          <w:rFonts w:ascii="Arial" w:hAnsi="Arial" w:cs="Arial"/>
          <w:sz w:val="20"/>
          <w:szCs w:val="20"/>
          <w:lang w:eastAsia="en-US"/>
        </w:rPr>
        <w:t>zgłoszenie</w:t>
      </w:r>
      <w:r w:rsidRPr="00640700">
        <w:rPr>
          <w:rFonts w:ascii="Arial" w:hAnsi="Arial" w:cs="Arial"/>
          <w:sz w:val="20"/>
          <w:szCs w:val="20"/>
          <w:lang w:eastAsia="en-US"/>
        </w:rPr>
        <w:t xml:space="preserve"> nie wymieni wadliwego </w:t>
      </w:r>
      <w:r w:rsidR="000D6202">
        <w:rPr>
          <w:rFonts w:ascii="Arial" w:hAnsi="Arial" w:cs="Arial"/>
          <w:sz w:val="20"/>
          <w:szCs w:val="20"/>
          <w:lang w:eastAsia="en-US"/>
        </w:rPr>
        <w:t>przedmiotu umowy</w:t>
      </w:r>
      <w:r w:rsidRPr="00640700">
        <w:rPr>
          <w:rFonts w:ascii="Arial" w:hAnsi="Arial" w:cs="Arial"/>
          <w:sz w:val="20"/>
          <w:szCs w:val="20"/>
          <w:lang w:eastAsia="en-US"/>
        </w:rPr>
        <w:t xml:space="preserve"> w termin</w:t>
      </w:r>
      <w:r w:rsidR="000D6202">
        <w:rPr>
          <w:rFonts w:ascii="Arial" w:hAnsi="Arial" w:cs="Arial"/>
          <w:sz w:val="20"/>
          <w:szCs w:val="20"/>
          <w:lang w:eastAsia="en-US"/>
        </w:rPr>
        <w:t xml:space="preserve">ach określonych w </w:t>
      </w:r>
      <w:r w:rsidR="000D6202" w:rsidRPr="000D6202">
        <w:rPr>
          <w:rFonts w:ascii="Arial" w:hAnsi="Arial" w:cs="Arial"/>
          <w:sz w:val="20"/>
          <w:szCs w:val="20"/>
          <w:lang w:eastAsia="en-US"/>
        </w:rPr>
        <w:t>§ 4</w:t>
      </w:r>
      <w:r w:rsidR="000D6202">
        <w:rPr>
          <w:rFonts w:ascii="Arial" w:hAnsi="Arial" w:cs="Arial"/>
          <w:sz w:val="20"/>
          <w:szCs w:val="20"/>
          <w:lang w:eastAsia="en-US"/>
        </w:rPr>
        <w:t xml:space="preserve"> i 4A umowy,</w:t>
      </w:r>
    </w:p>
    <w:p w14:paraId="2DC2A73A" w14:textId="2ED3EBB0" w:rsidR="00533C77" w:rsidRPr="00640700" w:rsidRDefault="00533C77" w:rsidP="000C2446">
      <w:pPr>
        <w:numPr>
          <w:ilvl w:val="0"/>
          <w:numId w:val="38"/>
        </w:numPr>
        <w:suppressAutoHyphens/>
        <w:ind w:hanging="357"/>
        <w:jc w:val="both"/>
        <w:rPr>
          <w:rFonts w:ascii="Arial" w:hAnsi="Arial" w:cs="Arial"/>
          <w:sz w:val="20"/>
          <w:szCs w:val="20"/>
          <w:lang w:eastAsia="en-US"/>
        </w:rPr>
      </w:pPr>
      <w:r w:rsidRPr="00640700">
        <w:rPr>
          <w:rFonts w:ascii="Arial" w:hAnsi="Arial" w:cs="Arial"/>
          <w:sz w:val="20"/>
          <w:szCs w:val="20"/>
          <w:lang w:eastAsia="en-US"/>
        </w:rPr>
        <w:lastRenderedPageBreak/>
        <w:t>w razie wystąpienia innych niż powyższe okoliczności leżących po stronie Wykonawcy, które uniemożliwiają dalszą realizację umowy</w:t>
      </w:r>
      <w:r w:rsidR="000D6202">
        <w:rPr>
          <w:rFonts w:ascii="Arial" w:hAnsi="Arial" w:cs="Arial"/>
          <w:sz w:val="20"/>
          <w:szCs w:val="20"/>
          <w:lang w:eastAsia="en-US"/>
        </w:rPr>
        <w:t>.</w:t>
      </w:r>
    </w:p>
    <w:p w14:paraId="1F96322A" w14:textId="77777777" w:rsidR="00533C77" w:rsidRPr="00640700" w:rsidRDefault="00533C77" w:rsidP="000C2446">
      <w:pPr>
        <w:numPr>
          <w:ilvl w:val="0"/>
          <w:numId w:val="45"/>
        </w:numPr>
        <w:suppressAutoHyphens/>
        <w:ind w:hanging="357"/>
        <w:jc w:val="both"/>
        <w:rPr>
          <w:rFonts w:ascii="Arial" w:hAnsi="Arial" w:cs="Arial"/>
          <w:sz w:val="20"/>
          <w:szCs w:val="20"/>
          <w:lang w:eastAsia="de-DE"/>
        </w:rPr>
      </w:pPr>
      <w:r w:rsidRPr="00640700">
        <w:rPr>
          <w:rFonts w:ascii="Arial" w:hAnsi="Arial" w:cs="Arial"/>
          <w:sz w:val="20"/>
          <w:szCs w:val="20"/>
          <w:lang w:eastAsia="de-DE"/>
        </w:rPr>
        <w:t xml:space="preserve">Zamawiający ma prawo potrącić kary umowne z wynagrodzenia Wykonawcy </w:t>
      </w:r>
      <w:bookmarkStart w:id="15" w:name="_Hlk77932543"/>
      <w:r w:rsidRPr="00640700">
        <w:rPr>
          <w:rFonts w:ascii="Arial" w:hAnsi="Arial" w:cs="Arial"/>
          <w:sz w:val="20"/>
          <w:szCs w:val="20"/>
          <w:lang w:eastAsia="de-DE"/>
        </w:rPr>
        <w:t>niezależnie od wymagalności obu wierzytelności (potrącenie umowne)</w:t>
      </w:r>
      <w:bookmarkEnd w:id="15"/>
      <w:r w:rsidRPr="00640700">
        <w:rPr>
          <w:rFonts w:ascii="Arial" w:hAnsi="Arial" w:cs="Arial"/>
          <w:sz w:val="20"/>
          <w:szCs w:val="20"/>
          <w:lang w:eastAsia="de-DE"/>
        </w:rPr>
        <w:t xml:space="preserve">. </w:t>
      </w:r>
    </w:p>
    <w:p w14:paraId="600F43C8" w14:textId="77777777" w:rsidR="00533C77" w:rsidRPr="00640700" w:rsidRDefault="00533C77" w:rsidP="000C2446">
      <w:pPr>
        <w:numPr>
          <w:ilvl w:val="0"/>
          <w:numId w:val="45"/>
        </w:numPr>
        <w:suppressAutoHyphens/>
        <w:ind w:hanging="357"/>
        <w:jc w:val="both"/>
        <w:rPr>
          <w:rFonts w:ascii="Arial" w:hAnsi="Arial" w:cs="Arial"/>
          <w:sz w:val="20"/>
          <w:szCs w:val="20"/>
          <w:lang w:eastAsia="de-DE"/>
        </w:rPr>
      </w:pPr>
      <w:r w:rsidRPr="00640700">
        <w:rPr>
          <w:rFonts w:ascii="Arial" w:hAnsi="Arial" w:cs="Arial"/>
          <w:sz w:val="20"/>
          <w:szCs w:val="20"/>
          <w:lang w:eastAsia="de-DE"/>
        </w:rPr>
        <w:t xml:space="preserve">W przypadku wystąpienia istotnych zmian okoliczności powodujących, iż wykonanie umowy nie leży w interesie publicznym, czego nie można było przewidzieć w chwili jej zawarcia, Zamawiający ma prawo odstąpić od umowy w terminie 30 dni od powzięcia wiadomości o zaistniałych okolicznościach. Wykonawca może wyłącznie żądać wynagrodzenia za należyte wykonanie części umowy. </w:t>
      </w:r>
    </w:p>
    <w:p w14:paraId="44A83748" w14:textId="4A4FBFA2" w:rsidR="00533C77" w:rsidRPr="00640700" w:rsidRDefault="00533C77" w:rsidP="000C2446">
      <w:pPr>
        <w:numPr>
          <w:ilvl w:val="0"/>
          <w:numId w:val="45"/>
        </w:numPr>
        <w:suppressAutoHyphens/>
        <w:ind w:hanging="357"/>
        <w:jc w:val="both"/>
        <w:rPr>
          <w:rFonts w:ascii="Arial" w:hAnsi="Arial" w:cs="Arial"/>
          <w:sz w:val="20"/>
          <w:szCs w:val="20"/>
          <w:lang w:eastAsia="de-DE"/>
        </w:rPr>
      </w:pPr>
      <w:r w:rsidRPr="00640700">
        <w:rPr>
          <w:rFonts w:ascii="Arial" w:hAnsi="Arial" w:cs="Arial"/>
          <w:sz w:val="20"/>
          <w:szCs w:val="20"/>
          <w:lang w:eastAsia="de-DE"/>
        </w:rPr>
        <w:t xml:space="preserve">Zamawiający zastrzega sobie prawo dochodzenia odszkodowania przenoszącego wysokość zastrzeżonych kar umownych, których maksymalna wysokość może wynieść nie więcej niż </w:t>
      </w:r>
      <w:r w:rsidR="00624EDB">
        <w:rPr>
          <w:rFonts w:ascii="Arial" w:hAnsi="Arial" w:cs="Arial"/>
          <w:sz w:val="20"/>
          <w:szCs w:val="20"/>
          <w:lang w:eastAsia="de-DE"/>
        </w:rPr>
        <w:t>2</w:t>
      </w:r>
      <w:r w:rsidRPr="00640700">
        <w:rPr>
          <w:rFonts w:ascii="Arial" w:hAnsi="Arial" w:cs="Arial"/>
          <w:sz w:val="20"/>
          <w:szCs w:val="20"/>
          <w:lang w:eastAsia="de-DE"/>
        </w:rPr>
        <w:t xml:space="preserve">0% wynagrodzenia umownego </w:t>
      </w:r>
      <w:r w:rsidR="000D6202">
        <w:rPr>
          <w:rFonts w:ascii="Arial" w:hAnsi="Arial" w:cs="Arial"/>
          <w:sz w:val="20"/>
          <w:szCs w:val="20"/>
          <w:lang w:eastAsia="de-DE"/>
        </w:rPr>
        <w:t>ne</w:t>
      </w:r>
      <w:r w:rsidRPr="00640700">
        <w:rPr>
          <w:rFonts w:ascii="Arial" w:hAnsi="Arial" w:cs="Arial"/>
          <w:sz w:val="20"/>
          <w:szCs w:val="20"/>
          <w:lang w:eastAsia="de-DE"/>
        </w:rPr>
        <w:t>tto, określonego w § 3 ust. 3 umowy.</w:t>
      </w:r>
    </w:p>
    <w:p w14:paraId="045DA704" w14:textId="6397F864" w:rsidR="00533C77" w:rsidRPr="00640700" w:rsidRDefault="00533C77" w:rsidP="000C2446">
      <w:pPr>
        <w:numPr>
          <w:ilvl w:val="0"/>
          <w:numId w:val="45"/>
        </w:numPr>
        <w:suppressAutoHyphens/>
        <w:ind w:hanging="357"/>
        <w:jc w:val="both"/>
        <w:rPr>
          <w:rFonts w:ascii="Arial" w:hAnsi="Arial" w:cs="Arial"/>
          <w:sz w:val="20"/>
          <w:szCs w:val="20"/>
          <w:lang w:eastAsia="de-DE"/>
        </w:rPr>
      </w:pPr>
      <w:r w:rsidRPr="00640700">
        <w:rPr>
          <w:rFonts w:ascii="Arial" w:hAnsi="Arial" w:cs="Arial"/>
          <w:sz w:val="20"/>
          <w:szCs w:val="20"/>
          <w:lang w:eastAsia="de-DE"/>
        </w:rPr>
        <w:t xml:space="preserve">Zapłata kary umownej, o której mowa w ust. 1 lit. </w:t>
      </w:r>
      <w:r w:rsidR="00B94561">
        <w:rPr>
          <w:rFonts w:ascii="Arial" w:hAnsi="Arial" w:cs="Arial"/>
          <w:sz w:val="20"/>
          <w:szCs w:val="20"/>
          <w:lang w:eastAsia="de-DE"/>
        </w:rPr>
        <w:t>b</w:t>
      </w:r>
      <w:r w:rsidRPr="00640700">
        <w:rPr>
          <w:rFonts w:ascii="Arial" w:hAnsi="Arial" w:cs="Arial"/>
          <w:sz w:val="20"/>
          <w:szCs w:val="20"/>
          <w:lang w:eastAsia="de-DE"/>
        </w:rPr>
        <w:t xml:space="preserve"> powyżej nie zwalnia Wykonawcy z obowiązku realizacji Przedmiotu umowy.</w:t>
      </w:r>
    </w:p>
    <w:p w14:paraId="1467E865" w14:textId="77777777" w:rsidR="00533C77" w:rsidRPr="00640700" w:rsidRDefault="00533C77" w:rsidP="000C2446">
      <w:pPr>
        <w:numPr>
          <w:ilvl w:val="0"/>
          <w:numId w:val="45"/>
        </w:numPr>
        <w:suppressAutoHyphens/>
        <w:jc w:val="both"/>
        <w:rPr>
          <w:rFonts w:ascii="Arial" w:hAnsi="Arial" w:cs="Arial"/>
          <w:sz w:val="20"/>
          <w:szCs w:val="20"/>
        </w:rPr>
      </w:pPr>
      <w:r w:rsidRPr="00640700">
        <w:rPr>
          <w:rFonts w:ascii="Arial" w:hAnsi="Arial" w:cs="Arial"/>
          <w:sz w:val="20"/>
          <w:szCs w:val="20"/>
        </w:rPr>
        <w:t xml:space="preserve">Wykonawca zapłaci Zamawiającemu karę umowną za naruszenie obowiązku zawarcia na fakturze VAT lub fakturach VAT adnotacji o mechanizmie podzielonej płatności, o którym mowa w § 3 ust </w:t>
      </w:r>
      <w:r w:rsidR="000F742D" w:rsidRPr="00640700">
        <w:rPr>
          <w:rFonts w:ascii="Arial" w:hAnsi="Arial" w:cs="Arial"/>
          <w:sz w:val="20"/>
          <w:szCs w:val="20"/>
        </w:rPr>
        <w:t>9</w:t>
      </w:r>
      <w:r w:rsidRPr="00640700">
        <w:rPr>
          <w:rFonts w:ascii="Arial" w:hAnsi="Arial" w:cs="Arial"/>
          <w:sz w:val="20"/>
          <w:szCs w:val="20"/>
        </w:rPr>
        <w:t xml:space="preserve"> powyżej, w wysokości równej stawce należnego podatku VAT, wynikającego z tej faktury albo faktur.</w:t>
      </w:r>
    </w:p>
    <w:p w14:paraId="714B1446" w14:textId="0913EF0A" w:rsidR="00533C77" w:rsidRPr="00640700" w:rsidRDefault="00533C77" w:rsidP="000C2446">
      <w:pPr>
        <w:numPr>
          <w:ilvl w:val="0"/>
          <w:numId w:val="45"/>
        </w:numPr>
        <w:suppressAutoHyphens/>
        <w:jc w:val="both"/>
        <w:rPr>
          <w:rFonts w:ascii="Arial" w:hAnsi="Arial" w:cs="Arial"/>
          <w:sz w:val="20"/>
          <w:szCs w:val="20"/>
        </w:rPr>
      </w:pPr>
      <w:r w:rsidRPr="00640700">
        <w:rPr>
          <w:rFonts w:ascii="Arial" w:hAnsi="Arial" w:cs="Arial"/>
          <w:sz w:val="20"/>
          <w:szCs w:val="20"/>
        </w:rPr>
        <w:t>Wykonawca zapłaci Zamawiającemu karę umowną za naruszenie obowiązku zbieżności numeru rachunku bankowego, o którym mowa w § 3 ust. 4 powyżej, w wystawi</w:t>
      </w:r>
      <w:r w:rsidR="00B94561">
        <w:rPr>
          <w:rFonts w:ascii="Arial" w:hAnsi="Arial" w:cs="Arial"/>
          <w:sz w:val="20"/>
          <w:szCs w:val="20"/>
        </w:rPr>
        <w:t>onej</w:t>
      </w:r>
      <w:r w:rsidRPr="00640700">
        <w:rPr>
          <w:rFonts w:ascii="Arial" w:hAnsi="Arial" w:cs="Arial"/>
          <w:sz w:val="20"/>
          <w:szCs w:val="20"/>
        </w:rPr>
        <w:t xml:space="preserve"> przez Wykonawcę faktur</w:t>
      </w:r>
      <w:r w:rsidR="00B94561">
        <w:rPr>
          <w:rFonts w:ascii="Arial" w:hAnsi="Arial" w:cs="Arial"/>
          <w:sz w:val="20"/>
          <w:szCs w:val="20"/>
        </w:rPr>
        <w:t>ze</w:t>
      </w:r>
      <w:r w:rsidRPr="00640700">
        <w:rPr>
          <w:rFonts w:ascii="Arial" w:hAnsi="Arial" w:cs="Arial"/>
          <w:sz w:val="20"/>
          <w:szCs w:val="20"/>
        </w:rPr>
        <w:t xml:space="preserve"> VAT oraz w wykazie podmiotów, o którym mowa w art. 96b ust. 1 ustawy o podatku od towarów i usług – w wysokości kwoty brutto każdej z faktur VAT, na której widnieje rachunek bankowy inny, niż określony w § 3 ust. 4 powyżej.</w:t>
      </w:r>
    </w:p>
    <w:p w14:paraId="6855BA5D" w14:textId="77777777" w:rsidR="001D5DFB" w:rsidRPr="00640700" w:rsidRDefault="001D5DFB" w:rsidP="000F742D">
      <w:pPr>
        <w:suppressAutoHyphens/>
        <w:ind w:left="284"/>
        <w:jc w:val="both"/>
        <w:rPr>
          <w:rFonts w:ascii="Arial" w:hAnsi="Arial" w:cs="Arial"/>
          <w:sz w:val="20"/>
          <w:szCs w:val="20"/>
          <w:lang w:eastAsia="de-DE"/>
        </w:rPr>
      </w:pPr>
    </w:p>
    <w:p w14:paraId="3BDB6238" w14:textId="77777777" w:rsidR="001D5DFB" w:rsidRPr="00640700" w:rsidRDefault="001D5DFB" w:rsidP="001D5DFB">
      <w:pPr>
        <w:jc w:val="center"/>
        <w:rPr>
          <w:rFonts w:ascii="Arial" w:hAnsi="Arial" w:cs="Arial"/>
          <w:sz w:val="20"/>
          <w:szCs w:val="20"/>
        </w:rPr>
      </w:pPr>
      <w:r w:rsidRPr="00640700">
        <w:rPr>
          <w:rFonts w:ascii="Arial" w:hAnsi="Arial" w:cs="Arial"/>
          <w:b/>
          <w:bCs/>
          <w:sz w:val="20"/>
          <w:szCs w:val="20"/>
        </w:rPr>
        <w:t>§ 6</w:t>
      </w:r>
    </w:p>
    <w:p w14:paraId="6A53CF6A" w14:textId="77777777" w:rsidR="001D5DFB" w:rsidRPr="00640700" w:rsidRDefault="001D5DFB" w:rsidP="001D5DFB">
      <w:pPr>
        <w:jc w:val="center"/>
        <w:rPr>
          <w:rFonts w:ascii="Arial" w:hAnsi="Arial" w:cs="Arial"/>
          <w:sz w:val="20"/>
          <w:szCs w:val="20"/>
        </w:rPr>
      </w:pPr>
      <w:r w:rsidRPr="00640700">
        <w:rPr>
          <w:rFonts w:ascii="Arial" w:hAnsi="Arial" w:cs="Arial"/>
          <w:b/>
          <w:bCs/>
          <w:sz w:val="20"/>
          <w:szCs w:val="20"/>
        </w:rPr>
        <w:t>Zakaz czynności skutkujących zmianą wierzyciela</w:t>
      </w:r>
    </w:p>
    <w:p w14:paraId="2C4903E1" w14:textId="77777777" w:rsidR="001D5DFB" w:rsidRPr="00640700" w:rsidRDefault="001D5DFB" w:rsidP="001D5DFB">
      <w:pPr>
        <w:ind w:left="360" w:hanging="360"/>
        <w:jc w:val="both"/>
        <w:rPr>
          <w:rFonts w:ascii="Arial" w:hAnsi="Arial" w:cs="Arial"/>
          <w:sz w:val="20"/>
          <w:szCs w:val="20"/>
          <w:lang w:val="x-none" w:eastAsia="x-none"/>
        </w:rPr>
      </w:pPr>
      <w:r w:rsidRPr="00640700">
        <w:rPr>
          <w:rFonts w:ascii="Arial" w:hAnsi="Arial" w:cs="Arial"/>
          <w:sz w:val="20"/>
          <w:szCs w:val="20"/>
          <w:lang w:val="x-none" w:eastAsia="x-none"/>
        </w:rPr>
        <w:t xml:space="preserve">1.   Wykonawca przyjmuje do wiadomości, zgodnie z art. 54 ust. 5 ustawy z dnia 15 kwietnia 2011 r. o działalności leczniczej, że czynność prawna mająca na celu zmianę wierzyciela samodzielnego publicznego zakładu opieki zdrowotnej może nastąpić po wyrażeniu zgody przez podmiot tworzący. Czynność prawna dokonana bez zgody, o której mowa powyżej, jest nieważna. </w:t>
      </w:r>
    </w:p>
    <w:p w14:paraId="08269793" w14:textId="77777777" w:rsidR="001D5DFB" w:rsidRPr="00640700" w:rsidRDefault="001D5DFB" w:rsidP="001D5DFB">
      <w:pPr>
        <w:ind w:left="360" w:hanging="360"/>
        <w:jc w:val="both"/>
        <w:rPr>
          <w:rFonts w:ascii="Arial" w:hAnsi="Arial" w:cs="Arial"/>
          <w:sz w:val="20"/>
          <w:szCs w:val="20"/>
          <w:lang w:val="x-none" w:eastAsia="x-none"/>
        </w:rPr>
      </w:pPr>
      <w:r w:rsidRPr="00640700">
        <w:rPr>
          <w:rFonts w:ascii="Arial" w:hAnsi="Arial" w:cs="Arial"/>
          <w:sz w:val="20"/>
          <w:szCs w:val="20"/>
          <w:lang w:val="x-none" w:eastAsia="x-none"/>
        </w:rPr>
        <w:t>2.     Wykonawca gwarantuje i zobowiązuje się, że bez uprzedniej pisemnej zgody Zamawiającego pod rygorem bezskuteczności:</w:t>
      </w:r>
    </w:p>
    <w:p w14:paraId="4B9184CB" w14:textId="77777777" w:rsidR="001D5DFB" w:rsidRPr="00640700" w:rsidRDefault="001D5DFB" w:rsidP="001D5DFB">
      <w:pPr>
        <w:ind w:left="360"/>
        <w:jc w:val="both"/>
        <w:rPr>
          <w:rFonts w:ascii="Arial" w:hAnsi="Arial" w:cs="Arial"/>
          <w:sz w:val="20"/>
          <w:szCs w:val="20"/>
          <w:lang w:val="x-none" w:eastAsia="x-none"/>
        </w:rPr>
      </w:pPr>
      <w:r w:rsidRPr="00640700">
        <w:rPr>
          <w:rFonts w:ascii="Arial" w:hAnsi="Arial" w:cs="Arial"/>
          <w:sz w:val="20"/>
          <w:szCs w:val="20"/>
          <w:lang w:val="x-none" w:eastAsia="x-none"/>
        </w:rPr>
        <w:t>- jakiekolwiek prawa Zamawiającego związane bezpośrednio lub pośrednio z umową, a w tym wierzytelności Zamawiającego z tytułu wykonania umowy i związane z nimi należności uboczne (m. in. odsetki), nie zostaną przeniesione na rzecz osób trzecich;</w:t>
      </w:r>
    </w:p>
    <w:p w14:paraId="28A047E6" w14:textId="77777777" w:rsidR="001D5DFB" w:rsidRPr="00640700" w:rsidRDefault="001D5DFB" w:rsidP="001D5DFB">
      <w:pPr>
        <w:ind w:left="360"/>
        <w:jc w:val="both"/>
        <w:rPr>
          <w:rFonts w:ascii="Arial" w:hAnsi="Arial" w:cs="Arial"/>
          <w:sz w:val="20"/>
          <w:szCs w:val="20"/>
          <w:lang w:val="x-none" w:eastAsia="x-none"/>
        </w:rPr>
      </w:pPr>
      <w:r w:rsidRPr="00640700">
        <w:rPr>
          <w:rFonts w:ascii="Arial" w:hAnsi="Arial" w:cs="Arial"/>
          <w:sz w:val="20"/>
          <w:szCs w:val="20"/>
          <w:lang w:val="x-none" w:eastAsia="x-none"/>
        </w:rPr>
        <w:t>- nie dokona jakiejkolwiek czynności prawnej lub też faktycznej, której bezpośrednim lub pośrednim skutkiem będzie zmiana wierzyciela Zamawiającego;</w:t>
      </w:r>
    </w:p>
    <w:p w14:paraId="27F30877" w14:textId="77777777" w:rsidR="001D5DFB" w:rsidRPr="00640700" w:rsidRDefault="001D5DFB" w:rsidP="001D5DFB">
      <w:pPr>
        <w:ind w:left="360"/>
        <w:jc w:val="both"/>
        <w:rPr>
          <w:rFonts w:ascii="Arial" w:hAnsi="Arial" w:cs="Arial"/>
          <w:sz w:val="20"/>
          <w:szCs w:val="20"/>
          <w:lang w:val="x-none" w:eastAsia="x-none"/>
        </w:rPr>
      </w:pPr>
      <w:r w:rsidRPr="00640700">
        <w:rPr>
          <w:rFonts w:ascii="Arial" w:hAnsi="Arial" w:cs="Arial"/>
          <w:sz w:val="20"/>
          <w:szCs w:val="20"/>
          <w:lang w:val="x-none" w:eastAsia="x-none"/>
        </w:rPr>
        <w:t>- nie zawrze umów przelewu, poręczenia, zastawu, hipoteki, przekazu oraz o skutku subrogacji ustawowej lub umownej;</w:t>
      </w:r>
    </w:p>
    <w:p w14:paraId="319882C4" w14:textId="77777777" w:rsidR="001D5DFB" w:rsidRPr="00640700" w:rsidRDefault="001D5DFB" w:rsidP="001D5DFB">
      <w:pPr>
        <w:ind w:left="360"/>
        <w:jc w:val="both"/>
        <w:rPr>
          <w:rFonts w:ascii="Arial" w:hAnsi="Arial" w:cs="Arial"/>
          <w:sz w:val="20"/>
          <w:szCs w:val="20"/>
          <w:lang w:val="x-none" w:eastAsia="x-none"/>
        </w:rPr>
      </w:pPr>
      <w:r w:rsidRPr="00640700">
        <w:rPr>
          <w:rFonts w:ascii="Arial" w:hAnsi="Arial" w:cs="Arial"/>
          <w:sz w:val="20"/>
          <w:szCs w:val="20"/>
          <w:lang w:val="x-none" w:eastAsia="x-none"/>
        </w:rPr>
        <w:t xml:space="preserve">- celem dochodzenia jakichkolwiek praw z umowy nie udzieli upoważnienia, w tym upoważnienia inkasowego, innej firmie, w tym firmie prowadzącej pozostałą finansową działalność usługową, gdzie indziej nie sklasyfikowaną, jak i pozostałe doradztwo w zakresie prowadzenia działalności gospodarczej i zarządzania w rozumieniu m.in. przepisów rozporządzenia Rady Ministrów z dnia  24 grudnia 2007r. w sprawie Polskiej Klasyfikacji Działalności, tj. firmom zajmującym się działalnością windykacyjną. </w:t>
      </w:r>
    </w:p>
    <w:p w14:paraId="42DD6242" w14:textId="77777777" w:rsidR="001D5DFB" w:rsidRPr="00640700" w:rsidRDefault="001D5DFB" w:rsidP="001D5DFB">
      <w:pPr>
        <w:ind w:left="360"/>
        <w:jc w:val="both"/>
        <w:rPr>
          <w:rFonts w:ascii="Arial" w:hAnsi="Arial" w:cs="Arial"/>
          <w:sz w:val="20"/>
          <w:szCs w:val="20"/>
          <w:lang w:val="x-none" w:eastAsia="x-none"/>
        </w:rPr>
      </w:pPr>
      <w:r w:rsidRPr="00640700">
        <w:rPr>
          <w:rFonts w:ascii="Arial" w:hAnsi="Arial" w:cs="Arial"/>
          <w:sz w:val="20"/>
          <w:szCs w:val="20"/>
          <w:lang w:val="x-none" w:eastAsia="x-none"/>
        </w:rPr>
        <w:t>Wykonawca przyjmuje do wiadomości, że złożenie oświadczenia woli obejmującego treść umowy o cechach poręczenia zobowiązania Zamawiającego, stanowi naruszenie przez Wykonawcę zakazu umownego, bez względu na skuteczność prawną składanego oświadczenia woli.</w:t>
      </w:r>
    </w:p>
    <w:p w14:paraId="420F5BA3" w14:textId="77777777" w:rsidR="001D5DFB" w:rsidRPr="00640700" w:rsidRDefault="001D5DFB" w:rsidP="001D5DFB">
      <w:pPr>
        <w:ind w:left="360" w:hanging="360"/>
        <w:jc w:val="both"/>
        <w:rPr>
          <w:rFonts w:ascii="Arial" w:hAnsi="Arial" w:cs="Arial"/>
          <w:sz w:val="20"/>
          <w:szCs w:val="20"/>
          <w:lang w:val="x-none" w:eastAsia="x-none"/>
        </w:rPr>
      </w:pPr>
      <w:r w:rsidRPr="00640700">
        <w:rPr>
          <w:rFonts w:ascii="Arial" w:hAnsi="Arial" w:cs="Arial"/>
          <w:sz w:val="20"/>
          <w:szCs w:val="20"/>
          <w:lang w:val="x-none" w:eastAsia="x-none"/>
        </w:rPr>
        <w:t>3.     Wykonawca zobowiązuje się i przyjmuje do wiadomości co następuje:</w:t>
      </w:r>
    </w:p>
    <w:p w14:paraId="623B5800" w14:textId="77777777" w:rsidR="001D5DFB" w:rsidRPr="00640700" w:rsidRDefault="001D5DFB" w:rsidP="001D5DFB">
      <w:pPr>
        <w:ind w:left="360"/>
        <w:jc w:val="both"/>
        <w:rPr>
          <w:rFonts w:ascii="Arial" w:hAnsi="Arial" w:cs="Arial"/>
          <w:sz w:val="20"/>
          <w:szCs w:val="20"/>
          <w:lang w:val="x-none" w:eastAsia="x-none"/>
        </w:rPr>
      </w:pPr>
      <w:r w:rsidRPr="00640700">
        <w:rPr>
          <w:rFonts w:ascii="Arial" w:hAnsi="Arial" w:cs="Arial"/>
          <w:sz w:val="20"/>
          <w:szCs w:val="20"/>
          <w:lang w:val="x-none" w:eastAsia="x-none"/>
        </w:rPr>
        <w:t>- zapłata za świadczenia wykonane zgodnie z umową nastąpi tylko i wyłącznie przez Zamawiającego bezpośrednio na rzecz Wykonawcy, i tylko w drodze przelewu na rachunek Wykonawcy;</w:t>
      </w:r>
    </w:p>
    <w:p w14:paraId="19ABE566" w14:textId="77777777" w:rsidR="001D5DFB" w:rsidRPr="00640700" w:rsidRDefault="001D5DFB" w:rsidP="001D5DFB">
      <w:pPr>
        <w:ind w:left="360"/>
        <w:jc w:val="both"/>
        <w:rPr>
          <w:rFonts w:ascii="Arial" w:hAnsi="Arial" w:cs="Arial"/>
          <w:sz w:val="20"/>
          <w:szCs w:val="20"/>
          <w:lang w:val="x-none" w:eastAsia="x-none"/>
        </w:rPr>
      </w:pPr>
      <w:r w:rsidRPr="00640700">
        <w:rPr>
          <w:rFonts w:ascii="Arial" w:hAnsi="Arial" w:cs="Arial"/>
          <w:sz w:val="20"/>
          <w:szCs w:val="20"/>
          <w:lang w:val="x-none" w:eastAsia="x-none"/>
        </w:rPr>
        <w:t xml:space="preserve">- umorzenie długu Zamawiającego do wykonawcy poprzez uregulowanie  w jakiejkolwiek formie na rzecz innych podmiotów niż bezpośrednio na rzecz Wykonawcy, może nastąpić wyłącznie za poprzedzającą to uregulowanie zgodą Zamawiającego wyrażoną w formie pisemnej pod rygorem bezskuteczności.  </w:t>
      </w:r>
    </w:p>
    <w:p w14:paraId="728C3505" w14:textId="77777777" w:rsidR="001D5DFB" w:rsidRPr="0027719E" w:rsidRDefault="001D5DFB" w:rsidP="001D5DFB">
      <w:pPr>
        <w:jc w:val="center"/>
        <w:rPr>
          <w:rFonts w:ascii="Arial" w:hAnsi="Arial" w:cs="Arial"/>
          <w:b/>
          <w:sz w:val="18"/>
          <w:szCs w:val="18"/>
        </w:rPr>
      </w:pPr>
      <w:r w:rsidRPr="0027719E">
        <w:rPr>
          <w:rFonts w:ascii="Arial" w:hAnsi="Arial" w:cs="Arial"/>
          <w:b/>
          <w:sz w:val="18"/>
          <w:szCs w:val="18"/>
        </w:rPr>
        <w:t>§</w:t>
      </w:r>
      <w:r w:rsidR="0027719E">
        <w:rPr>
          <w:rFonts w:ascii="Arial" w:hAnsi="Arial" w:cs="Arial"/>
          <w:b/>
          <w:sz w:val="18"/>
          <w:szCs w:val="18"/>
        </w:rPr>
        <w:t>7</w:t>
      </w:r>
    </w:p>
    <w:p w14:paraId="07DAFF26" w14:textId="77777777" w:rsidR="001D5DFB" w:rsidRPr="0027719E" w:rsidRDefault="001D5DFB" w:rsidP="001D5DFB">
      <w:pPr>
        <w:autoSpaceDE w:val="0"/>
        <w:autoSpaceDN w:val="0"/>
        <w:adjustRightInd w:val="0"/>
        <w:jc w:val="center"/>
        <w:rPr>
          <w:rFonts w:ascii="Arial" w:hAnsi="Arial" w:cs="Arial"/>
          <w:b/>
          <w:sz w:val="18"/>
          <w:szCs w:val="18"/>
        </w:rPr>
      </w:pPr>
      <w:r w:rsidRPr="0027719E">
        <w:rPr>
          <w:rFonts w:ascii="Arial" w:hAnsi="Arial" w:cs="Arial"/>
          <w:b/>
          <w:bCs/>
          <w:sz w:val="18"/>
          <w:szCs w:val="18"/>
        </w:rPr>
        <w:t xml:space="preserve">                </w:t>
      </w:r>
      <w:r w:rsidRPr="0027719E">
        <w:rPr>
          <w:rFonts w:ascii="Arial" w:hAnsi="Arial" w:cs="Arial"/>
          <w:b/>
          <w:sz w:val="18"/>
          <w:szCs w:val="18"/>
        </w:rPr>
        <w:t>Zasady środowiskowe dla Wykonawców</w:t>
      </w:r>
    </w:p>
    <w:p w14:paraId="777B11DE" w14:textId="77777777" w:rsidR="001D5DFB" w:rsidRPr="0027719E" w:rsidRDefault="001D5DFB" w:rsidP="00CB7A5C">
      <w:pPr>
        <w:numPr>
          <w:ilvl w:val="1"/>
          <w:numId w:val="14"/>
        </w:numPr>
        <w:tabs>
          <w:tab w:val="clear" w:pos="1440"/>
        </w:tabs>
        <w:suppressAutoHyphens/>
        <w:ind w:left="284" w:hanging="284"/>
        <w:contextualSpacing/>
        <w:jc w:val="both"/>
        <w:rPr>
          <w:rFonts w:ascii="Arial" w:hAnsi="Arial" w:cs="Arial"/>
          <w:sz w:val="18"/>
          <w:szCs w:val="18"/>
          <w:lang w:eastAsia="en-US"/>
        </w:rPr>
      </w:pPr>
      <w:r w:rsidRPr="0027719E">
        <w:rPr>
          <w:rFonts w:ascii="Arial" w:hAnsi="Arial" w:cs="Arial"/>
          <w:sz w:val="18"/>
          <w:szCs w:val="18"/>
          <w:lang w:eastAsia="en-US"/>
        </w:rPr>
        <w:t>Wykonawca w trakcie realizacji zadania musi przestrzegać wymagań określonych w systemie zarządzania środowiskowego wg ISO 14001:2015, a w szczególności:</w:t>
      </w:r>
    </w:p>
    <w:p w14:paraId="47697346" w14:textId="77777777" w:rsidR="001D5DFB" w:rsidRPr="0027719E" w:rsidRDefault="001D5DFB" w:rsidP="001D5DFB">
      <w:pPr>
        <w:numPr>
          <w:ilvl w:val="0"/>
          <w:numId w:val="15"/>
        </w:numPr>
        <w:suppressAutoHyphens/>
        <w:jc w:val="both"/>
        <w:rPr>
          <w:rFonts w:ascii="Arial" w:hAnsi="Arial" w:cs="Arial"/>
          <w:sz w:val="18"/>
          <w:szCs w:val="18"/>
        </w:rPr>
      </w:pPr>
      <w:r w:rsidRPr="0027719E">
        <w:rPr>
          <w:rFonts w:ascii="Arial" w:hAnsi="Arial" w:cs="Arial"/>
          <w:sz w:val="18"/>
          <w:szCs w:val="18"/>
        </w:rPr>
        <w:t>przestrzegać wymagań prawnych w zakresie podpisanej z szpitalem umowy</w:t>
      </w:r>
    </w:p>
    <w:p w14:paraId="33782790" w14:textId="77777777" w:rsidR="001D5DFB" w:rsidRPr="0027719E" w:rsidRDefault="001D5DFB" w:rsidP="001D5DFB">
      <w:pPr>
        <w:numPr>
          <w:ilvl w:val="0"/>
          <w:numId w:val="15"/>
        </w:numPr>
        <w:suppressAutoHyphens/>
        <w:jc w:val="both"/>
        <w:rPr>
          <w:rFonts w:ascii="Arial" w:hAnsi="Arial" w:cs="Arial"/>
          <w:sz w:val="18"/>
          <w:szCs w:val="18"/>
        </w:rPr>
      </w:pPr>
      <w:r w:rsidRPr="0027719E">
        <w:rPr>
          <w:rFonts w:ascii="Arial" w:hAnsi="Arial" w:cs="Arial"/>
          <w:sz w:val="18"/>
          <w:szCs w:val="18"/>
        </w:rPr>
        <w:t>zmniejszyć dla otoczenia uciążliwość swojej działalności związanej z wykonywaniem prac zleconych przez Szpital</w:t>
      </w:r>
    </w:p>
    <w:p w14:paraId="23927EB4" w14:textId="77777777" w:rsidR="001D5DFB" w:rsidRPr="0027719E" w:rsidRDefault="001D5DFB" w:rsidP="001D5DFB">
      <w:pPr>
        <w:numPr>
          <w:ilvl w:val="0"/>
          <w:numId w:val="15"/>
        </w:numPr>
        <w:suppressAutoHyphens/>
        <w:jc w:val="both"/>
        <w:rPr>
          <w:rFonts w:ascii="Arial" w:hAnsi="Arial" w:cs="Arial"/>
          <w:sz w:val="18"/>
          <w:szCs w:val="18"/>
        </w:rPr>
      </w:pPr>
      <w:r w:rsidRPr="0027719E">
        <w:rPr>
          <w:rFonts w:ascii="Arial" w:hAnsi="Arial" w:cs="Arial"/>
          <w:sz w:val="18"/>
          <w:szCs w:val="18"/>
        </w:rPr>
        <w:t>minimalizować ilość powstających odpadów</w:t>
      </w:r>
    </w:p>
    <w:p w14:paraId="46138C7E" w14:textId="77777777" w:rsidR="001D5DFB" w:rsidRPr="0027719E" w:rsidRDefault="001D5DFB" w:rsidP="001D5DFB">
      <w:pPr>
        <w:numPr>
          <w:ilvl w:val="0"/>
          <w:numId w:val="15"/>
        </w:numPr>
        <w:suppressAutoHyphens/>
        <w:jc w:val="both"/>
        <w:rPr>
          <w:rFonts w:ascii="Arial" w:hAnsi="Arial" w:cs="Arial"/>
          <w:sz w:val="18"/>
          <w:szCs w:val="18"/>
        </w:rPr>
      </w:pPr>
      <w:r w:rsidRPr="0027719E">
        <w:rPr>
          <w:rFonts w:ascii="Arial" w:hAnsi="Arial" w:cs="Arial"/>
          <w:sz w:val="18"/>
          <w:szCs w:val="18"/>
        </w:rPr>
        <w:t xml:space="preserve"> zabierać z terenu Szpitala wszelkie odpady powstałe w czasie świadczenia usług </w:t>
      </w:r>
    </w:p>
    <w:p w14:paraId="77019416" w14:textId="77777777" w:rsidR="001D5DFB" w:rsidRPr="0027719E" w:rsidRDefault="001D5DFB" w:rsidP="001D5DFB">
      <w:pPr>
        <w:numPr>
          <w:ilvl w:val="0"/>
          <w:numId w:val="15"/>
        </w:numPr>
        <w:suppressAutoHyphens/>
        <w:jc w:val="both"/>
        <w:rPr>
          <w:rFonts w:ascii="Arial" w:hAnsi="Arial" w:cs="Arial"/>
          <w:sz w:val="18"/>
          <w:szCs w:val="18"/>
        </w:rPr>
      </w:pPr>
      <w:r w:rsidRPr="0027719E">
        <w:rPr>
          <w:rFonts w:ascii="Arial" w:hAnsi="Arial" w:cs="Arial"/>
          <w:sz w:val="18"/>
          <w:szCs w:val="18"/>
        </w:rPr>
        <w:t>zmniejszać zużycie nośników energii i surowców naturalnych</w:t>
      </w:r>
    </w:p>
    <w:p w14:paraId="129B19CA" w14:textId="77777777" w:rsidR="001D5DFB" w:rsidRPr="0027719E" w:rsidRDefault="001D5DFB" w:rsidP="001D5DFB">
      <w:pPr>
        <w:jc w:val="both"/>
        <w:rPr>
          <w:rFonts w:ascii="Arial" w:hAnsi="Arial" w:cs="Arial"/>
          <w:sz w:val="18"/>
          <w:szCs w:val="18"/>
        </w:rPr>
      </w:pPr>
      <w:r w:rsidRPr="0027719E">
        <w:rPr>
          <w:rFonts w:ascii="Arial" w:hAnsi="Arial" w:cs="Arial"/>
          <w:sz w:val="18"/>
          <w:szCs w:val="18"/>
        </w:rPr>
        <w:t>2. Wykonawcy nie wolno:</w:t>
      </w:r>
    </w:p>
    <w:p w14:paraId="63390F5B" w14:textId="77777777" w:rsidR="001D5DFB" w:rsidRPr="0027719E" w:rsidRDefault="001D5DFB" w:rsidP="001D5DFB">
      <w:pPr>
        <w:numPr>
          <w:ilvl w:val="0"/>
          <w:numId w:val="16"/>
        </w:numPr>
        <w:suppressAutoHyphens/>
        <w:jc w:val="both"/>
        <w:rPr>
          <w:rFonts w:ascii="Arial" w:hAnsi="Arial" w:cs="Arial"/>
          <w:sz w:val="18"/>
          <w:szCs w:val="18"/>
        </w:rPr>
      </w:pPr>
      <w:r w:rsidRPr="0027719E">
        <w:rPr>
          <w:rFonts w:ascii="Arial" w:hAnsi="Arial" w:cs="Arial"/>
          <w:sz w:val="18"/>
          <w:szCs w:val="18"/>
        </w:rPr>
        <w:t xml:space="preserve">wwozić na teren Szpitala jakichkolwiek odpadów </w:t>
      </w:r>
    </w:p>
    <w:p w14:paraId="1F0F0002" w14:textId="77777777" w:rsidR="001D5DFB" w:rsidRPr="0027719E" w:rsidRDefault="001D5DFB" w:rsidP="001D5DFB">
      <w:pPr>
        <w:numPr>
          <w:ilvl w:val="0"/>
          <w:numId w:val="16"/>
        </w:numPr>
        <w:suppressAutoHyphens/>
        <w:jc w:val="both"/>
        <w:rPr>
          <w:rFonts w:ascii="Arial" w:hAnsi="Arial" w:cs="Arial"/>
          <w:sz w:val="18"/>
          <w:szCs w:val="18"/>
        </w:rPr>
      </w:pPr>
      <w:r w:rsidRPr="0027719E">
        <w:rPr>
          <w:rFonts w:ascii="Arial" w:hAnsi="Arial" w:cs="Arial"/>
          <w:sz w:val="18"/>
          <w:szCs w:val="18"/>
        </w:rPr>
        <w:lastRenderedPageBreak/>
        <w:t xml:space="preserve">składować żadnych substancji mogących zanieczyścić powietrze atmosferyczne, wodę, glebę, a w przypadku gdy substancje te służą do wykonywania usług dla firmy szczegóły ich składowania i stosowania należy uzgodnić z Pracownikiem Sekcji  Środowiska i Higieny. </w:t>
      </w:r>
    </w:p>
    <w:p w14:paraId="1D80206D" w14:textId="77777777" w:rsidR="001D5DFB" w:rsidRPr="0027719E" w:rsidRDefault="001D5DFB" w:rsidP="001D5DFB">
      <w:pPr>
        <w:numPr>
          <w:ilvl w:val="0"/>
          <w:numId w:val="16"/>
        </w:numPr>
        <w:suppressAutoHyphens/>
        <w:jc w:val="both"/>
        <w:rPr>
          <w:rFonts w:ascii="Arial" w:hAnsi="Arial" w:cs="Arial"/>
          <w:sz w:val="18"/>
          <w:szCs w:val="18"/>
        </w:rPr>
      </w:pPr>
      <w:r w:rsidRPr="0027719E">
        <w:rPr>
          <w:rFonts w:ascii="Arial" w:hAnsi="Arial" w:cs="Arial"/>
          <w:sz w:val="18"/>
          <w:szCs w:val="18"/>
        </w:rPr>
        <w:t xml:space="preserve">myć pojazdów na terenie szpitala </w:t>
      </w:r>
    </w:p>
    <w:p w14:paraId="5768A4F4" w14:textId="77777777" w:rsidR="001D5DFB" w:rsidRPr="0027719E" w:rsidRDefault="001D5DFB" w:rsidP="001D5DFB">
      <w:pPr>
        <w:numPr>
          <w:ilvl w:val="0"/>
          <w:numId w:val="16"/>
        </w:numPr>
        <w:suppressAutoHyphens/>
        <w:jc w:val="both"/>
        <w:rPr>
          <w:rFonts w:ascii="Arial" w:hAnsi="Arial" w:cs="Arial"/>
          <w:sz w:val="18"/>
          <w:szCs w:val="18"/>
        </w:rPr>
      </w:pPr>
      <w:r w:rsidRPr="0027719E">
        <w:rPr>
          <w:rFonts w:ascii="Arial" w:hAnsi="Arial" w:cs="Arial"/>
          <w:sz w:val="18"/>
          <w:szCs w:val="18"/>
        </w:rPr>
        <w:t xml:space="preserve">spalać odpadów na terenie szpitala </w:t>
      </w:r>
    </w:p>
    <w:p w14:paraId="648CF6AF" w14:textId="77777777" w:rsidR="001D5DFB" w:rsidRPr="0027719E" w:rsidRDefault="001D5DFB" w:rsidP="001D5DFB">
      <w:pPr>
        <w:numPr>
          <w:ilvl w:val="0"/>
          <w:numId w:val="16"/>
        </w:numPr>
        <w:suppressAutoHyphens/>
        <w:jc w:val="both"/>
        <w:rPr>
          <w:rFonts w:ascii="Arial" w:hAnsi="Arial" w:cs="Arial"/>
          <w:sz w:val="18"/>
          <w:szCs w:val="18"/>
        </w:rPr>
      </w:pPr>
      <w:r w:rsidRPr="0027719E">
        <w:rPr>
          <w:rFonts w:ascii="Arial" w:hAnsi="Arial" w:cs="Arial"/>
          <w:sz w:val="18"/>
          <w:szCs w:val="18"/>
        </w:rPr>
        <w:t>wylewać jakichkolwiek substancji niebezpiecznych do gleby lub kanalizacji</w:t>
      </w:r>
    </w:p>
    <w:p w14:paraId="0EE093CF" w14:textId="77777777" w:rsidR="001D5DFB" w:rsidRPr="0027719E" w:rsidRDefault="001D5DFB" w:rsidP="001D5DFB">
      <w:pPr>
        <w:ind w:left="284" w:hanging="284"/>
        <w:jc w:val="both"/>
        <w:rPr>
          <w:rFonts w:ascii="Arial" w:hAnsi="Arial" w:cs="Arial"/>
          <w:sz w:val="18"/>
          <w:szCs w:val="18"/>
        </w:rPr>
      </w:pPr>
      <w:r w:rsidRPr="0027719E">
        <w:rPr>
          <w:rFonts w:ascii="Arial" w:hAnsi="Arial" w:cs="Arial"/>
          <w:sz w:val="18"/>
          <w:szCs w:val="18"/>
        </w:rPr>
        <w:t>3. Wykonawca musi przeprowadzić szkolenie wśród podległych pracowników wykonujących usługę w zakresie obowiązującej w firmie polityki środowiskowej i systemu zarządzania środowiskowego wg ISO 14001:2004.</w:t>
      </w:r>
    </w:p>
    <w:p w14:paraId="589325D1" w14:textId="77777777" w:rsidR="001D5DFB" w:rsidRPr="0027719E" w:rsidRDefault="001D5DFB" w:rsidP="001D5DFB">
      <w:pPr>
        <w:ind w:left="284" w:hanging="284"/>
        <w:jc w:val="both"/>
        <w:rPr>
          <w:rFonts w:ascii="Arial" w:hAnsi="Arial" w:cs="Arial"/>
          <w:sz w:val="18"/>
          <w:szCs w:val="18"/>
        </w:rPr>
      </w:pPr>
      <w:r w:rsidRPr="0027719E">
        <w:rPr>
          <w:rFonts w:ascii="Arial" w:hAnsi="Arial" w:cs="Arial"/>
          <w:sz w:val="18"/>
          <w:szCs w:val="18"/>
        </w:rPr>
        <w:t>4. Wykonawca musi dopuścić Pracownika Sekcji Środowiska do kontroli postępowania na zgodność z przyjętymi zasadami środowiskowymi.</w:t>
      </w:r>
    </w:p>
    <w:p w14:paraId="201EB6EB" w14:textId="77777777" w:rsidR="001D5DFB" w:rsidRPr="0027719E" w:rsidRDefault="001D5DFB" w:rsidP="001D5DFB">
      <w:pPr>
        <w:ind w:left="284" w:hanging="284"/>
        <w:jc w:val="both"/>
        <w:rPr>
          <w:rFonts w:ascii="Arial" w:hAnsi="Arial" w:cs="Arial"/>
          <w:sz w:val="18"/>
          <w:szCs w:val="18"/>
        </w:rPr>
      </w:pPr>
      <w:r w:rsidRPr="0027719E">
        <w:rPr>
          <w:rFonts w:ascii="Arial" w:hAnsi="Arial" w:cs="Arial"/>
          <w:sz w:val="18"/>
          <w:szCs w:val="18"/>
        </w:rPr>
        <w:t>5. W sytuacjach wątpliwych i nieokreślonych w powyższych zasadach środowiskowych należy zwracać się do Pracownika Sekcji Środowiska i Higieny.</w:t>
      </w:r>
    </w:p>
    <w:p w14:paraId="555C0FBD" w14:textId="77777777" w:rsidR="001A2C74" w:rsidRDefault="001A2C74" w:rsidP="001D5DFB">
      <w:pPr>
        <w:jc w:val="center"/>
        <w:rPr>
          <w:rFonts w:ascii="Arial" w:hAnsi="Arial" w:cs="Arial"/>
          <w:b/>
          <w:bCs/>
          <w:sz w:val="18"/>
          <w:szCs w:val="18"/>
        </w:rPr>
      </w:pPr>
    </w:p>
    <w:p w14:paraId="47D4B29B" w14:textId="77777777" w:rsidR="001D5DFB" w:rsidRPr="0027719E" w:rsidRDefault="001D5DFB" w:rsidP="001D5DFB">
      <w:pPr>
        <w:jc w:val="center"/>
        <w:rPr>
          <w:rFonts w:ascii="Arial" w:hAnsi="Arial" w:cs="Arial"/>
          <w:b/>
          <w:sz w:val="18"/>
          <w:szCs w:val="18"/>
        </w:rPr>
      </w:pPr>
      <w:r w:rsidRPr="0027719E">
        <w:rPr>
          <w:rFonts w:ascii="Arial" w:hAnsi="Arial" w:cs="Arial"/>
          <w:b/>
          <w:bCs/>
          <w:sz w:val="18"/>
          <w:szCs w:val="18"/>
        </w:rPr>
        <w:t xml:space="preserve">§ </w:t>
      </w:r>
      <w:r w:rsidR="0027719E">
        <w:rPr>
          <w:rFonts w:ascii="Arial" w:hAnsi="Arial" w:cs="Arial"/>
          <w:b/>
          <w:bCs/>
          <w:sz w:val="18"/>
          <w:szCs w:val="18"/>
        </w:rPr>
        <w:t>8</w:t>
      </w:r>
    </w:p>
    <w:p w14:paraId="45D4C232" w14:textId="77777777" w:rsidR="001D5DFB" w:rsidRPr="0027719E" w:rsidRDefault="001D5DFB" w:rsidP="001D5DFB">
      <w:pPr>
        <w:jc w:val="center"/>
        <w:rPr>
          <w:rFonts w:ascii="Arial" w:hAnsi="Arial" w:cs="Arial"/>
          <w:b/>
          <w:sz w:val="18"/>
          <w:szCs w:val="18"/>
        </w:rPr>
      </w:pPr>
      <w:r w:rsidRPr="0027719E">
        <w:rPr>
          <w:rFonts w:ascii="Arial" w:hAnsi="Arial" w:cs="Arial"/>
          <w:b/>
          <w:sz w:val="18"/>
          <w:szCs w:val="18"/>
        </w:rPr>
        <w:t>Zasady BHP dla Podwykonawców – ogólne wytyczne</w:t>
      </w:r>
    </w:p>
    <w:p w14:paraId="0E2AC27F" w14:textId="77777777" w:rsidR="001D5DFB" w:rsidRPr="0027719E" w:rsidRDefault="001D5DFB" w:rsidP="001D5DFB">
      <w:pPr>
        <w:tabs>
          <w:tab w:val="left" w:pos="0"/>
        </w:tabs>
        <w:ind w:left="-720"/>
        <w:jc w:val="both"/>
        <w:rPr>
          <w:rFonts w:ascii="Arial" w:hAnsi="Arial" w:cs="Arial"/>
          <w:sz w:val="18"/>
          <w:szCs w:val="18"/>
        </w:rPr>
      </w:pPr>
      <w:r w:rsidRPr="0027719E">
        <w:rPr>
          <w:rFonts w:ascii="Arial" w:hAnsi="Arial" w:cs="Arial"/>
          <w:b/>
          <w:sz w:val="18"/>
          <w:szCs w:val="18"/>
        </w:rPr>
        <w:t xml:space="preserve">                </w:t>
      </w:r>
      <w:r w:rsidRPr="0027719E">
        <w:rPr>
          <w:rFonts w:ascii="Arial" w:hAnsi="Arial" w:cs="Arial"/>
          <w:sz w:val="18"/>
          <w:szCs w:val="18"/>
        </w:rPr>
        <w:t xml:space="preserve">Wykonawca w trakcie realizacji zadania musi:          </w:t>
      </w:r>
    </w:p>
    <w:p w14:paraId="19743CCF" w14:textId="77777777" w:rsidR="001D5DFB" w:rsidRPr="0027719E" w:rsidRDefault="001D5DFB" w:rsidP="000C2446">
      <w:pPr>
        <w:numPr>
          <w:ilvl w:val="0"/>
          <w:numId w:val="29"/>
        </w:numPr>
        <w:suppressAutoHyphens/>
        <w:jc w:val="both"/>
        <w:rPr>
          <w:rFonts w:ascii="Arial" w:hAnsi="Arial" w:cs="Arial"/>
          <w:sz w:val="18"/>
          <w:szCs w:val="18"/>
        </w:rPr>
      </w:pPr>
      <w:r w:rsidRPr="0027719E">
        <w:rPr>
          <w:rFonts w:ascii="Arial" w:hAnsi="Arial" w:cs="Arial"/>
          <w:sz w:val="18"/>
          <w:szCs w:val="18"/>
        </w:rPr>
        <w:t>Przestrzegać wymagań określonych w Systemie Zarządzania Bezpieczeństwa i Higieny Pracy a w szczególności:</w:t>
      </w:r>
    </w:p>
    <w:p w14:paraId="1B4D8D4B" w14:textId="77777777" w:rsidR="001D5DFB" w:rsidRPr="0027719E" w:rsidRDefault="001D5DFB" w:rsidP="001D5DFB">
      <w:pPr>
        <w:numPr>
          <w:ilvl w:val="0"/>
          <w:numId w:val="17"/>
        </w:numPr>
        <w:suppressAutoHyphens/>
        <w:ind w:left="765"/>
        <w:jc w:val="both"/>
        <w:rPr>
          <w:rFonts w:ascii="Arial" w:hAnsi="Arial" w:cs="Arial"/>
          <w:sz w:val="18"/>
          <w:szCs w:val="18"/>
        </w:rPr>
      </w:pPr>
      <w:r w:rsidRPr="0027719E">
        <w:rPr>
          <w:rFonts w:ascii="Arial" w:hAnsi="Arial" w:cs="Arial"/>
          <w:sz w:val="18"/>
          <w:szCs w:val="18"/>
        </w:rPr>
        <w:t>przestrzegać wymagań prawnych w zakresie podpisanej z ZCO Szpitalem Specjalistycznym im. Sz. Starkiewicza w Dąbrowie Górniczej umowy,</w:t>
      </w:r>
    </w:p>
    <w:p w14:paraId="093243A7" w14:textId="77777777" w:rsidR="001D5DFB" w:rsidRPr="0027719E" w:rsidRDefault="001D5DFB" w:rsidP="001D5DFB">
      <w:pPr>
        <w:numPr>
          <w:ilvl w:val="0"/>
          <w:numId w:val="17"/>
        </w:numPr>
        <w:tabs>
          <w:tab w:val="num" w:pos="765"/>
        </w:tabs>
        <w:suppressAutoHyphens/>
        <w:ind w:left="765"/>
        <w:jc w:val="both"/>
        <w:rPr>
          <w:rFonts w:ascii="Arial" w:hAnsi="Arial" w:cs="Arial"/>
          <w:bCs/>
          <w:sz w:val="18"/>
          <w:szCs w:val="18"/>
        </w:rPr>
      </w:pPr>
      <w:r w:rsidRPr="0027719E">
        <w:rPr>
          <w:rFonts w:ascii="Arial" w:hAnsi="Arial" w:cs="Arial"/>
          <w:bCs/>
          <w:sz w:val="18"/>
          <w:szCs w:val="18"/>
        </w:rPr>
        <w:t>rejestrować wypadki przy pracy, choroby zawodowe i zdarzenia potencjalnie wypadkowe wśród swoich pracowników pracujących na terenie szpitala,</w:t>
      </w:r>
    </w:p>
    <w:p w14:paraId="685A0321" w14:textId="77777777" w:rsidR="001D5DFB" w:rsidRPr="0027719E" w:rsidRDefault="001D5DFB" w:rsidP="001D5DFB">
      <w:pPr>
        <w:numPr>
          <w:ilvl w:val="0"/>
          <w:numId w:val="17"/>
        </w:numPr>
        <w:tabs>
          <w:tab w:val="num" w:pos="765"/>
        </w:tabs>
        <w:suppressAutoHyphens/>
        <w:ind w:left="765"/>
        <w:jc w:val="both"/>
        <w:rPr>
          <w:rFonts w:ascii="Arial" w:hAnsi="Arial" w:cs="Arial"/>
          <w:sz w:val="18"/>
          <w:szCs w:val="18"/>
        </w:rPr>
      </w:pPr>
      <w:r w:rsidRPr="0027719E">
        <w:rPr>
          <w:rFonts w:ascii="Arial" w:hAnsi="Arial" w:cs="Arial"/>
          <w:sz w:val="18"/>
          <w:szCs w:val="18"/>
        </w:rPr>
        <w:t>wyposażyć swoich pracowników w środki bezpieczeństwa.</w:t>
      </w:r>
    </w:p>
    <w:p w14:paraId="6037024C" w14:textId="77777777" w:rsidR="001D5DFB" w:rsidRPr="0027719E" w:rsidRDefault="001D5DFB" w:rsidP="000C2446">
      <w:pPr>
        <w:numPr>
          <w:ilvl w:val="0"/>
          <w:numId w:val="29"/>
        </w:numPr>
        <w:suppressAutoHyphens/>
        <w:jc w:val="both"/>
        <w:rPr>
          <w:rFonts w:ascii="Arial" w:hAnsi="Arial" w:cs="Arial"/>
          <w:sz w:val="18"/>
          <w:szCs w:val="18"/>
        </w:rPr>
      </w:pPr>
      <w:r w:rsidRPr="0027719E">
        <w:rPr>
          <w:rFonts w:ascii="Arial" w:hAnsi="Arial" w:cs="Arial"/>
          <w:sz w:val="18"/>
          <w:szCs w:val="18"/>
        </w:rPr>
        <w:t>Przed podjęciem prac wykonawca musi:</w:t>
      </w:r>
    </w:p>
    <w:p w14:paraId="395FFA5F" w14:textId="77777777" w:rsidR="001D5DFB" w:rsidRPr="0027719E" w:rsidRDefault="001D5DFB" w:rsidP="000C2446">
      <w:pPr>
        <w:numPr>
          <w:ilvl w:val="0"/>
          <w:numId w:val="30"/>
        </w:numPr>
        <w:suppressAutoHyphens/>
        <w:jc w:val="both"/>
        <w:rPr>
          <w:rFonts w:ascii="Arial" w:hAnsi="Arial" w:cs="Arial"/>
          <w:sz w:val="18"/>
          <w:szCs w:val="18"/>
        </w:rPr>
      </w:pPr>
      <w:r w:rsidRPr="0027719E">
        <w:rPr>
          <w:rFonts w:ascii="Arial" w:hAnsi="Arial" w:cs="Arial"/>
          <w:sz w:val="18"/>
          <w:szCs w:val="18"/>
        </w:rPr>
        <w:t xml:space="preserve">skontaktować się ze Służbą BHP tut. zakładu celem omówienia wymagań formalno – prawnych w zakresie podpisanej umowy, </w:t>
      </w:r>
    </w:p>
    <w:p w14:paraId="3214E368" w14:textId="77777777" w:rsidR="001D5DFB" w:rsidRPr="0027719E" w:rsidRDefault="001D5DFB" w:rsidP="000C2446">
      <w:pPr>
        <w:numPr>
          <w:ilvl w:val="0"/>
          <w:numId w:val="30"/>
        </w:numPr>
        <w:suppressAutoHyphens/>
        <w:jc w:val="both"/>
        <w:rPr>
          <w:rFonts w:ascii="Arial" w:hAnsi="Arial" w:cs="Arial"/>
          <w:sz w:val="18"/>
          <w:szCs w:val="18"/>
        </w:rPr>
      </w:pPr>
      <w:r w:rsidRPr="0027719E">
        <w:rPr>
          <w:rFonts w:ascii="Arial" w:hAnsi="Arial" w:cs="Arial"/>
          <w:sz w:val="18"/>
          <w:szCs w:val="18"/>
        </w:rPr>
        <w:t xml:space="preserve">poddać szkoleniu instruktażowemu pracowników wykonujących usługę w zakresie obowiązującej w firmie polityki bezpieczeństwa i higieny pracy i systemu zarządzania oraz przepisów BHP w zakresie obowiązującej umowy. </w:t>
      </w:r>
    </w:p>
    <w:p w14:paraId="6664DEE7" w14:textId="77777777" w:rsidR="001D5DFB" w:rsidRPr="0027719E" w:rsidRDefault="001D5DFB" w:rsidP="000C2446">
      <w:pPr>
        <w:numPr>
          <w:ilvl w:val="0"/>
          <w:numId w:val="29"/>
        </w:numPr>
        <w:suppressAutoHyphens/>
        <w:jc w:val="both"/>
        <w:rPr>
          <w:rFonts w:ascii="Arial" w:hAnsi="Arial" w:cs="Arial"/>
          <w:sz w:val="18"/>
          <w:szCs w:val="18"/>
        </w:rPr>
      </w:pPr>
      <w:r w:rsidRPr="0027719E">
        <w:rPr>
          <w:rFonts w:ascii="Arial" w:hAnsi="Arial" w:cs="Arial"/>
          <w:sz w:val="18"/>
          <w:szCs w:val="18"/>
        </w:rPr>
        <w:t>W trakcie prowadzenia prac wykonawca musi:</w:t>
      </w:r>
    </w:p>
    <w:p w14:paraId="46C820C1" w14:textId="77777777" w:rsidR="001D5DFB" w:rsidRPr="0027719E" w:rsidRDefault="001D5DFB" w:rsidP="000C2446">
      <w:pPr>
        <w:numPr>
          <w:ilvl w:val="0"/>
          <w:numId w:val="31"/>
        </w:numPr>
        <w:tabs>
          <w:tab w:val="num" w:pos="851"/>
        </w:tabs>
        <w:suppressAutoHyphens/>
        <w:ind w:left="993" w:hanging="567"/>
        <w:jc w:val="both"/>
        <w:rPr>
          <w:rFonts w:ascii="Arial" w:hAnsi="Arial" w:cs="Arial"/>
          <w:sz w:val="18"/>
          <w:szCs w:val="18"/>
        </w:rPr>
      </w:pPr>
      <w:r w:rsidRPr="0027719E">
        <w:rPr>
          <w:rFonts w:ascii="Arial" w:hAnsi="Arial" w:cs="Arial"/>
          <w:sz w:val="18"/>
          <w:szCs w:val="18"/>
        </w:rPr>
        <w:t>organizować pracę swoich pracowników w sposób spełniający przepisy i zasady</w:t>
      </w:r>
    </w:p>
    <w:p w14:paraId="069D67FB" w14:textId="77777777" w:rsidR="001D5DFB" w:rsidRPr="0027719E" w:rsidRDefault="001D5DFB" w:rsidP="001D5DFB">
      <w:pPr>
        <w:ind w:left="426"/>
        <w:jc w:val="both"/>
        <w:rPr>
          <w:rFonts w:ascii="Arial" w:hAnsi="Arial" w:cs="Arial"/>
          <w:sz w:val="18"/>
          <w:szCs w:val="18"/>
        </w:rPr>
      </w:pPr>
      <w:r w:rsidRPr="0027719E">
        <w:rPr>
          <w:rFonts w:ascii="Arial" w:hAnsi="Arial" w:cs="Arial"/>
          <w:sz w:val="18"/>
          <w:szCs w:val="18"/>
        </w:rPr>
        <w:t xml:space="preserve">        bezpieczeństwa i higieny pracy,</w:t>
      </w:r>
    </w:p>
    <w:p w14:paraId="5FAAAFD2" w14:textId="77777777" w:rsidR="001D5DFB" w:rsidRPr="0027719E" w:rsidRDefault="001D5DFB" w:rsidP="000C2446">
      <w:pPr>
        <w:numPr>
          <w:ilvl w:val="0"/>
          <w:numId w:val="31"/>
        </w:numPr>
        <w:tabs>
          <w:tab w:val="num" w:pos="851"/>
        </w:tabs>
        <w:suppressAutoHyphens/>
        <w:ind w:left="993" w:hanging="567"/>
        <w:jc w:val="both"/>
        <w:rPr>
          <w:rFonts w:ascii="Arial" w:hAnsi="Arial" w:cs="Arial"/>
          <w:sz w:val="18"/>
          <w:szCs w:val="18"/>
        </w:rPr>
      </w:pPr>
      <w:r w:rsidRPr="0027719E">
        <w:rPr>
          <w:rFonts w:ascii="Arial" w:hAnsi="Arial" w:cs="Arial"/>
          <w:sz w:val="18"/>
          <w:szCs w:val="18"/>
        </w:rPr>
        <w:t xml:space="preserve">powiadamiać swoich pracowników o </w:t>
      </w:r>
      <w:r w:rsidRPr="0027719E">
        <w:rPr>
          <w:rFonts w:ascii="Arial" w:hAnsi="Arial" w:cs="Arial"/>
          <w:bCs/>
          <w:sz w:val="18"/>
          <w:szCs w:val="18"/>
        </w:rPr>
        <w:t xml:space="preserve">możliwych zagrożeniach związanych </w:t>
      </w:r>
    </w:p>
    <w:p w14:paraId="3227E880" w14:textId="77777777" w:rsidR="001D5DFB" w:rsidRPr="0027719E" w:rsidRDefault="001D5DFB" w:rsidP="001D5DFB">
      <w:pPr>
        <w:ind w:left="426"/>
        <w:jc w:val="both"/>
        <w:rPr>
          <w:rFonts w:ascii="Arial" w:hAnsi="Arial" w:cs="Arial"/>
          <w:sz w:val="18"/>
          <w:szCs w:val="18"/>
        </w:rPr>
      </w:pPr>
      <w:r w:rsidRPr="0027719E">
        <w:rPr>
          <w:rFonts w:ascii="Arial" w:hAnsi="Arial" w:cs="Arial"/>
          <w:bCs/>
          <w:sz w:val="18"/>
          <w:szCs w:val="18"/>
        </w:rPr>
        <w:t xml:space="preserve">       wykonywaniem przez nich prac,</w:t>
      </w:r>
    </w:p>
    <w:p w14:paraId="400F4ED7" w14:textId="77777777" w:rsidR="001D5DFB" w:rsidRPr="0027719E" w:rsidRDefault="001D5DFB" w:rsidP="000C2446">
      <w:pPr>
        <w:numPr>
          <w:ilvl w:val="0"/>
          <w:numId w:val="31"/>
        </w:numPr>
        <w:tabs>
          <w:tab w:val="num" w:pos="851"/>
        </w:tabs>
        <w:suppressAutoHyphens/>
        <w:ind w:left="993" w:hanging="567"/>
        <w:jc w:val="both"/>
        <w:rPr>
          <w:rFonts w:ascii="Arial" w:hAnsi="Arial" w:cs="Arial"/>
          <w:sz w:val="18"/>
          <w:szCs w:val="18"/>
        </w:rPr>
      </w:pPr>
      <w:r w:rsidRPr="0027719E">
        <w:rPr>
          <w:rFonts w:ascii="Arial" w:hAnsi="Arial" w:cs="Arial"/>
          <w:sz w:val="18"/>
          <w:szCs w:val="18"/>
        </w:rPr>
        <w:t>powiadamiać Pracownika Służby BHP tut. zakładu o zaistniałych wypadkach przy pracy oraz zdarzeniach potencjalnie wypadkowych,</w:t>
      </w:r>
    </w:p>
    <w:p w14:paraId="26506DDE" w14:textId="77777777" w:rsidR="001D5DFB" w:rsidRPr="0027719E" w:rsidRDefault="001D5DFB" w:rsidP="000C2446">
      <w:pPr>
        <w:numPr>
          <w:ilvl w:val="0"/>
          <w:numId w:val="31"/>
        </w:numPr>
        <w:tabs>
          <w:tab w:val="num" w:pos="851"/>
        </w:tabs>
        <w:suppressAutoHyphens/>
        <w:ind w:left="993" w:hanging="567"/>
        <w:jc w:val="both"/>
        <w:rPr>
          <w:rFonts w:ascii="Arial" w:hAnsi="Arial" w:cs="Arial"/>
          <w:sz w:val="18"/>
          <w:szCs w:val="18"/>
        </w:rPr>
      </w:pPr>
      <w:r w:rsidRPr="0027719E">
        <w:rPr>
          <w:rFonts w:ascii="Arial" w:hAnsi="Arial" w:cs="Arial"/>
          <w:sz w:val="18"/>
          <w:szCs w:val="18"/>
        </w:rPr>
        <w:t>dopuścić pracownika Służby BHP tut. zakładu do kontroli postępowania na zgodność z przyjętymi przepisami i zasadami BHP.</w:t>
      </w:r>
    </w:p>
    <w:p w14:paraId="7693965E" w14:textId="77777777" w:rsidR="001D5DFB" w:rsidRPr="0027719E" w:rsidRDefault="001D5DFB" w:rsidP="000C2446">
      <w:pPr>
        <w:numPr>
          <w:ilvl w:val="0"/>
          <w:numId w:val="29"/>
        </w:numPr>
        <w:suppressAutoHyphens/>
        <w:jc w:val="both"/>
        <w:rPr>
          <w:rFonts w:ascii="Arial" w:hAnsi="Arial" w:cs="Arial"/>
          <w:sz w:val="18"/>
          <w:szCs w:val="18"/>
        </w:rPr>
      </w:pPr>
      <w:r w:rsidRPr="0027719E">
        <w:rPr>
          <w:rFonts w:ascii="Arial" w:hAnsi="Arial" w:cs="Arial"/>
          <w:sz w:val="18"/>
          <w:szCs w:val="18"/>
        </w:rPr>
        <w:t>W sytuacji realizacji umowy prze więcej niż jednego wykonawcę ustalić Koordynatora ds. BHP.</w:t>
      </w:r>
    </w:p>
    <w:p w14:paraId="16FC813F" w14:textId="77777777" w:rsidR="001D5DFB" w:rsidRPr="0027719E" w:rsidRDefault="001D5DFB" w:rsidP="000C2446">
      <w:pPr>
        <w:numPr>
          <w:ilvl w:val="0"/>
          <w:numId w:val="29"/>
        </w:numPr>
        <w:suppressAutoHyphens/>
        <w:jc w:val="both"/>
        <w:rPr>
          <w:rFonts w:ascii="Arial" w:hAnsi="Arial" w:cs="Arial"/>
          <w:sz w:val="18"/>
          <w:szCs w:val="18"/>
        </w:rPr>
      </w:pPr>
      <w:r w:rsidRPr="0027719E">
        <w:rPr>
          <w:rFonts w:ascii="Arial" w:hAnsi="Arial" w:cs="Arial"/>
          <w:sz w:val="18"/>
          <w:szCs w:val="18"/>
        </w:rPr>
        <w:t xml:space="preserve">W sytuacjach wątpliwych i nieokreślonych w powyższych zasadach BHP należy zwracać się do pracowników Służby BHP tut. zakładu. </w:t>
      </w:r>
    </w:p>
    <w:p w14:paraId="6FF71358" w14:textId="77777777" w:rsidR="001D5DFB" w:rsidRPr="0027719E" w:rsidRDefault="001D5DFB" w:rsidP="000C2446">
      <w:pPr>
        <w:numPr>
          <w:ilvl w:val="0"/>
          <w:numId w:val="29"/>
        </w:numPr>
        <w:suppressAutoHyphens/>
        <w:jc w:val="both"/>
        <w:rPr>
          <w:rFonts w:ascii="Arial" w:hAnsi="Arial" w:cs="Arial"/>
          <w:sz w:val="18"/>
          <w:szCs w:val="18"/>
        </w:rPr>
      </w:pPr>
      <w:r w:rsidRPr="0027719E">
        <w:rPr>
          <w:rFonts w:ascii="Arial" w:hAnsi="Arial" w:cs="Arial"/>
          <w:sz w:val="18"/>
          <w:szCs w:val="18"/>
        </w:rPr>
        <w:t xml:space="preserve">Integralną częścią ww. zapisów jest dokument „Zasady BHP dla podwykonawców” oraz „ Zasady BHP dla dzierżawców”. </w:t>
      </w:r>
    </w:p>
    <w:p w14:paraId="74ADFF6A" w14:textId="77777777" w:rsidR="0085089D" w:rsidRPr="0027719E" w:rsidRDefault="0085089D" w:rsidP="0049712B">
      <w:pPr>
        <w:autoSpaceDE w:val="0"/>
        <w:autoSpaceDN w:val="0"/>
        <w:adjustRightInd w:val="0"/>
        <w:ind w:left="360"/>
        <w:jc w:val="center"/>
        <w:rPr>
          <w:rFonts w:ascii="Arial" w:hAnsi="Arial" w:cs="Arial"/>
          <w:b/>
          <w:sz w:val="18"/>
          <w:szCs w:val="18"/>
        </w:rPr>
      </w:pPr>
    </w:p>
    <w:p w14:paraId="522C8DCD" w14:textId="77777777" w:rsidR="0085089D" w:rsidRPr="00640700" w:rsidRDefault="0085089D" w:rsidP="0085089D">
      <w:pPr>
        <w:jc w:val="center"/>
        <w:rPr>
          <w:rFonts w:ascii="Arial" w:hAnsi="Arial" w:cs="Arial"/>
          <w:b/>
          <w:bCs/>
          <w:sz w:val="20"/>
          <w:szCs w:val="20"/>
        </w:rPr>
      </w:pPr>
      <w:r w:rsidRPr="00640700">
        <w:rPr>
          <w:rFonts w:ascii="Arial" w:hAnsi="Arial" w:cs="Arial"/>
          <w:b/>
          <w:bCs/>
          <w:sz w:val="20"/>
          <w:szCs w:val="20"/>
        </w:rPr>
        <w:t xml:space="preserve">§ </w:t>
      </w:r>
      <w:r w:rsidR="0027719E">
        <w:rPr>
          <w:rFonts w:ascii="Arial" w:hAnsi="Arial" w:cs="Arial"/>
          <w:b/>
          <w:bCs/>
          <w:sz w:val="20"/>
          <w:szCs w:val="20"/>
        </w:rPr>
        <w:t>9</w:t>
      </w:r>
    </w:p>
    <w:p w14:paraId="1248DAE6" w14:textId="77777777" w:rsidR="0085089D" w:rsidRPr="00640700" w:rsidRDefault="0085089D" w:rsidP="0085089D">
      <w:pPr>
        <w:jc w:val="center"/>
        <w:rPr>
          <w:rFonts w:ascii="Arial" w:hAnsi="Arial" w:cs="Arial"/>
          <w:b/>
          <w:bCs/>
          <w:sz w:val="20"/>
          <w:szCs w:val="20"/>
        </w:rPr>
      </w:pPr>
      <w:r w:rsidRPr="00640700">
        <w:rPr>
          <w:rFonts w:ascii="Arial" w:hAnsi="Arial" w:cs="Arial"/>
          <w:b/>
          <w:bCs/>
          <w:sz w:val="20"/>
          <w:szCs w:val="20"/>
        </w:rPr>
        <w:t>Zmiany umowy</w:t>
      </w:r>
    </w:p>
    <w:p w14:paraId="100272D6" w14:textId="77777777" w:rsidR="0085089D" w:rsidRPr="00640700" w:rsidRDefault="0085089D" w:rsidP="000C2446">
      <w:pPr>
        <w:numPr>
          <w:ilvl w:val="0"/>
          <w:numId w:val="46"/>
        </w:numPr>
        <w:ind w:left="284" w:hanging="284"/>
        <w:jc w:val="both"/>
        <w:rPr>
          <w:rFonts w:ascii="Arial" w:hAnsi="Arial" w:cs="Arial"/>
          <w:sz w:val="20"/>
          <w:szCs w:val="20"/>
          <w:lang w:eastAsia="de-DE"/>
        </w:rPr>
      </w:pPr>
      <w:r w:rsidRPr="00640700">
        <w:rPr>
          <w:rFonts w:ascii="Arial" w:hAnsi="Arial" w:cs="Arial"/>
          <w:sz w:val="20"/>
          <w:szCs w:val="20"/>
          <w:lang w:eastAsia="de-DE"/>
        </w:rPr>
        <w:t>Dopuszcza  się w szczególności zmianę postanowień umowy w przypadku:</w:t>
      </w:r>
    </w:p>
    <w:p w14:paraId="48FC47F2" w14:textId="77777777" w:rsidR="0085089D" w:rsidRPr="00640700" w:rsidRDefault="0085089D" w:rsidP="000C2446">
      <w:pPr>
        <w:numPr>
          <w:ilvl w:val="0"/>
          <w:numId w:val="47"/>
        </w:numPr>
        <w:jc w:val="both"/>
        <w:rPr>
          <w:rFonts w:ascii="Arial" w:eastAsia="Arial" w:hAnsi="Arial" w:cs="Arial"/>
          <w:sz w:val="20"/>
          <w:szCs w:val="20"/>
          <w:lang w:eastAsia="ar-SA"/>
        </w:rPr>
      </w:pPr>
      <w:r w:rsidRPr="00640700">
        <w:rPr>
          <w:rFonts w:ascii="Arial" w:eastAsia="Arial" w:hAnsi="Arial" w:cs="Arial"/>
          <w:sz w:val="20"/>
          <w:szCs w:val="20"/>
          <w:lang w:eastAsia="ar-SA"/>
        </w:rPr>
        <w:t>gdy, nastąpi zmiana powszechnie obowiązujących przepisów prawa w zakresie mającym wpływ na realizację przedmiotu umowy.</w:t>
      </w:r>
    </w:p>
    <w:p w14:paraId="1160DE57" w14:textId="77777777" w:rsidR="0085089D" w:rsidRPr="00640700" w:rsidRDefault="00960C53" w:rsidP="000C2446">
      <w:pPr>
        <w:numPr>
          <w:ilvl w:val="0"/>
          <w:numId w:val="47"/>
        </w:numPr>
        <w:jc w:val="both"/>
        <w:rPr>
          <w:rFonts w:ascii="Arial" w:eastAsia="Arial" w:hAnsi="Arial" w:cs="Arial"/>
          <w:sz w:val="20"/>
          <w:szCs w:val="20"/>
          <w:lang w:eastAsia="ar-SA"/>
        </w:rPr>
      </w:pPr>
      <w:r w:rsidRPr="00960C53">
        <w:rPr>
          <w:rFonts w:ascii="Arial" w:eastAsia="Arial" w:hAnsi="Arial" w:cs="Arial"/>
          <w:sz w:val="20"/>
          <w:szCs w:val="20"/>
          <w:lang w:eastAsia="ar-SA"/>
        </w:rPr>
        <w:t>jeżeli zmiana umowy jest korzystna dla Zamawiającego (korzyść ekonomiczna, techniczna, eksploatacyjna) w tym obniżenie przez Wykonawcę cen asortymentu będącego przedmiotem umowy</w:t>
      </w:r>
      <w:r w:rsidR="0085089D" w:rsidRPr="00640700">
        <w:rPr>
          <w:rFonts w:ascii="Arial" w:eastAsia="Arial" w:hAnsi="Arial" w:cs="Arial"/>
          <w:sz w:val="20"/>
          <w:szCs w:val="20"/>
          <w:lang w:eastAsia="ar-SA"/>
        </w:rPr>
        <w:t>,</w:t>
      </w:r>
    </w:p>
    <w:p w14:paraId="13854A9C" w14:textId="77777777" w:rsidR="0085089D" w:rsidRPr="00640700" w:rsidRDefault="0085089D" w:rsidP="000C2446">
      <w:pPr>
        <w:numPr>
          <w:ilvl w:val="0"/>
          <w:numId w:val="47"/>
        </w:numPr>
        <w:jc w:val="both"/>
        <w:rPr>
          <w:rFonts w:ascii="Arial" w:eastAsia="Arial" w:hAnsi="Arial" w:cs="Arial"/>
          <w:sz w:val="20"/>
          <w:szCs w:val="20"/>
          <w:lang w:eastAsia="ar-SA"/>
        </w:rPr>
      </w:pPr>
      <w:r w:rsidRPr="00640700">
        <w:rPr>
          <w:rFonts w:ascii="Arial" w:eastAsia="Arial" w:hAnsi="Arial" w:cs="Arial"/>
          <w:sz w:val="20"/>
          <w:szCs w:val="20"/>
          <w:lang w:eastAsia="ar-SA"/>
        </w:rPr>
        <w:t>gdy wprowadzony zostanie do sprzedaży przez Wykonawcę produkt zmodyfikowany/ udoskonalony,</w:t>
      </w:r>
    </w:p>
    <w:p w14:paraId="7B8C032F" w14:textId="77777777" w:rsidR="0085089D" w:rsidRPr="00640700" w:rsidRDefault="0085089D" w:rsidP="000C2446">
      <w:pPr>
        <w:numPr>
          <w:ilvl w:val="0"/>
          <w:numId w:val="47"/>
        </w:numPr>
        <w:jc w:val="both"/>
        <w:rPr>
          <w:rFonts w:ascii="Arial" w:eastAsia="Arial" w:hAnsi="Arial" w:cs="Arial"/>
          <w:sz w:val="20"/>
          <w:szCs w:val="20"/>
          <w:lang w:eastAsia="ar-SA"/>
        </w:rPr>
      </w:pPr>
      <w:r w:rsidRPr="00640700">
        <w:rPr>
          <w:rFonts w:ascii="Arial" w:eastAsia="Arial" w:hAnsi="Arial" w:cs="Arial"/>
          <w:sz w:val="20"/>
          <w:szCs w:val="20"/>
          <w:lang w:eastAsia="ar-SA"/>
        </w:rPr>
        <w:t>zmiany:</w:t>
      </w:r>
    </w:p>
    <w:p w14:paraId="45630AF9" w14:textId="77777777" w:rsidR="0085089D" w:rsidRPr="00640700" w:rsidRDefault="0085089D" w:rsidP="0085089D">
      <w:pPr>
        <w:shd w:val="clear" w:color="auto" w:fill="FFFFFF"/>
        <w:tabs>
          <w:tab w:val="left" w:pos="284"/>
        </w:tabs>
        <w:suppressAutoHyphens/>
        <w:ind w:left="567"/>
        <w:jc w:val="both"/>
        <w:rPr>
          <w:rFonts w:ascii="Arial" w:hAnsi="Arial" w:cs="Arial"/>
          <w:sz w:val="20"/>
          <w:szCs w:val="20"/>
        </w:rPr>
      </w:pPr>
      <w:r w:rsidRPr="00640700">
        <w:rPr>
          <w:rFonts w:ascii="Arial" w:hAnsi="Arial" w:cs="Arial"/>
          <w:sz w:val="20"/>
          <w:szCs w:val="20"/>
        </w:rPr>
        <w:t xml:space="preserve">– </w:t>
      </w:r>
      <w:bookmarkStart w:id="16" w:name="_Hlk77932635"/>
      <w:r w:rsidRPr="00640700">
        <w:rPr>
          <w:rFonts w:ascii="Arial" w:hAnsi="Arial" w:cs="Arial"/>
          <w:sz w:val="20"/>
          <w:szCs w:val="20"/>
        </w:rPr>
        <w:t xml:space="preserve">odnoszące się do </w:t>
      </w:r>
      <w:bookmarkEnd w:id="16"/>
      <w:r w:rsidRPr="00640700">
        <w:rPr>
          <w:rFonts w:ascii="Arial" w:hAnsi="Arial" w:cs="Arial"/>
          <w:sz w:val="20"/>
          <w:szCs w:val="20"/>
        </w:rPr>
        <w:t>numeru katalogowego produktu  lub</w:t>
      </w:r>
    </w:p>
    <w:p w14:paraId="03A8D7B0" w14:textId="77777777" w:rsidR="0085089D" w:rsidRPr="00640700" w:rsidRDefault="0085089D" w:rsidP="0085089D">
      <w:pPr>
        <w:shd w:val="clear" w:color="auto" w:fill="FFFFFF"/>
        <w:tabs>
          <w:tab w:val="left" w:pos="284"/>
        </w:tabs>
        <w:suppressAutoHyphens/>
        <w:ind w:left="567"/>
        <w:jc w:val="both"/>
        <w:rPr>
          <w:rFonts w:ascii="Arial" w:hAnsi="Arial" w:cs="Arial"/>
          <w:sz w:val="20"/>
          <w:szCs w:val="20"/>
        </w:rPr>
      </w:pPr>
      <w:r w:rsidRPr="00640700">
        <w:rPr>
          <w:rFonts w:ascii="Arial" w:hAnsi="Arial" w:cs="Arial"/>
          <w:sz w:val="20"/>
          <w:szCs w:val="20"/>
        </w:rPr>
        <w:t>– nazwy produktu przy zachowaniu jego tożsamości i parametrów lub</w:t>
      </w:r>
    </w:p>
    <w:p w14:paraId="7F673D9F" w14:textId="77777777" w:rsidR="0085089D" w:rsidRPr="00640700" w:rsidRDefault="0085089D" w:rsidP="000C2446">
      <w:pPr>
        <w:numPr>
          <w:ilvl w:val="0"/>
          <w:numId w:val="47"/>
        </w:numPr>
        <w:suppressAutoHyphens/>
        <w:jc w:val="both"/>
        <w:rPr>
          <w:rFonts w:ascii="Arial" w:hAnsi="Arial" w:cs="Arial"/>
          <w:sz w:val="20"/>
          <w:szCs w:val="20"/>
        </w:rPr>
      </w:pPr>
      <w:r w:rsidRPr="00640700">
        <w:rPr>
          <w:rFonts w:ascii="Arial" w:hAnsi="Arial" w:cs="Arial"/>
          <w:sz w:val="20"/>
          <w:szCs w:val="20"/>
        </w:rPr>
        <w:t xml:space="preserve">zastąpienia produktu dotychczas dostarczanego w ramach realizacji niniejszej Umowy, produktem nowym posiadającym co najmniej nie gorsze parametry, jakie posiadał produkt, będący podstawą wyboru oferty Wykonawcy, w przypadku braku dostępności na rynku takiego produktu, wycofania lub wstrzymania produkcji dotychczas dostarczanego produktu. </w:t>
      </w:r>
    </w:p>
    <w:p w14:paraId="36B3EFED" w14:textId="77777777" w:rsidR="0085089D" w:rsidRDefault="0085089D" w:rsidP="000C2446">
      <w:pPr>
        <w:numPr>
          <w:ilvl w:val="0"/>
          <w:numId w:val="47"/>
        </w:numPr>
        <w:suppressAutoHyphens/>
        <w:jc w:val="both"/>
        <w:rPr>
          <w:rFonts w:ascii="Arial" w:hAnsi="Arial" w:cs="Arial"/>
          <w:sz w:val="20"/>
          <w:szCs w:val="20"/>
        </w:rPr>
      </w:pPr>
      <w:r w:rsidRPr="00640700">
        <w:rPr>
          <w:rFonts w:ascii="Arial" w:hAnsi="Arial" w:cs="Arial"/>
          <w:sz w:val="20"/>
          <w:szCs w:val="20"/>
        </w:rPr>
        <w:t>w przypadku zastąpienia produktu dotychczasowego na zasadach, o których mowa powyżej, Wykonawca przekaże Zamawiającemu odpowiednie, aktualne dokumenty wymagane wg SWZ co do przedmiotu zamówienia.</w:t>
      </w:r>
    </w:p>
    <w:p w14:paraId="300837FB" w14:textId="77777777" w:rsidR="00960C53" w:rsidRPr="00640700" w:rsidRDefault="00960C53" w:rsidP="000C2446">
      <w:pPr>
        <w:numPr>
          <w:ilvl w:val="0"/>
          <w:numId w:val="47"/>
        </w:numPr>
        <w:suppressAutoHyphens/>
        <w:jc w:val="both"/>
        <w:rPr>
          <w:rFonts w:ascii="Arial" w:hAnsi="Arial" w:cs="Arial"/>
          <w:sz w:val="20"/>
          <w:szCs w:val="20"/>
        </w:rPr>
      </w:pPr>
      <w:r w:rsidRPr="00960C53">
        <w:rPr>
          <w:rFonts w:ascii="Arial" w:hAnsi="Arial" w:cs="Arial"/>
          <w:sz w:val="20"/>
          <w:szCs w:val="20"/>
        </w:rPr>
        <w:t>zaistnienia innych okoliczności (technicznych, gospodarczych itp.), których nie można było przewidzieć w chwili zawarcia Umowy, a niewpływających na wartość umowy</w:t>
      </w:r>
      <w:r>
        <w:rPr>
          <w:rFonts w:ascii="Arial" w:hAnsi="Arial" w:cs="Arial"/>
          <w:sz w:val="20"/>
          <w:szCs w:val="20"/>
        </w:rPr>
        <w:t>.</w:t>
      </w:r>
    </w:p>
    <w:p w14:paraId="218E147A" w14:textId="77777777" w:rsidR="0085089D" w:rsidRPr="00640700" w:rsidRDefault="0085089D" w:rsidP="000C2446">
      <w:pPr>
        <w:numPr>
          <w:ilvl w:val="0"/>
          <w:numId w:val="46"/>
        </w:numPr>
        <w:ind w:left="284" w:hanging="284"/>
        <w:jc w:val="both"/>
        <w:rPr>
          <w:rFonts w:ascii="Arial" w:hAnsi="Arial" w:cs="Arial"/>
          <w:sz w:val="20"/>
          <w:szCs w:val="20"/>
        </w:rPr>
      </w:pPr>
      <w:r w:rsidRPr="00640700">
        <w:rPr>
          <w:rFonts w:ascii="Arial" w:hAnsi="Arial" w:cs="Arial"/>
          <w:sz w:val="20"/>
          <w:szCs w:val="20"/>
        </w:rPr>
        <w:t>Powyższe zmiany nie mogą skutkować zwiększeniem cen jednostkowych.</w:t>
      </w:r>
    </w:p>
    <w:p w14:paraId="62B43E12" w14:textId="77777777" w:rsidR="0085089D" w:rsidRPr="00640700" w:rsidRDefault="0085089D" w:rsidP="000C2446">
      <w:pPr>
        <w:numPr>
          <w:ilvl w:val="0"/>
          <w:numId w:val="46"/>
        </w:numPr>
        <w:ind w:left="284" w:hanging="284"/>
        <w:jc w:val="both"/>
        <w:rPr>
          <w:rFonts w:ascii="Arial" w:hAnsi="Arial" w:cs="Arial"/>
          <w:sz w:val="20"/>
          <w:szCs w:val="20"/>
        </w:rPr>
      </w:pPr>
      <w:r w:rsidRPr="00640700">
        <w:rPr>
          <w:rFonts w:ascii="Arial" w:hAnsi="Arial" w:cs="Arial"/>
          <w:sz w:val="20"/>
          <w:szCs w:val="20"/>
        </w:rPr>
        <w:t>Zmiany wymagają formy pisemnego aneksu pod rygorem nieważności</w:t>
      </w:r>
      <w:r w:rsidR="001D5C71">
        <w:rPr>
          <w:rFonts w:ascii="Arial" w:hAnsi="Arial" w:cs="Arial"/>
          <w:sz w:val="20"/>
          <w:szCs w:val="20"/>
        </w:rPr>
        <w:t>.</w:t>
      </w:r>
    </w:p>
    <w:p w14:paraId="37BE29C2" w14:textId="77777777" w:rsidR="0085089D" w:rsidRPr="00640700" w:rsidRDefault="0085089D" w:rsidP="0049712B">
      <w:pPr>
        <w:autoSpaceDE w:val="0"/>
        <w:autoSpaceDN w:val="0"/>
        <w:adjustRightInd w:val="0"/>
        <w:ind w:left="360"/>
        <w:jc w:val="center"/>
        <w:rPr>
          <w:rFonts w:ascii="Arial" w:hAnsi="Arial" w:cs="Arial"/>
          <w:b/>
          <w:sz w:val="20"/>
          <w:szCs w:val="20"/>
        </w:rPr>
      </w:pPr>
    </w:p>
    <w:p w14:paraId="1554BC90" w14:textId="77777777" w:rsidR="0049712B" w:rsidRPr="00640700" w:rsidRDefault="0049712B" w:rsidP="0049712B">
      <w:pPr>
        <w:autoSpaceDE w:val="0"/>
        <w:autoSpaceDN w:val="0"/>
        <w:adjustRightInd w:val="0"/>
        <w:ind w:left="360"/>
        <w:jc w:val="center"/>
        <w:rPr>
          <w:rFonts w:ascii="Arial" w:hAnsi="Arial" w:cs="Arial"/>
          <w:b/>
          <w:sz w:val="20"/>
          <w:szCs w:val="20"/>
        </w:rPr>
      </w:pPr>
      <w:r w:rsidRPr="00640700">
        <w:rPr>
          <w:rFonts w:ascii="Arial" w:hAnsi="Arial" w:cs="Arial"/>
          <w:b/>
          <w:sz w:val="20"/>
          <w:szCs w:val="20"/>
        </w:rPr>
        <w:lastRenderedPageBreak/>
        <w:t>§ 1</w:t>
      </w:r>
      <w:r w:rsidR="0027719E">
        <w:rPr>
          <w:rFonts w:ascii="Arial" w:hAnsi="Arial" w:cs="Arial"/>
          <w:b/>
          <w:sz w:val="20"/>
          <w:szCs w:val="20"/>
        </w:rPr>
        <w:t>0</w:t>
      </w:r>
    </w:p>
    <w:p w14:paraId="6ED2A5EB" w14:textId="77777777" w:rsidR="0049712B" w:rsidRPr="00640700" w:rsidRDefault="0049712B" w:rsidP="0049712B">
      <w:pPr>
        <w:autoSpaceDE w:val="0"/>
        <w:autoSpaceDN w:val="0"/>
        <w:adjustRightInd w:val="0"/>
        <w:ind w:left="360"/>
        <w:jc w:val="center"/>
        <w:rPr>
          <w:rFonts w:ascii="Arial" w:hAnsi="Arial" w:cs="Arial"/>
          <w:b/>
          <w:sz w:val="20"/>
          <w:szCs w:val="20"/>
        </w:rPr>
      </w:pPr>
      <w:r w:rsidRPr="00640700">
        <w:rPr>
          <w:rFonts w:ascii="Arial" w:hAnsi="Arial" w:cs="Arial"/>
          <w:b/>
          <w:sz w:val="20"/>
          <w:szCs w:val="20"/>
        </w:rPr>
        <w:t>Podwykonawstwo</w:t>
      </w:r>
    </w:p>
    <w:p w14:paraId="22341EC3" w14:textId="77777777" w:rsidR="0049712B" w:rsidRPr="00640700" w:rsidRDefault="0049712B" w:rsidP="0049712B">
      <w:pPr>
        <w:autoSpaceDE w:val="0"/>
        <w:autoSpaceDN w:val="0"/>
        <w:adjustRightInd w:val="0"/>
        <w:ind w:left="360" w:hanging="360"/>
        <w:jc w:val="both"/>
        <w:rPr>
          <w:rFonts w:ascii="Arial" w:hAnsi="Arial" w:cs="Arial"/>
          <w:sz w:val="20"/>
          <w:szCs w:val="20"/>
        </w:rPr>
      </w:pPr>
      <w:r w:rsidRPr="00640700">
        <w:rPr>
          <w:rFonts w:ascii="Arial" w:hAnsi="Arial" w:cs="Arial"/>
          <w:sz w:val="20"/>
          <w:szCs w:val="20"/>
        </w:rPr>
        <w:t>1. Wykonawca oświadcza (wg oferty), że powierzy podwykonawcom wykonanie następującej części zamówienia:*</w:t>
      </w:r>
    </w:p>
    <w:p w14:paraId="448CD204" w14:textId="77777777" w:rsidR="0049712B" w:rsidRPr="00640700" w:rsidRDefault="0049712B" w:rsidP="0049712B">
      <w:pPr>
        <w:autoSpaceDE w:val="0"/>
        <w:autoSpaceDN w:val="0"/>
        <w:adjustRightInd w:val="0"/>
        <w:ind w:left="360" w:hanging="360"/>
        <w:jc w:val="both"/>
        <w:rPr>
          <w:rFonts w:ascii="Arial" w:hAnsi="Arial" w:cs="Arial"/>
          <w:sz w:val="20"/>
          <w:szCs w:val="20"/>
        </w:rPr>
      </w:pPr>
      <w:r w:rsidRPr="00640700">
        <w:rPr>
          <w:rFonts w:ascii="Arial" w:hAnsi="Arial" w:cs="Arial"/>
          <w:sz w:val="20"/>
          <w:szCs w:val="20"/>
        </w:rPr>
        <w:t>…………………………………………………..</w:t>
      </w:r>
    </w:p>
    <w:p w14:paraId="6961BF9D" w14:textId="77777777" w:rsidR="0049712B" w:rsidRPr="00640700" w:rsidRDefault="0049712B" w:rsidP="00FE761B">
      <w:pPr>
        <w:autoSpaceDE w:val="0"/>
        <w:autoSpaceDN w:val="0"/>
        <w:adjustRightInd w:val="0"/>
        <w:ind w:left="284" w:hanging="284"/>
        <w:jc w:val="both"/>
        <w:rPr>
          <w:rFonts w:ascii="Arial" w:hAnsi="Arial" w:cs="Arial"/>
          <w:sz w:val="20"/>
          <w:szCs w:val="20"/>
        </w:rPr>
      </w:pPr>
      <w:r w:rsidRPr="00640700">
        <w:rPr>
          <w:rFonts w:ascii="Arial" w:hAnsi="Arial" w:cs="Arial"/>
          <w:sz w:val="20"/>
          <w:szCs w:val="20"/>
        </w:rPr>
        <w:t>2. Zamawiający dopuszcza wprowadzenie lub zmianę podwykonawcy na etapie realizacji zamówienia pod warunkiem, że nowy podwykonawca wykaże spełnianie warunków udziału w postępowaniu w zakresie nie mniejszym niż wskazany na etapie postępowania o udzielenie zamówienia publicznego, dotychczasowy podwykonawca. Zamawiający może żądać okazania umowy z podwykonawcą.</w:t>
      </w:r>
    </w:p>
    <w:p w14:paraId="6600D3E8" w14:textId="77777777" w:rsidR="0049712B" w:rsidRPr="00640700" w:rsidRDefault="0049712B" w:rsidP="0049712B">
      <w:pPr>
        <w:autoSpaceDE w:val="0"/>
        <w:autoSpaceDN w:val="0"/>
        <w:adjustRightInd w:val="0"/>
        <w:ind w:left="360" w:hanging="360"/>
        <w:jc w:val="both"/>
        <w:rPr>
          <w:rFonts w:ascii="Arial" w:hAnsi="Arial" w:cs="Arial"/>
          <w:sz w:val="20"/>
          <w:szCs w:val="20"/>
        </w:rPr>
      </w:pPr>
      <w:r w:rsidRPr="00640700">
        <w:rPr>
          <w:rFonts w:ascii="Arial" w:hAnsi="Arial" w:cs="Arial"/>
          <w:sz w:val="20"/>
          <w:szCs w:val="20"/>
        </w:rPr>
        <w:t>3. Wykonawca ponosi wobec Zamawiającego pełną odpowiedzialność za prace, które wykonuje przy pomocy podwykonawców, w szczególności zgodnie z treścią art. 415, 429, 430 i 474 Kodeksu cywilnego.</w:t>
      </w:r>
    </w:p>
    <w:p w14:paraId="48CE5E5F" w14:textId="77777777" w:rsidR="0049712B" w:rsidRPr="00640700" w:rsidRDefault="0049712B" w:rsidP="0049712B">
      <w:pPr>
        <w:autoSpaceDE w:val="0"/>
        <w:autoSpaceDN w:val="0"/>
        <w:adjustRightInd w:val="0"/>
        <w:ind w:left="360"/>
        <w:jc w:val="both"/>
        <w:rPr>
          <w:rFonts w:ascii="Arial" w:hAnsi="Arial" w:cs="Arial"/>
          <w:i/>
          <w:iCs/>
          <w:sz w:val="20"/>
          <w:szCs w:val="20"/>
        </w:rPr>
      </w:pPr>
      <w:r w:rsidRPr="00640700">
        <w:rPr>
          <w:rFonts w:ascii="Arial" w:hAnsi="Arial" w:cs="Arial"/>
          <w:i/>
          <w:iCs/>
          <w:sz w:val="20"/>
          <w:szCs w:val="20"/>
        </w:rPr>
        <w:t>* W przypadku zadeklarowania w ofercie, że Wykonawca nie powierzy podwykonawcom żadnej części zamówienia – paragraf zostanie wykreślony.</w:t>
      </w:r>
    </w:p>
    <w:p w14:paraId="30073C5A" w14:textId="77777777" w:rsidR="0049712B" w:rsidRPr="00640700" w:rsidRDefault="0049712B" w:rsidP="001D5DFB">
      <w:pPr>
        <w:ind w:left="284"/>
        <w:jc w:val="center"/>
        <w:rPr>
          <w:rFonts w:ascii="Arial" w:hAnsi="Arial" w:cs="Arial"/>
          <w:b/>
          <w:sz w:val="20"/>
          <w:szCs w:val="20"/>
        </w:rPr>
      </w:pPr>
    </w:p>
    <w:p w14:paraId="20A31A5F" w14:textId="77777777" w:rsidR="001D5DFB" w:rsidRPr="00640700" w:rsidRDefault="001D5DFB" w:rsidP="001D5DFB">
      <w:pPr>
        <w:ind w:left="284"/>
        <w:jc w:val="center"/>
        <w:rPr>
          <w:rFonts w:ascii="Arial" w:hAnsi="Arial" w:cs="Arial"/>
          <w:b/>
          <w:sz w:val="20"/>
          <w:szCs w:val="20"/>
        </w:rPr>
      </w:pPr>
      <w:r w:rsidRPr="00640700">
        <w:rPr>
          <w:rFonts w:ascii="Arial" w:hAnsi="Arial" w:cs="Arial"/>
          <w:b/>
          <w:sz w:val="20"/>
          <w:szCs w:val="20"/>
        </w:rPr>
        <w:t>§ 1</w:t>
      </w:r>
      <w:r w:rsidR="0027719E">
        <w:rPr>
          <w:rFonts w:ascii="Arial" w:hAnsi="Arial" w:cs="Arial"/>
          <w:b/>
          <w:sz w:val="20"/>
          <w:szCs w:val="20"/>
        </w:rPr>
        <w:t>1</w:t>
      </w:r>
    </w:p>
    <w:p w14:paraId="2C37618A" w14:textId="77777777" w:rsidR="001D5DFB" w:rsidRPr="00640700" w:rsidRDefault="001D5DFB" w:rsidP="001D5DFB">
      <w:pPr>
        <w:widowControl w:val="0"/>
        <w:ind w:right="72"/>
        <w:jc w:val="center"/>
        <w:rPr>
          <w:rFonts w:ascii="Arial" w:hAnsi="Arial" w:cs="Arial"/>
          <w:b/>
          <w:sz w:val="20"/>
          <w:szCs w:val="20"/>
        </w:rPr>
      </w:pPr>
      <w:r w:rsidRPr="00640700">
        <w:rPr>
          <w:rFonts w:ascii="Arial" w:hAnsi="Arial" w:cs="Arial"/>
          <w:b/>
          <w:sz w:val="20"/>
          <w:szCs w:val="20"/>
        </w:rPr>
        <w:t>Postanowienia końcowe</w:t>
      </w:r>
    </w:p>
    <w:p w14:paraId="63A5B95B" w14:textId="77777777" w:rsidR="001D5DFB" w:rsidRPr="00640700" w:rsidRDefault="001D5DFB" w:rsidP="00717786">
      <w:pPr>
        <w:widowControl w:val="0"/>
        <w:numPr>
          <w:ilvl w:val="2"/>
          <w:numId w:val="14"/>
        </w:numPr>
        <w:tabs>
          <w:tab w:val="clear" w:pos="2160"/>
          <w:tab w:val="num" w:pos="284"/>
        </w:tabs>
        <w:suppressAutoHyphens/>
        <w:ind w:left="284" w:right="72" w:hanging="284"/>
        <w:jc w:val="both"/>
        <w:rPr>
          <w:rFonts w:ascii="Arial" w:hAnsi="Arial" w:cs="Arial"/>
          <w:b/>
          <w:sz w:val="20"/>
          <w:szCs w:val="20"/>
        </w:rPr>
      </w:pPr>
      <w:r w:rsidRPr="00640700">
        <w:rPr>
          <w:rFonts w:ascii="Arial" w:hAnsi="Arial" w:cs="Arial"/>
          <w:sz w:val="20"/>
          <w:szCs w:val="20"/>
        </w:rPr>
        <w:t xml:space="preserve">W sprawach nieuregulowanych postanowieniami umowy zastosowanie mają odpowiednie przepisy Kodeksu cywilnego oraz ustawy Prawo zamówień publicznych. </w:t>
      </w:r>
    </w:p>
    <w:p w14:paraId="67C4CA2C" w14:textId="77777777" w:rsidR="001D5DFB" w:rsidRPr="00640700" w:rsidRDefault="001D5DFB" w:rsidP="00717786">
      <w:pPr>
        <w:widowControl w:val="0"/>
        <w:numPr>
          <w:ilvl w:val="2"/>
          <w:numId w:val="14"/>
        </w:numPr>
        <w:tabs>
          <w:tab w:val="clear" w:pos="2160"/>
          <w:tab w:val="num" w:pos="284"/>
        </w:tabs>
        <w:suppressAutoHyphens/>
        <w:ind w:left="284" w:right="72" w:hanging="284"/>
        <w:rPr>
          <w:rFonts w:ascii="Arial" w:hAnsi="Arial" w:cs="Arial"/>
          <w:b/>
          <w:sz w:val="20"/>
          <w:szCs w:val="20"/>
        </w:rPr>
      </w:pPr>
      <w:r w:rsidRPr="00640700">
        <w:rPr>
          <w:rFonts w:ascii="Arial" w:hAnsi="Arial" w:cs="Arial"/>
          <w:sz w:val="20"/>
          <w:szCs w:val="20"/>
        </w:rPr>
        <w:t xml:space="preserve">Załączniki do umowy, oferta Wykonawcy oraz SWZ stanowią integralną część umowy. </w:t>
      </w:r>
    </w:p>
    <w:p w14:paraId="038CEC54" w14:textId="77777777" w:rsidR="001D5DFB" w:rsidRPr="00640700" w:rsidRDefault="001D5DFB" w:rsidP="00717786">
      <w:pPr>
        <w:widowControl w:val="0"/>
        <w:numPr>
          <w:ilvl w:val="2"/>
          <w:numId w:val="14"/>
        </w:numPr>
        <w:tabs>
          <w:tab w:val="clear" w:pos="2160"/>
          <w:tab w:val="num" w:pos="284"/>
        </w:tabs>
        <w:suppressAutoHyphens/>
        <w:ind w:left="284" w:right="72" w:hanging="284"/>
        <w:jc w:val="both"/>
        <w:rPr>
          <w:rFonts w:ascii="Arial" w:hAnsi="Arial" w:cs="Arial"/>
          <w:b/>
          <w:sz w:val="20"/>
          <w:szCs w:val="20"/>
        </w:rPr>
      </w:pPr>
      <w:r w:rsidRPr="00640700">
        <w:rPr>
          <w:rFonts w:ascii="Arial" w:hAnsi="Arial" w:cs="Arial"/>
          <w:sz w:val="20"/>
          <w:szCs w:val="20"/>
        </w:rPr>
        <w:t xml:space="preserve">Spory powstałe na tle realizacji niniejszej umowy będą rozstrzygane polubownie w drodze negocjacji, w razie braku porozumienia Stron sądem właściwym do ich rozstrzygnięcia będzie Sąd siedziby Zamawiającego. </w:t>
      </w:r>
    </w:p>
    <w:p w14:paraId="50530D09" w14:textId="77777777" w:rsidR="0049712B" w:rsidRPr="00640700" w:rsidRDefault="0049712B" w:rsidP="00146264">
      <w:pPr>
        <w:numPr>
          <w:ilvl w:val="2"/>
          <w:numId w:val="14"/>
        </w:numPr>
        <w:tabs>
          <w:tab w:val="clear" w:pos="2160"/>
        </w:tabs>
        <w:suppressAutoHyphens/>
        <w:spacing w:line="240" w:lineRule="atLeast"/>
        <w:ind w:left="284" w:right="73" w:hanging="284"/>
        <w:jc w:val="both"/>
        <w:rPr>
          <w:rFonts w:ascii="Arial" w:hAnsi="Arial" w:cs="Arial"/>
          <w:sz w:val="20"/>
          <w:szCs w:val="20"/>
          <w:lang w:eastAsia="zh-CN"/>
        </w:rPr>
      </w:pPr>
      <w:r w:rsidRPr="00640700">
        <w:rPr>
          <w:rFonts w:ascii="Arial" w:hAnsi="Arial" w:cs="Arial"/>
          <w:sz w:val="20"/>
          <w:szCs w:val="20"/>
          <w:lang w:eastAsia="zh-CN"/>
        </w:rPr>
        <w:t xml:space="preserve">Przetwarzanie danych osobowych w zakresie niezbędnym dla realizacji umowy odbywa się zgodnie z Rozporządzeniem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s.1) i ustawą z dnia 10 maja 2018r. o ochronie danych osobowych. </w:t>
      </w:r>
    </w:p>
    <w:p w14:paraId="1ECDA907" w14:textId="77777777" w:rsidR="00624EDB" w:rsidRPr="00A60988" w:rsidRDefault="00624EDB" w:rsidP="00624EDB">
      <w:pPr>
        <w:widowControl w:val="0"/>
        <w:numPr>
          <w:ilvl w:val="2"/>
          <w:numId w:val="14"/>
        </w:numPr>
        <w:tabs>
          <w:tab w:val="clear" w:pos="2160"/>
        </w:tabs>
        <w:ind w:left="284" w:right="72" w:hanging="284"/>
        <w:jc w:val="both"/>
        <w:rPr>
          <w:rFonts w:ascii="Calibri" w:hAnsi="Calibri" w:cs="Calibri"/>
          <w:b/>
          <w:sz w:val="22"/>
          <w:szCs w:val="22"/>
        </w:rPr>
      </w:pPr>
      <w:r w:rsidRPr="006E40BE">
        <w:rPr>
          <w:rFonts w:ascii="Arial" w:hAnsi="Arial" w:cs="Arial"/>
          <w:bCs/>
          <w:sz w:val="20"/>
          <w:szCs w:val="20"/>
        </w:rPr>
        <w:t>Zgodnie z Księgą Jakości Zarządzania Środowiskowego oraz Zarządzania Bezpieczeństwem i Higieną Pracy – pkt. 8.4, Zamawiający dokona oceny dostawców/Wykonawców</w:t>
      </w:r>
      <w:r>
        <w:rPr>
          <w:rFonts w:ascii="Arial" w:hAnsi="Arial" w:cs="Arial"/>
          <w:bCs/>
          <w:sz w:val="20"/>
          <w:szCs w:val="20"/>
        </w:rPr>
        <w:t>.</w:t>
      </w:r>
    </w:p>
    <w:p w14:paraId="52DA3C9F" w14:textId="77777777" w:rsidR="001D5DFB" w:rsidRPr="00640700" w:rsidRDefault="001D5DFB" w:rsidP="00717786">
      <w:pPr>
        <w:widowControl w:val="0"/>
        <w:numPr>
          <w:ilvl w:val="2"/>
          <w:numId w:val="14"/>
        </w:numPr>
        <w:tabs>
          <w:tab w:val="clear" w:pos="2160"/>
          <w:tab w:val="num" w:pos="142"/>
        </w:tabs>
        <w:suppressAutoHyphens/>
        <w:ind w:left="284" w:right="72" w:hanging="284"/>
        <w:rPr>
          <w:rFonts w:ascii="Arial" w:hAnsi="Arial" w:cs="Arial"/>
          <w:b/>
          <w:sz w:val="20"/>
          <w:szCs w:val="20"/>
        </w:rPr>
      </w:pPr>
      <w:r w:rsidRPr="00640700">
        <w:rPr>
          <w:rFonts w:ascii="Arial" w:hAnsi="Arial" w:cs="Arial"/>
          <w:sz w:val="20"/>
          <w:szCs w:val="20"/>
        </w:rPr>
        <w:t xml:space="preserve">Umowę sporządzono w dwóch jednobrzmiących egzemplarzach po jednym dla każdej ze stron. </w:t>
      </w:r>
    </w:p>
    <w:p w14:paraId="2400E688" w14:textId="77777777" w:rsidR="005C3D11" w:rsidRPr="005C3D11" w:rsidRDefault="005C3D11" w:rsidP="005C3D11">
      <w:pPr>
        <w:widowControl w:val="0"/>
        <w:ind w:right="72"/>
        <w:rPr>
          <w:rFonts w:ascii="Arial" w:hAnsi="Arial" w:cs="Arial"/>
          <w:bCs/>
          <w:sz w:val="20"/>
          <w:szCs w:val="20"/>
        </w:rPr>
      </w:pPr>
      <w:r w:rsidRPr="005C3D11">
        <w:rPr>
          <w:rFonts w:ascii="Arial" w:hAnsi="Arial" w:cs="Arial"/>
          <w:bCs/>
          <w:sz w:val="20"/>
          <w:szCs w:val="20"/>
        </w:rPr>
        <w:t xml:space="preserve">7. W zakresie bieżącej współpracy w trakcie realizacji postanowień niniejszej umowy </w:t>
      </w:r>
    </w:p>
    <w:p w14:paraId="5198AF65" w14:textId="77777777" w:rsidR="005C3D11" w:rsidRPr="005C3D11" w:rsidRDefault="005C3D11" w:rsidP="005C3D11">
      <w:pPr>
        <w:widowControl w:val="0"/>
        <w:numPr>
          <w:ilvl w:val="0"/>
          <w:numId w:val="42"/>
        </w:numPr>
        <w:ind w:right="72"/>
        <w:rPr>
          <w:rFonts w:ascii="Arial" w:hAnsi="Arial" w:cs="Arial"/>
          <w:bCs/>
          <w:sz w:val="20"/>
          <w:szCs w:val="20"/>
        </w:rPr>
      </w:pPr>
      <w:r w:rsidRPr="005C3D11">
        <w:rPr>
          <w:rFonts w:ascii="Arial" w:hAnsi="Arial" w:cs="Arial"/>
          <w:bCs/>
          <w:sz w:val="20"/>
          <w:szCs w:val="20"/>
        </w:rPr>
        <w:t>Zamawiający reprezentowany będzie przez: …………………  numer telefonu  ………………...</w:t>
      </w:r>
    </w:p>
    <w:p w14:paraId="698D942C" w14:textId="77777777" w:rsidR="005C3D11" w:rsidRPr="005C3D11" w:rsidRDefault="005C3D11" w:rsidP="005C3D11">
      <w:pPr>
        <w:widowControl w:val="0"/>
        <w:numPr>
          <w:ilvl w:val="0"/>
          <w:numId w:val="42"/>
        </w:numPr>
        <w:ind w:right="72"/>
        <w:rPr>
          <w:rFonts w:ascii="Arial" w:hAnsi="Arial" w:cs="Arial"/>
          <w:bCs/>
          <w:sz w:val="20"/>
          <w:szCs w:val="20"/>
        </w:rPr>
      </w:pPr>
      <w:r w:rsidRPr="005C3D11">
        <w:rPr>
          <w:rFonts w:ascii="Arial" w:hAnsi="Arial" w:cs="Arial"/>
          <w:bCs/>
          <w:sz w:val="20"/>
          <w:szCs w:val="20"/>
        </w:rPr>
        <w:t xml:space="preserve">Wykonawca reprezentowany będzie przez: ……………………. numer telefonu …………………., </w:t>
      </w:r>
    </w:p>
    <w:p w14:paraId="195479C1" w14:textId="77777777" w:rsidR="001D5DFB" w:rsidRPr="00640700" w:rsidRDefault="001D5DFB" w:rsidP="001D5DFB">
      <w:pPr>
        <w:widowControl w:val="0"/>
        <w:ind w:right="72"/>
        <w:rPr>
          <w:rFonts w:ascii="Arial" w:hAnsi="Arial" w:cs="Arial"/>
          <w:b/>
          <w:sz w:val="20"/>
          <w:szCs w:val="20"/>
        </w:rPr>
      </w:pPr>
    </w:p>
    <w:p w14:paraId="58CF9A5B" w14:textId="77777777" w:rsidR="001D5DFB" w:rsidRPr="00640700" w:rsidRDefault="001D5DFB" w:rsidP="001D5DFB">
      <w:pPr>
        <w:widowControl w:val="0"/>
        <w:ind w:right="72"/>
        <w:rPr>
          <w:rFonts w:ascii="Arial" w:hAnsi="Arial" w:cs="Arial"/>
          <w:b/>
          <w:sz w:val="20"/>
          <w:szCs w:val="20"/>
        </w:rPr>
      </w:pPr>
    </w:p>
    <w:p w14:paraId="2F618C92" w14:textId="274E811E" w:rsidR="001D5DFB" w:rsidRPr="00640700" w:rsidRDefault="00B05A02" w:rsidP="001D5DFB">
      <w:pPr>
        <w:spacing w:line="276" w:lineRule="auto"/>
        <w:ind w:left="357"/>
        <w:jc w:val="both"/>
        <w:rPr>
          <w:rFonts w:ascii="Arial" w:hAnsi="Arial" w:cs="Arial"/>
          <w:b/>
          <w:sz w:val="20"/>
          <w:szCs w:val="20"/>
          <w:lang w:eastAsia="de-DE"/>
        </w:rPr>
      </w:pPr>
      <w:r>
        <w:rPr>
          <w:rFonts w:ascii="Arial" w:hAnsi="Arial" w:cs="Arial"/>
          <w:b/>
          <w:sz w:val="20"/>
          <w:szCs w:val="20"/>
          <w:lang w:eastAsia="de-DE"/>
        </w:rPr>
        <w:t xml:space="preserve">     </w:t>
      </w:r>
      <w:r w:rsidR="001D5DFB" w:rsidRPr="00640700">
        <w:rPr>
          <w:rFonts w:ascii="Arial" w:hAnsi="Arial" w:cs="Arial"/>
          <w:b/>
          <w:sz w:val="20"/>
          <w:szCs w:val="20"/>
          <w:lang w:eastAsia="de-DE"/>
        </w:rPr>
        <w:t xml:space="preserve">ZAMAWIAJĄCY </w:t>
      </w:r>
      <w:r w:rsidR="001D5DFB" w:rsidRPr="00640700">
        <w:rPr>
          <w:rFonts w:ascii="Arial" w:hAnsi="Arial" w:cs="Arial"/>
          <w:b/>
          <w:sz w:val="20"/>
          <w:szCs w:val="20"/>
          <w:lang w:eastAsia="de-DE"/>
        </w:rPr>
        <w:tab/>
      </w:r>
      <w:r w:rsidR="001D5DFB" w:rsidRPr="00640700">
        <w:rPr>
          <w:rFonts w:ascii="Arial" w:hAnsi="Arial" w:cs="Arial"/>
          <w:b/>
          <w:sz w:val="20"/>
          <w:szCs w:val="20"/>
          <w:lang w:eastAsia="de-DE"/>
        </w:rPr>
        <w:tab/>
      </w:r>
      <w:r w:rsidR="001D5DFB" w:rsidRPr="00640700">
        <w:rPr>
          <w:rFonts w:ascii="Arial" w:hAnsi="Arial" w:cs="Arial"/>
          <w:b/>
          <w:sz w:val="20"/>
          <w:szCs w:val="20"/>
          <w:lang w:eastAsia="de-DE"/>
        </w:rPr>
        <w:tab/>
      </w:r>
      <w:r w:rsidR="001D5DFB" w:rsidRPr="00640700">
        <w:rPr>
          <w:rFonts w:ascii="Arial" w:hAnsi="Arial" w:cs="Arial"/>
          <w:b/>
          <w:sz w:val="20"/>
          <w:szCs w:val="20"/>
          <w:lang w:eastAsia="de-DE"/>
        </w:rPr>
        <w:tab/>
      </w:r>
      <w:r w:rsidR="001D5DFB" w:rsidRPr="00640700">
        <w:rPr>
          <w:rFonts w:ascii="Arial" w:hAnsi="Arial" w:cs="Arial"/>
          <w:b/>
          <w:sz w:val="20"/>
          <w:szCs w:val="20"/>
          <w:lang w:eastAsia="de-DE"/>
        </w:rPr>
        <w:tab/>
      </w:r>
      <w:r w:rsidR="001D5DFB" w:rsidRPr="00640700">
        <w:rPr>
          <w:rFonts w:ascii="Arial" w:hAnsi="Arial" w:cs="Arial"/>
          <w:b/>
          <w:sz w:val="20"/>
          <w:szCs w:val="20"/>
          <w:lang w:eastAsia="de-DE"/>
        </w:rPr>
        <w:tab/>
      </w:r>
      <w:r w:rsidR="001D5DFB" w:rsidRPr="00640700">
        <w:rPr>
          <w:rFonts w:ascii="Arial" w:hAnsi="Arial" w:cs="Arial"/>
          <w:b/>
          <w:sz w:val="20"/>
          <w:szCs w:val="20"/>
          <w:lang w:eastAsia="de-DE"/>
        </w:rPr>
        <w:tab/>
      </w:r>
      <w:r w:rsidR="001D5DFB" w:rsidRPr="00640700">
        <w:rPr>
          <w:rFonts w:ascii="Arial" w:hAnsi="Arial" w:cs="Arial"/>
          <w:b/>
          <w:sz w:val="20"/>
          <w:szCs w:val="20"/>
          <w:lang w:eastAsia="de-DE"/>
        </w:rPr>
        <w:tab/>
        <w:t xml:space="preserve"> WYKONAWCA</w:t>
      </w:r>
    </w:p>
    <w:p w14:paraId="4C5A8C03" w14:textId="77777777" w:rsidR="001D5DFB" w:rsidRPr="00640700" w:rsidRDefault="001D5DFB" w:rsidP="001D5DFB">
      <w:pPr>
        <w:jc w:val="center"/>
        <w:rPr>
          <w:rFonts w:ascii="Arial" w:hAnsi="Arial" w:cs="Arial"/>
          <w:b/>
          <w:sz w:val="20"/>
          <w:szCs w:val="20"/>
        </w:rPr>
      </w:pPr>
    </w:p>
    <w:p w14:paraId="48BA3A2A" w14:textId="77777777" w:rsidR="001D5DFB" w:rsidRPr="00640700" w:rsidRDefault="001D5DFB" w:rsidP="001D5DFB">
      <w:pPr>
        <w:suppressAutoHyphens/>
        <w:spacing w:line="240" w:lineRule="atLeast"/>
        <w:ind w:right="425"/>
        <w:rPr>
          <w:rFonts w:ascii="Arial" w:hAnsi="Arial" w:cs="Arial"/>
          <w:b/>
          <w:bCs/>
          <w:sz w:val="20"/>
          <w:szCs w:val="20"/>
          <w:lang w:eastAsia="zh-CN"/>
        </w:rPr>
      </w:pPr>
    </w:p>
    <w:p w14:paraId="2B562664" w14:textId="77777777" w:rsidR="006B691C" w:rsidRPr="00640700" w:rsidRDefault="006B691C" w:rsidP="006B691C">
      <w:pPr>
        <w:suppressAutoHyphens/>
        <w:spacing w:line="240" w:lineRule="atLeast"/>
        <w:ind w:right="425"/>
        <w:jc w:val="center"/>
        <w:rPr>
          <w:rFonts w:ascii="Arial" w:hAnsi="Arial" w:cs="Arial"/>
          <w:b/>
          <w:bCs/>
          <w:sz w:val="20"/>
          <w:szCs w:val="20"/>
          <w:lang w:eastAsia="zh-CN"/>
        </w:rPr>
      </w:pPr>
    </w:p>
    <w:p w14:paraId="230B8898" w14:textId="77777777" w:rsidR="006B691C" w:rsidRPr="00640700" w:rsidRDefault="006B691C" w:rsidP="006B691C">
      <w:pPr>
        <w:suppressAutoHyphens/>
        <w:spacing w:line="240" w:lineRule="atLeast"/>
        <w:ind w:right="425"/>
        <w:jc w:val="center"/>
        <w:rPr>
          <w:rFonts w:ascii="Arial" w:hAnsi="Arial" w:cs="Arial"/>
          <w:b/>
          <w:bCs/>
          <w:sz w:val="20"/>
          <w:szCs w:val="20"/>
          <w:lang w:eastAsia="zh-CN"/>
        </w:rPr>
      </w:pPr>
    </w:p>
    <w:p w14:paraId="0C8406E3" w14:textId="77777777" w:rsidR="006B691C" w:rsidRPr="00640700" w:rsidRDefault="006B691C" w:rsidP="006B691C">
      <w:pPr>
        <w:suppressAutoHyphens/>
        <w:spacing w:line="240" w:lineRule="atLeast"/>
        <w:ind w:right="425"/>
        <w:rPr>
          <w:rFonts w:ascii="Arial" w:hAnsi="Arial" w:cs="Arial"/>
          <w:b/>
          <w:bCs/>
          <w:color w:val="FF0000"/>
          <w:sz w:val="20"/>
          <w:szCs w:val="20"/>
          <w:lang w:eastAsia="zh-CN"/>
        </w:rPr>
      </w:pPr>
    </w:p>
    <w:p w14:paraId="4008F9DF" w14:textId="77777777" w:rsidR="006B691C" w:rsidRPr="00640700" w:rsidRDefault="006B691C" w:rsidP="006B691C">
      <w:pPr>
        <w:suppressAutoHyphens/>
        <w:spacing w:line="240" w:lineRule="atLeast"/>
        <w:ind w:right="425"/>
        <w:jc w:val="center"/>
        <w:rPr>
          <w:rFonts w:ascii="Arial" w:hAnsi="Arial" w:cs="Arial"/>
          <w:b/>
          <w:bCs/>
          <w:color w:val="FF0000"/>
          <w:sz w:val="20"/>
          <w:szCs w:val="20"/>
          <w:lang w:eastAsia="zh-CN"/>
        </w:rPr>
      </w:pPr>
    </w:p>
    <w:p w14:paraId="3366BDD3" w14:textId="77777777" w:rsidR="000A52C1" w:rsidRPr="00640700" w:rsidRDefault="000A52C1" w:rsidP="00010725">
      <w:pPr>
        <w:rPr>
          <w:rFonts w:ascii="Arial" w:hAnsi="Arial" w:cs="Arial"/>
          <w:iCs/>
          <w:sz w:val="20"/>
          <w:szCs w:val="20"/>
        </w:rPr>
      </w:pPr>
    </w:p>
    <w:sectPr w:rsidR="000A52C1" w:rsidRPr="00640700" w:rsidSect="00A62DDA">
      <w:pgSz w:w="11907" w:h="16839" w:code="9"/>
      <w:pgMar w:top="794" w:right="720" w:bottom="720" w:left="62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7D88D" w14:textId="77777777" w:rsidR="00A6698D" w:rsidRDefault="00A6698D">
      <w:r>
        <w:separator/>
      </w:r>
    </w:p>
    <w:p w14:paraId="25DB7323" w14:textId="77777777" w:rsidR="00A6698D" w:rsidRDefault="00A6698D"/>
  </w:endnote>
  <w:endnote w:type="continuationSeparator" w:id="0">
    <w:p w14:paraId="2A4B1E54" w14:textId="77777777" w:rsidR="00A6698D" w:rsidRDefault="00A6698D">
      <w:r>
        <w:continuationSeparator/>
      </w:r>
    </w:p>
    <w:p w14:paraId="1ED74B45" w14:textId="77777777" w:rsidR="00A6698D" w:rsidRDefault="00A669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inherit">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StarSymbol">
    <w:altName w:val="Arial Unicode MS"/>
    <w:charset w:val="02"/>
    <w:family w:val="auto"/>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Franklin Gothic Medium">
    <w:panose1 w:val="020B06030201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nstantia">
    <w:panose1 w:val="02030602050306030303"/>
    <w:charset w:val="EE"/>
    <w:family w:val="roman"/>
    <w:pitch w:val="variable"/>
    <w:sig w:usb0="A00002EF" w:usb1="4000204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Garamond">
    <w:panose1 w:val="02020404030301010803"/>
    <w:charset w:val="EE"/>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FD5C" w14:textId="77777777" w:rsidR="00E6078A" w:rsidRDefault="00E6078A" w:rsidP="00EC0AEA">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77A5B2F" w14:textId="77777777" w:rsidR="00E6078A" w:rsidRDefault="00E6078A" w:rsidP="00423506">
    <w:pPr>
      <w:pStyle w:val="Stopka"/>
      <w:ind w:right="360"/>
    </w:pPr>
  </w:p>
  <w:p w14:paraId="3C08ECB8" w14:textId="77777777" w:rsidR="00E6078A" w:rsidRDefault="00E6078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E1C19" w14:textId="77777777" w:rsidR="00E6078A" w:rsidRPr="00423506" w:rsidRDefault="00E6078A" w:rsidP="00EC0AEA">
    <w:pPr>
      <w:pStyle w:val="Stopka"/>
      <w:framePr w:wrap="around" w:vAnchor="text" w:hAnchor="margin" w:xAlign="right" w:y="1"/>
      <w:rPr>
        <w:rStyle w:val="Numerstrony"/>
        <w:rFonts w:ascii="Bookman Old Style" w:hAnsi="Bookman Old Style"/>
        <w:b/>
        <w:i/>
        <w:sz w:val="20"/>
      </w:rPr>
    </w:pPr>
    <w:r w:rsidRPr="00423506">
      <w:rPr>
        <w:rStyle w:val="Numerstrony"/>
        <w:rFonts w:ascii="Bookman Old Style" w:hAnsi="Bookman Old Style"/>
        <w:b/>
        <w:i/>
        <w:sz w:val="20"/>
      </w:rPr>
      <w:fldChar w:fldCharType="begin"/>
    </w:r>
    <w:r w:rsidRPr="00423506">
      <w:rPr>
        <w:rStyle w:val="Numerstrony"/>
        <w:rFonts w:ascii="Bookman Old Style" w:hAnsi="Bookman Old Style"/>
        <w:b/>
        <w:i/>
        <w:sz w:val="20"/>
      </w:rPr>
      <w:instrText xml:space="preserve">PAGE  </w:instrText>
    </w:r>
    <w:r w:rsidRPr="00423506">
      <w:rPr>
        <w:rStyle w:val="Numerstrony"/>
        <w:rFonts w:ascii="Bookman Old Style" w:hAnsi="Bookman Old Style"/>
        <w:b/>
        <w:i/>
        <w:sz w:val="20"/>
      </w:rPr>
      <w:fldChar w:fldCharType="separate"/>
    </w:r>
    <w:r w:rsidR="0037230E">
      <w:rPr>
        <w:rStyle w:val="Numerstrony"/>
        <w:rFonts w:ascii="Bookman Old Style" w:hAnsi="Bookman Old Style"/>
        <w:b/>
        <w:i/>
        <w:noProof/>
        <w:sz w:val="20"/>
      </w:rPr>
      <w:t>40</w:t>
    </w:r>
    <w:r w:rsidRPr="00423506">
      <w:rPr>
        <w:rStyle w:val="Numerstrony"/>
        <w:rFonts w:ascii="Bookman Old Style" w:hAnsi="Bookman Old Style"/>
        <w:b/>
        <w:i/>
        <w:sz w:val="20"/>
      </w:rPr>
      <w:fldChar w:fldCharType="end"/>
    </w:r>
  </w:p>
  <w:p w14:paraId="4628BBB4" w14:textId="77777777" w:rsidR="00E6078A" w:rsidRPr="00CE4549" w:rsidRDefault="00E6078A" w:rsidP="00423506">
    <w:pPr>
      <w:pStyle w:val="Stopka"/>
      <w:ind w:right="360"/>
      <w:jc w:val="center"/>
      <w:rPr>
        <w:rFonts w:ascii="Bookman Old Style" w:hAnsi="Bookman Old Style"/>
        <w:b/>
        <w:i/>
        <w:sz w:val="18"/>
        <w:szCs w:val="18"/>
      </w:rPr>
    </w:pPr>
  </w:p>
  <w:p w14:paraId="23B5D351" w14:textId="77777777" w:rsidR="00E6078A" w:rsidRDefault="00E607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22834" w14:textId="77777777" w:rsidR="00A6698D" w:rsidRDefault="00A6698D">
      <w:r>
        <w:separator/>
      </w:r>
    </w:p>
    <w:p w14:paraId="5D5D1B92" w14:textId="77777777" w:rsidR="00A6698D" w:rsidRDefault="00A6698D"/>
  </w:footnote>
  <w:footnote w:type="continuationSeparator" w:id="0">
    <w:p w14:paraId="4F8B01BC" w14:textId="77777777" w:rsidR="00A6698D" w:rsidRDefault="00A6698D">
      <w:r>
        <w:continuationSeparator/>
      </w:r>
    </w:p>
    <w:p w14:paraId="22CE74D2" w14:textId="77777777" w:rsidR="00A6698D" w:rsidRDefault="00A6698D"/>
  </w:footnote>
  <w:footnote w:id="1">
    <w:p w14:paraId="53108CFB" w14:textId="77777777" w:rsidR="00E6078A" w:rsidRPr="001529BC" w:rsidRDefault="00E6078A" w:rsidP="004A6382">
      <w:pPr>
        <w:pStyle w:val="Tekstprzypisudolnego"/>
      </w:pPr>
      <w:r>
        <w:rPr>
          <w:rStyle w:val="Odwoanieprzypisudolnego"/>
        </w:rPr>
        <w:footnoteRef/>
      </w:r>
      <w:r>
        <w:t xml:space="preserve"> </w:t>
      </w:r>
      <w:r w:rsidRPr="001529BC">
        <w:t>Zaznaczyć właściwe</w:t>
      </w:r>
    </w:p>
    <w:p w14:paraId="3CFD6DFF" w14:textId="77777777" w:rsidR="00E6078A" w:rsidRPr="001529BC" w:rsidRDefault="00E6078A" w:rsidP="004A6382">
      <w:pPr>
        <w:pStyle w:val="Tekstprzypisudolnego"/>
      </w:pPr>
      <w:r w:rsidRPr="001529BC">
        <w:tab/>
        <w:t xml:space="preserve">Por. zalecenie Komisji z dnia 6 maja 2003 r. dotyczące definicji mikroprzedsiębiorstw oraz małych i średnich przedsiębiorstw (Dz.U. L 124 z 20.5.2003, s. 36). Te informacje są wymagane wyłącznie do celów statystycznych. </w:t>
      </w:r>
    </w:p>
    <w:p w14:paraId="6171B04B" w14:textId="77777777" w:rsidR="00E6078A" w:rsidRPr="001529BC" w:rsidRDefault="00E6078A" w:rsidP="004A6382">
      <w:pPr>
        <w:pStyle w:val="Tekstprzypisudolnego"/>
      </w:pPr>
      <w:r w:rsidRPr="001529BC">
        <w:rPr>
          <w:b/>
        </w:rPr>
        <w:tab/>
        <w:t>Mikroprzedsiębiorstwo:</w:t>
      </w:r>
      <w:r w:rsidRPr="001529BC">
        <w:t xml:space="preserve"> przedsiębiorstwo, które </w:t>
      </w:r>
      <w:r w:rsidRPr="001529BC">
        <w:rPr>
          <w:b/>
        </w:rPr>
        <w:t>zatrudnia mniej niż 10 osób</w:t>
      </w:r>
      <w:r w:rsidRPr="001529BC">
        <w:t xml:space="preserve"> i którego roczny obrót lub roczna suma bilansowa </w:t>
      </w:r>
      <w:r w:rsidRPr="001529BC">
        <w:rPr>
          <w:b/>
        </w:rPr>
        <w:t>nie przekracza 2 milionów EUR</w:t>
      </w:r>
      <w:r w:rsidRPr="001529BC">
        <w:t>.</w:t>
      </w:r>
    </w:p>
    <w:p w14:paraId="61851339" w14:textId="77777777" w:rsidR="00E6078A" w:rsidRPr="001529BC" w:rsidRDefault="00E6078A" w:rsidP="004A6382">
      <w:pPr>
        <w:pStyle w:val="Tekstprzypisudolnego"/>
      </w:pPr>
      <w:r w:rsidRPr="001529BC">
        <w:rPr>
          <w:b/>
        </w:rPr>
        <w:tab/>
        <w:t>Małe przedsiębiorstwo:</w:t>
      </w:r>
      <w:r w:rsidRPr="001529BC">
        <w:t xml:space="preserve"> przedsiębiorstwo, które </w:t>
      </w:r>
      <w:r w:rsidRPr="001529BC">
        <w:rPr>
          <w:b/>
        </w:rPr>
        <w:t>zatrudnia mniej niż 50 osób</w:t>
      </w:r>
      <w:r w:rsidRPr="001529BC">
        <w:t xml:space="preserve"> i którego roczny obrót lub roczna suma bilansowa </w:t>
      </w:r>
      <w:r w:rsidRPr="001529BC">
        <w:rPr>
          <w:b/>
        </w:rPr>
        <w:t>nie przekracza 10 milionów EUR</w:t>
      </w:r>
      <w:r w:rsidRPr="001529BC">
        <w:t>.</w:t>
      </w:r>
      <w:r>
        <w:t xml:space="preserve"> </w:t>
      </w:r>
      <w:r w:rsidRPr="001529BC">
        <w:rPr>
          <w:b/>
        </w:rPr>
        <w:t>Średnie przedsiębiorstwa: przedsiębiorstwa, które nie są mikroprzedsiębiorstwami ani małymi przedsiębiorstwami</w:t>
      </w:r>
      <w:r w:rsidRPr="001529BC">
        <w:t xml:space="preserve"> i które </w:t>
      </w:r>
      <w:r w:rsidRPr="001529BC">
        <w:rPr>
          <w:b/>
        </w:rPr>
        <w:t>zatrudniają mniej niż 250 osób</w:t>
      </w:r>
      <w:r w:rsidRPr="001529BC">
        <w:t xml:space="preserve"> i których </w:t>
      </w:r>
      <w:r w:rsidRPr="001529BC">
        <w:rPr>
          <w:b/>
        </w:rPr>
        <w:t>roczny obrót nie przekracza 50 milionów EUR</w:t>
      </w:r>
      <w:r w:rsidRPr="001529BC">
        <w:t xml:space="preserve"> </w:t>
      </w:r>
      <w:r w:rsidRPr="001529BC">
        <w:rPr>
          <w:b/>
          <w:i/>
        </w:rPr>
        <w:t>lub</w:t>
      </w:r>
      <w:r w:rsidRPr="001529BC">
        <w:t xml:space="preserve"> </w:t>
      </w:r>
      <w:r w:rsidRPr="001529BC">
        <w:rPr>
          <w:b/>
        </w:rPr>
        <w:t>roczna suma bilansowa nie przekracza 43 milionów EUR</w:t>
      </w:r>
    </w:p>
  </w:footnote>
  <w:footnote w:id="2">
    <w:p w14:paraId="493F53B7" w14:textId="77777777" w:rsidR="00B11669" w:rsidRDefault="00B11669" w:rsidP="00B11669">
      <w:pPr>
        <w:jc w:val="both"/>
        <w:rPr>
          <w:rFonts w:ascii="Arial" w:hAnsi="Arial" w:cs="Arial"/>
          <w:color w:val="222222"/>
          <w:sz w:val="16"/>
          <w:szCs w:val="16"/>
        </w:rPr>
      </w:pPr>
      <w:r>
        <w:rPr>
          <w:rStyle w:val="Odwoanieprzypisudolnego"/>
          <w:rFonts w:ascii="Arial" w:hAnsi="Arial" w:cs="Arial"/>
          <w:sz w:val="16"/>
          <w:szCs w:val="16"/>
        </w:rPr>
        <w:footnoteRef/>
      </w:r>
      <w:r>
        <w:rPr>
          <w:rFonts w:ascii="Arial" w:hAnsi="Arial" w:cs="Arial"/>
          <w:sz w:val="16"/>
          <w:szCs w:val="16"/>
        </w:rPr>
        <w:t xml:space="preserve"> </w:t>
      </w:r>
      <w:r>
        <w:rPr>
          <w:rFonts w:ascii="Arial" w:hAnsi="Arial" w:cs="Arial"/>
          <w:color w:val="222222"/>
          <w:sz w:val="16"/>
          <w:szCs w:val="16"/>
        </w:rPr>
        <w:t xml:space="preserve">Zgodnie z treścią art. 7 ust. 1 ustawy z dnia 13 kwietnia 2022 r. </w:t>
      </w:r>
      <w:r>
        <w:rPr>
          <w:rFonts w:ascii="Arial" w:hAnsi="Arial" w:cs="Arial"/>
          <w:i/>
          <w:iCs/>
          <w:color w:val="222222"/>
          <w:sz w:val="16"/>
          <w:szCs w:val="16"/>
        </w:rPr>
        <w:t xml:space="preserve">o szczególnych rozwiązaniach w zakresie przeciwdziałania wspieraniu agresji na Ukrainę oraz służących ochronie bezpieczeństwa narodowego, zwanej dalej „ustawą”, </w:t>
      </w:r>
      <w:r>
        <w:rPr>
          <w:rFonts w:ascii="Arial" w:hAnsi="Arial" w:cs="Arial"/>
          <w:color w:val="222222"/>
          <w:sz w:val="16"/>
          <w:szCs w:val="16"/>
        </w:rPr>
        <w:t>z postępowania o udzielenie zamówienia publicznego lub konkursu prowadzonego na podstawie ustawy Pzp wyklucza się:</w:t>
      </w:r>
    </w:p>
    <w:p w14:paraId="1D7B5D70" w14:textId="77777777" w:rsidR="00B11669" w:rsidRDefault="00B11669" w:rsidP="00B11669">
      <w:pPr>
        <w:jc w:val="both"/>
        <w:rPr>
          <w:rFonts w:ascii="Arial" w:hAnsi="Arial" w:cs="Arial"/>
          <w:color w:val="222222"/>
          <w:sz w:val="16"/>
          <w:szCs w:val="16"/>
        </w:rPr>
      </w:pPr>
      <w:r>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0BC4FE1" w14:textId="77777777" w:rsidR="00B11669" w:rsidRPr="00311ED7" w:rsidRDefault="00B11669" w:rsidP="00B11669">
      <w:pPr>
        <w:jc w:val="both"/>
        <w:rPr>
          <w:rFonts w:ascii="Arial" w:eastAsia="Calibri" w:hAnsi="Arial" w:cs="Arial"/>
          <w:color w:val="222222"/>
          <w:sz w:val="16"/>
          <w:szCs w:val="16"/>
          <w:lang w:eastAsia="en-US"/>
        </w:rPr>
      </w:pPr>
      <w:r>
        <w:rPr>
          <w:rFonts w:ascii="Arial" w:hAnsi="Arial"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3513B6F" w14:textId="77777777" w:rsidR="00B11669" w:rsidRDefault="00B11669" w:rsidP="00B11669">
      <w:pPr>
        <w:jc w:val="both"/>
        <w:rPr>
          <w:rFonts w:ascii="Arial" w:hAnsi="Arial" w:cs="Arial"/>
          <w:color w:val="222222"/>
          <w:sz w:val="16"/>
          <w:szCs w:val="16"/>
        </w:rPr>
      </w:pPr>
      <w:r>
        <w:rPr>
          <w:rFonts w:ascii="Arial" w:hAnsi="Arial"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DBAEF" w14:textId="0563F8CC" w:rsidR="00E6078A" w:rsidRPr="00FB1FC8" w:rsidRDefault="00E6078A" w:rsidP="00EA7548">
    <w:pPr>
      <w:pStyle w:val="Nagwek"/>
      <w:pBdr>
        <w:top w:val="single" w:sz="4" w:space="1" w:color="auto"/>
        <w:left w:val="single" w:sz="4" w:space="4" w:color="auto"/>
        <w:bottom w:val="single" w:sz="4" w:space="1" w:color="auto"/>
        <w:right w:val="single" w:sz="4" w:space="4" w:color="auto"/>
      </w:pBdr>
      <w:tabs>
        <w:tab w:val="center" w:pos="5233"/>
        <w:tab w:val="left" w:pos="6765"/>
      </w:tabs>
      <w:jc w:val="center"/>
      <w:rPr>
        <w:rFonts w:ascii="Arial" w:hAnsi="Arial" w:cs="Arial"/>
        <w:b/>
        <w:i/>
        <w:sz w:val="18"/>
        <w:szCs w:val="18"/>
        <w:lang w:val="pl-PL"/>
      </w:rPr>
    </w:pPr>
    <w:r w:rsidRPr="00EA7548">
      <w:rPr>
        <w:b/>
        <w:i/>
        <w:sz w:val="22"/>
        <w:szCs w:val="22"/>
      </w:rPr>
      <w:t xml:space="preserve"> </w:t>
    </w:r>
    <w:bookmarkStart w:id="10" w:name="_Hlk80697532"/>
    <w:r w:rsidRPr="00FB1FC8">
      <w:rPr>
        <w:rFonts w:ascii="Arial" w:hAnsi="Arial" w:cs="Arial"/>
        <w:b/>
        <w:i/>
        <w:sz w:val="18"/>
        <w:szCs w:val="18"/>
      </w:rPr>
      <w:t>ZP/</w:t>
    </w:r>
    <w:r w:rsidR="00FB1FC8" w:rsidRPr="00FB1FC8">
      <w:rPr>
        <w:rFonts w:ascii="Arial" w:hAnsi="Arial" w:cs="Arial"/>
        <w:b/>
        <w:i/>
        <w:sz w:val="18"/>
        <w:szCs w:val="18"/>
      </w:rPr>
      <w:t>40</w:t>
    </w:r>
    <w:r w:rsidRPr="00FB1FC8">
      <w:rPr>
        <w:rFonts w:ascii="Arial" w:hAnsi="Arial" w:cs="Arial"/>
        <w:b/>
        <w:i/>
        <w:sz w:val="18"/>
        <w:szCs w:val="18"/>
      </w:rPr>
      <w:t>/ZCO/202</w:t>
    </w:r>
    <w:r w:rsidR="00B3193B" w:rsidRPr="00FB1FC8">
      <w:rPr>
        <w:rFonts w:ascii="Arial" w:hAnsi="Arial" w:cs="Arial"/>
        <w:b/>
        <w:i/>
        <w:sz w:val="18"/>
        <w:szCs w:val="18"/>
      </w:rPr>
      <w:t>6</w:t>
    </w:r>
  </w:p>
  <w:p w14:paraId="49F925E2" w14:textId="1C31929A" w:rsidR="000A2CE0" w:rsidRPr="00FB1FC8" w:rsidRDefault="005A58C4" w:rsidP="00EA7548">
    <w:pPr>
      <w:pStyle w:val="Nagwek"/>
      <w:pBdr>
        <w:top w:val="single" w:sz="4" w:space="1" w:color="auto"/>
        <w:left w:val="single" w:sz="4" w:space="4" w:color="auto"/>
        <w:bottom w:val="single" w:sz="4" w:space="1" w:color="auto"/>
        <w:right w:val="single" w:sz="4" w:space="4" w:color="auto"/>
      </w:pBdr>
      <w:tabs>
        <w:tab w:val="center" w:pos="5233"/>
        <w:tab w:val="left" w:pos="6765"/>
      </w:tabs>
      <w:jc w:val="center"/>
      <w:rPr>
        <w:rFonts w:ascii="Arial" w:hAnsi="Arial" w:cs="Arial"/>
        <w:b/>
        <w:i/>
        <w:sz w:val="18"/>
        <w:szCs w:val="18"/>
        <w:lang w:val="pl-PL"/>
      </w:rPr>
    </w:pPr>
    <w:r w:rsidRPr="00FB1FC8">
      <w:rPr>
        <w:rFonts w:ascii="Arial" w:hAnsi="Arial" w:cs="Arial"/>
        <w:b/>
        <w:i/>
        <w:sz w:val="18"/>
        <w:szCs w:val="18"/>
        <w:lang w:val="pl-PL"/>
      </w:rPr>
      <w:t xml:space="preserve">Zakup </w:t>
    </w:r>
    <w:r w:rsidR="00FB1FC8" w:rsidRPr="00FB1FC8">
      <w:rPr>
        <w:rFonts w:ascii="Arial" w:hAnsi="Arial" w:cs="Arial"/>
        <w:b/>
        <w:i/>
        <w:sz w:val="18"/>
        <w:szCs w:val="18"/>
        <w:lang w:val="pl-PL"/>
      </w:rPr>
      <w:t>ambulansu wraz z wyposażeniem na podstawie dotacji na współfinansowanie realizacji zadania inwestycyjnego pn.: „Karetka dla Szpitala”</w:t>
    </w:r>
    <w:bookmarkEnd w:id="10"/>
  </w:p>
  <w:p w14:paraId="762F3EBE" w14:textId="77777777" w:rsidR="00E6078A" w:rsidRDefault="00E6078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RTF_Num 3"/>
    <w:lvl w:ilvl="0">
      <w:start w:val="1"/>
      <w:numFmt w:val="decimal"/>
      <w:suff w:val="nothing"/>
      <w:lvlText w:val="%1."/>
      <w:lvlJc w:val="left"/>
      <w:pPr>
        <w:ind w:left="591" w:hanging="384"/>
      </w:pPr>
    </w:lvl>
    <w:lvl w:ilvl="1">
      <w:start w:val="1"/>
      <w:numFmt w:val="lowerLetter"/>
      <w:suff w:val="nothing"/>
      <w:lvlText w:val="%2."/>
      <w:lvlJc w:val="left"/>
      <w:pPr>
        <w:ind w:left="1287" w:hanging="360"/>
      </w:pPr>
    </w:lvl>
    <w:lvl w:ilvl="2">
      <w:start w:val="1"/>
      <w:numFmt w:val="lowerRoman"/>
      <w:suff w:val="nothing"/>
      <w:lvlText w:val="%3."/>
      <w:lvlJc w:val="right"/>
      <w:pPr>
        <w:ind w:left="2007" w:hanging="180"/>
      </w:pPr>
    </w:lvl>
    <w:lvl w:ilvl="3">
      <w:start w:val="1"/>
      <w:numFmt w:val="decimal"/>
      <w:suff w:val="nothing"/>
      <w:lvlText w:val="%4."/>
      <w:lvlJc w:val="left"/>
      <w:pPr>
        <w:ind w:left="2727" w:hanging="360"/>
      </w:pPr>
    </w:lvl>
    <w:lvl w:ilvl="4">
      <w:start w:val="1"/>
      <w:numFmt w:val="lowerLetter"/>
      <w:suff w:val="nothing"/>
      <w:lvlText w:val="%5."/>
      <w:lvlJc w:val="left"/>
      <w:pPr>
        <w:ind w:left="3447" w:hanging="360"/>
      </w:pPr>
    </w:lvl>
    <w:lvl w:ilvl="5">
      <w:start w:val="1"/>
      <w:numFmt w:val="lowerRoman"/>
      <w:suff w:val="nothing"/>
      <w:lvlText w:val="%6."/>
      <w:lvlJc w:val="right"/>
      <w:pPr>
        <w:ind w:left="4167" w:hanging="180"/>
      </w:pPr>
    </w:lvl>
    <w:lvl w:ilvl="6">
      <w:start w:val="1"/>
      <w:numFmt w:val="decimal"/>
      <w:suff w:val="nothing"/>
      <w:lvlText w:val="%7."/>
      <w:lvlJc w:val="left"/>
      <w:pPr>
        <w:ind w:left="4887" w:hanging="360"/>
      </w:pPr>
    </w:lvl>
    <w:lvl w:ilvl="7">
      <w:start w:val="1"/>
      <w:numFmt w:val="lowerLetter"/>
      <w:suff w:val="nothing"/>
      <w:lvlText w:val="%8."/>
      <w:lvlJc w:val="left"/>
      <w:pPr>
        <w:ind w:left="5607" w:hanging="360"/>
      </w:pPr>
    </w:lvl>
    <w:lvl w:ilvl="8">
      <w:start w:val="1"/>
      <w:numFmt w:val="lowerRoman"/>
      <w:suff w:val="nothing"/>
      <w:lvlText w:val="%9."/>
      <w:lvlJc w:val="right"/>
      <w:pPr>
        <w:ind w:left="6327" w:hanging="180"/>
      </w:pPr>
    </w:lvl>
  </w:abstractNum>
  <w:abstractNum w:abstractNumId="1" w15:restartNumberingAfterBreak="0">
    <w:nsid w:val="00000002"/>
    <w:multiLevelType w:val="multilevel"/>
    <w:tmpl w:val="00000002"/>
    <w:name w:val="WW8Num2"/>
    <w:lvl w:ilvl="0">
      <w:numFmt w:val="bullet"/>
      <w:lvlText w:val="-"/>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00000004"/>
    <w:multiLevelType w:val="singleLevel"/>
    <w:tmpl w:val="00000004"/>
    <w:name w:val="WW8Num4"/>
    <w:lvl w:ilvl="0">
      <w:start w:val="1"/>
      <w:numFmt w:val="lowerLetter"/>
      <w:lvlText w:val="%1.)"/>
      <w:lvlJc w:val="left"/>
      <w:pPr>
        <w:tabs>
          <w:tab w:val="num" w:pos="720"/>
        </w:tabs>
        <w:ind w:left="720" w:hanging="360"/>
      </w:pPr>
      <w:rPr>
        <w:b w:val="0"/>
      </w:rPr>
    </w:lvl>
  </w:abstractNum>
  <w:abstractNum w:abstractNumId="4" w15:restartNumberingAfterBreak="0">
    <w:nsid w:val="00000005"/>
    <w:multiLevelType w:val="singleLevel"/>
    <w:tmpl w:val="00000005"/>
    <w:name w:val="WW8Num7"/>
    <w:lvl w:ilvl="0">
      <w:start w:val="1"/>
      <w:numFmt w:val="decimal"/>
      <w:lvlText w:val="%1)"/>
      <w:lvlJc w:val="left"/>
      <w:pPr>
        <w:tabs>
          <w:tab w:val="num" w:pos="360"/>
        </w:tabs>
        <w:ind w:left="360" w:hanging="360"/>
      </w:pPr>
    </w:lvl>
  </w:abstractNum>
  <w:abstractNum w:abstractNumId="5"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6" w15:restartNumberingAfterBreak="0">
    <w:nsid w:val="00000008"/>
    <w:multiLevelType w:val="singleLevel"/>
    <w:tmpl w:val="00000008"/>
    <w:name w:val="WW8Num12"/>
    <w:lvl w:ilvl="0">
      <w:start w:val="1"/>
      <w:numFmt w:val="decimal"/>
      <w:lvlText w:val="%1."/>
      <w:lvlJc w:val="left"/>
      <w:pPr>
        <w:tabs>
          <w:tab w:val="num" w:pos="1306"/>
        </w:tabs>
        <w:ind w:left="1306" w:hanging="360"/>
      </w:pPr>
    </w:lvl>
  </w:abstractNum>
  <w:abstractNum w:abstractNumId="7" w15:restartNumberingAfterBreak="0">
    <w:nsid w:val="00000009"/>
    <w:multiLevelType w:val="singleLevel"/>
    <w:tmpl w:val="8584B1EA"/>
    <w:name w:val="WW8Num14"/>
    <w:lvl w:ilvl="0">
      <w:start w:val="13"/>
      <w:numFmt w:val="decimal"/>
      <w:lvlText w:val="%1."/>
      <w:lvlJc w:val="left"/>
      <w:pPr>
        <w:tabs>
          <w:tab w:val="num" w:pos="360"/>
        </w:tabs>
        <w:ind w:left="360" w:hanging="360"/>
      </w:pPr>
      <w:rPr>
        <w:rFonts w:hint="default"/>
      </w:rPr>
    </w:lvl>
  </w:abstractNum>
  <w:abstractNum w:abstractNumId="8"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Symbol" w:hAnsi="Symbol"/>
      </w:rPr>
    </w:lvl>
  </w:abstractNum>
  <w:abstractNum w:abstractNumId="9" w15:restartNumberingAfterBreak="0">
    <w:nsid w:val="0000000B"/>
    <w:multiLevelType w:val="multilevel"/>
    <w:tmpl w:val="0000000B"/>
    <w:name w:val="WW8Num11"/>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000000D"/>
    <w:multiLevelType w:val="multilevel"/>
    <w:tmpl w:val="BF4664E8"/>
    <w:name w:val="WW8Num13"/>
    <w:lvl w:ilvl="0">
      <w:start w:val="1"/>
      <w:numFmt w:val="lowerLetter"/>
      <w:lvlText w:val="%1)"/>
      <w:lvlJc w:val="left"/>
      <w:pPr>
        <w:tabs>
          <w:tab w:val="num" w:pos="360"/>
        </w:tabs>
        <w:ind w:left="360" w:hanging="360"/>
      </w:pPr>
      <w:rPr>
        <w:rFonts w:ascii="Times New Roman" w:eastAsia="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1" w15:restartNumberingAfterBreak="0">
    <w:nsid w:val="0000000F"/>
    <w:multiLevelType w:val="multilevel"/>
    <w:tmpl w:val="D7C06D04"/>
    <w:lvl w:ilvl="0">
      <w:start w:val="1"/>
      <w:numFmt w:val="lowerLetter"/>
      <w:lvlText w:val="%1)"/>
      <w:lvlJc w:val="left"/>
      <w:pPr>
        <w:tabs>
          <w:tab w:val="num" w:pos="4500"/>
        </w:tabs>
        <w:ind w:left="4500" w:hanging="360"/>
      </w:pPr>
    </w:lvl>
    <w:lvl w:ilvl="1">
      <w:start w:val="1"/>
      <w:numFmt w:val="decimal"/>
      <w:lvlText w:val="%2."/>
      <w:lvlJc w:val="left"/>
      <w:pPr>
        <w:tabs>
          <w:tab w:val="num" w:pos="1440"/>
        </w:tabs>
        <w:ind w:left="1440" w:hanging="360"/>
      </w:pPr>
      <w:rPr>
        <w:rFonts w:ascii="Arial" w:hAnsi="Arial" w:cs="Arial" w:hint="default"/>
        <w:sz w:val="18"/>
        <w:szCs w:val="18"/>
      </w:rPr>
    </w:lvl>
    <w:lvl w:ilvl="2">
      <w:start w:val="1"/>
      <w:numFmt w:val="decimal"/>
      <w:lvlText w:val="%3."/>
      <w:lvlJc w:val="left"/>
      <w:pPr>
        <w:tabs>
          <w:tab w:val="num" w:pos="1440"/>
        </w:tabs>
        <w:ind w:left="1440" w:hanging="360"/>
      </w:pPr>
      <w:rPr>
        <w:rFonts w:ascii="Arial" w:hAnsi="Arial" w:cs="Arial" w:hint="default"/>
        <w:sz w:val="20"/>
        <w:szCs w:val="20"/>
      </w:rPr>
    </w:lvl>
    <w:lvl w:ilvl="3">
      <w:start w:val="1"/>
      <w:numFmt w:val="bullet"/>
      <w:lvlText w:val=""/>
      <w:lvlJc w:val="left"/>
      <w:pPr>
        <w:tabs>
          <w:tab w:val="num" w:pos="2880"/>
        </w:tabs>
        <w:ind w:left="2880" w:hanging="360"/>
      </w:pPr>
      <w:rPr>
        <w:rFonts w:ascii="Symbol" w:hAnsi="Symbol" w:cs="Symbol" w:hint="default"/>
      </w:rPr>
    </w:lvl>
    <w:lvl w:ilvl="4">
      <w:start w:val="4"/>
      <w:numFmt w:val="decimal"/>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0000010"/>
    <w:multiLevelType w:val="multilevel"/>
    <w:tmpl w:val="0000001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00000011"/>
    <w:multiLevelType w:val="multilevel"/>
    <w:tmpl w:val="00000011"/>
    <w:name w:val="WW8Num17"/>
    <w:lvl w:ilvl="0">
      <w:start w:val="1"/>
      <w:numFmt w:val="bullet"/>
      <w:lvlText w:val="o"/>
      <w:lvlJc w:val="left"/>
      <w:pPr>
        <w:tabs>
          <w:tab w:val="num" w:pos="720"/>
        </w:tabs>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4" w15:restartNumberingAfterBreak="0">
    <w:nsid w:val="00000013"/>
    <w:multiLevelType w:val="multilevel"/>
    <w:tmpl w:val="5FC4730A"/>
    <w:name w:val="WW8Num19"/>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5" w15:restartNumberingAfterBreak="0">
    <w:nsid w:val="00000014"/>
    <w:multiLevelType w:val="multilevel"/>
    <w:tmpl w:val="94C24104"/>
    <w:name w:val="WW8Num22"/>
    <w:lvl w:ilvl="0">
      <w:start w:val="1"/>
      <w:numFmt w:val="decimal"/>
      <w:lvlText w:val="%1."/>
      <w:lvlJc w:val="left"/>
      <w:pPr>
        <w:tabs>
          <w:tab w:val="num" w:pos="360"/>
        </w:tabs>
        <w:ind w:left="360" w:hanging="360"/>
      </w:pPr>
      <w:rPr>
        <w:rFonts w:ascii="Times New Roman" w:hAnsi="Times New Roman" w:cs="Times New Roman" w:hint="default"/>
        <w:sz w:val="18"/>
        <w:szCs w:val="22"/>
      </w:rPr>
    </w:lvl>
    <w:lvl w:ilvl="1">
      <w:start w:val="1"/>
      <w:numFmt w:val="bullet"/>
      <w:lvlText w:val=""/>
      <w:lvlJc w:val="left"/>
      <w:pPr>
        <w:tabs>
          <w:tab w:val="num" w:pos="1440"/>
        </w:tabs>
        <w:ind w:left="1440" w:hanging="360"/>
      </w:pPr>
      <w:rPr>
        <w:rFonts w:ascii="Wingdings" w:hAnsi="Wingdings" w:cs="Wingdings" w:hint="default"/>
      </w:rPr>
    </w:lvl>
    <w:lvl w:ilvl="2">
      <w:start w:val="5"/>
      <w:numFmt w:val="upperRoman"/>
      <w:lvlText w:val="%3."/>
      <w:lvlJc w:val="left"/>
      <w:pPr>
        <w:tabs>
          <w:tab w:val="num" w:pos="2700"/>
        </w:tabs>
        <w:ind w:left="2700" w:hanging="720"/>
      </w:pPr>
    </w:lvl>
    <w:lvl w:ilvl="3">
      <w:start w:val="3"/>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rFonts w:ascii="Times New Roman" w:hAnsi="Times New Roman" w:cs="Times New Roman" w:hint="default"/>
        <w:sz w:val="22"/>
        <w:szCs w:val="22"/>
      </w:rPr>
    </w:lvl>
    <w:lvl w:ilvl="5">
      <w:start w:val="1"/>
      <w:numFmt w:val="decimal"/>
      <w:lvlText w:val="%6."/>
      <w:lvlJc w:val="left"/>
      <w:pPr>
        <w:tabs>
          <w:tab w:val="num" w:pos="4320"/>
        </w:tabs>
        <w:ind w:left="4320" w:hanging="360"/>
      </w:pPr>
      <w:rPr>
        <w:b w:val="0"/>
        <w:bCs/>
        <w:i w:val="0"/>
        <w:iCs/>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00000015"/>
    <w:multiLevelType w:val="singleLevel"/>
    <w:tmpl w:val="00000015"/>
    <w:name w:val="WW8Num21"/>
    <w:lvl w:ilvl="0">
      <w:start w:val="1"/>
      <w:numFmt w:val="bullet"/>
      <w:lvlText w:val="·"/>
      <w:lvlJc w:val="left"/>
      <w:pPr>
        <w:tabs>
          <w:tab w:val="num" w:pos="360"/>
        </w:tabs>
        <w:ind w:left="360" w:hanging="360"/>
      </w:pPr>
      <w:rPr>
        <w:rFonts w:ascii="Symbol" w:hAnsi="Symbol"/>
      </w:rPr>
    </w:lvl>
  </w:abstractNum>
  <w:abstractNum w:abstractNumId="17" w15:restartNumberingAfterBreak="0">
    <w:nsid w:val="00000017"/>
    <w:multiLevelType w:val="multilevel"/>
    <w:tmpl w:val="00000017"/>
    <w:name w:val="WW8Num23"/>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00000018"/>
    <w:multiLevelType w:val="singleLevel"/>
    <w:tmpl w:val="00000018"/>
    <w:name w:val="WW8Num31"/>
    <w:lvl w:ilvl="0">
      <w:start w:val="1"/>
      <w:numFmt w:val="decimal"/>
      <w:lvlText w:val="%1."/>
      <w:lvlJc w:val="left"/>
      <w:pPr>
        <w:tabs>
          <w:tab w:val="num" w:pos="0"/>
        </w:tabs>
        <w:ind w:left="1080" w:hanging="360"/>
      </w:pPr>
      <w:rPr>
        <w:rFonts w:ascii="Verdana" w:hAnsi="Verdana"/>
        <w:b w:val="0"/>
        <w:sz w:val="18"/>
        <w:szCs w:val="18"/>
      </w:rPr>
    </w:lvl>
  </w:abstractNum>
  <w:abstractNum w:abstractNumId="19" w15:restartNumberingAfterBreak="0">
    <w:nsid w:val="0000001E"/>
    <w:multiLevelType w:val="multilevel"/>
    <w:tmpl w:val="0000001E"/>
    <w:name w:val="WW8Num30"/>
    <w:lvl w:ilvl="0">
      <w:start w:val="1"/>
      <w:numFmt w:val="lowerLetter"/>
      <w:lvlText w:val="%1)"/>
      <w:lvlJc w:val="left"/>
      <w:pPr>
        <w:tabs>
          <w:tab w:val="num" w:pos="1080"/>
        </w:tabs>
        <w:ind w:left="108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00000021"/>
    <w:multiLevelType w:val="singleLevel"/>
    <w:tmpl w:val="00000021"/>
    <w:name w:val="WW8Num33"/>
    <w:lvl w:ilvl="0">
      <w:start w:val="1"/>
      <w:numFmt w:val="bullet"/>
      <w:lvlText w:val="·"/>
      <w:lvlJc w:val="left"/>
      <w:pPr>
        <w:tabs>
          <w:tab w:val="num" w:pos="360"/>
        </w:tabs>
        <w:ind w:left="360" w:hanging="360"/>
      </w:pPr>
      <w:rPr>
        <w:rFonts w:ascii="Symbol" w:hAnsi="Symbol"/>
      </w:rPr>
    </w:lvl>
  </w:abstractNum>
  <w:abstractNum w:abstractNumId="21" w15:restartNumberingAfterBreak="0">
    <w:nsid w:val="00000022"/>
    <w:multiLevelType w:val="multilevel"/>
    <w:tmpl w:val="00000022"/>
    <w:name w:val="WW8Num3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15:restartNumberingAfterBreak="0">
    <w:nsid w:val="00000023"/>
    <w:multiLevelType w:val="singleLevel"/>
    <w:tmpl w:val="00000023"/>
    <w:name w:val="WW8Num35"/>
    <w:lvl w:ilvl="0">
      <w:start w:val="1"/>
      <w:numFmt w:val="bullet"/>
      <w:lvlText w:val="·"/>
      <w:lvlJc w:val="left"/>
      <w:pPr>
        <w:tabs>
          <w:tab w:val="num" w:pos="720"/>
        </w:tabs>
        <w:ind w:left="720" w:hanging="360"/>
      </w:pPr>
      <w:rPr>
        <w:rFonts w:ascii="Symbol" w:hAnsi="Symbol"/>
      </w:rPr>
    </w:lvl>
  </w:abstractNum>
  <w:abstractNum w:abstractNumId="23" w15:restartNumberingAfterBreak="0">
    <w:nsid w:val="00000024"/>
    <w:multiLevelType w:val="multilevel"/>
    <w:tmpl w:val="00000024"/>
    <w:name w:val="WW8Num3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4" w15:restartNumberingAfterBreak="0">
    <w:nsid w:val="00000025"/>
    <w:multiLevelType w:val="multilevel"/>
    <w:tmpl w:val="00000025"/>
    <w:name w:val="WW8Num37"/>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5" w15:restartNumberingAfterBreak="0">
    <w:nsid w:val="00000027"/>
    <w:multiLevelType w:val="singleLevel"/>
    <w:tmpl w:val="00000027"/>
    <w:name w:val="WW8Num39"/>
    <w:lvl w:ilvl="0">
      <w:start w:val="1"/>
      <w:numFmt w:val="bullet"/>
      <w:lvlText w:val="·"/>
      <w:lvlJc w:val="left"/>
      <w:pPr>
        <w:tabs>
          <w:tab w:val="num" w:pos="720"/>
        </w:tabs>
        <w:ind w:left="720" w:hanging="360"/>
      </w:pPr>
      <w:rPr>
        <w:rFonts w:ascii="Symbol" w:hAnsi="Symbol"/>
      </w:rPr>
    </w:lvl>
  </w:abstractNum>
  <w:abstractNum w:abstractNumId="26" w15:restartNumberingAfterBreak="0">
    <w:nsid w:val="00000029"/>
    <w:multiLevelType w:val="multilevel"/>
    <w:tmpl w:val="00000029"/>
    <w:name w:val="WW8Num49"/>
    <w:lvl w:ilvl="0">
      <w:start w:val="19"/>
      <w:numFmt w:val="decimal"/>
      <w:lvlText w:val="%1."/>
      <w:lvlJc w:val="left"/>
      <w:pPr>
        <w:tabs>
          <w:tab w:val="num" w:pos="0"/>
        </w:tabs>
        <w:ind w:left="435" w:hanging="435"/>
      </w:pPr>
      <w:rPr>
        <w:b/>
      </w:rPr>
    </w:lvl>
    <w:lvl w:ilvl="1">
      <w:start w:val="1"/>
      <w:numFmt w:val="decimal"/>
      <w:lvlText w:val="%2)"/>
      <w:lvlJc w:val="left"/>
      <w:pPr>
        <w:tabs>
          <w:tab w:val="num" w:pos="0"/>
        </w:tabs>
        <w:ind w:left="1146" w:hanging="720"/>
      </w:pPr>
      <w:rPr>
        <w:rFonts w:ascii="Verdana" w:hAnsi="Verdana"/>
        <w:b w:val="0"/>
        <w:sz w:val="18"/>
        <w:szCs w:val="18"/>
      </w:rPr>
    </w:lvl>
    <w:lvl w:ilvl="2">
      <w:start w:val="1"/>
      <w:numFmt w:val="decimal"/>
      <w:lvlText w:val="%1.%2.%3."/>
      <w:lvlJc w:val="left"/>
      <w:pPr>
        <w:tabs>
          <w:tab w:val="num" w:pos="0"/>
        </w:tabs>
        <w:ind w:left="1572" w:hanging="720"/>
      </w:pPr>
    </w:lvl>
    <w:lvl w:ilvl="3">
      <w:start w:val="1"/>
      <w:numFmt w:val="decimal"/>
      <w:lvlText w:val="%1.%2.%3.%4."/>
      <w:lvlJc w:val="left"/>
      <w:pPr>
        <w:tabs>
          <w:tab w:val="num" w:pos="0"/>
        </w:tabs>
        <w:ind w:left="2358" w:hanging="1080"/>
      </w:pPr>
    </w:lvl>
    <w:lvl w:ilvl="4">
      <w:start w:val="1"/>
      <w:numFmt w:val="decimal"/>
      <w:lvlText w:val="%1.%2.%3.%4.%5."/>
      <w:lvlJc w:val="left"/>
      <w:pPr>
        <w:tabs>
          <w:tab w:val="num" w:pos="0"/>
        </w:tabs>
        <w:ind w:left="2784" w:hanging="1080"/>
      </w:pPr>
    </w:lvl>
    <w:lvl w:ilvl="5">
      <w:start w:val="1"/>
      <w:numFmt w:val="decimal"/>
      <w:lvlText w:val="%1.%2.%3.%4.%5.%6."/>
      <w:lvlJc w:val="left"/>
      <w:pPr>
        <w:tabs>
          <w:tab w:val="num" w:pos="0"/>
        </w:tabs>
        <w:ind w:left="3570" w:hanging="1440"/>
      </w:pPr>
    </w:lvl>
    <w:lvl w:ilvl="6">
      <w:start w:val="1"/>
      <w:numFmt w:val="decimal"/>
      <w:lvlText w:val="%1.%2.%3.%4.%5.%6.%7."/>
      <w:lvlJc w:val="left"/>
      <w:pPr>
        <w:tabs>
          <w:tab w:val="num" w:pos="0"/>
        </w:tabs>
        <w:ind w:left="3996" w:hanging="1440"/>
      </w:pPr>
    </w:lvl>
    <w:lvl w:ilvl="7">
      <w:start w:val="1"/>
      <w:numFmt w:val="decimal"/>
      <w:lvlText w:val="%1.%2.%3.%4.%5.%6.%7.%8."/>
      <w:lvlJc w:val="left"/>
      <w:pPr>
        <w:tabs>
          <w:tab w:val="num" w:pos="0"/>
        </w:tabs>
        <w:ind w:left="4782" w:hanging="1800"/>
      </w:pPr>
    </w:lvl>
    <w:lvl w:ilvl="8">
      <w:start w:val="1"/>
      <w:numFmt w:val="decimal"/>
      <w:lvlText w:val="%1.%2.%3.%4.%5.%6.%7.%8.%9."/>
      <w:lvlJc w:val="left"/>
      <w:pPr>
        <w:tabs>
          <w:tab w:val="num" w:pos="0"/>
        </w:tabs>
        <w:ind w:left="5208" w:hanging="1800"/>
      </w:pPr>
    </w:lvl>
  </w:abstractNum>
  <w:abstractNum w:abstractNumId="27" w15:restartNumberingAfterBreak="0">
    <w:nsid w:val="0000002A"/>
    <w:multiLevelType w:val="singleLevel"/>
    <w:tmpl w:val="0000002A"/>
    <w:name w:val="WW8Num42"/>
    <w:lvl w:ilvl="0">
      <w:start w:val="1"/>
      <w:numFmt w:val="bullet"/>
      <w:lvlText w:val="·"/>
      <w:lvlJc w:val="left"/>
      <w:pPr>
        <w:tabs>
          <w:tab w:val="num" w:pos="360"/>
        </w:tabs>
        <w:ind w:left="360" w:hanging="360"/>
      </w:pPr>
      <w:rPr>
        <w:rFonts w:ascii="Symbol" w:hAnsi="Symbol"/>
      </w:rPr>
    </w:lvl>
  </w:abstractNum>
  <w:abstractNum w:abstractNumId="28" w15:restartNumberingAfterBreak="0">
    <w:nsid w:val="0000002B"/>
    <w:multiLevelType w:val="singleLevel"/>
    <w:tmpl w:val="0000002B"/>
    <w:name w:val="WW8Num43"/>
    <w:lvl w:ilvl="0">
      <w:start w:val="5"/>
      <w:numFmt w:val="bullet"/>
      <w:lvlText w:val="-"/>
      <w:lvlJc w:val="left"/>
      <w:pPr>
        <w:tabs>
          <w:tab w:val="num" w:pos="360"/>
        </w:tabs>
        <w:ind w:left="360" w:hanging="360"/>
      </w:pPr>
      <w:rPr>
        <w:rFonts w:ascii="Times New Roman" w:hAnsi="Times New Roman"/>
      </w:rPr>
    </w:lvl>
  </w:abstractNum>
  <w:abstractNum w:abstractNumId="29" w15:restartNumberingAfterBreak="0">
    <w:nsid w:val="0000002C"/>
    <w:multiLevelType w:val="multilevel"/>
    <w:tmpl w:val="0000002C"/>
    <w:name w:val="WW8Num44"/>
    <w:lvl w:ilvl="0">
      <w:start w:val="1"/>
      <w:numFmt w:val="bullet"/>
      <w:lvlText w:val="o"/>
      <w:lvlJc w:val="left"/>
      <w:pPr>
        <w:tabs>
          <w:tab w:val="num" w:pos="720"/>
        </w:tabs>
        <w:ind w:left="720" w:hanging="360"/>
      </w:pPr>
      <w:rPr>
        <w:rFonts w:ascii="Courier New" w:hAnsi="Courier New"/>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00000032"/>
    <w:multiLevelType w:val="multilevel"/>
    <w:tmpl w:val="B94C3620"/>
    <w:name w:val="WW8Num58"/>
    <w:lvl w:ilvl="0">
      <w:start w:val="1"/>
      <w:numFmt w:val="decimal"/>
      <w:lvlText w:val="%1."/>
      <w:lvlJc w:val="left"/>
      <w:pPr>
        <w:tabs>
          <w:tab w:val="num" w:pos="720"/>
        </w:tabs>
        <w:ind w:left="720" w:hanging="360"/>
      </w:pPr>
      <w:rPr>
        <w:rFonts w:ascii="Times New Roman" w:hAnsi="Times New Roman" w:cs="Times New Roman" w:hint="default"/>
        <w:b/>
        <w:bCs/>
        <w:i w:val="0"/>
        <w:iCs w:val="0"/>
        <w:sz w:val="28"/>
        <w:szCs w:val="28"/>
      </w:rPr>
    </w:lvl>
    <w:lvl w:ilvl="1">
      <w:start w:val="1"/>
      <w:numFmt w:val="decimal"/>
      <w:lvlText w:val="%2."/>
      <w:lvlJc w:val="left"/>
      <w:pPr>
        <w:tabs>
          <w:tab w:val="num" w:pos="360"/>
        </w:tabs>
        <w:ind w:left="360" w:hanging="360"/>
      </w:pPr>
      <w:rPr>
        <w:rFonts w:hint="default"/>
        <w:b/>
        <w:i w:val="0"/>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decimal"/>
      <w:lvlText w:val="%5."/>
      <w:lvlJc w:val="left"/>
      <w:pPr>
        <w:tabs>
          <w:tab w:val="num" w:pos="709"/>
        </w:tabs>
        <w:ind w:left="3600" w:hanging="360"/>
      </w:pPr>
      <w:rPr>
        <w:rFonts w:ascii="Times New Roman" w:eastAsia="Times New Roman" w:hAnsi="Times New Roman" w:cs="Times New Roman"/>
      </w:rPr>
    </w:lvl>
    <w:lvl w:ilvl="5">
      <w:start w:val="3"/>
      <w:numFmt w:val="decimal"/>
      <w:lvlText w:val="%6)"/>
      <w:lvlJc w:val="left"/>
      <w:pPr>
        <w:tabs>
          <w:tab w:val="num" w:pos="360"/>
        </w:tabs>
        <w:ind w:left="0" w:firstLine="0"/>
      </w:pPr>
      <w:rPr>
        <w:rFonts w:hint="default"/>
      </w:rPr>
    </w:lvl>
    <w:lvl w:ilvl="6">
      <w:start w:val="1"/>
      <w:numFmt w:val="decimal"/>
      <w:lvlText w:val="%7."/>
      <w:lvlJc w:val="left"/>
      <w:pPr>
        <w:tabs>
          <w:tab w:val="num" w:pos="5040"/>
        </w:tabs>
        <w:ind w:left="5040" w:hanging="360"/>
      </w:pPr>
      <w:rPr>
        <w:b w:val="0"/>
      </w:rPr>
    </w:lvl>
    <w:lvl w:ilvl="7">
      <w:start w:val="1"/>
      <w:numFmt w:val="decimal"/>
      <w:lvlText w:val="%8)"/>
      <w:lvlJc w:val="left"/>
      <w:pPr>
        <w:tabs>
          <w:tab w:val="num" w:pos="5760"/>
        </w:tabs>
        <w:ind w:left="5760" w:hanging="360"/>
      </w:pPr>
      <w:rPr>
        <w:rFonts w:ascii="Times New Roman" w:eastAsia="Times New Roman" w:hAnsi="Times New Roman" w:cs="Times New Roman"/>
        <w:b w:val="0"/>
      </w:rPr>
    </w:lvl>
    <w:lvl w:ilvl="8">
      <w:start w:val="1"/>
      <w:numFmt w:val="lowerRoman"/>
      <w:lvlText w:val="%9."/>
      <w:lvlJc w:val="right"/>
      <w:pPr>
        <w:tabs>
          <w:tab w:val="num" w:pos="6480"/>
        </w:tabs>
        <w:ind w:left="6480" w:hanging="180"/>
      </w:pPr>
    </w:lvl>
  </w:abstractNum>
  <w:abstractNum w:abstractNumId="31" w15:restartNumberingAfterBreak="0">
    <w:nsid w:val="00000037"/>
    <w:multiLevelType w:val="singleLevel"/>
    <w:tmpl w:val="00000037"/>
    <w:name w:val="WW8Num64"/>
    <w:lvl w:ilvl="0">
      <w:start w:val="1"/>
      <w:numFmt w:val="decimal"/>
      <w:lvlText w:val="%1."/>
      <w:lvlJc w:val="left"/>
      <w:pPr>
        <w:tabs>
          <w:tab w:val="num" w:pos="0"/>
        </w:tabs>
        <w:ind w:left="720" w:hanging="360"/>
      </w:pPr>
      <w:rPr>
        <w:rFonts w:ascii="Verdana" w:hAnsi="Verdana"/>
        <w:b w:val="0"/>
        <w:bCs w:val="0"/>
        <w:color w:val="auto"/>
        <w:sz w:val="18"/>
        <w:szCs w:val="18"/>
      </w:rPr>
    </w:lvl>
  </w:abstractNum>
  <w:abstractNum w:abstractNumId="32" w15:restartNumberingAfterBreak="0">
    <w:nsid w:val="0155477E"/>
    <w:multiLevelType w:val="singleLevel"/>
    <w:tmpl w:val="F4260046"/>
    <w:lvl w:ilvl="0">
      <w:start w:val="1"/>
      <w:numFmt w:val="upperRoman"/>
      <w:pStyle w:val="Nagwek9"/>
      <w:lvlText w:val="%1."/>
      <w:lvlJc w:val="left"/>
      <w:pPr>
        <w:tabs>
          <w:tab w:val="num" w:pos="720"/>
        </w:tabs>
        <w:ind w:left="720" w:hanging="720"/>
      </w:pPr>
    </w:lvl>
  </w:abstractNum>
  <w:abstractNum w:abstractNumId="33" w15:restartNumberingAfterBreak="0">
    <w:nsid w:val="03DC39F8"/>
    <w:multiLevelType w:val="multilevel"/>
    <w:tmpl w:val="C088C120"/>
    <w:lvl w:ilvl="0">
      <w:start w:val="1"/>
      <w:numFmt w:val="decimal"/>
      <w:lvlText w:val="%1."/>
      <w:lvlJc w:val="left"/>
      <w:pPr>
        <w:tabs>
          <w:tab w:val="num" w:pos="0"/>
        </w:tabs>
        <w:ind w:left="427" w:firstLine="0"/>
      </w:pPr>
      <w:rPr>
        <w:rFonts w:ascii="Calibri" w:eastAsia="Calibri" w:hAnsi="Calibri" w:cs="Calibri" w:hint="default"/>
        <w:b w:val="0"/>
        <w:i w:val="0"/>
        <w:strike w:val="0"/>
        <w:dstrike w:val="0"/>
        <w:color w:val="000000"/>
        <w:position w:val="0"/>
        <w:sz w:val="20"/>
        <w:szCs w:val="20"/>
        <w:u w:val="none" w:color="000000"/>
        <w:vertAlign w:val="baseline"/>
      </w:rPr>
    </w:lvl>
    <w:lvl w:ilvl="1">
      <w:start w:val="1"/>
      <w:numFmt w:val="lowerLetter"/>
      <w:lvlText w:val="%2)"/>
      <w:lvlJc w:val="left"/>
      <w:pPr>
        <w:tabs>
          <w:tab w:val="num" w:pos="708"/>
        </w:tabs>
        <w:ind w:left="852" w:firstLine="0"/>
      </w:pPr>
      <w:rPr>
        <w:rFonts w:ascii="Arial" w:eastAsia="Calibri" w:hAnsi="Arial" w:cs="Arial" w:hint="default"/>
        <w:b w:val="0"/>
        <w:i w:val="0"/>
        <w:strike w:val="0"/>
        <w:dstrike w:val="0"/>
        <w:color w:val="000000"/>
        <w:position w:val="0"/>
        <w:sz w:val="20"/>
        <w:szCs w:val="20"/>
        <w:u w:val="none" w:color="000000"/>
        <w:vertAlign w:val="baseline"/>
      </w:rPr>
    </w:lvl>
    <w:lvl w:ilvl="2">
      <w:start w:val="1"/>
      <w:numFmt w:val="lowerRoman"/>
      <w:lvlText w:val="%3"/>
      <w:lvlJc w:val="left"/>
      <w:pPr>
        <w:tabs>
          <w:tab w:val="num" w:pos="0"/>
        </w:tabs>
        <w:ind w:left="1507" w:firstLine="0"/>
      </w:pPr>
      <w:rPr>
        <w:rFonts w:ascii="Calibri" w:eastAsia="Calibri" w:hAnsi="Calibri" w:cs="Calibri" w:hint="default"/>
        <w:b w:val="0"/>
        <w:i w:val="0"/>
        <w:strike w:val="0"/>
        <w:dstrike w:val="0"/>
        <w:color w:val="000000"/>
        <w:position w:val="0"/>
        <w:sz w:val="20"/>
        <w:szCs w:val="20"/>
        <w:u w:val="none" w:color="000000"/>
        <w:vertAlign w:val="baseline"/>
      </w:rPr>
    </w:lvl>
    <w:lvl w:ilvl="3">
      <w:start w:val="1"/>
      <w:numFmt w:val="decimal"/>
      <w:lvlText w:val="%4"/>
      <w:lvlJc w:val="left"/>
      <w:pPr>
        <w:tabs>
          <w:tab w:val="num" w:pos="0"/>
        </w:tabs>
        <w:ind w:left="2227" w:firstLine="0"/>
      </w:pPr>
      <w:rPr>
        <w:rFonts w:ascii="Calibri" w:eastAsia="Calibri" w:hAnsi="Calibri" w:cs="Calibri" w:hint="default"/>
        <w:b w:val="0"/>
        <w:i w:val="0"/>
        <w:strike w:val="0"/>
        <w:dstrike w:val="0"/>
        <w:color w:val="000000"/>
        <w:position w:val="0"/>
        <w:sz w:val="20"/>
        <w:szCs w:val="20"/>
        <w:u w:val="none" w:color="000000"/>
        <w:vertAlign w:val="baseline"/>
      </w:rPr>
    </w:lvl>
    <w:lvl w:ilvl="4">
      <w:start w:val="1"/>
      <w:numFmt w:val="lowerLetter"/>
      <w:lvlText w:val="%5"/>
      <w:lvlJc w:val="left"/>
      <w:pPr>
        <w:tabs>
          <w:tab w:val="num" w:pos="0"/>
        </w:tabs>
        <w:ind w:left="2947" w:firstLine="0"/>
      </w:pPr>
      <w:rPr>
        <w:rFonts w:ascii="Calibri" w:eastAsia="Calibri" w:hAnsi="Calibri" w:cs="Calibri" w:hint="default"/>
        <w:b w:val="0"/>
        <w:i w:val="0"/>
        <w:strike w:val="0"/>
        <w:dstrike w:val="0"/>
        <w:color w:val="000000"/>
        <w:position w:val="0"/>
        <w:sz w:val="20"/>
        <w:szCs w:val="20"/>
        <w:u w:val="none" w:color="000000"/>
        <w:vertAlign w:val="baseline"/>
      </w:rPr>
    </w:lvl>
    <w:lvl w:ilvl="5">
      <w:start w:val="1"/>
      <w:numFmt w:val="lowerRoman"/>
      <w:lvlText w:val="%6"/>
      <w:lvlJc w:val="left"/>
      <w:pPr>
        <w:tabs>
          <w:tab w:val="num" w:pos="0"/>
        </w:tabs>
        <w:ind w:left="3667" w:firstLine="0"/>
      </w:pPr>
      <w:rPr>
        <w:rFonts w:ascii="Calibri" w:eastAsia="Calibri" w:hAnsi="Calibri" w:cs="Calibri" w:hint="default"/>
        <w:b w:val="0"/>
        <w:i w:val="0"/>
        <w:strike w:val="0"/>
        <w:dstrike w:val="0"/>
        <w:color w:val="000000"/>
        <w:position w:val="0"/>
        <w:sz w:val="20"/>
        <w:szCs w:val="20"/>
        <w:u w:val="none" w:color="000000"/>
        <w:vertAlign w:val="baseline"/>
      </w:rPr>
    </w:lvl>
    <w:lvl w:ilvl="6">
      <w:start w:val="1"/>
      <w:numFmt w:val="decimal"/>
      <w:lvlText w:val="%7"/>
      <w:lvlJc w:val="left"/>
      <w:pPr>
        <w:tabs>
          <w:tab w:val="num" w:pos="0"/>
        </w:tabs>
        <w:ind w:left="4387" w:firstLine="0"/>
      </w:pPr>
      <w:rPr>
        <w:rFonts w:ascii="Calibri" w:eastAsia="Calibri" w:hAnsi="Calibri" w:cs="Calibri" w:hint="default"/>
        <w:b w:val="0"/>
        <w:i w:val="0"/>
        <w:strike w:val="0"/>
        <w:dstrike w:val="0"/>
        <w:color w:val="000000"/>
        <w:position w:val="0"/>
        <w:sz w:val="20"/>
        <w:szCs w:val="20"/>
        <w:u w:val="none" w:color="000000"/>
        <w:vertAlign w:val="baseline"/>
      </w:rPr>
    </w:lvl>
    <w:lvl w:ilvl="7">
      <w:start w:val="1"/>
      <w:numFmt w:val="lowerLetter"/>
      <w:lvlText w:val="%8"/>
      <w:lvlJc w:val="left"/>
      <w:pPr>
        <w:tabs>
          <w:tab w:val="num" w:pos="0"/>
        </w:tabs>
        <w:ind w:left="5107" w:firstLine="0"/>
      </w:pPr>
      <w:rPr>
        <w:rFonts w:ascii="Calibri" w:eastAsia="Calibri" w:hAnsi="Calibri" w:cs="Calibri" w:hint="default"/>
        <w:b w:val="0"/>
        <w:i w:val="0"/>
        <w:strike w:val="0"/>
        <w:dstrike w:val="0"/>
        <w:color w:val="000000"/>
        <w:position w:val="0"/>
        <w:sz w:val="20"/>
        <w:szCs w:val="20"/>
        <w:u w:val="none" w:color="000000"/>
        <w:vertAlign w:val="baseline"/>
      </w:rPr>
    </w:lvl>
    <w:lvl w:ilvl="8">
      <w:start w:val="1"/>
      <w:numFmt w:val="lowerRoman"/>
      <w:lvlText w:val="%9"/>
      <w:lvlJc w:val="left"/>
      <w:pPr>
        <w:tabs>
          <w:tab w:val="num" w:pos="0"/>
        </w:tabs>
        <w:ind w:left="5827" w:firstLine="0"/>
      </w:pPr>
      <w:rPr>
        <w:rFonts w:ascii="Calibri" w:eastAsia="Calibri" w:hAnsi="Calibri" w:cs="Calibri" w:hint="default"/>
        <w:b w:val="0"/>
        <w:i w:val="0"/>
        <w:strike w:val="0"/>
        <w:dstrike w:val="0"/>
        <w:color w:val="000000"/>
        <w:position w:val="0"/>
        <w:sz w:val="20"/>
        <w:szCs w:val="20"/>
        <w:u w:val="none" w:color="000000"/>
        <w:vertAlign w:val="baseline"/>
      </w:rPr>
    </w:lvl>
  </w:abstractNum>
  <w:abstractNum w:abstractNumId="34" w15:restartNumberingAfterBreak="0">
    <w:nsid w:val="04043EB3"/>
    <w:multiLevelType w:val="multilevel"/>
    <w:tmpl w:val="DA7A03EE"/>
    <w:name w:val="WW8Num16342"/>
    <w:lvl w:ilvl="0">
      <w:start w:val="9"/>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5"/>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5" w15:restartNumberingAfterBreak="0">
    <w:nsid w:val="073D5AC2"/>
    <w:multiLevelType w:val="hybridMultilevel"/>
    <w:tmpl w:val="0FD23C9C"/>
    <w:lvl w:ilvl="0" w:tplc="F136618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6" w15:restartNumberingAfterBreak="0">
    <w:nsid w:val="074C2B07"/>
    <w:multiLevelType w:val="hybridMultilevel"/>
    <w:tmpl w:val="58BEEA9A"/>
    <w:lvl w:ilvl="0" w:tplc="EB7815A2">
      <w:start w:val="1"/>
      <w:numFmt w:val="decimal"/>
      <w:lvlText w:val="%1)"/>
      <w:lvlJc w:val="left"/>
      <w:pPr>
        <w:ind w:left="90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0B8A5EBA"/>
    <w:multiLevelType w:val="multilevel"/>
    <w:tmpl w:val="979CDB00"/>
    <w:lvl w:ilvl="0">
      <w:start w:val="8"/>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8" w15:restartNumberingAfterBreak="0">
    <w:nsid w:val="0BFB4EBD"/>
    <w:multiLevelType w:val="hybridMultilevel"/>
    <w:tmpl w:val="FC9452B6"/>
    <w:name w:val="WW8Num14233"/>
    <w:lvl w:ilvl="0" w:tplc="52EC7AA8">
      <w:start w:val="8"/>
      <w:numFmt w:val="decimal"/>
      <w:lvlText w:val="%1."/>
      <w:lvlJc w:val="left"/>
      <w:pPr>
        <w:ind w:left="720" w:hanging="360"/>
      </w:pPr>
      <w:rPr>
        <w:rFonts w:ascii="Times New Roman" w:hAnsi="Times New Roman" w:cs="Times New Roman"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0CF9585C"/>
    <w:multiLevelType w:val="hybridMultilevel"/>
    <w:tmpl w:val="0ED670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0D3B3BD0"/>
    <w:multiLevelType w:val="hybridMultilevel"/>
    <w:tmpl w:val="DA2A3DB4"/>
    <w:name w:val="WW8Num1732"/>
    <w:lvl w:ilvl="0" w:tplc="7BB0B026">
      <w:start w:val="3"/>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1">
      <w:start w:val="1"/>
      <w:numFmt w:val="decimal"/>
      <w:lvlText w:val="%3)"/>
      <w:lvlJc w:val="left"/>
      <w:pPr>
        <w:ind w:left="464"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0E2424BF"/>
    <w:multiLevelType w:val="hybridMultilevel"/>
    <w:tmpl w:val="E766BB0C"/>
    <w:lvl w:ilvl="0" w:tplc="4A948B20">
      <w:start w:val="1"/>
      <w:numFmt w:val="lowerLetter"/>
      <w:lvlText w:val="%1)"/>
      <w:lvlJc w:val="left"/>
      <w:pPr>
        <w:ind w:left="1211" w:hanging="360"/>
      </w:pPr>
      <w:rPr>
        <w:rFonts w:eastAsia="Times New Roman" w:hint="default"/>
        <w:i w:val="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2" w15:restartNumberingAfterBreak="0">
    <w:nsid w:val="0E2D1533"/>
    <w:multiLevelType w:val="hybridMultilevel"/>
    <w:tmpl w:val="8D8E294A"/>
    <w:lvl w:ilvl="0" w:tplc="8A820C92">
      <w:start w:val="1"/>
      <w:numFmt w:val="decimal"/>
      <w:lvlText w:val="%1."/>
      <w:lvlJc w:val="left"/>
      <w:pPr>
        <w:ind w:left="427"/>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1" w:tplc="D89C8FB6">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522FBB0">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27ECF874">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080637E2">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5F4418D0">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2780C832">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A7365DBC">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786D4DC">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11812467"/>
    <w:multiLevelType w:val="multilevel"/>
    <w:tmpl w:val="13B8C7B6"/>
    <w:name w:val="WW8Num1732"/>
    <w:lvl w:ilvl="0">
      <w:start w:val="10"/>
      <w:numFmt w:val="decimal"/>
      <w:lvlText w:val="%1."/>
      <w:lvlJc w:val="left"/>
      <w:pPr>
        <w:tabs>
          <w:tab w:val="num" w:pos="360"/>
        </w:tabs>
        <w:ind w:left="360" w:hanging="360"/>
      </w:pPr>
      <w:rPr>
        <w:rFonts w:hint="default"/>
      </w:rPr>
    </w:lvl>
    <w:lvl w:ilvl="1">
      <w:start w:val="1"/>
      <w:numFmt w:val="bullet"/>
      <w:lvlText w:val=""/>
      <w:lvlJc w:val="left"/>
      <w:pPr>
        <w:tabs>
          <w:tab w:val="num" w:pos="1440"/>
        </w:tabs>
        <w:ind w:left="1440" w:hanging="360"/>
      </w:pPr>
      <w:rPr>
        <w:rFonts w:ascii="Wingdings" w:hAnsi="Wingdings" w:hint="default"/>
      </w:rPr>
    </w:lvl>
    <w:lvl w:ilvl="2">
      <w:start w:val="7"/>
      <w:numFmt w:val="upperRoman"/>
      <w:lvlText w:val="%3."/>
      <w:lvlJc w:val="left"/>
      <w:pPr>
        <w:tabs>
          <w:tab w:val="num" w:pos="2700"/>
        </w:tabs>
        <w:ind w:left="2700" w:hanging="720"/>
      </w:pPr>
      <w:rPr>
        <w:rFonts w:hint="default"/>
      </w:rPr>
    </w:lvl>
    <w:lvl w:ilvl="3">
      <w:start w:val="3"/>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b w:val="0"/>
        <w:color w:val="auto"/>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4" w15:restartNumberingAfterBreak="0">
    <w:nsid w:val="12266BB5"/>
    <w:multiLevelType w:val="hybridMultilevel"/>
    <w:tmpl w:val="84EA6B58"/>
    <w:lvl w:ilvl="0" w:tplc="04150017">
      <w:start w:val="1"/>
      <w:numFmt w:val="lowerLetter"/>
      <w:lvlText w:val="%1)"/>
      <w:lvlJc w:val="left"/>
      <w:pPr>
        <w:ind w:left="720" w:hanging="360"/>
      </w:pPr>
      <w:rPr>
        <w:rFonts w:cs="Times New Roman"/>
      </w:rPr>
    </w:lvl>
    <w:lvl w:ilvl="1" w:tplc="9844042A">
      <w:start w:val="7"/>
      <w:numFmt w:val="decimal"/>
      <w:lvlText w:val="%2."/>
      <w:lvlJc w:val="left"/>
      <w:pPr>
        <w:tabs>
          <w:tab w:val="num" w:pos="1440"/>
        </w:tabs>
        <w:ind w:left="1440" w:hanging="360"/>
      </w:pPr>
      <w:rPr>
        <w:rFonts w:cs="Verdana" w:hint="default"/>
        <w:b/>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5" w15:restartNumberingAfterBreak="0">
    <w:nsid w:val="14147821"/>
    <w:multiLevelType w:val="multilevel"/>
    <w:tmpl w:val="C6F65F64"/>
    <w:lvl w:ilvl="0">
      <w:start w:val="1"/>
      <w:numFmt w:val="lowerLetter"/>
      <w:lvlText w:val="%1)"/>
      <w:lvlJc w:val="left"/>
      <w:pPr>
        <w:tabs>
          <w:tab w:val="num" w:pos="4500"/>
        </w:tabs>
        <w:ind w:left="4500" w:hanging="360"/>
      </w:pPr>
      <w:rPr>
        <w:rFonts w:hint="default"/>
      </w:rPr>
    </w:lvl>
    <w:lvl w:ilvl="1">
      <w:start w:val="1"/>
      <w:numFmt w:val="decimal"/>
      <w:lvlText w:val="%2."/>
      <w:lvlJc w:val="left"/>
      <w:pPr>
        <w:tabs>
          <w:tab w:val="num" w:pos="1440"/>
        </w:tabs>
        <w:ind w:left="1440" w:hanging="360"/>
      </w:pPr>
      <w:rPr>
        <w:rFonts w:ascii="Arial" w:hAnsi="Arial" w:cs="Arial" w:hint="default"/>
        <w:sz w:val="20"/>
        <w:szCs w:val="20"/>
      </w:rPr>
    </w:lvl>
    <w:lvl w:ilvl="2">
      <w:start w:val="1"/>
      <w:numFmt w:val="decimal"/>
      <w:lvlText w:val="%3."/>
      <w:lvlJc w:val="left"/>
      <w:pPr>
        <w:tabs>
          <w:tab w:val="num" w:pos="1440"/>
        </w:tabs>
        <w:ind w:left="1440" w:hanging="360"/>
      </w:pPr>
      <w:rPr>
        <w:rFonts w:ascii="Times New Roman" w:hAnsi="Times New Roman" w:cs="Times New Roman" w:hint="default"/>
        <w:sz w:val="22"/>
        <w:szCs w:val="22"/>
      </w:rPr>
    </w:lvl>
    <w:lvl w:ilvl="3">
      <w:start w:val="1"/>
      <w:numFmt w:val="bullet"/>
      <w:lvlText w:val=""/>
      <w:lvlJc w:val="left"/>
      <w:pPr>
        <w:tabs>
          <w:tab w:val="num" w:pos="2880"/>
        </w:tabs>
        <w:ind w:left="2880" w:hanging="360"/>
      </w:pPr>
      <w:rPr>
        <w:rFonts w:ascii="Symbol" w:hAnsi="Symbol" w:cs="Symbol" w:hint="default"/>
      </w:rPr>
    </w:lvl>
    <w:lvl w:ilvl="4">
      <w:start w:val="4"/>
      <w:numFmt w:val="decimal"/>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6" w15:restartNumberingAfterBreak="0">
    <w:nsid w:val="184E0CB2"/>
    <w:multiLevelType w:val="hybridMultilevel"/>
    <w:tmpl w:val="D5105652"/>
    <w:lvl w:ilvl="0" w:tplc="0415000F">
      <w:start w:val="1"/>
      <w:numFmt w:val="decimal"/>
      <w:lvlText w:val="%1."/>
      <w:lvlJc w:val="left"/>
      <w:pPr>
        <w:tabs>
          <w:tab w:val="num" w:pos="720"/>
        </w:tabs>
        <w:ind w:left="720" w:hanging="360"/>
      </w:pPr>
      <w:rPr>
        <w:rFonts w:cs="Times New Roman"/>
      </w:rPr>
    </w:lvl>
    <w:lvl w:ilvl="1" w:tplc="04150001">
      <w:start w:val="1"/>
      <w:numFmt w:val="bullet"/>
      <w:lvlText w:val=""/>
      <w:lvlJc w:val="left"/>
      <w:pPr>
        <w:tabs>
          <w:tab w:val="num" w:pos="1440"/>
        </w:tabs>
        <w:ind w:left="1440" w:hanging="360"/>
      </w:pPr>
      <w:rPr>
        <w:rFonts w:ascii="Symbol" w:hAnsi="Symbol" w:hint="default"/>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1AA317D7"/>
    <w:multiLevelType w:val="hybridMultilevel"/>
    <w:tmpl w:val="E93E8186"/>
    <w:lvl w:ilvl="0" w:tplc="6C267F5E">
      <w:start w:val="2"/>
      <w:numFmt w:val="decimal"/>
      <w:lvlText w:val="%1."/>
      <w:lvlJc w:val="left"/>
      <w:pPr>
        <w:ind w:left="427" w:firstLine="0"/>
      </w:pPr>
      <w:rPr>
        <w:rFonts w:ascii="Arial" w:eastAsia="Calibri" w:hAnsi="Arial"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1AA72F48"/>
    <w:multiLevelType w:val="multilevel"/>
    <w:tmpl w:val="0024B920"/>
    <w:lvl w:ilvl="0">
      <w:start w:val="14"/>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9" w15:restartNumberingAfterBreak="0">
    <w:nsid w:val="1B81513A"/>
    <w:multiLevelType w:val="hybridMultilevel"/>
    <w:tmpl w:val="4EC66A9A"/>
    <w:lvl w:ilvl="0" w:tplc="03FADCFE">
      <w:start w:val="1"/>
      <w:numFmt w:val="decimal"/>
      <w:lvlText w:val="%1."/>
      <w:lvlJc w:val="left"/>
      <w:pPr>
        <w:ind w:left="720" w:hanging="360"/>
      </w:pPr>
      <w:rPr>
        <w:rFonts w:ascii="Arial" w:hAnsi="Arial" w:cs="Arial" w:hint="default"/>
        <w:b/>
        <w:bCs/>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1ED61C09"/>
    <w:multiLevelType w:val="hybridMultilevel"/>
    <w:tmpl w:val="57141DAE"/>
    <w:name w:val="WW8Num62"/>
    <w:lvl w:ilvl="0" w:tplc="D8EEB7F6">
      <w:start w:val="1"/>
      <w:numFmt w:val="decimal"/>
      <w:lvlText w:val="%1."/>
      <w:lvlJc w:val="left"/>
      <w:pPr>
        <w:tabs>
          <w:tab w:val="num" w:pos="0"/>
        </w:tabs>
        <w:ind w:left="427" w:firstLine="0"/>
      </w:pPr>
      <w:rPr>
        <w:rFonts w:ascii="Times New Roman" w:eastAsia="Calibri" w:hAnsi="Times New Roman" w:cs="Times New Roman" w:hint="default"/>
        <w:b w:val="0"/>
        <w:i w:val="0"/>
        <w:strike w:val="0"/>
        <w:dstrike w:val="0"/>
        <w:color w:val="000000"/>
        <w:position w:val="0"/>
        <w:sz w:val="22"/>
        <w:szCs w:val="22"/>
        <w:u w:val="none" w:color="000000"/>
        <w:vertAlign w:val="baseline"/>
      </w:rPr>
    </w:lvl>
    <w:lvl w:ilvl="1" w:tplc="FAAC2EE2">
      <w:start w:val="1"/>
      <w:numFmt w:val="lowerLetter"/>
      <w:lvlText w:val="%2."/>
      <w:lvlJc w:val="left"/>
      <w:pPr>
        <w:ind w:left="1440"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4005C85"/>
    <w:multiLevelType w:val="multilevel"/>
    <w:tmpl w:val="82EAF31C"/>
    <w:lvl w:ilvl="0">
      <w:start w:val="1"/>
      <w:numFmt w:val="decimal"/>
      <w:lvlText w:val="%1."/>
      <w:lvlJc w:val="left"/>
      <w:pPr>
        <w:tabs>
          <w:tab w:val="num" w:pos="360"/>
        </w:tabs>
        <w:ind w:left="360" w:hanging="360"/>
      </w:pPr>
      <w:rPr>
        <w:rFonts w:ascii="Times New Roman" w:hAnsi="Times New Roman" w:cs="Times New Roman" w:hint="default"/>
        <w:sz w:val="18"/>
        <w:szCs w:val="22"/>
      </w:rPr>
    </w:lvl>
    <w:lvl w:ilvl="1">
      <w:start w:val="1"/>
      <w:numFmt w:val="bullet"/>
      <w:lvlText w:val=""/>
      <w:lvlJc w:val="left"/>
      <w:pPr>
        <w:tabs>
          <w:tab w:val="num" w:pos="1440"/>
        </w:tabs>
        <w:ind w:left="1440" w:hanging="360"/>
      </w:pPr>
      <w:rPr>
        <w:rFonts w:ascii="Wingdings" w:hAnsi="Wingdings" w:cs="Wingdings" w:hint="default"/>
      </w:rPr>
    </w:lvl>
    <w:lvl w:ilvl="2">
      <w:start w:val="5"/>
      <w:numFmt w:val="upperRoman"/>
      <w:lvlText w:val="%3."/>
      <w:lvlJc w:val="left"/>
      <w:pPr>
        <w:tabs>
          <w:tab w:val="num" w:pos="2700"/>
        </w:tabs>
        <w:ind w:left="2700" w:hanging="720"/>
      </w:pPr>
    </w:lvl>
    <w:lvl w:ilvl="3">
      <w:start w:val="2"/>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rFonts w:ascii="Times New Roman" w:hAnsi="Times New Roman" w:cs="Times New Roman" w:hint="default"/>
        <w:sz w:val="22"/>
        <w:szCs w:val="22"/>
      </w:rPr>
    </w:lvl>
    <w:lvl w:ilvl="5">
      <w:start w:val="1"/>
      <w:numFmt w:val="decimal"/>
      <w:lvlText w:val="%6."/>
      <w:lvlJc w:val="left"/>
      <w:pPr>
        <w:tabs>
          <w:tab w:val="num" w:pos="4320"/>
        </w:tabs>
        <w:ind w:left="4320" w:hanging="360"/>
      </w:pPr>
      <w:rPr>
        <w:b w:val="0"/>
        <w:bCs/>
        <w:i w:val="0"/>
        <w:iCs/>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26A36A61"/>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53" w15:restartNumberingAfterBreak="0">
    <w:nsid w:val="29D62434"/>
    <w:multiLevelType w:val="multilevel"/>
    <w:tmpl w:val="271CD6C2"/>
    <w:lvl w:ilvl="0">
      <w:start w:val="1"/>
      <w:numFmt w:val="decimal"/>
      <w:lvlText w:val="%1."/>
      <w:lvlJc w:val="left"/>
      <w:pPr>
        <w:tabs>
          <w:tab w:val="num" w:pos="360"/>
        </w:tabs>
        <w:ind w:left="360" w:hanging="360"/>
      </w:pPr>
      <w:rPr>
        <w:b w:val="0"/>
        <w:bCs/>
      </w:rPr>
    </w:lvl>
    <w:lvl w:ilvl="1">
      <w:start w:val="1"/>
      <w:numFmt w:val="lowerLetter"/>
      <w:lvlText w:val="%2."/>
      <w:lvlJc w:val="left"/>
      <w:pPr>
        <w:tabs>
          <w:tab w:val="num" w:pos="1080"/>
        </w:tabs>
        <w:ind w:left="108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2BC571B9"/>
    <w:multiLevelType w:val="singleLevel"/>
    <w:tmpl w:val="0415000F"/>
    <w:lvl w:ilvl="0">
      <w:start w:val="1"/>
      <w:numFmt w:val="decimal"/>
      <w:lvlText w:val="%1."/>
      <w:lvlJc w:val="left"/>
      <w:pPr>
        <w:tabs>
          <w:tab w:val="num" w:pos="360"/>
        </w:tabs>
        <w:ind w:left="360" w:hanging="360"/>
      </w:pPr>
      <w:rPr>
        <w:rFonts w:cs="Times New Roman"/>
      </w:rPr>
    </w:lvl>
  </w:abstractNum>
  <w:abstractNum w:abstractNumId="55" w15:restartNumberingAfterBreak="0">
    <w:nsid w:val="2DA66F19"/>
    <w:multiLevelType w:val="multilevel"/>
    <w:tmpl w:val="81C00B32"/>
    <w:lvl w:ilvl="0">
      <w:start w:val="1"/>
      <w:numFmt w:val="decimal"/>
      <w:lvlText w:val="%1."/>
      <w:lvlJc w:val="left"/>
      <w:pPr>
        <w:tabs>
          <w:tab w:val="num" w:pos="360"/>
        </w:tabs>
        <w:ind w:left="360" w:hanging="360"/>
      </w:pPr>
    </w:lvl>
    <w:lvl w:ilvl="1">
      <w:start w:val="1"/>
      <w:numFmt w:val="bullet"/>
      <w:lvlText w:val=""/>
      <w:lvlJc w:val="left"/>
      <w:pPr>
        <w:tabs>
          <w:tab w:val="num" w:pos="1440"/>
        </w:tabs>
        <w:ind w:left="1440" w:hanging="360"/>
      </w:pPr>
      <w:rPr>
        <w:rFonts w:ascii="Wingdings" w:hAnsi="Wingdings" w:hint="default"/>
      </w:rPr>
    </w:lvl>
    <w:lvl w:ilvl="2">
      <w:start w:val="5"/>
      <w:numFmt w:val="upperRoman"/>
      <w:lvlText w:val="%3."/>
      <w:lvlJc w:val="left"/>
      <w:pPr>
        <w:tabs>
          <w:tab w:val="num" w:pos="2700"/>
        </w:tabs>
        <w:ind w:left="2700" w:hanging="720"/>
      </w:pPr>
    </w:lvl>
    <w:lvl w:ilvl="3">
      <w:start w:val="3"/>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rFonts w:ascii="Arial" w:eastAsia="Times New Roman" w:hAnsi="Arial" w:cs="Arial" w:hint="default"/>
        <w:b w:val="0"/>
        <w:color w:val="auto"/>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2F5E7821"/>
    <w:multiLevelType w:val="hybridMultilevel"/>
    <w:tmpl w:val="62DCF1D8"/>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2F7C66B1"/>
    <w:multiLevelType w:val="multilevel"/>
    <w:tmpl w:val="C2E0A9A2"/>
    <w:lvl w:ilvl="0">
      <w:start w:val="9"/>
      <w:numFmt w:val="lowerLett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8" w15:restartNumberingAfterBreak="0">
    <w:nsid w:val="30E86610"/>
    <w:multiLevelType w:val="hybridMultilevel"/>
    <w:tmpl w:val="3CE0AAA0"/>
    <w:lvl w:ilvl="0" w:tplc="578AD122">
      <w:start w:val="1"/>
      <w:numFmt w:val="lowerLetter"/>
      <w:lvlText w:val="%1)"/>
      <w:lvlJc w:val="left"/>
      <w:pPr>
        <w:ind w:left="786" w:hanging="360"/>
      </w:pPr>
      <w:rPr>
        <w:rFonts w:cs="Times New Roman" w:hint="default"/>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59" w15:restartNumberingAfterBreak="0">
    <w:nsid w:val="35937D13"/>
    <w:multiLevelType w:val="multilevel"/>
    <w:tmpl w:val="433003A0"/>
    <w:name w:val="WW8Num163"/>
    <w:lvl w:ilvl="0">
      <w:start w:val="7"/>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0" w15:restartNumberingAfterBreak="0">
    <w:nsid w:val="37D778F9"/>
    <w:multiLevelType w:val="hybridMultilevel"/>
    <w:tmpl w:val="8D94D2A6"/>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1" w15:restartNumberingAfterBreak="0">
    <w:nsid w:val="3C68125C"/>
    <w:multiLevelType w:val="hybridMultilevel"/>
    <w:tmpl w:val="08E4857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3F0B3712"/>
    <w:multiLevelType w:val="multilevel"/>
    <w:tmpl w:val="2B3C0FA2"/>
    <w:lvl w:ilvl="0">
      <w:start w:val="8"/>
      <w:numFmt w:val="lowerLetter"/>
      <w:lvlText w:val="%1)"/>
      <w:lvlJc w:val="left"/>
      <w:pPr>
        <w:tabs>
          <w:tab w:val="num" w:pos="4500"/>
        </w:tabs>
        <w:ind w:left="4500" w:hanging="360"/>
      </w:pPr>
      <w:rPr>
        <w:rFonts w:hint="default"/>
      </w:rPr>
    </w:lvl>
    <w:lvl w:ilvl="1">
      <w:start w:val="1"/>
      <w:numFmt w:val="decimal"/>
      <w:lvlText w:val="%2."/>
      <w:lvlJc w:val="left"/>
      <w:pPr>
        <w:tabs>
          <w:tab w:val="num" w:pos="1440"/>
        </w:tabs>
        <w:ind w:left="1440" w:hanging="360"/>
      </w:pPr>
      <w:rPr>
        <w:rFonts w:ascii="Bookman Old Style" w:hAnsi="Bookman Old Style" w:hint="default"/>
        <w:sz w:val="20"/>
        <w:szCs w:val="20"/>
      </w:rPr>
    </w:lvl>
    <w:lvl w:ilvl="2">
      <w:start w:val="1"/>
      <w:numFmt w:val="decimal"/>
      <w:lvlText w:val="%3."/>
      <w:lvlJc w:val="left"/>
      <w:pPr>
        <w:tabs>
          <w:tab w:val="num" w:pos="1440"/>
        </w:tabs>
        <w:ind w:left="1440" w:hanging="360"/>
      </w:pPr>
      <w:rPr>
        <w:rFonts w:ascii="Bookman Old Style" w:hAnsi="Bookman Old Style" w:hint="default"/>
        <w:sz w:val="20"/>
        <w:szCs w:val="20"/>
      </w:rPr>
    </w:lvl>
    <w:lvl w:ilvl="3">
      <w:start w:val="1"/>
      <w:numFmt w:val="bullet"/>
      <w:lvlText w:val=""/>
      <w:lvlJc w:val="left"/>
      <w:pPr>
        <w:tabs>
          <w:tab w:val="num" w:pos="2880"/>
        </w:tabs>
        <w:ind w:left="2880" w:hanging="360"/>
      </w:pPr>
      <w:rPr>
        <w:rFonts w:ascii="Symbol" w:hAnsi="Symbol" w:cs="Symbol" w:hint="default"/>
      </w:rPr>
    </w:lvl>
    <w:lvl w:ilvl="4">
      <w:start w:val="4"/>
      <w:numFmt w:val="decimal"/>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8"/>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3" w15:restartNumberingAfterBreak="0">
    <w:nsid w:val="41ED55A4"/>
    <w:multiLevelType w:val="hybridMultilevel"/>
    <w:tmpl w:val="7BE2F7A6"/>
    <w:lvl w:ilvl="0" w:tplc="72F0F9E0">
      <w:start w:val="1"/>
      <w:numFmt w:val="bullet"/>
      <w:lvlText w:val="-"/>
      <w:lvlJc w:val="left"/>
      <w:pPr>
        <w:ind w:left="720" w:hanging="360"/>
      </w:pPr>
      <w:rPr>
        <w:rFonts w:ascii="Arial" w:hAnsi="Arial"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4" w15:restartNumberingAfterBreak="0">
    <w:nsid w:val="451B6AD0"/>
    <w:multiLevelType w:val="multilevel"/>
    <w:tmpl w:val="FACE4C82"/>
    <w:name w:val="WW8Num1632"/>
    <w:lvl w:ilvl="0">
      <w:start w:val="2"/>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5" w15:restartNumberingAfterBreak="0">
    <w:nsid w:val="47055BC9"/>
    <w:multiLevelType w:val="multilevel"/>
    <w:tmpl w:val="E6866A64"/>
    <w:name w:val="WW8Num173"/>
    <w:lvl w:ilvl="0">
      <w:start w:val="8"/>
      <w:numFmt w:val="lowerLetter"/>
      <w:lvlText w:val="%1)"/>
      <w:lvlJc w:val="left"/>
      <w:pPr>
        <w:tabs>
          <w:tab w:val="num" w:pos="4500"/>
        </w:tabs>
        <w:ind w:left="4500" w:hanging="360"/>
      </w:pPr>
      <w:rPr>
        <w:rFonts w:hint="default"/>
      </w:rPr>
    </w:lvl>
    <w:lvl w:ilvl="1">
      <w:start w:val="1"/>
      <w:numFmt w:val="decimal"/>
      <w:lvlText w:val="%2."/>
      <w:lvlJc w:val="left"/>
      <w:pPr>
        <w:tabs>
          <w:tab w:val="num" w:pos="1440"/>
        </w:tabs>
        <w:ind w:left="1440" w:hanging="360"/>
      </w:pPr>
      <w:rPr>
        <w:rFonts w:ascii="Arial" w:hAnsi="Arial" w:cs="Arial" w:hint="default"/>
        <w:sz w:val="20"/>
        <w:szCs w:val="20"/>
      </w:rPr>
    </w:lvl>
    <w:lvl w:ilvl="2">
      <w:start w:val="1"/>
      <w:numFmt w:val="decimal"/>
      <w:lvlText w:val="%3."/>
      <w:lvlJc w:val="left"/>
      <w:pPr>
        <w:tabs>
          <w:tab w:val="num" w:pos="1440"/>
        </w:tabs>
        <w:ind w:left="1440" w:hanging="360"/>
      </w:pPr>
      <w:rPr>
        <w:rFonts w:ascii="Arial" w:hAnsi="Arial" w:cs="Arial" w:hint="default"/>
        <w:sz w:val="20"/>
        <w:szCs w:val="20"/>
      </w:rPr>
    </w:lvl>
    <w:lvl w:ilvl="3">
      <w:start w:val="1"/>
      <w:numFmt w:val="bullet"/>
      <w:lvlText w:val=""/>
      <w:lvlJc w:val="left"/>
      <w:pPr>
        <w:tabs>
          <w:tab w:val="num" w:pos="2880"/>
        </w:tabs>
        <w:ind w:left="2880" w:hanging="360"/>
      </w:pPr>
      <w:rPr>
        <w:rFonts w:ascii="Symbol" w:hAnsi="Symbol" w:cs="Symbol" w:hint="default"/>
      </w:rPr>
    </w:lvl>
    <w:lvl w:ilvl="4">
      <w:start w:val="4"/>
      <w:numFmt w:val="decimal"/>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6" w15:restartNumberingAfterBreak="0">
    <w:nsid w:val="49F33B30"/>
    <w:multiLevelType w:val="multilevel"/>
    <w:tmpl w:val="47D08548"/>
    <w:name w:val="WW8Num162"/>
    <w:lvl w:ilvl="0">
      <w:start w:val="8"/>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b w:val="0"/>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7" w15:restartNumberingAfterBreak="0">
    <w:nsid w:val="4BF23B7C"/>
    <w:multiLevelType w:val="multilevel"/>
    <w:tmpl w:val="555E5894"/>
    <w:name w:val="WW8Num1633"/>
    <w:lvl w:ilvl="0">
      <w:start w:val="3"/>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3"/>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8" w15:restartNumberingAfterBreak="0">
    <w:nsid w:val="4E5F60DD"/>
    <w:multiLevelType w:val="hybridMultilevel"/>
    <w:tmpl w:val="1F788C80"/>
    <w:lvl w:ilvl="0" w:tplc="6F5C9210">
      <w:start w:val="1"/>
      <w:numFmt w:val="decimal"/>
      <w:lvlText w:val="%1."/>
      <w:lvlJc w:val="left"/>
      <w:pPr>
        <w:ind w:left="427"/>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1" w:tplc="04150017">
      <w:start w:val="1"/>
      <w:numFmt w:val="lowerLetter"/>
      <w:lvlText w:val="%2)"/>
      <w:lvlJc w:val="left"/>
      <w:pPr>
        <w:ind w:left="360"/>
      </w:pPr>
      <w:rPr>
        <w:rFonts w:hint="default"/>
        <w:b/>
        <w:bCs/>
        <w:i w:val="0"/>
        <w:strike w:val="0"/>
        <w:dstrike w:val="0"/>
        <w:color w:val="auto"/>
        <w:sz w:val="22"/>
        <w:szCs w:val="22"/>
        <w:u w:val="none" w:color="000000"/>
        <w:bdr w:val="none" w:sz="0" w:space="0" w:color="auto"/>
        <w:shd w:val="clear" w:color="auto" w:fill="auto"/>
        <w:vertAlign w:val="baseline"/>
      </w:rPr>
    </w:lvl>
    <w:lvl w:ilvl="2" w:tplc="6940227C">
      <w:start w:val="1"/>
      <w:numFmt w:val="lowerRoman"/>
      <w:lvlText w:val="%3"/>
      <w:lvlJc w:val="left"/>
      <w:pPr>
        <w:ind w:left="142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3" w:tplc="3F70253C">
      <w:start w:val="1"/>
      <w:numFmt w:val="decimal"/>
      <w:lvlText w:val="%4"/>
      <w:lvlJc w:val="left"/>
      <w:pPr>
        <w:ind w:left="214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4" w:tplc="CAF84796">
      <w:start w:val="1"/>
      <w:numFmt w:val="lowerLetter"/>
      <w:lvlText w:val="%5"/>
      <w:lvlJc w:val="left"/>
      <w:pPr>
        <w:ind w:left="286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5" w:tplc="C562EE48">
      <w:start w:val="1"/>
      <w:numFmt w:val="lowerRoman"/>
      <w:lvlText w:val="%6"/>
      <w:lvlJc w:val="left"/>
      <w:pPr>
        <w:ind w:left="358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6" w:tplc="FE326B12">
      <w:start w:val="1"/>
      <w:numFmt w:val="decimal"/>
      <w:lvlText w:val="%7"/>
      <w:lvlJc w:val="left"/>
      <w:pPr>
        <w:ind w:left="430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7" w:tplc="31AE6944">
      <w:start w:val="1"/>
      <w:numFmt w:val="lowerLetter"/>
      <w:lvlText w:val="%8"/>
      <w:lvlJc w:val="left"/>
      <w:pPr>
        <w:ind w:left="502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lvl w:ilvl="8" w:tplc="CA1E746C">
      <w:start w:val="1"/>
      <w:numFmt w:val="lowerRoman"/>
      <w:lvlText w:val="%9"/>
      <w:lvlJc w:val="left"/>
      <w:pPr>
        <w:ind w:left="5748"/>
      </w:pPr>
      <w:rPr>
        <w:rFonts w:ascii="Calibri" w:eastAsia="Calibri" w:hAnsi="Calibri" w:cs="Calibri"/>
        <w:b/>
        <w:bCs/>
        <w:i w:val="0"/>
        <w:strike w:val="0"/>
        <w:dstrike w:val="0"/>
        <w:color w:val="008000"/>
        <w:sz w:val="20"/>
        <w:szCs w:val="20"/>
        <w:u w:val="none" w:color="000000"/>
        <w:bdr w:val="none" w:sz="0" w:space="0" w:color="auto"/>
        <w:shd w:val="clear" w:color="auto" w:fill="auto"/>
        <w:vertAlign w:val="baseline"/>
      </w:rPr>
    </w:lvl>
  </w:abstractNum>
  <w:abstractNum w:abstractNumId="69" w15:restartNumberingAfterBreak="0">
    <w:nsid w:val="59C6420D"/>
    <w:multiLevelType w:val="hybridMultilevel"/>
    <w:tmpl w:val="71182254"/>
    <w:name w:val="WW8Num52"/>
    <w:lvl w:ilvl="0" w:tplc="C5BAED8A">
      <w:start w:val="1"/>
      <w:numFmt w:val="decimal"/>
      <w:lvlText w:val="%1."/>
      <w:lvlJc w:val="left"/>
      <w:pPr>
        <w:tabs>
          <w:tab w:val="num" w:pos="4500"/>
        </w:tabs>
        <w:ind w:left="4500" w:hanging="360"/>
      </w:pPr>
      <w:rPr>
        <w:rFonts w:hint="default"/>
      </w:rPr>
    </w:lvl>
    <w:lvl w:ilvl="1" w:tplc="7840C89E">
      <w:start w:val="1"/>
      <w:numFmt w:val="decimal"/>
      <w:lvlText w:val="%2."/>
      <w:lvlJc w:val="left"/>
      <w:pPr>
        <w:tabs>
          <w:tab w:val="num" w:pos="1440"/>
        </w:tabs>
        <w:ind w:left="1440" w:hanging="360"/>
      </w:pPr>
      <w:rPr>
        <w:rFonts w:hint="default"/>
      </w:rPr>
    </w:lvl>
    <w:lvl w:ilvl="2" w:tplc="AB4E4850">
      <w:start w:val="1"/>
      <w:numFmt w:val="decimal"/>
      <w:pStyle w:val="par"/>
      <w:lvlText w:val="%3."/>
      <w:lvlJc w:val="left"/>
      <w:pPr>
        <w:tabs>
          <w:tab w:val="num" w:pos="1440"/>
        </w:tabs>
        <w:ind w:left="1440" w:hanging="360"/>
      </w:pPr>
      <w:rPr>
        <w:rFonts w:hint="default"/>
      </w:rPr>
    </w:lvl>
    <w:lvl w:ilvl="3" w:tplc="B1B04C14">
      <w:start w:val="1"/>
      <w:numFmt w:val="bullet"/>
      <w:lvlText w:val=""/>
      <w:lvlJc w:val="left"/>
      <w:pPr>
        <w:tabs>
          <w:tab w:val="num" w:pos="2880"/>
        </w:tabs>
        <w:ind w:left="2880" w:hanging="360"/>
      </w:pPr>
      <w:rPr>
        <w:rFonts w:ascii="Symbol" w:hAnsi="Symbol" w:hint="default"/>
      </w:rPr>
    </w:lvl>
    <w:lvl w:ilvl="4" w:tplc="01406580">
      <w:start w:val="4"/>
      <w:numFmt w:val="decimal"/>
      <w:lvlText w:val="%5."/>
      <w:lvlJc w:val="left"/>
      <w:pPr>
        <w:tabs>
          <w:tab w:val="num" w:pos="3600"/>
        </w:tabs>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5A860092"/>
    <w:multiLevelType w:val="hybridMultilevel"/>
    <w:tmpl w:val="C6FE859E"/>
    <w:lvl w:ilvl="0" w:tplc="8F1E172A">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1" w15:restartNumberingAfterBreak="0">
    <w:nsid w:val="5AA41684"/>
    <w:multiLevelType w:val="hybridMultilevel"/>
    <w:tmpl w:val="633EB5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3B2A1F58">
      <w:start w:val="1"/>
      <w:numFmt w:val="decimal"/>
      <w:lvlText w:val="%4."/>
      <w:lvlJc w:val="left"/>
      <w:pPr>
        <w:ind w:left="2880"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C380B94"/>
    <w:multiLevelType w:val="hybridMultilevel"/>
    <w:tmpl w:val="63703E98"/>
    <w:lvl w:ilvl="0" w:tplc="B00C437E">
      <w:start w:val="1"/>
      <w:numFmt w:val="lowerLetter"/>
      <w:lvlText w:val="%1)"/>
      <w:lvlJc w:val="left"/>
      <w:pPr>
        <w:ind w:left="720" w:hanging="360"/>
      </w:pPr>
      <w:rPr>
        <w:rFonts w:ascii="Arial" w:eastAsia="Calibri" w:hAnsi="Arial" w:cs="Arial" w:hint="default"/>
        <w:b w:val="0"/>
        <w:bCs w:val="0"/>
        <w:i w:val="0"/>
        <w:strike w:val="0"/>
        <w:dstrike w:val="0"/>
        <w:color w:val="auto"/>
        <w:sz w:val="20"/>
        <w:szCs w:val="20"/>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CF9753C"/>
    <w:multiLevelType w:val="hybridMultilevel"/>
    <w:tmpl w:val="4C5840A6"/>
    <w:lvl w:ilvl="0" w:tplc="7CFA0760">
      <w:start w:val="18"/>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4" w15:restartNumberingAfterBreak="0">
    <w:nsid w:val="63173A47"/>
    <w:multiLevelType w:val="hybridMultilevel"/>
    <w:tmpl w:val="6E1ED24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85966E16">
      <w:start w:val="2"/>
      <w:numFmt w:val="decimal"/>
      <w:lvlText w:val="%4."/>
      <w:lvlJc w:val="left"/>
      <w:pPr>
        <w:ind w:left="2880" w:hanging="360"/>
      </w:pPr>
      <w:rPr>
        <w:rFonts w:hint="default"/>
        <w:sz w:val="18"/>
        <w:szCs w:val="18"/>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634507CC"/>
    <w:multiLevelType w:val="hybridMultilevel"/>
    <w:tmpl w:val="99B66E6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37E2CAF"/>
    <w:multiLevelType w:val="hybridMultilevel"/>
    <w:tmpl w:val="D0365196"/>
    <w:lvl w:ilvl="0" w:tplc="578AD122">
      <w:start w:val="1"/>
      <w:numFmt w:val="lowerLetter"/>
      <w:lvlText w:val="%1)"/>
      <w:lvlJc w:val="left"/>
      <w:pPr>
        <w:ind w:left="1020" w:hanging="360"/>
      </w:pPr>
      <w:rPr>
        <w:rFonts w:cs="Times New Roman" w:hint="default"/>
      </w:rPr>
    </w:lvl>
    <w:lvl w:ilvl="1" w:tplc="78722CF8">
      <w:start w:val="1"/>
      <w:numFmt w:val="decimal"/>
      <w:lvlText w:val="%2."/>
      <w:lvlJc w:val="left"/>
      <w:pPr>
        <w:tabs>
          <w:tab w:val="num" w:pos="1740"/>
        </w:tabs>
        <w:ind w:left="1740" w:hanging="360"/>
      </w:pPr>
      <w:rPr>
        <w:rFonts w:hint="default"/>
        <w:b w:val="0"/>
      </w:rPr>
    </w:lvl>
    <w:lvl w:ilvl="2" w:tplc="0415001B" w:tentative="1">
      <w:start w:val="1"/>
      <w:numFmt w:val="lowerRoman"/>
      <w:lvlText w:val="%3."/>
      <w:lvlJc w:val="right"/>
      <w:pPr>
        <w:ind w:left="2460" w:hanging="180"/>
      </w:pPr>
      <w:rPr>
        <w:rFonts w:cs="Times New Roman"/>
      </w:rPr>
    </w:lvl>
    <w:lvl w:ilvl="3" w:tplc="0415000F" w:tentative="1">
      <w:start w:val="1"/>
      <w:numFmt w:val="decimal"/>
      <w:lvlText w:val="%4."/>
      <w:lvlJc w:val="left"/>
      <w:pPr>
        <w:ind w:left="3180" w:hanging="360"/>
      </w:pPr>
      <w:rPr>
        <w:rFonts w:cs="Times New Roman"/>
      </w:rPr>
    </w:lvl>
    <w:lvl w:ilvl="4" w:tplc="04150019" w:tentative="1">
      <w:start w:val="1"/>
      <w:numFmt w:val="lowerLetter"/>
      <w:lvlText w:val="%5."/>
      <w:lvlJc w:val="left"/>
      <w:pPr>
        <w:ind w:left="3900" w:hanging="360"/>
      </w:pPr>
      <w:rPr>
        <w:rFonts w:cs="Times New Roman"/>
      </w:rPr>
    </w:lvl>
    <w:lvl w:ilvl="5" w:tplc="0415001B" w:tentative="1">
      <w:start w:val="1"/>
      <w:numFmt w:val="lowerRoman"/>
      <w:lvlText w:val="%6."/>
      <w:lvlJc w:val="right"/>
      <w:pPr>
        <w:ind w:left="4620" w:hanging="180"/>
      </w:pPr>
      <w:rPr>
        <w:rFonts w:cs="Times New Roman"/>
      </w:rPr>
    </w:lvl>
    <w:lvl w:ilvl="6" w:tplc="0415000F" w:tentative="1">
      <w:start w:val="1"/>
      <w:numFmt w:val="decimal"/>
      <w:lvlText w:val="%7."/>
      <w:lvlJc w:val="left"/>
      <w:pPr>
        <w:ind w:left="5340" w:hanging="360"/>
      </w:pPr>
      <w:rPr>
        <w:rFonts w:cs="Times New Roman"/>
      </w:rPr>
    </w:lvl>
    <w:lvl w:ilvl="7" w:tplc="04150019" w:tentative="1">
      <w:start w:val="1"/>
      <w:numFmt w:val="lowerLetter"/>
      <w:lvlText w:val="%8."/>
      <w:lvlJc w:val="left"/>
      <w:pPr>
        <w:ind w:left="6060" w:hanging="360"/>
      </w:pPr>
      <w:rPr>
        <w:rFonts w:cs="Times New Roman"/>
      </w:rPr>
    </w:lvl>
    <w:lvl w:ilvl="8" w:tplc="0415001B" w:tentative="1">
      <w:start w:val="1"/>
      <w:numFmt w:val="lowerRoman"/>
      <w:lvlText w:val="%9."/>
      <w:lvlJc w:val="right"/>
      <w:pPr>
        <w:ind w:left="6780" w:hanging="180"/>
      </w:pPr>
      <w:rPr>
        <w:rFonts w:cs="Times New Roman"/>
      </w:rPr>
    </w:lvl>
  </w:abstractNum>
  <w:abstractNum w:abstractNumId="77" w15:restartNumberingAfterBreak="0">
    <w:nsid w:val="660B7192"/>
    <w:multiLevelType w:val="hybridMultilevel"/>
    <w:tmpl w:val="1AF21A9A"/>
    <w:lvl w:ilvl="0" w:tplc="DE76D608">
      <w:start w:val="1"/>
      <w:numFmt w:val="lowerLetter"/>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8" w15:restartNumberingAfterBreak="0">
    <w:nsid w:val="6641224A"/>
    <w:multiLevelType w:val="multilevel"/>
    <w:tmpl w:val="EDB832AC"/>
    <w:name w:val="WW8Num1634"/>
    <w:lvl w:ilvl="0">
      <w:start w:val="7"/>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5"/>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79" w15:restartNumberingAfterBreak="0">
    <w:nsid w:val="66A47D27"/>
    <w:multiLevelType w:val="multilevel"/>
    <w:tmpl w:val="A4943394"/>
    <w:lvl w:ilvl="0">
      <w:start w:val="1"/>
      <w:numFmt w:val="decimal"/>
      <w:pStyle w:val="1"/>
      <w:lvlText w:val="%1."/>
      <w:lvlJc w:val="left"/>
      <w:pPr>
        <w:ind w:left="720"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bullet"/>
      <w:lvlText w:val="-"/>
      <w:lvlJc w:val="left"/>
      <w:pPr>
        <w:ind w:left="1593" w:hanging="181"/>
      </w:pPr>
      <w:rPr>
        <w:rFonts w:ascii="Cambria" w:hAnsi="Cambria"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80" w15:restartNumberingAfterBreak="0">
    <w:nsid w:val="67265B84"/>
    <w:multiLevelType w:val="hybridMultilevel"/>
    <w:tmpl w:val="5B181358"/>
    <w:name w:val="WW8Num14234"/>
    <w:lvl w:ilvl="0" w:tplc="B4883384">
      <w:start w:val="7"/>
      <w:numFmt w:val="decimal"/>
      <w:lvlText w:val="%1."/>
      <w:lvlJc w:val="left"/>
      <w:pPr>
        <w:ind w:left="720" w:hanging="360"/>
      </w:pPr>
      <w:rPr>
        <w:rFonts w:ascii="Times New Roman" w:hAnsi="Times New Roman" w:cs="Times New Roman"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7A74641"/>
    <w:multiLevelType w:val="hybridMultilevel"/>
    <w:tmpl w:val="BBAC55DA"/>
    <w:lvl w:ilvl="0" w:tplc="1092FCA0">
      <w:start w:val="12"/>
      <w:numFmt w:val="decimal"/>
      <w:lvlText w:val="%1."/>
      <w:lvlJc w:val="left"/>
      <w:pPr>
        <w:ind w:left="10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949541F"/>
    <w:multiLevelType w:val="hybridMultilevel"/>
    <w:tmpl w:val="C3788F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D33127C"/>
    <w:multiLevelType w:val="multilevel"/>
    <w:tmpl w:val="3F9A48C4"/>
    <w:name w:val="WW8Num17322"/>
    <w:lvl w:ilvl="0">
      <w:start w:val="6"/>
      <w:numFmt w:val="decimal"/>
      <w:lvlText w:val="%1."/>
      <w:lvlJc w:val="left"/>
      <w:pPr>
        <w:tabs>
          <w:tab w:val="num" w:pos="360"/>
        </w:tabs>
        <w:ind w:left="360" w:hanging="360"/>
      </w:pPr>
      <w:rPr>
        <w:rFonts w:hint="default"/>
      </w:rPr>
    </w:lvl>
    <w:lvl w:ilvl="1">
      <w:start w:val="1"/>
      <w:numFmt w:val="bullet"/>
      <w:lvlText w:val=""/>
      <w:lvlJc w:val="left"/>
      <w:pPr>
        <w:tabs>
          <w:tab w:val="num" w:pos="1440"/>
        </w:tabs>
        <w:ind w:left="1440" w:hanging="360"/>
      </w:pPr>
      <w:rPr>
        <w:rFonts w:ascii="Wingdings" w:hAnsi="Wingdings" w:hint="default"/>
      </w:rPr>
    </w:lvl>
    <w:lvl w:ilvl="2">
      <w:start w:val="7"/>
      <w:numFmt w:val="upperRoman"/>
      <w:lvlText w:val="%3."/>
      <w:lvlJc w:val="left"/>
      <w:pPr>
        <w:tabs>
          <w:tab w:val="num" w:pos="2700"/>
        </w:tabs>
        <w:ind w:left="2700" w:hanging="720"/>
      </w:pPr>
      <w:rPr>
        <w:rFonts w:hint="default"/>
      </w:rPr>
    </w:lvl>
    <w:lvl w:ilvl="3">
      <w:start w:val="3"/>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b w:val="0"/>
        <w:color w:val="auto"/>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4" w15:restartNumberingAfterBreak="0">
    <w:nsid w:val="6DFA61AD"/>
    <w:multiLevelType w:val="hybridMultilevel"/>
    <w:tmpl w:val="D8B64F62"/>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Times New Roman"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Times New Roman"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Times New Roman"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6F5E34B0"/>
    <w:multiLevelType w:val="hybridMultilevel"/>
    <w:tmpl w:val="C0EEE240"/>
    <w:name w:val="WW8Num1423"/>
    <w:lvl w:ilvl="0" w:tplc="4F248684">
      <w:start w:val="3"/>
      <w:numFmt w:val="decimal"/>
      <w:lvlText w:val="%1."/>
      <w:lvlJc w:val="left"/>
      <w:pPr>
        <w:ind w:left="720" w:hanging="360"/>
      </w:pPr>
      <w:rPr>
        <w:rFonts w:ascii="Times New Roman" w:hAnsi="Times New Roman"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F9A331A"/>
    <w:multiLevelType w:val="hybridMultilevel"/>
    <w:tmpl w:val="585E8F12"/>
    <w:lvl w:ilvl="0" w:tplc="04150011">
      <w:start w:val="1"/>
      <w:numFmt w:val="decimal"/>
      <w:lvlText w:val="%1)"/>
      <w:lvlJc w:val="left"/>
      <w:pPr>
        <w:tabs>
          <w:tab w:val="num" w:pos="1080"/>
        </w:tabs>
        <w:ind w:left="1080" w:hanging="360"/>
      </w:pPr>
      <w:rPr>
        <w:rFonts w:cs="Times New Roman"/>
      </w:rPr>
    </w:lvl>
    <w:lvl w:ilvl="1" w:tplc="04150019"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87" w15:restartNumberingAfterBreak="0">
    <w:nsid w:val="740B15E4"/>
    <w:multiLevelType w:val="hybridMultilevel"/>
    <w:tmpl w:val="067AB412"/>
    <w:lvl w:ilvl="0" w:tplc="DB96B2E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8" w15:restartNumberingAfterBreak="0">
    <w:nsid w:val="759528CC"/>
    <w:multiLevelType w:val="hybridMultilevel"/>
    <w:tmpl w:val="82CEBAD8"/>
    <w:lvl w:ilvl="0" w:tplc="922C07A6">
      <w:start w:val="1"/>
      <w:numFmt w:val="decimal"/>
      <w:lvlText w:val="%1)"/>
      <w:lvlJc w:val="left"/>
      <w:pPr>
        <w:ind w:left="1146" w:hanging="360"/>
      </w:pPr>
      <w:rPr>
        <w:rFonts w:ascii="Arial" w:hAnsi="Arial" w:cs="Arial" w:hint="default"/>
        <w:b w:val="0"/>
        <w:bCs w:val="0"/>
        <w:i w:val="0"/>
        <w:iCs w:val="0"/>
        <w:sz w:val="20"/>
        <w:szCs w:val="20"/>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9" w15:restartNumberingAfterBreak="0">
    <w:nsid w:val="76641E24"/>
    <w:multiLevelType w:val="multilevel"/>
    <w:tmpl w:val="8056E1B2"/>
    <w:lvl w:ilvl="0">
      <w:start w:val="6"/>
      <w:numFmt w:val="decimal"/>
      <w:lvlText w:val="%1."/>
      <w:lvlJc w:val="left"/>
      <w:pPr>
        <w:tabs>
          <w:tab w:val="num" w:pos="360"/>
        </w:tabs>
        <w:ind w:left="360" w:hanging="360"/>
      </w:pPr>
    </w:lvl>
    <w:lvl w:ilvl="1">
      <w:start w:val="1"/>
      <w:numFmt w:val="bullet"/>
      <w:lvlText w:val=""/>
      <w:lvlJc w:val="left"/>
      <w:pPr>
        <w:tabs>
          <w:tab w:val="num" w:pos="1440"/>
        </w:tabs>
        <w:ind w:left="1440" w:hanging="360"/>
      </w:pPr>
      <w:rPr>
        <w:rFonts w:ascii="Wingdings" w:hAnsi="Wingdings" w:hint="default"/>
      </w:rPr>
    </w:lvl>
    <w:lvl w:ilvl="2">
      <w:start w:val="7"/>
      <w:numFmt w:val="upperRoman"/>
      <w:lvlText w:val="%3."/>
      <w:lvlJc w:val="left"/>
      <w:pPr>
        <w:tabs>
          <w:tab w:val="num" w:pos="2700"/>
        </w:tabs>
        <w:ind w:left="2700" w:hanging="720"/>
      </w:pPr>
    </w:lvl>
    <w:lvl w:ilvl="3">
      <w:start w:val="7"/>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b w:val="0"/>
        <w:color w:val="auto"/>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0" w15:restartNumberingAfterBreak="0">
    <w:nsid w:val="78331AD4"/>
    <w:multiLevelType w:val="hybridMultilevel"/>
    <w:tmpl w:val="F850D030"/>
    <w:lvl w:ilvl="0" w:tplc="FE7EEFF4">
      <w:start w:val="1"/>
      <w:numFmt w:val="decimal"/>
      <w:lvlText w:val="%1."/>
      <w:lvlJc w:val="left"/>
      <w:pPr>
        <w:tabs>
          <w:tab w:val="num" w:pos="855"/>
        </w:tabs>
        <w:ind w:left="855" w:hanging="495"/>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79AF700F"/>
    <w:multiLevelType w:val="multilevel"/>
    <w:tmpl w:val="43D6DE68"/>
    <w:name w:val="WW8Num16322"/>
    <w:lvl w:ilvl="0">
      <w:start w:val="2"/>
      <w:numFmt w:val="decimal"/>
      <w:lvlText w:val="%1."/>
      <w:lvlJc w:val="left"/>
      <w:pPr>
        <w:tabs>
          <w:tab w:val="num" w:pos="360"/>
        </w:tabs>
        <w:ind w:left="360" w:hanging="360"/>
      </w:pPr>
      <w:rPr>
        <w:rFonts w:hint="default"/>
      </w:rPr>
    </w:lvl>
    <w:lvl w:ilvl="1">
      <w:start w:val="2"/>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92" w15:restartNumberingAfterBreak="0">
    <w:nsid w:val="79DA77C2"/>
    <w:multiLevelType w:val="hybridMultilevel"/>
    <w:tmpl w:val="366AE1F0"/>
    <w:name w:val="WW8Num1423322"/>
    <w:lvl w:ilvl="0" w:tplc="D5B874D0">
      <w:start w:val="1"/>
      <w:numFmt w:val="lowerLetter"/>
      <w:lvlText w:val="%1)"/>
      <w:lvlJc w:val="left"/>
      <w:pPr>
        <w:tabs>
          <w:tab w:val="num" w:pos="142"/>
        </w:tabs>
        <w:ind w:left="1162"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7ABD06ED"/>
    <w:multiLevelType w:val="hybridMultilevel"/>
    <w:tmpl w:val="CC125136"/>
    <w:lvl w:ilvl="0" w:tplc="C3F413E8">
      <w:start w:val="5"/>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7AFC68E0"/>
    <w:multiLevelType w:val="hybridMultilevel"/>
    <w:tmpl w:val="95045D74"/>
    <w:lvl w:ilvl="0" w:tplc="AD8E9006">
      <w:start w:val="1"/>
      <w:numFmt w:val="lowerLetter"/>
      <w:lvlText w:val="%1)"/>
      <w:lvlJc w:val="left"/>
      <w:pPr>
        <w:ind w:left="1571" w:hanging="360"/>
      </w:pPr>
      <w:rPr>
        <w:rFonts w:ascii="Arial" w:hAnsi="Arial" w:cs="Arial" w:hint="default"/>
        <w:b w:val="0"/>
        <w:bCs w:val="0"/>
        <w:i w:val="0"/>
        <w:iCs w:val="0"/>
        <w:sz w:val="20"/>
        <w:szCs w:val="2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95" w15:restartNumberingAfterBreak="0">
    <w:nsid w:val="7B6E0B54"/>
    <w:multiLevelType w:val="multilevel"/>
    <w:tmpl w:val="8438F434"/>
    <w:lvl w:ilvl="0">
      <w:start w:val="9"/>
      <w:numFmt w:val="decimal"/>
      <w:lvlText w:val="%1."/>
      <w:lvlJc w:val="left"/>
      <w:pPr>
        <w:tabs>
          <w:tab w:val="num" w:pos="360"/>
        </w:tabs>
        <w:ind w:left="360" w:hanging="360"/>
      </w:pPr>
    </w:lvl>
    <w:lvl w:ilvl="1">
      <w:start w:val="1"/>
      <w:numFmt w:val="bullet"/>
      <w:lvlText w:val=""/>
      <w:lvlJc w:val="left"/>
      <w:pPr>
        <w:tabs>
          <w:tab w:val="num" w:pos="1440"/>
        </w:tabs>
        <w:ind w:left="1440" w:hanging="360"/>
      </w:pPr>
      <w:rPr>
        <w:rFonts w:ascii="Wingdings" w:hAnsi="Wingdings" w:hint="default"/>
      </w:rPr>
    </w:lvl>
    <w:lvl w:ilvl="2">
      <w:start w:val="7"/>
      <w:numFmt w:val="upperRoman"/>
      <w:lvlText w:val="%3."/>
      <w:lvlJc w:val="left"/>
      <w:pPr>
        <w:tabs>
          <w:tab w:val="num" w:pos="2700"/>
        </w:tabs>
        <w:ind w:left="2700" w:hanging="720"/>
      </w:pPr>
    </w:lvl>
    <w:lvl w:ilvl="3">
      <w:start w:val="8"/>
      <w:numFmt w:val="decimal"/>
      <w:lvlText w:val="%4."/>
      <w:lvlJc w:val="left"/>
      <w:pPr>
        <w:tabs>
          <w:tab w:val="num" w:pos="2880"/>
        </w:tabs>
        <w:ind w:left="2880" w:hanging="360"/>
      </w:pPr>
    </w:lvl>
    <w:lvl w:ilvl="4">
      <w:start w:val="1"/>
      <w:numFmt w:val="decimal"/>
      <w:lvlText w:val="%5."/>
      <w:lvlJc w:val="left"/>
      <w:pPr>
        <w:tabs>
          <w:tab w:val="num" w:pos="3600"/>
        </w:tabs>
        <w:ind w:left="3600" w:hanging="360"/>
      </w:pPr>
      <w:rPr>
        <w:b w:val="0"/>
        <w:color w:val="auto"/>
      </w:r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15:restartNumberingAfterBreak="0">
    <w:nsid w:val="7BC86BF4"/>
    <w:multiLevelType w:val="multilevel"/>
    <w:tmpl w:val="92B809B0"/>
    <w:name w:val="WW8Num173222"/>
    <w:lvl w:ilvl="0">
      <w:start w:val="6"/>
      <w:numFmt w:val="decimal"/>
      <w:lvlText w:val="%1."/>
      <w:lvlJc w:val="left"/>
      <w:pPr>
        <w:tabs>
          <w:tab w:val="num" w:pos="360"/>
        </w:tabs>
        <w:ind w:left="360" w:hanging="360"/>
      </w:pPr>
      <w:rPr>
        <w:rFonts w:hint="default"/>
      </w:rPr>
    </w:lvl>
    <w:lvl w:ilvl="1">
      <w:start w:val="1"/>
      <w:numFmt w:val="bullet"/>
      <w:lvlText w:val=""/>
      <w:lvlJc w:val="left"/>
      <w:pPr>
        <w:tabs>
          <w:tab w:val="num" w:pos="1440"/>
        </w:tabs>
        <w:ind w:left="1440" w:hanging="360"/>
      </w:pPr>
      <w:rPr>
        <w:rFonts w:ascii="Wingdings" w:hAnsi="Wingdings" w:hint="default"/>
      </w:rPr>
    </w:lvl>
    <w:lvl w:ilvl="2">
      <w:start w:val="7"/>
      <w:numFmt w:val="upperRoman"/>
      <w:lvlText w:val="%3."/>
      <w:lvlJc w:val="left"/>
      <w:pPr>
        <w:tabs>
          <w:tab w:val="num" w:pos="2700"/>
        </w:tabs>
        <w:ind w:left="2700" w:hanging="720"/>
      </w:pPr>
      <w:rPr>
        <w:rFonts w:hint="default"/>
      </w:rPr>
    </w:lvl>
    <w:lvl w:ilvl="3">
      <w:start w:val="3"/>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b w:val="0"/>
        <w:color w:val="auto"/>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7" w15:restartNumberingAfterBreak="0">
    <w:nsid w:val="7C576A00"/>
    <w:multiLevelType w:val="hybridMultilevel"/>
    <w:tmpl w:val="20887164"/>
    <w:lvl w:ilvl="0" w:tplc="402AF20A">
      <w:start w:val="1"/>
      <w:numFmt w:val="bullet"/>
      <w:lvlText w:val=""/>
      <w:lvlJc w:val="left"/>
      <w:pPr>
        <w:tabs>
          <w:tab w:val="num" w:pos="397"/>
        </w:tabs>
        <w:ind w:left="397" w:hanging="397"/>
      </w:pPr>
      <w:rPr>
        <w:rFonts w:ascii="Symbol" w:hAnsi="Symbol" w:hint="default"/>
      </w:rPr>
    </w:lvl>
    <w:lvl w:ilvl="1" w:tplc="04150003">
      <w:start w:val="1"/>
      <w:numFmt w:val="decimal"/>
      <w:lvlText w:val="%2."/>
      <w:lvlJc w:val="left"/>
      <w:pPr>
        <w:tabs>
          <w:tab w:val="num" w:pos="1440"/>
        </w:tabs>
        <w:ind w:left="1440" w:hanging="360"/>
      </w:pPr>
      <w:rPr>
        <w:rFonts w:cs="Times New Roman"/>
      </w:rPr>
    </w:lvl>
    <w:lvl w:ilvl="2" w:tplc="A66E4424">
      <w:start w:val="1"/>
      <w:numFmt w:val="decimal"/>
      <w:lvlText w:val="%3."/>
      <w:lvlJc w:val="left"/>
      <w:pPr>
        <w:tabs>
          <w:tab w:val="num" w:pos="2160"/>
        </w:tabs>
        <w:ind w:left="2160" w:hanging="360"/>
      </w:pPr>
      <w:rPr>
        <w:rFonts w:cs="Times New Roman"/>
        <w:b w:val="0"/>
        <w:bCs/>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98" w15:restartNumberingAfterBreak="0">
    <w:nsid w:val="7C78500E"/>
    <w:multiLevelType w:val="hybridMultilevel"/>
    <w:tmpl w:val="BF36EEA0"/>
    <w:name w:val="WW8Num112"/>
    <w:lvl w:ilvl="0" w:tplc="30ACBD26">
      <w:start w:val="7"/>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DBB4840"/>
    <w:multiLevelType w:val="hybridMultilevel"/>
    <w:tmpl w:val="2A824626"/>
    <w:lvl w:ilvl="0" w:tplc="F24C018E">
      <w:start w:val="1"/>
      <w:numFmt w:val="decimal"/>
      <w:lvlText w:val="%1."/>
      <w:lvlJc w:val="left"/>
      <w:pPr>
        <w:tabs>
          <w:tab w:val="num" w:pos="360"/>
        </w:tabs>
        <w:ind w:left="360" w:hanging="360"/>
      </w:pPr>
      <w:rPr>
        <w:rFonts w:hint="default"/>
        <w:b w:val="0"/>
      </w:rPr>
    </w:lvl>
    <w:lvl w:ilvl="1" w:tplc="4588F16A">
      <w:start w:val="1"/>
      <w:numFmt w:val="none"/>
      <w:lvlText w:val="4."/>
      <w:lvlJc w:val="left"/>
      <w:pPr>
        <w:tabs>
          <w:tab w:val="num" w:pos="780"/>
        </w:tabs>
        <w:ind w:left="780" w:hanging="360"/>
      </w:pPr>
      <w:rPr>
        <w:rFonts w:hint="default"/>
        <w:b/>
      </w:rPr>
    </w:lvl>
    <w:lvl w:ilvl="2" w:tplc="D97A9868">
      <w:start w:val="1"/>
      <w:numFmt w:val="none"/>
      <w:lvlText w:val="5."/>
      <w:lvlJc w:val="left"/>
      <w:pPr>
        <w:tabs>
          <w:tab w:val="num" w:pos="1680"/>
        </w:tabs>
        <w:ind w:left="1680" w:hanging="360"/>
      </w:pPr>
      <w:rPr>
        <w:rFonts w:hint="default"/>
        <w:b/>
      </w:rPr>
    </w:lvl>
    <w:lvl w:ilvl="3" w:tplc="0415000F" w:tentative="1">
      <w:start w:val="1"/>
      <w:numFmt w:val="decimal"/>
      <w:lvlText w:val="%4."/>
      <w:lvlJc w:val="left"/>
      <w:pPr>
        <w:ind w:left="2220" w:hanging="360"/>
      </w:pPr>
    </w:lvl>
    <w:lvl w:ilvl="4" w:tplc="04150019" w:tentative="1">
      <w:start w:val="1"/>
      <w:numFmt w:val="lowerLetter"/>
      <w:lvlText w:val="%5."/>
      <w:lvlJc w:val="left"/>
      <w:pPr>
        <w:ind w:left="2940" w:hanging="360"/>
      </w:pPr>
    </w:lvl>
    <w:lvl w:ilvl="5" w:tplc="0415001B" w:tentative="1">
      <w:start w:val="1"/>
      <w:numFmt w:val="lowerRoman"/>
      <w:lvlText w:val="%6."/>
      <w:lvlJc w:val="right"/>
      <w:pPr>
        <w:ind w:left="3660" w:hanging="180"/>
      </w:pPr>
    </w:lvl>
    <w:lvl w:ilvl="6" w:tplc="0415000F" w:tentative="1">
      <w:start w:val="1"/>
      <w:numFmt w:val="decimal"/>
      <w:lvlText w:val="%7."/>
      <w:lvlJc w:val="left"/>
      <w:pPr>
        <w:ind w:left="4380" w:hanging="360"/>
      </w:pPr>
    </w:lvl>
    <w:lvl w:ilvl="7" w:tplc="04150019" w:tentative="1">
      <w:start w:val="1"/>
      <w:numFmt w:val="lowerLetter"/>
      <w:lvlText w:val="%8."/>
      <w:lvlJc w:val="left"/>
      <w:pPr>
        <w:ind w:left="5100" w:hanging="360"/>
      </w:pPr>
    </w:lvl>
    <w:lvl w:ilvl="8" w:tplc="0415001B" w:tentative="1">
      <w:start w:val="1"/>
      <w:numFmt w:val="lowerRoman"/>
      <w:lvlText w:val="%9."/>
      <w:lvlJc w:val="right"/>
      <w:pPr>
        <w:ind w:left="5820" w:hanging="180"/>
      </w:pPr>
    </w:lvl>
  </w:abstractNum>
  <w:num w:numId="1" w16cid:durableId="649137927">
    <w:abstractNumId w:val="32"/>
  </w:num>
  <w:num w:numId="2" w16cid:durableId="1024938450">
    <w:abstractNumId w:val="55"/>
    <w:lvlOverride w:ilvl="0">
      <w:startOverride w:val="1"/>
    </w:lvlOverride>
    <w:lvlOverride w:ilvl="1"/>
    <w:lvlOverride w:ilvl="2">
      <w:startOverride w:val="5"/>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445863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628476">
    <w:abstractNumId w:val="69"/>
  </w:num>
  <w:num w:numId="5" w16cid:durableId="1904564497">
    <w:abstractNumId w:val="68"/>
  </w:num>
  <w:num w:numId="6" w16cid:durableId="753819717">
    <w:abstractNumId w:val="42"/>
  </w:num>
  <w:num w:numId="7" w16cid:durableId="1872767066">
    <w:abstractNumId w:val="49"/>
  </w:num>
  <w:num w:numId="8" w16cid:durableId="890964581">
    <w:abstractNumId w:val="12"/>
  </w:num>
  <w:num w:numId="9" w16cid:durableId="2131781903">
    <w:abstractNumId w:val="77"/>
  </w:num>
  <w:num w:numId="10" w16cid:durableId="1097946794">
    <w:abstractNumId w:val="79"/>
  </w:num>
  <w:num w:numId="11" w16cid:durableId="1998000324">
    <w:abstractNumId w:val="46"/>
  </w:num>
  <w:num w:numId="12" w16cid:durableId="1929658671">
    <w:abstractNumId w:val="86"/>
  </w:num>
  <w:num w:numId="13" w16cid:durableId="1909147386">
    <w:abstractNumId w:val="59"/>
  </w:num>
  <w:num w:numId="14" w16cid:durableId="541094052">
    <w:abstractNumId w:val="97"/>
  </w:num>
  <w:num w:numId="15" w16cid:durableId="66073336">
    <w:abstractNumId w:val="75"/>
  </w:num>
  <w:num w:numId="16" w16cid:durableId="3015990">
    <w:abstractNumId w:val="61"/>
  </w:num>
  <w:num w:numId="17" w16cid:durableId="497237648">
    <w:abstractNumId w:val="52"/>
  </w:num>
  <w:num w:numId="18" w16cid:durableId="1757050678">
    <w:abstractNumId w:val="71"/>
  </w:num>
  <w:num w:numId="19" w16cid:durableId="784468298">
    <w:abstractNumId w:val="43"/>
  </w:num>
  <w:num w:numId="20" w16cid:durableId="2094618622">
    <w:abstractNumId w:val="14"/>
  </w:num>
  <w:num w:numId="21" w16cid:durableId="1885366449">
    <w:abstractNumId w:val="33"/>
  </w:num>
  <w:num w:numId="22" w16cid:durableId="185942883">
    <w:abstractNumId w:val="67"/>
  </w:num>
  <w:num w:numId="23" w16cid:durableId="10884860">
    <w:abstractNumId w:val="78"/>
  </w:num>
  <w:num w:numId="24" w16cid:durableId="1965184935">
    <w:abstractNumId w:val="65"/>
  </w:num>
  <w:num w:numId="25" w16cid:durableId="2045212533">
    <w:abstractNumId w:val="5"/>
  </w:num>
  <w:num w:numId="26" w16cid:durableId="592011052">
    <w:abstractNumId w:val="40"/>
  </w:num>
  <w:num w:numId="27" w16cid:durableId="1510636756">
    <w:abstractNumId w:val="83"/>
  </w:num>
  <w:num w:numId="28" w16cid:durableId="677775644">
    <w:abstractNumId w:val="37"/>
  </w:num>
  <w:num w:numId="29" w16cid:durableId="746725938">
    <w:abstractNumId w:val="54"/>
    <w:lvlOverride w:ilvl="0">
      <w:startOverride w:val="1"/>
    </w:lvlOverride>
  </w:num>
  <w:num w:numId="30" w16cid:durableId="299775253">
    <w:abstractNumId w:val="84"/>
  </w:num>
  <w:num w:numId="31" w16cid:durableId="533812009">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09970071">
    <w:abstractNumId w:val="73"/>
  </w:num>
  <w:num w:numId="33" w16cid:durableId="1713917610">
    <w:abstractNumId w:val="47"/>
  </w:num>
  <w:num w:numId="34" w16cid:durableId="71389654">
    <w:abstractNumId w:val="11"/>
    <w:lvlOverride w:ilvl="0">
      <w:startOverride w:val="1"/>
    </w:lvlOverride>
    <w:lvlOverride w:ilvl="1">
      <w:startOverride w:val="1"/>
    </w:lvlOverride>
    <w:lvlOverride w:ilvl="2">
      <w:startOverride w:val="1"/>
    </w:lvlOverride>
    <w:lvlOverride w:ilvl="3"/>
    <w:lvlOverride w:ilvl="4">
      <w:startOverride w:val="4"/>
    </w:lvlOverride>
    <w:lvlOverride w:ilvl="5">
      <w:startOverride w:val="1"/>
    </w:lvlOverride>
    <w:lvlOverride w:ilvl="6">
      <w:startOverride w:val="1"/>
    </w:lvlOverride>
    <w:lvlOverride w:ilvl="7">
      <w:startOverride w:val="1"/>
    </w:lvlOverride>
    <w:lvlOverride w:ilvl="8">
      <w:startOverride w:val="1"/>
    </w:lvlOverride>
  </w:num>
  <w:num w:numId="35" w16cid:durableId="1154495128">
    <w:abstractNumId w:val="51"/>
    <w:lvlOverride w:ilvl="0">
      <w:startOverride w:val="1"/>
    </w:lvlOverride>
    <w:lvlOverride w:ilvl="1"/>
    <w:lvlOverride w:ilvl="2">
      <w:startOverride w:val="5"/>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63524860">
    <w:abstractNumId w:val="74"/>
  </w:num>
  <w:num w:numId="37" w16cid:durableId="91317738">
    <w:abstractNumId w:val="62"/>
  </w:num>
  <w:num w:numId="38" w16cid:durableId="2143425414">
    <w:abstractNumId w:val="60"/>
  </w:num>
  <w:num w:numId="39" w16cid:durableId="675546315">
    <w:abstractNumId w:val="93"/>
  </w:num>
  <w:num w:numId="40" w16cid:durableId="500587717">
    <w:abstractNumId w:val="35"/>
  </w:num>
  <w:num w:numId="41" w16cid:durableId="810946764">
    <w:abstractNumId w:val="44"/>
  </w:num>
  <w:num w:numId="42" w16cid:durableId="312295785">
    <w:abstractNumId w:val="76"/>
  </w:num>
  <w:num w:numId="43" w16cid:durableId="598100755">
    <w:abstractNumId w:val="70"/>
  </w:num>
  <w:num w:numId="44" w16cid:durableId="1247180499">
    <w:abstractNumId w:val="58"/>
  </w:num>
  <w:num w:numId="45" w16cid:durableId="1067652962">
    <w:abstractNumId w:val="99"/>
  </w:num>
  <w:num w:numId="46" w16cid:durableId="1132408597">
    <w:abstractNumId w:val="82"/>
  </w:num>
  <w:num w:numId="47" w16cid:durableId="1888957243">
    <w:abstractNumId w:val="56"/>
  </w:num>
  <w:num w:numId="48" w16cid:durableId="654915307">
    <w:abstractNumId w:val="45"/>
  </w:num>
  <w:num w:numId="49" w16cid:durableId="523596196">
    <w:abstractNumId w:val="87"/>
  </w:num>
  <w:num w:numId="50" w16cid:durableId="1690329212">
    <w:abstractNumId w:val="81"/>
  </w:num>
  <w:num w:numId="51" w16cid:durableId="974725762">
    <w:abstractNumId w:val="57"/>
  </w:num>
  <w:num w:numId="52" w16cid:durableId="2134516312">
    <w:abstractNumId w:val="48"/>
  </w:num>
  <w:num w:numId="53" w16cid:durableId="1135372484">
    <w:abstractNumId w:val="39"/>
  </w:num>
  <w:num w:numId="54" w16cid:durableId="1792163215">
    <w:abstractNumId w:val="89"/>
    <w:lvlOverride w:ilvl="0">
      <w:startOverride w:val="5"/>
    </w:lvlOverride>
    <w:lvlOverride w:ilvl="1"/>
    <w:lvlOverride w:ilvl="2">
      <w:startOverride w:val="7"/>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219852934">
    <w:abstractNumId w:val="95"/>
    <w:lvlOverride w:ilvl="0">
      <w:startOverride w:val="9"/>
    </w:lvlOverride>
    <w:lvlOverride w:ilvl="1"/>
    <w:lvlOverride w:ilvl="2">
      <w:startOverride w:val="7"/>
    </w:lvlOverride>
    <w:lvlOverride w:ilvl="3">
      <w:startOverride w:val="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888105564">
    <w:abstractNumId w:val="63"/>
  </w:num>
  <w:num w:numId="57" w16cid:durableId="578056151">
    <w:abstractNumId w:val="38"/>
  </w:num>
  <w:num w:numId="58" w16cid:durableId="131296065">
    <w:abstractNumId w:val="96"/>
  </w:num>
  <w:num w:numId="59" w16cid:durableId="1789422801">
    <w:abstractNumId w:val="90"/>
  </w:num>
  <w:num w:numId="60" w16cid:durableId="1544248720">
    <w:abstractNumId w:val="88"/>
  </w:num>
  <w:num w:numId="61" w16cid:durableId="913663558">
    <w:abstractNumId w:val="94"/>
  </w:num>
  <w:num w:numId="62" w16cid:durableId="325941199">
    <w:abstractNumId w:val="41"/>
  </w:num>
  <w:num w:numId="63" w16cid:durableId="1019550814">
    <w:abstractNumId w:val="2"/>
  </w:num>
  <w:num w:numId="64" w16cid:durableId="1394812681">
    <w:abstractNumId w:val="36"/>
  </w:num>
  <w:num w:numId="65" w16cid:durableId="967903781">
    <w:abstractNumId w:val="7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59FC"/>
    <w:rsid w:val="000006B0"/>
    <w:rsid w:val="000008EE"/>
    <w:rsid w:val="00000BCC"/>
    <w:rsid w:val="000012E9"/>
    <w:rsid w:val="000013FB"/>
    <w:rsid w:val="000022E6"/>
    <w:rsid w:val="00002778"/>
    <w:rsid w:val="00003040"/>
    <w:rsid w:val="000033ED"/>
    <w:rsid w:val="0000345B"/>
    <w:rsid w:val="00003960"/>
    <w:rsid w:val="00003C86"/>
    <w:rsid w:val="0000583F"/>
    <w:rsid w:val="00006B17"/>
    <w:rsid w:val="00006F96"/>
    <w:rsid w:val="0000799C"/>
    <w:rsid w:val="00007E68"/>
    <w:rsid w:val="00010493"/>
    <w:rsid w:val="0001058C"/>
    <w:rsid w:val="00010725"/>
    <w:rsid w:val="000108C2"/>
    <w:rsid w:val="00010EC1"/>
    <w:rsid w:val="00012184"/>
    <w:rsid w:val="00012F2A"/>
    <w:rsid w:val="00013006"/>
    <w:rsid w:val="00013B49"/>
    <w:rsid w:val="00014A95"/>
    <w:rsid w:val="0001547D"/>
    <w:rsid w:val="00015DAA"/>
    <w:rsid w:val="00016118"/>
    <w:rsid w:val="00016799"/>
    <w:rsid w:val="000174D5"/>
    <w:rsid w:val="000179FD"/>
    <w:rsid w:val="00021846"/>
    <w:rsid w:val="00021DAC"/>
    <w:rsid w:val="00022FEC"/>
    <w:rsid w:val="0002342C"/>
    <w:rsid w:val="0002370B"/>
    <w:rsid w:val="00024289"/>
    <w:rsid w:val="00024804"/>
    <w:rsid w:val="000250A4"/>
    <w:rsid w:val="0002520E"/>
    <w:rsid w:val="00025613"/>
    <w:rsid w:val="0002611F"/>
    <w:rsid w:val="0002613A"/>
    <w:rsid w:val="00026217"/>
    <w:rsid w:val="00026DF2"/>
    <w:rsid w:val="00027E74"/>
    <w:rsid w:val="00027FD3"/>
    <w:rsid w:val="00030239"/>
    <w:rsid w:val="0003032D"/>
    <w:rsid w:val="0003038B"/>
    <w:rsid w:val="00030B5B"/>
    <w:rsid w:val="00030DE7"/>
    <w:rsid w:val="00031F28"/>
    <w:rsid w:val="000328D6"/>
    <w:rsid w:val="00032DF4"/>
    <w:rsid w:val="0003300C"/>
    <w:rsid w:val="0003344D"/>
    <w:rsid w:val="000337D4"/>
    <w:rsid w:val="00033E4E"/>
    <w:rsid w:val="0003501A"/>
    <w:rsid w:val="000351AC"/>
    <w:rsid w:val="000358A8"/>
    <w:rsid w:val="000363F2"/>
    <w:rsid w:val="00036421"/>
    <w:rsid w:val="00036AE2"/>
    <w:rsid w:val="00036BF6"/>
    <w:rsid w:val="00036E9D"/>
    <w:rsid w:val="00036ECC"/>
    <w:rsid w:val="00037A3F"/>
    <w:rsid w:val="00037F57"/>
    <w:rsid w:val="00041C8A"/>
    <w:rsid w:val="0004297D"/>
    <w:rsid w:val="00042A1A"/>
    <w:rsid w:val="00042AA0"/>
    <w:rsid w:val="00042C81"/>
    <w:rsid w:val="00043B6E"/>
    <w:rsid w:val="00043B81"/>
    <w:rsid w:val="00043EA9"/>
    <w:rsid w:val="0004412E"/>
    <w:rsid w:val="00045C9E"/>
    <w:rsid w:val="0004729F"/>
    <w:rsid w:val="00047A88"/>
    <w:rsid w:val="00050545"/>
    <w:rsid w:val="00050B5A"/>
    <w:rsid w:val="00050EE0"/>
    <w:rsid w:val="00050FD7"/>
    <w:rsid w:val="000516D8"/>
    <w:rsid w:val="000520B5"/>
    <w:rsid w:val="00053B0C"/>
    <w:rsid w:val="0005402F"/>
    <w:rsid w:val="00054079"/>
    <w:rsid w:val="000544DD"/>
    <w:rsid w:val="00055390"/>
    <w:rsid w:val="000554A9"/>
    <w:rsid w:val="00055E28"/>
    <w:rsid w:val="00055E54"/>
    <w:rsid w:val="000565CA"/>
    <w:rsid w:val="00056662"/>
    <w:rsid w:val="00056B7F"/>
    <w:rsid w:val="00056CFD"/>
    <w:rsid w:val="00056F07"/>
    <w:rsid w:val="00057568"/>
    <w:rsid w:val="00061C1B"/>
    <w:rsid w:val="00062402"/>
    <w:rsid w:val="00064352"/>
    <w:rsid w:val="00064522"/>
    <w:rsid w:val="000646D5"/>
    <w:rsid w:val="0006510F"/>
    <w:rsid w:val="0006520A"/>
    <w:rsid w:val="000665E3"/>
    <w:rsid w:val="00066C0D"/>
    <w:rsid w:val="0006787C"/>
    <w:rsid w:val="00071474"/>
    <w:rsid w:val="00071AFC"/>
    <w:rsid w:val="00071DCA"/>
    <w:rsid w:val="000720D7"/>
    <w:rsid w:val="000722E6"/>
    <w:rsid w:val="000734AE"/>
    <w:rsid w:val="00073A1E"/>
    <w:rsid w:val="00074159"/>
    <w:rsid w:val="000748A5"/>
    <w:rsid w:val="0007531C"/>
    <w:rsid w:val="00075BA8"/>
    <w:rsid w:val="00075EBF"/>
    <w:rsid w:val="0007684D"/>
    <w:rsid w:val="000775BE"/>
    <w:rsid w:val="000801A4"/>
    <w:rsid w:val="00080505"/>
    <w:rsid w:val="00080628"/>
    <w:rsid w:val="00081788"/>
    <w:rsid w:val="0008184D"/>
    <w:rsid w:val="00081A14"/>
    <w:rsid w:val="00081F2F"/>
    <w:rsid w:val="00081FD9"/>
    <w:rsid w:val="00082631"/>
    <w:rsid w:val="00082BF7"/>
    <w:rsid w:val="00082F2B"/>
    <w:rsid w:val="000836A0"/>
    <w:rsid w:val="000838AB"/>
    <w:rsid w:val="000838E5"/>
    <w:rsid w:val="00083A34"/>
    <w:rsid w:val="0008417F"/>
    <w:rsid w:val="00085998"/>
    <w:rsid w:val="00085B00"/>
    <w:rsid w:val="00086498"/>
    <w:rsid w:val="000876B5"/>
    <w:rsid w:val="00087D03"/>
    <w:rsid w:val="0009069F"/>
    <w:rsid w:val="00091C7F"/>
    <w:rsid w:val="00091FE6"/>
    <w:rsid w:val="00093175"/>
    <w:rsid w:val="0009333A"/>
    <w:rsid w:val="00093B07"/>
    <w:rsid w:val="00095C9C"/>
    <w:rsid w:val="00095DB3"/>
    <w:rsid w:val="0009646C"/>
    <w:rsid w:val="0009661E"/>
    <w:rsid w:val="00096872"/>
    <w:rsid w:val="00096B6C"/>
    <w:rsid w:val="00096DD2"/>
    <w:rsid w:val="00097FD1"/>
    <w:rsid w:val="000A08E7"/>
    <w:rsid w:val="000A0F60"/>
    <w:rsid w:val="000A1F98"/>
    <w:rsid w:val="000A2113"/>
    <w:rsid w:val="000A2175"/>
    <w:rsid w:val="000A29B4"/>
    <w:rsid w:val="000A2CE0"/>
    <w:rsid w:val="000A3AB6"/>
    <w:rsid w:val="000A4309"/>
    <w:rsid w:val="000A47FC"/>
    <w:rsid w:val="000A4848"/>
    <w:rsid w:val="000A49A2"/>
    <w:rsid w:val="000A52C1"/>
    <w:rsid w:val="000A5573"/>
    <w:rsid w:val="000A5B5F"/>
    <w:rsid w:val="000A5BEF"/>
    <w:rsid w:val="000A5E3F"/>
    <w:rsid w:val="000A64B1"/>
    <w:rsid w:val="000A65A3"/>
    <w:rsid w:val="000A6817"/>
    <w:rsid w:val="000A6C86"/>
    <w:rsid w:val="000A6EE6"/>
    <w:rsid w:val="000A73D7"/>
    <w:rsid w:val="000A7590"/>
    <w:rsid w:val="000B04CD"/>
    <w:rsid w:val="000B0550"/>
    <w:rsid w:val="000B09C5"/>
    <w:rsid w:val="000B2E4D"/>
    <w:rsid w:val="000B2FAA"/>
    <w:rsid w:val="000B3D3B"/>
    <w:rsid w:val="000B41A5"/>
    <w:rsid w:val="000B4E23"/>
    <w:rsid w:val="000B4F2F"/>
    <w:rsid w:val="000B5D6F"/>
    <w:rsid w:val="000B5D7C"/>
    <w:rsid w:val="000B6B28"/>
    <w:rsid w:val="000B6E00"/>
    <w:rsid w:val="000B783A"/>
    <w:rsid w:val="000C0BE5"/>
    <w:rsid w:val="000C1AD8"/>
    <w:rsid w:val="000C2446"/>
    <w:rsid w:val="000C37B0"/>
    <w:rsid w:val="000C3DF4"/>
    <w:rsid w:val="000C586A"/>
    <w:rsid w:val="000C607E"/>
    <w:rsid w:val="000C6EB6"/>
    <w:rsid w:val="000C701D"/>
    <w:rsid w:val="000D011D"/>
    <w:rsid w:val="000D0769"/>
    <w:rsid w:val="000D0B24"/>
    <w:rsid w:val="000D124A"/>
    <w:rsid w:val="000D138E"/>
    <w:rsid w:val="000D1D6D"/>
    <w:rsid w:val="000D2263"/>
    <w:rsid w:val="000D33D9"/>
    <w:rsid w:val="000D3B7E"/>
    <w:rsid w:val="000D43C0"/>
    <w:rsid w:val="000D6202"/>
    <w:rsid w:val="000D663D"/>
    <w:rsid w:val="000D6A51"/>
    <w:rsid w:val="000D6F1F"/>
    <w:rsid w:val="000D7070"/>
    <w:rsid w:val="000D723B"/>
    <w:rsid w:val="000D78C6"/>
    <w:rsid w:val="000D7B66"/>
    <w:rsid w:val="000E01B1"/>
    <w:rsid w:val="000E09DA"/>
    <w:rsid w:val="000E0D37"/>
    <w:rsid w:val="000E1039"/>
    <w:rsid w:val="000E10C6"/>
    <w:rsid w:val="000E121E"/>
    <w:rsid w:val="000E156E"/>
    <w:rsid w:val="000E2A1D"/>
    <w:rsid w:val="000E2B05"/>
    <w:rsid w:val="000E2B1E"/>
    <w:rsid w:val="000E30EA"/>
    <w:rsid w:val="000E3259"/>
    <w:rsid w:val="000E3DF4"/>
    <w:rsid w:val="000E4BB3"/>
    <w:rsid w:val="000E4C48"/>
    <w:rsid w:val="000E616B"/>
    <w:rsid w:val="000E64F4"/>
    <w:rsid w:val="000E6A72"/>
    <w:rsid w:val="000E6D8A"/>
    <w:rsid w:val="000E7889"/>
    <w:rsid w:val="000F0433"/>
    <w:rsid w:val="000F0DE3"/>
    <w:rsid w:val="000F10F5"/>
    <w:rsid w:val="000F140A"/>
    <w:rsid w:val="000F1BA4"/>
    <w:rsid w:val="000F1F29"/>
    <w:rsid w:val="000F2402"/>
    <w:rsid w:val="000F2633"/>
    <w:rsid w:val="000F2ACA"/>
    <w:rsid w:val="000F2AE7"/>
    <w:rsid w:val="000F2E0B"/>
    <w:rsid w:val="000F39AE"/>
    <w:rsid w:val="000F3A3C"/>
    <w:rsid w:val="000F3AE6"/>
    <w:rsid w:val="000F3D66"/>
    <w:rsid w:val="000F3E0A"/>
    <w:rsid w:val="000F57F5"/>
    <w:rsid w:val="000F5D17"/>
    <w:rsid w:val="000F6F4C"/>
    <w:rsid w:val="000F71C3"/>
    <w:rsid w:val="000F7312"/>
    <w:rsid w:val="000F742D"/>
    <w:rsid w:val="000F76DB"/>
    <w:rsid w:val="000F7734"/>
    <w:rsid w:val="000F7F22"/>
    <w:rsid w:val="001007C1"/>
    <w:rsid w:val="00100D5E"/>
    <w:rsid w:val="00101057"/>
    <w:rsid w:val="001015CC"/>
    <w:rsid w:val="0010186E"/>
    <w:rsid w:val="001029C9"/>
    <w:rsid w:val="00102BEE"/>
    <w:rsid w:val="001038A7"/>
    <w:rsid w:val="0010416A"/>
    <w:rsid w:val="001044AA"/>
    <w:rsid w:val="0010486D"/>
    <w:rsid w:val="00104DAD"/>
    <w:rsid w:val="0010531A"/>
    <w:rsid w:val="001053CA"/>
    <w:rsid w:val="001074A2"/>
    <w:rsid w:val="001104DC"/>
    <w:rsid w:val="001132B4"/>
    <w:rsid w:val="00113D2C"/>
    <w:rsid w:val="00113E20"/>
    <w:rsid w:val="00113F96"/>
    <w:rsid w:val="00114028"/>
    <w:rsid w:val="00114958"/>
    <w:rsid w:val="00114DA4"/>
    <w:rsid w:val="00115170"/>
    <w:rsid w:val="00115653"/>
    <w:rsid w:val="001159DD"/>
    <w:rsid w:val="001177EC"/>
    <w:rsid w:val="001207DB"/>
    <w:rsid w:val="001208F5"/>
    <w:rsid w:val="00120D29"/>
    <w:rsid w:val="001213CC"/>
    <w:rsid w:val="001217C9"/>
    <w:rsid w:val="00122A6D"/>
    <w:rsid w:val="001240F2"/>
    <w:rsid w:val="00124BED"/>
    <w:rsid w:val="00124D20"/>
    <w:rsid w:val="00125302"/>
    <w:rsid w:val="00125A9A"/>
    <w:rsid w:val="001262F4"/>
    <w:rsid w:val="00126582"/>
    <w:rsid w:val="00126922"/>
    <w:rsid w:val="00126CFA"/>
    <w:rsid w:val="0012775C"/>
    <w:rsid w:val="00127E41"/>
    <w:rsid w:val="00130CE7"/>
    <w:rsid w:val="00130D65"/>
    <w:rsid w:val="0013132F"/>
    <w:rsid w:val="001324F5"/>
    <w:rsid w:val="00132AEE"/>
    <w:rsid w:val="0013321A"/>
    <w:rsid w:val="0013346F"/>
    <w:rsid w:val="00133B89"/>
    <w:rsid w:val="0013436D"/>
    <w:rsid w:val="00134861"/>
    <w:rsid w:val="00134C00"/>
    <w:rsid w:val="00134DCA"/>
    <w:rsid w:val="00134FF7"/>
    <w:rsid w:val="001361AF"/>
    <w:rsid w:val="0013628A"/>
    <w:rsid w:val="001370C9"/>
    <w:rsid w:val="00137133"/>
    <w:rsid w:val="001371AD"/>
    <w:rsid w:val="001404FE"/>
    <w:rsid w:val="001409A5"/>
    <w:rsid w:val="00140D86"/>
    <w:rsid w:val="00141858"/>
    <w:rsid w:val="001419ED"/>
    <w:rsid w:val="00141C3D"/>
    <w:rsid w:val="001422E0"/>
    <w:rsid w:val="0014292A"/>
    <w:rsid w:val="00143107"/>
    <w:rsid w:val="00143E43"/>
    <w:rsid w:val="00143EA0"/>
    <w:rsid w:val="00143F4E"/>
    <w:rsid w:val="001441D7"/>
    <w:rsid w:val="00144309"/>
    <w:rsid w:val="00145B12"/>
    <w:rsid w:val="00146264"/>
    <w:rsid w:val="00146618"/>
    <w:rsid w:val="001467BA"/>
    <w:rsid w:val="00146E7D"/>
    <w:rsid w:val="00147652"/>
    <w:rsid w:val="0015008B"/>
    <w:rsid w:val="00151677"/>
    <w:rsid w:val="00151710"/>
    <w:rsid w:val="00152F23"/>
    <w:rsid w:val="00153378"/>
    <w:rsid w:val="00153572"/>
    <w:rsid w:val="00153825"/>
    <w:rsid w:val="00153C4D"/>
    <w:rsid w:val="00153E2B"/>
    <w:rsid w:val="001552B7"/>
    <w:rsid w:val="001560AB"/>
    <w:rsid w:val="001560E8"/>
    <w:rsid w:val="0015685A"/>
    <w:rsid w:val="00157881"/>
    <w:rsid w:val="00157C9B"/>
    <w:rsid w:val="00157F55"/>
    <w:rsid w:val="00160304"/>
    <w:rsid w:val="00160A77"/>
    <w:rsid w:val="00161382"/>
    <w:rsid w:val="00161E47"/>
    <w:rsid w:val="00162639"/>
    <w:rsid w:val="00162A4B"/>
    <w:rsid w:val="001630E6"/>
    <w:rsid w:val="00163529"/>
    <w:rsid w:val="00165A25"/>
    <w:rsid w:val="00165C83"/>
    <w:rsid w:val="00165F15"/>
    <w:rsid w:val="00166408"/>
    <w:rsid w:val="00166C23"/>
    <w:rsid w:val="0016702F"/>
    <w:rsid w:val="001679E5"/>
    <w:rsid w:val="001703C0"/>
    <w:rsid w:val="00171CF0"/>
    <w:rsid w:val="00171E2A"/>
    <w:rsid w:val="00171EE6"/>
    <w:rsid w:val="001725B9"/>
    <w:rsid w:val="00172671"/>
    <w:rsid w:val="00172F61"/>
    <w:rsid w:val="00172F8F"/>
    <w:rsid w:val="001735C4"/>
    <w:rsid w:val="00173DAF"/>
    <w:rsid w:val="001746E3"/>
    <w:rsid w:val="001752DB"/>
    <w:rsid w:val="00176AC6"/>
    <w:rsid w:val="00176E02"/>
    <w:rsid w:val="0017727D"/>
    <w:rsid w:val="00177F54"/>
    <w:rsid w:val="00180262"/>
    <w:rsid w:val="001803B6"/>
    <w:rsid w:val="001804BB"/>
    <w:rsid w:val="00180D46"/>
    <w:rsid w:val="00180DCA"/>
    <w:rsid w:val="0018154E"/>
    <w:rsid w:val="00182843"/>
    <w:rsid w:val="00182AD1"/>
    <w:rsid w:val="00183A38"/>
    <w:rsid w:val="00183AEA"/>
    <w:rsid w:val="00183DB2"/>
    <w:rsid w:val="00185B1D"/>
    <w:rsid w:val="0018615B"/>
    <w:rsid w:val="00186A8C"/>
    <w:rsid w:val="00186E6B"/>
    <w:rsid w:val="00187119"/>
    <w:rsid w:val="00187921"/>
    <w:rsid w:val="00187C4D"/>
    <w:rsid w:val="00187D05"/>
    <w:rsid w:val="001901ED"/>
    <w:rsid w:val="00190368"/>
    <w:rsid w:val="00191AE0"/>
    <w:rsid w:val="00191BBA"/>
    <w:rsid w:val="0019289F"/>
    <w:rsid w:val="0019312E"/>
    <w:rsid w:val="001931C2"/>
    <w:rsid w:val="0019387D"/>
    <w:rsid w:val="00193F03"/>
    <w:rsid w:val="00193F38"/>
    <w:rsid w:val="0019403D"/>
    <w:rsid w:val="00194204"/>
    <w:rsid w:val="001943D6"/>
    <w:rsid w:val="00194494"/>
    <w:rsid w:val="00194626"/>
    <w:rsid w:val="0019478A"/>
    <w:rsid w:val="00194C20"/>
    <w:rsid w:val="00194FA2"/>
    <w:rsid w:val="00195295"/>
    <w:rsid w:val="00195387"/>
    <w:rsid w:val="00195E1C"/>
    <w:rsid w:val="001962E2"/>
    <w:rsid w:val="001978C1"/>
    <w:rsid w:val="001A08EA"/>
    <w:rsid w:val="001A1672"/>
    <w:rsid w:val="001A18BE"/>
    <w:rsid w:val="001A28BE"/>
    <w:rsid w:val="001A2C74"/>
    <w:rsid w:val="001A2CDD"/>
    <w:rsid w:val="001A3435"/>
    <w:rsid w:val="001A3541"/>
    <w:rsid w:val="001A354B"/>
    <w:rsid w:val="001A3C49"/>
    <w:rsid w:val="001A43A8"/>
    <w:rsid w:val="001A4EDE"/>
    <w:rsid w:val="001A594C"/>
    <w:rsid w:val="001A5E78"/>
    <w:rsid w:val="001A6434"/>
    <w:rsid w:val="001A66D7"/>
    <w:rsid w:val="001A75B3"/>
    <w:rsid w:val="001A760A"/>
    <w:rsid w:val="001A769F"/>
    <w:rsid w:val="001B0490"/>
    <w:rsid w:val="001B1249"/>
    <w:rsid w:val="001B14AA"/>
    <w:rsid w:val="001B22FB"/>
    <w:rsid w:val="001B28F9"/>
    <w:rsid w:val="001B3323"/>
    <w:rsid w:val="001B3D04"/>
    <w:rsid w:val="001B4E03"/>
    <w:rsid w:val="001B527D"/>
    <w:rsid w:val="001B53D9"/>
    <w:rsid w:val="001B5419"/>
    <w:rsid w:val="001B5D81"/>
    <w:rsid w:val="001B5E54"/>
    <w:rsid w:val="001B68FC"/>
    <w:rsid w:val="001B7755"/>
    <w:rsid w:val="001C03B6"/>
    <w:rsid w:val="001C073F"/>
    <w:rsid w:val="001C0989"/>
    <w:rsid w:val="001C226E"/>
    <w:rsid w:val="001C2302"/>
    <w:rsid w:val="001C2804"/>
    <w:rsid w:val="001C3BF0"/>
    <w:rsid w:val="001C3C7D"/>
    <w:rsid w:val="001C40CD"/>
    <w:rsid w:val="001C4A7D"/>
    <w:rsid w:val="001C4F9D"/>
    <w:rsid w:val="001C53BC"/>
    <w:rsid w:val="001C5550"/>
    <w:rsid w:val="001C6480"/>
    <w:rsid w:val="001C6799"/>
    <w:rsid w:val="001C6CF2"/>
    <w:rsid w:val="001C6FF5"/>
    <w:rsid w:val="001C7659"/>
    <w:rsid w:val="001C78D3"/>
    <w:rsid w:val="001D0A2D"/>
    <w:rsid w:val="001D1158"/>
    <w:rsid w:val="001D1871"/>
    <w:rsid w:val="001D1AB8"/>
    <w:rsid w:val="001D1EDD"/>
    <w:rsid w:val="001D249B"/>
    <w:rsid w:val="001D32C5"/>
    <w:rsid w:val="001D3945"/>
    <w:rsid w:val="001D5648"/>
    <w:rsid w:val="001D5C71"/>
    <w:rsid w:val="001D5DFB"/>
    <w:rsid w:val="001D7048"/>
    <w:rsid w:val="001D7482"/>
    <w:rsid w:val="001D7889"/>
    <w:rsid w:val="001E004A"/>
    <w:rsid w:val="001E017A"/>
    <w:rsid w:val="001E109D"/>
    <w:rsid w:val="001E135D"/>
    <w:rsid w:val="001E3440"/>
    <w:rsid w:val="001E4884"/>
    <w:rsid w:val="001E4A16"/>
    <w:rsid w:val="001E637A"/>
    <w:rsid w:val="001E7124"/>
    <w:rsid w:val="001E7F04"/>
    <w:rsid w:val="001F1123"/>
    <w:rsid w:val="001F185F"/>
    <w:rsid w:val="001F212A"/>
    <w:rsid w:val="001F2468"/>
    <w:rsid w:val="001F281F"/>
    <w:rsid w:val="001F2BA1"/>
    <w:rsid w:val="001F42F3"/>
    <w:rsid w:val="001F4714"/>
    <w:rsid w:val="001F5071"/>
    <w:rsid w:val="001F59B6"/>
    <w:rsid w:val="001F5A24"/>
    <w:rsid w:val="001F5BA6"/>
    <w:rsid w:val="001F5FC4"/>
    <w:rsid w:val="001F6211"/>
    <w:rsid w:val="001F66FF"/>
    <w:rsid w:val="001F74CD"/>
    <w:rsid w:val="00202714"/>
    <w:rsid w:val="00202732"/>
    <w:rsid w:val="002027F5"/>
    <w:rsid w:val="00202B92"/>
    <w:rsid w:val="00202DAD"/>
    <w:rsid w:val="00202DB3"/>
    <w:rsid w:val="002039D6"/>
    <w:rsid w:val="00204E70"/>
    <w:rsid w:val="002055C5"/>
    <w:rsid w:val="0020562E"/>
    <w:rsid w:val="002060AB"/>
    <w:rsid w:val="00206BB4"/>
    <w:rsid w:val="00207146"/>
    <w:rsid w:val="002100F1"/>
    <w:rsid w:val="002125FC"/>
    <w:rsid w:val="00212A4A"/>
    <w:rsid w:val="00213BB9"/>
    <w:rsid w:val="00214136"/>
    <w:rsid w:val="00214E4D"/>
    <w:rsid w:val="002158EF"/>
    <w:rsid w:val="0021598D"/>
    <w:rsid w:val="00217263"/>
    <w:rsid w:val="00217356"/>
    <w:rsid w:val="002178E1"/>
    <w:rsid w:val="002178E8"/>
    <w:rsid w:val="00217E1D"/>
    <w:rsid w:val="0022000E"/>
    <w:rsid w:val="0022051D"/>
    <w:rsid w:val="002209E2"/>
    <w:rsid w:val="00221EF5"/>
    <w:rsid w:val="00222CDA"/>
    <w:rsid w:val="00222D00"/>
    <w:rsid w:val="00223138"/>
    <w:rsid w:val="002235B7"/>
    <w:rsid w:val="00223BF2"/>
    <w:rsid w:val="002243BD"/>
    <w:rsid w:val="002247CE"/>
    <w:rsid w:val="00224CF6"/>
    <w:rsid w:val="002263FE"/>
    <w:rsid w:val="00226707"/>
    <w:rsid w:val="00226854"/>
    <w:rsid w:val="00226FC5"/>
    <w:rsid w:val="0022703B"/>
    <w:rsid w:val="00227797"/>
    <w:rsid w:val="00227EC9"/>
    <w:rsid w:val="00230CD6"/>
    <w:rsid w:val="00230F1E"/>
    <w:rsid w:val="002314F2"/>
    <w:rsid w:val="00231D10"/>
    <w:rsid w:val="00232247"/>
    <w:rsid w:val="00232672"/>
    <w:rsid w:val="002329DB"/>
    <w:rsid w:val="00232A2F"/>
    <w:rsid w:val="00232D28"/>
    <w:rsid w:val="0023314A"/>
    <w:rsid w:val="00233DCB"/>
    <w:rsid w:val="00233FB5"/>
    <w:rsid w:val="00236EC3"/>
    <w:rsid w:val="002375AE"/>
    <w:rsid w:val="002377B9"/>
    <w:rsid w:val="00237D8E"/>
    <w:rsid w:val="00240341"/>
    <w:rsid w:val="00240681"/>
    <w:rsid w:val="00241071"/>
    <w:rsid w:val="0024145B"/>
    <w:rsid w:val="00242768"/>
    <w:rsid w:val="00242B07"/>
    <w:rsid w:val="00242E30"/>
    <w:rsid w:val="002430CC"/>
    <w:rsid w:val="0024325C"/>
    <w:rsid w:val="00243A77"/>
    <w:rsid w:val="00244D4E"/>
    <w:rsid w:val="002451E5"/>
    <w:rsid w:val="00245B41"/>
    <w:rsid w:val="00245C77"/>
    <w:rsid w:val="00246FE4"/>
    <w:rsid w:val="00247F67"/>
    <w:rsid w:val="002508A5"/>
    <w:rsid w:val="00250D35"/>
    <w:rsid w:val="002511B4"/>
    <w:rsid w:val="0025151F"/>
    <w:rsid w:val="00251F64"/>
    <w:rsid w:val="00252321"/>
    <w:rsid w:val="002534D8"/>
    <w:rsid w:val="00253B8E"/>
    <w:rsid w:val="00253DAB"/>
    <w:rsid w:val="00253F19"/>
    <w:rsid w:val="00254079"/>
    <w:rsid w:val="00254EF7"/>
    <w:rsid w:val="00255194"/>
    <w:rsid w:val="00255255"/>
    <w:rsid w:val="002558B9"/>
    <w:rsid w:val="00255E3E"/>
    <w:rsid w:val="00257014"/>
    <w:rsid w:val="00257289"/>
    <w:rsid w:val="0025791B"/>
    <w:rsid w:val="002601F0"/>
    <w:rsid w:val="002608DC"/>
    <w:rsid w:val="00260D1F"/>
    <w:rsid w:val="00261352"/>
    <w:rsid w:val="00261607"/>
    <w:rsid w:val="0026174D"/>
    <w:rsid w:val="002621F2"/>
    <w:rsid w:val="00262EA6"/>
    <w:rsid w:val="0026421F"/>
    <w:rsid w:val="002649DA"/>
    <w:rsid w:val="002651E1"/>
    <w:rsid w:val="0026542D"/>
    <w:rsid w:val="00265EB4"/>
    <w:rsid w:val="0026633E"/>
    <w:rsid w:val="002663B7"/>
    <w:rsid w:val="00266BBC"/>
    <w:rsid w:val="00266EA0"/>
    <w:rsid w:val="00266EED"/>
    <w:rsid w:val="00267447"/>
    <w:rsid w:val="0026771C"/>
    <w:rsid w:val="0026775A"/>
    <w:rsid w:val="00267964"/>
    <w:rsid w:val="002707F9"/>
    <w:rsid w:val="00270FAC"/>
    <w:rsid w:val="00271340"/>
    <w:rsid w:val="002718E3"/>
    <w:rsid w:val="0027220C"/>
    <w:rsid w:val="0027272A"/>
    <w:rsid w:val="00272857"/>
    <w:rsid w:val="00272C36"/>
    <w:rsid w:val="00272FA7"/>
    <w:rsid w:val="0027323E"/>
    <w:rsid w:val="00273670"/>
    <w:rsid w:val="00273DB5"/>
    <w:rsid w:val="00273E17"/>
    <w:rsid w:val="00273EB0"/>
    <w:rsid w:val="00273F0A"/>
    <w:rsid w:val="00274250"/>
    <w:rsid w:val="0027440D"/>
    <w:rsid w:val="0027476E"/>
    <w:rsid w:val="00274DEF"/>
    <w:rsid w:val="00275CCE"/>
    <w:rsid w:val="00275D3A"/>
    <w:rsid w:val="002768AE"/>
    <w:rsid w:val="0027701E"/>
    <w:rsid w:val="0027719E"/>
    <w:rsid w:val="00277A3A"/>
    <w:rsid w:val="00277ECE"/>
    <w:rsid w:val="00280104"/>
    <w:rsid w:val="0028015F"/>
    <w:rsid w:val="0028062C"/>
    <w:rsid w:val="00280E9E"/>
    <w:rsid w:val="002825B8"/>
    <w:rsid w:val="00282FC9"/>
    <w:rsid w:val="00283011"/>
    <w:rsid w:val="002842A5"/>
    <w:rsid w:val="002845B7"/>
    <w:rsid w:val="00284A39"/>
    <w:rsid w:val="00285A13"/>
    <w:rsid w:val="00285B3B"/>
    <w:rsid w:val="00285D31"/>
    <w:rsid w:val="00285EA4"/>
    <w:rsid w:val="002860B4"/>
    <w:rsid w:val="002860EE"/>
    <w:rsid w:val="00286616"/>
    <w:rsid w:val="00286DE2"/>
    <w:rsid w:val="0028716D"/>
    <w:rsid w:val="00290036"/>
    <w:rsid w:val="00291825"/>
    <w:rsid w:val="00292C89"/>
    <w:rsid w:val="00292FBB"/>
    <w:rsid w:val="00293D63"/>
    <w:rsid w:val="002941CC"/>
    <w:rsid w:val="0029557D"/>
    <w:rsid w:val="0029583E"/>
    <w:rsid w:val="00296027"/>
    <w:rsid w:val="00296205"/>
    <w:rsid w:val="00296349"/>
    <w:rsid w:val="00296854"/>
    <w:rsid w:val="0029694D"/>
    <w:rsid w:val="00297240"/>
    <w:rsid w:val="00297C21"/>
    <w:rsid w:val="00297C77"/>
    <w:rsid w:val="00297E4F"/>
    <w:rsid w:val="002A00C3"/>
    <w:rsid w:val="002A0BB2"/>
    <w:rsid w:val="002A2006"/>
    <w:rsid w:val="002A26CF"/>
    <w:rsid w:val="002A2FAD"/>
    <w:rsid w:val="002A33F8"/>
    <w:rsid w:val="002A3978"/>
    <w:rsid w:val="002A3AE5"/>
    <w:rsid w:val="002A3E1C"/>
    <w:rsid w:val="002A41B1"/>
    <w:rsid w:val="002A47FB"/>
    <w:rsid w:val="002A4B00"/>
    <w:rsid w:val="002A50DD"/>
    <w:rsid w:val="002B152B"/>
    <w:rsid w:val="002B244C"/>
    <w:rsid w:val="002B2A1B"/>
    <w:rsid w:val="002B36C0"/>
    <w:rsid w:val="002B3B1A"/>
    <w:rsid w:val="002B3E78"/>
    <w:rsid w:val="002B5376"/>
    <w:rsid w:val="002B54E9"/>
    <w:rsid w:val="002B6132"/>
    <w:rsid w:val="002B71CE"/>
    <w:rsid w:val="002B738B"/>
    <w:rsid w:val="002B791C"/>
    <w:rsid w:val="002C0956"/>
    <w:rsid w:val="002C09EB"/>
    <w:rsid w:val="002C0AC6"/>
    <w:rsid w:val="002C0BDA"/>
    <w:rsid w:val="002C0D70"/>
    <w:rsid w:val="002C0EF0"/>
    <w:rsid w:val="002C267A"/>
    <w:rsid w:val="002C29AD"/>
    <w:rsid w:val="002C31DF"/>
    <w:rsid w:val="002C391F"/>
    <w:rsid w:val="002C3D2A"/>
    <w:rsid w:val="002C4747"/>
    <w:rsid w:val="002C4AF3"/>
    <w:rsid w:val="002C5FD7"/>
    <w:rsid w:val="002C6BA6"/>
    <w:rsid w:val="002C6D5A"/>
    <w:rsid w:val="002C725C"/>
    <w:rsid w:val="002C7639"/>
    <w:rsid w:val="002D0A74"/>
    <w:rsid w:val="002D0DA7"/>
    <w:rsid w:val="002D16C1"/>
    <w:rsid w:val="002D16EA"/>
    <w:rsid w:val="002D2F6A"/>
    <w:rsid w:val="002D3003"/>
    <w:rsid w:val="002D304F"/>
    <w:rsid w:val="002D32A1"/>
    <w:rsid w:val="002D32FC"/>
    <w:rsid w:val="002D36ED"/>
    <w:rsid w:val="002D4EBA"/>
    <w:rsid w:val="002D4F43"/>
    <w:rsid w:val="002D5272"/>
    <w:rsid w:val="002D5334"/>
    <w:rsid w:val="002D5EFA"/>
    <w:rsid w:val="002D60C8"/>
    <w:rsid w:val="002D6843"/>
    <w:rsid w:val="002D7118"/>
    <w:rsid w:val="002D77E9"/>
    <w:rsid w:val="002D77F0"/>
    <w:rsid w:val="002D788A"/>
    <w:rsid w:val="002D7A65"/>
    <w:rsid w:val="002E0A15"/>
    <w:rsid w:val="002E0A63"/>
    <w:rsid w:val="002E3082"/>
    <w:rsid w:val="002E3691"/>
    <w:rsid w:val="002E44E9"/>
    <w:rsid w:val="002E474C"/>
    <w:rsid w:val="002E488E"/>
    <w:rsid w:val="002E5A16"/>
    <w:rsid w:val="002F042E"/>
    <w:rsid w:val="002F05C7"/>
    <w:rsid w:val="002F093F"/>
    <w:rsid w:val="002F1542"/>
    <w:rsid w:val="002F1D11"/>
    <w:rsid w:val="002F1F45"/>
    <w:rsid w:val="002F1F63"/>
    <w:rsid w:val="002F2D03"/>
    <w:rsid w:val="002F350D"/>
    <w:rsid w:val="002F3A2A"/>
    <w:rsid w:val="002F3F58"/>
    <w:rsid w:val="002F3F91"/>
    <w:rsid w:val="002F482D"/>
    <w:rsid w:val="002F5047"/>
    <w:rsid w:val="002F509F"/>
    <w:rsid w:val="002F53B2"/>
    <w:rsid w:val="002F5D21"/>
    <w:rsid w:val="002F5DDA"/>
    <w:rsid w:val="002F61C6"/>
    <w:rsid w:val="002F64DF"/>
    <w:rsid w:val="002F67BF"/>
    <w:rsid w:val="002F74FE"/>
    <w:rsid w:val="002F7B42"/>
    <w:rsid w:val="003015D7"/>
    <w:rsid w:val="00302506"/>
    <w:rsid w:val="00303158"/>
    <w:rsid w:val="00303343"/>
    <w:rsid w:val="00303375"/>
    <w:rsid w:val="0030383C"/>
    <w:rsid w:val="00303EBB"/>
    <w:rsid w:val="00303FF8"/>
    <w:rsid w:val="0030405F"/>
    <w:rsid w:val="003040DF"/>
    <w:rsid w:val="0030432C"/>
    <w:rsid w:val="00304525"/>
    <w:rsid w:val="00304739"/>
    <w:rsid w:val="0030565E"/>
    <w:rsid w:val="003059DF"/>
    <w:rsid w:val="00306358"/>
    <w:rsid w:val="003076AD"/>
    <w:rsid w:val="00307E8F"/>
    <w:rsid w:val="00311890"/>
    <w:rsid w:val="003119D8"/>
    <w:rsid w:val="00311DC6"/>
    <w:rsid w:val="00312220"/>
    <w:rsid w:val="00312C97"/>
    <w:rsid w:val="003137CA"/>
    <w:rsid w:val="00313B0E"/>
    <w:rsid w:val="00313DD3"/>
    <w:rsid w:val="00313EDD"/>
    <w:rsid w:val="00314095"/>
    <w:rsid w:val="00315313"/>
    <w:rsid w:val="00315E1C"/>
    <w:rsid w:val="0031625C"/>
    <w:rsid w:val="003167BE"/>
    <w:rsid w:val="003168D3"/>
    <w:rsid w:val="00316AE4"/>
    <w:rsid w:val="003174CE"/>
    <w:rsid w:val="00317505"/>
    <w:rsid w:val="00317713"/>
    <w:rsid w:val="00317CAD"/>
    <w:rsid w:val="00320CCB"/>
    <w:rsid w:val="00320DF7"/>
    <w:rsid w:val="00320F75"/>
    <w:rsid w:val="003213BB"/>
    <w:rsid w:val="003213C1"/>
    <w:rsid w:val="00322A1B"/>
    <w:rsid w:val="00322F58"/>
    <w:rsid w:val="00323B93"/>
    <w:rsid w:val="00323F5D"/>
    <w:rsid w:val="00323F6F"/>
    <w:rsid w:val="003246BA"/>
    <w:rsid w:val="00324B59"/>
    <w:rsid w:val="00324D90"/>
    <w:rsid w:val="00325087"/>
    <w:rsid w:val="003257CD"/>
    <w:rsid w:val="00325CC9"/>
    <w:rsid w:val="00326835"/>
    <w:rsid w:val="00326B4E"/>
    <w:rsid w:val="00330188"/>
    <w:rsid w:val="0033032D"/>
    <w:rsid w:val="00330E49"/>
    <w:rsid w:val="00330F58"/>
    <w:rsid w:val="00331D81"/>
    <w:rsid w:val="00332280"/>
    <w:rsid w:val="00332814"/>
    <w:rsid w:val="0033282A"/>
    <w:rsid w:val="003332E1"/>
    <w:rsid w:val="0033404C"/>
    <w:rsid w:val="003342FE"/>
    <w:rsid w:val="003344DE"/>
    <w:rsid w:val="0033454C"/>
    <w:rsid w:val="00334E00"/>
    <w:rsid w:val="0033510E"/>
    <w:rsid w:val="0033626E"/>
    <w:rsid w:val="00336655"/>
    <w:rsid w:val="0033698F"/>
    <w:rsid w:val="00336AED"/>
    <w:rsid w:val="00336EB7"/>
    <w:rsid w:val="0033701A"/>
    <w:rsid w:val="003415E9"/>
    <w:rsid w:val="003420D7"/>
    <w:rsid w:val="0034347E"/>
    <w:rsid w:val="00343E8B"/>
    <w:rsid w:val="00343EEB"/>
    <w:rsid w:val="00343FE1"/>
    <w:rsid w:val="00344563"/>
    <w:rsid w:val="00345C04"/>
    <w:rsid w:val="003461F9"/>
    <w:rsid w:val="00346B79"/>
    <w:rsid w:val="003471BF"/>
    <w:rsid w:val="003475EA"/>
    <w:rsid w:val="00347B76"/>
    <w:rsid w:val="00347E09"/>
    <w:rsid w:val="0035018A"/>
    <w:rsid w:val="00350649"/>
    <w:rsid w:val="003523CC"/>
    <w:rsid w:val="00352DE4"/>
    <w:rsid w:val="00352E91"/>
    <w:rsid w:val="00352F59"/>
    <w:rsid w:val="00353033"/>
    <w:rsid w:val="0035347A"/>
    <w:rsid w:val="00354669"/>
    <w:rsid w:val="00354962"/>
    <w:rsid w:val="003551D0"/>
    <w:rsid w:val="003570E0"/>
    <w:rsid w:val="00357398"/>
    <w:rsid w:val="003608AF"/>
    <w:rsid w:val="00361290"/>
    <w:rsid w:val="003614FC"/>
    <w:rsid w:val="00361716"/>
    <w:rsid w:val="00362670"/>
    <w:rsid w:val="00362B0B"/>
    <w:rsid w:val="003631A9"/>
    <w:rsid w:val="00363670"/>
    <w:rsid w:val="00363C81"/>
    <w:rsid w:val="00363D16"/>
    <w:rsid w:val="003643F0"/>
    <w:rsid w:val="0036517C"/>
    <w:rsid w:val="00365250"/>
    <w:rsid w:val="00366480"/>
    <w:rsid w:val="00366C19"/>
    <w:rsid w:val="00366EBD"/>
    <w:rsid w:val="00370311"/>
    <w:rsid w:val="0037058B"/>
    <w:rsid w:val="00370FCB"/>
    <w:rsid w:val="003718F9"/>
    <w:rsid w:val="00371C6B"/>
    <w:rsid w:val="0037230E"/>
    <w:rsid w:val="0037297C"/>
    <w:rsid w:val="00373773"/>
    <w:rsid w:val="00373BBD"/>
    <w:rsid w:val="00374DBB"/>
    <w:rsid w:val="003750C5"/>
    <w:rsid w:val="00376C11"/>
    <w:rsid w:val="00377E75"/>
    <w:rsid w:val="00380D35"/>
    <w:rsid w:val="003810F6"/>
    <w:rsid w:val="00381D04"/>
    <w:rsid w:val="003824EB"/>
    <w:rsid w:val="003825F1"/>
    <w:rsid w:val="00382C1D"/>
    <w:rsid w:val="00383190"/>
    <w:rsid w:val="00383A47"/>
    <w:rsid w:val="00384F91"/>
    <w:rsid w:val="003852F7"/>
    <w:rsid w:val="00385782"/>
    <w:rsid w:val="003876CF"/>
    <w:rsid w:val="00390275"/>
    <w:rsid w:val="00390597"/>
    <w:rsid w:val="003913DB"/>
    <w:rsid w:val="003931B4"/>
    <w:rsid w:val="00393645"/>
    <w:rsid w:val="00394BB0"/>
    <w:rsid w:val="00395175"/>
    <w:rsid w:val="003952A8"/>
    <w:rsid w:val="00395BD2"/>
    <w:rsid w:val="00397583"/>
    <w:rsid w:val="00397F74"/>
    <w:rsid w:val="003A000F"/>
    <w:rsid w:val="003A04E5"/>
    <w:rsid w:val="003A14FF"/>
    <w:rsid w:val="003A16BB"/>
    <w:rsid w:val="003A1E18"/>
    <w:rsid w:val="003A1E9F"/>
    <w:rsid w:val="003A2ABA"/>
    <w:rsid w:val="003A3BD6"/>
    <w:rsid w:val="003A3EF8"/>
    <w:rsid w:val="003A4BDC"/>
    <w:rsid w:val="003A4F94"/>
    <w:rsid w:val="003A5313"/>
    <w:rsid w:val="003A5DD1"/>
    <w:rsid w:val="003A65CF"/>
    <w:rsid w:val="003A6A37"/>
    <w:rsid w:val="003A6A38"/>
    <w:rsid w:val="003A76AA"/>
    <w:rsid w:val="003A7EAE"/>
    <w:rsid w:val="003B009E"/>
    <w:rsid w:val="003B09D7"/>
    <w:rsid w:val="003B0A22"/>
    <w:rsid w:val="003B0B68"/>
    <w:rsid w:val="003B0D6E"/>
    <w:rsid w:val="003B2440"/>
    <w:rsid w:val="003B34F1"/>
    <w:rsid w:val="003B38DD"/>
    <w:rsid w:val="003B3A34"/>
    <w:rsid w:val="003B4230"/>
    <w:rsid w:val="003B4A12"/>
    <w:rsid w:val="003B4D01"/>
    <w:rsid w:val="003B56F4"/>
    <w:rsid w:val="003B594A"/>
    <w:rsid w:val="003B59E3"/>
    <w:rsid w:val="003B5AAF"/>
    <w:rsid w:val="003B5E7B"/>
    <w:rsid w:val="003B697F"/>
    <w:rsid w:val="003B6E6A"/>
    <w:rsid w:val="003B73D1"/>
    <w:rsid w:val="003B797D"/>
    <w:rsid w:val="003B7D6D"/>
    <w:rsid w:val="003C0838"/>
    <w:rsid w:val="003C0F6A"/>
    <w:rsid w:val="003C0FB2"/>
    <w:rsid w:val="003C1896"/>
    <w:rsid w:val="003C1D50"/>
    <w:rsid w:val="003C21CF"/>
    <w:rsid w:val="003C2BCC"/>
    <w:rsid w:val="003C2F0A"/>
    <w:rsid w:val="003C3B6E"/>
    <w:rsid w:val="003C4177"/>
    <w:rsid w:val="003C4355"/>
    <w:rsid w:val="003C5373"/>
    <w:rsid w:val="003C6C71"/>
    <w:rsid w:val="003C786A"/>
    <w:rsid w:val="003D013D"/>
    <w:rsid w:val="003D02A5"/>
    <w:rsid w:val="003D08B5"/>
    <w:rsid w:val="003D13BF"/>
    <w:rsid w:val="003D14AC"/>
    <w:rsid w:val="003D1618"/>
    <w:rsid w:val="003D249F"/>
    <w:rsid w:val="003D296F"/>
    <w:rsid w:val="003D2C3E"/>
    <w:rsid w:val="003D32FF"/>
    <w:rsid w:val="003D3AD0"/>
    <w:rsid w:val="003D3B8E"/>
    <w:rsid w:val="003D40C9"/>
    <w:rsid w:val="003D41E0"/>
    <w:rsid w:val="003D4442"/>
    <w:rsid w:val="003D466B"/>
    <w:rsid w:val="003D5235"/>
    <w:rsid w:val="003D567A"/>
    <w:rsid w:val="003D5C66"/>
    <w:rsid w:val="003D6139"/>
    <w:rsid w:val="003D637D"/>
    <w:rsid w:val="003D6F60"/>
    <w:rsid w:val="003D71B8"/>
    <w:rsid w:val="003D74EA"/>
    <w:rsid w:val="003D7EB4"/>
    <w:rsid w:val="003E086B"/>
    <w:rsid w:val="003E13B9"/>
    <w:rsid w:val="003E1493"/>
    <w:rsid w:val="003E1BD2"/>
    <w:rsid w:val="003E1DF1"/>
    <w:rsid w:val="003E28D4"/>
    <w:rsid w:val="003E3291"/>
    <w:rsid w:val="003E33A1"/>
    <w:rsid w:val="003E42D4"/>
    <w:rsid w:val="003E4526"/>
    <w:rsid w:val="003E497F"/>
    <w:rsid w:val="003E4E0B"/>
    <w:rsid w:val="003E5A6B"/>
    <w:rsid w:val="003E6697"/>
    <w:rsid w:val="003E67D8"/>
    <w:rsid w:val="003E6EF2"/>
    <w:rsid w:val="003E6F9A"/>
    <w:rsid w:val="003E71AA"/>
    <w:rsid w:val="003E7205"/>
    <w:rsid w:val="003E7623"/>
    <w:rsid w:val="003E787D"/>
    <w:rsid w:val="003F003C"/>
    <w:rsid w:val="003F0969"/>
    <w:rsid w:val="003F1039"/>
    <w:rsid w:val="003F1254"/>
    <w:rsid w:val="003F25A6"/>
    <w:rsid w:val="003F2751"/>
    <w:rsid w:val="003F29D1"/>
    <w:rsid w:val="003F3577"/>
    <w:rsid w:val="003F36AF"/>
    <w:rsid w:val="003F550A"/>
    <w:rsid w:val="003F5D96"/>
    <w:rsid w:val="003F6C1E"/>
    <w:rsid w:val="003F6D4B"/>
    <w:rsid w:val="003F718B"/>
    <w:rsid w:val="003F777D"/>
    <w:rsid w:val="003F77CF"/>
    <w:rsid w:val="00400153"/>
    <w:rsid w:val="0040021D"/>
    <w:rsid w:val="00400B1E"/>
    <w:rsid w:val="004039B3"/>
    <w:rsid w:val="00404C97"/>
    <w:rsid w:val="0040513D"/>
    <w:rsid w:val="004058AD"/>
    <w:rsid w:val="00405B12"/>
    <w:rsid w:val="004063D8"/>
    <w:rsid w:val="004063E5"/>
    <w:rsid w:val="00406A06"/>
    <w:rsid w:val="00406F7D"/>
    <w:rsid w:val="004070E3"/>
    <w:rsid w:val="004076EF"/>
    <w:rsid w:val="00410306"/>
    <w:rsid w:val="004110BD"/>
    <w:rsid w:val="004113D3"/>
    <w:rsid w:val="00411482"/>
    <w:rsid w:val="0041240D"/>
    <w:rsid w:val="0041315B"/>
    <w:rsid w:val="00413186"/>
    <w:rsid w:val="00413976"/>
    <w:rsid w:val="00413C62"/>
    <w:rsid w:val="00413FD0"/>
    <w:rsid w:val="0041408C"/>
    <w:rsid w:val="004140E5"/>
    <w:rsid w:val="00414324"/>
    <w:rsid w:val="00415A91"/>
    <w:rsid w:val="004171C6"/>
    <w:rsid w:val="00417CF9"/>
    <w:rsid w:val="004203B5"/>
    <w:rsid w:val="004205C2"/>
    <w:rsid w:val="004213B4"/>
    <w:rsid w:val="00422972"/>
    <w:rsid w:val="00422C8D"/>
    <w:rsid w:val="00423506"/>
    <w:rsid w:val="00423548"/>
    <w:rsid w:val="004238A3"/>
    <w:rsid w:val="00423AF5"/>
    <w:rsid w:val="00423CCD"/>
    <w:rsid w:val="0042412E"/>
    <w:rsid w:val="00424441"/>
    <w:rsid w:val="004247B1"/>
    <w:rsid w:val="00426495"/>
    <w:rsid w:val="0042654D"/>
    <w:rsid w:val="00426BC5"/>
    <w:rsid w:val="00427B18"/>
    <w:rsid w:val="0043004F"/>
    <w:rsid w:val="00430165"/>
    <w:rsid w:val="00430B7A"/>
    <w:rsid w:val="00431A67"/>
    <w:rsid w:val="00431CBF"/>
    <w:rsid w:val="0043250A"/>
    <w:rsid w:val="0043250C"/>
    <w:rsid w:val="0043340E"/>
    <w:rsid w:val="00433B18"/>
    <w:rsid w:val="004346C1"/>
    <w:rsid w:val="00435114"/>
    <w:rsid w:val="00435227"/>
    <w:rsid w:val="004353BC"/>
    <w:rsid w:val="004356B3"/>
    <w:rsid w:val="00436F10"/>
    <w:rsid w:val="00436F74"/>
    <w:rsid w:val="00437B66"/>
    <w:rsid w:val="00437C37"/>
    <w:rsid w:val="00437D63"/>
    <w:rsid w:val="004404F9"/>
    <w:rsid w:val="004412C6"/>
    <w:rsid w:val="00441432"/>
    <w:rsid w:val="004415F4"/>
    <w:rsid w:val="004425F7"/>
    <w:rsid w:val="004428ED"/>
    <w:rsid w:val="00442D42"/>
    <w:rsid w:val="00442E1F"/>
    <w:rsid w:val="0044334D"/>
    <w:rsid w:val="00443DA6"/>
    <w:rsid w:val="00444160"/>
    <w:rsid w:val="004449DB"/>
    <w:rsid w:val="00444BA1"/>
    <w:rsid w:val="004455CE"/>
    <w:rsid w:val="00445738"/>
    <w:rsid w:val="00445E4C"/>
    <w:rsid w:val="004465F2"/>
    <w:rsid w:val="00446A76"/>
    <w:rsid w:val="00446C5E"/>
    <w:rsid w:val="00446FF5"/>
    <w:rsid w:val="0044714C"/>
    <w:rsid w:val="0044745F"/>
    <w:rsid w:val="004474E7"/>
    <w:rsid w:val="00447663"/>
    <w:rsid w:val="00447E1F"/>
    <w:rsid w:val="00451560"/>
    <w:rsid w:val="00451E52"/>
    <w:rsid w:val="00451EC4"/>
    <w:rsid w:val="00451F81"/>
    <w:rsid w:val="00452B68"/>
    <w:rsid w:val="00452BBE"/>
    <w:rsid w:val="00453A09"/>
    <w:rsid w:val="00454028"/>
    <w:rsid w:val="00454632"/>
    <w:rsid w:val="00454701"/>
    <w:rsid w:val="00455C1B"/>
    <w:rsid w:val="004572E9"/>
    <w:rsid w:val="00457492"/>
    <w:rsid w:val="0045749F"/>
    <w:rsid w:val="0045768B"/>
    <w:rsid w:val="00457E3B"/>
    <w:rsid w:val="0046041F"/>
    <w:rsid w:val="004611B0"/>
    <w:rsid w:val="00461680"/>
    <w:rsid w:val="00461717"/>
    <w:rsid w:val="00462135"/>
    <w:rsid w:val="00462872"/>
    <w:rsid w:val="00462D02"/>
    <w:rsid w:val="0046339A"/>
    <w:rsid w:val="00463627"/>
    <w:rsid w:val="0046383C"/>
    <w:rsid w:val="004645C6"/>
    <w:rsid w:val="004649B5"/>
    <w:rsid w:val="00464F4E"/>
    <w:rsid w:val="00465E99"/>
    <w:rsid w:val="004677CF"/>
    <w:rsid w:val="00467AE3"/>
    <w:rsid w:val="004704E1"/>
    <w:rsid w:val="00472B5C"/>
    <w:rsid w:val="00472BE0"/>
    <w:rsid w:val="00472E70"/>
    <w:rsid w:val="00472E99"/>
    <w:rsid w:val="00474506"/>
    <w:rsid w:val="00475D42"/>
    <w:rsid w:val="0047761E"/>
    <w:rsid w:val="004779F9"/>
    <w:rsid w:val="00480ECE"/>
    <w:rsid w:val="004817FA"/>
    <w:rsid w:val="0048194E"/>
    <w:rsid w:val="00481A81"/>
    <w:rsid w:val="00483635"/>
    <w:rsid w:val="00483A67"/>
    <w:rsid w:val="004840CC"/>
    <w:rsid w:val="00484973"/>
    <w:rsid w:val="004856F1"/>
    <w:rsid w:val="0048575E"/>
    <w:rsid w:val="0048602E"/>
    <w:rsid w:val="0048606C"/>
    <w:rsid w:val="00486205"/>
    <w:rsid w:val="00486648"/>
    <w:rsid w:val="0048698A"/>
    <w:rsid w:val="00486E0F"/>
    <w:rsid w:val="00486E77"/>
    <w:rsid w:val="00487252"/>
    <w:rsid w:val="00487269"/>
    <w:rsid w:val="00490F13"/>
    <w:rsid w:val="004911F3"/>
    <w:rsid w:val="004911F6"/>
    <w:rsid w:val="00492209"/>
    <w:rsid w:val="004926AA"/>
    <w:rsid w:val="00492D56"/>
    <w:rsid w:val="00493357"/>
    <w:rsid w:val="00493D1D"/>
    <w:rsid w:val="00493D6A"/>
    <w:rsid w:val="00494E5B"/>
    <w:rsid w:val="00495857"/>
    <w:rsid w:val="00495A6D"/>
    <w:rsid w:val="00495B5B"/>
    <w:rsid w:val="0049712B"/>
    <w:rsid w:val="004A042D"/>
    <w:rsid w:val="004A044A"/>
    <w:rsid w:val="004A0F5A"/>
    <w:rsid w:val="004A1164"/>
    <w:rsid w:val="004A15A5"/>
    <w:rsid w:val="004A190A"/>
    <w:rsid w:val="004A19B6"/>
    <w:rsid w:val="004A1BBA"/>
    <w:rsid w:val="004A21EB"/>
    <w:rsid w:val="004A25F7"/>
    <w:rsid w:val="004A2BD5"/>
    <w:rsid w:val="004A2D72"/>
    <w:rsid w:val="004A2DD4"/>
    <w:rsid w:val="004A383A"/>
    <w:rsid w:val="004A3AE0"/>
    <w:rsid w:val="004A3D07"/>
    <w:rsid w:val="004A444B"/>
    <w:rsid w:val="004A4C94"/>
    <w:rsid w:val="004A5043"/>
    <w:rsid w:val="004A596D"/>
    <w:rsid w:val="004A5BAC"/>
    <w:rsid w:val="004A6039"/>
    <w:rsid w:val="004A6382"/>
    <w:rsid w:val="004A6625"/>
    <w:rsid w:val="004A6CE3"/>
    <w:rsid w:val="004A72A0"/>
    <w:rsid w:val="004A7407"/>
    <w:rsid w:val="004B0C28"/>
    <w:rsid w:val="004B224B"/>
    <w:rsid w:val="004B22A7"/>
    <w:rsid w:val="004B24C4"/>
    <w:rsid w:val="004B2607"/>
    <w:rsid w:val="004B36F2"/>
    <w:rsid w:val="004B39A8"/>
    <w:rsid w:val="004B45F8"/>
    <w:rsid w:val="004B5542"/>
    <w:rsid w:val="004B5E7B"/>
    <w:rsid w:val="004B6405"/>
    <w:rsid w:val="004B6E2B"/>
    <w:rsid w:val="004C04C4"/>
    <w:rsid w:val="004C0A07"/>
    <w:rsid w:val="004C17DC"/>
    <w:rsid w:val="004C187A"/>
    <w:rsid w:val="004C19A9"/>
    <w:rsid w:val="004C1C2A"/>
    <w:rsid w:val="004C1D0C"/>
    <w:rsid w:val="004C1DA7"/>
    <w:rsid w:val="004C2044"/>
    <w:rsid w:val="004C2887"/>
    <w:rsid w:val="004C3651"/>
    <w:rsid w:val="004C3774"/>
    <w:rsid w:val="004C3C3E"/>
    <w:rsid w:val="004C3E65"/>
    <w:rsid w:val="004C4FE5"/>
    <w:rsid w:val="004C55B0"/>
    <w:rsid w:val="004C5910"/>
    <w:rsid w:val="004C5A8A"/>
    <w:rsid w:val="004C5C67"/>
    <w:rsid w:val="004C60EF"/>
    <w:rsid w:val="004C63DF"/>
    <w:rsid w:val="004C7155"/>
    <w:rsid w:val="004C76D9"/>
    <w:rsid w:val="004D22AD"/>
    <w:rsid w:val="004D28A3"/>
    <w:rsid w:val="004D2FB0"/>
    <w:rsid w:val="004D34B5"/>
    <w:rsid w:val="004D3DB6"/>
    <w:rsid w:val="004D4931"/>
    <w:rsid w:val="004D4AA8"/>
    <w:rsid w:val="004D4EBB"/>
    <w:rsid w:val="004D5026"/>
    <w:rsid w:val="004D55C4"/>
    <w:rsid w:val="004D57A5"/>
    <w:rsid w:val="004D5D33"/>
    <w:rsid w:val="004D783C"/>
    <w:rsid w:val="004E00BB"/>
    <w:rsid w:val="004E11A4"/>
    <w:rsid w:val="004E223B"/>
    <w:rsid w:val="004E2BA7"/>
    <w:rsid w:val="004E4CE0"/>
    <w:rsid w:val="004E52A7"/>
    <w:rsid w:val="004E5DF5"/>
    <w:rsid w:val="004E663F"/>
    <w:rsid w:val="004E6C54"/>
    <w:rsid w:val="004E6DE2"/>
    <w:rsid w:val="004E769F"/>
    <w:rsid w:val="004E76E8"/>
    <w:rsid w:val="004E798E"/>
    <w:rsid w:val="004E7D6F"/>
    <w:rsid w:val="004F0C62"/>
    <w:rsid w:val="004F0C63"/>
    <w:rsid w:val="004F0E80"/>
    <w:rsid w:val="004F18BE"/>
    <w:rsid w:val="004F3682"/>
    <w:rsid w:val="004F38FF"/>
    <w:rsid w:val="004F3A53"/>
    <w:rsid w:val="004F3E74"/>
    <w:rsid w:val="004F4141"/>
    <w:rsid w:val="004F443F"/>
    <w:rsid w:val="004F4B50"/>
    <w:rsid w:val="004F53F7"/>
    <w:rsid w:val="004F56F4"/>
    <w:rsid w:val="004F5CB9"/>
    <w:rsid w:val="004F601C"/>
    <w:rsid w:val="004F6205"/>
    <w:rsid w:val="004F7AC1"/>
    <w:rsid w:val="004F7B68"/>
    <w:rsid w:val="00500604"/>
    <w:rsid w:val="00500B85"/>
    <w:rsid w:val="00501144"/>
    <w:rsid w:val="00501739"/>
    <w:rsid w:val="005017B3"/>
    <w:rsid w:val="00501A57"/>
    <w:rsid w:val="00501EB3"/>
    <w:rsid w:val="00502496"/>
    <w:rsid w:val="005029CC"/>
    <w:rsid w:val="0050362D"/>
    <w:rsid w:val="00504456"/>
    <w:rsid w:val="00504D6A"/>
    <w:rsid w:val="00504FF4"/>
    <w:rsid w:val="005050DD"/>
    <w:rsid w:val="005052BF"/>
    <w:rsid w:val="00505412"/>
    <w:rsid w:val="00505CFB"/>
    <w:rsid w:val="00506657"/>
    <w:rsid w:val="005069E0"/>
    <w:rsid w:val="00507095"/>
    <w:rsid w:val="005076E4"/>
    <w:rsid w:val="005100DE"/>
    <w:rsid w:val="00510125"/>
    <w:rsid w:val="00510AA5"/>
    <w:rsid w:val="0051115F"/>
    <w:rsid w:val="0051123F"/>
    <w:rsid w:val="0051173D"/>
    <w:rsid w:val="00511762"/>
    <w:rsid w:val="00511F89"/>
    <w:rsid w:val="005122CB"/>
    <w:rsid w:val="00512B77"/>
    <w:rsid w:val="00513A22"/>
    <w:rsid w:val="00513ADF"/>
    <w:rsid w:val="00515338"/>
    <w:rsid w:val="00515B81"/>
    <w:rsid w:val="00515D3B"/>
    <w:rsid w:val="00515E9C"/>
    <w:rsid w:val="005160C5"/>
    <w:rsid w:val="00516232"/>
    <w:rsid w:val="005165B7"/>
    <w:rsid w:val="00516AB0"/>
    <w:rsid w:val="00516B13"/>
    <w:rsid w:val="00516DFB"/>
    <w:rsid w:val="00517131"/>
    <w:rsid w:val="005173FB"/>
    <w:rsid w:val="00517477"/>
    <w:rsid w:val="005179A3"/>
    <w:rsid w:val="00517E73"/>
    <w:rsid w:val="00517FF1"/>
    <w:rsid w:val="005204E3"/>
    <w:rsid w:val="00520507"/>
    <w:rsid w:val="005212A3"/>
    <w:rsid w:val="0052240F"/>
    <w:rsid w:val="0052360E"/>
    <w:rsid w:val="00523A98"/>
    <w:rsid w:val="00524ECE"/>
    <w:rsid w:val="00524F65"/>
    <w:rsid w:val="005253CF"/>
    <w:rsid w:val="00525813"/>
    <w:rsid w:val="00525B80"/>
    <w:rsid w:val="00525DCE"/>
    <w:rsid w:val="00527211"/>
    <w:rsid w:val="00527DDB"/>
    <w:rsid w:val="0053006C"/>
    <w:rsid w:val="00530629"/>
    <w:rsid w:val="0053084C"/>
    <w:rsid w:val="00530EDF"/>
    <w:rsid w:val="00531122"/>
    <w:rsid w:val="0053203E"/>
    <w:rsid w:val="005320A2"/>
    <w:rsid w:val="00532742"/>
    <w:rsid w:val="0053361E"/>
    <w:rsid w:val="00533C77"/>
    <w:rsid w:val="0053406A"/>
    <w:rsid w:val="005340CC"/>
    <w:rsid w:val="00534A15"/>
    <w:rsid w:val="00534AC1"/>
    <w:rsid w:val="00535467"/>
    <w:rsid w:val="00536889"/>
    <w:rsid w:val="00536A03"/>
    <w:rsid w:val="00536E4F"/>
    <w:rsid w:val="005371E9"/>
    <w:rsid w:val="00540488"/>
    <w:rsid w:val="00540C36"/>
    <w:rsid w:val="00540FA2"/>
    <w:rsid w:val="005416E2"/>
    <w:rsid w:val="00543306"/>
    <w:rsid w:val="00543450"/>
    <w:rsid w:val="00543CFB"/>
    <w:rsid w:val="00543EFF"/>
    <w:rsid w:val="0054584B"/>
    <w:rsid w:val="00545CAE"/>
    <w:rsid w:val="005466B2"/>
    <w:rsid w:val="00546781"/>
    <w:rsid w:val="00547357"/>
    <w:rsid w:val="005474E6"/>
    <w:rsid w:val="0055110A"/>
    <w:rsid w:val="00551443"/>
    <w:rsid w:val="0055218A"/>
    <w:rsid w:val="005526AB"/>
    <w:rsid w:val="005529DA"/>
    <w:rsid w:val="00552B69"/>
    <w:rsid w:val="005534FD"/>
    <w:rsid w:val="00553583"/>
    <w:rsid w:val="005537B5"/>
    <w:rsid w:val="005537CF"/>
    <w:rsid w:val="0055573C"/>
    <w:rsid w:val="0055582A"/>
    <w:rsid w:val="005569C2"/>
    <w:rsid w:val="00557227"/>
    <w:rsid w:val="005576AE"/>
    <w:rsid w:val="005600BC"/>
    <w:rsid w:val="005600F7"/>
    <w:rsid w:val="00560F9B"/>
    <w:rsid w:val="00561A6B"/>
    <w:rsid w:val="005621DF"/>
    <w:rsid w:val="005624FD"/>
    <w:rsid w:val="00562741"/>
    <w:rsid w:val="005632A6"/>
    <w:rsid w:val="00565AA9"/>
    <w:rsid w:val="00565F11"/>
    <w:rsid w:val="00566120"/>
    <w:rsid w:val="00566F73"/>
    <w:rsid w:val="00567B52"/>
    <w:rsid w:val="00567F90"/>
    <w:rsid w:val="005703EC"/>
    <w:rsid w:val="00570F14"/>
    <w:rsid w:val="00571479"/>
    <w:rsid w:val="00571AAE"/>
    <w:rsid w:val="00572188"/>
    <w:rsid w:val="00572334"/>
    <w:rsid w:val="00573631"/>
    <w:rsid w:val="0057392D"/>
    <w:rsid w:val="00574059"/>
    <w:rsid w:val="00574196"/>
    <w:rsid w:val="00574476"/>
    <w:rsid w:val="00574A80"/>
    <w:rsid w:val="0057519D"/>
    <w:rsid w:val="005752EB"/>
    <w:rsid w:val="00575D11"/>
    <w:rsid w:val="00576233"/>
    <w:rsid w:val="00576759"/>
    <w:rsid w:val="00576A93"/>
    <w:rsid w:val="00576EA0"/>
    <w:rsid w:val="00577656"/>
    <w:rsid w:val="00577A7C"/>
    <w:rsid w:val="00577CCB"/>
    <w:rsid w:val="005802F4"/>
    <w:rsid w:val="00580EA5"/>
    <w:rsid w:val="0058138C"/>
    <w:rsid w:val="005817C7"/>
    <w:rsid w:val="00581E0B"/>
    <w:rsid w:val="00582104"/>
    <w:rsid w:val="0058277E"/>
    <w:rsid w:val="00582A19"/>
    <w:rsid w:val="005830B3"/>
    <w:rsid w:val="00583E1A"/>
    <w:rsid w:val="00584246"/>
    <w:rsid w:val="00584664"/>
    <w:rsid w:val="005849C0"/>
    <w:rsid w:val="00584F7B"/>
    <w:rsid w:val="0058674F"/>
    <w:rsid w:val="00586956"/>
    <w:rsid w:val="005879EC"/>
    <w:rsid w:val="00590C22"/>
    <w:rsid w:val="0059217F"/>
    <w:rsid w:val="00592842"/>
    <w:rsid w:val="00592B15"/>
    <w:rsid w:val="0059397A"/>
    <w:rsid w:val="00593A17"/>
    <w:rsid w:val="00593C78"/>
    <w:rsid w:val="00593D24"/>
    <w:rsid w:val="00594BC7"/>
    <w:rsid w:val="00595167"/>
    <w:rsid w:val="00595196"/>
    <w:rsid w:val="005961C9"/>
    <w:rsid w:val="00596729"/>
    <w:rsid w:val="00596AA3"/>
    <w:rsid w:val="00597724"/>
    <w:rsid w:val="00597821"/>
    <w:rsid w:val="005979E8"/>
    <w:rsid w:val="00597A15"/>
    <w:rsid w:val="005A0682"/>
    <w:rsid w:val="005A0B1F"/>
    <w:rsid w:val="005A1462"/>
    <w:rsid w:val="005A1898"/>
    <w:rsid w:val="005A1A66"/>
    <w:rsid w:val="005A200E"/>
    <w:rsid w:val="005A24A8"/>
    <w:rsid w:val="005A286C"/>
    <w:rsid w:val="005A2CCB"/>
    <w:rsid w:val="005A34EE"/>
    <w:rsid w:val="005A35B3"/>
    <w:rsid w:val="005A429A"/>
    <w:rsid w:val="005A4A99"/>
    <w:rsid w:val="005A58C4"/>
    <w:rsid w:val="005A6285"/>
    <w:rsid w:val="005A629D"/>
    <w:rsid w:val="005A6B42"/>
    <w:rsid w:val="005A786F"/>
    <w:rsid w:val="005A7B90"/>
    <w:rsid w:val="005B0465"/>
    <w:rsid w:val="005B0D94"/>
    <w:rsid w:val="005B18A8"/>
    <w:rsid w:val="005B1ADC"/>
    <w:rsid w:val="005B2584"/>
    <w:rsid w:val="005B3662"/>
    <w:rsid w:val="005B4857"/>
    <w:rsid w:val="005B5C36"/>
    <w:rsid w:val="005B5D72"/>
    <w:rsid w:val="005B6102"/>
    <w:rsid w:val="005B7C12"/>
    <w:rsid w:val="005C0F16"/>
    <w:rsid w:val="005C107C"/>
    <w:rsid w:val="005C20D8"/>
    <w:rsid w:val="005C21C7"/>
    <w:rsid w:val="005C2615"/>
    <w:rsid w:val="005C3048"/>
    <w:rsid w:val="005C32C0"/>
    <w:rsid w:val="005C3A65"/>
    <w:rsid w:val="005C3B51"/>
    <w:rsid w:val="005C3D11"/>
    <w:rsid w:val="005C41AE"/>
    <w:rsid w:val="005C4B94"/>
    <w:rsid w:val="005C593C"/>
    <w:rsid w:val="005C64E6"/>
    <w:rsid w:val="005C6BD6"/>
    <w:rsid w:val="005C6BEB"/>
    <w:rsid w:val="005C6C3A"/>
    <w:rsid w:val="005C7336"/>
    <w:rsid w:val="005C741E"/>
    <w:rsid w:val="005D00A7"/>
    <w:rsid w:val="005D0250"/>
    <w:rsid w:val="005D0554"/>
    <w:rsid w:val="005D0BDA"/>
    <w:rsid w:val="005D1C2E"/>
    <w:rsid w:val="005D351C"/>
    <w:rsid w:val="005D3647"/>
    <w:rsid w:val="005D4D4D"/>
    <w:rsid w:val="005D57CA"/>
    <w:rsid w:val="005D5850"/>
    <w:rsid w:val="005D7136"/>
    <w:rsid w:val="005D747E"/>
    <w:rsid w:val="005D7617"/>
    <w:rsid w:val="005D7871"/>
    <w:rsid w:val="005E1C33"/>
    <w:rsid w:val="005E2061"/>
    <w:rsid w:val="005E20DB"/>
    <w:rsid w:val="005E2E36"/>
    <w:rsid w:val="005E355A"/>
    <w:rsid w:val="005E3961"/>
    <w:rsid w:val="005E496A"/>
    <w:rsid w:val="005E6356"/>
    <w:rsid w:val="005E6875"/>
    <w:rsid w:val="005E7253"/>
    <w:rsid w:val="005F0A47"/>
    <w:rsid w:val="005F0D02"/>
    <w:rsid w:val="005F1220"/>
    <w:rsid w:val="005F126C"/>
    <w:rsid w:val="005F1F60"/>
    <w:rsid w:val="005F23FB"/>
    <w:rsid w:val="005F27DD"/>
    <w:rsid w:val="005F3AD6"/>
    <w:rsid w:val="005F3FB7"/>
    <w:rsid w:val="005F4561"/>
    <w:rsid w:val="005F5C61"/>
    <w:rsid w:val="005F5D07"/>
    <w:rsid w:val="005F63C1"/>
    <w:rsid w:val="005F67D5"/>
    <w:rsid w:val="005F6E4D"/>
    <w:rsid w:val="005F7509"/>
    <w:rsid w:val="005F7581"/>
    <w:rsid w:val="005F7596"/>
    <w:rsid w:val="00600770"/>
    <w:rsid w:val="00600EF4"/>
    <w:rsid w:val="00601212"/>
    <w:rsid w:val="00601ADD"/>
    <w:rsid w:val="006022FA"/>
    <w:rsid w:val="00602587"/>
    <w:rsid w:val="00602654"/>
    <w:rsid w:val="00602CBD"/>
    <w:rsid w:val="00602D11"/>
    <w:rsid w:val="00603555"/>
    <w:rsid w:val="00603AE7"/>
    <w:rsid w:val="00603FAD"/>
    <w:rsid w:val="00603FAF"/>
    <w:rsid w:val="00604BA4"/>
    <w:rsid w:val="00605066"/>
    <w:rsid w:val="00605A5C"/>
    <w:rsid w:val="00605C54"/>
    <w:rsid w:val="006062B0"/>
    <w:rsid w:val="00606DE5"/>
    <w:rsid w:val="006072B9"/>
    <w:rsid w:val="0060792C"/>
    <w:rsid w:val="00607932"/>
    <w:rsid w:val="00607D70"/>
    <w:rsid w:val="00610960"/>
    <w:rsid w:val="00610A9A"/>
    <w:rsid w:val="00611621"/>
    <w:rsid w:val="006120B9"/>
    <w:rsid w:val="00613733"/>
    <w:rsid w:val="00613D3C"/>
    <w:rsid w:val="00614EFC"/>
    <w:rsid w:val="006153DB"/>
    <w:rsid w:val="006155FA"/>
    <w:rsid w:val="00615A96"/>
    <w:rsid w:val="00615F14"/>
    <w:rsid w:val="00616567"/>
    <w:rsid w:val="0061722E"/>
    <w:rsid w:val="006173B5"/>
    <w:rsid w:val="006209B9"/>
    <w:rsid w:val="00620B29"/>
    <w:rsid w:val="00620B68"/>
    <w:rsid w:val="00620BB0"/>
    <w:rsid w:val="006212DE"/>
    <w:rsid w:val="006233A4"/>
    <w:rsid w:val="00624B4B"/>
    <w:rsid w:val="00624EDB"/>
    <w:rsid w:val="00625ACB"/>
    <w:rsid w:val="00625C14"/>
    <w:rsid w:val="0062647B"/>
    <w:rsid w:val="00626CA2"/>
    <w:rsid w:val="00627045"/>
    <w:rsid w:val="00627255"/>
    <w:rsid w:val="00627B66"/>
    <w:rsid w:val="00627B8B"/>
    <w:rsid w:val="00630DA2"/>
    <w:rsid w:val="00630F4C"/>
    <w:rsid w:val="0063130A"/>
    <w:rsid w:val="006314AD"/>
    <w:rsid w:val="00631BE7"/>
    <w:rsid w:val="00632FB4"/>
    <w:rsid w:val="00633332"/>
    <w:rsid w:val="00633450"/>
    <w:rsid w:val="00634055"/>
    <w:rsid w:val="00634B69"/>
    <w:rsid w:val="0063502F"/>
    <w:rsid w:val="00635CDB"/>
    <w:rsid w:val="00636588"/>
    <w:rsid w:val="006369E4"/>
    <w:rsid w:val="00636BB5"/>
    <w:rsid w:val="0064001F"/>
    <w:rsid w:val="006400BF"/>
    <w:rsid w:val="00640693"/>
    <w:rsid w:val="00640700"/>
    <w:rsid w:val="00641326"/>
    <w:rsid w:val="00641930"/>
    <w:rsid w:val="00641ADF"/>
    <w:rsid w:val="00642237"/>
    <w:rsid w:val="006422EB"/>
    <w:rsid w:val="006424C1"/>
    <w:rsid w:val="006424FE"/>
    <w:rsid w:val="00642791"/>
    <w:rsid w:val="00642D96"/>
    <w:rsid w:val="006432DA"/>
    <w:rsid w:val="00643409"/>
    <w:rsid w:val="00643638"/>
    <w:rsid w:val="00643F19"/>
    <w:rsid w:val="0064489A"/>
    <w:rsid w:val="00645215"/>
    <w:rsid w:val="00646A8C"/>
    <w:rsid w:val="00646F94"/>
    <w:rsid w:val="006470A7"/>
    <w:rsid w:val="006478E9"/>
    <w:rsid w:val="00650169"/>
    <w:rsid w:val="006501CA"/>
    <w:rsid w:val="00650B2C"/>
    <w:rsid w:val="00650CE2"/>
    <w:rsid w:val="00651F9A"/>
    <w:rsid w:val="00652109"/>
    <w:rsid w:val="00652373"/>
    <w:rsid w:val="006525D9"/>
    <w:rsid w:val="00653572"/>
    <w:rsid w:val="006537B9"/>
    <w:rsid w:val="00653851"/>
    <w:rsid w:val="00654398"/>
    <w:rsid w:val="00655019"/>
    <w:rsid w:val="0065510E"/>
    <w:rsid w:val="006551D2"/>
    <w:rsid w:val="006555C0"/>
    <w:rsid w:val="00656805"/>
    <w:rsid w:val="00657270"/>
    <w:rsid w:val="00657641"/>
    <w:rsid w:val="00657A5E"/>
    <w:rsid w:val="00657AC3"/>
    <w:rsid w:val="00660374"/>
    <w:rsid w:val="00661D81"/>
    <w:rsid w:val="00661E2E"/>
    <w:rsid w:val="00662292"/>
    <w:rsid w:val="00662CBA"/>
    <w:rsid w:val="0066354C"/>
    <w:rsid w:val="00665014"/>
    <w:rsid w:val="00665AC4"/>
    <w:rsid w:val="00665E32"/>
    <w:rsid w:val="0066660E"/>
    <w:rsid w:val="00666654"/>
    <w:rsid w:val="00666E36"/>
    <w:rsid w:val="00667B94"/>
    <w:rsid w:val="00667FA6"/>
    <w:rsid w:val="00670017"/>
    <w:rsid w:val="00670A97"/>
    <w:rsid w:val="00670AE9"/>
    <w:rsid w:val="00671396"/>
    <w:rsid w:val="00671708"/>
    <w:rsid w:val="00671DF8"/>
    <w:rsid w:val="00672074"/>
    <w:rsid w:val="0067282E"/>
    <w:rsid w:val="00672E3B"/>
    <w:rsid w:val="006737BA"/>
    <w:rsid w:val="0067415B"/>
    <w:rsid w:val="00674FBF"/>
    <w:rsid w:val="00675542"/>
    <w:rsid w:val="006759B8"/>
    <w:rsid w:val="00675FBF"/>
    <w:rsid w:val="0067670F"/>
    <w:rsid w:val="0067672F"/>
    <w:rsid w:val="00677B05"/>
    <w:rsid w:val="00682152"/>
    <w:rsid w:val="00682D8F"/>
    <w:rsid w:val="00683120"/>
    <w:rsid w:val="00683F66"/>
    <w:rsid w:val="00684E58"/>
    <w:rsid w:val="00685B2F"/>
    <w:rsid w:val="0068607D"/>
    <w:rsid w:val="00686565"/>
    <w:rsid w:val="006866D6"/>
    <w:rsid w:val="00686B6D"/>
    <w:rsid w:val="00687A97"/>
    <w:rsid w:val="00687B3A"/>
    <w:rsid w:val="00690CC9"/>
    <w:rsid w:val="00691145"/>
    <w:rsid w:val="00691D83"/>
    <w:rsid w:val="00691F51"/>
    <w:rsid w:val="00693122"/>
    <w:rsid w:val="006945E8"/>
    <w:rsid w:val="0069508D"/>
    <w:rsid w:val="0069598C"/>
    <w:rsid w:val="00696341"/>
    <w:rsid w:val="00696CAD"/>
    <w:rsid w:val="006972B2"/>
    <w:rsid w:val="006972E8"/>
    <w:rsid w:val="0069740A"/>
    <w:rsid w:val="00697862"/>
    <w:rsid w:val="00697F0A"/>
    <w:rsid w:val="006A067E"/>
    <w:rsid w:val="006A0887"/>
    <w:rsid w:val="006A187A"/>
    <w:rsid w:val="006A1CF9"/>
    <w:rsid w:val="006A3BA8"/>
    <w:rsid w:val="006A4165"/>
    <w:rsid w:val="006A4212"/>
    <w:rsid w:val="006A456F"/>
    <w:rsid w:val="006A5000"/>
    <w:rsid w:val="006A5ADE"/>
    <w:rsid w:val="006A60B2"/>
    <w:rsid w:val="006A6C59"/>
    <w:rsid w:val="006A7216"/>
    <w:rsid w:val="006A7350"/>
    <w:rsid w:val="006A74A9"/>
    <w:rsid w:val="006B15AE"/>
    <w:rsid w:val="006B2947"/>
    <w:rsid w:val="006B3389"/>
    <w:rsid w:val="006B3489"/>
    <w:rsid w:val="006B396B"/>
    <w:rsid w:val="006B3A2D"/>
    <w:rsid w:val="006B3FB0"/>
    <w:rsid w:val="006B3FD5"/>
    <w:rsid w:val="006B477B"/>
    <w:rsid w:val="006B691C"/>
    <w:rsid w:val="006B7BC1"/>
    <w:rsid w:val="006C00FF"/>
    <w:rsid w:val="006C0B89"/>
    <w:rsid w:val="006C0F1D"/>
    <w:rsid w:val="006C1C83"/>
    <w:rsid w:val="006C22A3"/>
    <w:rsid w:val="006C29C8"/>
    <w:rsid w:val="006C3506"/>
    <w:rsid w:val="006C377C"/>
    <w:rsid w:val="006C392D"/>
    <w:rsid w:val="006C3A7A"/>
    <w:rsid w:val="006C4FC6"/>
    <w:rsid w:val="006C53CD"/>
    <w:rsid w:val="006C5634"/>
    <w:rsid w:val="006C5710"/>
    <w:rsid w:val="006C5836"/>
    <w:rsid w:val="006C5973"/>
    <w:rsid w:val="006C5993"/>
    <w:rsid w:val="006C5C7E"/>
    <w:rsid w:val="006C5E05"/>
    <w:rsid w:val="006C6AB7"/>
    <w:rsid w:val="006C6B9E"/>
    <w:rsid w:val="006C6DFC"/>
    <w:rsid w:val="006C7530"/>
    <w:rsid w:val="006D024D"/>
    <w:rsid w:val="006D0386"/>
    <w:rsid w:val="006D04BF"/>
    <w:rsid w:val="006D0CD1"/>
    <w:rsid w:val="006D18C3"/>
    <w:rsid w:val="006D1D5E"/>
    <w:rsid w:val="006D2AE5"/>
    <w:rsid w:val="006D3641"/>
    <w:rsid w:val="006D3792"/>
    <w:rsid w:val="006D4CEF"/>
    <w:rsid w:val="006D4E2C"/>
    <w:rsid w:val="006D55AD"/>
    <w:rsid w:val="006D5653"/>
    <w:rsid w:val="006D62DF"/>
    <w:rsid w:val="006D64E5"/>
    <w:rsid w:val="006D710B"/>
    <w:rsid w:val="006D7B0B"/>
    <w:rsid w:val="006E032D"/>
    <w:rsid w:val="006E1C67"/>
    <w:rsid w:val="006E2461"/>
    <w:rsid w:val="006E250C"/>
    <w:rsid w:val="006E3B8D"/>
    <w:rsid w:val="006E3CEB"/>
    <w:rsid w:val="006E3D56"/>
    <w:rsid w:val="006E3DBC"/>
    <w:rsid w:val="006E4028"/>
    <w:rsid w:val="006E470B"/>
    <w:rsid w:val="006E495D"/>
    <w:rsid w:val="006E4A8F"/>
    <w:rsid w:val="006E5AA9"/>
    <w:rsid w:val="006E6329"/>
    <w:rsid w:val="006E7167"/>
    <w:rsid w:val="006E7932"/>
    <w:rsid w:val="006F044D"/>
    <w:rsid w:val="006F1382"/>
    <w:rsid w:val="006F164F"/>
    <w:rsid w:val="006F25A3"/>
    <w:rsid w:val="006F2951"/>
    <w:rsid w:val="006F2E78"/>
    <w:rsid w:val="006F3896"/>
    <w:rsid w:val="006F497C"/>
    <w:rsid w:val="006F4B1A"/>
    <w:rsid w:val="006F4B55"/>
    <w:rsid w:val="006F59EE"/>
    <w:rsid w:val="006F5F15"/>
    <w:rsid w:val="006F6228"/>
    <w:rsid w:val="006F684B"/>
    <w:rsid w:val="006F6983"/>
    <w:rsid w:val="006F6BB4"/>
    <w:rsid w:val="006F6C97"/>
    <w:rsid w:val="00700D38"/>
    <w:rsid w:val="00701941"/>
    <w:rsid w:val="00701AAF"/>
    <w:rsid w:val="007020CA"/>
    <w:rsid w:val="00702121"/>
    <w:rsid w:val="0070215C"/>
    <w:rsid w:val="00702F42"/>
    <w:rsid w:val="007031EC"/>
    <w:rsid w:val="00703347"/>
    <w:rsid w:val="0070338F"/>
    <w:rsid w:val="00703B98"/>
    <w:rsid w:val="00703CFE"/>
    <w:rsid w:val="00703E54"/>
    <w:rsid w:val="007063D3"/>
    <w:rsid w:val="00706943"/>
    <w:rsid w:val="00706A6E"/>
    <w:rsid w:val="00707584"/>
    <w:rsid w:val="0071035C"/>
    <w:rsid w:val="007107B9"/>
    <w:rsid w:val="00710AFA"/>
    <w:rsid w:val="00711128"/>
    <w:rsid w:val="00711294"/>
    <w:rsid w:val="0071174E"/>
    <w:rsid w:val="00711B26"/>
    <w:rsid w:val="0071207B"/>
    <w:rsid w:val="007137BB"/>
    <w:rsid w:val="007141D9"/>
    <w:rsid w:val="0071478D"/>
    <w:rsid w:val="00715961"/>
    <w:rsid w:val="00715D29"/>
    <w:rsid w:val="00716765"/>
    <w:rsid w:val="00716D6D"/>
    <w:rsid w:val="00717786"/>
    <w:rsid w:val="007202F3"/>
    <w:rsid w:val="00720966"/>
    <w:rsid w:val="00720A04"/>
    <w:rsid w:val="00720E30"/>
    <w:rsid w:val="007218FF"/>
    <w:rsid w:val="00723B25"/>
    <w:rsid w:val="00723DAB"/>
    <w:rsid w:val="007241A2"/>
    <w:rsid w:val="00724340"/>
    <w:rsid w:val="00724352"/>
    <w:rsid w:val="00724591"/>
    <w:rsid w:val="00725851"/>
    <w:rsid w:val="0072658C"/>
    <w:rsid w:val="007266F8"/>
    <w:rsid w:val="00727C01"/>
    <w:rsid w:val="00727EA0"/>
    <w:rsid w:val="00730460"/>
    <w:rsid w:val="00731106"/>
    <w:rsid w:val="0073243B"/>
    <w:rsid w:val="0073244F"/>
    <w:rsid w:val="00732E1B"/>
    <w:rsid w:val="00733292"/>
    <w:rsid w:val="0073364A"/>
    <w:rsid w:val="00733AF1"/>
    <w:rsid w:val="00733D4E"/>
    <w:rsid w:val="007342AE"/>
    <w:rsid w:val="00735544"/>
    <w:rsid w:val="00736776"/>
    <w:rsid w:val="00736A0D"/>
    <w:rsid w:val="007372B9"/>
    <w:rsid w:val="00737B14"/>
    <w:rsid w:val="00740A71"/>
    <w:rsid w:val="00740D14"/>
    <w:rsid w:val="0074123C"/>
    <w:rsid w:val="007414EC"/>
    <w:rsid w:val="00741970"/>
    <w:rsid w:val="00741D69"/>
    <w:rsid w:val="00742561"/>
    <w:rsid w:val="0074305A"/>
    <w:rsid w:val="007430D6"/>
    <w:rsid w:val="0074370E"/>
    <w:rsid w:val="00743DAC"/>
    <w:rsid w:val="00744CB5"/>
    <w:rsid w:val="00746974"/>
    <w:rsid w:val="00746C1A"/>
    <w:rsid w:val="00747085"/>
    <w:rsid w:val="007503A4"/>
    <w:rsid w:val="007504ED"/>
    <w:rsid w:val="007505B3"/>
    <w:rsid w:val="007506B7"/>
    <w:rsid w:val="007506F0"/>
    <w:rsid w:val="007511B7"/>
    <w:rsid w:val="0075240A"/>
    <w:rsid w:val="00752B1F"/>
    <w:rsid w:val="00753269"/>
    <w:rsid w:val="0075386D"/>
    <w:rsid w:val="0075505E"/>
    <w:rsid w:val="0075571C"/>
    <w:rsid w:val="007565D3"/>
    <w:rsid w:val="007567D0"/>
    <w:rsid w:val="007569EA"/>
    <w:rsid w:val="00756DCB"/>
    <w:rsid w:val="00756F0B"/>
    <w:rsid w:val="00757CC4"/>
    <w:rsid w:val="007600AB"/>
    <w:rsid w:val="00760D0B"/>
    <w:rsid w:val="00761AF5"/>
    <w:rsid w:val="00762855"/>
    <w:rsid w:val="00762ABB"/>
    <w:rsid w:val="00762EC9"/>
    <w:rsid w:val="00763622"/>
    <w:rsid w:val="007637FE"/>
    <w:rsid w:val="00763E22"/>
    <w:rsid w:val="00764D6E"/>
    <w:rsid w:val="00764F22"/>
    <w:rsid w:val="00764FBC"/>
    <w:rsid w:val="0076523D"/>
    <w:rsid w:val="00765269"/>
    <w:rsid w:val="0076622E"/>
    <w:rsid w:val="007662E5"/>
    <w:rsid w:val="00766545"/>
    <w:rsid w:val="00766CEC"/>
    <w:rsid w:val="00766D8F"/>
    <w:rsid w:val="00767A95"/>
    <w:rsid w:val="00770282"/>
    <w:rsid w:val="007705F3"/>
    <w:rsid w:val="00771300"/>
    <w:rsid w:val="00771808"/>
    <w:rsid w:val="00771E4C"/>
    <w:rsid w:val="00771F93"/>
    <w:rsid w:val="00772AB2"/>
    <w:rsid w:val="0077317D"/>
    <w:rsid w:val="00773A39"/>
    <w:rsid w:val="00773FE5"/>
    <w:rsid w:val="00774595"/>
    <w:rsid w:val="00774EFA"/>
    <w:rsid w:val="007773E4"/>
    <w:rsid w:val="007775A0"/>
    <w:rsid w:val="00777A02"/>
    <w:rsid w:val="007803E2"/>
    <w:rsid w:val="00780F03"/>
    <w:rsid w:val="007813BB"/>
    <w:rsid w:val="007813CE"/>
    <w:rsid w:val="00781B84"/>
    <w:rsid w:val="007839DD"/>
    <w:rsid w:val="00783E50"/>
    <w:rsid w:val="007840FD"/>
    <w:rsid w:val="0078457E"/>
    <w:rsid w:val="0078623E"/>
    <w:rsid w:val="00787857"/>
    <w:rsid w:val="00787B8B"/>
    <w:rsid w:val="00790705"/>
    <w:rsid w:val="0079074E"/>
    <w:rsid w:val="00790AD3"/>
    <w:rsid w:val="00790B2C"/>
    <w:rsid w:val="0079111E"/>
    <w:rsid w:val="007919CD"/>
    <w:rsid w:val="00792074"/>
    <w:rsid w:val="00792091"/>
    <w:rsid w:val="00792236"/>
    <w:rsid w:val="00792731"/>
    <w:rsid w:val="00792B94"/>
    <w:rsid w:val="00792C9B"/>
    <w:rsid w:val="0079357E"/>
    <w:rsid w:val="00794354"/>
    <w:rsid w:val="00794F0F"/>
    <w:rsid w:val="00794F24"/>
    <w:rsid w:val="0079514A"/>
    <w:rsid w:val="007955C3"/>
    <w:rsid w:val="00795636"/>
    <w:rsid w:val="00795793"/>
    <w:rsid w:val="00795CBC"/>
    <w:rsid w:val="00797992"/>
    <w:rsid w:val="007A014C"/>
    <w:rsid w:val="007A08ED"/>
    <w:rsid w:val="007A0D4F"/>
    <w:rsid w:val="007A10BA"/>
    <w:rsid w:val="007A18DC"/>
    <w:rsid w:val="007A2138"/>
    <w:rsid w:val="007A3BA8"/>
    <w:rsid w:val="007A3F19"/>
    <w:rsid w:val="007A3FD8"/>
    <w:rsid w:val="007A44A8"/>
    <w:rsid w:val="007A4DB2"/>
    <w:rsid w:val="007A7420"/>
    <w:rsid w:val="007A7CAD"/>
    <w:rsid w:val="007A7F48"/>
    <w:rsid w:val="007B0329"/>
    <w:rsid w:val="007B0419"/>
    <w:rsid w:val="007B122A"/>
    <w:rsid w:val="007B1410"/>
    <w:rsid w:val="007B2C01"/>
    <w:rsid w:val="007B392A"/>
    <w:rsid w:val="007B3BC2"/>
    <w:rsid w:val="007B5791"/>
    <w:rsid w:val="007B5FC4"/>
    <w:rsid w:val="007B643E"/>
    <w:rsid w:val="007B7526"/>
    <w:rsid w:val="007B77C6"/>
    <w:rsid w:val="007B77CC"/>
    <w:rsid w:val="007B7B05"/>
    <w:rsid w:val="007B7FDB"/>
    <w:rsid w:val="007C06F3"/>
    <w:rsid w:val="007C19CA"/>
    <w:rsid w:val="007C2689"/>
    <w:rsid w:val="007C2E55"/>
    <w:rsid w:val="007C3EE5"/>
    <w:rsid w:val="007C3F35"/>
    <w:rsid w:val="007C49D0"/>
    <w:rsid w:val="007C4AAD"/>
    <w:rsid w:val="007C6156"/>
    <w:rsid w:val="007C66E2"/>
    <w:rsid w:val="007C72C2"/>
    <w:rsid w:val="007C72C8"/>
    <w:rsid w:val="007C75F9"/>
    <w:rsid w:val="007C7B62"/>
    <w:rsid w:val="007C7C83"/>
    <w:rsid w:val="007D0663"/>
    <w:rsid w:val="007D0911"/>
    <w:rsid w:val="007D094B"/>
    <w:rsid w:val="007D096B"/>
    <w:rsid w:val="007D0F53"/>
    <w:rsid w:val="007D124C"/>
    <w:rsid w:val="007D1307"/>
    <w:rsid w:val="007D171A"/>
    <w:rsid w:val="007D221D"/>
    <w:rsid w:val="007D2372"/>
    <w:rsid w:val="007D29DA"/>
    <w:rsid w:val="007D2B8C"/>
    <w:rsid w:val="007D2E07"/>
    <w:rsid w:val="007D40C2"/>
    <w:rsid w:val="007D53AC"/>
    <w:rsid w:val="007D5529"/>
    <w:rsid w:val="007D5ED2"/>
    <w:rsid w:val="007D6518"/>
    <w:rsid w:val="007D6692"/>
    <w:rsid w:val="007D7384"/>
    <w:rsid w:val="007D7A31"/>
    <w:rsid w:val="007E0CC6"/>
    <w:rsid w:val="007E0EB9"/>
    <w:rsid w:val="007E167A"/>
    <w:rsid w:val="007E21B1"/>
    <w:rsid w:val="007E2A19"/>
    <w:rsid w:val="007E3446"/>
    <w:rsid w:val="007E3BBF"/>
    <w:rsid w:val="007E3D4E"/>
    <w:rsid w:val="007E55D9"/>
    <w:rsid w:val="007E5FF7"/>
    <w:rsid w:val="007E6C3A"/>
    <w:rsid w:val="007E6D1A"/>
    <w:rsid w:val="007E6F51"/>
    <w:rsid w:val="007F0600"/>
    <w:rsid w:val="007F074A"/>
    <w:rsid w:val="007F0F86"/>
    <w:rsid w:val="007F1BAF"/>
    <w:rsid w:val="007F21CD"/>
    <w:rsid w:val="007F2B2A"/>
    <w:rsid w:val="007F2F64"/>
    <w:rsid w:val="007F308A"/>
    <w:rsid w:val="007F337E"/>
    <w:rsid w:val="007F3586"/>
    <w:rsid w:val="007F3854"/>
    <w:rsid w:val="007F3AE4"/>
    <w:rsid w:val="007F4243"/>
    <w:rsid w:val="007F42FA"/>
    <w:rsid w:val="007F4D5B"/>
    <w:rsid w:val="007F5227"/>
    <w:rsid w:val="007F5AFB"/>
    <w:rsid w:val="007F5F30"/>
    <w:rsid w:val="007F7740"/>
    <w:rsid w:val="007F779F"/>
    <w:rsid w:val="007F78C6"/>
    <w:rsid w:val="007F7BB6"/>
    <w:rsid w:val="007F7EF5"/>
    <w:rsid w:val="0080050A"/>
    <w:rsid w:val="00801E62"/>
    <w:rsid w:val="00804AEC"/>
    <w:rsid w:val="00804B24"/>
    <w:rsid w:val="00804FF4"/>
    <w:rsid w:val="0080617C"/>
    <w:rsid w:val="00806DCC"/>
    <w:rsid w:val="0080721B"/>
    <w:rsid w:val="00807480"/>
    <w:rsid w:val="00807567"/>
    <w:rsid w:val="00807DF8"/>
    <w:rsid w:val="00807F1A"/>
    <w:rsid w:val="00810549"/>
    <w:rsid w:val="00810B11"/>
    <w:rsid w:val="00810F0B"/>
    <w:rsid w:val="008116B7"/>
    <w:rsid w:val="00812077"/>
    <w:rsid w:val="008121A1"/>
    <w:rsid w:val="00812524"/>
    <w:rsid w:val="00813AFB"/>
    <w:rsid w:val="0081402A"/>
    <w:rsid w:val="008150F8"/>
    <w:rsid w:val="00815228"/>
    <w:rsid w:val="00815238"/>
    <w:rsid w:val="008168AA"/>
    <w:rsid w:val="00816E3A"/>
    <w:rsid w:val="00816F9C"/>
    <w:rsid w:val="00817B37"/>
    <w:rsid w:val="00817F30"/>
    <w:rsid w:val="008201B5"/>
    <w:rsid w:val="00820F04"/>
    <w:rsid w:val="00821B47"/>
    <w:rsid w:val="00822076"/>
    <w:rsid w:val="00824200"/>
    <w:rsid w:val="00824D09"/>
    <w:rsid w:val="0082506F"/>
    <w:rsid w:val="0082563D"/>
    <w:rsid w:val="008258CC"/>
    <w:rsid w:val="00826B11"/>
    <w:rsid w:val="00826B3C"/>
    <w:rsid w:val="00826B9A"/>
    <w:rsid w:val="00827AA2"/>
    <w:rsid w:val="008307D1"/>
    <w:rsid w:val="00830AB7"/>
    <w:rsid w:val="00830ACC"/>
    <w:rsid w:val="00830E6E"/>
    <w:rsid w:val="00831D8D"/>
    <w:rsid w:val="00831DCB"/>
    <w:rsid w:val="00831F3A"/>
    <w:rsid w:val="0083289A"/>
    <w:rsid w:val="00832973"/>
    <w:rsid w:val="00832CB6"/>
    <w:rsid w:val="008331F1"/>
    <w:rsid w:val="0083384B"/>
    <w:rsid w:val="00833DBF"/>
    <w:rsid w:val="008340DD"/>
    <w:rsid w:val="008348FA"/>
    <w:rsid w:val="008354A2"/>
    <w:rsid w:val="0083674D"/>
    <w:rsid w:val="00836ED2"/>
    <w:rsid w:val="00836FEE"/>
    <w:rsid w:val="00837422"/>
    <w:rsid w:val="00837C7D"/>
    <w:rsid w:val="008403A6"/>
    <w:rsid w:val="008410A4"/>
    <w:rsid w:val="00841118"/>
    <w:rsid w:val="00841C06"/>
    <w:rsid w:val="008423A2"/>
    <w:rsid w:val="008434D6"/>
    <w:rsid w:val="00843A0E"/>
    <w:rsid w:val="008444EF"/>
    <w:rsid w:val="00844C49"/>
    <w:rsid w:val="00845A17"/>
    <w:rsid w:val="00846940"/>
    <w:rsid w:val="00850027"/>
    <w:rsid w:val="0085089D"/>
    <w:rsid w:val="00850B25"/>
    <w:rsid w:val="00850BDA"/>
    <w:rsid w:val="008510DF"/>
    <w:rsid w:val="00852608"/>
    <w:rsid w:val="0085341D"/>
    <w:rsid w:val="008541A7"/>
    <w:rsid w:val="0085459C"/>
    <w:rsid w:val="008546BE"/>
    <w:rsid w:val="0085482F"/>
    <w:rsid w:val="0085529A"/>
    <w:rsid w:val="008555FB"/>
    <w:rsid w:val="008556C9"/>
    <w:rsid w:val="00855A30"/>
    <w:rsid w:val="00855E31"/>
    <w:rsid w:val="008560FA"/>
    <w:rsid w:val="00856109"/>
    <w:rsid w:val="0085662B"/>
    <w:rsid w:val="008566D3"/>
    <w:rsid w:val="00856B54"/>
    <w:rsid w:val="00856BDE"/>
    <w:rsid w:val="00860411"/>
    <w:rsid w:val="00861062"/>
    <w:rsid w:val="008622AE"/>
    <w:rsid w:val="008627A7"/>
    <w:rsid w:val="0086280E"/>
    <w:rsid w:val="008629CF"/>
    <w:rsid w:val="008633ED"/>
    <w:rsid w:val="008636A9"/>
    <w:rsid w:val="00863DAE"/>
    <w:rsid w:val="00864A3B"/>
    <w:rsid w:val="0086523E"/>
    <w:rsid w:val="008656BF"/>
    <w:rsid w:val="00865805"/>
    <w:rsid w:val="008659F3"/>
    <w:rsid w:val="00865A08"/>
    <w:rsid w:val="00866248"/>
    <w:rsid w:val="00866586"/>
    <w:rsid w:val="00866595"/>
    <w:rsid w:val="00866B11"/>
    <w:rsid w:val="00866B3B"/>
    <w:rsid w:val="00866BA6"/>
    <w:rsid w:val="00866FEC"/>
    <w:rsid w:val="0086746A"/>
    <w:rsid w:val="008678F1"/>
    <w:rsid w:val="0087005E"/>
    <w:rsid w:val="0087074D"/>
    <w:rsid w:val="00870C9D"/>
    <w:rsid w:val="00870CD1"/>
    <w:rsid w:val="008714CF"/>
    <w:rsid w:val="0087231B"/>
    <w:rsid w:val="00872EB2"/>
    <w:rsid w:val="00873C76"/>
    <w:rsid w:val="00874413"/>
    <w:rsid w:val="00875C37"/>
    <w:rsid w:val="008765B4"/>
    <w:rsid w:val="00876632"/>
    <w:rsid w:val="00877FB6"/>
    <w:rsid w:val="008806B9"/>
    <w:rsid w:val="00880A04"/>
    <w:rsid w:val="008810B9"/>
    <w:rsid w:val="00881297"/>
    <w:rsid w:val="00881458"/>
    <w:rsid w:val="0088147A"/>
    <w:rsid w:val="00881E77"/>
    <w:rsid w:val="008825D2"/>
    <w:rsid w:val="00883D60"/>
    <w:rsid w:val="008842A5"/>
    <w:rsid w:val="00884374"/>
    <w:rsid w:val="00885518"/>
    <w:rsid w:val="00885682"/>
    <w:rsid w:val="00885A82"/>
    <w:rsid w:val="00885B4C"/>
    <w:rsid w:val="0088646D"/>
    <w:rsid w:val="008868C2"/>
    <w:rsid w:val="0088744A"/>
    <w:rsid w:val="00887F46"/>
    <w:rsid w:val="0089027E"/>
    <w:rsid w:val="00890ABA"/>
    <w:rsid w:val="00890E75"/>
    <w:rsid w:val="00891A76"/>
    <w:rsid w:val="00891DCB"/>
    <w:rsid w:val="00892036"/>
    <w:rsid w:val="0089270A"/>
    <w:rsid w:val="00893421"/>
    <w:rsid w:val="0089371A"/>
    <w:rsid w:val="00894B58"/>
    <w:rsid w:val="008950BE"/>
    <w:rsid w:val="00895594"/>
    <w:rsid w:val="008956EC"/>
    <w:rsid w:val="00895D63"/>
    <w:rsid w:val="00895EDF"/>
    <w:rsid w:val="00897289"/>
    <w:rsid w:val="00897799"/>
    <w:rsid w:val="00897919"/>
    <w:rsid w:val="008A000D"/>
    <w:rsid w:val="008A0117"/>
    <w:rsid w:val="008A25BA"/>
    <w:rsid w:val="008A2B90"/>
    <w:rsid w:val="008A3185"/>
    <w:rsid w:val="008A3226"/>
    <w:rsid w:val="008A32C2"/>
    <w:rsid w:val="008A33D7"/>
    <w:rsid w:val="008A390E"/>
    <w:rsid w:val="008A392F"/>
    <w:rsid w:val="008A45A9"/>
    <w:rsid w:val="008A510A"/>
    <w:rsid w:val="008A6692"/>
    <w:rsid w:val="008A6CD5"/>
    <w:rsid w:val="008A73D8"/>
    <w:rsid w:val="008A7404"/>
    <w:rsid w:val="008A7777"/>
    <w:rsid w:val="008A7D5B"/>
    <w:rsid w:val="008B21E7"/>
    <w:rsid w:val="008B281F"/>
    <w:rsid w:val="008B29ED"/>
    <w:rsid w:val="008B2BD6"/>
    <w:rsid w:val="008B368B"/>
    <w:rsid w:val="008B3F62"/>
    <w:rsid w:val="008B4FC1"/>
    <w:rsid w:val="008B55F3"/>
    <w:rsid w:val="008B6579"/>
    <w:rsid w:val="008B6C28"/>
    <w:rsid w:val="008C00A8"/>
    <w:rsid w:val="008C049C"/>
    <w:rsid w:val="008C07DE"/>
    <w:rsid w:val="008C0AF9"/>
    <w:rsid w:val="008C0F62"/>
    <w:rsid w:val="008C122D"/>
    <w:rsid w:val="008C129F"/>
    <w:rsid w:val="008C137A"/>
    <w:rsid w:val="008C1800"/>
    <w:rsid w:val="008C22BF"/>
    <w:rsid w:val="008C31DC"/>
    <w:rsid w:val="008C32C9"/>
    <w:rsid w:val="008C3FE0"/>
    <w:rsid w:val="008C430D"/>
    <w:rsid w:val="008C4DD9"/>
    <w:rsid w:val="008C5972"/>
    <w:rsid w:val="008C5E29"/>
    <w:rsid w:val="008C61B8"/>
    <w:rsid w:val="008C68BA"/>
    <w:rsid w:val="008C72B1"/>
    <w:rsid w:val="008C75E7"/>
    <w:rsid w:val="008C77CD"/>
    <w:rsid w:val="008D1F0A"/>
    <w:rsid w:val="008D2951"/>
    <w:rsid w:val="008D2C99"/>
    <w:rsid w:val="008D3574"/>
    <w:rsid w:val="008D3726"/>
    <w:rsid w:val="008D376F"/>
    <w:rsid w:val="008D3DF8"/>
    <w:rsid w:val="008D3EF3"/>
    <w:rsid w:val="008D4112"/>
    <w:rsid w:val="008D4193"/>
    <w:rsid w:val="008D4920"/>
    <w:rsid w:val="008D578A"/>
    <w:rsid w:val="008D57FA"/>
    <w:rsid w:val="008D615E"/>
    <w:rsid w:val="008D7999"/>
    <w:rsid w:val="008E0F11"/>
    <w:rsid w:val="008E156A"/>
    <w:rsid w:val="008E1BD7"/>
    <w:rsid w:val="008E26DA"/>
    <w:rsid w:val="008E2822"/>
    <w:rsid w:val="008E2F9A"/>
    <w:rsid w:val="008E3638"/>
    <w:rsid w:val="008E39A2"/>
    <w:rsid w:val="008E3C0B"/>
    <w:rsid w:val="008E4479"/>
    <w:rsid w:val="008E4537"/>
    <w:rsid w:val="008E54F8"/>
    <w:rsid w:val="008E563F"/>
    <w:rsid w:val="008E58DD"/>
    <w:rsid w:val="008E62A2"/>
    <w:rsid w:val="008E675A"/>
    <w:rsid w:val="008E6839"/>
    <w:rsid w:val="008E7020"/>
    <w:rsid w:val="008E708B"/>
    <w:rsid w:val="008F00A5"/>
    <w:rsid w:val="008F106F"/>
    <w:rsid w:val="008F1C2E"/>
    <w:rsid w:val="008F1D27"/>
    <w:rsid w:val="008F1D3E"/>
    <w:rsid w:val="008F21B3"/>
    <w:rsid w:val="008F22ED"/>
    <w:rsid w:val="008F2A2D"/>
    <w:rsid w:val="008F31B8"/>
    <w:rsid w:val="008F3925"/>
    <w:rsid w:val="008F3928"/>
    <w:rsid w:val="008F5CA5"/>
    <w:rsid w:val="008F668A"/>
    <w:rsid w:val="008F66CB"/>
    <w:rsid w:val="008F67B7"/>
    <w:rsid w:val="008F6D7A"/>
    <w:rsid w:val="008F7119"/>
    <w:rsid w:val="008F7DE6"/>
    <w:rsid w:val="0090019E"/>
    <w:rsid w:val="00901FBB"/>
    <w:rsid w:val="009022D1"/>
    <w:rsid w:val="00904041"/>
    <w:rsid w:val="0090543C"/>
    <w:rsid w:val="009061AD"/>
    <w:rsid w:val="00906D6F"/>
    <w:rsid w:val="009071E6"/>
    <w:rsid w:val="00907DC0"/>
    <w:rsid w:val="0091064E"/>
    <w:rsid w:val="00910C98"/>
    <w:rsid w:val="0091124A"/>
    <w:rsid w:val="009127F1"/>
    <w:rsid w:val="00912ABD"/>
    <w:rsid w:val="00912C22"/>
    <w:rsid w:val="00912FB1"/>
    <w:rsid w:val="009133CD"/>
    <w:rsid w:val="0091377C"/>
    <w:rsid w:val="00913E50"/>
    <w:rsid w:val="00913EC1"/>
    <w:rsid w:val="009140A4"/>
    <w:rsid w:val="00914CC0"/>
    <w:rsid w:val="00915605"/>
    <w:rsid w:val="00915838"/>
    <w:rsid w:val="00915870"/>
    <w:rsid w:val="009160DD"/>
    <w:rsid w:val="00916694"/>
    <w:rsid w:val="00916F98"/>
    <w:rsid w:val="00917118"/>
    <w:rsid w:val="00917BEF"/>
    <w:rsid w:val="00917D52"/>
    <w:rsid w:val="00920220"/>
    <w:rsid w:val="009217C9"/>
    <w:rsid w:val="00922795"/>
    <w:rsid w:val="00922D9D"/>
    <w:rsid w:val="00922E52"/>
    <w:rsid w:val="00923A6A"/>
    <w:rsid w:val="00923BC4"/>
    <w:rsid w:val="00923DBB"/>
    <w:rsid w:val="00924206"/>
    <w:rsid w:val="00924298"/>
    <w:rsid w:val="00924C31"/>
    <w:rsid w:val="00924E34"/>
    <w:rsid w:val="0092688A"/>
    <w:rsid w:val="00927205"/>
    <w:rsid w:val="00927F4F"/>
    <w:rsid w:val="00930A7C"/>
    <w:rsid w:val="00931198"/>
    <w:rsid w:val="00932167"/>
    <w:rsid w:val="00932287"/>
    <w:rsid w:val="0093268C"/>
    <w:rsid w:val="009330A0"/>
    <w:rsid w:val="009337D5"/>
    <w:rsid w:val="00934413"/>
    <w:rsid w:val="009346A6"/>
    <w:rsid w:val="00934EB6"/>
    <w:rsid w:val="009353CA"/>
    <w:rsid w:val="00936BF5"/>
    <w:rsid w:val="00937B78"/>
    <w:rsid w:val="00937C98"/>
    <w:rsid w:val="009403D2"/>
    <w:rsid w:val="00940A7F"/>
    <w:rsid w:val="00940E80"/>
    <w:rsid w:val="0094175D"/>
    <w:rsid w:val="00942177"/>
    <w:rsid w:val="00942C2A"/>
    <w:rsid w:val="00943147"/>
    <w:rsid w:val="009434B4"/>
    <w:rsid w:val="00943A5B"/>
    <w:rsid w:val="009446C7"/>
    <w:rsid w:val="00944AEB"/>
    <w:rsid w:val="00947A58"/>
    <w:rsid w:val="00947CD5"/>
    <w:rsid w:val="00950078"/>
    <w:rsid w:val="009506C9"/>
    <w:rsid w:val="009509E2"/>
    <w:rsid w:val="00950A1B"/>
    <w:rsid w:val="00950ECD"/>
    <w:rsid w:val="0095221B"/>
    <w:rsid w:val="009527D5"/>
    <w:rsid w:val="00953AB8"/>
    <w:rsid w:val="0095427F"/>
    <w:rsid w:val="009550DB"/>
    <w:rsid w:val="00955426"/>
    <w:rsid w:val="009569C5"/>
    <w:rsid w:val="00956F3B"/>
    <w:rsid w:val="00956FB3"/>
    <w:rsid w:val="009571FE"/>
    <w:rsid w:val="009603A6"/>
    <w:rsid w:val="00960706"/>
    <w:rsid w:val="00960A9E"/>
    <w:rsid w:val="00960C53"/>
    <w:rsid w:val="00960D6E"/>
    <w:rsid w:val="009610AF"/>
    <w:rsid w:val="009610D9"/>
    <w:rsid w:val="009612E3"/>
    <w:rsid w:val="00961702"/>
    <w:rsid w:val="009618BC"/>
    <w:rsid w:val="0096220E"/>
    <w:rsid w:val="00962569"/>
    <w:rsid w:val="009627A6"/>
    <w:rsid w:val="00962E45"/>
    <w:rsid w:val="00963364"/>
    <w:rsid w:val="00963E4E"/>
    <w:rsid w:val="00964955"/>
    <w:rsid w:val="00964E5F"/>
    <w:rsid w:val="00964E7F"/>
    <w:rsid w:val="00964F11"/>
    <w:rsid w:val="00965E3C"/>
    <w:rsid w:val="00967441"/>
    <w:rsid w:val="009679B8"/>
    <w:rsid w:val="00967AD8"/>
    <w:rsid w:val="00967BA6"/>
    <w:rsid w:val="0097021F"/>
    <w:rsid w:val="00970673"/>
    <w:rsid w:val="00971305"/>
    <w:rsid w:val="0097193C"/>
    <w:rsid w:val="00971A5E"/>
    <w:rsid w:val="009724BC"/>
    <w:rsid w:val="00972604"/>
    <w:rsid w:val="00972883"/>
    <w:rsid w:val="00972F6B"/>
    <w:rsid w:val="00973227"/>
    <w:rsid w:val="00973484"/>
    <w:rsid w:val="00974602"/>
    <w:rsid w:val="00974746"/>
    <w:rsid w:val="009749CD"/>
    <w:rsid w:val="00974CC2"/>
    <w:rsid w:val="00975A2A"/>
    <w:rsid w:val="00975B86"/>
    <w:rsid w:val="00980B04"/>
    <w:rsid w:val="00981E65"/>
    <w:rsid w:val="00984EBF"/>
    <w:rsid w:val="009851F1"/>
    <w:rsid w:val="009852BD"/>
    <w:rsid w:val="009855B7"/>
    <w:rsid w:val="00985665"/>
    <w:rsid w:val="00987913"/>
    <w:rsid w:val="00987DCF"/>
    <w:rsid w:val="00990170"/>
    <w:rsid w:val="00991715"/>
    <w:rsid w:val="009918C3"/>
    <w:rsid w:val="00991C90"/>
    <w:rsid w:val="00992D90"/>
    <w:rsid w:val="00992E40"/>
    <w:rsid w:val="009934F2"/>
    <w:rsid w:val="0099365D"/>
    <w:rsid w:val="00993914"/>
    <w:rsid w:val="00993AD3"/>
    <w:rsid w:val="00993E7A"/>
    <w:rsid w:val="009941C1"/>
    <w:rsid w:val="0099428D"/>
    <w:rsid w:val="009943DB"/>
    <w:rsid w:val="0099456D"/>
    <w:rsid w:val="00994A15"/>
    <w:rsid w:val="00995EE6"/>
    <w:rsid w:val="00996F1B"/>
    <w:rsid w:val="009A04ED"/>
    <w:rsid w:val="009A09A8"/>
    <w:rsid w:val="009A18FB"/>
    <w:rsid w:val="009A1A64"/>
    <w:rsid w:val="009A2554"/>
    <w:rsid w:val="009A2717"/>
    <w:rsid w:val="009A2980"/>
    <w:rsid w:val="009A2A80"/>
    <w:rsid w:val="009A2C69"/>
    <w:rsid w:val="009A2EA0"/>
    <w:rsid w:val="009A3175"/>
    <w:rsid w:val="009A37B8"/>
    <w:rsid w:val="009A3848"/>
    <w:rsid w:val="009A3C34"/>
    <w:rsid w:val="009A42E8"/>
    <w:rsid w:val="009A47DE"/>
    <w:rsid w:val="009A489D"/>
    <w:rsid w:val="009A5D5C"/>
    <w:rsid w:val="009A62F8"/>
    <w:rsid w:val="009A6481"/>
    <w:rsid w:val="009A6573"/>
    <w:rsid w:val="009A68EC"/>
    <w:rsid w:val="009A6AEC"/>
    <w:rsid w:val="009A7A17"/>
    <w:rsid w:val="009B01AD"/>
    <w:rsid w:val="009B0F79"/>
    <w:rsid w:val="009B1FF2"/>
    <w:rsid w:val="009B25CE"/>
    <w:rsid w:val="009B263C"/>
    <w:rsid w:val="009B2AA6"/>
    <w:rsid w:val="009B2D57"/>
    <w:rsid w:val="009B2EC6"/>
    <w:rsid w:val="009B300C"/>
    <w:rsid w:val="009B322C"/>
    <w:rsid w:val="009B3FEF"/>
    <w:rsid w:val="009B43C8"/>
    <w:rsid w:val="009B4955"/>
    <w:rsid w:val="009B5719"/>
    <w:rsid w:val="009B663D"/>
    <w:rsid w:val="009B6898"/>
    <w:rsid w:val="009B7075"/>
    <w:rsid w:val="009B7268"/>
    <w:rsid w:val="009B7380"/>
    <w:rsid w:val="009B748C"/>
    <w:rsid w:val="009B7E6A"/>
    <w:rsid w:val="009B7E91"/>
    <w:rsid w:val="009B7EA0"/>
    <w:rsid w:val="009C1365"/>
    <w:rsid w:val="009C1A63"/>
    <w:rsid w:val="009C26F2"/>
    <w:rsid w:val="009C275A"/>
    <w:rsid w:val="009C2798"/>
    <w:rsid w:val="009C2DB5"/>
    <w:rsid w:val="009C2F2F"/>
    <w:rsid w:val="009C3B01"/>
    <w:rsid w:val="009C3FC3"/>
    <w:rsid w:val="009C4CAF"/>
    <w:rsid w:val="009C58F8"/>
    <w:rsid w:val="009C5A07"/>
    <w:rsid w:val="009C67FD"/>
    <w:rsid w:val="009C6F04"/>
    <w:rsid w:val="009D01B6"/>
    <w:rsid w:val="009D030A"/>
    <w:rsid w:val="009D11CB"/>
    <w:rsid w:val="009D127A"/>
    <w:rsid w:val="009D35C4"/>
    <w:rsid w:val="009D3732"/>
    <w:rsid w:val="009D3EEE"/>
    <w:rsid w:val="009D426C"/>
    <w:rsid w:val="009D51BC"/>
    <w:rsid w:val="009D5E46"/>
    <w:rsid w:val="009D65AA"/>
    <w:rsid w:val="009D672E"/>
    <w:rsid w:val="009D6DD0"/>
    <w:rsid w:val="009D7DF5"/>
    <w:rsid w:val="009E23C8"/>
    <w:rsid w:val="009E2A77"/>
    <w:rsid w:val="009E30A6"/>
    <w:rsid w:val="009E34A9"/>
    <w:rsid w:val="009E5707"/>
    <w:rsid w:val="009E620F"/>
    <w:rsid w:val="009E65D6"/>
    <w:rsid w:val="009F0BD7"/>
    <w:rsid w:val="009F0D7A"/>
    <w:rsid w:val="009F0E80"/>
    <w:rsid w:val="009F1559"/>
    <w:rsid w:val="009F15D3"/>
    <w:rsid w:val="009F1864"/>
    <w:rsid w:val="009F1A0E"/>
    <w:rsid w:val="009F1D7B"/>
    <w:rsid w:val="009F2E90"/>
    <w:rsid w:val="009F2F44"/>
    <w:rsid w:val="009F2FF0"/>
    <w:rsid w:val="009F34D6"/>
    <w:rsid w:val="009F38A2"/>
    <w:rsid w:val="009F40FF"/>
    <w:rsid w:val="009F46BE"/>
    <w:rsid w:val="009F470E"/>
    <w:rsid w:val="009F49BD"/>
    <w:rsid w:val="009F4B0C"/>
    <w:rsid w:val="009F5062"/>
    <w:rsid w:val="009F55E5"/>
    <w:rsid w:val="009F635A"/>
    <w:rsid w:val="009F6501"/>
    <w:rsid w:val="009F65DC"/>
    <w:rsid w:val="009F7F9A"/>
    <w:rsid w:val="00A0009D"/>
    <w:rsid w:val="00A0099A"/>
    <w:rsid w:val="00A0151A"/>
    <w:rsid w:val="00A01615"/>
    <w:rsid w:val="00A01A99"/>
    <w:rsid w:val="00A01ABF"/>
    <w:rsid w:val="00A027EF"/>
    <w:rsid w:val="00A031E3"/>
    <w:rsid w:val="00A0330C"/>
    <w:rsid w:val="00A037FC"/>
    <w:rsid w:val="00A0443B"/>
    <w:rsid w:val="00A04742"/>
    <w:rsid w:val="00A0480E"/>
    <w:rsid w:val="00A05518"/>
    <w:rsid w:val="00A0557B"/>
    <w:rsid w:val="00A0615C"/>
    <w:rsid w:val="00A063DC"/>
    <w:rsid w:val="00A06934"/>
    <w:rsid w:val="00A06BC6"/>
    <w:rsid w:val="00A077A1"/>
    <w:rsid w:val="00A10A81"/>
    <w:rsid w:val="00A11BF3"/>
    <w:rsid w:val="00A11D54"/>
    <w:rsid w:val="00A135E2"/>
    <w:rsid w:val="00A13853"/>
    <w:rsid w:val="00A13A34"/>
    <w:rsid w:val="00A14BC7"/>
    <w:rsid w:val="00A15167"/>
    <w:rsid w:val="00A15558"/>
    <w:rsid w:val="00A15C10"/>
    <w:rsid w:val="00A1620C"/>
    <w:rsid w:val="00A16FCC"/>
    <w:rsid w:val="00A17612"/>
    <w:rsid w:val="00A21765"/>
    <w:rsid w:val="00A2192D"/>
    <w:rsid w:val="00A2216A"/>
    <w:rsid w:val="00A22242"/>
    <w:rsid w:val="00A22765"/>
    <w:rsid w:val="00A230A6"/>
    <w:rsid w:val="00A23225"/>
    <w:rsid w:val="00A2417F"/>
    <w:rsid w:val="00A24683"/>
    <w:rsid w:val="00A250B1"/>
    <w:rsid w:val="00A2547D"/>
    <w:rsid w:val="00A2591C"/>
    <w:rsid w:val="00A267A6"/>
    <w:rsid w:val="00A268CF"/>
    <w:rsid w:val="00A312C7"/>
    <w:rsid w:val="00A31389"/>
    <w:rsid w:val="00A33017"/>
    <w:rsid w:val="00A346D3"/>
    <w:rsid w:val="00A34B2E"/>
    <w:rsid w:val="00A34C96"/>
    <w:rsid w:val="00A35058"/>
    <w:rsid w:val="00A35A2C"/>
    <w:rsid w:val="00A3615B"/>
    <w:rsid w:val="00A3661F"/>
    <w:rsid w:val="00A3760C"/>
    <w:rsid w:val="00A3769F"/>
    <w:rsid w:val="00A37885"/>
    <w:rsid w:val="00A37904"/>
    <w:rsid w:val="00A401B2"/>
    <w:rsid w:val="00A41358"/>
    <w:rsid w:val="00A4280C"/>
    <w:rsid w:val="00A42937"/>
    <w:rsid w:val="00A42939"/>
    <w:rsid w:val="00A4316D"/>
    <w:rsid w:val="00A4325D"/>
    <w:rsid w:val="00A435AE"/>
    <w:rsid w:val="00A43964"/>
    <w:rsid w:val="00A4443B"/>
    <w:rsid w:val="00A447B3"/>
    <w:rsid w:val="00A44B65"/>
    <w:rsid w:val="00A44C85"/>
    <w:rsid w:val="00A44D30"/>
    <w:rsid w:val="00A45491"/>
    <w:rsid w:val="00A45695"/>
    <w:rsid w:val="00A45C1D"/>
    <w:rsid w:val="00A46F9A"/>
    <w:rsid w:val="00A476FB"/>
    <w:rsid w:val="00A50EC8"/>
    <w:rsid w:val="00A51434"/>
    <w:rsid w:val="00A51B48"/>
    <w:rsid w:val="00A52A9F"/>
    <w:rsid w:val="00A53EC8"/>
    <w:rsid w:val="00A53F2F"/>
    <w:rsid w:val="00A54373"/>
    <w:rsid w:val="00A543A1"/>
    <w:rsid w:val="00A549A6"/>
    <w:rsid w:val="00A54E57"/>
    <w:rsid w:val="00A55CD3"/>
    <w:rsid w:val="00A55FCD"/>
    <w:rsid w:val="00A56386"/>
    <w:rsid w:val="00A56901"/>
    <w:rsid w:val="00A56934"/>
    <w:rsid w:val="00A56A3F"/>
    <w:rsid w:val="00A56A83"/>
    <w:rsid w:val="00A56D28"/>
    <w:rsid w:val="00A578A7"/>
    <w:rsid w:val="00A60556"/>
    <w:rsid w:val="00A60E45"/>
    <w:rsid w:val="00A61C76"/>
    <w:rsid w:val="00A61EE9"/>
    <w:rsid w:val="00A62759"/>
    <w:rsid w:val="00A62DDA"/>
    <w:rsid w:val="00A632EA"/>
    <w:rsid w:val="00A63535"/>
    <w:rsid w:val="00A63B38"/>
    <w:rsid w:val="00A6415B"/>
    <w:rsid w:val="00A648E3"/>
    <w:rsid w:val="00A65713"/>
    <w:rsid w:val="00A6571F"/>
    <w:rsid w:val="00A66281"/>
    <w:rsid w:val="00A664F6"/>
    <w:rsid w:val="00A6698D"/>
    <w:rsid w:val="00A66A3C"/>
    <w:rsid w:val="00A66A96"/>
    <w:rsid w:val="00A66E2A"/>
    <w:rsid w:val="00A671C5"/>
    <w:rsid w:val="00A67804"/>
    <w:rsid w:val="00A70167"/>
    <w:rsid w:val="00A7022C"/>
    <w:rsid w:val="00A70270"/>
    <w:rsid w:val="00A702BF"/>
    <w:rsid w:val="00A70C3C"/>
    <w:rsid w:val="00A71A94"/>
    <w:rsid w:val="00A7324D"/>
    <w:rsid w:val="00A73293"/>
    <w:rsid w:val="00A736BF"/>
    <w:rsid w:val="00A73A2B"/>
    <w:rsid w:val="00A74590"/>
    <w:rsid w:val="00A74A31"/>
    <w:rsid w:val="00A76479"/>
    <w:rsid w:val="00A769DE"/>
    <w:rsid w:val="00A76B4B"/>
    <w:rsid w:val="00A76E28"/>
    <w:rsid w:val="00A7787B"/>
    <w:rsid w:val="00A80635"/>
    <w:rsid w:val="00A80BF1"/>
    <w:rsid w:val="00A815E7"/>
    <w:rsid w:val="00A819D7"/>
    <w:rsid w:val="00A81A10"/>
    <w:rsid w:val="00A81E8A"/>
    <w:rsid w:val="00A82115"/>
    <w:rsid w:val="00A82D27"/>
    <w:rsid w:val="00A8371D"/>
    <w:rsid w:val="00A838A7"/>
    <w:rsid w:val="00A83ED3"/>
    <w:rsid w:val="00A84289"/>
    <w:rsid w:val="00A84ACE"/>
    <w:rsid w:val="00A84D69"/>
    <w:rsid w:val="00A85719"/>
    <w:rsid w:val="00A8578C"/>
    <w:rsid w:val="00A85C4E"/>
    <w:rsid w:val="00A85FC0"/>
    <w:rsid w:val="00A86262"/>
    <w:rsid w:val="00A86564"/>
    <w:rsid w:val="00A875E8"/>
    <w:rsid w:val="00A87C26"/>
    <w:rsid w:val="00A87C7D"/>
    <w:rsid w:val="00A901C5"/>
    <w:rsid w:val="00A90201"/>
    <w:rsid w:val="00A90C7B"/>
    <w:rsid w:val="00A90FFF"/>
    <w:rsid w:val="00A9140F"/>
    <w:rsid w:val="00A915F0"/>
    <w:rsid w:val="00A92819"/>
    <w:rsid w:val="00A92C05"/>
    <w:rsid w:val="00A92C7E"/>
    <w:rsid w:val="00A92DB3"/>
    <w:rsid w:val="00A92FAD"/>
    <w:rsid w:val="00A9348B"/>
    <w:rsid w:val="00A9357E"/>
    <w:rsid w:val="00A93B80"/>
    <w:rsid w:val="00A93D31"/>
    <w:rsid w:val="00A9478D"/>
    <w:rsid w:val="00A94B1F"/>
    <w:rsid w:val="00A95B1F"/>
    <w:rsid w:val="00A95C54"/>
    <w:rsid w:val="00A95E05"/>
    <w:rsid w:val="00A961A9"/>
    <w:rsid w:val="00A9719C"/>
    <w:rsid w:val="00A97417"/>
    <w:rsid w:val="00A97580"/>
    <w:rsid w:val="00A97599"/>
    <w:rsid w:val="00A975D0"/>
    <w:rsid w:val="00A97BC3"/>
    <w:rsid w:val="00AA1A30"/>
    <w:rsid w:val="00AA1BF0"/>
    <w:rsid w:val="00AA1D71"/>
    <w:rsid w:val="00AA29C4"/>
    <w:rsid w:val="00AA2B71"/>
    <w:rsid w:val="00AA2D7C"/>
    <w:rsid w:val="00AA3D9C"/>
    <w:rsid w:val="00AA4398"/>
    <w:rsid w:val="00AA50A1"/>
    <w:rsid w:val="00AA53D4"/>
    <w:rsid w:val="00AA65F6"/>
    <w:rsid w:val="00AA7650"/>
    <w:rsid w:val="00AB036F"/>
    <w:rsid w:val="00AB0ACB"/>
    <w:rsid w:val="00AB0CC8"/>
    <w:rsid w:val="00AB0ECD"/>
    <w:rsid w:val="00AB1138"/>
    <w:rsid w:val="00AB1243"/>
    <w:rsid w:val="00AB223E"/>
    <w:rsid w:val="00AB4044"/>
    <w:rsid w:val="00AB4972"/>
    <w:rsid w:val="00AB5285"/>
    <w:rsid w:val="00AB5B7E"/>
    <w:rsid w:val="00AB5F9C"/>
    <w:rsid w:val="00AB637D"/>
    <w:rsid w:val="00AB643D"/>
    <w:rsid w:val="00AB6801"/>
    <w:rsid w:val="00AB68D4"/>
    <w:rsid w:val="00AB692A"/>
    <w:rsid w:val="00AB78A5"/>
    <w:rsid w:val="00AC053C"/>
    <w:rsid w:val="00AC0D51"/>
    <w:rsid w:val="00AC0FE9"/>
    <w:rsid w:val="00AC1313"/>
    <w:rsid w:val="00AC193F"/>
    <w:rsid w:val="00AC1A24"/>
    <w:rsid w:val="00AC326D"/>
    <w:rsid w:val="00AC3366"/>
    <w:rsid w:val="00AC3742"/>
    <w:rsid w:val="00AC3B25"/>
    <w:rsid w:val="00AC4FD0"/>
    <w:rsid w:val="00AC54ED"/>
    <w:rsid w:val="00AC671F"/>
    <w:rsid w:val="00AC697E"/>
    <w:rsid w:val="00AC76B6"/>
    <w:rsid w:val="00AC7BF0"/>
    <w:rsid w:val="00AD07DB"/>
    <w:rsid w:val="00AD0F41"/>
    <w:rsid w:val="00AD20E7"/>
    <w:rsid w:val="00AD2D30"/>
    <w:rsid w:val="00AD2F0B"/>
    <w:rsid w:val="00AD31B4"/>
    <w:rsid w:val="00AD3339"/>
    <w:rsid w:val="00AD369C"/>
    <w:rsid w:val="00AD3D1F"/>
    <w:rsid w:val="00AD47AB"/>
    <w:rsid w:val="00AD5292"/>
    <w:rsid w:val="00AD52C0"/>
    <w:rsid w:val="00AD5334"/>
    <w:rsid w:val="00AD56AB"/>
    <w:rsid w:val="00AD5A78"/>
    <w:rsid w:val="00AD5F57"/>
    <w:rsid w:val="00AD7314"/>
    <w:rsid w:val="00AE019F"/>
    <w:rsid w:val="00AE01A8"/>
    <w:rsid w:val="00AE0256"/>
    <w:rsid w:val="00AE046F"/>
    <w:rsid w:val="00AE08A4"/>
    <w:rsid w:val="00AE0F1C"/>
    <w:rsid w:val="00AE1103"/>
    <w:rsid w:val="00AE1351"/>
    <w:rsid w:val="00AE14E5"/>
    <w:rsid w:val="00AE15EC"/>
    <w:rsid w:val="00AE1953"/>
    <w:rsid w:val="00AE2833"/>
    <w:rsid w:val="00AE2ADE"/>
    <w:rsid w:val="00AE35BA"/>
    <w:rsid w:val="00AE36D1"/>
    <w:rsid w:val="00AE4039"/>
    <w:rsid w:val="00AE497E"/>
    <w:rsid w:val="00AE4A8A"/>
    <w:rsid w:val="00AE58DE"/>
    <w:rsid w:val="00AE5E87"/>
    <w:rsid w:val="00AE631B"/>
    <w:rsid w:val="00AE6B11"/>
    <w:rsid w:val="00AE6B7B"/>
    <w:rsid w:val="00AE6BA5"/>
    <w:rsid w:val="00AE71B3"/>
    <w:rsid w:val="00AE7E51"/>
    <w:rsid w:val="00AF10C6"/>
    <w:rsid w:val="00AF479B"/>
    <w:rsid w:val="00AF495D"/>
    <w:rsid w:val="00AF4AD7"/>
    <w:rsid w:val="00AF4BC0"/>
    <w:rsid w:val="00AF4C42"/>
    <w:rsid w:val="00AF4DFA"/>
    <w:rsid w:val="00AF51AB"/>
    <w:rsid w:val="00AF563A"/>
    <w:rsid w:val="00AF5758"/>
    <w:rsid w:val="00AF6070"/>
    <w:rsid w:val="00AF60CB"/>
    <w:rsid w:val="00AF6236"/>
    <w:rsid w:val="00AF632B"/>
    <w:rsid w:val="00AF705E"/>
    <w:rsid w:val="00AF7905"/>
    <w:rsid w:val="00AF7DA5"/>
    <w:rsid w:val="00B000D1"/>
    <w:rsid w:val="00B00493"/>
    <w:rsid w:val="00B00BDE"/>
    <w:rsid w:val="00B014DF"/>
    <w:rsid w:val="00B01612"/>
    <w:rsid w:val="00B02934"/>
    <w:rsid w:val="00B029A4"/>
    <w:rsid w:val="00B029C6"/>
    <w:rsid w:val="00B0355B"/>
    <w:rsid w:val="00B03BA7"/>
    <w:rsid w:val="00B0405C"/>
    <w:rsid w:val="00B041A5"/>
    <w:rsid w:val="00B045BE"/>
    <w:rsid w:val="00B0468A"/>
    <w:rsid w:val="00B05A02"/>
    <w:rsid w:val="00B05B7D"/>
    <w:rsid w:val="00B07323"/>
    <w:rsid w:val="00B07369"/>
    <w:rsid w:val="00B076B2"/>
    <w:rsid w:val="00B079A0"/>
    <w:rsid w:val="00B11669"/>
    <w:rsid w:val="00B11709"/>
    <w:rsid w:val="00B11D4C"/>
    <w:rsid w:val="00B129C3"/>
    <w:rsid w:val="00B12B43"/>
    <w:rsid w:val="00B12E1D"/>
    <w:rsid w:val="00B13023"/>
    <w:rsid w:val="00B13875"/>
    <w:rsid w:val="00B139EA"/>
    <w:rsid w:val="00B14652"/>
    <w:rsid w:val="00B14779"/>
    <w:rsid w:val="00B1481E"/>
    <w:rsid w:val="00B148CB"/>
    <w:rsid w:val="00B14B52"/>
    <w:rsid w:val="00B15313"/>
    <w:rsid w:val="00B15374"/>
    <w:rsid w:val="00B157D0"/>
    <w:rsid w:val="00B16505"/>
    <w:rsid w:val="00B168D9"/>
    <w:rsid w:val="00B169C5"/>
    <w:rsid w:val="00B16B12"/>
    <w:rsid w:val="00B17333"/>
    <w:rsid w:val="00B17919"/>
    <w:rsid w:val="00B17CBA"/>
    <w:rsid w:val="00B21AC0"/>
    <w:rsid w:val="00B22477"/>
    <w:rsid w:val="00B22F55"/>
    <w:rsid w:val="00B23B95"/>
    <w:rsid w:val="00B23DE3"/>
    <w:rsid w:val="00B23EAE"/>
    <w:rsid w:val="00B240B8"/>
    <w:rsid w:val="00B241E1"/>
    <w:rsid w:val="00B241EB"/>
    <w:rsid w:val="00B24A17"/>
    <w:rsid w:val="00B24B39"/>
    <w:rsid w:val="00B24D87"/>
    <w:rsid w:val="00B24DC2"/>
    <w:rsid w:val="00B24FB4"/>
    <w:rsid w:val="00B25777"/>
    <w:rsid w:val="00B25834"/>
    <w:rsid w:val="00B25EAA"/>
    <w:rsid w:val="00B26F25"/>
    <w:rsid w:val="00B27039"/>
    <w:rsid w:val="00B27A29"/>
    <w:rsid w:val="00B310F5"/>
    <w:rsid w:val="00B3193B"/>
    <w:rsid w:val="00B31D3B"/>
    <w:rsid w:val="00B31D72"/>
    <w:rsid w:val="00B31DC1"/>
    <w:rsid w:val="00B31F51"/>
    <w:rsid w:val="00B3204A"/>
    <w:rsid w:val="00B32863"/>
    <w:rsid w:val="00B32C92"/>
    <w:rsid w:val="00B32D7F"/>
    <w:rsid w:val="00B3322A"/>
    <w:rsid w:val="00B33321"/>
    <w:rsid w:val="00B3450B"/>
    <w:rsid w:val="00B34835"/>
    <w:rsid w:val="00B359FE"/>
    <w:rsid w:val="00B35D3D"/>
    <w:rsid w:val="00B36793"/>
    <w:rsid w:val="00B36CF6"/>
    <w:rsid w:val="00B36DBC"/>
    <w:rsid w:val="00B3716B"/>
    <w:rsid w:val="00B3768C"/>
    <w:rsid w:val="00B376E9"/>
    <w:rsid w:val="00B3774E"/>
    <w:rsid w:val="00B37AAF"/>
    <w:rsid w:val="00B40E5B"/>
    <w:rsid w:val="00B41348"/>
    <w:rsid w:val="00B41ED5"/>
    <w:rsid w:val="00B44DAA"/>
    <w:rsid w:val="00B45D1E"/>
    <w:rsid w:val="00B462E3"/>
    <w:rsid w:val="00B467E2"/>
    <w:rsid w:val="00B46F3D"/>
    <w:rsid w:val="00B4747E"/>
    <w:rsid w:val="00B47FD5"/>
    <w:rsid w:val="00B50141"/>
    <w:rsid w:val="00B50861"/>
    <w:rsid w:val="00B50A83"/>
    <w:rsid w:val="00B5274A"/>
    <w:rsid w:val="00B5321E"/>
    <w:rsid w:val="00B53920"/>
    <w:rsid w:val="00B53C20"/>
    <w:rsid w:val="00B548E7"/>
    <w:rsid w:val="00B54B48"/>
    <w:rsid w:val="00B57180"/>
    <w:rsid w:val="00B5725F"/>
    <w:rsid w:val="00B57D37"/>
    <w:rsid w:val="00B57E18"/>
    <w:rsid w:val="00B6032B"/>
    <w:rsid w:val="00B603E4"/>
    <w:rsid w:val="00B6066F"/>
    <w:rsid w:val="00B6230C"/>
    <w:rsid w:val="00B624FA"/>
    <w:rsid w:val="00B63858"/>
    <w:rsid w:val="00B638CC"/>
    <w:rsid w:val="00B63FC1"/>
    <w:rsid w:val="00B643B8"/>
    <w:rsid w:val="00B65140"/>
    <w:rsid w:val="00B6543A"/>
    <w:rsid w:val="00B65510"/>
    <w:rsid w:val="00B656F0"/>
    <w:rsid w:val="00B65EEA"/>
    <w:rsid w:val="00B66467"/>
    <w:rsid w:val="00B672CE"/>
    <w:rsid w:val="00B70EC5"/>
    <w:rsid w:val="00B71895"/>
    <w:rsid w:val="00B71A23"/>
    <w:rsid w:val="00B72055"/>
    <w:rsid w:val="00B722ED"/>
    <w:rsid w:val="00B7261C"/>
    <w:rsid w:val="00B73436"/>
    <w:rsid w:val="00B74C5C"/>
    <w:rsid w:val="00B74F35"/>
    <w:rsid w:val="00B75694"/>
    <w:rsid w:val="00B765E5"/>
    <w:rsid w:val="00B76B19"/>
    <w:rsid w:val="00B76F9A"/>
    <w:rsid w:val="00B7740B"/>
    <w:rsid w:val="00B77461"/>
    <w:rsid w:val="00B777A1"/>
    <w:rsid w:val="00B80116"/>
    <w:rsid w:val="00B80AE0"/>
    <w:rsid w:val="00B80D2F"/>
    <w:rsid w:val="00B8115F"/>
    <w:rsid w:val="00B815CD"/>
    <w:rsid w:val="00B816F4"/>
    <w:rsid w:val="00B81AE0"/>
    <w:rsid w:val="00B821F8"/>
    <w:rsid w:val="00B84A29"/>
    <w:rsid w:val="00B85762"/>
    <w:rsid w:val="00B8655D"/>
    <w:rsid w:val="00B87126"/>
    <w:rsid w:val="00B878E5"/>
    <w:rsid w:val="00B87D63"/>
    <w:rsid w:val="00B87F8A"/>
    <w:rsid w:val="00B90929"/>
    <w:rsid w:val="00B909A7"/>
    <w:rsid w:val="00B90D28"/>
    <w:rsid w:val="00B915A6"/>
    <w:rsid w:val="00B91D16"/>
    <w:rsid w:val="00B92290"/>
    <w:rsid w:val="00B925FD"/>
    <w:rsid w:val="00B92A02"/>
    <w:rsid w:val="00B9312B"/>
    <w:rsid w:val="00B93F03"/>
    <w:rsid w:val="00B94561"/>
    <w:rsid w:val="00B94AC9"/>
    <w:rsid w:val="00B95E95"/>
    <w:rsid w:val="00B96EC2"/>
    <w:rsid w:val="00B970F1"/>
    <w:rsid w:val="00B971F7"/>
    <w:rsid w:val="00B971FE"/>
    <w:rsid w:val="00B97E59"/>
    <w:rsid w:val="00B97E7D"/>
    <w:rsid w:val="00BA066A"/>
    <w:rsid w:val="00BA0852"/>
    <w:rsid w:val="00BA1AE7"/>
    <w:rsid w:val="00BA1D30"/>
    <w:rsid w:val="00BA2162"/>
    <w:rsid w:val="00BA2F41"/>
    <w:rsid w:val="00BA333D"/>
    <w:rsid w:val="00BA33B5"/>
    <w:rsid w:val="00BA396E"/>
    <w:rsid w:val="00BA4398"/>
    <w:rsid w:val="00BA4EF2"/>
    <w:rsid w:val="00BA5339"/>
    <w:rsid w:val="00BA5AA2"/>
    <w:rsid w:val="00BA78C6"/>
    <w:rsid w:val="00BB08B0"/>
    <w:rsid w:val="00BB08DC"/>
    <w:rsid w:val="00BB095B"/>
    <w:rsid w:val="00BB098E"/>
    <w:rsid w:val="00BB0EBA"/>
    <w:rsid w:val="00BB1897"/>
    <w:rsid w:val="00BB1A31"/>
    <w:rsid w:val="00BB240C"/>
    <w:rsid w:val="00BB2667"/>
    <w:rsid w:val="00BB29E9"/>
    <w:rsid w:val="00BB391B"/>
    <w:rsid w:val="00BB3DC9"/>
    <w:rsid w:val="00BB4A2A"/>
    <w:rsid w:val="00BB624D"/>
    <w:rsid w:val="00BB6992"/>
    <w:rsid w:val="00BB6E2E"/>
    <w:rsid w:val="00BB7693"/>
    <w:rsid w:val="00BB7AA2"/>
    <w:rsid w:val="00BB7D79"/>
    <w:rsid w:val="00BB7FD9"/>
    <w:rsid w:val="00BC1387"/>
    <w:rsid w:val="00BC3204"/>
    <w:rsid w:val="00BC3485"/>
    <w:rsid w:val="00BC3CA9"/>
    <w:rsid w:val="00BC4696"/>
    <w:rsid w:val="00BC4A7C"/>
    <w:rsid w:val="00BC4BE5"/>
    <w:rsid w:val="00BC5D90"/>
    <w:rsid w:val="00BC5DE1"/>
    <w:rsid w:val="00BC6E57"/>
    <w:rsid w:val="00BC6F0E"/>
    <w:rsid w:val="00BC723B"/>
    <w:rsid w:val="00BC7737"/>
    <w:rsid w:val="00BC7DBF"/>
    <w:rsid w:val="00BD0075"/>
    <w:rsid w:val="00BD025D"/>
    <w:rsid w:val="00BD07E0"/>
    <w:rsid w:val="00BD0B23"/>
    <w:rsid w:val="00BD0CC7"/>
    <w:rsid w:val="00BD1483"/>
    <w:rsid w:val="00BD14FF"/>
    <w:rsid w:val="00BD1872"/>
    <w:rsid w:val="00BD1F53"/>
    <w:rsid w:val="00BD2041"/>
    <w:rsid w:val="00BD23B4"/>
    <w:rsid w:val="00BD2719"/>
    <w:rsid w:val="00BD2956"/>
    <w:rsid w:val="00BD2C9E"/>
    <w:rsid w:val="00BD39B4"/>
    <w:rsid w:val="00BD4158"/>
    <w:rsid w:val="00BD43DA"/>
    <w:rsid w:val="00BD4800"/>
    <w:rsid w:val="00BD4B2A"/>
    <w:rsid w:val="00BD4BF9"/>
    <w:rsid w:val="00BD4DE3"/>
    <w:rsid w:val="00BD5927"/>
    <w:rsid w:val="00BD5D51"/>
    <w:rsid w:val="00BD6665"/>
    <w:rsid w:val="00BE0407"/>
    <w:rsid w:val="00BE04E0"/>
    <w:rsid w:val="00BE0993"/>
    <w:rsid w:val="00BE1AFF"/>
    <w:rsid w:val="00BE2B7C"/>
    <w:rsid w:val="00BE355F"/>
    <w:rsid w:val="00BE3768"/>
    <w:rsid w:val="00BE390A"/>
    <w:rsid w:val="00BE3BE1"/>
    <w:rsid w:val="00BE3CB1"/>
    <w:rsid w:val="00BE5539"/>
    <w:rsid w:val="00BE62ED"/>
    <w:rsid w:val="00BE7260"/>
    <w:rsid w:val="00BE773C"/>
    <w:rsid w:val="00BE7788"/>
    <w:rsid w:val="00BE795C"/>
    <w:rsid w:val="00BE7A67"/>
    <w:rsid w:val="00BF02B3"/>
    <w:rsid w:val="00BF0629"/>
    <w:rsid w:val="00BF1214"/>
    <w:rsid w:val="00BF1278"/>
    <w:rsid w:val="00BF1B66"/>
    <w:rsid w:val="00BF1C8F"/>
    <w:rsid w:val="00BF1E7B"/>
    <w:rsid w:val="00BF1E7F"/>
    <w:rsid w:val="00BF202B"/>
    <w:rsid w:val="00BF20B8"/>
    <w:rsid w:val="00BF22A7"/>
    <w:rsid w:val="00BF38A9"/>
    <w:rsid w:val="00BF470A"/>
    <w:rsid w:val="00BF5AAD"/>
    <w:rsid w:val="00BF7537"/>
    <w:rsid w:val="00C01BFF"/>
    <w:rsid w:val="00C0224E"/>
    <w:rsid w:val="00C03E33"/>
    <w:rsid w:val="00C04035"/>
    <w:rsid w:val="00C042A8"/>
    <w:rsid w:val="00C049F1"/>
    <w:rsid w:val="00C04A4E"/>
    <w:rsid w:val="00C05157"/>
    <w:rsid w:val="00C055CD"/>
    <w:rsid w:val="00C057C9"/>
    <w:rsid w:val="00C067AE"/>
    <w:rsid w:val="00C06C9F"/>
    <w:rsid w:val="00C10FF1"/>
    <w:rsid w:val="00C122BC"/>
    <w:rsid w:val="00C125BF"/>
    <w:rsid w:val="00C12EFA"/>
    <w:rsid w:val="00C132A6"/>
    <w:rsid w:val="00C135D0"/>
    <w:rsid w:val="00C13BBA"/>
    <w:rsid w:val="00C144B7"/>
    <w:rsid w:val="00C15937"/>
    <w:rsid w:val="00C15BA1"/>
    <w:rsid w:val="00C169AB"/>
    <w:rsid w:val="00C169C3"/>
    <w:rsid w:val="00C16AA1"/>
    <w:rsid w:val="00C16F4D"/>
    <w:rsid w:val="00C17057"/>
    <w:rsid w:val="00C2055F"/>
    <w:rsid w:val="00C20991"/>
    <w:rsid w:val="00C20A3B"/>
    <w:rsid w:val="00C20E48"/>
    <w:rsid w:val="00C20F9B"/>
    <w:rsid w:val="00C21E00"/>
    <w:rsid w:val="00C22E7C"/>
    <w:rsid w:val="00C22E8F"/>
    <w:rsid w:val="00C2335B"/>
    <w:rsid w:val="00C24F81"/>
    <w:rsid w:val="00C2577C"/>
    <w:rsid w:val="00C25D6E"/>
    <w:rsid w:val="00C25DE9"/>
    <w:rsid w:val="00C26A4A"/>
    <w:rsid w:val="00C27240"/>
    <w:rsid w:val="00C2737C"/>
    <w:rsid w:val="00C27929"/>
    <w:rsid w:val="00C27B9E"/>
    <w:rsid w:val="00C27F4B"/>
    <w:rsid w:val="00C308E3"/>
    <w:rsid w:val="00C30F94"/>
    <w:rsid w:val="00C312C3"/>
    <w:rsid w:val="00C317DB"/>
    <w:rsid w:val="00C31D7A"/>
    <w:rsid w:val="00C32EC4"/>
    <w:rsid w:val="00C33232"/>
    <w:rsid w:val="00C33C04"/>
    <w:rsid w:val="00C34163"/>
    <w:rsid w:val="00C359D3"/>
    <w:rsid w:val="00C359E4"/>
    <w:rsid w:val="00C35C9D"/>
    <w:rsid w:val="00C36834"/>
    <w:rsid w:val="00C369E2"/>
    <w:rsid w:val="00C36FCD"/>
    <w:rsid w:val="00C3712C"/>
    <w:rsid w:val="00C3754D"/>
    <w:rsid w:val="00C40BC2"/>
    <w:rsid w:val="00C41E51"/>
    <w:rsid w:val="00C41F30"/>
    <w:rsid w:val="00C421BE"/>
    <w:rsid w:val="00C42569"/>
    <w:rsid w:val="00C426A7"/>
    <w:rsid w:val="00C429AF"/>
    <w:rsid w:val="00C42E8E"/>
    <w:rsid w:val="00C4361F"/>
    <w:rsid w:val="00C43D45"/>
    <w:rsid w:val="00C4424E"/>
    <w:rsid w:val="00C44582"/>
    <w:rsid w:val="00C447B9"/>
    <w:rsid w:val="00C450CF"/>
    <w:rsid w:val="00C45AA4"/>
    <w:rsid w:val="00C45F0B"/>
    <w:rsid w:val="00C460D9"/>
    <w:rsid w:val="00C46A19"/>
    <w:rsid w:val="00C501F5"/>
    <w:rsid w:val="00C50539"/>
    <w:rsid w:val="00C50B80"/>
    <w:rsid w:val="00C50C1B"/>
    <w:rsid w:val="00C51401"/>
    <w:rsid w:val="00C51921"/>
    <w:rsid w:val="00C51A80"/>
    <w:rsid w:val="00C51F7B"/>
    <w:rsid w:val="00C52282"/>
    <w:rsid w:val="00C52630"/>
    <w:rsid w:val="00C52F3E"/>
    <w:rsid w:val="00C532D4"/>
    <w:rsid w:val="00C539BC"/>
    <w:rsid w:val="00C53E30"/>
    <w:rsid w:val="00C542EB"/>
    <w:rsid w:val="00C54984"/>
    <w:rsid w:val="00C5498C"/>
    <w:rsid w:val="00C54F7C"/>
    <w:rsid w:val="00C5523F"/>
    <w:rsid w:val="00C564BB"/>
    <w:rsid w:val="00C5667A"/>
    <w:rsid w:val="00C61A5C"/>
    <w:rsid w:val="00C61D33"/>
    <w:rsid w:val="00C628F8"/>
    <w:rsid w:val="00C633B6"/>
    <w:rsid w:val="00C64D8A"/>
    <w:rsid w:val="00C6540F"/>
    <w:rsid w:val="00C70529"/>
    <w:rsid w:val="00C707D3"/>
    <w:rsid w:val="00C71A75"/>
    <w:rsid w:val="00C722B6"/>
    <w:rsid w:val="00C723AE"/>
    <w:rsid w:val="00C72569"/>
    <w:rsid w:val="00C72EA2"/>
    <w:rsid w:val="00C7355E"/>
    <w:rsid w:val="00C74355"/>
    <w:rsid w:val="00C7465F"/>
    <w:rsid w:val="00C748FE"/>
    <w:rsid w:val="00C749B5"/>
    <w:rsid w:val="00C74D64"/>
    <w:rsid w:val="00C76433"/>
    <w:rsid w:val="00C76490"/>
    <w:rsid w:val="00C76584"/>
    <w:rsid w:val="00C76E53"/>
    <w:rsid w:val="00C7705D"/>
    <w:rsid w:val="00C776F5"/>
    <w:rsid w:val="00C77A02"/>
    <w:rsid w:val="00C77C8C"/>
    <w:rsid w:val="00C8007B"/>
    <w:rsid w:val="00C80212"/>
    <w:rsid w:val="00C80998"/>
    <w:rsid w:val="00C80E76"/>
    <w:rsid w:val="00C812B7"/>
    <w:rsid w:val="00C81606"/>
    <w:rsid w:val="00C82828"/>
    <w:rsid w:val="00C829A2"/>
    <w:rsid w:val="00C82DD6"/>
    <w:rsid w:val="00C82E3F"/>
    <w:rsid w:val="00C83B18"/>
    <w:rsid w:val="00C83C91"/>
    <w:rsid w:val="00C83D96"/>
    <w:rsid w:val="00C83FBD"/>
    <w:rsid w:val="00C8401B"/>
    <w:rsid w:val="00C842EA"/>
    <w:rsid w:val="00C84913"/>
    <w:rsid w:val="00C84D43"/>
    <w:rsid w:val="00C85A16"/>
    <w:rsid w:val="00C8605B"/>
    <w:rsid w:val="00C8607D"/>
    <w:rsid w:val="00C86C00"/>
    <w:rsid w:val="00C86DB8"/>
    <w:rsid w:val="00C909C0"/>
    <w:rsid w:val="00C90F3B"/>
    <w:rsid w:val="00C913AC"/>
    <w:rsid w:val="00C920AA"/>
    <w:rsid w:val="00C94F84"/>
    <w:rsid w:val="00C95635"/>
    <w:rsid w:val="00C959F6"/>
    <w:rsid w:val="00C969FB"/>
    <w:rsid w:val="00C97059"/>
    <w:rsid w:val="00C9773F"/>
    <w:rsid w:val="00CA01F4"/>
    <w:rsid w:val="00CA0809"/>
    <w:rsid w:val="00CA0D57"/>
    <w:rsid w:val="00CA10DC"/>
    <w:rsid w:val="00CA2224"/>
    <w:rsid w:val="00CA29A2"/>
    <w:rsid w:val="00CA2DA5"/>
    <w:rsid w:val="00CA2E1E"/>
    <w:rsid w:val="00CA33CD"/>
    <w:rsid w:val="00CA3676"/>
    <w:rsid w:val="00CA3E3A"/>
    <w:rsid w:val="00CA419C"/>
    <w:rsid w:val="00CA47DF"/>
    <w:rsid w:val="00CA4A49"/>
    <w:rsid w:val="00CA5A97"/>
    <w:rsid w:val="00CA5E84"/>
    <w:rsid w:val="00CA6796"/>
    <w:rsid w:val="00CA750A"/>
    <w:rsid w:val="00CB0549"/>
    <w:rsid w:val="00CB12BD"/>
    <w:rsid w:val="00CB17F0"/>
    <w:rsid w:val="00CB2999"/>
    <w:rsid w:val="00CB2B6A"/>
    <w:rsid w:val="00CB3849"/>
    <w:rsid w:val="00CB38BF"/>
    <w:rsid w:val="00CB3C63"/>
    <w:rsid w:val="00CB3D09"/>
    <w:rsid w:val="00CB44F7"/>
    <w:rsid w:val="00CB57D8"/>
    <w:rsid w:val="00CB6783"/>
    <w:rsid w:val="00CB6BC7"/>
    <w:rsid w:val="00CB7A5C"/>
    <w:rsid w:val="00CB7B12"/>
    <w:rsid w:val="00CC0F40"/>
    <w:rsid w:val="00CC1DAE"/>
    <w:rsid w:val="00CC2097"/>
    <w:rsid w:val="00CC25C3"/>
    <w:rsid w:val="00CC2773"/>
    <w:rsid w:val="00CC2E0B"/>
    <w:rsid w:val="00CC35EA"/>
    <w:rsid w:val="00CC3EC3"/>
    <w:rsid w:val="00CC4601"/>
    <w:rsid w:val="00CC489B"/>
    <w:rsid w:val="00CC4DAF"/>
    <w:rsid w:val="00CC5019"/>
    <w:rsid w:val="00CC51F3"/>
    <w:rsid w:val="00CC543D"/>
    <w:rsid w:val="00CC6199"/>
    <w:rsid w:val="00CC6560"/>
    <w:rsid w:val="00CC6814"/>
    <w:rsid w:val="00CC6A35"/>
    <w:rsid w:val="00CC7B52"/>
    <w:rsid w:val="00CC7E27"/>
    <w:rsid w:val="00CD043C"/>
    <w:rsid w:val="00CD07A4"/>
    <w:rsid w:val="00CD115C"/>
    <w:rsid w:val="00CD259F"/>
    <w:rsid w:val="00CD25B9"/>
    <w:rsid w:val="00CD2666"/>
    <w:rsid w:val="00CD295B"/>
    <w:rsid w:val="00CD2D38"/>
    <w:rsid w:val="00CD317A"/>
    <w:rsid w:val="00CD34EB"/>
    <w:rsid w:val="00CD3FBE"/>
    <w:rsid w:val="00CD4897"/>
    <w:rsid w:val="00CD4AC5"/>
    <w:rsid w:val="00CD4E46"/>
    <w:rsid w:val="00CD5409"/>
    <w:rsid w:val="00CD5633"/>
    <w:rsid w:val="00CD58AC"/>
    <w:rsid w:val="00CD6F71"/>
    <w:rsid w:val="00CD7148"/>
    <w:rsid w:val="00CD7EE9"/>
    <w:rsid w:val="00CE042E"/>
    <w:rsid w:val="00CE0824"/>
    <w:rsid w:val="00CE08E8"/>
    <w:rsid w:val="00CE0F62"/>
    <w:rsid w:val="00CE2169"/>
    <w:rsid w:val="00CE2AF3"/>
    <w:rsid w:val="00CE302F"/>
    <w:rsid w:val="00CE4549"/>
    <w:rsid w:val="00CE58F3"/>
    <w:rsid w:val="00CE64F9"/>
    <w:rsid w:val="00CE6674"/>
    <w:rsid w:val="00CE66E3"/>
    <w:rsid w:val="00CE6E0E"/>
    <w:rsid w:val="00CE7124"/>
    <w:rsid w:val="00CF0560"/>
    <w:rsid w:val="00CF12EF"/>
    <w:rsid w:val="00CF150B"/>
    <w:rsid w:val="00CF1C0E"/>
    <w:rsid w:val="00CF298C"/>
    <w:rsid w:val="00CF2E05"/>
    <w:rsid w:val="00CF3950"/>
    <w:rsid w:val="00CF3B32"/>
    <w:rsid w:val="00CF3EDC"/>
    <w:rsid w:val="00CF4081"/>
    <w:rsid w:val="00CF4586"/>
    <w:rsid w:val="00CF4BF9"/>
    <w:rsid w:val="00CF4FC4"/>
    <w:rsid w:val="00CF53B3"/>
    <w:rsid w:val="00CF552B"/>
    <w:rsid w:val="00CF6CE0"/>
    <w:rsid w:val="00CF740F"/>
    <w:rsid w:val="00D00B6D"/>
    <w:rsid w:val="00D01630"/>
    <w:rsid w:val="00D01DF3"/>
    <w:rsid w:val="00D02522"/>
    <w:rsid w:val="00D03103"/>
    <w:rsid w:val="00D03D3D"/>
    <w:rsid w:val="00D040E9"/>
    <w:rsid w:val="00D0419F"/>
    <w:rsid w:val="00D04BD8"/>
    <w:rsid w:val="00D04D1F"/>
    <w:rsid w:val="00D054F7"/>
    <w:rsid w:val="00D05808"/>
    <w:rsid w:val="00D066E0"/>
    <w:rsid w:val="00D07249"/>
    <w:rsid w:val="00D076F0"/>
    <w:rsid w:val="00D07750"/>
    <w:rsid w:val="00D07BEF"/>
    <w:rsid w:val="00D1055D"/>
    <w:rsid w:val="00D10856"/>
    <w:rsid w:val="00D116EE"/>
    <w:rsid w:val="00D119FB"/>
    <w:rsid w:val="00D11AB6"/>
    <w:rsid w:val="00D11BB6"/>
    <w:rsid w:val="00D11C75"/>
    <w:rsid w:val="00D11F54"/>
    <w:rsid w:val="00D121F2"/>
    <w:rsid w:val="00D132FC"/>
    <w:rsid w:val="00D13B84"/>
    <w:rsid w:val="00D13BE5"/>
    <w:rsid w:val="00D154D7"/>
    <w:rsid w:val="00D15E8A"/>
    <w:rsid w:val="00D16FA7"/>
    <w:rsid w:val="00D174B7"/>
    <w:rsid w:val="00D17D35"/>
    <w:rsid w:val="00D17E54"/>
    <w:rsid w:val="00D17F09"/>
    <w:rsid w:val="00D20670"/>
    <w:rsid w:val="00D20EFE"/>
    <w:rsid w:val="00D213FE"/>
    <w:rsid w:val="00D21C69"/>
    <w:rsid w:val="00D22627"/>
    <w:rsid w:val="00D226AD"/>
    <w:rsid w:val="00D22FF3"/>
    <w:rsid w:val="00D239CB"/>
    <w:rsid w:val="00D24779"/>
    <w:rsid w:val="00D24AA5"/>
    <w:rsid w:val="00D24EF1"/>
    <w:rsid w:val="00D25143"/>
    <w:rsid w:val="00D2610B"/>
    <w:rsid w:val="00D26792"/>
    <w:rsid w:val="00D27518"/>
    <w:rsid w:val="00D27D0B"/>
    <w:rsid w:val="00D3123D"/>
    <w:rsid w:val="00D32015"/>
    <w:rsid w:val="00D324C6"/>
    <w:rsid w:val="00D32A5F"/>
    <w:rsid w:val="00D32B0E"/>
    <w:rsid w:val="00D3390D"/>
    <w:rsid w:val="00D33937"/>
    <w:rsid w:val="00D34292"/>
    <w:rsid w:val="00D34561"/>
    <w:rsid w:val="00D3469B"/>
    <w:rsid w:val="00D35E7F"/>
    <w:rsid w:val="00D35F26"/>
    <w:rsid w:val="00D3674A"/>
    <w:rsid w:val="00D3714C"/>
    <w:rsid w:val="00D378DB"/>
    <w:rsid w:val="00D37BA6"/>
    <w:rsid w:val="00D4045D"/>
    <w:rsid w:val="00D40A0F"/>
    <w:rsid w:val="00D40DBD"/>
    <w:rsid w:val="00D41EE8"/>
    <w:rsid w:val="00D42430"/>
    <w:rsid w:val="00D42724"/>
    <w:rsid w:val="00D43037"/>
    <w:rsid w:val="00D43E52"/>
    <w:rsid w:val="00D451E1"/>
    <w:rsid w:val="00D458A6"/>
    <w:rsid w:val="00D45BDD"/>
    <w:rsid w:val="00D46798"/>
    <w:rsid w:val="00D46A3B"/>
    <w:rsid w:val="00D46A9D"/>
    <w:rsid w:val="00D46BA9"/>
    <w:rsid w:val="00D471BD"/>
    <w:rsid w:val="00D47B41"/>
    <w:rsid w:val="00D47C89"/>
    <w:rsid w:val="00D504DB"/>
    <w:rsid w:val="00D50857"/>
    <w:rsid w:val="00D50976"/>
    <w:rsid w:val="00D50A75"/>
    <w:rsid w:val="00D51108"/>
    <w:rsid w:val="00D5123E"/>
    <w:rsid w:val="00D51574"/>
    <w:rsid w:val="00D51BC3"/>
    <w:rsid w:val="00D51BF7"/>
    <w:rsid w:val="00D534E9"/>
    <w:rsid w:val="00D53826"/>
    <w:rsid w:val="00D54725"/>
    <w:rsid w:val="00D54BE4"/>
    <w:rsid w:val="00D54F3B"/>
    <w:rsid w:val="00D55872"/>
    <w:rsid w:val="00D55C27"/>
    <w:rsid w:val="00D55FAF"/>
    <w:rsid w:val="00D56934"/>
    <w:rsid w:val="00D575EA"/>
    <w:rsid w:val="00D579C7"/>
    <w:rsid w:val="00D57CA1"/>
    <w:rsid w:val="00D60220"/>
    <w:rsid w:val="00D60358"/>
    <w:rsid w:val="00D60637"/>
    <w:rsid w:val="00D614B0"/>
    <w:rsid w:val="00D61A19"/>
    <w:rsid w:val="00D61E2A"/>
    <w:rsid w:val="00D61EA0"/>
    <w:rsid w:val="00D6307A"/>
    <w:rsid w:val="00D63E8C"/>
    <w:rsid w:val="00D63ECB"/>
    <w:rsid w:val="00D64A4B"/>
    <w:rsid w:val="00D64EE7"/>
    <w:rsid w:val="00D652E9"/>
    <w:rsid w:val="00D65C26"/>
    <w:rsid w:val="00D65E5D"/>
    <w:rsid w:val="00D67A4C"/>
    <w:rsid w:val="00D67D72"/>
    <w:rsid w:val="00D700E1"/>
    <w:rsid w:val="00D7090E"/>
    <w:rsid w:val="00D70C34"/>
    <w:rsid w:val="00D711DC"/>
    <w:rsid w:val="00D71582"/>
    <w:rsid w:val="00D71D6E"/>
    <w:rsid w:val="00D72544"/>
    <w:rsid w:val="00D72741"/>
    <w:rsid w:val="00D73760"/>
    <w:rsid w:val="00D75023"/>
    <w:rsid w:val="00D76F70"/>
    <w:rsid w:val="00D77454"/>
    <w:rsid w:val="00D7761C"/>
    <w:rsid w:val="00D776ED"/>
    <w:rsid w:val="00D803CF"/>
    <w:rsid w:val="00D81600"/>
    <w:rsid w:val="00D821D2"/>
    <w:rsid w:val="00D82531"/>
    <w:rsid w:val="00D82F49"/>
    <w:rsid w:val="00D839C2"/>
    <w:rsid w:val="00D839E9"/>
    <w:rsid w:val="00D84E31"/>
    <w:rsid w:val="00D857C4"/>
    <w:rsid w:val="00D85A50"/>
    <w:rsid w:val="00D8656F"/>
    <w:rsid w:val="00D87A03"/>
    <w:rsid w:val="00D87B11"/>
    <w:rsid w:val="00D90465"/>
    <w:rsid w:val="00D922B1"/>
    <w:rsid w:val="00D928C6"/>
    <w:rsid w:val="00D92A99"/>
    <w:rsid w:val="00D92C18"/>
    <w:rsid w:val="00D92D82"/>
    <w:rsid w:val="00D930E3"/>
    <w:rsid w:val="00D93170"/>
    <w:rsid w:val="00D931DB"/>
    <w:rsid w:val="00D933A5"/>
    <w:rsid w:val="00D93BD5"/>
    <w:rsid w:val="00D94928"/>
    <w:rsid w:val="00D95B85"/>
    <w:rsid w:val="00D95D68"/>
    <w:rsid w:val="00D96899"/>
    <w:rsid w:val="00D97B00"/>
    <w:rsid w:val="00D97D47"/>
    <w:rsid w:val="00DA0031"/>
    <w:rsid w:val="00DA0650"/>
    <w:rsid w:val="00DA097F"/>
    <w:rsid w:val="00DA21BD"/>
    <w:rsid w:val="00DA24B5"/>
    <w:rsid w:val="00DA2584"/>
    <w:rsid w:val="00DA31A9"/>
    <w:rsid w:val="00DA3461"/>
    <w:rsid w:val="00DA3A26"/>
    <w:rsid w:val="00DA433C"/>
    <w:rsid w:val="00DA5C07"/>
    <w:rsid w:val="00DA64DA"/>
    <w:rsid w:val="00DA6CFA"/>
    <w:rsid w:val="00DB00E3"/>
    <w:rsid w:val="00DB055C"/>
    <w:rsid w:val="00DB0AD0"/>
    <w:rsid w:val="00DB292B"/>
    <w:rsid w:val="00DB2ACF"/>
    <w:rsid w:val="00DB2E80"/>
    <w:rsid w:val="00DB3811"/>
    <w:rsid w:val="00DB3D23"/>
    <w:rsid w:val="00DB46D7"/>
    <w:rsid w:val="00DB4839"/>
    <w:rsid w:val="00DB4CB4"/>
    <w:rsid w:val="00DB4F6A"/>
    <w:rsid w:val="00DB51E4"/>
    <w:rsid w:val="00DB5386"/>
    <w:rsid w:val="00DB5994"/>
    <w:rsid w:val="00DB59FC"/>
    <w:rsid w:val="00DB5A9E"/>
    <w:rsid w:val="00DB5D70"/>
    <w:rsid w:val="00DB6377"/>
    <w:rsid w:val="00DB655F"/>
    <w:rsid w:val="00DB7118"/>
    <w:rsid w:val="00DB783B"/>
    <w:rsid w:val="00DB7D9C"/>
    <w:rsid w:val="00DB7E77"/>
    <w:rsid w:val="00DC0F6A"/>
    <w:rsid w:val="00DC11B5"/>
    <w:rsid w:val="00DC1220"/>
    <w:rsid w:val="00DC3752"/>
    <w:rsid w:val="00DC3882"/>
    <w:rsid w:val="00DC3D9F"/>
    <w:rsid w:val="00DC4687"/>
    <w:rsid w:val="00DC4DB8"/>
    <w:rsid w:val="00DC524D"/>
    <w:rsid w:val="00DC5263"/>
    <w:rsid w:val="00DC62ED"/>
    <w:rsid w:val="00DC7711"/>
    <w:rsid w:val="00DD1168"/>
    <w:rsid w:val="00DD12B3"/>
    <w:rsid w:val="00DD1450"/>
    <w:rsid w:val="00DD217D"/>
    <w:rsid w:val="00DD2430"/>
    <w:rsid w:val="00DD2F6B"/>
    <w:rsid w:val="00DD31FF"/>
    <w:rsid w:val="00DD3C4E"/>
    <w:rsid w:val="00DD4070"/>
    <w:rsid w:val="00DD4202"/>
    <w:rsid w:val="00DD58CA"/>
    <w:rsid w:val="00DD5C8B"/>
    <w:rsid w:val="00DD5E33"/>
    <w:rsid w:val="00DD6174"/>
    <w:rsid w:val="00DD6EB1"/>
    <w:rsid w:val="00DD7485"/>
    <w:rsid w:val="00DD74B9"/>
    <w:rsid w:val="00DE0704"/>
    <w:rsid w:val="00DE0820"/>
    <w:rsid w:val="00DE12DB"/>
    <w:rsid w:val="00DE1694"/>
    <w:rsid w:val="00DE1A82"/>
    <w:rsid w:val="00DE2FAE"/>
    <w:rsid w:val="00DE4891"/>
    <w:rsid w:val="00DE4A26"/>
    <w:rsid w:val="00DE4D09"/>
    <w:rsid w:val="00DE588D"/>
    <w:rsid w:val="00DE5A26"/>
    <w:rsid w:val="00DE6CBF"/>
    <w:rsid w:val="00DE6EF4"/>
    <w:rsid w:val="00DE73F8"/>
    <w:rsid w:val="00DE7726"/>
    <w:rsid w:val="00DE7857"/>
    <w:rsid w:val="00DE7E10"/>
    <w:rsid w:val="00DE7E8C"/>
    <w:rsid w:val="00DF05D3"/>
    <w:rsid w:val="00DF06A6"/>
    <w:rsid w:val="00DF0E34"/>
    <w:rsid w:val="00DF1933"/>
    <w:rsid w:val="00DF1F4D"/>
    <w:rsid w:val="00DF2B0F"/>
    <w:rsid w:val="00DF2F25"/>
    <w:rsid w:val="00DF3F32"/>
    <w:rsid w:val="00DF4C1B"/>
    <w:rsid w:val="00DF4C7B"/>
    <w:rsid w:val="00DF4F77"/>
    <w:rsid w:val="00DF5097"/>
    <w:rsid w:val="00DF54E5"/>
    <w:rsid w:val="00DF60AB"/>
    <w:rsid w:val="00DF6993"/>
    <w:rsid w:val="00DF7711"/>
    <w:rsid w:val="00E0027D"/>
    <w:rsid w:val="00E00A2E"/>
    <w:rsid w:val="00E0221F"/>
    <w:rsid w:val="00E02C2A"/>
    <w:rsid w:val="00E02DE7"/>
    <w:rsid w:val="00E03372"/>
    <w:rsid w:val="00E04E8F"/>
    <w:rsid w:val="00E04EB3"/>
    <w:rsid w:val="00E055F7"/>
    <w:rsid w:val="00E055FD"/>
    <w:rsid w:val="00E060ED"/>
    <w:rsid w:val="00E068D0"/>
    <w:rsid w:val="00E07A98"/>
    <w:rsid w:val="00E07B33"/>
    <w:rsid w:val="00E07CC7"/>
    <w:rsid w:val="00E07D40"/>
    <w:rsid w:val="00E1000E"/>
    <w:rsid w:val="00E10DC0"/>
    <w:rsid w:val="00E11342"/>
    <w:rsid w:val="00E119FD"/>
    <w:rsid w:val="00E11A7B"/>
    <w:rsid w:val="00E1214A"/>
    <w:rsid w:val="00E122A7"/>
    <w:rsid w:val="00E1251B"/>
    <w:rsid w:val="00E12AAE"/>
    <w:rsid w:val="00E12C45"/>
    <w:rsid w:val="00E12F7C"/>
    <w:rsid w:val="00E1338B"/>
    <w:rsid w:val="00E136C6"/>
    <w:rsid w:val="00E1389C"/>
    <w:rsid w:val="00E13942"/>
    <w:rsid w:val="00E1483E"/>
    <w:rsid w:val="00E14A23"/>
    <w:rsid w:val="00E14BF1"/>
    <w:rsid w:val="00E14CF2"/>
    <w:rsid w:val="00E14F29"/>
    <w:rsid w:val="00E15620"/>
    <w:rsid w:val="00E159F6"/>
    <w:rsid w:val="00E15CBE"/>
    <w:rsid w:val="00E163E0"/>
    <w:rsid w:val="00E20552"/>
    <w:rsid w:val="00E20D7B"/>
    <w:rsid w:val="00E2134B"/>
    <w:rsid w:val="00E213A0"/>
    <w:rsid w:val="00E22627"/>
    <w:rsid w:val="00E227E2"/>
    <w:rsid w:val="00E2286B"/>
    <w:rsid w:val="00E22F87"/>
    <w:rsid w:val="00E2313A"/>
    <w:rsid w:val="00E23945"/>
    <w:rsid w:val="00E239C1"/>
    <w:rsid w:val="00E23CEB"/>
    <w:rsid w:val="00E24F30"/>
    <w:rsid w:val="00E25BC5"/>
    <w:rsid w:val="00E27E85"/>
    <w:rsid w:val="00E306DB"/>
    <w:rsid w:val="00E30C3C"/>
    <w:rsid w:val="00E31320"/>
    <w:rsid w:val="00E317CE"/>
    <w:rsid w:val="00E31871"/>
    <w:rsid w:val="00E318FB"/>
    <w:rsid w:val="00E31A8E"/>
    <w:rsid w:val="00E326EF"/>
    <w:rsid w:val="00E32922"/>
    <w:rsid w:val="00E32BC6"/>
    <w:rsid w:val="00E32DD2"/>
    <w:rsid w:val="00E336F2"/>
    <w:rsid w:val="00E33A9D"/>
    <w:rsid w:val="00E34554"/>
    <w:rsid w:val="00E34720"/>
    <w:rsid w:val="00E35C4F"/>
    <w:rsid w:val="00E36AE7"/>
    <w:rsid w:val="00E36D1F"/>
    <w:rsid w:val="00E36E57"/>
    <w:rsid w:val="00E37524"/>
    <w:rsid w:val="00E37A07"/>
    <w:rsid w:val="00E37B3E"/>
    <w:rsid w:val="00E41AD0"/>
    <w:rsid w:val="00E41BF0"/>
    <w:rsid w:val="00E41CD5"/>
    <w:rsid w:val="00E41EAF"/>
    <w:rsid w:val="00E42641"/>
    <w:rsid w:val="00E42A9A"/>
    <w:rsid w:val="00E42F05"/>
    <w:rsid w:val="00E431A6"/>
    <w:rsid w:val="00E43431"/>
    <w:rsid w:val="00E43C8B"/>
    <w:rsid w:val="00E43DFD"/>
    <w:rsid w:val="00E44245"/>
    <w:rsid w:val="00E44E2C"/>
    <w:rsid w:val="00E45226"/>
    <w:rsid w:val="00E457D8"/>
    <w:rsid w:val="00E45B7E"/>
    <w:rsid w:val="00E4640D"/>
    <w:rsid w:val="00E464D0"/>
    <w:rsid w:val="00E468EC"/>
    <w:rsid w:val="00E46907"/>
    <w:rsid w:val="00E46F9D"/>
    <w:rsid w:val="00E46FC9"/>
    <w:rsid w:val="00E47099"/>
    <w:rsid w:val="00E4725D"/>
    <w:rsid w:val="00E475CB"/>
    <w:rsid w:val="00E476FF"/>
    <w:rsid w:val="00E50037"/>
    <w:rsid w:val="00E5012F"/>
    <w:rsid w:val="00E507BF"/>
    <w:rsid w:val="00E509BA"/>
    <w:rsid w:val="00E509C6"/>
    <w:rsid w:val="00E51E15"/>
    <w:rsid w:val="00E52375"/>
    <w:rsid w:val="00E52EB9"/>
    <w:rsid w:val="00E531EE"/>
    <w:rsid w:val="00E537EC"/>
    <w:rsid w:val="00E54586"/>
    <w:rsid w:val="00E54F69"/>
    <w:rsid w:val="00E5525B"/>
    <w:rsid w:val="00E5543E"/>
    <w:rsid w:val="00E55649"/>
    <w:rsid w:val="00E55B28"/>
    <w:rsid w:val="00E55B3C"/>
    <w:rsid w:val="00E55D13"/>
    <w:rsid w:val="00E5670F"/>
    <w:rsid w:val="00E57710"/>
    <w:rsid w:val="00E57CAB"/>
    <w:rsid w:val="00E6078A"/>
    <w:rsid w:val="00E617A6"/>
    <w:rsid w:val="00E62028"/>
    <w:rsid w:val="00E62491"/>
    <w:rsid w:val="00E62781"/>
    <w:rsid w:val="00E6280F"/>
    <w:rsid w:val="00E635CE"/>
    <w:rsid w:val="00E638C1"/>
    <w:rsid w:val="00E63E5F"/>
    <w:rsid w:val="00E643C4"/>
    <w:rsid w:val="00E64B50"/>
    <w:rsid w:val="00E6605F"/>
    <w:rsid w:val="00E66279"/>
    <w:rsid w:val="00E66764"/>
    <w:rsid w:val="00E66ACB"/>
    <w:rsid w:val="00E66AD7"/>
    <w:rsid w:val="00E6740A"/>
    <w:rsid w:val="00E702E2"/>
    <w:rsid w:val="00E706D9"/>
    <w:rsid w:val="00E707F4"/>
    <w:rsid w:val="00E7129C"/>
    <w:rsid w:val="00E71D3E"/>
    <w:rsid w:val="00E71E61"/>
    <w:rsid w:val="00E72333"/>
    <w:rsid w:val="00E747B3"/>
    <w:rsid w:val="00E757EE"/>
    <w:rsid w:val="00E75893"/>
    <w:rsid w:val="00E75F09"/>
    <w:rsid w:val="00E760D5"/>
    <w:rsid w:val="00E76132"/>
    <w:rsid w:val="00E76455"/>
    <w:rsid w:val="00E77DE8"/>
    <w:rsid w:val="00E808E1"/>
    <w:rsid w:val="00E80CFB"/>
    <w:rsid w:val="00E80D5F"/>
    <w:rsid w:val="00E81FEE"/>
    <w:rsid w:val="00E823F6"/>
    <w:rsid w:val="00E8244A"/>
    <w:rsid w:val="00E82F6D"/>
    <w:rsid w:val="00E83434"/>
    <w:rsid w:val="00E8360E"/>
    <w:rsid w:val="00E847BB"/>
    <w:rsid w:val="00E8550F"/>
    <w:rsid w:val="00E908B0"/>
    <w:rsid w:val="00E908B3"/>
    <w:rsid w:val="00E90F08"/>
    <w:rsid w:val="00E911B5"/>
    <w:rsid w:val="00E91A5D"/>
    <w:rsid w:val="00E91C43"/>
    <w:rsid w:val="00E92C13"/>
    <w:rsid w:val="00E92DBC"/>
    <w:rsid w:val="00E939D7"/>
    <w:rsid w:val="00E94B2F"/>
    <w:rsid w:val="00E95218"/>
    <w:rsid w:val="00E95886"/>
    <w:rsid w:val="00E96175"/>
    <w:rsid w:val="00E96643"/>
    <w:rsid w:val="00E96B80"/>
    <w:rsid w:val="00E9702B"/>
    <w:rsid w:val="00E97B73"/>
    <w:rsid w:val="00E97DF5"/>
    <w:rsid w:val="00EA0120"/>
    <w:rsid w:val="00EA071F"/>
    <w:rsid w:val="00EA1545"/>
    <w:rsid w:val="00EA291F"/>
    <w:rsid w:val="00EA2E1B"/>
    <w:rsid w:val="00EA39C5"/>
    <w:rsid w:val="00EA3D92"/>
    <w:rsid w:val="00EA3EED"/>
    <w:rsid w:val="00EA422F"/>
    <w:rsid w:val="00EA4497"/>
    <w:rsid w:val="00EA5423"/>
    <w:rsid w:val="00EA57F6"/>
    <w:rsid w:val="00EA589A"/>
    <w:rsid w:val="00EA6139"/>
    <w:rsid w:val="00EA61C6"/>
    <w:rsid w:val="00EA6362"/>
    <w:rsid w:val="00EA6677"/>
    <w:rsid w:val="00EA6731"/>
    <w:rsid w:val="00EA7548"/>
    <w:rsid w:val="00EA7AC0"/>
    <w:rsid w:val="00EB00D2"/>
    <w:rsid w:val="00EB090B"/>
    <w:rsid w:val="00EB0B49"/>
    <w:rsid w:val="00EB0D0B"/>
    <w:rsid w:val="00EB1579"/>
    <w:rsid w:val="00EB2003"/>
    <w:rsid w:val="00EB2A20"/>
    <w:rsid w:val="00EB3609"/>
    <w:rsid w:val="00EB3CBF"/>
    <w:rsid w:val="00EB3FCA"/>
    <w:rsid w:val="00EB419B"/>
    <w:rsid w:val="00EB453B"/>
    <w:rsid w:val="00EB4595"/>
    <w:rsid w:val="00EB5113"/>
    <w:rsid w:val="00EB58DF"/>
    <w:rsid w:val="00EB5F4B"/>
    <w:rsid w:val="00EB6746"/>
    <w:rsid w:val="00EB760D"/>
    <w:rsid w:val="00EB7938"/>
    <w:rsid w:val="00EC0162"/>
    <w:rsid w:val="00EC0AEA"/>
    <w:rsid w:val="00EC0B1F"/>
    <w:rsid w:val="00EC0C94"/>
    <w:rsid w:val="00EC1CB2"/>
    <w:rsid w:val="00EC2593"/>
    <w:rsid w:val="00EC25E3"/>
    <w:rsid w:val="00EC263C"/>
    <w:rsid w:val="00EC2DBB"/>
    <w:rsid w:val="00EC32C4"/>
    <w:rsid w:val="00EC3A72"/>
    <w:rsid w:val="00EC4001"/>
    <w:rsid w:val="00EC4D16"/>
    <w:rsid w:val="00EC6651"/>
    <w:rsid w:val="00EC6765"/>
    <w:rsid w:val="00EC69A7"/>
    <w:rsid w:val="00EC6B10"/>
    <w:rsid w:val="00EC6FE3"/>
    <w:rsid w:val="00EC75A1"/>
    <w:rsid w:val="00ED0E7A"/>
    <w:rsid w:val="00ED14AD"/>
    <w:rsid w:val="00ED16A0"/>
    <w:rsid w:val="00ED16DE"/>
    <w:rsid w:val="00ED1AE7"/>
    <w:rsid w:val="00ED2057"/>
    <w:rsid w:val="00ED21F4"/>
    <w:rsid w:val="00ED254D"/>
    <w:rsid w:val="00ED2B5D"/>
    <w:rsid w:val="00ED3631"/>
    <w:rsid w:val="00ED37CF"/>
    <w:rsid w:val="00ED3AAD"/>
    <w:rsid w:val="00ED4AC3"/>
    <w:rsid w:val="00ED4DE3"/>
    <w:rsid w:val="00ED580A"/>
    <w:rsid w:val="00ED5D15"/>
    <w:rsid w:val="00ED6167"/>
    <w:rsid w:val="00ED6509"/>
    <w:rsid w:val="00ED6CD6"/>
    <w:rsid w:val="00ED6D41"/>
    <w:rsid w:val="00ED7326"/>
    <w:rsid w:val="00ED7668"/>
    <w:rsid w:val="00ED7A42"/>
    <w:rsid w:val="00ED7ECA"/>
    <w:rsid w:val="00ED7F12"/>
    <w:rsid w:val="00ED7F98"/>
    <w:rsid w:val="00EE0E4D"/>
    <w:rsid w:val="00EE2297"/>
    <w:rsid w:val="00EE24C9"/>
    <w:rsid w:val="00EE257F"/>
    <w:rsid w:val="00EE2A8A"/>
    <w:rsid w:val="00EE2FA5"/>
    <w:rsid w:val="00EE30A4"/>
    <w:rsid w:val="00EE3FFA"/>
    <w:rsid w:val="00EE4432"/>
    <w:rsid w:val="00EE4A58"/>
    <w:rsid w:val="00EE5191"/>
    <w:rsid w:val="00EE64FA"/>
    <w:rsid w:val="00EE6B96"/>
    <w:rsid w:val="00EE7CB4"/>
    <w:rsid w:val="00EF0286"/>
    <w:rsid w:val="00EF0C6F"/>
    <w:rsid w:val="00EF0D22"/>
    <w:rsid w:val="00EF17E2"/>
    <w:rsid w:val="00EF228A"/>
    <w:rsid w:val="00EF2A9A"/>
    <w:rsid w:val="00EF2E06"/>
    <w:rsid w:val="00EF3000"/>
    <w:rsid w:val="00EF3432"/>
    <w:rsid w:val="00EF586B"/>
    <w:rsid w:val="00EF63BF"/>
    <w:rsid w:val="00EF69C7"/>
    <w:rsid w:val="00EF72FE"/>
    <w:rsid w:val="00EF74CC"/>
    <w:rsid w:val="00F00C51"/>
    <w:rsid w:val="00F00DA1"/>
    <w:rsid w:val="00F00EF4"/>
    <w:rsid w:val="00F01332"/>
    <w:rsid w:val="00F01F72"/>
    <w:rsid w:val="00F02103"/>
    <w:rsid w:val="00F024CA"/>
    <w:rsid w:val="00F02686"/>
    <w:rsid w:val="00F03570"/>
    <w:rsid w:val="00F0364B"/>
    <w:rsid w:val="00F04EA5"/>
    <w:rsid w:val="00F07744"/>
    <w:rsid w:val="00F10099"/>
    <w:rsid w:val="00F10508"/>
    <w:rsid w:val="00F1103E"/>
    <w:rsid w:val="00F1105A"/>
    <w:rsid w:val="00F1111B"/>
    <w:rsid w:val="00F118D5"/>
    <w:rsid w:val="00F11B19"/>
    <w:rsid w:val="00F11DD7"/>
    <w:rsid w:val="00F12304"/>
    <w:rsid w:val="00F12E88"/>
    <w:rsid w:val="00F138ED"/>
    <w:rsid w:val="00F13987"/>
    <w:rsid w:val="00F13BAA"/>
    <w:rsid w:val="00F144A9"/>
    <w:rsid w:val="00F149C8"/>
    <w:rsid w:val="00F156B6"/>
    <w:rsid w:val="00F158DD"/>
    <w:rsid w:val="00F15C48"/>
    <w:rsid w:val="00F162C0"/>
    <w:rsid w:val="00F162EC"/>
    <w:rsid w:val="00F16B57"/>
    <w:rsid w:val="00F170EA"/>
    <w:rsid w:val="00F17AB1"/>
    <w:rsid w:val="00F21910"/>
    <w:rsid w:val="00F21AB0"/>
    <w:rsid w:val="00F22F94"/>
    <w:rsid w:val="00F233BF"/>
    <w:rsid w:val="00F240DB"/>
    <w:rsid w:val="00F24B0A"/>
    <w:rsid w:val="00F252E1"/>
    <w:rsid w:val="00F253DD"/>
    <w:rsid w:val="00F25C61"/>
    <w:rsid w:val="00F25CB2"/>
    <w:rsid w:val="00F25CBB"/>
    <w:rsid w:val="00F26C6C"/>
    <w:rsid w:val="00F26CBA"/>
    <w:rsid w:val="00F27218"/>
    <w:rsid w:val="00F27681"/>
    <w:rsid w:val="00F27F97"/>
    <w:rsid w:val="00F30379"/>
    <w:rsid w:val="00F31741"/>
    <w:rsid w:val="00F32F55"/>
    <w:rsid w:val="00F33A1C"/>
    <w:rsid w:val="00F343D7"/>
    <w:rsid w:val="00F350EE"/>
    <w:rsid w:val="00F35567"/>
    <w:rsid w:val="00F368DF"/>
    <w:rsid w:val="00F37313"/>
    <w:rsid w:val="00F37425"/>
    <w:rsid w:val="00F37491"/>
    <w:rsid w:val="00F37E70"/>
    <w:rsid w:val="00F404FD"/>
    <w:rsid w:val="00F40D97"/>
    <w:rsid w:val="00F41115"/>
    <w:rsid w:val="00F411C0"/>
    <w:rsid w:val="00F41863"/>
    <w:rsid w:val="00F41879"/>
    <w:rsid w:val="00F41B4E"/>
    <w:rsid w:val="00F41EB2"/>
    <w:rsid w:val="00F42379"/>
    <w:rsid w:val="00F427A2"/>
    <w:rsid w:val="00F42BC2"/>
    <w:rsid w:val="00F4352B"/>
    <w:rsid w:val="00F445AB"/>
    <w:rsid w:val="00F447C9"/>
    <w:rsid w:val="00F449FC"/>
    <w:rsid w:val="00F44AEA"/>
    <w:rsid w:val="00F44FFF"/>
    <w:rsid w:val="00F45312"/>
    <w:rsid w:val="00F4553B"/>
    <w:rsid w:val="00F456B3"/>
    <w:rsid w:val="00F47006"/>
    <w:rsid w:val="00F474CA"/>
    <w:rsid w:val="00F501F1"/>
    <w:rsid w:val="00F5058F"/>
    <w:rsid w:val="00F5060F"/>
    <w:rsid w:val="00F52118"/>
    <w:rsid w:val="00F53104"/>
    <w:rsid w:val="00F531DB"/>
    <w:rsid w:val="00F538A4"/>
    <w:rsid w:val="00F5486B"/>
    <w:rsid w:val="00F54B36"/>
    <w:rsid w:val="00F55401"/>
    <w:rsid w:val="00F55E01"/>
    <w:rsid w:val="00F56D36"/>
    <w:rsid w:val="00F576D4"/>
    <w:rsid w:val="00F57ACE"/>
    <w:rsid w:val="00F60264"/>
    <w:rsid w:val="00F604B0"/>
    <w:rsid w:val="00F612A0"/>
    <w:rsid w:val="00F612D2"/>
    <w:rsid w:val="00F613CE"/>
    <w:rsid w:val="00F614DA"/>
    <w:rsid w:val="00F615B0"/>
    <w:rsid w:val="00F618A8"/>
    <w:rsid w:val="00F61BF7"/>
    <w:rsid w:val="00F62074"/>
    <w:rsid w:val="00F623EE"/>
    <w:rsid w:val="00F63D53"/>
    <w:rsid w:val="00F63F98"/>
    <w:rsid w:val="00F648C0"/>
    <w:rsid w:val="00F655D1"/>
    <w:rsid w:val="00F65689"/>
    <w:rsid w:val="00F66014"/>
    <w:rsid w:val="00F66680"/>
    <w:rsid w:val="00F66C3A"/>
    <w:rsid w:val="00F67022"/>
    <w:rsid w:val="00F670BE"/>
    <w:rsid w:val="00F676FD"/>
    <w:rsid w:val="00F67A06"/>
    <w:rsid w:val="00F70DFD"/>
    <w:rsid w:val="00F71375"/>
    <w:rsid w:val="00F7197A"/>
    <w:rsid w:val="00F71B5C"/>
    <w:rsid w:val="00F71B65"/>
    <w:rsid w:val="00F727BD"/>
    <w:rsid w:val="00F72E51"/>
    <w:rsid w:val="00F73218"/>
    <w:rsid w:val="00F7321F"/>
    <w:rsid w:val="00F73588"/>
    <w:rsid w:val="00F73669"/>
    <w:rsid w:val="00F738A5"/>
    <w:rsid w:val="00F73A2D"/>
    <w:rsid w:val="00F73C5B"/>
    <w:rsid w:val="00F744D4"/>
    <w:rsid w:val="00F74E30"/>
    <w:rsid w:val="00F753DC"/>
    <w:rsid w:val="00F75625"/>
    <w:rsid w:val="00F76C19"/>
    <w:rsid w:val="00F76DAD"/>
    <w:rsid w:val="00F76F21"/>
    <w:rsid w:val="00F7705C"/>
    <w:rsid w:val="00F77AE5"/>
    <w:rsid w:val="00F80863"/>
    <w:rsid w:val="00F80AA7"/>
    <w:rsid w:val="00F826EA"/>
    <w:rsid w:val="00F83D8B"/>
    <w:rsid w:val="00F841AF"/>
    <w:rsid w:val="00F842F7"/>
    <w:rsid w:val="00F84496"/>
    <w:rsid w:val="00F85A90"/>
    <w:rsid w:val="00F85E04"/>
    <w:rsid w:val="00F8674D"/>
    <w:rsid w:val="00F87F46"/>
    <w:rsid w:val="00F9087C"/>
    <w:rsid w:val="00F90B27"/>
    <w:rsid w:val="00F90B6E"/>
    <w:rsid w:val="00F90CCB"/>
    <w:rsid w:val="00F90EA2"/>
    <w:rsid w:val="00F912C6"/>
    <w:rsid w:val="00F92B66"/>
    <w:rsid w:val="00F9366E"/>
    <w:rsid w:val="00F94B41"/>
    <w:rsid w:val="00F94BCE"/>
    <w:rsid w:val="00F954C4"/>
    <w:rsid w:val="00F95D43"/>
    <w:rsid w:val="00F9625D"/>
    <w:rsid w:val="00F96407"/>
    <w:rsid w:val="00F9723C"/>
    <w:rsid w:val="00F975F4"/>
    <w:rsid w:val="00FA0C35"/>
    <w:rsid w:val="00FA0DF7"/>
    <w:rsid w:val="00FA1314"/>
    <w:rsid w:val="00FA14FC"/>
    <w:rsid w:val="00FA2737"/>
    <w:rsid w:val="00FA2F4D"/>
    <w:rsid w:val="00FA3E4E"/>
    <w:rsid w:val="00FA59D2"/>
    <w:rsid w:val="00FA5BF3"/>
    <w:rsid w:val="00FA6D5C"/>
    <w:rsid w:val="00FA6F9D"/>
    <w:rsid w:val="00FA7185"/>
    <w:rsid w:val="00FA7188"/>
    <w:rsid w:val="00FA742E"/>
    <w:rsid w:val="00FA789A"/>
    <w:rsid w:val="00FB01DC"/>
    <w:rsid w:val="00FB0812"/>
    <w:rsid w:val="00FB097A"/>
    <w:rsid w:val="00FB0E7A"/>
    <w:rsid w:val="00FB1741"/>
    <w:rsid w:val="00FB1997"/>
    <w:rsid w:val="00FB1DC9"/>
    <w:rsid w:val="00FB1FC8"/>
    <w:rsid w:val="00FB2F10"/>
    <w:rsid w:val="00FB383C"/>
    <w:rsid w:val="00FB3E22"/>
    <w:rsid w:val="00FB4355"/>
    <w:rsid w:val="00FB45CC"/>
    <w:rsid w:val="00FB46C5"/>
    <w:rsid w:val="00FB5BC5"/>
    <w:rsid w:val="00FB6095"/>
    <w:rsid w:val="00FB621C"/>
    <w:rsid w:val="00FB72F5"/>
    <w:rsid w:val="00FB7360"/>
    <w:rsid w:val="00FB7450"/>
    <w:rsid w:val="00FB779E"/>
    <w:rsid w:val="00FC0EA6"/>
    <w:rsid w:val="00FC1344"/>
    <w:rsid w:val="00FC14EF"/>
    <w:rsid w:val="00FC1609"/>
    <w:rsid w:val="00FC1F0A"/>
    <w:rsid w:val="00FC2671"/>
    <w:rsid w:val="00FC3E89"/>
    <w:rsid w:val="00FC4C1D"/>
    <w:rsid w:val="00FC56C0"/>
    <w:rsid w:val="00FC5951"/>
    <w:rsid w:val="00FC5C09"/>
    <w:rsid w:val="00FC600F"/>
    <w:rsid w:val="00FC6656"/>
    <w:rsid w:val="00FC6DF1"/>
    <w:rsid w:val="00FC7856"/>
    <w:rsid w:val="00FD03E0"/>
    <w:rsid w:val="00FD22D3"/>
    <w:rsid w:val="00FD2392"/>
    <w:rsid w:val="00FD2795"/>
    <w:rsid w:val="00FD32F8"/>
    <w:rsid w:val="00FD358A"/>
    <w:rsid w:val="00FD359A"/>
    <w:rsid w:val="00FD39BB"/>
    <w:rsid w:val="00FD481A"/>
    <w:rsid w:val="00FD4978"/>
    <w:rsid w:val="00FD499F"/>
    <w:rsid w:val="00FD4E62"/>
    <w:rsid w:val="00FD53D5"/>
    <w:rsid w:val="00FD5551"/>
    <w:rsid w:val="00FD67D2"/>
    <w:rsid w:val="00FD6CD2"/>
    <w:rsid w:val="00FD6F04"/>
    <w:rsid w:val="00FE0336"/>
    <w:rsid w:val="00FE03CB"/>
    <w:rsid w:val="00FE03FC"/>
    <w:rsid w:val="00FE0515"/>
    <w:rsid w:val="00FE0699"/>
    <w:rsid w:val="00FE0AD9"/>
    <w:rsid w:val="00FE1475"/>
    <w:rsid w:val="00FE17A1"/>
    <w:rsid w:val="00FE1AC0"/>
    <w:rsid w:val="00FE2CBC"/>
    <w:rsid w:val="00FE3C8B"/>
    <w:rsid w:val="00FE3C9A"/>
    <w:rsid w:val="00FE53E6"/>
    <w:rsid w:val="00FE58DC"/>
    <w:rsid w:val="00FE6528"/>
    <w:rsid w:val="00FE7315"/>
    <w:rsid w:val="00FE761B"/>
    <w:rsid w:val="00FE7CC7"/>
    <w:rsid w:val="00FE7D8A"/>
    <w:rsid w:val="00FE7DCE"/>
    <w:rsid w:val="00FF010B"/>
    <w:rsid w:val="00FF1F73"/>
    <w:rsid w:val="00FF2E4E"/>
    <w:rsid w:val="00FF3555"/>
    <w:rsid w:val="00FF3AF7"/>
    <w:rsid w:val="00FF4DCF"/>
    <w:rsid w:val="00FF4E1D"/>
    <w:rsid w:val="00FF5587"/>
    <w:rsid w:val="00FF581F"/>
    <w:rsid w:val="00FF5CAE"/>
    <w:rsid w:val="00FF6FD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4F9C0"/>
  <w15:chartTrackingRefBased/>
  <w15:docId w15:val="{75C382A2-4CFE-4ECC-875D-C7DF652E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annotation reference" w:uiPriority="99"/>
    <w:lsdException w:name="Title" w:qFormat="1"/>
    <w:lsdException w:name="Subtitle" w:qFormat="1"/>
    <w:lsdException w:name="Body Text 2" w:uiPriority="99"/>
    <w:lsdException w:name="Body Text Indent 3"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8E54F8"/>
    <w:rPr>
      <w:sz w:val="24"/>
      <w:szCs w:val="24"/>
    </w:rPr>
  </w:style>
  <w:style w:type="paragraph" w:styleId="Nagwek1">
    <w:name w:val="heading 1"/>
    <w:basedOn w:val="Normalny"/>
    <w:next w:val="Normalny"/>
    <w:link w:val="Nagwek1Znak"/>
    <w:qFormat/>
    <w:rsid w:val="00DB59FC"/>
    <w:pPr>
      <w:keepNext/>
      <w:spacing w:before="240" w:after="60"/>
      <w:outlineLvl w:val="0"/>
    </w:pPr>
    <w:rPr>
      <w:rFonts w:ascii="Arial" w:hAnsi="Arial"/>
      <w:b/>
      <w:bCs/>
      <w:kern w:val="32"/>
      <w:sz w:val="32"/>
      <w:szCs w:val="32"/>
      <w:lang w:val="x-none" w:eastAsia="x-none"/>
    </w:rPr>
  </w:style>
  <w:style w:type="paragraph" w:styleId="Nagwek2">
    <w:name w:val="heading 2"/>
    <w:basedOn w:val="Normalny"/>
    <w:next w:val="Normalny"/>
    <w:link w:val="Nagwek2Znak"/>
    <w:qFormat/>
    <w:rsid w:val="00DB59FC"/>
    <w:pPr>
      <w:keepNext/>
      <w:outlineLvl w:val="1"/>
    </w:pPr>
    <w:rPr>
      <w:rFonts w:ascii="Bookman Old Style" w:hAnsi="Bookman Old Style"/>
      <w:b/>
      <w:szCs w:val="20"/>
      <w:lang w:val="x-none" w:eastAsia="x-none"/>
    </w:rPr>
  </w:style>
  <w:style w:type="paragraph" w:styleId="Nagwek3">
    <w:name w:val="heading 3"/>
    <w:basedOn w:val="Normalny"/>
    <w:next w:val="Normalny"/>
    <w:link w:val="Nagwek3Znak"/>
    <w:qFormat/>
    <w:rsid w:val="00DB59FC"/>
    <w:pPr>
      <w:keepNext/>
      <w:spacing w:before="240" w:after="60"/>
      <w:outlineLvl w:val="2"/>
    </w:pPr>
    <w:rPr>
      <w:rFonts w:ascii="Arial" w:hAnsi="Arial"/>
      <w:b/>
      <w:bCs/>
      <w:sz w:val="26"/>
      <w:szCs w:val="26"/>
      <w:lang w:val="x-none" w:eastAsia="x-none"/>
    </w:rPr>
  </w:style>
  <w:style w:type="paragraph" w:styleId="Nagwek4">
    <w:name w:val="heading 4"/>
    <w:basedOn w:val="Normalny"/>
    <w:next w:val="Normalny"/>
    <w:link w:val="Nagwek4Znak"/>
    <w:qFormat/>
    <w:rsid w:val="00DB59FC"/>
    <w:pPr>
      <w:keepNext/>
      <w:widowControl w:val="0"/>
      <w:overflowPunct w:val="0"/>
      <w:autoSpaceDE w:val="0"/>
      <w:autoSpaceDN w:val="0"/>
      <w:adjustRightInd w:val="0"/>
      <w:spacing w:line="259" w:lineRule="atLeast"/>
      <w:ind w:left="432" w:right="72" w:hanging="432"/>
      <w:jc w:val="right"/>
      <w:outlineLvl w:val="3"/>
    </w:pPr>
    <w:rPr>
      <w:b/>
      <w:sz w:val="32"/>
      <w:szCs w:val="20"/>
      <w:lang w:val="x-none" w:eastAsia="x-none"/>
    </w:rPr>
  </w:style>
  <w:style w:type="paragraph" w:styleId="Nagwek5">
    <w:name w:val="heading 5"/>
    <w:basedOn w:val="Normalny"/>
    <w:next w:val="Normalny"/>
    <w:link w:val="Nagwek5Znak"/>
    <w:qFormat/>
    <w:rsid w:val="00DB59FC"/>
    <w:pPr>
      <w:keepNext/>
      <w:outlineLvl w:val="4"/>
    </w:pPr>
    <w:rPr>
      <w:rFonts w:ascii="Arial" w:hAnsi="Arial"/>
      <w:b/>
      <w:sz w:val="22"/>
      <w:szCs w:val="20"/>
    </w:rPr>
  </w:style>
  <w:style w:type="paragraph" w:styleId="Nagwek6">
    <w:name w:val="heading 6"/>
    <w:basedOn w:val="Normalny"/>
    <w:next w:val="Normalny"/>
    <w:link w:val="Nagwek6Znak"/>
    <w:qFormat/>
    <w:rsid w:val="00DB59FC"/>
    <w:pPr>
      <w:keepNext/>
      <w:jc w:val="center"/>
      <w:outlineLvl w:val="5"/>
    </w:pPr>
    <w:rPr>
      <w:b/>
      <w:i/>
      <w:color w:val="000000"/>
      <w:u w:val="single"/>
      <w:lang w:val="x-none" w:eastAsia="x-none"/>
    </w:rPr>
  </w:style>
  <w:style w:type="paragraph" w:styleId="Nagwek7">
    <w:name w:val="heading 7"/>
    <w:basedOn w:val="Normalny"/>
    <w:next w:val="Normalny"/>
    <w:link w:val="Nagwek7Znak"/>
    <w:qFormat/>
    <w:rsid w:val="00DB59FC"/>
    <w:pPr>
      <w:spacing w:before="240" w:after="60"/>
      <w:outlineLvl w:val="6"/>
    </w:pPr>
  </w:style>
  <w:style w:type="paragraph" w:styleId="Nagwek8">
    <w:name w:val="heading 8"/>
    <w:basedOn w:val="Normalny"/>
    <w:next w:val="Normalny"/>
    <w:link w:val="Nagwek8Znak"/>
    <w:qFormat/>
    <w:rsid w:val="00DB59FC"/>
    <w:pPr>
      <w:keepNext/>
      <w:jc w:val="both"/>
      <w:outlineLvl w:val="7"/>
    </w:pPr>
    <w:rPr>
      <w:b/>
      <w:i/>
      <w:sz w:val="20"/>
    </w:rPr>
  </w:style>
  <w:style w:type="paragraph" w:styleId="Nagwek9">
    <w:name w:val="heading 9"/>
    <w:basedOn w:val="Normalny"/>
    <w:next w:val="Normalny"/>
    <w:link w:val="Nagwek9Znak"/>
    <w:qFormat/>
    <w:rsid w:val="00DB59FC"/>
    <w:pPr>
      <w:keepNext/>
      <w:numPr>
        <w:numId w:val="1"/>
      </w:numPr>
      <w:outlineLvl w:val="8"/>
    </w:pPr>
    <w:rPr>
      <w:rFonts w:ascii="Arial" w:hAnsi="Arial"/>
      <w:b/>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nakZnak4">
    <w:name w:val="Znak Znak4"/>
    <w:basedOn w:val="Normalny"/>
    <w:rsid w:val="00193F03"/>
  </w:style>
  <w:style w:type="character" w:styleId="Hipercze">
    <w:name w:val="Hyperlink"/>
    <w:rsid w:val="00DB59FC"/>
    <w:rPr>
      <w:color w:val="0000FF"/>
      <w:u w:val="single"/>
    </w:rPr>
  </w:style>
  <w:style w:type="paragraph" w:styleId="NormalnyWeb">
    <w:name w:val="Normal (Web)"/>
    <w:basedOn w:val="Normalny"/>
    <w:uiPriority w:val="99"/>
    <w:rsid w:val="00DB59FC"/>
    <w:pPr>
      <w:spacing w:before="100" w:after="100"/>
      <w:jc w:val="both"/>
    </w:pPr>
    <w:rPr>
      <w:rFonts w:ascii="Arial Unicode MS" w:eastAsia="Arial Unicode MS" w:hAnsi="Arial Unicode MS"/>
      <w:sz w:val="20"/>
      <w:lang w:val="en-US"/>
    </w:rPr>
  </w:style>
  <w:style w:type="paragraph" w:styleId="Tekstprzypisudolnego">
    <w:name w:val="footnote text"/>
    <w:basedOn w:val="Normalny"/>
    <w:link w:val="TekstprzypisudolnegoZnak"/>
    <w:rsid w:val="00DB59FC"/>
    <w:rPr>
      <w:sz w:val="20"/>
      <w:lang w:val="x-none" w:eastAsia="x-none"/>
    </w:rPr>
  </w:style>
  <w:style w:type="paragraph" w:styleId="Tekstkomentarza">
    <w:name w:val="annotation text"/>
    <w:aliases w:val="Znak Znak Znak,Tekst komentarza1,Znak1,Tekst podstawowy 31 Znak,Znak Znak1,Tekst podstawowy 31 Znak Znak,Tekst podstawowy 31,Znak Znak Znak Znak Znak"/>
    <w:basedOn w:val="Normalny"/>
    <w:link w:val="TekstkomentarzaZnak"/>
    <w:rsid w:val="00DB59FC"/>
    <w:rPr>
      <w:sz w:val="20"/>
      <w:szCs w:val="20"/>
    </w:rPr>
  </w:style>
  <w:style w:type="character" w:customStyle="1" w:styleId="TekstkomentarzaZnak">
    <w:name w:val="Tekst komentarza Znak"/>
    <w:aliases w:val="Znak Znak Znak Znak1,Tekst komentarza1 Znak,Znak1 Znak,Tekst podstawowy 31 Znak Znak1,Znak Znak1 Znak,Tekst podstawowy 31 Znak Znak Znak,Tekst podstawowy 31 Znak1,Znak Znak Znak Znak Znak Znak"/>
    <w:link w:val="Tekstkomentarza"/>
    <w:rsid w:val="00DB59FC"/>
    <w:rPr>
      <w:lang w:val="pl-PL" w:eastAsia="pl-PL" w:bidi="ar-SA"/>
    </w:rPr>
  </w:style>
  <w:style w:type="paragraph" w:styleId="Stopka">
    <w:name w:val="footer"/>
    <w:basedOn w:val="Normalny"/>
    <w:link w:val="StopkaZnak"/>
    <w:rsid w:val="00DB59FC"/>
    <w:pPr>
      <w:tabs>
        <w:tab w:val="center" w:pos="4536"/>
        <w:tab w:val="right" w:pos="9072"/>
      </w:tabs>
    </w:pPr>
    <w:rPr>
      <w:szCs w:val="20"/>
    </w:rPr>
  </w:style>
  <w:style w:type="character" w:customStyle="1" w:styleId="StopkaZnak">
    <w:name w:val="Stopka Znak"/>
    <w:link w:val="Stopka"/>
    <w:uiPriority w:val="99"/>
    <w:rsid w:val="00DB59FC"/>
    <w:rPr>
      <w:sz w:val="24"/>
      <w:lang w:val="pl-PL" w:eastAsia="pl-PL" w:bidi="ar-SA"/>
    </w:rPr>
  </w:style>
  <w:style w:type="paragraph" w:styleId="Tytu">
    <w:name w:val="Title"/>
    <w:basedOn w:val="Normalny"/>
    <w:link w:val="TytuZnak"/>
    <w:qFormat/>
    <w:rsid w:val="00DB59FC"/>
    <w:pPr>
      <w:jc w:val="center"/>
      <w:outlineLvl w:val="0"/>
    </w:pPr>
    <w:rPr>
      <w:b/>
      <w:kern w:val="28"/>
      <w:sz w:val="32"/>
      <w:lang w:val="x-none" w:eastAsia="x-none"/>
    </w:rPr>
  </w:style>
  <w:style w:type="paragraph" w:styleId="Tekstpodstawowy">
    <w:name w:val="Body Text"/>
    <w:basedOn w:val="Normalny"/>
    <w:link w:val="TekstpodstawowyZnak"/>
    <w:rsid w:val="00DB59FC"/>
    <w:pPr>
      <w:jc w:val="both"/>
    </w:pPr>
    <w:rPr>
      <w:sz w:val="22"/>
      <w:szCs w:val="20"/>
      <w:lang w:val="x-none" w:eastAsia="x-none"/>
    </w:rPr>
  </w:style>
  <w:style w:type="paragraph" w:styleId="Tekstpodstawowywcity">
    <w:name w:val="Body Text Indent"/>
    <w:basedOn w:val="Normalny"/>
    <w:link w:val="TekstpodstawowywcityZnak"/>
    <w:rsid w:val="00DB59FC"/>
    <w:pPr>
      <w:ind w:firstLine="480"/>
      <w:jc w:val="center"/>
    </w:pPr>
    <w:rPr>
      <w:sz w:val="20"/>
    </w:rPr>
  </w:style>
  <w:style w:type="character" w:customStyle="1" w:styleId="TekstpodstawowywcityZnak">
    <w:name w:val="Tekst podstawowy wcięty Znak"/>
    <w:link w:val="Tekstpodstawowywcity"/>
    <w:rsid w:val="00EC2593"/>
    <w:rPr>
      <w:szCs w:val="24"/>
      <w:lang w:val="pl-PL" w:eastAsia="pl-PL" w:bidi="ar-SA"/>
    </w:rPr>
  </w:style>
  <w:style w:type="paragraph" w:styleId="Tekstpodstawowy2">
    <w:name w:val="Body Text 2"/>
    <w:basedOn w:val="Normalny"/>
    <w:link w:val="Tekstpodstawowy2Znak"/>
    <w:uiPriority w:val="99"/>
    <w:rsid w:val="00DB59FC"/>
    <w:pPr>
      <w:widowControl w:val="0"/>
      <w:overflowPunct w:val="0"/>
      <w:autoSpaceDE w:val="0"/>
      <w:autoSpaceDN w:val="0"/>
      <w:adjustRightInd w:val="0"/>
      <w:ind w:left="567" w:hanging="567"/>
      <w:jc w:val="both"/>
    </w:pPr>
    <w:rPr>
      <w:color w:val="000000"/>
      <w:sz w:val="22"/>
      <w:lang w:val="x-none" w:eastAsia="x-none"/>
    </w:rPr>
  </w:style>
  <w:style w:type="paragraph" w:styleId="Tekstpodstawowy3">
    <w:name w:val="Body Text 3"/>
    <w:basedOn w:val="Normalny"/>
    <w:link w:val="Tekstpodstawowy3Znak"/>
    <w:rsid w:val="00DB59FC"/>
    <w:rPr>
      <w:rFonts w:ascii="Arial" w:hAnsi="Arial"/>
      <w:b/>
      <w:sz w:val="22"/>
      <w:szCs w:val="20"/>
      <w:lang w:val="x-none" w:eastAsia="x-none"/>
    </w:rPr>
  </w:style>
  <w:style w:type="paragraph" w:styleId="Tekstpodstawowywcity2">
    <w:name w:val="Body Text Indent 2"/>
    <w:basedOn w:val="Normalny"/>
    <w:rsid w:val="00DB59FC"/>
    <w:pPr>
      <w:overflowPunct w:val="0"/>
      <w:autoSpaceDE w:val="0"/>
      <w:autoSpaceDN w:val="0"/>
      <w:adjustRightInd w:val="0"/>
      <w:ind w:left="284" w:hanging="284"/>
    </w:pPr>
  </w:style>
  <w:style w:type="paragraph" w:styleId="Tekstpodstawowywcity3">
    <w:name w:val="Body Text Indent 3"/>
    <w:basedOn w:val="Normalny"/>
    <w:link w:val="Tekstpodstawowywcity3Znak"/>
    <w:uiPriority w:val="99"/>
    <w:rsid w:val="00DB59FC"/>
    <w:pPr>
      <w:tabs>
        <w:tab w:val="left" w:pos="180"/>
        <w:tab w:val="left" w:pos="360"/>
        <w:tab w:val="num" w:pos="1440"/>
      </w:tabs>
      <w:ind w:left="360"/>
    </w:pPr>
    <w:rPr>
      <w:sz w:val="20"/>
      <w:lang w:val="x-none" w:eastAsia="x-none"/>
    </w:rPr>
  </w:style>
  <w:style w:type="paragraph" w:styleId="Zwykytekst">
    <w:name w:val="Plain Text"/>
    <w:aliases w:val="Znak, Znak"/>
    <w:basedOn w:val="Normalny"/>
    <w:link w:val="ZwykytekstZnak"/>
    <w:rsid w:val="00DB59FC"/>
    <w:rPr>
      <w:rFonts w:ascii="Courier New" w:hAnsi="Courier New"/>
      <w:sz w:val="20"/>
      <w:szCs w:val="20"/>
      <w:lang w:val="x-none" w:eastAsia="x-none"/>
    </w:rPr>
  </w:style>
  <w:style w:type="paragraph" w:customStyle="1" w:styleId="ust">
    <w:name w:val="ust"/>
    <w:rsid w:val="00DB59FC"/>
    <w:pPr>
      <w:spacing w:before="60" w:after="60"/>
      <w:ind w:left="426" w:hanging="284"/>
      <w:jc w:val="both"/>
    </w:pPr>
    <w:rPr>
      <w:sz w:val="24"/>
      <w:szCs w:val="24"/>
    </w:rPr>
  </w:style>
  <w:style w:type="paragraph" w:customStyle="1" w:styleId="tekst">
    <w:name w:val="tekst"/>
    <w:basedOn w:val="Normalny"/>
    <w:rsid w:val="00DB59FC"/>
    <w:pPr>
      <w:suppressLineNumbers/>
      <w:spacing w:before="60" w:after="60"/>
      <w:jc w:val="both"/>
    </w:pPr>
  </w:style>
  <w:style w:type="character" w:customStyle="1" w:styleId="h2">
    <w:name w:val="h2"/>
    <w:basedOn w:val="Domylnaczcionkaakapitu"/>
    <w:rsid w:val="00DB59FC"/>
  </w:style>
  <w:style w:type="paragraph" w:styleId="Nagwek">
    <w:name w:val="header"/>
    <w:basedOn w:val="Normalny"/>
    <w:link w:val="NagwekZnak"/>
    <w:rsid w:val="00DB59FC"/>
    <w:pPr>
      <w:tabs>
        <w:tab w:val="center" w:pos="4536"/>
        <w:tab w:val="right" w:pos="9072"/>
      </w:tabs>
    </w:pPr>
    <w:rPr>
      <w:lang w:val="x-none" w:eastAsia="x-none"/>
    </w:rPr>
  </w:style>
  <w:style w:type="paragraph" w:customStyle="1" w:styleId="Wyliczaniess">
    <w:name w:val="Wyliczanie ss"/>
    <w:rsid w:val="00DB59FC"/>
    <w:pPr>
      <w:suppressAutoHyphens/>
      <w:spacing w:before="56" w:after="56"/>
      <w:ind w:left="340" w:hanging="340"/>
    </w:pPr>
    <w:rPr>
      <w:color w:val="000000"/>
      <w:sz w:val="26"/>
    </w:rPr>
  </w:style>
  <w:style w:type="paragraph" w:styleId="Akapitzlist">
    <w:name w:val="List Paragraph"/>
    <w:basedOn w:val="Normalny"/>
    <w:link w:val="AkapitzlistZnak"/>
    <w:qFormat/>
    <w:rsid w:val="00DB59FC"/>
    <w:pPr>
      <w:ind w:left="720"/>
      <w:contextualSpacing/>
    </w:pPr>
  </w:style>
  <w:style w:type="character" w:customStyle="1" w:styleId="AkapitzlistZnak">
    <w:name w:val="Akapit z listą Znak"/>
    <w:link w:val="Akapitzlist"/>
    <w:rsid w:val="00DB59FC"/>
    <w:rPr>
      <w:sz w:val="24"/>
      <w:szCs w:val="24"/>
      <w:lang w:val="pl-PL" w:eastAsia="pl-PL" w:bidi="ar-SA"/>
    </w:rPr>
  </w:style>
  <w:style w:type="paragraph" w:customStyle="1" w:styleId="text-3mezera">
    <w:name w:val="text - 3 mezera"/>
    <w:basedOn w:val="Normalny"/>
    <w:rsid w:val="00DB59FC"/>
    <w:pPr>
      <w:suppressAutoHyphens/>
      <w:spacing w:after="120"/>
      <w:jc w:val="both"/>
    </w:pPr>
    <w:rPr>
      <w:rFonts w:ascii="Arial" w:hAnsi="Arial"/>
      <w:color w:val="000000"/>
      <w:sz w:val="22"/>
      <w:szCs w:val="20"/>
    </w:rPr>
  </w:style>
  <w:style w:type="paragraph" w:customStyle="1" w:styleId="pkt1">
    <w:name w:val="pkt1"/>
    <w:basedOn w:val="Normalny"/>
    <w:rsid w:val="00DB59FC"/>
    <w:pPr>
      <w:spacing w:before="60" w:after="60"/>
      <w:ind w:left="850" w:hanging="425"/>
      <w:jc w:val="both"/>
    </w:pPr>
  </w:style>
  <w:style w:type="paragraph" w:customStyle="1" w:styleId="ZnakZnakZnakZnak">
    <w:name w:val="Znak Znak Znak Znak"/>
    <w:basedOn w:val="Normalny"/>
    <w:rsid w:val="00DB59FC"/>
  </w:style>
  <w:style w:type="character" w:styleId="Numerstrony">
    <w:name w:val="page number"/>
    <w:basedOn w:val="Domylnaczcionkaakapitu"/>
    <w:rsid w:val="00DB59FC"/>
  </w:style>
  <w:style w:type="paragraph" w:customStyle="1" w:styleId="ZnakZnakZnakZnak0">
    <w:name w:val="Znak Znak Znak Znak"/>
    <w:basedOn w:val="Normalny"/>
    <w:rsid w:val="001725B9"/>
  </w:style>
  <w:style w:type="paragraph" w:customStyle="1" w:styleId="Tekstpodstawowynum1">
    <w:name w:val="Tekst podstawowy num1"/>
    <w:basedOn w:val="Nagwek1"/>
    <w:rsid w:val="00BF1E7F"/>
    <w:pPr>
      <w:keepNext w:val="0"/>
      <w:tabs>
        <w:tab w:val="left" w:pos="-1980"/>
        <w:tab w:val="num" w:pos="851"/>
      </w:tabs>
      <w:spacing w:before="0" w:after="0"/>
      <w:ind w:left="851" w:hanging="851"/>
      <w:jc w:val="both"/>
    </w:pPr>
    <w:rPr>
      <w:b w:val="0"/>
      <w:bCs w:val="0"/>
      <w:snapToGrid w:val="0"/>
      <w:kern w:val="0"/>
      <w:sz w:val="24"/>
      <w:szCs w:val="24"/>
      <w:u w:val="single"/>
    </w:rPr>
  </w:style>
  <w:style w:type="table" w:styleId="Tabela-Siatka">
    <w:name w:val="Table Grid"/>
    <w:basedOn w:val="Standardowy"/>
    <w:uiPriority w:val="39"/>
    <w:rsid w:val="00A46F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rsid w:val="00BB095B"/>
    <w:rPr>
      <w:sz w:val="16"/>
      <w:szCs w:val="16"/>
    </w:rPr>
  </w:style>
  <w:style w:type="paragraph" w:styleId="Tematkomentarza">
    <w:name w:val="annotation subject"/>
    <w:basedOn w:val="Tekstkomentarza"/>
    <w:next w:val="Tekstkomentarza"/>
    <w:link w:val="TematkomentarzaZnak"/>
    <w:rsid w:val="00BB095B"/>
    <w:rPr>
      <w:b/>
      <w:bCs/>
    </w:rPr>
  </w:style>
  <w:style w:type="character" w:customStyle="1" w:styleId="TematkomentarzaZnak">
    <w:name w:val="Temat komentarza Znak"/>
    <w:link w:val="Tematkomentarza"/>
    <w:rsid w:val="00BB095B"/>
    <w:rPr>
      <w:b/>
      <w:bCs/>
      <w:lang w:val="pl-PL" w:eastAsia="pl-PL" w:bidi="ar-SA"/>
    </w:rPr>
  </w:style>
  <w:style w:type="paragraph" w:styleId="Tekstdymka">
    <w:name w:val="Balloon Text"/>
    <w:basedOn w:val="Normalny"/>
    <w:link w:val="TekstdymkaZnak"/>
    <w:rsid w:val="00BB095B"/>
    <w:rPr>
      <w:rFonts w:ascii="Tahoma" w:hAnsi="Tahoma"/>
      <w:sz w:val="16"/>
      <w:szCs w:val="16"/>
      <w:lang w:val="x-none" w:eastAsia="x-none"/>
    </w:rPr>
  </w:style>
  <w:style w:type="character" w:customStyle="1" w:styleId="TekstdymkaZnak">
    <w:name w:val="Tekst dymka Znak"/>
    <w:link w:val="Tekstdymka"/>
    <w:rsid w:val="00BB095B"/>
    <w:rPr>
      <w:rFonts w:ascii="Tahoma" w:hAnsi="Tahoma" w:cs="Tahoma"/>
      <w:sz w:val="16"/>
      <w:szCs w:val="16"/>
    </w:rPr>
  </w:style>
  <w:style w:type="paragraph" w:customStyle="1" w:styleId="Akapitzlist1">
    <w:name w:val="Akapit z listą1"/>
    <w:basedOn w:val="Normalny"/>
    <w:link w:val="ListParagraphChar"/>
    <w:qFormat/>
    <w:rsid w:val="008714CF"/>
    <w:pPr>
      <w:spacing w:after="200" w:line="276" w:lineRule="auto"/>
      <w:ind w:left="720"/>
    </w:pPr>
    <w:rPr>
      <w:rFonts w:ascii="Calibri" w:hAnsi="Calibri"/>
      <w:sz w:val="22"/>
      <w:szCs w:val="22"/>
      <w:lang w:eastAsia="en-US"/>
    </w:rPr>
  </w:style>
  <w:style w:type="character" w:customStyle="1" w:styleId="ListParagraphChar">
    <w:name w:val="List Paragraph Char"/>
    <w:link w:val="Akapitzlist1"/>
    <w:locked/>
    <w:rsid w:val="008D615E"/>
    <w:rPr>
      <w:rFonts w:ascii="Calibri" w:hAnsi="Calibri"/>
      <w:sz w:val="22"/>
      <w:szCs w:val="22"/>
      <w:lang w:val="pl-PL" w:eastAsia="en-US" w:bidi="ar-SA"/>
    </w:rPr>
  </w:style>
  <w:style w:type="character" w:customStyle="1" w:styleId="CommentTextChar">
    <w:name w:val="Comment Text Char"/>
    <w:aliases w:val="Znak Znak Znak Char,Tekst komentarza1 Char,Znak1 Char,Tekst podstawowy 31 Znak Char,Znak Znak Char,Tekst podstawowy 31 Znak Znak Char,Tekst podstawowy 31 Char,Znak Znak Znak Znak Znak Char"/>
    <w:locked/>
    <w:rsid w:val="008714CF"/>
    <w:rPr>
      <w:rFonts w:cs="Times New Roman"/>
      <w:sz w:val="20"/>
      <w:szCs w:val="20"/>
    </w:rPr>
  </w:style>
  <w:style w:type="character" w:customStyle="1" w:styleId="apple-style-span">
    <w:name w:val="apple-style-span"/>
    <w:rsid w:val="00257014"/>
  </w:style>
  <w:style w:type="paragraph" w:customStyle="1" w:styleId="Default">
    <w:name w:val="Default"/>
    <w:rsid w:val="00971A5E"/>
    <w:pPr>
      <w:snapToGrid w:val="0"/>
    </w:pPr>
    <w:rPr>
      <w:rFonts w:eastAsia="Calibri"/>
      <w:color w:val="000000"/>
      <w:sz w:val="24"/>
    </w:rPr>
  </w:style>
  <w:style w:type="character" w:styleId="Odwoanieprzypisudolnego">
    <w:name w:val="footnote reference"/>
    <w:uiPriority w:val="99"/>
    <w:rsid w:val="009B2AA6"/>
    <w:rPr>
      <w:rFonts w:cs="Times New Roman"/>
      <w:vertAlign w:val="superscript"/>
    </w:rPr>
  </w:style>
  <w:style w:type="character" w:customStyle="1" w:styleId="Heading1">
    <w:name w:val="Heading #1_"/>
    <w:link w:val="Heading11"/>
    <w:rsid w:val="00777A02"/>
    <w:rPr>
      <w:sz w:val="23"/>
      <w:szCs w:val="23"/>
      <w:lang w:bidi="ar-SA"/>
    </w:rPr>
  </w:style>
  <w:style w:type="paragraph" w:customStyle="1" w:styleId="Heading11">
    <w:name w:val="Heading #11"/>
    <w:basedOn w:val="Normalny"/>
    <w:link w:val="Heading1"/>
    <w:rsid w:val="00777A02"/>
    <w:pPr>
      <w:shd w:val="clear" w:color="auto" w:fill="FFFFFF"/>
      <w:spacing w:line="274" w:lineRule="exact"/>
      <w:jc w:val="both"/>
      <w:outlineLvl w:val="0"/>
    </w:pPr>
    <w:rPr>
      <w:sz w:val="23"/>
      <w:szCs w:val="23"/>
      <w:lang w:val="x-none" w:eastAsia="x-none"/>
    </w:rPr>
  </w:style>
  <w:style w:type="character" w:customStyle="1" w:styleId="Heading10">
    <w:name w:val="Heading #1"/>
    <w:rsid w:val="00777A02"/>
    <w:rPr>
      <w:sz w:val="23"/>
      <w:szCs w:val="23"/>
      <w:u w:val="single"/>
      <w:lang w:bidi="ar-SA"/>
    </w:rPr>
  </w:style>
  <w:style w:type="character" w:customStyle="1" w:styleId="Bodytext">
    <w:name w:val="Body text_"/>
    <w:link w:val="Tekstpodstawowy1"/>
    <w:rsid w:val="00777A02"/>
    <w:rPr>
      <w:sz w:val="23"/>
      <w:szCs w:val="23"/>
      <w:lang w:bidi="ar-SA"/>
    </w:rPr>
  </w:style>
  <w:style w:type="paragraph" w:customStyle="1" w:styleId="Tekstpodstawowy1">
    <w:name w:val="Tekst podstawowy1"/>
    <w:basedOn w:val="Normalny"/>
    <w:link w:val="Bodytext"/>
    <w:rsid w:val="00777A02"/>
    <w:pPr>
      <w:shd w:val="clear" w:color="auto" w:fill="FFFFFF"/>
      <w:spacing w:before="780" w:line="274" w:lineRule="exact"/>
      <w:ind w:hanging="680"/>
      <w:jc w:val="both"/>
    </w:pPr>
    <w:rPr>
      <w:sz w:val="23"/>
      <w:szCs w:val="23"/>
      <w:lang w:val="x-none" w:eastAsia="x-none"/>
    </w:rPr>
  </w:style>
  <w:style w:type="paragraph" w:customStyle="1" w:styleId="styl">
    <w:name w:val="styl"/>
    <w:basedOn w:val="Normalny"/>
    <w:rsid w:val="00080505"/>
    <w:pPr>
      <w:spacing w:before="100" w:beforeAutospacing="1" w:after="100" w:afterAutospacing="1"/>
    </w:pPr>
    <w:rPr>
      <w:rFonts w:ascii="inherit" w:hAnsi="inherit"/>
      <w:sz w:val="16"/>
      <w:szCs w:val="16"/>
    </w:rPr>
  </w:style>
  <w:style w:type="paragraph" w:customStyle="1" w:styleId="Bezformatowania">
    <w:name w:val="Bez formatowania"/>
    <w:rsid w:val="00193F03"/>
    <w:rPr>
      <w:rFonts w:ascii="Helvetica" w:hAnsi="Helvetica"/>
      <w:color w:val="000000"/>
      <w:sz w:val="24"/>
    </w:rPr>
  </w:style>
  <w:style w:type="paragraph" w:customStyle="1" w:styleId="Bezodstpw1">
    <w:name w:val="Bez odstępów1"/>
    <w:rsid w:val="0000799C"/>
    <w:rPr>
      <w:rFonts w:ascii="Calibri" w:hAnsi="Calibri"/>
      <w:sz w:val="22"/>
      <w:szCs w:val="22"/>
      <w:lang w:eastAsia="en-US"/>
    </w:rPr>
  </w:style>
  <w:style w:type="paragraph" w:customStyle="1" w:styleId="WW-Tekstkomentarza">
    <w:name w:val="WW-Tekst komentarza"/>
    <w:basedOn w:val="Normalny"/>
    <w:rsid w:val="00CC489B"/>
    <w:pPr>
      <w:suppressAutoHyphens/>
    </w:pPr>
    <w:rPr>
      <w:sz w:val="20"/>
    </w:rPr>
  </w:style>
  <w:style w:type="paragraph" w:customStyle="1" w:styleId="Tematkomentarza1">
    <w:name w:val="Temat komentarza1"/>
    <w:basedOn w:val="Tekstkomentarza"/>
    <w:next w:val="Tekstkomentarza"/>
    <w:rsid w:val="00CC489B"/>
    <w:rPr>
      <w:b/>
      <w:bCs/>
    </w:rPr>
  </w:style>
  <w:style w:type="paragraph" w:customStyle="1" w:styleId="WW-Zwykytekst">
    <w:name w:val="WW-Zwykły tekst"/>
    <w:basedOn w:val="Normalny"/>
    <w:rsid w:val="00B129C3"/>
    <w:pPr>
      <w:suppressAutoHyphens/>
    </w:pPr>
    <w:rPr>
      <w:rFonts w:ascii="Courier New" w:hAnsi="Courier New"/>
      <w:sz w:val="20"/>
    </w:rPr>
  </w:style>
  <w:style w:type="paragraph" w:styleId="Tekstprzypisukocowego">
    <w:name w:val="endnote text"/>
    <w:basedOn w:val="Normalny"/>
    <w:link w:val="TekstprzypisukocowegoZnak"/>
    <w:rsid w:val="00B129C3"/>
    <w:rPr>
      <w:sz w:val="20"/>
      <w:szCs w:val="20"/>
    </w:rPr>
  </w:style>
  <w:style w:type="paragraph" w:customStyle="1" w:styleId="WW-Tekstpodstawowy3">
    <w:name w:val="WW-Tekst podstawowy 3"/>
    <w:basedOn w:val="Normalny"/>
    <w:rsid w:val="00B129C3"/>
    <w:pPr>
      <w:suppressAutoHyphens/>
    </w:pPr>
    <w:rPr>
      <w:rFonts w:ascii="Arial" w:hAnsi="Arial"/>
      <w:b/>
      <w:sz w:val="22"/>
    </w:rPr>
  </w:style>
  <w:style w:type="character" w:customStyle="1" w:styleId="ZwykytekstZnak">
    <w:name w:val="Zwykły tekst Znak"/>
    <w:aliases w:val="Znak Znak, Znak Znak"/>
    <w:link w:val="Zwykytekst"/>
    <w:rsid w:val="004856F1"/>
    <w:rPr>
      <w:rFonts w:ascii="Courier New" w:hAnsi="Courier New"/>
    </w:rPr>
  </w:style>
  <w:style w:type="paragraph" w:customStyle="1" w:styleId="ZnakZnak1">
    <w:name w:val="Znak Znak1"/>
    <w:basedOn w:val="Normalny"/>
    <w:rsid w:val="004856F1"/>
  </w:style>
  <w:style w:type="paragraph" w:customStyle="1" w:styleId="Zawartotabeli">
    <w:name w:val="Zawartość tabeli"/>
    <w:basedOn w:val="Normalny"/>
    <w:rsid w:val="00F00C51"/>
    <w:pPr>
      <w:suppressLineNumbers/>
      <w:suppressAutoHyphens/>
    </w:pPr>
    <w:rPr>
      <w:rFonts w:cs="Calibri"/>
      <w:lang w:eastAsia="zh-CN"/>
    </w:rPr>
  </w:style>
  <w:style w:type="character" w:customStyle="1" w:styleId="NagwekZnak">
    <w:name w:val="Nagłówek Znak"/>
    <w:link w:val="Nagwek"/>
    <w:rsid w:val="00F00C51"/>
    <w:rPr>
      <w:sz w:val="24"/>
      <w:szCs w:val="24"/>
    </w:rPr>
  </w:style>
  <w:style w:type="paragraph" w:customStyle="1" w:styleId="Tekstpodstawowy21">
    <w:name w:val="Tekst podstawowy 21"/>
    <w:basedOn w:val="Normalny"/>
    <w:rsid w:val="00B95E95"/>
    <w:pPr>
      <w:suppressAutoHyphens/>
      <w:jc w:val="both"/>
    </w:pPr>
    <w:rPr>
      <w:sz w:val="28"/>
      <w:szCs w:val="20"/>
      <w:lang w:eastAsia="ar-SA"/>
    </w:rPr>
  </w:style>
  <w:style w:type="paragraph" w:customStyle="1" w:styleId="Lista-kontynuacja31">
    <w:name w:val="Lista - kontynuacja 31"/>
    <w:basedOn w:val="Normalny"/>
    <w:rsid w:val="00163529"/>
    <w:pPr>
      <w:suppressAutoHyphens/>
      <w:spacing w:after="120"/>
      <w:ind w:left="849"/>
    </w:pPr>
    <w:rPr>
      <w:sz w:val="26"/>
      <w:szCs w:val="26"/>
      <w:lang w:eastAsia="ar-SA"/>
    </w:rPr>
  </w:style>
  <w:style w:type="table" w:customStyle="1" w:styleId="TableGrid">
    <w:name w:val="TableGrid"/>
    <w:rsid w:val="00163529"/>
    <w:rPr>
      <w:rFonts w:ascii="Calibri" w:hAnsi="Calibri"/>
      <w:sz w:val="22"/>
      <w:szCs w:val="22"/>
    </w:rPr>
    <w:tblPr>
      <w:tblCellMar>
        <w:top w:w="0" w:type="dxa"/>
        <w:left w:w="0" w:type="dxa"/>
        <w:bottom w:w="0" w:type="dxa"/>
        <w:right w:w="0" w:type="dxa"/>
      </w:tblCellMar>
    </w:tblPr>
  </w:style>
  <w:style w:type="character" w:customStyle="1" w:styleId="Nagwek1Znak">
    <w:name w:val="Nagłówek 1 Znak"/>
    <w:link w:val="Nagwek1"/>
    <w:rsid w:val="00DE7726"/>
    <w:rPr>
      <w:rFonts w:ascii="Arial" w:hAnsi="Arial" w:cs="Arial"/>
      <w:b/>
      <w:bCs/>
      <w:kern w:val="32"/>
      <w:sz w:val="32"/>
      <w:szCs w:val="32"/>
    </w:rPr>
  </w:style>
  <w:style w:type="character" w:customStyle="1" w:styleId="Nagwek2Znak">
    <w:name w:val="Nagłówek 2 Znak"/>
    <w:link w:val="Nagwek2"/>
    <w:rsid w:val="00DE7726"/>
    <w:rPr>
      <w:rFonts w:ascii="Bookman Old Style" w:hAnsi="Bookman Old Style"/>
      <w:b/>
      <w:sz w:val="24"/>
    </w:rPr>
  </w:style>
  <w:style w:type="character" w:customStyle="1" w:styleId="Nagwek3Znak">
    <w:name w:val="Nagłówek 3 Znak"/>
    <w:link w:val="Nagwek3"/>
    <w:rsid w:val="00DE7726"/>
    <w:rPr>
      <w:rFonts w:ascii="Arial" w:hAnsi="Arial" w:cs="Arial"/>
      <w:b/>
      <w:bCs/>
      <w:sz w:val="26"/>
      <w:szCs w:val="26"/>
    </w:rPr>
  </w:style>
  <w:style w:type="character" w:customStyle="1" w:styleId="Nagwek4Znak">
    <w:name w:val="Nagłówek 4 Znak"/>
    <w:link w:val="Nagwek4"/>
    <w:rsid w:val="00DE7726"/>
    <w:rPr>
      <w:b/>
      <w:sz w:val="32"/>
    </w:rPr>
  </w:style>
  <w:style w:type="character" w:customStyle="1" w:styleId="Nagwek6Znak">
    <w:name w:val="Nagłówek 6 Znak"/>
    <w:link w:val="Nagwek6"/>
    <w:rsid w:val="00DE7726"/>
    <w:rPr>
      <w:b/>
      <w:i/>
      <w:color w:val="000000"/>
      <w:sz w:val="24"/>
      <w:szCs w:val="24"/>
      <w:u w:val="single"/>
    </w:rPr>
  </w:style>
  <w:style w:type="paragraph" w:customStyle="1" w:styleId="NormalWeb1">
    <w:name w:val="Normal (Web)1"/>
    <w:basedOn w:val="Normalny"/>
    <w:rsid w:val="00DE7726"/>
    <w:pPr>
      <w:overflowPunct w:val="0"/>
      <w:autoSpaceDE w:val="0"/>
      <w:autoSpaceDN w:val="0"/>
      <w:adjustRightInd w:val="0"/>
      <w:spacing w:before="100" w:after="100"/>
      <w:textAlignment w:val="baseline"/>
    </w:pPr>
    <w:rPr>
      <w:rFonts w:ascii="Arial Unicode MS" w:hAnsi="Arial Unicode MS"/>
      <w:szCs w:val="20"/>
    </w:rPr>
  </w:style>
  <w:style w:type="character" w:customStyle="1" w:styleId="TekstpodstawowyZnak">
    <w:name w:val="Tekst podstawowy Znak"/>
    <w:link w:val="Tekstpodstawowy"/>
    <w:rsid w:val="00DE7726"/>
    <w:rPr>
      <w:sz w:val="22"/>
    </w:rPr>
  </w:style>
  <w:style w:type="character" w:customStyle="1" w:styleId="Tekstpodstawowy2Znak">
    <w:name w:val="Tekst podstawowy 2 Znak"/>
    <w:link w:val="Tekstpodstawowy2"/>
    <w:rsid w:val="00DE7726"/>
    <w:rPr>
      <w:color w:val="000000"/>
      <w:sz w:val="22"/>
      <w:szCs w:val="24"/>
    </w:rPr>
  </w:style>
  <w:style w:type="character" w:customStyle="1" w:styleId="Tekstpodstawowy3Znak">
    <w:name w:val="Tekst podstawowy 3 Znak"/>
    <w:link w:val="Tekstpodstawowy3"/>
    <w:rsid w:val="00DE7726"/>
    <w:rPr>
      <w:rFonts w:ascii="Arial" w:hAnsi="Arial"/>
      <w:b/>
      <w:sz w:val="22"/>
    </w:rPr>
  </w:style>
  <w:style w:type="character" w:customStyle="1" w:styleId="TekstprzypisudolnegoZnak">
    <w:name w:val="Tekst przypisu dolnego Znak"/>
    <w:link w:val="Tekstprzypisudolnego"/>
    <w:rsid w:val="00DE7726"/>
    <w:rPr>
      <w:szCs w:val="24"/>
    </w:rPr>
  </w:style>
  <w:style w:type="character" w:customStyle="1" w:styleId="TytuZnak">
    <w:name w:val="Tytuł Znak"/>
    <w:link w:val="Tytu"/>
    <w:rsid w:val="00DE7726"/>
    <w:rPr>
      <w:b/>
      <w:kern w:val="28"/>
      <w:sz w:val="32"/>
      <w:szCs w:val="24"/>
    </w:rPr>
  </w:style>
  <w:style w:type="paragraph" w:customStyle="1" w:styleId="tyt">
    <w:name w:val="tyt"/>
    <w:basedOn w:val="Normalny"/>
    <w:rsid w:val="00DE7726"/>
    <w:pPr>
      <w:keepNext/>
      <w:widowControl w:val="0"/>
      <w:autoSpaceDE w:val="0"/>
      <w:autoSpaceDN w:val="0"/>
      <w:adjustRightInd w:val="0"/>
      <w:spacing w:before="60" w:after="60"/>
      <w:jc w:val="center"/>
    </w:pPr>
    <w:rPr>
      <w:b/>
      <w:bCs/>
    </w:rPr>
  </w:style>
  <w:style w:type="paragraph" w:customStyle="1" w:styleId="WW-Tekstpodstawowy2">
    <w:name w:val="WW-Tekst podstawowy 2"/>
    <w:basedOn w:val="Normalny"/>
    <w:rsid w:val="00DE7726"/>
    <w:pPr>
      <w:suppressAutoHyphens/>
    </w:pPr>
    <w:rPr>
      <w:rFonts w:ascii="Arial" w:hAnsi="Arial"/>
      <w:lang w:eastAsia="ar-SA"/>
    </w:rPr>
  </w:style>
  <w:style w:type="character" w:customStyle="1" w:styleId="mb-model-name1">
    <w:name w:val="mb-model-name1"/>
    <w:rsid w:val="00DE7726"/>
    <w:rPr>
      <w:b/>
      <w:bCs/>
      <w:color w:val="FD6724"/>
      <w:sz w:val="28"/>
      <w:szCs w:val="28"/>
    </w:rPr>
  </w:style>
  <w:style w:type="paragraph" w:customStyle="1" w:styleId="WW-Tekstpodstawowywcity3">
    <w:name w:val="WW-Tekst podstawowy wcięty 3"/>
    <w:basedOn w:val="Normalny"/>
    <w:rsid w:val="00DE7726"/>
    <w:pPr>
      <w:suppressAutoHyphens/>
      <w:spacing w:line="360" w:lineRule="auto"/>
      <w:ind w:left="851" w:hanging="284"/>
      <w:jc w:val="both"/>
    </w:pPr>
    <w:rPr>
      <w:szCs w:val="20"/>
      <w:lang w:eastAsia="ar-SA"/>
    </w:rPr>
  </w:style>
  <w:style w:type="paragraph" w:customStyle="1" w:styleId="western">
    <w:name w:val="western"/>
    <w:basedOn w:val="Normalny"/>
    <w:rsid w:val="00DE7726"/>
    <w:pPr>
      <w:spacing w:before="119"/>
      <w:jc w:val="both"/>
    </w:pPr>
  </w:style>
  <w:style w:type="character" w:customStyle="1" w:styleId="Znakiprzypiswkocowych">
    <w:name w:val="Znaki przypisów końcowych"/>
    <w:rsid w:val="00DE7726"/>
  </w:style>
  <w:style w:type="numbering" w:customStyle="1" w:styleId="Bezlisty1">
    <w:name w:val="Bez listy1"/>
    <w:next w:val="Bezlisty"/>
    <w:uiPriority w:val="99"/>
    <w:semiHidden/>
    <w:unhideWhenUsed/>
    <w:rsid w:val="00DE7726"/>
  </w:style>
  <w:style w:type="character" w:customStyle="1" w:styleId="WW8Num1z0">
    <w:name w:val="WW8Num1z0"/>
    <w:rsid w:val="00DE7726"/>
    <w:rPr>
      <w:rFonts w:ascii="Symbol" w:hAnsi="Symbol" w:cs="StarSymbol"/>
      <w:sz w:val="18"/>
      <w:szCs w:val="18"/>
    </w:rPr>
  </w:style>
  <w:style w:type="character" w:customStyle="1" w:styleId="WW8Num3z0">
    <w:name w:val="WW8Num3z0"/>
    <w:rsid w:val="00DE7726"/>
    <w:rPr>
      <w:rFonts w:ascii="Wingdings" w:hAnsi="Wingdings" w:cs="StarSymbol"/>
      <w:sz w:val="18"/>
      <w:szCs w:val="18"/>
    </w:rPr>
  </w:style>
  <w:style w:type="character" w:customStyle="1" w:styleId="WW8Num3z1">
    <w:name w:val="WW8Num3z1"/>
    <w:rsid w:val="00DE7726"/>
    <w:rPr>
      <w:rFonts w:ascii="Courier New" w:hAnsi="Courier New"/>
    </w:rPr>
  </w:style>
  <w:style w:type="character" w:customStyle="1" w:styleId="WW8Num3z2">
    <w:name w:val="WW8Num3z2"/>
    <w:rsid w:val="00DE7726"/>
    <w:rPr>
      <w:rFonts w:ascii="Wingdings" w:hAnsi="Wingdings"/>
    </w:rPr>
  </w:style>
  <w:style w:type="character" w:customStyle="1" w:styleId="WW8Num3z3">
    <w:name w:val="WW8Num3z3"/>
    <w:rsid w:val="00DE7726"/>
    <w:rPr>
      <w:rFonts w:ascii="Symbol" w:hAnsi="Symbol"/>
    </w:rPr>
  </w:style>
  <w:style w:type="character" w:customStyle="1" w:styleId="WW8Num4z0">
    <w:name w:val="WW8Num4z0"/>
    <w:rsid w:val="00DE7726"/>
    <w:rPr>
      <w:rFonts w:ascii="Symbol" w:hAnsi="Symbol" w:cs="StarSymbol"/>
      <w:sz w:val="18"/>
      <w:szCs w:val="18"/>
    </w:rPr>
  </w:style>
  <w:style w:type="character" w:customStyle="1" w:styleId="WW8Num4z1">
    <w:name w:val="WW8Num4z1"/>
    <w:rsid w:val="00DE7726"/>
    <w:rPr>
      <w:rFonts w:ascii="Courier New" w:hAnsi="Courier New"/>
    </w:rPr>
  </w:style>
  <w:style w:type="character" w:customStyle="1" w:styleId="WW8Num4z2">
    <w:name w:val="WW8Num4z2"/>
    <w:rsid w:val="00DE7726"/>
    <w:rPr>
      <w:rFonts w:ascii="Wingdings" w:hAnsi="Wingdings"/>
    </w:rPr>
  </w:style>
  <w:style w:type="character" w:customStyle="1" w:styleId="WW8Num4z3">
    <w:name w:val="WW8Num4z3"/>
    <w:rsid w:val="00DE7726"/>
    <w:rPr>
      <w:rFonts w:ascii="Symbol" w:hAnsi="Symbol"/>
    </w:rPr>
  </w:style>
  <w:style w:type="character" w:customStyle="1" w:styleId="WW8Num5z0">
    <w:name w:val="WW8Num5z0"/>
    <w:rsid w:val="00DE7726"/>
    <w:rPr>
      <w:rFonts w:ascii="Symbol" w:hAnsi="Symbol" w:cs="StarSymbol"/>
      <w:sz w:val="18"/>
      <w:szCs w:val="18"/>
    </w:rPr>
  </w:style>
  <w:style w:type="character" w:customStyle="1" w:styleId="WW8Num6z0">
    <w:name w:val="WW8Num6z0"/>
    <w:rsid w:val="00DE7726"/>
    <w:rPr>
      <w:rFonts w:ascii="Symbol" w:hAnsi="Symbol" w:cs="StarSymbol"/>
      <w:sz w:val="18"/>
      <w:szCs w:val="18"/>
    </w:rPr>
  </w:style>
  <w:style w:type="character" w:customStyle="1" w:styleId="WW8Num7z0">
    <w:name w:val="WW8Num7z0"/>
    <w:rsid w:val="00DE7726"/>
    <w:rPr>
      <w:rFonts w:ascii="Symbol" w:hAnsi="Symbol" w:cs="StarSymbol"/>
      <w:sz w:val="18"/>
      <w:szCs w:val="18"/>
    </w:rPr>
  </w:style>
  <w:style w:type="character" w:customStyle="1" w:styleId="WW8Num8z0">
    <w:name w:val="WW8Num8z0"/>
    <w:rsid w:val="00DE7726"/>
    <w:rPr>
      <w:rFonts w:ascii="Wingdings" w:hAnsi="Wingdings" w:cs="StarSymbol"/>
      <w:sz w:val="18"/>
      <w:szCs w:val="18"/>
    </w:rPr>
  </w:style>
  <w:style w:type="character" w:customStyle="1" w:styleId="WW8Num9z0">
    <w:name w:val="WW8Num9z0"/>
    <w:rsid w:val="00DE7726"/>
    <w:rPr>
      <w:rFonts w:ascii="Symbol" w:hAnsi="Symbol" w:cs="StarSymbol"/>
      <w:sz w:val="18"/>
      <w:szCs w:val="18"/>
    </w:rPr>
  </w:style>
  <w:style w:type="character" w:customStyle="1" w:styleId="WW8Num10z0">
    <w:name w:val="WW8Num10z0"/>
    <w:rsid w:val="00DE7726"/>
    <w:rPr>
      <w:rFonts w:ascii="Wingdings" w:hAnsi="Wingdings" w:cs="StarSymbol"/>
      <w:sz w:val="18"/>
      <w:szCs w:val="18"/>
    </w:rPr>
  </w:style>
  <w:style w:type="character" w:customStyle="1" w:styleId="WW8Num11z0">
    <w:name w:val="WW8Num11z0"/>
    <w:rsid w:val="00DE7726"/>
    <w:rPr>
      <w:rFonts w:ascii="Symbol" w:hAnsi="Symbol" w:cs="StarSymbol"/>
      <w:sz w:val="18"/>
      <w:szCs w:val="18"/>
    </w:rPr>
  </w:style>
  <w:style w:type="character" w:customStyle="1" w:styleId="WW8Num12z0">
    <w:name w:val="WW8Num12z0"/>
    <w:rsid w:val="00DE7726"/>
    <w:rPr>
      <w:rFonts w:ascii="Symbol" w:hAnsi="Symbol" w:cs="StarSymbol"/>
      <w:sz w:val="18"/>
      <w:szCs w:val="18"/>
    </w:rPr>
  </w:style>
  <w:style w:type="character" w:customStyle="1" w:styleId="WW8Num13z0">
    <w:name w:val="WW8Num13z0"/>
    <w:rsid w:val="00DE7726"/>
    <w:rPr>
      <w:rFonts w:ascii="Wingdings" w:hAnsi="Wingdings" w:cs="StarSymbol"/>
      <w:sz w:val="18"/>
      <w:szCs w:val="18"/>
    </w:rPr>
  </w:style>
  <w:style w:type="character" w:customStyle="1" w:styleId="WW8Num14z0">
    <w:name w:val="WW8Num14z0"/>
    <w:rsid w:val="00DE7726"/>
    <w:rPr>
      <w:rFonts w:ascii="Wingdings" w:hAnsi="Wingdings" w:cs="StarSymbol"/>
      <w:sz w:val="18"/>
      <w:szCs w:val="18"/>
    </w:rPr>
  </w:style>
  <w:style w:type="character" w:customStyle="1" w:styleId="WW8Num15z0">
    <w:name w:val="WW8Num15z0"/>
    <w:rsid w:val="00DE7726"/>
    <w:rPr>
      <w:rFonts w:ascii="Symbol" w:hAnsi="Symbol" w:cs="StarSymbol"/>
      <w:sz w:val="18"/>
      <w:szCs w:val="18"/>
    </w:rPr>
  </w:style>
  <w:style w:type="character" w:customStyle="1" w:styleId="WW8Num16z0">
    <w:name w:val="WW8Num16z0"/>
    <w:rsid w:val="00DE7726"/>
    <w:rPr>
      <w:rFonts w:ascii="Symbol" w:hAnsi="Symbol" w:cs="StarSymbol"/>
      <w:sz w:val="18"/>
      <w:szCs w:val="18"/>
    </w:rPr>
  </w:style>
  <w:style w:type="character" w:customStyle="1" w:styleId="Absatz-Standardschriftart">
    <w:name w:val="Absatz-Standardschriftart"/>
    <w:rsid w:val="00DE7726"/>
  </w:style>
  <w:style w:type="character" w:customStyle="1" w:styleId="WW-Absatz-Standardschriftart">
    <w:name w:val="WW-Absatz-Standardschriftart"/>
    <w:rsid w:val="00DE7726"/>
  </w:style>
  <w:style w:type="character" w:customStyle="1" w:styleId="WW-Absatz-Standardschriftart1">
    <w:name w:val="WW-Absatz-Standardschriftart1"/>
    <w:rsid w:val="00DE7726"/>
  </w:style>
  <w:style w:type="character" w:customStyle="1" w:styleId="WW-Absatz-Standardschriftart11">
    <w:name w:val="WW-Absatz-Standardschriftart11"/>
    <w:rsid w:val="00DE7726"/>
  </w:style>
  <w:style w:type="character" w:customStyle="1" w:styleId="Symbolewypunktowania">
    <w:name w:val="Symbole wypunktowania"/>
    <w:rsid w:val="00DE7726"/>
    <w:rPr>
      <w:rFonts w:ascii="StarSymbol" w:eastAsia="StarSymbol" w:hAnsi="StarSymbol" w:cs="StarSymbol"/>
      <w:sz w:val="18"/>
      <w:szCs w:val="18"/>
    </w:rPr>
  </w:style>
  <w:style w:type="character" w:customStyle="1" w:styleId="WW8Num7z1">
    <w:name w:val="WW8Num7z1"/>
    <w:rsid w:val="00DE7726"/>
    <w:rPr>
      <w:rFonts w:ascii="Courier New" w:hAnsi="Courier New"/>
    </w:rPr>
  </w:style>
  <w:style w:type="character" w:customStyle="1" w:styleId="WW8Num7z2">
    <w:name w:val="WW8Num7z2"/>
    <w:rsid w:val="00DE7726"/>
    <w:rPr>
      <w:rFonts w:ascii="Wingdings" w:hAnsi="Wingdings"/>
    </w:rPr>
  </w:style>
  <w:style w:type="character" w:customStyle="1" w:styleId="WW8Num7z3">
    <w:name w:val="WW8Num7z3"/>
    <w:rsid w:val="00DE7726"/>
    <w:rPr>
      <w:rFonts w:ascii="Symbol" w:hAnsi="Symbol"/>
    </w:rPr>
  </w:style>
  <w:style w:type="character" w:customStyle="1" w:styleId="WW8Num8z1">
    <w:name w:val="WW8Num8z1"/>
    <w:rsid w:val="00DE7726"/>
    <w:rPr>
      <w:rFonts w:ascii="Courier New" w:hAnsi="Courier New"/>
    </w:rPr>
  </w:style>
  <w:style w:type="character" w:customStyle="1" w:styleId="WW8Num8z2">
    <w:name w:val="WW8Num8z2"/>
    <w:rsid w:val="00DE7726"/>
    <w:rPr>
      <w:rFonts w:ascii="Wingdings" w:hAnsi="Wingdings"/>
    </w:rPr>
  </w:style>
  <w:style w:type="character" w:customStyle="1" w:styleId="WW8Num8z3">
    <w:name w:val="WW8Num8z3"/>
    <w:rsid w:val="00DE7726"/>
    <w:rPr>
      <w:rFonts w:ascii="Symbol" w:hAnsi="Symbol"/>
    </w:rPr>
  </w:style>
  <w:style w:type="character" w:customStyle="1" w:styleId="WW8Num18z0">
    <w:name w:val="WW8Num18z0"/>
    <w:rsid w:val="00DE7726"/>
    <w:rPr>
      <w:rFonts w:ascii="Symbol" w:hAnsi="Symbol" w:cs="StarSymbol"/>
      <w:sz w:val="18"/>
      <w:szCs w:val="18"/>
    </w:rPr>
  </w:style>
  <w:style w:type="paragraph" w:customStyle="1" w:styleId="Nagwek10">
    <w:name w:val="Nagłówek1"/>
    <w:basedOn w:val="Normalny"/>
    <w:next w:val="Tekstpodstawowy"/>
    <w:rsid w:val="00DE7726"/>
    <w:pPr>
      <w:keepNext/>
      <w:widowControl w:val="0"/>
      <w:suppressAutoHyphens/>
      <w:spacing w:before="240" w:after="120"/>
    </w:pPr>
    <w:rPr>
      <w:rFonts w:ascii="Arial" w:eastAsia="Tahoma" w:hAnsi="Arial" w:cs="Tahoma"/>
      <w:sz w:val="28"/>
      <w:szCs w:val="28"/>
    </w:rPr>
  </w:style>
  <w:style w:type="paragraph" w:styleId="Lista">
    <w:name w:val="List"/>
    <w:basedOn w:val="Tekstpodstawowy"/>
    <w:rsid w:val="00DE7726"/>
    <w:pPr>
      <w:widowControl w:val="0"/>
      <w:suppressAutoHyphens/>
      <w:spacing w:after="120"/>
      <w:jc w:val="left"/>
    </w:pPr>
    <w:rPr>
      <w:sz w:val="24"/>
    </w:rPr>
  </w:style>
  <w:style w:type="paragraph" w:customStyle="1" w:styleId="Podpis1">
    <w:name w:val="Podpis1"/>
    <w:basedOn w:val="Normalny"/>
    <w:rsid w:val="00DE7726"/>
    <w:pPr>
      <w:widowControl w:val="0"/>
      <w:suppressLineNumbers/>
      <w:suppressAutoHyphens/>
      <w:spacing w:before="120" w:after="120"/>
    </w:pPr>
    <w:rPr>
      <w:i/>
      <w:iCs/>
    </w:rPr>
  </w:style>
  <w:style w:type="paragraph" w:customStyle="1" w:styleId="Indeks">
    <w:name w:val="Indeks"/>
    <w:basedOn w:val="Normalny"/>
    <w:rsid w:val="00DE7726"/>
    <w:pPr>
      <w:widowControl w:val="0"/>
      <w:suppressLineNumbers/>
      <w:suppressAutoHyphens/>
    </w:pPr>
    <w:rPr>
      <w:szCs w:val="20"/>
    </w:rPr>
  </w:style>
  <w:style w:type="paragraph" w:customStyle="1" w:styleId="Nagwektabeli">
    <w:name w:val="Nagłówek tabeli"/>
    <w:basedOn w:val="Zawartotabeli"/>
    <w:rsid w:val="00DE7726"/>
    <w:pPr>
      <w:widowControl w:val="0"/>
      <w:spacing w:after="120"/>
      <w:jc w:val="center"/>
    </w:pPr>
    <w:rPr>
      <w:rFonts w:cs="Times New Roman"/>
      <w:b/>
      <w:bCs/>
      <w:i/>
      <w:iCs/>
      <w:szCs w:val="20"/>
    </w:rPr>
  </w:style>
  <w:style w:type="character" w:customStyle="1" w:styleId="WW8Num49z0">
    <w:name w:val="WW8Num49z0"/>
    <w:rsid w:val="00DE7726"/>
    <w:rPr>
      <w:rFonts w:ascii="Times New Roman" w:hAnsi="Times New Roman"/>
      <w:b w:val="0"/>
      <w:i w:val="0"/>
      <w:sz w:val="18"/>
    </w:rPr>
  </w:style>
  <w:style w:type="character" w:customStyle="1" w:styleId="WW8Num50z3">
    <w:name w:val="WW8Num50z3"/>
    <w:rsid w:val="00DE7726"/>
    <w:rPr>
      <w:rFonts w:ascii="Symbol" w:hAnsi="Symbol"/>
    </w:rPr>
  </w:style>
  <w:style w:type="paragraph" w:customStyle="1" w:styleId="par">
    <w:name w:val="par"/>
    <w:basedOn w:val="Normalny"/>
    <w:autoRedefine/>
    <w:rsid w:val="00DE7726"/>
    <w:pPr>
      <w:numPr>
        <w:ilvl w:val="2"/>
        <w:numId w:val="4"/>
      </w:numPr>
      <w:tabs>
        <w:tab w:val="clear" w:pos="1440"/>
        <w:tab w:val="num" w:pos="360"/>
      </w:tabs>
      <w:suppressAutoHyphens/>
      <w:ind w:left="360"/>
    </w:pPr>
    <w:rPr>
      <w:sz w:val="20"/>
      <w:szCs w:val="20"/>
      <w:lang w:eastAsia="ar-SA"/>
    </w:rPr>
  </w:style>
  <w:style w:type="paragraph" w:customStyle="1" w:styleId="Style5">
    <w:name w:val="Style5"/>
    <w:basedOn w:val="Normalny"/>
    <w:rsid w:val="00DE7726"/>
    <w:pPr>
      <w:widowControl w:val="0"/>
      <w:autoSpaceDE w:val="0"/>
      <w:autoSpaceDN w:val="0"/>
      <w:adjustRightInd w:val="0"/>
      <w:spacing w:line="245" w:lineRule="exact"/>
      <w:ind w:hanging="341"/>
      <w:jc w:val="both"/>
    </w:pPr>
  </w:style>
  <w:style w:type="character" w:customStyle="1" w:styleId="FontStyle41">
    <w:name w:val="Font Style41"/>
    <w:rsid w:val="00DE7726"/>
    <w:rPr>
      <w:rFonts w:ascii="Times New Roman" w:hAnsi="Times New Roman" w:cs="Times New Roman"/>
      <w:b/>
      <w:bCs/>
      <w:sz w:val="18"/>
      <w:szCs w:val="18"/>
    </w:rPr>
  </w:style>
  <w:style w:type="character" w:customStyle="1" w:styleId="FontStyle12">
    <w:name w:val="Font Style12"/>
    <w:rsid w:val="00DE7726"/>
    <w:rPr>
      <w:rFonts w:ascii="Arial" w:hAnsi="Arial" w:cs="Arial"/>
      <w:sz w:val="20"/>
      <w:szCs w:val="20"/>
    </w:rPr>
  </w:style>
  <w:style w:type="numbering" w:customStyle="1" w:styleId="Bezlisty2">
    <w:name w:val="Bez listy2"/>
    <w:next w:val="Bezlisty"/>
    <w:uiPriority w:val="99"/>
    <w:semiHidden/>
    <w:unhideWhenUsed/>
    <w:rsid w:val="00DE7726"/>
  </w:style>
  <w:style w:type="character" w:customStyle="1" w:styleId="WW-Absatz-Standardschriftart111">
    <w:name w:val="WW-Absatz-Standardschriftart111"/>
    <w:rsid w:val="00DE7726"/>
  </w:style>
  <w:style w:type="character" w:customStyle="1" w:styleId="WW-Absatz-Standardschriftart1111">
    <w:name w:val="WW-Absatz-Standardschriftart1111"/>
    <w:rsid w:val="00DE7726"/>
  </w:style>
  <w:style w:type="character" w:customStyle="1" w:styleId="WW-Absatz-Standardschriftart11111">
    <w:name w:val="WW-Absatz-Standardschriftart11111"/>
    <w:rsid w:val="00DE7726"/>
  </w:style>
  <w:style w:type="character" w:customStyle="1" w:styleId="WW-Absatz-Standardschriftart111111">
    <w:name w:val="WW-Absatz-Standardschriftart111111"/>
    <w:rsid w:val="00DE7726"/>
  </w:style>
  <w:style w:type="character" w:styleId="UyteHipercze">
    <w:name w:val="FollowedHyperlink"/>
    <w:unhideWhenUsed/>
    <w:rsid w:val="00DE7726"/>
    <w:rPr>
      <w:color w:val="800080"/>
      <w:u w:val="single"/>
    </w:rPr>
  </w:style>
  <w:style w:type="paragraph" w:customStyle="1" w:styleId="font0">
    <w:name w:val="font0"/>
    <w:basedOn w:val="Normalny"/>
    <w:rsid w:val="00DE7726"/>
    <w:pPr>
      <w:spacing w:before="100" w:beforeAutospacing="1" w:after="100" w:afterAutospacing="1"/>
    </w:pPr>
    <w:rPr>
      <w:rFonts w:ascii="Arial" w:hAnsi="Arial" w:cs="Arial"/>
      <w:color w:val="000000"/>
      <w:sz w:val="22"/>
      <w:szCs w:val="22"/>
    </w:rPr>
  </w:style>
  <w:style w:type="paragraph" w:customStyle="1" w:styleId="font5">
    <w:name w:val="font5"/>
    <w:basedOn w:val="Normalny"/>
    <w:rsid w:val="00DE7726"/>
    <w:pPr>
      <w:spacing w:before="100" w:beforeAutospacing="1" w:after="100" w:afterAutospacing="1"/>
    </w:pPr>
    <w:rPr>
      <w:color w:val="000000"/>
      <w:sz w:val="20"/>
      <w:szCs w:val="20"/>
    </w:rPr>
  </w:style>
  <w:style w:type="paragraph" w:customStyle="1" w:styleId="font6">
    <w:name w:val="font6"/>
    <w:basedOn w:val="Normalny"/>
    <w:rsid w:val="00DE7726"/>
    <w:pPr>
      <w:spacing w:before="100" w:beforeAutospacing="1" w:after="100" w:afterAutospacing="1"/>
    </w:pPr>
    <w:rPr>
      <w:b/>
      <w:bCs/>
      <w:color w:val="000000"/>
      <w:sz w:val="20"/>
      <w:szCs w:val="20"/>
    </w:rPr>
  </w:style>
  <w:style w:type="paragraph" w:customStyle="1" w:styleId="font7">
    <w:name w:val="font7"/>
    <w:basedOn w:val="Normalny"/>
    <w:rsid w:val="00DE7726"/>
    <w:pPr>
      <w:spacing w:before="100" w:beforeAutospacing="1" w:after="100" w:afterAutospacing="1"/>
    </w:pPr>
    <w:rPr>
      <w:i/>
      <w:iCs/>
      <w:color w:val="000000"/>
      <w:sz w:val="20"/>
      <w:szCs w:val="20"/>
    </w:rPr>
  </w:style>
  <w:style w:type="paragraph" w:customStyle="1" w:styleId="xl69">
    <w:name w:val="xl69"/>
    <w:basedOn w:val="Normalny"/>
    <w:rsid w:val="00DE7726"/>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paragraph" w:customStyle="1" w:styleId="xl70">
    <w:name w:val="xl70"/>
    <w:basedOn w:val="Normalny"/>
    <w:rsid w:val="00DE772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20"/>
      <w:szCs w:val="20"/>
    </w:rPr>
  </w:style>
  <w:style w:type="paragraph" w:customStyle="1" w:styleId="xl71">
    <w:name w:val="xl71"/>
    <w:basedOn w:val="Normalny"/>
    <w:rsid w:val="00DE772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20"/>
      <w:szCs w:val="20"/>
    </w:rPr>
  </w:style>
  <w:style w:type="paragraph" w:customStyle="1" w:styleId="xl72">
    <w:name w:val="xl72"/>
    <w:basedOn w:val="Normalny"/>
    <w:rsid w:val="00DE7726"/>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16"/>
      <w:szCs w:val="16"/>
    </w:rPr>
  </w:style>
  <w:style w:type="paragraph" w:customStyle="1" w:styleId="xl73">
    <w:name w:val="xl73"/>
    <w:basedOn w:val="Normalny"/>
    <w:rsid w:val="00DE7726"/>
    <w:pPr>
      <w:pBdr>
        <w:top w:val="single" w:sz="4" w:space="0" w:color="000000"/>
        <w:left w:val="single" w:sz="4" w:space="0" w:color="000000"/>
        <w:bottom w:val="single" w:sz="4" w:space="0" w:color="000000"/>
        <w:right w:val="single" w:sz="4" w:space="0" w:color="000000"/>
      </w:pBdr>
      <w:spacing w:before="100" w:beforeAutospacing="1" w:after="100" w:afterAutospacing="1"/>
    </w:pPr>
  </w:style>
  <w:style w:type="character" w:customStyle="1" w:styleId="FontStyle60">
    <w:name w:val="Font Style60"/>
    <w:rsid w:val="00DE7726"/>
    <w:rPr>
      <w:rFonts w:ascii="Arial" w:hAnsi="Arial" w:cs="Arial" w:hint="default"/>
      <w:b/>
      <w:bCs w:val="0"/>
      <w:sz w:val="16"/>
    </w:rPr>
  </w:style>
  <w:style w:type="character" w:customStyle="1" w:styleId="TekstkomentarzaZnak1">
    <w:name w:val="Tekst komentarza Znak1"/>
    <w:rsid w:val="00DE7726"/>
    <w:rPr>
      <w:rFonts w:cs="Calibri"/>
      <w:lang w:eastAsia="ar-SA"/>
    </w:rPr>
  </w:style>
  <w:style w:type="character" w:customStyle="1" w:styleId="apple-converted-space">
    <w:name w:val="apple-converted-space"/>
    <w:rsid w:val="00DE7726"/>
  </w:style>
  <w:style w:type="character" w:customStyle="1" w:styleId="txt-new">
    <w:name w:val="txt-new"/>
    <w:rsid w:val="00DE7726"/>
  </w:style>
  <w:style w:type="character" w:customStyle="1" w:styleId="footnote">
    <w:name w:val="footnote"/>
    <w:rsid w:val="00DE7726"/>
  </w:style>
  <w:style w:type="character" w:customStyle="1" w:styleId="WW8Num2z3">
    <w:name w:val="WW8Num2z3"/>
    <w:rsid w:val="00DE7726"/>
    <w:rPr>
      <w:rFonts w:ascii="Symbol" w:hAnsi="Symbol"/>
    </w:rPr>
  </w:style>
  <w:style w:type="character" w:customStyle="1" w:styleId="WW-Absatz-Standardschriftart1111111">
    <w:name w:val="WW-Absatz-Standardschriftart1111111"/>
    <w:rsid w:val="00DE7726"/>
  </w:style>
  <w:style w:type="character" w:customStyle="1" w:styleId="WW-Absatz-Standardschriftart11111111">
    <w:name w:val="WW-Absatz-Standardschriftart11111111"/>
    <w:rsid w:val="00DE7726"/>
  </w:style>
  <w:style w:type="character" w:customStyle="1" w:styleId="WW-Absatz-Standardschriftart111111111">
    <w:name w:val="WW-Absatz-Standardschriftart111111111"/>
    <w:rsid w:val="00DE7726"/>
  </w:style>
  <w:style w:type="character" w:customStyle="1" w:styleId="WW-Absatz-Standardschriftart1111111111">
    <w:name w:val="WW-Absatz-Standardschriftart1111111111"/>
    <w:rsid w:val="00DE7726"/>
  </w:style>
  <w:style w:type="character" w:customStyle="1" w:styleId="WW-Absatz-Standardschriftart11111111111">
    <w:name w:val="WW-Absatz-Standardschriftart11111111111"/>
    <w:rsid w:val="00DE7726"/>
  </w:style>
  <w:style w:type="character" w:customStyle="1" w:styleId="WW-Absatz-Standardschriftart111111111111">
    <w:name w:val="WW-Absatz-Standardschriftart111111111111"/>
    <w:rsid w:val="00DE7726"/>
  </w:style>
  <w:style w:type="character" w:customStyle="1" w:styleId="WW-Absatz-Standardschriftart1111111111111">
    <w:name w:val="WW-Absatz-Standardschriftart1111111111111"/>
    <w:rsid w:val="00DE7726"/>
  </w:style>
  <w:style w:type="character" w:customStyle="1" w:styleId="WW-Absatz-Standardschriftart11111111111111">
    <w:name w:val="WW-Absatz-Standardschriftart11111111111111"/>
    <w:rsid w:val="00DE7726"/>
  </w:style>
  <w:style w:type="character" w:customStyle="1" w:styleId="WW-Absatz-Standardschriftart111111111111111">
    <w:name w:val="WW-Absatz-Standardschriftart111111111111111"/>
    <w:rsid w:val="00DE7726"/>
  </w:style>
  <w:style w:type="character" w:customStyle="1" w:styleId="WW-Absatz-Standardschriftart1111111111111111">
    <w:name w:val="WW-Absatz-Standardschriftart1111111111111111"/>
    <w:rsid w:val="00DE7726"/>
  </w:style>
  <w:style w:type="character" w:customStyle="1" w:styleId="WW-Absatz-Standardschriftart11111111111111111">
    <w:name w:val="WW-Absatz-Standardschriftart11111111111111111"/>
    <w:rsid w:val="00DE7726"/>
  </w:style>
  <w:style w:type="character" w:customStyle="1" w:styleId="WW-Absatz-Standardschriftart111111111111111111">
    <w:name w:val="WW-Absatz-Standardschriftart111111111111111111"/>
    <w:rsid w:val="00DE7726"/>
  </w:style>
  <w:style w:type="character" w:customStyle="1" w:styleId="WW-Absatz-Standardschriftart1111111111111111111">
    <w:name w:val="WW-Absatz-Standardschriftart1111111111111111111"/>
    <w:rsid w:val="00DE7726"/>
  </w:style>
  <w:style w:type="character" w:customStyle="1" w:styleId="WW-Absatz-Standardschriftart11111111111111111111">
    <w:name w:val="WW-Absatz-Standardschriftart11111111111111111111"/>
    <w:rsid w:val="00DE7726"/>
  </w:style>
  <w:style w:type="character" w:customStyle="1" w:styleId="WW-Absatz-Standardschriftart111111111111111111111">
    <w:name w:val="WW-Absatz-Standardschriftart111111111111111111111"/>
    <w:rsid w:val="00DE7726"/>
  </w:style>
  <w:style w:type="character" w:customStyle="1" w:styleId="WW-Absatz-Standardschriftart1111111111111111111111">
    <w:name w:val="WW-Absatz-Standardschriftart1111111111111111111111"/>
    <w:rsid w:val="00DE7726"/>
  </w:style>
  <w:style w:type="character" w:customStyle="1" w:styleId="WW-Absatz-Standardschriftart11111111111111111111111">
    <w:name w:val="WW-Absatz-Standardschriftart11111111111111111111111"/>
    <w:rsid w:val="00DE7726"/>
  </w:style>
  <w:style w:type="character" w:customStyle="1" w:styleId="WW-Absatz-Standardschriftart111111111111111111111111">
    <w:name w:val="WW-Absatz-Standardschriftart111111111111111111111111"/>
    <w:rsid w:val="00DE7726"/>
  </w:style>
  <w:style w:type="character" w:customStyle="1" w:styleId="WW-Absatz-Standardschriftart1111111111111111111111111">
    <w:name w:val="WW-Absatz-Standardschriftart1111111111111111111111111"/>
    <w:rsid w:val="00DE7726"/>
  </w:style>
  <w:style w:type="character" w:customStyle="1" w:styleId="WW-Absatz-Standardschriftart11111111111111111111111111">
    <w:name w:val="WW-Absatz-Standardschriftart11111111111111111111111111"/>
    <w:rsid w:val="00DE7726"/>
  </w:style>
  <w:style w:type="character" w:customStyle="1" w:styleId="WW-Absatz-Standardschriftart111111111111111111111111111">
    <w:name w:val="WW-Absatz-Standardschriftart111111111111111111111111111"/>
    <w:rsid w:val="00DE7726"/>
  </w:style>
  <w:style w:type="character" w:customStyle="1" w:styleId="WW-Absatz-Standardschriftart1111111111111111111111111111">
    <w:name w:val="WW-Absatz-Standardschriftart1111111111111111111111111111"/>
    <w:rsid w:val="00DE7726"/>
  </w:style>
  <w:style w:type="character" w:customStyle="1" w:styleId="WW-Absatz-Standardschriftart11111111111111111111111111111">
    <w:name w:val="WW-Absatz-Standardschriftart11111111111111111111111111111"/>
    <w:rsid w:val="00DE7726"/>
  </w:style>
  <w:style w:type="character" w:customStyle="1" w:styleId="WW-Absatz-Standardschriftart111111111111111111111111111111">
    <w:name w:val="WW-Absatz-Standardschriftart111111111111111111111111111111"/>
    <w:rsid w:val="00DE7726"/>
  </w:style>
  <w:style w:type="character" w:customStyle="1" w:styleId="WW-Absatz-Standardschriftart1111111111111111111111111111111">
    <w:name w:val="WW-Absatz-Standardschriftart1111111111111111111111111111111"/>
    <w:rsid w:val="00DE7726"/>
  </w:style>
  <w:style w:type="character" w:customStyle="1" w:styleId="WW-Absatz-Standardschriftart11111111111111111111111111111111">
    <w:name w:val="WW-Absatz-Standardschriftart11111111111111111111111111111111"/>
    <w:rsid w:val="00DE7726"/>
  </w:style>
  <w:style w:type="character" w:customStyle="1" w:styleId="WW-Absatz-Standardschriftart111111111111111111111111111111111">
    <w:name w:val="WW-Absatz-Standardschriftart111111111111111111111111111111111"/>
    <w:rsid w:val="00DE7726"/>
  </w:style>
  <w:style w:type="character" w:customStyle="1" w:styleId="WW-Absatz-Standardschriftart1111111111111111111111111111111111">
    <w:name w:val="WW-Absatz-Standardschriftart1111111111111111111111111111111111"/>
    <w:rsid w:val="00DE7726"/>
  </w:style>
  <w:style w:type="character" w:customStyle="1" w:styleId="WW-Absatz-Standardschriftart11111111111111111111111111111111111">
    <w:name w:val="WW-Absatz-Standardschriftart11111111111111111111111111111111111"/>
    <w:rsid w:val="00DE7726"/>
  </w:style>
  <w:style w:type="character" w:customStyle="1" w:styleId="WW-Absatz-Standardschriftart111111111111111111111111111111111111">
    <w:name w:val="WW-Absatz-Standardschriftart111111111111111111111111111111111111"/>
    <w:rsid w:val="00DE7726"/>
  </w:style>
  <w:style w:type="character" w:customStyle="1" w:styleId="WW-Absatz-Standardschriftart1111111111111111111111111111111111111">
    <w:name w:val="WW-Absatz-Standardschriftart1111111111111111111111111111111111111"/>
    <w:rsid w:val="00DE7726"/>
  </w:style>
  <w:style w:type="character" w:customStyle="1" w:styleId="WW-Absatz-Standardschriftart11111111111111111111111111111111111111">
    <w:name w:val="WW-Absatz-Standardschriftart11111111111111111111111111111111111111"/>
    <w:rsid w:val="00DE7726"/>
  </w:style>
  <w:style w:type="character" w:customStyle="1" w:styleId="WW-Absatz-Standardschriftart111111111111111111111111111111111111111">
    <w:name w:val="WW-Absatz-Standardschriftart111111111111111111111111111111111111111"/>
    <w:rsid w:val="00DE7726"/>
  </w:style>
  <w:style w:type="character" w:customStyle="1" w:styleId="WW-Absatz-Standardschriftart1111111111111111111111111111111111111111">
    <w:name w:val="WW-Absatz-Standardschriftart1111111111111111111111111111111111111111"/>
    <w:rsid w:val="00DE7726"/>
  </w:style>
  <w:style w:type="character" w:customStyle="1" w:styleId="WW-Absatz-Standardschriftart11111111111111111111111111111111111111111">
    <w:name w:val="WW-Absatz-Standardschriftart11111111111111111111111111111111111111111"/>
    <w:rsid w:val="00DE7726"/>
  </w:style>
  <w:style w:type="character" w:customStyle="1" w:styleId="WW-Absatz-Standardschriftart111111111111111111111111111111111111111111">
    <w:name w:val="WW-Absatz-Standardschriftart111111111111111111111111111111111111111111"/>
    <w:rsid w:val="00DE7726"/>
  </w:style>
  <w:style w:type="character" w:customStyle="1" w:styleId="WW-Absatz-Standardschriftart1111111111111111111111111111111111111111111">
    <w:name w:val="WW-Absatz-Standardschriftart1111111111111111111111111111111111111111111"/>
    <w:rsid w:val="00DE7726"/>
  </w:style>
  <w:style w:type="character" w:customStyle="1" w:styleId="WW-Absatz-Standardschriftart11111111111111111111111111111111111111111111">
    <w:name w:val="WW-Absatz-Standardschriftart11111111111111111111111111111111111111111111"/>
    <w:rsid w:val="00DE7726"/>
  </w:style>
  <w:style w:type="character" w:customStyle="1" w:styleId="WW-Absatz-Standardschriftart111111111111111111111111111111111111111111111">
    <w:name w:val="WW-Absatz-Standardschriftart111111111111111111111111111111111111111111111"/>
    <w:rsid w:val="00DE7726"/>
  </w:style>
  <w:style w:type="character" w:customStyle="1" w:styleId="WW-Absatz-Standardschriftart1111111111111111111111111111111111111111111111">
    <w:name w:val="WW-Absatz-Standardschriftart1111111111111111111111111111111111111111111111"/>
    <w:rsid w:val="00DE7726"/>
  </w:style>
  <w:style w:type="character" w:customStyle="1" w:styleId="WW-Absatz-Standardschriftart11111111111111111111111111111111111111111111111">
    <w:name w:val="WW-Absatz-Standardschriftart11111111111111111111111111111111111111111111111"/>
    <w:rsid w:val="00DE7726"/>
  </w:style>
  <w:style w:type="character" w:customStyle="1" w:styleId="WW-Absatz-Standardschriftart111111111111111111111111111111111111111111111111">
    <w:name w:val="WW-Absatz-Standardschriftart111111111111111111111111111111111111111111111111"/>
    <w:rsid w:val="00DE7726"/>
  </w:style>
  <w:style w:type="character" w:customStyle="1" w:styleId="WW-Absatz-Standardschriftart1111111111111111111111111111111111111111111111111">
    <w:name w:val="WW-Absatz-Standardschriftart1111111111111111111111111111111111111111111111111"/>
    <w:rsid w:val="00DE7726"/>
  </w:style>
  <w:style w:type="character" w:customStyle="1" w:styleId="WW-Absatz-Standardschriftart11111111111111111111111111111111111111111111111111">
    <w:name w:val="WW-Absatz-Standardschriftart11111111111111111111111111111111111111111111111111"/>
    <w:rsid w:val="00DE7726"/>
  </w:style>
  <w:style w:type="character" w:customStyle="1" w:styleId="WW-Absatz-Standardschriftart111111111111111111111111111111111111111111111111111">
    <w:name w:val="WW-Absatz-Standardschriftart111111111111111111111111111111111111111111111111111"/>
    <w:rsid w:val="00DE7726"/>
  </w:style>
  <w:style w:type="character" w:customStyle="1" w:styleId="WW-Absatz-Standardschriftart1111111111111111111111111111111111111111111111111111">
    <w:name w:val="WW-Absatz-Standardschriftart1111111111111111111111111111111111111111111111111111"/>
    <w:rsid w:val="00DE7726"/>
  </w:style>
  <w:style w:type="character" w:customStyle="1" w:styleId="WW-Absatz-Standardschriftart11111111111111111111111111111111111111111111111111111">
    <w:name w:val="WW-Absatz-Standardschriftart11111111111111111111111111111111111111111111111111111"/>
    <w:rsid w:val="00DE7726"/>
  </w:style>
  <w:style w:type="character" w:customStyle="1" w:styleId="WW-Absatz-Standardschriftart111111111111111111111111111111111111111111111111111111">
    <w:name w:val="WW-Absatz-Standardschriftart111111111111111111111111111111111111111111111111111111"/>
    <w:rsid w:val="00DE7726"/>
  </w:style>
  <w:style w:type="character" w:customStyle="1" w:styleId="WW-Absatz-Standardschriftart1111111111111111111111111111111111111111111111111111111">
    <w:name w:val="WW-Absatz-Standardschriftart1111111111111111111111111111111111111111111111111111111"/>
    <w:rsid w:val="00DE7726"/>
  </w:style>
  <w:style w:type="character" w:customStyle="1" w:styleId="WW-Absatz-Standardschriftart11111111111111111111111111111111111111111111111111111111">
    <w:name w:val="WW-Absatz-Standardschriftart11111111111111111111111111111111111111111111111111111111"/>
    <w:rsid w:val="00DE7726"/>
  </w:style>
  <w:style w:type="character" w:customStyle="1" w:styleId="WW-Absatz-Standardschriftart111111111111111111111111111111111111111111111111111111111">
    <w:name w:val="WW-Absatz-Standardschriftart111111111111111111111111111111111111111111111111111111111"/>
    <w:rsid w:val="00DE7726"/>
  </w:style>
  <w:style w:type="character" w:customStyle="1" w:styleId="WW-Absatz-Standardschriftart1111111111111111111111111111111111111111111111111111111111">
    <w:name w:val="WW-Absatz-Standardschriftart1111111111111111111111111111111111111111111111111111111111"/>
    <w:rsid w:val="00DE7726"/>
  </w:style>
  <w:style w:type="character" w:customStyle="1" w:styleId="WW-Absatz-Standardschriftart11111111111111111111111111111111111111111111111111111111111">
    <w:name w:val="WW-Absatz-Standardschriftart11111111111111111111111111111111111111111111111111111111111"/>
    <w:rsid w:val="00DE7726"/>
  </w:style>
  <w:style w:type="character" w:customStyle="1" w:styleId="WW-Absatz-Standardschriftart111111111111111111111111111111111111111111111111111111111111">
    <w:name w:val="WW-Absatz-Standardschriftart111111111111111111111111111111111111111111111111111111111111"/>
    <w:rsid w:val="00DE7726"/>
  </w:style>
  <w:style w:type="character" w:customStyle="1" w:styleId="WW-Absatz-Standardschriftart1111111111111111111111111111111111111111111111111111111111111">
    <w:name w:val="WW-Absatz-Standardschriftart1111111111111111111111111111111111111111111111111111111111111"/>
    <w:rsid w:val="00DE7726"/>
  </w:style>
  <w:style w:type="character" w:customStyle="1" w:styleId="WW-Absatz-Standardschriftart11111111111111111111111111111111111111111111111111111111111111">
    <w:name w:val="WW-Absatz-Standardschriftart11111111111111111111111111111111111111111111111111111111111111"/>
    <w:rsid w:val="00DE7726"/>
  </w:style>
  <w:style w:type="character" w:customStyle="1" w:styleId="WW-Absatz-Standardschriftart111111111111111111111111111111111111111111111111111111111111111">
    <w:name w:val="WW-Absatz-Standardschriftart111111111111111111111111111111111111111111111111111111111111111"/>
    <w:rsid w:val="00DE7726"/>
  </w:style>
  <w:style w:type="character" w:customStyle="1" w:styleId="Domylnaczcionkaakapitu2">
    <w:name w:val="Domyślna czcionka akapitu2"/>
    <w:rsid w:val="00DE7726"/>
  </w:style>
  <w:style w:type="character" w:customStyle="1" w:styleId="WW-Absatz-Standardschriftart1111111111111111111111111111111111111111111111111111111111111111">
    <w:name w:val="WW-Absatz-Standardschriftart1111111111111111111111111111111111111111111111111111111111111111"/>
    <w:rsid w:val="00DE7726"/>
  </w:style>
  <w:style w:type="character" w:customStyle="1" w:styleId="WW-Absatz-Standardschriftart11111111111111111111111111111111111111111111111111111111111111111">
    <w:name w:val="WW-Absatz-Standardschriftart11111111111111111111111111111111111111111111111111111111111111111"/>
    <w:rsid w:val="00DE7726"/>
  </w:style>
  <w:style w:type="character" w:customStyle="1" w:styleId="WW-Absatz-Standardschriftart111111111111111111111111111111111111111111111111111111111111111111">
    <w:name w:val="WW-Absatz-Standardschriftart111111111111111111111111111111111111111111111111111111111111111111"/>
    <w:rsid w:val="00DE7726"/>
  </w:style>
  <w:style w:type="character" w:customStyle="1" w:styleId="WW-Absatz-Standardschriftart1111111111111111111111111111111111111111111111111111111111111111111">
    <w:name w:val="WW-Absatz-Standardschriftart1111111111111111111111111111111111111111111111111111111111111111111"/>
    <w:rsid w:val="00DE7726"/>
  </w:style>
  <w:style w:type="character" w:customStyle="1" w:styleId="WW-Absatz-Standardschriftart11111111111111111111111111111111111111111111111111111111111111111111">
    <w:name w:val="WW-Absatz-Standardschriftart11111111111111111111111111111111111111111111111111111111111111111111"/>
    <w:rsid w:val="00DE7726"/>
  </w:style>
  <w:style w:type="character" w:customStyle="1" w:styleId="WW-Absatz-Standardschriftart111111111111111111111111111111111111111111111111111111111111111111111">
    <w:name w:val="WW-Absatz-Standardschriftart111111111111111111111111111111111111111111111111111111111111111111111"/>
    <w:rsid w:val="00DE7726"/>
  </w:style>
  <w:style w:type="character" w:customStyle="1" w:styleId="WW-Absatz-Standardschriftart1111111111111111111111111111111111111111111111111111111111111111111111">
    <w:name w:val="WW-Absatz-Standardschriftart1111111111111111111111111111111111111111111111111111111111111111111111"/>
    <w:rsid w:val="00DE7726"/>
  </w:style>
  <w:style w:type="character" w:customStyle="1" w:styleId="WW-Absatz-Standardschriftart11111111111111111111111111111111111111111111111111111111111111111111111">
    <w:name w:val="WW-Absatz-Standardschriftart11111111111111111111111111111111111111111111111111111111111111111111111"/>
    <w:rsid w:val="00DE7726"/>
  </w:style>
  <w:style w:type="character" w:customStyle="1" w:styleId="WW-Absatz-Standardschriftart111111111111111111111111111111111111111111111111111111111111111111111111">
    <w:name w:val="WW-Absatz-Standardschriftart111111111111111111111111111111111111111111111111111111111111111111111111"/>
    <w:rsid w:val="00DE7726"/>
  </w:style>
  <w:style w:type="character" w:customStyle="1" w:styleId="WW-Absatz-Standardschriftart1111111111111111111111111111111111111111111111111111111111111111111111111">
    <w:name w:val="WW-Absatz-Standardschriftart1111111111111111111111111111111111111111111111111111111111111111111111111"/>
    <w:rsid w:val="00DE7726"/>
  </w:style>
  <w:style w:type="character" w:customStyle="1" w:styleId="WW-Absatz-Standardschriftart11111111111111111111111111111111111111111111111111111111111111111111111111">
    <w:name w:val="WW-Absatz-Standardschriftart11111111111111111111111111111111111111111111111111111111111111111111111111"/>
    <w:rsid w:val="00DE7726"/>
  </w:style>
  <w:style w:type="character" w:customStyle="1" w:styleId="WW-Absatz-Standardschriftart111111111111111111111111111111111111111111111111111111111111111111111111111">
    <w:name w:val="WW-Absatz-Standardschriftart111111111111111111111111111111111111111111111111111111111111111111111111111"/>
    <w:rsid w:val="00DE7726"/>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DE7726"/>
  </w:style>
  <w:style w:type="character" w:customStyle="1" w:styleId="WW8Num2z0">
    <w:name w:val="WW8Num2z0"/>
    <w:rsid w:val="00DE7726"/>
    <w:rPr>
      <w:rFonts w:ascii="Symbol" w:hAnsi="Symbol" w:cs="StarSymbol"/>
      <w:sz w:val="18"/>
      <w:szCs w:val="18"/>
    </w:rPr>
  </w:style>
  <w:style w:type="character" w:customStyle="1" w:styleId="WW8Num5z1">
    <w:name w:val="WW8Num5z1"/>
    <w:rsid w:val="00DE7726"/>
    <w:rPr>
      <w:b/>
    </w:rPr>
  </w:style>
  <w:style w:type="character" w:customStyle="1" w:styleId="WW8Num6z1">
    <w:name w:val="WW8Num6z1"/>
    <w:rsid w:val="00DE7726"/>
    <w:rPr>
      <w:rFonts w:ascii="Symbol" w:hAnsi="Symbol"/>
      <w:b w:val="0"/>
    </w:rPr>
  </w:style>
  <w:style w:type="character" w:customStyle="1" w:styleId="WW8Num11z1">
    <w:name w:val="WW8Num11z1"/>
    <w:rsid w:val="00DE7726"/>
    <w:rPr>
      <w:rFonts w:ascii="Calibri" w:hAnsi="Calibri" w:cs="Calibri"/>
      <w:color w:val="auto"/>
      <w:sz w:val="20"/>
      <w:szCs w:val="20"/>
    </w:rPr>
  </w:style>
  <w:style w:type="character" w:customStyle="1" w:styleId="WW8Num12z1">
    <w:name w:val="WW8Num12z1"/>
    <w:rsid w:val="00DE7726"/>
    <w:rPr>
      <w:b w:val="0"/>
      <w:sz w:val="23"/>
    </w:rPr>
  </w:style>
  <w:style w:type="character" w:customStyle="1" w:styleId="WW8Num12z3">
    <w:name w:val="WW8Num12z3"/>
    <w:rsid w:val="00DE7726"/>
    <w:rPr>
      <w:rFonts w:ascii="Arial" w:hAnsi="Arial" w:cs="Arial"/>
      <w:sz w:val="20"/>
    </w:rPr>
  </w:style>
  <w:style w:type="character" w:customStyle="1" w:styleId="WW8Num14z1">
    <w:name w:val="WW8Num14z1"/>
    <w:rsid w:val="00DE7726"/>
    <w:rPr>
      <w:rFonts w:ascii="Calibri" w:eastAsia="Times New Roman" w:hAnsi="Calibri" w:cs="Calibri"/>
    </w:rPr>
  </w:style>
  <w:style w:type="character" w:customStyle="1" w:styleId="WW8Num15z2">
    <w:name w:val="WW8Num15z2"/>
    <w:rsid w:val="00DE7726"/>
    <w:rPr>
      <w:b w:val="0"/>
    </w:rPr>
  </w:style>
  <w:style w:type="character" w:customStyle="1" w:styleId="WW8Num19z0">
    <w:name w:val="WW8Num19z0"/>
    <w:rsid w:val="00DE7726"/>
    <w:rPr>
      <w:b w:val="0"/>
    </w:rPr>
  </w:style>
  <w:style w:type="character" w:customStyle="1" w:styleId="WW8Num20z3">
    <w:name w:val="WW8Num20z3"/>
    <w:rsid w:val="00DE7726"/>
    <w:rPr>
      <w:b w:val="0"/>
    </w:rPr>
  </w:style>
  <w:style w:type="character" w:customStyle="1" w:styleId="WW8Num21z1">
    <w:name w:val="WW8Num21z1"/>
    <w:rsid w:val="00DE7726"/>
    <w:rPr>
      <w:b w:val="0"/>
    </w:rPr>
  </w:style>
  <w:style w:type="character" w:customStyle="1" w:styleId="WW8Num22z0">
    <w:name w:val="WW8Num22z0"/>
    <w:rsid w:val="00DE7726"/>
    <w:rPr>
      <w:b/>
    </w:rPr>
  </w:style>
  <w:style w:type="character" w:customStyle="1" w:styleId="WW8Num23z0">
    <w:name w:val="WW8Num23z0"/>
    <w:rsid w:val="00DE7726"/>
    <w:rPr>
      <w:b w:val="0"/>
      <w:sz w:val="20"/>
      <w:szCs w:val="20"/>
    </w:rPr>
  </w:style>
  <w:style w:type="character" w:customStyle="1" w:styleId="WW8Num24z0">
    <w:name w:val="WW8Num24z0"/>
    <w:rsid w:val="00DE7726"/>
    <w:rPr>
      <w:i w:val="0"/>
    </w:rPr>
  </w:style>
  <w:style w:type="character" w:customStyle="1" w:styleId="WW8Num25z0">
    <w:name w:val="WW8Num25z0"/>
    <w:rsid w:val="00DE7726"/>
    <w:rPr>
      <w:b w:val="0"/>
    </w:rPr>
  </w:style>
  <w:style w:type="character" w:customStyle="1" w:styleId="WW8Num26z0">
    <w:name w:val="WW8Num26z0"/>
    <w:rsid w:val="00DE7726"/>
    <w:rPr>
      <w:b/>
    </w:rPr>
  </w:style>
  <w:style w:type="character" w:customStyle="1" w:styleId="WW8Num27z2">
    <w:name w:val="WW8Num27z2"/>
    <w:rsid w:val="00DE7726"/>
    <w:rPr>
      <w:rFonts w:ascii="Calibri" w:eastAsia="Times New Roman" w:hAnsi="Calibri" w:cs="Calibri"/>
    </w:rPr>
  </w:style>
  <w:style w:type="character" w:customStyle="1" w:styleId="WW8Num29z3">
    <w:name w:val="WW8Num29z3"/>
    <w:rsid w:val="00DE7726"/>
    <w:rPr>
      <w:rFonts w:ascii="Symbol" w:hAnsi="Symbol"/>
    </w:rPr>
  </w:style>
  <w:style w:type="character" w:customStyle="1" w:styleId="WW8Num30z0">
    <w:name w:val="WW8Num30z0"/>
    <w:rsid w:val="00DE7726"/>
    <w:rPr>
      <w:b w:val="0"/>
    </w:rPr>
  </w:style>
  <w:style w:type="character" w:customStyle="1" w:styleId="WW8Num32z0">
    <w:name w:val="WW8Num32z0"/>
    <w:rsid w:val="00DE7726"/>
    <w:rPr>
      <w:b w:val="0"/>
    </w:rPr>
  </w:style>
  <w:style w:type="character" w:customStyle="1" w:styleId="WW8Num33z0">
    <w:name w:val="WW8Num33z0"/>
    <w:rsid w:val="00DE7726"/>
    <w:rPr>
      <w:rFonts w:cs="Times New Roman"/>
    </w:rPr>
  </w:style>
  <w:style w:type="character" w:customStyle="1" w:styleId="WW8Num34z1">
    <w:name w:val="WW8Num34z1"/>
    <w:rsid w:val="00DE7726"/>
    <w:rPr>
      <w:b w:val="0"/>
    </w:rPr>
  </w:style>
  <w:style w:type="character" w:customStyle="1" w:styleId="WW8Num34z2">
    <w:name w:val="WW8Num34z2"/>
    <w:rsid w:val="00DE7726"/>
    <w:rPr>
      <w:b/>
      <w:sz w:val="20"/>
      <w:szCs w:val="20"/>
    </w:rPr>
  </w:style>
  <w:style w:type="character" w:customStyle="1" w:styleId="WW8Num35z0">
    <w:name w:val="WW8Num35z0"/>
    <w:rsid w:val="00DE7726"/>
    <w:rPr>
      <w:b w:val="0"/>
      <w:bCs/>
      <w:i w:val="0"/>
      <w:iCs w:val="0"/>
      <w:sz w:val="20"/>
      <w:szCs w:val="20"/>
    </w:rPr>
  </w:style>
  <w:style w:type="character" w:customStyle="1" w:styleId="WW8Num35z1">
    <w:name w:val="WW8Num35z1"/>
    <w:rsid w:val="00DE7726"/>
    <w:rPr>
      <w:rFonts w:ascii="Times New Roman" w:eastAsia="Times New Roman" w:hAnsi="Times New Roman" w:cs="Times New Roman"/>
    </w:rPr>
  </w:style>
  <w:style w:type="character" w:customStyle="1" w:styleId="WW8Num37z0">
    <w:name w:val="WW8Num37z0"/>
    <w:rsid w:val="00DE7726"/>
    <w:rPr>
      <w:b w:val="0"/>
    </w:rPr>
  </w:style>
  <w:style w:type="character" w:customStyle="1" w:styleId="WW8Num38z3">
    <w:name w:val="WW8Num38z3"/>
    <w:rsid w:val="00DE7726"/>
    <w:rPr>
      <w:b w:val="0"/>
    </w:rPr>
  </w:style>
  <w:style w:type="character" w:customStyle="1" w:styleId="WW8Num39z1">
    <w:name w:val="WW8Num39z1"/>
    <w:rsid w:val="00DE7726"/>
    <w:rPr>
      <w:rFonts w:ascii="Times New Roman" w:hAnsi="Times New Roman" w:cs="Times New Roman"/>
    </w:rPr>
  </w:style>
  <w:style w:type="character" w:customStyle="1" w:styleId="WW8Num40z2">
    <w:name w:val="WW8Num40z2"/>
    <w:rsid w:val="00DE7726"/>
    <w:rPr>
      <w:rFonts w:ascii="Calibri" w:eastAsia="Times New Roman" w:hAnsi="Calibri" w:cs="Calibri"/>
    </w:rPr>
  </w:style>
  <w:style w:type="character" w:customStyle="1" w:styleId="WW8Num41z0">
    <w:name w:val="WW8Num41z0"/>
    <w:rsid w:val="00DE7726"/>
    <w:rPr>
      <w:rFonts w:ascii="Times New Roman" w:eastAsia="Times New Roman" w:hAnsi="Times New Roman" w:cs="Times New Roman"/>
    </w:rPr>
  </w:style>
  <w:style w:type="character" w:customStyle="1" w:styleId="WW8Num41z3">
    <w:name w:val="WW8Num41z3"/>
    <w:rsid w:val="00DE7726"/>
    <w:rPr>
      <w:b w:val="0"/>
    </w:rPr>
  </w:style>
  <w:style w:type="character" w:customStyle="1" w:styleId="WW-Domylnaczcionkaakapitu">
    <w:name w:val="WW-Domyślna czcionka akapitu"/>
    <w:rsid w:val="00DE7726"/>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DE7726"/>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DE7726"/>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DE7726"/>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DE7726"/>
  </w:style>
  <w:style w:type="character" w:customStyle="1" w:styleId="WW8Num3z5">
    <w:name w:val="WW8Num3z5"/>
    <w:rsid w:val="00DE7726"/>
    <w:rPr>
      <w:rFonts w:ascii="Wingdings" w:hAnsi="Wingdings"/>
    </w:rPr>
  </w:style>
  <w:style w:type="character" w:customStyle="1" w:styleId="WW8Num17z1">
    <w:name w:val="WW8Num17z1"/>
    <w:rsid w:val="00DE7726"/>
    <w:rPr>
      <w:rFonts w:ascii="Calibri" w:hAnsi="Calibri" w:cs="Calibri"/>
      <w:sz w:val="20"/>
      <w:szCs w:val="20"/>
    </w:rPr>
  </w:style>
  <w:style w:type="character" w:customStyle="1" w:styleId="WW8Num18z1">
    <w:name w:val="WW8Num18z1"/>
    <w:rsid w:val="00DE7726"/>
    <w:rPr>
      <w:b/>
    </w:rPr>
  </w:style>
  <w:style w:type="character" w:customStyle="1" w:styleId="WW8Num19z1">
    <w:name w:val="WW8Num19z1"/>
    <w:rsid w:val="00DE7726"/>
    <w:rPr>
      <w:rFonts w:ascii="Symbol" w:hAnsi="Symbol"/>
      <w:b w:val="0"/>
    </w:rPr>
  </w:style>
  <w:style w:type="character" w:customStyle="1" w:styleId="WW8Num20z1">
    <w:name w:val="WW8Num20z1"/>
    <w:rsid w:val="00DE7726"/>
    <w:rPr>
      <w:rFonts w:ascii="Times New Roman" w:hAnsi="Times New Roman" w:cs="Times New Roman"/>
      <w:b w:val="0"/>
      <w:i w:val="0"/>
      <w:sz w:val="22"/>
      <w:szCs w:val="22"/>
      <w:u w:val="none"/>
    </w:rPr>
  </w:style>
  <w:style w:type="character" w:customStyle="1" w:styleId="WW8Num21z2">
    <w:name w:val="WW8Num21z2"/>
    <w:rsid w:val="00DE7726"/>
    <w:rPr>
      <w:rFonts w:ascii="Times New Roman" w:hAnsi="Times New Roman" w:cs="Times New Roman"/>
    </w:rPr>
  </w:style>
  <w:style w:type="character" w:customStyle="1" w:styleId="WW8Num23z1">
    <w:name w:val="WW8Num23z1"/>
    <w:rsid w:val="00DE7726"/>
    <w:rPr>
      <w:rFonts w:ascii="Courier New" w:hAnsi="Courier New" w:cs="Courier New"/>
    </w:rPr>
  </w:style>
  <w:style w:type="character" w:customStyle="1" w:styleId="WW8Num23z2">
    <w:name w:val="WW8Num23z2"/>
    <w:rsid w:val="00DE7726"/>
    <w:rPr>
      <w:rFonts w:ascii="Wingdings" w:hAnsi="Wingdings"/>
    </w:rPr>
  </w:style>
  <w:style w:type="character" w:customStyle="1" w:styleId="WW8Num23z3">
    <w:name w:val="WW8Num23z3"/>
    <w:rsid w:val="00DE7726"/>
    <w:rPr>
      <w:rFonts w:ascii="Symbol" w:hAnsi="Symbol"/>
    </w:rPr>
  </w:style>
  <w:style w:type="character" w:customStyle="1" w:styleId="WW8Num24z1">
    <w:name w:val="WW8Num24z1"/>
    <w:rsid w:val="00DE7726"/>
    <w:rPr>
      <w:rFonts w:ascii="Calibri" w:hAnsi="Calibri" w:cs="Calibri"/>
      <w:color w:val="auto"/>
      <w:sz w:val="20"/>
      <w:szCs w:val="20"/>
    </w:rPr>
  </w:style>
  <w:style w:type="character" w:customStyle="1" w:styleId="WW8Num25z1">
    <w:name w:val="WW8Num25z1"/>
    <w:rsid w:val="00DE7726"/>
    <w:rPr>
      <w:b w:val="0"/>
      <w:sz w:val="23"/>
    </w:rPr>
  </w:style>
  <w:style w:type="character" w:customStyle="1" w:styleId="WW8Num25z3">
    <w:name w:val="WW8Num25z3"/>
    <w:rsid w:val="00DE7726"/>
    <w:rPr>
      <w:rFonts w:ascii="Arial" w:hAnsi="Arial" w:cs="Arial"/>
      <w:sz w:val="20"/>
    </w:rPr>
  </w:style>
  <w:style w:type="character" w:customStyle="1" w:styleId="WW8Num27z1">
    <w:name w:val="WW8Num27z1"/>
    <w:rsid w:val="00DE7726"/>
    <w:rPr>
      <w:rFonts w:ascii="Calibri" w:eastAsia="Times New Roman" w:hAnsi="Calibri" w:cs="Calibri"/>
    </w:rPr>
  </w:style>
  <w:style w:type="character" w:customStyle="1" w:styleId="WW8Num28z0">
    <w:name w:val="WW8Num28z0"/>
    <w:rsid w:val="00DE7726"/>
    <w:rPr>
      <w:rFonts w:ascii="Times New Roman" w:eastAsia="Times New Roman" w:hAnsi="Times New Roman" w:cs="Times New Roman"/>
      <w:b/>
    </w:rPr>
  </w:style>
  <w:style w:type="character" w:customStyle="1" w:styleId="WW8Num28z2">
    <w:name w:val="WW8Num28z2"/>
    <w:rsid w:val="00DE7726"/>
    <w:rPr>
      <w:b w:val="0"/>
    </w:rPr>
  </w:style>
  <w:style w:type="character" w:customStyle="1" w:styleId="WW8Num29z0">
    <w:name w:val="WW8Num29z0"/>
    <w:rsid w:val="00DE7726"/>
    <w:rPr>
      <w:b w:val="0"/>
      <w:bCs/>
      <w:i w:val="0"/>
      <w:iCs w:val="0"/>
      <w:sz w:val="20"/>
      <w:szCs w:val="20"/>
    </w:rPr>
  </w:style>
  <w:style w:type="character" w:customStyle="1" w:styleId="WW8Num31z0">
    <w:name w:val="WW8Num31z0"/>
    <w:rsid w:val="00DE7726"/>
    <w:rPr>
      <w:b/>
    </w:rPr>
  </w:style>
  <w:style w:type="character" w:customStyle="1" w:styleId="WW8Num33z3">
    <w:name w:val="WW8Num33z3"/>
    <w:rsid w:val="00DE7726"/>
    <w:rPr>
      <w:b w:val="0"/>
    </w:rPr>
  </w:style>
  <w:style w:type="character" w:customStyle="1" w:styleId="WW8Num36z0">
    <w:name w:val="WW8Num36z0"/>
    <w:rsid w:val="00DE7726"/>
    <w:rPr>
      <w:b/>
      <w:sz w:val="20"/>
      <w:szCs w:val="20"/>
    </w:rPr>
  </w:style>
  <w:style w:type="character" w:customStyle="1" w:styleId="WW8Num36z1">
    <w:name w:val="WW8Num36z1"/>
    <w:rsid w:val="00DE7726"/>
    <w:rPr>
      <w:rFonts w:ascii="Symbol" w:eastAsia="Times New Roman" w:hAnsi="Symbol" w:cs="Times New Roman"/>
    </w:rPr>
  </w:style>
  <w:style w:type="character" w:customStyle="1" w:styleId="WW8Num38z0">
    <w:name w:val="WW8Num38z0"/>
    <w:rsid w:val="00DE7726"/>
    <w:rPr>
      <w:b w:val="0"/>
    </w:rPr>
  </w:style>
  <w:style w:type="character" w:customStyle="1" w:styleId="WW8Num39z0">
    <w:name w:val="WW8Num39z0"/>
    <w:rsid w:val="00DE7726"/>
    <w:rPr>
      <w:rFonts w:ascii="Times New Roman" w:hAnsi="Times New Roman" w:cs="Times New Roman"/>
      <w:b/>
    </w:rPr>
  </w:style>
  <w:style w:type="character" w:customStyle="1" w:styleId="WW8Num42z3">
    <w:name w:val="WW8Num42z3"/>
    <w:rsid w:val="00DE7726"/>
    <w:rPr>
      <w:rFonts w:ascii="Symbol" w:hAnsi="Symbol"/>
    </w:rPr>
  </w:style>
  <w:style w:type="character" w:customStyle="1" w:styleId="WW8Num43z0">
    <w:name w:val="WW8Num43z0"/>
    <w:rsid w:val="00DE7726"/>
    <w:rPr>
      <w:b w:val="0"/>
    </w:rPr>
  </w:style>
  <w:style w:type="character" w:customStyle="1" w:styleId="WW8Num43z1">
    <w:name w:val="WW8Num43z1"/>
    <w:rsid w:val="00DE7726"/>
    <w:rPr>
      <w:b w:val="0"/>
      <w:bCs/>
      <w:i w:val="0"/>
      <w:iCs w:val="0"/>
      <w:sz w:val="20"/>
      <w:szCs w:val="20"/>
    </w:rPr>
  </w:style>
  <w:style w:type="character" w:customStyle="1" w:styleId="WW8Num45z0">
    <w:name w:val="WW8Num45z0"/>
    <w:rsid w:val="00DE7726"/>
    <w:rPr>
      <w:rFonts w:ascii="Symbol" w:hAnsi="Symbol"/>
    </w:rPr>
  </w:style>
  <w:style w:type="character" w:customStyle="1" w:styleId="WW8Num45z1">
    <w:name w:val="WW8Num45z1"/>
    <w:rsid w:val="00DE7726"/>
    <w:rPr>
      <w:rFonts w:ascii="Courier New" w:hAnsi="Courier New" w:cs="Courier New"/>
    </w:rPr>
  </w:style>
  <w:style w:type="character" w:customStyle="1" w:styleId="WW8Num45z2">
    <w:name w:val="WW8Num45z2"/>
    <w:rsid w:val="00DE7726"/>
    <w:rPr>
      <w:rFonts w:ascii="Wingdings" w:hAnsi="Wingdings"/>
    </w:rPr>
  </w:style>
  <w:style w:type="character" w:customStyle="1" w:styleId="WW8Num47z0">
    <w:name w:val="WW8Num47z0"/>
    <w:rsid w:val="00DE7726"/>
    <w:rPr>
      <w:b/>
      <w:sz w:val="21"/>
    </w:rPr>
  </w:style>
  <w:style w:type="character" w:customStyle="1" w:styleId="WW8Num48z0">
    <w:name w:val="WW8Num48z0"/>
    <w:rsid w:val="00DE7726"/>
    <w:rPr>
      <w:rFonts w:cs="Times New Roman"/>
    </w:rPr>
  </w:style>
  <w:style w:type="character" w:customStyle="1" w:styleId="WW8Num49z1">
    <w:name w:val="WW8Num49z1"/>
    <w:rsid w:val="00DE7726"/>
    <w:rPr>
      <w:b/>
    </w:rPr>
  </w:style>
  <w:style w:type="character" w:customStyle="1" w:styleId="WW8Num49z2">
    <w:name w:val="WW8Num49z2"/>
    <w:rsid w:val="00DE7726"/>
    <w:rPr>
      <w:b/>
      <w:sz w:val="20"/>
      <w:szCs w:val="20"/>
    </w:rPr>
  </w:style>
  <w:style w:type="character" w:customStyle="1" w:styleId="WW8Num50z0">
    <w:name w:val="WW8Num50z0"/>
    <w:rsid w:val="00DE7726"/>
    <w:rPr>
      <w:rFonts w:ascii="Symbol" w:hAnsi="Symbol"/>
      <w:b/>
      <w:color w:val="auto"/>
    </w:rPr>
  </w:style>
  <w:style w:type="character" w:customStyle="1" w:styleId="WW8Num50z1">
    <w:name w:val="WW8Num50z1"/>
    <w:rsid w:val="00DE7726"/>
    <w:rPr>
      <w:rFonts w:ascii="Times New Roman" w:eastAsia="Times New Roman" w:hAnsi="Times New Roman" w:cs="Times New Roman"/>
    </w:rPr>
  </w:style>
  <w:style w:type="character" w:customStyle="1" w:styleId="WW8Num52z0">
    <w:name w:val="WW8Num52z0"/>
    <w:rsid w:val="00DE7726"/>
    <w:rPr>
      <w:sz w:val="21"/>
    </w:rPr>
  </w:style>
  <w:style w:type="character" w:customStyle="1" w:styleId="WW8Num53z3">
    <w:name w:val="WW8Num53z3"/>
    <w:rsid w:val="00DE7726"/>
    <w:rPr>
      <w:b w:val="0"/>
    </w:rPr>
  </w:style>
  <w:style w:type="character" w:customStyle="1" w:styleId="WW8Num54z1">
    <w:name w:val="WW8Num54z1"/>
    <w:rsid w:val="00DE7726"/>
    <w:rPr>
      <w:rFonts w:ascii="Times New Roman" w:hAnsi="Times New Roman" w:cs="Times New Roman"/>
    </w:rPr>
  </w:style>
  <w:style w:type="character" w:customStyle="1" w:styleId="WW8Num55z2">
    <w:name w:val="WW8Num55z2"/>
    <w:rsid w:val="00DE7726"/>
    <w:rPr>
      <w:rFonts w:ascii="Symbol" w:hAnsi="Symbol"/>
    </w:rPr>
  </w:style>
  <w:style w:type="character" w:customStyle="1" w:styleId="WW8Num56z0">
    <w:name w:val="WW8Num56z0"/>
    <w:rsid w:val="00DE7726"/>
    <w:rPr>
      <w:rFonts w:ascii="Times New Roman" w:eastAsia="Times New Roman" w:hAnsi="Times New Roman" w:cs="Times New Roman"/>
    </w:rPr>
  </w:style>
  <w:style w:type="character" w:customStyle="1" w:styleId="WW8Num56z3">
    <w:name w:val="WW8Num56z3"/>
    <w:rsid w:val="00DE7726"/>
    <w:rPr>
      <w:b w:val="0"/>
    </w:rPr>
  </w:style>
  <w:style w:type="character" w:customStyle="1" w:styleId="Domylnaczcionkaakapitu1">
    <w:name w:val="Domyślna czcionka akapitu1"/>
    <w:rsid w:val="00DE7726"/>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DE7726"/>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DE7726"/>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DE7726"/>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DE7726"/>
  </w:style>
  <w:style w:type="character" w:customStyle="1" w:styleId="Odwoaniedokomentarza1">
    <w:name w:val="Odwołanie do komentarza1"/>
    <w:rsid w:val="00DE7726"/>
    <w:rPr>
      <w:sz w:val="16"/>
      <w:szCs w:val="16"/>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DE7726"/>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DE7726"/>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DE7726"/>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DE7726"/>
  </w:style>
  <w:style w:type="character" w:customStyle="1" w:styleId="TekstpodstawowyZnak1">
    <w:name w:val="Tekst podstawowy Znak1"/>
    <w:rsid w:val="00DE7726"/>
    <w:rPr>
      <w:rFonts w:ascii="Times New Roman" w:eastAsia="Times New Roman" w:hAnsi="Times New Roman" w:cs="Calibri"/>
      <w:sz w:val="24"/>
      <w:szCs w:val="24"/>
      <w:lang w:val="x-none"/>
    </w:rPr>
  </w:style>
  <w:style w:type="character" w:customStyle="1" w:styleId="TekstpodstawowywcityZnak1">
    <w:name w:val="Tekst podstawowy wcięty Znak1"/>
    <w:rsid w:val="00DE7726"/>
    <w:rPr>
      <w:rFonts w:ascii="Times New Roman" w:eastAsia="Times New Roman" w:hAnsi="Times New Roman" w:cs="Calibri"/>
      <w:sz w:val="24"/>
      <w:szCs w:val="24"/>
      <w:lang w:val="x-none"/>
    </w:rPr>
  </w:style>
  <w:style w:type="character" w:customStyle="1" w:styleId="TekstprzypisudolnegoZnak1">
    <w:name w:val="Tekst przypisu dolnego Znak1"/>
    <w:rsid w:val="00DE7726"/>
    <w:rPr>
      <w:rFonts w:ascii="Times New Roman" w:eastAsia="Times New Roman" w:hAnsi="Times New Roman" w:cs="Calibri"/>
      <w:lang w:val="x-none"/>
    </w:rPr>
  </w:style>
  <w:style w:type="character" w:customStyle="1" w:styleId="StopkaZnak1">
    <w:name w:val="Stopka Znak1"/>
    <w:rsid w:val="00DE7726"/>
    <w:rPr>
      <w:rFonts w:ascii="Times New Roman" w:eastAsia="Times New Roman" w:hAnsi="Times New Roman" w:cs="Calibri"/>
      <w:sz w:val="24"/>
      <w:szCs w:val="24"/>
      <w:lang w:val="x-none"/>
    </w:rPr>
  </w:style>
  <w:style w:type="character" w:customStyle="1" w:styleId="TytuZnak1">
    <w:name w:val="Tytuł Znak1"/>
    <w:rsid w:val="00DE7726"/>
    <w:rPr>
      <w:rFonts w:ascii="Times New Roman" w:eastAsia="Times New Roman" w:hAnsi="Times New Roman" w:cs="Calibri"/>
      <w:sz w:val="28"/>
      <w:szCs w:val="28"/>
      <w:lang w:val="x-none"/>
    </w:rPr>
  </w:style>
  <w:style w:type="character" w:customStyle="1" w:styleId="PodtytuZnak">
    <w:name w:val="Podtytuł Znak"/>
    <w:rsid w:val="00DE7726"/>
    <w:rPr>
      <w:rFonts w:ascii="Arial" w:eastAsia="SimSun" w:hAnsi="Arial" w:cs="Mangal"/>
      <w:i/>
      <w:iCs/>
      <w:sz w:val="28"/>
      <w:szCs w:val="28"/>
    </w:rPr>
  </w:style>
  <w:style w:type="character" w:customStyle="1" w:styleId="NagwekZnak1">
    <w:name w:val="Nagłówek Znak1"/>
    <w:rsid w:val="00DE7726"/>
    <w:rPr>
      <w:rFonts w:ascii="Arial" w:eastAsia="Lucida Sans Unicode" w:hAnsi="Arial" w:cs="Calibri"/>
      <w:sz w:val="28"/>
      <w:szCs w:val="28"/>
      <w:lang w:val="x-none"/>
    </w:rPr>
  </w:style>
  <w:style w:type="character" w:customStyle="1" w:styleId="TematkomentarzaZnak1">
    <w:name w:val="Temat komentarza Znak1"/>
    <w:rsid w:val="00DE7726"/>
    <w:rPr>
      <w:rFonts w:ascii="Times New Roman" w:eastAsia="Times New Roman" w:hAnsi="Times New Roman" w:cs="Calibri"/>
      <w:b/>
      <w:bCs/>
      <w:lang w:val="x-none"/>
    </w:rPr>
  </w:style>
  <w:style w:type="character" w:customStyle="1" w:styleId="TekstdymkaZnak1">
    <w:name w:val="Tekst dymka Znak1"/>
    <w:rsid w:val="00DE7726"/>
    <w:rPr>
      <w:rFonts w:ascii="Tahoma" w:eastAsia="Times New Roman" w:hAnsi="Tahoma" w:cs="Calibri"/>
      <w:sz w:val="16"/>
      <w:szCs w:val="16"/>
      <w:lang w:val="x-none"/>
    </w:rPr>
  </w:style>
  <w:style w:type="character" w:customStyle="1" w:styleId="Znakinumeracji">
    <w:name w:val="Znaki numeracji"/>
    <w:rsid w:val="00DE7726"/>
  </w:style>
  <w:style w:type="paragraph" w:customStyle="1" w:styleId="Nagwek30">
    <w:name w:val="Nagłówek3"/>
    <w:basedOn w:val="Normalny"/>
    <w:next w:val="Tekstpodstawowy"/>
    <w:rsid w:val="00DE7726"/>
    <w:pPr>
      <w:keepNext/>
      <w:suppressAutoHyphens/>
      <w:spacing w:before="240" w:after="120" w:line="276" w:lineRule="auto"/>
    </w:pPr>
    <w:rPr>
      <w:rFonts w:ascii="Arial" w:eastAsia="SimSun" w:hAnsi="Arial" w:cs="Mangal"/>
      <w:kern w:val="1"/>
      <w:sz w:val="28"/>
      <w:szCs w:val="28"/>
      <w:lang w:eastAsia="ar-SA"/>
    </w:rPr>
  </w:style>
  <w:style w:type="character" w:customStyle="1" w:styleId="TekstpodstawowyZnak2">
    <w:name w:val="Tekst podstawowy Znak2"/>
    <w:rsid w:val="00DE7726"/>
    <w:rPr>
      <w:rFonts w:cs="Calibri"/>
      <w:kern w:val="1"/>
      <w:sz w:val="24"/>
      <w:szCs w:val="24"/>
      <w:lang w:val="x-none" w:eastAsia="ar-SA"/>
    </w:rPr>
  </w:style>
  <w:style w:type="paragraph" w:customStyle="1" w:styleId="Podpis3">
    <w:name w:val="Podpis3"/>
    <w:basedOn w:val="Normalny"/>
    <w:rsid w:val="00DE7726"/>
    <w:pPr>
      <w:suppressLineNumbers/>
      <w:suppressAutoHyphens/>
      <w:spacing w:before="120" w:after="120" w:line="276" w:lineRule="auto"/>
    </w:pPr>
    <w:rPr>
      <w:rFonts w:ascii="Calibri" w:eastAsia="Calibri" w:hAnsi="Calibri" w:cs="Mangal"/>
      <w:i/>
      <w:iCs/>
      <w:kern w:val="1"/>
      <w:lang w:eastAsia="ar-SA"/>
    </w:rPr>
  </w:style>
  <w:style w:type="paragraph" w:styleId="Podpis">
    <w:name w:val="Signature"/>
    <w:basedOn w:val="Normalny"/>
    <w:link w:val="PodpisZnak"/>
    <w:rsid w:val="00DE7726"/>
    <w:pPr>
      <w:suppressLineNumbers/>
      <w:suppressAutoHyphens/>
      <w:spacing w:before="120" w:after="120" w:line="276" w:lineRule="auto"/>
    </w:pPr>
    <w:rPr>
      <w:rFonts w:ascii="Calibri" w:eastAsia="Calibri" w:hAnsi="Calibri"/>
      <w:i/>
      <w:iCs/>
      <w:kern w:val="1"/>
      <w:lang w:val="x-none" w:eastAsia="ar-SA"/>
    </w:rPr>
  </w:style>
  <w:style w:type="character" w:customStyle="1" w:styleId="PodpisZnak">
    <w:name w:val="Podpis Znak"/>
    <w:link w:val="Podpis"/>
    <w:rsid w:val="00DE7726"/>
    <w:rPr>
      <w:rFonts w:ascii="Calibri" w:eastAsia="Calibri" w:hAnsi="Calibri" w:cs="Mangal"/>
      <w:i/>
      <w:iCs/>
      <w:kern w:val="1"/>
      <w:sz w:val="24"/>
      <w:szCs w:val="24"/>
      <w:lang w:eastAsia="ar-SA"/>
    </w:rPr>
  </w:style>
  <w:style w:type="paragraph" w:customStyle="1" w:styleId="Nagwek20">
    <w:name w:val="Nagłówek2"/>
    <w:basedOn w:val="Normalny"/>
    <w:next w:val="Tekstpodstawowy"/>
    <w:rsid w:val="00DE7726"/>
    <w:pPr>
      <w:keepNext/>
      <w:suppressAutoHyphens/>
      <w:spacing w:before="240" w:after="120"/>
    </w:pPr>
    <w:rPr>
      <w:rFonts w:ascii="Arial" w:eastAsia="SimSun" w:hAnsi="Arial" w:cs="Mangal"/>
      <w:kern w:val="1"/>
      <w:sz w:val="28"/>
      <w:szCs w:val="28"/>
      <w:lang w:eastAsia="ar-SA"/>
    </w:rPr>
  </w:style>
  <w:style w:type="paragraph" w:customStyle="1" w:styleId="Podpis2">
    <w:name w:val="Podpis2"/>
    <w:basedOn w:val="Normalny"/>
    <w:rsid w:val="00DE7726"/>
    <w:pPr>
      <w:suppressLineNumbers/>
      <w:suppressAutoHyphens/>
      <w:spacing w:before="120" w:after="120"/>
    </w:pPr>
    <w:rPr>
      <w:rFonts w:cs="Mangal"/>
      <w:i/>
      <w:iCs/>
      <w:kern w:val="1"/>
      <w:lang w:eastAsia="ar-SA"/>
    </w:rPr>
  </w:style>
  <w:style w:type="character" w:customStyle="1" w:styleId="TekstpodstawowywcityZnak2">
    <w:name w:val="Tekst podstawowy wcięty Znak2"/>
    <w:rsid w:val="00DE7726"/>
    <w:rPr>
      <w:rFonts w:cs="Calibri"/>
      <w:kern w:val="1"/>
      <w:sz w:val="24"/>
      <w:szCs w:val="24"/>
      <w:lang w:val="x-none" w:eastAsia="ar-SA"/>
    </w:rPr>
  </w:style>
  <w:style w:type="paragraph" w:customStyle="1" w:styleId="Tekstpodstawowy22">
    <w:name w:val="Tekst podstawowy 22"/>
    <w:basedOn w:val="Normalny"/>
    <w:rsid w:val="00DE7726"/>
    <w:pPr>
      <w:suppressAutoHyphens/>
      <w:spacing w:after="120" w:line="480" w:lineRule="auto"/>
    </w:pPr>
    <w:rPr>
      <w:rFonts w:cs="Calibri"/>
      <w:kern w:val="1"/>
      <w:lang w:val="x-none" w:eastAsia="ar-SA"/>
    </w:rPr>
  </w:style>
  <w:style w:type="character" w:customStyle="1" w:styleId="TekstprzypisudolnegoZnak2">
    <w:name w:val="Tekst przypisu dolnego Znak2"/>
    <w:rsid w:val="00DE7726"/>
    <w:rPr>
      <w:rFonts w:cs="Calibri"/>
      <w:kern w:val="1"/>
      <w:lang w:val="x-none" w:eastAsia="ar-SA"/>
    </w:rPr>
  </w:style>
  <w:style w:type="character" w:customStyle="1" w:styleId="StopkaZnak2">
    <w:name w:val="Stopka Znak2"/>
    <w:rsid w:val="00DE7726"/>
    <w:rPr>
      <w:rFonts w:cs="Calibri"/>
      <w:kern w:val="1"/>
      <w:sz w:val="24"/>
      <w:szCs w:val="24"/>
      <w:lang w:val="x-none" w:eastAsia="ar-SA"/>
    </w:rPr>
  </w:style>
  <w:style w:type="character" w:customStyle="1" w:styleId="TytuZnak2">
    <w:name w:val="Tytuł Znak2"/>
    <w:rsid w:val="00DE7726"/>
    <w:rPr>
      <w:rFonts w:cs="Calibri"/>
      <w:kern w:val="1"/>
      <w:sz w:val="28"/>
      <w:szCs w:val="28"/>
      <w:lang w:val="x-none" w:eastAsia="ar-SA"/>
    </w:rPr>
  </w:style>
  <w:style w:type="paragraph" w:styleId="Podtytu">
    <w:name w:val="Subtitle"/>
    <w:basedOn w:val="Nagwek20"/>
    <w:next w:val="Tekstpodstawowy"/>
    <w:link w:val="PodtytuZnak1"/>
    <w:qFormat/>
    <w:rsid w:val="00DE7726"/>
    <w:pPr>
      <w:jc w:val="center"/>
    </w:pPr>
    <w:rPr>
      <w:rFonts w:cs="Times New Roman"/>
      <w:i/>
      <w:iCs/>
      <w:lang w:val="x-none"/>
    </w:rPr>
  </w:style>
  <w:style w:type="character" w:customStyle="1" w:styleId="PodtytuZnak1">
    <w:name w:val="Podtytuł Znak1"/>
    <w:link w:val="Podtytu"/>
    <w:rsid w:val="00DE7726"/>
    <w:rPr>
      <w:rFonts w:ascii="Arial" w:eastAsia="SimSun" w:hAnsi="Arial" w:cs="Mangal"/>
      <w:i/>
      <w:iCs/>
      <w:kern w:val="1"/>
      <w:sz w:val="28"/>
      <w:szCs w:val="28"/>
      <w:lang w:eastAsia="ar-SA"/>
    </w:rPr>
  </w:style>
  <w:style w:type="character" w:customStyle="1" w:styleId="NagwekZnak2">
    <w:name w:val="Nagłówek Znak2"/>
    <w:rsid w:val="00DE7726"/>
    <w:rPr>
      <w:rFonts w:ascii="Arial" w:eastAsia="Lucida Sans Unicode" w:hAnsi="Arial" w:cs="Calibri"/>
      <w:kern w:val="1"/>
      <w:sz w:val="28"/>
      <w:szCs w:val="28"/>
      <w:lang w:val="x-none" w:eastAsia="ar-SA"/>
    </w:rPr>
  </w:style>
  <w:style w:type="paragraph" w:customStyle="1" w:styleId="Tekstkomentarza2">
    <w:name w:val="Tekst komentarza2"/>
    <w:basedOn w:val="Normalny"/>
    <w:rsid w:val="00DE7726"/>
    <w:pPr>
      <w:suppressAutoHyphens/>
      <w:spacing w:after="200" w:line="276" w:lineRule="auto"/>
    </w:pPr>
    <w:rPr>
      <w:rFonts w:ascii="Calibri" w:eastAsia="Calibri" w:hAnsi="Calibri" w:cs="Calibri"/>
      <w:kern w:val="1"/>
      <w:sz w:val="20"/>
      <w:szCs w:val="20"/>
      <w:lang w:eastAsia="ar-SA"/>
    </w:rPr>
  </w:style>
  <w:style w:type="character" w:customStyle="1" w:styleId="TekstkomentarzaZnak2">
    <w:name w:val="Tekst komentarza Znak2"/>
    <w:rsid w:val="00DE7726"/>
    <w:rPr>
      <w:rFonts w:ascii="Calibri" w:eastAsia="Calibri" w:hAnsi="Calibri" w:cs="Calibri"/>
      <w:kern w:val="1"/>
      <w:lang w:eastAsia="ar-SA"/>
    </w:rPr>
  </w:style>
  <w:style w:type="character" w:customStyle="1" w:styleId="TematkomentarzaZnak2">
    <w:name w:val="Temat komentarza Znak2"/>
    <w:rsid w:val="00DE7726"/>
    <w:rPr>
      <w:rFonts w:ascii="Calibri" w:eastAsia="Calibri" w:hAnsi="Calibri" w:cs="Calibri"/>
      <w:b/>
      <w:bCs/>
      <w:kern w:val="1"/>
      <w:lang w:val="x-none" w:eastAsia="ar-SA"/>
    </w:rPr>
  </w:style>
  <w:style w:type="character" w:customStyle="1" w:styleId="TekstdymkaZnak2">
    <w:name w:val="Tekst dymka Znak2"/>
    <w:rsid w:val="00DE7726"/>
    <w:rPr>
      <w:rFonts w:ascii="Tahoma" w:hAnsi="Tahoma" w:cs="Calibri"/>
      <w:kern w:val="1"/>
      <w:sz w:val="16"/>
      <w:szCs w:val="16"/>
      <w:lang w:val="x-none" w:eastAsia="ar-SA"/>
    </w:rPr>
  </w:style>
  <w:style w:type="numbering" w:customStyle="1" w:styleId="Bezlisty3">
    <w:name w:val="Bez listy3"/>
    <w:next w:val="Bezlisty"/>
    <w:uiPriority w:val="99"/>
    <w:semiHidden/>
    <w:unhideWhenUsed/>
    <w:rsid w:val="00DE7726"/>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DE7726"/>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DE7726"/>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rsid w:val="00DE7726"/>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rsid w:val="00DE7726"/>
  </w:style>
  <w:style w:type="character" w:customStyle="1" w:styleId="FontStyle79">
    <w:name w:val="Font Style79"/>
    <w:rsid w:val="00DE7726"/>
    <w:rPr>
      <w:rFonts w:ascii="Franklin Gothic Medium" w:hAnsi="Franklin Gothic Medium" w:cs="Franklin Gothic Medium"/>
      <w:sz w:val="14"/>
      <w:szCs w:val="14"/>
    </w:rPr>
  </w:style>
  <w:style w:type="character" w:customStyle="1" w:styleId="FontStyle83">
    <w:name w:val="Font Style83"/>
    <w:rsid w:val="00DE7726"/>
    <w:rPr>
      <w:rFonts w:ascii="Franklin Gothic Medium" w:hAnsi="Franklin Gothic Medium" w:cs="Franklin Gothic Medium"/>
      <w:b/>
      <w:bCs/>
      <w:sz w:val="12"/>
      <w:szCs w:val="12"/>
    </w:rPr>
  </w:style>
  <w:style w:type="paragraph" w:customStyle="1" w:styleId="Style26">
    <w:name w:val="Style26"/>
    <w:basedOn w:val="Normalny"/>
    <w:rsid w:val="00DE7726"/>
    <w:pPr>
      <w:widowControl w:val="0"/>
      <w:autoSpaceDE w:val="0"/>
      <w:autoSpaceDN w:val="0"/>
      <w:adjustRightInd w:val="0"/>
      <w:spacing w:line="187" w:lineRule="exact"/>
      <w:ind w:firstLine="259"/>
    </w:pPr>
    <w:rPr>
      <w:rFonts w:ascii="Cambria" w:eastAsia="MS Mincho" w:hAnsi="Cambria"/>
    </w:rPr>
  </w:style>
  <w:style w:type="paragraph" w:customStyle="1" w:styleId="Style31">
    <w:name w:val="Style31"/>
    <w:basedOn w:val="Normalny"/>
    <w:rsid w:val="00DE7726"/>
    <w:pPr>
      <w:widowControl w:val="0"/>
      <w:autoSpaceDE w:val="0"/>
      <w:autoSpaceDN w:val="0"/>
      <w:adjustRightInd w:val="0"/>
    </w:pPr>
    <w:rPr>
      <w:rFonts w:ascii="Cambria" w:eastAsia="MS Mincho" w:hAnsi="Cambria"/>
    </w:rPr>
  </w:style>
  <w:style w:type="paragraph" w:customStyle="1" w:styleId="Style50">
    <w:name w:val="Style50"/>
    <w:basedOn w:val="Normalny"/>
    <w:rsid w:val="00DE7726"/>
    <w:pPr>
      <w:widowControl w:val="0"/>
      <w:autoSpaceDE w:val="0"/>
      <w:autoSpaceDN w:val="0"/>
      <w:adjustRightInd w:val="0"/>
      <w:spacing w:line="178" w:lineRule="exact"/>
    </w:pPr>
    <w:rPr>
      <w:rFonts w:ascii="Cambria" w:eastAsia="MS Mincho" w:hAnsi="Cambria"/>
    </w:rPr>
  </w:style>
  <w:style w:type="paragraph" w:customStyle="1" w:styleId="Style58">
    <w:name w:val="Style58"/>
    <w:basedOn w:val="Normalny"/>
    <w:rsid w:val="00DE7726"/>
    <w:pPr>
      <w:widowControl w:val="0"/>
      <w:autoSpaceDE w:val="0"/>
      <w:autoSpaceDN w:val="0"/>
      <w:adjustRightInd w:val="0"/>
      <w:spacing w:line="182" w:lineRule="exact"/>
    </w:pPr>
    <w:rPr>
      <w:rFonts w:ascii="Cambria" w:eastAsia="MS Mincho" w:hAnsi="Cambria"/>
    </w:rPr>
  </w:style>
  <w:style w:type="paragraph" w:customStyle="1" w:styleId="Style59">
    <w:name w:val="Style59"/>
    <w:basedOn w:val="Normalny"/>
    <w:rsid w:val="00DE7726"/>
    <w:pPr>
      <w:widowControl w:val="0"/>
      <w:autoSpaceDE w:val="0"/>
      <w:autoSpaceDN w:val="0"/>
      <w:adjustRightInd w:val="0"/>
    </w:pPr>
    <w:rPr>
      <w:rFonts w:ascii="Cambria" w:eastAsia="MS Mincho" w:hAnsi="Cambria"/>
    </w:rPr>
  </w:style>
  <w:style w:type="character" w:customStyle="1" w:styleId="FontStyle84">
    <w:name w:val="Font Style84"/>
    <w:rsid w:val="00DE7726"/>
    <w:rPr>
      <w:rFonts w:ascii="Franklin Gothic Medium" w:hAnsi="Franklin Gothic Medium" w:cs="Franklin Gothic Medium"/>
      <w:sz w:val="14"/>
      <w:szCs w:val="14"/>
    </w:rPr>
  </w:style>
  <w:style w:type="character" w:customStyle="1" w:styleId="FontStyle100">
    <w:name w:val="Font Style100"/>
    <w:rsid w:val="00DE7726"/>
    <w:rPr>
      <w:rFonts w:ascii="Cambria" w:hAnsi="Cambria" w:cs="Cambria"/>
      <w:sz w:val="16"/>
      <w:szCs w:val="16"/>
    </w:rPr>
  </w:style>
  <w:style w:type="paragraph" w:customStyle="1" w:styleId="Style1">
    <w:name w:val="Style1"/>
    <w:basedOn w:val="Normalny"/>
    <w:rsid w:val="00DE7726"/>
    <w:pPr>
      <w:widowControl w:val="0"/>
      <w:autoSpaceDE w:val="0"/>
      <w:autoSpaceDN w:val="0"/>
      <w:adjustRightInd w:val="0"/>
    </w:pPr>
    <w:rPr>
      <w:rFonts w:ascii="Cambria" w:eastAsia="MS Mincho" w:hAnsi="Cambria"/>
    </w:rPr>
  </w:style>
  <w:style w:type="paragraph" w:customStyle="1" w:styleId="Style52">
    <w:name w:val="Style52"/>
    <w:basedOn w:val="Normalny"/>
    <w:rsid w:val="00DE7726"/>
    <w:pPr>
      <w:widowControl w:val="0"/>
      <w:autoSpaceDE w:val="0"/>
      <w:autoSpaceDN w:val="0"/>
      <w:adjustRightInd w:val="0"/>
      <w:spacing w:line="173" w:lineRule="exact"/>
      <w:jc w:val="both"/>
    </w:pPr>
    <w:rPr>
      <w:rFonts w:ascii="Cambria" w:eastAsia="MS Mincho" w:hAnsi="Cambria"/>
    </w:rPr>
  </w:style>
  <w:style w:type="paragraph" w:customStyle="1" w:styleId="Style22">
    <w:name w:val="Style22"/>
    <w:basedOn w:val="Normalny"/>
    <w:rsid w:val="00DE7726"/>
    <w:pPr>
      <w:widowControl w:val="0"/>
      <w:autoSpaceDE w:val="0"/>
      <w:autoSpaceDN w:val="0"/>
      <w:adjustRightInd w:val="0"/>
    </w:pPr>
    <w:rPr>
      <w:rFonts w:ascii="Cambria" w:eastAsia="MS Mincho" w:hAnsi="Cambria"/>
    </w:rPr>
  </w:style>
  <w:style w:type="character" w:customStyle="1" w:styleId="FontStyle85">
    <w:name w:val="Font Style85"/>
    <w:rsid w:val="00DE7726"/>
    <w:rPr>
      <w:rFonts w:ascii="Franklin Gothic Medium" w:hAnsi="Franklin Gothic Medium" w:cs="Franklin Gothic Medium"/>
      <w:sz w:val="14"/>
      <w:szCs w:val="14"/>
    </w:rPr>
  </w:style>
  <w:style w:type="paragraph" w:customStyle="1" w:styleId="Style33">
    <w:name w:val="Style33"/>
    <w:basedOn w:val="Normalny"/>
    <w:rsid w:val="00DE7726"/>
    <w:pPr>
      <w:widowControl w:val="0"/>
      <w:autoSpaceDE w:val="0"/>
      <w:autoSpaceDN w:val="0"/>
      <w:adjustRightInd w:val="0"/>
    </w:pPr>
    <w:rPr>
      <w:rFonts w:ascii="Cambria" w:eastAsia="MS Mincho" w:hAnsi="Cambria"/>
    </w:rPr>
  </w:style>
  <w:style w:type="paragraph" w:customStyle="1" w:styleId="Style49">
    <w:name w:val="Style49"/>
    <w:basedOn w:val="Normalny"/>
    <w:rsid w:val="00DE7726"/>
    <w:pPr>
      <w:widowControl w:val="0"/>
      <w:autoSpaceDE w:val="0"/>
      <w:autoSpaceDN w:val="0"/>
      <w:adjustRightInd w:val="0"/>
      <w:spacing w:line="259" w:lineRule="exact"/>
    </w:pPr>
    <w:rPr>
      <w:rFonts w:ascii="Cambria" w:eastAsia="MS Mincho" w:hAnsi="Cambria"/>
    </w:rPr>
  </w:style>
  <w:style w:type="paragraph" w:customStyle="1" w:styleId="Style11">
    <w:name w:val="Style11"/>
    <w:basedOn w:val="Normalny"/>
    <w:rsid w:val="00DE7726"/>
    <w:pPr>
      <w:widowControl w:val="0"/>
      <w:autoSpaceDE w:val="0"/>
      <w:autoSpaceDN w:val="0"/>
      <w:adjustRightInd w:val="0"/>
      <w:spacing w:line="165" w:lineRule="exact"/>
      <w:ind w:hanging="264"/>
    </w:pPr>
    <w:rPr>
      <w:rFonts w:ascii="Cambria" w:eastAsia="MS Mincho" w:hAnsi="Cambria"/>
    </w:rPr>
  </w:style>
  <w:style w:type="character" w:customStyle="1" w:styleId="FontStyle66">
    <w:name w:val="Font Style66"/>
    <w:rsid w:val="00DE7726"/>
    <w:rPr>
      <w:rFonts w:ascii="Cambria" w:hAnsi="Cambria" w:cs="Cambria"/>
      <w:b/>
      <w:bCs/>
      <w:spacing w:val="-10"/>
      <w:sz w:val="16"/>
      <w:szCs w:val="16"/>
    </w:rPr>
  </w:style>
  <w:style w:type="character" w:customStyle="1" w:styleId="FontStyle88">
    <w:name w:val="Font Style88"/>
    <w:rsid w:val="00DE7726"/>
    <w:rPr>
      <w:rFonts w:ascii="Franklin Gothic Medium" w:hAnsi="Franklin Gothic Medium" w:cs="Franklin Gothic Medium"/>
      <w:b/>
      <w:bCs/>
      <w:i/>
      <w:iCs/>
      <w:sz w:val="14"/>
      <w:szCs w:val="14"/>
    </w:rPr>
  </w:style>
  <w:style w:type="paragraph" w:customStyle="1" w:styleId="Style14">
    <w:name w:val="Style14"/>
    <w:basedOn w:val="Normalny"/>
    <w:rsid w:val="00DE7726"/>
    <w:pPr>
      <w:widowControl w:val="0"/>
      <w:autoSpaceDE w:val="0"/>
      <w:autoSpaceDN w:val="0"/>
      <w:adjustRightInd w:val="0"/>
      <w:spacing w:line="182" w:lineRule="exact"/>
      <w:ind w:hanging="254"/>
    </w:pPr>
    <w:rPr>
      <w:rFonts w:ascii="Cambria" w:eastAsia="MS Mincho" w:hAnsi="Cambria"/>
    </w:rPr>
  </w:style>
  <w:style w:type="paragraph" w:customStyle="1" w:styleId="Style30">
    <w:name w:val="Style30"/>
    <w:basedOn w:val="Normalny"/>
    <w:rsid w:val="00DE7726"/>
    <w:pPr>
      <w:widowControl w:val="0"/>
      <w:autoSpaceDE w:val="0"/>
      <w:autoSpaceDN w:val="0"/>
      <w:adjustRightInd w:val="0"/>
    </w:pPr>
    <w:rPr>
      <w:rFonts w:ascii="Cambria" w:eastAsia="MS Mincho" w:hAnsi="Cambria"/>
    </w:rPr>
  </w:style>
  <w:style w:type="paragraph" w:customStyle="1" w:styleId="Style51">
    <w:name w:val="Style51"/>
    <w:basedOn w:val="Normalny"/>
    <w:rsid w:val="00DE7726"/>
    <w:pPr>
      <w:widowControl w:val="0"/>
      <w:autoSpaceDE w:val="0"/>
      <w:autoSpaceDN w:val="0"/>
      <w:adjustRightInd w:val="0"/>
      <w:spacing w:line="154" w:lineRule="exact"/>
      <w:ind w:hanging="278"/>
    </w:pPr>
    <w:rPr>
      <w:rFonts w:ascii="Cambria" w:eastAsia="MS Mincho" w:hAnsi="Cambria"/>
    </w:rPr>
  </w:style>
  <w:style w:type="paragraph" w:customStyle="1" w:styleId="Style55">
    <w:name w:val="Style55"/>
    <w:basedOn w:val="Normalny"/>
    <w:rsid w:val="00DE7726"/>
    <w:pPr>
      <w:widowControl w:val="0"/>
      <w:autoSpaceDE w:val="0"/>
      <w:autoSpaceDN w:val="0"/>
      <w:adjustRightInd w:val="0"/>
    </w:pPr>
    <w:rPr>
      <w:rFonts w:ascii="Cambria" w:eastAsia="MS Mincho" w:hAnsi="Cambria"/>
    </w:rPr>
  </w:style>
  <w:style w:type="character" w:customStyle="1" w:styleId="FontStyle74">
    <w:name w:val="Font Style74"/>
    <w:rsid w:val="00DE7726"/>
    <w:rPr>
      <w:rFonts w:ascii="Constantia" w:hAnsi="Constantia" w:cs="Constantia"/>
      <w:sz w:val="14"/>
      <w:szCs w:val="14"/>
    </w:rPr>
  </w:style>
  <w:style w:type="paragraph" w:customStyle="1" w:styleId="Style46">
    <w:name w:val="Style46"/>
    <w:basedOn w:val="Normalny"/>
    <w:rsid w:val="00DE7726"/>
    <w:pPr>
      <w:widowControl w:val="0"/>
      <w:autoSpaceDE w:val="0"/>
      <w:autoSpaceDN w:val="0"/>
      <w:adjustRightInd w:val="0"/>
      <w:spacing w:line="173" w:lineRule="exact"/>
      <w:ind w:hanging="322"/>
    </w:pPr>
    <w:rPr>
      <w:rFonts w:ascii="Cambria" w:eastAsia="MS Mincho" w:hAnsi="Cambria"/>
    </w:rPr>
  </w:style>
  <w:style w:type="paragraph" w:customStyle="1" w:styleId="Style37">
    <w:name w:val="Style37"/>
    <w:basedOn w:val="Normalny"/>
    <w:rsid w:val="00DE7726"/>
    <w:pPr>
      <w:widowControl w:val="0"/>
      <w:autoSpaceDE w:val="0"/>
      <w:autoSpaceDN w:val="0"/>
      <w:adjustRightInd w:val="0"/>
    </w:pPr>
    <w:rPr>
      <w:rFonts w:ascii="Cambria" w:eastAsia="MS Mincho" w:hAnsi="Cambria"/>
    </w:rPr>
  </w:style>
  <w:style w:type="paragraph" w:customStyle="1" w:styleId="Style39">
    <w:name w:val="Style39"/>
    <w:basedOn w:val="Normalny"/>
    <w:rsid w:val="00DE7726"/>
    <w:pPr>
      <w:widowControl w:val="0"/>
      <w:autoSpaceDE w:val="0"/>
      <w:autoSpaceDN w:val="0"/>
      <w:adjustRightInd w:val="0"/>
    </w:pPr>
    <w:rPr>
      <w:rFonts w:ascii="Cambria" w:eastAsia="MS Mincho" w:hAnsi="Cambria"/>
    </w:rPr>
  </w:style>
  <w:style w:type="character" w:customStyle="1" w:styleId="FontStyle91">
    <w:name w:val="Font Style91"/>
    <w:rsid w:val="00DE7726"/>
    <w:rPr>
      <w:rFonts w:ascii="Arial" w:hAnsi="Arial" w:cs="Arial"/>
      <w:b/>
      <w:bCs/>
      <w:sz w:val="14"/>
      <w:szCs w:val="14"/>
    </w:rPr>
  </w:style>
  <w:style w:type="paragraph" w:customStyle="1" w:styleId="Style35">
    <w:name w:val="Style35"/>
    <w:basedOn w:val="Normalny"/>
    <w:rsid w:val="00DE7726"/>
    <w:pPr>
      <w:widowControl w:val="0"/>
      <w:autoSpaceDE w:val="0"/>
      <w:autoSpaceDN w:val="0"/>
      <w:adjustRightInd w:val="0"/>
      <w:spacing w:line="178" w:lineRule="exact"/>
      <w:ind w:hanging="269"/>
    </w:pPr>
    <w:rPr>
      <w:rFonts w:ascii="Cambria" w:eastAsia="MS Mincho" w:hAnsi="Cambria"/>
    </w:rPr>
  </w:style>
  <w:style w:type="paragraph" w:customStyle="1" w:styleId="Style23">
    <w:name w:val="Style23"/>
    <w:basedOn w:val="Normalny"/>
    <w:rsid w:val="00DE7726"/>
    <w:pPr>
      <w:widowControl w:val="0"/>
      <w:autoSpaceDE w:val="0"/>
      <w:autoSpaceDN w:val="0"/>
      <w:adjustRightInd w:val="0"/>
      <w:spacing w:line="178" w:lineRule="exact"/>
    </w:pPr>
    <w:rPr>
      <w:rFonts w:ascii="Cambria" w:eastAsia="MS Mincho" w:hAnsi="Cambria"/>
    </w:rPr>
  </w:style>
  <w:style w:type="paragraph" w:customStyle="1" w:styleId="Style56">
    <w:name w:val="Style56"/>
    <w:basedOn w:val="Normalny"/>
    <w:rsid w:val="00DE7726"/>
    <w:pPr>
      <w:widowControl w:val="0"/>
      <w:autoSpaceDE w:val="0"/>
      <w:autoSpaceDN w:val="0"/>
      <w:adjustRightInd w:val="0"/>
    </w:pPr>
    <w:rPr>
      <w:rFonts w:ascii="Cambria" w:eastAsia="MS Mincho" w:hAnsi="Cambria"/>
    </w:rPr>
  </w:style>
  <w:style w:type="character" w:customStyle="1" w:styleId="FontStyle97">
    <w:name w:val="Font Style97"/>
    <w:rsid w:val="00DE7726"/>
    <w:rPr>
      <w:rFonts w:ascii="Franklin Gothic Medium" w:hAnsi="Franklin Gothic Medium" w:cs="Franklin Gothic Medium"/>
      <w:sz w:val="12"/>
      <w:szCs w:val="12"/>
    </w:rPr>
  </w:style>
  <w:style w:type="character" w:customStyle="1" w:styleId="FontStyle98">
    <w:name w:val="Font Style98"/>
    <w:rsid w:val="00DE7726"/>
    <w:rPr>
      <w:rFonts w:ascii="Franklin Gothic Medium" w:hAnsi="Franklin Gothic Medium" w:cs="Franklin Gothic Medium"/>
      <w:b/>
      <w:bCs/>
      <w:sz w:val="16"/>
      <w:szCs w:val="16"/>
    </w:rPr>
  </w:style>
  <w:style w:type="character" w:customStyle="1" w:styleId="FontStyle101">
    <w:name w:val="Font Style101"/>
    <w:rsid w:val="00DE7726"/>
    <w:rPr>
      <w:rFonts w:ascii="Arial" w:hAnsi="Arial" w:cs="Arial"/>
      <w:spacing w:val="-10"/>
      <w:sz w:val="18"/>
      <w:szCs w:val="18"/>
    </w:rPr>
  </w:style>
  <w:style w:type="character" w:customStyle="1" w:styleId="FontStyle102">
    <w:name w:val="Font Style102"/>
    <w:rsid w:val="00DE7726"/>
    <w:rPr>
      <w:rFonts w:ascii="Franklin Gothic Medium" w:hAnsi="Franklin Gothic Medium" w:cs="Franklin Gothic Medium"/>
      <w:i/>
      <w:iCs/>
      <w:sz w:val="14"/>
      <w:szCs w:val="14"/>
    </w:rPr>
  </w:style>
  <w:style w:type="character" w:customStyle="1" w:styleId="FontStyle78">
    <w:name w:val="Font Style78"/>
    <w:rsid w:val="00DE7726"/>
    <w:rPr>
      <w:rFonts w:ascii="Constantia" w:hAnsi="Constantia" w:cs="Constantia"/>
      <w:sz w:val="10"/>
      <w:szCs w:val="10"/>
    </w:rPr>
  </w:style>
  <w:style w:type="paragraph" w:customStyle="1" w:styleId="Style12">
    <w:name w:val="Style12"/>
    <w:basedOn w:val="Normalny"/>
    <w:rsid w:val="00DE7726"/>
    <w:pPr>
      <w:widowControl w:val="0"/>
      <w:autoSpaceDE w:val="0"/>
      <w:autoSpaceDN w:val="0"/>
      <w:adjustRightInd w:val="0"/>
      <w:spacing w:line="197" w:lineRule="exact"/>
      <w:ind w:hanging="283"/>
    </w:pPr>
    <w:rPr>
      <w:rFonts w:ascii="Cambria" w:eastAsia="MS Mincho" w:hAnsi="Cambria"/>
    </w:rPr>
  </w:style>
  <w:style w:type="paragraph" w:customStyle="1" w:styleId="Style32">
    <w:name w:val="Style32"/>
    <w:basedOn w:val="Normalny"/>
    <w:rsid w:val="00DE7726"/>
    <w:pPr>
      <w:widowControl w:val="0"/>
      <w:autoSpaceDE w:val="0"/>
      <w:autoSpaceDN w:val="0"/>
      <w:adjustRightInd w:val="0"/>
      <w:spacing w:line="182" w:lineRule="exact"/>
      <w:jc w:val="both"/>
    </w:pPr>
    <w:rPr>
      <w:rFonts w:ascii="Cambria" w:eastAsia="MS Mincho" w:hAnsi="Cambria"/>
    </w:rPr>
  </w:style>
  <w:style w:type="paragraph" w:styleId="Poprawka">
    <w:name w:val="Revision"/>
    <w:hidden/>
    <w:uiPriority w:val="99"/>
    <w:semiHidden/>
    <w:rsid w:val="00EF17E2"/>
    <w:rPr>
      <w:sz w:val="24"/>
      <w:szCs w:val="24"/>
    </w:rPr>
  </w:style>
  <w:style w:type="paragraph" w:customStyle="1" w:styleId="ZnakZnak2">
    <w:name w:val="Znak Znak2"/>
    <w:basedOn w:val="Normalny"/>
    <w:rsid w:val="00187C4D"/>
  </w:style>
  <w:style w:type="character" w:styleId="Odwoanieprzypisukocowego">
    <w:name w:val="endnote reference"/>
    <w:rsid w:val="009D030A"/>
    <w:rPr>
      <w:vertAlign w:val="superscript"/>
    </w:rPr>
  </w:style>
  <w:style w:type="character" w:styleId="Pogrubienie">
    <w:name w:val="Strong"/>
    <w:uiPriority w:val="22"/>
    <w:qFormat/>
    <w:rsid w:val="00EF0286"/>
    <w:rPr>
      <w:b/>
      <w:bCs/>
    </w:rPr>
  </w:style>
  <w:style w:type="character" w:customStyle="1" w:styleId="DeltaViewInsertion">
    <w:name w:val="DeltaView Insertion"/>
    <w:rsid w:val="00EC2DBB"/>
    <w:rPr>
      <w:b/>
      <w:i/>
      <w:spacing w:val="0"/>
    </w:rPr>
  </w:style>
  <w:style w:type="character" w:customStyle="1" w:styleId="Znakiprzypiswdolnych">
    <w:name w:val="Znaki przypisów dolnych"/>
    <w:rsid w:val="00EC2DBB"/>
    <w:rPr>
      <w:shd w:val="clear" w:color="auto" w:fill="auto"/>
      <w:vertAlign w:val="superscript"/>
    </w:rPr>
  </w:style>
  <w:style w:type="paragraph" w:customStyle="1" w:styleId="Nagwekstrony">
    <w:name w:val="Nagłówek strony"/>
    <w:basedOn w:val="Normalny"/>
    <w:rsid w:val="00627255"/>
    <w:pPr>
      <w:widowControl w:val="0"/>
      <w:suppressLineNumbers/>
      <w:tabs>
        <w:tab w:val="center" w:pos="4536"/>
        <w:tab w:val="right" w:pos="9072"/>
      </w:tabs>
      <w:suppressAutoHyphens/>
    </w:pPr>
    <w:rPr>
      <w:rFonts w:eastAsia="Lucida Sans Unicode" w:cs="Tahoma"/>
      <w:kern w:val="1"/>
      <w:lang w:val="en-US" w:eastAsia="zh-CN"/>
    </w:rPr>
  </w:style>
  <w:style w:type="paragraph" w:customStyle="1" w:styleId="NoSpacing1">
    <w:name w:val="No Spacing1"/>
    <w:rsid w:val="0076622E"/>
    <w:rPr>
      <w:rFonts w:ascii="Calibri" w:hAnsi="Calibri" w:cs="Calibri"/>
      <w:sz w:val="22"/>
      <w:szCs w:val="22"/>
      <w:lang w:eastAsia="en-US"/>
    </w:rPr>
  </w:style>
  <w:style w:type="paragraph" w:customStyle="1" w:styleId="UmowaStandardowy">
    <w:name w:val="Umowa Standardowy"/>
    <w:basedOn w:val="Normalny"/>
    <w:rsid w:val="0076622E"/>
    <w:pPr>
      <w:spacing w:after="120"/>
      <w:jc w:val="both"/>
    </w:pPr>
    <w:rPr>
      <w:rFonts w:ascii="Arial" w:hAnsi="Arial"/>
      <w:sz w:val="18"/>
      <w:szCs w:val="20"/>
      <w:lang w:eastAsia="de-DE"/>
    </w:rPr>
  </w:style>
  <w:style w:type="character" w:customStyle="1" w:styleId="BodyTextChar">
    <w:name w:val="Body Text Char"/>
    <w:locked/>
    <w:rsid w:val="00B45D1E"/>
    <w:rPr>
      <w:rFonts w:ascii="Times New Roman" w:hAnsi="Times New Roman" w:cs="Times New Roman"/>
      <w:sz w:val="20"/>
      <w:szCs w:val="20"/>
    </w:rPr>
  </w:style>
  <w:style w:type="paragraph" w:customStyle="1" w:styleId="WW-Wcicietrecitekstu">
    <w:name w:val="WW-Wcięcie treści tekstu"/>
    <w:basedOn w:val="Normalny"/>
    <w:rsid w:val="00BD39B4"/>
    <w:pPr>
      <w:suppressAutoHyphens/>
      <w:spacing w:after="120"/>
      <w:ind w:left="283"/>
    </w:pPr>
    <w:rPr>
      <w:lang w:eastAsia="zh-CN"/>
    </w:rPr>
  </w:style>
  <w:style w:type="paragraph" w:customStyle="1" w:styleId="WW-Tretekstu">
    <w:name w:val="WW-Treść tekstu"/>
    <w:basedOn w:val="Normalny"/>
    <w:rsid w:val="00A06BC6"/>
    <w:pPr>
      <w:suppressAutoHyphens/>
      <w:spacing w:after="120" w:line="288" w:lineRule="auto"/>
    </w:pPr>
    <w:rPr>
      <w:lang w:eastAsia="zh-CN"/>
    </w:rPr>
  </w:style>
  <w:style w:type="paragraph" w:customStyle="1" w:styleId="Tekstpodstawowywcity31">
    <w:name w:val="Tekst podstawowy wcięty 31"/>
    <w:basedOn w:val="Normalny"/>
    <w:rsid w:val="00CA2224"/>
    <w:pPr>
      <w:tabs>
        <w:tab w:val="left" w:pos="180"/>
        <w:tab w:val="left" w:pos="360"/>
        <w:tab w:val="left" w:pos="1440"/>
      </w:tabs>
      <w:suppressAutoHyphens/>
      <w:ind w:left="360"/>
    </w:pPr>
    <w:rPr>
      <w:sz w:val="20"/>
      <w:lang w:eastAsia="zh-CN"/>
    </w:rPr>
  </w:style>
  <w:style w:type="paragraph" w:customStyle="1" w:styleId="Zwykytekst1">
    <w:name w:val="Zwykły tekst1"/>
    <w:basedOn w:val="Normalny"/>
    <w:rsid w:val="001A769F"/>
    <w:pPr>
      <w:suppressAutoHyphens/>
    </w:pPr>
    <w:rPr>
      <w:rFonts w:ascii="Courier New" w:hAnsi="Courier New" w:cs="Courier New"/>
      <w:sz w:val="20"/>
      <w:szCs w:val="20"/>
      <w:lang w:eastAsia="zh-CN"/>
    </w:rPr>
  </w:style>
  <w:style w:type="paragraph" w:customStyle="1" w:styleId="1">
    <w:name w:val="1."/>
    <w:basedOn w:val="NormalnyWeb"/>
    <w:rsid w:val="004C1C2A"/>
    <w:pPr>
      <w:numPr>
        <w:numId w:val="10"/>
      </w:numPr>
      <w:spacing w:beforeAutospacing="1" w:afterAutospacing="1"/>
    </w:pPr>
    <w:rPr>
      <w:rFonts w:ascii="Cambria" w:eastAsia="Calibri" w:hAnsi="Cambria"/>
      <w:sz w:val="22"/>
      <w:szCs w:val="22"/>
      <w:lang w:val="pl-PL"/>
    </w:rPr>
  </w:style>
  <w:style w:type="paragraph" w:customStyle="1" w:styleId="Bezodstpw10">
    <w:name w:val="Bez odstępów1"/>
    <w:uiPriority w:val="99"/>
    <w:rsid w:val="00B14652"/>
    <w:rPr>
      <w:rFonts w:ascii="Calibri" w:hAnsi="Calibri" w:cs="Calibri"/>
      <w:sz w:val="22"/>
      <w:szCs w:val="22"/>
      <w:lang w:eastAsia="en-US"/>
    </w:rPr>
  </w:style>
  <w:style w:type="paragraph" w:customStyle="1" w:styleId="nospacing">
    <w:name w:val="nospacing"/>
    <w:basedOn w:val="Normalny"/>
    <w:rsid w:val="00312C97"/>
    <w:pPr>
      <w:spacing w:before="100" w:beforeAutospacing="1" w:after="100" w:afterAutospacing="1"/>
    </w:pPr>
  </w:style>
  <w:style w:type="character" w:customStyle="1" w:styleId="Tekstpodstawowywcity3Znak">
    <w:name w:val="Tekst podstawowy wcięty 3 Znak"/>
    <w:link w:val="Tekstpodstawowywcity3"/>
    <w:uiPriority w:val="99"/>
    <w:rsid w:val="00095C9C"/>
    <w:rPr>
      <w:szCs w:val="24"/>
    </w:rPr>
  </w:style>
  <w:style w:type="character" w:customStyle="1" w:styleId="st">
    <w:name w:val="st"/>
    <w:basedOn w:val="Domylnaczcionkaakapitu"/>
    <w:rsid w:val="00F80863"/>
  </w:style>
  <w:style w:type="character" w:styleId="Uwydatnienie">
    <w:name w:val="Emphasis"/>
    <w:qFormat/>
    <w:rsid w:val="00F80863"/>
    <w:rPr>
      <w:i/>
      <w:iCs/>
    </w:rPr>
  </w:style>
  <w:style w:type="character" w:customStyle="1" w:styleId="ZwykytekstZnak1">
    <w:name w:val="Zwykły tekst Znak1"/>
    <w:aliases w:val="Znak Znak2"/>
    <w:rsid w:val="004C187A"/>
    <w:rPr>
      <w:rFonts w:ascii="Courier New" w:hAnsi="Courier New"/>
      <w:lang w:val="pl-PL" w:eastAsia="pl-PL" w:bidi="ar-SA"/>
    </w:rPr>
  </w:style>
  <w:style w:type="paragraph" w:customStyle="1" w:styleId="Akapitzlist10">
    <w:name w:val="Akapit z listą1"/>
    <w:basedOn w:val="Normalny"/>
    <w:qFormat/>
    <w:rsid w:val="00932167"/>
    <w:pPr>
      <w:spacing w:after="200" w:line="276" w:lineRule="auto"/>
      <w:ind w:left="720"/>
    </w:pPr>
    <w:rPr>
      <w:rFonts w:ascii="Calibri" w:hAnsi="Calibri"/>
      <w:sz w:val="22"/>
      <w:szCs w:val="22"/>
      <w:lang w:eastAsia="en-US"/>
    </w:rPr>
  </w:style>
  <w:style w:type="character" w:styleId="Nierozpoznanawzmianka">
    <w:name w:val="Unresolved Mention"/>
    <w:uiPriority w:val="99"/>
    <w:semiHidden/>
    <w:unhideWhenUsed/>
    <w:rsid w:val="00E41AD0"/>
    <w:rPr>
      <w:color w:val="605E5C"/>
      <w:shd w:val="clear" w:color="auto" w:fill="E1DFDD"/>
    </w:rPr>
  </w:style>
  <w:style w:type="character" w:customStyle="1" w:styleId="Teksttreci">
    <w:name w:val="Tekst treści_"/>
    <w:locked/>
    <w:rsid w:val="00D34561"/>
    <w:rPr>
      <w:shd w:val="clear" w:color="auto" w:fill="FFFFFF"/>
      <w:lang w:bidi="ar-SA"/>
    </w:rPr>
  </w:style>
  <w:style w:type="table" w:customStyle="1" w:styleId="Tabela-Siatka1">
    <w:name w:val="Tabela - Siatka1"/>
    <w:basedOn w:val="Standardowy"/>
    <w:next w:val="Tabela-Siatka"/>
    <w:rsid w:val="00607932"/>
    <w:rPr>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B97E59"/>
    <w:pPr>
      <w:widowControl w:val="0"/>
      <w:suppressAutoHyphens/>
      <w:autoSpaceDN w:val="0"/>
      <w:textAlignment w:val="baseline"/>
    </w:pPr>
    <w:rPr>
      <w:rFonts w:eastAsia="SimSun" w:cs="Arial"/>
      <w:kern w:val="3"/>
      <w:sz w:val="24"/>
      <w:szCs w:val="24"/>
      <w:lang w:eastAsia="zh-CN" w:bidi="hi-IN"/>
    </w:rPr>
  </w:style>
  <w:style w:type="character" w:styleId="HTML-akronim">
    <w:name w:val="HTML Acronym"/>
    <w:rsid w:val="00DF1933"/>
  </w:style>
  <w:style w:type="paragraph" w:customStyle="1" w:styleId="Timesnewroman">
    <w:name w:val="Times new roman"/>
    <w:basedOn w:val="Normalny"/>
    <w:rsid w:val="00DF1933"/>
    <w:pPr>
      <w:widowControl w:val="0"/>
      <w:spacing w:line="259" w:lineRule="atLeast"/>
      <w:ind w:right="72"/>
    </w:pPr>
    <w:rPr>
      <w:rFonts w:eastAsia="Calibri"/>
    </w:rPr>
  </w:style>
  <w:style w:type="numbering" w:customStyle="1" w:styleId="Bezlisty4">
    <w:name w:val="Bez listy4"/>
    <w:next w:val="Bezlisty"/>
    <w:uiPriority w:val="99"/>
    <w:semiHidden/>
    <w:unhideWhenUsed/>
    <w:rsid w:val="001D5DFB"/>
  </w:style>
  <w:style w:type="character" w:customStyle="1" w:styleId="Nagwek5Znak">
    <w:name w:val="Nagłówek 5 Znak"/>
    <w:link w:val="Nagwek5"/>
    <w:rsid w:val="001D5DFB"/>
    <w:rPr>
      <w:rFonts w:ascii="Arial" w:hAnsi="Arial"/>
      <w:b/>
      <w:sz w:val="22"/>
    </w:rPr>
  </w:style>
  <w:style w:type="character" w:customStyle="1" w:styleId="Nagwek7Znak">
    <w:name w:val="Nagłówek 7 Znak"/>
    <w:link w:val="Nagwek7"/>
    <w:rsid w:val="001D5DFB"/>
    <w:rPr>
      <w:sz w:val="24"/>
      <w:szCs w:val="24"/>
    </w:rPr>
  </w:style>
  <w:style w:type="character" w:customStyle="1" w:styleId="Nagwek8Znak">
    <w:name w:val="Nagłówek 8 Znak"/>
    <w:link w:val="Nagwek8"/>
    <w:rsid w:val="001D5DFB"/>
    <w:rPr>
      <w:b/>
      <w:i/>
      <w:szCs w:val="24"/>
    </w:rPr>
  </w:style>
  <w:style w:type="character" w:customStyle="1" w:styleId="Nagwek9Znak">
    <w:name w:val="Nagłówek 9 Znak"/>
    <w:link w:val="Nagwek9"/>
    <w:rsid w:val="001D5DFB"/>
    <w:rPr>
      <w:rFonts w:ascii="Arial" w:hAnsi="Arial"/>
      <w:b/>
      <w:sz w:val="22"/>
    </w:rPr>
  </w:style>
  <w:style w:type="character" w:customStyle="1" w:styleId="WW8Num1z1">
    <w:name w:val="WW8Num1z1"/>
    <w:rsid w:val="001D5DFB"/>
  </w:style>
  <w:style w:type="character" w:customStyle="1" w:styleId="WW8Num1z2">
    <w:name w:val="WW8Num1z2"/>
    <w:rsid w:val="001D5DFB"/>
  </w:style>
  <w:style w:type="character" w:customStyle="1" w:styleId="WW8Num1z3">
    <w:name w:val="WW8Num1z3"/>
    <w:rsid w:val="001D5DFB"/>
  </w:style>
  <w:style w:type="character" w:customStyle="1" w:styleId="WW8Num1z4">
    <w:name w:val="WW8Num1z4"/>
    <w:rsid w:val="001D5DFB"/>
  </w:style>
  <w:style w:type="character" w:customStyle="1" w:styleId="WW8Num1z5">
    <w:name w:val="WW8Num1z5"/>
    <w:rsid w:val="001D5DFB"/>
  </w:style>
  <w:style w:type="character" w:customStyle="1" w:styleId="WW8Num1z6">
    <w:name w:val="WW8Num1z6"/>
    <w:rsid w:val="001D5DFB"/>
  </w:style>
  <w:style w:type="character" w:customStyle="1" w:styleId="WW8Num1z7">
    <w:name w:val="WW8Num1z7"/>
    <w:rsid w:val="001D5DFB"/>
  </w:style>
  <w:style w:type="character" w:customStyle="1" w:styleId="WW8Num1z8">
    <w:name w:val="WW8Num1z8"/>
    <w:rsid w:val="001D5DFB"/>
  </w:style>
  <w:style w:type="character" w:customStyle="1" w:styleId="WW8Num2z1">
    <w:name w:val="WW8Num2z1"/>
    <w:rsid w:val="001D5DFB"/>
  </w:style>
  <w:style w:type="character" w:customStyle="1" w:styleId="WW8Num2z2">
    <w:name w:val="WW8Num2z2"/>
    <w:rsid w:val="001D5DFB"/>
  </w:style>
  <w:style w:type="character" w:customStyle="1" w:styleId="WW8Num2z4">
    <w:name w:val="WW8Num2z4"/>
    <w:rsid w:val="001D5DFB"/>
  </w:style>
  <w:style w:type="character" w:customStyle="1" w:styleId="WW8Num2z5">
    <w:name w:val="WW8Num2z5"/>
    <w:rsid w:val="001D5DFB"/>
  </w:style>
  <w:style w:type="character" w:customStyle="1" w:styleId="WW8Num2z6">
    <w:name w:val="WW8Num2z6"/>
    <w:rsid w:val="001D5DFB"/>
  </w:style>
  <w:style w:type="character" w:customStyle="1" w:styleId="WW8Num2z7">
    <w:name w:val="WW8Num2z7"/>
    <w:rsid w:val="001D5DFB"/>
  </w:style>
  <w:style w:type="character" w:customStyle="1" w:styleId="WW8Num2z8">
    <w:name w:val="WW8Num2z8"/>
    <w:rsid w:val="001D5DFB"/>
  </w:style>
  <w:style w:type="character" w:customStyle="1" w:styleId="WW8Num7z4">
    <w:name w:val="WW8Num7z4"/>
    <w:rsid w:val="001D5DFB"/>
  </w:style>
  <w:style w:type="character" w:customStyle="1" w:styleId="WW8Num7z5">
    <w:name w:val="WW8Num7z5"/>
    <w:rsid w:val="001D5DFB"/>
  </w:style>
  <w:style w:type="character" w:customStyle="1" w:styleId="WW8Num7z6">
    <w:name w:val="WW8Num7z6"/>
    <w:rsid w:val="001D5DFB"/>
  </w:style>
  <w:style w:type="character" w:customStyle="1" w:styleId="WW8Num7z7">
    <w:name w:val="WW8Num7z7"/>
    <w:rsid w:val="001D5DFB"/>
  </w:style>
  <w:style w:type="character" w:customStyle="1" w:styleId="WW8Num7z8">
    <w:name w:val="WW8Num7z8"/>
    <w:rsid w:val="001D5DFB"/>
  </w:style>
  <w:style w:type="character" w:customStyle="1" w:styleId="WW8Num10z1">
    <w:name w:val="WW8Num10z1"/>
    <w:rsid w:val="001D5DFB"/>
  </w:style>
  <w:style w:type="character" w:customStyle="1" w:styleId="WW8Num10z2">
    <w:name w:val="WW8Num10z2"/>
    <w:rsid w:val="001D5DFB"/>
  </w:style>
  <w:style w:type="character" w:customStyle="1" w:styleId="WW8Num10z3">
    <w:name w:val="WW8Num10z3"/>
    <w:rsid w:val="001D5DFB"/>
  </w:style>
  <w:style w:type="character" w:customStyle="1" w:styleId="WW8Num10z4">
    <w:name w:val="WW8Num10z4"/>
    <w:rsid w:val="001D5DFB"/>
  </w:style>
  <w:style w:type="character" w:customStyle="1" w:styleId="WW8Num10z5">
    <w:name w:val="WW8Num10z5"/>
    <w:rsid w:val="001D5DFB"/>
  </w:style>
  <w:style w:type="character" w:customStyle="1" w:styleId="WW8Num10z6">
    <w:name w:val="WW8Num10z6"/>
    <w:rsid w:val="001D5DFB"/>
  </w:style>
  <w:style w:type="character" w:customStyle="1" w:styleId="WW8Num10z7">
    <w:name w:val="WW8Num10z7"/>
    <w:rsid w:val="001D5DFB"/>
  </w:style>
  <w:style w:type="character" w:customStyle="1" w:styleId="WW8Num10z8">
    <w:name w:val="WW8Num10z8"/>
    <w:rsid w:val="001D5DFB"/>
  </w:style>
  <w:style w:type="character" w:customStyle="1" w:styleId="WW8Num11z2">
    <w:name w:val="WW8Num11z2"/>
    <w:rsid w:val="001D5DFB"/>
  </w:style>
  <w:style w:type="character" w:customStyle="1" w:styleId="WW8Num11z3">
    <w:name w:val="WW8Num11z3"/>
    <w:rsid w:val="001D5DFB"/>
  </w:style>
  <w:style w:type="character" w:customStyle="1" w:styleId="WW8Num11z4">
    <w:name w:val="WW8Num11z4"/>
    <w:rsid w:val="001D5DFB"/>
  </w:style>
  <w:style w:type="character" w:customStyle="1" w:styleId="WW8Num11z5">
    <w:name w:val="WW8Num11z5"/>
    <w:rsid w:val="001D5DFB"/>
  </w:style>
  <w:style w:type="character" w:customStyle="1" w:styleId="WW8Num11z6">
    <w:name w:val="WW8Num11z6"/>
    <w:rsid w:val="001D5DFB"/>
  </w:style>
  <w:style w:type="character" w:customStyle="1" w:styleId="WW8Num11z7">
    <w:name w:val="WW8Num11z7"/>
    <w:rsid w:val="001D5DFB"/>
  </w:style>
  <w:style w:type="character" w:customStyle="1" w:styleId="WW8Num11z8">
    <w:name w:val="WW8Num11z8"/>
    <w:rsid w:val="001D5DFB"/>
  </w:style>
  <w:style w:type="character" w:customStyle="1" w:styleId="WW8Num17z0">
    <w:name w:val="WW8Num17z0"/>
    <w:rsid w:val="001D5DFB"/>
    <w:rPr>
      <w:rFonts w:hint="default"/>
    </w:rPr>
  </w:style>
  <w:style w:type="character" w:customStyle="1" w:styleId="WW8Num17z3">
    <w:name w:val="WW8Num17z3"/>
    <w:rsid w:val="001D5DFB"/>
    <w:rPr>
      <w:rFonts w:ascii="Symbol" w:hAnsi="Symbol" w:cs="Symbol" w:hint="default"/>
    </w:rPr>
  </w:style>
  <w:style w:type="character" w:customStyle="1" w:styleId="WW8Num17z5">
    <w:name w:val="WW8Num17z5"/>
    <w:rsid w:val="001D5DFB"/>
  </w:style>
  <w:style w:type="character" w:customStyle="1" w:styleId="WW8Num17z6">
    <w:name w:val="WW8Num17z6"/>
    <w:rsid w:val="001D5DFB"/>
  </w:style>
  <w:style w:type="character" w:customStyle="1" w:styleId="WW8Num17z7">
    <w:name w:val="WW8Num17z7"/>
    <w:rsid w:val="001D5DFB"/>
  </w:style>
  <w:style w:type="character" w:customStyle="1" w:styleId="WW8Num17z8">
    <w:name w:val="WW8Num17z8"/>
    <w:rsid w:val="001D5DFB"/>
  </w:style>
  <w:style w:type="character" w:customStyle="1" w:styleId="WW8Num20z0">
    <w:name w:val="WW8Num20z0"/>
    <w:rsid w:val="001D5DFB"/>
    <w:rPr>
      <w:rFonts w:ascii="Bookman Old Style" w:hAnsi="Bookman Old Style" w:cs="Arial"/>
      <w:b/>
      <w:sz w:val="16"/>
      <w:szCs w:val="16"/>
    </w:rPr>
  </w:style>
  <w:style w:type="character" w:customStyle="1" w:styleId="WW8Num21z0">
    <w:name w:val="WW8Num21z0"/>
    <w:rsid w:val="001D5DFB"/>
    <w:rPr>
      <w:rFonts w:ascii="Times New Roman" w:eastAsia="Times New Roman" w:hAnsi="Times New Roman" w:cs="Times New Roman"/>
      <w:b w:val="0"/>
      <w:i w:val="0"/>
      <w:strike w:val="0"/>
      <w:dstrike w:val="0"/>
      <w:color w:val="00000A"/>
      <w:position w:val="0"/>
      <w:sz w:val="20"/>
      <w:szCs w:val="20"/>
      <w:u w:val="none" w:color="000000"/>
      <w:shd w:val="clear" w:color="auto" w:fill="auto"/>
      <w:vertAlign w:val="baseline"/>
    </w:rPr>
  </w:style>
  <w:style w:type="character" w:customStyle="1" w:styleId="WW8Num22z1">
    <w:name w:val="WW8Num22z1"/>
    <w:rsid w:val="001D5DFB"/>
    <w:rPr>
      <w:rFonts w:ascii="Wingdings" w:hAnsi="Wingdings" w:cs="Wingdings" w:hint="default"/>
    </w:rPr>
  </w:style>
  <w:style w:type="character" w:customStyle="1" w:styleId="WW8Num22z2">
    <w:name w:val="WW8Num22z2"/>
    <w:rsid w:val="001D5DFB"/>
  </w:style>
  <w:style w:type="character" w:customStyle="1" w:styleId="WW8Num22z3">
    <w:name w:val="WW8Num22z3"/>
    <w:rsid w:val="001D5DFB"/>
  </w:style>
  <w:style w:type="character" w:customStyle="1" w:styleId="WW8Num22z4">
    <w:name w:val="WW8Num22z4"/>
    <w:rsid w:val="001D5DFB"/>
  </w:style>
  <w:style w:type="character" w:customStyle="1" w:styleId="WW8Num22z5">
    <w:name w:val="WW8Num22z5"/>
    <w:rsid w:val="001D5DFB"/>
  </w:style>
  <w:style w:type="character" w:customStyle="1" w:styleId="WW8Num22z6">
    <w:name w:val="WW8Num22z6"/>
    <w:rsid w:val="001D5DFB"/>
  </w:style>
  <w:style w:type="character" w:customStyle="1" w:styleId="WW8Num22z7">
    <w:name w:val="WW8Num22z7"/>
    <w:rsid w:val="001D5DFB"/>
  </w:style>
  <w:style w:type="character" w:customStyle="1" w:styleId="WW8Num22z8">
    <w:name w:val="WW8Num22z8"/>
    <w:rsid w:val="001D5DFB"/>
  </w:style>
  <w:style w:type="character" w:customStyle="1" w:styleId="WW8Num23z4">
    <w:name w:val="WW8Num23z4"/>
    <w:rsid w:val="001D5DFB"/>
  </w:style>
  <w:style w:type="character" w:customStyle="1" w:styleId="WW8Num23z5">
    <w:name w:val="WW8Num23z5"/>
    <w:rsid w:val="001D5DFB"/>
  </w:style>
  <w:style w:type="character" w:customStyle="1" w:styleId="WW8Num23z6">
    <w:name w:val="WW8Num23z6"/>
    <w:rsid w:val="001D5DFB"/>
  </w:style>
  <w:style w:type="character" w:customStyle="1" w:styleId="WW8Num23z7">
    <w:name w:val="WW8Num23z7"/>
    <w:rsid w:val="001D5DFB"/>
  </w:style>
  <w:style w:type="character" w:customStyle="1" w:styleId="WW8Num23z8">
    <w:name w:val="WW8Num23z8"/>
    <w:rsid w:val="001D5DFB"/>
  </w:style>
  <w:style w:type="character" w:customStyle="1" w:styleId="WW8Num3z4">
    <w:name w:val="WW8Num3z4"/>
    <w:rsid w:val="001D5DFB"/>
  </w:style>
  <w:style w:type="character" w:customStyle="1" w:styleId="WW8Num3z6">
    <w:name w:val="WW8Num3z6"/>
    <w:rsid w:val="001D5DFB"/>
  </w:style>
  <w:style w:type="character" w:customStyle="1" w:styleId="WW8Num3z7">
    <w:name w:val="WW8Num3z7"/>
    <w:rsid w:val="001D5DFB"/>
  </w:style>
  <w:style w:type="character" w:customStyle="1" w:styleId="WW8Num3z8">
    <w:name w:val="WW8Num3z8"/>
    <w:rsid w:val="001D5DFB"/>
  </w:style>
  <w:style w:type="character" w:customStyle="1" w:styleId="WW8Num12z2">
    <w:name w:val="WW8Num12z2"/>
    <w:rsid w:val="001D5DFB"/>
    <w:rPr>
      <w:rFonts w:ascii="Wingdings" w:hAnsi="Wingdings" w:cs="Wingdings"/>
    </w:rPr>
  </w:style>
  <w:style w:type="character" w:customStyle="1" w:styleId="WW8Num13z1">
    <w:name w:val="WW8Num13z1"/>
    <w:rsid w:val="001D5DFB"/>
  </w:style>
  <w:style w:type="character" w:customStyle="1" w:styleId="WW8Num13z2">
    <w:name w:val="WW8Num13z2"/>
    <w:rsid w:val="001D5DFB"/>
  </w:style>
  <w:style w:type="character" w:customStyle="1" w:styleId="WW8Num13z3">
    <w:name w:val="WW8Num13z3"/>
    <w:rsid w:val="001D5DFB"/>
  </w:style>
  <w:style w:type="character" w:customStyle="1" w:styleId="WW8Num13z4">
    <w:name w:val="WW8Num13z4"/>
    <w:rsid w:val="001D5DFB"/>
  </w:style>
  <w:style w:type="character" w:customStyle="1" w:styleId="WW8Num13z5">
    <w:name w:val="WW8Num13z5"/>
    <w:rsid w:val="001D5DFB"/>
  </w:style>
  <w:style w:type="character" w:customStyle="1" w:styleId="WW8Num13z6">
    <w:name w:val="WW8Num13z6"/>
    <w:rsid w:val="001D5DFB"/>
  </w:style>
  <w:style w:type="character" w:customStyle="1" w:styleId="WW8Num13z7">
    <w:name w:val="WW8Num13z7"/>
    <w:rsid w:val="001D5DFB"/>
  </w:style>
  <w:style w:type="character" w:customStyle="1" w:styleId="WW8Num13z8">
    <w:name w:val="WW8Num13z8"/>
    <w:rsid w:val="001D5DFB"/>
  </w:style>
  <w:style w:type="character" w:customStyle="1" w:styleId="WW8Num14z2">
    <w:name w:val="WW8Num14z2"/>
    <w:rsid w:val="001D5DFB"/>
    <w:rPr>
      <w:rFonts w:ascii="Wingdings" w:hAnsi="Wingdings" w:cs="Wingdings"/>
    </w:rPr>
  </w:style>
  <w:style w:type="character" w:customStyle="1" w:styleId="WW8Num14z3">
    <w:name w:val="WW8Num14z3"/>
    <w:rsid w:val="001D5DFB"/>
    <w:rPr>
      <w:rFonts w:ascii="Symbol" w:hAnsi="Symbol" w:cs="Symbol"/>
    </w:rPr>
  </w:style>
  <w:style w:type="character" w:customStyle="1" w:styleId="WW8Num15z3">
    <w:name w:val="WW8Num15z3"/>
    <w:rsid w:val="001D5DFB"/>
    <w:rPr>
      <w:rFonts w:ascii="Symbol" w:hAnsi="Symbol" w:cs="Symbol"/>
    </w:rPr>
  </w:style>
  <w:style w:type="character" w:customStyle="1" w:styleId="WW8Num17z2">
    <w:name w:val="WW8Num17z2"/>
    <w:rsid w:val="001D5DFB"/>
  </w:style>
  <w:style w:type="character" w:customStyle="1" w:styleId="WW8Num17z4">
    <w:name w:val="WW8Num17z4"/>
    <w:rsid w:val="001D5DFB"/>
  </w:style>
  <w:style w:type="character" w:customStyle="1" w:styleId="WW8Num19z2">
    <w:name w:val="WW8Num19z2"/>
    <w:rsid w:val="001D5DFB"/>
  </w:style>
  <w:style w:type="character" w:customStyle="1" w:styleId="WW8Num19z3">
    <w:name w:val="WW8Num19z3"/>
    <w:rsid w:val="001D5DFB"/>
  </w:style>
  <w:style w:type="character" w:customStyle="1" w:styleId="WW8Num19z4">
    <w:name w:val="WW8Num19z4"/>
    <w:rsid w:val="001D5DFB"/>
  </w:style>
  <w:style w:type="character" w:customStyle="1" w:styleId="WW8Num19z5">
    <w:name w:val="WW8Num19z5"/>
    <w:rsid w:val="001D5DFB"/>
  </w:style>
  <w:style w:type="character" w:customStyle="1" w:styleId="WW8Num19z6">
    <w:name w:val="WW8Num19z6"/>
    <w:rsid w:val="001D5DFB"/>
  </w:style>
  <w:style w:type="character" w:customStyle="1" w:styleId="WW8Num19z7">
    <w:name w:val="WW8Num19z7"/>
    <w:rsid w:val="001D5DFB"/>
  </w:style>
  <w:style w:type="character" w:customStyle="1" w:styleId="WW8Num19z8">
    <w:name w:val="WW8Num19z8"/>
    <w:rsid w:val="001D5DFB"/>
  </w:style>
  <w:style w:type="character" w:customStyle="1" w:styleId="WW8Num21z3">
    <w:name w:val="WW8Num21z3"/>
    <w:rsid w:val="001D5DFB"/>
  </w:style>
  <w:style w:type="character" w:customStyle="1" w:styleId="WW8Num21z4">
    <w:name w:val="WW8Num21z4"/>
    <w:rsid w:val="001D5DFB"/>
  </w:style>
  <w:style w:type="character" w:customStyle="1" w:styleId="WW8Num21z5">
    <w:name w:val="WW8Num21z5"/>
    <w:rsid w:val="001D5DFB"/>
  </w:style>
  <w:style w:type="character" w:customStyle="1" w:styleId="WW8Num21z6">
    <w:name w:val="WW8Num21z6"/>
    <w:rsid w:val="001D5DFB"/>
  </w:style>
  <w:style w:type="character" w:customStyle="1" w:styleId="WW8Num21z7">
    <w:name w:val="WW8Num21z7"/>
    <w:rsid w:val="001D5DFB"/>
  </w:style>
  <w:style w:type="character" w:customStyle="1" w:styleId="WW8Num21z8">
    <w:name w:val="WW8Num21z8"/>
    <w:rsid w:val="001D5DFB"/>
  </w:style>
  <w:style w:type="character" w:customStyle="1" w:styleId="WW8Num24z2">
    <w:name w:val="WW8Num24z2"/>
    <w:rsid w:val="001D5DFB"/>
  </w:style>
  <w:style w:type="character" w:customStyle="1" w:styleId="WW8Num24z3">
    <w:name w:val="WW8Num24z3"/>
    <w:rsid w:val="001D5DFB"/>
  </w:style>
  <w:style w:type="character" w:customStyle="1" w:styleId="WW8Num24z4">
    <w:name w:val="WW8Num24z4"/>
    <w:rsid w:val="001D5DFB"/>
  </w:style>
  <w:style w:type="character" w:customStyle="1" w:styleId="WW8Num24z5">
    <w:name w:val="WW8Num24z5"/>
    <w:rsid w:val="001D5DFB"/>
  </w:style>
  <w:style w:type="character" w:customStyle="1" w:styleId="WW8Num24z6">
    <w:name w:val="WW8Num24z6"/>
    <w:rsid w:val="001D5DFB"/>
  </w:style>
  <w:style w:type="character" w:customStyle="1" w:styleId="WW8Num24z7">
    <w:name w:val="WW8Num24z7"/>
    <w:rsid w:val="001D5DFB"/>
  </w:style>
  <w:style w:type="character" w:customStyle="1" w:styleId="WW8Num24z8">
    <w:name w:val="WW8Num24z8"/>
    <w:rsid w:val="001D5DFB"/>
  </w:style>
  <w:style w:type="character" w:customStyle="1" w:styleId="WW8Num26z1">
    <w:name w:val="WW8Num26z1"/>
    <w:rsid w:val="001D5DFB"/>
    <w:rPr>
      <w:rFonts w:ascii="Verdana" w:hAnsi="Verdana" w:cs="Verdana"/>
      <w:b w:val="0"/>
      <w:sz w:val="18"/>
      <w:szCs w:val="18"/>
    </w:rPr>
  </w:style>
  <w:style w:type="character" w:customStyle="1" w:styleId="WW8Num26z2">
    <w:name w:val="WW8Num26z2"/>
    <w:rsid w:val="001D5DFB"/>
  </w:style>
  <w:style w:type="character" w:customStyle="1" w:styleId="WW8Num26z3">
    <w:name w:val="WW8Num26z3"/>
    <w:rsid w:val="001D5DFB"/>
  </w:style>
  <w:style w:type="character" w:customStyle="1" w:styleId="WW8Num26z4">
    <w:name w:val="WW8Num26z4"/>
    <w:rsid w:val="001D5DFB"/>
  </w:style>
  <w:style w:type="character" w:customStyle="1" w:styleId="WW8Num26z5">
    <w:name w:val="WW8Num26z5"/>
    <w:rsid w:val="001D5DFB"/>
  </w:style>
  <w:style w:type="character" w:customStyle="1" w:styleId="WW8Num26z6">
    <w:name w:val="WW8Num26z6"/>
    <w:rsid w:val="001D5DFB"/>
  </w:style>
  <w:style w:type="character" w:customStyle="1" w:styleId="WW8Num26z7">
    <w:name w:val="WW8Num26z7"/>
    <w:rsid w:val="001D5DFB"/>
  </w:style>
  <w:style w:type="character" w:customStyle="1" w:styleId="WW8Num26z8">
    <w:name w:val="WW8Num26z8"/>
    <w:rsid w:val="001D5DFB"/>
  </w:style>
  <w:style w:type="character" w:customStyle="1" w:styleId="WW8Num27z0">
    <w:name w:val="WW8Num27z0"/>
    <w:rsid w:val="001D5DFB"/>
    <w:rPr>
      <w:rFonts w:ascii="Symbol" w:hAnsi="Symbol" w:cs="Symbol"/>
    </w:rPr>
  </w:style>
  <w:style w:type="character" w:customStyle="1" w:styleId="WW8Num29z1">
    <w:name w:val="WW8Num29z1"/>
    <w:rsid w:val="001D5DFB"/>
  </w:style>
  <w:style w:type="character" w:customStyle="1" w:styleId="WW8Num29z2">
    <w:name w:val="WW8Num29z2"/>
    <w:rsid w:val="001D5DFB"/>
  </w:style>
  <w:style w:type="character" w:customStyle="1" w:styleId="WW8Num29z4">
    <w:name w:val="WW8Num29z4"/>
    <w:rsid w:val="001D5DFB"/>
  </w:style>
  <w:style w:type="character" w:customStyle="1" w:styleId="WW8Num29z5">
    <w:name w:val="WW8Num29z5"/>
    <w:rsid w:val="001D5DFB"/>
  </w:style>
  <w:style w:type="character" w:customStyle="1" w:styleId="WW8Num29z6">
    <w:name w:val="WW8Num29z6"/>
    <w:rsid w:val="001D5DFB"/>
  </w:style>
  <w:style w:type="character" w:customStyle="1" w:styleId="WW8Num29z7">
    <w:name w:val="WW8Num29z7"/>
    <w:rsid w:val="001D5DFB"/>
  </w:style>
  <w:style w:type="character" w:customStyle="1" w:styleId="WW8Num29z8">
    <w:name w:val="WW8Num29z8"/>
    <w:rsid w:val="001D5DFB"/>
  </w:style>
  <w:style w:type="character" w:customStyle="1" w:styleId="WW8Num32z1">
    <w:name w:val="WW8Num32z1"/>
    <w:rsid w:val="001D5DFB"/>
    <w:rPr>
      <w:rFonts w:cs="Times New Roman"/>
    </w:rPr>
  </w:style>
  <w:style w:type="character" w:customStyle="1" w:styleId="WW8Num33z1">
    <w:name w:val="WW8Num33z1"/>
    <w:rsid w:val="001D5DFB"/>
  </w:style>
  <w:style w:type="character" w:customStyle="1" w:styleId="WW8Num33z2">
    <w:name w:val="WW8Num33z2"/>
    <w:rsid w:val="001D5DFB"/>
  </w:style>
  <w:style w:type="character" w:customStyle="1" w:styleId="WW8Num33z4">
    <w:name w:val="WW8Num33z4"/>
    <w:rsid w:val="001D5DFB"/>
  </w:style>
  <w:style w:type="character" w:customStyle="1" w:styleId="WW8Num33z5">
    <w:name w:val="WW8Num33z5"/>
    <w:rsid w:val="001D5DFB"/>
  </w:style>
  <w:style w:type="character" w:customStyle="1" w:styleId="WW8Num33z6">
    <w:name w:val="WW8Num33z6"/>
    <w:rsid w:val="001D5DFB"/>
  </w:style>
  <w:style w:type="character" w:customStyle="1" w:styleId="WW8Num33z7">
    <w:name w:val="WW8Num33z7"/>
    <w:rsid w:val="001D5DFB"/>
  </w:style>
  <w:style w:type="character" w:customStyle="1" w:styleId="WW8Num33z8">
    <w:name w:val="WW8Num33z8"/>
    <w:rsid w:val="001D5DFB"/>
  </w:style>
  <w:style w:type="character" w:customStyle="1" w:styleId="WW8Num34z0">
    <w:name w:val="WW8Num34z0"/>
    <w:rsid w:val="001D5DFB"/>
    <w:rPr>
      <w:rFonts w:ascii="Times New Roman" w:eastAsia="Times New Roman" w:hAnsi="Times New Roman" w:cs="Times New Roman"/>
      <w:b w:val="0"/>
      <w:i w:val="0"/>
      <w:strike w:val="0"/>
      <w:dstrike w:val="0"/>
      <w:color w:val="00000A"/>
      <w:position w:val="0"/>
      <w:sz w:val="20"/>
      <w:szCs w:val="20"/>
      <w:u w:val="none" w:color="000000"/>
      <w:shd w:val="clear" w:color="auto" w:fill="auto"/>
      <w:vertAlign w:val="baseline"/>
    </w:rPr>
  </w:style>
  <w:style w:type="character" w:customStyle="1" w:styleId="WW8Num36z2">
    <w:name w:val="WW8Num36z2"/>
    <w:rsid w:val="001D5DFB"/>
  </w:style>
  <w:style w:type="character" w:customStyle="1" w:styleId="WW8Num36z3">
    <w:name w:val="WW8Num36z3"/>
    <w:rsid w:val="001D5DFB"/>
    <w:rPr>
      <w:i w:val="0"/>
      <w:color w:val="auto"/>
    </w:rPr>
  </w:style>
  <w:style w:type="character" w:customStyle="1" w:styleId="WW8Num36z4">
    <w:name w:val="WW8Num36z4"/>
    <w:rsid w:val="001D5DFB"/>
  </w:style>
  <w:style w:type="character" w:customStyle="1" w:styleId="WW8Num36z5">
    <w:name w:val="WW8Num36z5"/>
    <w:rsid w:val="001D5DFB"/>
  </w:style>
  <w:style w:type="character" w:customStyle="1" w:styleId="WW8Num36z6">
    <w:name w:val="WW8Num36z6"/>
    <w:rsid w:val="001D5DFB"/>
  </w:style>
  <w:style w:type="character" w:customStyle="1" w:styleId="WW8Num36z7">
    <w:name w:val="WW8Num36z7"/>
    <w:rsid w:val="001D5DFB"/>
  </w:style>
  <w:style w:type="character" w:customStyle="1" w:styleId="WW8Num36z8">
    <w:name w:val="WW8Num36z8"/>
    <w:rsid w:val="001D5DFB"/>
  </w:style>
  <w:style w:type="character" w:customStyle="1" w:styleId="WW8Num40z0">
    <w:name w:val="WW8Num40z0"/>
    <w:rsid w:val="001D5DFB"/>
    <w:rPr>
      <w:rFonts w:hint="default"/>
    </w:rPr>
  </w:style>
  <w:style w:type="character" w:customStyle="1" w:styleId="WW8Num40z1">
    <w:name w:val="WW8Num40z1"/>
    <w:rsid w:val="001D5DFB"/>
  </w:style>
  <w:style w:type="character" w:customStyle="1" w:styleId="WW8Num40z3">
    <w:name w:val="WW8Num40z3"/>
    <w:rsid w:val="001D5DFB"/>
  </w:style>
  <w:style w:type="character" w:customStyle="1" w:styleId="WW8Num40z4">
    <w:name w:val="WW8Num40z4"/>
    <w:rsid w:val="001D5DFB"/>
  </w:style>
  <w:style w:type="character" w:customStyle="1" w:styleId="WW8Num40z5">
    <w:name w:val="WW8Num40z5"/>
    <w:rsid w:val="001D5DFB"/>
  </w:style>
  <w:style w:type="character" w:customStyle="1" w:styleId="WW8Num40z6">
    <w:name w:val="WW8Num40z6"/>
    <w:rsid w:val="001D5DFB"/>
  </w:style>
  <w:style w:type="character" w:customStyle="1" w:styleId="WW8Num40z7">
    <w:name w:val="WW8Num40z7"/>
    <w:rsid w:val="001D5DFB"/>
  </w:style>
  <w:style w:type="character" w:customStyle="1" w:styleId="WW8Num40z8">
    <w:name w:val="WW8Num40z8"/>
    <w:rsid w:val="001D5DFB"/>
  </w:style>
  <w:style w:type="character" w:customStyle="1" w:styleId="WW8Num41z1">
    <w:name w:val="WW8Num41z1"/>
    <w:rsid w:val="001D5DFB"/>
  </w:style>
  <w:style w:type="character" w:customStyle="1" w:styleId="WW8Num41z2">
    <w:name w:val="WW8Num41z2"/>
    <w:rsid w:val="001D5DFB"/>
  </w:style>
  <w:style w:type="character" w:customStyle="1" w:styleId="WW8Num41z4">
    <w:name w:val="WW8Num41z4"/>
    <w:rsid w:val="001D5DFB"/>
  </w:style>
  <w:style w:type="character" w:customStyle="1" w:styleId="WW8Num41z5">
    <w:name w:val="WW8Num41z5"/>
    <w:rsid w:val="001D5DFB"/>
  </w:style>
  <w:style w:type="character" w:customStyle="1" w:styleId="WW8Num41z6">
    <w:name w:val="WW8Num41z6"/>
    <w:rsid w:val="001D5DFB"/>
  </w:style>
  <w:style w:type="character" w:customStyle="1" w:styleId="WW8Num41z7">
    <w:name w:val="WW8Num41z7"/>
    <w:rsid w:val="001D5DFB"/>
  </w:style>
  <w:style w:type="character" w:customStyle="1" w:styleId="WW8Num41z8">
    <w:name w:val="WW8Num41z8"/>
    <w:rsid w:val="001D5DFB"/>
  </w:style>
  <w:style w:type="character" w:customStyle="1" w:styleId="WW8Num42z0">
    <w:name w:val="WW8Num42z0"/>
    <w:rsid w:val="001D5DFB"/>
  </w:style>
  <w:style w:type="character" w:customStyle="1" w:styleId="WW8Num43z2">
    <w:name w:val="WW8Num43z2"/>
    <w:rsid w:val="001D5DFB"/>
  </w:style>
  <w:style w:type="character" w:customStyle="1" w:styleId="WW8Num43z3">
    <w:name w:val="WW8Num43z3"/>
    <w:rsid w:val="001D5DFB"/>
  </w:style>
  <w:style w:type="character" w:customStyle="1" w:styleId="WW8Num43z4">
    <w:name w:val="WW8Num43z4"/>
    <w:rsid w:val="001D5DFB"/>
  </w:style>
  <w:style w:type="character" w:customStyle="1" w:styleId="WW8Num43z5">
    <w:name w:val="WW8Num43z5"/>
    <w:rsid w:val="001D5DFB"/>
  </w:style>
  <w:style w:type="character" w:customStyle="1" w:styleId="WW8Num43z6">
    <w:name w:val="WW8Num43z6"/>
    <w:rsid w:val="001D5DFB"/>
  </w:style>
  <w:style w:type="character" w:customStyle="1" w:styleId="WW8Num43z7">
    <w:name w:val="WW8Num43z7"/>
    <w:rsid w:val="001D5DFB"/>
  </w:style>
  <w:style w:type="character" w:customStyle="1" w:styleId="WW8Num43z8">
    <w:name w:val="WW8Num43z8"/>
    <w:rsid w:val="001D5DFB"/>
  </w:style>
  <w:style w:type="character" w:customStyle="1" w:styleId="WW8Num44z0">
    <w:name w:val="WW8Num44z0"/>
    <w:rsid w:val="001D5DFB"/>
    <w:rPr>
      <w:rFonts w:ascii="Times New Roman" w:eastAsia="Times New Roman" w:hAnsi="Times New Roman" w:cs="Times New Roman"/>
      <w:b w:val="0"/>
      <w:i w:val="0"/>
      <w:strike w:val="0"/>
      <w:dstrike w:val="0"/>
      <w:color w:val="00000A"/>
      <w:position w:val="0"/>
      <w:sz w:val="20"/>
      <w:szCs w:val="20"/>
      <w:u w:val="none" w:color="000000"/>
      <w:shd w:val="clear" w:color="auto" w:fill="auto"/>
      <w:vertAlign w:val="baseline"/>
    </w:rPr>
  </w:style>
  <w:style w:type="character" w:customStyle="1" w:styleId="WW8Num45z3">
    <w:name w:val="WW8Num45z3"/>
    <w:rsid w:val="001D5DFB"/>
  </w:style>
  <w:style w:type="character" w:customStyle="1" w:styleId="WW8Num45z4">
    <w:name w:val="WW8Num45z4"/>
    <w:rsid w:val="001D5DFB"/>
  </w:style>
  <w:style w:type="character" w:customStyle="1" w:styleId="WW8Num45z5">
    <w:name w:val="WW8Num45z5"/>
    <w:rsid w:val="001D5DFB"/>
  </w:style>
  <w:style w:type="character" w:customStyle="1" w:styleId="WW8Num45z6">
    <w:name w:val="WW8Num45z6"/>
    <w:rsid w:val="001D5DFB"/>
  </w:style>
  <w:style w:type="character" w:customStyle="1" w:styleId="WW8Num45z7">
    <w:name w:val="WW8Num45z7"/>
    <w:rsid w:val="001D5DFB"/>
  </w:style>
  <w:style w:type="character" w:customStyle="1" w:styleId="WW8Num45z8">
    <w:name w:val="WW8Num45z8"/>
    <w:rsid w:val="001D5DFB"/>
  </w:style>
  <w:style w:type="character" w:customStyle="1" w:styleId="WW8Num46z0">
    <w:name w:val="WW8Num46z0"/>
    <w:rsid w:val="001D5DFB"/>
    <w:rPr>
      <w:rFonts w:ascii="Symbol" w:hAnsi="Symbol" w:cs="Symbol" w:hint="default"/>
    </w:rPr>
  </w:style>
  <w:style w:type="character" w:customStyle="1" w:styleId="WW8Num46z1">
    <w:name w:val="WW8Num46z1"/>
    <w:rsid w:val="001D5DFB"/>
    <w:rPr>
      <w:rFonts w:ascii="Courier New" w:hAnsi="Courier New" w:cs="Courier New" w:hint="default"/>
    </w:rPr>
  </w:style>
  <w:style w:type="character" w:customStyle="1" w:styleId="WW8Num46z2">
    <w:name w:val="WW8Num46z2"/>
    <w:rsid w:val="001D5DFB"/>
    <w:rPr>
      <w:rFonts w:ascii="Wingdings" w:hAnsi="Wingdings" w:cs="Wingdings" w:hint="default"/>
    </w:rPr>
  </w:style>
  <w:style w:type="character" w:customStyle="1" w:styleId="WW8Num47z1">
    <w:name w:val="WW8Num47z1"/>
    <w:rsid w:val="001D5DFB"/>
  </w:style>
  <w:style w:type="character" w:customStyle="1" w:styleId="WW8Num47z2">
    <w:name w:val="WW8Num47z2"/>
    <w:rsid w:val="001D5DFB"/>
  </w:style>
  <w:style w:type="character" w:customStyle="1" w:styleId="WW8Num47z3">
    <w:name w:val="WW8Num47z3"/>
    <w:rsid w:val="001D5DFB"/>
  </w:style>
  <w:style w:type="character" w:customStyle="1" w:styleId="WW8Num47z4">
    <w:name w:val="WW8Num47z4"/>
    <w:rsid w:val="001D5DFB"/>
  </w:style>
  <w:style w:type="character" w:customStyle="1" w:styleId="WW8Num47z5">
    <w:name w:val="WW8Num47z5"/>
    <w:rsid w:val="001D5DFB"/>
  </w:style>
  <w:style w:type="character" w:customStyle="1" w:styleId="WW8Num47z6">
    <w:name w:val="WW8Num47z6"/>
    <w:rsid w:val="001D5DFB"/>
  </w:style>
  <w:style w:type="character" w:customStyle="1" w:styleId="WW8Num47z7">
    <w:name w:val="WW8Num47z7"/>
    <w:rsid w:val="001D5DFB"/>
  </w:style>
  <w:style w:type="character" w:customStyle="1" w:styleId="WW8Num47z8">
    <w:name w:val="WW8Num47z8"/>
    <w:rsid w:val="001D5DFB"/>
  </w:style>
  <w:style w:type="character" w:customStyle="1" w:styleId="WW8Num49z3">
    <w:name w:val="WW8Num49z3"/>
    <w:rsid w:val="001D5DFB"/>
    <w:rPr>
      <w:rFonts w:ascii="Symbol" w:hAnsi="Symbol" w:cs="Symbol" w:hint="default"/>
    </w:rPr>
  </w:style>
  <w:style w:type="character" w:customStyle="1" w:styleId="WW8Num50z2">
    <w:name w:val="WW8Num50z2"/>
    <w:rsid w:val="001D5DFB"/>
  </w:style>
  <w:style w:type="character" w:customStyle="1" w:styleId="WW8Num50z4">
    <w:name w:val="WW8Num50z4"/>
    <w:rsid w:val="001D5DFB"/>
  </w:style>
  <w:style w:type="character" w:customStyle="1" w:styleId="WW8Num50z5">
    <w:name w:val="WW8Num50z5"/>
    <w:rsid w:val="001D5DFB"/>
  </w:style>
  <w:style w:type="character" w:customStyle="1" w:styleId="WW8Num50z6">
    <w:name w:val="WW8Num50z6"/>
    <w:rsid w:val="001D5DFB"/>
  </w:style>
  <w:style w:type="character" w:customStyle="1" w:styleId="WW8Num50z7">
    <w:name w:val="WW8Num50z7"/>
    <w:rsid w:val="001D5DFB"/>
  </w:style>
  <w:style w:type="character" w:customStyle="1" w:styleId="WW8Num50z8">
    <w:name w:val="WW8Num50z8"/>
    <w:rsid w:val="001D5DFB"/>
  </w:style>
  <w:style w:type="character" w:customStyle="1" w:styleId="WW8Num51z0">
    <w:name w:val="WW8Num51z0"/>
    <w:rsid w:val="001D5DFB"/>
    <w:rPr>
      <w:rFonts w:ascii="Calibri" w:eastAsia="Calibri" w:hAnsi="Calibri" w:cs="Calibri"/>
      <w:b w:val="0"/>
      <w:i w:val="0"/>
      <w:strike w:val="0"/>
      <w:dstrike w:val="0"/>
      <w:color w:val="000000"/>
      <w:position w:val="0"/>
      <w:sz w:val="20"/>
      <w:szCs w:val="20"/>
      <w:u w:val="none" w:color="000000"/>
      <w:shd w:val="clear" w:color="auto" w:fill="auto"/>
      <w:vertAlign w:val="baseline"/>
    </w:rPr>
  </w:style>
  <w:style w:type="character" w:customStyle="1" w:styleId="WW8Num52z3">
    <w:name w:val="WW8Num52z3"/>
    <w:rsid w:val="001D5DFB"/>
    <w:rPr>
      <w:rFonts w:ascii="Symbol" w:hAnsi="Symbol" w:cs="Symbol" w:hint="default"/>
    </w:rPr>
  </w:style>
  <w:style w:type="character" w:customStyle="1" w:styleId="WW8Num52z5">
    <w:name w:val="WW8Num52z5"/>
    <w:rsid w:val="001D5DFB"/>
  </w:style>
  <w:style w:type="character" w:customStyle="1" w:styleId="WW8Num52z6">
    <w:name w:val="WW8Num52z6"/>
    <w:rsid w:val="001D5DFB"/>
  </w:style>
  <w:style w:type="character" w:customStyle="1" w:styleId="WW8Num52z7">
    <w:name w:val="WW8Num52z7"/>
    <w:rsid w:val="001D5DFB"/>
  </w:style>
  <w:style w:type="character" w:customStyle="1" w:styleId="WW8Num52z8">
    <w:name w:val="WW8Num52z8"/>
    <w:rsid w:val="001D5DFB"/>
  </w:style>
  <w:style w:type="character" w:customStyle="1" w:styleId="WW8Num53z0">
    <w:name w:val="WW8Num53z0"/>
    <w:rsid w:val="001D5DFB"/>
    <w:rPr>
      <w:rFonts w:ascii="Times New Roman" w:eastAsia="Times New Roman" w:hAnsi="Times New Roman" w:cs="Times New Roman"/>
      <w:b w:val="0"/>
      <w:i w:val="0"/>
      <w:strike w:val="0"/>
      <w:dstrike w:val="0"/>
      <w:color w:val="000000"/>
      <w:position w:val="0"/>
      <w:sz w:val="20"/>
      <w:szCs w:val="20"/>
      <w:u w:val="none" w:color="000000"/>
      <w:shd w:val="clear" w:color="auto" w:fill="auto"/>
      <w:vertAlign w:val="baseline"/>
    </w:rPr>
  </w:style>
  <w:style w:type="character" w:customStyle="1" w:styleId="WW8Num54z0">
    <w:name w:val="WW8Num54z0"/>
    <w:rsid w:val="001D5DFB"/>
    <w:rPr>
      <w:rFonts w:ascii="Calibri" w:eastAsia="Calibri" w:hAnsi="Calibri" w:cs="Calibri"/>
      <w:b w:val="0"/>
      <w:i w:val="0"/>
      <w:strike w:val="0"/>
      <w:dstrike w:val="0"/>
      <w:color w:val="000000"/>
      <w:position w:val="0"/>
      <w:sz w:val="20"/>
      <w:szCs w:val="20"/>
      <w:u w:val="none" w:color="000000"/>
      <w:shd w:val="clear" w:color="auto" w:fill="auto"/>
      <w:vertAlign w:val="baseline"/>
    </w:rPr>
  </w:style>
  <w:style w:type="character" w:customStyle="1" w:styleId="WW8Num55z0">
    <w:name w:val="WW8Num55z0"/>
    <w:rsid w:val="001D5DFB"/>
    <w:rPr>
      <w:rFonts w:ascii="Symbol" w:hAnsi="Symbol" w:cs="Symbol" w:hint="default"/>
    </w:rPr>
  </w:style>
  <w:style w:type="character" w:customStyle="1" w:styleId="WW8Num55z1">
    <w:name w:val="WW8Num55z1"/>
    <w:rsid w:val="001D5DFB"/>
    <w:rPr>
      <w:rFonts w:ascii="Courier New" w:hAnsi="Courier New" w:cs="Courier New" w:hint="default"/>
    </w:rPr>
  </w:style>
  <w:style w:type="character" w:customStyle="1" w:styleId="WW8Num57z0">
    <w:name w:val="WW8Num57z0"/>
    <w:rsid w:val="001D5DFB"/>
    <w:rPr>
      <w:rFonts w:ascii="Bookman Old Style" w:hAnsi="Bookman Old Style" w:cs="Arial"/>
      <w:b/>
      <w:sz w:val="16"/>
      <w:szCs w:val="16"/>
    </w:rPr>
  </w:style>
  <w:style w:type="character" w:customStyle="1" w:styleId="WW8Num57z1">
    <w:name w:val="WW8Num57z1"/>
    <w:rsid w:val="001D5DFB"/>
  </w:style>
  <w:style w:type="character" w:customStyle="1" w:styleId="WW8Num57z2">
    <w:name w:val="WW8Num57z2"/>
    <w:rsid w:val="001D5DFB"/>
  </w:style>
  <w:style w:type="character" w:customStyle="1" w:styleId="WW8Num57z3">
    <w:name w:val="WW8Num57z3"/>
    <w:rsid w:val="001D5DFB"/>
  </w:style>
  <w:style w:type="character" w:customStyle="1" w:styleId="WW8Num57z4">
    <w:name w:val="WW8Num57z4"/>
    <w:rsid w:val="001D5DFB"/>
  </w:style>
  <w:style w:type="character" w:customStyle="1" w:styleId="WW8Num57z5">
    <w:name w:val="WW8Num57z5"/>
    <w:rsid w:val="001D5DFB"/>
  </w:style>
  <w:style w:type="character" w:customStyle="1" w:styleId="WW8Num57z6">
    <w:name w:val="WW8Num57z6"/>
    <w:rsid w:val="001D5DFB"/>
  </w:style>
  <w:style w:type="character" w:customStyle="1" w:styleId="WW8Num57z7">
    <w:name w:val="WW8Num57z7"/>
    <w:rsid w:val="001D5DFB"/>
  </w:style>
  <w:style w:type="character" w:customStyle="1" w:styleId="WW8Num57z8">
    <w:name w:val="WW8Num57z8"/>
    <w:rsid w:val="001D5DFB"/>
  </w:style>
  <w:style w:type="character" w:customStyle="1" w:styleId="WW8Num58z0">
    <w:name w:val="WW8Num58z0"/>
    <w:rsid w:val="001D5DFB"/>
    <w:rPr>
      <w:rFonts w:hint="default"/>
    </w:rPr>
  </w:style>
  <w:style w:type="character" w:customStyle="1" w:styleId="WW8Num58z1">
    <w:name w:val="WW8Num58z1"/>
    <w:rsid w:val="001D5DFB"/>
    <w:rPr>
      <w:rFonts w:ascii="Courier New" w:hAnsi="Courier New" w:cs="Courier New" w:hint="default"/>
    </w:rPr>
  </w:style>
  <w:style w:type="character" w:customStyle="1" w:styleId="WW8Num58z2">
    <w:name w:val="WW8Num58z2"/>
    <w:rsid w:val="001D5DFB"/>
    <w:rPr>
      <w:rFonts w:ascii="Wingdings" w:hAnsi="Wingdings" w:cs="Wingdings" w:hint="default"/>
    </w:rPr>
  </w:style>
  <w:style w:type="character" w:customStyle="1" w:styleId="WW8Num58z3">
    <w:name w:val="WW8Num58z3"/>
    <w:rsid w:val="001D5DFB"/>
    <w:rPr>
      <w:rFonts w:ascii="Symbol" w:hAnsi="Symbol" w:cs="Symbol" w:hint="default"/>
    </w:rPr>
  </w:style>
  <w:style w:type="character" w:customStyle="1" w:styleId="WW8Num59z0">
    <w:name w:val="WW8Num59z0"/>
    <w:rsid w:val="001D5DFB"/>
    <w:rPr>
      <w:rFonts w:ascii="Symbol" w:hAnsi="Symbol" w:cs="Symbol" w:hint="default"/>
    </w:rPr>
  </w:style>
  <w:style w:type="character" w:customStyle="1" w:styleId="WW8Num59z1">
    <w:name w:val="WW8Num59z1"/>
    <w:rsid w:val="001D5DFB"/>
  </w:style>
  <w:style w:type="character" w:customStyle="1" w:styleId="WW8Num59z2">
    <w:name w:val="WW8Num59z2"/>
    <w:rsid w:val="001D5DFB"/>
  </w:style>
  <w:style w:type="character" w:customStyle="1" w:styleId="WW8Num59z3">
    <w:name w:val="WW8Num59z3"/>
    <w:rsid w:val="001D5DFB"/>
  </w:style>
  <w:style w:type="character" w:customStyle="1" w:styleId="WW8Num59z4">
    <w:name w:val="WW8Num59z4"/>
    <w:rsid w:val="001D5DFB"/>
  </w:style>
  <w:style w:type="character" w:customStyle="1" w:styleId="WW8Num59z5">
    <w:name w:val="WW8Num59z5"/>
    <w:rsid w:val="001D5DFB"/>
  </w:style>
  <w:style w:type="character" w:customStyle="1" w:styleId="WW8Num59z6">
    <w:name w:val="WW8Num59z6"/>
    <w:rsid w:val="001D5DFB"/>
  </w:style>
  <w:style w:type="character" w:customStyle="1" w:styleId="WW8Num59z7">
    <w:name w:val="WW8Num59z7"/>
    <w:rsid w:val="001D5DFB"/>
  </w:style>
  <w:style w:type="character" w:customStyle="1" w:styleId="WW8Num59z8">
    <w:name w:val="WW8Num59z8"/>
    <w:rsid w:val="001D5DFB"/>
  </w:style>
  <w:style w:type="character" w:customStyle="1" w:styleId="WW8Num60z0">
    <w:name w:val="WW8Num60z0"/>
    <w:rsid w:val="001D5DFB"/>
    <w:rPr>
      <w:rFonts w:ascii="Times New Roman" w:eastAsia="Times New Roman" w:hAnsi="Times New Roman" w:cs="Times New Roman"/>
      <w:b w:val="0"/>
      <w:i w:val="0"/>
      <w:strike w:val="0"/>
      <w:dstrike w:val="0"/>
      <w:color w:val="00000A"/>
      <w:position w:val="0"/>
      <w:sz w:val="20"/>
      <w:szCs w:val="20"/>
      <w:u w:val="none" w:color="000000"/>
      <w:shd w:val="clear" w:color="auto" w:fill="auto"/>
      <w:vertAlign w:val="baseline"/>
    </w:rPr>
  </w:style>
  <w:style w:type="character" w:customStyle="1" w:styleId="Domylnaczcionkaakapitu5">
    <w:name w:val="Domyślna czcionka akapitu5"/>
    <w:rsid w:val="001D5DFB"/>
  </w:style>
  <w:style w:type="character" w:customStyle="1" w:styleId="Odwoaniedokomentarza2">
    <w:name w:val="Odwołanie do komentarza2"/>
    <w:rsid w:val="001D5DFB"/>
    <w:rPr>
      <w:sz w:val="16"/>
      <w:szCs w:val="16"/>
    </w:rPr>
  </w:style>
  <w:style w:type="character" w:customStyle="1" w:styleId="NormalnyWebZnak">
    <w:name w:val="Normalny (Web) Znak"/>
    <w:rsid w:val="001D5DFB"/>
    <w:rPr>
      <w:rFonts w:ascii="Arial Unicode MS" w:eastAsia="Arial Unicode MS" w:hAnsi="Arial Unicode MS" w:cs="Arial Unicode MS"/>
      <w:szCs w:val="24"/>
      <w:lang w:val="en-US"/>
    </w:rPr>
  </w:style>
  <w:style w:type="character" w:customStyle="1" w:styleId="alb">
    <w:name w:val="a_lb"/>
    <w:rsid w:val="001D5DFB"/>
  </w:style>
  <w:style w:type="character" w:customStyle="1" w:styleId="WW-Znakiprzypiswdolnych">
    <w:name w:val="WW-Znaki przypisów dolnych"/>
    <w:rsid w:val="001D5DFB"/>
    <w:rPr>
      <w:vertAlign w:val="superscript"/>
    </w:rPr>
  </w:style>
  <w:style w:type="character" w:customStyle="1" w:styleId="Odwoanieprzypisudolnego1">
    <w:name w:val="Odwołanie przypisu dolnego1"/>
    <w:rsid w:val="001D5DFB"/>
    <w:rPr>
      <w:shd w:val="clear" w:color="auto" w:fill="auto"/>
      <w:vertAlign w:val="superscript"/>
    </w:rPr>
  </w:style>
  <w:style w:type="character" w:customStyle="1" w:styleId="WW8Num4z4">
    <w:name w:val="WW8Num4z4"/>
    <w:rsid w:val="001D5DFB"/>
  </w:style>
  <w:style w:type="character" w:customStyle="1" w:styleId="WW8Num4z5">
    <w:name w:val="WW8Num4z5"/>
    <w:rsid w:val="001D5DFB"/>
  </w:style>
  <w:style w:type="character" w:customStyle="1" w:styleId="WW8Num4z6">
    <w:name w:val="WW8Num4z6"/>
    <w:rsid w:val="001D5DFB"/>
  </w:style>
  <w:style w:type="character" w:customStyle="1" w:styleId="WW8Num4z7">
    <w:name w:val="WW8Num4z7"/>
    <w:rsid w:val="001D5DFB"/>
  </w:style>
  <w:style w:type="character" w:customStyle="1" w:styleId="WW8Num4z8">
    <w:name w:val="WW8Num4z8"/>
    <w:rsid w:val="001D5DFB"/>
  </w:style>
  <w:style w:type="character" w:customStyle="1" w:styleId="WW8Num5z2">
    <w:name w:val="WW8Num5z2"/>
    <w:rsid w:val="001D5DFB"/>
  </w:style>
  <w:style w:type="character" w:customStyle="1" w:styleId="WW8Num5z3">
    <w:name w:val="WW8Num5z3"/>
    <w:rsid w:val="001D5DFB"/>
  </w:style>
  <w:style w:type="character" w:customStyle="1" w:styleId="WW8Num5z4">
    <w:name w:val="WW8Num5z4"/>
    <w:rsid w:val="001D5DFB"/>
  </w:style>
  <w:style w:type="character" w:customStyle="1" w:styleId="WW8Num5z5">
    <w:name w:val="WW8Num5z5"/>
    <w:rsid w:val="001D5DFB"/>
  </w:style>
  <w:style w:type="character" w:customStyle="1" w:styleId="WW8Num5z6">
    <w:name w:val="WW8Num5z6"/>
    <w:rsid w:val="001D5DFB"/>
  </w:style>
  <w:style w:type="character" w:customStyle="1" w:styleId="WW8Num5z7">
    <w:name w:val="WW8Num5z7"/>
    <w:rsid w:val="001D5DFB"/>
  </w:style>
  <w:style w:type="character" w:customStyle="1" w:styleId="WW8Num5z8">
    <w:name w:val="WW8Num5z8"/>
    <w:rsid w:val="001D5DFB"/>
  </w:style>
  <w:style w:type="character" w:customStyle="1" w:styleId="WW8Num6z2">
    <w:name w:val="WW8Num6z2"/>
    <w:rsid w:val="001D5DFB"/>
  </w:style>
  <w:style w:type="character" w:customStyle="1" w:styleId="WW8Num6z3">
    <w:name w:val="WW8Num6z3"/>
    <w:rsid w:val="001D5DFB"/>
  </w:style>
  <w:style w:type="character" w:customStyle="1" w:styleId="WW8Num6z4">
    <w:name w:val="WW8Num6z4"/>
    <w:rsid w:val="001D5DFB"/>
  </w:style>
  <w:style w:type="character" w:customStyle="1" w:styleId="WW8Num6z5">
    <w:name w:val="WW8Num6z5"/>
    <w:rsid w:val="001D5DFB"/>
  </w:style>
  <w:style w:type="character" w:customStyle="1" w:styleId="WW8Num6z6">
    <w:name w:val="WW8Num6z6"/>
    <w:rsid w:val="001D5DFB"/>
  </w:style>
  <w:style w:type="character" w:customStyle="1" w:styleId="WW8Num6z7">
    <w:name w:val="WW8Num6z7"/>
    <w:rsid w:val="001D5DFB"/>
  </w:style>
  <w:style w:type="character" w:customStyle="1" w:styleId="WW8Num6z8">
    <w:name w:val="WW8Num6z8"/>
    <w:rsid w:val="001D5DFB"/>
  </w:style>
  <w:style w:type="character" w:customStyle="1" w:styleId="WW8Num8z4">
    <w:name w:val="WW8Num8z4"/>
    <w:rsid w:val="001D5DFB"/>
  </w:style>
  <w:style w:type="character" w:customStyle="1" w:styleId="WW8Num8z5">
    <w:name w:val="WW8Num8z5"/>
    <w:rsid w:val="001D5DFB"/>
  </w:style>
  <w:style w:type="character" w:customStyle="1" w:styleId="WW8Num8z6">
    <w:name w:val="WW8Num8z6"/>
    <w:rsid w:val="001D5DFB"/>
  </w:style>
  <w:style w:type="character" w:customStyle="1" w:styleId="WW8Num8z7">
    <w:name w:val="WW8Num8z7"/>
    <w:rsid w:val="001D5DFB"/>
  </w:style>
  <w:style w:type="character" w:customStyle="1" w:styleId="WW8Num8z8">
    <w:name w:val="WW8Num8z8"/>
    <w:rsid w:val="001D5DFB"/>
  </w:style>
  <w:style w:type="character" w:customStyle="1" w:styleId="Domylnaczcionkaakapitu4">
    <w:name w:val="Domyślna czcionka akapitu4"/>
    <w:rsid w:val="001D5DFB"/>
  </w:style>
  <w:style w:type="character" w:customStyle="1" w:styleId="Domylnaczcionkaakapitu3">
    <w:name w:val="Domyślna czcionka akapitu3"/>
    <w:rsid w:val="001D5DFB"/>
  </w:style>
  <w:style w:type="paragraph" w:customStyle="1" w:styleId="Nagwek60">
    <w:name w:val="Nagłówek6"/>
    <w:basedOn w:val="Normalny"/>
    <w:next w:val="Tekstpodstawowy"/>
    <w:rsid w:val="001D5DFB"/>
    <w:pPr>
      <w:suppressAutoHyphens/>
      <w:jc w:val="center"/>
    </w:pPr>
    <w:rPr>
      <w:b/>
      <w:kern w:val="1"/>
      <w:sz w:val="32"/>
      <w:lang w:eastAsia="zh-CN"/>
    </w:rPr>
  </w:style>
  <w:style w:type="character" w:customStyle="1" w:styleId="TekstpodstawowyZnak3">
    <w:name w:val="Tekst podstawowy Znak3"/>
    <w:rsid w:val="001D5DFB"/>
    <w:rPr>
      <w:sz w:val="22"/>
      <w:lang w:eastAsia="zh-CN"/>
    </w:rPr>
  </w:style>
  <w:style w:type="paragraph" w:styleId="Legenda">
    <w:name w:val="caption"/>
    <w:basedOn w:val="Normalny"/>
    <w:qFormat/>
    <w:rsid w:val="001D5DFB"/>
    <w:pPr>
      <w:suppressLineNumbers/>
      <w:suppressAutoHyphens/>
      <w:spacing w:before="120" w:after="120"/>
    </w:pPr>
    <w:rPr>
      <w:rFonts w:cs="Mangal"/>
      <w:i/>
      <w:iCs/>
      <w:lang w:eastAsia="zh-CN"/>
    </w:rPr>
  </w:style>
  <w:style w:type="character" w:customStyle="1" w:styleId="TekstprzypisudolnegoZnak3">
    <w:name w:val="Tekst przypisu dolnego Znak3"/>
    <w:rsid w:val="001D5DFB"/>
    <w:rPr>
      <w:szCs w:val="24"/>
      <w:lang w:eastAsia="zh-CN"/>
    </w:rPr>
  </w:style>
  <w:style w:type="character" w:customStyle="1" w:styleId="StopkaZnak3">
    <w:name w:val="Stopka Znak3"/>
    <w:rsid w:val="001D5DFB"/>
    <w:rPr>
      <w:sz w:val="24"/>
      <w:lang w:eastAsia="zh-CN"/>
    </w:rPr>
  </w:style>
  <w:style w:type="character" w:customStyle="1" w:styleId="TekstpodstawowywcityZnak3">
    <w:name w:val="Tekst podstawowy wcięty Znak3"/>
    <w:rsid w:val="001D5DFB"/>
    <w:rPr>
      <w:szCs w:val="24"/>
      <w:lang w:eastAsia="zh-CN"/>
    </w:rPr>
  </w:style>
  <w:style w:type="paragraph" w:customStyle="1" w:styleId="Tekstpodstawowy23">
    <w:name w:val="Tekst podstawowy 23"/>
    <w:basedOn w:val="Normalny"/>
    <w:rsid w:val="001D5DFB"/>
    <w:pPr>
      <w:widowControl w:val="0"/>
      <w:suppressAutoHyphens/>
      <w:overflowPunct w:val="0"/>
      <w:autoSpaceDE w:val="0"/>
      <w:ind w:left="567" w:hanging="567"/>
      <w:jc w:val="both"/>
    </w:pPr>
    <w:rPr>
      <w:color w:val="000000"/>
      <w:sz w:val="22"/>
      <w:lang w:eastAsia="zh-CN"/>
    </w:rPr>
  </w:style>
  <w:style w:type="paragraph" w:customStyle="1" w:styleId="Tekstpodstawowywcity21">
    <w:name w:val="Tekst podstawowy wcięty 21"/>
    <w:basedOn w:val="Normalny"/>
    <w:rsid w:val="001D5DFB"/>
    <w:pPr>
      <w:suppressAutoHyphens/>
      <w:overflowPunct w:val="0"/>
      <w:autoSpaceDE w:val="0"/>
      <w:ind w:left="284" w:hanging="284"/>
    </w:pPr>
    <w:rPr>
      <w:lang w:eastAsia="zh-CN"/>
    </w:rPr>
  </w:style>
  <w:style w:type="character" w:customStyle="1" w:styleId="NagwekZnak3">
    <w:name w:val="Nagłówek Znak3"/>
    <w:rsid w:val="001D5DFB"/>
    <w:rPr>
      <w:sz w:val="24"/>
      <w:szCs w:val="24"/>
      <w:lang w:eastAsia="zh-CN"/>
    </w:rPr>
  </w:style>
  <w:style w:type="character" w:customStyle="1" w:styleId="TematkomentarzaZnak3">
    <w:name w:val="Temat komentarza Znak3"/>
    <w:rsid w:val="001D5DFB"/>
    <w:rPr>
      <w:b/>
      <w:bCs/>
      <w:lang w:val="pl-PL" w:eastAsia="zh-CN" w:bidi="ar-SA"/>
    </w:rPr>
  </w:style>
  <w:style w:type="character" w:customStyle="1" w:styleId="TekstdymkaZnak3">
    <w:name w:val="Tekst dymka Znak3"/>
    <w:rsid w:val="001D5DFB"/>
    <w:rPr>
      <w:rFonts w:ascii="Tahoma" w:hAnsi="Tahoma" w:cs="Tahoma"/>
      <w:sz w:val="16"/>
      <w:szCs w:val="16"/>
      <w:lang w:eastAsia="zh-CN"/>
    </w:rPr>
  </w:style>
  <w:style w:type="character" w:customStyle="1" w:styleId="TekstprzypisukocowegoZnak">
    <w:name w:val="Tekst przypisu końcowego Znak"/>
    <w:link w:val="Tekstprzypisukocowego"/>
    <w:rsid w:val="001D5DFB"/>
  </w:style>
  <w:style w:type="character" w:customStyle="1" w:styleId="PodpisZnak1">
    <w:name w:val="Podpis Znak1"/>
    <w:rsid w:val="001D5DFB"/>
    <w:rPr>
      <w:rFonts w:ascii="Calibri" w:eastAsia="Calibri" w:hAnsi="Calibri" w:cs="Mangal"/>
      <w:i/>
      <w:iCs/>
      <w:kern w:val="1"/>
      <w:sz w:val="24"/>
      <w:szCs w:val="24"/>
      <w:lang w:eastAsia="zh-CN"/>
    </w:rPr>
  </w:style>
  <w:style w:type="character" w:customStyle="1" w:styleId="PodtytuZnak2">
    <w:name w:val="Podtytuł Znak2"/>
    <w:rsid w:val="001D5DFB"/>
    <w:rPr>
      <w:rFonts w:ascii="Arial" w:eastAsia="SimSun" w:hAnsi="Arial" w:cs="Mangal"/>
      <w:i/>
      <w:iCs/>
      <w:kern w:val="1"/>
      <w:sz w:val="28"/>
      <w:szCs w:val="28"/>
      <w:lang w:eastAsia="zh-CN"/>
    </w:rPr>
  </w:style>
  <w:style w:type="paragraph" w:customStyle="1" w:styleId="font8">
    <w:name w:val="font8"/>
    <w:basedOn w:val="Normalny"/>
    <w:rsid w:val="001D5DFB"/>
    <w:pPr>
      <w:suppressAutoHyphens/>
      <w:spacing w:before="280" w:after="280"/>
    </w:pPr>
    <w:rPr>
      <w:sz w:val="18"/>
      <w:szCs w:val="18"/>
      <w:u w:val="single"/>
      <w:lang w:eastAsia="zh-CN"/>
    </w:rPr>
  </w:style>
  <w:style w:type="paragraph" w:customStyle="1" w:styleId="font9">
    <w:name w:val="font9"/>
    <w:basedOn w:val="Normalny"/>
    <w:rsid w:val="001D5DFB"/>
    <w:pPr>
      <w:suppressAutoHyphens/>
      <w:spacing w:before="280" w:after="280"/>
    </w:pPr>
    <w:rPr>
      <w:rFonts w:ascii="Tahoma" w:hAnsi="Tahoma" w:cs="Tahoma"/>
      <w:color w:val="000000"/>
      <w:sz w:val="18"/>
      <w:szCs w:val="18"/>
      <w:lang w:eastAsia="zh-CN"/>
    </w:rPr>
  </w:style>
  <w:style w:type="paragraph" w:customStyle="1" w:styleId="font10">
    <w:name w:val="font10"/>
    <w:basedOn w:val="Normalny"/>
    <w:rsid w:val="001D5DFB"/>
    <w:pPr>
      <w:suppressAutoHyphens/>
      <w:spacing w:before="280" w:after="280"/>
    </w:pPr>
    <w:rPr>
      <w:rFonts w:ascii="Tahoma" w:hAnsi="Tahoma" w:cs="Tahoma"/>
      <w:b/>
      <w:bCs/>
      <w:color w:val="000000"/>
      <w:sz w:val="18"/>
      <w:szCs w:val="18"/>
      <w:lang w:eastAsia="zh-CN"/>
    </w:rPr>
  </w:style>
  <w:style w:type="paragraph" w:customStyle="1" w:styleId="font11">
    <w:name w:val="font11"/>
    <w:basedOn w:val="Normalny"/>
    <w:rsid w:val="001D5DFB"/>
    <w:pPr>
      <w:suppressAutoHyphens/>
      <w:spacing w:before="280" w:after="280"/>
    </w:pPr>
    <w:rPr>
      <w:rFonts w:ascii="Tahoma" w:hAnsi="Tahoma" w:cs="Tahoma"/>
      <w:color w:val="000000"/>
      <w:sz w:val="18"/>
      <w:szCs w:val="18"/>
      <w:lang w:eastAsia="zh-CN"/>
    </w:rPr>
  </w:style>
  <w:style w:type="paragraph" w:customStyle="1" w:styleId="font12">
    <w:name w:val="font12"/>
    <w:basedOn w:val="Normalny"/>
    <w:rsid w:val="001D5DFB"/>
    <w:pPr>
      <w:suppressAutoHyphens/>
      <w:spacing w:before="280" w:after="280"/>
    </w:pPr>
    <w:rPr>
      <w:rFonts w:ascii="Tahoma" w:hAnsi="Tahoma" w:cs="Tahoma"/>
      <w:b/>
      <w:bCs/>
      <w:color w:val="000000"/>
      <w:sz w:val="18"/>
      <w:szCs w:val="18"/>
      <w:lang w:eastAsia="zh-CN"/>
    </w:rPr>
  </w:style>
  <w:style w:type="paragraph" w:customStyle="1" w:styleId="xl74">
    <w:name w:val="xl74"/>
    <w:basedOn w:val="Normalny"/>
    <w:rsid w:val="001D5DFB"/>
    <w:pPr>
      <w:suppressAutoHyphens/>
      <w:spacing w:before="280" w:after="280"/>
      <w:jc w:val="center"/>
      <w:textAlignment w:val="center"/>
    </w:pPr>
    <w:rPr>
      <w:b/>
      <w:bCs/>
      <w:sz w:val="18"/>
      <w:szCs w:val="18"/>
      <w:lang w:eastAsia="zh-CN"/>
    </w:rPr>
  </w:style>
  <w:style w:type="paragraph" w:customStyle="1" w:styleId="xl75">
    <w:name w:val="xl75"/>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zh-CN"/>
    </w:rPr>
  </w:style>
  <w:style w:type="paragraph" w:customStyle="1" w:styleId="xl76">
    <w:name w:val="xl76"/>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zh-CN"/>
    </w:rPr>
  </w:style>
  <w:style w:type="paragraph" w:customStyle="1" w:styleId="xl77">
    <w:name w:val="xl77"/>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zh-CN"/>
    </w:rPr>
  </w:style>
  <w:style w:type="paragraph" w:customStyle="1" w:styleId="xl78">
    <w:name w:val="xl78"/>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18"/>
      <w:szCs w:val="18"/>
      <w:lang w:eastAsia="zh-CN"/>
    </w:rPr>
  </w:style>
  <w:style w:type="paragraph" w:customStyle="1" w:styleId="xl79">
    <w:name w:val="xl79"/>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lang w:eastAsia="zh-CN"/>
    </w:rPr>
  </w:style>
  <w:style w:type="paragraph" w:customStyle="1" w:styleId="xl80">
    <w:name w:val="xl80"/>
    <w:basedOn w:val="Normalny"/>
    <w:rsid w:val="001D5DFB"/>
    <w:pPr>
      <w:pBdr>
        <w:top w:val="none" w:sz="0" w:space="0" w:color="000000"/>
        <w:left w:val="single" w:sz="4" w:space="0" w:color="000000"/>
        <w:bottom w:val="single" w:sz="4" w:space="0" w:color="000000"/>
        <w:right w:val="single" w:sz="4" w:space="0" w:color="000000"/>
      </w:pBdr>
      <w:suppressAutoHyphens/>
      <w:spacing w:before="280" w:after="280"/>
      <w:textAlignment w:val="center"/>
    </w:pPr>
    <w:rPr>
      <w:sz w:val="18"/>
      <w:szCs w:val="18"/>
      <w:lang w:eastAsia="zh-CN"/>
    </w:rPr>
  </w:style>
  <w:style w:type="paragraph" w:customStyle="1" w:styleId="xl81">
    <w:name w:val="xl81"/>
    <w:basedOn w:val="Normalny"/>
    <w:rsid w:val="001D5DFB"/>
    <w:pPr>
      <w:pBdr>
        <w:top w:val="none" w:sz="0" w:space="0" w:color="000000"/>
        <w:left w:val="single" w:sz="4" w:space="0" w:color="000000"/>
        <w:bottom w:val="single" w:sz="4" w:space="0" w:color="000000"/>
        <w:right w:val="none" w:sz="0" w:space="0" w:color="000000"/>
      </w:pBdr>
      <w:suppressAutoHyphens/>
      <w:spacing w:before="280" w:after="280"/>
      <w:textAlignment w:val="center"/>
    </w:pPr>
    <w:rPr>
      <w:sz w:val="18"/>
      <w:szCs w:val="18"/>
      <w:lang w:eastAsia="zh-CN"/>
    </w:rPr>
  </w:style>
  <w:style w:type="paragraph" w:customStyle="1" w:styleId="xl82">
    <w:name w:val="xl82"/>
    <w:basedOn w:val="Normalny"/>
    <w:rsid w:val="001D5DFB"/>
    <w:pPr>
      <w:pBdr>
        <w:top w:val="none" w:sz="0"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lang w:eastAsia="zh-CN"/>
    </w:rPr>
  </w:style>
  <w:style w:type="paragraph" w:customStyle="1" w:styleId="xl83">
    <w:name w:val="xl83"/>
    <w:basedOn w:val="Normalny"/>
    <w:rsid w:val="001D5DFB"/>
    <w:pPr>
      <w:pBdr>
        <w:top w:val="single" w:sz="4" w:space="0" w:color="000000"/>
        <w:left w:val="single" w:sz="4" w:space="0" w:color="000000"/>
        <w:bottom w:val="single" w:sz="4" w:space="0" w:color="000000"/>
        <w:right w:val="single" w:sz="4" w:space="0" w:color="000000"/>
      </w:pBdr>
      <w:shd w:val="clear" w:color="auto" w:fill="00FFFF"/>
      <w:suppressAutoHyphens/>
      <w:spacing w:before="280" w:after="280"/>
      <w:jc w:val="center"/>
      <w:textAlignment w:val="center"/>
    </w:pPr>
    <w:rPr>
      <w:sz w:val="18"/>
      <w:szCs w:val="18"/>
      <w:lang w:eastAsia="zh-CN"/>
    </w:rPr>
  </w:style>
  <w:style w:type="paragraph" w:customStyle="1" w:styleId="xl84">
    <w:name w:val="xl84"/>
    <w:basedOn w:val="Normalny"/>
    <w:rsid w:val="001D5DFB"/>
    <w:pPr>
      <w:pBdr>
        <w:top w:val="none" w:sz="0" w:space="0" w:color="000000"/>
        <w:left w:val="none" w:sz="0" w:space="0" w:color="000000"/>
        <w:bottom w:val="single" w:sz="4" w:space="0" w:color="000000"/>
        <w:right w:val="none" w:sz="0" w:space="0" w:color="000000"/>
      </w:pBdr>
      <w:suppressAutoHyphens/>
      <w:spacing w:before="280" w:after="280"/>
      <w:jc w:val="center"/>
      <w:textAlignment w:val="center"/>
    </w:pPr>
    <w:rPr>
      <w:sz w:val="18"/>
      <w:szCs w:val="18"/>
      <w:lang w:eastAsia="zh-CN"/>
    </w:rPr>
  </w:style>
  <w:style w:type="paragraph" w:customStyle="1" w:styleId="xl85">
    <w:name w:val="xl85"/>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8"/>
      <w:szCs w:val="18"/>
      <w:lang w:eastAsia="zh-CN"/>
    </w:rPr>
  </w:style>
  <w:style w:type="paragraph" w:customStyle="1" w:styleId="xl86">
    <w:name w:val="xl86"/>
    <w:basedOn w:val="Normalny"/>
    <w:rsid w:val="001D5DFB"/>
    <w:pPr>
      <w:pBdr>
        <w:top w:val="single" w:sz="4" w:space="0" w:color="000000"/>
        <w:left w:val="single" w:sz="4" w:space="0" w:color="000000"/>
        <w:bottom w:val="single" w:sz="4" w:space="0" w:color="000000"/>
        <w:right w:val="none" w:sz="0" w:space="0" w:color="000000"/>
      </w:pBdr>
      <w:suppressAutoHyphens/>
      <w:spacing w:before="280" w:after="280"/>
      <w:textAlignment w:val="center"/>
    </w:pPr>
    <w:rPr>
      <w:sz w:val="18"/>
      <w:szCs w:val="18"/>
      <w:lang w:eastAsia="zh-CN"/>
    </w:rPr>
  </w:style>
  <w:style w:type="paragraph" w:customStyle="1" w:styleId="xl87">
    <w:name w:val="xl87"/>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lang w:eastAsia="zh-CN"/>
    </w:rPr>
  </w:style>
  <w:style w:type="paragraph" w:customStyle="1" w:styleId="xl88">
    <w:name w:val="xl88"/>
    <w:basedOn w:val="Normalny"/>
    <w:rsid w:val="001D5DFB"/>
    <w:pPr>
      <w:pBdr>
        <w:top w:val="single" w:sz="4" w:space="0" w:color="000000"/>
        <w:left w:val="none" w:sz="0" w:space="0" w:color="000000"/>
        <w:bottom w:val="single" w:sz="4" w:space="0" w:color="000000"/>
        <w:right w:val="none" w:sz="0" w:space="0" w:color="000000"/>
      </w:pBdr>
      <w:suppressAutoHyphens/>
      <w:spacing w:before="280" w:after="280"/>
      <w:jc w:val="center"/>
      <w:textAlignment w:val="center"/>
    </w:pPr>
    <w:rPr>
      <w:sz w:val="18"/>
      <w:szCs w:val="18"/>
      <w:lang w:eastAsia="zh-CN"/>
    </w:rPr>
  </w:style>
  <w:style w:type="paragraph" w:customStyle="1" w:styleId="xl89">
    <w:name w:val="xl89"/>
    <w:basedOn w:val="Normalny"/>
    <w:rsid w:val="001D5DFB"/>
    <w:pPr>
      <w:pBdr>
        <w:top w:val="single" w:sz="4" w:space="0" w:color="000000"/>
        <w:left w:val="none" w:sz="0" w:space="0" w:color="000000"/>
        <w:bottom w:val="single" w:sz="4" w:space="0" w:color="000000"/>
        <w:right w:val="single" w:sz="4" w:space="0" w:color="000000"/>
      </w:pBdr>
      <w:suppressAutoHyphens/>
      <w:spacing w:before="280" w:after="280"/>
      <w:jc w:val="center"/>
      <w:textAlignment w:val="center"/>
    </w:pPr>
    <w:rPr>
      <w:sz w:val="18"/>
      <w:szCs w:val="18"/>
      <w:lang w:eastAsia="zh-CN"/>
    </w:rPr>
  </w:style>
  <w:style w:type="paragraph" w:customStyle="1" w:styleId="xl90">
    <w:name w:val="xl90"/>
    <w:basedOn w:val="Normalny"/>
    <w:rsid w:val="001D5DFB"/>
    <w:pPr>
      <w:pBdr>
        <w:top w:val="single" w:sz="4" w:space="0" w:color="000000"/>
        <w:left w:val="none" w:sz="0" w:space="0" w:color="000000"/>
        <w:bottom w:val="single" w:sz="4" w:space="0" w:color="000000"/>
        <w:right w:val="none" w:sz="0" w:space="0" w:color="000000"/>
      </w:pBdr>
      <w:suppressAutoHyphens/>
      <w:spacing w:before="280" w:after="280"/>
      <w:jc w:val="center"/>
      <w:textAlignment w:val="center"/>
    </w:pPr>
    <w:rPr>
      <w:sz w:val="18"/>
      <w:szCs w:val="18"/>
      <w:lang w:eastAsia="zh-CN"/>
    </w:rPr>
  </w:style>
  <w:style w:type="paragraph" w:customStyle="1" w:styleId="xl91">
    <w:name w:val="xl91"/>
    <w:basedOn w:val="Normalny"/>
    <w:rsid w:val="001D5DFB"/>
    <w:pPr>
      <w:pBdr>
        <w:top w:val="single" w:sz="4" w:space="0" w:color="000000"/>
        <w:left w:val="none" w:sz="0" w:space="0" w:color="000000"/>
        <w:bottom w:val="single" w:sz="4" w:space="0" w:color="000000"/>
        <w:right w:val="none" w:sz="0" w:space="0" w:color="000000"/>
      </w:pBdr>
      <w:suppressAutoHyphens/>
      <w:spacing w:before="280" w:after="280"/>
      <w:jc w:val="center"/>
      <w:textAlignment w:val="center"/>
    </w:pPr>
    <w:rPr>
      <w:sz w:val="18"/>
      <w:szCs w:val="18"/>
      <w:lang w:eastAsia="zh-CN"/>
    </w:rPr>
  </w:style>
  <w:style w:type="paragraph" w:customStyle="1" w:styleId="xl92">
    <w:name w:val="xl92"/>
    <w:basedOn w:val="Normalny"/>
    <w:rsid w:val="001D5DFB"/>
    <w:pPr>
      <w:pBdr>
        <w:top w:val="none" w:sz="0" w:space="0" w:color="000000"/>
        <w:left w:val="none" w:sz="0" w:space="0" w:color="000000"/>
        <w:bottom w:val="single" w:sz="4" w:space="0" w:color="000000"/>
        <w:right w:val="none" w:sz="0" w:space="0" w:color="000000"/>
      </w:pBdr>
      <w:suppressAutoHyphens/>
      <w:spacing w:before="280" w:after="280"/>
      <w:textAlignment w:val="top"/>
    </w:pPr>
    <w:rPr>
      <w:b/>
      <w:bCs/>
      <w:sz w:val="18"/>
      <w:szCs w:val="18"/>
      <w:lang w:eastAsia="zh-CN"/>
    </w:rPr>
  </w:style>
  <w:style w:type="paragraph" w:customStyle="1" w:styleId="xl93">
    <w:name w:val="xl93"/>
    <w:basedOn w:val="Normalny"/>
    <w:rsid w:val="001D5DFB"/>
    <w:pPr>
      <w:pBdr>
        <w:top w:val="none" w:sz="0" w:space="0" w:color="000000"/>
        <w:left w:val="single" w:sz="4" w:space="0" w:color="000000"/>
        <w:bottom w:val="single" w:sz="4" w:space="0" w:color="000000"/>
        <w:right w:val="single" w:sz="4" w:space="0" w:color="000000"/>
      </w:pBdr>
      <w:suppressAutoHyphens/>
      <w:spacing w:before="280" w:after="280"/>
      <w:jc w:val="center"/>
      <w:textAlignment w:val="center"/>
    </w:pPr>
    <w:rPr>
      <w:b/>
      <w:bCs/>
      <w:sz w:val="18"/>
      <w:szCs w:val="18"/>
      <w:lang w:eastAsia="zh-CN"/>
    </w:rPr>
  </w:style>
  <w:style w:type="paragraph" w:customStyle="1" w:styleId="xl94">
    <w:name w:val="xl94"/>
    <w:basedOn w:val="Normalny"/>
    <w:rsid w:val="001D5DFB"/>
    <w:pPr>
      <w:pBdr>
        <w:top w:val="single" w:sz="4" w:space="0" w:color="000000"/>
        <w:left w:val="none" w:sz="0" w:space="0" w:color="000000"/>
        <w:bottom w:val="single" w:sz="4" w:space="0" w:color="000000"/>
        <w:right w:val="none" w:sz="0" w:space="0" w:color="000000"/>
      </w:pBdr>
      <w:suppressAutoHyphens/>
      <w:spacing w:before="280" w:after="280"/>
      <w:textAlignment w:val="top"/>
    </w:pPr>
    <w:rPr>
      <w:b/>
      <w:bCs/>
      <w:sz w:val="18"/>
      <w:szCs w:val="18"/>
      <w:lang w:eastAsia="zh-CN"/>
    </w:rPr>
  </w:style>
  <w:style w:type="paragraph" w:customStyle="1" w:styleId="xl95">
    <w:name w:val="xl95"/>
    <w:basedOn w:val="Normalny"/>
    <w:rsid w:val="001D5DFB"/>
    <w:pPr>
      <w:pBdr>
        <w:top w:val="single" w:sz="4" w:space="0" w:color="000000"/>
        <w:left w:val="none" w:sz="0" w:space="0" w:color="000000"/>
        <w:bottom w:val="single" w:sz="4" w:space="0" w:color="000000"/>
        <w:right w:val="none" w:sz="0" w:space="0" w:color="000000"/>
      </w:pBdr>
      <w:suppressAutoHyphens/>
      <w:spacing w:before="280" w:after="280"/>
      <w:textAlignment w:val="center"/>
    </w:pPr>
    <w:rPr>
      <w:b/>
      <w:bCs/>
      <w:sz w:val="18"/>
      <w:szCs w:val="18"/>
      <w:lang w:eastAsia="zh-CN"/>
    </w:rPr>
  </w:style>
  <w:style w:type="paragraph" w:customStyle="1" w:styleId="xl96">
    <w:name w:val="xl96"/>
    <w:basedOn w:val="Normalny"/>
    <w:rsid w:val="001D5DFB"/>
    <w:pPr>
      <w:pBdr>
        <w:top w:val="single" w:sz="4" w:space="0" w:color="000000"/>
        <w:left w:val="none" w:sz="0" w:space="0" w:color="000000"/>
        <w:bottom w:val="single" w:sz="4" w:space="0" w:color="000000"/>
        <w:right w:val="none" w:sz="0" w:space="0" w:color="000000"/>
      </w:pBdr>
      <w:suppressAutoHyphens/>
      <w:spacing w:before="280" w:after="280"/>
      <w:jc w:val="center"/>
      <w:textAlignment w:val="center"/>
    </w:pPr>
    <w:rPr>
      <w:b/>
      <w:bCs/>
      <w:sz w:val="18"/>
      <w:szCs w:val="18"/>
      <w:lang w:eastAsia="zh-CN"/>
    </w:rPr>
  </w:style>
  <w:style w:type="paragraph" w:customStyle="1" w:styleId="xl97">
    <w:name w:val="xl97"/>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lang w:eastAsia="zh-CN"/>
    </w:rPr>
  </w:style>
  <w:style w:type="paragraph" w:customStyle="1" w:styleId="xl98">
    <w:name w:val="xl98"/>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lang w:eastAsia="zh-CN"/>
    </w:rPr>
  </w:style>
  <w:style w:type="paragraph" w:customStyle="1" w:styleId="xl99">
    <w:name w:val="xl99"/>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18"/>
      <w:szCs w:val="18"/>
      <w:lang w:eastAsia="zh-CN"/>
    </w:rPr>
  </w:style>
  <w:style w:type="paragraph" w:customStyle="1" w:styleId="xl100">
    <w:name w:val="xl100"/>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lang w:eastAsia="zh-CN"/>
    </w:rPr>
  </w:style>
  <w:style w:type="paragraph" w:customStyle="1" w:styleId="xl101">
    <w:name w:val="xl101"/>
    <w:basedOn w:val="Normalny"/>
    <w:rsid w:val="001D5DFB"/>
    <w:pPr>
      <w:pBdr>
        <w:top w:val="single" w:sz="4" w:space="0" w:color="000000"/>
        <w:left w:val="single" w:sz="4" w:space="0" w:color="000000"/>
        <w:bottom w:val="single" w:sz="4" w:space="0" w:color="000000"/>
        <w:right w:val="single" w:sz="4" w:space="0" w:color="000000"/>
      </w:pBdr>
      <w:shd w:val="clear" w:color="auto" w:fill="00FFFF"/>
      <w:suppressAutoHyphens/>
      <w:spacing w:before="280" w:after="280"/>
      <w:jc w:val="center"/>
      <w:textAlignment w:val="center"/>
    </w:pPr>
    <w:rPr>
      <w:sz w:val="18"/>
      <w:szCs w:val="18"/>
      <w:lang w:eastAsia="zh-CN"/>
    </w:rPr>
  </w:style>
  <w:style w:type="paragraph" w:customStyle="1" w:styleId="xl102">
    <w:name w:val="xl102"/>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18"/>
      <w:szCs w:val="18"/>
      <w:lang w:eastAsia="zh-CN"/>
    </w:rPr>
  </w:style>
  <w:style w:type="paragraph" w:customStyle="1" w:styleId="xl103">
    <w:name w:val="xl103"/>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8"/>
      <w:szCs w:val="18"/>
      <w:lang w:eastAsia="zh-CN"/>
    </w:rPr>
  </w:style>
  <w:style w:type="paragraph" w:customStyle="1" w:styleId="xl104">
    <w:name w:val="xl104"/>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8"/>
      <w:szCs w:val="18"/>
      <w:lang w:eastAsia="zh-CN"/>
    </w:rPr>
  </w:style>
  <w:style w:type="paragraph" w:customStyle="1" w:styleId="xl105">
    <w:name w:val="xl105"/>
    <w:basedOn w:val="Normalny"/>
    <w:rsid w:val="001D5DFB"/>
    <w:pPr>
      <w:pBdr>
        <w:top w:val="single" w:sz="4" w:space="0" w:color="000000"/>
        <w:left w:val="none" w:sz="0" w:space="0" w:color="000000"/>
        <w:bottom w:val="single" w:sz="4" w:space="0" w:color="000000"/>
        <w:right w:val="none" w:sz="0" w:space="0" w:color="000000"/>
      </w:pBdr>
      <w:suppressAutoHyphens/>
      <w:spacing w:before="280" w:after="280"/>
    </w:pPr>
    <w:rPr>
      <w:b/>
      <w:bCs/>
      <w:sz w:val="18"/>
      <w:szCs w:val="18"/>
      <w:lang w:eastAsia="zh-CN"/>
    </w:rPr>
  </w:style>
  <w:style w:type="paragraph" w:customStyle="1" w:styleId="xl106">
    <w:name w:val="xl106"/>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8"/>
      <w:szCs w:val="18"/>
      <w:lang w:eastAsia="zh-CN"/>
    </w:rPr>
  </w:style>
  <w:style w:type="paragraph" w:customStyle="1" w:styleId="xl107">
    <w:name w:val="xl107"/>
    <w:basedOn w:val="Normalny"/>
    <w:rsid w:val="001D5DFB"/>
    <w:pPr>
      <w:suppressAutoHyphens/>
      <w:spacing w:before="280" w:after="280"/>
      <w:jc w:val="center"/>
      <w:textAlignment w:val="center"/>
    </w:pPr>
    <w:rPr>
      <w:sz w:val="18"/>
      <w:szCs w:val="18"/>
      <w:lang w:eastAsia="zh-CN"/>
    </w:rPr>
  </w:style>
  <w:style w:type="paragraph" w:customStyle="1" w:styleId="xl108">
    <w:name w:val="xl108"/>
    <w:basedOn w:val="Normalny"/>
    <w:rsid w:val="001D5DFB"/>
    <w:pPr>
      <w:suppressAutoHyphens/>
      <w:spacing w:before="280" w:after="280"/>
      <w:textAlignment w:val="center"/>
    </w:pPr>
    <w:rPr>
      <w:sz w:val="18"/>
      <w:szCs w:val="18"/>
      <w:lang w:eastAsia="zh-CN"/>
    </w:rPr>
  </w:style>
  <w:style w:type="paragraph" w:customStyle="1" w:styleId="xl109">
    <w:name w:val="xl109"/>
    <w:basedOn w:val="Normalny"/>
    <w:rsid w:val="001D5DFB"/>
    <w:pPr>
      <w:suppressAutoHyphens/>
      <w:spacing w:before="280" w:after="280"/>
      <w:textAlignment w:val="center"/>
    </w:pPr>
    <w:rPr>
      <w:sz w:val="18"/>
      <w:szCs w:val="18"/>
      <w:lang w:eastAsia="zh-CN"/>
    </w:rPr>
  </w:style>
  <w:style w:type="paragraph" w:customStyle="1" w:styleId="xl110">
    <w:name w:val="xl110"/>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8"/>
      <w:szCs w:val="18"/>
      <w:lang w:eastAsia="zh-CN"/>
    </w:rPr>
  </w:style>
  <w:style w:type="paragraph" w:customStyle="1" w:styleId="xl111">
    <w:name w:val="xl111"/>
    <w:basedOn w:val="Normalny"/>
    <w:rsid w:val="001D5DFB"/>
    <w:pPr>
      <w:pBdr>
        <w:top w:val="single" w:sz="4" w:space="0" w:color="000000"/>
        <w:left w:val="single" w:sz="4" w:space="0" w:color="000000"/>
        <w:bottom w:val="single" w:sz="4" w:space="0" w:color="000000"/>
        <w:right w:val="none" w:sz="0" w:space="0" w:color="000000"/>
      </w:pBdr>
      <w:suppressAutoHyphens/>
      <w:spacing w:before="280" w:after="280"/>
      <w:textAlignment w:val="center"/>
    </w:pPr>
    <w:rPr>
      <w:sz w:val="18"/>
      <w:szCs w:val="18"/>
      <w:lang w:eastAsia="zh-CN"/>
    </w:rPr>
  </w:style>
  <w:style w:type="paragraph" w:customStyle="1" w:styleId="xl112">
    <w:name w:val="xl112"/>
    <w:basedOn w:val="Normalny"/>
    <w:rsid w:val="001D5DFB"/>
    <w:pPr>
      <w:suppressAutoHyphens/>
      <w:spacing w:before="280" w:after="280"/>
    </w:pPr>
    <w:rPr>
      <w:b/>
      <w:bCs/>
      <w:sz w:val="18"/>
      <w:szCs w:val="18"/>
      <w:lang w:eastAsia="zh-CN"/>
    </w:rPr>
  </w:style>
  <w:style w:type="paragraph" w:customStyle="1" w:styleId="xl113">
    <w:name w:val="xl113"/>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lang w:eastAsia="zh-CN"/>
    </w:rPr>
  </w:style>
  <w:style w:type="paragraph" w:customStyle="1" w:styleId="xl114">
    <w:name w:val="xl114"/>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8"/>
      <w:szCs w:val="18"/>
      <w:lang w:eastAsia="zh-CN"/>
    </w:rPr>
  </w:style>
  <w:style w:type="paragraph" w:customStyle="1" w:styleId="xl115">
    <w:name w:val="xl115"/>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lang w:eastAsia="zh-CN"/>
    </w:rPr>
  </w:style>
  <w:style w:type="paragraph" w:customStyle="1" w:styleId="xl116">
    <w:name w:val="xl116"/>
    <w:basedOn w:val="Normalny"/>
    <w:rsid w:val="001D5DFB"/>
    <w:pPr>
      <w:pBdr>
        <w:top w:val="single" w:sz="4" w:space="0" w:color="000000"/>
        <w:left w:val="single" w:sz="4" w:space="0" w:color="000000"/>
        <w:bottom w:val="single" w:sz="4" w:space="0" w:color="000000"/>
        <w:right w:val="single" w:sz="4" w:space="0" w:color="000000"/>
      </w:pBdr>
      <w:shd w:val="clear" w:color="auto" w:fill="00FFFF"/>
      <w:suppressAutoHyphens/>
      <w:spacing w:before="280" w:after="280"/>
      <w:jc w:val="center"/>
      <w:textAlignment w:val="center"/>
    </w:pPr>
    <w:rPr>
      <w:sz w:val="18"/>
      <w:szCs w:val="18"/>
      <w:lang w:eastAsia="zh-CN"/>
    </w:rPr>
  </w:style>
  <w:style w:type="paragraph" w:customStyle="1" w:styleId="xl117">
    <w:name w:val="xl117"/>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lang w:eastAsia="zh-CN"/>
    </w:rPr>
  </w:style>
  <w:style w:type="paragraph" w:customStyle="1" w:styleId="xl118">
    <w:name w:val="xl118"/>
    <w:basedOn w:val="Normalny"/>
    <w:rsid w:val="001D5DFB"/>
    <w:pPr>
      <w:pBdr>
        <w:top w:val="single" w:sz="4" w:space="0" w:color="000000"/>
        <w:left w:val="single" w:sz="4" w:space="0" w:color="000000"/>
        <w:bottom w:val="single" w:sz="4" w:space="0" w:color="000000"/>
        <w:right w:val="single" w:sz="4" w:space="0" w:color="000000"/>
      </w:pBdr>
      <w:shd w:val="clear" w:color="auto" w:fill="00FFFF"/>
      <w:suppressAutoHyphens/>
      <w:spacing w:before="280" w:after="280"/>
      <w:jc w:val="center"/>
      <w:textAlignment w:val="center"/>
    </w:pPr>
    <w:rPr>
      <w:sz w:val="18"/>
      <w:szCs w:val="18"/>
      <w:lang w:eastAsia="zh-CN"/>
    </w:rPr>
  </w:style>
  <w:style w:type="paragraph" w:customStyle="1" w:styleId="xl119">
    <w:name w:val="xl119"/>
    <w:basedOn w:val="Normalny"/>
    <w:rsid w:val="001D5DFB"/>
    <w:pPr>
      <w:pBdr>
        <w:top w:val="single" w:sz="4" w:space="0" w:color="000000"/>
        <w:left w:val="single" w:sz="4" w:space="0" w:color="000000"/>
        <w:bottom w:val="single" w:sz="4" w:space="0" w:color="000000"/>
        <w:right w:val="none" w:sz="0" w:space="0" w:color="000000"/>
      </w:pBdr>
      <w:suppressAutoHyphens/>
      <w:spacing w:before="280" w:after="280"/>
      <w:jc w:val="center"/>
      <w:textAlignment w:val="center"/>
    </w:pPr>
    <w:rPr>
      <w:sz w:val="18"/>
      <w:szCs w:val="18"/>
      <w:lang w:eastAsia="zh-CN"/>
    </w:rPr>
  </w:style>
  <w:style w:type="paragraph" w:customStyle="1" w:styleId="xl120">
    <w:name w:val="xl120"/>
    <w:basedOn w:val="Normalny"/>
    <w:rsid w:val="001D5DFB"/>
    <w:pPr>
      <w:pBdr>
        <w:top w:val="single" w:sz="4" w:space="0" w:color="000000"/>
        <w:left w:val="single" w:sz="4" w:space="0" w:color="000000"/>
        <w:bottom w:val="single" w:sz="4" w:space="0" w:color="000000"/>
        <w:right w:val="none" w:sz="0" w:space="0" w:color="000000"/>
      </w:pBdr>
      <w:shd w:val="clear" w:color="auto" w:fill="00FFFF"/>
      <w:suppressAutoHyphens/>
      <w:spacing w:before="280" w:after="280"/>
      <w:jc w:val="center"/>
      <w:textAlignment w:val="center"/>
    </w:pPr>
    <w:rPr>
      <w:sz w:val="18"/>
      <w:szCs w:val="18"/>
      <w:lang w:eastAsia="zh-CN"/>
    </w:rPr>
  </w:style>
  <w:style w:type="paragraph" w:customStyle="1" w:styleId="xl121">
    <w:name w:val="xl121"/>
    <w:basedOn w:val="Normalny"/>
    <w:rsid w:val="001D5DFB"/>
    <w:pPr>
      <w:suppressAutoHyphens/>
      <w:spacing w:before="280" w:after="280"/>
      <w:textAlignment w:val="top"/>
    </w:pPr>
    <w:rPr>
      <w:b/>
      <w:bCs/>
      <w:sz w:val="18"/>
      <w:szCs w:val="18"/>
      <w:lang w:eastAsia="zh-CN"/>
    </w:rPr>
  </w:style>
  <w:style w:type="paragraph" w:customStyle="1" w:styleId="xl122">
    <w:name w:val="xl122"/>
    <w:basedOn w:val="Normalny"/>
    <w:rsid w:val="001D5DFB"/>
    <w:pPr>
      <w:suppressAutoHyphens/>
      <w:spacing w:before="280" w:after="280"/>
      <w:jc w:val="center"/>
      <w:textAlignment w:val="center"/>
    </w:pPr>
    <w:rPr>
      <w:b/>
      <w:bCs/>
      <w:sz w:val="18"/>
      <w:szCs w:val="18"/>
      <w:lang w:eastAsia="zh-CN"/>
    </w:rPr>
  </w:style>
  <w:style w:type="paragraph" w:customStyle="1" w:styleId="xl123">
    <w:name w:val="xl123"/>
    <w:basedOn w:val="Normalny"/>
    <w:rsid w:val="001D5DFB"/>
    <w:pPr>
      <w:suppressAutoHyphens/>
      <w:spacing w:before="280" w:after="280"/>
      <w:jc w:val="center"/>
      <w:textAlignment w:val="center"/>
    </w:pPr>
    <w:rPr>
      <w:sz w:val="18"/>
      <w:szCs w:val="18"/>
      <w:lang w:eastAsia="zh-CN"/>
    </w:rPr>
  </w:style>
  <w:style w:type="paragraph" w:customStyle="1" w:styleId="xl124">
    <w:name w:val="xl124"/>
    <w:basedOn w:val="Normalny"/>
    <w:rsid w:val="001D5DFB"/>
    <w:pPr>
      <w:suppressAutoHyphens/>
      <w:spacing w:before="280" w:after="280"/>
      <w:jc w:val="center"/>
      <w:textAlignment w:val="center"/>
    </w:pPr>
    <w:rPr>
      <w:sz w:val="18"/>
      <w:szCs w:val="18"/>
      <w:lang w:eastAsia="zh-CN"/>
    </w:rPr>
  </w:style>
  <w:style w:type="paragraph" w:customStyle="1" w:styleId="xl125">
    <w:name w:val="xl125"/>
    <w:basedOn w:val="Normalny"/>
    <w:rsid w:val="001D5DFB"/>
    <w:pPr>
      <w:pBdr>
        <w:top w:val="single" w:sz="4" w:space="0" w:color="000000"/>
        <w:left w:val="single" w:sz="4" w:space="0" w:color="000000"/>
        <w:bottom w:val="none" w:sz="0" w:space="0" w:color="000000"/>
        <w:right w:val="single" w:sz="4" w:space="0" w:color="000000"/>
      </w:pBdr>
      <w:suppressAutoHyphens/>
      <w:spacing w:before="280" w:after="280"/>
      <w:jc w:val="center"/>
      <w:textAlignment w:val="center"/>
    </w:pPr>
    <w:rPr>
      <w:b/>
      <w:bCs/>
      <w:sz w:val="18"/>
      <w:szCs w:val="18"/>
      <w:lang w:eastAsia="zh-CN"/>
    </w:rPr>
  </w:style>
  <w:style w:type="paragraph" w:customStyle="1" w:styleId="xl126">
    <w:name w:val="xl126"/>
    <w:basedOn w:val="Normalny"/>
    <w:rsid w:val="001D5DFB"/>
    <w:pPr>
      <w:pBdr>
        <w:top w:val="single" w:sz="4" w:space="0" w:color="000000"/>
        <w:left w:val="none" w:sz="0" w:space="0" w:color="000000"/>
        <w:bottom w:val="none" w:sz="0" w:space="0" w:color="000000"/>
        <w:right w:val="single" w:sz="4" w:space="0" w:color="000000"/>
      </w:pBdr>
      <w:suppressAutoHyphens/>
      <w:spacing w:before="280" w:after="280"/>
      <w:textAlignment w:val="center"/>
    </w:pPr>
    <w:rPr>
      <w:sz w:val="18"/>
      <w:szCs w:val="18"/>
      <w:lang w:eastAsia="zh-CN"/>
    </w:rPr>
  </w:style>
  <w:style w:type="paragraph" w:customStyle="1" w:styleId="xl127">
    <w:name w:val="xl127"/>
    <w:basedOn w:val="Normalny"/>
    <w:rsid w:val="001D5DFB"/>
    <w:pPr>
      <w:pBdr>
        <w:top w:val="single" w:sz="4" w:space="0" w:color="000000"/>
        <w:left w:val="none" w:sz="0" w:space="0" w:color="000000"/>
        <w:bottom w:val="single" w:sz="4" w:space="0" w:color="000000"/>
        <w:right w:val="single" w:sz="4" w:space="0" w:color="000000"/>
      </w:pBdr>
      <w:suppressAutoHyphens/>
      <w:spacing w:before="280" w:after="280"/>
      <w:textAlignment w:val="center"/>
    </w:pPr>
    <w:rPr>
      <w:sz w:val="18"/>
      <w:szCs w:val="18"/>
      <w:lang w:eastAsia="zh-CN"/>
    </w:rPr>
  </w:style>
  <w:style w:type="paragraph" w:customStyle="1" w:styleId="xl128">
    <w:name w:val="xl128"/>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lang w:eastAsia="zh-CN"/>
    </w:rPr>
  </w:style>
  <w:style w:type="paragraph" w:customStyle="1" w:styleId="xl129">
    <w:name w:val="xl129"/>
    <w:basedOn w:val="Normalny"/>
    <w:rsid w:val="001D5DFB"/>
    <w:pPr>
      <w:pBdr>
        <w:top w:val="single" w:sz="4" w:space="0" w:color="000000"/>
        <w:left w:val="single" w:sz="4" w:space="0" w:color="000000"/>
        <w:bottom w:val="single" w:sz="4" w:space="0" w:color="000000"/>
        <w:right w:val="single" w:sz="4" w:space="0" w:color="000000"/>
      </w:pBdr>
      <w:shd w:val="clear" w:color="auto" w:fill="00FFFF"/>
      <w:suppressAutoHyphens/>
      <w:spacing w:before="280" w:after="280"/>
      <w:jc w:val="center"/>
      <w:textAlignment w:val="center"/>
    </w:pPr>
    <w:rPr>
      <w:sz w:val="18"/>
      <w:szCs w:val="18"/>
      <w:lang w:eastAsia="zh-CN"/>
    </w:rPr>
  </w:style>
  <w:style w:type="paragraph" w:customStyle="1" w:styleId="xl130">
    <w:name w:val="xl130"/>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8"/>
      <w:szCs w:val="18"/>
      <w:lang w:eastAsia="zh-CN"/>
    </w:rPr>
  </w:style>
  <w:style w:type="paragraph" w:customStyle="1" w:styleId="xl131">
    <w:name w:val="xl131"/>
    <w:basedOn w:val="Normalny"/>
    <w:rsid w:val="001D5DFB"/>
    <w:pPr>
      <w:pBdr>
        <w:top w:val="single" w:sz="4" w:space="0" w:color="000000"/>
        <w:left w:val="single" w:sz="4" w:space="0" w:color="000000"/>
        <w:bottom w:val="single" w:sz="4" w:space="0" w:color="000000"/>
        <w:right w:val="none" w:sz="0" w:space="0" w:color="000000"/>
      </w:pBdr>
      <w:suppressAutoHyphens/>
      <w:spacing w:before="280" w:after="280"/>
      <w:jc w:val="center"/>
      <w:textAlignment w:val="center"/>
    </w:pPr>
    <w:rPr>
      <w:sz w:val="18"/>
      <w:szCs w:val="18"/>
      <w:lang w:eastAsia="zh-CN"/>
    </w:rPr>
  </w:style>
  <w:style w:type="paragraph" w:customStyle="1" w:styleId="xl132">
    <w:name w:val="xl132"/>
    <w:basedOn w:val="Normalny"/>
    <w:rsid w:val="001D5DFB"/>
    <w:pPr>
      <w:pBdr>
        <w:top w:val="single" w:sz="4" w:space="0" w:color="000000"/>
        <w:left w:val="single" w:sz="4" w:space="0" w:color="000000"/>
        <w:bottom w:val="single" w:sz="4" w:space="0" w:color="000000"/>
        <w:right w:val="none" w:sz="0" w:space="0" w:color="000000"/>
      </w:pBdr>
      <w:shd w:val="clear" w:color="auto" w:fill="00FFFF"/>
      <w:suppressAutoHyphens/>
      <w:spacing w:before="280" w:after="280"/>
      <w:jc w:val="center"/>
      <w:textAlignment w:val="center"/>
    </w:pPr>
    <w:rPr>
      <w:sz w:val="18"/>
      <w:szCs w:val="18"/>
      <w:lang w:eastAsia="zh-CN"/>
    </w:rPr>
  </w:style>
  <w:style w:type="paragraph" w:customStyle="1" w:styleId="xl133">
    <w:name w:val="xl133"/>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18"/>
      <w:szCs w:val="18"/>
      <w:lang w:eastAsia="zh-CN"/>
    </w:rPr>
  </w:style>
  <w:style w:type="paragraph" w:customStyle="1" w:styleId="xl134">
    <w:name w:val="xl134"/>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i/>
      <w:iCs/>
      <w:sz w:val="18"/>
      <w:szCs w:val="18"/>
      <w:lang w:eastAsia="zh-CN"/>
    </w:rPr>
  </w:style>
  <w:style w:type="paragraph" w:customStyle="1" w:styleId="xl135">
    <w:name w:val="xl135"/>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8"/>
      <w:szCs w:val="18"/>
      <w:lang w:eastAsia="zh-CN"/>
    </w:rPr>
  </w:style>
  <w:style w:type="paragraph" w:customStyle="1" w:styleId="xl136">
    <w:name w:val="xl136"/>
    <w:basedOn w:val="Normalny"/>
    <w:rsid w:val="001D5DFB"/>
    <w:pPr>
      <w:suppressAutoHyphens/>
      <w:spacing w:before="280" w:after="280"/>
      <w:textAlignment w:val="center"/>
    </w:pPr>
    <w:rPr>
      <w:sz w:val="18"/>
      <w:szCs w:val="18"/>
      <w:lang w:eastAsia="zh-CN"/>
    </w:rPr>
  </w:style>
  <w:style w:type="paragraph" w:customStyle="1" w:styleId="xl137">
    <w:name w:val="xl137"/>
    <w:basedOn w:val="Normalny"/>
    <w:rsid w:val="001D5DFB"/>
    <w:pPr>
      <w:suppressAutoHyphens/>
      <w:spacing w:before="280" w:after="280"/>
      <w:textAlignment w:val="center"/>
    </w:pPr>
    <w:rPr>
      <w:sz w:val="18"/>
      <w:szCs w:val="18"/>
      <w:lang w:eastAsia="zh-CN"/>
    </w:rPr>
  </w:style>
  <w:style w:type="paragraph" w:customStyle="1" w:styleId="xl138">
    <w:name w:val="xl138"/>
    <w:basedOn w:val="Normalny"/>
    <w:rsid w:val="001D5DFB"/>
    <w:pPr>
      <w:shd w:val="clear" w:color="auto" w:fill="C0C0C0"/>
      <w:suppressAutoHyphens/>
      <w:spacing w:before="280" w:after="280"/>
    </w:pPr>
    <w:rPr>
      <w:b/>
      <w:bCs/>
      <w:sz w:val="18"/>
      <w:szCs w:val="18"/>
      <w:lang w:eastAsia="zh-CN"/>
    </w:rPr>
  </w:style>
  <w:style w:type="paragraph" w:customStyle="1" w:styleId="xl139">
    <w:name w:val="xl139"/>
    <w:basedOn w:val="Normalny"/>
    <w:rsid w:val="001D5DFB"/>
    <w:pPr>
      <w:pBdr>
        <w:top w:val="single" w:sz="4" w:space="0" w:color="000000"/>
        <w:left w:val="none" w:sz="0" w:space="0" w:color="000000"/>
        <w:bottom w:val="single" w:sz="4" w:space="0" w:color="000000"/>
        <w:right w:val="single" w:sz="4" w:space="0" w:color="000000"/>
      </w:pBdr>
      <w:suppressAutoHyphens/>
      <w:spacing w:before="280" w:after="280"/>
      <w:textAlignment w:val="center"/>
    </w:pPr>
    <w:rPr>
      <w:sz w:val="18"/>
      <w:szCs w:val="18"/>
      <w:lang w:eastAsia="zh-CN"/>
    </w:rPr>
  </w:style>
  <w:style w:type="paragraph" w:customStyle="1" w:styleId="xl140">
    <w:name w:val="xl140"/>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lang w:eastAsia="zh-CN"/>
    </w:rPr>
  </w:style>
  <w:style w:type="paragraph" w:customStyle="1" w:styleId="xl141">
    <w:name w:val="xl141"/>
    <w:basedOn w:val="Normalny"/>
    <w:rsid w:val="001D5DFB"/>
    <w:pPr>
      <w:pBdr>
        <w:top w:val="single" w:sz="4" w:space="0" w:color="000000"/>
        <w:left w:val="single" w:sz="4" w:space="0" w:color="000000"/>
        <w:bottom w:val="single" w:sz="4" w:space="0" w:color="000000"/>
        <w:right w:val="single" w:sz="4" w:space="0" w:color="000000"/>
      </w:pBdr>
      <w:shd w:val="clear" w:color="auto" w:fill="00FFFF"/>
      <w:suppressAutoHyphens/>
      <w:spacing w:before="280" w:after="280"/>
      <w:jc w:val="center"/>
      <w:textAlignment w:val="center"/>
    </w:pPr>
    <w:rPr>
      <w:sz w:val="18"/>
      <w:szCs w:val="18"/>
      <w:lang w:eastAsia="zh-CN"/>
    </w:rPr>
  </w:style>
  <w:style w:type="paragraph" w:customStyle="1" w:styleId="xl142">
    <w:name w:val="xl142"/>
    <w:basedOn w:val="Normalny"/>
    <w:rsid w:val="001D5DFB"/>
    <w:pPr>
      <w:pBdr>
        <w:top w:val="single" w:sz="4" w:space="0" w:color="000000"/>
        <w:left w:val="single" w:sz="4" w:space="0" w:color="000000"/>
        <w:bottom w:val="single" w:sz="4" w:space="0" w:color="000000"/>
        <w:right w:val="none" w:sz="0" w:space="0" w:color="000000"/>
      </w:pBdr>
      <w:suppressAutoHyphens/>
      <w:spacing w:before="280" w:after="280"/>
      <w:jc w:val="center"/>
      <w:textAlignment w:val="center"/>
    </w:pPr>
    <w:rPr>
      <w:sz w:val="18"/>
      <w:szCs w:val="18"/>
      <w:lang w:eastAsia="zh-CN"/>
    </w:rPr>
  </w:style>
  <w:style w:type="paragraph" w:customStyle="1" w:styleId="xl143">
    <w:name w:val="xl143"/>
    <w:basedOn w:val="Normalny"/>
    <w:rsid w:val="001D5DFB"/>
    <w:pPr>
      <w:pBdr>
        <w:top w:val="single" w:sz="4" w:space="0" w:color="000000"/>
        <w:left w:val="single" w:sz="4" w:space="0" w:color="000000"/>
        <w:bottom w:val="single" w:sz="4" w:space="0" w:color="000000"/>
        <w:right w:val="none" w:sz="0" w:space="0" w:color="000000"/>
      </w:pBdr>
      <w:shd w:val="clear" w:color="auto" w:fill="00FFFF"/>
      <w:suppressAutoHyphens/>
      <w:spacing w:before="280" w:after="280"/>
      <w:jc w:val="center"/>
      <w:textAlignment w:val="center"/>
    </w:pPr>
    <w:rPr>
      <w:sz w:val="18"/>
      <w:szCs w:val="18"/>
      <w:lang w:eastAsia="zh-CN"/>
    </w:rPr>
  </w:style>
  <w:style w:type="paragraph" w:customStyle="1" w:styleId="xl144">
    <w:name w:val="xl144"/>
    <w:basedOn w:val="Normalny"/>
    <w:rsid w:val="001D5DFB"/>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18"/>
      <w:szCs w:val="18"/>
      <w:lang w:eastAsia="zh-CN"/>
    </w:rPr>
  </w:style>
  <w:style w:type="paragraph" w:customStyle="1" w:styleId="xl145">
    <w:name w:val="xl145"/>
    <w:basedOn w:val="Normalny"/>
    <w:rsid w:val="001D5DFB"/>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sz w:val="18"/>
      <w:szCs w:val="18"/>
      <w:lang w:eastAsia="zh-CN"/>
    </w:rPr>
  </w:style>
  <w:style w:type="paragraph" w:customStyle="1" w:styleId="xl146">
    <w:name w:val="xl146"/>
    <w:basedOn w:val="Normalny"/>
    <w:rsid w:val="001D5DFB"/>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sz w:val="18"/>
      <w:szCs w:val="18"/>
      <w:lang w:eastAsia="zh-CN"/>
    </w:rPr>
  </w:style>
  <w:style w:type="paragraph" w:customStyle="1" w:styleId="xl147">
    <w:name w:val="xl147"/>
    <w:basedOn w:val="Normalny"/>
    <w:rsid w:val="001D5DFB"/>
    <w:pPr>
      <w:pBdr>
        <w:top w:val="single" w:sz="4" w:space="0" w:color="000000"/>
        <w:left w:val="none" w:sz="0" w:space="0" w:color="000000"/>
        <w:bottom w:val="single" w:sz="4" w:space="0" w:color="000000"/>
        <w:right w:val="single" w:sz="4" w:space="0" w:color="000000"/>
      </w:pBdr>
      <w:suppressAutoHyphens/>
      <w:spacing w:before="280" w:after="280"/>
      <w:textAlignment w:val="center"/>
    </w:pPr>
    <w:rPr>
      <w:sz w:val="18"/>
      <w:szCs w:val="18"/>
      <w:lang w:eastAsia="zh-CN"/>
    </w:rPr>
  </w:style>
  <w:style w:type="paragraph" w:customStyle="1" w:styleId="xl148">
    <w:name w:val="xl148"/>
    <w:basedOn w:val="Normalny"/>
    <w:rsid w:val="001D5DFB"/>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18"/>
      <w:szCs w:val="18"/>
      <w:lang w:eastAsia="zh-CN"/>
    </w:rPr>
  </w:style>
  <w:style w:type="paragraph" w:customStyle="1" w:styleId="xl149">
    <w:name w:val="xl149"/>
    <w:basedOn w:val="Normalny"/>
    <w:rsid w:val="001D5DFB"/>
    <w:pPr>
      <w:shd w:val="clear" w:color="auto" w:fill="C0C0C0"/>
      <w:suppressAutoHyphens/>
      <w:spacing w:before="280" w:after="280"/>
      <w:textAlignment w:val="center"/>
    </w:pPr>
    <w:rPr>
      <w:sz w:val="18"/>
      <w:szCs w:val="18"/>
      <w:lang w:eastAsia="zh-CN"/>
    </w:rPr>
  </w:style>
  <w:style w:type="paragraph" w:customStyle="1" w:styleId="xl150">
    <w:name w:val="xl150"/>
    <w:basedOn w:val="Normalny"/>
    <w:rsid w:val="001D5DFB"/>
    <w:pPr>
      <w:suppressAutoHyphens/>
      <w:spacing w:before="280" w:after="280"/>
      <w:jc w:val="center"/>
      <w:textAlignment w:val="center"/>
    </w:pPr>
    <w:rPr>
      <w:sz w:val="18"/>
      <w:szCs w:val="18"/>
      <w:lang w:eastAsia="zh-CN"/>
    </w:rPr>
  </w:style>
  <w:style w:type="paragraph" w:customStyle="1" w:styleId="xl151">
    <w:name w:val="xl151"/>
    <w:basedOn w:val="Normalny"/>
    <w:rsid w:val="001D5DFB"/>
    <w:pPr>
      <w:pBdr>
        <w:top w:val="none" w:sz="0" w:space="0" w:color="000000"/>
        <w:left w:val="single" w:sz="4" w:space="0" w:color="000000"/>
        <w:bottom w:val="single" w:sz="4" w:space="0" w:color="000000"/>
        <w:right w:val="single" w:sz="4" w:space="0" w:color="000000"/>
      </w:pBdr>
      <w:shd w:val="clear" w:color="auto" w:fill="00FFFF"/>
      <w:suppressAutoHyphens/>
      <w:spacing w:before="280" w:after="280"/>
      <w:jc w:val="center"/>
      <w:textAlignment w:val="center"/>
    </w:pPr>
    <w:rPr>
      <w:sz w:val="18"/>
      <w:szCs w:val="18"/>
      <w:lang w:eastAsia="zh-CN"/>
    </w:rPr>
  </w:style>
  <w:style w:type="paragraph" w:customStyle="1" w:styleId="xl152">
    <w:name w:val="xl152"/>
    <w:basedOn w:val="Normalny"/>
    <w:rsid w:val="001D5DFB"/>
    <w:pPr>
      <w:pBdr>
        <w:top w:val="none" w:sz="0"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lang w:eastAsia="zh-CN"/>
    </w:rPr>
  </w:style>
  <w:style w:type="paragraph" w:customStyle="1" w:styleId="xl153">
    <w:name w:val="xl153"/>
    <w:basedOn w:val="Normalny"/>
    <w:rsid w:val="001D5DFB"/>
    <w:pPr>
      <w:pBdr>
        <w:top w:val="single" w:sz="4" w:space="0" w:color="000000"/>
        <w:left w:val="none" w:sz="0" w:space="0" w:color="000000"/>
        <w:bottom w:val="single" w:sz="4" w:space="0" w:color="000000"/>
        <w:right w:val="single" w:sz="4" w:space="0" w:color="000000"/>
      </w:pBdr>
      <w:suppressAutoHyphens/>
      <w:spacing w:before="280" w:after="280"/>
      <w:textAlignment w:val="center"/>
    </w:pPr>
    <w:rPr>
      <w:sz w:val="18"/>
      <w:szCs w:val="18"/>
      <w:lang w:eastAsia="zh-CN"/>
    </w:rPr>
  </w:style>
  <w:style w:type="paragraph" w:customStyle="1" w:styleId="xl154">
    <w:name w:val="xl154"/>
    <w:basedOn w:val="Normalny"/>
    <w:rsid w:val="001D5DFB"/>
    <w:pPr>
      <w:pBdr>
        <w:top w:val="single" w:sz="4" w:space="0" w:color="000000"/>
        <w:left w:val="none" w:sz="0" w:space="0" w:color="000000"/>
        <w:bottom w:val="single" w:sz="4" w:space="0" w:color="000000"/>
        <w:right w:val="single" w:sz="4" w:space="0" w:color="000000"/>
      </w:pBdr>
      <w:suppressAutoHyphens/>
      <w:spacing w:before="280" w:after="280"/>
      <w:textAlignment w:val="center"/>
    </w:pPr>
    <w:rPr>
      <w:sz w:val="18"/>
      <w:szCs w:val="18"/>
      <w:lang w:eastAsia="zh-CN"/>
    </w:rPr>
  </w:style>
  <w:style w:type="paragraph" w:customStyle="1" w:styleId="xl155">
    <w:name w:val="xl155"/>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18"/>
      <w:szCs w:val="18"/>
      <w:lang w:eastAsia="zh-CN"/>
    </w:rPr>
  </w:style>
  <w:style w:type="paragraph" w:customStyle="1" w:styleId="xl156">
    <w:name w:val="xl156"/>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18"/>
      <w:szCs w:val="18"/>
      <w:lang w:eastAsia="zh-CN"/>
    </w:rPr>
  </w:style>
  <w:style w:type="paragraph" w:customStyle="1" w:styleId="xl157">
    <w:name w:val="xl157"/>
    <w:basedOn w:val="Normalny"/>
    <w:rsid w:val="001D5DFB"/>
    <w:pPr>
      <w:pBdr>
        <w:top w:val="single" w:sz="4" w:space="0" w:color="000000"/>
        <w:left w:val="none" w:sz="0" w:space="0" w:color="000000"/>
        <w:bottom w:val="single" w:sz="4" w:space="0" w:color="000000"/>
        <w:right w:val="none" w:sz="0" w:space="0" w:color="000000"/>
      </w:pBdr>
      <w:suppressAutoHyphens/>
      <w:spacing w:before="280" w:after="280"/>
      <w:textAlignment w:val="center"/>
    </w:pPr>
    <w:rPr>
      <w:sz w:val="18"/>
      <w:szCs w:val="18"/>
      <w:lang w:eastAsia="zh-CN"/>
    </w:rPr>
  </w:style>
  <w:style w:type="paragraph" w:customStyle="1" w:styleId="xl158">
    <w:name w:val="xl158"/>
    <w:basedOn w:val="Normalny"/>
    <w:rsid w:val="001D5DFB"/>
    <w:pPr>
      <w:pBdr>
        <w:top w:val="single" w:sz="4" w:space="0" w:color="000000"/>
        <w:left w:val="single" w:sz="4" w:space="0" w:color="000000"/>
        <w:bottom w:val="double" w:sz="6" w:space="0" w:color="000000"/>
        <w:right w:val="single" w:sz="4" w:space="0" w:color="000000"/>
      </w:pBdr>
      <w:suppressAutoHyphens/>
      <w:spacing w:before="280" w:after="280"/>
      <w:jc w:val="center"/>
      <w:textAlignment w:val="center"/>
    </w:pPr>
    <w:rPr>
      <w:b/>
      <w:bCs/>
      <w:sz w:val="18"/>
      <w:szCs w:val="18"/>
      <w:lang w:eastAsia="zh-CN"/>
    </w:rPr>
  </w:style>
  <w:style w:type="paragraph" w:customStyle="1" w:styleId="xl159">
    <w:name w:val="xl159"/>
    <w:basedOn w:val="Normalny"/>
    <w:rsid w:val="001D5DFB"/>
    <w:pPr>
      <w:pBdr>
        <w:top w:val="single" w:sz="4" w:space="0" w:color="000000"/>
        <w:left w:val="single" w:sz="4" w:space="0" w:color="000000"/>
        <w:bottom w:val="double" w:sz="6" w:space="0" w:color="000000"/>
        <w:right w:val="single" w:sz="4" w:space="0" w:color="000000"/>
      </w:pBdr>
      <w:suppressAutoHyphens/>
      <w:spacing w:before="280" w:after="280"/>
      <w:textAlignment w:val="center"/>
    </w:pPr>
    <w:rPr>
      <w:sz w:val="18"/>
      <w:szCs w:val="18"/>
      <w:lang w:eastAsia="zh-CN"/>
    </w:rPr>
  </w:style>
  <w:style w:type="paragraph" w:customStyle="1" w:styleId="xl160">
    <w:name w:val="xl160"/>
    <w:basedOn w:val="Normalny"/>
    <w:rsid w:val="001D5DFB"/>
    <w:pPr>
      <w:pBdr>
        <w:top w:val="single" w:sz="4" w:space="0" w:color="000000"/>
        <w:left w:val="single" w:sz="4" w:space="0" w:color="000000"/>
        <w:bottom w:val="double" w:sz="6" w:space="0" w:color="000000"/>
        <w:right w:val="single" w:sz="4" w:space="0" w:color="000000"/>
      </w:pBdr>
      <w:suppressAutoHyphens/>
      <w:spacing w:before="280" w:after="280"/>
      <w:jc w:val="center"/>
      <w:textAlignment w:val="center"/>
    </w:pPr>
    <w:rPr>
      <w:sz w:val="18"/>
      <w:szCs w:val="18"/>
      <w:lang w:eastAsia="zh-CN"/>
    </w:rPr>
  </w:style>
  <w:style w:type="paragraph" w:customStyle="1" w:styleId="xl161">
    <w:name w:val="xl161"/>
    <w:basedOn w:val="Normalny"/>
    <w:rsid w:val="001D5DFB"/>
    <w:pPr>
      <w:pBdr>
        <w:top w:val="none" w:sz="0" w:space="0" w:color="000000"/>
        <w:left w:val="single" w:sz="4" w:space="0" w:color="000000"/>
        <w:bottom w:val="single" w:sz="4" w:space="0" w:color="000000"/>
        <w:right w:val="single" w:sz="4" w:space="0" w:color="000000"/>
      </w:pBdr>
      <w:suppressAutoHyphens/>
      <w:spacing w:before="280" w:after="280"/>
      <w:jc w:val="center"/>
      <w:textAlignment w:val="center"/>
    </w:pPr>
    <w:rPr>
      <w:b/>
      <w:bCs/>
      <w:sz w:val="18"/>
      <w:szCs w:val="18"/>
      <w:lang w:eastAsia="zh-CN"/>
    </w:rPr>
  </w:style>
  <w:style w:type="paragraph" w:customStyle="1" w:styleId="xl162">
    <w:name w:val="xl162"/>
    <w:basedOn w:val="Normalny"/>
    <w:rsid w:val="001D5DFB"/>
    <w:pPr>
      <w:suppressAutoHyphens/>
      <w:spacing w:before="280" w:after="280"/>
      <w:jc w:val="center"/>
      <w:textAlignment w:val="center"/>
    </w:pPr>
    <w:rPr>
      <w:rFonts w:ascii="Arial" w:hAnsi="Arial" w:cs="Arial"/>
      <w:lang w:eastAsia="zh-CN"/>
    </w:rPr>
  </w:style>
  <w:style w:type="paragraph" w:customStyle="1" w:styleId="xl163">
    <w:name w:val="xl163"/>
    <w:basedOn w:val="Normalny"/>
    <w:rsid w:val="001D5DFB"/>
    <w:pPr>
      <w:suppressAutoHyphens/>
      <w:spacing w:before="280" w:after="280"/>
      <w:textAlignment w:val="center"/>
    </w:pPr>
    <w:rPr>
      <w:rFonts w:ascii="Arial" w:hAnsi="Arial" w:cs="Arial"/>
      <w:lang w:eastAsia="zh-CN"/>
    </w:rPr>
  </w:style>
  <w:style w:type="paragraph" w:customStyle="1" w:styleId="xl164">
    <w:name w:val="xl164"/>
    <w:basedOn w:val="Normalny"/>
    <w:rsid w:val="001D5DFB"/>
    <w:pPr>
      <w:suppressAutoHyphens/>
      <w:spacing w:before="280" w:after="280"/>
      <w:textAlignment w:val="center"/>
    </w:pPr>
    <w:rPr>
      <w:rFonts w:ascii="Arial" w:hAnsi="Arial" w:cs="Arial"/>
      <w:lang w:eastAsia="zh-CN"/>
    </w:rPr>
  </w:style>
  <w:style w:type="paragraph" w:customStyle="1" w:styleId="xl165">
    <w:name w:val="xl165"/>
    <w:basedOn w:val="Normalny"/>
    <w:rsid w:val="001D5DFB"/>
    <w:pPr>
      <w:suppressAutoHyphens/>
      <w:spacing w:before="280" w:after="280"/>
      <w:jc w:val="center"/>
      <w:textAlignment w:val="center"/>
    </w:pPr>
    <w:rPr>
      <w:rFonts w:ascii="Arial" w:hAnsi="Arial" w:cs="Arial"/>
      <w:lang w:eastAsia="zh-CN"/>
    </w:rPr>
  </w:style>
  <w:style w:type="paragraph" w:customStyle="1" w:styleId="xl166">
    <w:name w:val="xl166"/>
    <w:basedOn w:val="Normalny"/>
    <w:rsid w:val="001D5DFB"/>
    <w:pPr>
      <w:suppressAutoHyphens/>
      <w:spacing w:before="280" w:after="280"/>
      <w:jc w:val="center"/>
      <w:textAlignment w:val="center"/>
    </w:pPr>
    <w:rPr>
      <w:b/>
      <w:bCs/>
      <w:sz w:val="18"/>
      <w:szCs w:val="18"/>
      <w:lang w:eastAsia="zh-CN"/>
    </w:rPr>
  </w:style>
  <w:style w:type="paragraph" w:customStyle="1" w:styleId="xl167">
    <w:name w:val="xl167"/>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zh-CN"/>
    </w:rPr>
  </w:style>
  <w:style w:type="paragraph" w:customStyle="1" w:styleId="xl168">
    <w:name w:val="xl168"/>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pPr>
    <w:rPr>
      <w:lang w:eastAsia="zh-CN"/>
    </w:rPr>
  </w:style>
  <w:style w:type="paragraph" w:customStyle="1" w:styleId="xl169">
    <w:name w:val="xl169"/>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18"/>
      <w:szCs w:val="18"/>
      <w:lang w:eastAsia="zh-CN"/>
    </w:rPr>
  </w:style>
  <w:style w:type="paragraph" w:customStyle="1" w:styleId="xl170">
    <w:name w:val="xl170"/>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lang w:eastAsia="zh-CN"/>
    </w:rPr>
  </w:style>
  <w:style w:type="paragraph" w:customStyle="1" w:styleId="xl171">
    <w:name w:val="xl171"/>
    <w:basedOn w:val="Normalny"/>
    <w:rsid w:val="001D5DFB"/>
    <w:pPr>
      <w:pBdr>
        <w:top w:val="single" w:sz="4" w:space="0" w:color="000000"/>
        <w:left w:val="single" w:sz="4" w:space="0" w:color="000000"/>
        <w:bottom w:val="single" w:sz="4" w:space="0" w:color="000000"/>
        <w:right w:val="single" w:sz="4" w:space="0" w:color="000000"/>
      </w:pBdr>
      <w:shd w:val="clear" w:color="auto" w:fill="00FFFF"/>
      <w:suppressAutoHyphens/>
      <w:spacing w:before="280" w:after="280"/>
      <w:jc w:val="center"/>
      <w:textAlignment w:val="center"/>
    </w:pPr>
    <w:rPr>
      <w:sz w:val="18"/>
      <w:szCs w:val="18"/>
      <w:lang w:eastAsia="zh-CN"/>
    </w:rPr>
  </w:style>
  <w:style w:type="paragraph" w:customStyle="1" w:styleId="xl172">
    <w:name w:val="xl172"/>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zh-CN"/>
    </w:rPr>
  </w:style>
  <w:style w:type="paragraph" w:customStyle="1" w:styleId="xl173">
    <w:name w:val="xl173"/>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pPr>
    <w:rPr>
      <w:lang w:eastAsia="zh-CN"/>
    </w:rPr>
  </w:style>
  <w:style w:type="paragraph" w:customStyle="1" w:styleId="xl174">
    <w:name w:val="xl174"/>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pPr>
    <w:rPr>
      <w:lang w:eastAsia="zh-CN"/>
    </w:rPr>
  </w:style>
  <w:style w:type="paragraph" w:customStyle="1" w:styleId="xl175">
    <w:name w:val="xl175"/>
    <w:basedOn w:val="Normalny"/>
    <w:rsid w:val="001D5DFB"/>
    <w:pPr>
      <w:pBdr>
        <w:top w:val="single" w:sz="4" w:space="0" w:color="000000"/>
        <w:left w:val="single" w:sz="4" w:space="0" w:color="000000"/>
        <w:bottom w:val="none" w:sz="0" w:space="0" w:color="000000"/>
        <w:right w:val="single" w:sz="4" w:space="0" w:color="000000"/>
      </w:pBdr>
      <w:suppressAutoHyphens/>
      <w:spacing w:before="280" w:after="280"/>
      <w:textAlignment w:val="center"/>
    </w:pPr>
    <w:rPr>
      <w:sz w:val="18"/>
      <w:szCs w:val="18"/>
      <w:lang w:eastAsia="zh-CN"/>
    </w:rPr>
  </w:style>
  <w:style w:type="paragraph" w:customStyle="1" w:styleId="xl176">
    <w:name w:val="xl176"/>
    <w:basedOn w:val="Normalny"/>
    <w:rsid w:val="001D5DFB"/>
    <w:pPr>
      <w:pBdr>
        <w:top w:val="single" w:sz="4" w:space="0" w:color="000000"/>
        <w:left w:val="single" w:sz="4" w:space="0" w:color="000000"/>
        <w:bottom w:val="none" w:sz="0" w:space="0" w:color="000000"/>
        <w:right w:val="single" w:sz="4" w:space="0" w:color="000000"/>
      </w:pBdr>
      <w:suppressAutoHyphens/>
      <w:spacing w:before="280" w:after="280"/>
      <w:jc w:val="center"/>
      <w:textAlignment w:val="center"/>
    </w:pPr>
    <w:rPr>
      <w:sz w:val="18"/>
      <w:szCs w:val="18"/>
      <w:lang w:eastAsia="zh-CN"/>
    </w:rPr>
  </w:style>
  <w:style w:type="paragraph" w:customStyle="1" w:styleId="xl177">
    <w:name w:val="xl177"/>
    <w:basedOn w:val="Normalny"/>
    <w:rsid w:val="001D5DFB"/>
    <w:pPr>
      <w:pBdr>
        <w:top w:val="single" w:sz="4" w:space="0" w:color="000000"/>
        <w:left w:val="single" w:sz="4" w:space="0" w:color="000000"/>
        <w:bottom w:val="none" w:sz="0" w:space="0" w:color="000000"/>
        <w:right w:val="single" w:sz="4" w:space="0" w:color="000000"/>
      </w:pBdr>
      <w:shd w:val="clear" w:color="auto" w:fill="00FFFF"/>
      <w:suppressAutoHyphens/>
      <w:spacing w:before="280" w:after="280"/>
      <w:jc w:val="center"/>
      <w:textAlignment w:val="center"/>
    </w:pPr>
    <w:rPr>
      <w:sz w:val="18"/>
      <w:szCs w:val="18"/>
      <w:lang w:eastAsia="zh-CN"/>
    </w:rPr>
  </w:style>
  <w:style w:type="paragraph" w:customStyle="1" w:styleId="xl178">
    <w:name w:val="xl178"/>
    <w:basedOn w:val="Normalny"/>
    <w:rsid w:val="001D5DFB"/>
    <w:pPr>
      <w:pBdr>
        <w:top w:val="single" w:sz="4" w:space="0" w:color="000000"/>
        <w:left w:val="single" w:sz="4" w:space="0" w:color="000000"/>
        <w:bottom w:val="none" w:sz="0" w:space="0" w:color="000000"/>
        <w:right w:val="single" w:sz="4" w:space="0" w:color="000000"/>
      </w:pBdr>
      <w:suppressAutoHyphens/>
      <w:spacing w:before="280" w:after="280"/>
      <w:jc w:val="center"/>
      <w:textAlignment w:val="center"/>
    </w:pPr>
    <w:rPr>
      <w:sz w:val="18"/>
      <w:szCs w:val="18"/>
      <w:lang w:eastAsia="zh-CN"/>
    </w:rPr>
  </w:style>
  <w:style w:type="paragraph" w:customStyle="1" w:styleId="xl179">
    <w:name w:val="xl179"/>
    <w:basedOn w:val="Normalny"/>
    <w:rsid w:val="001D5DFB"/>
    <w:pPr>
      <w:pBdr>
        <w:top w:val="single" w:sz="4" w:space="0" w:color="000000"/>
        <w:left w:val="single" w:sz="4" w:space="0" w:color="000000"/>
        <w:bottom w:val="single" w:sz="4" w:space="0" w:color="000000"/>
        <w:right w:val="single" w:sz="4" w:space="0" w:color="000000"/>
      </w:pBdr>
      <w:shd w:val="clear" w:color="auto" w:fill="00FFFF"/>
      <w:suppressAutoHyphens/>
      <w:spacing w:before="280" w:after="280"/>
      <w:jc w:val="center"/>
      <w:textAlignment w:val="center"/>
    </w:pPr>
    <w:rPr>
      <w:sz w:val="18"/>
      <w:szCs w:val="18"/>
      <w:lang w:eastAsia="zh-CN"/>
    </w:rPr>
  </w:style>
  <w:style w:type="paragraph" w:customStyle="1" w:styleId="xl180">
    <w:name w:val="xl180"/>
    <w:basedOn w:val="Normalny"/>
    <w:rsid w:val="001D5DFB"/>
    <w:pPr>
      <w:pBdr>
        <w:top w:val="single" w:sz="4" w:space="0" w:color="000000"/>
        <w:left w:val="single" w:sz="4" w:space="0" w:color="000000"/>
        <w:bottom w:val="single" w:sz="4" w:space="0" w:color="000000"/>
        <w:right w:val="single" w:sz="4" w:space="0" w:color="000000"/>
      </w:pBdr>
      <w:shd w:val="clear" w:color="auto" w:fill="00FFFF"/>
      <w:suppressAutoHyphens/>
      <w:spacing w:before="280" w:after="280"/>
      <w:jc w:val="center"/>
      <w:textAlignment w:val="center"/>
    </w:pPr>
    <w:rPr>
      <w:lang w:eastAsia="zh-CN"/>
    </w:rPr>
  </w:style>
  <w:style w:type="paragraph" w:customStyle="1" w:styleId="xl181">
    <w:name w:val="xl181"/>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lang w:eastAsia="zh-CN"/>
    </w:rPr>
  </w:style>
  <w:style w:type="paragraph" w:customStyle="1" w:styleId="xl182">
    <w:name w:val="xl182"/>
    <w:basedOn w:val="Normalny"/>
    <w:rsid w:val="001D5DFB"/>
    <w:pPr>
      <w:pBdr>
        <w:top w:val="single" w:sz="4" w:space="0" w:color="000000"/>
        <w:left w:val="single" w:sz="4" w:space="0" w:color="000000"/>
        <w:bottom w:val="single" w:sz="4" w:space="0" w:color="000000"/>
        <w:right w:val="single" w:sz="4" w:space="0" w:color="000000"/>
      </w:pBdr>
      <w:shd w:val="clear" w:color="auto" w:fill="00FFFF"/>
      <w:suppressAutoHyphens/>
      <w:spacing w:before="280" w:after="280"/>
      <w:jc w:val="center"/>
      <w:textAlignment w:val="center"/>
    </w:pPr>
    <w:rPr>
      <w:sz w:val="18"/>
      <w:szCs w:val="18"/>
      <w:lang w:eastAsia="zh-CN"/>
    </w:rPr>
  </w:style>
  <w:style w:type="paragraph" w:customStyle="1" w:styleId="xl183">
    <w:name w:val="xl183"/>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8"/>
      <w:szCs w:val="18"/>
      <w:lang w:eastAsia="zh-CN"/>
    </w:rPr>
  </w:style>
  <w:style w:type="paragraph" w:customStyle="1" w:styleId="xl184">
    <w:name w:val="xl184"/>
    <w:basedOn w:val="Normalny"/>
    <w:rsid w:val="001D5DFB"/>
    <w:pPr>
      <w:pBdr>
        <w:top w:val="single" w:sz="4" w:space="0" w:color="000000"/>
        <w:left w:val="single" w:sz="4" w:space="0" w:color="000000"/>
        <w:bottom w:val="single" w:sz="4" w:space="0" w:color="000000"/>
        <w:right w:val="single" w:sz="4" w:space="0" w:color="000000"/>
      </w:pBdr>
      <w:shd w:val="clear" w:color="auto" w:fill="00FFFF"/>
      <w:suppressAutoHyphens/>
      <w:spacing w:before="280" w:after="280"/>
      <w:jc w:val="center"/>
    </w:pPr>
    <w:rPr>
      <w:lang w:eastAsia="zh-CN"/>
    </w:rPr>
  </w:style>
  <w:style w:type="paragraph" w:customStyle="1" w:styleId="xl185">
    <w:name w:val="xl185"/>
    <w:basedOn w:val="Normalny"/>
    <w:rsid w:val="001D5DFB"/>
    <w:pPr>
      <w:pBdr>
        <w:top w:val="single" w:sz="4" w:space="0" w:color="000000"/>
        <w:left w:val="single" w:sz="4" w:space="0" w:color="000000"/>
        <w:bottom w:val="single" w:sz="4" w:space="0" w:color="000000"/>
        <w:right w:val="single" w:sz="4" w:space="0" w:color="000000"/>
      </w:pBdr>
      <w:shd w:val="clear" w:color="auto" w:fill="00FFFF"/>
      <w:suppressAutoHyphens/>
      <w:spacing w:before="280" w:after="280"/>
      <w:jc w:val="center"/>
      <w:textAlignment w:val="center"/>
    </w:pPr>
    <w:rPr>
      <w:sz w:val="16"/>
      <w:szCs w:val="16"/>
      <w:lang w:eastAsia="zh-CN"/>
    </w:rPr>
  </w:style>
  <w:style w:type="paragraph" w:customStyle="1" w:styleId="xl186">
    <w:name w:val="xl186"/>
    <w:basedOn w:val="Normalny"/>
    <w:rsid w:val="001D5DFB"/>
    <w:pPr>
      <w:pBdr>
        <w:top w:val="single" w:sz="4" w:space="0" w:color="000000"/>
        <w:left w:val="single" w:sz="4" w:space="0" w:color="000000"/>
        <w:bottom w:val="single" w:sz="4" w:space="0" w:color="000000"/>
        <w:right w:val="single" w:sz="4" w:space="0" w:color="000000"/>
      </w:pBdr>
      <w:shd w:val="clear" w:color="auto" w:fill="00FFFF"/>
      <w:suppressAutoHyphens/>
      <w:spacing w:before="280" w:after="280"/>
      <w:jc w:val="center"/>
      <w:textAlignment w:val="center"/>
    </w:pPr>
    <w:rPr>
      <w:sz w:val="18"/>
      <w:szCs w:val="18"/>
      <w:lang w:eastAsia="zh-CN"/>
    </w:rPr>
  </w:style>
  <w:style w:type="paragraph" w:customStyle="1" w:styleId="xl187">
    <w:name w:val="xl187"/>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18"/>
      <w:szCs w:val="18"/>
      <w:lang w:eastAsia="zh-CN"/>
    </w:rPr>
  </w:style>
  <w:style w:type="paragraph" w:customStyle="1" w:styleId="xl188">
    <w:name w:val="xl188"/>
    <w:basedOn w:val="Normalny"/>
    <w:rsid w:val="001D5DFB"/>
    <w:pPr>
      <w:pBdr>
        <w:top w:val="single" w:sz="4" w:space="0" w:color="000000"/>
        <w:left w:val="none" w:sz="0" w:space="0" w:color="000000"/>
        <w:bottom w:val="single" w:sz="4" w:space="0" w:color="000000"/>
        <w:right w:val="single" w:sz="4" w:space="0" w:color="000000"/>
      </w:pBdr>
      <w:suppressAutoHyphens/>
      <w:spacing w:before="280" w:after="280"/>
      <w:jc w:val="center"/>
      <w:textAlignment w:val="center"/>
    </w:pPr>
    <w:rPr>
      <w:sz w:val="18"/>
      <w:szCs w:val="18"/>
      <w:lang w:eastAsia="zh-CN"/>
    </w:rPr>
  </w:style>
  <w:style w:type="paragraph" w:customStyle="1" w:styleId="xl189">
    <w:name w:val="xl189"/>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lang w:eastAsia="zh-CN"/>
    </w:rPr>
  </w:style>
  <w:style w:type="paragraph" w:customStyle="1" w:styleId="xl190">
    <w:name w:val="xl190"/>
    <w:basedOn w:val="Normalny"/>
    <w:rsid w:val="001D5DFB"/>
    <w:pPr>
      <w:pBdr>
        <w:top w:val="none" w:sz="0" w:space="0" w:color="000000"/>
        <w:left w:val="single" w:sz="4" w:space="0" w:color="000000"/>
        <w:bottom w:val="single" w:sz="4" w:space="0" w:color="000000"/>
        <w:right w:val="none" w:sz="0" w:space="0" w:color="000000"/>
      </w:pBdr>
      <w:suppressAutoHyphens/>
      <w:spacing w:before="280" w:after="280"/>
      <w:jc w:val="center"/>
      <w:textAlignment w:val="center"/>
    </w:pPr>
    <w:rPr>
      <w:sz w:val="18"/>
      <w:szCs w:val="18"/>
      <w:lang w:eastAsia="zh-CN"/>
    </w:rPr>
  </w:style>
  <w:style w:type="paragraph" w:customStyle="1" w:styleId="xl191">
    <w:name w:val="xl191"/>
    <w:basedOn w:val="Normalny"/>
    <w:rsid w:val="001D5DFB"/>
    <w:pPr>
      <w:pBdr>
        <w:top w:val="none" w:sz="0"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lang w:eastAsia="zh-CN"/>
    </w:rPr>
  </w:style>
  <w:style w:type="paragraph" w:customStyle="1" w:styleId="xl192">
    <w:name w:val="xl192"/>
    <w:basedOn w:val="Normalny"/>
    <w:rsid w:val="001D5DFB"/>
    <w:pPr>
      <w:pBdr>
        <w:top w:val="single" w:sz="4" w:space="0" w:color="000000"/>
        <w:left w:val="single" w:sz="4" w:space="0" w:color="000000"/>
        <w:bottom w:val="none" w:sz="0" w:space="0" w:color="000000"/>
        <w:right w:val="none" w:sz="0" w:space="0" w:color="000000"/>
      </w:pBdr>
      <w:suppressAutoHyphens/>
      <w:spacing w:before="280" w:after="280"/>
      <w:jc w:val="center"/>
      <w:textAlignment w:val="center"/>
    </w:pPr>
    <w:rPr>
      <w:b/>
      <w:bCs/>
      <w:sz w:val="18"/>
      <w:szCs w:val="18"/>
      <w:lang w:eastAsia="zh-CN"/>
    </w:rPr>
  </w:style>
  <w:style w:type="paragraph" w:customStyle="1" w:styleId="xl193">
    <w:name w:val="xl193"/>
    <w:basedOn w:val="Normalny"/>
    <w:rsid w:val="001D5DFB"/>
    <w:pPr>
      <w:pBdr>
        <w:top w:val="single" w:sz="4" w:space="0" w:color="000000"/>
        <w:left w:val="none" w:sz="0" w:space="0" w:color="000000"/>
        <w:bottom w:val="single" w:sz="4" w:space="0" w:color="000000"/>
        <w:right w:val="single" w:sz="4" w:space="0" w:color="000000"/>
      </w:pBdr>
      <w:suppressAutoHyphens/>
      <w:spacing w:before="280" w:after="280"/>
      <w:jc w:val="center"/>
      <w:textAlignment w:val="center"/>
    </w:pPr>
    <w:rPr>
      <w:b/>
      <w:bCs/>
      <w:sz w:val="18"/>
      <w:szCs w:val="18"/>
      <w:lang w:eastAsia="zh-CN"/>
    </w:rPr>
  </w:style>
  <w:style w:type="paragraph" w:customStyle="1" w:styleId="xl194">
    <w:name w:val="xl194"/>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18"/>
      <w:szCs w:val="18"/>
      <w:lang w:eastAsia="zh-CN"/>
    </w:rPr>
  </w:style>
  <w:style w:type="paragraph" w:customStyle="1" w:styleId="xl195">
    <w:name w:val="xl195"/>
    <w:basedOn w:val="Normalny"/>
    <w:rsid w:val="001D5DFB"/>
    <w:pPr>
      <w:pBdr>
        <w:top w:val="single" w:sz="4" w:space="0" w:color="000000"/>
        <w:left w:val="none" w:sz="0" w:space="0" w:color="000000"/>
        <w:bottom w:val="single" w:sz="4" w:space="0" w:color="000000"/>
        <w:right w:val="none" w:sz="0" w:space="0" w:color="000000"/>
      </w:pBdr>
      <w:suppressAutoHyphens/>
      <w:spacing w:before="280" w:after="280"/>
      <w:jc w:val="center"/>
      <w:textAlignment w:val="center"/>
    </w:pPr>
    <w:rPr>
      <w:b/>
      <w:bCs/>
      <w:sz w:val="18"/>
      <w:szCs w:val="18"/>
      <w:lang w:eastAsia="zh-CN"/>
    </w:rPr>
  </w:style>
  <w:style w:type="paragraph" w:customStyle="1" w:styleId="xl196">
    <w:name w:val="xl196"/>
    <w:basedOn w:val="Normalny"/>
    <w:rsid w:val="001D5DFB"/>
    <w:pPr>
      <w:pBdr>
        <w:top w:val="single" w:sz="4" w:space="0" w:color="000000"/>
        <w:left w:val="none" w:sz="0" w:space="0" w:color="000000"/>
        <w:bottom w:val="single" w:sz="4" w:space="0" w:color="000000"/>
        <w:right w:val="none" w:sz="0" w:space="0" w:color="000000"/>
      </w:pBdr>
      <w:suppressAutoHyphens/>
      <w:spacing w:before="280" w:after="280"/>
    </w:pPr>
    <w:rPr>
      <w:b/>
      <w:bCs/>
      <w:sz w:val="18"/>
      <w:szCs w:val="18"/>
      <w:lang w:eastAsia="zh-CN"/>
    </w:rPr>
  </w:style>
  <w:style w:type="paragraph" w:customStyle="1" w:styleId="xl197">
    <w:name w:val="xl197"/>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lang w:eastAsia="zh-CN"/>
    </w:rPr>
  </w:style>
  <w:style w:type="paragraph" w:customStyle="1" w:styleId="xl198">
    <w:name w:val="xl198"/>
    <w:basedOn w:val="Normalny"/>
    <w:rsid w:val="001D5DFB"/>
    <w:pPr>
      <w:pBdr>
        <w:top w:val="none" w:sz="0" w:space="0" w:color="000000"/>
        <w:left w:val="single" w:sz="4" w:space="0" w:color="000000"/>
        <w:bottom w:val="single" w:sz="4" w:space="0" w:color="000000"/>
        <w:right w:val="none" w:sz="0" w:space="0" w:color="000000"/>
      </w:pBdr>
      <w:suppressAutoHyphens/>
      <w:spacing w:before="280" w:after="280"/>
      <w:jc w:val="center"/>
      <w:textAlignment w:val="center"/>
    </w:pPr>
    <w:rPr>
      <w:b/>
      <w:bCs/>
      <w:sz w:val="18"/>
      <w:szCs w:val="18"/>
      <w:lang w:eastAsia="zh-CN"/>
    </w:rPr>
  </w:style>
  <w:style w:type="paragraph" w:customStyle="1" w:styleId="xl199">
    <w:name w:val="xl199"/>
    <w:basedOn w:val="Normalny"/>
    <w:rsid w:val="001D5DFB"/>
    <w:pPr>
      <w:suppressAutoHyphens/>
      <w:spacing w:before="280" w:after="280"/>
      <w:jc w:val="center"/>
      <w:textAlignment w:val="center"/>
    </w:pPr>
    <w:rPr>
      <w:b/>
      <w:bCs/>
      <w:sz w:val="18"/>
      <w:szCs w:val="18"/>
      <w:lang w:eastAsia="zh-CN"/>
    </w:rPr>
  </w:style>
  <w:style w:type="paragraph" w:customStyle="1" w:styleId="xl200">
    <w:name w:val="xl200"/>
    <w:basedOn w:val="Normalny"/>
    <w:rsid w:val="001D5DFB"/>
    <w:pPr>
      <w:suppressAutoHyphens/>
      <w:spacing w:before="280" w:after="280"/>
      <w:jc w:val="center"/>
      <w:textAlignment w:val="center"/>
    </w:pPr>
    <w:rPr>
      <w:sz w:val="18"/>
      <w:szCs w:val="18"/>
      <w:lang w:eastAsia="zh-CN"/>
    </w:rPr>
  </w:style>
  <w:style w:type="paragraph" w:customStyle="1" w:styleId="xl201">
    <w:name w:val="xl201"/>
    <w:basedOn w:val="Normalny"/>
    <w:rsid w:val="001D5DFB"/>
    <w:pPr>
      <w:pBdr>
        <w:top w:val="single" w:sz="4" w:space="0" w:color="000000"/>
        <w:left w:val="single" w:sz="4" w:space="0" w:color="000000"/>
        <w:bottom w:val="single" w:sz="4" w:space="0" w:color="000000"/>
        <w:right w:val="none" w:sz="0" w:space="0" w:color="000000"/>
      </w:pBdr>
      <w:suppressAutoHyphens/>
      <w:spacing w:before="280" w:after="280"/>
      <w:jc w:val="center"/>
      <w:textAlignment w:val="center"/>
    </w:pPr>
    <w:rPr>
      <w:b/>
      <w:bCs/>
      <w:sz w:val="18"/>
      <w:szCs w:val="18"/>
      <w:lang w:eastAsia="zh-CN"/>
    </w:rPr>
  </w:style>
  <w:style w:type="paragraph" w:customStyle="1" w:styleId="xl202">
    <w:name w:val="xl202"/>
    <w:basedOn w:val="Normalny"/>
    <w:rsid w:val="001D5DFB"/>
    <w:pPr>
      <w:pBdr>
        <w:top w:val="single" w:sz="4" w:space="0" w:color="000000"/>
        <w:left w:val="single" w:sz="4" w:space="0" w:color="000000"/>
        <w:bottom w:val="single" w:sz="4" w:space="0" w:color="000000"/>
        <w:right w:val="none" w:sz="0" w:space="0" w:color="000000"/>
      </w:pBdr>
      <w:suppressAutoHyphens/>
      <w:spacing w:before="280" w:after="280"/>
      <w:jc w:val="center"/>
      <w:textAlignment w:val="center"/>
    </w:pPr>
    <w:rPr>
      <w:sz w:val="18"/>
      <w:szCs w:val="18"/>
      <w:lang w:eastAsia="zh-CN"/>
    </w:rPr>
  </w:style>
  <w:style w:type="paragraph" w:customStyle="1" w:styleId="xl203">
    <w:name w:val="xl203"/>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18"/>
      <w:szCs w:val="18"/>
      <w:lang w:eastAsia="zh-CN"/>
    </w:rPr>
  </w:style>
  <w:style w:type="paragraph" w:customStyle="1" w:styleId="xl204">
    <w:name w:val="xl204"/>
    <w:basedOn w:val="Normalny"/>
    <w:rsid w:val="001D5DFB"/>
    <w:pPr>
      <w:pBdr>
        <w:top w:val="single" w:sz="4" w:space="0" w:color="000000"/>
        <w:left w:val="none" w:sz="0" w:space="0" w:color="000000"/>
        <w:bottom w:val="none" w:sz="0" w:space="0" w:color="000000"/>
        <w:right w:val="none" w:sz="0" w:space="0" w:color="000000"/>
      </w:pBdr>
      <w:suppressAutoHyphens/>
      <w:spacing w:before="280" w:after="280"/>
      <w:jc w:val="center"/>
      <w:textAlignment w:val="center"/>
    </w:pPr>
    <w:rPr>
      <w:sz w:val="18"/>
      <w:szCs w:val="18"/>
      <w:lang w:eastAsia="zh-CN"/>
    </w:rPr>
  </w:style>
  <w:style w:type="paragraph" w:customStyle="1" w:styleId="xl205">
    <w:name w:val="xl205"/>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18"/>
      <w:szCs w:val="18"/>
      <w:lang w:eastAsia="zh-CN"/>
    </w:rPr>
  </w:style>
  <w:style w:type="paragraph" w:customStyle="1" w:styleId="xl206">
    <w:name w:val="xl206"/>
    <w:basedOn w:val="Normalny"/>
    <w:rsid w:val="001D5DFB"/>
    <w:pPr>
      <w:suppressAutoHyphens/>
      <w:spacing w:before="280" w:after="280"/>
      <w:jc w:val="center"/>
    </w:pPr>
    <w:rPr>
      <w:b/>
      <w:bCs/>
      <w:sz w:val="18"/>
      <w:szCs w:val="18"/>
      <w:lang w:eastAsia="zh-CN"/>
    </w:rPr>
  </w:style>
  <w:style w:type="paragraph" w:customStyle="1" w:styleId="xl207">
    <w:name w:val="xl207"/>
    <w:basedOn w:val="Normalny"/>
    <w:rsid w:val="001D5DFB"/>
    <w:pPr>
      <w:pBdr>
        <w:top w:val="none" w:sz="0" w:space="0" w:color="000000"/>
        <w:left w:val="none" w:sz="0" w:space="0" w:color="000000"/>
        <w:bottom w:val="single" w:sz="4" w:space="0" w:color="000000"/>
        <w:right w:val="none" w:sz="0" w:space="0" w:color="000000"/>
      </w:pBdr>
      <w:shd w:val="clear" w:color="auto" w:fill="C0C0C0"/>
      <w:suppressAutoHyphens/>
      <w:spacing w:before="280" w:after="280"/>
      <w:textAlignment w:val="top"/>
    </w:pPr>
    <w:rPr>
      <w:b/>
      <w:bCs/>
      <w:sz w:val="18"/>
      <w:szCs w:val="18"/>
      <w:lang w:eastAsia="zh-CN"/>
    </w:rPr>
  </w:style>
  <w:style w:type="paragraph" w:customStyle="1" w:styleId="xl208">
    <w:name w:val="xl208"/>
    <w:basedOn w:val="Normalny"/>
    <w:rsid w:val="001D5DFB"/>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jc w:val="center"/>
      <w:textAlignment w:val="center"/>
    </w:pPr>
    <w:rPr>
      <w:sz w:val="18"/>
      <w:szCs w:val="18"/>
      <w:lang w:eastAsia="zh-CN"/>
    </w:rPr>
  </w:style>
  <w:style w:type="paragraph" w:customStyle="1" w:styleId="xl209">
    <w:name w:val="xl209"/>
    <w:basedOn w:val="Normalny"/>
    <w:rsid w:val="001D5DFB"/>
    <w:pPr>
      <w:shd w:val="clear" w:color="auto" w:fill="FFFFFF"/>
      <w:suppressAutoHyphens/>
      <w:spacing w:before="280" w:after="280"/>
    </w:pPr>
    <w:rPr>
      <w:b/>
      <w:bCs/>
      <w:sz w:val="18"/>
      <w:szCs w:val="18"/>
      <w:lang w:eastAsia="zh-CN"/>
    </w:rPr>
  </w:style>
  <w:style w:type="paragraph" w:customStyle="1" w:styleId="xl210">
    <w:name w:val="xl210"/>
    <w:basedOn w:val="Normalny"/>
    <w:rsid w:val="001D5DFB"/>
    <w:pPr>
      <w:shd w:val="clear" w:color="auto" w:fill="FFFFFF"/>
      <w:suppressAutoHyphens/>
      <w:spacing w:before="280" w:after="280"/>
      <w:textAlignment w:val="center"/>
    </w:pPr>
    <w:rPr>
      <w:sz w:val="18"/>
      <w:szCs w:val="18"/>
      <w:lang w:eastAsia="zh-CN"/>
    </w:rPr>
  </w:style>
  <w:style w:type="paragraph" w:customStyle="1" w:styleId="xl211">
    <w:name w:val="xl211"/>
    <w:basedOn w:val="Normalny"/>
    <w:rsid w:val="001D5DFB"/>
    <w:pPr>
      <w:shd w:val="clear" w:color="auto" w:fill="FFFFFF"/>
      <w:suppressAutoHyphens/>
      <w:spacing w:before="280" w:after="280"/>
      <w:textAlignment w:val="center"/>
    </w:pPr>
    <w:rPr>
      <w:sz w:val="18"/>
      <w:szCs w:val="18"/>
      <w:lang w:eastAsia="zh-CN"/>
    </w:rPr>
  </w:style>
  <w:style w:type="paragraph" w:customStyle="1" w:styleId="xl212">
    <w:name w:val="xl212"/>
    <w:basedOn w:val="Normalny"/>
    <w:rsid w:val="001D5DFB"/>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jc w:val="center"/>
      <w:textAlignment w:val="center"/>
    </w:pPr>
    <w:rPr>
      <w:sz w:val="18"/>
      <w:szCs w:val="18"/>
      <w:lang w:eastAsia="zh-CN"/>
    </w:rPr>
  </w:style>
  <w:style w:type="paragraph" w:customStyle="1" w:styleId="xl213">
    <w:name w:val="xl213"/>
    <w:basedOn w:val="Normalny"/>
    <w:rsid w:val="001D5DFB"/>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textAlignment w:val="center"/>
    </w:pPr>
    <w:rPr>
      <w:sz w:val="18"/>
      <w:szCs w:val="18"/>
      <w:lang w:eastAsia="zh-CN"/>
    </w:rPr>
  </w:style>
  <w:style w:type="paragraph" w:customStyle="1" w:styleId="xl214">
    <w:name w:val="xl214"/>
    <w:basedOn w:val="Normalny"/>
    <w:rsid w:val="001D5DFB"/>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textAlignment w:val="center"/>
    </w:pPr>
    <w:rPr>
      <w:sz w:val="18"/>
      <w:szCs w:val="18"/>
      <w:lang w:eastAsia="zh-CN"/>
    </w:rPr>
  </w:style>
  <w:style w:type="paragraph" w:customStyle="1" w:styleId="xl215">
    <w:name w:val="xl215"/>
    <w:basedOn w:val="Normalny"/>
    <w:rsid w:val="001D5DFB"/>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pPr>
    <w:rPr>
      <w:lang w:eastAsia="zh-CN"/>
    </w:rPr>
  </w:style>
  <w:style w:type="paragraph" w:customStyle="1" w:styleId="xl216">
    <w:name w:val="xl216"/>
    <w:basedOn w:val="Normalny"/>
    <w:rsid w:val="001D5DFB"/>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textAlignment w:val="center"/>
    </w:pPr>
    <w:rPr>
      <w:sz w:val="18"/>
      <w:szCs w:val="18"/>
      <w:lang w:eastAsia="zh-CN"/>
    </w:rPr>
  </w:style>
  <w:style w:type="paragraph" w:customStyle="1" w:styleId="xl217">
    <w:name w:val="xl217"/>
    <w:basedOn w:val="Normalny"/>
    <w:rsid w:val="001D5DFB"/>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textAlignment w:val="center"/>
    </w:pPr>
    <w:rPr>
      <w:sz w:val="18"/>
      <w:szCs w:val="18"/>
      <w:lang w:eastAsia="zh-CN"/>
    </w:rPr>
  </w:style>
  <w:style w:type="paragraph" w:customStyle="1" w:styleId="xl218">
    <w:name w:val="xl218"/>
    <w:basedOn w:val="Normalny"/>
    <w:rsid w:val="001D5DFB"/>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textAlignment w:val="top"/>
    </w:pPr>
    <w:rPr>
      <w:sz w:val="18"/>
      <w:szCs w:val="18"/>
      <w:lang w:eastAsia="zh-CN"/>
    </w:rPr>
  </w:style>
  <w:style w:type="paragraph" w:customStyle="1" w:styleId="xl219">
    <w:name w:val="xl219"/>
    <w:basedOn w:val="Normalny"/>
    <w:rsid w:val="001D5DFB"/>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pPr>
    <w:rPr>
      <w:lang w:eastAsia="zh-CN"/>
    </w:rPr>
  </w:style>
  <w:style w:type="paragraph" w:customStyle="1" w:styleId="xl220">
    <w:name w:val="xl220"/>
    <w:basedOn w:val="Normalny"/>
    <w:rsid w:val="001D5DFB"/>
    <w:pPr>
      <w:pBdr>
        <w:top w:val="single" w:sz="4" w:space="0" w:color="000000"/>
        <w:left w:val="single" w:sz="4" w:space="0" w:color="000000"/>
        <w:bottom w:val="single" w:sz="4" w:space="0" w:color="000000"/>
        <w:right w:val="single" w:sz="4" w:space="0" w:color="000000"/>
      </w:pBdr>
      <w:shd w:val="clear" w:color="auto" w:fill="FFFFFF"/>
      <w:suppressAutoHyphens/>
      <w:spacing w:before="280" w:after="280"/>
      <w:textAlignment w:val="center"/>
    </w:pPr>
    <w:rPr>
      <w:sz w:val="18"/>
      <w:szCs w:val="18"/>
      <w:lang w:eastAsia="zh-CN"/>
    </w:rPr>
  </w:style>
  <w:style w:type="paragraph" w:customStyle="1" w:styleId="xl221">
    <w:name w:val="xl221"/>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zh-CN"/>
    </w:rPr>
  </w:style>
  <w:style w:type="paragraph" w:customStyle="1" w:styleId="xl222">
    <w:name w:val="xl222"/>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color w:val="000000"/>
      <w:sz w:val="22"/>
      <w:szCs w:val="22"/>
      <w:lang w:eastAsia="zh-CN"/>
    </w:rPr>
  </w:style>
  <w:style w:type="paragraph" w:customStyle="1" w:styleId="xl223">
    <w:name w:val="xl223"/>
    <w:basedOn w:val="Normalny"/>
    <w:rsid w:val="001D5DFB"/>
    <w:pPr>
      <w:pBdr>
        <w:top w:val="none" w:sz="0" w:space="0" w:color="000000"/>
        <w:left w:val="single" w:sz="4" w:space="0" w:color="000000"/>
        <w:bottom w:val="single" w:sz="4" w:space="0" w:color="000000"/>
        <w:right w:val="single" w:sz="4" w:space="0" w:color="000000"/>
      </w:pBdr>
      <w:suppressAutoHyphens/>
      <w:spacing w:before="280" w:after="280"/>
      <w:textAlignment w:val="center"/>
    </w:pPr>
    <w:rPr>
      <w:sz w:val="18"/>
      <w:szCs w:val="18"/>
      <w:lang w:eastAsia="zh-CN"/>
    </w:rPr>
  </w:style>
  <w:style w:type="paragraph" w:customStyle="1" w:styleId="xl224">
    <w:name w:val="xl224"/>
    <w:basedOn w:val="Normalny"/>
    <w:rsid w:val="001D5DFB"/>
    <w:pPr>
      <w:pBdr>
        <w:top w:val="none" w:sz="0" w:space="0" w:color="000000"/>
        <w:left w:val="single" w:sz="4" w:space="0" w:color="000000"/>
        <w:bottom w:val="single" w:sz="4" w:space="0" w:color="000000"/>
        <w:right w:val="single" w:sz="4" w:space="0" w:color="000000"/>
      </w:pBdr>
      <w:suppressAutoHyphens/>
      <w:spacing w:before="280" w:after="280"/>
      <w:jc w:val="center"/>
      <w:textAlignment w:val="center"/>
    </w:pPr>
    <w:rPr>
      <w:sz w:val="18"/>
      <w:szCs w:val="18"/>
      <w:lang w:eastAsia="zh-CN"/>
    </w:rPr>
  </w:style>
  <w:style w:type="paragraph" w:customStyle="1" w:styleId="xl225">
    <w:name w:val="xl225"/>
    <w:basedOn w:val="Normalny"/>
    <w:rsid w:val="001D5DFB"/>
    <w:pPr>
      <w:pBdr>
        <w:top w:val="none" w:sz="0" w:space="0" w:color="000000"/>
        <w:left w:val="single" w:sz="4" w:space="0" w:color="000000"/>
        <w:bottom w:val="single" w:sz="4" w:space="0" w:color="000000"/>
        <w:right w:val="single" w:sz="4" w:space="0" w:color="000000"/>
      </w:pBdr>
      <w:suppressAutoHyphens/>
      <w:spacing w:before="280" w:after="280"/>
      <w:jc w:val="center"/>
      <w:textAlignment w:val="center"/>
    </w:pPr>
    <w:rPr>
      <w:b/>
      <w:bCs/>
      <w:sz w:val="18"/>
      <w:szCs w:val="18"/>
      <w:lang w:eastAsia="zh-CN"/>
    </w:rPr>
  </w:style>
  <w:style w:type="paragraph" w:customStyle="1" w:styleId="xl226">
    <w:name w:val="xl226"/>
    <w:basedOn w:val="Normalny"/>
    <w:rsid w:val="001D5DFB"/>
    <w:pPr>
      <w:pBdr>
        <w:top w:val="single" w:sz="4" w:space="0" w:color="000000"/>
        <w:left w:val="single" w:sz="4" w:space="0" w:color="000000"/>
        <w:bottom w:val="double" w:sz="6" w:space="0" w:color="000000"/>
        <w:right w:val="single" w:sz="4" w:space="0" w:color="000000"/>
      </w:pBdr>
      <w:suppressAutoHyphens/>
      <w:spacing w:before="280" w:after="280"/>
      <w:textAlignment w:val="center"/>
    </w:pPr>
    <w:rPr>
      <w:sz w:val="18"/>
      <w:szCs w:val="18"/>
      <w:lang w:eastAsia="zh-CN"/>
    </w:rPr>
  </w:style>
  <w:style w:type="paragraph" w:customStyle="1" w:styleId="xl227">
    <w:name w:val="xl227"/>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18"/>
      <w:szCs w:val="18"/>
      <w:lang w:eastAsia="zh-CN"/>
    </w:rPr>
  </w:style>
  <w:style w:type="paragraph" w:customStyle="1" w:styleId="xl228">
    <w:name w:val="xl228"/>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center"/>
      <w:textAlignment w:val="top"/>
    </w:pPr>
    <w:rPr>
      <w:b/>
      <w:bCs/>
      <w:sz w:val="18"/>
      <w:szCs w:val="18"/>
      <w:lang w:eastAsia="zh-CN"/>
    </w:rPr>
  </w:style>
  <w:style w:type="paragraph" w:customStyle="1" w:styleId="xl229">
    <w:name w:val="xl229"/>
    <w:basedOn w:val="Normalny"/>
    <w:rsid w:val="001D5DFB"/>
    <w:pPr>
      <w:pBdr>
        <w:top w:val="single" w:sz="4" w:space="0" w:color="000000"/>
        <w:left w:val="none" w:sz="0" w:space="0" w:color="000000"/>
        <w:bottom w:val="single" w:sz="4" w:space="0" w:color="000000"/>
        <w:right w:val="none" w:sz="0" w:space="0" w:color="000000"/>
      </w:pBdr>
      <w:shd w:val="clear" w:color="auto" w:fill="C0C0C0"/>
      <w:suppressAutoHyphens/>
      <w:spacing w:before="280" w:after="280"/>
      <w:textAlignment w:val="top"/>
    </w:pPr>
    <w:rPr>
      <w:b/>
      <w:bCs/>
      <w:sz w:val="18"/>
      <w:szCs w:val="18"/>
      <w:lang w:eastAsia="zh-CN"/>
    </w:rPr>
  </w:style>
  <w:style w:type="paragraph" w:customStyle="1" w:styleId="xl230">
    <w:name w:val="xl230"/>
    <w:basedOn w:val="Normalny"/>
    <w:rsid w:val="001D5DFB"/>
    <w:pPr>
      <w:shd w:val="clear" w:color="auto" w:fill="C0C0C0"/>
      <w:suppressAutoHyphens/>
      <w:spacing w:before="280" w:after="280"/>
    </w:pPr>
    <w:rPr>
      <w:b/>
      <w:bCs/>
      <w:sz w:val="18"/>
      <w:szCs w:val="18"/>
      <w:lang w:eastAsia="zh-CN"/>
    </w:rPr>
  </w:style>
  <w:style w:type="paragraph" w:customStyle="1" w:styleId="xl231">
    <w:name w:val="xl231"/>
    <w:basedOn w:val="Normalny"/>
    <w:rsid w:val="001D5DFB"/>
    <w:pPr>
      <w:suppressAutoHyphens/>
      <w:spacing w:before="280" w:after="280"/>
    </w:pPr>
    <w:rPr>
      <w:b/>
      <w:bCs/>
      <w:sz w:val="18"/>
      <w:szCs w:val="18"/>
      <w:lang w:eastAsia="zh-CN"/>
    </w:rPr>
  </w:style>
  <w:style w:type="paragraph" w:customStyle="1" w:styleId="xl232">
    <w:name w:val="xl232"/>
    <w:basedOn w:val="Normalny"/>
    <w:rsid w:val="001D5DFB"/>
    <w:pPr>
      <w:pBdr>
        <w:top w:val="none" w:sz="0" w:space="0" w:color="000000"/>
        <w:left w:val="single" w:sz="4" w:space="0" w:color="000000"/>
        <w:bottom w:val="single" w:sz="4" w:space="0" w:color="000000"/>
        <w:right w:val="none" w:sz="0" w:space="0" w:color="000000"/>
      </w:pBdr>
      <w:suppressAutoHyphens/>
      <w:spacing w:before="280" w:after="280"/>
      <w:textAlignment w:val="top"/>
    </w:pPr>
    <w:rPr>
      <w:b/>
      <w:bCs/>
      <w:sz w:val="18"/>
      <w:szCs w:val="18"/>
      <w:lang w:eastAsia="zh-CN"/>
    </w:rPr>
  </w:style>
  <w:style w:type="paragraph" w:customStyle="1" w:styleId="xl233">
    <w:name w:val="xl233"/>
    <w:basedOn w:val="Normalny"/>
    <w:rsid w:val="001D5DFB"/>
    <w:pPr>
      <w:shd w:val="clear" w:color="auto" w:fill="C0C0C0"/>
      <w:suppressAutoHyphens/>
      <w:spacing w:before="280" w:after="280"/>
    </w:pPr>
    <w:rPr>
      <w:b/>
      <w:bCs/>
      <w:sz w:val="18"/>
      <w:szCs w:val="18"/>
      <w:lang w:eastAsia="zh-CN"/>
    </w:rPr>
  </w:style>
  <w:style w:type="paragraph" w:customStyle="1" w:styleId="xl234">
    <w:name w:val="xl234"/>
    <w:basedOn w:val="Normalny"/>
    <w:rsid w:val="001D5DFB"/>
    <w:pPr>
      <w:pBdr>
        <w:top w:val="single" w:sz="4" w:space="0" w:color="000000"/>
        <w:left w:val="single" w:sz="4" w:space="0" w:color="000000"/>
        <w:bottom w:val="single" w:sz="4" w:space="0" w:color="000000"/>
        <w:right w:val="none" w:sz="0" w:space="0" w:color="000000"/>
      </w:pBdr>
      <w:suppressAutoHyphens/>
      <w:spacing w:before="280" w:after="280"/>
      <w:textAlignment w:val="top"/>
    </w:pPr>
    <w:rPr>
      <w:b/>
      <w:bCs/>
      <w:sz w:val="18"/>
      <w:szCs w:val="18"/>
      <w:lang w:eastAsia="zh-CN"/>
    </w:rPr>
  </w:style>
  <w:style w:type="paragraph" w:customStyle="1" w:styleId="xl235">
    <w:name w:val="xl235"/>
    <w:basedOn w:val="Normalny"/>
    <w:rsid w:val="001D5DFB"/>
    <w:pPr>
      <w:pBdr>
        <w:top w:val="single" w:sz="4" w:space="0" w:color="000000"/>
        <w:left w:val="single" w:sz="4" w:space="0" w:color="000000"/>
        <w:bottom w:val="single" w:sz="4" w:space="0" w:color="000000"/>
        <w:right w:val="single" w:sz="4" w:space="0" w:color="000000"/>
      </w:pBdr>
      <w:suppressAutoHyphens/>
      <w:spacing w:before="280" w:after="280"/>
      <w:jc w:val="right"/>
      <w:textAlignment w:val="center"/>
    </w:pPr>
    <w:rPr>
      <w:b/>
      <w:bCs/>
      <w:sz w:val="22"/>
      <w:szCs w:val="22"/>
      <w:lang w:eastAsia="zh-CN"/>
    </w:rPr>
  </w:style>
  <w:style w:type="paragraph" w:customStyle="1" w:styleId="xl236">
    <w:name w:val="xl236"/>
    <w:basedOn w:val="Normalny"/>
    <w:rsid w:val="001D5DFB"/>
    <w:pPr>
      <w:pBdr>
        <w:top w:val="single" w:sz="4" w:space="0" w:color="000000"/>
        <w:left w:val="single" w:sz="4" w:space="0" w:color="000000"/>
        <w:bottom w:val="double" w:sz="6" w:space="0" w:color="000000"/>
        <w:right w:val="single" w:sz="4" w:space="0" w:color="000000"/>
      </w:pBdr>
      <w:suppressAutoHyphens/>
      <w:spacing w:before="280" w:after="280"/>
      <w:jc w:val="center"/>
      <w:textAlignment w:val="center"/>
    </w:pPr>
    <w:rPr>
      <w:b/>
      <w:bCs/>
      <w:sz w:val="18"/>
      <w:szCs w:val="18"/>
      <w:lang w:eastAsia="zh-CN"/>
    </w:rPr>
  </w:style>
  <w:style w:type="paragraph" w:customStyle="1" w:styleId="xl237">
    <w:name w:val="xl237"/>
    <w:basedOn w:val="Normalny"/>
    <w:rsid w:val="001D5DFB"/>
    <w:pPr>
      <w:pBdr>
        <w:top w:val="single" w:sz="4" w:space="0" w:color="000000"/>
        <w:left w:val="single" w:sz="4" w:space="0" w:color="000000"/>
        <w:bottom w:val="double" w:sz="6" w:space="0" w:color="000000"/>
        <w:right w:val="single" w:sz="4" w:space="0" w:color="000000"/>
      </w:pBdr>
      <w:suppressAutoHyphens/>
      <w:spacing w:before="280" w:after="280"/>
      <w:jc w:val="center"/>
      <w:textAlignment w:val="center"/>
    </w:pPr>
    <w:rPr>
      <w:b/>
      <w:bCs/>
      <w:sz w:val="18"/>
      <w:szCs w:val="18"/>
      <w:lang w:eastAsia="zh-CN"/>
    </w:rPr>
  </w:style>
  <w:style w:type="paragraph" w:customStyle="1" w:styleId="xl66">
    <w:name w:val="xl66"/>
    <w:basedOn w:val="Normalny"/>
    <w:rsid w:val="001D5DFB"/>
    <w:pPr>
      <w:suppressAutoHyphens/>
      <w:spacing w:before="280" w:after="280"/>
      <w:jc w:val="center"/>
      <w:textAlignment w:val="center"/>
    </w:pPr>
    <w:rPr>
      <w:lang w:eastAsia="zh-CN"/>
    </w:rPr>
  </w:style>
  <w:style w:type="paragraph" w:customStyle="1" w:styleId="xl67">
    <w:name w:val="xl67"/>
    <w:basedOn w:val="Normalny"/>
    <w:rsid w:val="001D5DFB"/>
    <w:pPr>
      <w:suppressAutoHyphens/>
      <w:spacing w:before="280" w:after="280"/>
      <w:jc w:val="center"/>
      <w:textAlignment w:val="center"/>
    </w:pPr>
    <w:rPr>
      <w:lang w:eastAsia="zh-CN"/>
    </w:rPr>
  </w:style>
  <w:style w:type="paragraph" w:customStyle="1" w:styleId="xl68">
    <w:name w:val="xl68"/>
    <w:basedOn w:val="Normalny"/>
    <w:rsid w:val="001D5DFB"/>
    <w:pPr>
      <w:shd w:val="clear" w:color="auto" w:fill="C0C0C0"/>
      <w:suppressAutoHyphens/>
      <w:spacing w:before="280" w:after="280"/>
      <w:textAlignment w:val="center"/>
    </w:pPr>
    <w:rPr>
      <w:b/>
      <w:bCs/>
      <w:sz w:val="18"/>
      <w:szCs w:val="18"/>
      <w:lang w:eastAsia="zh-CN"/>
    </w:rPr>
  </w:style>
  <w:style w:type="paragraph" w:customStyle="1" w:styleId="Nagwek50">
    <w:name w:val="Nagłówek5"/>
    <w:basedOn w:val="Normalny"/>
    <w:next w:val="Tekstpodstawowy"/>
    <w:rsid w:val="001D5DFB"/>
    <w:pPr>
      <w:keepNext/>
      <w:widowControl w:val="0"/>
      <w:suppressAutoHyphens/>
      <w:spacing w:before="240" w:after="120"/>
    </w:pPr>
    <w:rPr>
      <w:rFonts w:ascii="Arial" w:eastAsia="Microsoft YaHei" w:hAnsi="Arial" w:cs="Arial"/>
      <w:kern w:val="1"/>
      <w:sz w:val="28"/>
      <w:szCs w:val="28"/>
      <w:lang w:eastAsia="zh-CN" w:bidi="hi-IN"/>
    </w:rPr>
  </w:style>
  <w:style w:type="paragraph" w:customStyle="1" w:styleId="Podpis5">
    <w:name w:val="Podpis5"/>
    <w:basedOn w:val="Normalny"/>
    <w:rsid w:val="001D5DFB"/>
    <w:pPr>
      <w:widowControl w:val="0"/>
      <w:suppressLineNumbers/>
      <w:suppressAutoHyphens/>
      <w:spacing w:before="120" w:after="120"/>
    </w:pPr>
    <w:rPr>
      <w:rFonts w:eastAsia="SimSun" w:cs="Arial"/>
      <w:i/>
      <w:iCs/>
      <w:kern w:val="1"/>
      <w:lang w:eastAsia="zh-CN" w:bidi="hi-IN"/>
    </w:rPr>
  </w:style>
  <w:style w:type="paragraph" w:customStyle="1" w:styleId="Nagwek40">
    <w:name w:val="Nagłówek4"/>
    <w:basedOn w:val="Normalny"/>
    <w:next w:val="Tekstpodstawowy"/>
    <w:rsid w:val="001D5DFB"/>
    <w:pPr>
      <w:keepNext/>
      <w:widowControl w:val="0"/>
      <w:suppressAutoHyphens/>
      <w:spacing w:before="240" w:after="120"/>
    </w:pPr>
    <w:rPr>
      <w:rFonts w:ascii="Arial" w:eastAsia="Microsoft YaHei" w:hAnsi="Arial" w:cs="Arial"/>
      <w:kern w:val="1"/>
      <w:sz w:val="28"/>
      <w:szCs w:val="28"/>
      <w:lang w:eastAsia="zh-CN" w:bidi="hi-IN"/>
    </w:rPr>
  </w:style>
  <w:style w:type="paragraph" w:customStyle="1" w:styleId="Podpis4">
    <w:name w:val="Podpis4"/>
    <w:basedOn w:val="Normalny"/>
    <w:rsid w:val="001D5DFB"/>
    <w:pPr>
      <w:widowControl w:val="0"/>
      <w:suppressLineNumbers/>
      <w:suppressAutoHyphens/>
      <w:spacing w:before="120" w:after="120"/>
    </w:pPr>
    <w:rPr>
      <w:rFonts w:eastAsia="SimSun" w:cs="Arial"/>
      <w:i/>
      <w:iCs/>
      <w:kern w:val="1"/>
      <w:lang w:eastAsia="zh-CN" w:bidi="hi-IN"/>
    </w:rPr>
  </w:style>
  <w:style w:type="paragraph" w:customStyle="1" w:styleId="Zawartoramki">
    <w:name w:val="Zawartość ramki"/>
    <w:basedOn w:val="Normalny"/>
    <w:rsid w:val="001D5DFB"/>
    <w:pPr>
      <w:suppressAutoHyphens/>
    </w:pPr>
    <w:rPr>
      <w:lang w:eastAsia="zh-CN"/>
    </w:rPr>
  </w:style>
  <w:style w:type="paragraph" w:customStyle="1" w:styleId="StandardowyStandardowy12">
    <w:name w:val="Standardowy.Standardowy12"/>
    <w:rsid w:val="001D5DFB"/>
    <w:rPr>
      <w:rFonts w:ascii="Garamond" w:hAnsi="Garamond"/>
      <w:sz w:val="26"/>
    </w:rPr>
  </w:style>
  <w:style w:type="character" w:customStyle="1" w:styleId="Tekstpodstawowy2Znak1">
    <w:name w:val="Tekst podstawowy 2 Znak1"/>
    <w:uiPriority w:val="99"/>
    <w:semiHidden/>
    <w:rsid w:val="001D5DFB"/>
    <w:rPr>
      <w:sz w:val="24"/>
      <w:szCs w:val="24"/>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4834">
      <w:bodyDiv w:val="1"/>
      <w:marLeft w:val="0"/>
      <w:marRight w:val="0"/>
      <w:marTop w:val="0"/>
      <w:marBottom w:val="0"/>
      <w:divBdr>
        <w:top w:val="none" w:sz="0" w:space="0" w:color="auto"/>
        <w:left w:val="none" w:sz="0" w:space="0" w:color="auto"/>
        <w:bottom w:val="none" w:sz="0" w:space="0" w:color="auto"/>
        <w:right w:val="none" w:sz="0" w:space="0" w:color="auto"/>
      </w:divBdr>
    </w:div>
    <w:div w:id="68773271">
      <w:bodyDiv w:val="1"/>
      <w:marLeft w:val="0"/>
      <w:marRight w:val="0"/>
      <w:marTop w:val="0"/>
      <w:marBottom w:val="0"/>
      <w:divBdr>
        <w:top w:val="none" w:sz="0" w:space="0" w:color="auto"/>
        <w:left w:val="none" w:sz="0" w:space="0" w:color="auto"/>
        <w:bottom w:val="none" w:sz="0" w:space="0" w:color="auto"/>
        <w:right w:val="none" w:sz="0" w:space="0" w:color="auto"/>
      </w:divBdr>
    </w:div>
    <w:div w:id="161816850">
      <w:bodyDiv w:val="1"/>
      <w:marLeft w:val="0"/>
      <w:marRight w:val="0"/>
      <w:marTop w:val="0"/>
      <w:marBottom w:val="0"/>
      <w:divBdr>
        <w:top w:val="none" w:sz="0" w:space="0" w:color="auto"/>
        <w:left w:val="none" w:sz="0" w:space="0" w:color="auto"/>
        <w:bottom w:val="none" w:sz="0" w:space="0" w:color="auto"/>
        <w:right w:val="none" w:sz="0" w:space="0" w:color="auto"/>
      </w:divBdr>
    </w:div>
    <w:div w:id="254556615">
      <w:bodyDiv w:val="1"/>
      <w:marLeft w:val="0"/>
      <w:marRight w:val="0"/>
      <w:marTop w:val="0"/>
      <w:marBottom w:val="0"/>
      <w:divBdr>
        <w:top w:val="none" w:sz="0" w:space="0" w:color="auto"/>
        <w:left w:val="none" w:sz="0" w:space="0" w:color="auto"/>
        <w:bottom w:val="none" w:sz="0" w:space="0" w:color="auto"/>
        <w:right w:val="none" w:sz="0" w:space="0" w:color="auto"/>
      </w:divBdr>
    </w:div>
    <w:div w:id="275799553">
      <w:bodyDiv w:val="1"/>
      <w:marLeft w:val="0"/>
      <w:marRight w:val="0"/>
      <w:marTop w:val="0"/>
      <w:marBottom w:val="0"/>
      <w:divBdr>
        <w:top w:val="none" w:sz="0" w:space="0" w:color="auto"/>
        <w:left w:val="none" w:sz="0" w:space="0" w:color="auto"/>
        <w:bottom w:val="none" w:sz="0" w:space="0" w:color="auto"/>
        <w:right w:val="none" w:sz="0" w:space="0" w:color="auto"/>
      </w:divBdr>
    </w:div>
    <w:div w:id="366377508">
      <w:bodyDiv w:val="1"/>
      <w:marLeft w:val="0"/>
      <w:marRight w:val="0"/>
      <w:marTop w:val="0"/>
      <w:marBottom w:val="0"/>
      <w:divBdr>
        <w:top w:val="none" w:sz="0" w:space="0" w:color="auto"/>
        <w:left w:val="none" w:sz="0" w:space="0" w:color="auto"/>
        <w:bottom w:val="none" w:sz="0" w:space="0" w:color="auto"/>
        <w:right w:val="none" w:sz="0" w:space="0" w:color="auto"/>
      </w:divBdr>
    </w:div>
    <w:div w:id="522088712">
      <w:bodyDiv w:val="1"/>
      <w:marLeft w:val="0"/>
      <w:marRight w:val="0"/>
      <w:marTop w:val="0"/>
      <w:marBottom w:val="0"/>
      <w:divBdr>
        <w:top w:val="none" w:sz="0" w:space="0" w:color="auto"/>
        <w:left w:val="none" w:sz="0" w:space="0" w:color="auto"/>
        <w:bottom w:val="none" w:sz="0" w:space="0" w:color="auto"/>
        <w:right w:val="none" w:sz="0" w:space="0" w:color="auto"/>
      </w:divBdr>
    </w:div>
    <w:div w:id="563684193">
      <w:bodyDiv w:val="1"/>
      <w:marLeft w:val="0"/>
      <w:marRight w:val="0"/>
      <w:marTop w:val="0"/>
      <w:marBottom w:val="0"/>
      <w:divBdr>
        <w:top w:val="none" w:sz="0" w:space="0" w:color="auto"/>
        <w:left w:val="none" w:sz="0" w:space="0" w:color="auto"/>
        <w:bottom w:val="none" w:sz="0" w:space="0" w:color="auto"/>
        <w:right w:val="none" w:sz="0" w:space="0" w:color="auto"/>
      </w:divBdr>
    </w:div>
    <w:div w:id="604119591">
      <w:bodyDiv w:val="1"/>
      <w:marLeft w:val="0"/>
      <w:marRight w:val="0"/>
      <w:marTop w:val="0"/>
      <w:marBottom w:val="0"/>
      <w:divBdr>
        <w:top w:val="none" w:sz="0" w:space="0" w:color="auto"/>
        <w:left w:val="none" w:sz="0" w:space="0" w:color="auto"/>
        <w:bottom w:val="none" w:sz="0" w:space="0" w:color="auto"/>
        <w:right w:val="none" w:sz="0" w:space="0" w:color="auto"/>
      </w:divBdr>
    </w:div>
    <w:div w:id="733966179">
      <w:bodyDiv w:val="1"/>
      <w:marLeft w:val="0"/>
      <w:marRight w:val="0"/>
      <w:marTop w:val="0"/>
      <w:marBottom w:val="0"/>
      <w:divBdr>
        <w:top w:val="none" w:sz="0" w:space="0" w:color="auto"/>
        <w:left w:val="none" w:sz="0" w:space="0" w:color="auto"/>
        <w:bottom w:val="none" w:sz="0" w:space="0" w:color="auto"/>
        <w:right w:val="none" w:sz="0" w:space="0" w:color="auto"/>
      </w:divBdr>
    </w:div>
    <w:div w:id="747457112">
      <w:bodyDiv w:val="1"/>
      <w:marLeft w:val="0"/>
      <w:marRight w:val="0"/>
      <w:marTop w:val="0"/>
      <w:marBottom w:val="0"/>
      <w:divBdr>
        <w:top w:val="none" w:sz="0" w:space="0" w:color="auto"/>
        <w:left w:val="none" w:sz="0" w:space="0" w:color="auto"/>
        <w:bottom w:val="none" w:sz="0" w:space="0" w:color="auto"/>
        <w:right w:val="none" w:sz="0" w:space="0" w:color="auto"/>
      </w:divBdr>
      <w:divsChild>
        <w:div w:id="833371992">
          <w:marLeft w:val="0"/>
          <w:marRight w:val="0"/>
          <w:marTop w:val="0"/>
          <w:marBottom w:val="0"/>
          <w:divBdr>
            <w:top w:val="none" w:sz="0" w:space="0" w:color="auto"/>
            <w:left w:val="none" w:sz="0" w:space="0" w:color="auto"/>
            <w:bottom w:val="none" w:sz="0" w:space="0" w:color="auto"/>
            <w:right w:val="none" w:sz="0" w:space="0" w:color="auto"/>
          </w:divBdr>
        </w:div>
      </w:divsChild>
    </w:div>
    <w:div w:id="896283338">
      <w:bodyDiv w:val="1"/>
      <w:marLeft w:val="0"/>
      <w:marRight w:val="0"/>
      <w:marTop w:val="0"/>
      <w:marBottom w:val="0"/>
      <w:divBdr>
        <w:top w:val="none" w:sz="0" w:space="0" w:color="auto"/>
        <w:left w:val="none" w:sz="0" w:space="0" w:color="auto"/>
        <w:bottom w:val="none" w:sz="0" w:space="0" w:color="auto"/>
        <w:right w:val="none" w:sz="0" w:space="0" w:color="auto"/>
      </w:divBdr>
    </w:div>
    <w:div w:id="955912384">
      <w:bodyDiv w:val="1"/>
      <w:marLeft w:val="0"/>
      <w:marRight w:val="0"/>
      <w:marTop w:val="0"/>
      <w:marBottom w:val="0"/>
      <w:divBdr>
        <w:top w:val="none" w:sz="0" w:space="0" w:color="auto"/>
        <w:left w:val="none" w:sz="0" w:space="0" w:color="auto"/>
        <w:bottom w:val="none" w:sz="0" w:space="0" w:color="auto"/>
        <w:right w:val="none" w:sz="0" w:space="0" w:color="auto"/>
      </w:divBdr>
    </w:div>
    <w:div w:id="1008213004">
      <w:bodyDiv w:val="1"/>
      <w:marLeft w:val="0"/>
      <w:marRight w:val="0"/>
      <w:marTop w:val="0"/>
      <w:marBottom w:val="0"/>
      <w:divBdr>
        <w:top w:val="none" w:sz="0" w:space="0" w:color="auto"/>
        <w:left w:val="none" w:sz="0" w:space="0" w:color="auto"/>
        <w:bottom w:val="none" w:sz="0" w:space="0" w:color="auto"/>
        <w:right w:val="none" w:sz="0" w:space="0" w:color="auto"/>
      </w:divBdr>
    </w:div>
    <w:div w:id="1062173991">
      <w:bodyDiv w:val="1"/>
      <w:marLeft w:val="0"/>
      <w:marRight w:val="0"/>
      <w:marTop w:val="0"/>
      <w:marBottom w:val="0"/>
      <w:divBdr>
        <w:top w:val="none" w:sz="0" w:space="0" w:color="auto"/>
        <w:left w:val="none" w:sz="0" w:space="0" w:color="auto"/>
        <w:bottom w:val="none" w:sz="0" w:space="0" w:color="auto"/>
        <w:right w:val="none" w:sz="0" w:space="0" w:color="auto"/>
      </w:divBdr>
    </w:div>
    <w:div w:id="1069307545">
      <w:bodyDiv w:val="1"/>
      <w:marLeft w:val="0"/>
      <w:marRight w:val="0"/>
      <w:marTop w:val="0"/>
      <w:marBottom w:val="0"/>
      <w:divBdr>
        <w:top w:val="none" w:sz="0" w:space="0" w:color="auto"/>
        <w:left w:val="none" w:sz="0" w:space="0" w:color="auto"/>
        <w:bottom w:val="none" w:sz="0" w:space="0" w:color="auto"/>
        <w:right w:val="none" w:sz="0" w:space="0" w:color="auto"/>
      </w:divBdr>
    </w:div>
    <w:div w:id="1076125146">
      <w:bodyDiv w:val="1"/>
      <w:marLeft w:val="0"/>
      <w:marRight w:val="0"/>
      <w:marTop w:val="0"/>
      <w:marBottom w:val="0"/>
      <w:divBdr>
        <w:top w:val="none" w:sz="0" w:space="0" w:color="auto"/>
        <w:left w:val="none" w:sz="0" w:space="0" w:color="auto"/>
        <w:bottom w:val="none" w:sz="0" w:space="0" w:color="auto"/>
        <w:right w:val="none" w:sz="0" w:space="0" w:color="auto"/>
      </w:divBdr>
    </w:div>
    <w:div w:id="1132022657">
      <w:bodyDiv w:val="1"/>
      <w:marLeft w:val="0"/>
      <w:marRight w:val="0"/>
      <w:marTop w:val="0"/>
      <w:marBottom w:val="0"/>
      <w:divBdr>
        <w:top w:val="none" w:sz="0" w:space="0" w:color="auto"/>
        <w:left w:val="none" w:sz="0" w:space="0" w:color="auto"/>
        <w:bottom w:val="none" w:sz="0" w:space="0" w:color="auto"/>
        <w:right w:val="none" w:sz="0" w:space="0" w:color="auto"/>
      </w:divBdr>
    </w:div>
    <w:div w:id="1154831835">
      <w:bodyDiv w:val="1"/>
      <w:marLeft w:val="0"/>
      <w:marRight w:val="0"/>
      <w:marTop w:val="0"/>
      <w:marBottom w:val="0"/>
      <w:divBdr>
        <w:top w:val="none" w:sz="0" w:space="0" w:color="auto"/>
        <w:left w:val="none" w:sz="0" w:space="0" w:color="auto"/>
        <w:bottom w:val="none" w:sz="0" w:space="0" w:color="auto"/>
        <w:right w:val="none" w:sz="0" w:space="0" w:color="auto"/>
      </w:divBdr>
    </w:div>
    <w:div w:id="1222670529">
      <w:bodyDiv w:val="1"/>
      <w:marLeft w:val="0"/>
      <w:marRight w:val="0"/>
      <w:marTop w:val="0"/>
      <w:marBottom w:val="0"/>
      <w:divBdr>
        <w:top w:val="none" w:sz="0" w:space="0" w:color="auto"/>
        <w:left w:val="none" w:sz="0" w:space="0" w:color="auto"/>
        <w:bottom w:val="none" w:sz="0" w:space="0" w:color="auto"/>
        <w:right w:val="none" w:sz="0" w:space="0" w:color="auto"/>
      </w:divBdr>
    </w:div>
    <w:div w:id="1333684380">
      <w:bodyDiv w:val="1"/>
      <w:marLeft w:val="0"/>
      <w:marRight w:val="0"/>
      <w:marTop w:val="0"/>
      <w:marBottom w:val="0"/>
      <w:divBdr>
        <w:top w:val="none" w:sz="0" w:space="0" w:color="auto"/>
        <w:left w:val="none" w:sz="0" w:space="0" w:color="auto"/>
        <w:bottom w:val="none" w:sz="0" w:space="0" w:color="auto"/>
        <w:right w:val="none" w:sz="0" w:space="0" w:color="auto"/>
      </w:divBdr>
    </w:div>
    <w:div w:id="1339456541">
      <w:bodyDiv w:val="1"/>
      <w:marLeft w:val="0"/>
      <w:marRight w:val="0"/>
      <w:marTop w:val="0"/>
      <w:marBottom w:val="0"/>
      <w:divBdr>
        <w:top w:val="none" w:sz="0" w:space="0" w:color="auto"/>
        <w:left w:val="none" w:sz="0" w:space="0" w:color="auto"/>
        <w:bottom w:val="none" w:sz="0" w:space="0" w:color="auto"/>
        <w:right w:val="none" w:sz="0" w:space="0" w:color="auto"/>
      </w:divBdr>
    </w:div>
    <w:div w:id="1428841031">
      <w:bodyDiv w:val="1"/>
      <w:marLeft w:val="0"/>
      <w:marRight w:val="0"/>
      <w:marTop w:val="0"/>
      <w:marBottom w:val="0"/>
      <w:divBdr>
        <w:top w:val="none" w:sz="0" w:space="0" w:color="auto"/>
        <w:left w:val="none" w:sz="0" w:space="0" w:color="auto"/>
        <w:bottom w:val="none" w:sz="0" w:space="0" w:color="auto"/>
        <w:right w:val="none" w:sz="0" w:space="0" w:color="auto"/>
      </w:divBdr>
    </w:div>
    <w:div w:id="1460536159">
      <w:bodyDiv w:val="1"/>
      <w:marLeft w:val="0"/>
      <w:marRight w:val="0"/>
      <w:marTop w:val="0"/>
      <w:marBottom w:val="0"/>
      <w:divBdr>
        <w:top w:val="none" w:sz="0" w:space="0" w:color="auto"/>
        <w:left w:val="none" w:sz="0" w:space="0" w:color="auto"/>
        <w:bottom w:val="none" w:sz="0" w:space="0" w:color="auto"/>
        <w:right w:val="none" w:sz="0" w:space="0" w:color="auto"/>
      </w:divBdr>
    </w:div>
    <w:div w:id="1498423202">
      <w:bodyDiv w:val="1"/>
      <w:marLeft w:val="0"/>
      <w:marRight w:val="0"/>
      <w:marTop w:val="0"/>
      <w:marBottom w:val="0"/>
      <w:divBdr>
        <w:top w:val="none" w:sz="0" w:space="0" w:color="auto"/>
        <w:left w:val="none" w:sz="0" w:space="0" w:color="auto"/>
        <w:bottom w:val="none" w:sz="0" w:space="0" w:color="auto"/>
        <w:right w:val="none" w:sz="0" w:space="0" w:color="auto"/>
      </w:divBdr>
    </w:div>
    <w:div w:id="1509759082">
      <w:bodyDiv w:val="1"/>
      <w:marLeft w:val="0"/>
      <w:marRight w:val="0"/>
      <w:marTop w:val="0"/>
      <w:marBottom w:val="0"/>
      <w:divBdr>
        <w:top w:val="none" w:sz="0" w:space="0" w:color="auto"/>
        <w:left w:val="none" w:sz="0" w:space="0" w:color="auto"/>
        <w:bottom w:val="none" w:sz="0" w:space="0" w:color="auto"/>
        <w:right w:val="none" w:sz="0" w:space="0" w:color="auto"/>
      </w:divBdr>
    </w:div>
    <w:div w:id="1519078580">
      <w:bodyDiv w:val="1"/>
      <w:marLeft w:val="0"/>
      <w:marRight w:val="0"/>
      <w:marTop w:val="0"/>
      <w:marBottom w:val="0"/>
      <w:divBdr>
        <w:top w:val="none" w:sz="0" w:space="0" w:color="auto"/>
        <w:left w:val="none" w:sz="0" w:space="0" w:color="auto"/>
        <w:bottom w:val="none" w:sz="0" w:space="0" w:color="auto"/>
        <w:right w:val="none" w:sz="0" w:space="0" w:color="auto"/>
      </w:divBdr>
    </w:div>
    <w:div w:id="1554269004">
      <w:bodyDiv w:val="1"/>
      <w:marLeft w:val="0"/>
      <w:marRight w:val="0"/>
      <w:marTop w:val="0"/>
      <w:marBottom w:val="0"/>
      <w:divBdr>
        <w:top w:val="none" w:sz="0" w:space="0" w:color="auto"/>
        <w:left w:val="none" w:sz="0" w:space="0" w:color="auto"/>
        <w:bottom w:val="none" w:sz="0" w:space="0" w:color="auto"/>
        <w:right w:val="none" w:sz="0" w:space="0" w:color="auto"/>
      </w:divBdr>
    </w:div>
    <w:div w:id="1582058934">
      <w:bodyDiv w:val="1"/>
      <w:marLeft w:val="0"/>
      <w:marRight w:val="0"/>
      <w:marTop w:val="0"/>
      <w:marBottom w:val="0"/>
      <w:divBdr>
        <w:top w:val="none" w:sz="0" w:space="0" w:color="auto"/>
        <w:left w:val="none" w:sz="0" w:space="0" w:color="auto"/>
        <w:bottom w:val="none" w:sz="0" w:space="0" w:color="auto"/>
        <w:right w:val="none" w:sz="0" w:space="0" w:color="auto"/>
      </w:divBdr>
    </w:div>
    <w:div w:id="1614629456">
      <w:bodyDiv w:val="1"/>
      <w:marLeft w:val="0"/>
      <w:marRight w:val="0"/>
      <w:marTop w:val="0"/>
      <w:marBottom w:val="0"/>
      <w:divBdr>
        <w:top w:val="none" w:sz="0" w:space="0" w:color="auto"/>
        <w:left w:val="none" w:sz="0" w:space="0" w:color="auto"/>
        <w:bottom w:val="none" w:sz="0" w:space="0" w:color="auto"/>
        <w:right w:val="none" w:sz="0" w:space="0" w:color="auto"/>
      </w:divBdr>
    </w:div>
    <w:div w:id="1637373507">
      <w:bodyDiv w:val="1"/>
      <w:marLeft w:val="0"/>
      <w:marRight w:val="0"/>
      <w:marTop w:val="0"/>
      <w:marBottom w:val="0"/>
      <w:divBdr>
        <w:top w:val="none" w:sz="0" w:space="0" w:color="auto"/>
        <w:left w:val="none" w:sz="0" w:space="0" w:color="auto"/>
        <w:bottom w:val="none" w:sz="0" w:space="0" w:color="auto"/>
        <w:right w:val="none" w:sz="0" w:space="0" w:color="auto"/>
      </w:divBdr>
    </w:div>
    <w:div w:id="2084138475">
      <w:bodyDiv w:val="1"/>
      <w:marLeft w:val="0"/>
      <w:marRight w:val="0"/>
      <w:marTop w:val="0"/>
      <w:marBottom w:val="0"/>
      <w:divBdr>
        <w:top w:val="none" w:sz="0" w:space="0" w:color="auto"/>
        <w:left w:val="none" w:sz="0" w:space="0" w:color="auto"/>
        <w:bottom w:val="none" w:sz="0" w:space="0" w:color="auto"/>
        <w:right w:val="none" w:sz="0" w:space="0" w:color="auto"/>
      </w:divBdr>
    </w:div>
    <w:div w:id="2137065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amowienia.publiczne@zco-dg.pl" TargetMode="External"/><Relationship Id="rId13" Type="http://schemas.openxmlformats.org/officeDocument/2006/relationships/hyperlink" Target="mailto:zamowienia.publiczne@zco-dg.pl" TargetMode="External"/><Relationship Id="rId18" Type="http://schemas.openxmlformats.org/officeDocument/2006/relationships/hyperlink" Target="https://platformazakupowa.pl/pn/szpital_legnica"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platformazakupowa.pl/pn/zco_dg" TargetMode="External"/><Relationship Id="rId7" Type="http://schemas.openxmlformats.org/officeDocument/2006/relationships/endnotes" Target="endnotes.xml"/><Relationship Id="rId12" Type="http://schemas.openxmlformats.org/officeDocument/2006/relationships/hyperlink" Target="https://platformazakupowa.pl/pn/zco_dg" TargetMode="External"/><Relationship Id="rId17" Type="http://schemas.openxmlformats.org/officeDocument/2006/relationships/hyperlink" Target="https://platformazakupowa.pl/pn/zco_dg"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latformazakupowa.pl/pn/zco_dg" TargetMode="External"/><Relationship Id="rId20" Type="http://schemas.openxmlformats.org/officeDocument/2006/relationships/hyperlink" Target="https://drive.google.com/file/d/1Kd1DttbBeiNWt4q4slS4t76lZVKPbkyD/view"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 TargetMode="External"/><Relationship Id="rId24" Type="http://schemas.openxmlformats.org/officeDocument/2006/relationships/hyperlink" Target="mailto:ewojcik@zco-dg.pl" TargetMode="External"/><Relationship Id="rId5" Type="http://schemas.openxmlformats.org/officeDocument/2006/relationships/webSettings" Target="webSettings.xml"/><Relationship Id="rId15" Type="http://schemas.openxmlformats.org/officeDocument/2006/relationships/hyperlink" Target="mailto:zamowienia.publiczne@zco-dg.pl" TargetMode="External"/><Relationship Id="rId23" Type="http://schemas.openxmlformats.org/officeDocument/2006/relationships/hyperlink" Target="mailto:szpital@zco-dg.pl" TargetMode="External"/><Relationship Id="rId28" Type="http://schemas.openxmlformats.org/officeDocument/2006/relationships/hyperlink" Target="callto:6292115781" TargetMode="External"/><Relationship Id="rId10" Type="http://schemas.openxmlformats.org/officeDocument/2006/relationships/hyperlink" Target="https://platformazakupowa.pl/pn/zco_dg" TargetMode="External"/><Relationship Id="rId19" Type="http://schemas.openxmlformats.org/officeDocument/2006/relationships/hyperlink" Target="https://platformazakupowa.pl/pn/zco_dg" TargetMode="External"/><Relationship Id="rId4" Type="http://schemas.openxmlformats.org/officeDocument/2006/relationships/settings" Target="settings.xml"/><Relationship Id="rId9" Type="http://schemas.openxmlformats.org/officeDocument/2006/relationships/hyperlink" Target="http://www.zco-dg.pl" TargetMode="External"/><Relationship Id="rId14" Type="http://schemas.openxmlformats.org/officeDocument/2006/relationships/hyperlink" Target="https://platformazakupowa.pl/pn/zco_dg" TargetMode="External"/><Relationship Id="rId22" Type="http://schemas.openxmlformats.org/officeDocument/2006/relationships/hyperlink" Target="callto:32%20621%2020%2048" TargetMode="External"/><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01147-075E-4E69-9159-4A16E1AE3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TotalTime>
  <Pages>25</Pages>
  <Words>13108</Words>
  <Characters>78653</Characters>
  <Application>Microsoft Office Word</Application>
  <DocSecurity>0</DocSecurity>
  <Lines>655</Lines>
  <Paragraphs>183</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Microsoft</Company>
  <LinksUpToDate>false</LinksUpToDate>
  <CharactersWithSpaces>91578</CharactersWithSpaces>
  <SharedDoc>false</SharedDoc>
  <HLinks>
    <vt:vector size="102" baseType="variant">
      <vt:variant>
        <vt:i4>5439527</vt:i4>
      </vt:variant>
      <vt:variant>
        <vt:i4>48</vt:i4>
      </vt:variant>
      <vt:variant>
        <vt:i4>0</vt:i4>
      </vt:variant>
      <vt:variant>
        <vt:i4>5</vt:i4>
      </vt:variant>
      <vt:variant>
        <vt:lpwstr>mailto:ewojcik@zco-dg.pl</vt:lpwstr>
      </vt:variant>
      <vt:variant>
        <vt:lpwstr/>
      </vt:variant>
      <vt:variant>
        <vt:i4>4849697</vt:i4>
      </vt:variant>
      <vt:variant>
        <vt:i4>45</vt:i4>
      </vt:variant>
      <vt:variant>
        <vt:i4>0</vt:i4>
      </vt:variant>
      <vt:variant>
        <vt:i4>5</vt:i4>
      </vt:variant>
      <vt:variant>
        <vt:lpwstr>mailto:szpital@zco-dg.pl</vt:lpwstr>
      </vt:variant>
      <vt:variant>
        <vt:lpwstr/>
      </vt:variant>
      <vt:variant>
        <vt:i4>6750310</vt:i4>
      </vt:variant>
      <vt:variant>
        <vt:i4>42</vt:i4>
      </vt:variant>
      <vt:variant>
        <vt:i4>0</vt:i4>
      </vt:variant>
      <vt:variant>
        <vt:i4>5</vt:i4>
      </vt:variant>
      <vt:variant>
        <vt:lpwstr>callto:32 621 20 48</vt:lpwstr>
      </vt:variant>
      <vt:variant>
        <vt:lpwstr/>
      </vt:variant>
      <vt:variant>
        <vt:i4>5963902</vt:i4>
      </vt:variant>
      <vt:variant>
        <vt:i4>39</vt:i4>
      </vt:variant>
      <vt:variant>
        <vt:i4>0</vt:i4>
      </vt:variant>
      <vt:variant>
        <vt:i4>5</vt:i4>
      </vt:variant>
      <vt:variant>
        <vt:lpwstr>https://platformazakupowa.pl/pn/zco_dg</vt:lpwstr>
      </vt:variant>
      <vt:variant>
        <vt:lpwstr/>
      </vt:variant>
      <vt:variant>
        <vt:i4>6881386</vt:i4>
      </vt:variant>
      <vt:variant>
        <vt:i4>36</vt:i4>
      </vt:variant>
      <vt:variant>
        <vt:i4>0</vt:i4>
      </vt:variant>
      <vt:variant>
        <vt:i4>5</vt:i4>
      </vt:variant>
      <vt:variant>
        <vt:lpwstr>https://drive.google.com/file/d/1Kd1DttbBeiNWt4q4slS4t76lZVKPbkyD/view</vt:lpwstr>
      </vt:variant>
      <vt:variant>
        <vt:lpwstr/>
      </vt:variant>
      <vt:variant>
        <vt:i4>5963902</vt:i4>
      </vt:variant>
      <vt:variant>
        <vt:i4>33</vt:i4>
      </vt:variant>
      <vt:variant>
        <vt:i4>0</vt:i4>
      </vt:variant>
      <vt:variant>
        <vt:i4>5</vt:i4>
      </vt:variant>
      <vt:variant>
        <vt:lpwstr>https://platformazakupowa.pl/pn/zco_dg</vt:lpwstr>
      </vt:variant>
      <vt:variant>
        <vt:lpwstr/>
      </vt:variant>
      <vt:variant>
        <vt:i4>4522102</vt:i4>
      </vt:variant>
      <vt:variant>
        <vt:i4>30</vt:i4>
      </vt:variant>
      <vt:variant>
        <vt:i4>0</vt:i4>
      </vt:variant>
      <vt:variant>
        <vt:i4>5</vt:i4>
      </vt:variant>
      <vt:variant>
        <vt:lpwstr>https://platformazakupowa.pl/pn/szpital_legnica</vt:lpwstr>
      </vt:variant>
      <vt:variant>
        <vt:lpwstr/>
      </vt:variant>
      <vt:variant>
        <vt:i4>5963902</vt:i4>
      </vt:variant>
      <vt:variant>
        <vt:i4>27</vt:i4>
      </vt:variant>
      <vt:variant>
        <vt:i4>0</vt:i4>
      </vt:variant>
      <vt:variant>
        <vt:i4>5</vt:i4>
      </vt:variant>
      <vt:variant>
        <vt:lpwstr>https://platformazakupowa.pl/pn/zco_dg</vt:lpwstr>
      </vt:variant>
      <vt:variant>
        <vt:lpwstr/>
      </vt:variant>
      <vt:variant>
        <vt:i4>5963902</vt:i4>
      </vt:variant>
      <vt:variant>
        <vt:i4>24</vt:i4>
      </vt:variant>
      <vt:variant>
        <vt:i4>0</vt:i4>
      </vt:variant>
      <vt:variant>
        <vt:i4>5</vt:i4>
      </vt:variant>
      <vt:variant>
        <vt:lpwstr>https://platformazakupowa.pl/pn/zco_dg</vt:lpwstr>
      </vt:variant>
      <vt:variant>
        <vt:lpwstr/>
      </vt:variant>
      <vt:variant>
        <vt:i4>2949145</vt:i4>
      </vt:variant>
      <vt:variant>
        <vt:i4>21</vt:i4>
      </vt:variant>
      <vt:variant>
        <vt:i4>0</vt:i4>
      </vt:variant>
      <vt:variant>
        <vt:i4>5</vt:i4>
      </vt:variant>
      <vt:variant>
        <vt:lpwstr>mailto:zamowienia.publiczne@zco-dg.pl</vt:lpwstr>
      </vt:variant>
      <vt:variant>
        <vt:lpwstr/>
      </vt:variant>
      <vt:variant>
        <vt:i4>5963902</vt:i4>
      </vt:variant>
      <vt:variant>
        <vt:i4>18</vt:i4>
      </vt:variant>
      <vt:variant>
        <vt:i4>0</vt:i4>
      </vt:variant>
      <vt:variant>
        <vt:i4>5</vt:i4>
      </vt:variant>
      <vt:variant>
        <vt:lpwstr>https://platformazakupowa.pl/pn/zco_dg</vt:lpwstr>
      </vt:variant>
      <vt:variant>
        <vt:lpwstr/>
      </vt:variant>
      <vt:variant>
        <vt:i4>2949145</vt:i4>
      </vt:variant>
      <vt:variant>
        <vt:i4>15</vt:i4>
      </vt:variant>
      <vt:variant>
        <vt:i4>0</vt:i4>
      </vt:variant>
      <vt:variant>
        <vt:i4>5</vt:i4>
      </vt:variant>
      <vt:variant>
        <vt:lpwstr>mailto:zamowienia.publiczne@zco-dg.pl</vt:lpwstr>
      </vt:variant>
      <vt:variant>
        <vt:lpwstr/>
      </vt:variant>
      <vt:variant>
        <vt:i4>5963902</vt:i4>
      </vt:variant>
      <vt:variant>
        <vt:i4>12</vt:i4>
      </vt:variant>
      <vt:variant>
        <vt:i4>0</vt:i4>
      </vt:variant>
      <vt:variant>
        <vt:i4>5</vt:i4>
      </vt:variant>
      <vt:variant>
        <vt:lpwstr>https://platformazakupowa.pl/pn/zco_dg</vt:lpwstr>
      </vt:variant>
      <vt:variant>
        <vt:lpwstr/>
      </vt:variant>
      <vt:variant>
        <vt:i4>5963902</vt:i4>
      </vt:variant>
      <vt:variant>
        <vt:i4>9</vt:i4>
      </vt:variant>
      <vt:variant>
        <vt:i4>0</vt:i4>
      </vt:variant>
      <vt:variant>
        <vt:i4>5</vt:i4>
      </vt:variant>
      <vt:variant>
        <vt:lpwstr>https://platformazakupowa.pl/pn/zco_dg</vt:lpwstr>
      </vt:variant>
      <vt:variant>
        <vt:lpwstr/>
      </vt:variant>
      <vt:variant>
        <vt:i4>5963902</vt:i4>
      </vt:variant>
      <vt:variant>
        <vt:i4>6</vt:i4>
      </vt:variant>
      <vt:variant>
        <vt:i4>0</vt:i4>
      </vt:variant>
      <vt:variant>
        <vt:i4>5</vt:i4>
      </vt:variant>
      <vt:variant>
        <vt:lpwstr>https://platformazakupowa.pl/pn/zco_dg</vt:lpwstr>
      </vt:variant>
      <vt:variant>
        <vt:lpwstr/>
      </vt:variant>
      <vt:variant>
        <vt:i4>1572873</vt:i4>
      </vt:variant>
      <vt:variant>
        <vt:i4>3</vt:i4>
      </vt:variant>
      <vt:variant>
        <vt:i4>0</vt:i4>
      </vt:variant>
      <vt:variant>
        <vt:i4>5</vt:i4>
      </vt:variant>
      <vt:variant>
        <vt:lpwstr>http://www.zco-dg.pl/</vt:lpwstr>
      </vt:variant>
      <vt:variant>
        <vt:lpwstr/>
      </vt:variant>
      <vt:variant>
        <vt:i4>2949145</vt:i4>
      </vt:variant>
      <vt:variant>
        <vt:i4>0</vt:i4>
      </vt:variant>
      <vt:variant>
        <vt:i4>0</vt:i4>
      </vt:variant>
      <vt:variant>
        <vt:i4>5</vt:i4>
      </vt:variant>
      <vt:variant>
        <vt:lpwstr>mailto:zamowienia.publiczne@zco-dg.pl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Szpital Specjalistyczny</dc:creator>
  <cp:keywords/>
  <dc:description/>
  <cp:lastModifiedBy>Anna Wojtczyk</cp:lastModifiedBy>
  <cp:revision>52</cp:revision>
  <cp:lastPrinted>2026-04-24T09:29:00Z</cp:lastPrinted>
  <dcterms:created xsi:type="dcterms:W3CDTF">2026-04-14T08:20:00Z</dcterms:created>
  <dcterms:modified xsi:type="dcterms:W3CDTF">2026-04-29T08:43:00Z</dcterms:modified>
</cp:coreProperties>
</file>