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61B14" w14:textId="77777777" w:rsidR="007A3232" w:rsidRPr="007A3232" w:rsidRDefault="007A3232" w:rsidP="007A3232">
      <w:pPr>
        <w:tabs>
          <w:tab w:val="right" w:pos="10348"/>
        </w:tabs>
        <w:jc w:val="both"/>
        <w:rPr>
          <w:rFonts w:ascii="Arial" w:hAnsi="Arial" w:cs="Arial"/>
          <w:sz w:val="18"/>
          <w:szCs w:val="18"/>
        </w:rPr>
      </w:pPr>
      <w:r w:rsidRPr="007A3232">
        <w:rPr>
          <w:rFonts w:ascii="Arial" w:hAnsi="Arial" w:cs="Arial"/>
          <w:b/>
          <w:sz w:val="18"/>
          <w:szCs w:val="18"/>
          <w:lang w:eastAsia="zh-CN"/>
        </w:rPr>
        <w:t>ACP.251.44.2026</w:t>
      </w:r>
      <w:r w:rsidRPr="007A3232">
        <w:rPr>
          <w:rFonts w:ascii="Arial" w:hAnsi="Arial" w:cs="Arial"/>
          <w:b/>
          <w:sz w:val="18"/>
          <w:szCs w:val="18"/>
          <w:lang w:eastAsia="zh-CN"/>
        </w:rPr>
        <w:tab/>
      </w:r>
      <w:r w:rsidRPr="007A3232">
        <w:rPr>
          <w:rFonts w:ascii="Arial" w:hAnsi="Arial" w:cs="Arial"/>
          <w:b/>
          <w:i/>
          <w:sz w:val="18"/>
          <w:szCs w:val="18"/>
          <w:u w:val="single"/>
        </w:rPr>
        <w:t>Załącznik nr 2 do SWZ</w:t>
      </w:r>
    </w:p>
    <w:p w14:paraId="1F69A2A3" w14:textId="77777777" w:rsidR="007A3232" w:rsidRPr="007A3232" w:rsidRDefault="007A3232" w:rsidP="007A3232">
      <w:pPr>
        <w:tabs>
          <w:tab w:val="left" w:pos="6495"/>
        </w:tabs>
        <w:rPr>
          <w:rFonts w:ascii="Arial" w:hAnsi="Arial" w:cs="Arial"/>
          <w:b/>
          <w:bCs/>
          <w:sz w:val="18"/>
          <w:szCs w:val="18"/>
        </w:rPr>
      </w:pPr>
    </w:p>
    <w:p w14:paraId="32910EEC" w14:textId="77777777" w:rsidR="007A3232" w:rsidRPr="007A3232" w:rsidRDefault="007A3232" w:rsidP="007A3232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7A3232">
        <w:rPr>
          <w:rFonts w:ascii="Arial" w:hAnsi="Arial" w:cs="Arial"/>
          <w:b/>
          <w:bCs/>
          <w:sz w:val="18"/>
          <w:szCs w:val="18"/>
        </w:rPr>
        <w:t>FORMULARZ OFERTOWY</w:t>
      </w:r>
    </w:p>
    <w:p w14:paraId="01F6470F" w14:textId="77777777" w:rsidR="007A3232" w:rsidRPr="007A3232" w:rsidRDefault="007A3232" w:rsidP="007A3232">
      <w:pPr>
        <w:spacing w:line="276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14:paraId="6010BD53" w14:textId="77777777" w:rsidR="007A3232" w:rsidRPr="007A3232" w:rsidRDefault="007A3232" w:rsidP="007A3232">
      <w:pPr>
        <w:tabs>
          <w:tab w:val="left" w:pos="142"/>
        </w:tabs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7A3232">
        <w:rPr>
          <w:rFonts w:ascii="Arial" w:hAnsi="Arial" w:cs="Arial"/>
          <w:b/>
          <w:sz w:val="18"/>
          <w:szCs w:val="18"/>
        </w:rPr>
        <w:t>Pełna nazwa Wykonawcy……………………….……………..…..……………….…….…………</w:t>
      </w:r>
    </w:p>
    <w:p w14:paraId="7D3BFFCE" w14:textId="77777777" w:rsidR="007A3232" w:rsidRPr="007A3232" w:rsidRDefault="007A3232" w:rsidP="007A3232">
      <w:pPr>
        <w:tabs>
          <w:tab w:val="left" w:pos="142"/>
        </w:tabs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7A3232">
        <w:rPr>
          <w:rFonts w:ascii="Arial" w:hAnsi="Arial" w:cs="Arial"/>
          <w:b/>
          <w:sz w:val="18"/>
          <w:szCs w:val="18"/>
        </w:rPr>
        <w:t>Adres siedziby…………..............……………………………………………..……….…………...</w:t>
      </w:r>
    </w:p>
    <w:p w14:paraId="01D16CD6" w14:textId="77777777" w:rsidR="007A3232" w:rsidRPr="007A3232" w:rsidRDefault="007A3232" w:rsidP="007A3232">
      <w:pPr>
        <w:tabs>
          <w:tab w:val="left" w:pos="142"/>
        </w:tabs>
        <w:spacing w:line="360" w:lineRule="auto"/>
        <w:jc w:val="both"/>
        <w:rPr>
          <w:rFonts w:ascii="Arial" w:hAnsi="Arial" w:cs="Arial"/>
          <w:b/>
          <w:sz w:val="18"/>
          <w:szCs w:val="18"/>
          <w:lang w:val="de-DE"/>
        </w:rPr>
      </w:pPr>
      <w:proofErr w:type="spellStart"/>
      <w:r w:rsidRPr="007A3232">
        <w:rPr>
          <w:rFonts w:ascii="Arial" w:hAnsi="Arial" w:cs="Arial"/>
          <w:b/>
          <w:sz w:val="18"/>
          <w:szCs w:val="18"/>
          <w:lang w:val="de-DE"/>
        </w:rPr>
        <w:t>Nr</w:t>
      </w:r>
      <w:proofErr w:type="spellEnd"/>
      <w:r w:rsidRPr="007A3232">
        <w:rPr>
          <w:rFonts w:ascii="Arial" w:hAnsi="Arial" w:cs="Arial"/>
          <w:b/>
          <w:sz w:val="18"/>
          <w:szCs w:val="18"/>
          <w:lang w:val="de-DE"/>
        </w:rPr>
        <w:t xml:space="preserve"> tel. ........................................................................ </w:t>
      </w:r>
      <w:proofErr w:type="spellStart"/>
      <w:r w:rsidRPr="007A3232">
        <w:rPr>
          <w:rFonts w:ascii="Arial" w:hAnsi="Arial" w:cs="Arial"/>
          <w:b/>
          <w:sz w:val="18"/>
          <w:szCs w:val="18"/>
          <w:lang w:val="de-DE"/>
        </w:rPr>
        <w:t>E-mail</w:t>
      </w:r>
      <w:proofErr w:type="spellEnd"/>
      <w:r w:rsidRPr="007A3232">
        <w:rPr>
          <w:rFonts w:ascii="Arial" w:hAnsi="Arial" w:cs="Arial"/>
          <w:b/>
          <w:sz w:val="18"/>
          <w:szCs w:val="18"/>
          <w:lang w:val="de-DE"/>
        </w:rPr>
        <w:t>: .................................................</w:t>
      </w:r>
    </w:p>
    <w:p w14:paraId="5A490FE7" w14:textId="77777777" w:rsidR="007A3232" w:rsidRPr="007A3232" w:rsidRDefault="007A3232" w:rsidP="007A3232">
      <w:pPr>
        <w:tabs>
          <w:tab w:val="left" w:pos="142"/>
        </w:tabs>
        <w:spacing w:line="360" w:lineRule="auto"/>
        <w:jc w:val="both"/>
        <w:rPr>
          <w:rFonts w:ascii="Arial" w:hAnsi="Arial" w:cs="Arial"/>
          <w:sz w:val="18"/>
          <w:szCs w:val="18"/>
          <w:lang w:val="en-GB"/>
        </w:rPr>
      </w:pPr>
      <w:r w:rsidRPr="007A3232">
        <w:rPr>
          <w:rFonts w:ascii="Arial" w:hAnsi="Arial" w:cs="Arial"/>
          <w:b/>
          <w:sz w:val="18"/>
          <w:szCs w:val="18"/>
          <w:lang w:val="en-GB"/>
        </w:rPr>
        <w:t>NIP - .................................... REGON - ........................KRS/CEiDG …………………………….</w:t>
      </w:r>
    </w:p>
    <w:p w14:paraId="3FF3F9AC" w14:textId="77777777" w:rsidR="007A3232" w:rsidRPr="007A3232" w:rsidRDefault="007A3232" w:rsidP="007A3232">
      <w:pPr>
        <w:spacing w:line="276" w:lineRule="auto"/>
        <w:jc w:val="both"/>
        <w:rPr>
          <w:rFonts w:ascii="Arial" w:hAnsi="Arial" w:cs="Arial"/>
          <w:b/>
          <w:sz w:val="18"/>
          <w:szCs w:val="18"/>
        </w:rPr>
      </w:pPr>
      <w:r w:rsidRPr="007A3232">
        <w:rPr>
          <w:rFonts w:ascii="Arial" w:hAnsi="Arial" w:cs="Arial"/>
          <w:b/>
          <w:sz w:val="18"/>
          <w:szCs w:val="18"/>
        </w:rPr>
        <w:t>Osoba do kontaktu …………………………………………………….. tel. …………..…….……</w:t>
      </w:r>
    </w:p>
    <w:p w14:paraId="0DBE036B" w14:textId="77777777" w:rsidR="007A3232" w:rsidRPr="007A3232" w:rsidRDefault="007A3232" w:rsidP="007A3232">
      <w:pPr>
        <w:spacing w:line="276" w:lineRule="auto"/>
        <w:rPr>
          <w:rFonts w:ascii="Arial" w:hAnsi="Arial" w:cs="Arial"/>
          <w:b/>
          <w:sz w:val="18"/>
          <w:szCs w:val="18"/>
        </w:rPr>
      </w:pPr>
    </w:p>
    <w:p w14:paraId="4D95E1BC" w14:textId="77777777" w:rsidR="007A3232" w:rsidRPr="007A3232" w:rsidRDefault="007A3232" w:rsidP="007A3232">
      <w:pPr>
        <w:spacing w:line="276" w:lineRule="auto"/>
        <w:jc w:val="both"/>
        <w:rPr>
          <w:rFonts w:ascii="Arial" w:hAnsi="Arial" w:cs="Arial"/>
          <w:b/>
          <w:sz w:val="18"/>
          <w:szCs w:val="18"/>
        </w:rPr>
      </w:pPr>
      <w:r w:rsidRPr="007A3232">
        <w:rPr>
          <w:rFonts w:ascii="Arial" w:hAnsi="Arial" w:cs="Arial"/>
          <w:b/>
          <w:sz w:val="18"/>
          <w:szCs w:val="18"/>
        </w:rPr>
        <w:t>INFORMACJA O WIELKOŚCI PRZEDSIĘBIORSTWA:</w:t>
      </w:r>
      <w:r w:rsidRPr="007A3232">
        <w:rPr>
          <w:rStyle w:val="Odwoanieprzypisudolnego"/>
          <w:rFonts w:ascii="Arial" w:hAnsi="Arial" w:cs="Arial"/>
          <w:b/>
          <w:sz w:val="18"/>
          <w:szCs w:val="18"/>
        </w:rPr>
        <w:footnoteReference w:id="1"/>
      </w:r>
    </w:p>
    <w:p w14:paraId="0A01B62D" w14:textId="77777777" w:rsidR="007A3232" w:rsidRPr="007A3232" w:rsidRDefault="007A3232" w:rsidP="007A3232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7A3232">
        <w:rPr>
          <w:rFonts w:ascii="Arial" w:hAnsi="Arial" w:cs="Arial"/>
          <w:sz w:val="18"/>
          <w:szCs w:val="18"/>
        </w:rPr>
        <w:sym w:font="Symbol" w:char="F092"/>
      </w:r>
      <w:r w:rsidRPr="007A3232">
        <w:rPr>
          <w:rFonts w:ascii="Arial" w:hAnsi="Arial" w:cs="Arial"/>
          <w:sz w:val="18"/>
          <w:szCs w:val="18"/>
        </w:rPr>
        <w:t xml:space="preserve"> mikro przedsiębiorstwo  </w:t>
      </w:r>
      <w:r w:rsidRPr="007A3232">
        <w:rPr>
          <w:rFonts w:ascii="Arial" w:hAnsi="Arial" w:cs="Arial"/>
          <w:sz w:val="18"/>
          <w:szCs w:val="18"/>
        </w:rPr>
        <w:sym w:font="Symbol" w:char="F092"/>
      </w:r>
      <w:r w:rsidRPr="007A3232">
        <w:rPr>
          <w:rFonts w:ascii="Arial" w:hAnsi="Arial" w:cs="Arial"/>
          <w:sz w:val="18"/>
          <w:szCs w:val="18"/>
        </w:rPr>
        <w:t xml:space="preserve"> małe przedsiębiorstwo  </w:t>
      </w:r>
      <w:r w:rsidRPr="007A3232">
        <w:rPr>
          <w:rFonts w:ascii="Arial" w:hAnsi="Arial" w:cs="Arial"/>
          <w:sz w:val="18"/>
          <w:szCs w:val="18"/>
        </w:rPr>
        <w:sym w:font="Symbol" w:char="F092"/>
      </w:r>
      <w:r w:rsidRPr="007A3232">
        <w:rPr>
          <w:rFonts w:ascii="Arial" w:hAnsi="Arial" w:cs="Arial"/>
          <w:sz w:val="18"/>
          <w:szCs w:val="18"/>
        </w:rPr>
        <w:t xml:space="preserve"> średnie przedsiębiorstwo </w:t>
      </w:r>
    </w:p>
    <w:p w14:paraId="7EB69DC2" w14:textId="77777777" w:rsidR="007A3232" w:rsidRPr="007A3232" w:rsidRDefault="007A3232" w:rsidP="007A3232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7A3232">
        <w:rPr>
          <w:rFonts w:ascii="Arial" w:hAnsi="Arial" w:cs="Arial"/>
          <w:sz w:val="18"/>
          <w:szCs w:val="18"/>
        </w:rPr>
        <w:sym w:font="Symbol" w:char="F092"/>
      </w:r>
      <w:r w:rsidRPr="007A3232">
        <w:rPr>
          <w:rFonts w:ascii="Arial" w:hAnsi="Arial" w:cs="Arial"/>
          <w:sz w:val="18"/>
          <w:szCs w:val="18"/>
        </w:rPr>
        <w:t xml:space="preserve"> jednoosobowa działalność gospodarcza </w:t>
      </w:r>
      <w:r w:rsidRPr="007A3232">
        <w:rPr>
          <w:rFonts w:ascii="Arial" w:hAnsi="Arial" w:cs="Arial"/>
          <w:sz w:val="18"/>
          <w:szCs w:val="18"/>
        </w:rPr>
        <w:sym w:font="Symbol" w:char="F092"/>
      </w:r>
      <w:r w:rsidRPr="007A3232">
        <w:rPr>
          <w:rFonts w:ascii="Arial" w:hAnsi="Arial" w:cs="Arial"/>
          <w:sz w:val="18"/>
          <w:szCs w:val="18"/>
        </w:rPr>
        <w:t xml:space="preserve"> osoba fizyczna nieprowadząca działalności gospodarczej  </w:t>
      </w:r>
      <w:r w:rsidRPr="007A3232">
        <w:rPr>
          <w:rFonts w:ascii="Arial" w:hAnsi="Arial" w:cs="Arial"/>
          <w:sz w:val="18"/>
          <w:szCs w:val="18"/>
        </w:rPr>
        <w:sym w:font="Symbol" w:char="F092"/>
      </w:r>
      <w:r w:rsidRPr="007A3232">
        <w:rPr>
          <w:rFonts w:ascii="Arial" w:hAnsi="Arial" w:cs="Arial"/>
          <w:sz w:val="18"/>
          <w:szCs w:val="18"/>
        </w:rPr>
        <w:t xml:space="preserve"> inny rodzaj</w:t>
      </w:r>
    </w:p>
    <w:p w14:paraId="3ECF0B45" w14:textId="77777777" w:rsidR="007A3232" w:rsidRPr="007A3232" w:rsidRDefault="007A3232" w:rsidP="007A3232">
      <w:pPr>
        <w:jc w:val="both"/>
        <w:rPr>
          <w:rFonts w:ascii="Arial" w:hAnsi="Arial" w:cs="Arial"/>
          <w:sz w:val="18"/>
          <w:szCs w:val="18"/>
        </w:rPr>
      </w:pPr>
    </w:p>
    <w:p w14:paraId="27F03035" w14:textId="77777777" w:rsidR="007A3232" w:rsidRPr="007A3232" w:rsidRDefault="007A3232" w:rsidP="007A3232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7A3232">
        <w:rPr>
          <w:rFonts w:ascii="Arial" w:hAnsi="Arial" w:cs="Arial"/>
          <w:sz w:val="18"/>
          <w:szCs w:val="18"/>
        </w:rPr>
        <w:t>W odpowiedzi na ogłoszenie</w:t>
      </w:r>
      <w:r w:rsidRPr="007A3232">
        <w:rPr>
          <w:rFonts w:ascii="Arial" w:hAnsi="Arial" w:cs="Arial"/>
          <w:bCs/>
          <w:sz w:val="18"/>
          <w:szCs w:val="18"/>
        </w:rPr>
        <w:t xml:space="preserve"> w sprawie postępowania o udzielenie zamówienia publicznego prowadzonego w  trybie podstawowym bez negocjacji pn.: </w:t>
      </w:r>
      <w:r w:rsidRPr="007A3232">
        <w:rPr>
          <w:rFonts w:ascii="Arial" w:hAnsi="Arial" w:cs="Arial"/>
          <w:b/>
          <w:sz w:val="18"/>
          <w:szCs w:val="18"/>
        </w:rPr>
        <w:t xml:space="preserve">Dostawa materiałów promocyjnych na potrzeby Politechniki Lubelskiej z podziałem na części, </w:t>
      </w:r>
      <w:r w:rsidRPr="007A3232">
        <w:rPr>
          <w:rFonts w:ascii="Arial" w:hAnsi="Arial" w:cs="Arial"/>
          <w:sz w:val="18"/>
          <w:szCs w:val="18"/>
        </w:rPr>
        <w:t>składamy sporządzoną ofertę skierowaną do:</w:t>
      </w:r>
      <w:r w:rsidRPr="007A3232">
        <w:rPr>
          <w:rFonts w:ascii="Arial" w:hAnsi="Arial" w:cs="Arial"/>
          <w:b/>
          <w:bCs/>
          <w:sz w:val="18"/>
          <w:szCs w:val="18"/>
        </w:rPr>
        <w:t xml:space="preserve"> </w:t>
      </w:r>
    </w:p>
    <w:p w14:paraId="44762870" w14:textId="77777777" w:rsidR="007A3232" w:rsidRPr="007A3232" w:rsidRDefault="007A3232" w:rsidP="007A3232">
      <w:pPr>
        <w:jc w:val="center"/>
        <w:rPr>
          <w:rFonts w:ascii="Arial" w:hAnsi="Arial" w:cs="Arial"/>
          <w:b/>
          <w:sz w:val="18"/>
          <w:szCs w:val="18"/>
        </w:rPr>
      </w:pPr>
    </w:p>
    <w:p w14:paraId="03FA1999" w14:textId="77777777" w:rsidR="007A3232" w:rsidRPr="007A3232" w:rsidRDefault="007A3232" w:rsidP="007A3232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7A3232">
        <w:rPr>
          <w:rFonts w:ascii="Arial" w:hAnsi="Arial" w:cs="Arial"/>
          <w:b/>
          <w:sz w:val="18"/>
          <w:szCs w:val="18"/>
        </w:rPr>
        <w:t>Politechniki Lubelskiej</w:t>
      </w:r>
      <w:r w:rsidRPr="007A3232">
        <w:rPr>
          <w:rFonts w:ascii="Arial" w:hAnsi="Arial" w:cs="Arial"/>
          <w:b/>
          <w:bCs/>
          <w:sz w:val="18"/>
          <w:szCs w:val="18"/>
        </w:rPr>
        <w:t>,</w:t>
      </w:r>
    </w:p>
    <w:p w14:paraId="2CB4ABF2" w14:textId="77777777" w:rsidR="007A3232" w:rsidRPr="007A3232" w:rsidRDefault="007A3232" w:rsidP="007A3232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7A3232">
        <w:rPr>
          <w:rFonts w:ascii="Arial" w:hAnsi="Arial" w:cs="Arial"/>
          <w:b/>
          <w:sz w:val="18"/>
          <w:szCs w:val="18"/>
        </w:rPr>
        <w:t>ul. Nadbystrzycka 38D</w:t>
      </w:r>
      <w:r w:rsidRPr="007A3232">
        <w:rPr>
          <w:rFonts w:ascii="Arial" w:hAnsi="Arial" w:cs="Arial"/>
          <w:b/>
          <w:bCs/>
          <w:sz w:val="18"/>
          <w:szCs w:val="18"/>
        </w:rPr>
        <w:t xml:space="preserve">, </w:t>
      </w:r>
      <w:r w:rsidRPr="007A3232">
        <w:rPr>
          <w:rFonts w:ascii="Arial" w:hAnsi="Arial" w:cs="Arial"/>
          <w:b/>
          <w:sz w:val="18"/>
          <w:szCs w:val="18"/>
        </w:rPr>
        <w:t>20-618 Lublin.</w:t>
      </w:r>
    </w:p>
    <w:p w14:paraId="2A352095" w14:textId="77777777" w:rsidR="007A3232" w:rsidRPr="007A3232" w:rsidRDefault="007A3232" w:rsidP="007A3232">
      <w:pPr>
        <w:spacing w:line="276" w:lineRule="auto"/>
        <w:jc w:val="both"/>
        <w:rPr>
          <w:rFonts w:ascii="Arial" w:hAnsi="Arial" w:cs="Arial"/>
          <w:bCs/>
          <w:sz w:val="18"/>
          <w:szCs w:val="18"/>
        </w:rPr>
      </w:pPr>
    </w:p>
    <w:p w14:paraId="532FBA69" w14:textId="77777777" w:rsidR="007A3232" w:rsidRPr="007A3232" w:rsidRDefault="007A3232" w:rsidP="007A3232">
      <w:pPr>
        <w:spacing w:line="276" w:lineRule="auto"/>
        <w:jc w:val="both"/>
        <w:rPr>
          <w:rFonts w:ascii="Arial" w:hAnsi="Arial" w:cs="Arial"/>
          <w:bCs/>
          <w:sz w:val="18"/>
          <w:szCs w:val="18"/>
        </w:rPr>
      </w:pPr>
      <w:r w:rsidRPr="007A3232">
        <w:rPr>
          <w:rFonts w:ascii="Arial" w:hAnsi="Arial" w:cs="Arial"/>
          <w:bCs/>
          <w:sz w:val="18"/>
          <w:szCs w:val="18"/>
        </w:rPr>
        <w:t xml:space="preserve">Oferujemy realizację wykonania przedmiotu zamówienia w zakresie określonym w SWZ i załącznikach na następujących warunkach: </w:t>
      </w:r>
    </w:p>
    <w:p w14:paraId="690F3684" w14:textId="77777777" w:rsidR="007A3232" w:rsidRPr="007A3232" w:rsidRDefault="007A3232" w:rsidP="007A3232">
      <w:pPr>
        <w:spacing w:line="276" w:lineRule="auto"/>
        <w:jc w:val="both"/>
        <w:rPr>
          <w:rFonts w:ascii="Arial" w:hAnsi="Arial" w:cs="Arial"/>
          <w:bCs/>
          <w:sz w:val="18"/>
          <w:szCs w:val="18"/>
          <w:u w:val="single"/>
        </w:rPr>
      </w:pPr>
    </w:p>
    <w:p w14:paraId="07AB6722" w14:textId="77777777" w:rsidR="007A3232" w:rsidRPr="007A3232" w:rsidRDefault="007A3232" w:rsidP="007A3232">
      <w:pPr>
        <w:spacing w:line="276" w:lineRule="auto"/>
        <w:jc w:val="both"/>
        <w:rPr>
          <w:rFonts w:ascii="Arial" w:hAnsi="Arial" w:cs="Arial"/>
          <w:b/>
          <w:sz w:val="18"/>
          <w:szCs w:val="18"/>
          <w:lang w:eastAsia="pl-PL"/>
        </w:rPr>
      </w:pPr>
      <w:r w:rsidRPr="007A3232">
        <w:rPr>
          <w:rFonts w:ascii="Arial" w:hAnsi="Arial" w:cs="Arial"/>
          <w:b/>
          <w:sz w:val="18"/>
          <w:szCs w:val="18"/>
          <w:lang w:eastAsia="pl-PL"/>
        </w:rPr>
        <w:t xml:space="preserve">Część 1: Dostawa materiałów promocyjnych na potrzeby organizacji Konferencji 1st </w:t>
      </w:r>
      <w:proofErr w:type="spellStart"/>
      <w:r w:rsidRPr="007A3232">
        <w:rPr>
          <w:rFonts w:ascii="Arial" w:hAnsi="Arial" w:cs="Arial"/>
          <w:b/>
          <w:sz w:val="18"/>
          <w:szCs w:val="18"/>
          <w:lang w:eastAsia="pl-PL"/>
        </w:rPr>
        <w:t>eSpace</w:t>
      </w:r>
      <w:proofErr w:type="spellEnd"/>
      <w:r w:rsidRPr="007A3232">
        <w:rPr>
          <w:rFonts w:ascii="Arial" w:hAnsi="Arial" w:cs="Arial"/>
          <w:b/>
          <w:sz w:val="18"/>
          <w:szCs w:val="18"/>
          <w:lang w:eastAsia="pl-PL"/>
        </w:rPr>
        <w:t>;</w:t>
      </w:r>
    </w:p>
    <w:p w14:paraId="55A03C85" w14:textId="77777777" w:rsidR="007A3232" w:rsidRPr="007A3232" w:rsidRDefault="007A3232" w:rsidP="007A3232">
      <w:pPr>
        <w:spacing w:line="276" w:lineRule="auto"/>
        <w:jc w:val="both"/>
        <w:rPr>
          <w:rFonts w:ascii="Arial" w:hAnsi="Arial" w:cs="Arial"/>
          <w:b/>
          <w:sz w:val="18"/>
          <w:szCs w:val="18"/>
          <w:lang w:eastAsia="pl-PL"/>
        </w:rPr>
      </w:pPr>
    </w:p>
    <w:tbl>
      <w:tblPr>
        <w:tblW w:w="949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977"/>
        <w:gridCol w:w="6521"/>
      </w:tblGrid>
      <w:tr w:rsidR="007A3232" w:rsidRPr="007A3232" w14:paraId="1A732DB1" w14:textId="77777777" w:rsidTr="00AC4B56">
        <w:trPr>
          <w:trHeight w:val="1005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F3EAADB" w14:textId="77777777" w:rsidR="007A3232" w:rsidRPr="007A3232" w:rsidRDefault="007A3232" w:rsidP="00AC4B56">
            <w:pPr>
              <w:textAlignment w:val="baseline"/>
              <w:rPr>
                <w:rFonts w:ascii="Arial" w:eastAsia="Times New Roman" w:hAnsi="Arial" w:cs="Arial"/>
                <w:b/>
                <w:bCs/>
                <w:kern w:val="3"/>
                <w:sz w:val="18"/>
                <w:szCs w:val="18"/>
                <w:lang w:eastAsia="pl-PL"/>
              </w:rPr>
            </w:pPr>
            <w:r w:rsidRPr="007A3232">
              <w:rPr>
                <w:rFonts w:ascii="Arial" w:hAnsi="Arial" w:cs="Arial"/>
                <w:b/>
                <w:bCs/>
                <w:sz w:val="18"/>
                <w:szCs w:val="18"/>
              </w:rPr>
              <w:t>WARTOŚĆ  OFERTY BRUTTO: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14:paraId="222D8D05" w14:textId="77777777" w:rsidR="007A3232" w:rsidRPr="007A3232" w:rsidRDefault="007A3232" w:rsidP="00AC4B5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3232">
              <w:rPr>
                <w:rFonts w:ascii="Arial" w:hAnsi="Arial" w:cs="Arial"/>
                <w:b/>
                <w:bCs/>
                <w:sz w:val="18"/>
                <w:szCs w:val="18"/>
              </w:rPr>
              <w:t>………………………………………………………………………… zł brutto</w:t>
            </w:r>
          </w:p>
          <w:p w14:paraId="4887BD3A" w14:textId="77777777" w:rsidR="007A3232" w:rsidRPr="007A3232" w:rsidRDefault="007A3232" w:rsidP="00AC4B56">
            <w:pPr>
              <w:spacing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"/>
                <w:sz w:val="18"/>
                <w:szCs w:val="18"/>
                <w:lang w:eastAsia="pl-PL"/>
              </w:rPr>
            </w:pPr>
          </w:p>
        </w:tc>
      </w:tr>
      <w:tr w:rsidR="007A3232" w:rsidRPr="007A3232" w14:paraId="2133407C" w14:textId="77777777" w:rsidTr="00AC4B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125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ACAE0D" w14:textId="77777777" w:rsidR="007A3232" w:rsidRPr="007A3232" w:rsidRDefault="007A3232" w:rsidP="00AC4B5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A3232"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  <w:t>TERMIN DOSTAWY: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9DFEE4" w14:textId="77777777" w:rsidR="007A3232" w:rsidRPr="007A3232" w:rsidRDefault="007A3232" w:rsidP="007A3232">
            <w:pPr>
              <w:numPr>
                <w:ilvl w:val="0"/>
                <w:numId w:val="9"/>
              </w:numPr>
              <w:tabs>
                <w:tab w:val="clear" w:pos="720"/>
              </w:tabs>
              <w:spacing w:before="60" w:after="60" w:line="360" w:lineRule="auto"/>
              <w:ind w:left="312"/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</w:pPr>
            <w:r w:rsidRPr="007A3232"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  <w:t>do 10 dni od dnia akceptacji projektów graficznych</w:t>
            </w:r>
          </w:p>
          <w:p w14:paraId="7E484651" w14:textId="77777777" w:rsidR="007A3232" w:rsidRPr="007A3232" w:rsidRDefault="007A3232" w:rsidP="007A3232">
            <w:pPr>
              <w:numPr>
                <w:ilvl w:val="0"/>
                <w:numId w:val="9"/>
              </w:numPr>
              <w:tabs>
                <w:tab w:val="clear" w:pos="720"/>
              </w:tabs>
              <w:spacing w:before="60" w:after="60" w:line="360" w:lineRule="auto"/>
              <w:ind w:left="312"/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</w:pPr>
            <w:r w:rsidRPr="007A3232"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  <w:t>do 7 dni od dnia akceptacji projektów graficznych</w:t>
            </w:r>
          </w:p>
          <w:p w14:paraId="35BE9B4B" w14:textId="77777777" w:rsidR="007A3232" w:rsidRPr="007A3232" w:rsidRDefault="007A3232" w:rsidP="007A3232">
            <w:pPr>
              <w:numPr>
                <w:ilvl w:val="0"/>
                <w:numId w:val="9"/>
              </w:numPr>
              <w:tabs>
                <w:tab w:val="clear" w:pos="720"/>
              </w:tabs>
              <w:spacing w:before="60" w:after="60" w:line="360" w:lineRule="auto"/>
              <w:ind w:left="312"/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</w:pPr>
            <w:r w:rsidRPr="007A3232"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  <w:t>do 5 dni od dnia akceptacji projektów graficznych</w:t>
            </w:r>
          </w:p>
          <w:p w14:paraId="6C586E7A" w14:textId="77777777" w:rsidR="007A3232" w:rsidRPr="007A3232" w:rsidRDefault="007A3232" w:rsidP="00AC4B56">
            <w:pPr>
              <w:ind w:left="284"/>
              <w:jc w:val="both"/>
              <w:rPr>
                <w:rFonts w:ascii="Arial" w:hAnsi="Arial" w:cs="Arial"/>
                <w:bCs/>
                <w:i/>
                <w:iCs/>
                <w:sz w:val="18"/>
                <w:szCs w:val="18"/>
                <w:lang w:eastAsia="zh-CN"/>
              </w:rPr>
            </w:pPr>
            <w:r w:rsidRPr="007A3232">
              <w:rPr>
                <w:rFonts w:ascii="Arial" w:hAnsi="Arial" w:cs="Arial"/>
                <w:bCs/>
                <w:i/>
                <w:iCs/>
                <w:sz w:val="18"/>
                <w:szCs w:val="18"/>
                <w:lang w:eastAsia="zh-CN"/>
              </w:rPr>
              <w:t>* Zaznaczyć odpowiednie</w:t>
            </w:r>
          </w:p>
          <w:p w14:paraId="17931D2F" w14:textId="77777777" w:rsidR="007A3232" w:rsidRPr="007A3232" w:rsidRDefault="007A3232" w:rsidP="00AC4B56">
            <w:pPr>
              <w:ind w:firstLine="170"/>
              <w:jc w:val="both"/>
              <w:rPr>
                <w:rFonts w:ascii="Arial" w:hAnsi="Arial" w:cs="Arial"/>
                <w:bCs/>
                <w:i/>
                <w:iCs/>
                <w:sz w:val="18"/>
                <w:szCs w:val="18"/>
                <w:lang w:eastAsia="zh-CN"/>
              </w:rPr>
            </w:pPr>
          </w:p>
          <w:p w14:paraId="01D3460E" w14:textId="77777777" w:rsidR="007A3232" w:rsidRPr="007A3232" w:rsidRDefault="007A3232" w:rsidP="00AC4B56">
            <w:pPr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  <w:r w:rsidRPr="007A3232">
              <w:rPr>
                <w:rFonts w:ascii="Arial" w:hAnsi="Arial" w:cs="Arial"/>
                <w:i/>
                <w:sz w:val="18"/>
                <w:szCs w:val="18"/>
              </w:rPr>
              <w:t>W przypadku braku zaznaczenia którejś z opcji wskazanych w formularzu ofertowym, Zamawiający przyjmie, że Wykonawca nie oferuje skrócenia terminu dostawy i przyzna 0 pkt dla tego kryterium. Przy wskazaniu innego terminu skrócenia dostaw lub zaznaczeniu kilku punktów, oferta otrzyma 0 pkt. Przy wskazaniu terminu dłuższego niż 10 dni, oferta zostanie odrzucona jako niezgodna z SWZ.</w:t>
            </w:r>
          </w:p>
        </w:tc>
      </w:tr>
    </w:tbl>
    <w:p w14:paraId="42749C4D" w14:textId="77777777" w:rsidR="007A3232" w:rsidRPr="007A3232" w:rsidRDefault="007A3232" w:rsidP="007A3232">
      <w:pPr>
        <w:spacing w:line="276" w:lineRule="auto"/>
        <w:jc w:val="both"/>
        <w:rPr>
          <w:rFonts w:ascii="Arial" w:hAnsi="Arial" w:cs="Arial"/>
          <w:bCs/>
          <w:sz w:val="18"/>
          <w:szCs w:val="18"/>
          <w:u w:val="single"/>
        </w:rPr>
      </w:pPr>
    </w:p>
    <w:p w14:paraId="174E99D1" w14:textId="2A1056F1" w:rsidR="007A3232" w:rsidRPr="007A3232" w:rsidRDefault="007A3232" w:rsidP="007A3232">
      <w:pPr>
        <w:spacing w:line="276" w:lineRule="auto"/>
        <w:jc w:val="both"/>
        <w:rPr>
          <w:rFonts w:ascii="Arial" w:hAnsi="Arial" w:cs="Arial"/>
          <w:b/>
          <w:sz w:val="18"/>
          <w:szCs w:val="18"/>
          <w:lang w:eastAsia="pl-PL"/>
        </w:rPr>
      </w:pPr>
      <w:r>
        <w:rPr>
          <w:rFonts w:ascii="Arial" w:hAnsi="Arial" w:cs="Arial"/>
          <w:b/>
          <w:sz w:val="18"/>
          <w:szCs w:val="18"/>
          <w:lang w:eastAsia="pl-PL"/>
        </w:rPr>
        <w:t>C</w:t>
      </w:r>
      <w:r w:rsidRPr="007A3232">
        <w:rPr>
          <w:rFonts w:ascii="Arial" w:hAnsi="Arial" w:cs="Arial"/>
          <w:b/>
          <w:sz w:val="18"/>
          <w:szCs w:val="18"/>
          <w:lang w:eastAsia="pl-PL"/>
        </w:rPr>
        <w:t xml:space="preserve">zęść 2: Dostawa koszulek promocyjnych  na potrzeby organizacji Konferencji 1st </w:t>
      </w:r>
      <w:proofErr w:type="spellStart"/>
      <w:r w:rsidRPr="007A3232">
        <w:rPr>
          <w:rFonts w:ascii="Arial" w:hAnsi="Arial" w:cs="Arial"/>
          <w:b/>
          <w:sz w:val="18"/>
          <w:szCs w:val="18"/>
          <w:lang w:eastAsia="pl-PL"/>
        </w:rPr>
        <w:t>eSpace</w:t>
      </w:r>
      <w:proofErr w:type="spellEnd"/>
      <w:r w:rsidRPr="007A3232">
        <w:rPr>
          <w:rFonts w:ascii="Arial" w:hAnsi="Arial" w:cs="Arial"/>
          <w:b/>
          <w:sz w:val="18"/>
          <w:szCs w:val="18"/>
          <w:lang w:eastAsia="pl-PL"/>
        </w:rPr>
        <w:t>;</w:t>
      </w:r>
    </w:p>
    <w:p w14:paraId="3D6F96E1" w14:textId="77777777" w:rsidR="007A3232" w:rsidRPr="007A3232" w:rsidRDefault="007A3232" w:rsidP="007A3232">
      <w:pPr>
        <w:spacing w:line="276" w:lineRule="auto"/>
        <w:jc w:val="both"/>
        <w:rPr>
          <w:rFonts w:ascii="Arial" w:hAnsi="Arial" w:cs="Arial"/>
          <w:b/>
          <w:sz w:val="18"/>
          <w:szCs w:val="18"/>
          <w:lang w:eastAsia="pl-PL"/>
        </w:rPr>
      </w:pPr>
    </w:p>
    <w:tbl>
      <w:tblPr>
        <w:tblW w:w="9356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2835"/>
        <w:gridCol w:w="6521"/>
      </w:tblGrid>
      <w:tr w:rsidR="007A3232" w:rsidRPr="007A3232" w14:paraId="5DDCF568" w14:textId="77777777" w:rsidTr="00AC4B56">
        <w:trPr>
          <w:trHeight w:val="137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CFC192A" w14:textId="77777777" w:rsidR="007A3232" w:rsidRPr="007A3232" w:rsidRDefault="007A3232" w:rsidP="00AC4B56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E5E61E2" w14:textId="77777777" w:rsidR="007A3232" w:rsidRPr="007A3232" w:rsidRDefault="007A3232" w:rsidP="00AC4B56">
            <w:pPr>
              <w:textAlignment w:val="baseline"/>
              <w:rPr>
                <w:rFonts w:ascii="Arial" w:eastAsia="Times New Roman" w:hAnsi="Arial" w:cs="Arial"/>
                <w:b/>
                <w:bCs/>
                <w:kern w:val="3"/>
                <w:sz w:val="18"/>
                <w:szCs w:val="18"/>
                <w:lang w:eastAsia="pl-PL"/>
              </w:rPr>
            </w:pPr>
            <w:r w:rsidRPr="007A3232">
              <w:rPr>
                <w:rFonts w:ascii="Arial" w:hAnsi="Arial" w:cs="Arial"/>
                <w:b/>
                <w:bCs/>
                <w:sz w:val="18"/>
                <w:szCs w:val="18"/>
              </w:rPr>
              <w:t>WARTOŚĆ  OFERTY BRUTTO: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14:paraId="35DDFE3C" w14:textId="77777777" w:rsidR="007A3232" w:rsidRPr="007A3232" w:rsidRDefault="007A3232" w:rsidP="00AC4B5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3232">
              <w:rPr>
                <w:rFonts w:ascii="Arial" w:hAnsi="Arial" w:cs="Arial"/>
                <w:b/>
                <w:bCs/>
                <w:sz w:val="18"/>
                <w:szCs w:val="18"/>
              </w:rPr>
              <w:t>……………………………………………………………………… zł brutto</w:t>
            </w:r>
          </w:p>
          <w:p w14:paraId="206F0343" w14:textId="77777777" w:rsidR="007A3232" w:rsidRPr="007A3232" w:rsidRDefault="007A3232" w:rsidP="00AC4B56">
            <w:pPr>
              <w:spacing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"/>
                <w:sz w:val="18"/>
                <w:szCs w:val="18"/>
                <w:lang w:eastAsia="pl-PL"/>
              </w:rPr>
            </w:pPr>
          </w:p>
        </w:tc>
      </w:tr>
      <w:tr w:rsidR="007A3232" w:rsidRPr="007A3232" w14:paraId="477CD8B0" w14:textId="77777777" w:rsidTr="00AC4B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1276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BF8F58" w14:textId="77777777" w:rsidR="007A3232" w:rsidRPr="007A3232" w:rsidRDefault="007A3232" w:rsidP="00AC4B5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A3232"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  <w:t>TERMIN DOSTAWY: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EAE069" w14:textId="77777777" w:rsidR="007A3232" w:rsidRPr="007A3232" w:rsidRDefault="007A3232" w:rsidP="007A3232">
            <w:pPr>
              <w:numPr>
                <w:ilvl w:val="0"/>
                <w:numId w:val="9"/>
              </w:numPr>
              <w:tabs>
                <w:tab w:val="clear" w:pos="720"/>
              </w:tabs>
              <w:spacing w:before="60" w:after="60" w:line="360" w:lineRule="auto"/>
              <w:ind w:left="312"/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</w:pPr>
            <w:r w:rsidRPr="007A3232"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  <w:t>do 10 dni od dnia akceptacji projektów graficznych</w:t>
            </w:r>
          </w:p>
          <w:p w14:paraId="00AFF3E4" w14:textId="77777777" w:rsidR="007A3232" w:rsidRPr="007A3232" w:rsidRDefault="007A3232" w:rsidP="007A3232">
            <w:pPr>
              <w:numPr>
                <w:ilvl w:val="0"/>
                <w:numId w:val="9"/>
              </w:numPr>
              <w:tabs>
                <w:tab w:val="clear" w:pos="720"/>
              </w:tabs>
              <w:spacing w:before="60" w:after="60" w:line="360" w:lineRule="auto"/>
              <w:ind w:left="312"/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</w:pPr>
            <w:r w:rsidRPr="007A3232"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  <w:t>do 7 dni od dnia akceptacji projektów graficznych</w:t>
            </w:r>
          </w:p>
          <w:p w14:paraId="792C254D" w14:textId="77777777" w:rsidR="007A3232" w:rsidRPr="007A3232" w:rsidRDefault="007A3232" w:rsidP="007A3232">
            <w:pPr>
              <w:numPr>
                <w:ilvl w:val="0"/>
                <w:numId w:val="9"/>
              </w:numPr>
              <w:tabs>
                <w:tab w:val="clear" w:pos="720"/>
              </w:tabs>
              <w:spacing w:before="60" w:after="60" w:line="360" w:lineRule="auto"/>
              <w:ind w:left="312"/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</w:pPr>
            <w:r w:rsidRPr="007A3232"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  <w:t>do 5 dni od dnia akceptacji projektów graficznych</w:t>
            </w:r>
          </w:p>
          <w:p w14:paraId="2D9FF303" w14:textId="77777777" w:rsidR="007A3232" w:rsidRPr="007A3232" w:rsidRDefault="007A3232" w:rsidP="00AC4B56">
            <w:pPr>
              <w:ind w:left="284"/>
              <w:jc w:val="both"/>
              <w:rPr>
                <w:rFonts w:ascii="Arial" w:hAnsi="Arial" w:cs="Arial"/>
                <w:bCs/>
                <w:i/>
                <w:iCs/>
                <w:sz w:val="18"/>
                <w:szCs w:val="18"/>
                <w:lang w:eastAsia="zh-CN"/>
              </w:rPr>
            </w:pPr>
            <w:r w:rsidRPr="007A3232">
              <w:rPr>
                <w:rFonts w:ascii="Arial" w:hAnsi="Arial" w:cs="Arial"/>
                <w:bCs/>
                <w:i/>
                <w:iCs/>
                <w:sz w:val="18"/>
                <w:szCs w:val="18"/>
                <w:lang w:eastAsia="zh-CN"/>
              </w:rPr>
              <w:t>* Zaznaczyć odpowiednie</w:t>
            </w:r>
          </w:p>
          <w:p w14:paraId="1A339236" w14:textId="77777777" w:rsidR="007A3232" w:rsidRPr="007A3232" w:rsidRDefault="007A3232" w:rsidP="00AC4B56">
            <w:pPr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  <w:r w:rsidRPr="007A3232">
              <w:rPr>
                <w:rFonts w:ascii="Arial" w:hAnsi="Arial" w:cs="Arial"/>
                <w:i/>
                <w:sz w:val="18"/>
                <w:szCs w:val="18"/>
              </w:rPr>
              <w:lastRenderedPageBreak/>
              <w:t>W przypadku braku zaznaczenia którejś z opcji wskazanych w formularzu ofertowym, Zamawiający przyjmie, że Wykonawca nie oferuje skrócenia terminu dostawy i przyzna 0 pkt dla tego kryterium. Przy wskazaniu innego terminu skrócenia dostaw lub zaznaczeniu kilku punktów, oferta otrzyma 0 pkt. Przy wskazaniu terminu dłuższego niż 10 dni, oferta zostanie odrzucona jako niezgodna z SWZ.</w:t>
            </w:r>
          </w:p>
        </w:tc>
      </w:tr>
    </w:tbl>
    <w:p w14:paraId="1B91C52F" w14:textId="77777777" w:rsidR="007A3232" w:rsidRPr="007A3232" w:rsidRDefault="007A3232" w:rsidP="007A3232">
      <w:pPr>
        <w:spacing w:line="276" w:lineRule="auto"/>
        <w:jc w:val="both"/>
        <w:rPr>
          <w:rFonts w:ascii="Arial" w:hAnsi="Arial" w:cs="Arial"/>
          <w:b/>
          <w:sz w:val="18"/>
          <w:szCs w:val="18"/>
          <w:lang w:eastAsia="pl-PL"/>
        </w:rPr>
      </w:pPr>
    </w:p>
    <w:p w14:paraId="42466F78" w14:textId="7BF607A4" w:rsidR="007A3232" w:rsidRPr="007A3232" w:rsidRDefault="007A3232" w:rsidP="007A3232">
      <w:pPr>
        <w:spacing w:line="276" w:lineRule="auto"/>
        <w:jc w:val="both"/>
        <w:rPr>
          <w:rFonts w:ascii="Arial" w:hAnsi="Arial" w:cs="Arial"/>
          <w:b/>
          <w:sz w:val="18"/>
          <w:szCs w:val="18"/>
          <w:lang w:eastAsia="pl-PL"/>
        </w:rPr>
      </w:pPr>
      <w:r>
        <w:rPr>
          <w:rFonts w:ascii="Arial" w:hAnsi="Arial" w:cs="Arial"/>
          <w:b/>
          <w:sz w:val="18"/>
          <w:szCs w:val="18"/>
          <w:lang w:eastAsia="pl-PL"/>
        </w:rPr>
        <w:t xml:space="preserve">  </w:t>
      </w:r>
      <w:r w:rsidRPr="007A3232">
        <w:rPr>
          <w:rFonts w:ascii="Arial" w:hAnsi="Arial" w:cs="Arial"/>
          <w:b/>
          <w:sz w:val="18"/>
          <w:szCs w:val="18"/>
          <w:lang w:eastAsia="pl-PL"/>
        </w:rPr>
        <w:t xml:space="preserve">Część 3: Dostawa materiałów informacyjnych na potrzeby organizacji Konferencji 1st </w:t>
      </w:r>
      <w:proofErr w:type="spellStart"/>
      <w:r w:rsidRPr="007A3232">
        <w:rPr>
          <w:rFonts w:ascii="Arial" w:hAnsi="Arial" w:cs="Arial"/>
          <w:b/>
          <w:sz w:val="18"/>
          <w:szCs w:val="18"/>
          <w:lang w:eastAsia="pl-PL"/>
        </w:rPr>
        <w:t>eSpace</w:t>
      </w:r>
      <w:proofErr w:type="spellEnd"/>
    </w:p>
    <w:p w14:paraId="232F2ECE" w14:textId="77777777" w:rsidR="007A3232" w:rsidRPr="007A3232" w:rsidRDefault="007A3232" w:rsidP="007A3232">
      <w:pPr>
        <w:spacing w:line="276" w:lineRule="auto"/>
        <w:jc w:val="both"/>
        <w:rPr>
          <w:rFonts w:ascii="Arial" w:hAnsi="Arial" w:cs="Arial"/>
          <w:b/>
          <w:sz w:val="18"/>
          <w:szCs w:val="18"/>
          <w:lang w:eastAsia="pl-PL"/>
        </w:rPr>
      </w:pPr>
    </w:p>
    <w:tbl>
      <w:tblPr>
        <w:tblW w:w="9356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2835"/>
        <w:gridCol w:w="6521"/>
      </w:tblGrid>
      <w:tr w:rsidR="007A3232" w:rsidRPr="007A3232" w14:paraId="461C1ED0" w14:textId="77777777" w:rsidTr="00AC4B56">
        <w:trPr>
          <w:trHeight w:val="137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4235100" w14:textId="77777777" w:rsidR="007A3232" w:rsidRPr="007A3232" w:rsidRDefault="007A3232" w:rsidP="00AC4B56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9E767BC" w14:textId="77777777" w:rsidR="007A3232" w:rsidRPr="007A3232" w:rsidRDefault="007A3232" w:rsidP="00AC4B56">
            <w:pPr>
              <w:textAlignment w:val="baseline"/>
              <w:rPr>
                <w:rFonts w:ascii="Arial" w:eastAsia="Times New Roman" w:hAnsi="Arial" w:cs="Arial"/>
                <w:b/>
                <w:bCs/>
                <w:kern w:val="3"/>
                <w:sz w:val="18"/>
                <w:szCs w:val="18"/>
                <w:lang w:eastAsia="pl-PL"/>
              </w:rPr>
            </w:pPr>
            <w:r w:rsidRPr="007A3232">
              <w:rPr>
                <w:rFonts w:ascii="Arial" w:hAnsi="Arial" w:cs="Arial"/>
                <w:b/>
                <w:bCs/>
                <w:sz w:val="18"/>
                <w:szCs w:val="18"/>
              </w:rPr>
              <w:t>WARTOŚĆ  OFERTY BRUTTO: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14:paraId="7D835F00" w14:textId="77777777" w:rsidR="007A3232" w:rsidRPr="007A3232" w:rsidRDefault="007A3232" w:rsidP="00AC4B5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3232">
              <w:rPr>
                <w:rFonts w:ascii="Arial" w:hAnsi="Arial" w:cs="Arial"/>
                <w:b/>
                <w:bCs/>
                <w:sz w:val="18"/>
                <w:szCs w:val="18"/>
              </w:rPr>
              <w:t>………………………………………………………………………… zł brutto</w:t>
            </w:r>
          </w:p>
          <w:p w14:paraId="33E07CAF" w14:textId="77777777" w:rsidR="007A3232" w:rsidRPr="007A3232" w:rsidRDefault="007A3232" w:rsidP="00AC4B56">
            <w:pPr>
              <w:spacing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"/>
                <w:sz w:val="18"/>
                <w:szCs w:val="18"/>
                <w:lang w:eastAsia="pl-PL"/>
              </w:rPr>
            </w:pPr>
          </w:p>
        </w:tc>
      </w:tr>
      <w:tr w:rsidR="007A3232" w:rsidRPr="007A3232" w14:paraId="4280D7A6" w14:textId="77777777" w:rsidTr="00AC4B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1276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D6F837" w14:textId="77777777" w:rsidR="007A3232" w:rsidRPr="007A3232" w:rsidRDefault="007A3232" w:rsidP="00AC4B5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A3232"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  <w:t>TERMIN DOSTAWY: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4FD29FA" w14:textId="77777777" w:rsidR="007A3232" w:rsidRPr="007A3232" w:rsidRDefault="007A3232" w:rsidP="007A3232">
            <w:pPr>
              <w:numPr>
                <w:ilvl w:val="0"/>
                <w:numId w:val="9"/>
              </w:numPr>
              <w:tabs>
                <w:tab w:val="clear" w:pos="720"/>
              </w:tabs>
              <w:spacing w:before="60" w:after="60" w:line="360" w:lineRule="auto"/>
              <w:ind w:left="312"/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</w:pPr>
            <w:r w:rsidRPr="007A3232"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  <w:t>do 10 dni od dnia akceptacji projektów graficznych</w:t>
            </w:r>
          </w:p>
          <w:p w14:paraId="6F40270C" w14:textId="77777777" w:rsidR="007A3232" w:rsidRPr="007A3232" w:rsidRDefault="007A3232" w:rsidP="007A3232">
            <w:pPr>
              <w:numPr>
                <w:ilvl w:val="0"/>
                <w:numId w:val="9"/>
              </w:numPr>
              <w:tabs>
                <w:tab w:val="clear" w:pos="720"/>
              </w:tabs>
              <w:spacing w:before="60" w:after="60" w:line="360" w:lineRule="auto"/>
              <w:ind w:left="312"/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</w:pPr>
            <w:r w:rsidRPr="007A3232"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  <w:t>do 7 dni od dnia akceptacji projektów graficznych</w:t>
            </w:r>
          </w:p>
          <w:p w14:paraId="0B26DF4A" w14:textId="77777777" w:rsidR="007A3232" w:rsidRPr="007A3232" w:rsidRDefault="007A3232" w:rsidP="007A3232">
            <w:pPr>
              <w:numPr>
                <w:ilvl w:val="0"/>
                <w:numId w:val="9"/>
              </w:numPr>
              <w:tabs>
                <w:tab w:val="clear" w:pos="720"/>
              </w:tabs>
              <w:spacing w:before="60" w:after="60" w:line="360" w:lineRule="auto"/>
              <w:ind w:left="312"/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</w:pPr>
            <w:r w:rsidRPr="007A3232"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  <w:t>do 5 dni od dnia akceptacji projektów graficznych</w:t>
            </w:r>
          </w:p>
          <w:p w14:paraId="6D50CAF5" w14:textId="77777777" w:rsidR="007A3232" w:rsidRPr="007A3232" w:rsidRDefault="007A3232" w:rsidP="00AC4B56">
            <w:pPr>
              <w:ind w:left="284"/>
              <w:jc w:val="both"/>
              <w:rPr>
                <w:rFonts w:ascii="Arial" w:hAnsi="Arial" w:cs="Arial"/>
                <w:bCs/>
                <w:i/>
                <w:iCs/>
                <w:sz w:val="18"/>
                <w:szCs w:val="18"/>
                <w:lang w:eastAsia="zh-CN"/>
              </w:rPr>
            </w:pPr>
            <w:r w:rsidRPr="007A3232">
              <w:rPr>
                <w:rFonts w:ascii="Arial" w:hAnsi="Arial" w:cs="Arial"/>
                <w:bCs/>
                <w:i/>
                <w:iCs/>
                <w:sz w:val="18"/>
                <w:szCs w:val="18"/>
                <w:lang w:eastAsia="zh-CN"/>
              </w:rPr>
              <w:t>* Zaznaczyć odpowiednie</w:t>
            </w:r>
          </w:p>
          <w:p w14:paraId="4F87183B" w14:textId="77777777" w:rsidR="007A3232" w:rsidRPr="007A3232" w:rsidRDefault="007A3232" w:rsidP="00AC4B56">
            <w:pPr>
              <w:ind w:firstLine="170"/>
              <w:jc w:val="both"/>
              <w:rPr>
                <w:rFonts w:ascii="Arial" w:hAnsi="Arial" w:cs="Arial"/>
                <w:bCs/>
                <w:i/>
                <w:iCs/>
                <w:sz w:val="18"/>
                <w:szCs w:val="18"/>
                <w:lang w:eastAsia="zh-CN"/>
              </w:rPr>
            </w:pPr>
          </w:p>
          <w:p w14:paraId="0CB979C3" w14:textId="77777777" w:rsidR="007A3232" w:rsidRPr="007A3232" w:rsidRDefault="007A3232" w:rsidP="00AC4B56">
            <w:pPr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  <w:r w:rsidRPr="007A3232">
              <w:rPr>
                <w:rFonts w:ascii="Arial" w:hAnsi="Arial" w:cs="Arial"/>
                <w:i/>
                <w:sz w:val="18"/>
                <w:szCs w:val="18"/>
              </w:rPr>
              <w:t>W przypadku braku zaznaczenia którejś z opcji wskazanych w formularzu ofertowym, Zamawiający przyjmie, że Wykonawca nie oferuje skrócenia terminu dostawy i przyzna 0 pkt dla tego kryterium. Przy wskazaniu innego terminu skrócenia dostaw lub zaznaczeniu kilku punktów, oferta otrzyma 0 pkt. Przy wskazaniu terminu dłuższego niż 10 dni, oferta zostanie odrzucona jako niezgodna z SWZ.</w:t>
            </w:r>
          </w:p>
        </w:tc>
      </w:tr>
    </w:tbl>
    <w:p w14:paraId="63DDE2C7" w14:textId="77777777" w:rsidR="007A3232" w:rsidRPr="007A3232" w:rsidRDefault="007A3232" w:rsidP="007A3232">
      <w:pPr>
        <w:spacing w:line="276" w:lineRule="auto"/>
        <w:jc w:val="both"/>
        <w:rPr>
          <w:rFonts w:ascii="Arial" w:hAnsi="Arial" w:cs="Arial"/>
          <w:b/>
          <w:sz w:val="18"/>
          <w:szCs w:val="18"/>
          <w:lang w:eastAsia="pl-PL"/>
        </w:rPr>
      </w:pPr>
    </w:p>
    <w:p w14:paraId="5251E693" w14:textId="3C332DD1" w:rsidR="007A3232" w:rsidRPr="007A3232" w:rsidRDefault="007A3232" w:rsidP="007A3232">
      <w:pPr>
        <w:spacing w:line="276" w:lineRule="auto"/>
        <w:jc w:val="both"/>
        <w:rPr>
          <w:rFonts w:ascii="Arial" w:hAnsi="Arial" w:cs="Arial"/>
          <w:b/>
          <w:sz w:val="18"/>
          <w:szCs w:val="18"/>
          <w:lang w:eastAsia="pl-PL"/>
        </w:rPr>
      </w:pPr>
      <w:r>
        <w:rPr>
          <w:rFonts w:ascii="Arial" w:hAnsi="Arial" w:cs="Arial"/>
          <w:b/>
          <w:sz w:val="18"/>
          <w:szCs w:val="18"/>
          <w:lang w:eastAsia="pl-PL"/>
        </w:rPr>
        <w:t xml:space="preserve">  </w:t>
      </w:r>
      <w:r w:rsidRPr="007A3232">
        <w:rPr>
          <w:rFonts w:ascii="Arial" w:hAnsi="Arial" w:cs="Arial"/>
          <w:b/>
          <w:sz w:val="18"/>
          <w:szCs w:val="18"/>
          <w:lang w:eastAsia="pl-PL"/>
        </w:rPr>
        <w:t xml:space="preserve">Część 4: Dostawa ścianki reklamowej na potrzeby organizacji Konferencji 1st </w:t>
      </w:r>
      <w:proofErr w:type="spellStart"/>
      <w:r w:rsidRPr="007A3232">
        <w:rPr>
          <w:rFonts w:ascii="Arial" w:hAnsi="Arial" w:cs="Arial"/>
          <w:b/>
          <w:sz w:val="18"/>
          <w:szCs w:val="18"/>
          <w:lang w:eastAsia="pl-PL"/>
        </w:rPr>
        <w:t>eSpace</w:t>
      </w:r>
      <w:proofErr w:type="spellEnd"/>
      <w:r w:rsidRPr="007A3232">
        <w:rPr>
          <w:rFonts w:ascii="Arial" w:hAnsi="Arial" w:cs="Arial"/>
          <w:b/>
          <w:sz w:val="18"/>
          <w:szCs w:val="18"/>
          <w:lang w:eastAsia="pl-PL"/>
        </w:rPr>
        <w:t>.</w:t>
      </w:r>
    </w:p>
    <w:p w14:paraId="2B078007" w14:textId="77777777" w:rsidR="007A3232" w:rsidRPr="007A3232" w:rsidRDefault="007A3232" w:rsidP="007A3232">
      <w:pPr>
        <w:spacing w:line="276" w:lineRule="auto"/>
        <w:jc w:val="both"/>
        <w:rPr>
          <w:rFonts w:ascii="Arial" w:hAnsi="Arial" w:cs="Arial"/>
          <w:b/>
          <w:sz w:val="18"/>
          <w:szCs w:val="18"/>
          <w:lang w:eastAsia="pl-PL"/>
        </w:rPr>
      </w:pPr>
    </w:p>
    <w:tbl>
      <w:tblPr>
        <w:tblW w:w="9214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2835"/>
        <w:gridCol w:w="6379"/>
      </w:tblGrid>
      <w:tr w:rsidR="007A3232" w:rsidRPr="007A3232" w14:paraId="5C8E0485" w14:textId="77777777" w:rsidTr="00AC4B56">
        <w:trPr>
          <w:trHeight w:val="137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9C7523A" w14:textId="77777777" w:rsidR="007A3232" w:rsidRPr="007A3232" w:rsidRDefault="007A3232" w:rsidP="00AC4B56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EAA5210" w14:textId="77777777" w:rsidR="007A3232" w:rsidRPr="007A3232" w:rsidRDefault="007A3232" w:rsidP="00AC4B56">
            <w:pPr>
              <w:textAlignment w:val="baseline"/>
              <w:rPr>
                <w:rFonts w:ascii="Arial" w:eastAsia="Times New Roman" w:hAnsi="Arial" w:cs="Arial"/>
                <w:b/>
                <w:bCs/>
                <w:kern w:val="3"/>
                <w:sz w:val="18"/>
                <w:szCs w:val="18"/>
                <w:lang w:eastAsia="pl-PL"/>
              </w:rPr>
            </w:pPr>
            <w:r w:rsidRPr="007A3232">
              <w:rPr>
                <w:rFonts w:ascii="Arial" w:hAnsi="Arial" w:cs="Arial"/>
                <w:b/>
                <w:bCs/>
                <w:sz w:val="18"/>
                <w:szCs w:val="18"/>
              </w:rPr>
              <w:t>WARTOŚĆ  OFERTY BRUTTO: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14:paraId="771B053A" w14:textId="77777777" w:rsidR="007A3232" w:rsidRPr="007A3232" w:rsidRDefault="007A3232" w:rsidP="00AC4B5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3232">
              <w:rPr>
                <w:rFonts w:ascii="Arial" w:hAnsi="Arial" w:cs="Arial"/>
                <w:b/>
                <w:bCs/>
                <w:sz w:val="18"/>
                <w:szCs w:val="18"/>
              </w:rPr>
              <w:t>………………………………………………………………………… zł brutto</w:t>
            </w:r>
          </w:p>
          <w:p w14:paraId="62A484F8" w14:textId="77777777" w:rsidR="007A3232" w:rsidRPr="007A3232" w:rsidRDefault="007A3232" w:rsidP="00AC4B56">
            <w:pPr>
              <w:spacing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"/>
                <w:sz w:val="18"/>
                <w:szCs w:val="18"/>
                <w:lang w:eastAsia="pl-PL"/>
              </w:rPr>
            </w:pPr>
          </w:p>
        </w:tc>
      </w:tr>
      <w:tr w:rsidR="007A3232" w:rsidRPr="007A3232" w14:paraId="0C9327C6" w14:textId="77777777" w:rsidTr="00AC4B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986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5047C5" w14:textId="77777777" w:rsidR="007A3232" w:rsidRPr="007A3232" w:rsidRDefault="007A3232" w:rsidP="00AC4B5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A3232"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  <w:t>TERMIN DOSTAWY: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DE2828" w14:textId="77777777" w:rsidR="007A3232" w:rsidRPr="007A3232" w:rsidRDefault="007A3232" w:rsidP="007A3232">
            <w:pPr>
              <w:numPr>
                <w:ilvl w:val="0"/>
                <w:numId w:val="9"/>
              </w:numPr>
              <w:tabs>
                <w:tab w:val="clear" w:pos="720"/>
              </w:tabs>
              <w:spacing w:before="60" w:after="60" w:line="360" w:lineRule="auto"/>
              <w:ind w:left="312"/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</w:pPr>
            <w:r w:rsidRPr="007A3232"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  <w:t>do 10 dni od dnia akceptacji projektów graficznych</w:t>
            </w:r>
          </w:p>
          <w:p w14:paraId="46B76D55" w14:textId="77777777" w:rsidR="007A3232" w:rsidRPr="007A3232" w:rsidRDefault="007A3232" w:rsidP="007A3232">
            <w:pPr>
              <w:numPr>
                <w:ilvl w:val="0"/>
                <w:numId w:val="9"/>
              </w:numPr>
              <w:tabs>
                <w:tab w:val="clear" w:pos="720"/>
              </w:tabs>
              <w:spacing w:before="60" w:after="60" w:line="360" w:lineRule="auto"/>
              <w:ind w:left="312"/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</w:pPr>
            <w:r w:rsidRPr="007A3232"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  <w:t>do 7 dni od dnia akceptacji projektów graficznych</w:t>
            </w:r>
          </w:p>
          <w:p w14:paraId="05EA37D0" w14:textId="77777777" w:rsidR="007A3232" w:rsidRPr="007A3232" w:rsidRDefault="007A3232" w:rsidP="007A3232">
            <w:pPr>
              <w:numPr>
                <w:ilvl w:val="0"/>
                <w:numId w:val="9"/>
              </w:numPr>
              <w:tabs>
                <w:tab w:val="clear" w:pos="720"/>
              </w:tabs>
              <w:spacing w:before="60" w:after="60" w:line="360" w:lineRule="auto"/>
              <w:ind w:left="312"/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</w:pPr>
            <w:r w:rsidRPr="007A3232"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  <w:t>do 5 dni od dnia akceptacji projektów graficznych</w:t>
            </w:r>
          </w:p>
          <w:p w14:paraId="056BE98D" w14:textId="77777777" w:rsidR="007A3232" w:rsidRPr="007A3232" w:rsidRDefault="007A3232" w:rsidP="00AC4B56">
            <w:pPr>
              <w:ind w:left="284"/>
              <w:jc w:val="both"/>
              <w:rPr>
                <w:rFonts w:ascii="Arial" w:hAnsi="Arial" w:cs="Arial"/>
                <w:bCs/>
                <w:i/>
                <w:iCs/>
                <w:sz w:val="18"/>
                <w:szCs w:val="18"/>
                <w:lang w:eastAsia="zh-CN"/>
              </w:rPr>
            </w:pPr>
            <w:r w:rsidRPr="007A3232">
              <w:rPr>
                <w:rFonts w:ascii="Arial" w:hAnsi="Arial" w:cs="Arial"/>
                <w:bCs/>
                <w:i/>
                <w:iCs/>
                <w:sz w:val="18"/>
                <w:szCs w:val="18"/>
                <w:lang w:eastAsia="zh-CN"/>
              </w:rPr>
              <w:t>* Zaznaczyć odpowiednie</w:t>
            </w:r>
          </w:p>
          <w:p w14:paraId="17EB8889" w14:textId="77777777" w:rsidR="007A3232" w:rsidRPr="007A3232" w:rsidRDefault="007A3232" w:rsidP="00AC4B56">
            <w:pPr>
              <w:jc w:val="both"/>
              <w:rPr>
                <w:rFonts w:ascii="Arial" w:hAnsi="Arial" w:cs="Arial"/>
                <w:bCs/>
                <w:i/>
                <w:iCs/>
                <w:sz w:val="18"/>
                <w:szCs w:val="18"/>
                <w:lang w:eastAsia="zh-CN"/>
              </w:rPr>
            </w:pPr>
            <w:r w:rsidRPr="007A3232">
              <w:rPr>
                <w:rFonts w:ascii="Arial" w:hAnsi="Arial" w:cs="Arial"/>
                <w:i/>
                <w:sz w:val="18"/>
                <w:szCs w:val="18"/>
              </w:rPr>
              <w:t>W przypadku braku zaznaczenia którejś z opcji wskazanych w formularzu ofertowym, Zamawiający przyjmie, że Wykonawca nie oferuje skrócenia terminu dostawy i przyzna 0 pkt dla tego kryterium. Przy wskazaniu innego terminu skrócenia dostaw lub zaznaczeniu kilku punktów, oferta otrzyma 0 pkt. Przy wskazaniu terminu dłuższego niż 10 dni, oferta zostanie odrzucona jako niezgodna z SWZ.</w:t>
            </w:r>
            <w:r w:rsidRPr="007A3232">
              <w:rPr>
                <w:rFonts w:ascii="Arial" w:hAnsi="Arial" w:cs="Arial"/>
                <w:bCs/>
                <w:i/>
                <w:iCs/>
                <w:sz w:val="18"/>
                <w:szCs w:val="18"/>
                <w:lang w:eastAsia="zh-CN"/>
              </w:rPr>
              <w:t>* Zaznaczyć odpowiednie</w:t>
            </w:r>
          </w:p>
          <w:p w14:paraId="41E1C018" w14:textId="77777777" w:rsidR="007A3232" w:rsidRPr="007A3232" w:rsidRDefault="007A3232" w:rsidP="00AC4B56">
            <w:pPr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4697C3F" w14:textId="77777777" w:rsidR="007A3232" w:rsidRPr="007A3232" w:rsidRDefault="007A3232" w:rsidP="007A3232">
      <w:pPr>
        <w:spacing w:line="276" w:lineRule="auto"/>
        <w:jc w:val="both"/>
        <w:rPr>
          <w:rFonts w:ascii="Arial" w:hAnsi="Arial" w:cs="Arial"/>
          <w:b/>
          <w:sz w:val="18"/>
          <w:szCs w:val="18"/>
          <w:lang w:eastAsia="pl-PL"/>
        </w:rPr>
      </w:pPr>
    </w:p>
    <w:p w14:paraId="5DD041E5" w14:textId="3F3D0B90" w:rsidR="007A3232" w:rsidRPr="007A3232" w:rsidRDefault="007A3232" w:rsidP="007A3232">
      <w:pPr>
        <w:spacing w:line="276" w:lineRule="auto"/>
        <w:jc w:val="both"/>
        <w:rPr>
          <w:rFonts w:ascii="Arial" w:hAnsi="Arial" w:cs="Arial"/>
          <w:b/>
          <w:sz w:val="18"/>
          <w:szCs w:val="18"/>
          <w:lang w:eastAsia="pl-PL"/>
        </w:rPr>
      </w:pPr>
      <w:r>
        <w:rPr>
          <w:rFonts w:ascii="Arial" w:hAnsi="Arial" w:cs="Arial"/>
          <w:b/>
          <w:sz w:val="18"/>
          <w:szCs w:val="18"/>
          <w:lang w:eastAsia="pl-PL"/>
        </w:rPr>
        <w:t xml:space="preserve">   </w:t>
      </w:r>
      <w:r w:rsidRPr="007A3232">
        <w:rPr>
          <w:rFonts w:ascii="Arial" w:hAnsi="Arial" w:cs="Arial"/>
          <w:b/>
          <w:sz w:val="18"/>
          <w:szCs w:val="18"/>
          <w:lang w:eastAsia="pl-PL"/>
        </w:rPr>
        <w:t xml:space="preserve">Część 5: Dostawa odzieży reklamowej </w:t>
      </w:r>
      <w:r w:rsidRPr="007A3232">
        <w:rPr>
          <w:rFonts w:ascii="Arial" w:hAnsi="Arial" w:cs="Arial"/>
          <w:b/>
          <w:bCs/>
          <w:sz w:val="18"/>
          <w:szCs w:val="18"/>
        </w:rPr>
        <w:t xml:space="preserve">dla Zespołu </w:t>
      </w:r>
      <w:proofErr w:type="spellStart"/>
      <w:r w:rsidRPr="007A3232">
        <w:rPr>
          <w:rFonts w:ascii="Arial" w:hAnsi="Arial" w:cs="Arial"/>
          <w:b/>
          <w:bCs/>
          <w:sz w:val="18"/>
          <w:szCs w:val="18"/>
        </w:rPr>
        <w:t>Hydrogreen</w:t>
      </w:r>
      <w:proofErr w:type="spellEnd"/>
      <w:r w:rsidRPr="007A3232">
        <w:rPr>
          <w:rFonts w:ascii="Arial" w:hAnsi="Arial" w:cs="Arial"/>
          <w:b/>
          <w:bCs/>
          <w:sz w:val="18"/>
          <w:szCs w:val="18"/>
        </w:rPr>
        <w:t xml:space="preserve"> Team_2026.</w:t>
      </w:r>
    </w:p>
    <w:p w14:paraId="197CD333" w14:textId="77777777" w:rsidR="007A3232" w:rsidRPr="007A3232" w:rsidRDefault="007A3232" w:rsidP="007A3232">
      <w:pPr>
        <w:spacing w:line="276" w:lineRule="auto"/>
        <w:jc w:val="both"/>
        <w:rPr>
          <w:rFonts w:ascii="Arial" w:hAnsi="Arial" w:cs="Arial"/>
          <w:b/>
          <w:sz w:val="18"/>
          <w:szCs w:val="18"/>
          <w:lang w:eastAsia="pl-PL"/>
        </w:rPr>
      </w:pPr>
    </w:p>
    <w:tbl>
      <w:tblPr>
        <w:tblW w:w="9214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2835"/>
        <w:gridCol w:w="6379"/>
      </w:tblGrid>
      <w:tr w:rsidR="007A3232" w:rsidRPr="007A3232" w14:paraId="39BBF579" w14:textId="77777777" w:rsidTr="00AC4B56">
        <w:trPr>
          <w:trHeight w:val="137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4BEF94E" w14:textId="77777777" w:rsidR="007A3232" w:rsidRPr="007A3232" w:rsidRDefault="007A3232" w:rsidP="00AC4B56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D6F24DE" w14:textId="77777777" w:rsidR="007A3232" w:rsidRPr="007A3232" w:rsidRDefault="007A3232" w:rsidP="00AC4B56">
            <w:pPr>
              <w:textAlignment w:val="baseline"/>
              <w:rPr>
                <w:rFonts w:ascii="Arial" w:eastAsia="Times New Roman" w:hAnsi="Arial" w:cs="Arial"/>
                <w:b/>
                <w:bCs/>
                <w:kern w:val="3"/>
                <w:sz w:val="18"/>
                <w:szCs w:val="18"/>
                <w:lang w:eastAsia="pl-PL"/>
              </w:rPr>
            </w:pPr>
            <w:r w:rsidRPr="007A3232">
              <w:rPr>
                <w:rFonts w:ascii="Arial" w:hAnsi="Arial" w:cs="Arial"/>
                <w:b/>
                <w:bCs/>
                <w:sz w:val="18"/>
                <w:szCs w:val="18"/>
              </w:rPr>
              <w:t>WARTOŚĆ  OFERTY BRUTTO: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14:paraId="7BE611F7" w14:textId="77777777" w:rsidR="007A3232" w:rsidRPr="007A3232" w:rsidRDefault="007A3232" w:rsidP="00AC4B5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3232">
              <w:rPr>
                <w:rFonts w:ascii="Arial" w:hAnsi="Arial" w:cs="Arial"/>
                <w:b/>
                <w:bCs/>
                <w:sz w:val="18"/>
                <w:szCs w:val="18"/>
              </w:rPr>
              <w:t>………………………………………………………………………… zł brutto</w:t>
            </w:r>
          </w:p>
          <w:p w14:paraId="444C2F36" w14:textId="77777777" w:rsidR="007A3232" w:rsidRPr="007A3232" w:rsidRDefault="007A3232" w:rsidP="00AC4B56">
            <w:pPr>
              <w:spacing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"/>
                <w:sz w:val="18"/>
                <w:szCs w:val="18"/>
                <w:lang w:eastAsia="pl-PL"/>
              </w:rPr>
            </w:pPr>
          </w:p>
        </w:tc>
      </w:tr>
      <w:tr w:rsidR="007A3232" w:rsidRPr="007A3232" w14:paraId="50C276AE" w14:textId="77777777" w:rsidTr="00AC4B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1276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C4E80A" w14:textId="77777777" w:rsidR="007A3232" w:rsidRPr="007A3232" w:rsidRDefault="007A3232" w:rsidP="00AC4B5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A3232"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  <w:t>TERMIN DOSTAWY: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F06B39A" w14:textId="77777777" w:rsidR="007A3232" w:rsidRPr="007A3232" w:rsidRDefault="007A3232" w:rsidP="007A3232">
            <w:pPr>
              <w:numPr>
                <w:ilvl w:val="0"/>
                <w:numId w:val="9"/>
              </w:numPr>
              <w:tabs>
                <w:tab w:val="clear" w:pos="720"/>
              </w:tabs>
              <w:spacing w:before="60" w:after="60" w:line="360" w:lineRule="auto"/>
              <w:ind w:left="312"/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</w:pPr>
            <w:r w:rsidRPr="007A3232"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  <w:t>do 10 dni od dnia akceptacji projektów graficznych</w:t>
            </w:r>
          </w:p>
          <w:p w14:paraId="6F251168" w14:textId="77777777" w:rsidR="007A3232" w:rsidRPr="007A3232" w:rsidRDefault="007A3232" w:rsidP="007A3232">
            <w:pPr>
              <w:numPr>
                <w:ilvl w:val="0"/>
                <w:numId w:val="9"/>
              </w:numPr>
              <w:tabs>
                <w:tab w:val="clear" w:pos="720"/>
              </w:tabs>
              <w:spacing w:before="60" w:after="60" w:line="360" w:lineRule="auto"/>
              <w:ind w:left="312"/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</w:pPr>
            <w:r w:rsidRPr="007A3232"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  <w:t>do 7 dni od dnia akceptacji projektów graficznych</w:t>
            </w:r>
          </w:p>
          <w:p w14:paraId="7C19A35C" w14:textId="77777777" w:rsidR="007A3232" w:rsidRPr="007A3232" w:rsidRDefault="007A3232" w:rsidP="007A3232">
            <w:pPr>
              <w:numPr>
                <w:ilvl w:val="0"/>
                <w:numId w:val="9"/>
              </w:numPr>
              <w:tabs>
                <w:tab w:val="clear" w:pos="720"/>
              </w:tabs>
              <w:spacing w:before="60" w:after="60" w:line="360" w:lineRule="auto"/>
              <w:ind w:left="312"/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</w:pPr>
            <w:r w:rsidRPr="007A3232"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  <w:t>do 5 dni od dnia akceptacji projektów graficznych</w:t>
            </w:r>
          </w:p>
          <w:p w14:paraId="7E9D05DE" w14:textId="77777777" w:rsidR="007A3232" w:rsidRPr="007A3232" w:rsidRDefault="007A3232" w:rsidP="00AC4B56">
            <w:pPr>
              <w:ind w:left="284"/>
              <w:jc w:val="both"/>
              <w:rPr>
                <w:rFonts w:ascii="Arial" w:hAnsi="Arial" w:cs="Arial"/>
                <w:bCs/>
                <w:i/>
                <w:iCs/>
                <w:sz w:val="18"/>
                <w:szCs w:val="18"/>
                <w:lang w:eastAsia="zh-CN"/>
              </w:rPr>
            </w:pPr>
            <w:r w:rsidRPr="007A3232">
              <w:rPr>
                <w:rFonts w:ascii="Arial" w:hAnsi="Arial" w:cs="Arial"/>
                <w:bCs/>
                <w:i/>
                <w:iCs/>
                <w:sz w:val="18"/>
                <w:szCs w:val="18"/>
                <w:lang w:eastAsia="zh-CN"/>
              </w:rPr>
              <w:t>* Zaznaczyć odpowiednie</w:t>
            </w:r>
          </w:p>
          <w:p w14:paraId="68F702D1" w14:textId="77777777" w:rsidR="007A3232" w:rsidRPr="007A3232" w:rsidRDefault="007A3232" w:rsidP="00AC4B56">
            <w:pPr>
              <w:ind w:left="284"/>
              <w:jc w:val="both"/>
              <w:rPr>
                <w:rFonts w:ascii="Arial" w:hAnsi="Arial" w:cs="Arial"/>
                <w:bCs/>
                <w:i/>
                <w:iCs/>
                <w:sz w:val="18"/>
                <w:szCs w:val="18"/>
                <w:lang w:eastAsia="zh-CN"/>
              </w:rPr>
            </w:pPr>
          </w:p>
          <w:p w14:paraId="6733FECA" w14:textId="77777777" w:rsidR="007A3232" w:rsidRPr="007A3232" w:rsidRDefault="007A3232" w:rsidP="00AC4B56">
            <w:pPr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  <w:r w:rsidRPr="007A3232">
              <w:rPr>
                <w:rFonts w:ascii="Arial" w:hAnsi="Arial" w:cs="Arial"/>
                <w:i/>
                <w:sz w:val="18"/>
                <w:szCs w:val="18"/>
              </w:rPr>
              <w:lastRenderedPageBreak/>
              <w:t>W przypadku braku zaznaczenia którejś z opcji wskazanych w formularzu ofertowym, Zamawiający przyjmie, że Wykonawca nie oferuje skrócenia terminu dostawy i przyzna 0 pkt dla tego kryterium. Przy wskazaniu innego terminu skrócenia dostaw lub zaznaczeniu kilku punktów, oferta otrzyma 0 pkt. Przy wskazaniu terminu dłuższego niż 10 dni, oferta zostanie odrzucona jako niezgodna z SWZ.</w:t>
            </w:r>
          </w:p>
        </w:tc>
      </w:tr>
    </w:tbl>
    <w:p w14:paraId="4F4FCF3F" w14:textId="77777777" w:rsidR="007A3232" w:rsidRPr="007A3232" w:rsidRDefault="007A3232" w:rsidP="007A3232">
      <w:pPr>
        <w:spacing w:line="276" w:lineRule="auto"/>
        <w:jc w:val="both"/>
        <w:rPr>
          <w:rFonts w:ascii="Arial" w:hAnsi="Arial" w:cs="Arial"/>
          <w:i/>
          <w:sz w:val="18"/>
          <w:szCs w:val="18"/>
        </w:rPr>
      </w:pPr>
    </w:p>
    <w:p w14:paraId="43CE7C27" w14:textId="77777777" w:rsidR="007A3232" w:rsidRPr="007A3232" w:rsidRDefault="007A3232" w:rsidP="007A3232">
      <w:pPr>
        <w:spacing w:line="276" w:lineRule="auto"/>
        <w:jc w:val="both"/>
        <w:rPr>
          <w:rFonts w:ascii="Arial" w:hAnsi="Arial" w:cs="Arial"/>
          <w:i/>
          <w:sz w:val="18"/>
          <w:szCs w:val="18"/>
        </w:rPr>
      </w:pPr>
    </w:p>
    <w:p w14:paraId="637DBCF5" w14:textId="77777777" w:rsidR="007A3232" w:rsidRPr="007A3232" w:rsidRDefault="007A3232" w:rsidP="007A3232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7A3232">
        <w:rPr>
          <w:rFonts w:ascii="Arial" w:hAnsi="Arial" w:cs="Arial"/>
          <w:sz w:val="18"/>
          <w:szCs w:val="18"/>
        </w:rPr>
        <w:t>Oświadczamy, że w cenie naszej oferty zostały uwzględnione wszystkie koszty wykonania przedmiotu zamówienia oraz cena uwzględnia wszystkie uwarunkowania oraz czynniki związane z realizacją zamówienia.</w:t>
      </w:r>
    </w:p>
    <w:p w14:paraId="69C6E635" w14:textId="77777777" w:rsidR="007A3232" w:rsidRPr="007A3232" w:rsidRDefault="007A3232" w:rsidP="007A3232">
      <w:pPr>
        <w:pStyle w:val="Akapitzlist"/>
        <w:numPr>
          <w:ilvl w:val="0"/>
          <w:numId w:val="13"/>
        </w:numPr>
        <w:spacing w:after="0"/>
        <w:jc w:val="both"/>
        <w:rPr>
          <w:rFonts w:ascii="Arial" w:hAnsi="Arial" w:cs="Arial"/>
          <w:sz w:val="18"/>
          <w:szCs w:val="18"/>
        </w:rPr>
      </w:pPr>
      <w:r w:rsidRPr="007A3232">
        <w:rPr>
          <w:rFonts w:ascii="Arial" w:hAnsi="Arial" w:cs="Arial"/>
          <w:sz w:val="18"/>
          <w:szCs w:val="18"/>
        </w:rPr>
        <w:t>Oświadczam, iż zapoznaliśmy się ze specyfikacją warunków zamówienia i nie wnosimy do niej zastrzeżeń.</w:t>
      </w:r>
    </w:p>
    <w:p w14:paraId="0E7A6BFA" w14:textId="77777777" w:rsidR="007A3232" w:rsidRPr="007A3232" w:rsidRDefault="007A3232" w:rsidP="007A3232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7A3232">
        <w:rPr>
          <w:rFonts w:ascii="Arial" w:hAnsi="Arial" w:cs="Arial"/>
          <w:sz w:val="18"/>
          <w:szCs w:val="18"/>
        </w:rPr>
        <w:t>Oświadczamy, że zapoznaliśmy się i bezwarunkowo akceptujemy szczegółowy opis przedmiotu zamówienia dla części 1-4 oraz części 5 stanowiący załączniki nr 1a oraz 1b do SWZ i nie wnosimy do niego zastrzeżeń. Przyjmujemy warunki określone w tymże dokumencie. Przedmiotowe zamówienie zrealizujemy zgodnie z opisem i w sposób określony w specyfikacji warunków zamówienia.</w:t>
      </w:r>
    </w:p>
    <w:p w14:paraId="098D1ECE" w14:textId="77777777" w:rsidR="007A3232" w:rsidRPr="007A3232" w:rsidRDefault="007A3232" w:rsidP="007A3232">
      <w:pPr>
        <w:widowControl w:val="0"/>
        <w:numPr>
          <w:ilvl w:val="0"/>
          <w:numId w:val="13"/>
        </w:numPr>
        <w:autoSpaceDN w:val="0"/>
        <w:jc w:val="both"/>
        <w:textAlignment w:val="baseline"/>
        <w:rPr>
          <w:rFonts w:ascii="Arial" w:hAnsi="Arial" w:cs="Arial"/>
          <w:sz w:val="18"/>
          <w:szCs w:val="18"/>
        </w:rPr>
      </w:pPr>
      <w:r w:rsidRPr="007A3232">
        <w:rPr>
          <w:rFonts w:ascii="Arial" w:hAnsi="Arial" w:cs="Arial"/>
          <w:sz w:val="18"/>
          <w:szCs w:val="18"/>
        </w:rPr>
        <w:t>Oświadczamy, że zapoznaliśmy się z treścią SWZ, zawierającą informacje niezbędne do przeprowadzenia postępowania i nie wnosimy do niej zastrzeżeń oraz uzyskaliśmy wszystkie konieczne informacje do właściwego przygotowania oferty.</w:t>
      </w:r>
    </w:p>
    <w:p w14:paraId="05E3752B" w14:textId="77777777" w:rsidR="007A3232" w:rsidRPr="007A3232" w:rsidRDefault="007A3232" w:rsidP="007A3232">
      <w:pPr>
        <w:widowControl w:val="0"/>
        <w:numPr>
          <w:ilvl w:val="0"/>
          <w:numId w:val="13"/>
        </w:numPr>
        <w:autoSpaceDN w:val="0"/>
        <w:jc w:val="both"/>
        <w:textAlignment w:val="baseline"/>
        <w:rPr>
          <w:rFonts w:ascii="Arial" w:hAnsi="Arial" w:cs="Arial"/>
          <w:sz w:val="18"/>
          <w:szCs w:val="18"/>
        </w:rPr>
      </w:pPr>
      <w:r w:rsidRPr="007A3232">
        <w:rPr>
          <w:rFonts w:ascii="Arial" w:hAnsi="Arial" w:cs="Arial"/>
          <w:sz w:val="18"/>
          <w:szCs w:val="18"/>
        </w:rPr>
        <w:t xml:space="preserve">Oświadczamy, że zapoznaliśmy się ze wzorem umowy, obowiązującym w niniejszym postępowaniu </w:t>
      </w:r>
      <w:r w:rsidRPr="007A3232">
        <w:rPr>
          <w:rFonts w:ascii="Arial" w:hAnsi="Arial" w:cs="Arial"/>
          <w:sz w:val="18"/>
          <w:szCs w:val="18"/>
        </w:rPr>
        <w:br/>
        <w:t>i nie wnosimy do niego zastrzeżeń oraz przyjmujemy warunki w nim zawarte. Ponadto oświadczamy, iż w przypadku wyboru naszej oferty, jako najkorzystniejszej zobowiązujemy się do zawarcia umowy na warunkach określonych we wzorze umowy stanowiącej Załącznik nr 4 do SWZ, w miejscu i terminie wyznaczonym przez Zamawiającego.</w:t>
      </w:r>
    </w:p>
    <w:p w14:paraId="0212AC2C" w14:textId="77777777" w:rsidR="007A3232" w:rsidRPr="007A3232" w:rsidRDefault="007A3232" w:rsidP="007A3232">
      <w:pPr>
        <w:widowControl w:val="0"/>
        <w:numPr>
          <w:ilvl w:val="0"/>
          <w:numId w:val="13"/>
        </w:numPr>
        <w:autoSpaceDN w:val="0"/>
        <w:jc w:val="both"/>
        <w:textAlignment w:val="baseline"/>
        <w:rPr>
          <w:rFonts w:ascii="Arial" w:hAnsi="Arial" w:cs="Arial"/>
          <w:sz w:val="18"/>
          <w:szCs w:val="18"/>
        </w:rPr>
      </w:pPr>
      <w:r w:rsidRPr="007A3232">
        <w:rPr>
          <w:rFonts w:ascii="Arial" w:hAnsi="Arial" w:cs="Arial"/>
          <w:sz w:val="18"/>
          <w:szCs w:val="18"/>
        </w:rPr>
        <w:t>Upewniliśmy się co do prawidłowości i kompletności naszej oferty i ceny podanej w ofercie. Wynagrodzenie, o którym mowa pokrywa wszystkie nasze zobowiązania wynikające z zamówienia, a także wszystko co może być konieczne dla właściwego wykonania przedmiotu zamówienia.</w:t>
      </w:r>
    </w:p>
    <w:p w14:paraId="2163B448" w14:textId="77777777" w:rsidR="007A3232" w:rsidRPr="007A3232" w:rsidRDefault="007A3232" w:rsidP="007A3232">
      <w:pPr>
        <w:widowControl w:val="0"/>
        <w:numPr>
          <w:ilvl w:val="0"/>
          <w:numId w:val="13"/>
        </w:numPr>
        <w:autoSpaceDN w:val="0"/>
        <w:jc w:val="both"/>
        <w:textAlignment w:val="baseline"/>
        <w:rPr>
          <w:rFonts w:ascii="Arial" w:hAnsi="Arial" w:cs="Arial"/>
          <w:kern w:val="3"/>
          <w:sz w:val="18"/>
          <w:szCs w:val="18"/>
          <w:lang w:eastAsia="pl-PL"/>
        </w:rPr>
      </w:pPr>
      <w:r w:rsidRPr="007A3232">
        <w:rPr>
          <w:rFonts w:ascii="Arial" w:hAnsi="Arial" w:cs="Arial"/>
          <w:kern w:val="3"/>
          <w:sz w:val="18"/>
          <w:szCs w:val="18"/>
          <w:lang w:eastAsia="pl-PL"/>
        </w:rPr>
        <w:t>Oświadczamy, iż wykonamy pełen zakres czynności wykazanych w OPZ oraz wzorze umowy.</w:t>
      </w:r>
    </w:p>
    <w:p w14:paraId="0907ECA7" w14:textId="77777777" w:rsidR="007A3232" w:rsidRPr="007A3232" w:rsidRDefault="007A3232" w:rsidP="007A3232">
      <w:pPr>
        <w:pStyle w:val="Akapitzlist"/>
        <w:numPr>
          <w:ilvl w:val="0"/>
          <w:numId w:val="13"/>
        </w:numPr>
        <w:spacing w:after="0"/>
        <w:jc w:val="both"/>
        <w:rPr>
          <w:rFonts w:ascii="Arial" w:hAnsi="Arial" w:cs="Arial"/>
          <w:sz w:val="18"/>
          <w:szCs w:val="18"/>
        </w:rPr>
      </w:pPr>
      <w:r w:rsidRPr="007A3232">
        <w:rPr>
          <w:rFonts w:ascii="Arial" w:hAnsi="Arial" w:cs="Arial"/>
          <w:sz w:val="18"/>
          <w:szCs w:val="18"/>
        </w:rPr>
        <w:t>Oświadczamy, że do wyliczenia ceny brutto podanej w niniejszym formularzu, zastosowaliśmy właściwą stawkę podatku od towarów i usług, w wysokości procentowej obowiązującej w dniu składania ofert.</w:t>
      </w:r>
    </w:p>
    <w:p w14:paraId="100E7985" w14:textId="77777777" w:rsidR="007A3232" w:rsidRPr="007A3232" w:rsidRDefault="007A3232" w:rsidP="007A3232">
      <w:pPr>
        <w:pStyle w:val="Akapitzlist"/>
        <w:numPr>
          <w:ilvl w:val="0"/>
          <w:numId w:val="13"/>
        </w:numPr>
        <w:spacing w:after="0"/>
        <w:jc w:val="both"/>
        <w:rPr>
          <w:rFonts w:ascii="Arial" w:hAnsi="Arial" w:cs="Arial"/>
          <w:sz w:val="18"/>
          <w:szCs w:val="18"/>
        </w:rPr>
      </w:pPr>
      <w:r w:rsidRPr="007A3232">
        <w:rPr>
          <w:rFonts w:ascii="Arial" w:hAnsi="Arial" w:cs="Arial"/>
          <w:sz w:val="18"/>
          <w:szCs w:val="18"/>
        </w:rPr>
        <w:t>Wybór oferty będzie prowadził do powstania u Zamawiającego obowiązku podatkowego?</w:t>
      </w:r>
    </w:p>
    <w:p w14:paraId="1658954C" w14:textId="77777777" w:rsidR="007A3232" w:rsidRPr="007A3232" w:rsidRDefault="007A3232" w:rsidP="007A3232">
      <w:pPr>
        <w:pStyle w:val="Akapitzlist"/>
        <w:jc w:val="both"/>
        <w:rPr>
          <w:rFonts w:ascii="Arial" w:hAnsi="Arial" w:cs="Arial"/>
          <w:sz w:val="18"/>
          <w:szCs w:val="18"/>
        </w:rPr>
      </w:pPr>
      <w:r w:rsidRPr="007A3232">
        <w:rPr>
          <w:rFonts w:ascii="Arial" w:hAnsi="Arial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7A3232">
        <w:rPr>
          <w:rFonts w:ascii="Arial" w:hAnsi="Arial" w:cs="Arial"/>
          <w:sz w:val="18"/>
          <w:szCs w:val="18"/>
        </w:rPr>
        <w:instrText xml:space="preserve"> FORMCHECKBOX </w:instrText>
      </w:r>
      <w:r w:rsidRPr="007A3232">
        <w:rPr>
          <w:rFonts w:ascii="Arial" w:hAnsi="Arial" w:cs="Arial"/>
          <w:sz w:val="18"/>
          <w:szCs w:val="18"/>
        </w:rPr>
      </w:r>
      <w:r w:rsidRPr="007A3232">
        <w:rPr>
          <w:rFonts w:ascii="Arial" w:hAnsi="Arial" w:cs="Arial"/>
          <w:sz w:val="18"/>
          <w:szCs w:val="18"/>
        </w:rPr>
        <w:fldChar w:fldCharType="separate"/>
      </w:r>
      <w:r w:rsidRPr="007A3232">
        <w:rPr>
          <w:rFonts w:ascii="Arial" w:hAnsi="Arial" w:cs="Arial"/>
          <w:sz w:val="18"/>
          <w:szCs w:val="18"/>
        </w:rPr>
        <w:fldChar w:fldCharType="end"/>
      </w:r>
      <w:r w:rsidRPr="007A3232">
        <w:rPr>
          <w:rFonts w:ascii="Arial" w:hAnsi="Arial" w:cs="Arial"/>
          <w:sz w:val="18"/>
          <w:szCs w:val="18"/>
        </w:rPr>
        <w:t xml:space="preserve"> TAK</w:t>
      </w:r>
    </w:p>
    <w:p w14:paraId="5F643E01" w14:textId="77777777" w:rsidR="007A3232" w:rsidRPr="007A3232" w:rsidRDefault="007A3232" w:rsidP="007A3232">
      <w:pPr>
        <w:pStyle w:val="Akapitzlist"/>
        <w:jc w:val="both"/>
        <w:rPr>
          <w:rFonts w:ascii="Arial" w:hAnsi="Arial" w:cs="Arial"/>
          <w:sz w:val="18"/>
          <w:szCs w:val="18"/>
        </w:rPr>
      </w:pPr>
      <w:r w:rsidRPr="007A3232">
        <w:rPr>
          <w:rFonts w:ascii="Arial" w:hAnsi="Arial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7A3232">
        <w:rPr>
          <w:rFonts w:ascii="Arial" w:hAnsi="Arial" w:cs="Arial"/>
          <w:sz w:val="18"/>
          <w:szCs w:val="18"/>
        </w:rPr>
        <w:instrText xml:space="preserve"> FORMCHECKBOX </w:instrText>
      </w:r>
      <w:r w:rsidRPr="007A3232">
        <w:rPr>
          <w:rFonts w:ascii="Arial" w:hAnsi="Arial" w:cs="Arial"/>
          <w:sz w:val="18"/>
          <w:szCs w:val="18"/>
        </w:rPr>
      </w:r>
      <w:r w:rsidRPr="007A3232">
        <w:rPr>
          <w:rFonts w:ascii="Arial" w:hAnsi="Arial" w:cs="Arial"/>
          <w:sz w:val="18"/>
          <w:szCs w:val="18"/>
        </w:rPr>
        <w:fldChar w:fldCharType="separate"/>
      </w:r>
      <w:r w:rsidRPr="007A3232">
        <w:rPr>
          <w:rFonts w:ascii="Arial" w:hAnsi="Arial" w:cs="Arial"/>
          <w:sz w:val="18"/>
          <w:szCs w:val="18"/>
        </w:rPr>
        <w:fldChar w:fldCharType="end"/>
      </w:r>
      <w:r w:rsidRPr="007A3232">
        <w:rPr>
          <w:rFonts w:ascii="Arial" w:hAnsi="Arial" w:cs="Arial"/>
          <w:sz w:val="18"/>
          <w:szCs w:val="18"/>
        </w:rPr>
        <w:t xml:space="preserve"> NIE</w:t>
      </w:r>
    </w:p>
    <w:p w14:paraId="23AB8B73" w14:textId="77777777" w:rsidR="007A3232" w:rsidRPr="007A3232" w:rsidRDefault="007A3232" w:rsidP="007A3232">
      <w:pPr>
        <w:pStyle w:val="Akapitzlist"/>
        <w:jc w:val="both"/>
        <w:rPr>
          <w:rFonts w:ascii="Arial" w:hAnsi="Arial" w:cs="Arial"/>
          <w:sz w:val="18"/>
          <w:szCs w:val="18"/>
        </w:rPr>
      </w:pPr>
      <w:r w:rsidRPr="007A3232">
        <w:rPr>
          <w:rFonts w:ascii="Arial" w:hAnsi="Arial" w:cs="Arial"/>
          <w:sz w:val="18"/>
          <w:szCs w:val="18"/>
        </w:rPr>
        <w:t>(należy zaznaczyć właściwą odpowiedź, a w przypadku odpowiedzi twierdzącej należy podać:</w:t>
      </w:r>
    </w:p>
    <w:p w14:paraId="07118183" w14:textId="77777777" w:rsidR="007A3232" w:rsidRPr="007A3232" w:rsidRDefault="007A3232" w:rsidP="007A3232">
      <w:pPr>
        <w:pStyle w:val="Akapitzlist"/>
        <w:jc w:val="both"/>
        <w:rPr>
          <w:rFonts w:ascii="Arial" w:hAnsi="Arial" w:cs="Arial"/>
          <w:sz w:val="18"/>
          <w:szCs w:val="18"/>
        </w:rPr>
      </w:pPr>
      <w:r w:rsidRPr="007A3232">
        <w:rPr>
          <w:rFonts w:ascii="Arial" w:hAnsi="Arial" w:cs="Arial"/>
          <w:sz w:val="18"/>
          <w:szCs w:val="18"/>
        </w:rPr>
        <w:t>nazwa (rodzaj) towaru, którego dostawa będzie prowadziła do powstania obowiązku podatkowego:</w:t>
      </w:r>
    </w:p>
    <w:p w14:paraId="45A2440C" w14:textId="77777777" w:rsidR="007A3232" w:rsidRPr="007A3232" w:rsidRDefault="007A3232" w:rsidP="007A3232">
      <w:pPr>
        <w:pStyle w:val="Akapitzlist"/>
        <w:jc w:val="both"/>
        <w:rPr>
          <w:rFonts w:ascii="Arial" w:hAnsi="Arial" w:cs="Arial"/>
          <w:sz w:val="18"/>
          <w:szCs w:val="18"/>
        </w:rPr>
      </w:pPr>
      <w:r w:rsidRPr="007A3232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</w:t>
      </w:r>
    </w:p>
    <w:p w14:paraId="7D1968CE" w14:textId="77777777" w:rsidR="007A3232" w:rsidRPr="007A3232" w:rsidRDefault="007A3232" w:rsidP="007A3232">
      <w:pPr>
        <w:pStyle w:val="Akapitzlist"/>
        <w:jc w:val="both"/>
        <w:rPr>
          <w:rFonts w:ascii="Arial" w:hAnsi="Arial" w:cs="Arial"/>
          <w:sz w:val="18"/>
          <w:szCs w:val="18"/>
        </w:rPr>
      </w:pPr>
      <w:r w:rsidRPr="007A3232">
        <w:rPr>
          <w:rFonts w:ascii="Arial" w:hAnsi="Arial" w:cs="Arial"/>
          <w:sz w:val="18"/>
          <w:szCs w:val="18"/>
        </w:rPr>
        <w:t>wartości towaru objętego obowiązkiem podatkowym Zamawiającego, bez kwoty podatku:</w:t>
      </w:r>
    </w:p>
    <w:p w14:paraId="52D6AEFB" w14:textId="77777777" w:rsidR="007A3232" w:rsidRPr="007A3232" w:rsidRDefault="007A3232" w:rsidP="007A3232">
      <w:pPr>
        <w:spacing w:line="276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7A3232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</w:t>
      </w:r>
    </w:p>
    <w:p w14:paraId="1103AEAD" w14:textId="77777777" w:rsidR="007A3232" w:rsidRPr="007A3232" w:rsidRDefault="007A3232" w:rsidP="007A3232">
      <w:pPr>
        <w:pStyle w:val="Akapitzlist"/>
        <w:jc w:val="both"/>
        <w:rPr>
          <w:rFonts w:ascii="Arial" w:hAnsi="Arial" w:cs="Arial"/>
          <w:sz w:val="18"/>
          <w:szCs w:val="18"/>
        </w:rPr>
      </w:pPr>
      <w:r w:rsidRPr="007A3232">
        <w:rPr>
          <w:rFonts w:ascii="Arial" w:hAnsi="Arial" w:cs="Arial"/>
          <w:sz w:val="18"/>
          <w:szCs w:val="18"/>
        </w:rPr>
        <w:t>stawka podatku od towarów i usług, która zgodnie z wiedzą Wykonawcy, będzie miała zastosowanie</w:t>
      </w:r>
    </w:p>
    <w:p w14:paraId="5550CE01" w14:textId="77777777" w:rsidR="007A3232" w:rsidRPr="007A3232" w:rsidRDefault="007A3232" w:rsidP="007A3232">
      <w:pPr>
        <w:pStyle w:val="Akapitzlist"/>
        <w:jc w:val="both"/>
        <w:rPr>
          <w:rFonts w:ascii="Arial" w:hAnsi="Arial" w:cs="Arial"/>
          <w:sz w:val="18"/>
          <w:szCs w:val="18"/>
        </w:rPr>
      </w:pPr>
      <w:r w:rsidRPr="007A3232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</w:t>
      </w:r>
    </w:p>
    <w:p w14:paraId="17FBEE2F" w14:textId="77777777" w:rsidR="007A3232" w:rsidRPr="007A3232" w:rsidRDefault="007A3232" w:rsidP="007A3232">
      <w:pPr>
        <w:pStyle w:val="Akapitzlist"/>
        <w:jc w:val="both"/>
        <w:rPr>
          <w:rFonts w:ascii="Arial" w:hAnsi="Arial" w:cs="Arial"/>
          <w:sz w:val="18"/>
          <w:szCs w:val="18"/>
        </w:rPr>
      </w:pPr>
      <w:r w:rsidRPr="007A3232">
        <w:rPr>
          <w:rFonts w:ascii="Arial" w:hAnsi="Arial" w:cs="Arial"/>
          <w:sz w:val="18"/>
          <w:szCs w:val="18"/>
        </w:rPr>
        <w:t xml:space="preserve">W przypadku nie wykreślenia jednej z ww. pozycji pkt. 6, Zamawiający uzna, że wybór przedmiotowej  oferty nie będzie prowadzić do powstania u Zamawiającego obowiązku podatkowego. </w:t>
      </w:r>
    </w:p>
    <w:p w14:paraId="36ED312E" w14:textId="77777777" w:rsidR="007A3232" w:rsidRPr="007A3232" w:rsidRDefault="007A3232" w:rsidP="007A3232">
      <w:pPr>
        <w:pStyle w:val="Akapitzlist"/>
        <w:numPr>
          <w:ilvl w:val="0"/>
          <w:numId w:val="13"/>
        </w:numPr>
        <w:spacing w:after="0"/>
        <w:jc w:val="both"/>
        <w:rPr>
          <w:rFonts w:ascii="Arial" w:hAnsi="Arial" w:cs="Arial"/>
          <w:sz w:val="18"/>
          <w:szCs w:val="18"/>
        </w:rPr>
      </w:pPr>
      <w:r w:rsidRPr="007A3232">
        <w:rPr>
          <w:rFonts w:ascii="Arial" w:hAnsi="Arial" w:cs="Arial"/>
          <w:sz w:val="18"/>
          <w:szCs w:val="18"/>
        </w:rPr>
        <w:t>Oświadczamy, że uważamy się za związanych niniejszą ofertą przez czas wskazany w SWZ.</w:t>
      </w:r>
    </w:p>
    <w:p w14:paraId="44847CB7" w14:textId="77777777" w:rsidR="007A3232" w:rsidRPr="007A3232" w:rsidRDefault="007A3232" w:rsidP="007A3232">
      <w:pPr>
        <w:pStyle w:val="Akapitzlist"/>
        <w:numPr>
          <w:ilvl w:val="0"/>
          <w:numId w:val="13"/>
        </w:numPr>
        <w:suppressAutoHyphens/>
        <w:spacing w:after="160" w:line="300" w:lineRule="auto"/>
        <w:jc w:val="both"/>
        <w:rPr>
          <w:rFonts w:ascii="Arial" w:hAnsi="Arial" w:cs="Arial"/>
          <w:sz w:val="18"/>
          <w:szCs w:val="18"/>
        </w:rPr>
      </w:pPr>
      <w:r w:rsidRPr="007A3232">
        <w:rPr>
          <w:rFonts w:ascii="Arial" w:hAnsi="Arial" w:cs="Arial"/>
          <w:sz w:val="18"/>
          <w:szCs w:val="18"/>
        </w:rPr>
        <w:t>Informujemy, iż całość zamówienia zostanie wykonana siłami własnymi Wykonawcy</w:t>
      </w:r>
      <w:r w:rsidRPr="007A3232">
        <w:rPr>
          <w:rFonts w:ascii="Arial" w:hAnsi="Arial" w:cs="Arial"/>
          <w:b/>
          <w:sz w:val="18"/>
          <w:szCs w:val="18"/>
        </w:rPr>
        <w:t>/</w:t>
      </w:r>
      <w:r w:rsidRPr="007A3232">
        <w:rPr>
          <w:rFonts w:ascii="Arial" w:hAnsi="Arial" w:cs="Arial"/>
          <w:sz w:val="18"/>
          <w:szCs w:val="18"/>
        </w:rPr>
        <w:t>Podwykonawcom  zostanie powierzone wykonanie następujący zadań:</w:t>
      </w:r>
    </w:p>
    <w:tbl>
      <w:tblPr>
        <w:tblW w:w="8768" w:type="dxa"/>
        <w:tblInd w:w="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6"/>
        <w:gridCol w:w="1880"/>
        <w:gridCol w:w="2901"/>
        <w:gridCol w:w="3141"/>
      </w:tblGrid>
      <w:tr w:rsidR="007A3232" w:rsidRPr="007A3232" w14:paraId="4A4AF310" w14:textId="77777777" w:rsidTr="00AC4B56">
        <w:trPr>
          <w:trHeight w:val="452"/>
        </w:trPr>
        <w:tc>
          <w:tcPr>
            <w:tcW w:w="817" w:type="dxa"/>
            <w:shd w:val="clear" w:color="auto" w:fill="BDD6EE"/>
            <w:vAlign w:val="center"/>
          </w:tcPr>
          <w:p w14:paraId="29B14B81" w14:textId="77777777" w:rsidR="007A3232" w:rsidRPr="007A3232" w:rsidRDefault="007A3232" w:rsidP="00AC4B56">
            <w:pPr>
              <w:spacing w:line="276" w:lineRule="auto"/>
              <w:ind w:left="36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A3232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1883" w:type="dxa"/>
            <w:shd w:val="clear" w:color="auto" w:fill="BDD6EE"/>
            <w:vAlign w:val="center"/>
          </w:tcPr>
          <w:p w14:paraId="11AA513C" w14:textId="77777777" w:rsidR="007A3232" w:rsidRPr="007A3232" w:rsidRDefault="007A3232" w:rsidP="00AC4B56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A3232">
              <w:rPr>
                <w:rFonts w:ascii="Arial" w:hAnsi="Arial" w:cs="Arial"/>
                <w:b/>
                <w:sz w:val="18"/>
                <w:szCs w:val="18"/>
              </w:rPr>
              <w:t>Nazwa podwykonawcy</w:t>
            </w:r>
          </w:p>
        </w:tc>
        <w:tc>
          <w:tcPr>
            <w:tcW w:w="2913" w:type="dxa"/>
            <w:shd w:val="clear" w:color="auto" w:fill="BDD6EE"/>
            <w:vAlign w:val="center"/>
          </w:tcPr>
          <w:p w14:paraId="4DFB1535" w14:textId="77777777" w:rsidR="007A3232" w:rsidRPr="007A3232" w:rsidRDefault="007A3232" w:rsidP="00AC4B56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A3232">
              <w:rPr>
                <w:rFonts w:ascii="Arial" w:hAnsi="Arial" w:cs="Arial"/>
                <w:b/>
                <w:sz w:val="18"/>
                <w:szCs w:val="18"/>
              </w:rPr>
              <w:t>Część zamówienia, jaka zostanie powierzona podwykonawcy</w:t>
            </w:r>
          </w:p>
        </w:tc>
        <w:tc>
          <w:tcPr>
            <w:tcW w:w="3155" w:type="dxa"/>
            <w:shd w:val="clear" w:color="auto" w:fill="BDD6EE"/>
            <w:vAlign w:val="center"/>
          </w:tcPr>
          <w:p w14:paraId="346964C0" w14:textId="77777777" w:rsidR="007A3232" w:rsidRPr="007A3232" w:rsidRDefault="007A3232" w:rsidP="00AC4B56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A3232">
              <w:rPr>
                <w:rFonts w:ascii="Arial" w:hAnsi="Arial" w:cs="Arial"/>
                <w:b/>
                <w:sz w:val="18"/>
                <w:szCs w:val="18"/>
              </w:rPr>
              <w:t>Wartość lub procentowa część zamówienia, jaka zostanie powierzona podwykonawcy</w:t>
            </w:r>
          </w:p>
        </w:tc>
      </w:tr>
      <w:tr w:rsidR="007A3232" w:rsidRPr="007A3232" w14:paraId="00540756" w14:textId="77777777" w:rsidTr="00AC4B56">
        <w:tc>
          <w:tcPr>
            <w:tcW w:w="817" w:type="dxa"/>
            <w:shd w:val="clear" w:color="auto" w:fill="BDD6EE"/>
            <w:vAlign w:val="center"/>
          </w:tcPr>
          <w:p w14:paraId="385B9A6F" w14:textId="77777777" w:rsidR="007A3232" w:rsidRPr="007A3232" w:rsidRDefault="007A3232" w:rsidP="00AC4B56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A3232">
              <w:rPr>
                <w:rFonts w:ascii="Arial" w:hAnsi="Arial" w:cs="Arial"/>
                <w:b/>
                <w:sz w:val="18"/>
                <w:szCs w:val="18"/>
              </w:rPr>
              <w:t>1.</w:t>
            </w:r>
          </w:p>
        </w:tc>
        <w:tc>
          <w:tcPr>
            <w:tcW w:w="1883" w:type="dxa"/>
            <w:vAlign w:val="center"/>
          </w:tcPr>
          <w:p w14:paraId="2D406433" w14:textId="77777777" w:rsidR="007A3232" w:rsidRPr="007A3232" w:rsidRDefault="007A3232" w:rsidP="00AC4B56">
            <w:pPr>
              <w:pStyle w:val="Akapitzlist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A50C422" w14:textId="77777777" w:rsidR="007A3232" w:rsidRPr="007A3232" w:rsidRDefault="007A3232" w:rsidP="00AC4B56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13" w:type="dxa"/>
            <w:vAlign w:val="center"/>
          </w:tcPr>
          <w:p w14:paraId="27810A65" w14:textId="77777777" w:rsidR="007A3232" w:rsidRPr="007A3232" w:rsidRDefault="007A3232" w:rsidP="00AC4B56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C788774" w14:textId="77777777" w:rsidR="007A3232" w:rsidRPr="007A3232" w:rsidRDefault="007A3232" w:rsidP="00AC4B56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55" w:type="dxa"/>
            <w:vAlign w:val="center"/>
          </w:tcPr>
          <w:p w14:paraId="56F140E9" w14:textId="77777777" w:rsidR="007A3232" w:rsidRPr="007A3232" w:rsidRDefault="007A3232" w:rsidP="00AC4B56">
            <w:pPr>
              <w:pStyle w:val="Akapitzlist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A3232" w:rsidRPr="007A3232" w14:paraId="7ADA281C" w14:textId="77777777" w:rsidTr="00AC4B56">
        <w:tc>
          <w:tcPr>
            <w:tcW w:w="5613" w:type="dxa"/>
            <w:gridSpan w:val="3"/>
            <w:shd w:val="clear" w:color="auto" w:fill="BDD6EE"/>
            <w:vAlign w:val="center"/>
          </w:tcPr>
          <w:p w14:paraId="32AA15CE" w14:textId="77777777" w:rsidR="007A3232" w:rsidRPr="007A3232" w:rsidRDefault="007A3232" w:rsidP="00AC4B56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A3232">
              <w:rPr>
                <w:rFonts w:ascii="Arial" w:hAnsi="Arial" w:cs="Arial"/>
                <w:b/>
                <w:sz w:val="18"/>
                <w:szCs w:val="18"/>
              </w:rPr>
              <w:t>SUMA</w:t>
            </w:r>
          </w:p>
        </w:tc>
        <w:tc>
          <w:tcPr>
            <w:tcW w:w="3155" w:type="dxa"/>
            <w:vAlign w:val="center"/>
          </w:tcPr>
          <w:p w14:paraId="42135614" w14:textId="77777777" w:rsidR="007A3232" w:rsidRPr="007A3232" w:rsidRDefault="007A3232" w:rsidP="00AC4B56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1E41BB20" w14:textId="77777777" w:rsidR="007A3232" w:rsidRPr="007A3232" w:rsidRDefault="007A3232" w:rsidP="007A3232">
      <w:pPr>
        <w:ind w:left="284"/>
        <w:jc w:val="both"/>
        <w:rPr>
          <w:rFonts w:ascii="Arial" w:hAnsi="Arial" w:cs="Arial"/>
          <w:sz w:val="18"/>
          <w:szCs w:val="18"/>
        </w:rPr>
      </w:pPr>
    </w:p>
    <w:p w14:paraId="5AB48554" w14:textId="77777777" w:rsidR="007A3232" w:rsidRPr="007A3232" w:rsidRDefault="007A3232" w:rsidP="007A3232">
      <w:pPr>
        <w:pStyle w:val="Akapitzlist"/>
        <w:numPr>
          <w:ilvl w:val="0"/>
          <w:numId w:val="13"/>
        </w:numPr>
        <w:spacing w:after="160" w:line="259" w:lineRule="auto"/>
        <w:jc w:val="both"/>
        <w:rPr>
          <w:rFonts w:ascii="Arial" w:hAnsi="Arial" w:cs="Arial"/>
          <w:sz w:val="18"/>
          <w:szCs w:val="18"/>
        </w:rPr>
      </w:pPr>
      <w:r w:rsidRPr="007A3232">
        <w:rPr>
          <w:rFonts w:ascii="Arial" w:hAnsi="Arial" w:cs="Arial"/>
          <w:sz w:val="18"/>
          <w:szCs w:val="18"/>
        </w:rPr>
        <w:t>W przypadku wykonywania przedmiotu zamówienia przez podwykonawców, oświadczamy, że ponosimy pełną odpowiedzialność za działanie lub zaniechanie wszystkich podwykonawców.</w:t>
      </w:r>
    </w:p>
    <w:p w14:paraId="5A6BC506" w14:textId="77777777" w:rsidR="007A3232" w:rsidRPr="007A3232" w:rsidRDefault="007A3232" w:rsidP="007A3232">
      <w:pPr>
        <w:pStyle w:val="Akapitzlist"/>
        <w:jc w:val="both"/>
        <w:rPr>
          <w:rFonts w:ascii="Arial" w:hAnsi="Arial" w:cs="Arial"/>
          <w:b/>
          <w:bCs/>
          <w:sz w:val="18"/>
          <w:szCs w:val="18"/>
        </w:rPr>
      </w:pPr>
      <w:r w:rsidRPr="007A3232">
        <w:rPr>
          <w:rFonts w:ascii="Arial" w:hAnsi="Arial" w:cs="Arial"/>
          <w:sz w:val="18"/>
          <w:szCs w:val="18"/>
        </w:rPr>
        <w:t xml:space="preserve">Oferta zawiera informacje stanowiące tajemnicę przedsiębiorstwa w rozumieniu przepisów o zwalczaniu nieuczciwej konkurencji: </w:t>
      </w:r>
      <w:r w:rsidRPr="007A3232">
        <w:rPr>
          <w:rFonts w:ascii="Arial" w:hAnsi="Arial" w:cs="Arial"/>
          <w:b/>
          <w:bCs/>
          <w:sz w:val="18"/>
          <w:szCs w:val="18"/>
        </w:rPr>
        <w:t>TAK/NIE</w:t>
      </w:r>
    </w:p>
    <w:p w14:paraId="73726B64" w14:textId="77777777" w:rsidR="007A3232" w:rsidRPr="007A3232" w:rsidRDefault="007A3232" w:rsidP="007A3232">
      <w:pPr>
        <w:pStyle w:val="Akapitzlist"/>
        <w:jc w:val="both"/>
        <w:rPr>
          <w:rFonts w:ascii="Arial" w:hAnsi="Arial" w:cs="Arial"/>
          <w:sz w:val="18"/>
          <w:szCs w:val="18"/>
        </w:rPr>
      </w:pPr>
      <w:r w:rsidRPr="007A3232">
        <w:rPr>
          <w:rFonts w:ascii="Arial" w:hAnsi="Arial" w:cs="Arial"/>
          <w:sz w:val="18"/>
          <w:szCs w:val="18"/>
        </w:rPr>
        <w:t>W przypadku zaznaczenia odpowiedzi TAK, tajemnica przedsiębiorstwa obejmuje:</w:t>
      </w:r>
    </w:p>
    <w:p w14:paraId="078ED0F8" w14:textId="77777777" w:rsidR="007A3232" w:rsidRPr="007A3232" w:rsidRDefault="007A3232" w:rsidP="007A3232">
      <w:pPr>
        <w:ind w:left="720"/>
        <w:jc w:val="both"/>
        <w:rPr>
          <w:rFonts w:ascii="Arial" w:hAnsi="Arial" w:cs="Arial"/>
          <w:sz w:val="18"/>
          <w:szCs w:val="18"/>
        </w:rPr>
      </w:pPr>
      <w:r w:rsidRPr="007A3232">
        <w:rPr>
          <w:rFonts w:ascii="Arial" w:hAnsi="Arial" w:cs="Arial"/>
          <w:sz w:val="18"/>
          <w:szCs w:val="18"/>
        </w:rPr>
        <w:t>………..</w:t>
      </w:r>
    </w:p>
    <w:p w14:paraId="0CF37477" w14:textId="77777777" w:rsidR="007A3232" w:rsidRPr="007A3232" w:rsidRDefault="007A3232" w:rsidP="007A3232">
      <w:pPr>
        <w:ind w:left="360"/>
        <w:jc w:val="both"/>
        <w:rPr>
          <w:rFonts w:ascii="Arial" w:hAnsi="Arial" w:cs="Arial"/>
          <w:sz w:val="18"/>
          <w:szCs w:val="18"/>
        </w:rPr>
      </w:pPr>
      <w:r w:rsidRPr="007A3232">
        <w:rPr>
          <w:rFonts w:ascii="Arial" w:hAnsi="Arial" w:cs="Arial"/>
          <w:sz w:val="18"/>
          <w:szCs w:val="18"/>
        </w:rPr>
        <w:t xml:space="preserve">        ………..</w:t>
      </w:r>
    </w:p>
    <w:p w14:paraId="72C7BFCF" w14:textId="77777777" w:rsidR="007A3232" w:rsidRPr="007A3232" w:rsidRDefault="007A3232" w:rsidP="007A3232">
      <w:pPr>
        <w:pStyle w:val="Akapitzlist"/>
        <w:jc w:val="both"/>
        <w:rPr>
          <w:rFonts w:ascii="Arial" w:hAnsi="Arial" w:cs="Arial"/>
          <w:color w:val="FF0000"/>
          <w:sz w:val="18"/>
          <w:szCs w:val="18"/>
        </w:rPr>
      </w:pPr>
      <w:r w:rsidRPr="007A3232">
        <w:rPr>
          <w:rFonts w:ascii="Arial" w:hAnsi="Arial" w:cs="Arial"/>
          <w:b/>
          <w:bCs/>
          <w:color w:val="FF0000"/>
          <w:sz w:val="18"/>
          <w:szCs w:val="18"/>
        </w:rPr>
        <w:t>Jeśli oferta zawiera informacje stanowiące tajemnicę przedsiębiorstwa w rozumieniu ustawy z dnia 16 kwietnia 1993 r. o zwalczaniu nieuczciwej konkurencji (Dz. U. z 2026 r. poz. 85), Wykonawca powinien nie później niż w terminie składania ofert, zastrzec, że nie mogą one być udostępnione oraz wykazać, iż zastrzeżone informacje stanowią tajemnicę przedsiębiorstwa</w:t>
      </w:r>
      <w:r w:rsidRPr="007A3232">
        <w:rPr>
          <w:rFonts w:ascii="Arial" w:hAnsi="Arial" w:cs="Arial"/>
          <w:color w:val="FF0000"/>
          <w:sz w:val="18"/>
          <w:szCs w:val="18"/>
        </w:rPr>
        <w:t xml:space="preserve">. </w:t>
      </w:r>
    </w:p>
    <w:p w14:paraId="74166C72" w14:textId="77777777" w:rsidR="007A3232" w:rsidRPr="007A3232" w:rsidRDefault="007A3232" w:rsidP="007A3232">
      <w:pPr>
        <w:pStyle w:val="Akapitzlist"/>
        <w:jc w:val="both"/>
        <w:rPr>
          <w:rFonts w:ascii="Arial" w:hAnsi="Arial" w:cs="Arial"/>
          <w:sz w:val="18"/>
          <w:szCs w:val="18"/>
        </w:rPr>
      </w:pPr>
      <w:r w:rsidRPr="007A3232">
        <w:rPr>
          <w:rFonts w:ascii="Arial" w:hAnsi="Arial" w:cs="Arial"/>
          <w:sz w:val="18"/>
          <w:szCs w:val="18"/>
        </w:rPr>
        <w:lastRenderedPageBreak/>
        <w:t xml:space="preserve">Zgodnie z Rozporządzeniem Prezesa Rady Ministrów z dnia 30 grudnia 2020 r. w sprawie sposobu sporządzania i przekazywania informacji oraz wymagań technicznych dla dokumentów elektronicznych oraz środków komunikacji elektronicznej w postępowaniu o udzielenie zamówienia publicznego lub konkursie (Dz.U. z 2020 r. poz. 2452),  w przypadku gdy dokumenty elektroniczne w postępowaniu, przekazywane przy użyciu środków komunikacji elektronicznej, zawierają informacje stanowiące tajemnicę przedsiębiorstwa w rozumieniu przepisów ustawy z dnia 16 kwietnia 1993 r. o zwalczaniu nieuczciwej konkurencji (Dz. U. z 2026 r. poz. 85), wykonawca, </w:t>
      </w:r>
      <w:r w:rsidRPr="007A3232">
        <w:rPr>
          <w:rFonts w:ascii="Arial" w:hAnsi="Arial" w:cs="Arial"/>
          <w:b/>
          <w:bCs/>
          <w:color w:val="FF0000"/>
          <w:sz w:val="18"/>
          <w:szCs w:val="18"/>
        </w:rPr>
        <w:t>w celu utrzymania w poufności tych informacji, przekazuje je w wydzielonym i odpowiednio oznaczonym pliku.</w:t>
      </w:r>
    </w:p>
    <w:p w14:paraId="1B4B422F" w14:textId="77777777" w:rsidR="007A3232" w:rsidRPr="007A3232" w:rsidRDefault="007A3232" w:rsidP="007A3232">
      <w:pPr>
        <w:pStyle w:val="Akapitzlist"/>
        <w:numPr>
          <w:ilvl w:val="0"/>
          <w:numId w:val="13"/>
        </w:numPr>
        <w:spacing w:after="160" w:line="259" w:lineRule="auto"/>
        <w:jc w:val="both"/>
        <w:rPr>
          <w:rFonts w:ascii="Arial" w:hAnsi="Arial" w:cs="Arial"/>
          <w:sz w:val="18"/>
          <w:szCs w:val="18"/>
        </w:rPr>
      </w:pPr>
      <w:r w:rsidRPr="007A3232">
        <w:rPr>
          <w:rFonts w:ascii="Arial" w:hAnsi="Arial" w:cs="Arial"/>
          <w:sz w:val="18"/>
          <w:szCs w:val="18"/>
        </w:rPr>
        <w:t>Oświadczam, że wypełniłem obowiązki informacyjne przewidziane w art. 13 lub art. 14 RODO wobec osób fizycznych, od których dane osobowe bezpośrednio lub pośrednio pozyskałem w celu ubiegania się o  udzielenie zamówienia publicznego w niniejszym postępowaniu</w:t>
      </w:r>
      <w:r w:rsidRPr="007A3232">
        <w:rPr>
          <w:rFonts w:ascii="Arial" w:hAnsi="Arial" w:cs="Arial"/>
          <w:sz w:val="18"/>
          <w:szCs w:val="18"/>
          <w:vertAlign w:val="superscript"/>
        </w:rPr>
        <w:footnoteReference w:id="2"/>
      </w:r>
      <w:r w:rsidRPr="007A3232">
        <w:rPr>
          <w:rFonts w:ascii="Arial" w:hAnsi="Arial" w:cs="Arial"/>
          <w:sz w:val="18"/>
          <w:szCs w:val="18"/>
        </w:rPr>
        <w:t>.</w:t>
      </w:r>
    </w:p>
    <w:p w14:paraId="3136C6CA" w14:textId="77777777" w:rsidR="007A3232" w:rsidRPr="007A3232" w:rsidRDefault="007A3232" w:rsidP="007A3232">
      <w:pPr>
        <w:pStyle w:val="Akapitzlist"/>
        <w:numPr>
          <w:ilvl w:val="0"/>
          <w:numId w:val="13"/>
        </w:numPr>
        <w:spacing w:after="160" w:line="259" w:lineRule="auto"/>
        <w:jc w:val="both"/>
        <w:rPr>
          <w:rFonts w:ascii="Arial" w:hAnsi="Arial" w:cs="Arial"/>
          <w:sz w:val="18"/>
          <w:szCs w:val="18"/>
        </w:rPr>
      </w:pPr>
      <w:r w:rsidRPr="007A3232">
        <w:rPr>
          <w:rFonts w:ascii="Arial" w:hAnsi="Arial" w:cs="Arial"/>
          <w:sz w:val="18"/>
          <w:szCs w:val="18"/>
        </w:rPr>
        <w:t>Oświadczamy, że akceptujemy sposób porozumiewania się przy użyciu środków komunikacji elektronicznej w rozumieniu ustawy z dnia 18 lipca 2002 r. o świadczeniu usług drogą elektroniczną.</w:t>
      </w:r>
    </w:p>
    <w:p w14:paraId="1D74F253" w14:textId="77777777" w:rsidR="007A3232" w:rsidRPr="007A3232" w:rsidRDefault="007A3232" w:rsidP="007A3232">
      <w:pPr>
        <w:pStyle w:val="Akapitzlist"/>
        <w:numPr>
          <w:ilvl w:val="0"/>
          <w:numId w:val="13"/>
        </w:numPr>
        <w:spacing w:after="160" w:line="259" w:lineRule="auto"/>
        <w:jc w:val="both"/>
        <w:rPr>
          <w:rFonts w:ascii="Arial" w:hAnsi="Arial" w:cs="Arial"/>
          <w:kern w:val="3"/>
          <w:sz w:val="18"/>
          <w:szCs w:val="18"/>
          <w:lang w:eastAsia="pl-PL"/>
        </w:rPr>
      </w:pPr>
      <w:r w:rsidRPr="007A3232">
        <w:rPr>
          <w:rFonts w:ascii="Arial" w:hAnsi="Arial" w:cs="Arial"/>
          <w:sz w:val="18"/>
          <w:szCs w:val="18"/>
        </w:rPr>
        <w:t>Komplet składanych dokumentów stanowią następujące</w:t>
      </w:r>
      <w:r w:rsidRPr="007A3232">
        <w:rPr>
          <w:rFonts w:ascii="Arial" w:hAnsi="Arial" w:cs="Arial"/>
          <w:kern w:val="3"/>
          <w:sz w:val="18"/>
          <w:szCs w:val="18"/>
          <w:lang w:eastAsia="pl-PL"/>
        </w:rPr>
        <w:t xml:space="preserve"> pozycje:</w:t>
      </w:r>
    </w:p>
    <w:p w14:paraId="2A8123CF" w14:textId="77777777" w:rsidR="007A3232" w:rsidRPr="007A3232" w:rsidRDefault="007A3232" w:rsidP="007A3232">
      <w:pPr>
        <w:widowControl w:val="0"/>
        <w:numPr>
          <w:ilvl w:val="0"/>
          <w:numId w:val="14"/>
        </w:numPr>
        <w:suppressAutoHyphens w:val="0"/>
        <w:autoSpaceDE w:val="0"/>
        <w:autoSpaceDN w:val="0"/>
        <w:spacing w:line="276" w:lineRule="auto"/>
        <w:jc w:val="both"/>
        <w:textAlignment w:val="baseline"/>
        <w:rPr>
          <w:rFonts w:ascii="Arial" w:hAnsi="Arial" w:cs="Arial"/>
          <w:b/>
          <w:bCs/>
          <w:i/>
          <w:iCs/>
          <w:sz w:val="18"/>
          <w:szCs w:val="18"/>
          <w:lang w:eastAsia="zh-CN"/>
        </w:rPr>
      </w:pPr>
      <w:r w:rsidRPr="007A3232">
        <w:rPr>
          <w:rFonts w:ascii="Arial" w:hAnsi="Arial" w:cs="Arial"/>
          <w:b/>
          <w:bCs/>
          <w:i/>
          <w:iCs/>
          <w:sz w:val="18"/>
          <w:szCs w:val="18"/>
          <w:lang w:eastAsia="zh-CN"/>
        </w:rPr>
        <w:t>Formularz ofertowy</w:t>
      </w:r>
    </w:p>
    <w:p w14:paraId="374784E1" w14:textId="77777777" w:rsidR="007A3232" w:rsidRPr="007A3232" w:rsidRDefault="007A3232" w:rsidP="007A3232">
      <w:pPr>
        <w:widowControl w:val="0"/>
        <w:numPr>
          <w:ilvl w:val="0"/>
          <w:numId w:val="14"/>
        </w:numPr>
        <w:suppressAutoHyphens w:val="0"/>
        <w:autoSpaceDE w:val="0"/>
        <w:autoSpaceDN w:val="0"/>
        <w:spacing w:line="276" w:lineRule="auto"/>
        <w:jc w:val="both"/>
        <w:textAlignment w:val="baseline"/>
        <w:rPr>
          <w:rFonts w:ascii="Arial" w:hAnsi="Arial" w:cs="Arial"/>
          <w:b/>
          <w:bCs/>
          <w:i/>
          <w:iCs/>
          <w:sz w:val="18"/>
          <w:szCs w:val="18"/>
          <w:lang w:eastAsia="zh-CN"/>
        </w:rPr>
      </w:pPr>
      <w:r w:rsidRPr="007A3232">
        <w:rPr>
          <w:rFonts w:ascii="Arial" w:hAnsi="Arial" w:cs="Arial"/>
          <w:b/>
          <w:bCs/>
          <w:i/>
          <w:iCs/>
          <w:sz w:val="18"/>
          <w:szCs w:val="18"/>
          <w:lang w:eastAsia="zh-CN"/>
        </w:rPr>
        <w:t>Oświadczenie o braku podstaw do wykluczenia.</w:t>
      </w:r>
    </w:p>
    <w:p w14:paraId="4DC18CEB" w14:textId="77777777" w:rsidR="007A3232" w:rsidRPr="007A3232" w:rsidRDefault="007A3232" w:rsidP="007A3232">
      <w:pPr>
        <w:widowControl w:val="0"/>
        <w:numPr>
          <w:ilvl w:val="0"/>
          <w:numId w:val="14"/>
        </w:numPr>
        <w:suppressAutoHyphens w:val="0"/>
        <w:autoSpaceDN w:val="0"/>
        <w:spacing w:line="276" w:lineRule="auto"/>
        <w:jc w:val="both"/>
        <w:textAlignment w:val="baseline"/>
        <w:rPr>
          <w:rFonts w:ascii="Arial" w:hAnsi="Arial" w:cs="Arial"/>
          <w:b/>
          <w:i/>
          <w:iCs/>
          <w:sz w:val="18"/>
          <w:szCs w:val="18"/>
          <w:lang w:eastAsia="pl-PL"/>
        </w:rPr>
      </w:pPr>
      <w:r w:rsidRPr="007A3232">
        <w:rPr>
          <w:rFonts w:ascii="Arial" w:hAnsi="Arial" w:cs="Arial"/>
          <w:b/>
          <w:i/>
          <w:iCs/>
          <w:sz w:val="18"/>
          <w:szCs w:val="18"/>
          <w:lang w:eastAsia="pl-PL"/>
        </w:rPr>
        <w:t xml:space="preserve">Potwierdzenie umocowania do działania w imieniu Wykonawcy </w:t>
      </w:r>
      <w:r w:rsidRPr="007A3232">
        <w:rPr>
          <w:rFonts w:ascii="Arial" w:hAnsi="Arial" w:cs="Arial"/>
          <w:i/>
          <w:iCs/>
          <w:sz w:val="18"/>
          <w:szCs w:val="18"/>
          <w:lang w:eastAsia="pl-PL"/>
        </w:rPr>
        <w:t xml:space="preserve">/ </w:t>
      </w:r>
      <w:r w:rsidRPr="007A3232">
        <w:rPr>
          <w:rFonts w:ascii="Arial" w:eastAsia="Calibri" w:hAnsi="Arial" w:cs="Arial"/>
          <w:b/>
          <w:i/>
          <w:iCs/>
          <w:sz w:val="18"/>
          <w:szCs w:val="18"/>
          <w:lang w:eastAsia="zh-CN"/>
        </w:rPr>
        <w:t>Pełnomocnictwo</w:t>
      </w:r>
      <w:r w:rsidRPr="007A3232">
        <w:rPr>
          <w:rFonts w:ascii="Arial" w:eastAsia="Calibri" w:hAnsi="Arial" w:cs="Arial"/>
          <w:i/>
          <w:iCs/>
          <w:sz w:val="18"/>
          <w:szCs w:val="18"/>
          <w:lang w:eastAsia="zh-CN"/>
        </w:rPr>
        <w:t xml:space="preserve"> upoważniające do złożenia oferty, o ile ofertę składa Pełnomocnik</w:t>
      </w:r>
      <w:r w:rsidRPr="007A3232">
        <w:rPr>
          <w:rFonts w:ascii="Arial" w:eastAsia="Calibri" w:hAnsi="Arial" w:cs="Arial"/>
          <w:b/>
          <w:bCs/>
          <w:i/>
          <w:iCs/>
          <w:sz w:val="18"/>
          <w:szCs w:val="18"/>
          <w:lang w:eastAsia="zh-CN"/>
        </w:rPr>
        <w:t xml:space="preserve"> </w:t>
      </w:r>
      <w:r w:rsidRPr="007A3232">
        <w:rPr>
          <w:rFonts w:ascii="Arial" w:eastAsia="Calibri" w:hAnsi="Arial" w:cs="Arial"/>
          <w:i/>
          <w:iCs/>
          <w:sz w:val="18"/>
          <w:szCs w:val="18"/>
          <w:lang w:eastAsia="zh-CN"/>
        </w:rPr>
        <w:t>(jeśli dotyczy).</w:t>
      </w:r>
      <w:r w:rsidRPr="007A3232">
        <w:rPr>
          <w:rFonts w:ascii="Arial" w:hAnsi="Arial" w:cs="Arial"/>
          <w:b/>
          <w:bCs/>
          <w:i/>
          <w:iCs/>
          <w:sz w:val="18"/>
          <w:szCs w:val="18"/>
          <w:lang w:eastAsia="zh-CN"/>
        </w:rPr>
        <w:t xml:space="preserve"> </w:t>
      </w:r>
    </w:p>
    <w:p w14:paraId="154803C4" w14:textId="77777777" w:rsidR="007A3232" w:rsidRPr="007A3232" w:rsidRDefault="007A3232" w:rsidP="007A3232">
      <w:pPr>
        <w:jc w:val="both"/>
        <w:rPr>
          <w:rFonts w:ascii="Arial" w:hAnsi="Arial" w:cs="Arial"/>
          <w:sz w:val="18"/>
          <w:szCs w:val="18"/>
        </w:rPr>
      </w:pPr>
    </w:p>
    <w:p w14:paraId="06C53B5E" w14:textId="77777777" w:rsidR="007A3232" w:rsidRPr="007A3232" w:rsidRDefault="007A3232" w:rsidP="007A3232">
      <w:pPr>
        <w:ind w:left="720"/>
        <w:jc w:val="right"/>
        <w:textAlignment w:val="baseline"/>
        <w:rPr>
          <w:rFonts w:ascii="Arial" w:hAnsi="Arial" w:cs="Arial"/>
          <w:i/>
          <w:kern w:val="3"/>
          <w:sz w:val="18"/>
          <w:szCs w:val="18"/>
          <w:lang w:eastAsia="pl-PL"/>
        </w:rPr>
      </w:pPr>
      <w:r w:rsidRPr="007A3232">
        <w:rPr>
          <w:rFonts w:ascii="Arial" w:hAnsi="Arial" w:cs="Arial"/>
          <w:bCs/>
          <w:i/>
          <w:kern w:val="3"/>
          <w:sz w:val="18"/>
          <w:szCs w:val="18"/>
          <w:lang w:eastAsia="pl-PL"/>
        </w:rPr>
        <w:t>……………..……………………………….</w:t>
      </w:r>
    </w:p>
    <w:p w14:paraId="57832B5C" w14:textId="77777777" w:rsidR="007A3232" w:rsidRPr="007A3232" w:rsidRDefault="007A3232" w:rsidP="007A3232">
      <w:pPr>
        <w:ind w:left="5040"/>
        <w:jc w:val="center"/>
        <w:textAlignment w:val="baseline"/>
        <w:rPr>
          <w:rFonts w:ascii="Arial" w:hAnsi="Arial" w:cs="Arial"/>
          <w:kern w:val="3"/>
          <w:sz w:val="18"/>
          <w:szCs w:val="18"/>
          <w:lang w:eastAsia="pl-PL"/>
        </w:rPr>
      </w:pPr>
      <w:r w:rsidRPr="007A3232">
        <w:rPr>
          <w:rFonts w:ascii="Arial" w:hAnsi="Arial" w:cs="Arial"/>
          <w:b/>
          <w:bCs/>
          <w:i/>
          <w:kern w:val="3"/>
          <w:sz w:val="18"/>
          <w:szCs w:val="18"/>
        </w:rPr>
        <w:t>Oferta powinna być  złożona  w formie elektronicznej lub w postaci elektronicznej opatrzonej podpisem zaufanym lub podpisem osobistym</w:t>
      </w:r>
      <w:r w:rsidRPr="007A3232">
        <w:rPr>
          <w:rFonts w:ascii="Arial" w:hAnsi="Arial" w:cs="Arial"/>
          <w:bCs/>
          <w:i/>
          <w:kern w:val="3"/>
          <w:sz w:val="18"/>
          <w:szCs w:val="18"/>
        </w:rPr>
        <w:t xml:space="preserve"> przez osobę/y upoważnioną/e do reprezentowania Wykonawcy</w:t>
      </w:r>
    </w:p>
    <w:p w14:paraId="5E235AB0" w14:textId="77777777" w:rsidR="007A3232" w:rsidRPr="007A3232" w:rsidRDefault="007A3232" w:rsidP="007A3232">
      <w:pPr>
        <w:spacing w:line="276" w:lineRule="auto"/>
        <w:jc w:val="both"/>
        <w:rPr>
          <w:rFonts w:ascii="Arial" w:hAnsi="Arial" w:cs="Arial"/>
          <w:sz w:val="18"/>
          <w:szCs w:val="18"/>
          <w:u w:val="single"/>
        </w:rPr>
      </w:pPr>
    </w:p>
    <w:p w14:paraId="7ED5CFC5" w14:textId="77777777" w:rsidR="007A3232" w:rsidRDefault="007A3232" w:rsidP="007A3232">
      <w:pPr>
        <w:spacing w:line="276" w:lineRule="auto"/>
        <w:jc w:val="both"/>
        <w:rPr>
          <w:rFonts w:ascii="Arial" w:hAnsi="Arial" w:cs="Arial"/>
          <w:sz w:val="18"/>
          <w:szCs w:val="18"/>
          <w:u w:val="single"/>
        </w:rPr>
      </w:pPr>
    </w:p>
    <w:p w14:paraId="28808129" w14:textId="77777777" w:rsidR="007A3232" w:rsidRDefault="007A3232" w:rsidP="007A3232">
      <w:pPr>
        <w:spacing w:line="276" w:lineRule="auto"/>
        <w:jc w:val="both"/>
        <w:rPr>
          <w:rFonts w:ascii="Arial" w:hAnsi="Arial" w:cs="Arial"/>
          <w:sz w:val="18"/>
          <w:szCs w:val="18"/>
          <w:u w:val="single"/>
        </w:rPr>
      </w:pPr>
    </w:p>
    <w:p w14:paraId="2DDFCD3B" w14:textId="77777777" w:rsidR="007A3232" w:rsidRDefault="007A3232" w:rsidP="007A3232">
      <w:pPr>
        <w:spacing w:line="276" w:lineRule="auto"/>
        <w:jc w:val="both"/>
        <w:rPr>
          <w:rFonts w:ascii="Arial" w:hAnsi="Arial" w:cs="Arial"/>
          <w:sz w:val="18"/>
          <w:szCs w:val="18"/>
          <w:u w:val="single"/>
        </w:rPr>
      </w:pPr>
    </w:p>
    <w:p w14:paraId="57BAC5DE" w14:textId="77777777" w:rsidR="007A3232" w:rsidRDefault="007A3232" w:rsidP="007A3232">
      <w:pPr>
        <w:spacing w:line="276" w:lineRule="auto"/>
        <w:jc w:val="both"/>
        <w:rPr>
          <w:rFonts w:ascii="Arial" w:hAnsi="Arial" w:cs="Arial"/>
          <w:sz w:val="18"/>
          <w:szCs w:val="18"/>
          <w:u w:val="single"/>
        </w:rPr>
      </w:pPr>
    </w:p>
    <w:p w14:paraId="1261ABFC" w14:textId="77777777" w:rsidR="007A3232" w:rsidRDefault="007A3232" w:rsidP="007A3232">
      <w:pPr>
        <w:spacing w:line="276" w:lineRule="auto"/>
        <w:jc w:val="both"/>
        <w:rPr>
          <w:rFonts w:ascii="Arial" w:hAnsi="Arial" w:cs="Arial"/>
          <w:sz w:val="18"/>
          <w:szCs w:val="18"/>
          <w:u w:val="single"/>
        </w:rPr>
      </w:pPr>
    </w:p>
    <w:p w14:paraId="183D7E64" w14:textId="77777777" w:rsidR="007A3232" w:rsidRDefault="007A3232" w:rsidP="007A3232">
      <w:pPr>
        <w:spacing w:line="276" w:lineRule="auto"/>
        <w:jc w:val="both"/>
        <w:rPr>
          <w:rFonts w:ascii="Arial" w:hAnsi="Arial" w:cs="Arial"/>
          <w:sz w:val="18"/>
          <w:szCs w:val="18"/>
          <w:u w:val="single"/>
        </w:rPr>
      </w:pPr>
    </w:p>
    <w:p w14:paraId="00F52C57" w14:textId="77777777" w:rsidR="007A3232" w:rsidRDefault="007A3232" w:rsidP="007A3232">
      <w:pPr>
        <w:spacing w:line="276" w:lineRule="auto"/>
        <w:jc w:val="both"/>
        <w:rPr>
          <w:rFonts w:ascii="Arial" w:hAnsi="Arial" w:cs="Arial"/>
          <w:sz w:val="18"/>
          <w:szCs w:val="18"/>
          <w:u w:val="single"/>
        </w:rPr>
      </w:pPr>
    </w:p>
    <w:p w14:paraId="59AD00BC" w14:textId="77777777" w:rsidR="007A3232" w:rsidRDefault="007A3232" w:rsidP="007A3232">
      <w:pPr>
        <w:spacing w:line="276" w:lineRule="auto"/>
        <w:jc w:val="both"/>
        <w:rPr>
          <w:rFonts w:ascii="Arial" w:hAnsi="Arial" w:cs="Arial"/>
          <w:sz w:val="18"/>
          <w:szCs w:val="18"/>
          <w:u w:val="single"/>
        </w:rPr>
      </w:pPr>
    </w:p>
    <w:p w14:paraId="33308D30" w14:textId="77777777" w:rsidR="007A3232" w:rsidRDefault="007A3232" w:rsidP="007A3232">
      <w:pPr>
        <w:spacing w:line="276" w:lineRule="auto"/>
        <w:jc w:val="both"/>
        <w:rPr>
          <w:rFonts w:ascii="Arial" w:hAnsi="Arial" w:cs="Arial"/>
          <w:sz w:val="18"/>
          <w:szCs w:val="18"/>
          <w:u w:val="single"/>
        </w:rPr>
      </w:pPr>
    </w:p>
    <w:p w14:paraId="25815D41" w14:textId="77777777" w:rsidR="007A3232" w:rsidRDefault="007A3232" w:rsidP="007A3232">
      <w:pPr>
        <w:spacing w:line="276" w:lineRule="auto"/>
        <w:jc w:val="both"/>
        <w:rPr>
          <w:rFonts w:ascii="Arial" w:hAnsi="Arial" w:cs="Arial"/>
          <w:sz w:val="18"/>
          <w:szCs w:val="18"/>
          <w:u w:val="single"/>
        </w:rPr>
      </w:pPr>
    </w:p>
    <w:p w14:paraId="20A819F7" w14:textId="77777777" w:rsidR="007A3232" w:rsidRDefault="007A3232" w:rsidP="007A3232">
      <w:pPr>
        <w:spacing w:line="276" w:lineRule="auto"/>
        <w:jc w:val="both"/>
        <w:rPr>
          <w:rFonts w:ascii="Arial" w:hAnsi="Arial" w:cs="Arial"/>
          <w:sz w:val="18"/>
          <w:szCs w:val="18"/>
          <w:u w:val="single"/>
        </w:rPr>
      </w:pPr>
    </w:p>
    <w:p w14:paraId="46A731EC" w14:textId="77777777" w:rsidR="007A3232" w:rsidRDefault="007A3232" w:rsidP="007A3232">
      <w:pPr>
        <w:spacing w:line="276" w:lineRule="auto"/>
        <w:jc w:val="both"/>
        <w:rPr>
          <w:rFonts w:ascii="Arial" w:hAnsi="Arial" w:cs="Arial"/>
          <w:sz w:val="18"/>
          <w:szCs w:val="18"/>
          <w:u w:val="single"/>
        </w:rPr>
      </w:pPr>
    </w:p>
    <w:p w14:paraId="190466F1" w14:textId="77777777" w:rsidR="007A3232" w:rsidRDefault="007A3232" w:rsidP="007A3232">
      <w:pPr>
        <w:spacing w:line="276" w:lineRule="auto"/>
        <w:jc w:val="both"/>
        <w:rPr>
          <w:rFonts w:ascii="Arial" w:hAnsi="Arial" w:cs="Arial"/>
          <w:sz w:val="18"/>
          <w:szCs w:val="18"/>
          <w:u w:val="single"/>
        </w:rPr>
      </w:pPr>
    </w:p>
    <w:p w14:paraId="3B4981EB" w14:textId="77777777" w:rsidR="007A3232" w:rsidRDefault="007A3232" w:rsidP="007A3232">
      <w:pPr>
        <w:spacing w:line="276" w:lineRule="auto"/>
        <w:jc w:val="both"/>
        <w:rPr>
          <w:rFonts w:ascii="Arial" w:hAnsi="Arial" w:cs="Arial"/>
          <w:sz w:val="18"/>
          <w:szCs w:val="18"/>
          <w:u w:val="single"/>
        </w:rPr>
      </w:pPr>
    </w:p>
    <w:p w14:paraId="2DF8DFCF" w14:textId="77777777" w:rsidR="007A3232" w:rsidRDefault="007A3232" w:rsidP="007A3232">
      <w:pPr>
        <w:spacing w:line="276" w:lineRule="auto"/>
        <w:jc w:val="both"/>
        <w:rPr>
          <w:rFonts w:ascii="Arial" w:hAnsi="Arial" w:cs="Arial"/>
          <w:sz w:val="18"/>
          <w:szCs w:val="18"/>
          <w:u w:val="single"/>
        </w:rPr>
      </w:pPr>
    </w:p>
    <w:p w14:paraId="2FC9D1D8" w14:textId="77777777" w:rsidR="007A3232" w:rsidRDefault="007A3232" w:rsidP="007A3232">
      <w:pPr>
        <w:spacing w:line="276" w:lineRule="auto"/>
        <w:jc w:val="both"/>
        <w:rPr>
          <w:rFonts w:ascii="Arial" w:hAnsi="Arial" w:cs="Arial"/>
          <w:sz w:val="18"/>
          <w:szCs w:val="18"/>
          <w:u w:val="single"/>
        </w:rPr>
      </w:pPr>
    </w:p>
    <w:p w14:paraId="24981960" w14:textId="77777777" w:rsidR="007A3232" w:rsidRDefault="007A3232" w:rsidP="007A3232">
      <w:pPr>
        <w:spacing w:line="276" w:lineRule="auto"/>
        <w:jc w:val="both"/>
        <w:rPr>
          <w:rFonts w:ascii="Arial" w:hAnsi="Arial" w:cs="Arial"/>
          <w:sz w:val="18"/>
          <w:szCs w:val="18"/>
          <w:u w:val="single"/>
        </w:rPr>
      </w:pPr>
    </w:p>
    <w:p w14:paraId="260A6DE3" w14:textId="77777777" w:rsidR="007A3232" w:rsidRDefault="007A3232" w:rsidP="007A3232">
      <w:pPr>
        <w:spacing w:line="276" w:lineRule="auto"/>
        <w:jc w:val="both"/>
        <w:rPr>
          <w:rFonts w:ascii="Arial" w:hAnsi="Arial" w:cs="Arial"/>
          <w:sz w:val="18"/>
          <w:szCs w:val="18"/>
          <w:u w:val="single"/>
        </w:rPr>
      </w:pPr>
    </w:p>
    <w:p w14:paraId="5068E34A" w14:textId="77777777" w:rsidR="007A3232" w:rsidRDefault="007A3232" w:rsidP="007A3232">
      <w:pPr>
        <w:spacing w:line="276" w:lineRule="auto"/>
        <w:jc w:val="both"/>
        <w:rPr>
          <w:rFonts w:ascii="Arial" w:hAnsi="Arial" w:cs="Arial"/>
          <w:sz w:val="18"/>
          <w:szCs w:val="18"/>
          <w:u w:val="single"/>
        </w:rPr>
      </w:pPr>
    </w:p>
    <w:p w14:paraId="6E3583D8" w14:textId="77777777" w:rsidR="007A3232" w:rsidRDefault="007A3232" w:rsidP="007A3232">
      <w:pPr>
        <w:spacing w:line="276" w:lineRule="auto"/>
        <w:jc w:val="both"/>
        <w:rPr>
          <w:rFonts w:ascii="Arial" w:hAnsi="Arial" w:cs="Arial"/>
          <w:sz w:val="18"/>
          <w:szCs w:val="18"/>
          <w:u w:val="single"/>
        </w:rPr>
      </w:pPr>
    </w:p>
    <w:p w14:paraId="7AF4F463" w14:textId="77777777" w:rsidR="007A3232" w:rsidRDefault="007A3232" w:rsidP="007A3232">
      <w:pPr>
        <w:spacing w:line="276" w:lineRule="auto"/>
        <w:jc w:val="both"/>
        <w:rPr>
          <w:rFonts w:ascii="Arial" w:hAnsi="Arial" w:cs="Arial"/>
          <w:sz w:val="18"/>
          <w:szCs w:val="18"/>
          <w:u w:val="single"/>
        </w:rPr>
      </w:pPr>
    </w:p>
    <w:p w14:paraId="02DC0746" w14:textId="77777777" w:rsidR="007A3232" w:rsidRDefault="007A3232" w:rsidP="007A3232">
      <w:pPr>
        <w:spacing w:line="276" w:lineRule="auto"/>
        <w:jc w:val="both"/>
        <w:rPr>
          <w:rFonts w:ascii="Arial" w:hAnsi="Arial" w:cs="Arial"/>
          <w:sz w:val="18"/>
          <w:szCs w:val="18"/>
          <w:u w:val="single"/>
        </w:rPr>
      </w:pPr>
    </w:p>
    <w:p w14:paraId="4C32AA42" w14:textId="77777777" w:rsidR="007A3232" w:rsidRDefault="007A3232" w:rsidP="007A3232">
      <w:pPr>
        <w:spacing w:line="276" w:lineRule="auto"/>
        <w:jc w:val="both"/>
        <w:rPr>
          <w:rFonts w:ascii="Arial" w:hAnsi="Arial" w:cs="Arial"/>
          <w:sz w:val="18"/>
          <w:szCs w:val="18"/>
          <w:u w:val="single"/>
        </w:rPr>
      </w:pPr>
    </w:p>
    <w:p w14:paraId="63BAC71D" w14:textId="77777777" w:rsidR="007A3232" w:rsidRDefault="007A3232" w:rsidP="007A3232">
      <w:pPr>
        <w:spacing w:line="276" w:lineRule="auto"/>
        <w:jc w:val="both"/>
        <w:rPr>
          <w:rFonts w:ascii="Arial" w:hAnsi="Arial" w:cs="Arial"/>
          <w:sz w:val="18"/>
          <w:szCs w:val="18"/>
          <w:u w:val="single"/>
        </w:rPr>
      </w:pPr>
    </w:p>
    <w:p w14:paraId="2BBEC1DF" w14:textId="77777777" w:rsidR="007A3232" w:rsidRDefault="007A3232" w:rsidP="007A3232">
      <w:pPr>
        <w:spacing w:line="276" w:lineRule="auto"/>
        <w:jc w:val="both"/>
        <w:rPr>
          <w:rFonts w:ascii="Arial" w:hAnsi="Arial" w:cs="Arial"/>
          <w:sz w:val="18"/>
          <w:szCs w:val="18"/>
          <w:u w:val="single"/>
        </w:rPr>
      </w:pPr>
    </w:p>
    <w:p w14:paraId="0556B9DF" w14:textId="77777777" w:rsidR="007A3232" w:rsidRDefault="007A3232" w:rsidP="007A3232">
      <w:pPr>
        <w:spacing w:line="276" w:lineRule="auto"/>
        <w:jc w:val="both"/>
        <w:rPr>
          <w:rFonts w:ascii="Arial" w:hAnsi="Arial" w:cs="Arial"/>
          <w:sz w:val="18"/>
          <w:szCs w:val="18"/>
          <w:u w:val="single"/>
        </w:rPr>
      </w:pPr>
    </w:p>
    <w:p w14:paraId="11EF74DC" w14:textId="77777777" w:rsidR="007A3232" w:rsidRDefault="007A3232" w:rsidP="007A3232">
      <w:pPr>
        <w:spacing w:line="276" w:lineRule="auto"/>
        <w:jc w:val="both"/>
        <w:rPr>
          <w:rFonts w:ascii="Arial" w:hAnsi="Arial" w:cs="Arial"/>
          <w:sz w:val="18"/>
          <w:szCs w:val="18"/>
          <w:u w:val="single"/>
        </w:rPr>
      </w:pPr>
    </w:p>
    <w:p w14:paraId="2F5EA3D4" w14:textId="77777777" w:rsidR="007A3232" w:rsidRDefault="007A3232" w:rsidP="007A3232">
      <w:pPr>
        <w:spacing w:line="276" w:lineRule="auto"/>
        <w:jc w:val="both"/>
        <w:rPr>
          <w:rFonts w:ascii="Arial" w:hAnsi="Arial" w:cs="Arial"/>
          <w:sz w:val="18"/>
          <w:szCs w:val="18"/>
          <w:u w:val="single"/>
        </w:rPr>
      </w:pPr>
    </w:p>
    <w:p w14:paraId="41CA7A4A" w14:textId="77777777" w:rsidR="007A3232" w:rsidRDefault="007A3232" w:rsidP="007A3232">
      <w:pPr>
        <w:spacing w:line="276" w:lineRule="auto"/>
        <w:jc w:val="both"/>
        <w:rPr>
          <w:rFonts w:ascii="Arial" w:hAnsi="Arial" w:cs="Arial"/>
          <w:sz w:val="18"/>
          <w:szCs w:val="18"/>
          <w:u w:val="single"/>
        </w:rPr>
      </w:pPr>
    </w:p>
    <w:p w14:paraId="0D5AEBDB" w14:textId="5CBFB688" w:rsidR="007A3232" w:rsidRPr="007A3232" w:rsidRDefault="007A3232" w:rsidP="007A3232">
      <w:pPr>
        <w:spacing w:line="276" w:lineRule="auto"/>
        <w:jc w:val="both"/>
        <w:rPr>
          <w:rFonts w:ascii="Arial" w:hAnsi="Arial" w:cs="Arial"/>
          <w:i/>
          <w:iCs/>
          <w:sz w:val="18"/>
          <w:szCs w:val="18"/>
          <w:u w:val="single"/>
        </w:rPr>
      </w:pPr>
      <w:r w:rsidRPr="007A3232">
        <w:rPr>
          <w:rFonts w:ascii="Arial" w:hAnsi="Arial" w:cs="Arial"/>
          <w:i/>
          <w:iCs/>
          <w:sz w:val="18"/>
          <w:szCs w:val="18"/>
          <w:u w:val="single"/>
        </w:rPr>
        <w:t>Informacja dla Wykonawcy:</w:t>
      </w:r>
    </w:p>
    <w:p w14:paraId="7416E2D5" w14:textId="77777777" w:rsidR="007A3232" w:rsidRPr="007A3232" w:rsidRDefault="007A3232" w:rsidP="007A3232">
      <w:pPr>
        <w:spacing w:line="276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7A3232">
        <w:rPr>
          <w:rFonts w:ascii="Arial" w:hAnsi="Arial" w:cs="Arial"/>
          <w:i/>
          <w:iCs/>
          <w:sz w:val="18"/>
          <w:szCs w:val="18"/>
        </w:rPr>
        <w:t>Formularz oferty musi być opatrzony przez osobę lub osoby uprawnione do reprezentowania Wykonawcy kwalifikowanym podpisem elektronicznym, podpisem zaufanych lub podpisem osobistym i przekazany Zamawiającemu wraz z dokumentem (-</w:t>
      </w:r>
      <w:proofErr w:type="spellStart"/>
      <w:r w:rsidRPr="007A3232">
        <w:rPr>
          <w:rFonts w:ascii="Arial" w:hAnsi="Arial" w:cs="Arial"/>
          <w:i/>
          <w:iCs/>
          <w:sz w:val="18"/>
          <w:szCs w:val="18"/>
        </w:rPr>
        <w:t>ami</w:t>
      </w:r>
      <w:proofErr w:type="spellEnd"/>
      <w:r w:rsidRPr="007A3232">
        <w:rPr>
          <w:rFonts w:ascii="Arial" w:hAnsi="Arial" w:cs="Arial"/>
          <w:i/>
          <w:iCs/>
          <w:sz w:val="18"/>
          <w:szCs w:val="18"/>
        </w:rPr>
        <w:t>) potwierdzającymi prawo do reprezentacji Wykonawcy przez osobę podpisującą ofertę.</w:t>
      </w:r>
    </w:p>
    <w:p w14:paraId="4D789ED7" w14:textId="0FC23E87" w:rsidR="007A3232" w:rsidRPr="007A3232" w:rsidRDefault="007A3232" w:rsidP="007A3232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7A3232">
        <w:rPr>
          <w:rFonts w:ascii="Arial" w:hAnsi="Arial" w:cs="Arial"/>
          <w:i/>
          <w:iCs/>
          <w:sz w:val="18"/>
          <w:szCs w:val="18"/>
        </w:rPr>
        <w:t>* podać, które części zamówienia będą realizowane przez podwykonawcę lub napisać „nie dotyczy”</w:t>
      </w:r>
    </w:p>
    <w:p w14:paraId="27727446" w14:textId="77777777" w:rsidR="007A3232" w:rsidRPr="007A3232" w:rsidRDefault="007A3232" w:rsidP="007A3232">
      <w:pPr>
        <w:rPr>
          <w:rFonts w:ascii="Arial" w:hAnsi="Arial" w:cs="Arial"/>
          <w:sz w:val="18"/>
          <w:szCs w:val="18"/>
        </w:rPr>
      </w:pPr>
    </w:p>
    <w:p w14:paraId="6CE376EC" w14:textId="77777777" w:rsidR="007A3232" w:rsidRPr="007A3232" w:rsidRDefault="007A3232" w:rsidP="007A3232">
      <w:pPr>
        <w:tabs>
          <w:tab w:val="left" w:pos="708"/>
          <w:tab w:val="center" w:pos="4536"/>
          <w:tab w:val="right" w:pos="9072"/>
        </w:tabs>
        <w:jc w:val="right"/>
        <w:rPr>
          <w:rFonts w:ascii="Arial" w:eastAsia="Times New Roman" w:hAnsi="Arial" w:cs="Arial"/>
          <w:sz w:val="18"/>
          <w:szCs w:val="18"/>
          <w:lang w:eastAsia="pl-PL"/>
        </w:rPr>
      </w:pPr>
    </w:p>
    <w:p w14:paraId="45A6BD0F" w14:textId="77777777" w:rsidR="006711B9" w:rsidRPr="007A3232" w:rsidRDefault="006711B9" w:rsidP="007A3232">
      <w:pPr>
        <w:rPr>
          <w:rFonts w:ascii="Arial" w:hAnsi="Arial" w:cs="Arial"/>
          <w:sz w:val="18"/>
          <w:szCs w:val="18"/>
        </w:rPr>
      </w:pPr>
    </w:p>
    <w:sectPr w:rsidR="006711B9" w:rsidRPr="007A3232" w:rsidSect="004D23E4">
      <w:footerReference w:type="even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5" w:h="16837"/>
      <w:pgMar w:top="851" w:right="851" w:bottom="851" w:left="1134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A192B" w14:textId="77777777" w:rsidR="00724873" w:rsidRDefault="00724873">
      <w:r>
        <w:separator/>
      </w:r>
    </w:p>
  </w:endnote>
  <w:endnote w:type="continuationSeparator" w:id="0">
    <w:p w14:paraId="76189D94" w14:textId="77777777" w:rsidR="00724873" w:rsidRDefault="00724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EE"/>
    <w:family w:val="roman"/>
    <w:notTrueType/>
    <w:pitch w:val="default"/>
    <w:sig w:usb0="00000007" w:usb1="08070000" w:usb2="00000010" w:usb3="00000000" w:csb0="0002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artoriusRotisMail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F9719" w14:textId="77777777" w:rsidR="00547CEA" w:rsidRDefault="00547CEA" w:rsidP="0082742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2645295" w14:textId="77777777" w:rsidR="00547CEA" w:rsidRDefault="00547CEA" w:rsidP="0082742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6BBD3" w14:textId="77777777" w:rsidR="006711B9" w:rsidRPr="006711B9" w:rsidRDefault="00724873">
    <w:pPr>
      <w:pStyle w:val="Stopka"/>
      <w:jc w:val="right"/>
      <w:rPr>
        <w:rFonts w:ascii="Arial" w:hAnsi="Arial" w:cs="Arial"/>
        <w:sz w:val="16"/>
        <w:szCs w:val="16"/>
      </w:rPr>
    </w:pPr>
    <w:sdt>
      <w:sdtPr>
        <w:rPr>
          <w:rFonts w:ascii="Arial" w:hAnsi="Arial" w:cs="Arial"/>
          <w:sz w:val="14"/>
          <w:szCs w:val="14"/>
        </w:rPr>
        <w:id w:val="132148353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rFonts w:ascii="Arial" w:hAnsi="Arial" w:cs="Arial"/>
              <w:sz w:val="14"/>
              <w:szCs w:val="14"/>
            </w:rPr>
            <w:id w:val="-2019292932"/>
            <w:docPartObj>
              <w:docPartGallery w:val="Page Numbers (Top of Page)"/>
              <w:docPartUnique/>
            </w:docPartObj>
          </w:sdtPr>
          <w:sdtEndPr/>
          <w:sdtContent>
            <w:r w:rsidR="006711B9" w:rsidRPr="006711B9">
              <w:rPr>
                <w:rFonts w:ascii="Arial" w:hAnsi="Arial" w:cs="Arial"/>
                <w:sz w:val="14"/>
                <w:szCs w:val="14"/>
              </w:rPr>
              <w:t xml:space="preserve">Strona </w:t>
            </w:r>
            <w:r w:rsidR="006711B9" w:rsidRPr="006711B9">
              <w:rPr>
                <w:rFonts w:ascii="Arial" w:hAnsi="Arial" w:cs="Arial"/>
                <w:bCs/>
                <w:sz w:val="14"/>
                <w:szCs w:val="14"/>
              </w:rPr>
              <w:fldChar w:fldCharType="begin"/>
            </w:r>
            <w:r w:rsidR="006711B9" w:rsidRPr="006711B9">
              <w:rPr>
                <w:rFonts w:ascii="Arial" w:hAnsi="Arial" w:cs="Arial"/>
                <w:bCs/>
                <w:sz w:val="14"/>
                <w:szCs w:val="14"/>
              </w:rPr>
              <w:instrText>PAGE</w:instrText>
            </w:r>
            <w:r w:rsidR="006711B9" w:rsidRPr="006711B9">
              <w:rPr>
                <w:rFonts w:ascii="Arial" w:hAnsi="Arial" w:cs="Arial"/>
                <w:bCs/>
                <w:sz w:val="14"/>
                <w:szCs w:val="14"/>
              </w:rPr>
              <w:fldChar w:fldCharType="separate"/>
            </w:r>
            <w:r w:rsidR="006711B9" w:rsidRPr="006711B9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 w:rsidR="006711B9" w:rsidRPr="006711B9">
              <w:rPr>
                <w:rFonts w:ascii="Arial" w:hAnsi="Arial" w:cs="Arial"/>
                <w:bCs/>
                <w:sz w:val="14"/>
                <w:szCs w:val="14"/>
              </w:rPr>
              <w:fldChar w:fldCharType="end"/>
            </w:r>
            <w:r w:rsidR="006711B9" w:rsidRPr="006711B9">
              <w:rPr>
                <w:rFonts w:ascii="Arial" w:hAnsi="Arial" w:cs="Arial"/>
                <w:sz w:val="14"/>
                <w:szCs w:val="14"/>
              </w:rPr>
              <w:t xml:space="preserve"> z </w:t>
            </w:r>
            <w:r w:rsidR="006711B9" w:rsidRPr="006711B9">
              <w:rPr>
                <w:rFonts w:ascii="Arial" w:hAnsi="Arial" w:cs="Arial"/>
                <w:bCs/>
                <w:sz w:val="14"/>
                <w:szCs w:val="14"/>
              </w:rPr>
              <w:fldChar w:fldCharType="begin"/>
            </w:r>
            <w:r w:rsidR="006711B9" w:rsidRPr="006711B9">
              <w:rPr>
                <w:rFonts w:ascii="Arial" w:hAnsi="Arial" w:cs="Arial"/>
                <w:bCs/>
                <w:sz w:val="14"/>
                <w:szCs w:val="14"/>
              </w:rPr>
              <w:instrText>NUMPAGES</w:instrText>
            </w:r>
            <w:r w:rsidR="006711B9" w:rsidRPr="006711B9">
              <w:rPr>
                <w:rFonts w:ascii="Arial" w:hAnsi="Arial" w:cs="Arial"/>
                <w:bCs/>
                <w:sz w:val="14"/>
                <w:szCs w:val="14"/>
              </w:rPr>
              <w:fldChar w:fldCharType="separate"/>
            </w:r>
            <w:r w:rsidR="006711B9" w:rsidRPr="006711B9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 w:rsidR="006711B9" w:rsidRPr="006711B9">
              <w:rPr>
                <w:rFonts w:ascii="Arial" w:hAnsi="Arial" w:cs="Arial"/>
                <w:bCs/>
                <w:sz w:val="14"/>
                <w:szCs w:val="14"/>
              </w:rPr>
              <w:fldChar w:fldCharType="end"/>
            </w:r>
          </w:sdtContent>
        </w:sdt>
      </w:sdtContent>
    </w:sdt>
  </w:p>
  <w:p w14:paraId="0C9074FB" w14:textId="77777777" w:rsidR="00547CEA" w:rsidRDefault="00547CEA">
    <w:pPr>
      <w:pStyle w:val="Stopka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9954721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D9A0E8F" w14:textId="77777777" w:rsidR="004D23E4" w:rsidRDefault="004D23E4">
            <w:pPr>
              <w:pStyle w:val="Stopka"/>
              <w:jc w:val="right"/>
            </w:pPr>
            <w:r w:rsidRPr="004D23E4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4D23E4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4D23E4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4D23E4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Pr="004D23E4">
              <w:rPr>
                <w:rFonts w:ascii="Arial" w:hAnsi="Arial" w:cs="Arial"/>
                <w:bCs/>
                <w:sz w:val="16"/>
                <w:szCs w:val="16"/>
              </w:rPr>
              <w:t>2</w:t>
            </w:r>
            <w:r w:rsidRPr="004D23E4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4D23E4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4D23E4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4D23E4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4D23E4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Pr="004D23E4">
              <w:rPr>
                <w:rFonts w:ascii="Arial" w:hAnsi="Arial" w:cs="Arial"/>
                <w:bCs/>
                <w:sz w:val="16"/>
                <w:szCs w:val="16"/>
              </w:rPr>
              <w:t>2</w:t>
            </w:r>
            <w:r w:rsidRPr="004D23E4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A2D2A03" w14:textId="77777777" w:rsidR="004D23E4" w:rsidRDefault="004D23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1DB4D" w14:textId="77777777" w:rsidR="00724873" w:rsidRDefault="00724873">
      <w:r>
        <w:separator/>
      </w:r>
    </w:p>
  </w:footnote>
  <w:footnote w:type="continuationSeparator" w:id="0">
    <w:p w14:paraId="2F58BA94" w14:textId="77777777" w:rsidR="00724873" w:rsidRDefault="00724873">
      <w:r>
        <w:continuationSeparator/>
      </w:r>
    </w:p>
  </w:footnote>
  <w:footnote w:id="1">
    <w:p w14:paraId="6D561F3D" w14:textId="77777777" w:rsidR="007A3232" w:rsidRPr="007B647A" w:rsidRDefault="007A3232" w:rsidP="007A3232">
      <w:pPr>
        <w:pStyle w:val="Tekstprzypisudolnego"/>
        <w:ind w:left="0" w:firstLine="0"/>
        <w:rPr>
          <w:i/>
          <w:sz w:val="12"/>
          <w:szCs w:val="12"/>
        </w:rPr>
      </w:pPr>
    </w:p>
  </w:footnote>
  <w:footnote w:id="2">
    <w:p w14:paraId="1BF94965" w14:textId="77777777" w:rsidR="007A3232" w:rsidRDefault="007A3232" w:rsidP="007A3232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942D51">
        <w:rPr>
          <w:rFonts w:ascii="Cambria" w:hAnsi="Cambria" w:cs="Arial"/>
          <w:sz w:val="16"/>
          <w:szCs w:val="16"/>
        </w:rPr>
        <w:t>Nie dotyczy przypadku gdy wykonawca nie przekazuje danych osobowych innych niż bezpośrednio jego dotyczących lub zachodzi wyłączenie stosowania obowiązku informacyjnego, stosownie do art. 13 ust. 4 lub art. 14 ust. 5 RODO.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48227" w14:textId="77777777" w:rsidR="00FC7415" w:rsidRDefault="00FC7415">
    <w:pPr>
      <w:pStyle w:val="Nagwek"/>
      <w:rPr>
        <w:sz w:val="2"/>
        <w:szCs w:val="2"/>
      </w:rPr>
    </w:pPr>
  </w:p>
  <w:p w14:paraId="6F96F231" w14:textId="77777777" w:rsidR="00FC7415" w:rsidRDefault="00FC7415">
    <w:pPr>
      <w:pStyle w:val="Nagwek"/>
      <w:rPr>
        <w:sz w:val="2"/>
        <w:szCs w:val="2"/>
      </w:rPr>
    </w:pPr>
  </w:p>
  <w:p w14:paraId="538EE76C" w14:textId="77777777" w:rsidR="005B4AD6" w:rsidRDefault="005B4AD6">
    <w:pPr>
      <w:pStyle w:val="Nagwek"/>
      <w:rPr>
        <w:sz w:val="2"/>
        <w:szCs w:val="2"/>
      </w:rPr>
    </w:pPr>
  </w:p>
  <w:p w14:paraId="1144C269" w14:textId="77777777" w:rsidR="00FC7415" w:rsidRDefault="00FC7415">
    <w:pPr>
      <w:pStyle w:val="Nagwek"/>
      <w:rPr>
        <w:sz w:val="2"/>
        <w:szCs w:val="2"/>
      </w:rPr>
    </w:pPr>
  </w:p>
  <w:p w14:paraId="3B773DF6" w14:textId="77777777" w:rsidR="00FC7415" w:rsidRDefault="00FC7415">
    <w:pPr>
      <w:pStyle w:val="Nagwek"/>
      <w:rPr>
        <w:sz w:val="2"/>
        <w:szCs w:val="2"/>
      </w:rPr>
    </w:pPr>
  </w:p>
  <w:p w14:paraId="1A29B517" w14:textId="77777777" w:rsidR="00FC7415" w:rsidRDefault="00FC7415">
    <w:pPr>
      <w:pStyle w:val="Nagwek"/>
      <w:rPr>
        <w:sz w:val="2"/>
        <w:szCs w:val="2"/>
      </w:rPr>
    </w:pPr>
  </w:p>
  <w:p w14:paraId="38BF8A55" w14:textId="77777777" w:rsidR="00FC7415" w:rsidRDefault="00FC7415">
    <w:pPr>
      <w:pStyle w:val="Nagwek"/>
      <w:rPr>
        <w:sz w:val="2"/>
        <w:szCs w:val="2"/>
      </w:rPr>
    </w:pPr>
  </w:p>
  <w:p w14:paraId="2BE66910" w14:textId="77777777" w:rsidR="00FC7415" w:rsidRDefault="00FC7415">
    <w:pPr>
      <w:pStyle w:val="Nagwek"/>
      <w:rPr>
        <w:sz w:val="2"/>
        <w:szCs w:val="2"/>
      </w:rPr>
    </w:pPr>
  </w:p>
  <w:p w14:paraId="1A103387" w14:textId="77777777" w:rsidR="00FC7415" w:rsidRDefault="00FC7415">
    <w:pPr>
      <w:pStyle w:val="Nagwek"/>
      <w:rPr>
        <w:sz w:val="2"/>
        <w:szCs w:val="2"/>
      </w:rPr>
    </w:pPr>
  </w:p>
  <w:p w14:paraId="55E0BD6C" w14:textId="77777777" w:rsidR="00FC7415" w:rsidRDefault="00FC7415">
    <w:pPr>
      <w:pStyle w:val="Nagwek"/>
      <w:rPr>
        <w:sz w:val="2"/>
        <w:szCs w:val="2"/>
      </w:rPr>
    </w:pPr>
  </w:p>
  <w:p w14:paraId="228476D5" w14:textId="77777777" w:rsidR="00FC7415" w:rsidRDefault="00FC7415">
    <w:pPr>
      <w:pStyle w:val="Nagwek"/>
      <w:rPr>
        <w:sz w:val="2"/>
        <w:szCs w:val="2"/>
      </w:rPr>
    </w:pPr>
  </w:p>
  <w:p w14:paraId="0A939C9C" w14:textId="3161ECA9" w:rsidR="00FC7415" w:rsidRDefault="005B4AD6">
    <w:pPr>
      <w:pStyle w:val="Nagwek"/>
      <w:rPr>
        <w:sz w:val="2"/>
        <w:szCs w:val="2"/>
      </w:rPr>
    </w:pPr>
    <w:r w:rsidRPr="00D53A1F">
      <w:rPr>
        <w:noProof/>
        <w:lang w:eastAsia="pl-PL"/>
      </w:rPr>
      <w:drawing>
        <wp:inline distT="0" distB="0" distL="0" distR="0" wp14:anchorId="6BB148D1" wp14:editId="07BE7A2E">
          <wp:extent cx="3277235" cy="746760"/>
          <wp:effectExtent l="0" t="0" r="0" b="0"/>
          <wp:docPr id="15953127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77235" cy="746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33E114" w14:textId="77777777" w:rsidR="00FC7415" w:rsidRDefault="00FC7415">
    <w:pPr>
      <w:pStyle w:val="Nagwek"/>
      <w:rPr>
        <w:sz w:val="2"/>
        <w:szCs w:val="2"/>
      </w:rPr>
    </w:pPr>
  </w:p>
  <w:p w14:paraId="64830247" w14:textId="77777777" w:rsidR="00FC7415" w:rsidRDefault="00FC7415">
    <w:pPr>
      <w:pStyle w:val="Nagwek"/>
      <w:rPr>
        <w:sz w:val="2"/>
        <w:szCs w:val="2"/>
      </w:rPr>
    </w:pPr>
  </w:p>
  <w:p w14:paraId="13861184" w14:textId="77777777" w:rsidR="00FC7415" w:rsidRPr="00547CEA" w:rsidRDefault="00FC7415">
    <w:pPr>
      <w:pStyle w:val="Nagwek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0.45pt;height:13.35pt" o:bullet="t">
        <v:imagedata r:id="rId1" o:title="clip_image001"/>
      </v:shape>
    </w:pict>
  </w:numPicBullet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b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  <w:color w:val="auto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960" w:hanging="360"/>
      </w:pPr>
      <w:rPr>
        <w:b w:val="0"/>
        <w:color w:val="000000"/>
        <w:sz w:val="24"/>
        <w:szCs w:val="24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 Narrow" w:hAnsi="Arial Narrow" w:cs="Arial Narrow"/>
        <w:b/>
        <w:sz w:val="24"/>
      </w:r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strike w:val="0"/>
        <w:dstrike w:val="0"/>
        <w:color w:val="000000"/>
        <w:sz w:val="24"/>
        <w:szCs w:val="24"/>
        <w:u w:val="none"/>
        <w:effect w:val="none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</w:rPr>
    </w:lvl>
  </w:abstractNum>
  <w:abstractNum w:abstractNumId="10" w15:restartNumberingAfterBreak="0">
    <w:nsid w:val="0000000E"/>
    <w:multiLevelType w:val="multilevel"/>
    <w:tmpl w:val="0000000E"/>
    <w:name w:val="WW8Num1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b w:val="0"/>
        <w:color w:val="000000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341"/>
      </w:pPr>
      <w:rPr>
        <w:b w:val="0"/>
        <w:color w:val="000000"/>
        <w:sz w:val="24"/>
        <w:szCs w:val="24"/>
      </w:rPr>
    </w:lvl>
    <w:lvl w:ilvl="3">
      <w:start w:val="3"/>
      <w:numFmt w:val="decimal"/>
      <w:lvlText w:val="%4)"/>
      <w:lvlJc w:val="left"/>
      <w:pPr>
        <w:tabs>
          <w:tab w:val="num" w:pos="680"/>
        </w:tabs>
        <w:ind w:left="680" w:hanging="340"/>
      </w:pPr>
      <w:rPr>
        <w:b w:val="0"/>
        <w:color w:val="00000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0000011"/>
    <w:multiLevelType w:val="singleLevel"/>
    <w:tmpl w:val="485E9D16"/>
    <w:name w:val="WW8Num17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Calibri" w:hAnsi="Calibri" w:cs="Calibri" w:hint="default"/>
        <w:sz w:val="20"/>
        <w:szCs w:val="20"/>
      </w:rPr>
    </w:lvl>
  </w:abstractNum>
  <w:abstractNum w:abstractNumId="12" w15:restartNumberingAfterBreak="0">
    <w:nsid w:val="00000012"/>
    <w:multiLevelType w:val="singleLevel"/>
    <w:tmpl w:val="083AD738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Arial Unicode MS" w:hAnsi="Calibri" w:cs="Calibri" w:hint="default"/>
        <w:b w:val="0"/>
        <w:sz w:val="20"/>
        <w:szCs w:val="22"/>
      </w:rPr>
    </w:lvl>
  </w:abstractNum>
  <w:abstractNum w:abstractNumId="13" w15:restartNumberingAfterBreak="0">
    <w:nsid w:val="00000013"/>
    <w:multiLevelType w:val="singleLevel"/>
    <w:tmpl w:val="3CDE9A90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sz w:val="20"/>
        <w:szCs w:val="16"/>
        <w:lang w:eastAsia="ar-SA"/>
      </w:rPr>
    </w:lvl>
  </w:abstractNum>
  <w:abstractNum w:abstractNumId="14" w15:restartNumberingAfterBreak="0">
    <w:nsid w:val="00000014"/>
    <w:multiLevelType w:val="singleLevel"/>
    <w:tmpl w:val="5F825DFA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bCs/>
        <w:sz w:val="20"/>
        <w:szCs w:val="22"/>
      </w:rPr>
    </w:lvl>
  </w:abstractNum>
  <w:abstractNum w:abstractNumId="15" w15:restartNumberingAfterBreak="0">
    <w:nsid w:val="00000015"/>
    <w:multiLevelType w:val="singleLevel"/>
    <w:tmpl w:val="E8E2BC9E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sz w:val="20"/>
        <w:szCs w:val="20"/>
      </w:rPr>
    </w:lvl>
  </w:abstractNum>
  <w:abstractNum w:abstractNumId="16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sz w:val="20"/>
        <w:szCs w:val="20"/>
      </w:rPr>
    </w:lvl>
  </w:abstractNum>
  <w:abstractNum w:abstractNumId="17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Calibri" w:eastAsia="TimesNewRoman" w:hAnsi="Calibri" w:cs="Segoe UI" w:hint="default"/>
        <w:sz w:val="20"/>
        <w:szCs w:val="20"/>
      </w:rPr>
    </w:lvl>
  </w:abstractNum>
  <w:abstractNum w:abstractNumId="18" w15:restartNumberingAfterBreak="0">
    <w:nsid w:val="0000001B"/>
    <w:multiLevelType w:val="multilevel"/>
    <w:tmpl w:val="F0302958"/>
    <w:name w:val="WW8Num27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Calibri" w:hAnsi="Calibri" w:cs="Calibri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Calibri" w:hAnsi="Calibri" w:cs="Calibri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Calibri"/>
        <w:bCs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Cs/>
        <w:sz w:val="20"/>
        <w:szCs w:val="20"/>
      </w:rPr>
    </w:lvl>
  </w:abstractNum>
  <w:abstractNum w:abstractNumId="20" w15:restartNumberingAfterBreak="0">
    <w:nsid w:val="0000001D"/>
    <w:multiLevelType w:val="singleLevel"/>
    <w:tmpl w:val="63F89F0E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hint="default"/>
        <w:sz w:val="20"/>
        <w:szCs w:val="20"/>
      </w:rPr>
    </w:lvl>
  </w:abstractNum>
  <w:abstractNum w:abstractNumId="21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  <w:sz w:val="20"/>
        <w:szCs w:val="20"/>
      </w:rPr>
    </w:lvl>
  </w:abstractNum>
  <w:abstractNum w:abstractNumId="22" w15:restartNumberingAfterBreak="0">
    <w:nsid w:val="00000020"/>
    <w:multiLevelType w:val="singleLevel"/>
    <w:tmpl w:val="6FB85F28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hint="default"/>
        <w:sz w:val="20"/>
        <w:szCs w:val="20"/>
      </w:rPr>
    </w:lvl>
  </w:abstractNum>
  <w:abstractNum w:abstractNumId="23" w15:restartNumberingAfterBreak="0">
    <w:nsid w:val="00000021"/>
    <w:multiLevelType w:val="single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24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</w:rPr>
    </w:lvl>
  </w:abstractNum>
  <w:abstractNum w:abstractNumId="25" w15:restartNumberingAfterBreak="0">
    <w:nsid w:val="00000025"/>
    <w:multiLevelType w:val="singleLevel"/>
    <w:tmpl w:val="00000025"/>
    <w:name w:val="WW8Num37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/>
      </w:rPr>
    </w:lvl>
  </w:abstractNum>
  <w:abstractNum w:abstractNumId="26" w15:restartNumberingAfterBreak="0">
    <w:nsid w:val="00000028"/>
    <w:multiLevelType w:val="single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</w:abstractNum>
  <w:abstractNum w:abstractNumId="27" w15:restartNumberingAfterBreak="0">
    <w:nsid w:val="00000029"/>
    <w:multiLevelType w:val="single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8" w15:restartNumberingAfterBreak="0">
    <w:nsid w:val="0000002A"/>
    <w:multiLevelType w:val="single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</w:abstractNum>
  <w:abstractNum w:abstractNumId="29" w15:restartNumberingAfterBreak="0">
    <w:nsid w:val="0000002B"/>
    <w:multiLevelType w:val="singleLevel"/>
    <w:tmpl w:val="0000002B"/>
    <w:name w:val="WW8Num4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0" w15:restartNumberingAfterBreak="0">
    <w:nsid w:val="0000002E"/>
    <w:multiLevelType w:val="single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1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32" w15:restartNumberingAfterBreak="0">
    <w:nsid w:val="00000031"/>
    <w:multiLevelType w:val="single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3" w15:restartNumberingAfterBreak="0">
    <w:nsid w:val="00000033"/>
    <w:multiLevelType w:val="single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4" w15:restartNumberingAfterBreak="0">
    <w:nsid w:val="00000035"/>
    <w:multiLevelType w:val="singleLevel"/>
    <w:tmpl w:val="00000035"/>
    <w:name w:val="WW8Num5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5" w15:restartNumberingAfterBreak="0">
    <w:nsid w:val="0000003D"/>
    <w:multiLevelType w:val="singleLevel"/>
    <w:tmpl w:val="0000003D"/>
    <w:name w:val="WW8Num6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</w:abstractNum>
  <w:abstractNum w:abstractNumId="36" w15:restartNumberingAfterBreak="0">
    <w:nsid w:val="0000003E"/>
    <w:multiLevelType w:val="multilevel"/>
    <w:tmpl w:val="0000003E"/>
    <w:name w:val="WW8Num6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37" w15:restartNumberingAfterBreak="0">
    <w:nsid w:val="0000003F"/>
    <w:multiLevelType w:val="multilevel"/>
    <w:tmpl w:val="0000003F"/>
    <w:name w:val="WW8Num6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color w:val="00000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color w:val="00000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color w:val="00000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color w:val="00000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color w:val="00000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00000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color w:val="00000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color w:val="000000"/>
      </w:rPr>
    </w:lvl>
  </w:abstractNum>
  <w:abstractNum w:abstractNumId="38" w15:restartNumberingAfterBreak="0">
    <w:nsid w:val="0000004E"/>
    <w:multiLevelType w:val="multilevel"/>
    <w:tmpl w:val="0000004E"/>
    <w:name w:val="WW8Num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9" w15:restartNumberingAfterBreak="0">
    <w:nsid w:val="0000004F"/>
    <w:multiLevelType w:val="multilevel"/>
    <w:tmpl w:val="0000004F"/>
    <w:name w:val="WW8Num7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50"/>
    <w:multiLevelType w:val="multilevel"/>
    <w:tmpl w:val="00000050"/>
    <w:name w:val="WW8Num80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1" w15:restartNumberingAfterBreak="0">
    <w:nsid w:val="00000051"/>
    <w:multiLevelType w:val="multilevel"/>
    <w:tmpl w:val="00000051"/>
    <w:name w:val="WW8Num81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2" w15:restartNumberingAfterBreak="0">
    <w:nsid w:val="00000054"/>
    <w:multiLevelType w:val="multilevel"/>
    <w:tmpl w:val="00000054"/>
    <w:name w:val="WW8Num8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009163AE"/>
    <w:multiLevelType w:val="hybridMultilevel"/>
    <w:tmpl w:val="C05AC5CC"/>
    <w:lvl w:ilvl="0" w:tplc="C276AA9E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23B3804"/>
    <w:multiLevelType w:val="hybridMultilevel"/>
    <w:tmpl w:val="A9081B8C"/>
    <w:name w:val="WW8Num202222"/>
    <w:lvl w:ilvl="0" w:tplc="25D26CB0">
      <w:start w:val="1"/>
      <w:numFmt w:val="lowerLetter"/>
      <w:lvlText w:val="%1)"/>
      <w:lvlJc w:val="left"/>
      <w:pPr>
        <w:ind w:left="1068" w:hanging="360"/>
      </w:pPr>
      <w:rPr>
        <w:rFonts w:ascii="Calibri" w:hAnsi="Calibr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 w15:restartNumberingAfterBreak="0">
    <w:nsid w:val="07F27C75"/>
    <w:multiLevelType w:val="hybridMultilevel"/>
    <w:tmpl w:val="E22C4C04"/>
    <w:lvl w:ilvl="0" w:tplc="C7129B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F2BA8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94782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62295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A4570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B7C626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14555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2C39A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F0952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0987395C"/>
    <w:multiLevelType w:val="hybridMultilevel"/>
    <w:tmpl w:val="FD6821B8"/>
    <w:lvl w:ilvl="0" w:tplc="130AD93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27971BD"/>
    <w:multiLevelType w:val="hybridMultilevel"/>
    <w:tmpl w:val="20AA8810"/>
    <w:lvl w:ilvl="0" w:tplc="C3E821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2A27B63"/>
    <w:multiLevelType w:val="hybridMultilevel"/>
    <w:tmpl w:val="9BB047C6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9" w15:restartNumberingAfterBreak="0">
    <w:nsid w:val="1DFC14A7"/>
    <w:multiLevelType w:val="hybridMultilevel"/>
    <w:tmpl w:val="139EE60C"/>
    <w:name w:val="WW8Num202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0" w15:restartNumberingAfterBreak="0">
    <w:nsid w:val="204772C3"/>
    <w:multiLevelType w:val="hybridMultilevel"/>
    <w:tmpl w:val="FFDC21E0"/>
    <w:lvl w:ilvl="0" w:tplc="D0284338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pStyle w:val="Nagwek2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pStyle w:val="Nagwek5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pStyle w:val="Nagwek8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30323C7C"/>
    <w:multiLevelType w:val="hybridMultilevel"/>
    <w:tmpl w:val="682E286E"/>
    <w:lvl w:ilvl="0" w:tplc="6A4A336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A5E763A"/>
    <w:multiLevelType w:val="hybridMultilevel"/>
    <w:tmpl w:val="E71CAA20"/>
    <w:name w:val="WW8Num292"/>
    <w:lvl w:ilvl="0" w:tplc="0FAA5146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4E250BE"/>
    <w:multiLevelType w:val="hybridMultilevel"/>
    <w:tmpl w:val="7DB89476"/>
    <w:name w:val="WW8Num2022222"/>
    <w:lvl w:ilvl="0" w:tplc="DF0EA07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4" w15:restartNumberingAfterBreak="0">
    <w:nsid w:val="4A1B2A1D"/>
    <w:multiLevelType w:val="hybridMultilevel"/>
    <w:tmpl w:val="C918584C"/>
    <w:name w:val="WW8Num2532"/>
    <w:lvl w:ilvl="0" w:tplc="10224B9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4D7D0230"/>
    <w:multiLevelType w:val="hybridMultilevel"/>
    <w:tmpl w:val="31BED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15A289A"/>
    <w:multiLevelType w:val="hybridMultilevel"/>
    <w:tmpl w:val="CC58EE62"/>
    <w:lvl w:ilvl="0" w:tplc="3BEAFFF4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1835027"/>
    <w:multiLevelType w:val="multilevel"/>
    <w:tmpl w:val="739CC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6CEE275B"/>
    <w:multiLevelType w:val="hybridMultilevel"/>
    <w:tmpl w:val="335A68A6"/>
    <w:name w:val="WW8Num2022222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9" w15:restartNumberingAfterBreak="0">
    <w:nsid w:val="7615524E"/>
    <w:multiLevelType w:val="hybridMultilevel"/>
    <w:tmpl w:val="5AFE2C7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C6B6713"/>
    <w:multiLevelType w:val="hybridMultilevel"/>
    <w:tmpl w:val="6F70B6BA"/>
    <w:name w:val="WW8Num202222222"/>
    <w:lvl w:ilvl="0" w:tplc="8DFEB6BA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9557850">
    <w:abstractNumId w:val="50"/>
  </w:num>
  <w:num w:numId="2" w16cid:durableId="1529174868">
    <w:abstractNumId w:val="47"/>
  </w:num>
  <w:num w:numId="3" w16cid:durableId="793791937">
    <w:abstractNumId w:val="59"/>
  </w:num>
  <w:num w:numId="4" w16cid:durableId="1761829040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0969564">
    <w:abstractNumId w:val="56"/>
  </w:num>
  <w:num w:numId="6" w16cid:durableId="671685952">
    <w:abstractNumId w:val="58"/>
  </w:num>
  <w:num w:numId="7" w16cid:durableId="1509517538">
    <w:abstractNumId w:val="49"/>
  </w:num>
  <w:num w:numId="8" w16cid:durableId="128518651">
    <w:abstractNumId w:val="44"/>
  </w:num>
  <w:num w:numId="9" w16cid:durableId="635525206">
    <w:abstractNumId w:val="45"/>
  </w:num>
  <w:num w:numId="10" w16cid:durableId="1043750379">
    <w:abstractNumId w:val="46"/>
  </w:num>
  <w:num w:numId="11" w16cid:durableId="461576773">
    <w:abstractNumId w:val="43"/>
  </w:num>
  <w:num w:numId="12" w16cid:durableId="1829711625">
    <w:abstractNumId w:val="51"/>
  </w:num>
  <w:num w:numId="13" w16cid:durableId="1505898824">
    <w:abstractNumId w:val="55"/>
  </w:num>
  <w:num w:numId="14" w16cid:durableId="1505242476">
    <w:abstractNumId w:val="4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42C"/>
    <w:rsid w:val="00000334"/>
    <w:rsid w:val="00003C7A"/>
    <w:rsid w:val="000045B4"/>
    <w:rsid w:val="0001179C"/>
    <w:rsid w:val="000128FD"/>
    <w:rsid w:val="000136E3"/>
    <w:rsid w:val="00014AA2"/>
    <w:rsid w:val="00015BC3"/>
    <w:rsid w:val="0001754C"/>
    <w:rsid w:val="00017804"/>
    <w:rsid w:val="0002163E"/>
    <w:rsid w:val="00022FB4"/>
    <w:rsid w:val="00023E9A"/>
    <w:rsid w:val="00024A5B"/>
    <w:rsid w:val="00025EF4"/>
    <w:rsid w:val="000417C0"/>
    <w:rsid w:val="00042355"/>
    <w:rsid w:val="0004303F"/>
    <w:rsid w:val="000432DD"/>
    <w:rsid w:val="00043DA1"/>
    <w:rsid w:val="000442AF"/>
    <w:rsid w:val="000452FD"/>
    <w:rsid w:val="00047576"/>
    <w:rsid w:val="00052A82"/>
    <w:rsid w:val="00052EA6"/>
    <w:rsid w:val="0005557D"/>
    <w:rsid w:val="00060BEF"/>
    <w:rsid w:val="00061DDF"/>
    <w:rsid w:val="0006204F"/>
    <w:rsid w:val="0006422E"/>
    <w:rsid w:val="0006723C"/>
    <w:rsid w:val="000674AD"/>
    <w:rsid w:val="00070A87"/>
    <w:rsid w:val="00076BD9"/>
    <w:rsid w:val="00077316"/>
    <w:rsid w:val="00080E19"/>
    <w:rsid w:val="0008108D"/>
    <w:rsid w:val="00083966"/>
    <w:rsid w:val="00083CF4"/>
    <w:rsid w:val="00084FDE"/>
    <w:rsid w:val="000901DA"/>
    <w:rsid w:val="000932A6"/>
    <w:rsid w:val="00093B4D"/>
    <w:rsid w:val="0009408C"/>
    <w:rsid w:val="00097607"/>
    <w:rsid w:val="000A0811"/>
    <w:rsid w:val="000A4D25"/>
    <w:rsid w:val="000A53E5"/>
    <w:rsid w:val="000A6F0F"/>
    <w:rsid w:val="000A7C1D"/>
    <w:rsid w:val="000B0F68"/>
    <w:rsid w:val="000B1791"/>
    <w:rsid w:val="000B450F"/>
    <w:rsid w:val="000B60E9"/>
    <w:rsid w:val="000B6A08"/>
    <w:rsid w:val="000C0302"/>
    <w:rsid w:val="000C1139"/>
    <w:rsid w:val="000C38BC"/>
    <w:rsid w:val="000C40B2"/>
    <w:rsid w:val="000C4644"/>
    <w:rsid w:val="000D0118"/>
    <w:rsid w:val="000D430C"/>
    <w:rsid w:val="000D6886"/>
    <w:rsid w:val="000E0EEA"/>
    <w:rsid w:val="000E27FD"/>
    <w:rsid w:val="000E689C"/>
    <w:rsid w:val="000F1CA3"/>
    <w:rsid w:val="00100220"/>
    <w:rsid w:val="00103899"/>
    <w:rsid w:val="001041A9"/>
    <w:rsid w:val="0010420C"/>
    <w:rsid w:val="00104C03"/>
    <w:rsid w:val="00106935"/>
    <w:rsid w:val="00106CC6"/>
    <w:rsid w:val="001074C6"/>
    <w:rsid w:val="00110C2C"/>
    <w:rsid w:val="00111D28"/>
    <w:rsid w:val="00113077"/>
    <w:rsid w:val="001139E5"/>
    <w:rsid w:val="00114207"/>
    <w:rsid w:val="00115C4A"/>
    <w:rsid w:val="00116174"/>
    <w:rsid w:val="00117965"/>
    <w:rsid w:val="00117CA8"/>
    <w:rsid w:val="00121925"/>
    <w:rsid w:val="001221D7"/>
    <w:rsid w:val="001225D8"/>
    <w:rsid w:val="00123A4F"/>
    <w:rsid w:val="00124852"/>
    <w:rsid w:val="00126CEA"/>
    <w:rsid w:val="001279CA"/>
    <w:rsid w:val="001306BF"/>
    <w:rsid w:val="00131C56"/>
    <w:rsid w:val="00132D75"/>
    <w:rsid w:val="001330E3"/>
    <w:rsid w:val="001347AF"/>
    <w:rsid w:val="00134B60"/>
    <w:rsid w:val="00135E67"/>
    <w:rsid w:val="0014141E"/>
    <w:rsid w:val="00141463"/>
    <w:rsid w:val="00143B85"/>
    <w:rsid w:val="001454E5"/>
    <w:rsid w:val="00145825"/>
    <w:rsid w:val="001462E8"/>
    <w:rsid w:val="0014659F"/>
    <w:rsid w:val="001535C0"/>
    <w:rsid w:val="00154512"/>
    <w:rsid w:val="00154DC4"/>
    <w:rsid w:val="001551CD"/>
    <w:rsid w:val="00155D52"/>
    <w:rsid w:val="001566FB"/>
    <w:rsid w:val="001600C9"/>
    <w:rsid w:val="00166A7E"/>
    <w:rsid w:val="00167F98"/>
    <w:rsid w:val="001706F7"/>
    <w:rsid w:val="001720B8"/>
    <w:rsid w:val="00184F48"/>
    <w:rsid w:val="0018634C"/>
    <w:rsid w:val="001863CE"/>
    <w:rsid w:val="00186F45"/>
    <w:rsid w:val="0018718C"/>
    <w:rsid w:val="0019002D"/>
    <w:rsid w:val="001906A5"/>
    <w:rsid w:val="00190B1D"/>
    <w:rsid w:val="001A0CD4"/>
    <w:rsid w:val="001A405A"/>
    <w:rsid w:val="001A74B6"/>
    <w:rsid w:val="001B3A0A"/>
    <w:rsid w:val="001B5358"/>
    <w:rsid w:val="001B7FDF"/>
    <w:rsid w:val="001C1139"/>
    <w:rsid w:val="001C25D9"/>
    <w:rsid w:val="001C4B8F"/>
    <w:rsid w:val="001D260A"/>
    <w:rsid w:val="001D2E8D"/>
    <w:rsid w:val="001D3AEF"/>
    <w:rsid w:val="001D79DD"/>
    <w:rsid w:val="001D7F1D"/>
    <w:rsid w:val="001E06AD"/>
    <w:rsid w:val="001E0DE0"/>
    <w:rsid w:val="001E1043"/>
    <w:rsid w:val="001E179C"/>
    <w:rsid w:val="001E574F"/>
    <w:rsid w:val="001E75C5"/>
    <w:rsid w:val="001F6DC7"/>
    <w:rsid w:val="0020206A"/>
    <w:rsid w:val="002124F7"/>
    <w:rsid w:val="00212A5E"/>
    <w:rsid w:val="00212BB6"/>
    <w:rsid w:val="0021395A"/>
    <w:rsid w:val="002168C8"/>
    <w:rsid w:val="0022016F"/>
    <w:rsid w:val="00220A62"/>
    <w:rsid w:val="00221F02"/>
    <w:rsid w:val="0022204F"/>
    <w:rsid w:val="00224834"/>
    <w:rsid w:val="00226C73"/>
    <w:rsid w:val="00231109"/>
    <w:rsid w:val="00231F8B"/>
    <w:rsid w:val="002329C0"/>
    <w:rsid w:val="00232D08"/>
    <w:rsid w:val="00232E90"/>
    <w:rsid w:val="00233671"/>
    <w:rsid w:val="00235A02"/>
    <w:rsid w:val="00240FB2"/>
    <w:rsid w:val="00245132"/>
    <w:rsid w:val="00245DF2"/>
    <w:rsid w:val="00245F37"/>
    <w:rsid w:val="002479CE"/>
    <w:rsid w:val="00250C0E"/>
    <w:rsid w:val="0025297F"/>
    <w:rsid w:val="002555FE"/>
    <w:rsid w:val="002568AE"/>
    <w:rsid w:val="0025701A"/>
    <w:rsid w:val="002604BD"/>
    <w:rsid w:val="002609F0"/>
    <w:rsid w:val="0026247C"/>
    <w:rsid w:val="0026284A"/>
    <w:rsid w:val="00262A41"/>
    <w:rsid w:val="00264E8F"/>
    <w:rsid w:val="00271FD2"/>
    <w:rsid w:val="002733ED"/>
    <w:rsid w:val="002747FE"/>
    <w:rsid w:val="002758E6"/>
    <w:rsid w:val="00277E17"/>
    <w:rsid w:val="002807B2"/>
    <w:rsid w:val="00282A66"/>
    <w:rsid w:val="00287C94"/>
    <w:rsid w:val="00291544"/>
    <w:rsid w:val="00292B09"/>
    <w:rsid w:val="00293006"/>
    <w:rsid w:val="002945F2"/>
    <w:rsid w:val="002946D3"/>
    <w:rsid w:val="00294F8D"/>
    <w:rsid w:val="002972C2"/>
    <w:rsid w:val="002A195D"/>
    <w:rsid w:val="002A6839"/>
    <w:rsid w:val="002A7374"/>
    <w:rsid w:val="002B2219"/>
    <w:rsid w:val="002B4742"/>
    <w:rsid w:val="002B6006"/>
    <w:rsid w:val="002B6082"/>
    <w:rsid w:val="002B7F5C"/>
    <w:rsid w:val="002C1A25"/>
    <w:rsid w:val="002C2F23"/>
    <w:rsid w:val="002C4398"/>
    <w:rsid w:val="002C4AB5"/>
    <w:rsid w:val="002C5B9E"/>
    <w:rsid w:val="002C710A"/>
    <w:rsid w:val="002D035B"/>
    <w:rsid w:val="002D06CC"/>
    <w:rsid w:val="002D13E9"/>
    <w:rsid w:val="002D466D"/>
    <w:rsid w:val="002D4F6B"/>
    <w:rsid w:val="002D66F7"/>
    <w:rsid w:val="002D756C"/>
    <w:rsid w:val="002E0D2B"/>
    <w:rsid w:val="002E1DF1"/>
    <w:rsid w:val="002E4663"/>
    <w:rsid w:val="002E7EEF"/>
    <w:rsid w:val="002F010A"/>
    <w:rsid w:val="002F260B"/>
    <w:rsid w:val="002F406F"/>
    <w:rsid w:val="002F42A8"/>
    <w:rsid w:val="002F49CB"/>
    <w:rsid w:val="002F573E"/>
    <w:rsid w:val="002F5FBC"/>
    <w:rsid w:val="002F6A25"/>
    <w:rsid w:val="002F7525"/>
    <w:rsid w:val="00300AA5"/>
    <w:rsid w:val="003029FC"/>
    <w:rsid w:val="00305D06"/>
    <w:rsid w:val="00306032"/>
    <w:rsid w:val="00306130"/>
    <w:rsid w:val="0031088D"/>
    <w:rsid w:val="0031138B"/>
    <w:rsid w:val="00313B46"/>
    <w:rsid w:val="00322D00"/>
    <w:rsid w:val="00323C55"/>
    <w:rsid w:val="00327441"/>
    <w:rsid w:val="00333B6E"/>
    <w:rsid w:val="00333B9E"/>
    <w:rsid w:val="00337955"/>
    <w:rsid w:val="00337CD8"/>
    <w:rsid w:val="003423A1"/>
    <w:rsid w:val="00344929"/>
    <w:rsid w:val="00344BF9"/>
    <w:rsid w:val="00347AA5"/>
    <w:rsid w:val="00347FAA"/>
    <w:rsid w:val="00353524"/>
    <w:rsid w:val="003607A5"/>
    <w:rsid w:val="00364490"/>
    <w:rsid w:val="0036598E"/>
    <w:rsid w:val="00365AE4"/>
    <w:rsid w:val="00370427"/>
    <w:rsid w:val="00371B2E"/>
    <w:rsid w:val="00372D39"/>
    <w:rsid w:val="00372DA5"/>
    <w:rsid w:val="00374DDF"/>
    <w:rsid w:val="00381237"/>
    <w:rsid w:val="003816FF"/>
    <w:rsid w:val="00382B34"/>
    <w:rsid w:val="0038524E"/>
    <w:rsid w:val="003869C3"/>
    <w:rsid w:val="003922BA"/>
    <w:rsid w:val="003927DE"/>
    <w:rsid w:val="0039360D"/>
    <w:rsid w:val="00395F1E"/>
    <w:rsid w:val="003A1CAE"/>
    <w:rsid w:val="003A2FE5"/>
    <w:rsid w:val="003A3128"/>
    <w:rsid w:val="003B1D9C"/>
    <w:rsid w:val="003B2BD6"/>
    <w:rsid w:val="003B5C87"/>
    <w:rsid w:val="003C0CA5"/>
    <w:rsid w:val="003C3EE2"/>
    <w:rsid w:val="003C3F65"/>
    <w:rsid w:val="003C455E"/>
    <w:rsid w:val="003C45D3"/>
    <w:rsid w:val="003C4638"/>
    <w:rsid w:val="003C4C3E"/>
    <w:rsid w:val="003C5D1B"/>
    <w:rsid w:val="003D2015"/>
    <w:rsid w:val="003D23E6"/>
    <w:rsid w:val="003D4D83"/>
    <w:rsid w:val="003D76B8"/>
    <w:rsid w:val="003D7FCC"/>
    <w:rsid w:val="003E2228"/>
    <w:rsid w:val="003E2DE5"/>
    <w:rsid w:val="003E4EF5"/>
    <w:rsid w:val="003E7B85"/>
    <w:rsid w:val="003F02DE"/>
    <w:rsid w:val="003F25C9"/>
    <w:rsid w:val="003F43C0"/>
    <w:rsid w:val="00404BA8"/>
    <w:rsid w:val="00406F40"/>
    <w:rsid w:val="00407216"/>
    <w:rsid w:val="00407373"/>
    <w:rsid w:val="00410218"/>
    <w:rsid w:val="00411338"/>
    <w:rsid w:val="0042133C"/>
    <w:rsid w:val="00431D79"/>
    <w:rsid w:val="0043555A"/>
    <w:rsid w:val="0044024B"/>
    <w:rsid w:val="004418A2"/>
    <w:rsid w:val="00445D06"/>
    <w:rsid w:val="0044690A"/>
    <w:rsid w:val="00451A7A"/>
    <w:rsid w:val="004546D4"/>
    <w:rsid w:val="00454A0F"/>
    <w:rsid w:val="00460285"/>
    <w:rsid w:val="00462521"/>
    <w:rsid w:val="0046271D"/>
    <w:rsid w:val="00463430"/>
    <w:rsid w:val="00464B79"/>
    <w:rsid w:val="00467897"/>
    <w:rsid w:val="004717BE"/>
    <w:rsid w:val="00472344"/>
    <w:rsid w:val="00472AB9"/>
    <w:rsid w:val="0047423F"/>
    <w:rsid w:val="00474C33"/>
    <w:rsid w:val="004771AA"/>
    <w:rsid w:val="00480E29"/>
    <w:rsid w:val="00480F24"/>
    <w:rsid w:val="00481712"/>
    <w:rsid w:val="00482269"/>
    <w:rsid w:val="00482625"/>
    <w:rsid w:val="00485EF5"/>
    <w:rsid w:val="00494D20"/>
    <w:rsid w:val="00496DA7"/>
    <w:rsid w:val="004A06A1"/>
    <w:rsid w:val="004A3BAE"/>
    <w:rsid w:val="004A426A"/>
    <w:rsid w:val="004A4B07"/>
    <w:rsid w:val="004A4BF6"/>
    <w:rsid w:val="004A4C4F"/>
    <w:rsid w:val="004A4C73"/>
    <w:rsid w:val="004A5783"/>
    <w:rsid w:val="004A6DDD"/>
    <w:rsid w:val="004A7595"/>
    <w:rsid w:val="004B13DF"/>
    <w:rsid w:val="004B5B8D"/>
    <w:rsid w:val="004C03E2"/>
    <w:rsid w:val="004C1F18"/>
    <w:rsid w:val="004C2964"/>
    <w:rsid w:val="004C2B42"/>
    <w:rsid w:val="004C3B45"/>
    <w:rsid w:val="004C4951"/>
    <w:rsid w:val="004C535C"/>
    <w:rsid w:val="004C7044"/>
    <w:rsid w:val="004D1C3F"/>
    <w:rsid w:val="004D23E4"/>
    <w:rsid w:val="004D24E9"/>
    <w:rsid w:val="004D37BD"/>
    <w:rsid w:val="004D5D4E"/>
    <w:rsid w:val="004E1DD9"/>
    <w:rsid w:val="004E263D"/>
    <w:rsid w:val="004E3D53"/>
    <w:rsid w:val="004E4B10"/>
    <w:rsid w:val="004E70A9"/>
    <w:rsid w:val="004F2CB8"/>
    <w:rsid w:val="004F3E89"/>
    <w:rsid w:val="004F595A"/>
    <w:rsid w:val="004F699B"/>
    <w:rsid w:val="004F7674"/>
    <w:rsid w:val="005002FF"/>
    <w:rsid w:val="005045A4"/>
    <w:rsid w:val="005060D1"/>
    <w:rsid w:val="0050769B"/>
    <w:rsid w:val="00511FB8"/>
    <w:rsid w:val="00515549"/>
    <w:rsid w:val="005155B7"/>
    <w:rsid w:val="00515CDE"/>
    <w:rsid w:val="005179E5"/>
    <w:rsid w:val="00521237"/>
    <w:rsid w:val="00523D44"/>
    <w:rsid w:val="00524076"/>
    <w:rsid w:val="00524452"/>
    <w:rsid w:val="0053189F"/>
    <w:rsid w:val="005333B8"/>
    <w:rsid w:val="00533746"/>
    <w:rsid w:val="0054004A"/>
    <w:rsid w:val="00542485"/>
    <w:rsid w:val="0054286A"/>
    <w:rsid w:val="0054452B"/>
    <w:rsid w:val="00547CEA"/>
    <w:rsid w:val="0055123C"/>
    <w:rsid w:val="005542C4"/>
    <w:rsid w:val="00557E12"/>
    <w:rsid w:val="005647AD"/>
    <w:rsid w:val="0056657C"/>
    <w:rsid w:val="005717B4"/>
    <w:rsid w:val="005720D7"/>
    <w:rsid w:val="00575014"/>
    <w:rsid w:val="00576023"/>
    <w:rsid w:val="00583F1C"/>
    <w:rsid w:val="005856FE"/>
    <w:rsid w:val="00586A98"/>
    <w:rsid w:val="00593365"/>
    <w:rsid w:val="0059362B"/>
    <w:rsid w:val="005937C6"/>
    <w:rsid w:val="0059430D"/>
    <w:rsid w:val="00594415"/>
    <w:rsid w:val="005951B8"/>
    <w:rsid w:val="0059744A"/>
    <w:rsid w:val="005A022B"/>
    <w:rsid w:val="005A10D8"/>
    <w:rsid w:val="005A132B"/>
    <w:rsid w:val="005A1838"/>
    <w:rsid w:val="005A2807"/>
    <w:rsid w:val="005A320A"/>
    <w:rsid w:val="005A3A31"/>
    <w:rsid w:val="005A787E"/>
    <w:rsid w:val="005B242C"/>
    <w:rsid w:val="005B2CA4"/>
    <w:rsid w:val="005B4AD6"/>
    <w:rsid w:val="005B59E4"/>
    <w:rsid w:val="005B6557"/>
    <w:rsid w:val="005B6EAE"/>
    <w:rsid w:val="005B7C1B"/>
    <w:rsid w:val="005C40D3"/>
    <w:rsid w:val="005C6CB7"/>
    <w:rsid w:val="005D0627"/>
    <w:rsid w:val="005D076B"/>
    <w:rsid w:val="005D302A"/>
    <w:rsid w:val="005D48C2"/>
    <w:rsid w:val="005D4DAA"/>
    <w:rsid w:val="005D5F04"/>
    <w:rsid w:val="005D7BD1"/>
    <w:rsid w:val="005E308B"/>
    <w:rsid w:val="005E4ADA"/>
    <w:rsid w:val="005E7416"/>
    <w:rsid w:val="005F3021"/>
    <w:rsid w:val="005F34FA"/>
    <w:rsid w:val="005F37F9"/>
    <w:rsid w:val="005F5DFE"/>
    <w:rsid w:val="00612D12"/>
    <w:rsid w:val="00613B89"/>
    <w:rsid w:val="00622856"/>
    <w:rsid w:val="00622CD1"/>
    <w:rsid w:val="0062600C"/>
    <w:rsid w:val="006266DE"/>
    <w:rsid w:val="00627318"/>
    <w:rsid w:val="00627636"/>
    <w:rsid w:val="006313AB"/>
    <w:rsid w:val="00635234"/>
    <w:rsid w:val="0063562E"/>
    <w:rsid w:val="00636796"/>
    <w:rsid w:val="00637551"/>
    <w:rsid w:val="00637603"/>
    <w:rsid w:val="00637DEB"/>
    <w:rsid w:val="00640C8F"/>
    <w:rsid w:val="0064252A"/>
    <w:rsid w:val="00643E87"/>
    <w:rsid w:val="0064454E"/>
    <w:rsid w:val="006455C2"/>
    <w:rsid w:val="0064610B"/>
    <w:rsid w:val="00646493"/>
    <w:rsid w:val="00646FCF"/>
    <w:rsid w:val="006473C1"/>
    <w:rsid w:val="00651C17"/>
    <w:rsid w:val="006521DB"/>
    <w:rsid w:val="006529BD"/>
    <w:rsid w:val="0065692E"/>
    <w:rsid w:val="00656B25"/>
    <w:rsid w:val="00661F3E"/>
    <w:rsid w:val="0066494F"/>
    <w:rsid w:val="00666F1A"/>
    <w:rsid w:val="006711B9"/>
    <w:rsid w:val="00671CC4"/>
    <w:rsid w:val="00672B00"/>
    <w:rsid w:val="00674C7C"/>
    <w:rsid w:val="00675169"/>
    <w:rsid w:val="00686876"/>
    <w:rsid w:val="006933D1"/>
    <w:rsid w:val="00696921"/>
    <w:rsid w:val="006A0A27"/>
    <w:rsid w:val="006A45C8"/>
    <w:rsid w:val="006B161D"/>
    <w:rsid w:val="006B62E0"/>
    <w:rsid w:val="006B648B"/>
    <w:rsid w:val="006B782C"/>
    <w:rsid w:val="006B7A26"/>
    <w:rsid w:val="006B7B83"/>
    <w:rsid w:val="006C133B"/>
    <w:rsid w:val="006C15A3"/>
    <w:rsid w:val="006C59AD"/>
    <w:rsid w:val="006C5EEA"/>
    <w:rsid w:val="006C5F88"/>
    <w:rsid w:val="006D00FA"/>
    <w:rsid w:val="006D0CFC"/>
    <w:rsid w:val="006D2464"/>
    <w:rsid w:val="006D37F9"/>
    <w:rsid w:val="006D6146"/>
    <w:rsid w:val="006D7763"/>
    <w:rsid w:val="006E4213"/>
    <w:rsid w:val="006F5271"/>
    <w:rsid w:val="00702808"/>
    <w:rsid w:val="00702814"/>
    <w:rsid w:val="00702C36"/>
    <w:rsid w:val="0070337C"/>
    <w:rsid w:val="007047FC"/>
    <w:rsid w:val="00704A8C"/>
    <w:rsid w:val="007050FE"/>
    <w:rsid w:val="00706E24"/>
    <w:rsid w:val="0070708A"/>
    <w:rsid w:val="00707DFF"/>
    <w:rsid w:val="00707E37"/>
    <w:rsid w:val="00710869"/>
    <w:rsid w:val="00712970"/>
    <w:rsid w:val="00712E43"/>
    <w:rsid w:val="007145DC"/>
    <w:rsid w:val="00714984"/>
    <w:rsid w:val="00717292"/>
    <w:rsid w:val="00721151"/>
    <w:rsid w:val="00722036"/>
    <w:rsid w:val="00722F0E"/>
    <w:rsid w:val="00724873"/>
    <w:rsid w:val="00726D61"/>
    <w:rsid w:val="00730F5C"/>
    <w:rsid w:val="00731298"/>
    <w:rsid w:val="00731673"/>
    <w:rsid w:val="00733DEB"/>
    <w:rsid w:val="00735B26"/>
    <w:rsid w:val="00736955"/>
    <w:rsid w:val="00737965"/>
    <w:rsid w:val="00737F62"/>
    <w:rsid w:val="00740DD2"/>
    <w:rsid w:val="0074149B"/>
    <w:rsid w:val="00742D6C"/>
    <w:rsid w:val="007444AE"/>
    <w:rsid w:val="00746649"/>
    <w:rsid w:val="00747000"/>
    <w:rsid w:val="007475FD"/>
    <w:rsid w:val="00751B0E"/>
    <w:rsid w:val="007524D2"/>
    <w:rsid w:val="00753A94"/>
    <w:rsid w:val="0075403C"/>
    <w:rsid w:val="00755430"/>
    <w:rsid w:val="007573AD"/>
    <w:rsid w:val="00764DB2"/>
    <w:rsid w:val="007656F2"/>
    <w:rsid w:val="0076726B"/>
    <w:rsid w:val="007718AC"/>
    <w:rsid w:val="00774F8C"/>
    <w:rsid w:val="00775909"/>
    <w:rsid w:val="007766B5"/>
    <w:rsid w:val="00776CF8"/>
    <w:rsid w:val="00776F0E"/>
    <w:rsid w:val="00777D15"/>
    <w:rsid w:val="00780ACF"/>
    <w:rsid w:val="0078180F"/>
    <w:rsid w:val="00781F58"/>
    <w:rsid w:val="0078743F"/>
    <w:rsid w:val="0079205F"/>
    <w:rsid w:val="00792640"/>
    <w:rsid w:val="007935A4"/>
    <w:rsid w:val="00793FFF"/>
    <w:rsid w:val="00797110"/>
    <w:rsid w:val="007A0990"/>
    <w:rsid w:val="007A147C"/>
    <w:rsid w:val="007A2FC1"/>
    <w:rsid w:val="007A3232"/>
    <w:rsid w:val="007A34C4"/>
    <w:rsid w:val="007B19BC"/>
    <w:rsid w:val="007B3214"/>
    <w:rsid w:val="007B33C2"/>
    <w:rsid w:val="007B59AC"/>
    <w:rsid w:val="007B6A4E"/>
    <w:rsid w:val="007B6E5F"/>
    <w:rsid w:val="007B756C"/>
    <w:rsid w:val="007C0AF2"/>
    <w:rsid w:val="007C1BDA"/>
    <w:rsid w:val="007C6440"/>
    <w:rsid w:val="007C696E"/>
    <w:rsid w:val="007D0653"/>
    <w:rsid w:val="007D1E82"/>
    <w:rsid w:val="007D3299"/>
    <w:rsid w:val="007D5321"/>
    <w:rsid w:val="007E0761"/>
    <w:rsid w:val="007E0773"/>
    <w:rsid w:val="007E1B3F"/>
    <w:rsid w:val="007E207B"/>
    <w:rsid w:val="007E27AB"/>
    <w:rsid w:val="007E6267"/>
    <w:rsid w:val="007E7AE5"/>
    <w:rsid w:val="007F2F9B"/>
    <w:rsid w:val="007F3193"/>
    <w:rsid w:val="007F573B"/>
    <w:rsid w:val="007F5C94"/>
    <w:rsid w:val="007F65AB"/>
    <w:rsid w:val="008035CC"/>
    <w:rsid w:val="00804794"/>
    <w:rsid w:val="00804CEF"/>
    <w:rsid w:val="00805645"/>
    <w:rsid w:val="008077BA"/>
    <w:rsid w:val="00811B01"/>
    <w:rsid w:val="00813A6A"/>
    <w:rsid w:val="00815BEA"/>
    <w:rsid w:val="00820971"/>
    <w:rsid w:val="00820F85"/>
    <w:rsid w:val="00823491"/>
    <w:rsid w:val="0082742C"/>
    <w:rsid w:val="0083069A"/>
    <w:rsid w:val="00833FC4"/>
    <w:rsid w:val="00836E6B"/>
    <w:rsid w:val="00841E49"/>
    <w:rsid w:val="0084228A"/>
    <w:rsid w:val="008425A6"/>
    <w:rsid w:val="00843608"/>
    <w:rsid w:val="008436C3"/>
    <w:rsid w:val="00844EB2"/>
    <w:rsid w:val="00844F4C"/>
    <w:rsid w:val="00845C73"/>
    <w:rsid w:val="00847F4D"/>
    <w:rsid w:val="00847F6D"/>
    <w:rsid w:val="008536B8"/>
    <w:rsid w:val="00855052"/>
    <w:rsid w:val="00855F24"/>
    <w:rsid w:val="00861F38"/>
    <w:rsid w:val="00864999"/>
    <w:rsid w:val="0086689C"/>
    <w:rsid w:val="00866AE9"/>
    <w:rsid w:val="00867F9B"/>
    <w:rsid w:val="0087012C"/>
    <w:rsid w:val="00871DDE"/>
    <w:rsid w:val="008733EF"/>
    <w:rsid w:val="00873A8D"/>
    <w:rsid w:val="008755CB"/>
    <w:rsid w:val="008814D0"/>
    <w:rsid w:val="00882CAF"/>
    <w:rsid w:val="00884F13"/>
    <w:rsid w:val="008863AD"/>
    <w:rsid w:val="00886524"/>
    <w:rsid w:val="00886FF6"/>
    <w:rsid w:val="008870AA"/>
    <w:rsid w:val="00892819"/>
    <w:rsid w:val="008A4650"/>
    <w:rsid w:val="008A4A10"/>
    <w:rsid w:val="008A5BA2"/>
    <w:rsid w:val="008B0DA1"/>
    <w:rsid w:val="008B1B00"/>
    <w:rsid w:val="008B3550"/>
    <w:rsid w:val="008B3644"/>
    <w:rsid w:val="008B77D7"/>
    <w:rsid w:val="008C08E4"/>
    <w:rsid w:val="008C228C"/>
    <w:rsid w:val="008C2B84"/>
    <w:rsid w:val="008D75C8"/>
    <w:rsid w:val="008D7FBD"/>
    <w:rsid w:val="008E01C9"/>
    <w:rsid w:val="008E0A93"/>
    <w:rsid w:val="008E208C"/>
    <w:rsid w:val="008E2944"/>
    <w:rsid w:val="008E5451"/>
    <w:rsid w:val="008E6988"/>
    <w:rsid w:val="008E6DB8"/>
    <w:rsid w:val="008E7A2F"/>
    <w:rsid w:val="008F0647"/>
    <w:rsid w:val="008F5D80"/>
    <w:rsid w:val="008F731E"/>
    <w:rsid w:val="00902752"/>
    <w:rsid w:val="0090356C"/>
    <w:rsid w:val="009045AF"/>
    <w:rsid w:val="009130A4"/>
    <w:rsid w:val="00913A54"/>
    <w:rsid w:val="00914BBB"/>
    <w:rsid w:val="00917CB1"/>
    <w:rsid w:val="00925011"/>
    <w:rsid w:val="00925EDF"/>
    <w:rsid w:val="00925F74"/>
    <w:rsid w:val="0092634E"/>
    <w:rsid w:val="0092697C"/>
    <w:rsid w:val="00926FE2"/>
    <w:rsid w:val="0093256A"/>
    <w:rsid w:val="00932EEF"/>
    <w:rsid w:val="00935101"/>
    <w:rsid w:val="00936625"/>
    <w:rsid w:val="00941D62"/>
    <w:rsid w:val="00942297"/>
    <w:rsid w:val="00942446"/>
    <w:rsid w:val="009439E1"/>
    <w:rsid w:val="00945F50"/>
    <w:rsid w:val="00946508"/>
    <w:rsid w:val="00950DF4"/>
    <w:rsid w:val="00950EC4"/>
    <w:rsid w:val="009513AF"/>
    <w:rsid w:val="00951497"/>
    <w:rsid w:val="00951E94"/>
    <w:rsid w:val="009576BA"/>
    <w:rsid w:val="0096306F"/>
    <w:rsid w:val="009640D1"/>
    <w:rsid w:val="009641CC"/>
    <w:rsid w:val="0097067C"/>
    <w:rsid w:val="00972443"/>
    <w:rsid w:val="00976501"/>
    <w:rsid w:val="009804A1"/>
    <w:rsid w:val="009838C1"/>
    <w:rsid w:val="009838FA"/>
    <w:rsid w:val="009906FC"/>
    <w:rsid w:val="009930AA"/>
    <w:rsid w:val="00993A01"/>
    <w:rsid w:val="00994A0F"/>
    <w:rsid w:val="00994B3D"/>
    <w:rsid w:val="00995301"/>
    <w:rsid w:val="0099565B"/>
    <w:rsid w:val="00996C57"/>
    <w:rsid w:val="009B0CDA"/>
    <w:rsid w:val="009B176B"/>
    <w:rsid w:val="009B27A4"/>
    <w:rsid w:val="009B48A8"/>
    <w:rsid w:val="009B78D0"/>
    <w:rsid w:val="009C0CE2"/>
    <w:rsid w:val="009C2A43"/>
    <w:rsid w:val="009C2AB5"/>
    <w:rsid w:val="009C5920"/>
    <w:rsid w:val="009D085A"/>
    <w:rsid w:val="009D1A84"/>
    <w:rsid w:val="009D2076"/>
    <w:rsid w:val="009D2284"/>
    <w:rsid w:val="009D5A79"/>
    <w:rsid w:val="009D68EA"/>
    <w:rsid w:val="009E07CA"/>
    <w:rsid w:val="009E0F01"/>
    <w:rsid w:val="009E261B"/>
    <w:rsid w:val="009E2C23"/>
    <w:rsid w:val="009E3D76"/>
    <w:rsid w:val="009E7637"/>
    <w:rsid w:val="009F022E"/>
    <w:rsid w:val="009F1384"/>
    <w:rsid w:val="009F1D50"/>
    <w:rsid w:val="009F2BE7"/>
    <w:rsid w:val="009F3998"/>
    <w:rsid w:val="009F5317"/>
    <w:rsid w:val="009F54E2"/>
    <w:rsid w:val="009F5509"/>
    <w:rsid w:val="009F5C5F"/>
    <w:rsid w:val="009F5D0A"/>
    <w:rsid w:val="009F6D92"/>
    <w:rsid w:val="009F7F3E"/>
    <w:rsid w:val="00A01044"/>
    <w:rsid w:val="00A010AF"/>
    <w:rsid w:val="00A018CD"/>
    <w:rsid w:val="00A01DD4"/>
    <w:rsid w:val="00A01EF3"/>
    <w:rsid w:val="00A06ACA"/>
    <w:rsid w:val="00A11CF7"/>
    <w:rsid w:val="00A14656"/>
    <w:rsid w:val="00A20B09"/>
    <w:rsid w:val="00A20B21"/>
    <w:rsid w:val="00A21F4D"/>
    <w:rsid w:val="00A24265"/>
    <w:rsid w:val="00A24C8C"/>
    <w:rsid w:val="00A271DC"/>
    <w:rsid w:val="00A320C9"/>
    <w:rsid w:val="00A3457F"/>
    <w:rsid w:val="00A34E57"/>
    <w:rsid w:val="00A36174"/>
    <w:rsid w:val="00A37005"/>
    <w:rsid w:val="00A37980"/>
    <w:rsid w:val="00A424AA"/>
    <w:rsid w:val="00A452B8"/>
    <w:rsid w:val="00A46623"/>
    <w:rsid w:val="00A504BE"/>
    <w:rsid w:val="00A534B2"/>
    <w:rsid w:val="00A53910"/>
    <w:rsid w:val="00A55C38"/>
    <w:rsid w:val="00A63102"/>
    <w:rsid w:val="00A64779"/>
    <w:rsid w:val="00A654CD"/>
    <w:rsid w:val="00A70FF4"/>
    <w:rsid w:val="00A72C72"/>
    <w:rsid w:val="00A73527"/>
    <w:rsid w:val="00A766F2"/>
    <w:rsid w:val="00A772EF"/>
    <w:rsid w:val="00A77756"/>
    <w:rsid w:val="00A808F7"/>
    <w:rsid w:val="00A82791"/>
    <w:rsid w:val="00A86552"/>
    <w:rsid w:val="00A878A1"/>
    <w:rsid w:val="00A95A36"/>
    <w:rsid w:val="00AA081A"/>
    <w:rsid w:val="00AA18E2"/>
    <w:rsid w:val="00AA54A6"/>
    <w:rsid w:val="00AB4CC5"/>
    <w:rsid w:val="00AC00F7"/>
    <w:rsid w:val="00AC5F4D"/>
    <w:rsid w:val="00AC6BCD"/>
    <w:rsid w:val="00AD1166"/>
    <w:rsid w:val="00AD39CA"/>
    <w:rsid w:val="00AD6446"/>
    <w:rsid w:val="00AD7334"/>
    <w:rsid w:val="00AE30A9"/>
    <w:rsid w:val="00AE3D00"/>
    <w:rsid w:val="00AE6F02"/>
    <w:rsid w:val="00AE7F72"/>
    <w:rsid w:val="00AF41A6"/>
    <w:rsid w:val="00AF66E4"/>
    <w:rsid w:val="00AF6C6E"/>
    <w:rsid w:val="00B01AEE"/>
    <w:rsid w:val="00B01B0E"/>
    <w:rsid w:val="00B02095"/>
    <w:rsid w:val="00B02E3E"/>
    <w:rsid w:val="00B03ABB"/>
    <w:rsid w:val="00B03AC3"/>
    <w:rsid w:val="00B054CA"/>
    <w:rsid w:val="00B064F7"/>
    <w:rsid w:val="00B072ED"/>
    <w:rsid w:val="00B11483"/>
    <w:rsid w:val="00B118C6"/>
    <w:rsid w:val="00B12F00"/>
    <w:rsid w:val="00B20857"/>
    <w:rsid w:val="00B26086"/>
    <w:rsid w:val="00B31541"/>
    <w:rsid w:val="00B34882"/>
    <w:rsid w:val="00B3494B"/>
    <w:rsid w:val="00B355DD"/>
    <w:rsid w:val="00B36260"/>
    <w:rsid w:val="00B36ECC"/>
    <w:rsid w:val="00B37228"/>
    <w:rsid w:val="00B379CF"/>
    <w:rsid w:val="00B37D5E"/>
    <w:rsid w:val="00B44BB2"/>
    <w:rsid w:val="00B44F2F"/>
    <w:rsid w:val="00B45847"/>
    <w:rsid w:val="00B52181"/>
    <w:rsid w:val="00B52ADA"/>
    <w:rsid w:val="00B5415D"/>
    <w:rsid w:val="00B56ED8"/>
    <w:rsid w:val="00B60E5D"/>
    <w:rsid w:val="00B6211B"/>
    <w:rsid w:val="00B66663"/>
    <w:rsid w:val="00B7159E"/>
    <w:rsid w:val="00B73016"/>
    <w:rsid w:val="00B765A4"/>
    <w:rsid w:val="00B77C1E"/>
    <w:rsid w:val="00B811D0"/>
    <w:rsid w:val="00B819B2"/>
    <w:rsid w:val="00B847DF"/>
    <w:rsid w:val="00B85A87"/>
    <w:rsid w:val="00B945FE"/>
    <w:rsid w:val="00B97990"/>
    <w:rsid w:val="00B97B38"/>
    <w:rsid w:val="00BB1AA9"/>
    <w:rsid w:val="00BC6105"/>
    <w:rsid w:val="00BD1449"/>
    <w:rsid w:val="00BD4773"/>
    <w:rsid w:val="00BD4C87"/>
    <w:rsid w:val="00BD5083"/>
    <w:rsid w:val="00BD7AB9"/>
    <w:rsid w:val="00BE17F9"/>
    <w:rsid w:val="00BE252C"/>
    <w:rsid w:val="00BE2E1C"/>
    <w:rsid w:val="00BE3F63"/>
    <w:rsid w:val="00BE4750"/>
    <w:rsid w:val="00BE4866"/>
    <w:rsid w:val="00BE7637"/>
    <w:rsid w:val="00BE7E46"/>
    <w:rsid w:val="00BF10A5"/>
    <w:rsid w:val="00BF26E1"/>
    <w:rsid w:val="00BF3F22"/>
    <w:rsid w:val="00BF44D4"/>
    <w:rsid w:val="00BF4975"/>
    <w:rsid w:val="00C01072"/>
    <w:rsid w:val="00C02E1B"/>
    <w:rsid w:val="00C0342D"/>
    <w:rsid w:val="00C05524"/>
    <w:rsid w:val="00C13B18"/>
    <w:rsid w:val="00C162B4"/>
    <w:rsid w:val="00C16394"/>
    <w:rsid w:val="00C167A0"/>
    <w:rsid w:val="00C1684B"/>
    <w:rsid w:val="00C16ED0"/>
    <w:rsid w:val="00C17049"/>
    <w:rsid w:val="00C211FD"/>
    <w:rsid w:val="00C2315A"/>
    <w:rsid w:val="00C23242"/>
    <w:rsid w:val="00C276C4"/>
    <w:rsid w:val="00C30428"/>
    <w:rsid w:val="00C31BC4"/>
    <w:rsid w:val="00C34800"/>
    <w:rsid w:val="00C40226"/>
    <w:rsid w:val="00C42A30"/>
    <w:rsid w:val="00C44EC1"/>
    <w:rsid w:val="00C5139D"/>
    <w:rsid w:val="00C51C70"/>
    <w:rsid w:val="00C5473C"/>
    <w:rsid w:val="00C6069A"/>
    <w:rsid w:val="00C60C4B"/>
    <w:rsid w:val="00C6108D"/>
    <w:rsid w:val="00C648BA"/>
    <w:rsid w:val="00C65F1B"/>
    <w:rsid w:val="00C71614"/>
    <w:rsid w:val="00C73122"/>
    <w:rsid w:val="00C738E7"/>
    <w:rsid w:val="00C74247"/>
    <w:rsid w:val="00C75B8A"/>
    <w:rsid w:val="00C768A7"/>
    <w:rsid w:val="00C80DD0"/>
    <w:rsid w:val="00C81F50"/>
    <w:rsid w:val="00C8502A"/>
    <w:rsid w:val="00C90F8D"/>
    <w:rsid w:val="00C93722"/>
    <w:rsid w:val="00C93887"/>
    <w:rsid w:val="00C94D2E"/>
    <w:rsid w:val="00C967C6"/>
    <w:rsid w:val="00C96A64"/>
    <w:rsid w:val="00CA4BD7"/>
    <w:rsid w:val="00CA6E37"/>
    <w:rsid w:val="00CB3AD5"/>
    <w:rsid w:val="00CB3CDC"/>
    <w:rsid w:val="00CB49E6"/>
    <w:rsid w:val="00CB4C92"/>
    <w:rsid w:val="00CB571D"/>
    <w:rsid w:val="00CC392F"/>
    <w:rsid w:val="00CC5BF6"/>
    <w:rsid w:val="00CC68B1"/>
    <w:rsid w:val="00CD0B4F"/>
    <w:rsid w:val="00CD1A90"/>
    <w:rsid w:val="00CD1F03"/>
    <w:rsid w:val="00CD3B69"/>
    <w:rsid w:val="00CD4671"/>
    <w:rsid w:val="00CE1225"/>
    <w:rsid w:val="00CE306D"/>
    <w:rsid w:val="00CE3657"/>
    <w:rsid w:val="00CE5410"/>
    <w:rsid w:val="00CE63D8"/>
    <w:rsid w:val="00CF05F6"/>
    <w:rsid w:val="00CF1624"/>
    <w:rsid w:val="00CF32C1"/>
    <w:rsid w:val="00CF5C85"/>
    <w:rsid w:val="00CF713E"/>
    <w:rsid w:val="00CF7235"/>
    <w:rsid w:val="00CF7B86"/>
    <w:rsid w:val="00D01C4C"/>
    <w:rsid w:val="00D052C9"/>
    <w:rsid w:val="00D07B6C"/>
    <w:rsid w:val="00D1466E"/>
    <w:rsid w:val="00D20347"/>
    <w:rsid w:val="00D210F3"/>
    <w:rsid w:val="00D21607"/>
    <w:rsid w:val="00D2169D"/>
    <w:rsid w:val="00D2239F"/>
    <w:rsid w:val="00D23E9E"/>
    <w:rsid w:val="00D24954"/>
    <w:rsid w:val="00D32F77"/>
    <w:rsid w:val="00D36D3D"/>
    <w:rsid w:val="00D40D7D"/>
    <w:rsid w:val="00D425D7"/>
    <w:rsid w:val="00D519B7"/>
    <w:rsid w:val="00D51C00"/>
    <w:rsid w:val="00D52725"/>
    <w:rsid w:val="00D55517"/>
    <w:rsid w:val="00D56FF8"/>
    <w:rsid w:val="00D64E25"/>
    <w:rsid w:val="00D67C21"/>
    <w:rsid w:val="00D77935"/>
    <w:rsid w:val="00D8139B"/>
    <w:rsid w:val="00D83736"/>
    <w:rsid w:val="00D83C86"/>
    <w:rsid w:val="00D83DE1"/>
    <w:rsid w:val="00D859FA"/>
    <w:rsid w:val="00D86338"/>
    <w:rsid w:val="00D901AF"/>
    <w:rsid w:val="00D904E0"/>
    <w:rsid w:val="00D91120"/>
    <w:rsid w:val="00D92A52"/>
    <w:rsid w:val="00D9698D"/>
    <w:rsid w:val="00DA1FFE"/>
    <w:rsid w:val="00DA2E58"/>
    <w:rsid w:val="00DA5DA1"/>
    <w:rsid w:val="00DA6C47"/>
    <w:rsid w:val="00DA7D4A"/>
    <w:rsid w:val="00DB4FD6"/>
    <w:rsid w:val="00DB5050"/>
    <w:rsid w:val="00DC348A"/>
    <w:rsid w:val="00DC4B9A"/>
    <w:rsid w:val="00DC63A7"/>
    <w:rsid w:val="00DD095C"/>
    <w:rsid w:val="00DD0B2B"/>
    <w:rsid w:val="00DD37DE"/>
    <w:rsid w:val="00DD41C4"/>
    <w:rsid w:val="00DD52D6"/>
    <w:rsid w:val="00DE0451"/>
    <w:rsid w:val="00DE0E3A"/>
    <w:rsid w:val="00DE0EC6"/>
    <w:rsid w:val="00DE49B4"/>
    <w:rsid w:val="00DE7672"/>
    <w:rsid w:val="00DF1521"/>
    <w:rsid w:val="00DF4440"/>
    <w:rsid w:val="00DF6E8F"/>
    <w:rsid w:val="00E01672"/>
    <w:rsid w:val="00E021A2"/>
    <w:rsid w:val="00E07085"/>
    <w:rsid w:val="00E07907"/>
    <w:rsid w:val="00E07D2A"/>
    <w:rsid w:val="00E14B03"/>
    <w:rsid w:val="00E15CFB"/>
    <w:rsid w:val="00E17202"/>
    <w:rsid w:val="00E20153"/>
    <w:rsid w:val="00E21FEB"/>
    <w:rsid w:val="00E22F3C"/>
    <w:rsid w:val="00E24DA1"/>
    <w:rsid w:val="00E24F18"/>
    <w:rsid w:val="00E302AE"/>
    <w:rsid w:val="00E30677"/>
    <w:rsid w:val="00E35AD4"/>
    <w:rsid w:val="00E41A20"/>
    <w:rsid w:val="00E43BDB"/>
    <w:rsid w:val="00E44791"/>
    <w:rsid w:val="00E47680"/>
    <w:rsid w:val="00E525BA"/>
    <w:rsid w:val="00E5347C"/>
    <w:rsid w:val="00E53DD3"/>
    <w:rsid w:val="00E56237"/>
    <w:rsid w:val="00E62C69"/>
    <w:rsid w:val="00E62D50"/>
    <w:rsid w:val="00E639B8"/>
    <w:rsid w:val="00E7017C"/>
    <w:rsid w:val="00E72710"/>
    <w:rsid w:val="00E739E2"/>
    <w:rsid w:val="00E757E9"/>
    <w:rsid w:val="00E807FB"/>
    <w:rsid w:val="00E80E4C"/>
    <w:rsid w:val="00E82DC8"/>
    <w:rsid w:val="00E85156"/>
    <w:rsid w:val="00E86336"/>
    <w:rsid w:val="00E86948"/>
    <w:rsid w:val="00E87F41"/>
    <w:rsid w:val="00E94465"/>
    <w:rsid w:val="00E948AB"/>
    <w:rsid w:val="00EA1333"/>
    <w:rsid w:val="00EA1AC8"/>
    <w:rsid w:val="00EA29A4"/>
    <w:rsid w:val="00EA7ADA"/>
    <w:rsid w:val="00EB21E9"/>
    <w:rsid w:val="00EB2D7F"/>
    <w:rsid w:val="00EB37C6"/>
    <w:rsid w:val="00EB3C21"/>
    <w:rsid w:val="00EB50B2"/>
    <w:rsid w:val="00EB53D7"/>
    <w:rsid w:val="00EB5AB1"/>
    <w:rsid w:val="00EC074B"/>
    <w:rsid w:val="00EC0B01"/>
    <w:rsid w:val="00EC67D9"/>
    <w:rsid w:val="00EC7869"/>
    <w:rsid w:val="00EC7DF6"/>
    <w:rsid w:val="00ED5414"/>
    <w:rsid w:val="00ED5453"/>
    <w:rsid w:val="00ED678E"/>
    <w:rsid w:val="00ED77D5"/>
    <w:rsid w:val="00EE0BFD"/>
    <w:rsid w:val="00EE5B6A"/>
    <w:rsid w:val="00EF0328"/>
    <w:rsid w:val="00EF0ADE"/>
    <w:rsid w:val="00EF3FB9"/>
    <w:rsid w:val="00EF51A2"/>
    <w:rsid w:val="00EF5936"/>
    <w:rsid w:val="00EF597D"/>
    <w:rsid w:val="00EF59ED"/>
    <w:rsid w:val="00EF73A6"/>
    <w:rsid w:val="00EF75D4"/>
    <w:rsid w:val="00F00004"/>
    <w:rsid w:val="00F012F8"/>
    <w:rsid w:val="00F016AB"/>
    <w:rsid w:val="00F038EF"/>
    <w:rsid w:val="00F079AA"/>
    <w:rsid w:val="00F111F3"/>
    <w:rsid w:val="00F1362C"/>
    <w:rsid w:val="00F15143"/>
    <w:rsid w:val="00F17E8A"/>
    <w:rsid w:val="00F23777"/>
    <w:rsid w:val="00F255F2"/>
    <w:rsid w:val="00F30B50"/>
    <w:rsid w:val="00F32F01"/>
    <w:rsid w:val="00F3392B"/>
    <w:rsid w:val="00F3551F"/>
    <w:rsid w:val="00F36290"/>
    <w:rsid w:val="00F36C39"/>
    <w:rsid w:val="00F41A4A"/>
    <w:rsid w:val="00F45DE2"/>
    <w:rsid w:val="00F46339"/>
    <w:rsid w:val="00F4633E"/>
    <w:rsid w:val="00F475F0"/>
    <w:rsid w:val="00F47D62"/>
    <w:rsid w:val="00F50DA7"/>
    <w:rsid w:val="00F548A1"/>
    <w:rsid w:val="00F56D32"/>
    <w:rsid w:val="00F65C90"/>
    <w:rsid w:val="00F66F98"/>
    <w:rsid w:val="00F72BAB"/>
    <w:rsid w:val="00F74D30"/>
    <w:rsid w:val="00F74F75"/>
    <w:rsid w:val="00F77D73"/>
    <w:rsid w:val="00F84EEF"/>
    <w:rsid w:val="00F93B59"/>
    <w:rsid w:val="00F95C59"/>
    <w:rsid w:val="00F95E7E"/>
    <w:rsid w:val="00F97E1A"/>
    <w:rsid w:val="00FA1378"/>
    <w:rsid w:val="00FA15E3"/>
    <w:rsid w:val="00FA2C0B"/>
    <w:rsid w:val="00FA65DC"/>
    <w:rsid w:val="00FB7952"/>
    <w:rsid w:val="00FC340B"/>
    <w:rsid w:val="00FC4A84"/>
    <w:rsid w:val="00FC4B31"/>
    <w:rsid w:val="00FC7415"/>
    <w:rsid w:val="00FD0EAB"/>
    <w:rsid w:val="00FD10E7"/>
    <w:rsid w:val="00FD329D"/>
    <w:rsid w:val="00FD4235"/>
    <w:rsid w:val="00FD51EE"/>
    <w:rsid w:val="00FD7E2D"/>
    <w:rsid w:val="00FD7F0D"/>
    <w:rsid w:val="00FE0CCB"/>
    <w:rsid w:val="00FE18F1"/>
    <w:rsid w:val="00FE4A5D"/>
    <w:rsid w:val="00FE5464"/>
    <w:rsid w:val="00FE68C2"/>
    <w:rsid w:val="00FF087E"/>
    <w:rsid w:val="00FF0A12"/>
    <w:rsid w:val="00FF1259"/>
    <w:rsid w:val="00FF3DA5"/>
    <w:rsid w:val="00FF4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AB1022"/>
  <w15:chartTrackingRefBased/>
  <w15:docId w15:val="{ADBF5516-F917-4130-9360-B7A8AB81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2742C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AF41A6"/>
    <w:pPr>
      <w:keepNext/>
      <w:numPr>
        <w:numId w:val="1"/>
      </w:numPr>
      <w:ind w:left="4956" w:firstLine="0"/>
      <w:jc w:val="both"/>
      <w:outlineLvl w:val="0"/>
    </w:pPr>
    <w:rPr>
      <w:b/>
      <w:bCs/>
      <w:sz w:val="26"/>
      <w:szCs w:val="20"/>
      <w:lang w:val="x-none"/>
    </w:rPr>
  </w:style>
  <w:style w:type="paragraph" w:styleId="Nagwek2">
    <w:name w:val="heading 2"/>
    <w:aliases w:val="właściwy poziom 2,Znak,Znak Znak Znak,Znak Znak, Znak"/>
    <w:basedOn w:val="Normalny"/>
    <w:next w:val="Normalny"/>
    <w:link w:val="Nagwek2Znak"/>
    <w:qFormat/>
    <w:rsid w:val="00AF41A6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643E8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qFormat/>
    <w:rsid w:val="0008108D"/>
    <w:pPr>
      <w:keepNext/>
      <w:suppressAutoHyphens w:val="0"/>
      <w:jc w:val="center"/>
      <w:outlineLvl w:val="3"/>
    </w:pPr>
    <w:rPr>
      <w:b/>
      <w:sz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AF41A6"/>
    <w:pPr>
      <w:keepNext/>
      <w:numPr>
        <w:ilvl w:val="4"/>
        <w:numId w:val="1"/>
      </w:numPr>
      <w:suppressAutoHyphens w:val="0"/>
      <w:outlineLvl w:val="4"/>
    </w:pPr>
    <w:rPr>
      <w:rFonts w:ascii="Verdana" w:hAnsi="Verdana"/>
      <w:b/>
      <w:sz w:val="18"/>
      <w:szCs w:val="20"/>
      <w:lang w:val="x-none"/>
    </w:rPr>
  </w:style>
  <w:style w:type="paragraph" w:styleId="Nagwek6">
    <w:name w:val="heading 6"/>
    <w:basedOn w:val="Normalny"/>
    <w:next w:val="Normalny"/>
    <w:link w:val="Nagwek6Znak"/>
    <w:qFormat/>
    <w:rsid w:val="00460285"/>
    <w:pPr>
      <w:tabs>
        <w:tab w:val="num" w:pos="1152"/>
      </w:tabs>
      <w:suppressAutoHyphens w:val="0"/>
      <w:spacing w:before="240" w:after="60"/>
      <w:ind w:left="1152" w:hanging="1152"/>
      <w:outlineLvl w:val="5"/>
    </w:pPr>
    <w:rPr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460285"/>
    <w:pPr>
      <w:tabs>
        <w:tab w:val="num" w:pos="1296"/>
      </w:tabs>
      <w:suppressAutoHyphens w:val="0"/>
      <w:spacing w:before="240" w:after="60"/>
      <w:ind w:left="1296" w:hanging="1296"/>
      <w:outlineLvl w:val="6"/>
    </w:pPr>
    <w:rPr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AF41A6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lang w:val="x-none"/>
    </w:rPr>
  </w:style>
  <w:style w:type="paragraph" w:styleId="Nagwek9">
    <w:name w:val="heading 9"/>
    <w:basedOn w:val="Normalny"/>
    <w:next w:val="Normalny"/>
    <w:link w:val="Nagwek9Znak"/>
    <w:qFormat/>
    <w:rsid w:val="00460285"/>
    <w:pPr>
      <w:tabs>
        <w:tab w:val="num" w:pos="1584"/>
      </w:tabs>
      <w:suppressAutoHyphens w:val="0"/>
      <w:spacing w:before="240" w:after="60"/>
      <w:ind w:left="1584" w:hanging="1584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82742C"/>
    <w:rPr>
      <w:color w:val="0000FF"/>
      <w:u w:val="single"/>
    </w:rPr>
  </w:style>
  <w:style w:type="paragraph" w:styleId="Stopka">
    <w:name w:val="footer"/>
    <w:basedOn w:val="Normalny"/>
    <w:uiPriority w:val="99"/>
    <w:rsid w:val="0082742C"/>
    <w:pPr>
      <w:tabs>
        <w:tab w:val="center" w:pos="4536"/>
        <w:tab w:val="right" w:pos="9072"/>
      </w:tabs>
    </w:pPr>
  </w:style>
  <w:style w:type="paragraph" w:customStyle="1" w:styleId="Akapitzlist1">
    <w:name w:val="Akapit z listą1"/>
    <w:basedOn w:val="Normalny"/>
    <w:rsid w:val="0082742C"/>
    <w:pPr>
      <w:widowControl w:val="0"/>
      <w:ind w:left="720"/>
    </w:pPr>
    <w:rPr>
      <w:rFonts w:eastAsia="Arial Unicode MS"/>
      <w:kern w:val="1"/>
      <w:lang w:eastAsia="pl-PL"/>
    </w:rPr>
  </w:style>
  <w:style w:type="paragraph" w:styleId="Akapitzlist">
    <w:name w:val="List Paragraph"/>
    <w:aliases w:val="L1,Numerowanie,Akapit z listą5,T_SZ_List Paragraph,normalny tekst,wypunktowanie,Normal,Akapit z listą3,Akapit z listą31,Wypunktowanie,Normal2,sw tekst,2 heading,A_wyliczenie,K-P_odwolanie,maz_wyliczenie,opis dzialania,Normalny1,lp1,Preambu"/>
    <w:basedOn w:val="Normalny"/>
    <w:link w:val="AkapitzlistZnak"/>
    <w:uiPriority w:val="34"/>
    <w:qFormat/>
    <w:rsid w:val="0082742C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styleId="Numerstrony">
    <w:name w:val="page number"/>
    <w:basedOn w:val="Domylnaczcionkaakapitu"/>
    <w:rsid w:val="0082742C"/>
  </w:style>
  <w:style w:type="paragraph" w:styleId="Nagwek">
    <w:name w:val="header"/>
    <w:basedOn w:val="Normalny"/>
    <w:link w:val="NagwekZnak"/>
    <w:rsid w:val="008035CC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rsid w:val="00114207"/>
    <w:rPr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rsid w:val="00114207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rsid w:val="00114207"/>
    <w:rPr>
      <w:rFonts w:ascii="Tahoma" w:hAnsi="Tahoma" w:cs="Tahoma"/>
      <w:sz w:val="16"/>
      <w:szCs w:val="16"/>
      <w:lang w:eastAsia="ar-SA"/>
    </w:rPr>
  </w:style>
  <w:style w:type="character" w:customStyle="1" w:styleId="Nagwek4Znak">
    <w:name w:val="Nagłówek 4 Znak"/>
    <w:link w:val="Nagwek4"/>
    <w:rsid w:val="0008108D"/>
    <w:rPr>
      <w:b/>
      <w:sz w:val="28"/>
      <w:szCs w:val="24"/>
    </w:rPr>
  </w:style>
  <w:style w:type="paragraph" w:styleId="NormalnyWeb">
    <w:name w:val="Normal (Web)"/>
    <w:basedOn w:val="Normalny"/>
    <w:rsid w:val="0008108D"/>
    <w:pPr>
      <w:suppressAutoHyphens w:val="0"/>
      <w:spacing w:before="100" w:beforeAutospacing="1" w:after="100" w:afterAutospacing="1"/>
    </w:pPr>
    <w:rPr>
      <w:rFonts w:ascii="Arial Unicode MS" w:eastAsia="Arial Unicode MS" w:hAnsi="Arial Unicode MS"/>
      <w:lang w:eastAsia="pl-PL"/>
    </w:rPr>
  </w:style>
  <w:style w:type="character" w:customStyle="1" w:styleId="apple-style-span">
    <w:name w:val="apple-style-span"/>
    <w:rsid w:val="0008108D"/>
  </w:style>
  <w:style w:type="character" w:styleId="Pogrubienie">
    <w:name w:val="Strong"/>
    <w:uiPriority w:val="22"/>
    <w:qFormat/>
    <w:rsid w:val="0008108D"/>
    <w:rPr>
      <w:b/>
      <w:bCs/>
    </w:rPr>
  </w:style>
  <w:style w:type="character" w:customStyle="1" w:styleId="Nagwek1Znak">
    <w:name w:val="Nagłówek 1 Znak"/>
    <w:link w:val="Nagwek1"/>
    <w:rsid w:val="00AF41A6"/>
    <w:rPr>
      <w:b/>
      <w:bCs/>
      <w:sz w:val="26"/>
      <w:lang w:val="x-none" w:eastAsia="ar-SA"/>
    </w:rPr>
  </w:style>
  <w:style w:type="character" w:customStyle="1" w:styleId="Nagwek2Znak">
    <w:name w:val="Nagłówek 2 Znak"/>
    <w:aliases w:val="właściwy poziom 2 Znak,Znak Znak1,Znak Znak Znak Znak1,Znak Znak Znak1, Znak Znak"/>
    <w:link w:val="Nagwek2"/>
    <w:rsid w:val="00AF41A6"/>
    <w:rPr>
      <w:rFonts w:ascii="Cambria" w:hAnsi="Cambria"/>
      <w:b/>
      <w:bCs/>
      <w:i/>
      <w:iCs/>
      <w:sz w:val="28"/>
      <w:szCs w:val="28"/>
      <w:lang w:val="x-none" w:eastAsia="ar-SA"/>
    </w:rPr>
  </w:style>
  <w:style w:type="character" w:customStyle="1" w:styleId="Nagwek5Znak">
    <w:name w:val="Nagłówek 5 Znak"/>
    <w:link w:val="Nagwek5"/>
    <w:rsid w:val="00AF41A6"/>
    <w:rPr>
      <w:rFonts w:ascii="Verdana" w:hAnsi="Verdana"/>
      <w:b/>
      <w:sz w:val="18"/>
      <w:lang w:val="x-none" w:eastAsia="ar-SA"/>
    </w:rPr>
  </w:style>
  <w:style w:type="character" w:customStyle="1" w:styleId="Nagwek8Znak">
    <w:name w:val="Nagłówek 8 Znak"/>
    <w:link w:val="Nagwek8"/>
    <w:rsid w:val="00AF41A6"/>
    <w:rPr>
      <w:rFonts w:ascii="Calibri" w:hAnsi="Calibri"/>
      <w:i/>
      <w:iCs/>
      <w:sz w:val="24"/>
      <w:szCs w:val="24"/>
      <w:lang w:val="x-none" w:eastAsia="ar-SA"/>
    </w:rPr>
  </w:style>
  <w:style w:type="character" w:customStyle="1" w:styleId="WW8Num5z0">
    <w:name w:val="WW8Num5z0"/>
    <w:rsid w:val="00AF41A6"/>
    <w:rPr>
      <w:b w:val="0"/>
      <w:color w:val="auto"/>
    </w:rPr>
  </w:style>
  <w:style w:type="character" w:customStyle="1" w:styleId="WW8Num7z0">
    <w:name w:val="WW8Num7z0"/>
    <w:rsid w:val="00AF41A6"/>
    <w:rPr>
      <w:rFonts w:ascii="Symbol" w:hAnsi="Symbol"/>
    </w:rPr>
  </w:style>
  <w:style w:type="character" w:customStyle="1" w:styleId="WW8Num8z0">
    <w:name w:val="WW8Num8z0"/>
    <w:rsid w:val="00AF41A6"/>
    <w:rPr>
      <w:rFonts w:ascii="Symbol" w:hAnsi="Symbol"/>
    </w:rPr>
  </w:style>
  <w:style w:type="character" w:customStyle="1" w:styleId="WW8Num13z0">
    <w:name w:val="WW8Num13z0"/>
    <w:rsid w:val="00AF41A6"/>
    <w:rPr>
      <w:rFonts w:ascii="Symbol" w:hAnsi="Symbol"/>
    </w:rPr>
  </w:style>
  <w:style w:type="character" w:customStyle="1" w:styleId="WW8Num14z0">
    <w:name w:val="WW8Num14z0"/>
    <w:rsid w:val="00AF41A6"/>
    <w:rPr>
      <w:rFonts w:ascii="Symbol" w:hAnsi="Symbol"/>
    </w:rPr>
  </w:style>
  <w:style w:type="character" w:customStyle="1" w:styleId="WW8Num16z0">
    <w:name w:val="WW8Num16z0"/>
    <w:rsid w:val="00AF41A6"/>
    <w:rPr>
      <w:rFonts w:ascii="Symbol" w:hAnsi="Symbol"/>
      <w:b w:val="0"/>
    </w:rPr>
  </w:style>
  <w:style w:type="character" w:customStyle="1" w:styleId="WW8Num17z0">
    <w:name w:val="WW8Num17z0"/>
    <w:rsid w:val="00AF41A6"/>
    <w:rPr>
      <w:rFonts w:ascii="Symbol" w:hAnsi="Symbol"/>
    </w:rPr>
  </w:style>
  <w:style w:type="character" w:customStyle="1" w:styleId="WW8Num18z0">
    <w:name w:val="WW8Num18z0"/>
    <w:rsid w:val="00AF41A6"/>
    <w:rPr>
      <w:rFonts w:ascii="Arial" w:eastAsia="Times New Roman" w:hAnsi="Arial" w:cs="Arial"/>
    </w:rPr>
  </w:style>
  <w:style w:type="character" w:customStyle="1" w:styleId="WW8Num19z0">
    <w:name w:val="WW8Num19z0"/>
    <w:rsid w:val="00AF41A6"/>
    <w:rPr>
      <w:rFonts w:ascii="Arial" w:eastAsia="Times New Roman" w:hAnsi="Arial" w:cs="Arial"/>
    </w:rPr>
  </w:style>
  <w:style w:type="character" w:customStyle="1" w:styleId="WW8Num20z0">
    <w:name w:val="WW8Num20z0"/>
    <w:rsid w:val="00AF41A6"/>
    <w:rPr>
      <w:rFonts w:ascii="Times New Roman" w:hAnsi="Times New Roman" w:cs="Times New Roman"/>
    </w:rPr>
  </w:style>
  <w:style w:type="character" w:customStyle="1" w:styleId="WW8Num21z0">
    <w:name w:val="WW8Num21z0"/>
    <w:rsid w:val="00AF41A6"/>
    <w:rPr>
      <w:rFonts w:ascii="Times New Roman" w:hAnsi="Times New Roman" w:cs="Times New Roman"/>
    </w:rPr>
  </w:style>
  <w:style w:type="character" w:customStyle="1" w:styleId="WW8Num23z0">
    <w:name w:val="WW8Num23z0"/>
    <w:rsid w:val="00AF41A6"/>
    <w:rPr>
      <w:rFonts w:ascii="Times New Roman" w:eastAsia="Times New Roman" w:hAnsi="Times New Roman" w:cs="Times New Roman"/>
    </w:rPr>
  </w:style>
  <w:style w:type="character" w:customStyle="1" w:styleId="WW8Num25z0">
    <w:name w:val="WW8Num25z0"/>
    <w:rsid w:val="00AF41A6"/>
    <w:rPr>
      <w:b w:val="0"/>
      <w:color w:val="auto"/>
    </w:rPr>
  </w:style>
  <w:style w:type="character" w:customStyle="1" w:styleId="WW8Num26z0">
    <w:name w:val="WW8Num26z0"/>
    <w:rsid w:val="00AF41A6"/>
    <w:rPr>
      <w:b w:val="0"/>
      <w:color w:val="auto"/>
    </w:rPr>
  </w:style>
  <w:style w:type="character" w:customStyle="1" w:styleId="WW8Num30z0">
    <w:name w:val="WW8Num30z0"/>
    <w:rsid w:val="00AF41A6"/>
    <w:rPr>
      <w:b w:val="0"/>
      <w:color w:val="auto"/>
    </w:rPr>
  </w:style>
  <w:style w:type="character" w:customStyle="1" w:styleId="WW8Num32z0">
    <w:name w:val="WW8Num32z0"/>
    <w:rsid w:val="00AF41A6"/>
    <w:rPr>
      <w:b w:val="0"/>
    </w:rPr>
  </w:style>
  <w:style w:type="character" w:customStyle="1" w:styleId="WW8Num36z0">
    <w:name w:val="WW8Num36z0"/>
    <w:rsid w:val="00AF41A6"/>
    <w:rPr>
      <w:rFonts w:ascii="Arial" w:eastAsia="Times New Roman" w:hAnsi="Arial" w:cs="Arial"/>
    </w:rPr>
  </w:style>
  <w:style w:type="character" w:customStyle="1" w:styleId="WW8Num37z0">
    <w:name w:val="WW8Num37z0"/>
    <w:rsid w:val="00AF41A6"/>
    <w:rPr>
      <w:rFonts w:ascii="Arial" w:eastAsia="Times New Roman" w:hAnsi="Arial" w:cs="Arial"/>
    </w:rPr>
  </w:style>
  <w:style w:type="character" w:customStyle="1" w:styleId="WW8Num39z0">
    <w:name w:val="WW8Num39z0"/>
    <w:rsid w:val="00AF41A6"/>
    <w:rPr>
      <w:color w:val="000000"/>
    </w:rPr>
  </w:style>
  <w:style w:type="character" w:customStyle="1" w:styleId="WW8Num40z0">
    <w:name w:val="WW8Num40z0"/>
    <w:rsid w:val="00AF41A6"/>
    <w:rPr>
      <w:color w:val="000000"/>
    </w:rPr>
  </w:style>
  <w:style w:type="character" w:customStyle="1" w:styleId="WW8Num45z0">
    <w:name w:val="WW8Num45z0"/>
    <w:rsid w:val="00AF41A6"/>
    <w:rPr>
      <w:rFonts w:ascii="Symbol" w:hAnsi="Symbol"/>
    </w:rPr>
  </w:style>
  <w:style w:type="character" w:customStyle="1" w:styleId="WW8Num45z1">
    <w:name w:val="WW8Num45z1"/>
    <w:rsid w:val="00AF41A6"/>
    <w:rPr>
      <w:rFonts w:ascii="Courier New" w:hAnsi="Courier New" w:cs="Courier New"/>
    </w:rPr>
  </w:style>
  <w:style w:type="character" w:customStyle="1" w:styleId="WW8Num45z2">
    <w:name w:val="WW8Num45z2"/>
    <w:rsid w:val="00AF41A6"/>
    <w:rPr>
      <w:rFonts w:ascii="Wingdings" w:hAnsi="Wingdings"/>
    </w:rPr>
  </w:style>
  <w:style w:type="character" w:customStyle="1" w:styleId="WW8Num48z0">
    <w:name w:val="WW8Num48z0"/>
    <w:rsid w:val="00AF41A6"/>
    <w:rPr>
      <w:rFonts w:ascii="Times New Roman" w:eastAsia="Times New Roman" w:hAnsi="Times New Roman" w:cs="Times New Roman"/>
    </w:rPr>
  </w:style>
  <w:style w:type="character" w:customStyle="1" w:styleId="WW8Num50z0">
    <w:name w:val="WW8Num50z0"/>
    <w:rsid w:val="00AF41A6"/>
    <w:rPr>
      <w:rFonts w:ascii="Symbol" w:hAnsi="Symbol"/>
      <w:sz w:val="20"/>
    </w:rPr>
  </w:style>
  <w:style w:type="character" w:customStyle="1" w:styleId="WW8Num52z0">
    <w:name w:val="WW8Num52z0"/>
    <w:rsid w:val="00AF41A6"/>
    <w:rPr>
      <w:rFonts w:ascii="Times New Roman" w:eastAsia="Times New Roman" w:hAnsi="Times New Roman" w:cs="Times New Roman"/>
    </w:rPr>
  </w:style>
  <w:style w:type="character" w:customStyle="1" w:styleId="WW8Num54z0">
    <w:name w:val="WW8Num54z0"/>
    <w:rsid w:val="00AF41A6"/>
    <w:rPr>
      <w:color w:val="000000"/>
    </w:rPr>
  </w:style>
  <w:style w:type="character" w:customStyle="1" w:styleId="WW8Num55z0">
    <w:name w:val="WW8Num55z0"/>
    <w:rsid w:val="00AF41A6"/>
    <w:rPr>
      <w:color w:val="000000"/>
    </w:rPr>
  </w:style>
  <w:style w:type="character" w:customStyle="1" w:styleId="WW8Num57z0">
    <w:name w:val="WW8Num57z0"/>
    <w:rsid w:val="00AF41A6"/>
    <w:rPr>
      <w:color w:val="000000"/>
    </w:rPr>
  </w:style>
  <w:style w:type="character" w:customStyle="1" w:styleId="WW8Num58z0">
    <w:name w:val="WW8Num58z0"/>
    <w:rsid w:val="00AF41A6"/>
    <w:rPr>
      <w:rFonts w:ascii="Symbol" w:hAnsi="Symbol"/>
    </w:rPr>
  </w:style>
  <w:style w:type="character" w:customStyle="1" w:styleId="WW8Num59z0">
    <w:name w:val="WW8Num59z0"/>
    <w:rsid w:val="00AF41A6"/>
    <w:rPr>
      <w:color w:val="000000"/>
    </w:rPr>
  </w:style>
  <w:style w:type="character" w:customStyle="1" w:styleId="WW8Num60z0">
    <w:name w:val="WW8Num60z0"/>
    <w:rsid w:val="00AF41A6"/>
    <w:rPr>
      <w:rFonts w:ascii="Symbol" w:hAnsi="Symbol"/>
    </w:rPr>
  </w:style>
  <w:style w:type="character" w:customStyle="1" w:styleId="WW8Num61z0">
    <w:name w:val="WW8Num61z0"/>
    <w:rsid w:val="00AF41A6"/>
    <w:rPr>
      <w:color w:val="000000"/>
    </w:rPr>
  </w:style>
  <w:style w:type="character" w:customStyle="1" w:styleId="WW8Num62z0">
    <w:name w:val="WW8Num62z0"/>
    <w:rsid w:val="00AF41A6"/>
    <w:rPr>
      <w:rFonts w:ascii="Symbol" w:hAnsi="Symbol"/>
    </w:rPr>
  </w:style>
  <w:style w:type="character" w:customStyle="1" w:styleId="WW8Num63z0">
    <w:name w:val="WW8Num63z0"/>
    <w:rsid w:val="00AF41A6"/>
    <w:rPr>
      <w:color w:val="000000"/>
    </w:rPr>
  </w:style>
  <w:style w:type="character" w:customStyle="1" w:styleId="WW8Num64z0">
    <w:name w:val="WW8Num64z0"/>
    <w:rsid w:val="00AF41A6"/>
    <w:rPr>
      <w:color w:val="000000"/>
    </w:rPr>
  </w:style>
  <w:style w:type="character" w:customStyle="1" w:styleId="WW8Num65z0">
    <w:name w:val="WW8Num65z0"/>
    <w:rsid w:val="00AF41A6"/>
    <w:rPr>
      <w:color w:val="000000"/>
    </w:rPr>
  </w:style>
  <w:style w:type="character" w:customStyle="1" w:styleId="WW8Num66z0">
    <w:name w:val="WW8Num66z0"/>
    <w:rsid w:val="00AF41A6"/>
    <w:rPr>
      <w:rFonts w:cs="Times New Roman"/>
    </w:rPr>
  </w:style>
  <w:style w:type="character" w:customStyle="1" w:styleId="WW8Num67z0">
    <w:name w:val="WW8Num67z0"/>
    <w:rsid w:val="00AF41A6"/>
    <w:rPr>
      <w:rFonts w:ascii="Symbol" w:hAnsi="Symbol" w:cs="OpenSymbol"/>
    </w:rPr>
  </w:style>
  <w:style w:type="character" w:customStyle="1" w:styleId="WW8Num68z0">
    <w:name w:val="WW8Num68z0"/>
    <w:rsid w:val="00AF41A6"/>
    <w:rPr>
      <w:rFonts w:ascii="Symbol" w:hAnsi="Symbol" w:cs="OpenSymbol"/>
    </w:rPr>
  </w:style>
  <w:style w:type="character" w:customStyle="1" w:styleId="WW8Num69z0">
    <w:name w:val="WW8Num69z0"/>
    <w:rsid w:val="00AF41A6"/>
    <w:rPr>
      <w:b w:val="0"/>
    </w:rPr>
  </w:style>
  <w:style w:type="character" w:customStyle="1" w:styleId="WW8Num70z0">
    <w:name w:val="WW8Num70z0"/>
    <w:rsid w:val="00AF41A6"/>
    <w:rPr>
      <w:rFonts w:ascii="Symbol" w:hAnsi="Symbol"/>
    </w:rPr>
  </w:style>
  <w:style w:type="character" w:customStyle="1" w:styleId="WW8Num71z0">
    <w:name w:val="WW8Num71z0"/>
    <w:rsid w:val="00AF41A6"/>
    <w:rPr>
      <w:color w:val="000000"/>
    </w:rPr>
  </w:style>
  <w:style w:type="character" w:customStyle="1" w:styleId="WW8Num72z0">
    <w:name w:val="WW8Num72z0"/>
    <w:rsid w:val="00AF41A6"/>
    <w:rPr>
      <w:rFonts w:ascii="Symbol" w:hAnsi="Symbol" w:cs="OpenSymbol"/>
    </w:rPr>
  </w:style>
  <w:style w:type="character" w:customStyle="1" w:styleId="WW8Num73z0">
    <w:name w:val="WW8Num73z0"/>
    <w:rsid w:val="00AF41A6"/>
    <w:rPr>
      <w:rFonts w:ascii="Arial" w:eastAsia="Times New Roman" w:hAnsi="Arial" w:cs="Arial"/>
    </w:rPr>
  </w:style>
  <w:style w:type="character" w:customStyle="1" w:styleId="WW8Num74z0">
    <w:name w:val="WW8Num74z0"/>
    <w:rsid w:val="00AF41A6"/>
    <w:rPr>
      <w:color w:val="000000"/>
    </w:rPr>
  </w:style>
  <w:style w:type="character" w:customStyle="1" w:styleId="WW8Num75z0">
    <w:name w:val="WW8Num75z0"/>
    <w:rsid w:val="00AF41A6"/>
    <w:rPr>
      <w:color w:val="000000"/>
    </w:rPr>
  </w:style>
  <w:style w:type="character" w:customStyle="1" w:styleId="WW8Num76z0">
    <w:name w:val="WW8Num76z0"/>
    <w:rsid w:val="00AF41A6"/>
    <w:rPr>
      <w:rFonts w:ascii="Symbol" w:hAnsi="Symbol"/>
    </w:rPr>
  </w:style>
  <w:style w:type="character" w:customStyle="1" w:styleId="WW8Num78z0">
    <w:name w:val="WW8Num78z0"/>
    <w:rsid w:val="00AF41A6"/>
    <w:rPr>
      <w:rFonts w:ascii="Symbol" w:hAnsi="Symbol" w:cs="OpenSymbol"/>
    </w:rPr>
  </w:style>
  <w:style w:type="character" w:customStyle="1" w:styleId="Absatz-Standardschriftart">
    <w:name w:val="Absatz-Standardschriftart"/>
    <w:rsid w:val="00AF41A6"/>
  </w:style>
  <w:style w:type="character" w:customStyle="1" w:styleId="WW8Num41z0">
    <w:name w:val="WW8Num41z0"/>
    <w:rsid w:val="00AF41A6"/>
    <w:rPr>
      <w:color w:val="000000"/>
    </w:rPr>
  </w:style>
  <w:style w:type="character" w:customStyle="1" w:styleId="WW8Num43z0">
    <w:name w:val="WW8Num43z0"/>
    <w:rsid w:val="00AF41A6"/>
    <w:rPr>
      <w:rFonts w:ascii="Symbol" w:hAnsi="Symbol"/>
    </w:rPr>
  </w:style>
  <w:style w:type="character" w:customStyle="1" w:styleId="WW8Num47z0">
    <w:name w:val="WW8Num47z0"/>
    <w:rsid w:val="00AF41A6"/>
    <w:rPr>
      <w:rFonts w:ascii="Times New Roman" w:hAnsi="Times New Roman" w:cs="Times New Roman"/>
    </w:rPr>
  </w:style>
  <w:style w:type="character" w:customStyle="1" w:styleId="WW8Num48z1">
    <w:name w:val="WW8Num48z1"/>
    <w:rsid w:val="00AF41A6"/>
    <w:rPr>
      <w:rFonts w:ascii="Courier New" w:hAnsi="Courier New"/>
    </w:rPr>
  </w:style>
  <w:style w:type="character" w:customStyle="1" w:styleId="WW8Num48z2">
    <w:name w:val="WW8Num48z2"/>
    <w:rsid w:val="00AF41A6"/>
    <w:rPr>
      <w:rFonts w:ascii="Wingdings" w:hAnsi="Wingdings"/>
    </w:rPr>
  </w:style>
  <w:style w:type="character" w:customStyle="1" w:styleId="WW8Num51z0">
    <w:name w:val="WW8Num51z0"/>
    <w:rsid w:val="00AF41A6"/>
    <w:rPr>
      <w:color w:val="000000"/>
    </w:rPr>
  </w:style>
  <w:style w:type="character" w:customStyle="1" w:styleId="WW8Num53z0">
    <w:name w:val="WW8Num53z0"/>
    <w:rsid w:val="00AF41A6"/>
    <w:rPr>
      <w:rFonts w:ascii="Symbol" w:hAnsi="Symbol"/>
      <w:sz w:val="20"/>
    </w:rPr>
  </w:style>
  <w:style w:type="character" w:customStyle="1" w:styleId="WW8Num77z0">
    <w:name w:val="WW8Num77z0"/>
    <w:rsid w:val="00AF41A6"/>
    <w:rPr>
      <w:rFonts w:ascii="Arial" w:eastAsia="Times New Roman" w:hAnsi="Arial" w:cs="Arial"/>
    </w:rPr>
  </w:style>
  <w:style w:type="character" w:customStyle="1" w:styleId="WW8Num79z0">
    <w:name w:val="WW8Num79z0"/>
    <w:rsid w:val="00AF41A6"/>
    <w:rPr>
      <w:rFonts w:ascii="Symbol" w:hAnsi="Symbol" w:cs="OpenSymbol"/>
    </w:rPr>
  </w:style>
  <w:style w:type="character" w:customStyle="1" w:styleId="WW8Num80z0">
    <w:name w:val="WW8Num80z0"/>
    <w:rsid w:val="00AF41A6"/>
    <w:rPr>
      <w:rFonts w:ascii="Symbol" w:hAnsi="Symbol" w:cs="OpenSymbol"/>
    </w:rPr>
  </w:style>
  <w:style w:type="character" w:customStyle="1" w:styleId="WW8Num82z0">
    <w:name w:val="WW8Num82z0"/>
    <w:rsid w:val="00AF41A6"/>
    <w:rPr>
      <w:rFonts w:ascii="Symbol" w:hAnsi="Symbol" w:cs="OpenSymbol"/>
    </w:rPr>
  </w:style>
  <w:style w:type="character" w:customStyle="1" w:styleId="WW-Absatz-Standardschriftart">
    <w:name w:val="WW-Absatz-Standardschriftart"/>
    <w:rsid w:val="00AF41A6"/>
  </w:style>
  <w:style w:type="character" w:customStyle="1" w:styleId="WW-Absatz-Standardschriftart1">
    <w:name w:val="WW-Absatz-Standardschriftart1"/>
    <w:rsid w:val="00AF41A6"/>
  </w:style>
  <w:style w:type="character" w:customStyle="1" w:styleId="WW-Absatz-Standardschriftart11">
    <w:name w:val="WW-Absatz-Standardschriftart11"/>
    <w:rsid w:val="00AF41A6"/>
  </w:style>
  <w:style w:type="character" w:customStyle="1" w:styleId="WW8Num4z0">
    <w:name w:val="WW8Num4z0"/>
    <w:rsid w:val="00AF41A6"/>
    <w:rPr>
      <w:b w:val="0"/>
      <w:color w:val="auto"/>
    </w:rPr>
  </w:style>
  <w:style w:type="character" w:customStyle="1" w:styleId="WW8Num6z0">
    <w:name w:val="WW8Num6z0"/>
    <w:rsid w:val="00AF41A6"/>
    <w:rPr>
      <w:b w:val="0"/>
    </w:rPr>
  </w:style>
  <w:style w:type="character" w:customStyle="1" w:styleId="WW8Num12z0">
    <w:name w:val="WW8Num12z0"/>
    <w:rsid w:val="00AF41A6"/>
    <w:rPr>
      <w:rFonts w:ascii="Symbol" w:hAnsi="Symbol"/>
    </w:rPr>
  </w:style>
  <w:style w:type="character" w:customStyle="1" w:styleId="WW8Num15z0">
    <w:name w:val="WW8Num15z0"/>
    <w:rsid w:val="00AF41A6"/>
    <w:rPr>
      <w:b w:val="0"/>
    </w:rPr>
  </w:style>
  <w:style w:type="character" w:customStyle="1" w:styleId="WW8Num22z0">
    <w:name w:val="WW8Num22z0"/>
    <w:rsid w:val="00AF41A6"/>
    <w:rPr>
      <w:rFonts w:ascii="Times New Roman" w:eastAsia="Times New Roman" w:hAnsi="Times New Roman" w:cs="Times New Roman"/>
    </w:rPr>
  </w:style>
  <w:style w:type="character" w:customStyle="1" w:styleId="WW8Num24z0">
    <w:name w:val="WW8Num24z0"/>
    <w:rsid w:val="00AF41A6"/>
    <w:rPr>
      <w:rFonts w:ascii="Symbol" w:hAnsi="Symbol"/>
      <w:b w:val="0"/>
    </w:rPr>
  </w:style>
  <w:style w:type="character" w:customStyle="1" w:styleId="WW8Num29z0">
    <w:name w:val="WW8Num29z0"/>
    <w:rsid w:val="00AF41A6"/>
    <w:rPr>
      <w:b w:val="0"/>
      <w:color w:val="auto"/>
    </w:rPr>
  </w:style>
  <w:style w:type="character" w:customStyle="1" w:styleId="WW8Num31z0">
    <w:name w:val="WW8Num31z0"/>
    <w:rsid w:val="00AF41A6"/>
    <w:rPr>
      <w:b w:val="0"/>
    </w:rPr>
  </w:style>
  <w:style w:type="character" w:customStyle="1" w:styleId="WW8Num35z0">
    <w:name w:val="WW8Num35z0"/>
    <w:rsid w:val="00AF41A6"/>
    <w:rPr>
      <w:rFonts w:eastAsia="Times New Roman"/>
    </w:rPr>
  </w:style>
  <w:style w:type="character" w:customStyle="1" w:styleId="WW8Num38z0">
    <w:name w:val="WW8Num38z0"/>
    <w:rsid w:val="00AF41A6"/>
    <w:rPr>
      <w:b w:val="0"/>
      <w:color w:val="auto"/>
    </w:rPr>
  </w:style>
  <w:style w:type="character" w:customStyle="1" w:styleId="WW8Num42z0">
    <w:name w:val="WW8Num42z0"/>
    <w:rsid w:val="00AF41A6"/>
    <w:rPr>
      <w:b w:val="0"/>
    </w:rPr>
  </w:style>
  <w:style w:type="character" w:customStyle="1" w:styleId="WW8Num43z1">
    <w:name w:val="WW8Num43z1"/>
    <w:rsid w:val="00AF41A6"/>
    <w:rPr>
      <w:rFonts w:ascii="Courier New" w:hAnsi="Courier New" w:cs="Courier New"/>
    </w:rPr>
  </w:style>
  <w:style w:type="character" w:customStyle="1" w:styleId="WW8Num43z2">
    <w:name w:val="WW8Num43z2"/>
    <w:rsid w:val="00AF41A6"/>
    <w:rPr>
      <w:rFonts w:ascii="Wingdings" w:hAnsi="Wingdings"/>
    </w:rPr>
  </w:style>
  <w:style w:type="character" w:customStyle="1" w:styleId="WW8Num44z0">
    <w:name w:val="WW8Num44z0"/>
    <w:rsid w:val="00AF41A6"/>
    <w:rPr>
      <w:rFonts w:ascii="Arial" w:eastAsia="Times New Roman" w:hAnsi="Arial" w:cs="Arial"/>
    </w:rPr>
  </w:style>
  <w:style w:type="character" w:customStyle="1" w:styleId="WW8Num46z0">
    <w:name w:val="WW8Num46z0"/>
    <w:rsid w:val="00AF41A6"/>
    <w:rPr>
      <w:color w:val="000000"/>
    </w:rPr>
  </w:style>
  <w:style w:type="character" w:customStyle="1" w:styleId="WW8Num48z3">
    <w:name w:val="WW8Num48z3"/>
    <w:rsid w:val="00AF41A6"/>
    <w:rPr>
      <w:rFonts w:ascii="Symbol" w:hAnsi="Symbol"/>
    </w:rPr>
  </w:style>
  <w:style w:type="character" w:customStyle="1" w:styleId="WW8Num52z1">
    <w:name w:val="WW8Num52z1"/>
    <w:rsid w:val="00AF41A6"/>
    <w:rPr>
      <w:rFonts w:ascii="Courier New" w:hAnsi="Courier New"/>
    </w:rPr>
  </w:style>
  <w:style w:type="character" w:customStyle="1" w:styleId="WW8Num52z2">
    <w:name w:val="WW8Num52z2"/>
    <w:rsid w:val="00AF41A6"/>
    <w:rPr>
      <w:rFonts w:ascii="Wingdings" w:hAnsi="Wingdings"/>
    </w:rPr>
  </w:style>
  <w:style w:type="character" w:customStyle="1" w:styleId="WW8Num52z3">
    <w:name w:val="WW8Num52z3"/>
    <w:rsid w:val="00AF41A6"/>
    <w:rPr>
      <w:rFonts w:ascii="Symbol" w:hAnsi="Symbol"/>
    </w:rPr>
  </w:style>
  <w:style w:type="character" w:customStyle="1" w:styleId="WW8Num53z1">
    <w:name w:val="WW8Num53z1"/>
    <w:rsid w:val="00AF41A6"/>
    <w:rPr>
      <w:rFonts w:ascii="Courier New" w:hAnsi="Courier New"/>
      <w:sz w:val="20"/>
    </w:rPr>
  </w:style>
  <w:style w:type="character" w:customStyle="1" w:styleId="WW8Num53z2">
    <w:name w:val="WW8Num53z2"/>
    <w:rsid w:val="00AF41A6"/>
    <w:rPr>
      <w:rFonts w:ascii="Wingdings" w:hAnsi="Wingdings"/>
      <w:sz w:val="20"/>
    </w:rPr>
  </w:style>
  <w:style w:type="character" w:customStyle="1" w:styleId="WW8Num58z1">
    <w:name w:val="WW8Num58z1"/>
    <w:rsid w:val="00AF41A6"/>
    <w:rPr>
      <w:rFonts w:ascii="Courier New" w:hAnsi="Courier New" w:cs="Courier New"/>
    </w:rPr>
  </w:style>
  <w:style w:type="character" w:customStyle="1" w:styleId="WW8Num58z2">
    <w:name w:val="WW8Num58z2"/>
    <w:rsid w:val="00AF41A6"/>
    <w:rPr>
      <w:rFonts w:ascii="Wingdings" w:hAnsi="Wingdings"/>
    </w:rPr>
  </w:style>
  <w:style w:type="character" w:customStyle="1" w:styleId="WW8Num60z1">
    <w:name w:val="WW8Num60z1"/>
    <w:rsid w:val="00AF41A6"/>
    <w:rPr>
      <w:rFonts w:ascii="Courier New" w:hAnsi="Courier New" w:cs="Courier New"/>
    </w:rPr>
  </w:style>
  <w:style w:type="character" w:customStyle="1" w:styleId="WW8Num60z2">
    <w:name w:val="WW8Num60z2"/>
    <w:rsid w:val="00AF41A6"/>
    <w:rPr>
      <w:rFonts w:ascii="Wingdings" w:hAnsi="Wingdings"/>
    </w:rPr>
  </w:style>
  <w:style w:type="character" w:customStyle="1" w:styleId="WW8Num62z1">
    <w:name w:val="WW8Num62z1"/>
    <w:rsid w:val="00AF41A6"/>
    <w:rPr>
      <w:rFonts w:ascii="Courier New" w:hAnsi="Courier New" w:cs="Courier New"/>
    </w:rPr>
  </w:style>
  <w:style w:type="character" w:customStyle="1" w:styleId="WW8Num62z2">
    <w:name w:val="WW8Num62z2"/>
    <w:rsid w:val="00AF41A6"/>
    <w:rPr>
      <w:rFonts w:ascii="Wingdings" w:hAnsi="Wingdings"/>
    </w:rPr>
  </w:style>
  <w:style w:type="character" w:customStyle="1" w:styleId="WW8Num63z1">
    <w:name w:val="WW8Num63z1"/>
    <w:rsid w:val="00AF41A6"/>
    <w:rPr>
      <w:rFonts w:ascii="Courier New" w:hAnsi="Courier New" w:cs="Courier New"/>
    </w:rPr>
  </w:style>
  <w:style w:type="character" w:customStyle="1" w:styleId="WW8Num63z2">
    <w:name w:val="WW8Num63z2"/>
    <w:rsid w:val="00AF41A6"/>
    <w:rPr>
      <w:rFonts w:ascii="Wingdings" w:hAnsi="Wingdings"/>
    </w:rPr>
  </w:style>
  <w:style w:type="character" w:customStyle="1" w:styleId="WW8Num63z3">
    <w:name w:val="WW8Num63z3"/>
    <w:rsid w:val="00AF41A6"/>
    <w:rPr>
      <w:rFonts w:ascii="Symbol" w:hAnsi="Symbol"/>
    </w:rPr>
  </w:style>
  <w:style w:type="character" w:customStyle="1" w:styleId="WW8Num70z1">
    <w:name w:val="WW8Num70z1"/>
    <w:rsid w:val="00AF41A6"/>
    <w:rPr>
      <w:rFonts w:ascii="Courier New" w:hAnsi="Courier New" w:cs="Courier New"/>
    </w:rPr>
  </w:style>
  <w:style w:type="character" w:customStyle="1" w:styleId="WW8Num70z2">
    <w:name w:val="WW8Num70z2"/>
    <w:rsid w:val="00AF41A6"/>
    <w:rPr>
      <w:rFonts w:ascii="Wingdings" w:hAnsi="Wingdings"/>
    </w:rPr>
  </w:style>
  <w:style w:type="character" w:customStyle="1" w:styleId="WW8Num76z1">
    <w:name w:val="WW8Num76z1"/>
    <w:rsid w:val="00AF41A6"/>
    <w:rPr>
      <w:rFonts w:ascii="Courier New" w:hAnsi="Courier New" w:cs="Courier New"/>
    </w:rPr>
  </w:style>
  <w:style w:type="character" w:customStyle="1" w:styleId="WW8Num76z2">
    <w:name w:val="WW8Num76z2"/>
    <w:rsid w:val="00AF41A6"/>
    <w:rPr>
      <w:rFonts w:ascii="Wingdings" w:hAnsi="Wingdings"/>
    </w:rPr>
  </w:style>
  <w:style w:type="character" w:customStyle="1" w:styleId="WW8Num81z0">
    <w:name w:val="WW8Num81z0"/>
    <w:rsid w:val="00AF41A6"/>
    <w:rPr>
      <w:b/>
      <w:color w:val="000000"/>
    </w:rPr>
  </w:style>
  <w:style w:type="character" w:customStyle="1" w:styleId="WW8Num81z1">
    <w:name w:val="WW8Num81z1"/>
    <w:rsid w:val="00AF41A6"/>
    <w:rPr>
      <w:rFonts w:ascii="Arial" w:eastAsia="Times New Roman" w:hAnsi="Arial" w:cs="Arial"/>
    </w:rPr>
  </w:style>
  <w:style w:type="character" w:customStyle="1" w:styleId="WW8Num83z0">
    <w:name w:val="WW8Num83z0"/>
    <w:rsid w:val="00AF41A6"/>
    <w:rPr>
      <w:color w:val="000000"/>
    </w:rPr>
  </w:style>
  <w:style w:type="character" w:customStyle="1" w:styleId="WW8Num85z0">
    <w:name w:val="WW8Num85z0"/>
    <w:rsid w:val="00AF41A6"/>
    <w:rPr>
      <w:rFonts w:ascii="Times New Roman" w:eastAsia="Times New Roman" w:hAnsi="Times New Roman" w:cs="Times New Roman"/>
    </w:rPr>
  </w:style>
  <w:style w:type="character" w:customStyle="1" w:styleId="WW8Num85z1">
    <w:name w:val="WW8Num85z1"/>
    <w:rsid w:val="00AF41A6"/>
    <w:rPr>
      <w:rFonts w:ascii="Courier New" w:hAnsi="Courier New"/>
    </w:rPr>
  </w:style>
  <w:style w:type="character" w:customStyle="1" w:styleId="WW8Num85z2">
    <w:name w:val="WW8Num85z2"/>
    <w:rsid w:val="00AF41A6"/>
    <w:rPr>
      <w:rFonts w:ascii="Wingdings" w:hAnsi="Wingdings"/>
    </w:rPr>
  </w:style>
  <w:style w:type="character" w:customStyle="1" w:styleId="WW8Num85z3">
    <w:name w:val="WW8Num85z3"/>
    <w:rsid w:val="00AF41A6"/>
    <w:rPr>
      <w:rFonts w:ascii="Symbol" w:hAnsi="Symbol"/>
    </w:rPr>
  </w:style>
  <w:style w:type="character" w:customStyle="1" w:styleId="WW8Num87z0">
    <w:name w:val="WW8Num87z0"/>
    <w:rsid w:val="00AF41A6"/>
    <w:rPr>
      <w:b w:val="0"/>
    </w:rPr>
  </w:style>
  <w:style w:type="character" w:customStyle="1" w:styleId="WW8Num88z0">
    <w:name w:val="WW8Num88z0"/>
    <w:rsid w:val="00AF41A6"/>
    <w:rPr>
      <w:rFonts w:ascii="Arial" w:eastAsia="Times New Roman" w:hAnsi="Arial" w:cs="Arial"/>
    </w:rPr>
  </w:style>
  <w:style w:type="character" w:customStyle="1" w:styleId="WW8Num92z0">
    <w:name w:val="WW8Num92z0"/>
    <w:rsid w:val="00AF41A6"/>
    <w:rPr>
      <w:rFonts w:ascii="Symbol" w:hAnsi="Symbol"/>
    </w:rPr>
  </w:style>
  <w:style w:type="character" w:customStyle="1" w:styleId="WW8Num92z1">
    <w:name w:val="WW8Num92z1"/>
    <w:rsid w:val="00AF41A6"/>
    <w:rPr>
      <w:rFonts w:ascii="Courier New" w:hAnsi="Courier New" w:cs="Courier New"/>
    </w:rPr>
  </w:style>
  <w:style w:type="character" w:customStyle="1" w:styleId="WW8Num92z2">
    <w:name w:val="WW8Num92z2"/>
    <w:rsid w:val="00AF41A6"/>
    <w:rPr>
      <w:rFonts w:ascii="Wingdings" w:hAnsi="Wingdings"/>
    </w:rPr>
  </w:style>
  <w:style w:type="character" w:customStyle="1" w:styleId="WW8Num94z0">
    <w:name w:val="WW8Num94z0"/>
    <w:rsid w:val="00AF41A6"/>
    <w:rPr>
      <w:b w:val="0"/>
      <w:color w:val="auto"/>
    </w:rPr>
  </w:style>
  <w:style w:type="character" w:customStyle="1" w:styleId="WW8Num96z0">
    <w:name w:val="WW8Num96z0"/>
    <w:rsid w:val="00AF41A6"/>
    <w:rPr>
      <w:rFonts w:ascii="Times New Roman" w:eastAsia="Times New Roman" w:hAnsi="Times New Roman" w:cs="Times New Roman"/>
    </w:rPr>
  </w:style>
  <w:style w:type="character" w:customStyle="1" w:styleId="WW8Num96z1">
    <w:name w:val="WW8Num96z1"/>
    <w:rsid w:val="00AF41A6"/>
    <w:rPr>
      <w:rFonts w:ascii="Courier New" w:hAnsi="Courier New"/>
    </w:rPr>
  </w:style>
  <w:style w:type="character" w:customStyle="1" w:styleId="WW8Num96z2">
    <w:name w:val="WW8Num96z2"/>
    <w:rsid w:val="00AF41A6"/>
    <w:rPr>
      <w:rFonts w:ascii="Wingdings" w:hAnsi="Wingdings"/>
    </w:rPr>
  </w:style>
  <w:style w:type="character" w:customStyle="1" w:styleId="WW8Num96z3">
    <w:name w:val="WW8Num96z3"/>
    <w:rsid w:val="00AF41A6"/>
    <w:rPr>
      <w:rFonts w:ascii="Symbol" w:hAnsi="Symbol"/>
    </w:rPr>
  </w:style>
  <w:style w:type="character" w:customStyle="1" w:styleId="WW8Num98z0">
    <w:name w:val="WW8Num98z0"/>
    <w:rsid w:val="00AF41A6"/>
    <w:rPr>
      <w:color w:val="000000"/>
    </w:rPr>
  </w:style>
  <w:style w:type="character" w:customStyle="1" w:styleId="WW8Num101z0">
    <w:name w:val="WW8Num101z0"/>
    <w:rsid w:val="00AF41A6"/>
    <w:rPr>
      <w:rFonts w:ascii="Symbol" w:hAnsi="Symbol"/>
    </w:rPr>
  </w:style>
  <w:style w:type="character" w:customStyle="1" w:styleId="WW8Num101z1">
    <w:name w:val="WW8Num101z1"/>
    <w:rsid w:val="00AF41A6"/>
    <w:rPr>
      <w:rFonts w:ascii="Courier New" w:hAnsi="Courier New" w:cs="Courier New"/>
    </w:rPr>
  </w:style>
  <w:style w:type="character" w:customStyle="1" w:styleId="WW8Num101z2">
    <w:name w:val="WW8Num101z2"/>
    <w:rsid w:val="00AF41A6"/>
    <w:rPr>
      <w:rFonts w:ascii="Wingdings" w:hAnsi="Wingdings"/>
    </w:rPr>
  </w:style>
  <w:style w:type="character" w:customStyle="1" w:styleId="WW8Num103z0">
    <w:name w:val="WW8Num103z0"/>
    <w:rsid w:val="00AF41A6"/>
    <w:rPr>
      <w:color w:val="000000"/>
    </w:rPr>
  </w:style>
  <w:style w:type="character" w:customStyle="1" w:styleId="WW8Num104z0">
    <w:name w:val="WW8Num104z0"/>
    <w:rsid w:val="00AF41A6"/>
    <w:rPr>
      <w:b/>
    </w:rPr>
  </w:style>
  <w:style w:type="character" w:customStyle="1" w:styleId="WW8Num106z0">
    <w:name w:val="WW8Num106z0"/>
    <w:rsid w:val="00AF41A6"/>
    <w:rPr>
      <w:rFonts w:ascii="Symbol" w:hAnsi="Symbol"/>
    </w:rPr>
  </w:style>
  <w:style w:type="character" w:customStyle="1" w:styleId="WW8Num106z1">
    <w:name w:val="WW8Num106z1"/>
    <w:rsid w:val="00AF41A6"/>
    <w:rPr>
      <w:rFonts w:ascii="Courier New" w:hAnsi="Courier New" w:cs="Courier New"/>
    </w:rPr>
  </w:style>
  <w:style w:type="character" w:customStyle="1" w:styleId="WW8Num106z2">
    <w:name w:val="WW8Num106z2"/>
    <w:rsid w:val="00AF41A6"/>
    <w:rPr>
      <w:rFonts w:ascii="Wingdings" w:hAnsi="Wingdings"/>
    </w:rPr>
  </w:style>
  <w:style w:type="character" w:customStyle="1" w:styleId="WW8Num109z0">
    <w:name w:val="WW8Num109z0"/>
    <w:rsid w:val="00AF41A6"/>
    <w:rPr>
      <w:b w:val="0"/>
    </w:rPr>
  </w:style>
  <w:style w:type="character" w:customStyle="1" w:styleId="WW8Num112z0">
    <w:name w:val="WW8Num112z0"/>
    <w:rsid w:val="00AF41A6"/>
    <w:rPr>
      <w:color w:val="000000"/>
    </w:rPr>
  </w:style>
  <w:style w:type="character" w:customStyle="1" w:styleId="WW8Num113z0">
    <w:name w:val="WW8Num113z0"/>
    <w:rsid w:val="00AF41A6"/>
    <w:rPr>
      <w:color w:val="000000"/>
    </w:rPr>
  </w:style>
  <w:style w:type="character" w:customStyle="1" w:styleId="WW8Num114z1">
    <w:name w:val="WW8Num114z1"/>
    <w:rsid w:val="00AF41A6"/>
    <w:rPr>
      <w:rFonts w:ascii="Times New Roman" w:eastAsia="Times New Roman" w:hAnsi="Times New Roman" w:cs="Times New Roman"/>
    </w:rPr>
  </w:style>
  <w:style w:type="character" w:customStyle="1" w:styleId="WW8Num115z0">
    <w:name w:val="WW8Num115z0"/>
    <w:rsid w:val="00AF41A6"/>
    <w:rPr>
      <w:rFonts w:ascii="Times New Roman" w:eastAsia="Times New Roman" w:hAnsi="Times New Roman" w:cs="Times New Roman"/>
    </w:rPr>
  </w:style>
  <w:style w:type="character" w:customStyle="1" w:styleId="WW8Num115z1">
    <w:name w:val="WW8Num115z1"/>
    <w:rsid w:val="00AF41A6"/>
    <w:rPr>
      <w:rFonts w:ascii="Courier New" w:hAnsi="Courier New"/>
    </w:rPr>
  </w:style>
  <w:style w:type="character" w:customStyle="1" w:styleId="WW8Num115z2">
    <w:name w:val="WW8Num115z2"/>
    <w:rsid w:val="00AF41A6"/>
    <w:rPr>
      <w:rFonts w:ascii="Wingdings" w:hAnsi="Wingdings"/>
    </w:rPr>
  </w:style>
  <w:style w:type="character" w:customStyle="1" w:styleId="WW8Num115z3">
    <w:name w:val="WW8Num115z3"/>
    <w:rsid w:val="00AF41A6"/>
    <w:rPr>
      <w:rFonts w:ascii="Symbol" w:hAnsi="Symbol"/>
    </w:rPr>
  </w:style>
  <w:style w:type="character" w:customStyle="1" w:styleId="Domylnaczcionkaakapitu1">
    <w:name w:val="Domyślna czcionka akapitu1"/>
    <w:rsid w:val="00AF41A6"/>
  </w:style>
  <w:style w:type="character" w:customStyle="1" w:styleId="WW-Absatz-Standardschriftart111">
    <w:name w:val="WW-Absatz-Standardschriftart111"/>
    <w:rsid w:val="00AF41A6"/>
  </w:style>
  <w:style w:type="character" w:customStyle="1" w:styleId="WW-Domylnaczcionkaakapitu">
    <w:name w:val="WW-Domyślna czcionka akapitu"/>
    <w:rsid w:val="00AF41A6"/>
  </w:style>
  <w:style w:type="character" w:styleId="UyteHipercze">
    <w:name w:val="FollowedHyperlink"/>
    <w:rsid w:val="00AF41A6"/>
    <w:rPr>
      <w:color w:val="800080"/>
      <w:u w:val="single"/>
    </w:rPr>
  </w:style>
  <w:style w:type="character" w:customStyle="1" w:styleId="StopkaZnak">
    <w:name w:val="Stopka Znak"/>
    <w:uiPriority w:val="99"/>
    <w:rsid w:val="00AF41A6"/>
    <w:rPr>
      <w:sz w:val="26"/>
    </w:rPr>
  </w:style>
  <w:style w:type="character" w:customStyle="1" w:styleId="style-type-ital">
    <w:name w:val="style-type-ital"/>
    <w:rsid w:val="00AF41A6"/>
  </w:style>
  <w:style w:type="character" w:customStyle="1" w:styleId="style-type-bold">
    <w:name w:val="style-type-bold"/>
    <w:rsid w:val="00AF41A6"/>
  </w:style>
  <w:style w:type="character" w:customStyle="1" w:styleId="ZwykytekstZnak">
    <w:name w:val="Zwykły tekst Znak"/>
    <w:link w:val="Zwykytekst"/>
    <w:uiPriority w:val="99"/>
    <w:rsid w:val="00AF41A6"/>
    <w:rPr>
      <w:rFonts w:ascii="Courier New" w:hAnsi="Courier New"/>
    </w:rPr>
  </w:style>
  <w:style w:type="character" w:customStyle="1" w:styleId="TekstpodstawowywcityZnak">
    <w:name w:val="Tekst podstawowy wcięty Znak"/>
    <w:rsid w:val="00AF41A6"/>
    <w:rPr>
      <w:sz w:val="24"/>
      <w:szCs w:val="24"/>
    </w:rPr>
  </w:style>
  <w:style w:type="character" w:customStyle="1" w:styleId="TekstprzypisukocowegoZnak">
    <w:name w:val="Tekst przypisu końcowego Znak"/>
    <w:rsid w:val="00AF41A6"/>
  </w:style>
  <w:style w:type="character" w:customStyle="1" w:styleId="Znakiprzypiswdolnych">
    <w:name w:val="Znaki przypisów dolnych"/>
    <w:rsid w:val="00AF41A6"/>
    <w:rPr>
      <w:vertAlign w:val="superscript"/>
    </w:rPr>
  </w:style>
  <w:style w:type="character" w:customStyle="1" w:styleId="Tekstpodstawowy3Znak">
    <w:name w:val="Tekst podstawowy 3 Znak"/>
    <w:rsid w:val="00AF41A6"/>
    <w:rPr>
      <w:sz w:val="16"/>
      <w:szCs w:val="16"/>
    </w:rPr>
  </w:style>
  <w:style w:type="character" w:customStyle="1" w:styleId="TekstkomentarzaZnak">
    <w:name w:val="Tekst komentarza Znak"/>
    <w:link w:val="Tekstkomentarza"/>
    <w:rsid w:val="00AF41A6"/>
  </w:style>
  <w:style w:type="character" w:customStyle="1" w:styleId="TekstpodstawowyZnak">
    <w:name w:val="Tekst podstawowy Znak"/>
    <w:rsid w:val="00AF41A6"/>
    <w:rPr>
      <w:sz w:val="26"/>
    </w:rPr>
  </w:style>
  <w:style w:type="character" w:customStyle="1" w:styleId="Tekstpodstawowy2Znak">
    <w:name w:val="Tekst podstawowy 2 Znak"/>
    <w:rsid w:val="00AF41A6"/>
    <w:rPr>
      <w:sz w:val="24"/>
      <w:szCs w:val="24"/>
    </w:rPr>
  </w:style>
  <w:style w:type="character" w:customStyle="1" w:styleId="Symbolewypunktowania">
    <w:name w:val="Symbole wypunktowania"/>
    <w:rsid w:val="00AF41A6"/>
    <w:rPr>
      <w:rFonts w:ascii="OpenSymbol" w:eastAsia="OpenSymbol" w:hAnsi="OpenSymbol" w:cs="OpenSymbol"/>
    </w:rPr>
  </w:style>
  <w:style w:type="character" w:customStyle="1" w:styleId="Znakinumeracji">
    <w:name w:val="Znaki numeracji"/>
    <w:rsid w:val="00AF41A6"/>
  </w:style>
  <w:style w:type="paragraph" w:customStyle="1" w:styleId="Nagwek10">
    <w:name w:val="Nagłówek1"/>
    <w:basedOn w:val="Normalny"/>
    <w:next w:val="Tekstpodstawowy"/>
    <w:rsid w:val="00AF41A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link w:val="TekstpodstawowyZnak1"/>
    <w:rsid w:val="00AF41A6"/>
    <w:pPr>
      <w:spacing w:after="120"/>
    </w:pPr>
    <w:rPr>
      <w:sz w:val="26"/>
      <w:szCs w:val="20"/>
      <w:lang w:val="x-none"/>
    </w:rPr>
  </w:style>
  <w:style w:type="character" w:customStyle="1" w:styleId="TekstpodstawowyZnak1">
    <w:name w:val="Tekst podstawowy Znak1"/>
    <w:link w:val="Tekstpodstawowy"/>
    <w:rsid w:val="00AF41A6"/>
    <w:rPr>
      <w:sz w:val="26"/>
      <w:lang w:eastAsia="ar-SA"/>
    </w:rPr>
  </w:style>
  <w:style w:type="paragraph" w:styleId="Lista">
    <w:name w:val="List"/>
    <w:basedOn w:val="Tekstpodstawowy"/>
    <w:rsid w:val="00AF41A6"/>
    <w:rPr>
      <w:rFonts w:cs="Tahoma"/>
    </w:rPr>
  </w:style>
  <w:style w:type="paragraph" w:customStyle="1" w:styleId="Podpis1">
    <w:name w:val="Podpis1"/>
    <w:basedOn w:val="Normalny"/>
    <w:rsid w:val="00AF41A6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AF41A6"/>
    <w:pPr>
      <w:suppressLineNumbers/>
    </w:pPr>
    <w:rPr>
      <w:rFonts w:cs="Tahoma"/>
      <w:sz w:val="26"/>
      <w:szCs w:val="20"/>
    </w:rPr>
  </w:style>
  <w:style w:type="paragraph" w:styleId="Podpis">
    <w:name w:val="Signature"/>
    <w:basedOn w:val="Normalny"/>
    <w:link w:val="PodpisZnak"/>
    <w:rsid w:val="00AF41A6"/>
    <w:pPr>
      <w:suppressLineNumbers/>
      <w:spacing w:before="120" w:after="120"/>
    </w:pPr>
    <w:rPr>
      <w:i/>
      <w:iCs/>
      <w:sz w:val="20"/>
      <w:szCs w:val="20"/>
      <w:lang w:val="x-none"/>
    </w:rPr>
  </w:style>
  <w:style w:type="character" w:customStyle="1" w:styleId="PodpisZnak">
    <w:name w:val="Podpis Znak"/>
    <w:link w:val="Podpis"/>
    <w:rsid w:val="00AF41A6"/>
    <w:rPr>
      <w:rFonts w:cs="Tahoma"/>
      <w:i/>
      <w:iCs/>
      <w:lang w:eastAsia="ar-SA"/>
    </w:rPr>
  </w:style>
  <w:style w:type="paragraph" w:styleId="Tekstpodstawowywcity">
    <w:name w:val="Body Text Indent"/>
    <w:basedOn w:val="Normalny"/>
    <w:link w:val="TekstpodstawowywcityZnak1"/>
    <w:rsid w:val="00AF41A6"/>
    <w:pPr>
      <w:suppressAutoHyphens w:val="0"/>
      <w:ind w:firstLine="708"/>
      <w:jc w:val="both"/>
    </w:pPr>
    <w:rPr>
      <w:lang w:val="x-none"/>
    </w:rPr>
  </w:style>
  <w:style w:type="character" w:customStyle="1" w:styleId="TekstpodstawowywcityZnak1">
    <w:name w:val="Tekst podstawowy wcięty Znak1"/>
    <w:link w:val="Tekstpodstawowywcity"/>
    <w:rsid w:val="00AF41A6"/>
    <w:rPr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AF41A6"/>
    <w:pPr>
      <w:suppressAutoHyphens w:val="0"/>
    </w:pPr>
    <w:rPr>
      <w:rFonts w:ascii="Bookman Old Style" w:hAnsi="Bookman Old Style"/>
      <w:b/>
      <w:szCs w:val="20"/>
    </w:rPr>
  </w:style>
  <w:style w:type="paragraph" w:customStyle="1" w:styleId="Zwykytekst2">
    <w:name w:val="Zwykły tekst2"/>
    <w:basedOn w:val="Normalny"/>
    <w:rsid w:val="00AF41A6"/>
    <w:pPr>
      <w:widowControl w:val="0"/>
    </w:pPr>
    <w:rPr>
      <w:rFonts w:ascii="Courier New" w:eastAsia="Lucida Sans Unicode" w:hAnsi="Courier New"/>
      <w:kern w:val="1"/>
    </w:rPr>
  </w:style>
  <w:style w:type="paragraph" w:customStyle="1" w:styleId="p-type-quest">
    <w:name w:val="p-type-quest"/>
    <w:basedOn w:val="Normalny"/>
    <w:rsid w:val="00AF41A6"/>
    <w:pPr>
      <w:suppressAutoHyphens w:val="0"/>
      <w:spacing w:before="100" w:after="100"/>
    </w:pPr>
  </w:style>
  <w:style w:type="paragraph" w:customStyle="1" w:styleId="p-type-visa">
    <w:name w:val="p-type-visa"/>
    <w:basedOn w:val="Normalny"/>
    <w:rsid w:val="00AF41A6"/>
    <w:pPr>
      <w:suppressAutoHyphens w:val="0"/>
      <w:spacing w:before="100" w:after="100"/>
    </w:pPr>
  </w:style>
  <w:style w:type="paragraph" w:customStyle="1" w:styleId="p-type-nota">
    <w:name w:val="p-type-nota"/>
    <w:basedOn w:val="Normalny"/>
    <w:rsid w:val="00AF41A6"/>
    <w:pPr>
      <w:suppressAutoHyphens w:val="0"/>
      <w:spacing w:before="100" w:after="100"/>
    </w:pPr>
  </w:style>
  <w:style w:type="paragraph" w:customStyle="1" w:styleId="p">
    <w:name w:val="p"/>
    <w:basedOn w:val="Normalny"/>
    <w:rsid w:val="00AF41A6"/>
    <w:pPr>
      <w:suppressAutoHyphens w:val="0"/>
      <w:spacing w:before="100" w:after="100"/>
    </w:pPr>
  </w:style>
  <w:style w:type="paragraph" w:customStyle="1" w:styleId="Zwykytekst3">
    <w:name w:val="Zwykły tekst3"/>
    <w:basedOn w:val="Normalny"/>
    <w:rsid w:val="00AF41A6"/>
    <w:rPr>
      <w:rFonts w:ascii="Courier New" w:hAnsi="Courier New"/>
      <w:sz w:val="20"/>
      <w:szCs w:val="20"/>
    </w:rPr>
  </w:style>
  <w:style w:type="paragraph" w:customStyle="1" w:styleId="Tekstpodstawowywcity32">
    <w:name w:val="Tekst podstawowy wcięty 32"/>
    <w:basedOn w:val="Normalny"/>
    <w:rsid w:val="00AF41A6"/>
    <w:pPr>
      <w:widowControl w:val="0"/>
      <w:ind w:left="340" w:hanging="340"/>
    </w:pPr>
    <w:rPr>
      <w:rFonts w:eastAsia="Lucida Sans Unicode"/>
      <w:kern w:val="1"/>
    </w:rPr>
  </w:style>
  <w:style w:type="paragraph" w:customStyle="1" w:styleId="Zawartotabeli">
    <w:name w:val="Zawartość tabeli"/>
    <w:basedOn w:val="Normalny"/>
    <w:rsid w:val="00AF41A6"/>
    <w:pPr>
      <w:widowControl w:val="0"/>
      <w:suppressLineNumbers/>
    </w:pPr>
    <w:rPr>
      <w:rFonts w:eastAsia="Lucida Sans Unicode"/>
      <w:kern w:val="1"/>
    </w:rPr>
  </w:style>
  <w:style w:type="paragraph" w:customStyle="1" w:styleId="Angebotstabelle">
    <w:name w:val="Angebotstabelle"/>
    <w:basedOn w:val="Normalny"/>
    <w:rsid w:val="00AF41A6"/>
    <w:pPr>
      <w:tabs>
        <w:tab w:val="decimal" w:pos="5670"/>
        <w:tab w:val="decimal" w:pos="7371"/>
      </w:tabs>
      <w:suppressAutoHyphens w:val="0"/>
      <w:spacing w:before="60"/>
    </w:pPr>
    <w:rPr>
      <w:rFonts w:ascii="SartoriusRotisMail" w:hAnsi="SartoriusRotisMail"/>
      <w:sz w:val="22"/>
      <w:szCs w:val="20"/>
      <w:lang w:val="de-DE"/>
    </w:rPr>
  </w:style>
  <w:style w:type="paragraph" w:styleId="Tekstprzypisukocowego">
    <w:name w:val="endnote text"/>
    <w:basedOn w:val="Normalny"/>
    <w:link w:val="TekstprzypisukocowegoZnak1"/>
    <w:rsid w:val="00AF41A6"/>
    <w:pPr>
      <w:suppressAutoHyphens w:val="0"/>
    </w:pPr>
    <w:rPr>
      <w:sz w:val="20"/>
      <w:szCs w:val="20"/>
      <w:lang w:val="x-none"/>
    </w:rPr>
  </w:style>
  <w:style w:type="character" w:customStyle="1" w:styleId="TekstprzypisukocowegoZnak1">
    <w:name w:val="Tekst przypisu końcowego Znak1"/>
    <w:link w:val="Tekstprzypisukocowego"/>
    <w:rsid w:val="00AF41A6"/>
    <w:rPr>
      <w:lang w:eastAsia="ar-SA"/>
    </w:rPr>
  </w:style>
  <w:style w:type="paragraph" w:customStyle="1" w:styleId="TableText">
    <w:name w:val="Table Text"/>
    <w:rsid w:val="00AF41A6"/>
    <w:pPr>
      <w:suppressAutoHyphens/>
      <w:autoSpaceDE w:val="0"/>
    </w:pPr>
    <w:rPr>
      <w:rFonts w:ascii="Arial" w:eastAsia="Arial" w:hAnsi="Arial" w:cs="Arial"/>
      <w:color w:val="000000"/>
      <w:lang w:eastAsia="ar-SA"/>
    </w:rPr>
  </w:style>
  <w:style w:type="paragraph" w:customStyle="1" w:styleId="Tekstpodstawowy33">
    <w:name w:val="Tekst podstawowy 33"/>
    <w:basedOn w:val="Normalny"/>
    <w:rsid w:val="00AF41A6"/>
    <w:pPr>
      <w:spacing w:after="120"/>
    </w:pPr>
    <w:rPr>
      <w:sz w:val="16"/>
      <w:szCs w:val="16"/>
    </w:rPr>
  </w:style>
  <w:style w:type="paragraph" w:customStyle="1" w:styleId="Tekstkomentarza1">
    <w:name w:val="Tekst komentarza1"/>
    <w:basedOn w:val="Normalny"/>
    <w:rsid w:val="00AF41A6"/>
    <w:pPr>
      <w:suppressAutoHyphens w:val="0"/>
    </w:pPr>
    <w:rPr>
      <w:sz w:val="20"/>
      <w:szCs w:val="20"/>
    </w:rPr>
  </w:style>
  <w:style w:type="paragraph" w:customStyle="1" w:styleId="ZnakZnakZnakZnak">
    <w:name w:val="Znak Znak Znak Znak"/>
    <w:basedOn w:val="Normalny"/>
    <w:rsid w:val="00AF41A6"/>
    <w:pPr>
      <w:suppressAutoHyphens w:val="0"/>
    </w:pPr>
  </w:style>
  <w:style w:type="paragraph" w:customStyle="1" w:styleId="Default">
    <w:name w:val="Default"/>
    <w:rsid w:val="00AF41A6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ZnakZnakZnakZnak0">
    <w:name w:val="Znak Znak Znak Znak"/>
    <w:basedOn w:val="Normalny"/>
    <w:rsid w:val="00AF41A6"/>
    <w:pPr>
      <w:suppressAutoHyphens w:val="0"/>
    </w:pPr>
  </w:style>
  <w:style w:type="paragraph" w:customStyle="1" w:styleId="Tekstpodstawowy32">
    <w:name w:val="Tekst podstawowy 32"/>
    <w:basedOn w:val="Normalny"/>
    <w:rsid w:val="00AF41A6"/>
    <w:rPr>
      <w:rFonts w:cs="Courier New"/>
      <w:szCs w:val="20"/>
    </w:rPr>
  </w:style>
  <w:style w:type="paragraph" w:customStyle="1" w:styleId="Tekstpodstawowy210">
    <w:name w:val="Tekst podstawowy 21"/>
    <w:basedOn w:val="Normalny"/>
    <w:rsid w:val="00AF41A6"/>
    <w:pPr>
      <w:suppressAutoHyphens w:val="0"/>
      <w:spacing w:after="120" w:line="480" w:lineRule="auto"/>
    </w:pPr>
  </w:style>
  <w:style w:type="paragraph" w:customStyle="1" w:styleId="Tekstpodstawowywcity1">
    <w:name w:val="Tekst podstawowy wcięty1"/>
    <w:basedOn w:val="Normalny"/>
    <w:rsid w:val="00AF41A6"/>
    <w:pPr>
      <w:jc w:val="both"/>
    </w:pPr>
    <w:rPr>
      <w:rFonts w:ascii="Arial" w:hAnsi="Arial" w:cs="Courier New"/>
      <w:sz w:val="22"/>
      <w:szCs w:val="20"/>
    </w:rPr>
  </w:style>
  <w:style w:type="paragraph" w:customStyle="1" w:styleId="Tekstdugiegocytatu">
    <w:name w:val="Tekst długiego cytatu"/>
    <w:basedOn w:val="Normalny"/>
    <w:rsid w:val="00AF41A6"/>
    <w:pPr>
      <w:spacing w:before="39" w:after="39"/>
      <w:ind w:left="519" w:right="39" w:hanging="480"/>
    </w:pPr>
    <w:rPr>
      <w:rFonts w:cs="Courier New"/>
      <w:szCs w:val="20"/>
    </w:rPr>
  </w:style>
  <w:style w:type="paragraph" w:styleId="HTML-wstpniesformatowany">
    <w:name w:val="HTML Preformatted"/>
    <w:basedOn w:val="Normalny"/>
    <w:link w:val="HTML-wstpniesformatowanyZnak"/>
    <w:rsid w:val="00AF41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color w:val="000000"/>
      <w:sz w:val="20"/>
      <w:szCs w:val="20"/>
      <w:lang w:val="x-none"/>
    </w:rPr>
  </w:style>
  <w:style w:type="character" w:customStyle="1" w:styleId="HTML-wstpniesformatowanyZnak">
    <w:name w:val="HTML - wstępnie sformatowany Znak"/>
    <w:link w:val="HTML-wstpniesformatowany"/>
    <w:rsid w:val="00AF41A6"/>
    <w:rPr>
      <w:rFonts w:ascii="Courier New" w:hAnsi="Courier New" w:cs="Courier New"/>
      <w:color w:val="000000"/>
      <w:lang w:eastAsia="ar-SA"/>
    </w:rPr>
  </w:style>
  <w:style w:type="paragraph" w:customStyle="1" w:styleId="Tekstpodstawowy31">
    <w:name w:val="Tekst podstawowy 31"/>
    <w:basedOn w:val="Normalny"/>
    <w:rsid w:val="00AF41A6"/>
    <w:rPr>
      <w:szCs w:val="20"/>
    </w:rPr>
  </w:style>
  <w:style w:type="paragraph" w:customStyle="1" w:styleId="Zwykytekst1">
    <w:name w:val="Zwykły tekst1"/>
    <w:basedOn w:val="Normalny"/>
    <w:rsid w:val="00AF41A6"/>
    <w:pPr>
      <w:widowControl w:val="0"/>
    </w:pPr>
    <w:rPr>
      <w:rFonts w:ascii="Courier New" w:eastAsia="Lucida Sans Unicode" w:hAnsi="Courier New"/>
      <w:kern w:val="1"/>
    </w:rPr>
  </w:style>
  <w:style w:type="paragraph" w:customStyle="1" w:styleId="Nagwektabeli">
    <w:name w:val="Nagłówek tabeli"/>
    <w:basedOn w:val="Zawartotabeli"/>
    <w:rsid w:val="00AF41A6"/>
    <w:pPr>
      <w:jc w:val="center"/>
    </w:pPr>
    <w:rPr>
      <w:b/>
      <w:bCs/>
    </w:rPr>
  </w:style>
  <w:style w:type="paragraph" w:customStyle="1" w:styleId="WW-Tekstpodstawowy3">
    <w:name w:val="WW-Tekst podstawowy 3"/>
    <w:basedOn w:val="Normalny"/>
    <w:rsid w:val="00AF41A6"/>
    <w:pPr>
      <w:tabs>
        <w:tab w:val="left" w:pos="851"/>
        <w:tab w:val="left" w:pos="2977"/>
      </w:tabs>
      <w:jc w:val="both"/>
    </w:pPr>
    <w:rPr>
      <w:szCs w:val="20"/>
    </w:rPr>
  </w:style>
  <w:style w:type="paragraph" w:customStyle="1" w:styleId="Tretekstu">
    <w:name w:val="Treść tekstu"/>
    <w:basedOn w:val="Normalny"/>
    <w:rsid w:val="00AF41A6"/>
    <w:pPr>
      <w:widowControl w:val="0"/>
      <w:suppressAutoHyphens w:val="0"/>
      <w:autoSpaceDE w:val="0"/>
      <w:autoSpaceDN w:val="0"/>
      <w:adjustRightInd w:val="0"/>
      <w:jc w:val="center"/>
    </w:pPr>
    <w:rPr>
      <w:b/>
      <w:bCs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000334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1">
    <w:name w:val="Zwykły tekst Znak1"/>
    <w:rsid w:val="00000334"/>
    <w:rPr>
      <w:rFonts w:ascii="Courier New" w:hAnsi="Courier New" w:cs="Courier New"/>
      <w:lang w:eastAsia="ar-SA"/>
    </w:rPr>
  </w:style>
  <w:style w:type="table" w:styleId="Tabela-Siatka">
    <w:name w:val="Table Grid"/>
    <w:basedOn w:val="Standardowy"/>
    <w:uiPriority w:val="39"/>
    <w:rsid w:val="006F52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ny"/>
    <w:rsid w:val="005A022B"/>
    <w:pPr>
      <w:suppressAutoHyphens w:val="0"/>
      <w:spacing w:before="100" w:beforeAutospacing="1" w:after="119"/>
    </w:pPr>
    <w:rPr>
      <w:lang w:eastAsia="pl-PL"/>
    </w:rPr>
  </w:style>
  <w:style w:type="character" w:customStyle="1" w:styleId="Nagwek6Znak">
    <w:name w:val="Nagłówek 6 Znak"/>
    <w:link w:val="Nagwek6"/>
    <w:rsid w:val="00460285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460285"/>
    <w:rPr>
      <w:sz w:val="24"/>
      <w:szCs w:val="24"/>
    </w:rPr>
  </w:style>
  <w:style w:type="character" w:customStyle="1" w:styleId="Nagwek9Znak">
    <w:name w:val="Nagłówek 9 Znak"/>
    <w:link w:val="Nagwek9"/>
    <w:rsid w:val="00460285"/>
    <w:rPr>
      <w:rFonts w:ascii="Arial" w:hAnsi="Arial" w:cs="Arial"/>
      <w:sz w:val="22"/>
      <w:szCs w:val="22"/>
    </w:rPr>
  </w:style>
  <w:style w:type="paragraph" w:styleId="Tekstpodstawowy2">
    <w:name w:val="Body Text 2"/>
    <w:basedOn w:val="Normalny"/>
    <w:link w:val="Tekstpodstawowy2Znak1"/>
    <w:rsid w:val="002D466D"/>
    <w:pPr>
      <w:spacing w:after="120" w:line="480" w:lineRule="auto"/>
    </w:pPr>
    <w:rPr>
      <w:lang w:val="x-none"/>
    </w:rPr>
  </w:style>
  <w:style w:type="character" w:customStyle="1" w:styleId="Tekstpodstawowy2Znak1">
    <w:name w:val="Tekst podstawowy 2 Znak1"/>
    <w:link w:val="Tekstpodstawowy2"/>
    <w:rsid w:val="002D466D"/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2D466D"/>
    <w:pPr>
      <w:suppressAutoHyphens w:val="0"/>
      <w:ind w:left="720" w:hanging="720"/>
      <w:jc w:val="both"/>
    </w:pPr>
    <w:rPr>
      <w:rFonts w:eastAsia="Calibri"/>
      <w:sz w:val="20"/>
      <w:szCs w:val="20"/>
      <w:u w:color="000000"/>
      <w:lang w:val="x-none" w:eastAsia="en-GB"/>
    </w:rPr>
  </w:style>
  <w:style w:type="character" w:customStyle="1" w:styleId="TekstprzypisudolnegoZnak">
    <w:name w:val="Tekst przypisu dolnego Znak"/>
    <w:link w:val="Tekstprzypisudolnego"/>
    <w:uiPriority w:val="99"/>
    <w:rsid w:val="002D466D"/>
    <w:rPr>
      <w:rFonts w:eastAsia="Calibri"/>
      <w:u w:color="000000"/>
      <w:lang w:eastAsia="en-GB"/>
    </w:rPr>
  </w:style>
  <w:style w:type="character" w:customStyle="1" w:styleId="AkapitzlistZnak">
    <w:name w:val="Akapit z listą Znak"/>
    <w:aliases w:val="L1 Znak,Numerowanie Znak,Akapit z listą5 Znak,T_SZ_List Paragraph Znak,normalny tekst Znak,wypunktowanie Znak,Normal Znak,Akapit z listą3 Znak,Akapit z listą31 Znak,Wypunktowanie Znak,Normal2 Znak,sw tekst Znak,2 heading Znak,lp1 Znak"/>
    <w:link w:val="Akapitzlist"/>
    <w:uiPriority w:val="34"/>
    <w:qFormat/>
    <w:rsid w:val="002D466D"/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iPriority w:val="99"/>
    <w:unhideWhenUsed/>
    <w:rsid w:val="002D466D"/>
    <w:rPr>
      <w:vertAlign w:val="superscript"/>
    </w:rPr>
  </w:style>
  <w:style w:type="character" w:customStyle="1" w:styleId="Nagwek3Znak">
    <w:name w:val="Nagłówek 3 Znak"/>
    <w:link w:val="Nagwek3"/>
    <w:semiHidden/>
    <w:rsid w:val="00643E87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paragraph" w:customStyle="1" w:styleId="Tekstpodstawowywcity21">
    <w:name w:val="Tekst podstawowy wcięty 21"/>
    <w:basedOn w:val="Normalny"/>
    <w:rsid w:val="00CF7B86"/>
    <w:pPr>
      <w:spacing w:after="120" w:line="480" w:lineRule="auto"/>
      <w:ind w:left="283"/>
    </w:pPr>
    <w:rPr>
      <w:sz w:val="20"/>
      <w:szCs w:val="20"/>
      <w:lang w:eastAsia="zh-CN"/>
    </w:rPr>
  </w:style>
  <w:style w:type="paragraph" w:customStyle="1" w:styleId="Listapunktowana21">
    <w:name w:val="Lista punktowana 21"/>
    <w:basedOn w:val="Normalny"/>
    <w:rsid w:val="00CF7B86"/>
    <w:pPr>
      <w:widowControl w:val="0"/>
      <w:ind w:left="566" w:hanging="283"/>
    </w:pPr>
    <w:rPr>
      <w:sz w:val="20"/>
      <w:szCs w:val="20"/>
      <w:lang w:eastAsia="zh-CN"/>
    </w:rPr>
  </w:style>
  <w:style w:type="character" w:customStyle="1" w:styleId="Nierozpoznanawzmianka1">
    <w:name w:val="Nierozpoznana wzmianka1"/>
    <w:uiPriority w:val="99"/>
    <w:semiHidden/>
    <w:unhideWhenUsed/>
    <w:rsid w:val="00A95A36"/>
    <w:rPr>
      <w:color w:val="605E5C"/>
      <w:shd w:val="clear" w:color="auto" w:fill="E1DFDD"/>
    </w:rPr>
  </w:style>
  <w:style w:type="paragraph" w:styleId="Tekstkomentarza">
    <w:name w:val="annotation text"/>
    <w:basedOn w:val="Normalny"/>
    <w:link w:val="TekstkomentarzaZnak"/>
    <w:unhideWhenUsed/>
    <w:rsid w:val="00882CAF"/>
    <w:pPr>
      <w:suppressAutoHyphens w:val="0"/>
      <w:spacing w:after="200" w:line="276" w:lineRule="auto"/>
    </w:pPr>
    <w:rPr>
      <w:sz w:val="20"/>
      <w:szCs w:val="20"/>
      <w:lang w:eastAsia="pl-PL"/>
    </w:rPr>
  </w:style>
  <w:style w:type="character" w:customStyle="1" w:styleId="TekstkomentarzaZnak1">
    <w:name w:val="Tekst komentarza Znak1"/>
    <w:rsid w:val="00882CAF"/>
    <w:rPr>
      <w:lang w:eastAsia="ar-SA"/>
    </w:rPr>
  </w:style>
  <w:style w:type="character" w:customStyle="1" w:styleId="TekstprzypisudolnegoZnak1">
    <w:name w:val="Tekst przypisu dolnego Znak1"/>
    <w:rsid w:val="004D1C3F"/>
    <w:rPr>
      <w:rFonts w:ascii="Times New Roman" w:eastAsia="Times New Roman" w:hAnsi="Times New Roman"/>
      <w:lang w:val="x-none" w:eastAsia="zh-CN"/>
    </w:rPr>
  </w:style>
  <w:style w:type="character" w:styleId="Odwoaniedokomentarza">
    <w:name w:val="annotation reference"/>
    <w:rsid w:val="00B3722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9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F914F-8549-46BB-B87E-BD9806FD6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1544</Words>
  <Characters>9269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kul</Company>
  <LinksUpToDate>false</LinksUpToDate>
  <CharactersWithSpaces>10792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atlas</dc:creator>
  <cp:keywords/>
  <cp:lastModifiedBy>Katarzyna Czyż-Brzuszkiewicz</cp:lastModifiedBy>
  <cp:revision>3</cp:revision>
  <cp:lastPrinted>2025-03-19T13:37:00Z</cp:lastPrinted>
  <dcterms:created xsi:type="dcterms:W3CDTF">2026-04-27T13:07:00Z</dcterms:created>
  <dcterms:modified xsi:type="dcterms:W3CDTF">2026-04-27T13:08:00Z</dcterms:modified>
</cp:coreProperties>
</file>