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FB86" w14:textId="7D9B600A" w:rsidR="00BD6A3D" w:rsidRPr="00323172" w:rsidRDefault="00BD6A3D" w:rsidP="00554706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207EA61" w14:textId="77777777" w:rsidR="00CC4FAA" w:rsidRDefault="000F6D23" w:rsidP="000F6D23">
      <w:pPr>
        <w:spacing w:after="0"/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 w:rsidR="00C868DF">
        <w:rPr>
          <w:b/>
          <w:sz w:val="24"/>
          <w:szCs w:val="24"/>
        </w:rPr>
        <w:t>mina Miechów</w:t>
      </w:r>
      <w:r>
        <w:rPr>
          <w:b/>
          <w:sz w:val="24"/>
          <w:szCs w:val="24"/>
        </w:rPr>
        <w:t xml:space="preserve">, </w:t>
      </w:r>
    </w:p>
    <w:p w14:paraId="47E8E889" w14:textId="07BA52D2" w:rsidR="008B6638" w:rsidRDefault="00C868DF" w:rsidP="000F6D23">
      <w:pPr>
        <w:spacing w:after="0"/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ul. H. Sienkiewicza 25, </w:t>
      </w:r>
    </w:p>
    <w:p w14:paraId="3FF4D6EF" w14:textId="1845C6D0" w:rsidR="00BD6A3D" w:rsidRPr="00323172" w:rsidRDefault="00C868DF" w:rsidP="000F6D23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sz w:val="24"/>
          <w:szCs w:val="24"/>
        </w:rPr>
        <w:t>32-200 Miechów</w:t>
      </w:r>
    </w:p>
    <w:p w14:paraId="2EE659D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718A0EC5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323172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323172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292DCF0" w:rsidR="00BD6A3D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05D8623B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E64F3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593D1F10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14:paraId="18DD9A68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 xml:space="preserve"> Prawo zamówień publicznych (dalej jako „PZP”), </w:t>
      </w:r>
    </w:p>
    <w:p w14:paraId="08794959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FFF8C56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E64F3">
        <w:rPr>
          <w:rFonts w:asciiTheme="minorHAnsi" w:hAnsiTheme="minorHAnsi" w:cstheme="minorHAnsi"/>
          <w:b/>
          <w:u w:val="single"/>
        </w:rPr>
        <w:t>DOTYCZĄCE PRZESŁANEK WYKLUCZENIA Z POSTĘPOWANIA ORAZ SPEŁNIANIA WARUNKÓW UDZIAŁU W POSTĘPOWANIU</w:t>
      </w:r>
    </w:p>
    <w:p w14:paraId="79B79123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</w:rPr>
      </w:pPr>
    </w:p>
    <w:p w14:paraId="1247DA03" w14:textId="6AA9A262" w:rsidR="00DE64F3" w:rsidRPr="00CA2EBE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DE64F3">
        <w:rPr>
          <w:rFonts w:asciiTheme="minorHAnsi" w:hAnsiTheme="minorHAnsi" w:cstheme="minorHAnsi"/>
        </w:rPr>
        <w:t>Na potrzeby postępowania o udzielenie zamówienia publicznego pn.</w:t>
      </w:r>
      <w:r w:rsidR="000C21F3">
        <w:rPr>
          <w:rFonts w:asciiTheme="minorHAnsi" w:hAnsiTheme="minorHAnsi" w:cstheme="minorHAnsi"/>
          <w:b/>
          <w:bCs/>
        </w:rPr>
        <w:t xml:space="preserve"> </w:t>
      </w:r>
      <w:r w:rsidR="000C21F3" w:rsidRPr="000C21F3">
        <w:rPr>
          <w:rFonts w:asciiTheme="minorHAnsi" w:hAnsiTheme="minorHAnsi" w:cstheme="minorHAnsi"/>
          <w:b/>
          <w:bCs/>
        </w:rPr>
        <w:t>ZP.271.9.26</w:t>
      </w:r>
      <w:r w:rsidR="007B7655">
        <w:rPr>
          <w:rFonts w:asciiTheme="minorHAnsi" w:hAnsiTheme="minorHAnsi" w:cstheme="minorHAnsi"/>
          <w:b/>
          <w:bCs/>
        </w:rPr>
        <w:t xml:space="preserve"> </w:t>
      </w:r>
      <w:r w:rsidRPr="00DE64F3">
        <w:rPr>
          <w:rFonts w:asciiTheme="minorHAnsi" w:hAnsiTheme="minorHAnsi" w:cstheme="minorHAnsi"/>
          <w:b/>
          <w:bCs/>
        </w:rPr>
        <w:t>–</w:t>
      </w:r>
      <w:r w:rsidR="00CA2EBE">
        <w:rPr>
          <w:rFonts w:asciiTheme="minorHAnsi" w:hAnsiTheme="minorHAnsi" w:cstheme="minorHAnsi"/>
          <w:b/>
          <w:bCs/>
        </w:rPr>
        <w:t xml:space="preserve"> </w:t>
      </w:r>
      <w:r w:rsidR="00CA2EBE" w:rsidRPr="00CA2EBE">
        <w:rPr>
          <w:rFonts w:asciiTheme="minorHAnsi" w:hAnsiTheme="minorHAnsi" w:cstheme="minorHAnsi"/>
          <w:b/>
          <w:bCs/>
        </w:rPr>
        <w:t>Zakup dostawa i montaż wyposażenia w ramach projektu pn. „Edukacja włączająca odpowiedzią na potrzeby uczniów szkół podstawowych w Gminie Miechów</w:t>
      </w:r>
      <w:r w:rsidR="007B7655">
        <w:rPr>
          <w:rFonts w:asciiTheme="minorHAnsi" w:hAnsiTheme="minorHAnsi" w:cstheme="minorHAnsi"/>
          <w:b/>
          <w:bCs/>
        </w:rPr>
        <w:t xml:space="preserve"> – zamówienie powtórzone</w:t>
      </w:r>
      <w:r w:rsidR="00CA2EBE" w:rsidRPr="00CA2EBE">
        <w:rPr>
          <w:rFonts w:asciiTheme="minorHAnsi" w:hAnsiTheme="minorHAnsi" w:cstheme="minorHAnsi"/>
          <w:b/>
          <w:bCs/>
        </w:rPr>
        <w:t>”</w:t>
      </w:r>
      <w:r w:rsidR="00CA2EBE">
        <w:rPr>
          <w:rFonts w:asciiTheme="minorHAnsi" w:hAnsiTheme="minorHAnsi" w:cstheme="minorHAnsi"/>
          <w:b/>
          <w:bCs/>
        </w:rPr>
        <w:t>,</w:t>
      </w:r>
      <w:r w:rsidR="00CE2C3D">
        <w:rPr>
          <w:rFonts w:asciiTheme="minorHAnsi" w:hAnsiTheme="minorHAnsi" w:cstheme="minorHAnsi"/>
          <w:b/>
          <w:bCs/>
        </w:rPr>
        <w:t xml:space="preserve"> </w:t>
      </w:r>
      <w:r w:rsidRPr="00DE64F3">
        <w:rPr>
          <w:rFonts w:asciiTheme="minorHAnsi" w:hAnsiTheme="minorHAnsi" w:cstheme="minorHAnsi"/>
        </w:rPr>
        <w:t>prowadzonego przez</w:t>
      </w:r>
      <w:r w:rsidRPr="00DE64F3">
        <w:rPr>
          <w:rFonts w:asciiTheme="minorHAnsi" w:hAnsiTheme="minorHAnsi" w:cstheme="minorHAnsi"/>
          <w:bCs/>
          <w:shd w:val="clear" w:color="auto" w:fill="FFFFFF"/>
        </w:rPr>
        <w:t xml:space="preserve"> Zamawiającego, </w:t>
      </w:r>
      <w:r w:rsidRPr="00DE64F3">
        <w:rPr>
          <w:rFonts w:asciiTheme="minorHAnsi" w:hAnsiTheme="minorHAnsi" w:cstheme="minorHAnsi"/>
        </w:rPr>
        <w:t>oświadczam, co następuje:</w:t>
      </w:r>
    </w:p>
    <w:p w14:paraId="698366F3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71116B84" w14:textId="77777777" w:rsidR="00DE64F3" w:rsidRPr="00DE64F3" w:rsidRDefault="00DE64F3" w:rsidP="00DE64F3">
      <w:pPr>
        <w:spacing w:after="0" w:line="360" w:lineRule="auto"/>
        <w:rPr>
          <w:rFonts w:asciiTheme="minorHAnsi" w:hAnsiTheme="minorHAnsi" w:cstheme="minorHAnsi"/>
          <w:i/>
        </w:rPr>
      </w:pPr>
      <w:r w:rsidRPr="00DE64F3">
        <w:rPr>
          <w:rFonts w:asciiTheme="minorHAnsi" w:hAnsiTheme="minorHAnsi" w:cstheme="minorHAnsi"/>
          <w:i/>
        </w:rPr>
        <w:t>(UWAGA: jeżeli którakolwiek z niżej wymienionych sytuacji nie zachodzi po stronie Wykonawcy, należy wykreślić daną klauzulę):</w:t>
      </w:r>
    </w:p>
    <w:p w14:paraId="44568EBB" w14:textId="77777777" w:rsidR="00DE64F3" w:rsidRPr="00DE64F3" w:rsidRDefault="00DE64F3" w:rsidP="00DE64F3">
      <w:pPr>
        <w:spacing w:after="0" w:line="360" w:lineRule="auto"/>
        <w:rPr>
          <w:rFonts w:asciiTheme="minorHAnsi" w:hAnsiTheme="minorHAnsi" w:cstheme="minorHAnsi"/>
          <w:i/>
        </w:rPr>
      </w:pPr>
    </w:p>
    <w:p w14:paraId="47AE6570" w14:textId="77777777" w:rsidR="00DE64F3" w:rsidRPr="00DE64F3" w:rsidRDefault="00DE64F3" w:rsidP="00DE64F3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 xml:space="preserve">OŚWIADCZENIA DOTYCZĄCE WYKONAWCY: </w:t>
      </w:r>
    </w:p>
    <w:p w14:paraId="08765ACC" w14:textId="79B8BA00" w:rsidR="00DE64F3" w:rsidRPr="00DE64F3" w:rsidRDefault="00DE64F3" w:rsidP="00DE64F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DE64F3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DE64F3">
        <w:rPr>
          <w:rFonts w:asciiTheme="minorHAnsi" w:eastAsia="Times New Roman" w:hAnsiTheme="minorHAnsi" w:cstheme="minorHAnsi"/>
          <w:bCs/>
          <w:lang w:eastAsia="ar-SA"/>
        </w:rPr>
        <w:t>art. 108 ust. 1 oraz art. 109 ust. 1 p</w:t>
      </w:r>
      <w:r w:rsidR="007C1369">
        <w:rPr>
          <w:rFonts w:asciiTheme="minorHAnsi" w:eastAsia="Times New Roman" w:hAnsiTheme="minorHAnsi" w:cstheme="minorHAnsi"/>
          <w:bCs/>
          <w:lang w:eastAsia="ar-SA"/>
        </w:rPr>
        <w:t>kt.</w:t>
      </w:r>
      <w:r w:rsidRPr="00DE64F3">
        <w:rPr>
          <w:rFonts w:asciiTheme="minorHAnsi" w:eastAsia="Times New Roman" w:hAnsiTheme="minorHAnsi" w:cstheme="minorHAnsi"/>
          <w:bCs/>
          <w:lang w:eastAsia="ar-SA"/>
        </w:rPr>
        <w:t xml:space="preserve"> 7</w:t>
      </w:r>
      <w:r w:rsidR="00063B57">
        <w:rPr>
          <w:rFonts w:asciiTheme="minorHAnsi" w:eastAsia="Times New Roman" w:hAnsiTheme="minorHAnsi" w:cstheme="minorHAnsi"/>
          <w:bCs/>
          <w:lang w:eastAsia="ar-SA"/>
        </w:rPr>
        <w:t>-</w:t>
      </w:r>
      <w:r w:rsidRPr="00DE64F3">
        <w:rPr>
          <w:rFonts w:asciiTheme="minorHAnsi" w:eastAsia="Times New Roman" w:hAnsiTheme="minorHAnsi" w:cstheme="minorHAnsi"/>
          <w:bCs/>
          <w:lang w:eastAsia="ar-SA"/>
        </w:rPr>
        <w:t>10 PZP oraz art. 7 ust. 1 ustawy z dnia 13 kwietnia 2022 r. o szczególnych rozwiązaniach w zakresie przeciwdziałania wspieraniu agresji na Ukrainę oraz służących ochronie bezpieczeństwa narodowego (t.j. Dz. U.  202</w:t>
      </w:r>
      <w:r w:rsidR="008B6638">
        <w:rPr>
          <w:rFonts w:asciiTheme="minorHAnsi" w:eastAsia="Times New Roman" w:hAnsiTheme="minorHAnsi" w:cstheme="minorHAnsi"/>
          <w:bCs/>
          <w:lang w:eastAsia="ar-SA"/>
        </w:rPr>
        <w:t>5</w:t>
      </w:r>
      <w:r w:rsidRPr="00DE64F3">
        <w:rPr>
          <w:rFonts w:asciiTheme="minorHAnsi" w:eastAsia="Times New Roman" w:hAnsiTheme="minorHAnsi" w:cstheme="minorHAnsi"/>
          <w:bCs/>
          <w:lang w:eastAsia="ar-SA"/>
        </w:rPr>
        <w:t xml:space="preserve"> r. poz.</w:t>
      </w:r>
      <w:r w:rsidR="008B6638">
        <w:rPr>
          <w:rFonts w:asciiTheme="minorHAnsi" w:eastAsia="Times New Roman" w:hAnsiTheme="minorHAnsi" w:cstheme="minorHAnsi"/>
          <w:bCs/>
          <w:lang w:eastAsia="ar-SA"/>
        </w:rPr>
        <w:t xml:space="preserve"> 514</w:t>
      </w:r>
      <w:r w:rsidRPr="00DE64F3">
        <w:rPr>
          <w:rFonts w:asciiTheme="minorHAnsi" w:eastAsia="Times New Roman" w:hAnsiTheme="minorHAnsi" w:cstheme="minorHAnsi"/>
          <w:bCs/>
          <w:lang w:eastAsia="ar-SA"/>
        </w:rPr>
        <w:t>);</w:t>
      </w:r>
    </w:p>
    <w:p w14:paraId="3F86072C" w14:textId="77777777" w:rsidR="00DE64F3" w:rsidRPr="00DE64F3" w:rsidRDefault="00DE64F3" w:rsidP="00DE64F3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lastRenderedPageBreak/>
        <w:t>ALBO:</w:t>
      </w:r>
    </w:p>
    <w:p w14:paraId="13CDEC44" w14:textId="5AE024D8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DE64F3">
        <w:rPr>
          <w:rFonts w:asciiTheme="minorHAnsi" w:hAnsiTheme="minorHAnsi" w:cstheme="minorHAnsi"/>
          <w:i/>
        </w:rPr>
        <w:t xml:space="preserve">(podać mającą zastosowanie podstawę wykluczenia spośród wymienionych </w:t>
      </w:r>
      <w:r w:rsidRPr="00DE64F3">
        <w:rPr>
          <w:rFonts w:asciiTheme="minorHAnsi" w:eastAsia="Times New Roman" w:hAnsiTheme="minorHAnsi" w:cstheme="minorHAnsi"/>
          <w:bCs/>
          <w:i/>
          <w:iCs/>
          <w:lang w:eastAsia="ar-SA"/>
        </w:rPr>
        <w:t xml:space="preserve">w art. 108 oraz art. 109 ust. 1 </w:t>
      </w:r>
      <w:r w:rsidR="007C1369">
        <w:rPr>
          <w:rFonts w:asciiTheme="minorHAnsi" w:eastAsia="Times New Roman" w:hAnsiTheme="minorHAnsi" w:cstheme="minorHAnsi"/>
          <w:bCs/>
          <w:i/>
          <w:iCs/>
          <w:lang w:eastAsia="ar-SA"/>
        </w:rPr>
        <w:t>pkt.</w:t>
      </w:r>
      <w:r w:rsidRPr="00DE64F3">
        <w:rPr>
          <w:rFonts w:asciiTheme="minorHAnsi" w:eastAsia="Times New Roman" w:hAnsiTheme="minorHAnsi" w:cstheme="minorHAnsi"/>
          <w:bCs/>
          <w:i/>
          <w:iCs/>
          <w:lang w:eastAsia="ar-SA"/>
        </w:rPr>
        <w:t xml:space="preserve"> 7</w:t>
      </w:r>
      <w:r w:rsidR="00CF5E09">
        <w:rPr>
          <w:rFonts w:asciiTheme="minorHAnsi" w:eastAsia="Times New Roman" w:hAnsiTheme="minorHAnsi" w:cstheme="minorHAnsi"/>
          <w:bCs/>
          <w:i/>
          <w:iCs/>
          <w:lang w:eastAsia="ar-SA"/>
        </w:rPr>
        <w:t>-10</w:t>
      </w:r>
      <w:r w:rsidRPr="00DE64F3">
        <w:rPr>
          <w:rFonts w:asciiTheme="minorHAnsi" w:eastAsia="Times New Roman" w:hAnsiTheme="minorHAnsi" w:cstheme="minorHAnsi"/>
          <w:bCs/>
          <w:i/>
          <w:iCs/>
          <w:lang w:eastAsia="ar-SA"/>
        </w:rPr>
        <w:t xml:space="preserve"> PZP</w:t>
      </w:r>
      <w:r w:rsidRPr="00DE64F3">
        <w:rPr>
          <w:rFonts w:asciiTheme="minorHAnsi" w:hAnsiTheme="minorHAnsi" w:cstheme="minorHAnsi"/>
          <w:i/>
        </w:rPr>
        <w:t>).</w:t>
      </w:r>
      <w:r w:rsidRPr="00DE64F3">
        <w:rPr>
          <w:rFonts w:asciiTheme="minorHAnsi" w:hAnsiTheme="minorHAnsi" w:cstheme="minorHAnsi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</w:t>
      </w:r>
    </w:p>
    <w:p w14:paraId="5DEDB8E7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3DB6BB6" w14:textId="77777777" w:rsidR="00DE64F3" w:rsidRPr="00DE64F3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>OŚWIADCZENIE DOTYCZĄCE PODMIOTU, NA KTÓREGO ZASOBY POWOŁUJE SIĘ WYKONAWCA:</w:t>
      </w:r>
    </w:p>
    <w:p w14:paraId="13BFC6EA" w14:textId="1D746062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t xml:space="preserve">Oświadczam, że w stosunku do następującego/ych podmiotów, na którego/ych zasoby powołuję się w niniejszym postępowaniu, tj.: …………………………………………………………… </w:t>
      </w:r>
      <w:r w:rsidRPr="00DE64F3">
        <w:rPr>
          <w:rFonts w:asciiTheme="minorHAnsi" w:hAnsiTheme="minorHAnsi" w:cstheme="minorHAnsi"/>
          <w:i/>
        </w:rPr>
        <w:t>(podać pełną nazwę/firmę, adres, a także w zależności od podmiotu: NIP/PESEL, KRS/CEiDG</w:t>
      </w:r>
      <w:r w:rsidRPr="00DE64F3">
        <w:rPr>
          <w:rFonts w:asciiTheme="minorHAnsi" w:hAnsiTheme="minorHAnsi" w:cstheme="minorHAnsi"/>
        </w:rPr>
        <w:t>) nie zachodzą podstawy wykluczenia o których mowa w art. 108 ust. 1 oraz art. 109 ust. 1 pkt</w:t>
      </w:r>
      <w:r w:rsidR="007C1369">
        <w:rPr>
          <w:rFonts w:asciiTheme="minorHAnsi" w:hAnsiTheme="minorHAnsi" w:cstheme="minorHAnsi"/>
        </w:rPr>
        <w:t xml:space="preserve"> 7</w:t>
      </w:r>
      <w:r w:rsidRPr="00DE64F3">
        <w:rPr>
          <w:rFonts w:asciiTheme="minorHAnsi" w:hAnsiTheme="minorHAnsi" w:cstheme="minorHAnsi"/>
        </w:rPr>
        <w:t>-10 PZP oraz art. 7 ust. 1 ustawy z dnia 13 kwietnia 2022 r. o szczególnych rozwiązaniach w zakresie przeciwdziałania wspieraniu agresji na Ukrainę oraz służących ochronie bezpieczeństwa narodowego (t.j. Dz. U.  202</w:t>
      </w:r>
      <w:r w:rsidR="008B6638">
        <w:rPr>
          <w:rFonts w:asciiTheme="minorHAnsi" w:hAnsiTheme="minorHAnsi" w:cstheme="minorHAnsi"/>
        </w:rPr>
        <w:t>5</w:t>
      </w:r>
      <w:r w:rsidRPr="00DE64F3">
        <w:rPr>
          <w:rFonts w:asciiTheme="minorHAnsi" w:hAnsiTheme="minorHAnsi" w:cstheme="minorHAnsi"/>
        </w:rPr>
        <w:t xml:space="preserve"> r. poz. </w:t>
      </w:r>
      <w:r w:rsidR="008B6638">
        <w:rPr>
          <w:rFonts w:asciiTheme="minorHAnsi" w:hAnsiTheme="minorHAnsi" w:cstheme="minorHAnsi"/>
        </w:rPr>
        <w:t>514).</w:t>
      </w:r>
    </w:p>
    <w:p w14:paraId="3F3EAF69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2DC3605" w14:textId="77777777" w:rsidR="00DE64F3" w:rsidRPr="00DE64F3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>INFORMACJA DOTYCZĄCA WYKONAWCY:</w:t>
      </w:r>
    </w:p>
    <w:p w14:paraId="351146B8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t xml:space="preserve">Oświadczam, że spełniam warunki udziału w postępowaniu określone przez zamawiającego w pkt. 11.1. SWZ. </w:t>
      </w:r>
    </w:p>
    <w:p w14:paraId="72D2BFB5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A116BCE" w14:textId="77777777" w:rsidR="00DE64F3" w:rsidRPr="00DE64F3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  <w:b/>
        </w:rPr>
        <w:t>INFORMACJA W ZWIĄZKU Z POLEGANIEM NA ZASOBACH INNYCH PODMIOTÓW</w:t>
      </w:r>
      <w:r w:rsidRPr="00DE64F3">
        <w:rPr>
          <w:rFonts w:asciiTheme="minorHAnsi" w:hAnsiTheme="minorHAnsi" w:cstheme="minorHAnsi"/>
        </w:rPr>
        <w:t xml:space="preserve">: </w:t>
      </w:r>
    </w:p>
    <w:p w14:paraId="29618ACA" w14:textId="3549C724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CF5E09">
        <w:rPr>
          <w:rFonts w:asciiTheme="minorHAnsi" w:hAnsiTheme="minorHAnsi" w:cstheme="minorHAnsi"/>
        </w:rPr>
        <w:t> </w:t>
      </w:r>
      <w:r w:rsidRPr="00DE64F3">
        <w:rPr>
          <w:rFonts w:asciiTheme="minorHAnsi" w:hAnsiTheme="minorHAnsi" w:cstheme="minorHAnsi"/>
        </w:rPr>
        <w:t xml:space="preserve">pkt 11.1 SWZ polegam na zasobach następującego/ych podmiotu/ów: ……………………………., w następującym zakresie: ……………………………………………... </w:t>
      </w:r>
      <w:r w:rsidRPr="00DE64F3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14:paraId="1E162FC4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54333783" w14:textId="77777777" w:rsidR="00DE64F3" w:rsidRPr="00DE64F3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E64F3">
        <w:rPr>
          <w:rFonts w:asciiTheme="minorHAnsi" w:hAnsiTheme="minorHAnsi" w:cstheme="minorHAnsi"/>
          <w:b/>
        </w:rPr>
        <w:t>OŚWIADCZENIE DOTYCZĄCE PODANYCH INFORMACJI:</w:t>
      </w:r>
    </w:p>
    <w:p w14:paraId="4BE5771A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E64F3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3D170A78" w14:textId="77777777" w:rsidR="00DE64F3" w:rsidRPr="00DE64F3" w:rsidRDefault="00DE64F3" w:rsidP="00DE64F3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7F97842" w14:textId="77777777" w:rsidR="00DE64F3" w:rsidRPr="00DE64F3" w:rsidRDefault="00DE64F3" w:rsidP="00DE64F3">
      <w:pPr>
        <w:keepNext/>
        <w:tabs>
          <w:tab w:val="num" w:pos="0"/>
        </w:tabs>
        <w:spacing w:after="0" w:line="360" w:lineRule="auto"/>
        <w:ind w:left="5368"/>
        <w:jc w:val="center"/>
        <w:outlineLvl w:val="0"/>
        <w:rPr>
          <w:rFonts w:asciiTheme="minorHAnsi" w:hAnsiTheme="minorHAnsi" w:cstheme="minorHAnsi"/>
          <w:b/>
          <w:bCs/>
          <w:i/>
        </w:rPr>
      </w:pPr>
      <w:r w:rsidRPr="00DE64F3">
        <w:rPr>
          <w:rFonts w:asciiTheme="minorHAnsi" w:hAnsiTheme="minorHAnsi" w:cstheme="minorHAnsi"/>
          <w:b/>
          <w:bCs/>
          <w:i/>
        </w:rPr>
        <w:t>(kwalifikowany podpis elektroniczny</w:t>
      </w:r>
    </w:p>
    <w:p w14:paraId="324CECE9" w14:textId="0B8209F4" w:rsidR="008B6638" w:rsidRPr="008B6638" w:rsidRDefault="00DE64F3" w:rsidP="0AB19844">
      <w:pPr>
        <w:keepNext/>
        <w:spacing w:after="0" w:line="360" w:lineRule="auto"/>
        <w:ind w:left="5368"/>
        <w:jc w:val="center"/>
        <w:outlineLvl w:val="0"/>
        <w:rPr>
          <w:rFonts w:asciiTheme="minorHAnsi" w:hAnsiTheme="minorHAnsi" w:cstheme="minorBidi"/>
          <w:b/>
          <w:bCs/>
          <w:i/>
          <w:iCs/>
        </w:rPr>
      </w:pPr>
      <w:r w:rsidRPr="0AB19844">
        <w:rPr>
          <w:rFonts w:asciiTheme="minorHAnsi" w:hAnsiTheme="minorHAnsi" w:cstheme="minorBidi"/>
          <w:b/>
          <w:bCs/>
          <w:i/>
          <w:iCs/>
        </w:rPr>
        <w:t>lub podpis zaufany lub podpis osobisty)</w:t>
      </w:r>
    </w:p>
    <w:p w14:paraId="6C89A55E" w14:textId="77777777" w:rsidR="008B6638" w:rsidRPr="008B6638" w:rsidRDefault="008B6638" w:rsidP="008B6638">
      <w:pPr>
        <w:rPr>
          <w:rFonts w:asciiTheme="minorHAnsi" w:hAnsiTheme="minorHAnsi" w:cstheme="minorHAnsi"/>
        </w:rPr>
      </w:pPr>
    </w:p>
    <w:p w14:paraId="0E240C60" w14:textId="77777777" w:rsidR="008B6638" w:rsidRPr="008B6638" w:rsidRDefault="008B6638" w:rsidP="007963AC">
      <w:pPr>
        <w:rPr>
          <w:rFonts w:asciiTheme="minorHAnsi" w:hAnsiTheme="minorHAnsi" w:cstheme="minorHAnsi"/>
        </w:rPr>
      </w:pPr>
    </w:p>
    <w:sectPr w:rsidR="008B6638" w:rsidRPr="008B6638" w:rsidSect="00CC4FAA">
      <w:headerReference w:type="default" r:id="rId11"/>
      <w:footerReference w:type="default" r:id="rId12"/>
      <w:pgSz w:w="11906" w:h="16838"/>
      <w:pgMar w:top="1417" w:right="1417" w:bottom="1417" w:left="1417" w:header="3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A6AF" w14:textId="77777777" w:rsidR="00DC08A0" w:rsidRDefault="00DC08A0" w:rsidP="00D9143F">
      <w:pPr>
        <w:spacing w:after="0" w:line="240" w:lineRule="auto"/>
      </w:pPr>
      <w:r>
        <w:separator/>
      </w:r>
    </w:p>
  </w:endnote>
  <w:endnote w:type="continuationSeparator" w:id="0">
    <w:p w14:paraId="67D65EF5" w14:textId="77777777" w:rsidR="00DC08A0" w:rsidRDefault="00DC08A0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4EB05DD0" w:rsidR="00D7211C" w:rsidRPr="00CF5E09" w:rsidRDefault="00D7211C">
    <w:pPr>
      <w:pStyle w:val="Stopka"/>
      <w:jc w:val="right"/>
      <w:rPr>
        <w:rFonts w:cs="Calibri"/>
        <w:b/>
        <w:bCs/>
        <w:sz w:val="16"/>
        <w:szCs w:val="16"/>
      </w:rPr>
    </w:pPr>
  </w:p>
  <w:p w14:paraId="074CD1D4" w14:textId="3485CB4E" w:rsidR="000F6D23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65626" w14:textId="77777777" w:rsidR="00DC08A0" w:rsidRDefault="00DC08A0" w:rsidP="00D9143F">
      <w:pPr>
        <w:spacing w:after="0" w:line="240" w:lineRule="auto"/>
      </w:pPr>
      <w:r>
        <w:separator/>
      </w:r>
    </w:p>
  </w:footnote>
  <w:footnote w:type="continuationSeparator" w:id="0">
    <w:p w14:paraId="17B50FEE" w14:textId="77777777" w:rsidR="00DC08A0" w:rsidRDefault="00DC08A0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36E7582E" w:rsidR="00D7211C" w:rsidRPr="00CC4FAA" w:rsidRDefault="00CC4FAA" w:rsidP="00CC4FAA">
    <w:pPr>
      <w:pStyle w:val="Nagwek"/>
    </w:pPr>
    <w:r>
      <w:rPr>
        <w:noProof/>
      </w:rPr>
      <w:drawing>
        <wp:inline distT="0" distB="0" distL="0" distR="0" wp14:anchorId="642EB19A" wp14:editId="3D23211E">
          <wp:extent cx="5760720" cy="493395"/>
          <wp:effectExtent l="0" t="0" r="0" b="0"/>
          <wp:docPr id="1171077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077586" name="Obraz 11710775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4206384">
    <w:abstractNumId w:val="10"/>
  </w:num>
  <w:num w:numId="2" w16cid:durableId="184516471">
    <w:abstractNumId w:val="33"/>
  </w:num>
  <w:num w:numId="3" w16cid:durableId="3006955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44854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9746082">
    <w:abstractNumId w:val="41"/>
  </w:num>
  <w:num w:numId="6" w16cid:durableId="859321853">
    <w:abstractNumId w:val="28"/>
  </w:num>
  <w:num w:numId="7" w16cid:durableId="20839439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9584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1066455">
    <w:abstractNumId w:val="48"/>
  </w:num>
  <w:num w:numId="10" w16cid:durableId="1854030184">
    <w:abstractNumId w:val="50"/>
  </w:num>
  <w:num w:numId="11" w16cid:durableId="1682583755">
    <w:abstractNumId w:val="12"/>
  </w:num>
  <w:num w:numId="12" w16cid:durableId="805128171">
    <w:abstractNumId w:val="40"/>
  </w:num>
  <w:num w:numId="13" w16cid:durableId="14849266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1127833">
    <w:abstractNumId w:val="11"/>
  </w:num>
  <w:num w:numId="15" w16cid:durableId="878517944">
    <w:abstractNumId w:val="44"/>
  </w:num>
  <w:num w:numId="16" w16cid:durableId="943655007">
    <w:abstractNumId w:val="35"/>
  </w:num>
  <w:num w:numId="17" w16cid:durableId="1174303080">
    <w:abstractNumId w:val="19"/>
  </w:num>
  <w:num w:numId="18" w16cid:durableId="253632684">
    <w:abstractNumId w:val="42"/>
  </w:num>
  <w:num w:numId="19" w16cid:durableId="617834771">
    <w:abstractNumId w:val="29"/>
  </w:num>
  <w:num w:numId="20" w16cid:durableId="851382444">
    <w:abstractNumId w:val="38"/>
  </w:num>
  <w:num w:numId="21" w16cid:durableId="1404254021">
    <w:abstractNumId w:val="46"/>
  </w:num>
  <w:num w:numId="22" w16cid:durableId="1609315825">
    <w:abstractNumId w:val="32"/>
  </w:num>
  <w:num w:numId="23" w16cid:durableId="144131758">
    <w:abstractNumId w:val="27"/>
  </w:num>
  <w:num w:numId="24" w16cid:durableId="303895275">
    <w:abstractNumId w:val="30"/>
  </w:num>
  <w:num w:numId="25" w16cid:durableId="1595242646">
    <w:abstractNumId w:val="47"/>
  </w:num>
  <w:num w:numId="26" w16cid:durableId="300042106">
    <w:abstractNumId w:val="24"/>
  </w:num>
  <w:num w:numId="27" w16cid:durableId="873663628">
    <w:abstractNumId w:val="20"/>
  </w:num>
  <w:num w:numId="28" w16cid:durableId="561135227">
    <w:abstractNumId w:val="9"/>
  </w:num>
  <w:num w:numId="29" w16cid:durableId="134029377">
    <w:abstractNumId w:val="43"/>
  </w:num>
  <w:num w:numId="30" w16cid:durableId="901260105">
    <w:abstractNumId w:val="22"/>
  </w:num>
  <w:num w:numId="31" w16cid:durableId="4611959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1375268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00215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366709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788162">
    <w:abstractNumId w:val="51"/>
  </w:num>
  <w:num w:numId="36" w16cid:durableId="1929264654">
    <w:abstractNumId w:val="15"/>
  </w:num>
  <w:num w:numId="37" w16cid:durableId="641618285">
    <w:abstractNumId w:val="25"/>
  </w:num>
  <w:num w:numId="38" w16cid:durableId="1335188018">
    <w:abstractNumId w:val="49"/>
  </w:num>
  <w:num w:numId="39" w16cid:durableId="1951426277">
    <w:abstractNumId w:val="21"/>
  </w:num>
  <w:num w:numId="40" w16cid:durableId="1913929228">
    <w:abstractNumId w:val="34"/>
  </w:num>
  <w:num w:numId="41" w16cid:durableId="1762339630">
    <w:abstractNumId w:val="18"/>
  </w:num>
  <w:num w:numId="42" w16cid:durableId="696002922">
    <w:abstractNumId w:val="37"/>
  </w:num>
  <w:num w:numId="43" w16cid:durableId="1994674124">
    <w:abstractNumId w:val="8"/>
  </w:num>
  <w:num w:numId="44" w16cid:durableId="1015227374">
    <w:abstractNumId w:val="17"/>
  </w:num>
  <w:num w:numId="45" w16cid:durableId="75451767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70544759">
    <w:abstractNumId w:val="13"/>
  </w:num>
  <w:num w:numId="47" w16cid:durableId="19146540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4901183">
    <w:abstractNumId w:val="52"/>
  </w:num>
  <w:num w:numId="49" w16cid:durableId="1882933390">
    <w:abstractNumId w:val="45"/>
  </w:num>
  <w:num w:numId="50" w16cid:durableId="1679846076">
    <w:abstractNumId w:val="39"/>
  </w:num>
  <w:num w:numId="51" w16cid:durableId="2016301192">
    <w:abstractNumId w:val="36"/>
  </w:num>
  <w:num w:numId="52" w16cid:durableId="14921398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3B57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028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1F3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F8C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DD7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6CF6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5537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2773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26DA9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4706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0DD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4845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6D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0FE9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63AC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B7655"/>
    <w:rsid w:val="007C0B0A"/>
    <w:rsid w:val="007C0E35"/>
    <w:rsid w:val="007C1369"/>
    <w:rsid w:val="007C1E75"/>
    <w:rsid w:val="007C1F66"/>
    <w:rsid w:val="007C252B"/>
    <w:rsid w:val="007C33FC"/>
    <w:rsid w:val="007C40D8"/>
    <w:rsid w:val="007C48FB"/>
    <w:rsid w:val="007C5336"/>
    <w:rsid w:val="007C5E27"/>
    <w:rsid w:val="007C5F3E"/>
    <w:rsid w:val="007C7456"/>
    <w:rsid w:val="007C781E"/>
    <w:rsid w:val="007D0F3E"/>
    <w:rsid w:val="007D16A2"/>
    <w:rsid w:val="007D1996"/>
    <w:rsid w:val="007D5341"/>
    <w:rsid w:val="007D62A0"/>
    <w:rsid w:val="007E01E7"/>
    <w:rsid w:val="007E0F4A"/>
    <w:rsid w:val="007E1C5B"/>
    <w:rsid w:val="007E30C7"/>
    <w:rsid w:val="007E3671"/>
    <w:rsid w:val="007E471E"/>
    <w:rsid w:val="007E5344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41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638"/>
    <w:rsid w:val="008B6FA2"/>
    <w:rsid w:val="008C02F3"/>
    <w:rsid w:val="008C0383"/>
    <w:rsid w:val="008C1593"/>
    <w:rsid w:val="008C235C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01C8"/>
    <w:rsid w:val="00931E84"/>
    <w:rsid w:val="00935FFD"/>
    <w:rsid w:val="0093614A"/>
    <w:rsid w:val="00936DC6"/>
    <w:rsid w:val="00940492"/>
    <w:rsid w:val="00941039"/>
    <w:rsid w:val="00941457"/>
    <w:rsid w:val="009419BB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1E6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1631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A10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09E2"/>
    <w:rsid w:val="00B91BD4"/>
    <w:rsid w:val="00B91F68"/>
    <w:rsid w:val="00B92D31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868DF"/>
    <w:rsid w:val="00C90DFC"/>
    <w:rsid w:val="00C94524"/>
    <w:rsid w:val="00C9580A"/>
    <w:rsid w:val="00CA0CD3"/>
    <w:rsid w:val="00CA1776"/>
    <w:rsid w:val="00CA1DC5"/>
    <w:rsid w:val="00CA2EBE"/>
    <w:rsid w:val="00CA5A59"/>
    <w:rsid w:val="00CA6C51"/>
    <w:rsid w:val="00CA795C"/>
    <w:rsid w:val="00CB0654"/>
    <w:rsid w:val="00CB0E46"/>
    <w:rsid w:val="00CB0E95"/>
    <w:rsid w:val="00CB2672"/>
    <w:rsid w:val="00CB75DF"/>
    <w:rsid w:val="00CC25B2"/>
    <w:rsid w:val="00CC2AD3"/>
    <w:rsid w:val="00CC36CE"/>
    <w:rsid w:val="00CC4FAA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2C3D"/>
    <w:rsid w:val="00CE41EF"/>
    <w:rsid w:val="00CE4B55"/>
    <w:rsid w:val="00CE4CDC"/>
    <w:rsid w:val="00CE4EB3"/>
    <w:rsid w:val="00CE7111"/>
    <w:rsid w:val="00CE774C"/>
    <w:rsid w:val="00CF0FA5"/>
    <w:rsid w:val="00CF193E"/>
    <w:rsid w:val="00CF2D15"/>
    <w:rsid w:val="00CF3786"/>
    <w:rsid w:val="00CF41AB"/>
    <w:rsid w:val="00CF57E7"/>
    <w:rsid w:val="00CF59F8"/>
    <w:rsid w:val="00CF5D39"/>
    <w:rsid w:val="00CF5E0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2806"/>
    <w:rsid w:val="00DB306E"/>
    <w:rsid w:val="00DB3185"/>
    <w:rsid w:val="00DB398A"/>
    <w:rsid w:val="00DB3B75"/>
    <w:rsid w:val="00DB5C32"/>
    <w:rsid w:val="00DB5D5F"/>
    <w:rsid w:val="00DB6E04"/>
    <w:rsid w:val="00DB73E1"/>
    <w:rsid w:val="00DC08A0"/>
    <w:rsid w:val="00DC0A04"/>
    <w:rsid w:val="00DC1403"/>
    <w:rsid w:val="00DC2839"/>
    <w:rsid w:val="00DC3583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4F3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308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4BDA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33AD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E5C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4D88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  <w:rsid w:val="0AB19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285DFE8F-64DE-470D-BC05-9F4B9A616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9BF2A-7F76-40FB-8859-E216E0BA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FA658-CCA5-4590-AAE2-3CBB593391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CF7EB-C4F9-498A-A018-C79E9A5896BE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10</TotalTime>
  <Pages>2</Pages>
  <Words>428</Words>
  <Characters>2824</Characters>
  <Application>Microsoft Office Word</Application>
  <DocSecurity>0</DocSecurity>
  <Lines>71</Lines>
  <Paragraphs>31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Viktoria Orzhekhovska</cp:lastModifiedBy>
  <cp:revision>308</cp:revision>
  <cp:lastPrinted>2024-01-04T10:30:00Z</cp:lastPrinted>
  <dcterms:created xsi:type="dcterms:W3CDTF">2020-10-22T09:26:00Z</dcterms:created>
  <dcterms:modified xsi:type="dcterms:W3CDTF">2026-04-28T08:01:00Z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11254900</vt:r8>
  </property>
  <property fmtid="{D5CDD505-2E9C-101B-9397-08002B2CF9AE}" pid="3" name="ContentTypeId">
    <vt:lpwstr>0x010100143D11A2DFA1E24CA584E6BF7A39FEC3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