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97A39" w14:textId="26C40DDD" w:rsidR="0041673C" w:rsidRPr="004F6FEC" w:rsidRDefault="00CE5C2D" w:rsidP="00CE5C2D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bookmarkStart w:id="1" w:name="_Hlk224563983"/>
      <w:r w:rsidRPr="00CE5C2D">
        <w:rPr>
          <w:rFonts w:ascii="Arial" w:hAnsi="Arial" w:cs="Arial"/>
          <w:b/>
          <w:bCs/>
          <w:sz w:val="20"/>
          <w:szCs w:val="20"/>
        </w:rPr>
        <w:t>Nr sprawy: ACP.251.5.2026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="0041673C" w:rsidRPr="004F6FEC">
        <w:rPr>
          <w:rFonts w:ascii="Arial" w:hAnsi="Arial" w:cs="Arial"/>
          <w:b/>
          <w:bCs/>
          <w:sz w:val="20"/>
          <w:szCs w:val="20"/>
        </w:rPr>
        <w:t>Załącznik nr 2</w:t>
      </w:r>
      <w:r w:rsidR="006B5445">
        <w:rPr>
          <w:rFonts w:ascii="Arial" w:hAnsi="Arial" w:cs="Arial"/>
          <w:b/>
          <w:bCs/>
          <w:sz w:val="20"/>
          <w:szCs w:val="20"/>
        </w:rPr>
        <w:t>a</w:t>
      </w:r>
      <w:r w:rsidR="0041673C" w:rsidRPr="004F6FEC">
        <w:rPr>
          <w:rFonts w:ascii="Arial" w:hAnsi="Arial" w:cs="Arial"/>
          <w:b/>
          <w:bCs/>
          <w:sz w:val="20"/>
          <w:szCs w:val="20"/>
        </w:rPr>
        <w:t xml:space="preserve"> do SWZ</w:t>
      </w:r>
    </w:p>
    <w:bookmarkEnd w:id="1"/>
    <w:p w14:paraId="158B472D" w14:textId="0024C827" w:rsidR="00C56BDB" w:rsidRDefault="00C56BDB" w:rsidP="001042E1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EA10495" w14:textId="77777777" w:rsidR="006B5445" w:rsidRPr="004130FA" w:rsidRDefault="006B5445" w:rsidP="006B5445">
      <w:pPr>
        <w:rPr>
          <w:rFonts w:ascii="Arial" w:hAnsi="Arial" w:cs="Arial"/>
          <w:b/>
          <w:sz w:val="20"/>
          <w:szCs w:val="20"/>
        </w:rPr>
      </w:pPr>
      <w:r w:rsidRPr="004130FA">
        <w:rPr>
          <w:rFonts w:ascii="Arial" w:hAnsi="Arial" w:cs="Arial"/>
          <w:b/>
          <w:sz w:val="20"/>
          <w:szCs w:val="20"/>
        </w:rPr>
        <w:t>Wykonawca:</w:t>
      </w:r>
    </w:p>
    <w:p w14:paraId="3239BA52" w14:textId="77777777" w:rsidR="006B5445" w:rsidRPr="004130FA" w:rsidRDefault="006B5445" w:rsidP="006B5445">
      <w:pPr>
        <w:ind w:right="5528"/>
        <w:rPr>
          <w:rFonts w:ascii="Arial" w:hAnsi="Arial" w:cs="Arial"/>
          <w:sz w:val="20"/>
          <w:szCs w:val="20"/>
        </w:rPr>
      </w:pPr>
      <w:r w:rsidRPr="004130FA">
        <w:rPr>
          <w:rFonts w:ascii="Arial" w:hAnsi="Arial" w:cs="Arial"/>
          <w:sz w:val="20"/>
          <w:szCs w:val="20"/>
        </w:rPr>
        <w:t>………………………………………………,</w:t>
      </w:r>
    </w:p>
    <w:p w14:paraId="6BADAEBB" w14:textId="77777777" w:rsidR="006B5445" w:rsidRPr="004130FA" w:rsidRDefault="006B5445" w:rsidP="006B5445">
      <w:pPr>
        <w:rPr>
          <w:rFonts w:ascii="Arial" w:hAnsi="Arial" w:cs="Arial"/>
          <w:i/>
          <w:sz w:val="16"/>
          <w:szCs w:val="16"/>
        </w:rPr>
      </w:pPr>
      <w:r w:rsidRPr="004130FA">
        <w:rPr>
          <w:rFonts w:ascii="Arial" w:hAnsi="Arial" w:cs="Arial"/>
          <w:i/>
          <w:sz w:val="20"/>
        </w:rPr>
        <w:t>(</w:t>
      </w:r>
      <w:r w:rsidRPr="004130FA">
        <w:rPr>
          <w:rFonts w:ascii="Arial" w:hAnsi="Arial" w:cs="Arial"/>
          <w:i/>
          <w:sz w:val="16"/>
          <w:szCs w:val="16"/>
        </w:rPr>
        <w:t>pełna nazwa/firma, adres, w zależności od podmiotu:</w:t>
      </w:r>
    </w:p>
    <w:p w14:paraId="01153F10" w14:textId="77777777" w:rsidR="006B5445" w:rsidRPr="004130FA" w:rsidRDefault="006B5445" w:rsidP="006B5445">
      <w:pPr>
        <w:rPr>
          <w:rFonts w:ascii="Arial" w:hAnsi="Arial" w:cs="Arial"/>
          <w:i/>
          <w:sz w:val="18"/>
          <w:szCs w:val="18"/>
        </w:rPr>
      </w:pPr>
      <w:r w:rsidRPr="004130FA">
        <w:rPr>
          <w:rFonts w:ascii="Arial" w:hAnsi="Arial" w:cs="Arial"/>
          <w:i/>
          <w:sz w:val="16"/>
          <w:szCs w:val="16"/>
        </w:rPr>
        <w:t xml:space="preserve"> NIP/PESEL, KRS/CEIDG</w:t>
      </w:r>
      <w:r w:rsidRPr="004130FA">
        <w:rPr>
          <w:rFonts w:ascii="Arial" w:hAnsi="Arial" w:cs="Arial"/>
          <w:i/>
          <w:sz w:val="18"/>
          <w:szCs w:val="18"/>
        </w:rPr>
        <w:t>)</w:t>
      </w:r>
    </w:p>
    <w:p w14:paraId="2720F77F" w14:textId="77777777" w:rsidR="006B5445" w:rsidRPr="004130FA" w:rsidRDefault="006B5445" w:rsidP="006B5445">
      <w:pPr>
        <w:rPr>
          <w:rFonts w:ascii="Arial" w:hAnsi="Arial" w:cs="Arial"/>
          <w:sz w:val="20"/>
          <w:u w:val="single"/>
        </w:rPr>
      </w:pPr>
      <w:r w:rsidRPr="004130FA">
        <w:rPr>
          <w:rFonts w:ascii="Arial" w:hAnsi="Arial" w:cs="Arial"/>
          <w:sz w:val="20"/>
          <w:u w:val="single"/>
        </w:rPr>
        <w:t>reprezentowany przez:</w:t>
      </w:r>
    </w:p>
    <w:p w14:paraId="36C37CD5" w14:textId="77777777" w:rsidR="006B5445" w:rsidRPr="004130FA" w:rsidRDefault="006B5445" w:rsidP="006B5445">
      <w:pPr>
        <w:ind w:right="5528"/>
        <w:rPr>
          <w:rFonts w:ascii="Arial" w:hAnsi="Arial" w:cs="Arial"/>
          <w:sz w:val="20"/>
        </w:rPr>
      </w:pPr>
      <w:r w:rsidRPr="004130FA">
        <w:rPr>
          <w:rFonts w:ascii="Arial" w:hAnsi="Arial" w:cs="Arial"/>
          <w:sz w:val="20"/>
        </w:rPr>
        <w:t>…………………………………………..……</w:t>
      </w:r>
    </w:p>
    <w:p w14:paraId="0498D77A" w14:textId="77777777" w:rsidR="006B5445" w:rsidRPr="004130FA" w:rsidRDefault="006B5445" w:rsidP="006B5445">
      <w:pPr>
        <w:rPr>
          <w:rFonts w:ascii="Arial" w:hAnsi="Arial" w:cs="Arial"/>
          <w:i/>
          <w:sz w:val="18"/>
          <w:szCs w:val="18"/>
        </w:rPr>
      </w:pPr>
      <w:r w:rsidRPr="004130FA">
        <w:rPr>
          <w:rFonts w:ascii="Arial" w:hAnsi="Arial" w:cs="Arial"/>
          <w:i/>
          <w:sz w:val="18"/>
          <w:szCs w:val="18"/>
        </w:rPr>
        <w:t>(</w:t>
      </w:r>
      <w:r w:rsidRPr="004130FA">
        <w:rPr>
          <w:rFonts w:ascii="Arial" w:hAnsi="Arial" w:cs="Arial"/>
          <w:i/>
          <w:sz w:val="16"/>
          <w:szCs w:val="16"/>
        </w:rPr>
        <w:t>imię, nazwisko, stanowisko/podstawa do reprezentacji</w:t>
      </w:r>
      <w:r w:rsidRPr="004130FA">
        <w:rPr>
          <w:rFonts w:ascii="Arial" w:hAnsi="Arial" w:cs="Arial"/>
          <w:i/>
          <w:sz w:val="18"/>
          <w:szCs w:val="18"/>
        </w:rPr>
        <w:t>)</w:t>
      </w:r>
    </w:p>
    <w:p w14:paraId="1E1F3BE3" w14:textId="77777777" w:rsidR="00FB7340" w:rsidRPr="004F6FEC" w:rsidRDefault="00FB7340" w:rsidP="001042E1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BADD90B" w14:textId="26576E3C" w:rsidR="00C56BDB" w:rsidRDefault="006B5445" w:rsidP="00F37D97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B5445">
        <w:rPr>
          <w:rFonts w:ascii="Arial" w:hAnsi="Arial" w:cs="Arial"/>
          <w:b/>
          <w:bCs/>
          <w:sz w:val="22"/>
          <w:szCs w:val="22"/>
        </w:rPr>
        <w:t xml:space="preserve">Wykaz elementów ICT </w:t>
      </w:r>
      <w:r w:rsidR="00357C70" w:rsidRPr="00357C70">
        <w:rPr>
          <w:rFonts w:ascii="Arial" w:hAnsi="Arial" w:cs="Arial"/>
          <w:b/>
          <w:bCs/>
          <w:sz w:val="22"/>
          <w:szCs w:val="22"/>
        </w:rPr>
        <w:t xml:space="preserve">objętych </w:t>
      </w:r>
      <w:r w:rsidRPr="006B5445">
        <w:rPr>
          <w:rFonts w:ascii="Arial" w:hAnsi="Arial" w:cs="Arial"/>
          <w:b/>
          <w:bCs/>
          <w:sz w:val="22"/>
          <w:szCs w:val="22"/>
        </w:rPr>
        <w:t>ofer</w:t>
      </w:r>
      <w:r w:rsidR="00357C70">
        <w:rPr>
          <w:rFonts w:ascii="Arial" w:hAnsi="Arial" w:cs="Arial"/>
          <w:b/>
          <w:bCs/>
          <w:sz w:val="22"/>
          <w:szCs w:val="22"/>
        </w:rPr>
        <w:t>tą</w:t>
      </w:r>
    </w:p>
    <w:p w14:paraId="1CC408A7" w14:textId="77777777" w:rsidR="006B5445" w:rsidRDefault="006B5445" w:rsidP="00F37D97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BEFB7B0" w14:textId="77777777" w:rsidR="006B5445" w:rsidRPr="006B5445" w:rsidRDefault="006B5445" w:rsidP="00F37D97">
      <w:pPr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6B5445" w14:paraId="1B1F2AAC" w14:textId="77777777" w:rsidTr="006B5445">
        <w:tc>
          <w:tcPr>
            <w:tcW w:w="4672" w:type="dxa"/>
          </w:tcPr>
          <w:p w14:paraId="052DD5C7" w14:textId="450BF6CB" w:rsidR="006B5445" w:rsidRPr="00AD7E8B" w:rsidRDefault="006B5445" w:rsidP="006B5445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proofErr w:type="spellStart"/>
            <w:r w:rsidRPr="00AD7E8B">
              <w:rPr>
                <w:rFonts w:ascii="Arial" w:hAnsi="Arial" w:cs="Arial"/>
                <w:bCs/>
              </w:rPr>
              <w:t>produkt</w:t>
            </w:r>
            <w:proofErr w:type="spellEnd"/>
            <w:r w:rsidRPr="00AD7E8B">
              <w:rPr>
                <w:rFonts w:ascii="Arial" w:hAnsi="Arial" w:cs="Arial"/>
                <w:bCs/>
              </w:rPr>
              <w:t xml:space="preserve"> ICT / </w:t>
            </w:r>
            <w:proofErr w:type="spellStart"/>
            <w:r w:rsidRPr="00AD7E8B">
              <w:rPr>
                <w:rFonts w:ascii="Arial" w:hAnsi="Arial" w:cs="Arial"/>
                <w:bCs/>
              </w:rPr>
              <w:t>usługa</w:t>
            </w:r>
            <w:proofErr w:type="spellEnd"/>
            <w:r w:rsidRPr="00AD7E8B">
              <w:rPr>
                <w:rFonts w:ascii="Arial" w:hAnsi="Arial" w:cs="Arial"/>
                <w:bCs/>
              </w:rPr>
              <w:t xml:space="preserve"> ICT / </w:t>
            </w:r>
            <w:proofErr w:type="spellStart"/>
            <w:r w:rsidRPr="00AD7E8B">
              <w:rPr>
                <w:rFonts w:ascii="Arial" w:hAnsi="Arial" w:cs="Arial"/>
                <w:bCs/>
              </w:rPr>
              <w:t>proces</w:t>
            </w:r>
            <w:proofErr w:type="spellEnd"/>
            <w:r w:rsidRPr="00AD7E8B">
              <w:rPr>
                <w:rFonts w:ascii="Arial" w:hAnsi="Arial" w:cs="Arial"/>
                <w:bCs/>
              </w:rPr>
              <w:t xml:space="preserve"> ICT</w:t>
            </w:r>
            <w:r w:rsidR="007D20D1">
              <w:rPr>
                <w:rFonts w:ascii="Arial" w:hAnsi="Arial" w:cs="Arial"/>
                <w:bCs/>
              </w:rPr>
              <w:t>*</w:t>
            </w:r>
          </w:p>
        </w:tc>
        <w:tc>
          <w:tcPr>
            <w:tcW w:w="4672" w:type="dxa"/>
          </w:tcPr>
          <w:p w14:paraId="4A6EE39F" w14:textId="66944C4F" w:rsidR="006B5445" w:rsidRDefault="006B5445" w:rsidP="006B5445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6B5445" w14:paraId="2074A309" w14:textId="77777777" w:rsidTr="006B5445">
        <w:tc>
          <w:tcPr>
            <w:tcW w:w="4672" w:type="dxa"/>
          </w:tcPr>
          <w:p w14:paraId="15B4CF25" w14:textId="017211F9" w:rsidR="006B5445" w:rsidRPr="00AD7E8B" w:rsidRDefault="006B5445" w:rsidP="006B5445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proofErr w:type="spellStart"/>
            <w:r w:rsidRPr="00AD7E8B">
              <w:rPr>
                <w:rFonts w:ascii="Arial" w:hAnsi="Arial" w:cs="Arial"/>
                <w:bCs/>
              </w:rPr>
              <w:t>nazwa</w:t>
            </w:r>
            <w:proofErr w:type="spellEnd"/>
            <w:r w:rsidRPr="00AD7E8B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D7E8B">
              <w:rPr>
                <w:rFonts w:ascii="Arial" w:hAnsi="Arial" w:cs="Arial"/>
                <w:bCs/>
              </w:rPr>
              <w:t>rozwiązania</w:t>
            </w:r>
            <w:proofErr w:type="spellEnd"/>
          </w:p>
        </w:tc>
        <w:tc>
          <w:tcPr>
            <w:tcW w:w="4672" w:type="dxa"/>
          </w:tcPr>
          <w:p w14:paraId="547B7CEE" w14:textId="77777777" w:rsidR="006B5445" w:rsidRDefault="006B5445" w:rsidP="006B5445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6B5445" w14:paraId="4D2D87CC" w14:textId="77777777" w:rsidTr="006B5445">
        <w:tc>
          <w:tcPr>
            <w:tcW w:w="4672" w:type="dxa"/>
          </w:tcPr>
          <w:p w14:paraId="359F4B50" w14:textId="33DEAF57" w:rsidR="006B5445" w:rsidRPr="00AD7E8B" w:rsidRDefault="006B5445" w:rsidP="006B5445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proofErr w:type="spellStart"/>
            <w:r w:rsidRPr="00AD7E8B">
              <w:rPr>
                <w:rFonts w:ascii="Arial" w:hAnsi="Arial" w:cs="Arial"/>
                <w:bCs/>
              </w:rPr>
              <w:t>producent</w:t>
            </w:r>
            <w:proofErr w:type="spellEnd"/>
            <w:r w:rsidRPr="00AD7E8B">
              <w:rPr>
                <w:rFonts w:ascii="Arial" w:hAnsi="Arial" w:cs="Arial"/>
                <w:bCs/>
              </w:rPr>
              <w:t xml:space="preserve"> / </w:t>
            </w:r>
            <w:proofErr w:type="spellStart"/>
            <w:r w:rsidRPr="00AD7E8B">
              <w:rPr>
                <w:rFonts w:ascii="Arial" w:hAnsi="Arial" w:cs="Arial"/>
                <w:bCs/>
              </w:rPr>
              <w:t>dostawca</w:t>
            </w:r>
            <w:proofErr w:type="spellEnd"/>
            <w:r w:rsidRPr="00AD7E8B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4672" w:type="dxa"/>
          </w:tcPr>
          <w:p w14:paraId="3B191AFF" w14:textId="77777777" w:rsidR="006B5445" w:rsidRDefault="006B5445" w:rsidP="006B5445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6B5445" w14:paraId="12B85662" w14:textId="77777777" w:rsidTr="006B5445">
        <w:tc>
          <w:tcPr>
            <w:tcW w:w="4672" w:type="dxa"/>
          </w:tcPr>
          <w:p w14:paraId="66BF6ACF" w14:textId="00F958C7" w:rsidR="006B5445" w:rsidRPr="00AD7E8B" w:rsidRDefault="006B5445" w:rsidP="006B5445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proofErr w:type="spellStart"/>
            <w:r w:rsidRPr="00AD7E8B">
              <w:rPr>
                <w:rFonts w:ascii="Arial" w:hAnsi="Arial" w:cs="Arial"/>
                <w:bCs/>
              </w:rPr>
              <w:t>typ</w:t>
            </w:r>
            <w:proofErr w:type="spellEnd"/>
            <w:r w:rsidRPr="00AD7E8B">
              <w:rPr>
                <w:rFonts w:ascii="Arial" w:hAnsi="Arial" w:cs="Arial"/>
                <w:bCs/>
              </w:rPr>
              <w:t xml:space="preserve"> / model / </w:t>
            </w:r>
            <w:proofErr w:type="spellStart"/>
            <w:r w:rsidRPr="00AD7E8B">
              <w:rPr>
                <w:rFonts w:ascii="Arial" w:hAnsi="Arial" w:cs="Arial"/>
                <w:bCs/>
              </w:rPr>
              <w:t>wersja</w:t>
            </w:r>
            <w:proofErr w:type="spellEnd"/>
            <w:r w:rsidRPr="00AD7E8B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4672" w:type="dxa"/>
          </w:tcPr>
          <w:p w14:paraId="58716EE6" w14:textId="77777777" w:rsidR="006B5445" w:rsidRDefault="006B5445" w:rsidP="006B5445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39577DB0" w14:textId="77777777" w:rsidR="006B5445" w:rsidRPr="006B5445" w:rsidRDefault="006B5445" w:rsidP="006B5445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9ED9C18" w14:textId="77079CB0" w:rsidR="00C56BDB" w:rsidRDefault="006B5445" w:rsidP="006B5445">
      <w:pPr>
        <w:spacing w:line="276" w:lineRule="auto"/>
        <w:jc w:val="both"/>
        <w:rPr>
          <w:rFonts w:ascii="Arial" w:hAnsi="Arial" w:cs="Arial"/>
          <w:bCs/>
          <w:i/>
          <w:sz w:val="18"/>
          <w:szCs w:val="18"/>
        </w:rPr>
      </w:pPr>
      <w:r w:rsidRPr="006B5445">
        <w:rPr>
          <w:rFonts w:ascii="Arial" w:hAnsi="Arial" w:cs="Arial"/>
          <w:bCs/>
          <w:i/>
          <w:sz w:val="18"/>
          <w:szCs w:val="18"/>
        </w:rPr>
        <w:t>wykaz służy identyfikacji produktów ICT, usług ICT oraz procesów ICT objętych ofertą lub wykorzystywanych do realizacji zamówienia</w:t>
      </w:r>
      <w:r w:rsidR="001450CC">
        <w:rPr>
          <w:rFonts w:ascii="Arial" w:hAnsi="Arial" w:cs="Arial"/>
          <w:bCs/>
          <w:i/>
          <w:sz w:val="18"/>
          <w:szCs w:val="18"/>
        </w:rPr>
        <w:t xml:space="preserve"> (w tym </w:t>
      </w:r>
      <w:r w:rsidR="001450CC" w:rsidRPr="001450CC">
        <w:rPr>
          <w:rFonts w:ascii="Arial" w:hAnsi="Arial" w:cs="Arial"/>
          <w:bCs/>
          <w:i/>
          <w:sz w:val="18"/>
          <w:szCs w:val="18"/>
        </w:rPr>
        <w:t>komponenty, elementy środowiska świadczenia usługi lub rozwiązania towarzyszące</w:t>
      </w:r>
      <w:r w:rsidR="001450CC">
        <w:rPr>
          <w:rFonts w:ascii="Arial" w:hAnsi="Arial" w:cs="Arial"/>
          <w:bCs/>
          <w:i/>
          <w:sz w:val="18"/>
          <w:szCs w:val="18"/>
        </w:rPr>
        <w:t>)</w:t>
      </w:r>
    </w:p>
    <w:p w14:paraId="7A130F0F" w14:textId="4835ADDB" w:rsidR="007D20D1" w:rsidRDefault="007D20D1" w:rsidP="006B5445">
      <w:pPr>
        <w:spacing w:line="276" w:lineRule="auto"/>
        <w:jc w:val="both"/>
        <w:rPr>
          <w:rFonts w:ascii="Arial" w:hAnsi="Arial" w:cs="Arial"/>
          <w:bCs/>
          <w:i/>
          <w:sz w:val="18"/>
          <w:szCs w:val="18"/>
        </w:rPr>
      </w:pPr>
    </w:p>
    <w:p w14:paraId="4E5B8AB1" w14:textId="1AD3B090" w:rsidR="007D20D1" w:rsidRDefault="007D20D1" w:rsidP="006B5445">
      <w:pPr>
        <w:spacing w:line="276" w:lineRule="auto"/>
        <w:jc w:val="both"/>
        <w:rPr>
          <w:rFonts w:ascii="Arial" w:hAnsi="Arial" w:cs="Arial"/>
          <w:bCs/>
          <w:i/>
          <w:sz w:val="18"/>
          <w:szCs w:val="18"/>
        </w:rPr>
      </w:pPr>
      <w:r>
        <w:rPr>
          <w:rFonts w:ascii="Arial" w:hAnsi="Arial" w:cs="Arial"/>
          <w:bCs/>
          <w:i/>
          <w:sz w:val="18"/>
          <w:szCs w:val="18"/>
        </w:rPr>
        <w:t xml:space="preserve">* </w:t>
      </w:r>
      <w:bookmarkStart w:id="2" w:name="_GoBack"/>
      <w:bookmarkEnd w:id="2"/>
      <w:r w:rsidR="00CC672E" w:rsidRPr="007D20D1">
        <w:rPr>
          <w:rFonts w:ascii="Arial" w:hAnsi="Arial" w:cs="Arial"/>
          <w:bCs/>
          <w:i/>
          <w:sz w:val="18"/>
          <w:szCs w:val="18"/>
        </w:rPr>
        <w:t>proces</w:t>
      </w:r>
      <w:r w:rsidR="00CC672E">
        <w:rPr>
          <w:rFonts w:ascii="Arial" w:hAnsi="Arial" w:cs="Arial"/>
          <w:bCs/>
          <w:i/>
          <w:sz w:val="18"/>
          <w:szCs w:val="18"/>
        </w:rPr>
        <w:t xml:space="preserve"> </w:t>
      </w:r>
      <w:r w:rsidR="00CC672E" w:rsidRPr="007D20D1">
        <w:rPr>
          <w:rFonts w:ascii="Arial" w:hAnsi="Arial" w:cs="Arial"/>
          <w:bCs/>
          <w:i/>
          <w:sz w:val="18"/>
          <w:szCs w:val="18"/>
        </w:rPr>
        <w:t>ICT</w:t>
      </w:r>
      <w:r w:rsidRPr="007D20D1">
        <w:rPr>
          <w:rFonts w:ascii="Arial" w:hAnsi="Arial" w:cs="Arial"/>
          <w:bCs/>
          <w:i/>
          <w:sz w:val="18"/>
          <w:szCs w:val="18"/>
        </w:rPr>
        <w:t>, produkt ICT i usług</w:t>
      </w:r>
      <w:r>
        <w:rPr>
          <w:rFonts w:ascii="Arial" w:hAnsi="Arial" w:cs="Arial"/>
          <w:bCs/>
          <w:i/>
          <w:sz w:val="18"/>
          <w:szCs w:val="18"/>
        </w:rPr>
        <w:t>a</w:t>
      </w:r>
      <w:r w:rsidRPr="007D20D1">
        <w:rPr>
          <w:rFonts w:ascii="Arial" w:hAnsi="Arial" w:cs="Arial"/>
          <w:bCs/>
          <w:i/>
          <w:sz w:val="18"/>
          <w:szCs w:val="18"/>
        </w:rPr>
        <w:t xml:space="preserve"> ICT </w:t>
      </w:r>
      <w:r>
        <w:rPr>
          <w:rFonts w:ascii="Arial" w:hAnsi="Arial" w:cs="Arial"/>
          <w:bCs/>
          <w:i/>
          <w:sz w:val="18"/>
          <w:szCs w:val="18"/>
        </w:rPr>
        <w:t xml:space="preserve">zgodnie z definicjami </w:t>
      </w:r>
      <w:r w:rsidRPr="007D20D1">
        <w:rPr>
          <w:rFonts w:ascii="Arial" w:hAnsi="Arial" w:cs="Arial"/>
          <w:bCs/>
          <w:i/>
          <w:sz w:val="18"/>
          <w:szCs w:val="18"/>
        </w:rPr>
        <w:t>zawartymi w art. 2 pkt 12−14 Rozporządzeni</w:t>
      </w:r>
      <w:r>
        <w:rPr>
          <w:rFonts w:ascii="Arial" w:hAnsi="Arial" w:cs="Arial"/>
          <w:bCs/>
          <w:i/>
          <w:sz w:val="18"/>
          <w:szCs w:val="18"/>
        </w:rPr>
        <w:t>a</w:t>
      </w:r>
      <w:r w:rsidRPr="007D20D1">
        <w:rPr>
          <w:rFonts w:ascii="Arial" w:hAnsi="Arial" w:cs="Arial"/>
          <w:bCs/>
          <w:i/>
          <w:sz w:val="18"/>
          <w:szCs w:val="18"/>
        </w:rPr>
        <w:t xml:space="preserve"> Parlamentu Europejskiego i Rady (UE) 2019/881 z dnia 17 kwietnia 2019 r. w sprawie ENISA (Agencji Unii Europejskiej ds. </w:t>
      </w:r>
      <w:proofErr w:type="spellStart"/>
      <w:r w:rsidRPr="007D20D1">
        <w:rPr>
          <w:rFonts w:ascii="Arial" w:hAnsi="Arial" w:cs="Arial"/>
          <w:bCs/>
          <w:i/>
          <w:sz w:val="18"/>
          <w:szCs w:val="18"/>
        </w:rPr>
        <w:t>Cyberbezpieczeństwa</w:t>
      </w:r>
      <w:proofErr w:type="spellEnd"/>
      <w:r w:rsidRPr="007D20D1">
        <w:rPr>
          <w:rFonts w:ascii="Arial" w:hAnsi="Arial" w:cs="Arial"/>
          <w:bCs/>
          <w:i/>
          <w:sz w:val="18"/>
          <w:szCs w:val="18"/>
        </w:rPr>
        <w:t xml:space="preserve">) oraz certyfikacji </w:t>
      </w:r>
      <w:proofErr w:type="spellStart"/>
      <w:r w:rsidRPr="007D20D1">
        <w:rPr>
          <w:rFonts w:ascii="Arial" w:hAnsi="Arial" w:cs="Arial"/>
          <w:bCs/>
          <w:i/>
          <w:sz w:val="18"/>
          <w:szCs w:val="18"/>
        </w:rPr>
        <w:t>cyberbezpieczeństwa</w:t>
      </w:r>
      <w:proofErr w:type="spellEnd"/>
      <w:r w:rsidRPr="007D20D1">
        <w:rPr>
          <w:rFonts w:ascii="Arial" w:hAnsi="Arial" w:cs="Arial"/>
          <w:bCs/>
          <w:i/>
          <w:sz w:val="18"/>
          <w:szCs w:val="18"/>
        </w:rPr>
        <w:t xml:space="preserve"> w zakresie technologii informacyjno-komunikacyjnych oraz uchylenia rozporządzenia (UE) nr 526/2013</w:t>
      </w:r>
      <w:r>
        <w:rPr>
          <w:rFonts w:ascii="Arial" w:hAnsi="Arial" w:cs="Arial"/>
          <w:bCs/>
          <w:i/>
          <w:sz w:val="18"/>
          <w:szCs w:val="18"/>
        </w:rPr>
        <w:t>, tj.</w:t>
      </w:r>
    </w:p>
    <w:p w14:paraId="14BB5D4F" w14:textId="77777777" w:rsidR="007D20D1" w:rsidRDefault="007D20D1" w:rsidP="006B5445">
      <w:pPr>
        <w:spacing w:line="276" w:lineRule="auto"/>
        <w:jc w:val="both"/>
        <w:rPr>
          <w:rFonts w:ascii="Arial" w:hAnsi="Arial" w:cs="Arial"/>
          <w:bCs/>
          <w:i/>
          <w:sz w:val="18"/>
          <w:szCs w:val="18"/>
        </w:rPr>
      </w:pPr>
    </w:p>
    <w:p w14:paraId="702122C1" w14:textId="77777777" w:rsidR="007D20D1" w:rsidRPr="007D20D1" w:rsidRDefault="007D20D1" w:rsidP="007D20D1">
      <w:pPr>
        <w:spacing w:line="276" w:lineRule="auto"/>
        <w:jc w:val="both"/>
        <w:rPr>
          <w:rFonts w:ascii="Arial" w:hAnsi="Arial" w:cs="Arial"/>
          <w:bCs/>
          <w:i/>
          <w:sz w:val="18"/>
          <w:szCs w:val="18"/>
        </w:rPr>
      </w:pPr>
      <w:r w:rsidRPr="007D20D1">
        <w:rPr>
          <w:rFonts w:ascii="Arial" w:hAnsi="Arial" w:cs="Arial"/>
          <w:bCs/>
          <w:i/>
          <w:sz w:val="18"/>
          <w:szCs w:val="18"/>
        </w:rPr>
        <w:t>„produkt ICT” oznacza element lub grupę elementów sieci lub systemów informatycznych;</w:t>
      </w:r>
    </w:p>
    <w:p w14:paraId="576F27BA" w14:textId="77777777" w:rsidR="007D20D1" w:rsidRPr="007D20D1" w:rsidRDefault="007D20D1" w:rsidP="007D20D1">
      <w:pPr>
        <w:spacing w:line="276" w:lineRule="auto"/>
        <w:jc w:val="both"/>
        <w:rPr>
          <w:rFonts w:ascii="Arial" w:hAnsi="Arial" w:cs="Arial"/>
          <w:bCs/>
          <w:i/>
          <w:sz w:val="18"/>
          <w:szCs w:val="18"/>
        </w:rPr>
      </w:pPr>
      <w:r w:rsidRPr="007D20D1">
        <w:rPr>
          <w:rFonts w:ascii="Arial" w:hAnsi="Arial" w:cs="Arial"/>
          <w:bCs/>
          <w:i/>
          <w:sz w:val="18"/>
          <w:szCs w:val="18"/>
        </w:rPr>
        <w:t>„usługa ICT” oznacza usługę polegającą w pełni lub głównie na przekazywaniu, przechowywaniu, pobieraniu lub przetwarzaniu informacji za pośrednictwem sieci i systemów informatycznych;</w:t>
      </w:r>
    </w:p>
    <w:p w14:paraId="7B37BE55" w14:textId="2577AD81" w:rsidR="007D20D1" w:rsidRDefault="007D20D1" w:rsidP="007D20D1">
      <w:pPr>
        <w:spacing w:line="276" w:lineRule="auto"/>
        <w:jc w:val="both"/>
        <w:rPr>
          <w:rFonts w:ascii="Arial" w:hAnsi="Arial" w:cs="Arial"/>
          <w:bCs/>
          <w:i/>
          <w:sz w:val="18"/>
          <w:szCs w:val="18"/>
        </w:rPr>
      </w:pPr>
      <w:r w:rsidRPr="007D20D1">
        <w:rPr>
          <w:rFonts w:ascii="Arial" w:hAnsi="Arial" w:cs="Arial"/>
          <w:bCs/>
          <w:i/>
          <w:sz w:val="18"/>
          <w:szCs w:val="18"/>
        </w:rPr>
        <w:t>„proces ICT” oznacza zestaw czynności wykonywanych w celu projektowania, rozwijania, dostarczania lub utrzymywania produktów ICT lub usług ICT;</w:t>
      </w:r>
    </w:p>
    <w:p w14:paraId="7CBDE686" w14:textId="77777777" w:rsidR="007D20D1" w:rsidRDefault="007D20D1" w:rsidP="006B5445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8D178C9" w14:textId="77777777" w:rsidR="00FB7340" w:rsidRPr="004F6FEC" w:rsidRDefault="00FB7340" w:rsidP="001042E1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55E25F07" w14:textId="77777777" w:rsidR="006B5445" w:rsidRDefault="006B5445" w:rsidP="006B5445">
      <w:pPr>
        <w:pStyle w:val="Akapitzlist"/>
        <w:ind w:left="4678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……………………………………………….</w:t>
      </w:r>
    </w:p>
    <w:p w14:paraId="6864779E" w14:textId="77777777" w:rsidR="006B5445" w:rsidRPr="00CD4F47" w:rsidRDefault="006B5445" w:rsidP="006B5445">
      <w:pPr>
        <w:pStyle w:val="Akapitzlist"/>
        <w:ind w:left="4678"/>
        <w:jc w:val="center"/>
        <w:rPr>
          <w:rFonts w:ascii="Arial" w:hAnsi="Arial" w:cs="Arial"/>
          <w:sz w:val="18"/>
          <w:szCs w:val="18"/>
        </w:rPr>
      </w:pPr>
      <w:r w:rsidRPr="00CD4F47">
        <w:rPr>
          <w:rFonts w:ascii="Arial" w:hAnsi="Arial" w:cs="Arial"/>
          <w:i/>
          <w:sz w:val="18"/>
          <w:szCs w:val="18"/>
        </w:rPr>
        <w:t>Dokument musi zostać opatrzony elektronicznym podpisem kwalifikowanym, podpisem zaufanym lub podpisem osobistym przez osobę/y upoważnioną/e do reprezentowania Wykonawcy</w:t>
      </w:r>
    </w:p>
    <w:p w14:paraId="169C3BCA" w14:textId="537F4E0E" w:rsidR="00321310" w:rsidRPr="004F6FEC" w:rsidRDefault="00321310" w:rsidP="00F37D97">
      <w:pPr>
        <w:ind w:left="4962"/>
        <w:jc w:val="center"/>
        <w:rPr>
          <w:rFonts w:ascii="Arial" w:hAnsi="Arial" w:cs="Arial"/>
          <w:i/>
          <w:sz w:val="20"/>
          <w:szCs w:val="20"/>
        </w:rPr>
      </w:pPr>
    </w:p>
    <w:sectPr w:rsidR="00321310" w:rsidRPr="004F6FEC" w:rsidSect="00CE5C2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418" w:header="284" w:footer="284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95EF48" w16cex:dateUtc="2026-04-24T11:3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6748EF" w14:textId="77777777" w:rsidR="00681AAD" w:rsidRDefault="00681AAD" w:rsidP="0061788B">
      <w:r>
        <w:separator/>
      </w:r>
    </w:p>
  </w:endnote>
  <w:endnote w:type="continuationSeparator" w:id="0">
    <w:p w14:paraId="0A02D27A" w14:textId="77777777" w:rsidR="00681AAD" w:rsidRDefault="00681AAD" w:rsidP="00617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rutal Type">
    <w:altName w:val="Calibri"/>
    <w:charset w:val="EE"/>
    <w:family w:val="auto"/>
    <w:pitch w:val="variable"/>
    <w:sig w:usb0="A000022F" w:usb1="5000204A" w:usb2="00000000" w:usb3="00000000" w:csb0="00000087" w:csb1="00000000"/>
  </w:font>
  <w:font w:name="Times New Roman (Tekst podstawo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8765651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F42055" w14:textId="77777777" w:rsidR="00CE5C2D" w:rsidRPr="006F0578" w:rsidRDefault="006F0578" w:rsidP="00CE5C2D">
            <w:pPr>
              <w:tabs>
                <w:tab w:val="left" w:pos="8290"/>
              </w:tabs>
              <w:rPr>
                <w:rFonts w:ascii="Arial" w:eastAsia="Calibri" w:hAnsi="Arial" w:cs="Arial"/>
                <w:sz w:val="16"/>
                <w:szCs w:val="16"/>
                <w:lang w:val="en-US"/>
                <w14:ligatures w14:val="none"/>
              </w:rPr>
            </w:pPr>
            <w:r w:rsidRPr="006F0578">
              <w:rPr>
                <w:rFonts w:ascii="Arial" w:eastAsia="Calibri" w:hAnsi="Arial" w:cs="Arial"/>
                <w:sz w:val="16"/>
                <w:szCs w:val="16"/>
                <w:lang w:val="en-US"/>
                <w14:ligatures w14:val="none"/>
              </w:rPr>
              <w:t xml:space="preserve"> </w:t>
            </w:r>
            <w:r w:rsidR="00CE5C2D">
              <w:rPr>
                <w:rFonts w:ascii="Arial" w:eastAsia="Calibri" w:hAnsi="Arial" w:cs="Arial"/>
                <w:sz w:val="16"/>
                <w:szCs w:val="16"/>
                <w:lang w:val="en-US"/>
                <w14:ligatures w14:val="none"/>
              </w:rPr>
              <w:tab/>
            </w:r>
          </w:p>
          <w:tbl>
            <w:tblPr>
              <w:tblW w:w="0" w:type="auto"/>
              <w:tblBorders>
                <w:top w:val="single" w:sz="4" w:space="0" w:color="EE0000"/>
              </w:tblBorders>
              <w:tblLook w:val="04A0" w:firstRow="1" w:lastRow="0" w:firstColumn="1" w:lastColumn="0" w:noHBand="0" w:noVBand="1"/>
            </w:tblPr>
            <w:tblGrid>
              <w:gridCol w:w="3618"/>
              <w:gridCol w:w="5736"/>
            </w:tblGrid>
            <w:tr w:rsidR="00CE5C2D" w14:paraId="72CFCD36" w14:textId="77777777" w:rsidTr="009E5939">
              <w:tc>
                <w:tcPr>
                  <w:tcW w:w="4531" w:type="dxa"/>
                  <w:shd w:val="clear" w:color="auto" w:fill="auto"/>
                  <w:vAlign w:val="center"/>
                </w:tcPr>
                <w:p w14:paraId="0CE8184D" w14:textId="77777777" w:rsidR="00CE5C2D" w:rsidRPr="00C93292" w:rsidRDefault="00CE5C2D" w:rsidP="00CE5C2D">
                  <w:pPr>
                    <w:tabs>
                      <w:tab w:val="center" w:pos="4536"/>
                      <w:tab w:val="right" w:pos="9072"/>
                    </w:tabs>
                    <w:rPr>
                      <w:rFonts w:ascii="Brutal Type" w:eastAsia="Calibri" w:hAnsi="Brutal Type" w:cs="Times New Roman (Tekst podstawo"/>
                      <w:sz w:val="16"/>
                      <w:szCs w:val="16"/>
                    </w:rPr>
                  </w:pPr>
                  <w:r w:rsidRPr="00C93292">
                    <w:rPr>
                      <w:rFonts w:ascii="Brutal Type" w:eastAsia="Calibri" w:hAnsi="Brutal Type" w:cs="Times New Roman (Tekst podstawo"/>
                      <w:sz w:val="16"/>
                      <w:szCs w:val="16"/>
                    </w:rPr>
                    <w:t>„POLLUB z nami nowoczesne technologie” FERS.01.05-IP.08-0319/23</w:t>
                  </w:r>
                </w:p>
              </w:tc>
              <w:tc>
                <w:tcPr>
                  <w:tcW w:w="4531" w:type="dxa"/>
                  <w:shd w:val="clear" w:color="auto" w:fill="auto"/>
                </w:tcPr>
                <w:p w14:paraId="3EF908B5" w14:textId="1C4FF84B" w:rsidR="00CE5C2D" w:rsidRDefault="00CE5C2D" w:rsidP="00CE5C2D">
                  <w:pPr>
                    <w:pStyle w:val="Stopka"/>
                    <w:jc w:val="right"/>
                  </w:pPr>
                  <w:r w:rsidRPr="00F96505">
                    <w:rPr>
                      <w:noProof/>
                    </w:rPr>
                    <w:drawing>
                      <wp:inline distT="0" distB="0" distL="0" distR="0" wp14:anchorId="55893CA3" wp14:editId="0F2868FA">
                        <wp:extent cx="3505200" cy="482600"/>
                        <wp:effectExtent l="0" t="0" r="0" b="0"/>
                        <wp:docPr id="5" name="Obraz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raz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0" cy="482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426A4ED" w14:textId="4CBC2C16" w:rsidR="006F0578" w:rsidRPr="006F0578" w:rsidRDefault="006F0578" w:rsidP="00CE5C2D">
            <w:pPr>
              <w:tabs>
                <w:tab w:val="left" w:pos="8290"/>
              </w:tabs>
              <w:rPr>
                <w:rFonts w:ascii="Arial" w:eastAsia="Calibri" w:hAnsi="Arial" w:cs="Arial"/>
                <w:sz w:val="16"/>
                <w:szCs w:val="16"/>
                <w:lang w:val="en-US"/>
                <w14:ligatures w14:val="none"/>
              </w:rPr>
            </w:pPr>
          </w:p>
          <w:p w14:paraId="46DAE443" w14:textId="3968EC6E" w:rsidR="00110B1B" w:rsidRPr="004F1168" w:rsidRDefault="00110B1B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F6FEC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4F6FEC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4F6FEC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4F6FEC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20106B" w:rsidRPr="004F6FEC">
              <w:rPr>
                <w:rFonts w:ascii="Arial" w:hAnsi="Arial" w:cs="Arial"/>
                <w:bCs/>
                <w:noProof/>
                <w:sz w:val="16"/>
                <w:szCs w:val="16"/>
              </w:rPr>
              <w:t>4</w:t>
            </w:r>
            <w:r w:rsidRPr="004F6FEC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4F6FEC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4F6FEC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4F6FEC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4F6FEC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20106B" w:rsidRPr="004F6FEC">
              <w:rPr>
                <w:rFonts w:ascii="Arial" w:hAnsi="Arial" w:cs="Arial"/>
                <w:bCs/>
                <w:noProof/>
                <w:sz w:val="16"/>
                <w:szCs w:val="16"/>
              </w:rPr>
              <w:t>4</w:t>
            </w:r>
            <w:r w:rsidRPr="004F6FEC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9250770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1982347298"/>
          <w:docPartObj>
            <w:docPartGallery w:val="Page Numbers (Top of Page)"/>
            <w:docPartUnique/>
          </w:docPartObj>
        </w:sdtPr>
        <w:sdtEndPr/>
        <w:sdtContent>
          <w:p w14:paraId="490D8F47" w14:textId="77777777" w:rsidR="008515EE" w:rsidRPr="008515EE" w:rsidRDefault="008515EE" w:rsidP="008515EE">
            <w:pPr>
              <w:tabs>
                <w:tab w:val="center" w:pos="4536"/>
                <w:tab w:val="right" w:pos="9072"/>
              </w:tabs>
              <w:rPr>
                <w:rFonts w:ascii="Arial" w:eastAsia="Calibri" w:hAnsi="Arial" w:cs="Arial"/>
                <w:sz w:val="16"/>
                <w:szCs w:val="16"/>
                <w14:ligatures w14:val="none"/>
              </w:rPr>
            </w:pPr>
            <w:r w:rsidRPr="008515EE">
              <w:rPr>
                <w:rFonts w:ascii="Arial" w:eastAsia="Calibri" w:hAnsi="Arial" w:cs="Arial"/>
                <w:sz w:val="16"/>
                <w:szCs w:val="16"/>
                <w14:ligatures w14:val="none"/>
              </w:rPr>
              <w:t xml:space="preserve">POLITECHNIKA LUBELSKA Biuro Zamówień Publicznych • ul. Nadbystrzycka 40 A, 20-618 Lublin • www.pollub.pl </w:t>
            </w:r>
          </w:p>
          <w:p w14:paraId="7DB3312F" w14:textId="13B4E51F" w:rsidR="008515EE" w:rsidRPr="008515EE" w:rsidRDefault="006F0578" w:rsidP="008515EE">
            <w:pPr>
              <w:tabs>
                <w:tab w:val="center" w:pos="4536"/>
                <w:tab w:val="right" w:pos="9072"/>
              </w:tabs>
              <w:rPr>
                <w:rFonts w:ascii="Arial" w:eastAsia="Calibri" w:hAnsi="Arial" w:cs="Arial"/>
                <w:sz w:val="16"/>
                <w:szCs w:val="16"/>
                <w:lang w:val="en-US"/>
                <w14:ligatures w14:val="none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val="en-US"/>
                <w14:ligatures w14:val="none"/>
              </w:rPr>
              <w:t>tel.: +48 81 538 48 39/538 46 32</w:t>
            </w:r>
            <w:r w:rsidR="008515EE" w:rsidRPr="008515EE">
              <w:rPr>
                <w:rFonts w:ascii="Arial" w:eastAsia="Calibri" w:hAnsi="Arial" w:cs="Arial"/>
                <w:sz w:val="16"/>
                <w:szCs w:val="16"/>
                <w:lang w:val="en-US"/>
                <w14:ligatures w14:val="none"/>
              </w:rPr>
              <w:t xml:space="preserve"> • e-mail: </w:t>
            </w:r>
            <w:hyperlink r:id="rId1" w:history="1">
              <w:r w:rsidR="008515EE" w:rsidRPr="008515EE">
                <w:rPr>
                  <w:rFonts w:ascii="Arial" w:eastAsia="Calibri" w:hAnsi="Arial" w:cs="Arial"/>
                  <w:color w:val="0563C1"/>
                  <w:sz w:val="16"/>
                  <w:szCs w:val="16"/>
                  <w:u w:val="single"/>
                  <w:lang w:val="en-US"/>
                  <w14:ligatures w14:val="none"/>
                </w:rPr>
                <w:t>bzp@pollub.pl</w:t>
              </w:r>
            </w:hyperlink>
            <w:r w:rsidR="008515EE" w:rsidRPr="008515EE">
              <w:rPr>
                <w:rFonts w:ascii="Arial" w:eastAsia="Calibri" w:hAnsi="Arial" w:cs="Arial"/>
                <w:sz w:val="16"/>
                <w:szCs w:val="16"/>
                <w:lang w:val="en-US"/>
                <w14:ligatures w14:val="none"/>
              </w:rPr>
              <w:t xml:space="preserve"> </w:t>
            </w:r>
          </w:p>
          <w:p w14:paraId="62FDC049" w14:textId="22F169DB" w:rsidR="008F0CB6" w:rsidRPr="008F0CB6" w:rsidRDefault="008F0CB6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CB6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8F0CB6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8F0CB6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Pr="008F0CB6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6F0578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Pr="008F0CB6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8F0CB6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8F0CB6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8F0CB6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Pr="008F0CB6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6F0578">
              <w:rPr>
                <w:rFonts w:ascii="Arial" w:hAnsi="Arial" w:cs="Arial"/>
                <w:bCs/>
                <w:noProof/>
                <w:sz w:val="18"/>
                <w:szCs w:val="18"/>
              </w:rPr>
              <w:t>3</w:t>
            </w:r>
            <w:r w:rsidRPr="008F0CB6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EC97C9F" w14:textId="77777777" w:rsidR="008F0CB6" w:rsidRDefault="008F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18579" w14:textId="77777777" w:rsidR="00681AAD" w:rsidRDefault="00681AAD" w:rsidP="0061788B">
      <w:bookmarkStart w:id="0" w:name="_Hlk187750592"/>
      <w:bookmarkEnd w:id="0"/>
      <w:r>
        <w:separator/>
      </w:r>
    </w:p>
  </w:footnote>
  <w:footnote w:type="continuationSeparator" w:id="0">
    <w:p w14:paraId="34F88BAE" w14:textId="77777777" w:rsidR="00681AAD" w:rsidRDefault="00681AAD" w:rsidP="00617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EE0000"/>
      </w:tblBorders>
      <w:tblLook w:val="04A0" w:firstRow="1" w:lastRow="0" w:firstColumn="1" w:lastColumn="0" w:noHBand="0" w:noVBand="1"/>
    </w:tblPr>
    <w:tblGrid>
      <w:gridCol w:w="4368"/>
      <w:gridCol w:w="4986"/>
    </w:tblGrid>
    <w:tr w:rsidR="00CE5C2D" w14:paraId="1447519A" w14:textId="77777777" w:rsidTr="009E5939">
      <w:tc>
        <w:tcPr>
          <w:tcW w:w="4531" w:type="dxa"/>
          <w:shd w:val="clear" w:color="auto" w:fill="auto"/>
          <w:vAlign w:val="bottom"/>
        </w:tcPr>
        <w:p w14:paraId="0FF178DC" w14:textId="3E060A9B" w:rsidR="00CE5C2D" w:rsidRDefault="00CE5C2D" w:rsidP="00CE5C2D">
          <w:pPr>
            <w:pStyle w:val="Nagwek"/>
            <w:jc w:val="center"/>
          </w:pPr>
          <w:r w:rsidRPr="00F96505">
            <w:rPr>
              <w:noProof/>
            </w:rPr>
            <w:drawing>
              <wp:inline distT="0" distB="0" distL="0" distR="0" wp14:anchorId="125F21B0" wp14:editId="4FC119C2">
                <wp:extent cx="2019300" cy="800100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93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  <w:shd w:val="clear" w:color="auto" w:fill="auto"/>
          <w:vAlign w:val="bottom"/>
        </w:tcPr>
        <w:p w14:paraId="3DB64379" w14:textId="675C1D5E" w:rsidR="00CE5C2D" w:rsidRDefault="00CE5C2D" w:rsidP="00CE5C2D">
          <w:pPr>
            <w:pStyle w:val="Nagwek"/>
            <w:jc w:val="center"/>
          </w:pPr>
          <w:r w:rsidRPr="00F96505">
            <w:rPr>
              <w:noProof/>
            </w:rPr>
            <w:drawing>
              <wp:inline distT="0" distB="0" distL="0" distR="0" wp14:anchorId="669C2983" wp14:editId="7CBFDBB1">
                <wp:extent cx="3028950" cy="69215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28950" cy="692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5EBCD7E" w14:textId="635A1832" w:rsidR="0020106B" w:rsidRDefault="0020106B" w:rsidP="00CE5C2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A9DC7" w14:textId="74F23234" w:rsidR="007848DF" w:rsidRDefault="007848DF">
    <w:pPr>
      <w:pStyle w:val="Nagwek"/>
    </w:pPr>
    <w:r w:rsidRPr="0061788B">
      <w:rPr>
        <w:rFonts w:ascii="Arial" w:hAnsi="Arial" w:cs="Arial"/>
        <w:noProof/>
        <w:lang w:eastAsia="pl-PL"/>
      </w:rPr>
      <w:drawing>
        <wp:inline distT="0" distB="0" distL="0" distR="0" wp14:anchorId="0A7CFBB1" wp14:editId="77D06015">
          <wp:extent cx="3280786" cy="746661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7201334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80786" cy="7466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3806B9A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sz w:val="18"/>
        <w:szCs w:val="18"/>
      </w:rPr>
    </w:lvl>
  </w:abstractNum>
  <w:abstractNum w:abstractNumId="1" w15:restartNumberingAfterBreak="0">
    <w:nsid w:val="00000004"/>
    <w:multiLevelType w:val="singleLevel"/>
    <w:tmpl w:val="DECE1EAC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b w:val="0"/>
        <w:sz w:val="20"/>
        <w:szCs w:val="20"/>
        <w:lang w:eastAsia="zh-CN"/>
      </w:r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sz w:val="20"/>
        <w:szCs w:val="20"/>
      </w:rPr>
    </w:lvl>
  </w:abstractNum>
  <w:abstractNum w:abstractNumId="5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10"/>
    <w:multiLevelType w:val="multilevel"/>
    <w:tmpl w:val="D330530C"/>
    <w:name w:val="WW8Num16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rFonts w:ascii="Cambria" w:eastAsia="Calibri" w:hAnsi="Cambria" w:cs="Calibri" w:hint="default"/>
        <w:b w:val="0"/>
        <w:strike w:val="0"/>
        <w:dstrike w:val="0"/>
        <w:color w:val="auto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ascii="Cambria" w:eastAsia="Calibri" w:hAnsi="Cambria" w:cs="Calibri"/>
        <w:strike w:val="0"/>
        <w:dstrike w:val="0"/>
        <w:sz w:val="20"/>
        <w:szCs w:val="20"/>
        <w:u w:val="none"/>
        <w:effect w:val="none"/>
        <w:lang w:eastAsia="pl-PL"/>
      </w:rPr>
    </w:lvl>
  </w:abstractNum>
  <w:abstractNum w:abstractNumId="7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mbria" w:eastAsia="Times New Roman" w:hAnsi="Cambria" w:cs="Times New Roman"/>
        <w:b w:val="0"/>
        <w:sz w:val="20"/>
        <w:szCs w:val="20"/>
      </w:rPr>
    </w:lvl>
  </w:abstractNum>
  <w:abstractNum w:abstractNumId="8" w15:restartNumberingAfterBreak="0">
    <w:nsid w:val="00FA2DC6"/>
    <w:multiLevelType w:val="hybridMultilevel"/>
    <w:tmpl w:val="62FE1476"/>
    <w:lvl w:ilvl="0" w:tplc="586209D0">
      <w:start w:val="1"/>
      <w:numFmt w:val="decimal"/>
      <w:lvlText w:val="%1."/>
      <w:lvlJc w:val="left"/>
      <w:pPr>
        <w:ind w:left="22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314C59"/>
    <w:multiLevelType w:val="hybridMultilevel"/>
    <w:tmpl w:val="77FA1F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7971BD"/>
    <w:multiLevelType w:val="hybridMultilevel"/>
    <w:tmpl w:val="F3EAE984"/>
    <w:lvl w:ilvl="0" w:tplc="C3E821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445ED3"/>
    <w:multiLevelType w:val="hybridMultilevel"/>
    <w:tmpl w:val="62FE1476"/>
    <w:lvl w:ilvl="0" w:tplc="586209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C930C3"/>
    <w:multiLevelType w:val="hybridMultilevel"/>
    <w:tmpl w:val="EF5EB0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32712"/>
    <w:multiLevelType w:val="hybridMultilevel"/>
    <w:tmpl w:val="7914960E"/>
    <w:lvl w:ilvl="0" w:tplc="4DFAFB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2339E2"/>
    <w:multiLevelType w:val="hybridMultilevel"/>
    <w:tmpl w:val="9D0EC0B2"/>
    <w:lvl w:ilvl="0" w:tplc="7792BA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835027"/>
    <w:multiLevelType w:val="multilevel"/>
    <w:tmpl w:val="739CC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3C313D"/>
    <w:multiLevelType w:val="hybridMultilevel"/>
    <w:tmpl w:val="6B02A33E"/>
    <w:lvl w:ilvl="0" w:tplc="D59E8C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1"/>
  </w:num>
  <w:num w:numId="4">
    <w:abstractNumId w:val="10"/>
  </w:num>
  <w:num w:numId="5">
    <w:abstractNumId w:val="16"/>
  </w:num>
  <w:num w:numId="6">
    <w:abstractNumId w:val="12"/>
  </w:num>
  <w:num w:numId="7">
    <w:abstractNumId w:val="9"/>
  </w:num>
  <w:num w:numId="8">
    <w:abstractNumId w:val="13"/>
  </w:num>
  <w:num w:numId="9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88B"/>
    <w:rsid w:val="00015454"/>
    <w:rsid w:val="00047012"/>
    <w:rsid w:val="00092A07"/>
    <w:rsid w:val="000C5736"/>
    <w:rsid w:val="000D5D17"/>
    <w:rsid w:val="000F0553"/>
    <w:rsid w:val="0010178D"/>
    <w:rsid w:val="001042E1"/>
    <w:rsid w:val="00110B1B"/>
    <w:rsid w:val="00111778"/>
    <w:rsid w:val="00116C13"/>
    <w:rsid w:val="00124ACF"/>
    <w:rsid w:val="001450CC"/>
    <w:rsid w:val="00152860"/>
    <w:rsid w:val="00155E3B"/>
    <w:rsid w:val="00175841"/>
    <w:rsid w:val="00187A8C"/>
    <w:rsid w:val="0020106B"/>
    <w:rsid w:val="00222C5D"/>
    <w:rsid w:val="00274F34"/>
    <w:rsid w:val="0028467D"/>
    <w:rsid w:val="002A66BF"/>
    <w:rsid w:val="002A69BB"/>
    <w:rsid w:val="002C624C"/>
    <w:rsid w:val="002C771A"/>
    <w:rsid w:val="002D114C"/>
    <w:rsid w:val="002D239A"/>
    <w:rsid w:val="002D397A"/>
    <w:rsid w:val="002E0156"/>
    <w:rsid w:val="00310853"/>
    <w:rsid w:val="00313434"/>
    <w:rsid w:val="00321310"/>
    <w:rsid w:val="00341B9D"/>
    <w:rsid w:val="003476A4"/>
    <w:rsid w:val="00357C70"/>
    <w:rsid w:val="00371E6D"/>
    <w:rsid w:val="00397A2C"/>
    <w:rsid w:val="003B32B4"/>
    <w:rsid w:val="003C0CC9"/>
    <w:rsid w:val="003F2042"/>
    <w:rsid w:val="00410BEA"/>
    <w:rsid w:val="0041673C"/>
    <w:rsid w:val="00423E3C"/>
    <w:rsid w:val="004305D5"/>
    <w:rsid w:val="00482277"/>
    <w:rsid w:val="00486A4A"/>
    <w:rsid w:val="004F1168"/>
    <w:rsid w:val="004F6FEC"/>
    <w:rsid w:val="00530B41"/>
    <w:rsid w:val="00554668"/>
    <w:rsid w:val="00557BB4"/>
    <w:rsid w:val="00560DA4"/>
    <w:rsid w:val="00565DBD"/>
    <w:rsid w:val="00577040"/>
    <w:rsid w:val="005B6208"/>
    <w:rsid w:val="005C1540"/>
    <w:rsid w:val="0061788B"/>
    <w:rsid w:val="00636210"/>
    <w:rsid w:val="00665D3E"/>
    <w:rsid w:val="00681AAD"/>
    <w:rsid w:val="006B5445"/>
    <w:rsid w:val="006D0865"/>
    <w:rsid w:val="006D339E"/>
    <w:rsid w:val="006D69B9"/>
    <w:rsid w:val="006F0578"/>
    <w:rsid w:val="00707267"/>
    <w:rsid w:val="00720A32"/>
    <w:rsid w:val="00751C06"/>
    <w:rsid w:val="007848DF"/>
    <w:rsid w:val="00792B6A"/>
    <w:rsid w:val="007B602E"/>
    <w:rsid w:val="007D20D1"/>
    <w:rsid w:val="00802F64"/>
    <w:rsid w:val="00804340"/>
    <w:rsid w:val="008079B8"/>
    <w:rsid w:val="00835CB9"/>
    <w:rsid w:val="00843569"/>
    <w:rsid w:val="008515EE"/>
    <w:rsid w:val="00860A79"/>
    <w:rsid w:val="00886436"/>
    <w:rsid w:val="008947E8"/>
    <w:rsid w:val="00895238"/>
    <w:rsid w:val="008F0CB6"/>
    <w:rsid w:val="0091020E"/>
    <w:rsid w:val="009310BB"/>
    <w:rsid w:val="00952385"/>
    <w:rsid w:val="009A4562"/>
    <w:rsid w:val="00A212FF"/>
    <w:rsid w:val="00A36778"/>
    <w:rsid w:val="00A44B34"/>
    <w:rsid w:val="00A66AC3"/>
    <w:rsid w:val="00AB662D"/>
    <w:rsid w:val="00AD4C9E"/>
    <w:rsid w:val="00AD7E8B"/>
    <w:rsid w:val="00B236B5"/>
    <w:rsid w:val="00B467D1"/>
    <w:rsid w:val="00B75C0C"/>
    <w:rsid w:val="00B92FE6"/>
    <w:rsid w:val="00BA1DE9"/>
    <w:rsid w:val="00BB38A5"/>
    <w:rsid w:val="00BD14A6"/>
    <w:rsid w:val="00C0428F"/>
    <w:rsid w:val="00C43166"/>
    <w:rsid w:val="00C56BDB"/>
    <w:rsid w:val="00CC18E8"/>
    <w:rsid w:val="00CC672E"/>
    <w:rsid w:val="00CE077E"/>
    <w:rsid w:val="00CE5C2D"/>
    <w:rsid w:val="00CF6B0B"/>
    <w:rsid w:val="00D13BC0"/>
    <w:rsid w:val="00D155D8"/>
    <w:rsid w:val="00D42C45"/>
    <w:rsid w:val="00D5765E"/>
    <w:rsid w:val="00D60354"/>
    <w:rsid w:val="00D62230"/>
    <w:rsid w:val="00D74290"/>
    <w:rsid w:val="00D85D33"/>
    <w:rsid w:val="00DA72BC"/>
    <w:rsid w:val="00DD3DA1"/>
    <w:rsid w:val="00DD554A"/>
    <w:rsid w:val="00E32269"/>
    <w:rsid w:val="00E53FD1"/>
    <w:rsid w:val="00E70AAA"/>
    <w:rsid w:val="00EF2338"/>
    <w:rsid w:val="00F174D1"/>
    <w:rsid w:val="00F37D97"/>
    <w:rsid w:val="00F41D9A"/>
    <w:rsid w:val="00F639BF"/>
    <w:rsid w:val="00F827F0"/>
    <w:rsid w:val="00FB7340"/>
    <w:rsid w:val="00FE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CF5DF5"/>
  <w15:chartTrackingRefBased/>
  <w15:docId w15:val="{A26F01EB-19FA-1F46-AE3D-6ED72BF5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B602E"/>
  </w:style>
  <w:style w:type="paragraph" w:styleId="Nagwek1">
    <w:name w:val="heading 1"/>
    <w:basedOn w:val="Normalny"/>
    <w:link w:val="Nagwek1Znak"/>
    <w:uiPriority w:val="9"/>
    <w:qFormat/>
    <w:rsid w:val="007848DF"/>
    <w:pPr>
      <w:widowControl w:val="0"/>
      <w:autoSpaceDE w:val="0"/>
      <w:autoSpaceDN w:val="0"/>
      <w:ind w:left="785" w:right="783"/>
      <w:jc w:val="center"/>
      <w:outlineLvl w:val="0"/>
    </w:pPr>
    <w:rPr>
      <w:rFonts w:ascii="Arial" w:eastAsia="Arial" w:hAnsi="Arial" w:cs="Arial"/>
      <w:b/>
      <w:bCs/>
      <w:kern w:val="0"/>
      <w:sz w:val="28"/>
      <w:szCs w:val="28"/>
      <w14:ligatures w14:val="none"/>
    </w:rPr>
  </w:style>
  <w:style w:type="paragraph" w:styleId="Nagwek2">
    <w:name w:val="heading 2"/>
    <w:basedOn w:val="Normalny"/>
    <w:link w:val="Nagwek2Znak"/>
    <w:uiPriority w:val="9"/>
    <w:unhideWhenUsed/>
    <w:qFormat/>
    <w:rsid w:val="007848DF"/>
    <w:pPr>
      <w:widowControl w:val="0"/>
      <w:autoSpaceDE w:val="0"/>
      <w:autoSpaceDN w:val="0"/>
      <w:ind w:left="116"/>
      <w:outlineLvl w:val="1"/>
    </w:pPr>
    <w:rPr>
      <w:rFonts w:ascii="Arial" w:eastAsia="Arial" w:hAnsi="Arial" w:cs="Arial"/>
      <w:b/>
      <w:bCs/>
      <w:kern w:val="0"/>
      <w:sz w:val="20"/>
      <w:szCs w:val="20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48DF"/>
    <w:pPr>
      <w:keepNext/>
      <w:keepLines/>
      <w:widowControl w:val="0"/>
      <w:autoSpaceDE w:val="0"/>
      <w:autoSpaceDN w:val="0"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178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788B"/>
  </w:style>
  <w:style w:type="paragraph" w:styleId="Stopka">
    <w:name w:val="footer"/>
    <w:basedOn w:val="Normalny"/>
    <w:link w:val="StopkaZnak"/>
    <w:uiPriority w:val="99"/>
    <w:unhideWhenUsed/>
    <w:rsid w:val="006178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788B"/>
  </w:style>
  <w:style w:type="paragraph" w:customStyle="1" w:styleId="Default">
    <w:name w:val="Default"/>
    <w:rsid w:val="0061788B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61788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788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7848DF"/>
    <w:rPr>
      <w:rFonts w:ascii="Arial" w:eastAsia="Arial" w:hAnsi="Arial" w:cs="Arial"/>
      <w:b/>
      <w:bCs/>
      <w:kern w:val="0"/>
      <w:sz w:val="28"/>
      <w:szCs w:val="28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7848DF"/>
    <w:rPr>
      <w:rFonts w:ascii="Arial" w:eastAsia="Arial" w:hAnsi="Arial" w:cs="Arial"/>
      <w:b/>
      <w:bCs/>
      <w:kern w:val="0"/>
      <w:sz w:val="20"/>
      <w:szCs w:val="20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48DF"/>
    <w:rPr>
      <w:rFonts w:asciiTheme="majorHAnsi" w:eastAsiaTheme="majorEastAsia" w:hAnsiTheme="majorHAnsi" w:cstheme="majorBidi"/>
      <w:color w:val="1F3763" w:themeColor="accent1" w:themeShade="7F"/>
      <w:kern w:val="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7848DF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7848DF"/>
    <w:pPr>
      <w:widowControl w:val="0"/>
      <w:autoSpaceDE w:val="0"/>
      <w:autoSpaceDN w:val="0"/>
    </w:pPr>
    <w:rPr>
      <w:rFonts w:ascii="Arial" w:eastAsia="Arial" w:hAnsi="Arial" w:cs="Arial"/>
      <w:kern w:val="0"/>
      <w:sz w:val="20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848DF"/>
    <w:rPr>
      <w:rFonts w:ascii="Arial" w:eastAsia="Arial" w:hAnsi="Arial" w:cs="Arial"/>
      <w:kern w:val="0"/>
      <w:sz w:val="20"/>
      <w:szCs w:val="20"/>
      <w14:ligatures w14:val="none"/>
    </w:rPr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Normalny1,lp1"/>
    <w:basedOn w:val="Normalny"/>
    <w:link w:val="AkapitzlistZnak"/>
    <w:uiPriority w:val="34"/>
    <w:qFormat/>
    <w:rsid w:val="007848DF"/>
    <w:pPr>
      <w:widowControl w:val="0"/>
      <w:autoSpaceDE w:val="0"/>
      <w:autoSpaceDN w:val="0"/>
      <w:spacing w:before="37"/>
      <w:ind w:left="836" w:hanging="361"/>
    </w:pPr>
    <w:rPr>
      <w:rFonts w:ascii="Carlito" w:eastAsia="Carlito" w:hAnsi="Carlito" w:cs="Carlito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7848DF"/>
    <w:pPr>
      <w:widowControl w:val="0"/>
      <w:autoSpaceDE w:val="0"/>
      <w:autoSpaceDN w:val="0"/>
    </w:pPr>
    <w:rPr>
      <w:rFonts w:ascii="Arial" w:eastAsia="Arial" w:hAnsi="Arial" w:cs="Arial"/>
      <w:kern w:val="0"/>
      <w:sz w:val="22"/>
      <w:szCs w:val="22"/>
      <w14:ligatures w14:val="none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,Normalny1 Znak"/>
    <w:link w:val="Akapitzlist"/>
    <w:uiPriority w:val="34"/>
    <w:qFormat/>
    <w:locked/>
    <w:rsid w:val="007848DF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48DF"/>
    <w:pPr>
      <w:widowControl w:val="0"/>
      <w:autoSpaceDE w:val="0"/>
      <w:autoSpaceDN w:val="0"/>
    </w:pPr>
    <w:rPr>
      <w:rFonts w:ascii="Segoe UI" w:eastAsia="Arial" w:hAnsi="Segoe UI" w:cs="Segoe UI"/>
      <w:kern w:val="0"/>
      <w:sz w:val="18"/>
      <w:szCs w:val="18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48DF"/>
    <w:rPr>
      <w:rFonts w:ascii="Segoe UI" w:eastAsia="Arial" w:hAnsi="Segoe UI" w:cs="Segoe UI"/>
      <w:kern w:val="0"/>
      <w:sz w:val="18"/>
      <w:szCs w:val="18"/>
      <w14:ligatures w14:val="none"/>
    </w:rPr>
  </w:style>
  <w:style w:type="table" w:styleId="Tabela-Siatka">
    <w:name w:val="Table Grid"/>
    <w:basedOn w:val="Standardowy"/>
    <w:uiPriority w:val="39"/>
    <w:rsid w:val="007848DF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848DF"/>
    <w:rPr>
      <w:kern w:val="0"/>
      <w:sz w:val="22"/>
      <w:szCs w:val="22"/>
      <w:lang w:val="en-US"/>
      <w14:ligatures w14:val="none"/>
    </w:rPr>
  </w:style>
  <w:style w:type="character" w:customStyle="1" w:styleId="Znakiprzypiswdolnych">
    <w:name w:val="Znaki przypisów dolnych"/>
    <w:rsid w:val="007848D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7848DF"/>
    <w:pPr>
      <w:widowControl w:val="0"/>
      <w:autoSpaceDE w:val="0"/>
      <w:autoSpaceDN w:val="0"/>
    </w:pPr>
    <w:rPr>
      <w:rFonts w:ascii="Arial" w:eastAsia="Arial" w:hAnsi="Arial" w:cs="Arial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7848DF"/>
    <w:rPr>
      <w:rFonts w:ascii="Arial" w:eastAsia="Arial" w:hAnsi="Arial" w:cs="Arial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unhideWhenUsed/>
    <w:rsid w:val="007848DF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7848DF"/>
    <w:pPr>
      <w:widowControl w:val="0"/>
      <w:autoSpaceDE w:val="0"/>
      <w:autoSpaceDN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TytuZnak">
    <w:name w:val="Tytuł Znak"/>
    <w:basedOn w:val="Domylnaczcionkaakapitu"/>
    <w:link w:val="Tytu"/>
    <w:uiPriority w:val="10"/>
    <w:rsid w:val="007848DF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7848DF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848DF"/>
    <w:rPr>
      <w:color w:val="605E5C"/>
      <w:shd w:val="clear" w:color="auto" w:fill="E1DFDD"/>
    </w:rPr>
  </w:style>
  <w:style w:type="character" w:customStyle="1" w:styleId="Mocnewyrnione">
    <w:name w:val="Mocne wyróżnione"/>
    <w:qFormat/>
    <w:rsid w:val="007848DF"/>
    <w:rPr>
      <w:b/>
      <w:bCs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7848D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48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48DF"/>
    <w:pPr>
      <w:widowControl w:val="0"/>
      <w:autoSpaceDE w:val="0"/>
      <w:autoSpaceDN w:val="0"/>
    </w:pPr>
    <w:rPr>
      <w:rFonts w:ascii="Arial" w:eastAsia="Arial" w:hAnsi="Arial" w:cs="Arial"/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48DF"/>
    <w:rPr>
      <w:rFonts w:ascii="Arial" w:eastAsia="Arial" w:hAnsi="Arial" w:cs="Arial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4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48DF"/>
    <w:rPr>
      <w:rFonts w:ascii="Arial" w:eastAsia="Arial" w:hAnsi="Arial" w:cs="Arial"/>
      <w:b/>
      <w:bCs/>
      <w:kern w:val="0"/>
      <w:sz w:val="20"/>
      <w:szCs w:val="20"/>
      <w14:ligatures w14:val="none"/>
    </w:rPr>
  </w:style>
  <w:style w:type="character" w:customStyle="1" w:styleId="markedcontent">
    <w:name w:val="markedcontent"/>
    <w:basedOn w:val="Domylnaczcionkaakapitu"/>
    <w:rsid w:val="007848DF"/>
  </w:style>
  <w:style w:type="character" w:customStyle="1" w:styleId="WW8Num16z0">
    <w:name w:val="WW8Num16z0"/>
    <w:rsid w:val="007848DF"/>
    <w:rPr>
      <w:rFonts w:ascii="Symbol" w:hAnsi="Symbol"/>
      <w:b w:val="0"/>
    </w:rPr>
  </w:style>
  <w:style w:type="paragraph" w:customStyle="1" w:styleId="xmsonormal">
    <w:name w:val="x_msonormal"/>
    <w:basedOn w:val="Normalny"/>
    <w:rsid w:val="007848D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2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8/08/relationships/commentsExtensible" Target="commentsExtensi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bzp@pollub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EC8D528-2700-4F85-81AE-8B74DDEE2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 Piekut</dc:creator>
  <cp:keywords/>
  <dc:description/>
  <cp:lastModifiedBy>Małgorzata Borkowska</cp:lastModifiedBy>
  <cp:revision>3</cp:revision>
  <cp:lastPrinted>2025-04-02T07:38:00Z</cp:lastPrinted>
  <dcterms:created xsi:type="dcterms:W3CDTF">2026-04-24T11:32:00Z</dcterms:created>
  <dcterms:modified xsi:type="dcterms:W3CDTF">2026-04-27T07:17:00Z</dcterms:modified>
</cp:coreProperties>
</file>