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97A39" w14:textId="069DB703" w:rsidR="0041673C" w:rsidRPr="004F6FEC" w:rsidRDefault="00CE5C2D" w:rsidP="00CE5C2D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bookmarkStart w:id="1" w:name="_Hlk224563983"/>
      <w:r w:rsidRPr="00CE5C2D">
        <w:rPr>
          <w:rFonts w:ascii="Arial" w:hAnsi="Arial" w:cs="Arial"/>
          <w:b/>
          <w:bCs/>
          <w:sz w:val="20"/>
          <w:szCs w:val="20"/>
        </w:rPr>
        <w:t>Nr sprawy: ACP.251.5.2026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41673C" w:rsidRPr="004F6FEC">
        <w:rPr>
          <w:rFonts w:ascii="Arial" w:hAnsi="Arial" w:cs="Arial"/>
          <w:b/>
          <w:bCs/>
          <w:sz w:val="20"/>
          <w:szCs w:val="20"/>
        </w:rPr>
        <w:t>Załącznik nr 2 do SWZ</w:t>
      </w:r>
    </w:p>
    <w:bookmarkEnd w:id="1"/>
    <w:p w14:paraId="158B472D" w14:textId="0024C827" w:rsidR="00C56BDB" w:rsidRDefault="00C56BDB" w:rsidP="001042E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E1F3BE3" w14:textId="77777777" w:rsidR="00FB7340" w:rsidRPr="004F6FEC" w:rsidRDefault="00FB7340" w:rsidP="001042E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BADD90B" w14:textId="02E1546A" w:rsidR="00C56BDB" w:rsidRPr="004F6FEC" w:rsidRDefault="0041673C" w:rsidP="00F37D97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F6FEC">
        <w:rPr>
          <w:rFonts w:ascii="Arial" w:hAnsi="Arial" w:cs="Arial"/>
          <w:b/>
          <w:bCs/>
          <w:sz w:val="20"/>
          <w:szCs w:val="20"/>
        </w:rPr>
        <w:t>FORMULARZ OFERTOWY</w:t>
      </w:r>
    </w:p>
    <w:p w14:paraId="69ED9C18" w14:textId="2F494464" w:rsidR="00C56BDB" w:rsidRDefault="00C56BDB" w:rsidP="001042E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8D178C9" w14:textId="77777777" w:rsidR="00FB7340" w:rsidRPr="004F6FEC" w:rsidRDefault="00FB7340" w:rsidP="001042E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921748" w14:textId="3597FE6B" w:rsidR="0041673C" w:rsidRPr="004F6FEC" w:rsidRDefault="0041673C" w:rsidP="001042E1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b/>
          <w:sz w:val="20"/>
          <w:szCs w:val="20"/>
        </w:rPr>
        <w:t>Pełna nazwa Wykonawcy *………………………………..............…………</w:t>
      </w:r>
      <w:proofErr w:type="gramStart"/>
      <w:r w:rsidRPr="004F6FEC">
        <w:rPr>
          <w:rFonts w:ascii="Arial" w:hAnsi="Arial" w:cs="Arial"/>
          <w:b/>
          <w:sz w:val="20"/>
          <w:szCs w:val="20"/>
        </w:rPr>
        <w:t>…</w:t>
      </w:r>
      <w:r w:rsidR="006D69B9" w:rsidRPr="004F6FEC">
        <w:rPr>
          <w:rFonts w:ascii="Arial" w:hAnsi="Arial" w:cs="Arial"/>
          <w:b/>
          <w:sz w:val="20"/>
          <w:szCs w:val="20"/>
        </w:rPr>
        <w:t>….</w:t>
      </w:r>
      <w:proofErr w:type="gramEnd"/>
      <w:r w:rsidRPr="004F6FEC">
        <w:rPr>
          <w:rFonts w:ascii="Arial" w:hAnsi="Arial" w:cs="Arial"/>
          <w:b/>
          <w:sz w:val="20"/>
          <w:szCs w:val="20"/>
        </w:rPr>
        <w:t>………….……….</w:t>
      </w:r>
    </w:p>
    <w:p w14:paraId="7694202F" w14:textId="2DF56BEC" w:rsidR="0041673C" w:rsidRPr="004F6FEC" w:rsidRDefault="0041673C" w:rsidP="001042E1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b/>
          <w:sz w:val="20"/>
          <w:szCs w:val="20"/>
        </w:rPr>
        <w:t xml:space="preserve">Adres </w:t>
      </w:r>
      <w:proofErr w:type="gramStart"/>
      <w:r w:rsidRPr="004F6FEC">
        <w:rPr>
          <w:rFonts w:ascii="Arial" w:hAnsi="Arial" w:cs="Arial"/>
          <w:b/>
          <w:sz w:val="20"/>
          <w:szCs w:val="20"/>
        </w:rPr>
        <w:t>siedziby  …</w:t>
      </w:r>
      <w:proofErr w:type="gramEnd"/>
      <w:r w:rsidRPr="004F6FEC">
        <w:rPr>
          <w:rFonts w:ascii="Arial" w:hAnsi="Arial" w:cs="Arial"/>
          <w:b/>
          <w:sz w:val="20"/>
          <w:szCs w:val="20"/>
        </w:rPr>
        <w:t>……………………………..............……………………</w:t>
      </w:r>
      <w:r w:rsidR="006D69B9" w:rsidRPr="004F6FEC">
        <w:rPr>
          <w:rFonts w:ascii="Arial" w:hAnsi="Arial" w:cs="Arial"/>
          <w:b/>
          <w:sz w:val="20"/>
          <w:szCs w:val="20"/>
        </w:rPr>
        <w:t>….</w:t>
      </w:r>
      <w:r w:rsidRPr="004F6FEC">
        <w:rPr>
          <w:rFonts w:ascii="Arial" w:hAnsi="Arial" w:cs="Arial"/>
          <w:b/>
          <w:sz w:val="20"/>
          <w:szCs w:val="20"/>
        </w:rPr>
        <w:t>…………….……</w:t>
      </w:r>
      <w:r w:rsidR="008F0CB6" w:rsidRPr="004F6FEC">
        <w:rPr>
          <w:rFonts w:ascii="Arial" w:hAnsi="Arial" w:cs="Arial"/>
          <w:b/>
          <w:sz w:val="20"/>
          <w:szCs w:val="20"/>
        </w:rPr>
        <w:t>.</w:t>
      </w:r>
      <w:r w:rsidRPr="004F6FEC">
        <w:rPr>
          <w:rFonts w:ascii="Arial" w:hAnsi="Arial" w:cs="Arial"/>
          <w:b/>
          <w:sz w:val="20"/>
          <w:szCs w:val="20"/>
        </w:rPr>
        <w:t>……</w:t>
      </w:r>
    </w:p>
    <w:p w14:paraId="2BA3B505" w14:textId="530CD287" w:rsidR="0041673C" w:rsidRPr="004F6FEC" w:rsidRDefault="0041673C" w:rsidP="001042E1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b/>
          <w:sz w:val="20"/>
          <w:szCs w:val="20"/>
        </w:rPr>
        <w:t>…………………………………………………….……………………………………………………</w:t>
      </w:r>
      <w:r w:rsidR="008F0CB6" w:rsidRPr="004F6FEC">
        <w:rPr>
          <w:rFonts w:ascii="Arial" w:hAnsi="Arial" w:cs="Arial"/>
          <w:b/>
          <w:sz w:val="20"/>
          <w:szCs w:val="20"/>
        </w:rPr>
        <w:t>..</w:t>
      </w:r>
      <w:r w:rsidRPr="004F6FEC">
        <w:rPr>
          <w:rFonts w:ascii="Arial" w:hAnsi="Arial" w:cs="Arial"/>
          <w:b/>
          <w:sz w:val="20"/>
          <w:szCs w:val="20"/>
        </w:rPr>
        <w:t>….,</w:t>
      </w:r>
    </w:p>
    <w:p w14:paraId="426443BA" w14:textId="56A4FE73" w:rsidR="0041673C" w:rsidRPr="004F6FEC" w:rsidRDefault="0041673C" w:rsidP="001042E1">
      <w:pPr>
        <w:tabs>
          <w:tab w:val="left" w:pos="142"/>
        </w:tabs>
        <w:spacing w:line="276" w:lineRule="auto"/>
        <w:jc w:val="both"/>
        <w:rPr>
          <w:rFonts w:ascii="Arial" w:hAnsi="Arial" w:cs="Arial"/>
          <w:b/>
          <w:sz w:val="20"/>
          <w:szCs w:val="20"/>
          <w:lang w:val="de-DE"/>
        </w:rPr>
      </w:pPr>
      <w:r w:rsidRPr="004F6FEC">
        <w:rPr>
          <w:rFonts w:ascii="Arial" w:hAnsi="Arial" w:cs="Arial"/>
          <w:b/>
          <w:sz w:val="20"/>
          <w:szCs w:val="20"/>
          <w:lang w:val="de-DE"/>
        </w:rPr>
        <w:t xml:space="preserve">Nr tel. ............................................., </w:t>
      </w:r>
      <w:proofErr w:type="spellStart"/>
      <w:r w:rsidR="00371E6D">
        <w:rPr>
          <w:rFonts w:ascii="Arial" w:hAnsi="Arial" w:cs="Arial"/>
          <w:b/>
          <w:sz w:val="20"/>
          <w:szCs w:val="20"/>
          <w:lang w:val="de-DE"/>
        </w:rPr>
        <w:t>e</w:t>
      </w:r>
      <w:r w:rsidRPr="004F6FEC">
        <w:rPr>
          <w:rFonts w:ascii="Arial" w:hAnsi="Arial" w:cs="Arial"/>
          <w:b/>
          <w:sz w:val="20"/>
          <w:szCs w:val="20"/>
          <w:lang w:val="de-DE"/>
        </w:rPr>
        <w:t>-mail</w:t>
      </w:r>
      <w:proofErr w:type="spellEnd"/>
      <w:r w:rsidRPr="004F6FEC">
        <w:rPr>
          <w:rFonts w:ascii="Arial" w:hAnsi="Arial" w:cs="Arial"/>
          <w:b/>
          <w:sz w:val="20"/>
          <w:szCs w:val="20"/>
          <w:lang w:val="de-DE"/>
        </w:rPr>
        <w:t>: ............................................................</w:t>
      </w:r>
      <w:r w:rsidR="008F0CB6" w:rsidRPr="004F6FEC">
        <w:rPr>
          <w:rFonts w:ascii="Arial" w:hAnsi="Arial" w:cs="Arial"/>
          <w:b/>
          <w:sz w:val="20"/>
          <w:szCs w:val="20"/>
          <w:lang w:val="de-DE"/>
        </w:rPr>
        <w:t>.</w:t>
      </w:r>
      <w:r w:rsidRPr="004F6FEC">
        <w:rPr>
          <w:rFonts w:ascii="Arial" w:hAnsi="Arial" w:cs="Arial"/>
          <w:b/>
          <w:sz w:val="20"/>
          <w:szCs w:val="20"/>
          <w:lang w:val="de-DE"/>
        </w:rPr>
        <w:t xml:space="preserve">..................., </w:t>
      </w:r>
    </w:p>
    <w:p w14:paraId="1B871848" w14:textId="3B02DF4C" w:rsidR="0041673C" w:rsidRPr="004F6FEC" w:rsidRDefault="0041673C" w:rsidP="001042E1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b/>
          <w:sz w:val="20"/>
          <w:szCs w:val="20"/>
        </w:rPr>
        <w:t>NIP - ..................................., REGON - ..................................., KRS/CE</w:t>
      </w:r>
      <w:r w:rsidR="006D69B9" w:rsidRPr="004F6FEC">
        <w:rPr>
          <w:rFonts w:ascii="Arial" w:hAnsi="Arial" w:cs="Arial"/>
          <w:b/>
          <w:sz w:val="20"/>
          <w:szCs w:val="20"/>
        </w:rPr>
        <w:t>I</w:t>
      </w:r>
      <w:r w:rsidRPr="004F6FEC">
        <w:rPr>
          <w:rFonts w:ascii="Arial" w:hAnsi="Arial" w:cs="Arial"/>
          <w:b/>
          <w:sz w:val="20"/>
          <w:szCs w:val="20"/>
        </w:rPr>
        <w:t>DG ……</w:t>
      </w:r>
      <w:proofErr w:type="gramStart"/>
      <w:r w:rsidRPr="004F6FEC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4F6FEC">
        <w:rPr>
          <w:rFonts w:ascii="Arial" w:hAnsi="Arial" w:cs="Arial"/>
          <w:b/>
          <w:sz w:val="20"/>
          <w:szCs w:val="20"/>
        </w:rPr>
        <w:t>.…….......,</w:t>
      </w:r>
    </w:p>
    <w:p w14:paraId="28BB303D" w14:textId="77777777" w:rsidR="0041673C" w:rsidRPr="004F6FEC" w:rsidRDefault="0041673C" w:rsidP="001042E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03662D6" w14:textId="377202B6" w:rsidR="0041673C" w:rsidRPr="004F6FEC" w:rsidRDefault="0041673C" w:rsidP="001042E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b/>
          <w:sz w:val="20"/>
          <w:szCs w:val="20"/>
        </w:rPr>
        <w:t>INFORMACJA O WIELKOŚCI PRZEDSIĘBIORSTWA</w:t>
      </w:r>
      <w:r w:rsidRPr="004F6FEC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4F6FEC">
        <w:rPr>
          <w:rFonts w:ascii="Arial" w:hAnsi="Arial" w:cs="Arial"/>
          <w:i/>
          <w:sz w:val="20"/>
          <w:szCs w:val="20"/>
        </w:rPr>
        <w:t>zaznaczyć właściwe</w:t>
      </w:r>
    </w:p>
    <w:p w14:paraId="0054273D" w14:textId="347B87F3" w:rsidR="006D69B9" w:rsidRPr="004F6FEC" w:rsidRDefault="00361F16" w:rsidP="001042E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78076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4F6FE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D69B9" w:rsidRPr="004F6FEC">
        <w:rPr>
          <w:rFonts w:ascii="Arial" w:hAnsi="Arial" w:cs="Arial"/>
          <w:sz w:val="20"/>
          <w:szCs w:val="20"/>
        </w:rPr>
        <w:t xml:space="preserve"> jednoosobowa działalność gospodarcza, </w:t>
      </w:r>
      <w:sdt>
        <w:sdtPr>
          <w:rPr>
            <w:rFonts w:ascii="Arial" w:hAnsi="Arial" w:cs="Arial"/>
            <w:sz w:val="20"/>
            <w:szCs w:val="20"/>
          </w:rPr>
          <w:id w:val="-1400208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4F6FE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D69B9" w:rsidRPr="004F6FEC">
        <w:rPr>
          <w:rFonts w:ascii="Arial" w:hAnsi="Arial" w:cs="Arial"/>
          <w:sz w:val="20"/>
          <w:szCs w:val="20"/>
        </w:rPr>
        <w:t xml:space="preserve"> mikro przedsiębiorstwo,  </w:t>
      </w:r>
      <w:sdt>
        <w:sdtPr>
          <w:rPr>
            <w:rFonts w:ascii="Arial" w:hAnsi="Arial" w:cs="Arial"/>
            <w:sz w:val="20"/>
            <w:szCs w:val="20"/>
          </w:rPr>
          <w:id w:val="-519621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4F6FE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D69B9" w:rsidRPr="004F6FEC">
        <w:rPr>
          <w:rFonts w:ascii="Arial" w:hAnsi="Arial" w:cs="Arial"/>
          <w:sz w:val="20"/>
          <w:szCs w:val="20"/>
        </w:rPr>
        <w:t xml:space="preserve"> małe przedsiębiorstwo, </w:t>
      </w:r>
      <w:sdt>
        <w:sdtPr>
          <w:rPr>
            <w:rFonts w:ascii="Arial" w:hAnsi="Arial" w:cs="Arial"/>
            <w:sz w:val="20"/>
            <w:szCs w:val="20"/>
          </w:rPr>
          <w:id w:val="99535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4F6FE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D69B9" w:rsidRPr="004F6FEC">
        <w:rPr>
          <w:rFonts w:ascii="Arial" w:hAnsi="Arial" w:cs="Arial"/>
          <w:sz w:val="20"/>
          <w:szCs w:val="20"/>
        </w:rPr>
        <w:t xml:space="preserve"> średnie przedsiębiorstwo,  </w:t>
      </w:r>
      <w:sdt>
        <w:sdtPr>
          <w:rPr>
            <w:rFonts w:ascii="Arial" w:hAnsi="Arial" w:cs="Arial"/>
            <w:sz w:val="20"/>
            <w:szCs w:val="20"/>
          </w:rPr>
          <w:id w:val="-1949531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6FEC" w:rsidRPr="004F6FE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D69B9" w:rsidRPr="004F6FEC">
        <w:rPr>
          <w:rFonts w:ascii="Arial" w:hAnsi="Arial" w:cs="Arial"/>
          <w:sz w:val="20"/>
          <w:szCs w:val="20"/>
        </w:rPr>
        <w:t xml:space="preserve"> duże przedsiębiorstwo,  </w:t>
      </w:r>
      <w:sdt>
        <w:sdtPr>
          <w:rPr>
            <w:rFonts w:ascii="Arial" w:hAnsi="Arial" w:cs="Arial"/>
            <w:sz w:val="20"/>
            <w:szCs w:val="20"/>
          </w:rPr>
          <w:id w:val="-1494950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9B9" w:rsidRPr="004F6FE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D69B9" w:rsidRPr="004F6FEC">
        <w:rPr>
          <w:rFonts w:ascii="Arial" w:hAnsi="Arial" w:cs="Arial"/>
          <w:sz w:val="20"/>
          <w:szCs w:val="20"/>
        </w:rPr>
        <w:t xml:space="preserve"> inny rodzaj</w:t>
      </w:r>
    </w:p>
    <w:p w14:paraId="42CB492A" w14:textId="77777777" w:rsidR="0041673C" w:rsidRPr="004F6FEC" w:rsidRDefault="0041673C" w:rsidP="001042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36F3CCE3" w14:textId="24B9FB7B" w:rsidR="00DD554A" w:rsidRDefault="0041673C" w:rsidP="004F6FE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sz w:val="20"/>
          <w:szCs w:val="20"/>
        </w:rPr>
        <w:t xml:space="preserve">W odpowiedzi na ogłoszenie w sprawie postępowania o udzielenie zamówienia publicznego prowadzonego w </w:t>
      </w:r>
      <w:r w:rsidR="00B75C0C" w:rsidRPr="004F6FEC">
        <w:rPr>
          <w:rFonts w:ascii="Arial" w:hAnsi="Arial" w:cs="Arial"/>
          <w:sz w:val="20"/>
          <w:szCs w:val="20"/>
        </w:rPr>
        <w:t xml:space="preserve">trybie podstawowym </w:t>
      </w:r>
      <w:r w:rsidR="008947E8" w:rsidRPr="004F6FEC">
        <w:rPr>
          <w:rFonts w:ascii="Arial" w:hAnsi="Arial" w:cs="Arial"/>
          <w:sz w:val="20"/>
          <w:szCs w:val="20"/>
        </w:rPr>
        <w:t xml:space="preserve">bez </w:t>
      </w:r>
      <w:r w:rsidRPr="004F6FEC">
        <w:rPr>
          <w:rFonts w:ascii="Arial" w:hAnsi="Arial" w:cs="Arial"/>
          <w:sz w:val="20"/>
          <w:szCs w:val="20"/>
        </w:rPr>
        <w:t xml:space="preserve">negocjacji pn.: </w:t>
      </w:r>
      <w:r w:rsidR="00CE5C2D" w:rsidRPr="00CE5C2D">
        <w:rPr>
          <w:rFonts w:ascii="Arial" w:hAnsi="Arial" w:cs="Arial"/>
          <w:b/>
          <w:sz w:val="20"/>
          <w:szCs w:val="20"/>
        </w:rPr>
        <w:t xml:space="preserve">Dostawa, wdrożenie i utrzymanie systemu informatycznego do zarządzania dokumentacją programów kształcenia </w:t>
      </w:r>
      <w:r w:rsidR="00DD554A" w:rsidRPr="004F6FEC">
        <w:rPr>
          <w:rFonts w:ascii="Arial" w:hAnsi="Arial" w:cs="Arial"/>
          <w:sz w:val="20"/>
          <w:szCs w:val="20"/>
        </w:rPr>
        <w:t>składamy ofertę skierowaną do Politechniki Lubelskiej, ul. Nadbystrzycka 38D, 20-618 Lublin:</w:t>
      </w:r>
    </w:p>
    <w:p w14:paraId="6FBB2D0E" w14:textId="18A55FFC" w:rsidR="006D69B9" w:rsidRPr="004F6FEC" w:rsidRDefault="00486A4A" w:rsidP="004F6FEC">
      <w:pPr>
        <w:pStyle w:val="Akapitzlist"/>
        <w:numPr>
          <w:ilvl w:val="0"/>
          <w:numId w:val="2"/>
        </w:numPr>
        <w:spacing w:before="0"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486A4A">
        <w:rPr>
          <w:rFonts w:ascii="Arial" w:hAnsi="Arial" w:cs="Arial"/>
          <w:b/>
          <w:bCs/>
          <w:sz w:val="20"/>
          <w:szCs w:val="20"/>
        </w:rPr>
        <w:t>Oferujemy realizację wykonania przedmiotu zamówienia w zakresie określonym w SWZ i załącznikach na następujących warunkach</w:t>
      </w:r>
      <w:r w:rsidR="0041673C" w:rsidRPr="004F6FEC">
        <w:rPr>
          <w:rFonts w:ascii="Arial" w:hAnsi="Arial" w:cs="Arial"/>
          <w:b/>
          <w:sz w:val="20"/>
          <w:szCs w:val="20"/>
        </w:rPr>
        <w:t>: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993"/>
        <w:gridCol w:w="1559"/>
        <w:gridCol w:w="1276"/>
        <w:gridCol w:w="2126"/>
      </w:tblGrid>
      <w:tr w:rsidR="00565DBD" w:rsidRPr="00CE5C2D" w14:paraId="12556827" w14:textId="77777777" w:rsidTr="004305D5">
        <w:trPr>
          <w:trHeight w:val="30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47B61" w14:textId="524D487F" w:rsidR="00565DBD" w:rsidRPr="00CE5C2D" w:rsidRDefault="00565DBD" w:rsidP="004305D5">
            <w:pPr>
              <w:autoSpaceDE w:val="0"/>
              <w:spacing w:before="120" w:after="120" w:line="276" w:lineRule="auto"/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bookmarkStart w:id="2" w:name="_Hlk195615717"/>
            <w:bookmarkStart w:id="3" w:name="_Hlk148858435"/>
            <w:r w:rsidRPr="00CE5C2D"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WARTOŚĆ OFERTY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C282" w14:textId="26091456" w:rsidR="00565DBD" w:rsidRPr="00CE5C2D" w:rsidRDefault="00565DBD" w:rsidP="004305D5">
            <w:pPr>
              <w:widowControl w:val="0"/>
              <w:spacing w:before="120" w:after="120" w:line="259" w:lineRule="auto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Liczba</w:t>
            </w: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F00A" w14:textId="77777777" w:rsidR="00565DBD" w:rsidRPr="00CE5C2D" w:rsidRDefault="00565DBD" w:rsidP="004305D5">
            <w:pPr>
              <w:widowControl w:val="0"/>
              <w:spacing w:before="120" w:after="120" w:line="259" w:lineRule="auto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57F2" w14:textId="77777777" w:rsidR="00565DBD" w:rsidRPr="00CE5C2D" w:rsidRDefault="00565DBD" w:rsidP="004305D5">
            <w:pPr>
              <w:widowControl w:val="0"/>
              <w:spacing w:before="120" w:after="120" w:line="259" w:lineRule="auto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Stawka podatku VAT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AE1C" w14:textId="77777777" w:rsidR="00565DBD" w:rsidRPr="00CE5C2D" w:rsidRDefault="00565DBD" w:rsidP="004305D5">
            <w:pPr>
              <w:widowControl w:val="0"/>
              <w:spacing w:before="120" w:after="120" w:line="259" w:lineRule="auto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WARTOŚĆ BRUTTO</w:t>
            </w:r>
          </w:p>
        </w:tc>
      </w:tr>
      <w:bookmarkEnd w:id="2"/>
      <w:tr w:rsidR="00565DBD" w:rsidRPr="00CE5C2D" w14:paraId="723A053F" w14:textId="77777777" w:rsidTr="00565DBD">
        <w:trPr>
          <w:trHeight w:val="617"/>
        </w:trPr>
        <w:tc>
          <w:tcPr>
            <w:tcW w:w="3118" w:type="dxa"/>
            <w:vAlign w:val="center"/>
          </w:tcPr>
          <w:p w14:paraId="71895CEF" w14:textId="2B7D64B3" w:rsidR="00565DBD" w:rsidRPr="00CE5C2D" w:rsidRDefault="00565DBD" w:rsidP="00F827F0">
            <w:pPr>
              <w:autoSpaceDE w:val="0"/>
              <w:spacing w:before="120" w:after="120" w:line="276" w:lineRule="auto"/>
              <w:rPr>
                <w:rFonts w:ascii="Arial" w:eastAsia="Cambria" w:hAnsi="Arial" w:cs="Arial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  <w:r w:rsidRPr="00CE5C2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Licencja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E5504" w14:textId="4A33789E" w:rsidR="00565DBD" w:rsidRPr="00CE5C2D" w:rsidRDefault="00565DBD" w:rsidP="00F827F0">
            <w:pPr>
              <w:widowControl w:val="0"/>
              <w:spacing w:before="120" w:after="120" w:line="259" w:lineRule="auto"/>
              <w:jc w:val="center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05EB6" w14:textId="77777777" w:rsidR="00565DBD" w:rsidRPr="00CE5C2D" w:rsidRDefault="00565DBD" w:rsidP="00F827F0">
            <w:pPr>
              <w:widowControl w:val="0"/>
              <w:spacing w:before="120" w:after="120" w:line="259" w:lineRule="auto"/>
              <w:jc w:val="center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………zł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E20F1" w14:textId="77777777" w:rsidR="00565DBD" w:rsidRPr="00CE5C2D" w:rsidRDefault="00565DBD" w:rsidP="00F827F0">
            <w:pPr>
              <w:widowControl w:val="0"/>
              <w:spacing w:before="120" w:after="120" w:line="259" w:lineRule="auto"/>
              <w:jc w:val="center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29990" w14:textId="77777777" w:rsidR="00565DBD" w:rsidRPr="00CE5C2D" w:rsidRDefault="00565DBD" w:rsidP="00F827F0">
            <w:pPr>
              <w:widowControl w:val="0"/>
              <w:spacing w:before="120" w:after="120" w:line="259" w:lineRule="auto"/>
              <w:jc w:val="center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…………zł</w:t>
            </w:r>
          </w:p>
        </w:tc>
      </w:tr>
      <w:tr w:rsidR="00565DBD" w:rsidRPr="00CE5C2D" w14:paraId="29114A9A" w14:textId="77777777" w:rsidTr="00565DBD">
        <w:trPr>
          <w:trHeight w:val="159"/>
        </w:trPr>
        <w:tc>
          <w:tcPr>
            <w:tcW w:w="3118" w:type="dxa"/>
            <w:vAlign w:val="center"/>
          </w:tcPr>
          <w:p w14:paraId="06816696" w14:textId="048CFC99" w:rsidR="00565DBD" w:rsidRPr="00CE5C2D" w:rsidRDefault="00565DBD" w:rsidP="00F827F0">
            <w:pPr>
              <w:autoSpaceDE w:val="0"/>
              <w:spacing w:before="120" w:after="120" w:line="276" w:lineRule="auto"/>
              <w:rPr>
                <w:rFonts w:ascii="Arial" w:eastAsia="Cambria" w:hAnsi="Arial" w:cs="Arial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  <w:r w:rsidRPr="00CE5C2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Wdrożenie Systemu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9F4A6" w14:textId="304EB756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B75E6" w14:textId="77777777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………zł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6BA1E" w14:textId="77777777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EE844" w14:textId="77777777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…………zł</w:t>
            </w:r>
          </w:p>
        </w:tc>
      </w:tr>
      <w:tr w:rsidR="00565DBD" w:rsidRPr="00CE5C2D" w14:paraId="333B6790" w14:textId="77777777" w:rsidTr="00565DBD">
        <w:trPr>
          <w:trHeight w:val="159"/>
        </w:trPr>
        <w:tc>
          <w:tcPr>
            <w:tcW w:w="3118" w:type="dxa"/>
            <w:vAlign w:val="center"/>
          </w:tcPr>
          <w:p w14:paraId="01EC229B" w14:textId="2FC33DB1" w:rsidR="00565DBD" w:rsidRPr="00CE5C2D" w:rsidRDefault="00565DBD" w:rsidP="00F827F0">
            <w:pPr>
              <w:autoSpaceDE w:val="0"/>
              <w:spacing w:before="120" w:after="120" w:line="276" w:lineRule="auto"/>
              <w:rPr>
                <w:rFonts w:ascii="Arial" w:eastAsia="Cambria" w:hAnsi="Arial" w:cs="Arial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  <w:r w:rsidRPr="00CE5C2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Utrzymanie Systemu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57210" w14:textId="149A4EC4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36 miesięcy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5D69D" w14:textId="77777777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………zł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6EFD1" w14:textId="77777777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B1A43" w14:textId="77777777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…………zł</w:t>
            </w:r>
          </w:p>
        </w:tc>
      </w:tr>
      <w:tr w:rsidR="00565DBD" w:rsidRPr="00CE5C2D" w14:paraId="4FEFA7AD" w14:textId="77777777" w:rsidTr="00565DBD">
        <w:trPr>
          <w:trHeight w:val="159"/>
        </w:trPr>
        <w:tc>
          <w:tcPr>
            <w:tcW w:w="3118" w:type="dxa"/>
            <w:vAlign w:val="center"/>
          </w:tcPr>
          <w:p w14:paraId="002D23A1" w14:textId="70228D68" w:rsidR="00565DBD" w:rsidRPr="00CE5C2D" w:rsidRDefault="00565DBD" w:rsidP="00F827F0">
            <w:pPr>
              <w:autoSpaceDE w:val="0"/>
              <w:spacing w:before="120" w:after="120" w:line="276" w:lineRule="auto"/>
              <w:rPr>
                <w:rFonts w:ascii="Arial" w:eastAsia="Cambria" w:hAnsi="Arial" w:cs="Arial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  <w:r w:rsidRPr="00CE5C2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Asysta techniczna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559DD" w14:textId="1389BC4A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50 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53646" w14:textId="77777777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………zł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FDDBE" w14:textId="77777777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AA95A" w14:textId="77777777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…………zł</w:t>
            </w:r>
          </w:p>
        </w:tc>
      </w:tr>
      <w:tr w:rsidR="00565DBD" w:rsidRPr="00CE5C2D" w14:paraId="6883D876" w14:textId="77777777" w:rsidTr="00565DBD">
        <w:trPr>
          <w:trHeight w:val="159"/>
        </w:trPr>
        <w:tc>
          <w:tcPr>
            <w:tcW w:w="3118" w:type="dxa"/>
            <w:vAlign w:val="center"/>
          </w:tcPr>
          <w:p w14:paraId="19FF0149" w14:textId="7897D460" w:rsidR="00565DBD" w:rsidRPr="00CE5C2D" w:rsidRDefault="00565DBD" w:rsidP="00F827F0">
            <w:pPr>
              <w:autoSpaceDE w:val="0"/>
              <w:spacing w:before="120" w:after="120" w:line="276" w:lineRule="auto"/>
              <w:rPr>
                <w:rFonts w:ascii="Arial" w:eastAsia="Cambria" w:hAnsi="Arial" w:cs="Arial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  <w:r w:rsidRPr="00CE5C2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Szkolenia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79875" w14:textId="202A285D" w:rsidR="00565DBD" w:rsidRPr="00CE5C2D" w:rsidRDefault="00835CB9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 xml:space="preserve">min. </w:t>
            </w:r>
            <w:r w:rsidR="00565DB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6 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0A3A2" w14:textId="4A8B69CD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………zł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2639B" w14:textId="6166C638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3FE69" w14:textId="3ECF5000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</w:pPr>
            <w:r w:rsidRPr="00CE5C2D">
              <w:rPr>
                <w:rFonts w:ascii="Arial" w:eastAsia="Calibri" w:hAnsi="Arial" w:cs="Arial"/>
                <w:b/>
                <w:kern w:val="0"/>
                <w:sz w:val="16"/>
                <w:szCs w:val="16"/>
                <w14:ligatures w14:val="none"/>
              </w:rPr>
              <w:t>…………zł</w:t>
            </w:r>
          </w:p>
        </w:tc>
      </w:tr>
      <w:tr w:rsidR="00565DBD" w:rsidRPr="00CE5C2D" w14:paraId="65BFD605" w14:textId="77777777" w:rsidTr="00565DBD">
        <w:trPr>
          <w:trHeight w:val="76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8AB7" w14:textId="77777777" w:rsidR="00565DBD" w:rsidRPr="00CE5C2D" w:rsidRDefault="00565DBD" w:rsidP="00565DBD">
            <w:pPr>
              <w:spacing w:line="259" w:lineRule="auto"/>
              <w:jc w:val="right"/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u w:val="single"/>
                <w14:ligatures w14:val="none"/>
              </w:rPr>
            </w:pPr>
            <w:r w:rsidRPr="00CE5C2D"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u w:val="single"/>
                <w14:ligatures w14:val="none"/>
              </w:rPr>
              <w:t>Suma: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4AE78B" w14:textId="77777777" w:rsidR="00565DBD" w:rsidRPr="00CE5C2D" w:rsidRDefault="00565DBD" w:rsidP="00565DBD">
            <w:pPr>
              <w:autoSpaceDE w:val="0"/>
              <w:spacing w:after="160" w:line="276" w:lineRule="auto"/>
              <w:rPr>
                <w:rFonts w:ascii="Arial" w:eastAsia="Cambria" w:hAnsi="Arial" w:cs="Arial"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97C4" w14:textId="77777777" w:rsidR="00565DBD" w:rsidRPr="00CE5C2D" w:rsidRDefault="00565DBD" w:rsidP="00F827F0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…………zł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47ECA1" w14:textId="77777777" w:rsidR="00565DBD" w:rsidRPr="00CE5C2D" w:rsidRDefault="00565DBD" w:rsidP="00F827F0">
            <w:pPr>
              <w:autoSpaceDE w:val="0"/>
              <w:spacing w:before="120" w:after="120" w:line="276" w:lineRule="auto"/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BFB1" w14:textId="77777777" w:rsidR="00565DBD" w:rsidRPr="00CE5C2D" w:rsidRDefault="00565DBD" w:rsidP="00486A4A">
            <w:pPr>
              <w:autoSpaceDE w:val="0"/>
              <w:spacing w:before="120" w:after="120" w:line="276" w:lineRule="auto"/>
              <w:jc w:val="center"/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</w:pPr>
            <w:r w:rsidRPr="00CE5C2D">
              <w:rPr>
                <w:rFonts w:ascii="Arial" w:eastAsia="Cambria" w:hAnsi="Arial" w:cs="Arial"/>
                <w:b/>
                <w:bCs/>
                <w:kern w:val="0"/>
                <w:sz w:val="16"/>
                <w:szCs w:val="16"/>
                <w:lang w:eastAsia="ar-SA"/>
                <w14:ligatures w14:val="none"/>
              </w:rPr>
              <w:t>…………zł</w:t>
            </w:r>
          </w:p>
        </w:tc>
      </w:tr>
      <w:tr w:rsidR="004305D5" w:rsidRPr="00CE5C2D" w14:paraId="3C3E99CC" w14:textId="77777777" w:rsidTr="000C5736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1C0C" w14:textId="77777777" w:rsidR="004305D5" w:rsidRPr="004305D5" w:rsidRDefault="004305D5" w:rsidP="004305D5">
            <w:pPr>
              <w:spacing w:line="259" w:lineRule="auto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305D5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  <w:t xml:space="preserve">Czas reakcji serwisowej na </w:t>
            </w:r>
          </w:p>
          <w:p w14:paraId="0CB8E994" w14:textId="031CF4D4" w:rsidR="004305D5" w:rsidRPr="004305D5" w:rsidRDefault="004305D5" w:rsidP="004305D5">
            <w:pPr>
              <w:spacing w:line="259" w:lineRule="auto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305D5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  <w:t>błąd krytyczny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0DB8" w14:textId="5748B584" w:rsidR="004305D5" w:rsidRPr="004305D5" w:rsidRDefault="00361F16" w:rsidP="005C1540">
            <w:pPr>
              <w:autoSpaceDE w:val="0"/>
              <w:spacing w:line="276" w:lineRule="auto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sdt>
              <w:sdtPr>
                <w:rPr>
                  <w:rFonts w:ascii="Arial" w:eastAsia="Cambria" w:hAnsi="Arial" w:cs="Arial"/>
                  <w:b/>
                  <w:bCs/>
                  <w:kern w:val="0"/>
                  <w:sz w:val="18"/>
                  <w:szCs w:val="18"/>
                  <w:lang w:eastAsia="ar-SA"/>
                  <w14:ligatures w14:val="none"/>
                </w:rPr>
                <w:id w:val="859235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05D5" w:rsidRPr="004305D5">
                  <w:rPr>
                    <w:rFonts w:ascii="Segoe UI Symbol" w:eastAsia="Cambria" w:hAnsi="Segoe UI Symbol" w:cs="Segoe UI Symbol"/>
                    <w:b/>
                    <w:bCs/>
                    <w:kern w:val="0"/>
                    <w:sz w:val="18"/>
                    <w:szCs w:val="18"/>
                    <w:lang w:eastAsia="ar-SA"/>
                    <w14:ligatures w14:val="none"/>
                  </w:rPr>
                  <w:t>☐</w:t>
                </w:r>
              </w:sdtContent>
            </w:sdt>
            <w:r w:rsidR="004305D5" w:rsidRPr="004305D5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 xml:space="preserve"> </w:t>
            </w:r>
            <w:r w:rsidR="007B602E" w:rsidRPr="007B602E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>powyżej 8 godzin do 12 godzin</w:t>
            </w:r>
          </w:p>
          <w:p w14:paraId="585A08AF" w14:textId="4739B637" w:rsidR="004305D5" w:rsidRPr="004305D5" w:rsidRDefault="00361F16" w:rsidP="005C1540">
            <w:pPr>
              <w:autoSpaceDE w:val="0"/>
              <w:spacing w:line="276" w:lineRule="auto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sdt>
              <w:sdtPr>
                <w:rPr>
                  <w:rFonts w:ascii="Arial" w:eastAsia="Cambria" w:hAnsi="Arial" w:cs="Arial"/>
                  <w:b/>
                  <w:bCs/>
                  <w:kern w:val="0"/>
                  <w:sz w:val="18"/>
                  <w:szCs w:val="18"/>
                  <w:lang w:eastAsia="ar-SA"/>
                  <w14:ligatures w14:val="none"/>
                </w:rPr>
                <w:id w:val="-1556619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05D5" w:rsidRPr="004305D5">
                  <w:rPr>
                    <w:rFonts w:ascii="Segoe UI Symbol" w:eastAsia="Cambria" w:hAnsi="Segoe UI Symbol" w:cs="Segoe UI Symbol"/>
                    <w:b/>
                    <w:bCs/>
                    <w:kern w:val="0"/>
                    <w:sz w:val="18"/>
                    <w:szCs w:val="18"/>
                    <w:lang w:eastAsia="ar-SA"/>
                    <w14:ligatures w14:val="none"/>
                  </w:rPr>
                  <w:t>☐</w:t>
                </w:r>
              </w:sdtContent>
            </w:sdt>
            <w:r w:rsidR="004305D5" w:rsidRPr="004305D5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 xml:space="preserve"> </w:t>
            </w:r>
            <w:r w:rsidR="007B602E" w:rsidRPr="007B602E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>powyżej 4 godzin do 8 godzin</w:t>
            </w:r>
          </w:p>
          <w:p w14:paraId="110C19CD" w14:textId="529F9DC9" w:rsidR="004305D5" w:rsidRPr="004305D5" w:rsidRDefault="00361F16" w:rsidP="005C1540">
            <w:pPr>
              <w:autoSpaceDE w:val="0"/>
              <w:spacing w:line="276" w:lineRule="auto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sdt>
              <w:sdtPr>
                <w:rPr>
                  <w:rFonts w:ascii="Arial" w:eastAsia="Cambria" w:hAnsi="Arial" w:cs="Arial"/>
                  <w:b/>
                  <w:bCs/>
                  <w:kern w:val="0"/>
                  <w:sz w:val="18"/>
                  <w:szCs w:val="18"/>
                  <w:lang w:eastAsia="ar-SA"/>
                  <w14:ligatures w14:val="none"/>
                </w:rPr>
                <w:id w:val="671609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05D5" w:rsidRPr="004305D5">
                  <w:rPr>
                    <w:rFonts w:ascii="Segoe UI Symbol" w:eastAsia="Cambria" w:hAnsi="Segoe UI Symbol" w:cs="Segoe UI Symbol"/>
                    <w:b/>
                    <w:bCs/>
                    <w:kern w:val="0"/>
                    <w:sz w:val="18"/>
                    <w:szCs w:val="18"/>
                    <w:lang w:eastAsia="ar-SA"/>
                    <w14:ligatures w14:val="none"/>
                  </w:rPr>
                  <w:t>☐</w:t>
                </w:r>
              </w:sdtContent>
            </w:sdt>
            <w:r w:rsidR="004305D5" w:rsidRPr="004305D5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 xml:space="preserve"> </w:t>
            </w:r>
            <w:r w:rsidR="007B602E" w:rsidRPr="007B602E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>do 4 godzin</w:t>
            </w:r>
          </w:p>
          <w:p w14:paraId="03FA814A" w14:textId="2A29AB1D" w:rsidR="004305D5" w:rsidRPr="007B602E" w:rsidRDefault="007B602E" w:rsidP="005C1540">
            <w:pPr>
              <w:autoSpaceDE w:val="0"/>
              <w:spacing w:line="276" w:lineRule="auto"/>
              <w:jc w:val="both"/>
              <w:rPr>
                <w:rFonts w:ascii="Arial" w:eastAsia="Cambria" w:hAnsi="Arial" w:cs="Arial"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7B602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 przypadku </w:t>
            </w:r>
            <w:r w:rsidR="00720A32">
              <w:rPr>
                <w:rFonts w:ascii="Arial" w:hAnsi="Arial" w:cs="Arial"/>
                <w:i/>
                <w:iCs/>
                <w:sz w:val="18"/>
                <w:szCs w:val="18"/>
              </w:rPr>
              <w:t>braku zaznaczenia którejś z powyższych</w:t>
            </w:r>
            <w:r w:rsidRPr="007B602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opcji, </w:t>
            </w:r>
            <w:r w:rsidR="00CE077E" w:rsidRPr="00CE077E">
              <w:rPr>
                <w:rFonts w:ascii="Arial" w:hAnsi="Arial" w:cs="Arial"/>
                <w:i/>
                <w:iCs/>
                <w:sz w:val="18"/>
                <w:szCs w:val="18"/>
              </w:rPr>
              <w:t>Zamawiający przyjmie, że Wykonawca oferuje czas reakcji serwisowej na błąd krytyczny w zakresie powyżej 8 godzin do 12 godzin i przyzna 0 punktów dla tego kryterium. Przy wskazaniu kilku opcji (różnych czasów reakcji), Zamawiający przyjmie, że Wykonawca oferuje czas reakcji w zakresie powyżej 8 godzin do 12 godzin i przyzna 0 punktów dla tego kryterium. Jeśli wskazana liczba godzin szkolenia będzie większa niż 12 (min. określone w OPZ), to oferta zostanie odrzucona jako niezgodna z SWZ</w:t>
            </w:r>
            <w:r w:rsidR="000C5736" w:rsidRPr="000C5736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  <w:tr w:rsidR="00E53FD1" w:rsidRPr="00CE5C2D" w14:paraId="0B556A1B" w14:textId="77777777" w:rsidTr="004305D5">
        <w:trPr>
          <w:trHeight w:val="76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7F8C" w14:textId="2EFD8AE7" w:rsidR="00E53FD1" w:rsidRPr="004305D5" w:rsidRDefault="00E53FD1" w:rsidP="00E53FD1">
            <w:pPr>
              <w:spacing w:line="259" w:lineRule="auto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E53FD1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  <w:lastRenderedPageBreak/>
              <w:t>Doświadczenie osoby, która będzie się zajmować wdrożeniem systemu informatycznego</w:t>
            </w:r>
            <w:r w:rsidR="00FB7340">
              <w:t xml:space="preserve"> - </w:t>
            </w:r>
            <w:r w:rsidR="00FB7340" w:rsidRPr="00FB7340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  <w:t>mierzone ilością przeprowadzonych wdrożeń</w:t>
            </w:r>
            <w:r w:rsidR="002C771A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  <w:t xml:space="preserve"> </w:t>
            </w:r>
            <w:r w:rsidR="002C771A" w:rsidRPr="002C771A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  <w:t>systemu informatycznego do zarządzania dokumentacją programów kształcenia, w ramach którego możliwe było m.in. tworzenie programów studiów w wersji elektronicznej oraz generowanie analiz i raportów ich dotyczących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293" w14:textId="432B1E7E" w:rsidR="00E53FD1" w:rsidRPr="00FB7340" w:rsidRDefault="00361F16" w:rsidP="00FB7340">
            <w:pPr>
              <w:spacing w:line="276" w:lineRule="auto"/>
              <w:ind w:left="318" w:hanging="318"/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eastAsia="Cambria" w:hAnsi="Arial" w:cs="Arial"/>
                  <w:b/>
                  <w:bCs/>
                  <w:sz w:val="18"/>
                  <w:szCs w:val="18"/>
                  <w:lang w:eastAsia="ar-SA"/>
                </w:rPr>
                <w:id w:val="-176190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340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FB7340"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  <w:t xml:space="preserve">   </w:t>
            </w:r>
            <w:r w:rsidR="00E53FD1" w:rsidRPr="00FB7340"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  <w:t xml:space="preserve">3 wdrożenia </w:t>
            </w:r>
          </w:p>
          <w:p w14:paraId="1F94FDCD" w14:textId="280CCEB3" w:rsidR="00FB7340" w:rsidRPr="00FB7340" w:rsidRDefault="00361F16" w:rsidP="00FB7340">
            <w:pPr>
              <w:spacing w:line="276" w:lineRule="auto"/>
              <w:ind w:left="318" w:hanging="318"/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eastAsia="Cambria" w:hAnsi="Arial" w:cs="Arial"/>
                  <w:b/>
                  <w:bCs/>
                  <w:sz w:val="18"/>
                  <w:szCs w:val="18"/>
                  <w:lang w:eastAsia="ar-SA"/>
                </w:rPr>
                <w:id w:val="1527984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340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FB7340"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  <w:t xml:space="preserve">   </w:t>
            </w:r>
            <w:r w:rsidR="00530B41"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  <w:t>od 4 do</w:t>
            </w:r>
            <w:r w:rsidR="00530B41" w:rsidRPr="00530B41"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530B41"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  <w:t>6</w:t>
            </w:r>
            <w:r w:rsidR="00B236B5" w:rsidRPr="00FB7340"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  <w:t xml:space="preserve"> wdrożeń </w:t>
            </w:r>
          </w:p>
          <w:p w14:paraId="06F7EA8A" w14:textId="4DDAC934" w:rsidR="00E53FD1" w:rsidRPr="00FB7340" w:rsidRDefault="00361F16" w:rsidP="00FB7340">
            <w:pPr>
              <w:spacing w:line="276" w:lineRule="auto"/>
              <w:ind w:left="318" w:hanging="318"/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eastAsia="Cambria" w:hAnsi="Arial" w:cs="Arial"/>
                  <w:b/>
                  <w:bCs/>
                  <w:sz w:val="18"/>
                  <w:szCs w:val="18"/>
                  <w:lang w:eastAsia="ar-SA"/>
                </w:rPr>
                <w:id w:val="763267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340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FB7340"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  <w:t xml:space="preserve">   </w:t>
            </w:r>
            <w:r w:rsidR="00B236B5" w:rsidRPr="00FB7340"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  <w:t xml:space="preserve">7 wdrożeń </w:t>
            </w:r>
            <w:r w:rsidR="00802F64">
              <w:rPr>
                <w:rFonts w:ascii="Arial" w:eastAsia="Cambria" w:hAnsi="Arial" w:cs="Arial"/>
                <w:b/>
                <w:bCs/>
                <w:sz w:val="18"/>
                <w:szCs w:val="18"/>
                <w:lang w:eastAsia="ar-SA"/>
              </w:rPr>
              <w:t>i więcej</w:t>
            </w:r>
          </w:p>
          <w:p w14:paraId="05D30437" w14:textId="37EADE4D" w:rsidR="00E53FD1" w:rsidRDefault="00A66AC3" w:rsidP="00A66AC3">
            <w:pPr>
              <w:autoSpaceDE w:val="0"/>
              <w:spacing w:line="276" w:lineRule="auto"/>
              <w:jc w:val="both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A66A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 przypadku braku zaznaczenia którejś z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powyższych </w:t>
            </w:r>
            <w:r w:rsidRPr="00A66AC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opcji, </w:t>
            </w:r>
            <w:r w:rsidR="00C0428F" w:rsidRPr="00C0428F">
              <w:rPr>
                <w:rFonts w:ascii="Arial" w:hAnsi="Arial" w:cs="Arial"/>
                <w:i/>
                <w:iCs/>
                <w:sz w:val="18"/>
                <w:szCs w:val="18"/>
              </w:rPr>
              <w:t>Zamawiający przyjmie, że Wykonawca skieruje do realizacji zamówienia osobę, która wykonała 3 wdrożenia systemów informatycznych służących do zarządzania dokumentacją programów kształcenia i otrzyma 0 pkt. Przy wskazaniu kilku opcji oferta otrzyma 0 punktów. Jeśli wskazana liczba wdrożeń będzie mniejsza niż 3 (min. określone w warunku udziału w postępowaniu), to oferta zostanie odrzucona jako niezgodna z SWZ</w:t>
            </w:r>
            <w:r w:rsidR="00E53FD1" w:rsidRPr="007B602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</w:p>
        </w:tc>
      </w:tr>
      <w:tr w:rsidR="00E53FD1" w:rsidRPr="00CE5C2D" w14:paraId="2A5C2D01" w14:textId="77777777" w:rsidTr="004305D5">
        <w:trPr>
          <w:trHeight w:val="76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4446" w14:textId="10114F54" w:rsidR="00E53FD1" w:rsidRPr="004305D5" w:rsidRDefault="00E53FD1" w:rsidP="00E53FD1">
            <w:pPr>
              <w:spacing w:line="259" w:lineRule="auto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305D5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14:ligatures w14:val="none"/>
              </w:rPr>
              <w:t>Liczba godzin szkolenia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09D0" w14:textId="67154079" w:rsidR="00E53FD1" w:rsidRPr="004305D5" w:rsidRDefault="00361F16" w:rsidP="00E53FD1">
            <w:pPr>
              <w:autoSpaceDE w:val="0"/>
              <w:spacing w:line="276" w:lineRule="auto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sdt>
              <w:sdtPr>
                <w:rPr>
                  <w:rFonts w:ascii="Arial" w:eastAsia="Cambria" w:hAnsi="Arial" w:cs="Arial"/>
                  <w:b/>
                  <w:bCs/>
                  <w:kern w:val="0"/>
                  <w:sz w:val="18"/>
                  <w:szCs w:val="18"/>
                  <w:lang w:eastAsia="ar-SA"/>
                  <w14:ligatures w14:val="none"/>
                </w:rPr>
                <w:id w:val="1583790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3FD1">
                  <w:rPr>
                    <w:rFonts w:ascii="MS Gothic" w:eastAsia="MS Gothic" w:hAnsi="MS Gothic" w:cs="Arial" w:hint="eastAsia"/>
                    <w:b/>
                    <w:bCs/>
                    <w:kern w:val="0"/>
                    <w:sz w:val="18"/>
                    <w:szCs w:val="18"/>
                    <w:lang w:eastAsia="ar-SA"/>
                    <w14:ligatures w14:val="none"/>
                  </w:rPr>
                  <w:t>☐</w:t>
                </w:r>
              </w:sdtContent>
            </w:sdt>
            <w:r w:rsidR="00E53FD1" w:rsidRPr="004305D5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 xml:space="preserve"> </w:t>
            </w:r>
            <w:r w:rsidR="00E53FD1" w:rsidRPr="007B602E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 xml:space="preserve">6 godzin </w:t>
            </w:r>
          </w:p>
          <w:p w14:paraId="582C489A" w14:textId="53FC1535" w:rsidR="00E53FD1" w:rsidRPr="004305D5" w:rsidRDefault="00361F16" w:rsidP="00E53FD1">
            <w:pPr>
              <w:autoSpaceDE w:val="0"/>
              <w:spacing w:line="276" w:lineRule="auto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sdt>
              <w:sdtPr>
                <w:rPr>
                  <w:rFonts w:ascii="Arial" w:eastAsia="Cambria" w:hAnsi="Arial" w:cs="Arial"/>
                  <w:b/>
                  <w:bCs/>
                  <w:kern w:val="0"/>
                  <w:sz w:val="18"/>
                  <w:szCs w:val="18"/>
                  <w:lang w:eastAsia="ar-SA"/>
                  <w14:ligatures w14:val="none"/>
                </w:rPr>
                <w:id w:val="-232788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3FD1" w:rsidRPr="004305D5">
                  <w:rPr>
                    <w:rFonts w:ascii="Segoe UI Symbol" w:eastAsia="Cambria" w:hAnsi="Segoe UI Symbol" w:cs="Segoe UI Symbol"/>
                    <w:b/>
                    <w:bCs/>
                    <w:kern w:val="0"/>
                    <w:sz w:val="18"/>
                    <w:szCs w:val="18"/>
                    <w:lang w:eastAsia="ar-SA"/>
                    <w14:ligatures w14:val="none"/>
                  </w:rPr>
                  <w:t>☐</w:t>
                </w:r>
              </w:sdtContent>
            </w:sdt>
            <w:r w:rsidR="00E53FD1" w:rsidRPr="004305D5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 xml:space="preserve"> </w:t>
            </w:r>
            <w:r w:rsidR="00E53FD1" w:rsidRPr="007B602E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>8 godzin</w:t>
            </w:r>
          </w:p>
          <w:p w14:paraId="35EA2632" w14:textId="32F1C5DF" w:rsidR="00E53FD1" w:rsidRPr="004305D5" w:rsidRDefault="00361F16" w:rsidP="00E53FD1">
            <w:pPr>
              <w:autoSpaceDE w:val="0"/>
              <w:spacing w:line="276" w:lineRule="auto"/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</w:pPr>
            <w:sdt>
              <w:sdtPr>
                <w:rPr>
                  <w:rFonts w:ascii="Arial" w:eastAsia="Cambria" w:hAnsi="Arial" w:cs="Arial"/>
                  <w:b/>
                  <w:bCs/>
                  <w:kern w:val="0"/>
                  <w:sz w:val="18"/>
                  <w:szCs w:val="18"/>
                  <w:lang w:eastAsia="ar-SA"/>
                  <w14:ligatures w14:val="none"/>
                </w:rPr>
                <w:id w:val="1644231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3FD1" w:rsidRPr="004305D5">
                  <w:rPr>
                    <w:rFonts w:ascii="Segoe UI Symbol" w:eastAsia="Cambria" w:hAnsi="Segoe UI Symbol" w:cs="Segoe UI Symbol"/>
                    <w:b/>
                    <w:bCs/>
                    <w:kern w:val="0"/>
                    <w:sz w:val="18"/>
                    <w:szCs w:val="18"/>
                    <w:lang w:eastAsia="ar-SA"/>
                    <w14:ligatures w14:val="none"/>
                  </w:rPr>
                  <w:t>☐</w:t>
                </w:r>
              </w:sdtContent>
            </w:sdt>
            <w:r w:rsidR="00E53FD1" w:rsidRPr="004305D5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 xml:space="preserve"> </w:t>
            </w:r>
            <w:r w:rsidR="00E53FD1" w:rsidRPr="007B602E">
              <w:rPr>
                <w:rFonts w:ascii="Arial" w:eastAsia="Cambria" w:hAnsi="Arial" w:cs="Arial"/>
                <w:b/>
                <w:bCs/>
                <w:kern w:val="0"/>
                <w:sz w:val="18"/>
                <w:szCs w:val="18"/>
                <w:lang w:eastAsia="ar-SA"/>
                <w14:ligatures w14:val="none"/>
              </w:rPr>
              <w:t>10 godzin</w:t>
            </w:r>
          </w:p>
          <w:p w14:paraId="4AAC1F7D" w14:textId="77777777" w:rsidR="00E53FD1" w:rsidRDefault="00E53FD1" w:rsidP="00E53FD1">
            <w:pPr>
              <w:autoSpaceDE w:val="0"/>
              <w:spacing w:line="276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B602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 przypadku </w:t>
            </w:r>
            <w:r w:rsidR="00A66AC3" w:rsidRPr="00A66AC3">
              <w:rPr>
                <w:rFonts w:ascii="Arial" w:hAnsi="Arial" w:cs="Arial"/>
                <w:i/>
                <w:iCs/>
                <w:sz w:val="18"/>
                <w:szCs w:val="18"/>
              </w:rPr>
              <w:t>braku zaznaczenia którejś z powyższych opcji</w:t>
            </w:r>
            <w:r w:rsidRPr="007B602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="00015454" w:rsidRPr="00015454">
              <w:rPr>
                <w:rFonts w:ascii="Arial" w:hAnsi="Arial" w:cs="Arial"/>
                <w:i/>
                <w:iCs/>
                <w:sz w:val="18"/>
                <w:szCs w:val="18"/>
              </w:rPr>
              <w:t>Zamawiający przyjmie, że Wykonawca oferuje 6 godzin szkolenia i przyzna 0 punktów dla tego kryterium. Przy wskazaniu kilku opcji, Zamawiający przyjmie, że Wykonawca oferuje 6 godzin szkolenia i przyzna 0 punktów dla tego kryterium. Jeśli wskazana liczba godzin szkolenia będzie mniejsza niż 6 (min. określone w OPZ), to oferta zostanie odrzucona jako niezgodna z SWZ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 w:rsidR="00665D3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  <w:p w14:paraId="768A1533" w14:textId="4CF21B14" w:rsidR="009A4562" w:rsidRPr="00A44B34" w:rsidRDefault="00A44B34" w:rsidP="00E53FD1">
            <w:pPr>
              <w:autoSpaceDE w:val="0"/>
              <w:spacing w:line="276" w:lineRule="auto"/>
              <w:jc w:val="both"/>
              <w:rPr>
                <w:rFonts w:ascii="Arial" w:eastAsia="Cambria" w:hAnsi="Arial" w:cs="Arial"/>
                <w:bCs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5152C5">
              <w:rPr>
                <w:rFonts w:ascii="Arial" w:eastAsia="Cambria" w:hAnsi="Arial" w:cs="Arial"/>
                <w:bCs/>
                <w:i/>
                <w:color w:val="00B0F0"/>
                <w:kern w:val="0"/>
                <w:sz w:val="18"/>
                <w:szCs w:val="18"/>
                <w:lang w:eastAsia="ar-SA"/>
                <w14:ligatures w14:val="none"/>
              </w:rPr>
              <w:t>Wykonawca oferuje większą niż 6 liczbę godzin szkolenia w cenie oferty wskazan</w:t>
            </w:r>
            <w:r w:rsidR="00047012" w:rsidRPr="005152C5">
              <w:rPr>
                <w:rFonts w:ascii="Arial" w:eastAsia="Cambria" w:hAnsi="Arial" w:cs="Arial"/>
                <w:bCs/>
                <w:i/>
                <w:color w:val="00B0F0"/>
                <w:kern w:val="0"/>
                <w:sz w:val="18"/>
                <w:szCs w:val="18"/>
                <w:lang w:eastAsia="ar-SA"/>
                <w14:ligatures w14:val="none"/>
              </w:rPr>
              <w:t>ej</w:t>
            </w:r>
            <w:r w:rsidRPr="005152C5">
              <w:rPr>
                <w:rFonts w:ascii="Arial" w:eastAsia="Cambria" w:hAnsi="Arial" w:cs="Arial"/>
                <w:bCs/>
                <w:i/>
                <w:color w:val="00B0F0"/>
                <w:kern w:val="0"/>
                <w:sz w:val="18"/>
                <w:szCs w:val="18"/>
                <w:lang w:eastAsia="ar-SA"/>
                <w14:ligatures w14:val="none"/>
              </w:rPr>
              <w:t xml:space="preserve"> w tabeli powyżej.  </w:t>
            </w:r>
          </w:p>
        </w:tc>
      </w:tr>
    </w:tbl>
    <w:bookmarkEnd w:id="3"/>
    <w:p w14:paraId="572C7B5A" w14:textId="6B82B6D1" w:rsidR="0041673C" w:rsidRPr="004F6FEC" w:rsidRDefault="0041673C" w:rsidP="005C1540">
      <w:pPr>
        <w:pStyle w:val="Akapitzlist"/>
        <w:numPr>
          <w:ilvl w:val="0"/>
          <w:numId w:val="2"/>
        </w:numPr>
        <w:suppressAutoHyphens/>
        <w:spacing w:before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sz w:val="20"/>
          <w:szCs w:val="20"/>
        </w:rPr>
        <w:t>Oświadczamy, że w cenie naszej oferty zostały uwzględnione wszystkie koszty wykonania przedmiotu zamówienia oraz cena uwzględnia wszystkie uwarunkowania oraz czynniki związane z realizacją zamówienia.</w:t>
      </w:r>
    </w:p>
    <w:p w14:paraId="0792E400" w14:textId="54322B87" w:rsidR="00DA72BC" w:rsidRDefault="00DA72BC" w:rsidP="004F6FEC">
      <w:pPr>
        <w:pStyle w:val="Akapitzlist"/>
        <w:numPr>
          <w:ilvl w:val="0"/>
          <w:numId w:val="2"/>
        </w:numPr>
        <w:suppressAutoHyphens/>
        <w:spacing w:before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A72BC">
        <w:rPr>
          <w:rFonts w:ascii="Arial" w:hAnsi="Arial" w:cs="Arial"/>
          <w:sz w:val="20"/>
          <w:szCs w:val="20"/>
        </w:rPr>
        <w:t>Oświadczamy, że akceptujemy przedstawiony przez Zamawiającego termin płatności od dnia otrzymania przez Zamawiającego prawidłowo wystawionej faktury</w:t>
      </w:r>
      <w:r>
        <w:rPr>
          <w:rFonts w:ascii="Arial" w:hAnsi="Arial" w:cs="Arial"/>
          <w:sz w:val="20"/>
          <w:szCs w:val="20"/>
        </w:rPr>
        <w:t>.</w:t>
      </w:r>
    </w:p>
    <w:p w14:paraId="105B95C0" w14:textId="1B5B8C67" w:rsidR="0041673C" w:rsidRPr="00410BEA" w:rsidRDefault="0041673C" w:rsidP="004F6FEC">
      <w:pPr>
        <w:pStyle w:val="Akapitzlist"/>
        <w:numPr>
          <w:ilvl w:val="0"/>
          <w:numId w:val="2"/>
        </w:numPr>
        <w:suppressAutoHyphens/>
        <w:spacing w:before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sz w:val="20"/>
          <w:szCs w:val="20"/>
        </w:rPr>
        <w:t xml:space="preserve">Oświadczamy, że zapoznaliśmy się i bezwarunkowo akceptujemy szczegółowy opis przedmiotu zamówienia stanowiący </w:t>
      </w:r>
      <w:r w:rsidRPr="00410BEA">
        <w:rPr>
          <w:rFonts w:ascii="Arial" w:hAnsi="Arial" w:cs="Arial"/>
          <w:sz w:val="20"/>
          <w:szCs w:val="20"/>
        </w:rPr>
        <w:t xml:space="preserve">załącznik </w:t>
      </w:r>
      <w:r w:rsidR="00187A8C" w:rsidRPr="00410BEA">
        <w:rPr>
          <w:rFonts w:ascii="Arial" w:hAnsi="Arial" w:cs="Arial"/>
          <w:sz w:val="20"/>
          <w:szCs w:val="20"/>
        </w:rPr>
        <w:t>do SWZ</w:t>
      </w:r>
      <w:r w:rsidRPr="00410BEA">
        <w:rPr>
          <w:rFonts w:ascii="Arial" w:hAnsi="Arial" w:cs="Arial"/>
          <w:b/>
          <w:sz w:val="20"/>
          <w:szCs w:val="20"/>
        </w:rPr>
        <w:t xml:space="preserve"> </w:t>
      </w:r>
      <w:r w:rsidRPr="00410BEA">
        <w:rPr>
          <w:rFonts w:ascii="Arial" w:hAnsi="Arial" w:cs="Arial"/>
          <w:sz w:val="20"/>
          <w:szCs w:val="20"/>
        </w:rPr>
        <w:t xml:space="preserve">i nie wnosimy do niego zastrzeżeń. Przyjmujemy warunki określone w tymże dokumencie. Przedmiotowe zamówienie zrealizujemy zgodnie z opisem i w sposób określony w Specyfikacji Warunków Zamówienia. </w:t>
      </w:r>
    </w:p>
    <w:p w14:paraId="22261214" w14:textId="36964598" w:rsidR="00577040" w:rsidRPr="002B7165" w:rsidRDefault="00577040" w:rsidP="004F6FEC">
      <w:pPr>
        <w:pStyle w:val="Akapitzlist"/>
        <w:numPr>
          <w:ilvl w:val="0"/>
          <w:numId w:val="2"/>
        </w:numPr>
        <w:suppressAutoHyphens/>
        <w:spacing w:before="0" w:line="276" w:lineRule="auto"/>
        <w:ind w:left="284" w:hanging="284"/>
        <w:jc w:val="both"/>
        <w:rPr>
          <w:rFonts w:ascii="Arial" w:hAnsi="Arial" w:cs="Arial"/>
          <w:sz w:val="20"/>
          <w:szCs w:val="20"/>
          <w:u w:val="single"/>
        </w:rPr>
      </w:pPr>
      <w:r w:rsidRPr="005152C5">
        <w:rPr>
          <w:rFonts w:ascii="Arial" w:hAnsi="Arial" w:cs="Arial"/>
          <w:color w:val="00B0F0"/>
          <w:sz w:val="20"/>
          <w:szCs w:val="20"/>
          <w:u w:val="single"/>
        </w:rPr>
        <w:t>Oświadczamy, że</w:t>
      </w:r>
      <w:r w:rsidRPr="005152C5">
        <w:rPr>
          <w:color w:val="00B0F0"/>
          <w:u w:val="single"/>
        </w:rPr>
        <w:t xml:space="preserve"> </w:t>
      </w:r>
      <w:r w:rsidRPr="005152C5">
        <w:rPr>
          <w:rFonts w:ascii="Arial" w:hAnsi="Arial" w:cs="Arial"/>
          <w:color w:val="00B0F0"/>
          <w:sz w:val="20"/>
          <w:szCs w:val="20"/>
          <w:u w:val="single"/>
        </w:rPr>
        <w:t>oferowany system spełnia wymagania określone w OPZ, w szczególności, że stanowi rozwiązanie istniejące, wdrożone i wykorzystywane produkcyjnie przed dniem składania ofert, a jego kluczowe funkcjonalności są dostępne na dzień złożenia oferty.</w:t>
      </w:r>
    </w:p>
    <w:p w14:paraId="3DF8A685" w14:textId="2333F0B2" w:rsidR="002B7165" w:rsidRPr="00410BEA" w:rsidRDefault="002B7165" w:rsidP="004F6FEC">
      <w:pPr>
        <w:pStyle w:val="Akapitzlist"/>
        <w:numPr>
          <w:ilvl w:val="0"/>
          <w:numId w:val="2"/>
        </w:numPr>
        <w:suppressAutoHyphens/>
        <w:spacing w:before="0" w:line="276" w:lineRule="auto"/>
        <w:ind w:left="284" w:hanging="284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>
        <w:rPr>
          <w:rFonts w:ascii="Arial" w:hAnsi="Arial" w:cs="Arial"/>
          <w:color w:val="FF0000"/>
          <w:sz w:val="20"/>
          <w:szCs w:val="20"/>
          <w:u w:val="single"/>
        </w:rPr>
        <w:t xml:space="preserve">Oświadczamy, że nasza </w:t>
      </w:r>
      <w:r w:rsidRPr="002B7165">
        <w:rPr>
          <w:rFonts w:ascii="Arial" w:hAnsi="Arial" w:cs="Arial"/>
          <w:color w:val="FF0000"/>
          <w:sz w:val="20"/>
          <w:szCs w:val="20"/>
          <w:u w:val="single"/>
        </w:rPr>
        <w:t>ofert</w:t>
      </w:r>
      <w:r>
        <w:rPr>
          <w:rFonts w:ascii="Arial" w:hAnsi="Arial" w:cs="Arial"/>
          <w:color w:val="FF0000"/>
          <w:sz w:val="20"/>
          <w:szCs w:val="20"/>
          <w:u w:val="single"/>
        </w:rPr>
        <w:t>a</w:t>
      </w:r>
      <w:r w:rsidRPr="002B7165">
        <w:rPr>
          <w:rFonts w:ascii="Arial" w:hAnsi="Arial" w:cs="Arial"/>
          <w:color w:val="FF0000"/>
          <w:sz w:val="20"/>
          <w:szCs w:val="20"/>
          <w:u w:val="single"/>
        </w:rPr>
        <w:t xml:space="preserve"> nie obejm</w:t>
      </w:r>
      <w:r>
        <w:rPr>
          <w:rFonts w:ascii="Arial" w:hAnsi="Arial" w:cs="Arial"/>
          <w:color w:val="FF0000"/>
          <w:sz w:val="20"/>
          <w:szCs w:val="20"/>
          <w:u w:val="single"/>
        </w:rPr>
        <w:t>uje</w:t>
      </w:r>
      <w:r w:rsidRPr="002B7165">
        <w:rPr>
          <w:rFonts w:ascii="Arial" w:hAnsi="Arial" w:cs="Arial"/>
          <w:color w:val="FF0000"/>
          <w:sz w:val="20"/>
          <w:szCs w:val="20"/>
          <w:u w:val="single"/>
        </w:rPr>
        <w:t xml:space="preserve"> produktów ICT, usług ICT lub procesów ICT objętych przesłankami </w:t>
      </w:r>
      <w:r w:rsidR="000137A8">
        <w:rPr>
          <w:rFonts w:ascii="Arial" w:hAnsi="Arial" w:cs="Arial"/>
          <w:color w:val="FF0000"/>
          <w:sz w:val="20"/>
          <w:szCs w:val="20"/>
          <w:u w:val="single"/>
        </w:rPr>
        <w:t xml:space="preserve">odrzucenia </w:t>
      </w:r>
      <w:r w:rsidRPr="002B7165">
        <w:rPr>
          <w:rFonts w:ascii="Arial" w:hAnsi="Arial" w:cs="Arial"/>
          <w:color w:val="FF0000"/>
          <w:sz w:val="20"/>
          <w:szCs w:val="20"/>
          <w:u w:val="single"/>
        </w:rPr>
        <w:t>z art. 226 ust. 1 pkt 17 i 19 ustawy Pzp</w:t>
      </w:r>
      <w:r>
        <w:rPr>
          <w:rFonts w:ascii="Arial" w:hAnsi="Arial" w:cs="Arial"/>
          <w:color w:val="FF0000"/>
          <w:sz w:val="20"/>
          <w:szCs w:val="20"/>
          <w:u w:val="single"/>
        </w:rPr>
        <w:t>.</w:t>
      </w:r>
    </w:p>
    <w:p w14:paraId="248CB307" w14:textId="1841399B" w:rsidR="0041673C" w:rsidRPr="004F6FEC" w:rsidRDefault="0041673C" w:rsidP="004F6FEC">
      <w:pPr>
        <w:pStyle w:val="Akapitzlist"/>
        <w:numPr>
          <w:ilvl w:val="0"/>
          <w:numId w:val="2"/>
        </w:numPr>
        <w:suppressAutoHyphens/>
        <w:spacing w:before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0BEA">
        <w:rPr>
          <w:rFonts w:ascii="Arial" w:hAnsi="Arial" w:cs="Arial"/>
          <w:sz w:val="20"/>
          <w:szCs w:val="20"/>
        </w:rPr>
        <w:t>Oświadczamy, że zapoznaliśmy się z treścią</w:t>
      </w:r>
      <w:r w:rsidRPr="004F6FEC">
        <w:rPr>
          <w:rFonts w:ascii="Arial" w:hAnsi="Arial" w:cs="Arial"/>
          <w:sz w:val="20"/>
          <w:szCs w:val="20"/>
        </w:rPr>
        <w:t xml:space="preserve"> SWZ, zawierającą informacje niezbędne do przeprowadzenia postępowania i nie wnosimy do niej zastrzeżeń oraz uzyskaliśmy wszystkie konieczne informacje do właściwego przygotowania oferty.</w:t>
      </w:r>
    </w:p>
    <w:p w14:paraId="44BCE9EF" w14:textId="38462603" w:rsidR="0041673C" w:rsidRPr="004F6FEC" w:rsidRDefault="0041673C" w:rsidP="004F6FEC">
      <w:pPr>
        <w:pStyle w:val="Akapitzlist"/>
        <w:numPr>
          <w:ilvl w:val="0"/>
          <w:numId w:val="2"/>
        </w:numPr>
        <w:suppressAutoHyphens/>
        <w:spacing w:before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sz w:val="20"/>
          <w:szCs w:val="20"/>
        </w:rPr>
        <w:t>Oświadczamy, że z</w:t>
      </w:r>
      <w:r w:rsidR="003476A4" w:rsidRPr="004F6FEC">
        <w:rPr>
          <w:rFonts w:ascii="Arial" w:hAnsi="Arial" w:cs="Arial"/>
          <w:sz w:val="20"/>
          <w:szCs w:val="20"/>
        </w:rPr>
        <w:t>apoznaliśmy się ze wzorem umowy</w:t>
      </w:r>
      <w:r w:rsidRPr="004F6FEC">
        <w:rPr>
          <w:rFonts w:ascii="Arial" w:hAnsi="Arial" w:cs="Arial"/>
          <w:sz w:val="20"/>
          <w:szCs w:val="20"/>
        </w:rPr>
        <w:t xml:space="preserve"> obowiązującym w niniejszym postępowaniu i nie wnosimy do niego zastrzeżeń oraz przyjmujemy warunki w nim zawarte. Ponadto oświadczamy, iż w przypadku wyboru naszej oferty jako najkorzystniejszej zobowiązujemy się do zawarcia umowy na warunkach okre</w:t>
      </w:r>
      <w:r w:rsidRPr="004F6FEC">
        <w:rPr>
          <w:rFonts w:ascii="Arial" w:eastAsia="TimesNewRoman" w:hAnsi="Arial" w:cs="Arial"/>
          <w:sz w:val="20"/>
          <w:szCs w:val="20"/>
        </w:rPr>
        <w:t>ś</w:t>
      </w:r>
      <w:r w:rsidRPr="004F6FEC">
        <w:rPr>
          <w:rFonts w:ascii="Arial" w:hAnsi="Arial" w:cs="Arial"/>
          <w:sz w:val="20"/>
          <w:szCs w:val="20"/>
        </w:rPr>
        <w:t>lonych we wzorze umowy stanowi</w:t>
      </w:r>
      <w:r w:rsidRPr="004F6FEC">
        <w:rPr>
          <w:rFonts w:ascii="Arial" w:eastAsia="TimesNewRoman" w:hAnsi="Arial" w:cs="Arial"/>
          <w:sz w:val="20"/>
          <w:szCs w:val="20"/>
        </w:rPr>
        <w:t>ą</w:t>
      </w:r>
      <w:r w:rsidR="003476A4" w:rsidRPr="004F6FEC">
        <w:rPr>
          <w:rFonts w:ascii="Arial" w:hAnsi="Arial" w:cs="Arial"/>
          <w:sz w:val="20"/>
          <w:szCs w:val="20"/>
        </w:rPr>
        <w:t>cym</w:t>
      </w:r>
      <w:r w:rsidRPr="004F6FEC">
        <w:rPr>
          <w:rFonts w:ascii="Arial" w:hAnsi="Arial" w:cs="Arial"/>
          <w:sz w:val="20"/>
          <w:szCs w:val="20"/>
        </w:rPr>
        <w:t xml:space="preserve"> Zał</w:t>
      </w:r>
      <w:r w:rsidRPr="004F6FEC">
        <w:rPr>
          <w:rFonts w:ascii="Arial" w:eastAsia="TimesNewRoman" w:hAnsi="Arial" w:cs="Arial"/>
          <w:sz w:val="20"/>
          <w:szCs w:val="20"/>
        </w:rPr>
        <w:t>ą</w:t>
      </w:r>
      <w:r w:rsidRPr="004F6FEC">
        <w:rPr>
          <w:rFonts w:ascii="Arial" w:hAnsi="Arial" w:cs="Arial"/>
          <w:sz w:val="20"/>
          <w:szCs w:val="20"/>
        </w:rPr>
        <w:t xml:space="preserve">cznik nr </w:t>
      </w:r>
      <w:r w:rsidR="00274F34" w:rsidRPr="004F6FEC">
        <w:rPr>
          <w:rFonts w:ascii="Arial" w:hAnsi="Arial" w:cs="Arial"/>
          <w:sz w:val="20"/>
          <w:szCs w:val="20"/>
        </w:rPr>
        <w:t xml:space="preserve">4 do </w:t>
      </w:r>
      <w:r w:rsidRPr="004F6FEC">
        <w:rPr>
          <w:rFonts w:ascii="Arial" w:hAnsi="Arial" w:cs="Arial"/>
          <w:sz w:val="20"/>
          <w:szCs w:val="20"/>
        </w:rPr>
        <w:t>SWZ, w miejscu i terminie wyznaczonym przez Zamawiaj</w:t>
      </w:r>
      <w:r w:rsidRPr="004F6FEC">
        <w:rPr>
          <w:rFonts w:ascii="Arial" w:eastAsia="TimesNewRoman" w:hAnsi="Arial" w:cs="Arial"/>
          <w:sz w:val="20"/>
          <w:szCs w:val="20"/>
        </w:rPr>
        <w:t>ą</w:t>
      </w:r>
      <w:r w:rsidRPr="004F6FEC">
        <w:rPr>
          <w:rFonts w:ascii="Arial" w:hAnsi="Arial" w:cs="Arial"/>
          <w:sz w:val="20"/>
          <w:szCs w:val="20"/>
        </w:rPr>
        <w:t>cego.</w:t>
      </w:r>
    </w:p>
    <w:p w14:paraId="1E67603A" w14:textId="0AE49327" w:rsidR="0041673C" w:rsidRPr="004F6FEC" w:rsidRDefault="0041673C" w:rsidP="004F6FEC">
      <w:pPr>
        <w:pStyle w:val="Akapitzlist"/>
        <w:numPr>
          <w:ilvl w:val="0"/>
          <w:numId w:val="2"/>
        </w:numPr>
        <w:suppressAutoHyphens/>
        <w:spacing w:before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sz w:val="20"/>
          <w:szCs w:val="20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388EEF39" w14:textId="6CDEFDB9" w:rsidR="0041673C" w:rsidRPr="004F6FEC" w:rsidRDefault="0041673C" w:rsidP="004F6FEC">
      <w:pPr>
        <w:pStyle w:val="Akapitzlist"/>
        <w:numPr>
          <w:ilvl w:val="0"/>
          <w:numId w:val="2"/>
        </w:numPr>
        <w:spacing w:before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sz w:val="20"/>
          <w:szCs w:val="20"/>
        </w:rPr>
        <w:t>O</w:t>
      </w:r>
      <w:r w:rsidRPr="004F6FEC">
        <w:rPr>
          <w:rFonts w:ascii="Arial" w:eastAsia="TimesNewRoman" w:hAnsi="Arial" w:cs="Arial"/>
          <w:sz w:val="20"/>
          <w:szCs w:val="20"/>
        </w:rPr>
        <w:t>ś</w:t>
      </w:r>
      <w:r w:rsidRPr="004F6FEC">
        <w:rPr>
          <w:rFonts w:ascii="Arial" w:hAnsi="Arial" w:cs="Arial"/>
          <w:sz w:val="20"/>
          <w:szCs w:val="20"/>
        </w:rPr>
        <w:t>wiadczamy, że uwa</w:t>
      </w:r>
      <w:r w:rsidRPr="004F6FEC">
        <w:rPr>
          <w:rFonts w:ascii="Arial" w:eastAsia="TimesNewRoman" w:hAnsi="Arial" w:cs="Arial"/>
          <w:sz w:val="20"/>
          <w:szCs w:val="20"/>
        </w:rPr>
        <w:t>ż</w:t>
      </w:r>
      <w:r w:rsidRPr="004F6FEC">
        <w:rPr>
          <w:rFonts w:ascii="Arial" w:hAnsi="Arial" w:cs="Arial"/>
          <w:sz w:val="20"/>
          <w:szCs w:val="20"/>
        </w:rPr>
        <w:t>amy si</w:t>
      </w:r>
      <w:r w:rsidRPr="004F6FEC">
        <w:rPr>
          <w:rFonts w:ascii="Arial" w:eastAsia="TimesNewRoman" w:hAnsi="Arial" w:cs="Arial"/>
          <w:sz w:val="20"/>
          <w:szCs w:val="20"/>
        </w:rPr>
        <w:t xml:space="preserve">ę </w:t>
      </w:r>
      <w:r w:rsidRPr="004F6FEC">
        <w:rPr>
          <w:rFonts w:ascii="Arial" w:hAnsi="Arial" w:cs="Arial"/>
          <w:sz w:val="20"/>
          <w:szCs w:val="20"/>
        </w:rPr>
        <w:t>za zwi</w:t>
      </w:r>
      <w:r w:rsidRPr="004F6FEC">
        <w:rPr>
          <w:rFonts w:ascii="Arial" w:eastAsia="TimesNewRoman" w:hAnsi="Arial" w:cs="Arial"/>
          <w:sz w:val="20"/>
          <w:szCs w:val="20"/>
        </w:rPr>
        <w:t>ą</w:t>
      </w:r>
      <w:r w:rsidRPr="004F6FEC">
        <w:rPr>
          <w:rFonts w:ascii="Arial" w:hAnsi="Arial" w:cs="Arial"/>
          <w:sz w:val="20"/>
          <w:szCs w:val="20"/>
        </w:rPr>
        <w:t>zanych niniejsz</w:t>
      </w:r>
      <w:r w:rsidRPr="004F6FEC">
        <w:rPr>
          <w:rFonts w:ascii="Arial" w:eastAsia="TimesNewRoman" w:hAnsi="Arial" w:cs="Arial"/>
          <w:sz w:val="20"/>
          <w:szCs w:val="20"/>
        </w:rPr>
        <w:t xml:space="preserve">ą </w:t>
      </w:r>
      <w:r w:rsidRPr="004F6FEC">
        <w:rPr>
          <w:rFonts w:ascii="Arial" w:hAnsi="Arial" w:cs="Arial"/>
          <w:sz w:val="20"/>
          <w:szCs w:val="20"/>
        </w:rPr>
        <w:t>ofert</w:t>
      </w:r>
      <w:r w:rsidRPr="004F6FEC">
        <w:rPr>
          <w:rFonts w:ascii="Arial" w:eastAsia="TimesNewRoman" w:hAnsi="Arial" w:cs="Arial"/>
          <w:sz w:val="20"/>
          <w:szCs w:val="20"/>
        </w:rPr>
        <w:t xml:space="preserve">ą </w:t>
      </w:r>
      <w:r w:rsidRPr="004F6FEC">
        <w:rPr>
          <w:rFonts w:ascii="Arial" w:hAnsi="Arial" w:cs="Arial"/>
          <w:sz w:val="20"/>
          <w:szCs w:val="20"/>
        </w:rPr>
        <w:t>zgodnie z terminem określonym w SWZ.</w:t>
      </w:r>
    </w:p>
    <w:p w14:paraId="1CF261B9" w14:textId="70B1E06E" w:rsidR="00310853" w:rsidRPr="005C1540" w:rsidRDefault="0010178D" w:rsidP="005C1540">
      <w:pPr>
        <w:numPr>
          <w:ilvl w:val="0"/>
          <w:numId w:val="2"/>
        </w:numPr>
        <w:autoSpaceDE w:val="0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sz w:val="20"/>
          <w:szCs w:val="20"/>
        </w:rPr>
        <w:t>Informujemy, iż całość zamówienia zostanie wykonana siłami własnymi Wykonawcy/ Podwykonawcom zostanie powierzone wykonanie następujący zadań</w:t>
      </w:r>
      <w:r w:rsidR="00310853" w:rsidRPr="004F6FEC">
        <w:rPr>
          <w:rFonts w:ascii="Arial" w:hAnsi="Arial" w:cs="Arial"/>
          <w:sz w:val="20"/>
          <w:szCs w:val="20"/>
        </w:rPr>
        <w:t>*</w:t>
      </w:r>
      <w:r w:rsidR="00397A2C" w:rsidRPr="004F6FEC">
        <w:rPr>
          <w:rFonts w:ascii="Arial" w:hAnsi="Arial" w:cs="Arial"/>
          <w:sz w:val="20"/>
          <w:szCs w:val="20"/>
        </w:rPr>
        <w:t>:</w:t>
      </w:r>
      <w:r w:rsidR="0041673C" w:rsidRPr="005C1540">
        <w:rPr>
          <w:rFonts w:ascii="Arial" w:hAnsi="Arial" w:cs="Arial"/>
          <w:i/>
          <w:sz w:val="20"/>
          <w:szCs w:val="20"/>
        </w:rPr>
        <w:t xml:space="preserve"> </w:t>
      </w:r>
      <w:r w:rsidR="0041673C" w:rsidRPr="005C1540">
        <w:rPr>
          <w:rFonts w:ascii="Arial" w:hAnsi="Arial" w:cs="Arial"/>
          <w:i/>
          <w:sz w:val="16"/>
          <w:szCs w:val="16"/>
          <w:vertAlign w:val="superscript"/>
        </w:rPr>
        <w:t>wypełnić jeżeli dotyczy</w:t>
      </w:r>
      <w:r w:rsidR="00310853" w:rsidRPr="005C1540">
        <w:rPr>
          <w:rFonts w:ascii="Arial" w:hAnsi="Arial" w:cs="Arial"/>
          <w:i/>
          <w:sz w:val="16"/>
          <w:szCs w:val="16"/>
          <w:vertAlign w:val="superscript"/>
        </w:rPr>
        <w:t>/skreślić jeżeli nie dotyczy</w:t>
      </w:r>
      <w:r w:rsidR="0041673C" w:rsidRPr="005C1540">
        <w:rPr>
          <w:rFonts w:ascii="Arial" w:hAnsi="Arial" w:cs="Arial"/>
          <w:sz w:val="20"/>
          <w:szCs w:val="20"/>
        </w:rPr>
        <w:t xml:space="preserve"> </w:t>
      </w: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2382"/>
        <w:gridCol w:w="3146"/>
        <w:gridCol w:w="3454"/>
      </w:tblGrid>
      <w:tr w:rsidR="0041673C" w:rsidRPr="004F6FEC" w14:paraId="02D392A2" w14:textId="77777777" w:rsidTr="00397A2C">
        <w:trPr>
          <w:trHeight w:val="452"/>
          <w:jc w:val="center"/>
        </w:trPr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6C2B212" w14:textId="77777777" w:rsidR="0041673C" w:rsidRPr="004F6FEC" w:rsidRDefault="0041673C" w:rsidP="004F6FE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FEC">
              <w:rPr>
                <w:rFonts w:ascii="Arial" w:hAnsi="Arial" w:cs="Arial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6362452" w14:textId="77777777" w:rsidR="0041673C" w:rsidRPr="004F6FEC" w:rsidRDefault="0041673C" w:rsidP="004F6FE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FEC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61C3814" w14:textId="4E7E333C" w:rsidR="0041673C" w:rsidRPr="004F6FEC" w:rsidRDefault="0041673C" w:rsidP="004F6FE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FEC">
              <w:rPr>
                <w:rFonts w:ascii="Arial" w:hAnsi="Arial" w:cs="Arial"/>
                <w:b/>
                <w:sz w:val="20"/>
                <w:szCs w:val="20"/>
              </w:rPr>
              <w:t>Część zamówienia, jaka zo</w:t>
            </w:r>
            <w:r w:rsidR="00310853" w:rsidRPr="004F6FEC">
              <w:rPr>
                <w:rFonts w:ascii="Arial" w:hAnsi="Arial" w:cs="Arial"/>
                <w:b/>
                <w:sz w:val="20"/>
                <w:szCs w:val="20"/>
              </w:rPr>
              <w:t>stanie powierzona podwykonawcy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3A02C63" w14:textId="77777777" w:rsidR="0041673C" w:rsidRPr="004F6FEC" w:rsidRDefault="0041673C" w:rsidP="004F6FE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FEC">
              <w:rPr>
                <w:rFonts w:ascii="Arial" w:hAnsi="Arial" w:cs="Arial"/>
                <w:b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41673C" w:rsidRPr="004F6FEC" w14:paraId="2BF09566" w14:textId="77777777" w:rsidTr="00397A2C">
        <w:trPr>
          <w:jc w:val="center"/>
        </w:trPr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9ACFAF7" w14:textId="77777777" w:rsidR="0041673C" w:rsidRPr="004F6FEC" w:rsidRDefault="0041673C" w:rsidP="004F6FE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FE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48C5B" w14:textId="77777777" w:rsidR="0041673C" w:rsidRPr="004F6FEC" w:rsidRDefault="0041673C" w:rsidP="004F6FE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9597D" w14:textId="77777777" w:rsidR="0041673C" w:rsidRPr="004F6FEC" w:rsidRDefault="0041673C" w:rsidP="004F6FE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E42F" w14:textId="77777777" w:rsidR="0041673C" w:rsidRPr="004F6FEC" w:rsidRDefault="0041673C" w:rsidP="004F6FE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673C" w:rsidRPr="004F6FEC" w14:paraId="07E92810" w14:textId="77777777" w:rsidTr="00397A2C">
        <w:trPr>
          <w:jc w:val="center"/>
        </w:trPr>
        <w:tc>
          <w:tcPr>
            <w:tcW w:w="5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A037FB" w14:textId="77777777" w:rsidR="0041673C" w:rsidRPr="004F6FEC" w:rsidRDefault="0041673C" w:rsidP="004F6FE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6FEC">
              <w:rPr>
                <w:rFonts w:ascii="Arial" w:hAnsi="Arial" w:cs="Arial"/>
                <w:b/>
                <w:sz w:val="20"/>
                <w:szCs w:val="20"/>
              </w:rPr>
              <w:t>SUMA: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06E6D" w14:textId="77777777" w:rsidR="0041673C" w:rsidRPr="004F6FEC" w:rsidRDefault="0041673C" w:rsidP="004F6FE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6B2A6D6" w14:textId="77777777" w:rsidR="0041673C" w:rsidRPr="004F6FEC" w:rsidRDefault="0041673C" w:rsidP="004F6FEC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sz w:val="20"/>
          <w:szCs w:val="20"/>
        </w:rPr>
        <w:t>W przypadku wykonywania przedmiotu zamówienia przez podwykonawców, oświadczamy, że ponosimy pełną odpowiedzialność za działanie lub zaniechanie wszystkich podwykonawców</w:t>
      </w:r>
    </w:p>
    <w:p w14:paraId="03B1C2B8" w14:textId="1365C493" w:rsidR="00397A2C" w:rsidRPr="004F6FEC" w:rsidRDefault="00397A2C" w:rsidP="004F6FEC">
      <w:pPr>
        <w:numPr>
          <w:ilvl w:val="0"/>
          <w:numId w:val="2"/>
        </w:numPr>
        <w:autoSpaceDE w:val="0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kern w:val="0"/>
          <w:sz w:val="20"/>
          <w:szCs w:val="20"/>
          <w:lang w:eastAsia="ar-SA"/>
        </w:rPr>
        <w:t xml:space="preserve">Oferta zawiera </w:t>
      </w:r>
      <w:r w:rsidRPr="004F6FEC">
        <w:rPr>
          <w:rFonts w:ascii="Arial" w:hAnsi="Arial" w:cs="Arial"/>
          <w:kern w:val="0"/>
          <w:sz w:val="20"/>
          <w:szCs w:val="20"/>
        </w:rPr>
        <w:t>informacje</w:t>
      </w:r>
      <w:r w:rsidRPr="004F6FEC">
        <w:rPr>
          <w:rFonts w:ascii="Arial" w:hAnsi="Arial" w:cs="Arial"/>
          <w:kern w:val="0"/>
          <w:sz w:val="20"/>
          <w:szCs w:val="20"/>
          <w:lang w:eastAsia="ar-SA"/>
        </w:rPr>
        <w:t xml:space="preserve"> stanowiące tajemnicę przedsiębi</w:t>
      </w:r>
      <w:r w:rsidR="00FE7C5A" w:rsidRPr="004F6FEC">
        <w:rPr>
          <w:rFonts w:ascii="Arial" w:hAnsi="Arial" w:cs="Arial"/>
          <w:kern w:val="0"/>
          <w:sz w:val="20"/>
          <w:szCs w:val="20"/>
          <w:lang w:eastAsia="ar-SA"/>
        </w:rPr>
        <w:t>orstwa w rozumieniu przepisów o </w:t>
      </w:r>
      <w:r w:rsidRPr="004F6FEC">
        <w:rPr>
          <w:rFonts w:ascii="Arial" w:hAnsi="Arial" w:cs="Arial"/>
          <w:kern w:val="0"/>
          <w:sz w:val="20"/>
          <w:szCs w:val="20"/>
          <w:lang w:eastAsia="ar-SA"/>
        </w:rPr>
        <w:t xml:space="preserve">zwalczaniu nieuczciwej konkurencji: </w:t>
      </w:r>
      <w:r w:rsidRPr="004F6FEC">
        <w:rPr>
          <w:rFonts w:ascii="Arial" w:hAnsi="Arial" w:cs="Arial"/>
          <w:b/>
          <w:bCs/>
          <w:kern w:val="0"/>
          <w:sz w:val="20"/>
          <w:szCs w:val="20"/>
          <w:lang w:eastAsia="ar-SA"/>
        </w:rPr>
        <w:t>TAK/NIE</w:t>
      </w:r>
    </w:p>
    <w:p w14:paraId="5587B59B" w14:textId="77777777" w:rsidR="00397A2C" w:rsidRPr="004F6FEC" w:rsidRDefault="00397A2C" w:rsidP="004F6FEC">
      <w:pPr>
        <w:spacing w:line="276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4F6FEC">
        <w:rPr>
          <w:rFonts w:ascii="Arial" w:eastAsia="Calibri" w:hAnsi="Arial" w:cs="Arial"/>
          <w:sz w:val="20"/>
          <w:szCs w:val="20"/>
        </w:rPr>
        <w:t>W przypadku zaznaczenia odpowiedzi TAK, tajemnica przedsiębiorstwa obejmuje:</w:t>
      </w:r>
    </w:p>
    <w:p w14:paraId="524ECDF4" w14:textId="77777777" w:rsidR="00397A2C" w:rsidRPr="004F6FEC" w:rsidRDefault="00397A2C" w:rsidP="004F6FEC">
      <w:pPr>
        <w:numPr>
          <w:ilvl w:val="0"/>
          <w:numId w:val="1"/>
        </w:numPr>
        <w:spacing w:line="276" w:lineRule="auto"/>
        <w:ind w:left="644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sz w:val="20"/>
          <w:szCs w:val="20"/>
        </w:rPr>
        <w:t>………..</w:t>
      </w:r>
    </w:p>
    <w:p w14:paraId="343FF0E5" w14:textId="77777777" w:rsidR="00397A2C" w:rsidRPr="004F6FEC" w:rsidRDefault="00397A2C" w:rsidP="004F6FEC">
      <w:pPr>
        <w:numPr>
          <w:ilvl w:val="0"/>
          <w:numId w:val="1"/>
        </w:numPr>
        <w:spacing w:line="276" w:lineRule="auto"/>
        <w:ind w:left="644"/>
        <w:jc w:val="both"/>
        <w:rPr>
          <w:rFonts w:ascii="Arial" w:hAnsi="Arial" w:cs="Arial"/>
          <w:sz w:val="20"/>
          <w:szCs w:val="20"/>
        </w:rPr>
      </w:pPr>
      <w:r w:rsidRPr="004F6FEC">
        <w:rPr>
          <w:rFonts w:ascii="Arial" w:hAnsi="Arial" w:cs="Arial"/>
          <w:sz w:val="20"/>
          <w:szCs w:val="20"/>
        </w:rPr>
        <w:t>………..</w:t>
      </w:r>
    </w:p>
    <w:p w14:paraId="14094036" w14:textId="71D7BC2A" w:rsidR="00397A2C" w:rsidRPr="004F6FEC" w:rsidRDefault="00397A2C" w:rsidP="004F6FEC">
      <w:pPr>
        <w:spacing w:line="276" w:lineRule="auto"/>
        <w:ind w:left="284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4F6FEC">
        <w:rPr>
          <w:rFonts w:ascii="Arial" w:eastAsia="Calibri" w:hAnsi="Arial" w:cs="Arial"/>
          <w:b/>
          <w:bCs/>
          <w:color w:val="FF0000"/>
          <w:sz w:val="20"/>
          <w:szCs w:val="20"/>
        </w:rPr>
        <w:t>Jeśli oferta zawiera informacje stanowiące tajemnicę przedsiębiorstwa w rozumieniu usta</w:t>
      </w:r>
      <w:r w:rsidR="003476A4" w:rsidRPr="004F6FEC">
        <w:rPr>
          <w:rFonts w:ascii="Arial" w:eastAsia="Calibri" w:hAnsi="Arial" w:cs="Arial"/>
          <w:b/>
          <w:bCs/>
          <w:color w:val="FF0000"/>
          <w:sz w:val="20"/>
          <w:szCs w:val="20"/>
        </w:rPr>
        <w:t xml:space="preserve">wy z dnia 16 kwietnia 1993 r. </w:t>
      </w:r>
      <w:r w:rsidRPr="004F6FEC">
        <w:rPr>
          <w:rFonts w:ascii="Arial" w:eastAsia="Calibri" w:hAnsi="Arial" w:cs="Arial"/>
          <w:b/>
          <w:bCs/>
          <w:color w:val="FF0000"/>
          <w:sz w:val="20"/>
          <w:szCs w:val="20"/>
        </w:rPr>
        <w:t>o zwalczaniu nieucz</w:t>
      </w:r>
      <w:r w:rsidR="00FE7C5A" w:rsidRPr="004F6FEC">
        <w:rPr>
          <w:rFonts w:ascii="Arial" w:eastAsia="Calibri" w:hAnsi="Arial" w:cs="Arial"/>
          <w:b/>
          <w:bCs/>
          <w:color w:val="FF0000"/>
          <w:sz w:val="20"/>
          <w:szCs w:val="20"/>
        </w:rPr>
        <w:t>ciwej konkurencji (</w:t>
      </w:r>
      <w:r w:rsidR="00DA72BC" w:rsidRPr="00DA72BC">
        <w:rPr>
          <w:rFonts w:ascii="Arial" w:eastAsia="Calibri" w:hAnsi="Arial" w:cs="Arial"/>
          <w:b/>
          <w:bCs/>
          <w:color w:val="FF0000"/>
          <w:sz w:val="20"/>
          <w:szCs w:val="20"/>
        </w:rPr>
        <w:t>t.j. Dz. U. z 2026 r. poz. 85</w:t>
      </w:r>
      <w:r w:rsidRPr="004F6FEC">
        <w:rPr>
          <w:rFonts w:ascii="Arial" w:eastAsia="Calibri" w:hAnsi="Arial" w:cs="Arial"/>
          <w:b/>
          <w:bCs/>
          <w:color w:val="FF0000"/>
          <w:sz w:val="20"/>
          <w:szCs w:val="20"/>
        </w:rPr>
        <w:t>), Wykonawca powinien nie później niż w terminie składania ofert, zastrzec, że nie mogą one być udostępnione oraz wykazać, iż zastrzeżone informacje stanowią tajemnicę przedsiębiorstwa</w:t>
      </w:r>
      <w:r w:rsidRPr="004F6FEC">
        <w:rPr>
          <w:rFonts w:ascii="Arial" w:eastAsia="Calibri" w:hAnsi="Arial" w:cs="Arial"/>
          <w:color w:val="FF0000"/>
          <w:sz w:val="20"/>
          <w:szCs w:val="20"/>
        </w:rPr>
        <w:t xml:space="preserve">. </w:t>
      </w:r>
    </w:p>
    <w:p w14:paraId="41F101E1" w14:textId="6FB42BD6" w:rsidR="00397A2C" w:rsidRPr="004F6FEC" w:rsidRDefault="00397A2C" w:rsidP="004F6FEC">
      <w:pPr>
        <w:spacing w:line="276" w:lineRule="auto"/>
        <w:ind w:left="284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F6FE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Zgodnie z Rozporządzeniem Prezesa Rady Ministrów z dnia 30 grudnia 2020 r. w sprawie sposobu sporządzania i przekazywania informacji oraz wymagań technicznych dla dokumentów elektronicznych oraz środków komunikacji </w:t>
      </w:r>
      <w:r w:rsidR="00FE7C5A" w:rsidRPr="004F6FE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elektronicznej w postępowaniu o </w:t>
      </w:r>
      <w:r w:rsidRPr="004F6FE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udzielenie zamówienia publicznego lub konkursie (Dz.U. z 2020 r. poz. 2452),  w przypadku gdy dokumenty elektroniczne w postępowaniu, przekazywane przy użyciu środków komunikacji elektronicznej, zawierają informacje stanowią</w:t>
      </w:r>
      <w:r w:rsidR="00FE7C5A" w:rsidRPr="004F6FE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ce tajemnicę przedsiębiorstwa w </w:t>
      </w:r>
      <w:r w:rsidRPr="004F6FE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rozumieniu przepisów ustawy z dnia 16 kwietnia 1993 r. o zwalczaniu nieuczciwej konkurencji (</w:t>
      </w:r>
      <w:r w:rsidR="00DA72BC" w:rsidRPr="00DA72B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t.j. Dz. U. z 2026 r. poz. 85</w:t>
      </w:r>
      <w:r w:rsidRPr="004F6FE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), wykonawca, </w:t>
      </w:r>
      <w:r w:rsidRPr="004F6FEC">
        <w:rPr>
          <w:rFonts w:ascii="Arial" w:eastAsia="Calibri" w:hAnsi="Arial" w:cs="Arial"/>
          <w:b/>
          <w:bCs/>
          <w:color w:val="FF0000"/>
          <w:kern w:val="0"/>
          <w:sz w:val="20"/>
          <w:szCs w:val="20"/>
          <w:lang w:eastAsia="ar-SA"/>
          <w14:ligatures w14:val="none"/>
        </w:rPr>
        <w:t>w celu utrzymania w poufności tych informacji, przekazuje je w wydzielonym i odpowiednio oznaczonym pliku</w:t>
      </w:r>
    </w:p>
    <w:p w14:paraId="08A66266" w14:textId="11911306" w:rsidR="00222C5D" w:rsidRPr="00222C5D" w:rsidRDefault="00222C5D" w:rsidP="00222C5D">
      <w:pPr>
        <w:pStyle w:val="Akapitzlist"/>
        <w:numPr>
          <w:ilvl w:val="0"/>
          <w:numId w:val="2"/>
        </w:numPr>
        <w:suppressAutoHyphens/>
        <w:spacing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22C5D">
        <w:rPr>
          <w:rFonts w:ascii="Arial" w:eastAsia="Times New Roman" w:hAnsi="Arial" w:cs="Arial"/>
          <w:sz w:val="20"/>
          <w:szCs w:val="20"/>
          <w:lang w:eastAsia="ar-SA"/>
        </w:rPr>
        <w:t>Jeżeli Zamawiający będzie mógł uzyskać dokumenty za pomocą bezpłatnych i ogólnodostępnych krajowych baz danych, w szczególności rejestrów publicznych w rozumieniu ustawy z dnia 17 lutego 2005 r. o informatyzacji działalności podmiotów realizujących zadania publiczne (</w:t>
      </w:r>
      <w:r w:rsidR="00371E6D" w:rsidRPr="00371E6D">
        <w:rPr>
          <w:rFonts w:ascii="Arial" w:eastAsia="Times New Roman" w:hAnsi="Arial" w:cs="Arial"/>
          <w:sz w:val="20"/>
          <w:szCs w:val="20"/>
          <w:lang w:eastAsia="ar-SA"/>
        </w:rPr>
        <w:t>t.j. Dz. U. z 2025 r. poz. 1703 z późn. zm.</w:t>
      </w:r>
      <w:r w:rsidRPr="00222C5D">
        <w:rPr>
          <w:rFonts w:ascii="Arial" w:eastAsia="Times New Roman" w:hAnsi="Arial" w:cs="Arial"/>
          <w:sz w:val="20"/>
          <w:szCs w:val="20"/>
          <w:lang w:eastAsia="ar-SA"/>
        </w:rPr>
        <w:t>) i pozwolą na to przekazane dane identyfikacyjne, oświadczamy, iż wyrażamy zgodę na samodzielne pobranie przez Zamawiającego z tych baz danych oświadczeń lub dokumentów dotyczących Wykonawcy składającego ofertę w niniejszym postępowaniu o udzielenie zamówienia publicznego.</w:t>
      </w:r>
    </w:p>
    <w:p w14:paraId="72199434" w14:textId="77777777" w:rsidR="00222C5D" w:rsidRPr="00222C5D" w:rsidRDefault="00222C5D" w:rsidP="00222C5D">
      <w:pPr>
        <w:widowControl w:val="0"/>
        <w:numPr>
          <w:ilvl w:val="0"/>
          <w:numId w:val="2"/>
        </w:numPr>
        <w:suppressAutoHyphens/>
        <w:autoSpaceDE w:val="0"/>
        <w:autoSpaceDN w:val="0"/>
        <w:spacing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222C5D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Oświadczamy, że wypełniliśmy obowiązki informacyjne przewidziane w art. 13 lub art. 14 RODO</w:t>
      </w:r>
      <w:r w:rsidRPr="00222C5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ar-SA"/>
          <w14:ligatures w14:val="none"/>
        </w:rPr>
        <w:footnoteReference w:id="1"/>
      </w:r>
      <w:r w:rsidRPr="00222C5D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5A579516" w14:textId="03646A31" w:rsidR="00222C5D" w:rsidRPr="00222C5D" w:rsidRDefault="00222C5D" w:rsidP="00222C5D">
      <w:pPr>
        <w:widowControl w:val="0"/>
        <w:numPr>
          <w:ilvl w:val="0"/>
          <w:numId w:val="2"/>
        </w:numPr>
        <w:suppressAutoHyphens/>
        <w:autoSpaceDE w:val="0"/>
        <w:autoSpaceDN w:val="0"/>
        <w:spacing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222C5D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Oświadczamy, że zapoznaliśmy się z informacjami zawartymi w rozdziale 22 SWZ dotyczącymi przetwarzania danych osobowych Wykonawcy oraz bezwarunkowo akceptujemy przedstawione w niej warunki.</w:t>
      </w:r>
    </w:p>
    <w:p w14:paraId="6CFF531E" w14:textId="77777777" w:rsidR="00222C5D" w:rsidRPr="00222C5D" w:rsidRDefault="00222C5D" w:rsidP="00222C5D">
      <w:pPr>
        <w:widowControl w:val="0"/>
        <w:numPr>
          <w:ilvl w:val="0"/>
          <w:numId w:val="2"/>
        </w:numPr>
        <w:suppressAutoHyphens/>
        <w:autoSpaceDE w:val="0"/>
        <w:autoSpaceDN w:val="0"/>
        <w:spacing w:line="276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222C5D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Oświadczamy, że akceptujemy sposób porozumiewania się przy użyciu środków komunikacji elektronicznej w rozumieniu ustawy z dnia 18 lipca 2002 r. o świadczeniu usług drogą elektroniczną.</w:t>
      </w:r>
    </w:p>
    <w:p w14:paraId="1A2495D8" w14:textId="77777777" w:rsidR="00222C5D" w:rsidRPr="00222C5D" w:rsidRDefault="00222C5D" w:rsidP="00222C5D">
      <w:pPr>
        <w:widowControl w:val="0"/>
        <w:numPr>
          <w:ilvl w:val="0"/>
          <w:numId w:val="2"/>
        </w:numPr>
        <w:suppressAutoHyphens/>
        <w:autoSpaceDE w:val="0"/>
        <w:autoSpaceDN w:val="0"/>
        <w:spacing w:line="276" w:lineRule="auto"/>
        <w:ind w:left="284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222C5D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>W związku z art. 225 ust. 2 ustawy Pzp, oświadczamy, że wybór naszej oferty:</w:t>
      </w:r>
      <w:r w:rsidRPr="00222C5D">
        <w:rPr>
          <w:rFonts w:ascii="Arial" w:eastAsia="Calibri" w:hAnsi="Arial" w:cs="Arial"/>
          <w:b/>
          <w:kern w:val="0"/>
          <w:sz w:val="20"/>
          <w:szCs w:val="20"/>
          <w:u w:val="single"/>
          <w:vertAlign w:val="superscript"/>
          <w14:ligatures w14:val="none"/>
        </w:rPr>
        <w:footnoteReference w:id="2"/>
      </w:r>
    </w:p>
    <w:p w14:paraId="08954156" w14:textId="77777777" w:rsidR="00222C5D" w:rsidRPr="00222C5D" w:rsidRDefault="00222C5D" w:rsidP="00222C5D">
      <w:pPr>
        <w:widowControl w:val="0"/>
        <w:numPr>
          <w:ilvl w:val="0"/>
          <w:numId w:val="7"/>
        </w:numPr>
        <w:suppressAutoHyphens/>
        <w:autoSpaceDE w:val="0"/>
        <w:autoSpaceDN w:val="0"/>
        <w:spacing w:line="276" w:lineRule="auto"/>
        <w:ind w:left="567" w:hanging="28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2C5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nie będzie </w:t>
      </w: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>prowadził do powstania u Zamawiającego obowiązku podatkowego zgodnie z przepisami dotyczącymi podatku od towarów i usług</w:t>
      </w:r>
      <w:r w:rsidRPr="00222C5D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t>*</w:t>
      </w: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>;</w:t>
      </w:r>
    </w:p>
    <w:p w14:paraId="60F826C1" w14:textId="77777777" w:rsidR="00222C5D" w:rsidRPr="00222C5D" w:rsidRDefault="00222C5D" w:rsidP="00222C5D">
      <w:pPr>
        <w:widowControl w:val="0"/>
        <w:numPr>
          <w:ilvl w:val="0"/>
          <w:numId w:val="7"/>
        </w:numPr>
        <w:suppressAutoHyphens/>
        <w:autoSpaceDE w:val="0"/>
        <w:autoSpaceDN w:val="0"/>
        <w:spacing w:line="276" w:lineRule="auto"/>
        <w:ind w:left="567" w:hanging="28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2C5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będzie </w:t>
      </w: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>prowadził do powstania u Zamawiającego obowiązku podatkowego zgodnie z przepisami dotyczącymi podatku od towarów i usług</w:t>
      </w:r>
      <w:r w:rsidRPr="00222C5D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t>*</w:t>
      </w: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>, w związku z tym:</w:t>
      </w:r>
    </w:p>
    <w:p w14:paraId="2AF3A1E4" w14:textId="77777777" w:rsidR="00222C5D" w:rsidRPr="00222C5D" w:rsidRDefault="00222C5D" w:rsidP="00222C5D">
      <w:pPr>
        <w:spacing w:line="276" w:lineRule="auto"/>
        <w:ind w:left="56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 xml:space="preserve">Oświadczamy, że </w:t>
      </w:r>
      <w:r w:rsidRPr="00222C5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towary/usługi</w:t>
      </w:r>
      <w:r w:rsidRPr="00222C5D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t>*</w:t>
      </w: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których </w:t>
      </w:r>
      <w:r w:rsidRPr="00222C5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dostawa/świadczenie</w:t>
      </w:r>
      <w:r w:rsidRPr="00222C5D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t>*</w:t>
      </w: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będzie prowadzić do powstania u Zamawiającego obowiązku podatkowego to: ………………………………</w:t>
      </w:r>
      <w:proofErr w:type="gramStart"/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>…….</w:t>
      </w:r>
      <w:proofErr w:type="gramEnd"/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5F967142" w14:textId="77777777" w:rsidR="00222C5D" w:rsidRPr="00222C5D" w:rsidRDefault="00222C5D" w:rsidP="00222C5D">
      <w:pPr>
        <w:spacing w:line="276" w:lineRule="auto"/>
        <w:ind w:left="567"/>
        <w:jc w:val="both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  <w:r w:rsidRPr="00222C5D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(</w:t>
      </w:r>
      <w:r w:rsidRPr="00371E6D">
        <w:rPr>
          <w:rFonts w:ascii="Arial" w:eastAsia="Calibri" w:hAnsi="Arial" w:cs="Arial"/>
          <w:i/>
          <w:iCs/>
          <w:kern w:val="0"/>
          <w:sz w:val="16"/>
          <w:szCs w:val="16"/>
          <w14:ligatures w14:val="none"/>
        </w:rPr>
        <w:t>Wykonawca wpisuje nazwę (rodzaj) towaru lub usługi; gdy nie dotyczy – pozostawia bez wypełnienia</w:t>
      </w:r>
      <w:r w:rsidRPr="00222C5D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)</w:t>
      </w:r>
    </w:p>
    <w:p w14:paraId="2983CB1E" w14:textId="77777777" w:rsidR="00222C5D" w:rsidRPr="00222C5D" w:rsidRDefault="00222C5D" w:rsidP="00222C5D">
      <w:pPr>
        <w:spacing w:line="276" w:lineRule="auto"/>
        <w:ind w:left="56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Wartość wskazanych powyżej </w:t>
      </w:r>
      <w:r w:rsidRPr="00222C5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towarów/usług</w:t>
      </w:r>
      <w:r w:rsidRPr="00222C5D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t>*</w:t>
      </w: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bez podatku VAT wynosi: …</w:t>
      </w:r>
      <w:proofErr w:type="gramStart"/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>…….</w:t>
      </w:r>
      <w:proofErr w:type="gramEnd"/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>……zł.</w:t>
      </w:r>
    </w:p>
    <w:p w14:paraId="40140515" w14:textId="77777777" w:rsidR="00222C5D" w:rsidRPr="00222C5D" w:rsidRDefault="00222C5D" w:rsidP="00222C5D">
      <w:pPr>
        <w:spacing w:line="276" w:lineRule="auto"/>
        <w:ind w:left="56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Stawka podatku od towarów i usług, która zgodnie z wiedzą Wykonawcy, będzie miała zastosowanie do wskazanych powyżej </w:t>
      </w:r>
      <w:r w:rsidRPr="00222C5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towarów/usług</w:t>
      </w:r>
      <w:r w:rsidRPr="00222C5D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t xml:space="preserve">* </w:t>
      </w:r>
      <w:r w:rsidRPr="00222C5D">
        <w:rPr>
          <w:rFonts w:ascii="Arial" w:eastAsia="Calibri" w:hAnsi="Arial" w:cs="Arial"/>
          <w:kern w:val="0"/>
          <w:sz w:val="20"/>
          <w:szCs w:val="20"/>
          <w14:ligatures w14:val="none"/>
        </w:rPr>
        <w:t>to: …………………………………………</w:t>
      </w:r>
    </w:p>
    <w:p w14:paraId="5B13BF88" w14:textId="77777777" w:rsidR="00222C5D" w:rsidRPr="00222C5D" w:rsidRDefault="00222C5D" w:rsidP="00222C5D">
      <w:pPr>
        <w:spacing w:line="276" w:lineRule="auto"/>
        <w:ind w:left="567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222C5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Jeżeli błędnie określono lub nie określono powstania u Zamawiającego obowiązku podatkowego, Zamawiający zastosuje się do art. 17 ustawy z dnia 11 marca 2004 r. o podatku od towarów i usług (t.j. Dz. U. z 2025 r. poz. 775).</w:t>
      </w:r>
    </w:p>
    <w:p w14:paraId="1FA7BA7F" w14:textId="588E4530" w:rsidR="00222C5D" w:rsidRPr="00222C5D" w:rsidRDefault="00222C5D" w:rsidP="00371E6D">
      <w:pPr>
        <w:spacing w:line="276" w:lineRule="auto"/>
        <w:ind w:left="567"/>
        <w:jc w:val="both"/>
        <w:rPr>
          <w:rFonts w:ascii="Arial" w:eastAsia="Cambria" w:hAnsi="Arial" w:cs="Arial"/>
          <w:i/>
          <w:iCs/>
          <w:kern w:val="0"/>
          <w:sz w:val="18"/>
          <w:szCs w:val="18"/>
          <w14:ligatures w14:val="none"/>
        </w:rPr>
      </w:pPr>
      <w:r w:rsidRPr="00222C5D">
        <w:rPr>
          <w:rFonts w:ascii="Arial" w:eastAsia="Cambria" w:hAnsi="Arial" w:cs="Arial"/>
          <w:i/>
          <w:iCs/>
          <w:kern w:val="0"/>
          <w:sz w:val="18"/>
          <w:szCs w:val="18"/>
          <w14:ligatures w14:val="none"/>
        </w:rPr>
        <w:t>W przypadku niewykreślenia jednej z ww. pozycji pkt. 1</w:t>
      </w:r>
      <w:r w:rsidR="00361F16">
        <w:rPr>
          <w:rFonts w:ascii="Arial" w:eastAsia="Cambria" w:hAnsi="Arial" w:cs="Arial"/>
          <w:i/>
          <w:iCs/>
          <w:kern w:val="0"/>
          <w:sz w:val="18"/>
          <w:szCs w:val="18"/>
          <w14:ligatures w14:val="none"/>
        </w:rPr>
        <w:t>7</w:t>
      </w:r>
      <w:bookmarkStart w:id="4" w:name="_GoBack"/>
      <w:bookmarkEnd w:id="4"/>
      <w:r w:rsidRPr="00222C5D">
        <w:rPr>
          <w:rFonts w:ascii="Arial" w:eastAsia="Cambria" w:hAnsi="Arial" w:cs="Arial"/>
          <w:i/>
          <w:iCs/>
          <w:kern w:val="0"/>
          <w:sz w:val="18"/>
          <w:szCs w:val="18"/>
          <w14:ligatures w14:val="none"/>
        </w:rPr>
        <w:t xml:space="preserve"> Zamawiający uzna, że wybór przedmiotowej oferty nie będzie prowadzić do powstania u Zamawiającego obowiązku podatkowego. </w:t>
      </w:r>
    </w:p>
    <w:p w14:paraId="00AA57CF" w14:textId="56159379" w:rsidR="00222C5D" w:rsidRPr="00222C5D" w:rsidRDefault="00222C5D" w:rsidP="00222C5D">
      <w:pPr>
        <w:pStyle w:val="Akapitzlist"/>
        <w:numPr>
          <w:ilvl w:val="0"/>
          <w:numId w:val="2"/>
        </w:numPr>
        <w:suppressAutoHyphens/>
        <w:spacing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22C5D">
        <w:rPr>
          <w:rFonts w:ascii="Arial" w:eastAsia="Times New Roman" w:hAnsi="Arial" w:cs="Arial"/>
          <w:sz w:val="20"/>
          <w:szCs w:val="20"/>
          <w:lang w:eastAsia="ar-SA"/>
        </w:rPr>
        <w:t>Komplet składanych dokumentów stanowią następujące pozycje:</w:t>
      </w:r>
    </w:p>
    <w:p w14:paraId="03551BCD" w14:textId="77777777" w:rsidR="00222C5D" w:rsidRPr="00222C5D" w:rsidRDefault="00222C5D" w:rsidP="00222C5D">
      <w:pPr>
        <w:pStyle w:val="Akapitzlist"/>
        <w:numPr>
          <w:ilvl w:val="0"/>
          <w:numId w:val="6"/>
        </w:numPr>
        <w:rPr>
          <w:rFonts w:ascii="Arial" w:eastAsia="Times New Roman" w:hAnsi="Arial" w:cs="Arial"/>
          <w:sz w:val="20"/>
          <w:szCs w:val="20"/>
          <w:lang w:eastAsia="ar-SA"/>
        </w:rPr>
      </w:pPr>
      <w:r w:rsidRPr="00222C5D">
        <w:rPr>
          <w:rFonts w:ascii="Arial" w:eastAsia="Times New Roman" w:hAnsi="Arial" w:cs="Arial"/>
          <w:sz w:val="20"/>
          <w:szCs w:val="20"/>
          <w:lang w:eastAsia="ar-SA"/>
        </w:rPr>
        <w:t>…………………………..</w:t>
      </w:r>
    </w:p>
    <w:p w14:paraId="21F7401F" w14:textId="718F88F4" w:rsidR="00222C5D" w:rsidRPr="00222C5D" w:rsidRDefault="00222C5D" w:rsidP="00222C5D">
      <w:pPr>
        <w:pStyle w:val="Akapitzlist"/>
        <w:numPr>
          <w:ilvl w:val="0"/>
          <w:numId w:val="6"/>
        </w:numPr>
        <w:rPr>
          <w:rFonts w:ascii="Arial" w:eastAsia="Times New Roman" w:hAnsi="Arial" w:cs="Arial"/>
          <w:sz w:val="20"/>
          <w:szCs w:val="20"/>
          <w:lang w:eastAsia="ar-SA"/>
        </w:rPr>
      </w:pPr>
      <w:r w:rsidRPr="00222C5D">
        <w:rPr>
          <w:rFonts w:ascii="Arial" w:eastAsia="Times New Roman" w:hAnsi="Arial" w:cs="Arial"/>
          <w:sz w:val="20"/>
          <w:szCs w:val="20"/>
          <w:lang w:eastAsia="ar-SA"/>
        </w:rPr>
        <w:t>…………………………..</w:t>
      </w:r>
    </w:p>
    <w:p w14:paraId="15E1F064" w14:textId="02CC99C0" w:rsidR="00397A2C" w:rsidRPr="004F6FEC" w:rsidRDefault="0041673C" w:rsidP="00397A2C">
      <w:pPr>
        <w:ind w:left="4962"/>
        <w:jc w:val="center"/>
        <w:rPr>
          <w:rFonts w:ascii="Arial" w:eastAsia="Calibri" w:hAnsi="Arial" w:cs="Arial"/>
          <w:bCs/>
          <w:i/>
          <w:sz w:val="20"/>
          <w:szCs w:val="20"/>
        </w:rPr>
      </w:pPr>
      <w:r w:rsidRPr="004F6FEC">
        <w:rPr>
          <w:rFonts w:ascii="Arial" w:eastAsia="Calibri" w:hAnsi="Arial" w:cs="Arial"/>
          <w:bCs/>
          <w:i/>
          <w:sz w:val="20"/>
          <w:szCs w:val="20"/>
        </w:rPr>
        <w:t>…………………………………………</w:t>
      </w:r>
    </w:p>
    <w:p w14:paraId="169C3BCA" w14:textId="04CD1A3E" w:rsidR="00321310" w:rsidRPr="004F6FEC" w:rsidRDefault="00397A2C" w:rsidP="00F37D97">
      <w:pPr>
        <w:ind w:left="4962"/>
        <w:jc w:val="center"/>
        <w:rPr>
          <w:rFonts w:ascii="Arial" w:hAnsi="Arial" w:cs="Arial"/>
          <w:i/>
          <w:sz w:val="20"/>
          <w:szCs w:val="20"/>
        </w:rPr>
      </w:pPr>
      <w:r w:rsidRPr="004F6FEC">
        <w:rPr>
          <w:rFonts w:ascii="Arial" w:eastAsia="Calibri" w:hAnsi="Arial" w:cs="Arial"/>
          <w:b/>
          <w:bCs/>
          <w:i/>
          <w:sz w:val="20"/>
          <w:szCs w:val="20"/>
        </w:rPr>
        <w:t>Oferta powinna być złożona w formie elektronicznej lub w postaci elektronicznej opatrzonej podpisem zaufanym lub podpisem osobistym</w:t>
      </w:r>
      <w:r w:rsidRPr="004F6FEC">
        <w:rPr>
          <w:rFonts w:ascii="Arial" w:eastAsia="Calibri" w:hAnsi="Arial" w:cs="Arial"/>
          <w:bCs/>
          <w:i/>
          <w:sz w:val="20"/>
          <w:szCs w:val="20"/>
        </w:rPr>
        <w:t xml:space="preserve"> przez osobę/y upoważnioną/e do reprezentowania Wykonawcy</w:t>
      </w:r>
    </w:p>
    <w:sectPr w:rsidR="00321310" w:rsidRPr="004F6FEC" w:rsidSect="00CE5C2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98BE0" w14:textId="77777777" w:rsidR="00152860" w:rsidRDefault="00152860" w:rsidP="0061788B">
      <w:r>
        <w:separator/>
      </w:r>
    </w:p>
  </w:endnote>
  <w:endnote w:type="continuationSeparator" w:id="0">
    <w:p w14:paraId="063B2C8E" w14:textId="77777777" w:rsidR="00152860" w:rsidRDefault="00152860" w:rsidP="0061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Yu Gothic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Brutal Type">
    <w:altName w:val="Calibri"/>
    <w:charset w:val="00"/>
    <w:family w:val="auto"/>
    <w:pitch w:val="variable"/>
    <w:sig w:usb0="A000022F" w:usb1="5000204A" w:usb2="00000000" w:usb3="00000000" w:csb0="00000087" w:csb1="00000000"/>
  </w:font>
  <w:font w:name="Times New Roman (Tekst podstawo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765651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F42055" w14:textId="77777777" w:rsidR="00CE5C2D" w:rsidRPr="006F0578" w:rsidRDefault="006F0578" w:rsidP="00CE5C2D">
            <w:pPr>
              <w:tabs>
                <w:tab w:val="left" w:pos="8290"/>
              </w:tabs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</w:pPr>
            <w:r w:rsidRPr="006F0578"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  <w:t xml:space="preserve"> </w:t>
            </w:r>
            <w:r w:rsidR="00CE5C2D"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  <w:tab/>
            </w:r>
          </w:p>
          <w:tbl>
            <w:tblPr>
              <w:tblW w:w="0" w:type="auto"/>
              <w:tblBorders>
                <w:top w:val="single" w:sz="4" w:space="0" w:color="EE0000"/>
              </w:tblBorders>
              <w:tblLook w:val="04A0" w:firstRow="1" w:lastRow="0" w:firstColumn="1" w:lastColumn="0" w:noHBand="0" w:noVBand="1"/>
            </w:tblPr>
            <w:tblGrid>
              <w:gridCol w:w="3618"/>
              <w:gridCol w:w="5736"/>
            </w:tblGrid>
            <w:tr w:rsidR="00CE5C2D" w14:paraId="72CFCD36" w14:textId="77777777" w:rsidTr="009E5939">
              <w:tc>
                <w:tcPr>
                  <w:tcW w:w="4531" w:type="dxa"/>
                  <w:shd w:val="clear" w:color="auto" w:fill="auto"/>
                  <w:vAlign w:val="center"/>
                </w:tcPr>
                <w:p w14:paraId="0CE8184D" w14:textId="77777777" w:rsidR="00CE5C2D" w:rsidRPr="00C93292" w:rsidRDefault="00CE5C2D" w:rsidP="00CE5C2D">
                  <w:pPr>
                    <w:tabs>
                      <w:tab w:val="center" w:pos="4536"/>
                      <w:tab w:val="right" w:pos="9072"/>
                    </w:tabs>
                    <w:rPr>
                      <w:rFonts w:ascii="Brutal Type" w:eastAsia="Calibri" w:hAnsi="Brutal Type" w:cs="Times New Roman (Tekst podstawo"/>
                      <w:sz w:val="16"/>
                      <w:szCs w:val="16"/>
                    </w:rPr>
                  </w:pPr>
                  <w:r w:rsidRPr="00C93292">
                    <w:rPr>
                      <w:rFonts w:ascii="Brutal Type" w:eastAsia="Calibri" w:hAnsi="Brutal Type" w:cs="Times New Roman (Tekst podstawo"/>
                      <w:sz w:val="16"/>
                      <w:szCs w:val="16"/>
                    </w:rPr>
                    <w:t>„POLLUB z nami nowoczesne technologie” FERS.01.05-IP.08-0319/23</w:t>
                  </w:r>
                </w:p>
              </w:tc>
              <w:tc>
                <w:tcPr>
                  <w:tcW w:w="4531" w:type="dxa"/>
                  <w:shd w:val="clear" w:color="auto" w:fill="auto"/>
                </w:tcPr>
                <w:p w14:paraId="3EF908B5" w14:textId="1C4FF84B" w:rsidR="00CE5C2D" w:rsidRDefault="00CE5C2D" w:rsidP="00CE5C2D">
                  <w:pPr>
                    <w:pStyle w:val="Stopka"/>
                    <w:jc w:val="right"/>
                  </w:pPr>
                  <w:r w:rsidRPr="00F96505">
                    <w:rPr>
                      <w:noProof/>
                    </w:rPr>
                    <w:drawing>
                      <wp:inline distT="0" distB="0" distL="0" distR="0" wp14:anchorId="55893CA3" wp14:editId="0F2868FA">
                        <wp:extent cx="3505200" cy="482600"/>
                        <wp:effectExtent l="0" t="0" r="0" b="0"/>
                        <wp:docPr id="5" name="Obraz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482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426A4ED" w14:textId="4CBC2C16" w:rsidR="006F0578" w:rsidRPr="006F0578" w:rsidRDefault="006F0578" w:rsidP="00CE5C2D">
            <w:pPr>
              <w:tabs>
                <w:tab w:val="left" w:pos="8290"/>
              </w:tabs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</w:pPr>
          </w:p>
          <w:p w14:paraId="46DAE443" w14:textId="3968EC6E" w:rsidR="00110B1B" w:rsidRPr="004F1168" w:rsidRDefault="00110B1B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6FEC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0106B" w:rsidRPr="004F6FEC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F6FEC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0106B" w:rsidRPr="004F6FEC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25077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1982347298"/>
          <w:docPartObj>
            <w:docPartGallery w:val="Page Numbers (Top of Page)"/>
            <w:docPartUnique/>
          </w:docPartObj>
        </w:sdtPr>
        <w:sdtEndPr/>
        <w:sdtContent>
          <w:p w14:paraId="490D8F47" w14:textId="77777777" w:rsidR="008515EE" w:rsidRPr="008515EE" w:rsidRDefault="008515EE" w:rsidP="008515EE">
            <w:pPr>
              <w:tabs>
                <w:tab w:val="center" w:pos="4536"/>
                <w:tab w:val="right" w:pos="9072"/>
              </w:tabs>
              <w:rPr>
                <w:rFonts w:ascii="Arial" w:eastAsia="Calibri" w:hAnsi="Arial" w:cs="Arial"/>
                <w:sz w:val="16"/>
                <w:szCs w:val="16"/>
                <w14:ligatures w14:val="none"/>
              </w:rPr>
            </w:pPr>
            <w:r w:rsidRPr="008515EE">
              <w:rPr>
                <w:rFonts w:ascii="Arial" w:eastAsia="Calibri" w:hAnsi="Arial" w:cs="Arial"/>
                <w:sz w:val="16"/>
                <w:szCs w:val="16"/>
                <w14:ligatures w14:val="none"/>
              </w:rPr>
              <w:t xml:space="preserve">POLITECHNIKA LUBELSKA Biuro Zamówień Publicznych • ul. Nadbystrzycka 40 A, 20-618 Lublin • www.pollub.pl </w:t>
            </w:r>
          </w:p>
          <w:p w14:paraId="7DB3312F" w14:textId="13B4E51F" w:rsidR="008515EE" w:rsidRPr="008515EE" w:rsidRDefault="006F0578" w:rsidP="008515EE">
            <w:pPr>
              <w:tabs>
                <w:tab w:val="center" w:pos="4536"/>
                <w:tab w:val="right" w:pos="9072"/>
              </w:tabs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  <w:t>tel.: +48 81 538 48 39/538 46 32</w:t>
            </w:r>
            <w:r w:rsidR="008515EE" w:rsidRPr="008515EE"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  <w:t xml:space="preserve"> • e-mail: </w:t>
            </w:r>
            <w:hyperlink r:id="rId1" w:history="1">
              <w:r w:rsidR="008515EE" w:rsidRPr="008515EE">
                <w:rPr>
                  <w:rFonts w:ascii="Arial" w:eastAsia="Calibri" w:hAnsi="Arial" w:cs="Arial"/>
                  <w:color w:val="0563C1"/>
                  <w:sz w:val="16"/>
                  <w:szCs w:val="16"/>
                  <w:u w:val="single"/>
                  <w:lang w:val="en-US"/>
                  <w14:ligatures w14:val="none"/>
                </w:rPr>
                <w:t>bzp@pollub.pl</w:t>
              </w:r>
            </w:hyperlink>
            <w:r w:rsidR="008515EE" w:rsidRPr="008515EE"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  <w:t xml:space="preserve"> </w:t>
            </w:r>
          </w:p>
          <w:p w14:paraId="62FDC049" w14:textId="22F169DB" w:rsidR="008F0CB6" w:rsidRPr="008F0CB6" w:rsidRDefault="008F0CB6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CB6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6F0578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8F0CB6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6F0578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C97C9F" w14:textId="77777777" w:rsidR="008F0CB6" w:rsidRDefault="008F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64927" w14:textId="77777777" w:rsidR="00152860" w:rsidRDefault="00152860" w:rsidP="0061788B">
      <w:bookmarkStart w:id="0" w:name="_Hlk187750592"/>
      <w:bookmarkEnd w:id="0"/>
      <w:r>
        <w:separator/>
      </w:r>
    </w:p>
  </w:footnote>
  <w:footnote w:type="continuationSeparator" w:id="0">
    <w:p w14:paraId="465D2299" w14:textId="77777777" w:rsidR="00152860" w:rsidRDefault="00152860" w:rsidP="0061788B">
      <w:r>
        <w:continuationSeparator/>
      </w:r>
    </w:p>
  </w:footnote>
  <w:footnote w:id="1">
    <w:p w14:paraId="71E37D34" w14:textId="77777777" w:rsidR="00222C5D" w:rsidRPr="00F27C44" w:rsidRDefault="00222C5D" w:rsidP="00222C5D">
      <w:pPr>
        <w:pStyle w:val="Tekstprzypisudolnego"/>
        <w:jc w:val="both"/>
        <w:rPr>
          <w:i/>
          <w:sz w:val="16"/>
          <w:szCs w:val="16"/>
        </w:rPr>
      </w:pPr>
      <w:r w:rsidRPr="00F27C44">
        <w:rPr>
          <w:rStyle w:val="Odwoanieprzypisudolnego"/>
          <w:i/>
          <w:sz w:val="16"/>
          <w:szCs w:val="16"/>
        </w:rPr>
        <w:footnoteRef/>
      </w:r>
      <w:r w:rsidRPr="00F27C44">
        <w:rPr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F4724F5" w14:textId="77777777" w:rsidR="00222C5D" w:rsidRDefault="00222C5D" w:rsidP="00222C5D">
      <w:pPr>
        <w:pStyle w:val="Tekstprzypisudolnego"/>
        <w:tabs>
          <w:tab w:val="left" w:pos="6964"/>
        </w:tabs>
        <w:jc w:val="both"/>
        <w:rPr>
          <w:bCs/>
          <w:i/>
          <w:sz w:val="16"/>
          <w:szCs w:val="16"/>
        </w:rPr>
      </w:pPr>
      <w:r w:rsidRPr="00F27C44">
        <w:rPr>
          <w:rStyle w:val="Odwoanieprzypisudolnego"/>
          <w:i/>
          <w:sz w:val="16"/>
          <w:szCs w:val="16"/>
        </w:rPr>
        <w:footnoteRef/>
      </w:r>
      <w:r w:rsidRPr="00F27C44">
        <w:rPr>
          <w:i/>
          <w:sz w:val="16"/>
          <w:szCs w:val="16"/>
        </w:rPr>
        <w:t xml:space="preserve"> </w:t>
      </w:r>
      <w:r w:rsidRPr="00F27C44">
        <w:rPr>
          <w:bCs/>
          <w:i/>
          <w:sz w:val="16"/>
          <w:szCs w:val="16"/>
        </w:rPr>
        <w:t>Niepotrzebne skreślić</w:t>
      </w:r>
      <w:r>
        <w:rPr>
          <w:bCs/>
          <w:i/>
          <w:sz w:val="16"/>
          <w:szCs w:val="16"/>
        </w:rPr>
        <w:tab/>
      </w:r>
    </w:p>
    <w:p w14:paraId="2761A897" w14:textId="77777777" w:rsidR="00222C5D" w:rsidRPr="00FB13A1" w:rsidRDefault="00222C5D" w:rsidP="00222C5D">
      <w:pPr>
        <w:pStyle w:val="Tekstprzypisudolnego"/>
        <w:tabs>
          <w:tab w:val="left" w:pos="6964"/>
        </w:tabs>
        <w:jc w:val="both"/>
        <w:rPr>
          <w:i/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EE0000"/>
      </w:tblBorders>
      <w:tblLook w:val="04A0" w:firstRow="1" w:lastRow="0" w:firstColumn="1" w:lastColumn="0" w:noHBand="0" w:noVBand="1"/>
    </w:tblPr>
    <w:tblGrid>
      <w:gridCol w:w="4368"/>
      <w:gridCol w:w="4986"/>
    </w:tblGrid>
    <w:tr w:rsidR="00CE5C2D" w14:paraId="1447519A" w14:textId="77777777" w:rsidTr="009E5939">
      <w:tc>
        <w:tcPr>
          <w:tcW w:w="4531" w:type="dxa"/>
          <w:shd w:val="clear" w:color="auto" w:fill="auto"/>
          <w:vAlign w:val="bottom"/>
        </w:tcPr>
        <w:p w14:paraId="0FF178DC" w14:textId="3E060A9B" w:rsidR="00CE5C2D" w:rsidRDefault="00CE5C2D" w:rsidP="00CE5C2D">
          <w:pPr>
            <w:pStyle w:val="Nagwek"/>
            <w:jc w:val="center"/>
          </w:pPr>
          <w:r w:rsidRPr="00F96505">
            <w:rPr>
              <w:noProof/>
            </w:rPr>
            <w:drawing>
              <wp:inline distT="0" distB="0" distL="0" distR="0" wp14:anchorId="125F21B0" wp14:editId="4FC119C2">
                <wp:extent cx="2019300" cy="80010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shd w:val="clear" w:color="auto" w:fill="auto"/>
          <w:vAlign w:val="bottom"/>
        </w:tcPr>
        <w:p w14:paraId="3DB64379" w14:textId="675C1D5E" w:rsidR="00CE5C2D" w:rsidRDefault="00CE5C2D" w:rsidP="00CE5C2D">
          <w:pPr>
            <w:pStyle w:val="Nagwek"/>
            <w:jc w:val="center"/>
          </w:pPr>
          <w:r w:rsidRPr="00F96505">
            <w:rPr>
              <w:noProof/>
            </w:rPr>
            <w:drawing>
              <wp:inline distT="0" distB="0" distL="0" distR="0" wp14:anchorId="669C2983" wp14:editId="7CBFDBB1">
                <wp:extent cx="3028950" cy="692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28950" cy="692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EBCD7E" w14:textId="635A1832" w:rsidR="0020106B" w:rsidRDefault="0020106B" w:rsidP="00CE5C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A9DC7" w14:textId="74F23234" w:rsidR="007848DF" w:rsidRDefault="007848DF">
    <w:pPr>
      <w:pStyle w:val="Nagwek"/>
    </w:pPr>
    <w:r w:rsidRPr="0061788B">
      <w:rPr>
        <w:rFonts w:ascii="Arial" w:hAnsi="Arial" w:cs="Arial"/>
        <w:noProof/>
        <w:lang w:eastAsia="pl-PL"/>
      </w:rPr>
      <w:drawing>
        <wp:inline distT="0" distB="0" distL="0" distR="0" wp14:anchorId="0A7CFBB1" wp14:editId="77D06015">
          <wp:extent cx="3280786" cy="74666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3806B9A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18"/>
        <w:szCs w:val="18"/>
      </w:rPr>
    </w:lvl>
  </w:abstractNum>
  <w:abstractNum w:abstractNumId="1" w15:restartNumberingAfterBreak="0">
    <w:nsid w:val="00000004"/>
    <w:multiLevelType w:val="singleLevel"/>
    <w:tmpl w:val="DECE1EA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 w:val="0"/>
        <w:sz w:val="20"/>
        <w:szCs w:val="20"/>
        <w:lang w:eastAsia="zh-CN"/>
      </w:r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0"/>
    <w:multiLevelType w:val="multilevel"/>
    <w:tmpl w:val="D330530C"/>
    <w:name w:val="WW8Num1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Cambria" w:eastAsia="Calibri" w:hAnsi="Cambria" w:cs="Calibri" w:hint="default"/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mbria" w:eastAsia="Times New Roman" w:hAnsi="Cambria" w:cs="Times New Roman"/>
        <w:b w:val="0"/>
        <w:sz w:val="20"/>
        <w:szCs w:val="20"/>
      </w:rPr>
    </w:lvl>
  </w:abstractNum>
  <w:abstractNum w:abstractNumId="8" w15:restartNumberingAfterBreak="0">
    <w:nsid w:val="00FA2DC6"/>
    <w:multiLevelType w:val="hybridMultilevel"/>
    <w:tmpl w:val="62FE1476"/>
    <w:lvl w:ilvl="0" w:tplc="586209D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14C59"/>
    <w:multiLevelType w:val="hybridMultilevel"/>
    <w:tmpl w:val="77FA1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971BD"/>
    <w:multiLevelType w:val="hybridMultilevel"/>
    <w:tmpl w:val="F3EAE984"/>
    <w:lvl w:ilvl="0" w:tplc="C3E8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45ED3"/>
    <w:multiLevelType w:val="hybridMultilevel"/>
    <w:tmpl w:val="62FE1476"/>
    <w:lvl w:ilvl="0" w:tplc="586209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930C3"/>
    <w:multiLevelType w:val="hybridMultilevel"/>
    <w:tmpl w:val="EF5EB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32712"/>
    <w:multiLevelType w:val="hybridMultilevel"/>
    <w:tmpl w:val="7914960E"/>
    <w:lvl w:ilvl="0" w:tplc="4DFAF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339E2"/>
    <w:multiLevelType w:val="hybridMultilevel"/>
    <w:tmpl w:val="9D0EC0B2"/>
    <w:lvl w:ilvl="0" w:tplc="7792BA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35027"/>
    <w:multiLevelType w:val="multilevel"/>
    <w:tmpl w:val="739CC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3C313D"/>
    <w:multiLevelType w:val="hybridMultilevel"/>
    <w:tmpl w:val="6B02A33E"/>
    <w:lvl w:ilvl="0" w:tplc="D59E8C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10"/>
  </w:num>
  <w:num w:numId="5">
    <w:abstractNumId w:val="16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88B"/>
    <w:rsid w:val="000137A8"/>
    <w:rsid w:val="00015454"/>
    <w:rsid w:val="00047012"/>
    <w:rsid w:val="00092A07"/>
    <w:rsid w:val="000C5736"/>
    <w:rsid w:val="000D5D17"/>
    <w:rsid w:val="000F0553"/>
    <w:rsid w:val="0010178D"/>
    <w:rsid w:val="001042E1"/>
    <w:rsid w:val="00110B1B"/>
    <w:rsid w:val="00111778"/>
    <w:rsid w:val="00116C13"/>
    <w:rsid w:val="00124ACF"/>
    <w:rsid w:val="00152860"/>
    <w:rsid w:val="00155E3B"/>
    <w:rsid w:val="00175841"/>
    <w:rsid w:val="00187A8C"/>
    <w:rsid w:val="0020106B"/>
    <w:rsid w:val="00222C5D"/>
    <w:rsid w:val="00274F34"/>
    <w:rsid w:val="0028467D"/>
    <w:rsid w:val="002A66BF"/>
    <w:rsid w:val="002A69BB"/>
    <w:rsid w:val="002B7165"/>
    <w:rsid w:val="002C624C"/>
    <w:rsid w:val="002C771A"/>
    <w:rsid w:val="002D114C"/>
    <w:rsid w:val="002D239A"/>
    <w:rsid w:val="002D397A"/>
    <w:rsid w:val="002E0156"/>
    <w:rsid w:val="00310853"/>
    <w:rsid w:val="00313434"/>
    <w:rsid w:val="00321310"/>
    <w:rsid w:val="00341B9D"/>
    <w:rsid w:val="003476A4"/>
    <w:rsid w:val="00361F16"/>
    <w:rsid w:val="00371E6D"/>
    <w:rsid w:val="00397A2C"/>
    <w:rsid w:val="003C0CC9"/>
    <w:rsid w:val="003F2042"/>
    <w:rsid w:val="00410BEA"/>
    <w:rsid w:val="0041673C"/>
    <w:rsid w:val="00423E3C"/>
    <w:rsid w:val="004305D5"/>
    <w:rsid w:val="00482277"/>
    <w:rsid w:val="00486A4A"/>
    <w:rsid w:val="004F1168"/>
    <w:rsid w:val="004F6FEC"/>
    <w:rsid w:val="005152C5"/>
    <w:rsid w:val="00530B41"/>
    <w:rsid w:val="00554668"/>
    <w:rsid w:val="00560DA4"/>
    <w:rsid w:val="00565DBD"/>
    <w:rsid w:val="00577040"/>
    <w:rsid w:val="005B6208"/>
    <w:rsid w:val="005C1540"/>
    <w:rsid w:val="0061788B"/>
    <w:rsid w:val="00636210"/>
    <w:rsid w:val="00665D3E"/>
    <w:rsid w:val="006D0865"/>
    <w:rsid w:val="006D339E"/>
    <w:rsid w:val="006D69B9"/>
    <w:rsid w:val="006F0578"/>
    <w:rsid w:val="00707267"/>
    <w:rsid w:val="00720A32"/>
    <w:rsid w:val="00751C06"/>
    <w:rsid w:val="007848DF"/>
    <w:rsid w:val="00792B6A"/>
    <w:rsid w:val="007B602E"/>
    <w:rsid w:val="00802F64"/>
    <w:rsid w:val="00804340"/>
    <w:rsid w:val="008079B8"/>
    <w:rsid w:val="00835CB9"/>
    <w:rsid w:val="00843569"/>
    <w:rsid w:val="008515EE"/>
    <w:rsid w:val="00860A79"/>
    <w:rsid w:val="00886436"/>
    <w:rsid w:val="008947E8"/>
    <w:rsid w:val="00895238"/>
    <w:rsid w:val="008F0CB6"/>
    <w:rsid w:val="0091020E"/>
    <w:rsid w:val="009310BB"/>
    <w:rsid w:val="00952385"/>
    <w:rsid w:val="009A4562"/>
    <w:rsid w:val="00A212FF"/>
    <w:rsid w:val="00A36778"/>
    <w:rsid w:val="00A44B34"/>
    <w:rsid w:val="00A66AC3"/>
    <w:rsid w:val="00AB662D"/>
    <w:rsid w:val="00AD4C9E"/>
    <w:rsid w:val="00B236B5"/>
    <w:rsid w:val="00B467D1"/>
    <w:rsid w:val="00B75C0C"/>
    <w:rsid w:val="00B92FE6"/>
    <w:rsid w:val="00BA1DE9"/>
    <w:rsid w:val="00BB38A5"/>
    <w:rsid w:val="00BD14A6"/>
    <w:rsid w:val="00C0428F"/>
    <w:rsid w:val="00C43166"/>
    <w:rsid w:val="00C56BDB"/>
    <w:rsid w:val="00CC18E8"/>
    <w:rsid w:val="00CE077E"/>
    <w:rsid w:val="00CE5C2D"/>
    <w:rsid w:val="00CF6B0B"/>
    <w:rsid w:val="00D13BC0"/>
    <w:rsid w:val="00D155D8"/>
    <w:rsid w:val="00D42C45"/>
    <w:rsid w:val="00D5765E"/>
    <w:rsid w:val="00D60354"/>
    <w:rsid w:val="00D62230"/>
    <w:rsid w:val="00D74290"/>
    <w:rsid w:val="00D85D33"/>
    <w:rsid w:val="00DA72BC"/>
    <w:rsid w:val="00DD3DA1"/>
    <w:rsid w:val="00DD554A"/>
    <w:rsid w:val="00E32269"/>
    <w:rsid w:val="00E53FD1"/>
    <w:rsid w:val="00E70AAA"/>
    <w:rsid w:val="00EF2338"/>
    <w:rsid w:val="00F174D1"/>
    <w:rsid w:val="00F37D97"/>
    <w:rsid w:val="00F41D9A"/>
    <w:rsid w:val="00F639BF"/>
    <w:rsid w:val="00F827F0"/>
    <w:rsid w:val="00FB7340"/>
    <w:rsid w:val="00FE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4CF5DF5"/>
  <w15:chartTrackingRefBased/>
  <w15:docId w15:val="{A26F01EB-19FA-1F46-AE3D-6ED72BF5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602E"/>
  </w:style>
  <w:style w:type="paragraph" w:styleId="Nagwek1">
    <w:name w:val="heading 1"/>
    <w:basedOn w:val="Normalny"/>
    <w:link w:val="Nagwek1Znak"/>
    <w:uiPriority w:val="9"/>
    <w:qFormat/>
    <w:rsid w:val="007848DF"/>
    <w:pPr>
      <w:widowControl w:val="0"/>
      <w:autoSpaceDE w:val="0"/>
      <w:autoSpaceDN w:val="0"/>
      <w:ind w:left="785" w:right="783"/>
      <w:jc w:val="center"/>
      <w:outlineLvl w:val="0"/>
    </w:pPr>
    <w:rPr>
      <w:rFonts w:ascii="Arial" w:eastAsia="Arial" w:hAnsi="Arial" w:cs="Arial"/>
      <w:b/>
      <w:bCs/>
      <w:kern w:val="0"/>
      <w:sz w:val="28"/>
      <w:szCs w:val="28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7848DF"/>
    <w:pPr>
      <w:widowControl w:val="0"/>
      <w:autoSpaceDE w:val="0"/>
      <w:autoSpaceDN w:val="0"/>
      <w:ind w:left="116"/>
      <w:outlineLvl w:val="1"/>
    </w:pPr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48DF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78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788B"/>
  </w:style>
  <w:style w:type="paragraph" w:styleId="Stopka">
    <w:name w:val="footer"/>
    <w:basedOn w:val="Normalny"/>
    <w:link w:val="StopkaZnak"/>
    <w:uiPriority w:val="99"/>
    <w:unhideWhenUsed/>
    <w:rsid w:val="006178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788B"/>
  </w:style>
  <w:style w:type="paragraph" w:customStyle="1" w:styleId="Default">
    <w:name w:val="Default"/>
    <w:rsid w:val="0061788B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6178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7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848DF"/>
    <w:rPr>
      <w:rFonts w:ascii="Arial" w:eastAsia="Arial" w:hAnsi="Arial" w:cs="Arial"/>
      <w:b/>
      <w:bCs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7848DF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48DF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848D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7848DF"/>
    <w:pPr>
      <w:widowControl w:val="0"/>
      <w:autoSpaceDE w:val="0"/>
      <w:autoSpaceDN w:val="0"/>
      <w:spacing w:before="37"/>
      <w:ind w:left="836" w:hanging="361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34"/>
    <w:qFormat/>
    <w:locked/>
    <w:rsid w:val="007848D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8DF"/>
    <w:pPr>
      <w:widowControl w:val="0"/>
      <w:autoSpaceDE w:val="0"/>
      <w:autoSpaceDN w:val="0"/>
    </w:pPr>
    <w:rPr>
      <w:rFonts w:ascii="Segoe UI" w:eastAsia="Arial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8DF"/>
    <w:rPr>
      <w:rFonts w:ascii="Segoe UI" w:eastAsia="Arial" w:hAnsi="Segoe UI" w:cs="Segoe UI"/>
      <w:kern w:val="0"/>
      <w:sz w:val="18"/>
      <w:szCs w:val="18"/>
      <w14:ligatures w14:val="none"/>
    </w:rPr>
  </w:style>
  <w:style w:type="table" w:styleId="Tabela-Siatka">
    <w:name w:val="Table Grid"/>
    <w:basedOn w:val="Standardowy"/>
    <w:uiPriority w:val="39"/>
    <w:rsid w:val="007848D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848DF"/>
    <w:rPr>
      <w:kern w:val="0"/>
      <w:sz w:val="22"/>
      <w:szCs w:val="22"/>
      <w:lang w:val="en-US"/>
      <w14:ligatures w14:val="none"/>
    </w:rPr>
  </w:style>
  <w:style w:type="character" w:customStyle="1" w:styleId="Znakiprzypiswdolnych">
    <w:name w:val="Znaki przypisów dolnych"/>
    <w:rsid w:val="007848D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7848D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7848DF"/>
    <w:pPr>
      <w:widowControl w:val="0"/>
      <w:autoSpaceDE w:val="0"/>
      <w:autoSpaceDN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7848D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7848DF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848DF"/>
    <w:rPr>
      <w:color w:val="605E5C"/>
      <w:shd w:val="clear" w:color="auto" w:fill="E1DFDD"/>
    </w:rPr>
  </w:style>
  <w:style w:type="character" w:customStyle="1" w:styleId="Mocnewyrnione">
    <w:name w:val="Mocne wyróżnione"/>
    <w:qFormat/>
    <w:rsid w:val="007848DF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848D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48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4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48DF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markedcontent">
    <w:name w:val="markedcontent"/>
    <w:basedOn w:val="Domylnaczcionkaakapitu"/>
    <w:rsid w:val="007848DF"/>
  </w:style>
  <w:style w:type="character" w:customStyle="1" w:styleId="WW8Num16z0">
    <w:name w:val="WW8Num16z0"/>
    <w:rsid w:val="007848DF"/>
    <w:rPr>
      <w:rFonts w:ascii="Symbol" w:hAnsi="Symbol"/>
      <w:b w:val="0"/>
    </w:rPr>
  </w:style>
  <w:style w:type="paragraph" w:customStyle="1" w:styleId="xmsonormal">
    <w:name w:val="x_msonormal"/>
    <w:basedOn w:val="Normalny"/>
    <w:rsid w:val="007848D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19893E-E6AE-4AD7-BC42-BDF75FD1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1472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Piekut</dc:creator>
  <cp:keywords/>
  <dc:description/>
  <cp:lastModifiedBy>Małgorzata Borkowska</cp:lastModifiedBy>
  <cp:revision>82</cp:revision>
  <cp:lastPrinted>2025-04-02T07:38:00Z</cp:lastPrinted>
  <dcterms:created xsi:type="dcterms:W3CDTF">2025-01-17T12:55:00Z</dcterms:created>
  <dcterms:modified xsi:type="dcterms:W3CDTF">2026-04-27T11:42:00Z</dcterms:modified>
</cp:coreProperties>
</file>