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F33" w14:textId="77777777" w:rsidR="00852AD9" w:rsidRPr="0029697F" w:rsidRDefault="00852AD9" w:rsidP="00A93674">
      <w:pPr>
        <w:spacing w:after="240"/>
        <w:rPr>
          <w:rFonts w:cs="Calibri"/>
          <w:b/>
          <w:bCs/>
          <w:sz w:val="24"/>
          <w:szCs w:val="24"/>
        </w:rPr>
      </w:pPr>
      <w:r w:rsidRPr="0029697F">
        <w:rPr>
          <w:rFonts w:cs="Calibri"/>
          <w:b/>
          <w:bCs/>
          <w:sz w:val="24"/>
          <w:szCs w:val="24"/>
        </w:rPr>
        <w:t>Załącznik nr 11a do SWZ</w:t>
      </w:r>
    </w:p>
    <w:p w14:paraId="6F239230" w14:textId="6EFACFCD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  <w:u w:val="single"/>
        </w:rPr>
      </w:pPr>
      <w:r w:rsidRPr="0029697F">
        <w:rPr>
          <w:rFonts w:cs="Calibri"/>
          <w:sz w:val="24"/>
          <w:szCs w:val="24"/>
          <w:u w:val="single"/>
        </w:rPr>
        <w:t xml:space="preserve">Dane </w:t>
      </w:r>
      <w:r w:rsidR="00603661" w:rsidRPr="0029697F">
        <w:rPr>
          <w:rFonts w:cs="Calibri"/>
          <w:sz w:val="24"/>
          <w:szCs w:val="24"/>
          <w:u w:val="single"/>
        </w:rPr>
        <w:t>p</w:t>
      </w:r>
      <w:r w:rsidRPr="0029697F">
        <w:rPr>
          <w:rFonts w:cs="Calibri"/>
          <w:sz w:val="24"/>
          <w:szCs w:val="24"/>
          <w:u w:val="single"/>
        </w:rPr>
        <w:t xml:space="preserve">odmiotu </w:t>
      </w:r>
      <w:r w:rsidR="00A94CC7" w:rsidRPr="0029697F">
        <w:rPr>
          <w:rFonts w:cs="Calibri"/>
          <w:sz w:val="24"/>
          <w:szCs w:val="24"/>
          <w:u w:val="single"/>
        </w:rPr>
        <w:t>u</w:t>
      </w:r>
      <w:r w:rsidRPr="0029697F">
        <w:rPr>
          <w:rFonts w:cs="Calibri"/>
          <w:sz w:val="24"/>
          <w:szCs w:val="24"/>
          <w:u w:val="single"/>
        </w:rPr>
        <w:t>dostępniającego zasoby</w:t>
      </w:r>
    </w:p>
    <w:p w14:paraId="42AC3366" w14:textId="77777777" w:rsidR="00603661" w:rsidRPr="0029697F" w:rsidRDefault="00603661" w:rsidP="00A93674">
      <w:pPr>
        <w:spacing w:after="0"/>
        <w:outlineLvl w:val="0"/>
        <w:rPr>
          <w:rFonts w:cs="Calibri"/>
          <w:sz w:val="24"/>
          <w:szCs w:val="24"/>
          <w:u w:val="single"/>
        </w:rPr>
      </w:pPr>
    </w:p>
    <w:p w14:paraId="633CA28D" w14:textId="2B5C29D1" w:rsidR="00603661" w:rsidRPr="0029697F" w:rsidRDefault="00603661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Pełna nazwa podmiot</w:t>
      </w:r>
      <w:r w:rsidR="008C2B4D" w:rsidRPr="0029697F">
        <w:rPr>
          <w:rFonts w:cs="Calibri"/>
          <w:sz w:val="24"/>
          <w:szCs w:val="24"/>
        </w:rPr>
        <w:t>u</w:t>
      </w:r>
      <w:r w:rsidRPr="0029697F">
        <w:rPr>
          <w:rFonts w:cs="Calibri"/>
          <w:sz w:val="24"/>
          <w:szCs w:val="24"/>
        </w:rPr>
        <w:t>:</w:t>
      </w:r>
    </w:p>
    <w:p w14:paraId="2834D48A" w14:textId="77777777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____________________________</w:t>
      </w:r>
    </w:p>
    <w:p w14:paraId="0DCA7965" w14:textId="77777777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NIP/PESEL, KRS/CE</w:t>
      </w:r>
      <w:r w:rsidR="00CC3CF0" w:rsidRPr="0029697F">
        <w:rPr>
          <w:rFonts w:cs="Calibri"/>
          <w:sz w:val="24"/>
          <w:szCs w:val="24"/>
        </w:rPr>
        <w:t>I</w:t>
      </w:r>
      <w:r w:rsidRPr="0029697F">
        <w:rPr>
          <w:rFonts w:cs="Calibri"/>
          <w:sz w:val="24"/>
          <w:szCs w:val="24"/>
        </w:rPr>
        <w:t>DG</w:t>
      </w:r>
      <w:r w:rsidRPr="0029697F">
        <w:rPr>
          <w:rFonts w:cs="Calibri"/>
          <w:sz w:val="24"/>
          <w:szCs w:val="24"/>
          <w:u w:color="000000"/>
          <w:lang w:eastAsia="pl-PL"/>
        </w:rPr>
        <w:t xml:space="preserve"> – </w:t>
      </w:r>
      <w:r w:rsidRPr="0029697F">
        <w:rPr>
          <w:rFonts w:cs="Calibri"/>
          <w:sz w:val="24"/>
          <w:szCs w:val="24"/>
        </w:rPr>
        <w:t>w zależności od podmiotu:</w:t>
      </w:r>
    </w:p>
    <w:p w14:paraId="2B9FC134" w14:textId="77777777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_______________________________</w:t>
      </w:r>
    </w:p>
    <w:p w14:paraId="2AC3B37F" w14:textId="77777777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Adres (ulica, kod pocztowy, miejscowość):</w:t>
      </w:r>
    </w:p>
    <w:p w14:paraId="30C9CD2E" w14:textId="77777777" w:rsidR="00852AD9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_________________________________</w:t>
      </w:r>
    </w:p>
    <w:p w14:paraId="48D12079" w14:textId="77777777" w:rsidR="00852AD9" w:rsidRPr="0029697F" w:rsidRDefault="00852AD9" w:rsidP="00A93674">
      <w:pPr>
        <w:spacing w:after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e-mail:</w:t>
      </w:r>
    </w:p>
    <w:p w14:paraId="19D795BB" w14:textId="77777777" w:rsidR="00EE3D2A" w:rsidRPr="0029697F" w:rsidRDefault="00852AD9" w:rsidP="00A93674">
      <w:pPr>
        <w:spacing w:after="0"/>
        <w:outlineLvl w:val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_________________________________</w:t>
      </w:r>
      <w:bookmarkStart w:id="0" w:name="_Hlk106797623"/>
    </w:p>
    <w:p w14:paraId="7E97DD41" w14:textId="77777777" w:rsidR="00972A96" w:rsidRPr="0029697F" w:rsidRDefault="00972A96" w:rsidP="00A93674">
      <w:pPr>
        <w:spacing w:after="120"/>
        <w:rPr>
          <w:rFonts w:cs="Calibri"/>
          <w:bCs/>
          <w:sz w:val="24"/>
          <w:szCs w:val="24"/>
        </w:rPr>
      </w:pPr>
    </w:p>
    <w:bookmarkEnd w:id="0"/>
    <w:p w14:paraId="5E8C6DCC" w14:textId="2702EF46" w:rsidR="00714CF5" w:rsidRPr="0029697F" w:rsidRDefault="00972A96" w:rsidP="00A93674">
      <w:pPr>
        <w:tabs>
          <w:tab w:val="left" w:pos="855"/>
          <w:tab w:val="center" w:pos="4677"/>
        </w:tabs>
        <w:rPr>
          <w:rFonts w:cs="Calibri"/>
          <w:b/>
          <w:sz w:val="24"/>
          <w:szCs w:val="24"/>
        </w:rPr>
      </w:pPr>
      <w:r w:rsidRPr="0029697F">
        <w:rPr>
          <w:rFonts w:cs="Calibri"/>
          <w:b/>
          <w:sz w:val="24"/>
          <w:szCs w:val="24"/>
        </w:rPr>
        <w:t>OŚWIADCZENIE PODMIOTU UDOSTĘPNIAJĄCEGO ZASOBY</w:t>
      </w:r>
      <w:r w:rsidR="00C001F7">
        <w:rPr>
          <w:rFonts w:cs="Calibri"/>
          <w:b/>
          <w:sz w:val="24"/>
          <w:szCs w:val="24"/>
        </w:rPr>
        <w:t xml:space="preserve"> </w:t>
      </w:r>
    </w:p>
    <w:p w14:paraId="2CE32AC2" w14:textId="03680B55" w:rsidR="005A6B4C" w:rsidRPr="00E738FB" w:rsidRDefault="00D37A12" w:rsidP="00E738FB">
      <w:pPr>
        <w:pStyle w:val="Akapitzlist"/>
        <w:ind w:left="0"/>
        <w:rPr>
          <w:rFonts w:cs="Calibri"/>
          <w:b/>
          <w:bCs/>
          <w:sz w:val="24"/>
          <w:szCs w:val="24"/>
        </w:rPr>
      </w:pPr>
      <w:r w:rsidRPr="0029697F">
        <w:rPr>
          <w:rFonts w:cs="Calibri"/>
          <w:b/>
          <w:sz w:val="24"/>
          <w:szCs w:val="24"/>
        </w:rPr>
        <w:t xml:space="preserve">dotyczące przesłanek wykluczenia z art. </w:t>
      </w:r>
      <w:r w:rsidRPr="0029697F">
        <w:rPr>
          <w:rFonts w:cs="Calibri"/>
          <w:b/>
          <w:bCs/>
          <w:sz w:val="24"/>
          <w:szCs w:val="24"/>
        </w:rPr>
        <w:t xml:space="preserve">5k rozporządzenia Rady (UE) nr 833/2014 z dnia </w:t>
      </w:r>
      <w:r w:rsidRPr="0029697F">
        <w:rPr>
          <w:rFonts w:cs="Calibri"/>
          <w:b/>
          <w:bCs/>
          <w:sz w:val="24"/>
          <w:szCs w:val="24"/>
        </w:rPr>
        <w:br/>
        <w:t>31 lipca 2014 r</w:t>
      </w:r>
      <w:r w:rsidR="007319F9" w:rsidRPr="0029697F">
        <w:rPr>
          <w:rFonts w:cs="Calibri"/>
          <w:b/>
          <w:bCs/>
          <w:sz w:val="24"/>
          <w:szCs w:val="24"/>
        </w:rPr>
        <w:t>.</w:t>
      </w:r>
      <w:r w:rsidRPr="0029697F">
        <w:rPr>
          <w:rFonts w:cs="Calibri"/>
          <w:b/>
          <w:bCs/>
          <w:sz w:val="24"/>
          <w:szCs w:val="24"/>
        </w:rPr>
        <w:t xml:space="preserve"> dotyczącego środków ograniczających w związku z działaniami Rosji destabilizującymi sytuację na Ukrainie (Dz. Urz. UE nr L 229 z 31.7.2014, str. 1, z późn. zm.), zwanego dalej „rozporządzeniem 833/2014”</w:t>
      </w:r>
      <w:r w:rsidRPr="0029697F">
        <w:rPr>
          <w:rStyle w:val="Odwoanieprzypisudolnego"/>
          <w:rFonts w:cs="Calibri"/>
          <w:b/>
          <w:bCs/>
          <w:sz w:val="24"/>
          <w:szCs w:val="24"/>
        </w:rPr>
        <w:t xml:space="preserve"> </w:t>
      </w:r>
      <w:r w:rsidRPr="0029697F">
        <w:rPr>
          <w:rStyle w:val="Odwoanieprzypisudolnego"/>
          <w:rFonts w:cs="Calibri"/>
          <w:b/>
          <w:bCs/>
          <w:sz w:val="24"/>
          <w:szCs w:val="24"/>
        </w:rPr>
        <w:footnoteReference w:id="1"/>
      </w:r>
    </w:p>
    <w:p w14:paraId="62F551AB" w14:textId="3FFC7494" w:rsidR="005A6B4C" w:rsidRDefault="00D37A12" w:rsidP="00E738FB">
      <w:pPr>
        <w:contextualSpacing/>
        <w:rPr>
          <w:rFonts w:cs="Calibri"/>
          <w:b/>
          <w:sz w:val="24"/>
          <w:szCs w:val="24"/>
        </w:rPr>
      </w:pPr>
      <w:r w:rsidRPr="0029697F">
        <w:rPr>
          <w:rFonts w:cs="Calibri"/>
          <w:sz w:val="24"/>
          <w:szCs w:val="24"/>
        </w:rPr>
        <w:t xml:space="preserve">Dotyczy postępowania o udzielenie zamówienia publicznego </w:t>
      </w:r>
      <w:r w:rsidR="002F372D" w:rsidRPr="0029697F">
        <w:rPr>
          <w:rFonts w:cs="Calibri"/>
          <w:b/>
          <w:bCs/>
          <w:sz w:val="24"/>
          <w:szCs w:val="24"/>
        </w:rPr>
        <w:t xml:space="preserve">pn. Budowa recepcji na terenie Centrum Rekreacji i Wypoczynku „Deczno” w Sulnówku – </w:t>
      </w:r>
      <w:r w:rsidR="002361D0">
        <w:rPr>
          <w:rFonts w:cs="Calibri"/>
          <w:b/>
          <w:bCs/>
          <w:sz w:val="24"/>
          <w:szCs w:val="24"/>
        </w:rPr>
        <w:t>I</w:t>
      </w:r>
      <w:r w:rsidR="002F372D" w:rsidRPr="0029697F">
        <w:rPr>
          <w:rFonts w:cs="Calibri"/>
          <w:b/>
          <w:bCs/>
          <w:sz w:val="24"/>
          <w:szCs w:val="24"/>
        </w:rPr>
        <w:t>II postępowanie</w:t>
      </w:r>
      <w:r w:rsidRPr="0029697F">
        <w:rPr>
          <w:rFonts w:cs="Calibri"/>
          <w:b/>
          <w:bCs/>
          <w:sz w:val="24"/>
          <w:szCs w:val="24"/>
        </w:rPr>
        <w:t>,</w:t>
      </w:r>
      <w:r w:rsidRPr="0029697F">
        <w:rPr>
          <w:rFonts w:cs="Calibri"/>
          <w:sz w:val="24"/>
          <w:szCs w:val="24"/>
        </w:rPr>
        <w:t xml:space="preserve"> prowadzonego przez </w:t>
      </w:r>
      <w:r w:rsidRPr="0029697F">
        <w:rPr>
          <w:rFonts w:cs="Calibri"/>
          <w:b/>
          <w:sz w:val="24"/>
          <w:szCs w:val="24"/>
        </w:rPr>
        <w:t>Gminę Świecie, ul. Wojska Polskiego 124, 86-100 Świecie</w:t>
      </w:r>
    </w:p>
    <w:p w14:paraId="5686930B" w14:textId="77777777" w:rsidR="00E738FB" w:rsidRDefault="00E738FB" w:rsidP="00E738FB">
      <w:pPr>
        <w:contextualSpacing/>
        <w:rPr>
          <w:rFonts w:cs="Calibri"/>
          <w:b/>
          <w:sz w:val="24"/>
          <w:szCs w:val="24"/>
        </w:rPr>
      </w:pPr>
    </w:p>
    <w:p w14:paraId="6FE232A7" w14:textId="36A21763" w:rsidR="00D37A12" w:rsidRPr="0029697F" w:rsidRDefault="00D37A12" w:rsidP="00A93674">
      <w:pPr>
        <w:tabs>
          <w:tab w:val="left" w:pos="855"/>
          <w:tab w:val="center" w:pos="4677"/>
        </w:tabs>
        <w:rPr>
          <w:rFonts w:cs="Calibri"/>
          <w:b/>
          <w:sz w:val="24"/>
          <w:szCs w:val="24"/>
        </w:rPr>
      </w:pPr>
      <w:r w:rsidRPr="0029697F">
        <w:rPr>
          <w:rFonts w:cs="Calibri"/>
          <w:b/>
          <w:sz w:val="24"/>
          <w:szCs w:val="24"/>
        </w:rPr>
        <w:t>OŚWIADCZENIE PODMIOTU UDOSTĘPNIAJĄCEGO ZASOBY</w:t>
      </w:r>
      <w:r w:rsidR="000E4829">
        <w:rPr>
          <w:rFonts w:cs="Calibri"/>
          <w:b/>
          <w:sz w:val="24"/>
          <w:szCs w:val="24"/>
        </w:rPr>
        <w:t xml:space="preserve"> </w:t>
      </w:r>
    </w:p>
    <w:p w14:paraId="3B6E28AE" w14:textId="03C3E68A" w:rsidR="00751436" w:rsidRPr="00E738FB" w:rsidRDefault="009626C9" w:rsidP="00E738FB">
      <w:pPr>
        <w:pStyle w:val="Akapitzlist"/>
        <w:suppressAutoHyphens/>
        <w:autoSpaceDN w:val="0"/>
        <w:spacing w:after="0"/>
        <w:ind w:left="0"/>
        <w:contextualSpacing w:val="0"/>
        <w:textAlignment w:val="baseline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Oświadczam</w:t>
      </w:r>
      <w:r w:rsidR="008F02EE" w:rsidRPr="0029697F">
        <w:rPr>
          <w:rFonts w:cs="Calibri"/>
          <w:sz w:val="24"/>
          <w:szCs w:val="24"/>
        </w:rPr>
        <w:t xml:space="preserve"> (-y)</w:t>
      </w:r>
      <w:r w:rsidRPr="0029697F">
        <w:rPr>
          <w:rFonts w:cs="Calibri"/>
          <w:sz w:val="24"/>
          <w:szCs w:val="24"/>
        </w:rPr>
        <w:t>, że nie zachodzą w stosunku do mnie</w:t>
      </w:r>
      <w:r w:rsidR="008F02EE" w:rsidRPr="0029697F">
        <w:rPr>
          <w:rFonts w:cs="Calibri"/>
          <w:sz w:val="24"/>
          <w:szCs w:val="24"/>
        </w:rPr>
        <w:t>/nas</w:t>
      </w:r>
      <w:r w:rsidRPr="0029697F">
        <w:rPr>
          <w:rFonts w:cs="Calibri"/>
          <w:sz w:val="24"/>
          <w:szCs w:val="24"/>
        </w:rPr>
        <w:t xml:space="preserve"> przesłanki wykluczenia </w:t>
      </w:r>
      <w:r w:rsidR="00E17F6E" w:rsidRPr="0029697F">
        <w:rPr>
          <w:rFonts w:cs="Calibri"/>
          <w:sz w:val="24"/>
          <w:szCs w:val="24"/>
        </w:rPr>
        <w:br/>
      </w:r>
      <w:r w:rsidRPr="0029697F">
        <w:rPr>
          <w:rFonts w:cs="Calibri"/>
          <w:sz w:val="24"/>
          <w:szCs w:val="24"/>
        </w:rPr>
        <w:t xml:space="preserve">z postępowania na podstawie art. 5k </w:t>
      </w:r>
      <w:r w:rsidR="00D37A12" w:rsidRPr="0029697F">
        <w:rPr>
          <w:rFonts w:cs="Calibri"/>
          <w:sz w:val="24"/>
          <w:szCs w:val="24"/>
        </w:rPr>
        <w:t>r</w:t>
      </w:r>
      <w:r w:rsidRPr="0029697F">
        <w:rPr>
          <w:rFonts w:cs="Calibri"/>
          <w:sz w:val="24"/>
          <w:szCs w:val="24"/>
        </w:rPr>
        <w:t>ozporządzenia 833/2014</w:t>
      </w:r>
      <w:r w:rsidR="00D37A12" w:rsidRPr="0029697F">
        <w:rPr>
          <w:rFonts w:cs="Calibri"/>
          <w:sz w:val="24"/>
          <w:szCs w:val="24"/>
        </w:rPr>
        <w:t>.</w:t>
      </w:r>
    </w:p>
    <w:p w14:paraId="7B1C15E6" w14:textId="7F535844" w:rsidR="00CF1B66" w:rsidRPr="0029697F" w:rsidRDefault="00CF1B66" w:rsidP="00A93674">
      <w:pPr>
        <w:rPr>
          <w:rFonts w:cs="Calibri"/>
          <w:b/>
          <w:bCs/>
          <w:sz w:val="24"/>
          <w:szCs w:val="24"/>
        </w:rPr>
      </w:pPr>
      <w:r w:rsidRPr="0029697F">
        <w:rPr>
          <w:rFonts w:cs="Calibri"/>
          <w:b/>
          <w:bCs/>
          <w:sz w:val="24"/>
          <w:szCs w:val="24"/>
        </w:rPr>
        <w:lastRenderedPageBreak/>
        <w:t>OŚWIADCZENIE DOTYCZĄCE PODANYCH INFORMACJI:</w:t>
      </w:r>
    </w:p>
    <w:p w14:paraId="7F811169" w14:textId="196DF333" w:rsidR="00CF1B66" w:rsidRPr="0029697F" w:rsidRDefault="00CF1B66" w:rsidP="00A93674">
      <w:pPr>
        <w:spacing w:after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Oświadczam (-y), że wszystkie informacje podane w powyższy</w:t>
      </w:r>
      <w:r w:rsidR="007319F9" w:rsidRPr="0029697F">
        <w:rPr>
          <w:rFonts w:cs="Calibri"/>
          <w:sz w:val="24"/>
          <w:szCs w:val="24"/>
        </w:rPr>
        <w:t>m</w:t>
      </w:r>
      <w:r w:rsidRPr="0029697F">
        <w:rPr>
          <w:rFonts w:cs="Calibri"/>
          <w:sz w:val="24"/>
          <w:szCs w:val="24"/>
        </w:rPr>
        <w:t xml:space="preserve"> oświadczeni</w:t>
      </w:r>
      <w:r w:rsidR="007319F9" w:rsidRPr="0029697F">
        <w:rPr>
          <w:rFonts w:cs="Calibri"/>
          <w:sz w:val="24"/>
          <w:szCs w:val="24"/>
        </w:rPr>
        <w:t>u</w:t>
      </w:r>
      <w:r w:rsidRPr="0029697F">
        <w:rPr>
          <w:rFonts w:cs="Calibri"/>
          <w:sz w:val="24"/>
          <w:szCs w:val="24"/>
        </w:rPr>
        <w:t xml:space="preserve"> są aktualne</w:t>
      </w:r>
      <w:r w:rsidR="007319F9" w:rsidRPr="0029697F">
        <w:rPr>
          <w:rFonts w:cs="Calibri"/>
          <w:sz w:val="24"/>
          <w:szCs w:val="24"/>
        </w:rPr>
        <w:t xml:space="preserve"> </w:t>
      </w:r>
      <w:r w:rsidR="007319F9" w:rsidRPr="0029697F">
        <w:rPr>
          <w:rFonts w:cs="Calibri"/>
          <w:sz w:val="24"/>
          <w:szCs w:val="24"/>
        </w:rPr>
        <w:br/>
      </w:r>
      <w:r w:rsidRPr="0029697F">
        <w:rPr>
          <w:rFonts w:cs="Calibri"/>
          <w:sz w:val="24"/>
          <w:szCs w:val="24"/>
        </w:rPr>
        <w:t xml:space="preserve">i zgodne z prawdą oraz zostały przedstawione z pełną świadomością konsekwencji wprowadzenia </w:t>
      </w:r>
      <w:r w:rsidR="007319F9" w:rsidRPr="0029697F">
        <w:rPr>
          <w:rFonts w:cs="Calibri"/>
          <w:sz w:val="24"/>
          <w:szCs w:val="24"/>
        </w:rPr>
        <w:t>Z</w:t>
      </w:r>
      <w:r w:rsidRPr="0029697F">
        <w:rPr>
          <w:rFonts w:cs="Calibri"/>
          <w:sz w:val="24"/>
          <w:szCs w:val="24"/>
        </w:rPr>
        <w:t xml:space="preserve">amawiającego w błąd przy przedstawianiu </w:t>
      </w:r>
      <w:r w:rsidR="007319F9" w:rsidRPr="0029697F">
        <w:rPr>
          <w:rFonts w:cs="Calibri"/>
          <w:sz w:val="24"/>
          <w:szCs w:val="24"/>
        </w:rPr>
        <w:t xml:space="preserve">ww. </w:t>
      </w:r>
      <w:r w:rsidRPr="0029697F">
        <w:rPr>
          <w:rFonts w:cs="Calibri"/>
          <w:sz w:val="24"/>
          <w:szCs w:val="24"/>
        </w:rPr>
        <w:t>informacji.</w:t>
      </w:r>
    </w:p>
    <w:p w14:paraId="1585E8E6" w14:textId="77777777" w:rsidR="00A57CD9" w:rsidRPr="0029697F" w:rsidRDefault="00A57CD9" w:rsidP="00A93674">
      <w:pPr>
        <w:spacing w:after="0"/>
        <w:rPr>
          <w:rFonts w:cs="Calibri"/>
          <w:iCs/>
          <w:sz w:val="24"/>
          <w:szCs w:val="24"/>
        </w:rPr>
      </w:pPr>
    </w:p>
    <w:p w14:paraId="79558FDC" w14:textId="77777777" w:rsidR="008C2B4D" w:rsidRPr="0029697F" w:rsidRDefault="008C2B4D" w:rsidP="00A93674">
      <w:pPr>
        <w:spacing w:after="0"/>
        <w:rPr>
          <w:rFonts w:cs="Calibri"/>
          <w:iCs/>
          <w:sz w:val="24"/>
          <w:szCs w:val="24"/>
        </w:rPr>
      </w:pPr>
    </w:p>
    <w:p w14:paraId="4D448DDB" w14:textId="77777777" w:rsidR="00A665AF" w:rsidRPr="0029697F" w:rsidRDefault="00A665AF" w:rsidP="00A93674">
      <w:pPr>
        <w:spacing w:after="0"/>
        <w:rPr>
          <w:rFonts w:cs="Calibri"/>
          <w:sz w:val="24"/>
          <w:szCs w:val="24"/>
        </w:rPr>
      </w:pPr>
      <w:r w:rsidRPr="0029697F">
        <w:rPr>
          <w:rFonts w:cs="Calibri"/>
          <w:sz w:val="24"/>
          <w:szCs w:val="24"/>
        </w:rPr>
        <w:t>…………………………………………</w:t>
      </w:r>
    </w:p>
    <w:p w14:paraId="3AEFDB03" w14:textId="42DCAA20" w:rsidR="00A57CD9" w:rsidRPr="0029697F" w:rsidRDefault="00A665AF" w:rsidP="00A93674">
      <w:pPr>
        <w:rPr>
          <w:rFonts w:cs="Calibri"/>
          <w:i/>
          <w:iCs/>
          <w:sz w:val="24"/>
          <w:szCs w:val="24"/>
        </w:rPr>
      </w:pPr>
      <w:r w:rsidRPr="0029697F">
        <w:rPr>
          <w:rFonts w:cs="Calibri"/>
          <w:i/>
          <w:iCs/>
          <w:sz w:val="24"/>
          <w:szCs w:val="24"/>
        </w:rPr>
        <w:t>(podpis/-y: kwalifikowany podpis elektroniczny, podpis zaufany lub podpis osobisty osoby/osób uprawnionej/-nych do reprezentacji podmiotu udostępniającego zasoby)</w:t>
      </w:r>
    </w:p>
    <w:sectPr w:rsidR="00A57CD9" w:rsidRPr="0029697F" w:rsidSect="009626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2C1C" w14:textId="77777777" w:rsidR="00165881" w:rsidRDefault="00165881" w:rsidP="004B1CA4">
      <w:pPr>
        <w:spacing w:after="0" w:line="240" w:lineRule="auto"/>
      </w:pPr>
      <w:r>
        <w:separator/>
      </w:r>
    </w:p>
  </w:endnote>
  <w:endnote w:type="continuationSeparator" w:id="0">
    <w:p w14:paraId="43D613C3" w14:textId="77777777" w:rsidR="00165881" w:rsidRDefault="00165881" w:rsidP="004B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 TL">
    <w:altName w:val="Tw Cen MT Condensed Extra Bold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5A8CA" w14:textId="77777777" w:rsidR="006B1B8D" w:rsidRDefault="006B1B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099BF" w14:textId="77777777" w:rsidR="00514E64" w:rsidRDefault="00514E6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0493">
      <w:rPr>
        <w:noProof/>
      </w:rPr>
      <w:t>2</w:t>
    </w:r>
    <w:r>
      <w:fldChar w:fldCharType="end"/>
    </w:r>
  </w:p>
  <w:p w14:paraId="15C71A38" w14:textId="77777777" w:rsidR="00514E64" w:rsidRDefault="00514E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C046F" w14:textId="77777777" w:rsidR="006B1B8D" w:rsidRDefault="006B1B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3E60" w14:textId="77777777" w:rsidR="00165881" w:rsidRDefault="00165881" w:rsidP="004B1CA4">
      <w:pPr>
        <w:spacing w:after="0" w:line="240" w:lineRule="auto"/>
      </w:pPr>
      <w:r>
        <w:separator/>
      </w:r>
    </w:p>
  </w:footnote>
  <w:footnote w:type="continuationSeparator" w:id="0">
    <w:p w14:paraId="15B4DB63" w14:textId="77777777" w:rsidR="00165881" w:rsidRDefault="00165881" w:rsidP="004B1CA4">
      <w:pPr>
        <w:spacing w:after="0" w:line="240" w:lineRule="auto"/>
      </w:pPr>
      <w:r>
        <w:continuationSeparator/>
      </w:r>
    </w:p>
  </w:footnote>
  <w:footnote w:id="1">
    <w:p w14:paraId="34A40849" w14:textId="77777777" w:rsidR="006A319E" w:rsidRPr="0040288F" w:rsidRDefault="00D37A12" w:rsidP="00AF410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7319F9">
        <w:rPr>
          <w:rStyle w:val="Odwoanieprzypisudolnego"/>
          <w:sz w:val="20"/>
          <w:szCs w:val="20"/>
        </w:rPr>
        <w:footnoteRef/>
      </w:r>
      <w:r w:rsidRPr="007319F9">
        <w:rPr>
          <w:rFonts w:ascii="Arial" w:hAnsi="Arial" w:cs="Arial"/>
          <w:sz w:val="20"/>
          <w:szCs w:val="20"/>
        </w:rPr>
        <w:t xml:space="preserve"> </w:t>
      </w:r>
      <w:r w:rsidR="006A319E" w:rsidRPr="0040288F">
        <w:rPr>
          <w:rFonts w:asciiTheme="minorHAnsi" w:hAnsiTheme="minorHAnsi" w:cstheme="minorHAnsi"/>
          <w:b/>
          <w:bCs/>
          <w:sz w:val="20"/>
          <w:szCs w:val="20"/>
        </w:rPr>
        <w:t xml:space="preserve">Na podstawie art. 5k rozporządzenia 833/2014 </w:t>
      </w:r>
      <w:r w:rsidR="006A319E" w:rsidRPr="0040288F">
        <w:rPr>
          <w:rFonts w:asciiTheme="minorHAnsi" w:hAnsiTheme="minorHAnsi" w:cstheme="minorHAnsi"/>
          <w:sz w:val="20"/>
          <w:szCs w:val="20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10 ust. 1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i </w:t>
      </w:r>
      <w:hyperlink r:id="rId2" w:anchor="/document/68413978?unitId=art(10)ust(3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3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3" w:anchor="/document/68413978?unitId=art(10)ust(6)lit(a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10 ust. 6 lit. a)-e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), </w:t>
      </w:r>
      <w:hyperlink r:id="rId4" w:anchor="/document/68413978?unitId=art(10)ust(8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10 ust. 8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5" w:anchor="/document/68413978?unitId=art(10)ust(9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9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i </w:t>
      </w:r>
      <w:hyperlink r:id="rId6" w:anchor="/document/68413978?unitId=art(10)ust(10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10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7" w:anchor="/document/68413978?unitId=art(11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11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8" w:anchor="/document/68413978?unitId=art(12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12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9" w:anchor="/document/68413978?unitId=art(13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13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i </w:t>
      </w:r>
      <w:hyperlink r:id="rId10" w:anchor="/document/68413978?unitId=art(14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14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dyrektywy 2014/23/UE, </w:t>
      </w:r>
      <w:hyperlink r:id="rId11" w:anchor="/document/68413979?unitId=art(7)lit(a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7 lit. a)-d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), </w:t>
      </w:r>
      <w:hyperlink r:id="rId12" w:anchor="/document/68413979?unitId=art(8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8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13" w:anchor="/document/68413979?unitId=art(10)lit(b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10 lit. b)-f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 i </w:t>
      </w:r>
      <w:hyperlink r:id="rId14" w:anchor="/document/68413979?unitId=art(10)lit(h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lit. h)-j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 dyrektywy 2014/24/UE, </w:t>
      </w:r>
      <w:hyperlink r:id="rId15" w:anchor="/document/68413980?unitId=art(18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18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, </w:t>
      </w:r>
      <w:hyperlink r:id="rId16" w:anchor="/document/68413980?unitId=art(21)lit(b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21 lit. b)-e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 i </w:t>
      </w:r>
      <w:hyperlink r:id="rId17" w:anchor="/document/68413980?unitId=art(21)lit(g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lit. g)-i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), </w:t>
      </w:r>
      <w:hyperlink r:id="rId18" w:anchor="/document/68413980?unitId=art(29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29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i </w:t>
      </w:r>
      <w:hyperlink r:id="rId19" w:anchor="/document/68413980?unitId=art(30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30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 dyrektywy 2014/25/UE oraz </w:t>
      </w:r>
      <w:hyperlink r:id="rId20" w:anchor="/document/67894791?unitId=art(13)lit(a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art. 13 lit. a)-d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), </w:t>
      </w:r>
      <w:hyperlink r:id="rId21" w:anchor="/document/67894791?unitId=art(13)lit(f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lit. f)-h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 xml:space="preserve">) i </w:t>
      </w:r>
      <w:hyperlink r:id="rId22" w:anchor="/document/67894791?unitId=art(13)lit(j)" w:history="1">
        <w:r w:rsidR="006A319E" w:rsidRPr="0040288F">
          <w:rPr>
            <w:rStyle w:val="Hipercze"/>
            <w:rFonts w:asciiTheme="minorHAnsi" w:hAnsiTheme="minorHAnsi" w:cstheme="minorHAnsi"/>
            <w:color w:val="auto"/>
            <w:sz w:val="20"/>
            <w:szCs w:val="20"/>
            <w:u w:val="none"/>
          </w:rPr>
          <w:t>lit. j</w:t>
        </w:r>
      </w:hyperlink>
      <w:r w:rsidR="006A319E" w:rsidRPr="0040288F">
        <w:rPr>
          <w:rFonts w:asciiTheme="minorHAnsi" w:hAnsiTheme="minorHAnsi" w:cstheme="minorHAnsi"/>
          <w:sz w:val="20"/>
          <w:szCs w:val="20"/>
        </w:rPr>
        <w:t>) dyrektywy 2009/81/WE na rzecz lub z udziałem:</w:t>
      </w:r>
    </w:p>
    <w:p w14:paraId="13DEB655" w14:textId="77777777" w:rsidR="006A319E" w:rsidRPr="0040288F" w:rsidRDefault="006A319E" w:rsidP="006A319E">
      <w:pPr>
        <w:pStyle w:val="Akapitzlist"/>
        <w:numPr>
          <w:ilvl w:val="2"/>
          <w:numId w:val="73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 w:cstheme="minorHAnsi"/>
          <w:sz w:val="20"/>
          <w:szCs w:val="20"/>
        </w:rPr>
      </w:pPr>
      <w:r w:rsidRPr="0040288F">
        <w:rPr>
          <w:rFonts w:asciiTheme="minorHAnsi" w:hAnsiTheme="minorHAnsi" w:cstheme="minorHAnsi"/>
          <w:sz w:val="20"/>
          <w:szCs w:val="20"/>
        </w:rPr>
        <w:t>obywateli rosyjskich, osób fizycznych zamieszkałych w Rosji lub osób prawnych, podmiotów lub organów z siedzibą w Rosji;</w:t>
      </w:r>
    </w:p>
    <w:p w14:paraId="62059E3D" w14:textId="00D58EC6" w:rsidR="006A319E" w:rsidRPr="0040288F" w:rsidRDefault="006A319E" w:rsidP="006A319E">
      <w:pPr>
        <w:pStyle w:val="Akapitzlist"/>
        <w:numPr>
          <w:ilvl w:val="2"/>
          <w:numId w:val="73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 w:cstheme="minorHAnsi"/>
          <w:sz w:val="20"/>
          <w:szCs w:val="20"/>
        </w:rPr>
      </w:pPr>
      <w:r w:rsidRPr="0040288F">
        <w:rPr>
          <w:rFonts w:asciiTheme="minorHAnsi" w:hAnsiTheme="minorHAnsi" w:cstheme="minorHAnsi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lub;</w:t>
      </w:r>
    </w:p>
    <w:p w14:paraId="0C946F51" w14:textId="6A338D59" w:rsidR="006A319E" w:rsidRPr="0040288F" w:rsidRDefault="006A319E" w:rsidP="006A319E">
      <w:pPr>
        <w:pStyle w:val="Akapitzlist"/>
        <w:numPr>
          <w:ilvl w:val="2"/>
          <w:numId w:val="73"/>
        </w:numPr>
        <w:tabs>
          <w:tab w:val="left" w:pos="284"/>
        </w:tabs>
        <w:spacing w:after="0"/>
        <w:ind w:left="0" w:firstLine="0"/>
        <w:contextualSpacing w:val="0"/>
        <w:rPr>
          <w:rFonts w:asciiTheme="minorHAnsi" w:hAnsiTheme="minorHAnsi" w:cstheme="minorHAnsi"/>
          <w:sz w:val="20"/>
          <w:szCs w:val="20"/>
        </w:rPr>
      </w:pPr>
      <w:r w:rsidRPr="0040288F">
        <w:rPr>
          <w:rFonts w:asciiTheme="minorHAnsi" w:hAnsiTheme="minorHAnsi" w:cstheme="minorHAnsi"/>
          <w:sz w:val="20"/>
          <w:szCs w:val="20"/>
        </w:rPr>
        <w:t>osób fizycznych lub prawnych, podmiotów lub organów działających w imieniu lub pod kierunkiem osoby fizycznej lub prawnej, podmiotu lub organu, o których mowa w lit. a) lub b),</w:t>
      </w:r>
    </w:p>
    <w:p w14:paraId="357F3225" w14:textId="77777777" w:rsidR="006A319E" w:rsidRPr="0040288F" w:rsidRDefault="006A319E" w:rsidP="006A319E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  <w:r w:rsidRPr="0040288F">
        <w:rPr>
          <w:rFonts w:asciiTheme="minorHAnsi" w:hAnsiTheme="minorHAnsi" w:cstheme="minorHAnsi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3021A56" w14:textId="6BB3865D" w:rsidR="00D37A12" w:rsidRPr="007319F9" w:rsidRDefault="00D37A12" w:rsidP="006A319E">
      <w:pPr>
        <w:spacing w:after="0"/>
        <w:rPr>
          <w:rFonts w:asciiTheme="minorHAnsi" w:hAnsiTheme="minorHAnsi" w:cs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EDC5D" w14:textId="77777777" w:rsidR="006B1B8D" w:rsidRDefault="006B1B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FC16C" w14:textId="6692E107" w:rsidR="00B5406F" w:rsidRPr="007319F9" w:rsidRDefault="006B1B8D" w:rsidP="00D953A2">
    <w:pPr>
      <w:pStyle w:val="Nagwek"/>
      <w:tabs>
        <w:tab w:val="left" w:pos="1721"/>
      </w:tabs>
      <w:rPr>
        <w:sz w:val="24"/>
        <w:szCs w:val="24"/>
      </w:rPr>
    </w:pPr>
    <w:r>
      <w:rPr>
        <w:noProof/>
      </w:rPr>
      <w:drawing>
        <wp:inline distT="0" distB="0" distL="0" distR="0" wp14:anchorId="2BCFA70E" wp14:editId="584891EF">
          <wp:extent cx="5505450" cy="511810"/>
          <wp:effectExtent l="0" t="0" r="0" b="2540"/>
          <wp:docPr id="2029415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E5DE2" w14:textId="77777777" w:rsidR="006B1B8D" w:rsidRDefault="006B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CBA266E"/>
    <w:lvl w:ilvl="0">
      <w:start w:val="1"/>
      <w:numFmt w:val="bullet"/>
      <w:pStyle w:val="Listapunktowana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87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2" w15:restartNumberingAfterBreak="0">
    <w:nsid w:val="00000008"/>
    <w:multiLevelType w:val="multilevel"/>
    <w:tmpl w:val="0000000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i/>
        <w:color w:val="auto"/>
        <w:sz w:val="18"/>
        <w:szCs w:val="18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/>
        <w:i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 w:cs="Times New Roman"/>
        <w:bCs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37"/>
    <w:multiLevelType w:val="multilevel"/>
    <w:tmpl w:val="00000037"/>
    <w:name w:val="RTF_Num 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40"/>
    <w:multiLevelType w:val="multilevel"/>
    <w:tmpl w:val="B95459C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45"/>
    <w:multiLevelType w:val="multilevel"/>
    <w:tmpl w:val="0000004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4C"/>
    <w:multiLevelType w:val="multilevel"/>
    <w:tmpl w:val="000000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58"/>
    <w:multiLevelType w:val="multilevel"/>
    <w:tmpl w:val="00000058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5D"/>
    <w:multiLevelType w:val="multilevel"/>
    <w:tmpl w:val="0000005D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64"/>
    <w:multiLevelType w:val="multilevel"/>
    <w:tmpl w:val="B1C68EB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1EA0CDB"/>
    <w:multiLevelType w:val="hybridMultilevel"/>
    <w:tmpl w:val="B35207A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02286036"/>
    <w:multiLevelType w:val="multilevel"/>
    <w:tmpl w:val="EC16B684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2BC1E4C"/>
    <w:multiLevelType w:val="multilevel"/>
    <w:tmpl w:val="EE1E9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44509D7"/>
    <w:multiLevelType w:val="hybridMultilevel"/>
    <w:tmpl w:val="7888774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74A6492"/>
    <w:multiLevelType w:val="hybridMultilevel"/>
    <w:tmpl w:val="02B88A5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95958AF"/>
    <w:multiLevelType w:val="hybridMultilevel"/>
    <w:tmpl w:val="0DB0646A"/>
    <w:lvl w:ilvl="0" w:tplc="28AC94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51B6"/>
    <w:multiLevelType w:val="hybridMultilevel"/>
    <w:tmpl w:val="685E3A92"/>
    <w:lvl w:ilvl="0" w:tplc="03C63E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EA61A04"/>
    <w:multiLevelType w:val="multilevel"/>
    <w:tmpl w:val="2E2CC6E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0" w15:restartNumberingAfterBreak="0">
    <w:nsid w:val="0FE92030"/>
    <w:multiLevelType w:val="hybridMultilevel"/>
    <w:tmpl w:val="FA3A3040"/>
    <w:lvl w:ilvl="0" w:tplc="0BDA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04158"/>
    <w:multiLevelType w:val="multilevel"/>
    <w:tmpl w:val="CFBA967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79F5B5D"/>
    <w:multiLevelType w:val="hybridMultilevel"/>
    <w:tmpl w:val="A76A0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F62BC"/>
    <w:multiLevelType w:val="multilevel"/>
    <w:tmpl w:val="D756BF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1D4063B6"/>
    <w:multiLevelType w:val="hybridMultilevel"/>
    <w:tmpl w:val="09B6F570"/>
    <w:lvl w:ilvl="0" w:tplc="42D8E26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1151F"/>
    <w:multiLevelType w:val="hybridMultilevel"/>
    <w:tmpl w:val="15247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203E34"/>
    <w:multiLevelType w:val="multilevel"/>
    <w:tmpl w:val="A09643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pStyle w:val="Styl3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F250AB8"/>
    <w:multiLevelType w:val="multilevel"/>
    <w:tmpl w:val="DB6E8A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58B78D7"/>
    <w:multiLevelType w:val="hybridMultilevel"/>
    <w:tmpl w:val="5198CA2E"/>
    <w:lvl w:ilvl="0" w:tplc="D33AE4B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63A2D4A"/>
    <w:multiLevelType w:val="hybridMultilevel"/>
    <w:tmpl w:val="99664F8A"/>
    <w:lvl w:ilvl="0" w:tplc="69961D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959E64E8">
      <w:start w:val="1"/>
      <w:numFmt w:val="decimal"/>
      <w:lvlText w:val="%9)"/>
      <w:lvlJc w:val="left"/>
      <w:pPr>
        <w:ind w:left="786" w:hanging="360"/>
      </w:pPr>
      <w:rPr>
        <w:rFonts w:hint="default"/>
      </w:rPr>
    </w:lvl>
  </w:abstractNum>
  <w:abstractNum w:abstractNumId="30" w15:restartNumberingAfterBreak="0">
    <w:nsid w:val="292B12CE"/>
    <w:multiLevelType w:val="multilevel"/>
    <w:tmpl w:val="631A35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9BD61B8"/>
    <w:multiLevelType w:val="hybridMultilevel"/>
    <w:tmpl w:val="51E89AEA"/>
    <w:lvl w:ilvl="0" w:tplc="0BDA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1230DC"/>
    <w:multiLevelType w:val="multilevel"/>
    <w:tmpl w:val="C4963C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l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2B870802"/>
    <w:multiLevelType w:val="hybridMultilevel"/>
    <w:tmpl w:val="D9A2D1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D62347E"/>
    <w:multiLevelType w:val="hybridMultilevel"/>
    <w:tmpl w:val="2AF08444"/>
    <w:lvl w:ilvl="0" w:tplc="69961DD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1">
      <w:start w:val="1"/>
      <w:numFmt w:val="decimal"/>
      <w:lvlText w:val="%9)"/>
      <w:lvlJc w:val="left"/>
      <w:pPr>
        <w:ind w:left="786" w:hanging="360"/>
      </w:pPr>
      <w:rPr>
        <w:rFonts w:hint="default"/>
      </w:rPr>
    </w:lvl>
  </w:abstractNum>
  <w:abstractNum w:abstractNumId="35" w15:restartNumberingAfterBreak="0">
    <w:nsid w:val="2DC40520"/>
    <w:multiLevelType w:val="hybridMultilevel"/>
    <w:tmpl w:val="16A039BA"/>
    <w:lvl w:ilvl="0" w:tplc="194CF12E">
      <w:start w:val="1"/>
      <w:numFmt w:val="decimal"/>
      <w:lvlText w:val="%1."/>
      <w:lvlJc w:val="left"/>
      <w:pPr>
        <w:ind w:left="92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2DE607E6"/>
    <w:multiLevelType w:val="hybridMultilevel"/>
    <w:tmpl w:val="DACECD32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7A6AAF80">
      <w:start w:val="1"/>
      <w:numFmt w:val="decimal"/>
      <w:lvlText w:val="%2)"/>
      <w:lvlJc w:val="left"/>
      <w:pPr>
        <w:ind w:left="2352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2E4E2B8E"/>
    <w:multiLevelType w:val="hybridMultilevel"/>
    <w:tmpl w:val="4B5A34B0"/>
    <w:lvl w:ilvl="0" w:tplc="1988F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93467"/>
    <w:multiLevelType w:val="multilevel"/>
    <w:tmpl w:val="0C1C105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9" w15:restartNumberingAfterBreak="0">
    <w:nsid w:val="31E37D63"/>
    <w:multiLevelType w:val="hybridMultilevel"/>
    <w:tmpl w:val="4210B9E4"/>
    <w:lvl w:ilvl="0" w:tplc="519EA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E7277B"/>
    <w:multiLevelType w:val="hybridMultilevel"/>
    <w:tmpl w:val="AD32E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D52D1B"/>
    <w:multiLevelType w:val="hybridMultilevel"/>
    <w:tmpl w:val="487646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457C9D"/>
    <w:multiLevelType w:val="hybridMultilevel"/>
    <w:tmpl w:val="345E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152333"/>
    <w:multiLevelType w:val="hybridMultilevel"/>
    <w:tmpl w:val="3690B0F6"/>
    <w:lvl w:ilvl="0" w:tplc="D00A99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7F4337"/>
    <w:multiLevelType w:val="multilevel"/>
    <w:tmpl w:val="25AA4B6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39192044"/>
    <w:multiLevelType w:val="multilevel"/>
    <w:tmpl w:val="01F0B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BB37257"/>
    <w:multiLevelType w:val="hybridMultilevel"/>
    <w:tmpl w:val="A6EC1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923FE5"/>
    <w:multiLevelType w:val="hybridMultilevel"/>
    <w:tmpl w:val="E1F6222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3DE425FD"/>
    <w:multiLevelType w:val="multilevel"/>
    <w:tmpl w:val="12AA7A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43653209"/>
    <w:multiLevelType w:val="multilevel"/>
    <w:tmpl w:val="6E52DD2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50" w15:restartNumberingAfterBreak="0">
    <w:nsid w:val="43B7178E"/>
    <w:multiLevelType w:val="hybridMultilevel"/>
    <w:tmpl w:val="005AF044"/>
    <w:lvl w:ilvl="0" w:tplc="3E6071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44565A21"/>
    <w:multiLevelType w:val="hybridMultilevel"/>
    <w:tmpl w:val="7888774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44D90879"/>
    <w:multiLevelType w:val="multilevel"/>
    <w:tmpl w:val="89A869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57C67EC"/>
    <w:multiLevelType w:val="hybridMultilevel"/>
    <w:tmpl w:val="48425BFE"/>
    <w:lvl w:ilvl="0" w:tplc="06EC0AF4">
      <w:start w:val="1"/>
      <w:numFmt w:val="decimal"/>
      <w:lvlText w:val="2.13.%1.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6962EFB"/>
    <w:multiLevelType w:val="multilevel"/>
    <w:tmpl w:val="4DECE47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A37FF6"/>
    <w:multiLevelType w:val="multilevel"/>
    <w:tmpl w:val="EEB08E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669398B"/>
    <w:multiLevelType w:val="multilevel"/>
    <w:tmpl w:val="CFB27C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7" w15:restartNumberingAfterBreak="0">
    <w:nsid w:val="573F5D63"/>
    <w:multiLevelType w:val="multilevel"/>
    <w:tmpl w:val="D4DEED8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57424BDE"/>
    <w:multiLevelType w:val="hybridMultilevel"/>
    <w:tmpl w:val="7592C454"/>
    <w:lvl w:ilvl="0" w:tplc="3AAC4C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588E7862"/>
    <w:multiLevelType w:val="hybridMultilevel"/>
    <w:tmpl w:val="934C72A8"/>
    <w:lvl w:ilvl="0" w:tplc="39E6A7A6">
      <w:start w:val="1"/>
      <w:numFmt w:val="decimal"/>
      <w:pStyle w:val="Nagwek3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BC735A"/>
    <w:multiLevelType w:val="hybridMultilevel"/>
    <w:tmpl w:val="329870A2"/>
    <w:lvl w:ilvl="0" w:tplc="D33A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05311C6"/>
    <w:multiLevelType w:val="hybridMultilevel"/>
    <w:tmpl w:val="356E1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B251C5"/>
    <w:multiLevelType w:val="hybridMultilevel"/>
    <w:tmpl w:val="5A003F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9F6502"/>
    <w:multiLevelType w:val="multilevel"/>
    <w:tmpl w:val="77F67ED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4" w15:restartNumberingAfterBreak="0">
    <w:nsid w:val="61C46D78"/>
    <w:multiLevelType w:val="multilevel"/>
    <w:tmpl w:val="94C4A44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5" w15:restartNumberingAfterBreak="0">
    <w:nsid w:val="623145A4"/>
    <w:multiLevelType w:val="hybridMultilevel"/>
    <w:tmpl w:val="DDFED928"/>
    <w:lvl w:ilvl="0" w:tplc="0BDA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A7228"/>
    <w:multiLevelType w:val="hybridMultilevel"/>
    <w:tmpl w:val="7AF0DB88"/>
    <w:lvl w:ilvl="0" w:tplc="D33A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4752904"/>
    <w:multiLevelType w:val="multilevel"/>
    <w:tmpl w:val="6898EA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64F01D76"/>
    <w:multiLevelType w:val="multilevel"/>
    <w:tmpl w:val="326221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9" w15:restartNumberingAfterBreak="0">
    <w:nsid w:val="6654721C"/>
    <w:multiLevelType w:val="hybridMultilevel"/>
    <w:tmpl w:val="DB0042D2"/>
    <w:lvl w:ilvl="0" w:tplc="FED600A0">
      <w:start w:val="1"/>
      <w:numFmt w:val="lowerLetter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266088A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bCs/>
        <w:sz w:val="20"/>
        <w:szCs w:val="20"/>
      </w:rPr>
    </w:lvl>
    <w:lvl w:ilvl="3" w:tplc="EF1EED6A">
      <w:start w:val="1"/>
      <w:numFmt w:val="decimal"/>
      <w:lvlText w:val="%4)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9936B35"/>
    <w:multiLevelType w:val="hybridMultilevel"/>
    <w:tmpl w:val="956261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0C3DAF"/>
    <w:multiLevelType w:val="multilevel"/>
    <w:tmpl w:val="28BC24EA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71715D71"/>
    <w:multiLevelType w:val="hybridMultilevel"/>
    <w:tmpl w:val="0248B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7224FB"/>
    <w:multiLevelType w:val="hybridMultilevel"/>
    <w:tmpl w:val="5F2A6D60"/>
    <w:lvl w:ilvl="0" w:tplc="607CCCC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4" w15:restartNumberingAfterBreak="0">
    <w:nsid w:val="75F339C0"/>
    <w:multiLevelType w:val="hybridMultilevel"/>
    <w:tmpl w:val="6A887ECC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75" w15:restartNumberingAfterBreak="0">
    <w:nsid w:val="7862103B"/>
    <w:multiLevelType w:val="multilevel"/>
    <w:tmpl w:val="B23AEDB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79797893"/>
    <w:multiLevelType w:val="hybridMultilevel"/>
    <w:tmpl w:val="D3D41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9D6118"/>
    <w:multiLevelType w:val="multilevel"/>
    <w:tmpl w:val="8F74CA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705475117">
    <w:abstractNumId w:val="29"/>
  </w:num>
  <w:num w:numId="2" w16cid:durableId="217590158">
    <w:abstractNumId w:val="59"/>
  </w:num>
  <w:num w:numId="3" w16cid:durableId="1460681856">
    <w:abstractNumId w:val="25"/>
  </w:num>
  <w:num w:numId="4" w16cid:durableId="885339451">
    <w:abstractNumId w:val="41"/>
  </w:num>
  <w:num w:numId="5" w16cid:durableId="1279528341">
    <w:abstractNumId w:val="62"/>
  </w:num>
  <w:num w:numId="6" w16cid:durableId="881091713">
    <w:abstractNumId w:val="46"/>
  </w:num>
  <w:num w:numId="7" w16cid:durableId="2083674505">
    <w:abstractNumId w:val="43"/>
  </w:num>
  <w:num w:numId="8" w16cid:durableId="341132822">
    <w:abstractNumId w:val="48"/>
  </w:num>
  <w:num w:numId="9" w16cid:durableId="2022923982">
    <w:abstractNumId w:val="60"/>
  </w:num>
  <w:num w:numId="10" w16cid:durableId="1386947953">
    <w:abstractNumId w:val="28"/>
  </w:num>
  <w:num w:numId="11" w16cid:durableId="382338691">
    <w:abstractNumId w:val="72"/>
  </w:num>
  <w:num w:numId="12" w16cid:durableId="1920943039">
    <w:abstractNumId w:val="76"/>
  </w:num>
  <w:num w:numId="13" w16cid:durableId="1052926574">
    <w:abstractNumId w:val="32"/>
  </w:num>
  <w:num w:numId="14" w16cid:durableId="1469008257">
    <w:abstractNumId w:val="26"/>
  </w:num>
  <w:num w:numId="15" w16cid:durableId="492138451">
    <w:abstractNumId w:val="27"/>
  </w:num>
  <w:num w:numId="16" w16cid:durableId="901140262">
    <w:abstractNumId w:val="14"/>
  </w:num>
  <w:num w:numId="17" w16cid:durableId="538513468">
    <w:abstractNumId w:val="34"/>
  </w:num>
  <w:num w:numId="18" w16cid:durableId="1841432610">
    <w:abstractNumId w:val="36"/>
  </w:num>
  <w:num w:numId="19" w16cid:durableId="916672103">
    <w:abstractNumId w:val="22"/>
  </w:num>
  <w:num w:numId="20" w16cid:durableId="383332028">
    <w:abstractNumId w:val="24"/>
  </w:num>
  <w:num w:numId="21" w16cid:durableId="775253077">
    <w:abstractNumId w:val="61"/>
  </w:num>
  <w:num w:numId="22" w16cid:durableId="1442840735">
    <w:abstractNumId w:val="23"/>
  </w:num>
  <w:num w:numId="23" w16cid:durableId="257373949">
    <w:abstractNumId w:val="30"/>
  </w:num>
  <w:num w:numId="24" w16cid:durableId="885878040">
    <w:abstractNumId w:val="17"/>
  </w:num>
  <w:num w:numId="25" w16cid:durableId="2104835176">
    <w:abstractNumId w:val="67"/>
  </w:num>
  <w:num w:numId="26" w16cid:durableId="529026365">
    <w:abstractNumId w:val="55"/>
  </w:num>
  <w:num w:numId="27" w16cid:durableId="1732265461">
    <w:abstractNumId w:val="20"/>
  </w:num>
  <w:num w:numId="28" w16cid:durableId="381906622">
    <w:abstractNumId w:val="47"/>
  </w:num>
  <w:num w:numId="29" w16cid:durableId="854227573">
    <w:abstractNumId w:val="16"/>
  </w:num>
  <w:num w:numId="30" w16cid:durableId="593439348">
    <w:abstractNumId w:val="65"/>
  </w:num>
  <w:num w:numId="31" w16cid:durableId="1565022825">
    <w:abstractNumId w:val="31"/>
  </w:num>
  <w:num w:numId="32" w16cid:durableId="1059788998">
    <w:abstractNumId w:val="12"/>
  </w:num>
  <w:num w:numId="33" w16cid:durableId="344136784">
    <w:abstractNumId w:val="15"/>
  </w:num>
  <w:num w:numId="34" w16cid:durableId="1340080458">
    <w:abstractNumId w:val="6"/>
  </w:num>
  <w:num w:numId="35" w16cid:durableId="567420858">
    <w:abstractNumId w:val="57"/>
  </w:num>
  <w:num w:numId="36" w16cid:durableId="951857935">
    <w:abstractNumId w:val="39"/>
  </w:num>
  <w:num w:numId="37" w16cid:durableId="2033722317">
    <w:abstractNumId w:val="63"/>
  </w:num>
  <w:num w:numId="38" w16cid:durableId="891771696">
    <w:abstractNumId w:val="56"/>
  </w:num>
  <w:num w:numId="39" w16cid:durableId="399520917">
    <w:abstractNumId w:val="21"/>
  </w:num>
  <w:num w:numId="40" w16cid:durableId="1693917925">
    <w:abstractNumId w:val="9"/>
  </w:num>
  <w:num w:numId="41" w16cid:durableId="1816487283">
    <w:abstractNumId w:val="11"/>
  </w:num>
  <w:num w:numId="42" w16cid:durableId="973679841">
    <w:abstractNumId w:val="68"/>
  </w:num>
  <w:num w:numId="43" w16cid:durableId="2068453379">
    <w:abstractNumId w:val="38"/>
  </w:num>
  <w:num w:numId="44" w16cid:durableId="1721248145">
    <w:abstractNumId w:val="7"/>
  </w:num>
  <w:num w:numId="45" w16cid:durableId="1285044514">
    <w:abstractNumId w:val="10"/>
  </w:num>
  <w:num w:numId="46" w16cid:durableId="255359681">
    <w:abstractNumId w:val="64"/>
  </w:num>
  <w:num w:numId="47" w16cid:durableId="327441539">
    <w:abstractNumId w:val="8"/>
  </w:num>
  <w:num w:numId="48" w16cid:durableId="1397699259">
    <w:abstractNumId w:val="19"/>
  </w:num>
  <w:num w:numId="49" w16cid:durableId="1754889755">
    <w:abstractNumId w:val="66"/>
  </w:num>
  <w:num w:numId="50" w16cid:durableId="915363428">
    <w:abstractNumId w:val="44"/>
  </w:num>
  <w:num w:numId="51" w16cid:durableId="2077237282">
    <w:abstractNumId w:val="40"/>
  </w:num>
  <w:num w:numId="52" w16cid:durableId="1564563890">
    <w:abstractNumId w:val="74"/>
  </w:num>
  <w:num w:numId="53" w16cid:durableId="1370883300">
    <w:abstractNumId w:val="45"/>
  </w:num>
  <w:num w:numId="54" w16cid:durableId="1339381610">
    <w:abstractNumId w:val="33"/>
  </w:num>
  <w:num w:numId="55" w16cid:durableId="1004162702">
    <w:abstractNumId w:val="73"/>
  </w:num>
  <w:num w:numId="56" w16cid:durableId="1983997517">
    <w:abstractNumId w:val="77"/>
  </w:num>
  <w:num w:numId="57" w16cid:durableId="1415517216">
    <w:abstractNumId w:val="35"/>
  </w:num>
  <w:num w:numId="58" w16cid:durableId="874276599">
    <w:abstractNumId w:val="18"/>
  </w:num>
  <w:num w:numId="59" w16cid:durableId="1823571629">
    <w:abstractNumId w:val="50"/>
  </w:num>
  <w:num w:numId="60" w16cid:durableId="191768920">
    <w:abstractNumId w:val="58"/>
  </w:num>
  <w:num w:numId="61" w16cid:durableId="1362390170">
    <w:abstractNumId w:val="13"/>
  </w:num>
  <w:num w:numId="62" w16cid:durableId="454060108">
    <w:abstractNumId w:val="37"/>
  </w:num>
  <w:num w:numId="63" w16cid:durableId="1839349340">
    <w:abstractNumId w:val="51"/>
  </w:num>
  <w:num w:numId="64" w16cid:durableId="248659221">
    <w:abstractNumId w:val="0"/>
  </w:num>
  <w:num w:numId="65" w16cid:durableId="4092105">
    <w:abstractNumId w:val="70"/>
  </w:num>
  <w:num w:numId="66" w16cid:durableId="764377297">
    <w:abstractNumId w:val="52"/>
  </w:num>
  <w:num w:numId="67" w16cid:durableId="966202782">
    <w:abstractNumId w:val="71"/>
  </w:num>
  <w:num w:numId="68" w16cid:durableId="2029939211">
    <w:abstractNumId w:val="49"/>
  </w:num>
  <w:num w:numId="69" w16cid:durableId="110320231">
    <w:abstractNumId w:val="53"/>
  </w:num>
  <w:num w:numId="70" w16cid:durableId="1744332450">
    <w:abstractNumId w:val="75"/>
  </w:num>
  <w:num w:numId="71" w16cid:durableId="680740953">
    <w:abstractNumId w:val="54"/>
  </w:num>
  <w:num w:numId="72" w16cid:durableId="1248148518">
    <w:abstractNumId w:val="42"/>
  </w:num>
  <w:num w:numId="73" w16cid:durableId="1078597188">
    <w:abstractNumId w:val="6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6E"/>
    <w:rsid w:val="0000004F"/>
    <w:rsid w:val="00005140"/>
    <w:rsid w:val="000057B2"/>
    <w:rsid w:val="00006CC9"/>
    <w:rsid w:val="00006D20"/>
    <w:rsid w:val="00006F69"/>
    <w:rsid w:val="0000701B"/>
    <w:rsid w:val="00010A3A"/>
    <w:rsid w:val="0001290F"/>
    <w:rsid w:val="000132DF"/>
    <w:rsid w:val="00016170"/>
    <w:rsid w:val="00016D79"/>
    <w:rsid w:val="00017DC7"/>
    <w:rsid w:val="00017F9F"/>
    <w:rsid w:val="000204ED"/>
    <w:rsid w:val="00023131"/>
    <w:rsid w:val="000236D9"/>
    <w:rsid w:val="00024B82"/>
    <w:rsid w:val="000251AF"/>
    <w:rsid w:val="00025321"/>
    <w:rsid w:val="0002680C"/>
    <w:rsid w:val="000329A2"/>
    <w:rsid w:val="00032E3F"/>
    <w:rsid w:val="000330CA"/>
    <w:rsid w:val="00035045"/>
    <w:rsid w:val="0003518C"/>
    <w:rsid w:val="0003764E"/>
    <w:rsid w:val="00037A5F"/>
    <w:rsid w:val="00040576"/>
    <w:rsid w:val="000414AB"/>
    <w:rsid w:val="00044656"/>
    <w:rsid w:val="000449B6"/>
    <w:rsid w:val="000452D1"/>
    <w:rsid w:val="000460CA"/>
    <w:rsid w:val="0004659A"/>
    <w:rsid w:val="00046F08"/>
    <w:rsid w:val="000470B5"/>
    <w:rsid w:val="0005049C"/>
    <w:rsid w:val="00050E13"/>
    <w:rsid w:val="00053431"/>
    <w:rsid w:val="0005468C"/>
    <w:rsid w:val="000561BB"/>
    <w:rsid w:val="00056D8B"/>
    <w:rsid w:val="0005721A"/>
    <w:rsid w:val="00057BFB"/>
    <w:rsid w:val="000601E8"/>
    <w:rsid w:val="000607FE"/>
    <w:rsid w:val="00063275"/>
    <w:rsid w:val="000638BC"/>
    <w:rsid w:val="00064454"/>
    <w:rsid w:val="000706B3"/>
    <w:rsid w:val="00071F3A"/>
    <w:rsid w:val="000755E2"/>
    <w:rsid w:val="0008306E"/>
    <w:rsid w:val="00083117"/>
    <w:rsid w:val="000833BB"/>
    <w:rsid w:val="00083A12"/>
    <w:rsid w:val="00084452"/>
    <w:rsid w:val="00086084"/>
    <w:rsid w:val="00086365"/>
    <w:rsid w:val="00086BD3"/>
    <w:rsid w:val="00086BFA"/>
    <w:rsid w:val="00086D09"/>
    <w:rsid w:val="00087ECA"/>
    <w:rsid w:val="000901B6"/>
    <w:rsid w:val="00094D54"/>
    <w:rsid w:val="00097329"/>
    <w:rsid w:val="00097AAA"/>
    <w:rsid w:val="000A7361"/>
    <w:rsid w:val="000B035B"/>
    <w:rsid w:val="000B1157"/>
    <w:rsid w:val="000B74C5"/>
    <w:rsid w:val="000B74D2"/>
    <w:rsid w:val="000C0F1A"/>
    <w:rsid w:val="000C2E20"/>
    <w:rsid w:val="000C3809"/>
    <w:rsid w:val="000C3955"/>
    <w:rsid w:val="000C6B53"/>
    <w:rsid w:val="000D1131"/>
    <w:rsid w:val="000D4598"/>
    <w:rsid w:val="000D46D7"/>
    <w:rsid w:val="000D4FC6"/>
    <w:rsid w:val="000E47DC"/>
    <w:rsid w:val="000E4829"/>
    <w:rsid w:val="000E72A5"/>
    <w:rsid w:val="000E73BA"/>
    <w:rsid w:val="000E7D8E"/>
    <w:rsid w:val="000F247C"/>
    <w:rsid w:val="000F423A"/>
    <w:rsid w:val="000F6524"/>
    <w:rsid w:val="000F78C8"/>
    <w:rsid w:val="00100BB9"/>
    <w:rsid w:val="00106556"/>
    <w:rsid w:val="00107B60"/>
    <w:rsid w:val="001122F3"/>
    <w:rsid w:val="00112357"/>
    <w:rsid w:val="001154B8"/>
    <w:rsid w:val="00116A86"/>
    <w:rsid w:val="001228B4"/>
    <w:rsid w:val="001248BB"/>
    <w:rsid w:val="001265A6"/>
    <w:rsid w:val="00127F48"/>
    <w:rsid w:val="00133953"/>
    <w:rsid w:val="00134F49"/>
    <w:rsid w:val="00135096"/>
    <w:rsid w:val="00137F77"/>
    <w:rsid w:val="001459B5"/>
    <w:rsid w:val="00145A4B"/>
    <w:rsid w:val="00145C9C"/>
    <w:rsid w:val="001462F7"/>
    <w:rsid w:val="001473B6"/>
    <w:rsid w:val="00150531"/>
    <w:rsid w:val="001519FA"/>
    <w:rsid w:val="00151F48"/>
    <w:rsid w:val="001522D6"/>
    <w:rsid w:val="00156D07"/>
    <w:rsid w:val="001607A7"/>
    <w:rsid w:val="00161CA8"/>
    <w:rsid w:val="00165338"/>
    <w:rsid w:val="00165881"/>
    <w:rsid w:val="00165D5A"/>
    <w:rsid w:val="00170867"/>
    <w:rsid w:val="00172024"/>
    <w:rsid w:val="0017233F"/>
    <w:rsid w:val="0017293A"/>
    <w:rsid w:val="00172AF0"/>
    <w:rsid w:val="00174E76"/>
    <w:rsid w:val="00174FB4"/>
    <w:rsid w:val="00175E4D"/>
    <w:rsid w:val="00176B8F"/>
    <w:rsid w:val="00176C50"/>
    <w:rsid w:val="00182C13"/>
    <w:rsid w:val="0018354C"/>
    <w:rsid w:val="0018358D"/>
    <w:rsid w:val="00184D93"/>
    <w:rsid w:val="0018535A"/>
    <w:rsid w:val="001854BD"/>
    <w:rsid w:val="00190A0E"/>
    <w:rsid w:val="0019120C"/>
    <w:rsid w:val="00195C23"/>
    <w:rsid w:val="001A10EC"/>
    <w:rsid w:val="001A1615"/>
    <w:rsid w:val="001A234B"/>
    <w:rsid w:val="001A63B8"/>
    <w:rsid w:val="001A656D"/>
    <w:rsid w:val="001A65F9"/>
    <w:rsid w:val="001B01F9"/>
    <w:rsid w:val="001B0DB7"/>
    <w:rsid w:val="001B170D"/>
    <w:rsid w:val="001B2C60"/>
    <w:rsid w:val="001B5CF0"/>
    <w:rsid w:val="001B6392"/>
    <w:rsid w:val="001B7ED8"/>
    <w:rsid w:val="001C114C"/>
    <w:rsid w:val="001C1196"/>
    <w:rsid w:val="001C498B"/>
    <w:rsid w:val="001C5349"/>
    <w:rsid w:val="001C6C82"/>
    <w:rsid w:val="001C7BB4"/>
    <w:rsid w:val="001D3194"/>
    <w:rsid w:val="001D3776"/>
    <w:rsid w:val="001D4038"/>
    <w:rsid w:val="001D4F44"/>
    <w:rsid w:val="001E2666"/>
    <w:rsid w:val="001F1C59"/>
    <w:rsid w:val="001F1DF4"/>
    <w:rsid w:val="001F2803"/>
    <w:rsid w:val="001F2B29"/>
    <w:rsid w:val="001F3573"/>
    <w:rsid w:val="001F39D5"/>
    <w:rsid w:val="001F66E7"/>
    <w:rsid w:val="00200206"/>
    <w:rsid w:val="00200F3E"/>
    <w:rsid w:val="00201452"/>
    <w:rsid w:val="00205BBE"/>
    <w:rsid w:val="002064B5"/>
    <w:rsid w:val="002076BF"/>
    <w:rsid w:val="0021272D"/>
    <w:rsid w:val="00213D06"/>
    <w:rsid w:val="00214E72"/>
    <w:rsid w:val="0021555D"/>
    <w:rsid w:val="00216EF3"/>
    <w:rsid w:val="002209BC"/>
    <w:rsid w:val="00222141"/>
    <w:rsid w:val="0022416C"/>
    <w:rsid w:val="002256C5"/>
    <w:rsid w:val="00226ED6"/>
    <w:rsid w:val="002271CD"/>
    <w:rsid w:val="00227CEA"/>
    <w:rsid w:val="00230BF0"/>
    <w:rsid w:val="00231ECA"/>
    <w:rsid w:val="00232ACC"/>
    <w:rsid w:val="00233A78"/>
    <w:rsid w:val="002361D0"/>
    <w:rsid w:val="0023674F"/>
    <w:rsid w:val="00240314"/>
    <w:rsid w:val="002510AF"/>
    <w:rsid w:val="00254370"/>
    <w:rsid w:val="0025470D"/>
    <w:rsid w:val="0025530A"/>
    <w:rsid w:val="00256EFA"/>
    <w:rsid w:val="002636C3"/>
    <w:rsid w:val="0026443F"/>
    <w:rsid w:val="00270B00"/>
    <w:rsid w:val="00272E05"/>
    <w:rsid w:val="0027588C"/>
    <w:rsid w:val="00277FF0"/>
    <w:rsid w:val="00282616"/>
    <w:rsid w:val="00283352"/>
    <w:rsid w:val="00284A46"/>
    <w:rsid w:val="0028650E"/>
    <w:rsid w:val="002918D7"/>
    <w:rsid w:val="00291FC0"/>
    <w:rsid w:val="002930CC"/>
    <w:rsid w:val="00294FF8"/>
    <w:rsid w:val="0029697F"/>
    <w:rsid w:val="00296F94"/>
    <w:rsid w:val="002A10DD"/>
    <w:rsid w:val="002A7BD4"/>
    <w:rsid w:val="002B1ADA"/>
    <w:rsid w:val="002B2623"/>
    <w:rsid w:val="002C73D9"/>
    <w:rsid w:val="002D0A55"/>
    <w:rsid w:val="002D1AD9"/>
    <w:rsid w:val="002D3C6A"/>
    <w:rsid w:val="002D5A16"/>
    <w:rsid w:val="002D6208"/>
    <w:rsid w:val="002E1B6D"/>
    <w:rsid w:val="002E4239"/>
    <w:rsid w:val="002E61EB"/>
    <w:rsid w:val="002E7F14"/>
    <w:rsid w:val="002F14AD"/>
    <w:rsid w:val="002F1A85"/>
    <w:rsid w:val="002F2077"/>
    <w:rsid w:val="002F2091"/>
    <w:rsid w:val="002F226D"/>
    <w:rsid w:val="002F356E"/>
    <w:rsid w:val="002F372D"/>
    <w:rsid w:val="002F3E65"/>
    <w:rsid w:val="002F50E7"/>
    <w:rsid w:val="002F660E"/>
    <w:rsid w:val="002F70CE"/>
    <w:rsid w:val="00302EE8"/>
    <w:rsid w:val="0030462E"/>
    <w:rsid w:val="003047C9"/>
    <w:rsid w:val="00306105"/>
    <w:rsid w:val="00312B2F"/>
    <w:rsid w:val="00312FF3"/>
    <w:rsid w:val="003138B3"/>
    <w:rsid w:val="00317AEB"/>
    <w:rsid w:val="00320989"/>
    <w:rsid w:val="00322CA5"/>
    <w:rsid w:val="00322D36"/>
    <w:rsid w:val="00322E2F"/>
    <w:rsid w:val="00322FB0"/>
    <w:rsid w:val="0032510E"/>
    <w:rsid w:val="00327EA6"/>
    <w:rsid w:val="00331887"/>
    <w:rsid w:val="003325C1"/>
    <w:rsid w:val="0033263E"/>
    <w:rsid w:val="0033424C"/>
    <w:rsid w:val="003352CF"/>
    <w:rsid w:val="00335AEF"/>
    <w:rsid w:val="00342060"/>
    <w:rsid w:val="003428CE"/>
    <w:rsid w:val="003470F1"/>
    <w:rsid w:val="003509FC"/>
    <w:rsid w:val="00355466"/>
    <w:rsid w:val="003555CC"/>
    <w:rsid w:val="00355B34"/>
    <w:rsid w:val="003570D5"/>
    <w:rsid w:val="0035785B"/>
    <w:rsid w:val="003613A9"/>
    <w:rsid w:val="00361994"/>
    <w:rsid w:val="00363178"/>
    <w:rsid w:val="003662D3"/>
    <w:rsid w:val="00366CDF"/>
    <w:rsid w:val="003671C7"/>
    <w:rsid w:val="00367303"/>
    <w:rsid w:val="00367C34"/>
    <w:rsid w:val="00371360"/>
    <w:rsid w:val="00371C2B"/>
    <w:rsid w:val="003738C6"/>
    <w:rsid w:val="00374A01"/>
    <w:rsid w:val="00374D85"/>
    <w:rsid w:val="0037536E"/>
    <w:rsid w:val="00376A60"/>
    <w:rsid w:val="003775C8"/>
    <w:rsid w:val="00377871"/>
    <w:rsid w:val="00377CAA"/>
    <w:rsid w:val="003804C9"/>
    <w:rsid w:val="003809EA"/>
    <w:rsid w:val="00385DD5"/>
    <w:rsid w:val="00385E60"/>
    <w:rsid w:val="003872C4"/>
    <w:rsid w:val="00390C97"/>
    <w:rsid w:val="00393DC9"/>
    <w:rsid w:val="00396C44"/>
    <w:rsid w:val="00397442"/>
    <w:rsid w:val="00397A5D"/>
    <w:rsid w:val="003A1113"/>
    <w:rsid w:val="003A12C9"/>
    <w:rsid w:val="003A219E"/>
    <w:rsid w:val="003A2F4C"/>
    <w:rsid w:val="003A523F"/>
    <w:rsid w:val="003A6459"/>
    <w:rsid w:val="003A6D95"/>
    <w:rsid w:val="003A75A3"/>
    <w:rsid w:val="003A7A4C"/>
    <w:rsid w:val="003A7A5E"/>
    <w:rsid w:val="003A7E40"/>
    <w:rsid w:val="003B0C7E"/>
    <w:rsid w:val="003B37CF"/>
    <w:rsid w:val="003B38BB"/>
    <w:rsid w:val="003B7B7C"/>
    <w:rsid w:val="003C285B"/>
    <w:rsid w:val="003C3271"/>
    <w:rsid w:val="003C3637"/>
    <w:rsid w:val="003C5BFA"/>
    <w:rsid w:val="003C5D03"/>
    <w:rsid w:val="003C68EA"/>
    <w:rsid w:val="003D524E"/>
    <w:rsid w:val="003D53F0"/>
    <w:rsid w:val="003D6043"/>
    <w:rsid w:val="003D6C1D"/>
    <w:rsid w:val="003D73EC"/>
    <w:rsid w:val="003E1199"/>
    <w:rsid w:val="003E3EEC"/>
    <w:rsid w:val="003E3EF8"/>
    <w:rsid w:val="003F1186"/>
    <w:rsid w:val="003F217C"/>
    <w:rsid w:val="003F2360"/>
    <w:rsid w:val="003F2576"/>
    <w:rsid w:val="003F5D25"/>
    <w:rsid w:val="003F6680"/>
    <w:rsid w:val="0040288F"/>
    <w:rsid w:val="00403B0A"/>
    <w:rsid w:val="00405DAA"/>
    <w:rsid w:val="004063C9"/>
    <w:rsid w:val="004065A3"/>
    <w:rsid w:val="00406620"/>
    <w:rsid w:val="004107E5"/>
    <w:rsid w:val="00411C59"/>
    <w:rsid w:val="0041280F"/>
    <w:rsid w:val="00413B85"/>
    <w:rsid w:val="0041534A"/>
    <w:rsid w:val="00415A51"/>
    <w:rsid w:val="004165D8"/>
    <w:rsid w:val="0041763F"/>
    <w:rsid w:val="00420825"/>
    <w:rsid w:val="00423B77"/>
    <w:rsid w:val="004245AA"/>
    <w:rsid w:val="00426F81"/>
    <w:rsid w:val="00430B02"/>
    <w:rsid w:val="004311A1"/>
    <w:rsid w:val="00431579"/>
    <w:rsid w:val="00431CC2"/>
    <w:rsid w:val="0043470D"/>
    <w:rsid w:val="00434E53"/>
    <w:rsid w:val="004376CD"/>
    <w:rsid w:val="00437F3E"/>
    <w:rsid w:val="00440F52"/>
    <w:rsid w:val="00441A36"/>
    <w:rsid w:val="0044518C"/>
    <w:rsid w:val="004516FB"/>
    <w:rsid w:val="00453022"/>
    <w:rsid w:val="00454922"/>
    <w:rsid w:val="00460A58"/>
    <w:rsid w:val="00460F91"/>
    <w:rsid w:val="0046585C"/>
    <w:rsid w:val="004677E9"/>
    <w:rsid w:val="004679A0"/>
    <w:rsid w:val="004704FC"/>
    <w:rsid w:val="0047171A"/>
    <w:rsid w:val="004721DD"/>
    <w:rsid w:val="004748F8"/>
    <w:rsid w:val="00477848"/>
    <w:rsid w:val="00477C8A"/>
    <w:rsid w:val="00477CDF"/>
    <w:rsid w:val="00481299"/>
    <w:rsid w:val="00482106"/>
    <w:rsid w:val="00482985"/>
    <w:rsid w:val="00487A59"/>
    <w:rsid w:val="0049210C"/>
    <w:rsid w:val="0049688E"/>
    <w:rsid w:val="00496B5E"/>
    <w:rsid w:val="004A34EA"/>
    <w:rsid w:val="004A3ADB"/>
    <w:rsid w:val="004A4D97"/>
    <w:rsid w:val="004A4E29"/>
    <w:rsid w:val="004A51C8"/>
    <w:rsid w:val="004A58D9"/>
    <w:rsid w:val="004A64BE"/>
    <w:rsid w:val="004A6786"/>
    <w:rsid w:val="004A7C2B"/>
    <w:rsid w:val="004B0F09"/>
    <w:rsid w:val="004B1742"/>
    <w:rsid w:val="004B1CA4"/>
    <w:rsid w:val="004B4647"/>
    <w:rsid w:val="004B47B1"/>
    <w:rsid w:val="004B5CF7"/>
    <w:rsid w:val="004C0F15"/>
    <w:rsid w:val="004C3550"/>
    <w:rsid w:val="004C4C25"/>
    <w:rsid w:val="004C7A68"/>
    <w:rsid w:val="004C7EA2"/>
    <w:rsid w:val="004D129C"/>
    <w:rsid w:val="004D1925"/>
    <w:rsid w:val="004D1A13"/>
    <w:rsid w:val="004D1ED0"/>
    <w:rsid w:val="004D2B5C"/>
    <w:rsid w:val="004D3BF7"/>
    <w:rsid w:val="004D3F0C"/>
    <w:rsid w:val="004D48AA"/>
    <w:rsid w:val="004D4921"/>
    <w:rsid w:val="004D51CC"/>
    <w:rsid w:val="004D61AF"/>
    <w:rsid w:val="004D76F5"/>
    <w:rsid w:val="004E065E"/>
    <w:rsid w:val="004E33D3"/>
    <w:rsid w:val="004E59D9"/>
    <w:rsid w:val="004E5C3E"/>
    <w:rsid w:val="004E74C6"/>
    <w:rsid w:val="004E7CF3"/>
    <w:rsid w:val="004F0756"/>
    <w:rsid w:val="004F0B8C"/>
    <w:rsid w:val="004F104D"/>
    <w:rsid w:val="004F3046"/>
    <w:rsid w:val="004F5FA7"/>
    <w:rsid w:val="005001B4"/>
    <w:rsid w:val="005050DD"/>
    <w:rsid w:val="005056B7"/>
    <w:rsid w:val="00506001"/>
    <w:rsid w:val="00506FB7"/>
    <w:rsid w:val="00507F53"/>
    <w:rsid w:val="00511CF5"/>
    <w:rsid w:val="005133DA"/>
    <w:rsid w:val="005134D3"/>
    <w:rsid w:val="00514E64"/>
    <w:rsid w:val="005233A5"/>
    <w:rsid w:val="00530972"/>
    <w:rsid w:val="00531F44"/>
    <w:rsid w:val="00534600"/>
    <w:rsid w:val="00535C5C"/>
    <w:rsid w:val="00535FC8"/>
    <w:rsid w:val="00537E0D"/>
    <w:rsid w:val="00540CCC"/>
    <w:rsid w:val="00540F50"/>
    <w:rsid w:val="00541151"/>
    <w:rsid w:val="005433C8"/>
    <w:rsid w:val="005444BF"/>
    <w:rsid w:val="00545A61"/>
    <w:rsid w:val="00546E68"/>
    <w:rsid w:val="005524A9"/>
    <w:rsid w:val="00552FCD"/>
    <w:rsid w:val="005531E7"/>
    <w:rsid w:val="00554C35"/>
    <w:rsid w:val="00555B56"/>
    <w:rsid w:val="00555CEE"/>
    <w:rsid w:val="00556464"/>
    <w:rsid w:val="00557BF5"/>
    <w:rsid w:val="00560BDF"/>
    <w:rsid w:val="00560EA4"/>
    <w:rsid w:val="00561D3D"/>
    <w:rsid w:val="0056211B"/>
    <w:rsid w:val="0056300C"/>
    <w:rsid w:val="00564041"/>
    <w:rsid w:val="00564069"/>
    <w:rsid w:val="005647FE"/>
    <w:rsid w:val="005665DC"/>
    <w:rsid w:val="00566908"/>
    <w:rsid w:val="005715D0"/>
    <w:rsid w:val="005725B3"/>
    <w:rsid w:val="005763F3"/>
    <w:rsid w:val="00576687"/>
    <w:rsid w:val="00580E24"/>
    <w:rsid w:val="00583819"/>
    <w:rsid w:val="00583A08"/>
    <w:rsid w:val="00585D88"/>
    <w:rsid w:val="00586319"/>
    <w:rsid w:val="00586FE1"/>
    <w:rsid w:val="005873C6"/>
    <w:rsid w:val="00591074"/>
    <w:rsid w:val="0059344F"/>
    <w:rsid w:val="00593D4C"/>
    <w:rsid w:val="00594C1E"/>
    <w:rsid w:val="005963E4"/>
    <w:rsid w:val="005A065E"/>
    <w:rsid w:val="005A2AAC"/>
    <w:rsid w:val="005A3AA9"/>
    <w:rsid w:val="005A402D"/>
    <w:rsid w:val="005A434F"/>
    <w:rsid w:val="005A5637"/>
    <w:rsid w:val="005A6B4C"/>
    <w:rsid w:val="005A6E72"/>
    <w:rsid w:val="005A6FFB"/>
    <w:rsid w:val="005A726B"/>
    <w:rsid w:val="005B1D61"/>
    <w:rsid w:val="005B350F"/>
    <w:rsid w:val="005B37D3"/>
    <w:rsid w:val="005B4D7E"/>
    <w:rsid w:val="005B536F"/>
    <w:rsid w:val="005B63B4"/>
    <w:rsid w:val="005B70CB"/>
    <w:rsid w:val="005C1D26"/>
    <w:rsid w:val="005C3207"/>
    <w:rsid w:val="005C3B65"/>
    <w:rsid w:val="005C6B63"/>
    <w:rsid w:val="005C7CD0"/>
    <w:rsid w:val="005D0359"/>
    <w:rsid w:val="005D4640"/>
    <w:rsid w:val="005D614D"/>
    <w:rsid w:val="005D6177"/>
    <w:rsid w:val="005D65AE"/>
    <w:rsid w:val="005D67E4"/>
    <w:rsid w:val="005D6A22"/>
    <w:rsid w:val="005E018D"/>
    <w:rsid w:val="005E0389"/>
    <w:rsid w:val="005E4D43"/>
    <w:rsid w:val="005E7CB1"/>
    <w:rsid w:val="005F2105"/>
    <w:rsid w:val="005F219E"/>
    <w:rsid w:val="005F421F"/>
    <w:rsid w:val="005F4383"/>
    <w:rsid w:val="005F4502"/>
    <w:rsid w:val="005F5821"/>
    <w:rsid w:val="005F7048"/>
    <w:rsid w:val="005F7A97"/>
    <w:rsid w:val="0060134E"/>
    <w:rsid w:val="006013ED"/>
    <w:rsid w:val="00602A50"/>
    <w:rsid w:val="0060354D"/>
    <w:rsid w:val="00603661"/>
    <w:rsid w:val="00605952"/>
    <w:rsid w:val="00606DBF"/>
    <w:rsid w:val="006071BE"/>
    <w:rsid w:val="00612286"/>
    <w:rsid w:val="006124C9"/>
    <w:rsid w:val="00612C60"/>
    <w:rsid w:val="00613D2B"/>
    <w:rsid w:val="00613E94"/>
    <w:rsid w:val="00620F22"/>
    <w:rsid w:val="00623523"/>
    <w:rsid w:val="00623C0D"/>
    <w:rsid w:val="00624791"/>
    <w:rsid w:val="006249E6"/>
    <w:rsid w:val="00630BC5"/>
    <w:rsid w:val="006322A1"/>
    <w:rsid w:val="00633735"/>
    <w:rsid w:val="00636023"/>
    <w:rsid w:val="00636AF6"/>
    <w:rsid w:val="00641478"/>
    <w:rsid w:val="00642C24"/>
    <w:rsid w:val="00644218"/>
    <w:rsid w:val="00646E99"/>
    <w:rsid w:val="0065176C"/>
    <w:rsid w:val="00652490"/>
    <w:rsid w:val="0065275F"/>
    <w:rsid w:val="00655C26"/>
    <w:rsid w:val="00657924"/>
    <w:rsid w:val="00662728"/>
    <w:rsid w:val="00664FE8"/>
    <w:rsid w:val="0066536F"/>
    <w:rsid w:val="006664DC"/>
    <w:rsid w:val="00666634"/>
    <w:rsid w:val="0067000F"/>
    <w:rsid w:val="00670ED5"/>
    <w:rsid w:val="006717BF"/>
    <w:rsid w:val="006719CB"/>
    <w:rsid w:val="00672430"/>
    <w:rsid w:val="0067294E"/>
    <w:rsid w:val="00672BE1"/>
    <w:rsid w:val="0067477D"/>
    <w:rsid w:val="00676A67"/>
    <w:rsid w:val="0068167D"/>
    <w:rsid w:val="006875F7"/>
    <w:rsid w:val="00691412"/>
    <w:rsid w:val="00691F0E"/>
    <w:rsid w:val="00692326"/>
    <w:rsid w:val="00692FE6"/>
    <w:rsid w:val="00695485"/>
    <w:rsid w:val="00697B35"/>
    <w:rsid w:val="006A07C1"/>
    <w:rsid w:val="006A20B2"/>
    <w:rsid w:val="006A319E"/>
    <w:rsid w:val="006A3DF3"/>
    <w:rsid w:val="006A4B64"/>
    <w:rsid w:val="006A4BF2"/>
    <w:rsid w:val="006A70A5"/>
    <w:rsid w:val="006A7AF5"/>
    <w:rsid w:val="006B0506"/>
    <w:rsid w:val="006B05F3"/>
    <w:rsid w:val="006B06CE"/>
    <w:rsid w:val="006B1317"/>
    <w:rsid w:val="006B1B8D"/>
    <w:rsid w:val="006B3F36"/>
    <w:rsid w:val="006B4049"/>
    <w:rsid w:val="006B46E2"/>
    <w:rsid w:val="006C09A3"/>
    <w:rsid w:val="006C1B45"/>
    <w:rsid w:val="006C2BFB"/>
    <w:rsid w:val="006C5AF6"/>
    <w:rsid w:val="006C6BB4"/>
    <w:rsid w:val="006C7A56"/>
    <w:rsid w:val="006D1E43"/>
    <w:rsid w:val="006D290A"/>
    <w:rsid w:val="006D2E5E"/>
    <w:rsid w:val="006D3370"/>
    <w:rsid w:val="006D35FF"/>
    <w:rsid w:val="006D3FE8"/>
    <w:rsid w:val="006E064F"/>
    <w:rsid w:val="006E2118"/>
    <w:rsid w:val="006E27E2"/>
    <w:rsid w:val="006E3268"/>
    <w:rsid w:val="006E37D1"/>
    <w:rsid w:val="006E471B"/>
    <w:rsid w:val="006E54DE"/>
    <w:rsid w:val="006F0493"/>
    <w:rsid w:val="006F6BDA"/>
    <w:rsid w:val="006F7096"/>
    <w:rsid w:val="007025A8"/>
    <w:rsid w:val="00702A23"/>
    <w:rsid w:val="00703330"/>
    <w:rsid w:val="00703D01"/>
    <w:rsid w:val="00705256"/>
    <w:rsid w:val="0070557F"/>
    <w:rsid w:val="00706E52"/>
    <w:rsid w:val="00710DB7"/>
    <w:rsid w:val="00710DCE"/>
    <w:rsid w:val="00710E60"/>
    <w:rsid w:val="00711578"/>
    <w:rsid w:val="00711A22"/>
    <w:rsid w:val="00714CF5"/>
    <w:rsid w:val="00716348"/>
    <w:rsid w:val="007167BF"/>
    <w:rsid w:val="007167DE"/>
    <w:rsid w:val="0071684C"/>
    <w:rsid w:val="00717994"/>
    <w:rsid w:val="00717E57"/>
    <w:rsid w:val="00721311"/>
    <w:rsid w:val="007214BC"/>
    <w:rsid w:val="0072154F"/>
    <w:rsid w:val="007216DA"/>
    <w:rsid w:val="00721A8B"/>
    <w:rsid w:val="0072553E"/>
    <w:rsid w:val="00725733"/>
    <w:rsid w:val="00725899"/>
    <w:rsid w:val="00727CAA"/>
    <w:rsid w:val="00730120"/>
    <w:rsid w:val="007319F9"/>
    <w:rsid w:val="00731AEA"/>
    <w:rsid w:val="00732EA2"/>
    <w:rsid w:val="0073332A"/>
    <w:rsid w:val="007351AD"/>
    <w:rsid w:val="007363FF"/>
    <w:rsid w:val="00741489"/>
    <w:rsid w:val="00743F8D"/>
    <w:rsid w:val="007457BC"/>
    <w:rsid w:val="00751436"/>
    <w:rsid w:val="00751667"/>
    <w:rsid w:val="00756124"/>
    <w:rsid w:val="00757060"/>
    <w:rsid w:val="007577A8"/>
    <w:rsid w:val="007601F0"/>
    <w:rsid w:val="007619A3"/>
    <w:rsid w:val="0076328C"/>
    <w:rsid w:val="007679FF"/>
    <w:rsid w:val="007706A0"/>
    <w:rsid w:val="00770F58"/>
    <w:rsid w:val="00771520"/>
    <w:rsid w:val="007720D1"/>
    <w:rsid w:val="00772690"/>
    <w:rsid w:val="00773F57"/>
    <w:rsid w:val="00776EC7"/>
    <w:rsid w:val="00783074"/>
    <w:rsid w:val="007849AF"/>
    <w:rsid w:val="00785219"/>
    <w:rsid w:val="00790C07"/>
    <w:rsid w:val="0079249D"/>
    <w:rsid w:val="007933C7"/>
    <w:rsid w:val="00793855"/>
    <w:rsid w:val="0079499F"/>
    <w:rsid w:val="00794C5B"/>
    <w:rsid w:val="00794CFE"/>
    <w:rsid w:val="00797421"/>
    <w:rsid w:val="007A22A7"/>
    <w:rsid w:val="007A3B0A"/>
    <w:rsid w:val="007A484E"/>
    <w:rsid w:val="007A5BD0"/>
    <w:rsid w:val="007A6899"/>
    <w:rsid w:val="007A7D44"/>
    <w:rsid w:val="007B0DFA"/>
    <w:rsid w:val="007B1DC1"/>
    <w:rsid w:val="007B3BFC"/>
    <w:rsid w:val="007B52AA"/>
    <w:rsid w:val="007B56CF"/>
    <w:rsid w:val="007B595A"/>
    <w:rsid w:val="007C03EB"/>
    <w:rsid w:val="007C1D53"/>
    <w:rsid w:val="007C22E7"/>
    <w:rsid w:val="007C436A"/>
    <w:rsid w:val="007C5E1E"/>
    <w:rsid w:val="007C6DE6"/>
    <w:rsid w:val="007C7EAE"/>
    <w:rsid w:val="007D0C97"/>
    <w:rsid w:val="007D2759"/>
    <w:rsid w:val="007D30BB"/>
    <w:rsid w:val="007D3B39"/>
    <w:rsid w:val="007D4242"/>
    <w:rsid w:val="007D655F"/>
    <w:rsid w:val="007D6F74"/>
    <w:rsid w:val="007D7AC8"/>
    <w:rsid w:val="007E0DC0"/>
    <w:rsid w:val="007E0F65"/>
    <w:rsid w:val="007E1A99"/>
    <w:rsid w:val="007E1C51"/>
    <w:rsid w:val="007E4E8E"/>
    <w:rsid w:val="007E70A9"/>
    <w:rsid w:val="007E78FD"/>
    <w:rsid w:val="007F3FA1"/>
    <w:rsid w:val="007F449F"/>
    <w:rsid w:val="007F499C"/>
    <w:rsid w:val="007F4C5C"/>
    <w:rsid w:val="007F7095"/>
    <w:rsid w:val="007F75CF"/>
    <w:rsid w:val="007F77E2"/>
    <w:rsid w:val="00800470"/>
    <w:rsid w:val="00802745"/>
    <w:rsid w:val="008030E5"/>
    <w:rsid w:val="008051C0"/>
    <w:rsid w:val="00806127"/>
    <w:rsid w:val="00807F1D"/>
    <w:rsid w:val="00810059"/>
    <w:rsid w:val="008134C4"/>
    <w:rsid w:val="0081441D"/>
    <w:rsid w:val="00814C0F"/>
    <w:rsid w:val="00815D39"/>
    <w:rsid w:val="00815D64"/>
    <w:rsid w:val="00815E0F"/>
    <w:rsid w:val="00817F38"/>
    <w:rsid w:val="00820000"/>
    <w:rsid w:val="00821C0B"/>
    <w:rsid w:val="00821D1E"/>
    <w:rsid w:val="008234BB"/>
    <w:rsid w:val="008266BF"/>
    <w:rsid w:val="008322EF"/>
    <w:rsid w:val="008324E8"/>
    <w:rsid w:val="00832C2E"/>
    <w:rsid w:val="00833A94"/>
    <w:rsid w:val="0083556C"/>
    <w:rsid w:val="008359A9"/>
    <w:rsid w:val="008402FA"/>
    <w:rsid w:val="00840CDC"/>
    <w:rsid w:val="008437DC"/>
    <w:rsid w:val="00845FF4"/>
    <w:rsid w:val="00846E43"/>
    <w:rsid w:val="00852AD9"/>
    <w:rsid w:val="00852D34"/>
    <w:rsid w:val="008530C8"/>
    <w:rsid w:val="008531C9"/>
    <w:rsid w:val="00854769"/>
    <w:rsid w:val="0085597C"/>
    <w:rsid w:val="00856369"/>
    <w:rsid w:val="00856B52"/>
    <w:rsid w:val="008572B6"/>
    <w:rsid w:val="0086198B"/>
    <w:rsid w:val="00863DB1"/>
    <w:rsid w:val="00863DD7"/>
    <w:rsid w:val="00867154"/>
    <w:rsid w:val="00867F9B"/>
    <w:rsid w:val="00870C8B"/>
    <w:rsid w:val="008718C3"/>
    <w:rsid w:val="00874736"/>
    <w:rsid w:val="00881501"/>
    <w:rsid w:val="00883617"/>
    <w:rsid w:val="00884F78"/>
    <w:rsid w:val="00886B47"/>
    <w:rsid w:val="008933F1"/>
    <w:rsid w:val="00894D3D"/>
    <w:rsid w:val="00895442"/>
    <w:rsid w:val="00897397"/>
    <w:rsid w:val="008A0837"/>
    <w:rsid w:val="008A19F6"/>
    <w:rsid w:val="008A1F6F"/>
    <w:rsid w:val="008A27CA"/>
    <w:rsid w:val="008A2AEA"/>
    <w:rsid w:val="008A382F"/>
    <w:rsid w:val="008A3982"/>
    <w:rsid w:val="008A4F6A"/>
    <w:rsid w:val="008A603C"/>
    <w:rsid w:val="008B11A3"/>
    <w:rsid w:val="008B20D4"/>
    <w:rsid w:val="008B3881"/>
    <w:rsid w:val="008B3C8E"/>
    <w:rsid w:val="008B42B0"/>
    <w:rsid w:val="008B4BC1"/>
    <w:rsid w:val="008B6D1C"/>
    <w:rsid w:val="008C0FF3"/>
    <w:rsid w:val="008C2B4D"/>
    <w:rsid w:val="008C5A66"/>
    <w:rsid w:val="008C61E8"/>
    <w:rsid w:val="008C73E8"/>
    <w:rsid w:val="008C768C"/>
    <w:rsid w:val="008C798D"/>
    <w:rsid w:val="008D017A"/>
    <w:rsid w:val="008D099C"/>
    <w:rsid w:val="008D2A6A"/>
    <w:rsid w:val="008D4C88"/>
    <w:rsid w:val="008D6F67"/>
    <w:rsid w:val="008E15AB"/>
    <w:rsid w:val="008E2283"/>
    <w:rsid w:val="008E56AA"/>
    <w:rsid w:val="008E668E"/>
    <w:rsid w:val="008E72FF"/>
    <w:rsid w:val="008E7A17"/>
    <w:rsid w:val="008F02EE"/>
    <w:rsid w:val="008F1E8C"/>
    <w:rsid w:val="009014FD"/>
    <w:rsid w:val="0090196F"/>
    <w:rsid w:val="0090280E"/>
    <w:rsid w:val="00902B69"/>
    <w:rsid w:val="00905DD7"/>
    <w:rsid w:val="00906996"/>
    <w:rsid w:val="00911A64"/>
    <w:rsid w:val="0091414C"/>
    <w:rsid w:val="00914396"/>
    <w:rsid w:val="00915648"/>
    <w:rsid w:val="00915F0E"/>
    <w:rsid w:val="009163F2"/>
    <w:rsid w:val="00916D55"/>
    <w:rsid w:val="009171EE"/>
    <w:rsid w:val="0092063D"/>
    <w:rsid w:val="009207F5"/>
    <w:rsid w:val="0092087F"/>
    <w:rsid w:val="00920C5F"/>
    <w:rsid w:val="0092329E"/>
    <w:rsid w:val="00925FC3"/>
    <w:rsid w:val="009267AC"/>
    <w:rsid w:val="0092718A"/>
    <w:rsid w:val="00930ECC"/>
    <w:rsid w:val="00932E2B"/>
    <w:rsid w:val="00933985"/>
    <w:rsid w:val="00933DC1"/>
    <w:rsid w:val="00935F92"/>
    <w:rsid w:val="0093712E"/>
    <w:rsid w:val="00937B1B"/>
    <w:rsid w:val="009404AB"/>
    <w:rsid w:val="00940E23"/>
    <w:rsid w:val="00941FF3"/>
    <w:rsid w:val="00942380"/>
    <w:rsid w:val="009429B6"/>
    <w:rsid w:val="00943749"/>
    <w:rsid w:val="00944363"/>
    <w:rsid w:val="009450D6"/>
    <w:rsid w:val="0094629D"/>
    <w:rsid w:val="00947F43"/>
    <w:rsid w:val="009504EF"/>
    <w:rsid w:val="00951BAC"/>
    <w:rsid w:val="009522B3"/>
    <w:rsid w:val="00952C1F"/>
    <w:rsid w:val="009540BA"/>
    <w:rsid w:val="00954170"/>
    <w:rsid w:val="009573D3"/>
    <w:rsid w:val="009626C9"/>
    <w:rsid w:val="00965136"/>
    <w:rsid w:val="00965F56"/>
    <w:rsid w:val="00967B8F"/>
    <w:rsid w:val="00972A96"/>
    <w:rsid w:val="00972F55"/>
    <w:rsid w:val="00973A9C"/>
    <w:rsid w:val="0097417D"/>
    <w:rsid w:val="0097538D"/>
    <w:rsid w:val="00977460"/>
    <w:rsid w:val="00982F32"/>
    <w:rsid w:val="00984115"/>
    <w:rsid w:val="009867E7"/>
    <w:rsid w:val="00987133"/>
    <w:rsid w:val="00987274"/>
    <w:rsid w:val="00992678"/>
    <w:rsid w:val="009A0998"/>
    <w:rsid w:val="009A1131"/>
    <w:rsid w:val="009A17B7"/>
    <w:rsid w:val="009A1F02"/>
    <w:rsid w:val="009A3A07"/>
    <w:rsid w:val="009A6152"/>
    <w:rsid w:val="009A7D09"/>
    <w:rsid w:val="009B43E2"/>
    <w:rsid w:val="009B62A0"/>
    <w:rsid w:val="009B6ECC"/>
    <w:rsid w:val="009B7A1D"/>
    <w:rsid w:val="009C1646"/>
    <w:rsid w:val="009C33BF"/>
    <w:rsid w:val="009C427D"/>
    <w:rsid w:val="009C48A1"/>
    <w:rsid w:val="009C4B76"/>
    <w:rsid w:val="009C5209"/>
    <w:rsid w:val="009D0F35"/>
    <w:rsid w:val="009D1204"/>
    <w:rsid w:val="009D2398"/>
    <w:rsid w:val="009D266B"/>
    <w:rsid w:val="009D2848"/>
    <w:rsid w:val="009D2C66"/>
    <w:rsid w:val="009D39BF"/>
    <w:rsid w:val="009D3FFB"/>
    <w:rsid w:val="009D6B0E"/>
    <w:rsid w:val="009D790B"/>
    <w:rsid w:val="009E1F43"/>
    <w:rsid w:val="009E323E"/>
    <w:rsid w:val="009E39C5"/>
    <w:rsid w:val="009E52FF"/>
    <w:rsid w:val="009E54E0"/>
    <w:rsid w:val="009E738F"/>
    <w:rsid w:val="009E7976"/>
    <w:rsid w:val="009E7DD8"/>
    <w:rsid w:val="009F209E"/>
    <w:rsid w:val="009F2B20"/>
    <w:rsid w:val="009F2DE5"/>
    <w:rsid w:val="009F42A9"/>
    <w:rsid w:val="009F5067"/>
    <w:rsid w:val="009F554B"/>
    <w:rsid w:val="009F5727"/>
    <w:rsid w:val="009F5980"/>
    <w:rsid w:val="00A00C71"/>
    <w:rsid w:val="00A031BA"/>
    <w:rsid w:val="00A0325D"/>
    <w:rsid w:val="00A03EC9"/>
    <w:rsid w:val="00A05031"/>
    <w:rsid w:val="00A05672"/>
    <w:rsid w:val="00A063FF"/>
    <w:rsid w:val="00A07B70"/>
    <w:rsid w:val="00A07DEB"/>
    <w:rsid w:val="00A10571"/>
    <w:rsid w:val="00A10AB5"/>
    <w:rsid w:val="00A10F3C"/>
    <w:rsid w:val="00A1158F"/>
    <w:rsid w:val="00A128BB"/>
    <w:rsid w:val="00A12FDF"/>
    <w:rsid w:val="00A14336"/>
    <w:rsid w:val="00A15941"/>
    <w:rsid w:val="00A15CF4"/>
    <w:rsid w:val="00A17804"/>
    <w:rsid w:val="00A20D2B"/>
    <w:rsid w:val="00A20DC8"/>
    <w:rsid w:val="00A21874"/>
    <w:rsid w:val="00A21E04"/>
    <w:rsid w:val="00A2202C"/>
    <w:rsid w:val="00A222E6"/>
    <w:rsid w:val="00A22CAE"/>
    <w:rsid w:val="00A26D57"/>
    <w:rsid w:val="00A27031"/>
    <w:rsid w:val="00A30C28"/>
    <w:rsid w:val="00A30FAE"/>
    <w:rsid w:val="00A3222C"/>
    <w:rsid w:val="00A3708D"/>
    <w:rsid w:val="00A400C6"/>
    <w:rsid w:val="00A46DBC"/>
    <w:rsid w:val="00A47777"/>
    <w:rsid w:val="00A51174"/>
    <w:rsid w:val="00A51B40"/>
    <w:rsid w:val="00A52976"/>
    <w:rsid w:val="00A54CEC"/>
    <w:rsid w:val="00A55216"/>
    <w:rsid w:val="00A56E67"/>
    <w:rsid w:val="00A57239"/>
    <w:rsid w:val="00A573EE"/>
    <w:rsid w:val="00A57CD9"/>
    <w:rsid w:val="00A63151"/>
    <w:rsid w:val="00A64E62"/>
    <w:rsid w:val="00A64EE2"/>
    <w:rsid w:val="00A65A72"/>
    <w:rsid w:val="00A66594"/>
    <w:rsid w:val="00A665AF"/>
    <w:rsid w:val="00A66E75"/>
    <w:rsid w:val="00A73097"/>
    <w:rsid w:val="00A73891"/>
    <w:rsid w:val="00A75A2C"/>
    <w:rsid w:val="00A75D2A"/>
    <w:rsid w:val="00A80704"/>
    <w:rsid w:val="00A81BD9"/>
    <w:rsid w:val="00A8340F"/>
    <w:rsid w:val="00A87BCB"/>
    <w:rsid w:val="00A87DF5"/>
    <w:rsid w:val="00A901E2"/>
    <w:rsid w:val="00A922D1"/>
    <w:rsid w:val="00A93674"/>
    <w:rsid w:val="00A94B2A"/>
    <w:rsid w:val="00A94CC7"/>
    <w:rsid w:val="00A96756"/>
    <w:rsid w:val="00A97E6F"/>
    <w:rsid w:val="00AA0983"/>
    <w:rsid w:val="00AA0FD9"/>
    <w:rsid w:val="00AA211B"/>
    <w:rsid w:val="00AA55E2"/>
    <w:rsid w:val="00AB01A0"/>
    <w:rsid w:val="00AB0F37"/>
    <w:rsid w:val="00AB1AF1"/>
    <w:rsid w:val="00AB289B"/>
    <w:rsid w:val="00AB2D56"/>
    <w:rsid w:val="00AB3A79"/>
    <w:rsid w:val="00AB4385"/>
    <w:rsid w:val="00AB4C04"/>
    <w:rsid w:val="00AB64FA"/>
    <w:rsid w:val="00AC19CA"/>
    <w:rsid w:val="00AC1DFB"/>
    <w:rsid w:val="00AC7822"/>
    <w:rsid w:val="00AD0819"/>
    <w:rsid w:val="00AD5FB9"/>
    <w:rsid w:val="00AD68BC"/>
    <w:rsid w:val="00AD7621"/>
    <w:rsid w:val="00AE1D5F"/>
    <w:rsid w:val="00AE2833"/>
    <w:rsid w:val="00AE39FB"/>
    <w:rsid w:val="00AE41F8"/>
    <w:rsid w:val="00AE51F5"/>
    <w:rsid w:val="00AE715C"/>
    <w:rsid w:val="00AE77BC"/>
    <w:rsid w:val="00AF00BE"/>
    <w:rsid w:val="00AF2CEF"/>
    <w:rsid w:val="00AF306C"/>
    <w:rsid w:val="00AF319C"/>
    <w:rsid w:val="00AF3AFB"/>
    <w:rsid w:val="00AF4102"/>
    <w:rsid w:val="00AF7767"/>
    <w:rsid w:val="00B016A0"/>
    <w:rsid w:val="00B03B3B"/>
    <w:rsid w:val="00B0464D"/>
    <w:rsid w:val="00B05DE9"/>
    <w:rsid w:val="00B07E9C"/>
    <w:rsid w:val="00B10878"/>
    <w:rsid w:val="00B11BCA"/>
    <w:rsid w:val="00B13470"/>
    <w:rsid w:val="00B15459"/>
    <w:rsid w:val="00B15895"/>
    <w:rsid w:val="00B16128"/>
    <w:rsid w:val="00B2080E"/>
    <w:rsid w:val="00B22398"/>
    <w:rsid w:val="00B225E5"/>
    <w:rsid w:val="00B25145"/>
    <w:rsid w:val="00B258F6"/>
    <w:rsid w:val="00B26373"/>
    <w:rsid w:val="00B26A07"/>
    <w:rsid w:val="00B27C70"/>
    <w:rsid w:val="00B31A51"/>
    <w:rsid w:val="00B41120"/>
    <w:rsid w:val="00B42492"/>
    <w:rsid w:val="00B4548C"/>
    <w:rsid w:val="00B46078"/>
    <w:rsid w:val="00B46623"/>
    <w:rsid w:val="00B46DCC"/>
    <w:rsid w:val="00B5052C"/>
    <w:rsid w:val="00B50E1B"/>
    <w:rsid w:val="00B53199"/>
    <w:rsid w:val="00B534A7"/>
    <w:rsid w:val="00B5406F"/>
    <w:rsid w:val="00B54205"/>
    <w:rsid w:val="00B57428"/>
    <w:rsid w:val="00B57A00"/>
    <w:rsid w:val="00B624CE"/>
    <w:rsid w:val="00B64100"/>
    <w:rsid w:val="00B65DFB"/>
    <w:rsid w:val="00B65EDD"/>
    <w:rsid w:val="00B676DF"/>
    <w:rsid w:val="00B71061"/>
    <w:rsid w:val="00B7163B"/>
    <w:rsid w:val="00B733DD"/>
    <w:rsid w:val="00B743D9"/>
    <w:rsid w:val="00B750E5"/>
    <w:rsid w:val="00B77005"/>
    <w:rsid w:val="00B80649"/>
    <w:rsid w:val="00B812D8"/>
    <w:rsid w:val="00B81998"/>
    <w:rsid w:val="00B81D64"/>
    <w:rsid w:val="00B81FD6"/>
    <w:rsid w:val="00B827DC"/>
    <w:rsid w:val="00B906E9"/>
    <w:rsid w:val="00B9077A"/>
    <w:rsid w:val="00B91478"/>
    <w:rsid w:val="00B92220"/>
    <w:rsid w:val="00B93195"/>
    <w:rsid w:val="00B94F8C"/>
    <w:rsid w:val="00B95303"/>
    <w:rsid w:val="00B96A20"/>
    <w:rsid w:val="00B96BD2"/>
    <w:rsid w:val="00B96C1D"/>
    <w:rsid w:val="00B97519"/>
    <w:rsid w:val="00BA3832"/>
    <w:rsid w:val="00BA3BB4"/>
    <w:rsid w:val="00BA4141"/>
    <w:rsid w:val="00BA4B98"/>
    <w:rsid w:val="00BA4C39"/>
    <w:rsid w:val="00BA4DF3"/>
    <w:rsid w:val="00BA62AF"/>
    <w:rsid w:val="00BB09EA"/>
    <w:rsid w:val="00BB2296"/>
    <w:rsid w:val="00BB282E"/>
    <w:rsid w:val="00BB622F"/>
    <w:rsid w:val="00BB69FC"/>
    <w:rsid w:val="00BC07EC"/>
    <w:rsid w:val="00BC2160"/>
    <w:rsid w:val="00BC40E3"/>
    <w:rsid w:val="00BC4E5F"/>
    <w:rsid w:val="00BC4F3A"/>
    <w:rsid w:val="00BC60DF"/>
    <w:rsid w:val="00BD1D37"/>
    <w:rsid w:val="00BD2169"/>
    <w:rsid w:val="00BD3DC6"/>
    <w:rsid w:val="00BD4223"/>
    <w:rsid w:val="00BD4A6E"/>
    <w:rsid w:val="00BD7B4E"/>
    <w:rsid w:val="00BD7C9E"/>
    <w:rsid w:val="00BE0BD1"/>
    <w:rsid w:val="00BE2362"/>
    <w:rsid w:val="00BE6658"/>
    <w:rsid w:val="00BF0C32"/>
    <w:rsid w:val="00BF4227"/>
    <w:rsid w:val="00BF6B48"/>
    <w:rsid w:val="00BF6C06"/>
    <w:rsid w:val="00C001F7"/>
    <w:rsid w:val="00C00389"/>
    <w:rsid w:val="00C0038B"/>
    <w:rsid w:val="00C003AD"/>
    <w:rsid w:val="00C02446"/>
    <w:rsid w:val="00C02B59"/>
    <w:rsid w:val="00C042D2"/>
    <w:rsid w:val="00C04E79"/>
    <w:rsid w:val="00C05D13"/>
    <w:rsid w:val="00C05E2F"/>
    <w:rsid w:val="00C06B8D"/>
    <w:rsid w:val="00C12DDC"/>
    <w:rsid w:val="00C142BD"/>
    <w:rsid w:val="00C14C3D"/>
    <w:rsid w:val="00C17984"/>
    <w:rsid w:val="00C225A1"/>
    <w:rsid w:val="00C22685"/>
    <w:rsid w:val="00C24E09"/>
    <w:rsid w:val="00C27BAA"/>
    <w:rsid w:val="00C33DB0"/>
    <w:rsid w:val="00C33F34"/>
    <w:rsid w:val="00C35D2F"/>
    <w:rsid w:val="00C363B0"/>
    <w:rsid w:val="00C37E46"/>
    <w:rsid w:val="00C40497"/>
    <w:rsid w:val="00C43105"/>
    <w:rsid w:val="00C43359"/>
    <w:rsid w:val="00C45228"/>
    <w:rsid w:val="00C4530D"/>
    <w:rsid w:val="00C4615F"/>
    <w:rsid w:val="00C46346"/>
    <w:rsid w:val="00C5335C"/>
    <w:rsid w:val="00C53477"/>
    <w:rsid w:val="00C558EA"/>
    <w:rsid w:val="00C60541"/>
    <w:rsid w:val="00C60B8C"/>
    <w:rsid w:val="00C62211"/>
    <w:rsid w:val="00C631B7"/>
    <w:rsid w:val="00C6570D"/>
    <w:rsid w:val="00C67E31"/>
    <w:rsid w:val="00C70829"/>
    <w:rsid w:val="00C709F8"/>
    <w:rsid w:val="00C71ACA"/>
    <w:rsid w:val="00C72688"/>
    <w:rsid w:val="00C72E4A"/>
    <w:rsid w:val="00C73750"/>
    <w:rsid w:val="00C80116"/>
    <w:rsid w:val="00C823E2"/>
    <w:rsid w:val="00C824F6"/>
    <w:rsid w:val="00C83075"/>
    <w:rsid w:val="00C83383"/>
    <w:rsid w:val="00C8444A"/>
    <w:rsid w:val="00C84A6A"/>
    <w:rsid w:val="00C851DA"/>
    <w:rsid w:val="00C8562C"/>
    <w:rsid w:val="00C86662"/>
    <w:rsid w:val="00C908AA"/>
    <w:rsid w:val="00C90DC7"/>
    <w:rsid w:val="00C91BB4"/>
    <w:rsid w:val="00C949B8"/>
    <w:rsid w:val="00C95684"/>
    <w:rsid w:val="00C971FE"/>
    <w:rsid w:val="00C9761E"/>
    <w:rsid w:val="00C97620"/>
    <w:rsid w:val="00CA04EC"/>
    <w:rsid w:val="00CA171A"/>
    <w:rsid w:val="00CA1E6A"/>
    <w:rsid w:val="00CA2221"/>
    <w:rsid w:val="00CA44D7"/>
    <w:rsid w:val="00CA6390"/>
    <w:rsid w:val="00CA64CF"/>
    <w:rsid w:val="00CA7A7C"/>
    <w:rsid w:val="00CB09F1"/>
    <w:rsid w:val="00CB0E5D"/>
    <w:rsid w:val="00CB23C9"/>
    <w:rsid w:val="00CB2452"/>
    <w:rsid w:val="00CB24F6"/>
    <w:rsid w:val="00CB2C5C"/>
    <w:rsid w:val="00CB2F28"/>
    <w:rsid w:val="00CB3735"/>
    <w:rsid w:val="00CB4CB3"/>
    <w:rsid w:val="00CB51A7"/>
    <w:rsid w:val="00CB610F"/>
    <w:rsid w:val="00CB76DA"/>
    <w:rsid w:val="00CC3CF0"/>
    <w:rsid w:val="00CC4BD2"/>
    <w:rsid w:val="00CC518A"/>
    <w:rsid w:val="00CD0BB9"/>
    <w:rsid w:val="00CD6254"/>
    <w:rsid w:val="00CD75E6"/>
    <w:rsid w:val="00CD79AB"/>
    <w:rsid w:val="00CE037E"/>
    <w:rsid w:val="00CE2D6C"/>
    <w:rsid w:val="00CE30D1"/>
    <w:rsid w:val="00CE3D69"/>
    <w:rsid w:val="00CE7816"/>
    <w:rsid w:val="00CF1B66"/>
    <w:rsid w:val="00CF7495"/>
    <w:rsid w:val="00D02F05"/>
    <w:rsid w:val="00D030EE"/>
    <w:rsid w:val="00D03DA6"/>
    <w:rsid w:val="00D12255"/>
    <w:rsid w:val="00D14220"/>
    <w:rsid w:val="00D14AA4"/>
    <w:rsid w:val="00D155C5"/>
    <w:rsid w:val="00D15EE7"/>
    <w:rsid w:val="00D17727"/>
    <w:rsid w:val="00D17CD5"/>
    <w:rsid w:val="00D2361E"/>
    <w:rsid w:val="00D26265"/>
    <w:rsid w:val="00D32014"/>
    <w:rsid w:val="00D329EF"/>
    <w:rsid w:val="00D33513"/>
    <w:rsid w:val="00D34ADF"/>
    <w:rsid w:val="00D35A9E"/>
    <w:rsid w:val="00D36EDE"/>
    <w:rsid w:val="00D37A12"/>
    <w:rsid w:val="00D41758"/>
    <w:rsid w:val="00D4381A"/>
    <w:rsid w:val="00D43CA4"/>
    <w:rsid w:val="00D46686"/>
    <w:rsid w:val="00D47013"/>
    <w:rsid w:val="00D47195"/>
    <w:rsid w:val="00D50867"/>
    <w:rsid w:val="00D50E66"/>
    <w:rsid w:val="00D523F5"/>
    <w:rsid w:val="00D62102"/>
    <w:rsid w:val="00D638CD"/>
    <w:rsid w:val="00D64C02"/>
    <w:rsid w:val="00D67912"/>
    <w:rsid w:val="00D67C76"/>
    <w:rsid w:val="00D7275A"/>
    <w:rsid w:val="00D75078"/>
    <w:rsid w:val="00D7564D"/>
    <w:rsid w:val="00D75802"/>
    <w:rsid w:val="00D80564"/>
    <w:rsid w:val="00D805BE"/>
    <w:rsid w:val="00D816D8"/>
    <w:rsid w:val="00D82074"/>
    <w:rsid w:val="00D83EBC"/>
    <w:rsid w:val="00D8508E"/>
    <w:rsid w:val="00D868FA"/>
    <w:rsid w:val="00D8746D"/>
    <w:rsid w:val="00D87DE8"/>
    <w:rsid w:val="00D92E54"/>
    <w:rsid w:val="00D935DC"/>
    <w:rsid w:val="00D953A2"/>
    <w:rsid w:val="00D96485"/>
    <w:rsid w:val="00D97B02"/>
    <w:rsid w:val="00DA2BA7"/>
    <w:rsid w:val="00DA358A"/>
    <w:rsid w:val="00DA48DE"/>
    <w:rsid w:val="00DA6D6E"/>
    <w:rsid w:val="00DA7549"/>
    <w:rsid w:val="00DB077D"/>
    <w:rsid w:val="00DB0C69"/>
    <w:rsid w:val="00DB1FAC"/>
    <w:rsid w:val="00DB48A7"/>
    <w:rsid w:val="00DB5018"/>
    <w:rsid w:val="00DB657E"/>
    <w:rsid w:val="00DB6E9F"/>
    <w:rsid w:val="00DB75C5"/>
    <w:rsid w:val="00DB7D56"/>
    <w:rsid w:val="00DC23A0"/>
    <w:rsid w:val="00DC2A20"/>
    <w:rsid w:val="00DC5E0E"/>
    <w:rsid w:val="00DC7BFB"/>
    <w:rsid w:val="00DD04DA"/>
    <w:rsid w:val="00DD68C2"/>
    <w:rsid w:val="00DD71F4"/>
    <w:rsid w:val="00DE2F38"/>
    <w:rsid w:val="00DE4A1E"/>
    <w:rsid w:val="00DF16F2"/>
    <w:rsid w:val="00DF4161"/>
    <w:rsid w:val="00DF4D9F"/>
    <w:rsid w:val="00DF534C"/>
    <w:rsid w:val="00DF689E"/>
    <w:rsid w:val="00DF7AB5"/>
    <w:rsid w:val="00E01ADB"/>
    <w:rsid w:val="00E02308"/>
    <w:rsid w:val="00E02606"/>
    <w:rsid w:val="00E031F2"/>
    <w:rsid w:val="00E100F0"/>
    <w:rsid w:val="00E10292"/>
    <w:rsid w:val="00E1031C"/>
    <w:rsid w:val="00E10A14"/>
    <w:rsid w:val="00E12801"/>
    <w:rsid w:val="00E14DAE"/>
    <w:rsid w:val="00E16085"/>
    <w:rsid w:val="00E161D7"/>
    <w:rsid w:val="00E16579"/>
    <w:rsid w:val="00E17F6E"/>
    <w:rsid w:val="00E236F7"/>
    <w:rsid w:val="00E24A19"/>
    <w:rsid w:val="00E24E9A"/>
    <w:rsid w:val="00E26102"/>
    <w:rsid w:val="00E27F20"/>
    <w:rsid w:val="00E309E8"/>
    <w:rsid w:val="00E31732"/>
    <w:rsid w:val="00E31C20"/>
    <w:rsid w:val="00E33C42"/>
    <w:rsid w:val="00E3426C"/>
    <w:rsid w:val="00E34515"/>
    <w:rsid w:val="00E34EC1"/>
    <w:rsid w:val="00E35CC6"/>
    <w:rsid w:val="00E37BD2"/>
    <w:rsid w:val="00E37C43"/>
    <w:rsid w:val="00E4211E"/>
    <w:rsid w:val="00E44DF1"/>
    <w:rsid w:val="00E477E6"/>
    <w:rsid w:val="00E5281E"/>
    <w:rsid w:val="00E53244"/>
    <w:rsid w:val="00E535A0"/>
    <w:rsid w:val="00E53C6E"/>
    <w:rsid w:val="00E53F12"/>
    <w:rsid w:val="00E54DD0"/>
    <w:rsid w:val="00E559CD"/>
    <w:rsid w:val="00E55B1E"/>
    <w:rsid w:val="00E55FB3"/>
    <w:rsid w:val="00E61FBD"/>
    <w:rsid w:val="00E65D28"/>
    <w:rsid w:val="00E661EB"/>
    <w:rsid w:val="00E66684"/>
    <w:rsid w:val="00E666D6"/>
    <w:rsid w:val="00E67877"/>
    <w:rsid w:val="00E71AD1"/>
    <w:rsid w:val="00E738FB"/>
    <w:rsid w:val="00E74866"/>
    <w:rsid w:val="00E82B57"/>
    <w:rsid w:val="00E86A7B"/>
    <w:rsid w:val="00E86FCF"/>
    <w:rsid w:val="00E9048C"/>
    <w:rsid w:val="00E93C87"/>
    <w:rsid w:val="00E94D35"/>
    <w:rsid w:val="00E94EC2"/>
    <w:rsid w:val="00E963E9"/>
    <w:rsid w:val="00E9790B"/>
    <w:rsid w:val="00EA3279"/>
    <w:rsid w:val="00EA3B4D"/>
    <w:rsid w:val="00EA3E98"/>
    <w:rsid w:val="00EA4353"/>
    <w:rsid w:val="00EA6835"/>
    <w:rsid w:val="00EB49A3"/>
    <w:rsid w:val="00EC08F3"/>
    <w:rsid w:val="00EC3978"/>
    <w:rsid w:val="00EC5B59"/>
    <w:rsid w:val="00EC7D18"/>
    <w:rsid w:val="00ED2047"/>
    <w:rsid w:val="00EE2215"/>
    <w:rsid w:val="00EE3D2A"/>
    <w:rsid w:val="00EE4186"/>
    <w:rsid w:val="00EE49DC"/>
    <w:rsid w:val="00EE5E8D"/>
    <w:rsid w:val="00EF0E8A"/>
    <w:rsid w:val="00EF36EF"/>
    <w:rsid w:val="00EF4044"/>
    <w:rsid w:val="00EF6BF5"/>
    <w:rsid w:val="00F02680"/>
    <w:rsid w:val="00F02878"/>
    <w:rsid w:val="00F02DA2"/>
    <w:rsid w:val="00F0452F"/>
    <w:rsid w:val="00F06DEF"/>
    <w:rsid w:val="00F10970"/>
    <w:rsid w:val="00F11850"/>
    <w:rsid w:val="00F2065B"/>
    <w:rsid w:val="00F20B6D"/>
    <w:rsid w:val="00F215D1"/>
    <w:rsid w:val="00F2415A"/>
    <w:rsid w:val="00F24FF4"/>
    <w:rsid w:val="00F2541A"/>
    <w:rsid w:val="00F27441"/>
    <w:rsid w:val="00F27500"/>
    <w:rsid w:val="00F27742"/>
    <w:rsid w:val="00F32F2B"/>
    <w:rsid w:val="00F35FF4"/>
    <w:rsid w:val="00F362B1"/>
    <w:rsid w:val="00F41194"/>
    <w:rsid w:val="00F43F1B"/>
    <w:rsid w:val="00F44609"/>
    <w:rsid w:val="00F46E8F"/>
    <w:rsid w:val="00F4796D"/>
    <w:rsid w:val="00F50351"/>
    <w:rsid w:val="00F505C8"/>
    <w:rsid w:val="00F5078C"/>
    <w:rsid w:val="00F52980"/>
    <w:rsid w:val="00F534FA"/>
    <w:rsid w:val="00F57BAC"/>
    <w:rsid w:val="00F60CFB"/>
    <w:rsid w:val="00F61297"/>
    <w:rsid w:val="00F61661"/>
    <w:rsid w:val="00F6187F"/>
    <w:rsid w:val="00F670CD"/>
    <w:rsid w:val="00F7119B"/>
    <w:rsid w:val="00F7331C"/>
    <w:rsid w:val="00F74C5C"/>
    <w:rsid w:val="00F80E22"/>
    <w:rsid w:val="00F81994"/>
    <w:rsid w:val="00F8385B"/>
    <w:rsid w:val="00F840A5"/>
    <w:rsid w:val="00F8645B"/>
    <w:rsid w:val="00F86707"/>
    <w:rsid w:val="00F912E3"/>
    <w:rsid w:val="00F91CCE"/>
    <w:rsid w:val="00F92E62"/>
    <w:rsid w:val="00F93813"/>
    <w:rsid w:val="00F97AF4"/>
    <w:rsid w:val="00FA0485"/>
    <w:rsid w:val="00FA0994"/>
    <w:rsid w:val="00FA1C14"/>
    <w:rsid w:val="00FA3C99"/>
    <w:rsid w:val="00FA4AC3"/>
    <w:rsid w:val="00FA7274"/>
    <w:rsid w:val="00FA73A3"/>
    <w:rsid w:val="00FA73B8"/>
    <w:rsid w:val="00FB1D99"/>
    <w:rsid w:val="00FB3264"/>
    <w:rsid w:val="00FB48FD"/>
    <w:rsid w:val="00FB5758"/>
    <w:rsid w:val="00FC086A"/>
    <w:rsid w:val="00FC0898"/>
    <w:rsid w:val="00FC0DAF"/>
    <w:rsid w:val="00FC1C12"/>
    <w:rsid w:val="00FC50A9"/>
    <w:rsid w:val="00FC563C"/>
    <w:rsid w:val="00FC5DF7"/>
    <w:rsid w:val="00FC6543"/>
    <w:rsid w:val="00FC755C"/>
    <w:rsid w:val="00FC7BDF"/>
    <w:rsid w:val="00FD2178"/>
    <w:rsid w:val="00FD5A11"/>
    <w:rsid w:val="00FD5C76"/>
    <w:rsid w:val="00FD689E"/>
    <w:rsid w:val="00FD713F"/>
    <w:rsid w:val="00FE0EF6"/>
    <w:rsid w:val="00FE276D"/>
    <w:rsid w:val="00FE35E9"/>
    <w:rsid w:val="00FE42F1"/>
    <w:rsid w:val="00FE7BBF"/>
    <w:rsid w:val="00FF074F"/>
    <w:rsid w:val="00FF1C7F"/>
    <w:rsid w:val="00FF1D44"/>
    <w:rsid w:val="00FF211F"/>
    <w:rsid w:val="00FF2EEA"/>
    <w:rsid w:val="00FF4E0E"/>
    <w:rsid w:val="00FF586B"/>
    <w:rsid w:val="00FF5A4C"/>
    <w:rsid w:val="00FF625E"/>
    <w:rsid w:val="00FF7839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5E850"/>
  <w15:chartTrackingRefBased/>
  <w15:docId w15:val="{27661424-AB27-45E9-B3E4-C8D7074D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3B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03AD"/>
    <w:pPr>
      <w:keepNext/>
      <w:keepLines/>
      <w:numPr>
        <w:numId w:val="61"/>
      </w:numPr>
      <w:spacing w:before="360" w:after="120"/>
      <w:jc w:val="both"/>
      <w:outlineLvl w:val="0"/>
    </w:pPr>
    <w:rPr>
      <w:rFonts w:ascii="Cambria" w:eastAsia="Times New Roman" w:hAnsi="Cambria"/>
      <w:b/>
      <w:bCs/>
      <w:color w:val="365F91"/>
      <w:sz w:val="24"/>
      <w:szCs w:val="24"/>
      <w:shd w:val="clear" w:color="auto" w:fill="FFFFFF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C6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06A0"/>
    <w:pPr>
      <w:numPr>
        <w:numId w:val="2"/>
      </w:numPr>
      <w:suppressAutoHyphens/>
      <w:spacing w:after="0" w:line="240" w:lineRule="auto"/>
      <w:jc w:val="both"/>
      <w:outlineLvl w:val="2"/>
    </w:pPr>
    <w:rPr>
      <w:rFonts w:ascii="Times New Roman" w:hAnsi="Times New Roman"/>
      <w:shd w:val="clear" w:color="auto" w:fill="FFFFFF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C0DAF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ekst ogólny"/>
    <w:basedOn w:val="Normalny"/>
    <w:link w:val="BezodstpwZnak"/>
    <w:uiPriority w:val="1"/>
    <w:qFormat/>
    <w:rsid w:val="00FC0DAF"/>
    <w:pPr>
      <w:spacing w:after="0"/>
      <w:jc w:val="both"/>
    </w:pPr>
    <w:rPr>
      <w:rFonts w:ascii="Times New Roman" w:hAnsi="Times New Roman"/>
      <w:sz w:val="24"/>
      <w:szCs w:val="24"/>
      <w:shd w:val="clear" w:color="auto" w:fill="FFFFFF"/>
      <w:lang w:val="x-none"/>
    </w:rPr>
  </w:style>
  <w:style w:type="character" w:customStyle="1" w:styleId="Nagwek1Znak">
    <w:name w:val="Nagłówek 1 Znak"/>
    <w:link w:val="Nagwek1"/>
    <w:uiPriority w:val="9"/>
    <w:rsid w:val="00C003AD"/>
    <w:rPr>
      <w:rFonts w:ascii="Cambria" w:eastAsia="Times New Roman" w:hAnsi="Cambria"/>
      <w:b/>
      <w:bCs/>
      <w:color w:val="365F91"/>
      <w:sz w:val="24"/>
      <w:szCs w:val="24"/>
      <w:lang w:val="x-none" w:eastAsia="en-US"/>
    </w:rPr>
  </w:style>
  <w:style w:type="character" w:styleId="Hipercze">
    <w:name w:val="Hyperlink"/>
    <w:uiPriority w:val="99"/>
    <w:rsid w:val="00D03DA6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03DA6"/>
    <w:pPr>
      <w:widowControl w:val="0"/>
      <w:suppressLineNumbers/>
      <w:suppressAutoHyphens/>
      <w:spacing w:line="240" w:lineRule="auto"/>
    </w:pPr>
    <w:rPr>
      <w:rFonts w:ascii="Thorndale" w:eastAsia="HG Mincho Light J" w:hAnsi="Thorndale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D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DA6"/>
  </w:style>
  <w:style w:type="paragraph" w:styleId="Akapitzlist">
    <w:name w:val="List Paragraph"/>
    <w:aliases w:val="L1,Numerowanie,2 heading,A_wyliczenie,K-P_odwolanie,Akapit z listą5,maz_wyliczenie,opis dzialania,Odstavec,CW_Lista,List Paragraph,normalny tekst,Akapit z listą4,Obiekt,List Paragraph1,Akapit z listą3,Akapit z listą31,Dot "/>
    <w:basedOn w:val="Normalny"/>
    <w:link w:val="AkapitzlistZnak"/>
    <w:uiPriority w:val="34"/>
    <w:qFormat/>
    <w:rsid w:val="00D03DA6"/>
    <w:pPr>
      <w:ind w:left="720"/>
      <w:contextualSpacing/>
    </w:pPr>
  </w:style>
  <w:style w:type="paragraph" w:styleId="Tytu">
    <w:name w:val="Title"/>
    <w:aliases w:val="tekst szary"/>
    <w:basedOn w:val="Bezodstpw"/>
    <w:next w:val="Normalny"/>
    <w:link w:val="TytuZnak"/>
    <w:uiPriority w:val="10"/>
    <w:qFormat/>
    <w:rsid w:val="009D1204"/>
    <w:pPr>
      <w:shd w:val="clear" w:color="auto" w:fill="D9D9D9"/>
    </w:pPr>
    <w:rPr>
      <w:shd w:val="clear" w:color="auto" w:fill="D9D9D9"/>
      <w:lang w:eastAsia="x-none"/>
    </w:rPr>
  </w:style>
  <w:style w:type="character" w:customStyle="1" w:styleId="TytuZnak">
    <w:name w:val="Tytuł Znak"/>
    <w:aliases w:val="tekst szary Znak"/>
    <w:link w:val="Tytu"/>
    <w:uiPriority w:val="10"/>
    <w:rsid w:val="009D1204"/>
    <w:rPr>
      <w:rFonts w:ascii="Times New Roman" w:hAnsi="Times New Roman" w:cs="Times New Roman"/>
      <w:sz w:val="24"/>
      <w:szCs w:val="24"/>
      <w:shd w:val="clear" w:color="auto" w:fill="D9D9D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C6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1B2C6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Nagwek2Znak">
    <w:name w:val="Nagłówek 2 Znak"/>
    <w:link w:val="Nagwek2"/>
    <w:uiPriority w:val="9"/>
    <w:rsid w:val="001B2C6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7706A0"/>
    <w:rPr>
      <w:rFonts w:ascii="Times New Roman" w:hAnsi="Times New Roman"/>
      <w:sz w:val="22"/>
      <w:szCs w:val="22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4B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CA4"/>
  </w:style>
  <w:style w:type="paragraph" w:styleId="Stopka">
    <w:name w:val="footer"/>
    <w:basedOn w:val="Normalny"/>
    <w:link w:val="StopkaZnak"/>
    <w:unhideWhenUsed/>
    <w:rsid w:val="004B1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CA4"/>
  </w:style>
  <w:style w:type="character" w:customStyle="1" w:styleId="Znakiprzypiswdolnych">
    <w:name w:val="Znaki przypisów dolnych"/>
    <w:rsid w:val="00397442"/>
    <w:rPr>
      <w:vertAlign w:val="superscript"/>
    </w:rPr>
  </w:style>
  <w:style w:type="paragraph" w:styleId="NormalnyWeb">
    <w:name w:val="Normal (Web)"/>
    <w:basedOn w:val="Normalny"/>
    <w:uiPriority w:val="99"/>
    <w:rsid w:val="006717B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"/>
    <w:rsid w:val="00FC0DAF"/>
    <w:rPr>
      <w:rFonts w:ascii="Cambria" w:eastAsia="Times New Roman" w:hAnsi="Cambria" w:cs="Times New Roman"/>
      <w:b/>
      <w:bCs/>
      <w:i/>
      <w:iCs/>
      <w:color w:val="4F81B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207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F2077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F2077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74A0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74A01"/>
    <w:rPr>
      <w:sz w:val="20"/>
      <w:szCs w:val="20"/>
    </w:rPr>
  </w:style>
  <w:style w:type="character" w:styleId="Odwoanieprzypisudolnego">
    <w:name w:val="footnote reference"/>
    <w:unhideWhenUsed/>
    <w:rsid w:val="00374A01"/>
    <w:rPr>
      <w:vertAlign w:val="superscript"/>
    </w:rPr>
  </w:style>
  <w:style w:type="paragraph" w:customStyle="1" w:styleId="Nagwektabeli">
    <w:name w:val="Nagłówek tabeli"/>
    <w:basedOn w:val="Zawartotabeli"/>
    <w:rsid w:val="00E34515"/>
    <w:pPr>
      <w:jc w:val="center"/>
    </w:pPr>
    <w:rPr>
      <w:b/>
      <w:bCs/>
      <w:i/>
      <w:iCs/>
    </w:rPr>
  </w:style>
  <w:style w:type="character" w:styleId="Odwoaniedokomentarza">
    <w:name w:val="annotation reference"/>
    <w:uiPriority w:val="99"/>
    <w:semiHidden/>
    <w:unhideWhenUsed/>
    <w:rsid w:val="00E34515"/>
    <w:rPr>
      <w:sz w:val="16"/>
      <w:szCs w:val="16"/>
    </w:rPr>
  </w:style>
  <w:style w:type="paragraph" w:customStyle="1" w:styleId="TitleStyle">
    <w:name w:val="TitleStyle"/>
    <w:rsid w:val="00D64C02"/>
    <w:pPr>
      <w:spacing w:after="200"/>
    </w:pPr>
    <w:rPr>
      <w:rFonts w:ascii="Times New Roman" w:eastAsia="Times New Roman" w:hAnsi="Times New Roman"/>
      <w:b/>
      <w:color w:val="000000"/>
      <w:sz w:val="32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52C1F"/>
    <w:pPr>
      <w:numPr>
        <w:numId w:val="0"/>
      </w:numPr>
      <w:spacing w:before="480" w:after="0"/>
      <w:jc w:val="left"/>
      <w:outlineLvl w:val="9"/>
    </w:pPr>
    <w:rPr>
      <w:sz w:val="28"/>
      <w:szCs w:val="28"/>
      <w:shd w:val="clear" w:color="auto" w:fill="auto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122F3"/>
    <w:pPr>
      <w:tabs>
        <w:tab w:val="left" w:pos="440"/>
        <w:tab w:val="right" w:leader="dot" w:pos="9062"/>
      </w:tabs>
      <w:spacing w:after="100"/>
      <w:jc w:val="both"/>
    </w:pPr>
    <w:rPr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952C1F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C7A56"/>
    <w:pPr>
      <w:tabs>
        <w:tab w:val="right" w:leader="dot" w:pos="9062"/>
      </w:tabs>
      <w:spacing w:after="100"/>
      <w:ind w:left="220"/>
    </w:pPr>
    <w:rPr>
      <w:rFonts w:ascii="Arial" w:eastAsia="Times New Roman" w:hAnsi="Arial" w:cs="Calibri"/>
      <w:i/>
      <w:noProof/>
      <w:sz w:val="18"/>
      <w:szCs w:val="18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2C1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52C1F"/>
    <w:rPr>
      <w:rFonts w:ascii="Tahoma" w:hAnsi="Tahoma" w:cs="Tahoma"/>
      <w:sz w:val="16"/>
      <w:szCs w:val="16"/>
    </w:rPr>
  </w:style>
  <w:style w:type="character" w:styleId="UyteHipercze">
    <w:name w:val="FollowedHyperlink"/>
    <w:uiPriority w:val="99"/>
    <w:semiHidden/>
    <w:unhideWhenUsed/>
    <w:rsid w:val="008E2283"/>
    <w:rPr>
      <w:color w:val="800080"/>
      <w:u w:val="single"/>
    </w:rPr>
  </w:style>
  <w:style w:type="table" w:styleId="Tabela-Siatka">
    <w:name w:val="Table Grid"/>
    <w:basedOn w:val="Standardowy"/>
    <w:uiPriority w:val="59"/>
    <w:rsid w:val="004D4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70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701B"/>
  </w:style>
  <w:style w:type="paragraph" w:styleId="Tekstkomentarza">
    <w:name w:val="annotation text"/>
    <w:basedOn w:val="Normalny"/>
    <w:link w:val="TekstkomentarzaZnak"/>
    <w:uiPriority w:val="99"/>
    <w:unhideWhenUsed/>
    <w:rsid w:val="004E59D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4E59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9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59D9"/>
    <w:rPr>
      <w:b/>
      <w:bCs/>
      <w:sz w:val="20"/>
      <w:szCs w:val="20"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F57BAC"/>
    <w:rPr>
      <w:rFonts w:ascii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F0452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g-binding">
    <w:name w:val="ng-binding"/>
    <w:rsid w:val="00F0452F"/>
  </w:style>
  <w:style w:type="character" w:customStyle="1" w:styleId="apple-converted-space">
    <w:name w:val="apple-converted-space"/>
    <w:rsid w:val="00F0452F"/>
  </w:style>
  <w:style w:type="character" w:customStyle="1" w:styleId="ng-scope">
    <w:name w:val="ng-scope"/>
    <w:rsid w:val="00F0452F"/>
  </w:style>
  <w:style w:type="paragraph" w:customStyle="1" w:styleId="Styl1">
    <w:name w:val="Styl1"/>
    <w:basedOn w:val="Bezodstpw"/>
    <w:link w:val="Styl1Znak"/>
    <w:qFormat/>
    <w:rsid w:val="00335AEF"/>
    <w:pPr>
      <w:numPr>
        <w:ilvl w:val="2"/>
        <w:numId w:val="13"/>
      </w:numPr>
      <w:tabs>
        <w:tab w:val="left" w:pos="567"/>
      </w:tabs>
    </w:pPr>
    <w:rPr>
      <w:rFonts w:ascii="Calibri" w:hAnsi="Calibri"/>
    </w:rPr>
  </w:style>
  <w:style w:type="paragraph" w:customStyle="1" w:styleId="Styl2">
    <w:name w:val="Styl2"/>
    <w:basedOn w:val="Bezodstpw"/>
    <w:link w:val="Styl2Znak"/>
    <w:qFormat/>
    <w:rsid w:val="00335AEF"/>
    <w:pPr>
      <w:numPr>
        <w:ilvl w:val="1"/>
        <w:numId w:val="13"/>
      </w:numPr>
      <w:tabs>
        <w:tab w:val="left" w:pos="567"/>
      </w:tabs>
    </w:pPr>
    <w:rPr>
      <w:rFonts w:ascii="Calibri" w:hAnsi="Calibri"/>
    </w:rPr>
  </w:style>
  <w:style w:type="character" w:customStyle="1" w:styleId="Styl1Znak">
    <w:name w:val="Styl1 Znak"/>
    <w:link w:val="Styl1"/>
    <w:rsid w:val="00335AEF"/>
    <w:rPr>
      <w:sz w:val="24"/>
      <w:szCs w:val="24"/>
      <w:lang w:val="x-none" w:eastAsia="en-US"/>
    </w:rPr>
  </w:style>
  <w:style w:type="paragraph" w:customStyle="1" w:styleId="Styl3">
    <w:name w:val="Styl3"/>
    <w:basedOn w:val="Bezodstpw"/>
    <w:link w:val="Styl3Znak"/>
    <w:qFormat/>
    <w:rsid w:val="00335AEF"/>
    <w:pPr>
      <w:numPr>
        <w:ilvl w:val="1"/>
        <w:numId w:val="14"/>
      </w:numPr>
      <w:tabs>
        <w:tab w:val="left" w:pos="567"/>
      </w:tabs>
    </w:pPr>
    <w:rPr>
      <w:rFonts w:ascii="Calibri" w:hAnsi="Calibri"/>
    </w:rPr>
  </w:style>
  <w:style w:type="character" w:customStyle="1" w:styleId="Styl2Znak">
    <w:name w:val="Styl2 Znak"/>
    <w:link w:val="Styl2"/>
    <w:rsid w:val="00335AEF"/>
    <w:rPr>
      <w:sz w:val="24"/>
      <w:szCs w:val="24"/>
      <w:lang w:val="x-none" w:eastAsia="en-US"/>
    </w:rPr>
  </w:style>
  <w:style w:type="character" w:customStyle="1" w:styleId="WW8Num1z0">
    <w:name w:val="WW8Num1z0"/>
    <w:rsid w:val="00E82B57"/>
    <w:rPr>
      <w:rFonts w:ascii="Times New Roman" w:hAnsi="Times New Roman" w:cs="Times New Roman"/>
    </w:rPr>
  </w:style>
  <w:style w:type="character" w:customStyle="1" w:styleId="Styl3Znak">
    <w:name w:val="Styl3 Znak"/>
    <w:link w:val="Styl3"/>
    <w:rsid w:val="00335AEF"/>
    <w:rPr>
      <w:sz w:val="24"/>
      <w:szCs w:val="24"/>
      <w:lang w:val="x-none" w:eastAsia="en-US"/>
    </w:rPr>
  </w:style>
  <w:style w:type="character" w:customStyle="1" w:styleId="Domylnaczcionkaakapitu2">
    <w:name w:val="Domyślna czcionka akapitu2"/>
    <w:rsid w:val="00DC7BFB"/>
  </w:style>
  <w:style w:type="character" w:styleId="Nierozpoznanawzmianka">
    <w:name w:val="Unresolved Mention"/>
    <w:uiPriority w:val="99"/>
    <w:semiHidden/>
    <w:unhideWhenUsed/>
    <w:rsid w:val="00914396"/>
    <w:rPr>
      <w:color w:val="605E5C"/>
      <w:shd w:val="clear" w:color="auto" w:fill="E1DFDD"/>
    </w:rPr>
  </w:style>
  <w:style w:type="paragraph" w:customStyle="1" w:styleId="gwp133b09b4msonospacing">
    <w:name w:val="gwp133b09b4_msonospacing"/>
    <w:basedOn w:val="Normalny"/>
    <w:rsid w:val="00F109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4EC"/>
    <w:rPr>
      <w:sz w:val="22"/>
      <w:szCs w:val="22"/>
      <w:lang w:eastAsia="en-US"/>
    </w:rPr>
  </w:style>
  <w:style w:type="paragraph" w:customStyle="1" w:styleId="Postanowienietekst">
    <w:name w:val="Postanowienie tekst"/>
    <w:basedOn w:val="Normalny"/>
    <w:uiPriority w:val="99"/>
    <w:rsid w:val="008C5A66"/>
    <w:pPr>
      <w:widowControl w:val="0"/>
      <w:autoSpaceDE w:val="0"/>
      <w:autoSpaceDN w:val="0"/>
      <w:adjustRightInd w:val="0"/>
      <w:spacing w:after="85" w:line="190" w:lineRule="atLeast"/>
      <w:jc w:val="both"/>
      <w:textAlignment w:val="center"/>
    </w:pPr>
    <w:rPr>
      <w:rFonts w:ascii="Swis721 TL" w:eastAsia="Times New Roman" w:hAnsi="Swis721 TL" w:cs="Swis721 TL"/>
      <w:color w:val="000000"/>
      <w:sz w:val="15"/>
      <w:szCs w:val="15"/>
      <w:lang w:eastAsia="pl-PL" w:bidi="he-IL"/>
    </w:rPr>
  </w:style>
  <w:style w:type="paragraph" w:customStyle="1" w:styleId="Akapitzlist2">
    <w:name w:val="Akapit z listą2"/>
    <w:basedOn w:val="Normalny"/>
    <w:rsid w:val="003509FC"/>
    <w:pPr>
      <w:spacing w:after="160" w:line="259" w:lineRule="auto"/>
      <w:ind w:left="720"/>
      <w:contextualSpacing/>
    </w:pPr>
    <w:rPr>
      <w:rFonts w:eastAsia="Times New Roman"/>
    </w:rPr>
  </w:style>
  <w:style w:type="paragraph" w:styleId="Listapunktowana">
    <w:name w:val="List Bullet"/>
    <w:basedOn w:val="Normalny"/>
    <w:uiPriority w:val="99"/>
    <w:unhideWhenUsed/>
    <w:rsid w:val="003A219E"/>
    <w:pPr>
      <w:numPr>
        <w:numId w:val="64"/>
      </w:numPr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D7564D"/>
    <w:pPr>
      <w:spacing w:line="251" w:lineRule="auto"/>
      <w:jc w:val="both"/>
    </w:pPr>
    <w:rPr>
      <w:rFonts w:cs="Calibri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D7564D"/>
    <w:rPr>
      <w:rFonts w:cs="Calibri"/>
      <w:color w:val="000000"/>
      <w:sz w:val="18"/>
      <w:szCs w:val="22"/>
    </w:rPr>
  </w:style>
  <w:style w:type="character" w:customStyle="1" w:styleId="footnotemark">
    <w:name w:val="footnote mark"/>
    <w:hidden/>
    <w:rsid w:val="00D7564D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CW_Lista Znak,List Paragraph Znak,normalny tekst Znak,Akapit z listą4 Znak"/>
    <w:link w:val="Akapitzlist"/>
    <w:uiPriority w:val="34"/>
    <w:qFormat/>
    <w:rsid w:val="009626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667DE-39B8-4DE6-92B6-A58F61DA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Links>
    <vt:vector size="132" baseType="variant">
      <vt:variant>
        <vt:i4>65549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/document/67894791?unitId=art(13)lit(j)</vt:lpwstr>
      </vt:variant>
      <vt:variant>
        <vt:i4>851981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/document/67894791?unitId=art(13)lit(f)</vt:lpwstr>
      </vt:variant>
      <vt:variant>
        <vt:i4>655373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/document/67894791?unitId=art(13)lit(a)</vt:lpwstr>
      </vt:variant>
      <vt:variant>
        <vt:i4>7864429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/document/68413980?unitId=art(30)</vt:lpwstr>
      </vt:variant>
      <vt:variant>
        <vt:i4>7405676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/document/68413980?unitId=art(29)</vt:lpwstr>
      </vt:variant>
      <vt:variant>
        <vt:i4>393220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/document/68413980?unitId=art(21)lit(g)</vt:lpwstr>
      </vt:variant>
      <vt:variant>
        <vt:i4>196612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/document/68413980?unitId=art(21)lit(b)</vt:lpwstr>
      </vt:variant>
      <vt:variant>
        <vt:i4>7340143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/document/68413980?unitId=art(18)</vt:lpwstr>
      </vt:variant>
      <vt:variant>
        <vt:i4>65544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/document/68413979?unitId=art(10)lit(h)</vt:lpwstr>
      </vt:variant>
      <vt:variant>
        <vt:i4>720904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/document/68413979?unitId=art(10)lit(b)</vt:lpwstr>
      </vt:variant>
      <vt:variant>
        <vt:i4>6815849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/document/68413979?unitId=art(8)</vt:lpwstr>
      </vt:variant>
      <vt:variant>
        <vt:i4>31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/document/68413979?unitId=art(7)lit(a)</vt:lpwstr>
      </vt:variant>
      <vt:variant>
        <vt:i4>7602272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/document/68413978?unitId=art(14)</vt:lpwstr>
      </vt:variant>
      <vt:variant>
        <vt:i4>7536736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/document/68413978?unitId=art(13)</vt:lpwstr>
      </vt:variant>
      <vt:variant>
        <vt:i4>7471200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/document/68413978?unitId=art(12)</vt:lpwstr>
      </vt:variant>
      <vt:variant>
        <vt:i4>7405664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/document/68413978?unitId=art(11)</vt:lpwstr>
      </vt:variant>
      <vt:variant>
        <vt:i4>6881314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/document/68413978?unitId=art(10)ust(10)</vt:lpwstr>
      </vt:variant>
      <vt:variant>
        <vt:i4>4718610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/document/68413978?unitId=art(10)ust(9)</vt:lpwstr>
      </vt:variant>
      <vt:variant>
        <vt:i4>4784146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/document/68413978?unitId=art(10)ust(8)</vt:lpwstr>
      </vt:variant>
      <vt:variant>
        <vt:i4>4063354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/document/68413978?unitId=art(10)ust(6)lit(a)</vt:lpwstr>
      </vt:variant>
      <vt:variant>
        <vt:i4>4325394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/document/68413978?unitId=art(10)ust(3)</vt:lpwstr>
      </vt:variant>
      <vt:variant>
        <vt:i4>4194322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/document/68413978?unitId=art(10)ust(1)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Iwestycje</dc:creator>
  <cp:keywords/>
  <cp:lastModifiedBy>UM um</cp:lastModifiedBy>
  <cp:revision>23</cp:revision>
  <cp:lastPrinted>2026-02-04T12:37:00Z</cp:lastPrinted>
  <dcterms:created xsi:type="dcterms:W3CDTF">2025-12-23T08:23:00Z</dcterms:created>
  <dcterms:modified xsi:type="dcterms:W3CDTF">2026-04-20T06:53:00Z</dcterms:modified>
</cp:coreProperties>
</file>