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49A43" w14:textId="77777777" w:rsidR="001328D2" w:rsidRPr="00024953" w:rsidRDefault="001328D2" w:rsidP="005D2311">
      <w:pPr>
        <w:widowControl w:val="0"/>
        <w:autoSpaceDE w:val="0"/>
        <w:autoSpaceDN w:val="0"/>
        <w:adjustRightInd w:val="0"/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i/>
          <w:sz w:val="20"/>
          <w:szCs w:val="20"/>
          <w:lang w:eastAsia="pl-PL"/>
        </w:rPr>
        <w:t>Załącznik Nr 1</w:t>
      </w:r>
      <w:r w:rsidR="00712643" w:rsidRPr="00024953">
        <w:rPr>
          <w:rFonts w:ascii="Verdana" w:eastAsia="Times New Roman" w:hAnsi="Verdana" w:cs="Tahoma"/>
          <w:i/>
          <w:sz w:val="20"/>
          <w:szCs w:val="20"/>
          <w:lang w:eastAsia="pl-PL"/>
        </w:rPr>
        <w:t xml:space="preserve"> do SWZ For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pl-PL"/>
        </w:rPr>
        <w:t>mularz ofertowy</w:t>
      </w:r>
    </w:p>
    <w:p w14:paraId="322EF5CD" w14:textId="77777777" w:rsidR="001328D2" w:rsidRPr="00024953" w:rsidRDefault="001328D2" w:rsidP="005D2311">
      <w:pPr>
        <w:keepNext/>
        <w:spacing w:before="120" w:after="120"/>
        <w:jc w:val="center"/>
        <w:outlineLvl w:val="3"/>
        <w:rPr>
          <w:rFonts w:ascii="Verdana" w:eastAsia="Times New Roman" w:hAnsi="Verdana" w:cs="Tahoma"/>
          <w:b/>
          <w:iCs/>
          <w:sz w:val="20"/>
          <w:szCs w:val="20"/>
          <w:lang w:eastAsia="x-none"/>
        </w:rPr>
      </w:pPr>
    </w:p>
    <w:p w14:paraId="4E987DE2" w14:textId="77777777" w:rsidR="001328D2" w:rsidRPr="00024953" w:rsidRDefault="001328D2" w:rsidP="005D2311">
      <w:pPr>
        <w:keepNext/>
        <w:spacing w:before="120" w:after="120"/>
        <w:jc w:val="center"/>
        <w:outlineLvl w:val="3"/>
        <w:rPr>
          <w:rFonts w:ascii="Verdana" w:eastAsia="Times New Roman" w:hAnsi="Verdana" w:cs="Tahoma"/>
          <w:b/>
          <w:iCs/>
          <w:sz w:val="24"/>
          <w:szCs w:val="24"/>
          <w:lang w:eastAsia="x-none"/>
        </w:rPr>
      </w:pPr>
    </w:p>
    <w:p w14:paraId="4B221AB9" w14:textId="77777777" w:rsidR="001328D2" w:rsidRPr="00024953" w:rsidRDefault="000E5ED1" w:rsidP="005D231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Verdana" w:eastAsia="Times New Roman" w:hAnsi="Verdana" w:cs="Tahoma"/>
          <w:b/>
          <w:bCs/>
          <w:sz w:val="24"/>
          <w:szCs w:val="24"/>
          <w:lang w:eastAsia="pl-PL"/>
        </w:rPr>
      </w:pPr>
      <w:r w:rsidRPr="00024953">
        <w:rPr>
          <w:rFonts w:ascii="Verdana" w:eastAsia="Times New Roman" w:hAnsi="Verdana" w:cs="Tahoma"/>
          <w:b/>
          <w:bCs/>
          <w:sz w:val="24"/>
          <w:szCs w:val="24"/>
          <w:lang w:eastAsia="pl-PL"/>
        </w:rPr>
        <w:t>OFERTA</w:t>
      </w:r>
    </w:p>
    <w:p w14:paraId="7667F9F4" w14:textId="77777777" w:rsidR="001328D2" w:rsidRPr="00024953" w:rsidRDefault="001328D2" w:rsidP="005D2311">
      <w:pPr>
        <w:widowControl w:val="0"/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sz w:val="20"/>
          <w:szCs w:val="20"/>
          <w:lang w:eastAsia="pl-PL"/>
        </w:rPr>
      </w:pPr>
    </w:p>
    <w:p w14:paraId="0DED022D" w14:textId="77777777" w:rsidR="008929A7" w:rsidRPr="00024953" w:rsidRDefault="008929A7" w:rsidP="005D2311">
      <w:pPr>
        <w:spacing w:before="120" w:after="120"/>
        <w:ind w:left="6012" w:hanging="6372"/>
        <w:rPr>
          <w:rFonts w:ascii="Verdana" w:hAnsi="Verdana" w:cs="Tahoma"/>
          <w:sz w:val="20"/>
          <w:szCs w:val="20"/>
        </w:rPr>
      </w:pPr>
      <w:r w:rsidRPr="00024953">
        <w:rPr>
          <w:rFonts w:ascii="Verdana" w:eastAsia="Tahoma" w:hAnsi="Verdana" w:cs="Tahoma"/>
          <w:sz w:val="20"/>
          <w:szCs w:val="20"/>
        </w:rPr>
        <w:t>…………………………………………………………</w:t>
      </w:r>
    </w:p>
    <w:p w14:paraId="587927A0" w14:textId="77777777" w:rsidR="008929A7" w:rsidRPr="00024953" w:rsidRDefault="008929A7" w:rsidP="005D2311">
      <w:pPr>
        <w:spacing w:before="120" w:after="120"/>
        <w:ind w:left="6012" w:hanging="6372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 xml:space="preserve">Pieczęć </w:t>
      </w:r>
      <w:proofErr w:type="gramStart"/>
      <w:r w:rsidRPr="00024953">
        <w:rPr>
          <w:rFonts w:ascii="Verdana" w:hAnsi="Verdana" w:cs="Tahoma"/>
          <w:sz w:val="20"/>
          <w:szCs w:val="20"/>
        </w:rPr>
        <w:t>firmy(</w:t>
      </w:r>
      <w:proofErr w:type="gramEnd"/>
      <w:r w:rsidRPr="00024953">
        <w:rPr>
          <w:rFonts w:ascii="Verdana" w:hAnsi="Verdana" w:cs="Tahoma"/>
          <w:sz w:val="20"/>
          <w:szCs w:val="20"/>
        </w:rPr>
        <w:t>Wykonawcy)</w:t>
      </w:r>
      <w:r w:rsidRPr="00024953">
        <w:rPr>
          <w:rFonts w:ascii="Verdana" w:hAnsi="Verdana" w:cs="Tahoma"/>
          <w:sz w:val="20"/>
          <w:szCs w:val="20"/>
        </w:rPr>
        <w:tab/>
      </w:r>
      <w:r w:rsidRPr="00024953">
        <w:rPr>
          <w:rFonts w:ascii="Verdana" w:hAnsi="Verdana" w:cs="Tahoma"/>
          <w:sz w:val="20"/>
          <w:szCs w:val="20"/>
        </w:rPr>
        <w:tab/>
      </w:r>
    </w:p>
    <w:p w14:paraId="3AF21691" w14:textId="77777777" w:rsidR="008929A7" w:rsidRPr="00024953" w:rsidRDefault="008929A7" w:rsidP="005D2311">
      <w:pPr>
        <w:spacing w:before="120" w:after="120"/>
        <w:ind w:left="5304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..............................................</w:t>
      </w:r>
    </w:p>
    <w:p w14:paraId="745892A9" w14:textId="77777777" w:rsidR="008929A7" w:rsidRPr="00024953" w:rsidRDefault="008929A7" w:rsidP="005D2311">
      <w:pPr>
        <w:spacing w:before="120" w:after="120"/>
        <w:ind w:left="5304" w:firstLine="708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  <w:vertAlign w:val="superscript"/>
        </w:rPr>
        <w:t>/</w:t>
      </w:r>
      <w:proofErr w:type="gramStart"/>
      <w:r w:rsidRPr="00024953">
        <w:rPr>
          <w:rFonts w:ascii="Verdana" w:hAnsi="Verdana" w:cs="Tahoma"/>
          <w:sz w:val="20"/>
          <w:szCs w:val="20"/>
          <w:vertAlign w:val="superscript"/>
        </w:rPr>
        <w:t>Miejscowość ,</w:t>
      </w:r>
      <w:proofErr w:type="gramEnd"/>
      <w:r w:rsidRPr="00024953">
        <w:rPr>
          <w:rFonts w:ascii="Verdana" w:hAnsi="Verdana" w:cs="Tahoma"/>
          <w:sz w:val="20"/>
          <w:szCs w:val="20"/>
          <w:vertAlign w:val="superscript"/>
        </w:rPr>
        <w:t xml:space="preserve"> data/</w:t>
      </w:r>
    </w:p>
    <w:p w14:paraId="04FF635F" w14:textId="77777777" w:rsidR="008929A7" w:rsidRPr="00024953" w:rsidRDefault="008929A7" w:rsidP="005D2311">
      <w:pPr>
        <w:spacing w:before="120" w:after="120"/>
        <w:rPr>
          <w:rFonts w:ascii="Verdana" w:hAnsi="Verdana" w:cs="Tahoma"/>
          <w:sz w:val="20"/>
          <w:szCs w:val="20"/>
        </w:rPr>
      </w:pPr>
    </w:p>
    <w:p w14:paraId="5493DE4B" w14:textId="77777777" w:rsidR="008929A7" w:rsidRPr="00024953" w:rsidRDefault="008929A7" w:rsidP="005D2311">
      <w:pPr>
        <w:keepNext/>
        <w:numPr>
          <w:ilvl w:val="0"/>
          <w:numId w:val="2"/>
        </w:numPr>
        <w:suppressAutoHyphens/>
        <w:spacing w:before="120" w:after="120"/>
        <w:ind w:left="72" w:hanging="432"/>
        <w:rPr>
          <w:rFonts w:ascii="Verdana" w:hAnsi="Verdana" w:cs="Tahoma"/>
        </w:rPr>
      </w:pPr>
      <w:r w:rsidRPr="00024953">
        <w:rPr>
          <w:rFonts w:ascii="Verdana" w:hAnsi="Verdana" w:cs="Tahoma"/>
          <w:b/>
          <w:bCs/>
        </w:rPr>
        <w:t xml:space="preserve">DO: </w:t>
      </w:r>
      <w:r w:rsidRPr="00024953">
        <w:rPr>
          <w:rFonts w:ascii="Verdana" w:hAnsi="Verdana" w:cs="Tahoma"/>
          <w:b/>
          <w:bCs/>
        </w:rPr>
        <w:tab/>
      </w:r>
      <w:r w:rsidRPr="00024953">
        <w:rPr>
          <w:rFonts w:ascii="Verdana" w:hAnsi="Verdana" w:cs="Tahoma"/>
          <w:b/>
          <w:bCs/>
        </w:rPr>
        <w:tab/>
        <w:t xml:space="preserve">Gminy Lubenia, 36-042 Lubenia </w:t>
      </w:r>
    </w:p>
    <w:p w14:paraId="47C3D895" w14:textId="77777777" w:rsidR="008929A7" w:rsidRPr="00024953" w:rsidRDefault="008929A7" w:rsidP="005D2311">
      <w:pPr>
        <w:spacing w:before="120" w:after="120"/>
        <w:rPr>
          <w:rFonts w:ascii="Verdana" w:hAnsi="Verdana" w:cs="Tahoma"/>
        </w:rPr>
      </w:pPr>
    </w:p>
    <w:p w14:paraId="3F58B734" w14:textId="7E63984F" w:rsidR="008929A7" w:rsidRPr="00024953" w:rsidRDefault="008929A7" w:rsidP="005D2311">
      <w:pPr>
        <w:keepNext/>
        <w:numPr>
          <w:ilvl w:val="0"/>
          <w:numId w:val="2"/>
        </w:numPr>
        <w:suppressAutoHyphens/>
        <w:spacing w:before="120" w:after="120"/>
        <w:ind w:left="72" w:hanging="432"/>
        <w:rPr>
          <w:rFonts w:ascii="Verdana" w:hAnsi="Verdana" w:cs="Tahoma"/>
        </w:rPr>
      </w:pPr>
      <w:r w:rsidRPr="00024953">
        <w:rPr>
          <w:rFonts w:ascii="Verdana" w:hAnsi="Verdana" w:cs="Tahoma"/>
          <w:b/>
          <w:bCs/>
        </w:rPr>
        <w:t>OD</w:t>
      </w:r>
      <w:r w:rsidR="001F3ECB" w:rsidRPr="00024953">
        <w:rPr>
          <w:rFonts w:ascii="Verdana" w:hAnsi="Verdana" w:cs="Tahoma"/>
          <w:b/>
          <w:bCs/>
        </w:rPr>
        <w:t xml:space="preserve"> WYKONAWCY:</w:t>
      </w:r>
    </w:p>
    <w:p w14:paraId="44421772" w14:textId="77777777" w:rsidR="008929A7" w:rsidRPr="00024953" w:rsidRDefault="008929A7" w:rsidP="005D2311">
      <w:pPr>
        <w:keepNext/>
        <w:numPr>
          <w:ilvl w:val="0"/>
          <w:numId w:val="2"/>
        </w:numPr>
        <w:suppressAutoHyphens/>
        <w:spacing w:before="120" w:after="120"/>
        <w:ind w:left="72" w:hanging="432"/>
        <w:rPr>
          <w:rFonts w:ascii="Verdana" w:hAnsi="Verdana" w:cs="Tahoma"/>
          <w:b/>
          <w:bCs/>
          <w:spacing w:val="34"/>
          <w:sz w:val="20"/>
          <w:szCs w:val="20"/>
          <w:u w:val="single"/>
          <w:vertAlign w:val="superscript"/>
        </w:rPr>
      </w:pPr>
      <w:r w:rsidRPr="00024953">
        <w:rPr>
          <w:rFonts w:ascii="Verdana" w:hAnsi="Verdana" w:cs="Tahoma"/>
          <w:sz w:val="20"/>
          <w:szCs w:val="20"/>
          <w:vertAlign w:val="superscript"/>
        </w:rPr>
        <w:t>/Pełna nazwa i dokładny adres Wykonawcy/</w:t>
      </w:r>
    </w:p>
    <w:p w14:paraId="20480ECD" w14:textId="627562E1" w:rsidR="001F3ECB" w:rsidRPr="00024953" w:rsidRDefault="001F3ECB" w:rsidP="005D2311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sz w:val="20"/>
          <w:szCs w:val="20"/>
          <w:lang w:eastAsia="pl-PL"/>
        </w:rPr>
      </w:pPr>
    </w:p>
    <w:tbl>
      <w:tblPr>
        <w:tblStyle w:val="Tabela-Siatka1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1F3ECB" w:rsidRPr="00024953" w14:paraId="2AE513A7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8A32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Wykonawcy wspólnie ubiegają się o udzielenie zamówienia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4AB9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Tak*</w:t>
            </w:r>
          </w:p>
          <w:p w14:paraId="5B857BA3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Nie*</w:t>
            </w:r>
          </w:p>
        </w:tc>
      </w:tr>
      <w:tr w:rsidR="001F3ECB" w:rsidRPr="00024953" w14:paraId="172D20E2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B5AD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Nazwa:</w:t>
            </w:r>
          </w:p>
          <w:p w14:paraId="0E5976AE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(w przypadku Wykonawców wspólnie ubiegają się o udzielenie zamówienia nazwa Lidera)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B9F8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1CD67F2F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4403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Adres pocztowy: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EC9F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47667F85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E55E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Kod pocztowy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494D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D614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Miejscowość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591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076FE6F6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F4F9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Kraj/województwo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E43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086945EF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1DF1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Numer telefonu: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97B1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0008A081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9320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E-mail do korespondencji: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2064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07F6C0ED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3839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Numer NIP: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C7DC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32A4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REGON: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90D4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2B5BB41B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0882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ind w:hanging="284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Reprezentowany przez: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36D9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F195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Podstawa reprezentacji: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74B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756DC030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2D06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ind w:hanging="284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Rodzaj Wykonawcy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2860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mikroprzedsiębiorstwo*</w:t>
            </w:r>
          </w:p>
          <w:p w14:paraId="0C069485" w14:textId="080309F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b/>
                <w:sz w:val="16"/>
                <w:szCs w:val="16"/>
              </w:rPr>
              <w:t xml:space="preserve">mikro </w:t>
            </w:r>
            <w:proofErr w:type="gramStart"/>
            <w:r w:rsidRPr="00024953">
              <w:rPr>
                <w:rFonts w:ascii="Verdana" w:hAnsi="Verdana" w:cs="Tahoma"/>
                <w:b/>
                <w:sz w:val="16"/>
                <w:szCs w:val="16"/>
              </w:rPr>
              <w:t>przedsiębior</w:t>
            </w:r>
            <w:r w:rsidR="00612DB6" w:rsidRPr="00024953">
              <w:rPr>
                <w:rFonts w:ascii="Verdana" w:hAnsi="Verdana" w:cs="Tahoma"/>
                <w:b/>
                <w:sz w:val="16"/>
                <w:szCs w:val="16"/>
              </w:rPr>
              <w:t>stwo</w:t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 definiuje</w:t>
            </w:r>
            <w:proofErr w:type="gramEnd"/>
            <w:r w:rsidRPr="00024953">
              <w:rPr>
                <w:rFonts w:ascii="Verdana" w:hAnsi="Verdana" w:cs="Tahoma"/>
                <w:sz w:val="16"/>
                <w:szCs w:val="16"/>
              </w:rPr>
              <w:t xml:space="preserve"> się jako przedsiębiorstwo, które zatrudnia mniej niż 10 pracowników i którego roczny obrót lub roczna suma bilansowa nie przekracza 2 milionów EUR</w:t>
            </w:r>
          </w:p>
          <w:p w14:paraId="603231CC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  <w:p w14:paraId="70D6EBF9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małe przedsiębiorstwo*</w:t>
            </w:r>
          </w:p>
          <w:p w14:paraId="22649054" w14:textId="66676B03" w:rsidR="001F3ECB" w:rsidRPr="00024953" w:rsidRDefault="001F3ECB" w:rsidP="005D2311">
            <w:pPr>
              <w:tabs>
                <w:tab w:val="left" w:pos="180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proofErr w:type="gramStart"/>
            <w:r w:rsidRPr="00024953">
              <w:rPr>
                <w:rFonts w:ascii="Verdana" w:hAnsi="Verdana" w:cs="Tahoma"/>
                <w:b/>
                <w:sz w:val="16"/>
                <w:szCs w:val="16"/>
              </w:rPr>
              <w:t>mał</w:t>
            </w:r>
            <w:r w:rsidR="00612DB6" w:rsidRPr="00024953">
              <w:rPr>
                <w:rFonts w:ascii="Verdana" w:hAnsi="Verdana" w:cs="Tahoma"/>
                <w:b/>
                <w:sz w:val="16"/>
                <w:szCs w:val="16"/>
              </w:rPr>
              <w:t>e</w:t>
            </w:r>
            <w:r w:rsidRPr="00024953">
              <w:rPr>
                <w:rFonts w:ascii="Verdana" w:hAnsi="Verdana" w:cs="Tahoma"/>
                <w:b/>
                <w:sz w:val="16"/>
                <w:szCs w:val="16"/>
              </w:rPr>
              <w:t xml:space="preserve"> </w:t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</w:t>
            </w:r>
            <w:r w:rsidRPr="00024953">
              <w:rPr>
                <w:rFonts w:ascii="Verdana" w:hAnsi="Verdana" w:cs="Tahoma"/>
                <w:b/>
                <w:bCs/>
                <w:sz w:val="16"/>
                <w:szCs w:val="16"/>
              </w:rPr>
              <w:t>przedsiębiorstwo</w:t>
            </w:r>
            <w:proofErr w:type="gramEnd"/>
            <w:r w:rsidRPr="00024953">
              <w:rPr>
                <w:rFonts w:ascii="Verdana" w:hAnsi="Verdana" w:cs="Tahoma"/>
                <w:sz w:val="16"/>
                <w:szCs w:val="16"/>
              </w:rPr>
              <w:t xml:space="preserve"> definiuje się jako przedsiębiorstwo, które zatrudnia mniej niż 50 pracowników i którego roczny obrót lub roczna suma bilansowa nie przekracza 10 milionów EUR)</w:t>
            </w:r>
          </w:p>
          <w:p w14:paraId="15315D1E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  <w:p w14:paraId="0027AE77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średnie przedsiębiorstwo*</w:t>
            </w:r>
          </w:p>
          <w:p w14:paraId="19839FEF" w14:textId="3DB4E33B" w:rsidR="001F3ECB" w:rsidRPr="00024953" w:rsidRDefault="001F3ECB" w:rsidP="005D2311">
            <w:pPr>
              <w:tabs>
                <w:tab w:val="left" w:pos="180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b/>
                <w:bCs/>
                <w:sz w:val="16"/>
                <w:szCs w:val="16"/>
              </w:rPr>
              <w:t>średnie przedsiębiorstwo</w:t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definiuje się jako przedsiębiorstwo, które zatrudnia mniej niż 250 pracowników i którego roczny obrót nie przekracza 50 milionów EUR lub roczna suma bilansowa nie przekracza 43 milionów EUR)</w:t>
            </w:r>
          </w:p>
          <w:p w14:paraId="181FC528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  <w:p w14:paraId="0D5CBA37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jednoosobowa działalność gospodarcza*</w:t>
            </w:r>
          </w:p>
          <w:p w14:paraId="39607F30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osoba fizyczna nieprowadząca działalności gospodarczej*</w:t>
            </w:r>
          </w:p>
          <w:p w14:paraId="45FC26EA" w14:textId="77777777" w:rsidR="001F3ECB" w:rsidRPr="00024953" w:rsidRDefault="001F3ECB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inny rodzaj*</w:t>
            </w:r>
          </w:p>
        </w:tc>
      </w:tr>
    </w:tbl>
    <w:p w14:paraId="0E72E1D5" w14:textId="77777777" w:rsidR="001F3ECB" w:rsidRPr="00024953" w:rsidRDefault="001F3ECB" w:rsidP="005D2311">
      <w:pPr>
        <w:widowControl w:val="0"/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color w:val="EE0000"/>
          <w:sz w:val="16"/>
          <w:szCs w:val="16"/>
          <w:lang w:eastAsia="pl-PL"/>
        </w:rPr>
      </w:pPr>
      <w:r w:rsidRPr="00024953">
        <w:rPr>
          <w:rFonts w:ascii="Verdana" w:eastAsia="Times New Roman" w:hAnsi="Verdana" w:cs="Tahoma"/>
          <w:color w:val="EE0000"/>
          <w:sz w:val="16"/>
          <w:szCs w:val="16"/>
          <w:lang w:eastAsia="pl-PL"/>
        </w:rPr>
        <w:t>*zaznaczyć właściwe</w:t>
      </w:r>
    </w:p>
    <w:p w14:paraId="00028C9B" w14:textId="77777777" w:rsidR="007B3B7D" w:rsidRPr="00024953" w:rsidRDefault="007B3B7D" w:rsidP="005D2311">
      <w:pPr>
        <w:widowControl w:val="0"/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sz w:val="16"/>
          <w:szCs w:val="16"/>
          <w:lang w:eastAsia="pl-PL"/>
        </w:rPr>
      </w:pPr>
    </w:p>
    <w:tbl>
      <w:tblPr>
        <w:tblStyle w:val="Tabela-Siatka1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1F3ECB" w:rsidRPr="00024953" w14:paraId="1B530EBC" w14:textId="77777777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6D89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Nazwa Partnera:</w:t>
            </w:r>
          </w:p>
          <w:p w14:paraId="23CD13B6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 xml:space="preserve">w przypadku Wykonawców wspólnie ubiegają się o udzielenie </w:t>
            </w:r>
            <w:proofErr w:type="gramStart"/>
            <w:r w:rsidRPr="00024953">
              <w:rPr>
                <w:rFonts w:ascii="Verdana" w:hAnsi="Verdana" w:cs="Tahoma"/>
                <w:sz w:val="16"/>
                <w:szCs w:val="16"/>
              </w:rPr>
              <w:t xml:space="preserve">zamówienia  </w:t>
            </w:r>
            <w:r w:rsidRPr="00024953">
              <w:rPr>
                <w:rFonts w:ascii="Verdana" w:hAnsi="Verdana" w:cs="Tahoma"/>
                <w:b/>
                <w:sz w:val="16"/>
                <w:szCs w:val="16"/>
              </w:rPr>
              <w:t>(</w:t>
            </w:r>
            <w:proofErr w:type="gramEnd"/>
            <w:r w:rsidRPr="00024953">
              <w:rPr>
                <w:rFonts w:ascii="Verdana" w:hAnsi="Verdana" w:cs="Tahoma"/>
                <w:b/>
                <w:sz w:val="16"/>
                <w:szCs w:val="16"/>
              </w:rPr>
              <w:t xml:space="preserve"> UWAGA!  Niniejsze dane należy uzupełnić wyłącznie w przypadku wspólnego ubiegania się o udzielenie zamówienia publicznego przez Wykonawców)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906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3A041516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F493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Adres pocztowy: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80AC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3A69A1E1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B539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Kod pocztowy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972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B6CE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Miejscowość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E61C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69557AF3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0930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Kraj/województwo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EBF" w14:textId="77777777" w:rsidR="001F3ECB" w:rsidRPr="00024953" w:rsidRDefault="001F3ECB" w:rsidP="005D2311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1F3ECB" w:rsidRPr="00024953" w14:paraId="20AD20B1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A15C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Numer NIP: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FB2C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  <w:highlight w:val="yellow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9C06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REGON: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9899" w14:textId="77777777" w:rsidR="001F3ECB" w:rsidRPr="00024953" w:rsidRDefault="001F3ECB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  <w:tr w:rsidR="00612DB6" w:rsidRPr="00024953" w14:paraId="5F14C294" w14:textId="77777777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EA90" w14:textId="77777777" w:rsidR="00612DB6" w:rsidRPr="00024953" w:rsidRDefault="00612DB6" w:rsidP="005D2311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76" w:lineRule="auto"/>
              <w:ind w:hanging="284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t>Rodzaj Wykonawcy</w:t>
            </w:r>
          </w:p>
        </w:tc>
        <w:tc>
          <w:tcPr>
            <w:tcW w:w="6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C45A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mikroprzedsiębiorstwo*</w:t>
            </w:r>
          </w:p>
          <w:p w14:paraId="446AA476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b/>
                <w:sz w:val="16"/>
                <w:szCs w:val="16"/>
              </w:rPr>
              <w:t xml:space="preserve">mikro </w:t>
            </w:r>
            <w:proofErr w:type="gramStart"/>
            <w:r w:rsidRPr="00024953">
              <w:rPr>
                <w:rFonts w:ascii="Verdana" w:hAnsi="Verdana" w:cs="Tahoma"/>
                <w:b/>
                <w:sz w:val="16"/>
                <w:szCs w:val="16"/>
              </w:rPr>
              <w:t>przedsiębiorstwo</w:t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 definiuje</w:t>
            </w:r>
            <w:proofErr w:type="gramEnd"/>
            <w:r w:rsidRPr="00024953">
              <w:rPr>
                <w:rFonts w:ascii="Verdana" w:hAnsi="Verdana" w:cs="Tahoma"/>
                <w:sz w:val="16"/>
                <w:szCs w:val="16"/>
              </w:rPr>
              <w:t xml:space="preserve"> się jako przedsiębiorstwo, które zatrudnia mniej niż 10 pracowników i którego roczny obrót lub roczna suma bilansowa nie przekracza 2 milionów EUR</w:t>
            </w:r>
          </w:p>
          <w:p w14:paraId="4A340EC5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  <w:p w14:paraId="4A27757B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małe przedsiębiorstwo*</w:t>
            </w:r>
          </w:p>
          <w:p w14:paraId="66D2C852" w14:textId="77777777" w:rsidR="00612DB6" w:rsidRPr="00024953" w:rsidRDefault="00612DB6" w:rsidP="005D2311">
            <w:pPr>
              <w:tabs>
                <w:tab w:val="left" w:pos="180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proofErr w:type="gramStart"/>
            <w:r w:rsidRPr="00024953">
              <w:rPr>
                <w:rFonts w:ascii="Verdana" w:hAnsi="Verdana" w:cs="Tahoma"/>
                <w:b/>
                <w:sz w:val="16"/>
                <w:szCs w:val="16"/>
              </w:rPr>
              <w:t xml:space="preserve">małe </w:t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</w:t>
            </w:r>
            <w:r w:rsidRPr="00024953">
              <w:rPr>
                <w:rFonts w:ascii="Verdana" w:hAnsi="Verdana" w:cs="Tahoma"/>
                <w:b/>
                <w:bCs/>
                <w:sz w:val="16"/>
                <w:szCs w:val="16"/>
              </w:rPr>
              <w:t>przedsiębiorstwo</w:t>
            </w:r>
            <w:proofErr w:type="gramEnd"/>
            <w:r w:rsidRPr="00024953">
              <w:rPr>
                <w:rFonts w:ascii="Verdana" w:hAnsi="Verdana" w:cs="Tahoma"/>
                <w:sz w:val="16"/>
                <w:szCs w:val="16"/>
              </w:rPr>
              <w:t xml:space="preserve"> definiuje się jako przedsiębiorstwo, które zatrudnia mniej niż 50 pracowników i którego roczny obrót lub roczna suma bilansowa nie przekracza 10 milionów EUR)</w:t>
            </w:r>
          </w:p>
          <w:p w14:paraId="3F5BED6C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  <w:p w14:paraId="44B016D6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średnie przedsiębiorstwo*</w:t>
            </w:r>
          </w:p>
          <w:p w14:paraId="3268D7F9" w14:textId="77777777" w:rsidR="00612DB6" w:rsidRPr="00024953" w:rsidRDefault="00612DB6" w:rsidP="005D2311">
            <w:pPr>
              <w:tabs>
                <w:tab w:val="left" w:pos="180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b/>
                <w:bCs/>
                <w:sz w:val="16"/>
                <w:szCs w:val="16"/>
              </w:rPr>
              <w:t>średnie przedsiębiorstwo</w:t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definiuje się jako przedsiębiorstwo, które zatrudnia </w:t>
            </w:r>
            <w:r w:rsidRPr="00024953">
              <w:rPr>
                <w:rFonts w:ascii="Verdana" w:hAnsi="Verdana" w:cs="Tahoma"/>
                <w:sz w:val="16"/>
                <w:szCs w:val="16"/>
              </w:rPr>
              <w:lastRenderedPageBreak/>
              <w:t>mniej niż 250 pracowników i którego roczny obrót nie przekracza 50 milionów EUR lub roczna suma bilansowa nie przekracza 43 milionów EUR)</w:t>
            </w:r>
          </w:p>
          <w:p w14:paraId="7B324930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</w:p>
          <w:p w14:paraId="532EBF8E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jednoosobowa działalność gospodarcza*</w:t>
            </w:r>
          </w:p>
          <w:p w14:paraId="43779403" w14:textId="77777777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osoba fizyczna nieprowadząca działalności gospodarczej*</w:t>
            </w:r>
          </w:p>
          <w:p w14:paraId="17381F48" w14:textId="5D76005E" w:rsidR="00612DB6" w:rsidRPr="00024953" w:rsidRDefault="00612DB6" w:rsidP="005D2311">
            <w:pPr>
              <w:tabs>
                <w:tab w:val="center" w:pos="4536"/>
                <w:tab w:val="right" w:pos="9072"/>
              </w:tabs>
              <w:spacing w:before="120" w:after="120" w:line="276" w:lineRule="auto"/>
              <w:rPr>
                <w:rFonts w:ascii="Verdana" w:hAnsi="Verdana" w:cs="Tahoma"/>
                <w:sz w:val="16"/>
                <w:szCs w:val="16"/>
              </w:rPr>
            </w:pPr>
            <w:r w:rsidRPr="00024953">
              <w:rPr>
                <w:rFonts w:ascii="Verdana" w:hAnsi="Verdana" w:cs="Tahoma"/>
                <w:sz w:val="16"/>
                <w:szCs w:val="16"/>
              </w:rPr>
              <w:sym w:font="Wingdings" w:char="F06F"/>
            </w:r>
            <w:r w:rsidRPr="00024953">
              <w:rPr>
                <w:rFonts w:ascii="Verdana" w:hAnsi="Verdana" w:cs="Tahoma"/>
                <w:sz w:val="16"/>
                <w:szCs w:val="16"/>
              </w:rPr>
              <w:t xml:space="preserve"> inny rodzaj*</w:t>
            </w:r>
          </w:p>
        </w:tc>
      </w:tr>
    </w:tbl>
    <w:p w14:paraId="3A799529" w14:textId="77777777" w:rsidR="001F3ECB" w:rsidRPr="00024953" w:rsidRDefault="001F3ECB" w:rsidP="005D2311">
      <w:pPr>
        <w:widowControl w:val="0"/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color w:val="EE0000"/>
          <w:sz w:val="16"/>
          <w:szCs w:val="16"/>
          <w:lang w:eastAsia="pl-PL"/>
        </w:rPr>
      </w:pPr>
      <w:r w:rsidRPr="00024953">
        <w:rPr>
          <w:rFonts w:ascii="Verdana" w:eastAsia="Times New Roman" w:hAnsi="Verdana" w:cs="Tahoma"/>
          <w:color w:val="EE0000"/>
          <w:sz w:val="16"/>
          <w:szCs w:val="16"/>
          <w:lang w:eastAsia="pl-PL"/>
        </w:rPr>
        <w:t>*zaznaczyć właściwe</w:t>
      </w:r>
    </w:p>
    <w:p w14:paraId="351C0E29" w14:textId="77777777" w:rsidR="008929A7" w:rsidRPr="00024953" w:rsidRDefault="008929A7" w:rsidP="005D2311">
      <w:pPr>
        <w:spacing w:before="120" w:after="120"/>
        <w:rPr>
          <w:rFonts w:ascii="Verdana" w:eastAsia="Calibri" w:hAnsi="Verdana" w:cs="Tahoma"/>
          <w:sz w:val="16"/>
          <w:szCs w:val="16"/>
          <w:vertAlign w:val="superscript"/>
        </w:rPr>
      </w:pPr>
    </w:p>
    <w:p w14:paraId="1058072D" w14:textId="77777777" w:rsidR="008929A7" w:rsidRPr="00024953" w:rsidRDefault="008929A7" w:rsidP="005D2311">
      <w:pPr>
        <w:spacing w:before="120" w:after="120"/>
        <w:jc w:val="center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W odpowiedzi na ogłoszenie o zamówieniu publicznym na zadanie pn.</w:t>
      </w:r>
    </w:p>
    <w:p w14:paraId="12857C42" w14:textId="7AB7FF39" w:rsidR="00E5563D" w:rsidRPr="00024953" w:rsidRDefault="00E5563D" w:rsidP="005D2311">
      <w:pPr>
        <w:spacing w:before="120" w:after="120"/>
        <w:jc w:val="center"/>
        <w:rPr>
          <w:rFonts w:ascii="Verdana" w:hAnsi="Verdana" w:cs="Calibri"/>
          <w:b/>
          <w:bCs/>
          <w:i/>
          <w:color w:val="008000"/>
          <w:sz w:val="24"/>
          <w:szCs w:val="24"/>
        </w:rPr>
      </w:pPr>
      <w:r w:rsidRPr="00024953">
        <w:rPr>
          <w:rFonts w:ascii="Verdana" w:hAnsi="Verdana" w:cs="Calibri"/>
          <w:b/>
          <w:bCs/>
          <w:i/>
          <w:color w:val="008000"/>
          <w:sz w:val="24"/>
          <w:szCs w:val="24"/>
        </w:rPr>
        <w:t>„</w:t>
      </w:r>
      <w:r w:rsidR="00D75FA7" w:rsidRPr="00D75FA7">
        <w:rPr>
          <w:rFonts w:ascii="Verdana" w:hAnsi="Verdana" w:cs="Calibri"/>
          <w:b/>
          <w:bCs/>
          <w:i/>
          <w:color w:val="008000"/>
          <w:sz w:val="24"/>
          <w:szCs w:val="24"/>
        </w:rPr>
        <w:t>Dostawa wraz z montażem monitoringu wizyjnego na terenie Gminy Lubenia</w:t>
      </w:r>
      <w:r w:rsidR="0003660F">
        <w:rPr>
          <w:rFonts w:ascii="Verdana" w:hAnsi="Verdana" w:cs="Calibri"/>
          <w:b/>
          <w:bCs/>
          <w:i/>
          <w:color w:val="008000"/>
          <w:sz w:val="24"/>
          <w:szCs w:val="24"/>
        </w:rPr>
        <w:t>”</w:t>
      </w:r>
    </w:p>
    <w:p w14:paraId="34EFE187" w14:textId="7FC73861" w:rsidR="00E5563D" w:rsidRPr="00024953" w:rsidRDefault="00E5563D" w:rsidP="005D2311">
      <w:pPr>
        <w:spacing w:before="120" w:after="120"/>
        <w:jc w:val="center"/>
        <w:rPr>
          <w:rFonts w:ascii="Verdana" w:hAnsi="Verdana" w:cs="Calibri"/>
          <w:b/>
          <w:bCs/>
          <w:i/>
          <w:color w:val="008000"/>
          <w:sz w:val="20"/>
          <w:szCs w:val="20"/>
        </w:rPr>
      </w:pPr>
    </w:p>
    <w:p w14:paraId="71ABC331" w14:textId="77777777" w:rsidR="00E5563D" w:rsidRPr="00024953" w:rsidRDefault="00E5563D" w:rsidP="005D2311">
      <w:pPr>
        <w:pStyle w:val="Akapitzlist"/>
        <w:numPr>
          <w:ilvl w:val="0"/>
          <w:numId w:val="21"/>
        </w:numPr>
        <w:spacing w:before="120" w:after="120" w:line="276" w:lineRule="auto"/>
        <w:ind w:left="0"/>
        <w:contextualSpacing w:val="0"/>
        <w:jc w:val="both"/>
        <w:rPr>
          <w:rFonts w:ascii="Verdana" w:hAnsi="Verdana" w:cs="Calibri"/>
          <w:sz w:val="20"/>
        </w:rPr>
      </w:pPr>
      <w:r w:rsidRPr="00024953">
        <w:rPr>
          <w:rFonts w:ascii="Verdana" w:hAnsi="Verdana" w:cs="Calibri"/>
          <w:sz w:val="20"/>
        </w:rPr>
        <w:t xml:space="preserve">Oferujemy wykonanie zamówienia, zgodnie z wymogami Specyfikacji Warunków Zamówienia za </w:t>
      </w:r>
      <w:proofErr w:type="gramStart"/>
      <w:r w:rsidRPr="00024953">
        <w:rPr>
          <w:rFonts w:ascii="Verdana" w:hAnsi="Verdana" w:cs="Calibri"/>
          <w:sz w:val="20"/>
        </w:rPr>
        <w:t>cenę :</w:t>
      </w:r>
      <w:proofErr w:type="gramEnd"/>
    </w:p>
    <w:p w14:paraId="656C361F" w14:textId="77777777" w:rsidR="00E5563D" w:rsidRPr="00024953" w:rsidRDefault="00E5563D" w:rsidP="005D2311">
      <w:pPr>
        <w:spacing w:before="120" w:after="120"/>
        <w:jc w:val="both"/>
        <w:rPr>
          <w:rFonts w:ascii="Verdana" w:hAnsi="Verdana" w:cs="Calibri"/>
          <w:b/>
          <w:sz w:val="20"/>
          <w:szCs w:val="20"/>
        </w:rPr>
      </w:pPr>
    </w:p>
    <w:p w14:paraId="6E9943D4" w14:textId="77777777" w:rsidR="00E5563D" w:rsidRPr="00024953" w:rsidRDefault="00E5563D" w:rsidP="005D2311">
      <w:pPr>
        <w:spacing w:before="120" w:after="120"/>
        <w:jc w:val="both"/>
        <w:rPr>
          <w:rFonts w:ascii="Verdana" w:eastAsia="Calibri" w:hAnsi="Verdana" w:cs="Tahoma"/>
          <w:color w:val="000000" w:themeColor="text1"/>
          <w:sz w:val="20"/>
          <w:szCs w:val="20"/>
        </w:rPr>
      </w:pPr>
      <w:bookmarkStart w:id="0" w:name="_Hlk158885746"/>
      <w:bookmarkStart w:id="1" w:name="_Hlk127447149"/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 xml:space="preserve">brutto </w:t>
      </w: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  <w:vertAlign w:val="superscript"/>
        </w:rPr>
        <w:footnoteReference w:id="1"/>
      </w: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 xml:space="preserve"> ....................................... zł (</w:t>
      </w:r>
      <w:proofErr w:type="gramStart"/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>słownie :</w:t>
      </w:r>
      <w:proofErr w:type="gramEnd"/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 xml:space="preserve"> ....................................................................</w:t>
      </w: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br/>
        <w:t>........................................................................................................... złotych .........../100)</w:t>
      </w:r>
    </w:p>
    <w:p w14:paraId="08CC037F" w14:textId="77777777" w:rsidR="00E5563D" w:rsidRPr="00024953" w:rsidRDefault="00E5563D" w:rsidP="005D2311">
      <w:pPr>
        <w:spacing w:before="120" w:after="120"/>
        <w:jc w:val="both"/>
        <w:rPr>
          <w:rFonts w:ascii="Verdana" w:eastAsia="Calibri" w:hAnsi="Verdana" w:cs="Tahoma"/>
          <w:color w:val="000000" w:themeColor="text1"/>
          <w:sz w:val="20"/>
          <w:szCs w:val="20"/>
        </w:rPr>
      </w:pP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 xml:space="preserve">w tym: </w:t>
      </w:r>
    </w:p>
    <w:p w14:paraId="15AECCC5" w14:textId="77777777" w:rsidR="00E5563D" w:rsidRPr="00024953" w:rsidRDefault="00E5563D" w:rsidP="005D2311">
      <w:pPr>
        <w:spacing w:before="120" w:after="120"/>
        <w:jc w:val="both"/>
        <w:rPr>
          <w:rFonts w:ascii="Verdana" w:eastAsia="Calibri" w:hAnsi="Verdana" w:cs="Tahoma"/>
          <w:color w:val="000000" w:themeColor="text1"/>
          <w:sz w:val="20"/>
          <w:szCs w:val="20"/>
        </w:rPr>
      </w:pP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>netto ....................................... zł (</w:t>
      </w:r>
      <w:proofErr w:type="gramStart"/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>słownie :</w:t>
      </w:r>
      <w:proofErr w:type="gramEnd"/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 xml:space="preserve"> .......................................................................</w:t>
      </w: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br/>
        <w:t>.................................................................................................... złotych .........../100)</w:t>
      </w:r>
    </w:p>
    <w:p w14:paraId="6DF26CCB" w14:textId="77777777" w:rsidR="00E5563D" w:rsidRPr="00024953" w:rsidRDefault="00E5563D" w:rsidP="005D2311">
      <w:pPr>
        <w:spacing w:before="120" w:after="120"/>
        <w:jc w:val="both"/>
        <w:rPr>
          <w:rFonts w:ascii="Verdana" w:eastAsia="Calibri" w:hAnsi="Verdana" w:cs="Tahoma"/>
          <w:b/>
          <w:color w:val="000000" w:themeColor="text1"/>
          <w:sz w:val="20"/>
          <w:szCs w:val="20"/>
        </w:rPr>
      </w:pPr>
      <w:r w:rsidRPr="00024953">
        <w:rPr>
          <w:rFonts w:ascii="Verdana" w:eastAsia="Calibri" w:hAnsi="Verdana" w:cs="Tahoma"/>
          <w:color w:val="000000" w:themeColor="text1"/>
          <w:sz w:val="20"/>
          <w:szCs w:val="20"/>
        </w:rPr>
        <w:t xml:space="preserve">VAT (……. %) </w:t>
      </w: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>....................................... zł (</w:t>
      </w:r>
      <w:proofErr w:type="gramStart"/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>słownie :</w:t>
      </w:r>
      <w:proofErr w:type="gramEnd"/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t xml:space="preserve"> ...........................................</w:t>
      </w:r>
      <w:r w:rsidRPr="00024953">
        <w:rPr>
          <w:rFonts w:ascii="Verdana" w:eastAsia="Calibri" w:hAnsi="Verdana" w:cs="Tahoma"/>
          <w:b/>
          <w:color w:val="000000" w:themeColor="text1"/>
          <w:sz w:val="20"/>
          <w:szCs w:val="20"/>
        </w:rPr>
        <w:br/>
        <w:t>.............................................................................................................. złotych .........../100)</w:t>
      </w:r>
    </w:p>
    <w:bookmarkEnd w:id="0"/>
    <w:p w14:paraId="08448FAD" w14:textId="77777777" w:rsidR="00E5563D" w:rsidRPr="00024953" w:rsidRDefault="00E5563D" w:rsidP="005D2311">
      <w:pPr>
        <w:spacing w:before="120" w:after="120"/>
        <w:jc w:val="both"/>
        <w:rPr>
          <w:rFonts w:ascii="Verdana" w:eastAsia="Calibri" w:hAnsi="Verdana" w:cs="Tahoma"/>
          <w:color w:val="000000" w:themeColor="text1"/>
          <w:sz w:val="20"/>
          <w:szCs w:val="20"/>
        </w:rPr>
      </w:pPr>
    </w:p>
    <w:bookmarkEnd w:id="1"/>
    <w:p w14:paraId="53DB0842" w14:textId="40A237EE" w:rsidR="00E5563D" w:rsidRDefault="00E5563D" w:rsidP="005D2311">
      <w:pPr>
        <w:spacing w:before="120" w:after="120"/>
        <w:jc w:val="both"/>
        <w:rPr>
          <w:rFonts w:ascii="Verdana" w:hAnsi="Verdana" w:cs="Calibri"/>
          <w:sz w:val="20"/>
          <w:szCs w:val="20"/>
        </w:rPr>
      </w:pPr>
      <w:r w:rsidRPr="00024953">
        <w:rPr>
          <w:rFonts w:ascii="Verdana" w:hAnsi="Verdana" w:cs="Calibri"/>
          <w:sz w:val="20"/>
          <w:szCs w:val="20"/>
        </w:rPr>
        <w:t xml:space="preserve">Wynagrodzenie obejmuje wszystkie koszty związane z wykonaniem przedmiotu zamówienia, w tym te, o których </w:t>
      </w:r>
      <w:proofErr w:type="gramStart"/>
      <w:r w:rsidRPr="00024953">
        <w:rPr>
          <w:rFonts w:ascii="Verdana" w:hAnsi="Verdana" w:cs="Calibri"/>
          <w:sz w:val="20"/>
          <w:szCs w:val="20"/>
        </w:rPr>
        <w:t>mowa  w</w:t>
      </w:r>
      <w:proofErr w:type="gramEnd"/>
      <w:r w:rsidRPr="00024953">
        <w:rPr>
          <w:rFonts w:ascii="Verdana" w:hAnsi="Verdana" w:cs="Calibri"/>
          <w:sz w:val="20"/>
          <w:szCs w:val="20"/>
        </w:rPr>
        <w:t xml:space="preserve">  specyfikacji zamówienia, w najszerszym </w:t>
      </w:r>
      <w:proofErr w:type="gramStart"/>
      <w:r w:rsidRPr="00024953">
        <w:rPr>
          <w:rFonts w:ascii="Verdana" w:hAnsi="Verdana" w:cs="Calibri"/>
          <w:sz w:val="20"/>
          <w:szCs w:val="20"/>
        </w:rPr>
        <w:t>zakresie .</w:t>
      </w:r>
      <w:proofErr w:type="gramEnd"/>
      <w:r w:rsidRPr="00024953">
        <w:rPr>
          <w:rFonts w:ascii="Verdana" w:hAnsi="Verdana" w:cs="Calibri"/>
          <w:sz w:val="20"/>
          <w:szCs w:val="20"/>
        </w:rPr>
        <w:t xml:space="preserve"> </w:t>
      </w:r>
    </w:p>
    <w:p w14:paraId="45340CBE" w14:textId="3B63985C" w:rsidR="00175319" w:rsidRDefault="00175319" w:rsidP="005D2311">
      <w:pPr>
        <w:spacing w:before="120" w:after="120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W tym:</w:t>
      </w:r>
    </w:p>
    <w:p w14:paraId="767D80BC" w14:textId="77777777" w:rsidR="00175319" w:rsidRDefault="00175319" w:rsidP="005D2311">
      <w:pPr>
        <w:spacing w:before="120" w:after="120"/>
        <w:jc w:val="both"/>
        <w:rPr>
          <w:rFonts w:ascii="Verdana" w:hAnsi="Verdana" w:cs="Calibri"/>
          <w:sz w:val="20"/>
          <w:szCs w:val="20"/>
        </w:rPr>
      </w:pPr>
    </w:p>
    <w:p w14:paraId="222D2690" w14:textId="77777777" w:rsidR="00175319" w:rsidRPr="006D5659" w:rsidRDefault="00175319" w:rsidP="00175319">
      <w:pPr>
        <w:spacing w:before="120" w:after="120"/>
        <w:jc w:val="both"/>
        <w:rPr>
          <w:rFonts w:ascii="Verdana" w:hAnsi="Verdana" w:cs="Tahoma"/>
          <w:b/>
          <w:sz w:val="20"/>
          <w:szCs w:val="20"/>
        </w:rPr>
      </w:pPr>
      <w:r w:rsidRPr="006D5659">
        <w:rPr>
          <w:rFonts w:ascii="Verdana" w:hAnsi="Verdana" w:cs="Tahoma"/>
          <w:b/>
          <w:sz w:val="20"/>
          <w:szCs w:val="20"/>
        </w:rPr>
        <w:lastRenderedPageBreak/>
        <w:t>W tym:</w:t>
      </w:r>
    </w:p>
    <w:p w14:paraId="392D3329" w14:textId="77777777" w:rsidR="00175319" w:rsidRDefault="00175319" w:rsidP="00175319">
      <w:pPr>
        <w:spacing w:before="120" w:after="120"/>
        <w:jc w:val="both"/>
        <w:rPr>
          <w:rFonts w:ascii="Verdana" w:hAnsi="Verdana" w:cs="Tahoma"/>
          <w:b/>
          <w:color w:val="0070C0"/>
          <w:sz w:val="20"/>
          <w:szCs w:val="20"/>
        </w:rPr>
      </w:pPr>
      <w:r w:rsidRPr="006D5659">
        <w:rPr>
          <w:rFonts w:ascii="Verdana" w:hAnsi="Verdana" w:cs="Tahoma"/>
          <w:b/>
          <w:color w:val="0070C0"/>
          <w:sz w:val="20"/>
          <w:szCs w:val="20"/>
        </w:rPr>
        <w:t xml:space="preserve">ZAMÓWIENIE PODSTAWOWE </w:t>
      </w:r>
    </w:p>
    <w:p w14:paraId="1610855D" w14:textId="77777777" w:rsidR="00175319" w:rsidRPr="006D5659" w:rsidRDefault="00175319" w:rsidP="00175319">
      <w:pPr>
        <w:spacing w:before="120" w:after="120"/>
        <w:jc w:val="both"/>
        <w:rPr>
          <w:rFonts w:ascii="Verdana" w:hAnsi="Verdana" w:cs="Tahoma"/>
          <w:b/>
          <w:color w:val="FF0000"/>
          <w:sz w:val="20"/>
          <w:szCs w:val="20"/>
        </w:rPr>
      </w:pPr>
      <w:r w:rsidRPr="006D5659">
        <w:rPr>
          <w:rFonts w:ascii="Verdana" w:hAnsi="Verdana" w:cs="Tahoma"/>
          <w:b/>
          <w:color w:val="FF0000"/>
          <w:sz w:val="20"/>
          <w:szCs w:val="20"/>
        </w:rPr>
        <w:t>(należy uzupełnić)</w:t>
      </w:r>
    </w:p>
    <w:tbl>
      <w:tblPr>
        <w:tblW w:w="8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820"/>
        <w:gridCol w:w="2540"/>
        <w:gridCol w:w="960"/>
        <w:gridCol w:w="1560"/>
      </w:tblGrid>
      <w:tr w:rsidR="00175319" w:rsidRPr="00334882" w14:paraId="235D16D6" w14:textId="77777777" w:rsidTr="00666F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8EF9E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D4808" w14:textId="77777777" w:rsidR="00175319" w:rsidRPr="00334882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12743" w14:textId="77777777" w:rsidR="00175319" w:rsidRPr="00334882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BEC56" w14:textId="77777777" w:rsidR="00175319" w:rsidRPr="00334882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68585" w14:textId="77777777" w:rsidR="00175319" w:rsidRPr="00334882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cena brutto</w:t>
            </w:r>
          </w:p>
        </w:tc>
      </w:tr>
      <w:tr w:rsidR="00175319" w:rsidRPr="00334882" w14:paraId="4E9FB85D" w14:textId="77777777" w:rsidTr="00666F4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C936" w14:textId="77777777" w:rsidR="00175319" w:rsidRPr="00334882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02AC" w14:textId="77777777" w:rsidR="00175319" w:rsidRPr="00334882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zamówienie podstawowe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04318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ADBEB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384EF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6070A538" w14:textId="77777777" w:rsidR="00175319" w:rsidRDefault="00175319" w:rsidP="00175319">
      <w:pPr>
        <w:spacing w:before="120" w:after="120"/>
        <w:jc w:val="both"/>
        <w:rPr>
          <w:rFonts w:ascii="Verdana" w:hAnsi="Verdana" w:cs="Tahoma"/>
          <w:b/>
          <w:color w:val="0070C0"/>
          <w:sz w:val="20"/>
          <w:szCs w:val="20"/>
        </w:rPr>
      </w:pPr>
    </w:p>
    <w:p w14:paraId="5C7F4296" w14:textId="77777777" w:rsidR="00175319" w:rsidRDefault="00175319" w:rsidP="00175319">
      <w:pPr>
        <w:spacing w:before="120" w:after="120"/>
        <w:jc w:val="both"/>
        <w:rPr>
          <w:rFonts w:ascii="Verdana" w:hAnsi="Verdana" w:cs="Tahoma"/>
          <w:b/>
          <w:color w:val="0070C0"/>
          <w:sz w:val="20"/>
          <w:szCs w:val="20"/>
        </w:rPr>
      </w:pPr>
    </w:p>
    <w:p w14:paraId="192A6E41" w14:textId="42B11CAB" w:rsidR="00175319" w:rsidRPr="006D5659" w:rsidRDefault="00175319" w:rsidP="00175319">
      <w:pPr>
        <w:spacing w:before="120" w:after="120"/>
        <w:jc w:val="both"/>
        <w:rPr>
          <w:rFonts w:ascii="Verdana" w:hAnsi="Verdana" w:cs="Tahoma"/>
          <w:b/>
          <w:color w:val="0070C0"/>
          <w:sz w:val="20"/>
          <w:szCs w:val="20"/>
        </w:rPr>
      </w:pPr>
      <w:r w:rsidRPr="006D5659">
        <w:rPr>
          <w:rFonts w:ascii="Verdana" w:hAnsi="Verdana" w:cs="Tahoma"/>
          <w:b/>
          <w:color w:val="0070C0"/>
          <w:sz w:val="20"/>
          <w:szCs w:val="20"/>
        </w:rPr>
        <w:t xml:space="preserve">PRAWO OPCJI – </w:t>
      </w:r>
      <w:r>
        <w:rPr>
          <w:rFonts w:ascii="Verdana" w:hAnsi="Verdana" w:cs="Tahoma"/>
          <w:b/>
          <w:color w:val="0070C0"/>
          <w:sz w:val="20"/>
          <w:szCs w:val="20"/>
        </w:rPr>
        <w:t>2</w:t>
      </w:r>
      <w:r w:rsidRPr="006D5659">
        <w:rPr>
          <w:rFonts w:ascii="Verdana" w:hAnsi="Verdana" w:cs="Tahoma"/>
          <w:b/>
          <w:color w:val="0070C0"/>
          <w:sz w:val="20"/>
          <w:szCs w:val="20"/>
        </w:rPr>
        <w:t xml:space="preserve">0 % ZAMÓWIENIA PODSTAWOWEGO </w:t>
      </w:r>
    </w:p>
    <w:p w14:paraId="0BD46D76" w14:textId="77777777" w:rsidR="00175319" w:rsidRPr="006D5659" w:rsidRDefault="00175319" w:rsidP="00175319">
      <w:pPr>
        <w:spacing w:before="120" w:after="120"/>
        <w:jc w:val="both"/>
        <w:rPr>
          <w:rFonts w:ascii="Verdana" w:hAnsi="Verdana" w:cs="Tahoma"/>
          <w:b/>
          <w:color w:val="FF0000"/>
          <w:sz w:val="20"/>
          <w:szCs w:val="20"/>
        </w:rPr>
      </w:pPr>
      <w:bookmarkStart w:id="2" w:name="_Hlk220484966"/>
      <w:r w:rsidRPr="006D5659">
        <w:rPr>
          <w:rFonts w:ascii="Verdana" w:hAnsi="Verdana" w:cs="Tahoma"/>
          <w:b/>
          <w:color w:val="FF0000"/>
          <w:sz w:val="20"/>
          <w:szCs w:val="20"/>
        </w:rPr>
        <w:t xml:space="preserve"> (należy uzupełnić)</w:t>
      </w:r>
    </w:p>
    <w:tbl>
      <w:tblPr>
        <w:tblW w:w="8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5"/>
        <w:gridCol w:w="1194"/>
        <w:gridCol w:w="1670"/>
        <w:gridCol w:w="1985"/>
        <w:gridCol w:w="1985"/>
      </w:tblGrid>
      <w:tr w:rsidR="00175319" w:rsidRPr="007B3B7D" w14:paraId="2EC33707" w14:textId="77777777" w:rsidTr="00666F47">
        <w:trPr>
          <w:trHeight w:val="600"/>
        </w:trPr>
        <w:tc>
          <w:tcPr>
            <w:tcW w:w="1805" w:type="dxa"/>
            <w:tcBorders>
              <w:bottom w:val="single" w:sz="4" w:space="0" w:color="auto"/>
            </w:tcBorders>
            <w:noWrap/>
            <w:vAlign w:val="center"/>
            <w:hideMark/>
          </w:tcPr>
          <w:bookmarkEnd w:id="2"/>
          <w:p w14:paraId="6F780408" w14:textId="77777777" w:rsidR="00175319" w:rsidRPr="0065262B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pl-PL"/>
              </w:rPr>
            </w:pPr>
            <w:r w:rsidRPr="0065262B">
              <w:rPr>
                <w:rFonts w:ascii="Verdana" w:eastAsia="Times New Roman" w:hAnsi="Verdana" w:cs="Tahoma"/>
                <w:b/>
                <w:bCs/>
                <w:color w:val="000000"/>
                <w:sz w:val="18"/>
                <w:szCs w:val="18"/>
                <w:lang w:eastAsia="pl-PL"/>
              </w:rPr>
              <w:t>Wartość zamówienia podstawowego netto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center"/>
            <w:hideMark/>
          </w:tcPr>
          <w:p w14:paraId="6A3FA1A3" w14:textId="77777777" w:rsidR="00175319" w:rsidRPr="0065262B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5262B">
              <w:rPr>
                <w:rFonts w:ascii="Verdana" w:eastAsia="Times New Roman" w:hAnsi="Verdana" w:cs="Tahoma"/>
                <w:b/>
                <w:bCs/>
                <w:color w:val="000000"/>
                <w:sz w:val="18"/>
                <w:szCs w:val="18"/>
                <w:lang w:eastAsia="pl-PL"/>
              </w:rPr>
              <w:t>Wskaźnik opcji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center"/>
            <w:hideMark/>
          </w:tcPr>
          <w:p w14:paraId="2628D870" w14:textId="77777777" w:rsidR="00175319" w:rsidRPr="0065262B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color w:val="000000"/>
                <w:sz w:val="18"/>
                <w:szCs w:val="18"/>
                <w:lang w:eastAsia="pl-PL"/>
              </w:rPr>
              <w:t>Iloczyn</w:t>
            </w:r>
            <w:r w:rsidRPr="0065262B">
              <w:rPr>
                <w:rFonts w:ascii="Verdana" w:eastAsia="Times New Roman" w:hAnsi="Verdana" w:cs="Tahoma"/>
                <w:b/>
                <w:bCs/>
                <w:color w:val="000000"/>
                <w:sz w:val="18"/>
                <w:szCs w:val="18"/>
                <w:lang w:eastAsia="pl-PL"/>
              </w:rPr>
              <w:t xml:space="preserve"> kwoty zamówienia podstawowego i wskaźnika opcji</w:t>
            </w:r>
            <w:r>
              <w:rPr>
                <w:rFonts w:ascii="Verdana" w:eastAsia="Times New Roman" w:hAnsi="Verdana" w:cs="Tahoma"/>
                <w:b/>
                <w:bCs/>
                <w:color w:val="000000"/>
                <w:sz w:val="18"/>
                <w:szCs w:val="18"/>
                <w:lang w:eastAsia="pl-PL"/>
              </w:rPr>
              <w:t>= wartość netto opcja</w:t>
            </w:r>
          </w:p>
        </w:tc>
        <w:tc>
          <w:tcPr>
            <w:tcW w:w="1985" w:type="dxa"/>
            <w:vAlign w:val="center"/>
            <w:hideMark/>
          </w:tcPr>
          <w:p w14:paraId="0803FB96" w14:textId="77777777" w:rsidR="00175319" w:rsidRPr="0065262B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color w:val="000000"/>
                <w:sz w:val="18"/>
                <w:szCs w:val="18"/>
                <w:lang w:eastAsia="pl-PL"/>
              </w:rPr>
              <w:t>Vat opcja</w:t>
            </w:r>
          </w:p>
        </w:tc>
        <w:tc>
          <w:tcPr>
            <w:tcW w:w="1985" w:type="dxa"/>
            <w:vAlign w:val="center"/>
          </w:tcPr>
          <w:p w14:paraId="1BD75421" w14:textId="77777777" w:rsidR="00175319" w:rsidRDefault="00175319" w:rsidP="00666F47">
            <w:pPr>
              <w:spacing w:before="120" w:after="120"/>
              <w:rPr>
                <w:rFonts w:ascii="Verdana" w:eastAsia="Times New Roman" w:hAnsi="Verdana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color w:val="000000"/>
                <w:sz w:val="18"/>
                <w:szCs w:val="18"/>
                <w:lang w:eastAsia="pl-PL"/>
              </w:rPr>
              <w:t>Cena brutto opcja</w:t>
            </w:r>
          </w:p>
        </w:tc>
      </w:tr>
      <w:tr w:rsidR="00175319" w:rsidRPr="007B3B7D" w14:paraId="3311A0D3" w14:textId="77777777" w:rsidTr="00666F47">
        <w:trPr>
          <w:trHeight w:val="300"/>
        </w:trPr>
        <w:tc>
          <w:tcPr>
            <w:tcW w:w="1805" w:type="dxa"/>
            <w:tcBorders>
              <w:bottom w:val="single" w:sz="4" w:space="0" w:color="auto"/>
            </w:tcBorders>
            <w:vAlign w:val="center"/>
            <w:hideMark/>
          </w:tcPr>
          <w:p w14:paraId="1222D47F" w14:textId="77777777" w:rsidR="00175319" w:rsidRPr="007B3B7D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D3ED484" w14:textId="2DC063DD" w:rsidR="00175319" w:rsidRPr="007B3B7D" w:rsidRDefault="00175319" w:rsidP="00666F47">
            <w:pPr>
              <w:spacing w:before="120" w:after="120"/>
              <w:jc w:val="right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20%</w:t>
            </w:r>
          </w:p>
        </w:tc>
        <w:tc>
          <w:tcPr>
            <w:tcW w:w="1670" w:type="dxa"/>
            <w:noWrap/>
            <w:vAlign w:val="center"/>
            <w:hideMark/>
          </w:tcPr>
          <w:p w14:paraId="4E6BB7A0" w14:textId="77777777" w:rsidR="00175319" w:rsidRPr="007B3B7D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7B3B7D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  <w:noWrap/>
            <w:vAlign w:val="center"/>
            <w:hideMark/>
          </w:tcPr>
          <w:p w14:paraId="15704FA4" w14:textId="77777777" w:rsidR="00175319" w:rsidRPr="007B3B7D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7B3B7D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5" w:type="dxa"/>
          </w:tcPr>
          <w:p w14:paraId="10AC0A3E" w14:textId="77777777" w:rsidR="00175319" w:rsidRPr="007B3B7D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46539040" w14:textId="77777777" w:rsidR="00175319" w:rsidRPr="006D5659" w:rsidRDefault="00175319" w:rsidP="00175319">
      <w:pPr>
        <w:spacing w:before="120" w:after="120"/>
        <w:jc w:val="both"/>
        <w:rPr>
          <w:rFonts w:ascii="Verdana" w:hAnsi="Verdana" w:cs="Tahoma"/>
          <w:color w:val="0070C0"/>
          <w:sz w:val="20"/>
          <w:szCs w:val="20"/>
        </w:rPr>
      </w:pPr>
    </w:p>
    <w:p w14:paraId="0ED1B9AD" w14:textId="77777777" w:rsidR="00175319" w:rsidRPr="006D5659" w:rsidRDefault="00175319" w:rsidP="00175319">
      <w:pPr>
        <w:spacing w:before="120" w:after="120"/>
        <w:jc w:val="both"/>
        <w:rPr>
          <w:rFonts w:ascii="Verdana" w:hAnsi="Verdana" w:cs="Tahoma"/>
          <w:b/>
          <w:color w:val="0070C0"/>
          <w:sz w:val="20"/>
          <w:szCs w:val="20"/>
        </w:rPr>
      </w:pPr>
      <w:r w:rsidRPr="006D5659">
        <w:rPr>
          <w:rFonts w:ascii="Verdana" w:hAnsi="Verdana" w:cs="Tahoma"/>
          <w:b/>
          <w:color w:val="0070C0"/>
          <w:sz w:val="20"/>
          <w:szCs w:val="20"/>
        </w:rPr>
        <w:t>Na potrzeby porównania ofert</w:t>
      </w:r>
      <w:r>
        <w:rPr>
          <w:rFonts w:ascii="Verdana" w:hAnsi="Verdana" w:cs="Tahoma"/>
          <w:b/>
          <w:color w:val="0070C0"/>
          <w:sz w:val="20"/>
          <w:szCs w:val="20"/>
        </w:rPr>
        <w:t xml:space="preserve"> należy zsumować wartości z tabeli zamówienie podstawowe i z tabeli prawo opcji</w:t>
      </w:r>
      <w:r w:rsidRPr="006D5659">
        <w:rPr>
          <w:rFonts w:ascii="Verdana" w:hAnsi="Verdana" w:cs="Tahoma"/>
          <w:b/>
          <w:color w:val="0070C0"/>
          <w:sz w:val="20"/>
          <w:szCs w:val="20"/>
        </w:rPr>
        <w:t>:</w:t>
      </w:r>
    </w:p>
    <w:p w14:paraId="1ECCCDD5" w14:textId="77777777" w:rsidR="00175319" w:rsidRPr="006D5659" w:rsidRDefault="00175319" w:rsidP="00175319">
      <w:pPr>
        <w:spacing w:before="120" w:after="120"/>
        <w:jc w:val="both"/>
        <w:rPr>
          <w:rFonts w:ascii="Verdana" w:hAnsi="Verdana" w:cs="Tahoma"/>
          <w:b/>
          <w:color w:val="EE0000"/>
          <w:sz w:val="20"/>
          <w:szCs w:val="20"/>
        </w:rPr>
      </w:pPr>
      <w:r w:rsidRPr="006D5659">
        <w:rPr>
          <w:rFonts w:ascii="Verdana" w:hAnsi="Verdana" w:cs="Tahoma"/>
          <w:b/>
          <w:color w:val="EE0000"/>
          <w:sz w:val="20"/>
          <w:szCs w:val="20"/>
        </w:rPr>
        <w:t>(należy uzupełnić)</w:t>
      </w:r>
    </w:p>
    <w:tbl>
      <w:tblPr>
        <w:tblW w:w="8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820"/>
        <w:gridCol w:w="2540"/>
        <w:gridCol w:w="960"/>
        <w:gridCol w:w="1560"/>
      </w:tblGrid>
      <w:tr w:rsidR="00175319" w:rsidRPr="00334882" w14:paraId="7F2B3DE7" w14:textId="77777777" w:rsidTr="00666F4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12FC2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1F4F9" w14:textId="77777777" w:rsidR="00175319" w:rsidRPr="00334882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FE9F1" w14:textId="77777777" w:rsidR="00175319" w:rsidRPr="00334882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EBB90" w14:textId="77777777" w:rsidR="00175319" w:rsidRPr="00334882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E4434" w14:textId="77777777" w:rsidR="00175319" w:rsidRPr="00334882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cena brutto</w:t>
            </w:r>
          </w:p>
        </w:tc>
      </w:tr>
      <w:tr w:rsidR="00175319" w:rsidRPr="00334882" w14:paraId="4D4BCB15" w14:textId="77777777" w:rsidTr="00666F47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BDE8" w14:textId="77777777" w:rsidR="00175319" w:rsidRPr="00334882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31D7" w14:textId="77777777" w:rsidR="00175319" w:rsidRPr="00334882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zamówienie podstawowe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0E6A9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DCE45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EDDB1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75319" w:rsidRPr="00334882" w14:paraId="13A87337" w14:textId="77777777" w:rsidTr="00666F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C12A" w14:textId="77777777" w:rsidR="00175319" w:rsidRPr="00334882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4E9C" w14:textId="77777777" w:rsidR="00175319" w:rsidRPr="00334882" w:rsidRDefault="00175319" w:rsidP="00666F47">
            <w:pPr>
              <w:spacing w:before="120" w:after="120"/>
              <w:jc w:val="center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prawo opcji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1954E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9BAFB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733BC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175319" w:rsidRPr="00334882" w14:paraId="67188B38" w14:textId="77777777" w:rsidTr="00666F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8B622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01630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 xml:space="preserve">razem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FEF20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5879A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FE4C7" w14:textId="77777777" w:rsidR="00175319" w:rsidRPr="00334882" w:rsidRDefault="00175319" w:rsidP="00666F47">
            <w:pPr>
              <w:spacing w:before="120" w:after="120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334882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33A1D6E2" w14:textId="77777777" w:rsidR="00175319" w:rsidRDefault="00175319" w:rsidP="00175319">
      <w:pPr>
        <w:spacing w:before="120" w:after="120"/>
        <w:jc w:val="both"/>
        <w:rPr>
          <w:rFonts w:ascii="Verdana" w:hAnsi="Verdana" w:cs="Tahoma"/>
          <w:b/>
          <w:color w:val="0070C0"/>
          <w:sz w:val="20"/>
          <w:szCs w:val="20"/>
        </w:rPr>
      </w:pPr>
    </w:p>
    <w:p w14:paraId="3FBE75C3" w14:textId="77777777" w:rsidR="00175319" w:rsidRDefault="00175319" w:rsidP="005D2311">
      <w:pPr>
        <w:spacing w:before="120" w:after="120"/>
        <w:jc w:val="both"/>
        <w:rPr>
          <w:rFonts w:ascii="Verdana" w:hAnsi="Verdana" w:cs="Calibri"/>
          <w:sz w:val="20"/>
          <w:szCs w:val="20"/>
        </w:rPr>
      </w:pPr>
    </w:p>
    <w:p w14:paraId="17BF0BFA" w14:textId="77777777" w:rsidR="00024953" w:rsidRPr="00024953" w:rsidRDefault="00024953" w:rsidP="005D2311">
      <w:pPr>
        <w:spacing w:before="120" w:after="120"/>
        <w:jc w:val="both"/>
        <w:rPr>
          <w:rFonts w:ascii="Verdana" w:hAnsi="Verdana" w:cs="Calibri"/>
          <w:b/>
          <w:sz w:val="20"/>
          <w:szCs w:val="20"/>
        </w:rPr>
      </w:pPr>
    </w:p>
    <w:p w14:paraId="1DFC009D" w14:textId="77777777" w:rsidR="00334882" w:rsidRPr="00024953" w:rsidRDefault="00AC1796" w:rsidP="005D2311">
      <w:pPr>
        <w:pStyle w:val="Akapitzlist"/>
        <w:numPr>
          <w:ilvl w:val="0"/>
          <w:numId w:val="21"/>
        </w:numPr>
        <w:spacing w:before="120" w:after="120" w:line="276" w:lineRule="auto"/>
        <w:ind w:left="0"/>
        <w:contextualSpacing w:val="0"/>
        <w:jc w:val="both"/>
        <w:rPr>
          <w:rFonts w:ascii="Verdana" w:hAnsi="Verdana" w:cs="Tahoma"/>
          <w:b/>
          <w:color w:val="auto"/>
          <w:sz w:val="20"/>
        </w:rPr>
      </w:pPr>
      <w:r w:rsidRPr="00024953">
        <w:rPr>
          <w:rFonts w:ascii="Verdana" w:hAnsi="Verdana" w:cs="Tahoma"/>
          <w:b/>
          <w:color w:val="auto"/>
          <w:sz w:val="20"/>
          <w:lang w:eastAsia="pl-PL"/>
        </w:rPr>
        <w:t>Termin wykonania zamówienia:</w:t>
      </w:r>
      <w:r w:rsidRPr="00024953">
        <w:rPr>
          <w:rFonts w:ascii="Verdana" w:hAnsi="Verdana" w:cs="Tahoma"/>
          <w:bCs/>
          <w:color w:val="auto"/>
          <w:sz w:val="20"/>
          <w:lang w:eastAsia="pl-PL"/>
        </w:rPr>
        <w:t xml:space="preserve"> </w:t>
      </w:r>
    </w:p>
    <w:p w14:paraId="1F508880" w14:textId="77777777" w:rsidR="00310C96" w:rsidRPr="00024953" w:rsidRDefault="00310C96">
      <w:pPr>
        <w:numPr>
          <w:ilvl w:val="1"/>
          <w:numId w:val="69"/>
        </w:numPr>
        <w:spacing w:before="120" w:after="120"/>
        <w:ind w:left="108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Rozpoczęcie z dniem podpisania umowy,</w:t>
      </w:r>
    </w:p>
    <w:p w14:paraId="6F916420" w14:textId="36E4A414" w:rsidR="00310C96" w:rsidRPr="00024953" w:rsidRDefault="00310C96">
      <w:pPr>
        <w:numPr>
          <w:ilvl w:val="1"/>
          <w:numId w:val="69"/>
        </w:numPr>
        <w:spacing w:before="120" w:after="120"/>
        <w:ind w:left="108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 xml:space="preserve">Zakończenie: do </w:t>
      </w:r>
      <w:r w:rsidR="00D75FA7">
        <w:rPr>
          <w:rFonts w:ascii="Verdana" w:hAnsi="Verdana" w:cs="Tahoma"/>
          <w:sz w:val="20"/>
          <w:szCs w:val="20"/>
        </w:rPr>
        <w:t>2</w:t>
      </w:r>
      <w:r w:rsidRPr="00024953">
        <w:rPr>
          <w:rFonts w:ascii="Verdana" w:hAnsi="Verdana" w:cs="Tahoma"/>
          <w:sz w:val="20"/>
          <w:szCs w:val="20"/>
        </w:rPr>
        <w:t xml:space="preserve"> miesięcy od podpisania umowy</w:t>
      </w:r>
    </w:p>
    <w:p w14:paraId="6E3DBF7D" w14:textId="77777777" w:rsidR="00334882" w:rsidRDefault="00334882" w:rsidP="005D2311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Verdana" w:hAnsi="Verdana" w:cs="Tahoma"/>
          <w:b/>
          <w:color w:val="auto"/>
          <w:sz w:val="20"/>
        </w:rPr>
      </w:pPr>
    </w:p>
    <w:p w14:paraId="1E40E13E" w14:textId="77777777" w:rsidR="00175319" w:rsidRDefault="00175319" w:rsidP="005D2311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Verdana" w:hAnsi="Verdana" w:cs="Tahoma"/>
          <w:b/>
          <w:color w:val="auto"/>
          <w:sz w:val="20"/>
        </w:rPr>
      </w:pPr>
    </w:p>
    <w:p w14:paraId="3C24DCAA" w14:textId="77777777" w:rsidR="00175319" w:rsidRPr="00024953" w:rsidRDefault="00175319" w:rsidP="005D2311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Verdana" w:hAnsi="Verdana" w:cs="Tahoma"/>
          <w:b/>
          <w:color w:val="auto"/>
          <w:sz w:val="20"/>
        </w:rPr>
      </w:pPr>
    </w:p>
    <w:p w14:paraId="61451377" w14:textId="77777777" w:rsidR="001328D2" w:rsidRPr="00024953" w:rsidRDefault="001328D2" w:rsidP="005D2311">
      <w:pPr>
        <w:pStyle w:val="Akapitzlist"/>
        <w:numPr>
          <w:ilvl w:val="0"/>
          <w:numId w:val="21"/>
        </w:numPr>
        <w:spacing w:before="120" w:after="120" w:line="276" w:lineRule="auto"/>
        <w:ind w:left="0"/>
        <w:contextualSpacing w:val="0"/>
        <w:jc w:val="both"/>
        <w:rPr>
          <w:rFonts w:ascii="Verdana" w:hAnsi="Verdana" w:cs="Tahoma"/>
          <w:b/>
          <w:color w:val="auto"/>
          <w:sz w:val="20"/>
        </w:rPr>
      </w:pPr>
      <w:r w:rsidRPr="00024953">
        <w:rPr>
          <w:rFonts w:ascii="Verdana" w:hAnsi="Verdana" w:cs="Tahoma"/>
          <w:b/>
          <w:sz w:val="20"/>
          <w:lang w:eastAsia="pl-PL"/>
        </w:rPr>
        <w:lastRenderedPageBreak/>
        <w:t>Oświadczam(y</w:t>
      </w:r>
      <w:r w:rsidRPr="00024953">
        <w:rPr>
          <w:rFonts w:ascii="Verdana" w:hAnsi="Verdana" w:cs="Tahoma"/>
          <w:sz w:val="20"/>
          <w:lang w:eastAsia="pl-PL"/>
        </w:rPr>
        <w:t xml:space="preserve">), że: </w:t>
      </w:r>
    </w:p>
    <w:p w14:paraId="3208A2CF" w14:textId="77777777" w:rsidR="006F0F38" w:rsidRPr="00024953" w:rsidRDefault="006F0F38" w:rsidP="005D2311">
      <w:pPr>
        <w:pStyle w:val="Akapitzlist"/>
        <w:numPr>
          <w:ilvl w:val="1"/>
          <w:numId w:val="21"/>
        </w:numPr>
        <w:spacing w:before="120" w:after="120" w:line="276" w:lineRule="auto"/>
        <w:ind w:left="720"/>
        <w:contextualSpacing w:val="0"/>
        <w:jc w:val="both"/>
        <w:rPr>
          <w:rFonts w:ascii="Verdana" w:hAnsi="Verdana" w:cs="Tahoma"/>
          <w:color w:val="auto"/>
          <w:sz w:val="20"/>
        </w:rPr>
      </w:pPr>
      <w:r w:rsidRPr="00024953">
        <w:rPr>
          <w:rFonts w:ascii="Verdana" w:hAnsi="Verdana" w:cs="Tahoma"/>
          <w:sz w:val="20"/>
        </w:rPr>
        <w:t>Posiadamy wystarczającą wiedzę o warunkach realizacji zamówienia oraz że zdobyliśmy wszelkie informacje niezbędne do przygotowania oferty oraz zawarcia umowy i wykonania zamówienia.</w:t>
      </w:r>
    </w:p>
    <w:p w14:paraId="105AAC3B" w14:textId="77777777" w:rsidR="007152BE" w:rsidRPr="00024953" w:rsidRDefault="006F0F38" w:rsidP="005D2311">
      <w:pPr>
        <w:pStyle w:val="Akapitzlist"/>
        <w:numPr>
          <w:ilvl w:val="1"/>
          <w:numId w:val="21"/>
        </w:numPr>
        <w:spacing w:before="120" w:after="120" w:line="276" w:lineRule="auto"/>
        <w:ind w:left="720"/>
        <w:contextualSpacing w:val="0"/>
        <w:jc w:val="both"/>
        <w:rPr>
          <w:rStyle w:val="FontStyle16"/>
          <w:rFonts w:ascii="Verdana" w:hAnsi="Verdana" w:cs="Tahoma"/>
          <w:color w:val="auto"/>
        </w:rPr>
      </w:pPr>
      <w:r w:rsidRPr="00024953">
        <w:rPr>
          <w:rStyle w:val="FontStyle16"/>
          <w:rFonts w:ascii="Verdana" w:hAnsi="Verdana" w:cs="Tahoma"/>
        </w:rPr>
        <w:t>Cena ofertowa uwzględnia wszelkie koszty, okoliczności i ryzyka niezbędne do wykonania przedmiotu zamówienia dla osiągnięcia zamierzonego efektu rzeczowego, o których mowa w SWZ.</w:t>
      </w:r>
    </w:p>
    <w:p w14:paraId="773114D6" w14:textId="77777777" w:rsidR="00AB4704" w:rsidRPr="00024953" w:rsidRDefault="00AB4704" w:rsidP="005D2311">
      <w:pPr>
        <w:pStyle w:val="Akapitzlist"/>
        <w:numPr>
          <w:ilvl w:val="1"/>
          <w:numId w:val="21"/>
        </w:numPr>
        <w:spacing w:before="120" w:after="120" w:line="276" w:lineRule="auto"/>
        <w:ind w:left="720"/>
        <w:contextualSpacing w:val="0"/>
        <w:jc w:val="both"/>
        <w:rPr>
          <w:rStyle w:val="FontStyle16"/>
          <w:rFonts w:ascii="Verdana" w:hAnsi="Verdana" w:cs="Tahoma"/>
          <w:color w:val="auto"/>
        </w:rPr>
      </w:pPr>
      <w:r w:rsidRPr="00024953">
        <w:rPr>
          <w:rStyle w:val="FontStyle16"/>
          <w:rFonts w:ascii="Verdana" w:hAnsi="Verdana" w:cs="Tahoma"/>
          <w:color w:val="auto"/>
        </w:rPr>
        <w:t>Zapoznaliśmy się ze specyfikacją warunków zamówienia i nie wnosimy do niej zastrzeżeń oraz zdobyliśmy konieczne informacje potrzebne do właściwego wykonania zamówienia.</w:t>
      </w:r>
    </w:p>
    <w:p w14:paraId="629A8725" w14:textId="30F9520D" w:rsidR="00AB4704" w:rsidRPr="00024953" w:rsidRDefault="00AB4704" w:rsidP="005D2311">
      <w:pPr>
        <w:pStyle w:val="Akapitzlist"/>
        <w:numPr>
          <w:ilvl w:val="1"/>
          <w:numId w:val="21"/>
        </w:numPr>
        <w:spacing w:before="120" w:after="120" w:line="276" w:lineRule="auto"/>
        <w:ind w:left="720"/>
        <w:contextualSpacing w:val="0"/>
        <w:jc w:val="both"/>
        <w:rPr>
          <w:rStyle w:val="FontStyle16"/>
          <w:rFonts w:ascii="Verdana" w:hAnsi="Verdana" w:cs="Tahoma"/>
          <w:color w:val="auto"/>
        </w:rPr>
      </w:pPr>
      <w:r w:rsidRPr="00024953">
        <w:rPr>
          <w:rStyle w:val="FontStyle16"/>
          <w:rFonts w:ascii="Verdana" w:hAnsi="Verdana" w:cs="Tahoma"/>
          <w:color w:val="auto"/>
        </w:rPr>
        <w:t>Zawarty w specyfikacji projekt umowy został przez nas zaakceptowany i zobowiązujemy się w przypadku wybrania naszej oferty do zawarcia umowy na wyżej wymienionych warunkach w miejscu i terminie wyznaczonym przez Zamawiającego</w:t>
      </w:r>
    </w:p>
    <w:p w14:paraId="78244DFF" w14:textId="0909B649" w:rsidR="00A8762C" w:rsidRPr="00024953" w:rsidRDefault="00AB4704" w:rsidP="005D2311">
      <w:pPr>
        <w:pStyle w:val="Akapitzlist"/>
        <w:numPr>
          <w:ilvl w:val="0"/>
          <w:numId w:val="21"/>
        </w:numPr>
        <w:spacing w:before="120" w:after="120" w:line="276" w:lineRule="auto"/>
        <w:ind w:left="0"/>
        <w:contextualSpacing w:val="0"/>
        <w:jc w:val="both"/>
        <w:rPr>
          <w:rFonts w:ascii="Verdana" w:hAnsi="Verdana" w:cs="Tahoma"/>
          <w:b/>
          <w:sz w:val="20"/>
        </w:rPr>
      </w:pPr>
      <w:r w:rsidRPr="00024953">
        <w:rPr>
          <w:rFonts w:ascii="Verdana" w:hAnsi="Verdana" w:cs="Tahoma"/>
          <w:sz w:val="20"/>
        </w:rPr>
        <w:t xml:space="preserve">Stosownie do art. 225 ust. 2 ustawy </w:t>
      </w:r>
      <w:proofErr w:type="spellStart"/>
      <w:r w:rsidRPr="00024953">
        <w:rPr>
          <w:rFonts w:ascii="Verdana" w:hAnsi="Verdana" w:cs="Tahoma"/>
          <w:sz w:val="20"/>
        </w:rPr>
        <w:t>Pzp</w:t>
      </w:r>
      <w:proofErr w:type="spellEnd"/>
      <w:r w:rsidRPr="00024953">
        <w:rPr>
          <w:rFonts w:ascii="Verdana" w:hAnsi="Verdana" w:cs="Tahoma"/>
          <w:sz w:val="20"/>
        </w:rPr>
        <w:t xml:space="preserve"> oświadczam/y, że jeżeli Wykonawca złożył ofertę, której wybór prowadziłby do powstania u Zamawiającego obowiązku podatkowego zgodnie z ustawą z dnia 11 marca 2004 r. o podatku od towarów i usług (Dz. U. z 2023 r. poz. 1570, z </w:t>
      </w:r>
      <w:proofErr w:type="spellStart"/>
      <w:r w:rsidRPr="00024953">
        <w:rPr>
          <w:rFonts w:ascii="Verdana" w:hAnsi="Verdana" w:cs="Tahoma"/>
          <w:sz w:val="20"/>
        </w:rPr>
        <w:t>późn</w:t>
      </w:r>
      <w:proofErr w:type="spellEnd"/>
      <w:r w:rsidRPr="00024953">
        <w:rPr>
          <w:rFonts w:ascii="Verdana" w:hAnsi="Verdana" w:cs="Tahoma"/>
          <w:sz w:val="20"/>
        </w:rPr>
        <w:t>. zm.), dla celów zastosowania kryterium ceny Zamawiający doliczy do przedstawionej w tej ofercie ceny kwotę podatku od towarów i usług, którą miałby obowiązek rozliczyć.</w:t>
      </w:r>
    </w:p>
    <w:p w14:paraId="45B387E1" w14:textId="77777777" w:rsidR="00AB4704" w:rsidRPr="00024953" w:rsidRDefault="00AB4704" w:rsidP="005D2311">
      <w:pPr>
        <w:pStyle w:val="numerowanie"/>
        <w:spacing w:before="120" w:after="120"/>
        <w:rPr>
          <w:rFonts w:ascii="Verdana" w:hAnsi="Verdana" w:cs="Tahoma"/>
          <w:sz w:val="20"/>
          <w:szCs w:val="20"/>
        </w:rPr>
      </w:pPr>
    </w:p>
    <w:p w14:paraId="61EEAE8A" w14:textId="4DAA4670" w:rsidR="00AB4704" w:rsidRPr="00024953" w:rsidRDefault="00AB4704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W związku z wystąpieniem takiego przypadku w ofercie, Wykonawca ma obowiązek</w:t>
      </w:r>
      <w:r w:rsidR="00EC2AB9" w:rsidRPr="00024953">
        <w:rPr>
          <w:rFonts w:ascii="Verdana" w:hAnsi="Verdana" w:cs="Tahoma"/>
          <w:sz w:val="20"/>
          <w:szCs w:val="20"/>
        </w:rPr>
        <w:t xml:space="preserve"> </w:t>
      </w:r>
      <w:r w:rsidRPr="00024953">
        <w:rPr>
          <w:rFonts w:ascii="Verdana" w:hAnsi="Verdana" w:cs="Tahoma"/>
          <w:sz w:val="20"/>
          <w:szCs w:val="20"/>
        </w:rPr>
        <w:t xml:space="preserve">poinformowania Zamawiającego, </w:t>
      </w:r>
      <w:r w:rsidR="00EC2AB9" w:rsidRPr="00024953">
        <w:rPr>
          <w:rFonts w:ascii="Verdana" w:hAnsi="Verdana" w:cs="Tahoma"/>
          <w:sz w:val="20"/>
          <w:szCs w:val="20"/>
        </w:rPr>
        <w:t>czy</w:t>
      </w:r>
      <w:r w:rsidRPr="00024953">
        <w:rPr>
          <w:rFonts w:ascii="Verdana" w:hAnsi="Verdana" w:cs="Tahoma"/>
          <w:sz w:val="20"/>
          <w:szCs w:val="20"/>
        </w:rPr>
        <w:t xml:space="preserve"> wybór jego oferty będzie prowadził do powstania u Zamawiającego obowiązku podatkowego; </w:t>
      </w:r>
    </w:p>
    <w:p w14:paraId="1CAAD3B4" w14:textId="6891B6A6" w:rsidR="00AB4704" w:rsidRPr="00024953" w:rsidRDefault="00A34AF4" w:rsidP="005D2311">
      <w:pPr>
        <w:pStyle w:val="numerowanie"/>
        <w:spacing w:before="120" w:after="120"/>
        <w:ind w:left="36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  <w:r w:rsidR="00AB4704" w:rsidRPr="00024953">
        <w:rPr>
          <w:rFonts w:ascii="Verdana" w:hAnsi="Verdana" w:cs="Tahoma"/>
          <w:sz w:val="20"/>
          <w:szCs w:val="20"/>
        </w:rPr>
        <w:t>wybór oferty nie będzie prowadzić do powstania u Zamawiającego obowiązku podatkowego.</w:t>
      </w:r>
    </w:p>
    <w:p w14:paraId="5929F081" w14:textId="77777777" w:rsidR="00AB4704" w:rsidRPr="00024953" w:rsidRDefault="00AB4704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6088659F" w14:textId="19EE5DD0" w:rsidR="00AB4704" w:rsidRPr="00024953" w:rsidRDefault="00A34AF4" w:rsidP="005D2311">
      <w:pPr>
        <w:pStyle w:val="numerowanie"/>
        <w:spacing w:before="120" w:after="120"/>
        <w:ind w:left="36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  <w:r w:rsidR="00AB4704" w:rsidRPr="00024953">
        <w:rPr>
          <w:rFonts w:ascii="Verdana" w:hAnsi="Verdana" w:cs="Tahoma"/>
          <w:sz w:val="20"/>
          <w:szCs w:val="20"/>
        </w:rPr>
        <w:t xml:space="preserve">wybór oferty będzie prowadzić do powstania u Zamawiającego obowiązku podatkowego </w:t>
      </w:r>
    </w:p>
    <w:p w14:paraId="469B5444" w14:textId="755E4DF4" w:rsidR="00AB4704" w:rsidRPr="00024953" w:rsidRDefault="00AB4704" w:rsidP="005D2311">
      <w:pPr>
        <w:pStyle w:val="numerowanie"/>
        <w:spacing w:before="120" w:after="120"/>
        <w:rPr>
          <w:rFonts w:ascii="Verdana" w:hAnsi="Verdana" w:cs="Tahoma"/>
          <w:i/>
          <w:color w:val="EE0000"/>
          <w:sz w:val="16"/>
          <w:szCs w:val="16"/>
          <w:lang w:eastAsia="ar-SA"/>
        </w:rPr>
      </w:pPr>
      <w:r w:rsidRPr="00024953">
        <w:rPr>
          <w:rFonts w:ascii="Verdana" w:hAnsi="Verdana" w:cs="Tahoma"/>
          <w:b/>
          <w:i/>
          <w:color w:val="EE0000"/>
          <w:sz w:val="16"/>
          <w:szCs w:val="16"/>
          <w:lang w:eastAsia="ar-SA"/>
        </w:rPr>
        <w:t xml:space="preserve">Zaznaczyć właściwe (jedno) pole </w:t>
      </w:r>
      <w:r w:rsidRPr="00024953">
        <w:rPr>
          <w:rFonts w:ascii="Verdana" w:hAnsi="Verdana" w:cs="Tahoma"/>
          <w:i/>
          <w:color w:val="EE0000"/>
          <w:sz w:val="16"/>
          <w:szCs w:val="16"/>
          <w:lang w:eastAsia="ar-SA"/>
        </w:rPr>
        <w:t xml:space="preserve">znakiem </w:t>
      </w:r>
      <w:r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instrText xml:space="preserve"> FORMCHECKBOX </w:instrText>
      </w:r>
      <w:r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</w:r>
      <w:r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fldChar w:fldCharType="separate"/>
      </w:r>
      <w:r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fldChar w:fldCharType="end"/>
      </w:r>
      <w:r w:rsidRPr="00024953">
        <w:rPr>
          <w:rFonts w:ascii="Verdana" w:hAnsi="Verdana" w:cs="Tahoma"/>
          <w:i/>
          <w:color w:val="EE0000"/>
          <w:sz w:val="16"/>
          <w:szCs w:val="16"/>
          <w:lang w:eastAsia="ar-SA"/>
        </w:rPr>
        <w:t>,</w:t>
      </w:r>
    </w:p>
    <w:p w14:paraId="08507DE6" w14:textId="77777777" w:rsidR="00AB4704" w:rsidRPr="00024953" w:rsidRDefault="00AB4704" w:rsidP="005D2311">
      <w:pPr>
        <w:pStyle w:val="numerowanie"/>
        <w:spacing w:before="120" w:after="120"/>
        <w:rPr>
          <w:rFonts w:ascii="Verdana" w:hAnsi="Verdana" w:cs="Tahoma"/>
          <w:sz w:val="20"/>
          <w:szCs w:val="20"/>
        </w:rPr>
      </w:pPr>
    </w:p>
    <w:p w14:paraId="4FFC8F24" w14:textId="77777777" w:rsidR="00AB4704" w:rsidRPr="00024953" w:rsidRDefault="00AB4704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wskazania nazwy (rodzaju) towaru lub usługi, których dostawa lub świadczenie będą prowadziły do powstania obowiązku podatkowego; ………………………………………………………… (nazwa – rodzaj)</w:t>
      </w:r>
    </w:p>
    <w:p w14:paraId="2FB223BD" w14:textId="77777777" w:rsidR="00AB4704" w:rsidRPr="00024953" w:rsidRDefault="00AB4704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270C3B23" w14:textId="77777777" w:rsidR="00AB4704" w:rsidRPr="00024953" w:rsidRDefault="00AB4704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 xml:space="preserve">wskazania wartości towaru lub usługi objętego obowiązkiem podatkowym Zamawiającego, bez kwoty podatku; …………………………………………… (wartość towaru lub usługi) </w:t>
      </w:r>
    </w:p>
    <w:p w14:paraId="26B6952D" w14:textId="77777777" w:rsidR="00AB4704" w:rsidRPr="00024953" w:rsidRDefault="00AB4704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1B456623" w14:textId="77777777" w:rsidR="00AB4704" w:rsidRPr="00024953" w:rsidRDefault="00AB4704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wskazania stawki podatku od towarów i usług, która zgodnie z wiedzą Wykonawcy, będzie miała zastosowanie; ……………………………………. (wskazanie stawki podatku od towaru i usługi).</w:t>
      </w:r>
    </w:p>
    <w:p w14:paraId="50A8927C" w14:textId="77777777" w:rsidR="00AB4704" w:rsidRPr="00024953" w:rsidRDefault="00AB4704" w:rsidP="005D2311">
      <w:pPr>
        <w:pStyle w:val="WW-Tekstpodstawowy2"/>
        <w:overflowPunct w:val="0"/>
        <w:autoSpaceDE w:val="0"/>
        <w:autoSpaceDN w:val="0"/>
        <w:adjustRightInd w:val="0"/>
        <w:spacing w:before="120" w:after="120" w:line="276" w:lineRule="auto"/>
        <w:ind w:left="66"/>
        <w:rPr>
          <w:rFonts w:ascii="Verdana" w:hAnsi="Verdana" w:cs="Tahoma"/>
          <w:i/>
          <w:sz w:val="20"/>
        </w:rPr>
      </w:pPr>
    </w:p>
    <w:p w14:paraId="098DA9D3" w14:textId="0494A9AC" w:rsidR="00A34AF4" w:rsidRPr="005905F2" w:rsidRDefault="00A34AF4" w:rsidP="005D2311">
      <w:pPr>
        <w:pStyle w:val="Akapitzlist"/>
        <w:numPr>
          <w:ilvl w:val="0"/>
          <w:numId w:val="21"/>
        </w:numPr>
        <w:spacing w:before="120" w:after="120" w:line="276" w:lineRule="auto"/>
        <w:ind w:left="0"/>
        <w:contextualSpacing w:val="0"/>
        <w:jc w:val="both"/>
        <w:rPr>
          <w:rFonts w:ascii="Verdana" w:hAnsi="Verdana" w:cs="Calibri"/>
          <w:b/>
          <w:bCs/>
          <w:color w:val="auto"/>
          <w:sz w:val="20"/>
        </w:rPr>
      </w:pPr>
      <w:r w:rsidRPr="005905F2">
        <w:rPr>
          <w:rFonts w:ascii="Verdana" w:hAnsi="Verdana" w:cs="Calibri"/>
          <w:b/>
          <w:bCs/>
          <w:color w:val="auto"/>
          <w:sz w:val="20"/>
        </w:rPr>
        <w:t xml:space="preserve">Zobowiązujemy się do udzielenia gwarancji i rękojmi na wykonane roboty </w:t>
      </w:r>
      <w:proofErr w:type="gramStart"/>
      <w:r w:rsidRPr="005905F2">
        <w:rPr>
          <w:rFonts w:ascii="Verdana" w:hAnsi="Verdana" w:cs="Calibri"/>
          <w:b/>
          <w:bCs/>
          <w:color w:val="auto"/>
          <w:sz w:val="20"/>
        </w:rPr>
        <w:t xml:space="preserve">budowlane </w:t>
      </w:r>
      <w:r w:rsidR="005905F2" w:rsidRPr="005905F2">
        <w:rPr>
          <w:rFonts w:ascii="Verdana" w:hAnsi="Verdana" w:cs="Calibri"/>
          <w:b/>
          <w:bCs/>
          <w:color w:val="auto"/>
          <w:sz w:val="20"/>
        </w:rPr>
        <w:t>,</w:t>
      </w:r>
      <w:proofErr w:type="gramEnd"/>
      <w:r w:rsidR="005905F2" w:rsidRPr="005905F2">
        <w:rPr>
          <w:rFonts w:ascii="Verdana" w:hAnsi="Verdana" w:cs="Calibri"/>
          <w:b/>
          <w:bCs/>
          <w:color w:val="auto"/>
          <w:sz w:val="20"/>
        </w:rPr>
        <w:t xml:space="preserve"> </w:t>
      </w:r>
      <w:proofErr w:type="gramStart"/>
      <w:r w:rsidR="005905F2" w:rsidRPr="005905F2">
        <w:rPr>
          <w:rFonts w:ascii="Verdana" w:hAnsi="Verdana" w:cs="Calibri"/>
          <w:b/>
          <w:bCs/>
          <w:color w:val="auto"/>
          <w:sz w:val="20"/>
        </w:rPr>
        <w:t xml:space="preserve">instalacje, </w:t>
      </w:r>
      <w:r w:rsidRPr="005905F2">
        <w:rPr>
          <w:rFonts w:ascii="Verdana" w:hAnsi="Verdana" w:cs="Calibri"/>
          <w:b/>
          <w:bCs/>
          <w:color w:val="auto"/>
          <w:sz w:val="20"/>
        </w:rPr>
        <w:t xml:space="preserve"> zastosowane</w:t>
      </w:r>
      <w:proofErr w:type="gramEnd"/>
      <w:r w:rsidRPr="005905F2">
        <w:rPr>
          <w:rFonts w:ascii="Verdana" w:hAnsi="Verdana" w:cs="Calibri"/>
          <w:b/>
          <w:bCs/>
          <w:color w:val="auto"/>
          <w:sz w:val="20"/>
        </w:rPr>
        <w:t xml:space="preserve"> urządzenia i materiały będące przedmiotem zamówienia w tym wbudowane wyroby i urządzenia na </w:t>
      </w:r>
      <w:proofErr w:type="gramStart"/>
      <w:r w:rsidRPr="005905F2">
        <w:rPr>
          <w:rFonts w:ascii="Verdana" w:hAnsi="Verdana" w:cs="Calibri"/>
          <w:b/>
          <w:bCs/>
          <w:color w:val="auto"/>
          <w:sz w:val="20"/>
        </w:rPr>
        <w:t xml:space="preserve">okres </w:t>
      </w:r>
      <w:r w:rsidR="005905F2" w:rsidRPr="005905F2">
        <w:rPr>
          <w:rFonts w:ascii="Verdana" w:hAnsi="Verdana" w:cs="Calibri"/>
          <w:b/>
          <w:bCs/>
          <w:color w:val="auto"/>
          <w:sz w:val="20"/>
        </w:rPr>
        <w:t>:</w:t>
      </w:r>
      <w:proofErr w:type="gramEnd"/>
    </w:p>
    <w:p w14:paraId="401E20BD" w14:textId="77777777" w:rsidR="005905F2" w:rsidRPr="005905F2" w:rsidRDefault="005905F2" w:rsidP="005905F2">
      <w:pPr>
        <w:spacing w:before="120" w:after="120"/>
        <w:jc w:val="both"/>
        <w:rPr>
          <w:rFonts w:ascii="Verdana" w:hAnsi="Verdana" w:cs="Calibri"/>
          <w:b/>
          <w:bCs/>
          <w:sz w:val="20"/>
        </w:rPr>
      </w:pPr>
    </w:p>
    <w:p w14:paraId="1E6A4ED8" w14:textId="62CEBBAE" w:rsidR="005905F2" w:rsidRPr="005905F2" w:rsidRDefault="005905F2">
      <w:pPr>
        <w:pStyle w:val="Akapitzlist"/>
        <w:numPr>
          <w:ilvl w:val="0"/>
          <w:numId w:val="131"/>
        </w:numPr>
        <w:spacing w:before="120" w:after="120" w:line="276" w:lineRule="auto"/>
        <w:contextualSpacing w:val="0"/>
        <w:jc w:val="both"/>
        <w:rPr>
          <w:rFonts w:ascii="Verdana" w:hAnsi="Verdana" w:cs="Calibri"/>
          <w:b/>
          <w:bCs/>
          <w:color w:val="auto"/>
          <w:sz w:val="20"/>
        </w:rPr>
      </w:pPr>
      <w:r w:rsidRPr="005905F2">
        <w:rPr>
          <w:rFonts w:ascii="Verdana" w:hAnsi="Verdana" w:cs="Tahoma"/>
          <w:b/>
          <w:sz w:val="20"/>
        </w:rPr>
        <w:t>w przedziale od 60 miesięcy (termin minimalny) do 84 miesięcy (termin maksymalny</w:t>
      </w:r>
      <w:r w:rsidRPr="005905F2">
        <w:rPr>
          <w:rFonts w:ascii="Verdana" w:hAnsi="Verdana" w:cs="Tahoma"/>
          <w:bCs/>
          <w:sz w:val="20"/>
        </w:rPr>
        <w:t xml:space="preserve">) na wykonane roboty </w:t>
      </w:r>
      <w:proofErr w:type="gramStart"/>
      <w:r w:rsidRPr="005905F2">
        <w:rPr>
          <w:rFonts w:ascii="Verdana" w:hAnsi="Verdana" w:cs="Tahoma"/>
          <w:bCs/>
          <w:sz w:val="20"/>
        </w:rPr>
        <w:t>i  instalacje</w:t>
      </w:r>
      <w:proofErr w:type="gramEnd"/>
      <w:r w:rsidRPr="005905F2">
        <w:t xml:space="preserve"> </w:t>
      </w:r>
      <w:proofErr w:type="spellStart"/>
      <w:r w:rsidRPr="005905F2">
        <w:t>tj</w:t>
      </w:r>
      <w:proofErr w:type="spellEnd"/>
      <w:r w:rsidRPr="005905F2">
        <w:t xml:space="preserve"> </w:t>
      </w:r>
      <w:r w:rsidRPr="005905F2">
        <w:rPr>
          <w:rFonts w:ascii="Verdana" w:hAnsi="Verdana" w:cs="Tahoma"/>
          <w:bCs/>
          <w:sz w:val="20"/>
        </w:rPr>
        <w:t>na całość zainstalowanych systemów liczonej od daty podpisania protokołu odbioru – udzielam ……………………….</w:t>
      </w:r>
      <w:r w:rsidRPr="005905F2">
        <w:rPr>
          <w:rFonts w:ascii="Verdana" w:hAnsi="Verdana" w:cs="Calibri"/>
          <w:b/>
          <w:bCs/>
          <w:color w:val="EE0000"/>
          <w:sz w:val="20"/>
        </w:rPr>
        <w:t xml:space="preserve"> wskazać długość oferowanego okresu w miesiącach w tym min. 60 m-</w:t>
      </w:r>
      <w:proofErr w:type="spellStart"/>
      <w:proofErr w:type="gramStart"/>
      <w:r w:rsidRPr="005905F2">
        <w:rPr>
          <w:rFonts w:ascii="Verdana" w:hAnsi="Verdana" w:cs="Calibri"/>
          <w:b/>
          <w:bCs/>
          <w:color w:val="EE0000"/>
          <w:sz w:val="20"/>
        </w:rPr>
        <w:t>cy</w:t>
      </w:r>
      <w:proofErr w:type="spellEnd"/>
      <w:r w:rsidRPr="005905F2">
        <w:rPr>
          <w:rFonts w:ascii="Verdana" w:hAnsi="Verdana" w:cs="Calibri"/>
          <w:b/>
          <w:bCs/>
          <w:color w:val="EE0000"/>
          <w:sz w:val="20"/>
        </w:rPr>
        <w:t xml:space="preserve"> ,</w:t>
      </w:r>
      <w:proofErr w:type="gramEnd"/>
      <w:r w:rsidRPr="005905F2">
        <w:rPr>
          <w:rFonts w:ascii="Verdana" w:hAnsi="Verdana" w:cs="Calibri"/>
          <w:b/>
          <w:bCs/>
          <w:color w:val="EE0000"/>
          <w:sz w:val="20"/>
        </w:rPr>
        <w:t xml:space="preserve"> max 84 m-ce</w:t>
      </w:r>
      <w:r w:rsidRPr="005905F2">
        <w:rPr>
          <w:rFonts w:ascii="Verdana" w:hAnsi="Verdana" w:cs="Calibri"/>
          <w:b/>
          <w:bCs/>
          <w:color w:val="auto"/>
          <w:sz w:val="20"/>
        </w:rPr>
        <w:t>).</w:t>
      </w:r>
    </w:p>
    <w:p w14:paraId="2B942C7F" w14:textId="6F5192AE" w:rsidR="005905F2" w:rsidRPr="005905F2" w:rsidRDefault="005905F2" w:rsidP="005905F2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Verdana" w:hAnsi="Verdana" w:cs="Tahoma"/>
          <w:bCs/>
          <w:sz w:val="20"/>
        </w:rPr>
      </w:pPr>
      <w:r w:rsidRPr="005905F2">
        <w:rPr>
          <w:rFonts w:ascii="Verdana" w:hAnsi="Verdana" w:cs="Calibri"/>
          <w:b/>
          <w:bCs/>
          <w:color w:val="EE0000"/>
          <w:sz w:val="16"/>
          <w:szCs w:val="16"/>
        </w:rPr>
        <w:t xml:space="preserve">* </w:t>
      </w:r>
      <w:proofErr w:type="gramStart"/>
      <w:r w:rsidRPr="005905F2">
        <w:rPr>
          <w:rFonts w:ascii="Verdana" w:hAnsi="Verdana" w:cs="Calibri"/>
          <w:b/>
          <w:bCs/>
          <w:color w:val="EE0000"/>
          <w:sz w:val="16"/>
          <w:szCs w:val="16"/>
        </w:rPr>
        <w:t>( Uzupełnić</w:t>
      </w:r>
      <w:proofErr w:type="gramEnd"/>
      <w:r w:rsidRPr="005905F2">
        <w:rPr>
          <w:rFonts w:ascii="Verdana" w:hAnsi="Verdana" w:cs="Calibri"/>
          <w:b/>
          <w:bCs/>
          <w:color w:val="EE0000"/>
          <w:sz w:val="16"/>
          <w:szCs w:val="16"/>
        </w:rPr>
        <w:t xml:space="preserve"> )</w:t>
      </w:r>
    </w:p>
    <w:p w14:paraId="3327B63F" w14:textId="77777777" w:rsidR="005905F2" w:rsidRPr="005905F2" w:rsidRDefault="005905F2" w:rsidP="005905F2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Verdana" w:hAnsi="Verdana" w:cs="Tahoma"/>
          <w:bCs/>
          <w:sz w:val="20"/>
        </w:rPr>
      </w:pPr>
    </w:p>
    <w:p w14:paraId="1DF7561B" w14:textId="77777777" w:rsidR="005905F2" w:rsidRPr="005905F2" w:rsidRDefault="005905F2">
      <w:pPr>
        <w:pStyle w:val="Akapitzlist"/>
        <w:numPr>
          <w:ilvl w:val="0"/>
          <w:numId w:val="131"/>
        </w:numPr>
        <w:spacing w:before="120" w:after="120" w:line="276" w:lineRule="auto"/>
        <w:contextualSpacing w:val="0"/>
        <w:jc w:val="both"/>
        <w:rPr>
          <w:rFonts w:ascii="Verdana" w:hAnsi="Verdana" w:cs="Calibri"/>
          <w:b/>
          <w:bCs/>
          <w:color w:val="auto"/>
          <w:sz w:val="20"/>
        </w:rPr>
      </w:pPr>
      <w:r w:rsidRPr="005905F2">
        <w:rPr>
          <w:rFonts w:ascii="Verdana" w:hAnsi="Verdana" w:cs="Tahoma"/>
          <w:b/>
          <w:sz w:val="20"/>
        </w:rPr>
        <w:t>w przedziale od 36 miesięcy (termin minimalny) do 60 miesięcy (termin maksymalny</w:t>
      </w:r>
      <w:r w:rsidRPr="005905F2">
        <w:rPr>
          <w:rFonts w:ascii="Verdana" w:hAnsi="Verdana" w:cs="Tahoma"/>
          <w:bCs/>
          <w:sz w:val="20"/>
        </w:rPr>
        <w:t xml:space="preserve">) na dostarczony </w:t>
      </w:r>
      <w:proofErr w:type="gramStart"/>
      <w:r w:rsidRPr="005905F2">
        <w:rPr>
          <w:rFonts w:ascii="Verdana" w:hAnsi="Verdana" w:cs="Tahoma"/>
          <w:bCs/>
          <w:sz w:val="20"/>
        </w:rPr>
        <w:t>sprzęt</w:t>
      </w:r>
      <w:r w:rsidRPr="005905F2">
        <w:t xml:space="preserve">  </w:t>
      </w:r>
      <w:r w:rsidRPr="005905F2">
        <w:rPr>
          <w:rFonts w:ascii="Verdana" w:hAnsi="Verdana" w:cs="Tahoma"/>
          <w:bCs/>
          <w:sz w:val="20"/>
        </w:rPr>
        <w:t>na</w:t>
      </w:r>
      <w:proofErr w:type="gramEnd"/>
      <w:r w:rsidRPr="005905F2">
        <w:rPr>
          <w:rFonts w:ascii="Verdana" w:hAnsi="Verdana" w:cs="Tahoma"/>
          <w:bCs/>
          <w:sz w:val="20"/>
        </w:rPr>
        <w:t xml:space="preserve"> wszystkie urządzenia, liczonej od daty podpisania protokołu odbioru   – udzielam ……………………….</w:t>
      </w:r>
      <w:r w:rsidRPr="005905F2">
        <w:rPr>
          <w:rFonts w:ascii="Verdana" w:hAnsi="Verdana" w:cs="Calibri"/>
          <w:b/>
          <w:bCs/>
          <w:color w:val="EE0000"/>
          <w:sz w:val="20"/>
        </w:rPr>
        <w:t xml:space="preserve"> wskazać długość oferowanego okresu w miesiącach w tym min. 36 m-</w:t>
      </w:r>
      <w:proofErr w:type="spellStart"/>
      <w:proofErr w:type="gramStart"/>
      <w:r w:rsidRPr="005905F2">
        <w:rPr>
          <w:rFonts w:ascii="Verdana" w:hAnsi="Verdana" w:cs="Calibri"/>
          <w:b/>
          <w:bCs/>
          <w:color w:val="EE0000"/>
          <w:sz w:val="20"/>
        </w:rPr>
        <w:t>cy</w:t>
      </w:r>
      <w:proofErr w:type="spellEnd"/>
      <w:r w:rsidRPr="005905F2">
        <w:rPr>
          <w:rFonts w:ascii="Verdana" w:hAnsi="Verdana" w:cs="Calibri"/>
          <w:b/>
          <w:bCs/>
          <w:color w:val="EE0000"/>
          <w:sz w:val="20"/>
        </w:rPr>
        <w:t xml:space="preserve"> ,</w:t>
      </w:r>
      <w:proofErr w:type="gramEnd"/>
      <w:r w:rsidRPr="005905F2">
        <w:rPr>
          <w:rFonts w:ascii="Verdana" w:hAnsi="Verdana" w:cs="Calibri"/>
          <w:b/>
          <w:bCs/>
          <w:color w:val="EE0000"/>
          <w:sz w:val="20"/>
        </w:rPr>
        <w:t xml:space="preserve"> max 60 m-ce</w:t>
      </w:r>
      <w:r w:rsidRPr="005905F2">
        <w:rPr>
          <w:rFonts w:ascii="Verdana" w:hAnsi="Verdana" w:cs="Calibri"/>
          <w:b/>
          <w:bCs/>
          <w:color w:val="auto"/>
          <w:sz w:val="20"/>
        </w:rPr>
        <w:t>).</w:t>
      </w:r>
    </w:p>
    <w:p w14:paraId="34AF0321" w14:textId="77777777" w:rsidR="005905F2" w:rsidRDefault="005905F2" w:rsidP="005905F2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Verdana" w:hAnsi="Verdana" w:cs="Tahoma"/>
          <w:bCs/>
          <w:sz w:val="20"/>
        </w:rPr>
      </w:pPr>
      <w:r w:rsidRPr="005905F2">
        <w:rPr>
          <w:rFonts w:ascii="Verdana" w:hAnsi="Verdana" w:cs="Calibri"/>
          <w:b/>
          <w:bCs/>
          <w:color w:val="EE0000"/>
          <w:sz w:val="16"/>
          <w:szCs w:val="16"/>
        </w:rPr>
        <w:t xml:space="preserve">* </w:t>
      </w:r>
      <w:proofErr w:type="gramStart"/>
      <w:r w:rsidRPr="005905F2">
        <w:rPr>
          <w:rFonts w:ascii="Verdana" w:hAnsi="Verdana" w:cs="Calibri"/>
          <w:b/>
          <w:bCs/>
          <w:color w:val="EE0000"/>
          <w:sz w:val="16"/>
          <w:szCs w:val="16"/>
        </w:rPr>
        <w:t>( Uzupełnić</w:t>
      </w:r>
      <w:proofErr w:type="gramEnd"/>
      <w:r w:rsidRPr="005905F2">
        <w:rPr>
          <w:rFonts w:ascii="Verdana" w:hAnsi="Verdana" w:cs="Calibri"/>
          <w:b/>
          <w:bCs/>
          <w:color w:val="EE0000"/>
          <w:sz w:val="16"/>
          <w:szCs w:val="16"/>
        </w:rPr>
        <w:t xml:space="preserve"> )</w:t>
      </w:r>
    </w:p>
    <w:p w14:paraId="6E7BD043" w14:textId="3917E11B" w:rsidR="005905F2" w:rsidRPr="0050244C" w:rsidRDefault="005905F2" w:rsidP="005905F2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Verdana" w:hAnsi="Verdana" w:cs="Tahoma"/>
          <w:bCs/>
          <w:sz w:val="20"/>
        </w:rPr>
      </w:pPr>
    </w:p>
    <w:p w14:paraId="038037AB" w14:textId="77777777" w:rsidR="00A34AF4" w:rsidRPr="00024953" w:rsidRDefault="00A34AF4" w:rsidP="005D2311">
      <w:pPr>
        <w:spacing w:before="120" w:after="120"/>
        <w:jc w:val="both"/>
        <w:rPr>
          <w:rFonts w:ascii="Verdana" w:hAnsi="Verdana" w:cs="Calibri"/>
          <w:b/>
          <w:sz w:val="20"/>
          <w:szCs w:val="20"/>
        </w:rPr>
      </w:pPr>
      <w:r w:rsidRPr="00024953">
        <w:rPr>
          <w:rFonts w:ascii="Verdana" w:hAnsi="Verdana" w:cs="Calibri"/>
          <w:b/>
          <w:sz w:val="20"/>
          <w:szCs w:val="20"/>
        </w:rPr>
        <w:t xml:space="preserve">UWAGA: Zamawiający wymaga takiego samego okresu gwarancji i rękojmi </w:t>
      </w:r>
    </w:p>
    <w:p w14:paraId="39C00B74" w14:textId="7E122F02" w:rsidR="006F0F38" w:rsidRPr="00024953" w:rsidRDefault="006F0F38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Style w:val="FontStyle16"/>
          <w:rFonts w:ascii="Verdana" w:hAnsi="Verdana" w:cs="Tahoma"/>
        </w:rPr>
      </w:pPr>
      <w:r w:rsidRPr="00024953">
        <w:rPr>
          <w:rStyle w:val="FontStyle16"/>
          <w:rFonts w:ascii="Verdana" w:hAnsi="Verdana" w:cs="Tahoma"/>
        </w:rPr>
        <w:t>Oświadczamy, że uważamy się za związanych niniejszą ofertą na czas wskazany w specyfikacji warunków zamówienia.</w:t>
      </w:r>
    </w:p>
    <w:p w14:paraId="074F8CB8" w14:textId="77777777" w:rsidR="00334882" w:rsidRPr="00024953" w:rsidRDefault="006F0F38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Style w:val="FontStyle16"/>
          <w:rFonts w:ascii="Verdana" w:hAnsi="Verdana" w:cs="Tahoma"/>
        </w:rPr>
      </w:pPr>
      <w:r w:rsidRPr="00024953">
        <w:rPr>
          <w:rStyle w:val="FontStyle16"/>
          <w:rFonts w:ascii="Verdana" w:hAnsi="Verdana" w:cs="Tahoma"/>
        </w:rPr>
        <w:t>Oświadczamy, że spełniamy wszystkie warunki określone w specyfikacji warunków zamówienia oraz złożyliśmy wszystkie wymagane dokumenty potwierdzające spełnianie tych warunków.</w:t>
      </w:r>
    </w:p>
    <w:p w14:paraId="13DC1BC1" w14:textId="18AA49EA" w:rsidR="00334882" w:rsidRPr="00024953" w:rsidRDefault="00334882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Style w:val="FontStyle16"/>
          <w:rFonts w:ascii="Verdana" w:hAnsi="Verdana" w:cs="Tahoma"/>
        </w:rPr>
      </w:pPr>
      <w:r w:rsidRPr="00024953">
        <w:rPr>
          <w:rStyle w:val="FontStyle16"/>
          <w:rFonts w:ascii="Verdana" w:hAnsi="Verdana" w:cs="Tahoma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</w:t>
      </w:r>
    </w:p>
    <w:p w14:paraId="3723DF00" w14:textId="77777777" w:rsidR="0040142A" w:rsidRPr="00024953" w:rsidRDefault="0040142A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Oświadczamy, że wypełniamy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024953">
        <w:rPr>
          <w:rStyle w:val="Odwoanieprzypisudolnego"/>
          <w:rFonts w:ascii="Verdana" w:hAnsi="Verdana" w:cs="Tahoma"/>
          <w:sz w:val="20"/>
          <w:szCs w:val="20"/>
        </w:rPr>
        <w:footnoteReference w:id="2"/>
      </w:r>
      <w:r w:rsidRPr="00024953">
        <w:rPr>
          <w:rFonts w:ascii="Verdana" w:hAnsi="Verdana" w:cs="Tahoma"/>
          <w:sz w:val="20"/>
          <w:szCs w:val="20"/>
        </w:rPr>
        <w:t>.**</w:t>
      </w:r>
    </w:p>
    <w:p w14:paraId="762EE65A" w14:textId="77777777" w:rsidR="0040142A" w:rsidRPr="00024953" w:rsidRDefault="0040142A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i/>
          <w:color w:val="EE0000"/>
          <w:sz w:val="16"/>
          <w:szCs w:val="16"/>
        </w:rPr>
      </w:pPr>
      <w:r w:rsidRPr="00024953">
        <w:rPr>
          <w:rFonts w:ascii="Verdana" w:hAnsi="Verdana" w:cs="Tahoma"/>
          <w:i/>
          <w:color w:val="EE0000"/>
          <w:sz w:val="16"/>
          <w:szCs w:val="16"/>
        </w:rPr>
        <w:t>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E2167D8" w14:textId="52985D80" w:rsidR="00334882" w:rsidRPr="00024953" w:rsidRDefault="00334882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Style w:val="FontStyle16"/>
          <w:rFonts w:ascii="Verdana" w:hAnsi="Verdana" w:cs="Tahoma"/>
        </w:rPr>
      </w:pPr>
      <w:r w:rsidRPr="00024953">
        <w:rPr>
          <w:rStyle w:val="FontStyle16"/>
          <w:rFonts w:ascii="Verdana" w:hAnsi="Verdana" w:cs="Tahoma"/>
        </w:rPr>
        <w:lastRenderedPageBreak/>
        <w:t>Następujące części zamówienia zamierzamy powierzyć podwykonawcy (</w:t>
      </w:r>
      <w:r w:rsidRPr="00024953">
        <w:rPr>
          <w:rStyle w:val="FontStyle16"/>
          <w:rFonts w:ascii="Verdana" w:hAnsi="Verdana" w:cs="Tahoma"/>
          <w:i/>
          <w:iCs/>
        </w:rPr>
        <w:t>wypełnić tylko w przypadku powierzenia wykonania części zamówienia podwykonawcom):</w:t>
      </w:r>
    </w:p>
    <w:p w14:paraId="3DA1A246" w14:textId="0EA34B0F" w:rsidR="00334882" w:rsidRPr="00024953" w:rsidRDefault="00334882" w:rsidP="005D2311">
      <w:pPr>
        <w:pStyle w:val="Tekstpodstawowywcity"/>
        <w:spacing w:before="120" w:line="276" w:lineRule="auto"/>
        <w:ind w:left="0"/>
        <w:jc w:val="both"/>
        <w:rPr>
          <w:rStyle w:val="FontStyle16"/>
          <w:rFonts w:ascii="Verdana" w:hAnsi="Verdana" w:cs="Tahoma"/>
        </w:rPr>
      </w:pPr>
      <w:r w:rsidRPr="00024953">
        <w:rPr>
          <w:rStyle w:val="FontStyle16"/>
          <w:rFonts w:ascii="Verdana" w:hAnsi="Verdana" w:cs="Tahoma"/>
        </w:rPr>
        <w:t>Wykonawca oświadcza, że zamówienie wykona:</w:t>
      </w:r>
    </w:p>
    <w:p w14:paraId="7CDB2A4C" w14:textId="1EE7EA93" w:rsidR="00334882" w:rsidRPr="00024953" w:rsidRDefault="00A34AF4" w:rsidP="005D2311">
      <w:pPr>
        <w:pStyle w:val="Tekstpodstawowywcity"/>
        <w:spacing w:before="120" w:line="276" w:lineRule="auto"/>
        <w:jc w:val="both"/>
        <w:rPr>
          <w:rStyle w:val="FontStyle16"/>
          <w:rFonts w:ascii="Verdana" w:hAnsi="Verdana" w:cs="Tahoma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  <w:r w:rsidR="00334882" w:rsidRPr="00024953">
        <w:rPr>
          <w:rStyle w:val="FontStyle16"/>
          <w:rFonts w:ascii="Verdana" w:hAnsi="Verdana" w:cs="Tahoma"/>
        </w:rPr>
        <w:t>samodzielnie</w:t>
      </w:r>
      <w:r w:rsidR="00681BB0" w:rsidRPr="00024953">
        <w:rPr>
          <w:rStyle w:val="FontStyle16"/>
          <w:rFonts w:ascii="Verdana" w:hAnsi="Verdana" w:cs="Tahoma"/>
        </w:rPr>
        <w:t>*</w:t>
      </w:r>
      <w:r w:rsidR="00334882" w:rsidRPr="00024953">
        <w:rPr>
          <w:rStyle w:val="FontStyle16"/>
          <w:rFonts w:ascii="Verdana" w:hAnsi="Verdana" w:cs="Tahoma"/>
        </w:rPr>
        <w:t xml:space="preserve">, </w:t>
      </w:r>
    </w:p>
    <w:p w14:paraId="7EF2A1C3" w14:textId="07107F15" w:rsidR="00334882" w:rsidRPr="00024953" w:rsidRDefault="00A34AF4" w:rsidP="005D2311">
      <w:pPr>
        <w:pStyle w:val="Tekstpodstawowywcity"/>
        <w:spacing w:before="120" w:line="276" w:lineRule="auto"/>
        <w:jc w:val="both"/>
        <w:rPr>
          <w:rStyle w:val="FontStyle16"/>
          <w:rFonts w:ascii="Verdana" w:hAnsi="Verdana" w:cs="Tahoma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  <w:r w:rsidR="00334882" w:rsidRPr="00024953">
        <w:rPr>
          <w:rStyle w:val="FontStyle16"/>
          <w:rFonts w:ascii="Verdana" w:hAnsi="Verdana" w:cs="Tahoma"/>
        </w:rPr>
        <w:t>zamówienie wykona przy pomocy podwykonawców, którym powierzy wykonanie części zamówienia jak niżej w tabeli</w:t>
      </w:r>
      <w:r w:rsidR="00681BB0" w:rsidRPr="00024953">
        <w:rPr>
          <w:rStyle w:val="FontStyle16"/>
          <w:rFonts w:ascii="Verdana" w:hAnsi="Verdana" w:cs="Tahoma"/>
        </w:rPr>
        <w:t>*</w:t>
      </w:r>
      <w:r w:rsidR="00334882" w:rsidRPr="00024953">
        <w:rPr>
          <w:rStyle w:val="FontStyle16"/>
          <w:rFonts w:ascii="Verdana" w:hAnsi="Verdana" w:cs="Tahoma"/>
        </w:rPr>
        <w:t xml:space="preserve">: </w:t>
      </w:r>
    </w:p>
    <w:p w14:paraId="3D34B54B" w14:textId="4F878B3C" w:rsidR="00334882" w:rsidRPr="00024953" w:rsidRDefault="00334882" w:rsidP="005D2311">
      <w:pPr>
        <w:pStyle w:val="Tekstpodstawowywcity"/>
        <w:spacing w:before="120" w:line="276" w:lineRule="auto"/>
        <w:ind w:left="0"/>
        <w:jc w:val="both"/>
        <w:rPr>
          <w:rStyle w:val="FontStyle16"/>
          <w:rFonts w:ascii="Verdana" w:hAnsi="Verdana" w:cs="Tahoma"/>
          <w:color w:val="EE0000"/>
          <w:sz w:val="16"/>
          <w:szCs w:val="16"/>
        </w:rPr>
      </w:pPr>
      <w:bookmarkStart w:id="3" w:name="_Hlk220486102"/>
      <w:proofErr w:type="gramStart"/>
      <w:r w:rsidRPr="00024953">
        <w:rPr>
          <w:rStyle w:val="FontStyle16"/>
          <w:rFonts w:ascii="Verdana" w:hAnsi="Verdana" w:cs="Tahoma"/>
          <w:color w:val="EE0000"/>
          <w:sz w:val="16"/>
          <w:szCs w:val="16"/>
        </w:rPr>
        <w:t xml:space="preserve">( </w:t>
      </w:r>
      <w:r w:rsidR="00681BB0" w:rsidRPr="00024953">
        <w:rPr>
          <w:rFonts w:ascii="Verdana" w:hAnsi="Verdana" w:cs="Tahoma"/>
          <w:b/>
          <w:i/>
          <w:color w:val="EE0000"/>
          <w:sz w:val="16"/>
          <w:szCs w:val="16"/>
          <w:lang w:eastAsia="ar-SA"/>
        </w:rPr>
        <w:t>Zaznaczyć</w:t>
      </w:r>
      <w:proofErr w:type="gramEnd"/>
      <w:r w:rsidR="00681BB0" w:rsidRPr="00024953">
        <w:rPr>
          <w:rFonts w:ascii="Verdana" w:hAnsi="Verdana" w:cs="Tahoma"/>
          <w:b/>
          <w:i/>
          <w:color w:val="EE0000"/>
          <w:sz w:val="16"/>
          <w:szCs w:val="16"/>
          <w:lang w:eastAsia="ar-SA"/>
        </w:rPr>
        <w:t xml:space="preserve"> właściwe (jedno) pole </w:t>
      </w:r>
      <w:r w:rsidR="00681BB0" w:rsidRPr="00024953">
        <w:rPr>
          <w:rFonts w:ascii="Verdana" w:hAnsi="Verdana" w:cs="Tahoma"/>
          <w:i/>
          <w:color w:val="EE0000"/>
          <w:sz w:val="16"/>
          <w:szCs w:val="16"/>
          <w:lang w:eastAsia="ar-SA"/>
        </w:rPr>
        <w:t xml:space="preserve">znakiem </w:t>
      </w:r>
      <w:r w:rsidR="00681BB0"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681BB0"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instrText xml:space="preserve"> FORMCHECKBOX </w:instrText>
      </w:r>
      <w:r w:rsidR="00681BB0"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</w:r>
      <w:r w:rsidR="00681BB0"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fldChar w:fldCharType="separate"/>
      </w:r>
      <w:r w:rsidR="00681BB0" w:rsidRPr="00024953">
        <w:rPr>
          <w:rFonts w:ascii="Verdana" w:hAnsi="Verdana" w:cs="Tahoma"/>
          <w:i/>
          <w:color w:val="EE0000"/>
          <w:sz w:val="16"/>
          <w:szCs w:val="16"/>
          <w:shd w:val="clear" w:color="auto" w:fill="FFFFFF"/>
        </w:rPr>
        <w:fldChar w:fldCharType="end"/>
      </w:r>
      <w:r w:rsidRPr="00024953">
        <w:rPr>
          <w:rStyle w:val="FontStyle16"/>
          <w:rFonts w:ascii="Verdana" w:hAnsi="Verdana" w:cs="Tahoma"/>
          <w:color w:val="EE0000"/>
          <w:sz w:val="16"/>
          <w:szCs w:val="16"/>
        </w:rPr>
        <w:t>)</w:t>
      </w:r>
    </w:p>
    <w:bookmarkEnd w:id="3"/>
    <w:p w14:paraId="63123765" w14:textId="5DB371FB" w:rsidR="00334882" w:rsidRPr="00024953" w:rsidRDefault="00334882" w:rsidP="005D2311">
      <w:pPr>
        <w:pStyle w:val="Tekstpodstawowywcity"/>
        <w:suppressAutoHyphens w:val="0"/>
        <w:spacing w:before="120" w:line="276" w:lineRule="auto"/>
        <w:ind w:left="0"/>
        <w:jc w:val="both"/>
        <w:rPr>
          <w:rFonts w:ascii="Verdana" w:hAnsi="Verdana" w:cs="Tahoma"/>
          <w:b/>
          <w:bCs/>
          <w:color w:val="0070C0"/>
          <w:sz w:val="20"/>
          <w:szCs w:val="20"/>
        </w:rPr>
      </w:pPr>
    </w:p>
    <w:tbl>
      <w:tblPr>
        <w:tblStyle w:val="Tabela-Siatka1"/>
        <w:tblW w:w="8905" w:type="dxa"/>
        <w:jc w:val="center"/>
        <w:tblInd w:w="0" w:type="dxa"/>
        <w:tblLook w:val="04A0" w:firstRow="1" w:lastRow="0" w:firstColumn="1" w:lastColumn="0" w:noHBand="0" w:noVBand="1"/>
      </w:tblPr>
      <w:tblGrid>
        <w:gridCol w:w="570"/>
        <w:gridCol w:w="1552"/>
        <w:gridCol w:w="2126"/>
        <w:gridCol w:w="2840"/>
        <w:gridCol w:w="1817"/>
      </w:tblGrid>
      <w:tr w:rsidR="00334882" w:rsidRPr="00810ABB" w14:paraId="63FE2A34" w14:textId="77777777" w:rsidTr="00810ABB">
        <w:trPr>
          <w:trHeight w:val="10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784A" w14:textId="77777777" w:rsidR="00334882" w:rsidRPr="00810ABB" w:rsidRDefault="00334882" w:rsidP="005D2311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4"/>
                <w:szCs w:val="14"/>
              </w:rPr>
            </w:pPr>
            <w:r w:rsidRPr="00810ABB">
              <w:rPr>
                <w:rFonts w:ascii="Verdana" w:eastAsia="Calibri" w:hAnsi="Verdana" w:cs="Tahoma"/>
                <w:sz w:val="14"/>
                <w:szCs w:val="14"/>
              </w:rPr>
              <w:t>Lp.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63B4" w14:textId="77777777" w:rsidR="00334882" w:rsidRPr="00810ABB" w:rsidRDefault="00334882" w:rsidP="005D2311">
            <w:pPr>
              <w:snapToGrid w:val="0"/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4"/>
                <w:szCs w:val="14"/>
              </w:rPr>
            </w:pPr>
            <w:r w:rsidRPr="00810ABB">
              <w:rPr>
                <w:rFonts w:ascii="Verdana" w:eastAsia="Calibri" w:hAnsi="Verdana" w:cs="Tahoma"/>
                <w:sz w:val="14"/>
                <w:szCs w:val="14"/>
              </w:rPr>
              <w:t xml:space="preserve">Określenie części zamówienia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F2C4" w14:textId="77777777" w:rsidR="00334882" w:rsidRPr="00810ABB" w:rsidRDefault="00334882" w:rsidP="005D2311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4"/>
                <w:szCs w:val="14"/>
              </w:rPr>
            </w:pPr>
            <w:r w:rsidRPr="00810ABB">
              <w:rPr>
                <w:rFonts w:ascii="Verdana" w:eastAsia="Calibri" w:hAnsi="Verdana" w:cs="Tahoma"/>
                <w:sz w:val="14"/>
                <w:szCs w:val="14"/>
              </w:rPr>
              <w:t xml:space="preserve">Nazwa (firma) Podwykonawcy, któremu Zamawiający zamierza powierzyć część zamówienia </w:t>
            </w:r>
            <w:r w:rsidRPr="00810ABB">
              <w:rPr>
                <w:rFonts w:ascii="Verdana" w:eastAsia="Calibri" w:hAnsi="Verdana" w:cs="Tahoma"/>
                <w:i/>
                <w:sz w:val="14"/>
                <w:szCs w:val="14"/>
              </w:rPr>
              <w:t>(jeśli dotyczy)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32EE" w14:textId="77777777" w:rsidR="00334882" w:rsidRPr="00810ABB" w:rsidRDefault="00334882" w:rsidP="005D2311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4"/>
                <w:szCs w:val="14"/>
              </w:rPr>
            </w:pPr>
            <w:r w:rsidRPr="00810ABB">
              <w:rPr>
                <w:rFonts w:ascii="Verdana" w:eastAsia="Calibri" w:hAnsi="Verdana" w:cs="Tahoma"/>
                <w:sz w:val="14"/>
                <w:szCs w:val="14"/>
              </w:rPr>
              <w:t xml:space="preserve">Nazwa (firma) </w:t>
            </w:r>
            <w:proofErr w:type="gramStart"/>
            <w:r w:rsidRPr="00810ABB">
              <w:rPr>
                <w:rFonts w:ascii="Verdana" w:eastAsia="Calibri" w:hAnsi="Verdana" w:cs="Tahoma"/>
                <w:sz w:val="14"/>
                <w:szCs w:val="14"/>
              </w:rPr>
              <w:t>Podwykonawcy  na</w:t>
            </w:r>
            <w:proofErr w:type="gramEnd"/>
            <w:r w:rsidRPr="00810ABB">
              <w:rPr>
                <w:rFonts w:ascii="Verdana" w:eastAsia="Calibri" w:hAnsi="Verdana" w:cs="Tahoma"/>
                <w:sz w:val="14"/>
                <w:szCs w:val="14"/>
              </w:rPr>
              <w:t xml:space="preserve"> którego zasoby Wykonawca powołuje się na zasadach określonych w art. 118 ustawy </w:t>
            </w:r>
            <w:proofErr w:type="spellStart"/>
            <w:r w:rsidRPr="00810ABB">
              <w:rPr>
                <w:rFonts w:ascii="Verdana" w:eastAsia="Calibri" w:hAnsi="Verdana" w:cs="Tahoma"/>
                <w:sz w:val="14"/>
                <w:szCs w:val="14"/>
              </w:rPr>
              <w:t>Pzp</w:t>
            </w:r>
            <w:proofErr w:type="spellEnd"/>
            <w:r w:rsidRPr="00810ABB">
              <w:rPr>
                <w:rFonts w:ascii="Verdana" w:eastAsia="Calibri" w:hAnsi="Verdana" w:cs="Tahoma"/>
                <w:sz w:val="14"/>
                <w:szCs w:val="14"/>
                <w:u w:val="single"/>
              </w:rPr>
              <w:t xml:space="preserve"> </w:t>
            </w:r>
            <w:r w:rsidRPr="00810ABB">
              <w:rPr>
                <w:rFonts w:ascii="Verdana" w:eastAsia="Calibri" w:hAnsi="Verdana" w:cs="Tahoma"/>
                <w:i/>
                <w:sz w:val="14"/>
                <w:szCs w:val="14"/>
              </w:rPr>
              <w:t>(jeśli dotyczy)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9341" w14:textId="77777777" w:rsidR="00334882" w:rsidRPr="00810ABB" w:rsidRDefault="00334882" w:rsidP="005D2311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sz w:val="14"/>
                <w:szCs w:val="14"/>
              </w:rPr>
            </w:pPr>
            <w:r w:rsidRPr="00810ABB">
              <w:rPr>
                <w:rFonts w:ascii="Verdana" w:eastAsia="Calibri" w:hAnsi="Verdana" w:cs="Tahoma"/>
                <w:sz w:val="14"/>
                <w:szCs w:val="14"/>
              </w:rPr>
              <w:t>% powierzonej</w:t>
            </w:r>
          </w:p>
          <w:p w14:paraId="004AE056" w14:textId="77777777" w:rsidR="00334882" w:rsidRPr="00810ABB" w:rsidRDefault="00334882" w:rsidP="005D2311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sz w:val="14"/>
                <w:szCs w:val="14"/>
              </w:rPr>
            </w:pPr>
            <w:r w:rsidRPr="00810ABB">
              <w:rPr>
                <w:rFonts w:ascii="Verdana" w:eastAsia="Calibri" w:hAnsi="Verdana" w:cs="Tahoma"/>
                <w:sz w:val="14"/>
                <w:szCs w:val="14"/>
              </w:rPr>
              <w:t>części</w:t>
            </w:r>
          </w:p>
          <w:p w14:paraId="538D04CE" w14:textId="77777777" w:rsidR="00334882" w:rsidRPr="00810ABB" w:rsidRDefault="00334882" w:rsidP="005D2311">
            <w:pPr>
              <w:spacing w:before="120" w:after="120" w:line="276" w:lineRule="auto"/>
              <w:jc w:val="center"/>
              <w:rPr>
                <w:rFonts w:ascii="Verdana" w:eastAsia="Calibri" w:hAnsi="Verdana" w:cs="Tahoma"/>
                <w:bCs/>
                <w:sz w:val="14"/>
                <w:szCs w:val="14"/>
              </w:rPr>
            </w:pPr>
            <w:r w:rsidRPr="00810ABB">
              <w:rPr>
                <w:rFonts w:ascii="Verdana" w:eastAsia="Calibri" w:hAnsi="Verdana" w:cs="Tahoma"/>
                <w:sz w:val="14"/>
                <w:szCs w:val="14"/>
              </w:rPr>
              <w:t>Podwykonawcy</w:t>
            </w:r>
          </w:p>
        </w:tc>
      </w:tr>
      <w:tr w:rsidR="00334882" w:rsidRPr="00024953" w14:paraId="76919A43" w14:textId="77777777" w:rsidTr="00810ABB">
        <w:trPr>
          <w:trHeight w:val="10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ED2D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9A7D" w14:textId="77777777" w:rsidR="00334882" w:rsidRPr="00024953" w:rsidRDefault="00334882" w:rsidP="005D2311">
            <w:pPr>
              <w:snapToGrid w:val="0"/>
              <w:spacing w:before="120" w:after="120" w:line="276" w:lineRule="auto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574C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6B1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4F9B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</w:tr>
      <w:tr w:rsidR="00334882" w:rsidRPr="00024953" w14:paraId="79AF95CD" w14:textId="77777777" w:rsidTr="00810ABB">
        <w:trPr>
          <w:trHeight w:val="103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BF1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3347" w14:textId="77777777" w:rsidR="00334882" w:rsidRPr="00024953" w:rsidRDefault="00334882" w:rsidP="005D2311">
            <w:pPr>
              <w:snapToGrid w:val="0"/>
              <w:spacing w:before="120" w:after="120" w:line="276" w:lineRule="auto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05C2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AA96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E6E" w14:textId="77777777" w:rsidR="00334882" w:rsidRPr="00024953" w:rsidRDefault="00334882" w:rsidP="005D2311">
            <w:pPr>
              <w:spacing w:before="120" w:after="120" w:line="276" w:lineRule="auto"/>
              <w:jc w:val="both"/>
              <w:rPr>
                <w:rFonts w:ascii="Verdana" w:eastAsia="Calibri" w:hAnsi="Verdana" w:cs="Tahoma"/>
                <w:b/>
                <w:sz w:val="16"/>
                <w:szCs w:val="16"/>
              </w:rPr>
            </w:pPr>
          </w:p>
        </w:tc>
      </w:tr>
    </w:tbl>
    <w:p w14:paraId="6012E37D" w14:textId="77777777" w:rsidR="00334882" w:rsidRPr="00024953" w:rsidRDefault="00334882" w:rsidP="005D2311">
      <w:pPr>
        <w:spacing w:before="120" w:after="120"/>
        <w:jc w:val="both"/>
        <w:rPr>
          <w:rFonts w:ascii="Verdana" w:eastAsia="Calibri" w:hAnsi="Verdana" w:cs="Tahoma"/>
          <w:sz w:val="20"/>
          <w:szCs w:val="20"/>
          <w:lang w:val="x-none"/>
        </w:rPr>
      </w:pPr>
      <w:r w:rsidRPr="00024953">
        <w:rPr>
          <w:rFonts w:ascii="Verdana" w:eastAsia="Calibri" w:hAnsi="Verdana" w:cs="Tahoma"/>
          <w:sz w:val="20"/>
          <w:szCs w:val="20"/>
        </w:rPr>
        <w:t xml:space="preserve">UWAGA: </w:t>
      </w:r>
      <w:r w:rsidRPr="00024953">
        <w:rPr>
          <w:rFonts w:ascii="Verdana" w:eastAsia="Calibri" w:hAnsi="Verdana" w:cs="Tahoma"/>
          <w:sz w:val="20"/>
          <w:szCs w:val="20"/>
          <w:lang w:val="x-none"/>
        </w:rPr>
        <w:t xml:space="preserve">W przypadku </w:t>
      </w:r>
      <w:proofErr w:type="gramStart"/>
      <w:r w:rsidRPr="00024953">
        <w:rPr>
          <w:rFonts w:ascii="Verdana" w:eastAsia="Calibri" w:hAnsi="Verdana" w:cs="Tahoma"/>
          <w:sz w:val="20"/>
          <w:szCs w:val="20"/>
          <w:lang w:val="x-none"/>
        </w:rPr>
        <w:t>nie wskazania</w:t>
      </w:r>
      <w:proofErr w:type="gramEnd"/>
      <w:r w:rsidRPr="00024953">
        <w:rPr>
          <w:rFonts w:ascii="Verdana" w:eastAsia="Calibri" w:hAnsi="Verdana" w:cs="Tahoma"/>
          <w:sz w:val="20"/>
          <w:szCs w:val="20"/>
          <w:lang w:val="x-none"/>
        </w:rPr>
        <w:t xml:space="preserve"> części zamówienia Zamawiający uzna, że Wykonawca samodzielnie zrealizuje cały przedmiot zamówienia.</w:t>
      </w:r>
    </w:p>
    <w:p w14:paraId="4FAE22BA" w14:textId="77777777" w:rsidR="00334882" w:rsidRPr="00024953" w:rsidRDefault="00334882" w:rsidP="005D2311">
      <w:pPr>
        <w:spacing w:before="120" w:after="120"/>
        <w:jc w:val="both"/>
        <w:rPr>
          <w:rFonts w:ascii="Verdana" w:eastAsia="Calibri" w:hAnsi="Verdana" w:cs="Tahoma"/>
          <w:sz w:val="20"/>
          <w:szCs w:val="20"/>
          <w:lang w:val="x-none"/>
        </w:rPr>
      </w:pPr>
    </w:p>
    <w:p w14:paraId="050C941C" w14:textId="77777777" w:rsidR="00086537" w:rsidRPr="00024953" w:rsidRDefault="00086537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OŚWIADCZAMY,</w:t>
      </w:r>
      <w:r w:rsidRPr="00024953">
        <w:rPr>
          <w:rFonts w:ascii="Verdana" w:hAnsi="Verdana" w:cs="Tahoma"/>
          <w:b/>
          <w:sz w:val="20"/>
          <w:szCs w:val="20"/>
        </w:rPr>
        <w:t xml:space="preserve"> że w celu wykazania spełniania warunków udziału w postępowaniu:</w:t>
      </w:r>
    </w:p>
    <w:p w14:paraId="4E9AAA65" w14:textId="0EB17A43" w:rsidR="00086537" w:rsidRPr="00024953" w:rsidRDefault="00A34AF4" w:rsidP="005D2311">
      <w:pPr>
        <w:pStyle w:val="Akapitzlist"/>
        <w:spacing w:before="120" w:after="120" w:line="276" w:lineRule="auto"/>
        <w:ind w:left="859"/>
        <w:contextualSpacing w:val="0"/>
        <w:rPr>
          <w:rFonts w:ascii="Verdana" w:hAnsi="Verdana" w:cs="Tahoma"/>
          <w:b/>
          <w:sz w:val="20"/>
        </w:rPr>
      </w:pPr>
      <w:r w:rsidRPr="00024953">
        <w:rPr>
          <w:rFonts w:ascii="Verdana" w:hAnsi="Verdana" w:cs="Tahoma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sz w:val="20"/>
        </w:rPr>
        <w:instrText xml:space="preserve"> FORMCHECKBOX </w:instrText>
      </w:r>
      <w:r w:rsidRPr="00024953">
        <w:rPr>
          <w:rFonts w:ascii="Verdana" w:hAnsi="Verdana" w:cs="Tahoma"/>
          <w:sz w:val="20"/>
        </w:rPr>
      </w:r>
      <w:r w:rsidRPr="00024953">
        <w:rPr>
          <w:rFonts w:ascii="Verdana" w:hAnsi="Verdana" w:cs="Tahoma"/>
          <w:sz w:val="20"/>
        </w:rPr>
        <w:fldChar w:fldCharType="separate"/>
      </w:r>
      <w:r w:rsidRPr="00024953">
        <w:rPr>
          <w:rFonts w:ascii="Verdana" w:hAnsi="Verdana" w:cs="Tahoma"/>
          <w:sz w:val="20"/>
        </w:rPr>
        <w:fldChar w:fldCharType="end"/>
      </w:r>
      <w:r w:rsidRPr="00024953">
        <w:rPr>
          <w:rFonts w:ascii="Verdana" w:hAnsi="Verdana" w:cs="Tahoma"/>
          <w:sz w:val="20"/>
        </w:rPr>
        <w:t xml:space="preserve"> </w:t>
      </w:r>
      <w:r w:rsidR="00086537" w:rsidRPr="00024953">
        <w:rPr>
          <w:rFonts w:ascii="Verdana" w:hAnsi="Verdana" w:cs="Tahoma"/>
          <w:sz w:val="20"/>
        </w:rPr>
        <w:t xml:space="preserve">  będę polegał na zasobach innych podmiotów </w:t>
      </w:r>
    </w:p>
    <w:p w14:paraId="1E87D5B0" w14:textId="790B8D18" w:rsidR="00086537" w:rsidRPr="00024953" w:rsidRDefault="00A34AF4" w:rsidP="005D2311">
      <w:pPr>
        <w:pStyle w:val="Akapitzlist"/>
        <w:spacing w:before="120" w:after="120" w:line="276" w:lineRule="auto"/>
        <w:ind w:left="859"/>
        <w:contextualSpacing w:val="0"/>
        <w:rPr>
          <w:rFonts w:ascii="Verdana" w:hAnsi="Verdana" w:cs="Tahoma"/>
          <w:sz w:val="20"/>
        </w:rPr>
      </w:pPr>
      <w:r w:rsidRPr="00024953">
        <w:rPr>
          <w:rFonts w:ascii="Verdana" w:hAnsi="Verdana" w:cs="Tahoma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sz w:val="20"/>
        </w:rPr>
        <w:instrText xml:space="preserve"> FORMCHECKBOX </w:instrText>
      </w:r>
      <w:r w:rsidRPr="00024953">
        <w:rPr>
          <w:rFonts w:ascii="Verdana" w:hAnsi="Verdana" w:cs="Tahoma"/>
          <w:sz w:val="20"/>
        </w:rPr>
      </w:r>
      <w:r w:rsidRPr="00024953">
        <w:rPr>
          <w:rFonts w:ascii="Verdana" w:hAnsi="Verdana" w:cs="Tahoma"/>
          <w:sz w:val="20"/>
        </w:rPr>
        <w:fldChar w:fldCharType="separate"/>
      </w:r>
      <w:r w:rsidRPr="00024953">
        <w:rPr>
          <w:rFonts w:ascii="Verdana" w:hAnsi="Verdana" w:cs="Tahoma"/>
          <w:sz w:val="20"/>
        </w:rPr>
        <w:fldChar w:fldCharType="end"/>
      </w:r>
      <w:r w:rsidRPr="00024953">
        <w:rPr>
          <w:rFonts w:ascii="Verdana" w:hAnsi="Verdana" w:cs="Tahoma"/>
          <w:sz w:val="20"/>
        </w:rPr>
        <w:t xml:space="preserve"> </w:t>
      </w:r>
      <w:r w:rsidR="00086537" w:rsidRPr="00024953">
        <w:rPr>
          <w:rFonts w:ascii="Verdana" w:hAnsi="Verdana" w:cs="Tahoma"/>
          <w:sz w:val="20"/>
        </w:rPr>
        <w:t xml:space="preserve">  nie będę polegał na zasobach innych podmiotów </w:t>
      </w:r>
    </w:p>
    <w:p w14:paraId="5C1D711D" w14:textId="77777777" w:rsidR="00086537" w:rsidRPr="00D004C0" w:rsidRDefault="00086537" w:rsidP="005D2311">
      <w:pPr>
        <w:spacing w:before="120" w:after="120"/>
        <w:ind w:left="139" w:firstLine="60"/>
        <w:rPr>
          <w:rFonts w:ascii="Verdana" w:hAnsi="Verdana" w:cs="Tahoma"/>
          <w:i/>
          <w:color w:val="EE0000"/>
          <w:sz w:val="16"/>
          <w:szCs w:val="16"/>
        </w:rPr>
      </w:pPr>
      <w:r w:rsidRPr="00D004C0">
        <w:rPr>
          <w:rFonts w:ascii="Verdana" w:hAnsi="Verdana" w:cs="Tahoma"/>
          <w:b/>
          <w:i/>
          <w:color w:val="EE0000"/>
          <w:sz w:val="16"/>
          <w:szCs w:val="16"/>
        </w:rPr>
        <w:t xml:space="preserve">   (brak wyboru będzie oznaczał, że wykonawca </w:t>
      </w:r>
      <w:proofErr w:type="gramStart"/>
      <w:r w:rsidRPr="00D004C0">
        <w:rPr>
          <w:rFonts w:ascii="Verdana" w:hAnsi="Verdana" w:cs="Tahoma"/>
          <w:b/>
          <w:i/>
          <w:color w:val="EE0000"/>
          <w:sz w:val="16"/>
          <w:szCs w:val="16"/>
        </w:rPr>
        <w:t>nie  polega</w:t>
      </w:r>
      <w:proofErr w:type="gramEnd"/>
      <w:r w:rsidRPr="00D004C0">
        <w:rPr>
          <w:rFonts w:ascii="Verdana" w:hAnsi="Verdana" w:cs="Tahoma"/>
          <w:b/>
          <w:i/>
          <w:color w:val="EE0000"/>
          <w:sz w:val="16"/>
          <w:szCs w:val="16"/>
        </w:rPr>
        <w:t xml:space="preserve"> </w:t>
      </w:r>
      <w:proofErr w:type="gramStart"/>
      <w:r w:rsidRPr="00D004C0">
        <w:rPr>
          <w:rFonts w:ascii="Verdana" w:hAnsi="Verdana" w:cs="Tahoma"/>
          <w:b/>
          <w:i/>
          <w:color w:val="EE0000"/>
          <w:sz w:val="16"/>
          <w:szCs w:val="16"/>
        </w:rPr>
        <w:t>na  zasobach</w:t>
      </w:r>
      <w:proofErr w:type="gramEnd"/>
      <w:r w:rsidRPr="00D004C0">
        <w:rPr>
          <w:rFonts w:ascii="Verdana" w:hAnsi="Verdana" w:cs="Tahoma"/>
          <w:b/>
          <w:i/>
          <w:color w:val="EE0000"/>
          <w:sz w:val="16"/>
          <w:szCs w:val="16"/>
        </w:rPr>
        <w:t xml:space="preserve"> innych podmiotów).</w:t>
      </w:r>
    </w:p>
    <w:p w14:paraId="70895DDE" w14:textId="77777777" w:rsidR="00086537" w:rsidRPr="00024953" w:rsidRDefault="00086537" w:rsidP="005D2311">
      <w:pPr>
        <w:spacing w:before="120" w:after="120"/>
        <w:ind w:left="139" w:firstLine="60"/>
        <w:rPr>
          <w:rFonts w:ascii="Verdana" w:hAnsi="Verdana" w:cs="Tahoma"/>
          <w:b/>
          <w:i/>
          <w:sz w:val="20"/>
          <w:szCs w:val="20"/>
        </w:rPr>
      </w:pPr>
    </w:p>
    <w:p w14:paraId="60E302E9" w14:textId="77777777" w:rsidR="00086537" w:rsidRPr="00024953" w:rsidRDefault="00086537" w:rsidP="005D2311">
      <w:pPr>
        <w:spacing w:before="120" w:after="120"/>
        <w:ind w:firstLine="499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b/>
          <w:sz w:val="20"/>
          <w:szCs w:val="20"/>
        </w:rPr>
        <w:t>W przypadku polegania na zasobach innych podmiotów należy wpisać:</w:t>
      </w:r>
    </w:p>
    <w:p w14:paraId="7FF388D2" w14:textId="2AC327A6" w:rsidR="00086537" w:rsidRPr="00024953" w:rsidRDefault="00086537" w:rsidP="005D2311">
      <w:pPr>
        <w:spacing w:before="120" w:after="120"/>
        <w:ind w:firstLine="499"/>
        <w:rPr>
          <w:rFonts w:ascii="Verdana" w:hAnsi="Verdana" w:cs="Tahoma"/>
          <w:b/>
          <w:sz w:val="20"/>
          <w:szCs w:val="20"/>
        </w:rPr>
      </w:pPr>
      <w:r w:rsidRPr="00024953">
        <w:rPr>
          <w:rFonts w:ascii="Verdana" w:hAnsi="Verdana" w:cs="Tahoma"/>
          <w:b/>
          <w:sz w:val="20"/>
          <w:szCs w:val="20"/>
        </w:rPr>
        <w:t>1. ……………………………………………………………………………………………………</w:t>
      </w:r>
    </w:p>
    <w:p w14:paraId="3CD4DADF" w14:textId="77777777" w:rsidR="00086537" w:rsidRPr="00024953" w:rsidRDefault="00086537" w:rsidP="005D2311">
      <w:pPr>
        <w:spacing w:before="120" w:after="120"/>
        <w:ind w:left="1764" w:firstLine="708"/>
        <w:rPr>
          <w:rFonts w:ascii="Verdana" w:hAnsi="Verdana" w:cs="Tahoma"/>
          <w:b/>
          <w:i/>
          <w:sz w:val="20"/>
          <w:szCs w:val="20"/>
        </w:rPr>
      </w:pPr>
      <w:r w:rsidRPr="00024953">
        <w:rPr>
          <w:rFonts w:ascii="Verdana" w:hAnsi="Verdana" w:cs="Tahoma"/>
          <w:b/>
          <w:i/>
          <w:sz w:val="20"/>
          <w:szCs w:val="20"/>
        </w:rPr>
        <w:t>(</w:t>
      </w:r>
      <w:proofErr w:type="gramStart"/>
      <w:r w:rsidRPr="00024953">
        <w:rPr>
          <w:rFonts w:ascii="Verdana" w:hAnsi="Verdana" w:cs="Tahoma"/>
          <w:b/>
          <w:i/>
          <w:sz w:val="20"/>
          <w:szCs w:val="20"/>
        </w:rPr>
        <w:t>nazwę  podmiotu</w:t>
      </w:r>
      <w:proofErr w:type="gramEnd"/>
      <w:r w:rsidRPr="00024953">
        <w:rPr>
          <w:rFonts w:ascii="Verdana" w:hAnsi="Verdana" w:cs="Tahoma"/>
          <w:b/>
          <w:i/>
          <w:sz w:val="20"/>
          <w:szCs w:val="20"/>
        </w:rPr>
        <w:t>)</w:t>
      </w:r>
    </w:p>
    <w:p w14:paraId="4CDD7D25" w14:textId="04164839" w:rsidR="00086537" w:rsidRPr="00024953" w:rsidRDefault="00086537" w:rsidP="005D2311">
      <w:pPr>
        <w:spacing w:before="120" w:after="120"/>
        <w:ind w:firstLine="708"/>
        <w:rPr>
          <w:rFonts w:ascii="Verdana" w:hAnsi="Verdana" w:cs="Tahoma"/>
          <w:b/>
          <w:i/>
          <w:sz w:val="20"/>
          <w:szCs w:val="20"/>
        </w:rPr>
      </w:pPr>
      <w:r w:rsidRPr="00024953">
        <w:rPr>
          <w:rFonts w:ascii="Verdana" w:hAnsi="Verdana" w:cs="Tahoma"/>
          <w:b/>
          <w:sz w:val="20"/>
          <w:szCs w:val="20"/>
        </w:rPr>
        <w:t>w następującym zakresie</w:t>
      </w:r>
      <w:r w:rsidRPr="00024953">
        <w:rPr>
          <w:rFonts w:ascii="Verdana" w:hAnsi="Verdana" w:cs="Tahoma"/>
          <w:b/>
          <w:i/>
          <w:sz w:val="20"/>
          <w:szCs w:val="20"/>
        </w:rPr>
        <w:t>: ………………………………………………………………………</w:t>
      </w:r>
      <w:r w:rsidR="00D004C0">
        <w:rPr>
          <w:rFonts w:ascii="Verdana" w:hAnsi="Verdana" w:cs="Tahoma"/>
          <w:b/>
          <w:i/>
          <w:sz w:val="20"/>
          <w:szCs w:val="20"/>
        </w:rPr>
        <w:t>……………………………</w:t>
      </w:r>
      <w:proofErr w:type="gramStart"/>
      <w:r w:rsidR="00D004C0">
        <w:rPr>
          <w:rFonts w:ascii="Verdana" w:hAnsi="Verdana" w:cs="Tahoma"/>
          <w:b/>
          <w:i/>
          <w:sz w:val="20"/>
          <w:szCs w:val="20"/>
        </w:rPr>
        <w:t>……</w:t>
      </w:r>
      <w:r w:rsidRPr="00024953">
        <w:rPr>
          <w:rFonts w:ascii="Verdana" w:hAnsi="Verdana" w:cs="Tahoma"/>
          <w:b/>
          <w:i/>
          <w:sz w:val="20"/>
          <w:szCs w:val="20"/>
        </w:rPr>
        <w:t>.</w:t>
      </w:r>
      <w:proofErr w:type="gramEnd"/>
      <w:r w:rsidRPr="00024953">
        <w:rPr>
          <w:rFonts w:ascii="Verdana" w:hAnsi="Verdana" w:cs="Tahoma"/>
          <w:b/>
          <w:i/>
          <w:sz w:val="20"/>
          <w:szCs w:val="20"/>
        </w:rPr>
        <w:t>…</w:t>
      </w:r>
    </w:p>
    <w:p w14:paraId="4E368EDA" w14:textId="561977EA" w:rsidR="00086537" w:rsidRPr="00024953" w:rsidRDefault="00086537" w:rsidP="005D2311">
      <w:pPr>
        <w:spacing w:before="120" w:after="120"/>
        <w:rPr>
          <w:rFonts w:ascii="Verdana" w:hAnsi="Verdana" w:cs="Tahoma"/>
          <w:b/>
          <w:i/>
          <w:sz w:val="20"/>
          <w:szCs w:val="20"/>
        </w:rPr>
      </w:pPr>
      <w:r w:rsidRPr="00024953">
        <w:rPr>
          <w:rFonts w:ascii="Verdana" w:hAnsi="Verdana" w:cs="Tahoma"/>
          <w:b/>
          <w:i/>
          <w:sz w:val="20"/>
          <w:szCs w:val="20"/>
        </w:rPr>
        <w:t>………………………………………………………………………………………………</w:t>
      </w:r>
      <w:r w:rsidR="00D004C0">
        <w:rPr>
          <w:rFonts w:ascii="Verdana" w:hAnsi="Verdana" w:cs="Tahoma"/>
          <w:b/>
          <w:i/>
          <w:sz w:val="20"/>
          <w:szCs w:val="20"/>
        </w:rPr>
        <w:t>……</w:t>
      </w:r>
      <w:r w:rsidRPr="00024953">
        <w:rPr>
          <w:rFonts w:ascii="Verdana" w:hAnsi="Verdana" w:cs="Tahoma"/>
          <w:b/>
          <w:i/>
          <w:sz w:val="20"/>
          <w:szCs w:val="20"/>
        </w:rPr>
        <w:t>………</w:t>
      </w:r>
    </w:p>
    <w:p w14:paraId="1E132EE5" w14:textId="77777777" w:rsidR="00086537" w:rsidRPr="00024953" w:rsidRDefault="00086537" w:rsidP="005D2311">
      <w:pPr>
        <w:spacing w:before="120" w:after="120"/>
        <w:ind w:left="1056" w:firstLine="708"/>
        <w:rPr>
          <w:rFonts w:ascii="Verdana" w:hAnsi="Verdana" w:cs="Tahoma"/>
          <w:b/>
          <w:i/>
          <w:sz w:val="20"/>
          <w:szCs w:val="20"/>
        </w:rPr>
      </w:pPr>
      <w:r w:rsidRPr="00024953">
        <w:rPr>
          <w:rFonts w:ascii="Verdana" w:hAnsi="Verdana" w:cs="Tahoma"/>
          <w:b/>
          <w:i/>
          <w:sz w:val="20"/>
          <w:szCs w:val="20"/>
        </w:rPr>
        <w:t>(określić odpowiedni zakres dla wskazanego podmiotu)</w:t>
      </w:r>
    </w:p>
    <w:p w14:paraId="185E6435" w14:textId="70780986" w:rsidR="00FA62DB" w:rsidRPr="00024953" w:rsidRDefault="00AB4704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 xml:space="preserve">Wykonawca oświadcza, że oferta </w:t>
      </w:r>
      <w:r w:rsidRPr="00024953">
        <w:rPr>
          <w:rFonts w:ascii="Verdana" w:hAnsi="Verdana" w:cs="Tahoma"/>
          <w:color w:val="EE0000"/>
          <w:sz w:val="20"/>
          <w:szCs w:val="20"/>
          <w:bdr w:val="single" w:sz="4" w:space="0" w:color="auto"/>
        </w:rPr>
        <w:t>obejmuje</w:t>
      </w:r>
      <w:r w:rsidR="00FA62DB" w:rsidRPr="00024953">
        <w:rPr>
          <w:rFonts w:ascii="Verdana" w:hAnsi="Verdana" w:cs="Tahoma"/>
          <w:color w:val="EE0000"/>
          <w:sz w:val="20"/>
          <w:szCs w:val="20"/>
          <w:bdr w:val="single" w:sz="4" w:space="0" w:color="auto"/>
        </w:rPr>
        <w:t>*</w:t>
      </w:r>
      <w:r w:rsidRPr="00024953">
        <w:rPr>
          <w:rFonts w:ascii="Verdana" w:hAnsi="Verdana" w:cs="Tahoma"/>
          <w:color w:val="EE0000"/>
          <w:sz w:val="20"/>
          <w:szCs w:val="20"/>
          <w:bdr w:val="single" w:sz="4" w:space="0" w:color="auto"/>
        </w:rPr>
        <w:t xml:space="preserve"> / nie obejmuje</w:t>
      </w:r>
      <w:r w:rsidR="00FA62DB" w:rsidRPr="00024953">
        <w:rPr>
          <w:rFonts w:ascii="Verdana" w:hAnsi="Verdana" w:cs="Tahoma"/>
          <w:color w:val="EE0000"/>
          <w:sz w:val="20"/>
          <w:szCs w:val="20"/>
          <w:bdr w:val="single" w:sz="4" w:space="0" w:color="auto"/>
        </w:rPr>
        <w:t>*</w:t>
      </w:r>
      <w:r w:rsidRPr="00024953">
        <w:rPr>
          <w:rFonts w:ascii="Verdana" w:hAnsi="Verdana" w:cs="Tahoma"/>
          <w:color w:val="EE0000"/>
          <w:sz w:val="20"/>
          <w:szCs w:val="20"/>
        </w:rPr>
        <w:t xml:space="preserve"> </w:t>
      </w:r>
      <w:r w:rsidRPr="00024953">
        <w:rPr>
          <w:rFonts w:ascii="Verdana" w:hAnsi="Verdana" w:cs="Tahoma"/>
          <w:sz w:val="20"/>
          <w:szCs w:val="20"/>
        </w:rPr>
        <w:t xml:space="preserve">informacji stanowiących tajemnicę przedsiębiorstwa w rozumieniu przepisów ustawy z dnia 16 kwietnia 1993 r. o zwalczaniu nieuczciwej konkurencji (tekst jedn. Dz. U. z 2022 r. poz. 1233). Informacje stanowiące tajemnicę przedsiębiorstwa zostały wydzielone do odrębnych plików oznaczonych jako „TAJEMNICA PRZEDSIĘBIORSTWA”, a Wykonawca dołączył do oferty </w:t>
      </w:r>
      <w:r w:rsidRPr="00024953">
        <w:rPr>
          <w:rFonts w:ascii="Verdana" w:hAnsi="Verdana" w:cs="Tahoma"/>
          <w:sz w:val="20"/>
          <w:szCs w:val="20"/>
        </w:rPr>
        <w:lastRenderedPageBreak/>
        <w:t>wykazanie zasadności zastrzeżenia objęcia tajemnicą przedsiębiorstwa w/w informacji. Poza w/w informacjami, pozostałe informacje zawarte w ofercie są jawne.</w:t>
      </w:r>
      <w:r w:rsidR="000D55E8" w:rsidRPr="00024953">
        <w:rPr>
          <w:rFonts w:ascii="Verdana" w:hAnsi="Verdana" w:cs="Tahoma"/>
          <w:sz w:val="20"/>
          <w:szCs w:val="20"/>
        </w:rPr>
        <w:t xml:space="preserve"> </w:t>
      </w:r>
    </w:p>
    <w:p w14:paraId="05AB344C" w14:textId="03C785A3" w:rsidR="000D55E8" w:rsidRPr="00024953" w:rsidRDefault="000D55E8" w:rsidP="005D2311">
      <w:pPr>
        <w:pStyle w:val="Tekstpodstawowywcity"/>
        <w:suppressAutoHyphens w:val="0"/>
        <w:spacing w:before="120" w:line="276" w:lineRule="auto"/>
        <w:ind w:left="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bCs/>
          <w:i/>
          <w:iCs/>
          <w:sz w:val="20"/>
          <w:szCs w:val="20"/>
        </w:rPr>
        <w:t xml:space="preserve">Należy wskazać zakres informacji zastrzeżonych jako tajemnica przedsiębiorstwa i wykazać, </w:t>
      </w:r>
      <w:proofErr w:type="gramStart"/>
      <w:r w:rsidRPr="00024953">
        <w:rPr>
          <w:rFonts w:ascii="Verdana" w:hAnsi="Verdana" w:cs="Tahoma"/>
          <w:bCs/>
          <w:i/>
          <w:iCs/>
          <w:sz w:val="20"/>
          <w:szCs w:val="20"/>
        </w:rPr>
        <w:t>ze</w:t>
      </w:r>
      <w:proofErr w:type="gramEnd"/>
      <w:r w:rsidRPr="00024953">
        <w:rPr>
          <w:rFonts w:ascii="Verdana" w:hAnsi="Verdana" w:cs="Tahoma"/>
          <w:bCs/>
          <w:i/>
          <w:iCs/>
          <w:sz w:val="20"/>
          <w:szCs w:val="20"/>
        </w:rPr>
        <w:t xml:space="preserve"> zastrzeżone informacje stanowią tajemnicę przedsiębiorstwa</w:t>
      </w:r>
    </w:p>
    <w:p w14:paraId="6D22BAD8" w14:textId="7B692E8F" w:rsidR="000D55E8" w:rsidRPr="00D004C0" w:rsidRDefault="00FA62DB" w:rsidP="005D2311">
      <w:pPr>
        <w:pStyle w:val="numerowanie"/>
        <w:spacing w:before="120" w:after="120"/>
        <w:jc w:val="both"/>
        <w:rPr>
          <w:rFonts w:ascii="Verdana" w:hAnsi="Verdana" w:cs="Tahoma"/>
          <w:color w:val="EE0000"/>
          <w:sz w:val="16"/>
          <w:szCs w:val="16"/>
        </w:rPr>
      </w:pPr>
      <w:r w:rsidRPr="00D004C0">
        <w:rPr>
          <w:rFonts w:ascii="Verdana" w:hAnsi="Verdana" w:cs="Tahoma"/>
          <w:color w:val="EE0000"/>
          <w:sz w:val="16"/>
          <w:szCs w:val="16"/>
        </w:rPr>
        <w:t>*wybrać właściwe</w:t>
      </w:r>
    </w:p>
    <w:p w14:paraId="51E96BAA" w14:textId="77777777" w:rsidR="000D55E8" w:rsidRPr="00024953" w:rsidRDefault="000D55E8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Oświadczamy, że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</w:t>
      </w:r>
    </w:p>
    <w:p w14:paraId="19979127" w14:textId="77777777" w:rsidR="000D55E8" w:rsidRPr="00024953" w:rsidRDefault="000D55E8" w:rsidP="005D2311">
      <w:pPr>
        <w:pStyle w:val="Tekstpodstawowywcity"/>
        <w:suppressAutoHyphens w:val="0"/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</w:p>
    <w:p w14:paraId="02D44BC7" w14:textId="77777777" w:rsidR="000D55E8" w:rsidRPr="00024953" w:rsidRDefault="000D55E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b/>
          <w:sz w:val="20"/>
          <w:szCs w:val="20"/>
        </w:rPr>
      </w:pPr>
      <w:r w:rsidRPr="00024953">
        <w:rPr>
          <w:rFonts w:ascii="Verdana" w:hAnsi="Verdana" w:cs="Tahoma"/>
          <w:b/>
          <w:sz w:val="20"/>
          <w:szCs w:val="20"/>
        </w:rPr>
        <w:t>Osoba upoważniona do reprezentacji Wykonawcy i podpisująca ofertę, oświadczenia:</w:t>
      </w:r>
    </w:p>
    <w:p w14:paraId="256BBDCD" w14:textId="77777777" w:rsidR="000D55E8" w:rsidRPr="00024953" w:rsidRDefault="000D55E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i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………………………………………………………</w:t>
      </w:r>
      <w:proofErr w:type="gramStart"/>
      <w:r w:rsidRPr="00024953">
        <w:rPr>
          <w:rFonts w:ascii="Verdana" w:hAnsi="Verdana" w:cs="Tahoma"/>
          <w:sz w:val="20"/>
          <w:szCs w:val="20"/>
        </w:rPr>
        <w:t>…….</w:t>
      </w:r>
      <w:proofErr w:type="gramEnd"/>
      <w:r w:rsidRPr="00024953">
        <w:rPr>
          <w:rFonts w:ascii="Verdana" w:hAnsi="Verdana" w:cs="Tahoma"/>
          <w:sz w:val="20"/>
          <w:szCs w:val="20"/>
        </w:rPr>
        <w:br/>
      </w:r>
      <w:r w:rsidRPr="00024953">
        <w:rPr>
          <w:rFonts w:ascii="Verdana" w:hAnsi="Verdana" w:cs="Tahoma"/>
          <w:i/>
          <w:sz w:val="20"/>
          <w:szCs w:val="20"/>
        </w:rPr>
        <w:t>(imię i nazwisko Wykonawcy)</w:t>
      </w:r>
    </w:p>
    <w:p w14:paraId="315D3745" w14:textId="77777777" w:rsidR="000D55E8" w:rsidRPr="00024953" w:rsidRDefault="000D55E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i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………………………………………………………</w:t>
      </w:r>
      <w:proofErr w:type="gramStart"/>
      <w:r w:rsidRPr="00024953">
        <w:rPr>
          <w:rFonts w:ascii="Verdana" w:hAnsi="Verdana" w:cs="Tahoma"/>
          <w:sz w:val="20"/>
          <w:szCs w:val="20"/>
        </w:rPr>
        <w:t>…….</w:t>
      </w:r>
      <w:proofErr w:type="gramEnd"/>
      <w:r w:rsidRPr="00024953">
        <w:rPr>
          <w:rFonts w:ascii="Verdana" w:hAnsi="Verdana" w:cs="Tahoma"/>
          <w:sz w:val="20"/>
          <w:szCs w:val="20"/>
        </w:rPr>
        <w:br/>
      </w:r>
      <w:r w:rsidRPr="00024953">
        <w:rPr>
          <w:rFonts w:ascii="Verdana" w:hAnsi="Verdana" w:cs="Tahoma"/>
          <w:i/>
          <w:sz w:val="20"/>
          <w:szCs w:val="20"/>
        </w:rPr>
        <w:t>(podstawa upoważnienia do reprezentowania)</w:t>
      </w:r>
    </w:p>
    <w:p w14:paraId="6FECCF80" w14:textId="77777777" w:rsidR="00FA62DB" w:rsidRPr="00024953" w:rsidRDefault="00FA62DB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i/>
          <w:sz w:val="20"/>
          <w:szCs w:val="20"/>
        </w:rPr>
      </w:pPr>
    </w:p>
    <w:p w14:paraId="601E1BB8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  <w:bookmarkStart w:id="4" w:name="_Hlk64119027"/>
      <w:r w:rsidRPr="00024953">
        <w:rPr>
          <w:rFonts w:ascii="Verdana" w:hAnsi="Verdana" w:cs="Tahoma"/>
          <w:color w:val="000000"/>
          <w:sz w:val="20"/>
          <w:szCs w:val="20"/>
        </w:rPr>
        <w:t>Wskazuje/</w:t>
      </w:r>
      <w:proofErr w:type="gramStart"/>
      <w:r w:rsidRPr="00024953">
        <w:rPr>
          <w:rFonts w:ascii="Verdana" w:hAnsi="Verdana" w:cs="Tahoma"/>
          <w:color w:val="000000"/>
          <w:sz w:val="20"/>
          <w:szCs w:val="20"/>
        </w:rPr>
        <w:t>my</w:t>
      </w:r>
      <w:proofErr w:type="gramEnd"/>
      <w:r w:rsidRPr="00024953">
        <w:rPr>
          <w:rFonts w:ascii="Verdana" w:hAnsi="Verdana" w:cs="Tahoma"/>
          <w:color w:val="000000"/>
          <w:sz w:val="20"/>
          <w:szCs w:val="20"/>
        </w:rPr>
        <w:t xml:space="preserve"> że aktualny dokument potwierdzający umocowanie do reprezentacji Wykonawcy Zamawiający może pobrać za pomocą bezpłatnych baz dostępnych pod adresem: </w:t>
      </w:r>
    </w:p>
    <w:p w14:paraId="7E1A50E2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  <w:hyperlink r:id="rId8" w:history="1">
        <w:r w:rsidRPr="00024953">
          <w:rPr>
            <w:rStyle w:val="Hipercze"/>
            <w:rFonts w:ascii="Verdana" w:hAnsi="Verdana" w:cs="Tahoma"/>
            <w:color w:val="000000"/>
            <w:sz w:val="20"/>
            <w:szCs w:val="20"/>
          </w:rPr>
          <w:t>https://prod.ceidg.gov.pl/CEIDG/CEIDG.Public.UI/Search.aspx</w:t>
        </w:r>
      </w:hyperlink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</w:p>
    <w:p w14:paraId="529DF5A5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</w:p>
    <w:p w14:paraId="10E5AB69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  <w:hyperlink r:id="rId9" w:history="1">
        <w:r w:rsidRPr="00024953">
          <w:rPr>
            <w:rStyle w:val="Hipercze"/>
            <w:rFonts w:ascii="Verdana" w:hAnsi="Verdana" w:cs="Tahoma"/>
            <w:color w:val="000000"/>
            <w:sz w:val="20"/>
            <w:szCs w:val="20"/>
          </w:rPr>
          <w:t>https://ekrs.ms.gov.pl/web/wyszukiwarka-krs/strona-glowna/</w:t>
        </w:r>
      </w:hyperlink>
      <w:r w:rsidRPr="00024953">
        <w:rPr>
          <w:rFonts w:ascii="Verdana" w:hAnsi="Verdana" w:cs="Tahoma"/>
          <w:color w:val="000000"/>
          <w:sz w:val="20"/>
          <w:szCs w:val="20"/>
        </w:rPr>
        <w:t xml:space="preserve"> </w:t>
      </w:r>
    </w:p>
    <w:p w14:paraId="55EDA745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</w:p>
    <w:p w14:paraId="1936F0E3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inny właściwy rejestr………………</w:t>
      </w:r>
      <w:proofErr w:type="gramStart"/>
      <w:r w:rsidRPr="00024953">
        <w:rPr>
          <w:rFonts w:ascii="Verdana" w:hAnsi="Verdana" w:cs="Tahoma"/>
          <w:color w:val="000000"/>
          <w:sz w:val="20"/>
          <w:szCs w:val="20"/>
        </w:rPr>
        <w:t>…….</w:t>
      </w:r>
      <w:proofErr w:type="gramEnd"/>
      <w:r w:rsidRPr="00024953">
        <w:rPr>
          <w:rFonts w:ascii="Verdana" w:hAnsi="Verdana" w:cs="Tahoma"/>
          <w:color w:val="000000"/>
          <w:sz w:val="20"/>
          <w:szCs w:val="20"/>
        </w:rPr>
        <w:t>**……………………………………**</w:t>
      </w:r>
    </w:p>
    <w:p w14:paraId="6BC400BD" w14:textId="77777777" w:rsidR="000D55E8" w:rsidRPr="00024953" w:rsidRDefault="000D55E8" w:rsidP="005D2311">
      <w:pPr>
        <w:spacing w:before="120" w:after="120"/>
        <w:jc w:val="center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t xml:space="preserve">                             (wpisać nazwę </w:t>
      </w:r>
      <w:proofErr w:type="gramStart"/>
      <w:r w:rsidRPr="00024953">
        <w:rPr>
          <w:rFonts w:ascii="Verdana" w:hAnsi="Verdana" w:cs="Tahoma"/>
          <w:color w:val="000000"/>
          <w:sz w:val="20"/>
          <w:szCs w:val="20"/>
        </w:rPr>
        <w:t>bazy )</w:t>
      </w:r>
      <w:proofErr w:type="gramEnd"/>
      <w:r w:rsidRPr="00024953">
        <w:rPr>
          <w:rFonts w:ascii="Verdana" w:hAnsi="Verdana" w:cs="Tahoma"/>
          <w:color w:val="000000"/>
          <w:sz w:val="20"/>
          <w:szCs w:val="20"/>
        </w:rPr>
        <w:t xml:space="preserve">                         </w:t>
      </w:r>
      <w:proofErr w:type="gramStart"/>
      <w:r w:rsidRPr="00024953">
        <w:rPr>
          <w:rFonts w:ascii="Verdana" w:hAnsi="Verdana" w:cs="Tahoma"/>
          <w:color w:val="000000"/>
          <w:sz w:val="20"/>
          <w:szCs w:val="20"/>
        </w:rPr>
        <w:t xml:space="preserve">   (</w:t>
      </w:r>
      <w:proofErr w:type="gramEnd"/>
      <w:r w:rsidRPr="00024953">
        <w:rPr>
          <w:rFonts w:ascii="Verdana" w:hAnsi="Verdana" w:cs="Tahoma"/>
          <w:color w:val="000000"/>
          <w:sz w:val="20"/>
          <w:szCs w:val="20"/>
        </w:rPr>
        <w:t>wpisać adres internetowy)</w:t>
      </w:r>
    </w:p>
    <w:p w14:paraId="595D4F6A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color w:val="000000"/>
          <w:sz w:val="20"/>
          <w:szCs w:val="20"/>
        </w:rPr>
        <w:instrText xml:space="preserve"> FORMCHECKBOX </w:instrText>
      </w:r>
      <w:r w:rsidRPr="00024953">
        <w:rPr>
          <w:rFonts w:ascii="Verdana" w:hAnsi="Verdana" w:cs="Tahoma"/>
          <w:color w:val="000000"/>
          <w:sz w:val="20"/>
          <w:szCs w:val="20"/>
        </w:rPr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separate"/>
      </w:r>
      <w:r w:rsidRPr="00024953">
        <w:rPr>
          <w:rFonts w:ascii="Verdana" w:hAnsi="Verdana" w:cs="Tahoma"/>
          <w:color w:val="000000"/>
          <w:sz w:val="20"/>
          <w:szCs w:val="20"/>
        </w:rPr>
        <w:fldChar w:fldCharType="end"/>
      </w:r>
      <w:r w:rsidRPr="00024953">
        <w:rPr>
          <w:rFonts w:ascii="Verdana" w:hAnsi="Verdana" w:cs="Tahoma"/>
          <w:color w:val="000000"/>
          <w:sz w:val="20"/>
          <w:szCs w:val="20"/>
        </w:rPr>
        <w:t xml:space="preserve"> brak możliwości pobrania on-line</w:t>
      </w:r>
    </w:p>
    <w:p w14:paraId="6BBC7FFB" w14:textId="77777777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</w:p>
    <w:p w14:paraId="39869E4B" w14:textId="77777777" w:rsidR="000D55E8" w:rsidRPr="00D004C0" w:rsidRDefault="000D55E8" w:rsidP="005D2311">
      <w:pPr>
        <w:pStyle w:val="NormalnyWeb"/>
        <w:spacing w:before="120" w:beforeAutospacing="0" w:after="120" w:line="276" w:lineRule="auto"/>
        <w:jc w:val="both"/>
        <w:rPr>
          <w:rFonts w:ascii="Verdana" w:hAnsi="Verdana" w:cs="Tahoma"/>
          <w:i/>
          <w:color w:val="EE0000"/>
          <w:sz w:val="16"/>
          <w:szCs w:val="16"/>
          <w:lang w:eastAsia="ar-SA"/>
        </w:rPr>
      </w:pPr>
      <w:r w:rsidRPr="00D004C0">
        <w:rPr>
          <w:rFonts w:ascii="Verdana" w:hAnsi="Verdana" w:cs="Tahoma"/>
          <w:b/>
          <w:i/>
          <w:color w:val="EE0000"/>
          <w:sz w:val="16"/>
          <w:szCs w:val="16"/>
          <w:lang w:eastAsia="ar-SA"/>
        </w:rPr>
        <w:t xml:space="preserve">Zaznaczyć właściwe pole </w:t>
      </w:r>
      <w:r w:rsidRPr="00D004C0">
        <w:rPr>
          <w:rFonts w:ascii="Verdana" w:hAnsi="Verdana" w:cs="Tahoma"/>
          <w:i/>
          <w:color w:val="EE0000"/>
          <w:sz w:val="16"/>
          <w:szCs w:val="16"/>
          <w:lang w:eastAsia="ar-SA"/>
        </w:rPr>
        <w:t xml:space="preserve">znakiem </w:t>
      </w:r>
      <w:r w:rsidRPr="00D004C0">
        <w:rPr>
          <w:rFonts w:ascii="Verdana" w:hAnsi="Verdana" w:cs="Tahoma"/>
          <w:color w:val="EE0000"/>
          <w:sz w:val="16"/>
          <w:szCs w:val="16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004C0">
        <w:rPr>
          <w:rFonts w:ascii="Verdana" w:hAnsi="Verdana" w:cs="Tahoma"/>
          <w:color w:val="EE0000"/>
          <w:sz w:val="16"/>
          <w:szCs w:val="16"/>
          <w:shd w:val="clear" w:color="auto" w:fill="FFFFFF"/>
        </w:rPr>
        <w:instrText xml:space="preserve"> FORMCHECKBOX </w:instrText>
      </w:r>
      <w:r w:rsidRPr="00D004C0">
        <w:rPr>
          <w:rFonts w:ascii="Verdana" w:hAnsi="Verdana" w:cs="Tahoma"/>
          <w:color w:val="EE0000"/>
          <w:sz w:val="16"/>
          <w:szCs w:val="16"/>
          <w:shd w:val="clear" w:color="auto" w:fill="FFFFFF"/>
        </w:rPr>
      </w:r>
      <w:r w:rsidRPr="00D004C0">
        <w:rPr>
          <w:rFonts w:ascii="Verdana" w:hAnsi="Verdana" w:cs="Tahoma"/>
          <w:color w:val="EE0000"/>
          <w:sz w:val="16"/>
          <w:szCs w:val="16"/>
          <w:shd w:val="clear" w:color="auto" w:fill="FFFFFF"/>
        </w:rPr>
        <w:fldChar w:fldCharType="separate"/>
      </w:r>
      <w:r w:rsidRPr="00D004C0">
        <w:rPr>
          <w:rFonts w:ascii="Verdana" w:hAnsi="Verdana" w:cs="Tahoma"/>
          <w:color w:val="EE0000"/>
          <w:sz w:val="16"/>
          <w:szCs w:val="16"/>
          <w:shd w:val="clear" w:color="auto" w:fill="FFFFFF"/>
        </w:rPr>
        <w:fldChar w:fldCharType="end"/>
      </w:r>
      <w:r w:rsidRPr="00D004C0">
        <w:rPr>
          <w:rFonts w:ascii="Verdana" w:hAnsi="Verdana" w:cs="Tahoma"/>
          <w:i/>
          <w:color w:val="EE0000"/>
          <w:sz w:val="16"/>
          <w:szCs w:val="16"/>
          <w:lang w:eastAsia="ar-SA"/>
        </w:rPr>
        <w:t xml:space="preserve">. </w:t>
      </w:r>
    </w:p>
    <w:p w14:paraId="2B6C9059" w14:textId="77777777" w:rsidR="00AE5075" w:rsidRPr="00024953" w:rsidRDefault="00AE5075" w:rsidP="005D2311">
      <w:pPr>
        <w:spacing w:before="120" w:after="120"/>
        <w:jc w:val="both"/>
        <w:rPr>
          <w:rFonts w:ascii="Verdana" w:hAnsi="Verdana" w:cs="Tahoma"/>
          <w:i/>
          <w:iCs/>
          <w:color w:val="000000"/>
          <w:sz w:val="20"/>
          <w:szCs w:val="20"/>
        </w:rPr>
      </w:pPr>
    </w:p>
    <w:p w14:paraId="7C73827A" w14:textId="65FCB9B0" w:rsidR="000D55E8" w:rsidRPr="00024953" w:rsidRDefault="000D55E8" w:rsidP="005D2311">
      <w:pPr>
        <w:spacing w:before="120" w:after="120"/>
        <w:jc w:val="both"/>
        <w:rPr>
          <w:rFonts w:ascii="Verdana" w:hAnsi="Verdana" w:cs="Tahoma"/>
          <w:i/>
          <w:iCs/>
          <w:color w:val="000000"/>
          <w:sz w:val="20"/>
          <w:szCs w:val="20"/>
        </w:rPr>
      </w:pPr>
      <w:r w:rsidRPr="00024953">
        <w:rPr>
          <w:rFonts w:ascii="Verdana" w:hAnsi="Verdana" w:cs="Tahoma"/>
          <w:i/>
          <w:iCs/>
          <w:color w:val="000000"/>
          <w:sz w:val="20"/>
          <w:szCs w:val="20"/>
        </w:rPr>
        <w:t xml:space="preserve">Wykonawca musi wskazać lub zaznaczyć adres strony www, na której Zamawiający może bezpłatnie pobrać dokumenty rejestrowe Wykonawcy, o ile rejestr taki jest ogólnodostępny i bezpłatny. W przypadku braku zaznaczenia lub </w:t>
      </w:r>
      <w:proofErr w:type="gramStart"/>
      <w:r w:rsidRPr="00024953">
        <w:rPr>
          <w:rFonts w:ascii="Verdana" w:hAnsi="Verdana" w:cs="Tahoma"/>
          <w:i/>
          <w:iCs/>
          <w:color w:val="000000"/>
          <w:sz w:val="20"/>
          <w:szCs w:val="20"/>
        </w:rPr>
        <w:t>nie złożenia</w:t>
      </w:r>
      <w:proofErr w:type="gramEnd"/>
      <w:r w:rsidRPr="00024953">
        <w:rPr>
          <w:rFonts w:ascii="Verdana" w:hAnsi="Verdana" w:cs="Tahoma"/>
          <w:i/>
          <w:iCs/>
          <w:color w:val="000000"/>
          <w:sz w:val="20"/>
          <w:szCs w:val="20"/>
        </w:rPr>
        <w:t xml:space="preserve"> wraz z ofertą dokumentu/ów potwierdzającego/</w:t>
      </w:r>
      <w:proofErr w:type="spellStart"/>
      <w:r w:rsidRPr="00024953">
        <w:rPr>
          <w:rFonts w:ascii="Verdana" w:hAnsi="Verdana" w:cs="Tahoma"/>
          <w:i/>
          <w:iCs/>
          <w:color w:val="000000"/>
          <w:sz w:val="20"/>
          <w:szCs w:val="20"/>
        </w:rPr>
        <w:t>ych</w:t>
      </w:r>
      <w:proofErr w:type="spellEnd"/>
      <w:r w:rsidRPr="00024953">
        <w:rPr>
          <w:rFonts w:ascii="Verdana" w:hAnsi="Verdana" w:cs="Tahoma"/>
          <w:i/>
          <w:iCs/>
          <w:color w:val="000000"/>
          <w:sz w:val="20"/>
          <w:szCs w:val="20"/>
        </w:rPr>
        <w:t xml:space="preserve"> umocowanie do reprezentowania Wykonawcy, Zamawiający na podstawie art. 128 ustawy </w:t>
      </w:r>
      <w:proofErr w:type="spellStart"/>
      <w:r w:rsidRPr="00024953">
        <w:rPr>
          <w:rFonts w:ascii="Verdana" w:hAnsi="Verdana" w:cs="Tahoma"/>
          <w:i/>
          <w:iCs/>
          <w:color w:val="000000"/>
          <w:sz w:val="20"/>
          <w:szCs w:val="20"/>
        </w:rPr>
        <w:t>Pzp</w:t>
      </w:r>
      <w:proofErr w:type="spellEnd"/>
      <w:r w:rsidRPr="00024953">
        <w:rPr>
          <w:rFonts w:ascii="Verdana" w:hAnsi="Verdana" w:cs="Tahoma"/>
          <w:i/>
          <w:iCs/>
          <w:color w:val="000000"/>
          <w:sz w:val="20"/>
          <w:szCs w:val="20"/>
        </w:rPr>
        <w:t xml:space="preserve"> wezwie Wykonawcę do przedłożenie odpowiedniego dokumentu. W przypadku Wykonawców wspólnie ubiegających się o udzielenie zamówienia stosowne wskazanie/ zaznaczenie właściwego rejestru należy dokonać odrębnie dla każdego z Wykonawców dodatkowo określając, którego Wykonawcy dotyczy.</w:t>
      </w:r>
    </w:p>
    <w:bookmarkEnd w:id="4"/>
    <w:p w14:paraId="401DF01F" w14:textId="77777777" w:rsidR="000D55E8" w:rsidRPr="00024953" w:rsidRDefault="000D55E8" w:rsidP="005D2311">
      <w:pPr>
        <w:pStyle w:val="numerowanie"/>
        <w:spacing w:before="120" w:after="120"/>
        <w:jc w:val="both"/>
        <w:rPr>
          <w:rFonts w:ascii="Verdana" w:hAnsi="Verdana" w:cs="Tahoma"/>
          <w:sz w:val="20"/>
          <w:szCs w:val="20"/>
        </w:rPr>
      </w:pPr>
    </w:p>
    <w:p w14:paraId="053A22C2" w14:textId="77777777" w:rsidR="00334882" w:rsidRPr="00024953" w:rsidRDefault="00334882" w:rsidP="005D2311">
      <w:pPr>
        <w:pStyle w:val="Tekstpodstawowywcity"/>
        <w:suppressAutoHyphens w:val="0"/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</w:p>
    <w:p w14:paraId="4710FE45" w14:textId="6F17F5B5" w:rsidR="006F0F38" w:rsidRPr="00024953" w:rsidRDefault="006F0F38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Fonts w:ascii="Verdana" w:hAnsi="Verdana" w:cs="Tahoma"/>
          <w:b/>
          <w:bCs/>
          <w:sz w:val="20"/>
          <w:szCs w:val="20"/>
        </w:rPr>
      </w:pPr>
      <w:r w:rsidRPr="00024953">
        <w:rPr>
          <w:rFonts w:ascii="Verdana" w:hAnsi="Verdana" w:cs="Tahoma"/>
          <w:b/>
          <w:bCs/>
          <w:sz w:val="20"/>
          <w:szCs w:val="20"/>
        </w:rPr>
        <w:lastRenderedPageBreak/>
        <w:t>Wymagane wadium w kwocie …………………………………………</w:t>
      </w:r>
      <w:proofErr w:type="gramStart"/>
      <w:r w:rsidRPr="00024953">
        <w:rPr>
          <w:rFonts w:ascii="Verdana" w:hAnsi="Verdana" w:cs="Tahoma"/>
          <w:b/>
          <w:bCs/>
          <w:sz w:val="20"/>
          <w:szCs w:val="20"/>
        </w:rPr>
        <w:t>…….</w:t>
      </w:r>
      <w:proofErr w:type="gramEnd"/>
      <w:r w:rsidRPr="00024953">
        <w:rPr>
          <w:rFonts w:ascii="Verdana" w:hAnsi="Verdana" w:cs="Tahoma"/>
          <w:b/>
          <w:bCs/>
          <w:sz w:val="20"/>
          <w:szCs w:val="20"/>
        </w:rPr>
        <w:t>. zł</w:t>
      </w:r>
    </w:p>
    <w:p w14:paraId="622936D3" w14:textId="77777777" w:rsidR="00FA62DB" w:rsidRPr="00024953" w:rsidRDefault="00FA62DB" w:rsidP="005D2311">
      <w:pPr>
        <w:pStyle w:val="Tekstpodstawowywcity"/>
        <w:suppressAutoHyphens w:val="0"/>
        <w:spacing w:before="120" w:line="276" w:lineRule="auto"/>
        <w:ind w:left="0"/>
        <w:jc w:val="both"/>
        <w:rPr>
          <w:rFonts w:ascii="Verdana" w:hAnsi="Verdana" w:cs="Tahoma"/>
          <w:b/>
          <w:bCs/>
          <w:sz w:val="20"/>
          <w:szCs w:val="20"/>
        </w:rPr>
      </w:pPr>
    </w:p>
    <w:p w14:paraId="71F770C2" w14:textId="77777777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zostało wniesione w formie …………………………</w:t>
      </w:r>
      <w:r w:rsidR="007152BE" w:rsidRPr="00024953">
        <w:rPr>
          <w:rFonts w:ascii="Verdana" w:hAnsi="Verdana" w:cs="Tahoma"/>
          <w:sz w:val="20"/>
          <w:szCs w:val="20"/>
        </w:rPr>
        <w:t>……………………………</w:t>
      </w:r>
      <w:proofErr w:type="gramStart"/>
      <w:r w:rsidR="007152BE" w:rsidRPr="00024953">
        <w:rPr>
          <w:rFonts w:ascii="Verdana" w:hAnsi="Verdana" w:cs="Tahoma"/>
          <w:sz w:val="20"/>
          <w:szCs w:val="20"/>
        </w:rPr>
        <w:t>……</w:t>
      </w:r>
      <w:r w:rsidRPr="00024953">
        <w:rPr>
          <w:rFonts w:ascii="Verdana" w:hAnsi="Verdana" w:cs="Tahoma"/>
          <w:sz w:val="20"/>
          <w:szCs w:val="20"/>
        </w:rPr>
        <w:t>.</w:t>
      </w:r>
      <w:proofErr w:type="gramEnd"/>
      <w:r w:rsidRPr="00024953">
        <w:rPr>
          <w:rFonts w:ascii="Verdana" w:hAnsi="Verdana" w:cs="Tahoma"/>
          <w:sz w:val="20"/>
          <w:szCs w:val="20"/>
        </w:rPr>
        <w:t>.…….</w:t>
      </w:r>
    </w:p>
    <w:p w14:paraId="272B58BA" w14:textId="77777777" w:rsidR="00810ABB" w:rsidRDefault="00810ABB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3CADBE8F" w14:textId="3F652AE5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Wadium wniesione w pieniądzu prosimy zwrócić na konto nr: ……………………………</w:t>
      </w:r>
      <w:r w:rsidR="00A34AF4" w:rsidRPr="00024953">
        <w:rPr>
          <w:rFonts w:ascii="Verdana" w:hAnsi="Verdana" w:cs="Tahoma"/>
          <w:sz w:val="20"/>
          <w:szCs w:val="20"/>
        </w:rPr>
        <w:t>……</w:t>
      </w:r>
      <w:r w:rsidRPr="00024953">
        <w:rPr>
          <w:rFonts w:ascii="Verdana" w:hAnsi="Verdana" w:cs="Tahoma"/>
          <w:sz w:val="20"/>
          <w:szCs w:val="20"/>
        </w:rPr>
        <w:t>…</w:t>
      </w:r>
      <w:r w:rsidR="00A34AF4" w:rsidRPr="00024953">
        <w:rPr>
          <w:rFonts w:ascii="Verdana" w:hAnsi="Verdana" w:cs="Tahoma"/>
          <w:sz w:val="20"/>
          <w:szCs w:val="20"/>
        </w:rPr>
        <w:t>…………</w:t>
      </w:r>
      <w:r w:rsidR="00A34AF4" w:rsidRPr="00024953">
        <w:rPr>
          <w:rFonts w:ascii="Verdana" w:hAnsi="Verdana" w:cs="Tahoma"/>
          <w:sz w:val="20"/>
          <w:szCs w:val="20"/>
        </w:rPr>
        <w:br/>
        <w:t>……………………………………………………………………………………………………………………………………………….</w:t>
      </w:r>
    </w:p>
    <w:p w14:paraId="707445FE" w14:textId="77777777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nazwa właściciela konta: …………………………………………………………………</w:t>
      </w:r>
      <w:proofErr w:type="gramStart"/>
      <w:r w:rsidRPr="00024953">
        <w:rPr>
          <w:rFonts w:ascii="Verdana" w:hAnsi="Verdana" w:cs="Tahoma"/>
          <w:sz w:val="20"/>
          <w:szCs w:val="20"/>
        </w:rPr>
        <w:t>…….</w:t>
      </w:r>
      <w:proofErr w:type="gramEnd"/>
      <w:r w:rsidRPr="00024953">
        <w:rPr>
          <w:rFonts w:ascii="Verdana" w:hAnsi="Verdana" w:cs="Tahoma"/>
          <w:sz w:val="20"/>
          <w:szCs w:val="20"/>
        </w:rPr>
        <w:t>.</w:t>
      </w:r>
    </w:p>
    <w:p w14:paraId="1B304C52" w14:textId="77777777" w:rsidR="00AB4704" w:rsidRPr="00024953" w:rsidRDefault="00AB4704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37AE1D81" w14:textId="77777777" w:rsidR="00AC1256" w:rsidRPr="00024953" w:rsidRDefault="00BD4F9C" w:rsidP="005D2311">
      <w:pPr>
        <w:pStyle w:val="Tekstpodstawowywcity"/>
        <w:numPr>
          <w:ilvl w:val="0"/>
          <w:numId w:val="21"/>
        </w:numPr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 xml:space="preserve">Warunki </w:t>
      </w:r>
      <w:r w:rsidR="006D7741" w:rsidRPr="00024953">
        <w:rPr>
          <w:rFonts w:ascii="Verdana" w:hAnsi="Verdana" w:cs="Tahoma"/>
          <w:sz w:val="20"/>
          <w:szCs w:val="20"/>
        </w:rPr>
        <w:t xml:space="preserve">i termin zapłaty zgodnie z projektem </w:t>
      </w:r>
      <w:proofErr w:type="gramStart"/>
      <w:r w:rsidR="006D7741" w:rsidRPr="00024953">
        <w:rPr>
          <w:rFonts w:ascii="Verdana" w:hAnsi="Verdana" w:cs="Tahoma"/>
          <w:sz w:val="20"/>
          <w:szCs w:val="20"/>
        </w:rPr>
        <w:t>umowy .</w:t>
      </w:r>
      <w:proofErr w:type="gramEnd"/>
    </w:p>
    <w:p w14:paraId="789DDA48" w14:textId="77777777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09497E77" w14:textId="77777777" w:rsidR="006F0F38" w:rsidRPr="00024953" w:rsidRDefault="006F0F38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Wszelką korespondencję w sprawie niniejszego postępowania należy kierować na adres:</w:t>
      </w:r>
    </w:p>
    <w:p w14:paraId="63855D3E" w14:textId="77777777" w:rsidR="006F0F38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…………………………………………………………………………………………………...</w:t>
      </w:r>
    </w:p>
    <w:p w14:paraId="7A827496" w14:textId="77777777" w:rsidR="00803AE4" w:rsidRPr="00024953" w:rsidRDefault="00803AE4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0E56EE57" w14:textId="77777777" w:rsidR="006F0F38" w:rsidRPr="00024953" w:rsidRDefault="006F0F38" w:rsidP="005D2311">
      <w:pPr>
        <w:pStyle w:val="Tekstpodstawowywcity"/>
        <w:numPr>
          <w:ilvl w:val="0"/>
          <w:numId w:val="21"/>
        </w:numPr>
        <w:suppressAutoHyphens w:val="0"/>
        <w:spacing w:before="120" w:line="276" w:lineRule="auto"/>
        <w:ind w:left="0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Osobą uprawnioną do kontaktów z Zamawiającym będzie:</w:t>
      </w:r>
    </w:p>
    <w:p w14:paraId="380238C7" w14:textId="77777777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Imię i nazwisko: ………………………………………………………………………………...</w:t>
      </w:r>
    </w:p>
    <w:p w14:paraId="4848F479" w14:textId="77777777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Tel: ……………………………………………. E-mail: ………………………………………</w:t>
      </w:r>
    </w:p>
    <w:p w14:paraId="602510DB" w14:textId="77777777" w:rsidR="00FA62DB" w:rsidRPr="00024953" w:rsidRDefault="00FA62DB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0072C124" w14:textId="77777777" w:rsidR="00AE5075" w:rsidRPr="00024953" w:rsidRDefault="00AE5075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0B860F29" w14:textId="77777777" w:rsidR="00FA62DB" w:rsidRPr="00024953" w:rsidRDefault="00FA62DB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198D65E4" w14:textId="77777777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  <w:u w:val="single"/>
        </w:rPr>
      </w:pPr>
      <w:r w:rsidRPr="00024953">
        <w:rPr>
          <w:rFonts w:ascii="Verdana" w:hAnsi="Verdana" w:cs="Tahoma"/>
          <w:sz w:val="20"/>
          <w:szCs w:val="20"/>
          <w:u w:val="single"/>
        </w:rPr>
        <w:t>WYKAZ ZAŁĄCZNIKÓW:</w:t>
      </w:r>
    </w:p>
    <w:p w14:paraId="608A8855" w14:textId="77777777" w:rsidR="006F0F38" w:rsidRPr="00024953" w:rsidRDefault="006F0F38" w:rsidP="005D2311">
      <w:pPr>
        <w:pStyle w:val="Standard"/>
        <w:numPr>
          <w:ilvl w:val="0"/>
          <w:numId w:val="20"/>
        </w:numPr>
        <w:autoSpaceDE/>
        <w:autoSpaceDN w:val="0"/>
        <w:spacing w:before="120" w:after="120" w:line="276" w:lineRule="auto"/>
        <w:ind w:left="0"/>
        <w:jc w:val="both"/>
        <w:textAlignment w:val="baseline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……………………………………………………………………………………………….</w:t>
      </w:r>
    </w:p>
    <w:p w14:paraId="3D9D2109" w14:textId="77777777" w:rsidR="006F0F38" w:rsidRPr="00024953" w:rsidRDefault="006F0F38" w:rsidP="005D2311">
      <w:pPr>
        <w:pStyle w:val="Standard"/>
        <w:numPr>
          <w:ilvl w:val="0"/>
          <w:numId w:val="19"/>
        </w:numPr>
        <w:autoSpaceDE/>
        <w:autoSpaceDN w:val="0"/>
        <w:spacing w:before="120" w:after="120" w:line="276" w:lineRule="auto"/>
        <w:ind w:left="0"/>
        <w:jc w:val="both"/>
        <w:textAlignment w:val="baseline"/>
        <w:rPr>
          <w:rFonts w:ascii="Verdana" w:hAnsi="Verdana" w:cs="Tahoma"/>
          <w:sz w:val="20"/>
          <w:szCs w:val="20"/>
        </w:rPr>
      </w:pPr>
      <w:r w:rsidRPr="00024953">
        <w:rPr>
          <w:rFonts w:ascii="Verdana" w:hAnsi="Verdana" w:cs="Tahoma"/>
          <w:sz w:val="20"/>
          <w:szCs w:val="20"/>
        </w:rPr>
        <w:t>……………………………………………………………………………………………….</w:t>
      </w:r>
    </w:p>
    <w:p w14:paraId="50092F49" w14:textId="77777777" w:rsidR="006F0F38" w:rsidRPr="00024953" w:rsidRDefault="006F0F38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6"/>
        <w:gridCol w:w="4537"/>
      </w:tblGrid>
      <w:tr w:rsidR="006F0F38" w:rsidRPr="00024953" w14:paraId="66BD99EA" w14:textId="77777777" w:rsidTr="002F111A">
        <w:trPr>
          <w:trHeight w:val="74"/>
        </w:trPr>
        <w:tc>
          <w:tcPr>
            <w:tcW w:w="4427" w:type="dxa"/>
          </w:tcPr>
          <w:p w14:paraId="0B67D545" w14:textId="77777777" w:rsidR="006F0F38" w:rsidRPr="00024953" w:rsidRDefault="006F0F38" w:rsidP="005D2311">
            <w:pPr>
              <w:tabs>
                <w:tab w:val="left" w:pos="567"/>
              </w:tabs>
              <w:autoSpaceDE w:val="0"/>
              <w:autoSpaceDN w:val="0"/>
              <w:spacing w:before="120" w:after="120"/>
              <w:jc w:val="center"/>
              <w:rPr>
                <w:rFonts w:ascii="Verdana" w:hAnsi="Verdan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</w:tcPr>
          <w:p w14:paraId="296D7210" w14:textId="77777777" w:rsidR="006F0F38" w:rsidRPr="00024953" w:rsidRDefault="006F0F38" w:rsidP="005D231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024953">
              <w:rPr>
                <w:rFonts w:ascii="Verdana" w:hAnsi="Verdana" w:cs="Tahoma"/>
                <w:b/>
                <w:i/>
                <w:sz w:val="20"/>
                <w:szCs w:val="20"/>
              </w:rPr>
              <w:t>dokument należy podpisać kwalifikowanym podpisem elektronicznym</w:t>
            </w:r>
            <w:r w:rsidR="00BD4F9C" w:rsidRPr="00024953">
              <w:rPr>
                <w:rFonts w:ascii="Verdana" w:hAnsi="Verdana" w:cs="Tahoma"/>
                <w:b/>
                <w:i/>
                <w:sz w:val="20"/>
                <w:szCs w:val="20"/>
              </w:rPr>
              <w:t xml:space="preserve">, podpisem zaufanym lub podpisem </w:t>
            </w:r>
            <w:proofErr w:type="gramStart"/>
            <w:r w:rsidR="00BD4F9C" w:rsidRPr="00024953">
              <w:rPr>
                <w:rFonts w:ascii="Verdana" w:hAnsi="Verdana" w:cs="Tahoma"/>
                <w:b/>
                <w:i/>
                <w:sz w:val="20"/>
                <w:szCs w:val="20"/>
              </w:rPr>
              <w:t xml:space="preserve">osobistym </w:t>
            </w:r>
            <w:r w:rsidRPr="00024953">
              <w:rPr>
                <w:rFonts w:ascii="Verdana" w:hAnsi="Verdana" w:cs="Tahoma"/>
                <w:b/>
                <w:i/>
                <w:sz w:val="20"/>
                <w:szCs w:val="20"/>
              </w:rPr>
              <w:t xml:space="preserve"> przez</w:t>
            </w:r>
            <w:proofErr w:type="gramEnd"/>
            <w:r w:rsidRPr="00024953">
              <w:rPr>
                <w:rFonts w:ascii="Verdana" w:hAnsi="Verdana" w:cs="Tahoma"/>
                <w:b/>
                <w:i/>
                <w:sz w:val="20"/>
                <w:szCs w:val="20"/>
              </w:rPr>
              <w:t xml:space="preserve"> osobę lub osoby umocowane do złożenia podpisu w imieniu Wykonawcy</w:t>
            </w:r>
          </w:p>
        </w:tc>
      </w:tr>
    </w:tbl>
    <w:p w14:paraId="12C69880" w14:textId="77777777" w:rsidR="00D729C6" w:rsidRPr="00024953" w:rsidRDefault="00D729C6" w:rsidP="005D2311">
      <w:pPr>
        <w:spacing w:before="120" w:after="120"/>
        <w:jc w:val="right"/>
        <w:rPr>
          <w:rFonts w:ascii="Verdana" w:eastAsia="Times New Roman" w:hAnsi="Verdana" w:cs="Tahoma"/>
          <w:sz w:val="20"/>
          <w:szCs w:val="20"/>
          <w:lang w:eastAsia="x-none"/>
        </w:rPr>
      </w:pPr>
    </w:p>
    <w:p w14:paraId="67D52EF4" w14:textId="77777777" w:rsidR="00C6654C" w:rsidRPr="00024953" w:rsidRDefault="00C6654C" w:rsidP="005D2311">
      <w:pPr>
        <w:spacing w:before="120" w:after="120"/>
        <w:jc w:val="right"/>
        <w:rPr>
          <w:rFonts w:ascii="Verdana" w:eastAsia="Times New Roman" w:hAnsi="Verdana" w:cs="Tahoma"/>
          <w:sz w:val="20"/>
          <w:szCs w:val="20"/>
          <w:lang w:eastAsia="x-none"/>
        </w:rPr>
      </w:pPr>
    </w:p>
    <w:p w14:paraId="78773947" w14:textId="77777777" w:rsidR="00C6654C" w:rsidRPr="00024953" w:rsidRDefault="00C6654C" w:rsidP="005D2311">
      <w:pPr>
        <w:spacing w:before="120" w:after="120"/>
        <w:jc w:val="right"/>
        <w:rPr>
          <w:rFonts w:ascii="Verdana" w:eastAsia="Times New Roman" w:hAnsi="Verdana" w:cs="Tahoma"/>
          <w:sz w:val="20"/>
          <w:szCs w:val="20"/>
          <w:lang w:eastAsia="x-none"/>
        </w:rPr>
        <w:sectPr w:rsidR="00C6654C" w:rsidRPr="00024953" w:rsidSect="00960682">
          <w:headerReference w:type="default" r:id="rId10"/>
          <w:footerReference w:type="default" r:id="rId11"/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3610AFEA" w14:textId="34EEAFE2" w:rsidR="00152F3D" w:rsidRPr="00024953" w:rsidRDefault="00BD4F9C" w:rsidP="005D2311">
      <w:pPr>
        <w:widowControl w:val="0"/>
        <w:autoSpaceDE w:val="0"/>
        <w:autoSpaceDN w:val="0"/>
        <w:adjustRightInd w:val="0"/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lastRenderedPageBreak/>
        <w:t>Załącznik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2</w:t>
      </w:r>
      <w:r w:rsidR="00152F3D" w:rsidRPr="00024953">
        <w:rPr>
          <w:rFonts w:ascii="Verdana" w:eastAsia="Times New Roman" w:hAnsi="Verdana" w:cs="Tahoma"/>
          <w:i/>
          <w:sz w:val="20"/>
          <w:szCs w:val="20"/>
          <w:lang w:eastAsia="pl-PL"/>
        </w:rPr>
        <w:t xml:space="preserve"> do SWZ Oświadczenie z art. 125 ust 1 PZP</w:t>
      </w:r>
    </w:p>
    <w:p w14:paraId="10DD558D" w14:textId="3939705C" w:rsidR="00BD4F9C" w:rsidRPr="00024953" w:rsidRDefault="00BD4F9C" w:rsidP="005D2311">
      <w:pPr>
        <w:spacing w:before="120" w:after="120"/>
        <w:jc w:val="right"/>
        <w:rPr>
          <w:rFonts w:ascii="Verdana" w:eastAsia="Times New Roman" w:hAnsi="Verdana" w:cs="Tahoma"/>
          <w:b/>
          <w:bCs/>
          <w:sz w:val="20"/>
          <w:szCs w:val="20"/>
          <w:lang w:eastAsia="pl-PL"/>
        </w:rPr>
      </w:pPr>
    </w:p>
    <w:p w14:paraId="3E8AF854" w14:textId="77777777" w:rsidR="009E16DF" w:rsidRPr="00024953" w:rsidRDefault="009E16DF" w:rsidP="005D2311">
      <w:pPr>
        <w:spacing w:before="120" w:after="120"/>
        <w:jc w:val="center"/>
        <w:rPr>
          <w:rFonts w:ascii="Verdana" w:hAnsi="Verdana" w:cs="Tahoma"/>
          <w:b/>
          <w:sz w:val="20"/>
          <w:szCs w:val="20"/>
          <w:highlight w:val="yellow"/>
          <w:u w:val="single"/>
        </w:rPr>
      </w:pPr>
    </w:p>
    <w:p w14:paraId="724F10A0" w14:textId="77777777" w:rsidR="009E16DF" w:rsidRPr="00024953" w:rsidRDefault="009E16DF" w:rsidP="005D2311">
      <w:pPr>
        <w:spacing w:before="120" w:after="120"/>
        <w:ind w:left="4886" w:firstLine="708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Zamawiający:</w:t>
      </w:r>
    </w:p>
    <w:p w14:paraId="5E3DC0BC" w14:textId="02FEA018" w:rsidR="009E16DF" w:rsidRPr="00024953" w:rsidRDefault="009E16DF" w:rsidP="005D2311">
      <w:pPr>
        <w:spacing w:before="120" w:after="120"/>
        <w:ind w:left="559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GMINA LUBENIA </w:t>
      </w:r>
    </w:p>
    <w:p w14:paraId="12536055" w14:textId="1C69C583" w:rsidR="009E16DF" w:rsidRPr="00024953" w:rsidRDefault="009E16DF" w:rsidP="005D2311">
      <w:pPr>
        <w:spacing w:before="120" w:after="120"/>
        <w:ind w:left="559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36-042 Lubenia 131</w:t>
      </w:r>
    </w:p>
    <w:p w14:paraId="0217DAD2" w14:textId="77777777" w:rsidR="009E16DF" w:rsidRPr="00024953" w:rsidRDefault="009E16DF" w:rsidP="005D2311">
      <w:pPr>
        <w:spacing w:before="120" w:after="120"/>
        <w:ind w:left="5594"/>
        <w:jc w:val="center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>(pełna nazwa/firma, adres)</w:t>
      </w:r>
    </w:p>
    <w:p w14:paraId="68325AB1" w14:textId="77777777" w:rsidR="009E16DF" w:rsidRPr="00024953" w:rsidRDefault="009E16DF" w:rsidP="005D2311">
      <w:pPr>
        <w:spacing w:before="120" w:after="120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Wykonawca:</w:t>
      </w:r>
    </w:p>
    <w:p w14:paraId="6ECE1F2D" w14:textId="77777777" w:rsidR="009E16DF" w:rsidRPr="00024953" w:rsidRDefault="009E16DF" w:rsidP="005D2311">
      <w:pPr>
        <w:spacing w:before="120" w:after="120"/>
        <w:ind w:right="595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……………………………………</w:t>
      </w:r>
    </w:p>
    <w:p w14:paraId="748F013F" w14:textId="77777777" w:rsidR="009E16DF" w:rsidRPr="00024953" w:rsidRDefault="009E16DF" w:rsidP="005D2311">
      <w:pPr>
        <w:spacing w:before="120" w:after="120"/>
        <w:ind w:right="5953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024953">
        <w:rPr>
          <w:rFonts w:ascii="Verdana" w:hAnsi="Verdana" w:cs="Arial"/>
          <w:i/>
          <w:sz w:val="20"/>
          <w:szCs w:val="20"/>
        </w:rPr>
        <w:t>CEiDG</w:t>
      </w:r>
      <w:proofErr w:type="spellEnd"/>
      <w:r w:rsidRPr="00024953">
        <w:rPr>
          <w:rFonts w:ascii="Verdana" w:hAnsi="Verdana" w:cs="Arial"/>
          <w:i/>
          <w:sz w:val="20"/>
          <w:szCs w:val="20"/>
        </w:rPr>
        <w:t>)</w:t>
      </w:r>
    </w:p>
    <w:p w14:paraId="2D2FD07D" w14:textId="77777777" w:rsidR="009E16DF" w:rsidRPr="00024953" w:rsidRDefault="009E16DF" w:rsidP="005D2311">
      <w:pPr>
        <w:spacing w:before="120" w:after="120"/>
        <w:rPr>
          <w:rFonts w:ascii="Verdana" w:hAnsi="Verdana" w:cs="Arial"/>
          <w:sz w:val="20"/>
          <w:szCs w:val="20"/>
          <w:u w:val="single"/>
        </w:rPr>
      </w:pPr>
      <w:r w:rsidRPr="00024953">
        <w:rPr>
          <w:rFonts w:ascii="Verdana" w:hAnsi="Verdana" w:cs="Arial"/>
          <w:sz w:val="20"/>
          <w:szCs w:val="20"/>
          <w:u w:val="single"/>
        </w:rPr>
        <w:t>reprezentowany przez:</w:t>
      </w:r>
    </w:p>
    <w:p w14:paraId="1E5E15F7" w14:textId="77777777" w:rsidR="009E16DF" w:rsidRPr="00024953" w:rsidRDefault="009E16DF" w:rsidP="005D2311">
      <w:pPr>
        <w:spacing w:before="120" w:after="120"/>
        <w:ind w:right="595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……………………………………</w:t>
      </w:r>
    </w:p>
    <w:p w14:paraId="1A7D744F" w14:textId="77777777" w:rsidR="009E16DF" w:rsidRPr="00024953" w:rsidRDefault="009E16DF" w:rsidP="005D2311">
      <w:pPr>
        <w:spacing w:before="120" w:after="120"/>
        <w:ind w:right="5953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 xml:space="preserve">(imię, nazwisko, stanowisko/podstawa </w:t>
      </w:r>
      <w:proofErr w:type="gramStart"/>
      <w:r w:rsidRPr="00024953">
        <w:rPr>
          <w:rFonts w:ascii="Verdana" w:hAnsi="Verdana" w:cs="Arial"/>
          <w:i/>
          <w:sz w:val="20"/>
          <w:szCs w:val="20"/>
        </w:rPr>
        <w:t>do  reprezentacji</w:t>
      </w:r>
      <w:proofErr w:type="gramEnd"/>
      <w:r w:rsidRPr="00024953">
        <w:rPr>
          <w:rFonts w:ascii="Verdana" w:hAnsi="Verdana" w:cs="Arial"/>
          <w:i/>
          <w:sz w:val="20"/>
          <w:szCs w:val="20"/>
        </w:rPr>
        <w:t>)</w:t>
      </w:r>
    </w:p>
    <w:p w14:paraId="59E3AA6D" w14:textId="77777777" w:rsidR="009E16DF" w:rsidRPr="00024953" w:rsidRDefault="009E16DF" w:rsidP="005D2311">
      <w:pPr>
        <w:spacing w:before="120" w:after="120"/>
        <w:rPr>
          <w:rFonts w:ascii="Verdana" w:hAnsi="Verdana" w:cs="Arial"/>
          <w:sz w:val="20"/>
          <w:szCs w:val="20"/>
        </w:rPr>
      </w:pPr>
    </w:p>
    <w:p w14:paraId="0E0E0C7D" w14:textId="77777777" w:rsidR="009E16DF" w:rsidRPr="00024953" w:rsidRDefault="009E16DF" w:rsidP="005D2311">
      <w:pPr>
        <w:spacing w:before="120" w:after="120"/>
        <w:rPr>
          <w:rFonts w:ascii="Verdana" w:hAnsi="Verdana" w:cs="Arial"/>
          <w:b/>
          <w:sz w:val="20"/>
          <w:szCs w:val="20"/>
          <w:u w:val="single"/>
        </w:rPr>
      </w:pPr>
    </w:p>
    <w:p w14:paraId="4C01D8AC" w14:textId="77777777" w:rsidR="009E16DF" w:rsidRPr="00024953" w:rsidRDefault="009E16DF" w:rsidP="005D2311">
      <w:pPr>
        <w:spacing w:before="120" w:after="12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024953">
        <w:rPr>
          <w:rFonts w:ascii="Verdana" w:hAnsi="Verdana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7DE22056" w14:textId="77777777" w:rsidR="009E16DF" w:rsidRPr="00024953" w:rsidRDefault="009E16DF" w:rsidP="005D2311">
      <w:pPr>
        <w:spacing w:before="120" w:after="120"/>
        <w:jc w:val="center"/>
        <w:rPr>
          <w:rFonts w:ascii="Verdana" w:hAnsi="Verdana" w:cs="Arial"/>
          <w:b/>
          <w:caps/>
          <w:sz w:val="20"/>
          <w:szCs w:val="20"/>
          <w:u w:val="single"/>
        </w:rPr>
      </w:pPr>
      <w:r w:rsidRPr="00024953">
        <w:rPr>
          <w:rFonts w:ascii="Verdana" w:hAnsi="Verdan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024953">
        <w:rPr>
          <w:rFonts w:ascii="Verdana" w:hAnsi="Verdan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6FF8BFC" w14:textId="77777777" w:rsidR="009E16DF" w:rsidRPr="00024953" w:rsidRDefault="009E16DF" w:rsidP="005D2311">
      <w:pPr>
        <w:spacing w:before="120" w:after="120"/>
        <w:jc w:val="center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 xml:space="preserve">składane na podstawie art. 125 ust. 1 ustawy </w:t>
      </w:r>
      <w:proofErr w:type="spellStart"/>
      <w:r w:rsidRPr="00024953">
        <w:rPr>
          <w:rFonts w:ascii="Verdana" w:hAnsi="Verdana" w:cs="Arial"/>
          <w:b/>
          <w:sz w:val="20"/>
          <w:szCs w:val="20"/>
        </w:rPr>
        <w:t>Pzp</w:t>
      </w:r>
      <w:proofErr w:type="spellEnd"/>
      <w:r w:rsidRPr="00024953">
        <w:rPr>
          <w:rFonts w:ascii="Verdana" w:hAnsi="Verdana" w:cs="Arial"/>
          <w:b/>
          <w:sz w:val="20"/>
          <w:szCs w:val="20"/>
        </w:rPr>
        <w:t xml:space="preserve"> </w:t>
      </w:r>
    </w:p>
    <w:p w14:paraId="74AA2F6A" w14:textId="77777777" w:rsidR="009E16DF" w:rsidRPr="00024953" w:rsidRDefault="009E16DF" w:rsidP="005D2311">
      <w:pPr>
        <w:spacing w:before="120" w:after="120"/>
        <w:jc w:val="center"/>
        <w:rPr>
          <w:rFonts w:ascii="Verdana" w:hAnsi="Verdana" w:cs="Arial"/>
          <w:b/>
          <w:sz w:val="20"/>
          <w:szCs w:val="20"/>
          <w:u w:val="single"/>
        </w:rPr>
      </w:pPr>
    </w:p>
    <w:p w14:paraId="4CEB3E33" w14:textId="11C9527E" w:rsidR="00BC7C67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bookmarkStart w:id="5" w:name="_Hlk220497686"/>
      <w:r w:rsidRPr="00024953">
        <w:rPr>
          <w:rFonts w:ascii="Verdana" w:hAnsi="Verdana" w:cs="Arial"/>
          <w:sz w:val="20"/>
          <w:szCs w:val="20"/>
        </w:rPr>
        <w:t>Na potrzeby postępowania o udzielenie zamówienia publicznego</w:t>
      </w:r>
      <w:r w:rsidRPr="00024953">
        <w:rPr>
          <w:rFonts w:ascii="Verdana" w:hAnsi="Verdana" w:cs="Arial"/>
          <w:sz w:val="20"/>
          <w:szCs w:val="20"/>
        </w:rPr>
        <w:br/>
        <w:t xml:space="preserve">pn. </w:t>
      </w:r>
      <w:r w:rsidR="00D75FA7" w:rsidRPr="00D75FA7">
        <w:rPr>
          <w:rFonts w:ascii="Verdana" w:hAnsi="Verdana" w:cs="Arial"/>
          <w:b/>
          <w:bCs/>
          <w:color w:val="008000"/>
          <w:sz w:val="20"/>
          <w:szCs w:val="20"/>
        </w:rPr>
        <w:t>Dostawa wraz z montażem monitoringu wizyjnego na terenie Gminy Lubenia</w:t>
      </w:r>
      <w:r w:rsidRPr="00024953">
        <w:rPr>
          <w:rFonts w:ascii="Verdana" w:hAnsi="Verdana" w:cs="Arial"/>
          <w:b/>
          <w:bCs/>
          <w:color w:val="4F6228" w:themeColor="accent3" w:themeShade="80"/>
          <w:sz w:val="20"/>
          <w:szCs w:val="20"/>
        </w:rPr>
        <w:t>.</w:t>
      </w:r>
      <w:r w:rsidRPr="00024953">
        <w:rPr>
          <w:rFonts w:ascii="Verdana" w:hAnsi="Verdana" w:cs="Arial"/>
          <w:color w:val="4F6228" w:themeColor="accent3" w:themeShade="80"/>
          <w:sz w:val="20"/>
          <w:szCs w:val="20"/>
        </w:rPr>
        <w:t xml:space="preserve"> </w:t>
      </w:r>
      <w:r w:rsidRPr="00024953">
        <w:rPr>
          <w:rFonts w:ascii="Verdana" w:hAnsi="Verdana" w:cs="Arial"/>
          <w:i/>
          <w:sz w:val="20"/>
          <w:szCs w:val="20"/>
        </w:rPr>
        <w:t>(nazwa postępowania)</w:t>
      </w:r>
      <w:r w:rsidRPr="00024953">
        <w:rPr>
          <w:rFonts w:ascii="Verdana" w:hAnsi="Verdana" w:cs="Arial"/>
          <w:sz w:val="20"/>
          <w:szCs w:val="20"/>
        </w:rPr>
        <w:t xml:space="preserve">, </w:t>
      </w:r>
    </w:p>
    <w:p w14:paraId="0D529BFF" w14:textId="77777777" w:rsidR="00BC7C67" w:rsidRPr="00024953" w:rsidRDefault="00BC7C67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0D13FDD6" w14:textId="358368A7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prowadzonego przez </w:t>
      </w:r>
      <w:r w:rsidR="00152F3D" w:rsidRPr="00024953">
        <w:rPr>
          <w:rFonts w:ascii="Verdana" w:hAnsi="Verdana" w:cs="Arial"/>
          <w:b/>
          <w:bCs/>
          <w:color w:val="008000"/>
          <w:sz w:val="20"/>
          <w:szCs w:val="20"/>
        </w:rPr>
        <w:t xml:space="preserve">Gminę </w:t>
      </w:r>
      <w:proofErr w:type="gramStart"/>
      <w:r w:rsidR="00152F3D" w:rsidRPr="00024953">
        <w:rPr>
          <w:rFonts w:ascii="Verdana" w:hAnsi="Verdana" w:cs="Arial"/>
          <w:b/>
          <w:bCs/>
          <w:color w:val="008000"/>
          <w:sz w:val="20"/>
          <w:szCs w:val="20"/>
        </w:rPr>
        <w:t>Lubenia</w:t>
      </w:r>
      <w:r w:rsidR="00152F3D" w:rsidRPr="00024953">
        <w:rPr>
          <w:rFonts w:ascii="Verdana" w:hAnsi="Verdana" w:cs="Arial"/>
          <w:color w:val="008000"/>
          <w:sz w:val="20"/>
          <w:szCs w:val="20"/>
        </w:rPr>
        <w:t xml:space="preserve"> </w:t>
      </w:r>
      <w:bookmarkEnd w:id="5"/>
      <w:r w:rsidRPr="00024953">
        <w:rPr>
          <w:rFonts w:ascii="Verdana" w:hAnsi="Verdana" w:cs="Arial"/>
          <w:sz w:val="20"/>
          <w:szCs w:val="20"/>
        </w:rPr>
        <w:t>.</w:t>
      </w:r>
      <w:proofErr w:type="gramEnd"/>
      <w:r w:rsidRPr="00024953">
        <w:rPr>
          <w:rFonts w:ascii="Verdana" w:hAnsi="Verdana" w:cs="Arial"/>
          <w:i/>
          <w:sz w:val="20"/>
          <w:szCs w:val="20"/>
        </w:rPr>
        <w:t xml:space="preserve">(oznaczenie zamawiającego), </w:t>
      </w:r>
      <w:r w:rsidRPr="00024953">
        <w:rPr>
          <w:rFonts w:ascii="Verdana" w:hAnsi="Verdana" w:cs="Arial"/>
          <w:sz w:val="20"/>
          <w:szCs w:val="20"/>
        </w:rPr>
        <w:t>oświadczam, co następuje:</w:t>
      </w:r>
    </w:p>
    <w:p w14:paraId="4C40123C" w14:textId="77777777" w:rsidR="00D15D22" w:rsidRPr="00024953" w:rsidRDefault="00D15D22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6A17003F" w14:textId="77777777" w:rsidR="009E16DF" w:rsidRPr="00024953" w:rsidRDefault="009E16DF" w:rsidP="005D2311">
      <w:pPr>
        <w:shd w:val="clear" w:color="auto" w:fill="BFBFBF" w:themeFill="background1" w:themeFillShade="BF"/>
        <w:spacing w:before="120" w:after="120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OŚWIADCZENIA DOTYCZĄCE PODSTAW WYKLUCZENIA:</w:t>
      </w:r>
    </w:p>
    <w:p w14:paraId="0F7152E5" w14:textId="77777777" w:rsidR="009E16DF" w:rsidRPr="00024953" w:rsidRDefault="009E16DF" w:rsidP="005D2311">
      <w:pPr>
        <w:pStyle w:val="Akapitzlist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20"/>
        </w:rPr>
      </w:pPr>
    </w:p>
    <w:p w14:paraId="0985E526" w14:textId="77777777" w:rsidR="009E16DF" w:rsidRPr="00024953" w:rsidRDefault="009E16DF">
      <w:pPr>
        <w:pStyle w:val="Akapitzlist"/>
        <w:numPr>
          <w:ilvl w:val="0"/>
          <w:numId w:val="23"/>
        </w:numPr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20"/>
        </w:rPr>
      </w:pPr>
      <w:r w:rsidRPr="00024953">
        <w:rPr>
          <w:rFonts w:ascii="Verdana" w:hAnsi="Verdana" w:cs="Arial"/>
          <w:sz w:val="20"/>
        </w:rPr>
        <w:t xml:space="preserve">Oświadczam, że nie podlegam wykluczeniu z postępowania na podstawie </w:t>
      </w:r>
      <w:r w:rsidRPr="00024953">
        <w:rPr>
          <w:rFonts w:ascii="Verdana" w:hAnsi="Verdana" w:cs="Arial"/>
          <w:sz w:val="20"/>
        </w:rPr>
        <w:br/>
        <w:t xml:space="preserve">art. 108 ust. 1 ustawy </w:t>
      </w:r>
      <w:proofErr w:type="spellStart"/>
      <w:r w:rsidRPr="00024953">
        <w:rPr>
          <w:rFonts w:ascii="Verdana" w:hAnsi="Verdana" w:cs="Arial"/>
          <w:sz w:val="20"/>
        </w:rPr>
        <w:t>Pzp</w:t>
      </w:r>
      <w:proofErr w:type="spellEnd"/>
      <w:r w:rsidRPr="00024953">
        <w:rPr>
          <w:rFonts w:ascii="Verdana" w:hAnsi="Verdana" w:cs="Arial"/>
          <w:sz w:val="20"/>
        </w:rPr>
        <w:t>.</w:t>
      </w:r>
    </w:p>
    <w:p w14:paraId="70B4A0FE" w14:textId="77777777" w:rsidR="009E16DF" w:rsidRPr="00803AE4" w:rsidRDefault="009E16DF" w:rsidP="005D2311">
      <w:pPr>
        <w:pStyle w:val="Akapitzlist"/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16"/>
          <w:szCs w:val="16"/>
        </w:rPr>
      </w:pPr>
      <w:bookmarkStart w:id="6" w:name="_Hlk99016800"/>
      <w:r w:rsidRPr="00803AE4">
        <w:rPr>
          <w:rFonts w:ascii="Verdana" w:hAnsi="Verdana" w:cs="Arial"/>
          <w:color w:val="0070C0"/>
          <w:sz w:val="16"/>
          <w:szCs w:val="16"/>
        </w:rPr>
        <w:lastRenderedPageBreak/>
        <w:t xml:space="preserve">[UWAGA: </w:t>
      </w:r>
      <w:r w:rsidRPr="00803AE4">
        <w:rPr>
          <w:rFonts w:ascii="Verdana" w:hAnsi="Verdana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</w:t>
      </w:r>
      <w:proofErr w:type="gramStart"/>
      <w:r w:rsidRPr="00803AE4">
        <w:rPr>
          <w:rFonts w:ascii="Verdana" w:hAnsi="Verdana" w:cs="Arial"/>
          <w:i/>
          <w:color w:val="0070C0"/>
          <w:sz w:val="16"/>
          <w:szCs w:val="16"/>
        </w:rPr>
        <w:t>z  art.</w:t>
      </w:r>
      <w:proofErr w:type="gramEnd"/>
      <w:r w:rsidRPr="00803AE4">
        <w:rPr>
          <w:rFonts w:ascii="Verdana" w:hAnsi="Verdana" w:cs="Arial"/>
          <w:i/>
          <w:color w:val="0070C0"/>
          <w:sz w:val="16"/>
          <w:szCs w:val="16"/>
        </w:rPr>
        <w:t xml:space="preserve"> 109 ust. 1 ustawy </w:t>
      </w:r>
      <w:proofErr w:type="spellStart"/>
      <w:r w:rsidRPr="00803AE4">
        <w:rPr>
          <w:rFonts w:ascii="Verdana" w:hAnsi="Verdana" w:cs="Arial"/>
          <w:i/>
          <w:color w:val="0070C0"/>
          <w:sz w:val="16"/>
          <w:szCs w:val="16"/>
        </w:rPr>
        <w:t>Pzp</w:t>
      </w:r>
      <w:proofErr w:type="spellEnd"/>
      <w:r w:rsidRPr="00803AE4">
        <w:rPr>
          <w:rFonts w:ascii="Verdana" w:hAnsi="Verdana" w:cs="Arial"/>
          <w:color w:val="0070C0"/>
          <w:sz w:val="16"/>
          <w:szCs w:val="16"/>
        </w:rPr>
        <w:t>]</w:t>
      </w:r>
    </w:p>
    <w:bookmarkEnd w:id="6"/>
    <w:p w14:paraId="5C912755" w14:textId="77777777" w:rsidR="009E16DF" w:rsidRPr="00024953" w:rsidRDefault="009E16DF">
      <w:pPr>
        <w:pStyle w:val="Akapitzlist"/>
        <w:numPr>
          <w:ilvl w:val="0"/>
          <w:numId w:val="23"/>
        </w:numPr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20"/>
        </w:rPr>
      </w:pPr>
      <w:r w:rsidRPr="00024953">
        <w:rPr>
          <w:rFonts w:ascii="Verdana" w:hAnsi="Verdana" w:cs="Arial"/>
          <w:sz w:val="20"/>
        </w:rPr>
        <w:t xml:space="preserve">Oświadczam, że nie podlegam wykluczeniu z postępowania na podstawie </w:t>
      </w:r>
      <w:r w:rsidRPr="00024953">
        <w:rPr>
          <w:rFonts w:ascii="Verdana" w:hAnsi="Verdana" w:cs="Arial"/>
          <w:sz w:val="20"/>
        </w:rPr>
        <w:br/>
        <w:t xml:space="preserve">art. 109 ust. 1 ustawy </w:t>
      </w:r>
      <w:proofErr w:type="spellStart"/>
      <w:r w:rsidRPr="00024953">
        <w:rPr>
          <w:rFonts w:ascii="Verdana" w:hAnsi="Verdana" w:cs="Arial"/>
          <w:sz w:val="20"/>
        </w:rPr>
        <w:t>Pzp</w:t>
      </w:r>
      <w:proofErr w:type="spellEnd"/>
      <w:r w:rsidRPr="00024953">
        <w:rPr>
          <w:rFonts w:ascii="Verdana" w:hAnsi="Verdana" w:cs="Arial"/>
          <w:sz w:val="20"/>
        </w:rPr>
        <w:t>.</w:t>
      </w:r>
    </w:p>
    <w:p w14:paraId="3A20BDF4" w14:textId="77777777" w:rsidR="009E16DF" w:rsidRPr="00803AE4" w:rsidRDefault="009E16DF" w:rsidP="005D2311">
      <w:pPr>
        <w:pStyle w:val="Akapitzlist"/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16"/>
          <w:szCs w:val="16"/>
        </w:rPr>
      </w:pPr>
      <w:r w:rsidRPr="00803AE4">
        <w:rPr>
          <w:rFonts w:ascii="Verdana" w:hAnsi="Verdana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803AE4">
        <w:rPr>
          <w:rFonts w:ascii="Verdana" w:hAnsi="Verdana" w:cs="Arial"/>
          <w:color w:val="0070C0"/>
          <w:sz w:val="16"/>
          <w:szCs w:val="16"/>
        </w:rPr>
        <w:t>Pzp</w:t>
      </w:r>
      <w:proofErr w:type="spellEnd"/>
      <w:r w:rsidRPr="00803AE4">
        <w:rPr>
          <w:rFonts w:ascii="Verdana" w:hAnsi="Verdana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803AE4">
        <w:rPr>
          <w:rFonts w:ascii="Verdana" w:hAnsi="Verdana" w:cs="Arial"/>
          <w:color w:val="0070C0"/>
          <w:sz w:val="16"/>
          <w:szCs w:val="16"/>
        </w:rPr>
        <w:t>Pzp</w:t>
      </w:r>
      <w:proofErr w:type="spellEnd"/>
      <w:r w:rsidRPr="00803AE4">
        <w:rPr>
          <w:rFonts w:ascii="Verdana" w:hAnsi="Verdana" w:cs="Arial"/>
          <w:color w:val="0070C0"/>
          <w:sz w:val="16"/>
          <w:szCs w:val="16"/>
        </w:rPr>
        <w:t xml:space="preserve">] </w:t>
      </w:r>
    </w:p>
    <w:p w14:paraId="33343D0A" w14:textId="77777777" w:rsidR="009E16DF" w:rsidRPr="00024953" w:rsidRDefault="009E16DF" w:rsidP="005D2311">
      <w:pPr>
        <w:pStyle w:val="Akapitzlist"/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20"/>
        </w:rPr>
      </w:pPr>
    </w:p>
    <w:p w14:paraId="479ED9D8" w14:textId="1D647DA1" w:rsidR="009E16DF" w:rsidRPr="00024953" w:rsidRDefault="009E16DF">
      <w:pPr>
        <w:pStyle w:val="Akapitzlist"/>
        <w:numPr>
          <w:ilvl w:val="0"/>
          <w:numId w:val="23"/>
        </w:numPr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20"/>
        </w:rPr>
      </w:pPr>
      <w:r w:rsidRPr="00024953">
        <w:rPr>
          <w:rFonts w:ascii="Verdana" w:hAnsi="Verdana" w:cs="Arial"/>
          <w:sz w:val="20"/>
        </w:rPr>
        <w:t xml:space="preserve">Oświadczam, że zachodzą w stosunku do mnie podstawy wykluczenia z postępowania na podstawie art. …………. ustawy </w:t>
      </w:r>
      <w:proofErr w:type="spellStart"/>
      <w:r w:rsidRPr="00024953">
        <w:rPr>
          <w:rFonts w:ascii="Verdana" w:hAnsi="Verdana" w:cs="Arial"/>
          <w:sz w:val="20"/>
        </w:rPr>
        <w:t>Pzp</w:t>
      </w:r>
      <w:proofErr w:type="spellEnd"/>
      <w:r w:rsidRPr="00024953">
        <w:rPr>
          <w:rFonts w:ascii="Verdana" w:hAnsi="Verdana" w:cs="Arial"/>
          <w:sz w:val="20"/>
        </w:rPr>
        <w:t xml:space="preserve"> </w:t>
      </w:r>
      <w:r w:rsidRPr="00024953">
        <w:rPr>
          <w:rFonts w:ascii="Verdana" w:hAnsi="Verdana" w:cs="Arial"/>
          <w:i/>
          <w:sz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024953">
        <w:rPr>
          <w:rFonts w:ascii="Verdana" w:hAnsi="Verdana" w:cs="Arial"/>
          <w:i/>
          <w:sz w:val="20"/>
        </w:rPr>
        <w:t>Pzp</w:t>
      </w:r>
      <w:proofErr w:type="spellEnd"/>
      <w:r w:rsidRPr="00024953">
        <w:rPr>
          <w:rFonts w:ascii="Verdana" w:hAnsi="Verdana" w:cs="Arial"/>
          <w:i/>
          <w:sz w:val="20"/>
        </w:rPr>
        <w:t>).</w:t>
      </w:r>
      <w:r w:rsidRPr="00024953">
        <w:rPr>
          <w:rFonts w:ascii="Verdana" w:hAnsi="Verdana" w:cs="Arial"/>
          <w:sz w:val="20"/>
        </w:rPr>
        <w:t xml:space="preserve"> Jednocześnie oświadczam, że w związku z ww. okolicznością, na podstawie art. 110 ust. 2 ustawy </w:t>
      </w:r>
      <w:proofErr w:type="spellStart"/>
      <w:r w:rsidRPr="00024953">
        <w:rPr>
          <w:rFonts w:ascii="Verdana" w:hAnsi="Verdana" w:cs="Arial"/>
          <w:sz w:val="20"/>
        </w:rPr>
        <w:t>Pzp</w:t>
      </w:r>
      <w:proofErr w:type="spellEnd"/>
      <w:r w:rsidRPr="00024953">
        <w:rPr>
          <w:rFonts w:ascii="Verdana" w:hAnsi="Verdana" w:cs="Arial"/>
          <w:sz w:val="20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1817E0" w14:textId="77777777" w:rsidR="009E16DF" w:rsidRPr="00024953" w:rsidRDefault="009E16DF">
      <w:pPr>
        <w:pStyle w:val="NormalnyWeb"/>
        <w:numPr>
          <w:ilvl w:val="0"/>
          <w:numId w:val="23"/>
        </w:numPr>
        <w:spacing w:before="120" w:beforeAutospacing="0" w:after="120" w:line="276" w:lineRule="auto"/>
        <w:ind w:left="354" w:hanging="357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024953">
        <w:rPr>
          <w:rFonts w:ascii="Verdana" w:hAnsi="Verdana" w:cs="Arial"/>
          <w:i/>
          <w:iCs/>
          <w:sz w:val="20"/>
          <w:szCs w:val="20"/>
        </w:rPr>
        <w:t xml:space="preserve"> </w:t>
      </w:r>
      <w:r w:rsidRPr="00024953">
        <w:rPr>
          <w:rFonts w:ascii="Verdana" w:hAnsi="Verdana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024953">
        <w:rPr>
          <w:rFonts w:ascii="Verdana" w:hAnsi="Verdana" w:cs="Arial"/>
          <w:iCs/>
          <w:color w:val="222222"/>
          <w:sz w:val="20"/>
          <w:szCs w:val="20"/>
        </w:rPr>
        <w:t>(Dz. U. poz. 835)</w:t>
      </w:r>
      <w:r w:rsidRPr="00024953">
        <w:rPr>
          <w:rStyle w:val="Odwoanieprzypisudolnego"/>
          <w:rFonts w:ascii="Verdana" w:hAnsi="Verdana" w:cs="Arial"/>
          <w:i/>
          <w:iCs/>
          <w:color w:val="222222"/>
          <w:sz w:val="20"/>
          <w:szCs w:val="20"/>
        </w:rPr>
        <w:footnoteReference w:id="3"/>
      </w:r>
      <w:r w:rsidRPr="00024953">
        <w:rPr>
          <w:rFonts w:ascii="Verdana" w:hAnsi="Verdana" w:cs="Arial"/>
          <w:i/>
          <w:iCs/>
          <w:color w:val="222222"/>
          <w:sz w:val="20"/>
          <w:szCs w:val="20"/>
        </w:rPr>
        <w:t>.</w:t>
      </w:r>
      <w:r w:rsidRPr="00024953">
        <w:rPr>
          <w:rFonts w:ascii="Verdana" w:hAnsi="Verdana" w:cs="Arial"/>
          <w:color w:val="222222"/>
          <w:sz w:val="20"/>
          <w:szCs w:val="20"/>
        </w:rPr>
        <w:t xml:space="preserve"> </w:t>
      </w:r>
    </w:p>
    <w:p w14:paraId="7456E7FE" w14:textId="77777777" w:rsidR="00D15D22" w:rsidRPr="00024953" w:rsidRDefault="00D15D22" w:rsidP="005D2311">
      <w:pPr>
        <w:pStyle w:val="NormalnyWeb"/>
        <w:spacing w:before="120" w:beforeAutospacing="0" w:after="120" w:line="276" w:lineRule="auto"/>
        <w:jc w:val="both"/>
        <w:rPr>
          <w:rFonts w:ascii="Verdana" w:hAnsi="Verdana" w:cs="Arial"/>
          <w:sz w:val="20"/>
          <w:szCs w:val="20"/>
        </w:rPr>
      </w:pPr>
    </w:p>
    <w:p w14:paraId="6690DA01" w14:textId="77777777" w:rsidR="00D15D22" w:rsidRPr="00024953" w:rsidRDefault="00D15D22" w:rsidP="005D2311">
      <w:pPr>
        <w:pStyle w:val="NormalnyWeb"/>
        <w:spacing w:before="120" w:beforeAutospacing="0" w:after="120" w:line="276" w:lineRule="auto"/>
        <w:jc w:val="both"/>
        <w:rPr>
          <w:rFonts w:ascii="Verdana" w:hAnsi="Verdana" w:cs="Arial"/>
          <w:sz w:val="20"/>
          <w:szCs w:val="20"/>
        </w:rPr>
      </w:pPr>
    </w:p>
    <w:p w14:paraId="1B58AF24" w14:textId="77777777" w:rsidR="009E16DF" w:rsidRPr="00024953" w:rsidRDefault="009E16DF" w:rsidP="005D2311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OŚWIADCZENIE DOTYCZĄCE WARUNKÓW UDZIAŁU W POSTĘPOWANIU:</w:t>
      </w:r>
    </w:p>
    <w:p w14:paraId="223062BC" w14:textId="77777777" w:rsidR="009E16DF" w:rsidRPr="00803AE4" w:rsidRDefault="009E16DF" w:rsidP="005D2311">
      <w:pPr>
        <w:spacing w:before="120" w:after="120"/>
        <w:jc w:val="both"/>
        <w:rPr>
          <w:rFonts w:ascii="Verdana" w:hAnsi="Verdana" w:cs="Arial"/>
          <w:color w:val="0070C0"/>
          <w:sz w:val="16"/>
          <w:szCs w:val="16"/>
        </w:rPr>
      </w:pPr>
      <w:bookmarkStart w:id="7" w:name="_Hlk99016333"/>
      <w:r w:rsidRPr="00803AE4">
        <w:rPr>
          <w:rFonts w:ascii="Verdana" w:hAnsi="Verdana" w:cs="Arial"/>
          <w:color w:val="0070C0"/>
          <w:sz w:val="16"/>
          <w:szCs w:val="16"/>
        </w:rPr>
        <w:t xml:space="preserve">[UWAGA: </w:t>
      </w:r>
      <w:r w:rsidRPr="00803AE4">
        <w:rPr>
          <w:rFonts w:ascii="Verdana" w:hAnsi="Verdana" w:cs="Arial"/>
          <w:i/>
          <w:color w:val="0070C0"/>
          <w:sz w:val="16"/>
          <w:szCs w:val="16"/>
        </w:rPr>
        <w:t>stosuje tylko wykonawca/ wykonawca wspólnie ubiegający się o zamówienie</w:t>
      </w:r>
      <w:r w:rsidRPr="00803AE4">
        <w:rPr>
          <w:rFonts w:ascii="Verdana" w:hAnsi="Verdana" w:cs="Arial"/>
          <w:color w:val="0070C0"/>
          <w:sz w:val="16"/>
          <w:szCs w:val="16"/>
        </w:rPr>
        <w:t>]</w:t>
      </w:r>
    </w:p>
    <w:p w14:paraId="6489B49D" w14:textId="77777777" w:rsidR="00152F3D" w:rsidRPr="00024953" w:rsidRDefault="00152F3D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35489439" w14:textId="64928874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Oświadczam, że spełniam warunki udziału w postępowaniu określone przez zamawiającego w      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.……………………………………………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.……………………………………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 xml:space="preserve">. </w:t>
      </w:r>
      <w:r w:rsidRPr="00024953">
        <w:rPr>
          <w:rFonts w:ascii="Verdana" w:hAnsi="Verdana" w:cs="Arial"/>
          <w:i/>
          <w:sz w:val="20"/>
          <w:szCs w:val="20"/>
        </w:rPr>
        <w:t>(wskazać dokument i właściwą jednostkę redakcyjną dokumentu, w której określono warunki udziału w postępowaniu)</w:t>
      </w:r>
      <w:r w:rsidRPr="00024953">
        <w:rPr>
          <w:rFonts w:ascii="Verdana" w:hAnsi="Verdana" w:cs="Arial"/>
          <w:sz w:val="20"/>
          <w:szCs w:val="20"/>
        </w:rPr>
        <w:t>.</w:t>
      </w:r>
      <w:bookmarkEnd w:id="7"/>
    </w:p>
    <w:p w14:paraId="3C6B24F3" w14:textId="77777777" w:rsidR="009E16DF" w:rsidRPr="00803AE4" w:rsidRDefault="009E16DF" w:rsidP="005D2311">
      <w:pPr>
        <w:spacing w:before="120" w:after="120"/>
        <w:jc w:val="both"/>
        <w:rPr>
          <w:rFonts w:ascii="Verdana" w:hAnsi="Verdana" w:cs="Arial"/>
          <w:sz w:val="16"/>
          <w:szCs w:val="16"/>
        </w:rPr>
      </w:pPr>
    </w:p>
    <w:p w14:paraId="75755ABC" w14:textId="77777777" w:rsidR="009E16DF" w:rsidRPr="00803AE4" w:rsidRDefault="009E16DF" w:rsidP="005D2311">
      <w:pPr>
        <w:spacing w:before="120" w:after="120"/>
        <w:jc w:val="both"/>
        <w:rPr>
          <w:rFonts w:ascii="Verdana" w:hAnsi="Verdana" w:cs="Arial"/>
          <w:color w:val="0070C0"/>
          <w:sz w:val="16"/>
          <w:szCs w:val="16"/>
        </w:rPr>
      </w:pPr>
      <w:r w:rsidRPr="00803AE4">
        <w:rPr>
          <w:rFonts w:ascii="Verdana" w:hAnsi="Verdana" w:cs="Arial"/>
          <w:color w:val="0070C0"/>
          <w:sz w:val="16"/>
          <w:szCs w:val="16"/>
        </w:rPr>
        <w:t xml:space="preserve">[UWAGA: </w:t>
      </w:r>
      <w:r w:rsidRPr="00803AE4">
        <w:rPr>
          <w:rFonts w:ascii="Verdana" w:hAnsi="Verdana" w:cs="Arial"/>
          <w:i/>
          <w:color w:val="0070C0"/>
          <w:sz w:val="16"/>
          <w:szCs w:val="16"/>
        </w:rPr>
        <w:t xml:space="preserve">stosuje tylko wykonawca/ wykonawca wspólnie ubiegający się o zamówienie, który polega na zdolnościach lub </w:t>
      </w:r>
      <w:proofErr w:type="gramStart"/>
      <w:r w:rsidRPr="00803AE4">
        <w:rPr>
          <w:rFonts w:ascii="Verdana" w:hAnsi="Verdana" w:cs="Arial"/>
          <w:i/>
          <w:color w:val="0070C0"/>
          <w:sz w:val="16"/>
          <w:szCs w:val="16"/>
        </w:rPr>
        <w:t>sytuacji  podmiotów</w:t>
      </w:r>
      <w:proofErr w:type="gramEnd"/>
      <w:r w:rsidRPr="00803AE4">
        <w:rPr>
          <w:rFonts w:ascii="Verdana" w:hAnsi="Verdana" w:cs="Arial"/>
          <w:i/>
          <w:color w:val="0070C0"/>
          <w:sz w:val="16"/>
          <w:szCs w:val="16"/>
        </w:rPr>
        <w:t xml:space="preserve"> udostepniających zasoby, a jednocześnie samodzielnie w pewnym zakresie wykazuje spełnianie warunków</w:t>
      </w:r>
      <w:r w:rsidRPr="00803AE4">
        <w:rPr>
          <w:rFonts w:ascii="Verdana" w:hAnsi="Verdana" w:cs="Arial"/>
          <w:color w:val="0070C0"/>
          <w:sz w:val="16"/>
          <w:szCs w:val="16"/>
        </w:rPr>
        <w:t>]</w:t>
      </w:r>
    </w:p>
    <w:p w14:paraId="77BB394F" w14:textId="77777777" w:rsidR="00152F3D" w:rsidRPr="00024953" w:rsidRDefault="00152F3D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444B6FAD" w14:textId="77777777" w:rsidR="00152F3D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lastRenderedPageBreak/>
        <w:t>Oświadczam, że spełniam warunki udziału w postępowaniu określone przez zamawiającego w    </w:t>
      </w:r>
      <w:bookmarkStart w:id="8" w:name="_Hlk99016450"/>
      <w:r w:rsidRPr="00024953">
        <w:rPr>
          <w:rFonts w:ascii="Verdana" w:hAnsi="Verdana" w:cs="Arial"/>
          <w:sz w:val="20"/>
          <w:szCs w:val="20"/>
        </w:rPr>
        <w:t>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.……………………………………………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.……………………………………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</w:t>
      </w:r>
      <w:bookmarkEnd w:id="8"/>
      <w:r w:rsidRPr="00024953">
        <w:rPr>
          <w:rFonts w:ascii="Verdana" w:hAnsi="Verdana" w:cs="Arial"/>
          <w:sz w:val="20"/>
          <w:szCs w:val="20"/>
        </w:rPr>
        <w:t xml:space="preserve"> </w:t>
      </w:r>
      <w:r w:rsidRPr="00024953">
        <w:rPr>
          <w:rFonts w:ascii="Verdana" w:hAnsi="Verdana" w:cs="Arial"/>
          <w:i/>
          <w:sz w:val="20"/>
          <w:szCs w:val="20"/>
        </w:rPr>
        <w:t>(wskazać dokument i właściwą jednostkę redakcyjną dokumentu, w której określono warunki udziału w postępowaniu)</w:t>
      </w:r>
      <w:r w:rsidRPr="00024953">
        <w:rPr>
          <w:rFonts w:ascii="Verdana" w:hAnsi="Verdana" w:cs="Arial"/>
          <w:sz w:val="20"/>
          <w:szCs w:val="20"/>
        </w:rPr>
        <w:t xml:space="preserve"> </w:t>
      </w:r>
    </w:p>
    <w:p w14:paraId="5A07EF88" w14:textId="77777777" w:rsidR="00152F3D" w:rsidRPr="00024953" w:rsidRDefault="00152F3D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3226E40C" w14:textId="1D081485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proofErr w:type="gramStart"/>
      <w:r w:rsidRPr="00024953">
        <w:rPr>
          <w:rFonts w:ascii="Verdana" w:hAnsi="Verdana" w:cs="Arial"/>
          <w:sz w:val="20"/>
          <w:szCs w:val="20"/>
        </w:rPr>
        <w:t>w  następującym</w:t>
      </w:r>
      <w:proofErr w:type="gramEnd"/>
      <w:r w:rsidRPr="00024953">
        <w:rPr>
          <w:rFonts w:ascii="Verdana" w:hAnsi="Verdana" w:cs="Arial"/>
          <w:sz w:val="20"/>
          <w:szCs w:val="20"/>
        </w:rPr>
        <w:t xml:space="preserve"> zakresie: </w:t>
      </w:r>
    </w:p>
    <w:p w14:paraId="19075CAE" w14:textId="77777777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 …………..…………………………………………………..…………………………………………...</w:t>
      </w:r>
    </w:p>
    <w:p w14:paraId="4A7B3B27" w14:textId="77777777" w:rsidR="009E16DF" w:rsidRPr="00024953" w:rsidRDefault="009E16DF" w:rsidP="005D2311">
      <w:pPr>
        <w:spacing w:before="120" w:after="120"/>
        <w:ind w:left="5304" w:firstLine="708"/>
        <w:jc w:val="both"/>
        <w:rPr>
          <w:rFonts w:ascii="Verdana" w:hAnsi="Verdana" w:cs="Arial"/>
          <w:i/>
          <w:sz w:val="20"/>
          <w:szCs w:val="20"/>
        </w:rPr>
      </w:pPr>
    </w:p>
    <w:p w14:paraId="74992CFE" w14:textId="77777777" w:rsidR="009E16DF" w:rsidRPr="00024953" w:rsidRDefault="009E16DF" w:rsidP="005D2311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INFORMACJA W ZWIĄZKU Z POLEGANIEM NA ZDOLNOŚCIACH LUB SYTUACJI PODMIOTÓW UDOSTEPNIAJĄCYCH ZASOBY</w:t>
      </w:r>
      <w:r w:rsidRPr="00024953">
        <w:rPr>
          <w:rFonts w:ascii="Verdana" w:hAnsi="Verdana" w:cs="Arial"/>
          <w:sz w:val="20"/>
          <w:szCs w:val="20"/>
        </w:rPr>
        <w:t xml:space="preserve">: </w:t>
      </w:r>
    </w:p>
    <w:p w14:paraId="43E59E0C" w14:textId="77777777" w:rsidR="00152F3D" w:rsidRPr="00024953" w:rsidRDefault="00152F3D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336006B5" w14:textId="7D7D1D9A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Oświadczam, że w celu wykazania spełniania warunków udziału w postępowaniu, określonych przez zamawiającego w………………………………………………………...…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 xml:space="preserve">. </w:t>
      </w:r>
      <w:bookmarkStart w:id="9" w:name="_Hlk99005462"/>
      <w:r w:rsidRPr="00024953">
        <w:rPr>
          <w:rFonts w:ascii="Verdana" w:hAnsi="Verdana" w:cs="Arial"/>
          <w:i/>
          <w:sz w:val="20"/>
          <w:szCs w:val="20"/>
        </w:rPr>
        <w:t xml:space="preserve">(wskazać </w:t>
      </w:r>
      <w:bookmarkEnd w:id="9"/>
      <w:r w:rsidRPr="00024953">
        <w:rPr>
          <w:rFonts w:ascii="Verdana" w:hAnsi="Verdana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024953">
        <w:rPr>
          <w:rFonts w:ascii="Verdana" w:hAnsi="Verdana" w:cs="Arial"/>
          <w:sz w:val="20"/>
          <w:szCs w:val="20"/>
        </w:rPr>
        <w:t xml:space="preserve"> polegam na zdolnościach lub sytuacji następującego/</w:t>
      </w:r>
      <w:proofErr w:type="spellStart"/>
      <w:r w:rsidRPr="00024953">
        <w:rPr>
          <w:rFonts w:ascii="Verdana" w:hAnsi="Verdana" w:cs="Arial"/>
          <w:sz w:val="20"/>
          <w:szCs w:val="20"/>
        </w:rPr>
        <w:t>ych</w:t>
      </w:r>
      <w:proofErr w:type="spellEnd"/>
      <w:r w:rsidRPr="00024953">
        <w:rPr>
          <w:rFonts w:ascii="Verdana" w:hAnsi="Verdana" w:cs="Arial"/>
          <w:sz w:val="20"/>
          <w:szCs w:val="20"/>
        </w:rPr>
        <w:t xml:space="preserve"> podmiotu/ów udostępniających zasoby: </w:t>
      </w:r>
      <w:bookmarkStart w:id="10" w:name="_Hlk99014455"/>
      <w:r w:rsidRPr="00024953">
        <w:rPr>
          <w:rFonts w:ascii="Verdana" w:hAnsi="Verdana" w:cs="Arial"/>
          <w:i/>
          <w:sz w:val="20"/>
          <w:szCs w:val="20"/>
        </w:rPr>
        <w:t>(wskazać nazwę/y podmiotu/</w:t>
      </w:r>
      <w:proofErr w:type="gramStart"/>
      <w:r w:rsidRPr="00024953">
        <w:rPr>
          <w:rFonts w:ascii="Verdana" w:hAnsi="Verdana" w:cs="Arial"/>
          <w:i/>
          <w:sz w:val="20"/>
          <w:szCs w:val="20"/>
        </w:rPr>
        <w:t>ów)</w:t>
      </w:r>
      <w:bookmarkEnd w:id="10"/>
      <w:r w:rsidRPr="00024953">
        <w:rPr>
          <w:rFonts w:ascii="Verdana" w:hAnsi="Verdana" w:cs="Arial"/>
          <w:sz w:val="20"/>
          <w:szCs w:val="20"/>
        </w:rPr>
        <w:t>…</w:t>
      </w:r>
      <w:proofErr w:type="gramEnd"/>
      <w:r w:rsidRPr="00024953">
        <w:rPr>
          <w:rFonts w:ascii="Verdana" w:hAnsi="Verdana" w:cs="Arial"/>
          <w:sz w:val="20"/>
          <w:szCs w:val="20"/>
        </w:rPr>
        <w:t>………………</w:t>
      </w:r>
      <w:r w:rsidRPr="00024953" w:rsidDel="002B0BDF">
        <w:rPr>
          <w:rFonts w:ascii="Verdana" w:hAnsi="Verdana" w:cs="Arial"/>
          <w:sz w:val="20"/>
          <w:szCs w:val="20"/>
        </w:rPr>
        <w:t xml:space="preserve"> </w:t>
      </w:r>
      <w:r w:rsidRPr="00024953">
        <w:rPr>
          <w:rFonts w:ascii="Verdana" w:hAnsi="Verdana" w:cs="Arial"/>
          <w:sz w:val="20"/>
          <w:szCs w:val="20"/>
        </w:rPr>
        <w:t>…………………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.……………………………………………… w następującym zakresie: …………………………………………………………………….</w:t>
      </w:r>
    </w:p>
    <w:p w14:paraId="05EE201B" w14:textId="77777777" w:rsidR="009E16DF" w:rsidRPr="00803AE4" w:rsidRDefault="009E16DF" w:rsidP="005D2311">
      <w:pPr>
        <w:spacing w:before="120" w:after="120"/>
        <w:jc w:val="both"/>
        <w:rPr>
          <w:rFonts w:ascii="Verdana" w:hAnsi="Verdana" w:cs="Arial"/>
          <w:sz w:val="16"/>
          <w:szCs w:val="16"/>
        </w:rPr>
      </w:pPr>
      <w:r w:rsidRPr="00803AE4">
        <w:rPr>
          <w:rFonts w:ascii="Verdana" w:hAnsi="Verdana" w:cs="Arial"/>
          <w:i/>
          <w:sz w:val="16"/>
          <w:szCs w:val="16"/>
        </w:rPr>
        <w:t xml:space="preserve">(określić odpowiedni zakres udostępnianych zasobów dla wskazanego podmiotu). </w:t>
      </w:r>
    </w:p>
    <w:p w14:paraId="1B5250D3" w14:textId="77777777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br/>
      </w:r>
    </w:p>
    <w:p w14:paraId="7B3B6D4A" w14:textId="77777777" w:rsidR="009E16DF" w:rsidRPr="00024953" w:rsidRDefault="009E16DF" w:rsidP="005D2311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bookmarkStart w:id="11" w:name="_Hlk99009560"/>
      <w:r w:rsidRPr="00024953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bookmarkEnd w:id="11"/>
    <w:p w14:paraId="31DCA8E5" w14:textId="77777777" w:rsidR="009E16DF" w:rsidRPr="00024953" w:rsidRDefault="009E16DF" w:rsidP="005D231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024953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024953">
        <w:rPr>
          <w:rFonts w:ascii="Verdana" w:hAnsi="Verdana"/>
          <w:sz w:val="20"/>
          <w:szCs w:val="20"/>
        </w:rPr>
        <w:t xml:space="preserve"> </w:t>
      </w:r>
    </w:p>
    <w:p w14:paraId="52CBD444" w14:textId="77777777" w:rsidR="00152F3D" w:rsidRPr="00024953" w:rsidRDefault="00152F3D" w:rsidP="005D2311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79481A27" w14:textId="77777777" w:rsidR="009E16DF" w:rsidRPr="00024953" w:rsidRDefault="009E16DF" w:rsidP="005D2311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INFORMACJA DOTYCZĄCA DOSTĘPU DO PODMIOTOWYCH ŚRODKÓW DOWODOWYCH:</w:t>
      </w:r>
    </w:p>
    <w:p w14:paraId="5E203683" w14:textId="77777777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024953">
        <w:rPr>
          <w:rFonts w:ascii="Verdana" w:hAnsi="Verdana"/>
          <w:sz w:val="20"/>
          <w:szCs w:val="20"/>
        </w:rPr>
        <w:t xml:space="preserve"> </w:t>
      </w:r>
      <w:r w:rsidRPr="00024953">
        <w:rPr>
          <w:rFonts w:ascii="Verdana" w:hAnsi="Verdana" w:cs="Arial"/>
          <w:sz w:val="20"/>
          <w:szCs w:val="20"/>
        </w:rPr>
        <w:t>dane umożliwiające dostęp do tych środków:</w:t>
      </w:r>
    </w:p>
    <w:p w14:paraId="14D8329C" w14:textId="40141E92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1) ...................................................................................................................</w:t>
      </w:r>
    </w:p>
    <w:p w14:paraId="451A372E" w14:textId="77777777" w:rsidR="009E16DF" w:rsidRPr="00803AE4" w:rsidRDefault="009E16DF" w:rsidP="005D2311">
      <w:pPr>
        <w:spacing w:before="120" w:after="120"/>
        <w:jc w:val="both"/>
        <w:rPr>
          <w:rFonts w:ascii="Verdana" w:hAnsi="Verdana" w:cs="Arial"/>
          <w:sz w:val="16"/>
          <w:szCs w:val="16"/>
        </w:rPr>
      </w:pPr>
      <w:r w:rsidRPr="00803AE4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9C3B582" w14:textId="6B8F6BF9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2) ...................................................................................................................</w:t>
      </w:r>
    </w:p>
    <w:p w14:paraId="0416EEE2" w14:textId="77777777" w:rsidR="009E16DF" w:rsidRPr="00803AE4" w:rsidRDefault="009E16DF" w:rsidP="005D2311">
      <w:pPr>
        <w:spacing w:before="120" w:after="120"/>
        <w:jc w:val="both"/>
        <w:rPr>
          <w:rFonts w:ascii="Verdana" w:hAnsi="Verdana" w:cs="Arial"/>
          <w:i/>
          <w:sz w:val="16"/>
          <w:szCs w:val="16"/>
        </w:rPr>
      </w:pPr>
      <w:r w:rsidRPr="00803AE4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9141868" w14:textId="77777777" w:rsidR="009E16DF" w:rsidRPr="00024953" w:rsidRDefault="009E16DF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  <w:t>……………………………………….</w:t>
      </w:r>
    </w:p>
    <w:p w14:paraId="32F91809" w14:textId="782E282A" w:rsidR="009E16DF" w:rsidRPr="00803AE4" w:rsidRDefault="009E16DF" w:rsidP="005D2311">
      <w:pPr>
        <w:spacing w:before="120" w:after="120"/>
        <w:jc w:val="both"/>
        <w:rPr>
          <w:rFonts w:ascii="Verdana" w:hAnsi="Verdana" w:cs="Arial"/>
          <w:i/>
          <w:sz w:val="16"/>
          <w:szCs w:val="16"/>
        </w:rPr>
      </w:pPr>
      <w:r w:rsidRPr="00803AE4">
        <w:rPr>
          <w:rFonts w:ascii="Verdana" w:hAnsi="Verdana" w:cs="Arial"/>
          <w:sz w:val="16"/>
          <w:szCs w:val="16"/>
        </w:rPr>
        <w:tab/>
      </w:r>
      <w:r w:rsidRPr="00803AE4">
        <w:rPr>
          <w:rFonts w:ascii="Verdana" w:hAnsi="Verdana" w:cs="Arial"/>
          <w:sz w:val="16"/>
          <w:szCs w:val="16"/>
        </w:rPr>
        <w:tab/>
      </w:r>
      <w:r w:rsidRPr="00803AE4">
        <w:rPr>
          <w:rFonts w:ascii="Verdana" w:hAnsi="Verdana" w:cs="Arial"/>
          <w:sz w:val="16"/>
          <w:szCs w:val="16"/>
        </w:rPr>
        <w:tab/>
      </w:r>
      <w:r w:rsidRPr="00803AE4">
        <w:rPr>
          <w:rFonts w:ascii="Verdana" w:hAnsi="Verdana" w:cs="Arial"/>
          <w:i/>
          <w:sz w:val="16"/>
          <w:szCs w:val="16"/>
        </w:rPr>
        <w:t xml:space="preserve">Data; kwalifikowany podpis elektroniczny lub podpis zaufany lub podpis osobisty </w:t>
      </w:r>
    </w:p>
    <w:p w14:paraId="7574E501" w14:textId="77777777" w:rsidR="009E16DF" w:rsidRPr="00024953" w:rsidRDefault="009E16DF" w:rsidP="005D2311">
      <w:pPr>
        <w:spacing w:before="120" w:after="120"/>
        <w:jc w:val="center"/>
        <w:rPr>
          <w:rFonts w:ascii="Verdana" w:hAnsi="Verdana" w:cs="Tahoma"/>
          <w:b/>
          <w:sz w:val="20"/>
          <w:szCs w:val="20"/>
          <w:highlight w:val="yellow"/>
          <w:u w:val="single"/>
        </w:rPr>
      </w:pPr>
    </w:p>
    <w:p w14:paraId="6B5D5397" w14:textId="77777777" w:rsidR="00BD4F9C" w:rsidRPr="00024953" w:rsidRDefault="00BD4F9C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  <w:sectPr w:rsidR="00BD4F9C" w:rsidRPr="00024953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17720AFF" w14:textId="7E5049F0" w:rsidR="008C12A9" w:rsidRPr="00024953" w:rsidRDefault="008C12A9" w:rsidP="005D2311">
      <w:pPr>
        <w:spacing w:before="120" w:after="120"/>
        <w:jc w:val="right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lastRenderedPageBreak/>
        <w:t>Załącznik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 3</w:t>
      </w:r>
      <w:r w:rsidR="009E3822"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do SWZ</w:t>
      </w:r>
      <w:r w:rsidR="00152F3D"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Oświadczenie o aktualności danych</w:t>
      </w:r>
    </w:p>
    <w:p w14:paraId="2BE24A0A" w14:textId="77777777" w:rsidR="00152F3D" w:rsidRPr="00024953" w:rsidRDefault="00152F3D" w:rsidP="005D2311">
      <w:pPr>
        <w:spacing w:before="120" w:after="120"/>
        <w:jc w:val="right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</w:p>
    <w:p w14:paraId="0D1C90D6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center"/>
        <w:rPr>
          <w:rFonts w:ascii="Verdana" w:eastAsia="Times New Roman" w:hAnsi="Verdana" w:cs="Tahoma"/>
          <w:b/>
          <w:bCs/>
          <w:sz w:val="20"/>
          <w:szCs w:val="20"/>
          <w:u w:val="single"/>
          <w:lang w:eastAsia="pl-PL"/>
        </w:rPr>
      </w:pPr>
      <w:r w:rsidRPr="00024953">
        <w:rPr>
          <w:rFonts w:ascii="Verdana" w:eastAsia="Times New Roman" w:hAnsi="Verdana" w:cs="Tahoma"/>
          <w:b/>
          <w:bCs/>
          <w:sz w:val="20"/>
          <w:szCs w:val="20"/>
          <w:u w:val="single"/>
          <w:lang w:eastAsia="pl-PL"/>
        </w:rPr>
        <w:t>Oświadczenie Wykonawcy</w:t>
      </w:r>
    </w:p>
    <w:p w14:paraId="26201084" w14:textId="554D93EE" w:rsidR="00407CA0" w:rsidRPr="00024953" w:rsidRDefault="00407CA0" w:rsidP="005D2311">
      <w:pPr>
        <w:autoSpaceDE w:val="0"/>
        <w:autoSpaceDN w:val="0"/>
        <w:adjustRightInd w:val="0"/>
        <w:spacing w:before="120" w:after="120"/>
        <w:jc w:val="center"/>
        <w:rPr>
          <w:rFonts w:ascii="Verdana" w:eastAsia="Times New Roman" w:hAnsi="Verdana" w:cs="Tahoma"/>
          <w:b/>
          <w:bCs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 xml:space="preserve">o </w:t>
      </w:r>
      <w:proofErr w:type="gramStart"/>
      <w:r w:rsidRPr="00024953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 xml:space="preserve">aktualności  </w:t>
      </w:r>
      <w:r w:rsidR="008C12A9" w:rsidRPr="00024953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>informacji</w:t>
      </w:r>
      <w:proofErr w:type="gramEnd"/>
      <w:r w:rsidR="008C12A9" w:rsidRPr="00024953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 xml:space="preserve"> </w:t>
      </w:r>
    </w:p>
    <w:p w14:paraId="1BED1E10" w14:textId="35E826AA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center"/>
        <w:rPr>
          <w:rFonts w:ascii="Verdana" w:eastAsia="Times New Roman" w:hAnsi="Verdana" w:cs="Tahoma"/>
          <w:sz w:val="20"/>
          <w:szCs w:val="20"/>
          <w:u w:val="single"/>
          <w:lang w:eastAsia="pl-PL"/>
        </w:rPr>
      </w:pPr>
      <w:r w:rsidRPr="00024953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 xml:space="preserve">zawartych w </w:t>
      </w:r>
      <w:r w:rsidRPr="00024953">
        <w:rPr>
          <w:rFonts w:ascii="Verdana" w:hAnsi="Verdana" w:cs="Tahoma"/>
          <w:b/>
          <w:bCs/>
          <w:color w:val="000000"/>
          <w:sz w:val="20"/>
          <w:szCs w:val="20"/>
        </w:rPr>
        <w:t>Oświadczeniu Wykonawcy</w:t>
      </w:r>
    </w:p>
    <w:p w14:paraId="72A707C1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b/>
          <w:bCs/>
          <w:color w:val="000000"/>
          <w:sz w:val="20"/>
          <w:szCs w:val="20"/>
        </w:rPr>
        <w:t>składanym na podstawie art. 125 ust. 1 ustawy z dnia 11 września 2019 r.</w:t>
      </w:r>
    </w:p>
    <w:p w14:paraId="0CE15CF2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b/>
          <w:bCs/>
          <w:color w:val="000000"/>
          <w:sz w:val="20"/>
          <w:szCs w:val="20"/>
        </w:rPr>
        <w:t xml:space="preserve">Prawo zamówień publicznych (dalej jako: </w:t>
      </w:r>
      <w:proofErr w:type="spellStart"/>
      <w:r w:rsidRPr="00024953">
        <w:rPr>
          <w:rFonts w:ascii="Verdana" w:hAnsi="Verdana" w:cs="Tahoma"/>
          <w:b/>
          <w:bCs/>
          <w:color w:val="000000"/>
          <w:sz w:val="20"/>
          <w:szCs w:val="20"/>
        </w:rPr>
        <w:t>Pzp</w:t>
      </w:r>
      <w:proofErr w:type="spellEnd"/>
      <w:r w:rsidRPr="00024953">
        <w:rPr>
          <w:rFonts w:ascii="Verdana" w:hAnsi="Verdana" w:cs="Tahoma"/>
          <w:b/>
          <w:bCs/>
          <w:color w:val="000000"/>
          <w:sz w:val="20"/>
          <w:szCs w:val="20"/>
        </w:rPr>
        <w:t>)</w:t>
      </w:r>
    </w:p>
    <w:p w14:paraId="3CB75DB2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Tahoma"/>
          <w:b/>
          <w:bCs/>
          <w:color w:val="000000"/>
          <w:sz w:val="20"/>
          <w:szCs w:val="20"/>
        </w:rPr>
      </w:pPr>
    </w:p>
    <w:p w14:paraId="61924ED4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center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b/>
          <w:bCs/>
          <w:color w:val="000000"/>
          <w:sz w:val="20"/>
          <w:szCs w:val="20"/>
        </w:rPr>
        <w:t>DOTYCZĄCE PODSTAW WYKLUCZENIA Z POSTĘPOWANIA, SPEŁNIENIA WARUNKÓW UDZIAŁU W POSTĘPOWANIU</w:t>
      </w:r>
    </w:p>
    <w:p w14:paraId="44E6FAB3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rPr>
          <w:rFonts w:ascii="Verdana" w:hAnsi="Verdana" w:cs="Tahoma"/>
          <w:color w:val="000000"/>
          <w:sz w:val="20"/>
          <w:szCs w:val="20"/>
        </w:rPr>
      </w:pPr>
    </w:p>
    <w:p w14:paraId="6C2C7D24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t xml:space="preserve">Na potrzeby postępowania o udzielenie zamówienia publicznego pn. </w:t>
      </w:r>
    </w:p>
    <w:p w14:paraId="5359D46D" w14:textId="224ED3C7" w:rsidR="008D38AC" w:rsidRPr="00024953" w:rsidRDefault="00D75FA7" w:rsidP="005D2311">
      <w:pPr>
        <w:autoSpaceDE w:val="0"/>
        <w:autoSpaceDN w:val="0"/>
        <w:adjustRightInd w:val="0"/>
        <w:spacing w:before="120" w:after="120"/>
        <w:jc w:val="both"/>
        <w:rPr>
          <w:rFonts w:ascii="Verdana" w:hAnsi="Verdana" w:cs="Tahoma"/>
          <w:color w:val="000000"/>
          <w:sz w:val="20"/>
          <w:szCs w:val="20"/>
        </w:rPr>
      </w:pPr>
      <w:r w:rsidRPr="00D75FA7">
        <w:rPr>
          <w:rFonts w:ascii="Verdana" w:hAnsi="Verdana" w:cs="Tahoma"/>
          <w:b/>
          <w:bCs/>
          <w:i/>
          <w:color w:val="008000"/>
          <w:sz w:val="20"/>
          <w:szCs w:val="20"/>
        </w:rPr>
        <w:t>Dostawa wraz z montażem monitoringu wizyjnego na terenie Gminy Lubenia</w:t>
      </w:r>
      <w:r w:rsidR="008C12A9" w:rsidRPr="00024953">
        <w:rPr>
          <w:rFonts w:ascii="Verdana" w:hAnsi="Verdana" w:cs="Tahoma"/>
          <w:b/>
          <w:bCs/>
          <w:color w:val="000000"/>
          <w:sz w:val="20"/>
          <w:szCs w:val="20"/>
        </w:rPr>
        <w:t>.</w:t>
      </w:r>
      <w:r w:rsidR="008C12A9" w:rsidRPr="00024953">
        <w:rPr>
          <w:rFonts w:ascii="Verdana" w:hAnsi="Verdana" w:cs="Tahoma"/>
          <w:color w:val="000000"/>
          <w:sz w:val="20"/>
          <w:szCs w:val="20"/>
        </w:rPr>
        <w:t xml:space="preserve">, </w:t>
      </w:r>
    </w:p>
    <w:p w14:paraId="65D41148" w14:textId="77777777" w:rsidR="008D38AC" w:rsidRPr="0003660F" w:rsidRDefault="008D38AC" w:rsidP="005D2311">
      <w:pPr>
        <w:autoSpaceDE w:val="0"/>
        <w:autoSpaceDN w:val="0"/>
        <w:adjustRightInd w:val="0"/>
        <w:spacing w:before="120" w:after="120"/>
        <w:jc w:val="both"/>
        <w:rPr>
          <w:rFonts w:ascii="Verdana" w:hAnsi="Verdana" w:cs="Tahoma"/>
          <w:color w:val="000000"/>
          <w:sz w:val="18"/>
          <w:szCs w:val="18"/>
        </w:rPr>
      </w:pPr>
    </w:p>
    <w:p w14:paraId="01C9BF4D" w14:textId="27EDB8B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both"/>
        <w:rPr>
          <w:rFonts w:ascii="Verdana" w:hAnsi="Verdana" w:cs="Tahoma"/>
          <w:b/>
          <w:bCs/>
          <w:color w:val="000000"/>
          <w:sz w:val="20"/>
          <w:szCs w:val="20"/>
        </w:rPr>
      </w:pPr>
      <w:r w:rsidRPr="00024953">
        <w:rPr>
          <w:rFonts w:ascii="Verdana" w:hAnsi="Verdana" w:cs="Tahoma"/>
          <w:color w:val="000000"/>
          <w:sz w:val="20"/>
          <w:szCs w:val="20"/>
        </w:rPr>
        <w:t xml:space="preserve">oświadczam, że: </w:t>
      </w:r>
    </w:p>
    <w:p w14:paraId="634AD125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jc w:val="both"/>
        <w:rPr>
          <w:rFonts w:ascii="Verdana" w:eastAsia="Times New Roman" w:hAnsi="Verdana" w:cs="Tahoma"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sz w:val="20"/>
          <w:szCs w:val="20"/>
          <w:lang w:eastAsia="pl-PL"/>
        </w:rPr>
        <w:t xml:space="preserve">informacje zawarte w </w:t>
      </w:r>
      <w:proofErr w:type="gramStart"/>
      <w:r w:rsidRPr="00024953">
        <w:rPr>
          <w:rFonts w:ascii="Verdana" w:eastAsia="Times New Roman" w:hAnsi="Verdana" w:cs="Tahoma"/>
          <w:sz w:val="20"/>
          <w:szCs w:val="20"/>
          <w:lang w:eastAsia="pl-PL"/>
        </w:rPr>
        <w:t>Oświadczeniu  z</w:t>
      </w:r>
      <w:proofErr w:type="gramEnd"/>
      <w:r w:rsidRPr="00024953">
        <w:rPr>
          <w:rFonts w:ascii="Verdana" w:eastAsia="Times New Roman" w:hAnsi="Verdana" w:cs="Tahoma"/>
          <w:sz w:val="20"/>
          <w:szCs w:val="20"/>
          <w:lang w:eastAsia="pl-PL"/>
        </w:rPr>
        <w:t xml:space="preserve"> art. 125 ust. 1 PZP złożonym wraz z ofertą w zakresie podstaw wykluczenia z postępowania </w:t>
      </w:r>
    </w:p>
    <w:p w14:paraId="48465B59" w14:textId="4901FE5A" w:rsidR="008C12A9" w:rsidRPr="00024953" w:rsidRDefault="008C12A9" w:rsidP="005D2311">
      <w:pPr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b/>
          <w:bCs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>-są aktualne</w:t>
      </w:r>
      <w:r w:rsidR="00911BE5" w:rsidRPr="00024953">
        <w:rPr>
          <w:rFonts w:ascii="Verdana" w:eastAsia="Times New Roman" w:hAnsi="Verdana" w:cs="Tahoma"/>
          <w:b/>
          <w:bCs/>
          <w:sz w:val="20"/>
          <w:szCs w:val="20"/>
          <w:lang w:eastAsia="pl-PL"/>
        </w:rPr>
        <w:t>*</w:t>
      </w:r>
    </w:p>
    <w:p w14:paraId="4E2B362E" w14:textId="77777777" w:rsidR="008C12A9" w:rsidRPr="00024953" w:rsidRDefault="008C12A9" w:rsidP="005D2311">
      <w:pPr>
        <w:autoSpaceDE w:val="0"/>
        <w:autoSpaceDN w:val="0"/>
        <w:adjustRightInd w:val="0"/>
        <w:spacing w:before="120" w:after="120"/>
        <w:rPr>
          <w:rFonts w:ascii="Verdana" w:eastAsia="Times New Roman" w:hAnsi="Verdana" w:cs="Tahoma"/>
          <w:sz w:val="20"/>
          <w:szCs w:val="20"/>
          <w:lang w:eastAsia="pl-PL"/>
        </w:rPr>
      </w:pPr>
    </w:p>
    <w:p w14:paraId="703EFF8A" w14:textId="77777777" w:rsidR="008C12A9" w:rsidRPr="00024953" w:rsidRDefault="008C12A9" w:rsidP="005D2311">
      <w:pPr>
        <w:spacing w:before="120" w:after="120"/>
        <w:jc w:val="both"/>
        <w:rPr>
          <w:rFonts w:ascii="Verdana" w:eastAsia="Times New Roman" w:hAnsi="Verdana" w:cs="Tahoma"/>
          <w:b/>
          <w:bCs/>
          <w:sz w:val="20"/>
          <w:szCs w:val="20"/>
          <w:lang w:eastAsia="pl-PL"/>
        </w:rPr>
      </w:pPr>
      <w:r w:rsidRPr="00024953">
        <w:rPr>
          <w:rFonts w:ascii="Verdana" w:hAnsi="Verdana" w:cs="Tahoma"/>
          <w:b/>
          <w:iCs/>
          <w:color w:val="000000"/>
          <w:sz w:val="20"/>
          <w:szCs w:val="20"/>
        </w:rPr>
        <w:t>Dokument winien być opatrzony przez osobę lub osoby uprawnione do reprezentowania firmy kwalifikowanym podpisem elektronicznym, podpisem zaufanych lub podpisem osobistym i przekazany Zamawiającemu.</w:t>
      </w:r>
    </w:p>
    <w:p w14:paraId="67C5E37D" w14:textId="77777777" w:rsidR="005755C4" w:rsidRPr="00024953" w:rsidRDefault="005755C4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2DEBCDF5" w14:textId="77777777" w:rsidR="00152F3D" w:rsidRPr="00024953" w:rsidRDefault="00152F3D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ab/>
      </w:r>
      <w:bookmarkStart w:id="12" w:name="_Hlk220497046"/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  <w:t>……………………………………….</w:t>
      </w:r>
    </w:p>
    <w:p w14:paraId="4A490AF7" w14:textId="6C878F92" w:rsidR="00152F3D" w:rsidRPr="0003660F" w:rsidRDefault="00152F3D" w:rsidP="005D2311">
      <w:pPr>
        <w:spacing w:before="120" w:after="120"/>
        <w:jc w:val="both"/>
        <w:rPr>
          <w:rFonts w:ascii="Verdana" w:hAnsi="Verdana" w:cs="Arial"/>
          <w:i/>
          <w:sz w:val="16"/>
          <w:szCs w:val="16"/>
        </w:rPr>
      </w:pPr>
      <w:r w:rsidRPr="0003660F">
        <w:rPr>
          <w:rFonts w:ascii="Verdana" w:hAnsi="Verdana" w:cs="Arial"/>
          <w:sz w:val="16"/>
          <w:szCs w:val="16"/>
        </w:rPr>
        <w:tab/>
      </w:r>
      <w:r w:rsidRPr="0003660F">
        <w:rPr>
          <w:rFonts w:ascii="Verdana" w:hAnsi="Verdana" w:cs="Arial"/>
          <w:sz w:val="16"/>
          <w:szCs w:val="16"/>
        </w:rPr>
        <w:tab/>
      </w:r>
      <w:r w:rsidRPr="0003660F">
        <w:rPr>
          <w:rFonts w:ascii="Verdana" w:hAnsi="Verdana" w:cs="Arial"/>
          <w:sz w:val="16"/>
          <w:szCs w:val="16"/>
        </w:rPr>
        <w:tab/>
      </w:r>
      <w:r w:rsidRPr="0003660F">
        <w:rPr>
          <w:rFonts w:ascii="Verdana" w:hAnsi="Verdana" w:cs="Arial"/>
          <w:i/>
          <w:sz w:val="16"/>
          <w:szCs w:val="16"/>
        </w:rPr>
        <w:t xml:space="preserve">Data; kwalifikowany podpis elektroniczny lub podpis zaufany lub podpis osobisty </w:t>
      </w:r>
    </w:p>
    <w:bookmarkEnd w:id="12"/>
    <w:p w14:paraId="170DF4A1" w14:textId="77777777" w:rsidR="00152F3D" w:rsidRPr="00024953" w:rsidRDefault="00152F3D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6497F266" w14:textId="77777777" w:rsidR="00152F3D" w:rsidRPr="00024953" w:rsidRDefault="00152F3D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4507CB04" w14:textId="77777777" w:rsidR="00AD6F15" w:rsidRPr="00024953" w:rsidRDefault="00AD6F15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  <w:sectPr w:rsidR="00AD6F15" w:rsidRPr="00024953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58CC3A77" w14:textId="77777777" w:rsidR="00152F3D" w:rsidRPr="00024953" w:rsidRDefault="00152F3D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3BDE3F34" w14:textId="77777777" w:rsidR="00152F3D" w:rsidRPr="00024953" w:rsidRDefault="00152F3D" w:rsidP="005D2311">
      <w:pPr>
        <w:spacing w:before="120" w:after="120"/>
        <w:rPr>
          <w:rFonts w:ascii="Verdana" w:hAnsi="Verdana"/>
          <w:sz w:val="20"/>
          <w:szCs w:val="20"/>
        </w:rPr>
        <w:sectPr w:rsidR="00152F3D" w:rsidRPr="00024953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6891D9D4" w14:textId="77777777" w:rsidR="001C0209" w:rsidRPr="00024953" w:rsidRDefault="001C0209" w:rsidP="005D2311">
      <w:pPr>
        <w:spacing w:before="120" w:after="120"/>
        <w:jc w:val="right"/>
        <w:rPr>
          <w:rFonts w:ascii="Verdana" w:hAnsi="Verdana"/>
          <w:sz w:val="20"/>
          <w:szCs w:val="20"/>
        </w:rPr>
      </w:pPr>
      <w:proofErr w:type="gramStart"/>
      <w:r w:rsidRPr="00024953">
        <w:rPr>
          <w:rFonts w:ascii="Verdana" w:hAnsi="Verdana"/>
          <w:sz w:val="20"/>
          <w:szCs w:val="20"/>
        </w:rPr>
        <w:t>Załącznik  nr</w:t>
      </w:r>
      <w:proofErr w:type="gramEnd"/>
      <w:r w:rsidRPr="00024953">
        <w:rPr>
          <w:rFonts w:ascii="Verdana" w:hAnsi="Verdana"/>
          <w:sz w:val="20"/>
          <w:szCs w:val="20"/>
        </w:rPr>
        <w:t xml:space="preserve"> 4 do SWZ – oświadczenie o grupie kapitałowej</w:t>
      </w:r>
    </w:p>
    <w:p w14:paraId="3E5E9A5E" w14:textId="77777777" w:rsidR="001C0209" w:rsidRPr="00024953" w:rsidRDefault="001C0209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4E54E7C2" w14:textId="77777777" w:rsidR="001C0209" w:rsidRPr="00024953" w:rsidRDefault="001C0209" w:rsidP="005D2311">
      <w:pPr>
        <w:spacing w:before="120" w:after="120"/>
        <w:jc w:val="center"/>
        <w:rPr>
          <w:rFonts w:ascii="Verdana" w:hAnsi="Verdana"/>
          <w:b/>
          <w:bCs/>
          <w:sz w:val="20"/>
          <w:szCs w:val="20"/>
        </w:rPr>
      </w:pPr>
      <w:r w:rsidRPr="00024953">
        <w:rPr>
          <w:rFonts w:ascii="Verdana" w:hAnsi="Verdana"/>
          <w:b/>
          <w:bCs/>
          <w:sz w:val="20"/>
          <w:szCs w:val="20"/>
        </w:rPr>
        <w:t>OŚWIADCZENIE O PRZYNALEŻNOŚCI LUB BRAKU PRZYNALEŻNOŚCI DO TEJ SAMEJ GRUPY KAPITAŁOWEJ</w:t>
      </w:r>
    </w:p>
    <w:p w14:paraId="521219A9" w14:textId="77777777" w:rsidR="001C0209" w:rsidRPr="00024953" w:rsidRDefault="001C0209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5F15772C" w14:textId="3FF26B7B" w:rsidR="002A6BFC" w:rsidRPr="00024953" w:rsidRDefault="002A6BFC" w:rsidP="005D2311">
      <w:pPr>
        <w:spacing w:before="120" w:after="120"/>
        <w:rPr>
          <w:rFonts w:ascii="Verdana" w:hAnsi="Verdana"/>
          <w:sz w:val="20"/>
          <w:szCs w:val="20"/>
        </w:rPr>
      </w:pPr>
      <w:proofErr w:type="gramStart"/>
      <w:r w:rsidRPr="00024953">
        <w:rPr>
          <w:rFonts w:ascii="Verdana" w:hAnsi="Verdana"/>
          <w:sz w:val="20"/>
          <w:szCs w:val="20"/>
        </w:rPr>
        <w:t>Zamawiający :</w:t>
      </w:r>
      <w:proofErr w:type="gramEnd"/>
      <w:r w:rsidRPr="00024953">
        <w:rPr>
          <w:rFonts w:ascii="Verdana" w:hAnsi="Verdana"/>
          <w:sz w:val="20"/>
          <w:szCs w:val="20"/>
        </w:rPr>
        <w:t xml:space="preserve"> Gmina </w:t>
      </w:r>
      <w:proofErr w:type="gramStart"/>
      <w:r w:rsidRPr="00024953">
        <w:rPr>
          <w:rFonts w:ascii="Verdana" w:hAnsi="Verdana"/>
          <w:sz w:val="20"/>
          <w:szCs w:val="20"/>
        </w:rPr>
        <w:t>Lubenia,  36</w:t>
      </w:r>
      <w:proofErr w:type="gramEnd"/>
      <w:r w:rsidRPr="00024953">
        <w:rPr>
          <w:rFonts w:ascii="Verdana" w:hAnsi="Verdana"/>
          <w:sz w:val="20"/>
          <w:szCs w:val="20"/>
        </w:rPr>
        <w:t>-042 Lubenia 100, NIP 813 32 99 930.</w:t>
      </w:r>
    </w:p>
    <w:p w14:paraId="5589AC39" w14:textId="77777777" w:rsidR="002A6BFC" w:rsidRPr="00024953" w:rsidRDefault="002A6BFC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1DA0ED5C" w14:textId="77777777" w:rsidR="00854184" w:rsidRPr="00024953" w:rsidRDefault="00854184" w:rsidP="005D2311">
      <w:pPr>
        <w:spacing w:before="120" w:after="120"/>
        <w:rPr>
          <w:rFonts w:ascii="Verdana" w:hAnsi="Verdana"/>
          <w:sz w:val="20"/>
          <w:szCs w:val="20"/>
        </w:rPr>
      </w:pPr>
      <w:r w:rsidRPr="00024953">
        <w:rPr>
          <w:rFonts w:ascii="Verdana" w:hAnsi="Verdana"/>
          <w:sz w:val="20"/>
          <w:szCs w:val="20"/>
        </w:rPr>
        <w:t>WYKONAWCA:</w:t>
      </w:r>
    </w:p>
    <w:p w14:paraId="7A65F0A1" w14:textId="77777777" w:rsidR="00AD6F15" w:rsidRPr="00024953" w:rsidRDefault="00AD6F15" w:rsidP="005D2311">
      <w:pPr>
        <w:spacing w:before="120" w:after="120"/>
        <w:rPr>
          <w:rFonts w:ascii="Verdana" w:hAnsi="Verdana"/>
          <w:sz w:val="20"/>
          <w:szCs w:val="20"/>
        </w:rPr>
      </w:pPr>
      <w:r w:rsidRPr="00024953">
        <w:rPr>
          <w:rFonts w:ascii="Verdana" w:hAnsi="Verdana"/>
          <w:sz w:val="20"/>
          <w:szCs w:val="20"/>
        </w:rPr>
        <w:t xml:space="preserve">Niniejsza oferta zostaje złożona przez):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AD6F15" w:rsidRPr="00024953" w14:paraId="64E26D9D" w14:textId="77777777" w:rsidTr="00266F71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3CD576F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7A01C68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46EAEE1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Adres(y) Wykonawcy(ów)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537B333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NIP</w:t>
            </w:r>
          </w:p>
        </w:tc>
      </w:tr>
      <w:tr w:rsidR="00AD6F15" w:rsidRPr="00024953" w14:paraId="7A459BAF" w14:textId="77777777" w:rsidTr="00266F71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5D9401D1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12168A57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05C5F62A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16815279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AD6F15" w:rsidRPr="00024953" w14:paraId="195F0172" w14:textId="77777777" w:rsidTr="00266F71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5B727D76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5243FF7E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15AD66A2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384710DF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CC7425C" w14:textId="77777777" w:rsidR="00AD6F15" w:rsidRPr="00024953" w:rsidRDefault="00AD6F15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195E1BDB" w14:textId="0A621447" w:rsidR="0003660F" w:rsidRPr="0003660F" w:rsidRDefault="00AD6F15" w:rsidP="005D2311">
      <w:pPr>
        <w:spacing w:before="120" w:after="120"/>
        <w:jc w:val="both"/>
        <w:rPr>
          <w:rFonts w:ascii="Verdana" w:hAnsi="Verdana" w:cs="Tahoma"/>
          <w:b/>
          <w:bCs/>
          <w:i/>
          <w:color w:val="008000"/>
          <w:sz w:val="20"/>
          <w:szCs w:val="20"/>
        </w:rPr>
      </w:pPr>
      <w:r w:rsidRPr="00024953">
        <w:rPr>
          <w:rFonts w:ascii="Verdana" w:hAnsi="Verdana"/>
          <w:sz w:val="20"/>
          <w:szCs w:val="20"/>
        </w:rPr>
        <w:t>Przystępując do postępowania o udzielenie zamówienia publicznego realizowanego</w:t>
      </w:r>
      <w:r w:rsidR="00911BE5" w:rsidRPr="00024953">
        <w:rPr>
          <w:rFonts w:ascii="Verdana" w:hAnsi="Verdana"/>
          <w:sz w:val="20"/>
          <w:szCs w:val="20"/>
        </w:rPr>
        <w:t xml:space="preserve"> </w:t>
      </w:r>
      <w:r w:rsidRPr="00024953">
        <w:rPr>
          <w:rFonts w:ascii="Verdana" w:hAnsi="Verdana"/>
          <w:sz w:val="20"/>
          <w:szCs w:val="20"/>
        </w:rPr>
        <w:t xml:space="preserve">w trybie przetargu nieograniczonego na </w:t>
      </w:r>
      <w:r w:rsidR="00D75FA7" w:rsidRPr="00D75FA7">
        <w:rPr>
          <w:rFonts w:ascii="Verdana" w:hAnsi="Verdana" w:cs="Tahoma"/>
          <w:b/>
          <w:bCs/>
          <w:i/>
          <w:color w:val="008000"/>
          <w:sz w:val="20"/>
          <w:szCs w:val="20"/>
        </w:rPr>
        <w:t>Dostawa wraz z montażem monitoringu wizyjnego na terenie Gminy Lubenia</w:t>
      </w:r>
      <w:r w:rsidR="0003660F" w:rsidRPr="0003660F">
        <w:rPr>
          <w:rFonts w:ascii="Verdana" w:hAnsi="Verdana" w:cs="Tahoma"/>
          <w:b/>
          <w:bCs/>
          <w:i/>
          <w:color w:val="008000"/>
          <w:sz w:val="20"/>
          <w:szCs w:val="20"/>
        </w:rPr>
        <w:t xml:space="preserve">, </w:t>
      </w:r>
    </w:p>
    <w:p w14:paraId="65728D6E" w14:textId="77777777" w:rsidR="008D38AC" w:rsidRPr="00024953" w:rsidRDefault="008D38AC" w:rsidP="005D2311">
      <w:pPr>
        <w:spacing w:before="120" w:after="120"/>
        <w:jc w:val="both"/>
        <w:rPr>
          <w:rFonts w:ascii="Verdana" w:eastAsia="Times New Roman" w:hAnsi="Verdana" w:cs="Tahoma"/>
          <w:b/>
          <w:sz w:val="20"/>
          <w:szCs w:val="20"/>
          <w:lang w:eastAsia="pl-PL"/>
        </w:rPr>
      </w:pPr>
    </w:p>
    <w:p w14:paraId="3349BC5B" w14:textId="39A40C24" w:rsidR="00AD6F15" w:rsidRPr="00024953" w:rsidRDefault="00AD6F15" w:rsidP="005D2311">
      <w:pPr>
        <w:spacing w:before="120" w:after="120"/>
        <w:jc w:val="both"/>
        <w:rPr>
          <w:rFonts w:ascii="Verdana" w:eastAsia="Times New Roman" w:hAnsi="Verdana" w:cs="Tahoma"/>
          <w:sz w:val="20"/>
          <w:szCs w:val="20"/>
          <w:lang w:eastAsia="pl-PL" w:bidi="pl-PL"/>
        </w:rPr>
      </w:pPr>
      <w:r w:rsidRPr="00024953">
        <w:rPr>
          <w:rFonts w:ascii="Verdana" w:eastAsia="Times New Roman" w:hAnsi="Verdana" w:cs="Tahoma"/>
          <w:sz w:val="20"/>
          <w:szCs w:val="20"/>
          <w:lang w:eastAsia="pl-PL"/>
        </w:rPr>
        <w:t xml:space="preserve"> </w:t>
      </w:r>
      <w:r w:rsidRPr="00024953">
        <w:rPr>
          <w:rFonts w:ascii="Verdana" w:eastAsia="Calibri" w:hAnsi="Verdana" w:cs="Tahoma"/>
          <w:noProof/>
          <w:sz w:val="20"/>
          <w:szCs w:val="20"/>
          <w:lang w:eastAsia="pl-PL"/>
        </w:rPr>
        <w:t xml:space="preserve">na podstawie art. 108 ust. 1 pkt 5 </w:t>
      </w:r>
      <w:r w:rsidRPr="00024953">
        <w:rPr>
          <w:rFonts w:ascii="Verdana" w:eastAsia="Calibri" w:hAnsi="Verdana" w:cs="Tahoma"/>
          <w:sz w:val="20"/>
          <w:szCs w:val="20"/>
          <w:lang w:eastAsia="pl-PL"/>
        </w:rPr>
        <w:t>ustawy Prawo zamówień publicznych oświadczam/my, że:</w:t>
      </w:r>
    </w:p>
    <w:p w14:paraId="2ECBCF7E" w14:textId="77777777" w:rsidR="00AD6F15" w:rsidRPr="00024953" w:rsidRDefault="00AD6F15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5BE3E5D8" w14:textId="3C994F16" w:rsidR="00AD6F15" w:rsidRPr="00024953" w:rsidRDefault="00697ED8" w:rsidP="005D2311">
      <w:pPr>
        <w:pStyle w:val="Akapitzlist"/>
        <w:spacing w:before="120" w:after="120" w:line="276" w:lineRule="auto"/>
        <w:ind w:left="360"/>
        <w:contextualSpacing w:val="0"/>
        <w:rPr>
          <w:rFonts w:ascii="Verdana" w:eastAsia="Calibri" w:hAnsi="Verdana"/>
          <w:sz w:val="20"/>
        </w:rPr>
      </w:pPr>
      <w:r w:rsidRPr="00024953">
        <w:rPr>
          <w:rFonts w:ascii="Verdana" w:hAnsi="Verdana" w:cs="Tahoma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sz w:val="20"/>
        </w:rPr>
        <w:instrText xml:space="preserve"> FORMCHECKBOX </w:instrText>
      </w:r>
      <w:r w:rsidRPr="00024953">
        <w:rPr>
          <w:rFonts w:ascii="Verdana" w:hAnsi="Verdana" w:cs="Tahoma"/>
          <w:sz w:val="20"/>
        </w:rPr>
      </w:r>
      <w:r w:rsidRPr="00024953">
        <w:rPr>
          <w:rFonts w:ascii="Verdana" w:hAnsi="Verdana" w:cs="Tahoma"/>
          <w:sz w:val="20"/>
        </w:rPr>
        <w:fldChar w:fldCharType="separate"/>
      </w:r>
      <w:r w:rsidRPr="00024953">
        <w:rPr>
          <w:rFonts w:ascii="Verdana" w:hAnsi="Verdana" w:cs="Tahoma"/>
          <w:sz w:val="20"/>
        </w:rPr>
        <w:fldChar w:fldCharType="end"/>
      </w:r>
      <w:r w:rsidR="00AD6F15" w:rsidRPr="00024953">
        <w:rPr>
          <w:rFonts w:ascii="Verdana" w:eastAsia="Calibri" w:hAnsi="Verdana"/>
          <w:sz w:val="20"/>
        </w:rPr>
        <w:t>należę/</w:t>
      </w:r>
      <w:proofErr w:type="spellStart"/>
      <w:r w:rsidR="00AD6F15" w:rsidRPr="00024953">
        <w:rPr>
          <w:rFonts w:ascii="Verdana" w:eastAsia="Calibri" w:hAnsi="Verdana"/>
          <w:sz w:val="20"/>
        </w:rPr>
        <w:t>ymy</w:t>
      </w:r>
      <w:proofErr w:type="spellEnd"/>
      <w:r w:rsidR="00AD6F15" w:rsidRPr="00024953">
        <w:rPr>
          <w:rFonts w:ascii="Verdana" w:eastAsia="Calibri" w:hAnsi="Verdana"/>
          <w:sz w:val="20"/>
        </w:rPr>
        <w:t xml:space="preserve"> do grupy kapitałowej (w rozumieniu ustawy z dnia 16 lutego 2007 r. o ochronie konkurencji i konsumentów – Dz. U. z 2020 r. poz. 1076 ze zm.), o której mowa</w:t>
      </w:r>
      <w:r w:rsidR="00911BE5" w:rsidRPr="00024953">
        <w:rPr>
          <w:rFonts w:ascii="Verdana" w:eastAsia="Calibri" w:hAnsi="Verdana"/>
          <w:sz w:val="20"/>
        </w:rPr>
        <w:t xml:space="preserve"> </w:t>
      </w:r>
      <w:r w:rsidR="00AD6F15" w:rsidRPr="00024953">
        <w:rPr>
          <w:rFonts w:ascii="Verdana" w:eastAsia="Calibri" w:hAnsi="Verdana"/>
          <w:sz w:val="20"/>
        </w:rPr>
        <w:t xml:space="preserve">w art.108 ust. 1 pkt 5 ustawy </w:t>
      </w:r>
      <w:proofErr w:type="spellStart"/>
      <w:r w:rsidR="00AD6F15" w:rsidRPr="00024953">
        <w:rPr>
          <w:rFonts w:ascii="Verdana" w:eastAsia="Calibri" w:hAnsi="Verdana"/>
          <w:sz w:val="20"/>
        </w:rPr>
        <w:t>Pzp</w:t>
      </w:r>
      <w:proofErr w:type="spellEnd"/>
      <w:r w:rsidR="00AD6F15" w:rsidRPr="00024953">
        <w:rPr>
          <w:rFonts w:ascii="Verdana" w:eastAsia="Calibri" w:hAnsi="Verdana"/>
          <w:sz w:val="20"/>
        </w:rPr>
        <w:t>, w skład której wchodzą następujące podmioty: *</w:t>
      </w:r>
    </w:p>
    <w:p w14:paraId="50F57DD6" w14:textId="77777777" w:rsidR="00AD6F15" w:rsidRPr="00024953" w:rsidRDefault="00AD6F15" w:rsidP="005D2311">
      <w:pPr>
        <w:spacing w:before="120" w:after="120"/>
        <w:rPr>
          <w:rFonts w:ascii="Verdana" w:hAnsi="Verdana"/>
          <w:sz w:val="20"/>
          <w:szCs w:val="20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8024"/>
      </w:tblGrid>
      <w:tr w:rsidR="00AD6F15" w:rsidRPr="00024953" w14:paraId="2D08D9C7" w14:textId="77777777" w:rsidTr="00266F71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4E969EF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3991E4F2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Podmioty należące do grupy kapitałowej</w:t>
            </w:r>
          </w:p>
        </w:tc>
      </w:tr>
      <w:tr w:rsidR="00AD6F15" w:rsidRPr="00024953" w14:paraId="62E77B7C" w14:textId="77777777" w:rsidTr="00266F71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742B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507D66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AD6F15" w:rsidRPr="00024953" w14:paraId="617442AA" w14:textId="77777777" w:rsidTr="00266F71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1E2F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87DE9E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</w:tr>
      <w:tr w:rsidR="00AD6F15" w:rsidRPr="00024953" w14:paraId="4398C9AC" w14:textId="77777777" w:rsidTr="00266F71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2E69EB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024953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3A2475E" w14:textId="77777777" w:rsidR="00AD6F15" w:rsidRPr="00024953" w:rsidRDefault="00AD6F15" w:rsidP="005D2311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77DB43C" w14:textId="77777777" w:rsidR="00AD6F15" w:rsidRPr="00024953" w:rsidRDefault="00AD6F15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0C783918" w14:textId="77777777" w:rsidR="00AD6F15" w:rsidRPr="00024953" w:rsidRDefault="00AD6F15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7B32F248" w14:textId="607BC220" w:rsidR="00AD6F15" w:rsidRPr="00024953" w:rsidRDefault="00697ED8" w:rsidP="005D2311">
      <w:pPr>
        <w:pStyle w:val="Akapitzlist"/>
        <w:spacing w:before="120" w:after="120" w:line="276" w:lineRule="auto"/>
        <w:ind w:left="360"/>
        <w:contextualSpacing w:val="0"/>
        <w:rPr>
          <w:rFonts w:ascii="Verdana" w:eastAsia="Calibri" w:hAnsi="Verdana"/>
          <w:sz w:val="20"/>
        </w:rPr>
      </w:pPr>
      <w:r w:rsidRPr="00024953">
        <w:rPr>
          <w:rFonts w:ascii="Verdana" w:hAnsi="Verdana" w:cs="Tahoma"/>
          <w:sz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24953">
        <w:rPr>
          <w:rFonts w:ascii="Verdana" w:hAnsi="Verdana" w:cs="Tahoma"/>
          <w:sz w:val="20"/>
        </w:rPr>
        <w:instrText xml:space="preserve"> FORMCHECKBOX </w:instrText>
      </w:r>
      <w:r w:rsidRPr="00024953">
        <w:rPr>
          <w:rFonts w:ascii="Verdana" w:hAnsi="Verdana" w:cs="Tahoma"/>
          <w:sz w:val="20"/>
        </w:rPr>
      </w:r>
      <w:r w:rsidRPr="00024953">
        <w:rPr>
          <w:rFonts w:ascii="Verdana" w:hAnsi="Verdana" w:cs="Tahoma"/>
          <w:sz w:val="20"/>
        </w:rPr>
        <w:fldChar w:fldCharType="separate"/>
      </w:r>
      <w:r w:rsidRPr="00024953">
        <w:rPr>
          <w:rFonts w:ascii="Verdana" w:hAnsi="Verdana" w:cs="Tahoma"/>
          <w:sz w:val="20"/>
        </w:rPr>
        <w:fldChar w:fldCharType="end"/>
      </w:r>
      <w:r w:rsidR="00AD6F15" w:rsidRPr="00024953">
        <w:rPr>
          <w:rFonts w:ascii="Verdana" w:eastAsia="Calibri" w:hAnsi="Verdana"/>
          <w:sz w:val="20"/>
        </w:rPr>
        <w:t>nie należę/</w:t>
      </w:r>
      <w:proofErr w:type="spellStart"/>
      <w:r w:rsidR="00AD6F15" w:rsidRPr="00024953">
        <w:rPr>
          <w:rFonts w:ascii="Verdana" w:eastAsia="Calibri" w:hAnsi="Verdana"/>
          <w:sz w:val="20"/>
        </w:rPr>
        <w:t>ymy</w:t>
      </w:r>
      <w:proofErr w:type="spellEnd"/>
      <w:r w:rsidR="00AD6F15" w:rsidRPr="00024953">
        <w:rPr>
          <w:rFonts w:ascii="Verdana" w:eastAsia="Calibri" w:hAnsi="Verdana"/>
          <w:sz w:val="20"/>
        </w:rPr>
        <w:t xml:space="preserve"> do grupy kapitałowej (w rozumieniu ustawy z dnia 16 lutego 2007 </w:t>
      </w:r>
      <w:proofErr w:type="spellStart"/>
      <w:r w:rsidR="00AD6F15" w:rsidRPr="00024953">
        <w:rPr>
          <w:rFonts w:ascii="Verdana" w:eastAsia="Calibri" w:hAnsi="Verdana"/>
          <w:sz w:val="20"/>
        </w:rPr>
        <w:t>r.o</w:t>
      </w:r>
      <w:proofErr w:type="spellEnd"/>
      <w:r w:rsidR="00AD6F15" w:rsidRPr="00024953">
        <w:rPr>
          <w:rFonts w:ascii="Verdana" w:eastAsia="Calibri" w:hAnsi="Verdana"/>
          <w:sz w:val="20"/>
        </w:rPr>
        <w:t xml:space="preserve"> ochronie konkurencji i konsumentów – Dz. U. z 2020 r. poz. 1076 i 1086 ze zm.), o której </w:t>
      </w:r>
      <w:proofErr w:type="spellStart"/>
      <w:r w:rsidR="00AD6F15" w:rsidRPr="00024953">
        <w:rPr>
          <w:rFonts w:ascii="Verdana" w:eastAsia="Calibri" w:hAnsi="Verdana"/>
          <w:sz w:val="20"/>
        </w:rPr>
        <w:t>mowaw</w:t>
      </w:r>
      <w:proofErr w:type="spellEnd"/>
      <w:r w:rsidR="00AD6F15" w:rsidRPr="00024953">
        <w:rPr>
          <w:rFonts w:ascii="Verdana" w:eastAsia="Calibri" w:hAnsi="Verdana"/>
          <w:sz w:val="20"/>
        </w:rPr>
        <w:t xml:space="preserve"> art. art. 108 ust. 1 pkt 5 ustawy </w:t>
      </w:r>
      <w:proofErr w:type="spellStart"/>
      <w:r w:rsidR="00AD6F15" w:rsidRPr="00024953">
        <w:rPr>
          <w:rFonts w:ascii="Verdana" w:eastAsia="Calibri" w:hAnsi="Verdana"/>
          <w:sz w:val="20"/>
        </w:rPr>
        <w:t>Pzp</w:t>
      </w:r>
      <w:proofErr w:type="spellEnd"/>
      <w:r w:rsidR="00AD6F15" w:rsidRPr="00024953">
        <w:rPr>
          <w:rFonts w:ascii="Verdana" w:eastAsia="Calibri" w:hAnsi="Verdana"/>
          <w:sz w:val="20"/>
        </w:rPr>
        <w:t xml:space="preserve"> *.</w:t>
      </w:r>
    </w:p>
    <w:p w14:paraId="6C85A692" w14:textId="77777777" w:rsidR="00AD6F15" w:rsidRPr="00024953" w:rsidRDefault="00AD6F15" w:rsidP="005D2311">
      <w:pPr>
        <w:spacing w:before="120" w:after="120"/>
        <w:rPr>
          <w:rFonts w:ascii="Verdana" w:hAnsi="Verdana"/>
          <w:sz w:val="20"/>
          <w:szCs w:val="20"/>
        </w:rPr>
      </w:pPr>
    </w:p>
    <w:p w14:paraId="5E5416F7" w14:textId="77777777" w:rsidR="00AD6F15" w:rsidRPr="00697ED8" w:rsidRDefault="00AD6F15" w:rsidP="005D2311">
      <w:pPr>
        <w:spacing w:before="120" w:after="120"/>
        <w:rPr>
          <w:rFonts w:ascii="Verdana" w:hAnsi="Verdana"/>
          <w:color w:val="EE0000"/>
          <w:sz w:val="16"/>
          <w:szCs w:val="16"/>
        </w:rPr>
      </w:pPr>
      <w:r w:rsidRPr="00697ED8">
        <w:rPr>
          <w:rFonts w:ascii="Verdana" w:hAnsi="Verdana"/>
          <w:color w:val="EE0000"/>
          <w:sz w:val="16"/>
          <w:szCs w:val="16"/>
        </w:rPr>
        <w:t>* Zaznaczyć odpowiedni kwadrat.</w:t>
      </w:r>
    </w:p>
    <w:p w14:paraId="5B01D92C" w14:textId="77777777" w:rsidR="00AD6F15" w:rsidRPr="00024953" w:rsidRDefault="00AD6F15" w:rsidP="005D2311">
      <w:pPr>
        <w:keepNext/>
        <w:keepLines/>
        <w:widowControl w:val="0"/>
        <w:autoSpaceDE w:val="0"/>
        <w:autoSpaceDN w:val="0"/>
        <w:adjustRightInd w:val="0"/>
        <w:spacing w:before="120" w:after="120"/>
        <w:ind w:right="45"/>
        <w:jc w:val="both"/>
        <w:rPr>
          <w:rFonts w:ascii="Verdana" w:eastAsia="Calibri" w:hAnsi="Verdana" w:cs="Tahoma"/>
          <w:i/>
          <w:sz w:val="20"/>
          <w:szCs w:val="20"/>
          <w:lang w:eastAsia="pl-PL"/>
        </w:rPr>
      </w:pPr>
    </w:p>
    <w:p w14:paraId="454E59ED" w14:textId="77777777" w:rsidR="00AE605B" w:rsidRPr="00024953" w:rsidRDefault="00AE605B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bookmarkStart w:id="13" w:name="_Hlk220497205"/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  <w:t>……………………………………….</w:t>
      </w:r>
    </w:p>
    <w:p w14:paraId="69DCC3DE" w14:textId="77777777" w:rsidR="00AE605B" w:rsidRPr="00024953" w:rsidRDefault="00AE605B" w:rsidP="005D2311">
      <w:pPr>
        <w:spacing w:before="120" w:after="120"/>
        <w:jc w:val="both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i/>
          <w:sz w:val="20"/>
          <w:szCs w:val="20"/>
        </w:rPr>
        <w:t xml:space="preserve">Data; kwalifikowany podpis elektroniczny lub podpis zaufany lub podpis osobisty </w:t>
      </w:r>
    </w:p>
    <w:bookmarkEnd w:id="13"/>
    <w:p w14:paraId="435842F5" w14:textId="77777777" w:rsidR="00AD6F15" w:rsidRPr="00024953" w:rsidRDefault="00AD6F15" w:rsidP="005D2311">
      <w:pPr>
        <w:autoSpaceDE w:val="0"/>
        <w:autoSpaceDN w:val="0"/>
        <w:adjustRightInd w:val="0"/>
        <w:spacing w:before="120" w:after="120"/>
        <w:jc w:val="both"/>
        <w:rPr>
          <w:rFonts w:ascii="Verdana" w:eastAsia="Calibri" w:hAnsi="Verdana" w:cs="Tahoma"/>
          <w:b/>
          <w:i/>
          <w:sz w:val="20"/>
          <w:szCs w:val="20"/>
        </w:rPr>
      </w:pPr>
    </w:p>
    <w:p w14:paraId="28D225FF" w14:textId="77777777" w:rsidR="00AD6F15" w:rsidRPr="00024953" w:rsidRDefault="00AD6F15" w:rsidP="005D2311">
      <w:pPr>
        <w:keepNext/>
        <w:spacing w:before="120" w:after="120"/>
        <w:jc w:val="right"/>
        <w:outlineLvl w:val="3"/>
        <w:rPr>
          <w:rFonts w:ascii="Verdana" w:hAnsi="Verdana" w:cs="Tahoma"/>
          <w:color w:val="000000"/>
          <w:sz w:val="20"/>
          <w:szCs w:val="20"/>
        </w:rPr>
      </w:pPr>
    </w:p>
    <w:p w14:paraId="21086DB2" w14:textId="77777777" w:rsidR="00AD6F15" w:rsidRPr="00024953" w:rsidRDefault="00AD6F15" w:rsidP="005D2311">
      <w:pPr>
        <w:keepNext/>
        <w:spacing w:before="120" w:after="120"/>
        <w:jc w:val="right"/>
        <w:outlineLvl w:val="3"/>
        <w:rPr>
          <w:rFonts w:ascii="Verdana" w:hAnsi="Verdana" w:cs="Tahoma"/>
          <w:color w:val="000000"/>
          <w:sz w:val="20"/>
          <w:szCs w:val="20"/>
        </w:rPr>
        <w:sectPr w:rsidR="00AD6F15" w:rsidRPr="00024953" w:rsidSect="00AD6F15">
          <w:type w:val="continuous"/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67624915" w14:textId="77777777" w:rsidR="00CD016B" w:rsidRPr="00024953" w:rsidRDefault="00CD016B" w:rsidP="005D2311">
      <w:pPr>
        <w:spacing w:before="120" w:after="120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05CF9F21" w14:textId="77777777" w:rsidR="00AD6F15" w:rsidRPr="00024953" w:rsidRDefault="00AD6F15" w:rsidP="005D2311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064A477A" w14:textId="77777777" w:rsidR="00AD6F15" w:rsidRPr="00024953" w:rsidRDefault="00AD6F15" w:rsidP="005D2311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6266FD65" w14:textId="77777777" w:rsidR="00AD6F15" w:rsidRPr="00024953" w:rsidRDefault="00AD6F15" w:rsidP="005D2311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  <w:sectPr w:rsidR="00AD6F15" w:rsidRPr="00024953" w:rsidSect="0036104B">
          <w:type w:val="continuous"/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2413EF20" w14:textId="77777777" w:rsidR="00B77C1D" w:rsidRPr="00024953" w:rsidRDefault="00B77C1D" w:rsidP="005D2311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2BC95387" w14:textId="77777777" w:rsidR="00B77C1D" w:rsidRPr="00024953" w:rsidRDefault="00B77C1D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bookmarkStart w:id="14" w:name="_Hlk220495891"/>
      <w:proofErr w:type="gramStart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>Z</w:t>
      </w:r>
      <w:proofErr w:type="spellStart"/>
      <w:r w:rsidRPr="00024953">
        <w:rPr>
          <w:rFonts w:ascii="Verdana" w:eastAsia="Times New Roman" w:hAnsi="Verdana" w:cs="Tahoma"/>
          <w:i/>
          <w:sz w:val="20"/>
          <w:szCs w:val="20"/>
          <w:lang w:val="x-none" w:eastAsia="x-none"/>
        </w:rPr>
        <w:t>a</w:t>
      </w:r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>łącznik</w:t>
      </w:r>
      <w:proofErr w:type="spellEnd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 xml:space="preserve">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</w:t>
      </w:r>
      <w:proofErr w:type="gramEnd"/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="005755C4"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5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do SWZ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–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zobowiązanie podmiotu trzeci</w:t>
      </w:r>
      <w:r w:rsidR="005755C4"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e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go</w:t>
      </w:r>
    </w:p>
    <w:bookmarkEnd w:id="14"/>
    <w:p w14:paraId="65961EA8" w14:textId="77777777" w:rsidR="00B77C1D" w:rsidRPr="00024953" w:rsidRDefault="00B77C1D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31A83235" w14:textId="77777777" w:rsidR="00E22CD4" w:rsidRPr="00024953" w:rsidRDefault="00E22CD4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7F746E7E" w14:textId="77777777" w:rsidR="00E22CD4" w:rsidRPr="00024953" w:rsidRDefault="00E22CD4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4B231136" w14:textId="77777777" w:rsidR="00B77C1D" w:rsidRPr="00024953" w:rsidRDefault="00B77C1D" w:rsidP="005D2311">
      <w:pPr>
        <w:spacing w:before="120" w:after="120"/>
        <w:jc w:val="center"/>
        <w:rPr>
          <w:rFonts w:ascii="Verdana" w:hAnsi="Verdana" w:cs="Tahoma"/>
          <w:b/>
          <w:sz w:val="20"/>
          <w:szCs w:val="20"/>
        </w:rPr>
      </w:pPr>
      <w:r w:rsidRPr="00024953">
        <w:rPr>
          <w:rFonts w:ascii="Verdana" w:hAnsi="Verdana" w:cs="Tahoma"/>
          <w:b/>
          <w:sz w:val="20"/>
          <w:szCs w:val="20"/>
        </w:rPr>
        <w:t>ZOBOWIĄZANIE PODMIOTU TRZECIEGO</w:t>
      </w:r>
      <w:r w:rsidRPr="00024953">
        <w:rPr>
          <w:rStyle w:val="Odwoanieprzypisudolnego"/>
          <w:rFonts w:ascii="Verdana" w:hAnsi="Verdana" w:cs="Tahoma"/>
          <w:b/>
          <w:sz w:val="20"/>
          <w:szCs w:val="20"/>
        </w:rPr>
        <w:footnoteReference w:id="4"/>
      </w:r>
    </w:p>
    <w:p w14:paraId="1B5819F7" w14:textId="77777777" w:rsidR="00B77C1D" w:rsidRPr="00024953" w:rsidRDefault="00B77C1D" w:rsidP="005D2311">
      <w:pPr>
        <w:spacing w:before="120" w:after="120"/>
        <w:jc w:val="center"/>
        <w:rPr>
          <w:rFonts w:ascii="Verdana" w:hAnsi="Verdana" w:cs="Tahoma"/>
          <w:b/>
          <w:sz w:val="20"/>
          <w:szCs w:val="20"/>
        </w:rPr>
      </w:pPr>
      <w:r w:rsidRPr="00024953">
        <w:rPr>
          <w:rFonts w:ascii="Verdana" w:hAnsi="Verdana" w:cs="Tahoma"/>
          <w:b/>
          <w:sz w:val="20"/>
          <w:szCs w:val="20"/>
        </w:rPr>
        <w:t>do oddania do dyspozycji Wykonawcy niezbędnych zasobów</w:t>
      </w:r>
    </w:p>
    <w:p w14:paraId="1DE8C7F0" w14:textId="77777777" w:rsidR="00B77C1D" w:rsidRPr="00024953" w:rsidRDefault="00B77C1D" w:rsidP="005D2311">
      <w:pPr>
        <w:spacing w:before="120" w:after="120"/>
        <w:jc w:val="center"/>
        <w:rPr>
          <w:rFonts w:ascii="Verdana" w:hAnsi="Verdana" w:cs="Tahoma"/>
          <w:b/>
          <w:sz w:val="20"/>
          <w:szCs w:val="20"/>
        </w:rPr>
      </w:pPr>
      <w:r w:rsidRPr="00024953">
        <w:rPr>
          <w:rFonts w:ascii="Verdana" w:hAnsi="Verdana" w:cs="Tahoma"/>
          <w:b/>
          <w:sz w:val="20"/>
          <w:szCs w:val="20"/>
        </w:rPr>
        <w:t>na potrzeby wykonania zamówienia</w:t>
      </w:r>
    </w:p>
    <w:p w14:paraId="6D164CC1" w14:textId="77777777" w:rsidR="00600F10" w:rsidRPr="00024953" w:rsidRDefault="00600F10" w:rsidP="005D2311">
      <w:pPr>
        <w:spacing w:before="120" w:after="120"/>
        <w:jc w:val="center"/>
        <w:rPr>
          <w:rFonts w:ascii="Verdana" w:hAnsi="Verdana" w:cstheme="minorHAnsi"/>
          <w:b/>
          <w:sz w:val="20"/>
          <w:szCs w:val="20"/>
        </w:rPr>
      </w:pPr>
      <w:r w:rsidRPr="00024953">
        <w:rPr>
          <w:rFonts w:ascii="Verdana" w:hAnsi="Verdana" w:cstheme="minorHAnsi"/>
          <w:b/>
          <w:sz w:val="20"/>
          <w:szCs w:val="20"/>
        </w:rPr>
        <w:t xml:space="preserve">składane na podstawie art. 118 ust. 3 ustawy z dnia 11 września 2019 r. </w:t>
      </w:r>
    </w:p>
    <w:p w14:paraId="0B8B834D" w14:textId="77777777" w:rsidR="00600F10" w:rsidRPr="00024953" w:rsidRDefault="00600F10" w:rsidP="005D2311">
      <w:pPr>
        <w:spacing w:before="120" w:after="120"/>
        <w:jc w:val="center"/>
        <w:rPr>
          <w:rFonts w:ascii="Verdana" w:hAnsi="Verdana" w:cstheme="minorHAnsi"/>
          <w:b/>
          <w:sz w:val="20"/>
          <w:szCs w:val="20"/>
        </w:rPr>
      </w:pPr>
      <w:r w:rsidRPr="00024953">
        <w:rPr>
          <w:rFonts w:ascii="Verdana" w:hAnsi="Verdana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024953">
        <w:rPr>
          <w:rFonts w:ascii="Verdana" w:hAnsi="Verdana" w:cstheme="minorHAnsi"/>
          <w:b/>
          <w:sz w:val="20"/>
          <w:szCs w:val="20"/>
        </w:rPr>
        <w:t>Pzp</w:t>
      </w:r>
      <w:proofErr w:type="spellEnd"/>
      <w:r w:rsidRPr="00024953">
        <w:rPr>
          <w:rFonts w:ascii="Verdana" w:hAnsi="Verdana" w:cstheme="minorHAnsi"/>
          <w:b/>
          <w:sz w:val="20"/>
          <w:szCs w:val="20"/>
        </w:rPr>
        <w:t xml:space="preserve">), </w:t>
      </w:r>
    </w:p>
    <w:p w14:paraId="0238C5C4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b/>
          <w:i/>
          <w:sz w:val="20"/>
          <w:lang w:eastAsia="pl-PL"/>
        </w:rPr>
      </w:pPr>
    </w:p>
    <w:p w14:paraId="5707AACC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5C302F99" w14:textId="77777777" w:rsidR="00600F10" w:rsidRPr="00024953" w:rsidRDefault="00600F10" w:rsidP="005D2311">
      <w:pPr>
        <w:pStyle w:val="Tekstpodstawowy"/>
        <w:spacing w:before="120" w:after="120" w:line="276" w:lineRule="auto"/>
        <w:ind w:firstLine="708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 xml:space="preserve">Działając na podstawie art. 118 ust. </w:t>
      </w:r>
      <w:proofErr w:type="gramStart"/>
      <w:r w:rsidRPr="00024953">
        <w:rPr>
          <w:rFonts w:ascii="Verdana" w:hAnsi="Verdana" w:cstheme="minorHAnsi"/>
          <w:sz w:val="20"/>
        </w:rPr>
        <w:t>3  ustawy</w:t>
      </w:r>
      <w:proofErr w:type="gramEnd"/>
      <w:r w:rsidRPr="00024953">
        <w:rPr>
          <w:rFonts w:ascii="Verdana" w:hAnsi="Verdana" w:cstheme="minorHAnsi"/>
          <w:sz w:val="20"/>
        </w:rPr>
        <w:t xml:space="preserve"> z 11 września 2019 r. Prawo zamówień </w:t>
      </w:r>
      <w:proofErr w:type="gramStart"/>
      <w:r w:rsidRPr="00024953">
        <w:rPr>
          <w:rFonts w:ascii="Verdana" w:hAnsi="Verdana" w:cstheme="minorHAnsi"/>
          <w:sz w:val="20"/>
        </w:rPr>
        <w:t>publicznych  (</w:t>
      </w:r>
      <w:proofErr w:type="gramEnd"/>
      <w:r w:rsidRPr="00024953">
        <w:rPr>
          <w:rFonts w:ascii="Verdana" w:hAnsi="Verdana" w:cstheme="minorHAnsi"/>
          <w:sz w:val="20"/>
        </w:rPr>
        <w:t>tekst jednolity: Dz. U. z 2024 r., poz. 1320) oświadczam/my:</w:t>
      </w:r>
    </w:p>
    <w:p w14:paraId="3F9EE91B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4E61998F" w14:textId="563B73A6" w:rsidR="00600F10" w:rsidRPr="00024953" w:rsidRDefault="00600F10" w:rsidP="005D2311">
      <w:pPr>
        <w:spacing w:before="120" w:after="120"/>
        <w:jc w:val="both"/>
        <w:rPr>
          <w:rFonts w:ascii="Verdana" w:hAnsi="Verdana" w:cstheme="minorHAnsi"/>
          <w:sz w:val="20"/>
          <w:szCs w:val="20"/>
        </w:rPr>
      </w:pPr>
      <w:r w:rsidRPr="00024953">
        <w:rPr>
          <w:rFonts w:ascii="Verdana" w:hAnsi="Verdana" w:cstheme="minorHAnsi"/>
          <w:sz w:val="20"/>
          <w:szCs w:val="20"/>
        </w:rPr>
        <w:t xml:space="preserve">Ja/ </w:t>
      </w:r>
      <w:proofErr w:type="gramStart"/>
      <w:r w:rsidRPr="00024953">
        <w:rPr>
          <w:rFonts w:ascii="Verdana" w:hAnsi="Verdana" w:cstheme="minorHAnsi"/>
          <w:sz w:val="20"/>
          <w:szCs w:val="20"/>
        </w:rPr>
        <w:t>my  …</w:t>
      </w:r>
      <w:proofErr w:type="gramEnd"/>
      <w:r w:rsidRPr="00024953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114CDA3E" w14:textId="77777777" w:rsidR="00600F10" w:rsidRPr="00024953" w:rsidRDefault="00600F10" w:rsidP="005D2311">
      <w:pPr>
        <w:spacing w:before="120" w:after="120"/>
        <w:jc w:val="both"/>
        <w:rPr>
          <w:rFonts w:ascii="Verdana" w:hAnsi="Verdana" w:cstheme="minorHAnsi"/>
          <w:i/>
          <w:sz w:val="20"/>
          <w:szCs w:val="20"/>
        </w:rPr>
      </w:pPr>
      <w:r w:rsidRPr="00024953">
        <w:rPr>
          <w:rFonts w:ascii="Verdana" w:hAnsi="Verdana" w:cstheme="minorHAnsi"/>
          <w:i/>
          <w:sz w:val="20"/>
          <w:szCs w:val="20"/>
        </w:rPr>
        <w:t xml:space="preserve">                                                                              (imię i nazwisko)</w:t>
      </w:r>
    </w:p>
    <w:p w14:paraId="4C5D4774" w14:textId="3683348F" w:rsidR="00600F10" w:rsidRPr="00024953" w:rsidRDefault="00600F10" w:rsidP="005D2311">
      <w:pPr>
        <w:spacing w:before="120" w:after="120"/>
        <w:jc w:val="both"/>
        <w:rPr>
          <w:rFonts w:ascii="Verdana" w:hAnsi="Verdana" w:cstheme="minorHAnsi"/>
          <w:sz w:val="20"/>
          <w:szCs w:val="20"/>
        </w:rPr>
      </w:pPr>
      <w:r w:rsidRPr="00024953">
        <w:rPr>
          <w:rFonts w:ascii="Verdana" w:hAnsi="Verdana" w:cstheme="minorHAnsi"/>
          <w:sz w:val="20"/>
          <w:szCs w:val="20"/>
        </w:rPr>
        <w:t xml:space="preserve">reprezentując </w:t>
      </w:r>
      <w:proofErr w:type="gramStart"/>
      <w:r w:rsidRPr="00024953">
        <w:rPr>
          <w:rFonts w:ascii="Verdana" w:hAnsi="Verdana" w:cstheme="minorHAnsi"/>
          <w:sz w:val="20"/>
          <w:szCs w:val="20"/>
        </w:rPr>
        <w:t>firmę  …</w:t>
      </w:r>
      <w:proofErr w:type="gramEnd"/>
      <w:r w:rsidRPr="00024953">
        <w:rPr>
          <w:rFonts w:ascii="Verdana" w:hAnsi="Verdana" w:cstheme="minorHAnsi"/>
          <w:sz w:val="20"/>
          <w:szCs w:val="20"/>
        </w:rPr>
        <w:t>……………………………………………………………</w:t>
      </w:r>
      <w:proofErr w:type="gramStart"/>
      <w:r w:rsidRPr="00024953">
        <w:rPr>
          <w:rFonts w:ascii="Verdana" w:hAnsi="Verdana" w:cstheme="minorHAnsi"/>
          <w:sz w:val="20"/>
          <w:szCs w:val="20"/>
        </w:rPr>
        <w:t>…….</w:t>
      </w:r>
      <w:proofErr w:type="gramEnd"/>
      <w:r w:rsidRPr="00024953">
        <w:rPr>
          <w:rFonts w:ascii="Verdana" w:hAnsi="Verdana" w:cstheme="minorHAnsi"/>
          <w:sz w:val="20"/>
          <w:szCs w:val="20"/>
        </w:rPr>
        <w:t>.…………………………………………………………</w:t>
      </w:r>
    </w:p>
    <w:p w14:paraId="318AF932" w14:textId="2DB0794B" w:rsidR="00600F10" w:rsidRPr="00024953" w:rsidRDefault="00600F10" w:rsidP="005D2311">
      <w:pPr>
        <w:spacing w:before="120" w:after="120"/>
        <w:jc w:val="both"/>
        <w:rPr>
          <w:rFonts w:ascii="Verdana" w:hAnsi="Verdana" w:cstheme="minorHAnsi"/>
          <w:sz w:val="20"/>
          <w:szCs w:val="20"/>
        </w:rPr>
      </w:pPr>
      <w:r w:rsidRPr="00024953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……………………………………………………………………………………………………………………………………….……………………………</w:t>
      </w:r>
    </w:p>
    <w:p w14:paraId="3B86B4A7" w14:textId="77777777" w:rsidR="00600F10" w:rsidRPr="00024953" w:rsidRDefault="00600F10" w:rsidP="005D2311">
      <w:pPr>
        <w:spacing w:before="120" w:after="120"/>
        <w:jc w:val="both"/>
        <w:rPr>
          <w:rFonts w:ascii="Verdana" w:hAnsi="Verdana" w:cstheme="minorHAnsi"/>
          <w:i/>
          <w:sz w:val="20"/>
          <w:szCs w:val="20"/>
        </w:rPr>
      </w:pPr>
      <w:r w:rsidRPr="00024953">
        <w:rPr>
          <w:rFonts w:ascii="Verdana" w:hAnsi="Verdana" w:cstheme="minorHAnsi"/>
          <w:i/>
          <w:sz w:val="20"/>
          <w:szCs w:val="20"/>
        </w:rPr>
        <w:t xml:space="preserve">                                                                        </w:t>
      </w:r>
      <w:proofErr w:type="gramStart"/>
      <w:r w:rsidRPr="00024953">
        <w:rPr>
          <w:rFonts w:ascii="Verdana" w:hAnsi="Verdana" w:cstheme="minorHAnsi"/>
          <w:i/>
          <w:sz w:val="20"/>
          <w:szCs w:val="20"/>
        </w:rPr>
        <w:t>( nazwa</w:t>
      </w:r>
      <w:proofErr w:type="gramEnd"/>
      <w:r w:rsidRPr="00024953">
        <w:rPr>
          <w:rFonts w:ascii="Verdana" w:hAnsi="Verdana" w:cstheme="minorHAnsi"/>
          <w:i/>
          <w:sz w:val="20"/>
          <w:szCs w:val="20"/>
        </w:rPr>
        <w:t xml:space="preserve">  i adres firmy </w:t>
      </w:r>
      <w:proofErr w:type="gramStart"/>
      <w:r w:rsidRPr="00024953">
        <w:rPr>
          <w:rFonts w:ascii="Verdana" w:hAnsi="Verdana" w:cstheme="minorHAnsi"/>
          <w:i/>
          <w:sz w:val="20"/>
          <w:szCs w:val="20"/>
        </w:rPr>
        <w:t>udostępniającej  swoje</w:t>
      </w:r>
      <w:proofErr w:type="gramEnd"/>
      <w:r w:rsidRPr="00024953">
        <w:rPr>
          <w:rFonts w:ascii="Verdana" w:hAnsi="Verdana" w:cstheme="minorHAnsi"/>
          <w:i/>
          <w:sz w:val="20"/>
          <w:szCs w:val="20"/>
        </w:rPr>
        <w:t xml:space="preserve"> zasoby)</w:t>
      </w:r>
    </w:p>
    <w:p w14:paraId="115FD132" w14:textId="2A08C78A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 xml:space="preserve">iż zobowiązujemy się do </w:t>
      </w:r>
      <w:proofErr w:type="gramStart"/>
      <w:r w:rsidRPr="00024953">
        <w:rPr>
          <w:rFonts w:ascii="Verdana" w:hAnsi="Verdana" w:cstheme="minorHAnsi"/>
          <w:sz w:val="20"/>
        </w:rPr>
        <w:t>oddania  Wykonawcy</w:t>
      </w:r>
      <w:proofErr w:type="gramEnd"/>
      <w:r w:rsidRPr="00024953">
        <w:rPr>
          <w:rFonts w:ascii="Verdana" w:hAnsi="Verdana" w:cstheme="minorHAnsi"/>
          <w:sz w:val="20"/>
        </w:rPr>
        <w:t xml:space="preserve"> posiadanych </w:t>
      </w:r>
      <w:proofErr w:type="gramStart"/>
      <w:r w:rsidRPr="00024953">
        <w:rPr>
          <w:rFonts w:ascii="Verdana" w:hAnsi="Verdana" w:cstheme="minorHAnsi"/>
          <w:sz w:val="20"/>
        </w:rPr>
        <w:t>zasobów,  na</w:t>
      </w:r>
      <w:proofErr w:type="gramEnd"/>
      <w:r w:rsidRPr="00024953">
        <w:rPr>
          <w:rFonts w:ascii="Verdana" w:hAnsi="Verdana" w:cstheme="minorHAnsi"/>
          <w:sz w:val="20"/>
        </w:rPr>
        <w:t xml:space="preserve"> </w:t>
      </w:r>
      <w:proofErr w:type="gramStart"/>
      <w:r w:rsidRPr="00024953">
        <w:rPr>
          <w:rFonts w:ascii="Verdana" w:hAnsi="Verdana" w:cstheme="minorHAnsi"/>
          <w:sz w:val="20"/>
        </w:rPr>
        <w:t>potwierdzenie  spełnienia</w:t>
      </w:r>
      <w:proofErr w:type="gramEnd"/>
      <w:r w:rsidRPr="00024953">
        <w:rPr>
          <w:rFonts w:ascii="Verdana" w:hAnsi="Verdana" w:cstheme="minorHAnsi"/>
          <w:sz w:val="20"/>
        </w:rPr>
        <w:t xml:space="preserve"> warunku udziału w postępowaniu, określonym w </w:t>
      </w:r>
      <w:proofErr w:type="gramStart"/>
      <w:r w:rsidRPr="00024953">
        <w:rPr>
          <w:rFonts w:ascii="Verdana" w:hAnsi="Verdana" w:cstheme="minorHAnsi"/>
          <w:sz w:val="20"/>
        </w:rPr>
        <w:t>SWZ  zadania</w:t>
      </w:r>
      <w:proofErr w:type="gramEnd"/>
      <w:r w:rsidRPr="00024953">
        <w:rPr>
          <w:rFonts w:ascii="Verdana" w:hAnsi="Verdana" w:cstheme="minorHAnsi"/>
          <w:sz w:val="20"/>
        </w:rPr>
        <w:t xml:space="preserve"> :</w:t>
      </w:r>
    </w:p>
    <w:p w14:paraId="0E9BBCDE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1EE429E3" w14:textId="75E05395" w:rsidR="00697ED8" w:rsidRPr="0003660F" w:rsidRDefault="00D75FA7" w:rsidP="005D2311">
      <w:pPr>
        <w:spacing w:before="120" w:after="120"/>
        <w:jc w:val="both"/>
        <w:rPr>
          <w:rFonts w:ascii="Verdana" w:hAnsi="Verdana" w:cs="Tahoma"/>
          <w:b/>
          <w:bCs/>
          <w:i/>
          <w:color w:val="008000"/>
          <w:sz w:val="20"/>
          <w:szCs w:val="20"/>
        </w:rPr>
      </w:pPr>
      <w:r w:rsidRPr="00D75FA7">
        <w:rPr>
          <w:rFonts w:ascii="Verdana" w:hAnsi="Verdana" w:cs="Tahoma"/>
          <w:b/>
          <w:bCs/>
          <w:i/>
          <w:color w:val="008000"/>
          <w:sz w:val="20"/>
          <w:szCs w:val="20"/>
        </w:rPr>
        <w:t>Dostawa wraz z montażem monitoringu wizyjnego na terenie Gminy Lubenia</w:t>
      </w:r>
      <w:r w:rsidR="00697ED8" w:rsidRPr="0003660F">
        <w:rPr>
          <w:rFonts w:ascii="Verdana" w:hAnsi="Verdana" w:cs="Tahoma"/>
          <w:b/>
          <w:bCs/>
          <w:i/>
          <w:color w:val="008000"/>
          <w:sz w:val="20"/>
          <w:szCs w:val="20"/>
        </w:rPr>
        <w:t xml:space="preserve">, </w:t>
      </w:r>
    </w:p>
    <w:p w14:paraId="778BEF78" w14:textId="77777777" w:rsidR="00600F10" w:rsidRPr="00024953" w:rsidRDefault="00600F10" w:rsidP="005D2311">
      <w:pPr>
        <w:autoSpaceDE w:val="0"/>
        <w:autoSpaceDN w:val="0"/>
        <w:spacing w:before="120" w:after="120"/>
        <w:jc w:val="center"/>
        <w:rPr>
          <w:rFonts w:ascii="Verdana" w:eastAsia="Times New Roman" w:hAnsi="Verdana" w:cs="Tahoma"/>
          <w:i/>
          <w:noProof/>
          <w:sz w:val="20"/>
          <w:szCs w:val="20"/>
          <w:lang w:eastAsia="pl-PL"/>
        </w:rPr>
      </w:pPr>
      <w:r w:rsidRPr="00024953">
        <w:rPr>
          <w:rFonts w:ascii="Verdana" w:hAnsi="Verdana" w:cs="Tahoma"/>
          <w:sz w:val="20"/>
          <w:szCs w:val="20"/>
        </w:rPr>
        <w:t>…………………………………………………………………………………………………...</w:t>
      </w:r>
      <w:r w:rsidRPr="00024953">
        <w:rPr>
          <w:rFonts w:ascii="Verdana" w:hAnsi="Verdana" w:cs="Tahoma"/>
          <w:sz w:val="20"/>
          <w:szCs w:val="20"/>
        </w:rPr>
        <w:br/>
      </w:r>
      <w:r w:rsidRPr="00024953">
        <w:rPr>
          <w:rFonts w:ascii="Verdana" w:hAnsi="Verdana" w:cs="Tahoma"/>
          <w:i/>
          <w:sz w:val="20"/>
          <w:szCs w:val="20"/>
        </w:rPr>
        <w:t>(określenie zasobu)</w:t>
      </w:r>
    </w:p>
    <w:p w14:paraId="01C147F6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 xml:space="preserve">Ponadto oświadczam, iż: </w:t>
      </w:r>
    </w:p>
    <w:p w14:paraId="6EF2637C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a) udostępniam Wykonawcy w/w zasoby w następującym zakresie:</w:t>
      </w:r>
    </w:p>
    <w:p w14:paraId="63DF71F3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lastRenderedPageBreak/>
        <w:t>…………………………………………………………………………………………………...</w:t>
      </w:r>
    </w:p>
    <w:p w14:paraId="0E236966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b) sposób wykorzystania udostępnionych przeze mnie zasobów będzie następujący:</w:t>
      </w:r>
    </w:p>
    <w:p w14:paraId="7F8F13AA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14:paraId="2EF26801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c) zakres mojego udziału przy wykonywaniu zamówienia będzie następujący:</w:t>
      </w:r>
    </w:p>
    <w:p w14:paraId="248CC2F6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14:paraId="47200D9D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d) okres mojego udziału przy wykonywaniu zamówienia będzie wynosił:</w:t>
      </w:r>
    </w:p>
    <w:p w14:paraId="33B72D5B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14:paraId="2DF77374" w14:textId="0520545F" w:rsidR="006E2C25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e) udostępniając Wykonawcy zdolności dotyczące doświadczenia/kwalifikacji zawodowych</w:t>
      </w:r>
      <w:r w:rsidR="006E2C25"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 xml:space="preserve"> zrealizuję usługi, których wskazane zdolności dotyczą:</w:t>
      </w:r>
    </w:p>
    <w:p w14:paraId="2CBA5F98" w14:textId="77777777" w:rsidR="006E2C25" w:rsidRPr="00024953" w:rsidRDefault="006E2C25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  <w:r w:rsidRPr="00024953">
        <w:rPr>
          <w:rFonts w:ascii="Verdana" w:eastAsia="Times New Roman" w:hAnsi="Verdana" w:cs="Tahoma"/>
          <w:noProof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14:paraId="1BAB5F15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186B5C08" w14:textId="135394EC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>Ponadto oświadczamy,</w:t>
      </w:r>
      <w:r w:rsidRPr="00024953">
        <w:rPr>
          <w:rFonts w:ascii="Verdana" w:hAnsi="Verdana" w:cstheme="minorHAnsi"/>
          <w:b/>
          <w:sz w:val="20"/>
        </w:rPr>
        <w:t xml:space="preserve"> </w:t>
      </w:r>
      <w:r w:rsidRPr="00024953">
        <w:rPr>
          <w:rFonts w:ascii="Verdana" w:hAnsi="Verdana" w:cstheme="minorHAnsi"/>
          <w:sz w:val="20"/>
        </w:rPr>
        <w:t xml:space="preserve">że </w:t>
      </w:r>
      <w:r w:rsidRPr="00024953">
        <w:rPr>
          <w:rFonts w:ascii="Verdana" w:hAnsi="Verdana" w:cstheme="minorHAnsi"/>
          <w:b/>
          <w:sz w:val="20"/>
        </w:rPr>
        <w:t>będziemy / nie będziemy</w:t>
      </w:r>
      <w:r w:rsidRPr="00024953">
        <w:rPr>
          <w:rFonts w:ascii="Verdana" w:hAnsi="Verdana" w:cstheme="minorHAnsi"/>
          <w:sz w:val="20"/>
        </w:rPr>
        <w:t xml:space="preserve"> * </w:t>
      </w:r>
      <w:r w:rsidRPr="00024953">
        <w:rPr>
          <w:rFonts w:ascii="Verdana" w:hAnsi="Verdana" w:cstheme="minorHAnsi"/>
          <w:b/>
          <w:sz w:val="20"/>
        </w:rPr>
        <w:t>brali udział/u</w:t>
      </w:r>
      <w:r w:rsidRPr="00024953">
        <w:rPr>
          <w:rFonts w:ascii="Verdana" w:hAnsi="Verdana" w:cstheme="minorHAnsi"/>
          <w:sz w:val="20"/>
        </w:rPr>
        <w:t xml:space="preserve"> * w realizacji zamówienia</w:t>
      </w:r>
      <w:r w:rsidR="006E2C25" w:rsidRPr="00024953">
        <w:rPr>
          <w:rFonts w:ascii="Verdana" w:hAnsi="Verdana" w:cstheme="minorHAnsi"/>
          <w:sz w:val="20"/>
        </w:rPr>
        <w:t xml:space="preserve"> jako Podwykonawcy</w:t>
      </w:r>
      <w:r w:rsidRPr="00024953">
        <w:rPr>
          <w:rFonts w:ascii="Verdana" w:hAnsi="Verdana" w:cstheme="minorHAnsi"/>
          <w:sz w:val="20"/>
        </w:rPr>
        <w:t>.</w:t>
      </w:r>
      <w:r w:rsidRPr="00024953">
        <w:rPr>
          <w:rStyle w:val="Odwoanieprzypisudolnego"/>
          <w:rFonts w:ascii="Verdana" w:hAnsi="Verdana" w:cstheme="minorHAnsi"/>
          <w:sz w:val="20"/>
        </w:rPr>
        <w:t xml:space="preserve"> </w:t>
      </w:r>
    </w:p>
    <w:p w14:paraId="69B6699C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15FE632F" w14:textId="01230B04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 xml:space="preserve">W związku z udostępnieniem swoich zasobów, na których polega Wykonawca w celu spełnienia warunków udziału w postępowaniu w zakresie zdolności technicznych lub </w:t>
      </w:r>
      <w:proofErr w:type="gramStart"/>
      <w:r w:rsidRPr="00024953">
        <w:rPr>
          <w:rFonts w:ascii="Verdana" w:hAnsi="Verdana" w:cstheme="minorHAnsi"/>
          <w:sz w:val="20"/>
        </w:rPr>
        <w:t xml:space="preserve">zawodowych,  </w:t>
      </w:r>
      <w:r w:rsidRPr="00024953">
        <w:rPr>
          <w:rFonts w:ascii="Verdana" w:hAnsi="Verdana" w:cstheme="minorHAnsi"/>
          <w:b/>
          <w:sz w:val="20"/>
        </w:rPr>
        <w:t>zrealizuję</w:t>
      </w:r>
      <w:proofErr w:type="gramEnd"/>
      <w:r w:rsidRPr="00024953">
        <w:rPr>
          <w:rFonts w:ascii="Verdana" w:hAnsi="Verdana" w:cstheme="minorHAnsi"/>
          <w:b/>
          <w:sz w:val="20"/>
        </w:rPr>
        <w:t xml:space="preserve"> następujący zakres</w:t>
      </w:r>
      <w:r w:rsidRPr="00024953">
        <w:rPr>
          <w:rFonts w:ascii="Verdana" w:hAnsi="Verdana" w:cstheme="minorHAnsi"/>
          <w:sz w:val="20"/>
        </w:rPr>
        <w:t xml:space="preserve"> robót/</w:t>
      </w:r>
      <w:proofErr w:type="gramStart"/>
      <w:r w:rsidRPr="00024953">
        <w:rPr>
          <w:rFonts w:ascii="Verdana" w:hAnsi="Verdana" w:cstheme="minorHAnsi"/>
          <w:sz w:val="20"/>
        </w:rPr>
        <w:t>usług,  których</w:t>
      </w:r>
      <w:proofErr w:type="gramEnd"/>
      <w:r w:rsidRPr="00024953">
        <w:rPr>
          <w:rFonts w:ascii="Verdana" w:hAnsi="Verdana" w:cstheme="minorHAnsi"/>
          <w:sz w:val="20"/>
        </w:rPr>
        <w:t xml:space="preserve"> wskazane zdolności (wiedza i </w:t>
      </w:r>
      <w:proofErr w:type="gramStart"/>
      <w:r w:rsidRPr="00024953">
        <w:rPr>
          <w:rFonts w:ascii="Verdana" w:hAnsi="Verdana" w:cstheme="minorHAnsi"/>
          <w:sz w:val="20"/>
        </w:rPr>
        <w:t>doświadczenie)  lub</w:t>
      </w:r>
      <w:proofErr w:type="gramEnd"/>
      <w:r w:rsidRPr="00024953">
        <w:rPr>
          <w:rFonts w:ascii="Verdana" w:hAnsi="Verdana" w:cstheme="minorHAnsi"/>
          <w:sz w:val="20"/>
        </w:rPr>
        <w:t xml:space="preserve"> zdolności </w:t>
      </w:r>
      <w:proofErr w:type="gramStart"/>
      <w:r w:rsidRPr="00024953">
        <w:rPr>
          <w:rFonts w:ascii="Verdana" w:hAnsi="Verdana" w:cstheme="minorHAnsi"/>
          <w:sz w:val="20"/>
        </w:rPr>
        <w:t>techniczne  (</w:t>
      </w:r>
      <w:proofErr w:type="gramEnd"/>
      <w:r w:rsidRPr="00024953">
        <w:rPr>
          <w:rFonts w:ascii="Verdana" w:hAnsi="Verdana" w:cstheme="minorHAnsi"/>
          <w:sz w:val="20"/>
        </w:rPr>
        <w:t xml:space="preserve">potencjał) dotyczący:  </w:t>
      </w:r>
    </w:p>
    <w:p w14:paraId="5B2FCFEC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5448865F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57CB17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>………………………………………………………………………………………………………………………………………………….…..</w:t>
      </w:r>
    </w:p>
    <w:p w14:paraId="2C1736BB" w14:textId="77777777" w:rsidR="00600F10" w:rsidRPr="00024953" w:rsidRDefault="00600F10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2BCD0C6E" w14:textId="7AE32CFF" w:rsidR="006E2C25" w:rsidRPr="00024953" w:rsidRDefault="006E2C25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>Poniżej wskazuję warunki/charakter łączący podmiot z Wykonawcą (umowa cywilna, umowa o współpracy itp.) czy inne możliwości i podstawy takiego udostępnienia</w:t>
      </w:r>
    </w:p>
    <w:p w14:paraId="1EB95306" w14:textId="77777777" w:rsidR="006E2C25" w:rsidRPr="00024953" w:rsidRDefault="006E2C25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74629566" w14:textId="77777777" w:rsidR="006E2C25" w:rsidRPr="00024953" w:rsidRDefault="006E2C25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  <w:r w:rsidRPr="00024953">
        <w:rPr>
          <w:rFonts w:ascii="Verdana" w:hAnsi="Verdana" w:cstheme="minorHAnsi"/>
          <w:sz w:val="20"/>
        </w:rPr>
        <w:t>…………………………………………………………………………………………………...</w:t>
      </w:r>
    </w:p>
    <w:p w14:paraId="7B4ABB57" w14:textId="77777777" w:rsidR="006E2C25" w:rsidRPr="00024953" w:rsidRDefault="006E2C25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02793F1C" w14:textId="77777777" w:rsidR="006E2C25" w:rsidRPr="00024953" w:rsidRDefault="006E2C25" w:rsidP="005D2311">
      <w:pPr>
        <w:pStyle w:val="Tekstpodstawowy"/>
        <w:spacing w:before="120" w:after="120" w:line="276" w:lineRule="auto"/>
        <w:rPr>
          <w:rFonts w:ascii="Verdana" w:hAnsi="Verdana" w:cstheme="minorHAnsi"/>
          <w:sz w:val="20"/>
        </w:rPr>
      </w:pPr>
    </w:p>
    <w:p w14:paraId="09DBFAD6" w14:textId="77777777" w:rsidR="00600F10" w:rsidRPr="00024953" w:rsidRDefault="00600F10" w:rsidP="005D2311">
      <w:pPr>
        <w:spacing w:before="120" w:after="120"/>
        <w:rPr>
          <w:rFonts w:ascii="Verdana" w:hAnsi="Verdana" w:cstheme="minorHAnsi"/>
          <w:sz w:val="20"/>
          <w:szCs w:val="20"/>
        </w:rPr>
      </w:pPr>
      <w:r w:rsidRPr="00024953">
        <w:rPr>
          <w:rFonts w:ascii="Verdana" w:hAnsi="Verdana" w:cstheme="minorHAnsi"/>
          <w:sz w:val="20"/>
          <w:szCs w:val="20"/>
        </w:rPr>
        <w:t xml:space="preserve">                                                                                                _______________________________________ </w:t>
      </w:r>
    </w:p>
    <w:p w14:paraId="57328768" w14:textId="77777777" w:rsidR="00600F10" w:rsidRPr="00024953" w:rsidRDefault="00600F10" w:rsidP="005D2311">
      <w:pPr>
        <w:spacing w:before="120" w:after="120"/>
        <w:ind w:left="2333"/>
        <w:jc w:val="center"/>
        <w:rPr>
          <w:rFonts w:ascii="Verdana" w:hAnsi="Verdana" w:cstheme="minorHAnsi"/>
          <w:sz w:val="20"/>
          <w:szCs w:val="20"/>
        </w:rPr>
      </w:pPr>
      <w:r w:rsidRPr="00024953">
        <w:rPr>
          <w:rFonts w:ascii="Verdana" w:hAnsi="Verdana" w:cstheme="minorHAnsi"/>
          <w:sz w:val="20"/>
          <w:szCs w:val="20"/>
        </w:rPr>
        <w:t xml:space="preserve">                                   </w:t>
      </w:r>
    </w:p>
    <w:p w14:paraId="48818C4E" w14:textId="1AED3930" w:rsidR="00600F10" w:rsidRPr="00024953" w:rsidRDefault="006E2C25" w:rsidP="005D2311">
      <w:pPr>
        <w:spacing w:before="120" w:after="120"/>
        <w:ind w:left="3888"/>
        <w:jc w:val="center"/>
        <w:rPr>
          <w:rFonts w:ascii="Verdana" w:hAnsi="Verdana" w:cstheme="minorHAnsi"/>
          <w:sz w:val="20"/>
          <w:szCs w:val="20"/>
        </w:rPr>
      </w:pPr>
      <w:r w:rsidRPr="00697ED8">
        <w:rPr>
          <w:rFonts w:ascii="Verdana" w:hAnsi="Verdana" w:cstheme="minorHAnsi"/>
          <w:sz w:val="16"/>
          <w:szCs w:val="16"/>
        </w:rPr>
        <w:t>Data; kwalifikowany podpis elektroniczny lub podpis zaufany lub podpis osobisty</w:t>
      </w:r>
      <w:r w:rsidR="00600F10" w:rsidRPr="00024953">
        <w:rPr>
          <w:rFonts w:ascii="Verdana" w:hAnsi="Verdana" w:cstheme="minorHAnsi"/>
          <w:sz w:val="20"/>
          <w:szCs w:val="20"/>
        </w:rPr>
        <w:t>)</w:t>
      </w:r>
    </w:p>
    <w:p w14:paraId="386A4855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  <w:sectPr w:rsidR="00600F10" w:rsidRPr="00024953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00793B0F" w14:textId="77777777" w:rsidR="00600F10" w:rsidRPr="00024953" w:rsidRDefault="00600F10" w:rsidP="005D2311">
      <w:pPr>
        <w:autoSpaceDE w:val="0"/>
        <w:autoSpaceDN w:val="0"/>
        <w:spacing w:before="120" w:after="120"/>
        <w:jc w:val="both"/>
        <w:rPr>
          <w:rFonts w:ascii="Verdana" w:eastAsia="Times New Roman" w:hAnsi="Verdana" w:cs="Tahoma"/>
          <w:noProof/>
          <w:sz w:val="20"/>
          <w:szCs w:val="20"/>
          <w:lang w:eastAsia="pl-PL"/>
        </w:rPr>
      </w:pPr>
    </w:p>
    <w:p w14:paraId="6C980260" w14:textId="2E26AB2A" w:rsidR="00327216" w:rsidRPr="00024953" w:rsidRDefault="00327216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bookmarkStart w:id="15" w:name="_Hlk220498036"/>
      <w:proofErr w:type="gramStart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>Z</w:t>
      </w:r>
      <w:proofErr w:type="spellStart"/>
      <w:r w:rsidRPr="00024953">
        <w:rPr>
          <w:rFonts w:ascii="Verdana" w:eastAsia="Times New Roman" w:hAnsi="Verdana" w:cs="Tahoma"/>
          <w:i/>
          <w:sz w:val="20"/>
          <w:szCs w:val="20"/>
          <w:lang w:val="x-none" w:eastAsia="x-none"/>
        </w:rPr>
        <w:t>a</w:t>
      </w:r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>łącznik</w:t>
      </w:r>
      <w:proofErr w:type="spellEnd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 xml:space="preserve">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</w:t>
      </w:r>
      <w:proofErr w:type="gramEnd"/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6 do SWZ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–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</w:t>
      </w:r>
      <w:proofErr w:type="gramStart"/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Oświadczenie  podmiotu</w:t>
      </w:r>
      <w:proofErr w:type="gramEnd"/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trzeciego</w:t>
      </w:r>
    </w:p>
    <w:bookmarkEnd w:id="15"/>
    <w:p w14:paraId="3E200885" w14:textId="77777777" w:rsidR="00327216" w:rsidRPr="00024953" w:rsidRDefault="00327216" w:rsidP="005D2311">
      <w:pPr>
        <w:spacing w:before="120" w:after="120"/>
        <w:ind w:left="4886" w:firstLine="708"/>
        <w:rPr>
          <w:rFonts w:ascii="Verdana" w:hAnsi="Verdana" w:cs="Arial"/>
          <w:b/>
          <w:sz w:val="20"/>
          <w:szCs w:val="20"/>
        </w:rPr>
      </w:pPr>
    </w:p>
    <w:p w14:paraId="35F6A005" w14:textId="77777777" w:rsidR="00327216" w:rsidRPr="00024953" w:rsidRDefault="00327216" w:rsidP="005D2311">
      <w:pPr>
        <w:spacing w:before="120" w:after="120"/>
        <w:ind w:left="4886" w:firstLine="708"/>
        <w:rPr>
          <w:rFonts w:ascii="Verdana" w:hAnsi="Verdana" w:cs="Arial"/>
          <w:b/>
          <w:sz w:val="20"/>
          <w:szCs w:val="20"/>
        </w:rPr>
      </w:pPr>
    </w:p>
    <w:p w14:paraId="13C06B1D" w14:textId="6DF39DB8" w:rsidR="00327216" w:rsidRPr="00024953" w:rsidRDefault="00327216" w:rsidP="005D2311">
      <w:pPr>
        <w:spacing w:before="120" w:after="120"/>
        <w:ind w:left="4886" w:firstLine="708"/>
        <w:rPr>
          <w:rFonts w:ascii="Verdana" w:hAnsi="Verdana" w:cs="Arial"/>
          <w:b/>
          <w:sz w:val="20"/>
          <w:szCs w:val="20"/>
        </w:rPr>
      </w:pPr>
      <w:bookmarkStart w:id="16" w:name="_Hlk220498119"/>
      <w:r w:rsidRPr="00024953">
        <w:rPr>
          <w:rFonts w:ascii="Verdana" w:hAnsi="Verdana" w:cs="Arial"/>
          <w:b/>
          <w:sz w:val="20"/>
          <w:szCs w:val="20"/>
        </w:rPr>
        <w:t>Zamawiający:</w:t>
      </w:r>
    </w:p>
    <w:p w14:paraId="57D9F44D" w14:textId="514C77A8" w:rsidR="00327216" w:rsidRPr="00024953" w:rsidRDefault="00327216" w:rsidP="005D2311">
      <w:pPr>
        <w:spacing w:before="120" w:after="120"/>
        <w:ind w:left="559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Gmina Lubenia </w:t>
      </w:r>
    </w:p>
    <w:p w14:paraId="2FC98E0C" w14:textId="7312C7FD" w:rsidR="00327216" w:rsidRPr="00024953" w:rsidRDefault="00327216" w:rsidP="005D2311">
      <w:pPr>
        <w:spacing w:before="120" w:after="120"/>
        <w:ind w:left="559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36-042 Lubenia 131</w:t>
      </w:r>
    </w:p>
    <w:p w14:paraId="5F7E13B9" w14:textId="77777777" w:rsidR="00327216" w:rsidRPr="00024953" w:rsidRDefault="00327216" w:rsidP="005D2311">
      <w:pPr>
        <w:spacing w:before="120" w:after="120"/>
        <w:ind w:left="5594"/>
        <w:jc w:val="center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>(pełna nazwa/firma, adres)</w:t>
      </w:r>
    </w:p>
    <w:bookmarkEnd w:id="16"/>
    <w:p w14:paraId="02C793AD" w14:textId="77777777" w:rsidR="00327216" w:rsidRPr="00024953" w:rsidRDefault="00327216" w:rsidP="005D2311">
      <w:pPr>
        <w:spacing w:before="120" w:after="120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Podmiot:</w:t>
      </w:r>
    </w:p>
    <w:p w14:paraId="3D7903CD" w14:textId="77777777" w:rsidR="00327216" w:rsidRPr="00024953" w:rsidRDefault="00327216" w:rsidP="005D2311">
      <w:pPr>
        <w:spacing w:before="120" w:after="120"/>
        <w:ind w:right="595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……………………………………</w:t>
      </w:r>
    </w:p>
    <w:p w14:paraId="6693B2E7" w14:textId="77777777" w:rsidR="00327216" w:rsidRPr="00024953" w:rsidRDefault="00327216" w:rsidP="005D2311">
      <w:pPr>
        <w:spacing w:before="120" w:after="120"/>
        <w:ind w:right="5953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024953">
        <w:rPr>
          <w:rFonts w:ascii="Verdana" w:hAnsi="Verdana" w:cs="Arial"/>
          <w:i/>
          <w:sz w:val="20"/>
          <w:szCs w:val="20"/>
        </w:rPr>
        <w:t>CEiDG</w:t>
      </w:r>
      <w:proofErr w:type="spellEnd"/>
      <w:r w:rsidRPr="00024953">
        <w:rPr>
          <w:rFonts w:ascii="Verdana" w:hAnsi="Verdana" w:cs="Arial"/>
          <w:i/>
          <w:sz w:val="20"/>
          <w:szCs w:val="20"/>
        </w:rPr>
        <w:t>)</w:t>
      </w:r>
    </w:p>
    <w:p w14:paraId="4B433A2F" w14:textId="77777777" w:rsidR="00327216" w:rsidRPr="00024953" w:rsidRDefault="00327216" w:rsidP="005D2311">
      <w:pPr>
        <w:spacing w:before="120" w:after="120"/>
        <w:rPr>
          <w:rFonts w:ascii="Verdana" w:hAnsi="Verdana" w:cs="Arial"/>
          <w:sz w:val="20"/>
          <w:szCs w:val="20"/>
          <w:u w:val="single"/>
        </w:rPr>
      </w:pPr>
      <w:r w:rsidRPr="00024953">
        <w:rPr>
          <w:rFonts w:ascii="Verdana" w:hAnsi="Verdana" w:cs="Arial"/>
          <w:sz w:val="20"/>
          <w:szCs w:val="20"/>
          <w:u w:val="single"/>
        </w:rPr>
        <w:t>reprezentowany przez:</w:t>
      </w:r>
    </w:p>
    <w:p w14:paraId="6D1BF6FC" w14:textId="77777777" w:rsidR="00327216" w:rsidRPr="00024953" w:rsidRDefault="00327216" w:rsidP="005D2311">
      <w:pPr>
        <w:spacing w:before="120" w:after="120"/>
        <w:ind w:right="595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……………………………………</w:t>
      </w:r>
    </w:p>
    <w:p w14:paraId="64DF208C" w14:textId="77777777" w:rsidR="00327216" w:rsidRPr="00024953" w:rsidRDefault="00327216" w:rsidP="005D2311">
      <w:pPr>
        <w:spacing w:before="120" w:after="120"/>
        <w:ind w:right="5953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 xml:space="preserve">(imię, nazwisko, stanowisko/podstawa </w:t>
      </w:r>
      <w:proofErr w:type="gramStart"/>
      <w:r w:rsidRPr="00024953">
        <w:rPr>
          <w:rFonts w:ascii="Verdana" w:hAnsi="Verdana" w:cs="Arial"/>
          <w:i/>
          <w:sz w:val="20"/>
          <w:szCs w:val="20"/>
        </w:rPr>
        <w:t>do  reprezentacji</w:t>
      </w:r>
      <w:proofErr w:type="gramEnd"/>
      <w:r w:rsidRPr="00024953">
        <w:rPr>
          <w:rFonts w:ascii="Verdana" w:hAnsi="Verdana" w:cs="Arial"/>
          <w:i/>
          <w:sz w:val="20"/>
          <w:szCs w:val="20"/>
        </w:rPr>
        <w:t>)</w:t>
      </w:r>
    </w:p>
    <w:p w14:paraId="5EF09690" w14:textId="77777777" w:rsidR="00327216" w:rsidRPr="00024953" w:rsidRDefault="00327216" w:rsidP="005D2311">
      <w:pPr>
        <w:spacing w:before="120" w:after="120"/>
        <w:rPr>
          <w:rFonts w:ascii="Verdana" w:hAnsi="Verdana" w:cs="Arial"/>
          <w:sz w:val="20"/>
          <w:szCs w:val="20"/>
        </w:rPr>
      </w:pPr>
    </w:p>
    <w:p w14:paraId="4ECD0E3E" w14:textId="77777777" w:rsidR="00327216" w:rsidRPr="00024953" w:rsidRDefault="00327216" w:rsidP="005D2311">
      <w:pPr>
        <w:spacing w:before="120" w:after="12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024953">
        <w:rPr>
          <w:rFonts w:ascii="Verdana" w:hAnsi="Verdana" w:cs="Arial"/>
          <w:b/>
          <w:sz w:val="20"/>
          <w:szCs w:val="20"/>
          <w:u w:val="single"/>
        </w:rPr>
        <w:t>Oświadczenia podmiotu udostępniającego zasoby</w:t>
      </w:r>
    </w:p>
    <w:p w14:paraId="2BA84B00" w14:textId="77777777" w:rsidR="00327216" w:rsidRPr="00024953" w:rsidRDefault="00327216" w:rsidP="005D2311">
      <w:pPr>
        <w:spacing w:before="120" w:after="120"/>
        <w:jc w:val="center"/>
        <w:rPr>
          <w:rFonts w:ascii="Verdana" w:hAnsi="Verdana" w:cs="Arial"/>
          <w:b/>
          <w:caps/>
          <w:sz w:val="20"/>
          <w:szCs w:val="20"/>
          <w:u w:val="single"/>
        </w:rPr>
      </w:pPr>
      <w:r w:rsidRPr="00024953">
        <w:rPr>
          <w:rFonts w:ascii="Verdana" w:hAnsi="Verdan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024953">
        <w:rPr>
          <w:rFonts w:ascii="Verdana" w:hAnsi="Verdan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251F6BE" w14:textId="77777777" w:rsidR="00327216" w:rsidRPr="00024953" w:rsidRDefault="00327216" w:rsidP="005D2311">
      <w:pPr>
        <w:spacing w:before="120" w:after="120"/>
        <w:jc w:val="center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 xml:space="preserve">składane na podstawie art. 125 ust. 5 ustawy </w:t>
      </w:r>
      <w:proofErr w:type="spellStart"/>
      <w:r w:rsidRPr="00024953">
        <w:rPr>
          <w:rFonts w:ascii="Verdana" w:hAnsi="Verdana" w:cs="Arial"/>
          <w:b/>
          <w:sz w:val="20"/>
          <w:szCs w:val="20"/>
        </w:rPr>
        <w:t>Pzp</w:t>
      </w:r>
      <w:proofErr w:type="spellEnd"/>
    </w:p>
    <w:p w14:paraId="4D73DC9F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70E39481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37B25E91" w14:textId="18EAA969" w:rsidR="00697ED8" w:rsidRPr="0003660F" w:rsidRDefault="00AD1A4B" w:rsidP="005D2311">
      <w:pPr>
        <w:spacing w:before="120" w:after="120"/>
        <w:jc w:val="both"/>
        <w:rPr>
          <w:rFonts w:ascii="Verdana" w:hAnsi="Verdana" w:cs="Tahoma"/>
          <w:b/>
          <w:bCs/>
          <w:i/>
          <w:color w:val="008000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Na potrzeby postępowania o udzielenie zamówienia publicznego</w:t>
      </w:r>
      <w:r w:rsidRPr="00024953">
        <w:rPr>
          <w:rFonts w:ascii="Verdana" w:hAnsi="Verdana" w:cs="Arial"/>
          <w:sz w:val="20"/>
          <w:szCs w:val="20"/>
        </w:rPr>
        <w:br/>
        <w:t xml:space="preserve">pn. </w:t>
      </w:r>
      <w:r w:rsidR="00D75FA7" w:rsidRPr="00D75FA7">
        <w:rPr>
          <w:rFonts w:ascii="Verdana" w:hAnsi="Verdana" w:cs="Tahoma"/>
          <w:b/>
          <w:bCs/>
          <w:i/>
          <w:color w:val="008000"/>
          <w:sz w:val="20"/>
          <w:szCs w:val="20"/>
        </w:rPr>
        <w:t xml:space="preserve">Dostawa wraz z montażem monitoringu wizyjnego na terenie Gminy </w:t>
      </w:r>
      <w:proofErr w:type="gramStart"/>
      <w:r w:rsidR="00D75FA7" w:rsidRPr="00D75FA7">
        <w:rPr>
          <w:rFonts w:ascii="Verdana" w:hAnsi="Verdana" w:cs="Tahoma"/>
          <w:b/>
          <w:bCs/>
          <w:i/>
          <w:color w:val="008000"/>
          <w:sz w:val="20"/>
          <w:szCs w:val="20"/>
        </w:rPr>
        <w:t>Lubenia</w:t>
      </w:r>
      <w:r w:rsidR="00697ED8" w:rsidRPr="0003660F">
        <w:rPr>
          <w:rFonts w:ascii="Verdana" w:hAnsi="Verdana" w:cs="Tahoma"/>
          <w:b/>
          <w:bCs/>
          <w:i/>
          <w:color w:val="008000"/>
          <w:sz w:val="20"/>
          <w:szCs w:val="20"/>
        </w:rPr>
        <w:t>,</w:t>
      </w:r>
      <w:proofErr w:type="gramEnd"/>
      <w:r w:rsidR="00697ED8" w:rsidRPr="0003660F">
        <w:rPr>
          <w:rFonts w:ascii="Verdana" w:hAnsi="Verdana" w:cs="Tahoma"/>
          <w:b/>
          <w:bCs/>
          <w:i/>
          <w:color w:val="008000"/>
          <w:sz w:val="20"/>
          <w:szCs w:val="20"/>
        </w:rPr>
        <w:t xml:space="preserve"> </w:t>
      </w:r>
      <w:r w:rsidR="00697ED8" w:rsidRPr="00024953">
        <w:rPr>
          <w:rFonts w:ascii="Verdana" w:hAnsi="Verdana" w:cs="Arial"/>
          <w:i/>
          <w:sz w:val="20"/>
          <w:szCs w:val="20"/>
        </w:rPr>
        <w:t>(nazwa postępowania</w:t>
      </w:r>
      <w:r w:rsidR="00697ED8">
        <w:rPr>
          <w:rFonts w:ascii="Verdana" w:hAnsi="Verdana" w:cs="Arial"/>
          <w:i/>
          <w:sz w:val="20"/>
          <w:szCs w:val="20"/>
        </w:rPr>
        <w:t>)</w:t>
      </w:r>
    </w:p>
    <w:p w14:paraId="65C50369" w14:textId="72F097CC" w:rsidR="00327216" w:rsidRPr="00024953" w:rsidRDefault="00AD1A4B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prowadzonego przez </w:t>
      </w:r>
      <w:r w:rsidRPr="00024953">
        <w:rPr>
          <w:rFonts w:ascii="Verdana" w:hAnsi="Verdana" w:cs="Arial"/>
          <w:b/>
          <w:bCs/>
          <w:color w:val="008000"/>
          <w:sz w:val="20"/>
          <w:szCs w:val="20"/>
        </w:rPr>
        <w:t>Gminę Lubenia</w:t>
      </w:r>
      <w:r w:rsidRPr="00024953">
        <w:rPr>
          <w:rFonts w:ascii="Verdana" w:hAnsi="Verdana" w:cs="Arial"/>
          <w:color w:val="008000"/>
          <w:sz w:val="20"/>
          <w:szCs w:val="20"/>
        </w:rPr>
        <w:t xml:space="preserve"> </w:t>
      </w:r>
      <w:r w:rsidR="00327216" w:rsidRPr="00024953">
        <w:rPr>
          <w:rFonts w:ascii="Verdana" w:hAnsi="Verdana" w:cs="Arial"/>
          <w:i/>
          <w:sz w:val="20"/>
          <w:szCs w:val="20"/>
        </w:rPr>
        <w:t xml:space="preserve">(oznaczenie zamawiającego), </w:t>
      </w:r>
      <w:r w:rsidR="00327216" w:rsidRPr="00024953">
        <w:rPr>
          <w:rFonts w:ascii="Verdana" w:hAnsi="Verdana" w:cs="Arial"/>
          <w:sz w:val="20"/>
          <w:szCs w:val="20"/>
        </w:rPr>
        <w:t>oświadczam, co następuje:</w:t>
      </w:r>
    </w:p>
    <w:p w14:paraId="5220B85F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4C4DFD90" w14:textId="77777777" w:rsidR="00327216" w:rsidRPr="00024953" w:rsidRDefault="00327216" w:rsidP="005D2311">
      <w:pPr>
        <w:shd w:val="clear" w:color="auto" w:fill="BFBFBF" w:themeFill="background1" w:themeFillShade="BF"/>
        <w:spacing w:before="120" w:after="120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OŚWIADCZENIA DOTYCZĄCE PODSTAW WYKLUCZENIA:</w:t>
      </w:r>
    </w:p>
    <w:p w14:paraId="67054A1D" w14:textId="77777777" w:rsidR="00327216" w:rsidRPr="00024953" w:rsidRDefault="00327216">
      <w:pPr>
        <w:pStyle w:val="Akapitzlist"/>
        <w:numPr>
          <w:ilvl w:val="0"/>
          <w:numId w:val="58"/>
        </w:numPr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20"/>
        </w:rPr>
      </w:pPr>
      <w:r w:rsidRPr="00024953">
        <w:rPr>
          <w:rFonts w:ascii="Verdana" w:hAnsi="Verdana" w:cs="Arial"/>
          <w:sz w:val="20"/>
        </w:rPr>
        <w:t xml:space="preserve">Oświadczam, że nie zachodzą w stosunku do mnie przesłanki wykluczenia z postępowania na </w:t>
      </w:r>
      <w:proofErr w:type="gramStart"/>
      <w:r w:rsidRPr="00024953">
        <w:rPr>
          <w:rFonts w:ascii="Verdana" w:hAnsi="Verdana" w:cs="Arial"/>
          <w:sz w:val="20"/>
        </w:rPr>
        <w:t>podstawie  art.</w:t>
      </w:r>
      <w:proofErr w:type="gramEnd"/>
      <w:r w:rsidRPr="00024953">
        <w:rPr>
          <w:rFonts w:ascii="Verdana" w:hAnsi="Verdana" w:cs="Arial"/>
          <w:sz w:val="20"/>
        </w:rPr>
        <w:t xml:space="preserve"> 108 ust 1 ustawy </w:t>
      </w:r>
      <w:proofErr w:type="spellStart"/>
      <w:r w:rsidRPr="00024953">
        <w:rPr>
          <w:rFonts w:ascii="Verdana" w:hAnsi="Verdana" w:cs="Arial"/>
          <w:sz w:val="20"/>
        </w:rPr>
        <w:t>Pzp</w:t>
      </w:r>
      <w:proofErr w:type="spellEnd"/>
      <w:r w:rsidRPr="00024953">
        <w:rPr>
          <w:rFonts w:ascii="Verdana" w:hAnsi="Verdana" w:cs="Arial"/>
          <w:sz w:val="20"/>
        </w:rPr>
        <w:t>.</w:t>
      </w:r>
    </w:p>
    <w:p w14:paraId="50F91B58" w14:textId="77777777" w:rsidR="00327216" w:rsidRPr="00697ED8" w:rsidRDefault="00327216" w:rsidP="005D2311">
      <w:pPr>
        <w:pStyle w:val="Akapitzlist"/>
        <w:suppressAutoHyphens w:val="0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16"/>
          <w:szCs w:val="16"/>
        </w:rPr>
      </w:pPr>
      <w:r w:rsidRPr="00697ED8">
        <w:rPr>
          <w:rFonts w:ascii="Verdana" w:hAnsi="Verdana" w:cs="Arial"/>
          <w:color w:val="0070C0"/>
          <w:sz w:val="16"/>
          <w:szCs w:val="16"/>
        </w:rPr>
        <w:t>[UWAGA</w:t>
      </w:r>
      <w:r w:rsidRPr="00697ED8">
        <w:rPr>
          <w:rFonts w:ascii="Verdana" w:hAnsi="Verdana" w:cs="Arial"/>
          <w:i/>
          <w:color w:val="0070C0"/>
          <w:sz w:val="16"/>
          <w:szCs w:val="16"/>
        </w:rPr>
        <w:t xml:space="preserve">: zastosować tylko wtedy, gdy zamawiający przewidział wykluczenie wykonawcy z postępowania na podstawie którejkolwiek z przesłanek </w:t>
      </w:r>
      <w:proofErr w:type="gramStart"/>
      <w:r w:rsidRPr="00697ED8">
        <w:rPr>
          <w:rFonts w:ascii="Verdana" w:hAnsi="Verdana" w:cs="Arial"/>
          <w:i/>
          <w:color w:val="0070C0"/>
          <w:sz w:val="16"/>
          <w:szCs w:val="16"/>
        </w:rPr>
        <w:t>z  art.</w:t>
      </w:r>
      <w:proofErr w:type="gramEnd"/>
      <w:r w:rsidRPr="00697ED8">
        <w:rPr>
          <w:rFonts w:ascii="Verdana" w:hAnsi="Verdana" w:cs="Arial"/>
          <w:i/>
          <w:color w:val="0070C0"/>
          <w:sz w:val="16"/>
          <w:szCs w:val="16"/>
        </w:rPr>
        <w:t xml:space="preserve"> 109 ust. 1 ustawy </w:t>
      </w:r>
      <w:proofErr w:type="spellStart"/>
      <w:r w:rsidRPr="00697ED8">
        <w:rPr>
          <w:rFonts w:ascii="Verdana" w:hAnsi="Verdana" w:cs="Arial"/>
          <w:i/>
          <w:color w:val="0070C0"/>
          <w:sz w:val="16"/>
          <w:szCs w:val="16"/>
        </w:rPr>
        <w:t>Pzp</w:t>
      </w:r>
      <w:proofErr w:type="spellEnd"/>
      <w:r w:rsidRPr="00697ED8">
        <w:rPr>
          <w:rFonts w:ascii="Verdana" w:hAnsi="Verdana" w:cs="Arial"/>
          <w:color w:val="0070C0"/>
          <w:sz w:val="16"/>
          <w:szCs w:val="16"/>
        </w:rPr>
        <w:t>]</w:t>
      </w:r>
    </w:p>
    <w:p w14:paraId="7F9ACC84" w14:textId="77777777" w:rsidR="00327216" w:rsidRPr="00024953" w:rsidRDefault="00327216" w:rsidP="005D2311">
      <w:pPr>
        <w:pStyle w:val="Akapitzlist"/>
        <w:spacing w:before="120" w:after="120" w:line="276" w:lineRule="auto"/>
        <w:ind w:left="360"/>
        <w:contextualSpacing w:val="0"/>
        <w:jc w:val="both"/>
        <w:rPr>
          <w:rFonts w:ascii="Verdana" w:hAnsi="Verdana" w:cs="Arial"/>
          <w:sz w:val="20"/>
        </w:rPr>
      </w:pPr>
      <w:r w:rsidRPr="00024953">
        <w:rPr>
          <w:rFonts w:ascii="Verdana" w:hAnsi="Verdana" w:cs="Arial"/>
          <w:sz w:val="20"/>
        </w:rPr>
        <w:lastRenderedPageBreak/>
        <w:t xml:space="preserve">Oświadczam, że nie zachodzą w stosunku do mnie przesłanki wykluczenia z postępowania na podstawie art. 109 ust. 1 ustawy </w:t>
      </w:r>
      <w:proofErr w:type="spellStart"/>
      <w:r w:rsidRPr="00024953">
        <w:rPr>
          <w:rFonts w:ascii="Verdana" w:hAnsi="Verdana" w:cs="Arial"/>
          <w:sz w:val="20"/>
        </w:rPr>
        <w:t>Pzp</w:t>
      </w:r>
      <w:proofErr w:type="spellEnd"/>
      <w:r w:rsidRPr="00024953">
        <w:rPr>
          <w:rFonts w:ascii="Verdana" w:hAnsi="Verdana" w:cs="Arial"/>
          <w:sz w:val="20"/>
        </w:rPr>
        <w:t>.</w:t>
      </w:r>
    </w:p>
    <w:p w14:paraId="70A4E414" w14:textId="77777777" w:rsidR="00327216" w:rsidRPr="00024953" w:rsidRDefault="00327216">
      <w:pPr>
        <w:pStyle w:val="NormalnyWeb"/>
        <w:numPr>
          <w:ilvl w:val="0"/>
          <w:numId w:val="58"/>
        </w:numPr>
        <w:spacing w:before="120" w:beforeAutospacing="0" w:after="120" w:line="276" w:lineRule="auto"/>
        <w:ind w:left="354" w:hanging="357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Oświadczam, </w:t>
      </w:r>
      <w:r w:rsidRPr="00024953">
        <w:rPr>
          <w:rFonts w:ascii="Verdana" w:hAnsi="Verdana" w:cs="Arial"/>
          <w:color w:val="000000" w:themeColor="text1"/>
          <w:sz w:val="20"/>
          <w:szCs w:val="20"/>
        </w:rPr>
        <w:t>że nie zachodzą w stosunku do mnie przesłanki wykluczenia z postępowania na podstawie art.  7 ust. 1 ustawy z dnia 13 kwietnia 2022 r.</w:t>
      </w:r>
      <w:r w:rsidRPr="00024953">
        <w:rPr>
          <w:rFonts w:ascii="Verdana" w:hAnsi="Verdana" w:cs="Arial"/>
          <w:i/>
          <w:iCs/>
          <w:color w:val="000000" w:themeColor="text1"/>
          <w:sz w:val="20"/>
          <w:szCs w:val="20"/>
        </w:rPr>
        <w:t xml:space="preserve"> </w:t>
      </w:r>
      <w:r w:rsidRPr="00024953">
        <w:rPr>
          <w:rFonts w:ascii="Verdana" w:hAnsi="Verdana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024953">
        <w:rPr>
          <w:rFonts w:ascii="Verdana" w:hAnsi="Verdana" w:cs="Arial"/>
          <w:i/>
          <w:iCs/>
          <w:color w:val="000000" w:themeColor="text1"/>
          <w:sz w:val="20"/>
          <w:szCs w:val="20"/>
        </w:rPr>
        <w:t xml:space="preserve"> (Dz. U. poz. 835)</w:t>
      </w:r>
      <w:r w:rsidRPr="00024953">
        <w:rPr>
          <w:rStyle w:val="Odwoanieprzypisudolnego"/>
          <w:rFonts w:ascii="Verdana" w:hAnsi="Verdana" w:cs="Arial"/>
          <w:i/>
          <w:iCs/>
          <w:color w:val="000000" w:themeColor="text1"/>
          <w:sz w:val="20"/>
          <w:szCs w:val="20"/>
        </w:rPr>
        <w:footnoteReference w:id="5"/>
      </w:r>
      <w:r w:rsidRPr="00024953">
        <w:rPr>
          <w:rFonts w:ascii="Verdana" w:hAnsi="Verdana" w:cs="Arial"/>
          <w:i/>
          <w:iCs/>
          <w:color w:val="000000" w:themeColor="text1"/>
          <w:sz w:val="20"/>
          <w:szCs w:val="20"/>
        </w:rPr>
        <w:t>.</w:t>
      </w:r>
      <w:r w:rsidRPr="00024953"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</w:p>
    <w:p w14:paraId="67554D1F" w14:textId="77777777" w:rsidR="00AD1A4B" w:rsidRPr="00024953" w:rsidRDefault="00AD1A4B" w:rsidP="005D2311">
      <w:pPr>
        <w:pStyle w:val="NormalnyWeb"/>
        <w:spacing w:before="120" w:beforeAutospacing="0" w:after="120" w:line="276" w:lineRule="auto"/>
        <w:ind w:left="354"/>
        <w:jc w:val="both"/>
        <w:rPr>
          <w:rFonts w:ascii="Verdana" w:hAnsi="Verdana" w:cs="Arial"/>
          <w:sz w:val="20"/>
          <w:szCs w:val="20"/>
        </w:rPr>
      </w:pPr>
    </w:p>
    <w:p w14:paraId="00CEC47D" w14:textId="77777777" w:rsidR="00327216" w:rsidRPr="00024953" w:rsidRDefault="00327216" w:rsidP="005D2311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OŚWIADCZENIE DOTYCZĄCE WARUNKÓW UDZIAŁU W POSTĘPOWANIU:</w:t>
      </w:r>
    </w:p>
    <w:p w14:paraId="17548E35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Oświadczam, że spełniam warunki udziału w postępowaniu określone przez zamawiającego w    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.……………………………………………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>.……………………………………</w:t>
      </w:r>
      <w:proofErr w:type="gramStart"/>
      <w:r w:rsidRPr="00024953">
        <w:rPr>
          <w:rFonts w:ascii="Verdana" w:hAnsi="Verdana" w:cs="Arial"/>
          <w:sz w:val="20"/>
          <w:szCs w:val="20"/>
        </w:rPr>
        <w:t>…….</w:t>
      </w:r>
      <w:proofErr w:type="gramEnd"/>
      <w:r w:rsidRPr="00024953">
        <w:rPr>
          <w:rFonts w:ascii="Verdana" w:hAnsi="Verdana" w:cs="Arial"/>
          <w:sz w:val="20"/>
          <w:szCs w:val="20"/>
        </w:rPr>
        <w:t xml:space="preserve">. </w:t>
      </w:r>
      <w:r w:rsidRPr="00024953">
        <w:rPr>
          <w:rFonts w:ascii="Verdana" w:hAnsi="Verdana" w:cs="Arial"/>
          <w:i/>
          <w:sz w:val="20"/>
          <w:szCs w:val="20"/>
        </w:rPr>
        <w:t>(wskazać dokument i właściwą jednostkę redakcyjną dokumentu, w której określono warunki udziału w postępowaniu)</w:t>
      </w:r>
      <w:r w:rsidRPr="00024953">
        <w:rPr>
          <w:rFonts w:ascii="Verdana" w:hAnsi="Verdana" w:cs="Arial"/>
          <w:sz w:val="20"/>
          <w:szCs w:val="20"/>
        </w:rPr>
        <w:t xml:space="preserve"> </w:t>
      </w:r>
      <w:proofErr w:type="gramStart"/>
      <w:r w:rsidRPr="00024953">
        <w:rPr>
          <w:rFonts w:ascii="Verdana" w:hAnsi="Verdana" w:cs="Arial"/>
          <w:sz w:val="20"/>
          <w:szCs w:val="20"/>
        </w:rPr>
        <w:t>w  następującym</w:t>
      </w:r>
      <w:proofErr w:type="gramEnd"/>
      <w:r w:rsidRPr="00024953">
        <w:rPr>
          <w:rFonts w:ascii="Verdana" w:hAnsi="Verdana" w:cs="Arial"/>
          <w:sz w:val="20"/>
          <w:szCs w:val="20"/>
        </w:rPr>
        <w:t xml:space="preserve"> zakresie: ………………………………………………………………………………… </w:t>
      </w:r>
    </w:p>
    <w:p w14:paraId="21E053D5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……..…………………………………………………..………………………………………….................</w:t>
      </w:r>
    </w:p>
    <w:p w14:paraId="35FCE9C9" w14:textId="77777777" w:rsidR="00327216" w:rsidRPr="00024953" w:rsidRDefault="00327216" w:rsidP="005D2311">
      <w:pPr>
        <w:spacing w:before="120" w:after="120"/>
        <w:ind w:left="5304" w:firstLine="708"/>
        <w:jc w:val="both"/>
        <w:rPr>
          <w:rFonts w:ascii="Verdana" w:hAnsi="Verdana" w:cs="Arial"/>
          <w:i/>
          <w:sz w:val="20"/>
          <w:szCs w:val="20"/>
        </w:rPr>
      </w:pPr>
    </w:p>
    <w:p w14:paraId="42A18638" w14:textId="77777777" w:rsidR="00327216" w:rsidRPr="00024953" w:rsidRDefault="00327216" w:rsidP="005D2311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49A6EB5C" w14:textId="5EC1D767" w:rsidR="00327216" w:rsidRPr="00024953" w:rsidRDefault="00327216" w:rsidP="005D231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024953">
        <w:rPr>
          <w:rFonts w:ascii="Verdana" w:hAnsi="Verdana"/>
          <w:sz w:val="20"/>
          <w:szCs w:val="20"/>
        </w:rPr>
        <w:t xml:space="preserve"> </w:t>
      </w:r>
    </w:p>
    <w:p w14:paraId="32E0379A" w14:textId="77777777" w:rsidR="00AD1A4B" w:rsidRPr="00024953" w:rsidRDefault="00AD1A4B" w:rsidP="005D2311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239FFA2C" w14:textId="77777777" w:rsidR="00327216" w:rsidRPr="00024953" w:rsidRDefault="00327216" w:rsidP="005D2311">
      <w:pPr>
        <w:shd w:val="clear" w:color="auto" w:fill="BFBFBF" w:themeFill="background1" w:themeFillShade="BF"/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INFORMACJA DOTYCZĄCA DOSTĘPU DO PODMIOTOWYCH ŚRODKÓW DOWODOWYCH:</w:t>
      </w:r>
    </w:p>
    <w:p w14:paraId="4B4D23FA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024953">
        <w:rPr>
          <w:rFonts w:ascii="Verdana" w:hAnsi="Verdana"/>
          <w:sz w:val="20"/>
          <w:szCs w:val="20"/>
        </w:rPr>
        <w:t xml:space="preserve"> </w:t>
      </w:r>
      <w:r w:rsidRPr="00024953">
        <w:rPr>
          <w:rFonts w:ascii="Verdana" w:hAnsi="Verdana" w:cs="Arial"/>
          <w:sz w:val="20"/>
          <w:szCs w:val="20"/>
        </w:rPr>
        <w:t>dane umożliwiające dostęp do tych środków:</w:t>
      </w:r>
    </w:p>
    <w:p w14:paraId="696A1E49" w14:textId="3E12145E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1) ........................................................................................................................</w:t>
      </w:r>
    </w:p>
    <w:p w14:paraId="2718C903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CE4408B" w14:textId="7585653F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2) ........................................................................................................................</w:t>
      </w:r>
    </w:p>
    <w:p w14:paraId="5B8D0723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lastRenderedPageBreak/>
        <w:t>(wskazać podmiotowy środek dowodowy, adres internetowy, wydający urząd lub organ, dokładne dane referencyjne dokumentacji)</w:t>
      </w:r>
    </w:p>
    <w:p w14:paraId="4C57A042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58ABD5F2" w14:textId="77777777" w:rsidR="00327216" w:rsidRPr="00024953" w:rsidRDefault="00327216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bookmarkStart w:id="17" w:name="_Hlk220497779"/>
      <w:r w:rsidRPr="00024953">
        <w:rPr>
          <w:rFonts w:ascii="Verdana" w:hAnsi="Verdana" w:cs="Arial"/>
          <w:sz w:val="20"/>
          <w:szCs w:val="20"/>
        </w:rPr>
        <w:tab/>
        <w:t>……………………………………….</w:t>
      </w:r>
    </w:p>
    <w:p w14:paraId="533B9A2D" w14:textId="01E5B502" w:rsidR="00327216" w:rsidRPr="00697ED8" w:rsidRDefault="00327216" w:rsidP="005D2311">
      <w:pPr>
        <w:spacing w:before="120" w:after="120"/>
        <w:jc w:val="both"/>
        <w:rPr>
          <w:rFonts w:ascii="Verdana" w:hAnsi="Verdana" w:cs="Arial"/>
          <w:i/>
          <w:sz w:val="16"/>
          <w:szCs w:val="16"/>
        </w:rPr>
      </w:pP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697ED8">
        <w:rPr>
          <w:rFonts w:ascii="Verdana" w:hAnsi="Verdana" w:cs="Arial"/>
          <w:i/>
          <w:sz w:val="16"/>
          <w:szCs w:val="16"/>
        </w:rPr>
        <w:t xml:space="preserve">Data; kwalifikowany podpis elektroniczny lub podpis zaufany lub podpis osobisty </w:t>
      </w:r>
    </w:p>
    <w:bookmarkEnd w:id="17"/>
    <w:p w14:paraId="7DE52DB6" w14:textId="77777777" w:rsidR="00B77C1D" w:rsidRPr="00024953" w:rsidRDefault="00B77C1D" w:rsidP="005D2311">
      <w:pPr>
        <w:spacing w:before="120" w:after="120"/>
        <w:jc w:val="right"/>
        <w:rPr>
          <w:rFonts w:ascii="Verdana" w:eastAsia="Times New Roman" w:hAnsi="Verdana" w:cs="Tahoma"/>
          <w:i/>
          <w:sz w:val="20"/>
          <w:szCs w:val="20"/>
          <w:lang w:eastAsia="x-none"/>
        </w:rPr>
      </w:pPr>
    </w:p>
    <w:p w14:paraId="5C1799A0" w14:textId="77777777" w:rsidR="002A6BFC" w:rsidRPr="00024953" w:rsidRDefault="002A6BFC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sz w:val="20"/>
          <w:szCs w:val="20"/>
          <w:lang w:eastAsia="x-none"/>
        </w:rPr>
        <w:sectPr w:rsidR="002A6BFC" w:rsidRPr="00024953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106D685E" w14:textId="1AD5AF90" w:rsidR="005755C4" w:rsidRPr="00024953" w:rsidRDefault="005755C4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proofErr w:type="gramStart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lastRenderedPageBreak/>
        <w:t>Z</w:t>
      </w:r>
      <w:proofErr w:type="spellStart"/>
      <w:r w:rsidRPr="00024953">
        <w:rPr>
          <w:rFonts w:ascii="Verdana" w:eastAsia="Times New Roman" w:hAnsi="Verdana" w:cs="Tahoma"/>
          <w:i/>
          <w:sz w:val="20"/>
          <w:szCs w:val="20"/>
          <w:lang w:val="x-none" w:eastAsia="x-none"/>
        </w:rPr>
        <w:t>a</w:t>
      </w:r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>łącznik</w:t>
      </w:r>
      <w:proofErr w:type="spellEnd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 xml:space="preserve">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</w:t>
      </w:r>
      <w:proofErr w:type="gramEnd"/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="00AD1A4B"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7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do SWZ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–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</w:t>
      </w:r>
      <w:r w:rsidR="00AD1A4B"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Pełnomocnictwo wzór</w:t>
      </w:r>
    </w:p>
    <w:p w14:paraId="50499E70" w14:textId="77777777" w:rsidR="005755C4" w:rsidRPr="00024953" w:rsidRDefault="005755C4" w:rsidP="005D2311">
      <w:pPr>
        <w:pStyle w:val="Standard"/>
        <w:spacing w:before="120" w:after="120" w:line="276" w:lineRule="auto"/>
        <w:jc w:val="both"/>
        <w:rPr>
          <w:rFonts w:ascii="Verdana" w:hAnsi="Verdana" w:cs="Tahoma"/>
          <w:sz w:val="20"/>
          <w:szCs w:val="20"/>
        </w:rPr>
      </w:pPr>
    </w:p>
    <w:p w14:paraId="1F83BECE" w14:textId="77777777" w:rsidR="005755C4" w:rsidRPr="00024953" w:rsidRDefault="005755C4" w:rsidP="005D2311">
      <w:pPr>
        <w:spacing w:before="120" w:after="120"/>
        <w:jc w:val="center"/>
        <w:rPr>
          <w:rFonts w:ascii="Verdana" w:eastAsia="Calibri" w:hAnsi="Verdana" w:cs="Tahoma"/>
          <w:b/>
          <w:bCs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b/>
          <w:bCs/>
          <w:kern w:val="22"/>
          <w:sz w:val="20"/>
          <w:szCs w:val="20"/>
        </w:rPr>
        <w:t>PEŁNOMOCNICTWO</w:t>
      </w:r>
    </w:p>
    <w:p w14:paraId="1C3BA667" w14:textId="77777777" w:rsidR="005755C4" w:rsidRPr="00024953" w:rsidRDefault="005755C4" w:rsidP="005D2311">
      <w:pPr>
        <w:spacing w:before="120" w:after="120"/>
        <w:jc w:val="both"/>
        <w:rPr>
          <w:rFonts w:ascii="Verdana" w:eastAsia="Calibri" w:hAnsi="Verdana" w:cs="Tahoma"/>
          <w:kern w:val="22"/>
          <w:sz w:val="20"/>
          <w:szCs w:val="20"/>
        </w:rPr>
      </w:pPr>
    </w:p>
    <w:p w14:paraId="376B6E6C" w14:textId="77777777" w:rsidR="005755C4" w:rsidRPr="00024953" w:rsidRDefault="005755C4" w:rsidP="005D2311">
      <w:pPr>
        <w:spacing w:before="120" w:after="120"/>
        <w:jc w:val="both"/>
        <w:rPr>
          <w:rFonts w:ascii="Verdana" w:eastAsia="Calibri" w:hAnsi="Verdana" w:cs="Tahoma"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kern w:val="22"/>
          <w:sz w:val="20"/>
          <w:szCs w:val="20"/>
        </w:rPr>
        <w:t>……………………………………………….…………………………………………………………………………………………………………………………………….……………………………………………………………………………………</w:t>
      </w:r>
    </w:p>
    <w:p w14:paraId="2F77F722" w14:textId="77777777" w:rsidR="005755C4" w:rsidRPr="00024953" w:rsidRDefault="005755C4" w:rsidP="005D2311">
      <w:pPr>
        <w:spacing w:before="120" w:after="120"/>
        <w:jc w:val="center"/>
        <w:rPr>
          <w:rFonts w:ascii="Verdana" w:eastAsia="Calibri" w:hAnsi="Verdana" w:cs="Tahoma"/>
          <w:i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i/>
          <w:kern w:val="22"/>
          <w:sz w:val="20"/>
          <w:szCs w:val="20"/>
        </w:rPr>
        <w:t>imię, nazwisko, data urodzenia</w:t>
      </w:r>
    </w:p>
    <w:p w14:paraId="28509B49" w14:textId="77777777" w:rsidR="005755C4" w:rsidRPr="00024953" w:rsidRDefault="005755C4" w:rsidP="005D2311">
      <w:pPr>
        <w:spacing w:before="120" w:after="120"/>
        <w:jc w:val="center"/>
        <w:rPr>
          <w:rFonts w:ascii="Verdana" w:eastAsia="Calibri" w:hAnsi="Verdana" w:cs="Tahoma"/>
          <w:i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i/>
          <w:kern w:val="22"/>
          <w:sz w:val="20"/>
          <w:szCs w:val="20"/>
        </w:rPr>
        <w:t>(dane osoby – osób – uprawnionych do ustanowienia pełnomocnika)</w:t>
      </w:r>
    </w:p>
    <w:p w14:paraId="1E330519" w14:textId="77777777" w:rsidR="005755C4" w:rsidRPr="00024953" w:rsidRDefault="005755C4" w:rsidP="005D2311">
      <w:pPr>
        <w:spacing w:before="120" w:after="120"/>
        <w:ind w:firstLine="480"/>
        <w:jc w:val="both"/>
        <w:rPr>
          <w:rFonts w:ascii="Verdana" w:eastAsia="Calibri" w:hAnsi="Verdana" w:cs="Tahoma"/>
          <w:kern w:val="22"/>
          <w:sz w:val="20"/>
          <w:szCs w:val="20"/>
        </w:rPr>
      </w:pPr>
    </w:p>
    <w:p w14:paraId="26575983" w14:textId="77777777" w:rsidR="005755C4" w:rsidRPr="00024953" w:rsidRDefault="005755C4" w:rsidP="005D2311">
      <w:pPr>
        <w:spacing w:before="120" w:after="120"/>
        <w:jc w:val="both"/>
        <w:rPr>
          <w:rFonts w:ascii="Verdana" w:eastAsia="Calibri" w:hAnsi="Verdana" w:cs="Tahoma"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kern w:val="22"/>
          <w:sz w:val="20"/>
          <w:szCs w:val="20"/>
        </w:rPr>
        <w:t>Udziela się pełnomocnictwa Pani/Panu …………………………………………</w:t>
      </w:r>
      <w:proofErr w:type="gramStart"/>
      <w:r w:rsidRPr="00024953">
        <w:rPr>
          <w:rFonts w:ascii="Verdana" w:eastAsia="Calibri" w:hAnsi="Verdana" w:cs="Tahoma"/>
          <w:kern w:val="22"/>
          <w:sz w:val="20"/>
          <w:szCs w:val="20"/>
        </w:rPr>
        <w:t>…….</w:t>
      </w:r>
      <w:proofErr w:type="gramEnd"/>
      <w:r w:rsidRPr="00024953">
        <w:rPr>
          <w:rFonts w:ascii="Verdana" w:eastAsia="Calibri" w:hAnsi="Verdana" w:cs="Tahoma"/>
          <w:kern w:val="22"/>
          <w:sz w:val="20"/>
          <w:szCs w:val="20"/>
        </w:rPr>
        <w:t xml:space="preserve">……………, zamieszkałej/emu </w:t>
      </w:r>
      <w:r w:rsidRPr="00024953">
        <w:rPr>
          <w:rFonts w:ascii="Verdana" w:eastAsia="Calibri" w:hAnsi="Verdana" w:cs="Tahoma"/>
          <w:kern w:val="22"/>
          <w:sz w:val="20"/>
          <w:szCs w:val="20"/>
        </w:rPr>
        <w:br/>
        <w:t>w ………………………………...</w:t>
      </w:r>
      <w:proofErr w:type="gramStart"/>
      <w:r w:rsidRPr="00024953">
        <w:rPr>
          <w:rFonts w:ascii="Verdana" w:eastAsia="Calibri" w:hAnsi="Verdana" w:cs="Tahoma"/>
          <w:kern w:val="22"/>
          <w:sz w:val="20"/>
          <w:szCs w:val="20"/>
        </w:rPr>
        <w:t>…….</w:t>
      </w:r>
      <w:proofErr w:type="gramEnd"/>
      <w:r w:rsidRPr="00024953">
        <w:rPr>
          <w:rFonts w:ascii="Verdana" w:eastAsia="Calibri" w:hAnsi="Verdana" w:cs="Tahoma"/>
          <w:kern w:val="22"/>
          <w:sz w:val="20"/>
          <w:szCs w:val="20"/>
        </w:rPr>
        <w:t>. przy ulicy ……………………</w:t>
      </w:r>
      <w:proofErr w:type="gramStart"/>
      <w:r w:rsidRPr="00024953">
        <w:rPr>
          <w:rFonts w:ascii="Verdana" w:eastAsia="Calibri" w:hAnsi="Verdana" w:cs="Tahoma"/>
          <w:kern w:val="22"/>
          <w:sz w:val="20"/>
          <w:szCs w:val="20"/>
        </w:rPr>
        <w:t>…….</w:t>
      </w:r>
      <w:proofErr w:type="gramEnd"/>
      <w:r w:rsidRPr="00024953">
        <w:rPr>
          <w:rFonts w:ascii="Verdana" w:eastAsia="Calibri" w:hAnsi="Verdana" w:cs="Tahoma"/>
          <w:kern w:val="22"/>
          <w:sz w:val="20"/>
          <w:szCs w:val="20"/>
        </w:rPr>
        <w:t>.…</w:t>
      </w:r>
      <w:proofErr w:type="gramStart"/>
      <w:r w:rsidRPr="00024953">
        <w:rPr>
          <w:rFonts w:ascii="Verdana" w:eastAsia="Calibri" w:hAnsi="Verdana" w:cs="Tahoma"/>
          <w:kern w:val="22"/>
          <w:sz w:val="20"/>
          <w:szCs w:val="20"/>
        </w:rPr>
        <w:t>…….</w:t>
      </w:r>
      <w:proofErr w:type="gramEnd"/>
      <w:r w:rsidRPr="00024953">
        <w:rPr>
          <w:rFonts w:ascii="Verdana" w:eastAsia="Calibri" w:hAnsi="Verdana" w:cs="Tahoma"/>
          <w:kern w:val="22"/>
          <w:sz w:val="20"/>
          <w:szCs w:val="20"/>
        </w:rPr>
        <w:t xml:space="preserve">…………………………, nr dowodu osobistego ………………………………… do: </w:t>
      </w:r>
    </w:p>
    <w:p w14:paraId="0011D0BC" w14:textId="77777777" w:rsidR="005755C4" w:rsidRPr="00024953" w:rsidRDefault="005755C4" w:rsidP="005D2311">
      <w:pPr>
        <w:spacing w:before="120" w:after="120"/>
        <w:ind w:firstLine="480"/>
        <w:jc w:val="both"/>
        <w:rPr>
          <w:rFonts w:ascii="Verdana" w:eastAsia="Calibri" w:hAnsi="Verdana" w:cs="Tahoma"/>
          <w:kern w:val="22"/>
          <w:sz w:val="20"/>
          <w:szCs w:val="20"/>
        </w:rPr>
      </w:pPr>
    </w:p>
    <w:p w14:paraId="2A576CE2" w14:textId="334B98D4" w:rsidR="00AD1A4B" w:rsidRPr="00024953" w:rsidRDefault="005755C4" w:rsidP="005D2311">
      <w:pPr>
        <w:spacing w:before="120" w:after="120"/>
        <w:jc w:val="both"/>
        <w:rPr>
          <w:rFonts w:ascii="Verdana" w:eastAsia="Arial Unicode MS" w:hAnsi="Verdana" w:cs="Tahoma"/>
          <w:bCs/>
          <w:kern w:val="22"/>
          <w:sz w:val="20"/>
          <w:szCs w:val="20"/>
          <w:lang w:eastAsia="pl-PL"/>
        </w:rPr>
      </w:pPr>
      <w:r w:rsidRPr="00024953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reprezentowania i składania wszelkich oświadczeń woli i wiedzy, w tym do zawarcia umowy </w:t>
      </w:r>
      <w:bookmarkStart w:id="18" w:name="_Hlk220498209"/>
      <w:r w:rsidRPr="00024953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w postępowaniu o udzielenie zamówienia publicznego </w:t>
      </w:r>
      <w:bookmarkEnd w:id="18"/>
      <w:r w:rsidRPr="00024953">
        <w:rPr>
          <w:rFonts w:ascii="Verdana" w:eastAsia="Arial Unicode MS" w:hAnsi="Verdana" w:cs="Tahoma"/>
          <w:bCs/>
          <w:kern w:val="22"/>
          <w:sz w:val="20"/>
          <w:szCs w:val="20"/>
          <w:lang w:eastAsia="pl-PL"/>
        </w:rPr>
        <w:t>na</w:t>
      </w:r>
      <w:r w:rsidRPr="00024953">
        <w:rPr>
          <w:rFonts w:ascii="Verdana" w:eastAsia="Arial Unicode MS" w:hAnsi="Verdana" w:cs="Tahoma"/>
          <w:b/>
          <w:bCs/>
          <w:kern w:val="22"/>
          <w:sz w:val="20"/>
          <w:szCs w:val="20"/>
          <w:lang w:eastAsia="pl-PL"/>
        </w:rPr>
        <w:t xml:space="preserve"> </w:t>
      </w:r>
    </w:p>
    <w:p w14:paraId="46815D1E" w14:textId="4D22415B" w:rsidR="005755C4" w:rsidRPr="00024953" w:rsidRDefault="009F6D49" w:rsidP="005D2311">
      <w:pPr>
        <w:spacing w:before="120" w:after="120"/>
        <w:jc w:val="both"/>
        <w:rPr>
          <w:rFonts w:ascii="Verdana" w:eastAsia="Arial Unicode MS" w:hAnsi="Verdana" w:cs="Tahoma"/>
          <w:kern w:val="22"/>
          <w:sz w:val="20"/>
          <w:szCs w:val="20"/>
          <w:lang w:eastAsia="pl-PL"/>
        </w:rPr>
      </w:pPr>
      <w:bookmarkStart w:id="19" w:name="_Hlk220498193"/>
      <w:r w:rsidRPr="009F6D49">
        <w:rPr>
          <w:rFonts w:ascii="Verdana" w:hAnsi="Verdana" w:cs="Tahoma"/>
          <w:b/>
          <w:bCs/>
          <w:i/>
          <w:color w:val="008000"/>
          <w:sz w:val="20"/>
          <w:szCs w:val="20"/>
        </w:rPr>
        <w:t>Dostawa wraz z montażem monitoringu wizyjnego na terenie Gminy Lubenia</w:t>
      </w:r>
      <w:r w:rsidR="00AD1A4B" w:rsidRPr="00024953">
        <w:rPr>
          <w:rFonts w:ascii="Verdana" w:eastAsia="Arial Unicode MS" w:hAnsi="Verdana" w:cs="Tahoma"/>
          <w:b/>
          <w:color w:val="008000"/>
          <w:kern w:val="22"/>
          <w:sz w:val="20"/>
          <w:szCs w:val="20"/>
          <w:lang w:eastAsia="pl-PL"/>
        </w:rPr>
        <w:t xml:space="preserve">, </w:t>
      </w:r>
      <w:r w:rsidR="00AD1A4B" w:rsidRPr="00024953">
        <w:rPr>
          <w:rFonts w:ascii="Verdana" w:eastAsia="Arial Unicode MS" w:hAnsi="Verdana" w:cs="Tahoma"/>
          <w:bCs/>
          <w:kern w:val="22"/>
          <w:sz w:val="20"/>
          <w:szCs w:val="20"/>
          <w:lang w:eastAsia="pl-PL"/>
        </w:rPr>
        <w:t>prowadzonego przez</w:t>
      </w:r>
      <w:r w:rsidR="00AD1A4B" w:rsidRPr="00024953">
        <w:rPr>
          <w:rFonts w:ascii="Verdana" w:eastAsia="Arial Unicode MS" w:hAnsi="Verdana" w:cs="Tahoma"/>
          <w:b/>
          <w:kern w:val="22"/>
          <w:sz w:val="20"/>
          <w:szCs w:val="20"/>
          <w:lang w:eastAsia="pl-PL"/>
        </w:rPr>
        <w:t xml:space="preserve"> </w:t>
      </w:r>
      <w:r w:rsidR="00AD1A4B" w:rsidRPr="00024953">
        <w:rPr>
          <w:rFonts w:ascii="Verdana" w:eastAsia="Arial Unicode MS" w:hAnsi="Verdana" w:cs="Tahoma"/>
          <w:b/>
          <w:color w:val="008000"/>
          <w:kern w:val="22"/>
          <w:sz w:val="20"/>
          <w:szCs w:val="20"/>
          <w:lang w:eastAsia="pl-PL"/>
        </w:rPr>
        <w:t>Gminę Lubenia</w:t>
      </w:r>
      <w:bookmarkEnd w:id="19"/>
      <w:proofErr w:type="gramStart"/>
      <w:r w:rsidR="005755C4" w:rsidRPr="00024953">
        <w:rPr>
          <w:rFonts w:ascii="Verdana" w:eastAsia="Arial Unicode MS" w:hAnsi="Verdana" w:cs="Tahoma"/>
          <w:b/>
          <w:kern w:val="22"/>
          <w:sz w:val="20"/>
          <w:szCs w:val="20"/>
          <w:lang w:eastAsia="pl-PL"/>
        </w:rPr>
        <w:t xml:space="preserve">”, </w:t>
      </w:r>
      <w:r w:rsidR="005755C4" w:rsidRPr="00024953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 36</w:t>
      </w:r>
      <w:proofErr w:type="gramEnd"/>
      <w:r w:rsidR="005755C4" w:rsidRPr="00024953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-042 Lubenia </w:t>
      </w:r>
      <w:proofErr w:type="gramStart"/>
      <w:r w:rsidR="005755C4" w:rsidRPr="00024953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>131 ,</w:t>
      </w:r>
      <w:proofErr w:type="gramEnd"/>
      <w:r w:rsidR="005755C4" w:rsidRPr="00024953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 xml:space="preserve"> w imieniu: </w:t>
      </w:r>
    </w:p>
    <w:p w14:paraId="6BDE10CD" w14:textId="77777777" w:rsidR="005755C4" w:rsidRPr="00024953" w:rsidRDefault="005755C4" w:rsidP="005D2311">
      <w:pPr>
        <w:spacing w:before="120" w:after="120"/>
        <w:jc w:val="both"/>
        <w:rPr>
          <w:rFonts w:ascii="Verdana" w:eastAsia="Arial Unicode MS" w:hAnsi="Verdana" w:cs="Tahoma"/>
          <w:kern w:val="22"/>
          <w:sz w:val="20"/>
          <w:szCs w:val="20"/>
          <w:lang w:eastAsia="pl-PL"/>
        </w:rPr>
      </w:pPr>
      <w:r w:rsidRPr="00024953">
        <w:rPr>
          <w:rFonts w:ascii="Verdana" w:eastAsia="Arial Unicode MS" w:hAnsi="Verdana" w:cs="Tahoma"/>
          <w:kern w:val="22"/>
          <w:sz w:val="20"/>
          <w:szCs w:val="20"/>
          <w:lang w:eastAsia="pl-PL"/>
        </w:rPr>
        <w:t>…………………………………….…………………………………………………………………………………………………………………………………………………………………………………….………………………………………………</w:t>
      </w:r>
    </w:p>
    <w:p w14:paraId="41378C32" w14:textId="77777777" w:rsidR="005755C4" w:rsidRPr="00024953" w:rsidRDefault="005755C4" w:rsidP="005D2311">
      <w:pPr>
        <w:spacing w:before="120" w:after="120"/>
        <w:jc w:val="both"/>
        <w:rPr>
          <w:rFonts w:ascii="Verdana" w:eastAsia="Calibri" w:hAnsi="Verdana" w:cs="Tahoma"/>
          <w:i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i/>
          <w:kern w:val="22"/>
          <w:sz w:val="20"/>
          <w:szCs w:val="20"/>
        </w:rPr>
        <w:t>(nazwa, adres reprezentowanego podmiotu)</w:t>
      </w:r>
    </w:p>
    <w:p w14:paraId="0B0A4098" w14:textId="77777777" w:rsidR="005755C4" w:rsidRPr="00024953" w:rsidRDefault="005755C4" w:rsidP="005D2311">
      <w:pPr>
        <w:spacing w:before="120" w:after="120"/>
        <w:jc w:val="both"/>
        <w:outlineLvl w:val="0"/>
        <w:rPr>
          <w:rFonts w:ascii="Verdana" w:eastAsia="Calibri" w:hAnsi="Verdana" w:cs="Tahoma"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kern w:val="22"/>
          <w:sz w:val="20"/>
          <w:szCs w:val="20"/>
        </w:rPr>
        <w:t>Miejscowość, data: ……………………………………</w:t>
      </w:r>
    </w:p>
    <w:p w14:paraId="235CC64F" w14:textId="77777777" w:rsidR="005755C4" w:rsidRPr="00024953" w:rsidRDefault="005755C4" w:rsidP="005D2311">
      <w:pPr>
        <w:spacing w:before="120" w:after="120"/>
        <w:jc w:val="both"/>
        <w:rPr>
          <w:rFonts w:ascii="Verdana" w:eastAsia="Calibri" w:hAnsi="Verdana" w:cs="Tahoma"/>
          <w:kern w:val="22"/>
          <w:sz w:val="20"/>
          <w:szCs w:val="20"/>
        </w:rPr>
      </w:pPr>
    </w:p>
    <w:p w14:paraId="7AEA0545" w14:textId="3B187F8F" w:rsidR="00AD1A4B" w:rsidRPr="00024953" w:rsidRDefault="00AD1A4B" w:rsidP="005D2311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bookmarkStart w:id="20" w:name="_Hlk220498239"/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</w:r>
      <w:r w:rsidRPr="00024953">
        <w:rPr>
          <w:rFonts w:ascii="Verdana" w:hAnsi="Verdana" w:cs="Arial"/>
          <w:sz w:val="20"/>
          <w:szCs w:val="20"/>
        </w:rPr>
        <w:tab/>
        <w:t>……………………………………….</w:t>
      </w:r>
    </w:p>
    <w:p w14:paraId="7ED91AA1" w14:textId="77777777" w:rsidR="00AD1A4B" w:rsidRPr="00697ED8" w:rsidRDefault="00AD1A4B" w:rsidP="005D2311">
      <w:pPr>
        <w:spacing w:before="120" w:after="120"/>
        <w:jc w:val="both"/>
        <w:rPr>
          <w:rFonts w:ascii="Verdana" w:hAnsi="Verdana" w:cs="Arial"/>
          <w:i/>
          <w:sz w:val="16"/>
          <w:szCs w:val="16"/>
        </w:rPr>
      </w:pPr>
      <w:r w:rsidRPr="00697ED8">
        <w:rPr>
          <w:rFonts w:ascii="Verdana" w:hAnsi="Verdana" w:cs="Arial"/>
          <w:sz w:val="16"/>
          <w:szCs w:val="16"/>
        </w:rPr>
        <w:tab/>
      </w:r>
      <w:r w:rsidRPr="00697ED8">
        <w:rPr>
          <w:rFonts w:ascii="Verdana" w:hAnsi="Verdana" w:cs="Arial"/>
          <w:sz w:val="16"/>
          <w:szCs w:val="16"/>
        </w:rPr>
        <w:tab/>
      </w:r>
      <w:r w:rsidRPr="00697ED8">
        <w:rPr>
          <w:rFonts w:ascii="Verdana" w:hAnsi="Verdana" w:cs="Arial"/>
          <w:sz w:val="16"/>
          <w:szCs w:val="16"/>
        </w:rPr>
        <w:tab/>
      </w:r>
      <w:r w:rsidRPr="00697ED8">
        <w:rPr>
          <w:rFonts w:ascii="Verdana" w:hAnsi="Verdana" w:cs="Arial"/>
          <w:i/>
          <w:sz w:val="16"/>
          <w:szCs w:val="16"/>
        </w:rPr>
        <w:t xml:space="preserve">Data; kwalifikowany podpis elektroniczny lub podpis zaufany lub podpis osobisty </w:t>
      </w:r>
    </w:p>
    <w:bookmarkEnd w:id="20"/>
    <w:p w14:paraId="18E8A9B0" w14:textId="4FC2B015" w:rsidR="005755C4" w:rsidRPr="00024953" w:rsidRDefault="005755C4" w:rsidP="005D2311">
      <w:pPr>
        <w:spacing w:before="120" w:after="120"/>
        <w:ind w:left="4500"/>
        <w:jc w:val="center"/>
        <w:rPr>
          <w:rFonts w:ascii="Verdana" w:eastAsia="Calibri" w:hAnsi="Verdana" w:cs="Tahoma"/>
          <w:i/>
          <w:kern w:val="22"/>
          <w:sz w:val="20"/>
          <w:szCs w:val="20"/>
        </w:rPr>
      </w:pPr>
      <w:r w:rsidRPr="00024953">
        <w:rPr>
          <w:rFonts w:ascii="Verdana" w:eastAsia="Calibri" w:hAnsi="Verdana" w:cs="Tahoma"/>
          <w:i/>
          <w:kern w:val="22"/>
          <w:sz w:val="20"/>
          <w:szCs w:val="20"/>
        </w:rPr>
        <w:t>)</w:t>
      </w:r>
    </w:p>
    <w:p w14:paraId="30C28082" w14:textId="77777777" w:rsidR="005755C4" w:rsidRPr="00024953" w:rsidRDefault="005755C4" w:rsidP="005D2311">
      <w:pPr>
        <w:spacing w:before="120" w:after="120"/>
        <w:ind w:left="4500"/>
        <w:jc w:val="center"/>
        <w:rPr>
          <w:rFonts w:ascii="Verdana" w:eastAsia="Calibri" w:hAnsi="Verdana" w:cs="Tahoma"/>
          <w:i/>
          <w:kern w:val="22"/>
          <w:sz w:val="20"/>
          <w:szCs w:val="20"/>
        </w:rPr>
      </w:pPr>
    </w:p>
    <w:p w14:paraId="3FC042A6" w14:textId="77777777" w:rsidR="0033761A" w:rsidRPr="00024953" w:rsidRDefault="00407CA0" w:rsidP="005D2311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sectPr w:rsidR="0033761A" w:rsidRPr="00024953" w:rsidSect="0036104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br w:type="page"/>
      </w:r>
    </w:p>
    <w:p w14:paraId="4DC9A109" w14:textId="45887E11" w:rsidR="0033761A" w:rsidRPr="00024953" w:rsidRDefault="0033761A" w:rsidP="005D2311">
      <w:pPr>
        <w:keepNext/>
        <w:spacing w:before="120" w:after="120"/>
        <w:jc w:val="right"/>
        <w:outlineLvl w:val="3"/>
        <w:rPr>
          <w:rFonts w:ascii="Verdana" w:eastAsia="Times New Roman" w:hAnsi="Verdana" w:cs="Tahoma"/>
          <w:i/>
          <w:iCs/>
          <w:sz w:val="20"/>
          <w:szCs w:val="20"/>
          <w:lang w:eastAsia="x-none"/>
        </w:rPr>
      </w:pPr>
      <w:proofErr w:type="gramStart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lastRenderedPageBreak/>
        <w:t>Z</w:t>
      </w:r>
      <w:proofErr w:type="spellStart"/>
      <w:r w:rsidRPr="00024953">
        <w:rPr>
          <w:rFonts w:ascii="Verdana" w:eastAsia="Times New Roman" w:hAnsi="Verdana" w:cs="Tahoma"/>
          <w:i/>
          <w:sz w:val="20"/>
          <w:szCs w:val="20"/>
          <w:lang w:val="x-none" w:eastAsia="x-none"/>
        </w:rPr>
        <w:t>a</w:t>
      </w:r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>łącznik</w:t>
      </w:r>
      <w:proofErr w:type="spellEnd"/>
      <w:r w:rsidRPr="00024953">
        <w:rPr>
          <w:rFonts w:ascii="Verdana" w:eastAsia="Times New Roman" w:hAnsi="Verdana" w:cs="Tahoma"/>
          <w:i/>
          <w:sz w:val="20"/>
          <w:szCs w:val="20"/>
          <w:lang w:eastAsia="x-none"/>
        </w:rPr>
        <w:t xml:space="preserve">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nr</w:t>
      </w:r>
      <w:proofErr w:type="gramEnd"/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 xml:space="preserve"> 8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do SWZ 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val="x-none" w:eastAsia="x-none"/>
        </w:rPr>
        <w:t>–</w:t>
      </w:r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</w:t>
      </w:r>
      <w:proofErr w:type="gramStart"/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>Oświadczenie  z</w:t>
      </w:r>
      <w:proofErr w:type="gramEnd"/>
      <w:r w:rsidRPr="00024953">
        <w:rPr>
          <w:rFonts w:ascii="Verdana" w:eastAsia="Times New Roman" w:hAnsi="Verdana" w:cs="Tahoma"/>
          <w:i/>
          <w:iCs/>
          <w:sz w:val="20"/>
          <w:szCs w:val="20"/>
          <w:lang w:eastAsia="x-none"/>
        </w:rPr>
        <w:t xml:space="preserve"> art. 117 ust 4</w:t>
      </w:r>
    </w:p>
    <w:p w14:paraId="287A165C" w14:textId="77777777" w:rsidR="00407CA0" w:rsidRPr="00024953" w:rsidRDefault="00407CA0" w:rsidP="005D2311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</w:pPr>
    </w:p>
    <w:p w14:paraId="5DEF9B97" w14:textId="77777777" w:rsidR="0033761A" w:rsidRPr="00024953" w:rsidRDefault="0033761A" w:rsidP="005D2311">
      <w:pPr>
        <w:spacing w:before="120" w:after="120"/>
        <w:ind w:left="4886" w:firstLine="708"/>
        <w:rPr>
          <w:rFonts w:ascii="Verdana" w:hAnsi="Verdana" w:cs="Arial"/>
          <w:b/>
          <w:sz w:val="20"/>
          <w:szCs w:val="20"/>
        </w:rPr>
      </w:pPr>
      <w:r w:rsidRPr="00024953">
        <w:rPr>
          <w:rFonts w:ascii="Verdana" w:hAnsi="Verdana" w:cs="Arial"/>
          <w:b/>
          <w:sz w:val="20"/>
          <w:szCs w:val="20"/>
        </w:rPr>
        <w:t>Zamawiający:</w:t>
      </w:r>
    </w:p>
    <w:p w14:paraId="4C30DE4D" w14:textId="77777777" w:rsidR="0033761A" w:rsidRPr="00024953" w:rsidRDefault="0033761A" w:rsidP="005D2311">
      <w:pPr>
        <w:spacing w:before="120" w:after="120"/>
        <w:ind w:left="559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Gmina Lubenia </w:t>
      </w:r>
    </w:p>
    <w:p w14:paraId="09CCFFC6" w14:textId="77777777" w:rsidR="0033761A" w:rsidRPr="00024953" w:rsidRDefault="0033761A" w:rsidP="005D2311">
      <w:pPr>
        <w:spacing w:before="120" w:after="120"/>
        <w:ind w:left="559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>36-042 Lubenia 131</w:t>
      </w:r>
    </w:p>
    <w:p w14:paraId="187D1391" w14:textId="77777777" w:rsidR="0033761A" w:rsidRPr="00024953" w:rsidRDefault="0033761A" w:rsidP="005D2311">
      <w:pPr>
        <w:spacing w:before="120" w:after="120"/>
        <w:ind w:left="5594"/>
        <w:jc w:val="center"/>
        <w:rPr>
          <w:rFonts w:ascii="Verdana" w:hAnsi="Verdana" w:cs="Arial"/>
          <w:i/>
          <w:sz w:val="20"/>
          <w:szCs w:val="20"/>
        </w:rPr>
      </w:pPr>
      <w:r w:rsidRPr="00024953">
        <w:rPr>
          <w:rFonts w:ascii="Verdana" w:hAnsi="Verdana" w:cs="Arial"/>
          <w:i/>
          <w:sz w:val="20"/>
          <w:szCs w:val="20"/>
        </w:rPr>
        <w:t>(pełna nazwa/firma, adres)</w:t>
      </w:r>
    </w:p>
    <w:p w14:paraId="3345F945" w14:textId="231D80C9" w:rsidR="0033761A" w:rsidRPr="00024953" w:rsidRDefault="0033761A" w:rsidP="005D2311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</w:pP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 xml:space="preserve">Wykonawca </w:t>
      </w:r>
    </w:p>
    <w:p w14:paraId="66063F0A" w14:textId="77777777" w:rsidR="0033761A" w:rsidRPr="00024953" w:rsidRDefault="0033761A" w:rsidP="005D2311">
      <w:pPr>
        <w:pStyle w:val="western"/>
        <w:spacing w:before="120" w:after="120" w:line="276" w:lineRule="auto"/>
        <w:ind w:right="5954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sz w:val="20"/>
          <w:szCs w:val="20"/>
        </w:rPr>
        <w:t xml:space="preserve">…………………………………… </w:t>
      </w:r>
    </w:p>
    <w:p w14:paraId="18AD5AF8" w14:textId="77777777" w:rsidR="0033761A" w:rsidRPr="00024953" w:rsidRDefault="0033761A" w:rsidP="005D2311">
      <w:pPr>
        <w:pStyle w:val="western"/>
        <w:spacing w:before="120" w:after="120" w:line="276" w:lineRule="auto"/>
        <w:ind w:right="5954"/>
        <w:rPr>
          <w:rFonts w:ascii="Verdana" w:hAnsi="Verdana" w:cs="Arial"/>
          <w:i/>
          <w:iCs/>
          <w:sz w:val="20"/>
          <w:szCs w:val="20"/>
        </w:rPr>
      </w:pPr>
      <w:r w:rsidRPr="00024953">
        <w:rPr>
          <w:rFonts w:ascii="Verdana" w:hAnsi="Verdana" w:cs="Arial"/>
          <w:i/>
          <w:iCs/>
          <w:sz w:val="20"/>
          <w:szCs w:val="20"/>
        </w:rPr>
        <w:t xml:space="preserve">(pełna nazwa/firma, adres, </w:t>
      </w:r>
      <w:r w:rsidRPr="00024953">
        <w:rPr>
          <w:rFonts w:ascii="Verdana" w:hAnsi="Verdana" w:cs="Arial"/>
          <w:i/>
          <w:iCs/>
          <w:sz w:val="20"/>
          <w:szCs w:val="20"/>
        </w:rPr>
        <w:br/>
        <w:t xml:space="preserve">w zależności od podmiotu) </w:t>
      </w:r>
    </w:p>
    <w:p w14:paraId="52056048" w14:textId="77777777" w:rsidR="0033761A" w:rsidRPr="00024953" w:rsidRDefault="0033761A" w:rsidP="005D2311">
      <w:pPr>
        <w:pStyle w:val="western"/>
        <w:spacing w:before="120" w:after="120" w:line="276" w:lineRule="auto"/>
        <w:ind w:right="5954"/>
        <w:rPr>
          <w:rFonts w:ascii="Verdana" w:hAnsi="Verdana" w:cs="Arial"/>
          <w:i/>
          <w:iCs/>
          <w:sz w:val="20"/>
          <w:szCs w:val="20"/>
        </w:rPr>
      </w:pPr>
    </w:p>
    <w:p w14:paraId="4D87AAFE" w14:textId="77777777" w:rsidR="0033761A" w:rsidRPr="00024953" w:rsidRDefault="0033761A" w:rsidP="005D2311">
      <w:pPr>
        <w:pStyle w:val="western"/>
        <w:spacing w:before="120" w:after="120"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024953">
        <w:rPr>
          <w:rFonts w:ascii="Verdana" w:hAnsi="Verdana" w:cs="Arial"/>
          <w:b/>
          <w:bCs/>
          <w:sz w:val="20"/>
          <w:szCs w:val="20"/>
        </w:rPr>
        <w:t>OŚWIADCZENIE WYKONAWCÓW WSPÓLNIE UBIEGAJĄCYCH SIĘ O UDZIELENIE ZAMÓWIENIA</w:t>
      </w:r>
    </w:p>
    <w:p w14:paraId="68B7B660" w14:textId="77777777" w:rsidR="0033761A" w:rsidRPr="00024953" w:rsidRDefault="0033761A" w:rsidP="005D2311">
      <w:pPr>
        <w:pStyle w:val="western"/>
        <w:spacing w:before="120" w:after="120" w:line="276" w:lineRule="auto"/>
        <w:jc w:val="center"/>
        <w:rPr>
          <w:rFonts w:ascii="Verdana" w:hAnsi="Verdana" w:cs="Arial"/>
          <w:sz w:val="20"/>
          <w:szCs w:val="20"/>
        </w:rPr>
      </w:pPr>
      <w:r w:rsidRPr="00024953">
        <w:rPr>
          <w:rFonts w:ascii="Verdana" w:hAnsi="Verdana" w:cs="Arial"/>
          <w:b/>
          <w:bCs/>
          <w:sz w:val="20"/>
          <w:szCs w:val="20"/>
        </w:rPr>
        <w:t xml:space="preserve">składane na podstawie art. 117 ust. 4 ustawy z dnia 11 września 2019 r. </w:t>
      </w:r>
      <w:r w:rsidRPr="00024953">
        <w:rPr>
          <w:rFonts w:ascii="Verdana" w:hAnsi="Verdana" w:cs="Arial"/>
          <w:b/>
          <w:bCs/>
          <w:sz w:val="20"/>
          <w:szCs w:val="20"/>
        </w:rPr>
        <w:br/>
        <w:t xml:space="preserve">- Prawo zamówień publicznych (dalej jako: „ustawa </w:t>
      </w:r>
      <w:proofErr w:type="spellStart"/>
      <w:r w:rsidRPr="00024953">
        <w:rPr>
          <w:rFonts w:ascii="Verdana" w:hAnsi="Verdana" w:cs="Arial"/>
          <w:b/>
          <w:bCs/>
          <w:sz w:val="20"/>
          <w:szCs w:val="20"/>
        </w:rPr>
        <w:t>Pzp</w:t>
      </w:r>
      <w:proofErr w:type="spellEnd"/>
      <w:r w:rsidRPr="00024953">
        <w:rPr>
          <w:rFonts w:ascii="Verdana" w:hAnsi="Verdana" w:cs="Arial"/>
          <w:b/>
          <w:bCs/>
          <w:sz w:val="20"/>
          <w:szCs w:val="20"/>
        </w:rPr>
        <w:t>”)</w:t>
      </w:r>
    </w:p>
    <w:p w14:paraId="6ADC747D" w14:textId="291C7205" w:rsidR="0033761A" w:rsidRDefault="0033761A" w:rsidP="005D2311">
      <w:pPr>
        <w:pStyle w:val="Default"/>
        <w:spacing w:before="120" w:after="120" w:line="276" w:lineRule="auto"/>
        <w:jc w:val="both"/>
        <w:rPr>
          <w:rFonts w:cs="Calibri"/>
          <w:b/>
          <w:bCs/>
          <w:color w:val="auto"/>
          <w:sz w:val="20"/>
          <w:szCs w:val="20"/>
        </w:rPr>
      </w:pPr>
      <w:r w:rsidRPr="00024953">
        <w:rPr>
          <w:rFonts w:cs="Calibri"/>
          <w:b/>
          <w:bCs/>
          <w:color w:val="auto"/>
          <w:sz w:val="20"/>
          <w:szCs w:val="20"/>
        </w:rPr>
        <w:t xml:space="preserve">W związku ze złożeniem oferty wspólnej </w:t>
      </w:r>
      <w:r w:rsidRPr="00024953">
        <w:rPr>
          <w:rFonts w:eastAsia="Arial Unicode MS" w:cs="Tahoma"/>
          <w:kern w:val="22"/>
          <w:sz w:val="20"/>
          <w:szCs w:val="20"/>
          <w:lang w:eastAsia="pl-PL"/>
        </w:rPr>
        <w:t>w postępowaniu o udzielenie zamówienia publicznego</w:t>
      </w:r>
      <w:r w:rsidRPr="00024953">
        <w:rPr>
          <w:rFonts w:cs="Calibri"/>
          <w:b/>
          <w:bCs/>
          <w:color w:val="auto"/>
          <w:sz w:val="20"/>
          <w:szCs w:val="20"/>
        </w:rPr>
        <w:t xml:space="preserve"> </w:t>
      </w:r>
      <w:r w:rsidR="009F6D49" w:rsidRPr="009F6D49">
        <w:rPr>
          <w:rFonts w:eastAsia="Arial Unicode MS" w:cs="Tahoma"/>
          <w:b/>
          <w:color w:val="008000"/>
          <w:kern w:val="22"/>
          <w:sz w:val="20"/>
          <w:szCs w:val="20"/>
          <w:lang w:eastAsia="pl-PL"/>
        </w:rPr>
        <w:t>Dostawa wraz z montażem monitoringu wizyjnego na terenie Gminy Lubenia</w:t>
      </w:r>
      <w:r w:rsidRPr="00024953">
        <w:rPr>
          <w:rFonts w:eastAsia="Arial Unicode MS" w:cs="Tahoma"/>
          <w:b/>
          <w:color w:val="008000"/>
          <w:kern w:val="22"/>
          <w:sz w:val="20"/>
          <w:szCs w:val="20"/>
          <w:lang w:eastAsia="pl-PL"/>
        </w:rPr>
        <w:t xml:space="preserve">, </w:t>
      </w:r>
      <w:r w:rsidRPr="00024953">
        <w:rPr>
          <w:rFonts w:eastAsia="Arial Unicode MS" w:cs="Tahoma"/>
          <w:bCs/>
          <w:color w:val="auto"/>
          <w:kern w:val="22"/>
          <w:sz w:val="20"/>
          <w:szCs w:val="20"/>
          <w:lang w:eastAsia="pl-PL"/>
        </w:rPr>
        <w:t>prowadzonego przez</w:t>
      </w:r>
      <w:r w:rsidRPr="00024953">
        <w:rPr>
          <w:rFonts w:eastAsia="Arial Unicode MS" w:cs="Tahoma"/>
          <w:b/>
          <w:color w:val="auto"/>
          <w:kern w:val="22"/>
          <w:sz w:val="20"/>
          <w:szCs w:val="20"/>
          <w:lang w:eastAsia="pl-PL"/>
        </w:rPr>
        <w:t xml:space="preserve"> </w:t>
      </w:r>
      <w:r w:rsidRPr="00024953">
        <w:rPr>
          <w:rFonts w:eastAsia="Arial Unicode MS" w:cs="Tahoma"/>
          <w:b/>
          <w:color w:val="008000"/>
          <w:kern w:val="22"/>
          <w:sz w:val="20"/>
          <w:szCs w:val="20"/>
          <w:lang w:eastAsia="pl-PL"/>
        </w:rPr>
        <w:t xml:space="preserve">Gminę </w:t>
      </w:r>
      <w:proofErr w:type="gramStart"/>
      <w:r w:rsidRPr="00024953">
        <w:rPr>
          <w:rFonts w:eastAsia="Arial Unicode MS" w:cs="Tahoma"/>
          <w:b/>
          <w:color w:val="008000"/>
          <w:kern w:val="22"/>
          <w:sz w:val="20"/>
          <w:szCs w:val="20"/>
          <w:lang w:eastAsia="pl-PL"/>
        </w:rPr>
        <w:t xml:space="preserve">Lubenia  </w:t>
      </w:r>
      <w:r w:rsidRPr="00024953">
        <w:rPr>
          <w:rFonts w:cs="Calibri"/>
          <w:b/>
          <w:bCs/>
          <w:color w:val="auto"/>
          <w:sz w:val="20"/>
          <w:szCs w:val="20"/>
        </w:rPr>
        <w:t>oraz</w:t>
      </w:r>
      <w:proofErr w:type="gramEnd"/>
      <w:r w:rsidRPr="00024953">
        <w:rPr>
          <w:rFonts w:cs="Calibri"/>
          <w:b/>
          <w:bCs/>
          <w:color w:val="auto"/>
          <w:sz w:val="20"/>
          <w:szCs w:val="20"/>
        </w:rPr>
        <w:t xml:space="preserve"> zaistnieniem okoliczności, o których </w:t>
      </w:r>
      <w:proofErr w:type="gramStart"/>
      <w:r w:rsidRPr="00024953">
        <w:rPr>
          <w:rFonts w:cs="Calibri"/>
          <w:b/>
          <w:bCs/>
          <w:color w:val="auto"/>
          <w:sz w:val="20"/>
          <w:szCs w:val="20"/>
        </w:rPr>
        <w:t>mowa  w</w:t>
      </w:r>
      <w:proofErr w:type="gramEnd"/>
      <w:r w:rsidRPr="00024953">
        <w:rPr>
          <w:rFonts w:cs="Calibri"/>
          <w:b/>
          <w:bCs/>
          <w:color w:val="auto"/>
          <w:sz w:val="20"/>
          <w:szCs w:val="20"/>
        </w:rPr>
        <w:t xml:space="preserve"> art. 117 ust. 4 ustawy </w:t>
      </w:r>
      <w:proofErr w:type="spellStart"/>
      <w:r w:rsidRPr="00024953">
        <w:rPr>
          <w:rFonts w:cs="Calibri"/>
          <w:b/>
          <w:bCs/>
          <w:color w:val="auto"/>
          <w:sz w:val="20"/>
          <w:szCs w:val="20"/>
        </w:rPr>
        <w:t>Pzp</w:t>
      </w:r>
      <w:proofErr w:type="spellEnd"/>
      <w:r w:rsidRPr="00024953">
        <w:rPr>
          <w:rFonts w:cs="Calibri"/>
          <w:b/>
          <w:bCs/>
          <w:color w:val="auto"/>
          <w:sz w:val="20"/>
          <w:szCs w:val="20"/>
        </w:rPr>
        <w:t xml:space="preserve">, oświadczam, że niżej wymienione </w:t>
      </w:r>
      <w:r w:rsidR="00E22CD4" w:rsidRPr="00024953">
        <w:rPr>
          <w:rFonts w:cs="Calibri"/>
          <w:b/>
          <w:bCs/>
          <w:color w:val="auto"/>
          <w:sz w:val="20"/>
          <w:szCs w:val="20"/>
        </w:rPr>
        <w:t>usługi</w:t>
      </w:r>
      <w:r w:rsidRPr="00024953">
        <w:rPr>
          <w:rFonts w:cs="Calibri"/>
          <w:b/>
          <w:bCs/>
          <w:color w:val="auto"/>
          <w:sz w:val="20"/>
          <w:szCs w:val="20"/>
        </w:rPr>
        <w:t xml:space="preserve"> będą wykonane przez następującego Wykonawcę:</w:t>
      </w:r>
    </w:p>
    <w:p w14:paraId="28E5A3E9" w14:textId="77777777" w:rsidR="00622436" w:rsidRPr="00024953" w:rsidRDefault="00622436" w:rsidP="005D2311">
      <w:pPr>
        <w:pStyle w:val="Default"/>
        <w:spacing w:before="120" w:after="120" w:line="276" w:lineRule="auto"/>
        <w:jc w:val="both"/>
        <w:rPr>
          <w:rFonts w:cs="Calibri"/>
          <w:b/>
          <w:bCs/>
          <w:color w:val="auto"/>
          <w:sz w:val="20"/>
          <w:szCs w:val="20"/>
        </w:rPr>
      </w:pPr>
    </w:p>
    <w:p w14:paraId="0B3ACD16" w14:textId="77777777" w:rsidR="0033761A" w:rsidRPr="00024953" w:rsidRDefault="0033761A" w:rsidP="005D2311">
      <w:pPr>
        <w:pStyle w:val="Default"/>
        <w:spacing w:before="120" w:after="120" w:line="276" w:lineRule="auto"/>
        <w:jc w:val="both"/>
        <w:rPr>
          <w:rFonts w:cs="Calibri"/>
          <w:b/>
          <w:bCs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5"/>
      </w:tblGrid>
      <w:tr w:rsidR="0033761A" w:rsidRPr="00622436" w14:paraId="5AC07EAB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6DC3AB" w14:textId="77777777" w:rsidR="0033761A" w:rsidRPr="00622436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18"/>
                <w:szCs w:val="18"/>
                <w:lang w:val="en-US"/>
              </w:rPr>
            </w:pPr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Nazwa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Wykonawcy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F82C18" w14:textId="77777777" w:rsidR="0033761A" w:rsidRPr="00622436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18"/>
                <w:szCs w:val="18"/>
                <w:lang w:val="en-US"/>
              </w:rPr>
            </w:pP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Rodzaj</w:t>
            </w:r>
            <w:proofErr w:type="spellEnd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zakres</w:t>
            </w:r>
            <w:proofErr w:type="spellEnd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czynności</w:t>
            </w:r>
            <w:proofErr w:type="spellEnd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wykonywanych</w:t>
            </w:r>
            <w:proofErr w:type="spellEnd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przez</w:t>
            </w:r>
            <w:proofErr w:type="spellEnd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danego</w:t>
            </w:r>
            <w:proofErr w:type="spellEnd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22436">
              <w:rPr>
                <w:rFonts w:cs="Calibri"/>
                <w:b/>
                <w:bCs/>
                <w:iCs/>
                <w:sz w:val="18"/>
                <w:szCs w:val="18"/>
                <w:lang w:val="en-US"/>
              </w:rPr>
              <w:t>Wykonawcę</w:t>
            </w:r>
            <w:proofErr w:type="spellEnd"/>
          </w:p>
        </w:tc>
      </w:tr>
      <w:tr w:rsidR="0033761A" w:rsidRPr="00024953" w14:paraId="0B4377FE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39D1" w14:textId="77777777" w:rsidR="0033761A" w:rsidRPr="00024953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DCA6" w14:textId="77777777" w:rsidR="0033761A" w:rsidRPr="00024953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</w:tr>
      <w:tr w:rsidR="0033761A" w:rsidRPr="00024953" w14:paraId="252A656C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AC7" w14:textId="77777777" w:rsidR="0033761A" w:rsidRPr="00024953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446" w14:textId="77777777" w:rsidR="0033761A" w:rsidRPr="00024953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</w:tr>
      <w:tr w:rsidR="0033761A" w:rsidRPr="00024953" w14:paraId="5FB6F2B6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9A9A" w14:textId="77777777" w:rsidR="0033761A" w:rsidRPr="00024953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F2E5" w14:textId="77777777" w:rsidR="0033761A" w:rsidRPr="00024953" w:rsidRDefault="0033761A" w:rsidP="005D2311">
            <w:pPr>
              <w:pStyle w:val="Default"/>
              <w:spacing w:before="120" w:after="120" w:line="276" w:lineRule="auto"/>
              <w:jc w:val="center"/>
              <w:rPr>
                <w:rFonts w:cs="Calibri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</w:tr>
    </w:tbl>
    <w:p w14:paraId="088A20D0" w14:textId="77777777" w:rsidR="0033761A" w:rsidRPr="00024953" w:rsidRDefault="0033761A" w:rsidP="005D2311">
      <w:pPr>
        <w:widowControl w:val="0"/>
        <w:tabs>
          <w:tab w:val="left" w:pos="6521"/>
        </w:tabs>
        <w:spacing w:before="120" w:after="120"/>
        <w:jc w:val="both"/>
        <w:rPr>
          <w:rFonts w:ascii="Verdana" w:eastAsia="SimSun" w:hAnsi="Verdana" w:cs="Calibri"/>
          <w:sz w:val="20"/>
          <w:szCs w:val="20"/>
          <w:lang w:eastAsia="ar-SA"/>
        </w:rPr>
      </w:pPr>
      <w:r w:rsidRPr="00024953">
        <w:rPr>
          <w:rFonts w:ascii="Verdana" w:eastAsia="Arial" w:hAnsi="Verdana" w:cs="Calibri"/>
          <w:sz w:val="20"/>
          <w:szCs w:val="20"/>
        </w:rPr>
        <w:t xml:space="preserve">Niniejsze oświadczenie należy złożyć tylko w </w:t>
      </w:r>
      <w:proofErr w:type="gramStart"/>
      <w:r w:rsidRPr="00024953">
        <w:rPr>
          <w:rFonts w:ascii="Verdana" w:eastAsia="Arial" w:hAnsi="Verdana" w:cs="Calibri"/>
          <w:sz w:val="20"/>
          <w:szCs w:val="20"/>
        </w:rPr>
        <w:t>przypadku</w:t>
      </w:r>
      <w:proofErr w:type="gramEnd"/>
      <w:r w:rsidRPr="00024953">
        <w:rPr>
          <w:rFonts w:ascii="Verdana" w:eastAsia="Arial" w:hAnsi="Verdana" w:cs="Calibri"/>
          <w:sz w:val="20"/>
          <w:szCs w:val="20"/>
        </w:rPr>
        <w:t xml:space="preserve"> gdy zachodzą okoliczności </w:t>
      </w:r>
      <w:r w:rsidRPr="00024953">
        <w:rPr>
          <w:rFonts w:ascii="Verdana" w:eastAsia="Arial" w:hAnsi="Verdana" w:cs="Calibri"/>
          <w:sz w:val="20"/>
          <w:szCs w:val="20"/>
        </w:rPr>
        <w:br/>
        <w:t xml:space="preserve">o których mowa w art. 117 ust. 4 ustawy </w:t>
      </w:r>
      <w:proofErr w:type="spellStart"/>
      <w:r w:rsidRPr="00024953">
        <w:rPr>
          <w:rFonts w:ascii="Verdana" w:eastAsia="Arial" w:hAnsi="Verdana" w:cs="Calibri"/>
          <w:sz w:val="20"/>
          <w:szCs w:val="20"/>
        </w:rPr>
        <w:t>Pzp</w:t>
      </w:r>
      <w:proofErr w:type="spellEnd"/>
      <w:r w:rsidRPr="00024953">
        <w:rPr>
          <w:rFonts w:ascii="Verdana" w:eastAsia="Arial" w:hAnsi="Verdana" w:cs="Calibri"/>
          <w:sz w:val="20"/>
          <w:szCs w:val="20"/>
        </w:rPr>
        <w:t>.</w:t>
      </w:r>
    </w:p>
    <w:p w14:paraId="61D2E2C3" w14:textId="77777777" w:rsidR="0033761A" w:rsidRPr="00024953" w:rsidRDefault="0033761A" w:rsidP="005D2311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</w:pP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</w:r>
      <w:r w:rsidRPr="00024953"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tab/>
        <w:t>……………………………………….</w:t>
      </w:r>
    </w:p>
    <w:p w14:paraId="40DB395B" w14:textId="72524674" w:rsidR="0033761A" w:rsidRPr="00622436" w:rsidRDefault="0033761A" w:rsidP="005D2311">
      <w:pPr>
        <w:spacing w:before="120" w:after="120"/>
        <w:rPr>
          <w:rFonts w:ascii="Verdana" w:eastAsia="Times New Roman" w:hAnsi="Verdana" w:cs="Tahoma"/>
          <w:bCs/>
          <w:i/>
          <w:sz w:val="16"/>
          <w:szCs w:val="16"/>
          <w:lang w:eastAsia="zh-CN"/>
        </w:rPr>
      </w:pPr>
      <w:r w:rsidRPr="00622436">
        <w:rPr>
          <w:rFonts w:ascii="Verdana" w:eastAsia="Times New Roman" w:hAnsi="Verdana" w:cs="Tahoma"/>
          <w:bCs/>
          <w:i/>
          <w:sz w:val="16"/>
          <w:szCs w:val="16"/>
          <w:lang w:eastAsia="zh-CN"/>
        </w:rPr>
        <w:tab/>
      </w:r>
      <w:r w:rsidRPr="00622436">
        <w:rPr>
          <w:rFonts w:ascii="Verdana" w:eastAsia="Times New Roman" w:hAnsi="Verdana" w:cs="Tahoma"/>
          <w:bCs/>
          <w:i/>
          <w:sz w:val="16"/>
          <w:szCs w:val="16"/>
          <w:lang w:eastAsia="zh-CN"/>
        </w:rPr>
        <w:tab/>
      </w:r>
      <w:r w:rsidRPr="00622436">
        <w:rPr>
          <w:rFonts w:ascii="Verdana" w:eastAsia="Times New Roman" w:hAnsi="Verdana" w:cs="Tahoma"/>
          <w:bCs/>
          <w:i/>
          <w:sz w:val="16"/>
          <w:szCs w:val="16"/>
          <w:lang w:eastAsia="zh-CN"/>
        </w:rPr>
        <w:tab/>
        <w:t>Data; kwalifikowany podpis elektroniczny lub podpis zaufany lub podpis osobisty</w:t>
      </w:r>
    </w:p>
    <w:p w14:paraId="2E3198D1" w14:textId="77777777" w:rsidR="0033761A" w:rsidRPr="00024953" w:rsidRDefault="0033761A" w:rsidP="005D2311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</w:pPr>
    </w:p>
    <w:p w14:paraId="110EB039" w14:textId="77777777" w:rsidR="0033761A" w:rsidRPr="00024953" w:rsidRDefault="0033761A" w:rsidP="005D2311">
      <w:pPr>
        <w:spacing w:before="120" w:after="120"/>
        <w:rPr>
          <w:rFonts w:ascii="Verdana" w:eastAsia="Times New Roman" w:hAnsi="Verdana" w:cs="Tahoma"/>
          <w:bCs/>
          <w:i/>
          <w:sz w:val="20"/>
          <w:szCs w:val="20"/>
          <w:lang w:eastAsia="zh-CN"/>
        </w:rPr>
        <w:sectPr w:rsidR="0033761A" w:rsidRPr="00024953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5EBAFB94" w14:textId="1EA061FE" w:rsidR="00F23319" w:rsidRPr="009D3BA8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tbl>
      <w:tblPr>
        <w:tblpPr w:leftFromText="141" w:rightFromText="141" w:vertAnchor="page" w:horzAnchor="margin" w:tblpY="2551"/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3"/>
        <w:gridCol w:w="1652"/>
        <w:gridCol w:w="1666"/>
        <w:gridCol w:w="1688"/>
        <w:gridCol w:w="1292"/>
        <w:gridCol w:w="1583"/>
      </w:tblGrid>
      <w:tr w:rsidR="009D3BA8" w:rsidRPr="009D3BA8" w14:paraId="49C453C9" w14:textId="77777777" w:rsidTr="00FB28D8">
        <w:trPr>
          <w:trHeight w:val="1144"/>
        </w:trPr>
        <w:tc>
          <w:tcPr>
            <w:tcW w:w="9554" w:type="dxa"/>
            <w:gridSpan w:val="6"/>
          </w:tcPr>
          <w:p w14:paraId="1BEB78F1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b/>
                <w:bCs/>
                <w:sz w:val="20"/>
                <w:szCs w:val="20"/>
              </w:rPr>
            </w:pPr>
            <w:r w:rsidRPr="009D3BA8">
              <w:rPr>
                <w:rFonts w:cs="Tahoma"/>
                <w:b/>
                <w:bCs/>
                <w:sz w:val="20"/>
                <w:szCs w:val="20"/>
              </w:rPr>
              <w:t xml:space="preserve">Wykaz wierzytelności Podwykonawców realizujących zamówienie </w:t>
            </w:r>
          </w:p>
          <w:p w14:paraId="338B7CCF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b/>
                <w:bCs/>
                <w:sz w:val="20"/>
                <w:szCs w:val="20"/>
              </w:rPr>
            </w:pPr>
          </w:p>
          <w:p w14:paraId="3C170BB1" w14:textId="03A7AF7E" w:rsidR="00934D41" w:rsidRDefault="00E622BB" w:rsidP="009D3BA8">
            <w:pPr>
              <w:pStyle w:val="Default"/>
              <w:jc w:val="center"/>
              <w:rPr>
                <w:rFonts w:cs="Tahoma"/>
                <w:b/>
                <w:bCs/>
                <w:i/>
                <w:color w:val="006C31"/>
                <w:sz w:val="20"/>
                <w:szCs w:val="20"/>
              </w:rPr>
            </w:pPr>
            <w:r>
              <w:t xml:space="preserve"> </w:t>
            </w:r>
            <w:r w:rsidRPr="00E622BB">
              <w:rPr>
                <w:rFonts w:cs="Tahoma"/>
                <w:b/>
                <w:bCs/>
                <w:i/>
                <w:color w:val="006C31"/>
                <w:sz w:val="20"/>
                <w:szCs w:val="20"/>
              </w:rPr>
              <w:t>Dostawa wraz z montażem monitoringu wizyjnego na terenie Gminy Lubenia</w:t>
            </w:r>
          </w:p>
          <w:p w14:paraId="364CBFF5" w14:textId="77777777" w:rsidR="00934D41" w:rsidRDefault="00934D41" w:rsidP="009D3BA8">
            <w:pPr>
              <w:pStyle w:val="Default"/>
              <w:jc w:val="center"/>
              <w:rPr>
                <w:rFonts w:cs="Tahoma"/>
                <w:b/>
                <w:bCs/>
                <w:i/>
                <w:color w:val="006C31"/>
                <w:sz w:val="20"/>
                <w:szCs w:val="20"/>
              </w:rPr>
            </w:pPr>
          </w:p>
          <w:p w14:paraId="0D6B7645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</w:p>
          <w:p w14:paraId="6EA4F7D3" w14:textId="77777777" w:rsidR="009D3BA8" w:rsidRPr="009D3BA8" w:rsidRDefault="009D3BA8" w:rsidP="00FB28D8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9D3BA8">
              <w:rPr>
                <w:rFonts w:ascii="Verdana" w:hAnsi="Verdana" w:cs="Tahoma"/>
                <w:b/>
                <w:bCs/>
                <w:sz w:val="20"/>
                <w:szCs w:val="20"/>
              </w:rPr>
              <w:t>na dzień …………………………</w:t>
            </w:r>
            <w:proofErr w:type="gramStart"/>
            <w:r w:rsidRPr="009D3BA8">
              <w:rPr>
                <w:rFonts w:ascii="Verdana" w:hAnsi="Verdana" w:cs="Tahoma"/>
                <w:b/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="009D3BA8" w:rsidRPr="009D3BA8" w14:paraId="66E15B39" w14:textId="77777777" w:rsidTr="00FB28D8">
        <w:trPr>
          <w:trHeight w:val="635"/>
        </w:trPr>
        <w:tc>
          <w:tcPr>
            <w:tcW w:w="1705" w:type="dxa"/>
            <w:vMerge w:val="restart"/>
          </w:tcPr>
          <w:p w14:paraId="0BCF22DC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>Firma Podwykonawcy</w:t>
            </w:r>
          </w:p>
          <w:p w14:paraId="2479076C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  <w:vMerge w:val="restart"/>
          </w:tcPr>
          <w:p w14:paraId="521E883C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>Kwota wynagrodzenia umownego</w:t>
            </w:r>
          </w:p>
          <w:p w14:paraId="785D4301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  <w:vMerge w:val="restart"/>
          </w:tcPr>
          <w:p w14:paraId="2CE07C12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>Wartość i wykaz robót zrealizowanych</w:t>
            </w:r>
          </w:p>
          <w:p w14:paraId="3B047802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357CCAC8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>Kwota wynagrodzenia wypłaconego</w:t>
            </w:r>
          </w:p>
          <w:p w14:paraId="0F7C1D45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2768" w:type="dxa"/>
            <w:gridSpan w:val="2"/>
          </w:tcPr>
          <w:p w14:paraId="277BA5E7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>Wynagrodzenie</w:t>
            </w:r>
          </w:p>
          <w:p w14:paraId="4D984D7C" w14:textId="77777777" w:rsidR="009D3BA8" w:rsidRPr="009D3BA8" w:rsidRDefault="009D3BA8" w:rsidP="00FB28D8">
            <w:pPr>
              <w:pStyle w:val="Default"/>
              <w:jc w:val="center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>należne</w:t>
            </w:r>
          </w:p>
        </w:tc>
      </w:tr>
      <w:tr w:rsidR="009D3BA8" w:rsidRPr="009D3BA8" w14:paraId="570BEE6D" w14:textId="77777777" w:rsidTr="00FB28D8">
        <w:trPr>
          <w:trHeight w:val="651"/>
        </w:trPr>
        <w:tc>
          <w:tcPr>
            <w:tcW w:w="1705" w:type="dxa"/>
            <w:vMerge/>
          </w:tcPr>
          <w:p w14:paraId="6E7576FE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14:paraId="2B62CD95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  <w:vMerge/>
          </w:tcPr>
          <w:p w14:paraId="0875A8C5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24D846AA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81BAAF9" w14:textId="77777777" w:rsidR="009D3BA8" w:rsidRPr="009D3BA8" w:rsidRDefault="009D3BA8" w:rsidP="00FB28D8">
            <w:pPr>
              <w:pStyle w:val="Default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 xml:space="preserve">wymagalne </w:t>
            </w:r>
          </w:p>
        </w:tc>
        <w:tc>
          <w:tcPr>
            <w:tcW w:w="1448" w:type="dxa"/>
          </w:tcPr>
          <w:p w14:paraId="787AC34F" w14:textId="77777777" w:rsidR="009D3BA8" w:rsidRPr="009D3BA8" w:rsidRDefault="009D3BA8" w:rsidP="00FB28D8">
            <w:pPr>
              <w:pStyle w:val="Default"/>
              <w:rPr>
                <w:rFonts w:cs="Tahoma"/>
                <w:sz w:val="20"/>
                <w:szCs w:val="20"/>
              </w:rPr>
            </w:pPr>
            <w:r w:rsidRPr="009D3BA8">
              <w:rPr>
                <w:rFonts w:cs="Tahoma"/>
                <w:sz w:val="20"/>
                <w:szCs w:val="20"/>
              </w:rPr>
              <w:t xml:space="preserve">niewymagalne </w:t>
            </w:r>
          </w:p>
          <w:p w14:paraId="18A39806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9D3BA8" w:rsidRPr="009D3BA8" w14:paraId="7DBF7206" w14:textId="77777777" w:rsidTr="00FB28D8">
        <w:trPr>
          <w:trHeight w:val="1605"/>
        </w:trPr>
        <w:tc>
          <w:tcPr>
            <w:tcW w:w="1705" w:type="dxa"/>
          </w:tcPr>
          <w:p w14:paraId="7FC6BA0A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</w:tcPr>
          <w:p w14:paraId="05DC07CC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</w:tcPr>
          <w:p w14:paraId="6523E1D1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</w:tcPr>
          <w:p w14:paraId="2C9AFE6C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11F3380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35078D2B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9D3BA8" w:rsidRPr="009D3BA8" w14:paraId="32BCB3E5" w14:textId="77777777" w:rsidTr="00FB28D8">
        <w:trPr>
          <w:trHeight w:val="1796"/>
        </w:trPr>
        <w:tc>
          <w:tcPr>
            <w:tcW w:w="1705" w:type="dxa"/>
          </w:tcPr>
          <w:p w14:paraId="3486545B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</w:tcPr>
          <w:p w14:paraId="205EEA6C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</w:tcPr>
          <w:p w14:paraId="7453F005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</w:tcPr>
          <w:p w14:paraId="532BF843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8DFF356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228711A5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9D3BA8" w:rsidRPr="009D3BA8" w14:paraId="4061870A" w14:textId="77777777" w:rsidTr="00FB28D8">
        <w:trPr>
          <w:trHeight w:val="1701"/>
        </w:trPr>
        <w:tc>
          <w:tcPr>
            <w:tcW w:w="1705" w:type="dxa"/>
          </w:tcPr>
          <w:p w14:paraId="0C4E2093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54" w:type="dxa"/>
          </w:tcPr>
          <w:p w14:paraId="2C446CB6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635" w:type="dxa"/>
          </w:tcPr>
          <w:p w14:paraId="580B5CA1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792" w:type="dxa"/>
          </w:tcPr>
          <w:p w14:paraId="46ED7683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EE85A41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48" w:type="dxa"/>
          </w:tcPr>
          <w:p w14:paraId="52DB4136" w14:textId="77777777" w:rsidR="009D3BA8" w:rsidRPr="009D3BA8" w:rsidRDefault="009D3BA8" w:rsidP="00FB28D8">
            <w:pPr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14:paraId="46525088" w14:textId="77777777" w:rsidR="00F23319" w:rsidRPr="009D3BA8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729F1D88" w14:textId="387C48AC" w:rsidR="00F23319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7167B7E1" w14:textId="77777777" w:rsidR="009D3BA8" w:rsidRPr="009D3BA8" w:rsidRDefault="009D3BA8" w:rsidP="009D3BA8">
      <w:pPr>
        <w:pStyle w:val="Tekstpodstawowywcity"/>
        <w:spacing w:before="120"/>
        <w:ind w:left="3897" w:firstLine="351"/>
        <w:jc w:val="both"/>
        <w:rPr>
          <w:rFonts w:ascii="Verdana" w:hAnsi="Verdana" w:cs="Tahoma"/>
          <w:bCs/>
          <w:sz w:val="20"/>
          <w:szCs w:val="20"/>
        </w:rPr>
      </w:pPr>
      <w:r w:rsidRPr="009D3BA8">
        <w:rPr>
          <w:rFonts w:ascii="Verdana" w:hAnsi="Verdana" w:cs="Tahoma"/>
          <w:bCs/>
          <w:sz w:val="20"/>
          <w:szCs w:val="20"/>
        </w:rPr>
        <w:t>……………………………………….</w:t>
      </w:r>
    </w:p>
    <w:p w14:paraId="63DE9F51" w14:textId="7D946388" w:rsidR="009D3BA8" w:rsidRPr="00226364" w:rsidRDefault="009D3BA8" w:rsidP="009D3BA8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18"/>
          <w:szCs w:val="18"/>
        </w:rPr>
      </w:pPr>
      <w:r w:rsidRPr="00226364">
        <w:rPr>
          <w:rFonts w:ascii="Verdana" w:hAnsi="Verdana" w:cs="Tahoma"/>
          <w:bCs/>
          <w:sz w:val="18"/>
          <w:szCs w:val="18"/>
        </w:rPr>
        <w:tab/>
        <w:t xml:space="preserve">Data; </w:t>
      </w:r>
      <w:r w:rsidR="00226364" w:rsidRPr="00226364">
        <w:rPr>
          <w:rFonts w:ascii="Verdana" w:hAnsi="Verdana" w:cs="Tahoma"/>
          <w:bCs/>
          <w:sz w:val="18"/>
          <w:szCs w:val="18"/>
        </w:rPr>
        <w:t xml:space="preserve">podpis, </w:t>
      </w:r>
      <w:r w:rsidRPr="00226364">
        <w:rPr>
          <w:rFonts w:ascii="Verdana" w:hAnsi="Verdana" w:cs="Tahoma"/>
          <w:bCs/>
          <w:sz w:val="18"/>
          <w:szCs w:val="18"/>
        </w:rPr>
        <w:t>kwalifikowany podpis elektroniczny lub podpis zaufany lub podpis osobisty</w:t>
      </w:r>
    </w:p>
    <w:p w14:paraId="0F203FCB" w14:textId="77777777" w:rsidR="009D3BA8" w:rsidRP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12FCB4D8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  <w:sectPr w:rsidR="009D3BA8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341C8456" w14:textId="7ABC51D3" w:rsidR="00F23319" w:rsidRDefault="009D3BA8" w:rsidP="009D3BA8">
      <w:pPr>
        <w:pStyle w:val="Tekstpodstawowywcity"/>
        <w:spacing w:before="120"/>
        <w:ind w:left="357"/>
        <w:jc w:val="right"/>
        <w:rPr>
          <w:rFonts w:ascii="Verdana" w:hAnsi="Verdana" w:cs="Tahoma"/>
          <w:bCs/>
          <w:sz w:val="20"/>
          <w:szCs w:val="20"/>
        </w:rPr>
      </w:pPr>
      <w:r w:rsidRPr="009D3BA8">
        <w:rPr>
          <w:rFonts w:ascii="Verdana" w:hAnsi="Verdana" w:cs="Tahoma"/>
          <w:bCs/>
          <w:sz w:val="20"/>
          <w:szCs w:val="20"/>
        </w:rPr>
        <w:lastRenderedPageBreak/>
        <w:t xml:space="preserve">Załącznik nr </w:t>
      </w:r>
      <w:r>
        <w:rPr>
          <w:rFonts w:ascii="Verdana" w:hAnsi="Verdana" w:cs="Tahoma"/>
          <w:bCs/>
          <w:sz w:val="20"/>
          <w:szCs w:val="20"/>
        </w:rPr>
        <w:t>2</w:t>
      </w:r>
      <w:r w:rsidRPr="009D3BA8">
        <w:rPr>
          <w:rFonts w:ascii="Verdana" w:hAnsi="Verdana" w:cs="Tahoma"/>
          <w:bCs/>
          <w:sz w:val="20"/>
          <w:szCs w:val="20"/>
        </w:rPr>
        <w:t xml:space="preserve"> do wzoru umowy</w:t>
      </w:r>
    </w:p>
    <w:p w14:paraId="2A547F41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2BE3454C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43ABE1D9" w14:textId="4E62B6CB" w:rsidR="009D3BA8" w:rsidRPr="009D3BA8" w:rsidRDefault="009D3BA8" w:rsidP="009D3BA8">
      <w:pPr>
        <w:suppressAutoHyphens/>
        <w:autoSpaceDE w:val="0"/>
        <w:spacing w:after="0" w:line="240" w:lineRule="auto"/>
        <w:jc w:val="right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……………………………</w:t>
      </w:r>
      <w:proofErr w:type="gramStart"/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…….</w:t>
      </w:r>
      <w:proofErr w:type="gramEnd"/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.</w:t>
      </w:r>
      <w:r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2026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 r. </w:t>
      </w:r>
    </w:p>
    <w:p w14:paraId="34042B68" w14:textId="77777777" w:rsidR="009D3BA8" w:rsidRPr="009D3BA8" w:rsidRDefault="009D3BA8" w:rsidP="009D3BA8">
      <w:pPr>
        <w:suppressAutoHyphens/>
        <w:autoSpaceDE w:val="0"/>
        <w:spacing w:after="0" w:line="240" w:lineRule="auto"/>
        <w:jc w:val="right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(miejscowość, data) </w:t>
      </w:r>
    </w:p>
    <w:p w14:paraId="1F020C00" w14:textId="77777777" w:rsidR="009D3BA8" w:rsidRPr="009D3BA8" w:rsidRDefault="009D3BA8" w:rsidP="009D3BA8">
      <w:pPr>
        <w:suppressAutoHyphens/>
        <w:autoSpaceDE w:val="0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zh-CN"/>
        </w:rPr>
      </w:pPr>
    </w:p>
    <w:p w14:paraId="69EBC38C" w14:textId="2120C99B" w:rsidR="005720AA" w:rsidRDefault="009D3BA8" w:rsidP="00E622BB">
      <w:pPr>
        <w:suppressAutoHyphens/>
        <w:autoSpaceDE w:val="0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  <w:r w:rsidRPr="009D3BA8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zh-CN"/>
        </w:rPr>
        <w:t>Oświadczenie końcowe Podwykonawcy w związku z realizacją zamówienia pn. „</w:t>
      </w:r>
      <w:r w:rsidR="00E622BB" w:rsidRPr="00E622BB">
        <w:rPr>
          <w:rFonts w:ascii="Tahoma" w:eastAsia="Times New Roman" w:hAnsi="Tahoma" w:cs="Tahoma"/>
          <w:b/>
          <w:bCs/>
          <w:color w:val="006C31"/>
          <w:sz w:val="20"/>
          <w:szCs w:val="20"/>
          <w:lang w:eastAsia="zh-CN"/>
        </w:rPr>
        <w:t>Dostawa wraz z montażem monitoringu wizyjnego na terenie Gminy Lubenia</w:t>
      </w:r>
    </w:p>
    <w:p w14:paraId="33ABF04D" w14:textId="77777777" w:rsidR="005720AA" w:rsidRDefault="005720AA" w:rsidP="009D3BA8">
      <w:pPr>
        <w:suppressAutoHyphens/>
        <w:autoSpaceDE w:val="0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</w:p>
    <w:p w14:paraId="1A41C59D" w14:textId="14B9B6F1" w:rsidR="009D3BA8" w:rsidRPr="009D3BA8" w:rsidRDefault="009D3BA8" w:rsidP="009D3BA8">
      <w:pPr>
        <w:suppressAutoHyphens/>
        <w:autoSpaceDE w:val="0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Ja niżej podpisany należycie umocowany do reprezentacji ……………………………...</w:t>
      </w:r>
    </w:p>
    <w:p w14:paraId="6846C597" w14:textId="5E923196" w:rsidR="009D3BA8" w:rsidRPr="00E622BB" w:rsidRDefault="009D3BA8" w:rsidP="00E622BB">
      <w:pPr>
        <w:spacing w:after="120"/>
        <w:jc w:val="both"/>
        <w:rPr>
          <w:rFonts w:ascii="Verdana" w:eastAsia="Calibri" w:hAnsi="Verdana" w:cs="Tahoma"/>
          <w:b/>
          <w:bCs/>
          <w:color w:val="538135"/>
          <w:sz w:val="20"/>
        </w:rPr>
      </w:pP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- będącej/będącego </w:t>
      </w:r>
      <w:r w:rsidRPr="009D3BA8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zh-CN"/>
        </w:rPr>
        <w:t xml:space="preserve">dostawcą/podwykonawcą 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……… oświadczam, że na podstawie zaakceptowanej przez Zamawiającego umowy nr …… z dnia …… </w:t>
      </w:r>
      <w:proofErr w:type="gramStart"/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r.,</w:t>
      </w:r>
      <w:r w:rsidRPr="009D3BA8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zh-CN"/>
        </w:rPr>
        <w:t>(</w:t>
      </w:r>
      <w:proofErr w:type="gramEnd"/>
      <w:r w:rsidRPr="009D3BA8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zh-CN"/>
        </w:rPr>
        <w:t xml:space="preserve">podmiot podpisujący oświadczenie) 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 xml:space="preserve">wykonał na rzecz ……………………. </w:t>
      </w:r>
      <w:r w:rsidRPr="009D3BA8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zh-CN"/>
        </w:rPr>
        <w:t xml:space="preserve">dostawy/roboty budowlane 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związane z realizacją inwestycji pn. „</w:t>
      </w:r>
      <w:r w:rsidR="00E622BB" w:rsidRPr="00EF1A15">
        <w:rPr>
          <w:rFonts w:ascii="Verdana" w:hAnsi="Verdana" w:cs="Tahoma"/>
          <w:b/>
          <w:bCs/>
          <w:color w:val="538135"/>
          <w:sz w:val="20"/>
        </w:rPr>
        <w:t>Dostawa wraz z montażem monitoringu wizyjnego na terenie Gminy Lubenia</w:t>
      </w:r>
      <w:r w:rsidR="00E622BB" w:rsidRPr="00EF1A15">
        <w:rPr>
          <w:rFonts w:ascii="Verdana" w:eastAsia="Calibri" w:hAnsi="Verdana" w:cs="Tahoma"/>
          <w:b/>
          <w:bCs/>
          <w:color w:val="538135"/>
          <w:sz w:val="20"/>
        </w:rPr>
        <w:t xml:space="preserve"> </w:t>
      </w:r>
      <w:r w:rsidRPr="009D3BA8">
        <w:rPr>
          <w:rFonts w:ascii="Tahoma" w:eastAsia="Times New Roman" w:hAnsi="Tahoma" w:cs="Tahoma"/>
          <w:color w:val="000000"/>
          <w:sz w:val="20"/>
          <w:szCs w:val="20"/>
          <w:lang w:eastAsia="zh-CN"/>
        </w:rPr>
        <w:t>(„Zamówienie”).</w:t>
      </w:r>
    </w:p>
    <w:p w14:paraId="7E171C7A" w14:textId="77777777" w:rsidR="009D3BA8" w:rsidRPr="009D3BA8" w:rsidRDefault="009D3BA8" w:rsidP="009D3BA8">
      <w:pPr>
        <w:suppressAutoHyphens/>
        <w:autoSpaceDE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zh-CN"/>
        </w:rPr>
      </w:pPr>
    </w:p>
    <w:p w14:paraId="57AC605E" w14:textId="77777777" w:rsidR="009D3BA8" w:rsidRPr="009D3BA8" w:rsidRDefault="009D3BA8" w:rsidP="009D3BA8">
      <w:pPr>
        <w:spacing w:after="160" w:line="259" w:lineRule="auto"/>
        <w:ind w:firstLine="708"/>
        <w:jc w:val="both"/>
        <w:rPr>
          <w:rFonts w:ascii="Tahoma" w:eastAsia="Calibri" w:hAnsi="Tahoma" w:cs="Tahoma"/>
          <w:sz w:val="20"/>
          <w:szCs w:val="20"/>
        </w:rPr>
      </w:pPr>
      <w:r w:rsidRPr="009D3BA8">
        <w:rPr>
          <w:rFonts w:ascii="Tahoma" w:eastAsia="Calibri" w:hAnsi="Tahoma" w:cs="Tahoma"/>
          <w:sz w:val="20"/>
          <w:szCs w:val="20"/>
        </w:rPr>
        <w:t xml:space="preserve">W związku z zakończeniem realizacji umowy nr </w:t>
      </w:r>
      <w:proofErr w:type="gramStart"/>
      <w:r w:rsidRPr="009D3BA8">
        <w:rPr>
          <w:rFonts w:ascii="Tahoma" w:eastAsia="Calibri" w:hAnsi="Tahoma" w:cs="Tahoma"/>
          <w:sz w:val="20"/>
          <w:szCs w:val="20"/>
        </w:rPr>
        <w:t>…….</w:t>
      </w:r>
      <w:proofErr w:type="gramEnd"/>
      <w:r w:rsidRPr="009D3BA8">
        <w:rPr>
          <w:rFonts w:ascii="Tahoma" w:eastAsia="Calibri" w:hAnsi="Tahoma" w:cs="Tahoma"/>
          <w:sz w:val="20"/>
          <w:szCs w:val="20"/>
        </w:rPr>
        <w:t>. z dnia ……</w:t>
      </w:r>
      <w:proofErr w:type="gramStart"/>
      <w:r w:rsidRPr="009D3BA8">
        <w:rPr>
          <w:rFonts w:ascii="Tahoma" w:eastAsia="Calibri" w:hAnsi="Tahoma" w:cs="Tahoma"/>
          <w:sz w:val="20"/>
          <w:szCs w:val="20"/>
        </w:rPr>
        <w:t>…….</w:t>
      </w:r>
      <w:proofErr w:type="gramEnd"/>
      <w:r w:rsidRPr="009D3BA8">
        <w:rPr>
          <w:rFonts w:ascii="Tahoma" w:eastAsia="Calibri" w:hAnsi="Tahoma" w:cs="Tahoma"/>
          <w:sz w:val="20"/>
          <w:szCs w:val="20"/>
        </w:rPr>
        <w:t xml:space="preserve">. oraz wystawieniem faktury końcowej, niniejszym oświadczam, że na dzień złożenia niniejszego oświadczenia wszystkie </w:t>
      </w:r>
      <w:r w:rsidRPr="009D3BA8">
        <w:rPr>
          <w:rFonts w:ascii="Tahoma" w:eastAsia="Calibri" w:hAnsi="Tahoma" w:cs="Tahoma"/>
          <w:i/>
          <w:iCs/>
          <w:sz w:val="20"/>
          <w:szCs w:val="20"/>
        </w:rPr>
        <w:t xml:space="preserve">dostawy/usługi </w:t>
      </w:r>
      <w:r w:rsidRPr="009D3BA8">
        <w:rPr>
          <w:rFonts w:ascii="Tahoma" w:eastAsia="Calibri" w:hAnsi="Tahoma" w:cs="Tahoma"/>
          <w:sz w:val="20"/>
          <w:szCs w:val="20"/>
        </w:rPr>
        <w:t xml:space="preserve">wykonane zgodnie z ww. umową zostały w pełni zafakturowane oraz wszelkie roszczenia z tytułu wykonywania ww. umowy, za cały okres od początku jej obowiązywania, do dnia dzisiejszego zostały w pełni zaspokojone przez ……………………., a w szczególności, iż nastąpiły wszelkie, ustalone umową płatności wynagrodzenia za zrealizowane </w:t>
      </w:r>
      <w:r w:rsidRPr="009D3BA8">
        <w:rPr>
          <w:rFonts w:ascii="Tahoma" w:eastAsia="Calibri" w:hAnsi="Tahoma" w:cs="Tahoma"/>
          <w:i/>
          <w:iCs/>
          <w:sz w:val="20"/>
          <w:szCs w:val="20"/>
        </w:rPr>
        <w:t>dostawy/</w:t>
      </w:r>
      <w:proofErr w:type="spellStart"/>
      <w:r w:rsidRPr="009D3BA8">
        <w:rPr>
          <w:rFonts w:ascii="Tahoma" w:eastAsia="Calibri" w:hAnsi="Tahoma" w:cs="Tahoma"/>
          <w:i/>
          <w:iCs/>
          <w:sz w:val="20"/>
          <w:szCs w:val="20"/>
        </w:rPr>
        <w:t>uslugi</w:t>
      </w:r>
      <w:proofErr w:type="spellEnd"/>
      <w:r w:rsidRPr="009D3BA8">
        <w:rPr>
          <w:rFonts w:ascii="Tahoma" w:eastAsia="Calibri" w:hAnsi="Tahoma" w:cs="Tahoma"/>
          <w:i/>
          <w:iCs/>
          <w:sz w:val="20"/>
          <w:szCs w:val="20"/>
        </w:rPr>
        <w:t xml:space="preserve"> </w:t>
      </w:r>
      <w:r w:rsidRPr="009D3BA8">
        <w:rPr>
          <w:rFonts w:ascii="Tahoma" w:eastAsia="Calibri" w:hAnsi="Tahoma" w:cs="Tahoma"/>
          <w:sz w:val="20"/>
          <w:szCs w:val="20"/>
        </w:rPr>
        <w:t xml:space="preserve">oraz </w:t>
      </w:r>
      <w:r w:rsidRPr="009D3BA8">
        <w:rPr>
          <w:rFonts w:ascii="Tahoma" w:eastAsia="Calibri" w:hAnsi="Tahoma" w:cs="Tahoma"/>
          <w:i/>
          <w:iCs/>
          <w:sz w:val="20"/>
          <w:szCs w:val="20"/>
        </w:rPr>
        <w:t xml:space="preserve">(podmiot podpisujący oświadczenie) </w:t>
      </w:r>
      <w:r w:rsidRPr="009D3BA8">
        <w:rPr>
          <w:rFonts w:ascii="Tahoma" w:eastAsia="Calibri" w:hAnsi="Tahoma" w:cs="Tahoma"/>
          <w:sz w:val="20"/>
          <w:szCs w:val="20"/>
        </w:rPr>
        <w:t>nie wnosi w związku z tym jakichkolwiek roszczeń w stosunku do Inwestora.</w:t>
      </w:r>
    </w:p>
    <w:p w14:paraId="43D2C0AD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5360CE05" w14:textId="77777777" w:rsidR="009D3BA8" w:rsidRPr="00F23319" w:rsidRDefault="009D3BA8" w:rsidP="009D3BA8">
      <w:pPr>
        <w:pStyle w:val="Tekstpodstawowywcity"/>
        <w:spacing w:before="120"/>
        <w:ind w:left="357"/>
        <w:jc w:val="right"/>
        <w:rPr>
          <w:rFonts w:ascii="Verdana" w:hAnsi="Verdana" w:cs="Tahoma"/>
          <w:bCs/>
          <w:sz w:val="20"/>
          <w:szCs w:val="20"/>
        </w:rPr>
      </w:pPr>
    </w:p>
    <w:p w14:paraId="3BB38DB5" w14:textId="77777777" w:rsidR="009D3BA8" w:rsidRPr="009D3BA8" w:rsidRDefault="009D3BA8" w:rsidP="009D3BA8">
      <w:pPr>
        <w:pStyle w:val="Tekstpodstawowywcity"/>
        <w:spacing w:before="120"/>
        <w:ind w:left="3897" w:firstLine="351"/>
        <w:jc w:val="both"/>
        <w:rPr>
          <w:rFonts w:ascii="Verdana" w:hAnsi="Verdana" w:cs="Tahoma"/>
          <w:bCs/>
          <w:sz w:val="20"/>
          <w:szCs w:val="20"/>
        </w:rPr>
      </w:pPr>
      <w:r w:rsidRPr="009D3BA8">
        <w:rPr>
          <w:rFonts w:ascii="Verdana" w:hAnsi="Verdana" w:cs="Tahoma"/>
          <w:bCs/>
          <w:sz w:val="20"/>
          <w:szCs w:val="20"/>
        </w:rPr>
        <w:t>……………………………………….</w:t>
      </w:r>
    </w:p>
    <w:p w14:paraId="7250233B" w14:textId="712FB0A6" w:rsidR="009D3BA8" w:rsidRPr="00226364" w:rsidRDefault="009D3BA8" w:rsidP="009D3BA8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18"/>
          <w:szCs w:val="18"/>
        </w:rPr>
      </w:pPr>
      <w:r w:rsidRPr="00226364">
        <w:rPr>
          <w:rFonts w:ascii="Verdana" w:hAnsi="Verdana" w:cs="Tahoma"/>
          <w:bCs/>
          <w:sz w:val="18"/>
          <w:szCs w:val="18"/>
        </w:rPr>
        <w:tab/>
        <w:t xml:space="preserve">Data; </w:t>
      </w:r>
      <w:r w:rsidR="00226364" w:rsidRPr="00226364">
        <w:rPr>
          <w:rFonts w:ascii="Verdana" w:hAnsi="Verdana" w:cs="Tahoma"/>
          <w:bCs/>
          <w:sz w:val="18"/>
          <w:szCs w:val="18"/>
        </w:rPr>
        <w:t xml:space="preserve">podpis, </w:t>
      </w:r>
      <w:r w:rsidRPr="00226364">
        <w:rPr>
          <w:rFonts w:ascii="Verdana" w:hAnsi="Verdana" w:cs="Tahoma"/>
          <w:bCs/>
          <w:sz w:val="18"/>
          <w:szCs w:val="18"/>
        </w:rPr>
        <w:t>kwalifikowany podpis elektroniczny lub podpis zaufany lub podpis osobisty</w:t>
      </w:r>
    </w:p>
    <w:p w14:paraId="1C7E89C7" w14:textId="77777777" w:rsidR="009D3BA8" w:rsidRDefault="009D3BA8" w:rsidP="009D3BA8">
      <w:pPr>
        <w:pStyle w:val="Tekstpodstawowywcity"/>
        <w:spacing w:before="120"/>
        <w:ind w:left="357"/>
        <w:jc w:val="right"/>
        <w:rPr>
          <w:rFonts w:ascii="Verdana" w:hAnsi="Verdana" w:cs="Tahoma"/>
          <w:bCs/>
          <w:sz w:val="20"/>
          <w:szCs w:val="20"/>
        </w:rPr>
      </w:pPr>
    </w:p>
    <w:p w14:paraId="6DE738ED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723F753D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1397D3C6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2B6B2060" w14:textId="77777777" w:rsidR="009D3BA8" w:rsidRPr="00F23319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42107F6E" w14:textId="77777777" w:rsidR="009D3BA8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  <w:sectPr w:rsidR="009D3BA8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  <w:r w:rsidRPr="00F23319">
        <w:rPr>
          <w:rFonts w:ascii="Verdana" w:hAnsi="Verdana" w:cs="Tahoma"/>
          <w:bCs/>
          <w:sz w:val="20"/>
          <w:szCs w:val="20"/>
        </w:rPr>
        <w:t> </w:t>
      </w:r>
    </w:p>
    <w:p w14:paraId="3849C713" w14:textId="77777777" w:rsidR="00F23319" w:rsidRPr="00F23319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0166EB9D" w14:textId="4BFBCA46" w:rsidR="00F23319" w:rsidRPr="00F23319" w:rsidRDefault="00F23319" w:rsidP="009D3BA8">
      <w:pPr>
        <w:pStyle w:val="Tekstpodstawowywcity"/>
        <w:spacing w:before="120"/>
        <w:ind w:left="357"/>
        <w:jc w:val="right"/>
        <w:rPr>
          <w:rFonts w:ascii="Verdana" w:hAnsi="Verdana" w:cs="Tahoma"/>
          <w:bCs/>
          <w:sz w:val="20"/>
          <w:szCs w:val="20"/>
        </w:rPr>
      </w:pPr>
      <w:r w:rsidRPr="00F23319">
        <w:rPr>
          <w:rFonts w:ascii="Verdana" w:hAnsi="Verdana" w:cs="Tahoma"/>
          <w:bCs/>
          <w:sz w:val="20"/>
          <w:szCs w:val="20"/>
        </w:rPr>
        <w:t>Załącznik nr 3</w:t>
      </w:r>
      <w:r w:rsidR="009D3BA8">
        <w:rPr>
          <w:rFonts w:ascii="Verdana" w:hAnsi="Verdana" w:cs="Tahoma"/>
          <w:bCs/>
          <w:sz w:val="20"/>
          <w:szCs w:val="20"/>
        </w:rPr>
        <w:t xml:space="preserve"> do wzoru umowy</w:t>
      </w:r>
    </w:p>
    <w:p w14:paraId="2A1BF716" w14:textId="77777777" w:rsidR="009D3BA8" w:rsidRDefault="009D3BA8" w:rsidP="009D3BA8">
      <w:pPr>
        <w:pStyle w:val="Tekstpodstawowywcity"/>
        <w:spacing w:before="120"/>
        <w:ind w:left="357"/>
        <w:jc w:val="center"/>
        <w:rPr>
          <w:rFonts w:ascii="Verdana" w:hAnsi="Verdana" w:cs="Tahoma"/>
          <w:b/>
          <w:sz w:val="20"/>
          <w:szCs w:val="20"/>
        </w:rPr>
      </w:pPr>
    </w:p>
    <w:p w14:paraId="646992FE" w14:textId="158BAA96" w:rsidR="00F23319" w:rsidRPr="009D3BA8" w:rsidRDefault="00F23319" w:rsidP="009D3BA8">
      <w:pPr>
        <w:pStyle w:val="Tekstpodstawowywcity"/>
        <w:spacing w:before="120"/>
        <w:ind w:left="357"/>
        <w:jc w:val="center"/>
        <w:rPr>
          <w:rFonts w:ascii="Verdana" w:hAnsi="Verdana" w:cs="Tahoma"/>
          <w:b/>
          <w:sz w:val="20"/>
          <w:szCs w:val="20"/>
        </w:rPr>
      </w:pPr>
      <w:r w:rsidRPr="009D3BA8">
        <w:rPr>
          <w:rFonts w:ascii="Verdana" w:hAnsi="Verdana" w:cs="Tahoma"/>
          <w:b/>
          <w:sz w:val="20"/>
          <w:szCs w:val="20"/>
        </w:rPr>
        <w:t>Klauzula informacyjna dotycząca przetwarzania danych osobowych</w:t>
      </w:r>
    </w:p>
    <w:p w14:paraId="365704A2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3A9458CF" w14:textId="77777777" w:rsidR="009D3BA8" w:rsidRDefault="009D3BA8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4138F384" w14:textId="3FBC6C52" w:rsidR="00F23319" w:rsidRDefault="00F23319">
      <w:pPr>
        <w:pStyle w:val="Tekstpodstawowywcity"/>
        <w:numPr>
          <w:ilvl w:val="0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F23319">
        <w:rPr>
          <w:rFonts w:ascii="Verdana" w:hAnsi="Verdana" w:cs="Tahoma"/>
          <w:bCs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(tj. Dz. Urz. UE L 119 z 04.05.2016r., str. 1), zwanym dalej „RODO”, Zamawiający informuje, że:</w:t>
      </w:r>
    </w:p>
    <w:p w14:paraId="40E2DAB5" w14:textId="0D111501" w:rsidR="00F23319" w:rsidRPr="00F23319" w:rsidRDefault="00F23319" w:rsidP="00F23319">
      <w:pPr>
        <w:pStyle w:val="Tekstpodstawowywcity"/>
        <w:spacing w:before="120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59ED1DBB" w14:textId="32CB1780" w:rsidR="00F23319" w:rsidRPr="00F23319" w:rsidRDefault="00F23319">
      <w:pPr>
        <w:pStyle w:val="Tekstpodstawowywcity"/>
        <w:numPr>
          <w:ilvl w:val="0"/>
          <w:numId w:val="60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F23319">
        <w:rPr>
          <w:rFonts w:ascii="Verdana" w:hAnsi="Verdana" w:cs="Tahoma"/>
          <w:bCs/>
          <w:sz w:val="20"/>
          <w:szCs w:val="20"/>
        </w:rPr>
        <w:t>administratorem Pani/Pana danych osobowych jest Gmina Lubenia, 36-042 Lubenia 131;</w:t>
      </w:r>
    </w:p>
    <w:p w14:paraId="789A6FD0" w14:textId="31F24B8E" w:rsidR="00F23319" w:rsidRPr="00F23319" w:rsidRDefault="00F23319">
      <w:pPr>
        <w:pStyle w:val="Tekstpodstawowywcity"/>
        <w:numPr>
          <w:ilvl w:val="0"/>
          <w:numId w:val="60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F23319">
        <w:rPr>
          <w:rFonts w:ascii="Verdana" w:hAnsi="Verdana" w:cs="Tahoma"/>
          <w:bCs/>
          <w:sz w:val="20"/>
          <w:szCs w:val="20"/>
        </w:rPr>
        <w:t xml:space="preserve">inspektorem ochrony danych osobowych w Gminie </w:t>
      </w:r>
      <w:proofErr w:type="gramStart"/>
      <w:r w:rsidRPr="00F23319">
        <w:rPr>
          <w:rFonts w:ascii="Verdana" w:hAnsi="Verdana" w:cs="Tahoma"/>
          <w:bCs/>
          <w:sz w:val="20"/>
          <w:szCs w:val="20"/>
        </w:rPr>
        <w:t>Lubenia  jest</w:t>
      </w:r>
      <w:proofErr w:type="gramEnd"/>
      <w:r w:rsidRPr="00F23319">
        <w:rPr>
          <w:rFonts w:ascii="Verdana" w:hAnsi="Verdana" w:cs="Tahoma"/>
          <w:bCs/>
          <w:sz w:val="20"/>
          <w:szCs w:val="20"/>
        </w:rPr>
        <w:t xml:space="preserve"> Pani/</w:t>
      </w:r>
      <w:proofErr w:type="gramStart"/>
      <w:r w:rsidRPr="00F23319">
        <w:rPr>
          <w:rFonts w:ascii="Verdana" w:hAnsi="Verdana" w:cs="Tahoma"/>
          <w:bCs/>
          <w:sz w:val="20"/>
          <w:szCs w:val="20"/>
        </w:rPr>
        <w:t>Pani :</w:t>
      </w:r>
      <w:proofErr w:type="gramEnd"/>
    </w:p>
    <w:p w14:paraId="796ADC4A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 xml:space="preserve">Imię i Nazwisko: </w:t>
      </w:r>
    </w:p>
    <w:p w14:paraId="1391FAD9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 xml:space="preserve">M&amp;P </w:t>
      </w:r>
      <w:proofErr w:type="spellStart"/>
      <w:r w:rsidRPr="006D5659">
        <w:rPr>
          <w:rFonts w:ascii="Verdana" w:eastAsia="Calibri" w:hAnsi="Verdana" w:cs="Tahoma"/>
          <w:color w:val="000000"/>
          <w:sz w:val="20"/>
          <w:szCs w:val="20"/>
        </w:rPr>
        <w:t>Legal</w:t>
      </w:r>
      <w:proofErr w:type="spellEnd"/>
      <w:r w:rsidRPr="006D5659">
        <w:rPr>
          <w:rFonts w:ascii="Verdana" w:eastAsia="Calibri" w:hAnsi="Verdana" w:cs="Tahoma"/>
          <w:color w:val="000000"/>
          <w:sz w:val="20"/>
          <w:szCs w:val="20"/>
        </w:rPr>
        <w:t xml:space="preserve"> Services Daniel Panek</w:t>
      </w:r>
    </w:p>
    <w:p w14:paraId="625102F7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>ul. Słowackiego 2/5</w:t>
      </w:r>
    </w:p>
    <w:p w14:paraId="58EB970B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>35-060 Rzeszów</w:t>
      </w:r>
    </w:p>
    <w:p w14:paraId="610E6E9D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6D5659">
        <w:rPr>
          <w:rFonts w:ascii="Verdana" w:eastAsia="Calibri" w:hAnsi="Verdana" w:cs="Tahoma"/>
          <w:color w:val="000000"/>
          <w:sz w:val="20"/>
          <w:szCs w:val="20"/>
        </w:rPr>
        <w:t>telefon kontaktowy: 791 790 718</w:t>
      </w:r>
    </w:p>
    <w:p w14:paraId="01B67347" w14:textId="77777777" w:rsidR="008867EE" w:rsidRPr="006D5659" w:rsidRDefault="008867EE" w:rsidP="008867EE">
      <w:pPr>
        <w:spacing w:before="120" w:after="120"/>
        <w:jc w:val="both"/>
        <w:rPr>
          <w:rFonts w:ascii="Verdana" w:eastAsia="Calibri" w:hAnsi="Verdana" w:cs="Tahoma"/>
          <w:color w:val="000000"/>
          <w:sz w:val="20"/>
          <w:szCs w:val="20"/>
          <w:lang w:val="en-US"/>
        </w:rPr>
      </w:pPr>
      <w:proofErr w:type="spellStart"/>
      <w:r w:rsidRPr="006D5659">
        <w:rPr>
          <w:rFonts w:ascii="Verdana" w:eastAsia="Calibri" w:hAnsi="Verdana" w:cs="Tahoma"/>
          <w:color w:val="000000"/>
          <w:sz w:val="20"/>
          <w:szCs w:val="20"/>
          <w:lang w:val="en-US"/>
        </w:rPr>
        <w:t>adres</w:t>
      </w:r>
      <w:proofErr w:type="spellEnd"/>
      <w:r w:rsidRPr="006D5659">
        <w:rPr>
          <w:rFonts w:ascii="Verdana" w:eastAsia="Calibri" w:hAnsi="Verdana" w:cs="Tahoma"/>
          <w:color w:val="000000"/>
          <w:sz w:val="20"/>
          <w:szCs w:val="20"/>
          <w:lang w:val="en-US"/>
        </w:rPr>
        <w:t xml:space="preserve"> e-mail: </w:t>
      </w:r>
      <w:r w:rsidRPr="004751A3">
        <w:rPr>
          <w:rStyle w:val="Pogrubienie"/>
          <w:rFonts w:ascii="Verdana" w:hAnsi="Verdana" w:cs="Tahoma"/>
          <w:sz w:val="20"/>
          <w:szCs w:val="20"/>
          <w:lang w:val="de-DE"/>
        </w:rPr>
        <w:t>iod@lubenia.pl</w:t>
      </w:r>
    </w:p>
    <w:p w14:paraId="184F734E" w14:textId="77777777" w:rsidR="00F23319" w:rsidRPr="001A74AE" w:rsidRDefault="00F23319" w:rsidP="008867EE">
      <w:pPr>
        <w:pStyle w:val="Tekstpodstawowywcity"/>
        <w:spacing w:before="120"/>
        <w:ind w:left="0"/>
        <w:jc w:val="both"/>
        <w:rPr>
          <w:rFonts w:ascii="Verdana" w:hAnsi="Verdana" w:cs="Tahoma"/>
          <w:bCs/>
          <w:sz w:val="20"/>
          <w:szCs w:val="20"/>
          <w:lang w:val="de-DE"/>
        </w:rPr>
      </w:pPr>
    </w:p>
    <w:p w14:paraId="341B57E2" w14:textId="18E1A9B6" w:rsidR="008867EE" w:rsidRPr="00E622BB" w:rsidRDefault="008867EE" w:rsidP="00FD5D29">
      <w:pPr>
        <w:pStyle w:val="Tekstpodstawowywcity"/>
        <w:numPr>
          <w:ilvl w:val="0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E622BB">
        <w:rPr>
          <w:rFonts w:ascii="Verdana" w:eastAsia="Calibri" w:hAnsi="Verdana" w:cs="Tahoma"/>
          <w:color w:val="000000"/>
          <w:sz w:val="20"/>
          <w:szCs w:val="20"/>
        </w:rPr>
        <w:t xml:space="preserve">Pani/Pana dane osobowe przetwarzane będą na podstawie art. 6 ust. 1 lit. c RODO w celu związanym z postępowaniem o udzielenie zamówienia publicznego pt. </w:t>
      </w:r>
      <w:r w:rsidRPr="00E622BB">
        <w:rPr>
          <w:rFonts w:ascii="Verdana" w:eastAsia="Calibri" w:hAnsi="Verdana" w:cs="Tahoma"/>
          <w:color w:val="FF0000"/>
          <w:sz w:val="20"/>
          <w:szCs w:val="20"/>
        </w:rPr>
        <w:t>„</w:t>
      </w:r>
      <w:r w:rsidR="00E622BB" w:rsidRPr="00E622BB">
        <w:rPr>
          <w:rFonts w:ascii="Verdana" w:hAnsi="Verdana" w:cs="Tahoma"/>
          <w:color w:val="008000"/>
          <w:sz w:val="20"/>
          <w:szCs w:val="20"/>
        </w:rPr>
        <w:t xml:space="preserve">Dostawa wraz z montażem monitoringu wizyjnego na terenie Gminy Lubenia </w:t>
      </w:r>
      <w:r w:rsidRPr="00E622BB">
        <w:rPr>
          <w:rFonts w:ascii="Verdana" w:eastAsia="Calibri" w:hAnsi="Verdana" w:cs="Tahoma"/>
          <w:color w:val="FF0000"/>
          <w:sz w:val="20"/>
          <w:szCs w:val="20"/>
        </w:rPr>
        <w:t>Znak Sprawy: 271/</w:t>
      </w:r>
      <w:r w:rsidR="00E622BB">
        <w:rPr>
          <w:rFonts w:ascii="Verdana" w:eastAsia="Calibri" w:hAnsi="Verdana" w:cs="Tahoma"/>
          <w:color w:val="FF0000"/>
          <w:sz w:val="20"/>
          <w:szCs w:val="20"/>
        </w:rPr>
        <w:t>11</w:t>
      </w:r>
      <w:r w:rsidRPr="00E622BB">
        <w:rPr>
          <w:rFonts w:ascii="Verdana" w:eastAsia="Calibri" w:hAnsi="Verdana" w:cs="Tahoma"/>
          <w:color w:val="FF0000"/>
          <w:sz w:val="20"/>
          <w:szCs w:val="20"/>
        </w:rPr>
        <w:t>/2026</w:t>
      </w:r>
    </w:p>
    <w:p w14:paraId="180739FE" w14:textId="77777777" w:rsidR="008867EE" w:rsidRPr="008867EE" w:rsidRDefault="008867EE">
      <w:pPr>
        <w:pStyle w:val="Tekstpodstawowywcity"/>
        <w:numPr>
          <w:ilvl w:val="0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Odbiorcami Pani/Pana danych osobowych będą osoby lub podmioty, którym udostępniona zostanie dokumentacja postępowania w oparciu o art.18 </w:t>
      </w:r>
      <w:proofErr w:type="gramStart"/>
      <w:r w:rsidRPr="008867EE">
        <w:rPr>
          <w:rFonts w:ascii="Verdana" w:eastAsia="Calibri" w:hAnsi="Verdana" w:cs="Tahoma"/>
          <w:color w:val="000000"/>
          <w:sz w:val="20"/>
          <w:szCs w:val="20"/>
        </w:rPr>
        <w:t>i  74</w:t>
      </w:r>
      <w:proofErr w:type="gramEnd"/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 Ustawy PZP. </w:t>
      </w:r>
    </w:p>
    <w:p w14:paraId="68488449" w14:textId="77777777" w:rsidR="008867EE" w:rsidRPr="008867EE" w:rsidRDefault="008867EE">
      <w:pPr>
        <w:pStyle w:val="Tekstpodstawowywcity"/>
        <w:numPr>
          <w:ilvl w:val="0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>Pani/Pana dane osobowe będą przechowywane, zgodnie z art. 78 Ustawy PZP, przez okres 4 lat od dnia zakończenia postępowania o udzielenie zamówienia, a jeżeli czas trwania umowy przekracza 4 lata, okres przechowywania obejmuje cały czas trwania umowy.</w:t>
      </w:r>
    </w:p>
    <w:p w14:paraId="4107DB82" w14:textId="77777777" w:rsidR="008867EE" w:rsidRPr="008867EE" w:rsidRDefault="008867EE">
      <w:pPr>
        <w:pStyle w:val="Tekstpodstawowywcity"/>
        <w:numPr>
          <w:ilvl w:val="0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8867EE">
        <w:rPr>
          <w:rFonts w:ascii="Verdana" w:eastAsia="Calibri" w:hAnsi="Verdana" w:cs="Tahoma"/>
          <w:color w:val="000000"/>
          <w:sz w:val="20"/>
          <w:szCs w:val="20"/>
        </w:rPr>
        <w:t>Pzp</w:t>
      </w:r>
      <w:proofErr w:type="spellEnd"/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8867EE">
        <w:rPr>
          <w:rFonts w:ascii="Verdana" w:eastAsia="Calibri" w:hAnsi="Verdana" w:cs="Tahoma"/>
          <w:color w:val="000000"/>
          <w:sz w:val="20"/>
          <w:szCs w:val="20"/>
        </w:rPr>
        <w:t>Pzp</w:t>
      </w:r>
      <w:proofErr w:type="spellEnd"/>
      <w:r w:rsidRPr="008867EE">
        <w:rPr>
          <w:rFonts w:ascii="Verdana" w:eastAsia="Calibri" w:hAnsi="Verdana" w:cs="Tahoma"/>
          <w:color w:val="000000"/>
          <w:sz w:val="20"/>
          <w:szCs w:val="20"/>
        </w:rPr>
        <w:t xml:space="preserve">. </w:t>
      </w:r>
    </w:p>
    <w:p w14:paraId="657CCEC9" w14:textId="77777777" w:rsidR="008867EE" w:rsidRPr="008867EE" w:rsidRDefault="008867EE">
      <w:pPr>
        <w:pStyle w:val="Tekstpodstawowywcity"/>
        <w:numPr>
          <w:ilvl w:val="0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>W odniesieniu do Pani/Pana danych osobowych decyzje nie będą podejmowane w sposób zautomatyzowany, stosowanie do art. 22 RODO.</w:t>
      </w:r>
    </w:p>
    <w:p w14:paraId="0015D695" w14:textId="77777777" w:rsidR="008867EE" w:rsidRPr="008867EE" w:rsidRDefault="008867EE">
      <w:pPr>
        <w:pStyle w:val="Tekstpodstawowywcity"/>
        <w:numPr>
          <w:ilvl w:val="0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8867EE">
        <w:rPr>
          <w:rFonts w:ascii="Verdana" w:eastAsia="Calibri" w:hAnsi="Verdana" w:cs="Tahoma"/>
          <w:color w:val="000000"/>
          <w:sz w:val="20"/>
          <w:szCs w:val="20"/>
        </w:rPr>
        <w:t>Posiada Pani/Pan:</w:t>
      </w:r>
    </w:p>
    <w:p w14:paraId="60D5B245" w14:textId="77777777" w:rsidR="008867EE" w:rsidRPr="00455525" w:rsidRDefault="008867EE">
      <w:pPr>
        <w:pStyle w:val="Tekstpodstawowywcity"/>
        <w:numPr>
          <w:ilvl w:val="1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7652B9">
        <w:rPr>
          <w:rFonts w:ascii="Verdana" w:eastAsia="Calibri" w:hAnsi="Verdana" w:cs="Tahoma"/>
          <w:color w:val="000000"/>
          <w:sz w:val="20"/>
          <w:szCs w:val="20"/>
        </w:rPr>
        <w:t>na podstawie art. 15 RODO prawo dostępu do danych osobowych Pani/Pana dotyczących;</w:t>
      </w:r>
    </w:p>
    <w:p w14:paraId="0124FE5A" w14:textId="77777777" w:rsidR="008867EE" w:rsidRPr="00455525" w:rsidRDefault="008867EE">
      <w:pPr>
        <w:pStyle w:val="Tekstpodstawowywcity"/>
        <w:numPr>
          <w:ilvl w:val="1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455525">
        <w:rPr>
          <w:rFonts w:ascii="Verdana" w:eastAsia="Calibri" w:hAnsi="Verdana" w:cs="Tahoma"/>
          <w:color w:val="000000"/>
          <w:sz w:val="20"/>
          <w:szCs w:val="20"/>
        </w:rPr>
        <w:lastRenderedPageBreak/>
        <w:t>na podstawie art. 16 RODO prawo do sprostowania Pani/Pana danych osobowych*;</w:t>
      </w:r>
    </w:p>
    <w:p w14:paraId="033E786C" w14:textId="77777777" w:rsidR="008867EE" w:rsidRPr="00455525" w:rsidRDefault="008867EE">
      <w:pPr>
        <w:pStyle w:val="Tekstpodstawowywcity"/>
        <w:numPr>
          <w:ilvl w:val="1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455525">
        <w:rPr>
          <w:rFonts w:ascii="Verdana" w:eastAsia="Calibri" w:hAnsi="Verdana" w:cs="Tahoma"/>
          <w:color w:val="000000"/>
          <w:sz w:val="20"/>
          <w:szCs w:val="20"/>
        </w:rPr>
        <w:t>na podstawie art. 18 RODO prawo żądania od administratora ograniczenia przetwarzania danych osobowych z zastrzeżeniem przypadków, o których mowa w art. 18 ust. 2 RODO**;</w:t>
      </w:r>
    </w:p>
    <w:p w14:paraId="0E9E83C8" w14:textId="77777777" w:rsidR="008867EE" w:rsidRPr="00455525" w:rsidRDefault="008867EE">
      <w:pPr>
        <w:pStyle w:val="Tekstpodstawowywcity"/>
        <w:numPr>
          <w:ilvl w:val="0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455525">
        <w:rPr>
          <w:rFonts w:ascii="Verdana" w:eastAsia="Calibri" w:hAnsi="Verdana" w:cs="Tahoma"/>
          <w:color w:val="000000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723245A3" w14:textId="7957D910" w:rsidR="008867EE" w:rsidRPr="00455525" w:rsidRDefault="008867EE">
      <w:pPr>
        <w:pStyle w:val="Tekstpodstawowywcity"/>
        <w:numPr>
          <w:ilvl w:val="0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455525">
        <w:rPr>
          <w:rFonts w:ascii="Verdana" w:eastAsia="Calibri" w:hAnsi="Verdana" w:cs="Tahoma"/>
          <w:sz w:val="20"/>
          <w:szCs w:val="20"/>
        </w:rPr>
        <w:t xml:space="preserve">Żadnej osobie, której dane osobowe przekazano Zamawiającemu w ofercie lub w innych dokumentach składanych prze Wykonawcę w postępowaniu o udzielenie zamówienia </w:t>
      </w:r>
      <w:proofErr w:type="gramStart"/>
      <w:r w:rsidRPr="00455525">
        <w:rPr>
          <w:rFonts w:ascii="Verdana" w:eastAsia="Calibri" w:hAnsi="Verdana" w:cs="Tahoma"/>
          <w:sz w:val="20"/>
          <w:szCs w:val="20"/>
        </w:rPr>
        <w:t>publicznego  nie</w:t>
      </w:r>
      <w:proofErr w:type="gramEnd"/>
      <w:r w:rsidRPr="00455525">
        <w:rPr>
          <w:rFonts w:ascii="Verdana" w:eastAsia="Calibri" w:hAnsi="Verdana" w:cs="Tahoma"/>
          <w:sz w:val="20"/>
          <w:szCs w:val="20"/>
        </w:rPr>
        <w:t xml:space="preserve"> przysługuje:</w:t>
      </w:r>
    </w:p>
    <w:p w14:paraId="0DA675B1" w14:textId="77777777" w:rsidR="008867EE" w:rsidRPr="00455525" w:rsidRDefault="008867EE">
      <w:pPr>
        <w:pStyle w:val="Tekstpodstawowywcity"/>
        <w:numPr>
          <w:ilvl w:val="1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455525">
        <w:rPr>
          <w:rFonts w:ascii="Verdana" w:eastAsia="Calibri" w:hAnsi="Verdana" w:cs="Tahoma"/>
          <w:color w:val="000000"/>
          <w:sz w:val="20"/>
          <w:szCs w:val="20"/>
        </w:rPr>
        <w:t>w związku z art. 17 ust. 3 lit. b, d lub e RODO prawo do usunięcia danych osobowych;</w:t>
      </w:r>
    </w:p>
    <w:p w14:paraId="45FDBFB9" w14:textId="77777777" w:rsidR="008867EE" w:rsidRPr="00455525" w:rsidRDefault="008867EE">
      <w:pPr>
        <w:pStyle w:val="Tekstpodstawowywcity"/>
        <w:numPr>
          <w:ilvl w:val="1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455525">
        <w:rPr>
          <w:rFonts w:ascii="Verdana" w:eastAsia="Calibri" w:hAnsi="Verdana" w:cs="Tahoma"/>
          <w:color w:val="000000"/>
          <w:sz w:val="20"/>
          <w:szCs w:val="20"/>
        </w:rPr>
        <w:t>prawo do przenoszenia danych osobowych, o którym mowa w art. 20 RODO;</w:t>
      </w:r>
    </w:p>
    <w:p w14:paraId="32B0ED6E" w14:textId="77777777" w:rsidR="008867EE" w:rsidRPr="00455525" w:rsidRDefault="008867EE">
      <w:pPr>
        <w:pStyle w:val="Tekstpodstawowywcity"/>
        <w:numPr>
          <w:ilvl w:val="1"/>
          <w:numId w:val="61"/>
        </w:numPr>
        <w:spacing w:before="120"/>
        <w:jc w:val="both"/>
        <w:rPr>
          <w:rFonts w:ascii="Verdana" w:hAnsi="Verdana" w:cs="Tahoma"/>
          <w:bCs/>
          <w:sz w:val="20"/>
          <w:szCs w:val="20"/>
        </w:rPr>
      </w:pPr>
      <w:r w:rsidRPr="00455525">
        <w:rPr>
          <w:rFonts w:ascii="Verdana" w:eastAsia="Calibri" w:hAnsi="Verdana" w:cs="Tahoma"/>
          <w:color w:val="000000"/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p w14:paraId="31465196" w14:textId="77777777" w:rsidR="007652B9" w:rsidRPr="00455525" w:rsidRDefault="007652B9" w:rsidP="007652B9">
      <w:pPr>
        <w:pStyle w:val="Tekstpodstawowywcity"/>
        <w:spacing w:before="120"/>
        <w:ind w:left="1068"/>
        <w:jc w:val="both"/>
        <w:rPr>
          <w:rFonts w:ascii="Verdana" w:hAnsi="Verdana" w:cs="Tahoma"/>
          <w:bCs/>
          <w:sz w:val="20"/>
          <w:szCs w:val="20"/>
        </w:rPr>
      </w:pPr>
    </w:p>
    <w:p w14:paraId="48916AE7" w14:textId="77777777" w:rsidR="008867EE" w:rsidRPr="00455525" w:rsidRDefault="008867EE" w:rsidP="008867EE">
      <w:pPr>
        <w:tabs>
          <w:tab w:val="num" w:pos="284"/>
        </w:tabs>
        <w:spacing w:before="120" w:after="120"/>
        <w:ind w:left="284" w:hanging="284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455525">
        <w:rPr>
          <w:rFonts w:ascii="Verdana" w:eastAsia="Calibri" w:hAnsi="Verdana" w:cs="Tahoma"/>
          <w:color w:val="000000"/>
          <w:sz w:val="20"/>
          <w:szCs w:val="20"/>
        </w:rPr>
        <w:t xml:space="preserve">*Wyjaśnienia: skorzystanie z prawa do sprostowania nie może skutkować zmianą wyniku postępowania o udzielenie zamówienia publicznego ani zmianą postanowień umowy w zakresie niezgodnym z ustawą </w:t>
      </w:r>
      <w:proofErr w:type="spellStart"/>
      <w:r w:rsidRPr="00455525">
        <w:rPr>
          <w:rFonts w:ascii="Verdana" w:eastAsia="Calibri" w:hAnsi="Verdana" w:cs="Tahoma"/>
          <w:color w:val="000000"/>
          <w:sz w:val="20"/>
          <w:szCs w:val="20"/>
        </w:rPr>
        <w:t>Pzp</w:t>
      </w:r>
      <w:proofErr w:type="spellEnd"/>
      <w:r w:rsidRPr="00455525">
        <w:rPr>
          <w:rFonts w:ascii="Verdana" w:eastAsia="Calibri" w:hAnsi="Verdana" w:cs="Tahoma"/>
          <w:color w:val="000000"/>
          <w:sz w:val="20"/>
          <w:szCs w:val="20"/>
        </w:rPr>
        <w:t xml:space="preserve"> oraz nie może naruszać integralności protokołu oraz jego załączników.</w:t>
      </w:r>
    </w:p>
    <w:p w14:paraId="0DBF06DF" w14:textId="77777777" w:rsidR="008867EE" w:rsidRPr="00455525" w:rsidRDefault="008867EE" w:rsidP="008867EE">
      <w:pPr>
        <w:tabs>
          <w:tab w:val="num" w:pos="284"/>
        </w:tabs>
        <w:spacing w:before="120" w:after="120"/>
        <w:ind w:left="284" w:hanging="284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455525">
        <w:rPr>
          <w:rFonts w:ascii="Verdana" w:eastAsia="Calibri" w:hAnsi="Verdana" w:cs="Tahoma"/>
          <w:color w:val="000000"/>
          <w:sz w:val="20"/>
          <w:szCs w:val="20"/>
        </w:rPr>
        <w:t>** Wyjaśnienia: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4776283" w14:textId="1B466057" w:rsidR="008867EE" w:rsidRPr="00455525" w:rsidRDefault="008867EE" w:rsidP="008867EE">
      <w:pPr>
        <w:tabs>
          <w:tab w:val="num" w:pos="284"/>
        </w:tabs>
        <w:spacing w:before="120" w:after="120"/>
        <w:ind w:left="284" w:hanging="284"/>
        <w:jc w:val="both"/>
        <w:rPr>
          <w:rFonts w:ascii="Verdana" w:eastAsia="Calibri" w:hAnsi="Verdana" w:cs="Tahoma"/>
          <w:color w:val="000000"/>
          <w:sz w:val="20"/>
          <w:szCs w:val="20"/>
        </w:rPr>
      </w:pPr>
      <w:r w:rsidRPr="00455525">
        <w:rPr>
          <w:rFonts w:ascii="Verdana" w:eastAsia="Calibri" w:hAnsi="Verdana" w:cs="Tahoma"/>
          <w:color w:val="000000"/>
          <w:sz w:val="20"/>
          <w:szCs w:val="20"/>
        </w:rPr>
        <w:t>Wystąpienie z żądaniem nie ogranicza przetwarzania danych osobowych do czasu zakończenia postępowania o udzielenie zamówienia publicznego.</w:t>
      </w:r>
    </w:p>
    <w:p w14:paraId="230B4310" w14:textId="77777777" w:rsidR="008867EE" w:rsidRPr="00455525" w:rsidRDefault="008867EE" w:rsidP="008867EE">
      <w:pPr>
        <w:tabs>
          <w:tab w:val="num" w:pos="284"/>
        </w:tabs>
        <w:suppressAutoHyphens/>
        <w:spacing w:before="120" w:after="120"/>
        <w:ind w:left="284" w:hanging="284"/>
        <w:rPr>
          <w:rFonts w:ascii="Verdana" w:eastAsia="Times New Roman" w:hAnsi="Verdana" w:cs="Tahoma"/>
          <w:sz w:val="20"/>
          <w:szCs w:val="20"/>
          <w:lang w:eastAsia="ar-SA"/>
        </w:rPr>
      </w:pPr>
    </w:p>
    <w:p w14:paraId="629498B8" w14:textId="77777777" w:rsidR="00F23319" w:rsidRPr="00455525" w:rsidRDefault="00F23319" w:rsidP="00397175">
      <w:pPr>
        <w:pStyle w:val="Tekstpodstawowywcity"/>
        <w:spacing w:before="120" w:line="276" w:lineRule="auto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4FBCC1D8" w14:textId="77777777" w:rsidR="000C1DD0" w:rsidRPr="00455525" w:rsidRDefault="000C1DD0" w:rsidP="000C1DD0">
      <w:pPr>
        <w:pStyle w:val="Tekstpodstawowywcity"/>
        <w:spacing w:before="120"/>
        <w:ind w:left="357"/>
        <w:jc w:val="center"/>
        <w:rPr>
          <w:rFonts w:ascii="Verdana" w:hAnsi="Verdana" w:cs="Tahoma"/>
          <w:bCs/>
          <w:sz w:val="20"/>
          <w:szCs w:val="20"/>
        </w:rPr>
      </w:pPr>
      <w:r w:rsidRPr="00455525">
        <w:rPr>
          <w:rFonts w:ascii="Verdana" w:hAnsi="Verdana" w:cs="Tahoma"/>
          <w:bCs/>
          <w:sz w:val="20"/>
          <w:szCs w:val="20"/>
        </w:rPr>
        <w:t>……………………………………….</w:t>
      </w:r>
    </w:p>
    <w:p w14:paraId="7CBE93DD" w14:textId="15B65140" w:rsidR="00F23319" w:rsidRPr="00455525" w:rsidRDefault="000C1DD0" w:rsidP="000C1DD0">
      <w:pPr>
        <w:pStyle w:val="Tekstpodstawowywcity"/>
        <w:spacing w:before="120" w:line="276" w:lineRule="auto"/>
        <w:ind w:left="357"/>
        <w:jc w:val="both"/>
        <w:rPr>
          <w:rFonts w:ascii="Verdana" w:hAnsi="Verdana" w:cs="Tahoma"/>
          <w:bCs/>
          <w:sz w:val="20"/>
          <w:szCs w:val="20"/>
        </w:rPr>
      </w:pPr>
      <w:r w:rsidRPr="00455525">
        <w:rPr>
          <w:rFonts w:ascii="Verdana" w:hAnsi="Verdana" w:cs="Tahoma"/>
          <w:bCs/>
          <w:sz w:val="20"/>
          <w:szCs w:val="20"/>
        </w:rPr>
        <w:tab/>
        <w:t xml:space="preserve">Data; </w:t>
      </w:r>
      <w:r w:rsidR="00226364" w:rsidRPr="00455525">
        <w:rPr>
          <w:rFonts w:ascii="Verdana" w:hAnsi="Verdana" w:cs="Tahoma"/>
          <w:bCs/>
          <w:sz w:val="20"/>
          <w:szCs w:val="20"/>
        </w:rPr>
        <w:t xml:space="preserve">podpis, </w:t>
      </w:r>
      <w:r w:rsidRPr="00455525">
        <w:rPr>
          <w:rFonts w:ascii="Verdana" w:hAnsi="Verdana" w:cs="Tahoma"/>
          <w:bCs/>
          <w:sz w:val="20"/>
          <w:szCs w:val="20"/>
        </w:rPr>
        <w:t>kwalifikowany podpis elektroniczny lub podpis zaufany lub podpis osobisty</w:t>
      </w:r>
    </w:p>
    <w:p w14:paraId="21D67CAE" w14:textId="77777777" w:rsidR="00F23319" w:rsidRPr="00455525" w:rsidRDefault="00F23319" w:rsidP="00397175">
      <w:pPr>
        <w:pStyle w:val="Tekstpodstawowywcity"/>
        <w:spacing w:before="120" w:line="276" w:lineRule="auto"/>
        <w:ind w:left="357"/>
        <w:jc w:val="both"/>
        <w:rPr>
          <w:rFonts w:ascii="Verdana" w:hAnsi="Verdana" w:cs="Tahoma"/>
          <w:bCs/>
          <w:sz w:val="20"/>
          <w:szCs w:val="20"/>
        </w:rPr>
      </w:pPr>
    </w:p>
    <w:p w14:paraId="4145570C" w14:textId="77777777" w:rsidR="00F23319" w:rsidRPr="00455525" w:rsidRDefault="00F23319" w:rsidP="00397175">
      <w:pPr>
        <w:pStyle w:val="Tekstpodstawowywcity"/>
        <w:spacing w:before="120" w:line="276" w:lineRule="auto"/>
        <w:ind w:left="357"/>
        <w:jc w:val="both"/>
        <w:rPr>
          <w:rFonts w:ascii="Verdana" w:hAnsi="Verdana" w:cs="Tahoma"/>
          <w:bCs/>
          <w:sz w:val="20"/>
          <w:szCs w:val="20"/>
        </w:rPr>
        <w:sectPr w:rsidR="00F23319" w:rsidRPr="00455525" w:rsidSect="0036104B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16B53880" w14:textId="3F583569" w:rsidR="004751A3" w:rsidRPr="00455525" w:rsidRDefault="004751A3" w:rsidP="00134732">
      <w:pPr>
        <w:pStyle w:val="Tekstpodstawowywcity"/>
        <w:spacing w:before="120" w:line="276" w:lineRule="auto"/>
        <w:ind w:left="357"/>
        <w:jc w:val="right"/>
        <w:rPr>
          <w:rFonts w:ascii="Verdana" w:hAnsi="Verdana" w:cs="Tahoma"/>
          <w:bCs/>
          <w:sz w:val="20"/>
          <w:szCs w:val="20"/>
        </w:rPr>
      </w:pPr>
      <w:r w:rsidRPr="00455525">
        <w:rPr>
          <w:rFonts w:ascii="Verdana" w:hAnsi="Verdana" w:cs="Tahoma"/>
          <w:bCs/>
          <w:sz w:val="20"/>
          <w:szCs w:val="20"/>
        </w:rPr>
        <w:lastRenderedPageBreak/>
        <w:t>Załącznik nr 1</w:t>
      </w:r>
      <w:r w:rsidR="00480120" w:rsidRPr="00455525">
        <w:rPr>
          <w:rFonts w:ascii="Verdana" w:hAnsi="Verdana" w:cs="Tahoma"/>
          <w:bCs/>
          <w:sz w:val="20"/>
          <w:szCs w:val="20"/>
        </w:rPr>
        <w:t>0</w:t>
      </w:r>
      <w:r w:rsidRPr="00455525">
        <w:rPr>
          <w:rFonts w:ascii="Verdana" w:hAnsi="Verdana" w:cs="Tahoma"/>
          <w:bCs/>
          <w:sz w:val="20"/>
          <w:szCs w:val="20"/>
        </w:rPr>
        <w:t xml:space="preserve">- Wykaz </w:t>
      </w:r>
      <w:r w:rsidR="00E622BB" w:rsidRPr="00455525">
        <w:rPr>
          <w:rFonts w:ascii="Verdana" w:hAnsi="Verdana" w:cs="Tahoma"/>
          <w:bCs/>
          <w:sz w:val="20"/>
          <w:szCs w:val="20"/>
        </w:rPr>
        <w:t>dostaw</w:t>
      </w:r>
    </w:p>
    <w:p w14:paraId="480AA66A" w14:textId="365D8364" w:rsidR="00A20330" w:rsidRPr="00455525" w:rsidRDefault="00A20330" w:rsidP="00A20330">
      <w:pPr>
        <w:widowControl w:val="0"/>
        <w:jc w:val="center"/>
        <w:rPr>
          <w:rFonts w:ascii="Verdana" w:eastAsia="Arial Unicode MS" w:hAnsi="Verdana" w:cs="Tahoma"/>
          <w:b/>
          <w:color w:val="2E74B5"/>
          <w:kern w:val="1"/>
          <w:sz w:val="20"/>
          <w:szCs w:val="20"/>
        </w:rPr>
      </w:pPr>
      <w:r w:rsidRPr="00455525">
        <w:rPr>
          <w:rFonts w:ascii="Verdana" w:eastAsia="Arial Unicode MS" w:hAnsi="Verdana" w:cs="Tahoma"/>
          <w:b/>
          <w:color w:val="2E74B5"/>
          <w:kern w:val="1"/>
          <w:sz w:val="20"/>
          <w:szCs w:val="20"/>
        </w:rPr>
        <w:t>Wymagany do złożenia przez Wykonawcę, którego oferta zostanie oceniona najwyżej)</w:t>
      </w:r>
    </w:p>
    <w:p w14:paraId="7C47669E" w14:textId="77777777" w:rsidR="00A20330" w:rsidRPr="00455525" w:rsidRDefault="00A20330" w:rsidP="00A20330">
      <w:pPr>
        <w:jc w:val="both"/>
        <w:rPr>
          <w:rFonts w:ascii="Verdana" w:eastAsia="Calibri" w:hAnsi="Verdana" w:cs="Tahoma"/>
          <w:sz w:val="20"/>
          <w:szCs w:val="20"/>
        </w:rPr>
      </w:pPr>
      <w:r w:rsidRPr="00455525">
        <w:rPr>
          <w:rFonts w:ascii="Verdana" w:eastAsia="Calibri" w:hAnsi="Verdana" w:cs="Tahoma"/>
          <w:sz w:val="20"/>
          <w:szCs w:val="20"/>
        </w:rPr>
        <w:t>……………………………………</w:t>
      </w:r>
    </w:p>
    <w:p w14:paraId="5A38C45E" w14:textId="77777777" w:rsidR="00A20330" w:rsidRPr="00455525" w:rsidRDefault="00A20330" w:rsidP="00A20330">
      <w:pPr>
        <w:ind w:right="5652"/>
        <w:jc w:val="both"/>
        <w:rPr>
          <w:rFonts w:ascii="Verdana" w:eastAsia="Calibri" w:hAnsi="Verdana" w:cs="Tahoma"/>
          <w:sz w:val="20"/>
          <w:szCs w:val="20"/>
        </w:rPr>
      </w:pPr>
      <w:r w:rsidRPr="00455525">
        <w:rPr>
          <w:rFonts w:ascii="Verdana" w:eastAsia="Calibri" w:hAnsi="Verdana" w:cs="Tahoma"/>
          <w:sz w:val="20"/>
          <w:szCs w:val="20"/>
        </w:rPr>
        <w:t>pieczęć adresowa Wykonawcy</w:t>
      </w:r>
    </w:p>
    <w:p w14:paraId="10E694A6" w14:textId="77777777" w:rsidR="00E23896" w:rsidRPr="00455525" w:rsidRDefault="00E23896" w:rsidP="00E23896">
      <w:pPr>
        <w:jc w:val="center"/>
        <w:rPr>
          <w:rFonts w:ascii="Verdana" w:hAnsi="Verdana" w:cs="Calibri"/>
          <w:sz w:val="24"/>
          <w:szCs w:val="24"/>
        </w:rPr>
      </w:pPr>
      <w:r w:rsidRPr="00455525">
        <w:rPr>
          <w:rStyle w:val="Pogrubienie"/>
          <w:rFonts w:ascii="Verdana" w:hAnsi="Verdana" w:cs="Calibri"/>
          <w:sz w:val="24"/>
          <w:szCs w:val="24"/>
        </w:rPr>
        <w:t>WYKAZ DOSTAW</w:t>
      </w:r>
    </w:p>
    <w:p w14:paraId="78E16C9B" w14:textId="77777777" w:rsidR="00E23896" w:rsidRPr="00455525" w:rsidRDefault="00E23896" w:rsidP="00E23896">
      <w:pPr>
        <w:rPr>
          <w:rFonts w:ascii="Verdana" w:hAnsi="Verdana" w:cs="Calibri"/>
          <w:sz w:val="20"/>
          <w:szCs w:val="20"/>
        </w:rPr>
      </w:pPr>
      <w:r w:rsidRPr="00455525">
        <w:rPr>
          <w:rFonts w:ascii="Verdana" w:hAnsi="Verdana" w:cs="Calibri"/>
          <w:sz w:val="20"/>
          <w:szCs w:val="20"/>
        </w:rPr>
        <w:t xml:space="preserve"> dotyczy postępowania: </w:t>
      </w:r>
    </w:p>
    <w:p w14:paraId="7B10815F" w14:textId="3A1E70FC" w:rsidR="00E23896" w:rsidRPr="00455525" w:rsidRDefault="00E23896" w:rsidP="00E23896">
      <w:pPr>
        <w:jc w:val="center"/>
        <w:rPr>
          <w:rFonts w:ascii="Verdana" w:hAnsi="Verdana" w:cs="Calibri"/>
          <w:color w:val="00682F"/>
          <w:sz w:val="20"/>
          <w:szCs w:val="20"/>
        </w:rPr>
      </w:pPr>
      <w:proofErr w:type="gramStart"/>
      <w:r w:rsidRPr="00455525">
        <w:rPr>
          <w:rFonts w:ascii="Verdana" w:hAnsi="Verdana" w:cs="Calibri"/>
          <w:b/>
          <w:color w:val="00682F"/>
          <w:sz w:val="20"/>
          <w:szCs w:val="20"/>
        </w:rPr>
        <w:t>,,</w:t>
      </w:r>
      <w:bookmarkStart w:id="21" w:name="_Hlk66870568"/>
      <w:proofErr w:type="gramEnd"/>
      <w:r w:rsidRPr="00455525">
        <w:rPr>
          <w:rFonts w:ascii="Verdana" w:hAnsi="Verdana" w:cs="Calibri"/>
          <w:b/>
          <w:color w:val="00682F"/>
          <w:sz w:val="20"/>
          <w:szCs w:val="20"/>
        </w:rPr>
        <w:t xml:space="preserve"> </w:t>
      </w:r>
      <w:bookmarkEnd w:id="21"/>
      <w:r w:rsidR="00C72016" w:rsidRPr="00455525">
        <w:rPr>
          <w:rFonts w:ascii="Verdana" w:hAnsi="Verdana" w:cs="Calibri"/>
          <w:b/>
          <w:color w:val="00682F"/>
          <w:sz w:val="20"/>
          <w:szCs w:val="20"/>
        </w:rPr>
        <w:t>Dostawa wraz z montażem monitoringu wizyjnego na terenie Gminy Lubenia</w:t>
      </w:r>
      <w:r w:rsidRPr="00455525">
        <w:rPr>
          <w:rFonts w:ascii="Verdana" w:hAnsi="Verdana" w:cs="Calibri"/>
          <w:b/>
          <w:color w:val="00682F"/>
          <w:sz w:val="20"/>
          <w:szCs w:val="20"/>
        </w:rPr>
        <w:t>”</w:t>
      </w:r>
    </w:p>
    <w:p w14:paraId="43401E82" w14:textId="77777777" w:rsidR="00E23896" w:rsidRPr="00455525" w:rsidRDefault="00E23896" w:rsidP="00E23896">
      <w:pPr>
        <w:jc w:val="both"/>
        <w:rPr>
          <w:rFonts w:ascii="Verdana" w:hAnsi="Verdana" w:cs="Calibri"/>
          <w:sz w:val="20"/>
          <w:szCs w:val="20"/>
        </w:rPr>
      </w:pPr>
      <w:r w:rsidRPr="00455525">
        <w:rPr>
          <w:rFonts w:ascii="Verdana" w:hAnsi="Verdana" w:cs="Calibri"/>
          <w:sz w:val="20"/>
          <w:szCs w:val="20"/>
        </w:rPr>
        <w:t>Wykaz wykonanych dostaw wymagany jest w celu potwierdzenia warunku określonego w specyfikacji warunków zamówienia.</w:t>
      </w:r>
    </w:p>
    <w:tbl>
      <w:tblPr>
        <w:tblW w:w="5302" w:type="pct"/>
        <w:tblCellSpacing w:w="0" w:type="dxa"/>
        <w:tblInd w:w="-3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"/>
        <w:gridCol w:w="1948"/>
        <w:gridCol w:w="4406"/>
        <w:gridCol w:w="2789"/>
      </w:tblGrid>
      <w:tr w:rsidR="00E23896" w:rsidRPr="00455525" w14:paraId="0FA387E9" w14:textId="77777777" w:rsidTr="00455525">
        <w:trPr>
          <w:tblCellSpacing w:w="0" w:type="dxa"/>
        </w:trPr>
        <w:tc>
          <w:tcPr>
            <w:tcW w:w="2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4B316E" w14:textId="77777777" w:rsidR="00E23896" w:rsidRPr="00455525" w:rsidRDefault="00E2389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55525">
              <w:rPr>
                <w:rFonts w:ascii="Verdana" w:hAnsi="Verdana" w:cs="Calibri"/>
                <w:sz w:val="18"/>
                <w:szCs w:val="18"/>
              </w:rPr>
              <w:t> </w:t>
            </w:r>
            <w:r w:rsidRPr="00455525">
              <w:rPr>
                <w:rFonts w:ascii="Verdana" w:hAnsi="Verdana" w:cs="Calibr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B42B0B" w14:textId="4048858F" w:rsidR="00E23896" w:rsidRPr="00455525" w:rsidRDefault="00E2389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55525">
              <w:rPr>
                <w:rFonts w:ascii="Verdana" w:hAnsi="Verdana" w:cs="Calibri"/>
                <w:b/>
                <w:bCs/>
                <w:sz w:val="18"/>
                <w:szCs w:val="18"/>
              </w:rPr>
              <w:t>Podmiot, na rzecz którego dostawy zostały wykonywane</w:t>
            </w:r>
            <w:r w:rsidR="0089706C" w:rsidRPr="00455525">
              <w:rPr>
                <w:rFonts w:ascii="Verdana" w:hAnsi="Verdana" w:cs="Calibri"/>
                <w:b/>
                <w:bCs/>
                <w:sz w:val="18"/>
                <w:szCs w:val="18"/>
              </w:rPr>
              <w:t>/są wykonywane</w:t>
            </w:r>
            <w:r w:rsidRPr="00455525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E415EB" w14:textId="07D5B30F" w:rsidR="00E23896" w:rsidRPr="00455525" w:rsidRDefault="00E2389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55525">
              <w:rPr>
                <w:rFonts w:ascii="Verdana" w:hAnsi="Verdana" w:cs="Calibri"/>
                <w:b/>
                <w:bCs/>
                <w:sz w:val="18"/>
                <w:szCs w:val="18"/>
              </w:rPr>
              <w:t>Przedmiot wykonania</w:t>
            </w:r>
            <w:r w:rsidR="00455525" w:rsidRPr="00455525">
              <w:rPr>
                <w:rFonts w:ascii="Verdana" w:hAnsi="Verdana" w:cs="Calibri"/>
                <w:b/>
                <w:bCs/>
                <w:sz w:val="18"/>
                <w:szCs w:val="18"/>
              </w:rPr>
              <w:t>/</w:t>
            </w:r>
            <w:r w:rsidR="00455525" w:rsidRPr="00455525">
              <w:rPr>
                <w:rFonts w:ascii="Verdana" w:hAnsi="Verdana"/>
                <w:b/>
                <w:bCs/>
                <w:sz w:val="18"/>
                <w:szCs w:val="18"/>
              </w:rPr>
              <w:t>wykonywania</w:t>
            </w:r>
            <w:r w:rsidRPr="00455525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</w:t>
            </w:r>
            <w:r w:rsidR="00E622BB" w:rsidRPr="00455525">
              <w:rPr>
                <w:rFonts w:ascii="Verdana" w:hAnsi="Verdana" w:cs="Calibri"/>
                <w:b/>
                <w:bCs/>
                <w:sz w:val="18"/>
                <w:szCs w:val="18"/>
              </w:rPr>
              <w:t>/zakres rzeczowy i wartość kontraktu</w:t>
            </w:r>
            <w:r w:rsidR="00C72016" w:rsidRPr="00455525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/</w:t>
            </w:r>
          </w:p>
        </w:tc>
        <w:tc>
          <w:tcPr>
            <w:tcW w:w="1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9B8CE" w14:textId="353802E2" w:rsidR="00E23896" w:rsidRPr="00455525" w:rsidRDefault="00E2389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455525">
              <w:rPr>
                <w:rFonts w:ascii="Verdana" w:hAnsi="Verdana" w:cs="Calibri"/>
                <w:b/>
                <w:bCs/>
                <w:sz w:val="18"/>
                <w:szCs w:val="18"/>
              </w:rPr>
              <w:t>Data wykonania</w:t>
            </w:r>
            <w:r w:rsidR="0089706C" w:rsidRPr="00455525">
              <w:rPr>
                <w:rFonts w:ascii="Verdana" w:hAnsi="Verdana" w:cs="Calibri"/>
                <w:b/>
                <w:bCs/>
                <w:sz w:val="18"/>
                <w:szCs w:val="18"/>
              </w:rPr>
              <w:t>/wykonywania</w:t>
            </w:r>
          </w:p>
        </w:tc>
      </w:tr>
      <w:tr w:rsidR="00E23896" w:rsidRPr="00455525" w14:paraId="21E15D1D" w14:textId="77777777">
        <w:trPr>
          <w:trHeight w:val="75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A1BDA7" w14:textId="77777777" w:rsidR="00E23896" w:rsidRPr="00455525" w:rsidRDefault="00E2389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F5787F" w14:textId="77777777" w:rsidR="00E23896" w:rsidRPr="00455525" w:rsidRDefault="00E2389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C8F41" w14:textId="77777777" w:rsidR="00E23896" w:rsidRPr="00455525" w:rsidRDefault="00E23896">
            <w:pPr>
              <w:rPr>
                <w:rFonts w:ascii="Verdana" w:hAnsi="Verdana" w:cs="Calibri"/>
                <w:sz w:val="20"/>
                <w:szCs w:val="20"/>
              </w:rPr>
            </w:pPr>
            <w:r w:rsidRPr="00455525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B098C3" w14:textId="77777777" w:rsidR="00E23896" w:rsidRPr="00455525" w:rsidRDefault="00E23896">
            <w:pPr>
              <w:rPr>
                <w:rFonts w:ascii="Verdana" w:hAnsi="Verdana" w:cs="Calibri"/>
                <w:sz w:val="20"/>
                <w:szCs w:val="20"/>
              </w:rPr>
            </w:pPr>
            <w:r w:rsidRPr="00455525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  <w:tr w:rsidR="00E23896" w:rsidRPr="00455525" w14:paraId="304E2B14" w14:textId="77777777">
        <w:trPr>
          <w:trHeight w:val="75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BDE711" w14:textId="77777777" w:rsidR="00E23896" w:rsidRPr="00455525" w:rsidRDefault="00E2389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566698" w14:textId="77777777" w:rsidR="00E23896" w:rsidRPr="00455525" w:rsidRDefault="00E2389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AAB2E1" w14:textId="77777777" w:rsidR="00E23896" w:rsidRPr="00455525" w:rsidRDefault="00E2389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9D3D86" w14:textId="77777777" w:rsidR="00E23896" w:rsidRPr="00455525" w:rsidRDefault="00E2389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2E808958" w14:textId="77777777" w:rsidR="00E23896" w:rsidRPr="00455525" w:rsidRDefault="00E23896" w:rsidP="00E23896">
      <w:pPr>
        <w:jc w:val="both"/>
        <w:rPr>
          <w:rStyle w:val="Uwydatnienie"/>
          <w:rFonts w:ascii="Verdana" w:hAnsi="Verdana" w:cs="Calibri"/>
          <w:sz w:val="20"/>
          <w:szCs w:val="20"/>
        </w:rPr>
      </w:pPr>
    </w:p>
    <w:p w14:paraId="1305CDA5" w14:textId="2D1AB24D" w:rsidR="00AE4762" w:rsidRPr="00455525" w:rsidRDefault="00AE4762" w:rsidP="00E23896">
      <w:pPr>
        <w:jc w:val="both"/>
        <w:rPr>
          <w:rStyle w:val="Uwydatnienie"/>
          <w:rFonts w:ascii="Verdana" w:hAnsi="Verdana" w:cs="Calibri"/>
          <w:sz w:val="18"/>
          <w:szCs w:val="18"/>
        </w:rPr>
      </w:pPr>
      <w:r w:rsidRPr="00455525">
        <w:rPr>
          <w:rStyle w:val="Uwydatnienie"/>
          <w:rFonts w:ascii="Verdana" w:hAnsi="Verdana" w:cs="Calibri"/>
          <w:sz w:val="18"/>
          <w:szCs w:val="18"/>
        </w:rPr>
        <w:t xml:space="preserve">Do wykazu należy załączyć dowody  załączeniem dowodów </w:t>
      </w:r>
      <w:proofErr w:type="spellStart"/>
      <w:r w:rsidRPr="00455525">
        <w:rPr>
          <w:rStyle w:val="Uwydatnienie"/>
          <w:rFonts w:ascii="Verdana" w:hAnsi="Verdana" w:cs="Calibri"/>
          <w:sz w:val="18"/>
          <w:szCs w:val="18"/>
        </w:rPr>
        <w:t>określająe</w:t>
      </w:r>
      <w:proofErr w:type="spellEnd"/>
      <w:r w:rsidRPr="00455525">
        <w:rPr>
          <w:rStyle w:val="Uwydatnienie"/>
          <w:rFonts w:ascii="Verdana" w:hAnsi="Verdana" w:cs="Calibri"/>
          <w:sz w:val="18"/>
          <w:szCs w:val="18"/>
        </w:rPr>
        <w:t>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 .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2"/>
        <w:gridCol w:w="3024"/>
        <w:gridCol w:w="3135"/>
      </w:tblGrid>
      <w:tr w:rsidR="00E23896" w:rsidRPr="00455525" w14:paraId="46B19395" w14:textId="77777777">
        <w:trPr>
          <w:trHeight w:val="600"/>
          <w:tblCellSpacing w:w="0" w:type="dxa"/>
          <w:jc w:val="center"/>
        </w:trPr>
        <w:tc>
          <w:tcPr>
            <w:tcW w:w="1605" w:type="pct"/>
            <w:vAlign w:val="center"/>
          </w:tcPr>
          <w:p w14:paraId="7F7459FE" w14:textId="77777777" w:rsidR="00E23896" w:rsidRPr="00455525" w:rsidRDefault="00E23896">
            <w:pPr>
              <w:pStyle w:val="NormalnyWeb"/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  <w:lang w:eastAsia="en-US"/>
              </w:rPr>
            </w:pPr>
            <w:r w:rsidRPr="00455525">
              <w:rPr>
                <w:rFonts w:ascii="Verdana" w:hAnsi="Verdana" w:cs="Calibri"/>
                <w:sz w:val="20"/>
                <w:szCs w:val="20"/>
                <w:lang w:eastAsia="en-US"/>
              </w:rPr>
              <w:t>____________________</w:t>
            </w:r>
            <w:r w:rsidRPr="00455525">
              <w:rPr>
                <w:rFonts w:ascii="Verdana" w:hAnsi="Verdana" w:cs="Calibri"/>
                <w:sz w:val="20"/>
                <w:szCs w:val="20"/>
                <w:lang w:eastAsia="en-US"/>
              </w:rPr>
              <w:br/>
              <w:t>data i miejscowość</w:t>
            </w:r>
          </w:p>
          <w:p w14:paraId="2DAD5152" w14:textId="77777777" w:rsidR="00E23896" w:rsidRPr="00455525" w:rsidRDefault="00E23896">
            <w:pPr>
              <w:pStyle w:val="NormalnyWeb"/>
              <w:spacing w:line="276" w:lineRule="auto"/>
              <w:jc w:val="center"/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667" w:type="pct"/>
            <w:vAlign w:val="center"/>
          </w:tcPr>
          <w:p w14:paraId="72C2145E" w14:textId="77777777" w:rsidR="00E23896" w:rsidRPr="00455525" w:rsidRDefault="00E23896">
            <w:pPr>
              <w:pStyle w:val="NormalnyWeb"/>
              <w:spacing w:before="0" w:beforeAutospacing="0" w:after="0" w:line="276" w:lineRule="auto"/>
              <w:jc w:val="center"/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  <w:tc>
          <w:tcPr>
            <w:tcW w:w="1728" w:type="pct"/>
            <w:vAlign w:val="center"/>
          </w:tcPr>
          <w:p w14:paraId="1A944F44" w14:textId="77777777" w:rsidR="00E23896" w:rsidRPr="00455525" w:rsidRDefault="00E23896">
            <w:pPr>
              <w:pStyle w:val="NormalnyWeb"/>
              <w:spacing w:before="0" w:beforeAutospacing="0" w:after="0" w:line="276" w:lineRule="auto"/>
              <w:jc w:val="center"/>
              <w:rPr>
                <w:rFonts w:ascii="Verdana" w:hAnsi="Verdana" w:cs="Calibri"/>
                <w:sz w:val="20"/>
                <w:szCs w:val="20"/>
                <w:lang w:eastAsia="en-US"/>
              </w:rPr>
            </w:pPr>
          </w:p>
        </w:tc>
      </w:tr>
    </w:tbl>
    <w:p w14:paraId="77FF5B3C" w14:textId="77777777" w:rsidR="00E23896" w:rsidRPr="00455525" w:rsidRDefault="00E23896" w:rsidP="00E23896">
      <w:pPr>
        <w:rPr>
          <w:rFonts w:ascii="Verdana" w:hAnsi="Verdana" w:cs="Calibri"/>
          <w:sz w:val="20"/>
          <w:szCs w:val="20"/>
        </w:rPr>
      </w:pPr>
      <w:r w:rsidRPr="00455525">
        <w:rPr>
          <w:rFonts w:ascii="Verdana" w:hAnsi="Verdana"/>
          <w:sz w:val="20"/>
          <w:szCs w:val="20"/>
        </w:rPr>
        <w:t xml:space="preserve"> </w:t>
      </w:r>
      <w:r w:rsidRPr="00455525">
        <w:rPr>
          <w:rFonts w:ascii="Verdana" w:hAnsi="Verdana"/>
          <w:b/>
          <w:bCs/>
          <w:i/>
          <w:iCs/>
          <w:sz w:val="20"/>
          <w:szCs w:val="20"/>
        </w:rPr>
        <w:t>UWAGA!  Dokument należy wypełnić i podpisać kwalifikowanym podpisem elektronicznym lub podpisem zaufanym lub podpisem osobistym.</w:t>
      </w:r>
    </w:p>
    <w:p w14:paraId="28D032BE" w14:textId="77777777" w:rsidR="00C72016" w:rsidRDefault="00E23896" w:rsidP="00E23896">
      <w:pPr>
        <w:rPr>
          <w:rFonts w:ascii="Tahoma" w:hAnsi="Tahoma" w:cs="Tahoma"/>
          <w:b/>
          <w:bCs/>
          <w:sz w:val="20"/>
          <w:szCs w:val="20"/>
        </w:rPr>
        <w:sectPr w:rsidR="00C72016" w:rsidSect="00E42698">
          <w:headerReference w:type="default" r:id="rId18"/>
          <w:footerReference w:type="even" r:id="rId19"/>
          <w:footerReference w:type="default" r:id="rId20"/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14:paraId="1A5C15C5" w14:textId="4FA950FB" w:rsidR="00E23896" w:rsidRPr="003175C9" w:rsidRDefault="00C72016" w:rsidP="00C72016">
      <w:pPr>
        <w:jc w:val="right"/>
        <w:rPr>
          <w:rFonts w:ascii="Verdana" w:hAnsi="Verdana" w:cs="Tahoma"/>
          <w:sz w:val="18"/>
          <w:szCs w:val="18"/>
        </w:rPr>
      </w:pPr>
      <w:r w:rsidRPr="003175C9">
        <w:rPr>
          <w:rFonts w:ascii="Verdana" w:hAnsi="Verdana" w:cs="Tahoma"/>
          <w:sz w:val="18"/>
          <w:szCs w:val="18"/>
        </w:rPr>
        <w:lastRenderedPageBreak/>
        <w:t>Załącznik nr 11- Wykaz osób</w:t>
      </w:r>
    </w:p>
    <w:p w14:paraId="0E2DCEC9" w14:textId="77777777" w:rsidR="00C72016" w:rsidRPr="003175C9" w:rsidRDefault="00C72016" w:rsidP="00C72016">
      <w:pPr>
        <w:jc w:val="both"/>
        <w:rPr>
          <w:rFonts w:ascii="Verdana" w:eastAsia="Calibri" w:hAnsi="Verdana" w:cs="Tahoma"/>
          <w:sz w:val="18"/>
          <w:szCs w:val="18"/>
        </w:rPr>
      </w:pPr>
      <w:r w:rsidRPr="003175C9">
        <w:rPr>
          <w:rFonts w:ascii="Verdana" w:eastAsia="Calibri" w:hAnsi="Verdana" w:cs="Tahoma"/>
          <w:sz w:val="18"/>
          <w:szCs w:val="18"/>
        </w:rPr>
        <w:t>……………………………………</w:t>
      </w:r>
    </w:p>
    <w:p w14:paraId="0E62A25B" w14:textId="77777777" w:rsidR="00C72016" w:rsidRPr="003175C9" w:rsidRDefault="00C72016" w:rsidP="00C72016">
      <w:pPr>
        <w:ind w:right="5652"/>
        <w:jc w:val="both"/>
        <w:rPr>
          <w:rFonts w:ascii="Verdana" w:eastAsia="Calibri" w:hAnsi="Verdana" w:cs="Tahoma"/>
          <w:sz w:val="18"/>
          <w:szCs w:val="18"/>
        </w:rPr>
      </w:pPr>
      <w:r w:rsidRPr="003175C9">
        <w:rPr>
          <w:rFonts w:ascii="Verdana" w:eastAsia="Calibri" w:hAnsi="Verdana" w:cs="Tahoma"/>
          <w:sz w:val="18"/>
          <w:szCs w:val="18"/>
        </w:rPr>
        <w:t>pieczęć adresowa Wykonawcy</w:t>
      </w:r>
    </w:p>
    <w:p w14:paraId="327987C2" w14:textId="77777777" w:rsidR="00C72016" w:rsidRPr="003175C9" w:rsidRDefault="00C72016" w:rsidP="00C72016">
      <w:pPr>
        <w:widowControl w:val="0"/>
        <w:spacing w:after="0" w:line="240" w:lineRule="auto"/>
        <w:jc w:val="center"/>
        <w:rPr>
          <w:rFonts w:ascii="Verdana" w:eastAsia="Times New Roman" w:hAnsi="Verdana" w:cstheme="minorHAnsi"/>
          <w:sz w:val="18"/>
          <w:szCs w:val="18"/>
        </w:rPr>
      </w:pPr>
      <w:r w:rsidRPr="003175C9">
        <w:rPr>
          <w:rFonts w:ascii="Verdana" w:eastAsia="Arial Unicode MS" w:hAnsi="Verdana" w:cstheme="minorHAnsi"/>
          <w:b/>
          <w:i/>
          <w:color w:val="2E74B5"/>
          <w:kern w:val="1"/>
          <w:sz w:val="18"/>
          <w:szCs w:val="18"/>
        </w:rPr>
        <w:t>(wymagany do złożenia przez Wykonawcę, którego oferta zostanie oceniona najwyżej)</w:t>
      </w:r>
    </w:p>
    <w:p w14:paraId="0E3C9421" w14:textId="77777777" w:rsidR="00C72016" w:rsidRPr="003175C9" w:rsidRDefault="00C72016" w:rsidP="00C72016">
      <w:pPr>
        <w:spacing w:after="0" w:line="240" w:lineRule="auto"/>
        <w:jc w:val="center"/>
        <w:rPr>
          <w:rFonts w:ascii="Verdana" w:eastAsia="Times New Roman" w:hAnsi="Verdana" w:cstheme="minorHAnsi"/>
          <w:b/>
          <w:sz w:val="28"/>
          <w:szCs w:val="28"/>
        </w:rPr>
      </w:pPr>
      <w:r w:rsidRPr="003175C9">
        <w:rPr>
          <w:rFonts w:ascii="Verdana" w:eastAsia="Times New Roman" w:hAnsi="Verdana" w:cstheme="minorHAnsi"/>
          <w:b/>
          <w:sz w:val="28"/>
          <w:szCs w:val="28"/>
        </w:rPr>
        <w:t>Wykaz osób</w:t>
      </w: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"/>
        <w:gridCol w:w="2276"/>
        <w:gridCol w:w="1373"/>
        <w:gridCol w:w="1867"/>
        <w:gridCol w:w="1249"/>
        <w:gridCol w:w="1535"/>
        <w:gridCol w:w="1502"/>
        <w:gridCol w:w="1969"/>
        <w:gridCol w:w="1541"/>
      </w:tblGrid>
      <w:tr w:rsidR="00C72016" w:rsidRPr="003175C9" w14:paraId="4C2FA925" w14:textId="77777777" w:rsidTr="003175C9">
        <w:trPr>
          <w:trHeight w:val="2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38039" w14:textId="77777777" w:rsidR="00C72016" w:rsidRPr="003175C9" w:rsidRDefault="00C72016" w:rsidP="006018F1">
            <w:pPr>
              <w:spacing w:after="0" w:line="240" w:lineRule="auto"/>
              <w:ind w:left="360" w:hanging="360"/>
              <w:jc w:val="both"/>
              <w:rPr>
                <w:rFonts w:ascii="Verdana" w:hAnsi="Verdana"/>
                <w:sz w:val="14"/>
                <w:szCs w:val="14"/>
                <w:lang w:val="en-US" w:eastAsia="pl-PL"/>
              </w:rPr>
            </w:pPr>
            <w:proofErr w:type="spellStart"/>
            <w:r w:rsidRPr="003175C9">
              <w:rPr>
                <w:rFonts w:ascii="Verdana" w:hAnsi="Verdana"/>
                <w:sz w:val="14"/>
                <w:szCs w:val="14"/>
                <w:lang w:val="en-US" w:eastAsia="pl-PL"/>
              </w:rPr>
              <w:t>Lp</w:t>
            </w:r>
            <w:proofErr w:type="spellEnd"/>
            <w:r w:rsidRPr="003175C9">
              <w:rPr>
                <w:rFonts w:ascii="Verdana" w:hAnsi="Verdana"/>
                <w:sz w:val="14"/>
                <w:szCs w:val="14"/>
                <w:lang w:val="en-US" w:eastAsia="pl-PL"/>
              </w:rPr>
              <w:t>.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ECAE4EC" w14:textId="77777777" w:rsidR="00C72016" w:rsidRPr="003175C9" w:rsidRDefault="00C72016" w:rsidP="006018F1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b/>
                <w:sz w:val="14"/>
                <w:szCs w:val="14"/>
                <w:lang w:eastAsia="pl-PL"/>
              </w:rPr>
            </w:pPr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>Imię i nazwisko</w:t>
            </w:r>
          </w:p>
        </w:tc>
        <w:tc>
          <w:tcPr>
            <w:tcW w:w="3240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BCFFE3" w14:textId="2E69C168" w:rsidR="00C72016" w:rsidRPr="003175C9" w:rsidRDefault="00082424" w:rsidP="006018F1">
            <w:pPr>
              <w:tabs>
                <w:tab w:val="left" w:pos="-6913"/>
              </w:tabs>
              <w:spacing w:after="0"/>
              <w:jc w:val="center"/>
              <w:rPr>
                <w:rFonts w:ascii="Verdana" w:hAnsi="Verdana"/>
                <w:b/>
                <w:sz w:val="14"/>
                <w:szCs w:val="14"/>
                <w:lang w:eastAsia="pl-PL"/>
              </w:rPr>
            </w:pPr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 xml:space="preserve">Osoba posiadająca uprawnienia do kierowania i nadzorowania robotami budowlanymi bez ograniczeń w specjalności </w:t>
            </w:r>
            <w:proofErr w:type="gramStart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>instalacyjnej  w</w:t>
            </w:r>
            <w:proofErr w:type="gramEnd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 xml:space="preserve"> zakresie sieci, instalacji i urządzeń elektrycznych i elektroenergetycznych bez ograniczeń (zgodnie za art. 14 ust. 1 pkt </w:t>
            </w:r>
            <w:proofErr w:type="gramStart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>4  lit</w:t>
            </w:r>
            <w:proofErr w:type="gramEnd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 xml:space="preserve"> b ustawy z dnia 7 lipca 1994 r. Prawo Budowlane (14 ust. 1 pkt </w:t>
            </w:r>
            <w:proofErr w:type="gramStart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>4  lit</w:t>
            </w:r>
            <w:proofErr w:type="gramEnd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 xml:space="preserve"> b ustawy z dnia 7 lipca 1994 r. Prawo Budowlane (Dz. U. 2025 poz. 418 z </w:t>
            </w:r>
            <w:proofErr w:type="spellStart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>późń.z.m</w:t>
            </w:r>
            <w:proofErr w:type="spellEnd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>) –Kierownik robót</w:t>
            </w:r>
          </w:p>
        </w:tc>
        <w:tc>
          <w:tcPr>
            <w:tcW w:w="2784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B16C3F" w14:textId="30A39F7F" w:rsidR="00C72016" w:rsidRPr="003175C9" w:rsidRDefault="00082424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b/>
                <w:sz w:val="14"/>
                <w:szCs w:val="14"/>
                <w:lang w:eastAsia="pl-PL"/>
              </w:rPr>
            </w:pPr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 xml:space="preserve">Osoba </w:t>
            </w:r>
            <w:proofErr w:type="gramStart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>posiadająca  uprawnienia</w:t>
            </w:r>
            <w:proofErr w:type="gramEnd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 xml:space="preserve"> zgodnie Rozporządzeniem Ministra Klimatu i Środowiska z dnia 1 lipca 2022 r. w sprawie szczegółowych zasad stwierdzania posiadania kwalifikacji przez osoby zajmujące się eksploatacją urządzeń, instalacji i </w:t>
            </w:r>
            <w:proofErr w:type="gramStart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>sieci )</w:t>
            </w:r>
            <w:proofErr w:type="gramEnd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 xml:space="preserve">) potwierdzone świadectwem kwalifikacyjnym </w:t>
            </w:r>
            <w:proofErr w:type="gramStart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>do  eksploatacji</w:t>
            </w:r>
            <w:proofErr w:type="gramEnd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 xml:space="preserve"> – do których zalicza się stanowiska osób wykonujących prace dotyczące obsługi, konserwacji, remontu, naprawy, montażu lub demontażu i czynności kontrolno-pomiarowych;</w:t>
            </w:r>
          </w:p>
        </w:tc>
        <w:tc>
          <w:tcPr>
            <w:tcW w:w="3471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92A35A" w14:textId="4B72E5BF" w:rsidR="00C72016" w:rsidRPr="003175C9" w:rsidRDefault="00082424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b/>
                <w:sz w:val="14"/>
                <w:szCs w:val="14"/>
                <w:lang w:eastAsia="pl-PL"/>
              </w:rPr>
            </w:pPr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 xml:space="preserve">Osoba posiadająca </w:t>
            </w:r>
            <w:proofErr w:type="gramStart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>uprawnienia  zgodnie</w:t>
            </w:r>
            <w:proofErr w:type="gramEnd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 xml:space="preserve"> z Rozporządzeniem Ministra Klimatu i Środowiska z dnia 1 lipca 2022 r. w sprawie szczegółowych zasad stwierdzania posiadania kwalifikacji przez osoby zajmujące się eksploatacją urządzeń, instalacji i </w:t>
            </w:r>
            <w:proofErr w:type="gramStart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>sieci  do</w:t>
            </w:r>
            <w:proofErr w:type="gramEnd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 xml:space="preserve"> </w:t>
            </w:r>
            <w:proofErr w:type="gramStart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>dozoru  –</w:t>
            </w:r>
            <w:proofErr w:type="gramEnd"/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 xml:space="preserve"> do których zalicza się stanowiska osób kierujących czynnościami osób wykonujących prace eksploatacyjne</w:t>
            </w:r>
          </w:p>
        </w:tc>
        <w:tc>
          <w:tcPr>
            <w:tcW w:w="15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916DD8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b/>
                <w:sz w:val="14"/>
                <w:szCs w:val="14"/>
                <w:lang w:eastAsia="pl-PL"/>
              </w:rPr>
            </w:pPr>
            <w:r w:rsidRPr="003175C9">
              <w:rPr>
                <w:rFonts w:ascii="Verdana" w:hAnsi="Verdana"/>
                <w:b/>
                <w:sz w:val="14"/>
                <w:szCs w:val="14"/>
                <w:lang w:eastAsia="pl-PL"/>
              </w:rPr>
              <w:t>Podstawa dysponowania</w:t>
            </w:r>
          </w:p>
        </w:tc>
      </w:tr>
      <w:tr w:rsidR="00C72016" w:rsidRPr="003175C9" w14:paraId="6303529D" w14:textId="77777777" w:rsidTr="003175C9">
        <w:trPr>
          <w:trHeight w:val="24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DAB0" w14:textId="77777777" w:rsidR="00C72016" w:rsidRPr="003175C9" w:rsidRDefault="00C72016" w:rsidP="006018F1">
            <w:pPr>
              <w:spacing w:after="0" w:line="240" w:lineRule="auto"/>
              <w:ind w:left="360" w:hanging="360"/>
              <w:jc w:val="both"/>
              <w:rPr>
                <w:rFonts w:ascii="Verdana" w:hAnsi="Verdana"/>
                <w:sz w:val="18"/>
                <w:szCs w:val="18"/>
                <w:lang w:val="en-US" w:eastAsia="pl-PL"/>
              </w:rPr>
            </w:pPr>
          </w:p>
        </w:tc>
        <w:tc>
          <w:tcPr>
            <w:tcW w:w="2276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A8181" w14:textId="77777777" w:rsidR="00C72016" w:rsidRPr="003175C9" w:rsidRDefault="00C72016" w:rsidP="006018F1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F71D75" w14:textId="77777777" w:rsidR="00C72016" w:rsidRPr="003175C9" w:rsidRDefault="00C72016" w:rsidP="006018F1">
            <w:pPr>
              <w:tabs>
                <w:tab w:val="left" w:pos="-6913"/>
              </w:tabs>
              <w:spacing w:after="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3175C9">
              <w:rPr>
                <w:rFonts w:ascii="Verdana" w:hAnsi="Verdana"/>
                <w:b/>
                <w:sz w:val="18"/>
                <w:szCs w:val="18"/>
                <w:lang w:eastAsia="pl-PL"/>
              </w:rPr>
              <w:t>TAK/NIE</w:t>
            </w:r>
          </w:p>
        </w:tc>
        <w:tc>
          <w:tcPr>
            <w:tcW w:w="18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320B69" w14:textId="036CF64E" w:rsidR="00C72016" w:rsidRPr="003175C9" w:rsidRDefault="00C72016" w:rsidP="006018F1">
            <w:pPr>
              <w:tabs>
                <w:tab w:val="left" w:pos="-6913"/>
              </w:tabs>
              <w:spacing w:after="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3175C9">
              <w:rPr>
                <w:rFonts w:ascii="Verdana" w:hAnsi="Verdana"/>
                <w:b/>
                <w:sz w:val="18"/>
                <w:szCs w:val="18"/>
                <w:lang w:eastAsia="pl-PL"/>
              </w:rPr>
              <w:t>Nr uprawnień</w:t>
            </w:r>
            <w:r w:rsidR="00082424" w:rsidRPr="003175C9">
              <w:rPr>
                <w:rFonts w:ascii="Verdana" w:hAnsi="Verdana"/>
                <w:b/>
                <w:sz w:val="18"/>
                <w:szCs w:val="18"/>
                <w:lang w:eastAsia="pl-PL"/>
              </w:rPr>
              <w:t>/data wydania</w:t>
            </w:r>
          </w:p>
        </w:tc>
        <w:tc>
          <w:tcPr>
            <w:tcW w:w="124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ECA95D" w14:textId="77777777" w:rsidR="00C72016" w:rsidRPr="003175C9" w:rsidRDefault="00C72016" w:rsidP="006018F1">
            <w:pPr>
              <w:tabs>
                <w:tab w:val="left" w:pos="-6913"/>
              </w:tabs>
              <w:spacing w:after="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3175C9">
              <w:rPr>
                <w:rFonts w:ascii="Verdana" w:hAnsi="Verdana"/>
                <w:b/>
                <w:sz w:val="18"/>
                <w:szCs w:val="18"/>
                <w:lang w:eastAsia="pl-PL"/>
              </w:rPr>
              <w:t>TAK/NIE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A360A" w14:textId="0E51D57A" w:rsidR="00C72016" w:rsidRPr="003175C9" w:rsidRDefault="00C72016" w:rsidP="006018F1">
            <w:pPr>
              <w:tabs>
                <w:tab w:val="left" w:pos="-6913"/>
              </w:tabs>
              <w:spacing w:after="0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3175C9">
              <w:rPr>
                <w:rFonts w:ascii="Verdana" w:hAnsi="Verdana"/>
                <w:b/>
                <w:sz w:val="18"/>
                <w:szCs w:val="18"/>
                <w:lang w:eastAsia="pl-PL"/>
              </w:rPr>
              <w:t>Nr uprawnień</w:t>
            </w:r>
            <w:r w:rsidR="00082424" w:rsidRPr="003175C9">
              <w:rPr>
                <w:rFonts w:ascii="Verdana" w:hAnsi="Verdana"/>
                <w:b/>
                <w:sz w:val="18"/>
                <w:szCs w:val="18"/>
                <w:lang w:eastAsia="pl-PL"/>
              </w:rPr>
              <w:t>/ data wydania</w:t>
            </w:r>
          </w:p>
        </w:tc>
        <w:tc>
          <w:tcPr>
            <w:tcW w:w="150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814FE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3175C9">
              <w:rPr>
                <w:rFonts w:ascii="Verdana" w:hAnsi="Verdana"/>
                <w:b/>
                <w:sz w:val="18"/>
                <w:szCs w:val="18"/>
                <w:lang w:eastAsia="pl-PL"/>
              </w:rPr>
              <w:t>TAK/NIE</w:t>
            </w:r>
          </w:p>
        </w:tc>
        <w:tc>
          <w:tcPr>
            <w:tcW w:w="196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6FA3BC1" w14:textId="1C9A696A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  <w:r w:rsidRPr="003175C9">
              <w:rPr>
                <w:rFonts w:ascii="Verdana" w:hAnsi="Verdana"/>
                <w:b/>
                <w:sz w:val="18"/>
                <w:szCs w:val="18"/>
                <w:lang w:eastAsia="pl-PL"/>
              </w:rPr>
              <w:t>Nr uprawnień</w:t>
            </w:r>
            <w:r w:rsidR="00082424" w:rsidRPr="003175C9">
              <w:rPr>
                <w:rFonts w:ascii="Verdana" w:hAnsi="Verdana"/>
                <w:b/>
                <w:sz w:val="18"/>
                <w:szCs w:val="18"/>
                <w:lang w:eastAsia="pl-PL"/>
              </w:rPr>
              <w:t>/data wydania</w:t>
            </w:r>
          </w:p>
        </w:tc>
        <w:tc>
          <w:tcPr>
            <w:tcW w:w="1541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8D308BF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b/>
                <w:sz w:val="18"/>
                <w:szCs w:val="18"/>
                <w:lang w:eastAsia="pl-PL"/>
              </w:rPr>
            </w:pPr>
          </w:p>
        </w:tc>
      </w:tr>
      <w:tr w:rsidR="00C72016" w:rsidRPr="003175C9" w14:paraId="094444CD" w14:textId="77777777" w:rsidTr="003175C9">
        <w:trPr>
          <w:trHeight w:val="498"/>
        </w:trPr>
        <w:tc>
          <w:tcPr>
            <w:tcW w:w="0" w:type="auto"/>
            <w:vAlign w:val="center"/>
          </w:tcPr>
          <w:p w14:paraId="118538F7" w14:textId="77777777" w:rsidR="00C72016" w:rsidRPr="003175C9" w:rsidRDefault="00C72016" w:rsidP="006018F1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  <w:lang w:val="en-US" w:eastAsia="pl-PL"/>
              </w:rPr>
            </w:pPr>
            <w:r w:rsidRPr="003175C9">
              <w:rPr>
                <w:rFonts w:ascii="Verdana" w:hAnsi="Verdana"/>
                <w:sz w:val="18"/>
                <w:szCs w:val="18"/>
                <w:lang w:val="en-US" w:eastAsia="pl-PL"/>
              </w:rPr>
              <w:t>1.</w:t>
            </w:r>
          </w:p>
        </w:tc>
        <w:tc>
          <w:tcPr>
            <w:tcW w:w="2276" w:type="dxa"/>
            <w:tcBorders>
              <w:right w:val="single" w:sz="12" w:space="0" w:color="auto"/>
            </w:tcBorders>
            <w:vAlign w:val="center"/>
          </w:tcPr>
          <w:p w14:paraId="3EE70CBC" w14:textId="77777777" w:rsidR="00C72016" w:rsidRPr="003175C9" w:rsidRDefault="00C72016" w:rsidP="006018F1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E05A32" w14:textId="77777777" w:rsidR="00C72016" w:rsidRPr="003175C9" w:rsidRDefault="00C72016" w:rsidP="006018F1">
            <w:pPr>
              <w:tabs>
                <w:tab w:val="left" w:pos="-6913"/>
              </w:tabs>
              <w:spacing w:after="0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18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F0F818" w14:textId="77777777" w:rsidR="00C72016" w:rsidRPr="003175C9" w:rsidRDefault="00C72016" w:rsidP="006018F1">
            <w:pPr>
              <w:tabs>
                <w:tab w:val="left" w:pos="-6913"/>
              </w:tabs>
              <w:spacing w:after="0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6A98F2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7A48DE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4A3508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6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FE13937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E5CCD7F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72016" w:rsidRPr="003175C9" w14:paraId="731BDF6D" w14:textId="77777777" w:rsidTr="003175C9">
        <w:trPr>
          <w:trHeight w:val="270"/>
        </w:trPr>
        <w:tc>
          <w:tcPr>
            <w:tcW w:w="0" w:type="auto"/>
            <w:vAlign w:val="center"/>
          </w:tcPr>
          <w:p w14:paraId="1B1020C6" w14:textId="77777777" w:rsidR="00C72016" w:rsidRPr="003175C9" w:rsidRDefault="00C72016" w:rsidP="006018F1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  <w:lang w:val="en-US" w:eastAsia="pl-PL"/>
              </w:rPr>
            </w:pPr>
            <w:r w:rsidRPr="003175C9">
              <w:rPr>
                <w:rFonts w:ascii="Verdana" w:hAnsi="Verdana"/>
                <w:sz w:val="18"/>
                <w:szCs w:val="18"/>
                <w:lang w:val="en-US" w:eastAsia="pl-PL"/>
              </w:rPr>
              <w:t>2.</w:t>
            </w:r>
          </w:p>
        </w:tc>
        <w:tc>
          <w:tcPr>
            <w:tcW w:w="2276" w:type="dxa"/>
            <w:tcBorders>
              <w:right w:val="single" w:sz="12" w:space="0" w:color="auto"/>
            </w:tcBorders>
            <w:vAlign w:val="center"/>
          </w:tcPr>
          <w:p w14:paraId="54C61D87" w14:textId="77777777" w:rsidR="00C72016" w:rsidRPr="003175C9" w:rsidRDefault="00C72016" w:rsidP="006018F1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679677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042593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226A25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4EDCF1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7ED8AC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6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4B377F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29CC41A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72016" w:rsidRPr="003175C9" w14:paraId="10950543" w14:textId="77777777" w:rsidTr="003175C9">
        <w:trPr>
          <w:trHeight w:val="387"/>
        </w:trPr>
        <w:tc>
          <w:tcPr>
            <w:tcW w:w="0" w:type="auto"/>
            <w:vAlign w:val="center"/>
          </w:tcPr>
          <w:p w14:paraId="0F574B77" w14:textId="77777777" w:rsidR="00C72016" w:rsidRPr="003175C9" w:rsidRDefault="00C72016" w:rsidP="006018F1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  <w:lang w:val="en-US" w:eastAsia="pl-PL"/>
              </w:rPr>
            </w:pPr>
            <w:r w:rsidRPr="003175C9">
              <w:rPr>
                <w:rFonts w:ascii="Verdana" w:hAnsi="Verdana"/>
                <w:sz w:val="18"/>
                <w:szCs w:val="18"/>
                <w:lang w:val="en-US" w:eastAsia="pl-PL"/>
              </w:rPr>
              <w:t>3.</w:t>
            </w:r>
          </w:p>
        </w:tc>
        <w:tc>
          <w:tcPr>
            <w:tcW w:w="2276" w:type="dxa"/>
            <w:tcBorders>
              <w:right w:val="single" w:sz="12" w:space="0" w:color="auto"/>
            </w:tcBorders>
            <w:vAlign w:val="center"/>
          </w:tcPr>
          <w:p w14:paraId="22F6D93E" w14:textId="77777777" w:rsidR="00C72016" w:rsidRPr="003175C9" w:rsidRDefault="00C72016" w:rsidP="006018F1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F8DE29" w14:textId="77777777" w:rsidR="00C72016" w:rsidRPr="003175C9" w:rsidRDefault="00C72016" w:rsidP="006018F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6FC567" w14:textId="77777777" w:rsidR="00C72016" w:rsidRPr="003175C9" w:rsidRDefault="00C72016" w:rsidP="006018F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F4D9A8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4EE8AF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4155B8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6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9824D03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6D12569" w14:textId="77777777" w:rsidR="00C72016" w:rsidRPr="003175C9" w:rsidRDefault="00C72016" w:rsidP="006018F1">
            <w:pPr>
              <w:tabs>
                <w:tab w:val="left" w:pos="-47"/>
              </w:tabs>
              <w:spacing w:after="0" w:line="240" w:lineRule="auto"/>
              <w:ind w:left="102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1779986" w14:textId="77777777" w:rsidR="00C72016" w:rsidRPr="003175C9" w:rsidRDefault="00C72016" w:rsidP="00C72016">
      <w:pPr>
        <w:ind w:left="4248"/>
        <w:jc w:val="center"/>
        <w:rPr>
          <w:rFonts w:ascii="Verdana" w:hAnsi="Verdana"/>
          <w:i/>
          <w:sz w:val="18"/>
          <w:szCs w:val="18"/>
        </w:rPr>
      </w:pPr>
    </w:p>
    <w:p w14:paraId="2B81FB14" w14:textId="77777777" w:rsidR="00C72016" w:rsidRPr="003175C9" w:rsidRDefault="00C72016" w:rsidP="00C72016">
      <w:pPr>
        <w:autoSpaceDE w:val="0"/>
        <w:autoSpaceDN w:val="0"/>
        <w:jc w:val="both"/>
        <w:rPr>
          <w:rFonts w:ascii="Verdana" w:hAnsi="Verdana" w:cs="Tahoma"/>
          <w:kern w:val="22"/>
          <w:sz w:val="18"/>
          <w:szCs w:val="18"/>
          <w:lang w:eastAsia="pl-PL"/>
        </w:rPr>
      </w:pPr>
      <w:r w:rsidRPr="003175C9">
        <w:rPr>
          <w:rFonts w:ascii="Verdana" w:hAnsi="Verdana" w:cs="Tahoma"/>
          <w:kern w:val="22"/>
          <w:sz w:val="18"/>
          <w:szCs w:val="18"/>
          <w:lang w:eastAsia="pl-PL"/>
        </w:rPr>
        <w:t>……………………, dn. ………………</w:t>
      </w:r>
    </w:p>
    <w:p w14:paraId="3489EA95" w14:textId="77777777" w:rsidR="00C72016" w:rsidRPr="003175C9" w:rsidRDefault="00C72016" w:rsidP="00C72016">
      <w:pPr>
        <w:autoSpaceDE w:val="0"/>
        <w:autoSpaceDN w:val="0"/>
        <w:ind w:left="3969"/>
        <w:jc w:val="center"/>
        <w:rPr>
          <w:rFonts w:ascii="Verdana" w:hAnsi="Verdana" w:cs="Tahoma"/>
          <w:kern w:val="22"/>
          <w:sz w:val="18"/>
          <w:szCs w:val="18"/>
          <w:lang w:eastAsia="pl-PL"/>
        </w:rPr>
      </w:pPr>
      <w:r w:rsidRPr="003175C9">
        <w:rPr>
          <w:rFonts w:ascii="Verdana" w:hAnsi="Verdana" w:cs="Tahoma"/>
          <w:kern w:val="22"/>
          <w:sz w:val="18"/>
          <w:szCs w:val="18"/>
          <w:lang w:eastAsia="pl-PL"/>
        </w:rPr>
        <w:t>…………………..……………………………………….</w:t>
      </w:r>
    </w:p>
    <w:p w14:paraId="29F93870" w14:textId="77777777" w:rsidR="00C72016" w:rsidRPr="003175C9" w:rsidRDefault="00C72016" w:rsidP="00C72016">
      <w:pPr>
        <w:jc w:val="both"/>
        <w:rPr>
          <w:rFonts w:ascii="Verdana" w:hAnsi="Verdana" w:cs="Tahoma"/>
          <w:kern w:val="22"/>
          <w:sz w:val="18"/>
          <w:szCs w:val="18"/>
          <w:lang w:eastAsia="pl-PL"/>
        </w:rPr>
      </w:pPr>
      <w:r w:rsidRPr="003175C9">
        <w:rPr>
          <w:rFonts w:ascii="Verdana" w:hAnsi="Verdana" w:cs="Tahoma"/>
          <w:kern w:val="22"/>
          <w:sz w:val="18"/>
          <w:szCs w:val="18"/>
          <w:lang w:eastAsia="pl-PL"/>
        </w:rPr>
        <w:tab/>
        <w:t xml:space="preserve">Data; podpis, kwalifikowany podpis elektroniczny lub podpis zaufany lub podpis osobisty </w:t>
      </w:r>
    </w:p>
    <w:p w14:paraId="094102F4" w14:textId="77777777" w:rsidR="00082424" w:rsidRPr="003175C9" w:rsidRDefault="00082424" w:rsidP="00C72016">
      <w:pPr>
        <w:jc w:val="both"/>
        <w:rPr>
          <w:rFonts w:ascii="Verdana" w:hAnsi="Verdana" w:cs="Tahoma"/>
          <w:kern w:val="22"/>
          <w:sz w:val="18"/>
          <w:szCs w:val="18"/>
          <w:lang w:eastAsia="pl-PL"/>
        </w:rPr>
      </w:pPr>
    </w:p>
    <w:p w14:paraId="12020C3E" w14:textId="77777777" w:rsidR="00C72016" w:rsidRPr="003175C9" w:rsidRDefault="00C72016" w:rsidP="00C72016">
      <w:pPr>
        <w:jc w:val="both"/>
        <w:rPr>
          <w:rFonts w:ascii="Verdana" w:eastAsia="Calibri" w:hAnsi="Verdana" w:cs="Tahoma"/>
          <w:sz w:val="18"/>
          <w:szCs w:val="18"/>
        </w:rPr>
      </w:pPr>
      <w:r w:rsidRPr="003175C9">
        <w:rPr>
          <w:rFonts w:ascii="Verdana" w:eastAsia="Calibri" w:hAnsi="Verdana" w:cs="Tahoma"/>
          <w:sz w:val="18"/>
          <w:szCs w:val="18"/>
        </w:rPr>
        <w:t>* - Podstawą dysponowania może być: umowa o pracę, umowa zlecenie, umowa o dzieło, umowa o współpracy itd.</w:t>
      </w:r>
    </w:p>
    <w:p w14:paraId="739C525B" w14:textId="77777777" w:rsidR="00C72016" w:rsidRPr="003175C9" w:rsidRDefault="00C72016" w:rsidP="00C72016">
      <w:pPr>
        <w:jc w:val="both"/>
        <w:rPr>
          <w:rFonts w:ascii="Verdana" w:eastAsia="Calibri" w:hAnsi="Verdana" w:cs="Tahoma"/>
          <w:sz w:val="18"/>
          <w:szCs w:val="18"/>
        </w:rPr>
      </w:pPr>
      <w:r w:rsidRPr="003175C9">
        <w:rPr>
          <w:rFonts w:ascii="Verdana" w:eastAsia="Calibri" w:hAnsi="Verdana" w:cs="Tahoma"/>
          <w:sz w:val="18"/>
          <w:szCs w:val="18"/>
        </w:rPr>
        <w:t xml:space="preserve"> W przypadku, gdy podstawą dysponowania nie jest umowa o pracę, zlecenie lub dzieło itd. do oferty należy dołączyć zobowiązanie, o którym mowa w ustawie PZP. </w:t>
      </w:r>
    </w:p>
    <w:p w14:paraId="39233F4A" w14:textId="77777777" w:rsidR="00C72016" w:rsidRPr="003175C9" w:rsidRDefault="00C72016" w:rsidP="00C72016">
      <w:pPr>
        <w:rPr>
          <w:rFonts w:ascii="Verdana" w:hAnsi="Verdana" w:cs="Tahoma"/>
          <w:sz w:val="18"/>
          <w:szCs w:val="18"/>
        </w:rPr>
      </w:pPr>
    </w:p>
    <w:p w14:paraId="607CB67A" w14:textId="77777777" w:rsidR="00C72016" w:rsidRPr="003175C9" w:rsidRDefault="00C72016" w:rsidP="00C72016">
      <w:pPr>
        <w:jc w:val="right"/>
        <w:rPr>
          <w:rFonts w:ascii="Verdana" w:hAnsi="Verdana" w:cs="Tahoma"/>
          <w:b/>
          <w:bCs/>
          <w:sz w:val="18"/>
          <w:szCs w:val="18"/>
        </w:rPr>
      </w:pPr>
    </w:p>
    <w:p w14:paraId="34F33CD5" w14:textId="77777777" w:rsidR="00C72016" w:rsidRDefault="00C72016" w:rsidP="00C72016">
      <w:pPr>
        <w:jc w:val="right"/>
        <w:rPr>
          <w:rFonts w:ascii="Tahoma" w:hAnsi="Tahoma" w:cs="Tahoma"/>
          <w:b/>
          <w:bCs/>
          <w:sz w:val="20"/>
          <w:szCs w:val="20"/>
        </w:rPr>
      </w:pPr>
    </w:p>
    <w:p w14:paraId="414199AD" w14:textId="77777777" w:rsidR="00C72016" w:rsidRDefault="00C72016" w:rsidP="00C72016">
      <w:pPr>
        <w:jc w:val="right"/>
        <w:rPr>
          <w:rFonts w:ascii="Tahoma" w:hAnsi="Tahoma" w:cs="Tahoma"/>
          <w:b/>
          <w:bCs/>
          <w:sz w:val="20"/>
          <w:szCs w:val="20"/>
        </w:rPr>
        <w:sectPr w:rsidR="00C72016" w:rsidSect="00C72016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1701" w:right="1134" w:bottom="1134" w:left="1134" w:header="709" w:footer="708" w:gutter="0"/>
          <w:pgNumType w:start="1"/>
          <w:cols w:space="708"/>
          <w:docGrid w:linePitch="360"/>
        </w:sectPr>
      </w:pPr>
    </w:p>
    <w:p w14:paraId="07A0DCC1" w14:textId="581AE6EC" w:rsidR="00C72016" w:rsidRPr="00973B05" w:rsidRDefault="00C72016" w:rsidP="00C72016">
      <w:pPr>
        <w:jc w:val="right"/>
        <w:rPr>
          <w:rFonts w:ascii="Verdana" w:hAnsi="Verdana" w:cs="Tahoma"/>
          <w:sz w:val="20"/>
          <w:szCs w:val="20"/>
        </w:rPr>
      </w:pPr>
      <w:r w:rsidRPr="00973B05">
        <w:rPr>
          <w:rFonts w:ascii="Verdana" w:hAnsi="Verdana" w:cs="Tahoma"/>
          <w:sz w:val="20"/>
          <w:szCs w:val="20"/>
        </w:rPr>
        <w:lastRenderedPageBreak/>
        <w:t>Załącznik nr 12 OPZ</w:t>
      </w:r>
    </w:p>
    <w:p w14:paraId="69D09A25" w14:textId="4ACEB0E0" w:rsidR="00141979" w:rsidRPr="00973B05" w:rsidRDefault="00C72016" w:rsidP="0095368D">
      <w:pPr>
        <w:jc w:val="center"/>
        <w:rPr>
          <w:rFonts w:ascii="Verdana" w:hAnsi="Verdana" w:cs="Calibri"/>
          <w:b/>
          <w:iCs/>
          <w:spacing w:val="-14"/>
          <w:sz w:val="24"/>
          <w:szCs w:val="24"/>
          <w:u w:val="single"/>
        </w:rPr>
      </w:pPr>
      <w:r w:rsidRPr="00973B05">
        <w:rPr>
          <w:rFonts w:ascii="Verdana" w:hAnsi="Verdana" w:cs="Calibri"/>
          <w:b/>
          <w:iCs/>
          <w:spacing w:val="-14"/>
          <w:sz w:val="24"/>
          <w:szCs w:val="24"/>
          <w:u w:val="single"/>
        </w:rPr>
        <w:t>OPIS PRZEDMIOTU ZAMÓWENIA</w:t>
      </w:r>
    </w:p>
    <w:p w14:paraId="1971C078" w14:textId="77777777" w:rsidR="000B743F" w:rsidRPr="00973B05" w:rsidRDefault="000B743F" w:rsidP="00973B05">
      <w:p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</w:p>
    <w:p w14:paraId="3CCD576D" w14:textId="77777777" w:rsidR="00AB0E4F" w:rsidRPr="00973B05" w:rsidRDefault="000B743F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Calibri"/>
          <w:bCs/>
          <w:iCs/>
          <w:spacing w:val="-14"/>
          <w:sz w:val="20"/>
        </w:rPr>
        <w:t xml:space="preserve">Dostawa i montaż systemu monitoringu wizyjnego (CCTV) </w:t>
      </w:r>
    </w:p>
    <w:p w14:paraId="0609C030" w14:textId="77777777" w:rsidR="00AB0E4F" w:rsidRPr="00973B05" w:rsidRDefault="00AB0E4F" w:rsidP="00973B05">
      <w:pPr>
        <w:spacing w:before="120" w:after="120"/>
        <w:ind w:left="360"/>
        <w:rPr>
          <w:rFonts w:ascii="Verdana" w:hAnsi="Verdana" w:cs="Calibri"/>
          <w:bCs/>
          <w:iCs/>
          <w:spacing w:val="-14"/>
          <w:sz w:val="20"/>
          <w:szCs w:val="20"/>
        </w:rPr>
      </w:pPr>
    </w:p>
    <w:p w14:paraId="1A8C3EC7" w14:textId="429FB32A" w:rsidR="000B743F" w:rsidRPr="00973B05" w:rsidRDefault="000B743F" w:rsidP="00973B05">
      <w:pPr>
        <w:spacing w:before="120" w:after="120"/>
        <w:ind w:left="36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Zainstalowany system monitoringu wizyjnego ma zapewnić ochronę obiektów poprzez ciągły zapis obrazu z kamer przemysłowych obejmujących swym zasięgiem newralgiczne części </w:t>
      </w:r>
      <w:r w:rsidR="00AB0E4F" w:rsidRPr="00973B05">
        <w:rPr>
          <w:rFonts w:ascii="Verdana" w:hAnsi="Verdana" w:cs="Calibri"/>
          <w:bCs/>
          <w:iCs/>
          <w:spacing w:val="-14"/>
          <w:sz w:val="20"/>
          <w:szCs w:val="20"/>
        </w:rPr>
        <w:t>terenu</w:t>
      </w: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. Zapis obrazu powinien być możliwy również w momencie zaniku napięcia ze stałej linii energetycznej. Obraz z kamer zapisanych na dyskach rejestratorów powinien być archiwizowany przez min. 21 dni. Urządzenia zamontowane w ramach systemu monitoringu winny posiadać funkcję umożliwiającą kontrolę terenu (widok z kamer) przez Zamawiającego poprzez dostęp do Internetu.</w:t>
      </w:r>
    </w:p>
    <w:p w14:paraId="11510F85" w14:textId="77777777" w:rsidR="000B743F" w:rsidRPr="00973B05" w:rsidRDefault="000B743F" w:rsidP="00973B05">
      <w:p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W zależności od strefy uruchomione zostaną poniższe analityki w uzgodnieniu z przedstawicielem Zamawiającego:</w:t>
      </w:r>
    </w:p>
    <w:p w14:paraId="6DCD0FC5" w14:textId="77777777" w:rsidR="000B743F" w:rsidRPr="00973B05" w:rsidRDefault="000B743F">
      <w:pPr>
        <w:numPr>
          <w:ilvl w:val="0"/>
          <w:numId w:val="127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detekcja wejścia w obszar chroniony pozwalająca poprzez zaprogramowanie odpowiednich parametrów w sposób automatyczny wykryć: sabotaż, pojawienie się obiektu, zniknięcie obiektu, przekroczenie linii, wkroczenie do strefy intruza wkraczającego w chroniony obszar, intruza przemieszczającego się z jednej strefy do drugiej;</w:t>
      </w:r>
    </w:p>
    <w:p w14:paraId="6EE2EA15" w14:textId="77777777" w:rsidR="000B743F" w:rsidRPr="00973B05" w:rsidRDefault="000B743F">
      <w:pPr>
        <w:numPr>
          <w:ilvl w:val="0"/>
          <w:numId w:val="127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detekcja przedmiotu pozwalająca wykrywać pozostawione lub zabrane przedmioty z określonego obszaru;</w:t>
      </w:r>
    </w:p>
    <w:p w14:paraId="123B08AA" w14:textId="77777777" w:rsidR="000B743F" w:rsidRPr="00973B05" w:rsidRDefault="000B743F">
      <w:pPr>
        <w:numPr>
          <w:ilvl w:val="0"/>
          <w:numId w:val="127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detekcja nieuprawnionego postoju obiektu w strefie pozwalająca wykrywać w sposób automatyczny obiekty pozostające w polu widzenia kamery;</w:t>
      </w:r>
    </w:p>
    <w:p w14:paraId="7DC81DEC" w14:textId="77777777" w:rsidR="000B743F" w:rsidRPr="00973B05" w:rsidRDefault="000B743F">
      <w:pPr>
        <w:numPr>
          <w:ilvl w:val="0"/>
          <w:numId w:val="127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detekcja „wałęsania się” pozwalająca na wykrycie osób poruszających się w polu widzenia kamery „bez celu” lub poruszających się w sposób niestandardowy dla danej strefy;</w:t>
      </w:r>
    </w:p>
    <w:p w14:paraId="0130E179" w14:textId="77777777" w:rsidR="000B743F" w:rsidRPr="00973B05" w:rsidRDefault="000B743F">
      <w:pPr>
        <w:numPr>
          <w:ilvl w:val="0"/>
          <w:numId w:val="127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detekcja przekroczenia linii pozwalająca na wykrycie intruza po przekroczeniu określonej wirtualnej określonej wcześniej linii;</w:t>
      </w:r>
    </w:p>
    <w:p w14:paraId="4B468073" w14:textId="03A92223" w:rsidR="000B743F" w:rsidRPr="00973B05" w:rsidRDefault="000B743F">
      <w:pPr>
        <w:numPr>
          <w:ilvl w:val="0"/>
          <w:numId w:val="127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identyfikacje osób.</w:t>
      </w:r>
    </w:p>
    <w:p w14:paraId="1EEEBCD5" w14:textId="77777777" w:rsidR="000B743F" w:rsidRPr="00973B05" w:rsidRDefault="000B743F" w:rsidP="00973B05">
      <w:p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</w:p>
    <w:p w14:paraId="47CEFBCA" w14:textId="77777777" w:rsidR="000B743F" w:rsidRPr="00973B05" w:rsidRDefault="000B743F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Calibri"/>
          <w:bCs/>
          <w:iCs/>
          <w:spacing w:val="-14"/>
          <w:sz w:val="20"/>
        </w:rPr>
        <w:t>Oprogramowanie do obsługi urządzeń CCTV w Centrum Monitoringu (stacja robocza) musi zapewniać możliwość podglądu bieżącego (na żywo) z kamer i rejestratorów oraz możliwość pobierania materiału przechowywanego w rejestratorach.</w:t>
      </w:r>
    </w:p>
    <w:p w14:paraId="6A9E4800" w14:textId="77777777" w:rsidR="000B743F" w:rsidRPr="00973B05" w:rsidRDefault="000B743F" w:rsidP="00973B05">
      <w:p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</w:p>
    <w:p w14:paraId="553D1D1D" w14:textId="77777777" w:rsidR="000B743F" w:rsidRPr="00973B05" w:rsidRDefault="000B743F" w:rsidP="00973B05">
      <w:p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Cechy i funkcje aplikacji - wymagania:</w:t>
      </w:r>
    </w:p>
    <w:p w14:paraId="2492B7B4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podgląd na żywo nielimitowanej ilości okien z możliwością podzielenia na oddzielne monitory;</w:t>
      </w:r>
    </w:p>
    <w:p w14:paraId="2B9E49E3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dystrybucja obrazów na ekrany z poszczególnych kanałów na podstawie analizy rodzaju zdarzenia;</w:t>
      </w:r>
    </w:p>
    <w:p w14:paraId="7285469B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wbudowane inteligentne analizy dla dowolnego kanału przydzielane dynamicznie;</w:t>
      </w:r>
    </w:p>
    <w:p w14:paraId="7DF28A89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obsługa urządzeń innych producentów po natywnym protokole;</w:t>
      </w:r>
    </w:p>
    <w:p w14:paraId="5CB9AF11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edycja/konfiguracja kanałów, wejść i wyjść alarmowych;</w:t>
      </w:r>
    </w:p>
    <w:p w14:paraId="5A7DFE69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lastRenderedPageBreak/>
        <w:t xml:space="preserve">odtwarzanie dźwięku, dwukierunkowe audio, szybkie odtwarzanie, cyfrowy zoom, </w:t>
      </w:r>
      <w:proofErr w:type="spellStart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snapshot</w:t>
      </w:r>
      <w:proofErr w:type="spellEnd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, lokalne nagrywanie, prezentacja linii reguł alarmowych, sterowanie wyjściami alarmowymi;</w:t>
      </w:r>
    </w:p>
    <w:p w14:paraId="2E95D6D1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wsparcie dla urządzeń PTZ, </w:t>
      </w:r>
      <w:proofErr w:type="spellStart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Fisheye</w:t>
      </w:r>
      <w:proofErr w:type="spellEnd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, klawiatury IP;</w:t>
      </w:r>
    </w:p>
    <w:p w14:paraId="455ECD24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tryb „</w:t>
      </w:r>
      <w:proofErr w:type="spellStart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unwrapingu</w:t>
      </w:r>
      <w:proofErr w:type="spellEnd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” dla nagrań z kamer typu rybie oko;</w:t>
      </w:r>
    </w:p>
    <w:p w14:paraId="60F0C747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pobieranie nagrań z urządzeń za pomocą „nożyczek” lub masowe pobieranie;</w:t>
      </w:r>
    </w:p>
    <w:p w14:paraId="1019C989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tworzenie widoków z możliwością zapisania 15 ulubionych;</w:t>
      </w:r>
    </w:p>
    <w:p w14:paraId="021F9902" w14:textId="77777777" w:rsidR="00AB0E4F" w:rsidRPr="00973B05" w:rsidRDefault="00AB0E4F" w:rsidP="00973B05">
      <w:pPr>
        <w:spacing w:before="120" w:after="120"/>
        <w:ind w:left="1440"/>
        <w:rPr>
          <w:rFonts w:ascii="Verdana" w:hAnsi="Verdana" w:cs="Calibri"/>
          <w:bCs/>
          <w:iCs/>
          <w:spacing w:val="-14"/>
          <w:sz w:val="20"/>
          <w:szCs w:val="20"/>
        </w:rPr>
      </w:pPr>
    </w:p>
    <w:p w14:paraId="48553EF9" w14:textId="77777777" w:rsidR="000B743F" w:rsidRPr="00973B05" w:rsidRDefault="000B743F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Calibri"/>
          <w:bCs/>
          <w:iCs/>
          <w:spacing w:val="-14"/>
          <w:sz w:val="20"/>
        </w:rPr>
        <w:t>Aplikacja typu klient-serwer - wymagania:</w:t>
      </w:r>
    </w:p>
    <w:p w14:paraId="095DA4C3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możliwość konfiguracji zasobów serwera z dowolnej stacji klienckiej;</w:t>
      </w:r>
    </w:p>
    <w:p w14:paraId="68867932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scentralizowane zarządzanie urządzeniami i użytkownikami;</w:t>
      </w:r>
    </w:p>
    <w:p w14:paraId="09E46163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indywidualne uprawnienia dostępu do urządzeń dla każdego użytkownika;</w:t>
      </w:r>
    </w:p>
    <w:p w14:paraId="1978CDDC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logi zawierające informacje o zdarzeniach systemu, akcjach podjętych przez użytkownika oraz alarmów z urządzeń odebranych przez aplikację;</w:t>
      </w:r>
    </w:p>
    <w:p w14:paraId="4A7E41EB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zintegrowana obsługa POS: </w:t>
      </w:r>
      <w:proofErr w:type="spellStart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Posnet</w:t>
      </w:r>
      <w:proofErr w:type="spellEnd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, </w:t>
      </w:r>
      <w:proofErr w:type="spellStart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Forcom</w:t>
      </w:r>
      <w:proofErr w:type="spellEnd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, Elzab, </w:t>
      </w:r>
      <w:proofErr w:type="spellStart"/>
      <w:proofErr w:type="gramStart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Novitus</w:t>
      </w:r>
      <w:proofErr w:type="spellEnd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,</w:t>
      </w:r>
      <w:proofErr w:type="gramEnd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 (możliwa integracja z dowolnym źródłem napisów);</w:t>
      </w:r>
    </w:p>
    <w:p w14:paraId="68B3BBC5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inteligentne funkcje analizy – przekroczenie linii, wejście w strefę, przebywanie osób w strefie ze zmienną czasową, pojawienie się/zniknięcie obiektu, ochrona obwodowa, reagowanie na alarmy dźwiękowe, rozpoznawanie przedmiotów, w tym na podstawie metadanych takich jak: </w:t>
      </w:r>
    </w:p>
    <w:p w14:paraId="523767E1" w14:textId="77777777" w:rsidR="000B743F" w:rsidRPr="00973B05" w:rsidRDefault="000B743F">
      <w:pPr>
        <w:numPr>
          <w:ilvl w:val="1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Twarz: płeć, wiek, okulary, zarost, maska;</w:t>
      </w:r>
    </w:p>
    <w:p w14:paraId="3299117C" w14:textId="77777777" w:rsidR="000B743F" w:rsidRPr="00973B05" w:rsidRDefault="000B743F">
      <w:pPr>
        <w:numPr>
          <w:ilvl w:val="1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Pojazd: kolor, model, marka, kolor rejestracji, znaki szczególne, pas bezpieczeństwa;</w:t>
      </w:r>
    </w:p>
    <w:p w14:paraId="3540875B" w14:textId="77777777" w:rsidR="000B743F" w:rsidRPr="00973B05" w:rsidRDefault="000B743F">
      <w:pPr>
        <w:numPr>
          <w:ilvl w:val="1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Osoba: górna część kolor, dolna część kolor, nakrycie głowy, torba;</w:t>
      </w:r>
    </w:p>
    <w:p w14:paraId="07958893" w14:textId="77777777" w:rsidR="000B743F" w:rsidRPr="00973B05" w:rsidRDefault="000B743F">
      <w:pPr>
        <w:numPr>
          <w:ilvl w:val="1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Pojazd </w:t>
      </w:r>
      <w:proofErr w:type="spellStart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niemechaniczny</w:t>
      </w:r>
      <w:proofErr w:type="spellEnd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: typ, kolor, liczba osób;</w:t>
      </w:r>
    </w:p>
    <w:p w14:paraId="0EA53311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zaawansowane wyszukiwanie: wyszukiwanie obiektów po metadanych;</w:t>
      </w:r>
    </w:p>
    <w:p w14:paraId="72A4C779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identyfikacja twarzy na podstawie bazy danych do 100000 obrazów twarzy, inteligentna analiza real-</w:t>
      </w:r>
      <w:proofErr w:type="spellStart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time</w:t>
      </w:r>
      <w:proofErr w:type="spellEnd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;</w:t>
      </w:r>
    </w:p>
    <w:p w14:paraId="368564EB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podgląd materiału wideo nagranego na dysku rejestratora lub lokalnie na stacji roboczej;</w:t>
      </w:r>
    </w:p>
    <w:p w14:paraId="367D5DDE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realizacja podglądu wielomonitorowego wraz z obsługą zapisanych zestawów okien i sekwencji;</w:t>
      </w:r>
    </w:p>
    <w:p w14:paraId="0286E6F8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administracja kontami operatorów z uwzględnieniem poziomów dostępu;</w:t>
      </w:r>
    </w:p>
    <w:p w14:paraId="0C5758FE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wizualizacja monitorowanego obiektu na e-mapie (interaktywna mapa świata z możliwością dodania dowolnej liczby obiektów);</w:t>
      </w:r>
    </w:p>
    <w:p w14:paraId="0DFDB1CA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generowanie raportów z danych zebranych na podstawie odczytów kamer do rozpoznawania tablic rejestracyjnych oraz pomiaru temperatury ciała;</w:t>
      </w:r>
    </w:p>
    <w:p w14:paraId="589A4E9D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alarmowanie w przypadku: detekcji ruchu, zasłonięcia kamery, utraty sygnału, alarmów inteligentnych, wejście alarmowe, błędu dysku czy pełnego dysku;</w:t>
      </w:r>
    </w:p>
    <w:p w14:paraId="32C6CF7D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lastRenderedPageBreak/>
        <w:t>zabezpieczenie przed obciążeniem procesora;</w:t>
      </w:r>
    </w:p>
    <w:p w14:paraId="1012C687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nagrywanie strumienia głównego i/lub </w:t>
      </w:r>
      <w:proofErr w:type="gramStart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ekstra wraz</w:t>
      </w:r>
      <w:proofErr w:type="gramEnd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 ze zdarzeniami (PC-NVR);</w:t>
      </w:r>
    </w:p>
    <w:p w14:paraId="3B56F3E6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czasowe wykonywanie zdjęć lub sekwencja zdjęć;</w:t>
      </w:r>
    </w:p>
    <w:p w14:paraId="11D783A4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blokowanie nagrań przed nadpisywaniem;</w:t>
      </w:r>
    </w:p>
    <w:p w14:paraId="13E1F031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import/eksport ustawień, rozbudowany system ustawień dla lokalnego nagrywania, funkcja stróż monitorująca pracę operatora, moduł wykrywania temperatury;</w:t>
      </w:r>
    </w:p>
    <w:p w14:paraId="5DC83176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moduł monitorowania pojazdów;</w:t>
      </w:r>
    </w:p>
    <w:p w14:paraId="641E5568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moduł wsparcia magazynu - stanowiska pakowaczy;</w:t>
      </w:r>
    </w:p>
    <w:p w14:paraId="7ABF52F1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program narzędziowy zawierający skaner IP oraz kalkulator dysków, blokowanie nagrań przed nadpisaniem z możliwością kopiowania na nośnik USB i kasowania, terminarz dla nagrań;</w:t>
      </w:r>
    </w:p>
    <w:p w14:paraId="18DDD16D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obsługa domofonów IP;</w:t>
      </w:r>
    </w:p>
    <w:p w14:paraId="10B80F67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obsługa alarmów systemów PPOŻ;</w:t>
      </w:r>
    </w:p>
    <w:p w14:paraId="00339CDE" w14:textId="77777777" w:rsidR="000B743F" w:rsidRPr="00973B05" w:rsidRDefault="000B743F">
      <w:pPr>
        <w:numPr>
          <w:ilvl w:val="0"/>
          <w:numId w:val="12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obsługa chmury (P2P) pozwalająca na obsługę urządzeń zdalnie bez konieczności posiadania stałego publicznego adresu IP.</w:t>
      </w:r>
    </w:p>
    <w:p w14:paraId="571597D6" w14:textId="77777777" w:rsidR="000B743F" w:rsidRPr="00973B05" w:rsidRDefault="000B743F" w:rsidP="00973B05">
      <w:p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</w:p>
    <w:p w14:paraId="726EC681" w14:textId="77777777" w:rsidR="000B743F" w:rsidRPr="00973B05" w:rsidRDefault="000B743F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Calibri"/>
          <w:bCs/>
          <w:iCs/>
          <w:spacing w:val="-14"/>
          <w:sz w:val="20"/>
        </w:rPr>
        <w:t>Gwarancja</w:t>
      </w:r>
    </w:p>
    <w:p w14:paraId="02CAAF01" w14:textId="77777777" w:rsidR="00AB0E4F" w:rsidRPr="00973B05" w:rsidRDefault="00AB0E4F" w:rsidP="00973B05">
      <w:pPr>
        <w:pStyle w:val="Akapitzlist"/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</w:p>
    <w:p w14:paraId="1EC24252" w14:textId="77777777" w:rsidR="000B743F" w:rsidRPr="00973B05" w:rsidRDefault="000B743F">
      <w:pPr>
        <w:numPr>
          <w:ilvl w:val="1"/>
          <w:numId w:val="13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Wykonawca zobowiązany jest do udzielenia gwarancji.</w:t>
      </w:r>
    </w:p>
    <w:p w14:paraId="1D76F638" w14:textId="1425102B" w:rsidR="000B743F" w:rsidRPr="00973B05" w:rsidRDefault="000B743F">
      <w:pPr>
        <w:numPr>
          <w:ilvl w:val="1"/>
          <w:numId w:val="13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Oprócz gwarancji producenta na dostarczone urządzenie Wykonawca udzieli Zamawiającemu </w:t>
      </w:r>
      <w:r w:rsidR="00AB0E4F"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minimum </w:t>
      </w: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36 miesięcznej gwarancji na całość zainstalowanych systemów obejmujących wszystkie urządzenia, liczonej od daty podpisania protokołu odbioru.</w:t>
      </w:r>
    </w:p>
    <w:p w14:paraId="77D07F2F" w14:textId="77777777" w:rsidR="000B743F" w:rsidRPr="00973B05" w:rsidRDefault="000B743F">
      <w:pPr>
        <w:numPr>
          <w:ilvl w:val="1"/>
          <w:numId w:val="136"/>
        </w:num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W przypadku </w:t>
      </w:r>
      <w:proofErr w:type="gramStart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awarii,</w:t>
      </w:r>
      <w:proofErr w:type="gramEnd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 lub wadliwego działania systemów wynikającego z uszkodzenia elementów systemów Wykonawca zobowiązany jest w ramach świadczonej usługi obsługi i konserwacji do podjęcia działań serwisowych (zweryfikowanie uszkodzenia, awarii, itp.) w terminie 12 godzin od zgłoszenia </w:t>
      </w:r>
      <w:proofErr w:type="gramStart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przez  Zamawiającego</w:t>
      </w:r>
      <w:proofErr w:type="gramEnd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.  </w:t>
      </w:r>
      <w:proofErr w:type="gramStart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Po  określeniu</w:t>
      </w:r>
      <w:proofErr w:type="gramEnd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  rodzaju awarii Wykonawca zobowiązany jest w terminie 48 godzin do naprawy lub wymiany uszkodzonych elementów systemu. Na czas naprawy Wykonawca zobowiązany jest na swój koszt udostępnić urządzenia zamienne zapewniające prawidłowe działania systemów. W przypadku, gdy naprawa przekroczy ponad 48 godzin Wykonawca zobowiązuje się do stałej ochrony fizycznej obiektu 24</w:t>
      </w:r>
      <w:proofErr w:type="gramStart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h..</w:t>
      </w:r>
      <w:proofErr w:type="gramEnd"/>
    </w:p>
    <w:p w14:paraId="3980A2BB" w14:textId="77777777" w:rsidR="000B743F" w:rsidRPr="00973B05" w:rsidRDefault="000B743F" w:rsidP="00973B05">
      <w:p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</w:p>
    <w:p w14:paraId="32562DB8" w14:textId="77777777" w:rsidR="00AB0E4F" w:rsidRPr="00973B05" w:rsidRDefault="0095368D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Calibri"/>
          <w:bCs/>
          <w:iCs/>
          <w:spacing w:val="-14"/>
          <w:sz w:val="20"/>
        </w:rPr>
        <w:t xml:space="preserve"> Podstawą wystawienia faktury będzie prawidłowo podpisany protokół odbioru </w:t>
      </w:r>
      <w:proofErr w:type="gramStart"/>
      <w:r w:rsidRPr="00973B05">
        <w:rPr>
          <w:rFonts w:ascii="Verdana" w:hAnsi="Verdana" w:cs="Calibri"/>
          <w:bCs/>
          <w:iCs/>
          <w:spacing w:val="-14"/>
          <w:sz w:val="20"/>
        </w:rPr>
        <w:t xml:space="preserve">prac </w:t>
      </w:r>
      <w:r w:rsidR="00AB0E4F" w:rsidRPr="00973B05">
        <w:rPr>
          <w:rFonts w:ascii="Verdana" w:hAnsi="Verdana" w:cs="Calibri"/>
          <w:bCs/>
          <w:iCs/>
          <w:spacing w:val="-14"/>
          <w:sz w:val="20"/>
        </w:rPr>
        <w:t xml:space="preserve"> po</w:t>
      </w:r>
      <w:proofErr w:type="gramEnd"/>
      <w:r w:rsidR="00AB0E4F" w:rsidRPr="00973B05">
        <w:rPr>
          <w:rFonts w:ascii="Verdana" w:hAnsi="Verdana" w:cs="Calibri"/>
          <w:bCs/>
          <w:iCs/>
          <w:spacing w:val="-14"/>
          <w:sz w:val="20"/>
        </w:rPr>
        <w:t xml:space="preserve"> </w:t>
      </w:r>
      <w:proofErr w:type="gramStart"/>
      <w:r w:rsidR="00AB0E4F" w:rsidRPr="00973B05">
        <w:rPr>
          <w:rFonts w:ascii="Verdana" w:hAnsi="Verdana" w:cs="Calibri"/>
          <w:bCs/>
          <w:iCs/>
          <w:spacing w:val="-14"/>
          <w:sz w:val="20"/>
        </w:rPr>
        <w:t xml:space="preserve">próbnej </w:t>
      </w:r>
      <w:r w:rsidRPr="00973B05">
        <w:rPr>
          <w:rFonts w:ascii="Verdana" w:hAnsi="Verdana" w:cs="Calibri"/>
          <w:bCs/>
          <w:iCs/>
          <w:spacing w:val="-14"/>
          <w:sz w:val="20"/>
        </w:rPr>
        <w:t xml:space="preserve"> próbny</w:t>
      </w:r>
      <w:proofErr w:type="gramEnd"/>
      <w:r w:rsidRPr="00973B05">
        <w:rPr>
          <w:rFonts w:ascii="Verdana" w:hAnsi="Verdana" w:cs="Calibri"/>
          <w:bCs/>
          <w:iCs/>
          <w:spacing w:val="-14"/>
          <w:sz w:val="20"/>
        </w:rPr>
        <w:t xml:space="preserve"> weryfikacji prawidłowości działania systemu. </w:t>
      </w:r>
    </w:p>
    <w:p w14:paraId="3076BBA0" w14:textId="304DA16C" w:rsidR="0095368D" w:rsidRPr="00973B05" w:rsidRDefault="0095368D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Calibri"/>
          <w:bCs/>
          <w:iCs/>
          <w:spacing w:val="-14"/>
          <w:sz w:val="20"/>
        </w:rPr>
        <w:t xml:space="preserve">Wykonawca zobowiązuje się do zachowania w tajemnicy wszelkich informacji uzyskanych w trakcie realizacji umowy, </w:t>
      </w:r>
      <w:proofErr w:type="gramStart"/>
      <w:r w:rsidRPr="00973B05">
        <w:rPr>
          <w:rFonts w:ascii="Verdana" w:hAnsi="Verdana" w:cs="Calibri"/>
          <w:bCs/>
          <w:iCs/>
          <w:spacing w:val="-14"/>
          <w:sz w:val="20"/>
        </w:rPr>
        <w:t>nie ujawniania</w:t>
      </w:r>
      <w:proofErr w:type="gramEnd"/>
      <w:r w:rsidRPr="00973B05">
        <w:rPr>
          <w:rFonts w:ascii="Verdana" w:hAnsi="Verdana" w:cs="Calibri"/>
          <w:bCs/>
          <w:iCs/>
          <w:spacing w:val="-14"/>
          <w:sz w:val="20"/>
        </w:rPr>
        <w:t xml:space="preserve"> ich osobom trzecim </w:t>
      </w:r>
    </w:p>
    <w:p w14:paraId="3319AC65" w14:textId="77777777" w:rsidR="006B33A7" w:rsidRPr="00973B05" w:rsidRDefault="006B33A7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Arial"/>
          <w:sz w:val="20"/>
        </w:rPr>
        <w:t xml:space="preserve">Dokumentacja powykonawcza: po wykonaniu i uruchomieniu systemu CCTV, Wykonawca sporządzi i przekaże Zamawiającemu dokumentację powykonawczą (2 egz. w wersji tradycyjnej papierowej oraz w wersji elektronicznej PDF na płycie </w:t>
      </w:r>
      <w:r w:rsidRPr="00973B05">
        <w:rPr>
          <w:rFonts w:ascii="Verdana" w:hAnsi="Verdana" w:cs="Arial"/>
          <w:sz w:val="20"/>
        </w:rPr>
        <w:lastRenderedPageBreak/>
        <w:t xml:space="preserve">CD/DVD lub nośniku danych typu Pendrive USB), na którą będą składały się w szczególności: </w:t>
      </w:r>
    </w:p>
    <w:p w14:paraId="7CEA92C3" w14:textId="77777777" w:rsidR="007D2B9B" w:rsidRPr="00973B05" w:rsidRDefault="006B33A7">
      <w:pPr>
        <w:pStyle w:val="Akapitzlist"/>
        <w:numPr>
          <w:ilvl w:val="0"/>
          <w:numId w:val="137"/>
        </w:numPr>
        <w:autoSpaceDE w:val="0"/>
        <w:autoSpaceDN w:val="0"/>
        <w:adjustRightInd w:val="0"/>
        <w:spacing w:before="120" w:after="120" w:line="276" w:lineRule="auto"/>
        <w:contextualSpacing w:val="0"/>
        <w:rPr>
          <w:rFonts w:ascii="Verdana" w:hAnsi="Verdana" w:cs="Arial"/>
          <w:sz w:val="20"/>
        </w:rPr>
      </w:pPr>
      <w:r w:rsidRPr="00973B05">
        <w:rPr>
          <w:rFonts w:ascii="Verdana" w:hAnsi="Verdana" w:cs="Arial"/>
          <w:sz w:val="20"/>
        </w:rPr>
        <w:t xml:space="preserve">schematy ogólne i szczegółowe zainstalowanego systemu CCTV; </w:t>
      </w:r>
    </w:p>
    <w:p w14:paraId="7E86A536" w14:textId="2F7804B6" w:rsidR="006B33A7" w:rsidRPr="00973B05" w:rsidRDefault="006B33A7">
      <w:pPr>
        <w:pStyle w:val="Akapitzlist"/>
        <w:numPr>
          <w:ilvl w:val="0"/>
          <w:numId w:val="137"/>
        </w:numPr>
        <w:autoSpaceDE w:val="0"/>
        <w:autoSpaceDN w:val="0"/>
        <w:adjustRightInd w:val="0"/>
        <w:spacing w:before="120" w:after="120" w:line="276" w:lineRule="auto"/>
        <w:contextualSpacing w:val="0"/>
        <w:rPr>
          <w:rFonts w:ascii="Verdana" w:hAnsi="Verdana" w:cs="Arial"/>
          <w:sz w:val="20"/>
        </w:rPr>
      </w:pPr>
      <w:r w:rsidRPr="00973B05">
        <w:rPr>
          <w:rFonts w:ascii="Verdana" w:hAnsi="Verdana" w:cs="Arial"/>
          <w:sz w:val="20"/>
        </w:rPr>
        <w:t xml:space="preserve">rzuty/plany wraz z naniesionymi zainstalowanymi urządzeniami oraz trasami kablowymi </w:t>
      </w:r>
    </w:p>
    <w:p w14:paraId="23E23DF0" w14:textId="0C875987" w:rsidR="006B33A7" w:rsidRPr="00973B05" w:rsidRDefault="006B33A7">
      <w:pPr>
        <w:pStyle w:val="Akapitzlist"/>
        <w:numPr>
          <w:ilvl w:val="0"/>
          <w:numId w:val="137"/>
        </w:numPr>
        <w:autoSpaceDE w:val="0"/>
        <w:autoSpaceDN w:val="0"/>
        <w:adjustRightInd w:val="0"/>
        <w:spacing w:before="120" w:after="120" w:line="276" w:lineRule="auto"/>
        <w:contextualSpacing w:val="0"/>
        <w:rPr>
          <w:rFonts w:ascii="Verdana" w:hAnsi="Verdana" w:cs="Arial"/>
          <w:sz w:val="20"/>
        </w:rPr>
      </w:pPr>
      <w:r w:rsidRPr="00973B05">
        <w:rPr>
          <w:rFonts w:ascii="Verdana" w:hAnsi="Verdana" w:cs="Arial"/>
          <w:sz w:val="20"/>
        </w:rPr>
        <w:t>atesty, certyfikaty, instrukcje obsługi w języku polskim oraz dokumentację techniczno-ruchową poszczególnych urządzeń/</w:t>
      </w:r>
      <w:proofErr w:type="gramStart"/>
      <w:r w:rsidRPr="00973B05">
        <w:rPr>
          <w:rFonts w:ascii="Verdana" w:hAnsi="Verdana" w:cs="Arial"/>
          <w:sz w:val="20"/>
        </w:rPr>
        <w:t>materiałów ;</w:t>
      </w:r>
      <w:proofErr w:type="gramEnd"/>
      <w:r w:rsidRPr="00973B05">
        <w:rPr>
          <w:rFonts w:ascii="Verdana" w:hAnsi="Verdana" w:cs="Arial"/>
          <w:sz w:val="20"/>
        </w:rPr>
        <w:t xml:space="preserve"> </w:t>
      </w:r>
    </w:p>
    <w:p w14:paraId="396EE4AC" w14:textId="77777777" w:rsidR="006B33A7" w:rsidRPr="00973B05" w:rsidRDefault="006B33A7">
      <w:pPr>
        <w:pStyle w:val="Akapitzlist"/>
        <w:numPr>
          <w:ilvl w:val="0"/>
          <w:numId w:val="137"/>
        </w:numPr>
        <w:autoSpaceDE w:val="0"/>
        <w:autoSpaceDN w:val="0"/>
        <w:adjustRightInd w:val="0"/>
        <w:spacing w:before="120" w:after="120" w:line="276" w:lineRule="auto"/>
        <w:contextualSpacing w:val="0"/>
        <w:rPr>
          <w:rFonts w:ascii="Verdana" w:hAnsi="Verdana" w:cs="Arial"/>
          <w:sz w:val="20"/>
        </w:rPr>
      </w:pPr>
      <w:r w:rsidRPr="00973B05">
        <w:rPr>
          <w:rFonts w:ascii="Verdana" w:hAnsi="Verdana" w:cs="Arial"/>
          <w:sz w:val="20"/>
        </w:rPr>
        <w:t xml:space="preserve">licencje na zastosowane oprogramowanie (jeżeli dotyczy), login i hasło do konta administratora, certyfikaty, atesty oraz oryginalne nośniki danych udostępniane przez producentów/dystrybutorów poszczególnych urządzeń; </w:t>
      </w:r>
    </w:p>
    <w:p w14:paraId="6E477512" w14:textId="77777777" w:rsidR="006B33A7" w:rsidRPr="00973B05" w:rsidRDefault="006B33A7">
      <w:pPr>
        <w:pStyle w:val="Akapitzlist"/>
        <w:numPr>
          <w:ilvl w:val="0"/>
          <w:numId w:val="137"/>
        </w:numPr>
        <w:autoSpaceDE w:val="0"/>
        <w:autoSpaceDN w:val="0"/>
        <w:adjustRightInd w:val="0"/>
        <w:spacing w:before="120" w:after="120" w:line="276" w:lineRule="auto"/>
        <w:contextualSpacing w:val="0"/>
        <w:rPr>
          <w:rFonts w:ascii="Verdana" w:hAnsi="Verdana" w:cs="Arial"/>
          <w:sz w:val="20"/>
        </w:rPr>
      </w:pPr>
      <w:r w:rsidRPr="00973B05">
        <w:rPr>
          <w:rFonts w:ascii="Verdana" w:hAnsi="Verdana" w:cs="Arial"/>
          <w:sz w:val="20"/>
        </w:rPr>
        <w:t xml:space="preserve">pisemna gwarancja i rękojmia na zainstalowany system CCTV (w formie oświadczenia Wykonawcy); </w:t>
      </w:r>
    </w:p>
    <w:p w14:paraId="2B9E2D4C" w14:textId="77777777" w:rsidR="007D2B9B" w:rsidRPr="00973B05" w:rsidRDefault="006B33A7">
      <w:pPr>
        <w:pStyle w:val="Akapitzlist"/>
        <w:numPr>
          <w:ilvl w:val="0"/>
          <w:numId w:val="137"/>
        </w:numPr>
        <w:autoSpaceDE w:val="0"/>
        <w:autoSpaceDN w:val="0"/>
        <w:adjustRightInd w:val="0"/>
        <w:spacing w:before="120" w:after="120" w:line="276" w:lineRule="auto"/>
        <w:contextualSpacing w:val="0"/>
        <w:rPr>
          <w:rFonts w:ascii="Verdana" w:hAnsi="Verdana" w:cs="Arial"/>
          <w:sz w:val="20"/>
        </w:rPr>
      </w:pPr>
      <w:r w:rsidRPr="00973B05">
        <w:rPr>
          <w:rFonts w:ascii="Verdana" w:hAnsi="Verdana" w:cs="Arial"/>
          <w:sz w:val="20"/>
        </w:rPr>
        <w:t xml:space="preserve">opis systemu; </w:t>
      </w:r>
    </w:p>
    <w:p w14:paraId="2C51D809" w14:textId="77777777" w:rsidR="007D2B9B" w:rsidRPr="00973B05" w:rsidRDefault="006B33A7">
      <w:pPr>
        <w:pStyle w:val="Akapitzlist"/>
        <w:numPr>
          <w:ilvl w:val="0"/>
          <w:numId w:val="137"/>
        </w:numPr>
        <w:autoSpaceDE w:val="0"/>
        <w:autoSpaceDN w:val="0"/>
        <w:adjustRightInd w:val="0"/>
        <w:spacing w:before="120" w:after="120" w:line="276" w:lineRule="auto"/>
        <w:contextualSpacing w:val="0"/>
        <w:rPr>
          <w:rFonts w:ascii="Verdana" w:hAnsi="Verdana" w:cs="Arial"/>
          <w:sz w:val="20"/>
        </w:rPr>
      </w:pPr>
      <w:r w:rsidRPr="00973B05">
        <w:rPr>
          <w:rFonts w:ascii="Verdana" w:hAnsi="Verdana" w:cs="Arial"/>
          <w:sz w:val="20"/>
        </w:rPr>
        <w:t xml:space="preserve">opis użytych protokołów transmisji; opis ustawień głównych parametrów urządzeń; </w:t>
      </w:r>
    </w:p>
    <w:p w14:paraId="665836E8" w14:textId="6D95AB96" w:rsidR="006B33A7" w:rsidRPr="00973B05" w:rsidRDefault="006B33A7">
      <w:pPr>
        <w:pStyle w:val="Akapitzlist"/>
        <w:numPr>
          <w:ilvl w:val="0"/>
          <w:numId w:val="137"/>
        </w:numPr>
        <w:autoSpaceDE w:val="0"/>
        <w:autoSpaceDN w:val="0"/>
        <w:adjustRightInd w:val="0"/>
        <w:spacing w:before="120" w:after="120" w:line="276" w:lineRule="auto"/>
        <w:contextualSpacing w:val="0"/>
        <w:rPr>
          <w:rFonts w:ascii="Verdana" w:hAnsi="Verdana" w:cs="Arial"/>
          <w:sz w:val="20"/>
        </w:rPr>
      </w:pPr>
      <w:r w:rsidRPr="00973B05">
        <w:rPr>
          <w:rFonts w:ascii="Verdana" w:hAnsi="Verdana" w:cs="Arial"/>
          <w:sz w:val="20"/>
        </w:rPr>
        <w:t xml:space="preserve">opis wykorzystanych interfejsów; wykaz rodzajowo-ilościowy wykorzystanych urządzeń (ty/model/producent); </w:t>
      </w:r>
    </w:p>
    <w:p w14:paraId="613F55E5" w14:textId="3A64C4C3" w:rsidR="006B33A7" w:rsidRPr="00973B05" w:rsidRDefault="006B33A7">
      <w:pPr>
        <w:pStyle w:val="Akapitzlist"/>
        <w:numPr>
          <w:ilvl w:val="0"/>
          <w:numId w:val="137"/>
        </w:numPr>
        <w:autoSpaceDE w:val="0"/>
        <w:autoSpaceDN w:val="0"/>
        <w:adjustRightInd w:val="0"/>
        <w:spacing w:before="120" w:after="120" w:line="276" w:lineRule="auto"/>
        <w:contextualSpacing w:val="0"/>
        <w:rPr>
          <w:rFonts w:ascii="Verdana" w:hAnsi="Verdana" w:cs="Arial"/>
          <w:sz w:val="20"/>
        </w:rPr>
      </w:pPr>
      <w:r w:rsidRPr="00973B05">
        <w:rPr>
          <w:rFonts w:ascii="Verdana" w:hAnsi="Verdana" w:cs="Arial"/>
          <w:sz w:val="20"/>
        </w:rPr>
        <w:t xml:space="preserve">spis loginów, haseł, itp. przed zgłoszeniem systemu do odbioru Wykonawca przedstawi Zamawiającemu do weryfikacji i zatwierdzenia dokumentację powykonawczą, (w 1 egzemplarzu w wersji tradycyjnej papierowej lub w wersji elektronicznej PDF - na płycie CD/DVD lub nośniku danych typu Pendrive USB lub pocztą elektroniczną). </w:t>
      </w:r>
    </w:p>
    <w:p w14:paraId="1BB477A7" w14:textId="77777777" w:rsidR="00973B05" w:rsidRPr="00973B05" w:rsidRDefault="00973B05">
      <w:pPr>
        <w:pStyle w:val="Akapitzlist"/>
        <w:numPr>
          <w:ilvl w:val="0"/>
          <w:numId w:val="137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</w:p>
    <w:p w14:paraId="137A65F6" w14:textId="144B364F" w:rsidR="006B33A7" w:rsidRPr="00973B05" w:rsidRDefault="007D2B9B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Arial"/>
          <w:sz w:val="20"/>
        </w:rPr>
        <w:t>O</w:t>
      </w:r>
      <w:r w:rsidR="006B33A7" w:rsidRPr="00973B05">
        <w:rPr>
          <w:rFonts w:ascii="Verdana" w:hAnsi="Verdana" w:cs="Arial"/>
          <w:sz w:val="20"/>
        </w:rPr>
        <w:t xml:space="preserve">kres gwarancji liczony będzie od dnia protokolarnego odbioru zainstalowanego i uruchomionego systemu; </w:t>
      </w:r>
    </w:p>
    <w:p w14:paraId="59A643F1" w14:textId="77777777" w:rsidR="006B33A7" w:rsidRPr="00973B05" w:rsidRDefault="006B33A7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Arial"/>
          <w:sz w:val="20"/>
        </w:rPr>
        <w:t xml:space="preserve">Wykonawca ponosi odpowiedzialność z tytułu gwarancji za wady fizyczne zmniejszające wartość użytkową, estetyczną i techniczną wykonanych prac; </w:t>
      </w:r>
    </w:p>
    <w:p w14:paraId="5A894985" w14:textId="77777777" w:rsidR="006B33A7" w:rsidRPr="00973B05" w:rsidRDefault="006B33A7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Arial"/>
          <w:sz w:val="20"/>
        </w:rPr>
        <w:t xml:space="preserve">w okresie gwarancji Wykonawca ma obowiązek zapewnić usunięcie awarii i nieprawidłowości w działaniu systemów w jak najkrótszym czasie; </w:t>
      </w:r>
    </w:p>
    <w:p w14:paraId="5FD64C68" w14:textId="77777777" w:rsidR="006B33A7" w:rsidRPr="00973B05" w:rsidRDefault="006B33A7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Arial"/>
          <w:sz w:val="20"/>
        </w:rPr>
        <w:t xml:space="preserve">Wykonawca obowiązany jest zapewnić Zamawiającemu możliwość przekazywania informacji o awariach lub nieprawidłowościach w działaniu systemu telefonicznie lub pocztą elektroniczną e-mail, na piśmie, przez 24 godz. na dobę, 7 dni w tygodniu; </w:t>
      </w:r>
    </w:p>
    <w:p w14:paraId="3B3E0A7F" w14:textId="77777777" w:rsidR="006B33A7" w:rsidRPr="00973B05" w:rsidRDefault="006B33A7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Arial"/>
          <w:sz w:val="20"/>
        </w:rPr>
        <w:t xml:space="preserve">Zamawiający wymaga, aby maksymalny czas reakcji rozumiany jako czas przystąpienia do naprawy (usunięcia awarii/usterek i nieprawidłowości) w miejscu wystąpienia awarii liczony od momentu przekazania zgłoszenia przez Zamawiającego nie był dłuższy niż </w:t>
      </w:r>
      <w:r w:rsidRPr="00973B05">
        <w:rPr>
          <w:rFonts w:ascii="Verdana" w:hAnsi="Verdana" w:cs="Arial"/>
          <w:b/>
          <w:bCs/>
          <w:sz w:val="20"/>
        </w:rPr>
        <w:t xml:space="preserve">48 godzin </w:t>
      </w:r>
      <w:r w:rsidRPr="00973B05">
        <w:rPr>
          <w:rFonts w:ascii="Verdana" w:hAnsi="Verdana" w:cs="Arial"/>
          <w:sz w:val="20"/>
        </w:rPr>
        <w:t xml:space="preserve">liczony w dni robocze; </w:t>
      </w:r>
    </w:p>
    <w:p w14:paraId="5625865F" w14:textId="074EE5BC" w:rsidR="006B33A7" w:rsidRPr="00973B05" w:rsidRDefault="00973B05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Arial"/>
          <w:sz w:val="20"/>
        </w:rPr>
        <w:t>N</w:t>
      </w:r>
      <w:r w:rsidR="006B33A7" w:rsidRPr="00973B05">
        <w:rPr>
          <w:rFonts w:ascii="Verdana" w:hAnsi="Verdana" w:cs="Arial"/>
          <w:sz w:val="20"/>
        </w:rPr>
        <w:t xml:space="preserve">ie usunięcie usterek w ww. terminie uprawnia Zamawiającego do usunięcia usterek na koszt i ryzyko Wykonawcy, bez utraty uprawnień z tytułu gwarancji; </w:t>
      </w:r>
    </w:p>
    <w:p w14:paraId="78A0DB5A" w14:textId="77777777" w:rsidR="006B33A7" w:rsidRPr="00973B05" w:rsidRDefault="006B33A7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Arial"/>
          <w:sz w:val="20"/>
        </w:rPr>
        <w:t xml:space="preserve">Wykonawca zobowiązuje się do dostarczenia nowego sprzętu o identycznych lub lepszych parametrach w sytuacji wystąpienia awarii po dotychczasowym dwukrotnym usunięciu awarii w tym urządzeniu; </w:t>
      </w:r>
    </w:p>
    <w:p w14:paraId="10359683" w14:textId="7FDBA672" w:rsidR="006B33A7" w:rsidRPr="00973B05" w:rsidRDefault="00973B05">
      <w:pPr>
        <w:pStyle w:val="Akapitzlist"/>
        <w:numPr>
          <w:ilvl w:val="0"/>
          <w:numId w:val="135"/>
        </w:numPr>
        <w:spacing w:before="120" w:after="120" w:line="276" w:lineRule="auto"/>
        <w:contextualSpacing w:val="0"/>
        <w:rPr>
          <w:rFonts w:ascii="Verdana" w:hAnsi="Verdana" w:cs="Calibri"/>
          <w:bCs/>
          <w:iCs/>
          <w:spacing w:val="-14"/>
          <w:sz w:val="20"/>
        </w:rPr>
      </w:pPr>
      <w:r w:rsidRPr="00973B05">
        <w:rPr>
          <w:rFonts w:ascii="Verdana" w:hAnsi="Verdana" w:cs="Arial"/>
          <w:sz w:val="20"/>
        </w:rPr>
        <w:lastRenderedPageBreak/>
        <w:t>G</w:t>
      </w:r>
      <w:r w:rsidR="006B33A7" w:rsidRPr="00973B05">
        <w:rPr>
          <w:rFonts w:ascii="Verdana" w:hAnsi="Verdana" w:cs="Arial"/>
          <w:sz w:val="20"/>
        </w:rPr>
        <w:t xml:space="preserve">warancja traci ważność w przypadku samowolnego, bez zgody Wykonawcy: demontażu </w:t>
      </w:r>
      <w:r w:rsidRPr="00973B05">
        <w:rPr>
          <w:rFonts w:ascii="Verdana" w:hAnsi="Verdana" w:cs="Arial"/>
          <w:sz w:val="20"/>
        </w:rPr>
        <w:t xml:space="preserve">przez Zamawiającego </w:t>
      </w:r>
      <w:r w:rsidR="006B33A7" w:rsidRPr="00973B05">
        <w:rPr>
          <w:rFonts w:ascii="Verdana" w:hAnsi="Verdana" w:cs="Arial"/>
          <w:sz w:val="20"/>
        </w:rPr>
        <w:t xml:space="preserve">dowolnego z zainstalowanych urządzeń, zmiany w wykonanej instalacji kablowej lub jej połączeniach, zerwania plomby gwarancyjnej dowolnego urządzenia. </w:t>
      </w:r>
    </w:p>
    <w:p w14:paraId="72DBD3ED" w14:textId="77777777" w:rsidR="006B33A7" w:rsidRPr="00973B05" w:rsidRDefault="006B33A7">
      <w:pPr>
        <w:numPr>
          <w:ilvl w:val="2"/>
          <w:numId w:val="128"/>
        </w:numPr>
        <w:autoSpaceDE w:val="0"/>
        <w:autoSpaceDN w:val="0"/>
        <w:adjustRightInd w:val="0"/>
        <w:spacing w:before="120" w:after="120"/>
        <w:rPr>
          <w:rFonts w:ascii="Verdana" w:hAnsi="Verdana" w:cs="Arial"/>
          <w:color w:val="000000"/>
          <w:sz w:val="20"/>
          <w:szCs w:val="20"/>
        </w:rPr>
      </w:pPr>
    </w:p>
    <w:p w14:paraId="4A496564" w14:textId="77777777" w:rsidR="00973B05" w:rsidRDefault="00973B05" w:rsidP="00973B05">
      <w:p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  <w:u w:val="single"/>
        </w:rPr>
        <w:sectPr w:rsidR="00973B05" w:rsidSect="00E42698">
          <w:pgSz w:w="11906" w:h="16838"/>
          <w:pgMar w:top="1134" w:right="1134" w:bottom="1134" w:left="1701" w:header="709" w:footer="708" w:gutter="0"/>
          <w:pgNumType w:start="1"/>
          <w:cols w:space="708"/>
          <w:docGrid w:linePitch="360"/>
        </w:sectPr>
      </w:pPr>
    </w:p>
    <w:p w14:paraId="060FA66E" w14:textId="77777777" w:rsidR="00082424" w:rsidRPr="00973B05" w:rsidRDefault="00082424" w:rsidP="00973B05">
      <w:p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  <w:u w:val="single"/>
        </w:rPr>
      </w:pPr>
    </w:p>
    <w:p w14:paraId="7105C31F" w14:textId="77777777" w:rsidR="00082424" w:rsidRPr="00973B05" w:rsidRDefault="00082424" w:rsidP="00973B05">
      <w:pPr>
        <w:spacing w:before="120" w:after="120"/>
        <w:rPr>
          <w:rFonts w:ascii="Verdana" w:hAnsi="Verdana" w:cs="Calibri"/>
          <w:bCs/>
          <w:iCs/>
          <w:spacing w:val="-14"/>
          <w:sz w:val="20"/>
          <w:szCs w:val="20"/>
        </w:rPr>
      </w:pPr>
    </w:p>
    <w:p w14:paraId="0A1577E5" w14:textId="024D07E8" w:rsidR="00082424" w:rsidRPr="00973B05" w:rsidRDefault="00082424" w:rsidP="00973B05">
      <w:pPr>
        <w:spacing w:before="120" w:after="120"/>
        <w:jc w:val="right"/>
        <w:rPr>
          <w:rFonts w:ascii="Verdana" w:hAnsi="Verdana" w:cs="Calibri"/>
          <w:bCs/>
          <w:iCs/>
          <w:spacing w:val="-14"/>
          <w:sz w:val="20"/>
          <w:szCs w:val="20"/>
        </w:rPr>
      </w:pPr>
      <w:proofErr w:type="spellStart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>Załacznik</w:t>
      </w:r>
      <w:proofErr w:type="spellEnd"/>
      <w:r w:rsidRPr="00973B05">
        <w:rPr>
          <w:rFonts w:ascii="Verdana" w:hAnsi="Verdana" w:cs="Calibri"/>
          <w:bCs/>
          <w:iCs/>
          <w:spacing w:val="-14"/>
          <w:sz w:val="20"/>
          <w:szCs w:val="20"/>
        </w:rPr>
        <w:t xml:space="preserve"> 13</w:t>
      </w:r>
    </w:p>
    <w:p w14:paraId="6EA68049" w14:textId="77777777" w:rsidR="006E44A8" w:rsidRPr="00973B05" w:rsidRDefault="006E44A8" w:rsidP="00973B05">
      <w:pPr>
        <w:spacing w:before="120" w:after="120"/>
        <w:jc w:val="right"/>
        <w:rPr>
          <w:rFonts w:ascii="Verdana" w:hAnsi="Verdana" w:cs="Calibri"/>
          <w:bCs/>
          <w:iCs/>
          <w:spacing w:val="-14"/>
          <w:sz w:val="20"/>
          <w:szCs w:val="20"/>
        </w:rPr>
      </w:pPr>
    </w:p>
    <w:p w14:paraId="6BC62903" w14:textId="5E6EE2CF" w:rsidR="00082424" w:rsidRPr="00973B05" w:rsidRDefault="006E44A8" w:rsidP="00973B05">
      <w:pPr>
        <w:spacing w:before="120" w:after="120"/>
        <w:jc w:val="center"/>
        <w:rPr>
          <w:rFonts w:ascii="Verdana" w:hAnsi="Verdana" w:cs="Calibri"/>
          <w:b/>
          <w:iCs/>
          <w:spacing w:val="-14"/>
          <w:sz w:val="24"/>
          <w:szCs w:val="24"/>
          <w:u w:val="single"/>
        </w:rPr>
      </w:pPr>
      <w:r w:rsidRPr="00973B05">
        <w:rPr>
          <w:rFonts w:ascii="Verdana" w:hAnsi="Verdana" w:cs="Calibri"/>
          <w:b/>
          <w:iCs/>
          <w:spacing w:val="-14"/>
          <w:sz w:val="24"/>
          <w:szCs w:val="24"/>
        </w:rPr>
        <w:t>STWIORB</w:t>
      </w:r>
      <w:r w:rsidRPr="00973B05">
        <w:rPr>
          <w:rFonts w:ascii="Verdana" w:hAnsi="Verdana" w:cs="Calibri"/>
          <w:b/>
          <w:iCs/>
          <w:spacing w:val="-14"/>
          <w:sz w:val="24"/>
          <w:szCs w:val="24"/>
          <w:u w:val="single"/>
        </w:rPr>
        <w:t xml:space="preserve">, szkice, schematy </w:t>
      </w:r>
      <w:proofErr w:type="spellStart"/>
      <w:r w:rsidRPr="00973B05">
        <w:rPr>
          <w:rFonts w:ascii="Verdana" w:hAnsi="Verdana" w:cs="Calibri"/>
          <w:b/>
          <w:iCs/>
          <w:spacing w:val="-14"/>
          <w:sz w:val="24"/>
          <w:szCs w:val="24"/>
          <w:u w:val="single"/>
        </w:rPr>
        <w:t>itp</w:t>
      </w:r>
      <w:proofErr w:type="spellEnd"/>
    </w:p>
    <w:sectPr w:rsidR="00082424" w:rsidRPr="00973B05" w:rsidSect="00E42698">
      <w:pgSz w:w="11906" w:h="16838"/>
      <w:pgMar w:top="1134" w:right="1134" w:bottom="1134" w:left="1701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6441F" w14:textId="77777777" w:rsidR="000F5149" w:rsidRDefault="000F5149">
      <w:pPr>
        <w:spacing w:after="0" w:line="240" w:lineRule="auto"/>
      </w:pPr>
      <w:r>
        <w:separator/>
      </w:r>
    </w:p>
  </w:endnote>
  <w:endnote w:type="continuationSeparator" w:id="0">
    <w:p w14:paraId="5357CD1E" w14:textId="77777777" w:rsidR="000F5149" w:rsidRDefault="000F5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190671"/>
      <w:docPartObj>
        <w:docPartGallery w:val="Page Numbers (Bottom of Page)"/>
        <w:docPartUnique/>
      </w:docPartObj>
    </w:sdtPr>
    <w:sdtContent>
      <w:p w14:paraId="6E32402E" w14:textId="77777777" w:rsidR="00C946A3" w:rsidRDefault="00C946A3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1C26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18D50E23" w14:textId="77777777" w:rsidR="00C946A3" w:rsidRDefault="00C946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AF5B6" w14:textId="77777777" w:rsidR="00C946A3" w:rsidRDefault="00C946A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A07A5" w14:textId="77777777" w:rsidR="00C946A3" w:rsidRPr="00AC1256" w:rsidRDefault="00C946A3" w:rsidP="00AC1256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5233C" w14:textId="77777777" w:rsidR="00C946A3" w:rsidRDefault="00C946A3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99336" w14:textId="77777777" w:rsidR="00A20330" w:rsidRDefault="00A20330" w:rsidP="008A23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715801" w14:textId="77777777" w:rsidR="00A20330" w:rsidRDefault="00A20330" w:rsidP="008A23EC">
    <w:pPr>
      <w:pStyle w:val="Stopka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5E666" w14:textId="77777777" w:rsidR="00A20330" w:rsidRDefault="00A20330">
    <w:pPr>
      <w:pStyle w:val="Stopka"/>
      <w:jc w:val="cen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581A5" w14:textId="77777777" w:rsidR="00C72016" w:rsidRDefault="00C72016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4F8C6" w14:textId="4623931E" w:rsidR="00C72016" w:rsidRPr="00082424" w:rsidRDefault="00C72016" w:rsidP="00082424">
    <w:pPr>
      <w:pStyle w:val="Stopk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42DDC" w14:textId="77777777" w:rsidR="00C72016" w:rsidRPr="00F4137E" w:rsidRDefault="00C72016" w:rsidP="00F4137E"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jc w:val="center"/>
    </w:pPr>
    <w:r w:rsidRPr="00F4137E">
      <w:rPr>
        <w:rFonts w:ascii="Tahoma" w:hAnsi="Tahoma" w:cs="Tahoma"/>
        <w:bCs/>
        <w:i/>
        <w:color w:val="538135"/>
        <w:sz w:val="16"/>
        <w:szCs w:val="16"/>
      </w:rPr>
      <w:t xml:space="preserve">Dostawa modułów fotowoltaicznych wraz z wykonaniem instalacji fotowoltaicznych wykorzystujących odnawialne źródła energii dla Stacji Uzdatnia Wody w Lubeni, Oczyszczalni ścieków w </w:t>
    </w:r>
    <w:proofErr w:type="gramStart"/>
    <w:r w:rsidRPr="00F4137E">
      <w:rPr>
        <w:rFonts w:ascii="Tahoma" w:hAnsi="Tahoma" w:cs="Tahoma"/>
        <w:bCs/>
        <w:i/>
        <w:color w:val="538135"/>
        <w:sz w:val="16"/>
        <w:szCs w:val="16"/>
      </w:rPr>
      <w:t>Siedliskach  w</w:t>
    </w:r>
    <w:proofErr w:type="gramEnd"/>
    <w:r w:rsidRPr="00F4137E">
      <w:rPr>
        <w:rFonts w:ascii="Tahoma" w:hAnsi="Tahoma" w:cs="Tahoma"/>
        <w:bCs/>
        <w:i/>
        <w:color w:val="538135"/>
        <w:sz w:val="16"/>
        <w:szCs w:val="16"/>
      </w:rPr>
      <w:t xml:space="preserve"> ramach projektu „Zwiększenie udziału energii ze źródeł odnawialnych na terenie ROF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A8AA7" w14:textId="77777777" w:rsidR="000F5149" w:rsidRDefault="000F5149">
      <w:pPr>
        <w:spacing w:after="0" w:line="240" w:lineRule="auto"/>
      </w:pPr>
      <w:r>
        <w:separator/>
      </w:r>
    </w:p>
  </w:footnote>
  <w:footnote w:type="continuationSeparator" w:id="0">
    <w:p w14:paraId="293E3DCA" w14:textId="77777777" w:rsidR="000F5149" w:rsidRDefault="000F5149">
      <w:pPr>
        <w:spacing w:after="0" w:line="240" w:lineRule="auto"/>
      </w:pPr>
      <w:r>
        <w:continuationSeparator/>
      </w:r>
    </w:p>
  </w:footnote>
  <w:footnote w:id="1">
    <w:p w14:paraId="14D8B554" w14:textId="77777777" w:rsidR="00E5563D" w:rsidRDefault="00E5563D" w:rsidP="00E5563D">
      <w:r>
        <w:rPr>
          <w:rFonts w:ascii="Tahoma" w:hAnsi="Tahoma"/>
        </w:rPr>
        <w:footnoteRef/>
      </w:r>
      <w:r>
        <w:br w:type="page"/>
      </w:r>
      <w:r>
        <w:rPr>
          <w:rFonts w:ascii="Arial Narrow" w:hAnsi="Arial Narrow" w:cs="Arial Narrow"/>
        </w:rPr>
        <w:tab/>
        <w:t xml:space="preserve"> </w:t>
      </w:r>
      <w:r>
        <w:rPr>
          <w:rFonts w:ascii="Tahoma" w:hAnsi="Tahoma" w:cs="Tahoma"/>
          <w:sz w:val="16"/>
          <w:szCs w:val="16"/>
        </w:rPr>
        <w:t xml:space="preserve">W wypadku gdy ofertę składa wykonawca zagraniczny wartość netto będzie równa wartości brutto, gdyż zgodnie z przepisami o podatku od towarów i usług w zakresie  dotyczącym wewnątrzwspólnotowego nabycia towarów, zapłata podatku VAT będzie obowiązkiem Zamawiającego do 14 dni od wystawienia faktury VAT przez Wykonawcę zgodnie z obwiązującymi przepisami prawa. W takcie oceny ofert dla zachowania zasady konkurencyjności i równych szans do wartości netto oferty zostanie doliczony podatek VAT wg stawki obowiązującej w kraju. </w:t>
      </w:r>
    </w:p>
  </w:footnote>
  <w:footnote w:id="2">
    <w:p w14:paraId="004813BE" w14:textId="77777777" w:rsidR="0040142A" w:rsidRDefault="0040142A" w:rsidP="004014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0455">
        <w:rPr>
          <w:rFonts w:ascii="Calibri Light" w:hAnsi="Calibri Light" w:cs="Calibri Light"/>
          <w:color w:val="000000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(tj. Dz. Urz. UE L 119 z 04.05.2016 r., str. 1).</w:t>
      </w:r>
    </w:p>
  </w:footnote>
  <w:footnote w:id="3">
    <w:p w14:paraId="191BEB56" w14:textId="77777777" w:rsidR="009E16DF" w:rsidRPr="00A82964" w:rsidRDefault="009E16DF" w:rsidP="009E16D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200274" w14:textId="77777777" w:rsidR="009E16DF" w:rsidRPr="00A82964" w:rsidRDefault="009E16DF" w:rsidP="009E16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0B0F87" w14:textId="77777777" w:rsidR="009E16DF" w:rsidRPr="00A82964" w:rsidRDefault="009E16DF" w:rsidP="009E16D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55FA3C1" w14:textId="77777777" w:rsidR="009E16DF" w:rsidRPr="00761CEB" w:rsidRDefault="009E16DF" w:rsidP="009E16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27C6FBDD" w14:textId="77777777" w:rsidR="00C946A3" w:rsidRDefault="00C946A3" w:rsidP="00B77C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b/>
          <w:i/>
        </w:rPr>
        <w:t>Niniejsze zobowiązanie (należy dołączyć do oferty – jeżeli dotyczy) wypełnia podmiot trzeci w przypadku, gdy Wykonawca polega na jego zasobach w celu wykazania warunku dysponowania zasobami technicznymi lub zawodowymi. 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jest zobowiązany dołączyć do oferty.</w:t>
      </w:r>
    </w:p>
  </w:footnote>
  <w:footnote w:id="5">
    <w:p w14:paraId="30969474" w14:textId="77777777" w:rsidR="00327216" w:rsidRDefault="00327216" w:rsidP="0032721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BC9F365" w14:textId="77777777" w:rsidR="00327216" w:rsidRDefault="00327216" w:rsidP="003272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8B2795" w14:textId="77777777" w:rsidR="00327216" w:rsidRDefault="00327216" w:rsidP="0032721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7A5A51" w14:textId="77777777" w:rsidR="00327216" w:rsidRDefault="00327216" w:rsidP="003272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6E7B170" w14:textId="77777777" w:rsidR="00327216" w:rsidRDefault="00327216" w:rsidP="00327216">
      <w:pPr>
        <w:pStyle w:val="Tekstprzypisudolnego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6F97A" w14:textId="2D192B68" w:rsidR="00C63FEC" w:rsidRDefault="00132F23" w:rsidP="00BF1D67">
    <w:pPr>
      <w:pStyle w:val="Nagwek10"/>
      <w:pBdr>
        <w:bottom w:val="single" w:sz="4" w:space="1" w:color="000000"/>
      </w:pBdr>
      <w:ind w:right="360"/>
      <w:rPr>
        <w:rFonts w:ascii="Tahoma" w:hAnsi="Tahoma" w:cs="Tahoma"/>
        <w:color w:val="0000FF"/>
        <w:sz w:val="20"/>
      </w:rPr>
    </w:pPr>
    <w:r>
      <w:rPr>
        <w:rFonts w:ascii="Tahoma" w:hAnsi="Tahoma" w:cs="Tahoma"/>
        <w:noProof/>
        <w:color w:val="0000FF"/>
        <w:sz w:val="20"/>
      </w:rPr>
      <w:drawing>
        <wp:inline distT="0" distB="0" distL="0" distR="0" wp14:anchorId="03C850A8" wp14:editId="44989857">
          <wp:extent cx="5771515" cy="476250"/>
          <wp:effectExtent l="0" t="0" r="635" b="0"/>
          <wp:docPr id="245105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775B904" w14:textId="6E475D2C" w:rsidR="00C946A3" w:rsidRPr="00BF1D67" w:rsidRDefault="00C946A3" w:rsidP="00BF1D67">
    <w:pPr>
      <w:pStyle w:val="Nagwek10"/>
      <w:pBdr>
        <w:bottom w:val="single" w:sz="4" w:space="1" w:color="000000"/>
      </w:pBdr>
      <w:ind w:right="360"/>
      <w:rPr>
        <w:rFonts w:ascii="Tahoma" w:hAnsi="Tahoma" w:cs="Tahoma"/>
        <w:b w:val="0"/>
        <w:color w:val="0000FF"/>
        <w:sz w:val="20"/>
      </w:rPr>
    </w:pPr>
    <w:r w:rsidRPr="00BF1D67">
      <w:rPr>
        <w:rFonts w:ascii="Tahoma" w:hAnsi="Tahoma" w:cs="Tahoma"/>
        <w:color w:val="0000FF"/>
        <w:sz w:val="20"/>
      </w:rPr>
      <w:t xml:space="preserve">Znak sprawy: </w:t>
    </w:r>
    <w:r w:rsidRPr="00BF1D67">
      <w:rPr>
        <w:rFonts w:ascii="Tahoma" w:hAnsi="Tahoma" w:cs="Tahoma"/>
        <w:b w:val="0"/>
        <w:color w:val="0000FF"/>
        <w:sz w:val="20"/>
      </w:rPr>
      <w:t>271/</w:t>
    </w:r>
    <w:r w:rsidR="00132F23">
      <w:rPr>
        <w:rFonts w:ascii="Tahoma" w:hAnsi="Tahoma" w:cs="Tahoma"/>
        <w:b w:val="0"/>
        <w:color w:val="0000FF"/>
        <w:sz w:val="20"/>
      </w:rPr>
      <w:t>11</w:t>
    </w:r>
    <w:r w:rsidR="006612FB">
      <w:rPr>
        <w:rFonts w:ascii="Tahoma" w:hAnsi="Tahoma" w:cs="Tahoma"/>
        <w:b w:val="0"/>
        <w:color w:val="0000FF"/>
        <w:sz w:val="20"/>
      </w:rPr>
      <w:t>/2026</w:t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  <w:t>Gmina Lubenia</w:t>
    </w:r>
  </w:p>
  <w:p w14:paraId="3A47B110" w14:textId="77777777" w:rsidR="00C946A3" w:rsidRDefault="00C946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A6BB5" w14:textId="77777777" w:rsidR="00C946A3" w:rsidRDefault="00C946A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DA4AD" w14:textId="77777777" w:rsidR="009F6D49" w:rsidRDefault="009F6D49" w:rsidP="009F6D49">
    <w:pPr>
      <w:pStyle w:val="Nagwek10"/>
      <w:pBdr>
        <w:bottom w:val="single" w:sz="4" w:space="1" w:color="000000"/>
      </w:pBdr>
      <w:ind w:right="360"/>
      <w:rPr>
        <w:rFonts w:ascii="Tahoma" w:hAnsi="Tahoma" w:cs="Tahoma"/>
        <w:color w:val="0000FF"/>
        <w:sz w:val="20"/>
      </w:rPr>
    </w:pPr>
    <w:r>
      <w:rPr>
        <w:rFonts w:ascii="Tahoma" w:hAnsi="Tahoma" w:cs="Tahoma"/>
        <w:noProof/>
        <w:color w:val="0000FF"/>
        <w:sz w:val="20"/>
      </w:rPr>
      <w:drawing>
        <wp:inline distT="0" distB="0" distL="0" distR="0" wp14:anchorId="6905C781" wp14:editId="1DC38877">
          <wp:extent cx="5771515" cy="476250"/>
          <wp:effectExtent l="0" t="0" r="635" b="0"/>
          <wp:docPr id="2822373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CF3335A" w14:textId="77777777" w:rsidR="009F6D49" w:rsidRPr="00BF1D67" w:rsidRDefault="009F6D49" w:rsidP="009F6D49">
    <w:pPr>
      <w:pStyle w:val="Nagwek10"/>
      <w:pBdr>
        <w:bottom w:val="single" w:sz="4" w:space="1" w:color="000000"/>
      </w:pBdr>
      <w:ind w:right="360"/>
      <w:rPr>
        <w:rFonts w:ascii="Tahoma" w:hAnsi="Tahoma" w:cs="Tahoma"/>
        <w:b w:val="0"/>
        <w:color w:val="0000FF"/>
        <w:sz w:val="20"/>
      </w:rPr>
    </w:pPr>
    <w:r w:rsidRPr="00BF1D67">
      <w:rPr>
        <w:rFonts w:ascii="Tahoma" w:hAnsi="Tahoma" w:cs="Tahoma"/>
        <w:color w:val="0000FF"/>
        <w:sz w:val="20"/>
      </w:rPr>
      <w:t xml:space="preserve">Znak sprawy: </w:t>
    </w:r>
    <w:r w:rsidRPr="00BF1D67">
      <w:rPr>
        <w:rFonts w:ascii="Tahoma" w:hAnsi="Tahoma" w:cs="Tahoma"/>
        <w:b w:val="0"/>
        <w:color w:val="0000FF"/>
        <w:sz w:val="20"/>
      </w:rPr>
      <w:t>271/</w:t>
    </w:r>
    <w:r>
      <w:rPr>
        <w:rFonts w:ascii="Tahoma" w:hAnsi="Tahoma" w:cs="Tahoma"/>
        <w:b w:val="0"/>
        <w:color w:val="0000FF"/>
        <w:sz w:val="20"/>
      </w:rPr>
      <w:t>11/2026</w:t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  <w:t>Gmina Lubenia</w:t>
    </w:r>
  </w:p>
  <w:p w14:paraId="0BF5D70D" w14:textId="77777777" w:rsidR="00C946A3" w:rsidRDefault="00C946A3">
    <w:pPr>
      <w:pStyle w:val="Nagwek"/>
      <w:tabs>
        <w:tab w:val="left" w:pos="1725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7E630" w14:textId="77777777" w:rsidR="00C946A3" w:rsidRDefault="00C946A3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E0E36" w14:textId="77777777" w:rsidR="00C72016" w:rsidRDefault="00C72016" w:rsidP="00C72016">
    <w:pPr>
      <w:pStyle w:val="Nagwek10"/>
      <w:pBdr>
        <w:bottom w:val="single" w:sz="4" w:space="1" w:color="000000"/>
      </w:pBdr>
      <w:ind w:right="360"/>
      <w:rPr>
        <w:rFonts w:ascii="Tahoma" w:hAnsi="Tahoma" w:cs="Tahoma"/>
        <w:color w:val="0000FF"/>
        <w:sz w:val="20"/>
      </w:rPr>
    </w:pPr>
    <w:r>
      <w:rPr>
        <w:rFonts w:ascii="Tahoma" w:hAnsi="Tahoma" w:cs="Tahoma"/>
        <w:noProof/>
        <w:color w:val="0000FF"/>
        <w:sz w:val="20"/>
      </w:rPr>
      <w:drawing>
        <wp:inline distT="0" distB="0" distL="0" distR="0" wp14:anchorId="173546BC" wp14:editId="71E746CD">
          <wp:extent cx="5771515" cy="476250"/>
          <wp:effectExtent l="0" t="0" r="635" b="0"/>
          <wp:docPr id="8089549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B41925" w14:textId="77777777" w:rsidR="00C72016" w:rsidRPr="00BF1D67" w:rsidRDefault="00C72016" w:rsidP="00C72016">
    <w:pPr>
      <w:pStyle w:val="Nagwek10"/>
      <w:pBdr>
        <w:bottom w:val="single" w:sz="4" w:space="1" w:color="000000"/>
      </w:pBdr>
      <w:ind w:right="360"/>
      <w:rPr>
        <w:rFonts w:ascii="Tahoma" w:hAnsi="Tahoma" w:cs="Tahoma"/>
        <w:b w:val="0"/>
        <w:color w:val="0000FF"/>
        <w:sz w:val="20"/>
      </w:rPr>
    </w:pPr>
    <w:r w:rsidRPr="00BF1D67">
      <w:rPr>
        <w:rFonts w:ascii="Tahoma" w:hAnsi="Tahoma" w:cs="Tahoma"/>
        <w:color w:val="0000FF"/>
        <w:sz w:val="20"/>
      </w:rPr>
      <w:t xml:space="preserve">Znak sprawy: </w:t>
    </w:r>
    <w:r w:rsidRPr="00BF1D67">
      <w:rPr>
        <w:rFonts w:ascii="Tahoma" w:hAnsi="Tahoma" w:cs="Tahoma"/>
        <w:b w:val="0"/>
        <w:color w:val="0000FF"/>
        <w:sz w:val="20"/>
      </w:rPr>
      <w:t>271/</w:t>
    </w:r>
    <w:r>
      <w:rPr>
        <w:rFonts w:ascii="Tahoma" w:hAnsi="Tahoma" w:cs="Tahoma"/>
        <w:b w:val="0"/>
        <w:color w:val="0000FF"/>
        <w:sz w:val="20"/>
      </w:rPr>
      <w:t>11/2026</w:t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  <w:t>Gmina Lubenia</w:t>
    </w:r>
  </w:p>
  <w:p w14:paraId="44CA1C21" w14:textId="77777777" w:rsidR="00A20330" w:rsidRPr="005D5DCB" w:rsidRDefault="00A20330" w:rsidP="005D5DCB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413D1" w14:textId="77777777" w:rsidR="00C72016" w:rsidRDefault="00C72016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22A60" w14:textId="77777777" w:rsidR="00082424" w:rsidRDefault="00082424" w:rsidP="00082424">
    <w:pPr>
      <w:pStyle w:val="Nagwek10"/>
      <w:pBdr>
        <w:bottom w:val="single" w:sz="4" w:space="1" w:color="000000"/>
      </w:pBdr>
      <w:ind w:right="360"/>
      <w:rPr>
        <w:rFonts w:ascii="Tahoma" w:hAnsi="Tahoma" w:cs="Tahoma"/>
        <w:color w:val="0000FF"/>
        <w:sz w:val="20"/>
      </w:rPr>
    </w:pPr>
    <w:r>
      <w:rPr>
        <w:rFonts w:ascii="Tahoma" w:hAnsi="Tahoma" w:cs="Tahoma"/>
        <w:noProof/>
        <w:color w:val="0000FF"/>
        <w:sz w:val="20"/>
      </w:rPr>
      <w:drawing>
        <wp:inline distT="0" distB="0" distL="0" distR="0" wp14:anchorId="349930C1" wp14:editId="73F03127">
          <wp:extent cx="5771515" cy="476250"/>
          <wp:effectExtent l="0" t="0" r="635" b="0"/>
          <wp:docPr id="18120223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6089F5" w14:textId="77777777" w:rsidR="00082424" w:rsidRPr="00BF1D67" w:rsidRDefault="00082424" w:rsidP="00082424">
    <w:pPr>
      <w:pStyle w:val="Nagwek10"/>
      <w:pBdr>
        <w:bottom w:val="single" w:sz="4" w:space="1" w:color="000000"/>
      </w:pBdr>
      <w:ind w:right="360"/>
      <w:rPr>
        <w:rFonts w:ascii="Tahoma" w:hAnsi="Tahoma" w:cs="Tahoma"/>
        <w:b w:val="0"/>
        <w:color w:val="0000FF"/>
        <w:sz w:val="20"/>
      </w:rPr>
    </w:pPr>
    <w:r w:rsidRPr="00BF1D67">
      <w:rPr>
        <w:rFonts w:ascii="Tahoma" w:hAnsi="Tahoma" w:cs="Tahoma"/>
        <w:color w:val="0000FF"/>
        <w:sz w:val="20"/>
      </w:rPr>
      <w:t xml:space="preserve">Znak sprawy: </w:t>
    </w:r>
    <w:r w:rsidRPr="00BF1D67">
      <w:rPr>
        <w:rFonts w:ascii="Tahoma" w:hAnsi="Tahoma" w:cs="Tahoma"/>
        <w:b w:val="0"/>
        <w:color w:val="0000FF"/>
        <w:sz w:val="20"/>
      </w:rPr>
      <w:t>271/</w:t>
    </w:r>
    <w:r>
      <w:rPr>
        <w:rFonts w:ascii="Tahoma" w:hAnsi="Tahoma" w:cs="Tahoma"/>
        <w:b w:val="0"/>
        <w:color w:val="0000FF"/>
        <w:sz w:val="20"/>
      </w:rPr>
      <w:t>11/2026</w:t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</w:r>
    <w:r w:rsidRPr="00BF1D67">
      <w:rPr>
        <w:rFonts w:ascii="Tahoma" w:hAnsi="Tahoma" w:cs="Tahoma"/>
        <w:b w:val="0"/>
        <w:color w:val="0000FF"/>
        <w:sz w:val="20"/>
      </w:rPr>
      <w:tab/>
      <w:t>Gmina Lubenia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E7204" w14:textId="77777777" w:rsidR="00C72016" w:rsidRDefault="00C72016" w:rsidP="00C61840">
    <w:pPr>
      <w:pStyle w:val="Nagwek"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jc w:val="center"/>
      <w:rPr>
        <w:rFonts w:ascii="Tahoma" w:hAnsi="Tahoma" w:cs="Tahoma"/>
        <w:color w:val="0000FF"/>
        <w:sz w:val="16"/>
        <w:szCs w:val="16"/>
      </w:rPr>
    </w:pPr>
  </w:p>
  <w:p w14:paraId="0768D248" w14:textId="77777777" w:rsidR="00C72016" w:rsidRDefault="00C72016" w:rsidP="00C61840">
    <w:pPr>
      <w:pStyle w:val="Nagwek"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jc w:val="center"/>
      <w:rPr>
        <w:rFonts w:ascii="Tahoma" w:hAnsi="Tahoma" w:cs="Tahoma"/>
        <w:color w:val="0000FF"/>
        <w:sz w:val="16"/>
        <w:szCs w:val="16"/>
      </w:rPr>
    </w:pPr>
    <w:r>
      <w:rPr>
        <w:rFonts w:ascii="Tahoma" w:hAnsi="Tahoma" w:cs="Tahoma"/>
        <w:noProof/>
        <w:color w:val="0000FF"/>
        <w:sz w:val="16"/>
        <w:szCs w:val="16"/>
        <w:lang w:eastAsia="pl-PL"/>
      </w:rPr>
      <w:drawing>
        <wp:inline distT="0" distB="0" distL="0" distR="0" wp14:anchorId="1D357C32" wp14:editId="27EA3DDE">
          <wp:extent cx="6038850" cy="664845"/>
          <wp:effectExtent l="0" t="0" r="0" b="190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664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B57CAED" w14:textId="77777777" w:rsidR="00C72016" w:rsidRDefault="00C72016" w:rsidP="00C61840">
    <w:pPr>
      <w:pStyle w:val="Nagwek"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jc w:val="center"/>
      <w:rPr>
        <w:rFonts w:ascii="Tahoma" w:hAnsi="Tahoma" w:cs="Tahoma"/>
        <w:color w:val="0000FF"/>
        <w:sz w:val="16"/>
        <w:szCs w:val="16"/>
      </w:rPr>
    </w:pPr>
  </w:p>
  <w:p w14:paraId="5210DDD5" w14:textId="77777777" w:rsidR="00C72016" w:rsidRDefault="00C72016" w:rsidP="00C61840">
    <w:pPr>
      <w:pStyle w:val="Nagwek"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jc w:val="center"/>
    </w:pPr>
    <w:r>
      <w:rPr>
        <w:rFonts w:ascii="Tahoma" w:hAnsi="Tahoma" w:cs="Tahoma"/>
        <w:color w:val="0000FF"/>
        <w:sz w:val="16"/>
        <w:szCs w:val="16"/>
      </w:rPr>
      <w:t xml:space="preserve">Znak sprawy: </w:t>
    </w:r>
    <w:r>
      <w:rPr>
        <w:rFonts w:ascii="Tahoma" w:hAnsi="Tahoma" w:cs="Tahoma"/>
        <w:b/>
        <w:color w:val="0000FF"/>
        <w:sz w:val="16"/>
        <w:szCs w:val="16"/>
      </w:rPr>
      <w:t>271/19/2018</w:t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  <w:t>Gmina Lubenia</w:t>
    </w:r>
  </w:p>
  <w:p w14:paraId="6C1B1842" w14:textId="77777777" w:rsidR="00C72016" w:rsidRDefault="00C720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96A9B1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4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ahoma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B"/>
    <w:multiLevelType w:val="singleLevel"/>
    <w:tmpl w:val="FB7C6190"/>
    <w:name w:val="WW8Num11"/>
    <w:lvl w:ilvl="0">
      <w:start w:val="1"/>
      <w:numFmt w:val="decimal"/>
      <w:lvlText w:val="%1."/>
      <w:lvlJc w:val="left"/>
      <w:pPr>
        <w:ind w:left="1440" w:hanging="360"/>
      </w:pPr>
      <w:rPr>
        <w:rFonts w:cs="Arial" w:hint="default"/>
      </w:rPr>
    </w:lvl>
  </w:abstractNum>
  <w:abstractNum w:abstractNumId="7" w15:restartNumberingAfterBreak="0">
    <w:nsid w:val="0000000C"/>
    <w:multiLevelType w:val="singleLevel"/>
    <w:tmpl w:val="957E8A14"/>
    <w:name w:val="WW8Num1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cs="Tahoma" w:hint="default"/>
        <w:sz w:val="20"/>
        <w:szCs w:val="20"/>
      </w:rPr>
    </w:lvl>
  </w:abstractNum>
  <w:abstractNum w:abstractNumId="8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Cs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10"/>
    <w:multiLevelType w:val="multilevel"/>
    <w:tmpl w:val="9850A1BC"/>
    <w:name w:val="WW8Num20"/>
    <w:lvl w:ilvl="0">
      <w:start w:val="1"/>
      <w:numFmt w:val="decimal"/>
      <w:lvlText w:val="%1."/>
      <w:lvlJc w:val="left"/>
      <w:pPr>
        <w:tabs>
          <w:tab w:val="num" w:pos="-363"/>
        </w:tabs>
        <w:ind w:left="357" w:hanging="360"/>
      </w:pPr>
    </w:lvl>
    <w:lvl w:ilvl="1">
      <w:start w:val="1"/>
      <w:numFmt w:val="decimal"/>
      <w:lvlText w:val="%2)"/>
      <w:lvlJc w:val="left"/>
      <w:pPr>
        <w:tabs>
          <w:tab w:val="num" w:pos="-363"/>
        </w:tabs>
        <w:ind w:left="848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-363"/>
        </w:tabs>
        <w:ind w:left="1797" w:hanging="180"/>
      </w:pPr>
    </w:lvl>
    <w:lvl w:ilvl="3">
      <w:start w:val="1"/>
      <w:numFmt w:val="decimal"/>
      <w:lvlText w:val="%4."/>
      <w:lvlJc w:val="left"/>
      <w:pPr>
        <w:tabs>
          <w:tab w:val="num" w:pos="-363"/>
        </w:tabs>
        <w:ind w:left="2517" w:hanging="360"/>
      </w:pPr>
    </w:lvl>
    <w:lvl w:ilvl="4">
      <w:start w:val="1"/>
      <w:numFmt w:val="lowerLetter"/>
      <w:lvlText w:val="%5."/>
      <w:lvlJc w:val="left"/>
      <w:pPr>
        <w:tabs>
          <w:tab w:val="num" w:pos="-363"/>
        </w:tabs>
        <w:ind w:left="3237" w:hanging="360"/>
      </w:pPr>
    </w:lvl>
    <w:lvl w:ilvl="5">
      <w:start w:val="1"/>
      <w:numFmt w:val="lowerRoman"/>
      <w:lvlText w:val="%6."/>
      <w:lvlJc w:val="right"/>
      <w:pPr>
        <w:tabs>
          <w:tab w:val="num" w:pos="-363"/>
        </w:tabs>
        <w:ind w:left="3957" w:hanging="180"/>
      </w:pPr>
    </w:lvl>
    <w:lvl w:ilvl="6">
      <w:start w:val="1"/>
      <w:numFmt w:val="decimal"/>
      <w:lvlText w:val="%7."/>
      <w:lvlJc w:val="left"/>
      <w:pPr>
        <w:tabs>
          <w:tab w:val="num" w:pos="-363"/>
        </w:tabs>
        <w:ind w:left="4677" w:hanging="360"/>
      </w:pPr>
    </w:lvl>
    <w:lvl w:ilvl="7">
      <w:start w:val="1"/>
      <w:numFmt w:val="lowerLetter"/>
      <w:lvlText w:val="%8."/>
      <w:lvlJc w:val="left"/>
      <w:pPr>
        <w:tabs>
          <w:tab w:val="num" w:pos="-363"/>
        </w:tabs>
        <w:ind w:left="5397" w:hanging="360"/>
      </w:pPr>
    </w:lvl>
    <w:lvl w:ilvl="8">
      <w:start w:val="1"/>
      <w:numFmt w:val="lowerRoman"/>
      <w:lvlText w:val="%9."/>
      <w:lvlJc w:val="right"/>
      <w:pPr>
        <w:tabs>
          <w:tab w:val="num" w:pos="-363"/>
        </w:tabs>
        <w:ind w:left="6117" w:hanging="180"/>
      </w:pPr>
    </w:lvl>
  </w:abstractNum>
  <w:abstractNum w:abstractNumId="10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Times New Roman"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258"/>
        </w:tabs>
        <w:ind w:left="1258" w:hanging="720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1796"/>
        </w:tabs>
        <w:ind w:left="1796" w:hanging="720"/>
      </w:p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1080"/>
      </w:pPr>
    </w:lvl>
    <w:lvl w:ilvl="4">
      <w:start w:val="1"/>
      <w:numFmt w:val="decimal"/>
      <w:lvlText w:val="%1.%2.%3.%4.%5."/>
      <w:lvlJc w:val="left"/>
      <w:pPr>
        <w:tabs>
          <w:tab w:val="num" w:pos="3232"/>
        </w:tabs>
        <w:ind w:left="3232" w:hanging="1080"/>
      </w:pPr>
    </w:lvl>
    <w:lvl w:ilvl="5">
      <w:start w:val="1"/>
      <w:numFmt w:val="decimal"/>
      <w:lvlText w:val="%1.%2.%3.%4.%5.%6."/>
      <w:lvlJc w:val="left"/>
      <w:pPr>
        <w:tabs>
          <w:tab w:val="num" w:pos="4130"/>
        </w:tabs>
        <w:ind w:left="41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566"/>
        </w:tabs>
        <w:ind w:left="556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464"/>
        </w:tabs>
        <w:ind w:left="6464" w:hanging="2160"/>
      </w:pPr>
    </w:lvl>
  </w:abstractNum>
  <w:abstractNum w:abstractNumId="11" w15:restartNumberingAfterBreak="0">
    <w:nsid w:val="00000015"/>
    <w:multiLevelType w:val="multilevel"/>
    <w:tmpl w:val="8E40C8D2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647"/>
        </w:tabs>
        <w:ind w:left="647" w:hanging="363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2444"/>
        </w:tabs>
        <w:ind w:left="2444" w:hanging="720"/>
      </w:pPr>
      <w:rPr>
        <w:rFonts w:ascii="Wingdings" w:hAnsi="Wingdings" w:cs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3164"/>
        </w:tabs>
        <w:ind w:left="3164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4244"/>
        </w:tabs>
        <w:ind w:left="4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4"/>
        </w:tabs>
        <w:ind w:left="49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44"/>
        </w:tabs>
        <w:ind w:left="6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4"/>
        </w:tabs>
        <w:ind w:left="67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4"/>
        </w:tabs>
        <w:ind w:left="7844" w:hanging="1800"/>
      </w:pPr>
      <w:rPr>
        <w:rFonts w:hint="default"/>
      </w:rPr>
    </w:lvl>
  </w:abstractNum>
  <w:abstractNum w:abstractNumId="12" w15:restartNumberingAfterBreak="0">
    <w:nsid w:val="00000016"/>
    <w:multiLevelType w:val="multilevel"/>
    <w:tmpl w:val="A40E49BE"/>
    <w:name w:val="WW8Num22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57"/>
      </w:pPr>
    </w:lvl>
    <w:lvl w:ilvl="1">
      <w:start w:val="1"/>
      <w:numFmt w:val="bullet"/>
      <w:lvlText w:val=""/>
      <w:lvlJc w:val="left"/>
      <w:pPr>
        <w:tabs>
          <w:tab w:val="num" w:pos="1267"/>
        </w:tabs>
        <w:ind w:left="1267" w:hanging="187"/>
      </w:pPr>
      <w:rPr>
        <w:rFonts w:ascii="Symbol" w:hAnsi="Symbol" w:cs="Arial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7"/>
    <w:multiLevelType w:val="singleLevel"/>
    <w:tmpl w:val="00000017"/>
    <w:name w:val="WW8Num27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</w:lvl>
  </w:abstractNum>
  <w:abstractNum w:abstractNumId="14" w15:restartNumberingAfterBreak="0">
    <w:nsid w:val="00000018"/>
    <w:multiLevelType w:val="singleLevel"/>
    <w:tmpl w:val="22FC857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ascii="Tahoma" w:eastAsia="Times New Roman" w:hAnsi="Tahoma" w:cs="Tahoma" w:hint="default"/>
        <w:b w:val="0"/>
        <w:i w:val="0"/>
        <w:sz w:val="20"/>
        <w:szCs w:val="20"/>
      </w:rPr>
    </w:lvl>
  </w:abstractNum>
  <w:abstractNum w:abstractNumId="15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</w:abstractNum>
  <w:abstractNum w:abstractNumId="16" w15:restartNumberingAfterBreak="0">
    <w:nsid w:val="0000001D"/>
    <w:multiLevelType w:val="singleLevel"/>
    <w:tmpl w:val="0000001D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20"/>
    <w:multiLevelType w:val="multilevel"/>
    <w:tmpl w:val="00000020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23"/>
    <w:multiLevelType w:val="multilevel"/>
    <w:tmpl w:val="00000023"/>
    <w:name w:val="WW8Num39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ahoma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24"/>
    <w:multiLevelType w:val="singleLevel"/>
    <w:tmpl w:val="00000024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00000026"/>
    <w:multiLevelType w:val="multilevel"/>
    <w:tmpl w:val="00000026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ahom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29"/>
    <w:multiLevelType w:val="singleLevel"/>
    <w:tmpl w:val="00000029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 w15:restartNumberingAfterBreak="0">
    <w:nsid w:val="0000002B"/>
    <w:multiLevelType w:val="multilevel"/>
    <w:tmpl w:val="0000002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D"/>
    <w:multiLevelType w:val="singleLevel"/>
    <w:tmpl w:val="4F18D38A"/>
    <w:name w:val="WW8Num45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</w:abstractNum>
  <w:abstractNum w:abstractNumId="24" w15:restartNumberingAfterBreak="0">
    <w:nsid w:val="0000002E"/>
    <w:multiLevelType w:val="singleLevel"/>
    <w:tmpl w:val="0000002E"/>
    <w:name w:val="WW8Num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cs="Arial"/>
        <w:color w:val="000000"/>
        <w:spacing w:val="-3"/>
        <w:sz w:val="22"/>
        <w:szCs w:val="22"/>
        <w:shd w:val="clear" w:color="auto" w:fill="FFFFFF"/>
      </w:rPr>
    </w:lvl>
  </w:abstractNum>
  <w:abstractNum w:abstractNumId="25" w15:restartNumberingAfterBreak="0">
    <w:nsid w:val="00000030"/>
    <w:multiLevelType w:val="single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webHidden w:val="0"/>
        <w:color w:val="000000"/>
        <w:position w:val="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77" w:hanging="357"/>
      </w:pPr>
    </w:lvl>
    <w:lvl w:ilvl="2">
      <w:start w:val="1"/>
      <w:numFmt w:val="bullet"/>
      <w:lvlText w:val="-"/>
      <w:lvlJc w:val="left"/>
      <w:pPr>
        <w:tabs>
          <w:tab w:val="num" w:pos="1437"/>
        </w:tabs>
        <w:ind w:left="1247" w:hanging="17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57"/>
        </w:tabs>
        <w:ind w:left="357" w:hanging="35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37"/>
    <w:multiLevelType w:val="singleLevel"/>
    <w:tmpl w:val="6BB8D3EC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  <w:color w:val="000000"/>
        <w:sz w:val="22"/>
        <w:szCs w:val="22"/>
      </w:rPr>
    </w:lvl>
  </w:abstractNum>
  <w:abstractNum w:abstractNumId="28" w15:restartNumberingAfterBreak="0">
    <w:nsid w:val="0000003C"/>
    <w:multiLevelType w:val="multilevel"/>
    <w:tmpl w:val="BE5AFA2C"/>
    <w:name w:val="WW8Num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700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  <w:rPr>
        <w:rFonts w:ascii="Arial" w:hAnsi="Arial" w:cs="Arial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Arial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Arial"/>
        <w:sz w:val="22"/>
        <w:szCs w:val="22"/>
      </w:rPr>
    </w:lvl>
  </w:abstractNum>
  <w:abstractNum w:abstractNumId="29" w15:restartNumberingAfterBreak="0">
    <w:nsid w:val="0000004D"/>
    <w:multiLevelType w:val="multilevel"/>
    <w:tmpl w:val="F31C2C42"/>
    <w:name w:val="WW8Num77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000000"/>
        <w:position w:val="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00000050"/>
    <w:multiLevelType w:val="multilevel"/>
    <w:tmpl w:val="5CE2E0FC"/>
    <w:name w:val="WW8Num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/>
        <w:color w:val="auto"/>
        <w:sz w:val="20"/>
        <w:szCs w:val="20"/>
        <w:shd w:val="clear" w:color="auto" w:fill="FFFFFF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00000054"/>
    <w:multiLevelType w:val="multilevel"/>
    <w:tmpl w:val="ADD655E6"/>
    <w:name w:val="WW8Num84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/>
        <w:b w:val="0"/>
        <w:i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167050D"/>
    <w:multiLevelType w:val="hybridMultilevel"/>
    <w:tmpl w:val="CF3810C8"/>
    <w:lvl w:ilvl="0" w:tplc="67A0F6E2">
      <w:start w:val="3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21C085A"/>
    <w:multiLevelType w:val="hybridMultilevel"/>
    <w:tmpl w:val="2A961702"/>
    <w:lvl w:ilvl="0" w:tplc="000000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0000021">
      <w:start w:val="1"/>
      <w:numFmt w:val="decimal"/>
      <w:lvlText w:val="%2)"/>
      <w:lvlJc w:val="left"/>
      <w:pPr>
        <w:ind w:left="1080" w:hanging="360"/>
      </w:pPr>
      <w:rPr>
        <w:rFonts w:eastAsia="ArialMT" w:cs="Times New Roman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27C6F84"/>
    <w:multiLevelType w:val="hybridMultilevel"/>
    <w:tmpl w:val="CF42A7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04182F3D"/>
    <w:multiLevelType w:val="multilevel"/>
    <w:tmpl w:val="4D8A0F90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044509D7"/>
    <w:multiLevelType w:val="hybridMultilevel"/>
    <w:tmpl w:val="1E503A9A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49162C1"/>
    <w:multiLevelType w:val="multilevel"/>
    <w:tmpl w:val="63947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065B74B2"/>
    <w:multiLevelType w:val="multilevel"/>
    <w:tmpl w:val="C5700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067B3DBC"/>
    <w:multiLevelType w:val="multilevel"/>
    <w:tmpl w:val="2C7A9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06C97E18"/>
    <w:multiLevelType w:val="hybridMultilevel"/>
    <w:tmpl w:val="C6F66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9C0B0A"/>
    <w:multiLevelType w:val="hybridMultilevel"/>
    <w:tmpl w:val="0F1E567E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082C3FD6"/>
    <w:multiLevelType w:val="hybridMultilevel"/>
    <w:tmpl w:val="211A5A90"/>
    <w:lvl w:ilvl="0" w:tplc="3D3EEBE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86253BC"/>
    <w:multiLevelType w:val="hybridMultilevel"/>
    <w:tmpl w:val="66BA69C2"/>
    <w:lvl w:ilvl="0" w:tplc="1BDE7860">
      <w:start w:val="1"/>
      <w:numFmt w:val="decimal"/>
      <w:lvlText w:val="%1."/>
      <w:lvlJc w:val="left"/>
      <w:pPr>
        <w:ind w:left="646" w:hanging="362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8E14E87"/>
    <w:multiLevelType w:val="hybridMultilevel"/>
    <w:tmpl w:val="8F40ED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0CFD08A3"/>
    <w:multiLevelType w:val="multilevel"/>
    <w:tmpl w:val="4168B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 w15:restartNumberingAfterBreak="0">
    <w:nsid w:val="0EEF2837"/>
    <w:multiLevelType w:val="multilevel"/>
    <w:tmpl w:val="C05CFF88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0F0C74C4"/>
    <w:multiLevelType w:val="hybridMultilevel"/>
    <w:tmpl w:val="5D3C4D82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0F915568"/>
    <w:multiLevelType w:val="hybridMultilevel"/>
    <w:tmpl w:val="67A807DC"/>
    <w:name w:val="WW8Num253"/>
    <w:lvl w:ilvl="0" w:tplc="824032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FB24F82"/>
    <w:multiLevelType w:val="hybridMultilevel"/>
    <w:tmpl w:val="D202336C"/>
    <w:name w:val="WW8Num112"/>
    <w:lvl w:ilvl="0" w:tplc="FB208A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FB41900"/>
    <w:multiLevelType w:val="multilevel"/>
    <w:tmpl w:val="D4A8C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1" w15:restartNumberingAfterBreak="0">
    <w:nsid w:val="106812E1"/>
    <w:multiLevelType w:val="hybridMultilevel"/>
    <w:tmpl w:val="BB006F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12B85232"/>
    <w:multiLevelType w:val="multilevel"/>
    <w:tmpl w:val="212C0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3" w15:restartNumberingAfterBreak="0">
    <w:nsid w:val="146350FF"/>
    <w:multiLevelType w:val="multilevel"/>
    <w:tmpl w:val="557A9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lowerLetter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4" w15:restartNumberingAfterBreak="0">
    <w:nsid w:val="14C57607"/>
    <w:multiLevelType w:val="hybridMultilevel"/>
    <w:tmpl w:val="FC120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53C538B"/>
    <w:multiLevelType w:val="hybridMultilevel"/>
    <w:tmpl w:val="6588A818"/>
    <w:lvl w:ilvl="0" w:tplc="7166D648">
      <w:start w:val="1"/>
      <w:numFmt w:val="bullet"/>
      <w:lvlText w:val="-"/>
      <w:lvlJc w:val="left"/>
      <w:pPr>
        <w:ind w:left="1077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6" w15:restartNumberingAfterBreak="0">
    <w:nsid w:val="154408CB"/>
    <w:multiLevelType w:val="hybridMultilevel"/>
    <w:tmpl w:val="D494B6D6"/>
    <w:lvl w:ilvl="0" w:tplc="1BDE7860">
      <w:start w:val="1"/>
      <w:numFmt w:val="decimal"/>
      <w:lvlText w:val="%1."/>
      <w:lvlJc w:val="left"/>
      <w:pPr>
        <w:ind w:left="646" w:hanging="362"/>
      </w:pPr>
      <w:rPr>
        <w:rFonts w:hint="default"/>
      </w:rPr>
    </w:lvl>
    <w:lvl w:ilvl="1" w:tplc="00000021">
      <w:start w:val="1"/>
      <w:numFmt w:val="decimal"/>
      <w:lvlText w:val="%2)"/>
      <w:lvlJc w:val="left"/>
      <w:pPr>
        <w:ind w:left="1440" w:hanging="360"/>
      </w:pPr>
      <w:rPr>
        <w:rFonts w:eastAsia="ArialMT" w:cs="Times New Roman"/>
        <w:color w:val="000000"/>
      </w:rPr>
    </w:lvl>
    <w:lvl w:ilvl="2" w:tplc="BE0EC36A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5B33AAC"/>
    <w:multiLevelType w:val="multilevel"/>
    <w:tmpl w:val="FC7CC96E"/>
    <w:name w:val="WW8Num222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267"/>
        </w:tabs>
        <w:ind w:left="1267" w:hanging="187"/>
      </w:pPr>
      <w:rPr>
        <w:rFonts w:ascii="Symbol" w:hAnsi="Symbol" w:cs="Aria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8" w15:restartNumberingAfterBreak="0">
    <w:nsid w:val="175A7BE5"/>
    <w:multiLevelType w:val="hybridMultilevel"/>
    <w:tmpl w:val="24286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9784B6C"/>
    <w:multiLevelType w:val="hybridMultilevel"/>
    <w:tmpl w:val="64023B3E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0" w15:restartNumberingAfterBreak="0">
    <w:nsid w:val="19C84E75"/>
    <w:multiLevelType w:val="hybridMultilevel"/>
    <w:tmpl w:val="6BBC6420"/>
    <w:lvl w:ilvl="0" w:tplc="2D30145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 w:val="0"/>
        <w:bCs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CD96AFA"/>
    <w:multiLevelType w:val="multilevel"/>
    <w:tmpl w:val="E2CC3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2" w15:restartNumberingAfterBreak="0">
    <w:nsid w:val="1CE526E5"/>
    <w:multiLevelType w:val="multilevel"/>
    <w:tmpl w:val="1FF20F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3" w15:restartNumberingAfterBreak="0">
    <w:nsid w:val="1F6630AF"/>
    <w:multiLevelType w:val="hybridMultilevel"/>
    <w:tmpl w:val="27D0A9F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1F960043"/>
    <w:multiLevelType w:val="multilevel"/>
    <w:tmpl w:val="E558D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="Arial Narrow" w:hint="default"/>
        <w:b w:val="0"/>
        <w:bCs w:val="0"/>
        <w:sz w:val="20"/>
        <w:szCs w:val="20"/>
        <w:lang w:eastAsia="en-US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FF4168A"/>
    <w:multiLevelType w:val="hybridMultilevel"/>
    <w:tmpl w:val="F00CBF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1D35228"/>
    <w:multiLevelType w:val="hybridMultilevel"/>
    <w:tmpl w:val="3BBE53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3692A47"/>
    <w:multiLevelType w:val="multilevel"/>
    <w:tmpl w:val="97A0762E"/>
    <w:name w:val="WW8Num1522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77" w:hanging="357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1437"/>
        </w:tabs>
        <w:ind w:left="1247" w:hanging="170"/>
      </w:pPr>
      <w:rPr>
        <w:rFonts w:asci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8" w15:restartNumberingAfterBreak="0">
    <w:nsid w:val="247E2A7F"/>
    <w:multiLevelType w:val="multilevel"/>
    <w:tmpl w:val="F8F09D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9" w15:restartNumberingAfterBreak="0">
    <w:nsid w:val="24C66D16"/>
    <w:multiLevelType w:val="hybridMultilevel"/>
    <w:tmpl w:val="424474D0"/>
    <w:name w:val="WW8Num252"/>
    <w:lvl w:ilvl="0" w:tplc="F7E81202">
      <w:start w:val="6"/>
      <w:numFmt w:val="decimal"/>
      <w:lvlText w:val="%1."/>
      <w:lvlJc w:val="left"/>
      <w:pPr>
        <w:ind w:left="720" w:hanging="360"/>
      </w:pPr>
      <w:rPr>
        <w:rFonts w:cs="Arial" w:hint="default"/>
        <w:b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5A567AD"/>
    <w:multiLevelType w:val="hybridMultilevel"/>
    <w:tmpl w:val="6FB855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25CD7479"/>
    <w:multiLevelType w:val="hybridMultilevel"/>
    <w:tmpl w:val="563EEE7C"/>
    <w:lvl w:ilvl="0" w:tplc="91366A04">
      <w:start w:val="1"/>
      <w:numFmt w:val="decimal"/>
      <w:lvlText w:val="%1)"/>
      <w:lvlJc w:val="left"/>
      <w:pPr>
        <w:tabs>
          <w:tab w:val="num" w:pos="964"/>
        </w:tabs>
        <w:ind w:left="96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7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7743A0D"/>
    <w:multiLevelType w:val="multilevel"/>
    <w:tmpl w:val="4A807B3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27F87D93"/>
    <w:multiLevelType w:val="hybridMultilevel"/>
    <w:tmpl w:val="B6543F4E"/>
    <w:lvl w:ilvl="0" w:tplc="2B1E61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287B2A23"/>
    <w:multiLevelType w:val="multilevel"/>
    <w:tmpl w:val="A1B67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6" w15:restartNumberingAfterBreak="0">
    <w:nsid w:val="29960CF2"/>
    <w:multiLevelType w:val="multilevel"/>
    <w:tmpl w:val="642A01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7" w15:restartNumberingAfterBreak="0">
    <w:nsid w:val="2B97770E"/>
    <w:multiLevelType w:val="hybridMultilevel"/>
    <w:tmpl w:val="6A0A8522"/>
    <w:lvl w:ilvl="0" w:tplc="6EBE043E">
      <w:start w:val="29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BE34C27"/>
    <w:multiLevelType w:val="hybridMultilevel"/>
    <w:tmpl w:val="4D3A2BC8"/>
    <w:lvl w:ilvl="0" w:tplc="A154B1E2">
      <w:start w:val="34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C366077"/>
    <w:multiLevelType w:val="multilevel"/>
    <w:tmpl w:val="55D09B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559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0" w15:restartNumberingAfterBreak="0">
    <w:nsid w:val="2C712BB0"/>
    <w:multiLevelType w:val="hybridMultilevel"/>
    <w:tmpl w:val="9AE2570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2C835FC6"/>
    <w:multiLevelType w:val="hybridMultilevel"/>
    <w:tmpl w:val="EC482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DA82F02"/>
    <w:multiLevelType w:val="hybridMultilevel"/>
    <w:tmpl w:val="57B2BC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092F47"/>
    <w:multiLevelType w:val="hybridMultilevel"/>
    <w:tmpl w:val="1264081E"/>
    <w:lvl w:ilvl="0" w:tplc="E904EE2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2F6E57DD"/>
    <w:multiLevelType w:val="hybridMultilevel"/>
    <w:tmpl w:val="34CA9CAC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717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2F9D57C7"/>
    <w:multiLevelType w:val="hybridMultilevel"/>
    <w:tmpl w:val="2676F0C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65" w:hanging="360"/>
      </w:pPr>
    </w:lvl>
    <w:lvl w:ilvl="2" w:tplc="04150017">
      <w:start w:val="1"/>
      <w:numFmt w:val="lowerLetter"/>
      <w:lvlText w:val="%3)"/>
      <w:lvlJc w:val="left"/>
      <w:pPr>
        <w:ind w:left="1069" w:hanging="360"/>
      </w:pPr>
    </w:lvl>
    <w:lvl w:ilvl="3" w:tplc="FFFFFFFF" w:tentative="1">
      <w:start w:val="1"/>
      <w:numFmt w:val="decimal"/>
      <w:lvlText w:val="%4."/>
      <w:lvlJc w:val="left"/>
      <w:pPr>
        <w:ind w:left="1876" w:hanging="360"/>
      </w:pPr>
    </w:lvl>
    <w:lvl w:ilvl="4" w:tplc="FFFFFFFF" w:tentative="1">
      <w:start w:val="1"/>
      <w:numFmt w:val="lowerLetter"/>
      <w:lvlText w:val="%5."/>
      <w:lvlJc w:val="left"/>
      <w:pPr>
        <w:ind w:left="2596" w:hanging="360"/>
      </w:pPr>
    </w:lvl>
    <w:lvl w:ilvl="5" w:tplc="FFFFFFFF" w:tentative="1">
      <w:start w:val="1"/>
      <w:numFmt w:val="lowerRoman"/>
      <w:lvlText w:val="%6."/>
      <w:lvlJc w:val="right"/>
      <w:pPr>
        <w:ind w:left="3316" w:hanging="180"/>
      </w:pPr>
    </w:lvl>
    <w:lvl w:ilvl="6" w:tplc="FFFFFFFF" w:tentative="1">
      <w:start w:val="1"/>
      <w:numFmt w:val="decimal"/>
      <w:lvlText w:val="%7."/>
      <w:lvlJc w:val="left"/>
      <w:pPr>
        <w:ind w:left="4036" w:hanging="360"/>
      </w:pPr>
    </w:lvl>
    <w:lvl w:ilvl="7" w:tplc="FFFFFFFF" w:tentative="1">
      <w:start w:val="1"/>
      <w:numFmt w:val="lowerLetter"/>
      <w:lvlText w:val="%8."/>
      <w:lvlJc w:val="left"/>
      <w:pPr>
        <w:ind w:left="4756" w:hanging="360"/>
      </w:pPr>
    </w:lvl>
    <w:lvl w:ilvl="8" w:tplc="FFFFFFFF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86" w15:restartNumberingAfterBreak="0">
    <w:nsid w:val="308B7F8D"/>
    <w:multiLevelType w:val="singleLevel"/>
    <w:tmpl w:val="B1BC0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Cs/>
        <w:sz w:val="20"/>
        <w:szCs w:val="24"/>
      </w:rPr>
    </w:lvl>
  </w:abstractNum>
  <w:abstractNum w:abstractNumId="87" w15:restartNumberingAfterBreak="0">
    <w:nsid w:val="318E4B43"/>
    <w:multiLevelType w:val="multilevel"/>
    <w:tmpl w:val="642A01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8" w15:restartNumberingAfterBreak="0">
    <w:nsid w:val="335C0A42"/>
    <w:multiLevelType w:val="multilevel"/>
    <w:tmpl w:val="25C42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9" w15:restartNumberingAfterBreak="0">
    <w:nsid w:val="33810865"/>
    <w:multiLevelType w:val="hybridMultilevel"/>
    <w:tmpl w:val="6A608352"/>
    <w:lvl w:ilvl="0" w:tplc="67C21568">
      <w:start w:val="1"/>
      <w:numFmt w:val="decimal"/>
      <w:lvlText w:val="%1)"/>
      <w:lvlJc w:val="left"/>
      <w:pPr>
        <w:ind w:left="1440" w:hanging="360"/>
      </w:pPr>
      <w:rPr>
        <w:b w:val="0"/>
        <w:bCs w:val="0"/>
        <w:sz w:val="20"/>
        <w:szCs w:val="20"/>
        <w:lang w:eastAsia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5680B32"/>
    <w:multiLevelType w:val="hybridMultilevel"/>
    <w:tmpl w:val="B6A675D6"/>
    <w:lvl w:ilvl="0" w:tplc="D09463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7556EBD"/>
    <w:multiLevelType w:val="hybridMultilevel"/>
    <w:tmpl w:val="7CCC1F82"/>
    <w:lvl w:ilvl="0" w:tplc="FFFFFFFF">
      <w:start w:val="1"/>
      <w:numFmt w:val="decimal"/>
      <w:lvlText w:val="%1)"/>
      <w:lvlJc w:val="left"/>
      <w:pPr>
        <w:ind w:left="1854" w:hanging="360"/>
      </w:pPr>
    </w:lvl>
    <w:lvl w:ilvl="1" w:tplc="04150011">
      <w:start w:val="1"/>
      <w:numFmt w:val="decimal"/>
      <w:lvlText w:val="%2)"/>
      <w:lvlJc w:val="left"/>
      <w:pPr>
        <w:ind w:left="717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2" w15:restartNumberingAfterBreak="0">
    <w:nsid w:val="377D7A55"/>
    <w:multiLevelType w:val="hybridMultilevel"/>
    <w:tmpl w:val="B6C8BDE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156" w:hanging="180"/>
      </w:pPr>
    </w:lvl>
    <w:lvl w:ilvl="3" w:tplc="FFFFFFFF" w:tentative="1">
      <w:start w:val="1"/>
      <w:numFmt w:val="decimal"/>
      <w:lvlText w:val="%4."/>
      <w:lvlJc w:val="left"/>
      <w:pPr>
        <w:ind w:left="1876" w:hanging="360"/>
      </w:pPr>
    </w:lvl>
    <w:lvl w:ilvl="4" w:tplc="FFFFFFFF" w:tentative="1">
      <w:start w:val="1"/>
      <w:numFmt w:val="lowerLetter"/>
      <w:lvlText w:val="%5."/>
      <w:lvlJc w:val="left"/>
      <w:pPr>
        <w:ind w:left="2596" w:hanging="360"/>
      </w:pPr>
    </w:lvl>
    <w:lvl w:ilvl="5" w:tplc="FFFFFFFF" w:tentative="1">
      <w:start w:val="1"/>
      <w:numFmt w:val="lowerRoman"/>
      <w:lvlText w:val="%6."/>
      <w:lvlJc w:val="right"/>
      <w:pPr>
        <w:ind w:left="3316" w:hanging="180"/>
      </w:pPr>
    </w:lvl>
    <w:lvl w:ilvl="6" w:tplc="FFFFFFFF" w:tentative="1">
      <w:start w:val="1"/>
      <w:numFmt w:val="decimal"/>
      <w:lvlText w:val="%7."/>
      <w:lvlJc w:val="left"/>
      <w:pPr>
        <w:ind w:left="4036" w:hanging="360"/>
      </w:pPr>
    </w:lvl>
    <w:lvl w:ilvl="7" w:tplc="FFFFFFFF" w:tentative="1">
      <w:start w:val="1"/>
      <w:numFmt w:val="lowerLetter"/>
      <w:lvlText w:val="%8."/>
      <w:lvlJc w:val="left"/>
      <w:pPr>
        <w:ind w:left="4756" w:hanging="360"/>
      </w:pPr>
    </w:lvl>
    <w:lvl w:ilvl="8" w:tplc="FFFFFFFF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93" w15:restartNumberingAfterBreak="0">
    <w:nsid w:val="377F4785"/>
    <w:multiLevelType w:val="multilevel"/>
    <w:tmpl w:val="45843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14" w:hanging="360"/>
      </w:pPr>
    </w:lvl>
    <w:lvl w:ilvl="2">
      <w:start w:val="1"/>
      <w:numFmt w:val="decimal"/>
      <w:lvlText w:val="%3)"/>
      <w:lvlJc w:val="left"/>
      <w:pPr>
        <w:ind w:left="1734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entative="1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entative="1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entative="1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entative="1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94" w15:restartNumberingAfterBreak="0">
    <w:nsid w:val="38B0643F"/>
    <w:multiLevelType w:val="multilevel"/>
    <w:tmpl w:val="E8FA6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360"/>
      </w:pPr>
      <w:rPr>
        <w:rFonts w:ascii="Times New Roman" w:hAnsi="Times New Roman" w:cs="Times New Roman" w:hint="default"/>
        <w:b/>
        <w:bCs/>
        <w:sz w:val="24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5" w15:restartNumberingAfterBreak="0">
    <w:nsid w:val="395E19B3"/>
    <w:multiLevelType w:val="hybridMultilevel"/>
    <w:tmpl w:val="4BBCF9A4"/>
    <w:lvl w:ilvl="0" w:tplc="A39AE186">
      <w:start w:val="1"/>
      <w:numFmt w:val="decimal"/>
      <w:lvlText w:val="%1)"/>
      <w:lvlJc w:val="left"/>
      <w:pPr>
        <w:ind w:left="1146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lowerLetter"/>
      <w:lvlText w:val="%5."/>
      <w:lvlJc w:val="left"/>
      <w:pPr>
        <w:ind w:left="3600" w:hanging="360"/>
      </w:pPr>
    </w:lvl>
    <w:lvl w:ilvl="5" w:tplc="04150005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ind w:left="5040" w:hanging="360"/>
      </w:pPr>
    </w:lvl>
    <w:lvl w:ilvl="7" w:tplc="04150003">
      <w:start w:val="1"/>
      <w:numFmt w:val="lowerLetter"/>
      <w:lvlText w:val="%8."/>
      <w:lvlJc w:val="left"/>
      <w:pPr>
        <w:ind w:left="5760" w:hanging="360"/>
      </w:pPr>
    </w:lvl>
    <w:lvl w:ilvl="8" w:tplc="04150005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9CA307A"/>
    <w:multiLevelType w:val="multilevel"/>
    <w:tmpl w:val="20863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7" w15:restartNumberingAfterBreak="0">
    <w:nsid w:val="3A71413A"/>
    <w:multiLevelType w:val="multilevel"/>
    <w:tmpl w:val="CCA45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8" w15:restartNumberingAfterBreak="0">
    <w:nsid w:val="3BE74A39"/>
    <w:multiLevelType w:val="multilevel"/>
    <w:tmpl w:val="349E1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  <w:bCs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9" w15:restartNumberingAfterBreak="0">
    <w:nsid w:val="3C7A512B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931"/>
        </w:tabs>
        <w:ind w:left="1499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0" w15:restartNumberingAfterBreak="0">
    <w:nsid w:val="3CC87B49"/>
    <w:multiLevelType w:val="hybridMultilevel"/>
    <w:tmpl w:val="C3C85798"/>
    <w:lvl w:ilvl="0" w:tplc="98486BF4">
      <w:start w:val="33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D034ABF"/>
    <w:multiLevelType w:val="hybridMultilevel"/>
    <w:tmpl w:val="A02E9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E24292F"/>
    <w:multiLevelType w:val="hybridMultilevel"/>
    <w:tmpl w:val="78D40174"/>
    <w:lvl w:ilvl="0" w:tplc="000000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3F4616F9"/>
    <w:multiLevelType w:val="hybridMultilevel"/>
    <w:tmpl w:val="6360D2E6"/>
    <w:lvl w:ilvl="0" w:tplc="9EC6C174">
      <w:start w:val="1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FA26BF1"/>
    <w:multiLevelType w:val="multilevel"/>
    <w:tmpl w:val="7F8CA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bCs/>
      </w:r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5" w15:restartNumberingAfterBreak="0">
    <w:nsid w:val="3FE609A5"/>
    <w:multiLevelType w:val="hybridMultilevel"/>
    <w:tmpl w:val="36F23BE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2895" w:hanging="375"/>
      </w:pPr>
      <w:rPr>
        <w:rFonts w:hint="default"/>
      </w:rPr>
    </w:lvl>
    <w:lvl w:ilvl="4" w:tplc="04150011">
      <w:start w:val="1"/>
      <w:numFmt w:val="decimal"/>
      <w:lvlText w:val="%5)"/>
      <w:lvlJc w:val="left"/>
      <w:pPr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282441C"/>
    <w:multiLevelType w:val="hybridMultilevel"/>
    <w:tmpl w:val="A8E85F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3D45B5F"/>
    <w:multiLevelType w:val="hybridMultilevel"/>
    <w:tmpl w:val="999699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43F54642"/>
    <w:multiLevelType w:val="hybridMultilevel"/>
    <w:tmpl w:val="A9EC4690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405334D"/>
    <w:multiLevelType w:val="hybridMultilevel"/>
    <w:tmpl w:val="5FA0D24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457D1FC0"/>
    <w:multiLevelType w:val="multilevel"/>
    <w:tmpl w:val="005882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/>
        <w:bCs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1" w15:restartNumberingAfterBreak="0">
    <w:nsid w:val="46660031"/>
    <w:multiLevelType w:val="hybridMultilevel"/>
    <w:tmpl w:val="04B4F006"/>
    <w:name w:val="WW8Num143"/>
    <w:lvl w:ilvl="0" w:tplc="04C2C48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72D5BB5"/>
    <w:multiLevelType w:val="hybridMultilevel"/>
    <w:tmpl w:val="FF38B6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47705C92"/>
    <w:multiLevelType w:val="multilevel"/>
    <w:tmpl w:val="53405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559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4" w15:restartNumberingAfterBreak="0">
    <w:nsid w:val="47AF3FDE"/>
    <w:multiLevelType w:val="multilevel"/>
    <w:tmpl w:val="83361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  <w:bCs/>
        <w:sz w:val="20"/>
        <w:szCs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5" w15:restartNumberingAfterBreak="0">
    <w:nsid w:val="48CB623E"/>
    <w:multiLevelType w:val="hybridMultilevel"/>
    <w:tmpl w:val="59DE2CDC"/>
    <w:lvl w:ilvl="0" w:tplc="0A7A614E">
      <w:start w:val="35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8E37227"/>
    <w:multiLevelType w:val="hybridMultilevel"/>
    <w:tmpl w:val="2AFC6912"/>
    <w:lvl w:ilvl="0" w:tplc="5306733E">
      <w:start w:val="1"/>
      <w:numFmt w:val="lowerLetter"/>
      <w:lvlText w:val="%1)"/>
      <w:lvlJc w:val="left"/>
      <w:pPr>
        <w:ind w:left="3012" w:hanging="18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7" w15:restartNumberingAfterBreak="0">
    <w:nsid w:val="498E17AF"/>
    <w:multiLevelType w:val="hybridMultilevel"/>
    <w:tmpl w:val="E6167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4BA06D83"/>
    <w:multiLevelType w:val="hybridMultilevel"/>
    <w:tmpl w:val="59DE2CDC"/>
    <w:lvl w:ilvl="0" w:tplc="FFFFFFFF">
      <w:start w:val="35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CC86941"/>
    <w:multiLevelType w:val="multilevel"/>
    <w:tmpl w:val="22E87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4"/>
      <w:numFmt w:val="decimal"/>
      <w:isLgl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21" w15:restartNumberingAfterBreak="0">
    <w:nsid w:val="4E3A3D56"/>
    <w:multiLevelType w:val="multilevel"/>
    <w:tmpl w:val="6BFE5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E485FB7"/>
    <w:multiLevelType w:val="multilevel"/>
    <w:tmpl w:val="A9967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4E862009"/>
    <w:multiLevelType w:val="hybridMultilevel"/>
    <w:tmpl w:val="A4B2E8DC"/>
    <w:lvl w:ilvl="0" w:tplc="F706451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2EA2754"/>
    <w:multiLevelType w:val="multilevel"/>
    <w:tmpl w:val="CEDC8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5" w15:restartNumberingAfterBreak="0">
    <w:nsid w:val="530F25E7"/>
    <w:multiLevelType w:val="hybridMultilevel"/>
    <w:tmpl w:val="AB824A80"/>
    <w:lvl w:ilvl="0" w:tplc="C4A0E2B0">
      <w:start w:val="32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3C73FB4"/>
    <w:multiLevelType w:val="multilevel"/>
    <w:tmpl w:val="52480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41618"/>
    <w:multiLevelType w:val="multilevel"/>
    <w:tmpl w:val="02F84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8" w15:restartNumberingAfterBreak="0">
    <w:nsid w:val="544110BD"/>
    <w:multiLevelType w:val="multilevel"/>
    <w:tmpl w:val="109EF30E"/>
    <w:name w:val="WW8Num322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ahoma" w:hAnsi="Tahoma" w:cs="Tahoma" w:hint="default"/>
        <w:b w:val="0"/>
        <w:bCs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Arial"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9" w15:restartNumberingAfterBreak="0">
    <w:nsid w:val="55C40DBB"/>
    <w:multiLevelType w:val="hybridMultilevel"/>
    <w:tmpl w:val="EB2801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0" w15:restartNumberingAfterBreak="0">
    <w:nsid w:val="5695494F"/>
    <w:multiLevelType w:val="hybridMultilevel"/>
    <w:tmpl w:val="7CBA8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7EE7B9F"/>
    <w:multiLevelType w:val="hybridMultilevel"/>
    <w:tmpl w:val="DDEA1F2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FFFFFFFF">
      <w:start w:val="1"/>
      <w:numFmt w:val="decimal"/>
      <w:lvlText w:val="%2)"/>
      <w:lvlJc w:val="left"/>
      <w:pPr>
        <w:ind w:left="1364" w:hanging="360"/>
      </w:pPr>
    </w:lvl>
    <w:lvl w:ilvl="2" w:tplc="FFFFFFFF">
      <w:start w:val="1"/>
      <w:numFmt w:val="lowerLetter"/>
      <w:lvlText w:val="%3)"/>
      <w:lvlJc w:val="lef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582D72D4"/>
    <w:multiLevelType w:val="multilevel"/>
    <w:tmpl w:val="643CA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lowerLetter"/>
      <w:lvlText w:val="%3)"/>
      <w:lvlJc w:val="left"/>
      <w:pPr>
        <w:ind w:left="1800" w:hanging="360"/>
      </w:pPr>
    </w:lvl>
    <w:lvl w:ilvl="3">
      <w:start w:val="1"/>
      <w:numFmt w:val="upperLetter"/>
      <w:lvlText w:val="%4)"/>
      <w:lvlJc w:val="left"/>
      <w:pPr>
        <w:ind w:left="2520" w:hanging="360"/>
      </w:pPr>
      <w:rPr>
        <w:rFonts w:ascii="ArialMT" w:hAnsi="ArialMT" w:hint="default"/>
        <w:sz w:val="24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3" w15:restartNumberingAfterBreak="0">
    <w:nsid w:val="59F441A4"/>
    <w:multiLevelType w:val="hybridMultilevel"/>
    <w:tmpl w:val="C98C8152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5A623A54"/>
    <w:multiLevelType w:val="hybridMultilevel"/>
    <w:tmpl w:val="3D3469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5CD92E5C"/>
    <w:multiLevelType w:val="multilevel"/>
    <w:tmpl w:val="FC3C1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5D45670C"/>
    <w:multiLevelType w:val="hybridMultilevel"/>
    <w:tmpl w:val="0D7EF488"/>
    <w:lvl w:ilvl="0" w:tplc="4154994C">
      <w:start w:val="28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EED6E3D"/>
    <w:multiLevelType w:val="hybridMultilevel"/>
    <w:tmpl w:val="CBAAAE00"/>
    <w:lvl w:ilvl="0" w:tplc="B1BC0A3C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7">
      <w:start w:val="1"/>
      <w:numFmt w:val="lowerLetter"/>
      <w:lvlText w:val="%3)"/>
      <w:lvlJc w:val="lef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5FB43EAE"/>
    <w:multiLevelType w:val="hybridMultilevel"/>
    <w:tmpl w:val="80CA4900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5306733E">
      <w:start w:val="1"/>
      <w:numFmt w:val="lowerLetter"/>
      <w:lvlText w:val="%3)"/>
      <w:lvlJc w:val="left"/>
      <w:pPr>
        <w:ind w:left="1800" w:hanging="180"/>
      </w:pPr>
      <w:rPr>
        <w:rFonts w:hint="default"/>
        <w:sz w:val="20"/>
      </w:rPr>
    </w:lvl>
    <w:lvl w:ilvl="3" w:tplc="0415001B">
      <w:start w:val="1"/>
      <w:numFmt w:val="lowerRoman"/>
      <w:lvlText w:val="%4."/>
      <w:lvlJc w:val="righ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60376E32"/>
    <w:multiLevelType w:val="hybridMultilevel"/>
    <w:tmpl w:val="FF7A9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14E39F4"/>
    <w:multiLevelType w:val="hybridMultilevel"/>
    <w:tmpl w:val="5E9E601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1" w15:restartNumberingAfterBreak="0">
    <w:nsid w:val="61677E9A"/>
    <w:multiLevelType w:val="hybridMultilevel"/>
    <w:tmpl w:val="5BD44BA4"/>
    <w:lvl w:ilvl="0" w:tplc="7166D64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1E841BD"/>
    <w:multiLevelType w:val="hybridMultilevel"/>
    <w:tmpl w:val="E9A2A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1EF5F8C"/>
    <w:multiLevelType w:val="hybridMultilevel"/>
    <w:tmpl w:val="693C9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3003970"/>
    <w:multiLevelType w:val="multilevel"/>
    <w:tmpl w:val="8CD09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632A1A64"/>
    <w:multiLevelType w:val="multilevel"/>
    <w:tmpl w:val="08680092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6" w15:restartNumberingAfterBreak="0">
    <w:nsid w:val="66F211AE"/>
    <w:multiLevelType w:val="hybridMultilevel"/>
    <w:tmpl w:val="FC8E6BC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51EB5"/>
    <w:multiLevelType w:val="hybridMultilevel"/>
    <w:tmpl w:val="E12E50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8D508DD"/>
    <w:multiLevelType w:val="hybridMultilevel"/>
    <w:tmpl w:val="ED2432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9CE4A23"/>
    <w:multiLevelType w:val="hybridMultilevel"/>
    <w:tmpl w:val="E89066CC"/>
    <w:lvl w:ilvl="0" w:tplc="04150011">
      <w:start w:val="1"/>
      <w:numFmt w:val="decimal"/>
      <w:lvlText w:val="%1)"/>
      <w:lvlJc w:val="left"/>
      <w:pPr>
        <w:ind w:left="1091" w:hanging="360"/>
      </w:pPr>
    </w:lvl>
    <w:lvl w:ilvl="1" w:tplc="04150019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50" w15:restartNumberingAfterBreak="0">
    <w:nsid w:val="69D612FB"/>
    <w:multiLevelType w:val="multilevel"/>
    <w:tmpl w:val="1E34F7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1" w15:restartNumberingAfterBreak="0">
    <w:nsid w:val="69DE39EC"/>
    <w:multiLevelType w:val="multilevel"/>
    <w:tmpl w:val="8D0C958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559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2" w15:restartNumberingAfterBreak="0">
    <w:nsid w:val="6A0C1BA7"/>
    <w:multiLevelType w:val="multilevel"/>
    <w:tmpl w:val="2FCE3F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3" w15:restartNumberingAfterBreak="0">
    <w:nsid w:val="6B974123"/>
    <w:multiLevelType w:val="multilevel"/>
    <w:tmpl w:val="9A4CE9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4" w15:restartNumberingAfterBreak="0">
    <w:nsid w:val="6C8D1F40"/>
    <w:multiLevelType w:val="multilevel"/>
    <w:tmpl w:val="852A4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5" w15:restartNumberingAfterBreak="0">
    <w:nsid w:val="6CF30625"/>
    <w:multiLevelType w:val="multilevel"/>
    <w:tmpl w:val="2AF45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D301EC3"/>
    <w:multiLevelType w:val="multilevel"/>
    <w:tmpl w:val="E8F22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7" w15:restartNumberingAfterBreak="0">
    <w:nsid w:val="6D3844B9"/>
    <w:multiLevelType w:val="hybridMultilevel"/>
    <w:tmpl w:val="4C0CEFA6"/>
    <w:lvl w:ilvl="0" w:tplc="B1BC0A3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0000021">
      <w:start w:val="1"/>
      <w:numFmt w:val="decimal"/>
      <w:lvlText w:val="%2)"/>
      <w:lvlJc w:val="left"/>
      <w:pPr>
        <w:ind w:left="1080" w:hanging="360"/>
      </w:pPr>
      <w:rPr>
        <w:rFonts w:eastAsia="ArialMT" w:cs="Times New Roman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6DCF7D76"/>
    <w:multiLevelType w:val="multilevel"/>
    <w:tmpl w:val="CB46D28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9" w15:restartNumberingAfterBreak="0">
    <w:nsid w:val="702627C3"/>
    <w:multiLevelType w:val="hybridMultilevel"/>
    <w:tmpl w:val="2E8AD84A"/>
    <w:lvl w:ilvl="0" w:tplc="02BC6214">
      <w:start w:val="30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2B978BD"/>
    <w:multiLevelType w:val="multilevel"/>
    <w:tmpl w:val="97DC4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738C1095"/>
    <w:multiLevelType w:val="hybridMultilevel"/>
    <w:tmpl w:val="CD888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4CE5B23"/>
    <w:multiLevelType w:val="hybridMultilevel"/>
    <w:tmpl w:val="390878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3" w15:restartNumberingAfterBreak="0">
    <w:nsid w:val="7545352D"/>
    <w:multiLevelType w:val="hybridMultilevel"/>
    <w:tmpl w:val="7D72DE74"/>
    <w:lvl w:ilvl="0" w:tplc="502038C2">
      <w:start w:val="27"/>
      <w:numFmt w:val="upperRoman"/>
      <w:lvlText w:val="%1."/>
      <w:lvlJc w:val="left"/>
      <w:pPr>
        <w:ind w:left="644" w:hanging="360"/>
      </w:pPr>
      <w:rPr>
        <w:rFonts w:asciiTheme="majorHAnsi" w:hAnsiTheme="majorHAnsi" w:cstheme="majorHAns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5DD7850"/>
    <w:multiLevelType w:val="multilevel"/>
    <w:tmpl w:val="B1F8F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76E56EAC"/>
    <w:multiLevelType w:val="multilevel"/>
    <w:tmpl w:val="1FF20F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Theme="minorHAnsi" w:hAnsi="Times New Roman" w:cs="Times New Roman"/>
        <w:b/>
        <w:bCs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b/>
        <w:bCs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6" w15:restartNumberingAfterBreak="0">
    <w:nsid w:val="77682B26"/>
    <w:multiLevelType w:val="hybridMultilevel"/>
    <w:tmpl w:val="9918A69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7">
      <w:start w:val="1"/>
      <w:numFmt w:val="lowerLetter"/>
      <w:lvlText w:val="%3)"/>
      <w:lvlJc w:val="lef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77DDE14C"/>
    <w:multiLevelType w:val="multilevel"/>
    <w:tmpl w:val="9440F00E"/>
    <w:lvl w:ilvl="0">
      <w:start w:val="1"/>
      <w:numFmt w:val="bullet"/>
      <w:lvlText w:val="•"/>
      <w:lvlJc w:val="left"/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  <w:b w:val="0"/>
        <w:bCs/>
        <w:i w:val="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 w15:restartNumberingAfterBreak="0">
    <w:nsid w:val="7A44650C"/>
    <w:multiLevelType w:val="hybridMultilevel"/>
    <w:tmpl w:val="042096F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9" w15:restartNumberingAfterBreak="0">
    <w:nsid w:val="7A8D43AB"/>
    <w:multiLevelType w:val="hybridMultilevel"/>
    <w:tmpl w:val="C8666B9E"/>
    <w:name w:val="WW8Num92"/>
    <w:lvl w:ilvl="0" w:tplc="137CE614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B0291E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0" w15:restartNumberingAfterBreak="0">
    <w:nsid w:val="7B176C43"/>
    <w:multiLevelType w:val="hybridMultilevel"/>
    <w:tmpl w:val="9EEA1CFA"/>
    <w:lvl w:ilvl="0" w:tplc="895E3D9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8058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9591642">
    <w:abstractNumId w:val="2"/>
  </w:num>
  <w:num w:numId="3" w16cid:durableId="1358114298">
    <w:abstractNumId w:val="99"/>
  </w:num>
  <w:num w:numId="4" w16cid:durableId="1573999137">
    <w:abstractNumId w:val="71"/>
  </w:num>
  <w:num w:numId="5" w16cid:durableId="1310018473">
    <w:abstractNumId w:val="103"/>
  </w:num>
  <w:num w:numId="6" w16cid:durableId="677855429">
    <w:abstractNumId w:val="120"/>
  </w:num>
  <w:num w:numId="7" w16cid:durableId="927999103">
    <w:abstractNumId w:val="166"/>
  </w:num>
  <w:num w:numId="8" w16cid:durableId="491337959">
    <w:abstractNumId w:val="154"/>
  </w:num>
  <w:num w:numId="9" w16cid:durableId="2146193444">
    <w:abstractNumId w:val="139"/>
  </w:num>
  <w:num w:numId="10" w16cid:durableId="505751886">
    <w:abstractNumId w:val="42"/>
  </w:num>
  <w:num w:numId="11" w16cid:durableId="2024160382">
    <w:abstractNumId w:val="54"/>
  </w:num>
  <w:num w:numId="12" w16cid:durableId="1138645414">
    <w:abstractNumId w:val="43"/>
  </w:num>
  <w:num w:numId="13" w16cid:durableId="1450128001">
    <w:abstractNumId w:val="22"/>
  </w:num>
  <w:num w:numId="14" w16cid:durableId="1701279874">
    <w:abstractNumId w:val="118"/>
  </w:num>
  <w:num w:numId="15" w16cid:durableId="1361274524">
    <w:abstractNumId w:val="72"/>
  </w:num>
  <w:num w:numId="16" w16cid:durableId="1770004980">
    <w:abstractNumId w:val="157"/>
  </w:num>
  <w:num w:numId="17" w16cid:durableId="1235046205">
    <w:abstractNumId w:val="56"/>
  </w:num>
  <w:num w:numId="18" w16cid:durableId="443766126">
    <w:abstractNumId w:val="102"/>
  </w:num>
  <w:num w:numId="19" w16cid:durableId="849834292">
    <w:abstractNumId w:val="158"/>
  </w:num>
  <w:num w:numId="20" w16cid:durableId="104083360">
    <w:abstractNumId w:val="158"/>
    <w:lvlOverride w:ilvl="0">
      <w:startOverride w:val="1"/>
    </w:lvlOverride>
  </w:num>
  <w:num w:numId="21" w16cid:durableId="578103174">
    <w:abstractNumId w:val="33"/>
  </w:num>
  <w:num w:numId="22" w16cid:durableId="1503736810">
    <w:abstractNumId w:val="70"/>
  </w:num>
  <w:num w:numId="23" w16cid:durableId="590158609">
    <w:abstractNumId w:val="36"/>
  </w:num>
  <w:num w:numId="24" w16cid:durableId="429278703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6457914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22131892">
    <w:abstractNumId w:val="138"/>
  </w:num>
  <w:num w:numId="27" w16cid:durableId="1976597575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93028844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846319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483008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31492990">
    <w:abstractNumId w:val="127"/>
  </w:num>
  <w:num w:numId="32" w16cid:durableId="883634211">
    <w:abstractNumId w:val="140"/>
  </w:num>
  <w:num w:numId="33" w16cid:durableId="1888880989">
    <w:abstractNumId w:val="35"/>
  </w:num>
  <w:num w:numId="34" w16cid:durableId="1946646524">
    <w:abstractNumId w:val="145"/>
  </w:num>
  <w:num w:numId="35" w16cid:durableId="33434048">
    <w:abstractNumId w:val="73"/>
  </w:num>
  <w:num w:numId="36" w16cid:durableId="1660190331">
    <w:abstractNumId w:val="46"/>
  </w:num>
  <w:num w:numId="37" w16cid:durableId="208342507">
    <w:abstractNumId w:val="152"/>
  </w:num>
  <w:num w:numId="38" w16cid:durableId="2057391171">
    <w:abstractNumId w:val="163"/>
  </w:num>
  <w:num w:numId="39" w16cid:durableId="2043237503">
    <w:abstractNumId w:val="133"/>
  </w:num>
  <w:num w:numId="40" w16cid:durableId="948045345">
    <w:abstractNumId w:val="136"/>
  </w:num>
  <w:num w:numId="41" w16cid:durableId="209265823">
    <w:abstractNumId w:val="77"/>
  </w:num>
  <w:num w:numId="42" w16cid:durableId="222181208">
    <w:abstractNumId w:val="159"/>
  </w:num>
  <w:num w:numId="43" w16cid:durableId="39210495">
    <w:abstractNumId w:val="32"/>
  </w:num>
  <w:num w:numId="44" w16cid:durableId="1191920763">
    <w:abstractNumId w:val="125"/>
  </w:num>
  <w:num w:numId="45" w16cid:durableId="1324164072">
    <w:abstractNumId w:val="100"/>
  </w:num>
  <w:num w:numId="46" w16cid:durableId="1629505211">
    <w:abstractNumId w:val="78"/>
  </w:num>
  <w:num w:numId="47" w16cid:durableId="211120464">
    <w:abstractNumId w:val="115"/>
  </w:num>
  <w:num w:numId="48" w16cid:durableId="326324740">
    <w:abstractNumId w:val="119"/>
  </w:num>
  <w:num w:numId="49" w16cid:durableId="1859465877">
    <w:abstractNumId w:val="81"/>
  </w:num>
  <w:num w:numId="50" w16cid:durableId="1703938613">
    <w:abstractNumId w:val="92"/>
  </w:num>
  <w:num w:numId="51" w16cid:durableId="845824181">
    <w:abstractNumId w:val="85"/>
  </w:num>
  <w:num w:numId="52" w16cid:durableId="2130708502">
    <w:abstractNumId w:val="142"/>
  </w:num>
  <w:num w:numId="53" w16cid:durableId="1999840421">
    <w:abstractNumId w:val="40"/>
  </w:num>
  <w:num w:numId="54" w16cid:durableId="949170248">
    <w:abstractNumId w:val="148"/>
  </w:num>
  <w:num w:numId="55" w16cid:durableId="678654378">
    <w:abstractNumId w:val="106"/>
  </w:num>
  <w:num w:numId="56" w16cid:durableId="1689142946">
    <w:abstractNumId w:val="65"/>
  </w:num>
  <w:num w:numId="57" w16cid:durableId="581259333">
    <w:abstractNumId w:val="105"/>
  </w:num>
  <w:num w:numId="58" w16cid:durableId="5574762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155218582">
    <w:abstractNumId w:val="162"/>
  </w:num>
  <w:num w:numId="60" w16cid:durableId="1847162888">
    <w:abstractNumId w:val="55"/>
  </w:num>
  <w:num w:numId="61" w16cid:durableId="2047169183">
    <w:abstractNumId w:val="134"/>
  </w:num>
  <w:num w:numId="62" w16cid:durableId="1299720179">
    <w:abstractNumId w:val="112"/>
  </w:num>
  <w:num w:numId="63" w16cid:durableId="188032890">
    <w:abstractNumId w:val="101"/>
  </w:num>
  <w:num w:numId="64" w16cid:durableId="1090271942">
    <w:abstractNumId w:val="34"/>
  </w:num>
  <w:num w:numId="65" w16cid:durableId="1553611972">
    <w:abstractNumId w:val="131"/>
  </w:num>
  <w:num w:numId="66" w16cid:durableId="1289894082">
    <w:abstractNumId w:val="58"/>
  </w:num>
  <w:num w:numId="67" w16cid:durableId="1117721530">
    <w:abstractNumId w:val="76"/>
  </w:num>
  <w:num w:numId="68" w16cid:durableId="8801128">
    <w:abstractNumId w:val="51"/>
  </w:num>
  <w:num w:numId="69" w16cid:durableId="1043213395">
    <w:abstractNumId w:val="170"/>
  </w:num>
  <w:num w:numId="70" w16cid:durableId="1923175740">
    <w:abstractNumId w:val="0"/>
  </w:num>
  <w:num w:numId="71" w16cid:durableId="936451474">
    <w:abstractNumId w:val="68"/>
  </w:num>
  <w:num w:numId="72" w16cid:durableId="1743792154">
    <w:abstractNumId w:val="74"/>
  </w:num>
  <w:num w:numId="73" w16cid:durableId="372115055">
    <w:abstractNumId w:val="97"/>
  </w:num>
  <w:num w:numId="74" w16cid:durableId="355427496">
    <w:abstractNumId w:val="94"/>
  </w:num>
  <w:num w:numId="75" w16cid:durableId="573273816">
    <w:abstractNumId w:val="98"/>
  </w:num>
  <w:num w:numId="76" w16cid:durableId="1096091870">
    <w:abstractNumId w:val="61"/>
  </w:num>
  <w:num w:numId="77" w16cid:durableId="77875637">
    <w:abstractNumId w:val="79"/>
  </w:num>
  <w:num w:numId="78" w16cid:durableId="1587693615">
    <w:abstractNumId w:val="47"/>
  </w:num>
  <w:num w:numId="79" w16cid:durableId="1752852714">
    <w:abstractNumId w:val="155"/>
  </w:num>
  <w:num w:numId="80" w16cid:durableId="1018773141">
    <w:abstractNumId w:val="59"/>
  </w:num>
  <w:num w:numId="81" w16cid:durableId="344289448">
    <w:abstractNumId w:val="108"/>
  </w:num>
  <w:num w:numId="82" w16cid:durableId="1290477076">
    <w:abstractNumId w:val="143"/>
  </w:num>
  <w:num w:numId="83" w16cid:durableId="1039744612">
    <w:abstractNumId w:val="80"/>
  </w:num>
  <w:num w:numId="84" w16cid:durableId="1666012767">
    <w:abstractNumId w:val="116"/>
  </w:num>
  <w:num w:numId="85" w16cid:durableId="506602692">
    <w:abstractNumId w:val="38"/>
  </w:num>
  <w:num w:numId="86" w16cid:durableId="1098332014">
    <w:abstractNumId w:val="135"/>
  </w:num>
  <w:num w:numId="87" w16cid:durableId="1578127374">
    <w:abstractNumId w:val="164"/>
  </w:num>
  <w:num w:numId="88" w16cid:durableId="1776896926">
    <w:abstractNumId w:val="114"/>
  </w:num>
  <w:num w:numId="89" w16cid:durableId="1351444814">
    <w:abstractNumId w:val="110"/>
  </w:num>
  <w:num w:numId="90" w16cid:durableId="198393297">
    <w:abstractNumId w:val="84"/>
  </w:num>
  <w:num w:numId="91" w16cid:durableId="966813740">
    <w:abstractNumId w:val="64"/>
  </w:num>
  <w:num w:numId="92" w16cid:durableId="1932354145">
    <w:abstractNumId w:val="93"/>
  </w:num>
  <w:num w:numId="93" w16cid:durableId="747767514">
    <w:abstractNumId w:val="144"/>
  </w:num>
  <w:num w:numId="94" w16cid:durableId="1125660248">
    <w:abstractNumId w:val="88"/>
  </w:num>
  <w:num w:numId="95" w16cid:durableId="503132640">
    <w:abstractNumId w:val="165"/>
  </w:num>
  <w:num w:numId="96" w16cid:durableId="1265960938">
    <w:abstractNumId w:val="160"/>
  </w:num>
  <w:num w:numId="97" w16cid:durableId="1367565767">
    <w:abstractNumId w:val="109"/>
  </w:num>
  <w:num w:numId="98" w16cid:durableId="1306276371">
    <w:abstractNumId w:val="121"/>
  </w:num>
  <w:num w:numId="99" w16cid:durableId="108474991">
    <w:abstractNumId w:val="52"/>
  </w:num>
  <w:num w:numId="100" w16cid:durableId="955403990">
    <w:abstractNumId w:val="122"/>
  </w:num>
  <w:num w:numId="101" w16cid:durableId="665785793">
    <w:abstractNumId w:val="113"/>
  </w:num>
  <w:num w:numId="102" w16cid:durableId="1504278110">
    <w:abstractNumId w:val="151"/>
  </w:num>
  <w:num w:numId="103" w16cid:durableId="496112143">
    <w:abstractNumId w:val="41"/>
  </w:num>
  <w:num w:numId="104" w16cid:durableId="1188565759">
    <w:abstractNumId w:val="168"/>
  </w:num>
  <w:num w:numId="105" w16cid:durableId="1069814152">
    <w:abstractNumId w:val="89"/>
  </w:num>
  <w:num w:numId="106" w16cid:durableId="1800416325">
    <w:abstractNumId w:val="83"/>
  </w:num>
  <w:num w:numId="107" w16cid:durableId="263808717">
    <w:abstractNumId w:val="39"/>
  </w:num>
  <w:num w:numId="108" w16cid:durableId="228423355">
    <w:abstractNumId w:val="132"/>
  </w:num>
  <w:num w:numId="109" w16cid:durableId="313028119">
    <w:abstractNumId w:val="53"/>
  </w:num>
  <w:num w:numId="110" w16cid:durableId="957218941">
    <w:abstractNumId w:val="50"/>
  </w:num>
  <w:num w:numId="111" w16cid:durableId="1349674295">
    <w:abstractNumId w:val="104"/>
  </w:num>
  <w:num w:numId="112" w16cid:durableId="35325208">
    <w:abstractNumId w:val="96"/>
  </w:num>
  <w:num w:numId="113" w16cid:durableId="1980067664">
    <w:abstractNumId w:val="45"/>
  </w:num>
  <w:num w:numId="114" w16cid:durableId="979188795">
    <w:abstractNumId w:val="75"/>
  </w:num>
  <w:num w:numId="115" w16cid:durableId="696662671">
    <w:abstractNumId w:val="91"/>
  </w:num>
  <w:num w:numId="116" w16cid:durableId="572937636">
    <w:abstractNumId w:val="153"/>
  </w:num>
  <w:num w:numId="117" w16cid:durableId="319506092">
    <w:abstractNumId w:val="149"/>
  </w:num>
  <w:num w:numId="118" w16cid:durableId="1901359457">
    <w:abstractNumId w:val="124"/>
  </w:num>
  <w:num w:numId="119" w16cid:durableId="1657105866">
    <w:abstractNumId w:val="37"/>
  </w:num>
  <w:num w:numId="120" w16cid:durableId="1522014342">
    <w:abstractNumId w:val="150"/>
  </w:num>
  <w:num w:numId="121" w16cid:durableId="694044870">
    <w:abstractNumId w:val="126"/>
  </w:num>
  <w:num w:numId="122" w16cid:durableId="1148133427">
    <w:abstractNumId w:val="156"/>
  </w:num>
  <w:num w:numId="123" w16cid:durableId="1312639096">
    <w:abstractNumId w:val="161"/>
  </w:num>
  <w:num w:numId="124" w16cid:durableId="510947114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507406592">
    <w:abstractNumId w:val="147"/>
  </w:num>
  <w:num w:numId="126" w16cid:durableId="954362064">
    <w:abstractNumId w:val="44"/>
  </w:num>
  <w:num w:numId="127" w16cid:durableId="138377553">
    <w:abstractNumId w:val="130"/>
  </w:num>
  <w:num w:numId="128" w16cid:durableId="818571256">
    <w:abstractNumId w:val="167"/>
  </w:num>
  <w:num w:numId="129" w16cid:durableId="225461776">
    <w:abstractNumId w:val="63"/>
  </w:num>
  <w:num w:numId="130" w16cid:durableId="971137553">
    <w:abstractNumId w:val="141"/>
  </w:num>
  <w:num w:numId="131" w16cid:durableId="167791818">
    <w:abstractNumId w:val="82"/>
  </w:num>
  <w:num w:numId="132" w16cid:durableId="1958415370">
    <w:abstractNumId w:val="146"/>
  </w:num>
  <w:num w:numId="133" w16cid:durableId="1132093780">
    <w:abstractNumId w:val="86"/>
  </w:num>
  <w:num w:numId="134" w16cid:durableId="1260018960">
    <w:abstractNumId w:val="62"/>
  </w:num>
  <w:num w:numId="135" w16cid:durableId="429085022">
    <w:abstractNumId w:val="123"/>
  </w:num>
  <w:num w:numId="136" w16cid:durableId="282230486">
    <w:abstractNumId w:val="66"/>
  </w:num>
  <w:num w:numId="137" w16cid:durableId="2052679835">
    <w:abstractNumId w:val="129"/>
  </w:num>
  <w:numIdMacAtCleanup w:val="1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8D2"/>
    <w:rsid w:val="000002EE"/>
    <w:rsid w:val="00001357"/>
    <w:rsid w:val="00004AA4"/>
    <w:rsid w:val="000053AB"/>
    <w:rsid w:val="00006096"/>
    <w:rsid w:val="00010544"/>
    <w:rsid w:val="000107A5"/>
    <w:rsid w:val="00010F2D"/>
    <w:rsid w:val="0001117F"/>
    <w:rsid w:val="00011601"/>
    <w:rsid w:val="0001748A"/>
    <w:rsid w:val="00017749"/>
    <w:rsid w:val="00017F53"/>
    <w:rsid w:val="00023063"/>
    <w:rsid w:val="00024953"/>
    <w:rsid w:val="0002544C"/>
    <w:rsid w:val="000303D3"/>
    <w:rsid w:val="000321BE"/>
    <w:rsid w:val="00034722"/>
    <w:rsid w:val="0003644F"/>
    <w:rsid w:val="000364D3"/>
    <w:rsid w:val="0003660F"/>
    <w:rsid w:val="0004001C"/>
    <w:rsid w:val="00040F1F"/>
    <w:rsid w:val="00044104"/>
    <w:rsid w:val="00044FEF"/>
    <w:rsid w:val="00054316"/>
    <w:rsid w:val="000609A7"/>
    <w:rsid w:val="0006145D"/>
    <w:rsid w:val="00064B9F"/>
    <w:rsid w:val="00065A99"/>
    <w:rsid w:val="00065F47"/>
    <w:rsid w:val="0006657B"/>
    <w:rsid w:val="000670D0"/>
    <w:rsid w:val="000674B5"/>
    <w:rsid w:val="00067B17"/>
    <w:rsid w:val="00070EE3"/>
    <w:rsid w:val="00074B52"/>
    <w:rsid w:val="00077745"/>
    <w:rsid w:val="00077CF2"/>
    <w:rsid w:val="0008040A"/>
    <w:rsid w:val="000805A6"/>
    <w:rsid w:val="00080E79"/>
    <w:rsid w:val="000822F8"/>
    <w:rsid w:val="00082424"/>
    <w:rsid w:val="000824AE"/>
    <w:rsid w:val="00082570"/>
    <w:rsid w:val="00086537"/>
    <w:rsid w:val="00086931"/>
    <w:rsid w:val="00095DAF"/>
    <w:rsid w:val="000A0EC5"/>
    <w:rsid w:val="000A3823"/>
    <w:rsid w:val="000A432F"/>
    <w:rsid w:val="000A467D"/>
    <w:rsid w:val="000A4BA9"/>
    <w:rsid w:val="000B1108"/>
    <w:rsid w:val="000B2E1A"/>
    <w:rsid w:val="000B6383"/>
    <w:rsid w:val="000B6C41"/>
    <w:rsid w:val="000B743F"/>
    <w:rsid w:val="000C1DD0"/>
    <w:rsid w:val="000C2529"/>
    <w:rsid w:val="000C2C74"/>
    <w:rsid w:val="000C4EC3"/>
    <w:rsid w:val="000C50AA"/>
    <w:rsid w:val="000D55E8"/>
    <w:rsid w:val="000E16B6"/>
    <w:rsid w:val="000E1A86"/>
    <w:rsid w:val="000E5ED1"/>
    <w:rsid w:val="000F0708"/>
    <w:rsid w:val="000F0780"/>
    <w:rsid w:val="000F1C45"/>
    <w:rsid w:val="000F2EF9"/>
    <w:rsid w:val="000F5149"/>
    <w:rsid w:val="000F68E8"/>
    <w:rsid w:val="000F7445"/>
    <w:rsid w:val="00105990"/>
    <w:rsid w:val="0010655F"/>
    <w:rsid w:val="00110EEC"/>
    <w:rsid w:val="00110EF4"/>
    <w:rsid w:val="00111AF2"/>
    <w:rsid w:val="00111F06"/>
    <w:rsid w:val="001131AB"/>
    <w:rsid w:val="00113A32"/>
    <w:rsid w:val="00114BC9"/>
    <w:rsid w:val="00115F96"/>
    <w:rsid w:val="00117FE2"/>
    <w:rsid w:val="0012152E"/>
    <w:rsid w:val="00122465"/>
    <w:rsid w:val="00122C5B"/>
    <w:rsid w:val="001239B1"/>
    <w:rsid w:val="0012509A"/>
    <w:rsid w:val="00125A1F"/>
    <w:rsid w:val="00126401"/>
    <w:rsid w:val="00130012"/>
    <w:rsid w:val="00131C6C"/>
    <w:rsid w:val="00131D20"/>
    <w:rsid w:val="001326C3"/>
    <w:rsid w:val="001328D2"/>
    <w:rsid w:val="00132F23"/>
    <w:rsid w:val="00134732"/>
    <w:rsid w:val="00134BEB"/>
    <w:rsid w:val="00134EAB"/>
    <w:rsid w:val="001366D4"/>
    <w:rsid w:val="001367D5"/>
    <w:rsid w:val="00141979"/>
    <w:rsid w:val="00141F98"/>
    <w:rsid w:val="00143588"/>
    <w:rsid w:val="001435B3"/>
    <w:rsid w:val="00144F43"/>
    <w:rsid w:val="00147AAD"/>
    <w:rsid w:val="00150661"/>
    <w:rsid w:val="00150D20"/>
    <w:rsid w:val="0015151F"/>
    <w:rsid w:val="0015275E"/>
    <w:rsid w:val="00152F3D"/>
    <w:rsid w:val="0015419B"/>
    <w:rsid w:val="00154BD7"/>
    <w:rsid w:val="00154CD6"/>
    <w:rsid w:val="0015751E"/>
    <w:rsid w:val="0016256C"/>
    <w:rsid w:val="001660E8"/>
    <w:rsid w:val="00166C2E"/>
    <w:rsid w:val="001722C0"/>
    <w:rsid w:val="00174118"/>
    <w:rsid w:val="00175319"/>
    <w:rsid w:val="00175815"/>
    <w:rsid w:val="00175A55"/>
    <w:rsid w:val="0017634A"/>
    <w:rsid w:val="00177B87"/>
    <w:rsid w:val="00181444"/>
    <w:rsid w:val="00183A57"/>
    <w:rsid w:val="00183DAB"/>
    <w:rsid w:val="00184F71"/>
    <w:rsid w:val="00187A95"/>
    <w:rsid w:val="00192858"/>
    <w:rsid w:val="00193F97"/>
    <w:rsid w:val="001953D0"/>
    <w:rsid w:val="001954CA"/>
    <w:rsid w:val="001965B6"/>
    <w:rsid w:val="001A1334"/>
    <w:rsid w:val="001A1982"/>
    <w:rsid w:val="001A1AA8"/>
    <w:rsid w:val="001A74AE"/>
    <w:rsid w:val="001B08B8"/>
    <w:rsid w:val="001B1727"/>
    <w:rsid w:val="001B2B96"/>
    <w:rsid w:val="001B2E83"/>
    <w:rsid w:val="001B2EE5"/>
    <w:rsid w:val="001B645E"/>
    <w:rsid w:val="001B6D90"/>
    <w:rsid w:val="001B6EE6"/>
    <w:rsid w:val="001C0209"/>
    <w:rsid w:val="001C1505"/>
    <w:rsid w:val="001C1F56"/>
    <w:rsid w:val="001D2F53"/>
    <w:rsid w:val="001D3719"/>
    <w:rsid w:val="001D54BD"/>
    <w:rsid w:val="001E305C"/>
    <w:rsid w:val="001E3DAB"/>
    <w:rsid w:val="001E44CC"/>
    <w:rsid w:val="001E4545"/>
    <w:rsid w:val="001E5CB9"/>
    <w:rsid w:val="001F2484"/>
    <w:rsid w:val="001F3079"/>
    <w:rsid w:val="001F391A"/>
    <w:rsid w:val="001F3ECB"/>
    <w:rsid w:val="001F4A30"/>
    <w:rsid w:val="001F4F1F"/>
    <w:rsid w:val="001F64E4"/>
    <w:rsid w:val="00200362"/>
    <w:rsid w:val="00201A31"/>
    <w:rsid w:val="002034F9"/>
    <w:rsid w:val="002063F7"/>
    <w:rsid w:val="002107F8"/>
    <w:rsid w:val="002113B8"/>
    <w:rsid w:val="0021328F"/>
    <w:rsid w:val="00213329"/>
    <w:rsid w:val="002169A0"/>
    <w:rsid w:val="00217870"/>
    <w:rsid w:val="00224FDB"/>
    <w:rsid w:val="002261A3"/>
    <w:rsid w:val="00226364"/>
    <w:rsid w:val="00233312"/>
    <w:rsid w:val="00233A42"/>
    <w:rsid w:val="00234253"/>
    <w:rsid w:val="00236179"/>
    <w:rsid w:val="00237D16"/>
    <w:rsid w:val="00244B60"/>
    <w:rsid w:val="00244FD4"/>
    <w:rsid w:val="00245B13"/>
    <w:rsid w:val="00245F50"/>
    <w:rsid w:val="0024743D"/>
    <w:rsid w:val="00247939"/>
    <w:rsid w:val="002516B4"/>
    <w:rsid w:val="002552AC"/>
    <w:rsid w:val="00260261"/>
    <w:rsid w:val="00260EC8"/>
    <w:rsid w:val="002611D7"/>
    <w:rsid w:val="00261222"/>
    <w:rsid w:val="002647A1"/>
    <w:rsid w:val="00264DAE"/>
    <w:rsid w:val="00265E04"/>
    <w:rsid w:val="00265F9A"/>
    <w:rsid w:val="00266C7E"/>
    <w:rsid w:val="00270159"/>
    <w:rsid w:val="002719A2"/>
    <w:rsid w:val="00273586"/>
    <w:rsid w:val="002761BA"/>
    <w:rsid w:val="002762A6"/>
    <w:rsid w:val="00280E38"/>
    <w:rsid w:val="002816E5"/>
    <w:rsid w:val="00281DD1"/>
    <w:rsid w:val="0028518B"/>
    <w:rsid w:val="002860FA"/>
    <w:rsid w:val="00286A1C"/>
    <w:rsid w:val="00287E27"/>
    <w:rsid w:val="002928C8"/>
    <w:rsid w:val="00292F8D"/>
    <w:rsid w:val="00294864"/>
    <w:rsid w:val="00296995"/>
    <w:rsid w:val="00297D2D"/>
    <w:rsid w:val="002A4023"/>
    <w:rsid w:val="002A4E9E"/>
    <w:rsid w:val="002A51BA"/>
    <w:rsid w:val="002A5259"/>
    <w:rsid w:val="002A6BFC"/>
    <w:rsid w:val="002B39C4"/>
    <w:rsid w:val="002B72B1"/>
    <w:rsid w:val="002C1BFC"/>
    <w:rsid w:val="002C1E6B"/>
    <w:rsid w:val="002C65E4"/>
    <w:rsid w:val="002C664E"/>
    <w:rsid w:val="002C78C7"/>
    <w:rsid w:val="002C7BC5"/>
    <w:rsid w:val="002D06CF"/>
    <w:rsid w:val="002D11A0"/>
    <w:rsid w:val="002D1FEF"/>
    <w:rsid w:val="002D2430"/>
    <w:rsid w:val="002D67CA"/>
    <w:rsid w:val="002D685F"/>
    <w:rsid w:val="002D6CE3"/>
    <w:rsid w:val="002E163D"/>
    <w:rsid w:val="002E2F96"/>
    <w:rsid w:val="002E4C9C"/>
    <w:rsid w:val="002E4D8A"/>
    <w:rsid w:val="002E59F7"/>
    <w:rsid w:val="002E60F5"/>
    <w:rsid w:val="002F111A"/>
    <w:rsid w:val="002F3520"/>
    <w:rsid w:val="002F52A8"/>
    <w:rsid w:val="002F589A"/>
    <w:rsid w:val="002F6B44"/>
    <w:rsid w:val="002F7D7C"/>
    <w:rsid w:val="00300DE8"/>
    <w:rsid w:val="0030107F"/>
    <w:rsid w:val="00303305"/>
    <w:rsid w:val="00304140"/>
    <w:rsid w:val="00306D95"/>
    <w:rsid w:val="00307716"/>
    <w:rsid w:val="00310C96"/>
    <w:rsid w:val="00311592"/>
    <w:rsid w:val="00311880"/>
    <w:rsid w:val="00312835"/>
    <w:rsid w:val="003137A0"/>
    <w:rsid w:val="003175C9"/>
    <w:rsid w:val="003227FC"/>
    <w:rsid w:val="00322915"/>
    <w:rsid w:val="00323611"/>
    <w:rsid w:val="0032361E"/>
    <w:rsid w:val="003244D6"/>
    <w:rsid w:val="00327216"/>
    <w:rsid w:val="0033115C"/>
    <w:rsid w:val="00332810"/>
    <w:rsid w:val="0033400C"/>
    <w:rsid w:val="00334625"/>
    <w:rsid w:val="00334882"/>
    <w:rsid w:val="00334AD5"/>
    <w:rsid w:val="00335BE5"/>
    <w:rsid w:val="00336B85"/>
    <w:rsid w:val="0033761A"/>
    <w:rsid w:val="00340625"/>
    <w:rsid w:val="00344963"/>
    <w:rsid w:val="00344F49"/>
    <w:rsid w:val="00346EAE"/>
    <w:rsid w:val="00350023"/>
    <w:rsid w:val="00351C5C"/>
    <w:rsid w:val="00352BAE"/>
    <w:rsid w:val="00352F8F"/>
    <w:rsid w:val="00353A8D"/>
    <w:rsid w:val="00353C3D"/>
    <w:rsid w:val="00355897"/>
    <w:rsid w:val="003574AE"/>
    <w:rsid w:val="00360238"/>
    <w:rsid w:val="00360554"/>
    <w:rsid w:val="003606A0"/>
    <w:rsid w:val="0036104B"/>
    <w:rsid w:val="00361B0A"/>
    <w:rsid w:val="00362F64"/>
    <w:rsid w:val="0036472A"/>
    <w:rsid w:val="00364F24"/>
    <w:rsid w:val="003657F4"/>
    <w:rsid w:val="003668D9"/>
    <w:rsid w:val="003671AD"/>
    <w:rsid w:val="0037227E"/>
    <w:rsid w:val="00372298"/>
    <w:rsid w:val="0037237E"/>
    <w:rsid w:val="00372960"/>
    <w:rsid w:val="003752CB"/>
    <w:rsid w:val="00376378"/>
    <w:rsid w:val="003772AC"/>
    <w:rsid w:val="00380B5C"/>
    <w:rsid w:val="00381528"/>
    <w:rsid w:val="00381582"/>
    <w:rsid w:val="003827F3"/>
    <w:rsid w:val="00382BAD"/>
    <w:rsid w:val="00383345"/>
    <w:rsid w:val="00385B6B"/>
    <w:rsid w:val="00390DC3"/>
    <w:rsid w:val="0039357A"/>
    <w:rsid w:val="00393E2C"/>
    <w:rsid w:val="00394962"/>
    <w:rsid w:val="00394C58"/>
    <w:rsid w:val="00395A23"/>
    <w:rsid w:val="00397175"/>
    <w:rsid w:val="003A344E"/>
    <w:rsid w:val="003A6C34"/>
    <w:rsid w:val="003A7D47"/>
    <w:rsid w:val="003B3AC0"/>
    <w:rsid w:val="003B4F75"/>
    <w:rsid w:val="003B6041"/>
    <w:rsid w:val="003B6708"/>
    <w:rsid w:val="003C303B"/>
    <w:rsid w:val="003C744A"/>
    <w:rsid w:val="003C7616"/>
    <w:rsid w:val="003D0283"/>
    <w:rsid w:val="003D1759"/>
    <w:rsid w:val="003D1A7A"/>
    <w:rsid w:val="003D2ED8"/>
    <w:rsid w:val="003D4A65"/>
    <w:rsid w:val="003E510A"/>
    <w:rsid w:val="003E51A1"/>
    <w:rsid w:val="003E58A8"/>
    <w:rsid w:val="003E7AB2"/>
    <w:rsid w:val="003F053D"/>
    <w:rsid w:val="003F0F63"/>
    <w:rsid w:val="003F2EF1"/>
    <w:rsid w:val="003F3350"/>
    <w:rsid w:val="003F506C"/>
    <w:rsid w:val="003F6088"/>
    <w:rsid w:val="003F7F8C"/>
    <w:rsid w:val="0040142A"/>
    <w:rsid w:val="00403A47"/>
    <w:rsid w:val="004042BA"/>
    <w:rsid w:val="004056A7"/>
    <w:rsid w:val="00406871"/>
    <w:rsid w:val="00407CA0"/>
    <w:rsid w:val="00410EF4"/>
    <w:rsid w:val="00411472"/>
    <w:rsid w:val="00413892"/>
    <w:rsid w:val="00413EC9"/>
    <w:rsid w:val="004141D9"/>
    <w:rsid w:val="00415EF1"/>
    <w:rsid w:val="0042037B"/>
    <w:rsid w:val="0042278C"/>
    <w:rsid w:val="0042361D"/>
    <w:rsid w:val="00425ED8"/>
    <w:rsid w:val="0042743E"/>
    <w:rsid w:val="00427828"/>
    <w:rsid w:val="00427895"/>
    <w:rsid w:val="00430E16"/>
    <w:rsid w:val="004315C4"/>
    <w:rsid w:val="00431963"/>
    <w:rsid w:val="00432907"/>
    <w:rsid w:val="00434275"/>
    <w:rsid w:val="00434D1A"/>
    <w:rsid w:val="004366B4"/>
    <w:rsid w:val="0043780C"/>
    <w:rsid w:val="00437AE0"/>
    <w:rsid w:val="00440B9D"/>
    <w:rsid w:val="00440EED"/>
    <w:rsid w:val="00441849"/>
    <w:rsid w:val="00443CAB"/>
    <w:rsid w:val="00450289"/>
    <w:rsid w:val="00452C20"/>
    <w:rsid w:val="00454E3A"/>
    <w:rsid w:val="00455525"/>
    <w:rsid w:val="00462B80"/>
    <w:rsid w:val="00462EA6"/>
    <w:rsid w:val="00462FC5"/>
    <w:rsid w:val="00463A2B"/>
    <w:rsid w:val="0046454A"/>
    <w:rsid w:val="00464A5F"/>
    <w:rsid w:val="00467E0B"/>
    <w:rsid w:val="00470EBC"/>
    <w:rsid w:val="0047154A"/>
    <w:rsid w:val="0047282F"/>
    <w:rsid w:val="004751A3"/>
    <w:rsid w:val="00480120"/>
    <w:rsid w:val="004847BE"/>
    <w:rsid w:val="004847F0"/>
    <w:rsid w:val="00485C51"/>
    <w:rsid w:val="00485CFD"/>
    <w:rsid w:val="00486FC3"/>
    <w:rsid w:val="0049554E"/>
    <w:rsid w:val="0049555A"/>
    <w:rsid w:val="00495D75"/>
    <w:rsid w:val="00495DDB"/>
    <w:rsid w:val="00496A51"/>
    <w:rsid w:val="00497263"/>
    <w:rsid w:val="00497F92"/>
    <w:rsid w:val="004A1253"/>
    <w:rsid w:val="004A21F6"/>
    <w:rsid w:val="004A3B88"/>
    <w:rsid w:val="004A4B87"/>
    <w:rsid w:val="004A4EA5"/>
    <w:rsid w:val="004A55C1"/>
    <w:rsid w:val="004A7085"/>
    <w:rsid w:val="004B41AD"/>
    <w:rsid w:val="004B65AF"/>
    <w:rsid w:val="004C248D"/>
    <w:rsid w:val="004C2ECC"/>
    <w:rsid w:val="004C5081"/>
    <w:rsid w:val="004C5A0C"/>
    <w:rsid w:val="004C5BD7"/>
    <w:rsid w:val="004C676C"/>
    <w:rsid w:val="004C6DA8"/>
    <w:rsid w:val="004C784C"/>
    <w:rsid w:val="004D0699"/>
    <w:rsid w:val="004D26C7"/>
    <w:rsid w:val="004D278B"/>
    <w:rsid w:val="004D5176"/>
    <w:rsid w:val="004D7264"/>
    <w:rsid w:val="004D748C"/>
    <w:rsid w:val="004D7B16"/>
    <w:rsid w:val="004E1C4C"/>
    <w:rsid w:val="004E1DCF"/>
    <w:rsid w:val="004E47D1"/>
    <w:rsid w:val="004E47DB"/>
    <w:rsid w:val="004E6CBB"/>
    <w:rsid w:val="004F1502"/>
    <w:rsid w:val="004F1C1E"/>
    <w:rsid w:val="004F307A"/>
    <w:rsid w:val="004F3343"/>
    <w:rsid w:val="004F4B2A"/>
    <w:rsid w:val="004F5EE9"/>
    <w:rsid w:val="004F68C9"/>
    <w:rsid w:val="004F7DDA"/>
    <w:rsid w:val="00500A09"/>
    <w:rsid w:val="00500DF9"/>
    <w:rsid w:val="0050244C"/>
    <w:rsid w:val="0050428B"/>
    <w:rsid w:val="005050C9"/>
    <w:rsid w:val="00506DD2"/>
    <w:rsid w:val="00506EF6"/>
    <w:rsid w:val="0051105D"/>
    <w:rsid w:val="00511133"/>
    <w:rsid w:val="0051155F"/>
    <w:rsid w:val="00511D05"/>
    <w:rsid w:val="005120BF"/>
    <w:rsid w:val="00512C1F"/>
    <w:rsid w:val="005218D2"/>
    <w:rsid w:val="00522797"/>
    <w:rsid w:val="00522BF4"/>
    <w:rsid w:val="00525E76"/>
    <w:rsid w:val="00530D0A"/>
    <w:rsid w:val="00530D3E"/>
    <w:rsid w:val="0053100D"/>
    <w:rsid w:val="00534812"/>
    <w:rsid w:val="00535171"/>
    <w:rsid w:val="00536BD5"/>
    <w:rsid w:val="00536C35"/>
    <w:rsid w:val="0054087F"/>
    <w:rsid w:val="00541BE8"/>
    <w:rsid w:val="0054221A"/>
    <w:rsid w:val="00542555"/>
    <w:rsid w:val="005438A1"/>
    <w:rsid w:val="00543A38"/>
    <w:rsid w:val="00546BF1"/>
    <w:rsid w:val="0054763E"/>
    <w:rsid w:val="00547D18"/>
    <w:rsid w:val="005535F0"/>
    <w:rsid w:val="005536AE"/>
    <w:rsid w:val="00553EDF"/>
    <w:rsid w:val="00554480"/>
    <w:rsid w:val="005549A2"/>
    <w:rsid w:val="005615F5"/>
    <w:rsid w:val="00563C06"/>
    <w:rsid w:val="00565108"/>
    <w:rsid w:val="00567890"/>
    <w:rsid w:val="0057004C"/>
    <w:rsid w:val="00570656"/>
    <w:rsid w:val="00570F05"/>
    <w:rsid w:val="005720AA"/>
    <w:rsid w:val="00572BBA"/>
    <w:rsid w:val="00573B6D"/>
    <w:rsid w:val="0057454F"/>
    <w:rsid w:val="005755C4"/>
    <w:rsid w:val="005757EF"/>
    <w:rsid w:val="005775E8"/>
    <w:rsid w:val="00580729"/>
    <w:rsid w:val="00581FD9"/>
    <w:rsid w:val="00582998"/>
    <w:rsid w:val="00583985"/>
    <w:rsid w:val="005905F2"/>
    <w:rsid w:val="005941FF"/>
    <w:rsid w:val="005958C5"/>
    <w:rsid w:val="005A0BCD"/>
    <w:rsid w:val="005A306C"/>
    <w:rsid w:val="005A3BE7"/>
    <w:rsid w:val="005A3CA8"/>
    <w:rsid w:val="005A7A06"/>
    <w:rsid w:val="005B0352"/>
    <w:rsid w:val="005B3B71"/>
    <w:rsid w:val="005B51D3"/>
    <w:rsid w:val="005B5ABE"/>
    <w:rsid w:val="005B753B"/>
    <w:rsid w:val="005C0838"/>
    <w:rsid w:val="005C69C3"/>
    <w:rsid w:val="005C7B91"/>
    <w:rsid w:val="005D1991"/>
    <w:rsid w:val="005D2311"/>
    <w:rsid w:val="005D33A6"/>
    <w:rsid w:val="005D494C"/>
    <w:rsid w:val="005D5273"/>
    <w:rsid w:val="005E2447"/>
    <w:rsid w:val="005E425E"/>
    <w:rsid w:val="005E511C"/>
    <w:rsid w:val="005E730F"/>
    <w:rsid w:val="005F119D"/>
    <w:rsid w:val="005F3BEA"/>
    <w:rsid w:val="005F6746"/>
    <w:rsid w:val="00600622"/>
    <w:rsid w:val="00600F10"/>
    <w:rsid w:val="00603DBA"/>
    <w:rsid w:val="00604097"/>
    <w:rsid w:val="00607B29"/>
    <w:rsid w:val="00610268"/>
    <w:rsid w:val="0061203E"/>
    <w:rsid w:val="00612ACA"/>
    <w:rsid w:val="00612DB6"/>
    <w:rsid w:val="00613989"/>
    <w:rsid w:val="00613C74"/>
    <w:rsid w:val="00613FD8"/>
    <w:rsid w:val="006147CA"/>
    <w:rsid w:val="00621EEC"/>
    <w:rsid w:val="00622436"/>
    <w:rsid w:val="00625BFC"/>
    <w:rsid w:val="00627FC0"/>
    <w:rsid w:val="00630A84"/>
    <w:rsid w:val="00630D1D"/>
    <w:rsid w:val="006349CF"/>
    <w:rsid w:val="006375D8"/>
    <w:rsid w:val="00647D93"/>
    <w:rsid w:val="006532B1"/>
    <w:rsid w:val="006534F9"/>
    <w:rsid w:val="00653BF7"/>
    <w:rsid w:val="00656319"/>
    <w:rsid w:val="00656FD9"/>
    <w:rsid w:val="0066029A"/>
    <w:rsid w:val="00661125"/>
    <w:rsid w:val="006612FB"/>
    <w:rsid w:val="00663083"/>
    <w:rsid w:val="00663E11"/>
    <w:rsid w:val="00673BA9"/>
    <w:rsid w:val="00676751"/>
    <w:rsid w:val="0067685E"/>
    <w:rsid w:val="00676C86"/>
    <w:rsid w:val="006803D1"/>
    <w:rsid w:val="00681BB0"/>
    <w:rsid w:val="00682160"/>
    <w:rsid w:val="00685115"/>
    <w:rsid w:val="00685C0F"/>
    <w:rsid w:val="00685FEE"/>
    <w:rsid w:val="00686C9E"/>
    <w:rsid w:val="006878E0"/>
    <w:rsid w:val="00687DE3"/>
    <w:rsid w:val="00693368"/>
    <w:rsid w:val="00695143"/>
    <w:rsid w:val="00697ED8"/>
    <w:rsid w:val="006A0CFA"/>
    <w:rsid w:val="006A1F9C"/>
    <w:rsid w:val="006A4F24"/>
    <w:rsid w:val="006B33A7"/>
    <w:rsid w:val="006B4C4D"/>
    <w:rsid w:val="006B6C1B"/>
    <w:rsid w:val="006C1F00"/>
    <w:rsid w:val="006C4C1B"/>
    <w:rsid w:val="006C555A"/>
    <w:rsid w:val="006C624C"/>
    <w:rsid w:val="006C6653"/>
    <w:rsid w:val="006C67AB"/>
    <w:rsid w:val="006C77CD"/>
    <w:rsid w:val="006C79A5"/>
    <w:rsid w:val="006D2660"/>
    <w:rsid w:val="006D5659"/>
    <w:rsid w:val="006D6F4E"/>
    <w:rsid w:val="006D7741"/>
    <w:rsid w:val="006E1266"/>
    <w:rsid w:val="006E2C25"/>
    <w:rsid w:val="006E33D9"/>
    <w:rsid w:val="006E3EF9"/>
    <w:rsid w:val="006E44A8"/>
    <w:rsid w:val="006E5304"/>
    <w:rsid w:val="006E5439"/>
    <w:rsid w:val="006E7097"/>
    <w:rsid w:val="006F027E"/>
    <w:rsid w:val="006F0F38"/>
    <w:rsid w:val="006F20F0"/>
    <w:rsid w:val="006F28DA"/>
    <w:rsid w:val="006F7152"/>
    <w:rsid w:val="006F71E9"/>
    <w:rsid w:val="006F7C41"/>
    <w:rsid w:val="0070225B"/>
    <w:rsid w:val="00703FC4"/>
    <w:rsid w:val="0070617E"/>
    <w:rsid w:val="00706C19"/>
    <w:rsid w:val="0070720A"/>
    <w:rsid w:val="00712643"/>
    <w:rsid w:val="007152BE"/>
    <w:rsid w:val="00717B90"/>
    <w:rsid w:val="007200C7"/>
    <w:rsid w:val="00720C51"/>
    <w:rsid w:val="00723B2C"/>
    <w:rsid w:val="00724639"/>
    <w:rsid w:val="00725C0E"/>
    <w:rsid w:val="007269BF"/>
    <w:rsid w:val="007301C7"/>
    <w:rsid w:val="007305C2"/>
    <w:rsid w:val="0073087E"/>
    <w:rsid w:val="00732D46"/>
    <w:rsid w:val="00733578"/>
    <w:rsid w:val="00734FFA"/>
    <w:rsid w:val="00740480"/>
    <w:rsid w:val="00740ECC"/>
    <w:rsid w:val="007418DE"/>
    <w:rsid w:val="00741ECE"/>
    <w:rsid w:val="0074214F"/>
    <w:rsid w:val="00742D8E"/>
    <w:rsid w:val="007431DE"/>
    <w:rsid w:val="00745DAF"/>
    <w:rsid w:val="00746069"/>
    <w:rsid w:val="00746689"/>
    <w:rsid w:val="00747106"/>
    <w:rsid w:val="00750B1A"/>
    <w:rsid w:val="007530E8"/>
    <w:rsid w:val="0075471D"/>
    <w:rsid w:val="0075570E"/>
    <w:rsid w:val="00756B67"/>
    <w:rsid w:val="00756E9A"/>
    <w:rsid w:val="007572D0"/>
    <w:rsid w:val="00757F97"/>
    <w:rsid w:val="00760C8D"/>
    <w:rsid w:val="00761699"/>
    <w:rsid w:val="00761ECF"/>
    <w:rsid w:val="0076351E"/>
    <w:rsid w:val="0076378E"/>
    <w:rsid w:val="0076381F"/>
    <w:rsid w:val="007652B9"/>
    <w:rsid w:val="00766756"/>
    <w:rsid w:val="00767750"/>
    <w:rsid w:val="00770A92"/>
    <w:rsid w:val="007728C6"/>
    <w:rsid w:val="00772A57"/>
    <w:rsid w:val="00772C66"/>
    <w:rsid w:val="00774CC3"/>
    <w:rsid w:val="00776A21"/>
    <w:rsid w:val="0078096D"/>
    <w:rsid w:val="00783DDC"/>
    <w:rsid w:val="00784575"/>
    <w:rsid w:val="00784BEA"/>
    <w:rsid w:val="00787B09"/>
    <w:rsid w:val="00791211"/>
    <w:rsid w:val="007912F8"/>
    <w:rsid w:val="00795501"/>
    <w:rsid w:val="00797ABE"/>
    <w:rsid w:val="007A01CC"/>
    <w:rsid w:val="007A06D3"/>
    <w:rsid w:val="007A28E4"/>
    <w:rsid w:val="007A33C2"/>
    <w:rsid w:val="007A37D1"/>
    <w:rsid w:val="007A4020"/>
    <w:rsid w:val="007A4475"/>
    <w:rsid w:val="007A464D"/>
    <w:rsid w:val="007A6FCD"/>
    <w:rsid w:val="007A793F"/>
    <w:rsid w:val="007A7D71"/>
    <w:rsid w:val="007B2FFC"/>
    <w:rsid w:val="007B3B7D"/>
    <w:rsid w:val="007B5B5C"/>
    <w:rsid w:val="007B63E5"/>
    <w:rsid w:val="007B7E71"/>
    <w:rsid w:val="007C0903"/>
    <w:rsid w:val="007C185F"/>
    <w:rsid w:val="007C2E8B"/>
    <w:rsid w:val="007C45B2"/>
    <w:rsid w:val="007C5AE6"/>
    <w:rsid w:val="007C77D5"/>
    <w:rsid w:val="007C77F4"/>
    <w:rsid w:val="007D13D2"/>
    <w:rsid w:val="007D2B9B"/>
    <w:rsid w:val="007D3282"/>
    <w:rsid w:val="007D58A2"/>
    <w:rsid w:val="007D696A"/>
    <w:rsid w:val="007E1727"/>
    <w:rsid w:val="007E2779"/>
    <w:rsid w:val="007E2B7D"/>
    <w:rsid w:val="007E4D78"/>
    <w:rsid w:val="007E61F0"/>
    <w:rsid w:val="007E662A"/>
    <w:rsid w:val="007F0620"/>
    <w:rsid w:val="007F21B9"/>
    <w:rsid w:val="007F23AF"/>
    <w:rsid w:val="007F49C6"/>
    <w:rsid w:val="007F520F"/>
    <w:rsid w:val="007F5CEF"/>
    <w:rsid w:val="007F78EF"/>
    <w:rsid w:val="00802B5B"/>
    <w:rsid w:val="00803AE4"/>
    <w:rsid w:val="008048A9"/>
    <w:rsid w:val="00805021"/>
    <w:rsid w:val="008061C7"/>
    <w:rsid w:val="00810ABB"/>
    <w:rsid w:val="00812B4D"/>
    <w:rsid w:val="0081363A"/>
    <w:rsid w:val="00813C41"/>
    <w:rsid w:val="00815127"/>
    <w:rsid w:val="008169D5"/>
    <w:rsid w:val="00817AF2"/>
    <w:rsid w:val="00821AF8"/>
    <w:rsid w:val="00821F70"/>
    <w:rsid w:val="008223F4"/>
    <w:rsid w:val="00825E9B"/>
    <w:rsid w:val="00826DCC"/>
    <w:rsid w:val="008271BA"/>
    <w:rsid w:val="00827DE5"/>
    <w:rsid w:val="00827E7F"/>
    <w:rsid w:val="00830179"/>
    <w:rsid w:val="00831332"/>
    <w:rsid w:val="00836F8B"/>
    <w:rsid w:val="00841E59"/>
    <w:rsid w:val="00841E80"/>
    <w:rsid w:val="00842C4E"/>
    <w:rsid w:val="00843064"/>
    <w:rsid w:val="00843382"/>
    <w:rsid w:val="00844235"/>
    <w:rsid w:val="00844AF6"/>
    <w:rsid w:val="00846CEE"/>
    <w:rsid w:val="008470CB"/>
    <w:rsid w:val="00847D10"/>
    <w:rsid w:val="008540B4"/>
    <w:rsid w:val="00854184"/>
    <w:rsid w:val="00856300"/>
    <w:rsid w:val="00860C01"/>
    <w:rsid w:val="008611A2"/>
    <w:rsid w:val="00861C26"/>
    <w:rsid w:val="00863340"/>
    <w:rsid w:val="00863377"/>
    <w:rsid w:val="00863410"/>
    <w:rsid w:val="00867817"/>
    <w:rsid w:val="00875076"/>
    <w:rsid w:val="00877493"/>
    <w:rsid w:val="00877A15"/>
    <w:rsid w:val="00877CB9"/>
    <w:rsid w:val="00880ABC"/>
    <w:rsid w:val="00881C9F"/>
    <w:rsid w:val="00883FAD"/>
    <w:rsid w:val="0088474A"/>
    <w:rsid w:val="008860A6"/>
    <w:rsid w:val="008867EE"/>
    <w:rsid w:val="0088704E"/>
    <w:rsid w:val="00891ACA"/>
    <w:rsid w:val="008923DE"/>
    <w:rsid w:val="008929A7"/>
    <w:rsid w:val="00893A21"/>
    <w:rsid w:val="00895017"/>
    <w:rsid w:val="0089706C"/>
    <w:rsid w:val="008977F8"/>
    <w:rsid w:val="008A23EC"/>
    <w:rsid w:val="008A4A4F"/>
    <w:rsid w:val="008A6270"/>
    <w:rsid w:val="008A7B1C"/>
    <w:rsid w:val="008B3359"/>
    <w:rsid w:val="008B49B3"/>
    <w:rsid w:val="008B514D"/>
    <w:rsid w:val="008B5186"/>
    <w:rsid w:val="008B5255"/>
    <w:rsid w:val="008B5871"/>
    <w:rsid w:val="008B68FD"/>
    <w:rsid w:val="008B7CAE"/>
    <w:rsid w:val="008C0E04"/>
    <w:rsid w:val="008C12A9"/>
    <w:rsid w:val="008C4679"/>
    <w:rsid w:val="008C4CCA"/>
    <w:rsid w:val="008C6ED4"/>
    <w:rsid w:val="008C7879"/>
    <w:rsid w:val="008C7AA6"/>
    <w:rsid w:val="008D1F40"/>
    <w:rsid w:val="008D28E0"/>
    <w:rsid w:val="008D38AC"/>
    <w:rsid w:val="008D4885"/>
    <w:rsid w:val="008E01FD"/>
    <w:rsid w:val="008E2FA6"/>
    <w:rsid w:val="008E3C0A"/>
    <w:rsid w:val="008E6508"/>
    <w:rsid w:val="008F0AC5"/>
    <w:rsid w:val="008F5DB4"/>
    <w:rsid w:val="008F60BF"/>
    <w:rsid w:val="00900110"/>
    <w:rsid w:val="009003A6"/>
    <w:rsid w:val="00901F43"/>
    <w:rsid w:val="00903D42"/>
    <w:rsid w:val="00903F1D"/>
    <w:rsid w:val="00904906"/>
    <w:rsid w:val="00904DB0"/>
    <w:rsid w:val="009059AE"/>
    <w:rsid w:val="00905A85"/>
    <w:rsid w:val="00905EBD"/>
    <w:rsid w:val="00907477"/>
    <w:rsid w:val="00910D25"/>
    <w:rsid w:val="00911BE5"/>
    <w:rsid w:val="0091222C"/>
    <w:rsid w:val="00912EDC"/>
    <w:rsid w:val="009135A9"/>
    <w:rsid w:val="00914830"/>
    <w:rsid w:val="009162FF"/>
    <w:rsid w:val="00920CF1"/>
    <w:rsid w:val="0092113F"/>
    <w:rsid w:val="00923195"/>
    <w:rsid w:val="00924093"/>
    <w:rsid w:val="00925D08"/>
    <w:rsid w:val="00926459"/>
    <w:rsid w:val="0092738B"/>
    <w:rsid w:val="00931DEB"/>
    <w:rsid w:val="00934D41"/>
    <w:rsid w:val="00935B75"/>
    <w:rsid w:val="00936738"/>
    <w:rsid w:val="00936C65"/>
    <w:rsid w:val="00940CD6"/>
    <w:rsid w:val="00942D48"/>
    <w:rsid w:val="00944099"/>
    <w:rsid w:val="009458EF"/>
    <w:rsid w:val="00946FB2"/>
    <w:rsid w:val="00947430"/>
    <w:rsid w:val="009479F8"/>
    <w:rsid w:val="009520D6"/>
    <w:rsid w:val="009529B7"/>
    <w:rsid w:val="0095368D"/>
    <w:rsid w:val="00953725"/>
    <w:rsid w:val="00953B7F"/>
    <w:rsid w:val="00954D3C"/>
    <w:rsid w:val="00960682"/>
    <w:rsid w:val="00960CFA"/>
    <w:rsid w:val="00961308"/>
    <w:rsid w:val="009660C6"/>
    <w:rsid w:val="00967991"/>
    <w:rsid w:val="009714AA"/>
    <w:rsid w:val="00971566"/>
    <w:rsid w:val="00973B05"/>
    <w:rsid w:val="00974199"/>
    <w:rsid w:val="009746D9"/>
    <w:rsid w:val="00974B34"/>
    <w:rsid w:val="0097575A"/>
    <w:rsid w:val="00976DED"/>
    <w:rsid w:val="00976F62"/>
    <w:rsid w:val="009813A1"/>
    <w:rsid w:val="0098258F"/>
    <w:rsid w:val="00986E5B"/>
    <w:rsid w:val="00987938"/>
    <w:rsid w:val="00990FAE"/>
    <w:rsid w:val="00993B60"/>
    <w:rsid w:val="00996044"/>
    <w:rsid w:val="009A1CB5"/>
    <w:rsid w:val="009A5BA6"/>
    <w:rsid w:val="009A66B1"/>
    <w:rsid w:val="009A6B78"/>
    <w:rsid w:val="009A6D45"/>
    <w:rsid w:val="009B0A5F"/>
    <w:rsid w:val="009B1268"/>
    <w:rsid w:val="009B1FE0"/>
    <w:rsid w:val="009B6638"/>
    <w:rsid w:val="009B6FFB"/>
    <w:rsid w:val="009B75A0"/>
    <w:rsid w:val="009B78FB"/>
    <w:rsid w:val="009B7944"/>
    <w:rsid w:val="009B7ACB"/>
    <w:rsid w:val="009C1091"/>
    <w:rsid w:val="009C1547"/>
    <w:rsid w:val="009C34FC"/>
    <w:rsid w:val="009C3C33"/>
    <w:rsid w:val="009C5617"/>
    <w:rsid w:val="009C793F"/>
    <w:rsid w:val="009C79C6"/>
    <w:rsid w:val="009D1474"/>
    <w:rsid w:val="009D1812"/>
    <w:rsid w:val="009D1FBF"/>
    <w:rsid w:val="009D2F6C"/>
    <w:rsid w:val="009D3572"/>
    <w:rsid w:val="009D3BA8"/>
    <w:rsid w:val="009D511F"/>
    <w:rsid w:val="009E06AA"/>
    <w:rsid w:val="009E16DF"/>
    <w:rsid w:val="009E3822"/>
    <w:rsid w:val="009E39C2"/>
    <w:rsid w:val="009E3F7A"/>
    <w:rsid w:val="009E4E11"/>
    <w:rsid w:val="009E7E23"/>
    <w:rsid w:val="009F22A1"/>
    <w:rsid w:val="009F362A"/>
    <w:rsid w:val="009F5433"/>
    <w:rsid w:val="009F5B5B"/>
    <w:rsid w:val="009F676B"/>
    <w:rsid w:val="009F6D49"/>
    <w:rsid w:val="00A00FC3"/>
    <w:rsid w:val="00A013E6"/>
    <w:rsid w:val="00A059EC"/>
    <w:rsid w:val="00A06FB9"/>
    <w:rsid w:val="00A10314"/>
    <w:rsid w:val="00A1205D"/>
    <w:rsid w:val="00A1218B"/>
    <w:rsid w:val="00A123CC"/>
    <w:rsid w:val="00A1314B"/>
    <w:rsid w:val="00A14147"/>
    <w:rsid w:val="00A15E67"/>
    <w:rsid w:val="00A164BD"/>
    <w:rsid w:val="00A17BFD"/>
    <w:rsid w:val="00A20330"/>
    <w:rsid w:val="00A23385"/>
    <w:rsid w:val="00A26334"/>
    <w:rsid w:val="00A31034"/>
    <w:rsid w:val="00A31BEA"/>
    <w:rsid w:val="00A32B6C"/>
    <w:rsid w:val="00A3399B"/>
    <w:rsid w:val="00A34AF4"/>
    <w:rsid w:val="00A3547C"/>
    <w:rsid w:val="00A40697"/>
    <w:rsid w:val="00A44A5B"/>
    <w:rsid w:val="00A451CB"/>
    <w:rsid w:val="00A4541F"/>
    <w:rsid w:val="00A47BC0"/>
    <w:rsid w:val="00A518BD"/>
    <w:rsid w:val="00A564B5"/>
    <w:rsid w:val="00A65AA4"/>
    <w:rsid w:val="00A667E3"/>
    <w:rsid w:val="00A71EE2"/>
    <w:rsid w:val="00A72212"/>
    <w:rsid w:val="00A750CD"/>
    <w:rsid w:val="00A77651"/>
    <w:rsid w:val="00A803FF"/>
    <w:rsid w:val="00A80806"/>
    <w:rsid w:val="00A80897"/>
    <w:rsid w:val="00A81520"/>
    <w:rsid w:val="00A81D11"/>
    <w:rsid w:val="00A87297"/>
    <w:rsid w:val="00A8762C"/>
    <w:rsid w:val="00A87A55"/>
    <w:rsid w:val="00A87FA0"/>
    <w:rsid w:val="00A93614"/>
    <w:rsid w:val="00A9484F"/>
    <w:rsid w:val="00A9497C"/>
    <w:rsid w:val="00A9763E"/>
    <w:rsid w:val="00AA10F9"/>
    <w:rsid w:val="00AA2931"/>
    <w:rsid w:val="00AA2FEA"/>
    <w:rsid w:val="00AA3CC2"/>
    <w:rsid w:val="00AA4B49"/>
    <w:rsid w:val="00AA5956"/>
    <w:rsid w:val="00AA5D9D"/>
    <w:rsid w:val="00AA754B"/>
    <w:rsid w:val="00AB072A"/>
    <w:rsid w:val="00AB0E4F"/>
    <w:rsid w:val="00AB13F3"/>
    <w:rsid w:val="00AB1714"/>
    <w:rsid w:val="00AB211A"/>
    <w:rsid w:val="00AB29B9"/>
    <w:rsid w:val="00AB29F4"/>
    <w:rsid w:val="00AB2B91"/>
    <w:rsid w:val="00AB3147"/>
    <w:rsid w:val="00AB3C95"/>
    <w:rsid w:val="00AB3F09"/>
    <w:rsid w:val="00AB4704"/>
    <w:rsid w:val="00AB48D1"/>
    <w:rsid w:val="00AB6C62"/>
    <w:rsid w:val="00AB6F35"/>
    <w:rsid w:val="00AC0F53"/>
    <w:rsid w:val="00AC1256"/>
    <w:rsid w:val="00AC1796"/>
    <w:rsid w:val="00AC3EF3"/>
    <w:rsid w:val="00AC6684"/>
    <w:rsid w:val="00AC7380"/>
    <w:rsid w:val="00AC7B1C"/>
    <w:rsid w:val="00AD11CF"/>
    <w:rsid w:val="00AD1A4B"/>
    <w:rsid w:val="00AD3431"/>
    <w:rsid w:val="00AD3ACE"/>
    <w:rsid w:val="00AD450F"/>
    <w:rsid w:val="00AD5D53"/>
    <w:rsid w:val="00AD6273"/>
    <w:rsid w:val="00AD65B8"/>
    <w:rsid w:val="00AD6D00"/>
    <w:rsid w:val="00AD6D6A"/>
    <w:rsid w:val="00AD6F15"/>
    <w:rsid w:val="00AE0C32"/>
    <w:rsid w:val="00AE1024"/>
    <w:rsid w:val="00AE3686"/>
    <w:rsid w:val="00AE4762"/>
    <w:rsid w:val="00AE5075"/>
    <w:rsid w:val="00AE5A4C"/>
    <w:rsid w:val="00AE605B"/>
    <w:rsid w:val="00AE7AE0"/>
    <w:rsid w:val="00AF3C07"/>
    <w:rsid w:val="00AF481B"/>
    <w:rsid w:val="00AF4EEA"/>
    <w:rsid w:val="00AF54EA"/>
    <w:rsid w:val="00B01983"/>
    <w:rsid w:val="00B03E35"/>
    <w:rsid w:val="00B04A2F"/>
    <w:rsid w:val="00B04A8F"/>
    <w:rsid w:val="00B05D12"/>
    <w:rsid w:val="00B05F7F"/>
    <w:rsid w:val="00B12F5D"/>
    <w:rsid w:val="00B16F92"/>
    <w:rsid w:val="00B2040A"/>
    <w:rsid w:val="00B210A5"/>
    <w:rsid w:val="00B215D6"/>
    <w:rsid w:val="00B21C6D"/>
    <w:rsid w:val="00B23046"/>
    <w:rsid w:val="00B230E7"/>
    <w:rsid w:val="00B23B5B"/>
    <w:rsid w:val="00B24563"/>
    <w:rsid w:val="00B2498A"/>
    <w:rsid w:val="00B25F38"/>
    <w:rsid w:val="00B265D0"/>
    <w:rsid w:val="00B26B3B"/>
    <w:rsid w:val="00B33BF1"/>
    <w:rsid w:val="00B35754"/>
    <w:rsid w:val="00B40768"/>
    <w:rsid w:val="00B40BE2"/>
    <w:rsid w:val="00B4233F"/>
    <w:rsid w:val="00B45AEF"/>
    <w:rsid w:val="00B47652"/>
    <w:rsid w:val="00B5117E"/>
    <w:rsid w:val="00B51380"/>
    <w:rsid w:val="00B52411"/>
    <w:rsid w:val="00B53529"/>
    <w:rsid w:val="00B53CD2"/>
    <w:rsid w:val="00B60908"/>
    <w:rsid w:val="00B6338D"/>
    <w:rsid w:val="00B6385C"/>
    <w:rsid w:val="00B639D5"/>
    <w:rsid w:val="00B66527"/>
    <w:rsid w:val="00B676A4"/>
    <w:rsid w:val="00B7041F"/>
    <w:rsid w:val="00B71068"/>
    <w:rsid w:val="00B72232"/>
    <w:rsid w:val="00B72A1C"/>
    <w:rsid w:val="00B75220"/>
    <w:rsid w:val="00B77C1D"/>
    <w:rsid w:val="00B80146"/>
    <w:rsid w:val="00B8209F"/>
    <w:rsid w:val="00B828B5"/>
    <w:rsid w:val="00B82C72"/>
    <w:rsid w:val="00B83046"/>
    <w:rsid w:val="00B8573C"/>
    <w:rsid w:val="00B85D63"/>
    <w:rsid w:val="00B86880"/>
    <w:rsid w:val="00B879DD"/>
    <w:rsid w:val="00B879E6"/>
    <w:rsid w:val="00B91A3F"/>
    <w:rsid w:val="00B939CB"/>
    <w:rsid w:val="00B93E89"/>
    <w:rsid w:val="00B9417F"/>
    <w:rsid w:val="00B94F89"/>
    <w:rsid w:val="00B963E4"/>
    <w:rsid w:val="00BA11ED"/>
    <w:rsid w:val="00BA18AD"/>
    <w:rsid w:val="00BA552F"/>
    <w:rsid w:val="00BB34AA"/>
    <w:rsid w:val="00BB5C0E"/>
    <w:rsid w:val="00BC26F5"/>
    <w:rsid w:val="00BC46D9"/>
    <w:rsid w:val="00BC5557"/>
    <w:rsid w:val="00BC7C67"/>
    <w:rsid w:val="00BD1A7F"/>
    <w:rsid w:val="00BD435F"/>
    <w:rsid w:val="00BD4CAC"/>
    <w:rsid w:val="00BD4F9C"/>
    <w:rsid w:val="00BD6FBC"/>
    <w:rsid w:val="00BD7D37"/>
    <w:rsid w:val="00BE32D0"/>
    <w:rsid w:val="00BE3D7E"/>
    <w:rsid w:val="00BE4297"/>
    <w:rsid w:val="00BE5507"/>
    <w:rsid w:val="00BE5B26"/>
    <w:rsid w:val="00BE613E"/>
    <w:rsid w:val="00BF0616"/>
    <w:rsid w:val="00BF1D67"/>
    <w:rsid w:val="00BF434B"/>
    <w:rsid w:val="00BF691E"/>
    <w:rsid w:val="00BF770A"/>
    <w:rsid w:val="00C014FA"/>
    <w:rsid w:val="00C01842"/>
    <w:rsid w:val="00C063FC"/>
    <w:rsid w:val="00C10D88"/>
    <w:rsid w:val="00C11CAE"/>
    <w:rsid w:val="00C149BE"/>
    <w:rsid w:val="00C1581B"/>
    <w:rsid w:val="00C15FB5"/>
    <w:rsid w:val="00C162F6"/>
    <w:rsid w:val="00C16C31"/>
    <w:rsid w:val="00C2129A"/>
    <w:rsid w:val="00C23342"/>
    <w:rsid w:val="00C26FE1"/>
    <w:rsid w:val="00C2772C"/>
    <w:rsid w:val="00C27CF1"/>
    <w:rsid w:val="00C27DE8"/>
    <w:rsid w:val="00C30D4D"/>
    <w:rsid w:val="00C32348"/>
    <w:rsid w:val="00C362F9"/>
    <w:rsid w:val="00C40886"/>
    <w:rsid w:val="00C4180A"/>
    <w:rsid w:val="00C41D82"/>
    <w:rsid w:val="00C42119"/>
    <w:rsid w:val="00C42C3E"/>
    <w:rsid w:val="00C4348A"/>
    <w:rsid w:val="00C43F0E"/>
    <w:rsid w:val="00C45381"/>
    <w:rsid w:val="00C47F1E"/>
    <w:rsid w:val="00C50167"/>
    <w:rsid w:val="00C51700"/>
    <w:rsid w:val="00C52523"/>
    <w:rsid w:val="00C552E3"/>
    <w:rsid w:val="00C60312"/>
    <w:rsid w:val="00C610C7"/>
    <w:rsid w:val="00C61F1A"/>
    <w:rsid w:val="00C63E5B"/>
    <w:rsid w:val="00C63FEC"/>
    <w:rsid w:val="00C63FFB"/>
    <w:rsid w:val="00C6654C"/>
    <w:rsid w:val="00C7041F"/>
    <w:rsid w:val="00C72016"/>
    <w:rsid w:val="00C749C8"/>
    <w:rsid w:val="00C81B86"/>
    <w:rsid w:val="00C86329"/>
    <w:rsid w:val="00C927BC"/>
    <w:rsid w:val="00C92A9F"/>
    <w:rsid w:val="00C93F19"/>
    <w:rsid w:val="00C946A3"/>
    <w:rsid w:val="00C96ABE"/>
    <w:rsid w:val="00CA0152"/>
    <w:rsid w:val="00CA3BA9"/>
    <w:rsid w:val="00CA4865"/>
    <w:rsid w:val="00CA556F"/>
    <w:rsid w:val="00CA5734"/>
    <w:rsid w:val="00CA7577"/>
    <w:rsid w:val="00CB106C"/>
    <w:rsid w:val="00CB2E9D"/>
    <w:rsid w:val="00CB3B2C"/>
    <w:rsid w:val="00CB4332"/>
    <w:rsid w:val="00CB6A60"/>
    <w:rsid w:val="00CC01EF"/>
    <w:rsid w:val="00CC0415"/>
    <w:rsid w:val="00CC0AB9"/>
    <w:rsid w:val="00CC10A0"/>
    <w:rsid w:val="00CC708C"/>
    <w:rsid w:val="00CC7285"/>
    <w:rsid w:val="00CC77B4"/>
    <w:rsid w:val="00CC7A93"/>
    <w:rsid w:val="00CD016B"/>
    <w:rsid w:val="00CD028F"/>
    <w:rsid w:val="00CD0B56"/>
    <w:rsid w:val="00CD1810"/>
    <w:rsid w:val="00CD208C"/>
    <w:rsid w:val="00CD3E3E"/>
    <w:rsid w:val="00CE0235"/>
    <w:rsid w:val="00CE04D0"/>
    <w:rsid w:val="00CE0D36"/>
    <w:rsid w:val="00CE208F"/>
    <w:rsid w:val="00CE266B"/>
    <w:rsid w:val="00CE2772"/>
    <w:rsid w:val="00CE4302"/>
    <w:rsid w:val="00CE4998"/>
    <w:rsid w:val="00CE52CC"/>
    <w:rsid w:val="00CF0815"/>
    <w:rsid w:val="00CF0DF9"/>
    <w:rsid w:val="00CF3607"/>
    <w:rsid w:val="00CF6A95"/>
    <w:rsid w:val="00D004C0"/>
    <w:rsid w:val="00D005D8"/>
    <w:rsid w:val="00D00746"/>
    <w:rsid w:val="00D00B0F"/>
    <w:rsid w:val="00D02FFB"/>
    <w:rsid w:val="00D050B0"/>
    <w:rsid w:val="00D05BD5"/>
    <w:rsid w:val="00D10877"/>
    <w:rsid w:val="00D10DFD"/>
    <w:rsid w:val="00D10E55"/>
    <w:rsid w:val="00D11920"/>
    <w:rsid w:val="00D12D9E"/>
    <w:rsid w:val="00D15D22"/>
    <w:rsid w:val="00D16F6F"/>
    <w:rsid w:val="00D1712C"/>
    <w:rsid w:val="00D179AC"/>
    <w:rsid w:val="00D22383"/>
    <w:rsid w:val="00D25C3E"/>
    <w:rsid w:val="00D345C2"/>
    <w:rsid w:val="00D355FF"/>
    <w:rsid w:val="00D35A14"/>
    <w:rsid w:val="00D37622"/>
    <w:rsid w:val="00D401EA"/>
    <w:rsid w:val="00D41696"/>
    <w:rsid w:val="00D46359"/>
    <w:rsid w:val="00D50191"/>
    <w:rsid w:val="00D51222"/>
    <w:rsid w:val="00D52A11"/>
    <w:rsid w:val="00D52ABD"/>
    <w:rsid w:val="00D53708"/>
    <w:rsid w:val="00D542E7"/>
    <w:rsid w:val="00D54375"/>
    <w:rsid w:val="00D5494D"/>
    <w:rsid w:val="00D54FD5"/>
    <w:rsid w:val="00D558CB"/>
    <w:rsid w:val="00D56AE1"/>
    <w:rsid w:val="00D56EA1"/>
    <w:rsid w:val="00D57BE1"/>
    <w:rsid w:val="00D669BA"/>
    <w:rsid w:val="00D70BD4"/>
    <w:rsid w:val="00D72423"/>
    <w:rsid w:val="00D729C6"/>
    <w:rsid w:val="00D72F4A"/>
    <w:rsid w:val="00D73163"/>
    <w:rsid w:val="00D75FA7"/>
    <w:rsid w:val="00D77005"/>
    <w:rsid w:val="00D77418"/>
    <w:rsid w:val="00D80F49"/>
    <w:rsid w:val="00D813E0"/>
    <w:rsid w:val="00D81AA9"/>
    <w:rsid w:val="00D84D66"/>
    <w:rsid w:val="00D84E94"/>
    <w:rsid w:val="00D85640"/>
    <w:rsid w:val="00D913CB"/>
    <w:rsid w:val="00D91FA4"/>
    <w:rsid w:val="00D9233D"/>
    <w:rsid w:val="00D93EE1"/>
    <w:rsid w:val="00D965AD"/>
    <w:rsid w:val="00D97B08"/>
    <w:rsid w:val="00D97C52"/>
    <w:rsid w:val="00D97E4D"/>
    <w:rsid w:val="00D97F80"/>
    <w:rsid w:val="00DA1E81"/>
    <w:rsid w:val="00DA2571"/>
    <w:rsid w:val="00DA2E3D"/>
    <w:rsid w:val="00DA35D1"/>
    <w:rsid w:val="00DA4162"/>
    <w:rsid w:val="00DA43EC"/>
    <w:rsid w:val="00DA44DC"/>
    <w:rsid w:val="00DA474D"/>
    <w:rsid w:val="00DA4897"/>
    <w:rsid w:val="00DA5CBD"/>
    <w:rsid w:val="00DA6134"/>
    <w:rsid w:val="00DC0A43"/>
    <w:rsid w:val="00DC29B9"/>
    <w:rsid w:val="00DC2A7A"/>
    <w:rsid w:val="00DC31DF"/>
    <w:rsid w:val="00DC473F"/>
    <w:rsid w:val="00DC4F4F"/>
    <w:rsid w:val="00DD27F6"/>
    <w:rsid w:val="00DD285B"/>
    <w:rsid w:val="00DD384F"/>
    <w:rsid w:val="00DD556B"/>
    <w:rsid w:val="00DD58B0"/>
    <w:rsid w:val="00DD6491"/>
    <w:rsid w:val="00DD6B23"/>
    <w:rsid w:val="00DD7824"/>
    <w:rsid w:val="00DE22C6"/>
    <w:rsid w:val="00DE329B"/>
    <w:rsid w:val="00DE3781"/>
    <w:rsid w:val="00DE39A9"/>
    <w:rsid w:val="00DE4D41"/>
    <w:rsid w:val="00DF0ECA"/>
    <w:rsid w:val="00DF178D"/>
    <w:rsid w:val="00DF24B1"/>
    <w:rsid w:val="00DF3705"/>
    <w:rsid w:val="00DF6E6F"/>
    <w:rsid w:val="00E003A1"/>
    <w:rsid w:val="00E00FE7"/>
    <w:rsid w:val="00E012B7"/>
    <w:rsid w:val="00E0277B"/>
    <w:rsid w:val="00E030CB"/>
    <w:rsid w:val="00E033BD"/>
    <w:rsid w:val="00E03A76"/>
    <w:rsid w:val="00E07036"/>
    <w:rsid w:val="00E12E68"/>
    <w:rsid w:val="00E13837"/>
    <w:rsid w:val="00E14A2A"/>
    <w:rsid w:val="00E16DD8"/>
    <w:rsid w:val="00E20604"/>
    <w:rsid w:val="00E2093B"/>
    <w:rsid w:val="00E2126E"/>
    <w:rsid w:val="00E21298"/>
    <w:rsid w:val="00E22CD4"/>
    <w:rsid w:val="00E23896"/>
    <w:rsid w:val="00E24B55"/>
    <w:rsid w:val="00E31C86"/>
    <w:rsid w:val="00E31CDB"/>
    <w:rsid w:val="00E335CD"/>
    <w:rsid w:val="00E33DC7"/>
    <w:rsid w:val="00E34F3B"/>
    <w:rsid w:val="00E352D3"/>
    <w:rsid w:val="00E358D8"/>
    <w:rsid w:val="00E40359"/>
    <w:rsid w:val="00E4122D"/>
    <w:rsid w:val="00E42698"/>
    <w:rsid w:val="00E4276B"/>
    <w:rsid w:val="00E4305B"/>
    <w:rsid w:val="00E4779B"/>
    <w:rsid w:val="00E52A8F"/>
    <w:rsid w:val="00E5563D"/>
    <w:rsid w:val="00E5591C"/>
    <w:rsid w:val="00E56625"/>
    <w:rsid w:val="00E56C87"/>
    <w:rsid w:val="00E61E14"/>
    <w:rsid w:val="00E62146"/>
    <w:rsid w:val="00E622BB"/>
    <w:rsid w:val="00E64CE2"/>
    <w:rsid w:val="00E669DC"/>
    <w:rsid w:val="00E714EB"/>
    <w:rsid w:val="00E73C84"/>
    <w:rsid w:val="00E82DAA"/>
    <w:rsid w:val="00E83405"/>
    <w:rsid w:val="00E84C0F"/>
    <w:rsid w:val="00E871C9"/>
    <w:rsid w:val="00E9248E"/>
    <w:rsid w:val="00E93500"/>
    <w:rsid w:val="00E93CA5"/>
    <w:rsid w:val="00E94010"/>
    <w:rsid w:val="00E96F9E"/>
    <w:rsid w:val="00E973F7"/>
    <w:rsid w:val="00E97833"/>
    <w:rsid w:val="00EA03BF"/>
    <w:rsid w:val="00EA0C39"/>
    <w:rsid w:val="00EA1D0E"/>
    <w:rsid w:val="00EA213E"/>
    <w:rsid w:val="00EA7883"/>
    <w:rsid w:val="00EB0DFA"/>
    <w:rsid w:val="00EB2D75"/>
    <w:rsid w:val="00EB4618"/>
    <w:rsid w:val="00EB4D3E"/>
    <w:rsid w:val="00EB73B1"/>
    <w:rsid w:val="00EB75DE"/>
    <w:rsid w:val="00EB7FE4"/>
    <w:rsid w:val="00EC1F24"/>
    <w:rsid w:val="00EC24DB"/>
    <w:rsid w:val="00EC2564"/>
    <w:rsid w:val="00EC2AB9"/>
    <w:rsid w:val="00EC7B12"/>
    <w:rsid w:val="00ED1FD5"/>
    <w:rsid w:val="00ED4365"/>
    <w:rsid w:val="00ED4D6F"/>
    <w:rsid w:val="00ED5F31"/>
    <w:rsid w:val="00ED6ABB"/>
    <w:rsid w:val="00ED77F2"/>
    <w:rsid w:val="00ED7FE1"/>
    <w:rsid w:val="00EE0AB3"/>
    <w:rsid w:val="00EE0B2A"/>
    <w:rsid w:val="00EE65DF"/>
    <w:rsid w:val="00EE76E5"/>
    <w:rsid w:val="00EF0275"/>
    <w:rsid w:val="00EF3B4E"/>
    <w:rsid w:val="00EF3BF8"/>
    <w:rsid w:val="00EF4C69"/>
    <w:rsid w:val="00EF5913"/>
    <w:rsid w:val="00EF62B5"/>
    <w:rsid w:val="00EF6502"/>
    <w:rsid w:val="00F010E3"/>
    <w:rsid w:val="00F01CEF"/>
    <w:rsid w:val="00F01F8B"/>
    <w:rsid w:val="00F04CAB"/>
    <w:rsid w:val="00F0586D"/>
    <w:rsid w:val="00F13496"/>
    <w:rsid w:val="00F21C19"/>
    <w:rsid w:val="00F22BFA"/>
    <w:rsid w:val="00F23036"/>
    <w:rsid w:val="00F23319"/>
    <w:rsid w:val="00F249FB"/>
    <w:rsid w:val="00F25586"/>
    <w:rsid w:val="00F26590"/>
    <w:rsid w:val="00F27426"/>
    <w:rsid w:val="00F27B50"/>
    <w:rsid w:val="00F30B75"/>
    <w:rsid w:val="00F30DBF"/>
    <w:rsid w:val="00F31290"/>
    <w:rsid w:val="00F4018C"/>
    <w:rsid w:val="00F40E11"/>
    <w:rsid w:val="00F4250B"/>
    <w:rsid w:val="00F46C2D"/>
    <w:rsid w:val="00F50365"/>
    <w:rsid w:val="00F5156D"/>
    <w:rsid w:val="00F516AF"/>
    <w:rsid w:val="00F519E4"/>
    <w:rsid w:val="00F53211"/>
    <w:rsid w:val="00F55251"/>
    <w:rsid w:val="00F55259"/>
    <w:rsid w:val="00F57CE6"/>
    <w:rsid w:val="00F609D8"/>
    <w:rsid w:val="00F61DCA"/>
    <w:rsid w:val="00F62F15"/>
    <w:rsid w:val="00F7545F"/>
    <w:rsid w:val="00F77B5B"/>
    <w:rsid w:val="00F8189B"/>
    <w:rsid w:val="00F82E09"/>
    <w:rsid w:val="00F83221"/>
    <w:rsid w:val="00F84BDD"/>
    <w:rsid w:val="00F85AE8"/>
    <w:rsid w:val="00F864E8"/>
    <w:rsid w:val="00F86DB8"/>
    <w:rsid w:val="00F8798F"/>
    <w:rsid w:val="00F909D3"/>
    <w:rsid w:val="00F90BE5"/>
    <w:rsid w:val="00F91DC2"/>
    <w:rsid w:val="00F944FC"/>
    <w:rsid w:val="00F96575"/>
    <w:rsid w:val="00F96CAE"/>
    <w:rsid w:val="00F9735D"/>
    <w:rsid w:val="00FA16B2"/>
    <w:rsid w:val="00FA2768"/>
    <w:rsid w:val="00FA36A2"/>
    <w:rsid w:val="00FA3D95"/>
    <w:rsid w:val="00FA5487"/>
    <w:rsid w:val="00FA62DB"/>
    <w:rsid w:val="00FA7ED5"/>
    <w:rsid w:val="00FB23E4"/>
    <w:rsid w:val="00FB7974"/>
    <w:rsid w:val="00FC0EEF"/>
    <w:rsid w:val="00FC18ED"/>
    <w:rsid w:val="00FC1E41"/>
    <w:rsid w:val="00FC372F"/>
    <w:rsid w:val="00FC4206"/>
    <w:rsid w:val="00FD3140"/>
    <w:rsid w:val="00FD484F"/>
    <w:rsid w:val="00FD73B9"/>
    <w:rsid w:val="00FE1ACD"/>
    <w:rsid w:val="00FE2B98"/>
    <w:rsid w:val="00FE3BC8"/>
    <w:rsid w:val="00FE456B"/>
    <w:rsid w:val="00FE5CD7"/>
    <w:rsid w:val="00FE6833"/>
    <w:rsid w:val="00FE6DA6"/>
    <w:rsid w:val="00FE7DF7"/>
    <w:rsid w:val="00FF0E61"/>
    <w:rsid w:val="00FF5163"/>
    <w:rsid w:val="00FF6669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9DCDC"/>
  <w15:docId w15:val="{49B6846F-0E88-4920-8007-A03E56F5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8AC"/>
  </w:style>
  <w:style w:type="paragraph" w:styleId="Nagwek1">
    <w:name w:val="heading 1"/>
    <w:basedOn w:val="Normalny"/>
    <w:next w:val="Normalny"/>
    <w:link w:val="Nagwek1Znak"/>
    <w:uiPriority w:val="99"/>
    <w:qFormat/>
    <w:rsid w:val="001328D2"/>
    <w:pPr>
      <w:keepNext/>
      <w:suppressAutoHyphens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sz w:val="32"/>
      <w:szCs w:val="24"/>
      <w:u w:val="single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328D2"/>
    <w:pPr>
      <w:keepNext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unhideWhenUsed/>
    <w:qFormat/>
    <w:rsid w:val="001328D2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1328D2"/>
    <w:pPr>
      <w:keepNext/>
      <w:suppressAutoHyphens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1328D2"/>
    <w:pPr>
      <w:keepNext/>
      <w:suppressAutoHyphens/>
      <w:spacing w:after="0" w:line="240" w:lineRule="auto"/>
      <w:ind w:left="7371"/>
      <w:jc w:val="right"/>
      <w:outlineLvl w:val="4"/>
    </w:pPr>
    <w:rPr>
      <w:rFonts w:ascii="Times New Roman" w:eastAsia="Times New Roman" w:hAnsi="Times New Roman" w:cs="Times New Roman"/>
      <w:b/>
      <w:i/>
      <w:sz w:val="28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1328D2"/>
    <w:pPr>
      <w:keepNext/>
      <w:suppressAutoHyphens/>
      <w:spacing w:after="0" w:line="240" w:lineRule="auto"/>
      <w:jc w:val="center"/>
      <w:outlineLvl w:val="5"/>
    </w:pPr>
    <w:rPr>
      <w:rFonts w:ascii="Arial Narrow" w:eastAsia="Times New Roman" w:hAnsi="Arial Narrow" w:cs="Arial Narrow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1328D2"/>
    <w:pPr>
      <w:keepNext/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1328D2"/>
    <w:pPr>
      <w:keepNext/>
      <w:suppressAutoHyphens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1328D2"/>
    <w:pPr>
      <w:keepNext/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328D2"/>
    <w:rPr>
      <w:rFonts w:ascii="Times New Roman" w:eastAsia="Times New Roman" w:hAnsi="Times New Roman" w:cs="Times New Roman"/>
      <w:b/>
      <w:bCs/>
      <w:sz w:val="32"/>
      <w:szCs w:val="24"/>
      <w:u w:val="single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1328D2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sid w:val="001328D2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rsid w:val="001328D2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rsid w:val="001328D2"/>
    <w:rPr>
      <w:rFonts w:ascii="Times New Roman" w:eastAsia="Times New Roman" w:hAnsi="Times New Roman" w:cs="Times New Roman"/>
      <w:b/>
      <w:i/>
      <w:sz w:val="28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rsid w:val="001328D2"/>
    <w:rPr>
      <w:rFonts w:ascii="Arial Narrow" w:eastAsia="Times New Roman" w:hAnsi="Arial Narrow" w:cs="Arial Narrow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9"/>
    <w:rsid w:val="001328D2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9"/>
    <w:rsid w:val="001328D2"/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9"/>
    <w:rsid w:val="001328D2"/>
    <w:rPr>
      <w:rFonts w:ascii="Times New Roman" w:eastAsia="Times New Roman" w:hAnsi="Times New Roman" w:cs="Times New Roman"/>
      <w:b/>
      <w:bCs/>
      <w:sz w:val="24"/>
      <w:szCs w:val="24"/>
      <w:u w:val="single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1328D2"/>
  </w:style>
  <w:style w:type="paragraph" w:styleId="Tekstdymka">
    <w:name w:val="Balloon Text"/>
    <w:basedOn w:val="Normalny"/>
    <w:link w:val="TekstdymkaZnak"/>
    <w:uiPriority w:val="99"/>
    <w:semiHidden/>
    <w:unhideWhenUsed/>
    <w:rsid w:val="001328D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28D2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unhideWhenUsed/>
    <w:rsid w:val="001328D2"/>
    <w:rPr>
      <w:color w:val="0000FF"/>
      <w:u w:val="single"/>
    </w:rPr>
  </w:style>
  <w:style w:type="paragraph" w:styleId="Tekstprzypisudolnego">
    <w:name w:val="footnote text"/>
    <w:basedOn w:val="Normalny"/>
    <w:link w:val="TekstprzypisudolnegoZnak1"/>
    <w:unhideWhenUsed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rsid w:val="001328D2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locked/>
    <w:rsid w:val="001328D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uiPriority w:val="99"/>
    <w:rsid w:val="001328D2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328D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">
    <w:name w:val="header"/>
    <w:aliases w:val="Nagłówek Znak Znak,Nagłówek strony Znak Znak,Nagłówek strony Znak1,Nagłówek strony Znak,Nagłówek strony,Nagłówek strony1,Nagłówek strony2,Nagłówek strony3,Nagłówek strony11,Nagłówek strony21,Nagłówek strony4"/>
    <w:basedOn w:val="Normalny"/>
    <w:link w:val="NagwekZnak1"/>
    <w:unhideWhenUsed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rsid w:val="001328D2"/>
  </w:style>
  <w:style w:type="character" w:customStyle="1" w:styleId="NagwekZnak1">
    <w:name w:val="Nagłówek Znak1"/>
    <w:aliases w:val="Nagłówek Znak Znak Znak,Nagłówek strony Znak Znak Znak,Nagłówek strony Znak1 Znak,Nagłówek strony Znak Znak1,Nagłówek strony Znak2,Nagłówek strony1 Znak,Nagłówek strony2 Znak,Nagłówek strony3 Znak,Nagłówek strony11 Znak"/>
    <w:basedOn w:val="Domylnaczcionkaakapitu"/>
    <w:link w:val="Nagwek"/>
    <w:locked/>
    <w:rsid w:val="001328D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1"/>
    <w:uiPriority w:val="99"/>
    <w:unhideWhenUsed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1328D2"/>
  </w:style>
  <w:style w:type="character" w:customStyle="1" w:styleId="StopkaZnak1">
    <w:name w:val="Stopka Znak1"/>
    <w:basedOn w:val="Domylnaczcionkaakapitu"/>
    <w:link w:val="Stopka"/>
    <w:uiPriority w:val="99"/>
    <w:locked/>
    <w:rsid w:val="001328D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unhideWhenUsed/>
    <w:rsid w:val="001328D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328D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1328D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328D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1328D2"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1328D2"/>
    <w:rPr>
      <w:b/>
      <w:bCs/>
      <w:sz w:val="20"/>
      <w:szCs w:val="20"/>
    </w:rPr>
  </w:style>
  <w:style w:type="character" w:customStyle="1" w:styleId="TematkomentarzaZnak1">
    <w:name w:val="Temat komentarza Znak1"/>
    <w:basedOn w:val="TekstkomentarzaZnak"/>
    <w:link w:val="Tematkomentarza"/>
    <w:semiHidden/>
    <w:locked/>
    <w:rsid w:val="001328D2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1">
    <w:name w:val="Tekst dymka Znak1"/>
    <w:basedOn w:val="Domylnaczcionkaakapitu"/>
    <w:semiHidden/>
    <w:locked/>
    <w:rsid w:val="001328D2"/>
    <w:rPr>
      <w:rFonts w:ascii="Tahoma" w:eastAsia="Times New Roman" w:hAnsi="Tahoma" w:cs="Tahoma"/>
      <w:sz w:val="16"/>
      <w:szCs w:val="16"/>
      <w:lang w:eastAsia="zh-CN"/>
    </w:rPr>
  </w:style>
  <w:style w:type="paragraph" w:styleId="Akapitzlist">
    <w:name w:val="List Paragraph"/>
    <w:aliases w:val="normalny tekst,Obiekt,List Paragraph1,L1,Numerowanie,Akapit z listą5,T_SZ_List Paragraph,Akapit z listą BS,Kolorowa lista — akcent 11,Średnia siatka 1 — akcent 21,sw tekst,CW_Lista,Colorful List - Accent 11,Akapit z listą4,List Paragraph"/>
    <w:basedOn w:val="Normalny"/>
    <w:link w:val="AkapitzlistZnak"/>
    <w:uiPriority w:val="34"/>
    <w:qFormat/>
    <w:rsid w:val="001328D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0"/>
      <w:lang w:eastAsia="zh-CN"/>
    </w:rPr>
  </w:style>
  <w:style w:type="paragraph" w:customStyle="1" w:styleId="Nagwek10">
    <w:name w:val="Nagłówek1"/>
    <w:basedOn w:val="Normalny"/>
    <w:next w:val="Tekstpodstawowy"/>
    <w:rsid w:val="001328D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Indeks">
    <w:name w:val="Indeks"/>
    <w:basedOn w:val="Normalny"/>
    <w:rsid w:val="001328D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1328D2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Standard">
    <w:name w:val="Standard"/>
    <w:rsid w:val="001328D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1328D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32">
    <w:name w:val="Tekst podstawowy 32"/>
    <w:basedOn w:val="Normalny"/>
    <w:rsid w:val="001328D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21">
    <w:name w:val="Tekst podstawowy 21"/>
    <w:basedOn w:val="Normalny"/>
    <w:rsid w:val="001328D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blokowy1">
    <w:name w:val="Tekst blokowy1"/>
    <w:basedOn w:val="Normalny"/>
    <w:rsid w:val="001328D2"/>
    <w:pPr>
      <w:suppressAutoHyphens/>
      <w:spacing w:after="0" w:line="240" w:lineRule="auto"/>
      <w:ind w:left="283" w:right="-143" w:hanging="283"/>
    </w:pPr>
    <w:rPr>
      <w:rFonts w:ascii="Arial" w:eastAsia="Times New Roman" w:hAnsi="Arial" w:cs="Arial"/>
      <w:b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1328D2"/>
    <w:pPr>
      <w:suppressAutoHyphens/>
      <w:spacing w:after="0" w:line="240" w:lineRule="auto"/>
      <w:ind w:firstLine="360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pkt">
    <w:name w:val="pkt"/>
    <w:basedOn w:val="Normalny"/>
    <w:rsid w:val="001328D2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W-Tekst11">
    <w:name w:val="WW-Tekst11"/>
    <w:basedOn w:val="Normalny"/>
    <w:rsid w:val="001328D2"/>
    <w:pPr>
      <w:suppressLineNumbers/>
      <w:suppressAutoHyphens/>
      <w:spacing w:before="120" w:after="120" w:line="240" w:lineRule="auto"/>
    </w:pPr>
    <w:rPr>
      <w:rFonts w:ascii="Arial" w:eastAsia="Times New Roman" w:hAnsi="Arial" w:cs="Albany"/>
      <w:i/>
      <w:iCs/>
      <w:color w:val="000000"/>
      <w:sz w:val="20"/>
      <w:szCs w:val="20"/>
      <w:lang w:eastAsia="zh-CN"/>
    </w:rPr>
  </w:style>
  <w:style w:type="paragraph" w:customStyle="1" w:styleId="Tekstpodstawowywcity31">
    <w:name w:val="Tekst podstawowy wcięty 31"/>
    <w:basedOn w:val="Normalny"/>
    <w:rsid w:val="001328D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ust">
    <w:name w:val="ust"/>
    <w:rsid w:val="001328D2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w">
    <w:name w:val="w"/>
    <w:basedOn w:val="Normalny"/>
    <w:rsid w:val="001328D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8"/>
      <w:szCs w:val="24"/>
      <w:lang w:eastAsia="zh-CN"/>
    </w:rPr>
  </w:style>
  <w:style w:type="paragraph" w:customStyle="1" w:styleId="Default">
    <w:name w:val="Default"/>
    <w:qFormat/>
    <w:rsid w:val="001328D2"/>
    <w:pPr>
      <w:suppressAutoHyphens/>
      <w:autoSpaceDE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1328D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1328D2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1328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z0">
    <w:name w:val="WW8Num1z0"/>
    <w:rsid w:val="001328D2"/>
    <w:rPr>
      <w:rFonts w:ascii="Courier New" w:hAnsi="Courier New" w:cs="Courier New" w:hint="default"/>
    </w:rPr>
  </w:style>
  <w:style w:type="character" w:customStyle="1" w:styleId="WW8Num1z1">
    <w:name w:val="WW8Num1z1"/>
    <w:rsid w:val="001328D2"/>
    <w:rPr>
      <w:rFonts w:ascii="Wingdings" w:hAnsi="Wingdings" w:cs="Wingdings" w:hint="default"/>
    </w:rPr>
  </w:style>
  <w:style w:type="character" w:customStyle="1" w:styleId="WW8Num1z2">
    <w:name w:val="WW8Num1z2"/>
    <w:rsid w:val="001328D2"/>
  </w:style>
  <w:style w:type="character" w:customStyle="1" w:styleId="WW8Num1z3">
    <w:name w:val="WW8Num1z3"/>
    <w:rsid w:val="001328D2"/>
    <w:rPr>
      <w:rFonts w:ascii="Symbol" w:hAnsi="Symbol" w:cs="Symbol" w:hint="default"/>
    </w:rPr>
  </w:style>
  <w:style w:type="character" w:customStyle="1" w:styleId="WW8Num1z4">
    <w:name w:val="WW8Num1z4"/>
    <w:rsid w:val="001328D2"/>
  </w:style>
  <w:style w:type="character" w:customStyle="1" w:styleId="WW8Num1z5">
    <w:name w:val="WW8Num1z5"/>
    <w:rsid w:val="001328D2"/>
  </w:style>
  <w:style w:type="character" w:customStyle="1" w:styleId="WW8Num1z6">
    <w:name w:val="WW8Num1z6"/>
    <w:rsid w:val="001328D2"/>
  </w:style>
  <w:style w:type="character" w:customStyle="1" w:styleId="WW8Num1z7">
    <w:name w:val="WW8Num1z7"/>
    <w:rsid w:val="001328D2"/>
  </w:style>
  <w:style w:type="character" w:customStyle="1" w:styleId="WW8Num1z8">
    <w:name w:val="WW8Num1z8"/>
    <w:rsid w:val="001328D2"/>
  </w:style>
  <w:style w:type="character" w:customStyle="1" w:styleId="WW8Num2z0">
    <w:name w:val="WW8Num2z0"/>
    <w:rsid w:val="001328D2"/>
    <w:rPr>
      <w:rFonts w:ascii="Arial" w:hAnsi="Arial" w:cs="Arial" w:hint="default"/>
      <w:sz w:val="22"/>
      <w:szCs w:val="22"/>
    </w:rPr>
  </w:style>
  <w:style w:type="character" w:customStyle="1" w:styleId="WW8Num3z0">
    <w:name w:val="WW8Num3z0"/>
    <w:rsid w:val="001328D2"/>
    <w:rPr>
      <w:rFonts w:ascii="Arial" w:hAnsi="Arial" w:cs="Arial" w:hint="default"/>
      <w:b w:val="0"/>
      <w:bCs w:val="0"/>
      <w:color w:val="000000"/>
      <w:sz w:val="22"/>
      <w:szCs w:val="22"/>
    </w:rPr>
  </w:style>
  <w:style w:type="character" w:customStyle="1" w:styleId="WW8Num4z0">
    <w:name w:val="WW8Num4z0"/>
    <w:rsid w:val="001328D2"/>
    <w:rPr>
      <w:rFonts w:ascii="Times New Roman" w:hAnsi="Times New Roman" w:cs="Times New Roman" w:hint="default"/>
    </w:rPr>
  </w:style>
  <w:style w:type="character" w:customStyle="1" w:styleId="WW8Num5z0">
    <w:name w:val="WW8Num5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0">
    <w:name w:val="WW8Num6z0"/>
    <w:rsid w:val="001328D2"/>
    <w:rPr>
      <w:rFonts w:ascii="Arial" w:hAnsi="Arial" w:cs="Arial" w:hint="default"/>
      <w:color w:val="0000FF"/>
      <w:sz w:val="22"/>
      <w:szCs w:val="22"/>
    </w:rPr>
  </w:style>
  <w:style w:type="character" w:customStyle="1" w:styleId="WW8Num7z0">
    <w:name w:val="WW8Num7z0"/>
    <w:rsid w:val="001328D2"/>
    <w:rPr>
      <w:b/>
      <w:bCs w:val="0"/>
    </w:rPr>
  </w:style>
  <w:style w:type="character" w:customStyle="1" w:styleId="WW8Num8z0">
    <w:name w:val="WW8Num8z0"/>
    <w:rsid w:val="001328D2"/>
    <w:rPr>
      <w:rFonts w:ascii="Arial" w:hAnsi="Arial" w:cs="Arial" w:hint="default"/>
    </w:rPr>
  </w:style>
  <w:style w:type="character" w:customStyle="1" w:styleId="WW8Num9z0">
    <w:name w:val="WW8Num9z0"/>
    <w:rsid w:val="001328D2"/>
    <w:rPr>
      <w:rFonts w:ascii="Arial" w:hAnsi="Arial" w:cs="Arial" w:hint="default"/>
      <w:sz w:val="22"/>
      <w:szCs w:val="22"/>
    </w:rPr>
  </w:style>
  <w:style w:type="character" w:customStyle="1" w:styleId="WW8Num9z1">
    <w:name w:val="WW8Num9z1"/>
    <w:rsid w:val="001328D2"/>
    <w:rPr>
      <w:rFonts w:ascii="Courier New" w:hAnsi="Courier New" w:cs="Courier New" w:hint="default"/>
    </w:rPr>
  </w:style>
  <w:style w:type="character" w:customStyle="1" w:styleId="WW8Num9z2">
    <w:name w:val="WW8Num9z2"/>
    <w:rsid w:val="001328D2"/>
    <w:rPr>
      <w:rFonts w:ascii="Wingdings" w:hAnsi="Wingdings" w:cs="Wingdings" w:hint="default"/>
    </w:rPr>
  </w:style>
  <w:style w:type="character" w:customStyle="1" w:styleId="WW8Num9z3">
    <w:name w:val="WW8Num9z3"/>
    <w:rsid w:val="001328D2"/>
    <w:rPr>
      <w:rFonts w:ascii="Symbol" w:hAnsi="Symbol" w:cs="Symbol" w:hint="default"/>
    </w:rPr>
  </w:style>
  <w:style w:type="character" w:customStyle="1" w:styleId="WW8Num9z4">
    <w:name w:val="WW8Num9z4"/>
    <w:rsid w:val="001328D2"/>
  </w:style>
  <w:style w:type="character" w:customStyle="1" w:styleId="WW8Num9z5">
    <w:name w:val="WW8Num9z5"/>
    <w:rsid w:val="001328D2"/>
  </w:style>
  <w:style w:type="character" w:customStyle="1" w:styleId="WW8Num9z6">
    <w:name w:val="WW8Num9z6"/>
    <w:rsid w:val="001328D2"/>
  </w:style>
  <w:style w:type="character" w:customStyle="1" w:styleId="WW8Num9z7">
    <w:name w:val="WW8Num9z7"/>
    <w:rsid w:val="001328D2"/>
  </w:style>
  <w:style w:type="character" w:customStyle="1" w:styleId="WW8Num9z8">
    <w:name w:val="WW8Num9z8"/>
    <w:rsid w:val="001328D2"/>
  </w:style>
  <w:style w:type="character" w:customStyle="1" w:styleId="WW8Num10z0">
    <w:name w:val="WW8Num10z0"/>
    <w:rsid w:val="001328D2"/>
    <w:rPr>
      <w:rFonts w:ascii="Arial" w:hAnsi="Arial" w:cs="Arial" w:hint="default"/>
      <w:iCs/>
      <w:sz w:val="22"/>
      <w:szCs w:val="22"/>
    </w:rPr>
  </w:style>
  <w:style w:type="character" w:customStyle="1" w:styleId="WW8Num11z0">
    <w:name w:val="WW8Num11z0"/>
    <w:rsid w:val="001328D2"/>
    <w:rPr>
      <w:rFonts w:ascii="Arial" w:hAnsi="Arial" w:cs="Arial" w:hint="default"/>
    </w:rPr>
  </w:style>
  <w:style w:type="character" w:customStyle="1" w:styleId="WW8Num12z0">
    <w:name w:val="WW8Num12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13z0">
    <w:name w:val="WW8Num13z0"/>
    <w:rsid w:val="001328D2"/>
    <w:rPr>
      <w:rFonts w:ascii="Arial" w:hAnsi="Arial" w:cs="Arial" w:hint="default"/>
    </w:rPr>
  </w:style>
  <w:style w:type="character" w:customStyle="1" w:styleId="WW8Num14z0">
    <w:name w:val="WW8Num14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14z1">
    <w:name w:val="WW8Num14z1"/>
    <w:rsid w:val="001328D2"/>
    <w:rPr>
      <w:rFonts w:ascii="Arial" w:hAnsi="Arial" w:cs="Arial" w:hint="default"/>
    </w:rPr>
  </w:style>
  <w:style w:type="character" w:customStyle="1" w:styleId="WW8Num14z3">
    <w:name w:val="WW8Num14z3"/>
    <w:rsid w:val="001328D2"/>
  </w:style>
  <w:style w:type="character" w:customStyle="1" w:styleId="WW8Num14z6">
    <w:name w:val="WW8Num14z6"/>
    <w:rsid w:val="001328D2"/>
  </w:style>
  <w:style w:type="character" w:customStyle="1" w:styleId="WW8Num15z0">
    <w:name w:val="WW8Num15z0"/>
    <w:rsid w:val="001328D2"/>
    <w:rPr>
      <w:rFonts w:ascii="Arial" w:hAnsi="Arial" w:cs="Arial" w:hint="default"/>
      <w:sz w:val="22"/>
      <w:szCs w:val="22"/>
    </w:rPr>
  </w:style>
  <w:style w:type="character" w:customStyle="1" w:styleId="WW8Num16z0">
    <w:name w:val="WW8Num16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7z0">
    <w:name w:val="WW8Num17z0"/>
    <w:rsid w:val="001328D2"/>
    <w:rPr>
      <w:rFonts w:ascii="Symbol" w:hAnsi="Symbol" w:cs="Symbol" w:hint="default"/>
    </w:rPr>
  </w:style>
  <w:style w:type="character" w:customStyle="1" w:styleId="WW8Num18z0">
    <w:name w:val="WW8Num18z0"/>
    <w:rsid w:val="001328D2"/>
    <w:rPr>
      <w:rFonts w:ascii="Arial" w:hAnsi="Arial" w:cs="Times New Roman" w:hint="default"/>
      <w:bCs/>
      <w:sz w:val="22"/>
      <w:szCs w:val="22"/>
    </w:rPr>
  </w:style>
  <w:style w:type="character" w:customStyle="1" w:styleId="WW8Num18z1">
    <w:name w:val="WW8Num18z1"/>
    <w:rsid w:val="001328D2"/>
    <w:rPr>
      <w:rFonts w:ascii="Arial" w:hAnsi="Arial" w:cs="Arial" w:hint="default"/>
    </w:rPr>
  </w:style>
  <w:style w:type="character" w:customStyle="1" w:styleId="WW8Num18z2">
    <w:name w:val="WW8Num18z2"/>
    <w:rsid w:val="001328D2"/>
  </w:style>
  <w:style w:type="character" w:customStyle="1" w:styleId="WW8Num18z3">
    <w:name w:val="WW8Num18z3"/>
    <w:rsid w:val="001328D2"/>
  </w:style>
  <w:style w:type="character" w:customStyle="1" w:styleId="WW8Num18z4">
    <w:name w:val="WW8Num18z4"/>
    <w:rsid w:val="001328D2"/>
  </w:style>
  <w:style w:type="character" w:customStyle="1" w:styleId="WW8Num18z5">
    <w:name w:val="WW8Num18z5"/>
    <w:rsid w:val="001328D2"/>
  </w:style>
  <w:style w:type="character" w:customStyle="1" w:styleId="WW8Num18z6">
    <w:name w:val="WW8Num18z6"/>
    <w:rsid w:val="001328D2"/>
  </w:style>
  <w:style w:type="character" w:customStyle="1" w:styleId="WW8Num18z7">
    <w:name w:val="WW8Num18z7"/>
    <w:rsid w:val="001328D2"/>
  </w:style>
  <w:style w:type="character" w:customStyle="1" w:styleId="WW8Num18z8">
    <w:name w:val="WW8Num18z8"/>
    <w:rsid w:val="001328D2"/>
  </w:style>
  <w:style w:type="character" w:customStyle="1" w:styleId="WW8Num19z0">
    <w:name w:val="WW8Num19z0"/>
    <w:rsid w:val="001328D2"/>
    <w:rPr>
      <w:rFonts w:ascii="Arial" w:hAnsi="Arial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1328D2"/>
    <w:rPr>
      <w:rFonts w:ascii="Arial" w:hAnsi="Arial" w:cs="Arial" w:hint="default"/>
      <w:b w:val="0"/>
      <w:bCs w:val="0"/>
      <w:color w:val="000000"/>
      <w:sz w:val="22"/>
      <w:szCs w:val="22"/>
    </w:rPr>
  </w:style>
  <w:style w:type="character" w:customStyle="1" w:styleId="WW8Num21z0">
    <w:name w:val="WW8Num21z0"/>
    <w:rsid w:val="001328D2"/>
    <w:rPr>
      <w:rFonts w:ascii="Arial" w:eastAsia="Times New Roman" w:hAnsi="Arial" w:cs="Arial" w:hint="default"/>
    </w:rPr>
  </w:style>
  <w:style w:type="character" w:customStyle="1" w:styleId="WW8Num21z1">
    <w:name w:val="WW8Num21z1"/>
    <w:rsid w:val="001328D2"/>
    <w:rPr>
      <w:rFonts w:ascii="Courier New" w:hAnsi="Courier New" w:cs="Courier New" w:hint="default"/>
    </w:rPr>
  </w:style>
  <w:style w:type="character" w:customStyle="1" w:styleId="WW8Num21z2">
    <w:name w:val="WW8Num21z2"/>
    <w:rsid w:val="001328D2"/>
    <w:rPr>
      <w:rFonts w:ascii="Wingdings" w:hAnsi="Wingdings" w:cs="Wingdings" w:hint="default"/>
    </w:rPr>
  </w:style>
  <w:style w:type="character" w:customStyle="1" w:styleId="WW8Num21z3">
    <w:name w:val="WW8Num21z3"/>
    <w:rsid w:val="001328D2"/>
    <w:rPr>
      <w:rFonts w:ascii="Symbol" w:hAnsi="Symbol" w:cs="Symbol" w:hint="default"/>
    </w:rPr>
  </w:style>
  <w:style w:type="character" w:customStyle="1" w:styleId="WW8Num21z4">
    <w:name w:val="WW8Num21z4"/>
    <w:rsid w:val="001328D2"/>
  </w:style>
  <w:style w:type="character" w:customStyle="1" w:styleId="WW8Num21z5">
    <w:name w:val="WW8Num21z5"/>
    <w:rsid w:val="001328D2"/>
  </w:style>
  <w:style w:type="character" w:customStyle="1" w:styleId="WW8Num21z6">
    <w:name w:val="WW8Num21z6"/>
    <w:rsid w:val="001328D2"/>
  </w:style>
  <w:style w:type="character" w:customStyle="1" w:styleId="WW8Num21z7">
    <w:name w:val="WW8Num21z7"/>
    <w:rsid w:val="001328D2"/>
  </w:style>
  <w:style w:type="character" w:customStyle="1" w:styleId="WW8Num21z8">
    <w:name w:val="WW8Num21z8"/>
    <w:rsid w:val="001328D2"/>
  </w:style>
  <w:style w:type="character" w:customStyle="1" w:styleId="WW8Num22z0">
    <w:name w:val="WW8Num22z0"/>
    <w:rsid w:val="001328D2"/>
  </w:style>
  <w:style w:type="character" w:customStyle="1" w:styleId="WW8Num22z1">
    <w:name w:val="WW8Num22z1"/>
    <w:rsid w:val="001328D2"/>
    <w:rPr>
      <w:rFonts w:ascii="Arial" w:hAnsi="Arial" w:cs="Arial" w:hint="default"/>
      <w:sz w:val="22"/>
      <w:szCs w:val="22"/>
    </w:rPr>
  </w:style>
  <w:style w:type="character" w:customStyle="1" w:styleId="WW8Num23z0">
    <w:name w:val="WW8Num23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24z0">
    <w:name w:val="WW8Num24z0"/>
    <w:rsid w:val="001328D2"/>
    <w:rPr>
      <w:rFonts w:ascii="Symbol" w:hAnsi="Symbol" w:cs="Symbol" w:hint="default"/>
    </w:rPr>
  </w:style>
  <w:style w:type="character" w:customStyle="1" w:styleId="WW8Num25z0">
    <w:name w:val="WW8Num25z0"/>
    <w:rsid w:val="001328D2"/>
    <w:rPr>
      <w:rFonts w:ascii="Arial" w:hAnsi="Arial" w:cs="Arial" w:hint="default"/>
    </w:rPr>
  </w:style>
  <w:style w:type="character" w:customStyle="1" w:styleId="WW8Num26z0">
    <w:name w:val="WW8Num26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27z0">
    <w:name w:val="WW8Num27z0"/>
    <w:rsid w:val="001328D2"/>
    <w:rPr>
      <w:rFonts w:ascii="Arial" w:hAnsi="Arial" w:cs="Times New Roman" w:hint="default"/>
      <w:color w:val="000000"/>
      <w:sz w:val="22"/>
      <w:szCs w:val="22"/>
    </w:rPr>
  </w:style>
  <w:style w:type="character" w:customStyle="1" w:styleId="WW8Num28z0">
    <w:name w:val="WW8Num28z0"/>
    <w:rsid w:val="001328D2"/>
    <w:rPr>
      <w:rFonts w:ascii="Arial" w:hAnsi="Arial" w:cs="Arial" w:hint="default"/>
      <w:sz w:val="22"/>
      <w:szCs w:val="22"/>
    </w:rPr>
  </w:style>
  <w:style w:type="character" w:customStyle="1" w:styleId="WW8Num29z0">
    <w:name w:val="WW8Num29z0"/>
    <w:rsid w:val="001328D2"/>
    <w:rPr>
      <w:rFonts w:ascii="Verdana" w:eastAsia="Times New Roman" w:hAnsi="Verdana" w:cs="Tahoma" w:hint="default"/>
    </w:rPr>
  </w:style>
  <w:style w:type="character" w:customStyle="1" w:styleId="WW8Num30z0">
    <w:name w:val="WW8Num30z0"/>
    <w:rsid w:val="001328D2"/>
    <w:rPr>
      <w:rFonts w:ascii="Arial" w:hAnsi="Arial" w:cs="Arial" w:hint="default"/>
      <w:b w:val="0"/>
      <w:bCs w:val="0"/>
    </w:rPr>
  </w:style>
  <w:style w:type="character" w:customStyle="1" w:styleId="WW8Num31z0">
    <w:name w:val="WW8Num31z0"/>
    <w:rsid w:val="001328D2"/>
    <w:rPr>
      <w:rFonts w:ascii="Arial" w:hAnsi="Arial" w:cs="Arial" w:hint="default"/>
      <w:b w:val="0"/>
      <w:bCs w:val="0"/>
      <w:sz w:val="22"/>
      <w:szCs w:val="22"/>
    </w:rPr>
  </w:style>
  <w:style w:type="character" w:customStyle="1" w:styleId="WW8Num31z1">
    <w:name w:val="WW8Num31z1"/>
    <w:rsid w:val="001328D2"/>
  </w:style>
  <w:style w:type="character" w:customStyle="1" w:styleId="WW8Num31z2">
    <w:name w:val="WW8Num31z2"/>
    <w:rsid w:val="001328D2"/>
    <w:rPr>
      <w:rFonts w:ascii="Arial" w:hAnsi="Arial" w:cs="Arial" w:hint="default"/>
    </w:rPr>
  </w:style>
  <w:style w:type="character" w:customStyle="1" w:styleId="WW8Num31z3">
    <w:name w:val="WW8Num31z3"/>
    <w:rsid w:val="001328D2"/>
  </w:style>
  <w:style w:type="character" w:customStyle="1" w:styleId="WW8Num32z0">
    <w:name w:val="WW8Num32z0"/>
    <w:rsid w:val="001328D2"/>
    <w:rPr>
      <w:rFonts w:ascii="Arial" w:hAnsi="Arial" w:cs="Arial" w:hint="default"/>
      <w:b w:val="0"/>
      <w:bCs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2z1">
    <w:name w:val="WW8Num32z1"/>
    <w:rsid w:val="001328D2"/>
    <w:rPr>
      <w:rFonts w:ascii="Arial" w:hAnsi="Arial" w:cs="Arial" w:hint="default"/>
    </w:rPr>
  </w:style>
  <w:style w:type="character" w:customStyle="1" w:styleId="WW8Num32z2">
    <w:name w:val="WW8Num32z2"/>
    <w:rsid w:val="001328D2"/>
    <w:rPr>
      <w:rFonts w:ascii="Arial" w:hAnsi="Arial" w:cs="Arial" w:hint="default"/>
    </w:rPr>
  </w:style>
  <w:style w:type="character" w:customStyle="1" w:styleId="WW8Num32z3">
    <w:name w:val="WW8Num32z3"/>
    <w:rsid w:val="001328D2"/>
  </w:style>
  <w:style w:type="character" w:customStyle="1" w:styleId="WW8Num32z4">
    <w:name w:val="WW8Num32z4"/>
    <w:rsid w:val="001328D2"/>
  </w:style>
  <w:style w:type="character" w:customStyle="1" w:styleId="WW8Num32z5">
    <w:name w:val="WW8Num32z5"/>
    <w:rsid w:val="001328D2"/>
  </w:style>
  <w:style w:type="character" w:customStyle="1" w:styleId="WW8Num32z6">
    <w:name w:val="WW8Num32z6"/>
    <w:rsid w:val="001328D2"/>
  </w:style>
  <w:style w:type="character" w:customStyle="1" w:styleId="WW8Num32z7">
    <w:name w:val="WW8Num32z7"/>
    <w:rsid w:val="001328D2"/>
  </w:style>
  <w:style w:type="character" w:customStyle="1" w:styleId="WW8Num32z8">
    <w:name w:val="WW8Num32z8"/>
    <w:rsid w:val="001328D2"/>
  </w:style>
  <w:style w:type="character" w:customStyle="1" w:styleId="WW8Num33z0">
    <w:name w:val="WW8Num33z0"/>
    <w:rsid w:val="001328D2"/>
    <w:rPr>
      <w:rFonts w:ascii="Arial" w:hAnsi="Arial" w:cs="Arial" w:hint="default"/>
    </w:rPr>
  </w:style>
  <w:style w:type="character" w:customStyle="1" w:styleId="WW8Num34z0">
    <w:name w:val="WW8Num34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35z0">
    <w:name w:val="WW8Num35z0"/>
    <w:rsid w:val="001328D2"/>
  </w:style>
  <w:style w:type="character" w:customStyle="1" w:styleId="WW8Num36z0">
    <w:name w:val="WW8Num36z0"/>
    <w:rsid w:val="001328D2"/>
  </w:style>
  <w:style w:type="character" w:customStyle="1" w:styleId="WW8Num36z1">
    <w:name w:val="WW8Num36z1"/>
    <w:rsid w:val="001328D2"/>
  </w:style>
  <w:style w:type="character" w:customStyle="1" w:styleId="WW8Num36z2">
    <w:name w:val="WW8Num36z2"/>
    <w:rsid w:val="001328D2"/>
  </w:style>
  <w:style w:type="character" w:customStyle="1" w:styleId="WW8Num36z3">
    <w:name w:val="WW8Num36z3"/>
    <w:rsid w:val="001328D2"/>
  </w:style>
  <w:style w:type="character" w:customStyle="1" w:styleId="WW8Num36z4">
    <w:name w:val="WW8Num36z4"/>
    <w:rsid w:val="001328D2"/>
  </w:style>
  <w:style w:type="character" w:customStyle="1" w:styleId="WW8Num36z5">
    <w:name w:val="WW8Num36z5"/>
    <w:rsid w:val="001328D2"/>
  </w:style>
  <w:style w:type="character" w:customStyle="1" w:styleId="WW8Num36z6">
    <w:name w:val="WW8Num36z6"/>
    <w:rsid w:val="001328D2"/>
  </w:style>
  <w:style w:type="character" w:customStyle="1" w:styleId="WW8Num36z7">
    <w:name w:val="WW8Num36z7"/>
    <w:rsid w:val="001328D2"/>
  </w:style>
  <w:style w:type="character" w:customStyle="1" w:styleId="WW8Num36z8">
    <w:name w:val="WW8Num36z8"/>
    <w:rsid w:val="001328D2"/>
  </w:style>
  <w:style w:type="character" w:customStyle="1" w:styleId="WW8Num37z0">
    <w:name w:val="WW8Num37z0"/>
    <w:rsid w:val="001328D2"/>
    <w:rPr>
      <w:rFonts w:ascii="Times New Roman" w:hAnsi="Times New Roman" w:cs="Times New Roman" w:hint="default"/>
    </w:rPr>
  </w:style>
  <w:style w:type="character" w:customStyle="1" w:styleId="WW8Num38z0">
    <w:name w:val="WW8Num38z0"/>
    <w:rsid w:val="001328D2"/>
    <w:rPr>
      <w:rFonts w:ascii="Symbol" w:hAnsi="Symbol" w:cs="Symbol" w:hint="default"/>
      <w:sz w:val="16"/>
      <w:szCs w:val="16"/>
    </w:rPr>
  </w:style>
  <w:style w:type="character" w:customStyle="1" w:styleId="WW8Num39z0">
    <w:name w:val="WW8Num39z0"/>
    <w:rsid w:val="001328D2"/>
  </w:style>
  <w:style w:type="character" w:customStyle="1" w:styleId="WW8Num40z0">
    <w:name w:val="WW8Num40z0"/>
    <w:rsid w:val="001328D2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WW8Num41z0">
    <w:name w:val="WW8Num41z0"/>
    <w:rsid w:val="001328D2"/>
    <w:rPr>
      <w:rFonts w:ascii="Arial" w:hAnsi="Arial" w:cs="Arial" w:hint="default"/>
      <w:b w:val="0"/>
      <w:bCs w:val="0"/>
      <w:i w:val="0"/>
      <w:iCs w:val="0"/>
      <w:sz w:val="24"/>
    </w:rPr>
  </w:style>
  <w:style w:type="character" w:customStyle="1" w:styleId="WW8Num41z1">
    <w:name w:val="WW8Num41z1"/>
    <w:rsid w:val="001328D2"/>
  </w:style>
  <w:style w:type="character" w:customStyle="1" w:styleId="WW8Num41z2">
    <w:name w:val="WW8Num41z2"/>
    <w:rsid w:val="001328D2"/>
  </w:style>
  <w:style w:type="character" w:customStyle="1" w:styleId="WW8Num41z3">
    <w:name w:val="WW8Num41z3"/>
    <w:rsid w:val="001328D2"/>
  </w:style>
  <w:style w:type="character" w:customStyle="1" w:styleId="WW8Num41z4">
    <w:name w:val="WW8Num41z4"/>
    <w:rsid w:val="001328D2"/>
  </w:style>
  <w:style w:type="character" w:customStyle="1" w:styleId="WW8Num41z5">
    <w:name w:val="WW8Num41z5"/>
    <w:rsid w:val="001328D2"/>
  </w:style>
  <w:style w:type="character" w:customStyle="1" w:styleId="WW8Num41z6">
    <w:name w:val="WW8Num41z6"/>
    <w:rsid w:val="001328D2"/>
  </w:style>
  <w:style w:type="character" w:customStyle="1" w:styleId="WW8Num41z7">
    <w:name w:val="WW8Num41z7"/>
    <w:rsid w:val="001328D2"/>
  </w:style>
  <w:style w:type="character" w:customStyle="1" w:styleId="WW8Num41z8">
    <w:name w:val="WW8Num41z8"/>
    <w:rsid w:val="001328D2"/>
  </w:style>
  <w:style w:type="character" w:customStyle="1" w:styleId="WW8Num42z0">
    <w:name w:val="WW8Num42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43z0">
    <w:name w:val="WW8Num43z0"/>
    <w:rsid w:val="001328D2"/>
    <w:rPr>
      <w:rFonts w:ascii="Times New Roman" w:hAnsi="Times New Roman" w:cs="Times New Roman" w:hint="default"/>
    </w:rPr>
  </w:style>
  <w:style w:type="character" w:customStyle="1" w:styleId="WW8Num44z0">
    <w:name w:val="WW8Num44z0"/>
    <w:rsid w:val="001328D2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WW8Num44z1">
    <w:name w:val="WW8Num44z1"/>
    <w:rsid w:val="001328D2"/>
  </w:style>
  <w:style w:type="character" w:customStyle="1" w:styleId="WW8Num44z2">
    <w:name w:val="WW8Num44z2"/>
    <w:rsid w:val="001328D2"/>
  </w:style>
  <w:style w:type="character" w:customStyle="1" w:styleId="WW8Num44z3">
    <w:name w:val="WW8Num44z3"/>
    <w:rsid w:val="001328D2"/>
  </w:style>
  <w:style w:type="character" w:customStyle="1" w:styleId="WW8Num44z4">
    <w:name w:val="WW8Num44z4"/>
    <w:rsid w:val="001328D2"/>
  </w:style>
  <w:style w:type="character" w:customStyle="1" w:styleId="WW8Num44z5">
    <w:name w:val="WW8Num44z5"/>
    <w:rsid w:val="001328D2"/>
  </w:style>
  <w:style w:type="character" w:customStyle="1" w:styleId="WW8Num44z6">
    <w:name w:val="WW8Num44z6"/>
    <w:rsid w:val="001328D2"/>
  </w:style>
  <w:style w:type="character" w:customStyle="1" w:styleId="WW8Num44z7">
    <w:name w:val="WW8Num44z7"/>
    <w:rsid w:val="001328D2"/>
  </w:style>
  <w:style w:type="character" w:customStyle="1" w:styleId="WW8Num44z8">
    <w:name w:val="WW8Num44z8"/>
    <w:rsid w:val="001328D2"/>
  </w:style>
  <w:style w:type="character" w:customStyle="1" w:styleId="WW8Num45z0">
    <w:name w:val="WW8Num45z0"/>
    <w:rsid w:val="001328D2"/>
  </w:style>
  <w:style w:type="character" w:customStyle="1" w:styleId="WW8Num46z0">
    <w:name w:val="WW8Num46z0"/>
    <w:rsid w:val="001328D2"/>
    <w:rPr>
      <w:rFonts w:ascii="Arial" w:hAnsi="Arial" w:cs="Arial" w:hint="default"/>
      <w:color w:val="000000"/>
      <w:spacing w:val="-3"/>
      <w:sz w:val="22"/>
      <w:szCs w:val="22"/>
      <w:shd w:val="clear" w:color="auto" w:fill="FFFFFF"/>
    </w:rPr>
  </w:style>
  <w:style w:type="character" w:customStyle="1" w:styleId="WW8Num47z0">
    <w:name w:val="WW8Num47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48z0">
    <w:name w:val="WW8Num48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9z0">
    <w:name w:val="WW8Num49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0z0">
    <w:name w:val="WW8Num50z0"/>
    <w:rsid w:val="001328D2"/>
    <w:rPr>
      <w:rFonts w:ascii="Times New Roman" w:hAnsi="Times New Roman" w:cs="Times New Roman" w:hint="default"/>
    </w:rPr>
  </w:style>
  <w:style w:type="character" w:customStyle="1" w:styleId="WW8Num51z0">
    <w:name w:val="WW8Num51z0"/>
    <w:rsid w:val="001328D2"/>
    <w:rPr>
      <w:rFonts w:ascii="Arial" w:hAnsi="Arial" w:cs="Times New Roman" w:hint="default"/>
      <w:i w:val="0"/>
      <w:iCs/>
      <w:sz w:val="22"/>
      <w:szCs w:val="22"/>
    </w:rPr>
  </w:style>
  <w:style w:type="character" w:customStyle="1" w:styleId="WW8Num51z1">
    <w:name w:val="WW8Num51z1"/>
    <w:rsid w:val="001328D2"/>
    <w:rPr>
      <w:rFonts w:ascii="Times New Roman" w:hAnsi="Times New Roman" w:cs="Times New Roman" w:hint="default"/>
    </w:rPr>
  </w:style>
  <w:style w:type="character" w:customStyle="1" w:styleId="WW8Num51z2">
    <w:name w:val="WW8Num51z2"/>
    <w:rsid w:val="001328D2"/>
  </w:style>
  <w:style w:type="character" w:customStyle="1" w:styleId="WW8Num51z3">
    <w:name w:val="WW8Num51z3"/>
    <w:rsid w:val="001328D2"/>
  </w:style>
  <w:style w:type="character" w:customStyle="1" w:styleId="WW8Num51z4">
    <w:name w:val="WW8Num51z4"/>
    <w:rsid w:val="001328D2"/>
  </w:style>
  <w:style w:type="character" w:customStyle="1" w:styleId="WW8Num51z5">
    <w:name w:val="WW8Num51z5"/>
    <w:rsid w:val="001328D2"/>
  </w:style>
  <w:style w:type="character" w:customStyle="1" w:styleId="WW8Num51z6">
    <w:name w:val="WW8Num51z6"/>
    <w:rsid w:val="001328D2"/>
  </w:style>
  <w:style w:type="character" w:customStyle="1" w:styleId="WW8Num51z7">
    <w:name w:val="WW8Num51z7"/>
    <w:rsid w:val="001328D2"/>
  </w:style>
  <w:style w:type="character" w:customStyle="1" w:styleId="WW8Num51z8">
    <w:name w:val="WW8Num51z8"/>
    <w:rsid w:val="001328D2"/>
  </w:style>
  <w:style w:type="character" w:customStyle="1" w:styleId="WW8Num52z0">
    <w:name w:val="WW8Num52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52z1">
    <w:name w:val="WW8Num52z1"/>
    <w:rsid w:val="001328D2"/>
  </w:style>
  <w:style w:type="character" w:customStyle="1" w:styleId="WW8Num52z2">
    <w:name w:val="WW8Num52z2"/>
    <w:rsid w:val="001328D2"/>
    <w:rPr>
      <w:rFonts w:ascii="Times New Roman" w:hAnsi="Times New Roman" w:cs="Times New Roman" w:hint="default"/>
    </w:rPr>
  </w:style>
  <w:style w:type="character" w:customStyle="1" w:styleId="WW8Num52z3">
    <w:name w:val="WW8Num52z3"/>
    <w:rsid w:val="001328D2"/>
  </w:style>
  <w:style w:type="character" w:customStyle="1" w:styleId="WW8Num52z4">
    <w:name w:val="WW8Num52z4"/>
    <w:rsid w:val="001328D2"/>
  </w:style>
  <w:style w:type="character" w:customStyle="1" w:styleId="WW8Num52z5">
    <w:name w:val="WW8Num52z5"/>
    <w:rsid w:val="001328D2"/>
  </w:style>
  <w:style w:type="character" w:customStyle="1" w:styleId="WW8Num52z6">
    <w:name w:val="WW8Num52z6"/>
    <w:rsid w:val="001328D2"/>
  </w:style>
  <w:style w:type="character" w:customStyle="1" w:styleId="WW8Num52z7">
    <w:name w:val="WW8Num52z7"/>
    <w:rsid w:val="001328D2"/>
  </w:style>
  <w:style w:type="character" w:customStyle="1" w:styleId="WW8Num52z8">
    <w:name w:val="WW8Num52z8"/>
    <w:rsid w:val="001328D2"/>
  </w:style>
  <w:style w:type="character" w:customStyle="1" w:styleId="WW8Num53z0">
    <w:name w:val="WW8Num53z0"/>
    <w:rsid w:val="001328D2"/>
    <w:rPr>
      <w:rFonts w:ascii="Arial" w:hAnsi="Arial" w:cs="Arial" w:hint="default"/>
    </w:rPr>
  </w:style>
  <w:style w:type="character" w:customStyle="1" w:styleId="WW8Num54z0">
    <w:name w:val="WW8Num54z0"/>
    <w:rsid w:val="001328D2"/>
    <w:rPr>
      <w:rFonts w:ascii="Arial" w:hAnsi="Arial" w:cs="Arial" w:hint="default"/>
      <w:bCs/>
      <w:sz w:val="22"/>
      <w:szCs w:val="22"/>
    </w:rPr>
  </w:style>
  <w:style w:type="character" w:customStyle="1" w:styleId="WW8Num55z0">
    <w:name w:val="WW8Num55z0"/>
    <w:rsid w:val="001328D2"/>
    <w:rPr>
      <w:rFonts w:ascii="Arial" w:hAnsi="Arial" w:cs="Times New Roman" w:hint="default"/>
      <w:color w:val="000000"/>
      <w:sz w:val="22"/>
      <w:szCs w:val="22"/>
    </w:rPr>
  </w:style>
  <w:style w:type="character" w:customStyle="1" w:styleId="WW8Num56z0">
    <w:name w:val="WW8Num56z0"/>
    <w:rsid w:val="001328D2"/>
    <w:rPr>
      <w:rFonts w:ascii="Wingdings" w:hAnsi="Wingdings" w:cs="Wingdings" w:hint="default"/>
      <w:sz w:val="22"/>
    </w:rPr>
  </w:style>
  <w:style w:type="character" w:customStyle="1" w:styleId="WW8Num57z0">
    <w:name w:val="WW8Num57z0"/>
    <w:rsid w:val="001328D2"/>
    <w:rPr>
      <w:rFonts w:ascii="Arial" w:hAnsi="Arial" w:cs="Arial" w:hint="default"/>
      <w:sz w:val="22"/>
      <w:szCs w:val="22"/>
    </w:rPr>
  </w:style>
  <w:style w:type="character" w:customStyle="1" w:styleId="WW8Num58z0">
    <w:name w:val="WW8Num58z0"/>
    <w:rsid w:val="001328D2"/>
    <w:rPr>
      <w:rFonts w:ascii="Arial" w:hAnsi="Arial" w:cs="Arial" w:hint="default"/>
      <w:sz w:val="22"/>
      <w:szCs w:val="22"/>
    </w:rPr>
  </w:style>
  <w:style w:type="character" w:customStyle="1" w:styleId="WW8Num59z0">
    <w:name w:val="WW8Num59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60z0">
    <w:name w:val="WW8Num60z0"/>
    <w:rsid w:val="001328D2"/>
    <w:rPr>
      <w:rFonts w:ascii="Arial" w:hAnsi="Arial" w:cs="Arial" w:hint="default"/>
      <w:sz w:val="22"/>
      <w:szCs w:val="22"/>
    </w:rPr>
  </w:style>
  <w:style w:type="character" w:customStyle="1" w:styleId="WW8Num60z2">
    <w:name w:val="WW8Num60z2"/>
    <w:rsid w:val="001328D2"/>
  </w:style>
  <w:style w:type="character" w:customStyle="1" w:styleId="WW8Num61z0">
    <w:name w:val="WW8Num61z0"/>
    <w:rsid w:val="001328D2"/>
    <w:rPr>
      <w:rFonts w:ascii="Arial" w:hAnsi="Arial" w:cs="Arial" w:hint="default"/>
    </w:rPr>
  </w:style>
  <w:style w:type="character" w:customStyle="1" w:styleId="WW8Num62z0">
    <w:name w:val="WW8Num62z0"/>
    <w:rsid w:val="001328D2"/>
    <w:rPr>
      <w:rFonts w:ascii="Wingdings" w:hAnsi="Wingdings" w:cs="Wingdings" w:hint="default"/>
      <w:b/>
      <w:bCs w:val="0"/>
      <w:color w:val="000000"/>
      <w:sz w:val="22"/>
      <w:szCs w:val="22"/>
    </w:rPr>
  </w:style>
  <w:style w:type="character" w:customStyle="1" w:styleId="WW8Num63z0">
    <w:name w:val="WW8Num63z0"/>
    <w:rsid w:val="001328D2"/>
    <w:rPr>
      <w:rFonts w:ascii="Arial" w:hAnsi="Arial" w:cs="Arial" w:hint="default"/>
      <w:b w:val="0"/>
      <w:bCs w:val="0"/>
      <w:i w:val="0"/>
      <w:iCs w:val="0"/>
      <w:sz w:val="20"/>
    </w:rPr>
  </w:style>
  <w:style w:type="character" w:customStyle="1" w:styleId="WW8Num64z0">
    <w:name w:val="WW8Num64z0"/>
    <w:rsid w:val="001328D2"/>
    <w:rPr>
      <w:rFonts w:ascii="Arial" w:hAnsi="Arial" w:cs="Arial" w:hint="default"/>
      <w:b w:val="0"/>
      <w:bCs w:val="0"/>
      <w:color w:val="000000"/>
      <w:sz w:val="22"/>
      <w:szCs w:val="22"/>
    </w:rPr>
  </w:style>
  <w:style w:type="character" w:customStyle="1" w:styleId="WW8Num65z0">
    <w:name w:val="WW8Num65z0"/>
    <w:rsid w:val="001328D2"/>
    <w:rPr>
      <w:rFonts w:ascii="Arial" w:hAnsi="Arial" w:cs="Times New Roman" w:hint="default"/>
      <w:b w:val="0"/>
      <w:bCs w:val="0"/>
      <w:sz w:val="22"/>
      <w:szCs w:val="22"/>
    </w:rPr>
  </w:style>
  <w:style w:type="character" w:customStyle="1" w:styleId="WW8Num66z0">
    <w:name w:val="WW8Num66z0"/>
    <w:rsid w:val="001328D2"/>
    <w:rPr>
      <w:rFonts w:ascii="Arial" w:hAnsi="Arial" w:cs="Arial" w:hint="default"/>
      <w:sz w:val="22"/>
      <w:szCs w:val="22"/>
    </w:rPr>
  </w:style>
  <w:style w:type="character" w:customStyle="1" w:styleId="WW8Num67z0">
    <w:name w:val="WW8Num67z0"/>
    <w:rsid w:val="001328D2"/>
    <w:rPr>
      <w:rFonts w:ascii="Wingdings" w:hAnsi="Wingdings" w:cs="Wingdings" w:hint="default"/>
    </w:rPr>
  </w:style>
  <w:style w:type="character" w:customStyle="1" w:styleId="WW8Num68z0">
    <w:name w:val="WW8Num68z0"/>
    <w:rsid w:val="001328D2"/>
    <w:rPr>
      <w:rFonts w:ascii="Arial" w:hAnsi="Arial" w:cs="Arial" w:hint="default"/>
      <w:color w:val="000000"/>
      <w:sz w:val="22"/>
      <w:szCs w:val="22"/>
    </w:rPr>
  </w:style>
  <w:style w:type="character" w:customStyle="1" w:styleId="WW8Num69z0">
    <w:name w:val="WW8Num69z0"/>
    <w:rsid w:val="001328D2"/>
    <w:rPr>
      <w:rFonts w:ascii="Wingdings" w:hAnsi="Wingdings" w:cs="Wingdings" w:hint="default"/>
      <w:sz w:val="22"/>
      <w:szCs w:val="22"/>
    </w:rPr>
  </w:style>
  <w:style w:type="character" w:customStyle="1" w:styleId="WW8Num70z0">
    <w:name w:val="WW8Num70z0"/>
    <w:rsid w:val="001328D2"/>
    <w:rPr>
      <w:rFonts w:ascii="Wingdings" w:hAnsi="Wingdings" w:cs="Wingdings" w:hint="default"/>
      <w:sz w:val="18"/>
    </w:rPr>
  </w:style>
  <w:style w:type="character" w:customStyle="1" w:styleId="WW8Num71z0">
    <w:name w:val="WW8Num71z0"/>
    <w:rsid w:val="001328D2"/>
  </w:style>
  <w:style w:type="character" w:customStyle="1" w:styleId="WW8Num71z1">
    <w:name w:val="WW8Num71z1"/>
    <w:rsid w:val="001328D2"/>
  </w:style>
  <w:style w:type="character" w:customStyle="1" w:styleId="WW8Num71z2">
    <w:name w:val="WW8Num71z2"/>
    <w:rsid w:val="001328D2"/>
  </w:style>
  <w:style w:type="character" w:customStyle="1" w:styleId="WW8Num71z3">
    <w:name w:val="WW8Num71z3"/>
    <w:rsid w:val="001328D2"/>
  </w:style>
  <w:style w:type="character" w:customStyle="1" w:styleId="WW8Num71z4">
    <w:name w:val="WW8Num71z4"/>
    <w:rsid w:val="001328D2"/>
  </w:style>
  <w:style w:type="character" w:customStyle="1" w:styleId="WW8Num71z5">
    <w:name w:val="WW8Num71z5"/>
    <w:rsid w:val="001328D2"/>
  </w:style>
  <w:style w:type="character" w:customStyle="1" w:styleId="WW8Num71z6">
    <w:name w:val="WW8Num71z6"/>
    <w:rsid w:val="001328D2"/>
  </w:style>
  <w:style w:type="character" w:customStyle="1" w:styleId="WW8Num71z7">
    <w:name w:val="WW8Num71z7"/>
    <w:rsid w:val="001328D2"/>
  </w:style>
  <w:style w:type="character" w:customStyle="1" w:styleId="WW8Num71z8">
    <w:name w:val="WW8Num71z8"/>
    <w:rsid w:val="001328D2"/>
  </w:style>
  <w:style w:type="character" w:customStyle="1" w:styleId="WW8Num72z0">
    <w:name w:val="WW8Num72z0"/>
    <w:rsid w:val="001328D2"/>
    <w:rPr>
      <w:rFonts w:ascii="Wingdings" w:hAnsi="Wingdings" w:cs="Wingdings" w:hint="default"/>
      <w:sz w:val="18"/>
    </w:rPr>
  </w:style>
  <w:style w:type="character" w:customStyle="1" w:styleId="WW8Num73z0">
    <w:name w:val="WW8Num73z0"/>
    <w:rsid w:val="001328D2"/>
    <w:rPr>
      <w:rFonts w:ascii="Times New Roman" w:hAnsi="Times New Roman" w:cs="Times New Roman" w:hint="default"/>
    </w:rPr>
  </w:style>
  <w:style w:type="character" w:customStyle="1" w:styleId="WW8Num74z0">
    <w:name w:val="WW8Num74z0"/>
    <w:rsid w:val="001328D2"/>
    <w:rPr>
      <w:rFonts w:ascii="Arial" w:hAnsi="Arial" w:cs="Times New Roman" w:hint="default"/>
      <w:b w:val="0"/>
      <w:bCs w:val="0"/>
      <w:sz w:val="22"/>
      <w:szCs w:val="22"/>
    </w:rPr>
  </w:style>
  <w:style w:type="character" w:customStyle="1" w:styleId="WW8Num75z0">
    <w:name w:val="WW8Num75z0"/>
    <w:rsid w:val="001328D2"/>
    <w:rPr>
      <w:rFonts w:ascii="Verdana" w:hAnsi="Verdana" w:cs="Verdana" w:hint="default"/>
    </w:rPr>
  </w:style>
  <w:style w:type="character" w:customStyle="1" w:styleId="WW8Num75z1">
    <w:name w:val="WW8Num75z1"/>
    <w:rsid w:val="001328D2"/>
  </w:style>
  <w:style w:type="character" w:customStyle="1" w:styleId="WW8Num75z2">
    <w:name w:val="WW8Num75z2"/>
    <w:rsid w:val="001328D2"/>
  </w:style>
  <w:style w:type="character" w:customStyle="1" w:styleId="WW8Num75z3">
    <w:name w:val="WW8Num75z3"/>
    <w:rsid w:val="001328D2"/>
  </w:style>
  <w:style w:type="character" w:customStyle="1" w:styleId="WW8Num75z4">
    <w:name w:val="WW8Num75z4"/>
    <w:rsid w:val="001328D2"/>
  </w:style>
  <w:style w:type="character" w:customStyle="1" w:styleId="WW8Num75z5">
    <w:name w:val="WW8Num75z5"/>
    <w:rsid w:val="001328D2"/>
  </w:style>
  <w:style w:type="character" w:customStyle="1" w:styleId="WW8Num75z6">
    <w:name w:val="WW8Num75z6"/>
    <w:rsid w:val="001328D2"/>
  </w:style>
  <w:style w:type="character" w:customStyle="1" w:styleId="WW8Num75z7">
    <w:name w:val="WW8Num75z7"/>
    <w:rsid w:val="001328D2"/>
  </w:style>
  <w:style w:type="character" w:customStyle="1" w:styleId="WW8Num75z8">
    <w:name w:val="WW8Num75z8"/>
    <w:rsid w:val="001328D2"/>
  </w:style>
  <w:style w:type="character" w:customStyle="1" w:styleId="WW8Num76z0">
    <w:name w:val="WW8Num76z0"/>
    <w:rsid w:val="001328D2"/>
    <w:rPr>
      <w:rFonts w:ascii="Arial" w:hAnsi="Arial" w:cs="Arial" w:hint="default"/>
      <w:b w:val="0"/>
      <w:bCs w:val="0"/>
      <w:sz w:val="22"/>
      <w:szCs w:val="22"/>
    </w:rPr>
  </w:style>
  <w:style w:type="character" w:customStyle="1" w:styleId="WW8Num76z1">
    <w:name w:val="WW8Num76z1"/>
    <w:rsid w:val="001328D2"/>
  </w:style>
  <w:style w:type="character" w:customStyle="1" w:styleId="WW8Num76z2">
    <w:name w:val="WW8Num76z2"/>
    <w:rsid w:val="001328D2"/>
  </w:style>
  <w:style w:type="character" w:customStyle="1" w:styleId="WW8Num76z3">
    <w:name w:val="WW8Num76z3"/>
    <w:rsid w:val="001328D2"/>
  </w:style>
  <w:style w:type="character" w:customStyle="1" w:styleId="WW8Num76z4">
    <w:name w:val="WW8Num76z4"/>
    <w:rsid w:val="001328D2"/>
  </w:style>
  <w:style w:type="character" w:customStyle="1" w:styleId="WW8Num76z5">
    <w:name w:val="WW8Num76z5"/>
    <w:rsid w:val="001328D2"/>
  </w:style>
  <w:style w:type="character" w:customStyle="1" w:styleId="WW8Num76z6">
    <w:name w:val="WW8Num76z6"/>
    <w:rsid w:val="001328D2"/>
  </w:style>
  <w:style w:type="character" w:customStyle="1" w:styleId="WW8Num76z7">
    <w:name w:val="WW8Num76z7"/>
    <w:rsid w:val="001328D2"/>
  </w:style>
  <w:style w:type="character" w:customStyle="1" w:styleId="WW8Num76z8">
    <w:name w:val="WW8Num76z8"/>
    <w:rsid w:val="001328D2"/>
  </w:style>
  <w:style w:type="character" w:customStyle="1" w:styleId="WW8Num77z0">
    <w:name w:val="WW8Num77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7z1">
    <w:name w:val="WW8Num77z1"/>
    <w:rsid w:val="001328D2"/>
  </w:style>
  <w:style w:type="character" w:customStyle="1" w:styleId="WW8Num77z2">
    <w:name w:val="WW8Num77z2"/>
    <w:rsid w:val="001328D2"/>
  </w:style>
  <w:style w:type="character" w:customStyle="1" w:styleId="WW8Num77z3">
    <w:name w:val="WW8Num77z3"/>
    <w:rsid w:val="001328D2"/>
  </w:style>
  <w:style w:type="character" w:customStyle="1" w:styleId="WW8Num77z4">
    <w:name w:val="WW8Num77z4"/>
    <w:rsid w:val="001328D2"/>
  </w:style>
  <w:style w:type="character" w:customStyle="1" w:styleId="WW8Num77z5">
    <w:name w:val="WW8Num77z5"/>
    <w:rsid w:val="001328D2"/>
  </w:style>
  <w:style w:type="character" w:customStyle="1" w:styleId="WW8Num77z6">
    <w:name w:val="WW8Num77z6"/>
    <w:rsid w:val="001328D2"/>
  </w:style>
  <w:style w:type="character" w:customStyle="1" w:styleId="WW8Num77z7">
    <w:name w:val="WW8Num77z7"/>
    <w:rsid w:val="001328D2"/>
  </w:style>
  <w:style w:type="character" w:customStyle="1" w:styleId="WW8Num77z8">
    <w:name w:val="WW8Num77z8"/>
    <w:rsid w:val="001328D2"/>
  </w:style>
  <w:style w:type="character" w:customStyle="1" w:styleId="WW8Num78z0">
    <w:name w:val="WW8Num78z0"/>
    <w:rsid w:val="001328D2"/>
    <w:rPr>
      <w:b w:val="0"/>
      <w:bCs w:val="0"/>
      <w:i w:val="0"/>
      <w:iCs w:val="0"/>
      <w:sz w:val="24"/>
    </w:rPr>
  </w:style>
  <w:style w:type="character" w:customStyle="1" w:styleId="WW8Num78z1">
    <w:name w:val="WW8Num78z1"/>
    <w:rsid w:val="001328D2"/>
  </w:style>
  <w:style w:type="character" w:customStyle="1" w:styleId="WW8Num78z2">
    <w:name w:val="WW8Num78z2"/>
    <w:rsid w:val="001328D2"/>
  </w:style>
  <w:style w:type="character" w:customStyle="1" w:styleId="WW8Num78z3">
    <w:name w:val="WW8Num78z3"/>
    <w:rsid w:val="001328D2"/>
  </w:style>
  <w:style w:type="character" w:customStyle="1" w:styleId="WW8Num78z4">
    <w:name w:val="WW8Num78z4"/>
    <w:rsid w:val="001328D2"/>
  </w:style>
  <w:style w:type="character" w:customStyle="1" w:styleId="WW8Num78z5">
    <w:name w:val="WW8Num78z5"/>
    <w:rsid w:val="001328D2"/>
  </w:style>
  <w:style w:type="character" w:customStyle="1" w:styleId="WW8Num78z6">
    <w:name w:val="WW8Num78z6"/>
    <w:rsid w:val="001328D2"/>
  </w:style>
  <w:style w:type="character" w:customStyle="1" w:styleId="WW8Num78z7">
    <w:name w:val="WW8Num78z7"/>
    <w:rsid w:val="001328D2"/>
  </w:style>
  <w:style w:type="character" w:customStyle="1" w:styleId="WW8Num78z8">
    <w:name w:val="WW8Num78z8"/>
    <w:rsid w:val="001328D2"/>
  </w:style>
  <w:style w:type="character" w:customStyle="1" w:styleId="WW8Num79z0">
    <w:name w:val="WW8Num79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1328D2"/>
  </w:style>
  <w:style w:type="character" w:customStyle="1" w:styleId="WW8Num79z2">
    <w:name w:val="WW8Num79z2"/>
    <w:rsid w:val="001328D2"/>
  </w:style>
  <w:style w:type="character" w:customStyle="1" w:styleId="WW8Num79z3">
    <w:name w:val="WW8Num79z3"/>
    <w:rsid w:val="001328D2"/>
  </w:style>
  <w:style w:type="character" w:customStyle="1" w:styleId="WW8Num79z4">
    <w:name w:val="WW8Num79z4"/>
    <w:rsid w:val="001328D2"/>
  </w:style>
  <w:style w:type="character" w:customStyle="1" w:styleId="WW8Num79z5">
    <w:name w:val="WW8Num79z5"/>
    <w:rsid w:val="001328D2"/>
  </w:style>
  <w:style w:type="character" w:customStyle="1" w:styleId="WW8Num79z6">
    <w:name w:val="WW8Num79z6"/>
    <w:rsid w:val="001328D2"/>
  </w:style>
  <w:style w:type="character" w:customStyle="1" w:styleId="WW8Num79z7">
    <w:name w:val="WW8Num79z7"/>
    <w:rsid w:val="001328D2"/>
  </w:style>
  <w:style w:type="character" w:customStyle="1" w:styleId="WW8Num79z8">
    <w:name w:val="WW8Num79z8"/>
    <w:rsid w:val="001328D2"/>
  </w:style>
  <w:style w:type="character" w:customStyle="1" w:styleId="WW8Num80z0">
    <w:name w:val="WW8Num80z0"/>
    <w:rsid w:val="001328D2"/>
    <w:rPr>
      <w:rFonts w:ascii="Arial" w:hAnsi="Arial" w:cs="Arial" w:hint="default"/>
      <w:b/>
      <w:bCs/>
      <w:color w:val="auto"/>
      <w:sz w:val="22"/>
      <w:szCs w:val="22"/>
      <w:shd w:val="clear" w:color="auto" w:fill="FFFFFF"/>
    </w:rPr>
  </w:style>
  <w:style w:type="character" w:customStyle="1" w:styleId="WW8Num80z1">
    <w:name w:val="WW8Num80z1"/>
    <w:rsid w:val="001328D2"/>
  </w:style>
  <w:style w:type="character" w:customStyle="1" w:styleId="WW8Num80z2">
    <w:name w:val="WW8Num80z2"/>
    <w:rsid w:val="001328D2"/>
  </w:style>
  <w:style w:type="character" w:customStyle="1" w:styleId="WW8Num80z3">
    <w:name w:val="WW8Num80z3"/>
    <w:rsid w:val="001328D2"/>
  </w:style>
  <w:style w:type="character" w:customStyle="1" w:styleId="WW8Num80z4">
    <w:name w:val="WW8Num80z4"/>
    <w:rsid w:val="001328D2"/>
  </w:style>
  <w:style w:type="character" w:customStyle="1" w:styleId="WW8Num80z5">
    <w:name w:val="WW8Num80z5"/>
    <w:rsid w:val="001328D2"/>
  </w:style>
  <w:style w:type="character" w:customStyle="1" w:styleId="WW8Num80z6">
    <w:name w:val="WW8Num80z6"/>
    <w:rsid w:val="001328D2"/>
  </w:style>
  <w:style w:type="character" w:customStyle="1" w:styleId="WW8Num80z7">
    <w:name w:val="WW8Num80z7"/>
    <w:rsid w:val="001328D2"/>
  </w:style>
  <w:style w:type="character" w:customStyle="1" w:styleId="WW8Num80z8">
    <w:name w:val="WW8Num80z8"/>
    <w:rsid w:val="001328D2"/>
  </w:style>
  <w:style w:type="character" w:customStyle="1" w:styleId="WW8Num81z0">
    <w:name w:val="WW8Num81z0"/>
    <w:rsid w:val="001328D2"/>
    <w:rPr>
      <w:rFonts w:ascii="Times New Roman" w:hAnsi="Times New Roman" w:cs="Times New Roman" w:hint="default"/>
      <w:b w:val="0"/>
      <w:bCs w:val="0"/>
    </w:rPr>
  </w:style>
  <w:style w:type="character" w:customStyle="1" w:styleId="WW8Num81z1">
    <w:name w:val="WW8Num81z1"/>
    <w:rsid w:val="001328D2"/>
    <w:rPr>
      <w:rFonts w:ascii="Times New Roman" w:hAnsi="Times New Roman" w:cs="Times New Roman" w:hint="default"/>
    </w:rPr>
  </w:style>
  <w:style w:type="character" w:customStyle="1" w:styleId="WW8Num81z2">
    <w:name w:val="WW8Num81z2"/>
    <w:rsid w:val="001328D2"/>
  </w:style>
  <w:style w:type="character" w:customStyle="1" w:styleId="WW8Num81z3">
    <w:name w:val="WW8Num81z3"/>
    <w:rsid w:val="001328D2"/>
  </w:style>
  <w:style w:type="character" w:customStyle="1" w:styleId="WW8Num81z4">
    <w:name w:val="WW8Num81z4"/>
    <w:rsid w:val="001328D2"/>
  </w:style>
  <w:style w:type="character" w:customStyle="1" w:styleId="WW8Num81z5">
    <w:name w:val="WW8Num81z5"/>
    <w:rsid w:val="001328D2"/>
  </w:style>
  <w:style w:type="character" w:customStyle="1" w:styleId="WW8Num81z6">
    <w:name w:val="WW8Num81z6"/>
    <w:rsid w:val="001328D2"/>
  </w:style>
  <w:style w:type="character" w:customStyle="1" w:styleId="WW8Num81z7">
    <w:name w:val="WW8Num81z7"/>
    <w:rsid w:val="001328D2"/>
  </w:style>
  <w:style w:type="character" w:customStyle="1" w:styleId="WW8Num81z8">
    <w:name w:val="WW8Num81z8"/>
    <w:rsid w:val="001328D2"/>
  </w:style>
  <w:style w:type="character" w:customStyle="1" w:styleId="WW8Num82z0">
    <w:name w:val="WW8Num82z0"/>
    <w:rsid w:val="001328D2"/>
    <w:rPr>
      <w:rFonts w:ascii="Verdana" w:hAnsi="Verdana" w:cs="Verdana" w:hint="default"/>
      <w:sz w:val="16"/>
      <w:szCs w:val="16"/>
    </w:rPr>
  </w:style>
  <w:style w:type="character" w:customStyle="1" w:styleId="WW8Num82z1">
    <w:name w:val="WW8Num82z1"/>
    <w:rsid w:val="001328D2"/>
  </w:style>
  <w:style w:type="character" w:customStyle="1" w:styleId="WW8Num82z2">
    <w:name w:val="WW8Num82z2"/>
    <w:rsid w:val="001328D2"/>
  </w:style>
  <w:style w:type="character" w:customStyle="1" w:styleId="WW8Num82z3">
    <w:name w:val="WW8Num82z3"/>
    <w:rsid w:val="001328D2"/>
  </w:style>
  <w:style w:type="character" w:customStyle="1" w:styleId="WW8Num82z4">
    <w:name w:val="WW8Num82z4"/>
    <w:rsid w:val="001328D2"/>
  </w:style>
  <w:style w:type="character" w:customStyle="1" w:styleId="WW8Num82z5">
    <w:name w:val="WW8Num82z5"/>
    <w:rsid w:val="001328D2"/>
  </w:style>
  <w:style w:type="character" w:customStyle="1" w:styleId="WW8Num82z6">
    <w:name w:val="WW8Num82z6"/>
    <w:rsid w:val="001328D2"/>
  </w:style>
  <w:style w:type="character" w:customStyle="1" w:styleId="WW8Num82z7">
    <w:name w:val="WW8Num82z7"/>
    <w:rsid w:val="001328D2"/>
  </w:style>
  <w:style w:type="character" w:customStyle="1" w:styleId="WW8Num82z8">
    <w:name w:val="WW8Num82z8"/>
    <w:rsid w:val="001328D2"/>
  </w:style>
  <w:style w:type="character" w:customStyle="1" w:styleId="WW8Num83z0">
    <w:name w:val="WW8Num83z0"/>
    <w:rsid w:val="001328D2"/>
    <w:rPr>
      <w:rFonts w:ascii="Arial" w:hAnsi="Arial" w:cs="Arial" w:hint="default"/>
    </w:rPr>
  </w:style>
  <w:style w:type="character" w:customStyle="1" w:styleId="WW8Num83z1">
    <w:name w:val="WW8Num83z1"/>
    <w:rsid w:val="001328D2"/>
  </w:style>
  <w:style w:type="character" w:customStyle="1" w:styleId="WW8Num83z2">
    <w:name w:val="WW8Num83z2"/>
    <w:rsid w:val="001328D2"/>
  </w:style>
  <w:style w:type="character" w:customStyle="1" w:styleId="WW8Num83z3">
    <w:name w:val="WW8Num83z3"/>
    <w:rsid w:val="001328D2"/>
  </w:style>
  <w:style w:type="character" w:customStyle="1" w:styleId="WW8Num83z4">
    <w:name w:val="WW8Num83z4"/>
    <w:rsid w:val="001328D2"/>
  </w:style>
  <w:style w:type="character" w:customStyle="1" w:styleId="WW8Num83z5">
    <w:name w:val="WW8Num83z5"/>
    <w:rsid w:val="001328D2"/>
  </w:style>
  <w:style w:type="character" w:customStyle="1" w:styleId="WW8Num83z6">
    <w:name w:val="WW8Num83z6"/>
    <w:rsid w:val="001328D2"/>
  </w:style>
  <w:style w:type="character" w:customStyle="1" w:styleId="WW8Num83z7">
    <w:name w:val="WW8Num83z7"/>
    <w:rsid w:val="001328D2"/>
  </w:style>
  <w:style w:type="character" w:customStyle="1" w:styleId="WW8Num83z8">
    <w:name w:val="WW8Num83z8"/>
    <w:rsid w:val="001328D2"/>
  </w:style>
  <w:style w:type="character" w:customStyle="1" w:styleId="WW8Num84z0">
    <w:name w:val="WW8Num84z0"/>
    <w:rsid w:val="001328D2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WW8Num84z1">
    <w:name w:val="WW8Num84z1"/>
    <w:rsid w:val="001328D2"/>
  </w:style>
  <w:style w:type="character" w:customStyle="1" w:styleId="WW8Num84z2">
    <w:name w:val="WW8Num84z2"/>
    <w:rsid w:val="001328D2"/>
  </w:style>
  <w:style w:type="character" w:customStyle="1" w:styleId="WW8Num84z3">
    <w:name w:val="WW8Num84z3"/>
    <w:rsid w:val="001328D2"/>
  </w:style>
  <w:style w:type="character" w:customStyle="1" w:styleId="WW8Num84z4">
    <w:name w:val="WW8Num84z4"/>
    <w:rsid w:val="001328D2"/>
  </w:style>
  <w:style w:type="character" w:customStyle="1" w:styleId="WW8Num84z5">
    <w:name w:val="WW8Num84z5"/>
    <w:rsid w:val="001328D2"/>
  </w:style>
  <w:style w:type="character" w:customStyle="1" w:styleId="WW8Num84z6">
    <w:name w:val="WW8Num84z6"/>
    <w:rsid w:val="001328D2"/>
  </w:style>
  <w:style w:type="character" w:customStyle="1" w:styleId="WW8Num84z7">
    <w:name w:val="WW8Num84z7"/>
    <w:rsid w:val="001328D2"/>
  </w:style>
  <w:style w:type="character" w:customStyle="1" w:styleId="WW8Num84z8">
    <w:name w:val="WW8Num84z8"/>
    <w:rsid w:val="001328D2"/>
  </w:style>
  <w:style w:type="character" w:customStyle="1" w:styleId="WW8Num85z0">
    <w:name w:val="WW8Num85z0"/>
    <w:rsid w:val="001328D2"/>
    <w:rPr>
      <w:rFonts w:ascii="Arial" w:hAnsi="Arial" w:cs="Arial" w:hint="default"/>
      <w:b w:val="0"/>
      <w:bCs w:val="0"/>
      <w:i w:val="0"/>
      <w:iCs w:val="0"/>
      <w:sz w:val="24"/>
    </w:rPr>
  </w:style>
  <w:style w:type="character" w:customStyle="1" w:styleId="WW8Num85z1">
    <w:name w:val="WW8Num85z1"/>
    <w:rsid w:val="001328D2"/>
  </w:style>
  <w:style w:type="character" w:customStyle="1" w:styleId="WW8Num85z2">
    <w:name w:val="WW8Num85z2"/>
    <w:rsid w:val="001328D2"/>
  </w:style>
  <w:style w:type="character" w:customStyle="1" w:styleId="WW8Num85z3">
    <w:name w:val="WW8Num85z3"/>
    <w:rsid w:val="001328D2"/>
  </w:style>
  <w:style w:type="character" w:customStyle="1" w:styleId="WW8Num85z4">
    <w:name w:val="WW8Num85z4"/>
    <w:rsid w:val="001328D2"/>
  </w:style>
  <w:style w:type="character" w:customStyle="1" w:styleId="WW8Num85z5">
    <w:name w:val="WW8Num85z5"/>
    <w:rsid w:val="001328D2"/>
  </w:style>
  <w:style w:type="character" w:customStyle="1" w:styleId="WW8Num85z6">
    <w:name w:val="WW8Num85z6"/>
    <w:rsid w:val="001328D2"/>
  </w:style>
  <w:style w:type="character" w:customStyle="1" w:styleId="WW8Num85z7">
    <w:name w:val="WW8Num85z7"/>
    <w:rsid w:val="001328D2"/>
  </w:style>
  <w:style w:type="character" w:customStyle="1" w:styleId="WW8Num85z8">
    <w:name w:val="WW8Num85z8"/>
    <w:rsid w:val="001328D2"/>
  </w:style>
  <w:style w:type="character" w:customStyle="1" w:styleId="WW8Num10z1">
    <w:name w:val="WW8Num10z1"/>
    <w:rsid w:val="001328D2"/>
  </w:style>
  <w:style w:type="character" w:customStyle="1" w:styleId="WW8Num10z2">
    <w:name w:val="WW8Num10z2"/>
    <w:rsid w:val="001328D2"/>
  </w:style>
  <w:style w:type="character" w:customStyle="1" w:styleId="WW8Num10z3">
    <w:name w:val="WW8Num10z3"/>
    <w:rsid w:val="001328D2"/>
  </w:style>
  <w:style w:type="character" w:customStyle="1" w:styleId="WW8Num10z4">
    <w:name w:val="WW8Num10z4"/>
    <w:rsid w:val="001328D2"/>
  </w:style>
  <w:style w:type="character" w:customStyle="1" w:styleId="WW8Num10z5">
    <w:name w:val="WW8Num10z5"/>
    <w:rsid w:val="001328D2"/>
  </w:style>
  <w:style w:type="character" w:customStyle="1" w:styleId="WW8Num10z6">
    <w:name w:val="WW8Num10z6"/>
    <w:rsid w:val="001328D2"/>
  </w:style>
  <w:style w:type="character" w:customStyle="1" w:styleId="WW8Num10z7">
    <w:name w:val="WW8Num10z7"/>
    <w:rsid w:val="001328D2"/>
  </w:style>
  <w:style w:type="character" w:customStyle="1" w:styleId="WW8Num10z8">
    <w:name w:val="WW8Num10z8"/>
    <w:rsid w:val="001328D2"/>
  </w:style>
  <w:style w:type="character" w:customStyle="1" w:styleId="WW8Num16z1">
    <w:name w:val="WW8Num16z1"/>
    <w:rsid w:val="001328D2"/>
    <w:rPr>
      <w:rFonts w:ascii="Arial" w:hAnsi="Arial" w:cs="Arial" w:hint="default"/>
    </w:rPr>
  </w:style>
  <w:style w:type="character" w:customStyle="1" w:styleId="WW8Num16z3">
    <w:name w:val="WW8Num16z3"/>
    <w:rsid w:val="001328D2"/>
  </w:style>
  <w:style w:type="character" w:customStyle="1" w:styleId="WW8Num16z6">
    <w:name w:val="WW8Num16z6"/>
    <w:rsid w:val="001328D2"/>
  </w:style>
  <w:style w:type="character" w:customStyle="1" w:styleId="WW8Num20z1">
    <w:name w:val="WW8Num20z1"/>
    <w:rsid w:val="001328D2"/>
    <w:rPr>
      <w:rFonts w:ascii="Arial" w:hAnsi="Arial" w:cs="Arial" w:hint="default"/>
    </w:rPr>
  </w:style>
  <w:style w:type="character" w:customStyle="1" w:styleId="WW8Num20z2">
    <w:name w:val="WW8Num20z2"/>
    <w:rsid w:val="001328D2"/>
  </w:style>
  <w:style w:type="character" w:customStyle="1" w:styleId="WW8Num20z3">
    <w:name w:val="WW8Num20z3"/>
    <w:rsid w:val="001328D2"/>
  </w:style>
  <w:style w:type="character" w:customStyle="1" w:styleId="WW8Num20z4">
    <w:name w:val="WW8Num20z4"/>
    <w:rsid w:val="001328D2"/>
  </w:style>
  <w:style w:type="character" w:customStyle="1" w:styleId="WW8Num20z5">
    <w:name w:val="WW8Num20z5"/>
    <w:rsid w:val="001328D2"/>
  </w:style>
  <w:style w:type="character" w:customStyle="1" w:styleId="WW8Num20z6">
    <w:name w:val="WW8Num20z6"/>
    <w:rsid w:val="001328D2"/>
  </w:style>
  <w:style w:type="character" w:customStyle="1" w:styleId="WW8Num20z7">
    <w:name w:val="WW8Num20z7"/>
    <w:rsid w:val="001328D2"/>
  </w:style>
  <w:style w:type="character" w:customStyle="1" w:styleId="WW8Num20z8">
    <w:name w:val="WW8Num20z8"/>
    <w:rsid w:val="001328D2"/>
  </w:style>
  <w:style w:type="character" w:customStyle="1" w:styleId="WW8Num23z1">
    <w:name w:val="WW8Num23z1"/>
    <w:rsid w:val="001328D2"/>
    <w:rPr>
      <w:rFonts w:ascii="Arial" w:hAnsi="Arial" w:cs="Arial" w:hint="default"/>
    </w:rPr>
  </w:style>
  <w:style w:type="character" w:customStyle="1" w:styleId="WW8Num23z2">
    <w:name w:val="WW8Num23z2"/>
    <w:rsid w:val="001328D2"/>
  </w:style>
  <w:style w:type="character" w:customStyle="1" w:styleId="WW8Num23z3">
    <w:name w:val="WW8Num23z3"/>
    <w:rsid w:val="001328D2"/>
  </w:style>
  <w:style w:type="character" w:customStyle="1" w:styleId="WW8Num23z4">
    <w:name w:val="WW8Num23z4"/>
    <w:rsid w:val="001328D2"/>
  </w:style>
  <w:style w:type="character" w:customStyle="1" w:styleId="WW8Num23z5">
    <w:name w:val="WW8Num23z5"/>
    <w:rsid w:val="001328D2"/>
  </w:style>
  <w:style w:type="character" w:customStyle="1" w:styleId="WW8Num23z6">
    <w:name w:val="WW8Num23z6"/>
    <w:rsid w:val="001328D2"/>
  </w:style>
  <w:style w:type="character" w:customStyle="1" w:styleId="WW8Num23z7">
    <w:name w:val="WW8Num23z7"/>
    <w:rsid w:val="001328D2"/>
  </w:style>
  <w:style w:type="character" w:customStyle="1" w:styleId="WW8Num23z8">
    <w:name w:val="WW8Num23z8"/>
    <w:rsid w:val="001328D2"/>
  </w:style>
  <w:style w:type="character" w:customStyle="1" w:styleId="WW8Num24z1">
    <w:name w:val="WW8Num24z1"/>
    <w:rsid w:val="001328D2"/>
    <w:rPr>
      <w:rFonts w:ascii="Courier New" w:hAnsi="Courier New" w:cs="Courier New" w:hint="default"/>
    </w:rPr>
  </w:style>
  <w:style w:type="character" w:customStyle="1" w:styleId="WW8Num34z1">
    <w:name w:val="WW8Num34z1"/>
    <w:rsid w:val="001328D2"/>
    <w:rPr>
      <w:rFonts w:ascii="Times New Roman" w:hAnsi="Times New Roman" w:cs="Times New Roman" w:hint="default"/>
    </w:rPr>
  </w:style>
  <w:style w:type="character" w:customStyle="1" w:styleId="WW8Num34z2">
    <w:name w:val="WW8Num34z2"/>
    <w:rsid w:val="001328D2"/>
    <w:rPr>
      <w:rFonts w:ascii="Arial" w:hAnsi="Arial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4z3">
    <w:name w:val="WW8Num34z3"/>
    <w:rsid w:val="001328D2"/>
    <w:rPr>
      <w:rFonts w:ascii="Arial" w:hAnsi="Arial" w:cs="Times New Roman" w:hint="default"/>
      <w:b w:val="0"/>
      <w:bCs w:val="0"/>
      <w:i w:val="0"/>
      <w:iCs w:val="0"/>
      <w:sz w:val="22"/>
      <w:szCs w:val="22"/>
    </w:rPr>
  </w:style>
  <w:style w:type="character" w:customStyle="1" w:styleId="WW8Num35z1">
    <w:name w:val="WW8Num35z1"/>
    <w:rsid w:val="001328D2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WW8Num35z2">
    <w:name w:val="WW8Num35z2"/>
    <w:rsid w:val="001328D2"/>
    <w:rPr>
      <w:rFonts w:ascii="Arial" w:eastAsia="Times New Roman" w:hAnsi="Arial" w:cs="Arial" w:hint="default"/>
      <w:b w:val="0"/>
      <w:bCs w:val="0"/>
      <w:i w:val="0"/>
      <w:iCs w:val="0"/>
      <w:sz w:val="22"/>
      <w:szCs w:val="22"/>
    </w:rPr>
  </w:style>
  <w:style w:type="character" w:customStyle="1" w:styleId="WW8Num35z3">
    <w:name w:val="WW8Num35z3"/>
    <w:rsid w:val="001328D2"/>
  </w:style>
  <w:style w:type="character" w:customStyle="1" w:styleId="WW8Num35z4">
    <w:name w:val="WW8Num35z4"/>
    <w:rsid w:val="001328D2"/>
  </w:style>
  <w:style w:type="character" w:customStyle="1" w:styleId="WW8Num35z5">
    <w:name w:val="WW8Num35z5"/>
    <w:rsid w:val="001328D2"/>
  </w:style>
  <w:style w:type="character" w:customStyle="1" w:styleId="WW8Num35z6">
    <w:name w:val="WW8Num35z6"/>
    <w:rsid w:val="001328D2"/>
  </w:style>
  <w:style w:type="character" w:customStyle="1" w:styleId="WW8Num35z7">
    <w:name w:val="WW8Num35z7"/>
    <w:rsid w:val="001328D2"/>
  </w:style>
  <w:style w:type="character" w:customStyle="1" w:styleId="WW8Num35z8">
    <w:name w:val="WW8Num35z8"/>
    <w:rsid w:val="001328D2"/>
  </w:style>
  <w:style w:type="character" w:customStyle="1" w:styleId="WW8Num40z1">
    <w:name w:val="WW8Num40z1"/>
    <w:rsid w:val="001328D2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WW8Num40z2">
    <w:name w:val="WW8Num40z2"/>
    <w:rsid w:val="001328D2"/>
    <w:rPr>
      <w:rFonts w:ascii="Arial" w:eastAsia="Times New Roman" w:hAnsi="Arial" w:cs="Arial" w:hint="default"/>
      <w:b w:val="0"/>
      <w:bCs w:val="0"/>
      <w:i w:val="0"/>
      <w:iCs w:val="0"/>
      <w:sz w:val="22"/>
      <w:szCs w:val="22"/>
    </w:rPr>
  </w:style>
  <w:style w:type="character" w:customStyle="1" w:styleId="WW8Num40z3">
    <w:name w:val="WW8Num40z3"/>
    <w:rsid w:val="001328D2"/>
  </w:style>
  <w:style w:type="character" w:customStyle="1" w:styleId="WW8Num40z4">
    <w:name w:val="WW8Num40z4"/>
    <w:rsid w:val="001328D2"/>
  </w:style>
  <w:style w:type="character" w:customStyle="1" w:styleId="WW8Num40z5">
    <w:name w:val="WW8Num40z5"/>
    <w:rsid w:val="001328D2"/>
  </w:style>
  <w:style w:type="character" w:customStyle="1" w:styleId="WW8Num40z6">
    <w:name w:val="WW8Num40z6"/>
    <w:rsid w:val="001328D2"/>
  </w:style>
  <w:style w:type="character" w:customStyle="1" w:styleId="WW8Num40z7">
    <w:name w:val="WW8Num40z7"/>
    <w:rsid w:val="001328D2"/>
  </w:style>
  <w:style w:type="character" w:customStyle="1" w:styleId="WW8Num40z8">
    <w:name w:val="WW8Num40z8"/>
    <w:rsid w:val="001328D2"/>
  </w:style>
  <w:style w:type="character" w:customStyle="1" w:styleId="WW8Num45z3">
    <w:name w:val="WW8Num45z3"/>
    <w:rsid w:val="001328D2"/>
  </w:style>
  <w:style w:type="character" w:customStyle="1" w:styleId="WW8Num48z1">
    <w:name w:val="WW8Num48z1"/>
    <w:rsid w:val="001328D2"/>
  </w:style>
  <w:style w:type="character" w:customStyle="1" w:styleId="WW8Num48z2">
    <w:name w:val="WW8Num48z2"/>
    <w:rsid w:val="001328D2"/>
  </w:style>
  <w:style w:type="character" w:customStyle="1" w:styleId="WW8Num48z3">
    <w:name w:val="WW8Num48z3"/>
    <w:rsid w:val="001328D2"/>
  </w:style>
  <w:style w:type="character" w:customStyle="1" w:styleId="WW8Num48z4">
    <w:name w:val="WW8Num48z4"/>
    <w:rsid w:val="001328D2"/>
  </w:style>
  <w:style w:type="character" w:customStyle="1" w:styleId="WW8Num48z5">
    <w:name w:val="WW8Num48z5"/>
    <w:rsid w:val="001328D2"/>
  </w:style>
  <w:style w:type="character" w:customStyle="1" w:styleId="WW8Num48z6">
    <w:name w:val="WW8Num48z6"/>
    <w:rsid w:val="001328D2"/>
  </w:style>
  <w:style w:type="character" w:customStyle="1" w:styleId="WW8Num48z7">
    <w:name w:val="WW8Num48z7"/>
    <w:rsid w:val="001328D2"/>
  </w:style>
  <w:style w:type="character" w:customStyle="1" w:styleId="WW8Num48z8">
    <w:name w:val="WW8Num48z8"/>
    <w:rsid w:val="001328D2"/>
  </w:style>
  <w:style w:type="character" w:customStyle="1" w:styleId="WW8Num57z1">
    <w:name w:val="WW8Num57z1"/>
    <w:rsid w:val="001328D2"/>
    <w:rPr>
      <w:rFonts w:ascii="Arial" w:hAnsi="Arial" w:cs="Arial" w:hint="default"/>
    </w:rPr>
  </w:style>
  <w:style w:type="character" w:customStyle="1" w:styleId="WW8Num57z2">
    <w:name w:val="WW8Num57z2"/>
    <w:rsid w:val="001328D2"/>
  </w:style>
  <w:style w:type="character" w:customStyle="1" w:styleId="WW8Num57z3">
    <w:name w:val="WW8Num57z3"/>
    <w:rsid w:val="001328D2"/>
  </w:style>
  <w:style w:type="character" w:customStyle="1" w:styleId="WW8Num57z4">
    <w:name w:val="WW8Num57z4"/>
    <w:rsid w:val="001328D2"/>
  </w:style>
  <w:style w:type="character" w:customStyle="1" w:styleId="WW8Num57z5">
    <w:name w:val="WW8Num57z5"/>
    <w:rsid w:val="001328D2"/>
  </w:style>
  <w:style w:type="character" w:customStyle="1" w:styleId="WW8Num57z6">
    <w:name w:val="WW8Num57z6"/>
    <w:rsid w:val="001328D2"/>
  </w:style>
  <w:style w:type="character" w:customStyle="1" w:styleId="WW8Num57z7">
    <w:name w:val="WW8Num57z7"/>
    <w:rsid w:val="001328D2"/>
  </w:style>
  <w:style w:type="character" w:customStyle="1" w:styleId="WW8Num57z8">
    <w:name w:val="WW8Num57z8"/>
    <w:rsid w:val="001328D2"/>
  </w:style>
  <w:style w:type="character" w:customStyle="1" w:styleId="WW8Num58z1">
    <w:name w:val="WW8Num58z1"/>
    <w:rsid w:val="001328D2"/>
  </w:style>
  <w:style w:type="character" w:customStyle="1" w:styleId="WW8Num58z2">
    <w:name w:val="WW8Num58z2"/>
    <w:rsid w:val="001328D2"/>
  </w:style>
  <w:style w:type="character" w:customStyle="1" w:styleId="WW8Num58z3">
    <w:name w:val="WW8Num58z3"/>
    <w:rsid w:val="001328D2"/>
  </w:style>
  <w:style w:type="character" w:customStyle="1" w:styleId="WW8Num58z4">
    <w:name w:val="WW8Num58z4"/>
    <w:rsid w:val="001328D2"/>
  </w:style>
  <w:style w:type="character" w:customStyle="1" w:styleId="WW8Num58z5">
    <w:name w:val="WW8Num58z5"/>
    <w:rsid w:val="001328D2"/>
  </w:style>
  <w:style w:type="character" w:customStyle="1" w:styleId="WW8Num58z6">
    <w:name w:val="WW8Num58z6"/>
    <w:rsid w:val="001328D2"/>
  </w:style>
  <w:style w:type="character" w:customStyle="1" w:styleId="WW8Num58z7">
    <w:name w:val="WW8Num58z7"/>
    <w:rsid w:val="001328D2"/>
  </w:style>
  <w:style w:type="character" w:customStyle="1" w:styleId="WW8Num58z8">
    <w:name w:val="WW8Num58z8"/>
    <w:rsid w:val="001328D2"/>
  </w:style>
  <w:style w:type="character" w:customStyle="1" w:styleId="WW8Num66z2">
    <w:name w:val="WW8Num66z2"/>
    <w:rsid w:val="001328D2"/>
  </w:style>
  <w:style w:type="character" w:customStyle="1" w:styleId="WW8Num86z0">
    <w:name w:val="WW8Num86z0"/>
    <w:rsid w:val="001328D2"/>
    <w:rPr>
      <w:rFonts w:ascii="Arial" w:hAnsi="Arial" w:cs="Arial" w:hint="default"/>
      <w:sz w:val="22"/>
      <w:szCs w:val="22"/>
    </w:rPr>
  </w:style>
  <w:style w:type="character" w:customStyle="1" w:styleId="WW8Num86z1">
    <w:name w:val="WW8Num86z1"/>
    <w:rsid w:val="001328D2"/>
  </w:style>
  <w:style w:type="character" w:customStyle="1" w:styleId="WW8Num86z2">
    <w:name w:val="WW8Num86z2"/>
    <w:rsid w:val="001328D2"/>
  </w:style>
  <w:style w:type="character" w:customStyle="1" w:styleId="WW8Num86z3">
    <w:name w:val="WW8Num86z3"/>
    <w:rsid w:val="001328D2"/>
  </w:style>
  <w:style w:type="character" w:customStyle="1" w:styleId="WW8Num86z4">
    <w:name w:val="WW8Num86z4"/>
    <w:rsid w:val="001328D2"/>
  </w:style>
  <w:style w:type="character" w:customStyle="1" w:styleId="WW8Num86z5">
    <w:name w:val="WW8Num86z5"/>
    <w:rsid w:val="001328D2"/>
  </w:style>
  <w:style w:type="character" w:customStyle="1" w:styleId="WW8Num86z6">
    <w:name w:val="WW8Num86z6"/>
    <w:rsid w:val="001328D2"/>
  </w:style>
  <w:style w:type="character" w:customStyle="1" w:styleId="WW8Num86z7">
    <w:name w:val="WW8Num86z7"/>
    <w:rsid w:val="001328D2"/>
  </w:style>
  <w:style w:type="character" w:customStyle="1" w:styleId="WW8Num86z8">
    <w:name w:val="WW8Num86z8"/>
    <w:rsid w:val="001328D2"/>
  </w:style>
  <w:style w:type="character" w:customStyle="1" w:styleId="WW8Num87z0">
    <w:name w:val="WW8Num87z0"/>
    <w:rsid w:val="001328D2"/>
  </w:style>
  <w:style w:type="character" w:customStyle="1" w:styleId="WW8Num87z1">
    <w:name w:val="WW8Num87z1"/>
    <w:rsid w:val="001328D2"/>
  </w:style>
  <w:style w:type="character" w:customStyle="1" w:styleId="WW8Num87z2">
    <w:name w:val="WW8Num87z2"/>
    <w:rsid w:val="001328D2"/>
  </w:style>
  <w:style w:type="character" w:customStyle="1" w:styleId="WW8Num87z3">
    <w:name w:val="WW8Num87z3"/>
    <w:rsid w:val="001328D2"/>
  </w:style>
  <w:style w:type="character" w:customStyle="1" w:styleId="WW8Num87z4">
    <w:name w:val="WW8Num87z4"/>
    <w:rsid w:val="001328D2"/>
  </w:style>
  <w:style w:type="character" w:customStyle="1" w:styleId="WW8Num87z5">
    <w:name w:val="WW8Num87z5"/>
    <w:rsid w:val="001328D2"/>
  </w:style>
  <w:style w:type="character" w:customStyle="1" w:styleId="WW8Num87z6">
    <w:name w:val="WW8Num87z6"/>
    <w:rsid w:val="001328D2"/>
  </w:style>
  <w:style w:type="character" w:customStyle="1" w:styleId="WW8Num87z7">
    <w:name w:val="WW8Num87z7"/>
    <w:rsid w:val="001328D2"/>
  </w:style>
  <w:style w:type="character" w:customStyle="1" w:styleId="WW8Num87z8">
    <w:name w:val="WW8Num87z8"/>
    <w:rsid w:val="001328D2"/>
  </w:style>
  <w:style w:type="character" w:customStyle="1" w:styleId="WW8Num88z0">
    <w:name w:val="WW8Num88z0"/>
    <w:rsid w:val="001328D2"/>
    <w:rPr>
      <w:rFonts w:ascii="Arial" w:hAnsi="Arial" w:cs="Arial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8z1">
    <w:name w:val="WW8Num88z1"/>
    <w:rsid w:val="001328D2"/>
  </w:style>
  <w:style w:type="character" w:customStyle="1" w:styleId="WW8Num88z2">
    <w:name w:val="WW8Num88z2"/>
    <w:rsid w:val="001328D2"/>
  </w:style>
  <w:style w:type="character" w:customStyle="1" w:styleId="WW8Num88z3">
    <w:name w:val="WW8Num88z3"/>
    <w:rsid w:val="001328D2"/>
  </w:style>
  <w:style w:type="character" w:customStyle="1" w:styleId="WW8Num88z4">
    <w:name w:val="WW8Num88z4"/>
    <w:rsid w:val="001328D2"/>
  </w:style>
  <w:style w:type="character" w:customStyle="1" w:styleId="WW8Num88z5">
    <w:name w:val="WW8Num88z5"/>
    <w:rsid w:val="001328D2"/>
  </w:style>
  <w:style w:type="character" w:customStyle="1" w:styleId="WW8Num88z6">
    <w:name w:val="WW8Num88z6"/>
    <w:rsid w:val="001328D2"/>
  </w:style>
  <w:style w:type="character" w:customStyle="1" w:styleId="WW8Num88z7">
    <w:name w:val="WW8Num88z7"/>
    <w:rsid w:val="001328D2"/>
  </w:style>
  <w:style w:type="character" w:customStyle="1" w:styleId="WW8Num88z8">
    <w:name w:val="WW8Num88z8"/>
    <w:rsid w:val="001328D2"/>
  </w:style>
  <w:style w:type="character" w:customStyle="1" w:styleId="WW8Num89z0">
    <w:name w:val="WW8Num89z0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89z1">
    <w:name w:val="WW8Num89z1"/>
    <w:rsid w:val="001328D2"/>
    <w:rPr>
      <w:rFonts w:ascii="Times New Roman" w:hAnsi="Times New Roman" w:cs="Times New Roman" w:hint="default"/>
    </w:rPr>
  </w:style>
  <w:style w:type="character" w:customStyle="1" w:styleId="WW8Num89z2">
    <w:name w:val="WW8Num89z2"/>
    <w:rsid w:val="001328D2"/>
  </w:style>
  <w:style w:type="character" w:customStyle="1" w:styleId="WW8Num89z3">
    <w:name w:val="WW8Num89z3"/>
    <w:rsid w:val="001328D2"/>
  </w:style>
  <w:style w:type="character" w:customStyle="1" w:styleId="WW8Num89z4">
    <w:name w:val="WW8Num89z4"/>
    <w:rsid w:val="001328D2"/>
  </w:style>
  <w:style w:type="character" w:customStyle="1" w:styleId="WW8Num89z5">
    <w:name w:val="WW8Num89z5"/>
    <w:rsid w:val="001328D2"/>
  </w:style>
  <w:style w:type="character" w:customStyle="1" w:styleId="WW8Num89z6">
    <w:name w:val="WW8Num89z6"/>
    <w:rsid w:val="001328D2"/>
  </w:style>
  <w:style w:type="character" w:customStyle="1" w:styleId="WW8Num89z7">
    <w:name w:val="WW8Num89z7"/>
    <w:rsid w:val="001328D2"/>
  </w:style>
  <w:style w:type="character" w:customStyle="1" w:styleId="WW8Num89z8">
    <w:name w:val="WW8Num89z8"/>
    <w:rsid w:val="001328D2"/>
  </w:style>
  <w:style w:type="character" w:customStyle="1" w:styleId="WW8Num90z0">
    <w:name w:val="WW8Num90z0"/>
    <w:rsid w:val="001328D2"/>
    <w:rPr>
      <w:rFonts w:ascii="Times New Roman" w:hAnsi="Times New Roman" w:cs="Times New Roman" w:hint="default"/>
      <w:b/>
      <w:bCs w:val="0"/>
      <w:i w:val="0"/>
      <w:iCs w:val="0"/>
    </w:rPr>
  </w:style>
  <w:style w:type="character" w:customStyle="1" w:styleId="WW8Num90z1">
    <w:name w:val="WW8Num90z1"/>
    <w:rsid w:val="001328D2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90z2">
    <w:name w:val="WW8Num90z2"/>
    <w:rsid w:val="001328D2"/>
    <w:rPr>
      <w:rFonts w:ascii="Arial" w:hAnsi="Arial" w:cs="Times New Roman" w:hint="default"/>
      <w:sz w:val="22"/>
      <w:szCs w:val="22"/>
    </w:rPr>
  </w:style>
  <w:style w:type="character" w:customStyle="1" w:styleId="WW8Num90z3">
    <w:name w:val="WW8Num90z3"/>
    <w:rsid w:val="001328D2"/>
  </w:style>
  <w:style w:type="character" w:customStyle="1" w:styleId="WW8Num90z4">
    <w:name w:val="WW8Num90z4"/>
    <w:rsid w:val="001328D2"/>
  </w:style>
  <w:style w:type="character" w:customStyle="1" w:styleId="WW8Num90z5">
    <w:name w:val="WW8Num90z5"/>
    <w:rsid w:val="001328D2"/>
  </w:style>
  <w:style w:type="character" w:customStyle="1" w:styleId="WW8Num90z6">
    <w:name w:val="WW8Num90z6"/>
    <w:rsid w:val="001328D2"/>
  </w:style>
  <w:style w:type="character" w:customStyle="1" w:styleId="WW8Num90z7">
    <w:name w:val="WW8Num90z7"/>
    <w:rsid w:val="001328D2"/>
  </w:style>
  <w:style w:type="character" w:customStyle="1" w:styleId="WW8Num90z8">
    <w:name w:val="WW8Num90z8"/>
    <w:rsid w:val="001328D2"/>
  </w:style>
  <w:style w:type="character" w:customStyle="1" w:styleId="WW8Num91z0">
    <w:name w:val="WW8Num91z0"/>
    <w:rsid w:val="001328D2"/>
    <w:rPr>
      <w:rFonts w:ascii="Arial" w:hAnsi="Arial" w:cs="Times New Roman" w:hint="default"/>
      <w:b w:val="0"/>
      <w:bCs w:val="0"/>
      <w:sz w:val="22"/>
      <w:szCs w:val="22"/>
    </w:rPr>
  </w:style>
  <w:style w:type="character" w:customStyle="1" w:styleId="WW8Num91z1">
    <w:name w:val="WW8Num91z1"/>
    <w:rsid w:val="001328D2"/>
    <w:rPr>
      <w:rFonts w:ascii="Times New Roman" w:hAnsi="Times New Roman" w:cs="Times New Roman" w:hint="default"/>
    </w:rPr>
  </w:style>
  <w:style w:type="character" w:customStyle="1" w:styleId="WW8Num91z2">
    <w:name w:val="WW8Num91z2"/>
    <w:rsid w:val="001328D2"/>
  </w:style>
  <w:style w:type="character" w:customStyle="1" w:styleId="WW8Num91z3">
    <w:name w:val="WW8Num91z3"/>
    <w:rsid w:val="001328D2"/>
  </w:style>
  <w:style w:type="character" w:customStyle="1" w:styleId="WW8Num91z4">
    <w:name w:val="WW8Num91z4"/>
    <w:rsid w:val="001328D2"/>
  </w:style>
  <w:style w:type="character" w:customStyle="1" w:styleId="WW8Num91z5">
    <w:name w:val="WW8Num91z5"/>
    <w:rsid w:val="001328D2"/>
  </w:style>
  <w:style w:type="character" w:customStyle="1" w:styleId="WW8Num91z6">
    <w:name w:val="WW8Num91z6"/>
    <w:rsid w:val="001328D2"/>
  </w:style>
  <w:style w:type="character" w:customStyle="1" w:styleId="WW8Num91z7">
    <w:name w:val="WW8Num91z7"/>
    <w:rsid w:val="001328D2"/>
  </w:style>
  <w:style w:type="character" w:customStyle="1" w:styleId="WW8Num91z8">
    <w:name w:val="WW8Num91z8"/>
    <w:rsid w:val="001328D2"/>
  </w:style>
  <w:style w:type="character" w:customStyle="1" w:styleId="WW8Num92z0">
    <w:name w:val="WW8Num92z0"/>
    <w:rsid w:val="001328D2"/>
    <w:rPr>
      <w:rFonts w:ascii="Arial" w:hAnsi="Arial" w:cs="Arial" w:hint="default"/>
      <w:sz w:val="18"/>
      <w:szCs w:val="18"/>
    </w:rPr>
  </w:style>
  <w:style w:type="character" w:customStyle="1" w:styleId="WW8Num92z1">
    <w:name w:val="WW8Num92z1"/>
    <w:rsid w:val="001328D2"/>
    <w:rPr>
      <w:rFonts w:ascii="Times New Roman" w:hAnsi="Times New Roman" w:cs="Times New Roman" w:hint="default"/>
    </w:rPr>
  </w:style>
  <w:style w:type="character" w:customStyle="1" w:styleId="WW8Num92z2">
    <w:name w:val="WW8Num92z2"/>
    <w:rsid w:val="001328D2"/>
  </w:style>
  <w:style w:type="character" w:customStyle="1" w:styleId="WW8Num92z3">
    <w:name w:val="WW8Num92z3"/>
    <w:rsid w:val="001328D2"/>
  </w:style>
  <w:style w:type="character" w:customStyle="1" w:styleId="WW8Num92z4">
    <w:name w:val="WW8Num92z4"/>
    <w:rsid w:val="001328D2"/>
  </w:style>
  <w:style w:type="character" w:customStyle="1" w:styleId="WW8Num92z5">
    <w:name w:val="WW8Num92z5"/>
    <w:rsid w:val="001328D2"/>
  </w:style>
  <w:style w:type="character" w:customStyle="1" w:styleId="WW8Num92z6">
    <w:name w:val="WW8Num92z6"/>
    <w:rsid w:val="001328D2"/>
  </w:style>
  <w:style w:type="character" w:customStyle="1" w:styleId="WW8Num92z7">
    <w:name w:val="WW8Num92z7"/>
    <w:rsid w:val="001328D2"/>
  </w:style>
  <w:style w:type="character" w:customStyle="1" w:styleId="WW8Num92z8">
    <w:name w:val="WW8Num92z8"/>
    <w:rsid w:val="001328D2"/>
  </w:style>
  <w:style w:type="character" w:customStyle="1" w:styleId="WW8Num93z0">
    <w:name w:val="WW8Num93z0"/>
    <w:rsid w:val="001328D2"/>
    <w:rPr>
      <w:rFonts w:ascii="Arial" w:hAnsi="Arial" w:cs="Tahoma" w:hint="default"/>
      <w:b w:val="0"/>
      <w:bCs w:val="0"/>
      <w:i w:val="0"/>
      <w:iCs w:val="0"/>
      <w:sz w:val="22"/>
      <w:szCs w:val="22"/>
    </w:rPr>
  </w:style>
  <w:style w:type="character" w:customStyle="1" w:styleId="WW8Num93z1">
    <w:name w:val="WW8Num93z1"/>
    <w:rsid w:val="001328D2"/>
  </w:style>
  <w:style w:type="character" w:customStyle="1" w:styleId="WW8Num93z2">
    <w:name w:val="WW8Num93z2"/>
    <w:rsid w:val="001328D2"/>
  </w:style>
  <w:style w:type="character" w:customStyle="1" w:styleId="WW8Num93z3">
    <w:name w:val="WW8Num93z3"/>
    <w:rsid w:val="001328D2"/>
  </w:style>
  <w:style w:type="character" w:customStyle="1" w:styleId="WW8Num93z4">
    <w:name w:val="WW8Num93z4"/>
    <w:rsid w:val="001328D2"/>
  </w:style>
  <w:style w:type="character" w:customStyle="1" w:styleId="WW8Num93z5">
    <w:name w:val="WW8Num93z5"/>
    <w:rsid w:val="001328D2"/>
  </w:style>
  <w:style w:type="character" w:customStyle="1" w:styleId="WW8Num93z6">
    <w:name w:val="WW8Num93z6"/>
    <w:rsid w:val="001328D2"/>
  </w:style>
  <w:style w:type="character" w:customStyle="1" w:styleId="WW8Num93z7">
    <w:name w:val="WW8Num93z7"/>
    <w:rsid w:val="001328D2"/>
  </w:style>
  <w:style w:type="character" w:customStyle="1" w:styleId="WW8Num93z8">
    <w:name w:val="WW8Num93z8"/>
    <w:rsid w:val="001328D2"/>
  </w:style>
  <w:style w:type="character" w:customStyle="1" w:styleId="WW8Num94z0">
    <w:name w:val="WW8Num94z0"/>
    <w:rsid w:val="001328D2"/>
  </w:style>
  <w:style w:type="character" w:customStyle="1" w:styleId="WW8Num94z1">
    <w:name w:val="WW8Num94z1"/>
    <w:rsid w:val="001328D2"/>
  </w:style>
  <w:style w:type="character" w:customStyle="1" w:styleId="WW8Num94z2">
    <w:name w:val="WW8Num94z2"/>
    <w:rsid w:val="001328D2"/>
  </w:style>
  <w:style w:type="character" w:customStyle="1" w:styleId="WW8Num94z3">
    <w:name w:val="WW8Num94z3"/>
    <w:rsid w:val="001328D2"/>
  </w:style>
  <w:style w:type="character" w:customStyle="1" w:styleId="WW8Num94z4">
    <w:name w:val="WW8Num94z4"/>
    <w:rsid w:val="001328D2"/>
  </w:style>
  <w:style w:type="character" w:customStyle="1" w:styleId="WW8Num94z5">
    <w:name w:val="WW8Num94z5"/>
    <w:rsid w:val="001328D2"/>
  </w:style>
  <w:style w:type="character" w:customStyle="1" w:styleId="WW8Num94z6">
    <w:name w:val="WW8Num94z6"/>
    <w:rsid w:val="001328D2"/>
  </w:style>
  <w:style w:type="character" w:customStyle="1" w:styleId="WW8Num94z7">
    <w:name w:val="WW8Num94z7"/>
    <w:rsid w:val="001328D2"/>
  </w:style>
  <w:style w:type="character" w:customStyle="1" w:styleId="WW8Num94z8">
    <w:name w:val="WW8Num94z8"/>
    <w:rsid w:val="001328D2"/>
  </w:style>
  <w:style w:type="character" w:customStyle="1" w:styleId="WW8Num95z0">
    <w:name w:val="WW8Num95z0"/>
    <w:rsid w:val="001328D2"/>
    <w:rPr>
      <w:rFonts w:ascii="Arial" w:hAnsi="Arial" w:cs="Arial" w:hint="default"/>
      <w:sz w:val="22"/>
      <w:szCs w:val="22"/>
    </w:rPr>
  </w:style>
  <w:style w:type="character" w:customStyle="1" w:styleId="WW8Num95z1">
    <w:name w:val="WW8Num95z1"/>
    <w:rsid w:val="001328D2"/>
  </w:style>
  <w:style w:type="character" w:customStyle="1" w:styleId="WW8Num95z2">
    <w:name w:val="WW8Num95z2"/>
    <w:rsid w:val="001328D2"/>
  </w:style>
  <w:style w:type="character" w:customStyle="1" w:styleId="WW8Num95z3">
    <w:name w:val="WW8Num95z3"/>
    <w:rsid w:val="001328D2"/>
  </w:style>
  <w:style w:type="character" w:customStyle="1" w:styleId="WW8Num95z4">
    <w:name w:val="WW8Num95z4"/>
    <w:rsid w:val="001328D2"/>
  </w:style>
  <w:style w:type="character" w:customStyle="1" w:styleId="WW8Num95z5">
    <w:name w:val="WW8Num95z5"/>
    <w:rsid w:val="001328D2"/>
  </w:style>
  <w:style w:type="character" w:customStyle="1" w:styleId="WW8Num95z6">
    <w:name w:val="WW8Num95z6"/>
    <w:rsid w:val="001328D2"/>
  </w:style>
  <w:style w:type="character" w:customStyle="1" w:styleId="WW8Num95z7">
    <w:name w:val="WW8Num95z7"/>
    <w:rsid w:val="001328D2"/>
  </w:style>
  <w:style w:type="character" w:customStyle="1" w:styleId="WW8Num95z8">
    <w:name w:val="WW8Num95z8"/>
    <w:rsid w:val="001328D2"/>
  </w:style>
  <w:style w:type="character" w:customStyle="1" w:styleId="WW8Num96z0">
    <w:name w:val="WW8Num96z0"/>
    <w:rsid w:val="001328D2"/>
    <w:rPr>
      <w:rFonts w:ascii="Arial" w:hAnsi="Arial" w:cs="Arial" w:hint="default"/>
      <w:sz w:val="22"/>
      <w:szCs w:val="22"/>
    </w:rPr>
  </w:style>
  <w:style w:type="character" w:customStyle="1" w:styleId="WW8Num96z1">
    <w:name w:val="WW8Num96z1"/>
    <w:rsid w:val="001328D2"/>
  </w:style>
  <w:style w:type="character" w:customStyle="1" w:styleId="WW8Num96z2">
    <w:name w:val="WW8Num96z2"/>
    <w:rsid w:val="001328D2"/>
  </w:style>
  <w:style w:type="character" w:customStyle="1" w:styleId="WW8Num96z3">
    <w:name w:val="WW8Num96z3"/>
    <w:rsid w:val="001328D2"/>
  </w:style>
  <w:style w:type="character" w:customStyle="1" w:styleId="WW8Num96z4">
    <w:name w:val="WW8Num96z4"/>
    <w:rsid w:val="001328D2"/>
  </w:style>
  <w:style w:type="character" w:customStyle="1" w:styleId="WW8Num96z5">
    <w:name w:val="WW8Num96z5"/>
    <w:rsid w:val="001328D2"/>
  </w:style>
  <w:style w:type="character" w:customStyle="1" w:styleId="WW8Num96z6">
    <w:name w:val="WW8Num96z6"/>
    <w:rsid w:val="001328D2"/>
  </w:style>
  <w:style w:type="character" w:customStyle="1" w:styleId="WW8Num96z7">
    <w:name w:val="WW8Num96z7"/>
    <w:rsid w:val="001328D2"/>
  </w:style>
  <w:style w:type="character" w:customStyle="1" w:styleId="WW8Num96z8">
    <w:name w:val="WW8Num96z8"/>
    <w:rsid w:val="001328D2"/>
  </w:style>
  <w:style w:type="character" w:customStyle="1" w:styleId="WW8Num2z1">
    <w:name w:val="WW8Num2z1"/>
    <w:rsid w:val="001328D2"/>
  </w:style>
  <w:style w:type="character" w:customStyle="1" w:styleId="WW8Num2z2">
    <w:name w:val="WW8Num2z2"/>
    <w:rsid w:val="001328D2"/>
  </w:style>
  <w:style w:type="character" w:customStyle="1" w:styleId="WW8Num2z3">
    <w:name w:val="WW8Num2z3"/>
    <w:rsid w:val="001328D2"/>
  </w:style>
  <w:style w:type="character" w:customStyle="1" w:styleId="WW8Num2z4">
    <w:name w:val="WW8Num2z4"/>
    <w:rsid w:val="001328D2"/>
  </w:style>
  <w:style w:type="character" w:customStyle="1" w:styleId="WW8Num2z5">
    <w:name w:val="WW8Num2z5"/>
    <w:rsid w:val="001328D2"/>
  </w:style>
  <w:style w:type="character" w:customStyle="1" w:styleId="WW8Num2z6">
    <w:name w:val="WW8Num2z6"/>
    <w:rsid w:val="001328D2"/>
  </w:style>
  <w:style w:type="character" w:customStyle="1" w:styleId="WW8Num2z7">
    <w:name w:val="WW8Num2z7"/>
    <w:rsid w:val="001328D2"/>
  </w:style>
  <w:style w:type="character" w:customStyle="1" w:styleId="WW8Num2z8">
    <w:name w:val="WW8Num2z8"/>
    <w:rsid w:val="001328D2"/>
  </w:style>
  <w:style w:type="character" w:customStyle="1" w:styleId="WW8Num3z1">
    <w:name w:val="WW8Num3z1"/>
    <w:rsid w:val="001328D2"/>
  </w:style>
  <w:style w:type="character" w:customStyle="1" w:styleId="WW8Num3z2">
    <w:name w:val="WW8Num3z2"/>
    <w:rsid w:val="001328D2"/>
  </w:style>
  <w:style w:type="character" w:customStyle="1" w:styleId="WW8Num3z3">
    <w:name w:val="WW8Num3z3"/>
    <w:rsid w:val="001328D2"/>
  </w:style>
  <w:style w:type="character" w:customStyle="1" w:styleId="WW8Num3z4">
    <w:name w:val="WW8Num3z4"/>
    <w:rsid w:val="001328D2"/>
  </w:style>
  <w:style w:type="character" w:customStyle="1" w:styleId="WW8Num3z5">
    <w:name w:val="WW8Num3z5"/>
    <w:rsid w:val="001328D2"/>
  </w:style>
  <w:style w:type="character" w:customStyle="1" w:styleId="WW8Num3z6">
    <w:name w:val="WW8Num3z6"/>
    <w:rsid w:val="001328D2"/>
  </w:style>
  <w:style w:type="character" w:customStyle="1" w:styleId="WW8Num3z7">
    <w:name w:val="WW8Num3z7"/>
    <w:rsid w:val="001328D2"/>
  </w:style>
  <w:style w:type="character" w:customStyle="1" w:styleId="WW8Num3z8">
    <w:name w:val="WW8Num3z8"/>
    <w:rsid w:val="001328D2"/>
  </w:style>
  <w:style w:type="character" w:customStyle="1" w:styleId="WW8Num5z1">
    <w:name w:val="WW8Num5z1"/>
    <w:rsid w:val="001328D2"/>
  </w:style>
  <w:style w:type="character" w:customStyle="1" w:styleId="WW8Num5z2">
    <w:name w:val="WW8Num5z2"/>
    <w:rsid w:val="001328D2"/>
  </w:style>
  <w:style w:type="character" w:customStyle="1" w:styleId="WW8Num5z3">
    <w:name w:val="WW8Num5z3"/>
    <w:rsid w:val="001328D2"/>
  </w:style>
  <w:style w:type="character" w:customStyle="1" w:styleId="WW8Num5z4">
    <w:name w:val="WW8Num5z4"/>
    <w:rsid w:val="001328D2"/>
  </w:style>
  <w:style w:type="character" w:customStyle="1" w:styleId="WW8Num5z5">
    <w:name w:val="WW8Num5z5"/>
    <w:rsid w:val="001328D2"/>
  </w:style>
  <w:style w:type="character" w:customStyle="1" w:styleId="WW8Num5z6">
    <w:name w:val="WW8Num5z6"/>
    <w:rsid w:val="001328D2"/>
  </w:style>
  <w:style w:type="character" w:customStyle="1" w:styleId="WW8Num5z7">
    <w:name w:val="WW8Num5z7"/>
    <w:rsid w:val="001328D2"/>
  </w:style>
  <w:style w:type="character" w:customStyle="1" w:styleId="WW8Num5z8">
    <w:name w:val="WW8Num5z8"/>
    <w:rsid w:val="001328D2"/>
  </w:style>
  <w:style w:type="character" w:customStyle="1" w:styleId="WW8Num6z1">
    <w:name w:val="WW8Num6z1"/>
    <w:rsid w:val="001328D2"/>
  </w:style>
  <w:style w:type="character" w:customStyle="1" w:styleId="WW8Num6z2">
    <w:name w:val="WW8Num6z2"/>
    <w:rsid w:val="001328D2"/>
  </w:style>
  <w:style w:type="character" w:customStyle="1" w:styleId="WW8Num6z3">
    <w:name w:val="WW8Num6z3"/>
    <w:rsid w:val="001328D2"/>
  </w:style>
  <w:style w:type="character" w:customStyle="1" w:styleId="WW8Num6z4">
    <w:name w:val="WW8Num6z4"/>
    <w:rsid w:val="001328D2"/>
  </w:style>
  <w:style w:type="character" w:customStyle="1" w:styleId="WW8Num6z5">
    <w:name w:val="WW8Num6z5"/>
    <w:rsid w:val="001328D2"/>
  </w:style>
  <w:style w:type="character" w:customStyle="1" w:styleId="WW8Num6z6">
    <w:name w:val="WW8Num6z6"/>
    <w:rsid w:val="001328D2"/>
  </w:style>
  <w:style w:type="character" w:customStyle="1" w:styleId="WW8Num6z7">
    <w:name w:val="WW8Num6z7"/>
    <w:rsid w:val="001328D2"/>
  </w:style>
  <w:style w:type="character" w:customStyle="1" w:styleId="WW8Num6z8">
    <w:name w:val="WW8Num6z8"/>
    <w:rsid w:val="001328D2"/>
  </w:style>
  <w:style w:type="character" w:customStyle="1" w:styleId="WW8Num7z1">
    <w:name w:val="WW8Num7z1"/>
    <w:rsid w:val="001328D2"/>
    <w:rPr>
      <w:rFonts w:ascii="Verdana" w:hAnsi="Verdana" w:cs="Verdana" w:hint="default"/>
      <w:b w:val="0"/>
      <w:bCs w:val="0"/>
      <w:i w:val="0"/>
      <w:iCs w:val="0"/>
      <w:sz w:val="18"/>
    </w:rPr>
  </w:style>
  <w:style w:type="character" w:customStyle="1" w:styleId="WW8Num7z2">
    <w:name w:val="WW8Num7z2"/>
    <w:rsid w:val="001328D2"/>
  </w:style>
  <w:style w:type="character" w:customStyle="1" w:styleId="WW8Num7z3">
    <w:name w:val="WW8Num7z3"/>
    <w:rsid w:val="001328D2"/>
  </w:style>
  <w:style w:type="character" w:customStyle="1" w:styleId="WW8Num7z4">
    <w:name w:val="WW8Num7z4"/>
    <w:rsid w:val="001328D2"/>
  </w:style>
  <w:style w:type="character" w:customStyle="1" w:styleId="WW8Num7z5">
    <w:name w:val="WW8Num7z5"/>
    <w:rsid w:val="001328D2"/>
  </w:style>
  <w:style w:type="character" w:customStyle="1" w:styleId="WW8Num7z6">
    <w:name w:val="WW8Num7z6"/>
    <w:rsid w:val="001328D2"/>
  </w:style>
  <w:style w:type="character" w:customStyle="1" w:styleId="WW8Num7z7">
    <w:name w:val="WW8Num7z7"/>
    <w:rsid w:val="001328D2"/>
  </w:style>
  <w:style w:type="character" w:customStyle="1" w:styleId="WW8Num7z8">
    <w:name w:val="WW8Num7z8"/>
    <w:rsid w:val="001328D2"/>
  </w:style>
  <w:style w:type="character" w:customStyle="1" w:styleId="WW8Num8z1">
    <w:name w:val="WW8Num8z1"/>
    <w:rsid w:val="001328D2"/>
  </w:style>
  <w:style w:type="character" w:customStyle="1" w:styleId="WW8Num8z2">
    <w:name w:val="WW8Num8z2"/>
    <w:rsid w:val="001328D2"/>
  </w:style>
  <w:style w:type="character" w:customStyle="1" w:styleId="WW8Num8z3">
    <w:name w:val="WW8Num8z3"/>
    <w:rsid w:val="001328D2"/>
  </w:style>
  <w:style w:type="character" w:customStyle="1" w:styleId="WW8Num8z4">
    <w:name w:val="WW8Num8z4"/>
    <w:rsid w:val="001328D2"/>
  </w:style>
  <w:style w:type="character" w:customStyle="1" w:styleId="WW8Num8z5">
    <w:name w:val="WW8Num8z5"/>
    <w:rsid w:val="001328D2"/>
  </w:style>
  <w:style w:type="character" w:customStyle="1" w:styleId="WW8Num8z6">
    <w:name w:val="WW8Num8z6"/>
    <w:rsid w:val="001328D2"/>
  </w:style>
  <w:style w:type="character" w:customStyle="1" w:styleId="WW8Num8z7">
    <w:name w:val="WW8Num8z7"/>
    <w:rsid w:val="001328D2"/>
  </w:style>
  <w:style w:type="character" w:customStyle="1" w:styleId="WW8Num8z8">
    <w:name w:val="WW8Num8z8"/>
    <w:rsid w:val="001328D2"/>
  </w:style>
  <w:style w:type="character" w:customStyle="1" w:styleId="WW8Num11z1">
    <w:name w:val="WW8Num11z1"/>
    <w:rsid w:val="001328D2"/>
  </w:style>
  <w:style w:type="character" w:customStyle="1" w:styleId="WW8Num11z2">
    <w:name w:val="WW8Num11z2"/>
    <w:rsid w:val="001328D2"/>
  </w:style>
  <w:style w:type="character" w:customStyle="1" w:styleId="WW8Num11z3">
    <w:name w:val="WW8Num11z3"/>
    <w:rsid w:val="001328D2"/>
  </w:style>
  <w:style w:type="character" w:customStyle="1" w:styleId="WW8Num11z4">
    <w:name w:val="WW8Num11z4"/>
    <w:rsid w:val="001328D2"/>
  </w:style>
  <w:style w:type="character" w:customStyle="1" w:styleId="WW8Num11z5">
    <w:name w:val="WW8Num11z5"/>
    <w:rsid w:val="001328D2"/>
  </w:style>
  <w:style w:type="character" w:customStyle="1" w:styleId="WW8Num11z6">
    <w:name w:val="WW8Num11z6"/>
    <w:rsid w:val="001328D2"/>
  </w:style>
  <w:style w:type="character" w:customStyle="1" w:styleId="WW8Num11z7">
    <w:name w:val="WW8Num11z7"/>
    <w:rsid w:val="001328D2"/>
  </w:style>
  <w:style w:type="character" w:customStyle="1" w:styleId="WW8Num11z8">
    <w:name w:val="WW8Num11z8"/>
    <w:rsid w:val="001328D2"/>
  </w:style>
  <w:style w:type="character" w:customStyle="1" w:styleId="WW8Num13z1">
    <w:name w:val="WW8Num13z1"/>
    <w:rsid w:val="001328D2"/>
  </w:style>
  <w:style w:type="character" w:customStyle="1" w:styleId="WW8Num13z2">
    <w:name w:val="WW8Num13z2"/>
    <w:rsid w:val="001328D2"/>
  </w:style>
  <w:style w:type="character" w:customStyle="1" w:styleId="WW8Num13z3">
    <w:name w:val="WW8Num13z3"/>
    <w:rsid w:val="001328D2"/>
  </w:style>
  <w:style w:type="character" w:customStyle="1" w:styleId="WW8Num13z4">
    <w:name w:val="WW8Num13z4"/>
    <w:rsid w:val="001328D2"/>
  </w:style>
  <w:style w:type="character" w:customStyle="1" w:styleId="WW8Num13z5">
    <w:name w:val="WW8Num13z5"/>
    <w:rsid w:val="001328D2"/>
  </w:style>
  <w:style w:type="character" w:customStyle="1" w:styleId="WW8Num13z6">
    <w:name w:val="WW8Num13z6"/>
    <w:rsid w:val="001328D2"/>
  </w:style>
  <w:style w:type="character" w:customStyle="1" w:styleId="WW8Num13z7">
    <w:name w:val="WW8Num13z7"/>
    <w:rsid w:val="001328D2"/>
  </w:style>
  <w:style w:type="character" w:customStyle="1" w:styleId="WW8Num13z8">
    <w:name w:val="WW8Num13z8"/>
    <w:rsid w:val="001328D2"/>
  </w:style>
  <w:style w:type="character" w:customStyle="1" w:styleId="WW8Num14z2">
    <w:name w:val="WW8Num14z2"/>
    <w:rsid w:val="001328D2"/>
  </w:style>
  <w:style w:type="character" w:customStyle="1" w:styleId="WW8Num14z4">
    <w:name w:val="WW8Num14z4"/>
    <w:rsid w:val="001328D2"/>
  </w:style>
  <w:style w:type="character" w:customStyle="1" w:styleId="WW8Num14z5">
    <w:name w:val="WW8Num14z5"/>
    <w:rsid w:val="001328D2"/>
  </w:style>
  <w:style w:type="character" w:customStyle="1" w:styleId="WW8Num14z7">
    <w:name w:val="WW8Num14z7"/>
    <w:rsid w:val="001328D2"/>
  </w:style>
  <w:style w:type="character" w:customStyle="1" w:styleId="WW8Num14z8">
    <w:name w:val="WW8Num14z8"/>
    <w:rsid w:val="001328D2"/>
  </w:style>
  <w:style w:type="character" w:customStyle="1" w:styleId="WW8Num15z1">
    <w:name w:val="WW8Num15z1"/>
    <w:rsid w:val="001328D2"/>
  </w:style>
  <w:style w:type="character" w:customStyle="1" w:styleId="WW8Num15z2">
    <w:name w:val="WW8Num15z2"/>
    <w:rsid w:val="001328D2"/>
  </w:style>
  <w:style w:type="character" w:customStyle="1" w:styleId="WW8Num15z3">
    <w:name w:val="WW8Num15z3"/>
    <w:rsid w:val="001328D2"/>
  </w:style>
  <w:style w:type="character" w:customStyle="1" w:styleId="WW8Num15z4">
    <w:name w:val="WW8Num15z4"/>
    <w:rsid w:val="001328D2"/>
  </w:style>
  <w:style w:type="character" w:customStyle="1" w:styleId="WW8Num15z5">
    <w:name w:val="WW8Num15z5"/>
    <w:rsid w:val="001328D2"/>
  </w:style>
  <w:style w:type="character" w:customStyle="1" w:styleId="WW8Num15z6">
    <w:name w:val="WW8Num15z6"/>
    <w:rsid w:val="001328D2"/>
  </w:style>
  <w:style w:type="character" w:customStyle="1" w:styleId="WW8Num15z7">
    <w:name w:val="WW8Num15z7"/>
    <w:rsid w:val="001328D2"/>
  </w:style>
  <w:style w:type="character" w:customStyle="1" w:styleId="WW8Num15z8">
    <w:name w:val="WW8Num15z8"/>
    <w:rsid w:val="001328D2"/>
  </w:style>
  <w:style w:type="character" w:customStyle="1" w:styleId="WW8Num16z2">
    <w:name w:val="WW8Num16z2"/>
    <w:rsid w:val="001328D2"/>
  </w:style>
  <w:style w:type="character" w:customStyle="1" w:styleId="WW8Num16z4">
    <w:name w:val="WW8Num16z4"/>
    <w:rsid w:val="001328D2"/>
  </w:style>
  <w:style w:type="character" w:customStyle="1" w:styleId="WW8Num16z5">
    <w:name w:val="WW8Num16z5"/>
    <w:rsid w:val="001328D2"/>
  </w:style>
  <w:style w:type="character" w:customStyle="1" w:styleId="WW8Num16z7">
    <w:name w:val="WW8Num16z7"/>
    <w:rsid w:val="001328D2"/>
  </w:style>
  <w:style w:type="character" w:customStyle="1" w:styleId="WW8Num16z8">
    <w:name w:val="WW8Num16z8"/>
    <w:rsid w:val="001328D2"/>
  </w:style>
  <w:style w:type="character" w:customStyle="1" w:styleId="WW8Num17z1">
    <w:name w:val="WW8Num17z1"/>
    <w:rsid w:val="001328D2"/>
    <w:rPr>
      <w:rFonts w:ascii="Arial" w:eastAsia="Calibri" w:hAnsi="Arial" w:cs="Times New Roman" w:hint="default"/>
      <w:sz w:val="20"/>
      <w:szCs w:val="20"/>
      <w:vertAlign w:val="superscript"/>
      <w:lang w:eastAsia="en-US"/>
    </w:rPr>
  </w:style>
  <w:style w:type="character" w:customStyle="1" w:styleId="WW8Num17z3">
    <w:name w:val="WW8Num17z3"/>
    <w:rsid w:val="001328D2"/>
    <w:rPr>
      <w:rFonts w:ascii="Tahoma" w:hAnsi="Tahoma" w:cs="Tahoma" w:hint="default"/>
    </w:rPr>
  </w:style>
  <w:style w:type="character" w:customStyle="1" w:styleId="WW8Num17z6">
    <w:name w:val="WW8Num17z6"/>
    <w:rsid w:val="001328D2"/>
  </w:style>
  <w:style w:type="character" w:customStyle="1" w:styleId="WW8Num19z1">
    <w:name w:val="WW8Num19z1"/>
    <w:rsid w:val="001328D2"/>
  </w:style>
  <w:style w:type="character" w:customStyle="1" w:styleId="WW8Num19z2">
    <w:name w:val="WW8Num19z2"/>
    <w:rsid w:val="001328D2"/>
  </w:style>
  <w:style w:type="character" w:customStyle="1" w:styleId="WW8Num19z3">
    <w:name w:val="WW8Num19z3"/>
    <w:rsid w:val="001328D2"/>
  </w:style>
  <w:style w:type="character" w:customStyle="1" w:styleId="WW8Num19z4">
    <w:name w:val="WW8Num19z4"/>
    <w:rsid w:val="001328D2"/>
  </w:style>
  <w:style w:type="character" w:customStyle="1" w:styleId="WW8Num19z5">
    <w:name w:val="WW8Num19z5"/>
    <w:rsid w:val="001328D2"/>
  </w:style>
  <w:style w:type="character" w:customStyle="1" w:styleId="WW8Num19z6">
    <w:name w:val="WW8Num19z6"/>
    <w:rsid w:val="001328D2"/>
  </w:style>
  <w:style w:type="character" w:customStyle="1" w:styleId="WW8Num19z7">
    <w:name w:val="WW8Num19z7"/>
    <w:rsid w:val="001328D2"/>
  </w:style>
  <w:style w:type="character" w:customStyle="1" w:styleId="WW8Num19z8">
    <w:name w:val="WW8Num19z8"/>
    <w:rsid w:val="001328D2"/>
  </w:style>
  <w:style w:type="character" w:customStyle="1" w:styleId="WW8Num22z2">
    <w:name w:val="WW8Num22z2"/>
    <w:rsid w:val="001328D2"/>
  </w:style>
  <w:style w:type="character" w:customStyle="1" w:styleId="WW8Num22z3">
    <w:name w:val="WW8Num22z3"/>
    <w:rsid w:val="001328D2"/>
  </w:style>
  <w:style w:type="character" w:customStyle="1" w:styleId="WW8Num22z4">
    <w:name w:val="WW8Num22z4"/>
    <w:rsid w:val="001328D2"/>
  </w:style>
  <w:style w:type="character" w:customStyle="1" w:styleId="WW8Num22z5">
    <w:name w:val="WW8Num22z5"/>
    <w:rsid w:val="001328D2"/>
  </w:style>
  <w:style w:type="character" w:customStyle="1" w:styleId="WW8Num22z6">
    <w:name w:val="WW8Num22z6"/>
    <w:rsid w:val="001328D2"/>
  </w:style>
  <w:style w:type="character" w:customStyle="1" w:styleId="WW8Num22z7">
    <w:name w:val="WW8Num22z7"/>
    <w:rsid w:val="001328D2"/>
  </w:style>
  <w:style w:type="character" w:customStyle="1" w:styleId="WW8Num22z8">
    <w:name w:val="WW8Num22z8"/>
    <w:rsid w:val="001328D2"/>
  </w:style>
  <w:style w:type="character" w:customStyle="1" w:styleId="WW8Num24z2">
    <w:name w:val="WW8Num24z2"/>
    <w:rsid w:val="001328D2"/>
    <w:rPr>
      <w:rFonts w:ascii="Wingdings" w:hAnsi="Wingdings" w:cs="Wingdings" w:hint="default"/>
    </w:rPr>
  </w:style>
  <w:style w:type="character" w:customStyle="1" w:styleId="WW8Num25z1">
    <w:name w:val="WW8Num25z1"/>
    <w:rsid w:val="001328D2"/>
    <w:rPr>
      <w:rFonts w:ascii="Arial" w:eastAsia="Times New Roman" w:hAnsi="Arial" w:cs="Arial" w:hint="default"/>
      <w:sz w:val="22"/>
      <w:szCs w:val="22"/>
    </w:rPr>
  </w:style>
  <w:style w:type="character" w:customStyle="1" w:styleId="WW8Num25z2">
    <w:name w:val="WW8Num25z2"/>
    <w:rsid w:val="001328D2"/>
  </w:style>
  <w:style w:type="character" w:customStyle="1" w:styleId="WW8Num25z3">
    <w:name w:val="WW8Num25z3"/>
    <w:rsid w:val="001328D2"/>
  </w:style>
  <w:style w:type="character" w:customStyle="1" w:styleId="WW8Num25z4">
    <w:name w:val="WW8Num25z4"/>
    <w:rsid w:val="001328D2"/>
  </w:style>
  <w:style w:type="character" w:customStyle="1" w:styleId="WW8Num25z5">
    <w:name w:val="WW8Num25z5"/>
    <w:rsid w:val="001328D2"/>
  </w:style>
  <w:style w:type="character" w:customStyle="1" w:styleId="WW8Num25z6">
    <w:name w:val="WW8Num25z6"/>
    <w:rsid w:val="001328D2"/>
  </w:style>
  <w:style w:type="character" w:customStyle="1" w:styleId="WW8Num25z7">
    <w:name w:val="WW8Num25z7"/>
    <w:rsid w:val="001328D2"/>
  </w:style>
  <w:style w:type="character" w:customStyle="1" w:styleId="WW8Num25z8">
    <w:name w:val="WW8Num25z8"/>
    <w:rsid w:val="001328D2"/>
  </w:style>
  <w:style w:type="character" w:customStyle="1" w:styleId="WW8Num26z1">
    <w:name w:val="WW8Num26z1"/>
    <w:rsid w:val="001328D2"/>
    <w:rPr>
      <w:rFonts w:ascii="Symbol" w:hAnsi="Symbol" w:cs="Symbol" w:hint="default"/>
      <w:sz w:val="16"/>
    </w:rPr>
  </w:style>
  <w:style w:type="character" w:customStyle="1" w:styleId="WW8Num28z1">
    <w:name w:val="WW8Num28z1"/>
    <w:rsid w:val="001328D2"/>
  </w:style>
  <w:style w:type="character" w:customStyle="1" w:styleId="WW8Num28z2">
    <w:name w:val="WW8Num28z2"/>
    <w:rsid w:val="001328D2"/>
  </w:style>
  <w:style w:type="character" w:customStyle="1" w:styleId="WW8Num28z3">
    <w:name w:val="WW8Num28z3"/>
    <w:rsid w:val="001328D2"/>
  </w:style>
  <w:style w:type="character" w:customStyle="1" w:styleId="WW8Num28z4">
    <w:name w:val="WW8Num28z4"/>
    <w:rsid w:val="001328D2"/>
  </w:style>
  <w:style w:type="character" w:customStyle="1" w:styleId="WW8Num28z5">
    <w:name w:val="WW8Num28z5"/>
    <w:rsid w:val="001328D2"/>
  </w:style>
  <w:style w:type="character" w:customStyle="1" w:styleId="WW8Num28z6">
    <w:name w:val="WW8Num28z6"/>
    <w:rsid w:val="001328D2"/>
  </w:style>
  <w:style w:type="character" w:customStyle="1" w:styleId="WW8Num28z7">
    <w:name w:val="WW8Num28z7"/>
    <w:rsid w:val="001328D2"/>
  </w:style>
  <w:style w:type="character" w:customStyle="1" w:styleId="WW8Num28z8">
    <w:name w:val="WW8Num28z8"/>
    <w:rsid w:val="001328D2"/>
  </w:style>
  <w:style w:type="character" w:customStyle="1" w:styleId="WW8Num29z1">
    <w:name w:val="WW8Num29z1"/>
    <w:rsid w:val="001328D2"/>
    <w:rPr>
      <w:rFonts w:ascii="Times New Roman" w:hAnsi="Times New Roman" w:cs="Times New Roman" w:hint="default"/>
    </w:rPr>
  </w:style>
  <w:style w:type="character" w:customStyle="1" w:styleId="WW8Num30z1">
    <w:name w:val="WW8Num30z1"/>
    <w:rsid w:val="001328D2"/>
  </w:style>
  <w:style w:type="character" w:customStyle="1" w:styleId="WW8Num30z2">
    <w:name w:val="WW8Num30z2"/>
    <w:rsid w:val="001328D2"/>
  </w:style>
  <w:style w:type="character" w:customStyle="1" w:styleId="WW8Num30z3">
    <w:name w:val="WW8Num30z3"/>
    <w:rsid w:val="001328D2"/>
  </w:style>
  <w:style w:type="character" w:customStyle="1" w:styleId="WW8Num30z4">
    <w:name w:val="WW8Num30z4"/>
    <w:rsid w:val="001328D2"/>
  </w:style>
  <w:style w:type="character" w:customStyle="1" w:styleId="WW8Num30z5">
    <w:name w:val="WW8Num30z5"/>
    <w:rsid w:val="001328D2"/>
  </w:style>
  <w:style w:type="character" w:customStyle="1" w:styleId="WW8Num30z6">
    <w:name w:val="WW8Num30z6"/>
    <w:rsid w:val="001328D2"/>
  </w:style>
  <w:style w:type="character" w:customStyle="1" w:styleId="WW8Num30z7">
    <w:name w:val="WW8Num30z7"/>
    <w:rsid w:val="001328D2"/>
  </w:style>
  <w:style w:type="character" w:customStyle="1" w:styleId="WW8Num30z8">
    <w:name w:val="WW8Num30z8"/>
    <w:rsid w:val="001328D2"/>
  </w:style>
  <w:style w:type="character" w:customStyle="1" w:styleId="WW8Num31z4">
    <w:name w:val="WW8Num31z4"/>
    <w:rsid w:val="001328D2"/>
  </w:style>
  <w:style w:type="character" w:customStyle="1" w:styleId="WW8Num31z5">
    <w:name w:val="WW8Num31z5"/>
    <w:rsid w:val="001328D2"/>
  </w:style>
  <w:style w:type="character" w:customStyle="1" w:styleId="WW8Num31z6">
    <w:name w:val="WW8Num31z6"/>
    <w:rsid w:val="001328D2"/>
  </w:style>
  <w:style w:type="character" w:customStyle="1" w:styleId="WW8Num31z7">
    <w:name w:val="WW8Num31z7"/>
    <w:rsid w:val="001328D2"/>
  </w:style>
  <w:style w:type="character" w:customStyle="1" w:styleId="WW8Num31z8">
    <w:name w:val="WW8Num31z8"/>
    <w:rsid w:val="001328D2"/>
  </w:style>
  <w:style w:type="character" w:customStyle="1" w:styleId="WW8Num33z1">
    <w:name w:val="WW8Num33z1"/>
    <w:rsid w:val="001328D2"/>
    <w:rPr>
      <w:rFonts w:ascii="Courier New" w:hAnsi="Courier New" w:cs="Courier New" w:hint="default"/>
    </w:rPr>
  </w:style>
  <w:style w:type="character" w:customStyle="1" w:styleId="WW8Num33z2">
    <w:name w:val="WW8Num33z2"/>
    <w:rsid w:val="001328D2"/>
    <w:rPr>
      <w:rFonts w:ascii="Wingdings" w:hAnsi="Wingdings" w:cs="Wingdings" w:hint="default"/>
    </w:rPr>
  </w:style>
  <w:style w:type="character" w:customStyle="1" w:styleId="WW8Num33z3">
    <w:name w:val="WW8Num33z3"/>
    <w:rsid w:val="001328D2"/>
    <w:rPr>
      <w:rFonts w:ascii="Symbol" w:hAnsi="Symbol" w:cs="Symbol" w:hint="default"/>
    </w:rPr>
  </w:style>
  <w:style w:type="character" w:customStyle="1" w:styleId="WW8Num38z1">
    <w:name w:val="WW8Num38z1"/>
    <w:rsid w:val="001328D2"/>
    <w:rPr>
      <w:rFonts w:ascii="Symbol" w:hAnsi="Symbol" w:cs="Symbol" w:hint="default"/>
      <w:color w:val="auto"/>
      <w:sz w:val="20"/>
      <w:szCs w:val="20"/>
    </w:rPr>
  </w:style>
  <w:style w:type="character" w:customStyle="1" w:styleId="WW8Num38z2">
    <w:name w:val="WW8Num38z2"/>
    <w:rsid w:val="001328D2"/>
    <w:rPr>
      <w:rFonts w:ascii="Wingdings" w:hAnsi="Wingdings" w:cs="Wingdings" w:hint="default"/>
    </w:rPr>
  </w:style>
  <w:style w:type="character" w:customStyle="1" w:styleId="WW8Num38z3">
    <w:name w:val="WW8Num38z3"/>
    <w:rsid w:val="001328D2"/>
    <w:rPr>
      <w:rFonts w:ascii="Symbol" w:hAnsi="Symbol" w:cs="Symbol" w:hint="default"/>
    </w:rPr>
  </w:style>
  <w:style w:type="character" w:customStyle="1" w:styleId="WW8Num38z4">
    <w:name w:val="WW8Num38z4"/>
    <w:rsid w:val="001328D2"/>
    <w:rPr>
      <w:rFonts w:ascii="Courier New" w:hAnsi="Courier New" w:cs="Courier New" w:hint="default"/>
    </w:rPr>
  </w:style>
  <w:style w:type="character" w:customStyle="1" w:styleId="WW8Num39z1">
    <w:name w:val="WW8Num39z1"/>
    <w:rsid w:val="001328D2"/>
    <w:rPr>
      <w:rFonts w:ascii="Times New Roman" w:hAnsi="Times New Roman" w:cs="Times New Roman" w:hint="default"/>
    </w:rPr>
  </w:style>
  <w:style w:type="character" w:customStyle="1" w:styleId="WW8Num39z2">
    <w:name w:val="WW8Num39z2"/>
    <w:rsid w:val="001328D2"/>
    <w:rPr>
      <w:rFonts w:ascii="Arial" w:hAnsi="Arial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position w:val="0"/>
      <w:sz w:val="22"/>
      <w:szCs w:val="22"/>
      <w:u w:val="none"/>
      <w:effect w:val="none"/>
      <w:vertAlign w:val="baseline"/>
      <w:specVanish w:val="0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9z3">
    <w:name w:val="WW8Num39z3"/>
    <w:rsid w:val="001328D2"/>
    <w:rPr>
      <w:rFonts w:ascii="Arial" w:hAnsi="Arial" w:cs="Times New Roman" w:hint="default"/>
      <w:b w:val="0"/>
      <w:bCs w:val="0"/>
      <w:i w:val="0"/>
      <w:iCs w:val="0"/>
      <w:sz w:val="22"/>
      <w:szCs w:val="22"/>
    </w:rPr>
  </w:style>
  <w:style w:type="character" w:customStyle="1" w:styleId="WW8Num42z1">
    <w:name w:val="WW8Num42z1"/>
    <w:rsid w:val="001328D2"/>
  </w:style>
  <w:style w:type="character" w:customStyle="1" w:styleId="WW8Num42z2">
    <w:name w:val="WW8Num42z2"/>
    <w:rsid w:val="001328D2"/>
  </w:style>
  <w:style w:type="character" w:customStyle="1" w:styleId="WW8Num42z3">
    <w:name w:val="WW8Num42z3"/>
    <w:rsid w:val="001328D2"/>
  </w:style>
  <w:style w:type="character" w:customStyle="1" w:styleId="WW8Num42z4">
    <w:name w:val="WW8Num42z4"/>
    <w:rsid w:val="001328D2"/>
  </w:style>
  <w:style w:type="character" w:customStyle="1" w:styleId="WW8Num42z5">
    <w:name w:val="WW8Num42z5"/>
    <w:rsid w:val="001328D2"/>
  </w:style>
  <w:style w:type="character" w:customStyle="1" w:styleId="WW8Num42z6">
    <w:name w:val="WW8Num42z6"/>
    <w:rsid w:val="001328D2"/>
  </w:style>
  <w:style w:type="character" w:customStyle="1" w:styleId="WW8Num42z7">
    <w:name w:val="WW8Num42z7"/>
    <w:rsid w:val="001328D2"/>
  </w:style>
  <w:style w:type="character" w:customStyle="1" w:styleId="WW8Num42z8">
    <w:name w:val="WW8Num42z8"/>
    <w:rsid w:val="001328D2"/>
  </w:style>
  <w:style w:type="character" w:customStyle="1" w:styleId="WW8Num45z1">
    <w:name w:val="WW8Num45z1"/>
    <w:rsid w:val="001328D2"/>
  </w:style>
  <w:style w:type="character" w:customStyle="1" w:styleId="WW8Num45z2">
    <w:name w:val="WW8Num45z2"/>
    <w:rsid w:val="001328D2"/>
  </w:style>
  <w:style w:type="character" w:customStyle="1" w:styleId="WW8Num45z4">
    <w:name w:val="WW8Num45z4"/>
    <w:rsid w:val="001328D2"/>
  </w:style>
  <w:style w:type="character" w:customStyle="1" w:styleId="WW8Num45z5">
    <w:name w:val="WW8Num45z5"/>
    <w:rsid w:val="001328D2"/>
  </w:style>
  <w:style w:type="character" w:customStyle="1" w:styleId="WW8Num45z6">
    <w:name w:val="WW8Num45z6"/>
    <w:rsid w:val="001328D2"/>
  </w:style>
  <w:style w:type="character" w:customStyle="1" w:styleId="WW8Num45z7">
    <w:name w:val="WW8Num45z7"/>
    <w:rsid w:val="001328D2"/>
  </w:style>
  <w:style w:type="character" w:customStyle="1" w:styleId="WW8Num45z8">
    <w:name w:val="WW8Num45z8"/>
    <w:rsid w:val="001328D2"/>
  </w:style>
  <w:style w:type="character" w:customStyle="1" w:styleId="WW8Num46z1">
    <w:name w:val="WW8Num46z1"/>
    <w:rsid w:val="001328D2"/>
  </w:style>
  <w:style w:type="character" w:customStyle="1" w:styleId="WW8Num46z2">
    <w:name w:val="WW8Num46z2"/>
    <w:rsid w:val="001328D2"/>
  </w:style>
  <w:style w:type="character" w:customStyle="1" w:styleId="WW8Num46z3">
    <w:name w:val="WW8Num46z3"/>
    <w:rsid w:val="001328D2"/>
  </w:style>
  <w:style w:type="character" w:customStyle="1" w:styleId="WW8Num46z4">
    <w:name w:val="WW8Num46z4"/>
    <w:rsid w:val="001328D2"/>
  </w:style>
  <w:style w:type="character" w:customStyle="1" w:styleId="WW8Num46z5">
    <w:name w:val="WW8Num46z5"/>
    <w:rsid w:val="001328D2"/>
  </w:style>
  <w:style w:type="character" w:customStyle="1" w:styleId="WW8Num46z6">
    <w:name w:val="WW8Num46z6"/>
    <w:rsid w:val="001328D2"/>
  </w:style>
  <w:style w:type="character" w:customStyle="1" w:styleId="WW8Num46z7">
    <w:name w:val="WW8Num46z7"/>
    <w:rsid w:val="001328D2"/>
  </w:style>
  <w:style w:type="character" w:customStyle="1" w:styleId="WW8Num46z8">
    <w:name w:val="WW8Num46z8"/>
    <w:rsid w:val="001328D2"/>
  </w:style>
  <w:style w:type="character" w:customStyle="1" w:styleId="WW8Num47z1">
    <w:name w:val="WW8Num47z1"/>
    <w:rsid w:val="001328D2"/>
  </w:style>
  <w:style w:type="character" w:customStyle="1" w:styleId="WW8Num47z2">
    <w:name w:val="WW8Num47z2"/>
    <w:rsid w:val="001328D2"/>
  </w:style>
  <w:style w:type="character" w:customStyle="1" w:styleId="WW8Num47z3">
    <w:name w:val="WW8Num47z3"/>
    <w:rsid w:val="001328D2"/>
  </w:style>
  <w:style w:type="character" w:customStyle="1" w:styleId="WW8Num47z4">
    <w:name w:val="WW8Num47z4"/>
    <w:rsid w:val="001328D2"/>
  </w:style>
  <w:style w:type="character" w:customStyle="1" w:styleId="WW8Num47z5">
    <w:name w:val="WW8Num47z5"/>
    <w:rsid w:val="001328D2"/>
  </w:style>
  <w:style w:type="character" w:customStyle="1" w:styleId="WW8Num47z6">
    <w:name w:val="WW8Num47z6"/>
    <w:rsid w:val="001328D2"/>
  </w:style>
  <w:style w:type="character" w:customStyle="1" w:styleId="WW8Num47z7">
    <w:name w:val="WW8Num47z7"/>
    <w:rsid w:val="001328D2"/>
  </w:style>
  <w:style w:type="character" w:customStyle="1" w:styleId="WW8Num47z8">
    <w:name w:val="WW8Num47z8"/>
    <w:rsid w:val="001328D2"/>
  </w:style>
  <w:style w:type="character" w:customStyle="1" w:styleId="WW8Num49z1">
    <w:name w:val="WW8Num49z1"/>
    <w:rsid w:val="001328D2"/>
  </w:style>
  <w:style w:type="character" w:customStyle="1" w:styleId="WW8Num49z2">
    <w:name w:val="WW8Num49z2"/>
    <w:rsid w:val="001328D2"/>
  </w:style>
  <w:style w:type="character" w:customStyle="1" w:styleId="WW8Num49z3">
    <w:name w:val="WW8Num49z3"/>
    <w:rsid w:val="001328D2"/>
  </w:style>
  <w:style w:type="character" w:customStyle="1" w:styleId="WW8Num49z4">
    <w:name w:val="WW8Num49z4"/>
    <w:rsid w:val="001328D2"/>
  </w:style>
  <w:style w:type="character" w:customStyle="1" w:styleId="WW8Num49z5">
    <w:name w:val="WW8Num49z5"/>
    <w:rsid w:val="001328D2"/>
  </w:style>
  <w:style w:type="character" w:customStyle="1" w:styleId="WW8Num49z6">
    <w:name w:val="WW8Num49z6"/>
    <w:rsid w:val="001328D2"/>
  </w:style>
  <w:style w:type="character" w:customStyle="1" w:styleId="WW8Num49z7">
    <w:name w:val="WW8Num49z7"/>
    <w:rsid w:val="001328D2"/>
  </w:style>
  <w:style w:type="character" w:customStyle="1" w:styleId="WW8Num49z8">
    <w:name w:val="WW8Num49z8"/>
    <w:rsid w:val="001328D2"/>
  </w:style>
  <w:style w:type="character" w:customStyle="1" w:styleId="WW8Num50z3">
    <w:name w:val="WW8Num50z3"/>
    <w:rsid w:val="001328D2"/>
    <w:rPr>
      <w:rFonts w:ascii="Arial" w:eastAsia="Times New Roman" w:hAnsi="Arial" w:cs="Arial" w:hint="default"/>
      <w:b w:val="0"/>
      <w:bCs w:val="0"/>
      <w:sz w:val="22"/>
      <w:szCs w:val="22"/>
    </w:rPr>
  </w:style>
  <w:style w:type="character" w:customStyle="1" w:styleId="WW8Num53z1">
    <w:name w:val="WW8Num53z1"/>
    <w:rsid w:val="001328D2"/>
  </w:style>
  <w:style w:type="character" w:customStyle="1" w:styleId="WW8Num53z2">
    <w:name w:val="WW8Num53z2"/>
    <w:rsid w:val="001328D2"/>
  </w:style>
  <w:style w:type="character" w:customStyle="1" w:styleId="WW8Num53z3">
    <w:name w:val="WW8Num53z3"/>
    <w:rsid w:val="001328D2"/>
  </w:style>
  <w:style w:type="character" w:customStyle="1" w:styleId="WW8Num53z4">
    <w:name w:val="WW8Num53z4"/>
    <w:rsid w:val="001328D2"/>
  </w:style>
  <w:style w:type="character" w:customStyle="1" w:styleId="WW8Num53z5">
    <w:name w:val="WW8Num53z5"/>
    <w:rsid w:val="001328D2"/>
  </w:style>
  <w:style w:type="character" w:customStyle="1" w:styleId="WW8Num53z6">
    <w:name w:val="WW8Num53z6"/>
    <w:rsid w:val="001328D2"/>
  </w:style>
  <w:style w:type="character" w:customStyle="1" w:styleId="WW8Num53z7">
    <w:name w:val="WW8Num53z7"/>
    <w:rsid w:val="001328D2"/>
  </w:style>
  <w:style w:type="character" w:customStyle="1" w:styleId="WW8Num53z8">
    <w:name w:val="WW8Num53z8"/>
    <w:rsid w:val="001328D2"/>
  </w:style>
  <w:style w:type="character" w:customStyle="1" w:styleId="WW8Num54z1">
    <w:name w:val="WW8Num54z1"/>
    <w:rsid w:val="001328D2"/>
    <w:rPr>
      <w:rFonts w:ascii="Symbol" w:eastAsia="Times New Roman" w:hAnsi="Symbol" w:cs="Times New Roman" w:hint="default"/>
    </w:rPr>
  </w:style>
  <w:style w:type="character" w:customStyle="1" w:styleId="WW8Num54z2">
    <w:name w:val="WW8Num54z2"/>
    <w:rsid w:val="001328D2"/>
  </w:style>
  <w:style w:type="character" w:customStyle="1" w:styleId="WW8Num54z3">
    <w:name w:val="WW8Num54z3"/>
    <w:rsid w:val="001328D2"/>
  </w:style>
  <w:style w:type="character" w:customStyle="1" w:styleId="WW8Num54z4">
    <w:name w:val="WW8Num54z4"/>
    <w:rsid w:val="001328D2"/>
  </w:style>
  <w:style w:type="character" w:customStyle="1" w:styleId="WW8Num54z5">
    <w:name w:val="WW8Num54z5"/>
    <w:rsid w:val="001328D2"/>
  </w:style>
  <w:style w:type="character" w:customStyle="1" w:styleId="WW8Num54z6">
    <w:name w:val="WW8Num54z6"/>
    <w:rsid w:val="001328D2"/>
  </w:style>
  <w:style w:type="character" w:customStyle="1" w:styleId="WW8Num54z7">
    <w:name w:val="WW8Num54z7"/>
    <w:rsid w:val="001328D2"/>
  </w:style>
  <w:style w:type="character" w:customStyle="1" w:styleId="WW8Num54z8">
    <w:name w:val="WW8Num54z8"/>
    <w:rsid w:val="001328D2"/>
  </w:style>
  <w:style w:type="character" w:customStyle="1" w:styleId="WW8Num56z1">
    <w:name w:val="WW8Num56z1"/>
    <w:rsid w:val="001328D2"/>
    <w:rPr>
      <w:rFonts w:ascii="Courier New" w:hAnsi="Courier New" w:cs="Courier New" w:hint="default"/>
    </w:rPr>
  </w:style>
  <w:style w:type="character" w:customStyle="1" w:styleId="WW8Num56z2">
    <w:name w:val="WW8Num56z2"/>
    <w:rsid w:val="001328D2"/>
    <w:rPr>
      <w:rFonts w:ascii="Wingdings" w:hAnsi="Wingdings" w:cs="Wingdings" w:hint="default"/>
    </w:rPr>
  </w:style>
  <w:style w:type="character" w:customStyle="1" w:styleId="WW8Num56z3">
    <w:name w:val="WW8Num56z3"/>
    <w:rsid w:val="001328D2"/>
    <w:rPr>
      <w:rFonts w:ascii="Symbol" w:hAnsi="Symbol" w:cs="Symbol" w:hint="default"/>
    </w:rPr>
  </w:style>
  <w:style w:type="character" w:customStyle="1" w:styleId="WW8Num59z1">
    <w:name w:val="WW8Num59z1"/>
    <w:rsid w:val="001328D2"/>
  </w:style>
  <w:style w:type="character" w:customStyle="1" w:styleId="WW8Num59z2">
    <w:name w:val="WW8Num59z2"/>
    <w:rsid w:val="001328D2"/>
  </w:style>
  <w:style w:type="character" w:customStyle="1" w:styleId="WW8Num59z3">
    <w:name w:val="WW8Num59z3"/>
    <w:rsid w:val="001328D2"/>
  </w:style>
  <w:style w:type="character" w:customStyle="1" w:styleId="WW8Num59z4">
    <w:name w:val="WW8Num59z4"/>
    <w:rsid w:val="001328D2"/>
  </w:style>
  <w:style w:type="character" w:customStyle="1" w:styleId="WW8Num59z5">
    <w:name w:val="WW8Num59z5"/>
    <w:rsid w:val="001328D2"/>
  </w:style>
  <w:style w:type="character" w:customStyle="1" w:styleId="WW8Num59z6">
    <w:name w:val="WW8Num59z6"/>
    <w:rsid w:val="001328D2"/>
  </w:style>
  <w:style w:type="character" w:customStyle="1" w:styleId="WW8Num59z7">
    <w:name w:val="WW8Num59z7"/>
    <w:rsid w:val="001328D2"/>
  </w:style>
  <w:style w:type="character" w:customStyle="1" w:styleId="WW8Num59z8">
    <w:name w:val="WW8Num59z8"/>
    <w:rsid w:val="001328D2"/>
  </w:style>
  <w:style w:type="character" w:customStyle="1" w:styleId="WW8Num61z1">
    <w:name w:val="WW8Num61z1"/>
    <w:rsid w:val="001328D2"/>
  </w:style>
  <w:style w:type="character" w:customStyle="1" w:styleId="WW8Num61z2">
    <w:name w:val="WW8Num61z2"/>
    <w:rsid w:val="001328D2"/>
  </w:style>
  <w:style w:type="character" w:customStyle="1" w:styleId="WW8Num61z3">
    <w:name w:val="WW8Num61z3"/>
    <w:rsid w:val="001328D2"/>
  </w:style>
  <w:style w:type="character" w:customStyle="1" w:styleId="WW8Num61z4">
    <w:name w:val="WW8Num61z4"/>
    <w:rsid w:val="001328D2"/>
  </w:style>
  <w:style w:type="character" w:customStyle="1" w:styleId="WW8Num61z5">
    <w:name w:val="WW8Num61z5"/>
    <w:rsid w:val="001328D2"/>
  </w:style>
  <w:style w:type="character" w:customStyle="1" w:styleId="WW8Num61z6">
    <w:name w:val="WW8Num61z6"/>
    <w:rsid w:val="001328D2"/>
  </w:style>
  <w:style w:type="character" w:customStyle="1" w:styleId="WW8Num61z7">
    <w:name w:val="WW8Num61z7"/>
    <w:rsid w:val="001328D2"/>
  </w:style>
  <w:style w:type="character" w:customStyle="1" w:styleId="WW8Num61z8">
    <w:name w:val="WW8Num61z8"/>
    <w:rsid w:val="001328D2"/>
  </w:style>
  <w:style w:type="character" w:customStyle="1" w:styleId="WW8Num62z1">
    <w:name w:val="WW8Num62z1"/>
    <w:rsid w:val="001328D2"/>
    <w:rPr>
      <w:rFonts w:ascii="Arial" w:hAnsi="Arial" w:cs="Arial" w:hint="default"/>
      <w:b w:val="0"/>
      <w:bCs w:val="0"/>
      <w:color w:val="000000"/>
      <w:sz w:val="22"/>
      <w:szCs w:val="22"/>
    </w:rPr>
  </w:style>
  <w:style w:type="character" w:customStyle="1" w:styleId="WW8Num62z2">
    <w:name w:val="WW8Num62z2"/>
    <w:rsid w:val="001328D2"/>
  </w:style>
  <w:style w:type="character" w:customStyle="1" w:styleId="WW8Num62z3">
    <w:name w:val="WW8Num62z3"/>
    <w:rsid w:val="001328D2"/>
  </w:style>
  <w:style w:type="character" w:customStyle="1" w:styleId="WW8Num62z4">
    <w:name w:val="WW8Num62z4"/>
    <w:rsid w:val="001328D2"/>
  </w:style>
  <w:style w:type="character" w:customStyle="1" w:styleId="WW8Num62z5">
    <w:name w:val="WW8Num62z5"/>
    <w:rsid w:val="001328D2"/>
  </w:style>
  <w:style w:type="character" w:customStyle="1" w:styleId="WW8Num62z6">
    <w:name w:val="WW8Num62z6"/>
    <w:rsid w:val="001328D2"/>
  </w:style>
  <w:style w:type="character" w:customStyle="1" w:styleId="WW8Num62z7">
    <w:name w:val="WW8Num62z7"/>
    <w:rsid w:val="001328D2"/>
  </w:style>
  <w:style w:type="character" w:customStyle="1" w:styleId="WW8Num62z8">
    <w:name w:val="WW8Num62z8"/>
    <w:rsid w:val="001328D2"/>
  </w:style>
  <w:style w:type="character" w:customStyle="1" w:styleId="WW8Num63z1">
    <w:name w:val="WW8Num63z1"/>
    <w:rsid w:val="001328D2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1328D2"/>
    <w:rPr>
      <w:rFonts w:ascii="Times New Roman" w:hAnsi="Times New Roman" w:cs="Times New Roman" w:hint="default"/>
    </w:rPr>
  </w:style>
  <w:style w:type="character" w:customStyle="1" w:styleId="WW8Num63z3">
    <w:name w:val="WW8Num63z3"/>
    <w:rsid w:val="001328D2"/>
  </w:style>
  <w:style w:type="character" w:customStyle="1" w:styleId="WW8Num63z4">
    <w:name w:val="WW8Num63z4"/>
    <w:rsid w:val="001328D2"/>
  </w:style>
  <w:style w:type="character" w:customStyle="1" w:styleId="WW8Num63z5">
    <w:name w:val="WW8Num63z5"/>
    <w:rsid w:val="001328D2"/>
  </w:style>
  <w:style w:type="character" w:customStyle="1" w:styleId="WW8Num63z6">
    <w:name w:val="WW8Num63z6"/>
    <w:rsid w:val="001328D2"/>
  </w:style>
  <w:style w:type="character" w:customStyle="1" w:styleId="WW8Num63z7">
    <w:name w:val="WW8Num63z7"/>
    <w:rsid w:val="001328D2"/>
  </w:style>
  <w:style w:type="character" w:customStyle="1" w:styleId="WW8Num63z8">
    <w:name w:val="WW8Num63z8"/>
    <w:rsid w:val="001328D2"/>
  </w:style>
  <w:style w:type="character" w:customStyle="1" w:styleId="WW8Num64z1">
    <w:name w:val="WW8Num64z1"/>
    <w:rsid w:val="001328D2"/>
  </w:style>
  <w:style w:type="character" w:customStyle="1" w:styleId="WW8Num64z2">
    <w:name w:val="WW8Num64z2"/>
    <w:rsid w:val="001328D2"/>
  </w:style>
  <w:style w:type="character" w:customStyle="1" w:styleId="WW8Num64z3">
    <w:name w:val="WW8Num64z3"/>
    <w:rsid w:val="001328D2"/>
  </w:style>
  <w:style w:type="character" w:customStyle="1" w:styleId="WW8Num64z4">
    <w:name w:val="WW8Num64z4"/>
    <w:rsid w:val="001328D2"/>
  </w:style>
  <w:style w:type="character" w:customStyle="1" w:styleId="WW8Num64z5">
    <w:name w:val="WW8Num64z5"/>
    <w:rsid w:val="001328D2"/>
  </w:style>
  <w:style w:type="character" w:customStyle="1" w:styleId="WW8Num64z6">
    <w:name w:val="WW8Num64z6"/>
    <w:rsid w:val="001328D2"/>
  </w:style>
  <w:style w:type="character" w:customStyle="1" w:styleId="WW8Num64z7">
    <w:name w:val="WW8Num64z7"/>
    <w:rsid w:val="001328D2"/>
  </w:style>
  <w:style w:type="character" w:customStyle="1" w:styleId="WW8Num64z8">
    <w:name w:val="WW8Num64z8"/>
    <w:rsid w:val="001328D2"/>
  </w:style>
  <w:style w:type="character" w:customStyle="1" w:styleId="WW8Num65z1">
    <w:name w:val="WW8Num65z1"/>
    <w:rsid w:val="001328D2"/>
    <w:rPr>
      <w:rFonts w:ascii="Times New Roman" w:hAnsi="Times New Roman" w:cs="Times New Roman" w:hint="default"/>
    </w:rPr>
  </w:style>
  <w:style w:type="character" w:customStyle="1" w:styleId="WW8Num66z1">
    <w:name w:val="WW8Num66z1"/>
    <w:rsid w:val="001328D2"/>
  </w:style>
  <w:style w:type="character" w:customStyle="1" w:styleId="WW8Num66z3">
    <w:name w:val="WW8Num66z3"/>
    <w:rsid w:val="001328D2"/>
  </w:style>
  <w:style w:type="character" w:customStyle="1" w:styleId="WW8Num66z4">
    <w:name w:val="WW8Num66z4"/>
    <w:rsid w:val="001328D2"/>
  </w:style>
  <w:style w:type="character" w:customStyle="1" w:styleId="WW8Num66z5">
    <w:name w:val="WW8Num66z5"/>
    <w:rsid w:val="001328D2"/>
  </w:style>
  <w:style w:type="character" w:customStyle="1" w:styleId="WW8Num66z6">
    <w:name w:val="WW8Num66z6"/>
    <w:rsid w:val="001328D2"/>
  </w:style>
  <w:style w:type="character" w:customStyle="1" w:styleId="WW8Num66z7">
    <w:name w:val="WW8Num66z7"/>
    <w:rsid w:val="001328D2"/>
  </w:style>
  <w:style w:type="character" w:customStyle="1" w:styleId="WW8Num66z8">
    <w:name w:val="WW8Num66z8"/>
    <w:rsid w:val="001328D2"/>
  </w:style>
  <w:style w:type="character" w:customStyle="1" w:styleId="WW8Num67z1">
    <w:name w:val="WW8Num67z1"/>
    <w:rsid w:val="001328D2"/>
    <w:rPr>
      <w:rFonts w:ascii="Courier New" w:hAnsi="Courier New" w:cs="Courier New" w:hint="default"/>
    </w:rPr>
  </w:style>
  <w:style w:type="character" w:customStyle="1" w:styleId="WW8Num67z3">
    <w:name w:val="WW8Num67z3"/>
    <w:rsid w:val="001328D2"/>
    <w:rPr>
      <w:rFonts w:ascii="Symbol" w:hAnsi="Symbol" w:cs="Symbol" w:hint="default"/>
    </w:rPr>
  </w:style>
  <w:style w:type="character" w:customStyle="1" w:styleId="WW8Num68z1">
    <w:name w:val="WW8Num68z1"/>
    <w:rsid w:val="001328D2"/>
  </w:style>
  <w:style w:type="character" w:customStyle="1" w:styleId="WW8Num68z2">
    <w:name w:val="WW8Num68z2"/>
    <w:rsid w:val="001328D2"/>
  </w:style>
  <w:style w:type="character" w:customStyle="1" w:styleId="WW8Num68z3">
    <w:name w:val="WW8Num68z3"/>
    <w:rsid w:val="001328D2"/>
  </w:style>
  <w:style w:type="character" w:customStyle="1" w:styleId="WW8Num68z4">
    <w:name w:val="WW8Num68z4"/>
    <w:rsid w:val="001328D2"/>
  </w:style>
  <w:style w:type="character" w:customStyle="1" w:styleId="WW8Num68z5">
    <w:name w:val="WW8Num68z5"/>
    <w:rsid w:val="001328D2"/>
  </w:style>
  <w:style w:type="character" w:customStyle="1" w:styleId="WW8Num68z6">
    <w:name w:val="WW8Num68z6"/>
    <w:rsid w:val="001328D2"/>
  </w:style>
  <w:style w:type="character" w:customStyle="1" w:styleId="WW8Num68z7">
    <w:name w:val="WW8Num68z7"/>
    <w:rsid w:val="001328D2"/>
  </w:style>
  <w:style w:type="character" w:customStyle="1" w:styleId="WW8Num68z8">
    <w:name w:val="WW8Num68z8"/>
    <w:rsid w:val="001328D2"/>
  </w:style>
  <w:style w:type="character" w:customStyle="1" w:styleId="WW8Num69z1">
    <w:name w:val="WW8Num69z1"/>
    <w:rsid w:val="001328D2"/>
    <w:rPr>
      <w:rFonts w:ascii="Courier New" w:hAnsi="Courier New" w:cs="Courier New" w:hint="default"/>
    </w:rPr>
  </w:style>
  <w:style w:type="character" w:customStyle="1" w:styleId="WW8Num69z3">
    <w:name w:val="WW8Num69z3"/>
    <w:rsid w:val="001328D2"/>
    <w:rPr>
      <w:rFonts w:ascii="Symbol" w:hAnsi="Symbol" w:cs="Symbol" w:hint="default"/>
    </w:rPr>
  </w:style>
  <w:style w:type="character" w:customStyle="1" w:styleId="WW8Num70z1">
    <w:name w:val="WW8Num70z1"/>
    <w:rsid w:val="001328D2"/>
    <w:rPr>
      <w:rFonts w:ascii="Courier New" w:hAnsi="Courier New" w:cs="Courier New" w:hint="default"/>
    </w:rPr>
  </w:style>
  <w:style w:type="character" w:customStyle="1" w:styleId="WW8Num70z2">
    <w:name w:val="WW8Num70z2"/>
    <w:rsid w:val="001328D2"/>
    <w:rPr>
      <w:rFonts w:ascii="Wingdings" w:hAnsi="Wingdings" w:cs="Wingdings" w:hint="default"/>
    </w:rPr>
  </w:style>
  <w:style w:type="character" w:customStyle="1" w:styleId="WW8Num70z3">
    <w:name w:val="WW8Num70z3"/>
    <w:rsid w:val="001328D2"/>
    <w:rPr>
      <w:rFonts w:ascii="Symbol" w:hAnsi="Symbol" w:cs="Symbol" w:hint="default"/>
    </w:rPr>
  </w:style>
  <w:style w:type="character" w:customStyle="1" w:styleId="WW8Num72z1">
    <w:name w:val="WW8Num72z1"/>
    <w:rsid w:val="001328D2"/>
    <w:rPr>
      <w:rFonts w:ascii="Courier New" w:hAnsi="Courier New" w:cs="Courier New" w:hint="default"/>
    </w:rPr>
  </w:style>
  <w:style w:type="character" w:customStyle="1" w:styleId="WW8Num72z2">
    <w:name w:val="WW8Num72z2"/>
    <w:rsid w:val="001328D2"/>
    <w:rPr>
      <w:rFonts w:ascii="Wingdings" w:hAnsi="Wingdings" w:cs="Wingdings" w:hint="default"/>
    </w:rPr>
  </w:style>
  <w:style w:type="character" w:customStyle="1" w:styleId="WW8Num72z3">
    <w:name w:val="WW8Num72z3"/>
    <w:rsid w:val="001328D2"/>
    <w:rPr>
      <w:rFonts w:ascii="Symbol" w:hAnsi="Symbol" w:cs="Symbol" w:hint="default"/>
    </w:rPr>
  </w:style>
  <w:style w:type="character" w:customStyle="1" w:styleId="WW8Num73z2">
    <w:name w:val="WW8Num73z2"/>
    <w:rsid w:val="001328D2"/>
    <w:rPr>
      <w:bCs/>
    </w:rPr>
  </w:style>
  <w:style w:type="character" w:customStyle="1" w:styleId="WW8Num74z1">
    <w:name w:val="WW8Num74z1"/>
    <w:rsid w:val="001328D2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1328D2"/>
  </w:style>
  <w:style w:type="character" w:customStyle="1" w:styleId="ZwykytekstZnak">
    <w:name w:val="Zwykły tekst Znak"/>
    <w:rsid w:val="001328D2"/>
    <w:rPr>
      <w:rFonts w:ascii="Courier New" w:hAnsi="Courier New" w:cs="Courier New" w:hint="default"/>
      <w:sz w:val="24"/>
      <w:szCs w:val="24"/>
      <w:lang w:val="pl-PL" w:bidi="ar-SA"/>
    </w:rPr>
  </w:style>
  <w:style w:type="character" w:customStyle="1" w:styleId="tw4winTerm">
    <w:name w:val="tw4winTerm"/>
    <w:rsid w:val="001328D2"/>
    <w:rPr>
      <w:color w:val="0000FF"/>
    </w:rPr>
  </w:style>
  <w:style w:type="character" w:customStyle="1" w:styleId="WW-WW8Num7z0">
    <w:name w:val="WW-WW8Num7z0"/>
    <w:rsid w:val="001328D2"/>
    <w:rPr>
      <w:rFonts w:ascii="Symbol" w:hAnsi="Symbol" w:cs="Symbol" w:hint="default"/>
    </w:rPr>
  </w:style>
  <w:style w:type="character" w:customStyle="1" w:styleId="WW-WW8Num9z0">
    <w:name w:val="WW-WW8Num9z0"/>
    <w:rsid w:val="001328D2"/>
    <w:rPr>
      <w:b w:val="0"/>
      <w:bCs w:val="0"/>
      <w:i w:val="0"/>
      <w:iCs w:val="0"/>
    </w:rPr>
  </w:style>
  <w:style w:type="character" w:customStyle="1" w:styleId="WW-WW8Num3z2">
    <w:name w:val="WW-WW8Num3z2"/>
    <w:rsid w:val="001328D2"/>
    <w:rPr>
      <w:rFonts w:ascii="Wingdings" w:hAnsi="Wingdings" w:cs="Wingdings" w:hint="default"/>
    </w:rPr>
  </w:style>
  <w:style w:type="character" w:customStyle="1" w:styleId="redproductinfo">
    <w:name w:val="redproductinfo"/>
    <w:basedOn w:val="Domylnaczcionkaakapitu1"/>
    <w:rsid w:val="001328D2"/>
  </w:style>
  <w:style w:type="character" w:customStyle="1" w:styleId="postbody1">
    <w:name w:val="postbody1"/>
    <w:basedOn w:val="Domylnaczcionkaakapitu1"/>
    <w:rsid w:val="001328D2"/>
  </w:style>
  <w:style w:type="character" w:customStyle="1" w:styleId="TekstpodstawowyZnak1">
    <w:name w:val="Tekst podstawowy Znak1"/>
    <w:rsid w:val="001328D2"/>
    <w:rPr>
      <w:sz w:val="24"/>
    </w:rPr>
  </w:style>
  <w:style w:type="character" w:customStyle="1" w:styleId="apple-style-span">
    <w:name w:val="apple-style-span"/>
    <w:rsid w:val="001328D2"/>
    <w:rPr>
      <w:rFonts w:ascii="Times New Roman" w:hAnsi="Times New Roman" w:cs="Times New Roman" w:hint="default"/>
    </w:rPr>
  </w:style>
  <w:style w:type="character" w:customStyle="1" w:styleId="Nagwek3Znak1">
    <w:name w:val="Nagłówek 3 Znak1"/>
    <w:rsid w:val="001328D2"/>
    <w:rPr>
      <w:rFonts w:ascii="Arial" w:hAnsi="Arial" w:cs="Arial" w:hint="default"/>
      <w:b/>
      <w:bCs/>
      <w:sz w:val="26"/>
      <w:szCs w:val="26"/>
    </w:rPr>
  </w:style>
  <w:style w:type="character" w:customStyle="1" w:styleId="Tekstpodstawowy3Znak">
    <w:name w:val="Tekst podstawowy 3 Znak"/>
    <w:rsid w:val="001328D2"/>
    <w:rPr>
      <w:sz w:val="24"/>
    </w:rPr>
  </w:style>
  <w:style w:type="character" w:customStyle="1" w:styleId="Tekstpodstawowywcity2Znak">
    <w:name w:val="Tekst podstawowy wcięty 2 Znak"/>
    <w:rsid w:val="001328D2"/>
    <w:rPr>
      <w:rFonts w:ascii="Arial" w:hAnsi="Arial" w:cs="Arial" w:hint="default"/>
      <w:sz w:val="24"/>
    </w:rPr>
  </w:style>
  <w:style w:type="character" w:customStyle="1" w:styleId="text">
    <w:name w:val="text"/>
    <w:basedOn w:val="Domylnaczcionkaakapitu1"/>
    <w:rsid w:val="001328D2"/>
  </w:style>
  <w:style w:type="character" w:customStyle="1" w:styleId="Odwoaniedokomentarza1">
    <w:name w:val="Odwołanie do komentarza1"/>
    <w:rsid w:val="001328D2"/>
    <w:rPr>
      <w:sz w:val="16"/>
      <w:szCs w:val="16"/>
    </w:rPr>
  </w:style>
  <w:style w:type="character" w:customStyle="1" w:styleId="Znakiprzypiswdolnych">
    <w:name w:val="Znaki przypisów dolnych"/>
    <w:rsid w:val="001328D2"/>
    <w:rPr>
      <w:vertAlign w:val="superscript"/>
    </w:rPr>
  </w:style>
  <w:style w:type="character" w:customStyle="1" w:styleId="TytuZnak">
    <w:name w:val="Tytuł Znak"/>
    <w:link w:val="Tytu"/>
    <w:rsid w:val="001328D2"/>
    <w:rPr>
      <w:b/>
      <w:sz w:val="28"/>
    </w:rPr>
  </w:style>
  <w:style w:type="character" w:styleId="Pogrubienie">
    <w:name w:val="Strong"/>
    <w:basedOn w:val="Domylnaczcionkaakapitu"/>
    <w:qFormat/>
    <w:rsid w:val="001328D2"/>
    <w:rPr>
      <w:b/>
      <w:bCs/>
    </w:rPr>
  </w:style>
  <w:style w:type="paragraph" w:styleId="Tytu">
    <w:name w:val="Title"/>
    <w:basedOn w:val="Normalny"/>
    <w:link w:val="TytuZnak"/>
    <w:qFormat/>
    <w:rsid w:val="001328D2"/>
    <w:pPr>
      <w:spacing w:after="0" w:line="240" w:lineRule="auto"/>
      <w:jc w:val="center"/>
    </w:pPr>
    <w:rPr>
      <w:b/>
      <w:sz w:val="28"/>
    </w:rPr>
  </w:style>
  <w:style w:type="character" w:customStyle="1" w:styleId="TytuZnak1">
    <w:name w:val="Tytuł Znak1"/>
    <w:basedOn w:val="Domylnaczcionkaakapitu"/>
    <w:uiPriority w:val="10"/>
    <w:rsid w:val="001328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a-Siatka">
    <w:name w:val="Table Grid"/>
    <w:basedOn w:val="Standardowy"/>
    <w:uiPriority w:val="39"/>
    <w:rsid w:val="00132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040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604097"/>
    <w:rPr>
      <w:sz w:val="16"/>
      <w:szCs w:val="16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604097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sid w:val="00604097"/>
    <w:rPr>
      <w:sz w:val="16"/>
      <w:szCs w:val="16"/>
    </w:rPr>
  </w:style>
  <w:style w:type="character" w:styleId="Odwoanieprzypisudolnego">
    <w:name w:val="footnote reference"/>
    <w:rsid w:val="0060409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30A8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30A84"/>
  </w:style>
  <w:style w:type="character" w:styleId="UyteHipercze">
    <w:name w:val="FollowedHyperlink"/>
    <w:basedOn w:val="Domylnaczcionkaakapitu"/>
    <w:uiPriority w:val="99"/>
    <w:semiHidden/>
    <w:unhideWhenUsed/>
    <w:rsid w:val="007305C2"/>
    <w:rPr>
      <w:color w:val="800080"/>
      <w:u w:val="single"/>
    </w:rPr>
  </w:style>
  <w:style w:type="paragraph" w:customStyle="1" w:styleId="xl65">
    <w:name w:val="xl65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66">
    <w:name w:val="xl66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67">
    <w:name w:val="xl67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68">
    <w:name w:val="xl68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69">
    <w:name w:val="xl69"/>
    <w:basedOn w:val="Normalny"/>
    <w:rsid w:val="007305C2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70">
    <w:name w:val="xl70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1">
    <w:name w:val="xl71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72">
    <w:name w:val="xl72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73">
    <w:name w:val="xl73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4">
    <w:name w:val="xl74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75">
    <w:name w:val="xl75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76">
    <w:name w:val="xl76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77">
    <w:name w:val="xl77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78">
    <w:name w:val="xl78"/>
    <w:basedOn w:val="Normalny"/>
    <w:rsid w:val="007305C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7305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80">
    <w:name w:val="xl80"/>
    <w:basedOn w:val="Normalny"/>
    <w:rsid w:val="007305C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81">
    <w:name w:val="xl81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2">
    <w:name w:val="xl82"/>
    <w:basedOn w:val="Normalny"/>
    <w:rsid w:val="00730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83">
    <w:name w:val="xl83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4">
    <w:name w:val="xl84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85">
    <w:name w:val="xl85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6">
    <w:name w:val="xl86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7">
    <w:name w:val="xl87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8">
    <w:name w:val="xl88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89">
    <w:name w:val="xl89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90">
    <w:name w:val="xl90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91">
    <w:name w:val="xl91"/>
    <w:basedOn w:val="Normalny"/>
    <w:rsid w:val="007305C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92">
    <w:name w:val="xl92"/>
    <w:basedOn w:val="Normalny"/>
    <w:rsid w:val="00730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4"/>
      <w:szCs w:val="24"/>
      <w:lang w:eastAsia="pl-PL"/>
    </w:rPr>
  </w:style>
  <w:style w:type="paragraph" w:customStyle="1" w:styleId="xl93">
    <w:name w:val="xl93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xl94">
    <w:name w:val="xl94"/>
    <w:basedOn w:val="Normalny"/>
    <w:rsid w:val="00730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xl95">
    <w:name w:val="xl95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xl96">
    <w:name w:val="xl96"/>
    <w:basedOn w:val="Normalny"/>
    <w:rsid w:val="00730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xl97">
    <w:name w:val="xl97"/>
    <w:basedOn w:val="Normalny"/>
    <w:rsid w:val="00730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730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63">
    <w:name w:val="xl63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xl64">
    <w:name w:val="xl64"/>
    <w:basedOn w:val="Normalny"/>
    <w:rsid w:val="00730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pl-PL"/>
    </w:rPr>
  </w:style>
  <w:style w:type="character" w:customStyle="1" w:styleId="AkapitzlistZnak">
    <w:name w:val="Akapit z listą Znak"/>
    <w:aliases w:val="normalny tekst Znak,Obiekt Znak,List Paragraph1 Znak,L1 Znak,Numerowanie Znak,Akapit z listą5 Znak,T_SZ_List Paragraph Znak,Akapit z listą BS Znak,Kolorowa lista — akcent 11 Znak,Średnia siatka 1 — akcent 21 Znak,sw tekst Znak"/>
    <w:link w:val="Akapitzlist"/>
    <w:uiPriority w:val="34"/>
    <w:qFormat/>
    <w:locked/>
    <w:rsid w:val="00470EBC"/>
    <w:rPr>
      <w:rFonts w:ascii="Times New Roman" w:eastAsia="Times New Roman" w:hAnsi="Times New Roman" w:cs="Times New Roman"/>
      <w:color w:val="000000"/>
      <w:sz w:val="28"/>
      <w:szCs w:val="20"/>
      <w:lang w:eastAsia="zh-CN"/>
    </w:rPr>
  </w:style>
  <w:style w:type="character" w:styleId="Numerstrony">
    <w:name w:val="page number"/>
    <w:basedOn w:val="Domylnaczcionkaakapitu"/>
    <w:rsid w:val="00AB29F4"/>
  </w:style>
  <w:style w:type="numbering" w:styleId="111111">
    <w:name w:val="Outline List 2"/>
    <w:basedOn w:val="Bezlisty"/>
    <w:rsid w:val="00CE0235"/>
    <w:pPr>
      <w:numPr>
        <w:numId w:val="3"/>
      </w:numPr>
    </w:pPr>
  </w:style>
  <w:style w:type="numbering" w:customStyle="1" w:styleId="WW8Num2">
    <w:name w:val="WW8Num2"/>
    <w:basedOn w:val="Bezlisty"/>
    <w:rsid w:val="006F0F38"/>
    <w:pPr>
      <w:numPr>
        <w:numId w:val="19"/>
      </w:numPr>
    </w:pPr>
  </w:style>
  <w:style w:type="character" w:customStyle="1" w:styleId="FontStyle16">
    <w:name w:val="Font Style16"/>
    <w:uiPriority w:val="99"/>
    <w:rsid w:val="006F0F38"/>
    <w:rPr>
      <w:rFonts w:ascii="Calibri" w:hAnsi="Calibri" w:cs="Calibri"/>
      <w:color w:val="000000"/>
      <w:sz w:val="20"/>
      <w:szCs w:val="20"/>
    </w:rPr>
  </w:style>
  <w:style w:type="paragraph" w:styleId="NormalnyWeb">
    <w:name w:val="Normal (Web)"/>
    <w:basedOn w:val="Normalny"/>
    <w:rsid w:val="006F0F3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rsid w:val="006F0F38"/>
    <w:pPr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B77C1D"/>
    <w:rPr>
      <w:sz w:val="16"/>
      <w:szCs w:val="16"/>
    </w:rPr>
  </w:style>
  <w:style w:type="paragraph" w:styleId="Poprawka">
    <w:name w:val="Revision"/>
    <w:hidden/>
    <w:uiPriority w:val="99"/>
    <w:semiHidden/>
    <w:rsid w:val="00C26FE1"/>
    <w:pPr>
      <w:spacing w:after="0" w:line="240" w:lineRule="auto"/>
    </w:pPr>
  </w:style>
  <w:style w:type="paragraph" w:customStyle="1" w:styleId="Pa14">
    <w:name w:val="Pa14"/>
    <w:basedOn w:val="Default"/>
    <w:next w:val="Default"/>
    <w:uiPriority w:val="99"/>
    <w:rsid w:val="00F91DC2"/>
    <w:pPr>
      <w:suppressAutoHyphens w:val="0"/>
      <w:autoSpaceDN w:val="0"/>
      <w:adjustRightInd w:val="0"/>
      <w:spacing w:line="201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Pa10">
    <w:name w:val="Pa10"/>
    <w:basedOn w:val="Default"/>
    <w:next w:val="Default"/>
    <w:uiPriority w:val="99"/>
    <w:rsid w:val="00F91DC2"/>
    <w:pPr>
      <w:suppressAutoHyphens w:val="0"/>
      <w:autoSpaceDN w:val="0"/>
      <w:adjustRightInd w:val="0"/>
      <w:spacing w:line="201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table" w:customStyle="1" w:styleId="Tabela-Siatka1">
    <w:name w:val="Tabela - Siatka1"/>
    <w:basedOn w:val="Standardowy"/>
    <w:next w:val="Tabela-Siatka"/>
    <w:rsid w:val="001F3E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qFormat/>
    <w:rsid w:val="00AB4704"/>
    <w:pPr>
      <w:spacing w:after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3761A"/>
    <w:pPr>
      <w:suppressAutoHyphens/>
      <w:spacing w:before="280" w:after="280" w:line="240" w:lineRule="auto"/>
    </w:pPr>
    <w:rPr>
      <w:rFonts w:ascii="Times New Roman" w:eastAsia="SimSun" w:hAnsi="Times New Roman" w:cs="Times New Roman"/>
      <w:lang w:eastAsia="ar-SA"/>
    </w:rPr>
  </w:style>
  <w:style w:type="character" w:customStyle="1" w:styleId="apple-converted-space">
    <w:name w:val="apple-converted-space"/>
    <w:basedOn w:val="Domylnaczcionkaakapitu"/>
    <w:rsid w:val="00024953"/>
  </w:style>
  <w:style w:type="character" w:styleId="Nierozpoznanawzmianka">
    <w:name w:val="Unresolved Mention"/>
    <w:basedOn w:val="Domylnaczcionkaakapitu"/>
    <w:uiPriority w:val="99"/>
    <w:semiHidden/>
    <w:unhideWhenUsed/>
    <w:rsid w:val="00024953"/>
    <w:rPr>
      <w:color w:val="605E5C"/>
      <w:shd w:val="clear" w:color="auto" w:fill="E1DFDD"/>
    </w:rPr>
  </w:style>
  <w:style w:type="paragraph" w:customStyle="1" w:styleId="Nagwek30">
    <w:name w:val="Nagłówek3"/>
    <w:basedOn w:val="Normalny"/>
    <w:next w:val="Tekstpodstawowy"/>
    <w:rsid w:val="00024953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NagwekZnak2">
    <w:name w:val="Nagłówek Znak2"/>
    <w:aliases w:val="Nagłówek Znak1 Znak1,Nagłówek Znak Znak Znak1,Nagłówek strony Znak Znak Znak1,Nagłówek strony Znak1 Znak1,Nagłówek Znak Znak2,Nagłówek strony Znak Znak2,Nagłówek strony Znak3,Nagłówek strony1 Znak1,Nagłówek strony2 Znak1"/>
    <w:rsid w:val="00024953"/>
    <w:rPr>
      <w:lang w:val="pl-PL" w:eastAsia="ar-SA" w:bidi="ar-SA"/>
    </w:rPr>
  </w:style>
  <w:style w:type="character" w:customStyle="1" w:styleId="markedcontent">
    <w:name w:val="markedcontent"/>
    <w:basedOn w:val="Domylnaczcionkaakapitu"/>
    <w:rsid w:val="00024953"/>
  </w:style>
  <w:style w:type="paragraph" w:styleId="Listapunktowana">
    <w:name w:val="List Bullet"/>
    <w:basedOn w:val="Normalny"/>
    <w:uiPriority w:val="99"/>
    <w:unhideWhenUsed/>
    <w:rsid w:val="00024953"/>
    <w:pPr>
      <w:numPr>
        <w:numId w:val="70"/>
      </w:numPr>
      <w:pBdr>
        <w:top w:val="nil"/>
        <w:left w:val="nil"/>
        <w:bottom w:val="nil"/>
        <w:right w:val="nil"/>
        <w:between w:val="nil"/>
      </w:pBdr>
      <w:tabs>
        <w:tab w:val="clear" w:pos="360"/>
      </w:tabs>
      <w:spacing w:after="160" w:line="259" w:lineRule="auto"/>
      <w:ind w:left="0" w:firstLine="0"/>
      <w:contextualSpacing/>
    </w:pPr>
    <w:rPr>
      <w:rFonts w:ascii="Calibri" w:eastAsia="Calibri" w:hAnsi="Calibri" w:cs="Calibri"/>
      <w:color w:val="000000"/>
      <w:lang w:eastAsia="pl-PL"/>
    </w:rPr>
  </w:style>
  <w:style w:type="character" w:styleId="Uwydatnienie">
    <w:name w:val="Emphasis"/>
    <w:basedOn w:val="Domylnaczcionkaakapitu"/>
    <w:qFormat/>
    <w:rsid w:val="00E238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F024A-8E0D-4577-BE03-F5B9B6241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35</Pages>
  <Words>6882</Words>
  <Characters>41297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MICHAL</dc:creator>
  <cp:lastModifiedBy>Bożena Baran</cp:lastModifiedBy>
  <cp:revision>54</cp:revision>
  <cp:lastPrinted>2026-04-20T12:07:00Z</cp:lastPrinted>
  <dcterms:created xsi:type="dcterms:W3CDTF">2026-02-16T11:46:00Z</dcterms:created>
  <dcterms:modified xsi:type="dcterms:W3CDTF">2026-04-28T09:08:00Z</dcterms:modified>
</cp:coreProperties>
</file>