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E021C2" w14:textId="77777777" w:rsidR="00AD4FFF" w:rsidRPr="00B353FF" w:rsidRDefault="00AD4FFF" w:rsidP="00075F70">
      <w:pPr>
        <w:spacing w:after="109" w:line="360" w:lineRule="auto"/>
        <w:ind w:left="536" w:right="376" w:hanging="10"/>
        <w:jc w:val="center"/>
        <w:rPr>
          <w:rFonts w:ascii="Lato" w:hAnsi="Lato"/>
          <w:b/>
        </w:rPr>
      </w:pPr>
    </w:p>
    <w:p w14:paraId="736074F7" w14:textId="28C59E7E" w:rsidR="009A4643" w:rsidRPr="00B353FF" w:rsidRDefault="009A4643" w:rsidP="004F4F79">
      <w:pPr>
        <w:spacing w:after="109" w:line="360" w:lineRule="auto"/>
        <w:ind w:left="536" w:right="376" w:hanging="10"/>
        <w:jc w:val="right"/>
        <w:rPr>
          <w:rFonts w:ascii="Lato" w:hAnsi="Lato"/>
          <w:b/>
        </w:rPr>
      </w:pPr>
      <w:r w:rsidRPr="00B353FF">
        <w:rPr>
          <w:rFonts w:ascii="Lato" w:hAnsi="Lato"/>
          <w:b/>
        </w:rPr>
        <w:t>Załącznik nr</w:t>
      </w:r>
      <w:r w:rsidR="00AF73C2">
        <w:rPr>
          <w:rFonts w:ascii="Lato" w:hAnsi="Lato"/>
          <w:b/>
        </w:rPr>
        <w:t xml:space="preserve"> 2</w:t>
      </w:r>
      <w:r w:rsidR="004F4F79" w:rsidRPr="00B353FF">
        <w:rPr>
          <w:rFonts w:ascii="Lato" w:hAnsi="Lato"/>
          <w:b/>
        </w:rPr>
        <w:t xml:space="preserve"> </w:t>
      </w:r>
      <w:r w:rsidRPr="00B353FF">
        <w:rPr>
          <w:rFonts w:ascii="Lato" w:hAnsi="Lato"/>
          <w:b/>
        </w:rPr>
        <w:t>do SWZ</w:t>
      </w:r>
    </w:p>
    <w:p w14:paraId="4E7BDDED" w14:textId="4BFF05F8" w:rsidR="000360EB" w:rsidRPr="00B353FF" w:rsidRDefault="009A4643" w:rsidP="00075F70">
      <w:pPr>
        <w:spacing w:after="109" w:line="360" w:lineRule="auto"/>
        <w:ind w:left="536" w:right="376" w:hanging="10"/>
        <w:jc w:val="center"/>
        <w:rPr>
          <w:rFonts w:ascii="Lato" w:hAnsi="Lato"/>
          <w:b/>
        </w:rPr>
      </w:pPr>
      <w:r w:rsidRPr="00B353FF">
        <w:rPr>
          <w:rFonts w:ascii="Lato" w:hAnsi="Lato"/>
          <w:b/>
        </w:rPr>
        <w:t xml:space="preserve">Projektowane postanowienia umowy </w:t>
      </w:r>
    </w:p>
    <w:p w14:paraId="00FDADC2" w14:textId="77777777" w:rsidR="000C3A72" w:rsidRPr="00B353FF" w:rsidRDefault="000C3A72" w:rsidP="00075F70">
      <w:pPr>
        <w:spacing w:after="109" w:line="360" w:lineRule="auto"/>
        <w:ind w:left="536" w:right="376" w:hanging="10"/>
        <w:jc w:val="center"/>
        <w:rPr>
          <w:rFonts w:ascii="Lato" w:hAnsi="Lato"/>
          <w:b/>
        </w:rPr>
      </w:pPr>
      <w:r w:rsidRPr="00B353FF">
        <w:rPr>
          <w:rFonts w:ascii="Lato" w:hAnsi="Lato"/>
          <w:b/>
        </w:rPr>
        <w:t xml:space="preserve">UMOWA Nr……… </w:t>
      </w:r>
    </w:p>
    <w:p w14:paraId="1EFFAB18" w14:textId="77777777" w:rsidR="00D52CA8" w:rsidRPr="00B353FF" w:rsidRDefault="00D52CA8" w:rsidP="00075F70">
      <w:pPr>
        <w:spacing w:after="109" w:line="360" w:lineRule="auto"/>
        <w:ind w:left="536" w:right="376" w:hanging="10"/>
        <w:jc w:val="center"/>
        <w:rPr>
          <w:rFonts w:ascii="Lato" w:hAnsi="Lato"/>
        </w:rPr>
      </w:pPr>
      <w:r w:rsidRPr="00B353FF">
        <w:rPr>
          <w:rFonts w:ascii="Lato" w:hAnsi="Lato"/>
          <w:b/>
        </w:rPr>
        <w:t>(zwana dalej „Umową”)</w:t>
      </w:r>
    </w:p>
    <w:p w14:paraId="5153735D" w14:textId="77777777" w:rsidR="000C3A72" w:rsidRPr="00B353FF" w:rsidRDefault="00ED0660" w:rsidP="00075F70">
      <w:pPr>
        <w:tabs>
          <w:tab w:val="center" w:pos="4628"/>
          <w:tab w:val="right" w:pos="9073"/>
        </w:tabs>
        <w:spacing w:after="105" w:line="360" w:lineRule="auto"/>
        <w:ind w:left="183"/>
        <w:rPr>
          <w:rFonts w:ascii="Lato" w:hAnsi="Lato"/>
        </w:rPr>
      </w:pPr>
      <w:r w:rsidRPr="00B353FF">
        <w:rPr>
          <w:rFonts w:ascii="Lato" w:hAnsi="Lato"/>
          <w:b/>
        </w:rPr>
        <w:tab/>
      </w:r>
      <w:r w:rsidR="000C3A72" w:rsidRPr="00B353FF">
        <w:rPr>
          <w:rFonts w:ascii="Lato" w:hAnsi="Lato"/>
          <w:b/>
        </w:rPr>
        <w:t xml:space="preserve"> </w:t>
      </w:r>
      <w:r w:rsidRPr="00B353FF">
        <w:rPr>
          <w:rFonts w:ascii="Lato" w:hAnsi="Lato"/>
          <w:b/>
        </w:rPr>
        <w:tab/>
      </w:r>
    </w:p>
    <w:p w14:paraId="097D8C3F" w14:textId="6FD4EF1A" w:rsidR="000C3A72" w:rsidRPr="00B353FF" w:rsidRDefault="000C3A72" w:rsidP="00075F70">
      <w:pPr>
        <w:spacing w:after="107" w:line="360" w:lineRule="auto"/>
        <w:ind w:right="14"/>
        <w:rPr>
          <w:rFonts w:ascii="Lato" w:hAnsi="Lato"/>
        </w:rPr>
      </w:pPr>
      <w:r w:rsidRPr="00B353FF">
        <w:rPr>
          <w:rFonts w:ascii="Lato" w:hAnsi="Lato"/>
        </w:rPr>
        <w:t>zawarta w dniu…………………………. 20</w:t>
      </w:r>
      <w:r w:rsidR="00D52CA8" w:rsidRPr="00B353FF">
        <w:rPr>
          <w:rFonts w:ascii="Lato" w:hAnsi="Lato"/>
        </w:rPr>
        <w:t>2</w:t>
      </w:r>
      <w:r w:rsidR="004F4F79" w:rsidRPr="00B353FF">
        <w:rPr>
          <w:rFonts w:ascii="Lato" w:hAnsi="Lato"/>
        </w:rPr>
        <w:t>6</w:t>
      </w:r>
      <w:r w:rsidRPr="00B353FF">
        <w:rPr>
          <w:rFonts w:ascii="Lato" w:hAnsi="Lato"/>
        </w:rPr>
        <w:t xml:space="preserve"> r. w Warszawie pomiędzy: </w:t>
      </w:r>
    </w:p>
    <w:p w14:paraId="3079F367" w14:textId="77777777" w:rsidR="000C3A72" w:rsidRPr="00B353FF" w:rsidRDefault="000C3A72" w:rsidP="00075F70">
      <w:pPr>
        <w:spacing w:after="105" w:line="360" w:lineRule="auto"/>
        <w:ind w:left="142"/>
        <w:rPr>
          <w:rFonts w:ascii="Lato" w:hAnsi="Lato"/>
        </w:rPr>
      </w:pPr>
      <w:r w:rsidRPr="00B353FF">
        <w:rPr>
          <w:rFonts w:ascii="Lato" w:hAnsi="Lato"/>
          <w:b/>
        </w:rPr>
        <w:t xml:space="preserve"> </w:t>
      </w:r>
    </w:p>
    <w:p w14:paraId="517B77D4" w14:textId="77777777" w:rsidR="00D52CA8" w:rsidRPr="00B353FF" w:rsidRDefault="004F0EEC" w:rsidP="00075F70">
      <w:pPr>
        <w:spacing w:after="0" w:line="360" w:lineRule="auto"/>
        <w:jc w:val="both"/>
        <w:rPr>
          <w:rFonts w:ascii="Lato" w:hAnsi="Lato" w:cs="Calibri"/>
        </w:rPr>
      </w:pPr>
      <w:r w:rsidRPr="00B353FF">
        <w:rPr>
          <w:rFonts w:ascii="Lato" w:hAnsi="Lato" w:cs="Calibri"/>
          <w:b/>
        </w:rPr>
        <w:t xml:space="preserve">Skarbem Państwa, </w:t>
      </w:r>
      <w:r w:rsidRPr="00B353FF">
        <w:rPr>
          <w:rFonts w:ascii="Lato" w:hAnsi="Lato" w:cs="Calibri"/>
        </w:rPr>
        <w:t>w imieniu którego działa</w:t>
      </w:r>
      <w:r w:rsidRPr="00B353FF">
        <w:rPr>
          <w:rFonts w:ascii="Lato" w:hAnsi="Lato" w:cs="Calibri"/>
          <w:b/>
        </w:rPr>
        <w:t xml:space="preserve"> Centrum Projektów Polska Cyfrowa</w:t>
      </w:r>
      <w:r w:rsidRPr="00B353FF">
        <w:rPr>
          <w:rFonts w:ascii="Lato" w:hAnsi="Lato" w:cs="Calibri"/>
        </w:rPr>
        <w:t xml:space="preserve">, z siedzibą w Warszawie przy ul. Spokojnej 13A, 01-044 Warszawa, NIP: 526-27-35-917, reprezentowanym przez: </w:t>
      </w:r>
    </w:p>
    <w:p w14:paraId="06ECB257" w14:textId="0B11FFB7" w:rsidR="004F0EEC" w:rsidRPr="00B353FF" w:rsidRDefault="000E39C7" w:rsidP="000E39C7">
      <w:pPr>
        <w:spacing w:line="360" w:lineRule="auto"/>
        <w:ind w:hanging="5"/>
        <w:rPr>
          <w:rFonts w:ascii="Lato" w:hAnsi="Lato"/>
          <w:color w:val="000000" w:themeColor="text1"/>
        </w:rPr>
      </w:pPr>
      <w:r w:rsidRPr="00B353FF">
        <w:rPr>
          <w:rFonts w:ascii="Lato" w:hAnsi="Lato"/>
          <w:b/>
          <w:color w:val="000000" w:themeColor="text1"/>
        </w:rPr>
        <w:t xml:space="preserve">……………………… </w:t>
      </w:r>
      <w:r w:rsidRPr="00B353FF">
        <w:rPr>
          <w:rFonts w:ascii="Lato" w:hAnsi="Lato"/>
          <w:color w:val="000000" w:themeColor="text1"/>
        </w:rPr>
        <w:t xml:space="preserve">Dokumenty potwierdzające umocowanie przedstawiciela Zamawiającego stanowią </w:t>
      </w:r>
      <w:r w:rsidRPr="00B353FF">
        <w:rPr>
          <w:rFonts w:ascii="Lato" w:hAnsi="Lato"/>
          <w:b/>
          <w:color w:val="000000" w:themeColor="text1"/>
        </w:rPr>
        <w:t>Załącznik nr 1</w:t>
      </w:r>
      <w:r w:rsidRPr="00B353FF">
        <w:rPr>
          <w:rFonts w:ascii="Lato" w:hAnsi="Lato"/>
          <w:color w:val="000000" w:themeColor="text1"/>
        </w:rPr>
        <w:t xml:space="preserve"> do Umowy,</w:t>
      </w:r>
    </w:p>
    <w:p w14:paraId="41827ACA" w14:textId="77777777" w:rsidR="004F0EEC" w:rsidRPr="00B353FF" w:rsidRDefault="004F0EEC" w:rsidP="00075F70">
      <w:pPr>
        <w:spacing w:after="0" w:line="360" w:lineRule="auto"/>
        <w:jc w:val="both"/>
        <w:rPr>
          <w:rFonts w:ascii="Lato" w:hAnsi="Lato" w:cs="Calibri"/>
        </w:rPr>
      </w:pPr>
      <w:r w:rsidRPr="00B353FF">
        <w:rPr>
          <w:rFonts w:ascii="Lato" w:hAnsi="Lato" w:cs="Calibri"/>
        </w:rPr>
        <w:t>zwanym dalej „</w:t>
      </w:r>
      <w:r w:rsidRPr="00B353FF">
        <w:rPr>
          <w:rFonts w:ascii="Lato" w:hAnsi="Lato" w:cs="Calibri"/>
          <w:b/>
        </w:rPr>
        <w:t>Zamawiającym</w:t>
      </w:r>
      <w:r w:rsidRPr="00B353FF">
        <w:rPr>
          <w:rFonts w:ascii="Lato" w:hAnsi="Lato" w:cs="Calibri"/>
        </w:rPr>
        <w:t xml:space="preserve">”, </w:t>
      </w:r>
    </w:p>
    <w:p w14:paraId="45AD604A" w14:textId="77777777" w:rsidR="004F0EEC" w:rsidRPr="00B353FF" w:rsidRDefault="004F0EEC" w:rsidP="00075F70">
      <w:pPr>
        <w:spacing w:after="0" w:line="360" w:lineRule="auto"/>
        <w:rPr>
          <w:rFonts w:ascii="Lato" w:hAnsi="Lato" w:cs="Calibri"/>
        </w:rPr>
      </w:pPr>
    </w:p>
    <w:p w14:paraId="2753C69C" w14:textId="77777777" w:rsidR="004F0EEC" w:rsidRPr="00B353FF" w:rsidRDefault="004F0EEC" w:rsidP="00075F70">
      <w:pPr>
        <w:autoSpaceDE w:val="0"/>
        <w:autoSpaceDN w:val="0"/>
        <w:adjustRightInd w:val="0"/>
        <w:spacing w:line="360" w:lineRule="auto"/>
        <w:ind w:left="142" w:hanging="142"/>
        <w:contextualSpacing/>
        <w:jc w:val="both"/>
        <w:rPr>
          <w:rFonts w:ascii="Lato" w:hAnsi="Lato"/>
        </w:rPr>
      </w:pPr>
      <w:r w:rsidRPr="00B353FF">
        <w:rPr>
          <w:rFonts w:ascii="Lato" w:hAnsi="Lato"/>
        </w:rPr>
        <w:t>a</w:t>
      </w:r>
    </w:p>
    <w:p w14:paraId="53F70C56" w14:textId="77777777" w:rsidR="00231AF5" w:rsidRPr="00B353FF" w:rsidRDefault="00231AF5" w:rsidP="00075F70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Lato" w:hAnsi="Lato"/>
        </w:rPr>
      </w:pPr>
      <w:r w:rsidRPr="00B353FF">
        <w:rPr>
          <w:rFonts w:ascii="Lato" w:hAnsi="Lato"/>
          <w:b/>
        </w:rPr>
        <w:t>………………..</w:t>
      </w:r>
      <w:r w:rsidR="004F0EEC" w:rsidRPr="00B353FF">
        <w:rPr>
          <w:rFonts w:ascii="Lato" w:hAnsi="Lato"/>
        </w:rPr>
        <w:t>,</w:t>
      </w:r>
      <w:r w:rsidR="00345BB2" w:rsidRPr="00B353FF">
        <w:rPr>
          <w:rFonts w:ascii="Lato" w:hAnsi="Lato"/>
        </w:rPr>
        <w:t xml:space="preserve"> NIP </w:t>
      </w:r>
      <w:r w:rsidRPr="00B353FF">
        <w:rPr>
          <w:rFonts w:ascii="Lato" w:hAnsi="Lato"/>
        </w:rPr>
        <w:t>……………….</w:t>
      </w:r>
      <w:r w:rsidR="00345BB2" w:rsidRPr="00B353FF">
        <w:rPr>
          <w:rFonts w:ascii="Lato" w:hAnsi="Lato"/>
        </w:rPr>
        <w:t xml:space="preserve"> REGON </w:t>
      </w:r>
      <w:r w:rsidRPr="00B353FF">
        <w:rPr>
          <w:rFonts w:ascii="Lato" w:hAnsi="Lato"/>
        </w:rPr>
        <w:t>…………..</w:t>
      </w:r>
      <w:r w:rsidR="00132F5D" w:rsidRPr="00B353FF">
        <w:rPr>
          <w:rFonts w:ascii="Lato" w:hAnsi="Lato"/>
        </w:rPr>
        <w:t>,</w:t>
      </w:r>
    </w:p>
    <w:p w14:paraId="47A12BE3" w14:textId="77777777" w:rsidR="004F0EEC" w:rsidRPr="00B353FF" w:rsidRDefault="004F0EEC" w:rsidP="00075F70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Lato" w:hAnsi="Lato"/>
        </w:rPr>
      </w:pPr>
      <w:r w:rsidRPr="00B353FF">
        <w:rPr>
          <w:rFonts w:ascii="Lato" w:hAnsi="Lato"/>
        </w:rPr>
        <w:t>reprezentowan</w:t>
      </w:r>
      <w:r w:rsidR="00132F5D" w:rsidRPr="00B353FF">
        <w:rPr>
          <w:rFonts w:ascii="Lato" w:hAnsi="Lato"/>
        </w:rPr>
        <w:t>ą</w:t>
      </w:r>
      <w:r w:rsidRPr="00B353FF">
        <w:rPr>
          <w:rFonts w:ascii="Lato" w:hAnsi="Lato"/>
        </w:rPr>
        <w:t xml:space="preserve"> przez </w:t>
      </w:r>
      <w:r w:rsidR="00231AF5" w:rsidRPr="00B353FF">
        <w:rPr>
          <w:rFonts w:ascii="Lato" w:hAnsi="Lato"/>
          <w:b/>
        </w:rPr>
        <w:t>……………………………………………………</w:t>
      </w:r>
      <w:r w:rsidR="008E5950" w:rsidRPr="00B353FF">
        <w:rPr>
          <w:rFonts w:ascii="Lato" w:hAnsi="Lato"/>
        </w:rPr>
        <w:t>,</w:t>
      </w:r>
      <w:r w:rsidR="00132F5D" w:rsidRPr="00B353FF">
        <w:rPr>
          <w:rFonts w:ascii="Lato" w:hAnsi="Lato"/>
        </w:rPr>
        <w:br/>
      </w:r>
      <w:r w:rsidRPr="00B353FF">
        <w:rPr>
          <w:rFonts w:ascii="Lato" w:hAnsi="Lato"/>
        </w:rPr>
        <w:t xml:space="preserve">na podstawie </w:t>
      </w:r>
      <w:r w:rsidR="00231AF5" w:rsidRPr="00B353FF">
        <w:rPr>
          <w:rFonts w:ascii="Lato" w:hAnsi="Lato"/>
        </w:rPr>
        <w:t>…………………………….</w:t>
      </w:r>
      <w:r w:rsidR="00B46BE5" w:rsidRPr="00B353FF">
        <w:rPr>
          <w:rFonts w:ascii="Lato" w:hAnsi="Lato"/>
        </w:rPr>
        <w:t xml:space="preserve">, </w:t>
      </w:r>
      <w:r w:rsidRPr="00B353FF">
        <w:rPr>
          <w:rFonts w:ascii="Lato" w:hAnsi="Lato"/>
        </w:rPr>
        <w:t>któr</w:t>
      </w:r>
      <w:r w:rsidR="00FD13E9" w:rsidRPr="00B353FF">
        <w:rPr>
          <w:rFonts w:ascii="Lato" w:hAnsi="Lato"/>
        </w:rPr>
        <w:t>y</w:t>
      </w:r>
      <w:r w:rsidRPr="00B353FF">
        <w:rPr>
          <w:rFonts w:ascii="Lato" w:hAnsi="Lato"/>
        </w:rPr>
        <w:t xml:space="preserve"> stanowi </w:t>
      </w:r>
      <w:r w:rsidRPr="00B353FF">
        <w:rPr>
          <w:rFonts w:ascii="Lato" w:hAnsi="Lato"/>
          <w:b/>
        </w:rPr>
        <w:t>Załącznik nr 2</w:t>
      </w:r>
      <w:r w:rsidRPr="00B353FF">
        <w:rPr>
          <w:rFonts w:ascii="Lato" w:hAnsi="Lato"/>
        </w:rPr>
        <w:t xml:space="preserve"> do Umowy,</w:t>
      </w:r>
    </w:p>
    <w:p w14:paraId="0D1D8BD8" w14:textId="77777777" w:rsidR="004F0EEC" w:rsidRPr="00B353FF" w:rsidRDefault="004F0EEC" w:rsidP="00075F70">
      <w:pPr>
        <w:widowControl w:val="0"/>
        <w:adjustRightInd w:val="0"/>
        <w:spacing w:after="0" w:line="360" w:lineRule="auto"/>
        <w:textAlignment w:val="baseline"/>
        <w:rPr>
          <w:rFonts w:ascii="Lato" w:hAnsi="Lato" w:cs="Calibri"/>
        </w:rPr>
      </w:pPr>
      <w:r w:rsidRPr="00B353FF">
        <w:rPr>
          <w:rFonts w:ascii="Lato" w:hAnsi="Lato" w:cs="Calibri"/>
        </w:rPr>
        <w:t>zwaną</w:t>
      </w:r>
      <w:r w:rsidR="00231AF5" w:rsidRPr="00B353FF">
        <w:rPr>
          <w:rFonts w:ascii="Lato" w:hAnsi="Lato" w:cs="Calibri"/>
        </w:rPr>
        <w:t>/</w:t>
      </w:r>
      <w:proofErr w:type="spellStart"/>
      <w:r w:rsidR="00231AF5" w:rsidRPr="00B353FF">
        <w:rPr>
          <w:rFonts w:ascii="Lato" w:hAnsi="Lato" w:cs="Calibri"/>
        </w:rPr>
        <w:t>ym</w:t>
      </w:r>
      <w:proofErr w:type="spellEnd"/>
      <w:r w:rsidRPr="00B353FF">
        <w:rPr>
          <w:rFonts w:ascii="Lato" w:hAnsi="Lato" w:cs="Calibri"/>
        </w:rPr>
        <w:t xml:space="preserve"> dalej: „</w:t>
      </w:r>
      <w:r w:rsidRPr="00B353FF">
        <w:rPr>
          <w:rFonts w:ascii="Lato" w:hAnsi="Lato" w:cs="Calibri"/>
          <w:b/>
        </w:rPr>
        <w:t>Wykonawcą</w:t>
      </w:r>
      <w:r w:rsidRPr="00B353FF">
        <w:rPr>
          <w:rFonts w:ascii="Lato" w:hAnsi="Lato" w:cs="Calibri"/>
        </w:rPr>
        <w:t xml:space="preserve">”, </w:t>
      </w:r>
    </w:p>
    <w:p w14:paraId="418A91EB" w14:textId="77777777" w:rsidR="004F0EEC" w:rsidRPr="00B353FF" w:rsidRDefault="004F0EEC" w:rsidP="00075F70">
      <w:pPr>
        <w:spacing w:after="0" w:line="360" w:lineRule="auto"/>
        <w:jc w:val="both"/>
        <w:rPr>
          <w:rFonts w:ascii="Lato" w:hAnsi="Lato" w:cs="Calibri"/>
        </w:rPr>
      </w:pPr>
      <w:r w:rsidRPr="00B353FF">
        <w:rPr>
          <w:rFonts w:ascii="Lato" w:hAnsi="Lato" w:cs="Calibri"/>
        </w:rPr>
        <w:t>zwanymi dalej z osobna „</w:t>
      </w:r>
      <w:r w:rsidRPr="00B353FF">
        <w:rPr>
          <w:rFonts w:ascii="Lato" w:hAnsi="Lato" w:cs="Calibri"/>
          <w:b/>
        </w:rPr>
        <w:t>Stroną</w:t>
      </w:r>
      <w:r w:rsidRPr="00B353FF">
        <w:rPr>
          <w:rFonts w:ascii="Lato" w:hAnsi="Lato" w:cs="Calibri"/>
        </w:rPr>
        <w:t>” lub łącznie „</w:t>
      </w:r>
      <w:r w:rsidRPr="00B353FF">
        <w:rPr>
          <w:rFonts w:ascii="Lato" w:hAnsi="Lato" w:cs="Calibri"/>
          <w:b/>
        </w:rPr>
        <w:t>Stronami</w:t>
      </w:r>
      <w:r w:rsidRPr="00B353FF">
        <w:rPr>
          <w:rFonts w:ascii="Lato" w:hAnsi="Lato" w:cs="Calibri"/>
        </w:rPr>
        <w:t>”.</w:t>
      </w:r>
    </w:p>
    <w:p w14:paraId="7C0CC3E7" w14:textId="77777777" w:rsidR="004F0EEC" w:rsidRPr="00B353FF" w:rsidRDefault="004F0EEC" w:rsidP="00075F70">
      <w:pPr>
        <w:spacing w:after="0" w:line="360" w:lineRule="auto"/>
        <w:jc w:val="both"/>
        <w:rPr>
          <w:rFonts w:ascii="Lato" w:hAnsi="Lato" w:cs="Calibri"/>
        </w:rPr>
      </w:pPr>
    </w:p>
    <w:p w14:paraId="10C46577" w14:textId="3E5D85F3" w:rsidR="004F0EEC" w:rsidRPr="00B353FF" w:rsidRDefault="00231AF5" w:rsidP="00231AF5">
      <w:pPr>
        <w:spacing w:line="360" w:lineRule="auto"/>
        <w:ind w:hanging="5"/>
        <w:jc w:val="both"/>
        <w:rPr>
          <w:rFonts w:ascii="Lato" w:hAnsi="Lato"/>
          <w:color w:val="000000" w:themeColor="text1"/>
          <w:sz w:val="24"/>
          <w:szCs w:val="24"/>
          <w:lang w:val="x-none"/>
        </w:rPr>
      </w:pPr>
      <w:r w:rsidRPr="00B353FF">
        <w:rPr>
          <w:rFonts w:ascii="Lato" w:hAnsi="Lato"/>
        </w:rPr>
        <w:t>Umowa została zawarta w wyniku przeprowadzonego postępowania o udzielenie zamówienia publicznego w trybie</w:t>
      </w:r>
      <w:r w:rsidR="000E39C7" w:rsidRPr="00B353FF">
        <w:rPr>
          <w:rFonts w:ascii="Lato" w:hAnsi="Lato"/>
        </w:rPr>
        <w:t xml:space="preserve"> przetargu nieograniczonego</w:t>
      </w:r>
      <w:r w:rsidRPr="00B353FF">
        <w:rPr>
          <w:rFonts w:ascii="Lato" w:hAnsi="Lato"/>
        </w:rPr>
        <w:t xml:space="preserve"> na podstawie art. </w:t>
      </w:r>
      <w:r w:rsidR="000E39C7" w:rsidRPr="00B353FF">
        <w:rPr>
          <w:rFonts w:ascii="Lato" w:hAnsi="Lato"/>
        </w:rPr>
        <w:t>132</w:t>
      </w:r>
      <w:r w:rsidRPr="00B353FF">
        <w:rPr>
          <w:rFonts w:ascii="Lato" w:hAnsi="Lato"/>
        </w:rPr>
        <w:t xml:space="preserve"> ustawy z dnia 11 września 2019 r. Prawo zamówień publicznych (Dz. U. z 202</w:t>
      </w:r>
      <w:r w:rsidR="007F7A99" w:rsidRPr="00B353FF">
        <w:rPr>
          <w:rFonts w:ascii="Lato" w:hAnsi="Lato"/>
        </w:rPr>
        <w:t>4</w:t>
      </w:r>
      <w:r w:rsidRPr="00B353FF">
        <w:rPr>
          <w:rFonts w:ascii="Lato" w:hAnsi="Lato"/>
        </w:rPr>
        <w:t xml:space="preserve"> r. poz. </w:t>
      </w:r>
      <w:r w:rsidR="007F7A99" w:rsidRPr="00B353FF">
        <w:rPr>
          <w:rFonts w:ascii="Lato" w:hAnsi="Lato"/>
        </w:rPr>
        <w:t>1320</w:t>
      </w:r>
      <w:r w:rsidRPr="00B353FF">
        <w:rPr>
          <w:rFonts w:ascii="Lato" w:hAnsi="Lato"/>
        </w:rPr>
        <w:t xml:space="preserve"> ze zm.), dalej zwanej „ustawą </w:t>
      </w:r>
      <w:proofErr w:type="spellStart"/>
      <w:r w:rsidRPr="00B353FF">
        <w:rPr>
          <w:rFonts w:ascii="Lato" w:hAnsi="Lato"/>
        </w:rPr>
        <w:t>Pzp</w:t>
      </w:r>
      <w:proofErr w:type="spellEnd"/>
      <w:r w:rsidRPr="00B353FF">
        <w:rPr>
          <w:rFonts w:ascii="Lato" w:hAnsi="Lato"/>
        </w:rPr>
        <w:t>”,</w:t>
      </w:r>
      <w:r w:rsidRPr="00B353FF">
        <w:rPr>
          <w:rFonts w:ascii="Lato" w:hAnsi="Lato"/>
          <w:color w:val="000000" w:themeColor="text1"/>
          <w:sz w:val="24"/>
          <w:szCs w:val="24"/>
          <w:lang w:val="x-none"/>
        </w:rPr>
        <w:t xml:space="preserve"> </w:t>
      </w:r>
      <w:r w:rsidR="000C3A72" w:rsidRPr="00B353FF">
        <w:rPr>
          <w:rFonts w:ascii="Lato" w:hAnsi="Lato"/>
        </w:rPr>
        <w:t xml:space="preserve">Strony zawierają Umowę o następującej treści: </w:t>
      </w:r>
    </w:p>
    <w:p w14:paraId="5975331C" w14:textId="77777777" w:rsidR="000C3A72" w:rsidRPr="00B353FF" w:rsidRDefault="000C3A72" w:rsidP="00075F70">
      <w:pPr>
        <w:pStyle w:val="Nagwek1"/>
        <w:spacing w:line="360" w:lineRule="auto"/>
        <w:ind w:right="-2"/>
        <w:jc w:val="center"/>
        <w:rPr>
          <w:rFonts w:ascii="Lato" w:hAnsi="Lato"/>
        </w:rPr>
      </w:pPr>
      <w:r w:rsidRPr="00B353FF">
        <w:rPr>
          <w:rFonts w:ascii="Lato" w:hAnsi="Lato"/>
          <w:b/>
          <w:color w:val="000000" w:themeColor="text1"/>
          <w:sz w:val="22"/>
          <w:szCs w:val="22"/>
        </w:rPr>
        <w:t>§ 1</w:t>
      </w:r>
    </w:p>
    <w:p w14:paraId="0036B1D0" w14:textId="77777777" w:rsidR="000C3A72" w:rsidRPr="00B353FF" w:rsidRDefault="000C3A72" w:rsidP="00075F70">
      <w:pPr>
        <w:spacing w:after="133" w:line="360" w:lineRule="auto"/>
        <w:ind w:right="-2"/>
        <w:jc w:val="center"/>
        <w:rPr>
          <w:rFonts w:ascii="Lato" w:hAnsi="Lato"/>
        </w:rPr>
      </w:pPr>
      <w:r w:rsidRPr="00B353FF">
        <w:rPr>
          <w:rFonts w:ascii="Lato" w:hAnsi="Lato"/>
          <w:b/>
        </w:rPr>
        <w:t>Przedmiot Umowy</w:t>
      </w:r>
    </w:p>
    <w:p w14:paraId="4D50169C" w14:textId="4AC973F7" w:rsidR="000C3A72" w:rsidRPr="00B353FF" w:rsidRDefault="000C3A72" w:rsidP="00075F70">
      <w:pPr>
        <w:numPr>
          <w:ilvl w:val="0"/>
          <w:numId w:val="1"/>
        </w:numPr>
        <w:spacing w:after="0" w:line="360" w:lineRule="auto"/>
        <w:ind w:left="426" w:right="14" w:hanging="283"/>
        <w:jc w:val="both"/>
        <w:rPr>
          <w:rFonts w:ascii="Lato" w:hAnsi="Lato"/>
        </w:rPr>
      </w:pPr>
      <w:r w:rsidRPr="00B353FF">
        <w:rPr>
          <w:rFonts w:ascii="Lato" w:hAnsi="Lato"/>
        </w:rPr>
        <w:t>Zamawiający powierza Wykonawcy</w:t>
      </w:r>
      <w:r w:rsidR="00453F06" w:rsidRPr="00B353FF">
        <w:rPr>
          <w:rFonts w:ascii="Lato" w:hAnsi="Lato"/>
        </w:rPr>
        <w:t>,</w:t>
      </w:r>
      <w:r w:rsidRPr="00B353FF">
        <w:rPr>
          <w:rFonts w:ascii="Lato" w:hAnsi="Lato"/>
        </w:rPr>
        <w:t xml:space="preserve"> a Wykonawca zobowiązuje się na zasadach określonych w Umowie oraz </w:t>
      </w:r>
      <w:r w:rsidR="00453F06" w:rsidRPr="00B353FF">
        <w:rPr>
          <w:rFonts w:ascii="Lato" w:hAnsi="Lato"/>
        </w:rPr>
        <w:t xml:space="preserve">Opisie przedmiotu Zamówienia (stanowiącym </w:t>
      </w:r>
      <w:r w:rsidR="00453F06" w:rsidRPr="00B353FF">
        <w:rPr>
          <w:rFonts w:ascii="Lato" w:hAnsi="Lato"/>
          <w:b/>
        </w:rPr>
        <w:t>Załącznik</w:t>
      </w:r>
      <w:r w:rsidR="00FC2823" w:rsidRPr="00B353FF">
        <w:rPr>
          <w:rFonts w:ascii="Lato" w:hAnsi="Lato"/>
          <w:b/>
        </w:rPr>
        <w:br/>
      </w:r>
      <w:r w:rsidR="00453F06" w:rsidRPr="00B353FF">
        <w:rPr>
          <w:rFonts w:ascii="Lato" w:hAnsi="Lato"/>
          <w:b/>
        </w:rPr>
        <w:lastRenderedPageBreak/>
        <w:t>nr 3</w:t>
      </w:r>
      <w:r w:rsidR="00453F06" w:rsidRPr="00B353FF">
        <w:rPr>
          <w:rFonts w:ascii="Lato" w:hAnsi="Lato"/>
        </w:rPr>
        <w:t xml:space="preserve"> do Umowy zwanym dalej „</w:t>
      </w:r>
      <w:r w:rsidRPr="00B353FF">
        <w:rPr>
          <w:rFonts w:ascii="Lato" w:hAnsi="Lato"/>
        </w:rPr>
        <w:t>OPZ</w:t>
      </w:r>
      <w:r w:rsidR="00453F06" w:rsidRPr="00B353FF">
        <w:rPr>
          <w:rFonts w:ascii="Lato" w:hAnsi="Lato"/>
        </w:rPr>
        <w:t>”)</w:t>
      </w:r>
      <w:r w:rsidRPr="00B353FF">
        <w:rPr>
          <w:rFonts w:ascii="Lato" w:hAnsi="Lato"/>
        </w:rPr>
        <w:t xml:space="preserve"> do realizacji </w:t>
      </w:r>
      <w:r w:rsidR="00E63C6B">
        <w:rPr>
          <w:rFonts w:ascii="Lato" w:hAnsi="Lato"/>
        </w:rPr>
        <w:t>p</w:t>
      </w:r>
      <w:r w:rsidRPr="00B353FF">
        <w:rPr>
          <w:rFonts w:ascii="Lato" w:hAnsi="Lato"/>
        </w:rPr>
        <w:t>rzedmiotu Umowy obejmującego</w:t>
      </w:r>
      <w:r w:rsidR="00A25B2C" w:rsidRPr="00B353FF">
        <w:rPr>
          <w:rFonts w:ascii="Lato" w:hAnsi="Lato"/>
        </w:rPr>
        <w:br/>
      </w:r>
      <w:r w:rsidRPr="00B353FF">
        <w:rPr>
          <w:rFonts w:ascii="Lato" w:hAnsi="Lato"/>
        </w:rPr>
        <w:t xml:space="preserve">w szczególności: </w:t>
      </w:r>
    </w:p>
    <w:p w14:paraId="1480324C" w14:textId="00161310" w:rsidR="00136B15" w:rsidRPr="00B353FF" w:rsidRDefault="00136B15" w:rsidP="000048E8">
      <w:pPr>
        <w:pStyle w:val="Akapitzlist"/>
        <w:numPr>
          <w:ilvl w:val="0"/>
          <w:numId w:val="35"/>
        </w:numPr>
        <w:spacing w:line="360" w:lineRule="auto"/>
        <w:contextualSpacing w:val="0"/>
        <w:jc w:val="both"/>
        <w:rPr>
          <w:rFonts w:ascii="Lato" w:hAnsi="Lato"/>
          <w:color w:val="000000" w:themeColor="text1"/>
        </w:rPr>
      </w:pPr>
      <w:r w:rsidRPr="00B353FF">
        <w:rPr>
          <w:rFonts w:ascii="Lato" w:hAnsi="Lato"/>
          <w:color w:val="000000" w:themeColor="text1"/>
        </w:rPr>
        <w:t xml:space="preserve">dostawę Urządzeń i Licencji do </w:t>
      </w:r>
      <w:r w:rsidRPr="00B353FF">
        <w:rPr>
          <w:rFonts w:ascii="Lato" w:eastAsia="Times New Roman" w:hAnsi="Lato"/>
          <w:color w:val="000000" w:themeColor="text1"/>
        </w:rPr>
        <w:t xml:space="preserve">Lokalizacji Podstawowej </w:t>
      </w:r>
      <w:r w:rsidR="00FF35A7">
        <w:rPr>
          <w:rFonts w:ascii="Lato" w:eastAsia="Times New Roman" w:hAnsi="Lato"/>
          <w:color w:val="000000" w:themeColor="text1"/>
        </w:rPr>
        <w:t>oraz</w:t>
      </w:r>
      <w:r w:rsidRPr="00B353FF">
        <w:rPr>
          <w:rFonts w:ascii="Lato" w:eastAsia="Times New Roman" w:hAnsi="Lato"/>
          <w:color w:val="000000" w:themeColor="text1"/>
        </w:rPr>
        <w:t xml:space="preserve"> </w:t>
      </w:r>
      <w:r w:rsidRPr="00B353FF">
        <w:rPr>
          <w:rFonts w:ascii="Lato" w:hAnsi="Lato"/>
          <w:color w:val="000000" w:themeColor="text1"/>
        </w:rPr>
        <w:t xml:space="preserve">Lokalizacji </w:t>
      </w:r>
      <w:r w:rsidRPr="00B353FF">
        <w:rPr>
          <w:rFonts w:ascii="Lato" w:eastAsia="Times New Roman" w:hAnsi="Lato"/>
          <w:color w:val="000000" w:themeColor="text1"/>
        </w:rPr>
        <w:t xml:space="preserve">Zapasowej </w:t>
      </w:r>
      <w:r w:rsidRPr="00B353FF">
        <w:rPr>
          <w:rFonts w:ascii="Lato" w:hAnsi="Lato"/>
          <w:color w:val="000000" w:themeColor="text1"/>
        </w:rPr>
        <w:t>Zamawiającego</w:t>
      </w:r>
      <w:r w:rsidR="00B353FF" w:rsidRPr="00B353FF">
        <w:rPr>
          <w:rFonts w:ascii="Lato" w:hAnsi="Lato"/>
          <w:color w:val="000000" w:themeColor="text1"/>
        </w:rPr>
        <w:t xml:space="preserve"> (Etap I)</w:t>
      </w:r>
      <w:r w:rsidRPr="00B353FF">
        <w:rPr>
          <w:rFonts w:ascii="Lato" w:hAnsi="Lato"/>
          <w:color w:val="000000" w:themeColor="text1"/>
        </w:rPr>
        <w:t>;</w:t>
      </w:r>
    </w:p>
    <w:p w14:paraId="15164463" w14:textId="3B9B79C1" w:rsidR="004F0EEC" w:rsidRPr="00B353FF" w:rsidRDefault="00136B15" w:rsidP="000048E8">
      <w:pPr>
        <w:pStyle w:val="Akapitzlist"/>
        <w:numPr>
          <w:ilvl w:val="0"/>
          <w:numId w:val="35"/>
        </w:numPr>
        <w:spacing w:line="360" w:lineRule="auto"/>
        <w:contextualSpacing w:val="0"/>
        <w:jc w:val="both"/>
        <w:rPr>
          <w:rFonts w:ascii="Lato" w:hAnsi="Lato"/>
          <w:color w:val="000000" w:themeColor="text1"/>
        </w:rPr>
      </w:pPr>
      <w:r w:rsidRPr="00B353FF">
        <w:rPr>
          <w:rFonts w:ascii="Lato" w:hAnsi="Lato"/>
          <w:color w:val="000000" w:themeColor="text1"/>
        </w:rPr>
        <w:t xml:space="preserve">wykonanie </w:t>
      </w:r>
      <w:r w:rsidR="00DC6E28">
        <w:rPr>
          <w:rFonts w:ascii="Lato" w:hAnsi="Lato"/>
          <w:color w:val="000000" w:themeColor="text1"/>
        </w:rPr>
        <w:t>U</w:t>
      </w:r>
      <w:r w:rsidRPr="00B353FF">
        <w:rPr>
          <w:rFonts w:ascii="Lato" w:hAnsi="Lato"/>
          <w:color w:val="000000" w:themeColor="text1"/>
        </w:rPr>
        <w:t>sługi wdrożeni</w:t>
      </w:r>
      <w:r w:rsidR="00DC6E28">
        <w:rPr>
          <w:rFonts w:ascii="Lato" w:hAnsi="Lato"/>
          <w:color w:val="000000" w:themeColor="text1"/>
        </w:rPr>
        <w:t>owej</w:t>
      </w:r>
      <w:r w:rsidRPr="00B353FF">
        <w:rPr>
          <w:rFonts w:ascii="Lato" w:hAnsi="Lato"/>
          <w:color w:val="000000" w:themeColor="text1"/>
        </w:rPr>
        <w:t xml:space="preserve"> Urządzeń i Licencji oraz migracji Środowiska Wirtualnego Zamawiającego posiadanego w Lokalizacji Podstawowej i Lokalizacji Zapasowej Zamawiającego, zgodnie z ustaleniami zawartymi w P</w:t>
      </w:r>
      <w:r w:rsidR="00C14E41" w:rsidRPr="00B353FF">
        <w:rPr>
          <w:rFonts w:ascii="Lato" w:hAnsi="Lato"/>
          <w:color w:val="000000" w:themeColor="text1"/>
        </w:rPr>
        <w:t>rojekcie Technicznym Wdrożenia</w:t>
      </w:r>
      <w:r w:rsidR="00B353FF" w:rsidRPr="00B353FF">
        <w:rPr>
          <w:rFonts w:ascii="Lato" w:hAnsi="Lato"/>
          <w:color w:val="000000" w:themeColor="text1"/>
        </w:rPr>
        <w:t xml:space="preserve"> (Etap II)</w:t>
      </w:r>
      <w:r w:rsidR="00C14E41" w:rsidRPr="00B353FF">
        <w:rPr>
          <w:rFonts w:ascii="Lato" w:hAnsi="Lato"/>
          <w:color w:val="000000" w:themeColor="text1"/>
        </w:rPr>
        <w:t>;</w:t>
      </w:r>
    </w:p>
    <w:p w14:paraId="43DF1856" w14:textId="5CC73305" w:rsidR="00C14E41" w:rsidRPr="00B353FF" w:rsidRDefault="00C14E41" w:rsidP="000048E8">
      <w:pPr>
        <w:pStyle w:val="Akapitzlist"/>
        <w:numPr>
          <w:ilvl w:val="0"/>
          <w:numId w:val="35"/>
        </w:numPr>
        <w:spacing w:line="360" w:lineRule="auto"/>
        <w:contextualSpacing w:val="0"/>
        <w:jc w:val="both"/>
        <w:rPr>
          <w:rFonts w:ascii="Lato" w:hAnsi="Lato"/>
          <w:color w:val="000000" w:themeColor="text1"/>
        </w:rPr>
      </w:pPr>
      <w:r w:rsidRPr="00B353FF">
        <w:rPr>
          <w:rFonts w:ascii="Lato" w:hAnsi="Lato"/>
          <w:color w:val="000000" w:themeColor="text1"/>
        </w:rPr>
        <w:t xml:space="preserve">świadczenie </w:t>
      </w:r>
      <w:r w:rsidR="00F42125">
        <w:rPr>
          <w:rFonts w:ascii="Lato" w:hAnsi="Lato"/>
          <w:color w:val="000000" w:themeColor="text1"/>
        </w:rPr>
        <w:t>U</w:t>
      </w:r>
      <w:r w:rsidRPr="00B353FF">
        <w:rPr>
          <w:rFonts w:ascii="Lato" w:hAnsi="Lato"/>
          <w:color w:val="000000" w:themeColor="text1"/>
        </w:rPr>
        <w:t xml:space="preserve">sługi </w:t>
      </w:r>
      <w:r w:rsidR="00F42125">
        <w:rPr>
          <w:rFonts w:ascii="Lato" w:hAnsi="Lato"/>
          <w:color w:val="000000" w:themeColor="text1"/>
        </w:rPr>
        <w:t>S</w:t>
      </w:r>
      <w:r w:rsidRPr="00B353FF">
        <w:rPr>
          <w:rFonts w:ascii="Lato" w:hAnsi="Lato"/>
          <w:color w:val="000000" w:themeColor="text1"/>
        </w:rPr>
        <w:t>erwisu</w:t>
      </w:r>
      <w:r w:rsidR="0070025A">
        <w:rPr>
          <w:rFonts w:ascii="Lato" w:hAnsi="Lato"/>
          <w:color w:val="000000" w:themeColor="text1"/>
        </w:rPr>
        <w:t xml:space="preserve"> w okresie Gwarancji</w:t>
      </w:r>
      <w:r w:rsidR="0093224C">
        <w:rPr>
          <w:rFonts w:ascii="Lato" w:hAnsi="Lato"/>
          <w:color w:val="000000" w:themeColor="text1"/>
        </w:rPr>
        <w:t>;</w:t>
      </w:r>
    </w:p>
    <w:p w14:paraId="60B579F3" w14:textId="2D72986F" w:rsidR="00C14E41" w:rsidRDefault="00C14E41" w:rsidP="000048E8">
      <w:pPr>
        <w:pStyle w:val="Akapitzlist"/>
        <w:numPr>
          <w:ilvl w:val="0"/>
          <w:numId w:val="35"/>
        </w:numPr>
        <w:spacing w:line="360" w:lineRule="auto"/>
        <w:contextualSpacing w:val="0"/>
        <w:jc w:val="both"/>
        <w:rPr>
          <w:rFonts w:ascii="Lato" w:hAnsi="Lato"/>
          <w:color w:val="000000" w:themeColor="text1"/>
        </w:rPr>
      </w:pPr>
      <w:r w:rsidRPr="00B353FF">
        <w:rPr>
          <w:rFonts w:ascii="Lato" w:hAnsi="Lato"/>
          <w:color w:val="000000" w:themeColor="text1"/>
        </w:rPr>
        <w:t xml:space="preserve">świadczenie </w:t>
      </w:r>
      <w:r w:rsidR="00DC6E28">
        <w:rPr>
          <w:rFonts w:ascii="Lato" w:hAnsi="Lato"/>
          <w:color w:val="000000" w:themeColor="text1"/>
        </w:rPr>
        <w:t>U</w:t>
      </w:r>
      <w:r w:rsidRPr="00B353FF">
        <w:rPr>
          <w:rFonts w:ascii="Lato" w:hAnsi="Lato"/>
          <w:color w:val="000000" w:themeColor="text1"/>
        </w:rPr>
        <w:t xml:space="preserve">sługi </w:t>
      </w:r>
      <w:r w:rsidR="00DC6E28">
        <w:rPr>
          <w:rFonts w:ascii="Lato" w:hAnsi="Lato"/>
          <w:color w:val="000000" w:themeColor="text1"/>
        </w:rPr>
        <w:t>P</w:t>
      </w:r>
      <w:r w:rsidRPr="00B353FF">
        <w:rPr>
          <w:rFonts w:ascii="Lato" w:hAnsi="Lato"/>
          <w:color w:val="000000" w:themeColor="text1"/>
        </w:rPr>
        <w:t>owdrożeniowej</w:t>
      </w:r>
    </w:p>
    <w:p w14:paraId="02B68B39" w14:textId="040074F1" w:rsidR="00E63C6B" w:rsidRPr="00B353FF" w:rsidRDefault="00E63C6B" w:rsidP="00E63C6B">
      <w:pPr>
        <w:pStyle w:val="Akapitzlist"/>
        <w:spacing w:line="360" w:lineRule="auto"/>
        <w:ind w:left="787"/>
        <w:contextualSpacing w:val="0"/>
        <w:jc w:val="both"/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- dalej jako „Przedmiot Umowy”.</w:t>
      </w:r>
    </w:p>
    <w:p w14:paraId="2D144FE5" w14:textId="6B26608E" w:rsidR="00C86C00" w:rsidRPr="00B353FF" w:rsidRDefault="00C86C00" w:rsidP="00075F70">
      <w:pPr>
        <w:numPr>
          <w:ilvl w:val="0"/>
          <w:numId w:val="1"/>
        </w:numPr>
        <w:spacing w:after="0" w:line="360" w:lineRule="auto"/>
        <w:ind w:left="426" w:right="14" w:hanging="283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Wszelkie definicje i nazwy własne </w:t>
      </w:r>
      <w:r w:rsidR="006747F2" w:rsidRPr="00B353FF">
        <w:rPr>
          <w:rFonts w:ascii="Lato" w:hAnsi="Lato"/>
        </w:rPr>
        <w:t>użyte</w:t>
      </w:r>
      <w:r w:rsidRPr="00B353FF">
        <w:rPr>
          <w:rFonts w:ascii="Lato" w:hAnsi="Lato"/>
        </w:rPr>
        <w:t xml:space="preserve"> w Umowie mają znacze</w:t>
      </w:r>
      <w:r w:rsidR="006747F2" w:rsidRPr="00B353FF">
        <w:rPr>
          <w:rFonts w:ascii="Lato" w:hAnsi="Lato"/>
        </w:rPr>
        <w:t>nie nadane im w OPZ.</w:t>
      </w:r>
    </w:p>
    <w:p w14:paraId="7EC22554" w14:textId="77777777" w:rsidR="008621B6" w:rsidRDefault="0032090C" w:rsidP="00075F70">
      <w:pPr>
        <w:numPr>
          <w:ilvl w:val="0"/>
          <w:numId w:val="1"/>
        </w:numPr>
        <w:spacing w:after="0" w:line="360" w:lineRule="auto"/>
        <w:ind w:left="426" w:right="14" w:hanging="283"/>
        <w:jc w:val="both"/>
        <w:rPr>
          <w:rFonts w:ascii="Lato" w:hAnsi="Lato"/>
        </w:rPr>
      </w:pPr>
      <w:r w:rsidRPr="00B353FF">
        <w:rPr>
          <w:rFonts w:ascii="Lato" w:hAnsi="Lato"/>
        </w:rPr>
        <w:t>Umowa jest współfinansowana przez Unię Europejską</w:t>
      </w:r>
      <w:r w:rsidR="008621B6">
        <w:rPr>
          <w:rFonts w:ascii="Lato" w:hAnsi="Lato"/>
        </w:rPr>
        <w:t>:</w:t>
      </w:r>
    </w:p>
    <w:p w14:paraId="0E4D70F2" w14:textId="2DBEEB62" w:rsidR="008621B6" w:rsidRDefault="0032090C" w:rsidP="000048E8">
      <w:pPr>
        <w:pStyle w:val="Akapitzlist"/>
        <w:numPr>
          <w:ilvl w:val="0"/>
          <w:numId w:val="44"/>
        </w:numPr>
        <w:spacing w:after="0" w:line="360" w:lineRule="auto"/>
        <w:ind w:right="14"/>
        <w:jc w:val="both"/>
        <w:rPr>
          <w:rFonts w:ascii="Lato" w:hAnsi="Lato"/>
        </w:rPr>
      </w:pPr>
      <w:r w:rsidRPr="008621B6">
        <w:rPr>
          <w:rFonts w:ascii="Lato" w:hAnsi="Lato"/>
        </w:rPr>
        <w:t xml:space="preserve">ze środków Europejskiego Funduszu Rozwoju Regionalnego w ramach Programu </w:t>
      </w:r>
      <w:r w:rsidR="00FF35A7" w:rsidRPr="008621B6">
        <w:rPr>
          <w:rFonts w:ascii="Lato" w:hAnsi="Lato"/>
        </w:rPr>
        <w:t>Fundusze Europejskie na Rozwój Cyfrowy 2021-2027</w:t>
      </w:r>
      <w:r w:rsidR="008621B6">
        <w:rPr>
          <w:rFonts w:ascii="Lato" w:hAnsi="Lato"/>
        </w:rPr>
        <w:t>;</w:t>
      </w:r>
    </w:p>
    <w:p w14:paraId="7F49DE40" w14:textId="4FFBF405" w:rsidR="00AB421A" w:rsidRDefault="008621B6" w:rsidP="000048E8">
      <w:pPr>
        <w:pStyle w:val="Akapitzlist"/>
        <w:numPr>
          <w:ilvl w:val="0"/>
          <w:numId w:val="44"/>
        </w:numPr>
        <w:spacing w:after="0" w:line="360" w:lineRule="auto"/>
        <w:ind w:right="14"/>
        <w:jc w:val="both"/>
        <w:rPr>
          <w:rFonts w:ascii="Lato" w:hAnsi="Lato"/>
        </w:rPr>
      </w:pPr>
      <w:r>
        <w:rPr>
          <w:rFonts w:ascii="Lato" w:hAnsi="Lato"/>
        </w:rPr>
        <w:t>ze środków</w:t>
      </w:r>
      <w:r w:rsidR="00FF35A7" w:rsidRPr="008621B6">
        <w:rPr>
          <w:rFonts w:ascii="Lato" w:hAnsi="Lato"/>
        </w:rPr>
        <w:t xml:space="preserve"> </w:t>
      </w:r>
      <w:r w:rsidR="00367A49">
        <w:rPr>
          <w:rFonts w:ascii="Lato" w:hAnsi="Lato"/>
        </w:rPr>
        <w:t xml:space="preserve">Europejskiego Funduszu Społecznego Plus </w:t>
      </w:r>
      <w:r>
        <w:rPr>
          <w:rFonts w:ascii="Lato" w:hAnsi="Lato"/>
        </w:rPr>
        <w:t>w ramach Programu Fundusze Europejskie dla Rozwoju Społecznego 2021-2027</w:t>
      </w:r>
      <w:r w:rsidR="00A52922">
        <w:rPr>
          <w:rFonts w:ascii="Lato" w:hAnsi="Lato"/>
        </w:rPr>
        <w:t>;</w:t>
      </w:r>
    </w:p>
    <w:p w14:paraId="47F6195F" w14:textId="50D43B6B" w:rsidR="00595ABC" w:rsidRPr="00951E95" w:rsidRDefault="004A2948" w:rsidP="000048E8">
      <w:pPr>
        <w:pStyle w:val="Akapitzlist"/>
        <w:numPr>
          <w:ilvl w:val="0"/>
          <w:numId w:val="44"/>
        </w:numPr>
        <w:spacing w:after="0" w:line="360" w:lineRule="auto"/>
        <w:ind w:right="14"/>
        <w:jc w:val="both"/>
        <w:rPr>
          <w:rFonts w:ascii="Lato" w:hAnsi="Lato"/>
        </w:rPr>
      </w:pPr>
      <w:r>
        <w:rPr>
          <w:rFonts w:ascii="Lato" w:hAnsi="Lato"/>
        </w:rPr>
        <w:t xml:space="preserve">ze środków </w:t>
      </w:r>
      <w:r w:rsidR="00951E95">
        <w:rPr>
          <w:rFonts w:ascii="Lato" w:hAnsi="Lato"/>
        </w:rPr>
        <w:t>I</w:t>
      </w:r>
      <w:r w:rsidR="00951E95" w:rsidRPr="00951E95">
        <w:rPr>
          <w:rFonts w:ascii="Lato" w:hAnsi="Lato"/>
        </w:rPr>
        <w:t>nstrumentu na rzecz Odbudowy i Zwiększania Odporności (</w:t>
      </w:r>
      <w:proofErr w:type="spellStart"/>
      <w:r w:rsidR="00951E95" w:rsidRPr="00951E95">
        <w:rPr>
          <w:rFonts w:ascii="Lato" w:hAnsi="Lato"/>
        </w:rPr>
        <w:t>Recovery</w:t>
      </w:r>
      <w:proofErr w:type="spellEnd"/>
      <w:r w:rsidR="00951E95" w:rsidRPr="00951E95">
        <w:rPr>
          <w:rFonts w:ascii="Lato" w:hAnsi="Lato"/>
        </w:rPr>
        <w:t xml:space="preserve"> and </w:t>
      </w:r>
      <w:proofErr w:type="spellStart"/>
      <w:r w:rsidR="00951E95" w:rsidRPr="00951E95">
        <w:rPr>
          <w:rFonts w:ascii="Lato" w:hAnsi="Lato"/>
        </w:rPr>
        <w:t>Resilience</w:t>
      </w:r>
      <w:proofErr w:type="spellEnd"/>
      <w:r w:rsidR="00951E95" w:rsidRPr="00951E95">
        <w:rPr>
          <w:rFonts w:ascii="Lato" w:hAnsi="Lato"/>
        </w:rPr>
        <w:t xml:space="preserve"> </w:t>
      </w:r>
      <w:proofErr w:type="spellStart"/>
      <w:r w:rsidR="00951E95" w:rsidRPr="00951E95">
        <w:rPr>
          <w:rFonts w:ascii="Lato" w:hAnsi="Lato"/>
        </w:rPr>
        <w:t>Facility</w:t>
      </w:r>
      <w:proofErr w:type="spellEnd"/>
      <w:r w:rsidR="00951E95" w:rsidRPr="00951E95">
        <w:rPr>
          <w:rFonts w:ascii="Lato" w:hAnsi="Lato"/>
        </w:rPr>
        <w:t xml:space="preserve"> – RRF) </w:t>
      </w:r>
      <w:r w:rsidR="00951E95">
        <w:rPr>
          <w:rFonts w:ascii="Lato" w:hAnsi="Lato"/>
        </w:rPr>
        <w:t xml:space="preserve">w ramach </w:t>
      </w:r>
      <w:r w:rsidRPr="00951E95">
        <w:rPr>
          <w:rFonts w:ascii="Lato" w:hAnsi="Lato"/>
        </w:rPr>
        <w:t>Krajowego Planu Odbudowy i Zwiększania Odporności</w:t>
      </w:r>
      <w:r w:rsidR="00951E95">
        <w:rPr>
          <w:rFonts w:ascii="Lato" w:hAnsi="Lato"/>
        </w:rPr>
        <w:t>.</w:t>
      </w:r>
    </w:p>
    <w:p w14:paraId="6A8B06E6" w14:textId="77777777" w:rsidR="000C3A72" w:rsidRPr="00B353FF" w:rsidRDefault="000C3A72" w:rsidP="00075F70">
      <w:pPr>
        <w:spacing w:after="109" w:line="360" w:lineRule="auto"/>
        <w:ind w:left="536" w:right="387" w:hanging="10"/>
        <w:jc w:val="center"/>
        <w:rPr>
          <w:rFonts w:ascii="Lato" w:hAnsi="Lato"/>
        </w:rPr>
      </w:pPr>
      <w:r w:rsidRPr="00B353FF">
        <w:rPr>
          <w:rFonts w:ascii="Lato" w:hAnsi="Lato"/>
          <w:b/>
        </w:rPr>
        <w:t xml:space="preserve">§ </w:t>
      </w:r>
      <w:r w:rsidR="004F0EEC" w:rsidRPr="00B353FF">
        <w:rPr>
          <w:rFonts w:ascii="Lato" w:hAnsi="Lato"/>
          <w:b/>
        </w:rPr>
        <w:t>2</w:t>
      </w:r>
      <w:r w:rsidRPr="00B353FF">
        <w:rPr>
          <w:rFonts w:ascii="Lato" w:hAnsi="Lato"/>
          <w:b/>
        </w:rPr>
        <w:t xml:space="preserve"> </w:t>
      </w:r>
    </w:p>
    <w:p w14:paraId="7294A23C" w14:textId="2112DFF5" w:rsidR="000C3A72" w:rsidRPr="00B353FF" w:rsidRDefault="00BA556E" w:rsidP="00075F70">
      <w:pPr>
        <w:spacing w:after="133" w:line="360" w:lineRule="auto"/>
        <w:ind w:left="536" w:right="389" w:hanging="10"/>
        <w:jc w:val="center"/>
        <w:rPr>
          <w:rFonts w:ascii="Lato" w:hAnsi="Lato"/>
        </w:rPr>
      </w:pPr>
      <w:r>
        <w:rPr>
          <w:rFonts w:ascii="Lato" w:hAnsi="Lato"/>
          <w:b/>
        </w:rPr>
        <w:t>Okres</w:t>
      </w:r>
      <w:r w:rsidR="000C3A72" w:rsidRPr="00B353FF">
        <w:rPr>
          <w:rFonts w:ascii="Lato" w:hAnsi="Lato"/>
          <w:b/>
        </w:rPr>
        <w:t xml:space="preserve"> realizacji Umowy </w:t>
      </w:r>
    </w:p>
    <w:p w14:paraId="4B20BB3A" w14:textId="366F5855" w:rsidR="000C3A72" w:rsidRPr="00B353FF" w:rsidRDefault="000C3A72" w:rsidP="00075F70">
      <w:pPr>
        <w:numPr>
          <w:ilvl w:val="0"/>
          <w:numId w:val="2"/>
        </w:numPr>
        <w:spacing w:after="25" w:line="360" w:lineRule="auto"/>
        <w:ind w:left="426" w:right="14" w:hanging="283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Umowa zostaje zawarta na czas określony, tj. od dnia zawarcia Umowy do </w:t>
      </w:r>
      <w:r w:rsidR="00C86C00" w:rsidRPr="00B353FF">
        <w:rPr>
          <w:rFonts w:ascii="Lato" w:hAnsi="Lato"/>
        </w:rPr>
        <w:t xml:space="preserve">dnia </w:t>
      </w:r>
      <w:r w:rsidR="005E639B" w:rsidRPr="00B353FF">
        <w:rPr>
          <w:rFonts w:ascii="Lato" w:hAnsi="Lato"/>
        </w:rPr>
        <w:t xml:space="preserve">zakończenia </w:t>
      </w:r>
      <w:r w:rsidR="00BA44A0" w:rsidRPr="00B353FF">
        <w:rPr>
          <w:rFonts w:ascii="Lato" w:hAnsi="Lato"/>
        </w:rPr>
        <w:t xml:space="preserve">okresu </w:t>
      </w:r>
      <w:r w:rsidR="00990A06">
        <w:rPr>
          <w:rFonts w:ascii="Lato" w:hAnsi="Lato"/>
        </w:rPr>
        <w:t>G</w:t>
      </w:r>
      <w:r w:rsidR="00BA44A0" w:rsidRPr="00B353FF">
        <w:rPr>
          <w:rFonts w:ascii="Lato" w:hAnsi="Lato"/>
        </w:rPr>
        <w:t xml:space="preserve">warancji </w:t>
      </w:r>
      <w:r w:rsidR="00BA556E">
        <w:rPr>
          <w:rFonts w:ascii="Lato" w:hAnsi="Lato"/>
        </w:rPr>
        <w:t>Wykonawcy</w:t>
      </w:r>
      <w:r w:rsidR="00256D6A" w:rsidRPr="00B353FF">
        <w:rPr>
          <w:rFonts w:ascii="Lato" w:hAnsi="Lato"/>
          <w:b/>
        </w:rPr>
        <w:t>.</w:t>
      </w:r>
    </w:p>
    <w:p w14:paraId="41BB7B68" w14:textId="3CB75EA7" w:rsidR="000C3A72" w:rsidRPr="00B353FF" w:rsidRDefault="000C3A72" w:rsidP="00075F70">
      <w:pPr>
        <w:numPr>
          <w:ilvl w:val="0"/>
          <w:numId w:val="2"/>
        </w:numPr>
        <w:spacing w:after="25" w:line="360" w:lineRule="auto"/>
        <w:ind w:left="426" w:right="14" w:hanging="283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Poszczególne </w:t>
      </w:r>
      <w:r w:rsidR="006747F2" w:rsidRPr="00B353FF">
        <w:rPr>
          <w:rFonts w:ascii="Lato" w:hAnsi="Lato"/>
        </w:rPr>
        <w:t>etapy realizacji U</w:t>
      </w:r>
      <w:r w:rsidR="00A25B2C" w:rsidRPr="00B353FF">
        <w:rPr>
          <w:rFonts w:ascii="Lato" w:hAnsi="Lato"/>
        </w:rPr>
        <w:t>mowy</w:t>
      </w:r>
      <w:r w:rsidRPr="00B353FF">
        <w:rPr>
          <w:rFonts w:ascii="Lato" w:hAnsi="Lato"/>
        </w:rPr>
        <w:t xml:space="preserve"> następować będą w terminach wskazanych  przez </w:t>
      </w:r>
      <w:r w:rsidR="00A25B2C" w:rsidRPr="00B353FF">
        <w:rPr>
          <w:rFonts w:ascii="Lato" w:hAnsi="Lato"/>
        </w:rPr>
        <w:t>Zamawiającego</w:t>
      </w:r>
      <w:r w:rsidRPr="00B353FF">
        <w:rPr>
          <w:rFonts w:ascii="Lato" w:hAnsi="Lato"/>
        </w:rPr>
        <w:t xml:space="preserve"> w </w:t>
      </w:r>
      <w:r w:rsidR="00C86C00" w:rsidRPr="00B353FF">
        <w:rPr>
          <w:rFonts w:ascii="Lato" w:hAnsi="Lato"/>
        </w:rPr>
        <w:t>OPZ</w:t>
      </w:r>
      <w:r w:rsidR="00B255F4">
        <w:rPr>
          <w:rFonts w:ascii="Lato" w:hAnsi="Lato"/>
        </w:rPr>
        <w:t>,</w:t>
      </w:r>
      <w:r w:rsidR="00B255F4" w:rsidRPr="00B255F4">
        <w:rPr>
          <w:rFonts w:ascii="Lato" w:hAnsi="Lato"/>
        </w:rPr>
        <w:t xml:space="preserve"> </w:t>
      </w:r>
      <w:r w:rsidR="00B255F4" w:rsidRPr="00B353FF">
        <w:rPr>
          <w:rFonts w:ascii="Lato" w:hAnsi="Lato"/>
        </w:rPr>
        <w:t xml:space="preserve">zgodnie z deklaracją Wykonawcy zawartą w </w:t>
      </w:r>
      <w:r w:rsidR="00B255F4">
        <w:rPr>
          <w:rFonts w:ascii="Lato" w:hAnsi="Lato"/>
        </w:rPr>
        <w:t>o</w:t>
      </w:r>
      <w:r w:rsidR="00B255F4" w:rsidRPr="00B353FF">
        <w:rPr>
          <w:rFonts w:ascii="Lato" w:hAnsi="Lato"/>
        </w:rPr>
        <w:t xml:space="preserve">fercie Wykonawcy, której kopia stanowi </w:t>
      </w:r>
      <w:r w:rsidR="00B255F4" w:rsidRPr="00B353FF">
        <w:rPr>
          <w:rFonts w:ascii="Lato" w:hAnsi="Lato"/>
          <w:b/>
        </w:rPr>
        <w:t>Załącznik nr 4 do Umowy</w:t>
      </w:r>
      <w:r w:rsidR="00C86C00" w:rsidRPr="00B353FF">
        <w:rPr>
          <w:rFonts w:ascii="Lato" w:hAnsi="Lato"/>
        </w:rPr>
        <w:t>.</w:t>
      </w:r>
      <w:r w:rsidRPr="00B353FF">
        <w:rPr>
          <w:rFonts w:ascii="Lato" w:hAnsi="Lato"/>
        </w:rPr>
        <w:t xml:space="preserve"> </w:t>
      </w:r>
    </w:p>
    <w:p w14:paraId="507A2EBB" w14:textId="2B15508D" w:rsidR="00087267" w:rsidRPr="00B353FF" w:rsidRDefault="00087267" w:rsidP="00075F70">
      <w:pPr>
        <w:numPr>
          <w:ilvl w:val="0"/>
          <w:numId w:val="2"/>
        </w:numPr>
        <w:spacing w:after="25" w:line="360" w:lineRule="auto"/>
        <w:ind w:left="426" w:right="14" w:hanging="283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Zamawiający nie ma obowiązku zamawiania Usługi </w:t>
      </w:r>
      <w:r w:rsidR="00C14E41" w:rsidRPr="00B353FF">
        <w:rPr>
          <w:rFonts w:ascii="Lato" w:hAnsi="Lato"/>
        </w:rPr>
        <w:t>Powdrożeniowej</w:t>
      </w:r>
      <w:r w:rsidRPr="00B353FF">
        <w:rPr>
          <w:rFonts w:ascii="Lato" w:hAnsi="Lato"/>
        </w:rPr>
        <w:t xml:space="preserve"> do wyczerpania kwoty, o której </w:t>
      </w:r>
      <w:r w:rsidRPr="00B255F4">
        <w:rPr>
          <w:rFonts w:ascii="Lato" w:hAnsi="Lato"/>
        </w:rPr>
        <w:t xml:space="preserve">mowa w </w:t>
      </w:r>
      <w:r w:rsidRPr="00D82F67">
        <w:rPr>
          <w:rFonts w:ascii="Lato" w:hAnsi="Lato"/>
        </w:rPr>
        <w:t xml:space="preserve">§ 15 ust. 2 pkt </w:t>
      </w:r>
      <w:r w:rsidR="00B255F4" w:rsidRPr="00D82F67">
        <w:rPr>
          <w:rFonts w:ascii="Lato" w:hAnsi="Lato"/>
        </w:rPr>
        <w:t xml:space="preserve">3 </w:t>
      </w:r>
      <w:r w:rsidRPr="00D82F67">
        <w:rPr>
          <w:rFonts w:ascii="Lato" w:hAnsi="Lato"/>
        </w:rPr>
        <w:t>Umowy.</w:t>
      </w:r>
      <w:r w:rsidR="003C5665" w:rsidRPr="00B255F4">
        <w:rPr>
          <w:rFonts w:ascii="Lato" w:hAnsi="Lato"/>
        </w:rPr>
        <w:t xml:space="preserve"> </w:t>
      </w:r>
      <w:r w:rsidRPr="00B255F4">
        <w:rPr>
          <w:rFonts w:ascii="Lato" w:hAnsi="Lato"/>
        </w:rPr>
        <w:t>W</w:t>
      </w:r>
      <w:r w:rsidRPr="00B353FF">
        <w:rPr>
          <w:rFonts w:ascii="Lato" w:hAnsi="Lato"/>
        </w:rPr>
        <w:t xml:space="preserve"> przypadku niewykorzystania całej kwoty, o której mowa w </w:t>
      </w:r>
      <w:r w:rsidRPr="00D82F67">
        <w:rPr>
          <w:rFonts w:ascii="Lato" w:hAnsi="Lato"/>
        </w:rPr>
        <w:t xml:space="preserve">§ </w:t>
      </w:r>
      <w:r w:rsidR="003C5665" w:rsidRPr="00D82F67">
        <w:rPr>
          <w:rFonts w:ascii="Lato" w:hAnsi="Lato"/>
        </w:rPr>
        <w:t>15</w:t>
      </w:r>
      <w:r w:rsidRPr="00D82F67">
        <w:rPr>
          <w:rFonts w:ascii="Lato" w:hAnsi="Lato"/>
        </w:rPr>
        <w:t xml:space="preserve"> ust. 2 pkt </w:t>
      </w:r>
      <w:r w:rsidR="00B255F4" w:rsidRPr="00D82F67">
        <w:rPr>
          <w:rFonts w:ascii="Lato" w:hAnsi="Lato"/>
        </w:rPr>
        <w:t xml:space="preserve">3 </w:t>
      </w:r>
      <w:r w:rsidRPr="00D82F67">
        <w:rPr>
          <w:rFonts w:ascii="Lato" w:hAnsi="Lato"/>
        </w:rPr>
        <w:t>Umowy</w:t>
      </w:r>
      <w:r w:rsidRPr="00B255F4">
        <w:rPr>
          <w:rFonts w:ascii="Lato" w:hAnsi="Lato"/>
        </w:rPr>
        <w:t>, Wykonawca</w:t>
      </w:r>
      <w:r w:rsidRPr="00B353FF">
        <w:rPr>
          <w:rFonts w:ascii="Lato" w:hAnsi="Lato"/>
        </w:rPr>
        <w:t xml:space="preserve"> nie jest uprawniony do dochodzenia takiej niewykorzystanej kwoty od Zamawiającego. </w:t>
      </w:r>
    </w:p>
    <w:p w14:paraId="7A5F8FA0" w14:textId="77777777" w:rsidR="00087267" w:rsidRPr="00B353FF" w:rsidRDefault="00087267" w:rsidP="00075F70">
      <w:pPr>
        <w:numPr>
          <w:ilvl w:val="0"/>
          <w:numId w:val="2"/>
        </w:numPr>
        <w:spacing w:after="0" w:line="360" w:lineRule="auto"/>
        <w:ind w:left="426" w:right="14" w:hanging="283"/>
        <w:jc w:val="both"/>
        <w:rPr>
          <w:rFonts w:ascii="Lato" w:hAnsi="Lato"/>
        </w:rPr>
      </w:pPr>
      <w:r w:rsidRPr="00B353FF">
        <w:rPr>
          <w:rFonts w:ascii="Lato" w:hAnsi="Lato"/>
        </w:rPr>
        <w:lastRenderedPageBreak/>
        <w:t>W przypadku niewykorzystania całej kwoty Umowy, o której mowa w § 15 ust. 1 Umowy, Wykonawca nie jest uprawniony do dochodzeni</w:t>
      </w:r>
      <w:r w:rsidR="00980B00" w:rsidRPr="00B353FF">
        <w:rPr>
          <w:rFonts w:ascii="Lato" w:hAnsi="Lato"/>
        </w:rPr>
        <w:t>a takiej niewykorzystanej kwoty</w:t>
      </w:r>
      <w:r w:rsidR="00FC2823" w:rsidRPr="00B353FF">
        <w:rPr>
          <w:rFonts w:ascii="Lato" w:hAnsi="Lato"/>
        </w:rPr>
        <w:br/>
      </w:r>
      <w:r w:rsidRPr="00B353FF">
        <w:rPr>
          <w:rFonts w:ascii="Lato" w:hAnsi="Lato"/>
        </w:rPr>
        <w:t xml:space="preserve">od Zamawiającego. </w:t>
      </w:r>
    </w:p>
    <w:p w14:paraId="46A0684D" w14:textId="77777777" w:rsidR="000C3A72" w:rsidRPr="00B353FF" w:rsidRDefault="000C3A72" w:rsidP="00075F70">
      <w:pPr>
        <w:spacing w:after="109" w:line="360" w:lineRule="auto"/>
        <w:ind w:left="536" w:right="387" w:hanging="10"/>
        <w:jc w:val="center"/>
        <w:rPr>
          <w:rFonts w:ascii="Lato" w:hAnsi="Lato"/>
        </w:rPr>
      </w:pPr>
      <w:r w:rsidRPr="00B353FF">
        <w:rPr>
          <w:rFonts w:ascii="Lato" w:hAnsi="Lato"/>
          <w:b/>
        </w:rPr>
        <w:t xml:space="preserve">§ </w:t>
      </w:r>
      <w:r w:rsidR="003D2FF4" w:rsidRPr="00B353FF">
        <w:rPr>
          <w:rFonts w:ascii="Lato" w:hAnsi="Lato"/>
          <w:b/>
        </w:rPr>
        <w:t>3</w:t>
      </w:r>
      <w:r w:rsidRPr="00B353FF">
        <w:rPr>
          <w:rFonts w:ascii="Lato" w:hAnsi="Lato"/>
          <w:b/>
        </w:rPr>
        <w:t xml:space="preserve"> </w:t>
      </w:r>
    </w:p>
    <w:p w14:paraId="12CE27D8" w14:textId="77777777" w:rsidR="000C3A72" w:rsidRPr="00B353FF" w:rsidRDefault="000C3A72" w:rsidP="00075F70">
      <w:pPr>
        <w:spacing w:after="133" w:line="360" w:lineRule="auto"/>
        <w:ind w:left="536" w:right="389" w:hanging="10"/>
        <w:jc w:val="center"/>
        <w:rPr>
          <w:rFonts w:ascii="Lato" w:hAnsi="Lato"/>
        </w:rPr>
      </w:pPr>
      <w:r w:rsidRPr="00B353FF">
        <w:rPr>
          <w:rFonts w:ascii="Lato" w:hAnsi="Lato"/>
          <w:b/>
        </w:rPr>
        <w:t xml:space="preserve">Ogólne zasady realizacji Umowy </w:t>
      </w:r>
    </w:p>
    <w:p w14:paraId="09DB4318" w14:textId="690578C0" w:rsidR="000C3A72" w:rsidRPr="00B353FF" w:rsidRDefault="000C3A72" w:rsidP="00075F70">
      <w:pPr>
        <w:numPr>
          <w:ilvl w:val="0"/>
          <w:numId w:val="3"/>
        </w:numPr>
        <w:spacing w:after="25" w:line="360" w:lineRule="auto"/>
        <w:ind w:left="426" w:right="14" w:hanging="283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Realizacja Przedmiotu Umowy, w tym </w:t>
      </w:r>
      <w:r w:rsidR="003D2FF4" w:rsidRPr="00B353FF">
        <w:rPr>
          <w:rFonts w:ascii="Lato" w:hAnsi="Lato"/>
        </w:rPr>
        <w:t>w</w:t>
      </w:r>
      <w:r w:rsidRPr="00B353FF">
        <w:rPr>
          <w:rFonts w:ascii="Lato" w:hAnsi="Lato"/>
        </w:rPr>
        <w:t>drożenie Systemu</w:t>
      </w:r>
      <w:r w:rsidR="00B34E10" w:rsidRPr="00B353FF">
        <w:rPr>
          <w:rFonts w:ascii="Lato" w:hAnsi="Lato"/>
        </w:rPr>
        <w:t xml:space="preserve"> wraz ze wsparciem podczas dostrajania systemów</w:t>
      </w:r>
      <w:r w:rsidRPr="00B353FF">
        <w:rPr>
          <w:rFonts w:ascii="Lato" w:hAnsi="Lato"/>
        </w:rPr>
        <w:t xml:space="preserve">, świadczenie Usługi Serwisu </w:t>
      </w:r>
      <w:r w:rsidR="00C14E41" w:rsidRPr="00B353FF">
        <w:rPr>
          <w:rFonts w:ascii="Lato" w:hAnsi="Lato"/>
        </w:rPr>
        <w:t>i świadczenie Usługi Powdrożeniowej</w:t>
      </w:r>
      <w:r w:rsidRPr="00B353FF">
        <w:rPr>
          <w:rFonts w:ascii="Lato" w:hAnsi="Lato"/>
        </w:rPr>
        <w:t>, realizowane będzie przez Wykonawcę zgodnie z przyjętą przez Wykonawcę metodyką zarządzania, obejmującą co najmniej elementy określone w OPZ.</w:t>
      </w:r>
    </w:p>
    <w:p w14:paraId="3BA996FB" w14:textId="7AC37632" w:rsidR="00087267" w:rsidRPr="00B353FF" w:rsidRDefault="00087267" w:rsidP="00075F70">
      <w:pPr>
        <w:numPr>
          <w:ilvl w:val="0"/>
          <w:numId w:val="3"/>
        </w:numPr>
        <w:spacing w:after="25" w:line="360" w:lineRule="auto"/>
        <w:ind w:left="426" w:right="14" w:hanging="283"/>
        <w:jc w:val="both"/>
        <w:rPr>
          <w:rFonts w:ascii="Lato" w:hAnsi="Lato"/>
        </w:rPr>
      </w:pPr>
      <w:r w:rsidRPr="00B353FF">
        <w:rPr>
          <w:rFonts w:ascii="Lato" w:hAnsi="Lato"/>
        </w:rPr>
        <w:t>Strony w toku realizacji Umowy komunikują się wyłącznie w języku polskim, przy czym dopuszcza się używanie określeń obcojęzycznych w zakresie określonym w art. 11 ustawy z dnia 7 października 1999 r. o języku polskim (</w:t>
      </w:r>
      <w:proofErr w:type="spellStart"/>
      <w:r w:rsidRPr="00B353FF">
        <w:rPr>
          <w:rFonts w:ascii="Lato" w:hAnsi="Lato"/>
        </w:rPr>
        <w:t>t.j</w:t>
      </w:r>
      <w:proofErr w:type="spellEnd"/>
      <w:r w:rsidRPr="00B353FF">
        <w:rPr>
          <w:rFonts w:ascii="Lato" w:hAnsi="Lato"/>
        </w:rPr>
        <w:t>. Dz. U. z 20</w:t>
      </w:r>
      <w:r w:rsidR="00AA3F46" w:rsidRPr="00B353FF">
        <w:rPr>
          <w:rFonts w:ascii="Lato" w:hAnsi="Lato"/>
        </w:rPr>
        <w:t>2</w:t>
      </w:r>
      <w:r w:rsidR="00E63C6B">
        <w:rPr>
          <w:rFonts w:ascii="Lato" w:hAnsi="Lato"/>
        </w:rPr>
        <w:t>6</w:t>
      </w:r>
      <w:r w:rsidRPr="00B353FF">
        <w:rPr>
          <w:rFonts w:ascii="Lato" w:hAnsi="Lato"/>
        </w:rPr>
        <w:t xml:space="preserve"> r., poz. </w:t>
      </w:r>
      <w:r w:rsidR="00E63C6B">
        <w:rPr>
          <w:rFonts w:ascii="Lato" w:hAnsi="Lato"/>
        </w:rPr>
        <w:t>81</w:t>
      </w:r>
      <w:r w:rsidR="008F28CD" w:rsidRPr="00B353FF">
        <w:rPr>
          <w:rFonts w:ascii="Lato" w:hAnsi="Lato"/>
        </w:rPr>
        <w:t xml:space="preserve">). </w:t>
      </w:r>
      <w:r w:rsidRPr="00B353FF">
        <w:rPr>
          <w:rFonts w:ascii="Lato" w:hAnsi="Lato"/>
        </w:rPr>
        <w:t>Obowiązek komunikowania się w języku polskim dotyczy wszelkich środków porozumiewania się, w tym w szczególności wszelkiej korespondencji, rozmów w trakcie spotkań, telekonferencji oraz innych rozmów przeprowadzanych pomiędzy Zamawiającym,  a personelem Wykonawcy oraz innymi osobami, którymi posługuje się Wykonawca przy  wykonywaniu Umowy. Wykonawca zobowiązany jest</w:t>
      </w:r>
      <w:r w:rsidR="00E63C6B">
        <w:rPr>
          <w:rFonts w:ascii="Lato" w:hAnsi="Lato"/>
        </w:rPr>
        <w:t xml:space="preserve"> </w:t>
      </w:r>
      <w:r w:rsidRPr="00B353FF">
        <w:rPr>
          <w:rFonts w:ascii="Lato" w:hAnsi="Lato"/>
        </w:rPr>
        <w:t>do przekazywania Zamawiającemu wszelkiej Dokumentacji w języku polskim.</w:t>
      </w:r>
      <w:r w:rsidR="00E63C6B">
        <w:rPr>
          <w:rFonts w:ascii="Lato" w:hAnsi="Lato"/>
        </w:rPr>
        <w:t xml:space="preserve"> </w:t>
      </w:r>
      <w:r w:rsidRPr="00B353FF">
        <w:rPr>
          <w:rFonts w:ascii="Lato" w:hAnsi="Lato"/>
        </w:rPr>
        <w:t xml:space="preserve">Na uzasadniony wniosek Wykonawcy Zamawiający może wyrazić zgodę w formie pisemnej na przekazanie części Dokumentacji w języku obcym.  </w:t>
      </w:r>
    </w:p>
    <w:p w14:paraId="7411FBEA" w14:textId="77777777" w:rsidR="000C3A72" w:rsidRPr="00B353FF" w:rsidRDefault="000C3A72" w:rsidP="00075F70">
      <w:pPr>
        <w:numPr>
          <w:ilvl w:val="0"/>
          <w:numId w:val="3"/>
        </w:numPr>
        <w:spacing w:after="25" w:line="360" w:lineRule="auto"/>
        <w:ind w:left="426" w:right="14" w:hanging="283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Wykonawca zobowiązany jest do zapewnienia właściwego nadzoru i koordynacji działań związanych z wykonywaniem Przedmiotu Umowy w celu osiągnięcia wymaganej jakości oraz terminowości wszystkich prac i usług realizowanych w ramach Umowy. </w:t>
      </w:r>
    </w:p>
    <w:p w14:paraId="70FA2CF3" w14:textId="77777777" w:rsidR="000C3A72" w:rsidRPr="00B353FF" w:rsidRDefault="000C3A72" w:rsidP="00075F70">
      <w:pPr>
        <w:numPr>
          <w:ilvl w:val="0"/>
          <w:numId w:val="3"/>
        </w:numPr>
        <w:spacing w:after="25" w:line="360" w:lineRule="auto"/>
        <w:ind w:left="426" w:right="14" w:hanging="283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Wykonawca ponosi odpowiedzialność za prawidłowe i efektywne zarządzanie oraz realizację Umowy. </w:t>
      </w:r>
    </w:p>
    <w:p w14:paraId="489B6AAD" w14:textId="3A531E7F" w:rsidR="000C3A72" w:rsidRPr="00B353FF" w:rsidRDefault="000C3A72" w:rsidP="00075F70">
      <w:pPr>
        <w:numPr>
          <w:ilvl w:val="0"/>
          <w:numId w:val="3"/>
        </w:numPr>
        <w:spacing w:after="25" w:line="360" w:lineRule="auto"/>
        <w:ind w:left="426" w:right="14" w:hanging="283"/>
        <w:jc w:val="both"/>
        <w:rPr>
          <w:rFonts w:ascii="Lato" w:hAnsi="Lato"/>
        </w:rPr>
      </w:pPr>
      <w:r w:rsidRPr="00B353FF">
        <w:rPr>
          <w:rFonts w:ascii="Lato" w:hAnsi="Lato"/>
        </w:rPr>
        <w:t>Wykonawca zobowiązuje się do zapewniania, iż wszystkie prace prowadzone</w:t>
      </w:r>
      <w:r w:rsidR="00FC2823" w:rsidRPr="00B353FF">
        <w:rPr>
          <w:rFonts w:ascii="Lato" w:hAnsi="Lato"/>
        </w:rPr>
        <w:br/>
      </w:r>
      <w:r w:rsidRPr="00B353FF">
        <w:rPr>
          <w:rFonts w:ascii="Lato" w:hAnsi="Lato"/>
        </w:rPr>
        <w:t xml:space="preserve">w wykonaniu Umowy będą prowadzone w sposób minimalizujący zakłócenia organizacji pracy Zamawiającego. </w:t>
      </w:r>
    </w:p>
    <w:p w14:paraId="0D584731" w14:textId="21C5D22B" w:rsidR="000C3A72" w:rsidRPr="00B353FF" w:rsidRDefault="000C3A72" w:rsidP="00075F70">
      <w:pPr>
        <w:numPr>
          <w:ilvl w:val="0"/>
          <w:numId w:val="3"/>
        </w:numPr>
        <w:spacing w:after="25" w:line="360" w:lineRule="auto"/>
        <w:ind w:left="426" w:right="14" w:hanging="283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Strony zobowiązują się dołożyć wszelkich starań celem najefektywniejszej realizacji Umowy, w szczególności polegających na niezwłocznym przekazywaniu drugiej Stronie danych  i informacji mających znaczenie dla realizacji podjętych Umową zobowiązań.  </w:t>
      </w:r>
    </w:p>
    <w:p w14:paraId="0EAFDC33" w14:textId="77777777" w:rsidR="000C3A72" w:rsidRPr="00B353FF" w:rsidRDefault="000C3A72" w:rsidP="00075F70">
      <w:pPr>
        <w:numPr>
          <w:ilvl w:val="0"/>
          <w:numId w:val="3"/>
        </w:numPr>
        <w:spacing w:after="25" w:line="360" w:lineRule="auto"/>
        <w:ind w:left="426" w:right="14" w:hanging="283"/>
        <w:jc w:val="both"/>
        <w:rPr>
          <w:rFonts w:ascii="Lato" w:hAnsi="Lato"/>
        </w:rPr>
      </w:pPr>
      <w:r w:rsidRPr="00B353FF">
        <w:rPr>
          <w:rFonts w:ascii="Lato" w:hAnsi="Lato"/>
        </w:rPr>
        <w:t>W toku realizacji prac i usług objętych Przedmi</w:t>
      </w:r>
      <w:r w:rsidR="00FC2823" w:rsidRPr="00B353FF">
        <w:rPr>
          <w:rFonts w:ascii="Lato" w:hAnsi="Lato"/>
        </w:rPr>
        <w:t xml:space="preserve">otem Umowy, Strony zobowiązane </w:t>
      </w:r>
      <w:r w:rsidRPr="00B353FF">
        <w:rPr>
          <w:rFonts w:ascii="Lato" w:hAnsi="Lato"/>
        </w:rPr>
        <w:t xml:space="preserve">są na bieżąco informować się wzajemnie o wszelkich znanych im zagrożeniach, trudnościach, czy przeszkodach związanych z wykonywaniem Umowy. </w:t>
      </w:r>
    </w:p>
    <w:p w14:paraId="0B9F4940" w14:textId="77777777" w:rsidR="000C3A72" w:rsidRPr="00B353FF" w:rsidRDefault="000C3A72" w:rsidP="00075F70">
      <w:pPr>
        <w:numPr>
          <w:ilvl w:val="0"/>
          <w:numId w:val="3"/>
        </w:numPr>
        <w:spacing w:after="0" w:line="360" w:lineRule="auto"/>
        <w:ind w:left="426" w:right="14" w:hanging="283"/>
        <w:jc w:val="both"/>
        <w:rPr>
          <w:rFonts w:ascii="Lato" w:hAnsi="Lato"/>
        </w:rPr>
      </w:pPr>
      <w:r w:rsidRPr="00B353FF">
        <w:rPr>
          <w:rFonts w:ascii="Lato" w:hAnsi="Lato"/>
        </w:rPr>
        <w:lastRenderedPageBreak/>
        <w:t>Wykonawca zobowiązany jest do przedkładania Zamawiającemu, na jego pisemne żądanie, zgłoszone w każdym czasie obowiązywania Umowy, w terminie wskazanym przez Zamawiającego uwzględniająceg</w:t>
      </w:r>
      <w:r w:rsidR="00FC2823" w:rsidRPr="00B353FF">
        <w:rPr>
          <w:rFonts w:ascii="Lato" w:hAnsi="Lato"/>
        </w:rPr>
        <w:t xml:space="preserve">o uzasadniony czas potrzebny do </w:t>
      </w:r>
      <w:r w:rsidRPr="00B353FF">
        <w:rPr>
          <w:rFonts w:ascii="Lato" w:hAnsi="Lato"/>
        </w:rPr>
        <w:t>ich przygotowania, wszelkich dokumentów, materiałów i informacji w zakresie niezbędnym do dokonania przez Zamawiającego oceny prawidłowości wykonania Umowy, a także</w:t>
      </w:r>
      <w:r w:rsidR="00FC2823" w:rsidRPr="00B353FF">
        <w:rPr>
          <w:rFonts w:ascii="Lato" w:hAnsi="Lato"/>
        </w:rPr>
        <w:br/>
      </w:r>
      <w:r w:rsidRPr="00B353FF">
        <w:rPr>
          <w:rFonts w:ascii="Lato" w:hAnsi="Lato"/>
        </w:rPr>
        <w:t xml:space="preserve">w zakresie niezbędnym do wykonania przez Zamawiającego obowiązków informacyjnych nałożonych przez wewnętrzne i zewnętrzne organy nadzorcze, kontrolne, organy władzy państwowej i organy wymiaru sprawiedliwości. </w:t>
      </w:r>
    </w:p>
    <w:p w14:paraId="78C9E2FB" w14:textId="77777777" w:rsidR="000C3A72" w:rsidRPr="00B353FF" w:rsidRDefault="000C3A72" w:rsidP="00075F70">
      <w:pPr>
        <w:spacing w:after="105" w:line="360" w:lineRule="auto"/>
        <w:ind w:left="183"/>
        <w:jc w:val="center"/>
        <w:rPr>
          <w:rFonts w:ascii="Lato" w:hAnsi="Lato"/>
        </w:rPr>
      </w:pPr>
      <w:r w:rsidRPr="00B353FF">
        <w:rPr>
          <w:rFonts w:ascii="Lato" w:hAnsi="Lato"/>
          <w:b/>
        </w:rPr>
        <w:t xml:space="preserve"> </w:t>
      </w:r>
    </w:p>
    <w:p w14:paraId="7415A301" w14:textId="77777777" w:rsidR="000C3A72" w:rsidRPr="00B353FF" w:rsidRDefault="000C3A72" w:rsidP="00075F70">
      <w:pPr>
        <w:spacing w:after="109" w:line="360" w:lineRule="auto"/>
        <w:ind w:left="536" w:right="387" w:hanging="10"/>
        <w:jc w:val="center"/>
        <w:rPr>
          <w:rFonts w:ascii="Lato" w:hAnsi="Lato"/>
        </w:rPr>
      </w:pPr>
      <w:r w:rsidRPr="00B353FF">
        <w:rPr>
          <w:rFonts w:ascii="Lato" w:hAnsi="Lato"/>
          <w:b/>
        </w:rPr>
        <w:t xml:space="preserve">§ </w:t>
      </w:r>
      <w:r w:rsidR="003D2FF4" w:rsidRPr="00B353FF">
        <w:rPr>
          <w:rFonts w:ascii="Lato" w:hAnsi="Lato"/>
          <w:b/>
        </w:rPr>
        <w:t>4</w:t>
      </w:r>
      <w:r w:rsidRPr="00B353FF">
        <w:rPr>
          <w:rFonts w:ascii="Lato" w:hAnsi="Lato"/>
          <w:b/>
        </w:rPr>
        <w:t xml:space="preserve"> </w:t>
      </w:r>
    </w:p>
    <w:p w14:paraId="7D1B45E3" w14:textId="77777777" w:rsidR="000C3A72" w:rsidRPr="00B353FF" w:rsidRDefault="000C3A72" w:rsidP="00075F70">
      <w:pPr>
        <w:spacing w:after="133" w:line="360" w:lineRule="auto"/>
        <w:ind w:left="536" w:right="388" w:hanging="10"/>
        <w:jc w:val="center"/>
        <w:rPr>
          <w:rFonts w:ascii="Lato" w:hAnsi="Lato"/>
        </w:rPr>
      </w:pPr>
      <w:r w:rsidRPr="00B353FF">
        <w:rPr>
          <w:rFonts w:ascii="Lato" w:hAnsi="Lato"/>
          <w:b/>
        </w:rPr>
        <w:t xml:space="preserve">Oświadczenia i Zobowiązania Wykonawcy  </w:t>
      </w:r>
    </w:p>
    <w:p w14:paraId="1A54FE4B" w14:textId="3D3A3E71" w:rsidR="000C3A72" w:rsidRPr="00B353FF" w:rsidRDefault="000C3A72" w:rsidP="00075F70">
      <w:pPr>
        <w:numPr>
          <w:ilvl w:val="0"/>
          <w:numId w:val="4"/>
        </w:numPr>
        <w:spacing w:after="25" w:line="360" w:lineRule="auto"/>
        <w:ind w:left="426" w:right="14" w:hanging="283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Wykonawca zobowiązany jest do realizacji Przedmiotu Umowy zgodnie z Umową oraz zgodnie ze złożoną przez Wykonawcę </w:t>
      </w:r>
      <w:r w:rsidR="00675709">
        <w:rPr>
          <w:rFonts w:ascii="Lato" w:hAnsi="Lato"/>
        </w:rPr>
        <w:t>o</w:t>
      </w:r>
      <w:r w:rsidRPr="00B353FF">
        <w:rPr>
          <w:rFonts w:ascii="Lato" w:hAnsi="Lato"/>
        </w:rPr>
        <w:t>fertą</w:t>
      </w:r>
      <w:r w:rsidR="003D2FF4" w:rsidRPr="00B353FF">
        <w:rPr>
          <w:rFonts w:ascii="Lato" w:hAnsi="Lato"/>
        </w:rPr>
        <w:t xml:space="preserve">, której kopia stanowi </w:t>
      </w:r>
      <w:r w:rsidR="003D2FF4" w:rsidRPr="00B353FF">
        <w:rPr>
          <w:rFonts w:ascii="Lato" w:hAnsi="Lato"/>
          <w:b/>
        </w:rPr>
        <w:t>Załącznik nr 4</w:t>
      </w:r>
      <w:r w:rsidR="00FC2823" w:rsidRPr="00B353FF">
        <w:rPr>
          <w:rFonts w:ascii="Lato" w:hAnsi="Lato"/>
          <w:b/>
        </w:rPr>
        <w:br/>
      </w:r>
      <w:r w:rsidR="003D2FF4" w:rsidRPr="00B353FF">
        <w:rPr>
          <w:rFonts w:ascii="Lato" w:hAnsi="Lato"/>
          <w:b/>
        </w:rPr>
        <w:t>do Umowy</w:t>
      </w:r>
      <w:r w:rsidR="003D2FF4" w:rsidRPr="00B353FF">
        <w:rPr>
          <w:rFonts w:ascii="Lato" w:hAnsi="Lato"/>
        </w:rPr>
        <w:t xml:space="preserve"> -</w:t>
      </w:r>
      <w:r w:rsidRPr="00B353FF">
        <w:rPr>
          <w:rFonts w:ascii="Lato" w:hAnsi="Lato"/>
        </w:rPr>
        <w:t xml:space="preserve"> w tym w szczególności do zapewnienia należytego i niezakłóconego funkcjonowania Systemu przez cały okres obowiązywania Umowy. </w:t>
      </w:r>
    </w:p>
    <w:p w14:paraId="49AC3B38" w14:textId="3D1C81E8" w:rsidR="000C3A72" w:rsidRPr="00B353FF" w:rsidRDefault="000C3A72" w:rsidP="00075F70">
      <w:pPr>
        <w:numPr>
          <w:ilvl w:val="0"/>
          <w:numId w:val="4"/>
        </w:numPr>
        <w:spacing w:after="25" w:line="360" w:lineRule="auto"/>
        <w:ind w:left="426" w:right="14" w:hanging="283"/>
        <w:jc w:val="both"/>
        <w:rPr>
          <w:rFonts w:ascii="Lato" w:hAnsi="Lato"/>
        </w:rPr>
      </w:pPr>
      <w:r w:rsidRPr="00B353FF">
        <w:rPr>
          <w:rFonts w:ascii="Lato" w:hAnsi="Lato"/>
        </w:rPr>
        <w:t>Wykonawca oświadcza, iż dysponuje personelem o odpowiedniej wiedzy</w:t>
      </w:r>
      <w:r w:rsidR="00FC2823" w:rsidRPr="00B353FF">
        <w:rPr>
          <w:rFonts w:ascii="Lato" w:hAnsi="Lato"/>
        </w:rPr>
        <w:br/>
      </w:r>
      <w:r w:rsidRPr="00B353FF">
        <w:rPr>
          <w:rFonts w:ascii="Lato" w:hAnsi="Lato"/>
        </w:rPr>
        <w:t xml:space="preserve">i kwalifikacjach,  jak również posiada niezbędną wiedzę, doświadczenie, potencjał finansowy oraz środki techniczne pozwalające na należyte wykonanie zobowiązań wynikających z Umowy.  </w:t>
      </w:r>
    </w:p>
    <w:p w14:paraId="6F68A11E" w14:textId="77777777" w:rsidR="003D2FF4" w:rsidRPr="00B353FF" w:rsidRDefault="000C3A72" w:rsidP="00075F70">
      <w:pPr>
        <w:numPr>
          <w:ilvl w:val="0"/>
          <w:numId w:val="4"/>
        </w:numPr>
        <w:spacing w:after="25" w:line="360" w:lineRule="auto"/>
        <w:ind w:left="426" w:right="14" w:hanging="283"/>
        <w:jc w:val="both"/>
        <w:rPr>
          <w:rFonts w:ascii="Lato" w:hAnsi="Lato"/>
        </w:rPr>
      </w:pPr>
      <w:r w:rsidRPr="00B353FF">
        <w:rPr>
          <w:rFonts w:ascii="Lato" w:hAnsi="Lato"/>
        </w:rPr>
        <w:t>Wykonawca oświadcza, iż przed zawarciem Umowy zapoznał się w pełni z warunkami przedstawionymi w OPZ i Umowie związanymi z realizacją Przedmiotu Umowy</w:t>
      </w:r>
      <w:r w:rsidR="00FC2823" w:rsidRPr="00B353FF">
        <w:rPr>
          <w:rFonts w:ascii="Lato" w:hAnsi="Lato"/>
        </w:rPr>
        <w:br/>
      </w:r>
      <w:r w:rsidRPr="00B353FF">
        <w:rPr>
          <w:rFonts w:ascii="Lato" w:hAnsi="Lato"/>
        </w:rPr>
        <w:t>i je akceptuje.</w:t>
      </w:r>
    </w:p>
    <w:p w14:paraId="1BF9EA92" w14:textId="666EAD3E" w:rsidR="000C3A72" w:rsidRPr="00B353FF" w:rsidRDefault="000C3A72" w:rsidP="00075F70">
      <w:pPr>
        <w:numPr>
          <w:ilvl w:val="0"/>
          <w:numId w:val="4"/>
        </w:numPr>
        <w:spacing w:after="25" w:line="360" w:lineRule="auto"/>
        <w:ind w:left="426" w:right="14" w:hanging="283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Wykonawca zobowiązuje się do przygotowania, wytwarzania oraz dostarczenia Zamawiającemu wszelkiej </w:t>
      </w:r>
      <w:r w:rsidR="00C86C00" w:rsidRPr="00B353FF">
        <w:rPr>
          <w:rFonts w:ascii="Lato" w:hAnsi="Lato"/>
        </w:rPr>
        <w:t>D</w:t>
      </w:r>
      <w:r w:rsidRPr="00B353FF">
        <w:rPr>
          <w:rFonts w:ascii="Lato" w:hAnsi="Lato"/>
        </w:rPr>
        <w:t>okumentacji i innych rezultatów prac wynikających</w:t>
      </w:r>
      <w:r w:rsidR="00FC2823" w:rsidRPr="00B353FF">
        <w:rPr>
          <w:rFonts w:ascii="Lato" w:hAnsi="Lato"/>
        </w:rPr>
        <w:br/>
      </w:r>
      <w:r w:rsidRPr="00B353FF">
        <w:rPr>
          <w:rFonts w:ascii="Lato" w:hAnsi="Lato"/>
        </w:rPr>
        <w:t xml:space="preserve">z </w:t>
      </w:r>
      <w:r w:rsidR="00256D6A" w:rsidRPr="00B353FF">
        <w:rPr>
          <w:rFonts w:ascii="Lato" w:hAnsi="Lato"/>
        </w:rPr>
        <w:t>w</w:t>
      </w:r>
      <w:r w:rsidRPr="00B353FF">
        <w:rPr>
          <w:rFonts w:ascii="Lato" w:hAnsi="Lato"/>
        </w:rPr>
        <w:t xml:space="preserve">drażania Systemu oraz przygotowania, wytwarzania i dostarczenia zaktualizowanej </w:t>
      </w:r>
      <w:r w:rsidR="00675709">
        <w:rPr>
          <w:rFonts w:ascii="Lato" w:hAnsi="Lato"/>
        </w:rPr>
        <w:t>D</w:t>
      </w:r>
      <w:r w:rsidR="003D2FF4" w:rsidRPr="00B353FF">
        <w:rPr>
          <w:rFonts w:ascii="Lato" w:hAnsi="Lato"/>
        </w:rPr>
        <w:t xml:space="preserve">okumentacji </w:t>
      </w:r>
      <w:r w:rsidRPr="00B353FF">
        <w:rPr>
          <w:rFonts w:ascii="Lato" w:hAnsi="Lato"/>
        </w:rPr>
        <w:t xml:space="preserve">w związku ze świadczonymi przez Wykonawcę Usługami Serwisu </w:t>
      </w:r>
      <w:r w:rsidR="00675709">
        <w:rPr>
          <w:rFonts w:ascii="Lato" w:hAnsi="Lato"/>
        </w:rPr>
        <w:t>oraz Powdrożeniową</w:t>
      </w:r>
      <w:r w:rsidRPr="00B353FF">
        <w:rPr>
          <w:rFonts w:ascii="Lato" w:hAnsi="Lato"/>
        </w:rPr>
        <w:t xml:space="preserve"> zgodnie z Umową. Wszelka wytwarzana w ramach Umowy </w:t>
      </w:r>
      <w:r w:rsidR="00675709">
        <w:rPr>
          <w:rFonts w:ascii="Lato" w:hAnsi="Lato"/>
        </w:rPr>
        <w:t>D</w:t>
      </w:r>
      <w:r w:rsidRPr="00B353FF">
        <w:rPr>
          <w:rFonts w:ascii="Lato" w:hAnsi="Lato"/>
        </w:rPr>
        <w:t xml:space="preserve">okumentacja oraz inne rezultaty prac muszą być zgodne z przyjętą metodyką zarządzania, o której mowa w § </w:t>
      </w:r>
      <w:r w:rsidR="003D2FF4" w:rsidRPr="00B353FF">
        <w:rPr>
          <w:rFonts w:ascii="Lato" w:hAnsi="Lato"/>
        </w:rPr>
        <w:t>3</w:t>
      </w:r>
      <w:r w:rsidRPr="00B353FF">
        <w:rPr>
          <w:rFonts w:ascii="Lato" w:hAnsi="Lato"/>
        </w:rPr>
        <w:t xml:space="preserve"> ust. 1 Umowy.  </w:t>
      </w:r>
    </w:p>
    <w:p w14:paraId="5DA8A174" w14:textId="77777777" w:rsidR="00654F87" w:rsidRPr="00B353FF" w:rsidRDefault="000C3A72" w:rsidP="00075F70">
      <w:pPr>
        <w:numPr>
          <w:ilvl w:val="0"/>
          <w:numId w:val="4"/>
        </w:numPr>
        <w:spacing w:after="25" w:line="360" w:lineRule="auto"/>
        <w:ind w:left="426" w:right="14" w:hanging="283"/>
        <w:jc w:val="both"/>
        <w:rPr>
          <w:rFonts w:ascii="Lato" w:hAnsi="Lato"/>
        </w:rPr>
      </w:pPr>
      <w:r w:rsidRPr="00B353FF">
        <w:rPr>
          <w:rFonts w:ascii="Lato" w:hAnsi="Lato"/>
        </w:rPr>
        <w:t>Wykonawca zobowiązany jest do realizacji obowiązków wynikających z Umowy  we współpracy z Zamawiającym.</w:t>
      </w:r>
    </w:p>
    <w:p w14:paraId="2946C4BF" w14:textId="77777777" w:rsidR="000C3A72" w:rsidRPr="00B353FF" w:rsidRDefault="000C3A72" w:rsidP="00075F70">
      <w:pPr>
        <w:numPr>
          <w:ilvl w:val="0"/>
          <w:numId w:val="4"/>
        </w:numPr>
        <w:spacing w:after="25" w:line="360" w:lineRule="auto"/>
        <w:ind w:left="426" w:right="14" w:hanging="283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  Ponadto, Wykonawca zobowiązuje się do:  </w:t>
      </w:r>
    </w:p>
    <w:p w14:paraId="1AF6928E" w14:textId="77777777" w:rsidR="000C3A72" w:rsidRPr="00B353FF" w:rsidRDefault="000C3A72" w:rsidP="00075F70">
      <w:pPr>
        <w:numPr>
          <w:ilvl w:val="1"/>
          <w:numId w:val="5"/>
        </w:numPr>
        <w:spacing w:after="0" w:line="360" w:lineRule="auto"/>
        <w:ind w:left="851" w:right="11" w:hanging="283"/>
        <w:jc w:val="both"/>
        <w:rPr>
          <w:rFonts w:ascii="Lato" w:hAnsi="Lato"/>
        </w:rPr>
      </w:pPr>
      <w:r w:rsidRPr="00B353FF">
        <w:rPr>
          <w:rFonts w:ascii="Lato" w:hAnsi="Lato"/>
        </w:rPr>
        <w:lastRenderedPageBreak/>
        <w:t>realizacji Umowy z zachowaniem zasad należytej staranności i profesjonalizmu wynikających z zawodowego charakteru prowadzonej przez niego</w:t>
      </w:r>
      <w:r w:rsidRPr="00B353FF">
        <w:rPr>
          <w:rFonts w:ascii="Lato" w:hAnsi="Lato"/>
          <w:b/>
        </w:rPr>
        <w:t xml:space="preserve"> </w:t>
      </w:r>
      <w:r w:rsidRPr="00B353FF">
        <w:rPr>
          <w:rFonts w:ascii="Lato" w:hAnsi="Lato"/>
        </w:rPr>
        <w:t xml:space="preserve">działalności; </w:t>
      </w:r>
    </w:p>
    <w:p w14:paraId="006109C9" w14:textId="77777777" w:rsidR="000C3A72" w:rsidRPr="00B353FF" w:rsidRDefault="000C3A72" w:rsidP="00075F70">
      <w:pPr>
        <w:numPr>
          <w:ilvl w:val="1"/>
          <w:numId w:val="5"/>
        </w:numPr>
        <w:spacing w:after="0" w:line="360" w:lineRule="auto"/>
        <w:ind w:left="851" w:right="11" w:hanging="283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zapewnienia terminowej realizacji Umowy; </w:t>
      </w:r>
    </w:p>
    <w:p w14:paraId="25C12057" w14:textId="77777777" w:rsidR="000C3A72" w:rsidRPr="00B353FF" w:rsidRDefault="000C3A72" w:rsidP="00075F70">
      <w:pPr>
        <w:numPr>
          <w:ilvl w:val="1"/>
          <w:numId w:val="5"/>
        </w:numPr>
        <w:spacing w:after="0" w:line="360" w:lineRule="auto"/>
        <w:ind w:left="851" w:right="11" w:hanging="283"/>
        <w:jc w:val="both"/>
        <w:rPr>
          <w:rFonts w:ascii="Lato" w:hAnsi="Lato"/>
        </w:rPr>
      </w:pPr>
      <w:r w:rsidRPr="00B353FF">
        <w:rPr>
          <w:rFonts w:ascii="Lato" w:hAnsi="Lato"/>
        </w:rPr>
        <w:t>zapewnienia należytego wykonania obow</w:t>
      </w:r>
      <w:r w:rsidR="00FC2823" w:rsidRPr="00B353FF">
        <w:rPr>
          <w:rFonts w:ascii="Lato" w:hAnsi="Lato"/>
        </w:rPr>
        <w:t>iązków przez personel Wykonawcy;</w:t>
      </w:r>
      <w:r w:rsidRPr="00B353FF">
        <w:rPr>
          <w:rFonts w:ascii="Lato" w:hAnsi="Lato"/>
        </w:rPr>
        <w:t xml:space="preserve"> </w:t>
      </w:r>
    </w:p>
    <w:p w14:paraId="7D02658C" w14:textId="0C428C7E" w:rsidR="000C3A72" w:rsidRPr="00B353FF" w:rsidRDefault="000C3A72" w:rsidP="00075F70">
      <w:pPr>
        <w:numPr>
          <w:ilvl w:val="1"/>
          <w:numId w:val="5"/>
        </w:numPr>
        <w:spacing w:after="0" w:line="360" w:lineRule="auto"/>
        <w:ind w:left="851" w:right="11" w:hanging="283"/>
        <w:jc w:val="both"/>
        <w:rPr>
          <w:rFonts w:ascii="Lato" w:hAnsi="Lato"/>
        </w:rPr>
      </w:pPr>
      <w:r w:rsidRPr="00B353FF">
        <w:rPr>
          <w:rFonts w:ascii="Lato" w:hAnsi="Lato"/>
        </w:rPr>
        <w:t>świadczenia wysokiej jakości Usług</w:t>
      </w:r>
      <w:r w:rsidR="00654F87" w:rsidRPr="00B353FF">
        <w:rPr>
          <w:rFonts w:ascii="Lato" w:hAnsi="Lato"/>
        </w:rPr>
        <w:t>i</w:t>
      </w:r>
      <w:r w:rsidRPr="00B353FF">
        <w:rPr>
          <w:rFonts w:ascii="Lato" w:hAnsi="Lato"/>
        </w:rPr>
        <w:t xml:space="preserve"> Serwisu </w:t>
      </w:r>
      <w:r w:rsidR="00675709">
        <w:rPr>
          <w:rFonts w:ascii="Lato" w:hAnsi="Lato"/>
        </w:rPr>
        <w:t>i Usługi Powdrożeniowej</w:t>
      </w:r>
      <w:r w:rsidRPr="00B353FF">
        <w:rPr>
          <w:rFonts w:ascii="Lato" w:hAnsi="Lato"/>
        </w:rPr>
        <w:t xml:space="preserve">; </w:t>
      </w:r>
    </w:p>
    <w:p w14:paraId="5FFEA012" w14:textId="77777777" w:rsidR="000C3A72" w:rsidRPr="00B353FF" w:rsidRDefault="000C3A72" w:rsidP="00075F70">
      <w:pPr>
        <w:numPr>
          <w:ilvl w:val="1"/>
          <w:numId w:val="5"/>
        </w:numPr>
        <w:spacing w:after="0" w:line="360" w:lineRule="auto"/>
        <w:ind w:left="851" w:right="11" w:hanging="283"/>
        <w:jc w:val="both"/>
        <w:rPr>
          <w:rFonts w:ascii="Lato" w:hAnsi="Lato"/>
        </w:rPr>
      </w:pPr>
      <w:r w:rsidRPr="00B353FF">
        <w:rPr>
          <w:rFonts w:ascii="Lato" w:hAnsi="Lato"/>
        </w:rPr>
        <w:t>przestrzegania zasad bezpieczeństwa opisanych w dokumentach wewnętrznych Zamawiającego, które będą przekazywane Wykonawcy przez Zamawiającego</w:t>
      </w:r>
      <w:r w:rsidR="003D2FF4" w:rsidRPr="00B353FF">
        <w:rPr>
          <w:rFonts w:ascii="Lato" w:hAnsi="Lato"/>
        </w:rPr>
        <w:t>.</w:t>
      </w:r>
    </w:p>
    <w:p w14:paraId="464FC840" w14:textId="5BDB79C9" w:rsidR="000C3A72" w:rsidRPr="00B353FF" w:rsidRDefault="000C3A72" w:rsidP="00075F70">
      <w:pPr>
        <w:numPr>
          <w:ilvl w:val="0"/>
          <w:numId w:val="4"/>
        </w:numPr>
        <w:spacing w:after="25" w:line="360" w:lineRule="auto"/>
        <w:ind w:left="426" w:right="14" w:hanging="283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Wykonawca oświadcza, że jest uprawniony do świadczenia i zapewnienia Zamawiającemu Usługi Serwisu </w:t>
      </w:r>
      <w:r w:rsidR="002F6EAA">
        <w:rPr>
          <w:rFonts w:ascii="Lato" w:hAnsi="Lato"/>
        </w:rPr>
        <w:t>i Usługi Powdrożeniowej</w:t>
      </w:r>
      <w:r w:rsidRPr="00B353FF">
        <w:rPr>
          <w:rFonts w:ascii="Lato" w:hAnsi="Lato"/>
        </w:rPr>
        <w:t xml:space="preserve">.  </w:t>
      </w:r>
    </w:p>
    <w:p w14:paraId="7DC226CC" w14:textId="36F9D514" w:rsidR="000C3A72" w:rsidRPr="00B353FF" w:rsidRDefault="000C3A72" w:rsidP="00075F70">
      <w:pPr>
        <w:numPr>
          <w:ilvl w:val="0"/>
          <w:numId w:val="4"/>
        </w:numPr>
        <w:spacing w:after="25" w:line="360" w:lineRule="auto"/>
        <w:ind w:left="426" w:right="14" w:hanging="283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Wykonawca oświadcza, iż System nie </w:t>
      </w:r>
      <w:r w:rsidR="002F6EAA">
        <w:rPr>
          <w:rFonts w:ascii="Lato" w:hAnsi="Lato"/>
        </w:rPr>
        <w:t xml:space="preserve">będzie </w:t>
      </w:r>
      <w:r w:rsidRPr="00B353FF">
        <w:rPr>
          <w:rFonts w:ascii="Lato" w:hAnsi="Lato"/>
        </w:rPr>
        <w:t>posiada</w:t>
      </w:r>
      <w:r w:rsidR="002F6EAA">
        <w:rPr>
          <w:rFonts w:ascii="Lato" w:hAnsi="Lato"/>
        </w:rPr>
        <w:t>ł</w:t>
      </w:r>
      <w:r w:rsidRPr="00B353FF">
        <w:rPr>
          <w:rFonts w:ascii="Lato" w:hAnsi="Lato"/>
        </w:rPr>
        <w:t xml:space="preserve"> mechanizmów programowych umożliwiających przekazywanie automatyczne jakichkolwiek danych poza sieć Zamawiającego</w:t>
      </w:r>
      <w:r w:rsidR="003D2FF4" w:rsidRPr="00B353FF">
        <w:rPr>
          <w:rFonts w:ascii="Lato" w:hAnsi="Lato"/>
        </w:rPr>
        <w:t xml:space="preserve"> – z wyjątkiem wskazanych w OPZ</w:t>
      </w:r>
      <w:r w:rsidRPr="00B353FF">
        <w:rPr>
          <w:rFonts w:ascii="Lato" w:hAnsi="Lato"/>
        </w:rPr>
        <w:t xml:space="preserve">. Automatyczne przekazywanie jakichkolwiek </w:t>
      </w:r>
      <w:r w:rsidR="003D2FF4" w:rsidRPr="00B353FF">
        <w:rPr>
          <w:rFonts w:ascii="Lato" w:hAnsi="Lato"/>
        </w:rPr>
        <w:t xml:space="preserve">innych </w:t>
      </w:r>
      <w:r w:rsidRPr="00B353FF">
        <w:rPr>
          <w:rFonts w:ascii="Lato" w:hAnsi="Lato"/>
        </w:rPr>
        <w:t>danych</w:t>
      </w:r>
      <w:r w:rsidR="003D2FF4" w:rsidRPr="00B353FF">
        <w:rPr>
          <w:rFonts w:ascii="Lato" w:hAnsi="Lato"/>
        </w:rPr>
        <w:t xml:space="preserve"> niewskazanych w OPZ</w:t>
      </w:r>
      <w:r w:rsidRPr="00B353FF">
        <w:rPr>
          <w:rFonts w:ascii="Lato" w:hAnsi="Lato"/>
        </w:rPr>
        <w:t xml:space="preserve"> poza sieć Zamawiającego wymaga pisemnej zgody Zamawiającego.  </w:t>
      </w:r>
    </w:p>
    <w:p w14:paraId="1C57615D" w14:textId="7D667DC9" w:rsidR="000C3A72" w:rsidRPr="00B353FF" w:rsidRDefault="000C3A72" w:rsidP="00075F70">
      <w:pPr>
        <w:numPr>
          <w:ilvl w:val="0"/>
          <w:numId w:val="4"/>
        </w:numPr>
        <w:spacing w:after="25" w:line="360" w:lineRule="auto"/>
        <w:ind w:left="426" w:right="14" w:hanging="283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Wykonawca oświadcza, że dostarczony i </w:t>
      </w:r>
      <w:r w:rsidR="003D2FF4" w:rsidRPr="00B353FF">
        <w:rPr>
          <w:rFonts w:ascii="Lato" w:hAnsi="Lato"/>
        </w:rPr>
        <w:t>w</w:t>
      </w:r>
      <w:r w:rsidRPr="00B353FF">
        <w:rPr>
          <w:rFonts w:ascii="Lato" w:hAnsi="Lato"/>
        </w:rPr>
        <w:t>drożony przez Wykonawcę System</w:t>
      </w:r>
      <w:r w:rsidR="00FC2823" w:rsidRPr="00B353FF">
        <w:rPr>
          <w:rFonts w:ascii="Lato" w:hAnsi="Lato"/>
        </w:rPr>
        <w:br/>
      </w:r>
      <w:r w:rsidRPr="00B353FF">
        <w:rPr>
          <w:rFonts w:ascii="Lato" w:hAnsi="Lato"/>
        </w:rPr>
        <w:t xml:space="preserve">i przekazywane w trakcie </w:t>
      </w:r>
      <w:r w:rsidR="003D2FF4" w:rsidRPr="00B353FF">
        <w:rPr>
          <w:rFonts w:ascii="Lato" w:hAnsi="Lato"/>
        </w:rPr>
        <w:t>w</w:t>
      </w:r>
      <w:r w:rsidRPr="00B353FF">
        <w:rPr>
          <w:rFonts w:ascii="Lato" w:hAnsi="Lato"/>
        </w:rPr>
        <w:t xml:space="preserve">drożenia rezultaty </w:t>
      </w:r>
      <w:r w:rsidR="003D2FF4" w:rsidRPr="00B353FF">
        <w:rPr>
          <w:rFonts w:ascii="Lato" w:hAnsi="Lato"/>
        </w:rPr>
        <w:t>w</w:t>
      </w:r>
      <w:r w:rsidRPr="00B353FF">
        <w:rPr>
          <w:rFonts w:ascii="Lato" w:hAnsi="Lato"/>
        </w:rPr>
        <w:t xml:space="preserve">drożenia, a następnie jakiekolwiek wprowadzone przez Wykonawcę zmiany, aktualizacje i publikowane poprawki, </w:t>
      </w:r>
      <w:r w:rsidR="003D2FF4" w:rsidRPr="00B353FF">
        <w:rPr>
          <w:rFonts w:ascii="Lato" w:hAnsi="Lato"/>
        </w:rPr>
        <w:t>m</w:t>
      </w:r>
      <w:r w:rsidRPr="00B353FF">
        <w:rPr>
          <w:rFonts w:ascii="Lato" w:hAnsi="Lato"/>
        </w:rPr>
        <w:t xml:space="preserve">odyfikacje związane z realizacją Usługi Serwisu lub </w:t>
      </w:r>
      <w:r w:rsidR="002F6EAA">
        <w:rPr>
          <w:rFonts w:ascii="Lato" w:hAnsi="Lato"/>
        </w:rPr>
        <w:t>Usługi Powdrożeniowej</w:t>
      </w:r>
      <w:r w:rsidRPr="00B353FF">
        <w:rPr>
          <w:rFonts w:ascii="Lato" w:hAnsi="Lato"/>
        </w:rPr>
        <w:t xml:space="preserve"> oraz rezultaty prac </w:t>
      </w:r>
      <w:r w:rsidR="00CE5C08" w:rsidRPr="00B353FF">
        <w:rPr>
          <w:rFonts w:ascii="Lato" w:hAnsi="Lato"/>
        </w:rPr>
        <w:t>związanych z dostrajaniem systemów</w:t>
      </w:r>
      <w:r w:rsidR="009A4643" w:rsidRPr="00B353FF">
        <w:rPr>
          <w:rFonts w:ascii="Lato" w:hAnsi="Lato"/>
        </w:rPr>
        <w:t>,</w:t>
      </w:r>
      <w:r w:rsidRPr="00B353FF">
        <w:rPr>
          <w:rFonts w:ascii="Lato" w:hAnsi="Lato"/>
        </w:rPr>
        <w:t xml:space="preserve"> nie będą naruszać </w:t>
      </w:r>
      <w:r w:rsidR="00AB421A" w:rsidRPr="00B353FF">
        <w:rPr>
          <w:rFonts w:ascii="Lato" w:hAnsi="Lato"/>
        </w:rPr>
        <w:t>P</w:t>
      </w:r>
      <w:r w:rsidR="003D2FF4" w:rsidRPr="00B353FF">
        <w:rPr>
          <w:rFonts w:ascii="Lato" w:hAnsi="Lato"/>
        </w:rPr>
        <w:t xml:space="preserve">raw </w:t>
      </w:r>
      <w:r w:rsidR="00AB421A" w:rsidRPr="00B353FF">
        <w:rPr>
          <w:rFonts w:ascii="Lato" w:hAnsi="Lato"/>
        </w:rPr>
        <w:t>Własności I</w:t>
      </w:r>
      <w:r w:rsidR="003D2FF4" w:rsidRPr="00B353FF">
        <w:rPr>
          <w:rFonts w:ascii="Lato" w:hAnsi="Lato"/>
        </w:rPr>
        <w:t>ntelektualnej</w:t>
      </w:r>
      <w:r w:rsidRPr="00B353FF">
        <w:rPr>
          <w:rFonts w:ascii="Lato" w:hAnsi="Lato"/>
        </w:rPr>
        <w:t xml:space="preserve"> oraz jakichkolwiek praw osób trzecich.  </w:t>
      </w:r>
    </w:p>
    <w:p w14:paraId="7195ACED" w14:textId="77777777" w:rsidR="002F6EAA" w:rsidRDefault="009C1EE0" w:rsidP="006F66BF">
      <w:pPr>
        <w:numPr>
          <w:ilvl w:val="0"/>
          <w:numId w:val="4"/>
        </w:numPr>
        <w:spacing w:after="25" w:line="360" w:lineRule="auto"/>
        <w:ind w:right="14" w:hanging="283"/>
        <w:jc w:val="both"/>
        <w:rPr>
          <w:rFonts w:ascii="Lato" w:hAnsi="Lato"/>
        </w:rPr>
      </w:pPr>
      <w:r w:rsidRPr="002F6EAA">
        <w:rPr>
          <w:rFonts w:ascii="Lato" w:hAnsi="Lato"/>
        </w:rPr>
        <w:t>Wykonawca jest zobowiązany do oznakowania wszystkich materiałów powstających</w:t>
      </w:r>
      <w:r w:rsidR="002F6EAA" w:rsidRPr="002F6EAA">
        <w:rPr>
          <w:rFonts w:ascii="Lato" w:hAnsi="Lato"/>
        </w:rPr>
        <w:t xml:space="preserve"> </w:t>
      </w:r>
      <w:r w:rsidRPr="002F6EAA">
        <w:rPr>
          <w:rFonts w:ascii="Lato" w:hAnsi="Lato"/>
        </w:rPr>
        <w:t>w ramach realizacji Umowy zgodnie z</w:t>
      </w:r>
      <w:r w:rsidR="002F6EAA">
        <w:rPr>
          <w:rFonts w:ascii="Lato" w:hAnsi="Lato"/>
        </w:rPr>
        <w:t>:</w:t>
      </w:r>
    </w:p>
    <w:p w14:paraId="5F3EECFF" w14:textId="309E8E97" w:rsidR="009C1EE0" w:rsidRDefault="009C1EE0" w:rsidP="000048E8">
      <w:pPr>
        <w:pStyle w:val="Akapitzlist"/>
        <w:numPr>
          <w:ilvl w:val="0"/>
          <w:numId w:val="45"/>
        </w:numPr>
        <w:spacing w:after="25" w:line="360" w:lineRule="auto"/>
        <w:ind w:right="14"/>
        <w:jc w:val="both"/>
        <w:rPr>
          <w:rFonts w:ascii="Lato" w:hAnsi="Lato"/>
        </w:rPr>
      </w:pPr>
      <w:r w:rsidRPr="002F6EAA">
        <w:rPr>
          <w:rFonts w:ascii="Lato" w:hAnsi="Lato"/>
        </w:rPr>
        <w:t>„</w:t>
      </w:r>
      <w:r w:rsidR="002F6EAA" w:rsidRPr="002F6EAA">
        <w:rPr>
          <w:rFonts w:ascii="Lato" w:hAnsi="Lato"/>
        </w:rPr>
        <w:t>Podręcznik</w:t>
      </w:r>
      <w:r w:rsidR="002F6EAA">
        <w:rPr>
          <w:rFonts w:ascii="Lato" w:hAnsi="Lato"/>
        </w:rPr>
        <w:t>iem</w:t>
      </w:r>
      <w:r w:rsidR="002F6EAA" w:rsidRPr="002F6EAA">
        <w:rPr>
          <w:rFonts w:ascii="Lato" w:hAnsi="Lato"/>
        </w:rPr>
        <w:t xml:space="preserve"> wnioskodawcy i beneficjenta Funduszy Europejskich na lata 2021-2027 w zakresie informacji i promocji</w:t>
      </w:r>
      <w:r w:rsidRPr="002F6EAA">
        <w:rPr>
          <w:rFonts w:ascii="Lato" w:hAnsi="Lato"/>
        </w:rPr>
        <w:t xml:space="preserve">” dostępnym na stronie </w:t>
      </w:r>
      <w:hyperlink r:id="rId8" w:history="1">
        <w:r w:rsidR="002F6EAA" w:rsidRPr="0039570A">
          <w:rPr>
            <w:rStyle w:val="Hipercze"/>
            <w:rFonts w:ascii="Lato" w:hAnsi="Lato"/>
          </w:rPr>
          <w:t>www.funduszeeuropejskie.gov.pl</w:t>
        </w:r>
      </w:hyperlink>
      <w:r w:rsidRPr="002F6EAA">
        <w:rPr>
          <w:rFonts w:ascii="Lato" w:hAnsi="Lato"/>
        </w:rPr>
        <w:t>.</w:t>
      </w:r>
      <w:r w:rsidR="002F6EAA">
        <w:rPr>
          <w:rFonts w:ascii="Lato" w:hAnsi="Lato"/>
        </w:rPr>
        <w:t>;</w:t>
      </w:r>
    </w:p>
    <w:p w14:paraId="2D84ABC7" w14:textId="59AB78EF" w:rsidR="002F6EAA" w:rsidRPr="002F6EAA" w:rsidRDefault="0030123B" w:rsidP="000048E8">
      <w:pPr>
        <w:pStyle w:val="Akapitzlist"/>
        <w:numPr>
          <w:ilvl w:val="0"/>
          <w:numId w:val="45"/>
        </w:numPr>
        <w:spacing w:after="25" w:line="360" w:lineRule="auto"/>
        <w:ind w:right="14"/>
        <w:jc w:val="both"/>
        <w:rPr>
          <w:rFonts w:ascii="Lato" w:hAnsi="Lato"/>
        </w:rPr>
      </w:pPr>
      <w:r>
        <w:rPr>
          <w:rFonts w:ascii="Lato" w:hAnsi="Lato"/>
        </w:rPr>
        <w:t>„Strategią promocji i informacji KPO”, dostępną na stronie www.kpo.gov.pl.</w:t>
      </w:r>
    </w:p>
    <w:p w14:paraId="658369E4" w14:textId="224B53E6" w:rsidR="000C3A72" w:rsidRPr="00B353FF" w:rsidRDefault="000C3A72" w:rsidP="0030123B">
      <w:pPr>
        <w:spacing w:after="105" w:line="360" w:lineRule="auto"/>
        <w:ind w:left="183"/>
        <w:jc w:val="center"/>
        <w:rPr>
          <w:rFonts w:ascii="Lato" w:hAnsi="Lato"/>
        </w:rPr>
      </w:pPr>
      <w:r w:rsidRPr="00B353FF">
        <w:rPr>
          <w:rFonts w:ascii="Lato" w:hAnsi="Lato"/>
          <w:b/>
        </w:rPr>
        <w:t xml:space="preserve"> § </w:t>
      </w:r>
      <w:r w:rsidR="00E06BA6" w:rsidRPr="00B353FF">
        <w:rPr>
          <w:rFonts w:ascii="Lato" w:hAnsi="Lato"/>
          <w:b/>
        </w:rPr>
        <w:t>5</w:t>
      </w:r>
    </w:p>
    <w:p w14:paraId="7D823760" w14:textId="77777777" w:rsidR="000C3A72" w:rsidRPr="00B353FF" w:rsidRDefault="000C3A72" w:rsidP="00075F70">
      <w:pPr>
        <w:spacing w:after="133" w:line="360" w:lineRule="auto"/>
        <w:ind w:left="536" w:right="388" w:hanging="10"/>
        <w:jc w:val="center"/>
        <w:rPr>
          <w:rFonts w:ascii="Lato" w:hAnsi="Lato"/>
        </w:rPr>
      </w:pPr>
      <w:r w:rsidRPr="00B353FF">
        <w:rPr>
          <w:rFonts w:ascii="Lato" w:hAnsi="Lato"/>
          <w:b/>
        </w:rPr>
        <w:t xml:space="preserve">Zobowiązania Zamawiającego  </w:t>
      </w:r>
    </w:p>
    <w:p w14:paraId="07935F21" w14:textId="09B0634C" w:rsidR="000C3A72" w:rsidRPr="00B353FF" w:rsidRDefault="000C3A72" w:rsidP="00075F70">
      <w:pPr>
        <w:numPr>
          <w:ilvl w:val="0"/>
          <w:numId w:val="6"/>
        </w:numPr>
        <w:spacing w:after="25" w:line="360" w:lineRule="auto"/>
        <w:ind w:left="426" w:right="14" w:hanging="283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Za wykonywanie Przedmiotu Umowy Zamawiający zobowiązuje się do terminowej zapłaty Wykonawcy wynagrodzenia na zasadach i na warunkach opisanych w Umowie.  </w:t>
      </w:r>
    </w:p>
    <w:p w14:paraId="3BB53534" w14:textId="37F491FC" w:rsidR="000C3A72" w:rsidRPr="00B353FF" w:rsidRDefault="000C3A72" w:rsidP="00075F70">
      <w:pPr>
        <w:numPr>
          <w:ilvl w:val="0"/>
          <w:numId w:val="6"/>
        </w:numPr>
        <w:spacing w:after="25" w:line="360" w:lineRule="auto"/>
        <w:ind w:left="426" w:right="14" w:hanging="283"/>
        <w:jc w:val="both"/>
        <w:rPr>
          <w:rFonts w:ascii="Lato" w:hAnsi="Lato"/>
        </w:rPr>
      </w:pPr>
      <w:r w:rsidRPr="00B353FF">
        <w:rPr>
          <w:rFonts w:ascii="Lato" w:hAnsi="Lato"/>
        </w:rPr>
        <w:t>Zamawiający zobowiązany jest do należytego i terminowego wywiązywania się</w:t>
      </w:r>
      <w:r w:rsidR="00FC2823" w:rsidRPr="00B353FF">
        <w:rPr>
          <w:rFonts w:ascii="Lato" w:hAnsi="Lato"/>
        </w:rPr>
        <w:br/>
      </w:r>
      <w:r w:rsidRPr="00B353FF">
        <w:rPr>
          <w:rFonts w:ascii="Lato" w:hAnsi="Lato"/>
        </w:rPr>
        <w:t xml:space="preserve">z obowiązków wskazanych w Umowie, w </w:t>
      </w:r>
      <w:r w:rsidR="003D2FF4" w:rsidRPr="00B353FF">
        <w:rPr>
          <w:rFonts w:ascii="Lato" w:hAnsi="Lato"/>
        </w:rPr>
        <w:t>szczególności</w:t>
      </w:r>
      <w:r w:rsidRPr="00B353FF">
        <w:rPr>
          <w:rFonts w:ascii="Lato" w:hAnsi="Lato"/>
        </w:rPr>
        <w:t xml:space="preserve"> w zakresie terminowego dokonywania odbiorów zgodnie z Umową.  </w:t>
      </w:r>
    </w:p>
    <w:p w14:paraId="31C6D8EB" w14:textId="77777777" w:rsidR="000C3A72" w:rsidRPr="00B353FF" w:rsidRDefault="000C3A72" w:rsidP="00075F70">
      <w:pPr>
        <w:numPr>
          <w:ilvl w:val="0"/>
          <w:numId w:val="6"/>
        </w:numPr>
        <w:spacing w:after="25" w:line="360" w:lineRule="auto"/>
        <w:ind w:left="426" w:right="14" w:hanging="283"/>
        <w:jc w:val="both"/>
        <w:rPr>
          <w:rFonts w:ascii="Lato" w:hAnsi="Lato"/>
        </w:rPr>
      </w:pPr>
      <w:r w:rsidRPr="00B353FF">
        <w:rPr>
          <w:rFonts w:ascii="Lato" w:hAnsi="Lato"/>
        </w:rPr>
        <w:lastRenderedPageBreak/>
        <w:t xml:space="preserve">Zamawiający zobowiązany jest do współdziałania z Wykonawcą w zakresie i na warunkach wprost wskazanych w Umowie. </w:t>
      </w:r>
    </w:p>
    <w:p w14:paraId="347C7EB9" w14:textId="77777777" w:rsidR="000C3A72" w:rsidRPr="00B353FF" w:rsidRDefault="000C3A72" w:rsidP="00075F70">
      <w:pPr>
        <w:numPr>
          <w:ilvl w:val="0"/>
          <w:numId w:val="6"/>
        </w:numPr>
        <w:spacing w:after="25" w:line="360" w:lineRule="auto"/>
        <w:ind w:left="426" w:right="14" w:hanging="283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Zamawiający udostępni Wykonawcy informacje na temat infrastruktury teleinformatycznej Zamawiającego, w zakresie niezbędnym dla prawidłowego wykonania Umowy przez Wykonawcę. </w:t>
      </w:r>
    </w:p>
    <w:p w14:paraId="27164066" w14:textId="77777777" w:rsidR="000C3A72" w:rsidRPr="00B353FF" w:rsidRDefault="000C3A72" w:rsidP="00075F70">
      <w:pPr>
        <w:numPr>
          <w:ilvl w:val="0"/>
          <w:numId w:val="6"/>
        </w:numPr>
        <w:spacing w:after="25" w:line="360" w:lineRule="auto"/>
        <w:ind w:left="426" w:right="14" w:hanging="283"/>
        <w:jc w:val="both"/>
        <w:rPr>
          <w:rFonts w:ascii="Lato" w:hAnsi="Lato"/>
        </w:rPr>
      </w:pPr>
      <w:r w:rsidRPr="00B353FF">
        <w:rPr>
          <w:rFonts w:ascii="Lato" w:hAnsi="Lato"/>
        </w:rPr>
        <w:t>Zamawiający udzieli Wykonawcy dostępu do posiadanych informacji i dokumentów</w:t>
      </w:r>
      <w:r w:rsidR="00E06BA6" w:rsidRPr="00B353FF">
        <w:rPr>
          <w:rFonts w:ascii="Lato" w:hAnsi="Lato"/>
        </w:rPr>
        <w:br/>
      </w:r>
      <w:r w:rsidRPr="00B353FF">
        <w:rPr>
          <w:rFonts w:ascii="Lato" w:hAnsi="Lato"/>
        </w:rPr>
        <w:t>w zakresie niezbędnym do realizacji Przedmiotu Umowy z zastrzeżeniem,</w:t>
      </w:r>
      <w:r w:rsidR="00FC2823" w:rsidRPr="00B353FF">
        <w:rPr>
          <w:rFonts w:ascii="Lato" w:hAnsi="Lato"/>
        </w:rPr>
        <w:br/>
      </w:r>
      <w:r w:rsidRPr="00B353FF">
        <w:rPr>
          <w:rFonts w:ascii="Lato" w:hAnsi="Lato"/>
        </w:rPr>
        <w:t xml:space="preserve">że nie spowoduje to utrudnień w pracy Zamawiającego.  </w:t>
      </w:r>
    </w:p>
    <w:p w14:paraId="1BB13D95" w14:textId="77777777" w:rsidR="000C3A72" w:rsidRPr="00B353FF" w:rsidRDefault="000C3A72" w:rsidP="00075F70">
      <w:pPr>
        <w:numPr>
          <w:ilvl w:val="0"/>
          <w:numId w:val="6"/>
        </w:numPr>
        <w:spacing w:after="25" w:line="360" w:lineRule="auto"/>
        <w:ind w:left="426" w:right="14" w:hanging="283"/>
        <w:jc w:val="both"/>
        <w:rPr>
          <w:rFonts w:ascii="Lato" w:hAnsi="Lato"/>
        </w:rPr>
      </w:pPr>
      <w:r w:rsidRPr="00B353FF">
        <w:rPr>
          <w:rFonts w:ascii="Lato" w:hAnsi="Lato"/>
        </w:rPr>
        <w:t>Zamawiający umożliwi Wykonawcy dostęp do infrastruktury teleinformatycznej Zamawiającego w zakresie niezbędnym do realizacji Przedmiotu Umowy, w tym</w:t>
      </w:r>
      <w:r w:rsidR="00E06BA6" w:rsidRPr="00B353FF">
        <w:rPr>
          <w:rFonts w:ascii="Lato" w:hAnsi="Lato"/>
        </w:rPr>
        <w:br/>
      </w:r>
      <w:r w:rsidRPr="00B353FF">
        <w:rPr>
          <w:rFonts w:ascii="Lato" w:hAnsi="Lato"/>
        </w:rPr>
        <w:t xml:space="preserve">w uzasadnionych przypadkach do pomieszczeń, gdzie zainstalowana i uruchomiona  jest infrastruktura teleinformatyczna Zamawiającego.  </w:t>
      </w:r>
    </w:p>
    <w:p w14:paraId="79943D44" w14:textId="3C913ABA" w:rsidR="000C3A72" w:rsidRPr="00B353FF" w:rsidRDefault="000C3A72" w:rsidP="00075F70">
      <w:pPr>
        <w:numPr>
          <w:ilvl w:val="0"/>
          <w:numId w:val="6"/>
        </w:numPr>
        <w:spacing w:after="25" w:line="360" w:lineRule="auto"/>
        <w:ind w:left="426" w:right="14" w:hanging="283"/>
        <w:jc w:val="both"/>
        <w:rPr>
          <w:rFonts w:ascii="Lato" w:hAnsi="Lato"/>
        </w:rPr>
      </w:pPr>
      <w:r w:rsidRPr="00B353FF">
        <w:rPr>
          <w:rFonts w:ascii="Lato" w:hAnsi="Lato"/>
        </w:rPr>
        <w:t>Zamawiający zapewni udział swoich pracowników w zakresie niezbędnym</w:t>
      </w:r>
      <w:r w:rsidR="00E06BA6" w:rsidRPr="00B353FF">
        <w:rPr>
          <w:rFonts w:ascii="Lato" w:hAnsi="Lato"/>
        </w:rPr>
        <w:br/>
      </w:r>
      <w:r w:rsidRPr="00B353FF">
        <w:rPr>
          <w:rFonts w:ascii="Lato" w:hAnsi="Lato"/>
        </w:rPr>
        <w:t>i uzasadnionym, do współpracy z personelem Wykonawcy, w okresie realizacji Umowy, celem prawidłowego wykonania przez Wykonawcę Przedmiotu Umowy. Wykonawca zobowiązany jest do wskazywania z odpowiednim wy</w:t>
      </w:r>
      <w:r w:rsidR="00E06BA6" w:rsidRPr="00B353FF">
        <w:rPr>
          <w:rFonts w:ascii="Lato" w:hAnsi="Lato"/>
        </w:rPr>
        <w:t>przedzeniem,</w:t>
      </w:r>
      <w:r w:rsidR="00E06BA6" w:rsidRPr="00B353FF">
        <w:rPr>
          <w:rFonts w:ascii="Lato" w:hAnsi="Lato"/>
        </w:rPr>
        <w:br/>
      </w:r>
      <w:r w:rsidRPr="00B353FF">
        <w:rPr>
          <w:rFonts w:ascii="Lato" w:hAnsi="Lato"/>
        </w:rPr>
        <w:t xml:space="preserve">co najmniej 2 </w:t>
      </w:r>
      <w:r w:rsidR="00E06BA6" w:rsidRPr="00B353FF">
        <w:rPr>
          <w:rFonts w:ascii="Lato" w:hAnsi="Lato"/>
        </w:rPr>
        <w:t>d</w:t>
      </w:r>
      <w:r w:rsidRPr="00B353FF">
        <w:rPr>
          <w:rFonts w:ascii="Lato" w:hAnsi="Lato"/>
        </w:rPr>
        <w:t xml:space="preserve">ni </w:t>
      </w:r>
      <w:r w:rsidR="00E06BA6" w:rsidRPr="00B353FF">
        <w:rPr>
          <w:rFonts w:ascii="Lato" w:hAnsi="Lato"/>
        </w:rPr>
        <w:t>r</w:t>
      </w:r>
      <w:r w:rsidRPr="00B353FF">
        <w:rPr>
          <w:rFonts w:ascii="Lato" w:hAnsi="Lato"/>
        </w:rPr>
        <w:t xml:space="preserve">oboczych, koniecznego zaangażowania pracowników Zamawiającego i ich wymaganej dyspozycyjności. </w:t>
      </w:r>
    </w:p>
    <w:p w14:paraId="46FF4620" w14:textId="2AF9CC1C" w:rsidR="000C3A72" w:rsidRPr="00B353FF" w:rsidRDefault="000C3A72" w:rsidP="00075F70">
      <w:pPr>
        <w:numPr>
          <w:ilvl w:val="0"/>
          <w:numId w:val="6"/>
        </w:numPr>
        <w:spacing w:after="0" w:line="360" w:lineRule="auto"/>
        <w:ind w:left="426" w:right="14" w:hanging="283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Niezależnie od powyższych postanowień, Wykonawca ponosi wyłączną odpowiedzialność  za prawidłową organizację wykonywania swoich zobowiązań wynikających z Umowy.  </w:t>
      </w:r>
    </w:p>
    <w:p w14:paraId="4A320D2B" w14:textId="77777777" w:rsidR="000C3A72" w:rsidRPr="00B353FF" w:rsidRDefault="000C3A72" w:rsidP="00075F70">
      <w:pPr>
        <w:spacing w:after="105" w:line="360" w:lineRule="auto"/>
        <w:ind w:left="183"/>
        <w:jc w:val="center"/>
        <w:rPr>
          <w:rFonts w:ascii="Lato" w:hAnsi="Lato"/>
        </w:rPr>
      </w:pPr>
      <w:r w:rsidRPr="00B353FF">
        <w:rPr>
          <w:rFonts w:ascii="Lato" w:hAnsi="Lato"/>
          <w:b/>
        </w:rPr>
        <w:t xml:space="preserve"> </w:t>
      </w:r>
    </w:p>
    <w:p w14:paraId="7D3018C3" w14:textId="77777777" w:rsidR="000C3A72" w:rsidRPr="00B353FF" w:rsidRDefault="000C3A72" w:rsidP="00075F70">
      <w:pPr>
        <w:spacing w:after="109" w:line="360" w:lineRule="auto"/>
        <w:ind w:left="536" w:right="387" w:hanging="10"/>
        <w:jc w:val="center"/>
        <w:rPr>
          <w:rFonts w:ascii="Lato" w:hAnsi="Lato"/>
        </w:rPr>
      </w:pPr>
      <w:r w:rsidRPr="00B353FF">
        <w:rPr>
          <w:rFonts w:ascii="Lato" w:hAnsi="Lato"/>
          <w:b/>
        </w:rPr>
        <w:t xml:space="preserve">§ </w:t>
      </w:r>
      <w:r w:rsidR="00E06BA6" w:rsidRPr="00B353FF">
        <w:rPr>
          <w:rFonts w:ascii="Lato" w:hAnsi="Lato"/>
          <w:b/>
        </w:rPr>
        <w:t>6</w:t>
      </w:r>
      <w:r w:rsidRPr="00B353FF">
        <w:rPr>
          <w:rFonts w:ascii="Lato" w:hAnsi="Lato"/>
          <w:b/>
        </w:rPr>
        <w:t xml:space="preserve"> </w:t>
      </w:r>
    </w:p>
    <w:p w14:paraId="3932F17E" w14:textId="3F4EA7C6" w:rsidR="000C3A72" w:rsidRPr="00B353FF" w:rsidRDefault="000C3A72" w:rsidP="00075F70">
      <w:pPr>
        <w:spacing w:after="133" w:line="360" w:lineRule="auto"/>
        <w:ind w:left="536" w:right="389" w:hanging="10"/>
        <w:jc w:val="center"/>
        <w:rPr>
          <w:rFonts w:ascii="Lato" w:hAnsi="Lato"/>
        </w:rPr>
      </w:pPr>
      <w:r w:rsidRPr="00B353FF">
        <w:rPr>
          <w:rFonts w:ascii="Lato" w:hAnsi="Lato"/>
          <w:b/>
        </w:rPr>
        <w:t xml:space="preserve">Zasady realizacji  Przedmiotu Umowy – </w:t>
      </w:r>
      <w:r w:rsidR="00BD2026">
        <w:rPr>
          <w:rFonts w:ascii="Lato" w:hAnsi="Lato"/>
          <w:b/>
        </w:rPr>
        <w:t>Usługi Wdrożeniowej</w:t>
      </w:r>
      <w:r w:rsidRPr="00B353FF">
        <w:rPr>
          <w:rFonts w:ascii="Lato" w:hAnsi="Lato"/>
          <w:b/>
        </w:rPr>
        <w:t xml:space="preserve"> </w:t>
      </w:r>
    </w:p>
    <w:p w14:paraId="726743F7" w14:textId="07C07708" w:rsidR="000C3A72" w:rsidRPr="00B353FF" w:rsidRDefault="000C3A72" w:rsidP="00075F70">
      <w:pPr>
        <w:numPr>
          <w:ilvl w:val="0"/>
          <w:numId w:val="7"/>
        </w:numPr>
        <w:spacing w:after="25" w:line="360" w:lineRule="auto"/>
        <w:ind w:right="14" w:hanging="408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Wykonawca zobowiązuje się do zrealizowania </w:t>
      </w:r>
      <w:r w:rsidR="00BD2026">
        <w:rPr>
          <w:rFonts w:ascii="Lato" w:hAnsi="Lato"/>
        </w:rPr>
        <w:t>Usługi Wdrożeniowej</w:t>
      </w:r>
      <w:r w:rsidRPr="00B353FF">
        <w:rPr>
          <w:rFonts w:ascii="Lato" w:hAnsi="Lato"/>
        </w:rPr>
        <w:t xml:space="preserve"> </w:t>
      </w:r>
      <w:r w:rsidR="006747F2" w:rsidRPr="00B353FF">
        <w:rPr>
          <w:rFonts w:ascii="Lato" w:hAnsi="Lato"/>
        </w:rPr>
        <w:t xml:space="preserve">w terminie wskazanym </w:t>
      </w:r>
      <w:r w:rsidRPr="00B353FF">
        <w:rPr>
          <w:rFonts w:ascii="Lato" w:hAnsi="Lato"/>
        </w:rPr>
        <w:t xml:space="preserve">w </w:t>
      </w:r>
      <w:r w:rsidR="00BD2026">
        <w:rPr>
          <w:rFonts w:ascii="Lato" w:hAnsi="Lato"/>
        </w:rPr>
        <w:t>ofercie Wykonawcy.</w:t>
      </w:r>
    </w:p>
    <w:p w14:paraId="7EA748B9" w14:textId="6BBFF794" w:rsidR="000C3A72" w:rsidRPr="00B353FF" w:rsidRDefault="000C3A72" w:rsidP="00075F70">
      <w:pPr>
        <w:numPr>
          <w:ilvl w:val="0"/>
          <w:numId w:val="7"/>
        </w:numPr>
        <w:spacing w:after="25" w:line="360" w:lineRule="auto"/>
        <w:ind w:right="14" w:hanging="408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Wykonawca zobowiązany jest do kompleksowego </w:t>
      </w:r>
      <w:r w:rsidR="00BD2026">
        <w:rPr>
          <w:rFonts w:ascii="Lato" w:hAnsi="Lato"/>
        </w:rPr>
        <w:t>wykonania Usługi Wdrożeniowej</w:t>
      </w:r>
      <w:r w:rsidRPr="00B353FF">
        <w:rPr>
          <w:rFonts w:ascii="Lato" w:hAnsi="Lato"/>
        </w:rPr>
        <w:t xml:space="preserve"> zgodnie</w:t>
      </w:r>
      <w:r w:rsidR="00BD2026">
        <w:rPr>
          <w:rFonts w:ascii="Lato" w:hAnsi="Lato"/>
        </w:rPr>
        <w:t xml:space="preserve"> </w:t>
      </w:r>
      <w:r w:rsidRPr="00B353FF">
        <w:rPr>
          <w:rFonts w:ascii="Lato" w:hAnsi="Lato"/>
        </w:rPr>
        <w:t>z</w:t>
      </w:r>
      <w:r w:rsidR="00BD2026">
        <w:rPr>
          <w:rFonts w:ascii="Lato" w:hAnsi="Lato"/>
        </w:rPr>
        <w:t>:</w:t>
      </w:r>
      <w:r w:rsidRPr="00B353FF">
        <w:rPr>
          <w:rFonts w:ascii="Lato" w:hAnsi="Lato"/>
        </w:rPr>
        <w:t xml:space="preserve"> Umową</w:t>
      </w:r>
      <w:r w:rsidR="00FC2823" w:rsidRPr="00B353FF">
        <w:rPr>
          <w:rFonts w:ascii="Lato" w:hAnsi="Lato"/>
        </w:rPr>
        <w:t xml:space="preserve">, złożoną </w:t>
      </w:r>
      <w:r w:rsidR="00BD2026">
        <w:rPr>
          <w:rFonts w:ascii="Lato" w:hAnsi="Lato"/>
        </w:rPr>
        <w:t>o</w:t>
      </w:r>
      <w:r w:rsidR="00FC2823" w:rsidRPr="00B353FF">
        <w:rPr>
          <w:rFonts w:ascii="Lato" w:hAnsi="Lato"/>
        </w:rPr>
        <w:t>fertą</w:t>
      </w:r>
      <w:r w:rsidRPr="00B353FF">
        <w:rPr>
          <w:rFonts w:ascii="Lato" w:hAnsi="Lato"/>
        </w:rPr>
        <w:t xml:space="preserve"> oraz wymaganiami określonymi przez Zamawiającego w OPZ oraz zgodnie ze sporządzon</w:t>
      </w:r>
      <w:r w:rsidR="006747F2" w:rsidRPr="00B353FF">
        <w:rPr>
          <w:rFonts w:ascii="Lato" w:hAnsi="Lato"/>
        </w:rPr>
        <w:t>ą</w:t>
      </w:r>
      <w:r w:rsidRPr="00B353FF">
        <w:rPr>
          <w:rFonts w:ascii="Lato" w:hAnsi="Lato"/>
        </w:rPr>
        <w:t xml:space="preserve"> przez Wykonawcę w ramach Umowy </w:t>
      </w:r>
      <w:r w:rsidR="006747F2" w:rsidRPr="00B353FF">
        <w:rPr>
          <w:rFonts w:ascii="Lato" w:hAnsi="Lato"/>
        </w:rPr>
        <w:t>Dokumentacją.</w:t>
      </w:r>
    </w:p>
    <w:p w14:paraId="729DD3EB" w14:textId="5F374CB6" w:rsidR="000C3A72" w:rsidRPr="00B353FF" w:rsidRDefault="000C3A72" w:rsidP="00075F70">
      <w:pPr>
        <w:numPr>
          <w:ilvl w:val="0"/>
          <w:numId w:val="7"/>
        </w:numPr>
        <w:spacing w:after="25" w:line="360" w:lineRule="auto"/>
        <w:ind w:right="14" w:hanging="408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Szczegółowy zakres </w:t>
      </w:r>
      <w:r w:rsidR="00BD2026">
        <w:rPr>
          <w:rFonts w:ascii="Lato" w:hAnsi="Lato"/>
        </w:rPr>
        <w:t>usług</w:t>
      </w:r>
      <w:r w:rsidRPr="00B353FF">
        <w:rPr>
          <w:rFonts w:ascii="Lato" w:hAnsi="Lato"/>
        </w:rPr>
        <w:t xml:space="preserve"> związanych z </w:t>
      </w:r>
      <w:r w:rsidR="00BD2026">
        <w:rPr>
          <w:rFonts w:ascii="Lato" w:hAnsi="Lato"/>
        </w:rPr>
        <w:t>Usługą Wdrożeniową</w:t>
      </w:r>
      <w:r w:rsidRPr="00B353FF">
        <w:rPr>
          <w:rFonts w:ascii="Lato" w:hAnsi="Lato"/>
        </w:rPr>
        <w:t xml:space="preserve"> został określony</w:t>
      </w:r>
      <w:r w:rsidR="00FC2823" w:rsidRPr="00B353FF">
        <w:rPr>
          <w:rFonts w:ascii="Lato" w:hAnsi="Lato"/>
        </w:rPr>
        <w:br/>
      </w:r>
      <w:r w:rsidRPr="00B353FF">
        <w:rPr>
          <w:rFonts w:ascii="Lato" w:hAnsi="Lato"/>
        </w:rPr>
        <w:t xml:space="preserve">w </w:t>
      </w:r>
      <w:r w:rsidRPr="00B353FF">
        <w:rPr>
          <w:rFonts w:ascii="Lato" w:hAnsi="Lato"/>
          <w:b/>
        </w:rPr>
        <w:t xml:space="preserve">Załączniku nr 3 </w:t>
      </w:r>
      <w:r w:rsidR="00E06BA6" w:rsidRPr="00B353FF">
        <w:rPr>
          <w:rFonts w:ascii="Lato" w:hAnsi="Lato"/>
          <w:b/>
        </w:rPr>
        <w:t>do Umowy</w:t>
      </w:r>
      <w:r w:rsidR="00E06BA6" w:rsidRPr="00B353FF">
        <w:rPr>
          <w:rFonts w:ascii="Lato" w:hAnsi="Lato"/>
        </w:rPr>
        <w:t xml:space="preserve"> –</w:t>
      </w:r>
      <w:r w:rsidRPr="00B353FF">
        <w:rPr>
          <w:rFonts w:ascii="Lato" w:hAnsi="Lato"/>
        </w:rPr>
        <w:t xml:space="preserve"> OPZ</w:t>
      </w:r>
      <w:r w:rsidR="00E06BA6" w:rsidRPr="00B353FF">
        <w:rPr>
          <w:rFonts w:ascii="Lato" w:hAnsi="Lato"/>
        </w:rPr>
        <w:t>.</w:t>
      </w:r>
    </w:p>
    <w:p w14:paraId="2BD7E22C" w14:textId="113BBEEF" w:rsidR="000C3A72" w:rsidRPr="00B353FF" w:rsidRDefault="000C3A72" w:rsidP="00075F70">
      <w:pPr>
        <w:numPr>
          <w:ilvl w:val="0"/>
          <w:numId w:val="7"/>
        </w:numPr>
        <w:spacing w:after="25" w:line="360" w:lineRule="auto"/>
        <w:ind w:right="14" w:hanging="408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Wykonawca zobowiązany jest do </w:t>
      </w:r>
      <w:r w:rsidR="00BD2026">
        <w:rPr>
          <w:rFonts w:ascii="Lato" w:hAnsi="Lato"/>
        </w:rPr>
        <w:t>wykonania Usługi Wdrożeniowej</w:t>
      </w:r>
      <w:r w:rsidRPr="00B353FF">
        <w:rPr>
          <w:rFonts w:ascii="Lato" w:hAnsi="Lato"/>
        </w:rPr>
        <w:t xml:space="preserve"> zgodnie z dobrymi praktykami oraz dobrymi standardami obowiązującymi w branży informatycznej. </w:t>
      </w:r>
    </w:p>
    <w:p w14:paraId="140C78F2" w14:textId="22B6E655" w:rsidR="000C3A72" w:rsidRPr="00B353FF" w:rsidRDefault="001A7EAF" w:rsidP="00075F70">
      <w:pPr>
        <w:numPr>
          <w:ilvl w:val="0"/>
          <w:numId w:val="7"/>
        </w:numPr>
        <w:spacing w:after="25" w:line="360" w:lineRule="auto"/>
        <w:ind w:right="14" w:hanging="408"/>
        <w:jc w:val="both"/>
        <w:rPr>
          <w:rFonts w:ascii="Lato" w:hAnsi="Lato"/>
        </w:rPr>
      </w:pPr>
      <w:r>
        <w:rPr>
          <w:rFonts w:ascii="Lato" w:hAnsi="Lato"/>
        </w:rPr>
        <w:lastRenderedPageBreak/>
        <w:t xml:space="preserve">Wykonany przez Wykonawcę </w:t>
      </w:r>
      <w:r w:rsidR="000C3A72" w:rsidRPr="00B353FF">
        <w:rPr>
          <w:rFonts w:ascii="Lato" w:hAnsi="Lato"/>
        </w:rPr>
        <w:t xml:space="preserve">System musi być kompletny i aktualny, tj. zgodny z obowiązującymi na moment podpisania </w:t>
      </w:r>
      <w:r w:rsidR="00A0146C" w:rsidRPr="00B353FF">
        <w:rPr>
          <w:rFonts w:ascii="Lato" w:hAnsi="Lato"/>
        </w:rPr>
        <w:t>Protokołu odbioru</w:t>
      </w:r>
      <w:r w:rsidR="000C3A72" w:rsidRPr="00B353FF">
        <w:rPr>
          <w:rFonts w:ascii="Lato" w:hAnsi="Lato"/>
        </w:rPr>
        <w:t xml:space="preserve">, powszechnie obowiązującymi przepisami prawa.  </w:t>
      </w:r>
    </w:p>
    <w:p w14:paraId="3D888FEA" w14:textId="1A34DB1C" w:rsidR="000C3A72" w:rsidRPr="00B353FF" w:rsidRDefault="000C3A72" w:rsidP="00075F70">
      <w:pPr>
        <w:numPr>
          <w:ilvl w:val="0"/>
          <w:numId w:val="7"/>
        </w:numPr>
        <w:spacing w:after="25" w:line="360" w:lineRule="auto"/>
        <w:ind w:right="14" w:hanging="408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Wykonawca zobowiązany jest do </w:t>
      </w:r>
      <w:r w:rsidR="001A7EAF">
        <w:rPr>
          <w:rFonts w:ascii="Lato" w:hAnsi="Lato"/>
        </w:rPr>
        <w:t>wykonania Usługi Wdrożeniowej</w:t>
      </w:r>
      <w:r w:rsidR="001A7EAF" w:rsidRPr="00B353FF">
        <w:rPr>
          <w:rFonts w:ascii="Lato" w:hAnsi="Lato"/>
        </w:rPr>
        <w:t xml:space="preserve"> </w:t>
      </w:r>
      <w:r w:rsidRPr="00B353FF">
        <w:rPr>
          <w:rFonts w:ascii="Lato" w:hAnsi="Lato"/>
        </w:rPr>
        <w:t xml:space="preserve">w sposób minimalizujący negatywne skutki dla działalności Zamawiającego, w szczególności dla funkcjonowania infrastruktury teleinformatycznej Zamawiającego.  </w:t>
      </w:r>
    </w:p>
    <w:p w14:paraId="3B05E018" w14:textId="56857B36" w:rsidR="000C3A72" w:rsidRPr="00B353FF" w:rsidRDefault="000C3A72" w:rsidP="00075F70">
      <w:pPr>
        <w:numPr>
          <w:ilvl w:val="0"/>
          <w:numId w:val="7"/>
        </w:numPr>
        <w:spacing w:after="25" w:line="360" w:lineRule="auto"/>
        <w:ind w:right="14" w:hanging="408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Wykonawca zobowiązany jest do </w:t>
      </w:r>
      <w:r w:rsidR="001A7EAF">
        <w:rPr>
          <w:rFonts w:ascii="Lato" w:hAnsi="Lato"/>
        </w:rPr>
        <w:t>wykonania Usługi Wdrożeniowej</w:t>
      </w:r>
      <w:r w:rsidRPr="00B353FF">
        <w:rPr>
          <w:rFonts w:ascii="Lato" w:hAnsi="Lato"/>
        </w:rPr>
        <w:t xml:space="preserve">, w sposób zapobiegający utracie jakichkolwiek danych w infrastrukturze teleinformatycznej Zamawiającego. Jeżeli dokonanie czynności związanych z </w:t>
      </w:r>
      <w:r w:rsidR="001A7EAF">
        <w:rPr>
          <w:rFonts w:ascii="Lato" w:hAnsi="Lato"/>
        </w:rPr>
        <w:t>wykonaniem Usługi Wdrożeniowej</w:t>
      </w:r>
      <w:r w:rsidR="001A7EAF" w:rsidRPr="00B353FF">
        <w:rPr>
          <w:rFonts w:ascii="Lato" w:hAnsi="Lato"/>
        </w:rPr>
        <w:t xml:space="preserve"> </w:t>
      </w:r>
      <w:r w:rsidRPr="00B353FF">
        <w:rPr>
          <w:rFonts w:ascii="Lato" w:hAnsi="Lato"/>
        </w:rPr>
        <w:t>wiąże się</w:t>
      </w:r>
      <w:r w:rsidR="00FC2823" w:rsidRPr="00B353FF">
        <w:rPr>
          <w:rFonts w:ascii="Lato" w:hAnsi="Lato"/>
        </w:rPr>
        <w:t xml:space="preserve"> z ryzykiem utraty danych</w:t>
      </w:r>
      <w:r w:rsidR="0045460A" w:rsidRPr="00B353FF">
        <w:rPr>
          <w:rFonts w:ascii="Lato" w:hAnsi="Lato"/>
        </w:rPr>
        <w:t>,</w:t>
      </w:r>
      <w:r w:rsidR="00FC2823" w:rsidRPr="00B353FF">
        <w:rPr>
          <w:rFonts w:ascii="Lato" w:hAnsi="Lato"/>
        </w:rPr>
        <w:t xml:space="preserve"> bądź </w:t>
      </w:r>
      <w:r w:rsidRPr="00B353FF">
        <w:rPr>
          <w:rFonts w:ascii="Lato" w:hAnsi="Lato"/>
        </w:rPr>
        <w:t>może wpłynąć negatywnie na funkcjonowanie</w:t>
      </w:r>
      <w:r w:rsidR="001A7EAF">
        <w:rPr>
          <w:rFonts w:ascii="Lato" w:hAnsi="Lato"/>
        </w:rPr>
        <w:t xml:space="preserve"> </w:t>
      </w:r>
      <w:r w:rsidRPr="00B353FF">
        <w:rPr>
          <w:rFonts w:ascii="Lato" w:hAnsi="Lato"/>
        </w:rPr>
        <w:t>istniejących</w:t>
      </w:r>
      <w:r w:rsidR="001A7EAF">
        <w:rPr>
          <w:rFonts w:ascii="Lato" w:hAnsi="Lato"/>
        </w:rPr>
        <w:t xml:space="preserve"> </w:t>
      </w:r>
      <w:r w:rsidRPr="00B353FF">
        <w:rPr>
          <w:rFonts w:ascii="Lato" w:hAnsi="Lato"/>
        </w:rPr>
        <w:t>u Zamawiającego innych systemów lub innych składników infrastruktury teleinformatycznej Zamawiającego, Wykonawca zobowiązany jest poinformować</w:t>
      </w:r>
      <w:r w:rsidR="001A7EAF">
        <w:rPr>
          <w:rFonts w:ascii="Lato" w:hAnsi="Lato"/>
        </w:rPr>
        <w:t xml:space="preserve"> </w:t>
      </w:r>
      <w:r w:rsidRPr="00B353FF">
        <w:rPr>
          <w:rFonts w:ascii="Lato" w:hAnsi="Lato"/>
        </w:rPr>
        <w:t>o tym Zama</w:t>
      </w:r>
      <w:r w:rsidR="00FC2823" w:rsidRPr="00B353FF">
        <w:rPr>
          <w:rFonts w:ascii="Lato" w:hAnsi="Lato"/>
        </w:rPr>
        <w:t xml:space="preserve">wiającego przed przystąpieniem </w:t>
      </w:r>
      <w:r w:rsidRPr="00B353FF">
        <w:rPr>
          <w:rFonts w:ascii="Lato" w:hAnsi="Lato"/>
        </w:rPr>
        <w:t>do danej czynności związanej</w:t>
      </w:r>
      <w:r w:rsidR="00FC2823" w:rsidRPr="00B353FF">
        <w:rPr>
          <w:rFonts w:ascii="Lato" w:hAnsi="Lato"/>
        </w:rPr>
        <w:br/>
      </w:r>
      <w:r w:rsidRPr="00B353FF">
        <w:rPr>
          <w:rFonts w:ascii="Lato" w:hAnsi="Lato"/>
        </w:rPr>
        <w:t xml:space="preserve">z </w:t>
      </w:r>
      <w:r w:rsidR="001A7EAF">
        <w:rPr>
          <w:rFonts w:ascii="Lato" w:hAnsi="Lato"/>
        </w:rPr>
        <w:t>wykonaniem Usługi Wdrożeniowej</w:t>
      </w:r>
      <w:r w:rsidRPr="00B353FF">
        <w:rPr>
          <w:rFonts w:ascii="Lato" w:hAnsi="Lato"/>
        </w:rPr>
        <w:t xml:space="preserve">.  </w:t>
      </w:r>
    </w:p>
    <w:p w14:paraId="6B72DB9F" w14:textId="77777777" w:rsidR="000C3A72" w:rsidRPr="00B353FF" w:rsidRDefault="000C3A72" w:rsidP="00075F70">
      <w:pPr>
        <w:numPr>
          <w:ilvl w:val="0"/>
          <w:numId w:val="7"/>
        </w:numPr>
        <w:spacing w:after="25" w:line="360" w:lineRule="auto"/>
        <w:ind w:right="14" w:hanging="408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Wykonawca zobowiązuje się poinformować personel Wykonawcy lub inne osoby, którymi się posługuje, że pomieszczenia w </w:t>
      </w:r>
      <w:r w:rsidR="00E06BA6" w:rsidRPr="00B353FF">
        <w:rPr>
          <w:rFonts w:ascii="Lato" w:hAnsi="Lato"/>
        </w:rPr>
        <w:t>s</w:t>
      </w:r>
      <w:r w:rsidRPr="00B353FF">
        <w:rPr>
          <w:rFonts w:ascii="Lato" w:hAnsi="Lato"/>
        </w:rPr>
        <w:t xml:space="preserve">iedzibie Zamawiającego są objęte monitoringiem wizyjnym. Zamawiający nie będzie ponosił odpowiedzialności z tytułu jakichkolwiek roszczeń osób trzecich z tego tytułu. </w:t>
      </w:r>
    </w:p>
    <w:p w14:paraId="306059F9" w14:textId="77777777" w:rsidR="000C3A72" w:rsidRPr="00B353FF" w:rsidRDefault="000C3A72" w:rsidP="00075F70">
      <w:pPr>
        <w:numPr>
          <w:ilvl w:val="0"/>
          <w:numId w:val="7"/>
        </w:numPr>
        <w:spacing w:after="25" w:line="360" w:lineRule="auto"/>
        <w:ind w:right="14" w:hanging="408"/>
        <w:jc w:val="both"/>
        <w:rPr>
          <w:rFonts w:ascii="Lato" w:hAnsi="Lato"/>
        </w:rPr>
      </w:pPr>
      <w:r w:rsidRPr="00B353FF">
        <w:rPr>
          <w:rFonts w:ascii="Lato" w:hAnsi="Lato"/>
        </w:rPr>
        <w:t>W ramach</w:t>
      </w:r>
      <w:r w:rsidR="005E639B" w:rsidRPr="00B353FF">
        <w:rPr>
          <w:rFonts w:ascii="Lato" w:hAnsi="Lato"/>
        </w:rPr>
        <w:t xml:space="preserve"> realizacji Przedmiotu Umowy</w:t>
      </w:r>
      <w:r w:rsidRPr="00B353FF">
        <w:rPr>
          <w:rFonts w:ascii="Lato" w:hAnsi="Lato"/>
        </w:rPr>
        <w:t xml:space="preserve">, Wykonawca opracuje i dostarczy Zamawiającemu </w:t>
      </w:r>
      <w:r w:rsidR="005E639B" w:rsidRPr="00B353FF">
        <w:rPr>
          <w:rFonts w:ascii="Lato" w:hAnsi="Lato"/>
        </w:rPr>
        <w:t>Dokumentację</w:t>
      </w:r>
      <w:r w:rsidRPr="00B353FF">
        <w:rPr>
          <w:rFonts w:ascii="Lato" w:hAnsi="Lato"/>
        </w:rPr>
        <w:t>, które</w:t>
      </w:r>
      <w:r w:rsidR="005E639B" w:rsidRPr="00B353FF">
        <w:rPr>
          <w:rFonts w:ascii="Lato" w:hAnsi="Lato"/>
        </w:rPr>
        <w:t>j</w:t>
      </w:r>
      <w:r w:rsidRPr="00B353FF">
        <w:rPr>
          <w:rFonts w:ascii="Lato" w:hAnsi="Lato"/>
        </w:rPr>
        <w:t xml:space="preserve"> szczegółowe wymagania zostały opisane w OPZ stanowiącym </w:t>
      </w:r>
      <w:r w:rsidR="00E06BA6" w:rsidRPr="00B353FF">
        <w:rPr>
          <w:rFonts w:ascii="Lato" w:hAnsi="Lato"/>
          <w:b/>
        </w:rPr>
        <w:t>Załącznik nr 3 do Umowy</w:t>
      </w:r>
      <w:r w:rsidR="00E06BA6" w:rsidRPr="00B353FF">
        <w:rPr>
          <w:rFonts w:ascii="Lato" w:hAnsi="Lato"/>
        </w:rPr>
        <w:t>.</w:t>
      </w:r>
    </w:p>
    <w:p w14:paraId="7B687EFE" w14:textId="77777777" w:rsidR="000C3A72" w:rsidRPr="00B353FF" w:rsidRDefault="000C3A72" w:rsidP="00075F70">
      <w:pPr>
        <w:numPr>
          <w:ilvl w:val="0"/>
          <w:numId w:val="7"/>
        </w:numPr>
        <w:spacing w:after="25" w:line="360" w:lineRule="auto"/>
        <w:ind w:right="14" w:hanging="408"/>
        <w:jc w:val="both"/>
        <w:rPr>
          <w:rFonts w:ascii="Lato" w:hAnsi="Lato"/>
        </w:rPr>
      </w:pPr>
      <w:r w:rsidRPr="00B353FF">
        <w:rPr>
          <w:rFonts w:ascii="Lato" w:hAnsi="Lato"/>
        </w:rPr>
        <w:t>Zamawiający ma prawo uczestniczyć we wszelkich pracach związanych</w:t>
      </w:r>
      <w:r w:rsidR="00FC2823" w:rsidRPr="00B353FF">
        <w:rPr>
          <w:rFonts w:ascii="Lato" w:hAnsi="Lato"/>
        </w:rPr>
        <w:br/>
      </w:r>
      <w:r w:rsidRPr="00B353FF">
        <w:rPr>
          <w:rFonts w:ascii="Lato" w:hAnsi="Lato"/>
        </w:rPr>
        <w:t xml:space="preserve">z opracowywaniem przez Wykonawcę </w:t>
      </w:r>
      <w:r w:rsidR="005E639B" w:rsidRPr="00B353FF">
        <w:rPr>
          <w:rFonts w:ascii="Lato" w:hAnsi="Lato"/>
        </w:rPr>
        <w:t>Dokumentacji</w:t>
      </w:r>
      <w:r w:rsidRPr="00B353FF">
        <w:rPr>
          <w:rFonts w:ascii="Lato" w:hAnsi="Lato"/>
        </w:rPr>
        <w:t xml:space="preserve">.  </w:t>
      </w:r>
    </w:p>
    <w:p w14:paraId="72DCD8CC" w14:textId="77777777" w:rsidR="000C3A72" w:rsidRPr="00B353FF" w:rsidRDefault="000C3A72" w:rsidP="00075F70">
      <w:pPr>
        <w:numPr>
          <w:ilvl w:val="0"/>
          <w:numId w:val="7"/>
        </w:numPr>
        <w:spacing w:after="0" w:line="360" w:lineRule="auto"/>
        <w:ind w:right="14" w:hanging="408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W trakcie opracowywania </w:t>
      </w:r>
      <w:r w:rsidR="005E639B" w:rsidRPr="00B353FF">
        <w:rPr>
          <w:rFonts w:ascii="Lato" w:hAnsi="Lato"/>
        </w:rPr>
        <w:t>Dokumentacji</w:t>
      </w:r>
      <w:r w:rsidR="0097375C" w:rsidRPr="00B353FF">
        <w:rPr>
          <w:rFonts w:ascii="Lato" w:hAnsi="Lato"/>
        </w:rPr>
        <w:t xml:space="preserve"> </w:t>
      </w:r>
      <w:r w:rsidRPr="00B353FF">
        <w:rPr>
          <w:rFonts w:ascii="Lato" w:hAnsi="Lato"/>
        </w:rPr>
        <w:t xml:space="preserve">Wykonawca zobowiązany będzie  do bieżącej współpracy z pracownikami Zamawiającego, z </w:t>
      </w:r>
      <w:r w:rsidR="00E06BA6" w:rsidRPr="00B353FF">
        <w:rPr>
          <w:rFonts w:ascii="Lato" w:hAnsi="Lato"/>
        </w:rPr>
        <w:t>uwzględnieniem</w:t>
      </w:r>
      <w:r w:rsidRPr="00B353FF">
        <w:rPr>
          <w:rFonts w:ascii="Lato" w:hAnsi="Lato"/>
        </w:rPr>
        <w:t xml:space="preserve"> ich dostępności,  oraz uzgadniania istotnych kwestii, które mają być zawarte w </w:t>
      </w:r>
      <w:r w:rsidR="005E639B" w:rsidRPr="00B353FF">
        <w:rPr>
          <w:rFonts w:ascii="Lato" w:hAnsi="Lato"/>
        </w:rPr>
        <w:t>Dokumentacji</w:t>
      </w:r>
      <w:r w:rsidRPr="00B353FF">
        <w:rPr>
          <w:rFonts w:ascii="Lato" w:hAnsi="Lato"/>
        </w:rPr>
        <w:t>. W celu uniknięcia wszelkich wątpliwości Strony potwierdzają, że powyższe zobowiązanie Wykonawcy w żadnym wypadku nie upoważnia Wykonawcy do żądania, aby osoby</w:t>
      </w:r>
      <w:r w:rsidR="00FC2823" w:rsidRPr="00B353FF">
        <w:rPr>
          <w:rFonts w:ascii="Lato" w:hAnsi="Lato"/>
        </w:rPr>
        <w:br/>
      </w:r>
      <w:r w:rsidRPr="00B353FF">
        <w:rPr>
          <w:rFonts w:ascii="Lato" w:hAnsi="Lato"/>
        </w:rPr>
        <w:t xml:space="preserve">ze strony Zamawiającego opracowywały samodzielnie projekty </w:t>
      </w:r>
      <w:r w:rsidR="005E639B" w:rsidRPr="00B353FF">
        <w:rPr>
          <w:rFonts w:ascii="Lato" w:hAnsi="Lato"/>
        </w:rPr>
        <w:t>Dokumentacji</w:t>
      </w:r>
      <w:r w:rsidRPr="00B353FF">
        <w:rPr>
          <w:rFonts w:ascii="Lato" w:hAnsi="Lato"/>
        </w:rPr>
        <w:t xml:space="preserve">. </w:t>
      </w:r>
    </w:p>
    <w:p w14:paraId="1D75F423" w14:textId="77777777" w:rsidR="000C3A72" w:rsidRPr="00B353FF" w:rsidRDefault="000C3A72" w:rsidP="00075F70">
      <w:pPr>
        <w:spacing w:after="105" w:line="360" w:lineRule="auto"/>
        <w:ind w:left="183"/>
        <w:jc w:val="center"/>
        <w:rPr>
          <w:rFonts w:ascii="Lato" w:hAnsi="Lato"/>
        </w:rPr>
      </w:pPr>
      <w:r w:rsidRPr="00B353FF">
        <w:rPr>
          <w:rFonts w:ascii="Lato" w:hAnsi="Lato"/>
          <w:b/>
        </w:rPr>
        <w:t xml:space="preserve"> </w:t>
      </w:r>
    </w:p>
    <w:p w14:paraId="51239717" w14:textId="77777777" w:rsidR="000C3A72" w:rsidRPr="00B353FF" w:rsidRDefault="000C3A72" w:rsidP="00075F70">
      <w:pPr>
        <w:spacing w:after="109" w:line="360" w:lineRule="auto"/>
        <w:ind w:left="536" w:right="387" w:hanging="10"/>
        <w:jc w:val="center"/>
        <w:rPr>
          <w:rFonts w:ascii="Lato" w:hAnsi="Lato"/>
        </w:rPr>
      </w:pPr>
      <w:r w:rsidRPr="00B353FF">
        <w:rPr>
          <w:rFonts w:ascii="Lato" w:hAnsi="Lato"/>
          <w:b/>
        </w:rPr>
        <w:t xml:space="preserve">§ </w:t>
      </w:r>
      <w:r w:rsidR="00E06BA6" w:rsidRPr="00B353FF">
        <w:rPr>
          <w:rFonts w:ascii="Lato" w:hAnsi="Lato"/>
          <w:b/>
        </w:rPr>
        <w:t>7</w:t>
      </w:r>
      <w:r w:rsidRPr="00B353FF">
        <w:rPr>
          <w:rFonts w:ascii="Lato" w:hAnsi="Lato"/>
          <w:b/>
        </w:rPr>
        <w:t xml:space="preserve"> </w:t>
      </w:r>
    </w:p>
    <w:p w14:paraId="5D6825EB" w14:textId="715A6356" w:rsidR="000C3A72" w:rsidRPr="00B353FF" w:rsidRDefault="000C3A72" w:rsidP="00075F70">
      <w:pPr>
        <w:spacing w:after="133" w:line="360" w:lineRule="auto"/>
        <w:ind w:left="536" w:right="388" w:hanging="10"/>
        <w:jc w:val="center"/>
        <w:rPr>
          <w:rFonts w:ascii="Lato" w:hAnsi="Lato"/>
        </w:rPr>
      </w:pPr>
      <w:r w:rsidRPr="00B353FF">
        <w:rPr>
          <w:rFonts w:ascii="Lato" w:hAnsi="Lato"/>
          <w:b/>
        </w:rPr>
        <w:t xml:space="preserve">Raportowanie postępu </w:t>
      </w:r>
      <w:r w:rsidR="001A7EAF" w:rsidRPr="001A7EAF">
        <w:rPr>
          <w:rFonts w:ascii="Lato" w:hAnsi="Lato"/>
          <w:b/>
          <w:bCs/>
        </w:rPr>
        <w:t>wykonania Usługi Wdrożeniowej</w:t>
      </w:r>
      <w:r w:rsidRPr="00B353FF">
        <w:rPr>
          <w:rFonts w:ascii="Lato" w:hAnsi="Lato"/>
          <w:b/>
        </w:rPr>
        <w:t xml:space="preserve">  </w:t>
      </w:r>
    </w:p>
    <w:p w14:paraId="7F839D08" w14:textId="0C75F7F0" w:rsidR="000C3A72" w:rsidRPr="00B353FF" w:rsidRDefault="000C3A72" w:rsidP="00075F70">
      <w:pPr>
        <w:numPr>
          <w:ilvl w:val="0"/>
          <w:numId w:val="8"/>
        </w:numPr>
        <w:spacing w:after="25" w:line="360" w:lineRule="auto"/>
        <w:ind w:left="426" w:right="14" w:hanging="283"/>
        <w:jc w:val="both"/>
        <w:rPr>
          <w:rFonts w:ascii="Lato" w:hAnsi="Lato"/>
        </w:rPr>
      </w:pPr>
      <w:r w:rsidRPr="00B353FF">
        <w:rPr>
          <w:rFonts w:ascii="Lato" w:hAnsi="Lato"/>
        </w:rPr>
        <w:lastRenderedPageBreak/>
        <w:t xml:space="preserve">W trakcie </w:t>
      </w:r>
      <w:r w:rsidR="00E06BA6" w:rsidRPr="00B353FF">
        <w:rPr>
          <w:rFonts w:ascii="Lato" w:hAnsi="Lato"/>
        </w:rPr>
        <w:t>w</w:t>
      </w:r>
      <w:r w:rsidRPr="00B353FF">
        <w:rPr>
          <w:rFonts w:ascii="Lato" w:hAnsi="Lato"/>
        </w:rPr>
        <w:t>drożenia, w ramach Przedmiotu Umowy,</w:t>
      </w:r>
      <w:r w:rsidR="004757CB" w:rsidRPr="00B353FF">
        <w:rPr>
          <w:rFonts w:ascii="Lato" w:hAnsi="Lato"/>
        </w:rPr>
        <w:t xml:space="preserve"> </w:t>
      </w:r>
      <w:r w:rsidR="00E06BA6" w:rsidRPr="00B353FF">
        <w:rPr>
          <w:rFonts w:ascii="Lato" w:hAnsi="Lato"/>
        </w:rPr>
        <w:t xml:space="preserve">na żądanie Zamawiającego mogą zostać zorganizowane spotkania </w:t>
      </w:r>
      <w:r w:rsidRPr="00B353FF">
        <w:rPr>
          <w:rFonts w:ascii="Lato" w:hAnsi="Lato"/>
        </w:rPr>
        <w:t xml:space="preserve">z jednoczesnym udziałem przedstawicieli Zamawiającego i Wykonawcy, dotyczące </w:t>
      </w:r>
      <w:r w:rsidR="00E06BA6" w:rsidRPr="00B353FF">
        <w:rPr>
          <w:rFonts w:ascii="Lato" w:hAnsi="Lato"/>
        </w:rPr>
        <w:t>w</w:t>
      </w:r>
      <w:r w:rsidRPr="00B353FF">
        <w:rPr>
          <w:rFonts w:ascii="Lato" w:hAnsi="Lato"/>
        </w:rPr>
        <w:t xml:space="preserve">drożenia, które będą odbywać się w miarę bieżących potrzeb w </w:t>
      </w:r>
      <w:r w:rsidR="001A7EAF">
        <w:rPr>
          <w:rFonts w:ascii="Lato" w:hAnsi="Lato"/>
        </w:rPr>
        <w:t>s</w:t>
      </w:r>
      <w:r w:rsidRPr="00B353FF">
        <w:rPr>
          <w:rFonts w:ascii="Lato" w:hAnsi="Lato"/>
        </w:rPr>
        <w:t>iedzibie Zamawiającego</w:t>
      </w:r>
      <w:r w:rsidR="00AC3743">
        <w:rPr>
          <w:rFonts w:ascii="Lato" w:hAnsi="Lato"/>
        </w:rPr>
        <w:t xml:space="preserve"> lub za pośrednictwem aplikacji MS </w:t>
      </w:r>
      <w:proofErr w:type="spellStart"/>
      <w:r w:rsidR="00AC3743">
        <w:rPr>
          <w:rFonts w:ascii="Lato" w:hAnsi="Lato"/>
        </w:rPr>
        <w:t>Teams</w:t>
      </w:r>
      <w:proofErr w:type="spellEnd"/>
      <w:r w:rsidRPr="00B353FF">
        <w:rPr>
          <w:rFonts w:ascii="Lato" w:hAnsi="Lato"/>
        </w:rPr>
        <w:t>.</w:t>
      </w:r>
    </w:p>
    <w:p w14:paraId="772C34FD" w14:textId="77777777" w:rsidR="008F28CD" w:rsidRPr="00B353FF" w:rsidRDefault="008F28CD" w:rsidP="00075F70">
      <w:pPr>
        <w:numPr>
          <w:ilvl w:val="0"/>
          <w:numId w:val="8"/>
        </w:numPr>
        <w:spacing w:after="25" w:line="360" w:lineRule="auto"/>
        <w:ind w:left="426" w:right="14" w:hanging="283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Ze spotkań, o których mowa w ust. 1, każdorazowo sporządzony zostanie przez Wykonawcę protokół, zawierający w szczególności: </w:t>
      </w:r>
    </w:p>
    <w:p w14:paraId="75F9BC20" w14:textId="77777777" w:rsidR="008F28CD" w:rsidRPr="00B353FF" w:rsidRDefault="008F28CD" w:rsidP="00FC2823">
      <w:pPr>
        <w:numPr>
          <w:ilvl w:val="1"/>
          <w:numId w:val="8"/>
        </w:numPr>
        <w:spacing w:after="0" w:line="360" w:lineRule="auto"/>
        <w:ind w:right="11" w:hanging="425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listę osób obecnych na spotkaniu; </w:t>
      </w:r>
    </w:p>
    <w:p w14:paraId="08B31F53" w14:textId="77777777" w:rsidR="008F28CD" w:rsidRPr="00B353FF" w:rsidRDefault="008F28CD" w:rsidP="00FC2823">
      <w:pPr>
        <w:numPr>
          <w:ilvl w:val="1"/>
          <w:numId w:val="8"/>
        </w:numPr>
        <w:spacing w:after="0" w:line="360" w:lineRule="auto"/>
        <w:ind w:right="11" w:hanging="425"/>
        <w:jc w:val="both"/>
        <w:rPr>
          <w:rFonts w:ascii="Lato" w:hAnsi="Lato"/>
        </w:rPr>
      </w:pPr>
      <w:r w:rsidRPr="00B353FF">
        <w:rPr>
          <w:rFonts w:ascii="Lato" w:hAnsi="Lato"/>
        </w:rPr>
        <w:t>opis omawianych zagadnień;</w:t>
      </w:r>
    </w:p>
    <w:p w14:paraId="5AC564D4" w14:textId="77777777" w:rsidR="008F28CD" w:rsidRPr="00B353FF" w:rsidRDefault="008F28CD" w:rsidP="00FC2823">
      <w:pPr>
        <w:numPr>
          <w:ilvl w:val="1"/>
          <w:numId w:val="8"/>
        </w:numPr>
        <w:spacing w:after="0" w:line="360" w:lineRule="auto"/>
        <w:ind w:right="11" w:hanging="425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wspólne uzgodnienia. </w:t>
      </w:r>
    </w:p>
    <w:p w14:paraId="61BA0343" w14:textId="133BF1CA" w:rsidR="000C3A72" w:rsidRPr="00B353FF" w:rsidRDefault="00E06BA6" w:rsidP="00075F70">
      <w:pPr>
        <w:numPr>
          <w:ilvl w:val="0"/>
          <w:numId w:val="8"/>
        </w:numPr>
        <w:spacing w:after="0" w:line="360" w:lineRule="auto"/>
        <w:ind w:left="426" w:right="14" w:hanging="283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Zamawiający zobowiązuje się do informowania Wykonawcy o planowanym terminie spotkania z wyprzedzeniem co najmniej jednego </w:t>
      </w:r>
      <w:r w:rsidR="00AC3743">
        <w:rPr>
          <w:rFonts w:ascii="Lato" w:hAnsi="Lato"/>
        </w:rPr>
        <w:t>D</w:t>
      </w:r>
      <w:r w:rsidRPr="00B353FF">
        <w:rPr>
          <w:rFonts w:ascii="Lato" w:hAnsi="Lato"/>
        </w:rPr>
        <w:t xml:space="preserve">nia </w:t>
      </w:r>
      <w:r w:rsidR="00AC3743">
        <w:rPr>
          <w:rFonts w:ascii="Lato" w:hAnsi="Lato"/>
        </w:rPr>
        <w:t>R</w:t>
      </w:r>
      <w:r w:rsidRPr="00B353FF">
        <w:rPr>
          <w:rFonts w:ascii="Lato" w:hAnsi="Lato"/>
        </w:rPr>
        <w:t>oboczego.</w:t>
      </w:r>
    </w:p>
    <w:p w14:paraId="381C10E9" w14:textId="77777777" w:rsidR="00E06BA6" w:rsidRPr="00B353FF" w:rsidRDefault="00E06BA6" w:rsidP="00075F70">
      <w:pPr>
        <w:numPr>
          <w:ilvl w:val="0"/>
          <w:numId w:val="8"/>
        </w:numPr>
        <w:spacing w:after="0" w:line="360" w:lineRule="auto"/>
        <w:ind w:left="426" w:right="14" w:hanging="283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Wykonawca jest zobowiązany do uczestnictwa w spotkaniu, o którym został poinformowany zgodnie z ust. </w:t>
      </w:r>
      <w:r w:rsidR="008F28CD" w:rsidRPr="00B353FF">
        <w:rPr>
          <w:rFonts w:ascii="Lato" w:hAnsi="Lato"/>
        </w:rPr>
        <w:t>3</w:t>
      </w:r>
      <w:r w:rsidRPr="00B353FF">
        <w:rPr>
          <w:rFonts w:ascii="Lato" w:hAnsi="Lato"/>
        </w:rPr>
        <w:t>.</w:t>
      </w:r>
    </w:p>
    <w:p w14:paraId="27C17FE1" w14:textId="77777777" w:rsidR="008F28CD" w:rsidRPr="00B353FF" w:rsidRDefault="008F28CD" w:rsidP="00075F70">
      <w:pPr>
        <w:numPr>
          <w:ilvl w:val="0"/>
          <w:numId w:val="8"/>
        </w:numPr>
        <w:spacing w:after="25" w:line="360" w:lineRule="auto"/>
        <w:ind w:left="426" w:right="14" w:hanging="283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Protokół ze spotkań podpisany przez Wykonawcę będzie każdorazowo przedstawiany  do podpisu Zamawiającego, w terminie nie dłuższym niż 2 Dni Robocze po spotkaniu. Zamawiający uprawniony jest do zgłoszenia uwag do protokołu w terminie nie dłuższym  niż 2 Dni Robocze od dnia jego otrzymania, zaś Wykonawca jest zobowiązany  do uwzględnienia zgłoszonych uwag w protokole w terminie 2 Dni Roboczych od dnia  ich otrzymania. </w:t>
      </w:r>
    </w:p>
    <w:p w14:paraId="4553AE49" w14:textId="77777777" w:rsidR="000C3A72" w:rsidRPr="00B353FF" w:rsidRDefault="000C3A72" w:rsidP="00075F70">
      <w:pPr>
        <w:spacing w:after="105" w:line="360" w:lineRule="auto"/>
        <w:ind w:left="183"/>
        <w:jc w:val="center"/>
        <w:rPr>
          <w:rFonts w:ascii="Lato" w:hAnsi="Lato"/>
        </w:rPr>
      </w:pPr>
      <w:r w:rsidRPr="00B353FF">
        <w:rPr>
          <w:rFonts w:ascii="Lato" w:hAnsi="Lato"/>
          <w:b/>
        </w:rPr>
        <w:t xml:space="preserve"> </w:t>
      </w:r>
    </w:p>
    <w:p w14:paraId="3651EE4D" w14:textId="77777777" w:rsidR="000C3A72" w:rsidRPr="00B353FF" w:rsidRDefault="000C3A72" w:rsidP="00075F70">
      <w:pPr>
        <w:spacing w:after="109" w:line="360" w:lineRule="auto"/>
        <w:ind w:left="536" w:right="387" w:hanging="10"/>
        <w:jc w:val="center"/>
        <w:rPr>
          <w:rFonts w:ascii="Lato" w:hAnsi="Lato"/>
        </w:rPr>
      </w:pPr>
      <w:r w:rsidRPr="00B353FF">
        <w:rPr>
          <w:rFonts w:ascii="Lato" w:hAnsi="Lato"/>
          <w:b/>
        </w:rPr>
        <w:t xml:space="preserve">§ </w:t>
      </w:r>
      <w:r w:rsidR="00E06BA6" w:rsidRPr="00B353FF">
        <w:rPr>
          <w:rFonts w:ascii="Lato" w:hAnsi="Lato"/>
          <w:b/>
        </w:rPr>
        <w:t>8</w:t>
      </w:r>
    </w:p>
    <w:p w14:paraId="002FDA44" w14:textId="77777777" w:rsidR="000C3A72" w:rsidRPr="00B353FF" w:rsidRDefault="000C3A72" w:rsidP="00075F70">
      <w:pPr>
        <w:spacing w:after="109" w:line="360" w:lineRule="auto"/>
        <w:ind w:left="536" w:right="391" w:hanging="10"/>
        <w:jc w:val="center"/>
        <w:rPr>
          <w:rFonts w:ascii="Lato" w:hAnsi="Lato"/>
        </w:rPr>
      </w:pPr>
      <w:r w:rsidRPr="00B353FF">
        <w:rPr>
          <w:rFonts w:ascii="Lato" w:hAnsi="Lato"/>
          <w:b/>
        </w:rPr>
        <w:t xml:space="preserve">Zasady realizacji  Przedmiotu Umowy –Gwarancja /  </w:t>
      </w:r>
    </w:p>
    <w:p w14:paraId="46D51175" w14:textId="1AE1A268" w:rsidR="000C3A72" w:rsidRPr="00B353FF" w:rsidRDefault="000C3A72" w:rsidP="00075F70">
      <w:pPr>
        <w:spacing w:after="133" w:line="360" w:lineRule="auto"/>
        <w:ind w:left="536" w:right="386" w:hanging="10"/>
        <w:jc w:val="center"/>
        <w:rPr>
          <w:rFonts w:ascii="Lato" w:hAnsi="Lato"/>
        </w:rPr>
      </w:pPr>
      <w:r w:rsidRPr="00B353FF">
        <w:rPr>
          <w:rFonts w:ascii="Lato" w:hAnsi="Lato"/>
          <w:b/>
        </w:rPr>
        <w:t>Usługa Serwisu</w:t>
      </w:r>
    </w:p>
    <w:p w14:paraId="770B9C87" w14:textId="2C427096" w:rsidR="000C3A72" w:rsidRPr="00B353FF" w:rsidRDefault="000C3A72" w:rsidP="00075F70">
      <w:pPr>
        <w:numPr>
          <w:ilvl w:val="0"/>
          <w:numId w:val="9"/>
        </w:numPr>
        <w:spacing w:after="25" w:line="360" w:lineRule="auto"/>
        <w:ind w:left="570" w:right="14" w:hanging="427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W ramach wynagrodzenia, o którym mowa w § </w:t>
      </w:r>
      <w:r w:rsidR="00507DB7" w:rsidRPr="00B353FF">
        <w:rPr>
          <w:rFonts w:ascii="Lato" w:hAnsi="Lato"/>
        </w:rPr>
        <w:t>15</w:t>
      </w:r>
      <w:r w:rsidRPr="00B353FF">
        <w:rPr>
          <w:rFonts w:ascii="Lato" w:hAnsi="Lato"/>
        </w:rPr>
        <w:t xml:space="preserve"> ust. 1 Umowy, Wykonawca udziela Zamawiające</w:t>
      </w:r>
      <w:r w:rsidR="00E06BA6" w:rsidRPr="00B353FF">
        <w:rPr>
          <w:rFonts w:ascii="Lato" w:hAnsi="Lato"/>
        </w:rPr>
        <w:t xml:space="preserve">mu Gwarancji </w:t>
      </w:r>
      <w:r w:rsidR="00E65018" w:rsidRPr="00B353FF">
        <w:rPr>
          <w:rFonts w:ascii="Lato" w:hAnsi="Lato"/>
        </w:rPr>
        <w:t>(</w:t>
      </w:r>
      <w:r w:rsidR="005B3324" w:rsidRPr="00B353FF">
        <w:rPr>
          <w:rFonts w:ascii="Lato" w:hAnsi="Lato"/>
        </w:rPr>
        <w:t xml:space="preserve">a także </w:t>
      </w:r>
      <w:r w:rsidR="00E65018" w:rsidRPr="00B27C47">
        <w:rPr>
          <w:rFonts w:ascii="Lato" w:hAnsi="Lato"/>
        </w:rPr>
        <w:t>ręko</w:t>
      </w:r>
      <w:r w:rsidR="00E65018" w:rsidRPr="00D82F67">
        <w:rPr>
          <w:rFonts w:ascii="Lato" w:hAnsi="Lato"/>
        </w:rPr>
        <w:t xml:space="preserve">jmi) </w:t>
      </w:r>
      <w:r w:rsidRPr="00D82F67">
        <w:rPr>
          <w:rFonts w:ascii="Lato" w:hAnsi="Lato"/>
        </w:rPr>
        <w:t xml:space="preserve">na </w:t>
      </w:r>
      <w:r w:rsidR="006A3B01" w:rsidRPr="00D82F67">
        <w:rPr>
          <w:rFonts w:ascii="Lato" w:hAnsi="Lato"/>
        </w:rPr>
        <w:t xml:space="preserve"> </w:t>
      </w:r>
      <w:r w:rsidRPr="00D82F67">
        <w:rPr>
          <w:rFonts w:ascii="Lato" w:hAnsi="Lato"/>
        </w:rPr>
        <w:t>Okres Gwarancji</w:t>
      </w:r>
      <w:r w:rsidR="00E46AED" w:rsidRPr="00D82F67">
        <w:rPr>
          <w:rFonts w:ascii="Lato" w:hAnsi="Lato"/>
        </w:rPr>
        <w:t xml:space="preserve"> </w:t>
      </w:r>
      <w:r w:rsidR="00EF7202" w:rsidRPr="00B27C47">
        <w:rPr>
          <w:rFonts w:ascii="Lato" w:hAnsi="Lato"/>
        </w:rPr>
        <w:t>wynoszący</w:t>
      </w:r>
      <w:r w:rsidR="00EF7202">
        <w:rPr>
          <w:rFonts w:ascii="Lato" w:hAnsi="Lato"/>
        </w:rPr>
        <w:t xml:space="preserve"> 36 miesięcy od dnia podpisania przez Strony Protokołu Odbioru Końcowego, w tym bez uwag ze strony Zamawiającego.</w:t>
      </w:r>
    </w:p>
    <w:p w14:paraId="1380EC45" w14:textId="3E89D81C" w:rsidR="000C3A72" w:rsidRPr="00B353FF" w:rsidRDefault="000C3A72" w:rsidP="00075F70">
      <w:pPr>
        <w:numPr>
          <w:ilvl w:val="0"/>
          <w:numId w:val="9"/>
        </w:numPr>
        <w:spacing w:after="25" w:line="360" w:lineRule="auto"/>
        <w:ind w:left="570" w:right="14" w:hanging="427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W ramach udzielonej Gwarancji, w </w:t>
      </w:r>
      <w:r w:rsidR="00EE025C">
        <w:rPr>
          <w:rFonts w:ascii="Lato" w:hAnsi="Lato"/>
        </w:rPr>
        <w:t>o</w:t>
      </w:r>
      <w:r w:rsidR="00EE025C" w:rsidRPr="00B353FF">
        <w:rPr>
          <w:rFonts w:ascii="Lato" w:hAnsi="Lato"/>
        </w:rPr>
        <w:t xml:space="preserve">kresie </w:t>
      </w:r>
      <w:r w:rsidRPr="00B353FF">
        <w:rPr>
          <w:rFonts w:ascii="Lato" w:hAnsi="Lato"/>
        </w:rPr>
        <w:t xml:space="preserve">Gwarancji Wykonawca będzie zobowiązany do zapewnienia należytego funkcjonowania </w:t>
      </w:r>
      <w:r w:rsidR="00E06BA6" w:rsidRPr="00B353FF">
        <w:rPr>
          <w:rFonts w:ascii="Lato" w:hAnsi="Lato"/>
        </w:rPr>
        <w:t>Oprogramowania</w:t>
      </w:r>
      <w:r w:rsidR="005E639B" w:rsidRPr="00B353FF">
        <w:rPr>
          <w:rFonts w:ascii="Lato" w:hAnsi="Lato"/>
        </w:rPr>
        <w:t>, Urządzeń</w:t>
      </w:r>
      <w:r w:rsidR="00FC2823" w:rsidRPr="00B353FF">
        <w:rPr>
          <w:rFonts w:ascii="Lato" w:hAnsi="Lato"/>
        </w:rPr>
        <w:br/>
      </w:r>
      <w:r w:rsidR="00E06BA6" w:rsidRPr="00B353FF">
        <w:rPr>
          <w:rFonts w:ascii="Lato" w:hAnsi="Lato"/>
        </w:rPr>
        <w:t xml:space="preserve">i Systemu, w tym do </w:t>
      </w:r>
      <w:r w:rsidR="005E639B" w:rsidRPr="00B353FF">
        <w:rPr>
          <w:rFonts w:ascii="Lato" w:hAnsi="Lato"/>
        </w:rPr>
        <w:t>zapewnienia nieprzerwanego działania Urządzeń,</w:t>
      </w:r>
      <w:r w:rsidRPr="00B353FF">
        <w:rPr>
          <w:rFonts w:ascii="Lato" w:hAnsi="Lato"/>
        </w:rPr>
        <w:t xml:space="preserve"> Systemu</w:t>
      </w:r>
      <w:r w:rsidR="00FC2823" w:rsidRPr="00B353FF">
        <w:rPr>
          <w:rFonts w:ascii="Lato" w:hAnsi="Lato"/>
        </w:rPr>
        <w:br/>
      </w:r>
      <w:r w:rsidRPr="00B353FF">
        <w:rPr>
          <w:rFonts w:ascii="Lato" w:hAnsi="Lato"/>
        </w:rPr>
        <w:t>i Oprog</w:t>
      </w:r>
      <w:r w:rsidR="00E06BA6" w:rsidRPr="00B353FF">
        <w:rPr>
          <w:rFonts w:ascii="Lato" w:hAnsi="Lato"/>
        </w:rPr>
        <w:t xml:space="preserve">ramowania </w:t>
      </w:r>
      <w:r w:rsidRPr="00B353FF">
        <w:rPr>
          <w:rFonts w:ascii="Lato" w:hAnsi="Lato"/>
        </w:rPr>
        <w:t>zgodnie</w:t>
      </w:r>
      <w:r w:rsidR="005E639B" w:rsidRPr="00B353FF">
        <w:rPr>
          <w:rFonts w:ascii="Lato" w:hAnsi="Lato"/>
        </w:rPr>
        <w:t xml:space="preserve"> </w:t>
      </w:r>
      <w:r w:rsidRPr="00B353FF">
        <w:rPr>
          <w:rFonts w:ascii="Lato" w:hAnsi="Lato"/>
        </w:rPr>
        <w:t xml:space="preserve">z wymaganiami określonymi w Umowie, w tym w OPZ. </w:t>
      </w:r>
    </w:p>
    <w:p w14:paraId="53F4C50B" w14:textId="738987A1" w:rsidR="000C3A72" w:rsidRPr="00B353FF" w:rsidRDefault="000C3A72" w:rsidP="00075F70">
      <w:pPr>
        <w:numPr>
          <w:ilvl w:val="0"/>
          <w:numId w:val="9"/>
        </w:numPr>
        <w:spacing w:after="25" w:line="360" w:lineRule="auto"/>
        <w:ind w:left="570" w:right="14" w:hanging="427"/>
        <w:jc w:val="both"/>
        <w:rPr>
          <w:rFonts w:ascii="Lato" w:hAnsi="Lato"/>
        </w:rPr>
      </w:pPr>
      <w:r w:rsidRPr="00B353FF">
        <w:rPr>
          <w:rFonts w:ascii="Lato" w:hAnsi="Lato"/>
        </w:rPr>
        <w:lastRenderedPageBreak/>
        <w:t>Uprawnienia z tytułu Gwarancji nie wyłączają możliwości dochodzenia przez  Zamawiającego uprawnień z tytułu rękojmi za wady fizyczne i prawne Oprogramowania</w:t>
      </w:r>
      <w:r w:rsidR="001C00FD">
        <w:rPr>
          <w:rFonts w:ascii="Lato" w:hAnsi="Lato"/>
        </w:rPr>
        <w:t>, Urządzeń</w:t>
      </w:r>
      <w:r w:rsidRPr="00B353FF">
        <w:rPr>
          <w:rFonts w:ascii="Lato" w:hAnsi="Lato"/>
        </w:rPr>
        <w:t xml:space="preserve"> oraz Systemu i ich poszczególnych elementów.  </w:t>
      </w:r>
    </w:p>
    <w:p w14:paraId="703816C0" w14:textId="4F42556A" w:rsidR="000C3A72" w:rsidRPr="00B353FF" w:rsidRDefault="000C3A72" w:rsidP="00075F70">
      <w:pPr>
        <w:numPr>
          <w:ilvl w:val="0"/>
          <w:numId w:val="9"/>
        </w:numPr>
        <w:spacing w:after="25" w:line="360" w:lineRule="auto"/>
        <w:ind w:left="570" w:right="14" w:hanging="427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Okres rękojmi liczony jest od daty podpisania </w:t>
      </w:r>
      <w:r w:rsidR="00D016A9" w:rsidRPr="00B353FF">
        <w:rPr>
          <w:rFonts w:ascii="Lato" w:hAnsi="Lato"/>
        </w:rPr>
        <w:t xml:space="preserve">Protokołu </w:t>
      </w:r>
      <w:r w:rsidR="00BC6AED">
        <w:rPr>
          <w:rFonts w:ascii="Lato" w:hAnsi="Lato"/>
        </w:rPr>
        <w:t>Odbioru Końcowego</w:t>
      </w:r>
      <w:r w:rsidR="000879CF" w:rsidRPr="00B353FF">
        <w:rPr>
          <w:rFonts w:ascii="Lato" w:hAnsi="Lato"/>
        </w:rPr>
        <w:t xml:space="preserve"> </w:t>
      </w:r>
      <w:r w:rsidR="008F28CD" w:rsidRPr="00B353FF">
        <w:rPr>
          <w:rFonts w:ascii="Lato" w:hAnsi="Lato"/>
        </w:rPr>
        <w:t xml:space="preserve">i jest równy </w:t>
      </w:r>
      <w:r w:rsidR="00BC6AED">
        <w:rPr>
          <w:rFonts w:ascii="Lato" w:hAnsi="Lato"/>
        </w:rPr>
        <w:t>o</w:t>
      </w:r>
      <w:r w:rsidR="00BC6AED" w:rsidRPr="00B353FF">
        <w:rPr>
          <w:rFonts w:ascii="Lato" w:hAnsi="Lato"/>
        </w:rPr>
        <w:t xml:space="preserve">kresowi </w:t>
      </w:r>
      <w:r w:rsidR="008F28CD" w:rsidRPr="00B353FF">
        <w:rPr>
          <w:rFonts w:ascii="Lato" w:hAnsi="Lato"/>
        </w:rPr>
        <w:t>Gwarancji</w:t>
      </w:r>
      <w:r w:rsidR="00E06BA6" w:rsidRPr="00B353FF">
        <w:rPr>
          <w:rFonts w:ascii="Lato" w:hAnsi="Lato"/>
        </w:rPr>
        <w:t>.</w:t>
      </w:r>
    </w:p>
    <w:p w14:paraId="32CDC933" w14:textId="3ED3A690" w:rsidR="000C3A72" w:rsidRPr="00B353FF" w:rsidRDefault="000C3A72" w:rsidP="000879CF">
      <w:pPr>
        <w:numPr>
          <w:ilvl w:val="0"/>
          <w:numId w:val="9"/>
        </w:numPr>
        <w:spacing w:after="25" w:line="360" w:lineRule="auto"/>
        <w:ind w:left="570" w:right="14" w:hanging="427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W </w:t>
      </w:r>
      <w:r w:rsidR="00BC6AED">
        <w:rPr>
          <w:rFonts w:ascii="Lato" w:hAnsi="Lato"/>
        </w:rPr>
        <w:t>o</w:t>
      </w:r>
      <w:r w:rsidR="00BC6AED" w:rsidRPr="00B353FF">
        <w:rPr>
          <w:rFonts w:ascii="Lato" w:hAnsi="Lato"/>
        </w:rPr>
        <w:t xml:space="preserve">kresie </w:t>
      </w:r>
      <w:r w:rsidRPr="00B353FF">
        <w:rPr>
          <w:rFonts w:ascii="Lato" w:hAnsi="Lato"/>
        </w:rPr>
        <w:t xml:space="preserve">Gwarancji, Wykonawca świadczyć będzie Zamawiającemu Usługę Serwisu </w:t>
      </w:r>
      <w:r w:rsidR="000879CF" w:rsidRPr="00B353FF">
        <w:rPr>
          <w:rFonts w:ascii="Lato" w:hAnsi="Lato"/>
        </w:rPr>
        <w:t>na zasadach wskazanych w OPZ.</w:t>
      </w:r>
    </w:p>
    <w:p w14:paraId="1BAC7056" w14:textId="355F136A" w:rsidR="000C3A72" w:rsidRPr="00B353FF" w:rsidRDefault="000C3A72" w:rsidP="00075F70">
      <w:pPr>
        <w:numPr>
          <w:ilvl w:val="0"/>
          <w:numId w:val="9"/>
        </w:numPr>
        <w:spacing w:after="25" w:line="360" w:lineRule="auto"/>
        <w:ind w:left="570" w:right="14" w:hanging="427"/>
        <w:jc w:val="both"/>
        <w:rPr>
          <w:rFonts w:ascii="Lato" w:hAnsi="Lato"/>
        </w:rPr>
      </w:pPr>
      <w:r w:rsidRPr="00B353FF">
        <w:rPr>
          <w:rFonts w:ascii="Lato" w:hAnsi="Lato"/>
        </w:rPr>
        <w:t>Celem uniknięcia wszelkich wątpliwości, Strony zgodnie postanawiają, że jeżeli</w:t>
      </w:r>
      <w:r w:rsidR="00FC2823" w:rsidRPr="00B353FF">
        <w:rPr>
          <w:rFonts w:ascii="Lato" w:hAnsi="Lato"/>
        </w:rPr>
        <w:br/>
      </w:r>
      <w:r w:rsidRPr="00B353FF">
        <w:rPr>
          <w:rFonts w:ascii="Lato" w:hAnsi="Lato"/>
        </w:rPr>
        <w:t>w trakcie realizacji Usługi Serwisu</w:t>
      </w:r>
      <w:r w:rsidR="007A3FDD">
        <w:rPr>
          <w:rFonts w:ascii="Lato" w:hAnsi="Lato"/>
        </w:rPr>
        <w:t xml:space="preserve"> </w:t>
      </w:r>
      <w:r w:rsidRPr="00B353FF">
        <w:rPr>
          <w:rFonts w:ascii="Lato" w:hAnsi="Lato"/>
        </w:rPr>
        <w:t>dojdzie do wpro</w:t>
      </w:r>
      <w:r w:rsidR="00D016A9" w:rsidRPr="00B353FF">
        <w:rPr>
          <w:rFonts w:ascii="Lato" w:hAnsi="Lato"/>
        </w:rPr>
        <w:t>wadzenia zmian</w:t>
      </w:r>
      <w:r w:rsidR="00FC2823" w:rsidRPr="00B353FF">
        <w:rPr>
          <w:rFonts w:ascii="Lato" w:hAnsi="Lato"/>
        </w:rPr>
        <w:br/>
      </w:r>
      <w:r w:rsidR="00D016A9" w:rsidRPr="00B353FF">
        <w:rPr>
          <w:rFonts w:ascii="Lato" w:hAnsi="Lato"/>
        </w:rPr>
        <w:t xml:space="preserve">w Systemie, </w:t>
      </w:r>
      <w:r w:rsidR="00FC2823" w:rsidRPr="00B353FF">
        <w:rPr>
          <w:rFonts w:ascii="Lato" w:hAnsi="Lato"/>
        </w:rPr>
        <w:t>Oprogramowaniu lub Dokumentacji -</w:t>
      </w:r>
      <w:r w:rsidRPr="00B353FF">
        <w:rPr>
          <w:rFonts w:ascii="Lato" w:hAnsi="Lato"/>
        </w:rPr>
        <w:t xml:space="preserve"> Wykonawca z chwilą dokonania zmiany</w:t>
      </w:r>
      <w:r w:rsidR="0045460A" w:rsidRPr="00B353FF">
        <w:rPr>
          <w:rFonts w:ascii="Lato" w:hAnsi="Lato"/>
        </w:rPr>
        <w:t>,</w:t>
      </w:r>
      <w:r w:rsidRPr="00B353FF">
        <w:rPr>
          <w:rFonts w:ascii="Lato" w:hAnsi="Lato"/>
        </w:rPr>
        <w:t xml:space="preserve"> udzieli lub zapewni udzielenie Zamawiającemu licencji na korzystanie z tak </w:t>
      </w:r>
      <w:r w:rsidRPr="00BC6AED">
        <w:rPr>
          <w:rFonts w:ascii="Lato" w:hAnsi="Lato"/>
        </w:rPr>
        <w:t>zmienionego Systemu, Oprogramowania lub Dokumentacji na zasadach określonych</w:t>
      </w:r>
      <w:r w:rsidR="00FC2823" w:rsidRPr="00BC6AED">
        <w:rPr>
          <w:rFonts w:ascii="Lato" w:hAnsi="Lato"/>
        </w:rPr>
        <w:br/>
      </w:r>
      <w:r w:rsidRPr="00D82F67">
        <w:rPr>
          <w:rFonts w:ascii="Lato" w:hAnsi="Lato"/>
        </w:rPr>
        <w:t>w § 1</w:t>
      </w:r>
      <w:r w:rsidR="00507DB7" w:rsidRPr="00D82F67">
        <w:rPr>
          <w:rFonts w:ascii="Lato" w:hAnsi="Lato"/>
        </w:rPr>
        <w:t>3</w:t>
      </w:r>
      <w:r w:rsidRPr="00D82F67">
        <w:rPr>
          <w:rFonts w:ascii="Lato" w:hAnsi="Lato"/>
        </w:rPr>
        <w:t xml:space="preserve"> Umowy.</w:t>
      </w:r>
      <w:r w:rsidRPr="00B353FF">
        <w:rPr>
          <w:rFonts w:ascii="Lato" w:hAnsi="Lato"/>
        </w:rPr>
        <w:t xml:space="preserve">  </w:t>
      </w:r>
    </w:p>
    <w:p w14:paraId="415E5FAB" w14:textId="55425F47" w:rsidR="000C3A72" w:rsidRPr="00B353FF" w:rsidRDefault="000C3A72" w:rsidP="00075F70">
      <w:pPr>
        <w:numPr>
          <w:ilvl w:val="0"/>
          <w:numId w:val="9"/>
        </w:numPr>
        <w:spacing w:after="0" w:line="360" w:lineRule="auto"/>
        <w:ind w:left="570" w:right="14" w:hanging="427"/>
        <w:jc w:val="both"/>
        <w:rPr>
          <w:rFonts w:ascii="Lato" w:hAnsi="Lato"/>
        </w:rPr>
      </w:pPr>
      <w:r w:rsidRPr="00B353FF">
        <w:rPr>
          <w:rFonts w:ascii="Lato" w:hAnsi="Lato"/>
        </w:rPr>
        <w:t>Dokument</w:t>
      </w:r>
      <w:r w:rsidR="00D016A9" w:rsidRPr="00B353FF">
        <w:rPr>
          <w:rFonts w:ascii="Lato" w:hAnsi="Lato"/>
        </w:rPr>
        <w:t>y</w:t>
      </w:r>
      <w:r w:rsidRPr="00B353FF">
        <w:rPr>
          <w:rFonts w:ascii="Lato" w:hAnsi="Lato"/>
        </w:rPr>
        <w:t xml:space="preserve"> gwarancji potwierdzając</w:t>
      </w:r>
      <w:r w:rsidR="00D016A9" w:rsidRPr="00B353FF">
        <w:rPr>
          <w:rFonts w:ascii="Lato" w:hAnsi="Lato"/>
        </w:rPr>
        <w:t>e</w:t>
      </w:r>
      <w:r w:rsidRPr="00B353FF">
        <w:rPr>
          <w:rFonts w:ascii="Lato" w:hAnsi="Lato"/>
        </w:rPr>
        <w:t xml:space="preserve"> udzielenie Gwarancji dla całego wdrożonego Systemu</w:t>
      </w:r>
      <w:r w:rsidR="007A3FDD">
        <w:rPr>
          <w:rFonts w:ascii="Lato" w:hAnsi="Lato"/>
        </w:rPr>
        <w:t>, Urządzeń</w:t>
      </w:r>
      <w:r w:rsidRPr="00B353FF">
        <w:rPr>
          <w:rFonts w:ascii="Lato" w:hAnsi="Lato"/>
        </w:rPr>
        <w:t xml:space="preserve"> i Oprogramowania, zostan</w:t>
      </w:r>
      <w:r w:rsidR="00D016A9" w:rsidRPr="00B353FF">
        <w:rPr>
          <w:rFonts w:ascii="Lato" w:hAnsi="Lato"/>
        </w:rPr>
        <w:t>ą</w:t>
      </w:r>
      <w:r w:rsidRPr="00B353FF">
        <w:rPr>
          <w:rFonts w:ascii="Lato" w:hAnsi="Lato"/>
        </w:rPr>
        <w:t xml:space="preserve"> wydan</w:t>
      </w:r>
      <w:r w:rsidR="00D016A9" w:rsidRPr="00B353FF">
        <w:rPr>
          <w:rFonts w:ascii="Lato" w:hAnsi="Lato"/>
        </w:rPr>
        <w:t>e</w:t>
      </w:r>
      <w:r w:rsidRPr="00B353FF">
        <w:rPr>
          <w:rFonts w:ascii="Lato" w:hAnsi="Lato"/>
        </w:rPr>
        <w:t xml:space="preserve"> Zamawiającemu przy podpisywaniu </w:t>
      </w:r>
      <w:r w:rsidR="00BB423C">
        <w:rPr>
          <w:rFonts w:ascii="Lato" w:hAnsi="Lato"/>
        </w:rPr>
        <w:t>Końcowego Protokołu Odbioru</w:t>
      </w:r>
      <w:r w:rsidR="000879CF" w:rsidRPr="00B353FF">
        <w:rPr>
          <w:rFonts w:ascii="Lato" w:hAnsi="Lato"/>
        </w:rPr>
        <w:t>.</w:t>
      </w:r>
      <w:r w:rsidRPr="00B353FF">
        <w:rPr>
          <w:rFonts w:ascii="Lato" w:hAnsi="Lato"/>
        </w:rPr>
        <w:t xml:space="preserve"> </w:t>
      </w:r>
    </w:p>
    <w:p w14:paraId="5C890773" w14:textId="77777777" w:rsidR="000C3A72" w:rsidRPr="00B353FF" w:rsidRDefault="000C3A72" w:rsidP="00075F70">
      <w:pPr>
        <w:spacing w:after="107" w:line="360" w:lineRule="auto"/>
        <w:ind w:left="231"/>
        <w:jc w:val="center"/>
        <w:rPr>
          <w:rFonts w:ascii="Lato" w:hAnsi="Lato"/>
        </w:rPr>
      </w:pPr>
      <w:r w:rsidRPr="00B353FF">
        <w:rPr>
          <w:rFonts w:ascii="Lato" w:hAnsi="Lato"/>
          <w:b/>
        </w:rPr>
        <w:t xml:space="preserve">  </w:t>
      </w:r>
    </w:p>
    <w:p w14:paraId="0FEFA8F0" w14:textId="77777777" w:rsidR="000C3A72" w:rsidRPr="00B353FF" w:rsidRDefault="000C3A72" w:rsidP="00075F70">
      <w:pPr>
        <w:spacing w:after="109" w:line="360" w:lineRule="auto"/>
        <w:ind w:left="536" w:right="392" w:hanging="10"/>
        <w:jc w:val="center"/>
        <w:rPr>
          <w:rFonts w:ascii="Lato" w:hAnsi="Lato"/>
        </w:rPr>
      </w:pPr>
      <w:r w:rsidRPr="00B353FF">
        <w:rPr>
          <w:rFonts w:ascii="Lato" w:hAnsi="Lato"/>
          <w:b/>
        </w:rPr>
        <w:t xml:space="preserve">§ </w:t>
      </w:r>
      <w:r w:rsidR="00755879" w:rsidRPr="00B353FF">
        <w:rPr>
          <w:rFonts w:ascii="Lato" w:hAnsi="Lato"/>
          <w:b/>
        </w:rPr>
        <w:t>9</w:t>
      </w:r>
      <w:r w:rsidRPr="00B353FF">
        <w:rPr>
          <w:rFonts w:ascii="Lato" w:hAnsi="Lato"/>
          <w:b/>
        </w:rPr>
        <w:t xml:space="preserve"> </w:t>
      </w:r>
    </w:p>
    <w:p w14:paraId="7830B0B6" w14:textId="77777777" w:rsidR="000C3A72" w:rsidRPr="00B353FF" w:rsidRDefault="000C3A72" w:rsidP="00075F70">
      <w:pPr>
        <w:spacing w:after="133" w:line="360" w:lineRule="auto"/>
        <w:ind w:left="536" w:right="32" w:hanging="10"/>
        <w:jc w:val="center"/>
        <w:rPr>
          <w:rFonts w:ascii="Lato" w:hAnsi="Lato"/>
        </w:rPr>
      </w:pPr>
      <w:r w:rsidRPr="00B353FF">
        <w:rPr>
          <w:rFonts w:ascii="Lato" w:hAnsi="Lato"/>
          <w:b/>
        </w:rPr>
        <w:t xml:space="preserve">Naprawa Błędów </w:t>
      </w:r>
    </w:p>
    <w:p w14:paraId="7EF838CA" w14:textId="0C8B0903" w:rsidR="00693015" w:rsidRPr="00B353FF" w:rsidRDefault="00693015" w:rsidP="00075F70">
      <w:pPr>
        <w:numPr>
          <w:ilvl w:val="0"/>
          <w:numId w:val="10"/>
        </w:numPr>
        <w:spacing w:after="25" w:line="360" w:lineRule="auto"/>
        <w:ind w:left="570" w:right="14" w:hanging="427"/>
        <w:jc w:val="both"/>
        <w:rPr>
          <w:rFonts w:ascii="Lato" w:hAnsi="Lato"/>
        </w:rPr>
      </w:pPr>
      <w:r w:rsidRPr="00B353FF">
        <w:rPr>
          <w:rFonts w:ascii="Lato" w:hAnsi="Lato"/>
        </w:rPr>
        <w:t>W ramach świadczenia Usługi Serwisu</w:t>
      </w:r>
      <w:r w:rsidR="00E13482" w:rsidRPr="00B353FF">
        <w:rPr>
          <w:rFonts w:ascii="Lato" w:hAnsi="Lato"/>
        </w:rPr>
        <w:t>,</w:t>
      </w:r>
      <w:r w:rsidRPr="00B353FF">
        <w:rPr>
          <w:rFonts w:ascii="Lato" w:hAnsi="Lato"/>
        </w:rPr>
        <w:t xml:space="preserve"> Wykonawca zobowiązany jest do  </w:t>
      </w:r>
      <w:r w:rsidR="007A3FDD">
        <w:rPr>
          <w:rFonts w:ascii="Lato" w:hAnsi="Lato"/>
        </w:rPr>
        <w:t>n</w:t>
      </w:r>
      <w:r w:rsidRPr="00B353FF">
        <w:rPr>
          <w:rFonts w:ascii="Lato" w:hAnsi="Lato"/>
        </w:rPr>
        <w:t>aprawy zgłaszanych przez Zamawiającego lub Wykonawcę Błędów na zasadach</w:t>
      </w:r>
      <w:r w:rsidR="00FC2823" w:rsidRPr="00B353FF">
        <w:rPr>
          <w:rFonts w:ascii="Lato" w:hAnsi="Lato"/>
        </w:rPr>
        <w:br/>
      </w:r>
      <w:r w:rsidRPr="00B353FF">
        <w:rPr>
          <w:rFonts w:ascii="Lato" w:hAnsi="Lato"/>
        </w:rPr>
        <w:t xml:space="preserve">i warunkach opisanych w Umowie, w tym OPZ.  </w:t>
      </w:r>
    </w:p>
    <w:p w14:paraId="13A79532" w14:textId="1B0EB541" w:rsidR="00693015" w:rsidRPr="00B353FF" w:rsidRDefault="00693015" w:rsidP="00075F70">
      <w:pPr>
        <w:numPr>
          <w:ilvl w:val="0"/>
          <w:numId w:val="10"/>
        </w:numPr>
        <w:spacing w:after="25" w:line="360" w:lineRule="auto"/>
        <w:ind w:left="570" w:right="14" w:hanging="427"/>
        <w:jc w:val="both"/>
        <w:rPr>
          <w:rFonts w:ascii="Lato" w:hAnsi="Lato"/>
        </w:rPr>
      </w:pPr>
      <w:r w:rsidRPr="00B353FF">
        <w:rPr>
          <w:rFonts w:ascii="Lato" w:hAnsi="Lato"/>
        </w:rPr>
        <w:t>W zależności od kategorii Błędu w ramach świadczenia Usługi Serwisu Gwarancyjnego</w:t>
      </w:r>
      <w:r w:rsidR="00E13482" w:rsidRPr="00B353FF">
        <w:rPr>
          <w:rFonts w:ascii="Lato" w:hAnsi="Lato"/>
        </w:rPr>
        <w:t>,</w:t>
      </w:r>
      <w:r w:rsidRPr="00B353FF">
        <w:rPr>
          <w:rFonts w:ascii="Lato" w:hAnsi="Lato"/>
        </w:rPr>
        <w:t xml:space="preserve"> Wykonawca gwarantuje następujące Czasy Reakcji oraz Czasy Naprawy Błędów: </w:t>
      </w:r>
    </w:p>
    <w:p w14:paraId="1F1363BA" w14:textId="77777777" w:rsidR="00693015" w:rsidRPr="00B353FF" w:rsidRDefault="00693015" w:rsidP="00075F70">
      <w:pPr>
        <w:numPr>
          <w:ilvl w:val="1"/>
          <w:numId w:val="10"/>
        </w:numPr>
        <w:spacing w:after="135" w:line="360" w:lineRule="auto"/>
        <w:ind w:right="14" w:hanging="425"/>
        <w:jc w:val="both"/>
        <w:rPr>
          <w:rFonts w:ascii="Lato" w:hAnsi="Lato"/>
        </w:rPr>
      </w:pPr>
      <w:r w:rsidRPr="00B353FF">
        <w:rPr>
          <w:rFonts w:ascii="Lato" w:hAnsi="Lato"/>
          <w:b/>
        </w:rPr>
        <w:t>Błąd Krytyczny</w:t>
      </w:r>
      <w:r w:rsidRPr="00B353FF">
        <w:rPr>
          <w:rFonts w:ascii="Lato" w:hAnsi="Lato"/>
        </w:rPr>
        <w:t xml:space="preserve">: </w:t>
      </w:r>
    </w:p>
    <w:p w14:paraId="45E591C3" w14:textId="5DF46091" w:rsidR="00693015" w:rsidRPr="00B353FF" w:rsidRDefault="00CF33BB" w:rsidP="00075F70">
      <w:pPr>
        <w:numPr>
          <w:ilvl w:val="2"/>
          <w:numId w:val="10"/>
        </w:numPr>
        <w:spacing w:after="133" w:line="360" w:lineRule="auto"/>
        <w:ind w:right="14" w:firstLine="206"/>
        <w:jc w:val="both"/>
        <w:rPr>
          <w:rFonts w:ascii="Lato" w:hAnsi="Lato"/>
        </w:rPr>
      </w:pPr>
      <w:r>
        <w:rPr>
          <w:rFonts w:ascii="Lato" w:hAnsi="Lato"/>
        </w:rPr>
        <w:t>c</w:t>
      </w:r>
      <w:r w:rsidR="00693015" w:rsidRPr="00B353FF">
        <w:rPr>
          <w:rFonts w:ascii="Lato" w:hAnsi="Lato"/>
        </w:rPr>
        <w:t xml:space="preserve">zas </w:t>
      </w:r>
      <w:r>
        <w:rPr>
          <w:rFonts w:ascii="Lato" w:hAnsi="Lato"/>
        </w:rPr>
        <w:t>r</w:t>
      </w:r>
      <w:r w:rsidR="00693015" w:rsidRPr="00B353FF">
        <w:rPr>
          <w:rFonts w:ascii="Lato" w:hAnsi="Lato"/>
        </w:rPr>
        <w:t xml:space="preserve">eakcji - 4 Godziny Robocze od </w:t>
      </w:r>
      <w:r w:rsidR="007C3275">
        <w:rPr>
          <w:rFonts w:ascii="Lato" w:hAnsi="Lato"/>
        </w:rPr>
        <w:t>momentu o</w:t>
      </w:r>
      <w:r w:rsidR="00693015" w:rsidRPr="00B353FF">
        <w:rPr>
          <w:rFonts w:ascii="Lato" w:hAnsi="Lato"/>
        </w:rPr>
        <w:t xml:space="preserve">trzymania Zgłoszenia, </w:t>
      </w:r>
    </w:p>
    <w:p w14:paraId="1315D2B7" w14:textId="37D936C5" w:rsidR="00693015" w:rsidRPr="00B353FF" w:rsidRDefault="00CF33BB" w:rsidP="00075F70">
      <w:pPr>
        <w:numPr>
          <w:ilvl w:val="2"/>
          <w:numId w:val="10"/>
        </w:numPr>
        <w:spacing w:after="25" w:line="360" w:lineRule="auto"/>
        <w:ind w:right="14" w:firstLine="206"/>
        <w:jc w:val="both"/>
        <w:rPr>
          <w:rFonts w:ascii="Lato" w:hAnsi="Lato"/>
        </w:rPr>
      </w:pPr>
      <w:r>
        <w:rPr>
          <w:rFonts w:ascii="Lato" w:hAnsi="Lato"/>
        </w:rPr>
        <w:t>c</w:t>
      </w:r>
      <w:r w:rsidRPr="00B353FF">
        <w:rPr>
          <w:rFonts w:ascii="Lato" w:hAnsi="Lato"/>
        </w:rPr>
        <w:t xml:space="preserve">zas </w:t>
      </w:r>
      <w:r>
        <w:rPr>
          <w:rFonts w:ascii="Lato" w:hAnsi="Lato"/>
        </w:rPr>
        <w:t>n</w:t>
      </w:r>
      <w:r w:rsidRPr="00B353FF">
        <w:rPr>
          <w:rFonts w:ascii="Lato" w:hAnsi="Lato"/>
        </w:rPr>
        <w:t xml:space="preserve">aprawy </w:t>
      </w:r>
      <w:r w:rsidR="00040BA8" w:rsidRPr="00B353FF">
        <w:rPr>
          <w:rFonts w:ascii="Lato" w:hAnsi="Lato"/>
        </w:rPr>
        <w:t>–</w:t>
      </w:r>
      <w:r w:rsidR="00693015" w:rsidRPr="00B353FF">
        <w:rPr>
          <w:rFonts w:ascii="Lato" w:hAnsi="Lato"/>
        </w:rPr>
        <w:t xml:space="preserve"> </w:t>
      </w:r>
      <w:r w:rsidR="00040BA8" w:rsidRPr="00B353FF">
        <w:rPr>
          <w:rFonts w:ascii="Lato" w:hAnsi="Lato"/>
        </w:rPr>
        <w:t xml:space="preserve">2 </w:t>
      </w:r>
      <w:r w:rsidR="007C3275">
        <w:rPr>
          <w:rFonts w:ascii="Lato" w:hAnsi="Lato"/>
        </w:rPr>
        <w:t>D</w:t>
      </w:r>
      <w:r w:rsidR="00040BA8" w:rsidRPr="00B353FF">
        <w:rPr>
          <w:rFonts w:ascii="Lato" w:hAnsi="Lato"/>
        </w:rPr>
        <w:t>ni</w:t>
      </w:r>
      <w:r w:rsidR="00693015" w:rsidRPr="00B353FF">
        <w:rPr>
          <w:rFonts w:ascii="Lato" w:hAnsi="Lato"/>
        </w:rPr>
        <w:t xml:space="preserve"> </w:t>
      </w:r>
      <w:r w:rsidR="007C3275">
        <w:rPr>
          <w:rFonts w:ascii="Lato" w:hAnsi="Lato"/>
        </w:rPr>
        <w:t xml:space="preserve"> Robocze </w:t>
      </w:r>
      <w:r w:rsidR="00693015" w:rsidRPr="00B353FF">
        <w:rPr>
          <w:rFonts w:ascii="Lato" w:hAnsi="Lato"/>
        </w:rPr>
        <w:t xml:space="preserve">od </w:t>
      </w:r>
      <w:r w:rsidR="007C3275">
        <w:rPr>
          <w:rFonts w:ascii="Lato" w:hAnsi="Lato"/>
        </w:rPr>
        <w:t xml:space="preserve">dnia </w:t>
      </w:r>
      <w:r w:rsidR="00693015" w:rsidRPr="00B353FF">
        <w:rPr>
          <w:rFonts w:ascii="Lato" w:hAnsi="Lato"/>
        </w:rPr>
        <w:t xml:space="preserve">Otrzymania Zgłoszenia; </w:t>
      </w:r>
    </w:p>
    <w:p w14:paraId="47416709" w14:textId="77777777" w:rsidR="00693015" w:rsidRPr="00B353FF" w:rsidRDefault="00693015" w:rsidP="00075F70">
      <w:pPr>
        <w:numPr>
          <w:ilvl w:val="1"/>
          <w:numId w:val="10"/>
        </w:numPr>
        <w:spacing w:after="135" w:line="360" w:lineRule="auto"/>
        <w:ind w:right="14" w:hanging="425"/>
        <w:jc w:val="both"/>
        <w:rPr>
          <w:rFonts w:ascii="Lato" w:hAnsi="Lato"/>
          <w:b/>
        </w:rPr>
      </w:pPr>
      <w:r w:rsidRPr="00B353FF">
        <w:rPr>
          <w:rFonts w:ascii="Lato" w:hAnsi="Lato"/>
          <w:b/>
        </w:rPr>
        <w:t xml:space="preserve">Błąd Niekrytyczny: </w:t>
      </w:r>
    </w:p>
    <w:p w14:paraId="331A92B8" w14:textId="4079AD09" w:rsidR="00693015" w:rsidRPr="00B353FF" w:rsidRDefault="00CF33BB" w:rsidP="000048E8">
      <w:pPr>
        <w:numPr>
          <w:ilvl w:val="2"/>
          <w:numId w:val="31"/>
        </w:numPr>
        <w:spacing w:after="133" w:line="360" w:lineRule="auto"/>
        <w:ind w:right="920" w:firstLine="206"/>
        <w:jc w:val="both"/>
        <w:rPr>
          <w:rFonts w:ascii="Lato" w:hAnsi="Lato"/>
        </w:rPr>
      </w:pPr>
      <w:r>
        <w:rPr>
          <w:rFonts w:ascii="Lato" w:hAnsi="Lato"/>
        </w:rPr>
        <w:t>c</w:t>
      </w:r>
      <w:r w:rsidRPr="00B353FF">
        <w:rPr>
          <w:rFonts w:ascii="Lato" w:hAnsi="Lato"/>
        </w:rPr>
        <w:t xml:space="preserve">zas </w:t>
      </w:r>
      <w:r>
        <w:rPr>
          <w:rFonts w:ascii="Lato" w:hAnsi="Lato"/>
        </w:rPr>
        <w:t>r</w:t>
      </w:r>
      <w:r w:rsidRPr="00B353FF">
        <w:rPr>
          <w:rFonts w:ascii="Lato" w:hAnsi="Lato"/>
        </w:rPr>
        <w:t xml:space="preserve">eakcji </w:t>
      </w:r>
      <w:r w:rsidR="00693015" w:rsidRPr="00B353FF">
        <w:rPr>
          <w:rFonts w:ascii="Lato" w:hAnsi="Lato"/>
        </w:rPr>
        <w:t xml:space="preserve">- 8 Godzin Roboczych od </w:t>
      </w:r>
      <w:r w:rsidR="007C3275">
        <w:rPr>
          <w:rFonts w:ascii="Lato" w:hAnsi="Lato"/>
        </w:rPr>
        <w:t>momentu o</w:t>
      </w:r>
      <w:r w:rsidR="007C3275" w:rsidRPr="00B353FF">
        <w:rPr>
          <w:rFonts w:ascii="Lato" w:hAnsi="Lato"/>
        </w:rPr>
        <w:t>trzymania</w:t>
      </w:r>
      <w:r w:rsidR="00693015" w:rsidRPr="00B353FF">
        <w:rPr>
          <w:rFonts w:ascii="Lato" w:hAnsi="Lato"/>
        </w:rPr>
        <w:t xml:space="preserve"> Zgłoszenia, </w:t>
      </w:r>
    </w:p>
    <w:p w14:paraId="1D7B7D81" w14:textId="60B13789" w:rsidR="00693015" w:rsidRPr="00B353FF" w:rsidRDefault="00CF33BB" w:rsidP="000048E8">
      <w:pPr>
        <w:numPr>
          <w:ilvl w:val="2"/>
          <w:numId w:val="31"/>
        </w:numPr>
        <w:spacing w:after="25" w:line="360" w:lineRule="auto"/>
        <w:ind w:right="920" w:firstLine="206"/>
        <w:jc w:val="both"/>
        <w:rPr>
          <w:rFonts w:ascii="Lato" w:hAnsi="Lato"/>
        </w:rPr>
      </w:pPr>
      <w:r>
        <w:rPr>
          <w:rFonts w:ascii="Lato" w:hAnsi="Lato"/>
        </w:rPr>
        <w:t>c</w:t>
      </w:r>
      <w:r w:rsidRPr="00B353FF">
        <w:rPr>
          <w:rFonts w:ascii="Lato" w:hAnsi="Lato"/>
        </w:rPr>
        <w:t xml:space="preserve">zas </w:t>
      </w:r>
      <w:r>
        <w:rPr>
          <w:rFonts w:ascii="Lato" w:hAnsi="Lato"/>
        </w:rPr>
        <w:t>n</w:t>
      </w:r>
      <w:r w:rsidRPr="00B353FF">
        <w:rPr>
          <w:rFonts w:ascii="Lato" w:hAnsi="Lato"/>
        </w:rPr>
        <w:t xml:space="preserve">aprawy </w:t>
      </w:r>
      <w:r w:rsidR="00040BA8" w:rsidRPr="00B353FF">
        <w:rPr>
          <w:rFonts w:ascii="Lato" w:hAnsi="Lato"/>
        </w:rPr>
        <w:t>–</w:t>
      </w:r>
      <w:r w:rsidR="00693015" w:rsidRPr="00B353FF">
        <w:rPr>
          <w:rFonts w:ascii="Lato" w:hAnsi="Lato"/>
        </w:rPr>
        <w:t xml:space="preserve"> </w:t>
      </w:r>
      <w:r w:rsidR="00040BA8" w:rsidRPr="00B353FF">
        <w:rPr>
          <w:rFonts w:ascii="Lato" w:hAnsi="Lato"/>
        </w:rPr>
        <w:t xml:space="preserve">4 </w:t>
      </w:r>
      <w:r w:rsidR="007C3275">
        <w:rPr>
          <w:rFonts w:ascii="Lato" w:hAnsi="Lato"/>
        </w:rPr>
        <w:t>D</w:t>
      </w:r>
      <w:r w:rsidR="007C3275" w:rsidRPr="00B353FF">
        <w:rPr>
          <w:rFonts w:ascii="Lato" w:hAnsi="Lato"/>
        </w:rPr>
        <w:t xml:space="preserve">ni </w:t>
      </w:r>
      <w:r w:rsidR="007C3275">
        <w:rPr>
          <w:rFonts w:ascii="Lato" w:hAnsi="Lato"/>
        </w:rPr>
        <w:t xml:space="preserve"> Robocze </w:t>
      </w:r>
      <w:r w:rsidR="007C3275" w:rsidRPr="00B353FF">
        <w:rPr>
          <w:rFonts w:ascii="Lato" w:hAnsi="Lato"/>
        </w:rPr>
        <w:t xml:space="preserve">od </w:t>
      </w:r>
      <w:r w:rsidR="007C3275">
        <w:rPr>
          <w:rFonts w:ascii="Lato" w:hAnsi="Lato"/>
        </w:rPr>
        <w:t xml:space="preserve">dnia </w:t>
      </w:r>
      <w:r w:rsidR="00693015" w:rsidRPr="00B353FF">
        <w:rPr>
          <w:rFonts w:ascii="Lato" w:hAnsi="Lato"/>
        </w:rPr>
        <w:t>Otrzymania Zgłoszenia;</w:t>
      </w:r>
    </w:p>
    <w:p w14:paraId="258A7D7B" w14:textId="77777777" w:rsidR="00693015" w:rsidRPr="00B353FF" w:rsidRDefault="00693015" w:rsidP="00075F70">
      <w:pPr>
        <w:numPr>
          <w:ilvl w:val="1"/>
          <w:numId w:val="10"/>
        </w:numPr>
        <w:spacing w:after="135" w:line="360" w:lineRule="auto"/>
        <w:ind w:right="14" w:hanging="425"/>
        <w:jc w:val="both"/>
        <w:rPr>
          <w:rFonts w:ascii="Lato" w:hAnsi="Lato"/>
          <w:b/>
        </w:rPr>
      </w:pPr>
      <w:r w:rsidRPr="00B353FF">
        <w:rPr>
          <w:rFonts w:ascii="Lato" w:hAnsi="Lato"/>
          <w:b/>
        </w:rPr>
        <w:t xml:space="preserve">Błąd Zwykły: </w:t>
      </w:r>
    </w:p>
    <w:p w14:paraId="4CFC9353" w14:textId="100DB6DE" w:rsidR="00693015" w:rsidRPr="00B353FF" w:rsidRDefault="00CF33BB" w:rsidP="000048E8">
      <w:pPr>
        <w:numPr>
          <w:ilvl w:val="0"/>
          <w:numId w:val="33"/>
        </w:numPr>
        <w:spacing w:after="133" w:line="360" w:lineRule="auto"/>
        <w:ind w:left="1134" w:right="920" w:hanging="360"/>
        <w:jc w:val="both"/>
        <w:rPr>
          <w:rFonts w:ascii="Lato" w:hAnsi="Lato"/>
        </w:rPr>
      </w:pPr>
      <w:r>
        <w:rPr>
          <w:rFonts w:ascii="Lato" w:hAnsi="Lato"/>
        </w:rPr>
        <w:lastRenderedPageBreak/>
        <w:t>c</w:t>
      </w:r>
      <w:r w:rsidRPr="00B353FF">
        <w:rPr>
          <w:rFonts w:ascii="Lato" w:hAnsi="Lato"/>
        </w:rPr>
        <w:t xml:space="preserve">zas </w:t>
      </w:r>
      <w:r>
        <w:rPr>
          <w:rFonts w:ascii="Lato" w:hAnsi="Lato"/>
        </w:rPr>
        <w:t>r</w:t>
      </w:r>
      <w:r w:rsidRPr="00B353FF">
        <w:rPr>
          <w:rFonts w:ascii="Lato" w:hAnsi="Lato"/>
        </w:rPr>
        <w:t xml:space="preserve">eakcji </w:t>
      </w:r>
      <w:r w:rsidR="00693015" w:rsidRPr="00B353FF">
        <w:rPr>
          <w:rFonts w:ascii="Lato" w:hAnsi="Lato"/>
        </w:rPr>
        <w:t>- 8 Godzin Roboczych od</w:t>
      </w:r>
      <w:r w:rsidR="007C3275" w:rsidRPr="007C3275">
        <w:rPr>
          <w:rFonts w:ascii="Lato" w:hAnsi="Lato"/>
        </w:rPr>
        <w:t xml:space="preserve"> </w:t>
      </w:r>
      <w:r w:rsidR="007C3275">
        <w:rPr>
          <w:rFonts w:ascii="Lato" w:hAnsi="Lato"/>
        </w:rPr>
        <w:t>momentu o</w:t>
      </w:r>
      <w:r w:rsidR="007C3275" w:rsidRPr="00B353FF">
        <w:rPr>
          <w:rFonts w:ascii="Lato" w:hAnsi="Lato"/>
        </w:rPr>
        <w:t xml:space="preserve">trzymania </w:t>
      </w:r>
      <w:r w:rsidR="00693015" w:rsidRPr="00B353FF">
        <w:rPr>
          <w:rFonts w:ascii="Lato" w:hAnsi="Lato"/>
        </w:rPr>
        <w:t xml:space="preserve">Zgłoszenia, </w:t>
      </w:r>
    </w:p>
    <w:p w14:paraId="10ACC779" w14:textId="626EF552" w:rsidR="00693015" w:rsidRPr="00B353FF" w:rsidRDefault="00CF33BB" w:rsidP="000048E8">
      <w:pPr>
        <w:numPr>
          <w:ilvl w:val="0"/>
          <w:numId w:val="33"/>
        </w:numPr>
        <w:spacing w:after="133" w:line="360" w:lineRule="auto"/>
        <w:ind w:left="1134" w:right="920" w:hanging="360"/>
        <w:jc w:val="both"/>
        <w:rPr>
          <w:rFonts w:ascii="Lato" w:hAnsi="Lato"/>
        </w:rPr>
      </w:pPr>
      <w:r>
        <w:rPr>
          <w:rFonts w:ascii="Lato" w:hAnsi="Lato"/>
        </w:rPr>
        <w:t>c</w:t>
      </w:r>
      <w:r w:rsidR="00693015" w:rsidRPr="00B353FF">
        <w:rPr>
          <w:rFonts w:ascii="Lato" w:hAnsi="Lato"/>
        </w:rPr>
        <w:t xml:space="preserve">zas </w:t>
      </w:r>
      <w:r>
        <w:rPr>
          <w:rFonts w:ascii="Lato" w:hAnsi="Lato"/>
        </w:rPr>
        <w:t>n</w:t>
      </w:r>
      <w:r w:rsidR="00693015" w:rsidRPr="00B353FF">
        <w:rPr>
          <w:rFonts w:ascii="Lato" w:hAnsi="Lato"/>
        </w:rPr>
        <w:t xml:space="preserve">aprawy </w:t>
      </w:r>
      <w:r w:rsidR="00040BA8" w:rsidRPr="00B353FF">
        <w:rPr>
          <w:rFonts w:ascii="Lato" w:hAnsi="Lato"/>
        </w:rPr>
        <w:t>–</w:t>
      </w:r>
      <w:r w:rsidR="00693015" w:rsidRPr="00B353FF">
        <w:rPr>
          <w:rFonts w:ascii="Lato" w:hAnsi="Lato"/>
        </w:rPr>
        <w:t xml:space="preserve"> </w:t>
      </w:r>
      <w:r w:rsidR="00040BA8" w:rsidRPr="00B353FF">
        <w:rPr>
          <w:rFonts w:ascii="Lato" w:hAnsi="Lato"/>
        </w:rPr>
        <w:t xml:space="preserve">6 </w:t>
      </w:r>
      <w:r w:rsidR="007C3275">
        <w:rPr>
          <w:rFonts w:ascii="Lato" w:hAnsi="Lato"/>
        </w:rPr>
        <w:t>D</w:t>
      </w:r>
      <w:r w:rsidR="007C3275" w:rsidRPr="00B353FF">
        <w:rPr>
          <w:rFonts w:ascii="Lato" w:hAnsi="Lato"/>
        </w:rPr>
        <w:t xml:space="preserve">ni </w:t>
      </w:r>
      <w:r w:rsidR="007C3275">
        <w:rPr>
          <w:rFonts w:ascii="Lato" w:hAnsi="Lato"/>
        </w:rPr>
        <w:t xml:space="preserve"> Roboczych </w:t>
      </w:r>
      <w:r w:rsidR="007C3275" w:rsidRPr="00B353FF">
        <w:rPr>
          <w:rFonts w:ascii="Lato" w:hAnsi="Lato"/>
        </w:rPr>
        <w:t xml:space="preserve">od </w:t>
      </w:r>
      <w:r w:rsidR="007C3275">
        <w:rPr>
          <w:rFonts w:ascii="Lato" w:hAnsi="Lato"/>
        </w:rPr>
        <w:t xml:space="preserve">dnia </w:t>
      </w:r>
      <w:r w:rsidR="00693015" w:rsidRPr="00B353FF">
        <w:rPr>
          <w:rFonts w:ascii="Lato" w:hAnsi="Lato"/>
        </w:rPr>
        <w:t xml:space="preserve">Otrzymania Zgłoszenia. </w:t>
      </w:r>
    </w:p>
    <w:p w14:paraId="4F6D2B26" w14:textId="7E343ACB" w:rsidR="00693015" w:rsidRPr="00B353FF" w:rsidRDefault="00693015" w:rsidP="00075F70">
      <w:pPr>
        <w:numPr>
          <w:ilvl w:val="0"/>
          <w:numId w:val="10"/>
        </w:numPr>
        <w:spacing w:after="133" w:line="360" w:lineRule="auto"/>
        <w:ind w:left="570" w:right="14" w:hanging="427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Do </w:t>
      </w:r>
      <w:r w:rsidR="00CF33BB">
        <w:rPr>
          <w:rFonts w:ascii="Lato" w:hAnsi="Lato"/>
        </w:rPr>
        <w:t>c</w:t>
      </w:r>
      <w:r w:rsidRPr="00B353FF">
        <w:rPr>
          <w:rFonts w:ascii="Lato" w:hAnsi="Lato"/>
        </w:rPr>
        <w:t xml:space="preserve">zasu </w:t>
      </w:r>
      <w:r w:rsidR="00CF33BB">
        <w:rPr>
          <w:rFonts w:ascii="Lato" w:hAnsi="Lato"/>
        </w:rPr>
        <w:t>n</w:t>
      </w:r>
      <w:r w:rsidRPr="00B353FF">
        <w:rPr>
          <w:rFonts w:ascii="Lato" w:hAnsi="Lato"/>
        </w:rPr>
        <w:t xml:space="preserve">aprawy nie wlicza się czasu oczekiwania na: </w:t>
      </w:r>
    </w:p>
    <w:p w14:paraId="2A1D2181" w14:textId="58649CBF" w:rsidR="00693015" w:rsidRPr="00B353FF" w:rsidRDefault="00693015" w:rsidP="00075F70">
      <w:pPr>
        <w:numPr>
          <w:ilvl w:val="1"/>
          <w:numId w:val="10"/>
        </w:numPr>
        <w:spacing w:after="25" w:line="360" w:lineRule="auto"/>
        <w:ind w:right="14" w:hanging="425"/>
        <w:jc w:val="both"/>
        <w:rPr>
          <w:rFonts w:ascii="Lato" w:hAnsi="Lato"/>
        </w:rPr>
      </w:pPr>
      <w:r w:rsidRPr="00B353FF">
        <w:rPr>
          <w:rFonts w:ascii="Lato" w:hAnsi="Lato"/>
        </w:rPr>
        <w:t>odpowiedzi Zamawiającego na pytania Wykonawcy, pod warunkiem,</w:t>
      </w:r>
      <w:r w:rsidR="00FC2823" w:rsidRPr="00B353FF">
        <w:rPr>
          <w:rFonts w:ascii="Lato" w:hAnsi="Lato"/>
        </w:rPr>
        <w:br/>
      </w:r>
      <w:r w:rsidRPr="00B353FF">
        <w:rPr>
          <w:rFonts w:ascii="Lato" w:hAnsi="Lato"/>
        </w:rPr>
        <w:t xml:space="preserve">że ich udzielenie było niezbędne do dokonania </w:t>
      </w:r>
      <w:r w:rsidR="00CF33BB">
        <w:rPr>
          <w:rFonts w:ascii="Lato" w:hAnsi="Lato"/>
        </w:rPr>
        <w:t>n</w:t>
      </w:r>
      <w:r w:rsidRPr="00B353FF">
        <w:rPr>
          <w:rFonts w:ascii="Lato" w:hAnsi="Lato"/>
        </w:rPr>
        <w:t xml:space="preserve">aprawy lub zastosowania </w:t>
      </w:r>
      <w:r w:rsidR="00C96BDA" w:rsidRPr="00B353FF">
        <w:rPr>
          <w:rFonts w:ascii="Lato" w:hAnsi="Lato"/>
        </w:rPr>
        <w:t>o</w:t>
      </w:r>
      <w:r w:rsidRPr="00B353FF">
        <w:rPr>
          <w:rFonts w:ascii="Lato" w:hAnsi="Lato"/>
        </w:rPr>
        <w:t xml:space="preserve">bejścia; </w:t>
      </w:r>
    </w:p>
    <w:p w14:paraId="3A9B1D64" w14:textId="34F90037" w:rsidR="00693015" w:rsidRPr="00B353FF" w:rsidRDefault="00693015" w:rsidP="00075F70">
      <w:pPr>
        <w:numPr>
          <w:ilvl w:val="1"/>
          <w:numId w:val="10"/>
        </w:numPr>
        <w:spacing w:after="25" w:line="360" w:lineRule="auto"/>
        <w:ind w:right="14" w:hanging="425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uzgodnienie terminu rozpoczęcia </w:t>
      </w:r>
      <w:r w:rsidR="00CF33BB">
        <w:rPr>
          <w:rFonts w:ascii="Lato" w:hAnsi="Lato"/>
        </w:rPr>
        <w:t>n</w:t>
      </w:r>
      <w:r w:rsidRPr="00B353FF">
        <w:rPr>
          <w:rFonts w:ascii="Lato" w:hAnsi="Lato"/>
        </w:rPr>
        <w:t xml:space="preserve">aprawy z Zamawiającym, </w:t>
      </w:r>
      <w:r w:rsidRPr="001A0738">
        <w:rPr>
          <w:rFonts w:ascii="Lato" w:hAnsi="Lato"/>
        </w:rPr>
        <w:t>zgodnie z ust</w:t>
      </w:r>
      <w:r w:rsidRPr="00D82F67">
        <w:rPr>
          <w:rFonts w:ascii="Lato" w:hAnsi="Lato"/>
        </w:rPr>
        <w:t>. 11 pkt 2</w:t>
      </w:r>
      <w:r w:rsidRPr="00B353FF">
        <w:rPr>
          <w:rFonts w:ascii="Lato" w:hAnsi="Lato"/>
        </w:rPr>
        <w:t xml:space="preserve"> poniżej; </w:t>
      </w:r>
    </w:p>
    <w:p w14:paraId="6BC362C3" w14:textId="38187AB9" w:rsidR="00693015" w:rsidRPr="00B353FF" w:rsidRDefault="00693015" w:rsidP="00075F70">
      <w:pPr>
        <w:numPr>
          <w:ilvl w:val="1"/>
          <w:numId w:val="10"/>
        </w:numPr>
        <w:spacing w:after="25" w:line="360" w:lineRule="auto"/>
        <w:ind w:right="14" w:hanging="425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potwierdzenie przez Zamawiającego wykonania czynności, o której </w:t>
      </w:r>
      <w:r w:rsidRPr="00625EE6">
        <w:rPr>
          <w:rFonts w:ascii="Lato" w:hAnsi="Lato"/>
        </w:rPr>
        <w:t xml:space="preserve">mowa w </w:t>
      </w:r>
      <w:r w:rsidRPr="00D82F67">
        <w:rPr>
          <w:rFonts w:ascii="Lato" w:hAnsi="Lato"/>
        </w:rPr>
        <w:t>ust. 12</w:t>
      </w:r>
      <w:r w:rsidRPr="00B353FF">
        <w:rPr>
          <w:rFonts w:ascii="Lato" w:hAnsi="Lato"/>
        </w:rPr>
        <w:t xml:space="preserve"> poniżej, pod warunkiem, że jej wykonanie było niezbędne do dokonania </w:t>
      </w:r>
      <w:r w:rsidR="00CF33BB">
        <w:rPr>
          <w:rFonts w:ascii="Lato" w:hAnsi="Lato"/>
        </w:rPr>
        <w:t>n</w:t>
      </w:r>
      <w:r w:rsidRPr="00B353FF">
        <w:rPr>
          <w:rFonts w:ascii="Lato" w:hAnsi="Lato"/>
        </w:rPr>
        <w:t xml:space="preserve">aprawy lub zastosowania </w:t>
      </w:r>
      <w:r w:rsidR="00CF33BB">
        <w:rPr>
          <w:rFonts w:ascii="Lato" w:hAnsi="Lato"/>
        </w:rPr>
        <w:t>o</w:t>
      </w:r>
      <w:r w:rsidRPr="00B353FF">
        <w:rPr>
          <w:rFonts w:ascii="Lato" w:hAnsi="Lato"/>
        </w:rPr>
        <w:t xml:space="preserve">bejścia; </w:t>
      </w:r>
    </w:p>
    <w:p w14:paraId="41B0C016" w14:textId="2171F456" w:rsidR="00693015" w:rsidRPr="00B353FF" w:rsidRDefault="00693015" w:rsidP="00075F70">
      <w:pPr>
        <w:numPr>
          <w:ilvl w:val="1"/>
          <w:numId w:val="10"/>
        </w:numPr>
        <w:spacing w:after="25" w:line="360" w:lineRule="auto"/>
        <w:ind w:right="14" w:hanging="425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weryfikację przez Zamawiającego skuteczności dokonanej </w:t>
      </w:r>
      <w:r w:rsidR="00CF33BB">
        <w:rPr>
          <w:rFonts w:ascii="Lato" w:hAnsi="Lato"/>
        </w:rPr>
        <w:t>n</w:t>
      </w:r>
      <w:r w:rsidRPr="00B353FF">
        <w:rPr>
          <w:rFonts w:ascii="Lato" w:hAnsi="Lato"/>
        </w:rPr>
        <w:t>aprawy/</w:t>
      </w:r>
      <w:r w:rsidR="00C96BDA" w:rsidRPr="00B353FF">
        <w:rPr>
          <w:rFonts w:ascii="Lato" w:hAnsi="Lato"/>
        </w:rPr>
        <w:t>o</w:t>
      </w:r>
      <w:r w:rsidRPr="00B353FF">
        <w:rPr>
          <w:rFonts w:ascii="Lato" w:hAnsi="Lato"/>
        </w:rPr>
        <w:t xml:space="preserve">bejścia, zgodnie  </w:t>
      </w:r>
      <w:r w:rsidRPr="00625EE6">
        <w:rPr>
          <w:rFonts w:ascii="Lato" w:hAnsi="Lato"/>
        </w:rPr>
        <w:t xml:space="preserve">z </w:t>
      </w:r>
      <w:r w:rsidRPr="00D82F67">
        <w:rPr>
          <w:rFonts w:ascii="Lato" w:hAnsi="Lato"/>
        </w:rPr>
        <w:t>ust. 1</w:t>
      </w:r>
      <w:r w:rsidR="002F4092" w:rsidRPr="00D82F67">
        <w:rPr>
          <w:rFonts w:ascii="Lato" w:hAnsi="Lato"/>
        </w:rPr>
        <w:t>3</w:t>
      </w:r>
      <w:r w:rsidRPr="00D82F67">
        <w:rPr>
          <w:rFonts w:ascii="Lato" w:hAnsi="Lato"/>
        </w:rPr>
        <w:t xml:space="preserve"> poniżej.</w:t>
      </w:r>
      <w:r w:rsidRPr="00B353FF">
        <w:rPr>
          <w:rFonts w:ascii="Lato" w:hAnsi="Lato"/>
        </w:rPr>
        <w:t xml:space="preserve"> </w:t>
      </w:r>
    </w:p>
    <w:p w14:paraId="34C5DF8A" w14:textId="1BBDA46C" w:rsidR="00693015" w:rsidRPr="00B353FF" w:rsidRDefault="00693015" w:rsidP="00075F70">
      <w:pPr>
        <w:numPr>
          <w:ilvl w:val="0"/>
          <w:numId w:val="10"/>
        </w:numPr>
        <w:spacing w:after="25" w:line="360" w:lineRule="auto"/>
        <w:ind w:left="570" w:right="14" w:hanging="427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W przypadku dokonania </w:t>
      </w:r>
      <w:r w:rsidRPr="000D5120">
        <w:rPr>
          <w:rFonts w:ascii="Lato" w:hAnsi="Lato"/>
        </w:rPr>
        <w:t>zgłoszenia Błędu</w:t>
      </w:r>
      <w:r w:rsidRPr="00D82F67">
        <w:rPr>
          <w:rFonts w:ascii="Lato" w:hAnsi="Lato"/>
        </w:rPr>
        <w:t>,</w:t>
      </w:r>
      <w:r w:rsidRPr="000D5120">
        <w:rPr>
          <w:rFonts w:ascii="Lato" w:hAnsi="Lato"/>
        </w:rPr>
        <w:t xml:space="preserve"> Wykonawca</w:t>
      </w:r>
      <w:r w:rsidRPr="00B353FF">
        <w:rPr>
          <w:rFonts w:ascii="Lato" w:hAnsi="Lato"/>
        </w:rPr>
        <w:t xml:space="preserve"> zobowiązany jest do </w:t>
      </w:r>
      <w:r w:rsidR="00CF33BB">
        <w:rPr>
          <w:rFonts w:ascii="Lato" w:hAnsi="Lato"/>
        </w:rPr>
        <w:t>r</w:t>
      </w:r>
      <w:r w:rsidRPr="00B353FF">
        <w:rPr>
          <w:rFonts w:ascii="Lato" w:hAnsi="Lato"/>
        </w:rPr>
        <w:t xml:space="preserve">eakcji zgodnie z </w:t>
      </w:r>
      <w:r w:rsidR="00CF33BB">
        <w:rPr>
          <w:rFonts w:ascii="Lato" w:hAnsi="Lato"/>
        </w:rPr>
        <w:t>c</w:t>
      </w:r>
      <w:r w:rsidRPr="00B353FF">
        <w:rPr>
          <w:rFonts w:ascii="Lato" w:hAnsi="Lato"/>
        </w:rPr>
        <w:t xml:space="preserve">zasem </w:t>
      </w:r>
      <w:r w:rsidR="00CF33BB">
        <w:rPr>
          <w:rFonts w:ascii="Lato" w:hAnsi="Lato"/>
        </w:rPr>
        <w:t>r</w:t>
      </w:r>
      <w:r w:rsidRPr="00B353FF">
        <w:rPr>
          <w:rFonts w:ascii="Lato" w:hAnsi="Lato"/>
        </w:rPr>
        <w:t xml:space="preserve">eakcji oraz </w:t>
      </w:r>
      <w:r w:rsidR="00CF33BB">
        <w:rPr>
          <w:rFonts w:ascii="Lato" w:hAnsi="Lato"/>
        </w:rPr>
        <w:t>n</w:t>
      </w:r>
      <w:r w:rsidRPr="00B353FF">
        <w:rPr>
          <w:rFonts w:ascii="Lato" w:hAnsi="Lato"/>
        </w:rPr>
        <w:t xml:space="preserve">aprawy zgodnie z </w:t>
      </w:r>
      <w:r w:rsidR="00CF33BB">
        <w:rPr>
          <w:rFonts w:ascii="Lato" w:hAnsi="Lato"/>
        </w:rPr>
        <w:t>c</w:t>
      </w:r>
      <w:r w:rsidRPr="00B353FF">
        <w:rPr>
          <w:rFonts w:ascii="Lato" w:hAnsi="Lato"/>
        </w:rPr>
        <w:t xml:space="preserve">zasem </w:t>
      </w:r>
      <w:r w:rsidR="00CF33BB">
        <w:rPr>
          <w:rFonts w:ascii="Lato" w:hAnsi="Lato"/>
        </w:rPr>
        <w:t>n</w:t>
      </w:r>
      <w:r w:rsidRPr="00B353FF">
        <w:rPr>
          <w:rFonts w:ascii="Lato" w:hAnsi="Lato"/>
        </w:rPr>
        <w:t xml:space="preserve">aprawy. Jeżeli Wykonawca nie dokona </w:t>
      </w:r>
      <w:r w:rsidR="00CF33BB">
        <w:rPr>
          <w:rFonts w:ascii="Lato" w:hAnsi="Lato"/>
        </w:rPr>
        <w:t>n</w:t>
      </w:r>
      <w:r w:rsidRPr="00B353FF">
        <w:rPr>
          <w:rFonts w:ascii="Lato" w:hAnsi="Lato"/>
        </w:rPr>
        <w:t xml:space="preserve">aprawy w terminach wskazanych w ust. 2 powyżej, Zamawiający obciąży Wykonawcę karami umownymi, o których mowa odpowiednio w  </w:t>
      </w:r>
      <w:r w:rsidR="00643B41" w:rsidRPr="00B353FF">
        <w:rPr>
          <w:rFonts w:ascii="Lato" w:hAnsi="Lato"/>
        </w:rPr>
        <w:t>§ 17</w:t>
      </w:r>
      <w:r w:rsidRPr="00B353FF">
        <w:rPr>
          <w:rFonts w:ascii="Lato" w:hAnsi="Lato"/>
        </w:rPr>
        <w:t xml:space="preserve"> Umowy.  </w:t>
      </w:r>
    </w:p>
    <w:p w14:paraId="261D78EB" w14:textId="53A5B125" w:rsidR="00693015" w:rsidRPr="00B353FF" w:rsidRDefault="00693015" w:rsidP="00075F70">
      <w:pPr>
        <w:numPr>
          <w:ilvl w:val="0"/>
          <w:numId w:val="10"/>
        </w:numPr>
        <w:spacing w:after="25" w:line="360" w:lineRule="auto"/>
        <w:ind w:left="570" w:right="14" w:hanging="427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Zgłoszenia Błędów będą dokonywane przez Zamawiającego </w:t>
      </w:r>
      <w:r w:rsidR="00643B41" w:rsidRPr="00B353FF">
        <w:rPr>
          <w:rFonts w:ascii="Lato" w:hAnsi="Lato"/>
        </w:rPr>
        <w:t>telefonicznie lub na adres e-mail Wykonawcy wskazany w § 24 ust. 2, w godzinach 6</w:t>
      </w:r>
      <w:r w:rsidR="00E13482" w:rsidRPr="00B353FF">
        <w:rPr>
          <w:rFonts w:ascii="Lato" w:hAnsi="Lato"/>
        </w:rPr>
        <w:t>:00</w:t>
      </w:r>
      <w:r w:rsidR="00643B41" w:rsidRPr="00B353FF">
        <w:rPr>
          <w:rFonts w:ascii="Lato" w:hAnsi="Lato"/>
        </w:rPr>
        <w:t>-22</w:t>
      </w:r>
      <w:r w:rsidR="00E13482" w:rsidRPr="00B353FF">
        <w:rPr>
          <w:rFonts w:ascii="Lato" w:hAnsi="Lato"/>
        </w:rPr>
        <w:t>:00</w:t>
      </w:r>
      <w:r w:rsidRPr="00B353FF">
        <w:rPr>
          <w:rFonts w:ascii="Lato" w:hAnsi="Lato"/>
        </w:rPr>
        <w:t xml:space="preserve"> - jednakże jeżeli Zamawiający dokona zgłoszenia Błędu</w:t>
      </w:r>
      <w:r w:rsidR="00643B41" w:rsidRPr="00B353FF">
        <w:rPr>
          <w:rFonts w:ascii="Lato" w:hAnsi="Lato"/>
        </w:rPr>
        <w:t xml:space="preserve"> w godzinach 22</w:t>
      </w:r>
      <w:r w:rsidR="00E13482" w:rsidRPr="00B353FF">
        <w:rPr>
          <w:rFonts w:ascii="Lato" w:hAnsi="Lato"/>
        </w:rPr>
        <w:t>:00</w:t>
      </w:r>
      <w:r w:rsidR="00643B41" w:rsidRPr="00B353FF">
        <w:rPr>
          <w:rFonts w:ascii="Lato" w:hAnsi="Lato"/>
        </w:rPr>
        <w:t>-6</w:t>
      </w:r>
      <w:r w:rsidR="00E13482" w:rsidRPr="00B353FF">
        <w:rPr>
          <w:rFonts w:ascii="Lato" w:hAnsi="Lato"/>
        </w:rPr>
        <w:t>:00</w:t>
      </w:r>
      <w:r w:rsidRPr="00B353FF">
        <w:rPr>
          <w:rFonts w:ascii="Lato" w:hAnsi="Lato"/>
        </w:rPr>
        <w:t>, wówczas uznaje się,</w:t>
      </w:r>
      <w:r w:rsidR="00A40846">
        <w:rPr>
          <w:rFonts w:ascii="Lato" w:hAnsi="Lato"/>
        </w:rPr>
        <w:t xml:space="preserve"> </w:t>
      </w:r>
      <w:r w:rsidRPr="00B353FF">
        <w:rPr>
          <w:rFonts w:ascii="Lato" w:hAnsi="Lato"/>
        </w:rPr>
        <w:t xml:space="preserve">że </w:t>
      </w:r>
      <w:r w:rsidR="00A40846">
        <w:rPr>
          <w:rFonts w:ascii="Lato" w:hAnsi="Lato"/>
        </w:rPr>
        <w:t>o</w:t>
      </w:r>
      <w:r w:rsidRPr="00B353FF">
        <w:rPr>
          <w:rFonts w:ascii="Lato" w:hAnsi="Lato"/>
        </w:rPr>
        <w:t xml:space="preserve">trzymanie </w:t>
      </w:r>
      <w:r w:rsidR="00A40846">
        <w:rPr>
          <w:rFonts w:ascii="Lato" w:hAnsi="Lato"/>
        </w:rPr>
        <w:t>z</w:t>
      </w:r>
      <w:r w:rsidRPr="00B353FF">
        <w:rPr>
          <w:rFonts w:ascii="Lato" w:hAnsi="Lato"/>
        </w:rPr>
        <w:t xml:space="preserve">głoszenia nastąpiło </w:t>
      </w:r>
      <w:r w:rsidR="00643B41" w:rsidRPr="00B353FF">
        <w:rPr>
          <w:rFonts w:ascii="Lato" w:hAnsi="Lato"/>
        </w:rPr>
        <w:t>o godzinie 6</w:t>
      </w:r>
      <w:r w:rsidR="00E13482" w:rsidRPr="00B353FF">
        <w:rPr>
          <w:rFonts w:ascii="Lato" w:hAnsi="Lato"/>
        </w:rPr>
        <w:t>:00</w:t>
      </w:r>
      <w:r w:rsidR="00643B41" w:rsidRPr="00B353FF">
        <w:rPr>
          <w:rFonts w:ascii="Lato" w:hAnsi="Lato"/>
        </w:rPr>
        <w:t>.</w:t>
      </w:r>
      <w:r w:rsidRPr="00B353FF">
        <w:rPr>
          <w:rFonts w:ascii="Lato" w:hAnsi="Lato"/>
        </w:rPr>
        <w:t xml:space="preserve"> </w:t>
      </w:r>
    </w:p>
    <w:p w14:paraId="53B4834C" w14:textId="3B5B47E6" w:rsidR="00693015" w:rsidRPr="00B353FF" w:rsidRDefault="00693015" w:rsidP="00075F70">
      <w:pPr>
        <w:numPr>
          <w:ilvl w:val="0"/>
          <w:numId w:val="10"/>
        </w:numPr>
        <w:spacing w:after="25" w:line="360" w:lineRule="auto"/>
        <w:ind w:left="570" w:right="14" w:hanging="427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Wykonawca będzie dokonywał </w:t>
      </w:r>
      <w:r w:rsidR="00A17373">
        <w:rPr>
          <w:rFonts w:ascii="Lato" w:hAnsi="Lato"/>
        </w:rPr>
        <w:t>n</w:t>
      </w:r>
      <w:r w:rsidRPr="00B353FF">
        <w:rPr>
          <w:rFonts w:ascii="Lato" w:hAnsi="Lato"/>
        </w:rPr>
        <w:t xml:space="preserve">aprawy Błędów poprzez Zdalny Dostęp, a w przypadku braku możliwości </w:t>
      </w:r>
      <w:r w:rsidR="00A17373">
        <w:rPr>
          <w:rFonts w:ascii="Lato" w:hAnsi="Lato"/>
        </w:rPr>
        <w:t>n</w:t>
      </w:r>
      <w:r w:rsidRPr="00B353FF">
        <w:rPr>
          <w:rFonts w:ascii="Lato" w:hAnsi="Lato"/>
        </w:rPr>
        <w:t xml:space="preserve">aprawy poprzez Zdalny Dostęp lub w innych uzasadnionych przypadkach, Wykonawca dokona Naprawy na miejscu w </w:t>
      </w:r>
      <w:r w:rsidR="00072200">
        <w:rPr>
          <w:rFonts w:ascii="Lato" w:hAnsi="Lato"/>
        </w:rPr>
        <w:t>s</w:t>
      </w:r>
      <w:r w:rsidRPr="00B353FF">
        <w:rPr>
          <w:rFonts w:ascii="Lato" w:hAnsi="Lato"/>
        </w:rPr>
        <w:t>iedzibie Zamawiającego</w:t>
      </w:r>
      <w:r w:rsidR="00072200">
        <w:rPr>
          <w:rFonts w:ascii="Lato" w:hAnsi="Lato"/>
        </w:rPr>
        <w:t xml:space="preserve"> lub Lokalizacji Podstawowej/Lokalizacji Zapasowej</w:t>
      </w:r>
      <w:r w:rsidRPr="00B353FF">
        <w:rPr>
          <w:rFonts w:ascii="Lato" w:hAnsi="Lato"/>
        </w:rPr>
        <w:t xml:space="preserve">. </w:t>
      </w:r>
    </w:p>
    <w:p w14:paraId="4F1DCFBA" w14:textId="484EB33C" w:rsidR="00693015" w:rsidRPr="00B353FF" w:rsidRDefault="00693015" w:rsidP="00075F70">
      <w:pPr>
        <w:numPr>
          <w:ilvl w:val="0"/>
          <w:numId w:val="10"/>
        </w:numPr>
        <w:spacing w:after="25" w:line="360" w:lineRule="auto"/>
        <w:ind w:left="570" w:right="14" w:hanging="427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Dokonane przez Zamawiającego zgłoszenie Błędu powinno zawierać co najmniej opis Błędu oraz określać kategorię Błędu (tj. Błąd Krytyczny/Błąd </w:t>
      </w:r>
      <w:r w:rsidR="00643B41" w:rsidRPr="00B353FF">
        <w:rPr>
          <w:rFonts w:ascii="Lato" w:hAnsi="Lato"/>
        </w:rPr>
        <w:t>Niekrytyczny</w:t>
      </w:r>
      <w:r w:rsidRPr="00B353FF">
        <w:rPr>
          <w:rFonts w:ascii="Lato" w:hAnsi="Lato"/>
        </w:rPr>
        <w:t xml:space="preserve">/Błąd </w:t>
      </w:r>
      <w:r w:rsidR="00643B41" w:rsidRPr="00B353FF">
        <w:rPr>
          <w:rFonts w:ascii="Lato" w:hAnsi="Lato"/>
        </w:rPr>
        <w:t>Zwykły</w:t>
      </w:r>
      <w:r w:rsidRPr="00B353FF">
        <w:rPr>
          <w:rFonts w:ascii="Lato" w:hAnsi="Lato"/>
        </w:rPr>
        <w:t xml:space="preserve">).  </w:t>
      </w:r>
    </w:p>
    <w:p w14:paraId="45B6F999" w14:textId="7748753F" w:rsidR="00693015" w:rsidRPr="00B353FF" w:rsidRDefault="00693015" w:rsidP="00075F70">
      <w:pPr>
        <w:numPr>
          <w:ilvl w:val="0"/>
          <w:numId w:val="10"/>
        </w:numPr>
        <w:spacing w:after="25" w:line="360" w:lineRule="auto"/>
        <w:ind w:left="570" w:right="14" w:hanging="427"/>
        <w:jc w:val="both"/>
        <w:rPr>
          <w:rFonts w:ascii="Lato" w:hAnsi="Lato"/>
        </w:rPr>
      </w:pPr>
      <w:r w:rsidRPr="00B353FF">
        <w:rPr>
          <w:rFonts w:ascii="Lato" w:hAnsi="Lato"/>
        </w:rPr>
        <w:t>W sytuacji, gdy to Wykonawca wykryje Błąd, Wykonawca jest zobowiązany</w:t>
      </w:r>
      <w:r w:rsidR="00A6429C" w:rsidRPr="00B353FF">
        <w:rPr>
          <w:rFonts w:ascii="Lato" w:hAnsi="Lato"/>
        </w:rPr>
        <w:br/>
      </w:r>
      <w:r w:rsidRPr="00B353FF">
        <w:rPr>
          <w:rFonts w:ascii="Lato" w:hAnsi="Lato"/>
        </w:rPr>
        <w:t xml:space="preserve">do dokonania zgłoszenia Błędu </w:t>
      </w:r>
      <w:r w:rsidR="00643B41" w:rsidRPr="00B353FF">
        <w:rPr>
          <w:rFonts w:ascii="Lato" w:hAnsi="Lato"/>
        </w:rPr>
        <w:t>Zamawiającemu.</w:t>
      </w:r>
    </w:p>
    <w:p w14:paraId="1792330F" w14:textId="398CBF4E" w:rsidR="00693015" w:rsidRPr="00B353FF" w:rsidRDefault="00693015" w:rsidP="00075F70">
      <w:pPr>
        <w:numPr>
          <w:ilvl w:val="0"/>
          <w:numId w:val="10"/>
        </w:numPr>
        <w:spacing w:after="25" w:line="360" w:lineRule="auto"/>
        <w:ind w:left="570" w:right="14" w:hanging="427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Zamawiający może dokonać zmiany kategorii Błędu na wniosek Wykonawcy, przy czym zmiana ta jest możliwa jedynie, gdy Wykonawca zaproponuje i zastosuje jego skuteczne </w:t>
      </w:r>
      <w:r w:rsidR="00072200">
        <w:rPr>
          <w:rFonts w:ascii="Lato" w:hAnsi="Lato"/>
        </w:rPr>
        <w:t>o</w:t>
      </w:r>
      <w:r w:rsidRPr="00B353FF">
        <w:rPr>
          <w:rFonts w:ascii="Lato" w:hAnsi="Lato"/>
        </w:rPr>
        <w:t xml:space="preserve">bejście. Zastosowanie </w:t>
      </w:r>
      <w:r w:rsidR="00072200">
        <w:rPr>
          <w:rFonts w:ascii="Lato" w:hAnsi="Lato"/>
        </w:rPr>
        <w:t>o</w:t>
      </w:r>
      <w:r w:rsidRPr="00B353FF">
        <w:rPr>
          <w:rFonts w:ascii="Lato" w:hAnsi="Lato"/>
        </w:rPr>
        <w:t>bejścia nie wyłącza zobowiązania Wykonawcy</w:t>
      </w:r>
      <w:r w:rsidR="00A6429C" w:rsidRPr="00B353FF">
        <w:rPr>
          <w:rFonts w:ascii="Lato" w:hAnsi="Lato"/>
        </w:rPr>
        <w:br/>
      </w:r>
      <w:r w:rsidRPr="00B353FF">
        <w:rPr>
          <w:rFonts w:ascii="Lato" w:hAnsi="Lato"/>
        </w:rPr>
        <w:t xml:space="preserve">do </w:t>
      </w:r>
      <w:r w:rsidR="00072200">
        <w:rPr>
          <w:rFonts w:ascii="Lato" w:hAnsi="Lato"/>
        </w:rPr>
        <w:t>n</w:t>
      </w:r>
      <w:r w:rsidRPr="00B353FF">
        <w:rPr>
          <w:rFonts w:ascii="Lato" w:hAnsi="Lato"/>
        </w:rPr>
        <w:t xml:space="preserve">aprawy danego Błędu zgodnie z Czasem Naprawy wskazanym w ust. 2.  </w:t>
      </w:r>
    </w:p>
    <w:p w14:paraId="5EBD7D12" w14:textId="30FBC926" w:rsidR="00693015" w:rsidRPr="00B353FF" w:rsidRDefault="00693015" w:rsidP="00075F70">
      <w:pPr>
        <w:numPr>
          <w:ilvl w:val="0"/>
          <w:numId w:val="10"/>
        </w:numPr>
        <w:spacing w:after="0" w:line="360" w:lineRule="auto"/>
        <w:ind w:left="570" w:right="14" w:hanging="427"/>
        <w:jc w:val="both"/>
        <w:rPr>
          <w:rFonts w:ascii="Lato" w:hAnsi="Lato"/>
        </w:rPr>
      </w:pPr>
      <w:r w:rsidRPr="00B353FF">
        <w:rPr>
          <w:rFonts w:ascii="Lato" w:hAnsi="Lato"/>
        </w:rPr>
        <w:lastRenderedPageBreak/>
        <w:t xml:space="preserve">Wykonawca zobowiązuje się do </w:t>
      </w:r>
      <w:r w:rsidR="00072200">
        <w:rPr>
          <w:rFonts w:ascii="Lato" w:hAnsi="Lato"/>
        </w:rPr>
        <w:t>n</w:t>
      </w:r>
      <w:r w:rsidRPr="00B353FF">
        <w:rPr>
          <w:rFonts w:ascii="Lato" w:hAnsi="Lato"/>
        </w:rPr>
        <w:t>aprawy/</w:t>
      </w:r>
      <w:r w:rsidR="00210A05" w:rsidRPr="00B353FF">
        <w:rPr>
          <w:rFonts w:ascii="Lato" w:hAnsi="Lato"/>
        </w:rPr>
        <w:t>o</w:t>
      </w:r>
      <w:r w:rsidRPr="00B353FF">
        <w:rPr>
          <w:rFonts w:ascii="Lato" w:hAnsi="Lato"/>
        </w:rPr>
        <w:t xml:space="preserve">bejścia Błędu w sposób zapobiegający utracie jakichkolwiek danych. W szczególności, </w:t>
      </w:r>
      <w:r w:rsidR="00072200">
        <w:rPr>
          <w:rFonts w:ascii="Lato" w:hAnsi="Lato"/>
        </w:rPr>
        <w:t>n</w:t>
      </w:r>
      <w:r w:rsidRPr="00B353FF">
        <w:rPr>
          <w:rFonts w:ascii="Lato" w:hAnsi="Lato"/>
        </w:rPr>
        <w:t>aprawa/</w:t>
      </w:r>
      <w:r w:rsidR="00210A05" w:rsidRPr="00B353FF">
        <w:rPr>
          <w:rFonts w:ascii="Lato" w:hAnsi="Lato"/>
        </w:rPr>
        <w:t>o</w:t>
      </w:r>
      <w:r w:rsidRPr="00B353FF">
        <w:rPr>
          <w:rFonts w:ascii="Lato" w:hAnsi="Lato"/>
        </w:rPr>
        <w:t xml:space="preserve">bejście nie może prowadzić  do naruszenia struktur i integralności danych, do utraty danych lub wpływać negatywnie  na funkcjonowanie Systemu lub innych elementów infrastruktury teleinformatycznej Zamawiającego. Jeżeli wykonanie </w:t>
      </w:r>
      <w:r w:rsidR="00072200">
        <w:rPr>
          <w:rFonts w:ascii="Lato" w:hAnsi="Lato"/>
        </w:rPr>
        <w:t>n</w:t>
      </w:r>
      <w:r w:rsidRPr="00B353FF">
        <w:rPr>
          <w:rFonts w:ascii="Lato" w:hAnsi="Lato"/>
        </w:rPr>
        <w:t>aprawy/</w:t>
      </w:r>
      <w:r w:rsidR="00210A05" w:rsidRPr="00B353FF">
        <w:rPr>
          <w:rFonts w:ascii="Lato" w:hAnsi="Lato"/>
        </w:rPr>
        <w:t>o</w:t>
      </w:r>
      <w:r w:rsidRPr="00B353FF">
        <w:rPr>
          <w:rFonts w:ascii="Lato" w:hAnsi="Lato"/>
        </w:rPr>
        <w:t>bejścia wiąże się</w:t>
      </w:r>
      <w:r w:rsidR="00072200">
        <w:rPr>
          <w:rFonts w:ascii="Lato" w:hAnsi="Lato"/>
        </w:rPr>
        <w:t xml:space="preserve"> </w:t>
      </w:r>
      <w:r w:rsidRPr="00B353FF">
        <w:rPr>
          <w:rFonts w:ascii="Lato" w:hAnsi="Lato"/>
        </w:rPr>
        <w:t xml:space="preserve">z ryzykiem utraty danych, bądź może wpłynąć negatywnie na funkcjonowanie Systemu lub innych elementów infrastruktury teleinformatycznej Zamawiającego, Wykonawca zobowiązany jest: </w:t>
      </w:r>
    </w:p>
    <w:p w14:paraId="26740557" w14:textId="1346187E" w:rsidR="00693015" w:rsidRPr="00B353FF" w:rsidRDefault="00693015" w:rsidP="00075F70">
      <w:pPr>
        <w:numPr>
          <w:ilvl w:val="1"/>
          <w:numId w:val="10"/>
        </w:numPr>
        <w:spacing w:after="0" w:line="360" w:lineRule="auto"/>
        <w:ind w:right="14" w:hanging="425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poinformować o tym Zamawiającego przed przystąpieniem do </w:t>
      </w:r>
      <w:r w:rsidR="00072200">
        <w:rPr>
          <w:rFonts w:ascii="Lato" w:hAnsi="Lato"/>
        </w:rPr>
        <w:t>n</w:t>
      </w:r>
      <w:r w:rsidRPr="00B353FF">
        <w:rPr>
          <w:rFonts w:ascii="Lato" w:hAnsi="Lato"/>
        </w:rPr>
        <w:t>aprawy/</w:t>
      </w:r>
      <w:r w:rsidR="00210A05" w:rsidRPr="00B353FF">
        <w:rPr>
          <w:rFonts w:ascii="Lato" w:hAnsi="Lato"/>
        </w:rPr>
        <w:t>o</w:t>
      </w:r>
      <w:r w:rsidRPr="00B353FF">
        <w:rPr>
          <w:rFonts w:ascii="Lato" w:hAnsi="Lato"/>
        </w:rPr>
        <w:t xml:space="preserve">bejścia Błędu i uzyskać jego zgodę na przystąpienie do </w:t>
      </w:r>
      <w:r w:rsidR="00072200">
        <w:rPr>
          <w:rFonts w:ascii="Lato" w:hAnsi="Lato"/>
        </w:rPr>
        <w:t>n</w:t>
      </w:r>
      <w:r w:rsidRPr="00B353FF">
        <w:rPr>
          <w:rFonts w:ascii="Lato" w:hAnsi="Lato"/>
        </w:rPr>
        <w:t>aprawy/</w:t>
      </w:r>
      <w:r w:rsidR="00210A05" w:rsidRPr="00B353FF">
        <w:rPr>
          <w:rFonts w:ascii="Lato" w:hAnsi="Lato"/>
        </w:rPr>
        <w:t>o</w:t>
      </w:r>
      <w:r w:rsidRPr="00B353FF">
        <w:rPr>
          <w:rFonts w:ascii="Lato" w:hAnsi="Lato"/>
        </w:rPr>
        <w:t xml:space="preserve">bejścia Błędu;  </w:t>
      </w:r>
    </w:p>
    <w:p w14:paraId="4BFDA05D" w14:textId="4215189C" w:rsidR="00693015" w:rsidRPr="00B353FF" w:rsidRDefault="00693015" w:rsidP="00075F70">
      <w:pPr>
        <w:numPr>
          <w:ilvl w:val="1"/>
          <w:numId w:val="10"/>
        </w:numPr>
        <w:spacing w:after="25" w:line="360" w:lineRule="auto"/>
        <w:ind w:right="14" w:hanging="425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dokonywać </w:t>
      </w:r>
      <w:r w:rsidR="00072200">
        <w:rPr>
          <w:rFonts w:ascii="Lato" w:hAnsi="Lato"/>
        </w:rPr>
        <w:t>n</w:t>
      </w:r>
      <w:r w:rsidRPr="00B353FF">
        <w:rPr>
          <w:rFonts w:ascii="Lato" w:hAnsi="Lato"/>
        </w:rPr>
        <w:t>apraw/</w:t>
      </w:r>
      <w:r w:rsidR="00210A05" w:rsidRPr="00B353FF">
        <w:rPr>
          <w:rFonts w:ascii="Lato" w:hAnsi="Lato"/>
        </w:rPr>
        <w:t>o</w:t>
      </w:r>
      <w:r w:rsidRPr="00B353FF">
        <w:rPr>
          <w:rFonts w:ascii="Lato" w:hAnsi="Lato"/>
        </w:rPr>
        <w:t xml:space="preserve">bejścia w terminie uzgodnionym z Zamawiającym, również poza </w:t>
      </w:r>
      <w:r w:rsidR="00643B41" w:rsidRPr="00B353FF">
        <w:rPr>
          <w:rFonts w:ascii="Lato" w:hAnsi="Lato"/>
        </w:rPr>
        <w:t>godzinami pracy Zamawiającego</w:t>
      </w:r>
      <w:r w:rsidR="00C8451A">
        <w:rPr>
          <w:rFonts w:ascii="Lato" w:hAnsi="Lato"/>
        </w:rPr>
        <w:t xml:space="preserve"> tj</w:t>
      </w:r>
      <w:r w:rsidR="00092175">
        <w:rPr>
          <w:rFonts w:ascii="Lato" w:hAnsi="Lato"/>
        </w:rPr>
        <w:t>.</w:t>
      </w:r>
      <w:r w:rsidR="00C8451A">
        <w:rPr>
          <w:rFonts w:ascii="Lato" w:hAnsi="Lato"/>
        </w:rPr>
        <w:t xml:space="preserve"> </w:t>
      </w:r>
      <w:r w:rsidR="00092175">
        <w:rPr>
          <w:rFonts w:ascii="Lato" w:hAnsi="Lato"/>
        </w:rPr>
        <w:t>poza godzinami 7-17 w Dni Robocze</w:t>
      </w:r>
      <w:r w:rsidR="00643B41" w:rsidRPr="00B353FF">
        <w:rPr>
          <w:rFonts w:ascii="Lato" w:hAnsi="Lato"/>
        </w:rPr>
        <w:t>.</w:t>
      </w:r>
      <w:r w:rsidRPr="00B353FF">
        <w:rPr>
          <w:rFonts w:ascii="Lato" w:hAnsi="Lato"/>
        </w:rPr>
        <w:t xml:space="preserve">  </w:t>
      </w:r>
    </w:p>
    <w:p w14:paraId="5BFDEDBE" w14:textId="1A5FD2A5" w:rsidR="00693015" w:rsidRPr="00B353FF" w:rsidRDefault="00693015" w:rsidP="00075F70">
      <w:pPr>
        <w:numPr>
          <w:ilvl w:val="0"/>
          <w:numId w:val="10"/>
        </w:numPr>
        <w:spacing w:after="4" w:line="360" w:lineRule="auto"/>
        <w:ind w:left="570" w:right="14" w:hanging="427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Jeśli Wykonawca stwierdzi, że dla dokonania </w:t>
      </w:r>
      <w:r w:rsidR="00072200">
        <w:rPr>
          <w:rFonts w:ascii="Lato" w:hAnsi="Lato"/>
        </w:rPr>
        <w:t>n</w:t>
      </w:r>
      <w:r w:rsidRPr="00B353FF">
        <w:rPr>
          <w:rFonts w:ascii="Lato" w:hAnsi="Lato"/>
        </w:rPr>
        <w:t xml:space="preserve">aprawy lub zastosowania </w:t>
      </w:r>
      <w:r w:rsidR="00210A05" w:rsidRPr="00B353FF">
        <w:rPr>
          <w:rFonts w:ascii="Lato" w:hAnsi="Lato"/>
        </w:rPr>
        <w:t>o</w:t>
      </w:r>
      <w:r w:rsidRPr="00B353FF">
        <w:rPr>
          <w:rFonts w:ascii="Lato" w:hAnsi="Lato"/>
        </w:rPr>
        <w:t xml:space="preserve">bejścia niezbędne jest podjęcie przez Zamawiającego określonych czynności, Wykonawca niezwłocznie zwróci się do Zamawiającego o wykonanie takich czynności.  </w:t>
      </w:r>
    </w:p>
    <w:p w14:paraId="379689AF" w14:textId="29D296E5" w:rsidR="00693015" w:rsidRPr="00B353FF" w:rsidRDefault="00693015" w:rsidP="00075F70">
      <w:pPr>
        <w:numPr>
          <w:ilvl w:val="0"/>
          <w:numId w:val="10"/>
        </w:numPr>
        <w:spacing w:after="25" w:line="360" w:lineRule="auto"/>
        <w:ind w:left="570" w:right="14" w:hanging="427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O dokonaniu </w:t>
      </w:r>
      <w:r w:rsidR="00072200">
        <w:rPr>
          <w:rFonts w:ascii="Lato" w:hAnsi="Lato"/>
        </w:rPr>
        <w:t>n</w:t>
      </w:r>
      <w:r w:rsidRPr="00B353FF">
        <w:rPr>
          <w:rFonts w:ascii="Lato" w:hAnsi="Lato"/>
        </w:rPr>
        <w:t xml:space="preserve">aprawy lub zastosowaniu skutecznego </w:t>
      </w:r>
      <w:r w:rsidR="00210A05" w:rsidRPr="00B353FF">
        <w:rPr>
          <w:rFonts w:ascii="Lato" w:hAnsi="Lato"/>
        </w:rPr>
        <w:t>o</w:t>
      </w:r>
      <w:r w:rsidRPr="00B353FF">
        <w:rPr>
          <w:rFonts w:ascii="Lato" w:hAnsi="Lato"/>
        </w:rPr>
        <w:t>bejścia</w:t>
      </w:r>
      <w:r w:rsidRPr="00B353FF">
        <w:rPr>
          <w:rFonts w:ascii="Lato" w:hAnsi="Lato"/>
          <w:color w:val="FFFF00"/>
        </w:rPr>
        <w:t xml:space="preserve"> </w:t>
      </w:r>
      <w:r w:rsidRPr="00B353FF">
        <w:rPr>
          <w:rFonts w:ascii="Lato" w:hAnsi="Lato"/>
        </w:rPr>
        <w:t xml:space="preserve">Wykonawca informuje Zamawiającego za pośrednictwem wiadomości e-mail na adres poczty elektronicznej wskazany </w:t>
      </w:r>
      <w:r w:rsidRPr="00DF04BA">
        <w:rPr>
          <w:rFonts w:ascii="Lato" w:hAnsi="Lato"/>
        </w:rPr>
        <w:t xml:space="preserve">w </w:t>
      </w:r>
      <w:r w:rsidRPr="00D82F67">
        <w:rPr>
          <w:rFonts w:ascii="Lato" w:hAnsi="Lato"/>
        </w:rPr>
        <w:t xml:space="preserve">§ </w:t>
      </w:r>
      <w:r w:rsidR="00643B41" w:rsidRPr="00D82F67">
        <w:rPr>
          <w:rFonts w:ascii="Lato" w:hAnsi="Lato"/>
        </w:rPr>
        <w:t>24</w:t>
      </w:r>
      <w:r w:rsidRPr="00D82F67">
        <w:rPr>
          <w:rFonts w:ascii="Lato" w:hAnsi="Lato"/>
        </w:rPr>
        <w:t xml:space="preserve"> ust. 2 Umowy.</w:t>
      </w:r>
      <w:r w:rsidRPr="00B353FF">
        <w:rPr>
          <w:rFonts w:ascii="Lato" w:hAnsi="Lato"/>
        </w:rPr>
        <w:t xml:space="preserve">  </w:t>
      </w:r>
    </w:p>
    <w:p w14:paraId="252CDB7D" w14:textId="4AC8859D" w:rsidR="00693015" w:rsidRPr="00B353FF" w:rsidRDefault="00A6429C" w:rsidP="00075F70">
      <w:pPr>
        <w:numPr>
          <w:ilvl w:val="0"/>
          <w:numId w:val="10"/>
        </w:numPr>
        <w:spacing w:after="25" w:line="360" w:lineRule="auto"/>
        <w:ind w:left="570" w:right="14" w:hanging="427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Po </w:t>
      </w:r>
      <w:r w:rsidR="00693015" w:rsidRPr="00B353FF">
        <w:rPr>
          <w:rFonts w:ascii="Lato" w:hAnsi="Lato"/>
        </w:rPr>
        <w:t xml:space="preserve">weryfikacji przez Zamawiającego zgłoszonej/go przez Wykonawcę </w:t>
      </w:r>
      <w:r w:rsidR="00072200">
        <w:rPr>
          <w:rFonts w:ascii="Lato" w:hAnsi="Lato"/>
        </w:rPr>
        <w:t>n</w:t>
      </w:r>
      <w:r w:rsidR="00693015" w:rsidRPr="00B353FF">
        <w:rPr>
          <w:rFonts w:ascii="Lato" w:hAnsi="Lato"/>
        </w:rPr>
        <w:t>aprawy/</w:t>
      </w:r>
      <w:r w:rsidR="00210A05" w:rsidRPr="00B353FF">
        <w:rPr>
          <w:rFonts w:ascii="Lato" w:hAnsi="Lato"/>
        </w:rPr>
        <w:t>o</w:t>
      </w:r>
      <w:r w:rsidR="00693015" w:rsidRPr="00B353FF">
        <w:rPr>
          <w:rFonts w:ascii="Lato" w:hAnsi="Lato"/>
        </w:rPr>
        <w:t xml:space="preserve">bejścia, Zamawiający niezwłocznie potwierdzi skuteczność lub stwierdzi nieskuteczność dokonanych przez Wykonawcę czynności. Naprawa lub </w:t>
      </w:r>
      <w:r w:rsidR="00210A05" w:rsidRPr="00B353FF">
        <w:rPr>
          <w:rFonts w:ascii="Lato" w:hAnsi="Lato"/>
        </w:rPr>
        <w:t>o</w:t>
      </w:r>
      <w:r w:rsidR="00693015" w:rsidRPr="00B353FF">
        <w:rPr>
          <w:rFonts w:ascii="Lato" w:hAnsi="Lato"/>
        </w:rPr>
        <w:t xml:space="preserve">bejście, co do którego Zamawiający stwierdził nieskuteczność, trwa do czasu jej/jego skutecznego wykonania. </w:t>
      </w:r>
    </w:p>
    <w:p w14:paraId="44ED06E1" w14:textId="327A5748" w:rsidR="00693015" w:rsidRPr="00B353FF" w:rsidRDefault="00693015" w:rsidP="00075F70">
      <w:pPr>
        <w:numPr>
          <w:ilvl w:val="0"/>
          <w:numId w:val="10"/>
        </w:numPr>
        <w:spacing w:after="25" w:line="360" w:lineRule="auto"/>
        <w:ind w:left="570" w:right="14" w:hanging="427"/>
        <w:jc w:val="both"/>
        <w:rPr>
          <w:rFonts w:ascii="Lato" w:hAnsi="Lato"/>
        </w:rPr>
      </w:pPr>
      <w:r w:rsidRPr="00B353FF">
        <w:rPr>
          <w:rFonts w:ascii="Lato" w:hAnsi="Lato"/>
        </w:rPr>
        <w:t>W celu uniknięcia wszelkich wątpliwości, w przypadku gdy dokon</w:t>
      </w:r>
      <w:r w:rsidR="00210A05" w:rsidRPr="00B353FF">
        <w:rPr>
          <w:rFonts w:ascii="Lato" w:hAnsi="Lato"/>
        </w:rPr>
        <w:t xml:space="preserve">anie </w:t>
      </w:r>
      <w:r w:rsidR="00A15298">
        <w:rPr>
          <w:rFonts w:ascii="Lato" w:hAnsi="Lato"/>
        </w:rPr>
        <w:t>n</w:t>
      </w:r>
      <w:r w:rsidR="00210A05" w:rsidRPr="00B353FF">
        <w:rPr>
          <w:rFonts w:ascii="Lato" w:hAnsi="Lato"/>
        </w:rPr>
        <w:t>aprawy  lub zastosowanie o</w:t>
      </w:r>
      <w:r w:rsidRPr="00B353FF">
        <w:rPr>
          <w:rFonts w:ascii="Lato" w:hAnsi="Lato"/>
        </w:rPr>
        <w:t xml:space="preserve">bejścia wymaga instalacji aktualizacji lub publikowanych poprawek, stosuje się postanowienia Umowy zawarte w niniejszym paragrafie, przy czym </w:t>
      </w:r>
      <w:r w:rsidRPr="00A15298">
        <w:rPr>
          <w:rFonts w:ascii="Lato" w:hAnsi="Lato"/>
        </w:rPr>
        <w:t xml:space="preserve">przedmiotowa instalacja musi być dokonana zarówno w </w:t>
      </w:r>
      <w:r w:rsidR="00A15298" w:rsidRPr="00A15298">
        <w:rPr>
          <w:rFonts w:ascii="Lato" w:hAnsi="Lato"/>
        </w:rPr>
        <w:t>Ś</w:t>
      </w:r>
      <w:r w:rsidRPr="00A15298">
        <w:rPr>
          <w:rFonts w:ascii="Lato" w:hAnsi="Lato"/>
        </w:rPr>
        <w:t xml:space="preserve">rodowisku </w:t>
      </w:r>
      <w:r w:rsidR="00A15298" w:rsidRPr="00A15298">
        <w:rPr>
          <w:rFonts w:ascii="Lato" w:hAnsi="Lato"/>
        </w:rPr>
        <w:t>P</w:t>
      </w:r>
      <w:r w:rsidR="00275C1C" w:rsidRPr="00A15298">
        <w:rPr>
          <w:rFonts w:ascii="Lato" w:hAnsi="Lato"/>
        </w:rPr>
        <w:t>odstawowym</w:t>
      </w:r>
      <w:r w:rsidR="00A6429C" w:rsidRPr="00A15298">
        <w:rPr>
          <w:rFonts w:ascii="Lato" w:hAnsi="Lato"/>
        </w:rPr>
        <w:br/>
      </w:r>
      <w:r w:rsidRPr="00A15298">
        <w:rPr>
          <w:rFonts w:ascii="Lato" w:hAnsi="Lato"/>
        </w:rPr>
        <w:t xml:space="preserve">i </w:t>
      </w:r>
      <w:r w:rsidR="00A15298" w:rsidRPr="00A15298">
        <w:rPr>
          <w:rFonts w:ascii="Lato" w:hAnsi="Lato"/>
        </w:rPr>
        <w:t>Ś</w:t>
      </w:r>
      <w:r w:rsidRPr="00A15298">
        <w:rPr>
          <w:rFonts w:ascii="Lato" w:hAnsi="Lato"/>
        </w:rPr>
        <w:t xml:space="preserve">rodowisku </w:t>
      </w:r>
      <w:r w:rsidR="00A15298" w:rsidRPr="00A15298">
        <w:rPr>
          <w:rFonts w:ascii="Lato" w:hAnsi="Lato"/>
        </w:rPr>
        <w:t>Z</w:t>
      </w:r>
      <w:r w:rsidR="00275C1C" w:rsidRPr="00A15298">
        <w:rPr>
          <w:rFonts w:ascii="Lato" w:hAnsi="Lato"/>
        </w:rPr>
        <w:t>apasowym</w:t>
      </w:r>
      <w:r w:rsidRPr="00A15298">
        <w:rPr>
          <w:rFonts w:ascii="Lato" w:hAnsi="Lato"/>
        </w:rPr>
        <w:t>, jak również, jeżeli skutkuje ona wystąpieniem zmian</w:t>
      </w:r>
      <w:r w:rsidR="00A6429C" w:rsidRPr="00A15298">
        <w:rPr>
          <w:rFonts w:ascii="Lato" w:hAnsi="Lato"/>
        </w:rPr>
        <w:br/>
      </w:r>
      <w:r w:rsidRPr="00A15298">
        <w:rPr>
          <w:rFonts w:ascii="Lato" w:hAnsi="Lato"/>
        </w:rPr>
        <w:t>w dostarczonej przez Wykonawcę uprzednio Dokumentacji, Wykonawca zobowiązany</w:t>
      </w:r>
      <w:r w:rsidRPr="00B353FF">
        <w:rPr>
          <w:rFonts w:ascii="Lato" w:hAnsi="Lato"/>
        </w:rPr>
        <w:t xml:space="preserve"> jest niezwłocznie dostarczyć Zamawiającemu aktualizację Dokumentacji, której treść zmienia się w związku z zainstalowaniem aktualizacji lub publikowanych poprawek. </w:t>
      </w:r>
    </w:p>
    <w:p w14:paraId="542DAF9E" w14:textId="05163BEF" w:rsidR="00693015" w:rsidRPr="00B353FF" w:rsidRDefault="00693015" w:rsidP="00075F70">
      <w:pPr>
        <w:numPr>
          <w:ilvl w:val="0"/>
          <w:numId w:val="10"/>
        </w:numPr>
        <w:spacing w:after="25" w:line="360" w:lineRule="auto"/>
        <w:ind w:left="570" w:right="14" w:hanging="427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Wszelkie koszty </w:t>
      </w:r>
      <w:r w:rsidR="00A15298">
        <w:rPr>
          <w:rFonts w:ascii="Lato" w:hAnsi="Lato"/>
        </w:rPr>
        <w:t>n</w:t>
      </w:r>
      <w:r w:rsidRPr="00B353FF">
        <w:rPr>
          <w:rFonts w:ascii="Lato" w:hAnsi="Lato"/>
        </w:rPr>
        <w:t>aprawy/</w:t>
      </w:r>
      <w:r w:rsidR="00210A05" w:rsidRPr="00B353FF">
        <w:rPr>
          <w:rFonts w:ascii="Lato" w:hAnsi="Lato"/>
        </w:rPr>
        <w:t>o</w:t>
      </w:r>
      <w:r w:rsidRPr="00B353FF">
        <w:rPr>
          <w:rFonts w:ascii="Lato" w:hAnsi="Lato"/>
        </w:rPr>
        <w:t xml:space="preserve">bejścia, w tym koszt transportu, instalacji i uruchomienia ponosi Wykonawca. </w:t>
      </w:r>
    </w:p>
    <w:p w14:paraId="77B71DFB" w14:textId="16D9D7E7" w:rsidR="00693015" w:rsidRPr="00B353FF" w:rsidRDefault="00693015" w:rsidP="00075F70">
      <w:pPr>
        <w:numPr>
          <w:ilvl w:val="0"/>
          <w:numId w:val="10"/>
        </w:numPr>
        <w:spacing w:after="25" w:line="360" w:lineRule="auto"/>
        <w:ind w:left="570" w:right="14" w:hanging="427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Naprawy dotyczące </w:t>
      </w:r>
      <w:r w:rsidR="00643B41" w:rsidRPr="00B353FF">
        <w:rPr>
          <w:rFonts w:ascii="Lato" w:hAnsi="Lato"/>
        </w:rPr>
        <w:t>Urządzeń</w:t>
      </w:r>
      <w:r w:rsidRPr="00B353FF">
        <w:rPr>
          <w:rFonts w:ascii="Lato" w:hAnsi="Lato"/>
        </w:rPr>
        <w:t xml:space="preserve"> będą dokonywane przez Wykonawcę w </w:t>
      </w:r>
      <w:r w:rsidR="008D6EA2" w:rsidRPr="00B353FF">
        <w:rPr>
          <w:rFonts w:ascii="Lato" w:hAnsi="Lato"/>
        </w:rPr>
        <w:t xml:space="preserve">Lokalizacji Podstawowej i Zapasowej </w:t>
      </w:r>
      <w:r w:rsidRPr="00B353FF">
        <w:rPr>
          <w:rFonts w:ascii="Lato" w:hAnsi="Lato"/>
        </w:rPr>
        <w:t xml:space="preserve">Zamawiającego, jeśli jednak </w:t>
      </w:r>
      <w:r w:rsidR="00A15298">
        <w:rPr>
          <w:rFonts w:ascii="Lato" w:hAnsi="Lato"/>
        </w:rPr>
        <w:t>n</w:t>
      </w:r>
      <w:r w:rsidRPr="00B353FF">
        <w:rPr>
          <w:rFonts w:ascii="Lato" w:hAnsi="Lato"/>
        </w:rPr>
        <w:t xml:space="preserve">aprawa dotycząca </w:t>
      </w:r>
      <w:r w:rsidR="00643B41" w:rsidRPr="00B353FF">
        <w:rPr>
          <w:rFonts w:ascii="Lato" w:hAnsi="Lato"/>
        </w:rPr>
        <w:t>Urządzeń</w:t>
      </w:r>
      <w:r w:rsidRPr="00B353FF">
        <w:rPr>
          <w:rFonts w:ascii="Lato" w:hAnsi="Lato"/>
        </w:rPr>
        <w:t xml:space="preserve"> w </w:t>
      </w:r>
      <w:r w:rsidRPr="00B353FF">
        <w:rPr>
          <w:rFonts w:ascii="Lato" w:hAnsi="Lato"/>
        </w:rPr>
        <w:lastRenderedPageBreak/>
        <w:t xml:space="preserve">tym miejscu okaże się niemożliwa, Wykonawca może wykonać taką </w:t>
      </w:r>
      <w:r w:rsidR="00A15298">
        <w:rPr>
          <w:rFonts w:ascii="Lato" w:hAnsi="Lato"/>
        </w:rPr>
        <w:t>n</w:t>
      </w:r>
      <w:r w:rsidRPr="00B353FF">
        <w:rPr>
          <w:rFonts w:ascii="Lato" w:hAnsi="Lato"/>
        </w:rPr>
        <w:t xml:space="preserve">aprawę w innym miejscu. </w:t>
      </w:r>
    </w:p>
    <w:p w14:paraId="4706215E" w14:textId="68B4847D" w:rsidR="00693015" w:rsidRPr="00B353FF" w:rsidRDefault="00693015" w:rsidP="00075F70">
      <w:pPr>
        <w:numPr>
          <w:ilvl w:val="0"/>
          <w:numId w:val="10"/>
        </w:numPr>
        <w:spacing w:after="25" w:line="360" w:lineRule="auto"/>
        <w:ind w:left="570" w:right="14" w:hanging="427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W przypadku braku możliwości </w:t>
      </w:r>
      <w:r w:rsidR="00A15298">
        <w:rPr>
          <w:rFonts w:ascii="Lato" w:hAnsi="Lato"/>
        </w:rPr>
        <w:t>n</w:t>
      </w:r>
      <w:r w:rsidRPr="00B353FF">
        <w:rPr>
          <w:rFonts w:ascii="Lato" w:hAnsi="Lato"/>
        </w:rPr>
        <w:t xml:space="preserve">aprawy </w:t>
      </w:r>
      <w:r w:rsidR="000F2138" w:rsidRPr="00B353FF">
        <w:rPr>
          <w:rFonts w:ascii="Lato" w:hAnsi="Lato"/>
        </w:rPr>
        <w:t>Urządzeń</w:t>
      </w:r>
      <w:r w:rsidRPr="00B353FF">
        <w:rPr>
          <w:rFonts w:ascii="Lato" w:hAnsi="Lato"/>
        </w:rPr>
        <w:t>, Wykonawca w ramach wynagrodzenia, dostarczy i skonfiguruje Zamawiającemu now</w:t>
      </w:r>
      <w:r w:rsidR="000F2138" w:rsidRPr="00B353FF">
        <w:rPr>
          <w:rFonts w:ascii="Lato" w:hAnsi="Lato"/>
        </w:rPr>
        <w:t>e</w:t>
      </w:r>
      <w:r w:rsidRPr="00B353FF">
        <w:rPr>
          <w:rFonts w:ascii="Lato" w:hAnsi="Lato"/>
        </w:rPr>
        <w:t>, woln</w:t>
      </w:r>
      <w:r w:rsidR="000F2138" w:rsidRPr="00B353FF">
        <w:rPr>
          <w:rFonts w:ascii="Lato" w:hAnsi="Lato"/>
        </w:rPr>
        <w:t xml:space="preserve">e </w:t>
      </w:r>
      <w:r w:rsidRPr="00B353FF">
        <w:rPr>
          <w:rFonts w:ascii="Lato" w:hAnsi="Lato"/>
        </w:rPr>
        <w:t xml:space="preserve">od jakichkolwiek wad </w:t>
      </w:r>
      <w:r w:rsidR="000F2138" w:rsidRPr="00B353FF">
        <w:rPr>
          <w:rFonts w:ascii="Lato" w:hAnsi="Lato"/>
        </w:rPr>
        <w:t>Urządzenia o</w:t>
      </w:r>
      <w:r w:rsidRPr="00B353FF">
        <w:rPr>
          <w:rFonts w:ascii="Lato" w:hAnsi="Lato"/>
        </w:rPr>
        <w:t xml:space="preserve"> parametrach technicznych i standardach jakościowych nie gorszych</w:t>
      </w:r>
      <w:r w:rsidR="00E13482" w:rsidRPr="00B353FF">
        <w:rPr>
          <w:rFonts w:ascii="Lato" w:hAnsi="Lato"/>
        </w:rPr>
        <w:t>,</w:t>
      </w:r>
      <w:r w:rsidRPr="00B353FF">
        <w:rPr>
          <w:rFonts w:ascii="Lato" w:hAnsi="Lato"/>
        </w:rPr>
        <w:t xml:space="preserve"> niż </w:t>
      </w:r>
      <w:r w:rsidR="000F2138" w:rsidRPr="00B353FF">
        <w:rPr>
          <w:rFonts w:ascii="Lato" w:hAnsi="Lato"/>
        </w:rPr>
        <w:t>Urządzenia</w:t>
      </w:r>
      <w:r w:rsidRPr="00B353FF">
        <w:rPr>
          <w:rFonts w:ascii="Lato" w:hAnsi="Lato"/>
        </w:rPr>
        <w:t xml:space="preserve"> podlegając</w:t>
      </w:r>
      <w:r w:rsidR="000F2138" w:rsidRPr="00B353FF">
        <w:rPr>
          <w:rFonts w:ascii="Lato" w:hAnsi="Lato"/>
        </w:rPr>
        <w:t xml:space="preserve">e </w:t>
      </w:r>
      <w:r w:rsidRPr="00B353FF">
        <w:rPr>
          <w:rFonts w:ascii="Lato" w:hAnsi="Lato"/>
        </w:rPr>
        <w:t>wymianie</w:t>
      </w:r>
      <w:r w:rsidR="004C41A0">
        <w:rPr>
          <w:rFonts w:ascii="Lato" w:hAnsi="Lato"/>
        </w:rPr>
        <w:t xml:space="preserve"> – na zasadach wskazanych w OPZ</w:t>
      </w:r>
      <w:r w:rsidRPr="00B353FF">
        <w:rPr>
          <w:rFonts w:ascii="Lato" w:hAnsi="Lato"/>
        </w:rPr>
        <w:t xml:space="preserve">. </w:t>
      </w:r>
    </w:p>
    <w:p w14:paraId="513ADE4D" w14:textId="734A7DA0" w:rsidR="00693015" w:rsidRPr="00B353FF" w:rsidRDefault="00693015" w:rsidP="00075F70">
      <w:pPr>
        <w:numPr>
          <w:ilvl w:val="0"/>
          <w:numId w:val="10"/>
        </w:numPr>
        <w:spacing w:after="0" w:line="360" w:lineRule="auto"/>
        <w:ind w:left="570" w:right="14" w:hanging="427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W ramach wynagrodzenia, o którym </w:t>
      </w:r>
      <w:r w:rsidRPr="00DF04BA">
        <w:rPr>
          <w:rFonts w:ascii="Lato" w:hAnsi="Lato"/>
        </w:rPr>
        <w:t xml:space="preserve">mowa </w:t>
      </w:r>
      <w:r w:rsidRPr="00D82F67">
        <w:rPr>
          <w:rFonts w:ascii="Lato" w:hAnsi="Lato"/>
        </w:rPr>
        <w:t xml:space="preserve">w § </w:t>
      </w:r>
      <w:r w:rsidR="000F2138" w:rsidRPr="00D82F67">
        <w:rPr>
          <w:rFonts w:ascii="Lato" w:hAnsi="Lato"/>
        </w:rPr>
        <w:t>15</w:t>
      </w:r>
      <w:r w:rsidRPr="00D82F67">
        <w:rPr>
          <w:rFonts w:ascii="Lato" w:hAnsi="Lato"/>
        </w:rPr>
        <w:t xml:space="preserve"> ust. 1 Umowy</w:t>
      </w:r>
      <w:r w:rsidRPr="00DF04BA">
        <w:rPr>
          <w:rFonts w:ascii="Lato" w:hAnsi="Lato"/>
        </w:rPr>
        <w:t>,</w:t>
      </w:r>
      <w:r w:rsidRPr="00B353FF">
        <w:rPr>
          <w:rFonts w:ascii="Lato" w:hAnsi="Lato"/>
        </w:rPr>
        <w:t xml:space="preserve"> Wykonawca ponosi wszelkie koszty </w:t>
      </w:r>
      <w:r w:rsidR="00A15298">
        <w:rPr>
          <w:rFonts w:ascii="Lato" w:hAnsi="Lato"/>
        </w:rPr>
        <w:t>n</w:t>
      </w:r>
      <w:r w:rsidRPr="00B353FF">
        <w:rPr>
          <w:rFonts w:ascii="Lato" w:hAnsi="Lato"/>
        </w:rPr>
        <w:t xml:space="preserve">apraw i będzie dokonywał </w:t>
      </w:r>
      <w:r w:rsidR="00A15298">
        <w:rPr>
          <w:rFonts w:ascii="Lato" w:hAnsi="Lato"/>
        </w:rPr>
        <w:t>n</w:t>
      </w:r>
      <w:r w:rsidRPr="00B353FF">
        <w:rPr>
          <w:rFonts w:ascii="Lato" w:hAnsi="Lato"/>
        </w:rPr>
        <w:t>apraw, łącznie z dojazdem personelu, ewentualnym transportem</w:t>
      </w:r>
      <w:r w:rsidR="000F2138" w:rsidRPr="00B353FF">
        <w:rPr>
          <w:rFonts w:ascii="Lato" w:hAnsi="Lato"/>
        </w:rPr>
        <w:t xml:space="preserve"> Urządzeń</w:t>
      </w:r>
      <w:r w:rsidRPr="00B353FF">
        <w:rPr>
          <w:rFonts w:ascii="Lato" w:hAnsi="Lato"/>
        </w:rPr>
        <w:t xml:space="preserve">, kosztami części i robocizny. </w:t>
      </w:r>
    </w:p>
    <w:p w14:paraId="5A6F10EE" w14:textId="77777777" w:rsidR="000C3A72" w:rsidRPr="00B353FF" w:rsidRDefault="000C3A72" w:rsidP="00075F70">
      <w:pPr>
        <w:spacing w:after="107" w:line="360" w:lineRule="auto"/>
        <w:rPr>
          <w:rFonts w:ascii="Lato" w:hAnsi="Lato"/>
        </w:rPr>
      </w:pPr>
    </w:p>
    <w:p w14:paraId="71E955F2" w14:textId="77777777" w:rsidR="000C3A72" w:rsidRPr="00B353FF" w:rsidRDefault="000C3A72" w:rsidP="00075F70">
      <w:pPr>
        <w:spacing w:after="109" w:line="360" w:lineRule="auto"/>
        <w:ind w:right="109" w:hanging="10"/>
        <w:jc w:val="center"/>
        <w:rPr>
          <w:rFonts w:ascii="Lato" w:hAnsi="Lato"/>
        </w:rPr>
      </w:pPr>
      <w:r w:rsidRPr="00B353FF">
        <w:rPr>
          <w:rFonts w:ascii="Lato" w:hAnsi="Lato"/>
          <w:b/>
        </w:rPr>
        <w:t>§ 1</w:t>
      </w:r>
      <w:r w:rsidR="002B7838" w:rsidRPr="00B353FF">
        <w:rPr>
          <w:rFonts w:ascii="Lato" w:hAnsi="Lato"/>
          <w:b/>
        </w:rPr>
        <w:t>0</w:t>
      </w:r>
      <w:r w:rsidRPr="00B353FF">
        <w:rPr>
          <w:rFonts w:ascii="Lato" w:hAnsi="Lato"/>
          <w:b/>
        </w:rPr>
        <w:t xml:space="preserve"> </w:t>
      </w:r>
    </w:p>
    <w:p w14:paraId="1F931CCD" w14:textId="19671363" w:rsidR="000C3A72" w:rsidRPr="00B353FF" w:rsidRDefault="00334553" w:rsidP="00075F70">
      <w:pPr>
        <w:spacing w:after="109" w:line="360" w:lineRule="auto"/>
        <w:ind w:right="-2" w:hanging="10"/>
        <w:jc w:val="center"/>
        <w:rPr>
          <w:rFonts w:ascii="Lato" w:hAnsi="Lato"/>
          <w:b/>
        </w:rPr>
      </w:pPr>
      <w:r w:rsidRPr="00B353FF">
        <w:rPr>
          <w:rFonts w:ascii="Lato" w:hAnsi="Lato" w:cs="Calibri"/>
          <w:b/>
        </w:rPr>
        <w:t xml:space="preserve">Usługa </w:t>
      </w:r>
      <w:r w:rsidR="00A15298">
        <w:rPr>
          <w:rFonts w:ascii="Lato" w:hAnsi="Lato" w:cs="Calibri"/>
          <w:b/>
        </w:rPr>
        <w:t>P</w:t>
      </w:r>
      <w:r w:rsidRPr="00B353FF">
        <w:rPr>
          <w:rFonts w:ascii="Lato" w:hAnsi="Lato" w:cs="Calibri"/>
          <w:b/>
        </w:rPr>
        <w:t>owdrożeniowa</w:t>
      </w:r>
    </w:p>
    <w:p w14:paraId="69C4AFEC" w14:textId="6C83A799" w:rsidR="00554DB1" w:rsidRPr="00B353FF" w:rsidRDefault="00554DB1" w:rsidP="000048E8">
      <w:pPr>
        <w:numPr>
          <w:ilvl w:val="0"/>
          <w:numId w:val="32"/>
        </w:numPr>
        <w:spacing w:after="25" w:line="360" w:lineRule="auto"/>
        <w:ind w:left="570" w:right="14" w:hanging="427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Celem uniknięcia wątpliwości, Strony oświadczają, iż na podstawie Umowy Zamawiający nie jest zobowiązany do zgłaszania zapotrzebowania na realizację Usługi </w:t>
      </w:r>
      <w:r w:rsidR="005A771B" w:rsidRPr="00B353FF">
        <w:rPr>
          <w:rFonts w:ascii="Lato" w:hAnsi="Lato"/>
        </w:rPr>
        <w:t>Powdrożeniow</w:t>
      </w:r>
      <w:r w:rsidR="00334553" w:rsidRPr="00B353FF">
        <w:rPr>
          <w:rFonts w:ascii="Lato" w:hAnsi="Lato"/>
        </w:rPr>
        <w:t>ej</w:t>
      </w:r>
      <w:r w:rsidRPr="00B353FF">
        <w:rPr>
          <w:rFonts w:ascii="Lato" w:hAnsi="Lato"/>
        </w:rPr>
        <w:t xml:space="preserve">, zaś Wykonawca na zgłoszenie Zamawiającego jest zobowiązany do świadczenia </w:t>
      </w:r>
      <w:r w:rsidR="00334553" w:rsidRPr="00B353FF">
        <w:rPr>
          <w:rFonts w:ascii="Lato" w:hAnsi="Lato"/>
        </w:rPr>
        <w:t xml:space="preserve">Usługi Powdrożeniowej </w:t>
      </w:r>
      <w:r w:rsidRPr="00B353FF">
        <w:rPr>
          <w:rFonts w:ascii="Lato" w:hAnsi="Lato"/>
        </w:rPr>
        <w:t>na zasadach i warunkach określonych w Umowie</w:t>
      </w:r>
      <w:r w:rsidR="005A771B" w:rsidRPr="00B353FF">
        <w:rPr>
          <w:rFonts w:ascii="Lato" w:hAnsi="Lato"/>
        </w:rPr>
        <w:t xml:space="preserve"> i OPZ</w:t>
      </w:r>
      <w:r w:rsidRPr="00B353FF">
        <w:rPr>
          <w:rFonts w:ascii="Lato" w:hAnsi="Lato"/>
        </w:rPr>
        <w:t xml:space="preserve">.  </w:t>
      </w:r>
    </w:p>
    <w:p w14:paraId="399DED91" w14:textId="7CC01230" w:rsidR="00334553" w:rsidRPr="00B353FF" w:rsidRDefault="00554DB1" w:rsidP="000048E8">
      <w:pPr>
        <w:numPr>
          <w:ilvl w:val="0"/>
          <w:numId w:val="32"/>
        </w:numPr>
        <w:spacing w:after="0" w:line="360" w:lineRule="auto"/>
        <w:ind w:left="570" w:right="14" w:hanging="427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Na każdorazowe żądanie Zamawiającego zgłoszone w okresie </w:t>
      </w:r>
      <w:r w:rsidR="005A771B" w:rsidRPr="00B353FF">
        <w:rPr>
          <w:rFonts w:ascii="Lato" w:hAnsi="Lato"/>
        </w:rPr>
        <w:t>Gwarancji</w:t>
      </w:r>
      <w:r w:rsidR="00E13482" w:rsidRPr="00B353FF">
        <w:rPr>
          <w:rFonts w:ascii="Lato" w:hAnsi="Lato"/>
        </w:rPr>
        <w:t>,</w:t>
      </w:r>
      <w:r w:rsidR="005A771B" w:rsidRPr="00B353FF">
        <w:rPr>
          <w:rFonts w:ascii="Lato" w:hAnsi="Lato"/>
        </w:rPr>
        <w:t xml:space="preserve"> </w:t>
      </w:r>
      <w:r w:rsidRPr="00B353FF">
        <w:rPr>
          <w:rFonts w:ascii="Lato" w:hAnsi="Lato"/>
        </w:rPr>
        <w:t xml:space="preserve">Wykonawca zobowiązany jest do świadczenia na rzecz Zamawiającego </w:t>
      </w:r>
      <w:r w:rsidR="00334553" w:rsidRPr="00B353FF">
        <w:rPr>
          <w:rFonts w:ascii="Lato" w:hAnsi="Lato"/>
        </w:rPr>
        <w:t>Usługi Powdrożeniowej zgodnie z Umową i OPZ.</w:t>
      </w:r>
    </w:p>
    <w:p w14:paraId="7AAF9EAD" w14:textId="77777777" w:rsidR="00554DB1" w:rsidRPr="00B353FF" w:rsidRDefault="00554DB1" w:rsidP="000048E8">
      <w:pPr>
        <w:numPr>
          <w:ilvl w:val="0"/>
          <w:numId w:val="32"/>
        </w:numPr>
        <w:spacing w:after="0" w:line="360" w:lineRule="auto"/>
        <w:ind w:left="570" w:right="14" w:hanging="427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Wynagrodzenie za prace wykonane w ramach </w:t>
      </w:r>
      <w:r w:rsidR="00334553" w:rsidRPr="00B353FF">
        <w:rPr>
          <w:rFonts w:ascii="Lato" w:hAnsi="Lato"/>
        </w:rPr>
        <w:t xml:space="preserve">Usługi Powdrożeniowej </w:t>
      </w:r>
      <w:r w:rsidRPr="00B353FF">
        <w:rPr>
          <w:rFonts w:ascii="Lato" w:hAnsi="Lato"/>
        </w:rPr>
        <w:t xml:space="preserve">będzie płatne według zasad </w:t>
      </w:r>
      <w:r w:rsidRPr="00DF04BA">
        <w:rPr>
          <w:rFonts w:ascii="Lato" w:hAnsi="Lato"/>
        </w:rPr>
        <w:t xml:space="preserve">opisanych w </w:t>
      </w:r>
      <w:r w:rsidRPr="00D82F67">
        <w:rPr>
          <w:rFonts w:ascii="Lato" w:hAnsi="Lato"/>
        </w:rPr>
        <w:t xml:space="preserve">§ </w:t>
      </w:r>
      <w:r w:rsidR="00C05486" w:rsidRPr="00D82F67">
        <w:rPr>
          <w:rFonts w:ascii="Lato" w:hAnsi="Lato"/>
        </w:rPr>
        <w:t>15</w:t>
      </w:r>
      <w:r w:rsidRPr="00D82F67">
        <w:rPr>
          <w:rFonts w:ascii="Lato" w:hAnsi="Lato"/>
        </w:rPr>
        <w:t xml:space="preserve"> Umowy</w:t>
      </w:r>
      <w:r w:rsidRPr="00DF04BA">
        <w:rPr>
          <w:rFonts w:ascii="Lato" w:hAnsi="Lato"/>
        </w:rPr>
        <w:t xml:space="preserve"> oraz</w:t>
      </w:r>
      <w:r w:rsidRPr="00B353FF">
        <w:rPr>
          <w:rFonts w:ascii="Lato" w:hAnsi="Lato"/>
        </w:rPr>
        <w:t xml:space="preserve"> niniejszym paragrafie i będzie płatne oddzielnie za każd</w:t>
      </w:r>
      <w:r w:rsidR="00C05486" w:rsidRPr="00B353FF">
        <w:rPr>
          <w:rFonts w:ascii="Lato" w:hAnsi="Lato"/>
        </w:rPr>
        <w:t>e</w:t>
      </w:r>
      <w:r w:rsidRPr="00B353FF">
        <w:rPr>
          <w:rFonts w:ascii="Lato" w:hAnsi="Lato"/>
        </w:rPr>
        <w:t xml:space="preserve"> wykonan</w:t>
      </w:r>
      <w:r w:rsidR="00C05486" w:rsidRPr="00B353FF">
        <w:rPr>
          <w:rFonts w:ascii="Lato" w:hAnsi="Lato"/>
        </w:rPr>
        <w:t>e</w:t>
      </w:r>
      <w:r w:rsidRPr="00B353FF">
        <w:rPr>
          <w:rFonts w:ascii="Lato" w:hAnsi="Lato"/>
        </w:rPr>
        <w:t xml:space="preserve"> przez Wykonawcę </w:t>
      </w:r>
      <w:r w:rsidR="00C05486" w:rsidRPr="00B353FF">
        <w:rPr>
          <w:rFonts w:ascii="Lato" w:hAnsi="Lato"/>
        </w:rPr>
        <w:t>zlecenie</w:t>
      </w:r>
      <w:r w:rsidRPr="00B353FF">
        <w:rPr>
          <w:rFonts w:ascii="Lato" w:hAnsi="Lato"/>
        </w:rPr>
        <w:t>, zgłoszon</w:t>
      </w:r>
      <w:r w:rsidR="00C05486" w:rsidRPr="00B353FF">
        <w:rPr>
          <w:rFonts w:ascii="Lato" w:hAnsi="Lato"/>
        </w:rPr>
        <w:t>e</w:t>
      </w:r>
      <w:r w:rsidRPr="00B353FF">
        <w:rPr>
          <w:rFonts w:ascii="Lato" w:hAnsi="Lato"/>
        </w:rPr>
        <w:t xml:space="preserve"> i odebran</w:t>
      </w:r>
      <w:r w:rsidR="00C05486" w:rsidRPr="00B353FF">
        <w:rPr>
          <w:rFonts w:ascii="Lato" w:hAnsi="Lato"/>
        </w:rPr>
        <w:t>e</w:t>
      </w:r>
      <w:r w:rsidRPr="00B353FF">
        <w:rPr>
          <w:rFonts w:ascii="Lato" w:hAnsi="Lato"/>
        </w:rPr>
        <w:t xml:space="preserve"> przez Zamawiającego  na zasadach wskazanych w Umowie</w:t>
      </w:r>
      <w:r w:rsidR="00334553" w:rsidRPr="00B353FF">
        <w:rPr>
          <w:rFonts w:ascii="Lato" w:hAnsi="Lato"/>
        </w:rPr>
        <w:t xml:space="preserve"> i OPZ</w:t>
      </w:r>
      <w:r w:rsidRPr="00B353FF">
        <w:rPr>
          <w:rFonts w:ascii="Lato" w:hAnsi="Lato"/>
        </w:rPr>
        <w:t xml:space="preserve">.  </w:t>
      </w:r>
    </w:p>
    <w:p w14:paraId="3E674C3B" w14:textId="77777777" w:rsidR="00554DB1" w:rsidRPr="00B353FF" w:rsidRDefault="00554DB1" w:rsidP="000048E8">
      <w:pPr>
        <w:numPr>
          <w:ilvl w:val="0"/>
          <w:numId w:val="32"/>
        </w:numPr>
        <w:spacing w:after="25" w:line="360" w:lineRule="auto"/>
        <w:ind w:left="570" w:right="14" w:hanging="427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Maksymalny limit łącznej liczby Roboczogodzin na świadczenie </w:t>
      </w:r>
      <w:r w:rsidR="00AC225E" w:rsidRPr="00B353FF">
        <w:rPr>
          <w:rFonts w:ascii="Lato" w:hAnsi="Lato"/>
        </w:rPr>
        <w:t>Usługi Powdrożeniowej</w:t>
      </w:r>
      <w:r w:rsidRPr="00B353FF">
        <w:rPr>
          <w:rFonts w:ascii="Lato" w:hAnsi="Lato"/>
        </w:rPr>
        <w:t xml:space="preserve"> wynosi </w:t>
      </w:r>
      <w:r w:rsidR="00873945" w:rsidRPr="00B353FF">
        <w:rPr>
          <w:rFonts w:ascii="Lato" w:hAnsi="Lato"/>
        </w:rPr>
        <w:t>1</w:t>
      </w:r>
      <w:r w:rsidR="00AC225E" w:rsidRPr="00B353FF">
        <w:rPr>
          <w:rFonts w:ascii="Lato" w:hAnsi="Lato"/>
        </w:rPr>
        <w:t>5</w:t>
      </w:r>
      <w:r w:rsidR="00873945" w:rsidRPr="00B353FF">
        <w:rPr>
          <w:rFonts w:ascii="Lato" w:hAnsi="Lato"/>
        </w:rPr>
        <w:t xml:space="preserve">0 </w:t>
      </w:r>
      <w:r w:rsidRPr="00B353FF">
        <w:rPr>
          <w:rFonts w:ascii="Lato" w:hAnsi="Lato"/>
        </w:rPr>
        <w:t>Roboczogodzin</w:t>
      </w:r>
      <w:r w:rsidR="00AC225E" w:rsidRPr="00B353FF">
        <w:rPr>
          <w:rFonts w:ascii="Lato" w:hAnsi="Lato"/>
        </w:rPr>
        <w:t>.</w:t>
      </w:r>
    </w:p>
    <w:p w14:paraId="1BE4572A" w14:textId="77777777" w:rsidR="00554DB1" w:rsidRPr="00B353FF" w:rsidRDefault="00554DB1" w:rsidP="000048E8">
      <w:pPr>
        <w:numPr>
          <w:ilvl w:val="0"/>
          <w:numId w:val="32"/>
        </w:numPr>
        <w:spacing w:after="25" w:line="360" w:lineRule="auto"/>
        <w:ind w:left="570" w:right="14" w:hanging="427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Zamawiający może zgłosić Wykonawcy zapotrzebowanie na </w:t>
      </w:r>
      <w:r w:rsidR="00AC225E" w:rsidRPr="00B353FF">
        <w:rPr>
          <w:rFonts w:ascii="Lato" w:hAnsi="Lato"/>
        </w:rPr>
        <w:t xml:space="preserve">realizację Usługi Powdrożeniowej </w:t>
      </w:r>
      <w:r w:rsidRPr="00B353FF">
        <w:rPr>
          <w:rFonts w:ascii="Lato" w:hAnsi="Lato"/>
        </w:rPr>
        <w:t xml:space="preserve">wskazując na  wymagania Zamawiającego co do rezultatów takiej usługi oraz na inne istotne dla Zamawiającego kwestie.  </w:t>
      </w:r>
    </w:p>
    <w:p w14:paraId="21F0B708" w14:textId="77777777" w:rsidR="00AC225E" w:rsidRPr="00B353FF" w:rsidRDefault="00554DB1" w:rsidP="000048E8">
      <w:pPr>
        <w:numPr>
          <w:ilvl w:val="0"/>
          <w:numId w:val="32"/>
        </w:numPr>
        <w:spacing w:after="0" w:line="360" w:lineRule="auto"/>
        <w:ind w:left="570" w:right="14" w:hanging="427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Zgłoszenie zapotrzebowania przez Zamawiającego na </w:t>
      </w:r>
      <w:r w:rsidR="00AC225E" w:rsidRPr="00B353FF">
        <w:rPr>
          <w:rFonts w:ascii="Lato" w:hAnsi="Lato"/>
        </w:rPr>
        <w:t xml:space="preserve">realizację Usługi Powdrożeniowej odbywa się na zasadach wskazanych w OPZ. </w:t>
      </w:r>
    </w:p>
    <w:p w14:paraId="2AAA8067" w14:textId="77777777" w:rsidR="00554DB1" w:rsidRPr="00B353FF" w:rsidRDefault="008657C0" w:rsidP="000048E8">
      <w:pPr>
        <w:numPr>
          <w:ilvl w:val="0"/>
          <w:numId w:val="32"/>
        </w:numPr>
        <w:spacing w:after="110" w:line="360" w:lineRule="auto"/>
        <w:ind w:left="570" w:right="14" w:hanging="427"/>
        <w:jc w:val="both"/>
        <w:rPr>
          <w:rFonts w:ascii="Lato" w:hAnsi="Lato"/>
        </w:rPr>
      </w:pPr>
      <w:r w:rsidRPr="00B353FF">
        <w:rPr>
          <w:rFonts w:ascii="Lato" w:hAnsi="Lato"/>
        </w:rPr>
        <w:lastRenderedPageBreak/>
        <w:t xml:space="preserve">Wykonawca po </w:t>
      </w:r>
      <w:r w:rsidR="00C05486" w:rsidRPr="00B353FF">
        <w:rPr>
          <w:rFonts w:ascii="Lato" w:hAnsi="Lato"/>
        </w:rPr>
        <w:t xml:space="preserve">zaakceptowaniu  </w:t>
      </w:r>
      <w:r w:rsidR="00554DB1" w:rsidRPr="00B353FF">
        <w:rPr>
          <w:rFonts w:ascii="Lato" w:hAnsi="Lato"/>
        </w:rPr>
        <w:t>pr</w:t>
      </w:r>
      <w:r w:rsidRPr="00B353FF">
        <w:rPr>
          <w:rFonts w:ascii="Lato" w:hAnsi="Lato"/>
        </w:rPr>
        <w:t xml:space="preserve">zez </w:t>
      </w:r>
      <w:r w:rsidR="00C05486" w:rsidRPr="00B353FF">
        <w:rPr>
          <w:rFonts w:ascii="Lato" w:hAnsi="Lato"/>
        </w:rPr>
        <w:t xml:space="preserve">Zamawiającego odpowiedzi </w:t>
      </w:r>
      <w:r w:rsidR="00554DB1" w:rsidRPr="00B353FF">
        <w:rPr>
          <w:rFonts w:ascii="Lato" w:hAnsi="Lato"/>
        </w:rPr>
        <w:t xml:space="preserve">Wykonawcy </w:t>
      </w:r>
      <w:r w:rsidR="00C05486" w:rsidRPr="00B353FF">
        <w:rPr>
          <w:rFonts w:ascii="Lato" w:hAnsi="Lato"/>
        </w:rPr>
        <w:t xml:space="preserve">(dalej </w:t>
      </w:r>
      <w:r w:rsidR="00554DB1" w:rsidRPr="00B353FF">
        <w:rPr>
          <w:rFonts w:ascii="Lato" w:hAnsi="Lato"/>
        </w:rPr>
        <w:t xml:space="preserve">"Zlecenie"), zobowiązany jest </w:t>
      </w:r>
      <w:r w:rsidR="00C05486" w:rsidRPr="00B353FF">
        <w:rPr>
          <w:rFonts w:ascii="Lato" w:hAnsi="Lato"/>
        </w:rPr>
        <w:t xml:space="preserve">przystąpić do realizacji </w:t>
      </w:r>
      <w:r w:rsidR="00AC225E" w:rsidRPr="00B353FF">
        <w:rPr>
          <w:rFonts w:ascii="Lato" w:hAnsi="Lato"/>
        </w:rPr>
        <w:t>Usługi Powdrożeniowej</w:t>
      </w:r>
      <w:r w:rsidRPr="00B353FF">
        <w:rPr>
          <w:rFonts w:ascii="Lato" w:hAnsi="Lato"/>
        </w:rPr>
        <w:br/>
      </w:r>
      <w:r w:rsidR="00554DB1" w:rsidRPr="00B353FF">
        <w:rPr>
          <w:rFonts w:ascii="Lato" w:hAnsi="Lato"/>
        </w:rPr>
        <w:t xml:space="preserve">na warunkach wskazanych w Umowie oraz zaakceptowanej odpowiedzi - Zleceniu. </w:t>
      </w:r>
    </w:p>
    <w:p w14:paraId="6A0CC8BB" w14:textId="77777777" w:rsidR="00554DB1" w:rsidRPr="00B353FF" w:rsidRDefault="00AC225E" w:rsidP="000048E8">
      <w:pPr>
        <w:numPr>
          <w:ilvl w:val="0"/>
          <w:numId w:val="32"/>
        </w:numPr>
        <w:spacing w:after="25" w:line="360" w:lineRule="auto"/>
        <w:ind w:left="570" w:right="14" w:hanging="427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Usługi Powdrożeniowe </w:t>
      </w:r>
      <w:r w:rsidR="00554DB1" w:rsidRPr="00B353FF">
        <w:rPr>
          <w:rFonts w:ascii="Lato" w:hAnsi="Lato"/>
        </w:rPr>
        <w:t xml:space="preserve">uwzględniać będą następujące zasady:  </w:t>
      </w:r>
    </w:p>
    <w:p w14:paraId="077D9B8F" w14:textId="5E8B4120" w:rsidR="00554DB1" w:rsidRPr="00B353FF" w:rsidRDefault="00554DB1" w:rsidP="000048E8">
      <w:pPr>
        <w:numPr>
          <w:ilvl w:val="1"/>
          <w:numId w:val="32"/>
        </w:numPr>
        <w:spacing w:after="25" w:line="360" w:lineRule="auto"/>
        <w:ind w:right="14" w:hanging="291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Wykonawca zainstaluje rezultaty prac </w:t>
      </w:r>
      <w:r w:rsidR="00AC225E" w:rsidRPr="00B353FF">
        <w:rPr>
          <w:rFonts w:ascii="Lato" w:hAnsi="Lato"/>
        </w:rPr>
        <w:t xml:space="preserve">Usługi Powdrożeniowej </w:t>
      </w:r>
      <w:r w:rsidRPr="00B353FF">
        <w:rPr>
          <w:rFonts w:ascii="Lato" w:hAnsi="Lato"/>
        </w:rPr>
        <w:t xml:space="preserve">w środowisku testowym w </w:t>
      </w:r>
      <w:r w:rsidR="004523FF" w:rsidRPr="00B353FF">
        <w:rPr>
          <w:rFonts w:ascii="Lato" w:hAnsi="Lato"/>
        </w:rPr>
        <w:t>godzinach pracy Zamawiającego i po wcześniejszym uzgodnieniu terminu z Zamawiającym</w:t>
      </w:r>
      <w:r w:rsidRPr="00B353FF">
        <w:rPr>
          <w:rFonts w:ascii="Lato" w:hAnsi="Lato"/>
        </w:rPr>
        <w:t xml:space="preserve">. Niezwłocznie po zakończeniu przez Wykonawcę prac  w środowisku testowym, Zamawiający potwierdzi prawidłowość rezultatu prac zgodnie ze zgłoszeniem i odpowiedzią Wykonawcy lub zgłosi Wykonawcy uwagi  do rezultatu prac </w:t>
      </w:r>
      <w:r w:rsidR="000F7133" w:rsidRPr="00B353FF">
        <w:rPr>
          <w:rFonts w:ascii="Lato" w:hAnsi="Lato"/>
        </w:rPr>
        <w:t>Usługi Powdrożeniowej</w:t>
      </w:r>
      <w:r w:rsidRPr="00B353FF">
        <w:rPr>
          <w:rFonts w:ascii="Lato" w:hAnsi="Lato"/>
        </w:rPr>
        <w:t>, wyznaczaj</w:t>
      </w:r>
      <w:r w:rsidR="004523FF" w:rsidRPr="00B353FF">
        <w:rPr>
          <w:rFonts w:ascii="Lato" w:hAnsi="Lato"/>
        </w:rPr>
        <w:t xml:space="preserve">ąc Wykonawcy odpowiedni termin </w:t>
      </w:r>
      <w:r w:rsidRPr="00B353FF">
        <w:rPr>
          <w:rFonts w:ascii="Lato" w:hAnsi="Lato"/>
        </w:rPr>
        <w:t>na ich uwzględnienie i zastosowanie w rezultacie prac lub odniesienie się do uwag. Niezwłocznie po zakończeniu przez Wykonawcę powyższych prac</w:t>
      </w:r>
      <w:r w:rsidR="00E13482" w:rsidRPr="00B353FF">
        <w:rPr>
          <w:rFonts w:ascii="Lato" w:hAnsi="Lato"/>
        </w:rPr>
        <w:t>,</w:t>
      </w:r>
      <w:r w:rsidRPr="00B353FF">
        <w:rPr>
          <w:rFonts w:ascii="Lato" w:hAnsi="Lato"/>
        </w:rPr>
        <w:t xml:space="preserve"> Zamawiający potwierdzi prawidłowość rezultatu prac oraz możliwość dokonania instalacji dla </w:t>
      </w:r>
      <w:r w:rsidR="004C21AF">
        <w:rPr>
          <w:rFonts w:ascii="Lato" w:hAnsi="Lato"/>
        </w:rPr>
        <w:t>Ś</w:t>
      </w:r>
      <w:r w:rsidRPr="00B353FF">
        <w:rPr>
          <w:rFonts w:ascii="Lato" w:hAnsi="Lato"/>
        </w:rPr>
        <w:t xml:space="preserve">rodowiska </w:t>
      </w:r>
      <w:r w:rsidR="004C21AF">
        <w:rPr>
          <w:rFonts w:ascii="Lato" w:hAnsi="Lato"/>
        </w:rPr>
        <w:t>P</w:t>
      </w:r>
      <w:r w:rsidRPr="00B353FF">
        <w:rPr>
          <w:rFonts w:ascii="Lato" w:hAnsi="Lato"/>
        </w:rPr>
        <w:t xml:space="preserve">rodukcyjnego; </w:t>
      </w:r>
    </w:p>
    <w:p w14:paraId="78C56675" w14:textId="090140C7" w:rsidR="00554DB1" w:rsidRPr="00B353FF" w:rsidRDefault="00554DB1" w:rsidP="000048E8">
      <w:pPr>
        <w:numPr>
          <w:ilvl w:val="1"/>
          <w:numId w:val="32"/>
        </w:numPr>
        <w:spacing w:after="25" w:line="360" w:lineRule="auto"/>
        <w:ind w:right="14" w:hanging="291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dla </w:t>
      </w:r>
      <w:r w:rsidR="004C21AF">
        <w:rPr>
          <w:rFonts w:ascii="Lato" w:hAnsi="Lato"/>
        </w:rPr>
        <w:t>Ś</w:t>
      </w:r>
      <w:r w:rsidRPr="00B353FF">
        <w:rPr>
          <w:rFonts w:ascii="Lato" w:hAnsi="Lato"/>
        </w:rPr>
        <w:t xml:space="preserve">rodowiska </w:t>
      </w:r>
      <w:r w:rsidR="004C21AF">
        <w:rPr>
          <w:rFonts w:ascii="Lato" w:hAnsi="Lato"/>
        </w:rPr>
        <w:t>P</w:t>
      </w:r>
      <w:r w:rsidRPr="00B353FF">
        <w:rPr>
          <w:rFonts w:ascii="Lato" w:hAnsi="Lato"/>
        </w:rPr>
        <w:t>rodukcyjnego Wykonawca zai</w:t>
      </w:r>
      <w:r w:rsidR="004523FF" w:rsidRPr="00B353FF">
        <w:rPr>
          <w:rFonts w:ascii="Lato" w:hAnsi="Lato"/>
        </w:rPr>
        <w:t xml:space="preserve">nstaluje rezultaty prac </w:t>
      </w:r>
      <w:r w:rsidR="000F7133" w:rsidRPr="00B353FF">
        <w:rPr>
          <w:rFonts w:ascii="Lato" w:hAnsi="Lato"/>
        </w:rPr>
        <w:t>Usługi Powdrożeniowej</w:t>
      </w:r>
      <w:r w:rsidR="004523FF" w:rsidRPr="00B353FF">
        <w:rPr>
          <w:rFonts w:ascii="Lato" w:hAnsi="Lato"/>
        </w:rPr>
        <w:t xml:space="preserve"> w </w:t>
      </w:r>
      <w:r w:rsidRPr="00B353FF">
        <w:rPr>
          <w:rFonts w:ascii="Lato" w:hAnsi="Lato"/>
        </w:rPr>
        <w:t xml:space="preserve">uzgodnionym z Zamawiającym terminie, również poza </w:t>
      </w:r>
      <w:r w:rsidR="004523FF" w:rsidRPr="00B353FF">
        <w:rPr>
          <w:rFonts w:ascii="Lato" w:hAnsi="Lato"/>
        </w:rPr>
        <w:t>godzinami pracy Zamawiającego</w:t>
      </w:r>
      <w:r w:rsidRPr="00B353FF">
        <w:rPr>
          <w:rFonts w:ascii="Lato" w:hAnsi="Lato"/>
        </w:rPr>
        <w:t xml:space="preserve">;  </w:t>
      </w:r>
    </w:p>
    <w:p w14:paraId="47F88878" w14:textId="0427A510" w:rsidR="00554DB1" w:rsidRPr="00B353FF" w:rsidRDefault="00554DB1" w:rsidP="000048E8">
      <w:pPr>
        <w:numPr>
          <w:ilvl w:val="1"/>
          <w:numId w:val="32"/>
        </w:numPr>
        <w:spacing w:after="25" w:line="360" w:lineRule="auto"/>
        <w:ind w:right="14" w:hanging="291"/>
        <w:jc w:val="both"/>
        <w:rPr>
          <w:rFonts w:ascii="Lato" w:hAnsi="Lato"/>
        </w:rPr>
      </w:pPr>
      <w:r w:rsidRPr="00B353FF">
        <w:rPr>
          <w:rFonts w:ascii="Lato" w:hAnsi="Lato"/>
        </w:rPr>
        <w:t>jeżeli na etapie czynności opisanych w pkt 1 lub 2 powyżej wystąpi Błąd</w:t>
      </w:r>
      <w:r w:rsidR="006A0599" w:rsidRPr="00B353FF">
        <w:rPr>
          <w:rFonts w:ascii="Lato" w:hAnsi="Lato"/>
        </w:rPr>
        <w:t>,</w:t>
      </w:r>
      <w:r w:rsidRPr="00B353FF">
        <w:rPr>
          <w:rFonts w:ascii="Lato" w:hAnsi="Lato"/>
        </w:rPr>
        <w:t xml:space="preserve"> Zamawiający lub Wykonawca dokona zgłoszenia</w:t>
      </w:r>
      <w:r w:rsidR="004523FF" w:rsidRPr="00B353FF">
        <w:rPr>
          <w:rFonts w:ascii="Lato" w:hAnsi="Lato"/>
        </w:rPr>
        <w:t xml:space="preserve"> Błędu na zasadach określonych </w:t>
      </w:r>
      <w:r w:rsidRPr="00B353FF">
        <w:rPr>
          <w:rFonts w:ascii="Lato" w:hAnsi="Lato"/>
        </w:rPr>
        <w:t xml:space="preserve">w Umowie. </w:t>
      </w:r>
    </w:p>
    <w:p w14:paraId="24984813" w14:textId="77777777" w:rsidR="00554DB1" w:rsidRPr="00B353FF" w:rsidRDefault="00554DB1" w:rsidP="000048E8">
      <w:pPr>
        <w:numPr>
          <w:ilvl w:val="0"/>
          <w:numId w:val="32"/>
        </w:numPr>
        <w:spacing w:after="25" w:line="360" w:lineRule="auto"/>
        <w:ind w:left="570" w:right="14" w:hanging="427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Odbiór rezultatów prac </w:t>
      </w:r>
      <w:r w:rsidR="000F7133" w:rsidRPr="00B353FF">
        <w:rPr>
          <w:rFonts w:ascii="Lato" w:hAnsi="Lato"/>
        </w:rPr>
        <w:t xml:space="preserve">Usługi Powdrożeniowej </w:t>
      </w:r>
      <w:r w:rsidRPr="00B353FF">
        <w:rPr>
          <w:rFonts w:ascii="Lato" w:hAnsi="Lato"/>
        </w:rPr>
        <w:t xml:space="preserve">zostanie potwierdzony podpisanym przez Strony bez zastrzeżeń Protokołem </w:t>
      </w:r>
      <w:r w:rsidRPr="00B353FF">
        <w:rPr>
          <w:rFonts w:ascii="Lato" w:hAnsi="Lato"/>
          <w:i/>
        </w:rPr>
        <w:t xml:space="preserve">z Realizacji Usługi </w:t>
      </w:r>
      <w:r w:rsidR="000F7133" w:rsidRPr="00B353FF">
        <w:rPr>
          <w:rFonts w:ascii="Lato" w:hAnsi="Lato"/>
          <w:i/>
        </w:rPr>
        <w:t>Wsparcia Powdrożeniowego</w:t>
      </w:r>
      <w:r w:rsidRPr="00B353FF">
        <w:rPr>
          <w:rFonts w:ascii="Lato" w:hAnsi="Lato"/>
        </w:rPr>
        <w:t xml:space="preserve">, którego wzór stanowi </w:t>
      </w:r>
      <w:r w:rsidRPr="00B353FF">
        <w:rPr>
          <w:rFonts w:ascii="Lato" w:hAnsi="Lato"/>
          <w:b/>
        </w:rPr>
        <w:t xml:space="preserve">Załącznik nr </w:t>
      </w:r>
      <w:r w:rsidR="004523FF" w:rsidRPr="00B353FF">
        <w:rPr>
          <w:rFonts w:ascii="Lato" w:hAnsi="Lato"/>
          <w:b/>
        </w:rPr>
        <w:t>5</w:t>
      </w:r>
      <w:r w:rsidRPr="00B353FF">
        <w:rPr>
          <w:rFonts w:ascii="Lato" w:hAnsi="Lato"/>
        </w:rPr>
        <w:t xml:space="preserve"> do Umowy. Protokół </w:t>
      </w:r>
      <w:r w:rsidRPr="00B353FF">
        <w:rPr>
          <w:rFonts w:ascii="Lato" w:hAnsi="Lato"/>
          <w:i/>
        </w:rPr>
        <w:t xml:space="preserve">z Realizacji Usługi </w:t>
      </w:r>
      <w:r w:rsidR="000F7133" w:rsidRPr="00B353FF">
        <w:rPr>
          <w:rFonts w:ascii="Lato" w:hAnsi="Lato"/>
          <w:i/>
        </w:rPr>
        <w:t>Wsparcia Powdrożeniowego</w:t>
      </w:r>
      <w:r w:rsidRPr="00B353FF">
        <w:rPr>
          <w:rFonts w:ascii="Lato" w:hAnsi="Lato"/>
        </w:rPr>
        <w:t xml:space="preserve">, zawierać będzie w szczególności informację o rzeczywistej liczbie Roboczogodzin, w ramach których dana </w:t>
      </w:r>
      <w:r w:rsidR="000F7133" w:rsidRPr="00B353FF">
        <w:rPr>
          <w:rFonts w:ascii="Lato" w:hAnsi="Lato"/>
        </w:rPr>
        <w:t>Usługa Powdrożeniowa</w:t>
      </w:r>
      <w:r w:rsidRPr="00B353FF">
        <w:rPr>
          <w:rFonts w:ascii="Lato" w:hAnsi="Lato"/>
        </w:rPr>
        <w:t xml:space="preserve"> została wykonana. </w:t>
      </w:r>
    </w:p>
    <w:p w14:paraId="0111CAA3" w14:textId="77777777" w:rsidR="00075F70" w:rsidRPr="00B353FF" w:rsidRDefault="00075F70" w:rsidP="000048E8">
      <w:pPr>
        <w:numPr>
          <w:ilvl w:val="0"/>
          <w:numId w:val="32"/>
        </w:numPr>
        <w:spacing w:after="25" w:line="360" w:lineRule="auto"/>
        <w:ind w:left="570" w:right="14" w:hanging="427"/>
        <w:jc w:val="both"/>
        <w:rPr>
          <w:rFonts w:ascii="Lato" w:hAnsi="Lato"/>
        </w:rPr>
      </w:pPr>
      <w:r w:rsidRPr="001C02B2">
        <w:rPr>
          <w:rFonts w:ascii="Lato" w:hAnsi="Lato"/>
        </w:rPr>
        <w:t xml:space="preserve">Postanowienia </w:t>
      </w:r>
      <w:r w:rsidRPr="00D82F67">
        <w:rPr>
          <w:rFonts w:ascii="Lato" w:hAnsi="Lato"/>
        </w:rPr>
        <w:t>§ 16 ust. 6 – 8</w:t>
      </w:r>
      <w:r w:rsidRPr="001C02B2">
        <w:rPr>
          <w:rFonts w:ascii="Lato" w:hAnsi="Lato"/>
        </w:rPr>
        <w:t xml:space="preserve"> stosuje</w:t>
      </w:r>
      <w:r w:rsidRPr="00B353FF">
        <w:rPr>
          <w:rFonts w:ascii="Lato" w:hAnsi="Lato"/>
        </w:rPr>
        <w:t xml:space="preserve"> się odpowiednio do odbioru </w:t>
      </w:r>
      <w:r w:rsidR="000F7133" w:rsidRPr="00B353FF">
        <w:rPr>
          <w:rFonts w:ascii="Lato" w:hAnsi="Lato"/>
        </w:rPr>
        <w:t>Usługi Powdrożeniowej</w:t>
      </w:r>
      <w:r w:rsidRPr="00B353FF">
        <w:rPr>
          <w:rFonts w:ascii="Lato" w:hAnsi="Lato"/>
        </w:rPr>
        <w:t>.</w:t>
      </w:r>
    </w:p>
    <w:p w14:paraId="22977881" w14:textId="4E27C27B" w:rsidR="00554DB1" w:rsidRPr="00B353FF" w:rsidRDefault="00554DB1" w:rsidP="000048E8">
      <w:pPr>
        <w:numPr>
          <w:ilvl w:val="0"/>
          <w:numId w:val="32"/>
        </w:numPr>
        <w:spacing w:after="25" w:line="360" w:lineRule="auto"/>
        <w:ind w:left="570" w:right="14" w:hanging="427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Podstawą do ustalenia wysokości wynagrodzenia z tytułu </w:t>
      </w:r>
      <w:r w:rsidR="000F7133" w:rsidRPr="00B353FF">
        <w:rPr>
          <w:rFonts w:ascii="Lato" w:hAnsi="Lato"/>
        </w:rPr>
        <w:t xml:space="preserve">Usługi Powdrożeniowej </w:t>
      </w:r>
      <w:r w:rsidRPr="00B353FF">
        <w:rPr>
          <w:rFonts w:ascii="Lato" w:hAnsi="Lato"/>
        </w:rPr>
        <w:t xml:space="preserve">objętej danym zgłoszeniem Zamawiającego będzie liczba Roboczogodzin </w:t>
      </w:r>
      <w:r w:rsidR="000F7133" w:rsidRPr="00B353FF">
        <w:rPr>
          <w:rFonts w:ascii="Lato" w:hAnsi="Lato"/>
        </w:rPr>
        <w:t>Usługi Powdrożeniowej</w:t>
      </w:r>
      <w:r w:rsidRPr="00B353FF">
        <w:rPr>
          <w:rFonts w:ascii="Lato" w:hAnsi="Lato"/>
        </w:rPr>
        <w:t xml:space="preserve"> </w:t>
      </w:r>
      <w:r w:rsidR="004523FF" w:rsidRPr="00B353FF">
        <w:rPr>
          <w:rFonts w:ascii="Lato" w:hAnsi="Lato"/>
        </w:rPr>
        <w:t xml:space="preserve">wskazana </w:t>
      </w:r>
      <w:r w:rsidRPr="00B353FF">
        <w:rPr>
          <w:rFonts w:ascii="Lato" w:hAnsi="Lato"/>
        </w:rPr>
        <w:t xml:space="preserve">w Zleceniu albo w Protokole </w:t>
      </w:r>
      <w:r w:rsidRPr="00B353FF">
        <w:rPr>
          <w:rFonts w:ascii="Lato" w:hAnsi="Lato"/>
          <w:i/>
        </w:rPr>
        <w:t xml:space="preserve">z </w:t>
      </w:r>
      <w:r w:rsidR="00997F37" w:rsidRPr="00B353FF">
        <w:rPr>
          <w:rFonts w:ascii="Lato" w:hAnsi="Lato"/>
          <w:i/>
        </w:rPr>
        <w:t xml:space="preserve">Realizacji Usługi Wsparcia </w:t>
      </w:r>
      <w:r w:rsidR="00997F37" w:rsidRPr="001C02B2">
        <w:rPr>
          <w:rFonts w:ascii="Lato" w:hAnsi="Lato"/>
          <w:i/>
        </w:rPr>
        <w:t>Powdrożeniowego</w:t>
      </w:r>
      <w:r w:rsidRPr="001C02B2">
        <w:rPr>
          <w:rFonts w:ascii="Lato" w:hAnsi="Lato"/>
        </w:rPr>
        <w:t xml:space="preserve">, o ile będzie niższa oraz stawka za Roboczogodzinę określona w </w:t>
      </w:r>
      <w:r w:rsidRPr="00D82F67">
        <w:rPr>
          <w:rFonts w:ascii="Lato" w:hAnsi="Lato"/>
        </w:rPr>
        <w:t xml:space="preserve">§ </w:t>
      </w:r>
      <w:r w:rsidR="004523FF" w:rsidRPr="00D82F67">
        <w:rPr>
          <w:rFonts w:ascii="Lato" w:hAnsi="Lato"/>
        </w:rPr>
        <w:t>15</w:t>
      </w:r>
      <w:r w:rsidRPr="00D82F67">
        <w:rPr>
          <w:rFonts w:ascii="Lato" w:hAnsi="Lato"/>
        </w:rPr>
        <w:t xml:space="preserve"> ust. 2 pkt </w:t>
      </w:r>
      <w:r w:rsidR="001C02B2" w:rsidRPr="00D82F67">
        <w:rPr>
          <w:rFonts w:ascii="Lato" w:hAnsi="Lato"/>
        </w:rPr>
        <w:t xml:space="preserve">3 </w:t>
      </w:r>
      <w:r w:rsidRPr="00D82F67">
        <w:rPr>
          <w:rFonts w:ascii="Lato" w:hAnsi="Lato"/>
        </w:rPr>
        <w:t>Umowy.</w:t>
      </w:r>
      <w:r w:rsidRPr="00B353FF">
        <w:rPr>
          <w:rFonts w:ascii="Lato" w:hAnsi="Lato"/>
        </w:rPr>
        <w:t xml:space="preserve"> </w:t>
      </w:r>
    </w:p>
    <w:p w14:paraId="27F6A390" w14:textId="11C178F1" w:rsidR="00554DB1" w:rsidRPr="00B353FF" w:rsidRDefault="00554DB1" w:rsidP="000048E8">
      <w:pPr>
        <w:numPr>
          <w:ilvl w:val="0"/>
          <w:numId w:val="32"/>
        </w:numPr>
        <w:spacing w:after="25" w:line="360" w:lineRule="auto"/>
        <w:ind w:left="570" w:right="14" w:hanging="427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Wykonawca najpóźniej w terminie 14 Dni Roboczych od dnia podpisania przez Strony Protokołu </w:t>
      </w:r>
      <w:r w:rsidRPr="00B353FF">
        <w:rPr>
          <w:rFonts w:ascii="Lato" w:hAnsi="Lato"/>
          <w:i/>
        </w:rPr>
        <w:t xml:space="preserve">z </w:t>
      </w:r>
      <w:r w:rsidR="00997F37" w:rsidRPr="00B353FF">
        <w:rPr>
          <w:rFonts w:ascii="Lato" w:hAnsi="Lato"/>
          <w:i/>
        </w:rPr>
        <w:t>Realizacji Usługi Wsparcia Powdrożeniowego</w:t>
      </w:r>
      <w:r w:rsidR="00997F37" w:rsidRPr="00B353FF">
        <w:rPr>
          <w:rFonts w:ascii="Lato" w:hAnsi="Lato"/>
        </w:rPr>
        <w:t xml:space="preserve"> </w:t>
      </w:r>
      <w:r w:rsidR="00F447C3" w:rsidRPr="00B353FF">
        <w:rPr>
          <w:rFonts w:ascii="Lato" w:hAnsi="Lato"/>
        </w:rPr>
        <w:t xml:space="preserve">wykona </w:t>
      </w:r>
      <w:r w:rsidRPr="00B353FF">
        <w:rPr>
          <w:rFonts w:ascii="Lato" w:hAnsi="Lato"/>
        </w:rPr>
        <w:t xml:space="preserve">i przekaże </w:t>
      </w:r>
      <w:r w:rsidRPr="00B353FF">
        <w:rPr>
          <w:rFonts w:ascii="Lato" w:hAnsi="Lato"/>
        </w:rPr>
        <w:lastRenderedPageBreak/>
        <w:t>Zamawiającemu aktualizacje dostarczon</w:t>
      </w:r>
      <w:r w:rsidR="00F447C3" w:rsidRPr="00B353FF">
        <w:rPr>
          <w:rFonts w:ascii="Lato" w:hAnsi="Lato"/>
        </w:rPr>
        <w:t>ej</w:t>
      </w:r>
      <w:r w:rsidRPr="00B353FF">
        <w:rPr>
          <w:rFonts w:ascii="Lato" w:hAnsi="Lato"/>
        </w:rPr>
        <w:t xml:space="preserve"> przez Wykonawcę Dokumentacji, o ile ulegnie ona zmianie w związku ze zrealizowaną Usługą </w:t>
      </w:r>
      <w:r w:rsidR="00997F37" w:rsidRPr="00B353FF">
        <w:rPr>
          <w:rFonts w:ascii="Lato" w:hAnsi="Lato"/>
        </w:rPr>
        <w:t>Powdrożeniową</w:t>
      </w:r>
      <w:r w:rsidRPr="00B353FF">
        <w:rPr>
          <w:rFonts w:ascii="Lato" w:hAnsi="Lato"/>
        </w:rPr>
        <w:t xml:space="preserve">. </w:t>
      </w:r>
    </w:p>
    <w:p w14:paraId="3BEDA138" w14:textId="0CB8DBE7" w:rsidR="00554DB1" w:rsidRPr="00B353FF" w:rsidRDefault="00554DB1" w:rsidP="000048E8">
      <w:pPr>
        <w:numPr>
          <w:ilvl w:val="0"/>
          <w:numId w:val="32"/>
        </w:numPr>
        <w:spacing w:after="25" w:line="360" w:lineRule="auto"/>
        <w:ind w:left="570" w:right="14" w:hanging="427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Dla uniknięcia wszelkich wątpliwości, Strony zgodnie postanawiają, że jeżeli w trakcie realizacji zobowiązań w zakresie Usługi </w:t>
      </w:r>
      <w:r w:rsidR="00997F37" w:rsidRPr="00B353FF">
        <w:rPr>
          <w:rFonts w:ascii="Lato" w:hAnsi="Lato"/>
        </w:rPr>
        <w:t>Powdrożeniowej</w:t>
      </w:r>
      <w:r w:rsidR="004523FF" w:rsidRPr="00B353FF">
        <w:rPr>
          <w:rFonts w:ascii="Lato" w:hAnsi="Lato"/>
        </w:rPr>
        <w:t xml:space="preserve"> </w:t>
      </w:r>
      <w:r w:rsidRPr="00B353FF">
        <w:rPr>
          <w:rFonts w:ascii="Lato" w:hAnsi="Lato"/>
        </w:rPr>
        <w:t xml:space="preserve">dojdzie do wprowadzenia zmian w Systemie lub w Dokumentacji, w ramach wynagrodzenia, o którym mowa w § </w:t>
      </w:r>
      <w:r w:rsidR="004523FF" w:rsidRPr="00B353FF">
        <w:rPr>
          <w:rFonts w:ascii="Lato" w:hAnsi="Lato"/>
        </w:rPr>
        <w:t>15</w:t>
      </w:r>
      <w:r w:rsidRPr="00B353FF">
        <w:rPr>
          <w:rFonts w:ascii="Lato" w:hAnsi="Lato"/>
        </w:rPr>
        <w:t xml:space="preserve"> ust. 1 Umowy</w:t>
      </w:r>
      <w:r w:rsidR="006A0599" w:rsidRPr="00B353FF">
        <w:rPr>
          <w:rFonts w:ascii="Lato" w:hAnsi="Lato"/>
        </w:rPr>
        <w:t>,</w:t>
      </w:r>
      <w:r w:rsidRPr="00B353FF">
        <w:rPr>
          <w:rFonts w:ascii="Lato" w:hAnsi="Lato"/>
        </w:rPr>
        <w:t xml:space="preserve"> Wykonawca udzieli lub zapewni udzielenie Zamawiającemu licencji na </w:t>
      </w:r>
      <w:r w:rsidRPr="001C02B2">
        <w:rPr>
          <w:rFonts w:ascii="Lato" w:hAnsi="Lato"/>
        </w:rPr>
        <w:t>korzystanie z tak zmienionego Systemu lub Dokumentacji</w:t>
      </w:r>
      <w:r w:rsidR="006A0599" w:rsidRPr="001C02B2">
        <w:rPr>
          <w:rFonts w:ascii="Lato" w:hAnsi="Lato"/>
        </w:rPr>
        <w:t xml:space="preserve">, </w:t>
      </w:r>
      <w:r w:rsidRPr="001C02B2">
        <w:rPr>
          <w:rFonts w:ascii="Lato" w:hAnsi="Lato"/>
        </w:rPr>
        <w:t xml:space="preserve">na zasadach określonych w </w:t>
      </w:r>
      <w:r w:rsidRPr="00D82F67">
        <w:rPr>
          <w:rFonts w:ascii="Lato" w:hAnsi="Lato"/>
        </w:rPr>
        <w:t>§ 1</w:t>
      </w:r>
      <w:r w:rsidR="004523FF" w:rsidRPr="00D82F67">
        <w:rPr>
          <w:rFonts w:ascii="Lato" w:hAnsi="Lato"/>
        </w:rPr>
        <w:t>3</w:t>
      </w:r>
      <w:r w:rsidRPr="00D82F67">
        <w:rPr>
          <w:rFonts w:ascii="Lato" w:hAnsi="Lato"/>
        </w:rPr>
        <w:t xml:space="preserve"> Umowy.</w:t>
      </w:r>
      <w:r w:rsidRPr="00B353FF">
        <w:rPr>
          <w:rFonts w:ascii="Lato" w:hAnsi="Lato"/>
        </w:rPr>
        <w:t xml:space="preserve"> </w:t>
      </w:r>
    </w:p>
    <w:p w14:paraId="5219DBBC" w14:textId="77777777" w:rsidR="00F447C3" w:rsidRPr="00B353FF" w:rsidRDefault="00F447C3" w:rsidP="00075F70">
      <w:pPr>
        <w:spacing w:after="109" w:line="360" w:lineRule="auto"/>
        <w:ind w:left="536" w:right="392" w:hanging="10"/>
        <w:jc w:val="center"/>
        <w:rPr>
          <w:rFonts w:ascii="Lato" w:hAnsi="Lato"/>
          <w:b/>
        </w:rPr>
      </w:pPr>
    </w:p>
    <w:p w14:paraId="34014C33" w14:textId="2BF0DB4D" w:rsidR="000C3A72" w:rsidRPr="00B353FF" w:rsidRDefault="000C3A72" w:rsidP="00075F70">
      <w:pPr>
        <w:spacing w:after="109" w:line="360" w:lineRule="auto"/>
        <w:ind w:left="536" w:right="392" w:hanging="10"/>
        <w:jc w:val="center"/>
        <w:rPr>
          <w:rFonts w:ascii="Lato" w:hAnsi="Lato"/>
        </w:rPr>
      </w:pPr>
      <w:r w:rsidRPr="00B353FF">
        <w:rPr>
          <w:rFonts w:ascii="Lato" w:hAnsi="Lato"/>
          <w:b/>
        </w:rPr>
        <w:t>§ 1</w:t>
      </w:r>
      <w:r w:rsidR="002B7838" w:rsidRPr="00B353FF">
        <w:rPr>
          <w:rFonts w:ascii="Lato" w:hAnsi="Lato"/>
          <w:b/>
        </w:rPr>
        <w:t>1</w:t>
      </w:r>
      <w:r w:rsidRPr="00B353FF">
        <w:rPr>
          <w:rFonts w:ascii="Lato" w:hAnsi="Lato"/>
        </w:rPr>
        <w:t xml:space="preserve"> </w:t>
      </w:r>
    </w:p>
    <w:p w14:paraId="30D50AC8" w14:textId="77777777" w:rsidR="000C3A72" w:rsidRPr="00B353FF" w:rsidRDefault="000C3A72" w:rsidP="00075F70">
      <w:pPr>
        <w:spacing w:after="133" w:line="360" w:lineRule="auto"/>
        <w:ind w:left="536" w:right="389" w:hanging="10"/>
        <w:jc w:val="center"/>
        <w:rPr>
          <w:rFonts w:ascii="Lato" w:hAnsi="Lato"/>
        </w:rPr>
      </w:pPr>
      <w:r w:rsidRPr="00B353FF">
        <w:rPr>
          <w:rFonts w:ascii="Lato" w:hAnsi="Lato"/>
          <w:b/>
        </w:rPr>
        <w:t>Instalowanie aktualizacji oraz publikowanych poprawek</w:t>
      </w:r>
      <w:r w:rsidRPr="00B353FF">
        <w:rPr>
          <w:rFonts w:ascii="Lato" w:hAnsi="Lato"/>
        </w:rPr>
        <w:t xml:space="preserve"> </w:t>
      </w:r>
    </w:p>
    <w:p w14:paraId="780B74B8" w14:textId="747C9638" w:rsidR="000C3A72" w:rsidRPr="00B353FF" w:rsidRDefault="000C3A72" w:rsidP="009349C0">
      <w:pPr>
        <w:numPr>
          <w:ilvl w:val="0"/>
          <w:numId w:val="11"/>
        </w:numPr>
        <w:spacing w:after="25" w:line="360" w:lineRule="auto"/>
        <w:ind w:left="426" w:right="14" w:hanging="283"/>
        <w:jc w:val="both"/>
        <w:rPr>
          <w:rFonts w:ascii="Lato" w:hAnsi="Lato"/>
        </w:rPr>
      </w:pPr>
      <w:r w:rsidRPr="00B353FF">
        <w:rPr>
          <w:rFonts w:ascii="Lato" w:hAnsi="Lato"/>
        </w:rPr>
        <w:t>W ramach świadczenia Usługi Serwisu, Wykonawca zobowiązany jest</w:t>
      </w:r>
      <w:r w:rsidR="00961FE0">
        <w:rPr>
          <w:rFonts w:ascii="Lato" w:hAnsi="Lato"/>
        </w:rPr>
        <w:t xml:space="preserve"> </w:t>
      </w:r>
      <w:r w:rsidRPr="00B353FF">
        <w:rPr>
          <w:rFonts w:ascii="Lato" w:hAnsi="Lato"/>
        </w:rPr>
        <w:t xml:space="preserve">do instalowania aktualizacji oraz publikowanych poprawek Systemu oraz Oprogramowania. </w:t>
      </w:r>
    </w:p>
    <w:p w14:paraId="6A899D6B" w14:textId="62C475C2" w:rsidR="000C3A72" w:rsidRPr="00B353FF" w:rsidRDefault="000C3A72" w:rsidP="009349C0">
      <w:pPr>
        <w:numPr>
          <w:ilvl w:val="0"/>
          <w:numId w:val="11"/>
        </w:numPr>
        <w:spacing w:after="25" w:line="360" w:lineRule="auto"/>
        <w:ind w:left="426" w:right="14" w:hanging="283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Wykonawca będzie dokonywał instalacji aktualizacji lub publikowanych poprawek poprzez </w:t>
      </w:r>
      <w:r w:rsidR="00F447C3" w:rsidRPr="00B353FF">
        <w:rPr>
          <w:rFonts w:ascii="Lato" w:hAnsi="Lato"/>
        </w:rPr>
        <w:t>z</w:t>
      </w:r>
      <w:r w:rsidRPr="00B353FF">
        <w:rPr>
          <w:rFonts w:ascii="Lato" w:hAnsi="Lato"/>
        </w:rPr>
        <w:t xml:space="preserve">dalny </w:t>
      </w:r>
      <w:r w:rsidR="00F447C3" w:rsidRPr="00B353FF">
        <w:rPr>
          <w:rFonts w:ascii="Lato" w:hAnsi="Lato"/>
        </w:rPr>
        <w:t>d</w:t>
      </w:r>
      <w:r w:rsidRPr="00B353FF">
        <w:rPr>
          <w:rFonts w:ascii="Lato" w:hAnsi="Lato"/>
        </w:rPr>
        <w:t xml:space="preserve">ostęp. W przypadku braku możliwości instalacji aktualizacji lub publikowanych poprawek poprzez </w:t>
      </w:r>
      <w:r w:rsidR="00F447C3" w:rsidRPr="00B353FF">
        <w:rPr>
          <w:rFonts w:ascii="Lato" w:hAnsi="Lato"/>
        </w:rPr>
        <w:t>z</w:t>
      </w:r>
      <w:r w:rsidRPr="00B353FF">
        <w:rPr>
          <w:rFonts w:ascii="Lato" w:hAnsi="Lato"/>
        </w:rPr>
        <w:t xml:space="preserve">dalny </w:t>
      </w:r>
      <w:r w:rsidR="00F447C3" w:rsidRPr="00B353FF">
        <w:rPr>
          <w:rFonts w:ascii="Lato" w:hAnsi="Lato"/>
        </w:rPr>
        <w:t>d</w:t>
      </w:r>
      <w:r w:rsidRPr="00B353FF">
        <w:rPr>
          <w:rFonts w:ascii="Lato" w:hAnsi="Lato"/>
        </w:rPr>
        <w:t>ostęp lub w innych uzasadnionych przypadkach, Wykonawca dokona instalacji aktualizacji lub publikowanych poprawek</w:t>
      </w:r>
      <w:r w:rsidR="009127C1">
        <w:rPr>
          <w:rFonts w:ascii="Lato" w:hAnsi="Lato"/>
        </w:rPr>
        <w:t xml:space="preserve"> </w:t>
      </w:r>
      <w:r w:rsidRPr="00B353FF">
        <w:rPr>
          <w:rFonts w:ascii="Lato" w:hAnsi="Lato"/>
        </w:rPr>
        <w:t xml:space="preserve">na miejscu w </w:t>
      </w:r>
      <w:r w:rsidR="00F447C3" w:rsidRPr="00B353FF">
        <w:rPr>
          <w:rFonts w:ascii="Lato" w:hAnsi="Lato"/>
        </w:rPr>
        <w:t>s</w:t>
      </w:r>
      <w:r w:rsidRPr="00B353FF">
        <w:rPr>
          <w:rFonts w:ascii="Lato" w:hAnsi="Lato"/>
        </w:rPr>
        <w:t xml:space="preserve">iedzibie Zamawiającego. </w:t>
      </w:r>
    </w:p>
    <w:p w14:paraId="3C690556" w14:textId="1F519B45" w:rsidR="000C3A72" w:rsidRPr="00B353FF" w:rsidRDefault="000C3A72" w:rsidP="009349C0">
      <w:pPr>
        <w:numPr>
          <w:ilvl w:val="0"/>
          <w:numId w:val="11"/>
        </w:numPr>
        <w:spacing w:after="25" w:line="360" w:lineRule="auto"/>
        <w:ind w:left="426" w:right="14" w:hanging="283"/>
        <w:jc w:val="both"/>
        <w:rPr>
          <w:rFonts w:ascii="Lato" w:hAnsi="Lato"/>
        </w:rPr>
      </w:pPr>
      <w:r w:rsidRPr="00B353FF">
        <w:rPr>
          <w:rFonts w:ascii="Lato" w:hAnsi="Lato"/>
        </w:rPr>
        <w:t>Wykonawca zobowiązuje się do instalacji aktualizacji oraz publikowanych poprawek</w:t>
      </w:r>
      <w:r w:rsidR="0026482C" w:rsidRPr="00B353FF">
        <w:rPr>
          <w:rFonts w:ascii="Lato" w:hAnsi="Lato"/>
        </w:rPr>
        <w:br/>
      </w:r>
      <w:r w:rsidRPr="00B353FF">
        <w:rPr>
          <w:rFonts w:ascii="Lato" w:hAnsi="Lato"/>
        </w:rPr>
        <w:t>w sposób zapobiegający utracie jakichkolwiek danych. W szczególności, zainstalowanie aktualizacji lub publikowanych poprawek nie może prowadzić do naruszenia struktur</w:t>
      </w:r>
      <w:r w:rsidR="0026482C" w:rsidRPr="00B353FF">
        <w:rPr>
          <w:rFonts w:ascii="Lato" w:hAnsi="Lato"/>
        </w:rPr>
        <w:br/>
      </w:r>
      <w:r w:rsidRPr="00B353FF">
        <w:rPr>
          <w:rFonts w:ascii="Lato" w:hAnsi="Lato"/>
        </w:rPr>
        <w:t xml:space="preserve">i integralności danych, do utraty danych lub wpływać negatywnie na funkcjonowanie Systemu lub innych elementów infrastruktury teleinformatycznej Zamawiającego. Jeżeli instalacja aktualizacji lub publikowanych poprawek wiąże się z ryzykiem utraty danych bądź może wpłynąć negatywnie na funkcjonowanie Systemu lub innych elementów infrastruktury teleinformatycznej Zamawiającego, Wykonawca zobowiązany jest poinformować o tym Zamawiającego przed przystąpieniem do instalacji aktualizacji lub publikowanych poprawek. </w:t>
      </w:r>
    </w:p>
    <w:p w14:paraId="23FE8A90" w14:textId="12B24875" w:rsidR="00166184" w:rsidRPr="00B353FF" w:rsidRDefault="00166184" w:rsidP="009349C0">
      <w:pPr>
        <w:numPr>
          <w:ilvl w:val="0"/>
          <w:numId w:val="11"/>
        </w:numPr>
        <w:spacing w:after="25" w:line="360" w:lineRule="auto"/>
        <w:ind w:left="426" w:right="14" w:hanging="283"/>
        <w:jc w:val="both"/>
        <w:rPr>
          <w:rFonts w:ascii="Lato" w:hAnsi="Lato"/>
        </w:rPr>
      </w:pPr>
      <w:r w:rsidRPr="00B353FF">
        <w:rPr>
          <w:rFonts w:ascii="Lato" w:hAnsi="Lato"/>
        </w:rPr>
        <w:t>Jeśli instalacja aktualizacj</w:t>
      </w:r>
      <w:r w:rsidR="0097375C" w:rsidRPr="00B353FF">
        <w:rPr>
          <w:rFonts w:ascii="Lato" w:hAnsi="Lato"/>
        </w:rPr>
        <w:t>i</w:t>
      </w:r>
      <w:r w:rsidRPr="00B353FF">
        <w:rPr>
          <w:rFonts w:ascii="Lato" w:hAnsi="Lato"/>
        </w:rPr>
        <w:t xml:space="preserve"> lub poprawek wymaga zmiany konfiguracji elementów infrastruktury Zamawiającego, Wykonawca zobowiązany jest poinformować o tym Zamawiającego przed przystąpieniem do instalacji aktualizacji lub publikowanych poprawek. Wykonawca zaproponuje modyfikacj</w:t>
      </w:r>
      <w:r w:rsidR="00EF57C2" w:rsidRPr="00B353FF">
        <w:rPr>
          <w:rFonts w:ascii="Lato" w:hAnsi="Lato"/>
        </w:rPr>
        <w:t>e</w:t>
      </w:r>
      <w:r w:rsidRPr="00B353FF">
        <w:rPr>
          <w:rFonts w:ascii="Lato" w:hAnsi="Lato"/>
        </w:rPr>
        <w:t xml:space="preserve"> elementów infrastruktury lub systemów </w:t>
      </w:r>
      <w:r w:rsidR="00EF57C2" w:rsidRPr="00B353FF">
        <w:rPr>
          <w:rFonts w:ascii="Lato" w:hAnsi="Lato"/>
        </w:rPr>
        <w:t xml:space="preserve">Zamawiającego </w:t>
      </w:r>
      <w:r w:rsidRPr="00B353FF">
        <w:rPr>
          <w:rFonts w:ascii="Lato" w:hAnsi="Lato"/>
        </w:rPr>
        <w:t xml:space="preserve">i zapewni wsparcie podczas ich wdrażania przez </w:t>
      </w:r>
      <w:r w:rsidR="002816FF" w:rsidRPr="00B353FF">
        <w:rPr>
          <w:rFonts w:ascii="Lato" w:hAnsi="Lato"/>
        </w:rPr>
        <w:t>Zamawiającego</w:t>
      </w:r>
      <w:r w:rsidRPr="00B353FF">
        <w:rPr>
          <w:rFonts w:ascii="Lato" w:hAnsi="Lato"/>
        </w:rPr>
        <w:t xml:space="preserve">. </w:t>
      </w:r>
    </w:p>
    <w:p w14:paraId="77167360" w14:textId="77777777" w:rsidR="000C3A72" w:rsidRPr="00B353FF" w:rsidRDefault="000C3A72" w:rsidP="009349C0">
      <w:pPr>
        <w:numPr>
          <w:ilvl w:val="0"/>
          <w:numId w:val="11"/>
        </w:numPr>
        <w:spacing w:after="25" w:line="360" w:lineRule="auto"/>
        <w:ind w:left="426" w:right="14" w:hanging="283"/>
        <w:jc w:val="both"/>
        <w:rPr>
          <w:rFonts w:ascii="Lato" w:hAnsi="Lato"/>
        </w:rPr>
      </w:pPr>
      <w:r w:rsidRPr="00B353FF">
        <w:rPr>
          <w:rFonts w:ascii="Lato" w:hAnsi="Lato"/>
        </w:rPr>
        <w:lastRenderedPageBreak/>
        <w:t xml:space="preserve">Po zainstalowaniu przez Wykonawcę aktualizacji lub publikowanych poprawek, skutkujących wystąpieniem zmian w dostarczonej przez Wykonawcę uprzednio Dokumentacji, Wykonawca zobowiązany jest niezwłocznie dostarczyć Zamawiającemu aktualizację Dokumentacji, której treść zmienia się w związku z zainstalowaniem aktualizacji  lub publikowanej poprawki.  </w:t>
      </w:r>
    </w:p>
    <w:p w14:paraId="33552B81" w14:textId="77777777" w:rsidR="00AB421A" w:rsidRPr="00B353FF" w:rsidRDefault="00AB421A" w:rsidP="00075F70">
      <w:pPr>
        <w:spacing w:after="109" w:line="360" w:lineRule="auto"/>
        <w:ind w:left="536" w:right="392" w:hanging="10"/>
        <w:jc w:val="center"/>
        <w:rPr>
          <w:rFonts w:ascii="Lato" w:hAnsi="Lato"/>
          <w:b/>
        </w:rPr>
      </w:pPr>
    </w:p>
    <w:p w14:paraId="6572B0A1" w14:textId="77777777" w:rsidR="000C3A72" w:rsidRPr="00B353FF" w:rsidRDefault="000C3A72" w:rsidP="00075F70">
      <w:pPr>
        <w:spacing w:after="109" w:line="360" w:lineRule="auto"/>
        <w:ind w:left="536" w:right="392" w:hanging="10"/>
        <w:jc w:val="center"/>
        <w:rPr>
          <w:rFonts w:ascii="Lato" w:hAnsi="Lato"/>
        </w:rPr>
      </w:pPr>
      <w:r w:rsidRPr="00B353FF">
        <w:rPr>
          <w:rFonts w:ascii="Lato" w:hAnsi="Lato"/>
          <w:b/>
        </w:rPr>
        <w:t>§ 1</w:t>
      </w:r>
      <w:r w:rsidR="00AB421A" w:rsidRPr="00B353FF">
        <w:rPr>
          <w:rFonts w:ascii="Lato" w:hAnsi="Lato"/>
          <w:b/>
        </w:rPr>
        <w:t>2</w:t>
      </w:r>
      <w:r w:rsidRPr="00B353FF">
        <w:rPr>
          <w:rFonts w:ascii="Lato" w:hAnsi="Lato"/>
          <w:b/>
        </w:rPr>
        <w:t xml:space="preserve"> </w:t>
      </w:r>
    </w:p>
    <w:p w14:paraId="7BEEF63D" w14:textId="0ED62968" w:rsidR="000C3A72" w:rsidRPr="00B353FF" w:rsidRDefault="001C02B2" w:rsidP="00075F70">
      <w:pPr>
        <w:spacing w:after="133" w:line="360" w:lineRule="auto"/>
        <w:ind w:left="536" w:right="387" w:hanging="10"/>
        <w:jc w:val="center"/>
        <w:rPr>
          <w:rFonts w:ascii="Lato" w:hAnsi="Lato"/>
        </w:rPr>
      </w:pPr>
      <w:r>
        <w:rPr>
          <w:rFonts w:ascii="Lato" w:hAnsi="Lato"/>
          <w:b/>
        </w:rPr>
        <w:t>Klauzula waloryzacyjna</w:t>
      </w:r>
    </w:p>
    <w:p w14:paraId="5A3149FF" w14:textId="6F234A1F" w:rsidR="00402AD2" w:rsidRPr="00D82F67" w:rsidRDefault="00402AD2" w:rsidP="000048E8">
      <w:pPr>
        <w:numPr>
          <w:ilvl w:val="1"/>
          <w:numId w:val="49"/>
        </w:numPr>
        <w:suppressAutoHyphens/>
        <w:spacing w:after="0" w:line="360" w:lineRule="auto"/>
        <w:ind w:left="426" w:hanging="284"/>
        <w:jc w:val="both"/>
        <w:rPr>
          <w:rFonts w:ascii="Lato" w:hAnsi="Lato"/>
          <w:color w:val="000000"/>
          <w:lang w:eastAsia="ar-SA"/>
        </w:rPr>
      </w:pPr>
      <w:r w:rsidRPr="00D82F67">
        <w:rPr>
          <w:rFonts w:ascii="Lato" w:hAnsi="Lato"/>
          <w:color w:val="000000"/>
          <w:lang w:eastAsia="ar-SA"/>
        </w:rPr>
        <w:t xml:space="preserve">W przypadku wystąpienia konieczności wprowadzenia zmian w zakresie wysokości wynagrodzenia Wykonawcy, tj. łącznego maksymalnego wynagrodzenia brutto Wykonawcy określonego w § </w:t>
      </w:r>
      <w:r w:rsidRPr="00402AD2">
        <w:rPr>
          <w:rFonts w:ascii="Lato" w:hAnsi="Lato"/>
          <w:color w:val="000000"/>
          <w:lang w:eastAsia="ar-SA"/>
        </w:rPr>
        <w:t>15,</w:t>
      </w:r>
      <w:r w:rsidRPr="00D82F67">
        <w:rPr>
          <w:rFonts w:ascii="Lato" w:hAnsi="Lato"/>
          <w:color w:val="000000"/>
          <w:lang w:eastAsia="ar-SA"/>
        </w:rPr>
        <w:t xml:space="preserve"> po spełnieniu warunków o których mowa w ustępach poniżej, każda ze Stron ma prawo do wystąpienia o waloryzację wynagrodzenia, o którym mowa w § 15. Przez zmianę ceny materiałów lub kosztów rozumie się wzrost odpowiednio cen lub kosztów, jak i ich obniżenie, względem ceny lub kosztu przyjętych w celu ustalenia wynagrodzenia Wykonawcy zawartego w Umowie. </w:t>
      </w:r>
    </w:p>
    <w:p w14:paraId="2FF0AB22" w14:textId="77777777" w:rsidR="00402AD2" w:rsidRPr="00D82F67" w:rsidRDefault="00402AD2" w:rsidP="000048E8">
      <w:pPr>
        <w:numPr>
          <w:ilvl w:val="1"/>
          <w:numId w:val="49"/>
        </w:numPr>
        <w:suppressAutoHyphens/>
        <w:spacing w:after="0" w:line="360" w:lineRule="auto"/>
        <w:ind w:left="426" w:hanging="284"/>
        <w:jc w:val="both"/>
        <w:rPr>
          <w:rFonts w:ascii="Lato" w:hAnsi="Lato"/>
          <w:color w:val="000000"/>
          <w:lang w:eastAsia="ar-SA"/>
        </w:rPr>
      </w:pPr>
      <w:r w:rsidRPr="00D82F67">
        <w:rPr>
          <w:rFonts w:ascii="Lato" w:hAnsi="Lato"/>
          <w:color w:val="000000"/>
          <w:lang w:eastAsia="ar-SA"/>
        </w:rPr>
        <w:t xml:space="preserve">Strona ma prawo do wystąpienia o waloryzację wynagrodzenia, o której mowa w ust. 1 przy łącznym spełnieniu następujących postanowień: </w:t>
      </w:r>
    </w:p>
    <w:p w14:paraId="3EE1F59E" w14:textId="77777777" w:rsidR="00402AD2" w:rsidRPr="00D82F67" w:rsidRDefault="00402AD2" w:rsidP="000048E8">
      <w:pPr>
        <w:pStyle w:val="Akapitzlist"/>
        <w:numPr>
          <w:ilvl w:val="1"/>
          <w:numId w:val="43"/>
        </w:numPr>
        <w:autoSpaceDE w:val="0"/>
        <w:autoSpaceDN w:val="0"/>
        <w:adjustRightInd w:val="0"/>
        <w:spacing w:after="0" w:line="360" w:lineRule="auto"/>
        <w:ind w:left="993"/>
        <w:jc w:val="both"/>
        <w:rPr>
          <w:rFonts w:ascii="Lato" w:hAnsi="Lato"/>
          <w:color w:val="000000"/>
        </w:rPr>
      </w:pPr>
      <w:r w:rsidRPr="00D82F67">
        <w:rPr>
          <w:rFonts w:ascii="Lato" w:hAnsi="Lato"/>
          <w:color w:val="000000"/>
        </w:rPr>
        <w:t xml:space="preserve">waloryzacja nastąpi na wniosek Strony złożony po upływie okresu 6 miesięcy liczonych odpowiednio od: </w:t>
      </w:r>
    </w:p>
    <w:p w14:paraId="7D988610" w14:textId="77777777" w:rsidR="00402AD2" w:rsidRPr="00D82F67" w:rsidRDefault="00402AD2" w:rsidP="000048E8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line="360" w:lineRule="auto"/>
        <w:ind w:left="1560" w:hanging="426"/>
        <w:jc w:val="both"/>
        <w:rPr>
          <w:rFonts w:ascii="Lato" w:hAnsi="Lato"/>
          <w:color w:val="000000"/>
        </w:rPr>
      </w:pPr>
      <w:r w:rsidRPr="00D82F67">
        <w:rPr>
          <w:rFonts w:ascii="Lato" w:hAnsi="Lato"/>
          <w:color w:val="000000"/>
        </w:rPr>
        <w:t xml:space="preserve">dnia zawarcia Umowy lub, </w:t>
      </w:r>
    </w:p>
    <w:p w14:paraId="5F5C0195" w14:textId="77777777" w:rsidR="00402AD2" w:rsidRPr="00D82F67" w:rsidRDefault="00402AD2" w:rsidP="000048E8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line="360" w:lineRule="auto"/>
        <w:ind w:left="1560" w:hanging="426"/>
        <w:jc w:val="both"/>
        <w:rPr>
          <w:rFonts w:ascii="Lato" w:hAnsi="Lato"/>
          <w:color w:val="000000"/>
        </w:rPr>
      </w:pPr>
      <w:r w:rsidRPr="00D82F67">
        <w:rPr>
          <w:rFonts w:ascii="Lato" w:hAnsi="Lato"/>
          <w:color w:val="000000"/>
        </w:rPr>
        <w:t xml:space="preserve">jeżeli Umowa została zawarta po upływie 180 dni - od dnia upływu terminu składania ofert w postępowaniu o udzielnie zamówienia publicznego, w wyniku którego zawarto Umowę;  </w:t>
      </w:r>
    </w:p>
    <w:p w14:paraId="67B58F03" w14:textId="77777777" w:rsidR="00402AD2" w:rsidRPr="00D82F67" w:rsidRDefault="00402AD2" w:rsidP="000048E8">
      <w:pPr>
        <w:numPr>
          <w:ilvl w:val="1"/>
          <w:numId w:val="43"/>
        </w:numPr>
        <w:suppressAutoHyphens/>
        <w:spacing w:after="0" w:line="360" w:lineRule="auto"/>
        <w:ind w:left="993"/>
        <w:jc w:val="both"/>
        <w:rPr>
          <w:rFonts w:ascii="Lato" w:hAnsi="Lato"/>
          <w:color w:val="000000"/>
          <w:lang w:eastAsia="ar-SA"/>
        </w:rPr>
      </w:pPr>
      <w:r w:rsidRPr="00D82F67">
        <w:rPr>
          <w:rFonts w:ascii="Lato" w:hAnsi="Lato"/>
          <w:color w:val="000000"/>
        </w:rPr>
        <w:t xml:space="preserve">waloryzacja nastąpi odpowiednio przy wzroście lub spadku wskaźnika inflacji za półrocze poprzedzające złożenie wniosku o waloryzację o co najmniej 10%. Poprzez wskaźnik inflacji, o którym mowa w zdaniu poprzednim rozumie się </w:t>
      </w:r>
      <w:r w:rsidRPr="00D82F67">
        <w:rPr>
          <w:rFonts w:ascii="Lato" w:hAnsi="Lato"/>
          <w:color w:val="000000"/>
          <w:lang w:eastAsia="ar-SA"/>
        </w:rPr>
        <w:t xml:space="preserve">wskaźnik cen towarów i usług konsumpcyjnych ustalany w okresie objętym waloryzacją na podstawie komunikatów Prezesa Głównego Urzędu Statystycznego w sprawie półrocznego wskaźnika cen towarów i usług konsumpcyjnych „za  okres poprzedni = 100” (dalej: „wskaźnik inflacji”). </w:t>
      </w:r>
    </w:p>
    <w:p w14:paraId="3B3C56C8" w14:textId="77777777" w:rsidR="00402AD2" w:rsidRPr="00D82F67" w:rsidRDefault="00402AD2" w:rsidP="000048E8">
      <w:pPr>
        <w:numPr>
          <w:ilvl w:val="1"/>
          <w:numId w:val="49"/>
        </w:numPr>
        <w:suppressAutoHyphens/>
        <w:spacing w:after="0" w:line="360" w:lineRule="auto"/>
        <w:ind w:left="426" w:hanging="284"/>
        <w:jc w:val="both"/>
        <w:rPr>
          <w:rFonts w:ascii="Lato" w:hAnsi="Lato"/>
          <w:color w:val="000000"/>
          <w:lang w:eastAsia="ar-SA"/>
        </w:rPr>
      </w:pPr>
      <w:r w:rsidRPr="00D82F67">
        <w:rPr>
          <w:rFonts w:ascii="Lato" w:hAnsi="Lato"/>
          <w:color w:val="000000"/>
          <w:lang w:eastAsia="ar-SA"/>
        </w:rPr>
        <w:t>Wartość waloryzacji wynagrodzenia będzie obliczona w następujący sposób:</w:t>
      </w:r>
    </w:p>
    <w:p w14:paraId="14DA17B1" w14:textId="77777777" w:rsidR="00402AD2" w:rsidRPr="00D82F67" w:rsidRDefault="00402AD2" w:rsidP="000048E8">
      <w:pPr>
        <w:pStyle w:val="Akapitzlist"/>
        <w:numPr>
          <w:ilvl w:val="0"/>
          <w:numId w:val="47"/>
        </w:numPr>
        <w:tabs>
          <w:tab w:val="num" w:pos="1440"/>
        </w:tabs>
        <w:suppressAutoHyphens/>
        <w:spacing w:after="0" w:line="360" w:lineRule="auto"/>
        <w:jc w:val="both"/>
        <w:rPr>
          <w:rFonts w:ascii="Lato" w:eastAsia="Times New Roman" w:hAnsi="Lato"/>
          <w:color w:val="000000"/>
          <w:lang w:eastAsia="ar-SA"/>
        </w:rPr>
      </w:pPr>
      <w:r w:rsidRPr="00D82F67">
        <w:rPr>
          <w:rFonts w:ascii="Lato" w:eastAsia="Times New Roman" w:hAnsi="Lato"/>
          <w:color w:val="000000"/>
          <w:lang w:eastAsia="ar-SA"/>
        </w:rPr>
        <w:t>przy wzroście cen materiałów lub kosztów:</w:t>
      </w:r>
    </w:p>
    <w:p w14:paraId="0DCB9D66" w14:textId="77777777" w:rsidR="00402AD2" w:rsidRPr="00D82F67" w:rsidRDefault="00402AD2" w:rsidP="00402AD2">
      <w:pPr>
        <w:pStyle w:val="Akapitzlist"/>
        <w:suppressAutoHyphens/>
        <w:spacing w:after="0" w:line="360" w:lineRule="auto"/>
        <w:ind w:left="786"/>
        <w:jc w:val="both"/>
        <w:rPr>
          <w:rFonts w:ascii="Lato" w:eastAsia="Times New Roman" w:hAnsi="Lato"/>
          <w:color w:val="000000"/>
          <w:lang w:eastAsia="ar-SA"/>
        </w:rPr>
      </w:pPr>
      <w:r w:rsidRPr="00D82F67">
        <w:rPr>
          <w:rFonts w:ascii="Lato" w:eastAsia="Times New Roman" w:hAnsi="Lato"/>
          <w:color w:val="000000"/>
          <w:lang w:eastAsia="ar-SA"/>
        </w:rPr>
        <w:t>W</w:t>
      </w:r>
      <w:r w:rsidRPr="00D82F67">
        <w:rPr>
          <w:rFonts w:ascii="Lato" w:eastAsia="Times New Roman" w:hAnsi="Lato"/>
          <w:color w:val="000000"/>
          <w:vertAlign w:val="subscript"/>
          <w:lang w:eastAsia="ar-SA"/>
        </w:rPr>
        <w:t>PLUS</w:t>
      </w:r>
      <w:r w:rsidRPr="00D82F67">
        <w:rPr>
          <w:rFonts w:ascii="Lato" w:eastAsia="Times New Roman" w:hAnsi="Lato"/>
          <w:color w:val="000000"/>
          <w:lang w:eastAsia="ar-SA"/>
        </w:rPr>
        <w:t xml:space="preserve"> = a · X  · (i – 105)%;</w:t>
      </w:r>
    </w:p>
    <w:p w14:paraId="5761F917" w14:textId="77777777" w:rsidR="00402AD2" w:rsidRPr="00D82F67" w:rsidRDefault="00402AD2" w:rsidP="000048E8">
      <w:pPr>
        <w:pStyle w:val="Akapitzlist"/>
        <w:numPr>
          <w:ilvl w:val="0"/>
          <w:numId w:val="47"/>
        </w:numPr>
        <w:tabs>
          <w:tab w:val="num" w:pos="1440"/>
        </w:tabs>
        <w:suppressAutoHyphens/>
        <w:spacing w:after="0" w:line="360" w:lineRule="auto"/>
        <w:jc w:val="both"/>
        <w:rPr>
          <w:rFonts w:ascii="Lato" w:eastAsia="Times New Roman" w:hAnsi="Lato"/>
          <w:color w:val="000000"/>
          <w:lang w:eastAsia="ar-SA"/>
        </w:rPr>
      </w:pPr>
      <w:r w:rsidRPr="00D82F67">
        <w:rPr>
          <w:rFonts w:ascii="Lato" w:eastAsia="Times New Roman" w:hAnsi="Lato"/>
          <w:color w:val="000000"/>
          <w:lang w:eastAsia="ar-SA"/>
        </w:rPr>
        <w:lastRenderedPageBreak/>
        <w:t>przy spadku cen materiałów lub kosztów:</w:t>
      </w:r>
    </w:p>
    <w:p w14:paraId="649DD98B" w14:textId="77777777" w:rsidR="00402AD2" w:rsidRPr="00D82F67" w:rsidRDefault="00402AD2" w:rsidP="00402AD2">
      <w:pPr>
        <w:pStyle w:val="Akapitzlist"/>
        <w:tabs>
          <w:tab w:val="left" w:pos="3744"/>
        </w:tabs>
        <w:suppressAutoHyphens/>
        <w:spacing w:after="0" w:line="360" w:lineRule="auto"/>
        <w:ind w:left="786"/>
        <w:jc w:val="both"/>
        <w:rPr>
          <w:rFonts w:ascii="Lato" w:eastAsia="Times New Roman" w:hAnsi="Lato"/>
          <w:color w:val="000000"/>
          <w:lang w:eastAsia="ar-SA"/>
        </w:rPr>
      </w:pPr>
      <w:r w:rsidRPr="00D82F67">
        <w:rPr>
          <w:rFonts w:ascii="Lato" w:eastAsia="Times New Roman" w:hAnsi="Lato"/>
          <w:color w:val="000000"/>
          <w:lang w:eastAsia="ar-SA"/>
        </w:rPr>
        <w:t>W</w:t>
      </w:r>
      <w:r w:rsidRPr="00D82F67">
        <w:rPr>
          <w:rFonts w:ascii="Lato" w:eastAsia="Times New Roman" w:hAnsi="Lato"/>
          <w:color w:val="000000"/>
          <w:vertAlign w:val="subscript"/>
          <w:lang w:eastAsia="ar-SA"/>
        </w:rPr>
        <w:t>MINUS</w:t>
      </w:r>
      <w:r w:rsidRPr="00D82F67">
        <w:rPr>
          <w:rFonts w:ascii="Lato" w:eastAsia="Times New Roman" w:hAnsi="Lato"/>
          <w:color w:val="000000"/>
          <w:lang w:eastAsia="ar-SA"/>
        </w:rPr>
        <w:t xml:space="preserve"> = a · X  · (95 – i)%;</w:t>
      </w:r>
      <w:r w:rsidRPr="00D82F67">
        <w:rPr>
          <w:rFonts w:ascii="Lato" w:eastAsia="Times New Roman" w:hAnsi="Lato"/>
          <w:color w:val="000000"/>
          <w:lang w:eastAsia="ar-SA"/>
        </w:rPr>
        <w:tab/>
      </w:r>
    </w:p>
    <w:p w14:paraId="16AFA2CF" w14:textId="77777777" w:rsidR="00402AD2" w:rsidRPr="00D82F67" w:rsidRDefault="00402AD2" w:rsidP="00402AD2">
      <w:pPr>
        <w:tabs>
          <w:tab w:val="num" w:pos="1440"/>
        </w:tabs>
        <w:suppressAutoHyphens/>
        <w:ind w:left="426"/>
        <w:jc w:val="both"/>
        <w:rPr>
          <w:rFonts w:ascii="Lato" w:hAnsi="Lato"/>
          <w:color w:val="000000"/>
          <w:lang w:eastAsia="ar-SA"/>
        </w:rPr>
      </w:pPr>
    </w:p>
    <w:p w14:paraId="6B059598" w14:textId="77777777" w:rsidR="00402AD2" w:rsidRPr="00D82F67" w:rsidRDefault="00402AD2" w:rsidP="00402AD2">
      <w:pPr>
        <w:tabs>
          <w:tab w:val="num" w:pos="1440"/>
        </w:tabs>
        <w:suppressAutoHyphens/>
        <w:ind w:left="426"/>
        <w:jc w:val="both"/>
        <w:rPr>
          <w:rFonts w:ascii="Lato" w:hAnsi="Lato"/>
          <w:color w:val="000000"/>
          <w:lang w:eastAsia="ar-SA"/>
        </w:rPr>
      </w:pPr>
      <w:r w:rsidRPr="00D82F67">
        <w:rPr>
          <w:rFonts w:ascii="Lato" w:hAnsi="Lato"/>
          <w:color w:val="000000"/>
          <w:lang w:eastAsia="ar-SA"/>
        </w:rPr>
        <w:t>- przy czym:</w:t>
      </w:r>
    </w:p>
    <w:p w14:paraId="5048E37A" w14:textId="77777777" w:rsidR="00402AD2" w:rsidRPr="00D82F67" w:rsidRDefault="00402AD2" w:rsidP="00402AD2">
      <w:pPr>
        <w:tabs>
          <w:tab w:val="num" w:pos="1440"/>
        </w:tabs>
        <w:suppressAutoHyphens/>
        <w:ind w:left="426"/>
        <w:jc w:val="both"/>
        <w:rPr>
          <w:rFonts w:ascii="Lato" w:hAnsi="Lato"/>
          <w:color w:val="000000"/>
          <w:lang w:eastAsia="ar-SA"/>
        </w:rPr>
      </w:pPr>
      <w:r w:rsidRPr="00D82F67">
        <w:rPr>
          <w:rFonts w:ascii="Lato" w:hAnsi="Lato"/>
          <w:color w:val="000000"/>
          <w:lang w:eastAsia="ar-SA"/>
        </w:rPr>
        <w:t>W</w:t>
      </w:r>
      <w:r w:rsidRPr="00D82F67">
        <w:rPr>
          <w:rFonts w:ascii="Lato" w:hAnsi="Lato"/>
          <w:color w:val="000000"/>
          <w:vertAlign w:val="subscript"/>
          <w:lang w:eastAsia="ar-SA"/>
        </w:rPr>
        <w:t xml:space="preserve">PLUS </w:t>
      </w:r>
      <w:r w:rsidRPr="00D82F67">
        <w:rPr>
          <w:rFonts w:ascii="Lato" w:hAnsi="Lato"/>
          <w:color w:val="000000"/>
          <w:lang w:eastAsia="ar-SA"/>
        </w:rPr>
        <w:t>/ W</w:t>
      </w:r>
      <w:r w:rsidRPr="00D82F67">
        <w:rPr>
          <w:rFonts w:ascii="Lato" w:hAnsi="Lato"/>
          <w:color w:val="000000"/>
          <w:vertAlign w:val="subscript"/>
          <w:lang w:eastAsia="ar-SA"/>
        </w:rPr>
        <w:t>MINUS</w:t>
      </w:r>
      <w:r w:rsidRPr="00D82F67">
        <w:rPr>
          <w:rFonts w:ascii="Lato" w:hAnsi="Lato"/>
          <w:color w:val="000000"/>
          <w:lang w:eastAsia="ar-SA"/>
        </w:rPr>
        <w:t xml:space="preserve"> </w:t>
      </w:r>
      <w:r w:rsidRPr="00D82F67">
        <w:rPr>
          <w:rFonts w:ascii="Lato" w:hAnsi="Lato"/>
          <w:color w:val="000000"/>
          <w:lang w:eastAsia="ar-SA"/>
        </w:rPr>
        <w:tab/>
        <w:t>– wartość waloryzacji,</w:t>
      </w:r>
    </w:p>
    <w:p w14:paraId="174B9185" w14:textId="77777777" w:rsidR="00402AD2" w:rsidRPr="00D82F67" w:rsidRDefault="00402AD2" w:rsidP="00402AD2">
      <w:pPr>
        <w:tabs>
          <w:tab w:val="num" w:pos="1440"/>
        </w:tabs>
        <w:suppressAutoHyphens/>
        <w:ind w:left="993" w:hanging="567"/>
        <w:jc w:val="both"/>
        <w:rPr>
          <w:rFonts w:ascii="Lato" w:hAnsi="Lato"/>
          <w:color w:val="000000"/>
        </w:rPr>
      </w:pPr>
      <w:r w:rsidRPr="00D82F67">
        <w:rPr>
          <w:rFonts w:ascii="Lato" w:hAnsi="Lato"/>
          <w:color w:val="000000"/>
          <w:lang w:eastAsia="ar-SA"/>
        </w:rPr>
        <w:t xml:space="preserve">a – stały współczynnik 0,5, który </w:t>
      </w:r>
      <w:r w:rsidRPr="00D82F67">
        <w:rPr>
          <w:rFonts w:ascii="Lato" w:hAnsi="Lato"/>
          <w:color w:val="000000"/>
        </w:rPr>
        <w:t xml:space="preserve">uwzględnia podział pomiędzy Stronami ryzyka wystąpienia okoliczności powodujących waloryzację wynagrodzenia, </w:t>
      </w:r>
    </w:p>
    <w:p w14:paraId="491A58C2" w14:textId="77777777" w:rsidR="00402AD2" w:rsidRPr="00D82F67" w:rsidRDefault="00402AD2" w:rsidP="00402AD2">
      <w:pPr>
        <w:tabs>
          <w:tab w:val="num" w:pos="1440"/>
        </w:tabs>
        <w:suppressAutoHyphens/>
        <w:ind w:left="993" w:hanging="567"/>
        <w:jc w:val="both"/>
        <w:rPr>
          <w:rFonts w:ascii="Lato" w:hAnsi="Lato"/>
          <w:color w:val="000000"/>
        </w:rPr>
      </w:pPr>
      <w:r w:rsidRPr="00D82F67">
        <w:rPr>
          <w:rFonts w:ascii="Lato" w:hAnsi="Lato"/>
          <w:color w:val="000000"/>
          <w:lang w:eastAsia="ar-SA"/>
        </w:rPr>
        <w:t xml:space="preserve">X – </w:t>
      </w:r>
      <w:r w:rsidRPr="00D82F67">
        <w:rPr>
          <w:rFonts w:ascii="Lato" w:hAnsi="Lato"/>
          <w:color w:val="000000"/>
        </w:rPr>
        <w:t>wartość usług, za których wykonanie Zamawiający nie wypłacił Wykonawcy wynagrodzenia,</w:t>
      </w:r>
    </w:p>
    <w:p w14:paraId="12CBE238" w14:textId="77777777" w:rsidR="00402AD2" w:rsidRPr="00D82F67" w:rsidRDefault="00402AD2" w:rsidP="00402AD2">
      <w:pPr>
        <w:tabs>
          <w:tab w:val="num" w:pos="1440"/>
        </w:tabs>
        <w:suppressAutoHyphens/>
        <w:ind w:left="993" w:hanging="567"/>
        <w:jc w:val="both"/>
        <w:rPr>
          <w:rFonts w:ascii="Lato" w:hAnsi="Lato"/>
          <w:color w:val="000000"/>
          <w:lang w:eastAsia="ar-SA"/>
        </w:rPr>
      </w:pPr>
      <w:r w:rsidRPr="00D82F67">
        <w:rPr>
          <w:rFonts w:ascii="Lato" w:hAnsi="Lato"/>
          <w:color w:val="000000"/>
          <w:lang w:eastAsia="ar-SA"/>
        </w:rPr>
        <w:t xml:space="preserve">i – wskaźnik inflacji, o którym mowa w ust. 2 pkt 2, </w:t>
      </w:r>
    </w:p>
    <w:p w14:paraId="32B24CB8" w14:textId="77777777" w:rsidR="00402AD2" w:rsidRPr="00D82F67" w:rsidRDefault="00402AD2" w:rsidP="00402AD2">
      <w:pPr>
        <w:tabs>
          <w:tab w:val="num" w:pos="1440"/>
        </w:tabs>
        <w:suppressAutoHyphens/>
        <w:ind w:left="426"/>
        <w:jc w:val="both"/>
        <w:rPr>
          <w:rFonts w:ascii="Lato" w:hAnsi="Lato"/>
          <w:color w:val="000000"/>
          <w:lang w:eastAsia="ar-SA"/>
        </w:rPr>
      </w:pPr>
      <w:r w:rsidRPr="00D82F67">
        <w:rPr>
          <w:rFonts w:ascii="Lato" w:hAnsi="Lato"/>
          <w:color w:val="000000"/>
          <w:lang w:eastAsia="ar-SA"/>
        </w:rPr>
        <w:t>105/95 – stała wartość wskaźnika</w:t>
      </w:r>
      <w:r w:rsidRPr="00D82F67">
        <w:rPr>
          <w:rFonts w:ascii="Lato" w:hAnsi="Lato"/>
        </w:rPr>
        <w:t xml:space="preserve"> </w:t>
      </w:r>
      <w:r w:rsidRPr="00D82F67">
        <w:rPr>
          <w:rFonts w:ascii="Lato" w:hAnsi="Lato"/>
          <w:color w:val="000000"/>
          <w:lang w:eastAsia="ar-SA"/>
        </w:rPr>
        <w:t>cen towarów i usług konsumpcyjnych odpowiadająca standardowemu poziomowi ryzyka, jakie Strony, działające z należytą starannością, powinny przyjąć przy realizacji zamówienia.</w:t>
      </w:r>
    </w:p>
    <w:p w14:paraId="7D360888" w14:textId="77777777" w:rsidR="00402AD2" w:rsidRPr="00D82F67" w:rsidRDefault="00402AD2" w:rsidP="000048E8">
      <w:pPr>
        <w:numPr>
          <w:ilvl w:val="1"/>
          <w:numId w:val="49"/>
        </w:numPr>
        <w:suppressAutoHyphens/>
        <w:spacing w:after="0" w:line="360" w:lineRule="auto"/>
        <w:ind w:left="426" w:hanging="284"/>
        <w:jc w:val="both"/>
        <w:rPr>
          <w:rFonts w:ascii="Lato" w:hAnsi="Lato"/>
          <w:color w:val="000000"/>
          <w:lang w:eastAsia="ar-SA"/>
        </w:rPr>
      </w:pPr>
      <w:r w:rsidRPr="00D82F67">
        <w:rPr>
          <w:rFonts w:ascii="Lato" w:hAnsi="Lato"/>
          <w:color w:val="000000"/>
          <w:lang w:eastAsia="ar-SA"/>
        </w:rPr>
        <w:t>Wnioski o dokonanie waloryzacji nie mogą być składane częściej niż co 12 miesięcy liczone od pierwszego złożonego wniosku.</w:t>
      </w:r>
    </w:p>
    <w:p w14:paraId="1CF23382" w14:textId="77777777" w:rsidR="00402AD2" w:rsidRPr="00D82F67" w:rsidRDefault="00402AD2" w:rsidP="000048E8">
      <w:pPr>
        <w:numPr>
          <w:ilvl w:val="1"/>
          <w:numId w:val="49"/>
        </w:numPr>
        <w:suppressAutoHyphens/>
        <w:spacing w:after="0" w:line="360" w:lineRule="auto"/>
        <w:ind w:left="426" w:hanging="284"/>
        <w:jc w:val="both"/>
        <w:rPr>
          <w:rFonts w:ascii="Lato" w:hAnsi="Lato"/>
          <w:color w:val="000000"/>
          <w:lang w:eastAsia="ar-SA"/>
        </w:rPr>
      </w:pPr>
      <w:r w:rsidRPr="00D82F67">
        <w:rPr>
          <w:rFonts w:ascii="Lato" w:hAnsi="Lato"/>
          <w:color w:val="000000"/>
          <w:lang w:eastAsia="ar-SA"/>
        </w:rPr>
        <w:t xml:space="preserve">W przypadku likwidacji wskaźnika waloryzacji, o którym mowa w ust. 2 pkt 2 lub zmiany podmiotu, który urzędowo go ustala, mechanizm, o którym mowa powyżej, stosuje się odpowiednio do wskaźnika i podmiotu, który zgodnie z odpowiednimi przepisami prawa zastąpi dotychczasowy wskaźnik lub podmiot. </w:t>
      </w:r>
    </w:p>
    <w:p w14:paraId="12AEBD7F" w14:textId="77777777" w:rsidR="00402AD2" w:rsidRPr="00D82F67" w:rsidRDefault="00402AD2" w:rsidP="000048E8">
      <w:pPr>
        <w:numPr>
          <w:ilvl w:val="1"/>
          <w:numId w:val="49"/>
        </w:numPr>
        <w:suppressAutoHyphens/>
        <w:spacing w:after="0" w:line="360" w:lineRule="auto"/>
        <w:ind w:left="426" w:hanging="284"/>
        <w:jc w:val="both"/>
        <w:rPr>
          <w:rFonts w:ascii="Lato" w:hAnsi="Lato"/>
          <w:color w:val="000000"/>
          <w:lang w:eastAsia="ar-SA"/>
        </w:rPr>
      </w:pPr>
      <w:r w:rsidRPr="00D82F67">
        <w:rPr>
          <w:rFonts w:ascii="Lato" w:hAnsi="Lato"/>
          <w:color w:val="000000"/>
          <w:lang w:eastAsia="ar-SA"/>
        </w:rPr>
        <w:t xml:space="preserve">Każdorazowo dokonując waloryzacji wynagrodzenia zgodnie z Umową Wykonawca zobowiązany jest do zmiany wynagrodzenia przysługującego podwykonawcy, z którym zawarł umowę, w zakresie odpowiadającym dokonanym zmianom, o których mowa w ust. 1-2. Postanowienia art. 439 ust. 5 ustawy </w:t>
      </w:r>
      <w:proofErr w:type="spellStart"/>
      <w:r w:rsidRPr="00D82F67">
        <w:rPr>
          <w:rFonts w:ascii="Lato" w:hAnsi="Lato"/>
          <w:color w:val="000000"/>
          <w:lang w:eastAsia="ar-SA"/>
        </w:rPr>
        <w:t>Pzp</w:t>
      </w:r>
      <w:proofErr w:type="spellEnd"/>
      <w:r w:rsidRPr="00D82F67">
        <w:rPr>
          <w:rFonts w:ascii="Lato" w:hAnsi="Lato"/>
          <w:color w:val="000000"/>
          <w:lang w:eastAsia="ar-SA"/>
        </w:rPr>
        <w:t xml:space="preserve"> stosuje się odpowiednio. </w:t>
      </w:r>
    </w:p>
    <w:p w14:paraId="54A87E9D" w14:textId="77777777" w:rsidR="00402AD2" w:rsidRPr="00D82F67" w:rsidRDefault="00402AD2" w:rsidP="000048E8">
      <w:pPr>
        <w:numPr>
          <w:ilvl w:val="1"/>
          <w:numId w:val="49"/>
        </w:numPr>
        <w:suppressAutoHyphens/>
        <w:spacing w:after="0" w:line="360" w:lineRule="auto"/>
        <w:ind w:left="426" w:hanging="284"/>
        <w:jc w:val="both"/>
        <w:rPr>
          <w:rFonts w:ascii="Lato" w:hAnsi="Lato"/>
          <w:color w:val="000000"/>
          <w:lang w:eastAsia="ar-SA"/>
        </w:rPr>
      </w:pPr>
      <w:r w:rsidRPr="00D82F67">
        <w:rPr>
          <w:rFonts w:ascii="Lato" w:hAnsi="Lato"/>
          <w:color w:val="000000"/>
          <w:lang w:eastAsia="ar-SA"/>
        </w:rPr>
        <w:t xml:space="preserve">W zakresie w jakim zmiana wysokości wynagrodzenia należnego Wykonawcy wynikająca ze zmiany cen materiałów lub kosztów związanych z realizacją Umowy nie jest objęta postanowieniami niniejszego lub innych paragrafów Umowy, strony przyjmują, że wynagrodzenie określone w Umowie uwzględnia wszelkie wzrosty i spadki cen materiałów lub kosztów związanych z realizacją Umowy przez Wykonawcę. </w:t>
      </w:r>
    </w:p>
    <w:p w14:paraId="5F0E1FD4" w14:textId="13EFF277" w:rsidR="00402AD2" w:rsidRPr="00D82F67" w:rsidRDefault="00402AD2" w:rsidP="000048E8">
      <w:pPr>
        <w:numPr>
          <w:ilvl w:val="1"/>
          <w:numId w:val="49"/>
        </w:numPr>
        <w:suppressAutoHyphens/>
        <w:spacing w:after="0" w:line="360" w:lineRule="auto"/>
        <w:ind w:left="426" w:hanging="284"/>
        <w:jc w:val="both"/>
        <w:rPr>
          <w:rFonts w:ascii="Lato" w:hAnsi="Lato"/>
          <w:color w:val="000000"/>
          <w:lang w:eastAsia="ar-SA"/>
        </w:rPr>
      </w:pPr>
      <w:r w:rsidRPr="00D82F67">
        <w:rPr>
          <w:rFonts w:ascii="Lato" w:hAnsi="Lato"/>
          <w:color w:val="000000"/>
          <w:lang w:eastAsia="ar-SA"/>
        </w:rPr>
        <w:t xml:space="preserve">Łączna zmiana wysokości elementów wynagrodzenia Wykonawcy za poszczególne usługi, na warunkach określonych w ust. 1-2, w całym okresie realizacji Umowy określonym w § </w:t>
      </w:r>
      <w:r w:rsidR="000D5120" w:rsidRPr="00D82F67">
        <w:rPr>
          <w:rFonts w:ascii="Lato" w:hAnsi="Lato"/>
          <w:color w:val="000000"/>
          <w:lang w:eastAsia="ar-SA"/>
        </w:rPr>
        <w:t>2 ust. 1</w:t>
      </w:r>
      <w:r w:rsidRPr="00D82F67">
        <w:rPr>
          <w:rFonts w:ascii="Lato" w:hAnsi="Lato"/>
          <w:color w:val="000000"/>
          <w:lang w:eastAsia="ar-SA"/>
        </w:rPr>
        <w:t>, nie może przekroczyć łącznie 10% wysokości wynagrodzenia, o którym mowa w §</w:t>
      </w:r>
      <w:r w:rsidR="000D5120" w:rsidRPr="000D5120">
        <w:rPr>
          <w:rFonts w:ascii="Lato" w:hAnsi="Lato"/>
          <w:color w:val="000000"/>
          <w:lang w:eastAsia="ar-SA"/>
        </w:rPr>
        <w:t xml:space="preserve"> 15.</w:t>
      </w:r>
    </w:p>
    <w:p w14:paraId="22184C35" w14:textId="77777777" w:rsidR="000C3A72" w:rsidRPr="00B353FF" w:rsidRDefault="000C3A72" w:rsidP="00075F70">
      <w:pPr>
        <w:spacing w:after="105" w:line="360" w:lineRule="auto"/>
        <w:ind w:left="183"/>
        <w:jc w:val="center"/>
        <w:rPr>
          <w:rFonts w:ascii="Lato" w:hAnsi="Lato"/>
        </w:rPr>
      </w:pPr>
      <w:r w:rsidRPr="00B353FF">
        <w:rPr>
          <w:rFonts w:ascii="Lato" w:hAnsi="Lato"/>
          <w:b/>
        </w:rPr>
        <w:t xml:space="preserve"> </w:t>
      </w:r>
    </w:p>
    <w:p w14:paraId="19305111" w14:textId="77777777" w:rsidR="000C3A72" w:rsidRPr="00B353FF" w:rsidRDefault="000C3A72" w:rsidP="00075F70">
      <w:pPr>
        <w:spacing w:after="109" w:line="360" w:lineRule="auto"/>
        <w:ind w:left="536" w:right="392" w:hanging="10"/>
        <w:jc w:val="center"/>
        <w:rPr>
          <w:rFonts w:ascii="Lato" w:hAnsi="Lato"/>
        </w:rPr>
      </w:pPr>
      <w:r w:rsidRPr="00B353FF">
        <w:rPr>
          <w:rFonts w:ascii="Lato" w:hAnsi="Lato"/>
          <w:b/>
        </w:rPr>
        <w:lastRenderedPageBreak/>
        <w:t>§ 1</w:t>
      </w:r>
      <w:r w:rsidR="00AB421A" w:rsidRPr="00B353FF">
        <w:rPr>
          <w:rFonts w:ascii="Lato" w:hAnsi="Lato"/>
          <w:b/>
        </w:rPr>
        <w:t>3</w:t>
      </w:r>
      <w:r w:rsidRPr="00B353FF">
        <w:rPr>
          <w:rFonts w:ascii="Lato" w:hAnsi="Lato"/>
          <w:b/>
        </w:rPr>
        <w:t xml:space="preserve"> </w:t>
      </w:r>
    </w:p>
    <w:p w14:paraId="6DA2BB69" w14:textId="77777777" w:rsidR="000C3A72" w:rsidRPr="00B353FF" w:rsidRDefault="00320E57" w:rsidP="00075F70">
      <w:pPr>
        <w:spacing w:after="133" w:line="360" w:lineRule="auto"/>
        <w:ind w:left="536" w:right="390" w:hanging="10"/>
        <w:jc w:val="center"/>
        <w:rPr>
          <w:rFonts w:ascii="Lato" w:hAnsi="Lato"/>
        </w:rPr>
      </w:pPr>
      <w:r w:rsidRPr="00B353FF">
        <w:rPr>
          <w:rFonts w:ascii="Lato" w:hAnsi="Lato"/>
          <w:b/>
        </w:rPr>
        <w:t>Licencja</w:t>
      </w:r>
    </w:p>
    <w:p w14:paraId="16FC9ADE" w14:textId="21E370D0" w:rsidR="000C3A72" w:rsidRPr="00B353FF" w:rsidRDefault="000C3A72" w:rsidP="000048E8">
      <w:pPr>
        <w:numPr>
          <w:ilvl w:val="0"/>
          <w:numId w:val="12"/>
        </w:numPr>
        <w:spacing w:after="25" w:line="360" w:lineRule="auto"/>
        <w:ind w:left="570" w:right="14" w:hanging="427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Wykonawca gwarantuje, że realizacja Umowy nie spowoduje naruszenia Praw Własności Intelektualnej ani jakichkolwiek praw osób trzecich i oświadcza, że przyjmuje  na siebie wszelką odpowiedzialność za naruszenie wyżej wymienionych praw, zarówno majątkowych, jak i osobistych. </w:t>
      </w:r>
    </w:p>
    <w:p w14:paraId="73CDE387" w14:textId="53DA1C19" w:rsidR="000C3A72" w:rsidRPr="00B353FF" w:rsidRDefault="000C3A72" w:rsidP="000048E8">
      <w:pPr>
        <w:numPr>
          <w:ilvl w:val="0"/>
          <w:numId w:val="12"/>
        </w:numPr>
        <w:spacing w:after="25" w:line="360" w:lineRule="auto"/>
        <w:ind w:left="570" w:right="14" w:hanging="427"/>
        <w:jc w:val="both"/>
        <w:rPr>
          <w:rFonts w:ascii="Lato" w:hAnsi="Lato"/>
        </w:rPr>
      </w:pPr>
      <w:r w:rsidRPr="00B353FF">
        <w:rPr>
          <w:rFonts w:ascii="Lato" w:hAnsi="Lato"/>
        </w:rPr>
        <w:t>Wykonawca – w każdym przypadku i czasie – zwolni Zamawiającego</w:t>
      </w:r>
      <w:r w:rsidR="0026482C" w:rsidRPr="00B353FF">
        <w:rPr>
          <w:rFonts w:ascii="Lato" w:hAnsi="Lato"/>
        </w:rPr>
        <w:br/>
      </w:r>
      <w:r w:rsidRPr="00B353FF">
        <w:rPr>
          <w:rFonts w:ascii="Lato" w:hAnsi="Lato"/>
        </w:rPr>
        <w:t>z odpowiedzialności w związku z roszczeniami lub żądaniami z tytułu naruszenia wszelkich Praw Własności Intelektualnej lub jakichkolwiek praw osób trzecich, które podniesiono w związku  z dostarczeniem przez Wykonawcę Systemu, Dokumentacji, Oprogramowania,  a także z używaniem przez Zamawiającego Systemu, Dokumentacji, Oprogramowania zgodnie z Umową. Ponadto Wykonawca zwróci Zamawiającemu wszelkie uzasadnione i udokumentowane wydatki związane z roszczeniami z takiego tytułu. Zamawiający powiadomi niezwłocznie Wykonawcę o powyższych roszczeniach oraz udzieli mu wszelkich znanych Zamawiającemu informacji niezbędnych do prowadzenia obrony przed takimi roszczeniami oraz</w:t>
      </w:r>
      <w:r w:rsidR="00830CC2" w:rsidRPr="00B353FF">
        <w:rPr>
          <w:rFonts w:ascii="Lato" w:hAnsi="Lato"/>
        </w:rPr>
        <w:t>,</w:t>
      </w:r>
      <w:r w:rsidRPr="00B353FF">
        <w:rPr>
          <w:rFonts w:ascii="Lato" w:hAnsi="Lato"/>
        </w:rPr>
        <w:t xml:space="preserve"> o ile Zamawiający uzna to za konieczne, stosownych pełnomocnictw. Jeżeli okaże się, że wskutek wad prawnych Systemu, Dokumentacji, Oprogramowania nie będzie po stronie Zamawiającego możliwości legalnego korzystania z </w:t>
      </w:r>
      <w:r w:rsidR="000F2138" w:rsidRPr="00B353FF">
        <w:rPr>
          <w:rFonts w:ascii="Lato" w:hAnsi="Lato"/>
        </w:rPr>
        <w:t xml:space="preserve">Systemu </w:t>
      </w:r>
      <w:r w:rsidRPr="00B353FF">
        <w:rPr>
          <w:rFonts w:ascii="Lato" w:hAnsi="Lato"/>
        </w:rPr>
        <w:t>lub Dokumentacji</w:t>
      </w:r>
      <w:r w:rsidR="00830CC2" w:rsidRPr="00B353FF">
        <w:rPr>
          <w:rFonts w:ascii="Lato" w:hAnsi="Lato"/>
        </w:rPr>
        <w:t>,</w:t>
      </w:r>
      <w:r w:rsidRPr="00B353FF">
        <w:rPr>
          <w:rFonts w:ascii="Lato" w:hAnsi="Lato"/>
        </w:rPr>
        <w:t xml:space="preserve"> Wykonawca niezwłocznie usunie, na swój koszt, takie przeszkody, w szczególności przez dostarczenie stosownych licencji lub przedsięwzięcie innych środków zaradczych. </w:t>
      </w:r>
    </w:p>
    <w:p w14:paraId="3C9EAAAE" w14:textId="430ACE41" w:rsidR="000C3A72" w:rsidRPr="00B353FF" w:rsidRDefault="000C3A72" w:rsidP="000048E8">
      <w:pPr>
        <w:numPr>
          <w:ilvl w:val="0"/>
          <w:numId w:val="12"/>
        </w:numPr>
        <w:spacing w:after="25" w:line="360" w:lineRule="auto"/>
        <w:ind w:left="570" w:right="14" w:hanging="427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W ramach wynagrodzenia, o </w:t>
      </w:r>
      <w:r w:rsidRPr="000D5120">
        <w:rPr>
          <w:rFonts w:ascii="Lato" w:hAnsi="Lato"/>
        </w:rPr>
        <w:t xml:space="preserve">którym mowa w </w:t>
      </w:r>
      <w:r w:rsidRPr="00D82F67">
        <w:rPr>
          <w:rFonts w:ascii="Lato" w:hAnsi="Lato"/>
        </w:rPr>
        <w:t xml:space="preserve">§ </w:t>
      </w:r>
      <w:r w:rsidR="00507DB7" w:rsidRPr="00D82F67">
        <w:rPr>
          <w:rFonts w:ascii="Lato" w:hAnsi="Lato"/>
        </w:rPr>
        <w:t>15</w:t>
      </w:r>
      <w:r w:rsidRPr="00D82F67">
        <w:rPr>
          <w:rFonts w:ascii="Lato" w:hAnsi="Lato"/>
        </w:rPr>
        <w:t xml:space="preserve"> ust. 1 Umowy</w:t>
      </w:r>
      <w:r w:rsidRPr="000D5120">
        <w:rPr>
          <w:rFonts w:ascii="Lato" w:hAnsi="Lato"/>
        </w:rPr>
        <w:t>, Wykonawca</w:t>
      </w:r>
      <w:r w:rsidRPr="00B353FF">
        <w:rPr>
          <w:rFonts w:ascii="Lato" w:hAnsi="Lato"/>
        </w:rPr>
        <w:t xml:space="preserve"> udziela  (lub w stosownym zakresie, zapewnia udzielenie)</w:t>
      </w:r>
      <w:r w:rsidRPr="00B353FF">
        <w:rPr>
          <w:rFonts w:ascii="Lato" w:hAnsi="Lato"/>
          <w:b/>
        </w:rPr>
        <w:t xml:space="preserve"> </w:t>
      </w:r>
      <w:r w:rsidRPr="00B353FF">
        <w:rPr>
          <w:rFonts w:ascii="Lato" w:hAnsi="Lato"/>
        </w:rPr>
        <w:t>Zamawiającemu niewyłącznej</w:t>
      </w:r>
      <w:r w:rsidR="0026482C" w:rsidRPr="00B353FF">
        <w:rPr>
          <w:rFonts w:ascii="Lato" w:hAnsi="Lato"/>
        </w:rPr>
        <w:br/>
      </w:r>
      <w:r w:rsidRPr="00B353FF">
        <w:rPr>
          <w:rFonts w:ascii="Lato" w:hAnsi="Lato"/>
        </w:rPr>
        <w:t xml:space="preserve"> i przenoszalnej licencji na wszystkie elementy Systemu oraz Oprogramowania, w tym na  wszelkie aktualizacje i zmiany Systemu lub Oprogramowania, w szczególności będące rezultatem świadczenia Usług Serwisu</w:t>
      </w:r>
      <w:r w:rsidR="00830CC2" w:rsidRPr="00B353FF">
        <w:rPr>
          <w:rFonts w:ascii="Lato" w:hAnsi="Lato"/>
        </w:rPr>
        <w:t>,</w:t>
      </w:r>
      <w:r w:rsidRPr="00B353FF">
        <w:rPr>
          <w:rFonts w:ascii="Lato" w:hAnsi="Lato"/>
        </w:rPr>
        <w:t xml:space="preserve"> a także na  Dokumentację lub jakiekolwiek inne utwory dostarczone przez Wykonawcę, na polach eksploatacji obejmujących: </w:t>
      </w:r>
    </w:p>
    <w:p w14:paraId="2E0699C6" w14:textId="72FE4C0D" w:rsidR="000C3A72" w:rsidRPr="00B353FF" w:rsidRDefault="000C3A72" w:rsidP="000048E8">
      <w:pPr>
        <w:numPr>
          <w:ilvl w:val="1"/>
          <w:numId w:val="12"/>
        </w:numPr>
        <w:spacing w:after="25" w:line="360" w:lineRule="auto"/>
        <w:ind w:right="14" w:hanging="425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w odniesieniu do elementów Systemu lub Oprogramowania, a także Dokumentacji lub jakichkolwiek innych utworów dostarczonych przez Wykonawcę, które nie będą programami komputerowymi: </w:t>
      </w:r>
    </w:p>
    <w:p w14:paraId="4E45FC1F" w14:textId="259FD40B" w:rsidR="000C3A72" w:rsidRPr="00B353FF" w:rsidRDefault="00AB421A" w:rsidP="000048E8">
      <w:pPr>
        <w:numPr>
          <w:ilvl w:val="2"/>
          <w:numId w:val="12"/>
        </w:numPr>
        <w:spacing w:after="25" w:line="360" w:lineRule="auto"/>
        <w:ind w:left="1275" w:right="14" w:hanging="425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korzystanie w </w:t>
      </w:r>
      <w:r w:rsidRPr="00B353FF">
        <w:rPr>
          <w:rFonts w:ascii="Lato" w:hAnsi="Lato"/>
        </w:rPr>
        <w:tab/>
        <w:t xml:space="preserve">dowolny sposób, w całości lub w części, w </w:t>
      </w:r>
      <w:r w:rsidRPr="00B353FF">
        <w:rPr>
          <w:rFonts w:ascii="Lato" w:hAnsi="Lato"/>
        </w:rPr>
        <w:tab/>
        <w:t xml:space="preserve">działalności </w:t>
      </w:r>
      <w:r w:rsidR="000C3A72" w:rsidRPr="00B353FF">
        <w:rPr>
          <w:rFonts w:ascii="Lato" w:hAnsi="Lato"/>
        </w:rPr>
        <w:t>Zamawiającego</w:t>
      </w:r>
      <w:r w:rsidR="009057B5">
        <w:rPr>
          <w:rFonts w:ascii="Lato" w:hAnsi="Lato"/>
        </w:rPr>
        <w:t>,</w:t>
      </w:r>
      <w:r w:rsidR="000C3A72" w:rsidRPr="00B353FF">
        <w:rPr>
          <w:rFonts w:ascii="Lato" w:hAnsi="Lato"/>
        </w:rPr>
        <w:t xml:space="preserve">  </w:t>
      </w:r>
    </w:p>
    <w:p w14:paraId="6DE61E21" w14:textId="49CE5720" w:rsidR="000C3A72" w:rsidRPr="00B353FF" w:rsidRDefault="000C3A72" w:rsidP="000048E8">
      <w:pPr>
        <w:numPr>
          <w:ilvl w:val="2"/>
          <w:numId w:val="12"/>
        </w:numPr>
        <w:spacing w:after="25" w:line="360" w:lineRule="auto"/>
        <w:ind w:left="1275" w:right="14" w:hanging="425"/>
        <w:jc w:val="both"/>
        <w:rPr>
          <w:rFonts w:ascii="Lato" w:hAnsi="Lato"/>
        </w:rPr>
      </w:pPr>
      <w:r w:rsidRPr="00B353FF">
        <w:rPr>
          <w:rFonts w:ascii="Lato" w:hAnsi="Lato"/>
        </w:rPr>
        <w:lastRenderedPageBreak/>
        <w:t>wytwarzanie – na potrzeby działalności Zamawiającego – wszelkimi technikami egzemplarzy utworów lub ich części, w tym techniką drukarską, reprograficzną, zapisu magnetycznego oraz technikami cyfrowymi</w:t>
      </w:r>
      <w:r w:rsidR="009057B5">
        <w:rPr>
          <w:rFonts w:ascii="Lato" w:hAnsi="Lato"/>
        </w:rPr>
        <w:t>,</w:t>
      </w:r>
    </w:p>
    <w:p w14:paraId="301ED545" w14:textId="405171C4" w:rsidR="000C3A72" w:rsidRPr="00B353FF" w:rsidRDefault="000C3A72" w:rsidP="000048E8">
      <w:pPr>
        <w:numPr>
          <w:ilvl w:val="2"/>
          <w:numId w:val="12"/>
        </w:numPr>
        <w:spacing w:after="25" w:line="360" w:lineRule="auto"/>
        <w:ind w:left="1275" w:right="14" w:hanging="425"/>
        <w:jc w:val="both"/>
        <w:rPr>
          <w:rFonts w:ascii="Lato" w:hAnsi="Lato"/>
        </w:rPr>
      </w:pPr>
      <w:r w:rsidRPr="00B353FF">
        <w:rPr>
          <w:rFonts w:ascii="Lato" w:hAnsi="Lato"/>
        </w:rPr>
        <w:t>rozpowszechnianie utworów lub ich części w dowolny sposób i dowolnymi technikami, w tym także ich zamieszczanie w sieci Internet, a także Intranet  lub innych sieciach prowadzonych lub kontrolowanych przez Zamawiającego  – w zakresie koniecznym do korzystania z takich utworów w ramach działalności Zamawiającego (tj. w szczególności wśród pracowników, współpracowników  lub doradców Zamawiającego)</w:t>
      </w:r>
      <w:r w:rsidR="009057B5">
        <w:rPr>
          <w:rFonts w:ascii="Lato" w:hAnsi="Lato"/>
        </w:rPr>
        <w:t>,</w:t>
      </w:r>
      <w:r w:rsidRPr="00B353FF">
        <w:rPr>
          <w:rFonts w:ascii="Lato" w:hAnsi="Lato"/>
        </w:rPr>
        <w:t xml:space="preserve"> </w:t>
      </w:r>
    </w:p>
    <w:p w14:paraId="29E88685" w14:textId="2D4B24E5" w:rsidR="000C3A72" w:rsidRPr="00B353FF" w:rsidRDefault="000C3A72" w:rsidP="000048E8">
      <w:pPr>
        <w:numPr>
          <w:ilvl w:val="2"/>
          <w:numId w:val="12"/>
        </w:numPr>
        <w:spacing w:after="25" w:line="360" w:lineRule="auto"/>
        <w:ind w:left="1275" w:right="14" w:hanging="425"/>
        <w:jc w:val="both"/>
        <w:rPr>
          <w:rFonts w:ascii="Lato" w:hAnsi="Lato"/>
        </w:rPr>
      </w:pPr>
      <w:r w:rsidRPr="00B353FF">
        <w:rPr>
          <w:rFonts w:ascii="Lato" w:hAnsi="Lato"/>
        </w:rPr>
        <w:t>zapisywanie utworów w pamięci komputerów lub innych urządzeń, a także na dowolnych nośnikach danych</w:t>
      </w:r>
      <w:r w:rsidR="009057B5">
        <w:rPr>
          <w:rFonts w:ascii="Lato" w:hAnsi="Lato"/>
        </w:rPr>
        <w:t>;</w:t>
      </w:r>
    </w:p>
    <w:p w14:paraId="587D569C" w14:textId="77777777" w:rsidR="000C3A72" w:rsidRPr="00B353FF" w:rsidRDefault="000C3A72" w:rsidP="000048E8">
      <w:pPr>
        <w:numPr>
          <w:ilvl w:val="1"/>
          <w:numId w:val="12"/>
        </w:numPr>
        <w:spacing w:after="25" w:line="360" w:lineRule="auto"/>
        <w:ind w:right="14" w:hanging="425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w odniesieniu do elementów Systemu lub Oprogramowania lub jakichkolwiek innych utworów dostarczonych przez Wykonawcę, które będą programami komputerowymi: </w:t>
      </w:r>
    </w:p>
    <w:p w14:paraId="5B7084A6" w14:textId="5D601308" w:rsidR="000C3A72" w:rsidRPr="00B353FF" w:rsidRDefault="000C3A72" w:rsidP="000048E8">
      <w:pPr>
        <w:numPr>
          <w:ilvl w:val="2"/>
          <w:numId w:val="12"/>
        </w:numPr>
        <w:spacing w:after="25" w:line="360" w:lineRule="auto"/>
        <w:ind w:left="1275" w:right="14" w:hanging="425"/>
        <w:jc w:val="both"/>
        <w:rPr>
          <w:rFonts w:ascii="Lato" w:hAnsi="Lato"/>
        </w:rPr>
      </w:pPr>
      <w:r w:rsidRPr="00B353FF">
        <w:rPr>
          <w:rFonts w:ascii="Lato" w:hAnsi="Lato"/>
        </w:rPr>
        <w:t>korzystanie z programów komputerowych w dowolny sposób w ramach działalności Zamawiającego</w:t>
      </w:r>
      <w:r w:rsidR="009057B5">
        <w:rPr>
          <w:rFonts w:ascii="Lato" w:hAnsi="Lato"/>
        </w:rPr>
        <w:t>,</w:t>
      </w:r>
      <w:r w:rsidRPr="00B353FF">
        <w:rPr>
          <w:rFonts w:ascii="Lato" w:hAnsi="Lato"/>
        </w:rPr>
        <w:t xml:space="preserve"> </w:t>
      </w:r>
    </w:p>
    <w:p w14:paraId="069DB651" w14:textId="70FA72A0" w:rsidR="000C3A72" w:rsidRPr="00B353FF" w:rsidRDefault="000C3A72" w:rsidP="000048E8">
      <w:pPr>
        <w:numPr>
          <w:ilvl w:val="2"/>
          <w:numId w:val="12"/>
        </w:numPr>
        <w:spacing w:after="25" w:line="360" w:lineRule="auto"/>
        <w:ind w:left="1275" w:right="14" w:hanging="425"/>
        <w:jc w:val="both"/>
        <w:rPr>
          <w:rFonts w:ascii="Lato" w:hAnsi="Lato"/>
        </w:rPr>
      </w:pPr>
      <w:r w:rsidRPr="00B353FF">
        <w:rPr>
          <w:rFonts w:ascii="Lato" w:hAnsi="Lato"/>
        </w:rPr>
        <w:t>trwałe lub czasowe zwielokrotnianie programów komputerowych w całości lub  w części jakimikolwiek środkami i w jakiejkolwiek formie</w:t>
      </w:r>
      <w:r w:rsidR="009057B5">
        <w:rPr>
          <w:rFonts w:ascii="Lato" w:hAnsi="Lato"/>
        </w:rPr>
        <w:t>,</w:t>
      </w:r>
      <w:r w:rsidRPr="00B353FF">
        <w:rPr>
          <w:rFonts w:ascii="Lato" w:hAnsi="Lato"/>
        </w:rPr>
        <w:t xml:space="preserve"> </w:t>
      </w:r>
    </w:p>
    <w:p w14:paraId="6B67E504" w14:textId="1A6F5EED" w:rsidR="000C3A72" w:rsidRPr="00B353FF" w:rsidRDefault="000C3A72" w:rsidP="000048E8">
      <w:pPr>
        <w:numPr>
          <w:ilvl w:val="2"/>
          <w:numId w:val="12"/>
        </w:numPr>
        <w:spacing w:after="25" w:line="360" w:lineRule="auto"/>
        <w:ind w:left="1275" w:right="14" w:hanging="425"/>
        <w:jc w:val="both"/>
        <w:rPr>
          <w:rFonts w:ascii="Lato" w:hAnsi="Lato"/>
        </w:rPr>
      </w:pPr>
      <w:r w:rsidRPr="00B353FF">
        <w:rPr>
          <w:rFonts w:ascii="Lato" w:hAnsi="Lato"/>
        </w:rPr>
        <w:t>tłumaczenie, przystosowywanie, zmiana układu lub jakiekolwiek inne zmiany  w programach komputerowych</w:t>
      </w:r>
      <w:r w:rsidR="009057B5">
        <w:rPr>
          <w:rFonts w:ascii="Lato" w:hAnsi="Lato"/>
        </w:rPr>
        <w:t>,</w:t>
      </w:r>
      <w:r w:rsidRPr="00B353FF">
        <w:rPr>
          <w:rFonts w:ascii="Lato" w:hAnsi="Lato"/>
        </w:rPr>
        <w:t xml:space="preserve">  </w:t>
      </w:r>
    </w:p>
    <w:p w14:paraId="0BC9AF03" w14:textId="77777777" w:rsidR="000C3A72" w:rsidRPr="00B353FF" w:rsidRDefault="000C3A72" w:rsidP="000048E8">
      <w:pPr>
        <w:numPr>
          <w:ilvl w:val="2"/>
          <w:numId w:val="12"/>
        </w:numPr>
        <w:spacing w:after="25" w:line="360" w:lineRule="auto"/>
        <w:ind w:left="1275" w:right="14" w:hanging="425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rozpowszechnianie w zakresie koniecznym do korzystania z programów komputerowych w ramach działalności Zamawiającego, zwłaszcza wśród pracowników, współpracowników lub doradców Zamawiającego. </w:t>
      </w:r>
    </w:p>
    <w:p w14:paraId="534BB093" w14:textId="77777777" w:rsidR="000C3A72" w:rsidRPr="00B353FF" w:rsidRDefault="000C3A72" w:rsidP="000048E8">
      <w:pPr>
        <w:numPr>
          <w:ilvl w:val="0"/>
          <w:numId w:val="12"/>
        </w:numPr>
        <w:spacing w:after="25" w:line="360" w:lineRule="auto"/>
        <w:ind w:left="570" w:right="14" w:hanging="427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W ramach udzielonej licencji Wykonawca zapewnia, że Zamawiający może dokonywać zmian uzasadnionych potrzebami technicznymi lub ekonomicznymi lub innymi uzasadnionymi potrzebami Zamawiającego we wszystkich utworach dostarczonych przez Wykonawcę, a także powierzać dokonanie takich zmian innym osobom. Dotyczy to również powierzania </w:t>
      </w:r>
      <w:r w:rsidR="00320E57" w:rsidRPr="00B353FF">
        <w:rPr>
          <w:rFonts w:ascii="Lato" w:hAnsi="Lato"/>
        </w:rPr>
        <w:t>usług</w:t>
      </w:r>
      <w:r w:rsidRPr="00B353FF">
        <w:rPr>
          <w:rFonts w:ascii="Lato" w:hAnsi="Lato"/>
        </w:rPr>
        <w:t xml:space="preserve"> podmiotom trzecim.  </w:t>
      </w:r>
    </w:p>
    <w:p w14:paraId="19C1D0DF" w14:textId="77777777" w:rsidR="000C3A72" w:rsidRPr="00B353FF" w:rsidRDefault="000C3A72" w:rsidP="000048E8">
      <w:pPr>
        <w:numPr>
          <w:ilvl w:val="0"/>
          <w:numId w:val="12"/>
        </w:numPr>
        <w:spacing w:after="25" w:line="360" w:lineRule="auto"/>
        <w:ind w:left="570" w:right="14" w:hanging="427"/>
        <w:jc w:val="both"/>
        <w:rPr>
          <w:rFonts w:ascii="Lato" w:hAnsi="Lato"/>
        </w:rPr>
      </w:pPr>
      <w:r w:rsidRPr="00B353FF">
        <w:rPr>
          <w:rFonts w:ascii="Lato" w:hAnsi="Lato"/>
        </w:rPr>
        <w:t>W przypadku ele</w:t>
      </w:r>
      <w:r w:rsidR="00320E57" w:rsidRPr="00B353FF">
        <w:rPr>
          <w:rFonts w:ascii="Lato" w:hAnsi="Lato"/>
        </w:rPr>
        <w:t xml:space="preserve">mentów Systemu, Oprogramowania </w:t>
      </w:r>
      <w:r w:rsidRPr="00B353FF">
        <w:rPr>
          <w:rFonts w:ascii="Lato" w:hAnsi="Lato"/>
        </w:rPr>
        <w:t>lub Dokumentacji, co  do  których Wykonawca nie posiada praw autorskich w zakresie umożliwiającym udzielenie licencji na polach eksploatacji wskazanych w ust. 3 pkt 1 i 2, a  także  udzielenia zgody,</w:t>
      </w:r>
      <w:r w:rsidR="0026482C" w:rsidRPr="00B353FF">
        <w:rPr>
          <w:rFonts w:ascii="Lato" w:hAnsi="Lato"/>
        </w:rPr>
        <w:br/>
      </w:r>
      <w:r w:rsidRPr="00B353FF">
        <w:rPr>
          <w:rFonts w:ascii="Lato" w:hAnsi="Lato"/>
        </w:rPr>
        <w:t>o której mowa w ust. 4, Wykonawca zapewni udzielenie Zamawiającemu licencji w najszerszym możliwym zakresie, w każdym jednak przypadku w  zakresie co najmniej zapewniającym zgodne z Umową, w tym w OPZ funkcj</w:t>
      </w:r>
      <w:r w:rsidR="00320E57" w:rsidRPr="00B353FF">
        <w:rPr>
          <w:rFonts w:ascii="Lato" w:hAnsi="Lato"/>
        </w:rPr>
        <w:t>onowanie Systemu lub Oprogramowania</w:t>
      </w:r>
      <w:r w:rsidRPr="00B353FF">
        <w:rPr>
          <w:rFonts w:ascii="Lato" w:hAnsi="Lato"/>
        </w:rPr>
        <w:t xml:space="preserve">. </w:t>
      </w:r>
    </w:p>
    <w:p w14:paraId="3B76A9D8" w14:textId="77777777" w:rsidR="000C3A72" w:rsidRPr="00B353FF" w:rsidRDefault="000C3A72" w:rsidP="000048E8">
      <w:pPr>
        <w:numPr>
          <w:ilvl w:val="0"/>
          <w:numId w:val="12"/>
        </w:numPr>
        <w:spacing w:after="25" w:line="360" w:lineRule="auto"/>
        <w:ind w:left="570" w:right="14" w:hanging="427"/>
        <w:jc w:val="both"/>
        <w:rPr>
          <w:rFonts w:ascii="Lato" w:hAnsi="Lato"/>
        </w:rPr>
      </w:pPr>
      <w:r w:rsidRPr="00B353FF">
        <w:rPr>
          <w:rFonts w:ascii="Lato" w:hAnsi="Lato"/>
        </w:rPr>
        <w:lastRenderedPageBreak/>
        <w:t>Licencja udzielona na podstawie niniejszego paragrafu nie uprawni</w:t>
      </w:r>
      <w:r w:rsidR="0026482C" w:rsidRPr="00B353FF">
        <w:rPr>
          <w:rFonts w:ascii="Lato" w:hAnsi="Lato"/>
        </w:rPr>
        <w:t xml:space="preserve">a Zamawiającego  do komercyjnej </w:t>
      </w:r>
      <w:r w:rsidRPr="00B353FF">
        <w:rPr>
          <w:rFonts w:ascii="Lato" w:hAnsi="Lato"/>
        </w:rPr>
        <w:t>dystrybuc</w:t>
      </w:r>
      <w:r w:rsidR="0026482C" w:rsidRPr="00B353FF">
        <w:rPr>
          <w:rFonts w:ascii="Lato" w:hAnsi="Lato"/>
        </w:rPr>
        <w:t xml:space="preserve">ji jakichkolwiek utworów, w tym programów </w:t>
      </w:r>
      <w:r w:rsidRPr="00B353FF">
        <w:rPr>
          <w:rFonts w:ascii="Lato" w:hAnsi="Lato"/>
        </w:rPr>
        <w:t xml:space="preserve">komputerowych, dostarczonych przez Wykonawcę. </w:t>
      </w:r>
    </w:p>
    <w:p w14:paraId="525E8B19" w14:textId="3F6B44CA" w:rsidR="000C3A72" w:rsidRPr="00B353FF" w:rsidRDefault="000C3A72" w:rsidP="000048E8">
      <w:pPr>
        <w:numPr>
          <w:ilvl w:val="0"/>
          <w:numId w:val="12"/>
        </w:numPr>
        <w:spacing w:after="25" w:line="360" w:lineRule="auto"/>
        <w:ind w:left="570" w:right="14" w:hanging="427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W związku ze statusem prawnym </w:t>
      </w:r>
      <w:r w:rsidR="00320E57" w:rsidRPr="00B353FF">
        <w:rPr>
          <w:rFonts w:ascii="Lato" w:hAnsi="Lato"/>
        </w:rPr>
        <w:t>Zamawiającego</w:t>
      </w:r>
      <w:r w:rsidRPr="00B353FF">
        <w:rPr>
          <w:rFonts w:ascii="Lato" w:hAnsi="Lato"/>
        </w:rPr>
        <w:t xml:space="preserve"> (państwowa jednostka budżetowa), dla uniknięcia wszelkich wątpliwości Strony potwierdzają, że prawa przyznane </w:t>
      </w:r>
      <w:r w:rsidR="00320E57" w:rsidRPr="00B353FF">
        <w:rPr>
          <w:rFonts w:ascii="Lato" w:hAnsi="Lato"/>
        </w:rPr>
        <w:t>Zamawiającemu</w:t>
      </w:r>
      <w:r w:rsidRPr="00B353FF">
        <w:rPr>
          <w:rFonts w:ascii="Lato" w:hAnsi="Lato"/>
        </w:rPr>
        <w:t xml:space="preserve"> na podstawie Umowy, w tym OPZ, w tym w szczególności prawo do korzystania z Systemu w  okres</w:t>
      </w:r>
      <w:r w:rsidR="00320E57" w:rsidRPr="00B353FF">
        <w:rPr>
          <w:rFonts w:ascii="Lato" w:hAnsi="Lato"/>
        </w:rPr>
        <w:t>ie obowiązywania Umowy</w:t>
      </w:r>
      <w:r w:rsidRPr="00B353FF">
        <w:rPr>
          <w:rFonts w:ascii="Lato" w:hAnsi="Lato"/>
        </w:rPr>
        <w:t xml:space="preserve">, mogą być wykonywane przez  Skarb Państwa reprezentowany przez właściwego </w:t>
      </w:r>
      <w:r w:rsidR="009057B5">
        <w:rPr>
          <w:rFonts w:ascii="Lato" w:hAnsi="Lato"/>
        </w:rPr>
        <w:t>m</w:t>
      </w:r>
      <w:r w:rsidRPr="00B353FF">
        <w:rPr>
          <w:rFonts w:ascii="Lato" w:hAnsi="Lato"/>
        </w:rPr>
        <w:t>inistra lub inny właściwy organ, niezależnie od aktualnego statusu, kompetencji czy istnienia</w:t>
      </w:r>
      <w:r w:rsidR="00320E57" w:rsidRPr="00B353FF">
        <w:rPr>
          <w:rFonts w:ascii="Lato" w:hAnsi="Lato"/>
        </w:rPr>
        <w:t xml:space="preserve"> Zamawiającego</w:t>
      </w:r>
      <w:r w:rsidRPr="00B353FF">
        <w:rPr>
          <w:rFonts w:ascii="Lato" w:hAnsi="Lato"/>
        </w:rPr>
        <w:t>.</w:t>
      </w:r>
      <w:r w:rsidRPr="00B353FF">
        <w:rPr>
          <w:rFonts w:ascii="Lato" w:eastAsia="Arial" w:hAnsi="Lato" w:cs="Arial"/>
        </w:rPr>
        <w:t xml:space="preserve"> </w:t>
      </w:r>
    </w:p>
    <w:p w14:paraId="100B30CD" w14:textId="454C70EA" w:rsidR="000C3A72" w:rsidRPr="00B353FF" w:rsidRDefault="000C3A72" w:rsidP="000048E8">
      <w:pPr>
        <w:numPr>
          <w:ilvl w:val="0"/>
          <w:numId w:val="12"/>
        </w:numPr>
        <w:spacing w:after="25" w:line="360" w:lineRule="auto"/>
        <w:ind w:left="570" w:right="14" w:hanging="427"/>
        <w:jc w:val="both"/>
        <w:rPr>
          <w:rFonts w:ascii="Lato" w:hAnsi="Lato"/>
        </w:rPr>
      </w:pPr>
      <w:r w:rsidRPr="00B353FF">
        <w:rPr>
          <w:rFonts w:ascii="Lato" w:hAnsi="Lato"/>
        </w:rPr>
        <w:t>Wykonawca udziela (lub</w:t>
      </w:r>
      <w:r w:rsidR="00830CC2" w:rsidRPr="00B353FF">
        <w:rPr>
          <w:rFonts w:ascii="Lato" w:hAnsi="Lato"/>
        </w:rPr>
        <w:t xml:space="preserve"> </w:t>
      </w:r>
      <w:r w:rsidRPr="00B353FF">
        <w:rPr>
          <w:rFonts w:ascii="Lato" w:hAnsi="Lato"/>
        </w:rPr>
        <w:t xml:space="preserve">w stosownym zakresie, zapewnia udzielenie) licencji opisanej  w niniejszym paragrafie na czas nieokreślony. Dla uniknięcia wątpliwości Strony potwierdzają, że przez 5 lat od daty zawarcia Umowy, licencja nie podlega wypowiedzeniu, a po upływie tego okresu, Wykonawca zobowiązuje się, że licencja nie zostanie wypowiedziana.  </w:t>
      </w:r>
    </w:p>
    <w:p w14:paraId="185BDF79" w14:textId="77777777" w:rsidR="000C3A72" w:rsidRPr="00B353FF" w:rsidRDefault="000C3A72" w:rsidP="000048E8">
      <w:pPr>
        <w:numPr>
          <w:ilvl w:val="0"/>
          <w:numId w:val="12"/>
        </w:numPr>
        <w:spacing w:after="25" w:line="360" w:lineRule="auto"/>
        <w:ind w:left="570" w:right="14" w:hanging="427"/>
        <w:jc w:val="both"/>
        <w:rPr>
          <w:rFonts w:ascii="Lato" w:hAnsi="Lato"/>
        </w:rPr>
      </w:pPr>
      <w:r w:rsidRPr="00B353FF">
        <w:rPr>
          <w:rFonts w:ascii="Lato" w:hAnsi="Lato"/>
        </w:rPr>
        <w:t>W chwili przekazania lub udostępnienia Zamawiającemu przez Wykonawcę jakiegokolwiek nośnika zawierającego utwór objęty licencją, Wykonawca wydaje</w:t>
      </w:r>
      <w:r w:rsidR="0026482C" w:rsidRPr="00B353FF">
        <w:rPr>
          <w:rFonts w:ascii="Lato" w:hAnsi="Lato"/>
        </w:rPr>
        <w:br/>
      </w:r>
      <w:r w:rsidRPr="00B353FF">
        <w:rPr>
          <w:rFonts w:ascii="Lato" w:hAnsi="Lato"/>
        </w:rPr>
        <w:t xml:space="preserve">i przenosi na  Zamawiającego prawo własności takiego nośnika. Dokumentacja zostanie wydana Zamawiającemu w postaci elektronicznej i papierowej. Jeżeli w okresie trwania Umowy zostanie stwierdzona wadliwość materiałowa lub wadliwość zapisu utworu na nośniku,  o którym mowa w zdaniu poprzedzającym, Wykonawca bez odrębnego wynagrodzenia, wymieni niezwłocznie wadliwy nośnik na nośnik wolny od wad.  </w:t>
      </w:r>
    </w:p>
    <w:p w14:paraId="5F911687" w14:textId="500802EB" w:rsidR="000C3A72" w:rsidRPr="00B353FF" w:rsidRDefault="000C3A72" w:rsidP="000048E8">
      <w:pPr>
        <w:numPr>
          <w:ilvl w:val="0"/>
          <w:numId w:val="12"/>
        </w:numPr>
        <w:spacing w:after="0" w:line="360" w:lineRule="auto"/>
        <w:ind w:left="570" w:right="14" w:hanging="427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Z chwilą podpisania przez Strony </w:t>
      </w:r>
      <w:r w:rsidR="00BB423C">
        <w:rPr>
          <w:rFonts w:ascii="Lato" w:hAnsi="Lato"/>
        </w:rPr>
        <w:t>Końcowego Protokołu Odbioru</w:t>
      </w:r>
      <w:r w:rsidRPr="00B353FF">
        <w:rPr>
          <w:rFonts w:ascii="Lato" w:hAnsi="Lato"/>
        </w:rPr>
        <w:t>, Wykonawca przekaże Zamawiającemu listę programów komputerowych, aplikacji, kodów, bibliotek i innych elementów Systemu lub Oprogramowania,</w:t>
      </w:r>
      <w:r w:rsidR="00A61794" w:rsidRPr="00B353FF">
        <w:rPr>
          <w:rFonts w:ascii="Lato" w:hAnsi="Lato"/>
        </w:rPr>
        <w:t xml:space="preserve"> </w:t>
      </w:r>
      <w:r w:rsidRPr="00B353FF">
        <w:rPr>
          <w:rFonts w:ascii="Lato" w:hAnsi="Lato"/>
        </w:rPr>
        <w:t>do których Wykonawcy nie przysługują autorskie prawa majątkowe i które Wykonawca udostępnia Zamawiającemu na podstawie licencji udzielonych przez osoby trzecie,</w:t>
      </w:r>
      <w:r w:rsidR="00A61794" w:rsidRPr="00B353FF">
        <w:rPr>
          <w:rFonts w:ascii="Lato" w:hAnsi="Lato"/>
        </w:rPr>
        <w:t xml:space="preserve"> </w:t>
      </w:r>
      <w:r w:rsidRPr="00B353FF">
        <w:rPr>
          <w:rFonts w:ascii="Lato" w:hAnsi="Lato"/>
        </w:rPr>
        <w:t>w szczególności twórców takich programów komputerowych, aplikacji, kodów, bibliotek i innych elementów. Na żądanie Zamawiającego, Wykonawca przekaże Zamawiającemu całość dokumentacji, w tym dokumenty licencyjne i inne dane</w:t>
      </w:r>
      <w:r w:rsidR="00A61794" w:rsidRPr="00B353FF">
        <w:rPr>
          <w:rFonts w:ascii="Lato" w:hAnsi="Lato"/>
        </w:rPr>
        <w:t xml:space="preserve"> </w:t>
      </w:r>
      <w:r w:rsidRPr="00B353FF">
        <w:rPr>
          <w:rFonts w:ascii="Lato" w:hAnsi="Lato"/>
        </w:rPr>
        <w:t>i dokumenty, z których wynika prawo Wykonawcy  do dysponowania takimi programami komputerowymi, aplikacjami, kodami, bibliotekami  i innymi elementami. Wykonawca zapewnia, że Zamawiający będzie uprawniony  do korzystania z takich programów komputerowych, aplikacji, kodów, bibliotek i innych elementów Systemu lub Oprogramowania na zasadach licencji opisanej w niniejszym paragrafie i bez żadnych dodatkowych ograniczeń</w:t>
      </w:r>
      <w:r w:rsidR="0026482C" w:rsidRPr="00B353FF">
        <w:rPr>
          <w:rFonts w:ascii="Lato" w:hAnsi="Lato"/>
        </w:rPr>
        <w:t xml:space="preserve"> </w:t>
      </w:r>
      <w:r w:rsidRPr="00B353FF">
        <w:rPr>
          <w:rFonts w:ascii="Lato" w:hAnsi="Lato"/>
        </w:rPr>
        <w:t xml:space="preserve">i kosztów.   </w:t>
      </w:r>
    </w:p>
    <w:p w14:paraId="5C1A18E0" w14:textId="77777777" w:rsidR="000C3A72" w:rsidRPr="00B353FF" w:rsidRDefault="000C3A72" w:rsidP="000048E8">
      <w:pPr>
        <w:numPr>
          <w:ilvl w:val="0"/>
          <w:numId w:val="12"/>
        </w:numPr>
        <w:spacing w:after="0" w:line="360" w:lineRule="auto"/>
        <w:ind w:left="570" w:right="14" w:hanging="427"/>
        <w:jc w:val="both"/>
        <w:rPr>
          <w:rFonts w:ascii="Lato" w:hAnsi="Lato"/>
        </w:rPr>
      </w:pPr>
      <w:r w:rsidRPr="00B353FF">
        <w:rPr>
          <w:rFonts w:ascii="Lato" w:hAnsi="Lato"/>
        </w:rPr>
        <w:lastRenderedPageBreak/>
        <w:t xml:space="preserve">Dla uniknięcia wątpliwości Strony postanawiają, że licencje udzielone w ramach niniejszego paragrafu obejmują także wszelkie modyfikacje, zmiany oraz kolejne wersje Systemu, Oprogramowania i Dokumentacji, które zostaną dostarczone lub wykonane w ramach wykonania Przedmiotu Umowy. </w:t>
      </w:r>
    </w:p>
    <w:p w14:paraId="70392F6D" w14:textId="77777777" w:rsidR="00F10C89" w:rsidRPr="00B353FF" w:rsidRDefault="00F10C89" w:rsidP="00075F70">
      <w:pPr>
        <w:spacing w:after="105" w:line="360" w:lineRule="auto"/>
        <w:ind w:left="183"/>
        <w:jc w:val="center"/>
        <w:rPr>
          <w:rFonts w:ascii="Lato" w:hAnsi="Lato"/>
          <w:b/>
        </w:rPr>
      </w:pPr>
    </w:p>
    <w:p w14:paraId="5CDD5192" w14:textId="77777777" w:rsidR="000C3A72" w:rsidRPr="00B353FF" w:rsidRDefault="00F10C89" w:rsidP="00075F70">
      <w:pPr>
        <w:spacing w:after="105" w:line="360" w:lineRule="auto"/>
        <w:ind w:left="183"/>
        <w:jc w:val="center"/>
        <w:rPr>
          <w:rFonts w:ascii="Lato" w:hAnsi="Lato"/>
        </w:rPr>
      </w:pPr>
      <w:r w:rsidRPr="00B353FF">
        <w:rPr>
          <w:rFonts w:ascii="Lato" w:hAnsi="Lato"/>
          <w:b/>
        </w:rPr>
        <w:t>§ 14</w:t>
      </w:r>
      <w:r w:rsidR="000C3A72" w:rsidRPr="00B353FF">
        <w:rPr>
          <w:rFonts w:ascii="Lato" w:hAnsi="Lato"/>
          <w:b/>
        </w:rPr>
        <w:t xml:space="preserve"> </w:t>
      </w:r>
    </w:p>
    <w:p w14:paraId="318F3A50" w14:textId="77777777" w:rsidR="00F10C89" w:rsidRPr="00B353FF" w:rsidRDefault="00F10C89" w:rsidP="00075F70">
      <w:pPr>
        <w:spacing w:after="0" w:line="360" w:lineRule="auto"/>
        <w:jc w:val="center"/>
        <w:rPr>
          <w:rFonts w:ascii="Lato" w:hAnsi="Lato" w:cs="Calibri"/>
          <w:b/>
        </w:rPr>
      </w:pPr>
      <w:r w:rsidRPr="00B353FF">
        <w:rPr>
          <w:rFonts w:ascii="Lato" w:hAnsi="Lato" w:cs="Calibri"/>
          <w:b/>
        </w:rPr>
        <w:t>Prawa autorskie</w:t>
      </w:r>
    </w:p>
    <w:p w14:paraId="5EBCD498" w14:textId="209496F4" w:rsidR="00F10C89" w:rsidRPr="00B353FF" w:rsidRDefault="00F10C89" w:rsidP="000048E8">
      <w:pPr>
        <w:numPr>
          <w:ilvl w:val="0"/>
          <w:numId w:val="24"/>
        </w:numPr>
        <w:spacing w:after="0" w:line="360" w:lineRule="auto"/>
        <w:ind w:left="567" w:hanging="425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Wykonawca oświadcza, że </w:t>
      </w:r>
      <w:r w:rsidR="000F2138" w:rsidRPr="00B353FF">
        <w:rPr>
          <w:rFonts w:ascii="Lato" w:hAnsi="Lato"/>
        </w:rPr>
        <w:t xml:space="preserve">Dokumentacja nieobjęta licencją </w:t>
      </w:r>
      <w:r w:rsidRPr="00B353FF">
        <w:rPr>
          <w:rFonts w:ascii="Lato" w:hAnsi="Lato"/>
        </w:rPr>
        <w:t>powstał</w:t>
      </w:r>
      <w:r w:rsidR="000F2138" w:rsidRPr="00B353FF">
        <w:rPr>
          <w:rFonts w:ascii="Lato" w:hAnsi="Lato"/>
        </w:rPr>
        <w:t>a</w:t>
      </w:r>
      <w:r w:rsidRPr="00B353FF">
        <w:rPr>
          <w:rFonts w:ascii="Lato" w:hAnsi="Lato"/>
        </w:rPr>
        <w:t xml:space="preserve"> w ramach Umowy</w:t>
      </w:r>
      <w:r w:rsidR="000F2138" w:rsidRPr="00B353FF">
        <w:rPr>
          <w:rFonts w:ascii="Lato" w:hAnsi="Lato"/>
        </w:rPr>
        <w:t xml:space="preserve">, </w:t>
      </w:r>
      <w:r w:rsidRPr="00B353FF">
        <w:rPr>
          <w:rFonts w:ascii="Lato" w:hAnsi="Lato"/>
        </w:rPr>
        <w:t>zwan</w:t>
      </w:r>
      <w:r w:rsidR="000F2138" w:rsidRPr="00B353FF">
        <w:rPr>
          <w:rFonts w:ascii="Lato" w:hAnsi="Lato"/>
        </w:rPr>
        <w:t>a</w:t>
      </w:r>
      <w:r w:rsidRPr="00B353FF">
        <w:rPr>
          <w:rFonts w:ascii="Lato" w:hAnsi="Lato"/>
        </w:rPr>
        <w:t xml:space="preserve"> dalej „Utworami” lub „Utworem”, stanowić będ</w:t>
      </w:r>
      <w:r w:rsidR="000F2138" w:rsidRPr="00B353FF">
        <w:rPr>
          <w:rFonts w:ascii="Lato" w:hAnsi="Lato"/>
        </w:rPr>
        <w:t>zie</w:t>
      </w:r>
      <w:r w:rsidRPr="00B353FF">
        <w:rPr>
          <w:rFonts w:ascii="Lato" w:hAnsi="Lato"/>
        </w:rPr>
        <w:t xml:space="preserve"> utwór</w:t>
      </w:r>
      <w:r w:rsidR="0026482C" w:rsidRPr="00B353FF">
        <w:rPr>
          <w:rFonts w:ascii="Lato" w:hAnsi="Lato"/>
        </w:rPr>
        <w:br/>
      </w:r>
      <w:r w:rsidRPr="00B353FF">
        <w:rPr>
          <w:rFonts w:ascii="Lato" w:hAnsi="Lato"/>
        </w:rPr>
        <w:t>w rozumieniu ustawy o prawie autorskim i prawach pokrewnych.</w:t>
      </w:r>
    </w:p>
    <w:p w14:paraId="0D34BAA4" w14:textId="7F6FCF3A" w:rsidR="00F10C89" w:rsidRPr="00B353FF" w:rsidRDefault="00F10C89" w:rsidP="000048E8">
      <w:pPr>
        <w:numPr>
          <w:ilvl w:val="0"/>
          <w:numId w:val="24"/>
        </w:numPr>
        <w:spacing w:after="0" w:line="360" w:lineRule="auto"/>
        <w:ind w:left="567" w:hanging="425"/>
        <w:jc w:val="both"/>
        <w:rPr>
          <w:rFonts w:ascii="Lato" w:hAnsi="Lato"/>
        </w:rPr>
      </w:pPr>
      <w:r w:rsidRPr="00B353FF">
        <w:rPr>
          <w:rFonts w:ascii="Lato" w:hAnsi="Lato"/>
        </w:rPr>
        <w:t>Wykonawca przenosi na Zamawiającego, na zasadzie wyłączności, autorskie prawa majątkowe i prawa pokrewne do Utworu na polach eksploatacji niezbędnych do realizacji Umowy wraz z wyłącznym prawem do zezwalania na wykonywanie autorskich praw zależnych. Wykonawca przenosi na Zamawiającego własność nośników, na których Utwór utrwalono.</w:t>
      </w:r>
    </w:p>
    <w:p w14:paraId="3AE8DCE0" w14:textId="7F6DD3EF" w:rsidR="00F10C89" w:rsidRPr="00B353FF" w:rsidRDefault="00F10C89" w:rsidP="000048E8">
      <w:pPr>
        <w:numPr>
          <w:ilvl w:val="0"/>
          <w:numId w:val="24"/>
        </w:numPr>
        <w:spacing w:after="0" w:line="360" w:lineRule="auto"/>
        <w:ind w:left="567" w:hanging="425"/>
        <w:jc w:val="both"/>
        <w:rPr>
          <w:rFonts w:ascii="Lato" w:hAnsi="Lato"/>
        </w:rPr>
      </w:pPr>
      <w:r w:rsidRPr="00B353FF">
        <w:rPr>
          <w:rFonts w:ascii="Lato" w:hAnsi="Lato"/>
        </w:rPr>
        <w:t>Wykonawca oświadcza i gwarantuje, że przysługują mu wyłączone i nieograniczone autorskie prawa majątkowe do Utworu i że Utwór jest wolny od jakichkolwiek wad prawnych lub roszczeń osób trzecich, a korzystanie z niego przez Zamawiającego lub inne osoby zgodnie z  Umową nie będzie naruszać praw własności intelektualnej, ani żadnych innych praw osób trzecich, w tym praw autorskich, patentów i dóbr osobistych.</w:t>
      </w:r>
    </w:p>
    <w:p w14:paraId="126E592A" w14:textId="77777777" w:rsidR="00F10C89" w:rsidRPr="00B353FF" w:rsidRDefault="00F10C89" w:rsidP="000048E8">
      <w:pPr>
        <w:numPr>
          <w:ilvl w:val="0"/>
          <w:numId w:val="24"/>
        </w:numPr>
        <w:spacing w:after="0" w:line="360" w:lineRule="auto"/>
        <w:ind w:left="567" w:hanging="425"/>
        <w:jc w:val="both"/>
        <w:rPr>
          <w:rFonts w:ascii="Lato" w:hAnsi="Lato"/>
        </w:rPr>
      </w:pPr>
      <w:r w:rsidRPr="00B353FF">
        <w:rPr>
          <w:rFonts w:ascii="Lato" w:hAnsi="Lato"/>
        </w:rPr>
        <w:t>Jeżeli Zamawiający poinformuje Wykonawcę o jakichkolwiek roszczeniach osób trzecich zgłaszanych wobec Zamawiającego w związku z Utworem, w tym zarzucających naruszenie praw własności intelektualnej, Wykonawca podejmie wszelkie działania mające na celu zażegnanie sporu i poniesie w związku z tym wszelkie koszty, w tym koszty zastępstwa procesowego od chwili zgłoszenia roszczenia oraz koszty odszkodowań. W szczególności w razie wytoczenia przeciwko Zamawiającemu powództwa z tytułu naruszenia praw własności intelektualnej, Wykonawca wstąpi do postępowania w charakterze strony pozwanej, a w razie braku takiej możliwości wystąpi z interwencją uboczną po stronie Zamawiającego.</w:t>
      </w:r>
    </w:p>
    <w:p w14:paraId="2E5F674B" w14:textId="77777777" w:rsidR="00F10C89" w:rsidRPr="00B353FF" w:rsidRDefault="00F10C89" w:rsidP="000048E8">
      <w:pPr>
        <w:numPr>
          <w:ilvl w:val="0"/>
          <w:numId w:val="24"/>
        </w:numPr>
        <w:spacing w:after="0" w:line="360" w:lineRule="auto"/>
        <w:ind w:left="567" w:hanging="425"/>
        <w:jc w:val="both"/>
        <w:rPr>
          <w:rFonts w:ascii="Lato" w:hAnsi="Lato"/>
        </w:rPr>
      </w:pPr>
      <w:r w:rsidRPr="00B353FF">
        <w:rPr>
          <w:rFonts w:ascii="Lato" w:hAnsi="Lato"/>
        </w:rPr>
        <w:t>Ponadto, jeżeli używanie Utworu stanie się przedmiotem jakiegokolwiek powództwa osoby trzeciej o naruszenie praw własności intelektualnej, jak wymieniono powyżej, Wykonawca może na swój własny koszt wybrać jedno z rozwiązań:</w:t>
      </w:r>
    </w:p>
    <w:p w14:paraId="1D0A6338" w14:textId="77777777" w:rsidR="00F10C89" w:rsidRPr="00B353FF" w:rsidRDefault="00F10C89" w:rsidP="000048E8">
      <w:pPr>
        <w:numPr>
          <w:ilvl w:val="0"/>
          <w:numId w:val="22"/>
        </w:numPr>
        <w:spacing w:after="0" w:line="360" w:lineRule="auto"/>
        <w:ind w:left="1134" w:hanging="567"/>
        <w:jc w:val="both"/>
        <w:rPr>
          <w:rFonts w:ascii="Lato" w:hAnsi="Lato"/>
        </w:rPr>
      </w:pPr>
      <w:r w:rsidRPr="00B353FF">
        <w:rPr>
          <w:rFonts w:ascii="Lato" w:hAnsi="Lato"/>
        </w:rPr>
        <w:t>uzyskać dla Zamawiającego autorskie prawa majątkowe do Utworu;</w:t>
      </w:r>
    </w:p>
    <w:p w14:paraId="328D0CF3" w14:textId="77777777" w:rsidR="00F10C89" w:rsidRPr="00B353FF" w:rsidRDefault="00F10C89" w:rsidP="000048E8">
      <w:pPr>
        <w:numPr>
          <w:ilvl w:val="0"/>
          <w:numId w:val="22"/>
        </w:numPr>
        <w:spacing w:after="0" w:line="360" w:lineRule="auto"/>
        <w:ind w:left="1134" w:hanging="567"/>
        <w:jc w:val="both"/>
        <w:rPr>
          <w:rFonts w:ascii="Lato" w:hAnsi="Lato"/>
        </w:rPr>
      </w:pPr>
      <w:r w:rsidRPr="00B353FF">
        <w:rPr>
          <w:rFonts w:ascii="Lato" w:hAnsi="Lato"/>
        </w:rPr>
        <w:lastRenderedPageBreak/>
        <w:t>zmodyfikować Utwór tak, żeby był zgodny z Umową, ale wolny od jakichkolwiek wad lub roszczeń osób trzecich.</w:t>
      </w:r>
    </w:p>
    <w:p w14:paraId="68368331" w14:textId="77777777" w:rsidR="00F10C89" w:rsidRPr="00B353FF" w:rsidRDefault="00F10C89" w:rsidP="000048E8">
      <w:pPr>
        <w:numPr>
          <w:ilvl w:val="0"/>
          <w:numId w:val="24"/>
        </w:numPr>
        <w:spacing w:after="0" w:line="360" w:lineRule="auto"/>
        <w:ind w:left="567" w:hanging="425"/>
        <w:jc w:val="both"/>
        <w:rPr>
          <w:rFonts w:ascii="Lato" w:hAnsi="Lato"/>
        </w:rPr>
      </w:pPr>
      <w:r w:rsidRPr="00B353FF">
        <w:rPr>
          <w:rFonts w:ascii="Lato" w:hAnsi="Lato"/>
        </w:rPr>
        <w:t>Strony potwierdzają, że żadne z powyższych postanowień nie wyłącza:</w:t>
      </w:r>
    </w:p>
    <w:p w14:paraId="0E53E27E" w14:textId="77777777" w:rsidR="00F10C89" w:rsidRPr="00B353FF" w:rsidRDefault="00F10C89" w:rsidP="000048E8">
      <w:pPr>
        <w:numPr>
          <w:ilvl w:val="0"/>
          <w:numId w:val="23"/>
        </w:numPr>
        <w:spacing w:after="0" w:line="360" w:lineRule="auto"/>
        <w:ind w:left="1134" w:hanging="567"/>
        <w:contextualSpacing/>
        <w:jc w:val="both"/>
        <w:rPr>
          <w:rFonts w:ascii="Lato" w:hAnsi="Lato"/>
        </w:rPr>
      </w:pPr>
      <w:r w:rsidRPr="00B353FF">
        <w:rPr>
          <w:rFonts w:ascii="Lato" w:hAnsi="Lato"/>
        </w:rPr>
        <w:t>możliwości dochodzenia przez Zamawiającego odszkodowania na zasadach ogólnych kodeksu cywilnego lub wykonania przez Zamawiającego uprawnień wynikających z innych ustaw;</w:t>
      </w:r>
    </w:p>
    <w:p w14:paraId="4324C0A2" w14:textId="33687F5F" w:rsidR="00F10C89" w:rsidRPr="00B353FF" w:rsidRDefault="00F10C89" w:rsidP="000048E8">
      <w:pPr>
        <w:numPr>
          <w:ilvl w:val="0"/>
          <w:numId w:val="23"/>
        </w:numPr>
        <w:spacing w:after="0" w:line="360" w:lineRule="auto"/>
        <w:ind w:left="1134" w:hanging="567"/>
        <w:contextualSpacing/>
        <w:jc w:val="both"/>
        <w:rPr>
          <w:rFonts w:ascii="Lato" w:hAnsi="Lato"/>
        </w:rPr>
      </w:pPr>
      <w:r w:rsidRPr="00B353FF">
        <w:rPr>
          <w:rFonts w:ascii="Lato" w:hAnsi="Lato"/>
        </w:rPr>
        <w:t>dochodzenia odpowiedzialności z innych tytułów określonych w Umowie, w szczególności z tytułu kar umownych.</w:t>
      </w:r>
    </w:p>
    <w:p w14:paraId="73FEDDEA" w14:textId="77777777" w:rsidR="00F10C89" w:rsidRPr="00B353FF" w:rsidRDefault="00F10C89" w:rsidP="000048E8">
      <w:pPr>
        <w:numPr>
          <w:ilvl w:val="0"/>
          <w:numId w:val="24"/>
        </w:numPr>
        <w:spacing w:after="0" w:line="360" w:lineRule="auto"/>
        <w:ind w:left="567" w:hanging="425"/>
        <w:jc w:val="both"/>
        <w:rPr>
          <w:rFonts w:ascii="Lato" w:hAnsi="Lato"/>
        </w:rPr>
      </w:pPr>
      <w:r w:rsidRPr="00B353FF">
        <w:rPr>
          <w:rFonts w:ascii="Lato" w:hAnsi="Lato"/>
        </w:rPr>
        <w:t>Przeniesienie majątkowych praw autorskich do Utworu do nieograniczonego w czasie korzystania i rozporządzania Utworem na terytorium całego świata następuje na poniższych polach eksploatacji:</w:t>
      </w:r>
    </w:p>
    <w:p w14:paraId="13945CC3" w14:textId="77777777" w:rsidR="00F10C89" w:rsidRPr="00B353FF" w:rsidRDefault="00F10C89" w:rsidP="000048E8">
      <w:pPr>
        <w:numPr>
          <w:ilvl w:val="0"/>
          <w:numId w:val="21"/>
        </w:numPr>
        <w:spacing w:after="0" w:line="360" w:lineRule="auto"/>
        <w:ind w:left="1134" w:hanging="567"/>
        <w:jc w:val="both"/>
        <w:rPr>
          <w:rFonts w:ascii="Lato" w:hAnsi="Lato"/>
          <w:snapToGrid w:val="0"/>
        </w:rPr>
      </w:pPr>
      <w:r w:rsidRPr="00B353FF">
        <w:rPr>
          <w:rFonts w:ascii="Lato" w:hAnsi="Lato"/>
          <w:snapToGrid w:val="0"/>
        </w:rPr>
        <w:t>trwałe lub czasowe utrwalanie lub zwielokrotnianie w całości lub w części, jakimikolwiek środkami i w jakiejkolwiek formie, niezależnie od formatu, systemu lub standardu, w tym techniką drukarską, techniką zapisu magnetycznego lub przez wprowadzanie do pamięci komputera oraz trwałe lub czasowe utrwalanie lub zwielokrotnianie takich zapisów, włączając w to sporządzanie kopii oraz dowolne korzystanie i rozporządzanie tymi kopiami;</w:t>
      </w:r>
    </w:p>
    <w:p w14:paraId="3DB756F8" w14:textId="77777777" w:rsidR="00F10C89" w:rsidRPr="00B353FF" w:rsidRDefault="00F10C89" w:rsidP="000048E8">
      <w:pPr>
        <w:numPr>
          <w:ilvl w:val="0"/>
          <w:numId w:val="21"/>
        </w:numPr>
        <w:spacing w:after="0" w:line="360" w:lineRule="auto"/>
        <w:ind w:left="1134" w:hanging="567"/>
        <w:jc w:val="both"/>
        <w:rPr>
          <w:rFonts w:ascii="Lato" w:hAnsi="Lato"/>
          <w:snapToGrid w:val="0"/>
        </w:rPr>
      </w:pPr>
      <w:r w:rsidRPr="00B353FF">
        <w:rPr>
          <w:rFonts w:ascii="Lato" w:hAnsi="Lato"/>
          <w:snapToGrid w:val="0"/>
        </w:rPr>
        <w:t>wprowadzanie do obrotu, użyczanie lub najem oryginału albo egzemplarzy;</w:t>
      </w:r>
    </w:p>
    <w:p w14:paraId="3D902F6D" w14:textId="77777777" w:rsidR="00F10C89" w:rsidRPr="00B353FF" w:rsidRDefault="00F10C89" w:rsidP="000048E8">
      <w:pPr>
        <w:numPr>
          <w:ilvl w:val="0"/>
          <w:numId w:val="21"/>
        </w:numPr>
        <w:spacing w:after="0" w:line="360" w:lineRule="auto"/>
        <w:ind w:left="1134" w:hanging="567"/>
        <w:jc w:val="both"/>
        <w:rPr>
          <w:rFonts w:ascii="Lato" w:hAnsi="Lato"/>
          <w:snapToGrid w:val="0"/>
        </w:rPr>
      </w:pPr>
      <w:r w:rsidRPr="00B353FF">
        <w:rPr>
          <w:rFonts w:ascii="Lato" w:hAnsi="Lato"/>
          <w:color w:val="000000"/>
        </w:rPr>
        <w:t>obrót oryginałem albo egzemplarzami, na których utrwalony został Utwór;</w:t>
      </w:r>
    </w:p>
    <w:p w14:paraId="5F783F70" w14:textId="77777777" w:rsidR="00F10C89" w:rsidRPr="00B353FF" w:rsidRDefault="00F10C89" w:rsidP="000048E8">
      <w:pPr>
        <w:numPr>
          <w:ilvl w:val="0"/>
          <w:numId w:val="21"/>
        </w:numPr>
        <w:spacing w:after="0" w:line="360" w:lineRule="auto"/>
        <w:ind w:left="1134" w:hanging="567"/>
        <w:jc w:val="both"/>
        <w:rPr>
          <w:rFonts w:ascii="Lato" w:hAnsi="Lato"/>
          <w:snapToGrid w:val="0"/>
        </w:rPr>
      </w:pPr>
      <w:r w:rsidRPr="00B353FF">
        <w:rPr>
          <w:rFonts w:ascii="Lato" w:hAnsi="Lato"/>
          <w:snapToGrid w:val="0"/>
        </w:rPr>
        <w:t>tworzenie nowych wersji i aktualizacji Utworu;</w:t>
      </w:r>
    </w:p>
    <w:p w14:paraId="23269989" w14:textId="77777777" w:rsidR="00F10C89" w:rsidRPr="00B353FF" w:rsidRDefault="00F10C89" w:rsidP="000048E8">
      <w:pPr>
        <w:numPr>
          <w:ilvl w:val="0"/>
          <w:numId w:val="21"/>
        </w:numPr>
        <w:spacing w:after="0" w:line="360" w:lineRule="auto"/>
        <w:ind w:left="1134" w:hanging="567"/>
        <w:jc w:val="both"/>
        <w:rPr>
          <w:rFonts w:ascii="Lato" w:hAnsi="Lato"/>
          <w:snapToGrid w:val="0"/>
        </w:rPr>
      </w:pPr>
      <w:r w:rsidRPr="00B353FF">
        <w:rPr>
          <w:rFonts w:ascii="Lato" w:hAnsi="Lato"/>
          <w:snapToGrid w:val="0"/>
        </w:rPr>
        <w:t>publiczne rozpowszechnianie, w szczególności wyświetlanie, publiczne odtwarzanie, nadawanie i reemitowanie w dowolnym systemie lub standardzie, a także publiczne udostępnianie dzieła w ten sposób, aby każdy mógł mieć do niego dostęp w miejscu i czasie przez siebie wybranym, w szczególności elektroniczne udostępnianie na żądanie;</w:t>
      </w:r>
    </w:p>
    <w:p w14:paraId="1ADCDB30" w14:textId="77777777" w:rsidR="00F10C89" w:rsidRPr="00B353FF" w:rsidRDefault="00F10C89" w:rsidP="000048E8">
      <w:pPr>
        <w:numPr>
          <w:ilvl w:val="0"/>
          <w:numId w:val="21"/>
        </w:numPr>
        <w:spacing w:after="0" w:line="360" w:lineRule="auto"/>
        <w:ind w:left="1134" w:hanging="567"/>
        <w:jc w:val="both"/>
        <w:rPr>
          <w:rFonts w:ascii="Lato" w:hAnsi="Lato"/>
          <w:snapToGrid w:val="0"/>
        </w:rPr>
      </w:pPr>
      <w:r w:rsidRPr="00B353FF">
        <w:rPr>
          <w:rFonts w:ascii="Lato" w:hAnsi="Lato"/>
          <w:snapToGrid w:val="0"/>
        </w:rPr>
        <w:t>rozpowszechnianie w sieci Internet oraz w sieciach zamkniętych;</w:t>
      </w:r>
    </w:p>
    <w:p w14:paraId="25D17FAE" w14:textId="77777777" w:rsidR="00F10C89" w:rsidRPr="00B353FF" w:rsidRDefault="00F10C89" w:rsidP="000048E8">
      <w:pPr>
        <w:numPr>
          <w:ilvl w:val="0"/>
          <w:numId w:val="21"/>
        </w:numPr>
        <w:spacing w:after="0" w:line="360" w:lineRule="auto"/>
        <w:ind w:left="1134" w:hanging="567"/>
        <w:jc w:val="both"/>
        <w:rPr>
          <w:rFonts w:ascii="Lato" w:hAnsi="Lato"/>
          <w:snapToGrid w:val="0"/>
        </w:rPr>
      </w:pPr>
      <w:r w:rsidRPr="00B353FF">
        <w:rPr>
          <w:rFonts w:ascii="Lato" w:hAnsi="Lato"/>
          <w:color w:val="000000"/>
        </w:rPr>
        <w:t>rozpowszechnianie w formie dr</w:t>
      </w:r>
      <w:r w:rsidR="0026482C" w:rsidRPr="00B353FF">
        <w:rPr>
          <w:rFonts w:ascii="Lato" w:hAnsi="Lato"/>
          <w:color w:val="000000"/>
        </w:rPr>
        <w:t xml:space="preserve">uku, zapisu cyfrowego, przekazu </w:t>
      </w:r>
      <w:r w:rsidRPr="00B353FF">
        <w:rPr>
          <w:rFonts w:ascii="Lato" w:hAnsi="Lato"/>
          <w:color w:val="000000"/>
        </w:rPr>
        <w:t>multimedialnego;</w:t>
      </w:r>
    </w:p>
    <w:p w14:paraId="711BF55F" w14:textId="77777777" w:rsidR="00F10C89" w:rsidRPr="00B353FF" w:rsidRDefault="00F10C89" w:rsidP="000048E8">
      <w:pPr>
        <w:numPr>
          <w:ilvl w:val="0"/>
          <w:numId w:val="21"/>
        </w:numPr>
        <w:spacing w:after="0" w:line="360" w:lineRule="auto"/>
        <w:ind w:left="1134" w:hanging="567"/>
        <w:jc w:val="both"/>
        <w:rPr>
          <w:rFonts w:ascii="Lato" w:hAnsi="Lato"/>
          <w:snapToGrid w:val="0"/>
        </w:rPr>
      </w:pPr>
      <w:r w:rsidRPr="00B353FF">
        <w:rPr>
          <w:rFonts w:ascii="Lato" w:hAnsi="Lato"/>
          <w:snapToGrid w:val="0"/>
        </w:rPr>
        <w:t>nadawanie za pomocą fonii lub wizji, w sposób bezprzewodowy (drogą naziemną i satelitarną) lub w sposób przewodowy, w dowolnym systemie i standardzie,</w:t>
      </w:r>
      <w:r w:rsidR="0026482C" w:rsidRPr="00B353FF">
        <w:rPr>
          <w:rFonts w:ascii="Lato" w:hAnsi="Lato"/>
          <w:snapToGrid w:val="0"/>
        </w:rPr>
        <w:br/>
      </w:r>
      <w:r w:rsidRPr="00B353FF">
        <w:rPr>
          <w:rFonts w:ascii="Lato" w:hAnsi="Lato"/>
          <w:snapToGrid w:val="0"/>
        </w:rPr>
        <w:t>w tym także przez sieci kablowe i platformy cyfrowe;</w:t>
      </w:r>
    </w:p>
    <w:p w14:paraId="58A1426F" w14:textId="77777777" w:rsidR="00F10C89" w:rsidRPr="00B353FF" w:rsidRDefault="00F10C89" w:rsidP="000048E8">
      <w:pPr>
        <w:numPr>
          <w:ilvl w:val="0"/>
          <w:numId w:val="21"/>
        </w:numPr>
        <w:spacing w:after="0" w:line="360" w:lineRule="auto"/>
        <w:ind w:left="1134" w:hanging="567"/>
        <w:jc w:val="both"/>
        <w:rPr>
          <w:rFonts w:ascii="Lato" w:hAnsi="Lato"/>
          <w:snapToGrid w:val="0"/>
        </w:rPr>
      </w:pPr>
      <w:r w:rsidRPr="00B353FF">
        <w:rPr>
          <w:rFonts w:ascii="Lato" w:hAnsi="Lato"/>
          <w:color w:val="000000"/>
        </w:rPr>
        <w:t>wykorzystywanie Utworu lub jego dowolnych części do prezentacji;</w:t>
      </w:r>
    </w:p>
    <w:p w14:paraId="3D7E7F28" w14:textId="77777777" w:rsidR="00F10C89" w:rsidRPr="00B353FF" w:rsidRDefault="00F10C89" w:rsidP="000048E8">
      <w:pPr>
        <w:numPr>
          <w:ilvl w:val="0"/>
          <w:numId w:val="21"/>
        </w:numPr>
        <w:spacing w:after="0" w:line="360" w:lineRule="auto"/>
        <w:ind w:left="1134" w:hanging="567"/>
        <w:jc w:val="both"/>
        <w:rPr>
          <w:rFonts w:ascii="Lato" w:hAnsi="Lato"/>
          <w:snapToGrid w:val="0"/>
        </w:rPr>
      </w:pPr>
      <w:r w:rsidRPr="00B353FF">
        <w:rPr>
          <w:rFonts w:ascii="Lato" w:hAnsi="Lato"/>
          <w:snapToGrid w:val="0"/>
        </w:rPr>
        <w:t>prawo do określania nazw Utworu, pod którymi będzie on wykorzystywany</w:t>
      </w:r>
      <w:r w:rsidR="0026482C" w:rsidRPr="00B353FF">
        <w:rPr>
          <w:rFonts w:ascii="Lato" w:hAnsi="Lato"/>
          <w:snapToGrid w:val="0"/>
        </w:rPr>
        <w:br/>
      </w:r>
      <w:r w:rsidRPr="00B353FF">
        <w:rPr>
          <w:rFonts w:ascii="Lato" w:hAnsi="Lato"/>
          <w:snapToGrid w:val="0"/>
        </w:rPr>
        <w:t>lub rozpowszechniany, w tym nazw handlowych, włączając w to prawo</w:t>
      </w:r>
      <w:r w:rsidR="0026482C" w:rsidRPr="00B353FF">
        <w:rPr>
          <w:rFonts w:ascii="Lato" w:hAnsi="Lato"/>
          <w:snapToGrid w:val="0"/>
        </w:rPr>
        <w:br/>
      </w:r>
      <w:r w:rsidRPr="00B353FF">
        <w:rPr>
          <w:rFonts w:ascii="Lato" w:hAnsi="Lato"/>
          <w:snapToGrid w:val="0"/>
        </w:rPr>
        <w:lastRenderedPageBreak/>
        <w:t>do zarejestrowania na swoją rzecz znaków towarowych, którymi oznaczony będzie Utwór lub znaków towarowych wykorzystywanych w Utworze;</w:t>
      </w:r>
    </w:p>
    <w:p w14:paraId="38E0EB69" w14:textId="77777777" w:rsidR="00F10C89" w:rsidRPr="00B353FF" w:rsidRDefault="00F10C89" w:rsidP="000048E8">
      <w:pPr>
        <w:numPr>
          <w:ilvl w:val="0"/>
          <w:numId w:val="21"/>
        </w:numPr>
        <w:spacing w:after="0" w:line="360" w:lineRule="auto"/>
        <w:ind w:left="1134" w:hanging="567"/>
        <w:jc w:val="both"/>
        <w:rPr>
          <w:rFonts w:ascii="Lato" w:hAnsi="Lato"/>
          <w:snapToGrid w:val="0"/>
        </w:rPr>
      </w:pPr>
      <w:r w:rsidRPr="00B353FF">
        <w:rPr>
          <w:rFonts w:ascii="Lato" w:hAnsi="Lato"/>
          <w:snapToGrid w:val="0"/>
        </w:rPr>
        <w:t>prawo do wykorzystania Utworu do celów marketingowych lub promocji, w tym reklamy, sponsoringu, promocji sprzedaży, a także do oznaczania</w:t>
      </w:r>
      <w:r w:rsidR="0026482C" w:rsidRPr="00B353FF">
        <w:rPr>
          <w:rFonts w:ascii="Lato" w:hAnsi="Lato"/>
          <w:snapToGrid w:val="0"/>
        </w:rPr>
        <w:br/>
      </w:r>
      <w:r w:rsidRPr="00B353FF">
        <w:rPr>
          <w:rFonts w:ascii="Lato" w:hAnsi="Lato"/>
          <w:snapToGrid w:val="0"/>
        </w:rPr>
        <w:t>lub identyfikacji produktów i usług oraz innych przejawów działalności, przedmiotów jego własności, a także dla celów edukacyjnych i szkoleniowych;</w:t>
      </w:r>
    </w:p>
    <w:p w14:paraId="27B3F8BB" w14:textId="77777777" w:rsidR="00F10C89" w:rsidRPr="00B353FF" w:rsidRDefault="00F10C89" w:rsidP="000048E8">
      <w:pPr>
        <w:numPr>
          <w:ilvl w:val="0"/>
          <w:numId w:val="21"/>
        </w:numPr>
        <w:spacing w:after="0" w:line="360" w:lineRule="auto"/>
        <w:ind w:left="1134" w:hanging="567"/>
        <w:jc w:val="both"/>
        <w:rPr>
          <w:rFonts w:ascii="Lato" w:hAnsi="Lato"/>
          <w:snapToGrid w:val="0"/>
        </w:rPr>
      </w:pPr>
      <w:r w:rsidRPr="00B353FF">
        <w:rPr>
          <w:rFonts w:ascii="Lato" w:hAnsi="Lato"/>
          <w:snapToGrid w:val="0"/>
        </w:rPr>
        <w:t>prawo do rozporządzania opracowaniami Utworów oraz prawo udostępniania ich do korzystania, w tym udzielania licencji na rzecz osób trzecich, na wszystkich polach eksploatacji, o których mowa powyżej.</w:t>
      </w:r>
    </w:p>
    <w:p w14:paraId="3E59F2C1" w14:textId="77777777" w:rsidR="00F10C89" w:rsidRPr="00B353FF" w:rsidRDefault="00F10C89" w:rsidP="000048E8">
      <w:pPr>
        <w:numPr>
          <w:ilvl w:val="0"/>
          <w:numId w:val="24"/>
        </w:numPr>
        <w:spacing w:after="0" w:line="360" w:lineRule="auto"/>
        <w:ind w:left="567" w:hanging="425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Przeniesienie autorskich praw majątkowych do Utworu obejmuje również prawo do korzystania, pobierania pożytków i rozporządzania wszelkimi opracowaniami Utworu wykonanymi przez Zamawiającego lub za zgodą Zamawiającego, bez konieczności uzyskiwania zgody Wykonawcy. </w:t>
      </w:r>
    </w:p>
    <w:p w14:paraId="1BC2A145" w14:textId="507DCCDB" w:rsidR="00F10C89" w:rsidRPr="00B353FF" w:rsidRDefault="00F10C89" w:rsidP="000048E8">
      <w:pPr>
        <w:numPr>
          <w:ilvl w:val="0"/>
          <w:numId w:val="24"/>
        </w:numPr>
        <w:spacing w:after="0" w:line="360" w:lineRule="auto"/>
        <w:ind w:left="567" w:hanging="425"/>
        <w:jc w:val="both"/>
        <w:rPr>
          <w:rFonts w:ascii="Lato" w:hAnsi="Lato"/>
        </w:rPr>
      </w:pPr>
      <w:r w:rsidRPr="00B353FF">
        <w:rPr>
          <w:rFonts w:ascii="Lato" w:hAnsi="Lato"/>
        </w:rPr>
        <w:t>Przeniesienie autorskich praw majątkowych nastąpi w ramach wynagrodzenia,</w:t>
      </w:r>
      <w:r w:rsidR="0026482C" w:rsidRPr="00B353FF">
        <w:rPr>
          <w:rFonts w:ascii="Lato" w:hAnsi="Lato"/>
        </w:rPr>
        <w:br/>
      </w:r>
      <w:r w:rsidRPr="00B353FF">
        <w:rPr>
          <w:rFonts w:ascii="Lato" w:hAnsi="Lato"/>
        </w:rPr>
        <w:t xml:space="preserve">o którym mowa w </w:t>
      </w:r>
      <w:r w:rsidRPr="00D82F67">
        <w:rPr>
          <w:rFonts w:ascii="Lato" w:hAnsi="Lato"/>
        </w:rPr>
        <w:t>§ 15 Umowy.</w:t>
      </w:r>
    </w:p>
    <w:p w14:paraId="14B18EAA" w14:textId="4AEB299E" w:rsidR="00F10C89" w:rsidRPr="00B353FF" w:rsidRDefault="00F10C89" w:rsidP="000048E8">
      <w:pPr>
        <w:numPr>
          <w:ilvl w:val="0"/>
          <w:numId w:val="24"/>
        </w:numPr>
        <w:spacing w:after="0" w:line="360" w:lineRule="auto"/>
        <w:ind w:left="567" w:hanging="425"/>
        <w:jc w:val="both"/>
        <w:rPr>
          <w:rFonts w:ascii="Lato" w:hAnsi="Lato"/>
        </w:rPr>
      </w:pPr>
      <w:r w:rsidRPr="00D82F67">
        <w:rPr>
          <w:rFonts w:ascii="Lato" w:hAnsi="Lato"/>
        </w:rPr>
        <w:t xml:space="preserve">Skutek rozporządzający przeniesienia autorskich praw majątkowych nastąpi bezwarunkowo z chwilą podpisania przez Strony, bez uwag i zastrzeżeń ze strony Zamawiającego, protokołu odbioru dla </w:t>
      </w:r>
      <w:r w:rsidR="0026482C" w:rsidRPr="00D82F67">
        <w:rPr>
          <w:rFonts w:ascii="Lato" w:hAnsi="Lato"/>
        </w:rPr>
        <w:t>danego Etapu</w:t>
      </w:r>
      <w:r w:rsidRPr="00D82F67">
        <w:rPr>
          <w:rFonts w:ascii="Lato" w:hAnsi="Lato"/>
        </w:rPr>
        <w:t xml:space="preserve"> </w:t>
      </w:r>
      <w:r w:rsidR="00C13488" w:rsidRPr="00D82F67">
        <w:rPr>
          <w:rFonts w:ascii="Lato" w:hAnsi="Lato"/>
        </w:rPr>
        <w:t xml:space="preserve">Przedmiotu </w:t>
      </w:r>
      <w:r w:rsidRPr="00D82F67">
        <w:rPr>
          <w:rFonts w:ascii="Lato" w:hAnsi="Lato"/>
        </w:rPr>
        <w:t xml:space="preserve">Umowy, w ramach której Wykonawca stworzył Utwór. Podpisanie protokołu odbioru nie wyłącza uprawnienia Zamawiającego do żądania dokonania poprawek lub zmian Utworu, bądź żądania dostarczenia nowej wersji Utworu, w przypadku gdy Utwór posiada wady fizyczne lub prawne, a w szczególności nie odpowiada wymogom ustalonym przez Strony. </w:t>
      </w:r>
    </w:p>
    <w:p w14:paraId="7ABAC4E1" w14:textId="3AA85E87" w:rsidR="00F10C89" w:rsidRPr="00B353FF" w:rsidRDefault="00F10C89" w:rsidP="000048E8">
      <w:pPr>
        <w:numPr>
          <w:ilvl w:val="0"/>
          <w:numId w:val="24"/>
        </w:numPr>
        <w:spacing w:after="0" w:line="360" w:lineRule="auto"/>
        <w:ind w:left="567" w:hanging="425"/>
        <w:jc w:val="both"/>
        <w:rPr>
          <w:rFonts w:ascii="Lato" w:hAnsi="Lato"/>
        </w:rPr>
      </w:pPr>
      <w:r w:rsidRPr="00D82F67">
        <w:rPr>
          <w:rFonts w:ascii="Lato" w:hAnsi="Lato"/>
        </w:rPr>
        <w:t>W przypadku zaistnienia po stronie Zamawiającego potrzeby nabycia praw do Utworu na innych polach eksploatacji, niż określone w ust. 7, Zamawiający zgłosi taką potrzebę Wykonawcy i Strony w terminie 14 dni od dnia zgłoszenia potrzeby zawrą umowę przenoszącą majątkowe prawa autorskie do Utworu na tych polach eksploatacji na rzecz Zamawiającego – na warunkach zgodnych z Umową, w ramach wynagrodzenia określonego w § 15 Umowy.</w:t>
      </w:r>
    </w:p>
    <w:p w14:paraId="6A1FE39F" w14:textId="77777777" w:rsidR="00F10C89" w:rsidRPr="00D82F67" w:rsidRDefault="00F10C89" w:rsidP="000048E8">
      <w:pPr>
        <w:numPr>
          <w:ilvl w:val="0"/>
          <w:numId w:val="24"/>
        </w:numPr>
        <w:spacing w:after="0" w:line="360" w:lineRule="auto"/>
        <w:ind w:left="567" w:hanging="425"/>
        <w:jc w:val="both"/>
        <w:rPr>
          <w:rFonts w:ascii="Lato" w:hAnsi="Lato"/>
        </w:rPr>
      </w:pPr>
      <w:r w:rsidRPr="00D82F67">
        <w:rPr>
          <w:rFonts w:ascii="Lato" w:hAnsi="Lato"/>
        </w:rPr>
        <w:t>Jeżeli Utwór ma wady prawne lub zdarzenia, o których mowa w ust. 4, które uniemożliwiają korzystanie z Utworu i przysługujących Zamawiającemu praw, Wykonawca zobowiązany jest do dostarczenia w wyznaczonym przez Zamawiającego terminie innej wersji Utworu, wolnej od wad, spełniającej wymagania określone</w:t>
      </w:r>
      <w:r w:rsidR="0026482C" w:rsidRPr="00D82F67">
        <w:rPr>
          <w:rFonts w:ascii="Lato" w:hAnsi="Lato"/>
        </w:rPr>
        <w:br/>
      </w:r>
      <w:r w:rsidRPr="00D82F67">
        <w:rPr>
          <w:rFonts w:ascii="Lato" w:hAnsi="Lato"/>
        </w:rPr>
        <w:t>w Umowie oraz naprawienia szkód powstałych z tego tytułu po stronie Zamawiającego.</w:t>
      </w:r>
    </w:p>
    <w:p w14:paraId="646C3C93" w14:textId="77777777" w:rsidR="00F10C89" w:rsidRPr="00D82F67" w:rsidRDefault="00F10C89" w:rsidP="000048E8">
      <w:pPr>
        <w:numPr>
          <w:ilvl w:val="0"/>
          <w:numId w:val="24"/>
        </w:numPr>
        <w:spacing w:after="0" w:line="360" w:lineRule="auto"/>
        <w:ind w:left="567" w:hanging="425"/>
        <w:jc w:val="both"/>
        <w:rPr>
          <w:rFonts w:ascii="Lato" w:hAnsi="Lato"/>
        </w:rPr>
      </w:pPr>
      <w:r w:rsidRPr="00D82F67">
        <w:rPr>
          <w:rFonts w:ascii="Lato" w:hAnsi="Lato"/>
        </w:rPr>
        <w:lastRenderedPageBreak/>
        <w:t>Wykonawca zobowiązuje się, iż nie będzie wykonywał przysługujących mu praw osobistych w sposób ograniczający Zamawiającego w wykonywaniu praw do Utworu, w szczególności Wykonawca upoważnia Zamawiającego  do decydowania o publikacji Utworu i zachowaniu jego integralności.</w:t>
      </w:r>
    </w:p>
    <w:p w14:paraId="275CD03C" w14:textId="77777777" w:rsidR="00F10C89" w:rsidRPr="00D82F67" w:rsidRDefault="00F10C89" w:rsidP="000048E8">
      <w:pPr>
        <w:numPr>
          <w:ilvl w:val="0"/>
          <w:numId w:val="24"/>
        </w:numPr>
        <w:spacing w:after="0" w:line="360" w:lineRule="auto"/>
        <w:ind w:left="567" w:hanging="425"/>
        <w:jc w:val="both"/>
        <w:rPr>
          <w:rFonts w:ascii="Lato" w:hAnsi="Lato"/>
        </w:rPr>
      </w:pPr>
      <w:r w:rsidRPr="00D82F67">
        <w:rPr>
          <w:rFonts w:ascii="Lato" w:hAnsi="Lato"/>
        </w:rPr>
        <w:t>Wykonawca zobowiązuje się do nierejestrowania jako znaków towarowych, w imieniu własnym lub na rzecz innych podmiotów, utworów graficznych lub słownych stanowiących elementy Utworu.</w:t>
      </w:r>
    </w:p>
    <w:p w14:paraId="2EAD58CD" w14:textId="77777777" w:rsidR="0026482C" w:rsidRPr="00D82F67" w:rsidRDefault="0026482C" w:rsidP="000048E8">
      <w:pPr>
        <w:numPr>
          <w:ilvl w:val="0"/>
          <w:numId w:val="24"/>
        </w:numPr>
        <w:spacing w:after="0" w:line="360" w:lineRule="auto"/>
        <w:ind w:left="567" w:hanging="425"/>
        <w:jc w:val="both"/>
        <w:rPr>
          <w:rFonts w:ascii="Lato" w:hAnsi="Lato"/>
        </w:rPr>
      </w:pPr>
      <w:r w:rsidRPr="00D82F67">
        <w:rPr>
          <w:rFonts w:ascii="Lato" w:hAnsi="Lato"/>
        </w:rPr>
        <w:t>Na pisemne żądanie Zamawiającego Wykonawca zobowiązany jest wskazać Zamawiającemu wartość autorskich praw majątkowych do poszczególnych Utworów – w terminie 5 dni roboczych od dnia doręczenia takiego żądania.</w:t>
      </w:r>
    </w:p>
    <w:p w14:paraId="189E111B" w14:textId="77777777" w:rsidR="00C04379" w:rsidRDefault="00C04379" w:rsidP="00075F70">
      <w:pPr>
        <w:spacing w:after="109" w:line="360" w:lineRule="auto"/>
        <w:ind w:right="392" w:hanging="10"/>
        <w:jc w:val="center"/>
        <w:rPr>
          <w:rFonts w:ascii="Lato" w:hAnsi="Lato"/>
          <w:b/>
        </w:rPr>
      </w:pPr>
    </w:p>
    <w:p w14:paraId="40B2DB6F" w14:textId="4B125044" w:rsidR="000C3A72" w:rsidRPr="00B353FF" w:rsidRDefault="000C3A72" w:rsidP="00075F70">
      <w:pPr>
        <w:spacing w:after="109" w:line="360" w:lineRule="auto"/>
        <w:ind w:right="392" w:hanging="10"/>
        <w:jc w:val="center"/>
        <w:rPr>
          <w:rFonts w:ascii="Lato" w:hAnsi="Lato"/>
        </w:rPr>
      </w:pPr>
      <w:r w:rsidRPr="00B353FF">
        <w:rPr>
          <w:rFonts w:ascii="Lato" w:hAnsi="Lato"/>
          <w:b/>
        </w:rPr>
        <w:t xml:space="preserve">§ </w:t>
      </w:r>
      <w:r w:rsidR="00F10C89" w:rsidRPr="00B353FF">
        <w:rPr>
          <w:rFonts w:ascii="Lato" w:hAnsi="Lato"/>
          <w:b/>
        </w:rPr>
        <w:t>15</w:t>
      </w:r>
    </w:p>
    <w:p w14:paraId="2898F895" w14:textId="77777777" w:rsidR="000C3A72" w:rsidRPr="00B353FF" w:rsidRDefault="000C3A72" w:rsidP="00075F70">
      <w:pPr>
        <w:spacing w:after="133" w:line="360" w:lineRule="auto"/>
        <w:ind w:right="387" w:hanging="10"/>
        <w:jc w:val="center"/>
        <w:rPr>
          <w:rFonts w:ascii="Lato" w:hAnsi="Lato"/>
        </w:rPr>
      </w:pPr>
      <w:r w:rsidRPr="00B353FF">
        <w:rPr>
          <w:rFonts w:ascii="Lato" w:hAnsi="Lato"/>
          <w:b/>
        </w:rPr>
        <w:t xml:space="preserve">Wynagrodzenie </w:t>
      </w:r>
    </w:p>
    <w:p w14:paraId="0F853C01" w14:textId="0FC5B99E" w:rsidR="000C3A72" w:rsidRPr="00B353FF" w:rsidRDefault="000C3A72" w:rsidP="000048E8">
      <w:pPr>
        <w:numPr>
          <w:ilvl w:val="0"/>
          <w:numId w:val="13"/>
        </w:numPr>
        <w:spacing w:after="25" w:line="360" w:lineRule="auto"/>
        <w:ind w:right="14" w:hanging="425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Strony ustalają, że maksymalne wynagrodzenie z tytułu należytego wykonania całej Umowy nie przekroczy łącznie kwoty </w:t>
      </w:r>
      <w:r w:rsidR="006652B0" w:rsidRPr="00B353FF">
        <w:rPr>
          <w:rFonts w:ascii="Lato" w:hAnsi="Lato"/>
          <w:b/>
        </w:rPr>
        <w:t>………………….</w:t>
      </w:r>
      <w:r w:rsidR="00B46BE5" w:rsidRPr="00B353FF">
        <w:rPr>
          <w:rFonts w:ascii="Lato" w:hAnsi="Lato"/>
          <w:b/>
        </w:rPr>
        <w:t xml:space="preserve"> </w:t>
      </w:r>
      <w:r w:rsidRPr="00B353FF">
        <w:rPr>
          <w:rFonts w:ascii="Lato" w:hAnsi="Lato"/>
          <w:b/>
        </w:rPr>
        <w:t>złotych brutto</w:t>
      </w:r>
      <w:r w:rsidRPr="00B353FF">
        <w:rPr>
          <w:rFonts w:ascii="Lato" w:hAnsi="Lato"/>
        </w:rPr>
        <w:t xml:space="preserve"> (słownie złotych</w:t>
      </w:r>
      <w:r w:rsidR="006652B0" w:rsidRPr="00B353FF">
        <w:rPr>
          <w:rFonts w:ascii="Lato" w:hAnsi="Lato"/>
        </w:rPr>
        <w:t xml:space="preserve"> ………………..</w:t>
      </w:r>
      <w:r w:rsidR="00851BDD" w:rsidRPr="00B353FF">
        <w:rPr>
          <w:rFonts w:ascii="Lato" w:hAnsi="Lato"/>
          <w:i/>
        </w:rPr>
        <w:t xml:space="preserve"> </w:t>
      </w:r>
      <w:r w:rsidRPr="00B353FF">
        <w:rPr>
          <w:rFonts w:ascii="Lato" w:hAnsi="Lato"/>
        </w:rPr>
        <w:t>)</w:t>
      </w:r>
      <w:r w:rsidR="002F472E" w:rsidRPr="00B353FF">
        <w:rPr>
          <w:rFonts w:ascii="Lato" w:hAnsi="Lato"/>
        </w:rPr>
        <w:t xml:space="preserve">, w tym wynagrodzenie za przeniesienie autorskich praw majątkowych do Utworów na zasadach </w:t>
      </w:r>
      <w:r w:rsidR="002F472E" w:rsidRPr="000D5120">
        <w:rPr>
          <w:rFonts w:ascii="Lato" w:hAnsi="Lato"/>
        </w:rPr>
        <w:t xml:space="preserve">wskazanych w </w:t>
      </w:r>
      <w:r w:rsidR="002F472E" w:rsidRPr="00D82F67">
        <w:rPr>
          <w:rFonts w:ascii="Lato" w:hAnsi="Lato"/>
        </w:rPr>
        <w:t>§ 14</w:t>
      </w:r>
      <w:r w:rsidR="002F472E" w:rsidRPr="000D5120">
        <w:rPr>
          <w:rFonts w:ascii="Lato" w:hAnsi="Lato"/>
        </w:rPr>
        <w:t xml:space="preserve"> w zryczałtowanej</w:t>
      </w:r>
      <w:r w:rsidR="002F472E" w:rsidRPr="00B353FF">
        <w:rPr>
          <w:rFonts w:ascii="Lato" w:hAnsi="Lato"/>
        </w:rPr>
        <w:t xml:space="preserve"> wysokości </w:t>
      </w:r>
      <w:r w:rsidR="00C04379">
        <w:rPr>
          <w:rFonts w:ascii="Lato" w:hAnsi="Lato"/>
        </w:rPr>
        <w:t>0,</w:t>
      </w:r>
      <w:r w:rsidR="006652B0" w:rsidRPr="00B353FF">
        <w:rPr>
          <w:rFonts w:ascii="Lato" w:hAnsi="Lato"/>
        </w:rPr>
        <w:t>1</w:t>
      </w:r>
      <w:r w:rsidR="002F472E" w:rsidRPr="00B353FF">
        <w:rPr>
          <w:rFonts w:ascii="Lato" w:hAnsi="Lato"/>
        </w:rPr>
        <w:t xml:space="preserve">% wartości zamówienia brutto tj. kwotę </w:t>
      </w:r>
      <w:r w:rsidR="006652B0" w:rsidRPr="00B353FF">
        <w:rPr>
          <w:rFonts w:ascii="Lato" w:hAnsi="Lato"/>
          <w:b/>
        </w:rPr>
        <w:t xml:space="preserve">……………. </w:t>
      </w:r>
      <w:r w:rsidR="002F472E" w:rsidRPr="00B353FF">
        <w:rPr>
          <w:rFonts w:ascii="Lato" w:hAnsi="Lato"/>
          <w:b/>
        </w:rPr>
        <w:t>złotych brutto</w:t>
      </w:r>
      <w:r w:rsidR="002F472E" w:rsidRPr="00B353FF">
        <w:rPr>
          <w:rFonts w:ascii="Lato" w:hAnsi="Lato"/>
        </w:rPr>
        <w:t xml:space="preserve"> (słownie złotych:</w:t>
      </w:r>
      <w:r w:rsidR="002F472E" w:rsidRPr="00B353FF">
        <w:rPr>
          <w:rFonts w:ascii="Lato" w:hAnsi="Lato"/>
          <w:i/>
        </w:rPr>
        <w:t xml:space="preserve"> </w:t>
      </w:r>
      <w:r w:rsidR="006652B0" w:rsidRPr="00B353FF">
        <w:rPr>
          <w:rFonts w:ascii="Lato" w:hAnsi="Lato"/>
          <w:i/>
        </w:rPr>
        <w:t>…………………………..</w:t>
      </w:r>
      <w:r w:rsidR="00A97731" w:rsidRPr="00B353FF">
        <w:rPr>
          <w:rFonts w:ascii="Lato" w:hAnsi="Lato"/>
          <w:i/>
        </w:rPr>
        <w:t xml:space="preserve"> złotych</w:t>
      </w:r>
      <w:r w:rsidR="00A97731" w:rsidRPr="00B353FF">
        <w:rPr>
          <w:rFonts w:ascii="Lato" w:hAnsi="Lato"/>
        </w:rPr>
        <w:t>).</w:t>
      </w:r>
    </w:p>
    <w:p w14:paraId="055BBDF8" w14:textId="77777777" w:rsidR="000C3A72" w:rsidRPr="00B353FF" w:rsidRDefault="000C3A72" w:rsidP="000048E8">
      <w:pPr>
        <w:numPr>
          <w:ilvl w:val="0"/>
          <w:numId w:val="13"/>
        </w:numPr>
        <w:spacing w:after="133" w:line="360" w:lineRule="auto"/>
        <w:ind w:right="14" w:hanging="425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Wynagrodzenie, o którym mowa w ust. 1, należne i płatne będzie w następujących częściach: </w:t>
      </w:r>
    </w:p>
    <w:p w14:paraId="2B939123" w14:textId="79205DDF" w:rsidR="00620945" w:rsidRPr="00B353FF" w:rsidRDefault="000C3A72" w:rsidP="000048E8">
      <w:pPr>
        <w:pStyle w:val="Akapitzlist"/>
        <w:numPr>
          <w:ilvl w:val="1"/>
          <w:numId w:val="13"/>
        </w:numPr>
        <w:spacing w:line="360" w:lineRule="auto"/>
        <w:jc w:val="both"/>
        <w:rPr>
          <w:rFonts w:ascii="Lato" w:hAnsi="Lato"/>
          <w:color w:val="C00000"/>
        </w:rPr>
      </w:pPr>
      <w:r w:rsidRPr="00B353FF">
        <w:rPr>
          <w:rFonts w:ascii="Lato" w:hAnsi="Lato"/>
        </w:rPr>
        <w:t xml:space="preserve">za </w:t>
      </w:r>
      <w:r w:rsidR="00B46860" w:rsidRPr="00B353FF">
        <w:rPr>
          <w:rFonts w:ascii="Lato" w:hAnsi="Lato"/>
        </w:rPr>
        <w:t xml:space="preserve">należytą </w:t>
      </w:r>
      <w:r w:rsidRPr="00B353FF">
        <w:rPr>
          <w:rFonts w:ascii="Lato" w:hAnsi="Lato"/>
        </w:rPr>
        <w:t xml:space="preserve">realizację </w:t>
      </w:r>
      <w:r w:rsidR="00F10C89" w:rsidRPr="00B353FF">
        <w:rPr>
          <w:rFonts w:ascii="Lato" w:hAnsi="Lato"/>
          <w:b/>
        </w:rPr>
        <w:t xml:space="preserve">Etapu </w:t>
      </w:r>
      <w:r w:rsidR="006652B0" w:rsidRPr="00B353FF">
        <w:rPr>
          <w:rFonts w:ascii="Lato" w:hAnsi="Lato"/>
          <w:b/>
        </w:rPr>
        <w:t>I</w:t>
      </w:r>
      <w:r w:rsidR="00F10C89" w:rsidRPr="00B353FF">
        <w:rPr>
          <w:rFonts w:ascii="Lato" w:hAnsi="Lato"/>
        </w:rPr>
        <w:t xml:space="preserve"> realizacji Umowy zgodnie z OPZ</w:t>
      </w:r>
      <w:r w:rsidR="00B46860" w:rsidRPr="00B353FF">
        <w:rPr>
          <w:rFonts w:ascii="Lato" w:hAnsi="Lato"/>
        </w:rPr>
        <w:t xml:space="preserve"> i </w:t>
      </w:r>
      <w:r w:rsidR="00C13488" w:rsidRPr="00B353FF">
        <w:rPr>
          <w:rFonts w:ascii="Lato" w:hAnsi="Lato"/>
        </w:rPr>
        <w:t>Ofertą</w:t>
      </w:r>
      <w:r w:rsidRPr="00B353FF">
        <w:rPr>
          <w:rFonts w:ascii="Lato" w:hAnsi="Lato"/>
        </w:rPr>
        <w:t>, przysługuje Wykonawcy wynagrodzenie w wysokości</w:t>
      </w:r>
      <w:r w:rsidR="006A3B01" w:rsidRPr="00B353FF">
        <w:rPr>
          <w:rFonts w:ascii="Lato" w:hAnsi="Lato"/>
        </w:rPr>
        <w:t xml:space="preserve"> </w:t>
      </w:r>
      <w:r w:rsidR="00FC0B9A" w:rsidRPr="00B353FF">
        <w:rPr>
          <w:rFonts w:ascii="Lato" w:hAnsi="Lato"/>
          <w:b/>
        </w:rPr>
        <w:t>………………….</w:t>
      </w:r>
      <w:r w:rsidR="00A97731" w:rsidRPr="00B353FF">
        <w:rPr>
          <w:rFonts w:ascii="Lato" w:hAnsi="Lato"/>
          <w:b/>
        </w:rPr>
        <w:t xml:space="preserve"> </w:t>
      </w:r>
      <w:r w:rsidRPr="00B353FF">
        <w:rPr>
          <w:rFonts w:ascii="Lato" w:hAnsi="Lato"/>
          <w:b/>
        </w:rPr>
        <w:t>złotych brutto</w:t>
      </w:r>
      <w:r w:rsidRPr="00B353FF">
        <w:rPr>
          <w:rFonts w:ascii="Lato" w:hAnsi="Lato"/>
        </w:rPr>
        <w:t xml:space="preserve"> (słownie złotych:</w:t>
      </w:r>
      <w:r w:rsidR="00A97731" w:rsidRPr="00B353FF">
        <w:rPr>
          <w:rFonts w:ascii="Lato" w:hAnsi="Lato"/>
        </w:rPr>
        <w:t xml:space="preserve"> </w:t>
      </w:r>
      <w:r w:rsidR="00FC0B9A" w:rsidRPr="00B353FF">
        <w:rPr>
          <w:rFonts w:ascii="Lato" w:hAnsi="Lato"/>
        </w:rPr>
        <w:t xml:space="preserve">…………….. </w:t>
      </w:r>
      <w:r w:rsidR="00A97731" w:rsidRPr="00B353FF">
        <w:rPr>
          <w:rFonts w:ascii="Lato" w:hAnsi="Lato"/>
        </w:rPr>
        <w:t>złotych</w:t>
      </w:r>
      <w:r w:rsidRPr="00B353FF">
        <w:rPr>
          <w:rFonts w:ascii="Lato" w:hAnsi="Lato"/>
        </w:rPr>
        <w:t xml:space="preserve">); </w:t>
      </w:r>
    </w:p>
    <w:p w14:paraId="5733AE7A" w14:textId="341AC53F" w:rsidR="00AE72B6" w:rsidRPr="00B353FF" w:rsidRDefault="00AE72B6" w:rsidP="000048E8">
      <w:pPr>
        <w:pStyle w:val="Akapitzlist"/>
        <w:numPr>
          <w:ilvl w:val="1"/>
          <w:numId w:val="13"/>
        </w:numPr>
        <w:spacing w:line="360" w:lineRule="auto"/>
        <w:jc w:val="both"/>
        <w:rPr>
          <w:rFonts w:ascii="Lato" w:hAnsi="Lato"/>
          <w:color w:val="C00000"/>
        </w:rPr>
      </w:pPr>
      <w:r w:rsidRPr="00B353FF">
        <w:rPr>
          <w:rFonts w:ascii="Lato" w:hAnsi="Lato"/>
        </w:rPr>
        <w:t xml:space="preserve">za należytą </w:t>
      </w:r>
      <w:r w:rsidRPr="000D5120">
        <w:rPr>
          <w:rFonts w:ascii="Lato" w:hAnsi="Lato"/>
        </w:rPr>
        <w:t xml:space="preserve">realizację </w:t>
      </w:r>
      <w:r w:rsidRPr="00D82F67">
        <w:rPr>
          <w:rFonts w:ascii="Lato" w:hAnsi="Lato"/>
          <w:b/>
        </w:rPr>
        <w:t>Etap</w:t>
      </w:r>
      <w:r w:rsidR="00E562F1" w:rsidRPr="00D82F67">
        <w:rPr>
          <w:rFonts w:ascii="Lato" w:hAnsi="Lato"/>
          <w:b/>
        </w:rPr>
        <w:t>u</w:t>
      </w:r>
      <w:r w:rsidR="00FC0B9A" w:rsidRPr="00D82F67">
        <w:rPr>
          <w:rFonts w:ascii="Lato" w:hAnsi="Lato"/>
          <w:b/>
        </w:rPr>
        <w:t xml:space="preserve"> II</w:t>
      </w:r>
      <w:r w:rsidRPr="00D82F67">
        <w:rPr>
          <w:rFonts w:ascii="Lato" w:hAnsi="Lato"/>
        </w:rPr>
        <w:t xml:space="preserve"> realizacji Umowy </w:t>
      </w:r>
      <w:r w:rsidRPr="000D5120">
        <w:rPr>
          <w:rFonts w:ascii="Lato" w:hAnsi="Lato"/>
        </w:rPr>
        <w:t>zgodnie</w:t>
      </w:r>
      <w:r w:rsidRPr="00B353FF">
        <w:rPr>
          <w:rFonts w:ascii="Lato" w:hAnsi="Lato"/>
        </w:rPr>
        <w:t xml:space="preserve"> z OPZ i </w:t>
      </w:r>
      <w:r w:rsidR="00C13488" w:rsidRPr="00B353FF">
        <w:rPr>
          <w:rFonts w:ascii="Lato" w:hAnsi="Lato"/>
        </w:rPr>
        <w:t>Ofertą</w:t>
      </w:r>
      <w:r w:rsidRPr="00B353FF">
        <w:rPr>
          <w:rFonts w:ascii="Lato" w:hAnsi="Lato"/>
        </w:rPr>
        <w:t xml:space="preserve">, przysługuje Wykonawcy wynagrodzenie w wysokości </w:t>
      </w:r>
      <w:r w:rsidR="00FC0B9A" w:rsidRPr="00B353FF">
        <w:rPr>
          <w:rFonts w:ascii="Lato" w:hAnsi="Lato"/>
          <w:b/>
        </w:rPr>
        <w:t>……………..</w:t>
      </w:r>
      <w:r w:rsidR="00A97731" w:rsidRPr="00B353FF">
        <w:rPr>
          <w:rFonts w:ascii="Lato" w:hAnsi="Lato"/>
          <w:b/>
        </w:rPr>
        <w:t xml:space="preserve"> </w:t>
      </w:r>
      <w:r w:rsidRPr="00B353FF">
        <w:rPr>
          <w:rFonts w:ascii="Lato" w:hAnsi="Lato"/>
          <w:b/>
        </w:rPr>
        <w:t>złotych brutto</w:t>
      </w:r>
      <w:r w:rsidRPr="00B353FF">
        <w:rPr>
          <w:rFonts w:ascii="Lato" w:hAnsi="Lato"/>
        </w:rPr>
        <w:t xml:space="preserve"> (słownie złotych: </w:t>
      </w:r>
      <w:r w:rsidR="00FC0B9A" w:rsidRPr="00B353FF">
        <w:rPr>
          <w:rFonts w:ascii="Lato" w:hAnsi="Lato"/>
          <w:i/>
        </w:rPr>
        <w:t>………………..</w:t>
      </w:r>
      <w:r w:rsidRPr="00B353FF">
        <w:rPr>
          <w:rFonts w:ascii="Lato" w:hAnsi="Lato"/>
        </w:rPr>
        <w:t xml:space="preserve">); </w:t>
      </w:r>
    </w:p>
    <w:p w14:paraId="00C08900" w14:textId="7DCBA8DD" w:rsidR="00AE72B6" w:rsidRPr="00B353FF" w:rsidRDefault="00AE72B6" w:rsidP="000048E8">
      <w:pPr>
        <w:pStyle w:val="Akapitzlist"/>
        <w:numPr>
          <w:ilvl w:val="1"/>
          <w:numId w:val="13"/>
        </w:numPr>
        <w:spacing w:line="360" w:lineRule="auto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za świadczenie przez Wykonawcę </w:t>
      </w:r>
      <w:r w:rsidRPr="00B353FF">
        <w:rPr>
          <w:rFonts w:ascii="Lato" w:hAnsi="Lato"/>
          <w:b/>
        </w:rPr>
        <w:t xml:space="preserve">Usługi </w:t>
      </w:r>
      <w:r w:rsidR="00FC0B9A" w:rsidRPr="00B353FF">
        <w:rPr>
          <w:rFonts w:ascii="Lato" w:hAnsi="Lato"/>
          <w:b/>
        </w:rPr>
        <w:t>Powdrożeniowej</w:t>
      </w:r>
      <w:r w:rsidRPr="00B353FF">
        <w:rPr>
          <w:rFonts w:ascii="Lato" w:hAnsi="Lato"/>
        </w:rPr>
        <w:t xml:space="preserve"> w maksymalnym wymiarze </w:t>
      </w:r>
      <w:r w:rsidR="00FD7BD7" w:rsidRPr="00B353FF">
        <w:rPr>
          <w:rFonts w:ascii="Lato" w:hAnsi="Lato"/>
        </w:rPr>
        <w:t>1</w:t>
      </w:r>
      <w:r w:rsidR="00FC0B9A" w:rsidRPr="00B353FF">
        <w:rPr>
          <w:rFonts w:ascii="Lato" w:hAnsi="Lato"/>
        </w:rPr>
        <w:t>5</w:t>
      </w:r>
      <w:r w:rsidR="00FD7BD7" w:rsidRPr="00B353FF">
        <w:rPr>
          <w:rFonts w:ascii="Lato" w:hAnsi="Lato"/>
        </w:rPr>
        <w:t xml:space="preserve">0 </w:t>
      </w:r>
      <w:r w:rsidR="00C13488" w:rsidRPr="00B353FF">
        <w:rPr>
          <w:rFonts w:ascii="Lato" w:hAnsi="Lato"/>
        </w:rPr>
        <w:t xml:space="preserve">Roboczogodzin </w:t>
      </w:r>
      <w:r w:rsidRPr="00B353FF">
        <w:rPr>
          <w:rFonts w:ascii="Lato" w:hAnsi="Lato"/>
        </w:rPr>
        <w:t>zgodnie z OPZ</w:t>
      </w:r>
      <w:r w:rsidR="008657C0" w:rsidRPr="00B353FF">
        <w:rPr>
          <w:rFonts w:ascii="Lato" w:hAnsi="Lato"/>
        </w:rPr>
        <w:t xml:space="preserve"> i O</w:t>
      </w:r>
      <w:r w:rsidRPr="00B353FF">
        <w:rPr>
          <w:rFonts w:ascii="Lato" w:hAnsi="Lato"/>
        </w:rPr>
        <w:t xml:space="preserve">fertą, przysługuje Wykonawcy maksymalnie wynagrodzenie w wysokości </w:t>
      </w:r>
      <w:r w:rsidR="00FC0B9A" w:rsidRPr="00B353FF">
        <w:rPr>
          <w:rFonts w:ascii="Lato" w:hAnsi="Lato"/>
          <w:b/>
        </w:rPr>
        <w:t>…………..</w:t>
      </w:r>
      <w:r w:rsidR="00FD7BD7" w:rsidRPr="00B353FF">
        <w:rPr>
          <w:rFonts w:ascii="Lato" w:hAnsi="Lato"/>
          <w:b/>
        </w:rPr>
        <w:t xml:space="preserve"> </w:t>
      </w:r>
      <w:r w:rsidRPr="00B353FF">
        <w:rPr>
          <w:rFonts w:ascii="Lato" w:hAnsi="Lato"/>
          <w:b/>
        </w:rPr>
        <w:t>złotych brutto</w:t>
      </w:r>
      <w:r w:rsidRPr="00B353FF">
        <w:rPr>
          <w:rFonts w:ascii="Lato" w:hAnsi="Lato"/>
        </w:rPr>
        <w:t xml:space="preserve"> (słownie złotych: </w:t>
      </w:r>
      <w:r w:rsidR="00FC0B9A" w:rsidRPr="00B353FF">
        <w:rPr>
          <w:rFonts w:ascii="Lato" w:hAnsi="Lato"/>
          <w:i/>
        </w:rPr>
        <w:t>……………………..</w:t>
      </w:r>
      <w:r w:rsidRPr="00B353FF">
        <w:rPr>
          <w:rFonts w:ascii="Lato" w:hAnsi="Lato"/>
        </w:rPr>
        <w:t xml:space="preserve">), przy czym wynagrodzenie za realizację 1 </w:t>
      </w:r>
      <w:r w:rsidR="00C13488" w:rsidRPr="00B353FF">
        <w:rPr>
          <w:rFonts w:ascii="Lato" w:hAnsi="Lato"/>
        </w:rPr>
        <w:t xml:space="preserve">Roboczogodziny </w:t>
      </w:r>
      <w:r w:rsidRPr="00B353FF">
        <w:rPr>
          <w:rFonts w:ascii="Lato" w:hAnsi="Lato"/>
        </w:rPr>
        <w:t xml:space="preserve">świadczenia przez Wykonawcę Usługi </w:t>
      </w:r>
      <w:r w:rsidR="00FC0B9A" w:rsidRPr="00B353FF">
        <w:rPr>
          <w:rFonts w:ascii="Lato" w:hAnsi="Lato"/>
        </w:rPr>
        <w:t>Powdrożeniowej</w:t>
      </w:r>
      <w:r w:rsidRPr="00B353FF">
        <w:rPr>
          <w:rFonts w:ascii="Lato" w:hAnsi="Lato"/>
        </w:rPr>
        <w:t xml:space="preserve"> wynosi</w:t>
      </w:r>
      <w:r w:rsidR="00FD7BD7" w:rsidRPr="00B353FF">
        <w:rPr>
          <w:rFonts w:ascii="Lato" w:hAnsi="Lato"/>
          <w:b/>
        </w:rPr>
        <w:t xml:space="preserve"> </w:t>
      </w:r>
      <w:r w:rsidR="00FC0B9A" w:rsidRPr="00B353FF">
        <w:rPr>
          <w:rFonts w:ascii="Lato" w:hAnsi="Lato"/>
          <w:b/>
        </w:rPr>
        <w:t>………..</w:t>
      </w:r>
      <w:r w:rsidR="00FD7BD7" w:rsidRPr="00B353FF">
        <w:rPr>
          <w:rFonts w:ascii="Lato" w:hAnsi="Lato"/>
          <w:b/>
        </w:rPr>
        <w:t xml:space="preserve"> </w:t>
      </w:r>
      <w:r w:rsidRPr="00B353FF">
        <w:rPr>
          <w:rFonts w:ascii="Lato" w:hAnsi="Lato"/>
          <w:b/>
        </w:rPr>
        <w:t>złotych brutto</w:t>
      </w:r>
      <w:r w:rsidRPr="00B353FF">
        <w:rPr>
          <w:rFonts w:ascii="Lato" w:hAnsi="Lato"/>
        </w:rPr>
        <w:t xml:space="preserve"> (słownie złotych: </w:t>
      </w:r>
      <w:r w:rsidR="00FC0B9A" w:rsidRPr="00B353FF">
        <w:rPr>
          <w:rFonts w:ascii="Lato" w:hAnsi="Lato"/>
          <w:i/>
        </w:rPr>
        <w:t>……………………………</w:t>
      </w:r>
      <w:r w:rsidRPr="00B353FF">
        <w:rPr>
          <w:rFonts w:ascii="Lato" w:hAnsi="Lato"/>
        </w:rPr>
        <w:t>).</w:t>
      </w:r>
    </w:p>
    <w:p w14:paraId="75547BD8" w14:textId="750E0E83" w:rsidR="000C3A72" w:rsidRPr="00B353FF" w:rsidRDefault="000C3A72" w:rsidP="000048E8">
      <w:pPr>
        <w:numPr>
          <w:ilvl w:val="0"/>
          <w:numId w:val="13"/>
        </w:numPr>
        <w:spacing w:after="25" w:line="360" w:lineRule="auto"/>
        <w:ind w:right="14" w:hanging="425"/>
        <w:jc w:val="both"/>
        <w:rPr>
          <w:rFonts w:ascii="Lato" w:hAnsi="Lato"/>
        </w:rPr>
      </w:pPr>
      <w:r w:rsidRPr="00B353FF">
        <w:rPr>
          <w:rFonts w:ascii="Lato" w:hAnsi="Lato"/>
        </w:rPr>
        <w:lastRenderedPageBreak/>
        <w:t>Wynagrodzenie, o którym mowa w ust. 1</w:t>
      </w:r>
      <w:r w:rsidR="00C13488" w:rsidRPr="00B353FF">
        <w:rPr>
          <w:rFonts w:ascii="Lato" w:hAnsi="Lato"/>
        </w:rPr>
        <w:t>,</w:t>
      </w:r>
      <w:r w:rsidRPr="00B353FF">
        <w:rPr>
          <w:rFonts w:ascii="Lato" w:hAnsi="Lato"/>
        </w:rPr>
        <w:t xml:space="preserve"> obejmuje wszystkie świadczenia Wykonawcy wynikające z Umowy, w tym w szczególności</w:t>
      </w:r>
      <w:r w:rsidR="001F1B40" w:rsidRPr="00B353FF">
        <w:rPr>
          <w:rFonts w:ascii="Lato" w:hAnsi="Lato"/>
        </w:rPr>
        <w:t>:</w:t>
      </w:r>
      <w:r w:rsidRPr="00B353FF">
        <w:rPr>
          <w:rFonts w:ascii="Lato" w:hAnsi="Lato"/>
        </w:rPr>
        <w:t xml:space="preserve"> </w:t>
      </w:r>
      <w:r w:rsidR="009C79B0">
        <w:rPr>
          <w:rFonts w:ascii="Lato" w:hAnsi="Lato"/>
        </w:rPr>
        <w:t>Usługę wdrożeniową</w:t>
      </w:r>
      <w:r w:rsidRPr="00B353FF">
        <w:rPr>
          <w:rFonts w:ascii="Lato" w:hAnsi="Lato"/>
        </w:rPr>
        <w:t>, Gwarancję</w:t>
      </w:r>
      <w:r w:rsidR="00C13488" w:rsidRPr="00B353FF">
        <w:rPr>
          <w:rFonts w:ascii="Lato" w:hAnsi="Lato"/>
        </w:rPr>
        <w:t>,</w:t>
      </w:r>
      <w:r w:rsidRPr="00B353FF">
        <w:rPr>
          <w:rFonts w:ascii="Lato" w:hAnsi="Lato"/>
        </w:rPr>
        <w:t xml:space="preserve"> w tym świadczeni</w:t>
      </w:r>
      <w:r w:rsidR="00F10C89" w:rsidRPr="00B353FF">
        <w:rPr>
          <w:rFonts w:ascii="Lato" w:hAnsi="Lato"/>
        </w:rPr>
        <w:t>e Usługi Serwisu</w:t>
      </w:r>
      <w:r w:rsidRPr="00B353FF">
        <w:rPr>
          <w:rFonts w:ascii="Lato" w:hAnsi="Lato"/>
        </w:rPr>
        <w:t>, dostarczenie i udzielenie Zamawiającemu licencji na System i Oprogramowanie oraz Dokumentację</w:t>
      </w:r>
      <w:r w:rsidR="00F10C89" w:rsidRPr="00B353FF">
        <w:rPr>
          <w:rFonts w:ascii="Lato" w:hAnsi="Lato"/>
        </w:rPr>
        <w:t xml:space="preserve">, </w:t>
      </w:r>
      <w:r w:rsidR="001F1B40" w:rsidRPr="00B353FF">
        <w:rPr>
          <w:rFonts w:ascii="Lato" w:hAnsi="Lato"/>
        </w:rPr>
        <w:t xml:space="preserve">Usługę </w:t>
      </w:r>
      <w:r w:rsidR="00AF2042" w:rsidRPr="00B353FF">
        <w:rPr>
          <w:rFonts w:ascii="Lato" w:hAnsi="Lato"/>
        </w:rPr>
        <w:t>Powdrożeniową,</w:t>
      </w:r>
      <w:r w:rsidR="001F1B40" w:rsidRPr="00B353FF">
        <w:rPr>
          <w:rFonts w:ascii="Lato" w:hAnsi="Lato"/>
        </w:rPr>
        <w:t xml:space="preserve"> </w:t>
      </w:r>
      <w:r w:rsidR="00F10C89" w:rsidRPr="00B353FF">
        <w:rPr>
          <w:rFonts w:ascii="Lato" w:hAnsi="Lato"/>
        </w:rPr>
        <w:t>a także przeniesienie na Zamawiającego praw autorskich</w:t>
      </w:r>
      <w:r w:rsidRPr="00B353FF">
        <w:rPr>
          <w:rFonts w:ascii="Lato" w:hAnsi="Lato"/>
        </w:rPr>
        <w:t xml:space="preserve"> na wszystkich wskazanych w Umowie polach eksploatacji oraz na rezultaty prac związane ze świadczenie</w:t>
      </w:r>
      <w:r w:rsidR="00F10C89" w:rsidRPr="00B353FF">
        <w:rPr>
          <w:rFonts w:ascii="Lato" w:hAnsi="Lato"/>
        </w:rPr>
        <w:t>m Usługi Serwisu</w:t>
      </w:r>
      <w:r w:rsidRPr="00B353FF">
        <w:rPr>
          <w:rFonts w:ascii="Lato" w:hAnsi="Lato"/>
        </w:rPr>
        <w:t>, instalowania aktualizacji oraz publikowanych poprawek</w:t>
      </w:r>
      <w:r w:rsidR="00AC4FB5" w:rsidRPr="00B353FF">
        <w:rPr>
          <w:rFonts w:ascii="Lato" w:hAnsi="Lato"/>
        </w:rPr>
        <w:t>.</w:t>
      </w:r>
      <w:r w:rsidRPr="00B353FF">
        <w:rPr>
          <w:rFonts w:ascii="Lato" w:hAnsi="Lato"/>
        </w:rPr>
        <w:t xml:space="preserve"> Zamawiający nie jest zobowiązany do ponoszenia jakichkolwiek kosztów w związku z realizacją Umowy oprócz zapłaty na rzecz Wykonawcy wynagrodzenia, o którym mowa w niniejszym paragrafie. Wykonawcy nie przysługują więc żadne inne roszczen</w:t>
      </w:r>
      <w:r w:rsidR="00F10C89" w:rsidRPr="00B353FF">
        <w:rPr>
          <w:rFonts w:ascii="Lato" w:hAnsi="Lato"/>
        </w:rPr>
        <w:t>ia w stosunku do Zamawiającego</w:t>
      </w:r>
      <w:r w:rsidR="00C13488" w:rsidRPr="00B353FF">
        <w:rPr>
          <w:rFonts w:ascii="Lato" w:hAnsi="Lato"/>
        </w:rPr>
        <w:t>,</w:t>
      </w:r>
      <w:r w:rsidR="00F10C89" w:rsidRPr="00B353FF">
        <w:rPr>
          <w:rFonts w:ascii="Lato" w:hAnsi="Lato"/>
        </w:rPr>
        <w:t xml:space="preserve"> w tym o</w:t>
      </w:r>
      <w:r w:rsidRPr="00B353FF">
        <w:rPr>
          <w:rFonts w:ascii="Lato" w:hAnsi="Lato"/>
        </w:rPr>
        <w:t xml:space="preserve"> zwrot jakichkolwiek innych, dodatkowych kosztów ponoszonych przez Wykonawcę związanych z wykonaniem Umowy. </w:t>
      </w:r>
    </w:p>
    <w:p w14:paraId="45200C2C" w14:textId="5E64DDCA" w:rsidR="000C3A72" w:rsidRPr="00B353FF" w:rsidRDefault="000C3A72" w:rsidP="000048E8">
      <w:pPr>
        <w:numPr>
          <w:ilvl w:val="0"/>
          <w:numId w:val="13"/>
        </w:numPr>
        <w:spacing w:after="25" w:line="360" w:lineRule="auto"/>
        <w:ind w:right="14" w:hanging="425"/>
        <w:jc w:val="both"/>
        <w:rPr>
          <w:rFonts w:ascii="Lato" w:hAnsi="Lato"/>
        </w:rPr>
      </w:pPr>
      <w:r w:rsidRPr="00B353FF">
        <w:rPr>
          <w:rFonts w:ascii="Lato" w:hAnsi="Lato"/>
        </w:rPr>
        <w:t>Wynagrodzenie, o którym mowa w ust. 1</w:t>
      </w:r>
      <w:r w:rsidR="00C13488" w:rsidRPr="00B353FF">
        <w:rPr>
          <w:rFonts w:ascii="Lato" w:hAnsi="Lato"/>
        </w:rPr>
        <w:t>,</w:t>
      </w:r>
      <w:r w:rsidRPr="00B353FF">
        <w:rPr>
          <w:rFonts w:ascii="Lato" w:hAnsi="Lato"/>
        </w:rPr>
        <w:t xml:space="preserve"> jest stałe i nie ulegnie zmianie przez cały okres trwania Umowy</w:t>
      </w:r>
      <w:r w:rsidR="009D30E3" w:rsidRPr="00B353FF">
        <w:rPr>
          <w:rFonts w:ascii="Lato" w:hAnsi="Lato"/>
        </w:rPr>
        <w:t xml:space="preserve"> – z </w:t>
      </w:r>
      <w:r w:rsidR="009D30E3" w:rsidRPr="00431A6D">
        <w:rPr>
          <w:rFonts w:ascii="Lato" w:hAnsi="Lato"/>
        </w:rPr>
        <w:t xml:space="preserve">zastrzeżeniem </w:t>
      </w:r>
      <w:r w:rsidR="000D5120" w:rsidRPr="00D82F67">
        <w:rPr>
          <w:rFonts w:ascii="Lato" w:hAnsi="Lato"/>
        </w:rPr>
        <w:t>§12</w:t>
      </w:r>
      <w:r w:rsidR="002D33C5" w:rsidRPr="00D82F67">
        <w:rPr>
          <w:rFonts w:ascii="Lato" w:hAnsi="Lato"/>
        </w:rPr>
        <w:t xml:space="preserve"> i </w:t>
      </w:r>
      <w:r w:rsidR="009D30E3" w:rsidRPr="00D82F67">
        <w:rPr>
          <w:rFonts w:ascii="Lato" w:hAnsi="Lato"/>
        </w:rPr>
        <w:t xml:space="preserve">§ </w:t>
      </w:r>
      <w:r w:rsidR="00C01D29" w:rsidRPr="00D82F67">
        <w:rPr>
          <w:rFonts w:ascii="Lato" w:hAnsi="Lato"/>
        </w:rPr>
        <w:t>19</w:t>
      </w:r>
      <w:r w:rsidR="00507DB7" w:rsidRPr="00D82F67">
        <w:rPr>
          <w:rFonts w:ascii="Lato" w:hAnsi="Lato"/>
        </w:rPr>
        <w:t>.</w:t>
      </w:r>
      <w:r w:rsidRPr="00B353FF">
        <w:rPr>
          <w:rFonts w:ascii="Lato" w:hAnsi="Lato"/>
        </w:rPr>
        <w:t xml:space="preserve"> </w:t>
      </w:r>
    </w:p>
    <w:p w14:paraId="797FDF5A" w14:textId="6CDD4FA5" w:rsidR="000C3A72" w:rsidRPr="00B353FF" w:rsidRDefault="000C3A72" w:rsidP="000048E8">
      <w:pPr>
        <w:numPr>
          <w:ilvl w:val="0"/>
          <w:numId w:val="13"/>
        </w:numPr>
        <w:spacing w:after="25" w:line="360" w:lineRule="auto"/>
        <w:ind w:right="14" w:hanging="425"/>
        <w:jc w:val="both"/>
        <w:rPr>
          <w:rFonts w:ascii="Lato" w:hAnsi="Lato"/>
        </w:rPr>
      </w:pPr>
      <w:r w:rsidRPr="00B353FF">
        <w:rPr>
          <w:rFonts w:ascii="Lato" w:hAnsi="Lato"/>
        </w:rPr>
        <w:t>Odpowiednie części wynagrodzenia, o których mowa w niniejszym paragrafie</w:t>
      </w:r>
      <w:r w:rsidR="00C13488" w:rsidRPr="00B353FF">
        <w:rPr>
          <w:rFonts w:ascii="Lato" w:hAnsi="Lato"/>
        </w:rPr>
        <w:t>,</w:t>
      </w:r>
      <w:r w:rsidRPr="00B353FF">
        <w:rPr>
          <w:rFonts w:ascii="Lato" w:hAnsi="Lato"/>
        </w:rPr>
        <w:t xml:space="preserve"> płatne będą przez Zamawiającego na rzecz Wykonawcy na podstawie prawidłowo wystawionej faktury</w:t>
      </w:r>
      <w:r w:rsidR="00C13488" w:rsidRPr="00B353FF">
        <w:rPr>
          <w:rFonts w:ascii="Lato" w:hAnsi="Lato"/>
        </w:rPr>
        <w:t xml:space="preserve"> VAT (dalej: faktury)</w:t>
      </w:r>
      <w:r w:rsidRPr="00B353FF">
        <w:rPr>
          <w:rFonts w:ascii="Lato" w:hAnsi="Lato"/>
        </w:rPr>
        <w:t xml:space="preserve">. </w:t>
      </w:r>
    </w:p>
    <w:p w14:paraId="39A88B10" w14:textId="1FD3A3DF" w:rsidR="000C3A72" w:rsidRDefault="000C3A72" w:rsidP="000048E8">
      <w:pPr>
        <w:numPr>
          <w:ilvl w:val="0"/>
          <w:numId w:val="13"/>
        </w:numPr>
        <w:spacing w:after="25" w:line="360" w:lineRule="auto"/>
        <w:ind w:right="14" w:hanging="425"/>
        <w:jc w:val="both"/>
        <w:rPr>
          <w:rFonts w:ascii="Lato" w:hAnsi="Lato"/>
        </w:rPr>
      </w:pPr>
      <w:r w:rsidRPr="00B353FF">
        <w:rPr>
          <w:rFonts w:ascii="Lato" w:hAnsi="Lato"/>
        </w:rPr>
        <w:t>Faktur</w:t>
      </w:r>
      <w:r w:rsidR="005750DA">
        <w:rPr>
          <w:rFonts w:ascii="Lato" w:hAnsi="Lato"/>
        </w:rPr>
        <w:t>a</w:t>
      </w:r>
      <w:r w:rsidRPr="00B353FF">
        <w:rPr>
          <w:rFonts w:ascii="Lato" w:hAnsi="Lato"/>
        </w:rPr>
        <w:t xml:space="preserve"> obejmując</w:t>
      </w:r>
      <w:r w:rsidR="005750DA">
        <w:rPr>
          <w:rFonts w:ascii="Lato" w:hAnsi="Lato"/>
        </w:rPr>
        <w:t>a</w:t>
      </w:r>
      <w:r w:rsidRPr="00B353FF">
        <w:rPr>
          <w:rFonts w:ascii="Lato" w:hAnsi="Lato"/>
        </w:rPr>
        <w:t xml:space="preserve"> wynagrodzenie wskazane w ust. 2 pkt 1</w:t>
      </w:r>
      <w:r w:rsidR="005750DA">
        <w:rPr>
          <w:rFonts w:ascii="Lato" w:hAnsi="Lato"/>
        </w:rPr>
        <w:t xml:space="preserve"> </w:t>
      </w:r>
      <w:r w:rsidRPr="00B353FF">
        <w:rPr>
          <w:rFonts w:ascii="Lato" w:hAnsi="Lato"/>
        </w:rPr>
        <w:t xml:space="preserve">za realizację </w:t>
      </w:r>
      <w:r w:rsidR="001F1B40" w:rsidRPr="00B353FF">
        <w:rPr>
          <w:rFonts w:ascii="Lato" w:hAnsi="Lato"/>
        </w:rPr>
        <w:t>Etap</w:t>
      </w:r>
      <w:r w:rsidR="005750DA">
        <w:rPr>
          <w:rFonts w:ascii="Lato" w:hAnsi="Lato"/>
        </w:rPr>
        <w:t>u</w:t>
      </w:r>
      <w:r w:rsidR="001F1B40" w:rsidRPr="00B353FF">
        <w:rPr>
          <w:rFonts w:ascii="Lato" w:hAnsi="Lato"/>
        </w:rPr>
        <w:t xml:space="preserve"> </w:t>
      </w:r>
      <w:r w:rsidR="009D30E3" w:rsidRPr="00B353FF">
        <w:rPr>
          <w:rFonts w:ascii="Lato" w:hAnsi="Lato"/>
        </w:rPr>
        <w:t xml:space="preserve">I </w:t>
      </w:r>
      <w:r w:rsidR="00C13488" w:rsidRPr="00B353FF">
        <w:rPr>
          <w:rFonts w:ascii="Lato" w:hAnsi="Lato"/>
        </w:rPr>
        <w:t xml:space="preserve">Przedmiotu </w:t>
      </w:r>
      <w:r w:rsidR="001F1B40" w:rsidRPr="00B353FF">
        <w:rPr>
          <w:rFonts w:ascii="Lato" w:hAnsi="Lato"/>
        </w:rPr>
        <w:t>Umowy</w:t>
      </w:r>
      <w:r w:rsidRPr="00B353FF">
        <w:rPr>
          <w:rFonts w:ascii="Lato" w:hAnsi="Lato"/>
        </w:rPr>
        <w:t xml:space="preserve"> wystawion</w:t>
      </w:r>
      <w:r w:rsidR="001F1B40" w:rsidRPr="00B353FF">
        <w:rPr>
          <w:rFonts w:ascii="Lato" w:hAnsi="Lato"/>
        </w:rPr>
        <w:t>e</w:t>
      </w:r>
      <w:r w:rsidRPr="00B353FF">
        <w:rPr>
          <w:rFonts w:ascii="Lato" w:hAnsi="Lato"/>
        </w:rPr>
        <w:t xml:space="preserve"> będ</w:t>
      </w:r>
      <w:r w:rsidR="001F1B40" w:rsidRPr="00B353FF">
        <w:rPr>
          <w:rFonts w:ascii="Lato" w:hAnsi="Lato"/>
        </w:rPr>
        <w:t>ą</w:t>
      </w:r>
      <w:r w:rsidRPr="00B353FF">
        <w:rPr>
          <w:rFonts w:ascii="Lato" w:hAnsi="Lato"/>
        </w:rPr>
        <w:t xml:space="preserve"> na podstawie podpisanego przez obie Strony, bez zastrzeżeń </w:t>
      </w:r>
      <w:r w:rsidR="005750DA" w:rsidRPr="00B353FF">
        <w:rPr>
          <w:rFonts w:ascii="Lato" w:hAnsi="Lato"/>
          <w:i/>
        </w:rPr>
        <w:t>Protokołu odbioru prac stanowiących rezultat zakończenia Etapu</w:t>
      </w:r>
      <w:r w:rsidR="005750DA">
        <w:rPr>
          <w:rFonts w:ascii="Lato" w:hAnsi="Lato"/>
          <w:i/>
        </w:rPr>
        <w:t xml:space="preserve"> I</w:t>
      </w:r>
      <w:r w:rsidRPr="00B353FF">
        <w:rPr>
          <w:rFonts w:ascii="Lato" w:hAnsi="Lato"/>
        </w:rPr>
        <w:t xml:space="preserve">. </w:t>
      </w:r>
    </w:p>
    <w:p w14:paraId="3DA5AC46" w14:textId="5AC46686" w:rsidR="005750DA" w:rsidRPr="005750DA" w:rsidRDefault="005750DA" w:rsidP="000048E8">
      <w:pPr>
        <w:numPr>
          <w:ilvl w:val="0"/>
          <w:numId w:val="13"/>
        </w:numPr>
        <w:spacing w:after="25" w:line="360" w:lineRule="auto"/>
        <w:ind w:right="14" w:hanging="425"/>
        <w:jc w:val="both"/>
        <w:rPr>
          <w:rFonts w:ascii="Lato" w:hAnsi="Lato"/>
        </w:rPr>
      </w:pPr>
      <w:r w:rsidRPr="00B353FF">
        <w:rPr>
          <w:rFonts w:ascii="Lato" w:hAnsi="Lato"/>
        </w:rPr>
        <w:t>Faktur</w:t>
      </w:r>
      <w:r>
        <w:rPr>
          <w:rFonts w:ascii="Lato" w:hAnsi="Lato"/>
        </w:rPr>
        <w:t>a</w:t>
      </w:r>
      <w:r w:rsidRPr="00B353FF">
        <w:rPr>
          <w:rFonts w:ascii="Lato" w:hAnsi="Lato"/>
        </w:rPr>
        <w:t xml:space="preserve"> obejmując</w:t>
      </w:r>
      <w:r>
        <w:rPr>
          <w:rFonts w:ascii="Lato" w:hAnsi="Lato"/>
        </w:rPr>
        <w:t>a</w:t>
      </w:r>
      <w:r w:rsidRPr="00B353FF">
        <w:rPr>
          <w:rFonts w:ascii="Lato" w:hAnsi="Lato"/>
        </w:rPr>
        <w:t xml:space="preserve"> wynagrodzenie wskazane w ust. 2 pkt </w:t>
      </w:r>
      <w:r>
        <w:rPr>
          <w:rFonts w:ascii="Lato" w:hAnsi="Lato"/>
        </w:rPr>
        <w:t xml:space="preserve">2 </w:t>
      </w:r>
      <w:r w:rsidRPr="00B353FF">
        <w:rPr>
          <w:rFonts w:ascii="Lato" w:hAnsi="Lato"/>
        </w:rPr>
        <w:t>za realizację Etap</w:t>
      </w:r>
      <w:r>
        <w:rPr>
          <w:rFonts w:ascii="Lato" w:hAnsi="Lato"/>
        </w:rPr>
        <w:t>u</w:t>
      </w:r>
      <w:r w:rsidRPr="00B353FF">
        <w:rPr>
          <w:rFonts w:ascii="Lato" w:hAnsi="Lato"/>
        </w:rPr>
        <w:t xml:space="preserve"> </w:t>
      </w:r>
      <w:r>
        <w:rPr>
          <w:rFonts w:ascii="Lato" w:hAnsi="Lato"/>
        </w:rPr>
        <w:t>I</w:t>
      </w:r>
      <w:r w:rsidRPr="00B353FF">
        <w:rPr>
          <w:rFonts w:ascii="Lato" w:hAnsi="Lato"/>
        </w:rPr>
        <w:t>I Przedmiotu Umowy wystawione będą na podstawie podpisanego przez obie Strony, bez zastrzeżeń Strony</w:t>
      </w:r>
      <w:r w:rsidRPr="00B353FF">
        <w:rPr>
          <w:rFonts w:ascii="Lato" w:hAnsi="Lato"/>
          <w:i/>
        </w:rPr>
        <w:t xml:space="preserve"> Końcowego Protokołu Odbioru</w:t>
      </w:r>
      <w:r w:rsidRPr="00B353FF">
        <w:rPr>
          <w:rFonts w:ascii="Lato" w:hAnsi="Lato"/>
        </w:rPr>
        <w:t xml:space="preserve">. </w:t>
      </w:r>
    </w:p>
    <w:p w14:paraId="1B23682C" w14:textId="66795687" w:rsidR="001F1B40" w:rsidRPr="00B353FF" w:rsidRDefault="001F1B40" w:rsidP="000048E8">
      <w:pPr>
        <w:numPr>
          <w:ilvl w:val="0"/>
          <w:numId w:val="13"/>
        </w:numPr>
        <w:spacing w:after="25" w:line="360" w:lineRule="auto"/>
        <w:ind w:right="14" w:hanging="425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Faktura obejmująca wynagrodzenie wskazane w ust. 2 pkt </w:t>
      </w:r>
      <w:r w:rsidR="00F72D45">
        <w:rPr>
          <w:rFonts w:ascii="Lato" w:hAnsi="Lato"/>
        </w:rPr>
        <w:t>3</w:t>
      </w:r>
      <w:r w:rsidRPr="00B353FF">
        <w:rPr>
          <w:rFonts w:ascii="Lato" w:hAnsi="Lato"/>
        </w:rPr>
        <w:t xml:space="preserve"> za realizację Usług</w:t>
      </w:r>
      <w:r w:rsidR="00F72D45">
        <w:rPr>
          <w:rFonts w:ascii="Lato" w:hAnsi="Lato"/>
        </w:rPr>
        <w:t>i</w:t>
      </w:r>
      <w:r w:rsidRPr="00B353FF">
        <w:rPr>
          <w:rFonts w:ascii="Lato" w:hAnsi="Lato"/>
        </w:rPr>
        <w:t xml:space="preserve"> </w:t>
      </w:r>
      <w:r w:rsidR="00F72D45">
        <w:rPr>
          <w:rFonts w:ascii="Lato" w:hAnsi="Lato"/>
        </w:rPr>
        <w:t xml:space="preserve">Powdrożeniowej </w:t>
      </w:r>
      <w:r w:rsidRPr="00B353FF">
        <w:rPr>
          <w:rFonts w:ascii="Lato" w:hAnsi="Lato"/>
        </w:rPr>
        <w:t xml:space="preserve">wystawiona będzie </w:t>
      </w:r>
      <w:r w:rsidR="00F72D45">
        <w:rPr>
          <w:rFonts w:ascii="Lato" w:hAnsi="Lato"/>
        </w:rPr>
        <w:t xml:space="preserve">każdorazowo </w:t>
      </w:r>
      <w:r w:rsidRPr="00B353FF">
        <w:rPr>
          <w:rFonts w:ascii="Lato" w:hAnsi="Lato"/>
        </w:rPr>
        <w:t xml:space="preserve">na podstawie podpisanego przez obie Strony, bez zastrzeżeń odpowiedniego Protokołu </w:t>
      </w:r>
      <w:r w:rsidRPr="00B353FF">
        <w:rPr>
          <w:rFonts w:ascii="Lato" w:hAnsi="Lato"/>
          <w:i/>
        </w:rPr>
        <w:t xml:space="preserve">z </w:t>
      </w:r>
      <w:r w:rsidR="00221632" w:rsidRPr="00B353FF">
        <w:rPr>
          <w:rFonts w:ascii="Lato" w:hAnsi="Lato"/>
          <w:i/>
        </w:rPr>
        <w:t>Realizacji Usługi Wsparcia Powdrożeniowego</w:t>
      </w:r>
      <w:r w:rsidRPr="00B353FF">
        <w:rPr>
          <w:rFonts w:ascii="Lato" w:hAnsi="Lato"/>
        </w:rPr>
        <w:t>.</w:t>
      </w:r>
    </w:p>
    <w:p w14:paraId="3860194E" w14:textId="77777777" w:rsidR="000C3A72" w:rsidRPr="00B353FF" w:rsidRDefault="000C3A72" w:rsidP="000048E8">
      <w:pPr>
        <w:numPr>
          <w:ilvl w:val="0"/>
          <w:numId w:val="13"/>
        </w:numPr>
        <w:spacing w:after="25" w:line="360" w:lineRule="auto"/>
        <w:ind w:right="14" w:hanging="425"/>
        <w:jc w:val="both"/>
        <w:rPr>
          <w:rFonts w:ascii="Lato" w:hAnsi="Lato"/>
        </w:rPr>
      </w:pPr>
      <w:r w:rsidRPr="00B353FF">
        <w:rPr>
          <w:rFonts w:ascii="Lato" w:hAnsi="Lato"/>
        </w:rPr>
        <w:t>Wykonawca uprawniony będzie do wystawienia faktury na odpowiednią część wynagrodzenia wskazaną w Umowie</w:t>
      </w:r>
      <w:r w:rsidR="00075F70" w:rsidRPr="00B353FF">
        <w:rPr>
          <w:rFonts w:ascii="Lato" w:hAnsi="Lato"/>
        </w:rPr>
        <w:t xml:space="preserve"> dopiero wówczas, kiedy zgodnie</w:t>
      </w:r>
      <w:r w:rsidR="002F472E" w:rsidRPr="00B353FF">
        <w:rPr>
          <w:rFonts w:ascii="Lato" w:hAnsi="Lato"/>
        </w:rPr>
        <w:br/>
      </w:r>
      <w:r w:rsidRPr="00B353FF">
        <w:rPr>
          <w:rFonts w:ascii="Lato" w:hAnsi="Lato"/>
        </w:rPr>
        <w:t xml:space="preserve">z postanowieniami Umowy dana część wynagrodzenia będzie mu należna. </w:t>
      </w:r>
    </w:p>
    <w:p w14:paraId="59B79D73" w14:textId="06699FD4" w:rsidR="000C3A72" w:rsidRPr="00B353FF" w:rsidRDefault="000C3A72" w:rsidP="000048E8">
      <w:pPr>
        <w:numPr>
          <w:ilvl w:val="0"/>
          <w:numId w:val="13"/>
        </w:numPr>
        <w:spacing w:after="25" w:line="360" w:lineRule="auto"/>
        <w:ind w:right="14" w:hanging="425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Zapłata odpowiedniej części wynagrodzenia następować będzie wyłączenie w złotych polskich przelewem na rachunek bankowy Wykonawcy </w:t>
      </w:r>
      <w:r w:rsidR="00221632" w:rsidRPr="00B353FF">
        <w:rPr>
          <w:rFonts w:ascii="Lato" w:hAnsi="Lato"/>
        </w:rPr>
        <w:t>wskazany na fakturze</w:t>
      </w:r>
      <w:r w:rsidRPr="00B353FF">
        <w:rPr>
          <w:rFonts w:ascii="Lato" w:hAnsi="Lato"/>
          <w:b/>
        </w:rPr>
        <w:t>,</w:t>
      </w:r>
      <w:r w:rsidRPr="00B353FF">
        <w:rPr>
          <w:rFonts w:ascii="Lato" w:hAnsi="Lato"/>
        </w:rPr>
        <w:t xml:space="preserve"> w terminie </w:t>
      </w:r>
      <w:r w:rsidR="00221632" w:rsidRPr="00B353FF">
        <w:rPr>
          <w:rFonts w:ascii="Lato" w:hAnsi="Lato"/>
        </w:rPr>
        <w:t>30</w:t>
      </w:r>
      <w:r w:rsidRPr="00B353FF">
        <w:rPr>
          <w:rFonts w:ascii="Lato" w:hAnsi="Lato"/>
        </w:rPr>
        <w:t xml:space="preserve"> (</w:t>
      </w:r>
      <w:r w:rsidR="00221632" w:rsidRPr="00B353FF">
        <w:rPr>
          <w:rFonts w:ascii="Lato" w:hAnsi="Lato"/>
        </w:rPr>
        <w:t>trzydziestu</w:t>
      </w:r>
      <w:r w:rsidRPr="00B353FF">
        <w:rPr>
          <w:rFonts w:ascii="Lato" w:hAnsi="Lato"/>
        </w:rPr>
        <w:t xml:space="preserve">) </w:t>
      </w:r>
      <w:r w:rsidR="00221632" w:rsidRPr="00B353FF">
        <w:rPr>
          <w:rFonts w:ascii="Lato" w:hAnsi="Lato"/>
        </w:rPr>
        <w:t>d</w:t>
      </w:r>
      <w:r w:rsidRPr="00B353FF">
        <w:rPr>
          <w:rFonts w:ascii="Lato" w:hAnsi="Lato"/>
        </w:rPr>
        <w:t>ni od daty doręczenia Zamawiającemu oryginału</w:t>
      </w:r>
      <w:r w:rsidR="008317A7" w:rsidRPr="00B353FF">
        <w:rPr>
          <w:rFonts w:ascii="Lato" w:hAnsi="Lato"/>
        </w:rPr>
        <w:t xml:space="preserve"> prawidłowo </w:t>
      </w:r>
      <w:r w:rsidR="008317A7" w:rsidRPr="00B353FF">
        <w:rPr>
          <w:rFonts w:ascii="Lato" w:hAnsi="Lato"/>
        </w:rPr>
        <w:lastRenderedPageBreak/>
        <w:t>wystawionej faktury</w:t>
      </w:r>
      <w:r w:rsidRPr="00B353FF">
        <w:rPr>
          <w:rFonts w:ascii="Lato" w:hAnsi="Lato"/>
        </w:rPr>
        <w:t xml:space="preserve">. Podstawą wystawienia faktur, jest podpisanie przez Zamawiającego odpowiedniego protokołu odbioru bez zastrzeżeń.  </w:t>
      </w:r>
    </w:p>
    <w:p w14:paraId="742035FE" w14:textId="77777777" w:rsidR="000C3A72" w:rsidRPr="00B353FF" w:rsidRDefault="000C3A72" w:rsidP="000048E8">
      <w:pPr>
        <w:numPr>
          <w:ilvl w:val="0"/>
          <w:numId w:val="13"/>
        </w:numPr>
        <w:spacing w:after="25" w:line="360" w:lineRule="auto"/>
        <w:ind w:right="14" w:hanging="425"/>
        <w:jc w:val="both"/>
        <w:rPr>
          <w:rFonts w:ascii="Lato" w:hAnsi="Lato"/>
        </w:rPr>
      </w:pPr>
      <w:r w:rsidRPr="00B353FF">
        <w:rPr>
          <w:rFonts w:ascii="Lato" w:hAnsi="Lato"/>
        </w:rPr>
        <w:t>Zamawiający wyraża zgodę na przesłanie f</w:t>
      </w:r>
      <w:r w:rsidR="008317A7" w:rsidRPr="00B353FF">
        <w:rPr>
          <w:rFonts w:ascii="Lato" w:hAnsi="Lato"/>
        </w:rPr>
        <w:t>aktury w formie elektronicznej.</w:t>
      </w:r>
    </w:p>
    <w:p w14:paraId="5BFAC3B0" w14:textId="749779CD" w:rsidR="000C3A72" w:rsidRPr="00B353FF" w:rsidRDefault="000C3A72" w:rsidP="000048E8">
      <w:pPr>
        <w:numPr>
          <w:ilvl w:val="0"/>
          <w:numId w:val="13"/>
        </w:numPr>
        <w:spacing w:after="25" w:line="360" w:lineRule="auto"/>
        <w:ind w:right="14" w:hanging="425"/>
        <w:jc w:val="both"/>
        <w:rPr>
          <w:rFonts w:ascii="Lato" w:hAnsi="Lato"/>
        </w:rPr>
      </w:pPr>
      <w:r w:rsidRPr="00B353FF">
        <w:rPr>
          <w:rFonts w:ascii="Lato" w:hAnsi="Lato"/>
        </w:rPr>
        <w:t>Zamawiającemu przysługuje prawo do potrącania z wynagrodzenia należnego Wykonawcy wszelkich roszczeń z tytułu wymagalnych Zamawiającemu kar umownych zastrzeżonych w Umowie</w:t>
      </w:r>
      <w:r w:rsidR="0088070C">
        <w:rPr>
          <w:rFonts w:ascii="Lato" w:hAnsi="Lato"/>
        </w:rPr>
        <w:t xml:space="preserve"> – na co Wykonawca wyraża zgodę</w:t>
      </w:r>
      <w:r w:rsidRPr="00B353FF">
        <w:rPr>
          <w:rFonts w:ascii="Lato" w:hAnsi="Lato"/>
        </w:rPr>
        <w:t xml:space="preserve">. </w:t>
      </w:r>
    </w:p>
    <w:p w14:paraId="3E322E99" w14:textId="238BD910" w:rsidR="000C3A72" w:rsidRPr="00B353FF" w:rsidRDefault="000C3A72" w:rsidP="000048E8">
      <w:pPr>
        <w:numPr>
          <w:ilvl w:val="0"/>
          <w:numId w:val="13"/>
        </w:numPr>
        <w:spacing w:after="0" w:line="360" w:lineRule="auto"/>
        <w:ind w:right="14" w:hanging="425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Wykonawca nie może dokonać przelewu wierzytelności Wykonawcy z tytułu wynagrodzenia wynikającego z Umowy na osoby trzecie bez uprzedniej zgody Zamawiającego wyrażonej w formie pisemnej pod rygorem nieważności. </w:t>
      </w:r>
    </w:p>
    <w:p w14:paraId="27C6E38C" w14:textId="77777777" w:rsidR="009D778F" w:rsidRPr="00B353FF" w:rsidRDefault="009D778F" w:rsidP="000048E8">
      <w:pPr>
        <w:numPr>
          <w:ilvl w:val="0"/>
          <w:numId w:val="13"/>
        </w:numPr>
        <w:spacing w:after="0" w:line="360" w:lineRule="auto"/>
        <w:ind w:right="14" w:hanging="425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Jeżeli termin płatności przypada na sobotę lub inny dzień wolny od pracy, płatność nastąpi w pierwszym dniu roboczym następującym po dniu, w którym przypada termin płatności. </w:t>
      </w:r>
    </w:p>
    <w:p w14:paraId="14144542" w14:textId="77777777" w:rsidR="009D778F" w:rsidRPr="00B353FF" w:rsidRDefault="009D778F" w:rsidP="000048E8">
      <w:pPr>
        <w:numPr>
          <w:ilvl w:val="0"/>
          <w:numId w:val="13"/>
        </w:numPr>
        <w:spacing w:after="0" w:line="360" w:lineRule="auto"/>
        <w:ind w:right="14" w:hanging="425"/>
        <w:jc w:val="both"/>
        <w:rPr>
          <w:rFonts w:ascii="Lato" w:hAnsi="Lato"/>
        </w:rPr>
      </w:pPr>
      <w:r w:rsidRPr="00B353FF">
        <w:rPr>
          <w:rFonts w:ascii="Lato" w:hAnsi="Lato"/>
        </w:rPr>
        <w:t>Za dzień dokonania płatności przyjmuje się dzień obciążenia rachunku bankowego Zamawiającego, z którego wypłacane są środki.</w:t>
      </w:r>
    </w:p>
    <w:p w14:paraId="68B1AED2" w14:textId="77777777" w:rsidR="009D778F" w:rsidRPr="00B353FF" w:rsidRDefault="009D778F" w:rsidP="000048E8">
      <w:pPr>
        <w:numPr>
          <w:ilvl w:val="0"/>
          <w:numId w:val="13"/>
        </w:numPr>
        <w:spacing w:after="0" w:line="360" w:lineRule="auto"/>
        <w:ind w:right="14" w:hanging="425"/>
        <w:jc w:val="both"/>
        <w:rPr>
          <w:rFonts w:ascii="Lato" w:hAnsi="Lato"/>
        </w:rPr>
      </w:pPr>
      <w:r w:rsidRPr="00B353FF">
        <w:rPr>
          <w:rFonts w:ascii="Lato" w:hAnsi="Lato"/>
        </w:rPr>
        <w:t>W przypadku faktury wystawionej niezgodnie z obowiązującymi przepisami lub postanowieniami Umowy, jej zapłata zostanie wstrzymana do czasu otrzymania przez Zamawiającego prawidłowo wystawionej faktury, faktury korygującej lub podpisania noty korygującej, tym samym termin płatności zostanie przesunięty odpowiednio. Z tego tytułu Wykonawcy nie przysługują roszczenia z tytułu niedotrzymania terminu płatności.</w:t>
      </w:r>
    </w:p>
    <w:p w14:paraId="038C90D3" w14:textId="77777777" w:rsidR="009D778F" w:rsidRPr="00B353FF" w:rsidRDefault="009D778F" w:rsidP="000048E8">
      <w:pPr>
        <w:numPr>
          <w:ilvl w:val="0"/>
          <w:numId w:val="13"/>
        </w:numPr>
        <w:spacing w:after="0" w:line="360" w:lineRule="auto"/>
        <w:ind w:right="14" w:hanging="425"/>
        <w:jc w:val="both"/>
        <w:rPr>
          <w:rFonts w:ascii="Lato" w:hAnsi="Lato"/>
        </w:rPr>
      </w:pPr>
      <w:r w:rsidRPr="00B353FF">
        <w:rPr>
          <w:rFonts w:ascii="Lato" w:hAnsi="Lato"/>
        </w:rPr>
        <w:t>Zamawiający wyraża zgodę na doręczenie faktury:</w:t>
      </w:r>
    </w:p>
    <w:p w14:paraId="429C9CA9" w14:textId="409BA93B" w:rsidR="009D778F" w:rsidRPr="00B353FF" w:rsidRDefault="009D778F" w:rsidP="000048E8">
      <w:pPr>
        <w:pStyle w:val="Akapitzlist"/>
        <w:numPr>
          <w:ilvl w:val="0"/>
          <w:numId w:val="36"/>
        </w:numPr>
        <w:spacing w:after="0" w:line="360" w:lineRule="auto"/>
        <w:ind w:hanging="357"/>
        <w:jc w:val="both"/>
        <w:rPr>
          <w:rFonts w:ascii="Lato" w:hAnsi="Lato" w:cs="Verdana"/>
        </w:rPr>
      </w:pPr>
      <w:r w:rsidRPr="00B353FF">
        <w:rPr>
          <w:rFonts w:ascii="Lato" w:hAnsi="Lato" w:cs="Verdana"/>
        </w:rPr>
        <w:t>w formie papierowej do siedziby Zamawiającego;</w:t>
      </w:r>
    </w:p>
    <w:p w14:paraId="0D32C71B" w14:textId="77777777" w:rsidR="009D778F" w:rsidRPr="00B353FF" w:rsidRDefault="009D778F" w:rsidP="000048E8">
      <w:pPr>
        <w:pStyle w:val="Akapitzlist"/>
        <w:numPr>
          <w:ilvl w:val="0"/>
          <w:numId w:val="36"/>
        </w:numPr>
        <w:spacing w:after="0" w:line="360" w:lineRule="auto"/>
        <w:ind w:hanging="357"/>
        <w:jc w:val="both"/>
        <w:rPr>
          <w:rStyle w:val="Hipercze"/>
          <w:rFonts w:ascii="Lato" w:hAnsi="Lato" w:cs="Verdana"/>
        </w:rPr>
      </w:pPr>
      <w:r w:rsidRPr="00B353FF">
        <w:rPr>
          <w:rFonts w:ascii="Lato" w:hAnsi="Lato" w:cs="Verdana"/>
        </w:rPr>
        <w:t xml:space="preserve">drogą elektroniczną na adres: </w:t>
      </w:r>
      <w:hyperlink r:id="rId9" w:history="1">
        <w:r w:rsidRPr="00B353FF">
          <w:rPr>
            <w:rStyle w:val="Hipercze"/>
            <w:rFonts w:ascii="Lato" w:hAnsi="Lato" w:cs="Verdana"/>
          </w:rPr>
          <w:t>cppc@cppc.gov.pl</w:t>
        </w:r>
      </w:hyperlink>
      <w:r w:rsidRPr="00B353FF">
        <w:rPr>
          <w:rStyle w:val="Hipercze"/>
          <w:rFonts w:ascii="Lato" w:hAnsi="Lato" w:cs="Verdana"/>
        </w:rPr>
        <w:t>;</w:t>
      </w:r>
    </w:p>
    <w:p w14:paraId="700D03C3" w14:textId="23D5C55B" w:rsidR="009D778F" w:rsidRPr="009B5E98" w:rsidRDefault="009D778F" w:rsidP="000048E8">
      <w:pPr>
        <w:pStyle w:val="Akapitzlist"/>
        <w:numPr>
          <w:ilvl w:val="0"/>
          <w:numId w:val="36"/>
        </w:numPr>
        <w:spacing w:after="0" w:line="360" w:lineRule="auto"/>
        <w:ind w:hanging="357"/>
        <w:jc w:val="both"/>
        <w:rPr>
          <w:rFonts w:ascii="Lato" w:hAnsi="Lato" w:cs="Verdana"/>
          <w:color w:val="000000" w:themeColor="text1"/>
        </w:rPr>
      </w:pPr>
      <w:r w:rsidRPr="00B353FF">
        <w:rPr>
          <w:rStyle w:val="Hipercze"/>
          <w:rFonts w:ascii="Lato" w:hAnsi="Lato" w:cs="Verdana"/>
          <w:color w:val="000000" w:themeColor="text1"/>
          <w:u w:val="none"/>
        </w:rPr>
        <w:t>w formie ustrukturyzowanego dokumentu elektronicznego</w:t>
      </w:r>
      <w:r w:rsidRPr="00B353FF">
        <w:rPr>
          <w:rFonts w:ascii="Lato" w:hAnsi="Lato" w:cs="Verdana"/>
          <w:color w:val="000000" w:themeColor="text1"/>
        </w:rPr>
        <w:t xml:space="preserve"> złożonego za pośrednictwem Platformy Elektronicznego Fakturowania, zwanej dalej „PEF”, zgodnie </w:t>
      </w:r>
      <w:r w:rsidRPr="00B353FF">
        <w:rPr>
          <w:rFonts w:ascii="Lato" w:hAnsi="Lato"/>
        </w:rPr>
        <w:t>z ustawą z dnia 9 listopada 2018 r. o elektronicznym fakturowaniu w zamówieniach publicznych, koncesjach na roboty budowlane lub usługi oraz partnerstwie publiczno-prywatnym (Dz. U. z 202</w:t>
      </w:r>
      <w:r w:rsidR="0088070C">
        <w:rPr>
          <w:rFonts w:ascii="Lato" w:hAnsi="Lato"/>
        </w:rPr>
        <w:t>6</w:t>
      </w:r>
      <w:r w:rsidRPr="00B353FF">
        <w:rPr>
          <w:rFonts w:ascii="Lato" w:hAnsi="Lato"/>
        </w:rPr>
        <w:t xml:space="preserve"> r. poz. </w:t>
      </w:r>
      <w:r w:rsidR="009B5E98">
        <w:rPr>
          <w:rFonts w:ascii="Lato" w:hAnsi="Lato"/>
        </w:rPr>
        <w:t>276</w:t>
      </w:r>
      <w:r w:rsidRPr="00B353FF">
        <w:rPr>
          <w:rFonts w:ascii="Lato" w:hAnsi="Lato"/>
        </w:rPr>
        <w:t xml:space="preserve"> ze zm.)</w:t>
      </w:r>
      <w:r w:rsidR="009B5E98">
        <w:rPr>
          <w:rFonts w:ascii="Lato" w:hAnsi="Lato"/>
        </w:rPr>
        <w:t>;</w:t>
      </w:r>
    </w:p>
    <w:p w14:paraId="4DD617E5" w14:textId="2AB68B91" w:rsidR="009B5E98" w:rsidRPr="00B353FF" w:rsidRDefault="009B5E98" w:rsidP="000048E8">
      <w:pPr>
        <w:pStyle w:val="Akapitzlist"/>
        <w:numPr>
          <w:ilvl w:val="0"/>
          <w:numId w:val="36"/>
        </w:numPr>
        <w:spacing w:after="0" w:line="360" w:lineRule="auto"/>
        <w:ind w:hanging="357"/>
        <w:jc w:val="both"/>
        <w:rPr>
          <w:rFonts w:ascii="Lato" w:hAnsi="Lato" w:cs="Verdana"/>
          <w:color w:val="000000" w:themeColor="text1"/>
        </w:rPr>
      </w:pPr>
      <w:r>
        <w:rPr>
          <w:rStyle w:val="Hipercze"/>
          <w:rFonts w:ascii="Lato" w:hAnsi="Lato" w:cs="Verdana"/>
          <w:color w:val="000000" w:themeColor="text1"/>
          <w:u w:val="none"/>
        </w:rPr>
        <w:t>za pośrednictwem Krajowego Systemu e-Faktur (</w:t>
      </w:r>
      <w:proofErr w:type="spellStart"/>
      <w:r>
        <w:rPr>
          <w:rStyle w:val="Hipercze"/>
          <w:rFonts w:ascii="Lato" w:hAnsi="Lato" w:cs="Verdana"/>
          <w:color w:val="000000" w:themeColor="text1"/>
          <w:u w:val="none"/>
        </w:rPr>
        <w:t>KSeF</w:t>
      </w:r>
      <w:proofErr w:type="spellEnd"/>
      <w:r>
        <w:rPr>
          <w:rStyle w:val="Hipercze"/>
          <w:rFonts w:ascii="Lato" w:hAnsi="Lato" w:cs="Verdana"/>
          <w:color w:val="000000" w:themeColor="text1"/>
          <w:u w:val="none"/>
        </w:rPr>
        <w:t>).</w:t>
      </w:r>
    </w:p>
    <w:p w14:paraId="3E564F71" w14:textId="77777777" w:rsidR="009D778F" w:rsidRPr="00B353FF" w:rsidRDefault="009D778F" w:rsidP="000048E8">
      <w:pPr>
        <w:numPr>
          <w:ilvl w:val="0"/>
          <w:numId w:val="13"/>
        </w:numPr>
        <w:spacing w:after="0" w:line="360" w:lineRule="auto"/>
        <w:ind w:right="14" w:hanging="425"/>
        <w:jc w:val="both"/>
        <w:rPr>
          <w:rFonts w:ascii="Lato" w:hAnsi="Lato"/>
        </w:rPr>
      </w:pPr>
      <w:r w:rsidRPr="00B353FF">
        <w:rPr>
          <w:rFonts w:ascii="Lato" w:hAnsi="Lato"/>
        </w:rPr>
        <w:t>Zamawiający nie dopuszcza przesyłania innych ustrukturyzowanych dokumentów elektronicznych za wyjątkiem faktury.</w:t>
      </w:r>
    </w:p>
    <w:p w14:paraId="103288C8" w14:textId="77777777" w:rsidR="009D778F" w:rsidRPr="00B353FF" w:rsidRDefault="009D778F" w:rsidP="000048E8">
      <w:pPr>
        <w:numPr>
          <w:ilvl w:val="0"/>
          <w:numId w:val="13"/>
        </w:numPr>
        <w:spacing w:after="0" w:line="360" w:lineRule="auto"/>
        <w:ind w:right="14" w:hanging="425"/>
        <w:jc w:val="both"/>
        <w:rPr>
          <w:rFonts w:ascii="Lato" w:hAnsi="Lato"/>
        </w:rPr>
      </w:pPr>
      <w:r w:rsidRPr="00B353FF">
        <w:rPr>
          <w:rFonts w:ascii="Lato" w:hAnsi="Lato"/>
        </w:rPr>
        <w:t>Identyfikatorem Zamawiającego (adresem PEF), który pozwoli na złożenie ustrukturyzowanej faktury jest NIP 5262735917.</w:t>
      </w:r>
    </w:p>
    <w:p w14:paraId="7DB61541" w14:textId="4B5ED5AF" w:rsidR="009D778F" w:rsidRPr="00A71A7B" w:rsidRDefault="009D778F" w:rsidP="000048E8">
      <w:pPr>
        <w:numPr>
          <w:ilvl w:val="0"/>
          <w:numId w:val="13"/>
        </w:numPr>
        <w:spacing w:after="0" w:line="360" w:lineRule="auto"/>
        <w:ind w:right="14" w:hanging="425"/>
        <w:jc w:val="both"/>
        <w:rPr>
          <w:rFonts w:ascii="Lato" w:hAnsi="Lato"/>
        </w:rPr>
      </w:pPr>
      <w:r w:rsidRPr="00A71A7B">
        <w:rPr>
          <w:rFonts w:ascii="Lato" w:hAnsi="Lato"/>
        </w:rPr>
        <w:t xml:space="preserve">Zamawiający ma prawo wezwać Wykonawcę na adresy e-mail wskazane </w:t>
      </w:r>
      <w:r w:rsidRPr="00D82F67">
        <w:rPr>
          <w:rFonts w:ascii="Lato" w:hAnsi="Lato"/>
        </w:rPr>
        <w:t xml:space="preserve">w § </w:t>
      </w:r>
      <w:r w:rsidR="0006797C" w:rsidRPr="00D82F67">
        <w:rPr>
          <w:rFonts w:ascii="Lato" w:hAnsi="Lato"/>
        </w:rPr>
        <w:t>24 ust. 2</w:t>
      </w:r>
      <w:r w:rsidR="0006797C" w:rsidRPr="00A71A7B">
        <w:rPr>
          <w:rFonts w:ascii="Lato" w:hAnsi="Lato"/>
        </w:rPr>
        <w:t xml:space="preserve"> pkt 2 </w:t>
      </w:r>
      <w:r w:rsidRPr="00A71A7B">
        <w:rPr>
          <w:rFonts w:ascii="Lato" w:hAnsi="Lato"/>
        </w:rPr>
        <w:t xml:space="preserve">Umowy do potwierdzenia numeru rachunku bankowego, na który ma zostać </w:t>
      </w:r>
      <w:r w:rsidRPr="00A71A7B">
        <w:rPr>
          <w:rFonts w:ascii="Lato" w:hAnsi="Lato"/>
        </w:rPr>
        <w:lastRenderedPageBreak/>
        <w:t xml:space="preserve">przekazane wynagrodzenie za realizację Umowy. Wykonawca ma obowiązek potwierdzić numer rachunku bankowego w terminie 3 </w:t>
      </w:r>
      <w:r w:rsidR="009B5E98" w:rsidRPr="00A71A7B">
        <w:rPr>
          <w:rFonts w:ascii="Lato" w:hAnsi="Lato"/>
        </w:rPr>
        <w:t>D</w:t>
      </w:r>
      <w:r w:rsidRPr="00A71A7B">
        <w:rPr>
          <w:rFonts w:ascii="Lato" w:hAnsi="Lato"/>
        </w:rPr>
        <w:t xml:space="preserve">ni </w:t>
      </w:r>
      <w:r w:rsidR="009B5E98" w:rsidRPr="00A71A7B">
        <w:rPr>
          <w:rFonts w:ascii="Lato" w:hAnsi="Lato"/>
        </w:rPr>
        <w:t>R</w:t>
      </w:r>
      <w:r w:rsidRPr="00A71A7B">
        <w:rPr>
          <w:rFonts w:ascii="Lato" w:hAnsi="Lato"/>
        </w:rPr>
        <w:t xml:space="preserve">oboczych od dnia otrzymania wezwania na adresy e-mail wskazane </w:t>
      </w:r>
      <w:r w:rsidRPr="00D82F67">
        <w:rPr>
          <w:rFonts w:ascii="Lato" w:hAnsi="Lato"/>
        </w:rPr>
        <w:t xml:space="preserve">§ </w:t>
      </w:r>
      <w:r w:rsidR="0006797C" w:rsidRPr="00D82F67">
        <w:rPr>
          <w:rFonts w:ascii="Lato" w:hAnsi="Lato"/>
        </w:rPr>
        <w:t>24 ust. 2 pkt 1</w:t>
      </w:r>
      <w:r w:rsidRPr="00D82F67">
        <w:rPr>
          <w:rFonts w:ascii="Lato" w:hAnsi="Lato"/>
        </w:rPr>
        <w:t xml:space="preserve"> Umowy.</w:t>
      </w:r>
      <w:r w:rsidRPr="00A71A7B">
        <w:rPr>
          <w:rFonts w:ascii="Lato" w:hAnsi="Lato"/>
        </w:rPr>
        <w:t xml:space="preserve"> </w:t>
      </w:r>
    </w:p>
    <w:p w14:paraId="2632807F" w14:textId="77777777" w:rsidR="000C3A72" w:rsidRPr="00B353FF" w:rsidRDefault="000C3A72" w:rsidP="00075F70">
      <w:pPr>
        <w:spacing w:after="107" w:line="360" w:lineRule="auto"/>
        <w:ind w:left="183"/>
        <w:jc w:val="center"/>
        <w:rPr>
          <w:rFonts w:ascii="Lato" w:hAnsi="Lato"/>
        </w:rPr>
      </w:pPr>
    </w:p>
    <w:p w14:paraId="7A78449A" w14:textId="77777777" w:rsidR="000C3A72" w:rsidRPr="00B353FF" w:rsidRDefault="000C3A72" w:rsidP="00075F70">
      <w:pPr>
        <w:spacing w:after="109" w:line="360" w:lineRule="auto"/>
        <w:ind w:left="536" w:right="392" w:hanging="10"/>
        <w:jc w:val="center"/>
        <w:rPr>
          <w:rFonts w:ascii="Lato" w:hAnsi="Lato"/>
        </w:rPr>
      </w:pPr>
      <w:r w:rsidRPr="00B353FF">
        <w:rPr>
          <w:rFonts w:ascii="Lato" w:hAnsi="Lato"/>
          <w:b/>
        </w:rPr>
        <w:t xml:space="preserve">§ </w:t>
      </w:r>
      <w:r w:rsidR="008317A7" w:rsidRPr="00B353FF">
        <w:rPr>
          <w:rFonts w:ascii="Lato" w:hAnsi="Lato"/>
          <w:b/>
        </w:rPr>
        <w:t>16</w:t>
      </w:r>
      <w:r w:rsidRPr="00B353FF">
        <w:rPr>
          <w:rFonts w:ascii="Lato" w:hAnsi="Lato"/>
        </w:rPr>
        <w:t xml:space="preserve"> </w:t>
      </w:r>
    </w:p>
    <w:p w14:paraId="72ECB82F" w14:textId="77777777" w:rsidR="000C3A72" w:rsidRPr="00B353FF" w:rsidRDefault="000C3A72" w:rsidP="00075F70">
      <w:pPr>
        <w:spacing w:after="109" w:line="360" w:lineRule="auto"/>
        <w:ind w:left="536" w:right="389" w:hanging="10"/>
        <w:jc w:val="center"/>
        <w:rPr>
          <w:rFonts w:ascii="Lato" w:hAnsi="Lato"/>
          <w:b/>
        </w:rPr>
      </w:pPr>
      <w:r w:rsidRPr="00B353FF">
        <w:rPr>
          <w:rFonts w:ascii="Lato" w:hAnsi="Lato"/>
          <w:b/>
        </w:rPr>
        <w:t xml:space="preserve">Odbiory </w:t>
      </w:r>
    </w:p>
    <w:p w14:paraId="334B65D1" w14:textId="5C7F8D28" w:rsidR="000C3A72" w:rsidRPr="00B353FF" w:rsidRDefault="000C3A72" w:rsidP="000048E8">
      <w:pPr>
        <w:numPr>
          <w:ilvl w:val="0"/>
          <w:numId w:val="14"/>
        </w:numPr>
        <w:spacing w:after="25" w:line="360" w:lineRule="auto"/>
        <w:ind w:left="568" w:right="14" w:hanging="425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W  ramach Przedmiotu Umowy odbiorowi podlegają </w:t>
      </w:r>
      <w:r w:rsidR="00B57481" w:rsidRPr="00B353FF">
        <w:rPr>
          <w:rFonts w:ascii="Lato" w:hAnsi="Lato"/>
        </w:rPr>
        <w:t>odrębnie</w:t>
      </w:r>
      <w:r w:rsidRPr="00B353FF">
        <w:rPr>
          <w:rFonts w:ascii="Lato" w:hAnsi="Lato"/>
        </w:rPr>
        <w:t xml:space="preserve"> Etapy</w:t>
      </w:r>
      <w:r w:rsidR="00B57481" w:rsidRPr="00B353FF">
        <w:rPr>
          <w:rFonts w:ascii="Lato" w:hAnsi="Lato"/>
        </w:rPr>
        <w:t xml:space="preserve"> I</w:t>
      </w:r>
      <w:r w:rsidR="00BC6A5A">
        <w:rPr>
          <w:rFonts w:ascii="Lato" w:hAnsi="Lato"/>
        </w:rPr>
        <w:t xml:space="preserve"> oraz II</w:t>
      </w:r>
      <w:r w:rsidRPr="00B353FF">
        <w:rPr>
          <w:rFonts w:ascii="Lato" w:hAnsi="Lato"/>
        </w:rPr>
        <w:t xml:space="preserve">, o których mowa w </w:t>
      </w:r>
      <w:r w:rsidR="008317A7" w:rsidRPr="00B353FF">
        <w:rPr>
          <w:rFonts w:ascii="Lato" w:hAnsi="Lato"/>
        </w:rPr>
        <w:t>OPZ</w:t>
      </w:r>
      <w:r w:rsidR="00C7420D">
        <w:rPr>
          <w:rFonts w:ascii="Lato" w:hAnsi="Lato"/>
        </w:rPr>
        <w:t xml:space="preserve"> oraz cały System w ramach </w:t>
      </w:r>
      <w:r w:rsidR="00A71A7B">
        <w:rPr>
          <w:rFonts w:ascii="Lato" w:hAnsi="Lato"/>
        </w:rPr>
        <w:t>odbioru końcowego</w:t>
      </w:r>
      <w:r w:rsidR="00BC6A5A">
        <w:rPr>
          <w:rFonts w:ascii="Lato" w:hAnsi="Lato"/>
        </w:rPr>
        <w:t>.</w:t>
      </w:r>
    </w:p>
    <w:p w14:paraId="6E8DCCE1" w14:textId="6E3C0CBE" w:rsidR="000C3A72" w:rsidRPr="00B353FF" w:rsidRDefault="000C3A72" w:rsidP="000048E8">
      <w:pPr>
        <w:numPr>
          <w:ilvl w:val="0"/>
          <w:numId w:val="14"/>
        </w:numPr>
        <w:spacing w:after="25" w:line="360" w:lineRule="auto"/>
        <w:ind w:left="568" w:right="14" w:hanging="425"/>
        <w:jc w:val="both"/>
        <w:rPr>
          <w:rFonts w:ascii="Lato" w:hAnsi="Lato"/>
        </w:rPr>
      </w:pPr>
      <w:r w:rsidRPr="00B353FF">
        <w:rPr>
          <w:rFonts w:ascii="Lato" w:hAnsi="Lato"/>
        </w:rPr>
        <w:t>Odbiór poszczególnych Etapów będzie następował</w:t>
      </w:r>
      <w:r w:rsidR="00BC6A5A">
        <w:rPr>
          <w:rFonts w:ascii="Lato" w:hAnsi="Lato"/>
        </w:rPr>
        <w:t xml:space="preserve"> </w:t>
      </w:r>
      <w:r w:rsidRPr="00B353FF">
        <w:rPr>
          <w:rFonts w:ascii="Lato" w:hAnsi="Lato"/>
        </w:rPr>
        <w:t>w termi</w:t>
      </w:r>
      <w:r w:rsidR="00B46860" w:rsidRPr="00B353FF">
        <w:rPr>
          <w:rFonts w:ascii="Lato" w:hAnsi="Lato"/>
        </w:rPr>
        <w:t>n</w:t>
      </w:r>
      <w:r w:rsidRPr="00B353FF">
        <w:rPr>
          <w:rFonts w:ascii="Lato" w:hAnsi="Lato"/>
        </w:rPr>
        <w:t xml:space="preserve">ach i według trybu wyszczególnionego w </w:t>
      </w:r>
      <w:r w:rsidR="008317A7" w:rsidRPr="00B353FF">
        <w:rPr>
          <w:rFonts w:ascii="Lato" w:hAnsi="Lato"/>
        </w:rPr>
        <w:t>OPZ</w:t>
      </w:r>
      <w:r w:rsidR="00B46860" w:rsidRPr="00B353FF">
        <w:rPr>
          <w:rFonts w:ascii="Lato" w:hAnsi="Lato"/>
        </w:rPr>
        <w:t xml:space="preserve"> i </w:t>
      </w:r>
      <w:r w:rsidR="002674BB" w:rsidRPr="00B353FF">
        <w:rPr>
          <w:rFonts w:ascii="Lato" w:hAnsi="Lato"/>
        </w:rPr>
        <w:t xml:space="preserve">Ofercie </w:t>
      </w:r>
      <w:r w:rsidR="00B46860" w:rsidRPr="00B353FF">
        <w:rPr>
          <w:rFonts w:ascii="Lato" w:hAnsi="Lato"/>
        </w:rPr>
        <w:t>Wykonawcy</w:t>
      </w:r>
      <w:r w:rsidR="008317A7" w:rsidRPr="00B353FF">
        <w:rPr>
          <w:rFonts w:ascii="Lato" w:hAnsi="Lato"/>
        </w:rPr>
        <w:t>.</w:t>
      </w:r>
    </w:p>
    <w:p w14:paraId="50F9B84B" w14:textId="77777777" w:rsidR="000C3A72" w:rsidRPr="00B353FF" w:rsidRDefault="000C3A72" w:rsidP="000048E8">
      <w:pPr>
        <w:numPr>
          <w:ilvl w:val="0"/>
          <w:numId w:val="14"/>
        </w:numPr>
        <w:spacing w:after="25" w:line="360" w:lineRule="auto"/>
        <w:ind w:left="568" w:right="14" w:hanging="425"/>
        <w:jc w:val="both"/>
        <w:rPr>
          <w:rFonts w:ascii="Lato" w:hAnsi="Lato"/>
        </w:rPr>
      </w:pPr>
      <w:r w:rsidRPr="00B353FF">
        <w:rPr>
          <w:rFonts w:ascii="Lato" w:hAnsi="Lato"/>
        </w:rPr>
        <w:t>Rozpoczęcie kolejnego Etapu nie może nastąpić, dopóki nie zostanie zakończony</w:t>
      </w:r>
      <w:r w:rsidR="00075F70" w:rsidRPr="00B353FF">
        <w:rPr>
          <w:rFonts w:ascii="Lato" w:hAnsi="Lato"/>
        </w:rPr>
        <w:br/>
      </w:r>
      <w:r w:rsidRPr="00B353FF">
        <w:rPr>
          <w:rFonts w:ascii="Lato" w:hAnsi="Lato"/>
        </w:rPr>
        <w:t>i odebrany bez zastrzeżeń Etap poprzedni</w:t>
      </w:r>
      <w:r w:rsidR="00B46860" w:rsidRPr="00B353FF">
        <w:rPr>
          <w:rFonts w:ascii="Lato" w:hAnsi="Lato"/>
        </w:rPr>
        <w:t>.</w:t>
      </w:r>
    </w:p>
    <w:p w14:paraId="171FE619" w14:textId="77777777" w:rsidR="000C3A72" w:rsidRPr="00B353FF" w:rsidRDefault="000C3A72" w:rsidP="000048E8">
      <w:pPr>
        <w:numPr>
          <w:ilvl w:val="0"/>
          <w:numId w:val="14"/>
        </w:numPr>
        <w:spacing w:after="27" w:line="360" w:lineRule="auto"/>
        <w:ind w:left="568" w:right="14" w:hanging="425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Z odbioru danego Etapu każdorazowo zostanie sporządzony </w:t>
      </w:r>
      <w:r w:rsidRPr="00B353FF">
        <w:rPr>
          <w:rFonts w:ascii="Lato" w:hAnsi="Lato"/>
          <w:i/>
        </w:rPr>
        <w:t xml:space="preserve">Protokół odbioru prac stanowiących rezultat zakończenia Etapu. </w:t>
      </w:r>
      <w:r w:rsidRPr="00B353FF">
        <w:rPr>
          <w:rFonts w:ascii="Lato" w:hAnsi="Lato"/>
        </w:rPr>
        <w:t xml:space="preserve">Wzór </w:t>
      </w:r>
      <w:r w:rsidRPr="00B353FF">
        <w:rPr>
          <w:rFonts w:ascii="Lato" w:hAnsi="Lato"/>
          <w:i/>
        </w:rPr>
        <w:t>Protokołu odbioru prac stanowiących rezultat zakończenia Etapu</w:t>
      </w:r>
      <w:r w:rsidRPr="00B353FF">
        <w:rPr>
          <w:rFonts w:ascii="Lato" w:hAnsi="Lato"/>
        </w:rPr>
        <w:t xml:space="preserve">, stanowi </w:t>
      </w:r>
      <w:r w:rsidRPr="00B353FF">
        <w:rPr>
          <w:rFonts w:ascii="Lato" w:hAnsi="Lato"/>
          <w:b/>
        </w:rPr>
        <w:t xml:space="preserve">Załącznik nr </w:t>
      </w:r>
      <w:r w:rsidR="004523FF" w:rsidRPr="00B353FF">
        <w:rPr>
          <w:rFonts w:ascii="Lato" w:hAnsi="Lato"/>
          <w:b/>
        </w:rPr>
        <w:t>6</w:t>
      </w:r>
      <w:r w:rsidRPr="00B353FF">
        <w:rPr>
          <w:rFonts w:ascii="Lato" w:hAnsi="Lato"/>
          <w:b/>
        </w:rPr>
        <w:t xml:space="preserve"> do Umowy.</w:t>
      </w:r>
      <w:r w:rsidRPr="00B353FF">
        <w:rPr>
          <w:rFonts w:ascii="Lato" w:hAnsi="Lato"/>
        </w:rPr>
        <w:t xml:space="preserve"> </w:t>
      </w:r>
    </w:p>
    <w:p w14:paraId="3DCB002F" w14:textId="77777777" w:rsidR="00576C91" w:rsidRPr="00B353FF" w:rsidRDefault="000C3A72" w:rsidP="000048E8">
      <w:pPr>
        <w:numPr>
          <w:ilvl w:val="0"/>
          <w:numId w:val="14"/>
        </w:numPr>
        <w:spacing w:after="25" w:line="360" w:lineRule="auto"/>
        <w:ind w:left="568" w:right="14" w:hanging="425"/>
        <w:jc w:val="both"/>
        <w:rPr>
          <w:rFonts w:ascii="Lato" w:hAnsi="Lato"/>
        </w:rPr>
      </w:pPr>
      <w:r w:rsidRPr="00B353FF">
        <w:rPr>
          <w:rFonts w:ascii="Lato" w:hAnsi="Lato"/>
        </w:rPr>
        <w:t>W trakcie procedury odbioru danego Etapu Zamawiający dokona weryfikacji,</w:t>
      </w:r>
      <w:r w:rsidR="002F472E" w:rsidRPr="00B353FF">
        <w:rPr>
          <w:rFonts w:ascii="Lato" w:hAnsi="Lato"/>
        </w:rPr>
        <w:br/>
      </w:r>
      <w:r w:rsidRPr="00B353FF">
        <w:rPr>
          <w:rFonts w:ascii="Lato" w:hAnsi="Lato"/>
        </w:rPr>
        <w:t>czy rezultaty prac danego Etapu spełniają wymagania określone w Umowie, w tym OPZ</w:t>
      </w:r>
      <w:r w:rsidR="00075F70" w:rsidRPr="00B353FF">
        <w:rPr>
          <w:rFonts w:ascii="Lato" w:hAnsi="Lato"/>
        </w:rPr>
        <w:br/>
      </w:r>
      <w:r w:rsidRPr="00B353FF">
        <w:rPr>
          <w:rFonts w:ascii="Lato" w:hAnsi="Lato"/>
        </w:rPr>
        <w:t>i analizie przedwdrożeniowej, z zastrzeżeniem, iż Etap, którego rezultatem prac jest stworzenie dokumentu analizy przedwdrożeniowej, celem dokonania jego odbioru przez Zamawiającego musi być zgodny z Umową, w tym OPZ. Zamawiający dokona weryfikacji w zakresie niezbędnym do potwierdzenia spełnienia wymagań Zamawiającego.</w:t>
      </w:r>
    </w:p>
    <w:p w14:paraId="2FD2E045" w14:textId="77777777" w:rsidR="00576C91" w:rsidRPr="00B353FF" w:rsidRDefault="00576C91" w:rsidP="000048E8">
      <w:pPr>
        <w:numPr>
          <w:ilvl w:val="0"/>
          <w:numId w:val="14"/>
        </w:numPr>
        <w:spacing w:after="25" w:line="360" w:lineRule="auto"/>
        <w:ind w:left="568" w:right="14" w:hanging="425"/>
        <w:jc w:val="both"/>
        <w:rPr>
          <w:rFonts w:ascii="Lato" w:hAnsi="Lato"/>
        </w:rPr>
      </w:pPr>
      <w:r w:rsidRPr="00B353FF">
        <w:rPr>
          <w:rFonts w:ascii="Lato" w:hAnsi="Lato"/>
        </w:rPr>
        <w:t>W przypadku zgłoszenia przez Zamawiającego uwag do rezultatów prac przedstawionych do odbioru – Wykonawca zobowiązany jest do ich uwzględnienia</w:t>
      </w:r>
      <w:r w:rsidR="00115D46" w:rsidRPr="00B353FF">
        <w:rPr>
          <w:rFonts w:ascii="Lato" w:hAnsi="Lato"/>
        </w:rPr>
        <w:br/>
      </w:r>
      <w:r w:rsidRPr="00B353FF">
        <w:rPr>
          <w:rFonts w:ascii="Lato" w:hAnsi="Lato"/>
        </w:rPr>
        <w:t>w terminie wskazanym przez Zamawiającego.</w:t>
      </w:r>
    </w:p>
    <w:p w14:paraId="47F27EB3" w14:textId="3DE86FBC" w:rsidR="00576C91" w:rsidRPr="00B353FF" w:rsidRDefault="00576C91" w:rsidP="000048E8">
      <w:pPr>
        <w:numPr>
          <w:ilvl w:val="0"/>
          <w:numId w:val="14"/>
        </w:numPr>
        <w:spacing w:after="25" w:line="360" w:lineRule="auto"/>
        <w:ind w:left="568" w:right="14" w:hanging="425"/>
        <w:jc w:val="both"/>
        <w:rPr>
          <w:rFonts w:ascii="Lato" w:hAnsi="Lato"/>
        </w:rPr>
      </w:pPr>
      <w:r w:rsidRPr="00B353FF">
        <w:rPr>
          <w:rFonts w:ascii="Lato" w:hAnsi="Lato"/>
        </w:rPr>
        <w:t>Po uwzględnieniu uwag Zamawiającego</w:t>
      </w:r>
      <w:r w:rsidR="002674BB" w:rsidRPr="00B353FF">
        <w:rPr>
          <w:rFonts w:ascii="Lato" w:hAnsi="Lato"/>
        </w:rPr>
        <w:t>,</w:t>
      </w:r>
      <w:r w:rsidRPr="00B353FF">
        <w:rPr>
          <w:rFonts w:ascii="Lato" w:hAnsi="Lato"/>
        </w:rPr>
        <w:t xml:space="preserve"> Wykonawca zgłasza ponownie prace</w:t>
      </w:r>
      <w:r w:rsidR="00115D46" w:rsidRPr="00B353FF">
        <w:rPr>
          <w:rFonts w:ascii="Lato" w:hAnsi="Lato"/>
        </w:rPr>
        <w:br/>
      </w:r>
      <w:r w:rsidRPr="00B353FF">
        <w:rPr>
          <w:rFonts w:ascii="Lato" w:hAnsi="Lato"/>
        </w:rPr>
        <w:t>do odbioru.</w:t>
      </w:r>
    </w:p>
    <w:p w14:paraId="3CF36561" w14:textId="5F21086A" w:rsidR="00576C91" w:rsidRPr="00B353FF" w:rsidRDefault="00576C91" w:rsidP="000048E8">
      <w:pPr>
        <w:numPr>
          <w:ilvl w:val="0"/>
          <w:numId w:val="14"/>
        </w:numPr>
        <w:spacing w:after="25" w:line="360" w:lineRule="auto"/>
        <w:ind w:left="568" w:right="14" w:hanging="425"/>
        <w:jc w:val="both"/>
        <w:rPr>
          <w:rFonts w:ascii="Lato" w:hAnsi="Lato"/>
        </w:rPr>
      </w:pPr>
      <w:r w:rsidRPr="00B353FF">
        <w:rPr>
          <w:rFonts w:ascii="Lato" w:hAnsi="Lato"/>
        </w:rPr>
        <w:t>W przypadku</w:t>
      </w:r>
      <w:r w:rsidR="002674BB" w:rsidRPr="00B353FF">
        <w:rPr>
          <w:rFonts w:ascii="Lato" w:hAnsi="Lato"/>
        </w:rPr>
        <w:t>,</w:t>
      </w:r>
      <w:r w:rsidRPr="00B353FF">
        <w:rPr>
          <w:rFonts w:ascii="Lato" w:hAnsi="Lato"/>
        </w:rPr>
        <w:t xml:space="preserve"> gdy uwagi zostaną uwzględnione, uznaje się, że Wykonawca wykonał prace w pierwotnym terminie, a Zamawiający odbiera prace bez uwag.</w:t>
      </w:r>
    </w:p>
    <w:p w14:paraId="60851799" w14:textId="6FF76D68" w:rsidR="000C3A72" w:rsidRPr="00382202" w:rsidRDefault="00576C91" w:rsidP="000048E8">
      <w:pPr>
        <w:numPr>
          <w:ilvl w:val="0"/>
          <w:numId w:val="14"/>
        </w:numPr>
        <w:spacing w:after="25" w:line="360" w:lineRule="auto"/>
        <w:ind w:left="568" w:right="14" w:hanging="425"/>
        <w:jc w:val="both"/>
        <w:rPr>
          <w:rFonts w:ascii="Lato" w:hAnsi="Lato"/>
        </w:rPr>
      </w:pPr>
      <w:r w:rsidRPr="00382202">
        <w:rPr>
          <w:rFonts w:ascii="Lato" w:hAnsi="Lato"/>
        </w:rPr>
        <w:t>W przypadku</w:t>
      </w:r>
      <w:r w:rsidR="002674BB" w:rsidRPr="00382202">
        <w:rPr>
          <w:rFonts w:ascii="Lato" w:hAnsi="Lato"/>
        </w:rPr>
        <w:t>,</w:t>
      </w:r>
      <w:r w:rsidRPr="00382202">
        <w:rPr>
          <w:rFonts w:ascii="Lato" w:hAnsi="Lato"/>
        </w:rPr>
        <w:t xml:space="preserve"> gdy w terminie na uwzględnienie uwag wskazanym przez Zamawiającego, o którym mowa w ust. 6 Wykonawca nie uwzględni zgłoszonych uwag – Zamawiający jest uprawniony do naliczenia kary umownej, o której </w:t>
      </w:r>
      <w:r w:rsidRPr="00D82F67">
        <w:rPr>
          <w:rFonts w:ascii="Lato" w:hAnsi="Lato"/>
        </w:rPr>
        <w:t>mowa w § 17 ust. 3 pkt 1</w:t>
      </w:r>
      <w:r w:rsidR="00382202" w:rsidRPr="00D82F67">
        <w:rPr>
          <w:rFonts w:ascii="Lato" w:hAnsi="Lato"/>
        </w:rPr>
        <w:t>6</w:t>
      </w:r>
      <w:r w:rsidRPr="00D82F67">
        <w:rPr>
          <w:rFonts w:ascii="Lato" w:hAnsi="Lato"/>
        </w:rPr>
        <w:t>.</w:t>
      </w:r>
    </w:p>
    <w:p w14:paraId="6CE72EDB" w14:textId="77777777" w:rsidR="000C3A72" w:rsidRPr="00B353FF" w:rsidRDefault="000C3A72" w:rsidP="000048E8">
      <w:pPr>
        <w:numPr>
          <w:ilvl w:val="0"/>
          <w:numId w:val="14"/>
        </w:numPr>
        <w:spacing w:after="25" w:line="360" w:lineRule="auto"/>
        <w:ind w:left="568" w:right="14" w:hanging="425"/>
        <w:jc w:val="both"/>
        <w:rPr>
          <w:rFonts w:ascii="Lato" w:hAnsi="Lato"/>
        </w:rPr>
      </w:pPr>
      <w:r w:rsidRPr="00B353FF">
        <w:rPr>
          <w:rFonts w:ascii="Lato" w:hAnsi="Lato"/>
        </w:rPr>
        <w:t>Niezależnie od postanowień zawartych w ustępie powyżej, Zamawiający ma prawo</w:t>
      </w:r>
      <w:r w:rsidR="00115D46" w:rsidRPr="00B353FF">
        <w:rPr>
          <w:rFonts w:ascii="Lato" w:hAnsi="Lato"/>
        </w:rPr>
        <w:br/>
      </w:r>
      <w:r w:rsidRPr="00B353FF">
        <w:rPr>
          <w:rFonts w:ascii="Lato" w:hAnsi="Lato"/>
        </w:rPr>
        <w:t xml:space="preserve">do weryfikacji należytego wykonania rezultatów prac danego Etapu podlegających </w:t>
      </w:r>
      <w:r w:rsidRPr="00B353FF">
        <w:rPr>
          <w:rFonts w:ascii="Lato" w:hAnsi="Lato"/>
        </w:rPr>
        <w:lastRenderedPageBreak/>
        <w:t xml:space="preserve">odbiorom dowolną metodą. Zamawiający ma w szczególności prawo przeprowadzić testy dostarczonych do odbioru rezultatów prac danego Etapu za pomocą samodzielnie zdefiniowanych scenariuszy testowych.  </w:t>
      </w:r>
    </w:p>
    <w:p w14:paraId="7BFD856F" w14:textId="77777777" w:rsidR="000C3A72" w:rsidRPr="00B353FF" w:rsidRDefault="000C3A72" w:rsidP="000048E8">
      <w:pPr>
        <w:numPr>
          <w:ilvl w:val="0"/>
          <w:numId w:val="14"/>
        </w:numPr>
        <w:spacing w:after="25" w:line="360" w:lineRule="auto"/>
        <w:ind w:left="568" w:right="14" w:hanging="425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Niezwłocznie po ukończeniu danego Etapu podlegającego odbiorowi, Wykonawca zobowiązany jest powiadomić Zamawiającego o gotowości przedstawienia danego Etapu do odbioru.  </w:t>
      </w:r>
    </w:p>
    <w:p w14:paraId="47F4F985" w14:textId="77777777" w:rsidR="000C3A72" w:rsidRPr="00B353FF" w:rsidRDefault="000C3A72" w:rsidP="000048E8">
      <w:pPr>
        <w:numPr>
          <w:ilvl w:val="0"/>
          <w:numId w:val="14"/>
        </w:numPr>
        <w:spacing w:after="25" w:line="360" w:lineRule="auto"/>
        <w:ind w:left="568" w:right="14" w:hanging="425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Terminem zakończenia danego Etapu będzie podpisanie stosownego </w:t>
      </w:r>
      <w:r w:rsidRPr="00B353FF">
        <w:rPr>
          <w:rFonts w:ascii="Lato" w:hAnsi="Lato"/>
          <w:i/>
        </w:rPr>
        <w:t>Protokołu odbioru prac stanowiących rezultat zakończenia Etapu</w:t>
      </w:r>
      <w:r w:rsidRPr="00B353FF">
        <w:rPr>
          <w:rFonts w:ascii="Lato" w:hAnsi="Lato"/>
        </w:rPr>
        <w:t xml:space="preserve"> przez Zamawiającego. </w:t>
      </w:r>
    </w:p>
    <w:p w14:paraId="1C154972" w14:textId="245715F1" w:rsidR="000C3A72" w:rsidRPr="00B353FF" w:rsidRDefault="000C3A72" w:rsidP="000048E8">
      <w:pPr>
        <w:numPr>
          <w:ilvl w:val="0"/>
          <w:numId w:val="14"/>
        </w:numPr>
        <w:spacing w:after="25" w:line="360" w:lineRule="auto"/>
        <w:ind w:left="568" w:right="14" w:hanging="425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Odbiór </w:t>
      </w:r>
      <w:r w:rsidR="00080559">
        <w:rPr>
          <w:rFonts w:ascii="Lato" w:hAnsi="Lato"/>
        </w:rPr>
        <w:t>k</w:t>
      </w:r>
      <w:r w:rsidR="00080559" w:rsidRPr="00B353FF">
        <w:rPr>
          <w:rFonts w:ascii="Lato" w:hAnsi="Lato"/>
        </w:rPr>
        <w:t xml:space="preserve">ońcowy </w:t>
      </w:r>
      <w:r w:rsidRPr="00B353FF">
        <w:rPr>
          <w:rFonts w:ascii="Lato" w:hAnsi="Lato"/>
        </w:rPr>
        <w:t>Systemu nastąpi po dokona</w:t>
      </w:r>
      <w:r w:rsidR="008317A7" w:rsidRPr="00B353FF">
        <w:rPr>
          <w:rFonts w:ascii="Lato" w:hAnsi="Lato"/>
        </w:rPr>
        <w:t>niu odbioru Etapów</w:t>
      </w:r>
      <w:r w:rsidR="00075F70" w:rsidRPr="00B353FF">
        <w:rPr>
          <w:rFonts w:ascii="Lato" w:hAnsi="Lato"/>
        </w:rPr>
        <w:t xml:space="preserve"> </w:t>
      </w:r>
      <w:r w:rsidR="00B57481" w:rsidRPr="00B353FF">
        <w:rPr>
          <w:rFonts w:ascii="Lato" w:hAnsi="Lato"/>
        </w:rPr>
        <w:t>I-</w:t>
      </w:r>
      <w:r w:rsidR="00C7420D">
        <w:rPr>
          <w:rFonts w:ascii="Lato" w:hAnsi="Lato"/>
        </w:rPr>
        <w:t>II</w:t>
      </w:r>
      <w:r w:rsidR="008317A7" w:rsidRPr="00B353FF">
        <w:rPr>
          <w:rFonts w:ascii="Lato" w:hAnsi="Lato"/>
        </w:rPr>
        <w:t xml:space="preserve"> </w:t>
      </w:r>
      <w:r w:rsidRPr="00B353FF">
        <w:rPr>
          <w:rFonts w:ascii="Lato" w:hAnsi="Lato"/>
        </w:rPr>
        <w:t xml:space="preserve">oraz po przeprowadzeniu przez Zamawiającego procesu weryfikacji obejmującego wszelkie niezbędne testy pozwalające na sprawdzenie prawidłowego działania Systemu na infrastrukturze teleinformatycznej Zamawiającego.  </w:t>
      </w:r>
    </w:p>
    <w:p w14:paraId="77AF63FE" w14:textId="3DAC8ECB" w:rsidR="000C3A72" w:rsidRPr="00B353FF" w:rsidRDefault="000C3A72" w:rsidP="000048E8">
      <w:pPr>
        <w:numPr>
          <w:ilvl w:val="0"/>
          <w:numId w:val="14"/>
        </w:numPr>
        <w:spacing w:after="135" w:line="360" w:lineRule="auto"/>
        <w:ind w:left="568" w:right="14" w:hanging="425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Do procedury </w:t>
      </w:r>
      <w:r w:rsidR="00080559">
        <w:rPr>
          <w:rFonts w:ascii="Lato" w:hAnsi="Lato"/>
        </w:rPr>
        <w:t>o</w:t>
      </w:r>
      <w:r w:rsidR="00080559" w:rsidRPr="00B353FF">
        <w:rPr>
          <w:rFonts w:ascii="Lato" w:hAnsi="Lato"/>
        </w:rPr>
        <w:t xml:space="preserve">dbioru </w:t>
      </w:r>
      <w:r w:rsidR="00080559">
        <w:rPr>
          <w:rFonts w:ascii="Lato" w:hAnsi="Lato"/>
        </w:rPr>
        <w:t>k</w:t>
      </w:r>
      <w:r w:rsidR="00080559" w:rsidRPr="00B353FF">
        <w:rPr>
          <w:rFonts w:ascii="Lato" w:hAnsi="Lato"/>
        </w:rPr>
        <w:t xml:space="preserve">ońcowego </w:t>
      </w:r>
      <w:r w:rsidRPr="00B353FF">
        <w:rPr>
          <w:rFonts w:ascii="Lato" w:hAnsi="Lato"/>
        </w:rPr>
        <w:t xml:space="preserve">stosuje się odpowiednio postanowienia ust. </w:t>
      </w:r>
      <w:r w:rsidR="00C7420D">
        <w:rPr>
          <w:rFonts w:ascii="Lato" w:hAnsi="Lato"/>
        </w:rPr>
        <w:t>5</w:t>
      </w:r>
      <w:r w:rsidRPr="00B353FF">
        <w:rPr>
          <w:rFonts w:ascii="Lato" w:hAnsi="Lato"/>
        </w:rPr>
        <w:t>-</w:t>
      </w:r>
      <w:r w:rsidR="00C7420D">
        <w:rPr>
          <w:rFonts w:ascii="Lato" w:hAnsi="Lato"/>
        </w:rPr>
        <w:t>11</w:t>
      </w:r>
      <w:r w:rsidR="00511600" w:rsidRPr="00B353FF">
        <w:rPr>
          <w:rFonts w:ascii="Lato" w:hAnsi="Lato"/>
        </w:rPr>
        <w:t xml:space="preserve"> </w:t>
      </w:r>
      <w:r w:rsidRPr="00B353FF">
        <w:rPr>
          <w:rFonts w:ascii="Lato" w:hAnsi="Lato"/>
        </w:rPr>
        <w:t xml:space="preserve">powyżej. </w:t>
      </w:r>
    </w:p>
    <w:p w14:paraId="1E9BEF5A" w14:textId="1FEEE6D4" w:rsidR="000C3A72" w:rsidRPr="00B353FF" w:rsidRDefault="000C3A72" w:rsidP="000048E8">
      <w:pPr>
        <w:numPr>
          <w:ilvl w:val="0"/>
          <w:numId w:val="14"/>
        </w:numPr>
        <w:spacing w:after="25" w:line="360" w:lineRule="auto"/>
        <w:ind w:left="568" w:right="14" w:hanging="425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Odbiór </w:t>
      </w:r>
      <w:r w:rsidR="00080559">
        <w:rPr>
          <w:rFonts w:ascii="Lato" w:hAnsi="Lato"/>
        </w:rPr>
        <w:t>k</w:t>
      </w:r>
      <w:r w:rsidR="00080559" w:rsidRPr="00B353FF">
        <w:rPr>
          <w:rFonts w:ascii="Lato" w:hAnsi="Lato"/>
        </w:rPr>
        <w:t xml:space="preserve">ońcowy </w:t>
      </w:r>
      <w:r w:rsidRPr="00B353FF">
        <w:rPr>
          <w:rFonts w:ascii="Lato" w:hAnsi="Lato"/>
        </w:rPr>
        <w:t>Systemu nastąpi z chwilą podpisania przez Strony</w:t>
      </w:r>
      <w:r w:rsidRPr="00B353FF">
        <w:rPr>
          <w:rFonts w:ascii="Lato" w:hAnsi="Lato"/>
          <w:i/>
        </w:rPr>
        <w:t xml:space="preserve"> Końcowego Protokołu Odbioru </w:t>
      </w:r>
      <w:r w:rsidRPr="00B353FF">
        <w:rPr>
          <w:rFonts w:ascii="Lato" w:hAnsi="Lato"/>
        </w:rPr>
        <w:t>bez zastrzeżeń</w:t>
      </w:r>
      <w:r w:rsidRPr="00B353FF">
        <w:rPr>
          <w:rFonts w:ascii="Lato" w:hAnsi="Lato"/>
          <w:i/>
        </w:rPr>
        <w:t xml:space="preserve">. </w:t>
      </w:r>
      <w:r w:rsidRPr="00B353FF">
        <w:rPr>
          <w:rFonts w:ascii="Lato" w:hAnsi="Lato"/>
        </w:rPr>
        <w:t>Wzór</w:t>
      </w:r>
      <w:r w:rsidRPr="00B353FF">
        <w:rPr>
          <w:rFonts w:ascii="Lato" w:hAnsi="Lato"/>
          <w:i/>
        </w:rPr>
        <w:t xml:space="preserve"> Końcowego Protokołu Odbioru</w:t>
      </w:r>
      <w:r w:rsidRPr="00B353FF">
        <w:rPr>
          <w:rFonts w:ascii="Lato" w:hAnsi="Lato"/>
        </w:rPr>
        <w:t xml:space="preserve"> stanowi </w:t>
      </w:r>
      <w:r w:rsidRPr="00B353FF">
        <w:rPr>
          <w:rFonts w:ascii="Lato" w:hAnsi="Lato"/>
          <w:b/>
        </w:rPr>
        <w:t xml:space="preserve">Załącznik nr </w:t>
      </w:r>
      <w:r w:rsidR="004523FF" w:rsidRPr="00B353FF">
        <w:rPr>
          <w:rFonts w:ascii="Lato" w:hAnsi="Lato"/>
          <w:b/>
        </w:rPr>
        <w:t>7</w:t>
      </w:r>
      <w:r w:rsidRPr="00B353FF">
        <w:rPr>
          <w:rFonts w:ascii="Lato" w:hAnsi="Lato"/>
          <w:b/>
        </w:rPr>
        <w:t xml:space="preserve">  do Umowy</w:t>
      </w:r>
      <w:r w:rsidRPr="00B353FF">
        <w:rPr>
          <w:rFonts w:ascii="Lato" w:hAnsi="Lato"/>
        </w:rPr>
        <w:t xml:space="preserve">. </w:t>
      </w:r>
    </w:p>
    <w:p w14:paraId="5F3A0EB5" w14:textId="3AA87E61" w:rsidR="000C3A72" w:rsidRPr="00B353FF" w:rsidRDefault="000C3A72" w:rsidP="000048E8">
      <w:pPr>
        <w:numPr>
          <w:ilvl w:val="0"/>
          <w:numId w:val="14"/>
        </w:numPr>
        <w:spacing w:after="25" w:line="360" w:lineRule="auto"/>
        <w:ind w:left="568" w:right="14" w:hanging="425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Podpisanie przez Strony bez zastrzeżeń </w:t>
      </w:r>
      <w:r w:rsidRPr="00B353FF">
        <w:rPr>
          <w:rFonts w:ascii="Lato" w:hAnsi="Lato"/>
          <w:i/>
        </w:rPr>
        <w:t>Końcowego Protokołu Odbioru</w:t>
      </w:r>
      <w:r w:rsidRPr="00B353FF">
        <w:rPr>
          <w:rFonts w:ascii="Lato" w:hAnsi="Lato"/>
        </w:rPr>
        <w:t xml:space="preserve">, uprawniać będzie Wykonawcę do wystawienia faktury celem otrzymania wynagrodzenia za realizację </w:t>
      </w:r>
      <w:r w:rsidR="00A0146C" w:rsidRPr="00B353FF">
        <w:rPr>
          <w:rFonts w:ascii="Lato" w:hAnsi="Lato"/>
        </w:rPr>
        <w:t xml:space="preserve">Etapu </w:t>
      </w:r>
      <w:r w:rsidR="005750DA">
        <w:rPr>
          <w:rFonts w:ascii="Lato" w:hAnsi="Lato"/>
        </w:rPr>
        <w:t>II</w:t>
      </w:r>
      <w:r w:rsidR="00A0146C" w:rsidRPr="00B353FF">
        <w:rPr>
          <w:rFonts w:ascii="Lato" w:hAnsi="Lato"/>
        </w:rPr>
        <w:t xml:space="preserve"> </w:t>
      </w:r>
      <w:r w:rsidRPr="00B353FF">
        <w:rPr>
          <w:rFonts w:ascii="Lato" w:hAnsi="Lato"/>
        </w:rPr>
        <w:t>Przedmiotu Umowy</w:t>
      </w:r>
      <w:r w:rsidR="008317A7" w:rsidRPr="00B353FF">
        <w:rPr>
          <w:rFonts w:ascii="Lato" w:hAnsi="Lato"/>
        </w:rPr>
        <w:t>.</w:t>
      </w:r>
      <w:r w:rsidRPr="00B353FF">
        <w:rPr>
          <w:rFonts w:ascii="Lato" w:hAnsi="Lato"/>
        </w:rPr>
        <w:t xml:space="preserve"> </w:t>
      </w:r>
    </w:p>
    <w:p w14:paraId="51532CBD" w14:textId="77777777" w:rsidR="000C3A72" w:rsidRPr="00B353FF" w:rsidRDefault="000C3A72" w:rsidP="00075F70">
      <w:pPr>
        <w:spacing w:after="0" w:line="360" w:lineRule="auto"/>
        <w:ind w:left="183"/>
        <w:jc w:val="center"/>
        <w:rPr>
          <w:rFonts w:ascii="Lato" w:hAnsi="Lato"/>
        </w:rPr>
      </w:pPr>
    </w:p>
    <w:p w14:paraId="7EE83994" w14:textId="77777777" w:rsidR="000C3A72" w:rsidRPr="00B353FF" w:rsidRDefault="000C3A72" w:rsidP="00075F70">
      <w:pPr>
        <w:spacing w:after="109" w:line="360" w:lineRule="auto"/>
        <w:ind w:left="536" w:right="392" w:hanging="10"/>
        <w:jc w:val="center"/>
        <w:rPr>
          <w:rFonts w:ascii="Lato" w:hAnsi="Lato"/>
        </w:rPr>
      </w:pPr>
      <w:r w:rsidRPr="00B353FF">
        <w:rPr>
          <w:rFonts w:ascii="Lato" w:hAnsi="Lato"/>
          <w:b/>
        </w:rPr>
        <w:t xml:space="preserve">§ </w:t>
      </w:r>
      <w:r w:rsidR="00EF4236" w:rsidRPr="00B353FF">
        <w:rPr>
          <w:rFonts w:ascii="Lato" w:hAnsi="Lato"/>
          <w:b/>
        </w:rPr>
        <w:t>17</w:t>
      </w:r>
      <w:r w:rsidRPr="00B353FF">
        <w:rPr>
          <w:rFonts w:ascii="Lato" w:hAnsi="Lato"/>
          <w:b/>
        </w:rPr>
        <w:t xml:space="preserve"> </w:t>
      </w:r>
    </w:p>
    <w:p w14:paraId="2DF5EAB0" w14:textId="77777777" w:rsidR="000C3A72" w:rsidRPr="00B353FF" w:rsidRDefault="000C3A72" w:rsidP="00075F70">
      <w:pPr>
        <w:spacing w:after="109" w:line="360" w:lineRule="auto"/>
        <w:ind w:left="536" w:right="391" w:hanging="10"/>
        <w:jc w:val="center"/>
        <w:rPr>
          <w:rFonts w:ascii="Lato" w:hAnsi="Lato"/>
        </w:rPr>
      </w:pPr>
      <w:r w:rsidRPr="00B353FF">
        <w:rPr>
          <w:rFonts w:ascii="Lato" w:hAnsi="Lato"/>
          <w:b/>
        </w:rPr>
        <w:t xml:space="preserve">Odpowiedzialność Stron za niewykonanie lub nienależyte  </w:t>
      </w:r>
    </w:p>
    <w:p w14:paraId="4E392898" w14:textId="77777777" w:rsidR="000C3A72" w:rsidRPr="00B353FF" w:rsidRDefault="000C3A72" w:rsidP="00075F70">
      <w:pPr>
        <w:spacing w:after="133" w:line="360" w:lineRule="auto"/>
        <w:ind w:left="536" w:right="389" w:hanging="10"/>
        <w:jc w:val="center"/>
        <w:rPr>
          <w:rFonts w:ascii="Lato" w:hAnsi="Lato"/>
        </w:rPr>
      </w:pPr>
      <w:r w:rsidRPr="00B353FF">
        <w:rPr>
          <w:rFonts w:ascii="Lato" w:hAnsi="Lato"/>
          <w:b/>
        </w:rPr>
        <w:t xml:space="preserve">wykonanie Umowy i kary Umowne  </w:t>
      </w:r>
    </w:p>
    <w:p w14:paraId="01D73414" w14:textId="39EE612B" w:rsidR="000C3A72" w:rsidRPr="00B353FF" w:rsidRDefault="000C3A72" w:rsidP="000048E8">
      <w:pPr>
        <w:numPr>
          <w:ilvl w:val="0"/>
          <w:numId w:val="46"/>
        </w:numPr>
        <w:spacing w:after="25" w:line="360" w:lineRule="auto"/>
        <w:ind w:right="14" w:hanging="425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Wykonawca ponosi odpowiedzialność za niewykonanie lub nienależyte wykonanie Umowy </w:t>
      </w:r>
      <w:r w:rsidR="00C874DC" w:rsidRPr="00B353FF">
        <w:rPr>
          <w:rFonts w:ascii="Lato" w:hAnsi="Lato"/>
        </w:rPr>
        <w:t xml:space="preserve">z przyczyn leżących po Jego stronie, </w:t>
      </w:r>
      <w:r w:rsidRPr="00B353FF">
        <w:rPr>
          <w:rFonts w:ascii="Lato" w:hAnsi="Lato"/>
        </w:rPr>
        <w:t xml:space="preserve">na zasadach opisanych w Umowie oraz na zasadach ogólnych przewidzianych  w przepisach prawa. </w:t>
      </w:r>
    </w:p>
    <w:p w14:paraId="37F5831C" w14:textId="1D52CFAC" w:rsidR="000C3A72" w:rsidRPr="00B353FF" w:rsidRDefault="00EF4236" w:rsidP="000048E8">
      <w:pPr>
        <w:numPr>
          <w:ilvl w:val="0"/>
          <w:numId w:val="46"/>
        </w:numPr>
        <w:spacing w:after="25" w:line="360" w:lineRule="auto"/>
        <w:ind w:right="14" w:hanging="425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W przypadku gdy </w:t>
      </w:r>
      <w:r w:rsidR="000C3A72" w:rsidRPr="00B353FF">
        <w:rPr>
          <w:rFonts w:ascii="Lato" w:hAnsi="Lato"/>
        </w:rPr>
        <w:t xml:space="preserve">Wykonawcy, którzy złożyli ofertę i zawarli Umowę wspólnie (działając w ramach konsorcjum), ponoszą solidarną odpowiedzialność za wykonanie Umowy. </w:t>
      </w:r>
    </w:p>
    <w:p w14:paraId="60B3AA94" w14:textId="77777777" w:rsidR="000C3A72" w:rsidRPr="00B353FF" w:rsidRDefault="000C3A72" w:rsidP="000048E8">
      <w:pPr>
        <w:numPr>
          <w:ilvl w:val="0"/>
          <w:numId w:val="46"/>
        </w:numPr>
        <w:spacing w:after="25" w:line="360" w:lineRule="auto"/>
        <w:ind w:right="14" w:hanging="425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Poza przypadkami określonymi w innych częściach Umowy, Zamawiający </w:t>
      </w:r>
      <w:r w:rsidR="00115D46" w:rsidRPr="00B353FF">
        <w:rPr>
          <w:rFonts w:ascii="Lato" w:hAnsi="Lato"/>
        </w:rPr>
        <w:t>naliczy</w:t>
      </w:r>
      <w:r w:rsidRPr="00B353FF">
        <w:rPr>
          <w:rFonts w:ascii="Lato" w:hAnsi="Lato"/>
        </w:rPr>
        <w:t xml:space="preserve"> Wykonawcy kar</w:t>
      </w:r>
      <w:r w:rsidR="00115D46" w:rsidRPr="00B353FF">
        <w:rPr>
          <w:rFonts w:ascii="Lato" w:hAnsi="Lato"/>
        </w:rPr>
        <w:t>y</w:t>
      </w:r>
      <w:r w:rsidRPr="00B353FF">
        <w:rPr>
          <w:rFonts w:ascii="Lato" w:hAnsi="Lato"/>
        </w:rPr>
        <w:t xml:space="preserve"> umown</w:t>
      </w:r>
      <w:r w:rsidR="00115D46" w:rsidRPr="00B353FF">
        <w:rPr>
          <w:rFonts w:ascii="Lato" w:hAnsi="Lato"/>
        </w:rPr>
        <w:t>e</w:t>
      </w:r>
      <w:r w:rsidRPr="00B353FF">
        <w:rPr>
          <w:rFonts w:ascii="Lato" w:hAnsi="Lato"/>
        </w:rPr>
        <w:t xml:space="preserve"> w następujących przypadkach: </w:t>
      </w:r>
    </w:p>
    <w:p w14:paraId="67A3E5B3" w14:textId="1CADE8E7" w:rsidR="00DE09A8" w:rsidRPr="00B353FF" w:rsidRDefault="000C3A72" w:rsidP="000048E8">
      <w:pPr>
        <w:numPr>
          <w:ilvl w:val="1"/>
          <w:numId w:val="15"/>
        </w:numPr>
        <w:spacing w:after="25" w:line="360" w:lineRule="auto"/>
        <w:ind w:right="14" w:hanging="424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z tytułu </w:t>
      </w:r>
      <w:r w:rsidR="0013560E" w:rsidRPr="00B353FF">
        <w:rPr>
          <w:rFonts w:ascii="Lato" w:hAnsi="Lato"/>
        </w:rPr>
        <w:t>zwłoki</w:t>
      </w:r>
      <w:r w:rsidR="00EF4236" w:rsidRPr="00B353FF">
        <w:rPr>
          <w:rFonts w:ascii="Lato" w:hAnsi="Lato"/>
        </w:rPr>
        <w:t xml:space="preserve"> w terminie zrealizowania </w:t>
      </w:r>
      <w:r w:rsidR="00DE09A8" w:rsidRPr="00B353FF">
        <w:rPr>
          <w:rFonts w:ascii="Lato" w:hAnsi="Lato"/>
        </w:rPr>
        <w:t xml:space="preserve">któregokolwiek z </w:t>
      </w:r>
      <w:r w:rsidR="00511600" w:rsidRPr="00B353FF">
        <w:rPr>
          <w:rFonts w:ascii="Lato" w:hAnsi="Lato"/>
        </w:rPr>
        <w:t xml:space="preserve">Etapów </w:t>
      </w:r>
      <w:r w:rsidR="00EF4236" w:rsidRPr="00B353FF">
        <w:rPr>
          <w:rFonts w:ascii="Lato" w:hAnsi="Lato"/>
        </w:rPr>
        <w:t xml:space="preserve">realizacji Umowy </w:t>
      </w:r>
      <w:r w:rsidRPr="00B353FF">
        <w:rPr>
          <w:rFonts w:ascii="Lato" w:hAnsi="Lato"/>
        </w:rPr>
        <w:t>wskazany</w:t>
      </w:r>
      <w:r w:rsidR="00EF4236" w:rsidRPr="00B353FF">
        <w:rPr>
          <w:rFonts w:ascii="Lato" w:hAnsi="Lato"/>
        </w:rPr>
        <w:t>ch w</w:t>
      </w:r>
      <w:r w:rsidRPr="00B353FF">
        <w:rPr>
          <w:rFonts w:ascii="Lato" w:hAnsi="Lato"/>
        </w:rPr>
        <w:t xml:space="preserve"> </w:t>
      </w:r>
      <w:r w:rsidR="00EF4236" w:rsidRPr="00B353FF">
        <w:rPr>
          <w:rFonts w:ascii="Lato" w:hAnsi="Lato"/>
        </w:rPr>
        <w:t>OPZ</w:t>
      </w:r>
      <w:r w:rsidRPr="00B353FF">
        <w:rPr>
          <w:rFonts w:ascii="Lato" w:hAnsi="Lato"/>
        </w:rPr>
        <w:t xml:space="preserve"> – w </w:t>
      </w:r>
      <w:r w:rsidR="00EF4236" w:rsidRPr="00B353FF">
        <w:rPr>
          <w:rFonts w:ascii="Lato" w:hAnsi="Lato"/>
        </w:rPr>
        <w:t>wysokości</w:t>
      </w:r>
      <w:r w:rsidRPr="00B353FF">
        <w:rPr>
          <w:rFonts w:ascii="Lato" w:hAnsi="Lato"/>
        </w:rPr>
        <w:t xml:space="preserve"> 0,03% wynagrodzenia brutto, określonego  w  § </w:t>
      </w:r>
      <w:r w:rsidR="00EF4236" w:rsidRPr="00B353FF">
        <w:rPr>
          <w:rFonts w:ascii="Lato" w:hAnsi="Lato"/>
        </w:rPr>
        <w:lastRenderedPageBreak/>
        <w:t>15</w:t>
      </w:r>
      <w:r w:rsidRPr="00B353FF">
        <w:rPr>
          <w:rFonts w:ascii="Lato" w:hAnsi="Lato"/>
        </w:rPr>
        <w:t xml:space="preserve"> ust. 2 pkt 1</w:t>
      </w:r>
      <w:r w:rsidR="00511600" w:rsidRPr="00B353FF">
        <w:rPr>
          <w:rFonts w:ascii="Lato" w:hAnsi="Lato"/>
        </w:rPr>
        <w:t xml:space="preserve"> - </w:t>
      </w:r>
      <w:r w:rsidR="004502F4">
        <w:rPr>
          <w:rFonts w:ascii="Lato" w:hAnsi="Lato"/>
        </w:rPr>
        <w:t>2</w:t>
      </w:r>
      <w:r w:rsidRPr="00B353FF">
        <w:rPr>
          <w:rFonts w:ascii="Lato" w:hAnsi="Lato"/>
        </w:rPr>
        <w:t xml:space="preserve"> Umowy</w:t>
      </w:r>
      <w:r w:rsidR="00511600" w:rsidRPr="00B353FF">
        <w:rPr>
          <w:rFonts w:ascii="Lato" w:hAnsi="Lato"/>
        </w:rPr>
        <w:t xml:space="preserve"> odpowiednio dla Etapu</w:t>
      </w:r>
      <w:r w:rsidR="002674BB" w:rsidRPr="00B353FF">
        <w:rPr>
          <w:rFonts w:ascii="Lato" w:hAnsi="Lato"/>
        </w:rPr>
        <w:t>,</w:t>
      </w:r>
      <w:r w:rsidR="00511600" w:rsidRPr="00B353FF">
        <w:rPr>
          <w:rFonts w:ascii="Lato" w:hAnsi="Lato"/>
        </w:rPr>
        <w:t xml:space="preserve"> w ramach którego </w:t>
      </w:r>
      <w:r w:rsidR="00FC64BB" w:rsidRPr="00B353FF">
        <w:rPr>
          <w:rFonts w:ascii="Lato" w:hAnsi="Lato"/>
        </w:rPr>
        <w:t>wystąpiła zwłoka</w:t>
      </w:r>
      <w:r w:rsidRPr="00B353FF">
        <w:rPr>
          <w:rFonts w:ascii="Lato" w:hAnsi="Lato"/>
        </w:rPr>
        <w:t xml:space="preserve">, za każdy rozpoczęty dzień </w:t>
      </w:r>
      <w:r w:rsidR="0013560E" w:rsidRPr="00B353FF">
        <w:rPr>
          <w:rFonts w:ascii="Lato" w:hAnsi="Lato"/>
        </w:rPr>
        <w:t>zwłoki</w:t>
      </w:r>
      <w:r w:rsidR="005F1838" w:rsidRPr="00B353FF">
        <w:rPr>
          <w:rFonts w:ascii="Lato" w:hAnsi="Lato"/>
        </w:rPr>
        <w:t>. Naliczenie kary umownej z niniejszego tytułu</w:t>
      </w:r>
      <w:r w:rsidR="002674BB" w:rsidRPr="00B353FF">
        <w:rPr>
          <w:rFonts w:ascii="Lato" w:hAnsi="Lato"/>
        </w:rPr>
        <w:t>,</w:t>
      </w:r>
      <w:r w:rsidR="005F1838" w:rsidRPr="00B353FF">
        <w:rPr>
          <w:rFonts w:ascii="Lato" w:hAnsi="Lato"/>
        </w:rPr>
        <w:t xml:space="preserve"> nie wyłącza uprawnienia Zamawiającego do naliczenia kary umownej wskazanej w pkt 2 poniżej</w:t>
      </w:r>
      <w:r w:rsidR="002674BB" w:rsidRPr="00B353FF">
        <w:rPr>
          <w:rFonts w:ascii="Lato" w:hAnsi="Lato"/>
        </w:rPr>
        <w:t>,</w:t>
      </w:r>
      <w:r w:rsidR="005F1838" w:rsidRPr="00B353FF">
        <w:rPr>
          <w:rFonts w:ascii="Lato" w:hAnsi="Lato"/>
        </w:rPr>
        <w:t xml:space="preserve"> jeśli niezależnie od zwłoki w realizacji danego Etapu doszło do zwłoki w wykonaniu przez Wykonawcę innych czynności</w:t>
      </w:r>
      <w:r w:rsidRPr="00B353FF">
        <w:rPr>
          <w:rFonts w:ascii="Lato" w:hAnsi="Lato"/>
        </w:rPr>
        <w:t>;</w:t>
      </w:r>
    </w:p>
    <w:p w14:paraId="15B0007C" w14:textId="489AA13C" w:rsidR="000C3A72" w:rsidRPr="00B353FF" w:rsidRDefault="00DE09A8" w:rsidP="000048E8">
      <w:pPr>
        <w:numPr>
          <w:ilvl w:val="1"/>
          <w:numId w:val="15"/>
        </w:numPr>
        <w:spacing w:after="25" w:line="360" w:lineRule="auto"/>
        <w:ind w:right="14" w:hanging="566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z tytułu </w:t>
      </w:r>
      <w:r w:rsidR="0013560E" w:rsidRPr="00B353FF">
        <w:rPr>
          <w:rFonts w:ascii="Lato" w:hAnsi="Lato"/>
        </w:rPr>
        <w:t>zwłoki</w:t>
      </w:r>
      <w:r w:rsidRPr="00B353FF">
        <w:rPr>
          <w:rFonts w:ascii="Lato" w:hAnsi="Lato"/>
        </w:rPr>
        <w:t xml:space="preserve"> w terminie zrealizowania </w:t>
      </w:r>
      <w:r w:rsidR="0013560E" w:rsidRPr="00B353FF">
        <w:rPr>
          <w:rFonts w:ascii="Lato" w:hAnsi="Lato"/>
        </w:rPr>
        <w:t>jakiejkolwiek czynności, do której zrealizowania w danym terminie był zobowiązany Wykonawca zgodnie z OPZ lub Umową</w:t>
      </w:r>
      <w:r w:rsidR="00511600" w:rsidRPr="00B353FF">
        <w:rPr>
          <w:rFonts w:ascii="Lato" w:hAnsi="Lato"/>
        </w:rPr>
        <w:t xml:space="preserve"> </w:t>
      </w:r>
      <w:r w:rsidR="001D5B09">
        <w:rPr>
          <w:rFonts w:ascii="Lato" w:hAnsi="Lato"/>
        </w:rPr>
        <w:t xml:space="preserve">(z wyłączeniem przypadku, o którym mowa w pkt 16) </w:t>
      </w:r>
      <w:r w:rsidRPr="00B353FF">
        <w:rPr>
          <w:rFonts w:ascii="Lato" w:hAnsi="Lato"/>
        </w:rPr>
        <w:t>– w wysokości 0,0</w:t>
      </w:r>
      <w:r w:rsidR="005F1838" w:rsidRPr="00B353FF">
        <w:rPr>
          <w:rFonts w:ascii="Lato" w:hAnsi="Lato"/>
        </w:rPr>
        <w:t>1</w:t>
      </w:r>
      <w:r w:rsidRPr="00B353FF">
        <w:rPr>
          <w:rFonts w:ascii="Lato" w:hAnsi="Lato"/>
        </w:rPr>
        <w:t xml:space="preserve">% wynagrodzenia </w:t>
      </w:r>
      <w:r w:rsidR="003370AC" w:rsidRPr="00B353FF">
        <w:rPr>
          <w:rFonts w:ascii="Lato" w:hAnsi="Lato"/>
        </w:rPr>
        <w:t xml:space="preserve">całkowitego </w:t>
      </w:r>
      <w:r w:rsidRPr="00B353FF">
        <w:rPr>
          <w:rFonts w:ascii="Lato" w:hAnsi="Lato"/>
        </w:rPr>
        <w:t xml:space="preserve">brutto, określonego  w  § 15 ust. </w:t>
      </w:r>
      <w:r w:rsidR="0013560E" w:rsidRPr="00B353FF">
        <w:rPr>
          <w:rFonts w:ascii="Lato" w:hAnsi="Lato"/>
        </w:rPr>
        <w:t>1</w:t>
      </w:r>
      <w:r w:rsidRPr="00B353FF">
        <w:rPr>
          <w:rFonts w:ascii="Lato" w:hAnsi="Lato"/>
        </w:rPr>
        <w:t xml:space="preserve"> Umowy, za każdy rozpoczęty </w:t>
      </w:r>
      <w:r w:rsidR="004502F4">
        <w:rPr>
          <w:rFonts w:ascii="Lato" w:hAnsi="Lato"/>
        </w:rPr>
        <w:t>Dzień Roboczy</w:t>
      </w:r>
      <w:r w:rsidRPr="00B353FF">
        <w:rPr>
          <w:rFonts w:ascii="Lato" w:hAnsi="Lato"/>
        </w:rPr>
        <w:t xml:space="preserve"> </w:t>
      </w:r>
      <w:r w:rsidR="005F1838" w:rsidRPr="00B353FF">
        <w:rPr>
          <w:rFonts w:ascii="Lato" w:hAnsi="Lato"/>
        </w:rPr>
        <w:t>zwłoki</w:t>
      </w:r>
      <w:r w:rsidR="00371C27" w:rsidRPr="00B353FF">
        <w:rPr>
          <w:rFonts w:ascii="Lato" w:hAnsi="Lato"/>
        </w:rPr>
        <w:t>. Uprawnienie Zamawiającego, o którym mowa w zdaniu poprzednim</w:t>
      </w:r>
      <w:r w:rsidR="002674BB" w:rsidRPr="00B353FF">
        <w:rPr>
          <w:rFonts w:ascii="Lato" w:hAnsi="Lato"/>
        </w:rPr>
        <w:t>,</w:t>
      </w:r>
      <w:r w:rsidR="00371C27" w:rsidRPr="00B353FF">
        <w:rPr>
          <w:rFonts w:ascii="Lato" w:hAnsi="Lato"/>
        </w:rPr>
        <w:t xml:space="preserve"> nie dotyczy możliwości naliczania kar umownych za odrębnie wskazane w dalszych punktach niniejszego ustępu uchybienia terminów przez Wykonawcę</w:t>
      </w:r>
      <w:r w:rsidRPr="00B353FF">
        <w:rPr>
          <w:rFonts w:ascii="Lato" w:hAnsi="Lato"/>
        </w:rPr>
        <w:t xml:space="preserve">; </w:t>
      </w:r>
    </w:p>
    <w:p w14:paraId="1C0F6393" w14:textId="5DF74924" w:rsidR="00511600" w:rsidRPr="00B353FF" w:rsidRDefault="000C3A72" w:rsidP="000048E8">
      <w:pPr>
        <w:numPr>
          <w:ilvl w:val="1"/>
          <w:numId w:val="15"/>
        </w:numPr>
        <w:spacing w:after="0" w:line="360" w:lineRule="auto"/>
        <w:ind w:right="14" w:hanging="566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z tytułu </w:t>
      </w:r>
      <w:r w:rsidR="00371C27" w:rsidRPr="00B353FF">
        <w:rPr>
          <w:rFonts w:ascii="Lato" w:hAnsi="Lato"/>
        </w:rPr>
        <w:t>zwłoki w</w:t>
      </w:r>
      <w:r w:rsidRPr="00B353FF">
        <w:rPr>
          <w:rFonts w:ascii="Lato" w:hAnsi="Lato"/>
        </w:rPr>
        <w:t xml:space="preserve"> Napraw</w:t>
      </w:r>
      <w:r w:rsidR="00371C27" w:rsidRPr="00B353FF">
        <w:rPr>
          <w:rFonts w:ascii="Lato" w:hAnsi="Lato"/>
        </w:rPr>
        <w:t>ie</w:t>
      </w:r>
      <w:r w:rsidRPr="00B353FF">
        <w:rPr>
          <w:rFonts w:ascii="Lato" w:hAnsi="Lato"/>
        </w:rPr>
        <w:t xml:space="preserve"> Błędu </w:t>
      </w:r>
      <w:r w:rsidR="00511600" w:rsidRPr="00B353FF">
        <w:rPr>
          <w:rFonts w:ascii="Lato" w:hAnsi="Lato"/>
        </w:rPr>
        <w:t xml:space="preserve">Krytycznego </w:t>
      </w:r>
      <w:r w:rsidRPr="00B353FF">
        <w:rPr>
          <w:rFonts w:ascii="Lato" w:hAnsi="Lato"/>
        </w:rPr>
        <w:t>realizowan</w:t>
      </w:r>
      <w:r w:rsidR="00511600" w:rsidRPr="00B353FF">
        <w:rPr>
          <w:rFonts w:ascii="Lato" w:hAnsi="Lato"/>
        </w:rPr>
        <w:t xml:space="preserve">ego w Okresie Gwarancji </w:t>
      </w:r>
      <w:r w:rsidRPr="00B353FF">
        <w:rPr>
          <w:rFonts w:ascii="Lato" w:hAnsi="Lato"/>
        </w:rPr>
        <w:t xml:space="preserve">w zakresie świadczenia Usługi Serwisu, tj. przekroczenia </w:t>
      </w:r>
      <w:r w:rsidR="009F1880">
        <w:rPr>
          <w:rFonts w:ascii="Lato" w:hAnsi="Lato"/>
        </w:rPr>
        <w:t>c</w:t>
      </w:r>
      <w:r w:rsidRPr="00B353FF">
        <w:rPr>
          <w:rFonts w:ascii="Lato" w:hAnsi="Lato"/>
        </w:rPr>
        <w:t xml:space="preserve">zasu </w:t>
      </w:r>
      <w:r w:rsidR="009F1880">
        <w:rPr>
          <w:rFonts w:ascii="Lato" w:hAnsi="Lato"/>
        </w:rPr>
        <w:t>n</w:t>
      </w:r>
      <w:r w:rsidRPr="00B353FF">
        <w:rPr>
          <w:rFonts w:ascii="Lato" w:hAnsi="Lato"/>
        </w:rPr>
        <w:t xml:space="preserve">aprawy określonego dla Błędu zgodnie z postanowieniami </w:t>
      </w:r>
      <w:r w:rsidR="00EF4236" w:rsidRPr="00B353FF">
        <w:rPr>
          <w:rFonts w:ascii="Lato" w:hAnsi="Lato"/>
        </w:rPr>
        <w:t>OPZ</w:t>
      </w:r>
      <w:r w:rsidRPr="00B353FF">
        <w:rPr>
          <w:rFonts w:ascii="Lato" w:hAnsi="Lato"/>
        </w:rPr>
        <w:t xml:space="preserve"> - w </w:t>
      </w:r>
      <w:r w:rsidR="00EF4236" w:rsidRPr="00B353FF">
        <w:rPr>
          <w:rFonts w:ascii="Lato" w:hAnsi="Lato"/>
        </w:rPr>
        <w:t>wysokości</w:t>
      </w:r>
      <w:r w:rsidRPr="00B353FF">
        <w:rPr>
          <w:rFonts w:ascii="Lato" w:hAnsi="Lato"/>
        </w:rPr>
        <w:t xml:space="preserve"> 0,0</w:t>
      </w:r>
      <w:r w:rsidR="00EF4236" w:rsidRPr="00B353FF">
        <w:rPr>
          <w:rFonts w:ascii="Lato" w:hAnsi="Lato"/>
        </w:rPr>
        <w:t>5</w:t>
      </w:r>
      <w:r w:rsidRPr="00B353FF">
        <w:rPr>
          <w:rFonts w:ascii="Lato" w:hAnsi="Lato"/>
        </w:rPr>
        <w:t xml:space="preserve">% wynagrodzenia </w:t>
      </w:r>
      <w:r w:rsidR="00DE09A8" w:rsidRPr="00B353FF">
        <w:rPr>
          <w:rFonts w:ascii="Lato" w:hAnsi="Lato"/>
        </w:rPr>
        <w:t xml:space="preserve">całkowitego </w:t>
      </w:r>
      <w:r w:rsidRPr="00B353FF">
        <w:rPr>
          <w:rFonts w:ascii="Lato" w:hAnsi="Lato"/>
        </w:rPr>
        <w:t xml:space="preserve">brutto, określonego w § </w:t>
      </w:r>
      <w:r w:rsidR="00EF4236" w:rsidRPr="00B353FF">
        <w:rPr>
          <w:rFonts w:ascii="Lato" w:hAnsi="Lato"/>
        </w:rPr>
        <w:t>15</w:t>
      </w:r>
      <w:r w:rsidRPr="00B353FF">
        <w:rPr>
          <w:rFonts w:ascii="Lato" w:hAnsi="Lato"/>
        </w:rPr>
        <w:t xml:space="preserve"> ust. </w:t>
      </w:r>
      <w:r w:rsidR="00DE09A8" w:rsidRPr="00B353FF">
        <w:rPr>
          <w:rFonts w:ascii="Lato" w:hAnsi="Lato"/>
        </w:rPr>
        <w:t>1</w:t>
      </w:r>
      <w:r w:rsidRPr="00B353FF">
        <w:rPr>
          <w:rFonts w:ascii="Lato" w:hAnsi="Lato"/>
        </w:rPr>
        <w:t xml:space="preserve"> Umowy, za każd</w:t>
      </w:r>
      <w:r w:rsidR="00371C27" w:rsidRPr="00B353FF">
        <w:rPr>
          <w:rFonts w:ascii="Lato" w:hAnsi="Lato"/>
        </w:rPr>
        <w:t xml:space="preserve">y </w:t>
      </w:r>
      <w:r w:rsidRPr="00B353FF">
        <w:rPr>
          <w:rFonts w:ascii="Lato" w:hAnsi="Lato"/>
        </w:rPr>
        <w:t>rozpoczęt</w:t>
      </w:r>
      <w:r w:rsidR="00371C27" w:rsidRPr="00B353FF">
        <w:rPr>
          <w:rFonts w:ascii="Lato" w:hAnsi="Lato"/>
        </w:rPr>
        <w:t>y</w:t>
      </w:r>
      <w:r w:rsidRPr="00B353FF">
        <w:rPr>
          <w:rFonts w:ascii="Lato" w:hAnsi="Lato"/>
        </w:rPr>
        <w:t xml:space="preserve"> </w:t>
      </w:r>
      <w:r w:rsidR="00371C27" w:rsidRPr="00B353FF">
        <w:rPr>
          <w:rFonts w:ascii="Lato" w:hAnsi="Lato"/>
        </w:rPr>
        <w:t>Dzień</w:t>
      </w:r>
      <w:r w:rsidRPr="00B353FF">
        <w:rPr>
          <w:rFonts w:ascii="Lato" w:hAnsi="Lato"/>
        </w:rPr>
        <w:t xml:space="preserve"> Robocz</w:t>
      </w:r>
      <w:r w:rsidR="00371C27" w:rsidRPr="00B353FF">
        <w:rPr>
          <w:rFonts w:ascii="Lato" w:hAnsi="Lato"/>
        </w:rPr>
        <w:t>y</w:t>
      </w:r>
      <w:r w:rsidRPr="00B353FF">
        <w:rPr>
          <w:rFonts w:ascii="Lato" w:hAnsi="Lato"/>
        </w:rPr>
        <w:t xml:space="preserve"> </w:t>
      </w:r>
      <w:r w:rsidR="00371C27" w:rsidRPr="00B353FF">
        <w:rPr>
          <w:rFonts w:ascii="Lato" w:hAnsi="Lato"/>
        </w:rPr>
        <w:t xml:space="preserve">zwłoki w </w:t>
      </w:r>
      <w:r w:rsidR="009F1880">
        <w:rPr>
          <w:rFonts w:ascii="Lato" w:hAnsi="Lato"/>
        </w:rPr>
        <w:t>n</w:t>
      </w:r>
      <w:r w:rsidRPr="00B353FF">
        <w:rPr>
          <w:rFonts w:ascii="Lato" w:hAnsi="Lato"/>
        </w:rPr>
        <w:t>apraw</w:t>
      </w:r>
      <w:r w:rsidR="00371C27" w:rsidRPr="00B353FF">
        <w:rPr>
          <w:rFonts w:ascii="Lato" w:hAnsi="Lato"/>
        </w:rPr>
        <w:t>ie</w:t>
      </w:r>
      <w:r w:rsidRPr="00B353FF">
        <w:rPr>
          <w:rFonts w:ascii="Lato" w:hAnsi="Lato"/>
        </w:rPr>
        <w:t xml:space="preserve"> Błędu Krytycznego;</w:t>
      </w:r>
    </w:p>
    <w:p w14:paraId="156BBFAB" w14:textId="1B0A41BA" w:rsidR="00511600" w:rsidRPr="00B353FF" w:rsidRDefault="00511600" w:rsidP="000048E8">
      <w:pPr>
        <w:numPr>
          <w:ilvl w:val="1"/>
          <w:numId w:val="15"/>
        </w:numPr>
        <w:spacing w:after="0" w:line="360" w:lineRule="auto"/>
        <w:ind w:right="14" w:hanging="566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z tytułu </w:t>
      </w:r>
      <w:r w:rsidR="00371C27" w:rsidRPr="00B353FF">
        <w:rPr>
          <w:rFonts w:ascii="Lato" w:hAnsi="Lato"/>
        </w:rPr>
        <w:t xml:space="preserve">zwłoki w </w:t>
      </w:r>
      <w:r w:rsidR="009F1880">
        <w:rPr>
          <w:rFonts w:ascii="Lato" w:hAnsi="Lato"/>
        </w:rPr>
        <w:t>n</w:t>
      </w:r>
      <w:r w:rsidR="00371C27" w:rsidRPr="00B353FF">
        <w:rPr>
          <w:rFonts w:ascii="Lato" w:hAnsi="Lato"/>
        </w:rPr>
        <w:t xml:space="preserve">aprawie </w:t>
      </w:r>
      <w:r w:rsidRPr="00B353FF">
        <w:rPr>
          <w:rFonts w:ascii="Lato" w:hAnsi="Lato"/>
        </w:rPr>
        <w:t xml:space="preserve">Błędu Niekrytycznego realizowanego w Okresie Gwarancji w zakresie świadczenia Usługi Serwisu, tj. przekroczenia </w:t>
      </w:r>
      <w:r w:rsidR="009F1880">
        <w:rPr>
          <w:rFonts w:ascii="Lato" w:hAnsi="Lato"/>
        </w:rPr>
        <w:t>c</w:t>
      </w:r>
      <w:r w:rsidRPr="00B353FF">
        <w:rPr>
          <w:rFonts w:ascii="Lato" w:hAnsi="Lato"/>
        </w:rPr>
        <w:t xml:space="preserve">zasu </w:t>
      </w:r>
      <w:r w:rsidR="009F1880">
        <w:rPr>
          <w:rFonts w:ascii="Lato" w:hAnsi="Lato"/>
        </w:rPr>
        <w:t>n</w:t>
      </w:r>
      <w:r w:rsidRPr="00B353FF">
        <w:rPr>
          <w:rFonts w:ascii="Lato" w:hAnsi="Lato"/>
        </w:rPr>
        <w:t xml:space="preserve">aprawy określonego dla Błędu zgodnie z postanowieniami OPZ - w wysokości 0,03% wynagrodzenia całkowitego brutto, określonego w § 15 ust. 1 Umowy, za </w:t>
      </w:r>
      <w:r w:rsidR="00371C27" w:rsidRPr="00B353FF">
        <w:rPr>
          <w:rFonts w:ascii="Lato" w:hAnsi="Lato"/>
        </w:rPr>
        <w:t xml:space="preserve">każdy rozpoczęty Dzień Roboczy zwłoki w </w:t>
      </w:r>
      <w:r w:rsidR="009F1880">
        <w:rPr>
          <w:rFonts w:ascii="Lato" w:hAnsi="Lato"/>
        </w:rPr>
        <w:t>n</w:t>
      </w:r>
      <w:r w:rsidR="00371C27" w:rsidRPr="00B353FF">
        <w:rPr>
          <w:rFonts w:ascii="Lato" w:hAnsi="Lato"/>
        </w:rPr>
        <w:t xml:space="preserve">aprawie </w:t>
      </w:r>
      <w:r w:rsidRPr="00B353FF">
        <w:rPr>
          <w:rFonts w:ascii="Lato" w:hAnsi="Lato"/>
        </w:rPr>
        <w:t>Błędu Niekrytycznego;</w:t>
      </w:r>
    </w:p>
    <w:p w14:paraId="61A4BE9D" w14:textId="1E2C0B48" w:rsidR="000C3A72" w:rsidRPr="00B353FF" w:rsidRDefault="00511600" w:rsidP="000048E8">
      <w:pPr>
        <w:numPr>
          <w:ilvl w:val="1"/>
          <w:numId w:val="15"/>
        </w:numPr>
        <w:spacing w:after="0" w:line="360" w:lineRule="auto"/>
        <w:ind w:right="14" w:hanging="566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z tytułu </w:t>
      </w:r>
      <w:r w:rsidR="00371C27" w:rsidRPr="00B353FF">
        <w:rPr>
          <w:rFonts w:ascii="Lato" w:hAnsi="Lato"/>
        </w:rPr>
        <w:t xml:space="preserve">zwłoki w Naprawie </w:t>
      </w:r>
      <w:r w:rsidRPr="00B353FF">
        <w:rPr>
          <w:rFonts w:ascii="Lato" w:hAnsi="Lato"/>
        </w:rPr>
        <w:t xml:space="preserve">Błędu Zwykłego realizowanego w Okresie Gwarancji  w zakresie świadczenia Usługi Serwisu, tj. przekroczenia </w:t>
      </w:r>
      <w:r w:rsidR="008134CA">
        <w:rPr>
          <w:rFonts w:ascii="Lato" w:hAnsi="Lato"/>
        </w:rPr>
        <w:t>c</w:t>
      </w:r>
      <w:r w:rsidRPr="00B353FF">
        <w:rPr>
          <w:rFonts w:ascii="Lato" w:hAnsi="Lato"/>
        </w:rPr>
        <w:t xml:space="preserve">zasu </w:t>
      </w:r>
      <w:r w:rsidR="008134CA">
        <w:rPr>
          <w:rFonts w:ascii="Lato" w:hAnsi="Lato"/>
        </w:rPr>
        <w:t>n</w:t>
      </w:r>
      <w:r w:rsidRPr="00B353FF">
        <w:rPr>
          <w:rFonts w:ascii="Lato" w:hAnsi="Lato"/>
        </w:rPr>
        <w:t xml:space="preserve">aprawy określonego dla Błędu zgodnie z postanowieniami OPZ - w wysokości 0,02% wynagrodzenia całkowitego brutto, określonego w § 15 ust. 1 Umowy, za </w:t>
      </w:r>
      <w:r w:rsidR="00371C27" w:rsidRPr="00B353FF">
        <w:rPr>
          <w:rFonts w:ascii="Lato" w:hAnsi="Lato"/>
        </w:rPr>
        <w:t xml:space="preserve">każdy rozpoczęty Dzień Roboczy zwłoki w </w:t>
      </w:r>
      <w:r w:rsidR="008134CA">
        <w:rPr>
          <w:rFonts w:ascii="Lato" w:hAnsi="Lato"/>
        </w:rPr>
        <w:t>n</w:t>
      </w:r>
      <w:r w:rsidR="00371C27" w:rsidRPr="00B353FF">
        <w:rPr>
          <w:rFonts w:ascii="Lato" w:hAnsi="Lato"/>
        </w:rPr>
        <w:t>aprawie</w:t>
      </w:r>
      <w:r w:rsidRPr="00B353FF">
        <w:rPr>
          <w:rFonts w:ascii="Lato" w:hAnsi="Lato"/>
        </w:rPr>
        <w:t xml:space="preserve"> Błędu Zwykłego;</w:t>
      </w:r>
    </w:p>
    <w:p w14:paraId="60D96A5E" w14:textId="045B9B2F" w:rsidR="005F1838" w:rsidRPr="00B353FF" w:rsidRDefault="005F1838" w:rsidP="000048E8">
      <w:pPr>
        <w:numPr>
          <w:ilvl w:val="1"/>
          <w:numId w:val="15"/>
        </w:numPr>
        <w:spacing w:after="0" w:line="360" w:lineRule="auto"/>
        <w:ind w:right="14" w:hanging="566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z tytułu </w:t>
      </w:r>
      <w:r w:rsidR="00371C27" w:rsidRPr="00B353FF">
        <w:rPr>
          <w:rFonts w:ascii="Lato" w:hAnsi="Lato"/>
        </w:rPr>
        <w:t xml:space="preserve">zwłoki w czasie reakcji na zgłoszenie </w:t>
      </w:r>
      <w:r w:rsidRPr="00B353FF">
        <w:rPr>
          <w:rFonts w:ascii="Lato" w:hAnsi="Lato"/>
        </w:rPr>
        <w:t xml:space="preserve">Błędu Krytycznego - w wysokości 0,05% wynagrodzenia całkowitego brutto, określonego w § 15 ust. 1 Umowy, za każdą rozpoczętą Godzinę Roboczą </w:t>
      </w:r>
      <w:r w:rsidR="00A56173" w:rsidRPr="00B353FF">
        <w:rPr>
          <w:rFonts w:ascii="Lato" w:hAnsi="Lato"/>
        </w:rPr>
        <w:t xml:space="preserve">zwłoki w </w:t>
      </w:r>
      <w:r w:rsidR="008134CA">
        <w:rPr>
          <w:rFonts w:ascii="Lato" w:hAnsi="Lato"/>
        </w:rPr>
        <w:t>czasie reakcji dla</w:t>
      </w:r>
      <w:r w:rsidR="00A56173" w:rsidRPr="00B353FF">
        <w:rPr>
          <w:rFonts w:ascii="Lato" w:hAnsi="Lato"/>
        </w:rPr>
        <w:t xml:space="preserve"> </w:t>
      </w:r>
      <w:r w:rsidRPr="00B353FF">
        <w:rPr>
          <w:rFonts w:ascii="Lato" w:hAnsi="Lato"/>
        </w:rPr>
        <w:t>Błędu Krytycznego;</w:t>
      </w:r>
    </w:p>
    <w:p w14:paraId="0FD28639" w14:textId="19B6DB31" w:rsidR="005F1838" w:rsidRPr="00B353FF" w:rsidRDefault="005F1838" w:rsidP="000048E8">
      <w:pPr>
        <w:numPr>
          <w:ilvl w:val="1"/>
          <w:numId w:val="15"/>
        </w:numPr>
        <w:spacing w:after="0" w:line="360" w:lineRule="auto"/>
        <w:ind w:right="14" w:hanging="566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z tytułu </w:t>
      </w:r>
      <w:r w:rsidR="00A56173" w:rsidRPr="00B353FF">
        <w:rPr>
          <w:rFonts w:ascii="Lato" w:hAnsi="Lato"/>
        </w:rPr>
        <w:t xml:space="preserve">zwłoki w czasie reakcji na zgłoszenie </w:t>
      </w:r>
      <w:r w:rsidRPr="00B353FF">
        <w:rPr>
          <w:rFonts w:ascii="Lato" w:hAnsi="Lato"/>
        </w:rPr>
        <w:t xml:space="preserve">Błędu Niekrytycznego - w wysokości 0,03% wynagrodzenia całkowitego brutto, określonego w § 15 ust. 1 Umowy, za </w:t>
      </w:r>
      <w:r w:rsidRPr="00B353FF">
        <w:rPr>
          <w:rFonts w:ascii="Lato" w:hAnsi="Lato"/>
        </w:rPr>
        <w:lastRenderedPageBreak/>
        <w:t xml:space="preserve">każdą rozpoczętą Godzinę Roboczą </w:t>
      </w:r>
      <w:r w:rsidR="00A56173" w:rsidRPr="00B353FF">
        <w:rPr>
          <w:rFonts w:ascii="Lato" w:hAnsi="Lato"/>
        </w:rPr>
        <w:t>zwłoki w</w:t>
      </w:r>
      <w:r w:rsidR="008134CA" w:rsidRPr="00B353FF">
        <w:rPr>
          <w:rFonts w:ascii="Lato" w:hAnsi="Lato"/>
        </w:rPr>
        <w:t xml:space="preserve"> </w:t>
      </w:r>
      <w:r w:rsidR="008134CA">
        <w:rPr>
          <w:rFonts w:ascii="Lato" w:hAnsi="Lato"/>
        </w:rPr>
        <w:t>czasie reakcji dla</w:t>
      </w:r>
      <w:r w:rsidR="00A56173" w:rsidRPr="00B353FF">
        <w:rPr>
          <w:rFonts w:ascii="Lato" w:hAnsi="Lato"/>
        </w:rPr>
        <w:t xml:space="preserve"> </w:t>
      </w:r>
      <w:r w:rsidRPr="00B353FF">
        <w:rPr>
          <w:rFonts w:ascii="Lato" w:hAnsi="Lato"/>
        </w:rPr>
        <w:t>Błędu Niekrytycznego;</w:t>
      </w:r>
    </w:p>
    <w:p w14:paraId="12C99401" w14:textId="01DD74FA" w:rsidR="005F1838" w:rsidRPr="00B353FF" w:rsidRDefault="005F1838" w:rsidP="000048E8">
      <w:pPr>
        <w:numPr>
          <w:ilvl w:val="1"/>
          <w:numId w:val="15"/>
        </w:numPr>
        <w:spacing w:after="0" w:line="360" w:lineRule="auto"/>
        <w:ind w:right="14" w:hanging="566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z tytułu </w:t>
      </w:r>
      <w:r w:rsidR="00A56173" w:rsidRPr="00B353FF">
        <w:rPr>
          <w:rFonts w:ascii="Lato" w:hAnsi="Lato"/>
        </w:rPr>
        <w:t xml:space="preserve">zwłoki w czasie reakcji na zgłoszenie </w:t>
      </w:r>
      <w:r w:rsidRPr="00B353FF">
        <w:rPr>
          <w:rFonts w:ascii="Lato" w:hAnsi="Lato"/>
        </w:rPr>
        <w:t xml:space="preserve">Błędu Zwykłego - w wysokości 0,02% wynagrodzenia całkowitego brutto, określonego w § 15 ust. 1 Umowy, za każdą rozpoczętą Godzinę Roboczą </w:t>
      </w:r>
      <w:r w:rsidR="00A56173" w:rsidRPr="00B353FF">
        <w:rPr>
          <w:rFonts w:ascii="Lato" w:hAnsi="Lato"/>
        </w:rPr>
        <w:t xml:space="preserve">zwłoki </w:t>
      </w:r>
      <w:r w:rsidR="008134CA" w:rsidRPr="00B353FF">
        <w:rPr>
          <w:rFonts w:ascii="Lato" w:hAnsi="Lato"/>
        </w:rPr>
        <w:t xml:space="preserve">w </w:t>
      </w:r>
      <w:r w:rsidR="008134CA">
        <w:rPr>
          <w:rFonts w:ascii="Lato" w:hAnsi="Lato"/>
        </w:rPr>
        <w:t>czasie reakcji dla</w:t>
      </w:r>
      <w:r w:rsidR="008134CA" w:rsidRPr="00B353FF">
        <w:rPr>
          <w:rFonts w:ascii="Lato" w:hAnsi="Lato"/>
        </w:rPr>
        <w:t xml:space="preserve"> </w:t>
      </w:r>
      <w:r w:rsidRPr="00B353FF">
        <w:rPr>
          <w:rFonts w:ascii="Lato" w:hAnsi="Lato"/>
        </w:rPr>
        <w:t>Błędu Zwykłego;</w:t>
      </w:r>
    </w:p>
    <w:p w14:paraId="6B8C224D" w14:textId="54DCAF9E" w:rsidR="00B46860" w:rsidRPr="00B353FF" w:rsidRDefault="000C3A72" w:rsidP="000048E8">
      <w:pPr>
        <w:numPr>
          <w:ilvl w:val="1"/>
          <w:numId w:val="15"/>
        </w:numPr>
        <w:spacing w:after="0" w:line="360" w:lineRule="auto"/>
        <w:ind w:right="14" w:hanging="566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z tytułu </w:t>
      </w:r>
      <w:r w:rsidR="00DE09A8" w:rsidRPr="00B353FF">
        <w:rPr>
          <w:rFonts w:ascii="Lato" w:hAnsi="Lato"/>
        </w:rPr>
        <w:t xml:space="preserve">każdorazowego </w:t>
      </w:r>
      <w:r w:rsidRPr="00B353FF">
        <w:rPr>
          <w:rFonts w:ascii="Lato" w:hAnsi="Lato"/>
        </w:rPr>
        <w:t xml:space="preserve">naruszenia </w:t>
      </w:r>
      <w:r w:rsidR="00E32E6A" w:rsidRPr="00B353FF">
        <w:rPr>
          <w:rFonts w:ascii="Lato" w:hAnsi="Lato"/>
        </w:rPr>
        <w:t xml:space="preserve">poufności </w:t>
      </w:r>
      <w:r w:rsidRPr="00B353FF">
        <w:rPr>
          <w:rFonts w:ascii="Lato" w:hAnsi="Lato"/>
        </w:rPr>
        <w:t xml:space="preserve">przez Wykonawcę lub jego personel lub jakiekolwiek inne osoby lub podmioty, przy pomocy których Wykonawca realizuje Umowę, któregokolwiek  z obowiązków, o których </w:t>
      </w:r>
      <w:r w:rsidRPr="001D5B09">
        <w:rPr>
          <w:rFonts w:ascii="Lato" w:hAnsi="Lato"/>
        </w:rPr>
        <w:t xml:space="preserve">mowa </w:t>
      </w:r>
      <w:r w:rsidRPr="00D82F67">
        <w:rPr>
          <w:rFonts w:ascii="Lato" w:hAnsi="Lato"/>
        </w:rPr>
        <w:t xml:space="preserve">w § </w:t>
      </w:r>
      <w:r w:rsidR="00DE09A8" w:rsidRPr="00D82F67">
        <w:rPr>
          <w:rFonts w:ascii="Lato" w:hAnsi="Lato"/>
        </w:rPr>
        <w:t xml:space="preserve">22 </w:t>
      </w:r>
      <w:r w:rsidRPr="00D82F67">
        <w:rPr>
          <w:rFonts w:ascii="Lato" w:hAnsi="Lato"/>
        </w:rPr>
        <w:t xml:space="preserve">lub w § </w:t>
      </w:r>
      <w:r w:rsidR="00DE09A8" w:rsidRPr="00D82F67">
        <w:rPr>
          <w:rFonts w:ascii="Lato" w:hAnsi="Lato"/>
        </w:rPr>
        <w:t>23</w:t>
      </w:r>
      <w:r w:rsidR="00DE09A8" w:rsidRPr="00B353FF">
        <w:rPr>
          <w:rFonts w:ascii="Lato" w:hAnsi="Lato"/>
        </w:rPr>
        <w:t xml:space="preserve"> </w:t>
      </w:r>
      <w:r w:rsidRPr="00B353FF">
        <w:rPr>
          <w:rFonts w:ascii="Lato" w:hAnsi="Lato"/>
        </w:rPr>
        <w:t xml:space="preserve">Umowy – w wysokości  10.000,00 złotych  </w:t>
      </w:r>
      <w:r w:rsidR="00872BDB">
        <w:rPr>
          <w:rFonts w:ascii="Lato" w:hAnsi="Lato"/>
        </w:rPr>
        <w:t xml:space="preserve">(słownie: dziesięć tysięcy złotych) </w:t>
      </w:r>
      <w:r w:rsidRPr="00B353FF">
        <w:rPr>
          <w:rFonts w:ascii="Lato" w:hAnsi="Lato"/>
        </w:rPr>
        <w:t>za każdy stwierdzony przypadek naruszenia takich obowiązków;</w:t>
      </w:r>
    </w:p>
    <w:p w14:paraId="7A0CDA48" w14:textId="31D97BDA" w:rsidR="000C3A72" w:rsidRPr="00B353FF" w:rsidRDefault="00B46860" w:rsidP="000048E8">
      <w:pPr>
        <w:numPr>
          <w:ilvl w:val="1"/>
          <w:numId w:val="15"/>
        </w:numPr>
        <w:spacing w:after="0" w:line="360" w:lineRule="auto"/>
        <w:ind w:right="14" w:hanging="566"/>
        <w:jc w:val="both"/>
        <w:rPr>
          <w:rFonts w:ascii="Lato" w:hAnsi="Lato"/>
        </w:rPr>
      </w:pPr>
      <w:r w:rsidRPr="00B353FF">
        <w:rPr>
          <w:rFonts w:ascii="Lato" w:hAnsi="Lato"/>
        </w:rPr>
        <w:t>w przypadku</w:t>
      </w:r>
      <w:r w:rsidR="00E825F1" w:rsidRPr="00B353FF">
        <w:rPr>
          <w:rFonts w:ascii="Lato" w:hAnsi="Lato"/>
        </w:rPr>
        <w:t xml:space="preserve">, </w:t>
      </w:r>
      <w:r w:rsidRPr="00B353FF">
        <w:rPr>
          <w:rFonts w:ascii="Lato" w:hAnsi="Lato"/>
        </w:rPr>
        <w:t>gdy mimo prawidłowego zawiadomienia</w:t>
      </w:r>
      <w:r w:rsidR="00E825F1" w:rsidRPr="00B353FF">
        <w:rPr>
          <w:rFonts w:ascii="Lato" w:hAnsi="Lato"/>
        </w:rPr>
        <w:t>,</w:t>
      </w:r>
      <w:r w:rsidRPr="00B353FF">
        <w:rPr>
          <w:rFonts w:ascii="Lato" w:hAnsi="Lato"/>
        </w:rPr>
        <w:t xml:space="preserve"> Wykonawca nie stawi się na spotkanie zorganizowane przez Zamawiającego na zasadach wskazanych w </w:t>
      </w:r>
      <w:r w:rsidR="00872BDB">
        <w:rPr>
          <w:rFonts w:ascii="Lato" w:hAnsi="Lato"/>
        </w:rPr>
        <w:t>Umowie</w:t>
      </w:r>
      <w:r w:rsidRPr="00B353FF">
        <w:rPr>
          <w:rFonts w:ascii="Lato" w:hAnsi="Lato"/>
        </w:rPr>
        <w:t xml:space="preserve"> – w wysokości </w:t>
      </w:r>
      <w:r w:rsidR="00511600" w:rsidRPr="00B353FF">
        <w:rPr>
          <w:rFonts w:ascii="Lato" w:hAnsi="Lato"/>
        </w:rPr>
        <w:t xml:space="preserve">2.000,00 złotych </w:t>
      </w:r>
      <w:r w:rsidR="00872BDB">
        <w:rPr>
          <w:rFonts w:ascii="Lato" w:hAnsi="Lato"/>
        </w:rPr>
        <w:t xml:space="preserve">(słownie: dwa tysiące złotych) </w:t>
      </w:r>
      <w:r w:rsidR="00631679" w:rsidRPr="00B353FF">
        <w:rPr>
          <w:rFonts w:ascii="Lato" w:hAnsi="Lato"/>
        </w:rPr>
        <w:t>za każdy stwierdzony przypadek;</w:t>
      </w:r>
    </w:p>
    <w:p w14:paraId="5A1EF52A" w14:textId="76E26142" w:rsidR="000C3A72" w:rsidRPr="00B353FF" w:rsidRDefault="000C3A72" w:rsidP="000048E8">
      <w:pPr>
        <w:numPr>
          <w:ilvl w:val="1"/>
          <w:numId w:val="15"/>
        </w:numPr>
        <w:spacing w:after="25" w:line="360" w:lineRule="auto"/>
        <w:ind w:right="14" w:hanging="566"/>
        <w:jc w:val="both"/>
        <w:rPr>
          <w:rFonts w:ascii="Lato" w:hAnsi="Lato"/>
        </w:rPr>
      </w:pPr>
      <w:r w:rsidRPr="00B353FF">
        <w:rPr>
          <w:rFonts w:ascii="Lato" w:hAnsi="Lato"/>
        </w:rPr>
        <w:t>z tytułu odstąpienia od Umowy, z przyczy</w:t>
      </w:r>
      <w:r w:rsidR="00EF4236" w:rsidRPr="00B353FF">
        <w:rPr>
          <w:rFonts w:ascii="Lato" w:hAnsi="Lato"/>
        </w:rPr>
        <w:t xml:space="preserve">n leżących po stronie Wykonawcy </w:t>
      </w:r>
      <w:r w:rsidRPr="00B353FF">
        <w:rPr>
          <w:rFonts w:ascii="Lato" w:hAnsi="Lato"/>
        </w:rPr>
        <w:t xml:space="preserve">– </w:t>
      </w:r>
      <w:r w:rsidR="003370AC" w:rsidRPr="00B353FF">
        <w:rPr>
          <w:rFonts w:ascii="Lato" w:hAnsi="Lato"/>
        </w:rPr>
        <w:t xml:space="preserve">w wysokości </w:t>
      </w:r>
      <w:r w:rsidRPr="00B353FF">
        <w:rPr>
          <w:rFonts w:ascii="Lato" w:hAnsi="Lato"/>
        </w:rPr>
        <w:t xml:space="preserve">20% wynagrodzenia </w:t>
      </w:r>
      <w:r w:rsidR="003370AC" w:rsidRPr="00B353FF">
        <w:rPr>
          <w:rFonts w:ascii="Lato" w:hAnsi="Lato"/>
        </w:rPr>
        <w:t xml:space="preserve">całkowitego </w:t>
      </w:r>
      <w:r w:rsidRPr="00B353FF">
        <w:rPr>
          <w:rFonts w:ascii="Lato" w:hAnsi="Lato"/>
        </w:rPr>
        <w:t xml:space="preserve">brutto, określonego w § </w:t>
      </w:r>
      <w:r w:rsidR="00EF4236" w:rsidRPr="00B353FF">
        <w:rPr>
          <w:rFonts w:ascii="Lato" w:hAnsi="Lato"/>
        </w:rPr>
        <w:t>15</w:t>
      </w:r>
      <w:r w:rsidRPr="00B353FF">
        <w:rPr>
          <w:rFonts w:ascii="Lato" w:hAnsi="Lato"/>
        </w:rPr>
        <w:t xml:space="preserve"> ust. 1 Umowy; </w:t>
      </w:r>
    </w:p>
    <w:p w14:paraId="70B03395" w14:textId="65BA0920" w:rsidR="000C3A72" w:rsidRPr="00B353FF" w:rsidRDefault="000C3A72" w:rsidP="000048E8">
      <w:pPr>
        <w:numPr>
          <w:ilvl w:val="1"/>
          <w:numId w:val="15"/>
        </w:numPr>
        <w:spacing w:after="25" w:line="360" w:lineRule="auto"/>
        <w:ind w:right="14" w:hanging="566"/>
        <w:jc w:val="both"/>
        <w:rPr>
          <w:rFonts w:ascii="Lato" w:hAnsi="Lato"/>
        </w:rPr>
      </w:pPr>
      <w:r w:rsidRPr="00B353FF">
        <w:rPr>
          <w:rFonts w:ascii="Lato" w:hAnsi="Lato"/>
        </w:rPr>
        <w:t>z tytułu wypowiedzenia Umowy ze skutkiem natychmiastowym</w:t>
      </w:r>
      <w:r w:rsidR="003370AC" w:rsidRPr="00B353FF">
        <w:rPr>
          <w:rFonts w:ascii="Lato" w:hAnsi="Lato"/>
        </w:rPr>
        <w:t>,</w:t>
      </w:r>
      <w:r w:rsidRPr="00B353FF">
        <w:rPr>
          <w:rFonts w:ascii="Lato" w:hAnsi="Lato"/>
        </w:rPr>
        <w:t xml:space="preserve"> z przyczyn</w:t>
      </w:r>
      <w:r w:rsidR="00EF4236" w:rsidRPr="00B353FF">
        <w:rPr>
          <w:rFonts w:ascii="Lato" w:hAnsi="Lato"/>
        </w:rPr>
        <w:t xml:space="preserve"> leżących po  stronie Wykonawcy </w:t>
      </w:r>
      <w:r w:rsidRPr="00B353FF">
        <w:rPr>
          <w:rFonts w:ascii="Lato" w:hAnsi="Lato"/>
        </w:rPr>
        <w:t xml:space="preserve">– </w:t>
      </w:r>
      <w:r w:rsidR="003370AC" w:rsidRPr="00B353FF">
        <w:rPr>
          <w:rFonts w:ascii="Lato" w:hAnsi="Lato"/>
        </w:rPr>
        <w:t xml:space="preserve">w wysokości </w:t>
      </w:r>
      <w:r w:rsidRPr="00B353FF">
        <w:rPr>
          <w:rFonts w:ascii="Lato" w:hAnsi="Lato"/>
        </w:rPr>
        <w:t>20% wynagrodzenia</w:t>
      </w:r>
      <w:r w:rsidR="003370AC" w:rsidRPr="00B353FF">
        <w:rPr>
          <w:rFonts w:ascii="Lato" w:hAnsi="Lato"/>
        </w:rPr>
        <w:t xml:space="preserve"> całkowitego</w:t>
      </w:r>
      <w:r w:rsidRPr="00B353FF">
        <w:rPr>
          <w:rFonts w:ascii="Lato" w:hAnsi="Lato"/>
        </w:rPr>
        <w:t xml:space="preserve"> brutto, określonego w § </w:t>
      </w:r>
      <w:r w:rsidR="00EF4236" w:rsidRPr="00B353FF">
        <w:rPr>
          <w:rFonts w:ascii="Lato" w:hAnsi="Lato"/>
        </w:rPr>
        <w:t>15</w:t>
      </w:r>
      <w:r w:rsidR="00C01D29" w:rsidRPr="00B353FF">
        <w:rPr>
          <w:rFonts w:ascii="Lato" w:hAnsi="Lato"/>
        </w:rPr>
        <w:t xml:space="preserve"> ust. 1 Umowy;</w:t>
      </w:r>
    </w:p>
    <w:p w14:paraId="00F346AC" w14:textId="2CFCFD0C" w:rsidR="00C01D29" w:rsidRPr="00D82F67" w:rsidRDefault="00C01D29" w:rsidP="000048E8">
      <w:pPr>
        <w:numPr>
          <w:ilvl w:val="1"/>
          <w:numId w:val="15"/>
        </w:numPr>
        <w:spacing w:after="25" w:line="360" w:lineRule="auto"/>
        <w:ind w:right="14" w:hanging="566"/>
        <w:jc w:val="both"/>
        <w:rPr>
          <w:rFonts w:ascii="Lato" w:hAnsi="Lato"/>
        </w:rPr>
      </w:pPr>
      <w:r w:rsidRPr="00D82F67">
        <w:rPr>
          <w:rFonts w:ascii="Lato" w:hAnsi="Lato"/>
        </w:rPr>
        <w:t>z tytułu niezastąpienia członka personelu Wykonawcy w sytuacji</w:t>
      </w:r>
      <w:r w:rsidR="003370AC" w:rsidRPr="00D82F67">
        <w:rPr>
          <w:rFonts w:ascii="Lato" w:hAnsi="Lato"/>
        </w:rPr>
        <w:t>,</w:t>
      </w:r>
      <w:r w:rsidRPr="00D82F67">
        <w:rPr>
          <w:rFonts w:ascii="Lato" w:hAnsi="Lato"/>
        </w:rPr>
        <w:t xml:space="preserve"> o której mowa w § 20 ust. 3 - w wysokości 2.000,00 złotych </w:t>
      </w:r>
      <w:r w:rsidR="00387C96" w:rsidRPr="00D82F67">
        <w:rPr>
          <w:rFonts w:ascii="Lato" w:hAnsi="Lato"/>
        </w:rPr>
        <w:t>za każdy stwierdzony przypadek;</w:t>
      </w:r>
    </w:p>
    <w:p w14:paraId="56B419A9" w14:textId="77821430" w:rsidR="00387C96" w:rsidRPr="00B353FF" w:rsidRDefault="00387C96" w:rsidP="000048E8">
      <w:pPr>
        <w:numPr>
          <w:ilvl w:val="1"/>
          <w:numId w:val="15"/>
        </w:numPr>
        <w:spacing w:after="25" w:line="360" w:lineRule="auto"/>
        <w:ind w:right="14" w:hanging="566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w przypadku powierzenia wykonania części Umowy podwykonawcy mimo braku zgłoszenia Zamawiającemu lub w przypadku braku zgody Zamawiającego </w:t>
      </w:r>
      <w:r w:rsidR="003370AC" w:rsidRPr="00B353FF">
        <w:rPr>
          <w:rFonts w:ascii="Lato" w:hAnsi="Lato"/>
        </w:rPr>
        <w:t>–</w:t>
      </w:r>
      <w:r w:rsidRPr="00B353FF">
        <w:rPr>
          <w:rFonts w:ascii="Lato" w:hAnsi="Lato"/>
        </w:rPr>
        <w:t xml:space="preserve"> </w:t>
      </w:r>
      <w:r w:rsidR="003370AC" w:rsidRPr="00B353FF">
        <w:rPr>
          <w:rFonts w:ascii="Lato" w:hAnsi="Lato"/>
        </w:rPr>
        <w:t xml:space="preserve">w wysokości </w:t>
      </w:r>
      <w:r w:rsidRPr="00B353FF">
        <w:rPr>
          <w:rFonts w:ascii="Lato" w:hAnsi="Lato"/>
        </w:rPr>
        <w:t xml:space="preserve">10% </w:t>
      </w:r>
      <w:r w:rsidR="003370AC" w:rsidRPr="00B353FF">
        <w:rPr>
          <w:rFonts w:ascii="Lato" w:hAnsi="Lato"/>
        </w:rPr>
        <w:t xml:space="preserve">całkowitego </w:t>
      </w:r>
      <w:r w:rsidRPr="00B353FF">
        <w:rPr>
          <w:rFonts w:ascii="Lato" w:hAnsi="Lato"/>
        </w:rPr>
        <w:t>wynagrodzenia brutto, określonego w § 15 ust. 1 Umowy za każdy przypadek;</w:t>
      </w:r>
    </w:p>
    <w:p w14:paraId="27CB2334" w14:textId="14A1E667" w:rsidR="0006797C" w:rsidRPr="00B353FF" w:rsidRDefault="0006797C" w:rsidP="000048E8">
      <w:pPr>
        <w:numPr>
          <w:ilvl w:val="1"/>
          <w:numId w:val="15"/>
        </w:numPr>
        <w:spacing w:after="25" w:line="360" w:lineRule="auto"/>
        <w:ind w:right="14" w:hanging="566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gdy Wykonawca nie zapłaci lub nieterminowo zapłaci własnym podwykonawcom należne im wynagrodzenie z tytułu zmiany wynagrodzenia określonego w </w:t>
      </w:r>
      <w:r w:rsidR="00E825F1" w:rsidRPr="00B353FF">
        <w:rPr>
          <w:rFonts w:ascii="Lato" w:hAnsi="Lato"/>
        </w:rPr>
        <w:t xml:space="preserve">Umowie </w:t>
      </w:r>
      <w:r w:rsidRPr="00B353FF">
        <w:rPr>
          <w:rFonts w:ascii="Lato" w:hAnsi="Lato"/>
        </w:rPr>
        <w:t xml:space="preserve">na zasadach wskazanych w art. 439 ust. 5 ustawy </w:t>
      </w:r>
      <w:proofErr w:type="spellStart"/>
      <w:r w:rsidRPr="00B353FF">
        <w:rPr>
          <w:rFonts w:ascii="Lato" w:hAnsi="Lato"/>
        </w:rPr>
        <w:t>Pzp</w:t>
      </w:r>
      <w:proofErr w:type="spellEnd"/>
      <w:r w:rsidRPr="00B353FF">
        <w:rPr>
          <w:rFonts w:ascii="Lato" w:hAnsi="Lato"/>
        </w:rPr>
        <w:t xml:space="preserve"> – Zamawiający naliczy Wykonawcy karę umowną w wysokości 0,</w:t>
      </w:r>
      <w:r w:rsidR="00F13B27" w:rsidRPr="00B353FF">
        <w:rPr>
          <w:rFonts w:ascii="Lato" w:hAnsi="Lato"/>
        </w:rPr>
        <w:t>01</w:t>
      </w:r>
      <w:r w:rsidRPr="00B353FF">
        <w:rPr>
          <w:rFonts w:ascii="Lato" w:hAnsi="Lato"/>
        </w:rPr>
        <w:t xml:space="preserve"> % </w:t>
      </w:r>
      <w:r w:rsidR="00722958" w:rsidRPr="00B353FF">
        <w:rPr>
          <w:rFonts w:ascii="Lato" w:hAnsi="Lato"/>
        </w:rPr>
        <w:t xml:space="preserve">całkowitego  wynagrodzenia </w:t>
      </w:r>
      <w:r w:rsidRPr="00B353FF">
        <w:rPr>
          <w:rFonts w:ascii="Lato" w:hAnsi="Lato"/>
        </w:rPr>
        <w:t>brutto</w:t>
      </w:r>
      <w:r w:rsidR="00722958" w:rsidRPr="00B353FF">
        <w:rPr>
          <w:rFonts w:ascii="Lato" w:hAnsi="Lato"/>
        </w:rPr>
        <w:t xml:space="preserve">, </w:t>
      </w:r>
      <w:r w:rsidRPr="00B353FF">
        <w:rPr>
          <w:rFonts w:ascii="Lato" w:hAnsi="Lato"/>
        </w:rPr>
        <w:t xml:space="preserve">określonego w § </w:t>
      </w:r>
      <w:r w:rsidR="00722958" w:rsidRPr="00B353FF">
        <w:rPr>
          <w:rFonts w:ascii="Lato" w:hAnsi="Lato"/>
        </w:rPr>
        <w:t xml:space="preserve">15 </w:t>
      </w:r>
      <w:r w:rsidRPr="00B353FF">
        <w:rPr>
          <w:rFonts w:ascii="Lato" w:hAnsi="Lato"/>
        </w:rPr>
        <w:t>ust. 1 Umowy za każdy dzień zwłoki w zapłacie wynagrodzenia należnego podwykonawcom;</w:t>
      </w:r>
    </w:p>
    <w:p w14:paraId="703D9C42" w14:textId="74E9382A" w:rsidR="0006797C" w:rsidRPr="00B353FF" w:rsidRDefault="00F13B27" w:rsidP="000048E8">
      <w:pPr>
        <w:numPr>
          <w:ilvl w:val="1"/>
          <w:numId w:val="15"/>
        </w:numPr>
        <w:spacing w:after="25" w:line="360" w:lineRule="auto"/>
        <w:ind w:right="14" w:hanging="566"/>
        <w:jc w:val="both"/>
        <w:rPr>
          <w:rFonts w:ascii="Lato" w:hAnsi="Lato"/>
        </w:rPr>
      </w:pPr>
      <w:r w:rsidRPr="00B353FF">
        <w:rPr>
          <w:rFonts w:ascii="Lato" w:hAnsi="Lato"/>
        </w:rPr>
        <w:lastRenderedPageBreak/>
        <w:t xml:space="preserve">w przypadku nieuwzględnienia poprawek Zamawiającego zgłoszonych w trakcie procedury odbioru - w wysokości 0,01 % </w:t>
      </w:r>
      <w:r w:rsidR="00722958" w:rsidRPr="00B353FF">
        <w:rPr>
          <w:rFonts w:ascii="Lato" w:hAnsi="Lato"/>
        </w:rPr>
        <w:t xml:space="preserve">całkowitego  wynagrodzenia </w:t>
      </w:r>
      <w:r w:rsidRPr="00B353FF">
        <w:rPr>
          <w:rFonts w:ascii="Lato" w:hAnsi="Lato"/>
        </w:rPr>
        <w:t>brutto</w:t>
      </w:r>
      <w:r w:rsidR="00722958" w:rsidRPr="00B353FF">
        <w:rPr>
          <w:rFonts w:ascii="Lato" w:hAnsi="Lato"/>
        </w:rPr>
        <w:t xml:space="preserve">, </w:t>
      </w:r>
      <w:r w:rsidRPr="00B353FF">
        <w:rPr>
          <w:rFonts w:ascii="Lato" w:hAnsi="Lato"/>
        </w:rPr>
        <w:t>określonego w § 15 ust. 1 Umowy za każdy przypadek.</w:t>
      </w:r>
    </w:p>
    <w:p w14:paraId="69270C7D" w14:textId="17E9F3B9" w:rsidR="00A56173" w:rsidRPr="00B353FF" w:rsidRDefault="00A56173" w:rsidP="000048E8">
      <w:pPr>
        <w:numPr>
          <w:ilvl w:val="0"/>
          <w:numId w:val="15"/>
        </w:numPr>
        <w:spacing w:after="25" w:line="360" w:lineRule="auto"/>
        <w:ind w:right="14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Maksymalna wysokość kar umownych nie może przekroczyć 50% wysokości </w:t>
      </w:r>
      <w:r w:rsidR="00722958" w:rsidRPr="00B353FF">
        <w:rPr>
          <w:rFonts w:ascii="Lato" w:hAnsi="Lato"/>
        </w:rPr>
        <w:t xml:space="preserve">całkowitego </w:t>
      </w:r>
      <w:r w:rsidRPr="00B353FF">
        <w:rPr>
          <w:rFonts w:ascii="Lato" w:hAnsi="Lato"/>
        </w:rPr>
        <w:t>wynagrodzenia brutto, określonego w § 15 ust. 1 Umowy.</w:t>
      </w:r>
    </w:p>
    <w:p w14:paraId="32B7C77A" w14:textId="14DAECFE" w:rsidR="000C3A72" w:rsidRPr="00B353FF" w:rsidRDefault="000C3A72" w:rsidP="000048E8">
      <w:pPr>
        <w:numPr>
          <w:ilvl w:val="0"/>
          <w:numId w:val="15"/>
        </w:numPr>
        <w:spacing w:after="25" w:line="360" w:lineRule="auto"/>
        <w:ind w:right="14"/>
        <w:jc w:val="both"/>
        <w:rPr>
          <w:rFonts w:ascii="Lato" w:hAnsi="Lato"/>
        </w:rPr>
      </w:pPr>
      <w:r w:rsidRPr="00B353FF">
        <w:rPr>
          <w:rFonts w:ascii="Lato" w:hAnsi="Lato"/>
        </w:rPr>
        <w:t>Dla uniknięcia wątpliwości</w:t>
      </w:r>
      <w:r w:rsidR="00722958" w:rsidRPr="00B353FF">
        <w:rPr>
          <w:rFonts w:ascii="Lato" w:hAnsi="Lato"/>
        </w:rPr>
        <w:t>,</w:t>
      </w:r>
      <w:r w:rsidRPr="00B353FF">
        <w:rPr>
          <w:rFonts w:ascii="Lato" w:hAnsi="Lato"/>
        </w:rPr>
        <w:t xml:space="preserve"> kary umowne określone w ustępie powyżej będą naliczane odrębnie dla każdego stwierdzonego przekroczenia </w:t>
      </w:r>
      <w:r w:rsidR="00872BDB">
        <w:rPr>
          <w:rFonts w:ascii="Lato" w:hAnsi="Lato"/>
        </w:rPr>
        <w:t>c</w:t>
      </w:r>
      <w:r w:rsidRPr="00B353FF">
        <w:rPr>
          <w:rFonts w:ascii="Lato" w:hAnsi="Lato"/>
        </w:rPr>
        <w:t xml:space="preserve">zasu </w:t>
      </w:r>
      <w:r w:rsidR="00872BDB">
        <w:rPr>
          <w:rFonts w:ascii="Lato" w:hAnsi="Lato"/>
        </w:rPr>
        <w:t>n</w:t>
      </w:r>
      <w:r w:rsidRPr="00B353FF">
        <w:rPr>
          <w:rFonts w:ascii="Lato" w:hAnsi="Lato"/>
        </w:rPr>
        <w:t>aprawy</w:t>
      </w:r>
      <w:r w:rsidR="00B925CC" w:rsidRPr="00B353FF">
        <w:rPr>
          <w:rFonts w:ascii="Lato" w:hAnsi="Lato"/>
        </w:rPr>
        <w:t xml:space="preserve">, </w:t>
      </w:r>
      <w:r w:rsidR="00872BDB">
        <w:rPr>
          <w:rFonts w:ascii="Lato" w:hAnsi="Lato"/>
        </w:rPr>
        <w:t>c</w:t>
      </w:r>
      <w:r w:rsidR="00B925CC" w:rsidRPr="00B353FF">
        <w:rPr>
          <w:rFonts w:ascii="Lato" w:hAnsi="Lato"/>
        </w:rPr>
        <w:t xml:space="preserve">zasu </w:t>
      </w:r>
      <w:r w:rsidR="00872BDB">
        <w:rPr>
          <w:rFonts w:ascii="Lato" w:hAnsi="Lato"/>
        </w:rPr>
        <w:t>r</w:t>
      </w:r>
      <w:r w:rsidR="00B925CC" w:rsidRPr="00B353FF">
        <w:rPr>
          <w:rFonts w:ascii="Lato" w:hAnsi="Lato"/>
        </w:rPr>
        <w:t>eakcji</w:t>
      </w:r>
      <w:r w:rsidRPr="00B353FF">
        <w:rPr>
          <w:rFonts w:ascii="Lato" w:hAnsi="Lato"/>
        </w:rPr>
        <w:t xml:space="preserve"> lub dla każdego stwierdzonego naruszenia obowiązków przez Wykonawcę.  </w:t>
      </w:r>
    </w:p>
    <w:p w14:paraId="4F6C5FF9" w14:textId="321C8C29" w:rsidR="000C3A72" w:rsidRPr="00B353FF" w:rsidRDefault="000C3A72" w:rsidP="000048E8">
      <w:pPr>
        <w:numPr>
          <w:ilvl w:val="0"/>
          <w:numId w:val="15"/>
        </w:numPr>
        <w:spacing w:after="25" w:line="360" w:lineRule="auto"/>
        <w:ind w:right="14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W przypadku naliczenia przez Zamawiającego kar umownych, Zamawiający może potrącić z  dowolnego Wynagrodzenia Wykonawcy </w:t>
      </w:r>
      <w:r w:rsidR="00045C1C" w:rsidRPr="00B353FF">
        <w:rPr>
          <w:rFonts w:ascii="Lato" w:hAnsi="Lato"/>
        </w:rPr>
        <w:t xml:space="preserve">lub ustanowionego zabezpieczenia należytego wykonania Umowy </w:t>
      </w:r>
      <w:r w:rsidRPr="00B353FF">
        <w:rPr>
          <w:rFonts w:ascii="Lato" w:hAnsi="Lato"/>
        </w:rPr>
        <w:t>kwotę stanowiącą równowartość tych kar i tak pomniejszone wynagrodzenie wypłacić Wykonawcy. W przypadku braku możliwości potrącenia kar umownych z należnego wynagrodzenia</w:t>
      </w:r>
      <w:r w:rsidR="00722958" w:rsidRPr="00B353FF">
        <w:rPr>
          <w:rFonts w:ascii="Lato" w:hAnsi="Lato"/>
        </w:rPr>
        <w:t>,</w:t>
      </w:r>
      <w:r w:rsidRPr="00B353FF">
        <w:rPr>
          <w:rFonts w:ascii="Lato" w:hAnsi="Lato"/>
        </w:rPr>
        <w:t xml:space="preserve">  </w:t>
      </w:r>
      <w:r w:rsidR="00045C1C" w:rsidRPr="00B353FF">
        <w:rPr>
          <w:rFonts w:ascii="Lato" w:hAnsi="Lato"/>
        </w:rPr>
        <w:t xml:space="preserve">zapłata </w:t>
      </w:r>
      <w:r w:rsidRPr="00B353FF">
        <w:rPr>
          <w:rFonts w:ascii="Lato" w:hAnsi="Lato"/>
        </w:rPr>
        <w:t xml:space="preserve">kar umownych nastąpi przelewem na wskazany przez Zamawiającego rachunek bankowy w terminie 7 dni od dnia doręczenia Wykonawcy wezwania do jej zapłaty. </w:t>
      </w:r>
    </w:p>
    <w:p w14:paraId="0BAAA655" w14:textId="44492EC9" w:rsidR="000C3A72" w:rsidRPr="00B353FF" w:rsidRDefault="000C3A72" w:rsidP="000048E8">
      <w:pPr>
        <w:numPr>
          <w:ilvl w:val="0"/>
          <w:numId w:val="15"/>
        </w:numPr>
        <w:spacing w:after="25" w:line="360" w:lineRule="auto"/>
        <w:ind w:right="14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Zamawiający zastrzega sobie prawo do dochodzenia odszkodowania przekraczającego wysokość zastrzeżonych kar umownych na zasadach ogólnych kodeksu cywilnego. </w:t>
      </w:r>
    </w:p>
    <w:p w14:paraId="67FF74A8" w14:textId="520D3FE4" w:rsidR="005122B5" w:rsidRPr="00B353FF" w:rsidRDefault="005122B5" w:rsidP="000048E8">
      <w:pPr>
        <w:numPr>
          <w:ilvl w:val="0"/>
          <w:numId w:val="15"/>
        </w:numPr>
        <w:spacing w:after="25" w:line="360" w:lineRule="auto"/>
        <w:ind w:right="14"/>
        <w:jc w:val="both"/>
        <w:rPr>
          <w:rFonts w:ascii="Lato" w:hAnsi="Lato"/>
        </w:rPr>
      </w:pPr>
      <w:r w:rsidRPr="00B353FF">
        <w:rPr>
          <w:rFonts w:ascii="Lato" w:hAnsi="Lato"/>
        </w:rPr>
        <w:t>Kary umowne podlegają sumowaniu, co oznacza, że naliczenie kary umownej z jednego tytułu</w:t>
      </w:r>
      <w:r w:rsidR="00722958" w:rsidRPr="00B353FF">
        <w:rPr>
          <w:rFonts w:ascii="Lato" w:hAnsi="Lato"/>
        </w:rPr>
        <w:t>,</w:t>
      </w:r>
      <w:r w:rsidRPr="00B353FF">
        <w:rPr>
          <w:rFonts w:ascii="Lato" w:hAnsi="Lato"/>
        </w:rPr>
        <w:t xml:space="preserve"> nie wyłącza możliwości naliczenia kary umownej z innego tytułu, jeżeli istnieją ku temu podstawy.</w:t>
      </w:r>
    </w:p>
    <w:p w14:paraId="4E2B4C96" w14:textId="77777777" w:rsidR="005122B5" w:rsidRPr="00B353FF" w:rsidRDefault="005122B5" w:rsidP="000048E8">
      <w:pPr>
        <w:numPr>
          <w:ilvl w:val="0"/>
          <w:numId w:val="15"/>
        </w:numPr>
        <w:spacing w:after="25" w:line="360" w:lineRule="auto"/>
        <w:ind w:right="14"/>
        <w:jc w:val="both"/>
        <w:rPr>
          <w:rFonts w:ascii="Lato" w:hAnsi="Lato"/>
        </w:rPr>
      </w:pPr>
      <w:r w:rsidRPr="00B353FF">
        <w:rPr>
          <w:rFonts w:ascii="Lato" w:hAnsi="Lato"/>
        </w:rPr>
        <w:t>Kary umowne będą naliczane oddzielnie za każdy przypadek naruszenia warunków realizacji Umowy.</w:t>
      </w:r>
    </w:p>
    <w:p w14:paraId="60466605" w14:textId="39252F3D" w:rsidR="000C3A72" w:rsidRPr="00B353FF" w:rsidRDefault="000C3A72" w:rsidP="00075F70">
      <w:pPr>
        <w:spacing w:after="105" w:line="360" w:lineRule="auto"/>
        <w:ind w:left="183"/>
        <w:jc w:val="center"/>
        <w:rPr>
          <w:rFonts w:ascii="Lato" w:hAnsi="Lato"/>
        </w:rPr>
      </w:pPr>
    </w:p>
    <w:p w14:paraId="07C4CA93" w14:textId="77777777" w:rsidR="000C3A72" w:rsidRPr="00B353FF" w:rsidRDefault="000C3A72" w:rsidP="00075F70">
      <w:pPr>
        <w:spacing w:after="109" w:line="360" w:lineRule="auto"/>
        <w:ind w:left="536" w:right="392" w:hanging="10"/>
        <w:jc w:val="center"/>
        <w:rPr>
          <w:rFonts w:ascii="Lato" w:hAnsi="Lato"/>
        </w:rPr>
      </w:pPr>
      <w:r w:rsidRPr="00B353FF">
        <w:rPr>
          <w:rFonts w:ascii="Lato" w:hAnsi="Lato"/>
          <w:b/>
        </w:rPr>
        <w:t xml:space="preserve">§ </w:t>
      </w:r>
      <w:r w:rsidR="00EF4236" w:rsidRPr="00B353FF">
        <w:rPr>
          <w:rFonts w:ascii="Lato" w:hAnsi="Lato"/>
          <w:b/>
        </w:rPr>
        <w:t>18</w:t>
      </w:r>
      <w:r w:rsidRPr="00B353FF">
        <w:rPr>
          <w:rFonts w:ascii="Lato" w:hAnsi="Lato"/>
          <w:b/>
        </w:rPr>
        <w:t xml:space="preserve"> </w:t>
      </w:r>
    </w:p>
    <w:p w14:paraId="239C2D70" w14:textId="77777777" w:rsidR="000C3A72" w:rsidRPr="00B353FF" w:rsidRDefault="000C3A72" w:rsidP="00075F70">
      <w:pPr>
        <w:spacing w:after="133" w:line="360" w:lineRule="auto"/>
        <w:ind w:left="536" w:right="386" w:hanging="10"/>
        <w:jc w:val="center"/>
        <w:rPr>
          <w:rFonts w:ascii="Lato" w:hAnsi="Lato"/>
        </w:rPr>
      </w:pPr>
      <w:r w:rsidRPr="00B353FF">
        <w:rPr>
          <w:rFonts w:ascii="Lato" w:hAnsi="Lato"/>
          <w:b/>
        </w:rPr>
        <w:t xml:space="preserve">Odstąpienie/Wypowiedzenie Umowy </w:t>
      </w:r>
    </w:p>
    <w:p w14:paraId="3987F8D4" w14:textId="77777777" w:rsidR="000C3A72" w:rsidRPr="00B353FF" w:rsidRDefault="000C3A72" w:rsidP="000048E8">
      <w:pPr>
        <w:numPr>
          <w:ilvl w:val="0"/>
          <w:numId w:val="16"/>
        </w:numPr>
        <w:spacing w:after="25" w:line="360" w:lineRule="auto"/>
        <w:ind w:right="14" w:hanging="425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Zamawiający może odstąpić od Umowy </w:t>
      </w:r>
      <w:r w:rsidR="00115D46" w:rsidRPr="00B353FF">
        <w:rPr>
          <w:rFonts w:ascii="Lato" w:hAnsi="Lato"/>
        </w:rPr>
        <w:t xml:space="preserve">lub ją rozwiązać ze skutkiem natychmiastowym </w:t>
      </w:r>
      <w:r w:rsidRPr="00B353FF">
        <w:rPr>
          <w:rFonts w:ascii="Lato" w:hAnsi="Lato"/>
        </w:rPr>
        <w:t xml:space="preserve">na zasadach opisanych w niniejszym paragrafie, oraz w innych przypadkach przewidzianych w Umowie.  </w:t>
      </w:r>
    </w:p>
    <w:p w14:paraId="3061C05F" w14:textId="77777777" w:rsidR="000C3A72" w:rsidRPr="00B353FF" w:rsidRDefault="000C3A72" w:rsidP="000048E8">
      <w:pPr>
        <w:numPr>
          <w:ilvl w:val="0"/>
          <w:numId w:val="16"/>
        </w:numPr>
        <w:spacing w:after="25" w:line="360" w:lineRule="auto"/>
        <w:ind w:right="14" w:hanging="425"/>
        <w:jc w:val="both"/>
        <w:rPr>
          <w:rFonts w:ascii="Lato" w:hAnsi="Lato"/>
        </w:rPr>
      </w:pPr>
      <w:r w:rsidRPr="00B353FF">
        <w:rPr>
          <w:rFonts w:ascii="Lato" w:hAnsi="Lato"/>
        </w:rPr>
        <w:t>W przypadku odstąpienia od Umowy, Wykonawca zobowiązany będzie do zwrotu całego otrzymanego od Zamawiającego wynagrodzenia</w:t>
      </w:r>
      <w:r w:rsidRPr="00B353FF">
        <w:rPr>
          <w:rFonts w:ascii="Lato" w:hAnsi="Lato"/>
          <w:color w:val="008000"/>
        </w:rPr>
        <w:t xml:space="preserve">. </w:t>
      </w:r>
      <w:r w:rsidRPr="00B353FF">
        <w:rPr>
          <w:rFonts w:ascii="Lato" w:hAnsi="Lato"/>
        </w:rPr>
        <w:t xml:space="preserve">Zwrot nastąpi w terminie 14 dni od daty otrzymania przez Wykonawcę oświadczenia Zamawiającego o odstąpieniu. </w:t>
      </w:r>
    </w:p>
    <w:p w14:paraId="311DD0CF" w14:textId="204B5292" w:rsidR="000C3A72" w:rsidRPr="00B353FF" w:rsidRDefault="000C3A72" w:rsidP="000048E8">
      <w:pPr>
        <w:numPr>
          <w:ilvl w:val="0"/>
          <w:numId w:val="16"/>
        </w:numPr>
        <w:spacing w:after="25" w:line="360" w:lineRule="auto"/>
        <w:ind w:right="14" w:hanging="425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Zamawiający zastrzega sobie prawo do odstąpienia od Umowy </w:t>
      </w:r>
      <w:r w:rsidR="00115D46" w:rsidRPr="00B353FF">
        <w:rPr>
          <w:rFonts w:ascii="Lato" w:hAnsi="Lato"/>
        </w:rPr>
        <w:t xml:space="preserve">lub rozwiązania jej ze skutkiem natychmiastowym </w:t>
      </w:r>
      <w:r w:rsidRPr="00B353FF">
        <w:rPr>
          <w:rFonts w:ascii="Lato" w:hAnsi="Lato"/>
        </w:rPr>
        <w:t xml:space="preserve">w razie zaistnienia istotnej zmiany okoliczności powodującej, </w:t>
      </w:r>
      <w:r w:rsidRPr="00B353FF">
        <w:rPr>
          <w:rFonts w:ascii="Lato" w:hAnsi="Lato"/>
        </w:rPr>
        <w:lastRenderedPageBreak/>
        <w:t>że wykonanie Umowy nie leży w interesie publicznym, czego nie można było przewidzieć w chwili zawarcia Umowy, w</w:t>
      </w:r>
      <w:r w:rsidR="00FB05BA">
        <w:rPr>
          <w:rFonts w:ascii="Lato" w:hAnsi="Lato"/>
        </w:rPr>
        <w:t xml:space="preserve"> terminie</w:t>
      </w:r>
      <w:r w:rsidRPr="00B353FF">
        <w:rPr>
          <w:rFonts w:ascii="Lato" w:hAnsi="Lato"/>
        </w:rPr>
        <w:t xml:space="preserve"> 30 dni od dnia powzięcia wiadomości o powyższej okoliczności.  </w:t>
      </w:r>
    </w:p>
    <w:p w14:paraId="5FE055F0" w14:textId="457F919A" w:rsidR="000C3A72" w:rsidRPr="00B353FF" w:rsidRDefault="000C3A72" w:rsidP="000048E8">
      <w:pPr>
        <w:numPr>
          <w:ilvl w:val="0"/>
          <w:numId w:val="16"/>
        </w:numPr>
        <w:spacing w:after="25" w:line="360" w:lineRule="auto"/>
        <w:ind w:right="14" w:hanging="425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Zamawiający zastrzega sobie również prawo do </w:t>
      </w:r>
      <w:r w:rsidR="00715376" w:rsidRPr="00B353FF">
        <w:rPr>
          <w:rFonts w:ascii="Lato" w:hAnsi="Lato"/>
        </w:rPr>
        <w:t>odstąpienia od</w:t>
      </w:r>
      <w:r w:rsidRPr="00B353FF">
        <w:rPr>
          <w:rFonts w:ascii="Lato" w:hAnsi="Lato"/>
        </w:rPr>
        <w:t xml:space="preserve"> Umowy </w:t>
      </w:r>
      <w:r w:rsidR="00781111" w:rsidRPr="00B353FF">
        <w:rPr>
          <w:rFonts w:ascii="Lato" w:hAnsi="Lato"/>
        </w:rPr>
        <w:t xml:space="preserve">ze skutkiem natychmiastowym </w:t>
      </w:r>
      <w:r w:rsidR="008E6D22">
        <w:rPr>
          <w:rFonts w:ascii="Lato" w:hAnsi="Lato"/>
        </w:rPr>
        <w:t>(</w:t>
      </w:r>
      <w:r w:rsidR="008E6D22" w:rsidRPr="00B353FF">
        <w:rPr>
          <w:rFonts w:ascii="Lato" w:hAnsi="Lato"/>
        </w:rPr>
        <w:t>w</w:t>
      </w:r>
      <w:r w:rsidR="008E6D22">
        <w:rPr>
          <w:rFonts w:ascii="Lato" w:hAnsi="Lato"/>
        </w:rPr>
        <w:t xml:space="preserve"> terminie</w:t>
      </w:r>
      <w:r w:rsidR="008E6D22" w:rsidRPr="00B353FF">
        <w:rPr>
          <w:rFonts w:ascii="Lato" w:hAnsi="Lato"/>
        </w:rPr>
        <w:t xml:space="preserve"> 30 dni od dnia powzięcia wiadomości o </w:t>
      </w:r>
      <w:r w:rsidR="008E6D22">
        <w:rPr>
          <w:rFonts w:ascii="Lato" w:hAnsi="Lato"/>
        </w:rPr>
        <w:t xml:space="preserve">jednej z poniższych </w:t>
      </w:r>
      <w:r w:rsidR="008E6D22" w:rsidRPr="00B353FF">
        <w:rPr>
          <w:rFonts w:ascii="Lato" w:hAnsi="Lato"/>
        </w:rPr>
        <w:t>okoliczności</w:t>
      </w:r>
      <w:r w:rsidR="008E6D22">
        <w:rPr>
          <w:rFonts w:ascii="Lato" w:hAnsi="Lato"/>
        </w:rPr>
        <w:t xml:space="preserve">) </w:t>
      </w:r>
      <w:r w:rsidR="00115D46" w:rsidRPr="00B353FF">
        <w:rPr>
          <w:rFonts w:ascii="Lato" w:hAnsi="Lato"/>
        </w:rPr>
        <w:t xml:space="preserve">lub rozwiązania jej ze skutkiem natychmiastowym </w:t>
      </w:r>
      <w:r w:rsidRPr="00B353FF">
        <w:rPr>
          <w:rFonts w:ascii="Lato" w:hAnsi="Lato"/>
        </w:rPr>
        <w:t xml:space="preserve">do czasu podpisania </w:t>
      </w:r>
      <w:r w:rsidRPr="00B353FF">
        <w:rPr>
          <w:rFonts w:ascii="Lato" w:hAnsi="Lato"/>
          <w:i/>
        </w:rPr>
        <w:t>Końcowego Protokołu Odbioru</w:t>
      </w:r>
      <w:r w:rsidRPr="00B353FF">
        <w:rPr>
          <w:rFonts w:ascii="Lato" w:hAnsi="Lato"/>
        </w:rPr>
        <w:t xml:space="preserve">, z przyczyn leżących po stronie Wykonawcy, w szczególności w następujących przypadkach: </w:t>
      </w:r>
    </w:p>
    <w:p w14:paraId="3C4DAFA1" w14:textId="2D722763" w:rsidR="000C3A72" w:rsidRPr="00B353FF" w:rsidRDefault="000C3A72" w:rsidP="000048E8">
      <w:pPr>
        <w:numPr>
          <w:ilvl w:val="1"/>
          <w:numId w:val="16"/>
        </w:numPr>
        <w:spacing w:after="25" w:line="360" w:lineRule="auto"/>
        <w:ind w:right="14" w:hanging="425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jeżeli </w:t>
      </w:r>
      <w:r w:rsidR="00174EE5">
        <w:rPr>
          <w:rFonts w:ascii="Lato" w:hAnsi="Lato"/>
        </w:rPr>
        <w:t>zwłoka</w:t>
      </w:r>
      <w:r w:rsidRPr="00B353FF">
        <w:rPr>
          <w:rFonts w:ascii="Lato" w:hAnsi="Lato"/>
        </w:rPr>
        <w:t xml:space="preserve"> w realizacji przez Wykonawcę danego Etapu przekroczy </w:t>
      </w:r>
      <w:r w:rsidR="00EF4236" w:rsidRPr="00B353FF">
        <w:rPr>
          <w:rFonts w:ascii="Lato" w:hAnsi="Lato"/>
        </w:rPr>
        <w:t>10</w:t>
      </w:r>
      <w:r w:rsidRPr="00B353FF">
        <w:rPr>
          <w:rFonts w:ascii="Lato" w:hAnsi="Lato"/>
        </w:rPr>
        <w:t xml:space="preserve"> </w:t>
      </w:r>
      <w:r w:rsidR="00174EE5">
        <w:rPr>
          <w:rFonts w:ascii="Lato" w:hAnsi="Lato"/>
        </w:rPr>
        <w:t>Dni Roboczych</w:t>
      </w:r>
      <w:r w:rsidRPr="00B353FF">
        <w:rPr>
          <w:rFonts w:ascii="Lato" w:hAnsi="Lato"/>
        </w:rPr>
        <w:t xml:space="preserve"> od terminu, w którym zgodnie z </w:t>
      </w:r>
      <w:r w:rsidR="00EF4236" w:rsidRPr="00B353FF">
        <w:rPr>
          <w:rFonts w:ascii="Lato" w:hAnsi="Lato"/>
        </w:rPr>
        <w:t>OPZ</w:t>
      </w:r>
      <w:r w:rsidRPr="00B353FF">
        <w:rPr>
          <w:rFonts w:ascii="Lato" w:hAnsi="Lato"/>
          <w:i/>
        </w:rPr>
        <w:t xml:space="preserve"> </w:t>
      </w:r>
      <w:r w:rsidR="00EF4236" w:rsidRPr="00B353FF">
        <w:rPr>
          <w:rFonts w:ascii="Lato" w:hAnsi="Lato"/>
        </w:rPr>
        <w:t>dany Etap miał być zakończony;</w:t>
      </w:r>
      <w:r w:rsidRPr="00B353FF">
        <w:rPr>
          <w:rFonts w:ascii="Lato" w:hAnsi="Lato"/>
        </w:rPr>
        <w:t xml:space="preserve"> </w:t>
      </w:r>
    </w:p>
    <w:p w14:paraId="0B578C5B" w14:textId="7978C478" w:rsidR="000C3A72" w:rsidRPr="00B353FF" w:rsidRDefault="000C3A72" w:rsidP="000048E8">
      <w:pPr>
        <w:numPr>
          <w:ilvl w:val="1"/>
          <w:numId w:val="16"/>
        </w:numPr>
        <w:spacing w:after="25" w:line="360" w:lineRule="auto"/>
        <w:ind w:right="14" w:hanging="425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realizacji przez Wykonawcę </w:t>
      </w:r>
      <w:r w:rsidR="00B925CC" w:rsidRPr="00B353FF">
        <w:rPr>
          <w:rFonts w:ascii="Lato" w:hAnsi="Lato"/>
        </w:rPr>
        <w:t>Umowy</w:t>
      </w:r>
      <w:r w:rsidRPr="00B353FF">
        <w:rPr>
          <w:rFonts w:ascii="Lato" w:hAnsi="Lato"/>
        </w:rPr>
        <w:t xml:space="preserve"> w sposób powodujący utratę danych</w:t>
      </w:r>
      <w:r w:rsidR="00115D46" w:rsidRPr="00B353FF">
        <w:rPr>
          <w:rFonts w:ascii="Lato" w:hAnsi="Lato"/>
        </w:rPr>
        <w:br/>
      </w:r>
      <w:r w:rsidRPr="00B353FF">
        <w:rPr>
          <w:rFonts w:ascii="Lato" w:hAnsi="Lato"/>
        </w:rPr>
        <w:t xml:space="preserve">u Zamawiającego; </w:t>
      </w:r>
    </w:p>
    <w:p w14:paraId="38B042DF" w14:textId="77777777" w:rsidR="000C3A72" w:rsidRPr="00B353FF" w:rsidRDefault="000C3A72" w:rsidP="000048E8">
      <w:pPr>
        <w:numPr>
          <w:ilvl w:val="1"/>
          <w:numId w:val="16"/>
        </w:numPr>
        <w:spacing w:after="25" w:line="360" w:lineRule="auto"/>
        <w:ind w:right="14" w:hanging="425"/>
        <w:jc w:val="both"/>
        <w:rPr>
          <w:rFonts w:ascii="Lato" w:hAnsi="Lato"/>
        </w:rPr>
      </w:pPr>
      <w:r w:rsidRPr="00B353FF">
        <w:rPr>
          <w:rFonts w:ascii="Lato" w:hAnsi="Lato"/>
        </w:rPr>
        <w:t>naruszenia przez Wykonawcę w okresie realizacji Wdrożenia któregokolwiek</w:t>
      </w:r>
      <w:r w:rsidR="00115D46" w:rsidRPr="00B353FF">
        <w:rPr>
          <w:rFonts w:ascii="Lato" w:hAnsi="Lato"/>
        </w:rPr>
        <w:br/>
      </w:r>
      <w:r w:rsidRPr="00B353FF">
        <w:rPr>
          <w:rFonts w:ascii="Lato" w:hAnsi="Lato"/>
        </w:rPr>
        <w:t xml:space="preserve">z obowiązków </w:t>
      </w:r>
      <w:r w:rsidRPr="008E6D22">
        <w:rPr>
          <w:rFonts w:ascii="Lato" w:hAnsi="Lato"/>
        </w:rPr>
        <w:t xml:space="preserve">opisanych w </w:t>
      </w:r>
      <w:r w:rsidRPr="00D82F67">
        <w:rPr>
          <w:rFonts w:ascii="Lato" w:hAnsi="Lato"/>
        </w:rPr>
        <w:t xml:space="preserve">§ </w:t>
      </w:r>
      <w:r w:rsidR="00DE09A8" w:rsidRPr="00D82F67">
        <w:rPr>
          <w:rFonts w:ascii="Lato" w:hAnsi="Lato"/>
        </w:rPr>
        <w:t xml:space="preserve">22 </w:t>
      </w:r>
      <w:r w:rsidRPr="00D82F67">
        <w:rPr>
          <w:rFonts w:ascii="Lato" w:hAnsi="Lato"/>
        </w:rPr>
        <w:t>Umowy;</w:t>
      </w:r>
      <w:r w:rsidRPr="00B353FF">
        <w:rPr>
          <w:rFonts w:ascii="Lato" w:hAnsi="Lato"/>
        </w:rPr>
        <w:t xml:space="preserve"> </w:t>
      </w:r>
    </w:p>
    <w:p w14:paraId="3D9F49C9" w14:textId="33C72D92" w:rsidR="00B925CC" w:rsidRPr="00B353FF" w:rsidRDefault="000C3A72" w:rsidP="000048E8">
      <w:pPr>
        <w:numPr>
          <w:ilvl w:val="1"/>
          <w:numId w:val="16"/>
        </w:numPr>
        <w:spacing w:after="25" w:line="360" w:lineRule="auto"/>
        <w:ind w:right="14" w:hanging="425"/>
        <w:jc w:val="both"/>
        <w:rPr>
          <w:rFonts w:ascii="Lato" w:hAnsi="Lato"/>
        </w:rPr>
      </w:pPr>
      <w:r w:rsidRPr="00B353FF">
        <w:rPr>
          <w:rFonts w:ascii="Lato" w:hAnsi="Lato"/>
        </w:rPr>
        <w:t>n</w:t>
      </w:r>
      <w:r w:rsidR="00115D46" w:rsidRPr="00B353FF">
        <w:rPr>
          <w:rFonts w:ascii="Lato" w:hAnsi="Lato"/>
        </w:rPr>
        <w:t xml:space="preserve">aruszenia </w:t>
      </w:r>
      <w:r w:rsidR="00115D46" w:rsidRPr="00B353FF">
        <w:rPr>
          <w:rFonts w:ascii="Lato" w:hAnsi="Lato"/>
        </w:rPr>
        <w:tab/>
        <w:t xml:space="preserve">przez </w:t>
      </w:r>
      <w:r w:rsidR="00115D46" w:rsidRPr="00B353FF">
        <w:rPr>
          <w:rFonts w:ascii="Lato" w:hAnsi="Lato"/>
        </w:rPr>
        <w:tab/>
        <w:t xml:space="preserve">Wykonawcę </w:t>
      </w:r>
      <w:r w:rsidR="00115D46" w:rsidRPr="00B353FF">
        <w:rPr>
          <w:rFonts w:ascii="Lato" w:hAnsi="Lato"/>
        </w:rPr>
        <w:tab/>
      </w:r>
      <w:r w:rsidR="00B925CC" w:rsidRPr="00B353FF">
        <w:rPr>
          <w:rFonts w:ascii="Lato" w:hAnsi="Lato"/>
        </w:rPr>
        <w:t xml:space="preserve">w okresie </w:t>
      </w:r>
      <w:r w:rsidR="00B925CC" w:rsidRPr="00B353FF">
        <w:rPr>
          <w:rFonts w:ascii="Lato" w:hAnsi="Lato"/>
        </w:rPr>
        <w:tab/>
        <w:t>realizacji</w:t>
      </w:r>
      <w:r w:rsidR="00174EE5">
        <w:rPr>
          <w:rFonts w:ascii="Lato" w:hAnsi="Lato"/>
        </w:rPr>
        <w:t xml:space="preserve"> </w:t>
      </w:r>
      <w:r w:rsidR="00B925CC" w:rsidRPr="00B353FF">
        <w:rPr>
          <w:rFonts w:ascii="Lato" w:hAnsi="Lato"/>
        </w:rPr>
        <w:t>Wdrożenia</w:t>
      </w:r>
      <w:r w:rsidR="00174EE5">
        <w:rPr>
          <w:rFonts w:ascii="Lato" w:hAnsi="Lato"/>
        </w:rPr>
        <w:t xml:space="preserve"> </w:t>
      </w:r>
      <w:r w:rsidRPr="00B353FF">
        <w:rPr>
          <w:rFonts w:ascii="Lato" w:hAnsi="Lato"/>
        </w:rPr>
        <w:t xml:space="preserve">któregokolwiek  z obowiązków </w:t>
      </w:r>
      <w:r w:rsidRPr="008E6D22">
        <w:rPr>
          <w:rFonts w:ascii="Lato" w:hAnsi="Lato"/>
        </w:rPr>
        <w:t xml:space="preserve">opisanych w </w:t>
      </w:r>
      <w:r w:rsidRPr="00D82F67">
        <w:rPr>
          <w:rFonts w:ascii="Lato" w:hAnsi="Lato"/>
        </w:rPr>
        <w:t xml:space="preserve">§ </w:t>
      </w:r>
      <w:r w:rsidR="00DE09A8" w:rsidRPr="00D82F67">
        <w:rPr>
          <w:rFonts w:ascii="Lato" w:hAnsi="Lato"/>
        </w:rPr>
        <w:t xml:space="preserve">23 </w:t>
      </w:r>
      <w:r w:rsidR="00115D46" w:rsidRPr="00D82F67">
        <w:rPr>
          <w:rFonts w:ascii="Lato" w:hAnsi="Lato"/>
        </w:rPr>
        <w:t>Umowy;</w:t>
      </w:r>
    </w:p>
    <w:p w14:paraId="36A88B9B" w14:textId="590B3926" w:rsidR="000C3A72" w:rsidRPr="00B353FF" w:rsidRDefault="000C3A72" w:rsidP="000048E8">
      <w:pPr>
        <w:numPr>
          <w:ilvl w:val="1"/>
          <w:numId w:val="16"/>
        </w:numPr>
        <w:spacing w:after="25" w:line="360" w:lineRule="auto"/>
        <w:ind w:right="14" w:hanging="425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jeżeli wysokość kar umownych, o których mowa </w:t>
      </w:r>
      <w:r w:rsidRPr="008E6D22">
        <w:rPr>
          <w:rFonts w:ascii="Lato" w:hAnsi="Lato"/>
        </w:rPr>
        <w:t xml:space="preserve">w </w:t>
      </w:r>
      <w:r w:rsidRPr="00D82F67">
        <w:rPr>
          <w:rFonts w:ascii="Lato" w:hAnsi="Lato"/>
        </w:rPr>
        <w:t xml:space="preserve">§ </w:t>
      </w:r>
      <w:r w:rsidR="00EF4236" w:rsidRPr="00D82F67">
        <w:rPr>
          <w:rFonts w:ascii="Lato" w:hAnsi="Lato"/>
        </w:rPr>
        <w:t>17 ust. 3</w:t>
      </w:r>
      <w:r w:rsidR="00EF4236" w:rsidRPr="00B353FF">
        <w:rPr>
          <w:rFonts w:ascii="Lato" w:hAnsi="Lato"/>
        </w:rPr>
        <w:t xml:space="preserve"> Umowy przekroczy </w:t>
      </w:r>
      <w:r w:rsidR="00B925CC" w:rsidRPr="00B353FF">
        <w:rPr>
          <w:rFonts w:ascii="Lato" w:hAnsi="Lato"/>
        </w:rPr>
        <w:t>5</w:t>
      </w:r>
      <w:r w:rsidRPr="00B353FF">
        <w:rPr>
          <w:rFonts w:ascii="Lato" w:hAnsi="Lato"/>
        </w:rPr>
        <w:t xml:space="preserve">0% wartości wynagrodzenia </w:t>
      </w:r>
      <w:r w:rsidR="00715376" w:rsidRPr="00B353FF">
        <w:rPr>
          <w:rFonts w:ascii="Lato" w:hAnsi="Lato"/>
        </w:rPr>
        <w:t xml:space="preserve">całkowitego </w:t>
      </w:r>
      <w:r w:rsidRPr="00B353FF">
        <w:rPr>
          <w:rFonts w:ascii="Lato" w:hAnsi="Lato"/>
        </w:rPr>
        <w:t xml:space="preserve">brutto, o którym mowa w § </w:t>
      </w:r>
      <w:r w:rsidR="00EF4236" w:rsidRPr="00B353FF">
        <w:rPr>
          <w:rFonts w:ascii="Lato" w:hAnsi="Lato"/>
        </w:rPr>
        <w:t>15</w:t>
      </w:r>
      <w:r w:rsidRPr="00B353FF">
        <w:rPr>
          <w:rFonts w:ascii="Lato" w:hAnsi="Lato"/>
        </w:rPr>
        <w:t xml:space="preserve"> ust. </w:t>
      </w:r>
      <w:r w:rsidR="00715376" w:rsidRPr="00B353FF">
        <w:rPr>
          <w:rFonts w:ascii="Lato" w:hAnsi="Lato"/>
        </w:rPr>
        <w:t>1</w:t>
      </w:r>
      <w:r w:rsidRPr="00B353FF">
        <w:rPr>
          <w:rFonts w:ascii="Lato" w:hAnsi="Lato"/>
        </w:rPr>
        <w:t xml:space="preserve"> Umowy; </w:t>
      </w:r>
    </w:p>
    <w:p w14:paraId="7B008C7A" w14:textId="62DE1B54" w:rsidR="000C3A72" w:rsidRPr="00B353FF" w:rsidRDefault="000C3A72" w:rsidP="000048E8">
      <w:pPr>
        <w:numPr>
          <w:ilvl w:val="1"/>
          <w:numId w:val="16"/>
        </w:numPr>
        <w:spacing w:after="25" w:line="360" w:lineRule="auto"/>
        <w:ind w:right="14" w:hanging="425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wystąpienia lub ujawnienia w okresie realizacji </w:t>
      </w:r>
      <w:r w:rsidR="00174EE5">
        <w:rPr>
          <w:rFonts w:ascii="Lato" w:hAnsi="Lato"/>
        </w:rPr>
        <w:t>w</w:t>
      </w:r>
      <w:r w:rsidRPr="00B353FF">
        <w:rPr>
          <w:rFonts w:ascii="Lato" w:hAnsi="Lato"/>
        </w:rPr>
        <w:t>drożenia wad prawnych któregokolwiek z elementów Systemu lub Oprogramowania lub poszczególnych rezultatów prac realizowanych w ramach Umowy</w:t>
      </w:r>
      <w:r w:rsidR="00174EE5">
        <w:rPr>
          <w:rFonts w:ascii="Lato" w:hAnsi="Lato"/>
        </w:rPr>
        <w:t>.</w:t>
      </w:r>
    </w:p>
    <w:p w14:paraId="06CA5385" w14:textId="77777777" w:rsidR="000C3A72" w:rsidRPr="00B353FF" w:rsidRDefault="000C3A72" w:rsidP="000048E8">
      <w:pPr>
        <w:numPr>
          <w:ilvl w:val="0"/>
          <w:numId w:val="16"/>
        </w:numPr>
        <w:spacing w:after="25" w:line="360" w:lineRule="auto"/>
        <w:ind w:right="14" w:hanging="425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Odstąpienie od Umowy </w:t>
      </w:r>
      <w:r w:rsidR="00545E95" w:rsidRPr="00B353FF">
        <w:rPr>
          <w:rFonts w:ascii="Lato" w:hAnsi="Lato"/>
        </w:rPr>
        <w:t xml:space="preserve">lub jej rozwiązanie </w:t>
      </w:r>
      <w:r w:rsidRPr="00B353FF">
        <w:rPr>
          <w:rFonts w:ascii="Lato" w:hAnsi="Lato"/>
        </w:rPr>
        <w:t xml:space="preserve">powinno nastąpić pod rygorem nieważności w formie pisemnej  z podaniem uzasadnienia. </w:t>
      </w:r>
    </w:p>
    <w:p w14:paraId="1AF2C92B" w14:textId="77777777" w:rsidR="000C3A72" w:rsidRPr="00B353FF" w:rsidRDefault="000C3A72" w:rsidP="000048E8">
      <w:pPr>
        <w:numPr>
          <w:ilvl w:val="0"/>
          <w:numId w:val="16"/>
        </w:numPr>
        <w:spacing w:after="25" w:line="360" w:lineRule="auto"/>
        <w:ind w:right="14" w:hanging="425"/>
        <w:jc w:val="both"/>
        <w:rPr>
          <w:rFonts w:ascii="Lato" w:hAnsi="Lato"/>
        </w:rPr>
      </w:pPr>
      <w:r w:rsidRPr="00B353FF">
        <w:rPr>
          <w:rFonts w:ascii="Lato" w:hAnsi="Lato"/>
        </w:rPr>
        <w:t>W każdym przypadku odstąpienia od Umowy przez Zamawiającego</w:t>
      </w:r>
      <w:r w:rsidR="00545E95" w:rsidRPr="00B353FF">
        <w:rPr>
          <w:rFonts w:ascii="Lato" w:hAnsi="Lato"/>
        </w:rPr>
        <w:t xml:space="preserve"> lub jej rozwiązania</w:t>
      </w:r>
      <w:r w:rsidRPr="00B353FF">
        <w:rPr>
          <w:rFonts w:ascii="Lato" w:hAnsi="Lato"/>
        </w:rPr>
        <w:t>, sporządzony zostanie protokół inwentaryzacji stanu realizacji Umowy, podpisany przez obie Strony, nie później niż w ciągu 30 dni od dnia odstąpienia od Umowy</w:t>
      </w:r>
      <w:r w:rsidR="00545E95" w:rsidRPr="00B353FF">
        <w:rPr>
          <w:rFonts w:ascii="Lato" w:hAnsi="Lato"/>
        </w:rPr>
        <w:t>/jej rozwiązania</w:t>
      </w:r>
      <w:r w:rsidRPr="00B353FF">
        <w:rPr>
          <w:rFonts w:ascii="Lato" w:hAnsi="Lato"/>
        </w:rPr>
        <w:t xml:space="preserve">. Protokół inwentaryzacji stanu realizacji Umowy musi określać zakres zrealizowanego zamówienia. Jeżeli mimo wezwania Wykonawca nie podpisze protokołu inwentaryzacji stanu realizacji Umowy, Zamawiający uprawniony jest do jego jednostronnego podpisania. </w:t>
      </w:r>
    </w:p>
    <w:p w14:paraId="6F1C44C5" w14:textId="77777777" w:rsidR="000C3A72" w:rsidRPr="00B353FF" w:rsidRDefault="000C3A72" w:rsidP="000048E8">
      <w:pPr>
        <w:numPr>
          <w:ilvl w:val="0"/>
          <w:numId w:val="16"/>
        </w:numPr>
        <w:spacing w:after="25" w:line="360" w:lineRule="auto"/>
        <w:ind w:right="14" w:hanging="425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Poza przypadkami określonymi w innych postanowieniach Umowy, po podpisaniu </w:t>
      </w:r>
      <w:r w:rsidRPr="00B353FF">
        <w:rPr>
          <w:rFonts w:ascii="Lato" w:hAnsi="Lato"/>
          <w:i/>
        </w:rPr>
        <w:t>Końcowego Protokołu Odbioru</w:t>
      </w:r>
      <w:r w:rsidRPr="00B353FF">
        <w:rPr>
          <w:rFonts w:ascii="Lato" w:hAnsi="Lato"/>
        </w:rPr>
        <w:t xml:space="preserve">, w Okresie Gwarancji, Zamawiający uprawniony jest do  wypowiedzenia Umowy ze skutkiem natychmiastowym z przyczyn leżących po stronie Wykonawcy, w szczególności w następujących przypadkach:  </w:t>
      </w:r>
    </w:p>
    <w:p w14:paraId="2A8724B7" w14:textId="2A19356C" w:rsidR="000C3A72" w:rsidRPr="008E6D22" w:rsidRDefault="000C3A72" w:rsidP="000048E8">
      <w:pPr>
        <w:numPr>
          <w:ilvl w:val="1"/>
          <w:numId w:val="16"/>
        </w:numPr>
        <w:spacing w:after="25" w:line="360" w:lineRule="auto"/>
        <w:ind w:left="993" w:right="14" w:hanging="425"/>
        <w:jc w:val="both"/>
        <w:rPr>
          <w:rFonts w:ascii="Lato" w:hAnsi="Lato"/>
        </w:rPr>
      </w:pPr>
      <w:r w:rsidRPr="008E6D22">
        <w:rPr>
          <w:rFonts w:ascii="Lato" w:hAnsi="Lato"/>
        </w:rPr>
        <w:lastRenderedPageBreak/>
        <w:t xml:space="preserve">jeżeli </w:t>
      </w:r>
      <w:r w:rsidR="00174EE5" w:rsidRPr="008E6D22">
        <w:rPr>
          <w:rFonts w:ascii="Lato" w:hAnsi="Lato"/>
        </w:rPr>
        <w:t>zwłoka</w:t>
      </w:r>
      <w:r w:rsidRPr="008E6D22">
        <w:rPr>
          <w:rFonts w:ascii="Lato" w:hAnsi="Lato"/>
        </w:rPr>
        <w:t xml:space="preserve"> Wykonawcy w Naprawie Błędu przekroc</w:t>
      </w:r>
      <w:r w:rsidR="00396739" w:rsidRPr="008E6D22">
        <w:rPr>
          <w:rFonts w:ascii="Lato" w:hAnsi="Lato"/>
        </w:rPr>
        <w:t>zy czterokrotność Czasu Naprawy</w:t>
      </w:r>
      <w:r w:rsidRPr="008E6D22">
        <w:rPr>
          <w:rFonts w:ascii="Lato" w:hAnsi="Lato"/>
        </w:rPr>
        <w:t xml:space="preserve">; </w:t>
      </w:r>
    </w:p>
    <w:p w14:paraId="1D9850BB" w14:textId="18434CD5" w:rsidR="000C3A72" w:rsidRPr="008E6D22" w:rsidRDefault="000C3A72" w:rsidP="000048E8">
      <w:pPr>
        <w:numPr>
          <w:ilvl w:val="1"/>
          <w:numId w:val="16"/>
        </w:numPr>
        <w:spacing w:after="25" w:line="360" w:lineRule="auto"/>
        <w:ind w:left="993" w:right="14" w:hanging="425"/>
        <w:jc w:val="both"/>
        <w:rPr>
          <w:rFonts w:ascii="Lato" w:hAnsi="Lato"/>
        </w:rPr>
      </w:pPr>
      <w:r w:rsidRPr="008E6D22">
        <w:rPr>
          <w:rFonts w:ascii="Lato" w:hAnsi="Lato"/>
        </w:rPr>
        <w:t xml:space="preserve">jeżeli </w:t>
      </w:r>
      <w:r w:rsidR="00174EE5" w:rsidRPr="008E6D22">
        <w:rPr>
          <w:rFonts w:ascii="Lato" w:hAnsi="Lato"/>
        </w:rPr>
        <w:t>zwłoka</w:t>
      </w:r>
      <w:r w:rsidRPr="008E6D22">
        <w:rPr>
          <w:rFonts w:ascii="Lato" w:hAnsi="Lato"/>
        </w:rPr>
        <w:t xml:space="preserve"> Wykonawcy w zaimplementowaniu i aktywacji odpowiedniej Modyfikacji wynosi ponad 20 Dni Roboczych; </w:t>
      </w:r>
    </w:p>
    <w:p w14:paraId="775DDE03" w14:textId="239C003F" w:rsidR="000C3A72" w:rsidRPr="008E6D22" w:rsidRDefault="000C3A72" w:rsidP="000048E8">
      <w:pPr>
        <w:numPr>
          <w:ilvl w:val="1"/>
          <w:numId w:val="16"/>
        </w:numPr>
        <w:spacing w:after="25" w:line="360" w:lineRule="auto"/>
        <w:ind w:left="993" w:right="14" w:hanging="425"/>
        <w:jc w:val="both"/>
        <w:rPr>
          <w:rFonts w:ascii="Lato" w:hAnsi="Lato"/>
        </w:rPr>
      </w:pPr>
      <w:r w:rsidRPr="008E6D22">
        <w:rPr>
          <w:rFonts w:ascii="Lato" w:hAnsi="Lato"/>
        </w:rPr>
        <w:t>jeżeli Wykonawca pomimo dwukrotnego wezwania Wykonawcy nie realizuje lub realizuje niep</w:t>
      </w:r>
      <w:r w:rsidR="00396739" w:rsidRPr="008E6D22">
        <w:rPr>
          <w:rFonts w:ascii="Lato" w:hAnsi="Lato"/>
        </w:rPr>
        <w:t xml:space="preserve">rawidłowo którąkolwiek z usług </w:t>
      </w:r>
      <w:r w:rsidRPr="008E6D22">
        <w:rPr>
          <w:rFonts w:ascii="Lato" w:hAnsi="Lato"/>
        </w:rPr>
        <w:t xml:space="preserve">objętych Usługą Serwisu; </w:t>
      </w:r>
    </w:p>
    <w:p w14:paraId="671B0F40" w14:textId="6AA33E94" w:rsidR="000C3A72" w:rsidRPr="008E6D22" w:rsidRDefault="000C3A72" w:rsidP="000048E8">
      <w:pPr>
        <w:numPr>
          <w:ilvl w:val="1"/>
          <w:numId w:val="16"/>
        </w:numPr>
        <w:spacing w:after="25" w:line="360" w:lineRule="auto"/>
        <w:ind w:left="993" w:right="14" w:hanging="425"/>
        <w:jc w:val="both"/>
        <w:rPr>
          <w:rFonts w:ascii="Lato" w:hAnsi="Lato"/>
        </w:rPr>
      </w:pPr>
      <w:r w:rsidRPr="008E6D22">
        <w:rPr>
          <w:rFonts w:ascii="Lato" w:hAnsi="Lato"/>
        </w:rPr>
        <w:t xml:space="preserve">jeżeli łączna wysokość kar umownych naliczonych w związku z nieprawidłową realizacją Usługi Serwisu przekroczy </w:t>
      </w:r>
      <w:r w:rsidR="00174EE5" w:rsidRPr="008E6D22">
        <w:rPr>
          <w:rFonts w:ascii="Lato" w:hAnsi="Lato"/>
        </w:rPr>
        <w:t>3</w:t>
      </w:r>
      <w:r w:rsidR="00B925CC" w:rsidRPr="008E6D22">
        <w:rPr>
          <w:rFonts w:ascii="Lato" w:hAnsi="Lato"/>
        </w:rPr>
        <w:t>0</w:t>
      </w:r>
      <w:r w:rsidRPr="008E6D22">
        <w:rPr>
          <w:rFonts w:ascii="Lato" w:hAnsi="Lato"/>
        </w:rPr>
        <w:t xml:space="preserve">% wysokości </w:t>
      </w:r>
      <w:r w:rsidR="00067915" w:rsidRPr="008E6D22">
        <w:rPr>
          <w:rFonts w:ascii="Lato" w:hAnsi="Lato"/>
        </w:rPr>
        <w:t xml:space="preserve">całkowitego </w:t>
      </w:r>
      <w:r w:rsidRPr="008E6D22">
        <w:rPr>
          <w:rFonts w:ascii="Lato" w:hAnsi="Lato"/>
        </w:rPr>
        <w:t xml:space="preserve">wynagrodzenia brutto, o którym mowa w § </w:t>
      </w:r>
      <w:r w:rsidR="00396739" w:rsidRPr="008E6D22">
        <w:rPr>
          <w:rFonts w:ascii="Lato" w:hAnsi="Lato"/>
        </w:rPr>
        <w:t>15</w:t>
      </w:r>
      <w:r w:rsidRPr="008E6D22">
        <w:rPr>
          <w:rFonts w:ascii="Lato" w:hAnsi="Lato"/>
        </w:rPr>
        <w:t xml:space="preserve"> ust. 1 Umowy; </w:t>
      </w:r>
    </w:p>
    <w:p w14:paraId="1424F553" w14:textId="6A218945" w:rsidR="000C3A72" w:rsidRPr="008E6D22" w:rsidRDefault="000C3A72" w:rsidP="000048E8">
      <w:pPr>
        <w:numPr>
          <w:ilvl w:val="1"/>
          <w:numId w:val="16"/>
        </w:numPr>
        <w:spacing w:after="25" w:line="360" w:lineRule="auto"/>
        <w:ind w:left="993" w:right="14" w:hanging="425"/>
        <w:jc w:val="both"/>
        <w:rPr>
          <w:rFonts w:ascii="Lato" w:hAnsi="Lato"/>
        </w:rPr>
      </w:pPr>
      <w:r w:rsidRPr="008E6D22">
        <w:rPr>
          <w:rFonts w:ascii="Lato" w:hAnsi="Lato"/>
        </w:rPr>
        <w:t xml:space="preserve">realizacji którejkolwiek z usług objętych zakresem Usługi Serwisu </w:t>
      </w:r>
      <w:r w:rsidR="00FB05BA" w:rsidRPr="008E6D22">
        <w:rPr>
          <w:rFonts w:ascii="Lato" w:hAnsi="Lato"/>
        </w:rPr>
        <w:t xml:space="preserve">lub Usługi Powdrożeniowej </w:t>
      </w:r>
      <w:r w:rsidRPr="008E6D22">
        <w:rPr>
          <w:rFonts w:ascii="Lato" w:hAnsi="Lato"/>
        </w:rPr>
        <w:t xml:space="preserve">w sposób powodujący utratę danych u Zamawiającego; </w:t>
      </w:r>
    </w:p>
    <w:p w14:paraId="68E43A48" w14:textId="77777777" w:rsidR="000C3A72" w:rsidRPr="008E6D22" w:rsidRDefault="000C3A72" w:rsidP="000048E8">
      <w:pPr>
        <w:numPr>
          <w:ilvl w:val="1"/>
          <w:numId w:val="16"/>
        </w:numPr>
        <w:spacing w:after="25" w:line="360" w:lineRule="auto"/>
        <w:ind w:left="993" w:right="14" w:hanging="425"/>
        <w:jc w:val="both"/>
        <w:rPr>
          <w:rFonts w:ascii="Lato" w:hAnsi="Lato"/>
        </w:rPr>
      </w:pPr>
      <w:r w:rsidRPr="008E6D22">
        <w:rPr>
          <w:rFonts w:ascii="Lato" w:hAnsi="Lato"/>
        </w:rPr>
        <w:t xml:space="preserve">naruszenia przez Wykonawcę lub jego personel lub jakiekolwiek inne osoby lub podmioty, przy pomocy których Wykonawca realizuje Umowę, któregokolwiek z obowiązków, o których mowa w </w:t>
      </w:r>
      <w:r w:rsidRPr="00D82F67">
        <w:rPr>
          <w:rFonts w:ascii="Lato" w:hAnsi="Lato"/>
        </w:rPr>
        <w:t>§ 2</w:t>
      </w:r>
      <w:r w:rsidR="00507DB7" w:rsidRPr="00D82F67">
        <w:rPr>
          <w:rFonts w:ascii="Lato" w:hAnsi="Lato"/>
        </w:rPr>
        <w:t>2</w:t>
      </w:r>
      <w:r w:rsidRPr="00D82F67">
        <w:rPr>
          <w:rFonts w:ascii="Lato" w:hAnsi="Lato"/>
        </w:rPr>
        <w:t xml:space="preserve"> Umowy</w:t>
      </w:r>
      <w:r w:rsidRPr="008E6D22">
        <w:rPr>
          <w:rFonts w:ascii="Lato" w:hAnsi="Lato"/>
        </w:rPr>
        <w:t xml:space="preserve">; </w:t>
      </w:r>
    </w:p>
    <w:p w14:paraId="169CC0CA" w14:textId="77777777" w:rsidR="000C3A72" w:rsidRPr="008E6D22" w:rsidRDefault="000C3A72" w:rsidP="000048E8">
      <w:pPr>
        <w:numPr>
          <w:ilvl w:val="1"/>
          <w:numId w:val="16"/>
        </w:numPr>
        <w:spacing w:after="25" w:line="360" w:lineRule="auto"/>
        <w:ind w:left="993" w:right="14" w:hanging="425"/>
        <w:jc w:val="both"/>
        <w:rPr>
          <w:rFonts w:ascii="Lato" w:hAnsi="Lato"/>
        </w:rPr>
      </w:pPr>
      <w:r w:rsidRPr="008E6D22">
        <w:rPr>
          <w:rFonts w:ascii="Lato" w:hAnsi="Lato"/>
        </w:rPr>
        <w:t xml:space="preserve">naruszenia przez Wykonawcę lub jego personel lub jakiekolwiek inne osoby lub podmioty, przy pomocy których Wykonawca realizuje Umowę, w Okresie Gwarancji któregokolwiek z obowiązków, o których mowa w </w:t>
      </w:r>
      <w:r w:rsidRPr="00D82F67">
        <w:rPr>
          <w:rFonts w:ascii="Lato" w:hAnsi="Lato"/>
        </w:rPr>
        <w:t>§ 2</w:t>
      </w:r>
      <w:r w:rsidR="00507DB7" w:rsidRPr="00D82F67">
        <w:rPr>
          <w:rFonts w:ascii="Lato" w:hAnsi="Lato"/>
        </w:rPr>
        <w:t>3</w:t>
      </w:r>
      <w:r w:rsidRPr="00D82F67">
        <w:rPr>
          <w:rFonts w:ascii="Lato" w:hAnsi="Lato"/>
        </w:rPr>
        <w:t xml:space="preserve"> Umowy</w:t>
      </w:r>
      <w:r w:rsidRPr="008E6D22">
        <w:rPr>
          <w:rFonts w:ascii="Lato" w:hAnsi="Lato"/>
        </w:rPr>
        <w:t xml:space="preserve">; </w:t>
      </w:r>
    </w:p>
    <w:p w14:paraId="169CB6B0" w14:textId="58922137" w:rsidR="000C3A72" w:rsidRPr="008E6D22" w:rsidRDefault="000C3A72" w:rsidP="000048E8">
      <w:pPr>
        <w:numPr>
          <w:ilvl w:val="1"/>
          <w:numId w:val="16"/>
        </w:numPr>
        <w:spacing w:after="0" w:line="360" w:lineRule="auto"/>
        <w:ind w:left="993" w:right="14" w:hanging="425"/>
        <w:jc w:val="both"/>
        <w:rPr>
          <w:rFonts w:ascii="Lato" w:hAnsi="Lato"/>
        </w:rPr>
      </w:pPr>
      <w:r w:rsidRPr="008E6D22">
        <w:rPr>
          <w:rFonts w:ascii="Lato" w:hAnsi="Lato"/>
        </w:rPr>
        <w:t xml:space="preserve">wystąpienia lub ujawnienia w Okresie Gwarancji wad </w:t>
      </w:r>
      <w:r w:rsidR="00396739" w:rsidRPr="008E6D22">
        <w:rPr>
          <w:rFonts w:ascii="Lato" w:hAnsi="Lato"/>
        </w:rPr>
        <w:t>prawnych</w:t>
      </w:r>
      <w:r w:rsidR="00545E95" w:rsidRPr="008E6D22">
        <w:rPr>
          <w:rFonts w:ascii="Lato" w:hAnsi="Lato"/>
        </w:rPr>
        <w:t xml:space="preserve">, </w:t>
      </w:r>
      <w:r w:rsidRPr="008E6D22">
        <w:rPr>
          <w:rFonts w:ascii="Lato" w:hAnsi="Lato"/>
        </w:rPr>
        <w:t>któregokolwiek z elementów Systemu lub Oprogramowania</w:t>
      </w:r>
      <w:r w:rsidR="00FB05BA" w:rsidRPr="008E6D22">
        <w:rPr>
          <w:rFonts w:ascii="Lato" w:hAnsi="Lato"/>
        </w:rPr>
        <w:t xml:space="preserve"> </w:t>
      </w:r>
      <w:r w:rsidRPr="008E6D22">
        <w:rPr>
          <w:rFonts w:ascii="Lato" w:hAnsi="Lato"/>
        </w:rPr>
        <w:t>lub poszczególnych rezultatów prac realizowanych w ramach Umowy</w:t>
      </w:r>
      <w:r w:rsidR="00FB05BA" w:rsidRPr="008E6D22">
        <w:rPr>
          <w:rFonts w:ascii="Lato" w:hAnsi="Lato"/>
        </w:rPr>
        <w:t>.</w:t>
      </w:r>
    </w:p>
    <w:p w14:paraId="05861EC8" w14:textId="1E7E5E87" w:rsidR="000C3A72" w:rsidRPr="00B353FF" w:rsidRDefault="000C3A72" w:rsidP="000048E8">
      <w:pPr>
        <w:numPr>
          <w:ilvl w:val="0"/>
          <w:numId w:val="16"/>
        </w:numPr>
        <w:spacing w:after="25" w:line="360" w:lineRule="auto"/>
        <w:ind w:right="14" w:hanging="425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Wypowiedzenie Umowy ze skutkiem natychmiastowym będzie skuteczne z dniem doręczenia Wykonawcy zawiadomienia w tym przedmiocie, przy czym dwukrotne awizowanie przesyłki poleconej zawierającej to zawiadomienie uważane jest za skuteczne doręczenie. Oświadczenie o wypowiedzeniu w trybie natychmiastowym powinno zostać sporządzone pod rygorem nieważności w formie pisemnej z podaniem </w:t>
      </w:r>
      <w:r w:rsidR="00067915" w:rsidRPr="00B353FF">
        <w:rPr>
          <w:rFonts w:ascii="Lato" w:hAnsi="Lato"/>
        </w:rPr>
        <w:t>uzasadnienia</w:t>
      </w:r>
      <w:r w:rsidRPr="00B353FF">
        <w:rPr>
          <w:rFonts w:ascii="Lato" w:hAnsi="Lato"/>
        </w:rPr>
        <w:t xml:space="preserve">. </w:t>
      </w:r>
      <w:r w:rsidRPr="00B353FF">
        <w:rPr>
          <w:rFonts w:ascii="Lato" w:hAnsi="Lato"/>
          <w:b/>
        </w:rPr>
        <w:t xml:space="preserve"> </w:t>
      </w:r>
    </w:p>
    <w:p w14:paraId="0557A205" w14:textId="225AEB4E" w:rsidR="000C3A72" w:rsidRPr="00B353FF" w:rsidRDefault="000C3A72" w:rsidP="000048E8">
      <w:pPr>
        <w:numPr>
          <w:ilvl w:val="0"/>
          <w:numId w:val="16"/>
        </w:numPr>
        <w:spacing w:after="25" w:line="360" w:lineRule="auto"/>
        <w:ind w:right="14" w:hanging="425"/>
        <w:jc w:val="both"/>
        <w:rPr>
          <w:rFonts w:ascii="Lato" w:hAnsi="Lato"/>
        </w:rPr>
      </w:pPr>
      <w:r w:rsidRPr="00B353FF">
        <w:rPr>
          <w:rFonts w:ascii="Lato" w:hAnsi="Lato"/>
        </w:rPr>
        <w:t>Strony zgodnie postanaw</w:t>
      </w:r>
      <w:r w:rsidR="00545E95" w:rsidRPr="00B353FF">
        <w:rPr>
          <w:rFonts w:ascii="Lato" w:hAnsi="Lato"/>
        </w:rPr>
        <w:t xml:space="preserve">iają, że wypowiedzenie Umowy ze </w:t>
      </w:r>
      <w:r w:rsidRPr="00B353FF">
        <w:rPr>
          <w:rFonts w:ascii="Lato" w:hAnsi="Lato"/>
        </w:rPr>
        <w:t xml:space="preserve">skutkiem </w:t>
      </w:r>
      <w:r w:rsidR="00AB421A" w:rsidRPr="00B353FF">
        <w:rPr>
          <w:rFonts w:ascii="Lato" w:hAnsi="Lato"/>
        </w:rPr>
        <w:t>natychmiastowym</w:t>
      </w:r>
      <w:r w:rsidRPr="00B353FF">
        <w:rPr>
          <w:rFonts w:ascii="Lato" w:hAnsi="Lato"/>
        </w:rPr>
        <w:t>,  o którym mowa w ustępie powyżej</w:t>
      </w:r>
      <w:r w:rsidR="00067915" w:rsidRPr="00B353FF">
        <w:rPr>
          <w:rFonts w:ascii="Lato" w:hAnsi="Lato"/>
        </w:rPr>
        <w:t>,</w:t>
      </w:r>
      <w:r w:rsidRPr="00B353FF">
        <w:rPr>
          <w:rFonts w:ascii="Lato" w:hAnsi="Lato"/>
        </w:rPr>
        <w:t xml:space="preserve"> nie powoduje </w:t>
      </w:r>
      <w:r w:rsidR="00AB421A" w:rsidRPr="00B353FF">
        <w:rPr>
          <w:rFonts w:ascii="Lato" w:hAnsi="Lato"/>
        </w:rPr>
        <w:t>wygaśnięcia</w:t>
      </w:r>
      <w:r w:rsidRPr="00B353FF">
        <w:rPr>
          <w:rFonts w:ascii="Lato" w:hAnsi="Lato"/>
        </w:rPr>
        <w:t xml:space="preserve"> zobowiązań Wykonawcy  do udzielenia licencji oraz zapewnienia udzielenia Wykonawcy Praw Własności Intelektualnej, w tym nie skutkuje wygaśnięciem licencji na dostarczony i Wdrożony System oraz jego poprawki, aktualizacje, Modyfikacje</w:t>
      </w:r>
      <w:r w:rsidR="00FB05BA">
        <w:rPr>
          <w:rFonts w:ascii="Lato" w:hAnsi="Lato"/>
        </w:rPr>
        <w:t xml:space="preserve"> </w:t>
      </w:r>
      <w:r w:rsidRPr="00B353FF">
        <w:rPr>
          <w:rFonts w:ascii="Lato" w:hAnsi="Lato"/>
        </w:rPr>
        <w:t xml:space="preserve">i jakiekolwiek inne zmiany opisane w Umowie, do których Zamawiający uzyskał Prawa Własności Intelektualnej lub licencje do dnia wypowiedzenia Umowy.  </w:t>
      </w:r>
    </w:p>
    <w:p w14:paraId="0DEF589C" w14:textId="77777777" w:rsidR="000C3A72" w:rsidRPr="00B353FF" w:rsidRDefault="000C3A72" w:rsidP="000048E8">
      <w:pPr>
        <w:numPr>
          <w:ilvl w:val="0"/>
          <w:numId w:val="16"/>
        </w:numPr>
        <w:spacing w:after="0" w:line="360" w:lineRule="auto"/>
        <w:ind w:right="14" w:hanging="425"/>
        <w:jc w:val="both"/>
        <w:rPr>
          <w:rFonts w:ascii="Lato" w:hAnsi="Lato"/>
        </w:rPr>
      </w:pPr>
      <w:r w:rsidRPr="00B353FF">
        <w:rPr>
          <w:rFonts w:ascii="Lato" w:hAnsi="Lato"/>
        </w:rPr>
        <w:lastRenderedPageBreak/>
        <w:t xml:space="preserve">Postanowienia niniejszego paragrafu w żaden sposób nie ograniczają prawa Zamawiającego do odstąpienia lub wypowiedzenia Umowy na podstawie przepisów powszechnie obowiązujących. </w:t>
      </w:r>
      <w:r w:rsidRPr="00B353FF">
        <w:rPr>
          <w:rFonts w:ascii="Lato" w:hAnsi="Lato"/>
          <w:b/>
        </w:rPr>
        <w:t xml:space="preserve"> </w:t>
      </w:r>
    </w:p>
    <w:p w14:paraId="32271464" w14:textId="4333C427" w:rsidR="000C3A72" w:rsidRPr="00B353FF" w:rsidRDefault="000C3A72" w:rsidP="00075F70">
      <w:pPr>
        <w:spacing w:after="107" w:line="360" w:lineRule="auto"/>
        <w:ind w:left="183"/>
        <w:jc w:val="center"/>
        <w:rPr>
          <w:rFonts w:ascii="Lato" w:hAnsi="Lato"/>
        </w:rPr>
      </w:pPr>
    </w:p>
    <w:p w14:paraId="20461141" w14:textId="77777777" w:rsidR="000C3A72" w:rsidRPr="00B353FF" w:rsidRDefault="000C3A72" w:rsidP="00075F70">
      <w:pPr>
        <w:spacing w:after="109" w:line="360" w:lineRule="auto"/>
        <w:ind w:left="536" w:right="392" w:hanging="10"/>
        <w:jc w:val="center"/>
        <w:rPr>
          <w:rFonts w:ascii="Lato" w:hAnsi="Lato"/>
        </w:rPr>
      </w:pPr>
      <w:r w:rsidRPr="00B353FF">
        <w:rPr>
          <w:rFonts w:ascii="Lato" w:hAnsi="Lato"/>
          <w:b/>
        </w:rPr>
        <w:t xml:space="preserve">§ </w:t>
      </w:r>
      <w:r w:rsidR="00396739" w:rsidRPr="00B353FF">
        <w:rPr>
          <w:rFonts w:ascii="Lato" w:hAnsi="Lato"/>
          <w:b/>
        </w:rPr>
        <w:t>19</w:t>
      </w:r>
      <w:r w:rsidRPr="00B353FF">
        <w:rPr>
          <w:rFonts w:ascii="Lato" w:hAnsi="Lato"/>
          <w:b/>
        </w:rPr>
        <w:t xml:space="preserve"> </w:t>
      </w:r>
    </w:p>
    <w:p w14:paraId="3B10A4AF" w14:textId="77777777" w:rsidR="000C3A72" w:rsidRPr="00B353FF" w:rsidRDefault="000C3A72" w:rsidP="00075F70">
      <w:pPr>
        <w:spacing w:after="133" w:line="360" w:lineRule="auto"/>
        <w:ind w:left="536" w:right="386" w:hanging="10"/>
        <w:jc w:val="center"/>
        <w:rPr>
          <w:rFonts w:ascii="Lato" w:hAnsi="Lato"/>
        </w:rPr>
      </w:pPr>
      <w:r w:rsidRPr="00B353FF">
        <w:rPr>
          <w:rFonts w:ascii="Lato" w:hAnsi="Lato"/>
          <w:b/>
        </w:rPr>
        <w:t xml:space="preserve">Zmiany Umowy </w:t>
      </w:r>
    </w:p>
    <w:p w14:paraId="088A9EA6" w14:textId="70FD2DD8" w:rsidR="00640F1A" w:rsidRPr="00B353FF" w:rsidRDefault="00640F1A" w:rsidP="000048E8">
      <w:pPr>
        <w:numPr>
          <w:ilvl w:val="0"/>
          <w:numId w:val="28"/>
        </w:numPr>
        <w:tabs>
          <w:tab w:val="num" w:pos="1970"/>
          <w:tab w:val="left" w:pos="3828"/>
        </w:tabs>
        <w:suppressAutoHyphens/>
        <w:spacing w:after="0" w:line="360" w:lineRule="auto"/>
        <w:contextualSpacing/>
        <w:jc w:val="both"/>
        <w:rPr>
          <w:rFonts w:ascii="Lato" w:hAnsi="Lato"/>
          <w:lang w:val="x-none"/>
        </w:rPr>
      </w:pPr>
      <w:r w:rsidRPr="00B353FF">
        <w:rPr>
          <w:rFonts w:ascii="Lato" w:hAnsi="Lato"/>
          <w:lang w:val="x-none"/>
        </w:rPr>
        <w:t xml:space="preserve">Wszelkie zmiany w treści </w:t>
      </w:r>
      <w:r w:rsidR="007230EF" w:rsidRPr="00B353FF">
        <w:rPr>
          <w:rFonts w:ascii="Lato" w:hAnsi="Lato"/>
        </w:rPr>
        <w:t>U</w:t>
      </w:r>
      <w:r w:rsidR="007230EF" w:rsidRPr="00B353FF">
        <w:rPr>
          <w:rFonts w:ascii="Lato" w:hAnsi="Lato"/>
          <w:lang w:val="x-none"/>
        </w:rPr>
        <w:t xml:space="preserve">mowy </w:t>
      </w:r>
      <w:r w:rsidRPr="00B353FF">
        <w:rPr>
          <w:rFonts w:ascii="Lato" w:hAnsi="Lato"/>
          <w:lang w:val="x-none"/>
        </w:rPr>
        <w:t xml:space="preserve">wymagają formy pisemnej i zgody obu </w:t>
      </w:r>
      <w:r w:rsidRPr="00B353FF">
        <w:rPr>
          <w:rFonts w:ascii="Lato" w:hAnsi="Lato"/>
        </w:rPr>
        <w:t>S</w:t>
      </w:r>
      <w:r w:rsidRPr="00B353FF">
        <w:rPr>
          <w:rFonts w:ascii="Lato" w:hAnsi="Lato"/>
          <w:lang w:val="x-none"/>
        </w:rPr>
        <w:t xml:space="preserve">tron pod rygorem nieważności oraz mogą być dokonywane w zakresie i formie zgodnej </w:t>
      </w:r>
      <w:r w:rsidRPr="00B353FF">
        <w:rPr>
          <w:rFonts w:ascii="Lato" w:hAnsi="Lato"/>
          <w:lang w:val="x-none"/>
        </w:rPr>
        <w:br/>
        <w:t>z obowiązującymi przepisami.</w:t>
      </w:r>
    </w:p>
    <w:p w14:paraId="48F50E50" w14:textId="57DD729F" w:rsidR="00640F1A" w:rsidRPr="00B353FF" w:rsidRDefault="00640F1A" w:rsidP="000048E8">
      <w:pPr>
        <w:numPr>
          <w:ilvl w:val="0"/>
          <w:numId w:val="28"/>
        </w:numPr>
        <w:tabs>
          <w:tab w:val="num" w:pos="1970"/>
          <w:tab w:val="left" w:pos="3828"/>
        </w:tabs>
        <w:suppressAutoHyphens/>
        <w:spacing w:after="0" w:line="360" w:lineRule="auto"/>
        <w:ind w:left="426" w:hanging="426"/>
        <w:jc w:val="both"/>
        <w:rPr>
          <w:rFonts w:ascii="Lato" w:hAnsi="Lato"/>
        </w:rPr>
      </w:pPr>
      <w:r w:rsidRPr="00B353FF">
        <w:rPr>
          <w:rFonts w:ascii="Lato" w:hAnsi="Lato"/>
        </w:rPr>
        <w:t>Zamawiający dopus</w:t>
      </w:r>
      <w:r w:rsidR="00246218" w:rsidRPr="00B353FF">
        <w:rPr>
          <w:rFonts w:ascii="Lato" w:hAnsi="Lato"/>
        </w:rPr>
        <w:t>zcza możliwość zmiany zawartej U</w:t>
      </w:r>
      <w:r w:rsidRPr="00B353FF">
        <w:rPr>
          <w:rFonts w:ascii="Lato" w:hAnsi="Lato"/>
        </w:rPr>
        <w:t>mowy, w zakresie:</w:t>
      </w:r>
    </w:p>
    <w:p w14:paraId="7C32DBE4" w14:textId="43876EBC" w:rsidR="00640F1A" w:rsidRPr="00B353FF" w:rsidRDefault="00640F1A" w:rsidP="000048E8">
      <w:pPr>
        <w:numPr>
          <w:ilvl w:val="0"/>
          <w:numId w:val="29"/>
        </w:numPr>
        <w:spacing w:after="0" w:line="360" w:lineRule="auto"/>
        <w:ind w:left="709"/>
        <w:jc w:val="both"/>
        <w:rPr>
          <w:rFonts w:ascii="Lato" w:hAnsi="Lato"/>
          <w:lang w:val="x-none"/>
        </w:rPr>
      </w:pPr>
      <w:r w:rsidRPr="00B353FF">
        <w:rPr>
          <w:rFonts w:ascii="Lato" w:hAnsi="Lato"/>
          <w:lang w:val="x-none"/>
        </w:rPr>
        <w:t xml:space="preserve">zmiany podwykonawcy, przy pomocy którego Wykonawca realizuje </w:t>
      </w:r>
      <w:r w:rsidR="007230EF" w:rsidRPr="00B353FF">
        <w:rPr>
          <w:rFonts w:ascii="Lato" w:hAnsi="Lato"/>
        </w:rPr>
        <w:t>P</w:t>
      </w:r>
      <w:proofErr w:type="spellStart"/>
      <w:r w:rsidRPr="00B353FF">
        <w:rPr>
          <w:rFonts w:ascii="Lato" w:hAnsi="Lato"/>
          <w:lang w:val="x-none"/>
        </w:rPr>
        <w:t>rzedmiot</w:t>
      </w:r>
      <w:proofErr w:type="spellEnd"/>
      <w:r w:rsidRPr="00B353FF">
        <w:rPr>
          <w:rFonts w:ascii="Lato" w:hAnsi="Lato"/>
          <w:lang w:val="x-none"/>
        </w:rPr>
        <w:t xml:space="preserve"> </w:t>
      </w:r>
      <w:r w:rsidR="007230EF" w:rsidRPr="00B353FF">
        <w:rPr>
          <w:rFonts w:ascii="Lato" w:hAnsi="Lato"/>
        </w:rPr>
        <w:t>U</w:t>
      </w:r>
      <w:r w:rsidR="007230EF" w:rsidRPr="00B353FF">
        <w:rPr>
          <w:rFonts w:ascii="Lato" w:hAnsi="Lato"/>
          <w:lang w:val="x-none"/>
        </w:rPr>
        <w:t>mowy</w:t>
      </w:r>
      <w:r w:rsidRPr="00B353FF">
        <w:rPr>
          <w:rFonts w:ascii="Lato" w:hAnsi="Lato"/>
          <w:lang w:val="x-none"/>
        </w:rPr>
        <w:t xml:space="preserve">, po uprzedniej akceptacji </w:t>
      </w:r>
      <w:r w:rsidRPr="00B353FF">
        <w:rPr>
          <w:rFonts w:ascii="Lato" w:hAnsi="Lato"/>
        </w:rPr>
        <w:t>Zamawiającego</w:t>
      </w:r>
      <w:r w:rsidR="006E749A" w:rsidRPr="00B353FF">
        <w:rPr>
          <w:rFonts w:ascii="Lato" w:hAnsi="Lato"/>
          <w:lang w:val="x-none"/>
        </w:rPr>
        <w:t>;</w:t>
      </w:r>
    </w:p>
    <w:p w14:paraId="462AA8F2" w14:textId="3DAFED00" w:rsidR="00640F1A" w:rsidRPr="00B353FF" w:rsidRDefault="00640F1A" w:rsidP="000048E8">
      <w:pPr>
        <w:numPr>
          <w:ilvl w:val="0"/>
          <w:numId w:val="29"/>
        </w:numPr>
        <w:spacing w:after="0" w:line="360" w:lineRule="auto"/>
        <w:ind w:left="709"/>
        <w:jc w:val="both"/>
        <w:rPr>
          <w:rFonts w:ascii="Lato" w:hAnsi="Lato"/>
          <w:lang w:val="x-none"/>
        </w:rPr>
      </w:pPr>
      <w:r w:rsidRPr="00B353FF">
        <w:rPr>
          <w:rFonts w:ascii="Lato" w:hAnsi="Lato"/>
          <w:lang w:val="x-none"/>
        </w:rPr>
        <w:t xml:space="preserve">zmiany </w:t>
      </w:r>
      <w:r w:rsidRPr="00B353FF">
        <w:rPr>
          <w:rFonts w:ascii="Lato" w:hAnsi="Lato"/>
        </w:rPr>
        <w:t>oznaczenia S</w:t>
      </w:r>
      <w:r w:rsidRPr="00B353FF">
        <w:rPr>
          <w:rFonts w:ascii="Lato" w:hAnsi="Lato"/>
          <w:lang w:val="x-none"/>
        </w:rPr>
        <w:t xml:space="preserve">tron w </w:t>
      </w:r>
      <w:r w:rsidR="007230EF" w:rsidRPr="00B353FF">
        <w:rPr>
          <w:rFonts w:ascii="Lato" w:hAnsi="Lato"/>
        </w:rPr>
        <w:t>U</w:t>
      </w:r>
      <w:r w:rsidR="007230EF" w:rsidRPr="00B353FF">
        <w:rPr>
          <w:rFonts w:ascii="Lato" w:hAnsi="Lato"/>
          <w:lang w:val="x-none"/>
        </w:rPr>
        <w:t xml:space="preserve">mowie </w:t>
      </w:r>
      <w:r w:rsidRPr="00B353FF">
        <w:rPr>
          <w:rFonts w:ascii="Lato" w:hAnsi="Lato"/>
          <w:lang w:val="x-none"/>
        </w:rPr>
        <w:t xml:space="preserve">wynikających ze zmian organizacyjnych niezależnych od </w:t>
      </w:r>
      <w:r w:rsidRPr="00B353FF">
        <w:rPr>
          <w:rFonts w:ascii="Lato" w:hAnsi="Lato"/>
        </w:rPr>
        <w:t>Zamawiającego</w:t>
      </w:r>
      <w:r w:rsidRPr="00B353FF">
        <w:rPr>
          <w:rFonts w:ascii="Lato" w:hAnsi="Lato"/>
          <w:lang w:val="x-none"/>
        </w:rPr>
        <w:t xml:space="preserve"> np. podział lub połączenie </w:t>
      </w:r>
      <w:r w:rsidRPr="00B353FF">
        <w:rPr>
          <w:rFonts w:ascii="Lato" w:hAnsi="Lato"/>
        </w:rPr>
        <w:t>Zamawiającego</w:t>
      </w:r>
      <w:r w:rsidR="006E749A" w:rsidRPr="00B353FF">
        <w:rPr>
          <w:rFonts w:ascii="Lato" w:hAnsi="Lato"/>
          <w:lang w:val="x-none"/>
        </w:rPr>
        <w:t>;</w:t>
      </w:r>
    </w:p>
    <w:p w14:paraId="6DA03423" w14:textId="77777777" w:rsidR="00640F1A" w:rsidRPr="00B353FF" w:rsidRDefault="00545E95" w:rsidP="000048E8">
      <w:pPr>
        <w:pStyle w:val="Akapitzlist"/>
        <w:numPr>
          <w:ilvl w:val="0"/>
          <w:numId w:val="29"/>
        </w:numPr>
        <w:spacing w:after="0" w:line="360" w:lineRule="auto"/>
        <w:ind w:left="709"/>
        <w:jc w:val="both"/>
        <w:rPr>
          <w:rFonts w:ascii="Lato" w:hAnsi="Lato" w:cs="Arial"/>
        </w:rPr>
      </w:pPr>
      <w:r w:rsidRPr="00B353FF">
        <w:rPr>
          <w:rFonts w:ascii="Lato" w:hAnsi="Lato" w:cs="Arial"/>
        </w:rPr>
        <w:t xml:space="preserve">gdy </w:t>
      </w:r>
      <w:r w:rsidR="00640F1A" w:rsidRPr="00B353FF">
        <w:rPr>
          <w:rFonts w:ascii="Lato" w:hAnsi="Lato" w:cs="Arial"/>
        </w:rPr>
        <w:t xml:space="preserve">nastąpi zmiana powszechnie obowiązujących przepisów prawa w zakresie mającym wpływ na realizację przedmiotu zamówienia; </w:t>
      </w:r>
    </w:p>
    <w:p w14:paraId="35FD15F5" w14:textId="77777777" w:rsidR="00640F1A" w:rsidRPr="00B353FF" w:rsidRDefault="00640F1A" w:rsidP="000048E8">
      <w:pPr>
        <w:pStyle w:val="Akapitzlist"/>
        <w:numPr>
          <w:ilvl w:val="0"/>
          <w:numId w:val="29"/>
        </w:numPr>
        <w:spacing w:after="0" w:line="360" w:lineRule="auto"/>
        <w:ind w:left="709"/>
        <w:jc w:val="both"/>
        <w:rPr>
          <w:rFonts w:ascii="Lato" w:hAnsi="Lato" w:cs="Arial"/>
        </w:rPr>
      </w:pPr>
      <w:r w:rsidRPr="00B353FF">
        <w:rPr>
          <w:rFonts w:ascii="Lato" w:hAnsi="Lato" w:cs="Arial"/>
        </w:rPr>
        <w:t xml:space="preserve">wystąpią rozbieżności lub niejasności w rozumieniu pojęć użytych w Umowie </w:t>
      </w:r>
      <w:r w:rsidRPr="00B353FF">
        <w:rPr>
          <w:rFonts w:ascii="Lato" w:hAnsi="Lato" w:cs="Arial"/>
        </w:rPr>
        <w:br/>
        <w:t>i załącznikach, których nie można usunąć w inny sposób, a zmiana będzie umożliwiać usunięcie rozbieżności i doprecyzowanie Umowy i załączników w celu jednoznacznej interpretacji ich zapisów przez Strony;</w:t>
      </w:r>
    </w:p>
    <w:p w14:paraId="49401991" w14:textId="7BB4CD70" w:rsidR="00631679" w:rsidRPr="00B353FF" w:rsidRDefault="00631679" w:rsidP="000048E8">
      <w:pPr>
        <w:pStyle w:val="Akapitzlist"/>
        <w:numPr>
          <w:ilvl w:val="0"/>
          <w:numId w:val="29"/>
        </w:numPr>
        <w:spacing w:after="0" w:line="360" w:lineRule="auto"/>
        <w:ind w:left="709"/>
        <w:jc w:val="both"/>
        <w:rPr>
          <w:rFonts w:ascii="Lato" w:hAnsi="Lato" w:cs="Arial"/>
        </w:rPr>
      </w:pPr>
      <w:r w:rsidRPr="00B353FF">
        <w:rPr>
          <w:rFonts w:ascii="Lato" w:hAnsi="Lato" w:cs="Arial"/>
        </w:rPr>
        <w:t>zmiany terminów realizacji poszczególnych obowiązków Wykonawcy wynikających</w:t>
      </w:r>
      <w:r w:rsidR="00545E95" w:rsidRPr="00B353FF">
        <w:rPr>
          <w:rFonts w:ascii="Lato" w:hAnsi="Lato" w:cs="Arial"/>
        </w:rPr>
        <w:br/>
      </w:r>
      <w:r w:rsidRPr="00B353FF">
        <w:rPr>
          <w:rFonts w:ascii="Lato" w:hAnsi="Lato" w:cs="Arial"/>
        </w:rPr>
        <w:t>z OPZ (w tym terminów realizacji poszczególnych etapów), w sytuacji</w:t>
      </w:r>
      <w:r w:rsidR="007230EF" w:rsidRPr="00B353FF">
        <w:rPr>
          <w:rFonts w:ascii="Lato" w:hAnsi="Lato" w:cs="Arial"/>
        </w:rPr>
        <w:t>,</w:t>
      </w:r>
      <w:r w:rsidRPr="00B353FF">
        <w:rPr>
          <w:rFonts w:ascii="Lato" w:hAnsi="Lato" w:cs="Arial"/>
        </w:rPr>
        <w:t xml:space="preserve"> gdy w toku realizacji </w:t>
      </w:r>
      <w:r w:rsidR="006E749A" w:rsidRPr="00B353FF">
        <w:rPr>
          <w:rFonts w:ascii="Lato" w:hAnsi="Lato" w:cs="Arial"/>
        </w:rPr>
        <w:t>U</w:t>
      </w:r>
      <w:r w:rsidRPr="00B353FF">
        <w:rPr>
          <w:rFonts w:ascii="Lato" w:hAnsi="Lato" w:cs="Arial"/>
        </w:rPr>
        <w:t xml:space="preserve">mowy ujawnią się nieznane Stronom na dzień zawierania </w:t>
      </w:r>
      <w:r w:rsidR="007230EF" w:rsidRPr="00B353FF">
        <w:rPr>
          <w:rFonts w:ascii="Lato" w:hAnsi="Lato" w:cs="Arial"/>
        </w:rPr>
        <w:t xml:space="preserve">Umowy </w:t>
      </w:r>
      <w:r w:rsidRPr="00B353FF">
        <w:rPr>
          <w:rFonts w:ascii="Lato" w:hAnsi="Lato" w:cs="Arial"/>
        </w:rPr>
        <w:t>okoliczności uniemożliwiające dochowanie terminów wskazanych w OPZ</w:t>
      </w:r>
      <w:r w:rsidR="00545E95" w:rsidRPr="00B353FF">
        <w:rPr>
          <w:rFonts w:ascii="Lato" w:hAnsi="Lato" w:cs="Arial"/>
        </w:rPr>
        <w:br/>
      </w:r>
      <w:r w:rsidRPr="00B353FF">
        <w:rPr>
          <w:rFonts w:ascii="Lato" w:hAnsi="Lato" w:cs="Arial"/>
        </w:rPr>
        <w:t xml:space="preserve">(w szczególności: przedłużająca się procedura odbioru, konieczność przygotowania informacji/dokumentów niezbędnych do realizacji </w:t>
      </w:r>
      <w:r w:rsidR="007230EF" w:rsidRPr="00B353FF">
        <w:rPr>
          <w:rFonts w:ascii="Lato" w:hAnsi="Lato" w:cs="Arial"/>
        </w:rPr>
        <w:t xml:space="preserve">Przedmiotu </w:t>
      </w:r>
      <w:r w:rsidRPr="00B353FF">
        <w:rPr>
          <w:rFonts w:ascii="Lato" w:hAnsi="Lato" w:cs="Arial"/>
        </w:rPr>
        <w:t>Umowy);</w:t>
      </w:r>
    </w:p>
    <w:p w14:paraId="3B21A70B" w14:textId="3B6D87A7" w:rsidR="00640F1A" w:rsidRPr="00B353FF" w:rsidRDefault="00640F1A" w:rsidP="000048E8">
      <w:pPr>
        <w:pStyle w:val="Akapitzlist"/>
        <w:numPr>
          <w:ilvl w:val="0"/>
          <w:numId w:val="29"/>
        </w:numPr>
        <w:spacing w:after="0" w:line="360" w:lineRule="auto"/>
        <w:ind w:left="709"/>
        <w:jc w:val="both"/>
        <w:rPr>
          <w:rFonts w:ascii="Lato" w:hAnsi="Lato" w:cs="Arial"/>
        </w:rPr>
      </w:pPr>
      <w:r w:rsidRPr="00B353FF">
        <w:rPr>
          <w:rFonts w:ascii="Lato" w:hAnsi="Lato" w:cs="Arial"/>
        </w:rPr>
        <w:t>zmiany sposobu dokumentowania sposobu wykonania Umowy,</w:t>
      </w:r>
      <w:r w:rsidR="007153DD" w:rsidRPr="00B353FF">
        <w:rPr>
          <w:rFonts w:ascii="Lato" w:hAnsi="Lato" w:cs="Arial"/>
        </w:rPr>
        <w:t xml:space="preserve"> </w:t>
      </w:r>
      <w:r w:rsidRPr="00B353FF">
        <w:rPr>
          <w:rFonts w:ascii="Lato" w:hAnsi="Lato" w:cs="Arial"/>
        </w:rPr>
        <w:t>sposobu koordynacji realizacji Umowy przez przedstawicieli Stron</w:t>
      </w:r>
      <w:r w:rsidR="00631679" w:rsidRPr="00B353FF">
        <w:rPr>
          <w:rFonts w:ascii="Lato" w:hAnsi="Lato" w:cs="Arial"/>
        </w:rPr>
        <w:t>, sposobu realizacji usługi Serwisu</w:t>
      </w:r>
      <w:r w:rsidR="008D5E6A">
        <w:rPr>
          <w:rFonts w:ascii="Lato" w:hAnsi="Lato" w:cs="Arial"/>
        </w:rPr>
        <w:t xml:space="preserve"> </w:t>
      </w:r>
      <w:r w:rsidR="006E749A" w:rsidRPr="00B353FF">
        <w:rPr>
          <w:rFonts w:ascii="Lato" w:hAnsi="Lato" w:cs="Arial"/>
        </w:rPr>
        <w:t>lub Usługi Powdrożeniowej</w:t>
      </w:r>
      <w:r w:rsidR="007230EF" w:rsidRPr="00B353FF">
        <w:rPr>
          <w:rFonts w:ascii="Lato" w:hAnsi="Lato" w:cs="Arial"/>
        </w:rPr>
        <w:t xml:space="preserve"> </w:t>
      </w:r>
      <w:r w:rsidRPr="00B353FF">
        <w:rPr>
          <w:rFonts w:ascii="Lato" w:hAnsi="Lato" w:cs="Arial"/>
        </w:rPr>
        <w:t>– w sytuacji</w:t>
      </w:r>
      <w:r w:rsidR="007230EF" w:rsidRPr="00B353FF">
        <w:rPr>
          <w:rFonts w:ascii="Lato" w:hAnsi="Lato" w:cs="Arial"/>
        </w:rPr>
        <w:t>,</w:t>
      </w:r>
      <w:r w:rsidRPr="00B353FF">
        <w:rPr>
          <w:rFonts w:ascii="Lato" w:hAnsi="Lato" w:cs="Arial"/>
        </w:rPr>
        <w:t xml:space="preserve"> gdy pojawią się nieprzewidziane wcześniej okoliczności mające w</w:t>
      </w:r>
      <w:r w:rsidR="00CD4483" w:rsidRPr="00B353FF">
        <w:rPr>
          <w:rFonts w:ascii="Lato" w:hAnsi="Lato" w:cs="Arial"/>
        </w:rPr>
        <w:t>pływ na sposób realizacji Umowy;</w:t>
      </w:r>
    </w:p>
    <w:p w14:paraId="151222E5" w14:textId="77777777" w:rsidR="00CD4483" w:rsidRPr="00B353FF" w:rsidRDefault="00CD4483" w:rsidP="000048E8">
      <w:pPr>
        <w:pStyle w:val="Akapitzlist"/>
        <w:numPr>
          <w:ilvl w:val="0"/>
          <w:numId w:val="29"/>
        </w:numPr>
        <w:spacing w:after="0" w:line="360" w:lineRule="auto"/>
        <w:ind w:left="709"/>
        <w:jc w:val="both"/>
        <w:rPr>
          <w:rFonts w:ascii="Lato" w:hAnsi="Lato" w:cs="Arial"/>
        </w:rPr>
      </w:pPr>
      <w:r w:rsidRPr="00B353FF">
        <w:rPr>
          <w:rFonts w:ascii="Lato" w:hAnsi="Lato"/>
        </w:rPr>
        <w:t xml:space="preserve">zmiany dotyczące Przedmiotu Umowy w zakresie dostarczanych Urządzeń, w przypadku zaprzestania produkcji przez producenta oferowanego sprzętu (urządzenia, elementu), jeśli Wykonawca pomimo dołożenia należytej staranności nie mógł uzyskać takiej informacji do chwili zawarcia Umowy, o ile Wykonawca wykaże, iż dołożył </w:t>
      </w:r>
      <w:r w:rsidRPr="00B353FF">
        <w:rPr>
          <w:rFonts w:ascii="Lato" w:hAnsi="Lato"/>
        </w:rPr>
        <w:lastRenderedPageBreak/>
        <w:t>należytej staranności, aby uzyskać od producenta informację odnośnie kontynuowania lub zaprzestania produkcji oferowanego sprzętu (urządzenia, elementu) i zaoferuje w zamian Sprzęt, o nie niższych parametrach technicznych i funkcjonalności, kompatybilny z modelem Sprzętu zaoferowanym  w Ofercie.</w:t>
      </w:r>
    </w:p>
    <w:p w14:paraId="16F893C8" w14:textId="4470162D" w:rsidR="006256BD" w:rsidRPr="00B353FF" w:rsidRDefault="00640F1A" w:rsidP="000048E8">
      <w:pPr>
        <w:pStyle w:val="Akapitzlist"/>
        <w:numPr>
          <w:ilvl w:val="0"/>
          <w:numId w:val="28"/>
        </w:numPr>
        <w:spacing w:after="0" w:line="360" w:lineRule="auto"/>
        <w:jc w:val="both"/>
        <w:rPr>
          <w:rFonts w:ascii="Lato" w:hAnsi="Lato"/>
          <w:color w:val="222222"/>
          <w:sz w:val="24"/>
          <w:szCs w:val="24"/>
          <w:shd w:val="clear" w:color="auto" w:fill="FFFFFF"/>
          <w:lang w:val="x-none" w:eastAsia="pl-PL"/>
        </w:rPr>
      </w:pPr>
      <w:r w:rsidRPr="00B353FF">
        <w:rPr>
          <w:rFonts w:ascii="Lato" w:hAnsi="Lato"/>
        </w:rPr>
        <w:t xml:space="preserve">Stosownie do treści art. </w:t>
      </w:r>
      <w:r w:rsidR="005122B5" w:rsidRPr="00B353FF">
        <w:rPr>
          <w:rFonts w:ascii="Lato" w:hAnsi="Lato"/>
        </w:rPr>
        <w:t>436 pkt 4 lit. b</w:t>
      </w:r>
      <w:r w:rsidRPr="00B353FF">
        <w:rPr>
          <w:rFonts w:ascii="Lato" w:hAnsi="Lato"/>
        </w:rPr>
        <w:t xml:space="preserve"> ustawy </w:t>
      </w:r>
      <w:proofErr w:type="spellStart"/>
      <w:r w:rsidRPr="00B353FF">
        <w:rPr>
          <w:rFonts w:ascii="Lato" w:hAnsi="Lato"/>
        </w:rPr>
        <w:t>Pzp</w:t>
      </w:r>
      <w:proofErr w:type="spellEnd"/>
      <w:r w:rsidRPr="00B353FF">
        <w:rPr>
          <w:rFonts w:ascii="Lato" w:hAnsi="Lato"/>
        </w:rPr>
        <w:t xml:space="preserve"> Zamawiający przewiduje możliwość zmiany wysokości wynagrodzenia </w:t>
      </w:r>
      <w:r w:rsidR="008E6D22">
        <w:rPr>
          <w:rFonts w:ascii="Lato" w:hAnsi="Lato"/>
        </w:rPr>
        <w:t xml:space="preserve">brutto </w:t>
      </w:r>
      <w:r w:rsidRPr="00B353FF">
        <w:rPr>
          <w:rFonts w:ascii="Lato" w:hAnsi="Lato"/>
        </w:rPr>
        <w:t xml:space="preserve">określonego w § </w:t>
      </w:r>
      <w:r w:rsidR="005122B5" w:rsidRPr="00B353FF">
        <w:rPr>
          <w:rFonts w:ascii="Lato" w:hAnsi="Lato"/>
        </w:rPr>
        <w:t>1</w:t>
      </w:r>
      <w:r w:rsidRPr="00B353FF">
        <w:rPr>
          <w:rFonts w:ascii="Lato" w:hAnsi="Lato"/>
        </w:rPr>
        <w:t>5 ust. 1 Umowy w następujących przypadkach:</w:t>
      </w:r>
    </w:p>
    <w:p w14:paraId="7AC87E41" w14:textId="2F809E60" w:rsidR="006256BD" w:rsidRPr="00B353FF" w:rsidRDefault="00246218" w:rsidP="000048E8">
      <w:pPr>
        <w:pStyle w:val="Akapitzlist"/>
        <w:numPr>
          <w:ilvl w:val="0"/>
          <w:numId w:val="37"/>
        </w:numPr>
        <w:spacing w:after="0" w:line="360" w:lineRule="auto"/>
        <w:jc w:val="both"/>
        <w:rPr>
          <w:rFonts w:ascii="Lato" w:hAnsi="Lato"/>
          <w:color w:val="222222"/>
          <w:shd w:val="clear" w:color="auto" w:fill="FFFFFF"/>
          <w:lang w:val="x-none" w:eastAsia="pl-PL"/>
        </w:rPr>
      </w:pPr>
      <w:r w:rsidRPr="00B353FF">
        <w:rPr>
          <w:rFonts w:ascii="Lato" w:hAnsi="Lato"/>
          <w:lang w:val="x-none"/>
        </w:rPr>
        <w:t>w przypadku zmiany st</w:t>
      </w:r>
      <w:r w:rsidR="006256BD" w:rsidRPr="00B353FF">
        <w:rPr>
          <w:rFonts w:ascii="Lato" w:hAnsi="Lato"/>
          <w:lang w:val="x-none"/>
        </w:rPr>
        <w:t>awki podatku od towarów i usług;</w:t>
      </w:r>
    </w:p>
    <w:p w14:paraId="012D061A" w14:textId="5125C5E7" w:rsidR="00246218" w:rsidRPr="00B353FF" w:rsidRDefault="00246218" w:rsidP="000048E8">
      <w:pPr>
        <w:pStyle w:val="Akapitzlist"/>
        <w:numPr>
          <w:ilvl w:val="0"/>
          <w:numId w:val="37"/>
        </w:numPr>
        <w:spacing w:after="0" w:line="360" w:lineRule="auto"/>
        <w:jc w:val="both"/>
        <w:rPr>
          <w:rFonts w:ascii="Lato" w:hAnsi="Lato"/>
          <w:lang w:val="x-none"/>
        </w:rPr>
      </w:pPr>
      <w:r w:rsidRPr="00B353FF">
        <w:rPr>
          <w:rFonts w:ascii="Lato" w:hAnsi="Lato"/>
          <w:lang w:val="x-none"/>
        </w:rPr>
        <w:t>w przypadku zmiany wysokości minimalnego wynagrodzenia za pracę ustalonego na podstawie art. 2 ustawy z dnia 10 października 2002</w:t>
      </w:r>
      <w:r w:rsidR="006256BD" w:rsidRPr="00B353FF">
        <w:rPr>
          <w:rFonts w:ascii="Lato" w:hAnsi="Lato"/>
        </w:rPr>
        <w:t xml:space="preserve"> </w:t>
      </w:r>
      <w:r w:rsidRPr="00B353FF">
        <w:rPr>
          <w:rFonts w:ascii="Lato" w:hAnsi="Lato"/>
          <w:lang w:val="x-none"/>
        </w:rPr>
        <w:t>r. o minimalnym wynagrodzeniu za pracę</w:t>
      </w:r>
      <w:r w:rsidR="00403DBE">
        <w:rPr>
          <w:rFonts w:ascii="Lato" w:hAnsi="Lato"/>
          <w:lang w:val="x-none"/>
        </w:rPr>
        <w:t>;</w:t>
      </w:r>
    </w:p>
    <w:p w14:paraId="374FBBFB" w14:textId="1AA6921A" w:rsidR="00246218" w:rsidRPr="00B353FF" w:rsidRDefault="00246218" w:rsidP="000048E8">
      <w:pPr>
        <w:pStyle w:val="Akapitzlist"/>
        <w:numPr>
          <w:ilvl w:val="0"/>
          <w:numId w:val="37"/>
        </w:numPr>
        <w:spacing w:after="0" w:line="360" w:lineRule="auto"/>
        <w:jc w:val="both"/>
        <w:rPr>
          <w:rFonts w:ascii="Lato" w:hAnsi="Lato"/>
          <w:lang w:val="x-none"/>
        </w:rPr>
      </w:pPr>
      <w:r w:rsidRPr="00B353FF">
        <w:rPr>
          <w:rFonts w:ascii="Lato" w:hAnsi="Lato"/>
          <w:lang w:val="x-none"/>
        </w:rPr>
        <w:t>w przypadku zmian zasad podlegania ubezpieczeniom społecznym lub ubezpieczeniu zdrowotnemu lub zmiany wysokości stawki składki na ubezpieczenia społeczne lub zdrowotne</w:t>
      </w:r>
      <w:r w:rsidR="00403DBE">
        <w:rPr>
          <w:rFonts w:ascii="Lato" w:hAnsi="Lato"/>
          <w:lang w:val="x-none"/>
        </w:rPr>
        <w:t>;</w:t>
      </w:r>
    </w:p>
    <w:p w14:paraId="1EAEAF63" w14:textId="2FAC1631" w:rsidR="006256BD" w:rsidRPr="00B353FF" w:rsidRDefault="00246218" w:rsidP="000048E8">
      <w:pPr>
        <w:pStyle w:val="Akapitzlist"/>
        <w:numPr>
          <w:ilvl w:val="0"/>
          <w:numId w:val="37"/>
        </w:numPr>
        <w:spacing w:after="0" w:line="360" w:lineRule="auto"/>
        <w:jc w:val="both"/>
        <w:rPr>
          <w:rFonts w:ascii="Lato" w:hAnsi="Lato"/>
          <w:color w:val="222222"/>
          <w:shd w:val="clear" w:color="auto" w:fill="FFFFFF"/>
        </w:rPr>
      </w:pPr>
      <w:r w:rsidRPr="00B353FF">
        <w:rPr>
          <w:rFonts w:ascii="Lato" w:hAnsi="Lato"/>
          <w:lang w:val="x-none"/>
        </w:rPr>
        <w:t>w przypadku zmiany zasad gromadzenia i wysokości wpłat do pracowniczych planów kapitałowych, o których mowa w ustawie z dnia 4 października 2018 r. o pracowniczych planach kapitałowych</w:t>
      </w:r>
    </w:p>
    <w:p w14:paraId="08EB704B" w14:textId="7F7C99E9" w:rsidR="00246218" w:rsidRPr="00B353FF" w:rsidRDefault="00246218" w:rsidP="00C01D29">
      <w:pPr>
        <w:pStyle w:val="Akapitzlist"/>
        <w:spacing w:after="0" w:line="360" w:lineRule="auto"/>
        <w:ind w:left="1080"/>
        <w:jc w:val="both"/>
        <w:rPr>
          <w:rFonts w:ascii="Lato" w:hAnsi="Lato"/>
          <w:color w:val="222222"/>
          <w:shd w:val="clear" w:color="auto" w:fill="FFFFFF"/>
        </w:rPr>
      </w:pPr>
      <w:r w:rsidRPr="00B353FF">
        <w:rPr>
          <w:rFonts w:ascii="Lato" w:hAnsi="Lato"/>
          <w:lang w:val="x-none"/>
        </w:rPr>
        <w:br/>
        <w:t xml:space="preserve">- jeżeli zmiany określone w pkt. </w:t>
      </w:r>
      <w:r w:rsidR="00403DBE">
        <w:rPr>
          <w:rFonts w:ascii="Lato" w:hAnsi="Lato"/>
          <w:lang w:val="x-none"/>
        </w:rPr>
        <w:t>1-4</w:t>
      </w:r>
      <w:r w:rsidRPr="00B353FF">
        <w:rPr>
          <w:rFonts w:ascii="Lato" w:hAnsi="Lato"/>
        </w:rPr>
        <w:t xml:space="preserve"> </w:t>
      </w:r>
      <w:r w:rsidRPr="00B353FF">
        <w:rPr>
          <w:rFonts w:ascii="Lato" w:hAnsi="Lato"/>
          <w:lang w:val="x-none"/>
        </w:rPr>
        <w:t>będą miały wpływ na koszty wykonania Umowy przez Wykonawcę</w:t>
      </w:r>
      <w:r w:rsidR="007230EF" w:rsidRPr="00B353FF">
        <w:rPr>
          <w:rFonts w:ascii="Lato" w:hAnsi="Lato"/>
        </w:rPr>
        <w:t>.</w:t>
      </w:r>
    </w:p>
    <w:p w14:paraId="4B3F9F99" w14:textId="2F37D7FE" w:rsidR="00246218" w:rsidRPr="00B353FF" w:rsidRDefault="00246218" w:rsidP="000048E8">
      <w:pPr>
        <w:pStyle w:val="Akapitzlist"/>
        <w:numPr>
          <w:ilvl w:val="0"/>
          <w:numId w:val="28"/>
        </w:numPr>
        <w:spacing w:after="0" w:line="360" w:lineRule="auto"/>
        <w:ind w:left="357" w:hanging="357"/>
        <w:jc w:val="both"/>
        <w:rPr>
          <w:rFonts w:ascii="Lato" w:hAnsi="Lato"/>
        </w:rPr>
      </w:pPr>
      <w:r w:rsidRPr="00B353FF">
        <w:rPr>
          <w:rFonts w:ascii="Lato" w:hAnsi="Lato"/>
        </w:rPr>
        <w:t>W sytuacji wystąpienia okoliczności wskazanych w ust. 3 pkt. 1 niniejszego paragrafu</w:t>
      </w:r>
      <w:r w:rsidR="007230EF" w:rsidRPr="00B353FF">
        <w:rPr>
          <w:rFonts w:ascii="Lato" w:hAnsi="Lato"/>
        </w:rPr>
        <w:t>,</w:t>
      </w:r>
      <w:r w:rsidRPr="00B353FF">
        <w:rPr>
          <w:rFonts w:ascii="Lato" w:hAnsi="Lato"/>
        </w:rPr>
        <w:t xml:space="preserve"> Wykonawca jest uprawniony złożyć Zamawiającemu pisemny wniosek o zmianę Umowy w zakresie płatności wynikających z faktur wystawionych po wejściu w życie przepisów zmieniających stawkę podatku od towarów i usług. Wniosek powinien zawierać wyczerpujące uzasadnienie faktyczne i wskazanie podstaw prawnych zmiany stawki podatku od towarów i usług oraz dokładne wyliczenie kwoty wynagrodzenia należnego  Wykonawcy po zmianie Umowy.</w:t>
      </w:r>
    </w:p>
    <w:p w14:paraId="62DA8CD1" w14:textId="6E694BE2" w:rsidR="00246218" w:rsidRPr="00B353FF" w:rsidRDefault="00246218" w:rsidP="000048E8">
      <w:pPr>
        <w:pStyle w:val="Akapitzlist"/>
        <w:numPr>
          <w:ilvl w:val="0"/>
          <w:numId w:val="28"/>
        </w:numPr>
        <w:spacing w:after="0" w:line="360" w:lineRule="auto"/>
        <w:ind w:left="357" w:hanging="357"/>
        <w:jc w:val="both"/>
        <w:rPr>
          <w:rFonts w:ascii="Lato" w:hAnsi="Lato"/>
        </w:rPr>
      </w:pPr>
      <w:r w:rsidRPr="00B353FF">
        <w:rPr>
          <w:rFonts w:ascii="Lato" w:hAnsi="Lato"/>
        </w:rPr>
        <w:t>W sytuacji wystąpienia okoliczności wskazanych w ust. 3 pkt. 2 niniejszego paragrafu</w:t>
      </w:r>
      <w:r w:rsidR="007230EF" w:rsidRPr="00B353FF">
        <w:rPr>
          <w:rFonts w:ascii="Lato" w:hAnsi="Lato"/>
        </w:rPr>
        <w:t>,</w:t>
      </w:r>
      <w:r w:rsidRPr="00B353FF">
        <w:rPr>
          <w:rFonts w:ascii="Lato" w:hAnsi="Lato"/>
        </w:rPr>
        <w:t xml:space="preserve"> Wykonawca jest uprawniony złożyć Zamawiającemu pisemny wniosek o zmianę Umowy w zakresie płatności wynikających z faktur wystawionych po wejściu w życie przepisów zmieniających wysokość minimalnego wynagrodzenia za pracę. Wniosek powinien zawierać wyczerpujące uzasadnienie faktyczne i wskazanie podstaw prawnych oraz dokładne wyliczenie kwoty wynagrodzenia należnego Wykonawcy po zmianie Umowy, w szczególności Wykonawca zobowiązuje się wykazać związek pomiędzy wnioskowaną </w:t>
      </w:r>
      <w:r w:rsidRPr="00B353FF">
        <w:rPr>
          <w:rFonts w:ascii="Lato" w:hAnsi="Lato"/>
        </w:rPr>
        <w:lastRenderedPageBreak/>
        <w:t>kwotą podwyższenia wynagrodzenia, a wpływem zmiany minimalnego wynagrodzenia za pracę na kalkulację wynagrodzenia. Wniosek powinien obejmować jedynie dodatkowe koszty realizacji Umowy, które Wykonawca obowiązkowo ponosi w związku z podwyższeniem wysokości płacy minimalnej. Zamawiający oświadcza, iż nie będzie akceptował kosztów wynikających z podwyższenia wynagrodzeń pracownikom Wykonawcy, które nie są konieczne w celu ich dostosowania do wysokości minimalnego wynagrodzenia za pracę, w szczególności koszty podwyższenia wynagrodzenia w kwocie przewyższającej wysokość płacy minimalnej.</w:t>
      </w:r>
    </w:p>
    <w:p w14:paraId="75591EC4" w14:textId="246DF9BF" w:rsidR="00246218" w:rsidRPr="00B353FF" w:rsidRDefault="00246218" w:rsidP="000048E8">
      <w:pPr>
        <w:pStyle w:val="Akapitzlist"/>
        <w:numPr>
          <w:ilvl w:val="0"/>
          <w:numId w:val="28"/>
        </w:numPr>
        <w:spacing w:after="0" w:line="360" w:lineRule="auto"/>
        <w:ind w:left="357" w:hanging="357"/>
        <w:jc w:val="both"/>
        <w:rPr>
          <w:rFonts w:ascii="Lato" w:hAnsi="Lato"/>
        </w:rPr>
      </w:pPr>
      <w:r w:rsidRPr="00B353FF">
        <w:rPr>
          <w:rFonts w:ascii="Lato" w:hAnsi="Lato"/>
        </w:rPr>
        <w:t>W sytuacji wystąpienia okoliczności wskazanych w ust. 3 pkt. 3 niniejszego paragrafu</w:t>
      </w:r>
      <w:r w:rsidR="007230EF" w:rsidRPr="00B353FF">
        <w:rPr>
          <w:rFonts w:ascii="Lato" w:hAnsi="Lato"/>
        </w:rPr>
        <w:t>,</w:t>
      </w:r>
      <w:r w:rsidRPr="00B353FF">
        <w:rPr>
          <w:rFonts w:ascii="Lato" w:hAnsi="Lato"/>
        </w:rPr>
        <w:t xml:space="preserve">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zdrowotne.  Wniosek powinien zawierać wyczerpujące uzasadnienie faktyczne i wskazanie podstaw prawnych oraz dokładne wyliczenie kwoty wynagrodzenia Wykonawcy po zmianie Umowy, w szczególności Wykonawca zobowiązuje się wykazać związek pomiędzy wnioskowaną kwotą podwyższenia wynagrodzenia</w:t>
      </w:r>
      <w:r w:rsidR="007230EF" w:rsidRPr="00B353FF">
        <w:rPr>
          <w:rFonts w:ascii="Lato" w:hAnsi="Lato"/>
        </w:rPr>
        <w:t>,</w:t>
      </w:r>
      <w:r w:rsidRPr="00B353FF">
        <w:rPr>
          <w:rFonts w:ascii="Lato" w:hAnsi="Lato"/>
        </w:rPr>
        <w:t xml:space="preserve"> a wpływem zmiany zasad, o których mowa w ust. 1 pkt. 3 niniejszego paragrafu na kalkulację wynagrodzenia. Wniosek może obejmować jedynie dodatkowe koszty realizacji Umowy, które Wykonawca obowiązkowo ponosi w związku ze zmianą zasad, o których mowa w ust. 1 pkt. 3 niniejszego paragrafu.</w:t>
      </w:r>
    </w:p>
    <w:p w14:paraId="76FE342B" w14:textId="1D49CD09" w:rsidR="00246218" w:rsidRPr="00B353FF" w:rsidRDefault="00246218" w:rsidP="000048E8">
      <w:pPr>
        <w:pStyle w:val="Akapitzlist"/>
        <w:numPr>
          <w:ilvl w:val="0"/>
          <w:numId w:val="28"/>
        </w:numPr>
        <w:spacing w:after="0" w:line="360" w:lineRule="auto"/>
        <w:ind w:left="357" w:hanging="357"/>
        <w:jc w:val="both"/>
        <w:rPr>
          <w:rFonts w:ascii="Lato" w:hAnsi="Lato"/>
        </w:rPr>
      </w:pPr>
      <w:r w:rsidRPr="00B353FF">
        <w:rPr>
          <w:rFonts w:ascii="Lato" w:hAnsi="Lato"/>
        </w:rPr>
        <w:t>W sytuacji wystąpienia okoliczności wskazanych w ust. 3 pkt. 4 niniejszego paragrafu</w:t>
      </w:r>
      <w:r w:rsidR="007230EF" w:rsidRPr="00B353FF">
        <w:rPr>
          <w:rFonts w:ascii="Lato" w:hAnsi="Lato"/>
        </w:rPr>
        <w:t>,</w:t>
      </w:r>
      <w:r w:rsidRPr="00B353FF">
        <w:rPr>
          <w:rFonts w:ascii="Lato" w:hAnsi="Lato"/>
        </w:rPr>
        <w:t xml:space="preserve"> Wykonawca jest uprawniony złożyć Zamawiającemu pisemny wniosek o zmianę Umowy w zakresie płatności wynikających z faktur wystawionych po zmianie zasad gromadzenia i wysokości wpłat do pracowniczych planów kapitałowych, o których mowa w ustawie z dnia 4 października 2018 r. o pracowniczych planach kapitałowych.  Wniosek powinien zawierać wyczerpujące uzasadnienie faktyczne i wskazanie podstaw prawnych oraz dokładne wyliczenie kwoty wynagrodzenia Wykonawcy po zmianie Umowy, w szczególności Wykonawca zobowiązuje się wykazać związek pomiędzy wnioskowaną kwotą podwyższenia wynagrodzenia</w:t>
      </w:r>
      <w:r w:rsidR="007230EF" w:rsidRPr="00B353FF">
        <w:rPr>
          <w:rFonts w:ascii="Lato" w:hAnsi="Lato"/>
        </w:rPr>
        <w:t>,</w:t>
      </w:r>
      <w:r w:rsidRPr="00B353FF">
        <w:rPr>
          <w:rFonts w:ascii="Lato" w:hAnsi="Lato"/>
        </w:rPr>
        <w:t xml:space="preserve"> a wpływem zmiany zasad, o których mowa w ust. 3 pkt. 4 niniejszego paragrafu na kalkulację wynagrodzenia. Wniosek może obejmować jedynie dodatkowe koszty realizacji Umowy, które Wykonawca obowiązkowo ponosi w związku ze zmianą zasad, o których mowa w ust. 3 pkt. 4 niniejszego paragrafu. </w:t>
      </w:r>
    </w:p>
    <w:p w14:paraId="52C8F87B" w14:textId="06DBD11A" w:rsidR="00640F1A" w:rsidRPr="00B353FF" w:rsidRDefault="00640F1A" w:rsidP="000048E8">
      <w:pPr>
        <w:pStyle w:val="Akapitzlist"/>
        <w:numPr>
          <w:ilvl w:val="0"/>
          <w:numId w:val="28"/>
        </w:numPr>
        <w:spacing w:after="0" w:line="360" w:lineRule="auto"/>
        <w:ind w:left="357" w:hanging="357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Zmiana Umowy w zakresie zmiany wynagrodzenia  z przyczyn określonych w ust. 3 pkt 1), 2) i 3)  obejmować będzie wyłącznie płatności za prace, których w dniu zmiany </w:t>
      </w:r>
      <w:r w:rsidRPr="00B353FF">
        <w:rPr>
          <w:rFonts w:ascii="Lato" w:hAnsi="Lato"/>
        </w:rPr>
        <w:lastRenderedPageBreak/>
        <w:t xml:space="preserve">odpowiednio  stawki podatku VAT, wysokości minimalnego wynagrodzenia za pracę </w:t>
      </w:r>
      <w:r w:rsidRPr="00B353FF">
        <w:rPr>
          <w:rFonts w:ascii="Lato" w:hAnsi="Lato"/>
        </w:rPr>
        <w:br/>
        <w:t>i składki na ubezpieczenia społeczne lub zdrowotne, jeszcze nie wykonano.</w:t>
      </w:r>
    </w:p>
    <w:p w14:paraId="02F1615A" w14:textId="77777777" w:rsidR="00640F1A" w:rsidRPr="00B353FF" w:rsidRDefault="00640F1A" w:rsidP="000048E8">
      <w:pPr>
        <w:pStyle w:val="Akapitzlist"/>
        <w:numPr>
          <w:ilvl w:val="0"/>
          <w:numId w:val="28"/>
        </w:numPr>
        <w:spacing w:after="0" w:line="360" w:lineRule="auto"/>
        <w:ind w:left="357" w:hanging="357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Obowiązek wykazania wpływu zmian, o których mowa w ust. 1 niniejszego paragrafu na zmianę wynagrodzenia, o którym mowa w § </w:t>
      </w:r>
      <w:r w:rsidR="00631679" w:rsidRPr="00B353FF">
        <w:rPr>
          <w:rFonts w:ascii="Lato" w:hAnsi="Lato"/>
        </w:rPr>
        <w:t>1</w:t>
      </w:r>
      <w:r w:rsidRPr="00B353FF">
        <w:rPr>
          <w:rFonts w:ascii="Lato" w:hAnsi="Lato"/>
        </w:rPr>
        <w:t>5 ust. 1 Umowy należy do Wykonawcy pod rygorem odmowy dokonania zmiany Umowy przez Zamawiającego.</w:t>
      </w:r>
    </w:p>
    <w:p w14:paraId="389CD0E3" w14:textId="55033CB8" w:rsidR="000C3A72" w:rsidRPr="00B353FF" w:rsidRDefault="000C3A72" w:rsidP="00075F70">
      <w:pPr>
        <w:spacing w:after="105" w:line="360" w:lineRule="auto"/>
        <w:ind w:left="903"/>
        <w:jc w:val="center"/>
        <w:rPr>
          <w:rFonts w:ascii="Lato" w:hAnsi="Lato"/>
        </w:rPr>
      </w:pPr>
    </w:p>
    <w:p w14:paraId="73065771" w14:textId="77777777" w:rsidR="000C3A72" w:rsidRPr="00B353FF" w:rsidRDefault="000C3A72" w:rsidP="00075F70">
      <w:pPr>
        <w:spacing w:after="109" w:line="360" w:lineRule="auto"/>
        <w:ind w:left="536" w:right="392" w:hanging="10"/>
        <w:jc w:val="center"/>
        <w:rPr>
          <w:rFonts w:ascii="Lato" w:hAnsi="Lato"/>
        </w:rPr>
      </w:pPr>
      <w:r w:rsidRPr="00B353FF">
        <w:rPr>
          <w:rFonts w:ascii="Lato" w:hAnsi="Lato"/>
          <w:b/>
        </w:rPr>
        <w:t>§ 2</w:t>
      </w:r>
      <w:r w:rsidR="00396739" w:rsidRPr="00B353FF">
        <w:rPr>
          <w:rFonts w:ascii="Lato" w:hAnsi="Lato"/>
          <w:b/>
        </w:rPr>
        <w:t>0</w:t>
      </w:r>
    </w:p>
    <w:p w14:paraId="555585FB" w14:textId="77777777" w:rsidR="000C3A72" w:rsidRPr="00B353FF" w:rsidRDefault="000C3A72" w:rsidP="00075F70">
      <w:pPr>
        <w:spacing w:after="109" w:line="360" w:lineRule="auto"/>
        <w:ind w:left="536" w:right="392" w:hanging="10"/>
        <w:jc w:val="center"/>
        <w:rPr>
          <w:rFonts w:ascii="Lato" w:hAnsi="Lato"/>
          <w:b/>
        </w:rPr>
      </w:pPr>
      <w:r w:rsidRPr="00B353FF">
        <w:rPr>
          <w:rFonts w:ascii="Lato" w:hAnsi="Lato"/>
          <w:b/>
        </w:rPr>
        <w:t xml:space="preserve">Personel Wykonawcy </w:t>
      </w:r>
    </w:p>
    <w:p w14:paraId="4D01D8CE" w14:textId="77777777" w:rsidR="000C3A72" w:rsidRPr="00B353FF" w:rsidRDefault="000C3A72" w:rsidP="000048E8">
      <w:pPr>
        <w:numPr>
          <w:ilvl w:val="0"/>
          <w:numId w:val="30"/>
        </w:numPr>
        <w:spacing w:after="0" w:line="360" w:lineRule="auto"/>
        <w:contextualSpacing/>
        <w:jc w:val="both"/>
        <w:rPr>
          <w:rFonts w:ascii="Lato" w:hAnsi="Lato"/>
          <w:color w:val="222222"/>
          <w:shd w:val="clear" w:color="auto" w:fill="FFFFFF"/>
          <w:lang w:val="x-none"/>
        </w:rPr>
      </w:pPr>
      <w:r w:rsidRPr="00B353FF">
        <w:rPr>
          <w:rFonts w:ascii="Lato" w:hAnsi="Lato"/>
          <w:color w:val="222222"/>
          <w:shd w:val="clear" w:color="auto" w:fill="FFFFFF"/>
          <w:lang w:val="x-none"/>
        </w:rPr>
        <w:t>Wykonawca oddeleguje do wykon</w:t>
      </w:r>
      <w:r w:rsidR="00386781" w:rsidRPr="00B353FF">
        <w:rPr>
          <w:rFonts w:ascii="Lato" w:hAnsi="Lato"/>
          <w:color w:val="222222"/>
          <w:shd w:val="clear" w:color="auto" w:fill="FFFFFF"/>
          <w:lang w:val="x-none"/>
        </w:rPr>
        <w:t>ania Umowy odpowiedni personel</w:t>
      </w:r>
      <w:r w:rsidRPr="00B353FF">
        <w:rPr>
          <w:rFonts w:ascii="Lato" w:hAnsi="Lato"/>
          <w:color w:val="222222"/>
          <w:shd w:val="clear" w:color="auto" w:fill="FFFFFF"/>
          <w:lang w:val="x-none"/>
        </w:rPr>
        <w:t>, zobowiązując się, aby wszyscy członkowie personelu posiadali umiejętności, kwalifikacje i doświadczenie odpowiednie do zakres</w:t>
      </w:r>
      <w:r w:rsidR="00386781" w:rsidRPr="00B353FF">
        <w:rPr>
          <w:rFonts w:ascii="Lato" w:hAnsi="Lato"/>
          <w:color w:val="222222"/>
          <w:shd w:val="clear" w:color="auto" w:fill="FFFFFF"/>
          <w:lang w:val="x-none"/>
        </w:rPr>
        <w:t xml:space="preserve">u powierzanych im czynności, a także </w:t>
      </w:r>
      <w:r w:rsidRPr="00B353FF">
        <w:rPr>
          <w:rFonts w:ascii="Lato" w:hAnsi="Lato"/>
          <w:color w:val="222222"/>
          <w:shd w:val="clear" w:color="auto" w:fill="FFFFFF"/>
          <w:lang w:val="x-none"/>
        </w:rPr>
        <w:t xml:space="preserve">odpowiednie uprawnienia, w zakresie w jakim uprawnienia te będą konieczne dla realizacji takich czynności.  </w:t>
      </w:r>
    </w:p>
    <w:p w14:paraId="5AE742E2" w14:textId="712C5E4D" w:rsidR="000C3A72" w:rsidRPr="00B353FF" w:rsidRDefault="000C3A72" w:rsidP="000048E8">
      <w:pPr>
        <w:numPr>
          <w:ilvl w:val="0"/>
          <w:numId w:val="30"/>
        </w:numPr>
        <w:spacing w:after="0" w:line="360" w:lineRule="auto"/>
        <w:contextualSpacing/>
        <w:jc w:val="both"/>
        <w:rPr>
          <w:rFonts w:ascii="Lato" w:hAnsi="Lato"/>
          <w:color w:val="222222"/>
          <w:shd w:val="clear" w:color="auto" w:fill="FFFFFF"/>
          <w:lang w:val="x-none"/>
        </w:rPr>
      </w:pPr>
      <w:r w:rsidRPr="00B353FF">
        <w:rPr>
          <w:rFonts w:ascii="Lato" w:hAnsi="Lato"/>
          <w:color w:val="222222"/>
          <w:shd w:val="clear" w:color="auto" w:fill="FFFFFF"/>
          <w:lang w:val="x-none"/>
        </w:rPr>
        <w:t>Wykonawca ponosi odpowiedzialność za wszelkie działania lub zaniechania personelu Wykonawcy</w:t>
      </w:r>
      <w:r w:rsidR="0007309B" w:rsidRPr="00B353FF">
        <w:rPr>
          <w:rFonts w:ascii="Lato" w:hAnsi="Lato"/>
          <w:color w:val="222222"/>
          <w:shd w:val="clear" w:color="auto" w:fill="FFFFFF"/>
        </w:rPr>
        <w:t>,</w:t>
      </w:r>
      <w:r w:rsidR="00386781" w:rsidRPr="00B353FF">
        <w:rPr>
          <w:rFonts w:ascii="Lato" w:hAnsi="Lato"/>
          <w:color w:val="222222"/>
          <w:shd w:val="clear" w:color="auto" w:fill="FFFFFF"/>
          <w:lang w:val="x-none"/>
        </w:rPr>
        <w:t xml:space="preserve"> </w:t>
      </w:r>
      <w:r w:rsidRPr="00B353FF">
        <w:rPr>
          <w:rFonts w:ascii="Lato" w:hAnsi="Lato"/>
          <w:color w:val="222222"/>
          <w:shd w:val="clear" w:color="auto" w:fill="FFFFFF"/>
          <w:lang w:val="x-none"/>
        </w:rPr>
        <w:t xml:space="preserve">jak za swoje własne działanie lub zaniechanie. </w:t>
      </w:r>
    </w:p>
    <w:p w14:paraId="74FDAF17" w14:textId="77777777" w:rsidR="000C3A72" w:rsidRPr="00B353FF" w:rsidRDefault="000C3A72" w:rsidP="000048E8">
      <w:pPr>
        <w:numPr>
          <w:ilvl w:val="0"/>
          <w:numId w:val="30"/>
        </w:numPr>
        <w:spacing w:after="0" w:line="360" w:lineRule="auto"/>
        <w:contextualSpacing/>
        <w:jc w:val="both"/>
        <w:rPr>
          <w:rFonts w:ascii="Lato" w:hAnsi="Lato"/>
          <w:color w:val="222222"/>
          <w:shd w:val="clear" w:color="auto" w:fill="FFFFFF"/>
          <w:lang w:val="x-none"/>
        </w:rPr>
      </w:pPr>
      <w:r w:rsidRPr="00B353FF">
        <w:rPr>
          <w:rFonts w:ascii="Lato" w:hAnsi="Lato"/>
          <w:color w:val="222222"/>
          <w:shd w:val="clear" w:color="auto" w:fill="FFFFFF"/>
          <w:lang w:val="x-none"/>
        </w:rPr>
        <w:t>W przypadku nienależytego wykonywania zadań pr</w:t>
      </w:r>
      <w:r w:rsidR="00386781" w:rsidRPr="00B353FF">
        <w:rPr>
          <w:rFonts w:ascii="Lato" w:hAnsi="Lato"/>
          <w:color w:val="222222"/>
          <w:shd w:val="clear" w:color="auto" w:fill="FFFFFF"/>
          <w:lang w:val="x-none"/>
        </w:rPr>
        <w:t>zez członka personelu Wykonawcy</w:t>
      </w:r>
      <w:r w:rsidRPr="00B353FF">
        <w:rPr>
          <w:rFonts w:ascii="Lato" w:hAnsi="Lato"/>
          <w:color w:val="222222"/>
          <w:shd w:val="clear" w:color="auto" w:fill="FFFFFF"/>
          <w:lang w:val="x-none"/>
        </w:rPr>
        <w:t xml:space="preserve">, Zamawiający ma prawo zwrócić się do Wykonawcy z uzasadnionym pisemnym wnioskiem o </w:t>
      </w:r>
      <w:r w:rsidR="00386781" w:rsidRPr="00B353FF">
        <w:rPr>
          <w:rFonts w:ascii="Lato" w:hAnsi="Lato"/>
          <w:color w:val="222222"/>
          <w:shd w:val="clear" w:color="auto" w:fill="FFFFFF"/>
          <w:lang w:val="x-none"/>
        </w:rPr>
        <w:t>odsunięcie</w:t>
      </w:r>
      <w:r w:rsidRPr="00B353FF">
        <w:rPr>
          <w:rFonts w:ascii="Lato" w:hAnsi="Lato"/>
          <w:color w:val="222222"/>
          <w:shd w:val="clear" w:color="auto" w:fill="FFFFFF"/>
          <w:lang w:val="x-none"/>
        </w:rPr>
        <w:t xml:space="preserve"> takiej osoby. Odsunięcie takie nastąpi nie później niż w terminie 10 Dni Roboczych od daty otr</w:t>
      </w:r>
      <w:r w:rsidR="00386781" w:rsidRPr="00B353FF">
        <w:rPr>
          <w:rFonts w:ascii="Lato" w:hAnsi="Lato"/>
          <w:color w:val="222222"/>
          <w:shd w:val="clear" w:color="auto" w:fill="FFFFFF"/>
          <w:lang w:val="x-none"/>
        </w:rPr>
        <w:t>zymania przez Wykonawcę wniosku</w:t>
      </w:r>
      <w:r w:rsidRPr="00B353FF">
        <w:rPr>
          <w:rFonts w:ascii="Lato" w:hAnsi="Lato"/>
          <w:color w:val="222222"/>
          <w:shd w:val="clear" w:color="auto" w:fill="FFFFFF"/>
          <w:lang w:val="x-none"/>
        </w:rPr>
        <w:t xml:space="preserve">.  </w:t>
      </w:r>
    </w:p>
    <w:p w14:paraId="43330123" w14:textId="51767843" w:rsidR="000C3A72" w:rsidRPr="00B353FF" w:rsidRDefault="000C3A72" w:rsidP="000048E8">
      <w:pPr>
        <w:numPr>
          <w:ilvl w:val="0"/>
          <w:numId w:val="30"/>
        </w:numPr>
        <w:spacing w:after="0" w:line="360" w:lineRule="auto"/>
        <w:contextualSpacing/>
        <w:jc w:val="both"/>
        <w:rPr>
          <w:rFonts w:ascii="Lato" w:hAnsi="Lato"/>
          <w:color w:val="222222"/>
          <w:shd w:val="clear" w:color="auto" w:fill="FFFFFF"/>
          <w:lang w:val="x-none"/>
        </w:rPr>
      </w:pPr>
      <w:r w:rsidRPr="00B353FF">
        <w:rPr>
          <w:rFonts w:ascii="Lato" w:hAnsi="Lato"/>
          <w:color w:val="222222"/>
          <w:shd w:val="clear" w:color="auto" w:fill="FFFFFF"/>
          <w:lang w:val="x-none"/>
        </w:rPr>
        <w:t>Zamawiający może żądać odsunięc</w:t>
      </w:r>
      <w:r w:rsidR="00386781" w:rsidRPr="00B353FF">
        <w:rPr>
          <w:rFonts w:ascii="Lato" w:hAnsi="Lato"/>
          <w:color w:val="222222"/>
          <w:shd w:val="clear" w:color="auto" w:fill="FFFFFF"/>
          <w:lang w:val="x-none"/>
        </w:rPr>
        <w:t xml:space="preserve">ia członka personelu Wykonawcy </w:t>
      </w:r>
      <w:r w:rsidRPr="00B353FF">
        <w:rPr>
          <w:rFonts w:ascii="Lato" w:hAnsi="Lato"/>
          <w:color w:val="222222"/>
          <w:shd w:val="clear" w:color="auto" w:fill="FFFFFF"/>
          <w:lang w:val="x-none"/>
        </w:rPr>
        <w:t xml:space="preserve">z udziału we </w:t>
      </w:r>
      <w:r w:rsidR="008D5E6A">
        <w:rPr>
          <w:rFonts w:ascii="Lato" w:hAnsi="Lato"/>
          <w:color w:val="222222"/>
          <w:shd w:val="clear" w:color="auto" w:fill="FFFFFF"/>
          <w:lang w:val="x-none"/>
        </w:rPr>
        <w:t>w</w:t>
      </w:r>
      <w:r w:rsidRPr="00B353FF">
        <w:rPr>
          <w:rFonts w:ascii="Lato" w:hAnsi="Lato"/>
          <w:color w:val="222222"/>
          <w:shd w:val="clear" w:color="auto" w:fill="FFFFFF"/>
          <w:lang w:val="x-none"/>
        </w:rPr>
        <w:t>drażaniu Systemu ze skutkiem natychmiastowym, w związku z naruszeniem przez niego zasad bezpieczeństwa obowiązujących u Zamawiającego, obowiązków w zakresie zachowania poufności lub innego rażącego naruszenia postanowień Umowy, o ile takie zasady bezpieczeństwa lub zasady zachowania poufności zostały przekazane Wykonawcy na piśmie lub w inny sposób pozwalający na zapoznanie się z ich t</w:t>
      </w:r>
      <w:r w:rsidR="00386781" w:rsidRPr="00B353FF">
        <w:rPr>
          <w:rFonts w:ascii="Lato" w:hAnsi="Lato"/>
          <w:color w:val="222222"/>
          <w:shd w:val="clear" w:color="auto" w:fill="FFFFFF"/>
          <w:lang w:val="x-none"/>
        </w:rPr>
        <w:t>reścią.</w:t>
      </w:r>
    </w:p>
    <w:p w14:paraId="16BF7841" w14:textId="77777777" w:rsidR="000C3A72" w:rsidRPr="00B353FF" w:rsidRDefault="000C3A72" w:rsidP="000048E8">
      <w:pPr>
        <w:numPr>
          <w:ilvl w:val="0"/>
          <w:numId w:val="30"/>
        </w:numPr>
        <w:spacing w:after="0" w:line="360" w:lineRule="auto"/>
        <w:contextualSpacing/>
        <w:jc w:val="both"/>
        <w:rPr>
          <w:rFonts w:ascii="Lato" w:hAnsi="Lato"/>
          <w:color w:val="222222"/>
          <w:shd w:val="clear" w:color="auto" w:fill="FFFFFF"/>
          <w:lang w:val="x-none"/>
        </w:rPr>
      </w:pPr>
      <w:r w:rsidRPr="00B353FF">
        <w:rPr>
          <w:rFonts w:ascii="Lato" w:hAnsi="Lato"/>
          <w:color w:val="222222"/>
          <w:shd w:val="clear" w:color="auto" w:fill="FFFFFF"/>
          <w:lang w:val="x-none"/>
        </w:rPr>
        <w:t>Dostęp do infrastruktury teleinformatycznej Zamawia</w:t>
      </w:r>
      <w:r w:rsidR="00386781" w:rsidRPr="00B353FF">
        <w:rPr>
          <w:rFonts w:ascii="Lato" w:hAnsi="Lato"/>
          <w:color w:val="222222"/>
          <w:shd w:val="clear" w:color="auto" w:fill="FFFFFF"/>
          <w:lang w:val="x-none"/>
        </w:rPr>
        <w:t xml:space="preserve">jącego może być uzależniony od </w:t>
      </w:r>
      <w:r w:rsidRPr="00B353FF">
        <w:rPr>
          <w:rFonts w:ascii="Lato" w:hAnsi="Lato"/>
          <w:color w:val="222222"/>
          <w:shd w:val="clear" w:color="auto" w:fill="FFFFFF"/>
          <w:lang w:val="x-none"/>
        </w:rPr>
        <w:t>spełnienia przez członka personelu Wykonawcy dodatkowych wymogów wynikających</w:t>
      </w:r>
      <w:r w:rsidR="00545E95" w:rsidRPr="00B353FF">
        <w:rPr>
          <w:rFonts w:ascii="Lato" w:hAnsi="Lato"/>
          <w:color w:val="222222"/>
          <w:shd w:val="clear" w:color="auto" w:fill="FFFFFF"/>
          <w:lang w:val="x-none"/>
        </w:rPr>
        <w:br/>
      </w:r>
      <w:r w:rsidRPr="00B353FF">
        <w:rPr>
          <w:rFonts w:ascii="Lato" w:hAnsi="Lato"/>
          <w:color w:val="222222"/>
          <w:shd w:val="clear" w:color="auto" w:fill="FFFFFF"/>
          <w:lang w:val="x-none"/>
        </w:rPr>
        <w:t>z procedur wewnętrznych Zamawiającego lub obow</w:t>
      </w:r>
      <w:r w:rsidR="00386781" w:rsidRPr="00B353FF">
        <w:rPr>
          <w:rFonts w:ascii="Lato" w:hAnsi="Lato"/>
          <w:color w:val="222222"/>
          <w:shd w:val="clear" w:color="auto" w:fill="FFFFFF"/>
          <w:lang w:val="x-none"/>
        </w:rPr>
        <w:t xml:space="preserve">iązujących przepisów prawa, w </w:t>
      </w:r>
      <w:r w:rsidRPr="00B353FF">
        <w:rPr>
          <w:rFonts w:ascii="Lato" w:hAnsi="Lato"/>
          <w:color w:val="222222"/>
          <w:shd w:val="clear" w:color="auto" w:fill="FFFFFF"/>
          <w:lang w:val="x-none"/>
        </w:rPr>
        <w:t>tym   przepisów o ochronie danych osobowych. Zamawiający poinformuje Wykonawcę</w:t>
      </w:r>
      <w:r w:rsidR="00545E95" w:rsidRPr="00B353FF">
        <w:rPr>
          <w:rFonts w:ascii="Lato" w:hAnsi="Lato"/>
          <w:color w:val="222222"/>
          <w:shd w:val="clear" w:color="auto" w:fill="FFFFFF"/>
          <w:lang w:val="x-none"/>
        </w:rPr>
        <w:br/>
      </w:r>
      <w:r w:rsidRPr="00B353FF">
        <w:rPr>
          <w:rFonts w:ascii="Lato" w:hAnsi="Lato"/>
          <w:color w:val="222222"/>
          <w:shd w:val="clear" w:color="auto" w:fill="FFFFFF"/>
          <w:lang w:val="x-none"/>
        </w:rPr>
        <w:t xml:space="preserve">o konieczności spełnienia powyższych wymogów przed rozpoczęciem wykonania Przedmiotu Umowy, jeżeli wystąpi taka konieczność. </w:t>
      </w:r>
    </w:p>
    <w:p w14:paraId="4A75159A" w14:textId="77777777" w:rsidR="000C3A72" w:rsidRPr="00B353FF" w:rsidRDefault="000C3A72" w:rsidP="000048E8">
      <w:pPr>
        <w:numPr>
          <w:ilvl w:val="0"/>
          <w:numId w:val="30"/>
        </w:numPr>
        <w:spacing w:after="0" w:line="360" w:lineRule="auto"/>
        <w:contextualSpacing/>
        <w:jc w:val="both"/>
        <w:rPr>
          <w:rFonts w:ascii="Lato" w:hAnsi="Lato"/>
          <w:color w:val="222222"/>
          <w:shd w:val="clear" w:color="auto" w:fill="FFFFFF"/>
          <w:lang w:val="x-none"/>
        </w:rPr>
      </w:pPr>
      <w:r w:rsidRPr="00B353FF">
        <w:rPr>
          <w:rFonts w:ascii="Lato" w:hAnsi="Lato"/>
          <w:color w:val="222222"/>
          <w:shd w:val="clear" w:color="auto" w:fill="FFFFFF"/>
          <w:lang w:val="x-none"/>
        </w:rPr>
        <w:t>Celem uniknięcia jakichkolwiek wątpliwości Strony ustalają, że zmian</w:t>
      </w:r>
      <w:r w:rsidR="00386781" w:rsidRPr="00B353FF">
        <w:rPr>
          <w:rFonts w:ascii="Lato" w:hAnsi="Lato"/>
          <w:color w:val="222222"/>
          <w:shd w:val="clear" w:color="auto" w:fill="FFFFFF"/>
          <w:lang w:val="x-none"/>
        </w:rPr>
        <w:t xml:space="preserve">a członków personelu Wykonawcy </w:t>
      </w:r>
      <w:r w:rsidRPr="00B353FF">
        <w:rPr>
          <w:rFonts w:ascii="Lato" w:hAnsi="Lato"/>
          <w:color w:val="222222"/>
          <w:shd w:val="clear" w:color="auto" w:fill="FFFFFF"/>
          <w:lang w:val="x-none"/>
        </w:rPr>
        <w:t xml:space="preserve">nie będzie wpływać na zmianę terminu realizacji Umowy, w tym w szczególności wykonania poszczególnych Etapów Wdrożenia określonych Umową lub zmianę wynagrodzenia Wykonawcy.  </w:t>
      </w:r>
    </w:p>
    <w:p w14:paraId="08CA936F" w14:textId="77777777" w:rsidR="000C3A72" w:rsidRPr="00B353FF" w:rsidRDefault="000C3A72" w:rsidP="00075F70">
      <w:pPr>
        <w:spacing w:after="105" w:line="360" w:lineRule="auto"/>
        <w:ind w:left="183"/>
        <w:jc w:val="center"/>
        <w:rPr>
          <w:rFonts w:ascii="Lato" w:hAnsi="Lato"/>
        </w:rPr>
      </w:pPr>
      <w:r w:rsidRPr="00B353FF">
        <w:rPr>
          <w:rFonts w:ascii="Lato" w:hAnsi="Lato"/>
          <w:b/>
        </w:rPr>
        <w:lastRenderedPageBreak/>
        <w:t xml:space="preserve"> </w:t>
      </w:r>
    </w:p>
    <w:p w14:paraId="5E86BEAC" w14:textId="77777777" w:rsidR="000C3A72" w:rsidRPr="00B353FF" w:rsidRDefault="000C3A72" w:rsidP="00075F70">
      <w:pPr>
        <w:spacing w:after="109" w:line="360" w:lineRule="auto"/>
        <w:ind w:left="536" w:right="392" w:hanging="10"/>
        <w:jc w:val="center"/>
        <w:rPr>
          <w:rFonts w:ascii="Lato" w:hAnsi="Lato"/>
        </w:rPr>
      </w:pPr>
      <w:r w:rsidRPr="00B353FF">
        <w:rPr>
          <w:rFonts w:ascii="Lato" w:hAnsi="Lato"/>
          <w:b/>
        </w:rPr>
        <w:t>§ 2</w:t>
      </w:r>
      <w:r w:rsidR="00386781" w:rsidRPr="00B353FF">
        <w:rPr>
          <w:rFonts w:ascii="Lato" w:hAnsi="Lato"/>
          <w:b/>
        </w:rPr>
        <w:t>1</w:t>
      </w:r>
      <w:r w:rsidRPr="00B353FF">
        <w:rPr>
          <w:rFonts w:ascii="Lato" w:hAnsi="Lato"/>
          <w:b/>
        </w:rPr>
        <w:t xml:space="preserve"> </w:t>
      </w:r>
    </w:p>
    <w:p w14:paraId="724DB2E9" w14:textId="77777777" w:rsidR="000C3A72" w:rsidRPr="00B353FF" w:rsidRDefault="000C3A72" w:rsidP="00075F70">
      <w:pPr>
        <w:spacing w:after="133" w:line="360" w:lineRule="auto"/>
        <w:ind w:left="536" w:right="389" w:hanging="10"/>
        <w:jc w:val="center"/>
        <w:rPr>
          <w:rFonts w:ascii="Lato" w:hAnsi="Lato"/>
        </w:rPr>
      </w:pPr>
      <w:r w:rsidRPr="00B353FF">
        <w:rPr>
          <w:rFonts w:ascii="Lato" w:hAnsi="Lato"/>
          <w:b/>
        </w:rPr>
        <w:t xml:space="preserve">Podwykonawcy </w:t>
      </w:r>
    </w:p>
    <w:p w14:paraId="45A09946" w14:textId="4F3B4C65" w:rsidR="00DF4CA9" w:rsidRPr="00B353FF" w:rsidRDefault="00DF4CA9" w:rsidP="000048E8">
      <w:pPr>
        <w:numPr>
          <w:ilvl w:val="0"/>
          <w:numId w:val="38"/>
        </w:numPr>
        <w:spacing w:after="0" w:line="360" w:lineRule="auto"/>
        <w:contextualSpacing/>
        <w:jc w:val="both"/>
        <w:rPr>
          <w:rFonts w:ascii="Lato" w:hAnsi="Lato"/>
          <w:lang w:val="x-none"/>
        </w:rPr>
      </w:pPr>
      <w:r w:rsidRPr="00B353FF">
        <w:rPr>
          <w:rFonts w:ascii="Lato" w:hAnsi="Lato"/>
          <w:lang w:val="x-none"/>
        </w:rPr>
        <w:t xml:space="preserve">Strony </w:t>
      </w:r>
      <w:r w:rsidRPr="00B353FF">
        <w:rPr>
          <w:rFonts w:ascii="Lato" w:hAnsi="Lato"/>
        </w:rPr>
        <w:t>   </w:t>
      </w:r>
      <w:r w:rsidRPr="00B353FF">
        <w:rPr>
          <w:rFonts w:ascii="Lato" w:hAnsi="Lato"/>
          <w:lang w:val="x-none"/>
        </w:rPr>
        <w:t xml:space="preserve">uzgadniają, </w:t>
      </w:r>
      <w:r w:rsidRPr="00B353FF">
        <w:rPr>
          <w:rFonts w:ascii="Lato" w:hAnsi="Lato"/>
        </w:rPr>
        <w:t>  </w:t>
      </w:r>
      <w:r w:rsidRPr="00B353FF">
        <w:rPr>
          <w:rFonts w:ascii="Lato" w:hAnsi="Lato"/>
          <w:lang w:val="x-none"/>
        </w:rPr>
        <w:t xml:space="preserve">iż </w:t>
      </w:r>
      <w:r w:rsidR="0007309B" w:rsidRPr="00B353FF">
        <w:rPr>
          <w:rFonts w:ascii="Lato" w:hAnsi="Lato"/>
        </w:rPr>
        <w:t>P</w:t>
      </w:r>
      <w:proofErr w:type="spellStart"/>
      <w:r w:rsidR="0007309B" w:rsidRPr="00B353FF">
        <w:rPr>
          <w:rFonts w:ascii="Lato" w:hAnsi="Lato"/>
          <w:lang w:val="x-none"/>
        </w:rPr>
        <w:t>rzedmiot</w:t>
      </w:r>
      <w:proofErr w:type="spellEnd"/>
      <w:r w:rsidR="0007309B" w:rsidRPr="00B353FF">
        <w:rPr>
          <w:rFonts w:ascii="Lato" w:hAnsi="Lato"/>
          <w:lang w:val="x-none"/>
        </w:rPr>
        <w:t xml:space="preserve"> </w:t>
      </w:r>
      <w:r w:rsidR="0007309B" w:rsidRPr="00B353FF">
        <w:rPr>
          <w:rFonts w:ascii="Lato" w:hAnsi="Lato"/>
        </w:rPr>
        <w:t>   </w:t>
      </w:r>
      <w:r w:rsidRPr="00B353FF">
        <w:rPr>
          <w:rFonts w:ascii="Lato" w:hAnsi="Lato"/>
        </w:rPr>
        <w:t>U</w:t>
      </w:r>
      <w:r w:rsidRPr="00B353FF">
        <w:rPr>
          <w:rFonts w:ascii="Lato" w:hAnsi="Lato"/>
          <w:lang w:val="x-none"/>
        </w:rPr>
        <w:t xml:space="preserve">mowy zostanie </w:t>
      </w:r>
      <w:r w:rsidRPr="00B353FF">
        <w:rPr>
          <w:rFonts w:ascii="Lato" w:hAnsi="Lato"/>
        </w:rPr>
        <w:t>  </w:t>
      </w:r>
      <w:r w:rsidRPr="00B353FF">
        <w:rPr>
          <w:rFonts w:ascii="Lato" w:hAnsi="Lato"/>
          <w:lang w:val="x-none"/>
        </w:rPr>
        <w:t xml:space="preserve">wykonany przez Wykonawcę przy udziale niżej wymienionych podwykonawców: </w:t>
      </w:r>
      <w:r w:rsidRPr="00B353FF">
        <w:rPr>
          <w:rFonts w:ascii="Lato" w:hAnsi="Lato"/>
          <w:b/>
          <w:bCs/>
        </w:rPr>
        <w:t>……………………………………………</w:t>
      </w:r>
    </w:p>
    <w:p w14:paraId="3D24F111" w14:textId="77777777" w:rsidR="00DF4CA9" w:rsidRPr="00B353FF" w:rsidRDefault="00DF4CA9" w:rsidP="00DF4CA9">
      <w:pPr>
        <w:spacing w:after="0" w:line="360" w:lineRule="auto"/>
        <w:ind w:left="426"/>
        <w:contextualSpacing/>
        <w:rPr>
          <w:rFonts w:ascii="Lato" w:hAnsi="Lato"/>
          <w:lang w:val="x-none"/>
        </w:rPr>
      </w:pPr>
      <w:r w:rsidRPr="00B353FF">
        <w:rPr>
          <w:rFonts w:ascii="Lato" w:hAnsi="Lato"/>
        </w:rPr>
        <w:t xml:space="preserve">Podwykonawcy zostaną powierzone do wykonania następujące zakresy zamówienia: ……………………………… </w:t>
      </w:r>
    </w:p>
    <w:p w14:paraId="4D40DC76" w14:textId="30EE96F5" w:rsidR="00DF4CA9" w:rsidRPr="00B353FF" w:rsidRDefault="00DF4CA9" w:rsidP="000048E8">
      <w:pPr>
        <w:numPr>
          <w:ilvl w:val="0"/>
          <w:numId w:val="38"/>
        </w:numPr>
        <w:spacing w:after="0" w:line="360" w:lineRule="auto"/>
        <w:jc w:val="both"/>
        <w:rPr>
          <w:rFonts w:ascii="Lato" w:hAnsi="Lato"/>
          <w:lang w:val="x-none"/>
        </w:rPr>
      </w:pPr>
      <w:r w:rsidRPr="00B353FF">
        <w:rPr>
          <w:rFonts w:ascii="Lato" w:hAnsi="Lato"/>
          <w:lang w:val="x-none"/>
        </w:rPr>
        <w:t xml:space="preserve">Wykonawca w zakresie pozostałej części wykona </w:t>
      </w:r>
      <w:r w:rsidR="0007309B" w:rsidRPr="00B353FF">
        <w:rPr>
          <w:rFonts w:ascii="Lato" w:hAnsi="Lato"/>
        </w:rPr>
        <w:t>P</w:t>
      </w:r>
      <w:proofErr w:type="spellStart"/>
      <w:r w:rsidRPr="00B353FF">
        <w:rPr>
          <w:rFonts w:ascii="Lato" w:hAnsi="Lato"/>
          <w:lang w:val="x-none"/>
        </w:rPr>
        <w:t>rzedmiot</w:t>
      </w:r>
      <w:proofErr w:type="spellEnd"/>
      <w:r w:rsidRPr="00B353FF">
        <w:rPr>
          <w:rFonts w:ascii="Lato" w:hAnsi="Lato"/>
          <w:lang w:val="x-none"/>
        </w:rPr>
        <w:t xml:space="preserve"> </w:t>
      </w:r>
      <w:r w:rsidRPr="00B353FF">
        <w:rPr>
          <w:rFonts w:ascii="Lato" w:hAnsi="Lato"/>
        </w:rPr>
        <w:t>U</w:t>
      </w:r>
      <w:r w:rsidRPr="00B353FF">
        <w:rPr>
          <w:rFonts w:ascii="Lato" w:hAnsi="Lato"/>
          <w:lang w:val="x-none"/>
        </w:rPr>
        <w:t>mowy samodzielnie.</w:t>
      </w:r>
    </w:p>
    <w:p w14:paraId="4C56790D" w14:textId="5F1049F1" w:rsidR="00DF4CA9" w:rsidRPr="00B353FF" w:rsidRDefault="00DF4CA9" w:rsidP="000048E8">
      <w:pPr>
        <w:numPr>
          <w:ilvl w:val="0"/>
          <w:numId w:val="38"/>
        </w:numPr>
        <w:spacing w:after="0" w:line="360" w:lineRule="auto"/>
        <w:contextualSpacing/>
        <w:jc w:val="both"/>
        <w:rPr>
          <w:rFonts w:ascii="Lato" w:hAnsi="Lato"/>
          <w:color w:val="222222"/>
          <w:shd w:val="clear" w:color="auto" w:fill="FFFFFF"/>
          <w:lang w:val="x-none"/>
        </w:rPr>
      </w:pPr>
      <w:r w:rsidRPr="00B353FF">
        <w:rPr>
          <w:rFonts w:ascii="Lato" w:hAnsi="Lato"/>
          <w:color w:val="222222"/>
          <w:shd w:val="clear" w:color="auto" w:fill="FFFFFF"/>
          <w:lang w:val="x-none"/>
        </w:rPr>
        <w:t xml:space="preserve">Wykonawca może zlecić wykonanie Przedmiotu Umowy </w:t>
      </w:r>
      <w:r w:rsidRPr="00B353FF">
        <w:rPr>
          <w:rFonts w:ascii="Lato" w:hAnsi="Lato"/>
          <w:color w:val="222222"/>
          <w:shd w:val="clear" w:color="auto" w:fill="FFFFFF"/>
        </w:rPr>
        <w:t xml:space="preserve">innym </w:t>
      </w:r>
      <w:r w:rsidRPr="00B353FF">
        <w:rPr>
          <w:rFonts w:ascii="Lato" w:hAnsi="Lato"/>
          <w:color w:val="222222"/>
          <w:shd w:val="clear" w:color="auto" w:fill="FFFFFF"/>
          <w:lang w:val="x-none"/>
        </w:rPr>
        <w:t>podwykonawcom</w:t>
      </w:r>
      <w:r w:rsidR="0007309B" w:rsidRPr="00B353FF">
        <w:rPr>
          <w:rFonts w:ascii="Lato" w:hAnsi="Lato"/>
          <w:color w:val="222222"/>
          <w:shd w:val="clear" w:color="auto" w:fill="FFFFFF"/>
        </w:rPr>
        <w:t>,</w:t>
      </w:r>
      <w:r w:rsidRPr="00B353FF">
        <w:rPr>
          <w:rFonts w:ascii="Lato" w:hAnsi="Lato"/>
          <w:color w:val="222222"/>
          <w:shd w:val="clear" w:color="auto" w:fill="FFFFFF"/>
          <w:lang w:val="x-none"/>
        </w:rPr>
        <w:t xml:space="preserve"> </w:t>
      </w:r>
      <w:r w:rsidRPr="00B353FF">
        <w:rPr>
          <w:rFonts w:ascii="Lato" w:hAnsi="Lato"/>
          <w:color w:val="222222"/>
          <w:shd w:val="clear" w:color="auto" w:fill="FFFFFF"/>
        </w:rPr>
        <w:t>niż wskazani w ust. 1 wyłącznie za pisemną zgodą Zamawiającego</w:t>
      </w:r>
      <w:r w:rsidRPr="00B353FF">
        <w:rPr>
          <w:rFonts w:ascii="Lato" w:hAnsi="Lato"/>
          <w:color w:val="222222"/>
          <w:shd w:val="clear" w:color="auto" w:fill="FFFFFF"/>
          <w:lang w:val="x-none"/>
        </w:rPr>
        <w:t>.</w:t>
      </w:r>
    </w:p>
    <w:p w14:paraId="2C6ECDED" w14:textId="77777777" w:rsidR="00DF4CA9" w:rsidRPr="00B353FF" w:rsidRDefault="00DF4CA9" w:rsidP="000048E8">
      <w:pPr>
        <w:numPr>
          <w:ilvl w:val="0"/>
          <w:numId w:val="38"/>
        </w:numPr>
        <w:spacing w:after="0" w:line="360" w:lineRule="auto"/>
        <w:contextualSpacing/>
        <w:jc w:val="both"/>
        <w:rPr>
          <w:rFonts w:ascii="Lato" w:hAnsi="Lato"/>
          <w:color w:val="222222"/>
          <w:shd w:val="clear" w:color="auto" w:fill="FFFFFF"/>
          <w:lang w:val="x-none"/>
        </w:rPr>
      </w:pPr>
      <w:r w:rsidRPr="00B353FF">
        <w:rPr>
          <w:rFonts w:ascii="Lato" w:hAnsi="Lato"/>
          <w:color w:val="222222"/>
          <w:shd w:val="clear" w:color="auto" w:fill="FFFFFF"/>
          <w:lang w:val="x-none"/>
        </w:rPr>
        <w:t xml:space="preserve">Wykonawca zobowiązany jest do sprawowania pełnego nadzoru oraz do koordynacji wszelkich prac zleconych podwykonawcy. </w:t>
      </w:r>
    </w:p>
    <w:p w14:paraId="31DECDA6" w14:textId="4C220DCB" w:rsidR="00DF4CA9" w:rsidRPr="00B353FF" w:rsidRDefault="00DF4CA9" w:rsidP="000048E8">
      <w:pPr>
        <w:numPr>
          <w:ilvl w:val="0"/>
          <w:numId w:val="38"/>
        </w:numPr>
        <w:spacing w:after="0" w:line="360" w:lineRule="auto"/>
        <w:contextualSpacing/>
        <w:jc w:val="both"/>
        <w:rPr>
          <w:rFonts w:ascii="Lato" w:hAnsi="Lato"/>
          <w:color w:val="222222"/>
          <w:shd w:val="clear" w:color="auto" w:fill="FFFFFF"/>
          <w:lang w:val="x-none"/>
        </w:rPr>
      </w:pPr>
      <w:r w:rsidRPr="00B353FF">
        <w:rPr>
          <w:rFonts w:ascii="Lato" w:hAnsi="Lato"/>
          <w:color w:val="222222"/>
          <w:shd w:val="clear" w:color="auto" w:fill="FFFFFF"/>
          <w:lang w:val="x-none"/>
        </w:rPr>
        <w:t xml:space="preserve">Wykonawca zapewnia, że podwykonawcy, z których będzie korzystał w trakcie wykonywania Umowy </w:t>
      </w:r>
      <w:r w:rsidRPr="00B353FF">
        <w:rPr>
          <w:rFonts w:ascii="Lato" w:hAnsi="Lato"/>
          <w:color w:val="222222"/>
          <w:shd w:val="clear" w:color="auto" w:fill="FFFFFF"/>
        </w:rPr>
        <w:t>są</w:t>
      </w:r>
      <w:r w:rsidRPr="00B353FF">
        <w:rPr>
          <w:rFonts w:ascii="Lato" w:hAnsi="Lato"/>
          <w:color w:val="222222"/>
          <w:shd w:val="clear" w:color="auto" w:fill="FFFFFF"/>
          <w:lang w:val="x-none"/>
        </w:rPr>
        <w:t xml:space="preserve"> podmiotami profesjonalnie świadczącymi zlecone im przez   Wykonawcę zadania oraz posiadającymi wszelkie niezbędne kwalifikacje do wykonania zleconych im przez Wykonawcę zadań.  </w:t>
      </w:r>
    </w:p>
    <w:p w14:paraId="4B8416E5" w14:textId="517807F3" w:rsidR="00DF4CA9" w:rsidRPr="00B353FF" w:rsidRDefault="00DF4CA9" w:rsidP="000048E8">
      <w:pPr>
        <w:numPr>
          <w:ilvl w:val="0"/>
          <w:numId w:val="38"/>
        </w:numPr>
        <w:spacing w:after="0" w:line="360" w:lineRule="auto"/>
        <w:contextualSpacing/>
        <w:jc w:val="both"/>
        <w:rPr>
          <w:rFonts w:ascii="Lato" w:hAnsi="Lato"/>
          <w:color w:val="222222"/>
          <w:lang w:val="x-none"/>
        </w:rPr>
      </w:pPr>
      <w:r w:rsidRPr="00B353FF">
        <w:rPr>
          <w:rFonts w:ascii="Lato" w:hAnsi="Lato"/>
          <w:color w:val="222222"/>
          <w:lang w:val="x-none"/>
        </w:rPr>
        <w:t>Wykonawca oświadcza, że zawarł</w:t>
      </w:r>
      <w:r w:rsidRPr="00B353FF">
        <w:rPr>
          <w:rFonts w:ascii="Lato" w:hAnsi="Lato"/>
          <w:color w:val="222222"/>
        </w:rPr>
        <w:t xml:space="preserve"> z podwykonawcami</w:t>
      </w:r>
      <w:r w:rsidRPr="00B353FF">
        <w:rPr>
          <w:rFonts w:ascii="Lato" w:hAnsi="Lato"/>
          <w:color w:val="222222"/>
          <w:lang w:val="x-none"/>
        </w:rPr>
        <w:t xml:space="preserve"> odpowiednie umowy</w:t>
      </w:r>
      <w:r w:rsidRPr="00B353FF">
        <w:rPr>
          <w:rFonts w:ascii="Lato" w:hAnsi="Lato"/>
          <w:color w:val="222222"/>
        </w:rPr>
        <w:t>,</w:t>
      </w:r>
      <w:r w:rsidRPr="00B353FF">
        <w:rPr>
          <w:rFonts w:ascii="Lato" w:hAnsi="Lato"/>
          <w:color w:val="222222"/>
          <w:lang w:val="x-none"/>
        </w:rPr>
        <w:t xml:space="preserve">  w zakresie ochrony interesów Zamawiającego oraz należytego wykonania usług</w:t>
      </w:r>
      <w:r w:rsidRPr="00B353FF">
        <w:rPr>
          <w:rFonts w:ascii="Lato" w:hAnsi="Lato"/>
          <w:color w:val="222222"/>
        </w:rPr>
        <w:t>/</w:t>
      </w:r>
      <w:r w:rsidRPr="00B353FF">
        <w:rPr>
          <w:rFonts w:ascii="Lato" w:hAnsi="Lato"/>
          <w:color w:val="222222"/>
          <w:lang w:val="x-none"/>
        </w:rPr>
        <w:t xml:space="preserve">dostaw będących </w:t>
      </w:r>
      <w:r w:rsidR="0007309B" w:rsidRPr="00B353FF">
        <w:rPr>
          <w:rFonts w:ascii="Lato" w:hAnsi="Lato"/>
          <w:color w:val="222222"/>
        </w:rPr>
        <w:t>P</w:t>
      </w:r>
      <w:proofErr w:type="spellStart"/>
      <w:r w:rsidR="0007309B" w:rsidRPr="00B353FF">
        <w:rPr>
          <w:rFonts w:ascii="Lato" w:hAnsi="Lato"/>
          <w:color w:val="222222"/>
          <w:lang w:val="x-none"/>
        </w:rPr>
        <w:t>rzedmiotem</w:t>
      </w:r>
      <w:proofErr w:type="spellEnd"/>
      <w:r w:rsidR="0007309B" w:rsidRPr="00B353FF">
        <w:rPr>
          <w:rFonts w:ascii="Lato" w:hAnsi="Lato"/>
          <w:color w:val="222222"/>
          <w:lang w:val="x-none"/>
        </w:rPr>
        <w:t xml:space="preserve"> </w:t>
      </w:r>
      <w:r w:rsidRPr="00B353FF">
        <w:rPr>
          <w:rFonts w:ascii="Lato" w:hAnsi="Lato"/>
          <w:color w:val="222222"/>
          <w:lang w:val="x-none"/>
        </w:rPr>
        <w:t>Umowy</w:t>
      </w:r>
      <w:r w:rsidRPr="00B353FF">
        <w:rPr>
          <w:rFonts w:ascii="Lato" w:hAnsi="Lato"/>
          <w:color w:val="222222"/>
        </w:rPr>
        <w:t xml:space="preserve"> i</w:t>
      </w:r>
      <w:r w:rsidRPr="00B353FF">
        <w:rPr>
          <w:rFonts w:ascii="Lato" w:hAnsi="Lato"/>
          <w:color w:val="222222"/>
          <w:lang w:val="x-none"/>
        </w:rPr>
        <w:t xml:space="preserve"> są </w:t>
      </w:r>
      <w:r w:rsidRPr="00B353FF">
        <w:rPr>
          <w:rFonts w:ascii="Lato" w:hAnsi="Lato"/>
          <w:color w:val="222222"/>
        </w:rPr>
        <w:t xml:space="preserve">one </w:t>
      </w:r>
      <w:r w:rsidRPr="00B353FF">
        <w:rPr>
          <w:rFonts w:ascii="Lato" w:hAnsi="Lato"/>
          <w:color w:val="222222"/>
          <w:lang w:val="x-none"/>
        </w:rPr>
        <w:t xml:space="preserve">zgodne z warunkami Umowy. </w:t>
      </w:r>
    </w:p>
    <w:p w14:paraId="256F34DF" w14:textId="2290CBE2" w:rsidR="00DF4CA9" w:rsidRPr="00B353FF" w:rsidRDefault="00DF4CA9" w:rsidP="000048E8">
      <w:pPr>
        <w:numPr>
          <w:ilvl w:val="0"/>
          <w:numId w:val="38"/>
        </w:numPr>
        <w:spacing w:after="0" w:line="360" w:lineRule="auto"/>
        <w:contextualSpacing/>
        <w:jc w:val="both"/>
        <w:rPr>
          <w:rFonts w:ascii="Lato" w:hAnsi="Lato"/>
          <w:color w:val="222222"/>
          <w:lang w:val="x-none"/>
        </w:rPr>
      </w:pPr>
      <w:r w:rsidRPr="00B353FF">
        <w:rPr>
          <w:rFonts w:ascii="Lato" w:hAnsi="Lato"/>
          <w:color w:val="222222"/>
        </w:rPr>
        <w:t>Na żądanie Zamawiającego, Wykonawca obowiązany jest przedłożyć umowy z podwykonawcami, o których mowa w ust. 6</w:t>
      </w:r>
      <w:r w:rsidR="0007309B" w:rsidRPr="00B353FF">
        <w:rPr>
          <w:rFonts w:ascii="Lato" w:hAnsi="Lato"/>
          <w:color w:val="222222"/>
        </w:rPr>
        <w:t>,</w:t>
      </w:r>
      <w:r w:rsidRPr="00B353FF">
        <w:rPr>
          <w:rFonts w:ascii="Lato" w:hAnsi="Lato"/>
          <w:color w:val="222222"/>
        </w:rPr>
        <w:t xml:space="preserve"> w terminie wyznaczonym przez Zamawiającego, nie krótszym niż 3 dni robocze od dnia doręczenia żądania Zamawiającego.</w:t>
      </w:r>
      <w:r w:rsidRPr="00B353FF">
        <w:rPr>
          <w:rFonts w:ascii="Lato" w:hAnsi="Lato" w:cs="Verdana"/>
          <w:bCs/>
          <w:color w:val="000000" w:themeColor="text1"/>
        </w:rPr>
        <w:t xml:space="preserve"> Brak przedstawienia umowy, o której mowa w zdaniu poprzednim na żądanie Zamawiającego</w:t>
      </w:r>
      <w:r w:rsidR="0007309B" w:rsidRPr="00B353FF">
        <w:rPr>
          <w:rFonts w:ascii="Lato" w:hAnsi="Lato" w:cs="Verdana"/>
          <w:bCs/>
          <w:color w:val="000000" w:themeColor="text1"/>
        </w:rPr>
        <w:t>,</w:t>
      </w:r>
      <w:r w:rsidRPr="00B353FF">
        <w:rPr>
          <w:rFonts w:ascii="Lato" w:hAnsi="Lato" w:cs="Verdana"/>
          <w:bCs/>
          <w:color w:val="000000" w:themeColor="text1"/>
        </w:rPr>
        <w:t xml:space="preserve"> </w:t>
      </w:r>
      <w:r w:rsidRPr="00B353FF">
        <w:rPr>
          <w:rFonts w:ascii="Lato" w:hAnsi="Lato"/>
          <w:bCs/>
          <w:color w:val="222222"/>
        </w:rPr>
        <w:t>może stanowić podstawę do rozwiązania Umowy w trybie natychmiastowym z przyczyn leżących wyłącznie po stronie Wykonawcy.</w:t>
      </w:r>
    </w:p>
    <w:p w14:paraId="364C1525" w14:textId="3750C5AF" w:rsidR="00DF4CA9" w:rsidRPr="00B353FF" w:rsidRDefault="00DF4CA9" w:rsidP="000048E8">
      <w:pPr>
        <w:numPr>
          <w:ilvl w:val="0"/>
          <w:numId w:val="38"/>
        </w:numPr>
        <w:spacing w:after="0" w:line="360" w:lineRule="auto"/>
        <w:contextualSpacing/>
        <w:jc w:val="both"/>
        <w:rPr>
          <w:rFonts w:ascii="Lato" w:hAnsi="Lato"/>
          <w:color w:val="222222"/>
          <w:shd w:val="clear" w:color="auto" w:fill="FFFFFF"/>
          <w:lang w:val="x-none"/>
        </w:rPr>
      </w:pPr>
      <w:r w:rsidRPr="00B353FF">
        <w:rPr>
          <w:rFonts w:ascii="Lato" w:hAnsi="Lato"/>
          <w:color w:val="222222"/>
          <w:shd w:val="clear" w:color="auto" w:fill="FFFFFF"/>
          <w:lang w:val="x-none"/>
        </w:rPr>
        <w:t>Posłużenie się przez Wykonawcę przy realizacji Umowy podwykonawcą lub innym podmiotem</w:t>
      </w:r>
      <w:r w:rsidR="0007309B" w:rsidRPr="00B353FF">
        <w:rPr>
          <w:rFonts w:ascii="Lato" w:hAnsi="Lato"/>
          <w:color w:val="222222"/>
          <w:shd w:val="clear" w:color="auto" w:fill="FFFFFF"/>
        </w:rPr>
        <w:t>,</w:t>
      </w:r>
      <w:r w:rsidRPr="00B353FF">
        <w:rPr>
          <w:rFonts w:ascii="Lato" w:hAnsi="Lato"/>
          <w:color w:val="222222"/>
          <w:shd w:val="clear" w:color="auto" w:fill="FFFFFF"/>
          <w:lang w:val="x-none"/>
        </w:rPr>
        <w:t xml:space="preserve"> nie zwalnia Wykonawcy z odpowiedzialności za nienależyte wykonanie zadań powierzonych podwykonawcy lub temu podmiotowi. Wykonawca odpowiada za działania i   zaniechania podwykonawców oraz innych osób, którymi będzie się posługiwał przy realizacji Umowy, jak za swoje własne.  </w:t>
      </w:r>
    </w:p>
    <w:p w14:paraId="1FD406E2" w14:textId="77777777" w:rsidR="00DF4CA9" w:rsidRPr="00B353FF" w:rsidRDefault="00DF4CA9" w:rsidP="000048E8">
      <w:pPr>
        <w:numPr>
          <w:ilvl w:val="0"/>
          <w:numId w:val="38"/>
        </w:numPr>
        <w:spacing w:after="0" w:line="360" w:lineRule="auto"/>
        <w:contextualSpacing/>
        <w:jc w:val="both"/>
        <w:rPr>
          <w:rFonts w:ascii="Lato" w:hAnsi="Lato"/>
          <w:color w:val="222222"/>
          <w:shd w:val="clear" w:color="auto" w:fill="FFFFFF"/>
          <w:lang w:val="x-none"/>
        </w:rPr>
      </w:pPr>
      <w:r w:rsidRPr="00B353FF">
        <w:rPr>
          <w:rFonts w:ascii="Lato" w:hAnsi="Lato"/>
          <w:color w:val="222222"/>
          <w:shd w:val="clear" w:color="auto" w:fill="FFFFFF"/>
          <w:lang w:val="x-none"/>
        </w:rPr>
        <w:t xml:space="preserve">Wykonawca jest zobowiązany do nałożenia na podwykonawcę obowiązku przestrzegania wszelkich zasad, reguł i zobowiązań określonych w Umowie dla Wykonawcy w zakresie,  w jakim odnoszą się one do zakresu prac danego podwykonawcy. W tym zakresie </w:t>
      </w:r>
      <w:r w:rsidRPr="00B353FF">
        <w:rPr>
          <w:rFonts w:ascii="Lato" w:hAnsi="Lato"/>
          <w:color w:val="222222"/>
          <w:shd w:val="clear" w:color="auto" w:fill="FFFFFF"/>
          <w:lang w:val="x-none"/>
        </w:rPr>
        <w:lastRenderedPageBreak/>
        <w:t xml:space="preserve">Zamawiający wyraża zgodę na ujawnienie podwykonawcom przez Wykonawcę tych zasad, reguł i zobowiązań Wykonawcy wynikających z Umowy. </w:t>
      </w:r>
    </w:p>
    <w:p w14:paraId="2418C8CC" w14:textId="41A3FE13" w:rsidR="00DF4CA9" w:rsidRPr="00B353FF" w:rsidRDefault="00DF4CA9" w:rsidP="000048E8">
      <w:pPr>
        <w:numPr>
          <w:ilvl w:val="0"/>
          <w:numId w:val="38"/>
        </w:numPr>
        <w:spacing w:after="0" w:line="360" w:lineRule="auto"/>
        <w:contextualSpacing/>
        <w:jc w:val="both"/>
        <w:rPr>
          <w:rFonts w:ascii="Lato" w:hAnsi="Lato"/>
          <w:color w:val="222222"/>
          <w:shd w:val="clear" w:color="auto" w:fill="FFFFFF"/>
          <w:lang w:val="x-none"/>
        </w:rPr>
      </w:pPr>
      <w:r w:rsidRPr="00B353FF">
        <w:rPr>
          <w:rFonts w:ascii="Lato" w:hAnsi="Lato"/>
          <w:color w:val="222222"/>
          <w:shd w:val="clear" w:color="auto" w:fill="FFFFFF"/>
          <w:lang w:val="x-none"/>
        </w:rPr>
        <w:t xml:space="preserve">Zamawiający nie ponosi odpowiedzialności finansowej względem podwykonawców i osób trzecich, którymi posługuje się Wykonawca przy realizacji Umowy, a wynikających z zawartych przez Wykonawcę z tymi osobami i podwykonawcami umów i zleceń. </w:t>
      </w:r>
    </w:p>
    <w:p w14:paraId="65DBF287" w14:textId="77777777" w:rsidR="00DF4CA9" w:rsidRPr="00B353FF" w:rsidRDefault="00DF4CA9" w:rsidP="000048E8">
      <w:pPr>
        <w:pStyle w:val="Akapitzlist"/>
        <w:numPr>
          <w:ilvl w:val="0"/>
          <w:numId w:val="38"/>
        </w:numPr>
        <w:tabs>
          <w:tab w:val="left" w:pos="567"/>
        </w:tabs>
        <w:spacing w:after="0" w:line="360" w:lineRule="auto"/>
        <w:jc w:val="both"/>
        <w:rPr>
          <w:rFonts w:ascii="Lato" w:hAnsi="Lato" w:cs="Verdana"/>
          <w:bCs/>
          <w:color w:val="000000" w:themeColor="text1"/>
        </w:rPr>
      </w:pPr>
      <w:r w:rsidRPr="00B353FF">
        <w:rPr>
          <w:rFonts w:ascii="Lato" w:hAnsi="Lato" w:cs="Verdana"/>
          <w:bCs/>
          <w:color w:val="000000" w:themeColor="text1"/>
        </w:rPr>
        <w:t>Jakiekolwiek spory pomiędzy Wykonawcą a podwykonawcą nie mogą mieć wpływu na realizację Umowy.</w:t>
      </w:r>
    </w:p>
    <w:p w14:paraId="357363B5" w14:textId="77777777" w:rsidR="000C3A72" w:rsidRPr="00B353FF" w:rsidRDefault="000C3A72" w:rsidP="00075F70">
      <w:pPr>
        <w:spacing w:after="107" w:line="360" w:lineRule="auto"/>
        <w:ind w:left="183"/>
        <w:jc w:val="center"/>
        <w:rPr>
          <w:rFonts w:ascii="Lato" w:hAnsi="Lato"/>
        </w:rPr>
      </w:pPr>
    </w:p>
    <w:p w14:paraId="26C4E2CF" w14:textId="77777777" w:rsidR="000C3A72" w:rsidRPr="00B353FF" w:rsidRDefault="000C3A72" w:rsidP="00075F70">
      <w:pPr>
        <w:spacing w:after="109" w:line="360" w:lineRule="auto"/>
        <w:ind w:left="536" w:right="392" w:hanging="10"/>
        <w:jc w:val="center"/>
        <w:rPr>
          <w:rFonts w:ascii="Lato" w:hAnsi="Lato"/>
        </w:rPr>
      </w:pPr>
      <w:r w:rsidRPr="00B353FF">
        <w:rPr>
          <w:rFonts w:ascii="Lato" w:hAnsi="Lato"/>
          <w:b/>
        </w:rPr>
        <w:t>§ 2</w:t>
      </w:r>
      <w:r w:rsidR="00386781" w:rsidRPr="00B353FF">
        <w:rPr>
          <w:rFonts w:ascii="Lato" w:hAnsi="Lato"/>
          <w:b/>
        </w:rPr>
        <w:t>2</w:t>
      </w:r>
      <w:r w:rsidRPr="00B353FF">
        <w:rPr>
          <w:rFonts w:ascii="Lato" w:hAnsi="Lato"/>
          <w:b/>
        </w:rPr>
        <w:t xml:space="preserve"> </w:t>
      </w:r>
    </w:p>
    <w:p w14:paraId="6A3DE0AF" w14:textId="77777777" w:rsidR="000C3A72" w:rsidRPr="00B353FF" w:rsidRDefault="000C3A72" w:rsidP="00075F70">
      <w:pPr>
        <w:spacing w:after="133" w:line="360" w:lineRule="auto"/>
        <w:ind w:left="536" w:right="392" w:hanging="10"/>
        <w:jc w:val="center"/>
        <w:rPr>
          <w:rFonts w:ascii="Lato" w:hAnsi="Lato"/>
        </w:rPr>
      </w:pPr>
      <w:r w:rsidRPr="00B353FF">
        <w:rPr>
          <w:rFonts w:ascii="Lato" w:hAnsi="Lato"/>
          <w:b/>
        </w:rPr>
        <w:t xml:space="preserve">Informacje Poufne  </w:t>
      </w:r>
    </w:p>
    <w:p w14:paraId="62E19055" w14:textId="04749835" w:rsidR="000C3A72" w:rsidRPr="00B353FF" w:rsidRDefault="000C3A72" w:rsidP="000048E8">
      <w:pPr>
        <w:numPr>
          <w:ilvl w:val="0"/>
          <w:numId w:val="17"/>
        </w:numPr>
        <w:spacing w:after="5" w:line="360" w:lineRule="auto"/>
        <w:ind w:left="474" w:right="14" w:hanging="331"/>
        <w:jc w:val="both"/>
        <w:rPr>
          <w:rFonts w:ascii="Lato" w:hAnsi="Lato"/>
        </w:rPr>
      </w:pPr>
      <w:r w:rsidRPr="00B353FF">
        <w:rPr>
          <w:rFonts w:ascii="Lato" w:hAnsi="Lato"/>
        </w:rPr>
        <w:t>Strony zobowiązują się wzajemnie do zachowania w ścisłej tajemnicy, w czasie obowiązywania Umowy oraz po jej wygaśnięciu lub jej rozwiązaniu, wszelkich informacji, dokumentów oraz materiałów dotyczących działalności jednej ze Stron,</w:t>
      </w:r>
      <w:r w:rsidR="00545E95" w:rsidRPr="00B353FF">
        <w:rPr>
          <w:rFonts w:ascii="Lato" w:hAnsi="Lato"/>
        </w:rPr>
        <w:br/>
      </w:r>
      <w:r w:rsidRPr="00B353FF">
        <w:rPr>
          <w:rFonts w:ascii="Lato" w:hAnsi="Lato"/>
        </w:rPr>
        <w:t xml:space="preserve">do których druga Strona Umowy uzyskała dostęp w związku z wykonywaniem </w:t>
      </w:r>
      <w:r w:rsidR="00386781" w:rsidRPr="00B353FF">
        <w:rPr>
          <w:rFonts w:ascii="Lato" w:hAnsi="Lato"/>
        </w:rPr>
        <w:t xml:space="preserve">Umowy, w </w:t>
      </w:r>
      <w:r w:rsidRPr="00B353FF">
        <w:rPr>
          <w:rFonts w:ascii="Lato" w:hAnsi="Lato"/>
        </w:rPr>
        <w:t>szczególności informacji</w:t>
      </w:r>
      <w:r w:rsidR="00386781" w:rsidRPr="00B353FF">
        <w:rPr>
          <w:rFonts w:ascii="Lato" w:hAnsi="Lato"/>
        </w:rPr>
        <w:t xml:space="preserve"> finansowych, ekonomicznych, </w:t>
      </w:r>
      <w:r w:rsidRPr="00B353FF">
        <w:rPr>
          <w:rFonts w:ascii="Lato" w:hAnsi="Lato"/>
        </w:rPr>
        <w:t>organizacyjnych, technologicznych, danych osobowych oraz innych informacji o działalności jednej ze Stron Umowy, które posiadają wartość gospodarczą i mogą być uznane za poufne</w:t>
      </w:r>
      <w:r w:rsidR="00545E95" w:rsidRPr="00B353FF">
        <w:rPr>
          <w:rFonts w:ascii="Lato" w:hAnsi="Lato"/>
        </w:rPr>
        <w:br/>
      </w:r>
      <w:r w:rsidRPr="00B353FF">
        <w:rPr>
          <w:rFonts w:ascii="Lato" w:hAnsi="Lato"/>
        </w:rPr>
        <w:t xml:space="preserve">lub zostały udostępnione </w:t>
      </w:r>
      <w:r w:rsidR="00386781" w:rsidRPr="00B353FF">
        <w:rPr>
          <w:rFonts w:ascii="Lato" w:hAnsi="Lato"/>
        </w:rPr>
        <w:t>drugiej</w:t>
      </w:r>
      <w:r w:rsidRPr="00B353FF">
        <w:rPr>
          <w:rFonts w:ascii="Lato" w:hAnsi="Lato"/>
        </w:rPr>
        <w:t xml:space="preserve"> Stronie z </w:t>
      </w:r>
      <w:r w:rsidR="00386781" w:rsidRPr="00B353FF">
        <w:rPr>
          <w:rFonts w:ascii="Lato" w:hAnsi="Lato"/>
        </w:rPr>
        <w:t>zastrzeżeniem</w:t>
      </w:r>
      <w:r w:rsidRPr="00B353FF">
        <w:rPr>
          <w:rFonts w:ascii="Lato" w:hAnsi="Lato"/>
        </w:rPr>
        <w:t xml:space="preserve"> poufności (dalej</w:t>
      </w:r>
      <w:r w:rsidR="0007309B" w:rsidRPr="00B353FF">
        <w:rPr>
          <w:rFonts w:ascii="Lato" w:hAnsi="Lato"/>
        </w:rPr>
        <w:t>:</w:t>
      </w:r>
      <w:r w:rsidRPr="00B353FF">
        <w:rPr>
          <w:rFonts w:ascii="Lato" w:hAnsi="Lato"/>
        </w:rPr>
        <w:t xml:space="preserve"> „Informacje Poufne”). </w:t>
      </w:r>
    </w:p>
    <w:p w14:paraId="026B0944" w14:textId="77777777" w:rsidR="000C3A72" w:rsidRPr="00B353FF" w:rsidRDefault="000C3A72" w:rsidP="000048E8">
      <w:pPr>
        <w:numPr>
          <w:ilvl w:val="0"/>
          <w:numId w:val="17"/>
        </w:numPr>
        <w:spacing w:after="25" w:line="360" w:lineRule="auto"/>
        <w:ind w:left="474" w:right="14" w:hanging="331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Każda ze Stron zobowiązana będzie do traktowania Informacji Poufnych drugiej Strony  z najwyższą starannością, zgodnie z zasadami zawartymi w przepisach obowiązującego prawa oraz zgodnie z Umową.  </w:t>
      </w:r>
    </w:p>
    <w:p w14:paraId="5F4F16E5" w14:textId="07FFC91A" w:rsidR="000C3A72" w:rsidRPr="00B353FF" w:rsidRDefault="000C3A72" w:rsidP="000048E8">
      <w:pPr>
        <w:numPr>
          <w:ilvl w:val="0"/>
          <w:numId w:val="17"/>
        </w:numPr>
        <w:spacing w:after="25" w:line="360" w:lineRule="auto"/>
        <w:ind w:left="474" w:right="14" w:hanging="331"/>
        <w:jc w:val="both"/>
        <w:rPr>
          <w:rFonts w:ascii="Lato" w:hAnsi="Lato"/>
        </w:rPr>
      </w:pPr>
      <w:r w:rsidRPr="00B353FF">
        <w:rPr>
          <w:rFonts w:ascii="Lato" w:hAnsi="Lato"/>
        </w:rPr>
        <w:t>Żadna ze Stron nie ujawni jakiejkolwiek osobie trzeciej jakichkolwiek Informacji Poufnych otrzymanych od drugiej Strony, o ile nie uzyska na to pisemnej zgody drugiej Strony. Wykonawca zobowiązuje się zapewnić, by każda z osób wchodzących w skład personelu Wykonawcy lub podwykonawcy, mająca dostęp</w:t>
      </w:r>
      <w:r w:rsidR="00387C96" w:rsidRPr="00B353FF">
        <w:rPr>
          <w:rFonts w:ascii="Lato" w:hAnsi="Lato"/>
        </w:rPr>
        <w:t xml:space="preserve"> </w:t>
      </w:r>
      <w:r w:rsidRPr="00B353FF">
        <w:rPr>
          <w:rFonts w:ascii="Lato" w:hAnsi="Lato"/>
        </w:rPr>
        <w:t>do Informacji Poufnych Zamawiającego</w:t>
      </w:r>
      <w:r w:rsidR="0007309B" w:rsidRPr="00B353FF">
        <w:rPr>
          <w:rFonts w:ascii="Lato" w:hAnsi="Lato"/>
        </w:rPr>
        <w:t>,</w:t>
      </w:r>
      <w:r w:rsidRPr="00B353FF">
        <w:rPr>
          <w:rFonts w:ascii="Lato" w:hAnsi="Lato"/>
        </w:rPr>
        <w:t xml:space="preserve"> podpisała indywidualne oświadczenia</w:t>
      </w:r>
      <w:r w:rsidR="00387C96" w:rsidRPr="00B353FF">
        <w:rPr>
          <w:rFonts w:ascii="Lato" w:hAnsi="Lato"/>
        </w:rPr>
        <w:t xml:space="preserve"> </w:t>
      </w:r>
      <w:r w:rsidRPr="00B353FF">
        <w:rPr>
          <w:rFonts w:ascii="Lato" w:hAnsi="Lato"/>
        </w:rPr>
        <w:t xml:space="preserve">o zachowaniu poufności, według wzoru określonego w </w:t>
      </w:r>
      <w:r w:rsidRPr="00B353FF">
        <w:rPr>
          <w:rFonts w:ascii="Lato" w:hAnsi="Lato"/>
          <w:b/>
        </w:rPr>
        <w:t xml:space="preserve">Załączniku nr </w:t>
      </w:r>
      <w:r w:rsidR="004523FF" w:rsidRPr="00B353FF">
        <w:rPr>
          <w:rFonts w:ascii="Lato" w:hAnsi="Lato"/>
          <w:b/>
        </w:rPr>
        <w:t>8</w:t>
      </w:r>
      <w:r w:rsidR="00FA2003" w:rsidRPr="00B353FF">
        <w:rPr>
          <w:rFonts w:ascii="Lato" w:hAnsi="Lato"/>
        </w:rPr>
        <w:t xml:space="preserve"> </w:t>
      </w:r>
      <w:r w:rsidRPr="00B353FF">
        <w:rPr>
          <w:rFonts w:ascii="Lato" w:hAnsi="Lato"/>
        </w:rPr>
        <w:t>do Um</w:t>
      </w:r>
      <w:r w:rsidR="00387C96" w:rsidRPr="00B353FF">
        <w:rPr>
          <w:rFonts w:ascii="Lato" w:hAnsi="Lato"/>
        </w:rPr>
        <w:t xml:space="preserve">owy. Zamawiający ma prawo nie </w:t>
      </w:r>
      <w:r w:rsidRPr="00B353FF">
        <w:rPr>
          <w:rFonts w:ascii="Lato" w:hAnsi="Lato"/>
        </w:rPr>
        <w:t>dopuścić do pra</w:t>
      </w:r>
      <w:r w:rsidR="00386781" w:rsidRPr="00B353FF">
        <w:rPr>
          <w:rFonts w:ascii="Lato" w:hAnsi="Lato"/>
        </w:rPr>
        <w:t xml:space="preserve">cy członka personelu Wykonawcy </w:t>
      </w:r>
      <w:r w:rsidRPr="00B353FF">
        <w:rPr>
          <w:rFonts w:ascii="Lato" w:hAnsi="Lato"/>
        </w:rPr>
        <w:t>lub  podwykonawcy, który nie złożył takiego oświadczenia, przy czym nie zwalnia</w:t>
      </w:r>
      <w:r w:rsidR="00387C96" w:rsidRPr="00B353FF">
        <w:rPr>
          <w:rFonts w:ascii="Lato" w:hAnsi="Lato"/>
        </w:rPr>
        <w:t xml:space="preserve"> </w:t>
      </w:r>
      <w:r w:rsidRPr="00B353FF">
        <w:rPr>
          <w:rFonts w:ascii="Lato" w:hAnsi="Lato"/>
        </w:rPr>
        <w:t xml:space="preserve">to Wykonawcy z obowiązku terminowej realizacji zobowiązań określonych w Umowie. </w:t>
      </w:r>
    </w:p>
    <w:p w14:paraId="782E3AF0" w14:textId="77777777" w:rsidR="000C3A72" w:rsidRPr="00B353FF" w:rsidRDefault="000C3A72" w:rsidP="000048E8">
      <w:pPr>
        <w:numPr>
          <w:ilvl w:val="0"/>
          <w:numId w:val="17"/>
        </w:numPr>
        <w:spacing w:after="133" w:line="360" w:lineRule="auto"/>
        <w:ind w:left="474" w:right="14" w:hanging="331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Niezależnie od powyższych postanowień Wykonawca zobowiązuje się do: </w:t>
      </w:r>
    </w:p>
    <w:p w14:paraId="209801AD" w14:textId="77777777" w:rsidR="000C3A72" w:rsidRPr="00B353FF" w:rsidRDefault="000C3A72" w:rsidP="000048E8">
      <w:pPr>
        <w:numPr>
          <w:ilvl w:val="1"/>
          <w:numId w:val="17"/>
        </w:numPr>
        <w:spacing w:after="25" w:line="360" w:lineRule="auto"/>
        <w:ind w:right="14" w:hanging="360"/>
        <w:jc w:val="both"/>
        <w:rPr>
          <w:rFonts w:ascii="Lato" w:hAnsi="Lato"/>
        </w:rPr>
      </w:pPr>
      <w:r w:rsidRPr="00B353FF">
        <w:rPr>
          <w:rFonts w:ascii="Lato" w:hAnsi="Lato"/>
        </w:rPr>
        <w:lastRenderedPageBreak/>
        <w:t xml:space="preserve">wykorzystania Informacji Poufnych wyłącznie w zakresie niezbędnym do wykonania obowiązków w ramach realizacji Umowy; </w:t>
      </w:r>
    </w:p>
    <w:p w14:paraId="02850053" w14:textId="77777777" w:rsidR="000C3A72" w:rsidRPr="00B353FF" w:rsidRDefault="000C3A72" w:rsidP="000048E8">
      <w:pPr>
        <w:numPr>
          <w:ilvl w:val="1"/>
          <w:numId w:val="17"/>
        </w:numPr>
        <w:spacing w:after="25" w:line="360" w:lineRule="auto"/>
        <w:ind w:right="14" w:hanging="360"/>
        <w:jc w:val="both"/>
        <w:rPr>
          <w:rFonts w:ascii="Lato" w:hAnsi="Lato"/>
        </w:rPr>
      </w:pPr>
      <w:r w:rsidRPr="00B353FF">
        <w:rPr>
          <w:rFonts w:ascii="Lato" w:hAnsi="Lato"/>
        </w:rPr>
        <w:t>zabezpieczenia miejsca przechowywania nośników, na których znajdują</w:t>
      </w:r>
      <w:r w:rsidR="00545E95" w:rsidRPr="00B353FF">
        <w:rPr>
          <w:rFonts w:ascii="Lato" w:hAnsi="Lato"/>
        </w:rPr>
        <w:br/>
      </w:r>
      <w:r w:rsidRPr="00B353FF">
        <w:rPr>
          <w:rFonts w:ascii="Lato" w:hAnsi="Lato"/>
        </w:rPr>
        <w:t xml:space="preserve">się Informacje Poufne przed dostępem do nich osób nieupoważnionych; </w:t>
      </w:r>
    </w:p>
    <w:p w14:paraId="436A25A7" w14:textId="77777777" w:rsidR="000C3A72" w:rsidRPr="00B353FF" w:rsidRDefault="000C3A72" w:rsidP="000048E8">
      <w:pPr>
        <w:numPr>
          <w:ilvl w:val="1"/>
          <w:numId w:val="17"/>
        </w:numPr>
        <w:spacing w:after="25" w:line="360" w:lineRule="auto"/>
        <w:ind w:right="14" w:hanging="360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niepowielania Informacji Poufnych bez zgody Zamawiającego, w szczególności niesporządzania kopii dokumentów i innych nośników zawierających te informacje;  </w:t>
      </w:r>
    </w:p>
    <w:p w14:paraId="5A3345AB" w14:textId="77777777" w:rsidR="000C3A72" w:rsidRPr="00B353FF" w:rsidRDefault="000C3A72" w:rsidP="000048E8">
      <w:pPr>
        <w:numPr>
          <w:ilvl w:val="1"/>
          <w:numId w:val="17"/>
        </w:numPr>
        <w:spacing w:after="25" w:line="360" w:lineRule="auto"/>
        <w:ind w:right="14" w:hanging="360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przechowywania Informacji Poufnych w sposób </w:t>
      </w:r>
      <w:r w:rsidR="00386781" w:rsidRPr="00B353FF">
        <w:rPr>
          <w:rFonts w:ascii="Lato" w:hAnsi="Lato"/>
        </w:rPr>
        <w:t>uniemożliwiający</w:t>
      </w:r>
      <w:r w:rsidRPr="00B353FF">
        <w:rPr>
          <w:rFonts w:ascii="Lato" w:hAnsi="Lato"/>
        </w:rPr>
        <w:t xml:space="preserve"> dostęp do nich osobom nieuprawnionym oraz zabezpieczenia Informacji Poufnych; </w:t>
      </w:r>
    </w:p>
    <w:p w14:paraId="7C04A555" w14:textId="77777777" w:rsidR="000C3A72" w:rsidRPr="00B353FF" w:rsidRDefault="000C3A72" w:rsidP="000048E8">
      <w:pPr>
        <w:numPr>
          <w:ilvl w:val="1"/>
          <w:numId w:val="17"/>
        </w:numPr>
        <w:spacing w:after="25" w:line="360" w:lineRule="auto"/>
        <w:ind w:right="14" w:hanging="360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zwrotu nośników, na których znajdują się Informacje Poufne na każde żądanie Zamawiającego. </w:t>
      </w:r>
    </w:p>
    <w:p w14:paraId="5947A384" w14:textId="7AD2A57C" w:rsidR="000C3A72" w:rsidRPr="00B353FF" w:rsidRDefault="000C3A72" w:rsidP="000048E8">
      <w:pPr>
        <w:numPr>
          <w:ilvl w:val="0"/>
          <w:numId w:val="17"/>
        </w:numPr>
        <w:spacing w:after="133" w:line="360" w:lineRule="auto"/>
        <w:ind w:left="474" w:right="14" w:hanging="331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Informacje Poufne mogą zostać ujawnione w sytuacjach, w których:  </w:t>
      </w:r>
    </w:p>
    <w:p w14:paraId="2C58DFB0" w14:textId="77777777" w:rsidR="000C3A72" w:rsidRPr="00B353FF" w:rsidRDefault="000C3A72" w:rsidP="000048E8">
      <w:pPr>
        <w:numPr>
          <w:ilvl w:val="1"/>
          <w:numId w:val="17"/>
        </w:numPr>
        <w:spacing w:after="133" w:line="360" w:lineRule="auto"/>
        <w:ind w:right="14" w:hanging="360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staną się powszechnie znane bez winy Strony; </w:t>
      </w:r>
    </w:p>
    <w:p w14:paraId="688A2985" w14:textId="77777777" w:rsidR="000C3A72" w:rsidRPr="00B353FF" w:rsidRDefault="000C3A72" w:rsidP="000048E8">
      <w:pPr>
        <w:numPr>
          <w:ilvl w:val="1"/>
          <w:numId w:val="17"/>
        </w:numPr>
        <w:spacing w:after="133" w:line="360" w:lineRule="auto"/>
        <w:ind w:right="14" w:hanging="360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Strona wyraziła uprzednią, pisemną zgodę na ich ujawnienie; </w:t>
      </w:r>
    </w:p>
    <w:p w14:paraId="1767B134" w14:textId="77777777" w:rsidR="000C3A72" w:rsidRPr="00B353FF" w:rsidRDefault="000C3A72" w:rsidP="000048E8">
      <w:pPr>
        <w:numPr>
          <w:ilvl w:val="1"/>
          <w:numId w:val="17"/>
        </w:numPr>
        <w:spacing w:after="25" w:line="360" w:lineRule="auto"/>
        <w:ind w:right="14" w:hanging="360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obowiązek ich ujawnienia wynika z przepisów prawa powszechnie obowiązującego  lub decyzji organów, które wiążą Stronę. </w:t>
      </w:r>
    </w:p>
    <w:p w14:paraId="0005E239" w14:textId="6065199F" w:rsidR="000C3A72" w:rsidRPr="00B353FF" w:rsidRDefault="000C3A72" w:rsidP="000048E8">
      <w:pPr>
        <w:numPr>
          <w:ilvl w:val="0"/>
          <w:numId w:val="17"/>
        </w:numPr>
        <w:spacing w:after="0" w:line="360" w:lineRule="auto"/>
        <w:ind w:left="474" w:right="14" w:hanging="331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W sytuacji, o której mowa w ust. </w:t>
      </w:r>
      <w:r w:rsidR="00386781" w:rsidRPr="00B353FF">
        <w:rPr>
          <w:rFonts w:ascii="Lato" w:hAnsi="Lato"/>
        </w:rPr>
        <w:t>5</w:t>
      </w:r>
      <w:r w:rsidRPr="00B353FF">
        <w:rPr>
          <w:rFonts w:ascii="Lato" w:hAnsi="Lato"/>
        </w:rPr>
        <w:t xml:space="preserve"> pkt 3 powyżej, Wykonawca zobowiązany jest niezwłocznie poinformować Zamawiającego o obowiązku ujawnienia Informacji Poufnych. Zawiadomienie powinno </w:t>
      </w:r>
      <w:r w:rsidRPr="00B353FF">
        <w:rPr>
          <w:rFonts w:ascii="Lato" w:hAnsi="Lato"/>
        </w:rPr>
        <w:tab/>
        <w:t xml:space="preserve">być </w:t>
      </w:r>
      <w:r w:rsidRPr="00B353FF">
        <w:rPr>
          <w:rFonts w:ascii="Lato" w:hAnsi="Lato"/>
        </w:rPr>
        <w:tab/>
        <w:t>dokon</w:t>
      </w:r>
      <w:r w:rsidR="00386781" w:rsidRPr="00B353FF">
        <w:rPr>
          <w:rFonts w:ascii="Lato" w:hAnsi="Lato"/>
        </w:rPr>
        <w:t xml:space="preserve">ane </w:t>
      </w:r>
      <w:r w:rsidR="00386781" w:rsidRPr="00B353FF">
        <w:rPr>
          <w:rFonts w:ascii="Lato" w:hAnsi="Lato"/>
        </w:rPr>
        <w:tab/>
        <w:t xml:space="preserve">przed </w:t>
      </w:r>
      <w:r w:rsidR="00386781" w:rsidRPr="00B353FF">
        <w:rPr>
          <w:rFonts w:ascii="Lato" w:hAnsi="Lato"/>
        </w:rPr>
        <w:tab/>
        <w:t xml:space="preserve">udzieleniem </w:t>
      </w:r>
      <w:r w:rsidR="00386781" w:rsidRPr="00B353FF">
        <w:rPr>
          <w:rFonts w:ascii="Lato" w:hAnsi="Lato"/>
        </w:rPr>
        <w:tab/>
        <w:t xml:space="preserve">przez </w:t>
      </w:r>
      <w:r w:rsidRPr="00B353FF">
        <w:rPr>
          <w:rFonts w:ascii="Lato" w:hAnsi="Lato"/>
        </w:rPr>
        <w:t>Wykonawcę informacji,  a w przypadku gdy obowiązek ujawnienia wynika z decyzji organu</w:t>
      </w:r>
      <w:r w:rsidR="0007309B" w:rsidRPr="00B353FF">
        <w:rPr>
          <w:rFonts w:ascii="Lato" w:hAnsi="Lato"/>
        </w:rPr>
        <w:t>,</w:t>
      </w:r>
      <w:r w:rsidRPr="00B353FF">
        <w:rPr>
          <w:rFonts w:ascii="Lato" w:hAnsi="Lato"/>
        </w:rPr>
        <w:t xml:space="preserve"> zawiadomienie powinno zawierać kserokopię tej decyzji.  </w:t>
      </w:r>
    </w:p>
    <w:p w14:paraId="7CC45F5F" w14:textId="77777777" w:rsidR="00386781" w:rsidRPr="00B353FF" w:rsidRDefault="00386781" w:rsidP="00075F70">
      <w:pPr>
        <w:spacing w:after="109" w:line="360" w:lineRule="auto"/>
        <w:ind w:left="536" w:right="392" w:hanging="10"/>
        <w:jc w:val="center"/>
        <w:rPr>
          <w:rFonts w:ascii="Lato" w:hAnsi="Lato"/>
          <w:b/>
        </w:rPr>
      </w:pPr>
    </w:p>
    <w:p w14:paraId="148BC856" w14:textId="77777777" w:rsidR="000C3A72" w:rsidRPr="00B353FF" w:rsidRDefault="000C3A72" w:rsidP="00075F70">
      <w:pPr>
        <w:spacing w:after="109" w:line="360" w:lineRule="auto"/>
        <w:ind w:left="536" w:right="392" w:hanging="10"/>
        <w:jc w:val="center"/>
        <w:rPr>
          <w:rFonts w:ascii="Lato" w:hAnsi="Lato"/>
        </w:rPr>
      </w:pPr>
      <w:r w:rsidRPr="00B353FF">
        <w:rPr>
          <w:rFonts w:ascii="Lato" w:hAnsi="Lato"/>
          <w:b/>
        </w:rPr>
        <w:t>§ 2</w:t>
      </w:r>
      <w:r w:rsidR="00386781" w:rsidRPr="00B353FF">
        <w:rPr>
          <w:rFonts w:ascii="Lato" w:hAnsi="Lato"/>
          <w:b/>
        </w:rPr>
        <w:t>3</w:t>
      </w:r>
      <w:r w:rsidRPr="00B353FF">
        <w:rPr>
          <w:rFonts w:ascii="Lato" w:hAnsi="Lato"/>
          <w:b/>
        </w:rPr>
        <w:t xml:space="preserve"> </w:t>
      </w:r>
    </w:p>
    <w:p w14:paraId="51914037" w14:textId="77777777" w:rsidR="000C3A72" w:rsidRPr="005C6FE8" w:rsidRDefault="000C3A72" w:rsidP="00075F70">
      <w:pPr>
        <w:spacing w:after="133" w:line="360" w:lineRule="auto"/>
        <w:ind w:left="536" w:right="392" w:hanging="10"/>
        <w:jc w:val="center"/>
        <w:rPr>
          <w:rFonts w:ascii="Lato" w:hAnsi="Lato"/>
        </w:rPr>
      </w:pPr>
      <w:r w:rsidRPr="00B353FF">
        <w:rPr>
          <w:rFonts w:ascii="Lato" w:hAnsi="Lato"/>
          <w:b/>
        </w:rPr>
        <w:t xml:space="preserve">Ochrona Danych </w:t>
      </w:r>
      <w:r w:rsidRPr="005C6FE8">
        <w:rPr>
          <w:rFonts w:ascii="Lato" w:hAnsi="Lato"/>
          <w:b/>
        </w:rPr>
        <w:t xml:space="preserve">Osobowych  </w:t>
      </w:r>
    </w:p>
    <w:p w14:paraId="0F8BA406" w14:textId="0D7DD5E2" w:rsidR="009349C0" w:rsidRPr="00500CA0" w:rsidRDefault="00963ED2" w:rsidP="000048E8">
      <w:pPr>
        <w:pStyle w:val="Akapitzlist"/>
        <w:numPr>
          <w:ilvl w:val="3"/>
          <w:numId w:val="38"/>
        </w:numPr>
        <w:tabs>
          <w:tab w:val="clear" w:pos="2880"/>
          <w:tab w:val="num" w:pos="3119"/>
        </w:tabs>
        <w:spacing w:after="0" w:line="360" w:lineRule="auto"/>
        <w:ind w:left="567" w:hanging="357"/>
        <w:jc w:val="both"/>
        <w:rPr>
          <w:rFonts w:ascii="Lato" w:hAnsi="Lato"/>
          <w:color w:val="000000"/>
        </w:rPr>
      </w:pPr>
      <w:r w:rsidRPr="005C6FE8">
        <w:rPr>
          <w:rFonts w:ascii="Lato" w:hAnsi="Lato"/>
          <w:color w:val="000000"/>
        </w:rPr>
        <w:t xml:space="preserve">Wykonawca zobowiązany jest zapoznać osoby wskazane </w:t>
      </w:r>
      <w:r w:rsidRPr="00D82F67">
        <w:rPr>
          <w:rFonts w:ascii="Lato" w:hAnsi="Lato"/>
          <w:color w:val="000000"/>
        </w:rPr>
        <w:t xml:space="preserve">w § </w:t>
      </w:r>
      <w:r w:rsidR="00A613C4" w:rsidRPr="00D82F67">
        <w:rPr>
          <w:rFonts w:ascii="Lato" w:hAnsi="Lato"/>
          <w:color w:val="000000"/>
        </w:rPr>
        <w:t>24</w:t>
      </w:r>
      <w:r w:rsidRPr="00D82F67">
        <w:rPr>
          <w:rFonts w:ascii="Lato" w:hAnsi="Lato"/>
          <w:color w:val="000000"/>
        </w:rPr>
        <w:t xml:space="preserve"> ust. </w:t>
      </w:r>
      <w:r w:rsidR="005C6FE8" w:rsidRPr="00D82F67">
        <w:rPr>
          <w:rFonts w:ascii="Lato" w:hAnsi="Lato"/>
          <w:color w:val="000000"/>
        </w:rPr>
        <w:t xml:space="preserve">2 pkt 2 oraz ust. </w:t>
      </w:r>
      <w:r w:rsidR="000E6853" w:rsidRPr="00D82F67">
        <w:rPr>
          <w:rFonts w:ascii="Lato" w:hAnsi="Lato"/>
          <w:color w:val="000000"/>
        </w:rPr>
        <w:t>3</w:t>
      </w:r>
      <w:r w:rsidR="00A613C4" w:rsidRPr="00D82F67">
        <w:rPr>
          <w:rFonts w:ascii="Lato" w:hAnsi="Lato"/>
          <w:color w:val="000000"/>
        </w:rPr>
        <w:t xml:space="preserve"> pkt </w:t>
      </w:r>
      <w:r w:rsidR="000E6853" w:rsidRPr="00D82F67">
        <w:rPr>
          <w:rFonts w:ascii="Lato" w:hAnsi="Lato"/>
          <w:color w:val="000000"/>
        </w:rPr>
        <w:t>2</w:t>
      </w:r>
      <w:r w:rsidRPr="005C6FE8">
        <w:rPr>
          <w:rFonts w:ascii="Lato" w:hAnsi="Lato"/>
          <w:color w:val="000000"/>
        </w:rPr>
        <w:t xml:space="preserve"> </w:t>
      </w:r>
      <w:r w:rsidR="009349C0" w:rsidRPr="005C6FE8">
        <w:rPr>
          <w:rFonts w:ascii="Lato" w:hAnsi="Lato"/>
          <w:color w:val="000000"/>
        </w:rPr>
        <w:t>z treścią klauzuli informacyjnej dostępnej na stronie internetowej</w:t>
      </w:r>
      <w:r w:rsidR="009349C0" w:rsidRPr="00500CA0">
        <w:rPr>
          <w:rFonts w:ascii="Lato" w:hAnsi="Lato"/>
          <w:color w:val="000000"/>
        </w:rPr>
        <w:t xml:space="preserve"> Zamawiającego pod adresem </w:t>
      </w:r>
      <w:r w:rsidR="00500CA0" w:rsidRPr="00500CA0">
        <w:rPr>
          <w:rFonts w:ascii="Lato" w:hAnsi="Lato"/>
        </w:rPr>
        <w:t>https://www.gov.pl/attachment/00aaa526-85c8-4f75-969d-d449a044d11d</w:t>
      </w:r>
      <w:r w:rsidR="009349C0" w:rsidRPr="00500CA0">
        <w:rPr>
          <w:rFonts w:ascii="Lato" w:hAnsi="Lato"/>
          <w:color w:val="000000"/>
        </w:rPr>
        <w:t xml:space="preserve">, a także z klauzulą na stronie internetowej Zamawiającego pod adresem </w:t>
      </w:r>
      <w:r w:rsidR="00500CA0" w:rsidRPr="00500CA0">
        <w:rPr>
          <w:rFonts w:ascii="Lato" w:hAnsi="Lato"/>
        </w:rPr>
        <w:t>https://www.gov.pl/attachment/caded50a-e8c3-462a-9142-62ef2d102b43</w:t>
      </w:r>
      <w:r w:rsidR="009349C0" w:rsidRPr="00500CA0">
        <w:rPr>
          <w:rFonts w:ascii="Lato" w:hAnsi="Lato"/>
          <w:color w:val="000000"/>
        </w:rPr>
        <w:t>.</w:t>
      </w:r>
    </w:p>
    <w:p w14:paraId="0CF7D24F" w14:textId="3A55B069" w:rsidR="00963ED2" w:rsidRPr="00B353FF" w:rsidRDefault="00963ED2" w:rsidP="000048E8">
      <w:pPr>
        <w:pStyle w:val="Akapitzlist"/>
        <w:numPr>
          <w:ilvl w:val="3"/>
          <w:numId w:val="38"/>
        </w:numPr>
        <w:tabs>
          <w:tab w:val="clear" w:pos="2880"/>
          <w:tab w:val="num" w:pos="3119"/>
        </w:tabs>
        <w:spacing w:after="0" w:line="360" w:lineRule="auto"/>
        <w:ind w:left="567" w:hanging="357"/>
        <w:jc w:val="both"/>
        <w:rPr>
          <w:rFonts w:ascii="Lato" w:hAnsi="Lato"/>
          <w:color w:val="1F497D"/>
        </w:rPr>
      </w:pPr>
      <w:r w:rsidRPr="00B353FF">
        <w:rPr>
          <w:rFonts w:ascii="Lato" w:hAnsi="Lato"/>
          <w:color w:val="000000"/>
        </w:rPr>
        <w:t>Zamawiający może zobowiązać Wykonawcę do przedstawienia oświadczenia, że zapoznał osoby, których to dotyczy z klauzulą, o której mowa w zdaniu poprzednim (z podaniem nazwisk tych osób i dat przedstawienia klauzuli informacyjnej).</w:t>
      </w:r>
    </w:p>
    <w:p w14:paraId="1A4BDF44" w14:textId="77777777" w:rsidR="00963ED2" w:rsidRPr="00B353FF" w:rsidRDefault="00963ED2" w:rsidP="000048E8">
      <w:pPr>
        <w:pStyle w:val="Akapitzlist"/>
        <w:numPr>
          <w:ilvl w:val="3"/>
          <w:numId w:val="38"/>
        </w:numPr>
        <w:tabs>
          <w:tab w:val="clear" w:pos="2880"/>
          <w:tab w:val="num" w:pos="3119"/>
        </w:tabs>
        <w:spacing w:after="0" w:line="360" w:lineRule="auto"/>
        <w:ind w:left="567" w:hanging="357"/>
        <w:jc w:val="both"/>
        <w:rPr>
          <w:rFonts w:ascii="Lato" w:hAnsi="Lato"/>
          <w:color w:val="000000"/>
        </w:rPr>
      </w:pPr>
      <w:r w:rsidRPr="00B353FF">
        <w:rPr>
          <w:rFonts w:ascii="Lato" w:hAnsi="Lato"/>
          <w:color w:val="000000"/>
        </w:rPr>
        <w:lastRenderedPageBreak/>
        <w:t>Strony zobowiązane są do wzajemnego informowania się o każdej zmianie adresu do korespondencji oraz innych istotnych dla należytego wykonania Umowy danych.</w:t>
      </w:r>
    </w:p>
    <w:p w14:paraId="7AA1793F" w14:textId="77777777" w:rsidR="00386781" w:rsidRPr="00B353FF" w:rsidRDefault="00386781" w:rsidP="00075F70">
      <w:pPr>
        <w:spacing w:after="109" w:line="360" w:lineRule="auto"/>
        <w:ind w:left="536" w:right="392" w:hanging="10"/>
        <w:jc w:val="center"/>
        <w:rPr>
          <w:rFonts w:ascii="Lato" w:hAnsi="Lato"/>
          <w:b/>
        </w:rPr>
      </w:pPr>
    </w:p>
    <w:p w14:paraId="1FB55E4C" w14:textId="77777777" w:rsidR="000C3A72" w:rsidRPr="00B353FF" w:rsidRDefault="000C3A72" w:rsidP="00075F70">
      <w:pPr>
        <w:spacing w:after="109" w:line="360" w:lineRule="auto"/>
        <w:ind w:left="536" w:right="392" w:hanging="10"/>
        <w:jc w:val="center"/>
        <w:rPr>
          <w:rFonts w:ascii="Lato" w:hAnsi="Lato"/>
        </w:rPr>
      </w:pPr>
      <w:r w:rsidRPr="00B353FF">
        <w:rPr>
          <w:rFonts w:ascii="Lato" w:hAnsi="Lato"/>
          <w:b/>
        </w:rPr>
        <w:t xml:space="preserve">§ </w:t>
      </w:r>
      <w:r w:rsidR="00386781" w:rsidRPr="00B353FF">
        <w:rPr>
          <w:rFonts w:ascii="Lato" w:hAnsi="Lato"/>
          <w:b/>
        </w:rPr>
        <w:t>24</w:t>
      </w:r>
      <w:r w:rsidRPr="00B353FF">
        <w:rPr>
          <w:rFonts w:ascii="Lato" w:hAnsi="Lato"/>
          <w:b/>
        </w:rPr>
        <w:t xml:space="preserve"> </w:t>
      </w:r>
    </w:p>
    <w:p w14:paraId="0BEF5F8E" w14:textId="77777777" w:rsidR="000C3A72" w:rsidRPr="00B353FF" w:rsidRDefault="000C3A72" w:rsidP="00075F70">
      <w:pPr>
        <w:spacing w:after="135" w:line="360" w:lineRule="auto"/>
        <w:ind w:left="536" w:right="389" w:hanging="10"/>
        <w:jc w:val="center"/>
        <w:rPr>
          <w:rFonts w:ascii="Lato" w:hAnsi="Lato"/>
        </w:rPr>
      </w:pPr>
      <w:r w:rsidRPr="00B353FF">
        <w:rPr>
          <w:rFonts w:ascii="Lato" w:hAnsi="Lato"/>
          <w:b/>
        </w:rPr>
        <w:t xml:space="preserve">Doręczenia i Osoby Upoważnione </w:t>
      </w:r>
    </w:p>
    <w:p w14:paraId="79318B2C" w14:textId="77777777" w:rsidR="000C3A72" w:rsidRPr="00B353FF" w:rsidRDefault="000C3A72" w:rsidP="000048E8">
      <w:pPr>
        <w:numPr>
          <w:ilvl w:val="0"/>
          <w:numId w:val="18"/>
        </w:numPr>
        <w:spacing w:after="0" w:line="360" w:lineRule="auto"/>
        <w:ind w:left="426" w:right="14" w:hanging="283"/>
        <w:jc w:val="both"/>
        <w:rPr>
          <w:rFonts w:ascii="Lato" w:hAnsi="Lato"/>
        </w:rPr>
      </w:pPr>
      <w:r w:rsidRPr="00B353FF">
        <w:rPr>
          <w:rFonts w:ascii="Lato" w:hAnsi="Lato"/>
        </w:rPr>
        <w:t>Wszelkie zawiadomienia i inna korespondencja kierowana na ręce którejkolwiek</w:t>
      </w:r>
      <w:r w:rsidR="00545E95" w:rsidRPr="00B353FF">
        <w:rPr>
          <w:rFonts w:ascii="Lato" w:hAnsi="Lato"/>
        </w:rPr>
        <w:br/>
      </w:r>
      <w:r w:rsidRPr="00B353FF">
        <w:rPr>
          <w:rFonts w:ascii="Lato" w:hAnsi="Lato"/>
        </w:rPr>
        <w:t xml:space="preserve">ze Stron Umowy powinny być przesyłane pocztą elektroniczną, pocztą lub doręczana osobiście na następujące adresy: </w:t>
      </w:r>
    </w:p>
    <w:p w14:paraId="7CB506D9" w14:textId="3AFB09EF" w:rsidR="000C3A72" w:rsidRPr="00B353FF" w:rsidRDefault="000C3A72" w:rsidP="000048E8">
      <w:pPr>
        <w:pStyle w:val="Akapitzlist"/>
        <w:numPr>
          <w:ilvl w:val="1"/>
          <w:numId w:val="18"/>
        </w:numPr>
        <w:spacing w:after="105" w:line="360" w:lineRule="auto"/>
        <w:ind w:right="14"/>
        <w:rPr>
          <w:rFonts w:ascii="Lato" w:hAnsi="Lato"/>
        </w:rPr>
      </w:pPr>
      <w:r w:rsidRPr="00B353FF">
        <w:rPr>
          <w:rFonts w:ascii="Lato" w:hAnsi="Lato"/>
        </w:rPr>
        <w:t xml:space="preserve">Zamawiający: </w:t>
      </w:r>
    </w:p>
    <w:p w14:paraId="47D4BA61" w14:textId="77777777" w:rsidR="0004172B" w:rsidRPr="00B353FF" w:rsidRDefault="0004172B" w:rsidP="00075F70">
      <w:pPr>
        <w:spacing w:after="107" w:line="360" w:lineRule="auto"/>
        <w:ind w:left="420" w:hanging="10"/>
        <w:rPr>
          <w:rFonts w:ascii="Lato" w:hAnsi="Lato"/>
          <w:color w:val="000000" w:themeColor="text1"/>
        </w:rPr>
      </w:pPr>
      <w:r w:rsidRPr="00B353FF">
        <w:rPr>
          <w:rFonts w:ascii="Lato" w:hAnsi="Lato"/>
          <w:color w:val="000000" w:themeColor="text1"/>
        </w:rPr>
        <w:t>Centrum Projektów Polska Cyfrowa</w:t>
      </w:r>
      <w:r w:rsidR="00BB3C6E" w:rsidRPr="00B353FF">
        <w:rPr>
          <w:rFonts w:ascii="Lato" w:hAnsi="Lato"/>
          <w:color w:val="000000" w:themeColor="text1"/>
        </w:rPr>
        <w:t>, u</w:t>
      </w:r>
      <w:r w:rsidRPr="00B353FF">
        <w:rPr>
          <w:rFonts w:ascii="Lato" w:hAnsi="Lato"/>
          <w:color w:val="000000" w:themeColor="text1"/>
        </w:rPr>
        <w:t>l. Spokojna 13a</w:t>
      </w:r>
      <w:r w:rsidR="00BB3C6E" w:rsidRPr="00B353FF">
        <w:rPr>
          <w:rFonts w:ascii="Lato" w:hAnsi="Lato"/>
          <w:color w:val="000000" w:themeColor="text1"/>
        </w:rPr>
        <w:t xml:space="preserve">, </w:t>
      </w:r>
      <w:r w:rsidRPr="00B353FF">
        <w:rPr>
          <w:rFonts w:ascii="Lato" w:hAnsi="Lato"/>
          <w:color w:val="000000" w:themeColor="text1"/>
        </w:rPr>
        <w:t>01-044 Warszawa</w:t>
      </w:r>
      <w:r w:rsidR="00BB3C6E" w:rsidRPr="00B353FF">
        <w:rPr>
          <w:rFonts w:ascii="Lato" w:hAnsi="Lato"/>
          <w:color w:val="000000" w:themeColor="text1"/>
        </w:rPr>
        <w:t>,</w:t>
      </w:r>
    </w:p>
    <w:p w14:paraId="46FEE558" w14:textId="0789F5E3" w:rsidR="00BB3C6E" w:rsidRPr="00B353FF" w:rsidRDefault="00BB3C6E" w:rsidP="00075F70">
      <w:pPr>
        <w:spacing w:after="107" w:line="360" w:lineRule="auto"/>
        <w:ind w:left="420" w:hanging="10"/>
        <w:rPr>
          <w:rFonts w:ascii="Lato" w:hAnsi="Lato"/>
          <w:color w:val="000000" w:themeColor="text1"/>
          <w:u w:val="single" w:color="0000FF"/>
        </w:rPr>
      </w:pPr>
      <w:r w:rsidRPr="00B353FF">
        <w:rPr>
          <w:rFonts w:ascii="Lato" w:hAnsi="Lato"/>
          <w:color w:val="000000" w:themeColor="text1"/>
        </w:rPr>
        <w:t xml:space="preserve">e-mail: </w:t>
      </w:r>
      <w:r w:rsidR="00A613C4" w:rsidRPr="00B353FF">
        <w:rPr>
          <w:rFonts w:ascii="Lato" w:hAnsi="Lato"/>
          <w:color w:val="000000" w:themeColor="text1"/>
        </w:rPr>
        <w:t>…………………………………………………………………</w:t>
      </w:r>
    </w:p>
    <w:p w14:paraId="3BB12D19" w14:textId="057EA5B8" w:rsidR="000C3A72" w:rsidRPr="00B353FF" w:rsidRDefault="000C3A72" w:rsidP="000048E8">
      <w:pPr>
        <w:pStyle w:val="Akapitzlist"/>
        <w:numPr>
          <w:ilvl w:val="1"/>
          <w:numId w:val="18"/>
        </w:numPr>
        <w:spacing w:after="105" w:line="360" w:lineRule="auto"/>
        <w:ind w:right="14"/>
        <w:rPr>
          <w:rFonts w:ascii="Lato" w:hAnsi="Lato"/>
        </w:rPr>
      </w:pPr>
      <w:r w:rsidRPr="00B353FF">
        <w:rPr>
          <w:rFonts w:ascii="Lato" w:hAnsi="Lato"/>
        </w:rPr>
        <w:t xml:space="preserve">Wykonawca: </w:t>
      </w:r>
    </w:p>
    <w:p w14:paraId="171BE08A" w14:textId="7C3601B7" w:rsidR="00BB3C6E" w:rsidRPr="00B353FF" w:rsidRDefault="00A613C4" w:rsidP="00075F70">
      <w:pPr>
        <w:spacing w:after="133" w:line="360" w:lineRule="auto"/>
        <w:ind w:left="420" w:hanging="10"/>
        <w:rPr>
          <w:rFonts w:ascii="Lato" w:hAnsi="Lato"/>
        </w:rPr>
      </w:pPr>
      <w:r w:rsidRPr="00B353FF">
        <w:rPr>
          <w:rFonts w:ascii="Lato" w:hAnsi="Lato"/>
        </w:rPr>
        <w:t>…………………………</w:t>
      </w:r>
    </w:p>
    <w:p w14:paraId="2381DA69" w14:textId="091141CD" w:rsidR="000C3A72" w:rsidRPr="00B353FF" w:rsidRDefault="00BB3C6E" w:rsidP="00075F70">
      <w:pPr>
        <w:spacing w:after="133" w:line="360" w:lineRule="auto"/>
        <w:ind w:left="420" w:hanging="10"/>
        <w:rPr>
          <w:rFonts w:ascii="Lato" w:hAnsi="Lato"/>
        </w:rPr>
      </w:pPr>
      <w:r w:rsidRPr="00B353FF">
        <w:rPr>
          <w:rFonts w:ascii="Lato" w:hAnsi="Lato"/>
        </w:rPr>
        <w:t xml:space="preserve">e-mail: </w:t>
      </w:r>
      <w:r w:rsidR="00A613C4" w:rsidRPr="00B353FF">
        <w:rPr>
          <w:rFonts w:ascii="Lato" w:hAnsi="Lato"/>
        </w:rPr>
        <w:t>………………………</w:t>
      </w:r>
    </w:p>
    <w:p w14:paraId="47A4C489" w14:textId="6EE13A3C" w:rsidR="000C3A72" w:rsidRPr="00B353FF" w:rsidRDefault="000C3A72" w:rsidP="000048E8">
      <w:pPr>
        <w:numPr>
          <w:ilvl w:val="0"/>
          <w:numId w:val="18"/>
        </w:numPr>
        <w:spacing w:after="4" w:line="360" w:lineRule="auto"/>
        <w:ind w:left="426" w:right="14" w:hanging="283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W </w:t>
      </w:r>
      <w:r w:rsidRPr="00B353FF">
        <w:rPr>
          <w:rFonts w:ascii="Lato" w:hAnsi="Lato"/>
        </w:rPr>
        <w:tab/>
        <w:t>przypadku</w:t>
      </w:r>
      <w:r w:rsidR="00195424" w:rsidRPr="00B353FF">
        <w:rPr>
          <w:rFonts w:ascii="Lato" w:hAnsi="Lato"/>
        </w:rPr>
        <w:t>,</w:t>
      </w:r>
      <w:r w:rsidRPr="00B353FF">
        <w:rPr>
          <w:rFonts w:ascii="Lato" w:hAnsi="Lato"/>
        </w:rPr>
        <w:t xml:space="preserve"> </w:t>
      </w:r>
      <w:r w:rsidRPr="00B353FF">
        <w:rPr>
          <w:rFonts w:ascii="Lato" w:hAnsi="Lato"/>
        </w:rPr>
        <w:tab/>
        <w:t xml:space="preserve">gdy </w:t>
      </w:r>
      <w:r w:rsidRPr="00B353FF">
        <w:rPr>
          <w:rFonts w:ascii="Lato" w:hAnsi="Lato"/>
        </w:rPr>
        <w:tab/>
        <w:t xml:space="preserve">jakiekolwiek </w:t>
      </w:r>
      <w:r w:rsidRPr="00B353FF">
        <w:rPr>
          <w:rFonts w:ascii="Lato" w:hAnsi="Lato"/>
        </w:rPr>
        <w:tab/>
        <w:t>zgłoszeni</w:t>
      </w:r>
      <w:r w:rsidR="00386781" w:rsidRPr="00B353FF">
        <w:rPr>
          <w:rFonts w:ascii="Lato" w:hAnsi="Lato"/>
        </w:rPr>
        <w:t xml:space="preserve">a związane z realizacją </w:t>
      </w:r>
      <w:r w:rsidRPr="00B353FF">
        <w:rPr>
          <w:rFonts w:ascii="Lato" w:hAnsi="Lato"/>
        </w:rPr>
        <w:t xml:space="preserve">Usługi Serwisu </w:t>
      </w:r>
      <w:r w:rsidR="00C05486" w:rsidRPr="00B353FF">
        <w:rPr>
          <w:rFonts w:ascii="Lato" w:hAnsi="Lato"/>
        </w:rPr>
        <w:t xml:space="preserve">lub Usługi </w:t>
      </w:r>
      <w:r w:rsidR="001C3173">
        <w:rPr>
          <w:rFonts w:ascii="Lato" w:hAnsi="Lato"/>
        </w:rPr>
        <w:t>Powdrożeniowej</w:t>
      </w:r>
      <w:r w:rsidR="00C05486" w:rsidRPr="00B353FF">
        <w:rPr>
          <w:rFonts w:ascii="Lato" w:hAnsi="Lato"/>
        </w:rPr>
        <w:t xml:space="preserve"> </w:t>
      </w:r>
      <w:r w:rsidRPr="00B353FF">
        <w:rPr>
          <w:rFonts w:ascii="Lato" w:hAnsi="Lato"/>
        </w:rPr>
        <w:t xml:space="preserve">mają być dokonywane telefonicznie lub na adres e-mail, Strony wskazują następujące numery telefonów oraz adresy poczty elektronicznej: </w:t>
      </w:r>
    </w:p>
    <w:p w14:paraId="1714A62C" w14:textId="1F44191B" w:rsidR="000C3A72" w:rsidRPr="00B353FF" w:rsidRDefault="000C3A72" w:rsidP="000048E8">
      <w:pPr>
        <w:pStyle w:val="Akapitzlist"/>
        <w:numPr>
          <w:ilvl w:val="1"/>
          <w:numId w:val="18"/>
        </w:numPr>
        <w:spacing w:after="108" w:line="360" w:lineRule="auto"/>
        <w:ind w:right="14"/>
        <w:rPr>
          <w:rFonts w:ascii="Lato" w:hAnsi="Lato"/>
        </w:rPr>
      </w:pPr>
      <w:r w:rsidRPr="00B353FF">
        <w:rPr>
          <w:rFonts w:ascii="Lato" w:hAnsi="Lato"/>
        </w:rPr>
        <w:t xml:space="preserve">Zamawiający: </w:t>
      </w:r>
    </w:p>
    <w:p w14:paraId="0E3796C4" w14:textId="1F7B19C6" w:rsidR="000C3A72" w:rsidRPr="00B353FF" w:rsidRDefault="00B77B84" w:rsidP="000048E8">
      <w:pPr>
        <w:pStyle w:val="Akapitzlist"/>
        <w:numPr>
          <w:ilvl w:val="0"/>
          <w:numId w:val="39"/>
        </w:numPr>
        <w:spacing w:after="110" w:line="360" w:lineRule="auto"/>
        <w:ind w:left="1418" w:right="14"/>
        <w:rPr>
          <w:rFonts w:ascii="Lato" w:hAnsi="Lato"/>
          <w:lang w:val="en-GB"/>
        </w:rPr>
      </w:pPr>
      <w:proofErr w:type="spellStart"/>
      <w:r w:rsidRPr="00B353FF">
        <w:rPr>
          <w:rFonts w:ascii="Lato" w:hAnsi="Lato"/>
          <w:lang w:val="en-GB"/>
        </w:rPr>
        <w:t>adres</w:t>
      </w:r>
      <w:proofErr w:type="spellEnd"/>
      <w:r w:rsidRPr="00B353FF">
        <w:rPr>
          <w:rFonts w:ascii="Lato" w:hAnsi="Lato"/>
          <w:lang w:val="en-GB"/>
        </w:rPr>
        <w:t xml:space="preserve"> e-mail: </w:t>
      </w:r>
      <w:r w:rsidR="00484B9F" w:rsidRPr="00B353FF">
        <w:rPr>
          <w:rFonts w:ascii="Lato" w:hAnsi="Lato"/>
          <w:color w:val="000000" w:themeColor="text1"/>
          <w:lang w:val="en-GB"/>
        </w:rPr>
        <w:t>agrzesik@cppc.gov.pl</w:t>
      </w:r>
      <w:r w:rsidR="00484B9F" w:rsidRPr="00B353FF" w:rsidDel="00484B9F">
        <w:rPr>
          <w:rFonts w:ascii="Lato" w:hAnsi="Lato"/>
          <w:lang w:val="en-GB"/>
        </w:rPr>
        <w:t xml:space="preserve"> </w:t>
      </w:r>
      <w:r w:rsidRPr="00B353FF">
        <w:rPr>
          <w:rFonts w:ascii="Lato" w:hAnsi="Lato"/>
          <w:lang w:val="en-GB"/>
        </w:rPr>
        <w:t>tel</w:t>
      </w:r>
      <w:r w:rsidR="000B0395" w:rsidRPr="00B353FF">
        <w:rPr>
          <w:rFonts w:ascii="Lato" w:hAnsi="Lato"/>
          <w:lang w:val="en-GB"/>
        </w:rPr>
        <w:t>.</w:t>
      </w:r>
      <w:r w:rsidRPr="00B353FF">
        <w:rPr>
          <w:rFonts w:ascii="Lato" w:hAnsi="Lato"/>
          <w:lang w:val="en-GB"/>
        </w:rPr>
        <w:t>: 22 315 2304</w:t>
      </w:r>
      <w:r w:rsidR="00A613C4" w:rsidRPr="00B353FF">
        <w:rPr>
          <w:rFonts w:ascii="Lato" w:hAnsi="Lato"/>
          <w:lang w:val="en-GB"/>
        </w:rPr>
        <w:t>;</w:t>
      </w:r>
    </w:p>
    <w:p w14:paraId="059F9A33" w14:textId="44260BDA" w:rsidR="00E5687F" w:rsidRPr="00B353FF" w:rsidRDefault="00E5687F" w:rsidP="000048E8">
      <w:pPr>
        <w:pStyle w:val="Akapitzlist"/>
        <w:numPr>
          <w:ilvl w:val="0"/>
          <w:numId w:val="39"/>
        </w:numPr>
        <w:spacing w:after="110" w:line="360" w:lineRule="auto"/>
        <w:ind w:left="1418" w:right="14"/>
        <w:rPr>
          <w:rFonts w:ascii="Lato" w:hAnsi="Lato"/>
        </w:rPr>
      </w:pPr>
      <w:r w:rsidRPr="00B353FF">
        <w:rPr>
          <w:rFonts w:ascii="Lato" w:hAnsi="Lato"/>
        </w:rPr>
        <w:t xml:space="preserve">adres e-mail: </w:t>
      </w:r>
      <w:r w:rsidR="00A613C4" w:rsidRPr="00B353FF">
        <w:rPr>
          <w:rFonts w:ascii="Lato" w:hAnsi="Lato"/>
        </w:rPr>
        <w:t>………………</w:t>
      </w:r>
      <w:r w:rsidRPr="00B353FF">
        <w:rPr>
          <w:rFonts w:ascii="Lato" w:hAnsi="Lato"/>
        </w:rPr>
        <w:t xml:space="preserve">  tel.</w:t>
      </w:r>
      <w:r w:rsidR="002946ED" w:rsidRPr="00B353FF">
        <w:rPr>
          <w:rFonts w:ascii="Lato" w:hAnsi="Lato"/>
        </w:rPr>
        <w:t xml:space="preserve">: </w:t>
      </w:r>
      <w:r w:rsidR="00A613C4" w:rsidRPr="00B353FF">
        <w:rPr>
          <w:rFonts w:ascii="Lato" w:hAnsi="Lato"/>
        </w:rPr>
        <w:t>……………………</w:t>
      </w:r>
    </w:p>
    <w:p w14:paraId="56EB4475" w14:textId="747675A8" w:rsidR="00E5687F" w:rsidRPr="00B353FF" w:rsidRDefault="00E5687F" w:rsidP="000048E8">
      <w:pPr>
        <w:pStyle w:val="Akapitzlist"/>
        <w:numPr>
          <w:ilvl w:val="0"/>
          <w:numId w:val="39"/>
        </w:numPr>
        <w:spacing w:after="110" w:line="360" w:lineRule="auto"/>
        <w:ind w:left="1418" w:right="14"/>
        <w:rPr>
          <w:rFonts w:ascii="Lato" w:hAnsi="Lato"/>
        </w:rPr>
      </w:pPr>
      <w:r w:rsidRPr="00B353FF">
        <w:rPr>
          <w:rFonts w:ascii="Lato" w:hAnsi="Lato"/>
        </w:rPr>
        <w:t xml:space="preserve">adres e-mail: </w:t>
      </w:r>
      <w:r w:rsidR="00A613C4" w:rsidRPr="00B353FF">
        <w:rPr>
          <w:rFonts w:ascii="Lato" w:hAnsi="Lato"/>
        </w:rPr>
        <w:t>…………………..</w:t>
      </w:r>
      <w:r w:rsidRPr="00B353FF">
        <w:rPr>
          <w:rFonts w:ascii="Lato" w:hAnsi="Lato"/>
        </w:rPr>
        <w:t xml:space="preserve">  tel.</w:t>
      </w:r>
      <w:r w:rsidR="002946ED" w:rsidRPr="00B353FF">
        <w:rPr>
          <w:rFonts w:ascii="Lato" w:hAnsi="Lato"/>
        </w:rPr>
        <w:t xml:space="preserve">: </w:t>
      </w:r>
      <w:r w:rsidR="00A613C4" w:rsidRPr="00B353FF">
        <w:rPr>
          <w:rFonts w:ascii="Lato" w:hAnsi="Lato"/>
        </w:rPr>
        <w:t>………………….</w:t>
      </w:r>
    </w:p>
    <w:p w14:paraId="1AAE239C" w14:textId="77777777" w:rsidR="00E5687F" w:rsidRPr="00B353FF" w:rsidRDefault="00E5687F" w:rsidP="00075F70">
      <w:pPr>
        <w:spacing w:after="110" w:line="360" w:lineRule="auto"/>
        <w:ind w:left="425" w:right="14"/>
        <w:rPr>
          <w:rFonts w:ascii="Lato" w:hAnsi="Lato"/>
          <w:lang w:val="en-US"/>
        </w:rPr>
      </w:pPr>
    </w:p>
    <w:p w14:paraId="715A469D" w14:textId="77777777" w:rsidR="000C3A72" w:rsidRPr="00B353FF" w:rsidRDefault="000C3A72" w:rsidP="000048E8">
      <w:pPr>
        <w:pStyle w:val="Akapitzlist"/>
        <w:numPr>
          <w:ilvl w:val="1"/>
          <w:numId w:val="18"/>
        </w:numPr>
        <w:spacing w:after="108" w:line="360" w:lineRule="auto"/>
        <w:ind w:right="14"/>
        <w:rPr>
          <w:rFonts w:ascii="Lato" w:hAnsi="Lato"/>
        </w:rPr>
      </w:pPr>
      <w:r w:rsidRPr="00B353FF">
        <w:rPr>
          <w:rFonts w:ascii="Lato" w:hAnsi="Lato"/>
        </w:rPr>
        <w:t xml:space="preserve">Wykonawca: </w:t>
      </w:r>
    </w:p>
    <w:p w14:paraId="2F53DF36" w14:textId="106C9EFE" w:rsidR="00BB3C6E" w:rsidRPr="00B353FF" w:rsidRDefault="00A613C4" w:rsidP="000048E8">
      <w:pPr>
        <w:pStyle w:val="Akapitzlist"/>
        <w:numPr>
          <w:ilvl w:val="0"/>
          <w:numId w:val="40"/>
        </w:numPr>
        <w:spacing w:after="107" w:line="360" w:lineRule="auto"/>
        <w:ind w:left="1276" w:right="14"/>
        <w:rPr>
          <w:rFonts w:ascii="Lato" w:hAnsi="Lato"/>
        </w:rPr>
      </w:pPr>
      <w:r w:rsidRPr="00B353FF">
        <w:rPr>
          <w:rFonts w:ascii="Lato" w:hAnsi="Lato"/>
        </w:rPr>
        <w:t>a</w:t>
      </w:r>
      <w:r w:rsidR="00BB3C6E" w:rsidRPr="00B353FF">
        <w:rPr>
          <w:rFonts w:ascii="Lato" w:hAnsi="Lato"/>
        </w:rPr>
        <w:t xml:space="preserve">dres e-mail: </w:t>
      </w:r>
      <w:r w:rsidRPr="00B353FF">
        <w:rPr>
          <w:rFonts w:ascii="Lato" w:hAnsi="Lato"/>
        </w:rPr>
        <w:t>……………….</w:t>
      </w:r>
      <w:r w:rsidR="000B0395" w:rsidRPr="00B353FF">
        <w:rPr>
          <w:rFonts w:ascii="Lato" w:hAnsi="Lato"/>
        </w:rPr>
        <w:t xml:space="preserve"> tel</w:t>
      </w:r>
      <w:r w:rsidRPr="00B353FF">
        <w:rPr>
          <w:rFonts w:ascii="Lato" w:hAnsi="Lato"/>
        </w:rPr>
        <w:t>.:………………..</w:t>
      </w:r>
    </w:p>
    <w:p w14:paraId="1AFC33D3" w14:textId="77777777" w:rsidR="00A613C4" w:rsidRPr="00B353FF" w:rsidRDefault="00A613C4" w:rsidP="000048E8">
      <w:pPr>
        <w:pStyle w:val="Akapitzlist"/>
        <w:numPr>
          <w:ilvl w:val="0"/>
          <w:numId w:val="40"/>
        </w:numPr>
        <w:spacing w:after="107" w:line="360" w:lineRule="auto"/>
        <w:ind w:left="1276" w:right="14"/>
        <w:rPr>
          <w:rFonts w:ascii="Lato" w:hAnsi="Lato"/>
        </w:rPr>
      </w:pPr>
      <w:r w:rsidRPr="00B353FF">
        <w:rPr>
          <w:rFonts w:ascii="Lato" w:hAnsi="Lato"/>
        </w:rPr>
        <w:t>adres e-mail: ………………  tel.: ……………………</w:t>
      </w:r>
    </w:p>
    <w:p w14:paraId="0F6C5E9E" w14:textId="1FF75C12" w:rsidR="00A613C4" w:rsidRPr="00B353FF" w:rsidRDefault="00A613C4" w:rsidP="000048E8">
      <w:pPr>
        <w:pStyle w:val="Akapitzlist"/>
        <w:numPr>
          <w:ilvl w:val="0"/>
          <w:numId w:val="40"/>
        </w:numPr>
        <w:spacing w:after="107" w:line="360" w:lineRule="auto"/>
        <w:ind w:left="1276" w:right="14"/>
        <w:rPr>
          <w:rFonts w:ascii="Lato" w:hAnsi="Lato"/>
        </w:rPr>
      </w:pPr>
      <w:r w:rsidRPr="00B353FF">
        <w:rPr>
          <w:rFonts w:ascii="Lato" w:hAnsi="Lato"/>
        </w:rPr>
        <w:t>adres e-mail: …………………..  tel.: ………………</w:t>
      </w:r>
    </w:p>
    <w:p w14:paraId="7C51FC11" w14:textId="7E238B57" w:rsidR="000C3A72" w:rsidRPr="00B353FF" w:rsidRDefault="000C3A72" w:rsidP="000048E8">
      <w:pPr>
        <w:numPr>
          <w:ilvl w:val="0"/>
          <w:numId w:val="18"/>
        </w:numPr>
        <w:spacing w:after="25" w:line="360" w:lineRule="auto"/>
        <w:ind w:left="426" w:right="14" w:hanging="283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Osobami odpowiedzialnymi za prawidłową formalną realizację Umowy są: </w:t>
      </w:r>
    </w:p>
    <w:p w14:paraId="70400A4A" w14:textId="77777777" w:rsidR="000C3A72" w:rsidRPr="00B353FF" w:rsidRDefault="000C3A72" w:rsidP="000048E8">
      <w:pPr>
        <w:numPr>
          <w:ilvl w:val="1"/>
          <w:numId w:val="18"/>
        </w:numPr>
        <w:spacing w:after="105" w:line="360" w:lineRule="auto"/>
        <w:ind w:right="14" w:hanging="360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po stronie Zamawiającego:  </w:t>
      </w:r>
    </w:p>
    <w:p w14:paraId="63D7AB4C" w14:textId="454928ED" w:rsidR="00F30A45" w:rsidRPr="00B353FF" w:rsidRDefault="00F30A45" w:rsidP="000048E8">
      <w:pPr>
        <w:pStyle w:val="Akapitzlist"/>
        <w:numPr>
          <w:ilvl w:val="0"/>
          <w:numId w:val="41"/>
        </w:numPr>
        <w:spacing w:after="105" w:line="360" w:lineRule="auto"/>
        <w:ind w:right="14"/>
        <w:rPr>
          <w:rFonts w:ascii="Lato" w:hAnsi="Lato"/>
        </w:rPr>
      </w:pPr>
      <w:r w:rsidRPr="00B353FF">
        <w:rPr>
          <w:rFonts w:ascii="Lato" w:hAnsi="Lato"/>
        </w:rPr>
        <w:t xml:space="preserve">Pan </w:t>
      </w:r>
      <w:r w:rsidR="00FF6583" w:rsidRPr="00B353FF">
        <w:rPr>
          <w:rFonts w:ascii="Lato" w:hAnsi="Lato"/>
        </w:rPr>
        <w:t>Artur Grzesik</w:t>
      </w:r>
      <w:r w:rsidRPr="00B353FF">
        <w:rPr>
          <w:rFonts w:ascii="Lato" w:hAnsi="Lato"/>
        </w:rPr>
        <w:t>, adres e-mail:</w:t>
      </w:r>
      <w:r w:rsidR="00FF6583" w:rsidRPr="00B353FF">
        <w:rPr>
          <w:rFonts w:ascii="Lato" w:hAnsi="Lato"/>
        </w:rPr>
        <w:t xml:space="preserve"> </w:t>
      </w:r>
      <w:r w:rsidR="007253C9" w:rsidRPr="00B353FF">
        <w:rPr>
          <w:rFonts w:ascii="Lato" w:hAnsi="Lato"/>
          <w:color w:val="000000" w:themeColor="text1"/>
        </w:rPr>
        <w:t>agrzesik@cppc.gov.pl</w:t>
      </w:r>
      <w:r w:rsidR="007253C9" w:rsidRPr="00B353FF">
        <w:rPr>
          <w:rFonts w:ascii="Lato" w:hAnsi="Lato"/>
        </w:rPr>
        <w:t xml:space="preserve"> </w:t>
      </w:r>
      <w:r w:rsidRPr="00B353FF">
        <w:rPr>
          <w:rFonts w:ascii="Lato" w:hAnsi="Lato"/>
        </w:rPr>
        <w:t>lub</w:t>
      </w:r>
      <w:r w:rsidR="000E6853" w:rsidRPr="00B353FF">
        <w:rPr>
          <w:rFonts w:ascii="Lato" w:hAnsi="Lato"/>
        </w:rPr>
        <w:t>,</w:t>
      </w:r>
      <w:r w:rsidRPr="00B353FF">
        <w:rPr>
          <w:rFonts w:ascii="Lato" w:hAnsi="Lato"/>
        </w:rPr>
        <w:t xml:space="preserve"> </w:t>
      </w:r>
    </w:p>
    <w:p w14:paraId="63D36A88" w14:textId="10B2F9A5" w:rsidR="000C3A72" w:rsidRPr="00B353FF" w:rsidRDefault="000E6853" w:rsidP="000048E8">
      <w:pPr>
        <w:pStyle w:val="Akapitzlist"/>
        <w:numPr>
          <w:ilvl w:val="0"/>
          <w:numId w:val="41"/>
        </w:numPr>
        <w:spacing w:after="105" w:line="360" w:lineRule="auto"/>
        <w:ind w:right="14"/>
        <w:rPr>
          <w:rFonts w:ascii="Lato" w:hAnsi="Lato"/>
        </w:rPr>
      </w:pPr>
      <w:r w:rsidRPr="00B353FF">
        <w:rPr>
          <w:rFonts w:ascii="Lato" w:hAnsi="Lato"/>
        </w:rPr>
        <w:t>……………….</w:t>
      </w:r>
      <w:r w:rsidR="000C3A72" w:rsidRPr="00B353FF">
        <w:rPr>
          <w:rFonts w:ascii="Lato" w:hAnsi="Lato"/>
        </w:rPr>
        <w:t>, adres e-mail</w:t>
      </w:r>
      <w:r w:rsidR="008267F7" w:rsidRPr="00B353FF">
        <w:rPr>
          <w:rFonts w:ascii="Lato" w:hAnsi="Lato"/>
        </w:rPr>
        <w:t xml:space="preserve">: </w:t>
      </w:r>
      <w:r w:rsidRPr="00B353FF">
        <w:rPr>
          <w:rFonts w:ascii="Lato" w:hAnsi="Lato"/>
        </w:rPr>
        <w:t>...............</w:t>
      </w:r>
      <w:r w:rsidR="008267F7" w:rsidRPr="00B353FF">
        <w:rPr>
          <w:rFonts w:ascii="Lato" w:hAnsi="Lato"/>
        </w:rPr>
        <w:t xml:space="preserve">@cppc.gov.pl </w:t>
      </w:r>
      <w:r w:rsidR="000C3A72" w:rsidRPr="00B353FF">
        <w:rPr>
          <w:rFonts w:ascii="Lato" w:hAnsi="Lato"/>
        </w:rPr>
        <w:t>lub</w:t>
      </w:r>
      <w:r w:rsidRPr="00B353FF">
        <w:rPr>
          <w:rFonts w:ascii="Lato" w:hAnsi="Lato"/>
        </w:rPr>
        <w:t>,</w:t>
      </w:r>
      <w:r w:rsidR="000C3A72" w:rsidRPr="00B353FF">
        <w:rPr>
          <w:rFonts w:ascii="Lato" w:hAnsi="Lato"/>
        </w:rPr>
        <w:t xml:space="preserve"> </w:t>
      </w:r>
    </w:p>
    <w:p w14:paraId="40AAE123" w14:textId="2FD116A6" w:rsidR="00F30A45" w:rsidRPr="00B353FF" w:rsidRDefault="000E6853" w:rsidP="000048E8">
      <w:pPr>
        <w:pStyle w:val="Akapitzlist"/>
        <w:numPr>
          <w:ilvl w:val="0"/>
          <w:numId w:val="41"/>
        </w:numPr>
        <w:spacing w:after="105" w:line="360" w:lineRule="auto"/>
        <w:ind w:right="14"/>
        <w:rPr>
          <w:rFonts w:ascii="Lato" w:hAnsi="Lato"/>
        </w:rPr>
      </w:pPr>
      <w:r w:rsidRPr="00B353FF">
        <w:rPr>
          <w:rFonts w:ascii="Lato" w:hAnsi="Lato"/>
        </w:rPr>
        <w:t>…………..</w:t>
      </w:r>
      <w:r w:rsidR="000C3A72" w:rsidRPr="00B353FF">
        <w:rPr>
          <w:rFonts w:ascii="Lato" w:hAnsi="Lato"/>
        </w:rPr>
        <w:t>, adres mail</w:t>
      </w:r>
      <w:r w:rsidR="008267F7" w:rsidRPr="00B353FF">
        <w:rPr>
          <w:rFonts w:ascii="Lato" w:hAnsi="Lato"/>
        </w:rPr>
        <w:t xml:space="preserve">: </w:t>
      </w:r>
      <w:r w:rsidRPr="00B353FF">
        <w:rPr>
          <w:rFonts w:ascii="Lato" w:hAnsi="Lato"/>
        </w:rPr>
        <w:t>...............</w:t>
      </w:r>
      <w:r w:rsidR="008267F7" w:rsidRPr="00B353FF">
        <w:rPr>
          <w:rFonts w:ascii="Lato" w:hAnsi="Lato"/>
        </w:rPr>
        <w:t xml:space="preserve">@cppc.gov.pl </w:t>
      </w:r>
    </w:p>
    <w:p w14:paraId="768BCD9C" w14:textId="77777777" w:rsidR="00F30A45" w:rsidRPr="00B353FF" w:rsidRDefault="00F30A45" w:rsidP="00075F70">
      <w:pPr>
        <w:spacing w:line="360" w:lineRule="auto"/>
        <w:ind w:left="566" w:right="272" w:firstLine="257"/>
        <w:rPr>
          <w:rFonts w:ascii="Lato" w:hAnsi="Lato"/>
        </w:rPr>
      </w:pPr>
    </w:p>
    <w:p w14:paraId="6C5BC7F7" w14:textId="77777777" w:rsidR="000C3A72" w:rsidRPr="00B353FF" w:rsidRDefault="000C3A72" w:rsidP="00F30A45">
      <w:pPr>
        <w:spacing w:line="360" w:lineRule="auto"/>
        <w:ind w:left="284" w:right="272" w:firstLine="142"/>
        <w:rPr>
          <w:rFonts w:ascii="Lato" w:hAnsi="Lato"/>
        </w:rPr>
      </w:pPr>
      <w:r w:rsidRPr="00B353FF">
        <w:rPr>
          <w:rFonts w:ascii="Lato" w:hAnsi="Lato"/>
        </w:rPr>
        <w:t>2)</w:t>
      </w:r>
      <w:r w:rsidRPr="00B353FF">
        <w:rPr>
          <w:rFonts w:ascii="Lato" w:eastAsia="Arial" w:hAnsi="Lato" w:cs="Arial"/>
        </w:rPr>
        <w:t xml:space="preserve"> </w:t>
      </w:r>
      <w:r w:rsidRPr="00B353FF">
        <w:rPr>
          <w:rFonts w:ascii="Lato" w:hAnsi="Lato"/>
        </w:rPr>
        <w:t xml:space="preserve">po stronie Wykonawcy: </w:t>
      </w:r>
    </w:p>
    <w:p w14:paraId="29536954" w14:textId="2C1E40D8" w:rsidR="000E6853" w:rsidRPr="00B353FF" w:rsidRDefault="000E6853" w:rsidP="000048E8">
      <w:pPr>
        <w:pStyle w:val="Akapitzlist"/>
        <w:numPr>
          <w:ilvl w:val="0"/>
          <w:numId w:val="42"/>
        </w:numPr>
        <w:spacing w:after="105" w:line="360" w:lineRule="auto"/>
        <w:ind w:right="14"/>
        <w:rPr>
          <w:rFonts w:ascii="Lato" w:hAnsi="Lato"/>
        </w:rPr>
      </w:pPr>
      <w:r w:rsidRPr="00B353FF">
        <w:rPr>
          <w:rFonts w:ascii="Lato" w:hAnsi="Lato"/>
        </w:rPr>
        <w:t xml:space="preserve">……………, adres e-mail: </w:t>
      </w:r>
      <w:r w:rsidRPr="00B353FF">
        <w:rPr>
          <w:rFonts w:ascii="Lato" w:hAnsi="Lato"/>
          <w:color w:val="000000" w:themeColor="text1"/>
        </w:rPr>
        <w:t>………………</w:t>
      </w:r>
      <w:r w:rsidRPr="00B353FF">
        <w:rPr>
          <w:rFonts w:ascii="Lato" w:hAnsi="Lato"/>
        </w:rPr>
        <w:t xml:space="preserve"> lub, </w:t>
      </w:r>
    </w:p>
    <w:p w14:paraId="7FFC8C23" w14:textId="7CDE0990" w:rsidR="000E6853" w:rsidRPr="00B353FF" w:rsidRDefault="000E6853" w:rsidP="000048E8">
      <w:pPr>
        <w:pStyle w:val="Akapitzlist"/>
        <w:numPr>
          <w:ilvl w:val="0"/>
          <w:numId w:val="42"/>
        </w:numPr>
        <w:spacing w:after="105" w:line="360" w:lineRule="auto"/>
        <w:ind w:right="14"/>
        <w:rPr>
          <w:rFonts w:ascii="Lato" w:hAnsi="Lato"/>
        </w:rPr>
      </w:pPr>
      <w:r w:rsidRPr="00B353FF">
        <w:rPr>
          <w:rFonts w:ascii="Lato" w:hAnsi="Lato"/>
        </w:rPr>
        <w:t xml:space="preserve">………………., adres e-mail: ................lub, </w:t>
      </w:r>
    </w:p>
    <w:p w14:paraId="169905A4" w14:textId="1B29ACE9" w:rsidR="000E6853" w:rsidRPr="00B353FF" w:rsidRDefault="000E6853" w:rsidP="000048E8">
      <w:pPr>
        <w:pStyle w:val="Akapitzlist"/>
        <w:numPr>
          <w:ilvl w:val="0"/>
          <w:numId w:val="42"/>
        </w:numPr>
        <w:spacing w:after="105" w:line="360" w:lineRule="auto"/>
        <w:ind w:right="14"/>
        <w:rPr>
          <w:rFonts w:ascii="Lato" w:hAnsi="Lato"/>
        </w:rPr>
      </w:pPr>
      <w:r w:rsidRPr="00B353FF">
        <w:rPr>
          <w:rFonts w:ascii="Lato" w:hAnsi="Lato"/>
        </w:rPr>
        <w:t>………….., adres mail: ................</w:t>
      </w:r>
    </w:p>
    <w:p w14:paraId="343021F5" w14:textId="77777777" w:rsidR="000C3A72" w:rsidRPr="00B353FF" w:rsidRDefault="000C3A72" w:rsidP="00075F70">
      <w:pPr>
        <w:spacing w:after="133" w:line="360" w:lineRule="auto"/>
        <w:ind w:left="926"/>
        <w:rPr>
          <w:rFonts w:ascii="Lato" w:hAnsi="Lato"/>
        </w:rPr>
      </w:pPr>
      <w:r w:rsidRPr="00B353FF">
        <w:rPr>
          <w:rFonts w:ascii="Lato" w:hAnsi="Lato"/>
        </w:rPr>
        <w:t xml:space="preserve"> </w:t>
      </w:r>
    </w:p>
    <w:p w14:paraId="35937C63" w14:textId="77777777" w:rsidR="000C3A72" w:rsidRPr="00B353FF" w:rsidRDefault="000C3A72" w:rsidP="000048E8">
      <w:pPr>
        <w:numPr>
          <w:ilvl w:val="0"/>
          <w:numId w:val="18"/>
        </w:numPr>
        <w:spacing w:after="25" w:line="360" w:lineRule="auto"/>
        <w:ind w:left="426" w:right="14" w:hanging="283"/>
        <w:jc w:val="both"/>
        <w:rPr>
          <w:rFonts w:ascii="Lato" w:hAnsi="Lato"/>
        </w:rPr>
      </w:pPr>
      <w:r w:rsidRPr="00B353FF">
        <w:rPr>
          <w:rFonts w:ascii="Lato" w:hAnsi="Lato"/>
        </w:rPr>
        <w:t>Zmiana osób lub danych teleadresowych wskazanych w niniejszym paragrafie wymaga poinformowania drugiej Strony na pi</w:t>
      </w:r>
      <w:r w:rsidR="00DD3109" w:rsidRPr="00B353FF">
        <w:rPr>
          <w:rFonts w:ascii="Lato" w:hAnsi="Lato"/>
        </w:rPr>
        <w:t>śmie i nie stanowi zmian Umowy.</w:t>
      </w:r>
    </w:p>
    <w:p w14:paraId="7617A745" w14:textId="77777777" w:rsidR="00DD3109" w:rsidRPr="00B353FF" w:rsidRDefault="00DD3109" w:rsidP="00075F70">
      <w:pPr>
        <w:spacing w:after="109" w:line="360" w:lineRule="auto"/>
        <w:ind w:left="536" w:right="392" w:hanging="10"/>
        <w:jc w:val="center"/>
        <w:rPr>
          <w:rFonts w:ascii="Lato" w:hAnsi="Lato"/>
        </w:rPr>
      </w:pPr>
    </w:p>
    <w:p w14:paraId="047902F2" w14:textId="77777777" w:rsidR="00545E95" w:rsidRPr="00B353FF" w:rsidRDefault="00545E95" w:rsidP="00545E95">
      <w:pPr>
        <w:spacing w:after="109" w:line="259" w:lineRule="auto"/>
        <w:ind w:left="536" w:right="392" w:hanging="10"/>
        <w:jc w:val="center"/>
        <w:rPr>
          <w:rFonts w:ascii="Lato" w:hAnsi="Lato"/>
        </w:rPr>
      </w:pPr>
      <w:r w:rsidRPr="00B353FF">
        <w:rPr>
          <w:rFonts w:ascii="Lato" w:hAnsi="Lato"/>
          <w:b/>
        </w:rPr>
        <w:t xml:space="preserve">§ 25 </w:t>
      </w:r>
    </w:p>
    <w:p w14:paraId="3172C193" w14:textId="77777777" w:rsidR="00545E95" w:rsidRPr="00B353FF" w:rsidRDefault="00545E95" w:rsidP="00545E95">
      <w:pPr>
        <w:spacing w:after="135" w:line="259" w:lineRule="auto"/>
        <w:ind w:left="866" w:hanging="10"/>
        <w:jc w:val="center"/>
        <w:rPr>
          <w:rFonts w:ascii="Lato" w:hAnsi="Lato"/>
        </w:rPr>
      </w:pPr>
      <w:r w:rsidRPr="00B353FF">
        <w:rPr>
          <w:rFonts w:ascii="Lato" w:hAnsi="Lato"/>
          <w:b/>
        </w:rPr>
        <w:t xml:space="preserve">Zabezpieczenie Należytego Wykonania Umowy </w:t>
      </w:r>
    </w:p>
    <w:p w14:paraId="1A78FF11" w14:textId="68A2C15C" w:rsidR="00545E95" w:rsidRPr="00B353FF" w:rsidRDefault="00545E95" w:rsidP="000048E8">
      <w:pPr>
        <w:numPr>
          <w:ilvl w:val="0"/>
          <w:numId w:val="34"/>
        </w:numPr>
        <w:spacing w:after="25" w:line="359" w:lineRule="auto"/>
        <w:ind w:left="426" w:right="14" w:hanging="283"/>
        <w:jc w:val="both"/>
        <w:rPr>
          <w:rFonts w:ascii="Lato" w:hAnsi="Lato"/>
        </w:rPr>
      </w:pPr>
      <w:r w:rsidRPr="00B353FF">
        <w:rPr>
          <w:rFonts w:ascii="Lato" w:hAnsi="Lato"/>
        </w:rPr>
        <w:t>Zgodnie z S</w:t>
      </w:r>
      <w:r w:rsidR="001C3173">
        <w:rPr>
          <w:rFonts w:ascii="Lato" w:hAnsi="Lato"/>
        </w:rPr>
        <w:t>pecyfikacją Warunków Zamówienia</w:t>
      </w:r>
      <w:r w:rsidR="00195424" w:rsidRPr="00B353FF">
        <w:rPr>
          <w:rFonts w:ascii="Lato" w:hAnsi="Lato"/>
        </w:rPr>
        <w:t>,</w:t>
      </w:r>
      <w:r w:rsidRPr="00B353FF">
        <w:rPr>
          <w:rFonts w:ascii="Lato" w:hAnsi="Lato"/>
        </w:rPr>
        <w:t xml:space="preserve"> Wykonawca wniósł przed zawarciem Umowy zabezpieczenie należytego wykonania Umowy</w:t>
      </w:r>
      <w:r w:rsidR="00195424" w:rsidRPr="00B353FF">
        <w:rPr>
          <w:rFonts w:ascii="Lato" w:hAnsi="Lato"/>
        </w:rPr>
        <w:t xml:space="preserve"> (dalej też: „zabezpieczenie”)</w:t>
      </w:r>
      <w:r w:rsidRPr="00B353FF">
        <w:rPr>
          <w:rFonts w:ascii="Lato" w:hAnsi="Lato"/>
        </w:rPr>
        <w:t xml:space="preserve">, w wysokości </w:t>
      </w:r>
      <w:r w:rsidRPr="00B353FF">
        <w:rPr>
          <w:rFonts w:ascii="Lato" w:hAnsi="Lato"/>
          <w:b/>
        </w:rPr>
        <w:t>5 %</w:t>
      </w:r>
      <w:r w:rsidRPr="00B353FF">
        <w:rPr>
          <w:rFonts w:ascii="Lato" w:hAnsi="Lato"/>
        </w:rPr>
        <w:t xml:space="preserve"> ceny całkowitej podanej w </w:t>
      </w:r>
      <w:r w:rsidR="00195424" w:rsidRPr="00B353FF">
        <w:rPr>
          <w:rFonts w:ascii="Lato" w:hAnsi="Lato"/>
        </w:rPr>
        <w:t xml:space="preserve">Ofercie </w:t>
      </w:r>
      <w:r w:rsidRPr="00B353FF">
        <w:rPr>
          <w:rFonts w:ascii="Lato" w:hAnsi="Lato"/>
        </w:rPr>
        <w:t xml:space="preserve">za wykonanie Umowy, tj. </w:t>
      </w:r>
      <w:r w:rsidR="005B3324" w:rsidRPr="00B353FF">
        <w:rPr>
          <w:rFonts w:ascii="Lato" w:hAnsi="Lato"/>
          <w:b/>
        </w:rPr>
        <w:t>………….</w:t>
      </w:r>
      <w:r w:rsidR="00546F9C" w:rsidRPr="00B353FF">
        <w:rPr>
          <w:rFonts w:ascii="Lato" w:hAnsi="Lato"/>
          <w:b/>
        </w:rPr>
        <w:t xml:space="preserve"> </w:t>
      </w:r>
      <w:r w:rsidRPr="00B353FF">
        <w:rPr>
          <w:rFonts w:ascii="Lato" w:hAnsi="Lato"/>
          <w:b/>
        </w:rPr>
        <w:t>złotych</w:t>
      </w:r>
      <w:r w:rsidRPr="00B353FF">
        <w:rPr>
          <w:rFonts w:ascii="Lato" w:hAnsi="Lato"/>
        </w:rPr>
        <w:t xml:space="preserve"> (słownie złotych: </w:t>
      </w:r>
      <w:r w:rsidR="005B3324" w:rsidRPr="00B353FF">
        <w:rPr>
          <w:rFonts w:ascii="Lato" w:hAnsi="Lato"/>
        </w:rPr>
        <w:t>……………………….</w:t>
      </w:r>
      <w:r w:rsidR="00546F9C" w:rsidRPr="00B353FF">
        <w:rPr>
          <w:rFonts w:ascii="Lato" w:hAnsi="Lato"/>
        </w:rPr>
        <w:t xml:space="preserve">). </w:t>
      </w:r>
    </w:p>
    <w:p w14:paraId="2EDE00C6" w14:textId="77777777" w:rsidR="00545E95" w:rsidRPr="00B353FF" w:rsidRDefault="00545E95" w:rsidP="000048E8">
      <w:pPr>
        <w:numPr>
          <w:ilvl w:val="0"/>
          <w:numId w:val="34"/>
        </w:numPr>
        <w:spacing w:after="25" w:line="359" w:lineRule="auto"/>
        <w:ind w:left="426" w:right="14" w:hanging="283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Zabezpieczenie służy pokryciu roszczeń Zamawiającego z tytułu niewykonania  lub nienależytego wykonania Umowy. </w:t>
      </w:r>
    </w:p>
    <w:p w14:paraId="15D07E5B" w14:textId="4D98B656" w:rsidR="00545E95" w:rsidRPr="00B353FF" w:rsidRDefault="00545E95" w:rsidP="000048E8">
      <w:pPr>
        <w:numPr>
          <w:ilvl w:val="0"/>
          <w:numId w:val="34"/>
        </w:numPr>
        <w:spacing w:after="133" w:line="259" w:lineRule="auto"/>
        <w:ind w:left="426" w:right="14" w:hanging="283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Zabezpieczenie zostało wniesione w formie: </w:t>
      </w:r>
      <w:r w:rsidR="005B3324" w:rsidRPr="00B353FF">
        <w:rPr>
          <w:rFonts w:ascii="Lato" w:hAnsi="Lato"/>
          <w:b/>
        </w:rPr>
        <w:t>………………………</w:t>
      </w:r>
      <w:r w:rsidR="005C7966" w:rsidRPr="00B353FF">
        <w:rPr>
          <w:rFonts w:ascii="Lato" w:hAnsi="Lato"/>
          <w:b/>
        </w:rPr>
        <w:t>.</w:t>
      </w:r>
      <w:r w:rsidR="005C7966" w:rsidRPr="00B353FF">
        <w:rPr>
          <w:rFonts w:ascii="Lato" w:hAnsi="Lato"/>
        </w:rPr>
        <w:t xml:space="preserve"> </w:t>
      </w:r>
    </w:p>
    <w:p w14:paraId="7A8C150A" w14:textId="77777777" w:rsidR="00545E95" w:rsidRPr="00B353FF" w:rsidRDefault="00545E95" w:rsidP="000048E8">
      <w:pPr>
        <w:numPr>
          <w:ilvl w:val="0"/>
          <w:numId w:val="34"/>
        </w:numPr>
        <w:spacing w:after="133" w:line="259" w:lineRule="auto"/>
        <w:ind w:left="426" w:right="14" w:hanging="283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Zabezpieczenie podlega zwrotowi na rzecz Wykonawcy na następujących zasadach: </w:t>
      </w:r>
    </w:p>
    <w:p w14:paraId="6B10125F" w14:textId="77777777" w:rsidR="00545E95" w:rsidRPr="00B353FF" w:rsidRDefault="00545E95" w:rsidP="000048E8">
      <w:pPr>
        <w:numPr>
          <w:ilvl w:val="1"/>
          <w:numId w:val="34"/>
        </w:numPr>
        <w:spacing w:after="25" w:line="359" w:lineRule="auto"/>
        <w:ind w:right="14" w:hanging="283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Zamawiający zwróci Wykonawcy 70% wysokości niewykorzystanego zabezpieczenia należytego wykonania Umowy, nie później niż w terminie 30 dni od dnia zakończenia odbioru Wdrożenia Systemu potwierdzonego podpisaniem bez zastrzeżeń </w:t>
      </w:r>
      <w:r w:rsidRPr="00B353FF">
        <w:rPr>
          <w:rFonts w:ascii="Lato" w:hAnsi="Lato"/>
          <w:i/>
        </w:rPr>
        <w:t>Końcowego Protokołu Odbioru</w:t>
      </w:r>
      <w:r w:rsidRPr="00B353FF">
        <w:rPr>
          <w:rFonts w:ascii="Lato" w:hAnsi="Lato"/>
        </w:rPr>
        <w:t xml:space="preserve">; </w:t>
      </w:r>
    </w:p>
    <w:p w14:paraId="629DBC86" w14:textId="02A49823" w:rsidR="00545E95" w:rsidRPr="00B353FF" w:rsidRDefault="00545E95" w:rsidP="000048E8">
      <w:pPr>
        <w:numPr>
          <w:ilvl w:val="1"/>
          <w:numId w:val="34"/>
        </w:numPr>
        <w:spacing w:after="25" w:line="359" w:lineRule="auto"/>
        <w:ind w:right="14" w:hanging="283"/>
        <w:jc w:val="both"/>
        <w:rPr>
          <w:rFonts w:ascii="Lato" w:hAnsi="Lato"/>
        </w:rPr>
      </w:pPr>
      <w:r w:rsidRPr="00B353FF">
        <w:rPr>
          <w:rFonts w:ascii="Lato" w:hAnsi="Lato"/>
        </w:rPr>
        <w:t>pozostała kwota zabezpieczenia należytego wykonania Umowy pozostawiona  na zabezpieczenie roszczeń z tytułu wad fizycznych lub prawnych Systemu</w:t>
      </w:r>
      <w:r w:rsidR="00195424" w:rsidRPr="00B353FF">
        <w:rPr>
          <w:rFonts w:ascii="Lato" w:hAnsi="Lato"/>
        </w:rPr>
        <w:t xml:space="preserve">, </w:t>
      </w:r>
      <w:r w:rsidRPr="00B353FF">
        <w:rPr>
          <w:rFonts w:ascii="Lato" w:hAnsi="Lato"/>
        </w:rPr>
        <w:t>w tym Błędów</w:t>
      </w:r>
      <w:r w:rsidR="00195424" w:rsidRPr="00B353FF">
        <w:rPr>
          <w:rFonts w:ascii="Lato" w:hAnsi="Lato"/>
        </w:rPr>
        <w:t>,</w:t>
      </w:r>
      <w:r w:rsidRPr="00B353FF">
        <w:rPr>
          <w:rFonts w:ascii="Lato" w:hAnsi="Lato"/>
        </w:rPr>
        <w:t xml:space="preserve"> w wysokości 30 % zabezpieczenia należytego wykonania Umowy zostanie zwrócona </w:t>
      </w:r>
      <w:r w:rsidRPr="005C6FE8">
        <w:rPr>
          <w:rFonts w:ascii="Lato" w:hAnsi="Lato"/>
        </w:rPr>
        <w:t xml:space="preserve">Wykonawcy nie później niż w 15 dniu po upływie okresu </w:t>
      </w:r>
      <w:r w:rsidR="005B3324" w:rsidRPr="005C6FE8">
        <w:rPr>
          <w:rFonts w:ascii="Lato" w:hAnsi="Lato"/>
        </w:rPr>
        <w:t>Gwarancji</w:t>
      </w:r>
      <w:r w:rsidRPr="005C6FE8">
        <w:rPr>
          <w:rFonts w:ascii="Lato" w:hAnsi="Lato"/>
        </w:rPr>
        <w:t xml:space="preserve">, o którym mowa w </w:t>
      </w:r>
      <w:r w:rsidRPr="00D82F67">
        <w:rPr>
          <w:rFonts w:ascii="Lato" w:hAnsi="Lato"/>
        </w:rPr>
        <w:t xml:space="preserve">§ </w:t>
      </w:r>
      <w:r w:rsidR="00E65018" w:rsidRPr="00D82F67">
        <w:rPr>
          <w:rFonts w:ascii="Lato" w:hAnsi="Lato"/>
        </w:rPr>
        <w:t>8 ust. 1</w:t>
      </w:r>
      <w:r w:rsidRPr="00D82F67">
        <w:rPr>
          <w:rFonts w:ascii="Lato" w:hAnsi="Lato"/>
        </w:rPr>
        <w:t>.</w:t>
      </w:r>
      <w:r w:rsidRPr="00B353FF">
        <w:rPr>
          <w:rFonts w:ascii="Lato" w:hAnsi="Lato"/>
        </w:rPr>
        <w:t xml:space="preserve"> </w:t>
      </w:r>
    </w:p>
    <w:p w14:paraId="58563DD0" w14:textId="77777777" w:rsidR="00545E95" w:rsidRPr="00B353FF" w:rsidRDefault="00545E95" w:rsidP="000048E8">
      <w:pPr>
        <w:numPr>
          <w:ilvl w:val="0"/>
          <w:numId w:val="34"/>
        </w:numPr>
        <w:spacing w:after="25" w:line="359" w:lineRule="auto"/>
        <w:ind w:left="426" w:right="14" w:hanging="283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W przypadku zabezpieczenia wniesionego w pieniądzu, kwota ta zostanie powiększona o powstałe odsetki wynikające z Umowy rachunku bankowego, na którym było ono przechowywane oraz pomniejszone o koszt prowadzenia tego rachunku oraz prowizji bankowej za przelew pieniędzy na rachunek bankowy Wykonawcy. </w:t>
      </w:r>
    </w:p>
    <w:p w14:paraId="7F8E4C4B" w14:textId="77777777" w:rsidR="00545E95" w:rsidRPr="00B353FF" w:rsidRDefault="00545E95" w:rsidP="000048E8">
      <w:pPr>
        <w:numPr>
          <w:ilvl w:val="0"/>
          <w:numId w:val="34"/>
        </w:numPr>
        <w:spacing w:after="25" w:line="359" w:lineRule="auto"/>
        <w:ind w:left="426" w:right="14" w:hanging="283"/>
        <w:jc w:val="both"/>
        <w:rPr>
          <w:rFonts w:ascii="Lato" w:hAnsi="Lato"/>
        </w:rPr>
      </w:pPr>
      <w:r w:rsidRPr="00B353FF">
        <w:rPr>
          <w:rFonts w:ascii="Lato" w:hAnsi="Lato"/>
        </w:rPr>
        <w:lastRenderedPageBreak/>
        <w:t xml:space="preserve">Zamawiający ma prawo skorzystać z zabezpieczenia należytego wykonania Umowy w całości lub w części, w zależności od okoliczności, w celu pokrycia jakichkolwiek roszczeń Zamawiającego powstałych na skutek niewykonania lub nienależytego wykonania Umowy przez Wykonawcę, po uprzednim bezskutecznym wezwaniu Wykonawcy za 7 dniowym terminem zapłaty roszczeń Zamawiającego.  </w:t>
      </w:r>
    </w:p>
    <w:p w14:paraId="1111E37E" w14:textId="77777777" w:rsidR="00545E95" w:rsidRPr="00B353FF" w:rsidRDefault="00E65018" w:rsidP="000048E8">
      <w:pPr>
        <w:numPr>
          <w:ilvl w:val="0"/>
          <w:numId w:val="34"/>
        </w:numPr>
        <w:spacing w:after="4" w:line="357" w:lineRule="auto"/>
        <w:ind w:left="426" w:right="14" w:hanging="283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Zabezpieczenie </w:t>
      </w:r>
      <w:r w:rsidRPr="00B353FF">
        <w:rPr>
          <w:rFonts w:ascii="Lato" w:hAnsi="Lato"/>
        </w:rPr>
        <w:tab/>
        <w:t xml:space="preserve">należytego </w:t>
      </w:r>
      <w:r w:rsidR="00545E95" w:rsidRPr="00B353FF">
        <w:rPr>
          <w:rFonts w:ascii="Lato" w:hAnsi="Lato"/>
        </w:rPr>
        <w:t>wykon</w:t>
      </w:r>
      <w:r w:rsidRPr="00B353FF">
        <w:rPr>
          <w:rFonts w:ascii="Lato" w:hAnsi="Lato"/>
        </w:rPr>
        <w:t xml:space="preserve">ania Umowy będzie zwalniane nie wcześniej, </w:t>
      </w:r>
      <w:r w:rsidR="00545E95" w:rsidRPr="00B353FF">
        <w:rPr>
          <w:rFonts w:ascii="Lato" w:hAnsi="Lato"/>
        </w:rPr>
        <w:t>niż w odpowiedn</w:t>
      </w:r>
      <w:r w:rsidRPr="00B353FF">
        <w:rPr>
          <w:rFonts w:ascii="Lato" w:hAnsi="Lato"/>
        </w:rPr>
        <w:t xml:space="preserve">ich terminach, o których mowa w </w:t>
      </w:r>
      <w:r w:rsidR="00545E95" w:rsidRPr="00B353FF">
        <w:rPr>
          <w:rFonts w:ascii="Lato" w:hAnsi="Lato"/>
        </w:rPr>
        <w:t xml:space="preserve">ust. 4 powyżej, po potrąceniu przez    Zamawiającego z zabezpieczenia należytego wykonania Umowy ewentualnych zobowiązań Wykonawcy względem Zamawiającego, o których mowa w ust. 6 powyżej. </w:t>
      </w:r>
    </w:p>
    <w:p w14:paraId="76511131" w14:textId="77777777" w:rsidR="00545E95" w:rsidRPr="00B353FF" w:rsidRDefault="00545E95" w:rsidP="00075F70">
      <w:pPr>
        <w:spacing w:after="109" w:line="360" w:lineRule="auto"/>
        <w:ind w:left="536" w:right="392" w:hanging="10"/>
        <w:jc w:val="center"/>
        <w:rPr>
          <w:rFonts w:ascii="Lato" w:hAnsi="Lato"/>
          <w:b/>
        </w:rPr>
      </w:pPr>
    </w:p>
    <w:p w14:paraId="1F0D7C63" w14:textId="77777777" w:rsidR="000C3A72" w:rsidRPr="00B353FF" w:rsidRDefault="000C3A72" w:rsidP="00075F70">
      <w:pPr>
        <w:spacing w:after="109" w:line="360" w:lineRule="auto"/>
        <w:ind w:left="536" w:right="392" w:hanging="10"/>
        <w:jc w:val="center"/>
        <w:rPr>
          <w:rFonts w:ascii="Lato" w:hAnsi="Lato"/>
        </w:rPr>
      </w:pPr>
      <w:r w:rsidRPr="00B353FF">
        <w:rPr>
          <w:rFonts w:ascii="Lato" w:hAnsi="Lato"/>
          <w:b/>
        </w:rPr>
        <w:t xml:space="preserve">§ </w:t>
      </w:r>
      <w:r w:rsidR="00DD3109" w:rsidRPr="00B353FF">
        <w:rPr>
          <w:rFonts w:ascii="Lato" w:hAnsi="Lato"/>
          <w:b/>
        </w:rPr>
        <w:t>2</w:t>
      </w:r>
      <w:r w:rsidR="00545E95" w:rsidRPr="00B353FF">
        <w:rPr>
          <w:rFonts w:ascii="Lato" w:hAnsi="Lato"/>
          <w:b/>
        </w:rPr>
        <w:t>6</w:t>
      </w:r>
    </w:p>
    <w:p w14:paraId="6369B7E8" w14:textId="77777777" w:rsidR="000C3A72" w:rsidRPr="00B353FF" w:rsidRDefault="000C3A72" w:rsidP="00075F70">
      <w:pPr>
        <w:spacing w:after="109" w:line="360" w:lineRule="auto"/>
        <w:ind w:left="536" w:right="390" w:hanging="10"/>
        <w:jc w:val="center"/>
        <w:rPr>
          <w:rFonts w:ascii="Lato" w:hAnsi="Lato"/>
        </w:rPr>
      </w:pPr>
      <w:r w:rsidRPr="00B353FF">
        <w:rPr>
          <w:rFonts w:ascii="Lato" w:hAnsi="Lato"/>
          <w:b/>
        </w:rPr>
        <w:t xml:space="preserve">Rozwiązywanie sporów </w:t>
      </w:r>
    </w:p>
    <w:p w14:paraId="69C1263B" w14:textId="7577993C" w:rsidR="000C3A72" w:rsidRPr="00B353FF" w:rsidRDefault="000C3A72" w:rsidP="005B3324">
      <w:pPr>
        <w:spacing w:after="0" w:line="360" w:lineRule="auto"/>
        <w:ind w:left="143" w:right="14"/>
        <w:jc w:val="both"/>
        <w:rPr>
          <w:rFonts w:ascii="Lato" w:hAnsi="Lato"/>
        </w:rPr>
      </w:pPr>
      <w:r w:rsidRPr="00B353FF">
        <w:rPr>
          <w:rFonts w:ascii="Lato" w:hAnsi="Lato"/>
        </w:rPr>
        <w:t>Wszelkie ewentualne spory powstałe na tle realizacji Umowy lub w związku z jej interpretacją Strony zobowiązują się rozwiązać polubownie, a w przypadku braku porozumienia</w:t>
      </w:r>
      <w:r w:rsidR="00195424" w:rsidRPr="00B353FF">
        <w:rPr>
          <w:rFonts w:ascii="Lato" w:hAnsi="Lato"/>
        </w:rPr>
        <w:t>,</w:t>
      </w:r>
      <w:r w:rsidRPr="00B353FF">
        <w:rPr>
          <w:rFonts w:ascii="Lato" w:hAnsi="Lato"/>
        </w:rPr>
        <w:t xml:space="preserve"> poddać je pod rozstrzygnięcie sądu powszechnego właściwego miejscowo dla siedziby Zamawiającego. </w:t>
      </w:r>
    </w:p>
    <w:p w14:paraId="31E4954D" w14:textId="77777777" w:rsidR="000C3A72" w:rsidRPr="00B353FF" w:rsidRDefault="000C3A72" w:rsidP="00075F70">
      <w:pPr>
        <w:spacing w:after="109" w:line="360" w:lineRule="auto"/>
        <w:ind w:left="536" w:right="392" w:hanging="10"/>
        <w:jc w:val="center"/>
        <w:rPr>
          <w:rFonts w:ascii="Lato" w:hAnsi="Lato"/>
        </w:rPr>
      </w:pPr>
      <w:r w:rsidRPr="00B353FF">
        <w:rPr>
          <w:rFonts w:ascii="Lato" w:hAnsi="Lato"/>
          <w:b/>
        </w:rPr>
        <w:t xml:space="preserve">§ </w:t>
      </w:r>
      <w:r w:rsidR="00DD3109" w:rsidRPr="00B353FF">
        <w:rPr>
          <w:rFonts w:ascii="Lato" w:hAnsi="Lato"/>
          <w:b/>
        </w:rPr>
        <w:t>2</w:t>
      </w:r>
      <w:r w:rsidR="00545E95" w:rsidRPr="00B353FF">
        <w:rPr>
          <w:rFonts w:ascii="Lato" w:hAnsi="Lato"/>
          <w:b/>
        </w:rPr>
        <w:t>7</w:t>
      </w:r>
      <w:r w:rsidRPr="00B353FF">
        <w:rPr>
          <w:rFonts w:ascii="Lato" w:hAnsi="Lato"/>
          <w:b/>
        </w:rPr>
        <w:t xml:space="preserve"> </w:t>
      </w:r>
    </w:p>
    <w:p w14:paraId="29408C15" w14:textId="77777777" w:rsidR="000C3A72" w:rsidRPr="00B353FF" w:rsidRDefault="000C3A72" w:rsidP="00075F70">
      <w:pPr>
        <w:spacing w:after="133" w:line="360" w:lineRule="auto"/>
        <w:ind w:left="536" w:right="387" w:hanging="10"/>
        <w:jc w:val="center"/>
        <w:rPr>
          <w:rFonts w:ascii="Lato" w:hAnsi="Lato"/>
        </w:rPr>
      </w:pPr>
      <w:r w:rsidRPr="00B353FF">
        <w:rPr>
          <w:rFonts w:ascii="Lato" w:hAnsi="Lato"/>
          <w:b/>
        </w:rPr>
        <w:t xml:space="preserve">Postanowienia końcowe </w:t>
      </w:r>
    </w:p>
    <w:p w14:paraId="4B688395" w14:textId="77777777" w:rsidR="000C3A72" w:rsidRPr="00B353FF" w:rsidRDefault="000C3A72" w:rsidP="000048E8">
      <w:pPr>
        <w:numPr>
          <w:ilvl w:val="0"/>
          <w:numId w:val="19"/>
        </w:numPr>
        <w:spacing w:after="133" w:line="360" w:lineRule="auto"/>
        <w:ind w:left="426" w:right="14" w:hanging="284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Wszystkie Załączniki wymienione w treści Umowy stanowią jej integralną część. </w:t>
      </w:r>
    </w:p>
    <w:p w14:paraId="038CB756" w14:textId="6DB9181B" w:rsidR="000C3A72" w:rsidRPr="00B353FF" w:rsidRDefault="000C3A72" w:rsidP="000048E8">
      <w:pPr>
        <w:numPr>
          <w:ilvl w:val="0"/>
          <w:numId w:val="19"/>
        </w:numPr>
        <w:spacing w:after="133" w:line="360" w:lineRule="auto"/>
        <w:ind w:left="426" w:right="14" w:hanging="284"/>
        <w:jc w:val="both"/>
        <w:rPr>
          <w:rFonts w:ascii="Lato" w:hAnsi="Lato"/>
        </w:rPr>
      </w:pPr>
      <w:r w:rsidRPr="00B353FF">
        <w:rPr>
          <w:rFonts w:ascii="Lato" w:hAnsi="Lato"/>
        </w:rPr>
        <w:t xml:space="preserve">Zamawiający ma prawo podawać do publicznej wiadomości informacje o zawartej </w:t>
      </w:r>
      <w:r w:rsidR="00195424" w:rsidRPr="00B353FF">
        <w:rPr>
          <w:rFonts w:ascii="Lato" w:hAnsi="Lato"/>
        </w:rPr>
        <w:t>Umowie</w:t>
      </w:r>
      <w:r w:rsidRPr="00B353FF">
        <w:rPr>
          <w:rFonts w:ascii="Lato" w:hAnsi="Lato"/>
        </w:rPr>
        <w:t xml:space="preserve">,  w tym informacje o </w:t>
      </w:r>
      <w:r w:rsidR="00195424" w:rsidRPr="00B353FF">
        <w:rPr>
          <w:rFonts w:ascii="Lato" w:hAnsi="Lato"/>
        </w:rPr>
        <w:t>Przedmiocie Umowy</w:t>
      </w:r>
      <w:r w:rsidRPr="00B353FF">
        <w:rPr>
          <w:rFonts w:ascii="Lato" w:hAnsi="Lato"/>
        </w:rPr>
        <w:t xml:space="preserve">, Wykonawcy oraz wysokości wynagrodzenia. </w:t>
      </w:r>
    </w:p>
    <w:p w14:paraId="4862074D" w14:textId="77777777" w:rsidR="000C3A72" w:rsidRPr="00B353FF" w:rsidRDefault="000C3A72" w:rsidP="000048E8">
      <w:pPr>
        <w:numPr>
          <w:ilvl w:val="0"/>
          <w:numId w:val="19"/>
        </w:numPr>
        <w:spacing w:after="133" w:line="360" w:lineRule="auto"/>
        <w:ind w:left="426" w:right="14" w:hanging="284"/>
        <w:jc w:val="both"/>
        <w:rPr>
          <w:rFonts w:ascii="Lato" w:hAnsi="Lato"/>
        </w:rPr>
      </w:pPr>
      <w:r w:rsidRPr="00B353FF">
        <w:rPr>
          <w:rFonts w:ascii="Lato" w:hAnsi="Lato"/>
        </w:rPr>
        <w:t>Wszelkie tytuły paragrafów w Umowie mają charakter wyłącznie informacyjny</w:t>
      </w:r>
      <w:r w:rsidR="00545E95" w:rsidRPr="00B353FF">
        <w:rPr>
          <w:rFonts w:ascii="Lato" w:hAnsi="Lato"/>
        </w:rPr>
        <w:br/>
      </w:r>
      <w:r w:rsidRPr="00B353FF">
        <w:rPr>
          <w:rFonts w:ascii="Lato" w:hAnsi="Lato"/>
        </w:rPr>
        <w:t xml:space="preserve">i nie mają wpływu na interpretację postanowień Umowy. </w:t>
      </w:r>
    </w:p>
    <w:p w14:paraId="73BF037D" w14:textId="7A7094DA" w:rsidR="000C3A72" w:rsidRPr="00B353FF" w:rsidRDefault="000C3A72" w:rsidP="000048E8">
      <w:pPr>
        <w:numPr>
          <w:ilvl w:val="0"/>
          <w:numId w:val="19"/>
        </w:numPr>
        <w:spacing w:after="133" w:line="360" w:lineRule="auto"/>
        <w:ind w:left="426" w:right="14" w:hanging="284"/>
        <w:jc w:val="both"/>
        <w:rPr>
          <w:rFonts w:ascii="Lato" w:hAnsi="Lato"/>
        </w:rPr>
      </w:pPr>
      <w:r w:rsidRPr="00B353FF">
        <w:rPr>
          <w:rFonts w:ascii="Lato" w:hAnsi="Lato"/>
        </w:rPr>
        <w:t>Umowa została sporządzona w trzech jednobrzmiących egzemplarzach</w:t>
      </w:r>
      <w:r w:rsidR="00195424" w:rsidRPr="00B353FF">
        <w:rPr>
          <w:rFonts w:ascii="Lato" w:hAnsi="Lato"/>
        </w:rPr>
        <w:t>,</w:t>
      </w:r>
      <w:r w:rsidRPr="00B353FF">
        <w:rPr>
          <w:rFonts w:ascii="Lato" w:hAnsi="Lato"/>
        </w:rPr>
        <w:t xml:space="preserve"> w języku polskim: 1 dla Wykonawcy, 2 dla Zamawiającego. </w:t>
      </w:r>
    </w:p>
    <w:p w14:paraId="01F5CF8B" w14:textId="77777777" w:rsidR="000C3A72" w:rsidRPr="00B353FF" w:rsidRDefault="00DD3109" w:rsidP="00075F70">
      <w:pPr>
        <w:spacing w:after="107" w:line="360" w:lineRule="auto"/>
        <w:ind w:left="425"/>
        <w:rPr>
          <w:rFonts w:ascii="Lato" w:hAnsi="Lato"/>
        </w:rPr>
      </w:pPr>
      <w:r w:rsidRPr="00B353FF">
        <w:rPr>
          <w:rFonts w:ascii="Lato" w:hAnsi="Lato"/>
        </w:rPr>
        <w:t xml:space="preserve"> </w:t>
      </w:r>
      <w:r w:rsidR="000C3A72" w:rsidRPr="00B353FF">
        <w:rPr>
          <w:rFonts w:ascii="Lato" w:hAnsi="Lato"/>
          <w:b/>
        </w:rPr>
        <w:t xml:space="preserve"> </w:t>
      </w:r>
    </w:p>
    <w:p w14:paraId="4E27C829" w14:textId="77777777" w:rsidR="000C3A72" w:rsidRPr="00B353FF" w:rsidRDefault="000C3A72" w:rsidP="00075F70">
      <w:pPr>
        <w:spacing w:after="113" w:line="360" w:lineRule="auto"/>
        <w:ind w:left="142"/>
        <w:rPr>
          <w:rFonts w:ascii="Lato" w:hAnsi="Lato"/>
        </w:rPr>
      </w:pPr>
      <w:r w:rsidRPr="00B353FF">
        <w:rPr>
          <w:rFonts w:ascii="Lato" w:hAnsi="Lato"/>
          <w:b/>
        </w:rPr>
        <w:t xml:space="preserve"> </w:t>
      </w:r>
    </w:p>
    <w:p w14:paraId="67369D5E" w14:textId="77777777" w:rsidR="000C3A72" w:rsidRPr="00B353FF" w:rsidRDefault="000C3A72" w:rsidP="00075F70">
      <w:pPr>
        <w:tabs>
          <w:tab w:val="center" w:pos="1534"/>
          <w:tab w:val="center" w:pos="2905"/>
          <w:tab w:val="center" w:pos="3613"/>
          <w:tab w:val="center" w:pos="4321"/>
          <w:tab w:val="center" w:pos="5029"/>
          <w:tab w:val="center" w:pos="5737"/>
          <w:tab w:val="center" w:pos="6445"/>
          <w:tab w:val="center" w:pos="7864"/>
        </w:tabs>
        <w:spacing w:after="109" w:line="360" w:lineRule="auto"/>
        <w:rPr>
          <w:rFonts w:ascii="Lato" w:hAnsi="Lato"/>
        </w:rPr>
      </w:pPr>
      <w:r w:rsidRPr="00B353FF">
        <w:rPr>
          <w:rFonts w:ascii="Lato" w:hAnsi="Lato" w:cs="Calibri"/>
        </w:rPr>
        <w:tab/>
      </w:r>
      <w:r w:rsidRPr="00B353FF">
        <w:rPr>
          <w:rFonts w:ascii="Lato" w:hAnsi="Lato"/>
          <w:b/>
        </w:rPr>
        <w:t xml:space="preserve">ZAMAWIAJĄCY  </w:t>
      </w:r>
      <w:r w:rsidRPr="00B353FF">
        <w:rPr>
          <w:rFonts w:ascii="Lato" w:hAnsi="Lato"/>
          <w:b/>
        </w:rPr>
        <w:tab/>
        <w:t xml:space="preserve"> </w:t>
      </w:r>
      <w:r w:rsidRPr="00B353FF">
        <w:rPr>
          <w:rFonts w:ascii="Lato" w:hAnsi="Lato"/>
          <w:b/>
        </w:rPr>
        <w:tab/>
        <w:t xml:space="preserve"> </w:t>
      </w:r>
      <w:r w:rsidRPr="00B353FF">
        <w:rPr>
          <w:rFonts w:ascii="Lato" w:hAnsi="Lato"/>
          <w:b/>
        </w:rPr>
        <w:tab/>
        <w:t xml:space="preserve"> </w:t>
      </w:r>
      <w:r w:rsidRPr="00B353FF">
        <w:rPr>
          <w:rFonts w:ascii="Lato" w:hAnsi="Lato"/>
          <w:b/>
        </w:rPr>
        <w:tab/>
        <w:t xml:space="preserve"> </w:t>
      </w:r>
      <w:r w:rsidRPr="00B353FF">
        <w:rPr>
          <w:rFonts w:ascii="Lato" w:hAnsi="Lato"/>
          <w:b/>
        </w:rPr>
        <w:tab/>
        <w:t xml:space="preserve"> </w:t>
      </w:r>
      <w:r w:rsidRPr="00B353FF">
        <w:rPr>
          <w:rFonts w:ascii="Lato" w:hAnsi="Lato"/>
          <w:b/>
        </w:rPr>
        <w:tab/>
        <w:t xml:space="preserve"> </w:t>
      </w:r>
      <w:r w:rsidRPr="00B353FF">
        <w:rPr>
          <w:rFonts w:ascii="Lato" w:hAnsi="Lato"/>
          <w:b/>
        </w:rPr>
        <w:tab/>
        <w:t xml:space="preserve">WYKONAWCA </w:t>
      </w:r>
    </w:p>
    <w:p w14:paraId="35401323" w14:textId="029EEC75" w:rsidR="000C3A72" w:rsidRPr="00B353FF" w:rsidRDefault="000C3A72" w:rsidP="00075F70">
      <w:pPr>
        <w:spacing w:after="107" w:line="360" w:lineRule="auto"/>
        <w:ind w:left="142"/>
        <w:rPr>
          <w:rFonts w:ascii="Lato" w:hAnsi="Lato"/>
        </w:rPr>
      </w:pPr>
      <w:r w:rsidRPr="00B353FF">
        <w:rPr>
          <w:rFonts w:ascii="Lato" w:hAnsi="Lato"/>
          <w:b/>
        </w:rPr>
        <w:t xml:space="preserve"> </w:t>
      </w:r>
      <w:r w:rsidR="00195424" w:rsidRPr="00B353FF">
        <w:rPr>
          <w:rFonts w:ascii="Lato" w:hAnsi="Lato"/>
          <w:b/>
        </w:rPr>
        <w:t>……………………………………</w:t>
      </w:r>
      <w:r w:rsidR="00195424" w:rsidRPr="00B353FF">
        <w:rPr>
          <w:rFonts w:ascii="Lato" w:hAnsi="Lato"/>
          <w:b/>
        </w:rPr>
        <w:tab/>
      </w:r>
      <w:r w:rsidR="00195424" w:rsidRPr="00B353FF">
        <w:rPr>
          <w:rFonts w:ascii="Lato" w:hAnsi="Lato"/>
          <w:b/>
        </w:rPr>
        <w:tab/>
      </w:r>
      <w:r w:rsidR="00195424" w:rsidRPr="00B353FF">
        <w:rPr>
          <w:rFonts w:ascii="Lato" w:hAnsi="Lato"/>
          <w:b/>
        </w:rPr>
        <w:tab/>
      </w:r>
      <w:r w:rsidR="00195424" w:rsidRPr="00B353FF">
        <w:rPr>
          <w:rFonts w:ascii="Lato" w:hAnsi="Lato"/>
          <w:b/>
        </w:rPr>
        <w:tab/>
      </w:r>
      <w:r w:rsidR="00195424" w:rsidRPr="00B353FF">
        <w:rPr>
          <w:rFonts w:ascii="Lato" w:hAnsi="Lato"/>
          <w:b/>
        </w:rPr>
        <w:tab/>
      </w:r>
      <w:r w:rsidR="00195424" w:rsidRPr="00B353FF">
        <w:rPr>
          <w:rFonts w:ascii="Lato" w:hAnsi="Lato"/>
          <w:b/>
        </w:rPr>
        <w:tab/>
        <w:t>…………………..……………………</w:t>
      </w:r>
    </w:p>
    <w:p w14:paraId="762B0672" w14:textId="77777777" w:rsidR="000C3A72" w:rsidRPr="00B353FF" w:rsidRDefault="000C3A72" w:rsidP="00075F70">
      <w:pPr>
        <w:spacing w:after="105" w:line="360" w:lineRule="auto"/>
        <w:ind w:left="142"/>
        <w:rPr>
          <w:rFonts w:ascii="Lato" w:hAnsi="Lato"/>
        </w:rPr>
      </w:pPr>
      <w:r w:rsidRPr="00B353FF">
        <w:rPr>
          <w:rFonts w:ascii="Lato" w:hAnsi="Lato"/>
          <w:b/>
        </w:rPr>
        <w:t xml:space="preserve"> </w:t>
      </w:r>
    </w:p>
    <w:p w14:paraId="6BA3305C" w14:textId="77777777" w:rsidR="000C3A72" w:rsidRPr="00B353FF" w:rsidRDefault="000C3A72" w:rsidP="00075F70">
      <w:pPr>
        <w:spacing w:after="134" w:line="360" w:lineRule="auto"/>
        <w:ind w:left="142"/>
        <w:rPr>
          <w:rFonts w:ascii="Lato" w:hAnsi="Lato"/>
          <w:sz w:val="20"/>
          <w:szCs w:val="20"/>
        </w:rPr>
      </w:pPr>
      <w:r w:rsidRPr="00B353FF">
        <w:rPr>
          <w:rFonts w:ascii="Lato" w:hAnsi="Lato"/>
          <w:b/>
          <w:sz w:val="20"/>
          <w:szCs w:val="20"/>
          <w:u w:val="single" w:color="000000"/>
        </w:rPr>
        <w:t>Załączniki:</w:t>
      </w:r>
      <w:r w:rsidRPr="00B353FF">
        <w:rPr>
          <w:rFonts w:ascii="Lato" w:hAnsi="Lato"/>
          <w:b/>
          <w:sz w:val="20"/>
          <w:szCs w:val="20"/>
        </w:rPr>
        <w:t xml:space="preserve">  </w:t>
      </w:r>
    </w:p>
    <w:p w14:paraId="6E831774" w14:textId="67953656" w:rsidR="000C3A72" w:rsidRPr="00B353FF" w:rsidRDefault="00127EED" w:rsidP="000048E8">
      <w:pPr>
        <w:numPr>
          <w:ilvl w:val="0"/>
          <w:numId w:val="20"/>
        </w:numPr>
        <w:spacing w:after="0" w:line="360" w:lineRule="auto"/>
        <w:ind w:left="584" w:right="11" w:hanging="442"/>
        <w:jc w:val="both"/>
        <w:rPr>
          <w:rFonts w:ascii="Lato" w:hAnsi="Lato"/>
          <w:sz w:val="20"/>
          <w:szCs w:val="20"/>
        </w:rPr>
      </w:pPr>
      <w:r w:rsidRPr="00B353FF">
        <w:rPr>
          <w:rFonts w:ascii="Lato" w:hAnsi="Lato"/>
          <w:sz w:val="20"/>
          <w:szCs w:val="20"/>
        </w:rPr>
        <w:lastRenderedPageBreak/>
        <w:t>Dokument potwierdzający umocowanie przedstawiciela Zamawiającego.</w:t>
      </w:r>
    </w:p>
    <w:p w14:paraId="4FFA7859" w14:textId="2A6D5727" w:rsidR="00127EED" w:rsidRPr="00B353FF" w:rsidRDefault="00127EED" w:rsidP="000048E8">
      <w:pPr>
        <w:numPr>
          <w:ilvl w:val="0"/>
          <w:numId w:val="20"/>
        </w:numPr>
        <w:spacing w:after="0" w:line="360" w:lineRule="auto"/>
        <w:ind w:left="584" w:right="11" w:hanging="442"/>
        <w:jc w:val="both"/>
        <w:rPr>
          <w:rFonts w:ascii="Lato" w:hAnsi="Lato"/>
          <w:sz w:val="20"/>
          <w:szCs w:val="20"/>
        </w:rPr>
      </w:pPr>
      <w:r w:rsidRPr="00B353FF">
        <w:rPr>
          <w:rFonts w:ascii="Lato" w:hAnsi="Lato"/>
          <w:sz w:val="20"/>
          <w:szCs w:val="20"/>
        </w:rPr>
        <w:t>Dokument potwierdzający umocowanie przedstawiciela Wykonawcy.</w:t>
      </w:r>
    </w:p>
    <w:p w14:paraId="2D5E2D4E" w14:textId="2026DBC7" w:rsidR="000C3A72" w:rsidRPr="00B353FF" w:rsidRDefault="003C5665" w:rsidP="000048E8">
      <w:pPr>
        <w:numPr>
          <w:ilvl w:val="0"/>
          <w:numId w:val="20"/>
        </w:numPr>
        <w:spacing w:after="0" w:line="360" w:lineRule="auto"/>
        <w:ind w:left="584" w:right="11" w:hanging="442"/>
        <w:jc w:val="both"/>
        <w:rPr>
          <w:rFonts w:ascii="Lato" w:hAnsi="Lato"/>
          <w:sz w:val="20"/>
          <w:szCs w:val="20"/>
        </w:rPr>
      </w:pPr>
      <w:r w:rsidRPr="00B353FF">
        <w:rPr>
          <w:rFonts w:ascii="Lato" w:hAnsi="Lato"/>
          <w:sz w:val="20"/>
          <w:szCs w:val="20"/>
        </w:rPr>
        <w:t>Opis Przedmiotu Zamówienia.</w:t>
      </w:r>
    </w:p>
    <w:p w14:paraId="10FCC907" w14:textId="61E83EA8" w:rsidR="000C3A72" w:rsidRPr="00B353FF" w:rsidRDefault="003C5665" w:rsidP="000048E8">
      <w:pPr>
        <w:numPr>
          <w:ilvl w:val="0"/>
          <w:numId w:val="20"/>
        </w:numPr>
        <w:spacing w:after="0" w:line="360" w:lineRule="auto"/>
        <w:ind w:left="584" w:right="11" w:hanging="442"/>
        <w:jc w:val="both"/>
        <w:rPr>
          <w:rFonts w:ascii="Lato" w:hAnsi="Lato"/>
          <w:sz w:val="20"/>
          <w:szCs w:val="20"/>
        </w:rPr>
      </w:pPr>
      <w:r w:rsidRPr="00B353FF">
        <w:rPr>
          <w:rFonts w:ascii="Lato" w:hAnsi="Lato"/>
          <w:sz w:val="20"/>
          <w:szCs w:val="20"/>
        </w:rPr>
        <w:t>Kopia Oferty Wykonawcy.</w:t>
      </w:r>
      <w:r w:rsidR="000C3A72" w:rsidRPr="00B353FF">
        <w:rPr>
          <w:rFonts w:ascii="Lato" w:hAnsi="Lato"/>
          <w:sz w:val="20"/>
          <w:szCs w:val="20"/>
        </w:rPr>
        <w:t xml:space="preserve"> </w:t>
      </w:r>
    </w:p>
    <w:p w14:paraId="4CB8D427" w14:textId="2DE15F85" w:rsidR="004523FF" w:rsidRPr="00B353FF" w:rsidRDefault="004523FF" w:rsidP="000048E8">
      <w:pPr>
        <w:numPr>
          <w:ilvl w:val="0"/>
          <w:numId w:val="20"/>
        </w:numPr>
        <w:spacing w:after="0" w:line="360" w:lineRule="auto"/>
        <w:ind w:left="584" w:right="11" w:hanging="442"/>
        <w:jc w:val="both"/>
        <w:rPr>
          <w:rFonts w:ascii="Lato" w:hAnsi="Lato"/>
          <w:sz w:val="20"/>
          <w:szCs w:val="20"/>
        </w:rPr>
      </w:pPr>
      <w:r w:rsidRPr="00B353FF">
        <w:rPr>
          <w:rFonts w:ascii="Lato" w:hAnsi="Lato"/>
          <w:sz w:val="20"/>
          <w:szCs w:val="20"/>
        </w:rPr>
        <w:t xml:space="preserve">Protokół z </w:t>
      </w:r>
      <w:r w:rsidR="003C5665" w:rsidRPr="00B353FF">
        <w:rPr>
          <w:rFonts w:ascii="Lato" w:hAnsi="Lato"/>
          <w:sz w:val="20"/>
          <w:szCs w:val="20"/>
        </w:rPr>
        <w:t>Realizacji Usługi Wsparcia Powdrożeniowego.</w:t>
      </w:r>
    </w:p>
    <w:p w14:paraId="69AFC85D" w14:textId="6DDF38D6" w:rsidR="000C3A72" w:rsidRPr="00B353FF" w:rsidRDefault="000C3A72" w:rsidP="000048E8">
      <w:pPr>
        <w:numPr>
          <w:ilvl w:val="0"/>
          <w:numId w:val="20"/>
        </w:numPr>
        <w:spacing w:after="0" w:line="360" w:lineRule="auto"/>
        <w:ind w:left="584" w:right="11" w:hanging="442"/>
        <w:jc w:val="both"/>
        <w:rPr>
          <w:rFonts w:ascii="Lato" w:hAnsi="Lato"/>
          <w:sz w:val="20"/>
          <w:szCs w:val="20"/>
        </w:rPr>
      </w:pPr>
      <w:r w:rsidRPr="00B353FF">
        <w:rPr>
          <w:rFonts w:ascii="Lato" w:hAnsi="Lato"/>
          <w:sz w:val="20"/>
          <w:szCs w:val="20"/>
        </w:rPr>
        <w:t>Protokół odbioru prac stanowiących re</w:t>
      </w:r>
      <w:r w:rsidR="003C5665" w:rsidRPr="00B353FF">
        <w:rPr>
          <w:rFonts w:ascii="Lato" w:hAnsi="Lato"/>
          <w:sz w:val="20"/>
          <w:szCs w:val="20"/>
        </w:rPr>
        <w:t>zultat zakończenia Etapu.</w:t>
      </w:r>
      <w:r w:rsidRPr="00B353FF">
        <w:rPr>
          <w:rFonts w:ascii="Lato" w:hAnsi="Lato"/>
          <w:sz w:val="20"/>
          <w:szCs w:val="20"/>
        </w:rPr>
        <w:t xml:space="preserve"> </w:t>
      </w:r>
    </w:p>
    <w:p w14:paraId="17A67CB7" w14:textId="036C5715" w:rsidR="000C3A72" w:rsidRPr="00B353FF" w:rsidRDefault="00A25B2C" w:rsidP="000048E8">
      <w:pPr>
        <w:numPr>
          <w:ilvl w:val="0"/>
          <w:numId w:val="20"/>
        </w:numPr>
        <w:spacing w:after="0" w:line="360" w:lineRule="auto"/>
        <w:ind w:left="584" w:right="11" w:hanging="442"/>
        <w:jc w:val="both"/>
        <w:rPr>
          <w:rFonts w:ascii="Lato" w:hAnsi="Lato"/>
          <w:sz w:val="20"/>
          <w:szCs w:val="20"/>
        </w:rPr>
      </w:pPr>
      <w:r w:rsidRPr="00B353FF">
        <w:rPr>
          <w:rFonts w:ascii="Lato" w:hAnsi="Lato"/>
          <w:sz w:val="20"/>
          <w:szCs w:val="20"/>
        </w:rPr>
        <w:t>Końcowy Protokół Odbioru</w:t>
      </w:r>
      <w:r w:rsidR="003C5665" w:rsidRPr="00B353FF">
        <w:rPr>
          <w:rFonts w:ascii="Lato" w:hAnsi="Lato"/>
          <w:sz w:val="20"/>
          <w:szCs w:val="20"/>
        </w:rPr>
        <w:t>.</w:t>
      </w:r>
    </w:p>
    <w:p w14:paraId="24F8E274" w14:textId="68002FB4" w:rsidR="0006709D" w:rsidRPr="00B353FF" w:rsidRDefault="000C3A72" w:rsidP="000048E8">
      <w:pPr>
        <w:numPr>
          <w:ilvl w:val="0"/>
          <w:numId w:val="20"/>
        </w:numPr>
        <w:spacing w:after="0" w:line="360" w:lineRule="auto"/>
        <w:ind w:left="584" w:right="11" w:hanging="442"/>
        <w:jc w:val="both"/>
        <w:rPr>
          <w:rFonts w:ascii="Lato" w:hAnsi="Lato"/>
        </w:rPr>
      </w:pPr>
      <w:r w:rsidRPr="00B353FF">
        <w:rPr>
          <w:rFonts w:ascii="Lato" w:hAnsi="Lato"/>
          <w:sz w:val="20"/>
          <w:szCs w:val="20"/>
        </w:rPr>
        <w:t>Oświadczenie o zachowaniu poufności</w:t>
      </w:r>
      <w:r w:rsidR="005B3324" w:rsidRPr="00B353FF">
        <w:rPr>
          <w:rFonts w:ascii="Lato" w:hAnsi="Lato"/>
          <w:sz w:val="20"/>
          <w:szCs w:val="20"/>
        </w:rPr>
        <w:t>.</w:t>
      </w:r>
    </w:p>
    <w:p w14:paraId="21B6A482" w14:textId="77777777" w:rsidR="00047735" w:rsidRPr="00B353FF" w:rsidRDefault="00047735" w:rsidP="00075F70">
      <w:pPr>
        <w:spacing w:after="358" w:line="360" w:lineRule="auto"/>
        <w:ind w:left="6105" w:right="-6" w:hanging="10"/>
        <w:jc w:val="right"/>
        <w:rPr>
          <w:rFonts w:ascii="Lato" w:hAnsi="Lato"/>
          <w:b/>
          <w:sz w:val="20"/>
          <w:szCs w:val="20"/>
        </w:rPr>
      </w:pPr>
    </w:p>
    <w:p w14:paraId="50BA5E9E" w14:textId="77777777" w:rsidR="00047735" w:rsidRPr="00B353FF" w:rsidRDefault="00047735" w:rsidP="00075F70">
      <w:pPr>
        <w:spacing w:after="358" w:line="360" w:lineRule="auto"/>
        <w:ind w:left="6105" w:right="-6" w:hanging="10"/>
        <w:jc w:val="right"/>
        <w:rPr>
          <w:rFonts w:ascii="Lato" w:hAnsi="Lato"/>
          <w:b/>
          <w:sz w:val="20"/>
          <w:szCs w:val="20"/>
        </w:rPr>
      </w:pPr>
    </w:p>
    <w:p w14:paraId="62A34FD7" w14:textId="4126CF88" w:rsidR="004523FF" w:rsidRPr="00B353FF" w:rsidRDefault="004523FF" w:rsidP="00075F70">
      <w:pPr>
        <w:spacing w:after="358" w:line="360" w:lineRule="auto"/>
        <w:ind w:left="6105" w:right="-6" w:hanging="10"/>
        <w:jc w:val="right"/>
        <w:rPr>
          <w:rFonts w:ascii="Lato" w:hAnsi="Lato"/>
          <w:sz w:val="20"/>
          <w:szCs w:val="20"/>
        </w:rPr>
      </w:pPr>
      <w:r w:rsidRPr="00B353FF">
        <w:rPr>
          <w:rFonts w:ascii="Lato" w:hAnsi="Lato"/>
          <w:b/>
          <w:sz w:val="20"/>
          <w:szCs w:val="20"/>
        </w:rPr>
        <w:t xml:space="preserve">Załącznik nr 5 do Umowy </w:t>
      </w:r>
      <w:r w:rsidRPr="00B353FF">
        <w:rPr>
          <w:rFonts w:ascii="Lato" w:hAnsi="Lato"/>
          <w:sz w:val="20"/>
          <w:szCs w:val="20"/>
        </w:rPr>
        <w:t xml:space="preserve"> nr ………………………… z dnia …………………………………….</w:t>
      </w:r>
    </w:p>
    <w:p w14:paraId="2E3AD4D5" w14:textId="77777777" w:rsidR="004523FF" w:rsidRPr="00B353FF" w:rsidRDefault="004523FF" w:rsidP="00075F70">
      <w:pPr>
        <w:spacing w:after="107" w:line="360" w:lineRule="auto"/>
        <w:ind w:left="10" w:right="-6" w:hanging="10"/>
        <w:jc w:val="right"/>
        <w:rPr>
          <w:rFonts w:ascii="Lato" w:hAnsi="Lato"/>
          <w:sz w:val="20"/>
          <w:szCs w:val="20"/>
        </w:rPr>
      </w:pPr>
      <w:r w:rsidRPr="00B353FF">
        <w:rPr>
          <w:rFonts w:ascii="Lato" w:hAnsi="Lato"/>
          <w:sz w:val="20"/>
          <w:szCs w:val="20"/>
        </w:rPr>
        <w:t>…………………………………………………………</w:t>
      </w:r>
      <w:r w:rsidRPr="00B353FF">
        <w:rPr>
          <w:rFonts w:ascii="Lato" w:hAnsi="Lato"/>
          <w:b/>
          <w:sz w:val="20"/>
          <w:szCs w:val="20"/>
        </w:rPr>
        <w:t xml:space="preserve"> </w:t>
      </w:r>
    </w:p>
    <w:p w14:paraId="2203AE2C" w14:textId="77777777" w:rsidR="004523FF" w:rsidRPr="00B353FF" w:rsidRDefault="004523FF" w:rsidP="00075F70">
      <w:pPr>
        <w:spacing w:after="0" w:line="360" w:lineRule="auto"/>
        <w:ind w:left="10" w:right="-6" w:hanging="10"/>
        <w:jc w:val="right"/>
        <w:rPr>
          <w:rFonts w:ascii="Lato" w:hAnsi="Lato"/>
          <w:sz w:val="20"/>
          <w:szCs w:val="20"/>
        </w:rPr>
      </w:pPr>
      <w:r w:rsidRPr="00B353FF">
        <w:rPr>
          <w:rFonts w:ascii="Lato" w:hAnsi="Lato"/>
          <w:sz w:val="20"/>
          <w:szCs w:val="20"/>
        </w:rPr>
        <w:t xml:space="preserve">Miejsce i data sporządzenia Protokołu </w:t>
      </w:r>
    </w:p>
    <w:tbl>
      <w:tblPr>
        <w:tblStyle w:val="TableGrid"/>
        <w:tblW w:w="8800" w:type="dxa"/>
        <w:tblInd w:w="-10" w:type="dxa"/>
        <w:tblCellMar>
          <w:top w:w="35" w:type="dxa"/>
          <w:left w:w="67" w:type="dxa"/>
          <w:right w:w="104" w:type="dxa"/>
        </w:tblCellMar>
        <w:tblLook w:val="04A0" w:firstRow="1" w:lastRow="0" w:firstColumn="1" w:lastColumn="0" w:noHBand="0" w:noVBand="1"/>
      </w:tblPr>
      <w:tblGrid>
        <w:gridCol w:w="2306"/>
        <w:gridCol w:w="2665"/>
        <w:gridCol w:w="3829"/>
      </w:tblGrid>
      <w:tr w:rsidR="004523FF" w:rsidRPr="00B353FF" w14:paraId="0DD88F51" w14:textId="77777777" w:rsidTr="00511600">
        <w:trPr>
          <w:trHeight w:val="587"/>
        </w:trPr>
        <w:tc>
          <w:tcPr>
            <w:tcW w:w="8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023D89B5" w14:textId="3D93E186" w:rsidR="004523FF" w:rsidRPr="00B353FF" w:rsidRDefault="004523FF" w:rsidP="003C5665">
            <w:pPr>
              <w:spacing w:after="0" w:line="360" w:lineRule="auto"/>
              <w:ind w:left="32"/>
              <w:jc w:val="center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b/>
                <w:sz w:val="20"/>
                <w:szCs w:val="20"/>
              </w:rPr>
              <w:t xml:space="preserve">PROTOKÓŁ Z REALIZACJI USŁUGI </w:t>
            </w:r>
            <w:r w:rsidR="003C5665" w:rsidRPr="00B353FF">
              <w:rPr>
                <w:rFonts w:ascii="Lato" w:hAnsi="Lato"/>
                <w:b/>
                <w:sz w:val="20"/>
                <w:szCs w:val="20"/>
              </w:rPr>
              <w:t>WSPARCIA POWDROŻENIOWEGO</w:t>
            </w:r>
            <w:r w:rsidRPr="00B353FF">
              <w:rPr>
                <w:rFonts w:ascii="Lato" w:hAnsi="Lato"/>
                <w:b/>
                <w:sz w:val="20"/>
                <w:szCs w:val="20"/>
              </w:rPr>
              <w:t xml:space="preserve"> </w:t>
            </w:r>
          </w:p>
        </w:tc>
      </w:tr>
      <w:tr w:rsidR="004523FF" w:rsidRPr="00B353FF" w14:paraId="69F53363" w14:textId="77777777" w:rsidTr="00511600">
        <w:trPr>
          <w:trHeight w:val="443"/>
        </w:trPr>
        <w:tc>
          <w:tcPr>
            <w:tcW w:w="2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47FED07F" w14:textId="77777777" w:rsidR="004523FF" w:rsidRPr="00B353FF" w:rsidRDefault="004523FF" w:rsidP="00075F70">
            <w:pPr>
              <w:spacing w:after="0" w:line="360" w:lineRule="auto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sz w:val="20"/>
                <w:szCs w:val="20"/>
              </w:rPr>
              <w:t xml:space="preserve">Umowa nr </w:t>
            </w:r>
          </w:p>
          <w:p w14:paraId="15918037" w14:textId="77777777" w:rsidR="004523FF" w:rsidRPr="00B353FF" w:rsidRDefault="004523FF" w:rsidP="00075F70">
            <w:pPr>
              <w:spacing w:after="0" w:line="360" w:lineRule="auto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sz w:val="20"/>
                <w:szCs w:val="20"/>
              </w:rPr>
              <w:t xml:space="preserve">z dnia </w:t>
            </w:r>
          </w:p>
        </w:tc>
        <w:tc>
          <w:tcPr>
            <w:tcW w:w="6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F07CED" w14:textId="77777777" w:rsidR="004523FF" w:rsidRPr="00B353FF" w:rsidRDefault="004523FF" w:rsidP="00075F70">
            <w:pPr>
              <w:spacing w:after="0" w:line="360" w:lineRule="auto"/>
              <w:ind w:left="37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sz w:val="20"/>
                <w:szCs w:val="20"/>
              </w:rPr>
              <w:t xml:space="preserve">  </w:t>
            </w:r>
          </w:p>
        </w:tc>
      </w:tr>
      <w:tr w:rsidR="004523FF" w:rsidRPr="00B353FF" w14:paraId="5287B9BF" w14:textId="77777777" w:rsidTr="00511600">
        <w:trPr>
          <w:trHeight w:val="349"/>
        </w:trPr>
        <w:tc>
          <w:tcPr>
            <w:tcW w:w="2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7EC14C01" w14:textId="77777777" w:rsidR="004523FF" w:rsidRPr="00B353FF" w:rsidRDefault="004523FF" w:rsidP="00075F70">
            <w:pPr>
              <w:spacing w:after="0" w:line="360" w:lineRule="auto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sz w:val="20"/>
                <w:szCs w:val="20"/>
              </w:rPr>
              <w:t xml:space="preserve">Nazwa Przedmiotu Umowy </w:t>
            </w:r>
          </w:p>
        </w:tc>
        <w:tc>
          <w:tcPr>
            <w:tcW w:w="6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8DC9E8" w14:textId="77777777" w:rsidR="004523FF" w:rsidRPr="00B353FF" w:rsidRDefault="004523FF" w:rsidP="00075F70">
            <w:pPr>
              <w:spacing w:after="0" w:line="360" w:lineRule="auto"/>
              <w:ind w:left="37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sz w:val="20"/>
                <w:szCs w:val="20"/>
              </w:rPr>
              <w:t xml:space="preserve">  </w:t>
            </w:r>
          </w:p>
        </w:tc>
      </w:tr>
      <w:tr w:rsidR="004523FF" w:rsidRPr="00B353FF" w14:paraId="2BF36E32" w14:textId="77777777" w:rsidTr="00511600">
        <w:trPr>
          <w:trHeight w:val="318"/>
        </w:trPr>
        <w:tc>
          <w:tcPr>
            <w:tcW w:w="8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3BEDC6E1" w14:textId="77777777" w:rsidR="004523FF" w:rsidRPr="00B353FF" w:rsidRDefault="004523FF" w:rsidP="00075F70">
            <w:pPr>
              <w:spacing w:after="0" w:line="360" w:lineRule="auto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sz w:val="20"/>
                <w:szCs w:val="20"/>
              </w:rPr>
              <w:t xml:space="preserve">Opis zgłoszenia: </w:t>
            </w:r>
          </w:p>
        </w:tc>
      </w:tr>
      <w:tr w:rsidR="004523FF" w:rsidRPr="00B353FF" w14:paraId="11139A64" w14:textId="77777777" w:rsidTr="00511600">
        <w:trPr>
          <w:trHeight w:val="1714"/>
        </w:trPr>
        <w:tc>
          <w:tcPr>
            <w:tcW w:w="8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D74071" w14:textId="77777777" w:rsidR="004523FF" w:rsidRPr="00B353FF" w:rsidRDefault="004523FF" w:rsidP="00075F70">
            <w:pPr>
              <w:spacing w:after="0" w:line="360" w:lineRule="auto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i/>
                <w:sz w:val="20"/>
                <w:szCs w:val="20"/>
              </w:rPr>
              <w:t xml:space="preserve"> </w:t>
            </w:r>
          </w:p>
          <w:p w14:paraId="40D00572" w14:textId="77777777" w:rsidR="004523FF" w:rsidRPr="00B353FF" w:rsidRDefault="004523FF" w:rsidP="00075F70">
            <w:pPr>
              <w:spacing w:after="0" w:line="360" w:lineRule="auto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i/>
                <w:sz w:val="20"/>
                <w:szCs w:val="20"/>
              </w:rPr>
              <w:t xml:space="preserve"> </w:t>
            </w:r>
          </w:p>
          <w:p w14:paraId="076DAA74" w14:textId="77777777" w:rsidR="004523FF" w:rsidRPr="00B353FF" w:rsidRDefault="004523FF" w:rsidP="00075F70">
            <w:pPr>
              <w:spacing w:after="0" w:line="360" w:lineRule="auto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i/>
                <w:sz w:val="20"/>
                <w:szCs w:val="20"/>
              </w:rPr>
              <w:t xml:space="preserve"> </w:t>
            </w:r>
          </w:p>
          <w:p w14:paraId="1530D4EC" w14:textId="77777777" w:rsidR="004523FF" w:rsidRPr="00B353FF" w:rsidRDefault="004523FF" w:rsidP="00075F70">
            <w:pPr>
              <w:spacing w:after="0" w:line="360" w:lineRule="auto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i/>
                <w:sz w:val="20"/>
                <w:szCs w:val="20"/>
              </w:rPr>
              <w:t xml:space="preserve"> </w:t>
            </w:r>
          </w:p>
          <w:p w14:paraId="0D651EBB" w14:textId="77777777" w:rsidR="004523FF" w:rsidRPr="00B353FF" w:rsidRDefault="004523FF" w:rsidP="00075F70">
            <w:pPr>
              <w:spacing w:after="0" w:line="360" w:lineRule="auto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i/>
                <w:sz w:val="20"/>
                <w:szCs w:val="20"/>
              </w:rPr>
              <w:t xml:space="preserve"> </w:t>
            </w:r>
          </w:p>
          <w:p w14:paraId="7B5899DD" w14:textId="77777777" w:rsidR="004523FF" w:rsidRPr="00B353FF" w:rsidRDefault="004523FF" w:rsidP="00075F70">
            <w:pPr>
              <w:spacing w:after="0" w:line="360" w:lineRule="auto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i/>
                <w:sz w:val="20"/>
                <w:szCs w:val="20"/>
              </w:rPr>
              <w:t xml:space="preserve"> </w:t>
            </w:r>
          </w:p>
        </w:tc>
      </w:tr>
      <w:tr w:rsidR="004523FF" w:rsidRPr="00B353FF" w14:paraId="0AF3711E" w14:textId="77777777" w:rsidTr="00511600">
        <w:trPr>
          <w:trHeight w:val="437"/>
        </w:trPr>
        <w:tc>
          <w:tcPr>
            <w:tcW w:w="4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38169F68" w14:textId="77777777" w:rsidR="004523FF" w:rsidRPr="00B353FF" w:rsidRDefault="004523FF" w:rsidP="00075F70">
            <w:pPr>
              <w:spacing w:after="0" w:line="360" w:lineRule="auto"/>
              <w:jc w:val="center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sz w:val="20"/>
                <w:szCs w:val="20"/>
              </w:rPr>
              <w:t xml:space="preserve">Liczba Roboczogodzin wykorzystanych do realizacji zgłoszenia: 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56EE31A5" w14:textId="77777777" w:rsidR="004523FF" w:rsidRPr="00B353FF" w:rsidRDefault="004523FF" w:rsidP="00075F70">
            <w:pPr>
              <w:spacing w:after="0" w:line="360" w:lineRule="auto"/>
              <w:ind w:left="190" w:right="113"/>
              <w:jc w:val="center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sz w:val="20"/>
                <w:szCs w:val="20"/>
              </w:rPr>
              <w:t xml:space="preserve">Pozostała liczba Roboczogodzin, możliwych do wykorzystania: </w:t>
            </w:r>
          </w:p>
        </w:tc>
      </w:tr>
      <w:tr w:rsidR="004523FF" w:rsidRPr="00B353FF" w14:paraId="245EABB6" w14:textId="77777777" w:rsidTr="00511600">
        <w:trPr>
          <w:trHeight w:val="324"/>
        </w:trPr>
        <w:tc>
          <w:tcPr>
            <w:tcW w:w="4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474E23" w14:textId="77777777" w:rsidR="004523FF" w:rsidRPr="00B353FF" w:rsidRDefault="004523FF" w:rsidP="00075F70">
            <w:pPr>
              <w:spacing w:after="0" w:line="360" w:lineRule="auto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sz w:val="20"/>
                <w:szCs w:val="20"/>
              </w:rPr>
              <w:t xml:space="preserve"> 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8D5E12" w14:textId="77777777" w:rsidR="004523FF" w:rsidRPr="00B353FF" w:rsidRDefault="004523FF" w:rsidP="00075F70">
            <w:pPr>
              <w:spacing w:after="0" w:line="360" w:lineRule="auto"/>
              <w:ind w:left="79"/>
              <w:jc w:val="center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sz w:val="20"/>
                <w:szCs w:val="20"/>
              </w:rPr>
              <w:t xml:space="preserve"> </w:t>
            </w:r>
          </w:p>
        </w:tc>
      </w:tr>
      <w:tr w:rsidR="004523FF" w:rsidRPr="00B353FF" w14:paraId="72C467C3" w14:textId="77777777" w:rsidTr="00511600">
        <w:trPr>
          <w:trHeight w:val="310"/>
        </w:trPr>
        <w:tc>
          <w:tcPr>
            <w:tcW w:w="8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5EEE306B" w14:textId="77777777" w:rsidR="004523FF" w:rsidRPr="00B353FF" w:rsidRDefault="004523FF" w:rsidP="00075F70">
            <w:pPr>
              <w:spacing w:after="0" w:line="360" w:lineRule="auto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sz w:val="20"/>
                <w:szCs w:val="20"/>
              </w:rPr>
              <w:t xml:space="preserve">Opis wykonanych czynności/rezultatu prac: </w:t>
            </w:r>
          </w:p>
        </w:tc>
      </w:tr>
      <w:tr w:rsidR="004523FF" w:rsidRPr="00B353FF" w14:paraId="08750EFF" w14:textId="77777777" w:rsidTr="00511600">
        <w:trPr>
          <w:trHeight w:val="1334"/>
        </w:trPr>
        <w:tc>
          <w:tcPr>
            <w:tcW w:w="8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CD9D72" w14:textId="77777777" w:rsidR="004523FF" w:rsidRPr="00B353FF" w:rsidRDefault="004523FF" w:rsidP="00075F70">
            <w:pPr>
              <w:spacing w:after="0" w:line="360" w:lineRule="auto"/>
              <w:ind w:left="76"/>
              <w:jc w:val="center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sz w:val="20"/>
                <w:szCs w:val="20"/>
              </w:rPr>
              <w:lastRenderedPageBreak/>
              <w:t xml:space="preserve"> </w:t>
            </w:r>
          </w:p>
          <w:p w14:paraId="321E1720" w14:textId="77777777" w:rsidR="004523FF" w:rsidRPr="00B353FF" w:rsidRDefault="004523FF" w:rsidP="00075F70">
            <w:pPr>
              <w:spacing w:after="0" w:line="360" w:lineRule="auto"/>
              <w:ind w:left="76"/>
              <w:jc w:val="center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sz w:val="20"/>
                <w:szCs w:val="20"/>
              </w:rPr>
              <w:t xml:space="preserve"> </w:t>
            </w:r>
          </w:p>
          <w:p w14:paraId="4769F214" w14:textId="77777777" w:rsidR="004523FF" w:rsidRPr="00B353FF" w:rsidRDefault="004523FF" w:rsidP="00075F70">
            <w:pPr>
              <w:spacing w:after="0" w:line="360" w:lineRule="auto"/>
              <w:ind w:left="76"/>
              <w:jc w:val="center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sz w:val="20"/>
                <w:szCs w:val="20"/>
              </w:rPr>
              <w:t xml:space="preserve"> </w:t>
            </w:r>
          </w:p>
          <w:p w14:paraId="4678BFBC" w14:textId="77777777" w:rsidR="004523FF" w:rsidRPr="00B353FF" w:rsidRDefault="004523FF" w:rsidP="00075F70">
            <w:pPr>
              <w:spacing w:after="0" w:line="360" w:lineRule="auto"/>
              <w:ind w:left="76"/>
              <w:jc w:val="center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sz w:val="20"/>
                <w:szCs w:val="20"/>
              </w:rPr>
              <w:t xml:space="preserve"> </w:t>
            </w:r>
          </w:p>
          <w:p w14:paraId="21605A4D" w14:textId="77777777" w:rsidR="004523FF" w:rsidRPr="00B353FF" w:rsidRDefault="004523FF" w:rsidP="00075F70">
            <w:pPr>
              <w:spacing w:after="0" w:line="360" w:lineRule="auto"/>
              <w:ind w:left="76"/>
              <w:jc w:val="center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sz w:val="20"/>
                <w:szCs w:val="20"/>
              </w:rPr>
              <w:t xml:space="preserve"> </w:t>
            </w:r>
          </w:p>
        </w:tc>
      </w:tr>
      <w:tr w:rsidR="004523FF" w:rsidRPr="00B353FF" w14:paraId="75AADB80" w14:textId="77777777" w:rsidTr="00511600">
        <w:trPr>
          <w:trHeight w:val="1194"/>
        </w:trPr>
        <w:tc>
          <w:tcPr>
            <w:tcW w:w="2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0DCD0A02" w14:textId="77777777" w:rsidR="004523FF" w:rsidRPr="00B353FF" w:rsidRDefault="004523FF" w:rsidP="00075F70">
            <w:pPr>
              <w:spacing w:after="0" w:line="360" w:lineRule="auto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sz w:val="20"/>
                <w:szCs w:val="20"/>
              </w:rPr>
              <w:t xml:space="preserve">Data i czytelny podpis osób </w:t>
            </w:r>
          </w:p>
          <w:p w14:paraId="0E059924" w14:textId="77777777" w:rsidR="004523FF" w:rsidRPr="00B353FF" w:rsidRDefault="004523FF" w:rsidP="00075F70">
            <w:pPr>
              <w:spacing w:after="0" w:line="360" w:lineRule="auto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sz w:val="20"/>
                <w:szCs w:val="20"/>
              </w:rPr>
              <w:t xml:space="preserve">upoważnionych po stronie </w:t>
            </w:r>
          </w:p>
          <w:p w14:paraId="07D0A637" w14:textId="77777777" w:rsidR="004523FF" w:rsidRPr="00B353FF" w:rsidRDefault="004523FF" w:rsidP="00075F70">
            <w:pPr>
              <w:spacing w:after="0" w:line="360" w:lineRule="auto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sz w:val="20"/>
                <w:szCs w:val="20"/>
              </w:rPr>
              <w:t xml:space="preserve">Wykonawcy </w:t>
            </w:r>
          </w:p>
        </w:tc>
        <w:tc>
          <w:tcPr>
            <w:tcW w:w="2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853EEE" w14:textId="77777777" w:rsidR="004523FF" w:rsidRPr="00B353FF" w:rsidRDefault="004523FF" w:rsidP="00075F70">
            <w:pPr>
              <w:spacing w:after="0" w:line="360" w:lineRule="auto"/>
              <w:ind w:left="7"/>
              <w:jc w:val="center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i/>
                <w:color w:val="A6A6A6"/>
                <w:sz w:val="20"/>
                <w:szCs w:val="20"/>
              </w:rPr>
              <w:t xml:space="preserve">Data i podpis 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CC1E16" w14:textId="77777777" w:rsidR="004523FF" w:rsidRPr="00B353FF" w:rsidRDefault="004523FF" w:rsidP="00075F70">
            <w:pPr>
              <w:spacing w:after="0" w:line="360" w:lineRule="auto"/>
              <w:ind w:left="38"/>
              <w:jc w:val="center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i/>
                <w:color w:val="A6A6A6"/>
                <w:sz w:val="20"/>
                <w:szCs w:val="20"/>
              </w:rPr>
              <w:t xml:space="preserve">Data i podpis </w:t>
            </w:r>
          </w:p>
        </w:tc>
      </w:tr>
      <w:tr w:rsidR="004523FF" w:rsidRPr="00B353FF" w14:paraId="22D212BF" w14:textId="77777777" w:rsidTr="00511600">
        <w:trPr>
          <w:trHeight w:val="1268"/>
        </w:trPr>
        <w:tc>
          <w:tcPr>
            <w:tcW w:w="2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36B3AF78" w14:textId="77777777" w:rsidR="004523FF" w:rsidRPr="00B353FF" w:rsidRDefault="004523FF" w:rsidP="00075F70">
            <w:pPr>
              <w:spacing w:after="0" w:line="360" w:lineRule="auto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sz w:val="20"/>
                <w:szCs w:val="20"/>
              </w:rPr>
              <w:t xml:space="preserve">Data i czytelny podpis osób upoważnionych po stronie </w:t>
            </w:r>
          </w:p>
          <w:p w14:paraId="265F4CB6" w14:textId="77777777" w:rsidR="004523FF" w:rsidRPr="00B353FF" w:rsidRDefault="004523FF" w:rsidP="00075F70">
            <w:pPr>
              <w:spacing w:after="0" w:line="360" w:lineRule="auto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sz w:val="20"/>
                <w:szCs w:val="20"/>
              </w:rPr>
              <w:t xml:space="preserve">Zamawiającego </w:t>
            </w:r>
          </w:p>
        </w:tc>
        <w:tc>
          <w:tcPr>
            <w:tcW w:w="2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0EABD9" w14:textId="77777777" w:rsidR="004523FF" w:rsidRPr="00B353FF" w:rsidRDefault="004523FF" w:rsidP="00075F70">
            <w:pPr>
              <w:spacing w:after="0" w:line="360" w:lineRule="auto"/>
              <w:ind w:left="7"/>
              <w:jc w:val="center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i/>
                <w:color w:val="A6A6A6"/>
                <w:sz w:val="20"/>
                <w:szCs w:val="20"/>
              </w:rPr>
              <w:t xml:space="preserve">Data i podpis 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E3737C" w14:textId="77777777" w:rsidR="004523FF" w:rsidRPr="00B353FF" w:rsidRDefault="004523FF" w:rsidP="00075F70">
            <w:pPr>
              <w:spacing w:after="0" w:line="360" w:lineRule="auto"/>
              <w:ind w:left="38"/>
              <w:jc w:val="center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i/>
                <w:color w:val="A6A6A6"/>
                <w:sz w:val="20"/>
                <w:szCs w:val="20"/>
              </w:rPr>
              <w:t xml:space="preserve">Data i podpis </w:t>
            </w:r>
          </w:p>
        </w:tc>
      </w:tr>
    </w:tbl>
    <w:p w14:paraId="7025F3CA" w14:textId="77777777" w:rsidR="004523FF" w:rsidRPr="00B353FF" w:rsidRDefault="004523FF" w:rsidP="00075F70">
      <w:pPr>
        <w:spacing w:after="335" w:line="360" w:lineRule="auto"/>
        <w:ind w:left="6095" w:firstLine="422"/>
        <w:rPr>
          <w:rFonts w:ascii="Lato" w:hAnsi="Lato"/>
          <w:b/>
        </w:rPr>
      </w:pPr>
    </w:p>
    <w:p w14:paraId="7B067461" w14:textId="08F472BF" w:rsidR="0031646B" w:rsidRPr="00B353FF" w:rsidRDefault="0031646B" w:rsidP="00075F70">
      <w:pPr>
        <w:spacing w:after="335" w:line="360" w:lineRule="auto"/>
        <w:ind w:left="6095" w:firstLine="422"/>
        <w:rPr>
          <w:rFonts w:ascii="Lato" w:hAnsi="Lato"/>
        </w:rPr>
      </w:pPr>
      <w:r w:rsidRPr="00B353FF">
        <w:rPr>
          <w:rFonts w:ascii="Lato" w:hAnsi="Lato"/>
          <w:b/>
        </w:rPr>
        <w:t xml:space="preserve">Załącznik nr </w:t>
      </w:r>
      <w:r w:rsidR="004523FF" w:rsidRPr="00B353FF">
        <w:rPr>
          <w:rFonts w:ascii="Lato" w:hAnsi="Lato"/>
          <w:b/>
        </w:rPr>
        <w:t>6</w:t>
      </w:r>
      <w:r w:rsidRPr="00B353FF">
        <w:rPr>
          <w:rFonts w:ascii="Lato" w:hAnsi="Lato"/>
          <w:b/>
        </w:rPr>
        <w:t xml:space="preserve"> do Umowy </w:t>
      </w:r>
      <w:r w:rsidRPr="00B353FF">
        <w:rPr>
          <w:rFonts w:ascii="Lato" w:hAnsi="Lato"/>
        </w:rPr>
        <w:t>nr ………………………… z dnia …………………………………….</w:t>
      </w:r>
    </w:p>
    <w:p w14:paraId="41ABB1F0" w14:textId="77777777" w:rsidR="0031646B" w:rsidRPr="00B353FF" w:rsidRDefault="0031646B" w:rsidP="00075F70">
      <w:pPr>
        <w:spacing w:after="0" w:line="360" w:lineRule="auto"/>
        <w:ind w:left="10" w:right="-6" w:hanging="10"/>
        <w:jc w:val="right"/>
        <w:rPr>
          <w:rFonts w:ascii="Lato" w:hAnsi="Lato"/>
        </w:rPr>
      </w:pPr>
      <w:r w:rsidRPr="00B353FF">
        <w:rPr>
          <w:rFonts w:ascii="Lato" w:hAnsi="Lato"/>
        </w:rPr>
        <w:t xml:space="preserve">Miejsce i data sporządzenia protokołu </w:t>
      </w:r>
    </w:p>
    <w:tbl>
      <w:tblPr>
        <w:tblStyle w:val="TableGrid"/>
        <w:tblW w:w="9035" w:type="dxa"/>
        <w:tblInd w:w="143" w:type="dxa"/>
        <w:tblCellMar>
          <w:top w:w="41" w:type="dxa"/>
          <w:left w:w="107" w:type="dxa"/>
          <w:right w:w="69" w:type="dxa"/>
        </w:tblCellMar>
        <w:tblLook w:val="04A0" w:firstRow="1" w:lastRow="0" w:firstColumn="1" w:lastColumn="0" w:noHBand="0" w:noVBand="1"/>
      </w:tblPr>
      <w:tblGrid>
        <w:gridCol w:w="2692"/>
        <w:gridCol w:w="3262"/>
        <w:gridCol w:w="3081"/>
      </w:tblGrid>
      <w:tr w:rsidR="0031646B" w:rsidRPr="00B353FF" w14:paraId="197ED8E9" w14:textId="77777777" w:rsidTr="0031646B">
        <w:trPr>
          <w:trHeight w:val="524"/>
        </w:trPr>
        <w:tc>
          <w:tcPr>
            <w:tcW w:w="9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2D61209" w14:textId="77777777" w:rsidR="0031646B" w:rsidRPr="00B353FF" w:rsidRDefault="0031646B" w:rsidP="00075F70">
            <w:pPr>
              <w:spacing w:after="0" w:line="360" w:lineRule="auto"/>
              <w:ind w:left="1740" w:right="1781"/>
              <w:jc w:val="center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b/>
                <w:sz w:val="20"/>
                <w:szCs w:val="20"/>
              </w:rPr>
              <w:t>Protokół odbioru nr ………. prac stanowiących rezultat zakończenia Etapu nr ……</w:t>
            </w:r>
            <w:r w:rsidRPr="00B353FF">
              <w:rPr>
                <w:rFonts w:ascii="Lato" w:hAnsi="Lato"/>
                <w:sz w:val="20"/>
                <w:szCs w:val="20"/>
              </w:rPr>
              <w:t xml:space="preserve"> </w:t>
            </w:r>
          </w:p>
        </w:tc>
      </w:tr>
      <w:tr w:rsidR="0031646B" w:rsidRPr="00B353FF" w14:paraId="6213B4DC" w14:textId="77777777" w:rsidTr="00E65018">
        <w:trPr>
          <w:trHeight w:val="362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2541D04" w14:textId="77777777" w:rsidR="0031646B" w:rsidRPr="00B353FF" w:rsidRDefault="0031646B" w:rsidP="00075F70">
            <w:pPr>
              <w:spacing w:after="0" w:line="360" w:lineRule="auto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sz w:val="20"/>
                <w:szCs w:val="20"/>
              </w:rPr>
              <w:t xml:space="preserve">Data odbioru </w:t>
            </w:r>
          </w:p>
          <w:p w14:paraId="5FE9E909" w14:textId="77777777" w:rsidR="0031646B" w:rsidRPr="00B353FF" w:rsidRDefault="0031646B" w:rsidP="00075F70">
            <w:pPr>
              <w:spacing w:after="0" w:line="360" w:lineRule="auto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sz w:val="20"/>
                <w:szCs w:val="20"/>
              </w:rPr>
              <w:t xml:space="preserve"> </w:t>
            </w:r>
          </w:p>
        </w:tc>
        <w:tc>
          <w:tcPr>
            <w:tcW w:w="6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DDC28" w14:textId="77777777" w:rsidR="0031646B" w:rsidRPr="00B353FF" w:rsidRDefault="0031646B" w:rsidP="00E65018">
            <w:pPr>
              <w:spacing w:after="0" w:line="360" w:lineRule="auto"/>
              <w:rPr>
                <w:rFonts w:ascii="Lato" w:hAnsi="Lato"/>
                <w:sz w:val="20"/>
                <w:szCs w:val="20"/>
              </w:rPr>
            </w:pPr>
          </w:p>
        </w:tc>
      </w:tr>
      <w:tr w:rsidR="0031646B" w:rsidRPr="00B353FF" w14:paraId="6DCBB3DF" w14:textId="77777777" w:rsidTr="0031646B">
        <w:trPr>
          <w:trHeight w:val="526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90E3CF5" w14:textId="77777777" w:rsidR="0031646B" w:rsidRPr="00B353FF" w:rsidRDefault="0031646B" w:rsidP="00075F70">
            <w:pPr>
              <w:spacing w:after="0" w:line="360" w:lineRule="auto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sz w:val="20"/>
                <w:szCs w:val="20"/>
              </w:rPr>
              <w:t xml:space="preserve">Umowa nr </w:t>
            </w:r>
          </w:p>
          <w:p w14:paraId="22453F19" w14:textId="77777777" w:rsidR="0031646B" w:rsidRPr="00B353FF" w:rsidRDefault="0031646B" w:rsidP="00075F70">
            <w:pPr>
              <w:spacing w:after="0" w:line="360" w:lineRule="auto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sz w:val="20"/>
                <w:szCs w:val="20"/>
              </w:rPr>
              <w:t xml:space="preserve">z dnia </w:t>
            </w:r>
          </w:p>
        </w:tc>
        <w:tc>
          <w:tcPr>
            <w:tcW w:w="6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26F7B" w14:textId="77777777" w:rsidR="0031646B" w:rsidRPr="00B353FF" w:rsidRDefault="0031646B" w:rsidP="00075F70">
            <w:pPr>
              <w:spacing w:after="0" w:line="360" w:lineRule="auto"/>
              <w:ind w:left="1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sz w:val="20"/>
                <w:szCs w:val="20"/>
              </w:rPr>
              <w:t xml:space="preserve"> </w:t>
            </w:r>
          </w:p>
        </w:tc>
      </w:tr>
      <w:tr w:rsidR="0031646B" w:rsidRPr="00B353FF" w14:paraId="4B5905EA" w14:textId="77777777" w:rsidTr="0031646B">
        <w:trPr>
          <w:trHeight w:val="526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AC06B52" w14:textId="77777777" w:rsidR="0031646B" w:rsidRPr="00B353FF" w:rsidRDefault="0031646B" w:rsidP="00075F70">
            <w:pPr>
              <w:spacing w:after="0" w:line="360" w:lineRule="auto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sz w:val="20"/>
                <w:szCs w:val="20"/>
              </w:rPr>
              <w:t xml:space="preserve">Nazwa Przedmiotu </w:t>
            </w:r>
          </w:p>
          <w:p w14:paraId="02E205A1" w14:textId="77777777" w:rsidR="0031646B" w:rsidRPr="00B353FF" w:rsidRDefault="0031646B" w:rsidP="00075F70">
            <w:pPr>
              <w:spacing w:after="0" w:line="360" w:lineRule="auto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sz w:val="20"/>
                <w:szCs w:val="20"/>
              </w:rPr>
              <w:t xml:space="preserve">Umowy </w:t>
            </w:r>
          </w:p>
        </w:tc>
        <w:tc>
          <w:tcPr>
            <w:tcW w:w="6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EA6FD" w14:textId="77777777" w:rsidR="0031646B" w:rsidRPr="00B353FF" w:rsidRDefault="0031646B" w:rsidP="00075F70">
            <w:pPr>
              <w:spacing w:after="0" w:line="360" w:lineRule="auto"/>
              <w:ind w:left="1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sz w:val="20"/>
                <w:szCs w:val="20"/>
              </w:rPr>
              <w:t xml:space="preserve"> </w:t>
            </w:r>
          </w:p>
        </w:tc>
      </w:tr>
      <w:tr w:rsidR="0031646B" w:rsidRPr="00B353FF" w14:paraId="3B6010BF" w14:textId="77777777" w:rsidTr="0031646B">
        <w:trPr>
          <w:trHeight w:val="536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144AFDC" w14:textId="77777777" w:rsidR="0031646B" w:rsidRPr="00B353FF" w:rsidRDefault="0031646B" w:rsidP="00075F70">
            <w:pPr>
              <w:spacing w:after="0" w:line="360" w:lineRule="auto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sz w:val="20"/>
                <w:szCs w:val="20"/>
              </w:rPr>
              <w:t xml:space="preserve">Nazwa odbieranego Etapu </w:t>
            </w:r>
          </w:p>
        </w:tc>
        <w:tc>
          <w:tcPr>
            <w:tcW w:w="6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B5A32" w14:textId="77777777" w:rsidR="0031646B" w:rsidRPr="00B353FF" w:rsidRDefault="0031646B" w:rsidP="00075F70">
            <w:pPr>
              <w:spacing w:after="0" w:line="360" w:lineRule="auto"/>
              <w:ind w:left="1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sz w:val="20"/>
                <w:szCs w:val="20"/>
              </w:rPr>
              <w:t xml:space="preserve"> </w:t>
            </w:r>
          </w:p>
        </w:tc>
      </w:tr>
      <w:tr w:rsidR="0031646B" w:rsidRPr="00B353FF" w14:paraId="6AF17798" w14:textId="77777777" w:rsidTr="0031646B">
        <w:trPr>
          <w:trHeight w:val="539"/>
        </w:trPr>
        <w:tc>
          <w:tcPr>
            <w:tcW w:w="2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F6F4E65" w14:textId="77777777" w:rsidR="0031646B" w:rsidRPr="00B353FF" w:rsidRDefault="0031646B" w:rsidP="00075F70">
            <w:pPr>
              <w:spacing w:after="0" w:line="360" w:lineRule="auto"/>
              <w:ind w:right="237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sz w:val="20"/>
                <w:szCs w:val="20"/>
              </w:rPr>
              <w:t>Produkt Etapu</w:t>
            </w:r>
            <w:r w:rsidRPr="00B353FF">
              <w:rPr>
                <w:rFonts w:ascii="Lato" w:hAnsi="Lato"/>
                <w:i/>
                <w:sz w:val="20"/>
                <w:szCs w:val="20"/>
              </w:rPr>
              <w:t xml:space="preserve">  (rezultat stanowiący zakończenie Etapu zgodnie z OPZ)</w:t>
            </w:r>
            <w:r w:rsidRPr="00B353FF">
              <w:rPr>
                <w:rFonts w:ascii="Lato" w:hAnsi="Lato"/>
                <w:sz w:val="20"/>
                <w:szCs w:val="20"/>
              </w:rPr>
              <w:t xml:space="preserve">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C1F5ED2" w14:textId="77777777" w:rsidR="0031646B" w:rsidRPr="00B353FF" w:rsidRDefault="0031646B" w:rsidP="00075F70">
            <w:pPr>
              <w:spacing w:after="0" w:line="360" w:lineRule="auto"/>
              <w:ind w:right="36"/>
              <w:jc w:val="center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sz w:val="20"/>
                <w:szCs w:val="20"/>
              </w:rPr>
              <w:t xml:space="preserve">Pozycja produktu 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A8567F1" w14:textId="77777777" w:rsidR="0031646B" w:rsidRPr="00B353FF" w:rsidRDefault="0031646B" w:rsidP="00075F70">
            <w:pPr>
              <w:spacing w:after="0" w:line="360" w:lineRule="auto"/>
              <w:ind w:left="213" w:right="156"/>
              <w:jc w:val="center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sz w:val="20"/>
                <w:szCs w:val="20"/>
              </w:rPr>
              <w:t xml:space="preserve">Czy zatwierdzono  produkt Etapu? </w:t>
            </w:r>
          </w:p>
        </w:tc>
      </w:tr>
      <w:tr w:rsidR="0031646B" w:rsidRPr="00B353FF" w14:paraId="32A8ACE8" w14:textId="77777777" w:rsidTr="0031646B">
        <w:trPr>
          <w:trHeight w:val="127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5E38D" w14:textId="77777777" w:rsidR="0031646B" w:rsidRPr="00B353FF" w:rsidRDefault="0031646B" w:rsidP="00075F70">
            <w:pPr>
              <w:spacing w:after="160" w:line="360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77043" w14:textId="77777777" w:rsidR="0031646B" w:rsidRPr="00B353FF" w:rsidRDefault="0031646B" w:rsidP="00075F70">
            <w:pPr>
              <w:spacing w:after="0" w:line="360" w:lineRule="auto"/>
              <w:ind w:left="1" w:right="2701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sz w:val="20"/>
                <w:szCs w:val="20"/>
              </w:rPr>
              <w:t xml:space="preserve">1. 2. </w:t>
            </w:r>
          </w:p>
          <w:p w14:paraId="4C1AA496" w14:textId="77777777" w:rsidR="0031646B" w:rsidRPr="00B353FF" w:rsidRDefault="0031646B" w:rsidP="00075F70">
            <w:pPr>
              <w:spacing w:after="0" w:line="360" w:lineRule="auto"/>
              <w:ind w:left="1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sz w:val="20"/>
                <w:szCs w:val="20"/>
              </w:rPr>
              <w:t xml:space="preserve">3. </w:t>
            </w:r>
          </w:p>
          <w:p w14:paraId="3528FE10" w14:textId="77777777" w:rsidR="0031646B" w:rsidRPr="00B353FF" w:rsidRDefault="0031646B" w:rsidP="00075F70">
            <w:pPr>
              <w:spacing w:after="0" w:line="360" w:lineRule="auto"/>
              <w:ind w:left="1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sz w:val="20"/>
                <w:szCs w:val="20"/>
              </w:rPr>
              <w:t xml:space="preserve">… 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7710D" w14:textId="77777777" w:rsidR="0031646B" w:rsidRPr="00B353FF" w:rsidRDefault="0031646B" w:rsidP="00E65018">
            <w:pPr>
              <w:spacing w:after="0" w:line="360" w:lineRule="auto"/>
              <w:ind w:right="39"/>
              <w:jc w:val="center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sz w:val="20"/>
                <w:szCs w:val="20"/>
              </w:rPr>
              <w:t xml:space="preserve">TAK/NIE </w:t>
            </w:r>
          </w:p>
        </w:tc>
      </w:tr>
      <w:tr w:rsidR="0031646B" w:rsidRPr="00B353FF" w14:paraId="1DBFFE3A" w14:textId="77777777" w:rsidTr="0031646B">
        <w:trPr>
          <w:trHeight w:val="1817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BFE0811" w14:textId="77777777" w:rsidR="0031646B" w:rsidRPr="00B353FF" w:rsidRDefault="0031646B" w:rsidP="00075F70">
            <w:pPr>
              <w:spacing w:after="2" w:line="360" w:lineRule="auto"/>
              <w:ind w:right="588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sz w:val="20"/>
                <w:szCs w:val="20"/>
              </w:rPr>
              <w:lastRenderedPageBreak/>
              <w:t xml:space="preserve">Podpisy osób potwierdzających wykonanie Etapu </w:t>
            </w:r>
            <w:r w:rsidRPr="00B353FF">
              <w:rPr>
                <w:rFonts w:ascii="Lato" w:hAnsi="Lato"/>
                <w:i/>
                <w:sz w:val="20"/>
                <w:szCs w:val="20"/>
              </w:rPr>
              <w:t xml:space="preserve">(w zakresie merytorycznym  </w:t>
            </w:r>
          </w:p>
          <w:p w14:paraId="2B88339B" w14:textId="77777777" w:rsidR="0031646B" w:rsidRPr="00B353FF" w:rsidRDefault="0031646B" w:rsidP="00075F70">
            <w:pPr>
              <w:spacing w:after="0" w:line="360" w:lineRule="auto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i/>
                <w:sz w:val="20"/>
                <w:szCs w:val="20"/>
              </w:rPr>
              <w:t xml:space="preserve">– po stronie </w:t>
            </w:r>
          </w:p>
          <w:p w14:paraId="23307EB7" w14:textId="77777777" w:rsidR="0031646B" w:rsidRPr="00B353FF" w:rsidRDefault="0031646B" w:rsidP="00075F70">
            <w:pPr>
              <w:spacing w:after="0" w:line="360" w:lineRule="auto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i/>
                <w:sz w:val="20"/>
                <w:szCs w:val="20"/>
              </w:rPr>
              <w:t xml:space="preserve">Zamawiającego) </w:t>
            </w:r>
          </w:p>
        </w:tc>
        <w:tc>
          <w:tcPr>
            <w:tcW w:w="6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9F38F" w14:textId="77777777" w:rsidR="0031646B" w:rsidRPr="00B353FF" w:rsidRDefault="0031646B" w:rsidP="00075F70">
            <w:pPr>
              <w:spacing w:after="0" w:line="360" w:lineRule="auto"/>
              <w:ind w:left="1" w:right="5782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sz w:val="20"/>
                <w:szCs w:val="20"/>
              </w:rPr>
              <w:t xml:space="preserve">1. 2. </w:t>
            </w:r>
          </w:p>
          <w:p w14:paraId="5F817234" w14:textId="77777777" w:rsidR="0031646B" w:rsidRPr="00B353FF" w:rsidRDefault="0031646B" w:rsidP="00075F70">
            <w:pPr>
              <w:spacing w:after="0" w:line="360" w:lineRule="auto"/>
              <w:ind w:left="1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sz w:val="20"/>
                <w:szCs w:val="20"/>
              </w:rPr>
              <w:t xml:space="preserve">3. </w:t>
            </w:r>
          </w:p>
          <w:p w14:paraId="04070E65" w14:textId="77777777" w:rsidR="0031646B" w:rsidRPr="00B353FF" w:rsidRDefault="0031646B" w:rsidP="00E65018">
            <w:pPr>
              <w:spacing w:after="0" w:line="360" w:lineRule="auto"/>
              <w:rPr>
                <w:rFonts w:ascii="Lato" w:hAnsi="Lato"/>
                <w:sz w:val="20"/>
                <w:szCs w:val="20"/>
              </w:rPr>
            </w:pPr>
          </w:p>
        </w:tc>
      </w:tr>
      <w:tr w:rsidR="0031646B" w:rsidRPr="00B353FF" w14:paraId="21B6F14F" w14:textId="77777777" w:rsidTr="0031646B">
        <w:trPr>
          <w:trHeight w:val="638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988C020" w14:textId="77777777" w:rsidR="0031646B" w:rsidRPr="00B353FF" w:rsidRDefault="0031646B" w:rsidP="00075F70">
            <w:pPr>
              <w:spacing w:after="0" w:line="360" w:lineRule="auto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sz w:val="20"/>
                <w:szCs w:val="20"/>
              </w:rPr>
              <w:t xml:space="preserve">UWAGI </w:t>
            </w:r>
          </w:p>
        </w:tc>
        <w:tc>
          <w:tcPr>
            <w:tcW w:w="6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F6949" w14:textId="77777777" w:rsidR="0031646B" w:rsidRPr="00B353FF" w:rsidRDefault="0031646B" w:rsidP="00075F70">
            <w:pPr>
              <w:spacing w:after="0" w:line="360" w:lineRule="auto"/>
              <w:ind w:left="1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sz w:val="20"/>
                <w:szCs w:val="20"/>
              </w:rPr>
              <w:t xml:space="preserve"> </w:t>
            </w:r>
          </w:p>
        </w:tc>
      </w:tr>
      <w:tr w:rsidR="0031646B" w:rsidRPr="00B353FF" w14:paraId="26D1B37B" w14:textId="77777777" w:rsidTr="0031646B">
        <w:trPr>
          <w:trHeight w:val="857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2542ABC" w14:textId="77777777" w:rsidR="0031646B" w:rsidRPr="00B353FF" w:rsidRDefault="0031646B" w:rsidP="00075F70">
            <w:pPr>
              <w:spacing w:after="0" w:line="360" w:lineRule="auto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sz w:val="20"/>
                <w:szCs w:val="20"/>
              </w:rPr>
              <w:t xml:space="preserve">Data i czytelny podpis osób upoważnionych po stronie Zamawiającego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82943" w14:textId="77777777" w:rsidR="0031646B" w:rsidRPr="00B353FF" w:rsidRDefault="0031646B" w:rsidP="00075F70">
            <w:pPr>
              <w:spacing w:after="0" w:line="360" w:lineRule="auto"/>
              <w:ind w:right="38"/>
              <w:jc w:val="center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i/>
                <w:color w:val="A6A6A6"/>
                <w:sz w:val="20"/>
                <w:szCs w:val="20"/>
              </w:rPr>
              <w:t xml:space="preserve">Data i podpis 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3EDAC" w14:textId="77777777" w:rsidR="0031646B" w:rsidRPr="00B353FF" w:rsidRDefault="0031646B" w:rsidP="00075F70">
            <w:pPr>
              <w:spacing w:after="0" w:line="360" w:lineRule="auto"/>
              <w:ind w:right="39"/>
              <w:jc w:val="center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i/>
                <w:color w:val="A6A6A6"/>
                <w:sz w:val="20"/>
                <w:szCs w:val="20"/>
              </w:rPr>
              <w:t xml:space="preserve">Data i podpis </w:t>
            </w:r>
          </w:p>
        </w:tc>
      </w:tr>
      <w:tr w:rsidR="0031646B" w:rsidRPr="00B353FF" w14:paraId="49FB61D4" w14:textId="77777777" w:rsidTr="0031646B">
        <w:trPr>
          <w:trHeight w:val="781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5DF40E9" w14:textId="77777777" w:rsidR="0031646B" w:rsidRPr="00B353FF" w:rsidRDefault="0031646B" w:rsidP="00075F70">
            <w:pPr>
              <w:spacing w:after="0" w:line="360" w:lineRule="auto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sz w:val="20"/>
                <w:szCs w:val="20"/>
              </w:rPr>
              <w:t xml:space="preserve">Data i czytelny podpis osób upoważnionych po stronie Wykonawcy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A1291" w14:textId="77777777" w:rsidR="0031646B" w:rsidRPr="00B353FF" w:rsidRDefault="0031646B" w:rsidP="00075F70">
            <w:pPr>
              <w:spacing w:after="0" w:line="360" w:lineRule="auto"/>
              <w:ind w:right="38"/>
              <w:jc w:val="center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i/>
                <w:color w:val="A6A6A6"/>
                <w:sz w:val="20"/>
                <w:szCs w:val="20"/>
              </w:rPr>
              <w:t xml:space="preserve">Data i podpis 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74269" w14:textId="77777777" w:rsidR="0031646B" w:rsidRPr="00B353FF" w:rsidRDefault="0031646B" w:rsidP="00075F70">
            <w:pPr>
              <w:spacing w:after="0" w:line="360" w:lineRule="auto"/>
              <w:ind w:right="40"/>
              <w:jc w:val="center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i/>
                <w:color w:val="A6A6A6"/>
                <w:sz w:val="20"/>
                <w:szCs w:val="20"/>
              </w:rPr>
              <w:t xml:space="preserve">Data i podpis </w:t>
            </w:r>
          </w:p>
        </w:tc>
      </w:tr>
    </w:tbl>
    <w:p w14:paraId="4BE4D7E2" w14:textId="77777777" w:rsidR="0031646B" w:rsidRPr="00B353FF" w:rsidRDefault="0031646B" w:rsidP="00075F70">
      <w:pPr>
        <w:spacing w:after="0" w:line="360" w:lineRule="auto"/>
        <w:rPr>
          <w:rFonts w:ascii="Lato" w:hAnsi="Lato"/>
        </w:rPr>
      </w:pPr>
    </w:p>
    <w:p w14:paraId="253AD916" w14:textId="24E2B0CD" w:rsidR="0031646B" w:rsidRPr="00B353FF" w:rsidRDefault="0031646B" w:rsidP="00075F70">
      <w:pPr>
        <w:spacing w:after="335" w:line="360" w:lineRule="auto"/>
        <w:ind w:left="6095" w:firstLine="422"/>
        <w:rPr>
          <w:rFonts w:ascii="Lato" w:hAnsi="Lato"/>
        </w:rPr>
      </w:pPr>
      <w:r w:rsidRPr="00B353FF">
        <w:rPr>
          <w:rFonts w:ascii="Lato" w:hAnsi="Lato"/>
          <w:b/>
        </w:rPr>
        <w:t xml:space="preserve">Załącznik nr </w:t>
      </w:r>
      <w:r w:rsidR="004523FF" w:rsidRPr="00B353FF">
        <w:rPr>
          <w:rFonts w:ascii="Lato" w:hAnsi="Lato"/>
          <w:b/>
        </w:rPr>
        <w:t>7</w:t>
      </w:r>
      <w:r w:rsidR="00631679" w:rsidRPr="00B353FF">
        <w:rPr>
          <w:rFonts w:ascii="Lato" w:hAnsi="Lato"/>
          <w:b/>
        </w:rPr>
        <w:t xml:space="preserve"> </w:t>
      </w:r>
      <w:r w:rsidRPr="00B353FF">
        <w:rPr>
          <w:rFonts w:ascii="Lato" w:hAnsi="Lato"/>
          <w:b/>
        </w:rPr>
        <w:t xml:space="preserve">do Umowy </w:t>
      </w:r>
      <w:r w:rsidRPr="00B353FF">
        <w:rPr>
          <w:rFonts w:ascii="Lato" w:hAnsi="Lato"/>
        </w:rPr>
        <w:t>nr ………………………… z dnia …………………………………….</w:t>
      </w:r>
    </w:p>
    <w:p w14:paraId="5DA6EE9E" w14:textId="77777777" w:rsidR="0031646B" w:rsidRPr="00B353FF" w:rsidRDefault="0031646B" w:rsidP="00075F70">
      <w:pPr>
        <w:spacing w:after="107" w:line="360" w:lineRule="auto"/>
        <w:ind w:left="10" w:right="-6" w:hanging="10"/>
        <w:jc w:val="right"/>
        <w:rPr>
          <w:rFonts w:ascii="Lato" w:hAnsi="Lato"/>
        </w:rPr>
      </w:pPr>
      <w:r w:rsidRPr="00B353FF">
        <w:rPr>
          <w:rFonts w:ascii="Lato" w:hAnsi="Lato"/>
        </w:rPr>
        <w:t xml:space="preserve">………………………………………………………… </w:t>
      </w:r>
    </w:p>
    <w:p w14:paraId="681D0421" w14:textId="77777777" w:rsidR="0031646B" w:rsidRPr="00B353FF" w:rsidRDefault="0031646B" w:rsidP="00075F70">
      <w:pPr>
        <w:spacing w:after="0" w:line="360" w:lineRule="auto"/>
        <w:ind w:left="10" w:right="-6" w:hanging="10"/>
        <w:jc w:val="right"/>
        <w:rPr>
          <w:rFonts w:ascii="Lato" w:hAnsi="Lato"/>
        </w:rPr>
      </w:pPr>
      <w:r w:rsidRPr="00B353FF">
        <w:rPr>
          <w:rFonts w:ascii="Lato" w:hAnsi="Lato"/>
        </w:rPr>
        <w:t xml:space="preserve">Miejsce i data sporządzenia protokołu </w:t>
      </w:r>
    </w:p>
    <w:tbl>
      <w:tblPr>
        <w:tblStyle w:val="TableGrid"/>
        <w:tblW w:w="9037" w:type="dxa"/>
        <w:tblInd w:w="143" w:type="dxa"/>
        <w:tblCellMar>
          <w:top w:w="42" w:type="dxa"/>
          <w:left w:w="107" w:type="dxa"/>
          <w:right w:w="56" w:type="dxa"/>
        </w:tblCellMar>
        <w:tblLook w:val="04A0" w:firstRow="1" w:lastRow="0" w:firstColumn="1" w:lastColumn="0" w:noHBand="0" w:noVBand="1"/>
      </w:tblPr>
      <w:tblGrid>
        <w:gridCol w:w="2691"/>
        <w:gridCol w:w="2553"/>
        <w:gridCol w:w="284"/>
        <w:gridCol w:w="2267"/>
        <w:gridCol w:w="1242"/>
      </w:tblGrid>
      <w:tr w:rsidR="0031646B" w:rsidRPr="00B353FF" w14:paraId="3E5E78B6" w14:textId="77777777" w:rsidTr="0031646B">
        <w:trPr>
          <w:trHeight w:val="551"/>
        </w:trPr>
        <w:tc>
          <w:tcPr>
            <w:tcW w:w="90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C3452EF" w14:textId="77777777" w:rsidR="0031646B" w:rsidRPr="00B353FF" w:rsidRDefault="0031646B" w:rsidP="00075F70">
            <w:pPr>
              <w:spacing w:after="0" w:line="360" w:lineRule="auto"/>
              <w:ind w:right="53"/>
              <w:jc w:val="center"/>
              <w:rPr>
                <w:rFonts w:ascii="Lato" w:hAnsi="Lato"/>
              </w:rPr>
            </w:pPr>
            <w:r w:rsidRPr="00B353FF">
              <w:rPr>
                <w:rFonts w:ascii="Lato" w:hAnsi="Lato"/>
                <w:b/>
              </w:rPr>
              <w:t xml:space="preserve">KOŃCOWY PROTOKÓŁ ODBIORU </w:t>
            </w:r>
          </w:p>
        </w:tc>
      </w:tr>
      <w:tr w:rsidR="0031646B" w:rsidRPr="00B353FF" w14:paraId="2B613DDF" w14:textId="77777777" w:rsidTr="0031646B">
        <w:trPr>
          <w:trHeight w:val="418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949A872" w14:textId="77777777" w:rsidR="0031646B" w:rsidRPr="00B353FF" w:rsidRDefault="0031646B" w:rsidP="00075F70">
            <w:pPr>
              <w:spacing w:after="0" w:line="360" w:lineRule="auto"/>
              <w:rPr>
                <w:rFonts w:ascii="Lato" w:hAnsi="Lato"/>
              </w:rPr>
            </w:pPr>
            <w:r w:rsidRPr="00B353FF">
              <w:rPr>
                <w:rFonts w:ascii="Lato" w:hAnsi="Lato"/>
              </w:rPr>
              <w:t xml:space="preserve">Data odbioru </w:t>
            </w:r>
          </w:p>
        </w:tc>
        <w:tc>
          <w:tcPr>
            <w:tcW w:w="63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FFE73" w14:textId="77777777" w:rsidR="0031646B" w:rsidRPr="00B353FF" w:rsidRDefault="0031646B" w:rsidP="00075F70">
            <w:pPr>
              <w:spacing w:after="0" w:line="360" w:lineRule="auto"/>
              <w:ind w:left="1"/>
              <w:rPr>
                <w:rFonts w:ascii="Lato" w:hAnsi="Lato"/>
              </w:rPr>
            </w:pPr>
            <w:r w:rsidRPr="00B353FF">
              <w:rPr>
                <w:rFonts w:ascii="Lato" w:hAnsi="Lato"/>
              </w:rPr>
              <w:t xml:space="preserve"> </w:t>
            </w:r>
          </w:p>
        </w:tc>
      </w:tr>
      <w:tr w:rsidR="0031646B" w:rsidRPr="00B353FF" w14:paraId="01FEAF34" w14:textId="77777777" w:rsidTr="0031646B">
        <w:trPr>
          <w:trHeight w:val="526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C8F616A" w14:textId="77777777" w:rsidR="0031646B" w:rsidRPr="00B353FF" w:rsidRDefault="0031646B" w:rsidP="00075F70">
            <w:pPr>
              <w:spacing w:after="0" w:line="360" w:lineRule="auto"/>
              <w:rPr>
                <w:rFonts w:ascii="Lato" w:hAnsi="Lato"/>
              </w:rPr>
            </w:pPr>
            <w:r w:rsidRPr="00B353FF">
              <w:rPr>
                <w:rFonts w:ascii="Lato" w:hAnsi="Lato"/>
              </w:rPr>
              <w:t xml:space="preserve">Umowa nr </w:t>
            </w:r>
          </w:p>
          <w:p w14:paraId="3398EB56" w14:textId="77777777" w:rsidR="0031646B" w:rsidRPr="00B353FF" w:rsidRDefault="0031646B" w:rsidP="00075F70">
            <w:pPr>
              <w:spacing w:after="0" w:line="360" w:lineRule="auto"/>
              <w:rPr>
                <w:rFonts w:ascii="Lato" w:hAnsi="Lato"/>
              </w:rPr>
            </w:pPr>
            <w:r w:rsidRPr="00B353FF">
              <w:rPr>
                <w:rFonts w:ascii="Lato" w:hAnsi="Lato"/>
              </w:rPr>
              <w:t xml:space="preserve">z dnia </w:t>
            </w:r>
          </w:p>
        </w:tc>
        <w:tc>
          <w:tcPr>
            <w:tcW w:w="63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91531" w14:textId="77777777" w:rsidR="0031646B" w:rsidRPr="00B353FF" w:rsidRDefault="0031646B" w:rsidP="00075F70">
            <w:pPr>
              <w:spacing w:after="0" w:line="360" w:lineRule="auto"/>
              <w:ind w:left="1"/>
              <w:rPr>
                <w:rFonts w:ascii="Lato" w:hAnsi="Lato"/>
              </w:rPr>
            </w:pPr>
            <w:r w:rsidRPr="00B353FF">
              <w:rPr>
                <w:rFonts w:ascii="Lato" w:hAnsi="Lato"/>
              </w:rPr>
              <w:t xml:space="preserve"> </w:t>
            </w:r>
          </w:p>
        </w:tc>
      </w:tr>
      <w:tr w:rsidR="0031646B" w:rsidRPr="00B353FF" w14:paraId="12E2CD5B" w14:textId="77777777" w:rsidTr="0031646B">
        <w:trPr>
          <w:trHeight w:val="526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2940C6C" w14:textId="77777777" w:rsidR="0031646B" w:rsidRPr="00B353FF" w:rsidRDefault="0031646B" w:rsidP="00075F70">
            <w:pPr>
              <w:spacing w:after="0" w:line="360" w:lineRule="auto"/>
              <w:rPr>
                <w:rFonts w:ascii="Lato" w:hAnsi="Lato"/>
              </w:rPr>
            </w:pPr>
            <w:r w:rsidRPr="00B353FF">
              <w:rPr>
                <w:rFonts w:ascii="Lato" w:hAnsi="Lato"/>
              </w:rPr>
              <w:t xml:space="preserve">Nazwa Przedmiotu </w:t>
            </w:r>
          </w:p>
          <w:p w14:paraId="24AD5D5C" w14:textId="77777777" w:rsidR="0031646B" w:rsidRPr="00B353FF" w:rsidRDefault="0031646B" w:rsidP="00075F70">
            <w:pPr>
              <w:spacing w:after="0" w:line="360" w:lineRule="auto"/>
              <w:rPr>
                <w:rFonts w:ascii="Lato" w:hAnsi="Lato"/>
              </w:rPr>
            </w:pPr>
            <w:r w:rsidRPr="00B353FF">
              <w:rPr>
                <w:rFonts w:ascii="Lato" w:hAnsi="Lato"/>
              </w:rPr>
              <w:t xml:space="preserve">Umowy </w:t>
            </w:r>
          </w:p>
        </w:tc>
        <w:tc>
          <w:tcPr>
            <w:tcW w:w="63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35FE6" w14:textId="77777777" w:rsidR="0031646B" w:rsidRPr="00B353FF" w:rsidRDefault="0031646B" w:rsidP="00075F70">
            <w:pPr>
              <w:spacing w:after="0" w:line="360" w:lineRule="auto"/>
              <w:ind w:left="1"/>
              <w:rPr>
                <w:rFonts w:ascii="Lato" w:hAnsi="Lato"/>
              </w:rPr>
            </w:pPr>
            <w:r w:rsidRPr="00B353FF">
              <w:rPr>
                <w:rFonts w:ascii="Lato" w:hAnsi="Lato"/>
              </w:rPr>
              <w:t xml:space="preserve"> </w:t>
            </w:r>
          </w:p>
        </w:tc>
      </w:tr>
      <w:tr w:rsidR="0031646B" w:rsidRPr="00B353FF" w14:paraId="73692775" w14:textId="77777777" w:rsidTr="0031646B">
        <w:trPr>
          <w:trHeight w:val="539"/>
        </w:trPr>
        <w:tc>
          <w:tcPr>
            <w:tcW w:w="2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1ECC486" w14:textId="77777777" w:rsidR="0031646B" w:rsidRPr="00B353FF" w:rsidRDefault="0031646B" w:rsidP="00075F70">
            <w:pPr>
              <w:spacing w:after="0" w:line="360" w:lineRule="auto"/>
              <w:rPr>
                <w:rFonts w:ascii="Lato" w:hAnsi="Lato"/>
              </w:rPr>
            </w:pPr>
            <w:r w:rsidRPr="00B353FF">
              <w:rPr>
                <w:rFonts w:ascii="Lato" w:hAnsi="Lato"/>
              </w:rPr>
              <w:t xml:space="preserve">Wszystkie Etapy </w:t>
            </w:r>
          </w:p>
          <w:p w14:paraId="133BFF75" w14:textId="77777777" w:rsidR="0031646B" w:rsidRPr="00B353FF" w:rsidRDefault="0031646B" w:rsidP="00075F70">
            <w:pPr>
              <w:spacing w:after="1" w:line="360" w:lineRule="auto"/>
              <w:rPr>
                <w:rFonts w:ascii="Lato" w:hAnsi="Lato"/>
              </w:rPr>
            </w:pPr>
            <w:r w:rsidRPr="00B353FF">
              <w:rPr>
                <w:rFonts w:ascii="Lato" w:hAnsi="Lato"/>
              </w:rPr>
              <w:lastRenderedPageBreak/>
              <w:t>(</w:t>
            </w:r>
            <w:r w:rsidRPr="00B353FF">
              <w:rPr>
                <w:rFonts w:ascii="Lato" w:hAnsi="Lato"/>
                <w:i/>
              </w:rPr>
              <w:t>wymagane umową zgodnie z OPZ)</w:t>
            </w:r>
            <w:r w:rsidRPr="00B353FF">
              <w:rPr>
                <w:rFonts w:ascii="Lato" w:hAnsi="Lato"/>
              </w:rPr>
              <w:t xml:space="preserve"> 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FC3D682" w14:textId="77777777" w:rsidR="0031646B" w:rsidRPr="00B353FF" w:rsidRDefault="0031646B" w:rsidP="00075F70">
            <w:pPr>
              <w:spacing w:after="0" w:line="360" w:lineRule="auto"/>
              <w:ind w:right="51"/>
              <w:jc w:val="center"/>
              <w:rPr>
                <w:rFonts w:ascii="Lato" w:hAnsi="Lato"/>
              </w:rPr>
            </w:pPr>
            <w:r w:rsidRPr="00B353FF">
              <w:rPr>
                <w:rFonts w:ascii="Lato" w:hAnsi="Lato"/>
              </w:rPr>
              <w:lastRenderedPageBreak/>
              <w:t xml:space="preserve">Nazwa Etapu 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7094379" w14:textId="77777777" w:rsidR="0031646B" w:rsidRPr="00B353FF" w:rsidRDefault="0031646B" w:rsidP="00075F70">
            <w:pPr>
              <w:spacing w:after="0" w:line="360" w:lineRule="auto"/>
              <w:jc w:val="center"/>
              <w:rPr>
                <w:rFonts w:ascii="Lato" w:hAnsi="Lato"/>
              </w:rPr>
            </w:pPr>
            <w:r w:rsidRPr="00B353FF">
              <w:rPr>
                <w:rFonts w:ascii="Lato" w:hAnsi="Lato"/>
              </w:rPr>
              <w:t xml:space="preserve">Data i numer protokołu odbioru Etapu 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96E3160" w14:textId="77777777" w:rsidR="0031646B" w:rsidRPr="00B353FF" w:rsidRDefault="0031646B" w:rsidP="00075F70">
            <w:pPr>
              <w:spacing w:after="0" w:line="360" w:lineRule="auto"/>
              <w:ind w:left="52"/>
              <w:rPr>
                <w:rFonts w:ascii="Lato" w:hAnsi="Lato"/>
              </w:rPr>
            </w:pPr>
            <w:r w:rsidRPr="00B353FF">
              <w:rPr>
                <w:rFonts w:ascii="Lato" w:hAnsi="Lato"/>
              </w:rPr>
              <w:t xml:space="preserve">Odebrany </w:t>
            </w:r>
          </w:p>
        </w:tc>
      </w:tr>
      <w:tr w:rsidR="0031646B" w:rsidRPr="00B353FF" w14:paraId="70106667" w14:textId="77777777" w:rsidTr="0031646B">
        <w:trPr>
          <w:trHeight w:val="126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BAFD0" w14:textId="77777777" w:rsidR="0031646B" w:rsidRPr="00B353FF" w:rsidRDefault="0031646B" w:rsidP="00075F70">
            <w:pPr>
              <w:spacing w:after="160" w:line="360" w:lineRule="auto"/>
              <w:rPr>
                <w:rFonts w:ascii="Lato" w:hAnsi="Lato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47F3A" w14:textId="77777777" w:rsidR="0031646B" w:rsidRPr="00B353FF" w:rsidRDefault="0031646B" w:rsidP="00075F70">
            <w:pPr>
              <w:spacing w:after="0" w:line="360" w:lineRule="auto"/>
              <w:ind w:left="1"/>
              <w:rPr>
                <w:rFonts w:ascii="Lato" w:hAnsi="Lato"/>
              </w:rPr>
            </w:pPr>
            <w:r w:rsidRPr="00B353FF">
              <w:rPr>
                <w:rFonts w:ascii="Lato" w:hAnsi="Lato"/>
              </w:rPr>
              <w:t xml:space="preserve">1. </w:t>
            </w:r>
          </w:p>
          <w:p w14:paraId="5A01A48B" w14:textId="77777777" w:rsidR="0031646B" w:rsidRPr="00B353FF" w:rsidRDefault="0031646B" w:rsidP="00075F70">
            <w:pPr>
              <w:spacing w:after="0" w:line="360" w:lineRule="auto"/>
              <w:ind w:left="1"/>
              <w:rPr>
                <w:rFonts w:ascii="Lato" w:hAnsi="Lato"/>
              </w:rPr>
            </w:pPr>
            <w:r w:rsidRPr="00B353FF">
              <w:rPr>
                <w:rFonts w:ascii="Lato" w:hAnsi="Lato"/>
              </w:rPr>
              <w:t xml:space="preserve">2.  </w:t>
            </w:r>
          </w:p>
          <w:p w14:paraId="0C12457C" w14:textId="77777777" w:rsidR="0031646B" w:rsidRPr="00B353FF" w:rsidRDefault="0031646B" w:rsidP="00075F70">
            <w:pPr>
              <w:spacing w:after="0" w:line="360" w:lineRule="auto"/>
              <w:ind w:left="1"/>
              <w:rPr>
                <w:rFonts w:ascii="Lato" w:hAnsi="Lato"/>
              </w:rPr>
            </w:pPr>
            <w:r w:rsidRPr="00B353FF">
              <w:rPr>
                <w:rFonts w:ascii="Lato" w:hAnsi="Lato"/>
              </w:rPr>
              <w:t xml:space="preserve">3. </w:t>
            </w:r>
          </w:p>
          <w:p w14:paraId="3400697C" w14:textId="77777777" w:rsidR="0031646B" w:rsidRPr="00B353FF" w:rsidRDefault="0031646B" w:rsidP="00075F70">
            <w:pPr>
              <w:spacing w:after="0" w:line="360" w:lineRule="auto"/>
              <w:ind w:left="1"/>
              <w:rPr>
                <w:rFonts w:ascii="Lato" w:hAnsi="Lato"/>
              </w:rPr>
            </w:pPr>
            <w:r w:rsidRPr="00B353FF">
              <w:rPr>
                <w:rFonts w:ascii="Lato" w:hAnsi="Lato"/>
              </w:rPr>
              <w:t xml:space="preserve">… 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B7FCF" w14:textId="77777777" w:rsidR="0031646B" w:rsidRPr="00B353FF" w:rsidRDefault="0031646B" w:rsidP="00075F70">
            <w:pPr>
              <w:spacing w:after="0" w:line="360" w:lineRule="auto"/>
              <w:rPr>
                <w:rFonts w:ascii="Lato" w:hAnsi="Lato"/>
              </w:rPr>
            </w:pPr>
            <w:r w:rsidRPr="00B353FF">
              <w:rPr>
                <w:rFonts w:ascii="Lato" w:hAnsi="Lato"/>
              </w:rPr>
              <w:t xml:space="preserve"> 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2DFCD" w14:textId="77777777" w:rsidR="0031646B" w:rsidRPr="00B353FF" w:rsidRDefault="0031646B" w:rsidP="00075F70">
            <w:pPr>
              <w:spacing w:after="0" w:line="360" w:lineRule="auto"/>
              <w:ind w:left="45"/>
              <w:rPr>
                <w:rFonts w:ascii="Lato" w:hAnsi="Lato"/>
              </w:rPr>
            </w:pPr>
            <w:r w:rsidRPr="00B353FF">
              <w:rPr>
                <w:rFonts w:ascii="Lato" w:hAnsi="Lato"/>
              </w:rPr>
              <w:t>TAK/NIE</w:t>
            </w:r>
            <w:r w:rsidRPr="00B353FF">
              <w:rPr>
                <w:rFonts w:ascii="Lato" w:hAnsi="Lato"/>
                <w:vertAlign w:val="superscript"/>
              </w:rPr>
              <w:footnoteReference w:id="1"/>
            </w:r>
            <w:r w:rsidRPr="00B353FF">
              <w:rPr>
                <w:rFonts w:ascii="Lato" w:hAnsi="Lato"/>
              </w:rPr>
              <w:t xml:space="preserve"> </w:t>
            </w:r>
          </w:p>
        </w:tc>
      </w:tr>
      <w:tr w:rsidR="0031646B" w:rsidRPr="00B353FF" w14:paraId="3B7A873B" w14:textId="77777777" w:rsidTr="0031646B">
        <w:trPr>
          <w:trHeight w:val="1224"/>
        </w:trPr>
        <w:tc>
          <w:tcPr>
            <w:tcW w:w="77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03580B1" w14:textId="77777777" w:rsidR="0031646B" w:rsidRPr="00B353FF" w:rsidRDefault="0031646B" w:rsidP="00075F70">
            <w:pPr>
              <w:spacing w:after="0" w:line="360" w:lineRule="auto"/>
              <w:ind w:right="2992"/>
              <w:rPr>
                <w:rFonts w:ascii="Lato" w:hAnsi="Lato"/>
              </w:rPr>
            </w:pPr>
            <w:r w:rsidRPr="00B353FF">
              <w:rPr>
                <w:rFonts w:ascii="Lato" w:hAnsi="Lato"/>
              </w:rPr>
              <w:t>Dokument gwarancyjny na cały wdrożony</w:t>
            </w:r>
            <w:r w:rsidR="00D10ED3" w:rsidRPr="00B353FF">
              <w:rPr>
                <w:rFonts w:ascii="Lato" w:hAnsi="Lato"/>
              </w:rPr>
              <w:t xml:space="preserve"> system</w:t>
            </w:r>
            <w:r w:rsidRPr="00B353FF">
              <w:rPr>
                <w:rFonts w:ascii="Lato" w:hAnsi="Lato"/>
              </w:rPr>
              <w:t xml:space="preserve">  </w:t>
            </w:r>
            <w:r w:rsidRPr="00B353FF">
              <w:rPr>
                <w:rFonts w:ascii="Lato" w:hAnsi="Lato"/>
                <w:i/>
              </w:rPr>
              <w:t>(w tym Oprogramowanie)</w:t>
            </w:r>
            <w:r w:rsidRPr="00B353FF">
              <w:rPr>
                <w:rFonts w:ascii="Lato" w:hAnsi="Lato"/>
              </w:rPr>
              <w:t xml:space="preserve"> 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6E921" w14:textId="77777777" w:rsidR="0031646B" w:rsidRPr="00B353FF" w:rsidRDefault="0031646B" w:rsidP="00075F70">
            <w:pPr>
              <w:spacing w:after="0" w:line="360" w:lineRule="auto"/>
              <w:ind w:left="45"/>
              <w:rPr>
                <w:rFonts w:ascii="Lato" w:hAnsi="Lato"/>
              </w:rPr>
            </w:pPr>
            <w:r w:rsidRPr="00B353FF">
              <w:rPr>
                <w:rFonts w:ascii="Lato" w:hAnsi="Lato"/>
              </w:rPr>
              <w:t>TAK/NIE</w:t>
            </w:r>
            <w:r w:rsidRPr="00B353FF">
              <w:rPr>
                <w:rFonts w:ascii="Lato" w:hAnsi="Lato"/>
                <w:vertAlign w:val="superscript"/>
              </w:rPr>
              <w:footnoteReference w:id="2"/>
            </w:r>
            <w:r w:rsidRPr="00B353FF">
              <w:rPr>
                <w:rFonts w:ascii="Lato" w:hAnsi="Lato"/>
              </w:rPr>
              <w:t xml:space="preserve">  </w:t>
            </w:r>
          </w:p>
        </w:tc>
      </w:tr>
      <w:tr w:rsidR="0031646B" w:rsidRPr="00B353FF" w14:paraId="7094BC5E" w14:textId="77777777" w:rsidTr="0031646B">
        <w:trPr>
          <w:trHeight w:val="986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6A2C004" w14:textId="77777777" w:rsidR="0031646B" w:rsidRPr="00B353FF" w:rsidRDefault="0031646B" w:rsidP="00075F70">
            <w:pPr>
              <w:spacing w:after="0" w:line="360" w:lineRule="auto"/>
              <w:rPr>
                <w:rFonts w:ascii="Lato" w:hAnsi="Lato"/>
              </w:rPr>
            </w:pPr>
            <w:r w:rsidRPr="00B353FF">
              <w:rPr>
                <w:rFonts w:ascii="Lato" w:hAnsi="Lato"/>
              </w:rPr>
              <w:t xml:space="preserve">UWAGI </w:t>
            </w:r>
          </w:p>
        </w:tc>
        <w:tc>
          <w:tcPr>
            <w:tcW w:w="63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D54A4" w14:textId="77777777" w:rsidR="0031646B" w:rsidRPr="00B353FF" w:rsidRDefault="0031646B" w:rsidP="00075F70">
            <w:pPr>
              <w:spacing w:after="0" w:line="360" w:lineRule="auto"/>
              <w:ind w:left="1"/>
              <w:rPr>
                <w:rFonts w:ascii="Lato" w:hAnsi="Lato"/>
              </w:rPr>
            </w:pPr>
            <w:r w:rsidRPr="00B353FF">
              <w:rPr>
                <w:rFonts w:ascii="Lato" w:hAnsi="Lato"/>
              </w:rPr>
              <w:t xml:space="preserve"> </w:t>
            </w:r>
          </w:p>
        </w:tc>
      </w:tr>
      <w:tr w:rsidR="0031646B" w:rsidRPr="00B353FF" w14:paraId="69A8A6BC" w14:textId="77777777" w:rsidTr="0031646B">
        <w:trPr>
          <w:trHeight w:val="617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50B431C" w14:textId="77777777" w:rsidR="0031646B" w:rsidRPr="00B353FF" w:rsidRDefault="0031646B" w:rsidP="00075F70">
            <w:pPr>
              <w:spacing w:after="0" w:line="360" w:lineRule="auto"/>
              <w:rPr>
                <w:rFonts w:ascii="Lato" w:hAnsi="Lato"/>
              </w:rPr>
            </w:pPr>
            <w:r w:rsidRPr="00B353FF">
              <w:rPr>
                <w:rFonts w:ascii="Lato" w:hAnsi="Lato"/>
              </w:rPr>
              <w:t xml:space="preserve">Data i czytelny podpis Zamawiającego </w:t>
            </w:r>
          </w:p>
        </w:tc>
        <w:tc>
          <w:tcPr>
            <w:tcW w:w="28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A3E72" w14:textId="77777777" w:rsidR="0031646B" w:rsidRPr="00B353FF" w:rsidRDefault="0031646B" w:rsidP="00075F70">
            <w:pPr>
              <w:spacing w:after="0" w:line="360" w:lineRule="auto"/>
              <w:ind w:right="54"/>
              <w:jc w:val="center"/>
              <w:rPr>
                <w:rFonts w:ascii="Lato" w:hAnsi="Lato"/>
              </w:rPr>
            </w:pPr>
            <w:r w:rsidRPr="00B353FF">
              <w:rPr>
                <w:rFonts w:ascii="Lato" w:hAnsi="Lato"/>
                <w:i/>
                <w:color w:val="A6A6A6"/>
              </w:rPr>
              <w:t xml:space="preserve">Data i podpis </w:t>
            </w:r>
          </w:p>
        </w:tc>
        <w:tc>
          <w:tcPr>
            <w:tcW w:w="3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A7ADF" w14:textId="77777777" w:rsidR="0031646B" w:rsidRPr="00B353FF" w:rsidRDefault="0031646B" w:rsidP="00075F70">
            <w:pPr>
              <w:spacing w:after="0" w:line="360" w:lineRule="auto"/>
              <w:ind w:right="58"/>
              <w:jc w:val="center"/>
              <w:rPr>
                <w:rFonts w:ascii="Lato" w:hAnsi="Lato"/>
              </w:rPr>
            </w:pPr>
            <w:r w:rsidRPr="00B353FF">
              <w:rPr>
                <w:rFonts w:ascii="Lato" w:hAnsi="Lato"/>
                <w:i/>
                <w:color w:val="A6A6A6"/>
              </w:rPr>
              <w:t xml:space="preserve">Data i podpis </w:t>
            </w:r>
          </w:p>
        </w:tc>
      </w:tr>
      <w:tr w:rsidR="0031646B" w:rsidRPr="00B353FF" w14:paraId="54131CFD" w14:textId="77777777" w:rsidTr="0031646B">
        <w:trPr>
          <w:trHeight w:val="524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115F74" w14:textId="77777777" w:rsidR="0031646B" w:rsidRPr="00B353FF" w:rsidRDefault="0031646B" w:rsidP="00075F70">
            <w:pPr>
              <w:spacing w:after="0" w:line="360" w:lineRule="auto"/>
              <w:rPr>
                <w:rFonts w:ascii="Lato" w:hAnsi="Lato"/>
              </w:rPr>
            </w:pPr>
            <w:r w:rsidRPr="00B353FF">
              <w:rPr>
                <w:rFonts w:ascii="Lato" w:hAnsi="Lato"/>
              </w:rPr>
              <w:t xml:space="preserve">Data i czytelny podpis </w:t>
            </w:r>
          </w:p>
          <w:p w14:paraId="6387A0DB" w14:textId="77777777" w:rsidR="0031646B" w:rsidRPr="00B353FF" w:rsidRDefault="0031646B" w:rsidP="00075F70">
            <w:pPr>
              <w:spacing w:after="0" w:line="360" w:lineRule="auto"/>
              <w:rPr>
                <w:rFonts w:ascii="Lato" w:hAnsi="Lato"/>
              </w:rPr>
            </w:pPr>
            <w:r w:rsidRPr="00B353FF">
              <w:rPr>
                <w:rFonts w:ascii="Lato" w:hAnsi="Lato"/>
              </w:rPr>
              <w:t xml:space="preserve">Wykonawcy </w:t>
            </w:r>
          </w:p>
        </w:tc>
        <w:tc>
          <w:tcPr>
            <w:tcW w:w="28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2E8D8" w14:textId="77777777" w:rsidR="0031646B" w:rsidRPr="00B353FF" w:rsidRDefault="0031646B" w:rsidP="00075F70">
            <w:pPr>
              <w:spacing w:after="0" w:line="360" w:lineRule="auto"/>
              <w:ind w:right="54"/>
              <w:jc w:val="center"/>
              <w:rPr>
                <w:rFonts w:ascii="Lato" w:hAnsi="Lato"/>
              </w:rPr>
            </w:pPr>
            <w:r w:rsidRPr="00B353FF">
              <w:rPr>
                <w:rFonts w:ascii="Lato" w:hAnsi="Lato"/>
                <w:i/>
                <w:color w:val="A6A6A6"/>
              </w:rPr>
              <w:t xml:space="preserve">Data i podpis </w:t>
            </w:r>
          </w:p>
        </w:tc>
        <w:tc>
          <w:tcPr>
            <w:tcW w:w="3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B86E6" w14:textId="77777777" w:rsidR="0031646B" w:rsidRPr="00B353FF" w:rsidRDefault="0031646B" w:rsidP="00075F70">
            <w:pPr>
              <w:spacing w:after="0" w:line="360" w:lineRule="auto"/>
              <w:ind w:right="58"/>
              <w:jc w:val="center"/>
              <w:rPr>
                <w:rFonts w:ascii="Lato" w:hAnsi="Lato"/>
              </w:rPr>
            </w:pPr>
            <w:r w:rsidRPr="00B353FF">
              <w:rPr>
                <w:rFonts w:ascii="Lato" w:hAnsi="Lato"/>
                <w:i/>
                <w:color w:val="A6A6A6"/>
              </w:rPr>
              <w:t xml:space="preserve">Data i podpis </w:t>
            </w:r>
          </w:p>
        </w:tc>
      </w:tr>
    </w:tbl>
    <w:p w14:paraId="7C4C046D" w14:textId="77777777" w:rsidR="0031646B" w:rsidRPr="00B353FF" w:rsidRDefault="0031646B" w:rsidP="00075F70">
      <w:pPr>
        <w:spacing w:after="105" w:line="360" w:lineRule="auto"/>
        <w:rPr>
          <w:rFonts w:ascii="Lato" w:hAnsi="Lato"/>
        </w:rPr>
      </w:pPr>
      <w:r w:rsidRPr="00B353FF">
        <w:rPr>
          <w:rFonts w:ascii="Lato" w:hAnsi="Lato"/>
        </w:rPr>
        <w:t xml:space="preserve"> </w:t>
      </w:r>
    </w:p>
    <w:p w14:paraId="0B52C6BB" w14:textId="77777777" w:rsidR="0031646B" w:rsidRPr="00B353FF" w:rsidRDefault="0031646B" w:rsidP="00075F70">
      <w:pPr>
        <w:spacing w:after="105" w:line="360" w:lineRule="auto"/>
        <w:rPr>
          <w:rFonts w:ascii="Lato" w:hAnsi="Lato"/>
        </w:rPr>
      </w:pPr>
      <w:r w:rsidRPr="00B353FF">
        <w:rPr>
          <w:rFonts w:ascii="Lato" w:hAnsi="Lato"/>
        </w:rPr>
        <w:t xml:space="preserve"> </w:t>
      </w:r>
    </w:p>
    <w:p w14:paraId="019EB49A" w14:textId="77777777" w:rsidR="0031646B" w:rsidRPr="00B353FF" w:rsidRDefault="0031646B" w:rsidP="00E65018">
      <w:pPr>
        <w:spacing w:after="0" w:line="360" w:lineRule="auto"/>
        <w:ind w:left="43"/>
        <w:jc w:val="center"/>
        <w:rPr>
          <w:rFonts w:ascii="Lato" w:hAnsi="Lato"/>
        </w:rPr>
        <w:sectPr w:rsidR="0031646B" w:rsidRPr="00B353FF" w:rsidSect="00E65018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18" w:right="1414" w:bottom="1276" w:left="1419" w:header="567" w:footer="599" w:gutter="0"/>
          <w:cols w:space="708"/>
          <w:titlePg/>
          <w:docGrid w:linePitch="299"/>
        </w:sectPr>
      </w:pPr>
      <w:r w:rsidRPr="00B353FF">
        <w:rPr>
          <w:rFonts w:ascii="Lato" w:hAnsi="Lato"/>
          <w:b/>
        </w:rPr>
        <w:t xml:space="preserve"> </w:t>
      </w:r>
    </w:p>
    <w:p w14:paraId="4083220E" w14:textId="77777777" w:rsidR="0031646B" w:rsidRPr="00B353FF" w:rsidRDefault="0031646B" w:rsidP="00E65018">
      <w:pPr>
        <w:spacing w:after="0" w:line="240" w:lineRule="auto"/>
        <w:ind w:left="10" w:right="-2" w:hanging="10"/>
        <w:jc w:val="right"/>
        <w:rPr>
          <w:rFonts w:ascii="Lato" w:hAnsi="Lato"/>
          <w:sz w:val="20"/>
          <w:szCs w:val="20"/>
        </w:rPr>
      </w:pPr>
      <w:r w:rsidRPr="00B353FF">
        <w:rPr>
          <w:rFonts w:ascii="Lato" w:hAnsi="Lato"/>
          <w:b/>
          <w:sz w:val="20"/>
          <w:szCs w:val="20"/>
        </w:rPr>
        <w:lastRenderedPageBreak/>
        <w:t xml:space="preserve">Załącznik nr </w:t>
      </w:r>
      <w:r w:rsidR="004523FF" w:rsidRPr="00B353FF">
        <w:rPr>
          <w:rFonts w:ascii="Lato" w:hAnsi="Lato"/>
          <w:b/>
          <w:sz w:val="20"/>
          <w:szCs w:val="20"/>
        </w:rPr>
        <w:t>8</w:t>
      </w:r>
      <w:r w:rsidR="00FA2003" w:rsidRPr="00B353FF">
        <w:rPr>
          <w:rFonts w:ascii="Lato" w:hAnsi="Lato"/>
          <w:b/>
          <w:sz w:val="20"/>
          <w:szCs w:val="20"/>
        </w:rPr>
        <w:t xml:space="preserve">  </w:t>
      </w:r>
    </w:p>
    <w:p w14:paraId="01BE5014" w14:textId="77777777" w:rsidR="0031646B" w:rsidRPr="00B353FF" w:rsidRDefault="0031646B" w:rsidP="00E65018">
      <w:pPr>
        <w:spacing w:after="0" w:line="240" w:lineRule="auto"/>
        <w:ind w:left="6097" w:right="-2" w:hanging="2"/>
        <w:rPr>
          <w:rFonts w:ascii="Lato" w:hAnsi="Lato"/>
          <w:sz w:val="20"/>
          <w:szCs w:val="20"/>
        </w:rPr>
      </w:pPr>
      <w:r w:rsidRPr="00B353FF">
        <w:rPr>
          <w:rFonts w:ascii="Lato" w:hAnsi="Lato"/>
          <w:sz w:val="20"/>
          <w:szCs w:val="20"/>
        </w:rPr>
        <w:t xml:space="preserve">do Umowy nr ………………………… z dnia ……………………………………. </w:t>
      </w:r>
    </w:p>
    <w:p w14:paraId="7D12B7CC" w14:textId="77777777" w:rsidR="0031646B" w:rsidRPr="00B353FF" w:rsidRDefault="0031646B" w:rsidP="00E65018">
      <w:pPr>
        <w:spacing w:after="0" w:line="240" w:lineRule="auto"/>
        <w:ind w:right="132"/>
        <w:jc w:val="right"/>
        <w:rPr>
          <w:rFonts w:ascii="Lato" w:hAnsi="Lato"/>
          <w:sz w:val="20"/>
          <w:szCs w:val="20"/>
        </w:rPr>
      </w:pPr>
      <w:r w:rsidRPr="00B353FF">
        <w:rPr>
          <w:rFonts w:ascii="Lato" w:hAnsi="Lato"/>
          <w:b/>
          <w:sz w:val="20"/>
          <w:szCs w:val="20"/>
        </w:rPr>
        <w:t xml:space="preserve"> </w:t>
      </w:r>
    </w:p>
    <w:p w14:paraId="52221794" w14:textId="77777777" w:rsidR="0031646B" w:rsidRPr="00B353FF" w:rsidRDefault="0031646B" w:rsidP="00E65018">
      <w:pPr>
        <w:spacing w:after="0" w:line="240" w:lineRule="auto"/>
        <w:ind w:right="132"/>
        <w:jc w:val="right"/>
        <w:rPr>
          <w:rFonts w:ascii="Lato" w:hAnsi="Lato"/>
          <w:sz w:val="20"/>
          <w:szCs w:val="20"/>
        </w:rPr>
      </w:pPr>
      <w:r w:rsidRPr="00B353FF">
        <w:rPr>
          <w:rFonts w:ascii="Lato" w:hAnsi="Lato"/>
          <w:i/>
          <w:sz w:val="20"/>
          <w:szCs w:val="20"/>
        </w:rPr>
        <w:t xml:space="preserve"> </w:t>
      </w:r>
    </w:p>
    <w:p w14:paraId="00EF6D19" w14:textId="77777777" w:rsidR="0031646B" w:rsidRPr="00B353FF" w:rsidRDefault="0031646B" w:rsidP="00E65018">
      <w:pPr>
        <w:spacing w:after="0" w:line="240" w:lineRule="auto"/>
        <w:ind w:right="178"/>
        <w:jc w:val="right"/>
        <w:rPr>
          <w:rFonts w:ascii="Lato" w:hAnsi="Lato"/>
          <w:sz w:val="20"/>
          <w:szCs w:val="20"/>
        </w:rPr>
      </w:pPr>
      <w:r w:rsidRPr="00B353FF">
        <w:rPr>
          <w:rFonts w:ascii="Lato" w:hAnsi="Lato"/>
          <w:i/>
          <w:sz w:val="20"/>
          <w:szCs w:val="20"/>
        </w:rPr>
        <w:t>………………………………………,</w:t>
      </w:r>
      <w:r w:rsidRPr="00B353FF">
        <w:rPr>
          <w:rFonts w:ascii="Lato" w:hAnsi="Lato"/>
          <w:b/>
          <w:i/>
          <w:sz w:val="20"/>
          <w:szCs w:val="20"/>
        </w:rPr>
        <w:t xml:space="preserve"> </w:t>
      </w:r>
      <w:r w:rsidRPr="00B353FF">
        <w:rPr>
          <w:rFonts w:ascii="Lato" w:hAnsi="Lato"/>
          <w:i/>
          <w:sz w:val="20"/>
          <w:szCs w:val="20"/>
        </w:rPr>
        <w:t xml:space="preserve">dnia…………….…………… </w:t>
      </w:r>
    </w:p>
    <w:p w14:paraId="7C3913DF" w14:textId="4EDBA97C" w:rsidR="0031646B" w:rsidRPr="00B353FF" w:rsidRDefault="0031646B" w:rsidP="00E65018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5641"/>
        </w:tabs>
        <w:spacing w:after="0" w:line="240" w:lineRule="auto"/>
        <w:rPr>
          <w:rFonts w:ascii="Lato" w:hAnsi="Lato"/>
          <w:sz w:val="20"/>
          <w:szCs w:val="20"/>
        </w:rPr>
      </w:pPr>
      <w:r w:rsidRPr="00B353FF">
        <w:rPr>
          <w:rFonts w:ascii="Lato" w:hAnsi="Lato"/>
          <w:sz w:val="20"/>
          <w:szCs w:val="20"/>
        </w:rPr>
        <w:t xml:space="preserve"> </w:t>
      </w:r>
      <w:r w:rsidRPr="00B353FF">
        <w:rPr>
          <w:rFonts w:ascii="Lato" w:hAnsi="Lato"/>
          <w:sz w:val="20"/>
          <w:szCs w:val="20"/>
        </w:rPr>
        <w:tab/>
        <w:t xml:space="preserve"> </w:t>
      </w:r>
      <w:r w:rsidRPr="00B353FF">
        <w:rPr>
          <w:rFonts w:ascii="Lato" w:hAnsi="Lato"/>
          <w:sz w:val="20"/>
          <w:szCs w:val="20"/>
        </w:rPr>
        <w:tab/>
        <w:t xml:space="preserve"> </w:t>
      </w:r>
      <w:r w:rsidRPr="00B353FF">
        <w:rPr>
          <w:rFonts w:ascii="Lato" w:hAnsi="Lato"/>
          <w:sz w:val="20"/>
          <w:szCs w:val="20"/>
        </w:rPr>
        <w:tab/>
        <w:t xml:space="preserve"> </w:t>
      </w:r>
      <w:r w:rsidRPr="00B353FF">
        <w:rPr>
          <w:rFonts w:ascii="Lato" w:hAnsi="Lato"/>
          <w:sz w:val="20"/>
          <w:szCs w:val="20"/>
        </w:rPr>
        <w:tab/>
        <w:t xml:space="preserve"> </w:t>
      </w:r>
      <w:r w:rsidRPr="00B353FF">
        <w:rPr>
          <w:rFonts w:ascii="Lato" w:hAnsi="Lato"/>
          <w:sz w:val="20"/>
          <w:szCs w:val="20"/>
        </w:rPr>
        <w:tab/>
        <w:t xml:space="preserve"> </w:t>
      </w:r>
      <w:r w:rsidRPr="00B353FF">
        <w:rPr>
          <w:rFonts w:ascii="Lato" w:hAnsi="Lato"/>
          <w:sz w:val="20"/>
          <w:szCs w:val="20"/>
        </w:rPr>
        <w:tab/>
        <w:t xml:space="preserve"> </w:t>
      </w:r>
      <w:r w:rsidRPr="00B353FF">
        <w:rPr>
          <w:rFonts w:ascii="Lato" w:hAnsi="Lato"/>
          <w:sz w:val="20"/>
          <w:szCs w:val="20"/>
        </w:rPr>
        <w:tab/>
        <w:t xml:space="preserve">(miejscowość) </w:t>
      </w:r>
    </w:p>
    <w:p w14:paraId="5C01E711" w14:textId="77777777" w:rsidR="00AE3E5D" w:rsidRPr="00B353FF" w:rsidRDefault="00AE3E5D" w:rsidP="00E65018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5641"/>
        </w:tabs>
        <w:spacing w:after="0" w:line="240" w:lineRule="auto"/>
        <w:rPr>
          <w:rFonts w:ascii="Lato" w:hAnsi="Lato"/>
          <w:sz w:val="20"/>
          <w:szCs w:val="20"/>
        </w:rPr>
      </w:pPr>
    </w:p>
    <w:p w14:paraId="34BC5045" w14:textId="77777777" w:rsidR="0031646B" w:rsidRPr="00B353FF" w:rsidRDefault="0031646B" w:rsidP="00E65018">
      <w:pPr>
        <w:spacing w:after="0" w:line="240" w:lineRule="auto"/>
        <w:ind w:right="182"/>
        <w:jc w:val="center"/>
        <w:rPr>
          <w:rFonts w:ascii="Lato" w:hAnsi="Lato"/>
          <w:sz w:val="20"/>
          <w:szCs w:val="20"/>
        </w:rPr>
      </w:pPr>
      <w:r w:rsidRPr="00B353FF">
        <w:rPr>
          <w:rFonts w:ascii="Lato" w:hAnsi="Lato"/>
          <w:b/>
          <w:i/>
          <w:sz w:val="20"/>
          <w:szCs w:val="20"/>
        </w:rPr>
        <w:t xml:space="preserve">OŚWIADCZENIE O ZACHOWANIU POUFNOŚCI </w:t>
      </w:r>
    </w:p>
    <w:p w14:paraId="376028A1" w14:textId="3045E8A9" w:rsidR="0031646B" w:rsidRPr="00B353FF" w:rsidRDefault="0031646B" w:rsidP="00E65018">
      <w:pPr>
        <w:spacing w:after="0" w:line="240" w:lineRule="auto"/>
        <w:ind w:right="14"/>
        <w:rPr>
          <w:rFonts w:ascii="Lato" w:hAnsi="Lato"/>
          <w:sz w:val="20"/>
          <w:szCs w:val="20"/>
        </w:rPr>
      </w:pPr>
      <w:r w:rsidRPr="00B353FF">
        <w:rPr>
          <w:rFonts w:ascii="Lato" w:hAnsi="Lato"/>
          <w:sz w:val="20"/>
          <w:szCs w:val="20"/>
        </w:rPr>
        <w:t xml:space="preserve">imię i nazwisko:………………………………………………………………………………………………….. </w:t>
      </w:r>
    </w:p>
    <w:p w14:paraId="04FB5AA3" w14:textId="77777777" w:rsidR="00AE3E5D" w:rsidRPr="00B353FF" w:rsidRDefault="00AE3E5D" w:rsidP="00E65018">
      <w:pPr>
        <w:spacing w:after="0" w:line="240" w:lineRule="auto"/>
        <w:ind w:right="14"/>
        <w:rPr>
          <w:rFonts w:ascii="Lato" w:hAnsi="Lato"/>
          <w:sz w:val="20"/>
          <w:szCs w:val="20"/>
        </w:rPr>
      </w:pPr>
    </w:p>
    <w:tbl>
      <w:tblPr>
        <w:tblStyle w:val="TableGrid"/>
        <w:tblpPr w:vertAnchor="text" w:tblpX="862" w:tblpY="-80"/>
        <w:tblOverlap w:val="never"/>
        <w:tblW w:w="3161" w:type="dxa"/>
        <w:tblInd w:w="0" w:type="dxa"/>
        <w:tblCellMar>
          <w:top w:w="42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87"/>
        <w:gridCol w:w="285"/>
        <w:gridCol w:w="288"/>
        <w:gridCol w:w="286"/>
        <w:gridCol w:w="288"/>
        <w:gridCol w:w="289"/>
        <w:gridCol w:w="286"/>
        <w:gridCol w:w="288"/>
        <w:gridCol w:w="288"/>
        <w:gridCol w:w="288"/>
        <w:gridCol w:w="288"/>
      </w:tblGrid>
      <w:tr w:rsidR="0031646B" w:rsidRPr="00B353FF" w14:paraId="25BEEEF3" w14:textId="77777777" w:rsidTr="0031646B">
        <w:trPr>
          <w:trHeight w:val="341"/>
        </w:trPr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37FDA" w14:textId="77777777" w:rsidR="0031646B" w:rsidRPr="00B353FF" w:rsidRDefault="0031646B" w:rsidP="00E65018">
            <w:pPr>
              <w:spacing w:after="0" w:line="240" w:lineRule="auto"/>
              <w:ind w:right="16"/>
              <w:jc w:val="center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sz w:val="20"/>
                <w:szCs w:val="20"/>
              </w:rPr>
              <w:t xml:space="preserve"> </w:t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CC675" w14:textId="77777777" w:rsidR="0031646B" w:rsidRPr="00B353FF" w:rsidRDefault="0031646B" w:rsidP="00E65018">
            <w:pPr>
              <w:spacing w:after="0" w:line="240" w:lineRule="auto"/>
              <w:ind w:right="14"/>
              <w:jc w:val="center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sz w:val="20"/>
                <w:szCs w:val="20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63E82" w14:textId="77777777" w:rsidR="0031646B" w:rsidRPr="00B353FF" w:rsidRDefault="0031646B" w:rsidP="00E65018">
            <w:pPr>
              <w:spacing w:after="0" w:line="240" w:lineRule="auto"/>
              <w:ind w:right="11"/>
              <w:jc w:val="center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sz w:val="20"/>
                <w:szCs w:val="20"/>
              </w:rPr>
              <w:t xml:space="preserve"> </w:t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8F06B" w14:textId="77777777" w:rsidR="0031646B" w:rsidRPr="00B353FF" w:rsidRDefault="0031646B" w:rsidP="00E65018">
            <w:pPr>
              <w:spacing w:after="0" w:line="240" w:lineRule="auto"/>
              <w:ind w:right="14"/>
              <w:jc w:val="center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sz w:val="20"/>
                <w:szCs w:val="20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C27FE" w14:textId="77777777" w:rsidR="0031646B" w:rsidRPr="00B353FF" w:rsidRDefault="0031646B" w:rsidP="00E65018">
            <w:pPr>
              <w:spacing w:after="0" w:line="240" w:lineRule="auto"/>
              <w:ind w:right="11"/>
              <w:jc w:val="center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sz w:val="20"/>
                <w:szCs w:val="20"/>
              </w:rPr>
              <w:t xml:space="preserve"> 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6FD23" w14:textId="77777777" w:rsidR="0031646B" w:rsidRPr="00B353FF" w:rsidRDefault="0031646B" w:rsidP="00E65018">
            <w:pPr>
              <w:spacing w:after="0" w:line="240" w:lineRule="auto"/>
              <w:ind w:right="16"/>
              <w:jc w:val="center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sz w:val="20"/>
                <w:szCs w:val="20"/>
              </w:rPr>
              <w:t xml:space="preserve"> </w:t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9F498" w14:textId="77777777" w:rsidR="0031646B" w:rsidRPr="00B353FF" w:rsidRDefault="0031646B" w:rsidP="00E65018">
            <w:pPr>
              <w:spacing w:after="0" w:line="240" w:lineRule="auto"/>
              <w:ind w:right="14"/>
              <w:jc w:val="center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sz w:val="20"/>
                <w:szCs w:val="20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92CA3" w14:textId="77777777" w:rsidR="0031646B" w:rsidRPr="00B353FF" w:rsidRDefault="0031646B" w:rsidP="00E65018">
            <w:pPr>
              <w:spacing w:after="0" w:line="240" w:lineRule="auto"/>
              <w:ind w:right="16"/>
              <w:jc w:val="center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sz w:val="20"/>
                <w:szCs w:val="20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20C49" w14:textId="77777777" w:rsidR="0031646B" w:rsidRPr="00B353FF" w:rsidRDefault="0031646B" w:rsidP="00E65018">
            <w:pPr>
              <w:spacing w:after="0" w:line="240" w:lineRule="auto"/>
              <w:ind w:right="16"/>
              <w:jc w:val="center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sz w:val="20"/>
                <w:szCs w:val="20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E004D" w14:textId="77777777" w:rsidR="0031646B" w:rsidRPr="00B353FF" w:rsidRDefault="0031646B" w:rsidP="00E65018">
            <w:pPr>
              <w:spacing w:after="0" w:line="240" w:lineRule="auto"/>
              <w:ind w:right="16"/>
              <w:jc w:val="center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sz w:val="20"/>
                <w:szCs w:val="20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E41CC" w14:textId="77777777" w:rsidR="0031646B" w:rsidRPr="00B353FF" w:rsidRDefault="0031646B" w:rsidP="00E65018">
            <w:pPr>
              <w:spacing w:after="0" w:line="240" w:lineRule="auto"/>
              <w:ind w:right="16"/>
              <w:jc w:val="center"/>
              <w:rPr>
                <w:rFonts w:ascii="Lato" w:hAnsi="Lato"/>
                <w:sz w:val="20"/>
                <w:szCs w:val="20"/>
              </w:rPr>
            </w:pPr>
            <w:r w:rsidRPr="00B353FF">
              <w:rPr>
                <w:rFonts w:ascii="Lato" w:hAnsi="Lato"/>
                <w:sz w:val="20"/>
                <w:szCs w:val="20"/>
              </w:rPr>
              <w:t xml:space="preserve"> </w:t>
            </w:r>
          </w:p>
        </w:tc>
      </w:tr>
    </w:tbl>
    <w:p w14:paraId="28E1B0D4" w14:textId="77777777" w:rsidR="0031646B" w:rsidRPr="00B353FF" w:rsidRDefault="0031646B" w:rsidP="00E65018">
      <w:pPr>
        <w:spacing w:after="0" w:line="240" w:lineRule="auto"/>
        <w:ind w:right="5228"/>
        <w:rPr>
          <w:rFonts w:ascii="Lato" w:hAnsi="Lato"/>
          <w:sz w:val="20"/>
          <w:szCs w:val="20"/>
        </w:rPr>
      </w:pPr>
      <w:r w:rsidRPr="00B353FF">
        <w:rPr>
          <w:rFonts w:ascii="Lato" w:hAnsi="Lato"/>
          <w:sz w:val="20"/>
          <w:szCs w:val="20"/>
        </w:rPr>
        <w:t xml:space="preserve">PESEL </w:t>
      </w:r>
    </w:p>
    <w:p w14:paraId="7549729B" w14:textId="77777777" w:rsidR="0031646B" w:rsidRPr="00B353FF" w:rsidRDefault="0031646B" w:rsidP="00E65018">
      <w:pPr>
        <w:spacing w:after="0" w:line="240" w:lineRule="auto"/>
        <w:rPr>
          <w:rFonts w:ascii="Lato" w:hAnsi="Lato"/>
          <w:sz w:val="20"/>
          <w:szCs w:val="20"/>
        </w:rPr>
      </w:pPr>
      <w:r w:rsidRPr="00B353FF">
        <w:rPr>
          <w:rFonts w:ascii="Lato" w:hAnsi="Lato"/>
          <w:sz w:val="20"/>
          <w:szCs w:val="20"/>
        </w:rPr>
        <w:t xml:space="preserve"> </w:t>
      </w:r>
    </w:p>
    <w:p w14:paraId="1DBE89FD" w14:textId="77777777" w:rsidR="0031646B" w:rsidRPr="00B353FF" w:rsidRDefault="0031646B" w:rsidP="004F4F79">
      <w:pPr>
        <w:spacing w:after="0" w:line="240" w:lineRule="auto"/>
        <w:ind w:right="-2"/>
        <w:jc w:val="both"/>
        <w:rPr>
          <w:rFonts w:ascii="Lato" w:hAnsi="Lato"/>
          <w:sz w:val="20"/>
          <w:szCs w:val="20"/>
        </w:rPr>
      </w:pPr>
      <w:r w:rsidRPr="00B353FF">
        <w:rPr>
          <w:rFonts w:ascii="Lato" w:hAnsi="Lato"/>
          <w:sz w:val="20"/>
          <w:szCs w:val="20"/>
        </w:rPr>
        <w:t xml:space="preserve">Stwierdzam własnoręcznym podpisem, że w związku z wykonywaniem czynności  w </w:t>
      </w:r>
      <w:r w:rsidR="00583A20" w:rsidRPr="00B353FF">
        <w:rPr>
          <w:rFonts w:ascii="Lato" w:hAnsi="Lato"/>
          <w:b/>
          <w:sz w:val="20"/>
          <w:szCs w:val="20"/>
        </w:rPr>
        <w:t>Centrum Projektów Polska Cyfrowa</w:t>
      </w:r>
      <w:r w:rsidRPr="00B353FF">
        <w:rPr>
          <w:rFonts w:ascii="Lato" w:hAnsi="Lato"/>
          <w:b/>
          <w:sz w:val="20"/>
          <w:szCs w:val="20"/>
        </w:rPr>
        <w:t xml:space="preserve"> </w:t>
      </w:r>
      <w:r w:rsidRPr="00B353FF">
        <w:rPr>
          <w:rFonts w:ascii="Lato" w:hAnsi="Lato"/>
          <w:i/>
          <w:sz w:val="20"/>
          <w:szCs w:val="20"/>
        </w:rPr>
        <w:t>(dalej zwane „</w:t>
      </w:r>
      <w:r w:rsidR="00583A20" w:rsidRPr="00B353FF">
        <w:rPr>
          <w:rFonts w:ascii="Lato" w:hAnsi="Lato"/>
          <w:i/>
          <w:sz w:val="20"/>
          <w:szCs w:val="20"/>
        </w:rPr>
        <w:t>CPPC</w:t>
      </w:r>
      <w:r w:rsidRPr="00B353FF">
        <w:rPr>
          <w:rFonts w:ascii="Lato" w:hAnsi="Lato"/>
          <w:i/>
          <w:sz w:val="20"/>
          <w:szCs w:val="20"/>
        </w:rPr>
        <w:t>”)</w:t>
      </w:r>
      <w:r w:rsidRPr="00B353FF">
        <w:rPr>
          <w:rFonts w:ascii="Lato" w:hAnsi="Lato"/>
          <w:sz w:val="20"/>
          <w:szCs w:val="20"/>
        </w:rPr>
        <w:t xml:space="preserve"> w ramach  umowy o ………………………………………………………………………….. zobowiązuję się do niepodejmowania działań lub zaniechań, mogących skutkować: </w:t>
      </w:r>
    </w:p>
    <w:p w14:paraId="31C0751F" w14:textId="77777777" w:rsidR="0031646B" w:rsidRPr="00B353FF" w:rsidRDefault="0031646B" w:rsidP="00E65018">
      <w:pPr>
        <w:spacing w:after="0" w:line="240" w:lineRule="auto"/>
        <w:rPr>
          <w:rFonts w:ascii="Lato" w:hAnsi="Lato"/>
          <w:sz w:val="20"/>
          <w:szCs w:val="20"/>
        </w:rPr>
      </w:pPr>
      <w:r w:rsidRPr="00B353FF">
        <w:rPr>
          <w:rFonts w:ascii="Lato" w:hAnsi="Lato"/>
          <w:sz w:val="20"/>
          <w:szCs w:val="20"/>
        </w:rPr>
        <w:t xml:space="preserve"> </w:t>
      </w:r>
    </w:p>
    <w:p w14:paraId="3F59E14E" w14:textId="77777777" w:rsidR="0031646B" w:rsidRPr="00B353FF" w:rsidRDefault="0031646B" w:rsidP="00E65018">
      <w:pPr>
        <w:spacing w:after="0" w:line="240" w:lineRule="auto"/>
        <w:ind w:left="360" w:right="14"/>
        <w:rPr>
          <w:rFonts w:ascii="Lato" w:hAnsi="Lato"/>
          <w:sz w:val="20"/>
          <w:szCs w:val="20"/>
        </w:rPr>
      </w:pPr>
      <w:r w:rsidRPr="00B353FF">
        <w:rPr>
          <w:rFonts w:ascii="Lato" w:hAnsi="Lato"/>
          <w:sz w:val="20"/>
          <w:szCs w:val="20"/>
        </w:rPr>
        <w:t>1.</w:t>
      </w:r>
      <w:r w:rsidRPr="00B353FF">
        <w:rPr>
          <w:rFonts w:ascii="Lato" w:eastAsia="Arial" w:hAnsi="Lato" w:cs="Arial"/>
          <w:sz w:val="20"/>
          <w:szCs w:val="20"/>
        </w:rPr>
        <w:t xml:space="preserve"> </w:t>
      </w:r>
      <w:r w:rsidRPr="00B353FF">
        <w:rPr>
          <w:rFonts w:ascii="Lato" w:hAnsi="Lato"/>
          <w:sz w:val="20"/>
          <w:szCs w:val="20"/>
        </w:rPr>
        <w:t xml:space="preserve">Ujawnieniem informacji: </w:t>
      </w:r>
    </w:p>
    <w:p w14:paraId="76254C44" w14:textId="77777777" w:rsidR="0031646B" w:rsidRPr="00B353FF" w:rsidRDefault="0031646B" w:rsidP="000048E8">
      <w:pPr>
        <w:numPr>
          <w:ilvl w:val="0"/>
          <w:numId w:val="25"/>
        </w:numPr>
        <w:spacing w:after="0" w:line="240" w:lineRule="auto"/>
        <w:ind w:right="14" w:hanging="360"/>
        <w:jc w:val="both"/>
        <w:rPr>
          <w:rFonts w:ascii="Lato" w:hAnsi="Lato"/>
          <w:sz w:val="20"/>
          <w:szCs w:val="20"/>
        </w:rPr>
      </w:pPr>
      <w:r w:rsidRPr="00B353FF">
        <w:rPr>
          <w:rFonts w:ascii="Lato" w:hAnsi="Lato"/>
          <w:sz w:val="20"/>
          <w:szCs w:val="20"/>
        </w:rPr>
        <w:t xml:space="preserve">prawnie chronionych, w tym tajemnicy przedsiębiorstwa oraz danych osobowych i innych poufnych dla </w:t>
      </w:r>
      <w:r w:rsidR="00583A20" w:rsidRPr="00B353FF">
        <w:rPr>
          <w:rFonts w:ascii="Lato" w:hAnsi="Lato"/>
          <w:sz w:val="20"/>
          <w:szCs w:val="20"/>
        </w:rPr>
        <w:t>CPPC</w:t>
      </w:r>
      <w:r w:rsidRPr="00B353FF">
        <w:rPr>
          <w:rFonts w:ascii="Lato" w:hAnsi="Lato"/>
          <w:sz w:val="20"/>
          <w:szCs w:val="20"/>
        </w:rPr>
        <w:t xml:space="preserve">,  </w:t>
      </w:r>
    </w:p>
    <w:p w14:paraId="64ECC8EB" w14:textId="58C5708E" w:rsidR="0031646B" w:rsidRPr="00B353FF" w:rsidRDefault="0031646B" w:rsidP="000048E8">
      <w:pPr>
        <w:numPr>
          <w:ilvl w:val="0"/>
          <w:numId w:val="25"/>
        </w:numPr>
        <w:spacing w:after="0" w:line="240" w:lineRule="auto"/>
        <w:ind w:right="14" w:hanging="360"/>
        <w:jc w:val="both"/>
        <w:rPr>
          <w:rFonts w:ascii="Lato" w:hAnsi="Lato"/>
          <w:sz w:val="20"/>
          <w:szCs w:val="20"/>
        </w:rPr>
      </w:pPr>
      <w:r w:rsidRPr="00B353FF">
        <w:rPr>
          <w:rFonts w:ascii="Lato" w:hAnsi="Lato"/>
          <w:sz w:val="20"/>
          <w:szCs w:val="20"/>
        </w:rPr>
        <w:t xml:space="preserve">innych niż wymienione w pkt 1 lit. a) uzyskanych, powierzonych mi pod rygorem zachowania tajemnicy lub do których posiadałem/łam dostęp w związku z wykonywanymi czynnościami lub przy tej okazji, których ujawnienie mogłoby narazić </w:t>
      </w:r>
      <w:r w:rsidR="009F287A" w:rsidRPr="00B353FF">
        <w:rPr>
          <w:rFonts w:ascii="Lato" w:hAnsi="Lato"/>
          <w:sz w:val="20"/>
          <w:szCs w:val="20"/>
        </w:rPr>
        <w:t>CPPC</w:t>
      </w:r>
      <w:r w:rsidRPr="00B353FF">
        <w:rPr>
          <w:rFonts w:ascii="Lato" w:hAnsi="Lato"/>
          <w:sz w:val="20"/>
          <w:szCs w:val="20"/>
        </w:rPr>
        <w:t xml:space="preserve"> na szkodę, </w:t>
      </w:r>
    </w:p>
    <w:p w14:paraId="6AE4D502" w14:textId="6A37659F" w:rsidR="0031646B" w:rsidRPr="00B353FF" w:rsidRDefault="0031646B" w:rsidP="000048E8">
      <w:pPr>
        <w:numPr>
          <w:ilvl w:val="0"/>
          <w:numId w:val="25"/>
        </w:numPr>
        <w:spacing w:after="0" w:line="240" w:lineRule="auto"/>
        <w:ind w:right="14" w:hanging="360"/>
        <w:jc w:val="both"/>
        <w:rPr>
          <w:rFonts w:ascii="Lato" w:hAnsi="Lato"/>
          <w:sz w:val="20"/>
          <w:szCs w:val="20"/>
        </w:rPr>
      </w:pPr>
      <w:r w:rsidRPr="00B353FF">
        <w:rPr>
          <w:rFonts w:ascii="Lato" w:hAnsi="Lato"/>
          <w:sz w:val="20"/>
          <w:szCs w:val="20"/>
        </w:rPr>
        <w:t xml:space="preserve">o sposobie obsługi i ochrony w </w:t>
      </w:r>
      <w:r w:rsidR="00583A20" w:rsidRPr="00B353FF">
        <w:rPr>
          <w:rFonts w:ascii="Lato" w:hAnsi="Lato"/>
          <w:sz w:val="20"/>
          <w:szCs w:val="20"/>
        </w:rPr>
        <w:t>CPPC</w:t>
      </w:r>
      <w:r w:rsidRPr="00B353FF">
        <w:rPr>
          <w:rFonts w:ascii="Lato" w:hAnsi="Lato"/>
          <w:sz w:val="20"/>
          <w:szCs w:val="20"/>
        </w:rPr>
        <w:t xml:space="preserve"> informacji, o których mowa w pkt</w:t>
      </w:r>
      <w:r w:rsidR="00AE3E5D" w:rsidRPr="00B353FF">
        <w:rPr>
          <w:rFonts w:ascii="Lato" w:hAnsi="Lato"/>
          <w:sz w:val="20"/>
          <w:szCs w:val="20"/>
        </w:rPr>
        <w:t>.</w:t>
      </w:r>
      <w:r w:rsidRPr="00B353FF">
        <w:rPr>
          <w:rFonts w:ascii="Lato" w:hAnsi="Lato"/>
          <w:sz w:val="20"/>
          <w:szCs w:val="20"/>
        </w:rPr>
        <w:t xml:space="preserve"> 1 lit. a) i b). </w:t>
      </w:r>
    </w:p>
    <w:p w14:paraId="67CC8E4F" w14:textId="77777777" w:rsidR="0031646B" w:rsidRPr="00B353FF" w:rsidRDefault="0031646B" w:rsidP="000048E8">
      <w:pPr>
        <w:numPr>
          <w:ilvl w:val="0"/>
          <w:numId w:val="26"/>
        </w:numPr>
        <w:spacing w:after="0" w:line="240" w:lineRule="auto"/>
        <w:ind w:right="14" w:hanging="360"/>
        <w:jc w:val="both"/>
        <w:rPr>
          <w:rFonts w:ascii="Lato" w:hAnsi="Lato"/>
          <w:sz w:val="20"/>
          <w:szCs w:val="20"/>
        </w:rPr>
      </w:pPr>
      <w:r w:rsidRPr="00B353FF">
        <w:rPr>
          <w:rFonts w:ascii="Lato" w:hAnsi="Lato"/>
          <w:sz w:val="20"/>
          <w:szCs w:val="20"/>
        </w:rPr>
        <w:t xml:space="preserve">Uzyskaniem dostępu do informacji, o których mowa w pkt. 1, przez osoby nieupoważnione. </w:t>
      </w:r>
    </w:p>
    <w:p w14:paraId="2D7C4BC9" w14:textId="71812B84" w:rsidR="0031646B" w:rsidRPr="00B353FF" w:rsidRDefault="0031646B" w:rsidP="000048E8">
      <w:pPr>
        <w:numPr>
          <w:ilvl w:val="0"/>
          <w:numId w:val="26"/>
        </w:numPr>
        <w:spacing w:after="0" w:line="240" w:lineRule="auto"/>
        <w:ind w:right="14" w:hanging="360"/>
        <w:jc w:val="both"/>
        <w:rPr>
          <w:rFonts w:ascii="Lato" w:hAnsi="Lato"/>
          <w:sz w:val="20"/>
          <w:szCs w:val="20"/>
        </w:rPr>
      </w:pPr>
      <w:r w:rsidRPr="00B353FF">
        <w:rPr>
          <w:rFonts w:ascii="Lato" w:hAnsi="Lato"/>
          <w:sz w:val="20"/>
          <w:szCs w:val="20"/>
        </w:rPr>
        <w:t>Wykorzystaniem informacji, o których mowa w pkt</w:t>
      </w:r>
      <w:r w:rsidR="00AE3E5D" w:rsidRPr="00B353FF">
        <w:rPr>
          <w:rFonts w:ascii="Lato" w:hAnsi="Lato"/>
          <w:sz w:val="20"/>
          <w:szCs w:val="20"/>
        </w:rPr>
        <w:t>.</w:t>
      </w:r>
      <w:r w:rsidRPr="00B353FF">
        <w:rPr>
          <w:rFonts w:ascii="Lato" w:hAnsi="Lato"/>
          <w:sz w:val="20"/>
          <w:szCs w:val="20"/>
        </w:rPr>
        <w:t xml:space="preserve"> 1</w:t>
      </w:r>
      <w:r w:rsidR="00AE3E5D" w:rsidRPr="00B353FF">
        <w:rPr>
          <w:rFonts w:ascii="Lato" w:hAnsi="Lato"/>
          <w:sz w:val="20"/>
          <w:szCs w:val="20"/>
        </w:rPr>
        <w:t>,</w:t>
      </w:r>
      <w:r w:rsidRPr="00B353FF">
        <w:rPr>
          <w:rFonts w:ascii="Lato" w:hAnsi="Lato"/>
          <w:sz w:val="20"/>
          <w:szCs w:val="20"/>
        </w:rPr>
        <w:t xml:space="preserve"> w celach sprzecznych z prawem lub innych niż określone przez </w:t>
      </w:r>
      <w:r w:rsidR="00583A20" w:rsidRPr="00B353FF">
        <w:rPr>
          <w:rFonts w:ascii="Lato" w:hAnsi="Lato"/>
          <w:sz w:val="20"/>
          <w:szCs w:val="20"/>
        </w:rPr>
        <w:t>CPPC</w:t>
      </w:r>
      <w:r w:rsidRPr="00B353FF">
        <w:rPr>
          <w:rFonts w:ascii="Lato" w:hAnsi="Lato"/>
          <w:sz w:val="20"/>
          <w:szCs w:val="20"/>
        </w:rPr>
        <w:t xml:space="preserve">. </w:t>
      </w:r>
    </w:p>
    <w:p w14:paraId="147424C1" w14:textId="1B2C7FFD" w:rsidR="0031646B" w:rsidRPr="00B353FF" w:rsidRDefault="0031646B" w:rsidP="000048E8">
      <w:pPr>
        <w:numPr>
          <w:ilvl w:val="0"/>
          <w:numId w:val="26"/>
        </w:numPr>
        <w:spacing w:after="0" w:line="240" w:lineRule="auto"/>
        <w:ind w:right="14" w:hanging="360"/>
        <w:jc w:val="both"/>
        <w:rPr>
          <w:rFonts w:ascii="Lato" w:hAnsi="Lato"/>
          <w:sz w:val="20"/>
          <w:szCs w:val="20"/>
        </w:rPr>
      </w:pPr>
      <w:r w:rsidRPr="00B353FF">
        <w:rPr>
          <w:rFonts w:ascii="Lato" w:hAnsi="Lato"/>
          <w:sz w:val="20"/>
          <w:szCs w:val="20"/>
        </w:rPr>
        <w:t>Nieuprawnioną modyfikacją, utratą lub zniszczeniem informacji, o których mowa w pkt</w:t>
      </w:r>
      <w:r w:rsidR="00AE3E5D" w:rsidRPr="00B353FF">
        <w:rPr>
          <w:rFonts w:ascii="Lato" w:hAnsi="Lato"/>
          <w:sz w:val="20"/>
          <w:szCs w:val="20"/>
        </w:rPr>
        <w:t>.</w:t>
      </w:r>
      <w:r w:rsidRPr="00B353FF">
        <w:rPr>
          <w:rFonts w:ascii="Lato" w:hAnsi="Lato"/>
          <w:sz w:val="20"/>
          <w:szCs w:val="20"/>
        </w:rPr>
        <w:t xml:space="preserve"> 1. </w:t>
      </w:r>
    </w:p>
    <w:p w14:paraId="46B2C592" w14:textId="77777777" w:rsidR="0031646B" w:rsidRPr="00B353FF" w:rsidRDefault="0031646B" w:rsidP="000048E8">
      <w:pPr>
        <w:numPr>
          <w:ilvl w:val="0"/>
          <w:numId w:val="26"/>
        </w:numPr>
        <w:spacing w:after="0" w:line="240" w:lineRule="auto"/>
        <w:ind w:right="14" w:hanging="360"/>
        <w:jc w:val="both"/>
        <w:rPr>
          <w:rFonts w:ascii="Lato" w:hAnsi="Lato"/>
          <w:sz w:val="20"/>
          <w:szCs w:val="20"/>
        </w:rPr>
      </w:pPr>
      <w:r w:rsidRPr="00B353FF">
        <w:rPr>
          <w:rFonts w:ascii="Lato" w:hAnsi="Lato"/>
          <w:sz w:val="20"/>
          <w:szCs w:val="20"/>
        </w:rPr>
        <w:t xml:space="preserve">Naruszeniem zabezpieczeń systemów przetwarzania, telekomunikacyjnych oraz  ochrony fizycznej, zakłóceniami w ich pracy lub nieuprawnionym uzyskaniem informacji o sposobie ich działania. </w:t>
      </w:r>
    </w:p>
    <w:p w14:paraId="53525A7D" w14:textId="77777777" w:rsidR="0031646B" w:rsidRPr="00B353FF" w:rsidRDefault="0031646B" w:rsidP="00E65018">
      <w:pPr>
        <w:spacing w:after="0" w:line="240" w:lineRule="auto"/>
        <w:rPr>
          <w:rFonts w:ascii="Lato" w:hAnsi="Lato"/>
          <w:sz w:val="20"/>
          <w:szCs w:val="20"/>
        </w:rPr>
      </w:pPr>
      <w:r w:rsidRPr="00B353FF">
        <w:rPr>
          <w:rFonts w:ascii="Lato" w:hAnsi="Lato"/>
          <w:sz w:val="20"/>
          <w:szCs w:val="20"/>
        </w:rPr>
        <w:t xml:space="preserve"> </w:t>
      </w:r>
    </w:p>
    <w:p w14:paraId="19664F32" w14:textId="77777777" w:rsidR="0031646B" w:rsidRPr="00B353FF" w:rsidRDefault="0031646B" w:rsidP="00E65018">
      <w:pPr>
        <w:spacing w:after="0" w:line="240" w:lineRule="auto"/>
        <w:ind w:right="14"/>
        <w:rPr>
          <w:rFonts w:ascii="Lato" w:hAnsi="Lato"/>
          <w:sz w:val="20"/>
          <w:szCs w:val="20"/>
        </w:rPr>
      </w:pPr>
      <w:r w:rsidRPr="00B353FF">
        <w:rPr>
          <w:rFonts w:ascii="Lato" w:hAnsi="Lato"/>
          <w:sz w:val="20"/>
          <w:szCs w:val="20"/>
        </w:rPr>
        <w:t xml:space="preserve">Powyższe zobowiązanie wiąże mnie bezterminowo. </w:t>
      </w:r>
    </w:p>
    <w:p w14:paraId="04F8E638" w14:textId="77777777" w:rsidR="0031646B" w:rsidRPr="00B353FF" w:rsidRDefault="0031646B" w:rsidP="00E65018">
      <w:pPr>
        <w:spacing w:after="0" w:line="240" w:lineRule="auto"/>
        <w:rPr>
          <w:rFonts w:ascii="Lato" w:hAnsi="Lato"/>
          <w:sz w:val="20"/>
          <w:szCs w:val="20"/>
        </w:rPr>
      </w:pPr>
      <w:r w:rsidRPr="00B353FF">
        <w:rPr>
          <w:rFonts w:ascii="Lato" w:hAnsi="Lato"/>
          <w:sz w:val="20"/>
          <w:szCs w:val="20"/>
        </w:rPr>
        <w:t xml:space="preserve"> </w:t>
      </w:r>
    </w:p>
    <w:p w14:paraId="5BA49688" w14:textId="77777777" w:rsidR="0031646B" w:rsidRPr="00B353FF" w:rsidRDefault="0031646B" w:rsidP="004F4F79">
      <w:pPr>
        <w:spacing w:after="0" w:line="240" w:lineRule="auto"/>
        <w:ind w:right="179"/>
        <w:jc w:val="both"/>
        <w:rPr>
          <w:rFonts w:ascii="Lato" w:hAnsi="Lato"/>
          <w:sz w:val="20"/>
          <w:szCs w:val="20"/>
        </w:rPr>
      </w:pPr>
      <w:r w:rsidRPr="00B353FF">
        <w:rPr>
          <w:rFonts w:ascii="Lato" w:hAnsi="Lato"/>
          <w:sz w:val="20"/>
          <w:szCs w:val="20"/>
        </w:rPr>
        <w:t xml:space="preserve">Oświadczam, że zostałem/łam poinformowany/na o odpowiedzialności karnej i cywilnej za niedotrzymanie przeze mnie w/w zobowiązań wobec </w:t>
      </w:r>
      <w:r w:rsidR="00583A20" w:rsidRPr="00B353FF">
        <w:rPr>
          <w:rFonts w:ascii="Lato" w:hAnsi="Lato"/>
          <w:sz w:val="20"/>
          <w:szCs w:val="20"/>
        </w:rPr>
        <w:t>CPPC.</w:t>
      </w:r>
    </w:p>
    <w:p w14:paraId="542FD558" w14:textId="297BECC7" w:rsidR="0031646B" w:rsidRPr="00B353FF" w:rsidRDefault="0031646B" w:rsidP="004F4F79">
      <w:pPr>
        <w:spacing w:after="0" w:line="240" w:lineRule="auto"/>
        <w:ind w:right="181"/>
        <w:jc w:val="both"/>
        <w:rPr>
          <w:rFonts w:ascii="Lato" w:hAnsi="Lato"/>
          <w:sz w:val="20"/>
          <w:szCs w:val="20"/>
        </w:rPr>
      </w:pPr>
      <w:r w:rsidRPr="00B353FF">
        <w:rPr>
          <w:rFonts w:ascii="Lato" w:hAnsi="Lato"/>
          <w:sz w:val="20"/>
          <w:szCs w:val="20"/>
        </w:rPr>
        <w:t>Oświadczam również, iż wiadomo mi</w:t>
      </w:r>
      <w:r w:rsidR="00AE3E5D" w:rsidRPr="00B353FF">
        <w:rPr>
          <w:rFonts w:ascii="Lato" w:hAnsi="Lato"/>
          <w:sz w:val="20"/>
          <w:szCs w:val="20"/>
        </w:rPr>
        <w:t>,</w:t>
      </w:r>
      <w:r w:rsidRPr="00B353FF">
        <w:rPr>
          <w:rFonts w:ascii="Lato" w:hAnsi="Lato"/>
          <w:sz w:val="20"/>
          <w:szCs w:val="20"/>
        </w:rPr>
        <w:t xml:space="preserve"> że kto wbrew przepisom ustawy lub przyjętym na siebie zobowiązaniu, ujawnia lub wykorzystuje informację, z którą zapoznał się w związku z wykonywaniem czynności w </w:t>
      </w:r>
      <w:r w:rsidR="00583A20" w:rsidRPr="00B353FF">
        <w:rPr>
          <w:rFonts w:ascii="Lato" w:hAnsi="Lato"/>
          <w:sz w:val="20"/>
          <w:szCs w:val="20"/>
        </w:rPr>
        <w:t>CPPC</w:t>
      </w:r>
      <w:r w:rsidRPr="00B353FF">
        <w:rPr>
          <w:rFonts w:ascii="Lato" w:hAnsi="Lato"/>
          <w:sz w:val="20"/>
          <w:szCs w:val="20"/>
        </w:rPr>
        <w:t xml:space="preserve"> podlega, zgodnie z art. 266 §1 Kodeksu Karnego, grzywnie, karze ograniczenia wolności albo pozbawienia wolności do lat 2. </w:t>
      </w:r>
    </w:p>
    <w:p w14:paraId="4A186710" w14:textId="77777777" w:rsidR="0031646B" w:rsidRPr="00B353FF" w:rsidRDefault="0031646B" w:rsidP="00E65018">
      <w:pPr>
        <w:spacing w:after="0" w:line="240" w:lineRule="auto"/>
        <w:rPr>
          <w:rFonts w:ascii="Lato" w:hAnsi="Lato"/>
          <w:sz w:val="20"/>
          <w:szCs w:val="20"/>
        </w:rPr>
      </w:pPr>
      <w:r w:rsidRPr="00B353FF">
        <w:rPr>
          <w:rFonts w:ascii="Lato" w:hAnsi="Lato"/>
          <w:sz w:val="20"/>
          <w:szCs w:val="20"/>
        </w:rPr>
        <w:t xml:space="preserve"> </w:t>
      </w:r>
    </w:p>
    <w:p w14:paraId="25369F57" w14:textId="77777777" w:rsidR="0031646B" w:rsidRPr="00B353FF" w:rsidRDefault="0031646B" w:rsidP="004F4F79">
      <w:pPr>
        <w:spacing w:after="0" w:line="240" w:lineRule="auto"/>
        <w:ind w:right="178"/>
        <w:jc w:val="both"/>
        <w:rPr>
          <w:rFonts w:ascii="Lato" w:hAnsi="Lato"/>
          <w:sz w:val="20"/>
          <w:szCs w:val="20"/>
        </w:rPr>
      </w:pPr>
      <w:r w:rsidRPr="00B353FF">
        <w:rPr>
          <w:rFonts w:ascii="Lato" w:hAnsi="Lato"/>
          <w:sz w:val="20"/>
          <w:szCs w:val="20"/>
        </w:rPr>
        <w:t xml:space="preserve">Jednocześnie zobowiązuję się w okresie wykonywania czynności w </w:t>
      </w:r>
      <w:r w:rsidR="00631679" w:rsidRPr="00B353FF">
        <w:rPr>
          <w:rFonts w:ascii="Lato" w:hAnsi="Lato"/>
          <w:sz w:val="20"/>
          <w:szCs w:val="20"/>
        </w:rPr>
        <w:t xml:space="preserve">CPPC </w:t>
      </w:r>
      <w:r w:rsidRPr="00B353FF">
        <w:rPr>
          <w:rFonts w:ascii="Lato" w:hAnsi="Lato"/>
          <w:sz w:val="20"/>
          <w:szCs w:val="20"/>
        </w:rPr>
        <w:t xml:space="preserve">do niezwłocznego informowania </w:t>
      </w:r>
      <w:r w:rsidR="00583A20" w:rsidRPr="00B353FF">
        <w:rPr>
          <w:rFonts w:ascii="Lato" w:hAnsi="Lato"/>
          <w:sz w:val="20"/>
          <w:szCs w:val="20"/>
        </w:rPr>
        <w:t>CPPC</w:t>
      </w:r>
      <w:r w:rsidRPr="00B353FF">
        <w:rPr>
          <w:rFonts w:ascii="Lato" w:hAnsi="Lato"/>
          <w:sz w:val="20"/>
          <w:szCs w:val="20"/>
        </w:rPr>
        <w:t xml:space="preserve"> o wystąpieniu któregokolwiek z narus</w:t>
      </w:r>
      <w:r w:rsidR="00583A20" w:rsidRPr="00B353FF">
        <w:rPr>
          <w:rFonts w:ascii="Lato" w:hAnsi="Lato"/>
          <w:sz w:val="20"/>
          <w:szCs w:val="20"/>
        </w:rPr>
        <w:t xml:space="preserve">zeń, o których mowa w </w:t>
      </w:r>
      <w:r w:rsidR="00631679" w:rsidRPr="00B353FF">
        <w:rPr>
          <w:rFonts w:ascii="Lato" w:hAnsi="Lato"/>
          <w:sz w:val="20"/>
          <w:szCs w:val="20"/>
        </w:rPr>
        <w:t xml:space="preserve">ust. </w:t>
      </w:r>
      <w:r w:rsidR="00583A20" w:rsidRPr="00B353FF">
        <w:rPr>
          <w:rFonts w:ascii="Lato" w:hAnsi="Lato"/>
          <w:sz w:val="20"/>
          <w:szCs w:val="20"/>
        </w:rPr>
        <w:t>1-5.</w:t>
      </w:r>
    </w:p>
    <w:p w14:paraId="3B8B8DDE" w14:textId="77777777" w:rsidR="0031646B" w:rsidRPr="00B353FF" w:rsidRDefault="0031646B" w:rsidP="00E65018">
      <w:pPr>
        <w:spacing w:after="0" w:line="240" w:lineRule="auto"/>
        <w:rPr>
          <w:rFonts w:ascii="Lato" w:hAnsi="Lato"/>
          <w:sz w:val="20"/>
          <w:szCs w:val="20"/>
        </w:rPr>
      </w:pPr>
      <w:r w:rsidRPr="00B353FF">
        <w:rPr>
          <w:rFonts w:ascii="Lato" w:hAnsi="Lato"/>
          <w:sz w:val="20"/>
          <w:szCs w:val="20"/>
        </w:rPr>
        <w:t xml:space="preserve"> </w:t>
      </w:r>
    </w:p>
    <w:p w14:paraId="73CE5F80" w14:textId="77777777" w:rsidR="0031646B" w:rsidRPr="00B353FF" w:rsidRDefault="0031646B" w:rsidP="00E65018">
      <w:pPr>
        <w:spacing w:after="0" w:line="240" w:lineRule="auto"/>
        <w:rPr>
          <w:rFonts w:ascii="Lato" w:hAnsi="Lato"/>
          <w:sz w:val="20"/>
          <w:szCs w:val="20"/>
        </w:rPr>
      </w:pPr>
      <w:r w:rsidRPr="00B353FF">
        <w:rPr>
          <w:rFonts w:ascii="Lato" w:hAnsi="Lato"/>
          <w:sz w:val="20"/>
          <w:szCs w:val="20"/>
        </w:rPr>
        <w:t xml:space="preserve"> </w:t>
      </w:r>
    </w:p>
    <w:p w14:paraId="4F32BA3E" w14:textId="6187F1E4" w:rsidR="0031646B" w:rsidRPr="00B353FF" w:rsidRDefault="0031646B" w:rsidP="00E65018">
      <w:pPr>
        <w:spacing w:after="0" w:line="240" w:lineRule="auto"/>
        <w:ind w:left="364" w:right="533" w:hanging="10"/>
        <w:jc w:val="center"/>
        <w:rPr>
          <w:rFonts w:ascii="Lato" w:hAnsi="Lato"/>
          <w:sz w:val="20"/>
          <w:szCs w:val="20"/>
        </w:rPr>
      </w:pPr>
      <w:r w:rsidRPr="00B353FF">
        <w:rPr>
          <w:rFonts w:ascii="Lato" w:hAnsi="Lato"/>
          <w:sz w:val="20"/>
          <w:szCs w:val="20"/>
        </w:rPr>
        <w:t xml:space="preserve">                                               .………………………………</w:t>
      </w:r>
      <w:r w:rsidR="00AE3E5D" w:rsidRPr="00B353FF">
        <w:rPr>
          <w:rFonts w:ascii="Lato" w:hAnsi="Lato"/>
          <w:sz w:val="20"/>
          <w:szCs w:val="20"/>
        </w:rPr>
        <w:t>……………………………………………………</w:t>
      </w:r>
      <w:r w:rsidRPr="00B353FF">
        <w:rPr>
          <w:rFonts w:ascii="Lato" w:hAnsi="Lato"/>
          <w:sz w:val="20"/>
          <w:szCs w:val="20"/>
        </w:rPr>
        <w:t xml:space="preserve">…… </w:t>
      </w:r>
    </w:p>
    <w:p w14:paraId="681FC964" w14:textId="77777777" w:rsidR="0031646B" w:rsidRPr="00B353FF" w:rsidRDefault="0031646B" w:rsidP="00E65018">
      <w:pPr>
        <w:spacing w:after="0" w:line="240" w:lineRule="auto"/>
        <w:ind w:left="10" w:right="180" w:hanging="10"/>
        <w:jc w:val="right"/>
        <w:rPr>
          <w:rFonts w:ascii="Lato" w:hAnsi="Lato"/>
          <w:sz w:val="20"/>
          <w:szCs w:val="20"/>
        </w:rPr>
      </w:pPr>
      <w:r w:rsidRPr="00B353FF">
        <w:rPr>
          <w:rFonts w:ascii="Lato" w:hAnsi="Lato"/>
          <w:sz w:val="20"/>
          <w:szCs w:val="20"/>
        </w:rPr>
        <w:t xml:space="preserve">Data i podpis osoby składającej oświadczenie </w:t>
      </w:r>
    </w:p>
    <w:p w14:paraId="267DFE9C" w14:textId="77777777" w:rsidR="0031646B" w:rsidRPr="00B353FF" w:rsidRDefault="0031646B" w:rsidP="00E65018">
      <w:pPr>
        <w:spacing w:after="0" w:line="240" w:lineRule="auto"/>
        <w:ind w:left="360"/>
        <w:rPr>
          <w:rFonts w:ascii="Lato" w:hAnsi="Lato"/>
          <w:sz w:val="20"/>
          <w:szCs w:val="20"/>
        </w:rPr>
      </w:pPr>
      <w:r w:rsidRPr="00B353FF">
        <w:rPr>
          <w:rFonts w:ascii="Lato" w:hAnsi="Lato"/>
          <w:sz w:val="20"/>
          <w:szCs w:val="20"/>
        </w:rPr>
        <w:t xml:space="preserve"> </w:t>
      </w:r>
    </w:p>
    <w:p w14:paraId="4A9D751F" w14:textId="77777777" w:rsidR="0031646B" w:rsidRPr="00B353FF" w:rsidRDefault="0031646B" w:rsidP="00E65018">
      <w:pPr>
        <w:spacing w:after="0" w:line="240" w:lineRule="auto"/>
        <w:rPr>
          <w:rFonts w:ascii="Lato" w:hAnsi="Lato"/>
          <w:sz w:val="20"/>
          <w:szCs w:val="20"/>
        </w:rPr>
      </w:pPr>
      <w:r w:rsidRPr="00B353FF">
        <w:rPr>
          <w:rFonts w:ascii="Lato" w:hAnsi="Lato"/>
          <w:sz w:val="20"/>
          <w:szCs w:val="20"/>
        </w:rPr>
        <w:t xml:space="preserve"> </w:t>
      </w:r>
    </w:p>
    <w:p w14:paraId="15A306EC" w14:textId="6A1FDAB3" w:rsidR="0031646B" w:rsidRPr="00B353FF" w:rsidRDefault="0031646B" w:rsidP="00E65018">
      <w:pPr>
        <w:spacing w:after="0" w:line="240" w:lineRule="auto"/>
        <w:ind w:right="14"/>
        <w:rPr>
          <w:rFonts w:ascii="Lato" w:hAnsi="Lato"/>
          <w:sz w:val="20"/>
          <w:szCs w:val="20"/>
        </w:rPr>
      </w:pPr>
      <w:r w:rsidRPr="00B353FF">
        <w:rPr>
          <w:rFonts w:ascii="Lato" w:hAnsi="Lato"/>
          <w:sz w:val="20"/>
          <w:szCs w:val="20"/>
        </w:rPr>
        <w:t>………………………………………</w:t>
      </w:r>
      <w:r w:rsidR="00047735" w:rsidRPr="00B353FF">
        <w:rPr>
          <w:rFonts w:ascii="Lato" w:hAnsi="Lato"/>
          <w:sz w:val="20"/>
          <w:szCs w:val="20"/>
        </w:rPr>
        <w:t>……………………………</w:t>
      </w:r>
      <w:r w:rsidRPr="00B353FF">
        <w:rPr>
          <w:rFonts w:ascii="Lato" w:hAnsi="Lato"/>
          <w:sz w:val="20"/>
          <w:szCs w:val="20"/>
        </w:rPr>
        <w:t xml:space="preserve">……….. </w:t>
      </w:r>
    </w:p>
    <w:p w14:paraId="2A4D4B5A" w14:textId="77777777" w:rsidR="0031646B" w:rsidRPr="00B353FF" w:rsidRDefault="0031646B" w:rsidP="00E65018">
      <w:pPr>
        <w:spacing w:after="0" w:line="240" w:lineRule="auto"/>
        <w:ind w:right="14"/>
        <w:rPr>
          <w:rFonts w:ascii="Lato" w:hAnsi="Lato"/>
          <w:sz w:val="20"/>
          <w:szCs w:val="20"/>
        </w:rPr>
      </w:pPr>
      <w:r w:rsidRPr="00B353FF">
        <w:rPr>
          <w:rFonts w:ascii="Lato" w:hAnsi="Lato"/>
          <w:sz w:val="20"/>
          <w:szCs w:val="20"/>
        </w:rPr>
        <w:t xml:space="preserve">Data i podpis pracownika </w:t>
      </w:r>
      <w:r w:rsidR="00583A20" w:rsidRPr="00B353FF">
        <w:rPr>
          <w:rFonts w:ascii="Lato" w:hAnsi="Lato"/>
          <w:sz w:val="20"/>
          <w:szCs w:val="20"/>
        </w:rPr>
        <w:t>CPPC</w:t>
      </w:r>
      <w:r w:rsidRPr="00B353FF">
        <w:rPr>
          <w:rFonts w:ascii="Lato" w:hAnsi="Lato"/>
          <w:sz w:val="20"/>
          <w:szCs w:val="20"/>
        </w:rPr>
        <w:t xml:space="preserve"> przyjmującego oświadczenie </w:t>
      </w:r>
    </w:p>
    <w:p w14:paraId="72507756" w14:textId="77777777" w:rsidR="0031646B" w:rsidRPr="00B353FF" w:rsidRDefault="0031646B" w:rsidP="00E65018">
      <w:pPr>
        <w:spacing w:after="0" w:line="240" w:lineRule="auto"/>
        <w:rPr>
          <w:rFonts w:ascii="Lato" w:hAnsi="Lato"/>
          <w:sz w:val="20"/>
          <w:szCs w:val="20"/>
        </w:rPr>
      </w:pPr>
      <w:r w:rsidRPr="00B353FF">
        <w:rPr>
          <w:rFonts w:ascii="Lato" w:hAnsi="Lato"/>
          <w:sz w:val="20"/>
          <w:szCs w:val="20"/>
        </w:rPr>
        <w:t xml:space="preserve"> </w:t>
      </w:r>
    </w:p>
    <w:p w14:paraId="13FF0E90" w14:textId="77777777" w:rsidR="0031646B" w:rsidRPr="00B353FF" w:rsidRDefault="0031646B" w:rsidP="00E65018">
      <w:pPr>
        <w:spacing w:after="0" w:line="240" w:lineRule="auto"/>
        <w:rPr>
          <w:rFonts w:ascii="Lato" w:hAnsi="Lato"/>
          <w:sz w:val="20"/>
          <w:szCs w:val="20"/>
        </w:rPr>
      </w:pPr>
      <w:r w:rsidRPr="00B353FF">
        <w:rPr>
          <w:rFonts w:ascii="Lato" w:hAnsi="Lato"/>
          <w:sz w:val="20"/>
          <w:szCs w:val="20"/>
        </w:rPr>
        <w:t xml:space="preserve"> </w:t>
      </w:r>
    </w:p>
    <w:p w14:paraId="3ADE6894" w14:textId="31BA4BE4" w:rsidR="0031646B" w:rsidRPr="00B353FF" w:rsidRDefault="0031646B" w:rsidP="00E65018">
      <w:pPr>
        <w:spacing w:after="0" w:line="240" w:lineRule="auto"/>
        <w:ind w:left="10" w:right="179" w:hanging="10"/>
        <w:jc w:val="center"/>
        <w:rPr>
          <w:rFonts w:ascii="Lato" w:hAnsi="Lato"/>
          <w:sz w:val="20"/>
          <w:szCs w:val="20"/>
        </w:rPr>
      </w:pPr>
      <w:r w:rsidRPr="00B353FF">
        <w:rPr>
          <w:rFonts w:ascii="Lato" w:hAnsi="Lato"/>
          <w:sz w:val="20"/>
          <w:szCs w:val="20"/>
        </w:rPr>
        <w:t>…</w:t>
      </w:r>
      <w:r w:rsidR="00AE3E5D" w:rsidRPr="00B353FF">
        <w:rPr>
          <w:rFonts w:ascii="Lato" w:hAnsi="Lato"/>
          <w:sz w:val="20"/>
          <w:szCs w:val="20"/>
        </w:rPr>
        <w:t>………………………</w:t>
      </w:r>
      <w:r w:rsidRPr="00B353FF">
        <w:rPr>
          <w:rFonts w:ascii="Lato" w:hAnsi="Lato"/>
          <w:sz w:val="20"/>
          <w:szCs w:val="20"/>
        </w:rPr>
        <w:t xml:space="preserve">……………………………….. </w:t>
      </w:r>
    </w:p>
    <w:p w14:paraId="015ECD70" w14:textId="77777777" w:rsidR="0031646B" w:rsidRPr="00B353FF" w:rsidRDefault="0031646B" w:rsidP="00E65018">
      <w:pPr>
        <w:spacing w:after="0" w:line="240" w:lineRule="auto"/>
        <w:ind w:left="2694" w:right="2691"/>
        <w:rPr>
          <w:rFonts w:ascii="Lato" w:hAnsi="Lato"/>
          <w:sz w:val="20"/>
          <w:szCs w:val="20"/>
        </w:rPr>
      </w:pPr>
      <w:r w:rsidRPr="00B353FF">
        <w:rPr>
          <w:rFonts w:ascii="Lato" w:hAnsi="Lato"/>
          <w:sz w:val="20"/>
          <w:szCs w:val="20"/>
        </w:rPr>
        <w:t>Rodzaj, seria i numer dokumentu tożsamości  osoby składającej oświadczenie</w:t>
      </w:r>
    </w:p>
    <w:p w14:paraId="2CFBE2BB" w14:textId="77777777" w:rsidR="0031646B" w:rsidRPr="00B353FF" w:rsidRDefault="0031646B" w:rsidP="00E65018">
      <w:pPr>
        <w:spacing w:after="0" w:line="240" w:lineRule="auto"/>
        <w:ind w:right="9202"/>
        <w:rPr>
          <w:rFonts w:ascii="Lato" w:hAnsi="Lato"/>
          <w:sz w:val="20"/>
          <w:szCs w:val="20"/>
        </w:rPr>
      </w:pPr>
      <w:r w:rsidRPr="00B353FF">
        <w:rPr>
          <w:rFonts w:ascii="Lato" w:hAnsi="Lato"/>
          <w:sz w:val="20"/>
          <w:szCs w:val="20"/>
        </w:rPr>
        <w:lastRenderedPageBreak/>
        <w:t xml:space="preserve"> </w:t>
      </w:r>
      <w:r w:rsidRPr="00B353FF">
        <w:rPr>
          <w:rFonts w:ascii="Lato" w:eastAsia="Times New Roman" w:hAnsi="Lato"/>
          <w:sz w:val="20"/>
          <w:szCs w:val="20"/>
        </w:rPr>
        <w:t xml:space="preserve"> </w:t>
      </w:r>
      <w:r w:rsidRPr="00B353FF">
        <w:rPr>
          <w:rFonts w:ascii="Lato" w:hAnsi="Lato"/>
          <w:b/>
          <w:sz w:val="20"/>
          <w:szCs w:val="20"/>
        </w:rPr>
        <w:t xml:space="preserve"> </w:t>
      </w:r>
    </w:p>
    <w:p w14:paraId="5635FDBE" w14:textId="77777777" w:rsidR="0031646B" w:rsidRPr="00B353FF" w:rsidRDefault="0031646B" w:rsidP="00E65018">
      <w:pPr>
        <w:spacing w:after="0" w:line="240" w:lineRule="auto"/>
        <w:rPr>
          <w:rFonts w:ascii="Lato" w:hAnsi="Lato"/>
          <w:sz w:val="20"/>
          <w:szCs w:val="20"/>
        </w:rPr>
      </w:pPr>
      <w:r w:rsidRPr="00B353FF">
        <w:rPr>
          <w:rFonts w:ascii="Lato" w:eastAsia="Times New Roman" w:hAnsi="Lato"/>
          <w:strike/>
          <w:sz w:val="20"/>
          <w:szCs w:val="20"/>
        </w:rPr>
        <w:t xml:space="preserve">                                               </w:t>
      </w:r>
      <w:r w:rsidRPr="00B353FF">
        <w:rPr>
          <w:rFonts w:ascii="Lato" w:eastAsia="Times New Roman" w:hAnsi="Lato"/>
          <w:sz w:val="20"/>
          <w:szCs w:val="20"/>
        </w:rPr>
        <w:t xml:space="preserve"> </w:t>
      </w:r>
    </w:p>
    <w:p w14:paraId="7054573F" w14:textId="12374512" w:rsidR="0031646B" w:rsidRPr="00B353FF" w:rsidRDefault="0031646B" w:rsidP="000048E8">
      <w:pPr>
        <w:numPr>
          <w:ilvl w:val="0"/>
          <w:numId w:val="27"/>
        </w:numPr>
        <w:spacing w:after="0" w:line="240" w:lineRule="auto"/>
        <w:ind w:right="-2" w:hanging="86"/>
        <w:jc w:val="both"/>
        <w:rPr>
          <w:rFonts w:ascii="Lato" w:hAnsi="Lato"/>
          <w:sz w:val="20"/>
          <w:szCs w:val="20"/>
        </w:rPr>
      </w:pPr>
      <w:r w:rsidRPr="00B353FF">
        <w:rPr>
          <w:rFonts w:ascii="Lato" w:hAnsi="Lato"/>
          <w:i/>
          <w:sz w:val="20"/>
          <w:szCs w:val="20"/>
        </w:rPr>
        <w:t>Niepotrzebne skreślić, jeżeli TAK, należy wypełnić poniższe pola w zakresie</w:t>
      </w:r>
      <w:r w:rsidR="00AE3E5D" w:rsidRPr="00B353FF">
        <w:rPr>
          <w:rFonts w:ascii="Lato" w:hAnsi="Lato"/>
          <w:i/>
          <w:sz w:val="20"/>
          <w:szCs w:val="20"/>
        </w:rPr>
        <w:t xml:space="preserve"> </w:t>
      </w:r>
      <w:r w:rsidRPr="00B353FF">
        <w:rPr>
          <w:rFonts w:ascii="Lato" w:hAnsi="Lato"/>
          <w:i/>
          <w:sz w:val="20"/>
          <w:szCs w:val="20"/>
        </w:rPr>
        <w:t>zgłoszeń</w:t>
      </w:r>
      <w:r w:rsidRPr="00B353FF">
        <w:rPr>
          <w:rFonts w:ascii="Lato" w:eastAsia="Times New Roman" w:hAnsi="Lato"/>
          <w:sz w:val="20"/>
          <w:szCs w:val="20"/>
        </w:rPr>
        <w:t xml:space="preserve"> </w:t>
      </w:r>
    </w:p>
    <w:p w14:paraId="4663F752" w14:textId="6D616E8C" w:rsidR="00AE3E5D" w:rsidRPr="00B353FF" w:rsidRDefault="0031646B" w:rsidP="000048E8">
      <w:pPr>
        <w:numPr>
          <w:ilvl w:val="0"/>
          <w:numId w:val="27"/>
        </w:numPr>
        <w:spacing w:after="0" w:line="240" w:lineRule="auto"/>
        <w:ind w:right="-2" w:hanging="86"/>
        <w:jc w:val="both"/>
        <w:rPr>
          <w:rFonts w:ascii="Lato" w:hAnsi="Lato"/>
          <w:sz w:val="20"/>
          <w:szCs w:val="20"/>
        </w:rPr>
      </w:pPr>
      <w:r w:rsidRPr="00B353FF">
        <w:rPr>
          <w:rFonts w:ascii="Lato" w:hAnsi="Lato"/>
          <w:i/>
          <w:sz w:val="20"/>
          <w:szCs w:val="20"/>
        </w:rPr>
        <w:t>Niepotrzebne skreślić, jeżeli TAK, należy wypełnić poniższe pola w zakresie</w:t>
      </w:r>
      <w:r w:rsidR="00AE3E5D" w:rsidRPr="00B353FF">
        <w:rPr>
          <w:rFonts w:ascii="Lato" w:hAnsi="Lato"/>
          <w:i/>
          <w:sz w:val="20"/>
          <w:szCs w:val="20"/>
        </w:rPr>
        <w:t xml:space="preserve"> </w:t>
      </w:r>
      <w:r w:rsidRPr="00B353FF">
        <w:rPr>
          <w:rFonts w:ascii="Lato" w:hAnsi="Lato"/>
          <w:i/>
          <w:sz w:val="20"/>
          <w:szCs w:val="20"/>
        </w:rPr>
        <w:t>aktualizacji/poprawek</w:t>
      </w:r>
      <w:r w:rsidRPr="00B353FF">
        <w:rPr>
          <w:rFonts w:ascii="Lato" w:eastAsia="Times New Roman" w:hAnsi="Lato"/>
          <w:sz w:val="20"/>
          <w:szCs w:val="20"/>
        </w:rPr>
        <w:t xml:space="preserve"> </w:t>
      </w:r>
    </w:p>
    <w:p w14:paraId="7A7AC423" w14:textId="2ADEDB8F" w:rsidR="00AE3E5D" w:rsidRPr="00B353FF" w:rsidRDefault="0031646B" w:rsidP="000048E8">
      <w:pPr>
        <w:numPr>
          <w:ilvl w:val="0"/>
          <w:numId w:val="27"/>
        </w:numPr>
        <w:spacing w:after="0" w:line="240" w:lineRule="auto"/>
        <w:ind w:left="-142" w:right="-2"/>
        <w:jc w:val="both"/>
        <w:rPr>
          <w:rFonts w:ascii="Lato" w:hAnsi="Lato"/>
          <w:sz w:val="20"/>
          <w:szCs w:val="20"/>
        </w:rPr>
      </w:pPr>
      <w:r w:rsidRPr="00B353FF">
        <w:rPr>
          <w:rFonts w:ascii="Lato" w:hAnsi="Lato"/>
          <w:i/>
          <w:sz w:val="20"/>
          <w:szCs w:val="20"/>
        </w:rPr>
        <w:t>Niepotrzebne skreślić, jeżeli TAK, należy wypełnić poniższe pola w</w:t>
      </w:r>
      <w:r w:rsidR="00AE3E5D" w:rsidRPr="00B353FF">
        <w:rPr>
          <w:rFonts w:ascii="Lato" w:hAnsi="Lato"/>
          <w:i/>
          <w:sz w:val="20"/>
          <w:szCs w:val="20"/>
        </w:rPr>
        <w:t xml:space="preserve"> </w:t>
      </w:r>
      <w:r w:rsidRPr="00B353FF">
        <w:rPr>
          <w:rFonts w:ascii="Lato" w:hAnsi="Lato"/>
          <w:i/>
          <w:sz w:val="20"/>
          <w:szCs w:val="20"/>
        </w:rPr>
        <w:t>zakresie kontroli</w:t>
      </w:r>
      <w:r w:rsidRPr="00B353FF">
        <w:rPr>
          <w:rFonts w:ascii="Lato" w:eastAsia="Times New Roman" w:hAnsi="Lato"/>
          <w:sz w:val="20"/>
          <w:szCs w:val="20"/>
        </w:rPr>
        <w:t xml:space="preserve"> </w:t>
      </w:r>
    </w:p>
    <w:p w14:paraId="6EA3FFB9" w14:textId="7F2A435F" w:rsidR="0006709D" w:rsidRPr="00B353FF" w:rsidRDefault="0031646B" w:rsidP="000048E8">
      <w:pPr>
        <w:numPr>
          <w:ilvl w:val="0"/>
          <w:numId w:val="27"/>
        </w:numPr>
        <w:spacing w:after="0" w:line="240" w:lineRule="auto"/>
        <w:ind w:left="-142" w:right="-2"/>
        <w:jc w:val="both"/>
        <w:rPr>
          <w:rFonts w:ascii="Lato" w:hAnsi="Lato"/>
          <w:sz w:val="20"/>
          <w:szCs w:val="20"/>
        </w:rPr>
      </w:pPr>
      <w:r w:rsidRPr="00B353FF">
        <w:rPr>
          <w:rFonts w:ascii="Lato" w:hAnsi="Lato"/>
          <w:i/>
          <w:sz w:val="20"/>
          <w:szCs w:val="20"/>
        </w:rPr>
        <w:t xml:space="preserve">Niepotrzebne skreślić, jeżeli TAK, należy wypełnić poniższe pola w zakresie modyfikacji </w:t>
      </w:r>
    </w:p>
    <w:p w14:paraId="23C8C098" w14:textId="77777777" w:rsidR="0006709D" w:rsidRPr="00B353FF" w:rsidRDefault="0006709D" w:rsidP="004F4F79">
      <w:pPr>
        <w:rPr>
          <w:rFonts w:ascii="Lato" w:hAnsi="Lato"/>
          <w:sz w:val="20"/>
          <w:szCs w:val="20"/>
        </w:rPr>
      </w:pPr>
    </w:p>
    <w:p w14:paraId="49ADCE86" w14:textId="77777777" w:rsidR="0006709D" w:rsidRPr="00B353FF" w:rsidRDefault="0006709D" w:rsidP="004F4F79">
      <w:pPr>
        <w:rPr>
          <w:rFonts w:ascii="Lato" w:hAnsi="Lato"/>
          <w:sz w:val="20"/>
          <w:szCs w:val="20"/>
        </w:rPr>
      </w:pPr>
    </w:p>
    <w:p w14:paraId="38C0D3EB" w14:textId="77777777" w:rsidR="0006709D" w:rsidRPr="00B353FF" w:rsidRDefault="0006709D" w:rsidP="004F4F79">
      <w:pPr>
        <w:rPr>
          <w:rFonts w:ascii="Lato" w:hAnsi="Lato"/>
          <w:sz w:val="20"/>
          <w:szCs w:val="20"/>
        </w:rPr>
      </w:pPr>
    </w:p>
    <w:p w14:paraId="01AB2EE4" w14:textId="6C1231D3" w:rsidR="0031646B" w:rsidRPr="00B353FF" w:rsidRDefault="0031646B" w:rsidP="004F4F79">
      <w:pPr>
        <w:tabs>
          <w:tab w:val="left" w:pos="5448"/>
        </w:tabs>
        <w:rPr>
          <w:rFonts w:ascii="Lato" w:hAnsi="Lato"/>
          <w:sz w:val="20"/>
          <w:szCs w:val="20"/>
        </w:rPr>
      </w:pPr>
    </w:p>
    <w:sectPr w:rsidR="0031646B" w:rsidRPr="00B353FF" w:rsidSect="004F0EEC">
      <w:pgSz w:w="11906" w:h="16838"/>
      <w:pgMar w:top="1265" w:right="1418" w:bottom="1191" w:left="1418" w:header="284" w:footer="709" w:gutter="0"/>
      <w:cols w:space="708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C3F16" w14:textId="77777777" w:rsidR="00191D20" w:rsidRDefault="00191D20">
      <w:pPr>
        <w:spacing w:after="0" w:line="240" w:lineRule="auto"/>
      </w:pPr>
      <w:r>
        <w:separator/>
      </w:r>
    </w:p>
  </w:endnote>
  <w:endnote w:type="continuationSeparator" w:id="0">
    <w:p w14:paraId="699B1D58" w14:textId="77777777" w:rsidR="00191D20" w:rsidRDefault="00191D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 Bold">
    <w:altName w:val="Times New Roman"/>
    <w:charset w:val="00"/>
    <w:family w:val="roman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2143A" w14:textId="77777777" w:rsidR="009F287A" w:rsidRDefault="009F287A">
    <w:pPr>
      <w:spacing w:after="0" w:line="230" w:lineRule="auto"/>
      <w:ind w:right="3959" w:firstLine="4004"/>
    </w:pPr>
    <w:r>
      <w:rPr>
        <w:rFonts w:ascii="Times New Roman" w:eastAsia="Times New Roman" w:hAnsi="Times New Roman"/>
        <w:sz w:val="20"/>
      </w:rPr>
      <w:t xml:space="preserve">Strona </w:t>
    </w:r>
    <w:r>
      <w:rPr>
        <w:rFonts w:ascii="Cambria" w:eastAsia="Cambria" w:hAnsi="Cambria" w:cs="Cambria"/>
      </w:rPr>
      <w:fldChar w:fldCharType="begin"/>
    </w:r>
    <w:r>
      <w:instrText xml:space="preserve"> PAGE   \* MERGEFORMAT </w:instrText>
    </w:r>
    <w:r>
      <w:rPr>
        <w:rFonts w:ascii="Cambria" w:eastAsia="Cambria" w:hAnsi="Cambria" w:cs="Cambria"/>
      </w:rPr>
      <w:fldChar w:fldCharType="separate"/>
    </w:r>
    <w:r>
      <w:rPr>
        <w:rFonts w:ascii="Times New Roman" w:eastAsia="Times New Roman" w:hAnsi="Times New Roman"/>
        <w:b/>
        <w:sz w:val="20"/>
      </w:rPr>
      <w:t>1</w:t>
    </w:r>
    <w:r>
      <w:rPr>
        <w:rFonts w:ascii="Times New Roman" w:eastAsia="Times New Roman" w:hAnsi="Times New Roman"/>
        <w:b/>
        <w:sz w:val="20"/>
      </w:rPr>
      <w:fldChar w:fldCharType="end"/>
    </w:r>
    <w:r>
      <w:rPr>
        <w:rFonts w:ascii="Times New Roman" w:eastAsia="Times New Roman" w:hAnsi="Times New Roman"/>
        <w:sz w:val="20"/>
      </w:rPr>
      <w:t xml:space="preserve"> z </w:t>
    </w:r>
    <w:r>
      <w:rPr>
        <w:rFonts w:ascii="Times New Roman" w:eastAsia="Times New Roman" w:hAnsi="Times New Roman"/>
        <w:b/>
        <w:noProof/>
        <w:sz w:val="20"/>
      </w:rPr>
      <w:fldChar w:fldCharType="begin"/>
    </w:r>
    <w:r>
      <w:rPr>
        <w:rFonts w:ascii="Times New Roman" w:eastAsia="Times New Roman" w:hAnsi="Times New Roman"/>
        <w:b/>
        <w:noProof/>
        <w:sz w:val="20"/>
      </w:rPr>
      <w:instrText xml:space="preserve"> NUMPAGES   \* MERGEFORMAT </w:instrText>
    </w:r>
    <w:r>
      <w:rPr>
        <w:rFonts w:ascii="Times New Roman" w:eastAsia="Times New Roman" w:hAnsi="Times New Roman"/>
        <w:b/>
        <w:noProof/>
        <w:sz w:val="20"/>
      </w:rPr>
      <w:fldChar w:fldCharType="separate"/>
    </w:r>
    <w:r w:rsidRPr="00387D37">
      <w:rPr>
        <w:rFonts w:ascii="Times New Roman" w:eastAsia="Times New Roman" w:hAnsi="Times New Roman"/>
        <w:b/>
        <w:noProof/>
        <w:sz w:val="20"/>
      </w:rPr>
      <w:t>33</w:t>
    </w:r>
    <w:r>
      <w:rPr>
        <w:rFonts w:ascii="Times New Roman" w:eastAsia="Times New Roman" w:hAnsi="Times New Roman"/>
        <w:b/>
        <w:noProof/>
        <w:sz w:val="20"/>
      </w:rPr>
      <w:fldChar w:fldCharType="end"/>
    </w:r>
    <w:r>
      <w:rPr>
        <w:rFonts w:ascii="Times New Roman" w:eastAsia="Times New Roman" w:hAnsi="Times New Roman"/>
        <w:sz w:val="20"/>
      </w:rPr>
      <w:t xml:space="preserve"> </w:t>
    </w:r>
    <w:r>
      <w:rPr>
        <w:rFonts w:ascii="Times New Roman" w:eastAsia="Times New Roman" w:hAnsi="Times New Roman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05E6A" w14:textId="116C8D24" w:rsidR="009F287A" w:rsidRDefault="009F287A" w:rsidP="00654F87">
    <w:pPr>
      <w:spacing w:after="0" w:line="230" w:lineRule="auto"/>
      <w:ind w:right="3959" w:firstLine="3544"/>
    </w:pPr>
    <w:r>
      <w:rPr>
        <w:rFonts w:ascii="Times New Roman" w:eastAsia="Times New Roman" w:hAnsi="Times New Roman"/>
        <w:sz w:val="20"/>
      </w:rPr>
      <w:t xml:space="preserve">Strona </w:t>
    </w:r>
    <w:r>
      <w:rPr>
        <w:rFonts w:ascii="Cambria" w:eastAsia="Cambria" w:hAnsi="Cambria" w:cs="Cambria"/>
      </w:rPr>
      <w:fldChar w:fldCharType="begin"/>
    </w:r>
    <w:r>
      <w:instrText xml:space="preserve"> PAGE   \* MERGEFORMAT </w:instrText>
    </w:r>
    <w:r>
      <w:rPr>
        <w:rFonts w:ascii="Cambria" w:eastAsia="Cambria" w:hAnsi="Cambria" w:cs="Cambria"/>
      </w:rPr>
      <w:fldChar w:fldCharType="separate"/>
    </w:r>
    <w:r w:rsidR="00C27CBB" w:rsidRPr="00C27CBB">
      <w:rPr>
        <w:rFonts w:ascii="Times New Roman" w:eastAsia="Times New Roman" w:hAnsi="Times New Roman"/>
        <w:b/>
        <w:noProof/>
        <w:sz w:val="20"/>
      </w:rPr>
      <w:t>47</w:t>
    </w:r>
    <w:r>
      <w:rPr>
        <w:rFonts w:ascii="Times New Roman" w:eastAsia="Times New Roman" w:hAnsi="Times New Roman"/>
        <w:b/>
        <w:sz w:val="20"/>
      </w:rPr>
      <w:fldChar w:fldCharType="end"/>
    </w:r>
    <w:r>
      <w:rPr>
        <w:rFonts w:ascii="Times New Roman" w:eastAsia="Times New Roman" w:hAnsi="Times New Roman"/>
        <w:sz w:val="20"/>
      </w:rPr>
      <w:t xml:space="preserve"> z </w:t>
    </w:r>
    <w:r>
      <w:rPr>
        <w:rFonts w:ascii="Times New Roman" w:eastAsia="Times New Roman" w:hAnsi="Times New Roman"/>
        <w:b/>
        <w:noProof/>
        <w:sz w:val="20"/>
      </w:rPr>
      <w:fldChar w:fldCharType="begin"/>
    </w:r>
    <w:r>
      <w:rPr>
        <w:rFonts w:ascii="Times New Roman" w:eastAsia="Times New Roman" w:hAnsi="Times New Roman"/>
        <w:b/>
        <w:noProof/>
        <w:sz w:val="20"/>
      </w:rPr>
      <w:instrText xml:space="preserve"> NUMPAGES   \* MERGEFORMAT </w:instrText>
    </w:r>
    <w:r>
      <w:rPr>
        <w:rFonts w:ascii="Times New Roman" w:eastAsia="Times New Roman" w:hAnsi="Times New Roman"/>
        <w:b/>
        <w:noProof/>
        <w:sz w:val="20"/>
      </w:rPr>
      <w:fldChar w:fldCharType="separate"/>
    </w:r>
    <w:r w:rsidR="00C27CBB">
      <w:rPr>
        <w:rFonts w:ascii="Times New Roman" w:eastAsia="Times New Roman" w:hAnsi="Times New Roman"/>
        <w:b/>
        <w:noProof/>
        <w:sz w:val="20"/>
      </w:rPr>
      <w:t>48</w:t>
    </w:r>
    <w:r>
      <w:rPr>
        <w:rFonts w:ascii="Times New Roman" w:eastAsia="Times New Roman" w:hAnsi="Times New Roman"/>
        <w:b/>
        <w:noProof/>
        <w:sz w:val="20"/>
      </w:rPr>
      <w:fldChar w:fldCharType="end"/>
    </w:r>
    <w:r>
      <w:rPr>
        <w:rFonts w:ascii="Times New Roman" w:eastAsia="Times New Roman" w:hAnsi="Times New Roman"/>
        <w:sz w:val="20"/>
      </w:rPr>
      <w:t xml:space="preserve"> </w:t>
    </w:r>
    <w:r>
      <w:rPr>
        <w:rFonts w:ascii="Times New Roman" w:eastAsia="Times New Roman" w:hAnsi="Times New Roman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B7FC4" w14:textId="47680526" w:rsidR="009F287A" w:rsidRDefault="009F287A">
    <w:pPr>
      <w:spacing w:after="0" w:line="230" w:lineRule="auto"/>
      <w:ind w:right="3959" w:firstLine="4004"/>
    </w:pPr>
    <w:r>
      <w:rPr>
        <w:rFonts w:ascii="Times New Roman" w:eastAsia="Times New Roman" w:hAnsi="Times New Roman"/>
        <w:sz w:val="20"/>
      </w:rPr>
      <w:t xml:space="preserve">Strona </w:t>
    </w:r>
    <w:r>
      <w:rPr>
        <w:rFonts w:ascii="Cambria" w:eastAsia="Cambria" w:hAnsi="Cambria" w:cs="Cambria"/>
      </w:rPr>
      <w:fldChar w:fldCharType="begin"/>
    </w:r>
    <w:r>
      <w:instrText xml:space="preserve"> PAGE   \* MERGEFORMAT </w:instrText>
    </w:r>
    <w:r>
      <w:rPr>
        <w:rFonts w:ascii="Cambria" w:eastAsia="Cambria" w:hAnsi="Cambria" w:cs="Cambria"/>
      </w:rPr>
      <w:fldChar w:fldCharType="separate"/>
    </w:r>
    <w:r w:rsidR="00C27CBB" w:rsidRPr="00C27CBB">
      <w:rPr>
        <w:rFonts w:ascii="Times New Roman" w:eastAsia="Times New Roman" w:hAnsi="Times New Roman"/>
        <w:b/>
        <w:noProof/>
        <w:sz w:val="20"/>
      </w:rPr>
      <w:t>1</w:t>
    </w:r>
    <w:r>
      <w:rPr>
        <w:rFonts w:ascii="Times New Roman" w:eastAsia="Times New Roman" w:hAnsi="Times New Roman"/>
        <w:b/>
        <w:sz w:val="20"/>
      </w:rPr>
      <w:fldChar w:fldCharType="end"/>
    </w:r>
    <w:r>
      <w:rPr>
        <w:rFonts w:ascii="Times New Roman" w:eastAsia="Times New Roman" w:hAnsi="Times New Roman"/>
        <w:sz w:val="20"/>
      </w:rPr>
      <w:t xml:space="preserve"> z </w:t>
    </w:r>
    <w:r>
      <w:rPr>
        <w:rFonts w:ascii="Times New Roman" w:eastAsia="Times New Roman" w:hAnsi="Times New Roman"/>
        <w:b/>
        <w:noProof/>
        <w:sz w:val="20"/>
      </w:rPr>
      <w:fldChar w:fldCharType="begin"/>
    </w:r>
    <w:r>
      <w:rPr>
        <w:rFonts w:ascii="Times New Roman" w:eastAsia="Times New Roman" w:hAnsi="Times New Roman"/>
        <w:b/>
        <w:noProof/>
        <w:sz w:val="20"/>
      </w:rPr>
      <w:instrText xml:space="preserve"> NUMPAGES   \* MERGEFORMAT </w:instrText>
    </w:r>
    <w:r>
      <w:rPr>
        <w:rFonts w:ascii="Times New Roman" w:eastAsia="Times New Roman" w:hAnsi="Times New Roman"/>
        <w:b/>
        <w:noProof/>
        <w:sz w:val="20"/>
      </w:rPr>
      <w:fldChar w:fldCharType="separate"/>
    </w:r>
    <w:r w:rsidR="00C27CBB">
      <w:rPr>
        <w:rFonts w:ascii="Times New Roman" w:eastAsia="Times New Roman" w:hAnsi="Times New Roman"/>
        <w:b/>
        <w:noProof/>
        <w:sz w:val="20"/>
      </w:rPr>
      <w:t>48</w:t>
    </w:r>
    <w:r>
      <w:rPr>
        <w:rFonts w:ascii="Times New Roman" w:eastAsia="Times New Roman" w:hAnsi="Times New Roman"/>
        <w:b/>
        <w:noProof/>
        <w:sz w:val="20"/>
      </w:rPr>
      <w:fldChar w:fldCharType="end"/>
    </w:r>
    <w:r>
      <w:rPr>
        <w:rFonts w:ascii="Times New Roman" w:eastAsia="Times New Roman" w:hAnsi="Times New Roman"/>
        <w:sz w:val="20"/>
      </w:rPr>
      <w:t xml:space="preserve"> </w:t>
    </w:r>
    <w:r>
      <w:rPr>
        <w:rFonts w:ascii="Times New Roman" w:eastAsia="Times New Roman" w:hAnsi="Times New Roman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685F9" w14:textId="77777777" w:rsidR="00191D20" w:rsidRDefault="00191D20">
      <w:pPr>
        <w:spacing w:after="0" w:line="240" w:lineRule="auto"/>
      </w:pPr>
      <w:r>
        <w:separator/>
      </w:r>
    </w:p>
  </w:footnote>
  <w:footnote w:type="continuationSeparator" w:id="0">
    <w:p w14:paraId="07424EE8" w14:textId="77777777" w:rsidR="00191D20" w:rsidRDefault="00191D20">
      <w:pPr>
        <w:spacing w:after="0" w:line="240" w:lineRule="auto"/>
      </w:pPr>
      <w:r>
        <w:continuationSeparator/>
      </w:r>
    </w:p>
  </w:footnote>
  <w:footnote w:id="1">
    <w:p w14:paraId="4573BA61" w14:textId="77777777" w:rsidR="009F287A" w:rsidRDefault="009F287A" w:rsidP="0031646B">
      <w:pPr>
        <w:pStyle w:val="footnotedescription"/>
        <w:spacing w:after="50"/>
        <w:ind w:left="0"/>
      </w:pPr>
      <w:r>
        <w:rPr>
          <w:rStyle w:val="footnotemark"/>
          <w:rFonts w:eastAsia="Cambria"/>
        </w:rPr>
        <w:footnoteRef/>
      </w:r>
      <w:r>
        <w:t xml:space="preserve"> Niepotrzebne skreślić</w:t>
      </w:r>
      <w:r>
        <w:rPr>
          <w:rFonts w:ascii="Times New Roman" w:eastAsia="Times New Roman" w:hAnsi="Times New Roman" w:cs="Times New Roman"/>
          <w:i w:val="0"/>
          <w:sz w:val="20"/>
        </w:rPr>
        <w:t xml:space="preserve"> </w:t>
      </w:r>
    </w:p>
  </w:footnote>
  <w:footnote w:id="2">
    <w:p w14:paraId="03C1FA54" w14:textId="77777777" w:rsidR="009F287A" w:rsidRDefault="009F287A" w:rsidP="0031646B">
      <w:pPr>
        <w:pStyle w:val="footnotedescription"/>
        <w:ind w:left="0"/>
      </w:pPr>
      <w:r>
        <w:rPr>
          <w:rStyle w:val="footnotemark"/>
          <w:rFonts w:eastAsia="Cambria"/>
        </w:rPr>
        <w:footnoteRef/>
      </w:r>
      <w:r>
        <w:t xml:space="preserve"> Niepotrzebne skreślić</w:t>
      </w:r>
      <w:r>
        <w:rPr>
          <w:rFonts w:ascii="Times New Roman" w:eastAsia="Times New Roman" w:hAnsi="Times New Roman" w:cs="Times New Roman"/>
          <w:i w:val="0"/>
          <w:sz w:val="20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99FBD" w14:textId="77777777" w:rsidR="001375B8" w:rsidRDefault="001375B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B29A1" w14:textId="53C4F260" w:rsidR="009F287A" w:rsidRDefault="00E63C6B">
    <w:pPr>
      <w:pStyle w:val="Nagwek"/>
    </w:pPr>
    <w:r w:rsidRPr="001531EE">
      <w:rPr>
        <w:noProof/>
        <w:lang w:eastAsia="pl-PL"/>
      </w:rPr>
      <w:drawing>
        <wp:inline distT="0" distB="0" distL="0" distR="0" wp14:anchorId="45933639" wp14:editId="3B57AACD">
          <wp:extent cx="5761355" cy="814070"/>
          <wp:effectExtent l="0" t="0" r="0" b="5080"/>
          <wp:docPr id="98001367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814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17901" w14:textId="71ACF9B7" w:rsidR="009F287A" w:rsidRDefault="004F4F79">
    <w:pPr>
      <w:pStyle w:val="Nagwek"/>
    </w:pPr>
    <w:r w:rsidRPr="001531EE">
      <w:rPr>
        <w:noProof/>
        <w:lang w:eastAsia="pl-PL"/>
      </w:rPr>
      <w:drawing>
        <wp:inline distT="0" distB="0" distL="0" distR="0" wp14:anchorId="13F4DC84" wp14:editId="1A60C385">
          <wp:extent cx="5761355" cy="814169"/>
          <wp:effectExtent l="0" t="0" r="0" b="5080"/>
          <wp:docPr id="80437911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8141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24867076"/>
    <w:name w:val="WW8Num2"/>
    <w:lvl w:ilvl="0">
      <w:start w:val="2"/>
      <w:numFmt w:val="decimal"/>
      <w:lvlText w:val="%1."/>
      <w:lvlJc w:val="left"/>
      <w:pPr>
        <w:tabs>
          <w:tab w:val="num" w:pos="0"/>
        </w:tabs>
        <w:ind w:left="1064" w:hanging="360"/>
      </w:pPr>
      <w:rPr>
        <w:rFonts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86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center"/>
      <w:pPr>
        <w:tabs>
          <w:tab w:val="num" w:pos="0"/>
        </w:tabs>
        <w:ind w:left="1080" w:hanging="360"/>
      </w:pPr>
      <w:rPr>
        <w:rFonts w:hint="default"/>
        <w:spacing w:val="-2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eastAsia="Arial Unicode MS" w:hint="default"/>
        <w:iCs/>
        <w:sz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eastAsia="Arial Unicode MS" w:hint="default"/>
        <w:iCs/>
        <w:sz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09"/>
    <w:multiLevelType w:val="multilevel"/>
    <w:tmpl w:val="90DE2D7A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364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000000A"/>
    <w:multiLevelType w:val="singleLevel"/>
    <w:tmpl w:val="6380C5DC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pacing w:val="-4"/>
        <w:sz w:val="22"/>
        <w:szCs w:val="22"/>
      </w:r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center"/>
      <w:pPr>
        <w:tabs>
          <w:tab w:val="num" w:pos="0"/>
        </w:tabs>
        <w:ind w:left="1440" w:hanging="360"/>
      </w:pPr>
      <w:rPr>
        <w:rFonts w:hint="default"/>
      </w:rPr>
    </w:lvl>
  </w:abstractNum>
  <w:abstractNum w:abstractNumId="10" w15:restartNumberingAfterBreak="0">
    <w:nsid w:val="0000000C"/>
    <w:multiLevelType w:val="multilevel"/>
    <w:tmpl w:val="61BE10DE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Times New Roman"/>
        <w:sz w:val="22"/>
        <w:szCs w:val="20"/>
        <w:lang w:val="pl-PL" w:bidi="ar-S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</w:abstractNum>
  <w:abstractNum w:abstractNumId="12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hint="default"/>
      </w:rPr>
    </w:lvl>
  </w:abstractNum>
  <w:abstractNum w:abstractNumId="13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)"/>
      <w:lvlJc w:val="center"/>
      <w:pPr>
        <w:tabs>
          <w:tab w:val="num" w:pos="0"/>
        </w:tabs>
        <w:ind w:left="720" w:hanging="360"/>
      </w:pPr>
      <w:rPr>
        <w:rFonts w:hint="default"/>
        <w:spacing w:val="-4"/>
      </w:rPr>
    </w:lvl>
  </w:abstractNum>
  <w:abstractNum w:abstractNumId="14" w15:restartNumberingAfterBreak="0">
    <w:nsid w:val="00000010"/>
    <w:multiLevelType w:val="single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</w:abstractNum>
  <w:abstractNum w:abstractNumId="15" w15:restartNumberingAfterBreak="0">
    <w:nsid w:val="00000011"/>
    <w:multiLevelType w:val="singleLevel"/>
    <w:tmpl w:val="A6F20D40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Cs/>
        <w:sz w:val="20"/>
        <w:szCs w:val="20"/>
      </w:rPr>
    </w:lvl>
  </w:abstractNum>
  <w:abstractNum w:abstractNumId="16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</w:abstractNum>
  <w:abstractNum w:abstractNumId="17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iCs/>
        <w:sz w:val="20"/>
      </w:rPr>
    </w:lvl>
  </w:abstractNum>
  <w:abstractNum w:abstractNumId="18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9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sz w:val="20"/>
      </w:rPr>
    </w:lvl>
  </w:abstractNum>
  <w:abstractNum w:abstractNumId="20" w15:restartNumberingAfterBreak="0">
    <w:nsid w:val="00000028"/>
    <w:multiLevelType w:val="multilevel"/>
    <w:tmpl w:val="DA3EF764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032A07F8"/>
    <w:multiLevelType w:val="hybridMultilevel"/>
    <w:tmpl w:val="87E49D0A"/>
    <w:lvl w:ilvl="0" w:tplc="04FA24D8">
      <w:start w:val="1"/>
      <w:numFmt w:val="decimal"/>
      <w:lvlText w:val="%1)"/>
      <w:lvlJc w:val="left"/>
      <w:pPr>
        <w:ind w:left="709" w:hanging="360"/>
      </w:pPr>
      <w:rPr>
        <w:rFonts w:ascii="Lato" w:eastAsia="Calibri" w:hAnsi="Lato" w:cs="Verdana"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2" w15:restartNumberingAfterBreak="0">
    <w:nsid w:val="04585EFF"/>
    <w:multiLevelType w:val="multilevel"/>
    <w:tmpl w:val="C65EB8B6"/>
    <w:lvl w:ilvl="0">
      <w:start w:val="1"/>
      <w:numFmt w:val="decimal"/>
      <w:lvlText w:val="%1."/>
      <w:lvlJc w:val="left"/>
      <w:pPr>
        <w:ind w:left="427"/>
      </w:pPr>
      <w:rPr>
        <w:rFonts w:ascii="Lato" w:eastAsia="Cambria" w:hAnsi="Lato" w:cs="Cambria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077A7323"/>
    <w:multiLevelType w:val="hybridMultilevel"/>
    <w:tmpl w:val="055C1C9E"/>
    <w:lvl w:ilvl="0" w:tplc="CE22A608">
      <w:start w:val="1"/>
      <w:numFmt w:val="lowerLetter"/>
      <w:lvlText w:val="%1)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4" w15:restartNumberingAfterBreak="0">
    <w:nsid w:val="077D02B6"/>
    <w:multiLevelType w:val="hybridMultilevel"/>
    <w:tmpl w:val="A5CC06F6"/>
    <w:lvl w:ilvl="0" w:tplc="45009FD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08CA51A4"/>
    <w:multiLevelType w:val="multilevel"/>
    <w:tmpl w:val="C16A7A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Lato" w:eastAsia="Calibri" w:hAnsi="Lato" w:cs="Times New Roman"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spacing w:val="0"/>
        <w:w w:val="100"/>
        <w:position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0A3E1677"/>
    <w:multiLevelType w:val="hybridMultilevel"/>
    <w:tmpl w:val="74904288"/>
    <w:lvl w:ilvl="0" w:tplc="2B6C331E">
      <w:start w:val="1"/>
      <w:numFmt w:val="decimal"/>
      <w:lvlText w:val="%1."/>
      <w:lvlJc w:val="left"/>
      <w:pPr>
        <w:ind w:left="571"/>
      </w:pPr>
      <w:rPr>
        <w:rFonts w:ascii="Lato" w:eastAsia="Cambria" w:hAnsi="Lato" w:cs="Cambria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E4E225C">
      <w:start w:val="1"/>
      <w:numFmt w:val="decimal"/>
      <w:lvlText w:val="%2)"/>
      <w:lvlJc w:val="left"/>
      <w:pPr>
        <w:ind w:left="716"/>
      </w:pPr>
      <w:rPr>
        <w:rFonts w:ascii="Lato" w:eastAsia="Cambria" w:hAnsi="Lato" w:cs="Cambria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E88D560">
      <w:start w:val="1"/>
      <w:numFmt w:val="lowerRoman"/>
      <w:lvlText w:val="%3"/>
      <w:lvlJc w:val="left"/>
      <w:pPr>
        <w:ind w:left="136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47C14E8">
      <w:start w:val="1"/>
      <w:numFmt w:val="decimal"/>
      <w:lvlText w:val="%4"/>
      <w:lvlJc w:val="left"/>
      <w:pPr>
        <w:ind w:left="208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C12FD60">
      <w:start w:val="1"/>
      <w:numFmt w:val="lowerLetter"/>
      <w:lvlText w:val="%5"/>
      <w:lvlJc w:val="left"/>
      <w:pPr>
        <w:ind w:left="280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4DEA200">
      <w:start w:val="1"/>
      <w:numFmt w:val="lowerRoman"/>
      <w:lvlText w:val="%6"/>
      <w:lvlJc w:val="left"/>
      <w:pPr>
        <w:ind w:left="352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3D8DA10">
      <w:start w:val="1"/>
      <w:numFmt w:val="decimal"/>
      <w:lvlText w:val="%7"/>
      <w:lvlJc w:val="left"/>
      <w:pPr>
        <w:ind w:left="424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336630E">
      <w:start w:val="1"/>
      <w:numFmt w:val="lowerLetter"/>
      <w:lvlText w:val="%8"/>
      <w:lvlJc w:val="left"/>
      <w:pPr>
        <w:ind w:left="496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22A76C">
      <w:start w:val="1"/>
      <w:numFmt w:val="lowerRoman"/>
      <w:lvlText w:val="%9"/>
      <w:lvlJc w:val="left"/>
      <w:pPr>
        <w:ind w:left="568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0B962B73"/>
    <w:multiLevelType w:val="hybridMultilevel"/>
    <w:tmpl w:val="314C880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12323F04"/>
    <w:multiLevelType w:val="hybridMultilevel"/>
    <w:tmpl w:val="055C1C9E"/>
    <w:lvl w:ilvl="0" w:tplc="CE22A608">
      <w:start w:val="1"/>
      <w:numFmt w:val="lowerLetter"/>
      <w:lvlText w:val="%1)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9" w15:restartNumberingAfterBreak="0">
    <w:nsid w:val="13C22AB4"/>
    <w:multiLevelType w:val="hybridMultilevel"/>
    <w:tmpl w:val="30FA6EA4"/>
    <w:lvl w:ilvl="0" w:tplc="2D160A54">
      <w:start w:val="1"/>
      <w:numFmt w:val="decimal"/>
      <w:lvlText w:val="%1."/>
      <w:lvlJc w:val="left"/>
      <w:pPr>
        <w:ind w:left="571"/>
      </w:pPr>
      <w:rPr>
        <w:rFonts w:ascii="Lato" w:eastAsia="Cambria" w:hAnsi="Lato" w:cs="Cambria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B42F726">
      <w:start w:val="1"/>
      <w:numFmt w:val="decimal"/>
      <w:lvlText w:val="%2)"/>
      <w:lvlJc w:val="left"/>
      <w:pPr>
        <w:ind w:left="862"/>
      </w:pPr>
      <w:rPr>
        <w:rFonts w:ascii="Trebuchet MS" w:eastAsia="Cambria" w:hAnsi="Trebuchet MS" w:cs="Cambria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10EFE48">
      <w:start w:val="1"/>
      <w:numFmt w:val="lowerRoman"/>
      <w:lvlText w:val="%3"/>
      <w:lvlJc w:val="left"/>
      <w:pPr>
        <w:ind w:left="137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642BE18">
      <w:start w:val="1"/>
      <w:numFmt w:val="decimal"/>
      <w:lvlText w:val="%4"/>
      <w:lvlJc w:val="left"/>
      <w:pPr>
        <w:ind w:left="209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342DBCE">
      <w:start w:val="1"/>
      <w:numFmt w:val="lowerLetter"/>
      <w:lvlText w:val="%5"/>
      <w:lvlJc w:val="left"/>
      <w:pPr>
        <w:ind w:left="281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7487FD0">
      <w:start w:val="1"/>
      <w:numFmt w:val="lowerRoman"/>
      <w:lvlText w:val="%6"/>
      <w:lvlJc w:val="left"/>
      <w:pPr>
        <w:ind w:left="35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6CAC61E">
      <w:start w:val="1"/>
      <w:numFmt w:val="decimal"/>
      <w:lvlText w:val="%7"/>
      <w:lvlJc w:val="left"/>
      <w:pPr>
        <w:ind w:left="425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F48892A">
      <w:start w:val="1"/>
      <w:numFmt w:val="lowerLetter"/>
      <w:lvlText w:val="%8"/>
      <w:lvlJc w:val="left"/>
      <w:pPr>
        <w:ind w:left="497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8D22EA6">
      <w:start w:val="1"/>
      <w:numFmt w:val="lowerRoman"/>
      <w:lvlText w:val="%9"/>
      <w:lvlJc w:val="left"/>
      <w:pPr>
        <w:ind w:left="569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13E209D4"/>
    <w:multiLevelType w:val="hybridMultilevel"/>
    <w:tmpl w:val="5E58DA2A"/>
    <w:lvl w:ilvl="0" w:tplc="6F0A6EB4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15631EF2"/>
    <w:multiLevelType w:val="hybridMultilevel"/>
    <w:tmpl w:val="58DA02D4"/>
    <w:lvl w:ilvl="0" w:tplc="BD6C6750">
      <w:start w:val="1"/>
      <w:numFmt w:val="lowerLetter"/>
      <w:lvlText w:val="%1)"/>
      <w:lvlJc w:val="left"/>
      <w:pPr>
        <w:ind w:left="605"/>
      </w:pPr>
      <w:rPr>
        <w:rFonts w:ascii="Lato" w:eastAsia="Cambria" w:hAnsi="Lato" w:cs="Cambria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9C37F46"/>
    <w:multiLevelType w:val="hybridMultilevel"/>
    <w:tmpl w:val="50DEA32C"/>
    <w:lvl w:ilvl="0" w:tplc="5CB4D306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11A5AC4">
      <w:start w:val="1"/>
      <w:numFmt w:val="lowerLetter"/>
      <w:lvlText w:val="%2"/>
      <w:lvlJc w:val="left"/>
      <w:pPr>
        <w:ind w:left="64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9D0D314">
      <w:start w:val="1"/>
      <w:numFmt w:val="lowerLetter"/>
      <w:lvlText w:val="%3)"/>
      <w:lvlJc w:val="left"/>
      <w:pPr>
        <w:ind w:left="605"/>
      </w:pPr>
      <w:rPr>
        <w:rFonts w:ascii="Lato" w:eastAsia="Cambria" w:hAnsi="Lato" w:cs="Cambria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ED246F8">
      <w:start w:val="1"/>
      <w:numFmt w:val="decimal"/>
      <w:lvlText w:val="%4"/>
      <w:lvlJc w:val="left"/>
      <w:pPr>
        <w:ind w:left="16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668B108">
      <w:start w:val="1"/>
      <w:numFmt w:val="lowerLetter"/>
      <w:lvlText w:val="%5"/>
      <w:lvlJc w:val="left"/>
      <w:pPr>
        <w:ind w:left="23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2C8AA64">
      <w:start w:val="1"/>
      <w:numFmt w:val="lowerRoman"/>
      <w:lvlText w:val="%6"/>
      <w:lvlJc w:val="left"/>
      <w:pPr>
        <w:ind w:left="30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6C6AE0C">
      <w:start w:val="1"/>
      <w:numFmt w:val="decimal"/>
      <w:lvlText w:val="%7"/>
      <w:lvlJc w:val="left"/>
      <w:pPr>
        <w:ind w:left="38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C164B82">
      <w:start w:val="1"/>
      <w:numFmt w:val="lowerLetter"/>
      <w:lvlText w:val="%8"/>
      <w:lvlJc w:val="left"/>
      <w:pPr>
        <w:ind w:left="45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4A87256">
      <w:start w:val="1"/>
      <w:numFmt w:val="lowerRoman"/>
      <w:lvlText w:val="%9"/>
      <w:lvlJc w:val="left"/>
      <w:pPr>
        <w:ind w:left="52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20563DEB"/>
    <w:multiLevelType w:val="hybridMultilevel"/>
    <w:tmpl w:val="41666DAC"/>
    <w:lvl w:ilvl="0" w:tplc="B8C28344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w w:val="89"/>
        <w:sz w:val="22"/>
        <w:szCs w:val="22"/>
        <w:lang w:val="pl-PL"/>
      </w:rPr>
    </w:lvl>
    <w:lvl w:ilvl="1" w:tplc="B5342CE4">
      <w:start w:val="1"/>
      <w:numFmt w:val="lowerLetter"/>
      <w:lvlText w:val="%2."/>
      <w:lvlJc w:val="left"/>
      <w:pPr>
        <w:ind w:left="1800" w:hanging="360"/>
      </w:pPr>
    </w:lvl>
    <w:lvl w:ilvl="2" w:tplc="A5E858E0" w:tentative="1">
      <w:start w:val="1"/>
      <w:numFmt w:val="lowerRoman"/>
      <w:lvlText w:val="%3."/>
      <w:lvlJc w:val="right"/>
      <w:pPr>
        <w:ind w:left="2520" w:hanging="180"/>
      </w:pPr>
    </w:lvl>
    <w:lvl w:ilvl="3" w:tplc="E606F0F4" w:tentative="1">
      <w:start w:val="1"/>
      <w:numFmt w:val="decimal"/>
      <w:lvlText w:val="%4."/>
      <w:lvlJc w:val="left"/>
      <w:pPr>
        <w:ind w:left="3240" w:hanging="360"/>
      </w:pPr>
    </w:lvl>
    <w:lvl w:ilvl="4" w:tplc="707E295A" w:tentative="1">
      <w:start w:val="1"/>
      <w:numFmt w:val="lowerLetter"/>
      <w:lvlText w:val="%5."/>
      <w:lvlJc w:val="left"/>
      <w:pPr>
        <w:ind w:left="3960" w:hanging="360"/>
      </w:pPr>
    </w:lvl>
    <w:lvl w:ilvl="5" w:tplc="D20A8A84" w:tentative="1">
      <w:start w:val="1"/>
      <w:numFmt w:val="lowerRoman"/>
      <w:lvlText w:val="%6."/>
      <w:lvlJc w:val="right"/>
      <w:pPr>
        <w:ind w:left="4680" w:hanging="180"/>
      </w:pPr>
    </w:lvl>
    <w:lvl w:ilvl="6" w:tplc="4BD8FD86" w:tentative="1">
      <w:start w:val="1"/>
      <w:numFmt w:val="decimal"/>
      <w:lvlText w:val="%7."/>
      <w:lvlJc w:val="left"/>
      <w:pPr>
        <w:ind w:left="5400" w:hanging="360"/>
      </w:pPr>
    </w:lvl>
    <w:lvl w:ilvl="7" w:tplc="ADC62FEC" w:tentative="1">
      <w:start w:val="1"/>
      <w:numFmt w:val="lowerLetter"/>
      <w:lvlText w:val="%8."/>
      <w:lvlJc w:val="left"/>
      <w:pPr>
        <w:ind w:left="6120" w:hanging="360"/>
      </w:pPr>
    </w:lvl>
    <w:lvl w:ilvl="8" w:tplc="C8B2FE8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20854DB1"/>
    <w:multiLevelType w:val="hybridMultilevel"/>
    <w:tmpl w:val="A91C3D90"/>
    <w:name w:val="WW8Num192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5" w15:restartNumberingAfterBreak="0">
    <w:nsid w:val="21AC6F9D"/>
    <w:multiLevelType w:val="hybridMultilevel"/>
    <w:tmpl w:val="3C5CEE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5707AF8"/>
    <w:multiLevelType w:val="hybridMultilevel"/>
    <w:tmpl w:val="ABF674AC"/>
    <w:lvl w:ilvl="0" w:tplc="ADEE1D26">
      <w:start w:val="5"/>
      <w:numFmt w:val="decimal"/>
      <w:lvlText w:val="%1."/>
      <w:lvlJc w:val="left"/>
      <w:pPr>
        <w:ind w:left="434"/>
      </w:pPr>
      <w:rPr>
        <w:rFonts w:ascii="Trebuchet MS" w:eastAsia="Cambria" w:hAnsi="Trebuchet MS" w:cs="Cambria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4E026AE">
      <w:start w:val="1"/>
      <w:numFmt w:val="decimal"/>
      <w:lvlText w:val="%2)"/>
      <w:lvlJc w:val="left"/>
      <w:pPr>
        <w:ind w:left="708"/>
      </w:pPr>
      <w:rPr>
        <w:rFonts w:ascii="Trebuchet MS" w:eastAsia="Cambria" w:hAnsi="Trebuchet MS" w:cs="Cambria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58461C">
      <w:start w:val="1"/>
      <w:numFmt w:val="lowerRoman"/>
      <w:lvlText w:val="%3"/>
      <w:lvlJc w:val="left"/>
      <w:pPr>
        <w:ind w:left="136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7789D7C">
      <w:start w:val="1"/>
      <w:numFmt w:val="decimal"/>
      <w:lvlText w:val="%4"/>
      <w:lvlJc w:val="left"/>
      <w:pPr>
        <w:ind w:left="208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4F2FE32">
      <w:start w:val="1"/>
      <w:numFmt w:val="lowerLetter"/>
      <w:lvlText w:val="%5"/>
      <w:lvlJc w:val="left"/>
      <w:pPr>
        <w:ind w:left="280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4F25720">
      <w:start w:val="1"/>
      <w:numFmt w:val="lowerRoman"/>
      <w:lvlText w:val="%6"/>
      <w:lvlJc w:val="left"/>
      <w:pPr>
        <w:ind w:left="352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2082D16">
      <w:start w:val="1"/>
      <w:numFmt w:val="decimal"/>
      <w:lvlText w:val="%7"/>
      <w:lvlJc w:val="left"/>
      <w:pPr>
        <w:ind w:left="424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3BEE5EA">
      <w:start w:val="1"/>
      <w:numFmt w:val="lowerLetter"/>
      <w:lvlText w:val="%8"/>
      <w:lvlJc w:val="left"/>
      <w:pPr>
        <w:ind w:left="496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86AC62E">
      <w:start w:val="1"/>
      <w:numFmt w:val="lowerRoman"/>
      <w:lvlText w:val="%9"/>
      <w:lvlJc w:val="left"/>
      <w:pPr>
        <w:ind w:left="568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27D01269"/>
    <w:multiLevelType w:val="hybridMultilevel"/>
    <w:tmpl w:val="334C35EE"/>
    <w:lvl w:ilvl="0" w:tplc="6D049784">
      <w:start w:val="1"/>
      <w:numFmt w:val="decimal"/>
      <w:lvlText w:val="%1."/>
      <w:lvlJc w:val="left"/>
      <w:pPr>
        <w:ind w:left="427"/>
      </w:pPr>
      <w:rPr>
        <w:rFonts w:ascii="Lato" w:eastAsia="Cambria" w:hAnsi="Lato" w:cs="Cambria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B283D26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9BAEC4C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B26ECE0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0561C6A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FB04EE2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C8AB2D8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7A49848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3A6E07E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2A0C4D72"/>
    <w:multiLevelType w:val="hybridMultilevel"/>
    <w:tmpl w:val="9604969C"/>
    <w:lvl w:ilvl="0" w:tplc="515483E8">
      <w:start w:val="1"/>
      <w:numFmt w:val="decimal"/>
      <w:lvlText w:val="%1."/>
      <w:lvlJc w:val="left"/>
      <w:pPr>
        <w:ind w:left="427"/>
      </w:pPr>
      <w:rPr>
        <w:rFonts w:ascii="Lato" w:eastAsia="Cambria" w:hAnsi="Lato" w:cs="Cambria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56AEBC0">
      <w:start w:val="1"/>
      <w:numFmt w:val="decimal"/>
      <w:lvlText w:val="%2)"/>
      <w:lvlJc w:val="left"/>
      <w:pPr>
        <w:ind w:left="708"/>
      </w:pPr>
      <w:rPr>
        <w:rFonts w:ascii="Trebuchet MS" w:eastAsia="Cambria" w:hAnsi="Trebuchet MS" w:cs="Cambria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53A509E">
      <w:start w:val="1"/>
      <w:numFmt w:val="lowerRoman"/>
      <w:lvlText w:val="%3"/>
      <w:lvlJc w:val="left"/>
      <w:pPr>
        <w:ind w:left="136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B50CB20">
      <w:start w:val="1"/>
      <w:numFmt w:val="decimal"/>
      <w:lvlText w:val="%4"/>
      <w:lvlJc w:val="left"/>
      <w:pPr>
        <w:ind w:left="208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138F8CC">
      <w:start w:val="1"/>
      <w:numFmt w:val="lowerLetter"/>
      <w:lvlText w:val="%5"/>
      <w:lvlJc w:val="left"/>
      <w:pPr>
        <w:ind w:left="280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5A47BB2">
      <w:start w:val="1"/>
      <w:numFmt w:val="lowerRoman"/>
      <w:lvlText w:val="%6"/>
      <w:lvlJc w:val="left"/>
      <w:pPr>
        <w:ind w:left="352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9EABAA2">
      <w:start w:val="1"/>
      <w:numFmt w:val="decimal"/>
      <w:lvlText w:val="%7"/>
      <w:lvlJc w:val="left"/>
      <w:pPr>
        <w:ind w:left="424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72C96F0">
      <w:start w:val="1"/>
      <w:numFmt w:val="lowerLetter"/>
      <w:lvlText w:val="%8"/>
      <w:lvlJc w:val="left"/>
      <w:pPr>
        <w:ind w:left="496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CECD79A">
      <w:start w:val="1"/>
      <w:numFmt w:val="lowerRoman"/>
      <w:lvlText w:val="%9"/>
      <w:lvlJc w:val="left"/>
      <w:pPr>
        <w:ind w:left="568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2F230399"/>
    <w:multiLevelType w:val="hybridMultilevel"/>
    <w:tmpl w:val="345E5F98"/>
    <w:lvl w:ilvl="0" w:tplc="996AFB6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30AB4CC4"/>
    <w:multiLevelType w:val="hybridMultilevel"/>
    <w:tmpl w:val="9FE81D40"/>
    <w:lvl w:ilvl="0" w:tplc="ECCCD9E0">
      <w:start w:val="1"/>
      <w:numFmt w:val="decimal"/>
      <w:lvlText w:val="%1."/>
      <w:lvlJc w:val="left"/>
      <w:pPr>
        <w:ind w:left="434"/>
      </w:pPr>
      <w:rPr>
        <w:rFonts w:ascii="Lato" w:eastAsia="Cambria" w:hAnsi="Lato" w:cs="Cambria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49CC612">
      <w:start w:val="1"/>
      <w:numFmt w:val="decimal"/>
      <w:lvlText w:val="%2)"/>
      <w:lvlJc w:val="left"/>
      <w:pPr>
        <w:ind w:left="991"/>
      </w:pPr>
      <w:rPr>
        <w:rFonts w:ascii="Lato" w:eastAsia="Cambria" w:hAnsi="Lato" w:cs="Cambria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BF27908">
      <w:start w:val="1"/>
      <w:numFmt w:val="lowerRoman"/>
      <w:lvlText w:val="%3"/>
      <w:lvlJc w:val="left"/>
      <w:pPr>
        <w:ind w:left="134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7CADB0C">
      <w:start w:val="1"/>
      <w:numFmt w:val="decimal"/>
      <w:lvlText w:val="%4"/>
      <w:lvlJc w:val="left"/>
      <w:pPr>
        <w:ind w:left="206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8124DD6">
      <w:start w:val="1"/>
      <w:numFmt w:val="lowerLetter"/>
      <w:lvlText w:val="%5"/>
      <w:lvlJc w:val="left"/>
      <w:pPr>
        <w:ind w:left="278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30403DA">
      <w:start w:val="1"/>
      <w:numFmt w:val="lowerRoman"/>
      <w:lvlText w:val="%6"/>
      <w:lvlJc w:val="left"/>
      <w:pPr>
        <w:ind w:left="350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9A412C">
      <w:start w:val="1"/>
      <w:numFmt w:val="decimal"/>
      <w:lvlText w:val="%7"/>
      <w:lvlJc w:val="left"/>
      <w:pPr>
        <w:ind w:left="422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4EA5674">
      <w:start w:val="1"/>
      <w:numFmt w:val="lowerLetter"/>
      <w:lvlText w:val="%8"/>
      <w:lvlJc w:val="left"/>
      <w:pPr>
        <w:ind w:left="494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DECE3C">
      <w:start w:val="1"/>
      <w:numFmt w:val="lowerRoman"/>
      <w:lvlText w:val="%9"/>
      <w:lvlJc w:val="left"/>
      <w:pPr>
        <w:ind w:left="566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33EA57B7"/>
    <w:multiLevelType w:val="hybridMultilevel"/>
    <w:tmpl w:val="FCA4A716"/>
    <w:lvl w:ilvl="0" w:tplc="6180FCC2">
      <w:start w:val="1"/>
      <w:numFmt w:val="decimal"/>
      <w:lvlText w:val="%1."/>
      <w:lvlJc w:val="left"/>
      <w:pPr>
        <w:ind w:left="142"/>
      </w:pPr>
      <w:rPr>
        <w:rFonts w:ascii="Lato" w:eastAsia="Cambria" w:hAnsi="Lato" w:cs="Cambria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B271D6">
      <w:start w:val="1"/>
      <w:numFmt w:val="lowerLetter"/>
      <w:lvlText w:val="%2"/>
      <w:lvlJc w:val="left"/>
      <w:pPr>
        <w:ind w:left="7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F4EE96C">
      <w:start w:val="1"/>
      <w:numFmt w:val="lowerRoman"/>
      <w:lvlText w:val="%3"/>
      <w:lvlJc w:val="left"/>
      <w:pPr>
        <w:ind w:left="15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3F46560">
      <w:start w:val="1"/>
      <w:numFmt w:val="decimal"/>
      <w:lvlText w:val="%4"/>
      <w:lvlJc w:val="left"/>
      <w:pPr>
        <w:ind w:left="22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FFEA96E">
      <w:start w:val="1"/>
      <w:numFmt w:val="lowerLetter"/>
      <w:lvlText w:val="%5"/>
      <w:lvlJc w:val="left"/>
      <w:pPr>
        <w:ind w:left="29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B4E9092">
      <w:start w:val="1"/>
      <w:numFmt w:val="lowerRoman"/>
      <w:lvlText w:val="%6"/>
      <w:lvlJc w:val="left"/>
      <w:pPr>
        <w:ind w:left="36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1E86BD6">
      <w:start w:val="1"/>
      <w:numFmt w:val="decimal"/>
      <w:lvlText w:val="%7"/>
      <w:lvlJc w:val="left"/>
      <w:pPr>
        <w:ind w:left="43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B3CD576">
      <w:start w:val="1"/>
      <w:numFmt w:val="lowerLetter"/>
      <w:lvlText w:val="%8"/>
      <w:lvlJc w:val="left"/>
      <w:pPr>
        <w:ind w:left="51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5FA5F0A">
      <w:start w:val="1"/>
      <w:numFmt w:val="lowerRoman"/>
      <w:lvlText w:val="%9"/>
      <w:lvlJc w:val="left"/>
      <w:pPr>
        <w:ind w:left="58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34EE5CAC"/>
    <w:multiLevelType w:val="hybridMultilevel"/>
    <w:tmpl w:val="67BE4D32"/>
    <w:lvl w:ilvl="0" w:tplc="C4E897D6">
      <w:start w:val="1"/>
      <w:numFmt w:val="decimal"/>
      <w:lvlText w:val="%1."/>
      <w:lvlJc w:val="left"/>
      <w:pPr>
        <w:ind w:left="427"/>
      </w:pPr>
      <w:rPr>
        <w:rFonts w:ascii="Lato" w:eastAsia="Cambria" w:hAnsi="Lato" w:cs="Cambria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25A1DE4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B260B60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04E2B24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D428CD2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3A02E38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DE04EF6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C8C354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5986CFC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368254DC"/>
    <w:multiLevelType w:val="hybridMultilevel"/>
    <w:tmpl w:val="81D2C1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E910722"/>
    <w:multiLevelType w:val="multilevel"/>
    <w:tmpl w:val="F58E06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rebuchet MS" w:eastAsia="Calibri" w:hAnsi="Trebuchet MS" w:cs="Times New Roman"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spacing w:val="0"/>
        <w:w w:val="100"/>
        <w:position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3EC015DD"/>
    <w:multiLevelType w:val="hybridMultilevel"/>
    <w:tmpl w:val="7D4C73CE"/>
    <w:lvl w:ilvl="0" w:tplc="54EC4DAA">
      <w:start w:val="1"/>
      <w:numFmt w:val="decimal"/>
      <w:lvlText w:val="%1."/>
      <w:lvlJc w:val="left"/>
      <w:pPr>
        <w:ind w:left="427"/>
      </w:pPr>
      <w:rPr>
        <w:rFonts w:ascii="Lato" w:eastAsia="Cambria" w:hAnsi="Lato" w:cs="Cambria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25650CC">
      <w:start w:val="1"/>
      <w:numFmt w:val="decimal"/>
      <w:lvlText w:val="%2)"/>
      <w:lvlJc w:val="left"/>
      <w:pPr>
        <w:ind w:left="850"/>
      </w:pPr>
      <w:rPr>
        <w:rFonts w:ascii="Lato" w:eastAsia="Cambria" w:hAnsi="Lato" w:cs="Cambria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D9EA9DE">
      <w:start w:val="1"/>
      <w:numFmt w:val="lowerRoman"/>
      <w:lvlText w:val="%3"/>
      <w:lvlJc w:val="left"/>
      <w:pPr>
        <w:ind w:left="136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CFCA70A">
      <w:start w:val="1"/>
      <w:numFmt w:val="decimal"/>
      <w:lvlText w:val="%4"/>
      <w:lvlJc w:val="left"/>
      <w:pPr>
        <w:ind w:left="208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F04E950">
      <w:start w:val="1"/>
      <w:numFmt w:val="lowerLetter"/>
      <w:lvlText w:val="%5"/>
      <w:lvlJc w:val="left"/>
      <w:pPr>
        <w:ind w:left="280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0800A20">
      <w:start w:val="1"/>
      <w:numFmt w:val="lowerRoman"/>
      <w:lvlText w:val="%6"/>
      <w:lvlJc w:val="left"/>
      <w:pPr>
        <w:ind w:left="352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69CD41C">
      <w:start w:val="1"/>
      <w:numFmt w:val="decimal"/>
      <w:lvlText w:val="%7"/>
      <w:lvlJc w:val="left"/>
      <w:pPr>
        <w:ind w:left="424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016DA08">
      <w:start w:val="1"/>
      <w:numFmt w:val="lowerLetter"/>
      <w:lvlText w:val="%8"/>
      <w:lvlJc w:val="left"/>
      <w:pPr>
        <w:ind w:left="496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8827DDE">
      <w:start w:val="1"/>
      <w:numFmt w:val="lowerRoman"/>
      <w:lvlText w:val="%9"/>
      <w:lvlJc w:val="left"/>
      <w:pPr>
        <w:ind w:left="568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40B77CF8"/>
    <w:multiLevelType w:val="hybridMultilevel"/>
    <w:tmpl w:val="E85CD7EA"/>
    <w:lvl w:ilvl="0" w:tplc="CED0B048">
      <w:start w:val="1"/>
      <w:numFmt w:val="decimal"/>
      <w:lvlText w:val="%1."/>
      <w:lvlJc w:val="left"/>
      <w:pPr>
        <w:ind w:left="427"/>
      </w:pPr>
      <w:rPr>
        <w:rFonts w:ascii="Lato" w:eastAsia="Cambria" w:hAnsi="Lato" w:cs="Cambria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E7A8A6C">
      <w:start w:val="1"/>
      <w:numFmt w:val="decimal"/>
      <w:lvlText w:val="%2)"/>
      <w:lvlJc w:val="left"/>
      <w:pPr>
        <w:ind w:left="641"/>
      </w:pPr>
      <w:rPr>
        <w:rFonts w:ascii="Trebuchet MS" w:eastAsia="Cambria" w:hAnsi="Trebuchet MS" w:cs="Cambria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E9A1A94">
      <w:start w:val="1"/>
      <w:numFmt w:val="lowerRoman"/>
      <w:lvlText w:val="%3"/>
      <w:lvlJc w:val="left"/>
      <w:pPr>
        <w:ind w:left="126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E781A9A">
      <w:start w:val="1"/>
      <w:numFmt w:val="decimal"/>
      <w:lvlText w:val="%4"/>
      <w:lvlJc w:val="left"/>
      <w:pPr>
        <w:ind w:left="198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B981160">
      <w:start w:val="1"/>
      <w:numFmt w:val="lowerLetter"/>
      <w:lvlText w:val="%5"/>
      <w:lvlJc w:val="left"/>
      <w:pPr>
        <w:ind w:left="270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6E6EDA2">
      <w:start w:val="1"/>
      <w:numFmt w:val="lowerRoman"/>
      <w:lvlText w:val="%6"/>
      <w:lvlJc w:val="left"/>
      <w:pPr>
        <w:ind w:left="34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4227E68">
      <w:start w:val="1"/>
      <w:numFmt w:val="decimal"/>
      <w:lvlText w:val="%7"/>
      <w:lvlJc w:val="left"/>
      <w:pPr>
        <w:ind w:left="414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F52C868">
      <w:start w:val="1"/>
      <w:numFmt w:val="lowerLetter"/>
      <w:lvlText w:val="%8"/>
      <w:lvlJc w:val="left"/>
      <w:pPr>
        <w:ind w:left="486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5AEDBE6">
      <w:start w:val="1"/>
      <w:numFmt w:val="lowerRoman"/>
      <w:lvlText w:val="%9"/>
      <w:lvlJc w:val="left"/>
      <w:pPr>
        <w:ind w:left="558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446642E9"/>
    <w:multiLevelType w:val="multilevel"/>
    <w:tmpl w:val="2B2C91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46265EEB"/>
    <w:multiLevelType w:val="hybridMultilevel"/>
    <w:tmpl w:val="EA94C76E"/>
    <w:lvl w:ilvl="0" w:tplc="6A5E0204">
      <w:start w:val="1"/>
      <w:numFmt w:val="decimal"/>
      <w:lvlText w:val="%1."/>
      <w:lvlJc w:val="left"/>
      <w:pPr>
        <w:ind w:left="427"/>
      </w:pPr>
      <w:rPr>
        <w:rFonts w:ascii="Lato" w:eastAsia="Cambria" w:hAnsi="Lato" w:cs="Cambria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C18DB54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944DE58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7883B20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94EC27E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D646844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DBE964C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9E6712C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DEA4772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47345374"/>
    <w:multiLevelType w:val="hybridMultilevel"/>
    <w:tmpl w:val="C38C608E"/>
    <w:lvl w:ilvl="0" w:tplc="B20AE07C">
      <w:start w:val="1"/>
      <w:numFmt w:val="decimal"/>
      <w:lvlText w:val="%1."/>
      <w:lvlJc w:val="left"/>
      <w:pPr>
        <w:ind w:left="568"/>
      </w:pPr>
      <w:rPr>
        <w:rFonts w:ascii="Lato" w:eastAsia="Cambria" w:hAnsi="Lato" w:cs="Cambria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6C4B366">
      <w:start w:val="1"/>
      <w:numFmt w:val="decimal"/>
      <w:lvlText w:val="%2)"/>
      <w:lvlJc w:val="left"/>
      <w:pPr>
        <w:ind w:left="785"/>
      </w:pPr>
      <w:rPr>
        <w:rFonts w:ascii="Trebuchet MS" w:eastAsia="Cambria" w:hAnsi="Trebuchet MS" w:cs="Cambria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3B2356E">
      <w:start w:val="1"/>
      <w:numFmt w:val="lowerRoman"/>
      <w:lvlText w:val="%3"/>
      <w:lvlJc w:val="left"/>
      <w:pPr>
        <w:ind w:left="136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8666692">
      <w:start w:val="1"/>
      <w:numFmt w:val="decimal"/>
      <w:lvlText w:val="%4"/>
      <w:lvlJc w:val="left"/>
      <w:pPr>
        <w:ind w:left="208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FCC7972">
      <w:start w:val="1"/>
      <w:numFmt w:val="lowerLetter"/>
      <w:lvlText w:val="%5"/>
      <w:lvlJc w:val="left"/>
      <w:pPr>
        <w:ind w:left="280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43C18C8">
      <w:start w:val="1"/>
      <w:numFmt w:val="lowerRoman"/>
      <w:lvlText w:val="%6"/>
      <w:lvlJc w:val="left"/>
      <w:pPr>
        <w:ind w:left="352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87259E8">
      <w:start w:val="1"/>
      <w:numFmt w:val="decimal"/>
      <w:lvlText w:val="%7"/>
      <w:lvlJc w:val="left"/>
      <w:pPr>
        <w:ind w:left="424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FD64FFE">
      <w:start w:val="1"/>
      <w:numFmt w:val="lowerLetter"/>
      <w:lvlText w:val="%8"/>
      <w:lvlJc w:val="left"/>
      <w:pPr>
        <w:ind w:left="496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696B210">
      <w:start w:val="1"/>
      <w:numFmt w:val="lowerRoman"/>
      <w:lvlText w:val="%9"/>
      <w:lvlJc w:val="left"/>
      <w:pPr>
        <w:ind w:left="568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47EF556A"/>
    <w:multiLevelType w:val="hybridMultilevel"/>
    <w:tmpl w:val="53461F60"/>
    <w:lvl w:ilvl="0" w:tplc="BFA00F14">
      <w:start w:val="1"/>
      <w:numFmt w:val="decimal"/>
      <w:lvlText w:val="%1."/>
      <w:lvlJc w:val="left"/>
      <w:pPr>
        <w:ind w:left="427"/>
      </w:pPr>
      <w:rPr>
        <w:rFonts w:ascii="Trebuchet MS" w:eastAsia="Cambria" w:hAnsi="Trebuchet MS" w:cs="Cambria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314292C">
      <w:start w:val="1"/>
      <w:numFmt w:val="decimal"/>
      <w:lvlText w:val="%2)"/>
      <w:lvlJc w:val="left"/>
      <w:pPr>
        <w:ind w:left="785"/>
      </w:pPr>
      <w:rPr>
        <w:rFonts w:ascii="Trebuchet MS" w:eastAsia="Cambria" w:hAnsi="Trebuchet MS" w:cs="Cambria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6E87DD8">
      <w:start w:val="1"/>
      <w:numFmt w:val="lowerRoman"/>
      <w:lvlText w:val="%3"/>
      <w:lvlJc w:val="left"/>
      <w:pPr>
        <w:ind w:left="150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AEAD46C">
      <w:start w:val="1"/>
      <w:numFmt w:val="decimal"/>
      <w:lvlText w:val="%4"/>
      <w:lvlJc w:val="left"/>
      <w:pPr>
        <w:ind w:left="222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EF493FA">
      <w:start w:val="1"/>
      <w:numFmt w:val="lowerLetter"/>
      <w:lvlText w:val="%5"/>
      <w:lvlJc w:val="left"/>
      <w:pPr>
        <w:ind w:left="29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02CC6E0">
      <w:start w:val="1"/>
      <w:numFmt w:val="lowerRoman"/>
      <w:lvlText w:val="%6"/>
      <w:lvlJc w:val="left"/>
      <w:pPr>
        <w:ind w:left="366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29E71FE">
      <w:start w:val="1"/>
      <w:numFmt w:val="decimal"/>
      <w:lvlText w:val="%7"/>
      <w:lvlJc w:val="left"/>
      <w:pPr>
        <w:ind w:left="438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230A19C">
      <w:start w:val="1"/>
      <w:numFmt w:val="lowerLetter"/>
      <w:lvlText w:val="%8"/>
      <w:lvlJc w:val="left"/>
      <w:pPr>
        <w:ind w:left="510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8FE6EC2">
      <w:start w:val="1"/>
      <w:numFmt w:val="lowerRoman"/>
      <w:lvlText w:val="%9"/>
      <w:lvlJc w:val="left"/>
      <w:pPr>
        <w:ind w:left="582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48F119C3"/>
    <w:multiLevelType w:val="hybridMultilevel"/>
    <w:tmpl w:val="EB049CA6"/>
    <w:lvl w:ilvl="0" w:tplc="121296AC">
      <w:start w:val="1"/>
      <w:numFmt w:val="decimal"/>
      <w:lvlText w:val="%1."/>
      <w:lvlJc w:val="left"/>
      <w:pPr>
        <w:ind w:left="571"/>
      </w:pPr>
      <w:rPr>
        <w:rFonts w:ascii="Lato" w:eastAsia="Cambria" w:hAnsi="Lato" w:cs="Cambria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EDC2C58">
      <w:start w:val="1"/>
      <w:numFmt w:val="decimal"/>
      <w:lvlText w:val="%2)"/>
      <w:lvlJc w:val="left"/>
      <w:pPr>
        <w:ind w:left="850"/>
      </w:pPr>
      <w:rPr>
        <w:rFonts w:ascii="Lato" w:eastAsia="Cambria" w:hAnsi="Lato" w:cs="Cambria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78EC52A">
      <w:start w:val="1"/>
      <w:numFmt w:val="lowerLetter"/>
      <w:lvlText w:val="%3)"/>
      <w:lvlJc w:val="left"/>
      <w:pPr>
        <w:ind w:left="605"/>
      </w:pPr>
      <w:rPr>
        <w:rFonts w:ascii="Lato" w:eastAsia="Cambria" w:hAnsi="Lato" w:cs="Cambria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B6E1370">
      <w:start w:val="1"/>
      <w:numFmt w:val="decimal"/>
      <w:lvlText w:val="%4"/>
      <w:lvlJc w:val="left"/>
      <w:pPr>
        <w:ind w:left="16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E3211F0">
      <w:start w:val="1"/>
      <w:numFmt w:val="lowerLetter"/>
      <w:lvlText w:val="%5"/>
      <w:lvlJc w:val="left"/>
      <w:pPr>
        <w:ind w:left="23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93083CA">
      <w:start w:val="1"/>
      <w:numFmt w:val="lowerRoman"/>
      <w:lvlText w:val="%6"/>
      <w:lvlJc w:val="left"/>
      <w:pPr>
        <w:ind w:left="30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F4ADA98">
      <w:start w:val="1"/>
      <w:numFmt w:val="decimal"/>
      <w:lvlText w:val="%7"/>
      <w:lvlJc w:val="left"/>
      <w:pPr>
        <w:ind w:left="38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E2AA9B6">
      <w:start w:val="1"/>
      <w:numFmt w:val="lowerLetter"/>
      <w:lvlText w:val="%8"/>
      <w:lvlJc w:val="left"/>
      <w:pPr>
        <w:ind w:left="45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9E4677A">
      <w:start w:val="1"/>
      <w:numFmt w:val="lowerRoman"/>
      <w:lvlText w:val="%9"/>
      <w:lvlJc w:val="left"/>
      <w:pPr>
        <w:ind w:left="52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4AAD1BFE"/>
    <w:multiLevelType w:val="hybridMultilevel"/>
    <w:tmpl w:val="F00A769A"/>
    <w:lvl w:ilvl="0" w:tplc="CD9EA664">
      <w:start w:val="1"/>
      <w:numFmt w:val="decimal"/>
      <w:lvlText w:val="%1)"/>
      <w:lvlJc w:val="left"/>
      <w:pPr>
        <w:ind w:left="7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7" w:hanging="360"/>
      </w:pPr>
    </w:lvl>
    <w:lvl w:ilvl="2" w:tplc="0415001B" w:tentative="1">
      <w:start w:val="1"/>
      <w:numFmt w:val="lowerRoman"/>
      <w:lvlText w:val="%3."/>
      <w:lvlJc w:val="right"/>
      <w:pPr>
        <w:ind w:left="2227" w:hanging="180"/>
      </w:pPr>
    </w:lvl>
    <w:lvl w:ilvl="3" w:tplc="0415000F" w:tentative="1">
      <w:start w:val="1"/>
      <w:numFmt w:val="decimal"/>
      <w:lvlText w:val="%4."/>
      <w:lvlJc w:val="left"/>
      <w:pPr>
        <w:ind w:left="2947" w:hanging="360"/>
      </w:pPr>
    </w:lvl>
    <w:lvl w:ilvl="4" w:tplc="04150019" w:tentative="1">
      <w:start w:val="1"/>
      <w:numFmt w:val="lowerLetter"/>
      <w:lvlText w:val="%5."/>
      <w:lvlJc w:val="left"/>
      <w:pPr>
        <w:ind w:left="3667" w:hanging="360"/>
      </w:pPr>
    </w:lvl>
    <w:lvl w:ilvl="5" w:tplc="0415001B" w:tentative="1">
      <w:start w:val="1"/>
      <w:numFmt w:val="lowerRoman"/>
      <w:lvlText w:val="%6."/>
      <w:lvlJc w:val="right"/>
      <w:pPr>
        <w:ind w:left="4387" w:hanging="180"/>
      </w:pPr>
    </w:lvl>
    <w:lvl w:ilvl="6" w:tplc="0415000F" w:tentative="1">
      <w:start w:val="1"/>
      <w:numFmt w:val="decimal"/>
      <w:lvlText w:val="%7."/>
      <w:lvlJc w:val="left"/>
      <w:pPr>
        <w:ind w:left="5107" w:hanging="360"/>
      </w:pPr>
    </w:lvl>
    <w:lvl w:ilvl="7" w:tplc="04150019" w:tentative="1">
      <w:start w:val="1"/>
      <w:numFmt w:val="lowerLetter"/>
      <w:lvlText w:val="%8."/>
      <w:lvlJc w:val="left"/>
      <w:pPr>
        <w:ind w:left="5827" w:hanging="360"/>
      </w:pPr>
    </w:lvl>
    <w:lvl w:ilvl="8" w:tplc="0415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53" w15:restartNumberingAfterBreak="0">
    <w:nsid w:val="4B4C56BB"/>
    <w:multiLevelType w:val="hybridMultilevel"/>
    <w:tmpl w:val="9A22B70E"/>
    <w:lvl w:ilvl="0" w:tplc="33245EEE">
      <w:start w:val="1"/>
      <w:numFmt w:val="decimal"/>
      <w:lvlText w:val="%1."/>
      <w:lvlJc w:val="left"/>
      <w:pPr>
        <w:ind w:left="585"/>
      </w:pPr>
      <w:rPr>
        <w:rFonts w:ascii="Trebuchet MS" w:eastAsia="Times New Roman" w:hAnsi="Trebuchet MS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2E02B5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8C64E4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DFCEDF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CD27A9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D0C22E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1005A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A3422B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53E8BA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4CB20F3A"/>
    <w:multiLevelType w:val="hybridMultilevel"/>
    <w:tmpl w:val="08AE53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FE37B1B"/>
    <w:multiLevelType w:val="hybridMultilevel"/>
    <w:tmpl w:val="43D232BA"/>
    <w:lvl w:ilvl="0" w:tplc="E88E4EE2">
      <w:start w:val="1"/>
      <w:numFmt w:val="decimal"/>
      <w:lvlText w:val="%1."/>
      <w:lvlJc w:val="left"/>
      <w:pPr>
        <w:ind w:left="568"/>
      </w:pPr>
      <w:rPr>
        <w:rFonts w:ascii="Lato" w:eastAsia="Cambria" w:hAnsi="Lato" w:cs="Cambria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9200BB2">
      <w:start w:val="1"/>
      <w:numFmt w:val="decimal"/>
      <w:lvlText w:val="%2)"/>
      <w:lvlJc w:val="left"/>
      <w:pPr>
        <w:ind w:left="850"/>
      </w:pPr>
      <w:rPr>
        <w:rFonts w:ascii="Lato" w:eastAsia="Cambria" w:hAnsi="Lato" w:cs="Cambria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3789F88">
      <w:start w:val="1"/>
      <w:numFmt w:val="lowerRoman"/>
      <w:lvlText w:val="%3"/>
      <w:lvlJc w:val="left"/>
      <w:pPr>
        <w:ind w:left="136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2CC6E14">
      <w:start w:val="1"/>
      <w:numFmt w:val="decimal"/>
      <w:lvlText w:val="%4"/>
      <w:lvlJc w:val="left"/>
      <w:pPr>
        <w:ind w:left="208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0200EB8">
      <w:start w:val="1"/>
      <w:numFmt w:val="lowerLetter"/>
      <w:lvlText w:val="%5"/>
      <w:lvlJc w:val="left"/>
      <w:pPr>
        <w:ind w:left="280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4E475D8">
      <w:start w:val="1"/>
      <w:numFmt w:val="lowerRoman"/>
      <w:lvlText w:val="%6"/>
      <w:lvlJc w:val="left"/>
      <w:pPr>
        <w:ind w:left="352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F40D714">
      <w:start w:val="1"/>
      <w:numFmt w:val="decimal"/>
      <w:lvlText w:val="%7"/>
      <w:lvlJc w:val="left"/>
      <w:pPr>
        <w:ind w:left="424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7B200CA">
      <w:start w:val="1"/>
      <w:numFmt w:val="lowerLetter"/>
      <w:lvlText w:val="%8"/>
      <w:lvlJc w:val="left"/>
      <w:pPr>
        <w:ind w:left="496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326E756">
      <w:start w:val="1"/>
      <w:numFmt w:val="lowerRoman"/>
      <w:lvlText w:val="%9"/>
      <w:lvlJc w:val="left"/>
      <w:pPr>
        <w:ind w:left="568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50970853"/>
    <w:multiLevelType w:val="hybridMultilevel"/>
    <w:tmpl w:val="D1B465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11E295D"/>
    <w:multiLevelType w:val="hybridMultilevel"/>
    <w:tmpl w:val="3760C3A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51AB4916"/>
    <w:multiLevelType w:val="hybridMultilevel"/>
    <w:tmpl w:val="FEEC6C50"/>
    <w:lvl w:ilvl="0" w:tplc="5AC474FA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9" w15:restartNumberingAfterBreak="0">
    <w:nsid w:val="611940BF"/>
    <w:multiLevelType w:val="hybridMultilevel"/>
    <w:tmpl w:val="B122F3D4"/>
    <w:lvl w:ilvl="0" w:tplc="C0CCFF6C">
      <w:start w:val="1"/>
      <w:numFmt w:val="decimal"/>
      <w:lvlText w:val="%1."/>
      <w:lvlJc w:val="left"/>
      <w:pPr>
        <w:ind w:left="567"/>
      </w:pPr>
      <w:rPr>
        <w:rFonts w:ascii="Lato" w:eastAsia="Cambria" w:hAnsi="Lato" w:cs="Cambria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23AFC70">
      <w:start w:val="1"/>
      <w:numFmt w:val="lowerLetter"/>
      <w:lvlText w:val="%2"/>
      <w:lvlJc w:val="left"/>
      <w:pPr>
        <w:ind w:left="11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CA6936E">
      <w:start w:val="1"/>
      <w:numFmt w:val="lowerRoman"/>
      <w:lvlText w:val="%3"/>
      <w:lvlJc w:val="left"/>
      <w:pPr>
        <w:ind w:left="18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F5E3FFA">
      <w:start w:val="1"/>
      <w:numFmt w:val="decimal"/>
      <w:lvlText w:val="%4"/>
      <w:lvlJc w:val="left"/>
      <w:pPr>
        <w:ind w:left="26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73ECD9C">
      <w:start w:val="1"/>
      <w:numFmt w:val="lowerLetter"/>
      <w:lvlText w:val="%5"/>
      <w:lvlJc w:val="left"/>
      <w:pPr>
        <w:ind w:left="33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2EEA576">
      <w:start w:val="1"/>
      <w:numFmt w:val="lowerRoman"/>
      <w:lvlText w:val="%6"/>
      <w:lvlJc w:val="left"/>
      <w:pPr>
        <w:ind w:left="40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B4A67CA">
      <w:start w:val="1"/>
      <w:numFmt w:val="decimal"/>
      <w:lvlText w:val="%7"/>
      <w:lvlJc w:val="left"/>
      <w:pPr>
        <w:ind w:left="47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870CC62">
      <w:start w:val="1"/>
      <w:numFmt w:val="lowerLetter"/>
      <w:lvlText w:val="%8"/>
      <w:lvlJc w:val="left"/>
      <w:pPr>
        <w:ind w:left="54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A440DFC">
      <w:start w:val="1"/>
      <w:numFmt w:val="lowerRoman"/>
      <w:lvlText w:val="%9"/>
      <w:lvlJc w:val="left"/>
      <w:pPr>
        <w:ind w:left="62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62023F14"/>
    <w:multiLevelType w:val="hybridMultilevel"/>
    <w:tmpl w:val="426EC99C"/>
    <w:lvl w:ilvl="0" w:tplc="A04ACEA6">
      <w:start w:val="1"/>
      <w:numFmt w:val="decimal"/>
      <w:lvlText w:val="%1)"/>
      <w:lvlJc w:val="left"/>
      <w:pPr>
        <w:ind w:left="7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7" w:hanging="360"/>
      </w:pPr>
    </w:lvl>
    <w:lvl w:ilvl="2" w:tplc="0415001B" w:tentative="1">
      <w:start w:val="1"/>
      <w:numFmt w:val="lowerRoman"/>
      <w:lvlText w:val="%3."/>
      <w:lvlJc w:val="right"/>
      <w:pPr>
        <w:ind w:left="2227" w:hanging="180"/>
      </w:pPr>
    </w:lvl>
    <w:lvl w:ilvl="3" w:tplc="0415000F" w:tentative="1">
      <w:start w:val="1"/>
      <w:numFmt w:val="decimal"/>
      <w:lvlText w:val="%4."/>
      <w:lvlJc w:val="left"/>
      <w:pPr>
        <w:ind w:left="2947" w:hanging="360"/>
      </w:pPr>
    </w:lvl>
    <w:lvl w:ilvl="4" w:tplc="04150019" w:tentative="1">
      <w:start w:val="1"/>
      <w:numFmt w:val="lowerLetter"/>
      <w:lvlText w:val="%5."/>
      <w:lvlJc w:val="left"/>
      <w:pPr>
        <w:ind w:left="3667" w:hanging="360"/>
      </w:pPr>
    </w:lvl>
    <w:lvl w:ilvl="5" w:tplc="0415001B" w:tentative="1">
      <w:start w:val="1"/>
      <w:numFmt w:val="lowerRoman"/>
      <w:lvlText w:val="%6."/>
      <w:lvlJc w:val="right"/>
      <w:pPr>
        <w:ind w:left="4387" w:hanging="180"/>
      </w:pPr>
    </w:lvl>
    <w:lvl w:ilvl="6" w:tplc="0415000F" w:tentative="1">
      <w:start w:val="1"/>
      <w:numFmt w:val="decimal"/>
      <w:lvlText w:val="%7."/>
      <w:lvlJc w:val="left"/>
      <w:pPr>
        <w:ind w:left="5107" w:hanging="360"/>
      </w:pPr>
    </w:lvl>
    <w:lvl w:ilvl="7" w:tplc="04150019" w:tentative="1">
      <w:start w:val="1"/>
      <w:numFmt w:val="lowerLetter"/>
      <w:lvlText w:val="%8."/>
      <w:lvlJc w:val="left"/>
      <w:pPr>
        <w:ind w:left="5827" w:hanging="360"/>
      </w:pPr>
    </w:lvl>
    <w:lvl w:ilvl="8" w:tplc="0415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61" w15:restartNumberingAfterBreak="0">
    <w:nsid w:val="689F6B06"/>
    <w:multiLevelType w:val="hybridMultilevel"/>
    <w:tmpl w:val="709A3A20"/>
    <w:lvl w:ilvl="0" w:tplc="10FC0B2A">
      <w:start w:val="1"/>
      <w:numFmt w:val="decimal"/>
      <w:lvlText w:val="%1."/>
      <w:lvlJc w:val="left"/>
      <w:pPr>
        <w:ind w:left="571"/>
      </w:pPr>
      <w:rPr>
        <w:rFonts w:ascii="Lato" w:eastAsia="Cambria" w:hAnsi="Lato" w:cs="Cambria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42AFFBA">
      <w:start w:val="1"/>
      <w:numFmt w:val="decimal"/>
      <w:lvlText w:val="%2)"/>
      <w:lvlJc w:val="left"/>
      <w:pPr>
        <w:ind w:left="850"/>
      </w:pPr>
      <w:rPr>
        <w:rFonts w:ascii="Lato" w:eastAsia="Cambria" w:hAnsi="Lato" w:cs="Cambria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0003F06">
      <w:start w:val="1"/>
      <w:numFmt w:val="lowerLetter"/>
      <w:lvlText w:val="%3)"/>
      <w:lvlJc w:val="left"/>
      <w:pPr>
        <w:ind w:left="1274"/>
      </w:pPr>
      <w:rPr>
        <w:rFonts w:ascii="Lato" w:eastAsia="Cambria" w:hAnsi="Lato" w:cs="Cambria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B40EED6">
      <w:start w:val="1"/>
      <w:numFmt w:val="decimal"/>
      <w:lvlText w:val="%4"/>
      <w:lvlJc w:val="left"/>
      <w:pPr>
        <w:ind w:left="17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2489866">
      <w:start w:val="1"/>
      <w:numFmt w:val="lowerLetter"/>
      <w:lvlText w:val="%5"/>
      <w:lvlJc w:val="left"/>
      <w:pPr>
        <w:ind w:left="25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5FCBB6C">
      <w:start w:val="1"/>
      <w:numFmt w:val="lowerRoman"/>
      <w:lvlText w:val="%6"/>
      <w:lvlJc w:val="left"/>
      <w:pPr>
        <w:ind w:left="32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D4E481A">
      <w:start w:val="1"/>
      <w:numFmt w:val="decimal"/>
      <w:lvlText w:val="%7"/>
      <w:lvlJc w:val="left"/>
      <w:pPr>
        <w:ind w:left="39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904181C">
      <w:start w:val="1"/>
      <w:numFmt w:val="lowerLetter"/>
      <w:lvlText w:val="%8"/>
      <w:lvlJc w:val="left"/>
      <w:pPr>
        <w:ind w:left="46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DA861E">
      <w:start w:val="1"/>
      <w:numFmt w:val="lowerRoman"/>
      <w:lvlText w:val="%9"/>
      <w:lvlJc w:val="left"/>
      <w:pPr>
        <w:ind w:left="53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 w15:restartNumberingAfterBreak="0">
    <w:nsid w:val="69C74BF3"/>
    <w:multiLevelType w:val="hybridMultilevel"/>
    <w:tmpl w:val="7200F5D8"/>
    <w:lvl w:ilvl="0" w:tplc="FA6E0DCA">
      <w:start w:val="2"/>
      <w:numFmt w:val="decimal"/>
      <w:lvlText w:val="%1."/>
      <w:lvlJc w:val="left"/>
      <w:pPr>
        <w:ind w:left="720"/>
      </w:pPr>
      <w:rPr>
        <w:rFonts w:ascii="Arial" w:eastAsia="Cambria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020CE80">
      <w:start w:val="1"/>
      <w:numFmt w:val="lowerLetter"/>
      <w:lvlText w:val="%2"/>
      <w:lvlJc w:val="left"/>
      <w:pPr>
        <w:ind w:left="14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1EC4534">
      <w:start w:val="1"/>
      <w:numFmt w:val="lowerRoman"/>
      <w:lvlText w:val="%3"/>
      <w:lvlJc w:val="left"/>
      <w:pPr>
        <w:ind w:left="21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A0423FA">
      <w:start w:val="1"/>
      <w:numFmt w:val="decimal"/>
      <w:lvlText w:val="%4"/>
      <w:lvlJc w:val="left"/>
      <w:pPr>
        <w:ind w:left="28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E4E5812">
      <w:start w:val="1"/>
      <w:numFmt w:val="lowerLetter"/>
      <w:lvlText w:val="%5"/>
      <w:lvlJc w:val="left"/>
      <w:pPr>
        <w:ind w:left="36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92256BA">
      <w:start w:val="1"/>
      <w:numFmt w:val="lowerRoman"/>
      <w:lvlText w:val="%6"/>
      <w:lvlJc w:val="left"/>
      <w:pPr>
        <w:ind w:left="43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B4E7924">
      <w:start w:val="1"/>
      <w:numFmt w:val="decimal"/>
      <w:lvlText w:val="%7"/>
      <w:lvlJc w:val="left"/>
      <w:pPr>
        <w:ind w:left="50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E9A7EA6">
      <w:start w:val="1"/>
      <w:numFmt w:val="lowerLetter"/>
      <w:lvlText w:val="%8"/>
      <w:lvlJc w:val="left"/>
      <w:pPr>
        <w:ind w:left="57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200A0FA">
      <w:start w:val="1"/>
      <w:numFmt w:val="lowerRoman"/>
      <w:lvlText w:val="%9"/>
      <w:lvlJc w:val="left"/>
      <w:pPr>
        <w:ind w:left="64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6DBA4555"/>
    <w:multiLevelType w:val="hybridMultilevel"/>
    <w:tmpl w:val="990C0848"/>
    <w:lvl w:ilvl="0" w:tplc="A7D653DE">
      <w:start w:val="1"/>
      <w:numFmt w:val="decimal"/>
      <w:lvlText w:val="%1."/>
      <w:lvlJc w:val="left"/>
      <w:pPr>
        <w:ind w:left="475"/>
      </w:pPr>
      <w:rPr>
        <w:rFonts w:ascii="Lato" w:eastAsia="Cambria" w:hAnsi="Lato" w:cs="Cambria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C46FB0C">
      <w:start w:val="1"/>
      <w:numFmt w:val="decimal"/>
      <w:lvlText w:val="%2)"/>
      <w:lvlJc w:val="left"/>
      <w:pPr>
        <w:ind w:left="785"/>
      </w:pPr>
      <w:rPr>
        <w:rFonts w:ascii="Lato" w:eastAsia="Cambria" w:hAnsi="Lato" w:cs="Cambria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94CD17C">
      <w:start w:val="1"/>
      <w:numFmt w:val="lowerRoman"/>
      <w:lvlText w:val="%3"/>
      <w:lvlJc w:val="left"/>
      <w:pPr>
        <w:ind w:left="136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2E42964">
      <w:start w:val="1"/>
      <w:numFmt w:val="decimal"/>
      <w:lvlText w:val="%4"/>
      <w:lvlJc w:val="left"/>
      <w:pPr>
        <w:ind w:left="208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2AAA5CC">
      <w:start w:val="1"/>
      <w:numFmt w:val="lowerLetter"/>
      <w:lvlText w:val="%5"/>
      <w:lvlJc w:val="left"/>
      <w:pPr>
        <w:ind w:left="280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C8E7ADC">
      <w:start w:val="1"/>
      <w:numFmt w:val="lowerRoman"/>
      <w:lvlText w:val="%6"/>
      <w:lvlJc w:val="left"/>
      <w:pPr>
        <w:ind w:left="352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5681384">
      <w:start w:val="1"/>
      <w:numFmt w:val="decimal"/>
      <w:lvlText w:val="%7"/>
      <w:lvlJc w:val="left"/>
      <w:pPr>
        <w:ind w:left="424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09E9D44">
      <w:start w:val="1"/>
      <w:numFmt w:val="lowerLetter"/>
      <w:lvlText w:val="%8"/>
      <w:lvlJc w:val="left"/>
      <w:pPr>
        <w:ind w:left="496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CC80D3A">
      <w:start w:val="1"/>
      <w:numFmt w:val="lowerRoman"/>
      <w:lvlText w:val="%9"/>
      <w:lvlJc w:val="left"/>
      <w:pPr>
        <w:ind w:left="568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6FFA2AF4"/>
    <w:multiLevelType w:val="hybridMultilevel"/>
    <w:tmpl w:val="F8069EAC"/>
    <w:lvl w:ilvl="0" w:tplc="99DE7A6E">
      <w:start w:val="1"/>
      <w:numFmt w:val="lowerRoman"/>
      <w:lvlText w:val="%1"/>
      <w:lvlJc w:val="left"/>
      <w:pPr>
        <w:ind w:left="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1" w:tplc="2FCE3E0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2" w:tplc="7D52304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3" w:tplc="5888BF8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4" w:tplc="375A075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5" w:tplc="8828D55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6" w:tplc="F83E151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7" w:tplc="A16E6CE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8" w:tplc="9544B7B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65" w15:restartNumberingAfterBreak="0">
    <w:nsid w:val="700E184A"/>
    <w:multiLevelType w:val="hybridMultilevel"/>
    <w:tmpl w:val="E324A2CC"/>
    <w:lvl w:ilvl="0" w:tplc="FE1C0FD6">
      <w:start w:val="1"/>
      <w:numFmt w:val="decimal"/>
      <w:lvlText w:val="%1."/>
      <w:lvlJc w:val="left"/>
      <w:pPr>
        <w:ind w:left="551"/>
      </w:pPr>
      <w:rPr>
        <w:rFonts w:ascii="Lato" w:eastAsia="Cambria" w:hAnsi="Lato" w:cs="Cambria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E6FB2A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B6A69A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EF866CC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7A8942C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C9CF5BE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092262E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4DEC4E2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51E5828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 w15:restartNumberingAfterBreak="0">
    <w:nsid w:val="733F75AB"/>
    <w:multiLevelType w:val="hybridMultilevel"/>
    <w:tmpl w:val="A112DFFC"/>
    <w:lvl w:ilvl="0" w:tplc="49B89452">
      <w:start w:val="1"/>
      <w:numFmt w:val="lowerLetter"/>
      <w:lvlText w:val="%1)"/>
      <w:lvlJc w:val="left"/>
      <w:pPr>
        <w:ind w:left="720"/>
      </w:pPr>
      <w:rPr>
        <w:rFonts w:ascii="Trebuchet MS" w:eastAsia="Cambria" w:hAnsi="Trebuchet MS" w:cs="Cambria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D8283BA">
      <w:start w:val="1"/>
      <w:numFmt w:val="lowerLetter"/>
      <w:lvlText w:val="%2"/>
      <w:lvlJc w:val="left"/>
      <w:pPr>
        <w:ind w:left="14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96E800E">
      <w:start w:val="1"/>
      <w:numFmt w:val="lowerRoman"/>
      <w:lvlText w:val="%3"/>
      <w:lvlJc w:val="left"/>
      <w:pPr>
        <w:ind w:left="21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55EA092">
      <w:start w:val="1"/>
      <w:numFmt w:val="decimal"/>
      <w:lvlText w:val="%4"/>
      <w:lvlJc w:val="left"/>
      <w:pPr>
        <w:ind w:left="28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E3E6E3C">
      <w:start w:val="1"/>
      <w:numFmt w:val="lowerLetter"/>
      <w:lvlText w:val="%5"/>
      <w:lvlJc w:val="left"/>
      <w:pPr>
        <w:ind w:left="36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1CED0D8">
      <w:start w:val="1"/>
      <w:numFmt w:val="lowerRoman"/>
      <w:lvlText w:val="%6"/>
      <w:lvlJc w:val="left"/>
      <w:pPr>
        <w:ind w:left="43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0E8E28E">
      <w:start w:val="1"/>
      <w:numFmt w:val="decimal"/>
      <w:lvlText w:val="%7"/>
      <w:lvlJc w:val="left"/>
      <w:pPr>
        <w:ind w:left="50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61AD504">
      <w:start w:val="1"/>
      <w:numFmt w:val="lowerLetter"/>
      <w:lvlText w:val="%8"/>
      <w:lvlJc w:val="left"/>
      <w:pPr>
        <w:ind w:left="57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8EEB5A4">
      <w:start w:val="1"/>
      <w:numFmt w:val="lowerRoman"/>
      <w:lvlText w:val="%9"/>
      <w:lvlJc w:val="left"/>
      <w:pPr>
        <w:ind w:left="64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 w15:restartNumberingAfterBreak="0">
    <w:nsid w:val="7D2F3B7A"/>
    <w:multiLevelType w:val="hybridMultilevel"/>
    <w:tmpl w:val="B122F3D4"/>
    <w:lvl w:ilvl="0" w:tplc="FFFFFFFF">
      <w:start w:val="1"/>
      <w:numFmt w:val="decimal"/>
      <w:lvlText w:val="%1."/>
      <w:lvlJc w:val="left"/>
      <w:pPr>
        <w:ind w:left="567"/>
      </w:pPr>
      <w:rPr>
        <w:rFonts w:ascii="Lato" w:eastAsia="Cambria" w:hAnsi="Lato" w:cs="Cambria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1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" w15:restartNumberingAfterBreak="0">
    <w:nsid w:val="7DD0745A"/>
    <w:multiLevelType w:val="multilevel"/>
    <w:tmpl w:val="52282E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Lato" w:eastAsia="Calibri" w:hAnsi="Lato" w:cs="Times New Roman" w:hint="default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spacing w:val="0"/>
        <w:w w:val="100"/>
        <w:position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E1C4020"/>
    <w:multiLevelType w:val="hybridMultilevel"/>
    <w:tmpl w:val="48007ED2"/>
    <w:lvl w:ilvl="0" w:tplc="2C4AA1D0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70" w15:restartNumberingAfterBreak="0">
    <w:nsid w:val="7E88758E"/>
    <w:multiLevelType w:val="hybridMultilevel"/>
    <w:tmpl w:val="EC82D532"/>
    <w:lvl w:ilvl="0" w:tplc="68B67E06">
      <w:start w:val="1"/>
      <w:numFmt w:val="decimal"/>
      <w:lvlText w:val="%1."/>
      <w:lvlJc w:val="left"/>
      <w:pPr>
        <w:ind w:left="427"/>
      </w:pPr>
      <w:rPr>
        <w:rFonts w:ascii="Lato" w:eastAsia="Cambria" w:hAnsi="Lato" w:cs="Cambria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490AD2A">
      <w:start w:val="1"/>
      <w:numFmt w:val="lowerLetter"/>
      <w:lvlText w:val="%2)"/>
      <w:lvlJc w:val="left"/>
      <w:pPr>
        <w:ind w:left="85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0A80290">
      <w:start w:val="1"/>
      <w:numFmt w:val="lowerRoman"/>
      <w:lvlText w:val="%3"/>
      <w:lvlJc w:val="left"/>
      <w:pPr>
        <w:ind w:left="16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0864966">
      <w:start w:val="1"/>
      <w:numFmt w:val="decimal"/>
      <w:lvlText w:val="%4"/>
      <w:lvlJc w:val="left"/>
      <w:pPr>
        <w:ind w:left="23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F52ADA0">
      <w:start w:val="1"/>
      <w:numFmt w:val="lowerLetter"/>
      <w:lvlText w:val="%5"/>
      <w:lvlJc w:val="left"/>
      <w:pPr>
        <w:ind w:left="30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3927366">
      <w:start w:val="1"/>
      <w:numFmt w:val="lowerRoman"/>
      <w:lvlText w:val="%6"/>
      <w:lvlJc w:val="left"/>
      <w:pPr>
        <w:ind w:left="38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3AC0516">
      <w:start w:val="1"/>
      <w:numFmt w:val="decimal"/>
      <w:lvlText w:val="%7"/>
      <w:lvlJc w:val="left"/>
      <w:pPr>
        <w:ind w:left="45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F16A790">
      <w:start w:val="1"/>
      <w:numFmt w:val="lowerLetter"/>
      <w:lvlText w:val="%8"/>
      <w:lvlJc w:val="left"/>
      <w:pPr>
        <w:ind w:left="52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9C8DE18">
      <w:start w:val="1"/>
      <w:numFmt w:val="lowerRoman"/>
      <w:lvlText w:val="%9"/>
      <w:lvlJc w:val="left"/>
      <w:pPr>
        <w:ind w:left="59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74649352">
    <w:abstractNumId w:val="22"/>
  </w:num>
  <w:num w:numId="2" w16cid:durableId="362676362">
    <w:abstractNumId w:val="70"/>
  </w:num>
  <w:num w:numId="3" w16cid:durableId="1490947337">
    <w:abstractNumId w:val="42"/>
  </w:num>
  <w:num w:numId="4" w16cid:durableId="1244996390">
    <w:abstractNumId w:val="48"/>
  </w:num>
  <w:num w:numId="5" w16cid:durableId="435297308">
    <w:abstractNumId w:val="36"/>
  </w:num>
  <w:num w:numId="6" w16cid:durableId="201291269">
    <w:abstractNumId w:val="37"/>
  </w:num>
  <w:num w:numId="7" w16cid:durableId="276331153">
    <w:abstractNumId w:val="65"/>
  </w:num>
  <w:num w:numId="8" w16cid:durableId="616373629">
    <w:abstractNumId w:val="45"/>
  </w:num>
  <w:num w:numId="9" w16cid:durableId="7026834">
    <w:abstractNumId w:val="29"/>
  </w:num>
  <w:num w:numId="10" w16cid:durableId="1282609122">
    <w:abstractNumId w:val="51"/>
  </w:num>
  <w:num w:numId="11" w16cid:durableId="237793832">
    <w:abstractNumId w:val="46"/>
  </w:num>
  <w:num w:numId="12" w16cid:durableId="933392539">
    <w:abstractNumId w:val="61"/>
  </w:num>
  <w:num w:numId="13" w16cid:durableId="649331602">
    <w:abstractNumId w:val="49"/>
  </w:num>
  <w:num w:numId="14" w16cid:durableId="940181653">
    <w:abstractNumId w:val="59"/>
  </w:num>
  <w:num w:numId="15" w16cid:durableId="720521467">
    <w:abstractNumId w:val="40"/>
  </w:num>
  <w:num w:numId="16" w16cid:durableId="1203246276">
    <w:abstractNumId w:val="55"/>
  </w:num>
  <w:num w:numId="17" w16cid:durableId="2095737812">
    <w:abstractNumId w:val="63"/>
  </w:num>
  <w:num w:numId="18" w16cid:durableId="790713442">
    <w:abstractNumId w:val="50"/>
  </w:num>
  <w:num w:numId="19" w16cid:durableId="1041128744">
    <w:abstractNumId w:val="41"/>
  </w:num>
  <w:num w:numId="20" w16cid:durableId="896551718">
    <w:abstractNumId w:val="53"/>
  </w:num>
  <w:num w:numId="21" w16cid:durableId="828130870">
    <w:abstractNumId w:val="35"/>
  </w:num>
  <w:num w:numId="22" w16cid:durableId="1404254539">
    <w:abstractNumId w:val="30"/>
  </w:num>
  <w:num w:numId="23" w16cid:durableId="256060751">
    <w:abstractNumId w:val="69"/>
  </w:num>
  <w:num w:numId="24" w16cid:durableId="1348101078">
    <w:abstractNumId w:val="54"/>
  </w:num>
  <w:num w:numId="25" w16cid:durableId="2123726236">
    <w:abstractNumId w:val="66"/>
  </w:num>
  <w:num w:numId="26" w16cid:durableId="94716322">
    <w:abstractNumId w:val="62"/>
  </w:num>
  <w:num w:numId="27" w16cid:durableId="1667781942">
    <w:abstractNumId w:val="64"/>
  </w:num>
  <w:num w:numId="28" w16cid:durableId="1485195877">
    <w:abstractNumId w:val="68"/>
  </w:num>
  <w:num w:numId="29" w16cid:durableId="81070139">
    <w:abstractNumId w:val="33"/>
  </w:num>
  <w:num w:numId="30" w16cid:durableId="919678740">
    <w:abstractNumId w:val="25"/>
  </w:num>
  <w:num w:numId="31" w16cid:durableId="2021197509">
    <w:abstractNumId w:val="32"/>
  </w:num>
  <w:num w:numId="32" w16cid:durableId="1838809518">
    <w:abstractNumId w:val="26"/>
  </w:num>
  <w:num w:numId="33" w16cid:durableId="1172141720">
    <w:abstractNumId w:val="31"/>
  </w:num>
  <w:num w:numId="34" w16cid:durableId="1710762414">
    <w:abstractNumId w:val="38"/>
  </w:num>
  <w:num w:numId="35" w16cid:durableId="1797942590">
    <w:abstractNumId w:val="52"/>
  </w:num>
  <w:num w:numId="36" w16cid:durableId="1113088875">
    <w:abstractNumId w:val="21"/>
  </w:num>
  <w:num w:numId="37" w16cid:durableId="94640016">
    <w:abstractNumId w:val="57"/>
  </w:num>
  <w:num w:numId="38" w16cid:durableId="92137229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981349697">
    <w:abstractNumId w:val="56"/>
  </w:num>
  <w:num w:numId="40" w16cid:durableId="125926858">
    <w:abstractNumId w:val="58"/>
  </w:num>
  <w:num w:numId="41" w16cid:durableId="2045057567">
    <w:abstractNumId w:val="28"/>
  </w:num>
  <w:num w:numId="42" w16cid:durableId="445466456">
    <w:abstractNumId w:val="23"/>
  </w:num>
  <w:num w:numId="43" w16cid:durableId="1308435196">
    <w:abstractNumId w:val="27"/>
  </w:num>
  <w:num w:numId="44" w16cid:durableId="717358514">
    <w:abstractNumId w:val="24"/>
  </w:num>
  <w:num w:numId="45" w16cid:durableId="185826372">
    <w:abstractNumId w:val="60"/>
  </w:num>
  <w:num w:numId="46" w16cid:durableId="644046082">
    <w:abstractNumId w:val="67"/>
  </w:num>
  <w:num w:numId="47" w16cid:durableId="1705060603">
    <w:abstractNumId w:val="39"/>
  </w:num>
  <w:num w:numId="48" w16cid:durableId="367267988">
    <w:abstractNumId w:val="43"/>
  </w:num>
  <w:num w:numId="49" w16cid:durableId="1329675710">
    <w:abstractNumId w:val="4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2E01"/>
    <w:rsid w:val="00001702"/>
    <w:rsid w:val="000048E8"/>
    <w:rsid w:val="0002320E"/>
    <w:rsid w:val="00023A84"/>
    <w:rsid w:val="00027C2B"/>
    <w:rsid w:val="00027DB8"/>
    <w:rsid w:val="000360EB"/>
    <w:rsid w:val="0003626D"/>
    <w:rsid w:val="00040BA8"/>
    <w:rsid w:val="0004172B"/>
    <w:rsid w:val="00045C1C"/>
    <w:rsid w:val="00045E55"/>
    <w:rsid w:val="00046B64"/>
    <w:rsid w:val="00047735"/>
    <w:rsid w:val="00056E5A"/>
    <w:rsid w:val="0006709D"/>
    <w:rsid w:val="00067915"/>
    <w:rsid w:val="0006797C"/>
    <w:rsid w:val="000713FC"/>
    <w:rsid w:val="000715DA"/>
    <w:rsid w:val="00072200"/>
    <w:rsid w:val="0007309B"/>
    <w:rsid w:val="00075F70"/>
    <w:rsid w:val="000764B5"/>
    <w:rsid w:val="00080559"/>
    <w:rsid w:val="0008208A"/>
    <w:rsid w:val="000854E7"/>
    <w:rsid w:val="00085C82"/>
    <w:rsid w:val="00087267"/>
    <w:rsid w:val="000879CF"/>
    <w:rsid w:val="00092175"/>
    <w:rsid w:val="0009308D"/>
    <w:rsid w:val="00093585"/>
    <w:rsid w:val="00095BC6"/>
    <w:rsid w:val="000B0395"/>
    <w:rsid w:val="000C3A72"/>
    <w:rsid w:val="000D5120"/>
    <w:rsid w:val="000E39C7"/>
    <w:rsid w:val="000E52F4"/>
    <w:rsid w:val="000E5EF4"/>
    <w:rsid w:val="000E6853"/>
    <w:rsid w:val="000F2138"/>
    <w:rsid w:val="000F7133"/>
    <w:rsid w:val="001014DE"/>
    <w:rsid w:val="00103670"/>
    <w:rsid w:val="00104298"/>
    <w:rsid w:val="001059C8"/>
    <w:rsid w:val="001135AE"/>
    <w:rsid w:val="00115D46"/>
    <w:rsid w:val="00127EED"/>
    <w:rsid w:val="00131FC5"/>
    <w:rsid w:val="001329F7"/>
    <w:rsid w:val="00132F5D"/>
    <w:rsid w:val="0013560E"/>
    <w:rsid w:val="001365B0"/>
    <w:rsid w:val="001369D6"/>
    <w:rsid w:val="00136B15"/>
    <w:rsid w:val="001375B8"/>
    <w:rsid w:val="00137930"/>
    <w:rsid w:val="001509E2"/>
    <w:rsid w:val="00166184"/>
    <w:rsid w:val="00170E52"/>
    <w:rsid w:val="00173D6B"/>
    <w:rsid w:val="00174EE5"/>
    <w:rsid w:val="00191D20"/>
    <w:rsid w:val="00193F7F"/>
    <w:rsid w:val="00195170"/>
    <w:rsid w:val="00195424"/>
    <w:rsid w:val="00195F80"/>
    <w:rsid w:val="001A0738"/>
    <w:rsid w:val="001A4C90"/>
    <w:rsid w:val="001A62BC"/>
    <w:rsid w:val="001A7EAF"/>
    <w:rsid w:val="001C00FD"/>
    <w:rsid w:val="001C02B2"/>
    <w:rsid w:val="001C1FEA"/>
    <w:rsid w:val="001C3173"/>
    <w:rsid w:val="001D087E"/>
    <w:rsid w:val="001D5B09"/>
    <w:rsid w:val="001D7469"/>
    <w:rsid w:val="001F1B40"/>
    <w:rsid w:val="001F2514"/>
    <w:rsid w:val="00210A05"/>
    <w:rsid w:val="002211D4"/>
    <w:rsid w:val="00221632"/>
    <w:rsid w:val="00223240"/>
    <w:rsid w:val="0022502C"/>
    <w:rsid w:val="00231AF5"/>
    <w:rsid w:val="002322C1"/>
    <w:rsid w:val="00246218"/>
    <w:rsid w:val="002568BD"/>
    <w:rsid w:val="00256D6A"/>
    <w:rsid w:val="002573E2"/>
    <w:rsid w:val="002644D7"/>
    <w:rsid w:val="0026482C"/>
    <w:rsid w:val="002674BB"/>
    <w:rsid w:val="002732AB"/>
    <w:rsid w:val="00275C1C"/>
    <w:rsid w:val="002816FF"/>
    <w:rsid w:val="00290CBC"/>
    <w:rsid w:val="002946ED"/>
    <w:rsid w:val="002A0890"/>
    <w:rsid w:val="002A11D8"/>
    <w:rsid w:val="002A3919"/>
    <w:rsid w:val="002B49EF"/>
    <w:rsid w:val="002B7838"/>
    <w:rsid w:val="002C0A3E"/>
    <w:rsid w:val="002C639B"/>
    <w:rsid w:val="002D33C5"/>
    <w:rsid w:val="002E190A"/>
    <w:rsid w:val="002E71A9"/>
    <w:rsid w:val="002F4092"/>
    <w:rsid w:val="002F472E"/>
    <w:rsid w:val="002F6EAA"/>
    <w:rsid w:val="0030123B"/>
    <w:rsid w:val="0031311A"/>
    <w:rsid w:val="00315B5B"/>
    <w:rsid w:val="0031646B"/>
    <w:rsid w:val="0032090C"/>
    <w:rsid w:val="00320E57"/>
    <w:rsid w:val="00323F72"/>
    <w:rsid w:val="00332CA1"/>
    <w:rsid w:val="00334553"/>
    <w:rsid w:val="003370AC"/>
    <w:rsid w:val="00345BB2"/>
    <w:rsid w:val="00350115"/>
    <w:rsid w:val="00354540"/>
    <w:rsid w:val="003626B2"/>
    <w:rsid w:val="00367A49"/>
    <w:rsid w:val="00371C27"/>
    <w:rsid w:val="00372214"/>
    <w:rsid w:val="00382202"/>
    <w:rsid w:val="00386781"/>
    <w:rsid w:val="00387C96"/>
    <w:rsid w:val="00387D37"/>
    <w:rsid w:val="00396739"/>
    <w:rsid w:val="003A0023"/>
    <w:rsid w:val="003B5DDE"/>
    <w:rsid w:val="003C5665"/>
    <w:rsid w:val="003C6020"/>
    <w:rsid w:val="003D2FF4"/>
    <w:rsid w:val="003D3B5E"/>
    <w:rsid w:val="003E6574"/>
    <w:rsid w:val="003F036E"/>
    <w:rsid w:val="003F377C"/>
    <w:rsid w:val="003F5AAF"/>
    <w:rsid w:val="00402AD2"/>
    <w:rsid w:val="00403DBE"/>
    <w:rsid w:val="00407748"/>
    <w:rsid w:val="00413C20"/>
    <w:rsid w:val="0042564D"/>
    <w:rsid w:val="00425A9D"/>
    <w:rsid w:val="00431431"/>
    <w:rsid w:val="00431A6D"/>
    <w:rsid w:val="004348F6"/>
    <w:rsid w:val="00446994"/>
    <w:rsid w:val="004502F4"/>
    <w:rsid w:val="004523FF"/>
    <w:rsid w:val="00453F06"/>
    <w:rsid w:val="0045460A"/>
    <w:rsid w:val="00464553"/>
    <w:rsid w:val="00465700"/>
    <w:rsid w:val="004718A0"/>
    <w:rsid w:val="004757CB"/>
    <w:rsid w:val="004803FE"/>
    <w:rsid w:val="00482954"/>
    <w:rsid w:val="00484B9F"/>
    <w:rsid w:val="004866CE"/>
    <w:rsid w:val="004960AC"/>
    <w:rsid w:val="004A2948"/>
    <w:rsid w:val="004A33F9"/>
    <w:rsid w:val="004B3116"/>
    <w:rsid w:val="004C21AF"/>
    <w:rsid w:val="004C2888"/>
    <w:rsid w:val="004C41A0"/>
    <w:rsid w:val="004D0C7C"/>
    <w:rsid w:val="004D66EF"/>
    <w:rsid w:val="004F0CC4"/>
    <w:rsid w:val="004F0EEC"/>
    <w:rsid w:val="004F4F79"/>
    <w:rsid w:val="00500CA0"/>
    <w:rsid w:val="00502BD6"/>
    <w:rsid w:val="00507DB7"/>
    <w:rsid w:val="00510BA4"/>
    <w:rsid w:val="00511600"/>
    <w:rsid w:val="005122B5"/>
    <w:rsid w:val="005149A7"/>
    <w:rsid w:val="00514C89"/>
    <w:rsid w:val="00516E39"/>
    <w:rsid w:val="00545E95"/>
    <w:rsid w:val="00546498"/>
    <w:rsid w:val="00546F9C"/>
    <w:rsid w:val="0055293B"/>
    <w:rsid w:val="00554DB1"/>
    <w:rsid w:val="0055514D"/>
    <w:rsid w:val="005622BD"/>
    <w:rsid w:val="005750DA"/>
    <w:rsid w:val="00576C91"/>
    <w:rsid w:val="005838A0"/>
    <w:rsid w:val="00583A20"/>
    <w:rsid w:val="00586B8E"/>
    <w:rsid w:val="00594987"/>
    <w:rsid w:val="00595ABC"/>
    <w:rsid w:val="00596313"/>
    <w:rsid w:val="005A1F90"/>
    <w:rsid w:val="005A771B"/>
    <w:rsid w:val="005B1ACC"/>
    <w:rsid w:val="005B3324"/>
    <w:rsid w:val="005B3555"/>
    <w:rsid w:val="005B6958"/>
    <w:rsid w:val="005C2E56"/>
    <w:rsid w:val="005C33A7"/>
    <w:rsid w:val="005C6FE8"/>
    <w:rsid w:val="005C7966"/>
    <w:rsid w:val="005E35C5"/>
    <w:rsid w:val="005E639B"/>
    <w:rsid w:val="005F1838"/>
    <w:rsid w:val="006021B6"/>
    <w:rsid w:val="00604FE0"/>
    <w:rsid w:val="00620945"/>
    <w:rsid w:val="006256BD"/>
    <w:rsid w:val="00625EE6"/>
    <w:rsid w:val="00631679"/>
    <w:rsid w:val="00635BCB"/>
    <w:rsid w:val="00640F1A"/>
    <w:rsid w:val="00643B41"/>
    <w:rsid w:val="0065234B"/>
    <w:rsid w:val="006523C3"/>
    <w:rsid w:val="00654F87"/>
    <w:rsid w:val="00655649"/>
    <w:rsid w:val="00657BAC"/>
    <w:rsid w:val="00660906"/>
    <w:rsid w:val="00663177"/>
    <w:rsid w:val="006652B0"/>
    <w:rsid w:val="0066641B"/>
    <w:rsid w:val="00670193"/>
    <w:rsid w:val="0067246E"/>
    <w:rsid w:val="006747F2"/>
    <w:rsid w:val="00675709"/>
    <w:rsid w:val="006805DA"/>
    <w:rsid w:val="00693015"/>
    <w:rsid w:val="006A0599"/>
    <w:rsid w:val="006A3B01"/>
    <w:rsid w:val="006B1170"/>
    <w:rsid w:val="006B35B6"/>
    <w:rsid w:val="006B7C56"/>
    <w:rsid w:val="006C005C"/>
    <w:rsid w:val="006C0E63"/>
    <w:rsid w:val="006C6D95"/>
    <w:rsid w:val="006C6E59"/>
    <w:rsid w:val="006D134C"/>
    <w:rsid w:val="006D1FF6"/>
    <w:rsid w:val="006D4D4B"/>
    <w:rsid w:val="006E45A4"/>
    <w:rsid w:val="006E4AB1"/>
    <w:rsid w:val="006E749A"/>
    <w:rsid w:val="006F228D"/>
    <w:rsid w:val="006F4685"/>
    <w:rsid w:val="006F4A5B"/>
    <w:rsid w:val="006F626B"/>
    <w:rsid w:val="0070025A"/>
    <w:rsid w:val="00704679"/>
    <w:rsid w:val="00704CCF"/>
    <w:rsid w:val="007060F9"/>
    <w:rsid w:val="00715338"/>
    <w:rsid w:val="00715376"/>
    <w:rsid w:val="007153DD"/>
    <w:rsid w:val="00722958"/>
    <w:rsid w:val="007230EF"/>
    <w:rsid w:val="007253C9"/>
    <w:rsid w:val="00734335"/>
    <w:rsid w:val="00741641"/>
    <w:rsid w:val="00747678"/>
    <w:rsid w:val="00752C5A"/>
    <w:rsid w:val="00753642"/>
    <w:rsid w:val="00755879"/>
    <w:rsid w:val="00772B43"/>
    <w:rsid w:val="00780D7F"/>
    <w:rsid w:val="00781111"/>
    <w:rsid w:val="00781B92"/>
    <w:rsid w:val="007A3FDD"/>
    <w:rsid w:val="007B22F5"/>
    <w:rsid w:val="007B591A"/>
    <w:rsid w:val="007B6F8E"/>
    <w:rsid w:val="007B76F9"/>
    <w:rsid w:val="007C3275"/>
    <w:rsid w:val="007D0048"/>
    <w:rsid w:val="007D468A"/>
    <w:rsid w:val="007D6B5C"/>
    <w:rsid w:val="007E3A10"/>
    <w:rsid w:val="007E463A"/>
    <w:rsid w:val="007F0D9C"/>
    <w:rsid w:val="007F7A99"/>
    <w:rsid w:val="008048CB"/>
    <w:rsid w:val="008134CA"/>
    <w:rsid w:val="00814397"/>
    <w:rsid w:val="00814B43"/>
    <w:rsid w:val="0082632C"/>
    <w:rsid w:val="008267F7"/>
    <w:rsid w:val="00830CC2"/>
    <w:rsid w:val="008317A7"/>
    <w:rsid w:val="00836877"/>
    <w:rsid w:val="00851BDD"/>
    <w:rsid w:val="00860CF4"/>
    <w:rsid w:val="00861B3C"/>
    <w:rsid w:val="008621B6"/>
    <w:rsid w:val="008657C0"/>
    <w:rsid w:val="00872BDB"/>
    <w:rsid w:val="00873945"/>
    <w:rsid w:val="00876B55"/>
    <w:rsid w:val="008775AC"/>
    <w:rsid w:val="0088070C"/>
    <w:rsid w:val="00893B8B"/>
    <w:rsid w:val="008B612E"/>
    <w:rsid w:val="008C52FE"/>
    <w:rsid w:val="008D5E6A"/>
    <w:rsid w:val="008D6EA2"/>
    <w:rsid w:val="008E182F"/>
    <w:rsid w:val="008E2ECC"/>
    <w:rsid w:val="008E5950"/>
    <w:rsid w:val="008E6D22"/>
    <w:rsid w:val="008F28CD"/>
    <w:rsid w:val="009057B5"/>
    <w:rsid w:val="009127C1"/>
    <w:rsid w:val="0093224C"/>
    <w:rsid w:val="009349C0"/>
    <w:rsid w:val="00942DFA"/>
    <w:rsid w:val="00951E95"/>
    <w:rsid w:val="00957FE1"/>
    <w:rsid w:val="00960061"/>
    <w:rsid w:val="00961FE0"/>
    <w:rsid w:val="00963ED2"/>
    <w:rsid w:val="009650BE"/>
    <w:rsid w:val="009679B3"/>
    <w:rsid w:val="00972416"/>
    <w:rsid w:val="0097375C"/>
    <w:rsid w:val="00976807"/>
    <w:rsid w:val="00976DA6"/>
    <w:rsid w:val="00977765"/>
    <w:rsid w:val="00980B00"/>
    <w:rsid w:val="0098640B"/>
    <w:rsid w:val="00990A06"/>
    <w:rsid w:val="009922D2"/>
    <w:rsid w:val="00994FAB"/>
    <w:rsid w:val="00997F37"/>
    <w:rsid w:val="009A3327"/>
    <w:rsid w:val="009A4643"/>
    <w:rsid w:val="009B0AF1"/>
    <w:rsid w:val="009B537F"/>
    <w:rsid w:val="009B5E98"/>
    <w:rsid w:val="009C1EE0"/>
    <w:rsid w:val="009C77E3"/>
    <w:rsid w:val="009C79B0"/>
    <w:rsid w:val="009D1B37"/>
    <w:rsid w:val="009D30E3"/>
    <w:rsid w:val="009D5642"/>
    <w:rsid w:val="009D778F"/>
    <w:rsid w:val="009E40F0"/>
    <w:rsid w:val="009E6C2D"/>
    <w:rsid w:val="009F1880"/>
    <w:rsid w:val="009F287A"/>
    <w:rsid w:val="009F78EF"/>
    <w:rsid w:val="00A0146C"/>
    <w:rsid w:val="00A01700"/>
    <w:rsid w:val="00A04F60"/>
    <w:rsid w:val="00A15298"/>
    <w:rsid w:val="00A17373"/>
    <w:rsid w:val="00A20E4E"/>
    <w:rsid w:val="00A213E6"/>
    <w:rsid w:val="00A25B2C"/>
    <w:rsid w:val="00A374B6"/>
    <w:rsid w:val="00A40846"/>
    <w:rsid w:val="00A52922"/>
    <w:rsid w:val="00A56173"/>
    <w:rsid w:val="00A613C4"/>
    <w:rsid w:val="00A61794"/>
    <w:rsid w:val="00A6429C"/>
    <w:rsid w:val="00A71A7B"/>
    <w:rsid w:val="00A84C9A"/>
    <w:rsid w:val="00A90B81"/>
    <w:rsid w:val="00A90D93"/>
    <w:rsid w:val="00A97731"/>
    <w:rsid w:val="00AA321B"/>
    <w:rsid w:val="00AA3F46"/>
    <w:rsid w:val="00AB421A"/>
    <w:rsid w:val="00AC225E"/>
    <w:rsid w:val="00AC3743"/>
    <w:rsid w:val="00AC4FB5"/>
    <w:rsid w:val="00AC5338"/>
    <w:rsid w:val="00AD3683"/>
    <w:rsid w:val="00AD4668"/>
    <w:rsid w:val="00AD4FFF"/>
    <w:rsid w:val="00AD56E9"/>
    <w:rsid w:val="00AD6C59"/>
    <w:rsid w:val="00AE1A65"/>
    <w:rsid w:val="00AE2E9D"/>
    <w:rsid w:val="00AE3E5D"/>
    <w:rsid w:val="00AE72B6"/>
    <w:rsid w:val="00AF2042"/>
    <w:rsid w:val="00AF73C2"/>
    <w:rsid w:val="00B01404"/>
    <w:rsid w:val="00B143C3"/>
    <w:rsid w:val="00B16DA9"/>
    <w:rsid w:val="00B231BC"/>
    <w:rsid w:val="00B25563"/>
    <w:rsid w:val="00B255F4"/>
    <w:rsid w:val="00B27C47"/>
    <w:rsid w:val="00B31C94"/>
    <w:rsid w:val="00B34E10"/>
    <w:rsid w:val="00B353FF"/>
    <w:rsid w:val="00B37AF0"/>
    <w:rsid w:val="00B42AD5"/>
    <w:rsid w:val="00B430B9"/>
    <w:rsid w:val="00B44CD4"/>
    <w:rsid w:val="00B46860"/>
    <w:rsid w:val="00B46BE5"/>
    <w:rsid w:val="00B54C89"/>
    <w:rsid w:val="00B57481"/>
    <w:rsid w:val="00B65F6C"/>
    <w:rsid w:val="00B7501E"/>
    <w:rsid w:val="00B77B84"/>
    <w:rsid w:val="00B8002D"/>
    <w:rsid w:val="00B925CC"/>
    <w:rsid w:val="00BA22A6"/>
    <w:rsid w:val="00BA44A0"/>
    <w:rsid w:val="00BA531E"/>
    <w:rsid w:val="00BA556E"/>
    <w:rsid w:val="00BB3C6E"/>
    <w:rsid w:val="00BB423C"/>
    <w:rsid w:val="00BC6A5A"/>
    <w:rsid w:val="00BC6AED"/>
    <w:rsid w:val="00BD2026"/>
    <w:rsid w:val="00BD532A"/>
    <w:rsid w:val="00BE1217"/>
    <w:rsid w:val="00BE151D"/>
    <w:rsid w:val="00BE21BC"/>
    <w:rsid w:val="00BF0A15"/>
    <w:rsid w:val="00BF214E"/>
    <w:rsid w:val="00BF28EB"/>
    <w:rsid w:val="00C01D29"/>
    <w:rsid w:val="00C03B64"/>
    <w:rsid w:val="00C04379"/>
    <w:rsid w:val="00C05486"/>
    <w:rsid w:val="00C11B60"/>
    <w:rsid w:val="00C13488"/>
    <w:rsid w:val="00C14E41"/>
    <w:rsid w:val="00C209A5"/>
    <w:rsid w:val="00C22E17"/>
    <w:rsid w:val="00C24F16"/>
    <w:rsid w:val="00C27CBB"/>
    <w:rsid w:val="00C27E67"/>
    <w:rsid w:val="00C42DDA"/>
    <w:rsid w:val="00C44D3C"/>
    <w:rsid w:val="00C45C4B"/>
    <w:rsid w:val="00C67F19"/>
    <w:rsid w:val="00C7420D"/>
    <w:rsid w:val="00C81D25"/>
    <w:rsid w:val="00C8372A"/>
    <w:rsid w:val="00C83C4A"/>
    <w:rsid w:val="00C8451A"/>
    <w:rsid w:val="00C86BFE"/>
    <w:rsid w:val="00C86C00"/>
    <w:rsid w:val="00C871B8"/>
    <w:rsid w:val="00C874DC"/>
    <w:rsid w:val="00C92629"/>
    <w:rsid w:val="00C92E01"/>
    <w:rsid w:val="00C96BDA"/>
    <w:rsid w:val="00CC1131"/>
    <w:rsid w:val="00CD4483"/>
    <w:rsid w:val="00CD5D56"/>
    <w:rsid w:val="00CD60DE"/>
    <w:rsid w:val="00CE5C08"/>
    <w:rsid w:val="00CE7429"/>
    <w:rsid w:val="00CF33BB"/>
    <w:rsid w:val="00CF5662"/>
    <w:rsid w:val="00D016A9"/>
    <w:rsid w:val="00D028DA"/>
    <w:rsid w:val="00D03B4B"/>
    <w:rsid w:val="00D10ED3"/>
    <w:rsid w:val="00D14BF1"/>
    <w:rsid w:val="00D3715C"/>
    <w:rsid w:val="00D52CA8"/>
    <w:rsid w:val="00D633A3"/>
    <w:rsid w:val="00D652B1"/>
    <w:rsid w:val="00D70508"/>
    <w:rsid w:val="00D70BC9"/>
    <w:rsid w:val="00D775BC"/>
    <w:rsid w:val="00D77E51"/>
    <w:rsid w:val="00D82F67"/>
    <w:rsid w:val="00D91742"/>
    <w:rsid w:val="00D951D0"/>
    <w:rsid w:val="00DB10F7"/>
    <w:rsid w:val="00DB2C42"/>
    <w:rsid w:val="00DB6232"/>
    <w:rsid w:val="00DC0263"/>
    <w:rsid w:val="00DC1215"/>
    <w:rsid w:val="00DC2E5B"/>
    <w:rsid w:val="00DC6E28"/>
    <w:rsid w:val="00DC79C5"/>
    <w:rsid w:val="00DD0591"/>
    <w:rsid w:val="00DD3109"/>
    <w:rsid w:val="00DE09A8"/>
    <w:rsid w:val="00DF04BA"/>
    <w:rsid w:val="00DF4CA9"/>
    <w:rsid w:val="00E06BA6"/>
    <w:rsid w:val="00E13482"/>
    <w:rsid w:val="00E2048B"/>
    <w:rsid w:val="00E32E6A"/>
    <w:rsid w:val="00E337DA"/>
    <w:rsid w:val="00E37033"/>
    <w:rsid w:val="00E46AED"/>
    <w:rsid w:val="00E50F3D"/>
    <w:rsid w:val="00E562F1"/>
    <w:rsid w:val="00E5687F"/>
    <w:rsid w:val="00E61BCA"/>
    <w:rsid w:val="00E63C6B"/>
    <w:rsid w:val="00E65018"/>
    <w:rsid w:val="00E664E6"/>
    <w:rsid w:val="00E73B8D"/>
    <w:rsid w:val="00E825F1"/>
    <w:rsid w:val="00EA32D4"/>
    <w:rsid w:val="00EA3389"/>
    <w:rsid w:val="00ED0660"/>
    <w:rsid w:val="00ED2A7B"/>
    <w:rsid w:val="00EE025C"/>
    <w:rsid w:val="00EF1B93"/>
    <w:rsid w:val="00EF4236"/>
    <w:rsid w:val="00EF57C2"/>
    <w:rsid w:val="00EF7202"/>
    <w:rsid w:val="00F02079"/>
    <w:rsid w:val="00F10C89"/>
    <w:rsid w:val="00F13B27"/>
    <w:rsid w:val="00F151AF"/>
    <w:rsid w:val="00F30A45"/>
    <w:rsid w:val="00F35F43"/>
    <w:rsid w:val="00F42125"/>
    <w:rsid w:val="00F447C3"/>
    <w:rsid w:val="00F5081F"/>
    <w:rsid w:val="00F57FE5"/>
    <w:rsid w:val="00F61F61"/>
    <w:rsid w:val="00F70D13"/>
    <w:rsid w:val="00F72D45"/>
    <w:rsid w:val="00F7501B"/>
    <w:rsid w:val="00F7563F"/>
    <w:rsid w:val="00F8327B"/>
    <w:rsid w:val="00FA115B"/>
    <w:rsid w:val="00FA2003"/>
    <w:rsid w:val="00FB05BA"/>
    <w:rsid w:val="00FB7174"/>
    <w:rsid w:val="00FC0B9A"/>
    <w:rsid w:val="00FC2823"/>
    <w:rsid w:val="00FC574A"/>
    <w:rsid w:val="00FC64BB"/>
    <w:rsid w:val="00FD0FAB"/>
    <w:rsid w:val="00FD13E9"/>
    <w:rsid w:val="00FD1C85"/>
    <w:rsid w:val="00FD7BD7"/>
    <w:rsid w:val="00FF35A7"/>
    <w:rsid w:val="00FF6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8932F"/>
  <w15:chartTrackingRefBased/>
  <w15:docId w15:val="{CFB2DBE4-F1B7-41E1-A7C5-C00191AE7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0C7C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1533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0CF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next w:val="Normalny"/>
    <w:link w:val="Nagwek4Znak"/>
    <w:uiPriority w:val="99"/>
    <w:qFormat/>
    <w:rsid w:val="00AD56E9"/>
    <w:pPr>
      <w:keepNext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  <w:outlineLvl w:val="3"/>
    </w:pPr>
    <w:rPr>
      <w:rFonts w:ascii="Arial Narrow Bold" w:eastAsia="Arial Narrow Bold" w:hAnsi="Arial Narrow Bold" w:cs="Arial Narrow Bold"/>
      <w:color w:val="000000"/>
      <w:sz w:val="28"/>
      <w:szCs w:val="28"/>
      <w:u w:color="000000"/>
      <w:bdr w:val="nil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453F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35F4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C92E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2E01"/>
  </w:style>
  <w:style w:type="paragraph" w:styleId="Nagwek">
    <w:name w:val="header"/>
    <w:basedOn w:val="Normalny"/>
    <w:link w:val="NagwekZnak"/>
    <w:uiPriority w:val="99"/>
    <w:unhideWhenUsed/>
    <w:rsid w:val="00C92E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2E01"/>
  </w:style>
  <w:style w:type="paragraph" w:styleId="Akapitzlist">
    <w:name w:val="List Paragraph"/>
    <w:aliases w:val="L1,Numerowanie,List Paragraph,BulletC,Wyliczanie,Obiekt,normalny tekst,Akapit z listą31,Bullets,List Paragraph1,Akapit z listą5,lp1,List Paragraph2,Nagłowek 3,Akapit z listą BS,Kolorowa lista — akcent 11,Dot pt,F5 List Paragraph,Preambuła"/>
    <w:basedOn w:val="Normalny"/>
    <w:link w:val="AkapitzlistZnak"/>
    <w:uiPriority w:val="34"/>
    <w:qFormat/>
    <w:rsid w:val="00332CA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568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568B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68B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68B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68B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68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68BD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L1 Znak,Numerowanie Znak,List Paragraph Znak,BulletC Znak,Wyliczanie Znak,Obiekt Znak,normalny tekst Znak,Akapit z listą31 Znak,Bullets Znak,List Paragraph1 Znak,Akapit z listą5 Znak,lp1 Znak,List Paragraph2 Znak,Nagłowek 3 Znak"/>
    <w:link w:val="Akapitzlist"/>
    <w:uiPriority w:val="34"/>
    <w:qFormat/>
    <w:locked/>
    <w:rsid w:val="004D0C7C"/>
  </w:style>
  <w:style w:type="paragraph" w:styleId="NormalnyWeb">
    <w:name w:val="Normal (Web)"/>
    <w:basedOn w:val="Normalny"/>
    <w:rsid w:val="004D0C7C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Znak">
    <w:name w:val="Znak"/>
    <w:basedOn w:val="Normalny"/>
    <w:rsid w:val="004D0C7C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AD56E9"/>
    <w:rPr>
      <w:rFonts w:ascii="Arial Narrow Bold" w:eastAsia="Arial Narrow Bold" w:hAnsi="Arial Narrow Bold" w:cs="Arial Narrow Bold"/>
      <w:color w:val="000000"/>
      <w:sz w:val="28"/>
      <w:szCs w:val="28"/>
      <w:u w:color="000000"/>
      <w:bdr w:val="nil"/>
      <w:lang w:eastAsia="pl-PL"/>
    </w:rPr>
  </w:style>
  <w:style w:type="paragraph" w:styleId="Podtytu">
    <w:name w:val="Subtitle"/>
    <w:link w:val="PodtytuZnak"/>
    <w:qFormat/>
    <w:rsid w:val="00AD56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Times New Roman Bold" w:eastAsia="Arial Unicode MS" w:hAnsi="Arial Unicode MS" w:cs="Arial Unicode MS"/>
      <w:color w:val="000000"/>
      <w:sz w:val="28"/>
      <w:szCs w:val="28"/>
      <w:u w:color="000000"/>
      <w:bdr w:val="nil"/>
      <w:lang w:eastAsia="pl-PL"/>
    </w:rPr>
  </w:style>
  <w:style w:type="character" w:customStyle="1" w:styleId="PodtytuZnak">
    <w:name w:val="Podtytuł Znak"/>
    <w:basedOn w:val="Domylnaczcionkaakapitu"/>
    <w:link w:val="Podtytu"/>
    <w:uiPriority w:val="99"/>
    <w:rsid w:val="00AD56E9"/>
    <w:rPr>
      <w:rFonts w:ascii="Times New Roman Bold" w:eastAsia="Arial Unicode MS" w:hAnsi="Arial Unicode MS" w:cs="Arial Unicode MS"/>
      <w:color w:val="000000"/>
      <w:sz w:val="28"/>
      <w:szCs w:val="28"/>
      <w:u w:color="000000"/>
      <w:bdr w:val="nil"/>
      <w:lang w:eastAsia="pl-PL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"/>
    <w:link w:val="TekstprzypisudolnegoZnak"/>
    <w:rsid w:val="00AD56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u w:color="000000"/>
      <w:bdr w:val="nil"/>
      <w:lang w:eastAsia="pl-PL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rsid w:val="00AD56E9"/>
    <w:rPr>
      <w:rFonts w:ascii="Times New Roman" w:eastAsia="Times New Roman" w:hAnsi="Times New Roman" w:cs="Times New Roman"/>
      <w:color w:val="000000"/>
      <w:sz w:val="20"/>
      <w:szCs w:val="20"/>
      <w:u w:color="000000"/>
      <w:bdr w:val="nil"/>
      <w:lang w:eastAsia="pl-PL"/>
    </w:rPr>
  </w:style>
  <w:style w:type="paragraph" w:styleId="Tekstpodstawowy">
    <w:name w:val="Body Text"/>
    <w:link w:val="TekstpodstawowyZnak"/>
    <w:uiPriority w:val="99"/>
    <w:rsid w:val="00AD56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both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D56E9"/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pl-PL"/>
    </w:rPr>
  </w:style>
  <w:style w:type="paragraph" w:customStyle="1" w:styleId="Pisma">
    <w:name w:val="Pisma"/>
    <w:uiPriority w:val="99"/>
    <w:rsid w:val="00AD56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both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0CF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basedOn w:val="Normalny"/>
    <w:qFormat/>
    <w:rsid w:val="00860CF4"/>
    <w:pPr>
      <w:autoSpaceDE w:val="0"/>
      <w:autoSpaceDN w:val="0"/>
      <w:spacing w:after="0" w:line="240" w:lineRule="auto"/>
    </w:pPr>
    <w:rPr>
      <w:rFonts w:ascii="Cambria" w:hAnsi="Cambria"/>
      <w:color w:val="000000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860CF4"/>
    <w:pPr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860CF4"/>
    <w:rPr>
      <w:rFonts w:ascii="Times New Roman" w:eastAsia="Times New Roman" w:hAnsi="Times New Roman" w:cs="Times New Roman"/>
      <w:b/>
      <w:bCs/>
      <w:sz w:val="32"/>
      <w:szCs w:val="20"/>
      <w:lang w:eastAsia="pl-PL"/>
    </w:rPr>
  </w:style>
  <w:style w:type="paragraph" w:styleId="Lista">
    <w:name w:val="List"/>
    <w:basedOn w:val="Normalny"/>
    <w:rsid w:val="00860CF4"/>
    <w:pPr>
      <w:widowControl w:val="0"/>
      <w:adjustRightInd w:val="0"/>
      <w:spacing w:after="0" w:line="360" w:lineRule="atLeast"/>
      <w:ind w:left="283" w:hanging="283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71533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Odwoaniedokomentarza1">
    <w:name w:val="Odwołanie do komentarza1"/>
    <w:rsid w:val="00715338"/>
    <w:rPr>
      <w:sz w:val="16"/>
      <w:szCs w:val="16"/>
    </w:rPr>
  </w:style>
  <w:style w:type="character" w:customStyle="1" w:styleId="Znakiprzypiswdolnych">
    <w:name w:val="Znaki przypisów dolnych"/>
    <w:rsid w:val="00715338"/>
    <w:rPr>
      <w:vertAlign w:val="superscript"/>
    </w:rPr>
  </w:style>
  <w:style w:type="character" w:styleId="Odwoanieprzypisudolnego">
    <w:name w:val="footnote reference"/>
    <w:rsid w:val="00715338"/>
    <w:rPr>
      <w:vertAlign w:val="superscript"/>
    </w:rPr>
  </w:style>
  <w:style w:type="character" w:customStyle="1" w:styleId="TekstkomentarzaZnak1">
    <w:name w:val="Tekst komentarza Znak1"/>
    <w:uiPriority w:val="99"/>
    <w:rsid w:val="00715338"/>
    <w:rPr>
      <w:lang w:eastAsia="zh-CN"/>
    </w:rPr>
  </w:style>
  <w:style w:type="character" w:styleId="Hipercze">
    <w:name w:val="Hyperlink"/>
    <w:basedOn w:val="Domylnaczcionkaakapitu"/>
    <w:uiPriority w:val="99"/>
    <w:unhideWhenUsed/>
    <w:rsid w:val="00893B8B"/>
    <w:rPr>
      <w:color w:val="0563C1" w:themeColor="hyperlink"/>
      <w:u w:val="single"/>
    </w:rPr>
  </w:style>
  <w:style w:type="paragraph" w:customStyle="1" w:styleId="footnotedescription">
    <w:name w:val="footnote description"/>
    <w:next w:val="Normalny"/>
    <w:link w:val="footnotedescriptionChar"/>
    <w:hidden/>
    <w:rsid w:val="000C3A72"/>
    <w:pPr>
      <w:spacing w:after="0"/>
      <w:ind w:left="71"/>
    </w:pPr>
    <w:rPr>
      <w:rFonts w:ascii="Cambria" w:eastAsia="Cambria" w:hAnsi="Cambria" w:cs="Cambria"/>
      <w:i/>
      <w:color w:val="000000"/>
      <w:sz w:val="18"/>
      <w:lang w:eastAsia="pl-PL"/>
    </w:rPr>
  </w:style>
  <w:style w:type="character" w:customStyle="1" w:styleId="footnotedescriptionChar">
    <w:name w:val="footnote description Char"/>
    <w:link w:val="footnotedescription"/>
    <w:rsid w:val="000C3A72"/>
    <w:rPr>
      <w:rFonts w:ascii="Cambria" w:eastAsia="Cambria" w:hAnsi="Cambria" w:cs="Cambria"/>
      <w:i/>
      <w:color w:val="000000"/>
      <w:sz w:val="18"/>
      <w:lang w:eastAsia="pl-PL"/>
    </w:rPr>
  </w:style>
  <w:style w:type="character" w:customStyle="1" w:styleId="footnotemark">
    <w:name w:val="footnote mark"/>
    <w:hidden/>
    <w:rsid w:val="000C3A72"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table" w:customStyle="1" w:styleId="TableGrid">
    <w:name w:val="TableGrid"/>
    <w:rsid w:val="000C3A72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7Znak">
    <w:name w:val="Nagłówek 7 Znak"/>
    <w:basedOn w:val="Domylnaczcionkaakapitu"/>
    <w:link w:val="Nagwek7"/>
    <w:uiPriority w:val="99"/>
    <w:rsid w:val="00F35F43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Poprawka">
    <w:name w:val="Revision"/>
    <w:hidden/>
    <w:uiPriority w:val="99"/>
    <w:semiHidden/>
    <w:rsid w:val="00E32E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5Znak">
    <w:name w:val="Nagłówek 5 Znak"/>
    <w:basedOn w:val="Domylnaczcionkaakapitu"/>
    <w:link w:val="Nagwek5"/>
    <w:rsid w:val="00453F06"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Style7">
    <w:name w:val="Style7"/>
    <w:basedOn w:val="Normalny"/>
    <w:uiPriority w:val="99"/>
    <w:rsid w:val="009D778F"/>
    <w:pPr>
      <w:widowControl w:val="0"/>
      <w:autoSpaceDE w:val="0"/>
      <w:autoSpaceDN w:val="0"/>
      <w:adjustRightInd w:val="0"/>
      <w:spacing w:after="0" w:line="252" w:lineRule="exact"/>
      <w:ind w:hanging="346"/>
      <w:jc w:val="both"/>
    </w:pPr>
    <w:rPr>
      <w:rFonts w:ascii="Verdana" w:eastAsiaTheme="minorEastAsia" w:hAnsi="Verdana" w:cstheme="minorBidi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0E6853"/>
    <w:rPr>
      <w:color w:val="954F72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F6E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33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52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0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9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7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2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9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8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7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3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3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8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2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unduszeeuropejskie.gov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ppc@cppc.gov.pl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D7A5AF-4B3B-4408-B4E1-78CCB8E2D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48</Pages>
  <Words>13322</Words>
  <Characters>79934</Characters>
  <Application>Microsoft Office Word</Application>
  <DocSecurity>0</DocSecurity>
  <Lines>666</Lines>
  <Paragraphs>186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Popławska</dc:creator>
  <cp:keywords/>
  <dc:description/>
  <cp:lastModifiedBy>Justyna Karczmarczyk</cp:lastModifiedBy>
  <cp:revision>2</cp:revision>
  <cp:lastPrinted>2018-05-15T07:52:00Z</cp:lastPrinted>
  <dcterms:created xsi:type="dcterms:W3CDTF">2026-04-28T07:21:00Z</dcterms:created>
  <dcterms:modified xsi:type="dcterms:W3CDTF">2026-04-28T07:21:00Z</dcterms:modified>
</cp:coreProperties>
</file>