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32170" w14:textId="17B4B3A1" w:rsidR="007F4427" w:rsidRPr="00BB48BC" w:rsidRDefault="007F4427" w:rsidP="002C66C2">
      <w:pPr>
        <w:tabs>
          <w:tab w:val="left" w:pos="7513"/>
        </w:tabs>
        <w:rPr>
          <w:rFonts w:cs="Arial"/>
          <w:b/>
          <w:color w:val="auto"/>
          <w:szCs w:val="20"/>
        </w:rPr>
      </w:pPr>
      <w:bookmarkStart w:id="0" w:name="_Hlk175940999"/>
      <w:r w:rsidRPr="00BB48BC">
        <w:rPr>
          <w:rFonts w:cs="Arial"/>
          <w:b/>
          <w:color w:val="auto"/>
          <w:szCs w:val="20"/>
        </w:rPr>
        <w:t>INW.271.</w:t>
      </w:r>
      <w:r w:rsidR="00914308">
        <w:rPr>
          <w:rFonts w:cs="Arial"/>
          <w:b/>
          <w:color w:val="auto"/>
          <w:szCs w:val="20"/>
        </w:rPr>
        <w:t>29</w:t>
      </w:r>
      <w:r w:rsidRPr="00BB48BC">
        <w:rPr>
          <w:rFonts w:cs="Arial"/>
          <w:b/>
          <w:color w:val="auto"/>
          <w:szCs w:val="20"/>
        </w:rPr>
        <w:t>.202</w:t>
      </w:r>
      <w:r w:rsidR="00914308">
        <w:rPr>
          <w:rFonts w:cs="Arial"/>
          <w:b/>
          <w:color w:val="auto"/>
          <w:szCs w:val="20"/>
        </w:rPr>
        <w:t>6</w:t>
      </w:r>
      <w:r w:rsidRPr="00BB48BC">
        <w:rPr>
          <w:rFonts w:cs="Arial"/>
          <w:b/>
          <w:color w:val="auto"/>
          <w:szCs w:val="20"/>
        </w:rPr>
        <w:tab/>
        <w:t>załącznik nr 6 do SWZ</w:t>
      </w:r>
    </w:p>
    <w:bookmarkEnd w:id="0"/>
    <w:p w14:paraId="17C0C113" w14:textId="77777777" w:rsidR="007F4427" w:rsidRPr="002C66C2" w:rsidRDefault="007F4427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</w:p>
    <w:p w14:paraId="4689A909" w14:textId="6670FDAD" w:rsidR="00A900C8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ab/>
        <w:t>(przykładowy wzór)</w:t>
      </w:r>
    </w:p>
    <w:p w14:paraId="24F49ABD" w14:textId="77777777" w:rsidR="002C66C2" w:rsidRPr="002C66C2" w:rsidRDefault="002C66C2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</w:p>
    <w:p w14:paraId="2A26ABBE" w14:textId="77777777" w:rsidR="00A900C8" w:rsidRPr="002C66C2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2C66C2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2C66C2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2C66C2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289759F6" w14:textId="089FD1B3" w:rsidR="00A900C8" w:rsidRPr="002C66C2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 xml:space="preserve">Składając ofertę w postępowaniu o udzielenie zamówienia publicznego </w:t>
      </w:r>
      <w:r w:rsidR="00952896" w:rsidRPr="002C66C2">
        <w:rPr>
          <w:rFonts w:cs="Arial"/>
          <w:color w:val="000000" w:themeColor="text1"/>
          <w:szCs w:val="20"/>
        </w:rPr>
        <w:t>pn.</w:t>
      </w:r>
      <w:r w:rsidR="00890F35" w:rsidRPr="002C66C2">
        <w:rPr>
          <w:rFonts w:cs="Arial"/>
          <w:color w:val="000000" w:themeColor="text1"/>
          <w:szCs w:val="20"/>
        </w:rPr>
        <w:t xml:space="preserve"> </w:t>
      </w:r>
      <w:r w:rsidR="00914308" w:rsidRPr="00914308">
        <w:rPr>
          <w:rFonts w:cs="Arial"/>
          <w:b/>
          <w:color w:val="000000" w:themeColor="text1"/>
          <w:szCs w:val="20"/>
        </w:rPr>
        <w:t>Zakup podnośnika koszowego dla OSP Wierzbie</w:t>
      </w:r>
    </w:p>
    <w:p w14:paraId="51630636" w14:textId="77777777" w:rsidR="00A900C8" w:rsidRPr="002C66C2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 xml:space="preserve">my niżej podpisani </w:t>
      </w:r>
      <w:r w:rsidRPr="002C66C2">
        <w:rPr>
          <w:rFonts w:cs="Arial"/>
          <w:color w:val="000000" w:themeColor="text1"/>
          <w:szCs w:val="20"/>
        </w:rPr>
        <w:tab/>
      </w:r>
    </w:p>
    <w:p w14:paraId="5EF22945" w14:textId="77777777" w:rsidR="00A900C8" w:rsidRPr="002C66C2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reprezentujący Wykonawcę/Wykonawców:</w:t>
      </w:r>
    </w:p>
    <w:p w14:paraId="0B262C3D" w14:textId="77777777" w:rsidR="00A900C8" w:rsidRPr="002C66C2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890F35" w:rsidRPr="002C66C2">
        <w:rPr>
          <w:rFonts w:cs="Arial"/>
          <w:color w:val="000000" w:themeColor="text1"/>
          <w:sz w:val="20"/>
        </w:rPr>
        <w:tab/>
      </w:r>
    </w:p>
    <w:p w14:paraId="527BD06A" w14:textId="77777777" w:rsidR="00A900C8" w:rsidRPr="002C66C2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890F35" w:rsidRPr="002C66C2">
        <w:rPr>
          <w:rFonts w:cs="Arial"/>
          <w:color w:val="000000" w:themeColor="text1"/>
          <w:sz w:val="20"/>
        </w:rPr>
        <w:tab/>
      </w:r>
    </w:p>
    <w:p w14:paraId="72F74B72" w14:textId="77777777" w:rsidR="00A900C8" w:rsidRPr="002C66C2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890F35" w:rsidRPr="002C66C2">
        <w:rPr>
          <w:rFonts w:cs="Arial"/>
          <w:color w:val="000000" w:themeColor="text1"/>
          <w:sz w:val="20"/>
        </w:rPr>
        <w:tab/>
      </w:r>
    </w:p>
    <w:p w14:paraId="1416458F" w14:textId="77777777" w:rsidR="00A900C8" w:rsidRPr="002C66C2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5773D37" w14:textId="77777777" w:rsidR="00A900C8" w:rsidRPr="002C66C2" w:rsidRDefault="00A900C8" w:rsidP="00EF2EA6">
      <w:pPr>
        <w:spacing w:before="24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2C66C2">
        <w:rPr>
          <w:rFonts w:cs="Arial"/>
          <w:color w:val="000000" w:themeColor="text1"/>
          <w:szCs w:val="20"/>
        </w:rPr>
        <w:t xml:space="preserve"> i gwarancji</w:t>
      </w:r>
      <w:r w:rsidRPr="002C66C2">
        <w:rPr>
          <w:rFonts w:cs="Arial"/>
          <w:color w:val="000000" w:themeColor="text1"/>
          <w:szCs w:val="20"/>
        </w:rPr>
        <w:t>.</w:t>
      </w:r>
    </w:p>
    <w:p w14:paraId="3A743EA6" w14:textId="77777777" w:rsidR="00A900C8" w:rsidRPr="002C66C2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18942DB7" w14:textId="77777777" w:rsidR="00A900C8" w:rsidRPr="002C66C2" w:rsidRDefault="00A900C8" w:rsidP="00EF2EA6">
      <w:pPr>
        <w:pStyle w:val="Styl1"/>
        <w:tabs>
          <w:tab w:val="clear" w:pos="360"/>
          <w:tab w:val="left" w:pos="708"/>
          <w:tab w:val="left" w:leader="dot" w:pos="9639"/>
        </w:tabs>
        <w:spacing w:before="240"/>
        <w:rPr>
          <w:rFonts w:cs="Arial"/>
          <w:b/>
          <w:color w:val="000000" w:themeColor="text1"/>
          <w:sz w:val="20"/>
        </w:rPr>
      </w:pPr>
      <w:r w:rsidRPr="002C66C2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2C66C2">
        <w:rPr>
          <w:rFonts w:cs="Arial"/>
          <w:b/>
          <w:color w:val="000000" w:themeColor="text1"/>
          <w:sz w:val="20"/>
        </w:rPr>
        <w:tab/>
      </w:r>
    </w:p>
    <w:p w14:paraId="07AA7CEE" w14:textId="77777777" w:rsidR="00A900C8" w:rsidRPr="002C66C2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2C66C2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328779D3" w14:textId="77777777" w:rsidR="003D5583" w:rsidRDefault="003D5583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</w:p>
    <w:p w14:paraId="32DEF8C4" w14:textId="77777777" w:rsidR="002C66C2" w:rsidRPr="002C66C2" w:rsidRDefault="002C66C2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</w:p>
    <w:p w14:paraId="12595272" w14:textId="77777777" w:rsidR="00A900C8" w:rsidRPr="002C66C2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2C66C2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07BC9B23" w14:textId="77777777" w:rsidR="00A900C8" w:rsidRPr="002C66C2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2C66C2">
        <w:rPr>
          <w:rFonts w:cs="Arial"/>
          <w:color w:val="000000" w:themeColor="text1"/>
          <w:sz w:val="20"/>
        </w:rPr>
        <w:t> </w:t>
      </w:r>
      <w:r w:rsidRPr="002C66C2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69983846" w14:textId="77777777" w:rsidR="00A900C8" w:rsidRPr="002C66C2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FB3B5DE" w14:textId="77777777" w:rsidR="00A900C8" w:rsidRPr="002C66C2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2C66C2">
        <w:rPr>
          <w:rFonts w:cs="Arial"/>
          <w:color w:val="000000" w:themeColor="text1"/>
          <w:sz w:val="20"/>
        </w:rPr>
        <w:t> </w:t>
      </w:r>
      <w:r w:rsidRPr="002C66C2">
        <w:rPr>
          <w:rFonts w:cs="Arial"/>
          <w:color w:val="000000" w:themeColor="text1"/>
          <w:sz w:val="20"/>
        </w:rPr>
        <w:t>tym</w:t>
      </w:r>
      <w:r w:rsidR="00C5247B" w:rsidRPr="002C66C2">
        <w:rPr>
          <w:rFonts w:cs="Arial"/>
          <w:color w:val="000000" w:themeColor="text1"/>
          <w:sz w:val="20"/>
        </w:rPr>
        <w:t> </w:t>
      </w:r>
      <w:r w:rsidRPr="002C66C2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7C54B05B" w14:textId="77777777" w:rsidR="00A900C8" w:rsidRPr="002C66C2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57FE816D" w14:textId="77777777" w:rsidR="00A900C8" w:rsidRPr="002C66C2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lastRenderedPageBreak/>
        <w:t>prowadzenia korespondencji w toczącym się postępowaniu*,</w:t>
      </w:r>
    </w:p>
    <w:p w14:paraId="59B821DD" w14:textId="77777777" w:rsidR="00A900C8" w:rsidRPr="002C66C2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C5247B" w:rsidRPr="002C66C2">
        <w:rPr>
          <w:rFonts w:cs="Arial"/>
          <w:color w:val="000000" w:themeColor="text1"/>
          <w:sz w:val="20"/>
        </w:rPr>
        <w:tab/>
      </w:r>
    </w:p>
    <w:p w14:paraId="07F81160" w14:textId="77777777" w:rsidR="00A900C8" w:rsidRPr="002C66C2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2C66C2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2BF4D8A" w14:textId="77777777" w:rsidR="00A900C8" w:rsidRPr="002C66C2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zawarcia umowy w sprawie zamówienia publicznego*.</w:t>
      </w:r>
    </w:p>
    <w:p w14:paraId="100E93C8" w14:textId="77777777" w:rsidR="00A900C8" w:rsidRPr="002C66C2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udzielania dalszego pełnomocnictwa*.</w:t>
      </w:r>
    </w:p>
    <w:p w14:paraId="1A4821AC" w14:textId="77777777" w:rsidR="00A900C8" w:rsidRPr="002C66C2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44057B" w:rsidRPr="002C66C2">
        <w:rPr>
          <w:rFonts w:cs="Arial"/>
          <w:color w:val="000000" w:themeColor="text1"/>
          <w:sz w:val="20"/>
        </w:rPr>
        <w:tab/>
      </w:r>
    </w:p>
    <w:p w14:paraId="5C4077EF" w14:textId="77777777" w:rsidR="00A900C8" w:rsidRPr="002C66C2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2C66C2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3045EB5C" w14:textId="77777777" w:rsidR="00A900C8" w:rsidRPr="002C66C2" w:rsidRDefault="00A900C8" w:rsidP="00A900C8">
      <w:pPr>
        <w:rPr>
          <w:rFonts w:cs="Arial"/>
          <w:i/>
          <w:color w:val="000000" w:themeColor="text1"/>
          <w:szCs w:val="20"/>
        </w:rPr>
      </w:pPr>
      <w:r w:rsidRPr="002C66C2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506B0F" w:rsidRPr="002C66C2" w14:paraId="20BD5755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F29B" w14:textId="77777777" w:rsidR="0044399E" w:rsidRPr="002C66C2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C66C2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D10B" w14:textId="77777777" w:rsidR="0044399E" w:rsidRPr="002C66C2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C66C2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506B0F" w:rsidRPr="002C66C2" w14:paraId="00BBA19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2488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4847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06B0F" w:rsidRPr="002C66C2" w14:paraId="5DAB284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D082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DCF9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2C66C2" w14:paraId="4A65A5A4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1452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02D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AFFEFD7" w14:textId="6DBE4127" w:rsidR="0067605F" w:rsidRPr="002C66C2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586DBCC8" w14:textId="77777777" w:rsidR="0067605F" w:rsidRPr="002C66C2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0AB4E0FA" w14:textId="77777777" w:rsidR="0067605F" w:rsidRPr="002C66C2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73959CFC" w14:textId="77777777" w:rsidR="0067605F" w:rsidRPr="002C66C2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4BD8E2E2" w14:textId="77777777" w:rsidR="0067605F" w:rsidRPr="002C66C2" w:rsidRDefault="0067605F" w:rsidP="0067605F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84E2B9" w14:textId="77777777" w:rsidR="0067605F" w:rsidRPr="002C66C2" w:rsidRDefault="0067605F" w:rsidP="0067605F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2C66C2">
        <w:rPr>
          <w:rFonts w:cs="Arial"/>
          <w:b/>
          <w:color w:val="000000" w:themeColor="text1"/>
          <w:szCs w:val="20"/>
        </w:rPr>
        <w:t xml:space="preserve"> </w:t>
      </w:r>
      <w:r w:rsidRPr="002C66C2">
        <w:rPr>
          <w:rFonts w:cs="Arial"/>
          <w:b/>
          <w:color w:val="000000" w:themeColor="text1"/>
          <w:szCs w:val="20"/>
        </w:rPr>
        <w:tab/>
      </w:r>
    </w:p>
    <w:p w14:paraId="36FABF41" w14:textId="201AAA1A" w:rsidR="0067605F" w:rsidRPr="002C66C2" w:rsidRDefault="0067605F" w:rsidP="007A6D71">
      <w:pPr>
        <w:tabs>
          <w:tab w:val="left" w:leader="dot" w:pos="9639"/>
        </w:tabs>
        <w:spacing w:line="240" w:lineRule="auto"/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2C66C2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p w14:paraId="1C24C209" w14:textId="77777777" w:rsidR="0067605F" w:rsidRPr="002C66C2" w:rsidRDefault="0067605F" w:rsidP="0067605F">
      <w:pPr>
        <w:rPr>
          <w:rFonts w:cs="Arial"/>
          <w:szCs w:val="20"/>
        </w:rPr>
      </w:pPr>
    </w:p>
    <w:sectPr w:rsidR="0067605F" w:rsidRPr="002C66C2" w:rsidSect="00EF2EA6">
      <w:footerReference w:type="default" r:id="rId8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E47F3" w14:textId="77777777" w:rsidR="00A858D2" w:rsidRDefault="00A858D2">
      <w:r>
        <w:separator/>
      </w:r>
    </w:p>
  </w:endnote>
  <w:endnote w:type="continuationSeparator" w:id="0">
    <w:p w14:paraId="499A18A2" w14:textId="77777777" w:rsidR="00A858D2" w:rsidRDefault="00A8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81CF6" w14:textId="19098332" w:rsidR="00D9565D" w:rsidRPr="00B36434" w:rsidRDefault="006E16ED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4D427A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84145" w14:textId="77777777" w:rsidR="00A858D2" w:rsidRDefault="00A858D2">
      <w:r>
        <w:separator/>
      </w:r>
    </w:p>
  </w:footnote>
  <w:footnote w:type="continuationSeparator" w:id="0">
    <w:p w14:paraId="0C3F0BE9" w14:textId="77777777" w:rsidR="00A858D2" w:rsidRDefault="00A85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0458097">
    <w:abstractNumId w:val="8"/>
  </w:num>
  <w:num w:numId="2" w16cid:durableId="1572109025">
    <w:abstractNumId w:val="7"/>
  </w:num>
  <w:num w:numId="3" w16cid:durableId="754671094">
    <w:abstractNumId w:val="12"/>
  </w:num>
  <w:num w:numId="4" w16cid:durableId="1974865018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4270392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2043713">
    <w:abstractNumId w:val="13"/>
  </w:num>
  <w:num w:numId="7" w16cid:durableId="38734225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FAF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6004"/>
    <w:rsid w:val="0006090E"/>
    <w:rsid w:val="00061093"/>
    <w:rsid w:val="000619EE"/>
    <w:rsid w:val="0006275A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67F"/>
    <w:rsid w:val="00084F6F"/>
    <w:rsid w:val="000851CF"/>
    <w:rsid w:val="00086809"/>
    <w:rsid w:val="00087166"/>
    <w:rsid w:val="000913BC"/>
    <w:rsid w:val="000926BC"/>
    <w:rsid w:val="00094CF8"/>
    <w:rsid w:val="000964FF"/>
    <w:rsid w:val="00096A1B"/>
    <w:rsid w:val="00096C13"/>
    <w:rsid w:val="00097274"/>
    <w:rsid w:val="000A0349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1CD4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52E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671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97F8D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241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5C86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4CC"/>
    <w:rsid w:val="0024470A"/>
    <w:rsid w:val="002452B7"/>
    <w:rsid w:val="002453A5"/>
    <w:rsid w:val="00246E86"/>
    <w:rsid w:val="0024710F"/>
    <w:rsid w:val="002477EB"/>
    <w:rsid w:val="00250F5A"/>
    <w:rsid w:val="0025102E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3BD0"/>
    <w:rsid w:val="002648DE"/>
    <w:rsid w:val="00266558"/>
    <w:rsid w:val="00267DF5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37A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41AB"/>
    <w:rsid w:val="002C522C"/>
    <w:rsid w:val="002C5AAD"/>
    <w:rsid w:val="002C5C1D"/>
    <w:rsid w:val="002C5D13"/>
    <w:rsid w:val="002C6094"/>
    <w:rsid w:val="002C62C9"/>
    <w:rsid w:val="002C66C2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07EF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48"/>
    <w:rsid w:val="00333B5C"/>
    <w:rsid w:val="00334411"/>
    <w:rsid w:val="003362B5"/>
    <w:rsid w:val="003364C2"/>
    <w:rsid w:val="003364F9"/>
    <w:rsid w:val="00340711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1550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1F7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90F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61BC"/>
    <w:rsid w:val="003C7462"/>
    <w:rsid w:val="003C7CF8"/>
    <w:rsid w:val="003D1F31"/>
    <w:rsid w:val="003D24EB"/>
    <w:rsid w:val="003D45AC"/>
    <w:rsid w:val="003D5583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5B7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6C0"/>
    <w:rsid w:val="0041688F"/>
    <w:rsid w:val="00416EF0"/>
    <w:rsid w:val="00417EE3"/>
    <w:rsid w:val="00417FA5"/>
    <w:rsid w:val="00420AB6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35B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427A"/>
    <w:rsid w:val="004D6323"/>
    <w:rsid w:val="004E0E72"/>
    <w:rsid w:val="004E1A06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1A1"/>
    <w:rsid w:val="005029EC"/>
    <w:rsid w:val="00503CA7"/>
    <w:rsid w:val="00503E70"/>
    <w:rsid w:val="00506591"/>
    <w:rsid w:val="00506B0F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5561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0EC9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257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2DCF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0881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0D5B"/>
    <w:rsid w:val="005D130C"/>
    <w:rsid w:val="005D140E"/>
    <w:rsid w:val="005D27E0"/>
    <w:rsid w:val="005D319A"/>
    <w:rsid w:val="005D3C31"/>
    <w:rsid w:val="005D3D7A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42"/>
    <w:rsid w:val="006045FD"/>
    <w:rsid w:val="00604E5A"/>
    <w:rsid w:val="00605BF9"/>
    <w:rsid w:val="006069F0"/>
    <w:rsid w:val="00606F71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0A8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05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A6526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0F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6BC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195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CC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6D71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989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680E"/>
    <w:rsid w:val="007E76EF"/>
    <w:rsid w:val="007E798F"/>
    <w:rsid w:val="007F0EDF"/>
    <w:rsid w:val="007F0F4A"/>
    <w:rsid w:val="007F1584"/>
    <w:rsid w:val="007F186F"/>
    <w:rsid w:val="007F1E8A"/>
    <w:rsid w:val="007F2DD9"/>
    <w:rsid w:val="007F2EEF"/>
    <w:rsid w:val="007F4427"/>
    <w:rsid w:val="007F5FC9"/>
    <w:rsid w:val="007F7F59"/>
    <w:rsid w:val="00801B89"/>
    <w:rsid w:val="00801E9B"/>
    <w:rsid w:val="00803B5F"/>
    <w:rsid w:val="00805343"/>
    <w:rsid w:val="008059E7"/>
    <w:rsid w:val="00806238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4EF6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5FA"/>
    <w:rsid w:val="00844663"/>
    <w:rsid w:val="00844683"/>
    <w:rsid w:val="008456B2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77E9E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99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1C6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9C9"/>
    <w:rsid w:val="00912A42"/>
    <w:rsid w:val="00912B0B"/>
    <w:rsid w:val="0091351B"/>
    <w:rsid w:val="00913D95"/>
    <w:rsid w:val="00914308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3E63"/>
    <w:rsid w:val="0094511E"/>
    <w:rsid w:val="009458C1"/>
    <w:rsid w:val="009461F5"/>
    <w:rsid w:val="00946A7D"/>
    <w:rsid w:val="00946B09"/>
    <w:rsid w:val="0094766E"/>
    <w:rsid w:val="00950661"/>
    <w:rsid w:val="00951C7B"/>
    <w:rsid w:val="00952896"/>
    <w:rsid w:val="00952962"/>
    <w:rsid w:val="0095308F"/>
    <w:rsid w:val="009538FA"/>
    <w:rsid w:val="009545CA"/>
    <w:rsid w:val="0095482F"/>
    <w:rsid w:val="00954D9A"/>
    <w:rsid w:val="00954F39"/>
    <w:rsid w:val="0095600C"/>
    <w:rsid w:val="00956EEE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CC6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826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339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54D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1B8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A7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47A29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8D2"/>
    <w:rsid w:val="00A85A88"/>
    <w:rsid w:val="00A85BF7"/>
    <w:rsid w:val="00A864E3"/>
    <w:rsid w:val="00A86AB6"/>
    <w:rsid w:val="00A87510"/>
    <w:rsid w:val="00A875B2"/>
    <w:rsid w:val="00A900C8"/>
    <w:rsid w:val="00A9072A"/>
    <w:rsid w:val="00A91AB5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33A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6541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386"/>
    <w:rsid w:val="00AF1CF8"/>
    <w:rsid w:val="00AF4D49"/>
    <w:rsid w:val="00AF4F79"/>
    <w:rsid w:val="00AF712B"/>
    <w:rsid w:val="00AF7736"/>
    <w:rsid w:val="00AF77D5"/>
    <w:rsid w:val="00B005D4"/>
    <w:rsid w:val="00B00C24"/>
    <w:rsid w:val="00B01F19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A3A"/>
    <w:rsid w:val="00B157DD"/>
    <w:rsid w:val="00B1581F"/>
    <w:rsid w:val="00B16BCD"/>
    <w:rsid w:val="00B16CF0"/>
    <w:rsid w:val="00B17642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76B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74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567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8BC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3811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F39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0922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7A0"/>
    <w:rsid w:val="00CF2A22"/>
    <w:rsid w:val="00CF3EC6"/>
    <w:rsid w:val="00CF59F8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836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37D69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422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DF4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09F9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4E0E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1553"/>
    <w:rsid w:val="00E41A2A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10D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EA6"/>
    <w:rsid w:val="00EF2F0B"/>
    <w:rsid w:val="00EF395F"/>
    <w:rsid w:val="00EF3C89"/>
    <w:rsid w:val="00EF52A8"/>
    <w:rsid w:val="00EF780A"/>
    <w:rsid w:val="00F00372"/>
    <w:rsid w:val="00F0134E"/>
    <w:rsid w:val="00F01C18"/>
    <w:rsid w:val="00F0284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34E"/>
    <w:rsid w:val="00F42B41"/>
    <w:rsid w:val="00F43223"/>
    <w:rsid w:val="00F43D99"/>
    <w:rsid w:val="00F443F0"/>
    <w:rsid w:val="00F44400"/>
    <w:rsid w:val="00F44519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3E4D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6EB194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3569C-ACA6-4832-9D07-E1A83796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264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Wykonawców wspólnie ubiegających się o udzielenie zamówienia</vt:lpstr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Paweł Pietrusa</dc:creator>
  <cp:lastModifiedBy>Paweł</cp:lastModifiedBy>
  <cp:revision>19</cp:revision>
  <cp:lastPrinted>2022-05-27T07:20:00Z</cp:lastPrinted>
  <dcterms:created xsi:type="dcterms:W3CDTF">2023-03-21T19:08:00Z</dcterms:created>
  <dcterms:modified xsi:type="dcterms:W3CDTF">2026-04-21T15:43:00Z</dcterms:modified>
</cp:coreProperties>
</file>