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1C3EF" w14:textId="677BD3B7" w:rsidR="00082AB9" w:rsidRPr="00DB750B" w:rsidRDefault="00082AB9" w:rsidP="00082AB9">
      <w:pPr>
        <w:spacing w:line="264" w:lineRule="auto"/>
        <w:rPr>
          <w:bCs/>
          <w:sz w:val="22"/>
          <w:lang w:eastAsia="ar-SA"/>
        </w:rPr>
      </w:pPr>
      <w:r w:rsidRPr="0081719F">
        <w:rPr>
          <w:rFonts w:asciiTheme="minorHAnsi" w:hAnsiTheme="minorHAnsi" w:cstheme="minorHAnsi"/>
          <w:bCs/>
          <w:sz w:val="22"/>
        </w:rPr>
        <w:t>Znak sprawy</w:t>
      </w:r>
      <w:r w:rsidRPr="00DB750B">
        <w:rPr>
          <w:rFonts w:asciiTheme="minorHAnsi" w:hAnsiTheme="minorHAnsi" w:cstheme="minorHAnsi"/>
          <w:bCs/>
          <w:sz w:val="22"/>
        </w:rPr>
        <w:t xml:space="preserve">:  </w:t>
      </w:r>
      <w:r w:rsidR="00C75E16" w:rsidRPr="00C75E16">
        <w:rPr>
          <w:rFonts w:asciiTheme="minorHAnsi" w:hAnsiTheme="minorHAnsi" w:cstheme="minorHAnsi"/>
          <w:bCs/>
          <w:sz w:val="22"/>
        </w:rPr>
        <w:t>IM.271.7.2026</w:t>
      </w:r>
    </w:p>
    <w:p w14:paraId="6D166FE8" w14:textId="75CEDDF9" w:rsidR="00082AB9" w:rsidRPr="00082AB9" w:rsidRDefault="00082AB9" w:rsidP="00082AB9">
      <w:pPr>
        <w:spacing w:line="264" w:lineRule="auto"/>
        <w:rPr>
          <w:rFonts w:asciiTheme="minorHAnsi" w:hAnsiTheme="minorHAnsi" w:cstheme="minorHAnsi"/>
          <w:b/>
          <w:sz w:val="22"/>
          <w:lang w:eastAsia="ar-SA"/>
        </w:rPr>
      </w:pP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>
        <w:rPr>
          <w:sz w:val="22"/>
          <w:lang w:eastAsia="ar-SA"/>
        </w:rPr>
        <w:tab/>
      </w:r>
      <w:r w:rsidRPr="00082AB9">
        <w:rPr>
          <w:rFonts w:asciiTheme="minorHAnsi" w:hAnsiTheme="minorHAnsi" w:cstheme="minorHAnsi"/>
          <w:sz w:val="22"/>
          <w:lang w:eastAsia="ar-SA"/>
        </w:rPr>
        <w:t xml:space="preserve">                                     Załącznik nr </w:t>
      </w:r>
      <w:r w:rsidR="00B767D5">
        <w:rPr>
          <w:rFonts w:asciiTheme="minorHAnsi" w:hAnsiTheme="minorHAnsi" w:cstheme="minorHAnsi"/>
          <w:sz w:val="22"/>
          <w:lang w:eastAsia="ar-SA"/>
        </w:rPr>
        <w:t>5</w:t>
      </w:r>
      <w:r w:rsidRPr="00082AB9">
        <w:rPr>
          <w:rFonts w:asciiTheme="minorHAnsi" w:hAnsiTheme="minorHAnsi" w:cstheme="minorHAnsi"/>
          <w:sz w:val="22"/>
          <w:lang w:eastAsia="ar-SA"/>
        </w:rPr>
        <w:t xml:space="preserve"> do SWZ </w:t>
      </w:r>
    </w:p>
    <w:p w14:paraId="3DA45C03" w14:textId="77777777" w:rsidR="00CC407A" w:rsidRDefault="00CC407A" w:rsidP="00082AB9">
      <w:pPr>
        <w:rPr>
          <w:rFonts w:ascii="Calibri" w:hAnsi="Calibri" w:cs="Calibri"/>
          <w:b/>
          <w:sz w:val="22"/>
          <w:szCs w:val="22"/>
        </w:rPr>
      </w:pPr>
    </w:p>
    <w:p w14:paraId="4AD50DAB" w14:textId="77777777" w:rsidR="00CC407A" w:rsidRDefault="00CC407A" w:rsidP="00082AB9">
      <w:pPr>
        <w:rPr>
          <w:rFonts w:ascii="Calibri" w:hAnsi="Calibri" w:cs="Calibri"/>
          <w:b/>
          <w:sz w:val="22"/>
          <w:szCs w:val="22"/>
        </w:rPr>
      </w:pPr>
    </w:p>
    <w:p w14:paraId="10CFFE16" w14:textId="656ABCAC" w:rsidR="00082AB9" w:rsidRPr="00572D14" w:rsidRDefault="00CC407A" w:rsidP="00082AB9">
      <w:pPr>
        <w:rPr>
          <w:rFonts w:asciiTheme="minorHAnsi" w:hAnsiTheme="minorHAnsi" w:cstheme="minorHAnsi"/>
          <w:b/>
          <w:sz w:val="22"/>
        </w:rPr>
      </w:pPr>
      <w:r w:rsidRPr="00CC407A">
        <w:rPr>
          <w:rFonts w:ascii="Calibri" w:hAnsi="Calibri" w:cs="Calibri"/>
          <w:b/>
          <w:sz w:val="22"/>
          <w:szCs w:val="22"/>
        </w:rPr>
        <w:t>Podmioty,  w imieniu których składane jest oświadczenie</w:t>
      </w:r>
      <w:r w:rsidR="00082AB9" w:rsidRPr="00572D14">
        <w:rPr>
          <w:rFonts w:asciiTheme="minorHAnsi" w:hAnsiTheme="minorHAnsi" w:cstheme="minorHAnsi"/>
          <w:b/>
          <w:sz w:val="22"/>
        </w:rPr>
        <w:t>:</w:t>
      </w:r>
    </w:p>
    <w:p w14:paraId="16534D90" w14:textId="77777777" w:rsidR="00082AB9" w:rsidRDefault="00082AB9" w:rsidP="00082AB9">
      <w:pPr>
        <w:ind w:right="5954"/>
        <w:rPr>
          <w:rFonts w:asciiTheme="minorHAnsi" w:hAnsiTheme="minorHAnsi" w:cstheme="minorHAnsi"/>
          <w:sz w:val="22"/>
        </w:rPr>
      </w:pPr>
    </w:p>
    <w:p w14:paraId="14D3504D" w14:textId="73939CAC" w:rsidR="00082AB9" w:rsidRPr="00572D14" w:rsidRDefault="00CC407A" w:rsidP="00CC407A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1. _____________________________________________</w:t>
      </w:r>
    </w:p>
    <w:p w14:paraId="09BC5C4A" w14:textId="1824D85B" w:rsidR="00082AB9" w:rsidRDefault="00082AB9" w:rsidP="00CC407A">
      <w:pPr>
        <w:ind w:right="141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 xml:space="preserve">(pełna nazwa/firma, adres, w zależności od </w:t>
      </w:r>
      <w:r w:rsidR="00DB750B">
        <w:rPr>
          <w:rFonts w:asciiTheme="minorHAnsi" w:hAnsiTheme="minorHAnsi" w:cstheme="minorHAnsi"/>
          <w:i/>
          <w:sz w:val="16"/>
          <w:szCs w:val="16"/>
        </w:rPr>
        <w:t>po</w:t>
      </w:r>
      <w:r w:rsidRPr="00572D14">
        <w:rPr>
          <w:rFonts w:asciiTheme="minorHAnsi" w:hAnsiTheme="minorHAnsi" w:cstheme="minorHAnsi"/>
          <w:i/>
          <w:sz w:val="16"/>
          <w:szCs w:val="16"/>
        </w:rPr>
        <w:t>dmiotu: NIP/PESEL, KRS/CEiDG)</w:t>
      </w:r>
    </w:p>
    <w:p w14:paraId="36105118" w14:textId="77777777" w:rsidR="00CC407A" w:rsidRDefault="00CC407A" w:rsidP="00CC407A">
      <w:pPr>
        <w:ind w:right="141"/>
        <w:rPr>
          <w:rFonts w:asciiTheme="minorHAnsi" w:hAnsiTheme="minorHAnsi" w:cstheme="minorHAnsi"/>
          <w:i/>
          <w:sz w:val="16"/>
          <w:szCs w:val="16"/>
        </w:rPr>
      </w:pPr>
    </w:p>
    <w:p w14:paraId="07D9F4FC" w14:textId="0317D016" w:rsidR="00CC407A" w:rsidRPr="00572D14" w:rsidRDefault="00CC407A" w:rsidP="00CC407A">
      <w:p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2. _____________________________________________</w:t>
      </w:r>
    </w:p>
    <w:p w14:paraId="4F980EBC" w14:textId="2E9F7B23" w:rsidR="00CC407A" w:rsidRDefault="00CC407A" w:rsidP="00CC407A">
      <w:pPr>
        <w:ind w:right="141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 xml:space="preserve">(pełna nazwa/firma, adres, w zależności od </w:t>
      </w:r>
      <w:r w:rsidR="00DB750B">
        <w:rPr>
          <w:rFonts w:asciiTheme="minorHAnsi" w:hAnsiTheme="minorHAnsi" w:cstheme="minorHAnsi"/>
          <w:i/>
          <w:sz w:val="16"/>
          <w:szCs w:val="16"/>
        </w:rPr>
        <w:t>po</w:t>
      </w:r>
      <w:r w:rsidRPr="00572D14">
        <w:rPr>
          <w:rFonts w:asciiTheme="minorHAnsi" w:hAnsiTheme="minorHAnsi" w:cstheme="minorHAnsi"/>
          <w:i/>
          <w:sz w:val="16"/>
          <w:szCs w:val="16"/>
        </w:rPr>
        <w:t>dmiotu: NIP/PESEL, KRS/CEiDG)</w:t>
      </w:r>
    </w:p>
    <w:p w14:paraId="4EACE23C" w14:textId="77777777" w:rsidR="00CC407A" w:rsidRPr="00572D14" w:rsidRDefault="00CC407A" w:rsidP="00CC407A">
      <w:pPr>
        <w:ind w:right="141"/>
        <w:rPr>
          <w:rFonts w:asciiTheme="minorHAnsi" w:hAnsiTheme="minorHAnsi" w:cstheme="minorHAnsi"/>
          <w:i/>
          <w:sz w:val="16"/>
          <w:szCs w:val="16"/>
        </w:rPr>
      </w:pPr>
    </w:p>
    <w:p w14:paraId="1A2D2CD8" w14:textId="2AA8B612" w:rsidR="00082AB9" w:rsidRPr="00572D14" w:rsidRDefault="00CC407A" w:rsidP="00082AB9">
      <w:pPr>
        <w:ind w:right="5953"/>
        <w:rPr>
          <w:rFonts w:asciiTheme="minorHAnsi" w:hAnsiTheme="minorHAnsi" w:cstheme="minorHAnsi"/>
          <w:i/>
          <w:sz w:val="22"/>
        </w:rPr>
      </w:pPr>
      <w:r w:rsidRPr="00EE675C">
        <w:rPr>
          <w:rFonts w:asciiTheme="minorHAnsi" w:hAnsiTheme="minorHAnsi" w:cstheme="minorHAnsi"/>
          <w:iCs/>
          <w:sz w:val="22"/>
        </w:rPr>
        <w:t>reprezentowane przez</w:t>
      </w:r>
      <w:r>
        <w:rPr>
          <w:rFonts w:asciiTheme="minorHAnsi" w:hAnsiTheme="minorHAnsi" w:cstheme="minorHAnsi"/>
          <w:i/>
          <w:sz w:val="22"/>
        </w:rPr>
        <w:t xml:space="preserve">: </w:t>
      </w:r>
    </w:p>
    <w:p w14:paraId="521E2984" w14:textId="27EFB765" w:rsidR="00082AB9" w:rsidRPr="00EC2EC3" w:rsidRDefault="00CC407A" w:rsidP="00CC407A">
      <w:pPr>
        <w:suppressAutoHyphens/>
        <w:spacing w:line="276" w:lineRule="auto"/>
        <w:rPr>
          <w:color w:val="00000A"/>
          <w:sz w:val="22"/>
          <w:lang w:eastAsia="ar-SA"/>
        </w:rPr>
      </w:pPr>
      <w:r>
        <w:rPr>
          <w:rFonts w:asciiTheme="minorHAnsi" w:hAnsiTheme="minorHAnsi" w:cstheme="minorHAnsi"/>
          <w:i/>
          <w:sz w:val="22"/>
        </w:rPr>
        <w:t>_____________________________________________</w:t>
      </w:r>
    </w:p>
    <w:p w14:paraId="75794274" w14:textId="1DB196B6" w:rsidR="00CC407A" w:rsidRDefault="00CC407A" w:rsidP="00CC407A">
      <w:pPr>
        <w:ind w:right="141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Imię, nazwisko, stanowisko / podstawa do reprezentacji </w:t>
      </w:r>
      <w:r w:rsidRPr="00572D14">
        <w:rPr>
          <w:rFonts w:asciiTheme="minorHAnsi" w:hAnsiTheme="minorHAnsi" w:cstheme="minorHAnsi"/>
          <w:i/>
          <w:sz w:val="16"/>
          <w:szCs w:val="16"/>
        </w:rPr>
        <w:t>)</w:t>
      </w:r>
    </w:p>
    <w:p w14:paraId="6A2B9EFE" w14:textId="77777777" w:rsidR="00082AB9" w:rsidRDefault="00082AB9" w:rsidP="00082AB9">
      <w:pPr>
        <w:suppressAutoHyphens/>
        <w:spacing w:before="80"/>
        <w:jc w:val="center"/>
        <w:rPr>
          <w:b/>
          <w:color w:val="00000A"/>
          <w:sz w:val="22"/>
          <w:lang w:eastAsia="ar-SA"/>
        </w:rPr>
      </w:pPr>
    </w:p>
    <w:p w14:paraId="72D0477D" w14:textId="77777777" w:rsidR="00720CEB" w:rsidRPr="00E92FB7" w:rsidRDefault="00720CEB" w:rsidP="00720CEB">
      <w:pPr>
        <w:spacing w:before="80"/>
        <w:jc w:val="both"/>
        <w:rPr>
          <w:rFonts w:ascii="Calibri" w:hAnsi="Calibri" w:cs="Calibri"/>
          <w:sz w:val="22"/>
          <w:szCs w:val="22"/>
        </w:rPr>
      </w:pPr>
    </w:p>
    <w:p w14:paraId="3B536E90" w14:textId="77777777" w:rsidR="00720CEB" w:rsidRPr="00E92FB7" w:rsidRDefault="00720CEB" w:rsidP="00D65800">
      <w:pPr>
        <w:spacing w:before="80"/>
        <w:jc w:val="center"/>
        <w:rPr>
          <w:rFonts w:ascii="Calibri" w:hAnsi="Calibri" w:cs="Calibri"/>
          <w:sz w:val="22"/>
          <w:szCs w:val="22"/>
        </w:rPr>
      </w:pPr>
    </w:p>
    <w:p w14:paraId="0AC55060" w14:textId="5C0AD391" w:rsidR="00720CEB" w:rsidRDefault="00CC407A" w:rsidP="00082AB9">
      <w:pPr>
        <w:spacing w:after="60"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OŚWIADCZENIE O REALIZACJI ROBÓT </w:t>
      </w:r>
      <w:r w:rsidR="00082AB9" w:rsidRPr="00E92FB7">
        <w:rPr>
          <w:rFonts w:ascii="Calibri" w:hAnsi="Calibri" w:cs="Calibri"/>
          <w:b/>
          <w:sz w:val="22"/>
          <w:szCs w:val="22"/>
        </w:rPr>
        <w:br/>
        <w:t xml:space="preserve"> </w:t>
      </w:r>
      <w:r>
        <w:rPr>
          <w:rFonts w:ascii="Calibri" w:hAnsi="Calibri" w:cs="Calibri"/>
          <w:b/>
          <w:sz w:val="22"/>
          <w:szCs w:val="22"/>
        </w:rPr>
        <w:t xml:space="preserve">przez poszczególnych wykonawców wspólnie występujących </w:t>
      </w:r>
      <w:r w:rsidR="00082AB9" w:rsidRPr="00E92FB7">
        <w:rPr>
          <w:rFonts w:ascii="Calibri" w:hAnsi="Calibri" w:cs="Calibri"/>
          <w:b/>
          <w:sz w:val="22"/>
          <w:szCs w:val="22"/>
        </w:rPr>
        <w:t xml:space="preserve"> </w:t>
      </w:r>
      <w:r w:rsidRPr="00CB231A">
        <w:rPr>
          <w:rFonts w:ascii="Calibri" w:hAnsi="Calibri" w:cs="Calibri"/>
          <w:b/>
          <w:sz w:val="22"/>
          <w:szCs w:val="22"/>
        </w:rPr>
        <w:t xml:space="preserve">na podstawie art. 117 ust. 4 </w:t>
      </w:r>
      <w:r>
        <w:rPr>
          <w:rFonts w:ascii="Calibri" w:hAnsi="Calibri" w:cs="Calibri"/>
          <w:b/>
          <w:sz w:val="22"/>
          <w:szCs w:val="22"/>
        </w:rPr>
        <w:br/>
      </w:r>
      <w:r w:rsidRPr="00CB231A">
        <w:rPr>
          <w:rFonts w:ascii="Calibri" w:hAnsi="Calibri" w:cs="Calibri"/>
          <w:b/>
          <w:sz w:val="22"/>
          <w:szCs w:val="22"/>
        </w:rPr>
        <w:t>ustawy z dnia 11 września 2019 r. Prawo zamówień publicznych</w:t>
      </w:r>
    </w:p>
    <w:p w14:paraId="39B53D75" w14:textId="77777777" w:rsidR="00CC407A" w:rsidRDefault="00CC407A" w:rsidP="00082AB9">
      <w:pPr>
        <w:spacing w:line="276" w:lineRule="auto"/>
        <w:ind w:left="142" w:right="4"/>
        <w:jc w:val="center"/>
        <w:rPr>
          <w:rFonts w:asciiTheme="minorHAnsi" w:hAnsiTheme="minorHAnsi" w:cstheme="minorHAnsi"/>
          <w:sz w:val="22"/>
          <w:lang w:eastAsia="en-US"/>
        </w:rPr>
      </w:pPr>
    </w:p>
    <w:p w14:paraId="3E9CF252" w14:textId="22C85EC2" w:rsidR="00082AB9" w:rsidRPr="00572D14" w:rsidRDefault="00082AB9" w:rsidP="00082AB9">
      <w:pPr>
        <w:spacing w:line="276" w:lineRule="auto"/>
        <w:ind w:left="142" w:right="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en-US"/>
        </w:rPr>
        <w:t xml:space="preserve">dla zadania: 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BUDOWA PLACU ZABAW PRZYNALEŻNEGO DO FILII ŻŁOBKA MIEJSKIEGO "SZAROTKA" </w:t>
      </w:r>
      <w:r>
        <w:rPr>
          <w:rFonts w:asciiTheme="minorHAnsi" w:hAnsiTheme="minorHAnsi" w:cstheme="minorHAnsi"/>
          <w:sz w:val="22"/>
          <w:lang w:eastAsia="en-US"/>
        </w:rPr>
        <w:br/>
      </w:r>
      <w:r w:rsidRPr="00572D14">
        <w:rPr>
          <w:rFonts w:asciiTheme="minorHAnsi" w:hAnsiTheme="minorHAnsi" w:cstheme="minorHAnsi"/>
          <w:sz w:val="22"/>
          <w:lang w:eastAsia="en-US"/>
        </w:rPr>
        <w:t>W MALBORKU</w:t>
      </w:r>
      <w:r>
        <w:rPr>
          <w:rFonts w:asciiTheme="minorHAnsi" w:hAnsiTheme="minorHAnsi" w:cstheme="minorHAnsi"/>
          <w:sz w:val="22"/>
          <w:lang w:eastAsia="en-US"/>
        </w:rPr>
        <w:t xml:space="preserve">, </w:t>
      </w:r>
      <w:r w:rsidRPr="00572D14">
        <w:rPr>
          <w:rFonts w:asciiTheme="minorHAnsi" w:hAnsiTheme="minorHAnsi" w:cstheme="minorHAnsi"/>
          <w:sz w:val="22"/>
          <w:lang w:eastAsia="en-US"/>
        </w:rPr>
        <w:t>dofinansowane</w:t>
      </w:r>
      <w:r w:rsidR="00363B27">
        <w:rPr>
          <w:rFonts w:asciiTheme="minorHAnsi" w:hAnsiTheme="minorHAnsi" w:cstheme="minorHAnsi"/>
          <w:sz w:val="22"/>
          <w:lang w:eastAsia="en-US"/>
        </w:rPr>
        <w:t>go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 w ramach Resortowego Programu "Aktywne Place Zabaw" 2026</w:t>
      </w:r>
    </w:p>
    <w:p w14:paraId="4148AA20" w14:textId="77777777" w:rsidR="00D65800" w:rsidRPr="00E92FB7" w:rsidRDefault="00D65800" w:rsidP="00720CEB">
      <w:pPr>
        <w:spacing w:after="60"/>
        <w:rPr>
          <w:rFonts w:ascii="Calibri" w:hAnsi="Calibri" w:cs="Calibri"/>
          <w:sz w:val="22"/>
          <w:szCs w:val="22"/>
        </w:rPr>
      </w:pPr>
    </w:p>
    <w:p w14:paraId="6084AD39" w14:textId="77777777" w:rsidR="00B767D5" w:rsidRPr="00CB231A" w:rsidRDefault="00B767D5" w:rsidP="00B767D5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Oświadczam, że następujące roboty: </w:t>
      </w:r>
    </w:p>
    <w:p w14:paraId="5CF647A9" w14:textId="77777777" w:rsidR="00B767D5" w:rsidRPr="00CB231A" w:rsidRDefault="00B767D5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Open Sans" w:hAnsi="Calibri" w:cs="Calibri"/>
          <w:color w:val="000000"/>
          <w:sz w:val="22"/>
          <w:szCs w:val="22"/>
        </w:rPr>
        <w:t>………………………………….</w:t>
      </w: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………… </w:t>
      </w:r>
    </w:p>
    <w:p w14:paraId="6F281275" w14:textId="78F20C33" w:rsidR="00B767D5" w:rsidRPr="00CB231A" w:rsidRDefault="00EE675C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rPr>
          <w:rFonts w:ascii="Calibri" w:eastAsia="Open Sans" w:hAnsi="Calibri" w:cs="Calibri"/>
          <w:color w:val="000000"/>
          <w:sz w:val="22"/>
          <w:szCs w:val="22"/>
        </w:rPr>
      </w:pPr>
      <w:r>
        <w:rPr>
          <w:rFonts w:ascii="Calibri" w:eastAsia="Open Sans" w:hAnsi="Calibri" w:cs="Calibri"/>
          <w:color w:val="000000"/>
          <w:sz w:val="22"/>
          <w:szCs w:val="22"/>
        </w:rPr>
        <w:t>w</w:t>
      </w:r>
      <w:r w:rsidR="00B767D5" w:rsidRPr="00CB231A">
        <w:rPr>
          <w:rFonts w:ascii="Calibri" w:eastAsia="Open Sans" w:hAnsi="Calibri" w:cs="Calibri"/>
          <w:color w:val="000000"/>
          <w:sz w:val="22"/>
          <w:szCs w:val="22"/>
        </w:rPr>
        <w:t>ykona wykonawca: ……………………………………………..…………………………………………………..</w:t>
      </w:r>
    </w:p>
    <w:p w14:paraId="6F58FA34" w14:textId="77777777" w:rsidR="00B767D5" w:rsidRPr="00CB231A" w:rsidRDefault="00B767D5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</w:p>
    <w:p w14:paraId="438385B7" w14:textId="77777777" w:rsidR="00B767D5" w:rsidRPr="00CB231A" w:rsidRDefault="00B767D5" w:rsidP="00B767D5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Oświadczam, że następujące roboty: </w:t>
      </w:r>
    </w:p>
    <w:p w14:paraId="27AD9BD1" w14:textId="77777777" w:rsidR="00B767D5" w:rsidRPr="00CB231A" w:rsidRDefault="00B767D5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Open Sans" w:hAnsi="Calibri" w:cs="Calibri"/>
          <w:color w:val="000000"/>
          <w:sz w:val="22"/>
          <w:szCs w:val="22"/>
        </w:rPr>
        <w:t>…………………………………</w:t>
      </w: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………………… </w:t>
      </w:r>
    </w:p>
    <w:p w14:paraId="4A3F6EB3" w14:textId="77777777" w:rsidR="00B767D5" w:rsidRPr="00CB231A" w:rsidRDefault="00B767D5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>wykona wykonawca: …………………………………………………..……………………………………………</w:t>
      </w:r>
      <w:r>
        <w:rPr>
          <w:rFonts w:ascii="Calibri" w:eastAsia="Open Sans" w:hAnsi="Calibri" w:cs="Calibri"/>
          <w:color w:val="000000"/>
          <w:sz w:val="22"/>
          <w:szCs w:val="22"/>
        </w:rPr>
        <w:t>………..</w:t>
      </w:r>
      <w:r w:rsidRPr="00CB231A">
        <w:rPr>
          <w:rFonts w:ascii="Calibri" w:eastAsia="Open Sans" w:hAnsi="Calibri" w:cs="Calibri"/>
          <w:color w:val="000000"/>
          <w:sz w:val="22"/>
          <w:szCs w:val="22"/>
        </w:rPr>
        <w:t>……..</w:t>
      </w:r>
    </w:p>
    <w:p w14:paraId="7E86B7B1" w14:textId="77777777" w:rsidR="00B767D5" w:rsidRPr="00CB231A" w:rsidRDefault="00B767D5" w:rsidP="00B767D5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Oświadczam, że następujące roboty: </w:t>
      </w:r>
    </w:p>
    <w:p w14:paraId="11420C5F" w14:textId="77777777" w:rsidR="00B767D5" w:rsidRPr="00CB231A" w:rsidRDefault="00B767D5" w:rsidP="00B767D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eastAsia="Open Sans" w:hAnsi="Calibri" w:cs="Calibri"/>
          <w:color w:val="000000"/>
          <w:sz w:val="22"/>
          <w:szCs w:val="22"/>
        </w:rPr>
        <w:t>…………………………………</w:t>
      </w:r>
      <w:r w:rsidRPr="00CB231A">
        <w:rPr>
          <w:rFonts w:ascii="Calibri" w:eastAsia="Open Sans" w:hAnsi="Calibri" w:cs="Calibri"/>
          <w:color w:val="000000"/>
          <w:sz w:val="22"/>
          <w:szCs w:val="22"/>
        </w:rPr>
        <w:t xml:space="preserve">……………… </w:t>
      </w:r>
    </w:p>
    <w:p w14:paraId="2DE150C9" w14:textId="4F3170FB" w:rsidR="00B767D5" w:rsidRPr="00CB231A" w:rsidRDefault="00B767D5" w:rsidP="00EE675C">
      <w:pPr>
        <w:ind w:firstLine="426"/>
        <w:jc w:val="both"/>
        <w:rPr>
          <w:rFonts w:ascii="Calibri" w:eastAsia="Open Sans" w:hAnsi="Calibri" w:cs="Calibri"/>
          <w:color w:val="000000"/>
          <w:sz w:val="22"/>
          <w:szCs w:val="22"/>
        </w:rPr>
      </w:pPr>
      <w:r w:rsidRPr="00CB231A">
        <w:rPr>
          <w:rFonts w:ascii="Calibri" w:eastAsia="Open Sans" w:hAnsi="Calibri" w:cs="Calibri"/>
          <w:color w:val="000000"/>
          <w:sz w:val="22"/>
          <w:szCs w:val="22"/>
        </w:rPr>
        <w:t>wykona wykonawca: ……………………………………………………..…………………</w:t>
      </w:r>
      <w:r>
        <w:rPr>
          <w:rFonts w:ascii="Calibri" w:eastAsia="Open Sans" w:hAnsi="Calibri" w:cs="Calibri"/>
          <w:color w:val="000000"/>
          <w:sz w:val="22"/>
          <w:szCs w:val="22"/>
        </w:rPr>
        <w:t>……………..</w:t>
      </w:r>
      <w:r w:rsidRPr="00CB231A">
        <w:rPr>
          <w:rFonts w:ascii="Calibri" w:eastAsia="Open Sans" w:hAnsi="Calibri" w:cs="Calibri"/>
          <w:color w:val="000000"/>
          <w:sz w:val="22"/>
          <w:szCs w:val="22"/>
        </w:rPr>
        <w:t>…………………………..</w:t>
      </w:r>
    </w:p>
    <w:p w14:paraId="0F9C7D52" w14:textId="77777777" w:rsidR="00720CEB" w:rsidRPr="00E92FB7" w:rsidRDefault="00720CEB" w:rsidP="00720CEB">
      <w:pPr>
        <w:jc w:val="both"/>
        <w:rPr>
          <w:rFonts w:ascii="Calibri" w:hAnsi="Calibri" w:cs="Calibri"/>
          <w:sz w:val="22"/>
          <w:szCs w:val="22"/>
        </w:rPr>
      </w:pPr>
    </w:p>
    <w:p w14:paraId="5B4F222F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60DC4469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07DD4F83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411E0165" w14:textId="77777777" w:rsid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</w:pPr>
    </w:p>
    <w:p w14:paraId="42E2C0B8" w14:textId="503FF81B" w:rsidR="00082AB9" w:rsidRPr="00082AB9" w:rsidRDefault="00082AB9" w:rsidP="00082AB9">
      <w:pPr>
        <w:suppressAutoHyphens/>
        <w:spacing w:line="276" w:lineRule="auto"/>
        <w:jc w:val="center"/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</w:pPr>
      <w:r w:rsidRPr="00082AB9">
        <w:rPr>
          <w:rFonts w:asciiTheme="minorHAnsi" w:hAnsiTheme="minorHAnsi" w:cstheme="minorHAnsi"/>
          <w:b/>
          <w:color w:val="EE0000"/>
          <w:sz w:val="20"/>
          <w:szCs w:val="20"/>
          <w:lang w:eastAsia="ar-SA"/>
        </w:rPr>
        <w:t>O</w:t>
      </w:r>
      <w:r w:rsidRPr="00082AB9"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  <w:t>ŚWIADCZENIE należy podpisać</w:t>
      </w:r>
    </w:p>
    <w:p w14:paraId="0180740E" w14:textId="1008251E" w:rsidR="006B2138" w:rsidRPr="00082AB9" w:rsidRDefault="00082AB9" w:rsidP="00082AB9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082AB9">
        <w:rPr>
          <w:rFonts w:asciiTheme="minorHAnsi" w:hAnsiTheme="minorHAnsi" w:cstheme="minorHAnsi"/>
          <w:b/>
          <w:bCs/>
          <w:iCs/>
          <w:color w:val="EE0000"/>
          <w:sz w:val="20"/>
          <w:szCs w:val="20"/>
          <w:lang w:eastAsia="ar-SA"/>
        </w:rPr>
        <w:t>KWALIFIKOWANYM PODPISEM ELEKTRONICZNYM LUB PODPISEM ZAUFANYM LUB PODPISEM OSOBISTYM</w:t>
      </w:r>
    </w:p>
    <w:sectPr w:rsidR="006B2138" w:rsidRPr="00082AB9" w:rsidSect="00DB750B">
      <w:pgSz w:w="11906" w:h="16838"/>
      <w:pgMar w:top="851" w:right="1417" w:bottom="284" w:left="1417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2C78F" w14:textId="77777777" w:rsidR="002F650D" w:rsidRDefault="002F650D">
      <w:r>
        <w:separator/>
      </w:r>
    </w:p>
  </w:endnote>
  <w:endnote w:type="continuationSeparator" w:id="0">
    <w:p w14:paraId="76D9C8DB" w14:textId="77777777" w:rsidR="002F650D" w:rsidRDefault="002F6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47CD" w14:textId="77777777" w:rsidR="002F650D" w:rsidRDefault="002F650D">
      <w:r>
        <w:separator/>
      </w:r>
    </w:p>
  </w:footnote>
  <w:footnote w:type="continuationSeparator" w:id="0">
    <w:p w14:paraId="06AFA45C" w14:textId="77777777" w:rsidR="002F650D" w:rsidRDefault="002F6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" w15:restartNumberingAfterBreak="0">
    <w:nsid w:val="00000003"/>
    <w:multiLevelType w:val="singleLevel"/>
    <w:tmpl w:val="D7D49A9A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2144AB1A"/>
    <w:name w:val="WW8Num1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auto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auto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auto"/>
      </w:rPr>
    </w:lvl>
  </w:abstractNum>
  <w:abstractNum w:abstractNumId="8" w15:restartNumberingAfterBreak="0">
    <w:nsid w:val="06922E84"/>
    <w:multiLevelType w:val="multilevel"/>
    <w:tmpl w:val="537E998A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9E370B8"/>
    <w:multiLevelType w:val="singleLevel"/>
    <w:tmpl w:val="12D0F6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181EBF"/>
    <w:multiLevelType w:val="hybridMultilevel"/>
    <w:tmpl w:val="15E4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8118C"/>
    <w:multiLevelType w:val="hybridMultilevel"/>
    <w:tmpl w:val="D35E45DA"/>
    <w:lvl w:ilvl="0" w:tplc="434C2B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C036AF"/>
    <w:multiLevelType w:val="hybridMultilevel"/>
    <w:tmpl w:val="4C42F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603C37"/>
    <w:multiLevelType w:val="hybridMultilevel"/>
    <w:tmpl w:val="A7F4B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F747D0"/>
    <w:multiLevelType w:val="hybridMultilevel"/>
    <w:tmpl w:val="686ED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C05C1D"/>
    <w:multiLevelType w:val="hybridMultilevel"/>
    <w:tmpl w:val="FFACF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D7CCE"/>
    <w:multiLevelType w:val="hybridMultilevel"/>
    <w:tmpl w:val="D026D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4A20D1"/>
    <w:multiLevelType w:val="multilevel"/>
    <w:tmpl w:val="3EEC3C5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AF6512"/>
    <w:multiLevelType w:val="hybridMultilevel"/>
    <w:tmpl w:val="4B64C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57EFF"/>
    <w:multiLevelType w:val="hybridMultilevel"/>
    <w:tmpl w:val="818A0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924BA"/>
    <w:multiLevelType w:val="hybridMultilevel"/>
    <w:tmpl w:val="EA44B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944F48"/>
    <w:multiLevelType w:val="hybridMultilevel"/>
    <w:tmpl w:val="0B3ECA2A"/>
    <w:lvl w:ilvl="0" w:tplc="5300B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F7481"/>
    <w:multiLevelType w:val="multilevel"/>
    <w:tmpl w:val="AAF87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03D53BC"/>
    <w:multiLevelType w:val="hybridMultilevel"/>
    <w:tmpl w:val="713C8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B6288"/>
    <w:multiLevelType w:val="hybridMultilevel"/>
    <w:tmpl w:val="7C403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72A55"/>
    <w:multiLevelType w:val="hybridMultilevel"/>
    <w:tmpl w:val="679C2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F36020"/>
    <w:multiLevelType w:val="hybridMultilevel"/>
    <w:tmpl w:val="6B04F56A"/>
    <w:lvl w:ilvl="0" w:tplc="68B0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61700A"/>
    <w:multiLevelType w:val="hybridMultilevel"/>
    <w:tmpl w:val="5FB8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D373A"/>
    <w:multiLevelType w:val="hybridMultilevel"/>
    <w:tmpl w:val="DFD217CE"/>
    <w:lvl w:ilvl="0" w:tplc="6AB056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D330D6"/>
    <w:multiLevelType w:val="hybridMultilevel"/>
    <w:tmpl w:val="9D6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546EF"/>
    <w:multiLevelType w:val="multilevel"/>
    <w:tmpl w:val="D4DA6C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67161"/>
    <w:multiLevelType w:val="multilevel"/>
    <w:tmpl w:val="DB48E6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BF37AF"/>
    <w:multiLevelType w:val="hybridMultilevel"/>
    <w:tmpl w:val="7FCE6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363C3"/>
    <w:multiLevelType w:val="hybridMultilevel"/>
    <w:tmpl w:val="47EEC542"/>
    <w:lvl w:ilvl="0" w:tplc="08FA9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F2E09C7"/>
    <w:multiLevelType w:val="hybridMultilevel"/>
    <w:tmpl w:val="8C201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858184">
    <w:abstractNumId w:val="24"/>
  </w:num>
  <w:num w:numId="2" w16cid:durableId="309746377">
    <w:abstractNumId w:val="35"/>
  </w:num>
  <w:num w:numId="3" w16cid:durableId="586303018">
    <w:abstractNumId w:val="29"/>
  </w:num>
  <w:num w:numId="4" w16cid:durableId="143353322">
    <w:abstractNumId w:val="0"/>
    <w:lvlOverride w:ilvl="0">
      <w:startOverride w:val="1"/>
    </w:lvlOverride>
  </w:num>
  <w:num w:numId="5" w16cid:durableId="2096635025">
    <w:abstractNumId w:val="22"/>
  </w:num>
  <w:num w:numId="6" w16cid:durableId="793984169">
    <w:abstractNumId w:val="9"/>
  </w:num>
  <w:num w:numId="7" w16cid:durableId="1591352510">
    <w:abstractNumId w:val="13"/>
  </w:num>
  <w:num w:numId="8" w16cid:durableId="18179869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9725105">
    <w:abstractNumId w:val="1"/>
    <w:lvlOverride w:ilvl="0">
      <w:startOverride w:val="1"/>
    </w:lvlOverride>
  </w:num>
  <w:num w:numId="10" w16cid:durableId="1718312414">
    <w:abstractNumId w:val="16"/>
  </w:num>
  <w:num w:numId="11" w16cid:durableId="1454710280">
    <w:abstractNumId w:val="27"/>
  </w:num>
  <w:num w:numId="12" w16cid:durableId="1621454391">
    <w:abstractNumId w:val="19"/>
  </w:num>
  <w:num w:numId="13" w16cid:durableId="80641958">
    <w:abstractNumId w:val="10"/>
  </w:num>
  <w:num w:numId="14" w16cid:durableId="1321694846">
    <w:abstractNumId w:val="34"/>
  </w:num>
  <w:num w:numId="15" w16cid:durableId="3411253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02376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668472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4569475">
    <w:abstractNumId w:val="23"/>
  </w:num>
  <w:num w:numId="19" w16cid:durableId="1000697588">
    <w:abstractNumId w:val="11"/>
  </w:num>
  <w:num w:numId="20" w16cid:durableId="12554369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12668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7272379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740193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98556989">
    <w:abstractNumId w:val="28"/>
  </w:num>
  <w:num w:numId="25" w16cid:durableId="1956791319">
    <w:abstractNumId w:val="0"/>
  </w:num>
  <w:num w:numId="26" w16cid:durableId="1822575574">
    <w:abstractNumId w:val="1"/>
  </w:num>
  <w:num w:numId="27" w16cid:durableId="421684224">
    <w:abstractNumId w:val="2"/>
  </w:num>
  <w:num w:numId="28" w16cid:durableId="837621062">
    <w:abstractNumId w:val="3"/>
  </w:num>
  <w:num w:numId="29" w16cid:durableId="1268581210">
    <w:abstractNumId w:val="4"/>
  </w:num>
  <w:num w:numId="30" w16cid:durableId="1106585187">
    <w:abstractNumId w:val="5"/>
  </w:num>
  <w:num w:numId="31" w16cid:durableId="1654676415">
    <w:abstractNumId w:val="6"/>
  </w:num>
  <w:num w:numId="32" w16cid:durableId="7602990">
    <w:abstractNumId w:val="17"/>
  </w:num>
  <w:num w:numId="33" w16cid:durableId="494762912">
    <w:abstractNumId w:val="33"/>
  </w:num>
  <w:num w:numId="34" w16cid:durableId="1075087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639281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63396395">
    <w:abstractNumId w:val="8"/>
  </w:num>
  <w:num w:numId="37" w16cid:durableId="17077516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9447632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3B"/>
    <w:rsid w:val="00027D7F"/>
    <w:rsid w:val="00030E8E"/>
    <w:rsid w:val="00031FB5"/>
    <w:rsid w:val="000477F9"/>
    <w:rsid w:val="00053423"/>
    <w:rsid w:val="00054E2E"/>
    <w:rsid w:val="0005742F"/>
    <w:rsid w:val="00082AB9"/>
    <w:rsid w:val="000B1AC8"/>
    <w:rsid w:val="000C1E2E"/>
    <w:rsid w:val="000D16AD"/>
    <w:rsid w:val="000D29E1"/>
    <w:rsid w:val="000E3582"/>
    <w:rsid w:val="000E42A4"/>
    <w:rsid w:val="00106A55"/>
    <w:rsid w:val="001168EA"/>
    <w:rsid w:val="00125129"/>
    <w:rsid w:val="0012795A"/>
    <w:rsid w:val="00154FBE"/>
    <w:rsid w:val="00171202"/>
    <w:rsid w:val="00187EE3"/>
    <w:rsid w:val="0019140A"/>
    <w:rsid w:val="001922E6"/>
    <w:rsid w:val="001C3A44"/>
    <w:rsid w:val="001D30F7"/>
    <w:rsid w:val="001D59A9"/>
    <w:rsid w:val="001F16B5"/>
    <w:rsid w:val="001F5B91"/>
    <w:rsid w:val="001F713C"/>
    <w:rsid w:val="00212126"/>
    <w:rsid w:val="00224B65"/>
    <w:rsid w:val="00224CB3"/>
    <w:rsid w:val="00231C5F"/>
    <w:rsid w:val="00232328"/>
    <w:rsid w:val="00237ACA"/>
    <w:rsid w:val="00243254"/>
    <w:rsid w:val="00243C22"/>
    <w:rsid w:val="00254B03"/>
    <w:rsid w:val="00260A5E"/>
    <w:rsid w:val="00263A8A"/>
    <w:rsid w:val="00266296"/>
    <w:rsid w:val="00270CFF"/>
    <w:rsid w:val="002833F7"/>
    <w:rsid w:val="0028741E"/>
    <w:rsid w:val="00287B17"/>
    <w:rsid w:val="002959E3"/>
    <w:rsid w:val="0029702D"/>
    <w:rsid w:val="002A11E2"/>
    <w:rsid w:val="002A2335"/>
    <w:rsid w:val="002C0420"/>
    <w:rsid w:val="002C5B0B"/>
    <w:rsid w:val="002D5FB6"/>
    <w:rsid w:val="002E38EB"/>
    <w:rsid w:val="002F650D"/>
    <w:rsid w:val="00322976"/>
    <w:rsid w:val="0033291A"/>
    <w:rsid w:val="00337E9C"/>
    <w:rsid w:val="00341A48"/>
    <w:rsid w:val="00354E51"/>
    <w:rsid w:val="00363B27"/>
    <w:rsid w:val="003645A2"/>
    <w:rsid w:val="00365534"/>
    <w:rsid w:val="00366435"/>
    <w:rsid w:val="00393181"/>
    <w:rsid w:val="003A443F"/>
    <w:rsid w:val="003C39C3"/>
    <w:rsid w:val="003D039A"/>
    <w:rsid w:val="003E6CDF"/>
    <w:rsid w:val="003F1F28"/>
    <w:rsid w:val="003F6151"/>
    <w:rsid w:val="00400C06"/>
    <w:rsid w:val="00412F04"/>
    <w:rsid w:val="00415900"/>
    <w:rsid w:val="00417249"/>
    <w:rsid w:val="00431C5F"/>
    <w:rsid w:val="00435E88"/>
    <w:rsid w:val="00443AF4"/>
    <w:rsid w:val="00454774"/>
    <w:rsid w:val="00461788"/>
    <w:rsid w:val="00471D83"/>
    <w:rsid w:val="00480220"/>
    <w:rsid w:val="004A72E1"/>
    <w:rsid w:val="004B21DE"/>
    <w:rsid w:val="004C3283"/>
    <w:rsid w:val="004C343B"/>
    <w:rsid w:val="004D2156"/>
    <w:rsid w:val="004E1827"/>
    <w:rsid w:val="00510474"/>
    <w:rsid w:val="00514A98"/>
    <w:rsid w:val="0051525D"/>
    <w:rsid w:val="00517A72"/>
    <w:rsid w:val="00566D00"/>
    <w:rsid w:val="00575D8B"/>
    <w:rsid w:val="00577A59"/>
    <w:rsid w:val="00584E8C"/>
    <w:rsid w:val="00593783"/>
    <w:rsid w:val="005A380E"/>
    <w:rsid w:val="005B18C1"/>
    <w:rsid w:val="005B6830"/>
    <w:rsid w:val="005B7E05"/>
    <w:rsid w:val="005E7E63"/>
    <w:rsid w:val="005F1FED"/>
    <w:rsid w:val="005F3A19"/>
    <w:rsid w:val="0060359E"/>
    <w:rsid w:val="0061029C"/>
    <w:rsid w:val="00615441"/>
    <w:rsid w:val="00626C49"/>
    <w:rsid w:val="006312EC"/>
    <w:rsid w:val="006314FF"/>
    <w:rsid w:val="006345A8"/>
    <w:rsid w:val="006748DC"/>
    <w:rsid w:val="00683548"/>
    <w:rsid w:val="00684C0D"/>
    <w:rsid w:val="0068510B"/>
    <w:rsid w:val="006A627C"/>
    <w:rsid w:val="006A6AEF"/>
    <w:rsid w:val="006B2138"/>
    <w:rsid w:val="006B722A"/>
    <w:rsid w:val="006F5AA0"/>
    <w:rsid w:val="0070199B"/>
    <w:rsid w:val="007157DE"/>
    <w:rsid w:val="007167FA"/>
    <w:rsid w:val="00720CEB"/>
    <w:rsid w:val="0072282F"/>
    <w:rsid w:val="007234FB"/>
    <w:rsid w:val="00751EDA"/>
    <w:rsid w:val="00760BFA"/>
    <w:rsid w:val="00766BF3"/>
    <w:rsid w:val="00776E36"/>
    <w:rsid w:val="007810A1"/>
    <w:rsid w:val="00783CF6"/>
    <w:rsid w:val="00784F93"/>
    <w:rsid w:val="007D3692"/>
    <w:rsid w:val="008226E8"/>
    <w:rsid w:val="00831A3D"/>
    <w:rsid w:val="00832E10"/>
    <w:rsid w:val="008837CB"/>
    <w:rsid w:val="0089392F"/>
    <w:rsid w:val="008A07F1"/>
    <w:rsid w:val="008A10F7"/>
    <w:rsid w:val="008B28B8"/>
    <w:rsid w:val="008B5FDB"/>
    <w:rsid w:val="008D6857"/>
    <w:rsid w:val="008E7334"/>
    <w:rsid w:val="008F3038"/>
    <w:rsid w:val="00910245"/>
    <w:rsid w:val="0092087C"/>
    <w:rsid w:val="00933676"/>
    <w:rsid w:val="00942685"/>
    <w:rsid w:val="00952EFD"/>
    <w:rsid w:val="00956354"/>
    <w:rsid w:val="00957A45"/>
    <w:rsid w:val="00986CFA"/>
    <w:rsid w:val="00987642"/>
    <w:rsid w:val="009907BE"/>
    <w:rsid w:val="00993E8A"/>
    <w:rsid w:val="009B2879"/>
    <w:rsid w:val="009B58ED"/>
    <w:rsid w:val="009C58C1"/>
    <w:rsid w:val="009E4B83"/>
    <w:rsid w:val="00A047EC"/>
    <w:rsid w:val="00A071C4"/>
    <w:rsid w:val="00A22706"/>
    <w:rsid w:val="00A325E5"/>
    <w:rsid w:val="00A34E93"/>
    <w:rsid w:val="00A37158"/>
    <w:rsid w:val="00A373F5"/>
    <w:rsid w:val="00A41D16"/>
    <w:rsid w:val="00A4243A"/>
    <w:rsid w:val="00A53952"/>
    <w:rsid w:val="00A750A7"/>
    <w:rsid w:val="00A76CD8"/>
    <w:rsid w:val="00A776F9"/>
    <w:rsid w:val="00A80A2A"/>
    <w:rsid w:val="00A84D52"/>
    <w:rsid w:val="00A85D02"/>
    <w:rsid w:val="00A94ED6"/>
    <w:rsid w:val="00AA0D5A"/>
    <w:rsid w:val="00AF358D"/>
    <w:rsid w:val="00AF4F2E"/>
    <w:rsid w:val="00B07AC5"/>
    <w:rsid w:val="00B221C5"/>
    <w:rsid w:val="00B3289F"/>
    <w:rsid w:val="00B34A99"/>
    <w:rsid w:val="00B34C9D"/>
    <w:rsid w:val="00B3792E"/>
    <w:rsid w:val="00B45B1E"/>
    <w:rsid w:val="00B57F03"/>
    <w:rsid w:val="00B6100F"/>
    <w:rsid w:val="00B62BE2"/>
    <w:rsid w:val="00B74EB0"/>
    <w:rsid w:val="00B767D5"/>
    <w:rsid w:val="00BA72F3"/>
    <w:rsid w:val="00BA7AA8"/>
    <w:rsid w:val="00BB10A4"/>
    <w:rsid w:val="00BC4688"/>
    <w:rsid w:val="00BC5DA4"/>
    <w:rsid w:val="00BD06AB"/>
    <w:rsid w:val="00BD7F5A"/>
    <w:rsid w:val="00BE29B7"/>
    <w:rsid w:val="00BE6F29"/>
    <w:rsid w:val="00BF1315"/>
    <w:rsid w:val="00C03930"/>
    <w:rsid w:val="00C07246"/>
    <w:rsid w:val="00C26B9D"/>
    <w:rsid w:val="00C35DE1"/>
    <w:rsid w:val="00C450A4"/>
    <w:rsid w:val="00C470E1"/>
    <w:rsid w:val="00C53F93"/>
    <w:rsid w:val="00C75E16"/>
    <w:rsid w:val="00CB6975"/>
    <w:rsid w:val="00CC0CFE"/>
    <w:rsid w:val="00CC407A"/>
    <w:rsid w:val="00CD0B12"/>
    <w:rsid w:val="00CF64DE"/>
    <w:rsid w:val="00CF6C32"/>
    <w:rsid w:val="00D00720"/>
    <w:rsid w:val="00D11689"/>
    <w:rsid w:val="00D237A7"/>
    <w:rsid w:val="00D57CF7"/>
    <w:rsid w:val="00D65800"/>
    <w:rsid w:val="00D850FE"/>
    <w:rsid w:val="00D85DA2"/>
    <w:rsid w:val="00D949E6"/>
    <w:rsid w:val="00D9575B"/>
    <w:rsid w:val="00DB3C8A"/>
    <w:rsid w:val="00DB4135"/>
    <w:rsid w:val="00DB750B"/>
    <w:rsid w:val="00DC0195"/>
    <w:rsid w:val="00DC0A3B"/>
    <w:rsid w:val="00DC6908"/>
    <w:rsid w:val="00DD3F67"/>
    <w:rsid w:val="00DD673D"/>
    <w:rsid w:val="00DE0EC9"/>
    <w:rsid w:val="00E006AA"/>
    <w:rsid w:val="00E07A98"/>
    <w:rsid w:val="00E10CB5"/>
    <w:rsid w:val="00E110CD"/>
    <w:rsid w:val="00E16455"/>
    <w:rsid w:val="00E1773D"/>
    <w:rsid w:val="00E3307B"/>
    <w:rsid w:val="00E34605"/>
    <w:rsid w:val="00E45D43"/>
    <w:rsid w:val="00E4789B"/>
    <w:rsid w:val="00E54523"/>
    <w:rsid w:val="00E551DF"/>
    <w:rsid w:val="00E72C31"/>
    <w:rsid w:val="00E7429A"/>
    <w:rsid w:val="00E80325"/>
    <w:rsid w:val="00E87375"/>
    <w:rsid w:val="00E92FB7"/>
    <w:rsid w:val="00EA13D9"/>
    <w:rsid w:val="00EC3D4D"/>
    <w:rsid w:val="00ED116E"/>
    <w:rsid w:val="00ED16FD"/>
    <w:rsid w:val="00ED2996"/>
    <w:rsid w:val="00ED47B8"/>
    <w:rsid w:val="00EE675C"/>
    <w:rsid w:val="00EE74E3"/>
    <w:rsid w:val="00F03BED"/>
    <w:rsid w:val="00F04FDF"/>
    <w:rsid w:val="00F1435D"/>
    <w:rsid w:val="00F31831"/>
    <w:rsid w:val="00F33D6F"/>
    <w:rsid w:val="00F46F70"/>
    <w:rsid w:val="00F72398"/>
    <w:rsid w:val="00F7518E"/>
    <w:rsid w:val="00F90A4D"/>
    <w:rsid w:val="00FA437F"/>
    <w:rsid w:val="00FD2B01"/>
    <w:rsid w:val="00FE06D5"/>
    <w:rsid w:val="00FF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B63C0E"/>
  <w15:chartTrackingRefBased/>
  <w15:docId w15:val="{173818DE-C2AB-4070-AE4C-5EF57BE5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6A55"/>
    <w:pPr>
      <w:keepNext/>
      <w:outlineLvl w:val="0"/>
    </w:pPr>
    <w:rPr>
      <w:b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279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C0A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C0A3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rsid w:val="002D5FB6"/>
    <w:pPr>
      <w:jc w:val="center"/>
    </w:pPr>
  </w:style>
  <w:style w:type="paragraph" w:customStyle="1" w:styleId="Default">
    <w:name w:val="Default"/>
    <w:rsid w:val="00ED29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Normalny"/>
    <w:rsid w:val="00A94ED6"/>
    <w:rPr>
      <w:rFonts w:ascii="Courier New" w:hAnsi="Courier New" w:cs="Courier New"/>
      <w:sz w:val="20"/>
      <w:szCs w:val="20"/>
    </w:rPr>
  </w:style>
  <w:style w:type="character" w:styleId="Pogrubienie">
    <w:name w:val="Strong"/>
    <w:uiPriority w:val="22"/>
    <w:qFormat/>
    <w:rsid w:val="00C450A4"/>
    <w:rPr>
      <w:b/>
      <w:bCs/>
    </w:rPr>
  </w:style>
  <w:style w:type="paragraph" w:styleId="NormalnyWeb">
    <w:name w:val="Normal (Web)"/>
    <w:basedOn w:val="Normalny"/>
    <w:uiPriority w:val="99"/>
    <w:unhideWhenUsed/>
    <w:rsid w:val="003D039A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D850F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850FE"/>
    <w:rPr>
      <w:sz w:val="24"/>
      <w:szCs w:val="24"/>
    </w:rPr>
  </w:style>
  <w:style w:type="paragraph" w:customStyle="1" w:styleId="Zawartotabeli">
    <w:name w:val="Zawartość tabeli"/>
    <w:basedOn w:val="Normalny"/>
    <w:qFormat/>
    <w:rsid w:val="00D850FE"/>
    <w:pPr>
      <w:suppressLineNumbers/>
      <w:suppressAutoHyphens/>
    </w:pPr>
    <w:rPr>
      <w:lang w:eastAsia="zh-CN"/>
    </w:rPr>
  </w:style>
  <w:style w:type="character" w:customStyle="1" w:styleId="Nagwek1Znak">
    <w:name w:val="Nagłówek 1 Znak"/>
    <w:link w:val="Nagwek1"/>
    <w:rsid w:val="00106A55"/>
    <w:rPr>
      <w:b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06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106A55"/>
    <w:rPr>
      <w:rFonts w:ascii="Courier New" w:hAnsi="Courier New" w:cs="Courier New"/>
    </w:rPr>
  </w:style>
  <w:style w:type="paragraph" w:styleId="Podtytu">
    <w:name w:val="Subtitle"/>
    <w:basedOn w:val="Normalny"/>
    <w:next w:val="Tekstpodstawowy"/>
    <w:link w:val="PodtytuZnak"/>
    <w:qFormat/>
    <w:rsid w:val="00E34605"/>
    <w:pPr>
      <w:keepNext/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link w:val="Podtytu"/>
    <w:rsid w:val="00E3460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E34605"/>
    <w:pPr>
      <w:suppressAutoHyphens/>
      <w:jc w:val="center"/>
    </w:pPr>
    <w:rPr>
      <w:sz w:val="28"/>
      <w:szCs w:val="20"/>
      <w:lang w:val="x-none" w:eastAsia="ar-SA"/>
    </w:rPr>
  </w:style>
  <w:style w:type="character" w:customStyle="1" w:styleId="TytuZnak">
    <w:name w:val="Tytuł Znak"/>
    <w:link w:val="Tytu"/>
    <w:rsid w:val="00E34605"/>
    <w:rPr>
      <w:sz w:val="28"/>
      <w:lang w:eastAsia="ar-SA"/>
    </w:rPr>
  </w:style>
  <w:style w:type="character" w:customStyle="1" w:styleId="Nagwek4Znak">
    <w:name w:val="Nagłówek 4 Znak"/>
    <w:link w:val="Nagwek4"/>
    <w:semiHidden/>
    <w:rsid w:val="0012795A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1279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styleId="Hipercze">
    <w:name w:val="Hyperlink"/>
    <w:uiPriority w:val="99"/>
    <w:unhideWhenUsed/>
    <w:rsid w:val="0012795A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12795A"/>
    <w:rPr>
      <w:sz w:val="24"/>
      <w:szCs w:val="24"/>
    </w:rPr>
  </w:style>
  <w:style w:type="character" w:customStyle="1" w:styleId="CharStyle6">
    <w:name w:val="Char Style 6"/>
    <w:link w:val="Style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9">
    <w:name w:val="Char Style 9"/>
    <w:link w:val="Style8"/>
    <w:uiPriority w:val="99"/>
    <w:rsid w:val="00D85DA2"/>
    <w:rPr>
      <w:rFonts w:ascii="Arial" w:hAnsi="Arial" w:cs="Arial"/>
      <w:spacing w:val="5"/>
      <w:sz w:val="9"/>
      <w:szCs w:val="9"/>
      <w:shd w:val="clear" w:color="auto" w:fill="FFFFFF"/>
    </w:rPr>
  </w:style>
  <w:style w:type="paragraph" w:customStyle="1" w:styleId="Style5">
    <w:name w:val="Style 5"/>
    <w:basedOn w:val="Normalny"/>
    <w:link w:val="CharStyle6"/>
    <w:uiPriority w:val="99"/>
    <w:rsid w:val="00D85DA2"/>
    <w:pPr>
      <w:widowControl w:val="0"/>
      <w:shd w:val="clear" w:color="auto" w:fill="FFFFFF"/>
      <w:spacing w:after="180" w:line="240" w:lineRule="atLeast"/>
      <w:outlineLvl w:val="0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paragraph" w:customStyle="1" w:styleId="Style8">
    <w:name w:val="Style 8"/>
    <w:basedOn w:val="Normalny"/>
    <w:link w:val="CharStyle9"/>
    <w:uiPriority w:val="99"/>
    <w:rsid w:val="00D85DA2"/>
    <w:pPr>
      <w:widowControl w:val="0"/>
      <w:shd w:val="clear" w:color="auto" w:fill="FFFFFF"/>
      <w:spacing w:before="180" w:after="60" w:line="240" w:lineRule="atLeast"/>
    </w:pPr>
    <w:rPr>
      <w:rFonts w:ascii="Arial" w:hAnsi="Arial"/>
      <w:spacing w:val="5"/>
      <w:sz w:val="9"/>
      <w:szCs w:val="9"/>
      <w:lang w:val="x-none" w:eastAsia="x-none"/>
    </w:rPr>
  </w:style>
  <w:style w:type="character" w:customStyle="1" w:styleId="CharStyle13">
    <w:name w:val="Char Style 13"/>
    <w:link w:val="Style12"/>
    <w:uiPriority w:val="99"/>
    <w:rsid w:val="00D85DA2"/>
    <w:rPr>
      <w:rFonts w:ascii="Arial" w:hAnsi="Arial" w:cs="Arial"/>
      <w:spacing w:val="3"/>
      <w:sz w:val="21"/>
      <w:szCs w:val="21"/>
      <w:shd w:val="clear" w:color="auto" w:fill="FFFFFF"/>
    </w:rPr>
  </w:style>
  <w:style w:type="character" w:customStyle="1" w:styleId="CharStyle16">
    <w:name w:val="Char Style 16"/>
    <w:link w:val="Style1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22">
    <w:name w:val="Char Style 22"/>
    <w:uiPriority w:val="99"/>
    <w:rsid w:val="00D85DA2"/>
    <w:rPr>
      <w:rFonts w:ascii="Arial" w:hAnsi="Arial" w:cs="Arial"/>
      <w:b/>
      <w:bCs/>
      <w:spacing w:val="3"/>
      <w:sz w:val="21"/>
      <w:szCs w:val="21"/>
      <w:shd w:val="clear" w:color="auto" w:fill="FFFFFF"/>
    </w:rPr>
  </w:style>
  <w:style w:type="paragraph" w:customStyle="1" w:styleId="Style12">
    <w:name w:val="Style 12"/>
    <w:basedOn w:val="Normalny"/>
    <w:link w:val="CharStyle13"/>
    <w:uiPriority w:val="99"/>
    <w:rsid w:val="00D85DA2"/>
    <w:pPr>
      <w:widowControl w:val="0"/>
      <w:shd w:val="clear" w:color="auto" w:fill="FFFFFF"/>
      <w:spacing w:before="540" w:after="540" w:line="240" w:lineRule="atLeast"/>
      <w:ind w:hanging="380"/>
      <w:jc w:val="both"/>
    </w:pPr>
    <w:rPr>
      <w:rFonts w:ascii="Arial" w:hAnsi="Arial"/>
      <w:spacing w:val="3"/>
      <w:sz w:val="21"/>
      <w:szCs w:val="21"/>
      <w:lang w:val="x-none" w:eastAsia="x-none"/>
    </w:rPr>
  </w:style>
  <w:style w:type="paragraph" w:customStyle="1" w:styleId="Style15">
    <w:name w:val="Style 15"/>
    <w:basedOn w:val="Normalny"/>
    <w:link w:val="CharStyle16"/>
    <w:uiPriority w:val="99"/>
    <w:rsid w:val="00D85DA2"/>
    <w:pPr>
      <w:widowControl w:val="0"/>
      <w:shd w:val="clear" w:color="auto" w:fill="FFFFFF"/>
      <w:spacing w:before="60" w:line="394" w:lineRule="exact"/>
      <w:ind w:hanging="360"/>
      <w:jc w:val="both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character" w:customStyle="1" w:styleId="CharStyle23">
    <w:name w:val="Char Style 23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CharStyle27">
    <w:name w:val="Char Style 27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apple-converted-space">
    <w:name w:val="apple-converted-space"/>
    <w:rsid w:val="00D85DA2"/>
  </w:style>
  <w:style w:type="paragraph" w:styleId="Tekstdymka">
    <w:name w:val="Balloon Text"/>
    <w:basedOn w:val="Normalny"/>
    <w:link w:val="TekstdymkaZnak"/>
    <w:rsid w:val="00ED116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ED116E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B2138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720C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Company>um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um</dc:creator>
  <cp:keywords/>
  <cp:lastModifiedBy>Miasto Malbork</cp:lastModifiedBy>
  <cp:revision>7</cp:revision>
  <cp:lastPrinted>2025-06-09T13:00:00Z</cp:lastPrinted>
  <dcterms:created xsi:type="dcterms:W3CDTF">2026-04-14T11:56:00Z</dcterms:created>
  <dcterms:modified xsi:type="dcterms:W3CDTF">2026-04-27T08:30:00Z</dcterms:modified>
</cp:coreProperties>
</file>