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1C3EF" w14:textId="0535F885" w:rsidR="00082AB9" w:rsidRPr="00EE6672" w:rsidRDefault="00082AB9" w:rsidP="00082AB9">
      <w:pPr>
        <w:spacing w:line="264" w:lineRule="auto"/>
        <w:rPr>
          <w:bCs/>
          <w:sz w:val="22"/>
          <w:lang w:eastAsia="ar-SA"/>
        </w:rPr>
      </w:pPr>
      <w:r w:rsidRPr="0081719F">
        <w:rPr>
          <w:rFonts w:asciiTheme="minorHAnsi" w:hAnsiTheme="minorHAnsi" w:cstheme="minorHAnsi"/>
          <w:bCs/>
          <w:sz w:val="22"/>
        </w:rPr>
        <w:t>Znak sprawy</w:t>
      </w:r>
      <w:r w:rsidRPr="00EE6672">
        <w:rPr>
          <w:rFonts w:asciiTheme="minorHAnsi" w:hAnsiTheme="minorHAnsi" w:cstheme="minorHAnsi"/>
          <w:bCs/>
          <w:sz w:val="22"/>
        </w:rPr>
        <w:t xml:space="preserve">:  </w:t>
      </w:r>
      <w:r w:rsidR="00814CE9" w:rsidRPr="00814CE9">
        <w:rPr>
          <w:rFonts w:asciiTheme="minorHAnsi" w:hAnsiTheme="minorHAnsi" w:cstheme="minorHAnsi"/>
          <w:bCs/>
          <w:sz w:val="22"/>
        </w:rPr>
        <w:t>IM.271.7.2026</w:t>
      </w:r>
      <w:r w:rsidRPr="00EE6672">
        <w:rPr>
          <w:bCs/>
          <w:sz w:val="22"/>
          <w:lang w:eastAsia="ar-SA"/>
        </w:rPr>
        <w:tab/>
      </w:r>
    </w:p>
    <w:p w14:paraId="6D166FE8" w14:textId="42503F54" w:rsidR="00082AB9" w:rsidRPr="00082AB9" w:rsidRDefault="00082AB9" w:rsidP="00082AB9">
      <w:pPr>
        <w:spacing w:line="264" w:lineRule="auto"/>
        <w:rPr>
          <w:rFonts w:asciiTheme="minorHAnsi" w:hAnsiTheme="minorHAnsi" w:cstheme="minorHAnsi"/>
          <w:b/>
          <w:sz w:val="22"/>
          <w:lang w:eastAsia="ar-SA"/>
        </w:rPr>
      </w:pPr>
      <w:r>
        <w:rPr>
          <w:sz w:val="22"/>
          <w:lang w:eastAsia="ar-SA"/>
        </w:rPr>
        <w:tab/>
      </w:r>
      <w:r>
        <w:rPr>
          <w:sz w:val="22"/>
          <w:lang w:eastAsia="ar-SA"/>
        </w:rPr>
        <w:tab/>
      </w:r>
      <w:r>
        <w:rPr>
          <w:sz w:val="22"/>
          <w:lang w:eastAsia="ar-SA"/>
        </w:rPr>
        <w:tab/>
      </w:r>
      <w:r>
        <w:rPr>
          <w:sz w:val="22"/>
          <w:lang w:eastAsia="ar-SA"/>
        </w:rPr>
        <w:tab/>
      </w:r>
      <w:r>
        <w:rPr>
          <w:sz w:val="22"/>
          <w:lang w:eastAsia="ar-SA"/>
        </w:rPr>
        <w:tab/>
      </w:r>
      <w:r>
        <w:rPr>
          <w:sz w:val="22"/>
          <w:lang w:eastAsia="ar-SA"/>
        </w:rPr>
        <w:tab/>
      </w:r>
      <w:r>
        <w:rPr>
          <w:sz w:val="22"/>
          <w:lang w:eastAsia="ar-SA"/>
        </w:rPr>
        <w:tab/>
      </w:r>
      <w:r w:rsidRPr="00082AB9">
        <w:rPr>
          <w:rFonts w:asciiTheme="minorHAnsi" w:hAnsiTheme="minorHAnsi" w:cstheme="minorHAnsi"/>
          <w:sz w:val="22"/>
          <w:lang w:eastAsia="ar-SA"/>
        </w:rPr>
        <w:t xml:space="preserve">                                     Załącznik nr 4 do SWZ </w:t>
      </w:r>
    </w:p>
    <w:p w14:paraId="10CFFE16" w14:textId="77777777" w:rsidR="00082AB9" w:rsidRPr="00572D14" w:rsidRDefault="00082AB9" w:rsidP="00082AB9">
      <w:pPr>
        <w:rPr>
          <w:rFonts w:asciiTheme="minorHAnsi" w:hAnsiTheme="minorHAnsi" w:cstheme="minorHAnsi"/>
          <w:b/>
          <w:sz w:val="22"/>
        </w:rPr>
      </w:pPr>
      <w:r w:rsidRPr="00572D14">
        <w:rPr>
          <w:rFonts w:asciiTheme="minorHAnsi" w:hAnsiTheme="minorHAnsi" w:cstheme="minorHAnsi"/>
          <w:b/>
          <w:sz w:val="22"/>
        </w:rPr>
        <w:t>Wykonawca:</w:t>
      </w:r>
    </w:p>
    <w:p w14:paraId="16534D90" w14:textId="77777777" w:rsidR="00082AB9" w:rsidRDefault="00082AB9" w:rsidP="00082AB9">
      <w:pPr>
        <w:ind w:right="5954"/>
        <w:rPr>
          <w:rFonts w:asciiTheme="minorHAnsi" w:hAnsiTheme="minorHAnsi" w:cstheme="minorHAnsi"/>
          <w:sz w:val="22"/>
        </w:rPr>
      </w:pPr>
    </w:p>
    <w:p w14:paraId="14D3504D" w14:textId="77777777" w:rsidR="00082AB9" w:rsidRPr="00572D14" w:rsidRDefault="00082AB9" w:rsidP="00082AB9">
      <w:pPr>
        <w:ind w:right="5954"/>
        <w:rPr>
          <w:rFonts w:asciiTheme="minorHAnsi" w:hAnsiTheme="minorHAnsi" w:cstheme="minorHAnsi"/>
          <w:sz w:val="22"/>
        </w:rPr>
      </w:pPr>
      <w:r w:rsidRPr="00572D14">
        <w:rPr>
          <w:rFonts w:asciiTheme="minorHAnsi" w:hAnsiTheme="minorHAnsi" w:cstheme="minorHAnsi"/>
          <w:sz w:val="22"/>
        </w:rPr>
        <w:t>………………………………………………</w:t>
      </w:r>
    </w:p>
    <w:p w14:paraId="09BC5C4A" w14:textId="77777777" w:rsidR="00082AB9" w:rsidRPr="00572D14" w:rsidRDefault="00082AB9" w:rsidP="00082AB9">
      <w:pPr>
        <w:tabs>
          <w:tab w:val="left" w:pos="3119"/>
        </w:tabs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572D14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1A2D2CD8" w14:textId="77777777" w:rsidR="00082AB9" w:rsidRPr="00572D14" w:rsidRDefault="00082AB9" w:rsidP="00082AB9">
      <w:pPr>
        <w:ind w:right="5953"/>
        <w:rPr>
          <w:rFonts w:asciiTheme="minorHAnsi" w:hAnsiTheme="minorHAnsi" w:cstheme="minorHAnsi"/>
          <w:i/>
          <w:sz w:val="22"/>
        </w:rPr>
      </w:pPr>
      <w:r w:rsidRPr="00572D14">
        <w:rPr>
          <w:rFonts w:asciiTheme="minorHAnsi" w:hAnsiTheme="minorHAnsi" w:cstheme="minorHAnsi"/>
          <w:i/>
          <w:sz w:val="22"/>
        </w:rPr>
        <w:t>Tel: ………………………………………..</w:t>
      </w:r>
    </w:p>
    <w:p w14:paraId="521E2984" w14:textId="77777777" w:rsidR="00082AB9" w:rsidRPr="00EC2EC3" w:rsidRDefault="00082AB9" w:rsidP="00082AB9">
      <w:pPr>
        <w:suppressAutoHyphens/>
        <w:spacing w:line="276" w:lineRule="auto"/>
        <w:ind w:right="5953"/>
        <w:rPr>
          <w:color w:val="00000A"/>
          <w:sz w:val="22"/>
          <w:lang w:eastAsia="ar-SA"/>
        </w:rPr>
      </w:pPr>
      <w:r w:rsidRPr="00572D14">
        <w:rPr>
          <w:rFonts w:asciiTheme="minorHAnsi" w:hAnsiTheme="minorHAnsi" w:cstheme="minorHAnsi"/>
          <w:i/>
          <w:sz w:val="22"/>
        </w:rPr>
        <w:t>e-mail: ……………………………………</w:t>
      </w:r>
    </w:p>
    <w:p w14:paraId="6A2B9EFE" w14:textId="77777777" w:rsidR="00082AB9" w:rsidRDefault="00082AB9" w:rsidP="00082AB9">
      <w:pPr>
        <w:suppressAutoHyphens/>
        <w:spacing w:before="80"/>
        <w:jc w:val="center"/>
        <w:rPr>
          <w:b/>
          <w:color w:val="00000A"/>
          <w:sz w:val="22"/>
          <w:lang w:eastAsia="ar-SA"/>
        </w:rPr>
      </w:pPr>
    </w:p>
    <w:p w14:paraId="72D0477D" w14:textId="77777777" w:rsidR="00720CEB" w:rsidRPr="00E92FB7" w:rsidRDefault="00720CEB" w:rsidP="00720CEB">
      <w:pPr>
        <w:spacing w:before="80"/>
        <w:jc w:val="both"/>
        <w:rPr>
          <w:rFonts w:ascii="Calibri" w:hAnsi="Calibri" w:cs="Calibri"/>
          <w:sz w:val="22"/>
          <w:szCs w:val="22"/>
        </w:rPr>
      </w:pPr>
    </w:p>
    <w:p w14:paraId="3B536E90" w14:textId="77777777" w:rsidR="00720CEB" w:rsidRPr="00E92FB7" w:rsidRDefault="00720CEB" w:rsidP="00D65800">
      <w:pPr>
        <w:spacing w:before="80"/>
        <w:jc w:val="center"/>
        <w:rPr>
          <w:rFonts w:ascii="Calibri" w:hAnsi="Calibri" w:cs="Calibri"/>
          <w:sz w:val="22"/>
          <w:szCs w:val="22"/>
        </w:rPr>
      </w:pPr>
    </w:p>
    <w:p w14:paraId="0AC55060" w14:textId="70DEFAFA" w:rsidR="00720CEB" w:rsidRDefault="00082AB9" w:rsidP="00082AB9">
      <w:pPr>
        <w:spacing w:after="60"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E92FB7">
        <w:rPr>
          <w:rFonts w:ascii="Calibri" w:hAnsi="Calibri" w:cs="Calibri"/>
          <w:b/>
          <w:sz w:val="22"/>
          <w:szCs w:val="22"/>
        </w:rPr>
        <w:t>ZOBOWIĄZANIE PODMIOTU DO ODDANIA DO DYSPOZYCJI WYKONAWCY</w:t>
      </w:r>
      <w:r w:rsidRPr="00E92FB7">
        <w:rPr>
          <w:rFonts w:ascii="Calibri" w:hAnsi="Calibri" w:cs="Calibri"/>
          <w:b/>
          <w:sz w:val="22"/>
          <w:szCs w:val="22"/>
        </w:rPr>
        <w:br/>
        <w:t xml:space="preserve"> niezbędnych zasobów na potrzeby wykonania zamówienia </w:t>
      </w:r>
    </w:p>
    <w:p w14:paraId="4EA91FFB" w14:textId="77777777" w:rsidR="00C07246" w:rsidRPr="00DB4135" w:rsidRDefault="00C07246" w:rsidP="00D65800">
      <w:pPr>
        <w:spacing w:after="60"/>
        <w:jc w:val="center"/>
        <w:rPr>
          <w:rFonts w:ascii="Calibri" w:hAnsi="Calibri" w:cs="Calibri"/>
          <w:b/>
          <w:sz w:val="16"/>
          <w:szCs w:val="16"/>
        </w:rPr>
      </w:pPr>
    </w:p>
    <w:p w14:paraId="3E9CF252" w14:textId="0F6251D6" w:rsidR="00082AB9" w:rsidRPr="00572D14" w:rsidRDefault="00082AB9" w:rsidP="00082AB9">
      <w:pPr>
        <w:spacing w:line="276" w:lineRule="auto"/>
        <w:ind w:left="142" w:right="4"/>
        <w:jc w:val="center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  <w:lang w:eastAsia="en-US"/>
        </w:rPr>
        <w:t xml:space="preserve">dla zadania: </w:t>
      </w:r>
      <w:r w:rsidRPr="00572D14">
        <w:rPr>
          <w:rFonts w:asciiTheme="minorHAnsi" w:hAnsiTheme="minorHAnsi" w:cstheme="minorHAnsi"/>
          <w:sz w:val="22"/>
          <w:lang w:eastAsia="en-US"/>
        </w:rPr>
        <w:t xml:space="preserve">BUDOWA PLACU ZABAW PRZYNALEŻNEGO DO FILII ŻŁOBKA MIEJSKIEGO "SZAROTKA" </w:t>
      </w:r>
      <w:r>
        <w:rPr>
          <w:rFonts w:asciiTheme="minorHAnsi" w:hAnsiTheme="minorHAnsi" w:cstheme="minorHAnsi"/>
          <w:sz w:val="22"/>
          <w:lang w:eastAsia="en-US"/>
        </w:rPr>
        <w:br/>
      </w:r>
      <w:r w:rsidRPr="00572D14">
        <w:rPr>
          <w:rFonts w:asciiTheme="minorHAnsi" w:hAnsiTheme="minorHAnsi" w:cstheme="minorHAnsi"/>
          <w:sz w:val="22"/>
          <w:lang w:eastAsia="en-US"/>
        </w:rPr>
        <w:t>W MALBORKU</w:t>
      </w:r>
      <w:r>
        <w:rPr>
          <w:rFonts w:asciiTheme="minorHAnsi" w:hAnsiTheme="minorHAnsi" w:cstheme="minorHAnsi"/>
          <w:sz w:val="22"/>
          <w:lang w:eastAsia="en-US"/>
        </w:rPr>
        <w:t xml:space="preserve">, </w:t>
      </w:r>
      <w:r w:rsidRPr="00572D14">
        <w:rPr>
          <w:rFonts w:asciiTheme="minorHAnsi" w:hAnsiTheme="minorHAnsi" w:cstheme="minorHAnsi"/>
          <w:sz w:val="22"/>
          <w:lang w:eastAsia="en-US"/>
        </w:rPr>
        <w:t>dofinansowane</w:t>
      </w:r>
      <w:r w:rsidR="00DB0EF3">
        <w:rPr>
          <w:rFonts w:asciiTheme="minorHAnsi" w:hAnsiTheme="minorHAnsi" w:cstheme="minorHAnsi"/>
          <w:sz w:val="22"/>
          <w:lang w:eastAsia="en-US"/>
        </w:rPr>
        <w:t>go</w:t>
      </w:r>
      <w:r w:rsidRPr="00572D14">
        <w:rPr>
          <w:rFonts w:asciiTheme="minorHAnsi" w:hAnsiTheme="minorHAnsi" w:cstheme="minorHAnsi"/>
          <w:sz w:val="22"/>
          <w:lang w:eastAsia="en-US"/>
        </w:rPr>
        <w:t xml:space="preserve"> w ramach Resortowego Programu "Aktywne Place Zabaw" 2026</w:t>
      </w:r>
    </w:p>
    <w:p w14:paraId="4148AA20" w14:textId="77777777" w:rsidR="00D65800" w:rsidRPr="00E92FB7" w:rsidRDefault="00D65800" w:rsidP="00720CEB">
      <w:pPr>
        <w:spacing w:after="60"/>
        <w:rPr>
          <w:rFonts w:ascii="Calibri" w:hAnsi="Calibri" w:cs="Calibri"/>
          <w:sz w:val="22"/>
          <w:szCs w:val="22"/>
        </w:rPr>
      </w:pPr>
    </w:p>
    <w:p w14:paraId="1BB351D0" w14:textId="77777777" w:rsidR="00720CEB" w:rsidRPr="00E92FB7" w:rsidRDefault="00E92FB7" w:rsidP="00720CEB">
      <w:pPr>
        <w:spacing w:after="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U</w:t>
      </w:r>
      <w:r w:rsidR="00720CEB" w:rsidRPr="00E92FB7">
        <w:rPr>
          <w:rFonts w:ascii="Calibri" w:hAnsi="Calibri" w:cs="Calibri"/>
          <w:sz w:val="22"/>
          <w:szCs w:val="22"/>
        </w:rPr>
        <w:t>waga!  Zamiast niniejszego formularza można przedstawić inne dokumenty, w szczególności:</w:t>
      </w:r>
    </w:p>
    <w:p w14:paraId="49565747" w14:textId="77777777" w:rsidR="00720CEB" w:rsidRPr="00E92FB7" w:rsidRDefault="00720CEB" w:rsidP="0070199B">
      <w:pPr>
        <w:pStyle w:val="Akapitzlist"/>
        <w:numPr>
          <w:ilvl w:val="0"/>
          <w:numId w:val="35"/>
        </w:numPr>
        <w:suppressAutoHyphens/>
        <w:spacing w:after="60" w:line="240" w:lineRule="auto"/>
        <w:ind w:left="567"/>
        <w:rPr>
          <w:rFonts w:cs="Calibri"/>
        </w:rPr>
      </w:pPr>
      <w:r w:rsidRPr="00E92FB7">
        <w:rPr>
          <w:rFonts w:cs="Calibri"/>
        </w:rPr>
        <w:t>Zobowiązanie podmiotu, o którym mowa w art. 118 ustawy PZP</w:t>
      </w:r>
    </w:p>
    <w:p w14:paraId="105F19E9" w14:textId="77777777" w:rsidR="00720CEB" w:rsidRPr="00E92FB7" w:rsidRDefault="00720CEB" w:rsidP="0070199B">
      <w:pPr>
        <w:pStyle w:val="Akapitzlist"/>
        <w:numPr>
          <w:ilvl w:val="0"/>
          <w:numId w:val="35"/>
        </w:numPr>
        <w:suppressAutoHyphens/>
        <w:spacing w:after="60" w:line="240" w:lineRule="auto"/>
        <w:ind w:left="567"/>
        <w:rPr>
          <w:rFonts w:cs="Calibri"/>
        </w:rPr>
      </w:pPr>
      <w:r w:rsidRPr="00E92FB7">
        <w:rPr>
          <w:rFonts w:cs="Calibri"/>
        </w:rPr>
        <w:t>Dokumenty, które określają w szczególności:</w:t>
      </w:r>
    </w:p>
    <w:p w14:paraId="2B71AE54" w14:textId="77777777" w:rsidR="00720CEB" w:rsidRPr="00E92FB7" w:rsidRDefault="00720CEB" w:rsidP="0070199B">
      <w:pPr>
        <w:pStyle w:val="Akapitzlist"/>
        <w:numPr>
          <w:ilvl w:val="0"/>
          <w:numId w:val="36"/>
        </w:numPr>
        <w:suppressAutoHyphens/>
        <w:spacing w:after="60" w:line="240" w:lineRule="auto"/>
        <w:ind w:left="567" w:hanging="141"/>
        <w:jc w:val="both"/>
        <w:rPr>
          <w:rFonts w:cs="Calibri"/>
        </w:rPr>
      </w:pPr>
      <w:r w:rsidRPr="00E92FB7">
        <w:rPr>
          <w:rFonts w:cs="Calibri"/>
        </w:rPr>
        <w:t>zakres dostępnych wykonawcy zasobów innego podmiotu;</w:t>
      </w:r>
    </w:p>
    <w:p w14:paraId="43398636" w14:textId="77777777" w:rsidR="00720CEB" w:rsidRPr="00E92FB7" w:rsidRDefault="00720CEB" w:rsidP="0070199B">
      <w:pPr>
        <w:pStyle w:val="Akapitzlist"/>
        <w:numPr>
          <w:ilvl w:val="0"/>
          <w:numId w:val="36"/>
        </w:numPr>
        <w:suppressAutoHyphens/>
        <w:spacing w:after="60" w:line="240" w:lineRule="auto"/>
        <w:ind w:left="567" w:hanging="152"/>
        <w:jc w:val="both"/>
        <w:rPr>
          <w:rFonts w:cs="Calibri"/>
        </w:rPr>
      </w:pPr>
      <w:r w:rsidRPr="00E92FB7">
        <w:rPr>
          <w:rFonts w:cs="Calibri"/>
        </w:rPr>
        <w:t>sposób wykorzystania zasobów innego podmiotu przez wykonawcę przy wykonaniu zamówienia publicznego;</w:t>
      </w:r>
    </w:p>
    <w:p w14:paraId="10DE9A37" w14:textId="77777777" w:rsidR="00720CEB" w:rsidRPr="00E92FB7" w:rsidRDefault="00031FB5" w:rsidP="0070199B">
      <w:pPr>
        <w:pStyle w:val="Akapitzlist"/>
        <w:numPr>
          <w:ilvl w:val="0"/>
          <w:numId w:val="36"/>
        </w:numPr>
        <w:suppressAutoHyphens/>
        <w:spacing w:after="60" w:line="240" w:lineRule="auto"/>
        <w:ind w:left="567" w:hanging="141"/>
        <w:jc w:val="both"/>
        <w:rPr>
          <w:rFonts w:cs="Calibri"/>
        </w:rPr>
      </w:pPr>
      <w:r>
        <w:rPr>
          <w:rFonts w:cs="Calibri"/>
        </w:rPr>
        <w:t xml:space="preserve"> </w:t>
      </w:r>
      <w:r w:rsidR="00720CEB" w:rsidRPr="00E92FB7">
        <w:rPr>
          <w:rFonts w:cs="Calibri"/>
        </w:rPr>
        <w:t>zakres i okres udziału innego podmiotu przy wykonywaniu zamówienia publicznego;</w:t>
      </w:r>
    </w:p>
    <w:p w14:paraId="46CEE63A" w14:textId="77777777" w:rsidR="00720CEB" w:rsidRPr="00E92FB7" w:rsidRDefault="00720CEB" w:rsidP="0070199B">
      <w:pPr>
        <w:pStyle w:val="Akapitzlist"/>
        <w:numPr>
          <w:ilvl w:val="0"/>
          <w:numId w:val="36"/>
        </w:numPr>
        <w:suppressAutoHyphens/>
        <w:spacing w:after="60" w:line="240" w:lineRule="auto"/>
        <w:ind w:left="567" w:hanging="152"/>
        <w:jc w:val="both"/>
        <w:rPr>
          <w:rFonts w:cs="Calibri"/>
        </w:rPr>
      </w:pPr>
      <w:r w:rsidRPr="00E92FB7">
        <w:rPr>
          <w:rFonts w:cs="Calibri"/>
        </w:rPr>
        <w:t>czy podmiot, na zdolnościach którego wykonawca polega w odniesieniu do warunków</w:t>
      </w:r>
      <w:r w:rsidR="00031FB5">
        <w:rPr>
          <w:rFonts w:cs="Calibri"/>
        </w:rPr>
        <w:t xml:space="preserve"> </w:t>
      </w:r>
      <w:r w:rsidRPr="00E92FB7">
        <w:rPr>
          <w:rFonts w:cs="Calibri"/>
        </w:rPr>
        <w:t>udziału w postępowaniu dotyczących wykształcenia, kwalifikacji zawodowych lub doświadczenia, zrealizuje roboty budowlane lub usługi, których wskazane zdolności dotyczą.</w:t>
      </w:r>
    </w:p>
    <w:p w14:paraId="0A632C65" w14:textId="77777777" w:rsidR="00720CEB" w:rsidRPr="00E92FB7" w:rsidRDefault="00720CEB" w:rsidP="00720CEB">
      <w:pPr>
        <w:spacing w:after="60"/>
        <w:rPr>
          <w:rFonts w:ascii="Calibri" w:hAnsi="Calibri" w:cs="Calibri"/>
          <w:color w:val="FF0000"/>
          <w:sz w:val="22"/>
          <w:szCs w:val="22"/>
        </w:rPr>
      </w:pPr>
    </w:p>
    <w:p w14:paraId="19AAD2B2" w14:textId="77777777" w:rsidR="00720CEB" w:rsidRPr="00E92FB7" w:rsidRDefault="00720CEB" w:rsidP="00720CEB">
      <w:pPr>
        <w:spacing w:after="60"/>
        <w:rPr>
          <w:rFonts w:ascii="Calibri" w:hAnsi="Calibri" w:cs="Calibri"/>
          <w:color w:val="00000A"/>
          <w:sz w:val="22"/>
          <w:szCs w:val="22"/>
        </w:rPr>
      </w:pPr>
      <w:r w:rsidRPr="00E92FB7">
        <w:rPr>
          <w:rFonts w:ascii="Calibri" w:hAnsi="Calibri" w:cs="Calibri"/>
          <w:sz w:val="22"/>
          <w:szCs w:val="22"/>
        </w:rPr>
        <w:t>Ja:</w:t>
      </w:r>
    </w:p>
    <w:p w14:paraId="4961AC63" w14:textId="27E74280" w:rsidR="00720CEB" w:rsidRPr="00E92FB7" w:rsidRDefault="00082AB9" w:rsidP="00720CEB">
      <w:pPr>
        <w:spacing w:after="6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431F34DF" w14:textId="0D7023C2" w:rsidR="00720CEB" w:rsidRPr="00082AB9" w:rsidRDefault="00720CEB" w:rsidP="00720CEB">
      <w:pPr>
        <w:spacing w:after="60"/>
        <w:jc w:val="center"/>
        <w:rPr>
          <w:rFonts w:ascii="Calibri" w:hAnsi="Calibri" w:cs="Calibri"/>
          <w:sz w:val="16"/>
          <w:szCs w:val="16"/>
        </w:rPr>
      </w:pPr>
      <w:r w:rsidRPr="00082AB9">
        <w:rPr>
          <w:rFonts w:ascii="Calibri" w:hAnsi="Calibri" w:cs="Calibri"/>
          <w:sz w:val="16"/>
          <w:szCs w:val="16"/>
        </w:rPr>
        <w:t xml:space="preserve">(imię i nazwisko osoby upoważnionej do reprezentowania podmiotu, </w:t>
      </w:r>
      <w:r w:rsidR="00B940CE">
        <w:rPr>
          <w:rFonts w:ascii="Calibri" w:hAnsi="Calibri" w:cs="Calibri"/>
          <w:sz w:val="16"/>
          <w:szCs w:val="16"/>
        </w:rPr>
        <w:br/>
      </w:r>
      <w:r w:rsidRPr="00082AB9">
        <w:rPr>
          <w:rFonts w:ascii="Calibri" w:hAnsi="Calibri" w:cs="Calibri"/>
          <w:sz w:val="16"/>
          <w:szCs w:val="16"/>
        </w:rPr>
        <w:t>stanowisko – właściciel, prezes zarządu, członek zespołu, prokurent, upełnomocniony reprezentant, itp.)</w:t>
      </w:r>
    </w:p>
    <w:p w14:paraId="1F3C1FDD" w14:textId="1D30026A" w:rsidR="00720CEB" w:rsidRDefault="00082AB9" w:rsidP="00B940CE">
      <w:pPr>
        <w:spacing w:before="24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</w:t>
      </w:r>
      <w:r w:rsidR="00720CEB" w:rsidRPr="00E92FB7">
        <w:rPr>
          <w:rFonts w:ascii="Calibri" w:hAnsi="Calibri" w:cs="Calibri"/>
          <w:sz w:val="22"/>
          <w:szCs w:val="22"/>
        </w:rPr>
        <w:t>ziałając w imieniu i na rzecz:</w:t>
      </w:r>
    </w:p>
    <w:p w14:paraId="6E5C2326" w14:textId="77777777" w:rsidR="00B940CE" w:rsidRDefault="00B940CE" w:rsidP="00B940CE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</w:p>
    <w:p w14:paraId="51DDEF28" w14:textId="2725C0A4" w:rsidR="00720CEB" w:rsidRPr="00082AB9" w:rsidRDefault="00082AB9" w:rsidP="00B940CE">
      <w:pPr>
        <w:spacing w:line="360" w:lineRule="auto"/>
        <w:jc w:val="center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  <w:r w:rsidRPr="00082AB9">
        <w:rPr>
          <w:rFonts w:ascii="Calibri" w:hAnsi="Calibri" w:cs="Calibri"/>
          <w:sz w:val="16"/>
          <w:szCs w:val="16"/>
        </w:rPr>
        <w:t xml:space="preserve"> </w:t>
      </w:r>
      <w:r w:rsidR="00720CEB" w:rsidRPr="00082AB9">
        <w:rPr>
          <w:rFonts w:ascii="Calibri" w:hAnsi="Calibri" w:cs="Calibri"/>
          <w:sz w:val="16"/>
          <w:szCs w:val="16"/>
        </w:rPr>
        <w:t>(nazwa podmiotu)</w:t>
      </w:r>
    </w:p>
    <w:p w14:paraId="4A2CBF87" w14:textId="76D5B4A0" w:rsidR="00720CEB" w:rsidRDefault="00082AB9" w:rsidP="00B940CE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</w:t>
      </w:r>
      <w:r w:rsidR="00720CEB" w:rsidRPr="00E92FB7">
        <w:rPr>
          <w:rFonts w:ascii="Calibri" w:hAnsi="Calibri" w:cs="Calibri"/>
          <w:sz w:val="22"/>
          <w:szCs w:val="22"/>
        </w:rPr>
        <w:t xml:space="preserve">obowiązuję się do oddania nw. </w:t>
      </w:r>
      <w:r w:rsidR="00B940CE">
        <w:rPr>
          <w:rFonts w:ascii="Calibri" w:hAnsi="Calibri" w:cs="Calibri"/>
          <w:sz w:val="22"/>
          <w:szCs w:val="22"/>
        </w:rPr>
        <w:t>z</w:t>
      </w:r>
      <w:r w:rsidR="00720CEB" w:rsidRPr="00E92FB7">
        <w:rPr>
          <w:rFonts w:ascii="Calibri" w:hAnsi="Calibri" w:cs="Calibri"/>
          <w:sz w:val="22"/>
          <w:szCs w:val="22"/>
        </w:rPr>
        <w:t>asobów na potrzeby wykonania zamówienia:</w:t>
      </w:r>
    </w:p>
    <w:p w14:paraId="53279BB6" w14:textId="77777777" w:rsidR="00B940CE" w:rsidRDefault="00B940CE" w:rsidP="00B940CE">
      <w:pPr>
        <w:spacing w:before="240"/>
        <w:rPr>
          <w:rFonts w:ascii="Calibri" w:hAnsi="Calibri" w:cs="Calibri"/>
          <w:sz w:val="22"/>
          <w:szCs w:val="22"/>
        </w:rPr>
      </w:pPr>
    </w:p>
    <w:p w14:paraId="244A820E" w14:textId="26F92717" w:rsidR="00720CEB" w:rsidRPr="00082AB9" w:rsidRDefault="00082AB9" w:rsidP="00B940CE">
      <w:pPr>
        <w:spacing w:line="360" w:lineRule="auto"/>
        <w:jc w:val="center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  <w:r w:rsidRPr="00082AB9">
        <w:rPr>
          <w:rFonts w:ascii="Calibri" w:hAnsi="Calibri" w:cs="Calibri"/>
          <w:sz w:val="16"/>
          <w:szCs w:val="16"/>
        </w:rPr>
        <w:t xml:space="preserve"> </w:t>
      </w:r>
      <w:r w:rsidR="00720CEB" w:rsidRPr="00082AB9">
        <w:rPr>
          <w:rFonts w:ascii="Calibri" w:hAnsi="Calibri" w:cs="Calibri"/>
          <w:sz w:val="16"/>
          <w:szCs w:val="16"/>
        </w:rPr>
        <w:t>(określenie zasobu – sytuacja finansowa lub ekonomiczna, zdolność techniczna lub zawodowa)</w:t>
      </w:r>
    </w:p>
    <w:p w14:paraId="596C1300" w14:textId="3B8DA46E" w:rsidR="00720CEB" w:rsidRPr="00E92FB7" w:rsidRDefault="00082AB9" w:rsidP="00B940CE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</w:t>
      </w:r>
      <w:r w:rsidR="00720CEB" w:rsidRPr="00E92FB7">
        <w:rPr>
          <w:rFonts w:ascii="Calibri" w:hAnsi="Calibri" w:cs="Calibri"/>
          <w:sz w:val="22"/>
          <w:szCs w:val="22"/>
        </w:rPr>
        <w:t>o dyspozycji wykonawcy:</w:t>
      </w:r>
    </w:p>
    <w:p w14:paraId="0396ADCA" w14:textId="7E2B9C6C" w:rsidR="00720CEB" w:rsidRPr="00082AB9" w:rsidRDefault="00082AB9" w:rsidP="00B940CE">
      <w:pPr>
        <w:jc w:val="center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  <w:r w:rsidRPr="00082AB9">
        <w:rPr>
          <w:rFonts w:ascii="Calibri" w:hAnsi="Calibri" w:cs="Calibri"/>
          <w:sz w:val="16"/>
          <w:szCs w:val="16"/>
        </w:rPr>
        <w:t xml:space="preserve"> </w:t>
      </w:r>
      <w:r w:rsidR="00720CEB" w:rsidRPr="00082AB9">
        <w:rPr>
          <w:rFonts w:ascii="Calibri" w:hAnsi="Calibri" w:cs="Calibri"/>
          <w:sz w:val="16"/>
          <w:szCs w:val="16"/>
        </w:rPr>
        <w:t>(nazwa wykonawcy)</w:t>
      </w:r>
    </w:p>
    <w:p w14:paraId="54B30966" w14:textId="7DB4D589" w:rsidR="00082AB9" w:rsidRDefault="00720CEB" w:rsidP="00B940CE">
      <w:pPr>
        <w:spacing w:before="240"/>
        <w:rPr>
          <w:rFonts w:ascii="Calibri" w:hAnsi="Calibri" w:cs="Calibri"/>
          <w:sz w:val="22"/>
          <w:szCs w:val="22"/>
        </w:rPr>
      </w:pPr>
      <w:r w:rsidRPr="00E92FB7">
        <w:rPr>
          <w:rFonts w:ascii="Calibri" w:hAnsi="Calibri" w:cs="Calibri"/>
          <w:sz w:val="22"/>
          <w:szCs w:val="22"/>
        </w:rPr>
        <w:t xml:space="preserve">w trakcie wykonywania zamówienia: </w:t>
      </w:r>
      <w:r w:rsidR="00082AB9">
        <w:rPr>
          <w:rFonts w:ascii="Calibri" w:hAnsi="Calibri" w:cs="Calibri"/>
          <w:sz w:val="22"/>
          <w:szCs w:val="22"/>
        </w:rPr>
        <w:t>____________________________________________________</w:t>
      </w:r>
    </w:p>
    <w:p w14:paraId="7E754183" w14:textId="72A8E701" w:rsidR="00031FB5" w:rsidRDefault="00082AB9" w:rsidP="00B940CE">
      <w:pPr>
        <w:spacing w:before="24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735F2AC9" w14:textId="77777777" w:rsidR="00720CEB" w:rsidRPr="00E92FB7" w:rsidRDefault="000477F9" w:rsidP="00720CEB">
      <w:pPr>
        <w:spacing w:before="240" w:after="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page"/>
      </w:r>
      <w:r w:rsidR="00720CEB" w:rsidRPr="00E92FB7">
        <w:rPr>
          <w:rFonts w:ascii="Calibri" w:hAnsi="Calibri" w:cs="Calibri"/>
          <w:sz w:val="22"/>
          <w:szCs w:val="22"/>
        </w:rPr>
        <w:lastRenderedPageBreak/>
        <w:t>Oświadczam, iż:</w:t>
      </w:r>
    </w:p>
    <w:p w14:paraId="24F945F3" w14:textId="77777777" w:rsidR="00720CEB" w:rsidRPr="00E92FB7" w:rsidRDefault="00720CEB" w:rsidP="00031FB5">
      <w:pPr>
        <w:pStyle w:val="Akapitzlist"/>
        <w:numPr>
          <w:ilvl w:val="0"/>
          <w:numId w:val="37"/>
        </w:numPr>
        <w:suppressAutoHyphens/>
        <w:spacing w:before="240" w:after="60" w:line="240" w:lineRule="auto"/>
        <w:ind w:left="284" w:hanging="284"/>
        <w:jc w:val="both"/>
        <w:rPr>
          <w:rFonts w:cs="Calibri"/>
        </w:rPr>
      </w:pPr>
      <w:r w:rsidRPr="00E92FB7">
        <w:rPr>
          <w:rFonts w:cs="Calibri"/>
        </w:rPr>
        <w:t>Udostępniam wykonawcy ww. zasoby w następującym zakresie:</w:t>
      </w:r>
    </w:p>
    <w:p w14:paraId="25B05C56" w14:textId="4FD13619" w:rsidR="00082AB9" w:rsidRDefault="00082AB9" w:rsidP="00082AB9">
      <w:pPr>
        <w:pStyle w:val="Akapitzlist"/>
        <w:suppressAutoHyphens/>
        <w:spacing w:before="240" w:after="60" w:line="240" w:lineRule="auto"/>
        <w:ind w:left="284"/>
        <w:jc w:val="both"/>
        <w:rPr>
          <w:rFonts w:cs="Calibri"/>
        </w:rPr>
      </w:pPr>
      <w:r>
        <w:rPr>
          <w:rFonts w:cs="Calibri"/>
        </w:rPr>
        <w:t>________________________________________________________________________________________________________________________________________________________________</w:t>
      </w:r>
    </w:p>
    <w:p w14:paraId="504D9464" w14:textId="77777777" w:rsidR="00082AB9" w:rsidRDefault="00082AB9" w:rsidP="00082AB9">
      <w:pPr>
        <w:pStyle w:val="Akapitzlist"/>
        <w:suppressAutoHyphens/>
        <w:spacing w:before="240" w:after="60" w:line="240" w:lineRule="auto"/>
        <w:ind w:left="284"/>
        <w:jc w:val="both"/>
        <w:rPr>
          <w:rFonts w:cs="Calibri"/>
        </w:rPr>
      </w:pPr>
    </w:p>
    <w:p w14:paraId="6EC009CB" w14:textId="320C8753" w:rsidR="00720CEB" w:rsidRPr="00E92FB7" w:rsidRDefault="00720CEB" w:rsidP="00031FB5">
      <w:pPr>
        <w:pStyle w:val="Akapitzlist"/>
        <w:numPr>
          <w:ilvl w:val="0"/>
          <w:numId w:val="37"/>
        </w:numPr>
        <w:suppressAutoHyphens/>
        <w:spacing w:before="240" w:after="60" w:line="240" w:lineRule="auto"/>
        <w:ind w:left="284" w:hanging="284"/>
        <w:jc w:val="both"/>
        <w:rPr>
          <w:rFonts w:cs="Calibri"/>
        </w:rPr>
      </w:pPr>
      <w:r w:rsidRPr="00E92FB7">
        <w:rPr>
          <w:rFonts w:cs="Calibri"/>
        </w:rPr>
        <w:t>Sposób wykorzystania udostępnionych przeze mnie zasobów, przez wykonawcę, przy wykonywaniu zamówienia publicznego będzie następujący:</w:t>
      </w:r>
    </w:p>
    <w:p w14:paraId="338D5BA8" w14:textId="510202B0" w:rsidR="00082AB9" w:rsidRPr="00E92FB7" w:rsidRDefault="00082AB9" w:rsidP="00082AB9">
      <w:pPr>
        <w:spacing w:after="60"/>
        <w:ind w:left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________________________________________________________________________________________________________________________________________________________________</w:t>
      </w:r>
    </w:p>
    <w:p w14:paraId="1CADE180" w14:textId="77777777" w:rsidR="00720CEB" w:rsidRPr="00E92FB7" w:rsidRDefault="00720CEB" w:rsidP="00031FB5">
      <w:pPr>
        <w:pStyle w:val="Akapitzlist"/>
        <w:numPr>
          <w:ilvl w:val="0"/>
          <w:numId w:val="37"/>
        </w:numPr>
        <w:suppressAutoHyphens/>
        <w:spacing w:before="240" w:after="60" w:line="240" w:lineRule="auto"/>
        <w:ind w:left="284" w:hanging="284"/>
        <w:jc w:val="both"/>
        <w:rPr>
          <w:rFonts w:cs="Calibri"/>
        </w:rPr>
      </w:pPr>
      <w:r w:rsidRPr="00E92FB7">
        <w:rPr>
          <w:rFonts w:cs="Calibri"/>
        </w:rPr>
        <w:t>Zakres mojego udziału przy wykonaniu zamówienia publicznego będzie następujący:</w:t>
      </w:r>
    </w:p>
    <w:p w14:paraId="520B6D99" w14:textId="1B786E83" w:rsidR="00082AB9" w:rsidRPr="00E92FB7" w:rsidRDefault="00082AB9" w:rsidP="00082AB9">
      <w:pPr>
        <w:spacing w:after="60"/>
        <w:ind w:left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________________________________________________________________________________________________________________________________________________________________</w:t>
      </w:r>
    </w:p>
    <w:p w14:paraId="32A5CE42" w14:textId="77777777" w:rsidR="00720CEB" w:rsidRPr="00E92FB7" w:rsidRDefault="00720CEB" w:rsidP="00031FB5">
      <w:pPr>
        <w:pStyle w:val="Akapitzlist"/>
        <w:numPr>
          <w:ilvl w:val="0"/>
          <w:numId w:val="37"/>
        </w:numPr>
        <w:suppressAutoHyphens/>
        <w:spacing w:before="240" w:after="60" w:line="240" w:lineRule="auto"/>
        <w:ind w:left="284" w:hanging="284"/>
        <w:jc w:val="both"/>
        <w:rPr>
          <w:rFonts w:cs="Calibri"/>
        </w:rPr>
      </w:pPr>
      <w:r w:rsidRPr="00E92FB7">
        <w:rPr>
          <w:rFonts w:cs="Calibri"/>
        </w:rPr>
        <w:t>Okres mojego udziału przy wykonywaniu zamówienia publicznego będzie następujący:</w:t>
      </w:r>
    </w:p>
    <w:p w14:paraId="6D817B59" w14:textId="1B65FFB1" w:rsidR="00082AB9" w:rsidRPr="00E92FB7" w:rsidRDefault="00082AB9" w:rsidP="00082AB9">
      <w:pPr>
        <w:spacing w:after="60"/>
        <w:ind w:left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________________________________________________________________________________________________________________________________________________________________</w:t>
      </w:r>
    </w:p>
    <w:p w14:paraId="2F7724FB" w14:textId="1018DADC" w:rsidR="00720CEB" w:rsidRPr="00E92FB7" w:rsidRDefault="00720CEB" w:rsidP="00031FB5">
      <w:pPr>
        <w:pStyle w:val="Akapitzlist"/>
        <w:numPr>
          <w:ilvl w:val="0"/>
          <w:numId w:val="37"/>
        </w:numPr>
        <w:suppressAutoHyphens/>
        <w:spacing w:before="240" w:after="360" w:line="240" w:lineRule="auto"/>
        <w:ind w:left="284" w:hanging="284"/>
        <w:jc w:val="both"/>
        <w:rPr>
          <w:rFonts w:cs="Calibri"/>
        </w:rPr>
      </w:pPr>
      <w:r w:rsidRPr="00E92FB7">
        <w:rPr>
          <w:rFonts w:cs="Calibri"/>
        </w:rPr>
        <w:t xml:space="preserve">Czy podmiot, na zdolnościach którego wykonawca polega w odniesieniu do warunków udziału w postępowaniu dotyczących wykształcenia, kwalifikacji zawodowych lub doświadczenia, zrealizuje roboty budowlane lub usługi, których wskazane zdolności dotyczą </w:t>
      </w:r>
      <w:r w:rsidR="00082AB9">
        <w:rPr>
          <w:rFonts w:cs="Calibri"/>
        </w:rPr>
        <w:t>______________</w:t>
      </w:r>
      <w:r w:rsidRPr="00E92FB7">
        <w:rPr>
          <w:rFonts w:cs="Calibri"/>
        </w:rPr>
        <w:t xml:space="preserve"> (TAK/NIE).</w:t>
      </w:r>
    </w:p>
    <w:p w14:paraId="06E6C5C6" w14:textId="77777777" w:rsidR="00082AB9" w:rsidRDefault="00082AB9" w:rsidP="00720CEB">
      <w:pPr>
        <w:spacing w:after="240"/>
        <w:jc w:val="both"/>
        <w:rPr>
          <w:rFonts w:ascii="Calibri" w:hAnsi="Calibri" w:cs="Calibri"/>
          <w:sz w:val="22"/>
          <w:szCs w:val="22"/>
        </w:rPr>
      </w:pPr>
    </w:p>
    <w:p w14:paraId="08D28748" w14:textId="4A9D12CB" w:rsidR="00720CEB" w:rsidRPr="00E92FB7" w:rsidRDefault="00720CEB" w:rsidP="00720CEB">
      <w:pPr>
        <w:spacing w:after="240"/>
        <w:jc w:val="both"/>
        <w:rPr>
          <w:rFonts w:ascii="Calibri" w:hAnsi="Calibri" w:cs="Calibri"/>
          <w:sz w:val="22"/>
          <w:szCs w:val="22"/>
        </w:rPr>
      </w:pPr>
      <w:r w:rsidRPr="00E92FB7">
        <w:rPr>
          <w:rFonts w:ascii="Calibri" w:hAnsi="Calibri" w:cs="Calibri"/>
          <w:sz w:val="22"/>
          <w:szCs w:val="22"/>
        </w:rPr>
        <w:t xml:space="preserve">Oświadczam, że jestem świadomy, iż w przypadku szkody zamawiającego powstałej wskutek nieudostępnienia ww. zasobów odpowiadam </w:t>
      </w:r>
      <w:r w:rsidR="00243C22">
        <w:rPr>
          <w:rFonts w:ascii="Calibri" w:hAnsi="Calibri" w:cs="Calibri"/>
          <w:sz w:val="22"/>
          <w:szCs w:val="22"/>
        </w:rPr>
        <w:t>wobec zamawiającego solidarnie z</w:t>
      </w:r>
      <w:r w:rsidRPr="00E92FB7">
        <w:rPr>
          <w:rFonts w:ascii="Calibri" w:hAnsi="Calibri" w:cs="Calibri"/>
          <w:sz w:val="22"/>
          <w:szCs w:val="22"/>
        </w:rPr>
        <w:t xml:space="preserve"> ww. wykonawcą. Moja odpowiedzialność wygasa, jeżeli nieudostępnienie przedmiotowych zasobów nastąpiło na skutek okoliczności, za które nie ponoszę winy.</w:t>
      </w:r>
    </w:p>
    <w:p w14:paraId="0F9C7D52" w14:textId="77777777" w:rsidR="00720CEB" w:rsidRPr="00E92FB7" w:rsidRDefault="00720CEB" w:rsidP="00720CEB">
      <w:pPr>
        <w:jc w:val="both"/>
        <w:rPr>
          <w:rFonts w:ascii="Calibri" w:hAnsi="Calibri" w:cs="Calibri"/>
          <w:sz w:val="22"/>
          <w:szCs w:val="22"/>
        </w:rPr>
      </w:pPr>
    </w:p>
    <w:p w14:paraId="5B4F222F" w14:textId="77777777" w:rsidR="00082AB9" w:rsidRDefault="00082AB9" w:rsidP="00082AB9">
      <w:pPr>
        <w:suppressAutoHyphens/>
        <w:spacing w:line="276" w:lineRule="auto"/>
        <w:jc w:val="center"/>
        <w:rPr>
          <w:rFonts w:asciiTheme="minorHAnsi" w:hAnsiTheme="minorHAnsi" w:cstheme="minorHAnsi"/>
          <w:b/>
          <w:color w:val="EE0000"/>
          <w:sz w:val="20"/>
          <w:szCs w:val="20"/>
          <w:lang w:eastAsia="ar-SA"/>
        </w:rPr>
      </w:pPr>
    </w:p>
    <w:p w14:paraId="60DC4469" w14:textId="77777777" w:rsidR="00082AB9" w:rsidRDefault="00082AB9" w:rsidP="00082AB9">
      <w:pPr>
        <w:suppressAutoHyphens/>
        <w:spacing w:line="276" w:lineRule="auto"/>
        <w:jc w:val="center"/>
        <w:rPr>
          <w:rFonts w:asciiTheme="minorHAnsi" w:hAnsiTheme="minorHAnsi" w:cstheme="minorHAnsi"/>
          <w:b/>
          <w:color w:val="EE0000"/>
          <w:sz w:val="20"/>
          <w:szCs w:val="20"/>
          <w:lang w:eastAsia="ar-SA"/>
        </w:rPr>
      </w:pPr>
    </w:p>
    <w:p w14:paraId="1C649CDD" w14:textId="77777777" w:rsidR="00082AB9" w:rsidRDefault="00082AB9" w:rsidP="00082AB9">
      <w:pPr>
        <w:suppressAutoHyphens/>
        <w:spacing w:line="276" w:lineRule="auto"/>
        <w:jc w:val="center"/>
        <w:rPr>
          <w:rFonts w:asciiTheme="minorHAnsi" w:hAnsiTheme="minorHAnsi" w:cstheme="minorHAnsi"/>
          <w:b/>
          <w:color w:val="EE0000"/>
          <w:sz w:val="20"/>
          <w:szCs w:val="20"/>
          <w:lang w:eastAsia="ar-SA"/>
        </w:rPr>
      </w:pPr>
    </w:p>
    <w:p w14:paraId="34CF11A4" w14:textId="77777777" w:rsidR="00082AB9" w:rsidRDefault="00082AB9" w:rsidP="00082AB9">
      <w:pPr>
        <w:suppressAutoHyphens/>
        <w:spacing w:line="276" w:lineRule="auto"/>
        <w:jc w:val="center"/>
        <w:rPr>
          <w:rFonts w:asciiTheme="minorHAnsi" w:hAnsiTheme="minorHAnsi" w:cstheme="minorHAnsi"/>
          <w:b/>
          <w:color w:val="EE0000"/>
          <w:sz w:val="20"/>
          <w:szCs w:val="20"/>
          <w:lang w:eastAsia="ar-SA"/>
        </w:rPr>
      </w:pPr>
    </w:p>
    <w:p w14:paraId="08728A2A" w14:textId="77777777" w:rsidR="00082AB9" w:rsidRDefault="00082AB9" w:rsidP="00082AB9">
      <w:pPr>
        <w:suppressAutoHyphens/>
        <w:spacing w:line="276" w:lineRule="auto"/>
        <w:jc w:val="center"/>
        <w:rPr>
          <w:rFonts w:asciiTheme="minorHAnsi" w:hAnsiTheme="minorHAnsi" w:cstheme="minorHAnsi"/>
          <w:b/>
          <w:color w:val="EE0000"/>
          <w:sz w:val="20"/>
          <w:szCs w:val="20"/>
          <w:lang w:eastAsia="ar-SA"/>
        </w:rPr>
      </w:pPr>
    </w:p>
    <w:p w14:paraId="68351941" w14:textId="77777777" w:rsidR="00082AB9" w:rsidRDefault="00082AB9" w:rsidP="00082AB9">
      <w:pPr>
        <w:suppressAutoHyphens/>
        <w:spacing w:line="276" w:lineRule="auto"/>
        <w:jc w:val="center"/>
        <w:rPr>
          <w:rFonts w:asciiTheme="minorHAnsi" w:hAnsiTheme="minorHAnsi" w:cstheme="minorHAnsi"/>
          <w:b/>
          <w:color w:val="EE0000"/>
          <w:sz w:val="20"/>
          <w:szCs w:val="20"/>
          <w:lang w:eastAsia="ar-SA"/>
        </w:rPr>
      </w:pPr>
    </w:p>
    <w:p w14:paraId="7CA5A47C" w14:textId="77777777" w:rsidR="00082AB9" w:rsidRDefault="00082AB9" w:rsidP="00082AB9">
      <w:pPr>
        <w:suppressAutoHyphens/>
        <w:spacing w:line="276" w:lineRule="auto"/>
        <w:jc w:val="center"/>
        <w:rPr>
          <w:rFonts w:asciiTheme="minorHAnsi" w:hAnsiTheme="minorHAnsi" w:cstheme="minorHAnsi"/>
          <w:b/>
          <w:color w:val="EE0000"/>
          <w:sz w:val="20"/>
          <w:szCs w:val="20"/>
          <w:lang w:eastAsia="ar-SA"/>
        </w:rPr>
      </w:pPr>
    </w:p>
    <w:p w14:paraId="29D22DCB" w14:textId="77777777" w:rsidR="00082AB9" w:rsidRDefault="00082AB9" w:rsidP="00082AB9">
      <w:pPr>
        <w:suppressAutoHyphens/>
        <w:spacing w:line="276" w:lineRule="auto"/>
        <w:jc w:val="center"/>
        <w:rPr>
          <w:rFonts w:asciiTheme="minorHAnsi" w:hAnsiTheme="minorHAnsi" w:cstheme="minorHAnsi"/>
          <w:b/>
          <w:color w:val="EE0000"/>
          <w:sz w:val="20"/>
          <w:szCs w:val="20"/>
          <w:lang w:eastAsia="ar-SA"/>
        </w:rPr>
      </w:pPr>
    </w:p>
    <w:p w14:paraId="79AB39EC" w14:textId="77777777" w:rsidR="00082AB9" w:rsidRDefault="00082AB9" w:rsidP="00082AB9">
      <w:pPr>
        <w:suppressAutoHyphens/>
        <w:spacing w:line="276" w:lineRule="auto"/>
        <w:jc w:val="center"/>
        <w:rPr>
          <w:rFonts w:asciiTheme="minorHAnsi" w:hAnsiTheme="minorHAnsi" w:cstheme="minorHAnsi"/>
          <w:b/>
          <w:color w:val="EE0000"/>
          <w:sz w:val="20"/>
          <w:szCs w:val="20"/>
          <w:lang w:eastAsia="ar-SA"/>
        </w:rPr>
      </w:pPr>
    </w:p>
    <w:p w14:paraId="1DD9782F" w14:textId="77777777" w:rsidR="00082AB9" w:rsidRDefault="00082AB9" w:rsidP="00082AB9">
      <w:pPr>
        <w:suppressAutoHyphens/>
        <w:spacing w:line="276" w:lineRule="auto"/>
        <w:jc w:val="center"/>
        <w:rPr>
          <w:rFonts w:asciiTheme="minorHAnsi" w:hAnsiTheme="minorHAnsi" w:cstheme="minorHAnsi"/>
          <w:b/>
          <w:color w:val="EE0000"/>
          <w:sz w:val="20"/>
          <w:szCs w:val="20"/>
          <w:lang w:eastAsia="ar-SA"/>
        </w:rPr>
      </w:pPr>
    </w:p>
    <w:p w14:paraId="657749C8" w14:textId="77777777" w:rsidR="00082AB9" w:rsidRDefault="00082AB9" w:rsidP="00082AB9">
      <w:pPr>
        <w:suppressAutoHyphens/>
        <w:spacing w:line="276" w:lineRule="auto"/>
        <w:jc w:val="center"/>
        <w:rPr>
          <w:rFonts w:asciiTheme="minorHAnsi" w:hAnsiTheme="minorHAnsi" w:cstheme="minorHAnsi"/>
          <w:b/>
          <w:color w:val="EE0000"/>
          <w:sz w:val="20"/>
          <w:szCs w:val="20"/>
          <w:lang w:eastAsia="ar-SA"/>
        </w:rPr>
      </w:pPr>
    </w:p>
    <w:p w14:paraId="07DD4F83" w14:textId="77777777" w:rsidR="00082AB9" w:rsidRDefault="00082AB9" w:rsidP="00082AB9">
      <w:pPr>
        <w:suppressAutoHyphens/>
        <w:spacing w:line="276" w:lineRule="auto"/>
        <w:jc w:val="center"/>
        <w:rPr>
          <w:rFonts w:asciiTheme="minorHAnsi" w:hAnsiTheme="minorHAnsi" w:cstheme="minorHAnsi"/>
          <w:b/>
          <w:color w:val="EE0000"/>
          <w:sz w:val="20"/>
          <w:szCs w:val="20"/>
          <w:lang w:eastAsia="ar-SA"/>
        </w:rPr>
      </w:pPr>
    </w:p>
    <w:p w14:paraId="411E0165" w14:textId="77777777" w:rsidR="00082AB9" w:rsidRDefault="00082AB9" w:rsidP="00082AB9">
      <w:pPr>
        <w:suppressAutoHyphens/>
        <w:spacing w:line="276" w:lineRule="auto"/>
        <w:jc w:val="center"/>
        <w:rPr>
          <w:rFonts w:asciiTheme="minorHAnsi" w:hAnsiTheme="minorHAnsi" w:cstheme="minorHAnsi"/>
          <w:b/>
          <w:color w:val="EE0000"/>
          <w:sz w:val="20"/>
          <w:szCs w:val="20"/>
          <w:lang w:eastAsia="ar-SA"/>
        </w:rPr>
      </w:pPr>
    </w:p>
    <w:p w14:paraId="42E2C0B8" w14:textId="4DA9C8F9" w:rsidR="00082AB9" w:rsidRPr="00082AB9" w:rsidRDefault="00B940CE" w:rsidP="00082AB9">
      <w:pPr>
        <w:suppressAutoHyphens/>
        <w:spacing w:line="276" w:lineRule="auto"/>
        <w:jc w:val="center"/>
        <w:rPr>
          <w:rFonts w:asciiTheme="minorHAnsi" w:hAnsiTheme="minorHAnsi" w:cstheme="minorHAnsi"/>
          <w:b/>
          <w:bCs/>
          <w:iCs/>
          <w:color w:val="EE0000"/>
          <w:sz w:val="20"/>
          <w:szCs w:val="20"/>
          <w:lang w:eastAsia="ar-SA"/>
        </w:rPr>
      </w:pPr>
      <w:r>
        <w:rPr>
          <w:rFonts w:asciiTheme="minorHAnsi" w:hAnsiTheme="minorHAnsi" w:cstheme="minorHAnsi"/>
          <w:b/>
          <w:color w:val="EE0000"/>
          <w:sz w:val="20"/>
          <w:szCs w:val="20"/>
          <w:lang w:eastAsia="ar-SA"/>
        </w:rPr>
        <w:t>ZOBOWIĄZANIE</w:t>
      </w:r>
      <w:r w:rsidR="00082AB9" w:rsidRPr="00082AB9">
        <w:rPr>
          <w:rFonts w:asciiTheme="minorHAnsi" w:hAnsiTheme="minorHAnsi" w:cstheme="minorHAnsi"/>
          <w:b/>
          <w:bCs/>
          <w:iCs/>
          <w:color w:val="EE0000"/>
          <w:sz w:val="20"/>
          <w:szCs w:val="20"/>
          <w:lang w:eastAsia="ar-SA"/>
        </w:rPr>
        <w:t xml:space="preserve"> należy podpisać</w:t>
      </w:r>
    </w:p>
    <w:p w14:paraId="0180740E" w14:textId="1008251E" w:rsidR="006B2138" w:rsidRPr="00082AB9" w:rsidRDefault="00082AB9" w:rsidP="00082AB9">
      <w:pPr>
        <w:jc w:val="both"/>
        <w:rPr>
          <w:rFonts w:asciiTheme="minorHAnsi" w:hAnsiTheme="minorHAnsi" w:cstheme="minorHAnsi"/>
          <w:color w:val="FF0000"/>
          <w:sz w:val="20"/>
          <w:szCs w:val="20"/>
        </w:rPr>
      </w:pPr>
      <w:r w:rsidRPr="00082AB9">
        <w:rPr>
          <w:rFonts w:asciiTheme="minorHAnsi" w:hAnsiTheme="minorHAnsi" w:cstheme="minorHAnsi"/>
          <w:b/>
          <w:bCs/>
          <w:iCs/>
          <w:color w:val="EE0000"/>
          <w:sz w:val="20"/>
          <w:szCs w:val="20"/>
          <w:lang w:eastAsia="ar-SA"/>
        </w:rPr>
        <w:t>KWALIFIKOWANYM PODPISEM ELEKTRONICZNYM LUB PODPISEM ZAUFANYM LUB PODPISEM OSOBISTYM</w:t>
      </w:r>
    </w:p>
    <w:sectPr w:rsidR="006B2138" w:rsidRPr="00082AB9" w:rsidSect="00082AB9">
      <w:pgSz w:w="11906" w:h="16838"/>
      <w:pgMar w:top="851" w:right="1417" w:bottom="567" w:left="1417" w:header="426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D6A4D" w14:textId="77777777" w:rsidR="00991E18" w:rsidRDefault="00991E18">
      <w:r>
        <w:separator/>
      </w:r>
    </w:p>
  </w:endnote>
  <w:endnote w:type="continuationSeparator" w:id="0">
    <w:p w14:paraId="112DDB6A" w14:textId="77777777" w:rsidR="00991E18" w:rsidRDefault="00991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EA040" w14:textId="77777777" w:rsidR="00991E18" w:rsidRDefault="00991E18">
      <w:r>
        <w:separator/>
      </w:r>
    </w:p>
  </w:footnote>
  <w:footnote w:type="continuationSeparator" w:id="0">
    <w:p w14:paraId="7A4404AE" w14:textId="77777777" w:rsidR="00991E18" w:rsidRDefault="00991E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2" w15:restartNumberingAfterBreak="0">
    <w:nsid w:val="00000003"/>
    <w:multiLevelType w:val="singleLevel"/>
    <w:tmpl w:val="D7D49A9A"/>
    <w:name w:val="WW8Num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numFmt w:val="decimal"/>
      <w:lvlText w:val="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numFmt w:val="decimal"/>
      <w:lvlText w:val="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numFmt w:val="decimal"/>
      <w:lvlText w:val="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4">
      <w:numFmt w:val="decimal"/>
      <w:lvlText w:val="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5">
      <w:numFmt w:val="decimal"/>
      <w:lvlText w:val="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6">
      <w:numFmt w:val="decimal"/>
      <w:lvlText w:val="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7">
      <w:numFmt w:val="decimal"/>
      <w:lvlText w:val="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8">
      <w:numFmt w:val="decimal"/>
      <w:lvlText w:val="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</w:abstractNum>
  <w:abstractNum w:abstractNumId="7" w15:restartNumberingAfterBreak="0">
    <w:nsid w:val="0000000F"/>
    <w:multiLevelType w:val="multilevel"/>
    <w:tmpl w:val="2144AB1A"/>
    <w:name w:val="WW8Num15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color w:val="auto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color w:val="auto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Times New Roman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color w:val="auto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color w:val="auto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Times New Roman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color w:val="auto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color w:val="auto"/>
      </w:rPr>
    </w:lvl>
  </w:abstractNum>
  <w:abstractNum w:abstractNumId="8" w15:restartNumberingAfterBreak="0">
    <w:nsid w:val="06922E84"/>
    <w:multiLevelType w:val="multilevel"/>
    <w:tmpl w:val="537E998A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9E370B8"/>
    <w:multiLevelType w:val="singleLevel"/>
    <w:tmpl w:val="12D0F6D8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0181EBF"/>
    <w:multiLevelType w:val="hybridMultilevel"/>
    <w:tmpl w:val="15E44B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68118C"/>
    <w:multiLevelType w:val="hybridMultilevel"/>
    <w:tmpl w:val="D35E45DA"/>
    <w:lvl w:ilvl="0" w:tplc="434C2B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4C036AF"/>
    <w:multiLevelType w:val="hybridMultilevel"/>
    <w:tmpl w:val="4C42FA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5603C37"/>
    <w:multiLevelType w:val="hybridMultilevel"/>
    <w:tmpl w:val="A7F4BD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F747D0"/>
    <w:multiLevelType w:val="hybridMultilevel"/>
    <w:tmpl w:val="686EDD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C05C1D"/>
    <w:multiLevelType w:val="hybridMultilevel"/>
    <w:tmpl w:val="FFACFD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1D7CCE"/>
    <w:multiLevelType w:val="hybridMultilevel"/>
    <w:tmpl w:val="D026DF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4A20D1"/>
    <w:multiLevelType w:val="multilevel"/>
    <w:tmpl w:val="3EEC3C5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1AF6512"/>
    <w:multiLevelType w:val="hybridMultilevel"/>
    <w:tmpl w:val="4B64CF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3C57EFF"/>
    <w:multiLevelType w:val="hybridMultilevel"/>
    <w:tmpl w:val="818A0D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9924BA"/>
    <w:multiLevelType w:val="hybridMultilevel"/>
    <w:tmpl w:val="EA44B4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9944F48"/>
    <w:multiLevelType w:val="hybridMultilevel"/>
    <w:tmpl w:val="0B3ECA2A"/>
    <w:lvl w:ilvl="0" w:tplc="5300BD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B2F7481"/>
    <w:multiLevelType w:val="multilevel"/>
    <w:tmpl w:val="AAF87D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303D53BC"/>
    <w:multiLevelType w:val="hybridMultilevel"/>
    <w:tmpl w:val="713C83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DB6288"/>
    <w:multiLevelType w:val="hybridMultilevel"/>
    <w:tmpl w:val="7C403B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EC72A55"/>
    <w:multiLevelType w:val="hybridMultilevel"/>
    <w:tmpl w:val="679C27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0F36020"/>
    <w:multiLevelType w:val="hybridMultilevel"/>
    <w:tmpl w:val="6B04F56A"/>
    <w:lvl w:ilvl="0" w:tplc="68B088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161700A"/>
    <w:multiLevelType w:val="hybridMultilevel"/>
    <w:tmpl w:val="5FB87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BD373A"/>
    <w:multiLevelType w:val="hybridMultilevel"/>
    <w:tmpl w:val="DFD217CE"/>
    <w:lvl w:ilvl="0" w:tplc="6AB056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3D330D6"/>
    <w:multiLevelType w:val="hybridMultilevel"/>
    <w:tmpl w:val="9D6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7546EF"/>
    <w:multiLevelType w:val="multilevel"/>
    <w:tmpl w:val="D4DA6C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567161"/>
    <w:multiLevelType w:val="multilevel"/>
    <w:tmpl w:val="DB48E6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BF37AF"/>
    <w:multiLevelType w:val="hybridMultilevel"/>
    <w:tmpl w:val="7FCE6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1363C3"/>
    <w:multiLevelType w:val="hybridMultilevel"/>
    <w:tmpl w:val="47EEC542"/>
    <w:lvl w:ilvl="0" w:tplc="08FA9D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F2E09C7"/>
    <w:multiLevelType w:val="hybridMultilevel"/>
    <w:tmpl w:val="8C201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5858184">
    <w:abstractNumId w:val="24"/>
  </w:num>
  <w:num w:numId="2" w16cid:durableId="309746377">
    <w:abstractNumId w:val="34"/>
  </w:num>
  <w:num w:numId="3" w16cid:durableId="586303018">
    <w:abstractNumId w:val="29"/>
  </w:num>
  <w:num w:numId="4" w16cid:durableId="143353322">
    <w:abstractNumId w:val="0"/>
    <w:lvlOverride w:ilvl="0">
      <w:startOverride w:val="1"/>
    </w:lvlOverride>
  </w:num>
  <w:num w:numId="5" w16cid:durableId="2096635025">
    <w:abstractNumId w:val="22"/>
  </w:num>
  <w:num w:numId="6" w16cid:durableId="793984169">
    <w:abstractNumId w:val="9"/>
  </w:num>
  <w:num w:numId="7" w16cid:durableId="1591352510">
    <w:abstractNumId w:val="13"/>
  </w:num>
  <w:num w:numId="8" w16cid:durableId="181798690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59725105">
    <w:abstractNumId w:val="1"/>
    <w:lvlOverride w:ilvl="0">
      <w:startOverride w:val="1"/>
    </w:lvlOverride>
  </w:num>
  <w:num w:numId="10" w16cid:durableId="1718312414">
    <w:abstractNumId w:val="16"/>
  </w:num>
  <w:num w:numId="11" w16cid:durableId="1454710280">
    <w:abstractNumId w:val="27"/>
  </w:num>
  <w:num w:numId="12" w16cid:durableId="1621454391">
    <w:abstractNumId w:val="19"/>
  </w:num>
  <w:num w:numId="13" w16cid:durableId="80641958">
    <w:abstractNumId w:val="10"/>
  </w:num>
  <w:num w:numId="14" w16cid:durableId="1321694846">
    <w:abstractNumId w:val="33"/>
  </w:num>
  <w:num w:numId="15" w16cid:durableId="34112539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023766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668472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04569475">
    <w:abstractNumId w:val="23"/>
  </w:num>
  <w:num w:numId="19" w16cid:durableId="1000697588">
    <w:abstractNumId w:val="11"/>
  </w:num>
  <w:num w:numId="20" w16cid:durableId="12554369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912668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7272379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2740193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98556989">
    <w:abstractNumId w:val="28"/>
  </w:num>
  <w:num w:numId="25" w16cid:durableId="1956791319">
    <w:abstractNumId w:val="0"/>
  </w:num>
  <w:num w:numId="26" w16cid:durableId="1822575574">
    <w:abstractNumId w:val="1"/>
  </w:num>
  <w:num w:numId="27" w16cid:durableId="421684224">
    <w:abstractNumId w:val="2"/>
  </w:num>
  <w:num w:numId="28" w16cid:durableId="837621062">
    <w:abstractNumId w:val="3"/>
  </w:num>
  <w:num w:numId="29" w16cid:durableId="1268581210">
    <w:abstractNumId w:val="4"/>
  </w:num>
  <w:num w:numId="30" w16cid:durableId="1106585187">
    <w:abstractNumId w:val="5"/>
  </w:num>
  <w:num w:numId="31" w16cid:durableId="1654676415">
    <w:abstractNumId w:val="6"/>
  </w:num>
  <w:num w:numId="32" w16cid:durableId="7602990">
    <w:abstractNumId w:val="17"/>
  </w:num>
  <w:num w:numId="33" w16cid:durableId="494762912">
    <w:abstractNumId w:val="32"/>
  </w:num>
  <w:num w:numId="34" w16cid:durableId="10750876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639281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63396395">
    <w:abstractNumId w:val="8"/>
  </w:num>
  <w:num w:numId="37" w16cid:durableId="17077516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A3B"/>
    <w:rsid w:val="00027D7F"/>
    <w:rsid w:val="00030E8E"/>
    <w:rsid w:val="00031FB5"/>
    <w:rsid w:val="000477F9"/>
    <w:rsid w:val="00053423"/>
    <w:rsid w:val="00054E2E"/>
    <w:rsid w:val="0005742F"/>
    <w:rsid w:val="00082AB9"/>
    <w:rsid w:val="000B1AC8"/>
    <w:rsid w:val="000C1E2E"/>
    <w:rsid w:val="000D16AD"/>
    <w:rsid w:val="000D29E1"/>
    <w:rsid w:val="000E3582"/>
    <w:rsid w:val="000E42A4"/>
    <w:rsid w:val="000F0972"/>
    <w:rsid w:val="00106A55"/>
    <w:rsid w:val="001168EA"/>
    <w:rsid w:val="00125129"/>
    <w:rsid w:val="0012795A"/>
    <w:rsid w:val="00154FBE"/>
    <w:rsid w:val="00187EE3"/>
    <w:rsid w:val="0019140A"/>
    <w:rsid w:val="001922E6"/>
    <w:rsid w:val="001C3A44"/>
    <w:rsid w:val="001D30F7"/>
    <w:rsid w:val="001D59A9"/>
    <w:rsid w:val="001F16B5"/>
    <w:rsid w:val="001F5B91"/>
    <w:rsid w:val="001F713C"/>
    <w:rsid w:val="00212126"/>
    <w:rsid w:val="00224B65"/>
    <w:rsid w:val="00224CB3"/>
    <w:rsid w:val="00231C5F"/>
    <w:rsid w:val="00232328"/>
    <w:rsid w:val="00237ACA"/>
    <w:rsid w:val="00243254"/>
    <w:rsid w:val="00243C22"/>
    <w:rsid w:val="00254B03"/>
    <w:rsid w:val="00261011"/>
    <w:rsid w:val="00263A8A"/>
    <w:rsid w:val="00266296"/>
    <w:rsid w:val="00270CFF"/>
    <w:rsid w:val="002833F7"/>
    <w:rsid w:val="0028741E"/>
    <w:rsid w:val="00287B17"/>
    <w:rsid w:val="002959E3"/>
    <w:rsid w:val="0029702D"/>
    <w:rsid w:val="002A11E2"/>
    <w:rsid w:val="002A2335"/>
    <w:rsid w:val="002C0420"/>
    <w:rsid w:val="002C5B0B"/>
    <w:rsid w:val="002D5FB6"/>
    <w:rsid w:val="002E38EB"/>
    <w:rsid w:val="00322976"/>
    <w:rsid w:val="0033291A"/>
    <w:rsid w:val="00337E9C"/>
    <w:rsid w:val="00341A48"/>
    <w:rsid w:val="00354E51"/>
    <w:rsid w:val="003645A2"/>
    <w:rsid w:val="00365534"/>
    <w:rsid w:val="00366435"/>
    <w:rsid w:val="00393181"/>
    <w:rsid w:val="003A443F"/>
    <w:rsid w:val="003C39C3"/>
    <w:rsid w:val="003D039A"/>
    <w:rsid w:val="003E6CDF"/>
    <w:rsid w:val="003F1F28"/>
    <w:rsid w:val="003F6151"/>
    <w:rsid w:val="00400C06"/>
    <w:rsid w:val="00412F04"/>
    <w:rsid w:val="00415900"/>
    <w:rsid w:val="00417249"/>
    <w:rsid w:val="00435E88"/>
    <w:rsid w:val="00443AF4"/>
    <w:rsid w:val="00454774"/>
    <w:rsid w:val="00461788"/>
    <w:rsid w:val="00471D83"/>
    <w:rsid w:val="00480220"/>
    <w:rsid w:val="004A72E1"/>
    <w:rsid w:val="004B21DE"/>
    <w:rsid w:val="004C3283"/>
    <w:rsid w:val="004C343B"/>
    <w:rsid w:val="004D2156"/>
    <w:rsid w:val="004E1827"/>
    <w:rsid w:val="00510474"/>
    <w:rsid w:val="00514A98"/>
    <w:rsid w:val="0051525D"/>
    <w:rsid w:val="00517A72"/>
    <w:rsid w:val="00566D00"/>
    <w:rsid w:val="00575D8B"/>
    <w:rsid w:val="00577A59"/>
    <w:rsid w:val="0058046C"/>
    <w:rsid w:val="00584E8C"/>
    <w:rsid w:val="00593783"/>
    <w:rsid w:val="005A380E"/>
    <w:rsid w:val="005B18C1"/>
    <w:rsid w:val="005B6830"/>
    <w:rsid w:val="005B7E05"/>
    <w:rsid w:val="005E7E63"/>
    <w:rsid w:val="005F1FED"/>
    <w:rsid w:val="005F3A19"/>
    <w:rsid w:val="0060359E"/>
    <w:rsid w:val="0061029C"/>
    <w:rsid w:val="00615441"/>
    <w:rsid w:val="00626C49"/>
    <w:rsid w:val="006312EC"/>
    <w:rsid w:val="006314FF"/>
    <w:rsid w:val="006345A8"/>
    <w:rsid w:val="006748DC"/>
    <w:rsid w:val="00683548"/>
    <w:rsid w:val="00684C0D"/>
    <w:rsid w:val="0068510B"/>
    <w:rsid w:val="006A627C"/>
    <w:rsid w:val="006A6AEF"/>
    <w:rsid w:val="006B2138"/>
    <w:rsid w:val="006B722A"/>
    <w:rsid w:val="006E64AA"/>
    <w:rsid w:val="006F5AA0"/>
    <w:rsid w:val="0070199B"/>
    <w:rsid w:val="007157DE"/>
    <w:rsid w:val="007167FA"/>
    <w:rsid w:val="00720CEB"/>
    <w:rsid w:val="0072282F"/>
    <w:rsid w:val="007234FB"/>
    <w:rsid w:val="00751EDA"/>
    <w:rsid w:val="00760BFA"/>
    <w:rsid w:val="00766BF3"/>
    <w:rsid w:val="00776E36"/>
    <w:rsid w:val="007810A1"/>
    <w:rsid w:val="00783CF6"/>
    <w:rsid w:val="00784F93"/>
    <w:rsid w:val="007D3692"/>
    <w:rsid w:val="00814CE9"/>
    <w:rsid w:val="008226E8"/>
    <w:rsid w:val="00831A3D"/>
    <w:rsid w:val="00832E10"/>
    <w:rsid w:val="008837CB"/>
    <w:rsid w:val="008A07F1"/>
    <w:rsid w:val="008A10F7"/>
    <w:rsid w:val="008B06E5"/>
    <w:rsid w:val="008B28B8"/>
    <w:rsid w:val="008B5FDB"/>
    <w:rsid w:val="008D6857"/>
    <w:rsid w:val="008E7334"/>
    <w:rsid w:val="008F3038"/>
    <w:rsid w:val="0092087C"/>
    <w:rsid w:val="00933676"/>
    <w:rsid w:val="00942685"/>
    <w:rsid w:val="00952EFD"/>
    <w:rsid w:val="00956354"/>
    <w:rsid w:val="00957A45"/>
    <w:rsid w:val="00986CFA"/>
    <w:rsid w:val="00987642"/>
    <w:rsid w:val="009907BE"/>
    <w:rsid w:val="00991E18"/>
    <w:rsid w:val="00993E8A"/>
    <w:rsid w:val="009B2879"/>
    <w:rsid w:val="009B58ED"/>
    <w:rsid w:val="009C58C1"/>
    <w:rsid w:val="009E4B83"/>
    <w:rsid w:val="00A047EC"/>
    <w:rsid w:val="00A071C4"/>
    <w:rsid w:val="00A22706"/>
    <w:rsid w:val="00A22F14"/>
    <w:rsid w:val="00A325E5"/>
    <w:rsid w:val="00A34E93"/>
    <w:rsid w:val="00A37158"/>
    <w:rsid w:val="00A373F5"/>
    <w:rsid w:val="00A41D16"/>
    <w:rsid w:val="00A4243A"/>
    <w:rsid w:val="00A53952"/>
    <w:rsid w:val="00A750A7"/>
    <w:rsid w:val="00A76CD8"/>
    <w:rsid w:val="00A776F9"/>
    <w:rsid w:val="00A80A2A"/>
    <w:rsid w:val="00A84D52"/>
    <w:rsid w:val="00A85D02"/>
    <w:rsid w:val="00A94ED6"/>
    <w:rsid w:val="00AF358D"/>
    <w:rsid w:val="00AF4F2E"/>
    <w:rsid w:val="00B07AC5"/>
    <w:rsid w:val="00B221C5"/>
    <w:rsid w:val="00B3289F"/>
    <w:rsid w:val="00B34A99"/>
    <w:rsid w:val="00B34C9D"/>
    <w:rsid w:val="00B3792E"/>
    <w:rsid w:val="00B45B1E"/>
    <w:rsid w:val="00B57F03"/>
    <w:rsid w:val="00B62BE2"/>
    <w:rsid w:val="00B74EB0"/>
    <w:rsid w:val="00B940CE"/>
    <w:rsid w:val="00BA72F3"/>
    <w:rsid w:val="00BA7AA8"/>
    <w:rsid w:val="00BB10A4"/>
    <w:rsid w:val="00BC4688"/>
    <w:rsid w:val="00BC5DA4"/>
    <w:rsid w:val="00BD06AB"/>
    <w:rsid w:val="00BE29B7"/>
    <w:rsid w:val="00BE6F29"/>
    <w:rsid w:val="00BF1315"/>
    <w:rsid w:val="00C03930"/>
    <w:rsid w:val="00C07246"/>
    <w:rsid w:val="00C26B9D"/>
    <w:rsid w:val="00C35DE1"/>
    <w:rsid w:val="00C450A4"/>
    <w:rsid w:val="00C53F93"/>
    <w:rsid w:val="00C82C20"/>
    <w:rsid w:val="00CB6975"/>
    <w:rsid w:val="00CC0CFE"/>
    <w:rsid w:val="00CD0B12"/>
    <w:rsid w:val="00CF64DE"/>
    <w:rsid w:val="00CF6C32"/>
    <w:rsid w:val="00D00720"/>
    <w:rsid w:val="00D11689"/>
    <w:rsid w:val="00D237A7"/>
    <w:rsid w:val="00D57CF7"/>
    <w:rsid w:val="00D65800"/>
    <w:rsid w:val="00D850FE"/>
    <w:rsid w:val="00D85DA2"/>
    <w:rsid w:val="00D949E6"/>
    <w:rsid w:val="00D9575B"/>
    <w:rsid w:val="00DB0EF3"/>
    <w:rsid w:val="00DB3C8A"/>
    <w:rsid w:val="00DB4135"/>
    <w:rsid w:val="00DC0195"/>
    <w:rsid w:val="00DC0A3B"/>
    <w:rsid w:val="00DC6908"/>
    <w:rsid w:val="00DD3F67"/>
    <w:rsid w:val="00DD673D"/>
    <w:rsid w:val="00DE0EC9"/>
    <w:rsid w:val="00E006AA"/>
    <w:rsid w:val="00E07A98"/>
    <w:rsid w:val="00E10CB5"/>
    <w:rsid w:val="00E110CD"/>
    <w:rsid w:val="00E16455"/>
    <w:rsid w:val="00E1773D"/>
    <w:rsid w:val="00E3307B"/>
    <w:rsid w:val="00E34605"/>
    <w:rsid w:val="00E45D43"/>
    <w:rsid w:val="00E4789B"/>
    <w:rsid w:val="00E54523"/>
    <w:rsid w:val="00E551DF"/>
    <w:rsid w:val="00E72C31"/>
    <w:rsid w:val="00E7429A"/>
    <w:rsid w:val="00E80325"/>
    <w:rsid w:val="00E87375"/>
    <w:rsid w:val="00E92FB7"/>
    <w:rsid w:val="00EA13D9"/>
    <w:rsid w:val="00EC3D4D"/>
    <w:rsid w:val="00ED116E"/>
    <w:rsid w:val="00ED16FD"/>
    <w:rsid w:val="00ED2996"/>
    <w:rsid w:val="00ED47B8"/>
    <w:rsid w:val="00EE6672"/>
    <w:rsid w:val="00EE74E3"/>
    <w:rsid w:val="00F03BED"/>
    <w:rsid w:val="00F04FDF"/>
    <w:rsid w:val="00F1435D"/>
    <w:rsid w:val="00F31831"/>
    <w:rsid w:val="00F33D6F"/>
    <w:rsid w:val="00F46F70"/>
    <w:rsid w:val="00F72398"/>
    <w:rsid w:val="00F7518E"/>
    <w:rsid w:val="00F90A4D"/>
    <w:rsid w:val="00FA437F"/>
    <w:rsid w:val="00FD2B01"/>
    <w:rsid w:val="00FE06D5"/>
    <w:rsid w:val="00FF7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B63C0E"/>
  <w15:chartTrackingRefBased/>
  <w15:docId w15:val="{173818DE-C2AB-4070-AE4C-5EF57BE59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06A55"/>
    <w:pPr>
      <w:keepNext/>
      <w:outlineLvl w:val="0"/>
    </w:pPr>
    <w:rPr>
      <w:b/>
      <w:sz w:val="20"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12795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DC0A3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C0A3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2">
    <w:name w:val="Body Text 2"/>
    <w:basedOn w:val="Normalny"/>
    <w:rsid w:val="002D5FB6"/>
    <w:pPr>
      <w:jc w:val="center"/>
    </w:pPr>
  </w:style>
  <w:style w:type="paragraph" w:customStyle="1" w:styleId="Default">
    <w:name w:val="Default"/>
    <w:rsid w:val="00ED299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Zwykytekst">
    <w:name w:val="Plain Text"/>
    <w:basedOn w:val="Normalny"/>
    <w:rsid w:val="00A94ED6"/>
    <w:rPr>
      <w:rFonts w:ascii="Courier New" w:hAnsi="Courier New" w:cs="Courier New"/>
      <w:sz w:val="20"/>
      <w:szCs w:val="20"/>
    </w:rPr>
  </w:style>
  <w:style w:type="character" w:styleId="Pogrubienie">
    <w:name w:val="Strong"/>
    <w:uiPriority w:val="22"/>
    <w:qFormat/>
    <w:rsid w:val="00C450A4"/>
    <w:rPr>
      <w:b/>
      <w:bCs/>
    </w:rPr>
  </w:style>
  <w:style w:type="paragraph" w:styleId="NormalnyWeb">
    <w:name w:val="Normal (Web)"/>
    <w:basedOn w:val="Normalny"/>
    <w:uiPriority w:val="99"/>
    <w:unhideWhenUsed/>
    <w:rsid w:val="003D039A"/>
    <w:pPr>
      <w:spacing w:before="100" w:beforeAutospacing="1" w:after="119"/>
    </w:pPr>
  </w:style>
  <w:style w:type="paragraph" w:styleId="Tekstpodstawowy">
    <w:name w:val="Body Text"/>
    <w:basedOn w:val="Normalny"/>
    <w:link w:val="TekstpodstawowyZnak"/>
    <w:rsid w:val="00D850FE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850FE"/>
    <w:rPr>
      <w:sz w:val="24"/>
      <w:szCs w:val="24"/>
    </w:rPr>
  </w:style>
  <w:style w:type="paragraph" w:customStyle="1" w:styleId="Zawartotabeli">
    <w:name w:val="Zawartość tabeli"/>
    <w:basedOn w:val="Normalny"/>
    <w:rsid w:val="00D850FE"/>
    <w:pPr>
      <w:suppressLineNumbers/>
      <w:suppressAutoHyphens/>
    </w:pPr>
    <w:rPr>
      <w:lang w:eastAsia="zh-CN"/>
    </w:rPr>
  </w:style>
  <w:style w:type="character" w:customStyle="1" w:styleId="Nagwek1Znak">
    <w:name w:val="Nagłówek 1 Znak"/>
    <w:link w:val="Nagwek1"/>
    <w:rsid w:val="00106A55"/>
    <w:rPr>
      <w:b/>
      <w:lang w:val="x-none" w:eastAsia="x-non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106A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106A55"/>
    <w:rPr>
      <w:rFonts w:ascii="Courier New" w:hAnsi="Courier New" w:cs="Courier New"/>
    </w:rPr>
  </w:style>
  <w:style w:type="paragraph" w:styleId="Podtytu">
    <w:name w:val="Subtitle"/>
    <w:basedOn w:val="Normalny"/>
    <w:next w:val="Tekstpodstawowy"/>
    <w:link w:val="PodtytuZnak"/>
    <w:qFormat/>
    <w:rsid w:val="00E34605"/>
    <w:pPr>
      <w:keepNext/>
      <w:suppressAutoHyphens/>
      <w:spacing w:before="240" w:after="120"/>
      <w:jc w:val="center"/>
    </w:pPr>
    <w:rPr>
      <w:rFonts w:ascii="Arial" w:eastAsia="Lucida Sans Unicode" w:hAnsi="Arial"/>
      <w:i/>
      <w:iCs/>
      <w:sz w:val="28"/>
      <w:szCs w:val="28"/>
      <w:lang w:val="x-none" w:eastAsia="ar-SA"/>
    </w:rPr>
  </w:style>
  <w:style w:type="character" w:customStyle="1" w:styleId="PodtytuZnak">
    <w:name w:val="Podtytuł Znak"/>
    <w:link w:val="Podtytu"/>
    <w:rsid w:val="00E34605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Tytu">
    <w:name w:val="Title"/>
    <w:basedOn w:val="Normalny"/>
    <w:next w:val="Podtytu"/>
    <w:link w:val="TytuZnak"/>
    <w:qFormat/>
    <w:rsid w:val="00E34605"/>
    <w:pPr>
      <w:suppressAutoHyphens/>
      <w:jc w:val="center"/>
    </w:pPr>
    <w:rPr>
      <w:sz w:val="28"/>
      <w:szCs w:val="20"/>
      <w:lang w:val="x-none" w:eastAsia="ar-SA"/>
    </w:rPr>
  </w:style>
  <w:style w:type="character" w:customStyle="1" w:styleId="TytuZnak">
    <w:name w:val="Tytuł Znak"/>
    <w:link w:val="Tytu"/>
    <w:rsid w:val="00E34605"/>
    <w:rPr>
      <w:sz w:val="28"/>
      <w:lang w:eastAsia="ar-SA"/>
    </w:rPr>
  </w:style>
  <w:style w:type="character" w:customStyle="1" w:styleId="Nagwek4Znak">
    <w:name w:val="Nagłówek 4 Znak"/>
    <w:link w:val="Nagwek4"/>
    <w:semiHidden/>
    <w:rsid w:val="0012795A"/>
    <w:rPr>
      <w:rFonts w:ascii="Calibri" w:eastAsia="Times New Roman" w:hAnsi="Calibri" w:cs="Times New Roman"/>
      <w:b/>
      <w:b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1279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styleId="Hipercze">
    <w:name w:val="Hyperlink"/>
    <w:uiPriority w:val="99"/>
    <w:unhideWhenUsed/>
    <w:rsid w:val="0012795A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12795A"/>
    <w:rPr>
      <w:sz w:val="24"/>
      <w:szCs w:val="24"/>
    </w:rPr>
  </w:style>
  <w:style w:type="character" w:customStyle="1" w:styleId="CharStyle6">
    <w:name w:val="Char Style 6"/>
    <w:link w:val="Style5"/>
    <w:uiPriority w:val="99"/>
    <w:rsid w:val="00D85DA2"/>
    <w:rPr>
      <w:rFonts w:ascii="Arial" w:hAnsi="Arial" w:cs="Arial"/>
      <w:b/>
      <w:bCs/>
      <w:spacing w:val="2"/>
      <w:sz w:val="21"/>
      <w:szCs w:val="21"/>
      <w:shd w:val="clear" w:color="auto" w:fill="FFFFFF"/>
    </w:rPr>
  </w:style>
  <w:style w:type="character" w:customStyle="1" w:styleId="CharStyle9">
    <w:name w:val="Char Style 9"/>
    <w:link w:val="Style8"/>
    <w:uiPriority w:val="99"/>
    <w:rsid w:val="00D85DA2"/>
    <w:rPr>
      <w:rFonts w:ascii="Arial" w:hAnsi="Arial" w:cs="Arial"/>
      <w:spacing w:val="5"/>
      <w:sz w:val="9"/>
      <w:szCs w:val="9"/>
      <w:shd w:val="clear" w:color="auto" w:fill="FFFFFF"/>
    </w:rPr>
  </w:style>
  <w:style w:type="paragraph" w:customStyle="1" w:styleId="Style5">
    <w:name w:val="Style 5"/>
    <w:basedOn w:val="Normalny"/>
    <w:link w:val="CharStyle6"/>
    <w:uiPriority w:val="99"/>
    <w:rsid w:val="00D85DA2"/>
    <w:pPr>
      <w:widowControl w:val="0"/>
      <w:shd w:val="clear" w:color="auto" w:fill="FFFFFF"/>
      <w:spacing w:after="180" w:line="240" w:lineRule="atLeast"/>
      <w:outlineLvl w:val="0"/>
    </w:pPr>
    <w:rPr>
      <w:rFonts w:ascii="Arial" w:hAnsi="Arial"/>
      <w:b/>
      <w:bCs/>
      <w:spacing w:val="2"/>
      <w:sz w:val="21"/>
      <w:szCs w:val="21"/>
      <w:lang w:val="x-none" w:eastAsia="x-none"/>
    </w:rPr>
  </w:style>
  <w:style w:type="paragraph" w:customStyle="1" w:styleId="Style8">
    <w:name w:val="Style 8"/>
    <w:basedOn w:val="Normalny"/>
    <w:link w:val="CharStyle9"/>
    <w:uiPriority w:val="99"/>
    <w:rsid w:val="00D85DA2"/>
    <w:pPr>
      <w:widowControl w:val="0"/>
      <w:shd w:val="clear" w:color="auto" w:fill="FFFFFF"/>
      <w:spacing w:before="180" w:after="60" w:line="240" w:lineRule="atLeast"/>
    </w:pPr>
    <w:rPr>
      <w:rFonts w:ascii="Arial" w:hAnsi="Arial"/>
      <w:spacing w:val="5"/>
      <w:sz w:val="9"/>
      <w:szCs w:val="9"/>
      <w:lang w:val="x-none" w:eastAsia="x-none"/>
    </w:rPr>
  </w:style>
  <w:style w:type="character" w:customStyle="1" w:styleId="CharStyle13">
    <w:name w:val="Char Style 13"/>
    <w:link w:val="Style12"/>
    <w:uiPriority w:val="99"/>
    <w:rsid w:val="00D85DA2"/>
    <w:rPr>
      <w:rFonts w:ascii="Arial" w:hAnsi="Arial" w:cs="Arial"/>
      <w:spacing w:val="3"/>
      <w:sz w:val="21"/>
      <w:szCs w:val="21"/>
      <w:shd w:val="clear" w:color="auto" w:fill="FFFFFF"/>
    </w:rPr>
  </w:style>
  <w:style w:type="character" w:customStyle="1" w:styleId="CharStyle16">
    <w:name w:val="Char Style 16"/>
    <w:link w:val="Style15"/>
    <w:uiPriority w:val="99"/>
    <w:rsid w:val="00D85DA2"/>
    <w:rPr>
      <w:rFonts w:ascii="Arial" w:hAnsi="Arial" w:cs="Arial"/>
      <w:b/>
      <w:bCs/>
      <w:spacing w:val="2"/>
      <w:sz w:val="21"/>
      <w:szCs w:val="21"/>
      <w:shd w:val="clear" w:color="auto" w:fill="FFFFFF"/>
    </w:rPr>
  </w:style>
  <w:style w:type="character" w:customStyle="1" w:styleId="CharStyle22">
    <w:name w:val="Char Style 22"/>
    <w:uiPriority w:val="99"/>
    <w:rsid w:val="00D85DA2"/>
    <w:rPr>
      <w:rFonts w:ascii="Arial" w:hAnsi="Arial" w:cs="Arial"/>
      <w:b/>
      <w:bCs/>
      <w:spacing w:val="3"/>
      <w:sz w:val="21"/>
      <w:szCs w:val="21"/>
      <w:shd w:val="clear" w:color="auto" w:fill="FFFFFF"/>
    </w:rPr>
  </w:style>
  <w:style w:type="paragraph" w:customStyle="1" w:styleId="Style12">
    <w:name w:val="Style 12"/>
    <w:basedOn w:val="Normalny"/>
    <w:link w:val="CharStyle13"/>
    <w:uiPriority w:val="99"/>
    <w:rsid w:val="00D85DA2"/>
    <w:pPr>
      <w:widowControl w:val="0"/>
      <w:shd w:val="clear" w:color="auto" w:fill="FFFFFF"/>
      <w:spacing w:before="540" w:after="540" w:line="240" w:lineRule="atLeast"/>
      <w:ind w:hanging="380"/>
      <w:jc w:val="both"/>
    </w:pPr>
    <w:rPr>
      <w:rFonts w:ascii="Arial" w:hAnsi="Arial"/>
      <w:spacing w:val="3"/>
      <w:sz w:val="21"/>
      <w:szCs w:val="21"/>
      <w:lang w:val="x-none" w:eastAsia="x-none"/>
    </w:rPr>
  </w:style>
  <w:style w:type="paragraph" w:customStyle="1" w:styleId="Style15">
    <w:name w:val="Style 15"/>
    <w:basedOn w:val="Normalny"/>
    <w:link w:val="CharStyle16"/>
    <w:uiPriority w:val="99"/>
    <w:rsid w:val="00D85DA2"/>
    <w:pPr>
      <w:widowControl w:val="0"/>
      <w:shd w:val="clear" w:color="auto" w:fill="FFFFFF"/>
      <w:spacing w:before="60" w:line="394" w:lineRule="exact"/>
      <w:ind w:hanging="360"/>
      <w:jc w:val="both"/>
    </w:pPr>
    <w:rPr>
      <w:rFonts w:ascii="Arial" w:hAnsi="Arial"/>
      <w:b/>
      <w:bCs/>
      <w:spacing w:val="2"/>
      <w:sz w:val="21"/>
      <w:szCs w:val="21"/>
      <w:lang w:val="x-none" w:eastAsia="x-none"/>
    </w:rPr>
  </w:style>
  <w:style w:type="character" w:customStyle="1" w:styleId="CharStyle23">
    <w:name w:val="Char Style 23"/>
    <w:uiPriority w:val="99"/>
    <w:rsid w:val="00D85DA2"/>
    <w:rPr>
      <w:rFonts w:ascii="Arial" w:hAnsi="Arial" w:cs="Arial"/>
      <w:b w:val="0"/>
      <w:bCs w:val="0"/>
      <w:noProof/>
      <w:spacing w:val="2"/>
      <w:sz w:val="21"/>
      <w:szCs w:val="21"/>
      <w:shd w:val="clear" w:color="auto" w:fill="FFFFFF"/>
    </w:rPr>
  </w:style>
  <w:style w:type="character" w:customStyle="1" w:styleId="CharStyle27">
    <w:name w:val="Char Style 27"/>
    <w:uiPriority w:val="99"/>
    <w:rsid w:val="00D85DA2"/>
    <w:rPr>
      <w:rFonts w:ascii="Arial" w:hAnsi="Arial" w:cs="Arial"/>
      <w:b w:val="0"/>
      <w:bCs w:val="0"/>
      <w:noProof/>
      <w:spacing w:val="2"/>
      <w:sz w:val="21"/>
      <w:szCs w:val="21"/>
      <w:shd w:val="clear" w:color="auto" w:fill="FFFFFF"/>
    </w:rPr>
  </w:style>
  <w:style w:type="character" w:customStyle="1" w:styleId="apple-converted-space">
    <w:name w:val="apple-converted-space"/>
    <w:rsid w:val="00D85DA2"/>
  </w:style>
  <w:style w:type="paragraph" w:styleId="Tekstdymka">
    <w:name w:val="Balloon Text"/>
    <w:basedOn w:val="Normalny"/>
    <w:link w:val="TekstdymkaZnak"/>
    <w:rsid w:val="00ED116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ED116E"/>
    <w:rPr>
      <w:rFonts w:ascii="Segoe UI" w:hAnsi="Segoe UI" w:cs="Segoe UI"/>
      <w:sz w:val="18"/>
      <w:szCs w:val="18"/>
    </w:rPr>
  </w:style>
  <w:style w:type="paragraph" w:styleId="Bezodstpw">
    <w:name w:val="No Spacing"/>
    <w:qFormat/>
    <w:rsid w:val="006B2138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720CE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3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553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</vt:lpstr>
    </vt:vector>
  </TitlesOfParts>
  <Company>um</Company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</dc:title>
  <dc:subject/>
  <dc:creator>um</dc:creator>
  <cp:keywords/>
  <cp:lastModifiedBy>Miasto Malbork</cp:lastModifiedBy>
  <cp:revision>7</cp:revision>
  <cp:lastPrinted>2025-06-09T13:00:00Z</cp:lastPrinted>
  <dcterms:created xsi:type="dcterms:W3CDTF">2026-04-14T11:49:00Z</dcterms:created>
  <dcterms:modified xsi:type="dcterms:W3CDTF">2026-04-27T08:31:00Z</dcterms:modified>
</cp:coreProperties>
</file>