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32218" w14:textId="73C724B0" w:rsidR="000E0663" w:rsidRPr="008D4282" w:rsidRDefault="000E0663" w:rsidP="000E0663">
      <w:pPr>
        <w:spacing w:after="25"/>
        <w:rPr>
          <w:rFonts w:asciiTheme="minorHAnsi" w:hAnsiTheme="minorHAnsi" w:cstheme="minorHAnsi"/>
          <w:bCs/>
          <w:color w:val="0000FF"/>
          <w:sz w:val="22"/>
          <w:szCs w:val="22"/>
        </w:rPr>
      </w:pPr>
      <w:bookmarkStart w:id="0" w:name="_Hlk200372967"/>
      <w:r w:rsidRPr="008D4282">
        <w:rPr>
          <w:rFonts w:asciiTheme="minorHAnsi" w:hAnsiTheme="minorHAnsi" w:cstheme="minorHAnsi"/>
          <w:bCs/>
          <w:sz w:val="22"/>
          <w:szCs w:val="22"/>
        </w:rPr>
        <w:t xml:space="preserve">Znak </w:t>
      </w:r>
      <w:r w:rsidRPr="007F4DFD">
        <w:rPr>
          <w:rFonts w:asciiTheme="minorHAnsi" w:hAnsiTheme="minorHAnsi" w:cstheme="minorHAnsi"/>
          <w:bCs/>
          <w:sz w:val="22"/>
          <w:szCs w:val="22"/>
        </w:rPr>
        <w:t>sprawy:  IM.271</w:t>
      </w:r>
      <w:r w:rsidR="00027B7E">
        <w:rPr>
          <w:rFonts w:asciiTheme="minorHAnsi" w:hAnsiTheme="minorHAnsi" w:cstheme="minorHAnsi"/>
          <w:bCs/>
          <w:sz w:val="22"/>
          <w:szCs w:val="22"/>
        </w:rPr>
        <w:t>.7.</w:t>
      </w:r>
      <w:r w:rsidRPr="007F4DFD">
        <w:rPr>
          <w:rFonts w:asciiTheme="minorHAnsi" w:hAnsiTheme="minorHAnsi" w:cstheme="minorHAnsi"/>
          <w:bCs/>
          <w:sz w:val="22"/>
          <w:szCs w:val="22"/>
        </w:rPr>
        <w:t>202</w:t>
      </w:r>
      <w:r w:rsidR="00021ED6" w:rsidRPr="007F4DFD">
        <w:rPr>
          <w:rFonts w:asciiTheme="minorHAnsi" w:hAnsiTheme="minorHAnsi" w:cstheme="minorHAnsi"/>
          <w:bCs/>
          <w:sz w:val="22"/>
          <w:szCs w:val="22"/>
        </w:rPr>
        <w:t>6</w:t>
      </w:r>
    </w:p>
    <w:p w14:paraId="7BFFDC97" w14:textId="77777777" w:rsidR="004F0CAF" w:rsidRPr="00572D14" w:rsidRDefault="004F0CAF" w:rsidP="004F0CAF">
      <w:pPr>
        <w:rPr>
          <w:rFonts w:asciiTheme="minorHAnsi" w:hAnsiTheme="minorHAnsi" w:cstheme="minorHAnsi"/>
          <w:sz w:val="22"/>
          <w:szCs w:val="22"/>
        </w:rPr>
      </w:pPr>
    </w:p>
    <w:p w14:paraId="21BE8006" w14:textId="77777777" w:rsidR="00716163" w:rsidRPr="00572D14" w:rsidRDefault="00716163" w:rsidP="004F0CAF">
      <w:pPr>
        <w:contextualSpacing/>
        <w:mirrorIndents/>
        <w:jc w:val="right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 xml:space="preserve">    </w:t>
      </w:r>
      <w:r w:rsidR="004F0CAF" w:rsidRPr="00572D14"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572D14">
        <w:rPr>
          <w:rFonts w:asciiTheme="minorHAnsi" w:hAnsiTheme="minorHAnsi" w:cstheme="minorHAnsi"/>
          <w:sz w:val="22"/>
          <w:szCs w:val="22"/>
        </w:rPr>
        <w:t xml:space="preserve">       Z</w:t>
      </w:r>
      <w:r w:rsidR="004F0CAF" w:rsidRPr="00572D14">
        <w:rPr>
          <w:rFonts w:asciiTheme="minorHAnsi" w:hAnsiTheme="minorHAnsi" w:cstheme="minorHAnsi"/>
          <w:sz w:val="22"/>
          <w:szCs w:val="22"/>
        </w:rPr>
        <w:t>ałącznik nr 1 do SW</w:t>
      </w:r>
      <w:r w:rsidR="00EE3E38" w:rsidRPr="00572D14">
        <w:rPr>
          <w:rFonts w:asciiTheme="minorHAnsi" w:hAnsiTheme="minorHAnsi" w:cstheme="minorHAnsi"/>
          <w:sz w:val="22"/>
          <w:szCs w:val="22"/>
        </w:rPr>
        <w:t>Z</w:t>
      </w:r>
    </w:p>
    <w:p w14:paraId="244220B3" w14:textId="77777777" w:rsidR="00716163" w:rsidRPr="00572D14" w:rsidRDefault="00716163" w:rsidP="00716163">
      <w:pPr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7ED478D" w14:textId="77777777" w:rsidR="00716163" w:rsidRPr="00572D14" w:rsidRDefault="00716163" w:rsidP="00716163">
      <w:pPr>
        <w:rPr>
          <w:rFonts w:asciiTheme="minorHAnsi" w:hAnsiTheme="minorHAnsi" w:cstheme="minorHAnsi"/>
          <w:b/>
          <w:sz w:val="22"/>
          <w:szCs w:val="22"/>
        </w:rPr>
      </w:pPr>
      <w:r w:rsidRPr="00572D14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001D36BE" w14:textId="77777777" w:rsidR="003736DD" w:rsidRPr="00572D14" w:rsidRDefault="003736DD" w:rsidP="00716163">
      <w:pPr>
        <w:rPr>
          <w:rFonts w:asciiTheme="minorHAnsi" w:hAnsiTheme="minorHAnsi" w:cstheme="minorHAnsi"/>
          <w:b/>
          <w:sz w:val="22"/>
          <w:szCs w:val="22"/>
        </w:rPr>
      </w:pPr>
    </w:p>
    <w:p w14:paraId="04DE9B82" w14:textId="77777777" w:rsidR="00716163" w:rsidRPr="00572D14" w:rsidRDefault="00716163" w:rsidP="00716163">
      <w:pPr>
        <w:ind w:right="5954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6B006EF0" w14:textId="77777777" w:rsidR="00716163" w:rsidRPr="00572D14" w:rsidRDefault="00716163" w:rsidP="00716163">
      <w:pPr>
        <w:tabs>
          <w:tab w:val="left" w:pos="3119"/>
        </w:tabs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572D14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09502C52" w14:textId="77777777" w:rsidR="003736DD" w:rsidRPr="00572D14" w:rsidRDefault="003736DD" w:rsidP="00716163">
      <w:pPr>
        <w:tabs>
          <w:tab w:val="left" w:pos="3119"/>
        </w:tabs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0AACED8B" w14:textId="77777777" w:rsidR="00716163" w:rsidRPr="00572D14" w:rsidRDefault="00716163" w:rsidP="00716163">
      <w:pPr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572D14">
        <w:rPr>
          <w:rFonts w:asciiTheme="minorHAnsi" w:hAnsiTheme="minorHAnsi" w:cstheme="minorHAnsi"/>
          <w:i/>
          <w:sz w:val="22"/>
          <w:szCs w:val="22"/>
        </w:rPr>
        <w:t>Tel: ………………………………………..</w:t>
      </w:r>
    </w:p>
    <w:p w14:paraId="2721A6D1" w14:textId="77777777" w:rsidR="00716163" w:rsidRPr="00572D14" w:rsidRDefault="00716163" w:rsidP="00716163">
      <w:pPr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572D14">
        <w:rPr>
          <w:rFonts w:asciiTheme="minorHAnsi" w:hAnsiTheme="minorHAnsi" w:cstheme="minorHAnsi"/>
          <w:i/>
          <w:sz w:val="22"/>
          <w:szCs w:val="22"/>
        </w:rPr>
        <w:t>e-mail:</w:t>
      </w:r>
      <w:r w:rsidR="0061713A" w:rsidRPr="00572D14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572D14">
        <w:rPr>
          <w:rFonts w:asciiTheme="minorHAnsi" w:hAnsiTheme="minorHAnsi" w:cstheme="minorHAnsi"/>
          <w:i/>
          <w:sz w:val="22"/>
          <w:szCs w:val="22"/>
        </w:rPr>
        <w:t>……………………………………</w:t>
      </w:r>
    </w:p>
    <w:p w14:paraId="5109780A" w14:textId="77777777" w:rsidR="00716163" w:rsidRPr="00572D14" w:rsidRDefault="00716163" w:rsidP="00716163">
      <w:pPr>
        <w:spacing w:line="360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.................................. dnia .......................</w:t>
      </w:r>
    </w:p>
    <w:p w14:paraId="734F08D9" w14:textId="77777777" w:rsidR="00716163" w:rsidRPr="00572D14" w:rsidRDefault="00716163" w:rsidP="00716163">
      <w:pPr>
        <w:pStyle w:val="Nagwek2"/>
        <w:spacing w:before="120" w:after="200"/>
        <w:jc w:val="center"/>
        <w:rPr>
          <w:rFonts w:asciiTheme="minorHAnsi" w:hAnsiTheme="minorHAnsi" w:cstheme="minorHAnsi"/>
          <w:i w:val="0"/>
          <w:color w:val="00000A"/>
          <w:sz w:val="16"/>
          <w:szCs w:val="16"/>
        </w:rPr>
      </w:pPr>
    </w:p>
    <w:p w14:paraId="3A135848" w14:textId="77777777" w:rsidR="00716163" w:rsidRPr="00572D14" w:rsidRDefault="00716163" w:rsidP="00716163">
      <w:pPr>
        <w:pStyle w:val="Nagwek2"/>
        <w:spacing w:before="120" w:after="200"/>
        <w:jc w:val="center"/>
        <w:rPr>
          <w:rFonts w:asciiTheme="minorHAnsi" w:hAnsiTheme="minorHAnsi" w:cstheme="minorHAnsi"/>
          <w:i w:val="0"/>
          <w:color w:val="00000A"/>
          <w:sz w:val="22"/>
          <w:szCs w:val="22"/>
        </w:rPr>
      </w:pPr>
      <w:r w:rsidRPr="00572D14">
        <w:rPr>
          <w:rFonts w:asciiTheme="minorHAnsi" w:hAnsiTheme="minorHAnsi" w:cstheme="minorHAnsi"/>
          <w:i w:val="0"/>
          <w:color w:val="00000A"/>
          <w:sz w:val="22"/>
          <w:szCs w:val="22"/>
        </w:rPr>
        <w:t>FORMULARZ OFERTOWY</w:t>
      </w:r>
    </w:p>
    <w:p w14:paraId="132E87EB" w14:textId="77777777" w:rsidR="00716163" w:rsidRPr="00572D14" w:rsidRDefault="00716163" w:rsidP="00716163">
      <w:pPr>
        <w:pStyle w:val="Tretekstu"/>
        <w:jc w:val="center"/>
        <w:rPr>
          <w:rFonts w:asciiTheme="minorHAnsi" w:hAnsiTheme="minorHAnsi" w:cstheme="minorHAnsi"/>
          <w:b w:val="0"/>
          <w:i w:val="0"/>
          <w:sz w:val="16"/>
          <w:szCs w:val="16"/>
        </w:rPr>
      </w:pPr>
    </w:p>
    <w:p w14:paraId="507B48BE" w14:textId="2CBA6C70" w:rsidR="003736DD" w:rsidRPr="001E47D4" w:rsidRDefault="00716163" w:rsidP="003736DD">
      <w:pPr>
        <w:spacing w:line="265" w:lineRule="auto"/>
        <w:ind w:left="142" w:right="4" w:hanging="1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 xml:space="preserve">Nawiązując do ogłoszenia o zamówieniu w postępowaniu </w:t>
      </w:r>
      <w:r w:rsidRPr="007E7EC7">
        <w:rPr>
          <w:rFonts w:asciiTheme="minorHAnsi" w:hAnsiTheme="minorHAnsi" w:cstheme="minorHAnsi"/>
          <w:sz w:val="22"/>
          <w:szCs w:val="22"/>
        </w:rPr>
        <w:t xml:space="preserve">prowadzonym w trybie </w:t>
      </w:r>
      <w:r w:rsidR="003736DD" w:rsidRPr="007E7EC7">
        <w:rPr>
          <w:rFonts w:asciiTheme="minorHAnsi" w:hAnsiTheme="minorHAnsi" w:cstheme="minorHAnsi"/>
          <w:sz w:val="22"/>
          <w:szCs w:val="22"/>
        </w:rPr>
        <w:t xml:space="preserve">podstawowym bez możliwości prowadzenia negocjacji </w:t>
      </w:r>
      <w:r w:rsidRPr="00572D14">
        <w:rPr>
          <w:rFonts w:asciiTheme="minorHAnsi" w:hAnsiTheme="minorHAnsi" w:cstheme="minorHAnsi"/>
          <w:sz w:val="22"/>
          <w:szCs w:val="22"/>
        </w:rPr>
        <w:t xml:space="preserve"> </w:t>
      </w:r>
      <w:r w:rsidR="00E06503" w:rsidRPr="00572D14">
        <w:rPr>
          <w:rFonts w:asciiTheme="minorHAnsi" w:hAnsiTheme="minorHAnsi" w:cstheme="minorHAnsi"/>
          <w:sz w:val="22"/>
          <w:szCs w:val="22"/>
        </w:rPr>
        <w:t>dla zada</w:t>
      </w:r>
      <w:r w:rsidR="008D4282">
        <w:rPr>
          <w:rFonts w:asciiTheme="minorHAnsi" w:hAnsiTheme="minorHAnsi" w:cstheme="minorHAnsi"/>
          <w:sz w:val="22"/>
          <w:szCs w:val="22"/>
        </w:rPr>
        <w:t>nia</w:t>
      </w:r>
      <w:r w:rsidR="00FF0118" w:rsidRPr="00572D14">
        <w:rPr>
          <w:rFonts w:asciiTheme="minorHAnsi" w:hAnsiTheme="minorHAnsi" w:cstheme="minorHAnsi"/>
          <w:sz w:val="22"/>
          <w:szCs w:val="22"/>
        </w:rPr>
        <w:t xml:space="preserve"> </w:t>
      </w:r>
      <w:r w:rsidRPr="00572D14">
        <w:rPr>
          <w:rFonts w:asciiTheme="minorHAnsi" w:hAnsiTheme="minorHAnsi" w:cstheme="minorHAnsi"/>
          <w:sz w:val="22"/>
          <w:szCs w:val="22"/>
        </w:rPr>
        <w:t xml:space="preserve">pn.: </w:t>
      </w:r>
      <w:bookmarkStart w:id="1" w:name="_Hlk200373106"/>
      <w:r w:rsidR="003736DD" w:rsidRPr="001E47D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„BUDOWA PLACU ZABAW PRZYNALEŻNEGO DO FILII ŻŁOBKA MIEJSKIEGO "SZAROTKA" W MALBORKU" dofinansowane</w:t>
      </w:r>
      <w:r w:rsidR="009051B9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>go</w:t>
      </w:r>
      <w:r w:rsidR="003736DD" w:rsidRPr="001E47D4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w ramach Resortowego Programu "Aktywne Place Zabaw" 2026</w:t>
      </w:r>
    </w:p>
    <w:p w14:paraId="0126ABDE" w14:textId="77777777" w:rsidR="00217960" w:rsidRPr="00572D14" w:rsidRDefault="00217960" w:rsidP="009762C4">
      <w:pPr>
        <w:spacing w:after="14"/>
        <w:ind w:right="-142"/>
        <w:rPr>
          <w:rFonts w:asciiTheme="minorHAnsi" w:hAnsiTheme="minorHAnsi" w:cstheme="minorHAnsi"/>
          <w:b/>
          <w:bCs/>
          <w:sz w:val="22"/>
          <w:szCs w:val="22"/>
        </w:rPr>
      </w:pPr>
    </w:p>
    <w:p w14:paraId="439C030B" w14:textId="77777777" w:rsidR="007F77E9" w:rsidRPr="00572D14" w:rsidRDefault="007F77E9" w:rsidP="003F1EE0">
      <w:pPr>
        <w:spacing w:after="39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32D9AF5" w14:textId="0723DEAB" w:rsidR="00716163" w:rsidRPr="00572D14" w:rsidRDefault="00716163" w:rsidP="004F0CAF">
      <w:pPr>
        <w:jc w:val="both"/>
        <w:rPr>
          <w:rFonts w:asciiTheme="minorHAnsi" w:hAnsiTheme="minorHAnsi" w:cstheme="minorHAnsi"/>
          <w:bCs/>
          <w:iCs/>
          <w:spacing w:val="4"/>
          <w:sz w:val="22"/>
          <w:szCs w:val="22"/>
        </w:rPr>
      </w:pPr>
      <w:r w:rsidRPr="00572D14">
        <w:rPr>
          <w:rFonts w:asciiTheme="minorHAnsi" w:hAnsiTheme="minorHAnsi" w:cstheme="minorHAnsi"/>
          <w:bCs/>
          <w:iCs/>
          <w:spacing w:val="4"/>
          <w:sz w:val="22"/>
          <w:szCs w:val="22"/>
        </w:rPr>
        <w:t>Ja/My</w:t>
      </w:r>
      <w:r w:rsidR="00C16985" w:rsidRPr="00572D14">
        <w:rPr>
          <w:rStyle w:val="Odwoanieprzypisudolnego"/>
          <w:rFonts w:asciiTheme="minorHAnsi" w:hAnsiTheme="minorHAnsi" w:cstheme="minorHAnsi"/>
          <w:bCs/>
          <w:iCs/>
          <w:spacing w:val="4"/>
          <w:sz w:val="22"/>
          <w:szCs w:val="22"/>
        </w:rPr>
        <w:footnoteReference w:id="1"/>
      </w:r>
      <w:r w:rsidRPr="00572D14">
        <w:rPr>
          <w:rFonts w:asciiTheme="minorHAnsi" w:hAnsiTheme="minorHAnsi" w:cstheme="minorHAnsi"/>
          <w:bCs/>
          <w:iCs/>
          <w:spacing w:val="4"/>
          <w:sz w:val="22"/>
          <w:szCs w:val="22"/>
        </w:rPr>
        <w:t>, niżej podpisan</w:t>
      </w:r>
      <w:r w:rsidR="003F2C51">
        <w:rPr>
          <w:rFonts w:asciiTheme="minorHAnsi" w:hAnsiTheme="minorHAnsi" w:cstheme="minorHAnsi"/>
          <w:bCs/>
          <w:iCs/>
          <w:spacing w:val="4"/>
          <w:sz w:val="22"/>
          <w:szCs w:val="22"/>
        </w:rPr>
        <w:t>y/i</w:t>
      </w:r>
      <w:r w:rsidR="003F2C51" w:rsidRPr="003F2C51">
        <w:rPr>
          <w:rFonts w:asciiTheme="minorHAnsi" w:hAnsiTheme="minorHAnsi" w:cstheme="minorHAnsi"/>
          <w:bCs/>
          <w:iCs/>
          <w:spacing w:val="4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bCs/>
          <w:iCs/>
          <w:spacing w:val="4"/>
          <w:sz w:val="22"/>
          <w:szCs w:val="22"/>
        </w:rPr>
        <w:t xml:space="preserve">, działając  imieniu i na rzecz: </w:t>
      </w:r>
    </w:p>
    <w:p w14:paraId="179E85C5" w14:textId="77777777" w:rsidR="00716163" w:rsidRPr="00572D14" w:rsidRDefault="00716163" w:rsidP="00716163">
      <w:pPr>
        <w:pStyle w:val="Tretekstu"/>
        <w:spacing w:line="240" w:lineRule="exact"/>
        <w:rPr>
          <w:rFonts w:asciiTheme="minorHAnsi" w:hAnsiTheme="minorHAnsi" w:cstheme="minorHAnsi"/>
          <w:b w:val="0"/>
          <w:i w:val="0"/>
          <w:spacing w:val="4"/>
          <w:sz w:val="22"/>
          <w:szCs w:val="22"/>
        </w:rPr>
      </w:pPr>
    </w:p>
    <w:p w14:paraId="377E8519" w14:textId="77777777" w:rsidR="00716163" w:rsidRPr="00572D14" w:rsidRDefault="00716163" w:rsidP="00716163">
      <w:pPr>
        <w:pStyle w:val="Tretekstu"/>
        <w:spacing w:line="240" w:lineRule="exact"/>
        <w:rPr>
          <w:rFonts w:asciiTheme="minorHAnsi" w:hAnsiTheme="minorHAnsi" w:cstheme="minorHAnsi"/>
          <w:b w:val="0"/>
          <w:i w:val="0"/>
          <w:spacing w:val="4"/>
          <w:sz w:val="22"/>
          <w:szCs w:val="22"/>
        </w:rPr>
      </w:pPr>
      <w:bookmarkStart w:id="2" w:name="_Hlk200373121"/>
      <w:r w:rsidRPr="00572D14">
        <w:rPr>
          <w:rFonts w:asciiTheme="minorHAnsi" w:hAnsiTheme="minorHAnsi" w:cstheme="minorHAnsi"/>
          <w:b w:val="0"/>
          <w:i w:val="0"/>
          <w:spacing w:val="4"/>
          <w:sz w:val="22"/>
          <w:szCs w:val="22"/>
        </w:rPr>
        <w:t>........................................................................................................................................................</w:t>
      </w:r>
    </w:p>
    <w:p w14:paraId="0BC4E235" w14:textId="77777777" w:rsidR="00716163" w:rsidRPr="00572D14" w:rsidRDefault="00716163" w:rsidP="00716163">
      <w:pPr>
        <w:pStyle w:val="Tretekstu"/>
        <w:spacing w:line="240" w:lineRule="exact"/>
        <w:rPr>
          <w:rFonts w:asciiTheme="minorHAnsi" w:hAnsiTheme="minorHAnsi" w:cstheme="minorHAnsi"/>
          <w:b w:val="0"/>
          <w:i w:val="0"/>
          <w:spacing w:val="4"/>
          <w:sz w:val="22"/>
          <w:szCs w:val="22"/>
        </w:rPr>
      </w:pPr>
    </w:p>
    <w:p w14:paraId="1B26C1BB" w14:textId="77777777" w:rsidR="00716163" w:rsidRPr="00572D14" w:rsidRDefault="00716163" w:rsidP="00716163">
      <w:pPr>
        <w:pStyle w:val="Tretekstu"/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b w:val="0"/>
          <w:i w:val="0"/>
          <w:spacing w:val="4"/>
          <w:sz w:val="22"/>
          <w:szCs w:val="22"/>
        </w:rPr>
        <w:t>…………………………………………………………………………………………………………………........……..........................</w:t>
      </w:r>
    </w:p>
    <w:p w14:paraId="38E2D86F" w14:textId="46CEB5C2" w:rsidR="00716163" w:rsidRPr="00572D14" w:rsidRDefault="00716163" w:rsidP="00716163">
      <w:pPr>
        <w:pStyle w:val="Tretekstu"/>
        <w:jc w:val="center"/>
        <w:rPr>
          <w:rFonts w:asciiTheme="minorHAnsi" w:hAnsiTheme="minorHAnsi" w:cstheme="minorHAnsi"/>
          <w:b w:val="0"/>
          <w:sz w:val="16"/>
          <w:szCs w:val="16"/>
        </w:rPr>
      </w:pPr>
      <w:r w:rsidRPr="00572D14">
        <w:rPr>
          <w:rFonts w:asciiTheme="minorHAnsi" w:hAnsiTheme="minorHAnsi" w:cstheme="minorHAnsi"/>
          <w:b w:val="0"/>
          <w:sz w:val="16"/>
          <w:szCs w:val="16"/>
        </w:rPr>
        <w:t>(Zarejestrowana nazwa Wykonawcy/ pełnomocnika wykonawców występujących wspólnie</w:t>
      </w:r>
      <w:bookmarkStart w:id="3" w:name="_Ref71634829"/>
      <w:bookmarkEnd w:id="2"/>
      <w:r w:rsidR="003F2C51">
        <w:rPr>
          <w:rFonts w:asciiTheme="minorHAnsi" w:hAnsiTheme="minorHAnsi" w:cstheme="minorHAnsi"/>
          <w:b w:val="0"/>
          <w:sz w:val="16"/>
          <w:szCs w:val="16"/>
          <w:vertAlign w:val="superscript"/>
        </w:rPr>
        <w:t>1</w:t>
      </w:r>
      <w:bookmarkEnd w:id="3"/>
      <w:r w:rsidRPr="00572D14">
        <w:rPr>
          <w:rFonts w:asciiTheme="minorHAnsi" w:hAnsiTheme="minorHAnsi" w:cstheme="minorHAnsi"/>
          <w:b w:val="0"/>
          <w:sz w:val="16"/>
          <w:szCs w:val="16"/>
        </w:rPr>
        <w:t>)</w:t>
      </w:r>
    </w:p>
    <w:p w14:paraId="7E39F061" w14:textId="77777777" w:rsidR="005B3BCC" w:rsidRPr="00572D14" w:rsidRDefault="005B3BCC" w:rsidP="005B3BCC">
      <w:pPr>
        <w:pStyle w:val="Tretekstu"/>
        <w:jc w:val="center"/>
        <w:rPr>
          <w:rFonts w:asciiTheme="minorHAnsi" w:hAnsiTheme="minorHAnsi" w:cstheme="minorHAnsi"/>
          <w:b w:val="0"/>
          <w:i w:val="0"/>
          <w:sz w:val="22"/>
          <w:szCs w:val="22"/>
        </w:rPr>
      </w:pPr>
      <w:bookmarkStart w:id="4" w:name="_Hlk200373171"/>
      <w:bookmarkEnd w:id="1"/>
    </w:p>
    <w:p w14:paraId="4D1A2522" w14:textId="1A670BBC" w:rsidR="003736DD" w:rsidRPr="00572D14" w:rsidRDefault="005B3BCC" w:rsidP="005B3BCC">
      <w:pPr>
        <w:pStyle w:val="Tretekstu"/>
        <w:jc w:val="center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572D14">
        <w:rPr>
          <w:rFonts w:asciiTheme="minorHAnsi" w:hAnsiTheme="minorHAnsi" w:cstheme="minorHAnsi"/>
          <w:b w:val="0"/>
          <w:i w:val="0"/>
          <w:sz w:val="22"/>
          <w:szCs w:val="22"/>
        </w:rPr>
        <w:t>n</w:t>
      </w:r>
      <w:r w:rsidR="00716163" w:rsidRPr="00572D14">
        <w:rPr>
          <w:rFonts w:asciiTheme="minorHAnsi" w:hAnsiTheme="minorHAnsi" w:cstheme="minorHAnsi"/>
          <w:b w:val="0"/>
          <w:i w:val="0"/>
          <w:sz w:val="22"/>
          <w:szCs w:val="22"/>
        </w:rPr>
        <w:t>umer telefonu ……………………….………………….  e-mail: ……….………………………………………………</w:t>
      </w:r>
    </w:p>
    <w:p w14:paraId="25972C04" w14:textId="77777777" w:rsidR="005B3BCC" w:rsidRPr="00572D14" w:rsidRDefault="005B3BCC" w:rsidP="003736DD">
      <w:pPr>
        <w:pStyle w:val="Tretekstu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44235455" w14:textId="77777777" w:rsidR="005B3BCC" w:rsidRPr="00572D14" w:rsidRDefault="005B3BCC" w:rsidP="003736DD">
      <w:pPr>
        <w:pStyle w:val="Tretekstu"/>
        <w:rPr>
          <w:rFonts w:asciiTheme="minorHAnsi" w:hAnsiTheme="minorHAnsi" w:cstheme="minorHAnsi"/>
          <w:b w:val="0"/>
          <w:i w:val="0"/>
          <w:sz w:val="22"/>
          <w:szCs w:val="22"/>
        </w:rPr>
      </w:pPr>
    </w:p>
    <w:p w14:paraId="55183B9B" w14:textId="4874930A" w:rsidR="005B3BCC" w:rsidRPr="007E7EC7" w:rsidRDefault="00716163" w:rsidP="005B3BCC">
      <w:pPr>
        <w:pStyle w:val="Tretekstu"/>
        <w:rPr>
          <w:rFonts w:asciiTheme="minorHAnsi" w:eastAsia="BookmanOldStyle" w:hAnsiTheme="minorHAnsi" w:cstheme="minorHAnsi"/>
          <w:b w:val="0"/>
          <w:i w:val="0"/>
          <w:sz w:val="22"/>
          <w:szCs w:val="22"/>
        </w:rPr>
      </w:pPr>
      <w:r w:rsidRPr="00572D14">
        <w:rPr>
          <w:rFonts w:asciiTheme="minorHAnsi" w:hAnsiTheme="minorHAnsi" w:cstheme="minorHAnsi"/>
          <w:b w:val="0"/>
          <w:i w:val="0"/>
          <w:sz w:val="22"/>
          <w:szCs w:val="22"/>
        </w:rPr>
        <w:t>składam/y</w:t>
      </w:r>
      <w:r w:rsidR="003F2C51">
        <w:rPr>
          <w:rFonts w:asciiTheme="minorHAnsi" w:hAnsiTheme="minorHAnsi" w:cstheme="minorHAnsi"/>
          <w:b w:val="0"/>
          <w:i w:val="0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niniejszą ofertę na wykonanie zamówienia w zakresie zgodnym z określonym </w:t>
      </w:r>
      <w:r w:rsidRPr="00572D14">
        <w:rPr>
          <w:rFonts w:asciiTheme="minorHAnsi" w:hAnsiTheme="minorHAnsi" w:cstheme="minorHAnsi"/>
          <w:b w:val="0"/>
          <w:i w:val="0"/>
          <w:sz w:val="22"/>
          <w:szCs w:val="22"/>
        </w:rPr>
        <w:br/>
        <w:t>w Specyfikacji Warunków Zamówienia (SWZ)</w:t>
      </w:r>
      <w:r w:rsidR="005B3BCC" w:rsidRPr="00572D14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7E7EC7">
        <w:rPr>
          <w:rFonts w:asciiTheme="minorHAnsi" w:hAnsiTheme="minorHAnsi" w:cstheme="minorHAnsi"/>
          <w:b w:val="0"/>
          <w:i w:val="0"/>
          <w:sz w:val="22"/>
          <w:szCs w:val="22"/>
        </w:rPr>
        <w:t>za</w:t>
      </w:r>
      <w:r w:rsidR="005B3BCC" w:rsidRPr="007E7EC7">
        <w:rPr>
          <w:rFonts w:asciiTheme="minorHAnsi" w:hAnsiTheme="minorHAnsi" w:cstheme="minorHAnsi"/>
          <w:b w:val="0"/>
          <w:i w:val="0"/>
          <w:sz w:val="22"/>
          <w:szCs w:val="22"/>
        </w:rPr>
        <w:t xml:space="preserve"> </w:t>
      </w:r>
      <w:r w:rsidRPr="007E7EC7">
        <w:rPr>
          <w:rFonts w:asciiTheme="minorHAnsi" w:eastAsia="BookmanOldStyle" w:hAnsiTheme="minorHAnsi" w:cstheme="minorHAnsi"/>
          <w:b w:val="0"/>
          <w:i w:val="0"/>
          <w:sz w:val="22"/>
          <w:szCs w:val="22"/>
        </w:rPr>
        <w:t xml:space="preserve">cenę </w:t>
      </w:r>
      <w:r w:rsidR="007E7EC7" w:rsidRPr="007E7EC7">
        <w:rPr>
          <w:rFonts w:asciiTheme="minorHAnsi" w:eastAsia="BookmanOldStyle" w:hAnsiTheme="minorHAnsi" w:cstheme="minorHAnsi"/>
          <w:b w:val="0"/>
          <w:i w:val="0"/>
          <w:sz w:val="22"/>
          <w:szCs w:val="22"/>
        </w:rPr>
        <w:t xml:space="preserve">kosztorysową </w:t>
      </w:r>
      <w:r w:rsidRPr="007E7EC7">
        <w:rPr>
          <w:rFonts w:asciiTheme="minorHAnsi" w:eastAsia="BookmanOldStyle" w:hAnsiTheme="minorHAnsi" w:cstheme="minorHAnsi"/>
          <w:b w:val="0"/>
          <w:i w:val="0"/>
          <w:sz w:val="22"/>
          <w:szCs w:val="22"/>
        </w:rPr>
        <w:t xml:space="preserve">brutto: </w:t>
      </w:r>
    </w:p>
    <w:p w14:paraId="0BB8968B" w14:textId="77777777" w:rsidR="005B3BCC" w:rsidRPr="00572D14" w:rsidRDefault="005B3BCC" w:rsidP="005B3BCC">
      <w:pPr>
        <w:pStyle w:val="Tretekstu"/>
        <w:rPr>
          <w:rFonts w:asciiTheme="minorHAnsi" w:eastAsia="BookmanOldStyle" w:hAnsiTheme="minorHAnsi" w:cstheme="minorHAnsi"/>
          <w:sz w:val="22"/>
          <w:szCs w:val="22"/>
        </w:rPr>
      </w:pPr>
    </w:p>
    <w:p w14:paraId="13EC8CAC" w14:textId="6F5897E8" w:rsidR="00716163" w:rsidRPr="00572D14" w:rsidRDefault="00716163" w:rsidP="005B3BCC">
      <w:pPr>
        <w:pStyle w:val="Tretekstu"/>
        <w:rPr>
          <w:rFonts w:asciiTheme="minorHAnsi" w:hAnsiTheme="minorHAnsi" w:cstheme="minorHAnsi"/>
          <w:b w:val="0"/>
          <w:i w:val="0"/>
          <w:sz w:val="22"/>
          <w:szCs w:val="22"/>
        </w:rPr>
      </w:pPr>
      <w:r w:rsidRPr="00572D14">
        <w:rPr>
          <w:rFonts w:asciiTheme="minorHAnsi" w:eastAsia="BookmanOldStyle" w:hAnsiTheme="minorHAnsi" w:cstheme="minorHAnsi"/>
          <w:sz w:val="22"/>
          <w:szCs w:val="22"/>
        </w:rPr>
        <w:t>..........................................................................................................</w:t>
      </w:r>
      <w:r w:rsidR="003736DD" w:rsidRPr="00572D14">
        <w:rPr>
          <w:rFonts w:asciiTheme="minorHAnsi" w:eastAsia="BookmanOldStyle" w:hAnsiTheme="minorHAnsi" w:cstheme="minorHAnsi"/>
          <w:sz w:val="22"/>
          <w:szCs w:val="22"/>
        </w:rPr>
        <w:t>.....................</w:t>
      </w:r>
      <w:r w:rsidRPr="00572D14">
        <w:rPr>
          <w:rFonts w:asciiTheme="minorHAnsi" w:eastAsia="BookmanOldStyle" w:hAnsiTheme="minorHAnsi" w:cstheme="minorHAnsi"/>
          <w:sz w:val="22"/>
          <w:szCs w:val="22"/>
        </w:rPr>
        <w:t xml:space="preserve">...................... </w:t>
      </w:r>
      <w:r w:rsidRPr="00572D14">
        <w:rPr>
          <w:rFonts w:asciiTheme="minorHAnsi" w:eastAsia="BookmanOldStyle" w:hAnsiTheme="minorHAnsi" w:cstheme="minorHAnsi"/>
          <w:b w:val="0"/>
          <w:bCs w:val="0"/>
          <w:i w:val="0"/>
          <w:iCs w:val="0"/>
          <w:sz w:val="22"/>
          <w:szCs w:val="22"/>
        </w:rPr>
        <w:t>zł</w:t>
      </w:r>
    </w:p>
    <w:p w14:paraId="74DD67F1" w14:textId="77777777" w:rsidR="00716163" w:rsidRPr="00572D14" w:rsidRDefault="00716163" w:rsidP="00716163">
      <w:pPr>
        <w:spacing w:line="360" w:lineRule="auto"/>
        <w:rPr>
          <w:rFonts w:asciiTheme="minorHAnsi" w:eastAsia="BookmanOldStyle" w:hAnsiTheme="minorHAnsi" w:cstheme="minorHAnsi"/>
          <w:sz w:val="22"/>
          <w:szCs w:val="22"/>
        </w:rPr>
      </w:pPr>
      <w:r w:rsidRPr="00572D14">
        <w:rPr>
          <w:rFonts w:asciiTheme="minorHAnsi" w:eastAsia="BookmanOldStyle" w:hAnsiTheme="minorHAnsi" w:cstheme="minorHAnsi"/>
          <w:sz w:val="22"/>
          <w:szCs w:val="22"/>
        </w:rPr>
        <w:t>(słownie:  ……………………………………………………………………………………………………………………………………………)</w:t>
      </w:r>
      <w:r w:rsidR="00142551" w:rsidRPr="00572D14">
        <w:rPr>
          <w:rFonts w:asciiTheme="minorHAnsi" w:eastAsia="BookmanOldStyle" w:hAnsiTheme="minorHAnsi" w:cstheme="minorHAnsi"/>
          <w:sz w:val="22"/>
          <w:szCs w:val="22"/>
        </w:rPr>
        <w:t xml:space="preserve"> </w:t>
      </w:r>
    </w:p>
    <w:bookmarkEnd w:id="0"/>
    <w:bookmarkEnd w:id="4"/>
    <w:p w14:paraId="6CE97100" w14:textId="77777777" w:rsidR="00716163" w:rsidRPr="00572D14" w:rsidRDefault="00716163" w:rsidP="002545DB">
      <w:pPr>
        <w:rPr>
          <w:rFonts w:asciiTheme="minorHAnsi" w:hAnsiTheme="minorHAnsi" w:cstheme="minorHAnsi"/>
          <w:sz w:val="22"/>
          <w:szCs w:val="22"/>
        </w:rPr>
      </w:pPr>
    </w:p>
    <w:p w14:paraId="52A0EEEE" w14:textId="6D862609" w:rsidR="00716163" w:rsidRPr="00572D14" w:rsidRDefault="00716163" w:rsidP="002549E3">
      <w:pPr>
        <w:spacing w:line="25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200373186"/>
      <w:r w:rsidRPr="00572D14">
        <w:rPr>
          <w:rFonts w:asciiTheme="minorHAnsi" w:hAnsiTheme="minorHAnsi" w:cstheme="minorHAnsi"/>
          <w:sz w:val="22"/>
          <w:szCs w:val="22"/>
        </w:rPr>
        <w:t>Na wykonanie zadania udzielę</w:t>
      </w:r>
      <w:r w:rsidR="004D1DB7" w:rsidRPr="00572D14">
        <w:rPr>
          <w:rFonts w:asciiTheme="minorHAnsi" w:hAnsiTheme="minorHAnsi" w:cstheme="minorHAnsi"/>
          <w:sz w:val="22"/>
          <w:szCs w:val="22"/>
        </w:rPr>
        <w:t xml:space="preserve"> </w:t>
      </w:r>
      <w:r w:rsidRPr="00572D14">
        <w:rPr>
          <w:rFonts w:asciiTheme="minorHAnsi" w:hAnsiTheme="minorHAnsi" w:cstheme="minorHAnsi"/>
          <w:sz w:val="22"/>
          <w:szCs w:val="22"/>
        </w:rPr>
        <w:t>(</w:t>
      </w:r>
      <w:r w:rsidR="00021ED6" w:rsidRPr="00572D14">
        <w:rPr>
          <w:rFonts w:asciiTheme="minorHAnsi" w:hAnsiTheme="minorHAnsi" w:cstheme="minorHAnsi"/>
          <w:sz w:val="22"/>
          <w:szCs w:val="22"/>
        </w:rPr>
        <w:t>-</w:t>
      </w:r>
      <w:r w:rsidRPr="00572D14">
        <w:rPr>
          <w:rFonts w:asciiTheme="minorHAnsi" w:hAnsiTheme="minorHAnsi" w:cstheme="minorHAnsi"/>
          <w:sz w:val="22"/>
          <w:szCs w:val="22"/>
        </w:rPr>
        <w:t>imy) okresu gwarancji w wymiarze</w:t>
      </w:r>
      <w:r w:rsidR="002549E3" w:rsidRPr="00572D1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572D14">
        <w:rPr>
          <w:rFonts w:asciiTheme="minorHAnsi" w:hAnsiTheme="minorHAnsi" w:cstheme="minorHAnsi"/>
          <w:sz w:val="22"/>
          <w:szCs w:val="22"/>
        </w:rPr>
        <w:t>:</w:t>
      </w:r>
      <w:r w:rsidR="00A56DB3" w:rsidRPr="00572D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28229C" w14:textId="77777777" w:rsidR="002549E3" w:rsidRPr="00572D14" w:rsidRDefault="002549E3" w:rsidP="002549E3">
      <w:pPr>
        <w:spacing w:line="252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7655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709"/>
        <w:gridCol w:w="3969"/>
        <w:gridCol w:w="2977"/>
      </w:tblGrid>
      <w:tr w:rsidR="00716163" w:rsidRPr="00572D14" w14:paraId="10188849" w14:textId="77777777" w:rsidTr="00B051E3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02FB09E4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2D14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73B712BE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2D14">
              <w:rPr>
                <w:rFonts w:asciiTheme="minorHAnsi" w:hAnsiTheme="minorHAnsi" w:cstheme="minorHAnsi"/>
                <w:sz w:val="20"/>
                <w:szCs w:val="20"/>
              </w:rPr>
              <w:t>Okres gwarancji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5156F597" w14:textId="7912BC8A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572D14">
              <w:rPr>
                <w:rFonts w:asciiTheme="minorHAnsi" w:hAnsiTheme="minorHAnsi" w:cstheme="minorHAnsi"/>
                <w:sz w:val="20"/>
                <w:szCs w:val="20"/>
              </w:rPr>
              <w:t>Wybór Wykonawcy</w:t>
            </w:r>
          </w:p>
        </w:tc>
      </w:tr>
      <w:tr w:rsidR="00716163" w:rsidRPr="00572D14" w14:paraId="76E33F02" w14:textId="77777777" w:rsidTr="00B051E3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1831179D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2E639344" w14:textId="77777777" w:rsidR="00716163" w:rsidRPr="00572D14" w:rsidRDefault="00516E19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36 miesięcy</w:t>
            </w:r>
            <w:r w:rsidR="00142551" w:rsidRPr="00572D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3D155824" w14:textId="5D41DC22" w:rsidR="00716163" w:rsidRPr="00572D14" w:rsidRDefault="003736DD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FDA7D56" wp14:editId="3542C30F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38735</wp:posOffset>
                      </wp:positionV>
                      <wp:extent cx="214630" cy="153670"/>
                      <wp:effectExtent l="0" t="0" r="0" b="0"/>
                      <wp:wrapNone/>
                      <wp:docPr id="6" name="Prostoką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53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1B5668" id="Prostokąt 4" o:spid="_x0000_s1026" style="position:absolute;margin-left:66.35pt;margin-top:3.05pt;width:16.9pt;height:12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" strokeweight=".35mm"/>
                  </w:pict>
                </mc:Fallback>
              </mc:AlternateContent>
            </w:r>
          </w:p>
        </w:tc>
      </w:tr>
      <w:tr w:rsidR="00716163" w:rsidRPr="00572D14" w14:paraId="1E346130" w14:textId="77777777" w:rsidTr="00B051E3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06F51914" w14:textId="77777777" w:rsidR="00716163" w:rsidRPr="00572D14" w:rsidRDefault="00142551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16E19" w:rsidRPr="00572D1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03CFD6BB" w14:textId="77777777" w:rsidR="00716163" w:rsidRPr="00572D14" w:rsidRDefault="00516E19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48 miesięcy</w:t>
            </w:r>
            <w:r w:rsidR="00142551" w:rsidRPr="00572D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576D7BD4" w14:textId="49341FCA" w:rsidR="00716163" w:rsidRPr="00572D14" w:rsidRDefault="00716163" w:rsidP="00142551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    </w:t>
            </w:r>
            <w:r w:rsidR="003736DD" w:rsidRPr="00572D14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4C071380" wp14:editId="06175C14">
                  <wp:extent cx="248920" cy="190500"/>
                  <wp:effectExtent l="0" t="0" r="0" b="0"/>
                  <wp:docPr id="1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92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2D14">
              <w:rPr>
                <w:rFonts w:asciiTheme="minorHAnsi" w:hAnsiTheme="minorHAnsi" w:cstheme="minorHAnsi"/>
                <w:noProof/>
                <w:sz w:val="22"/>
                <w:szCs w:val="22"/>
              </w:rPr>
              <w:t xml:space="preserve"> </w:t>
            </w:r>
          </w:p>
        </w:tc>
      </w:tr>
      <w:tr w:rsidR="00142551" w:rsidRPr="00572D14" w14:paraId="335408B1" w14:textId="77777777" w:rsidTr="00B051E3">
        <w:trPr>
          <w:jc w:val="center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5A813ADD" w14:textId="77777777" w:rsidR="00142551" w:rsidRPr="00572D14" w:rsidRDefault="00142551" w:rsidP="006C6F0A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16E19" w:rsidRPr="00572D1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2ABC149E" w14:textId="77777777" w:rsidR="00142551" w:rsidRPr="00572D14" w:rsidRDefault="00516E19" w:rsidP="006C6F0A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60 miesięcy</w:t>
            </w:r>
            <w:r w:rsidR="00142551" w:rsidRPr="00572D1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0C6FAD32" w14:textId="7034E55A" w:rsidR="00142551" w:rsidRPr="00572D14" w:rsidRDefault="003736DD" w:rsidP="006C6F0A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683E560" wp14:editId="3FCE80ED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214630" cy="153670"/>
                      <wp:effectExtent l="0" t="0" r="0" b="0"/>
                      <wp:wrapNone/>
                      <wp:docPr id="5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53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6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1F45A2" id="Prostokąt 2" o:spid="_x0000_s1026" style="position:absolute;margin-left:66.35pt;margin-top:1.65pt;width:16.9pt;height:1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" strokeweight=".35mm"/>
                  </w:pict>
                </mc:Fallback>
              </mc:AlternateContent>
            </w:r>
          </w:p>
        </w:tc>
      </w:tr>
      <w:bookmarkEnd w:id="5"/>
    </w:tbl>
    <w:p w14:paraId="39DE4A9D" w14:textId="77777777" w:rsidR="00716163" w:rsidRPr="00572D14" w:rsidRDefault="00716163" w:rsidP="00716163">
      <w:pPr>
        <w:spacing w:after="60" w:line="252" w:lineRule="auto"/>
        <w:jc w:val="both"/>
        <w:rPr>
          <w:rFonts w:asciiTheme="minorHAnsi" w:hAnsiTheme="minorHAnsi" w:cstheme="minorHAnsi"/>
          <w:sz w:val="12"/>
          <w:szCs w:val="12"/>
        </w:rPr>
      </w:pPr>
    </w:p>
    <w:p w14:paraId="1F0F7345" w14:textId="77777777" w:rsidR="009762C4" w:rsidRPr="00572D14" w:rsidRDefault="009762C4" w:rsidP="009762C4">
      <w:pPr>
        <w:spacing w:line="27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758618DB" w14:textId="2677A27D" w:rsidR="00716163" w:rsidRPr="00572D14" w:rsidRDefault="00716163" w:rsidP="007E7EC7">
      <w:pPr>
        <w:pStyle w:val="Akapitzlist1"/>
        <w:widowControl w:val="0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Oświadczam/y</w:t>
      </w:r>
      <w:r w:rsidR="003F2C51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>, że zapoznałem/liśmy</w:t>
      </w:r>
      <w:r w:rsidR="003F2C51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 xml:space="preserve"> się z wymaganiami Zamawiającego, dotyczącymi </w:t>
      </w:r>
      <w:r w:rsidRPr="00572D14">
        <w:rPr>
          <w:rFonts w:asciiTheme="minorHAnsi" w:hAnsiTheme="minorHAnsi" w:cstheme="minorHAnsi"/>
          <w:sz w:val="22"/>
          <w:szCs w:val="22"/>
        </w:rPr>
        <w:lastRenderedPageBreak/>
        <w:t>przedmiotu zamówienia zamieszczonymi w SWZ wraz z załącznikami i nie wnoszę/wnosimy</w:t>
      </w:r>
      <w:r w:rsidR="003F2C51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 xml:space="preserve"> do nich żadnych zastrzeżeń.</w:t>
      </w:r>
    </w:p>
    <w:p w14:paraId="22D7CDF0" w14:textId="28BA796D" w:rsidR="002549E3" w:rsidRPr="00572D14" w:rsidRDefault="00716163" w:rsidP="007E7EC7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ind w:right="1"/>
        <w:jc w:val="both"/>
        <w:rPr>
          <w:rFonts w:asciiTheme="minorHAnsi" w:eastAsia="Open Sans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Oświadczam/y</w:t>
      </w:r>
      <w:r w:rsidR="003F2C51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>, że zrealizuję/my</w:t>
      </w:r>
      <w:r w:rsidR="003F2C51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 xml:space="preserve"> zamówienie zgodnie z terminem SWZ i wzorem umowy.</w:t>
      </w:r>
    </w:p>
    <w:p w14:paraId="74322277" w14:textId="716AA329" w:rsidR="00716163" w:rsidRPr="00572D14" w:rsidRDefault="00716163" w:rsidP="007E7EC7">
      <w:pPr>
        <w:pStyle w:val="Akapitzlist1"/>
        <w:widowControl w:val="0"/>
        <w:numPr>
          <w:ilvl w:val="0"/>
          <w:numId w:val="36"/>
        </w:numPr>
        <w:autoSpaceDE w:val="0"/>
        <w:autoSpaceDN w:val="0"/>
        <w:adjustRightInd w:val="0"/>
        <w:ind w:right="1"/>
        <w:jc w:val="both"/>
        <w:rPr>
          <w:rFonts w:asciiTheme="minorHAnsi" w:eastAsia="Open Sans" w:hAnsiTheme="minorHAnsi" w:cstheme="minorHAnsi"/>
          <w:sz w:val="22"/>
          <w:szCs w:val="22"/>
        </w:rPr>
      </w:pPr>
      <w:r w:rsidRPr="00572D14">
        <w:rPr>
          <w:rFonts w:asciiTheme="minorHAnsi" w:eastAsia="Open Sans" w:hAnsiTheme="minorHAnsi" w:cstheme="minorHAnsi"/>
          <w:sz w:val="22"/>
          <w:szCs w:val="22"/>
        </w:rPr>
        <w:t>Oświadczam</w:t>
      </w:r>
      <w:r w:rsidR="007D76D0">
        <w:rPr>
          <w:rFonts w:asciiTheme="minorHAnsi" w:eastAsia="Open Sans" w:hAnsiTheme="minorHAnsi" w:cstheme="minorHAnsi"/>
          <w:sz w:val="22"/>
          <w:szCs w:val="22"/>
        </w:rPr>
        <w:t>/</w:t>
      </w:r>
      <w:r w:rsidRPr="00572D14">
        <w:rPr>
          <w:rFonts w:asciiTheme="minorHAnsi" w:eastAsia="Open Sans" w:hAnsiTheme="minorHAnsi" w:cstheme="minorHAnsi"/>
          <w:sz w:val="22"/>
          <w:szCs w:val="22"/>
        </w:rPr>
        <w:t>y</w:t>
      </w:r>
      <w:r w:rsidR="007D76D0">
        <w:rPr>
          <w:rFonts w:asciiTheme="minorHAnsi" w:eastAsia="Open Sans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eastAsia="Open Sans" w:hAnsiTheme="minorHAnsi" w:cstheme="minorHAnsi"/>
          <w:sz w:val="22"/>
          <w:szCs w:val="22"/>
        </w:rPr>
        <w:t xml:space="preserve">, że wyżej podana cena obejmuje realizację wszystkich zobowiązań wykonawcy opisanych w specyfikacji warunków zamówienia wraz z załącznikami. </w:t>
      </w:r>
    </w:p>
    <w:p w14:paraId="426129D0" w14:textId="756E22F8" w:rsidR="00716163" w:rsidRPr="00572D14" w:rsidRDefault="00716163" w:rsidP="007E7EC7">
      <w:pPr>
        <w:pStyle w:val="Akapitzlist1"/>
        <w:widowControl w:val="0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color w:val="auto"/>
          <w:sz w:val="22"/>
          <w:szCs w:val="22"/>
        </w:rPr>
        <w:t>Oświadczam/</w:t>
      </w:r>
      <w:r w:rsidR="0061713A" w:rsidRPr="00572D14">
        <w:rPr>
          <w:rFonts w:asciiTheme="minorHAnsi" w:hAnsiTheme="minorHAnsi" w:cstheme="minorHAnsi"/>
          <w:color w:val="auto"/>
          <w:sz w:val="22"/>
          <w:szCs w:val="22"/>
        </w:rPr>
        <w:t>y</w:t>
      </w:r>
      <w:r w:rsidR="007D76D0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color w:val="auto"/>
          <w:sz w:val="22"/>
          <w:szCs w:val="22"/>
        </w:rPr>
        <w:t>, że informacje i dokumenty zawarte w ofercie w wydzielonym pliku o nazwie</w:t>
      </w:r>
      <w:r w:rsidR="004424E8" w:rsidRPr="00572D14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572D14">
        <w:rPr>
          <w:rFonts w:asciiTheme="minorHAnsi" w:hAnsiTheme="minorHAnsi" w:cstheme="minorHAnsi"/>
          <w:color w:val="auto"/>
          <w:sz w:val="22"/>
          <w:szCs w:val="22"/>
        </w:rPr>
        <w:t>……………</w:t>
      </w:r>
      <w:r w:rsidR="004424E8" w:rsidRPr="00572D14">
        <w:rPr>
          <w:rFonts w:asciiTheme="minorHAnsi" w:hAnsiTheme="minorHAnsi" w:cstheme="minorHAnsi"/>
          <w:color w:val="auto"/>
          <w:sz w:val="22"/>
          <w:szCs w:val="22"/>
        </w:rPr>
        <w:t>…………………………</w:t>
      </w:r>
      <w:r w:rsidRPr="00572D14">
        <w:rPr>
          <w:rFonts w:asciiTheme="minorHAnsi" w:hAnsiTheme="minorHAnsi" w:cstheme="minorHAnsi"/>
          <w:color w:val="auto"/>
          <w:sz w:val="22"/>
          <w:szCs w:val="22"/>
        </w:rPr>
        <w:t xml:space="preserve">….. stanowią tajemnice przedsiębiorstwa w rozumieniu przepisów o zwalczaniu nieuczciwej konkurencji i zastrzegamy, że nie mogą być one udostępnione. </w:t>
      </w:r>
      <w:r w:rsidRPr="00572D14">
        <w:rPr>
          <w:rFonts w:asciiTheme="minorHAnsi" w:hAnsiTheme="minorHAnsi" w:cstheme="minorHAnsi"/>
          <w:i/>
          <w:iCs/>
          <w:color w:val="auto"/>
          <w:sz w:val="22"/>
          <w:szCs w:val="22"/>
        </w:rPr>
        <w:t>(</w:t>
      </w:r>
      <w:r w:rsidRPr="00572D14">
        <w:rPr>
          <w:rFonts w:asciiTheme="minorHAnsi" w:hAnsiTheme="minorHAnsi" w:cstheme="minorHAnsi"/>
          <w:i/>
          <w:iCs/>
          <w:color w:val="auto"/>
          <w:sz w:val="20"/>
          <w:szCs w:val="20"/>
        </w:rPr>
        <w:t>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</w:r>
    </w:p>
    <w:p w14:paraId="248DF0B3" w14:textId="18430795" w:rsidR="00716163" w:rsidRPr="00572D14" w:rsidRDefault="00716163" w:rsidP="007E7EC7">
      <w:pPr>
        <w:pStyle w:val="Akapitzlist1"/>
        <w:widowControl w:val="0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W przypadku wybrani</w:t>
      </w:r>
      <w:r w:rsidRPr="00572D14">
        <w:rPr>
          <w:rFonts w:asciiTheme="minorHAnsi" w:hAnsiTheme="minorHAnsi" w:cstheme="minorHAnsi"/>
          <w:color w:val="auto"/>
          <w:sz w:val="22"/>
          <w:szCs w:val="22"/>
        </w:rPr>
        <w:t xml:space="preserve">a </w:t>
      </w:r>
      <w:r w:rsidR="002549E3" w:rsidRPr="00572D14">
        <w:rPr>
          <w:rFonts w:asciiTheme="minorHAnsi" w:hAnsiTheme="minorHAnsi" w:cstheme="minorHAnsi"/>
          <w:color w:val="auto"/>
          <w:sz w:val="22"/>
          <w:szCs w:val="22"/>
        </w:rPr>
        <w:t xml:space="preserve">niniejszej </w:t>
      </w:r>
      <w:r w:rsidRPr="00572D14">
        <w:rPr>
          <w:rFonts w:asciiTheme="minorHAnsi" w:hAnsiTheme="minorHAnsi" w:cstheme="minorHAnsi"/>
          <w:color w:val="auto"/>
          <w:sz w:val="22"/>
          <w:szCs w:val="22"/>
        </w:rPr>
        <w:t>oferty, przed podpisaniem umowy wniosę</w:t>
      </w:r>
      <w:r w:rsidR="007D76D0">
        <w:rPr>
          <w:rFonts w:asciiTheme="minorHAnsi" w:hAnsiTheme="minorHAnsi" w:cstheme="minorHAnsi"/>
          <w:color w:val="auto"/>
          <w:sz w:val="22"/>
          <w:szCs w:val="22"/>
        </w:rPr>
        <w:t>/wniesiemy</w:t>
      </w:r>
      <w:r w:rsidR="007D76D0">
        <w:rPr>
          <w:rFonts w:asciiTheme="minorHAnsi" w:hAnsiTheme="minorHAnsi" w:cstheme="minorHAnsi"/>
          <w:color w:val="auto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color w:val="auto"/>
          <w:sz w:val="22"/>
          <w:szCs w:val="22"/>
        </w:rPr>
        <w:t xml:space="preserve"> zabezpieczenie należytego wykonania umowy w wysokości 5% całkowitej ceny oferty brutto.</w:t>
      </w:r>
      <w:r w:rsidRPr="00572D1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457B839" w14:textId="08C7029B" w:rsidR="00716163" w:rsidRDefault="00716163" w:rsidP="007E7EC7">
      <w:pPr>
        <w:pStyle w:val="Akapitzlist1"/>
        <w:widowControl w:val="0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Akceptuję</w:t>
      </w:r>
      <w:r w:rsidR="007D76D0">
        <w:rPr>
          <w:rFonts w:asciiTheme="minorHAnsi" w:hAnsiTheme="minorHAnsi" w:cstheme="minorHAnsi"/>
          <w:sz w:val="22"/>
          <w:szCs w:val="22"/>
        </w:rPr>
        <w:t>/my</w:t>
      </w:r>
      <w:r w:rsidR="007D76D0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 xml:space="preserve"> proponowany przez Zamawiającego projekt umowy, który zobowiązuję się podpisać w miejscu i terminie wskazanym przez Zamawiającego</w:t>
      </w:r>
    </w:p>
    <w:p w14:paraId="6443618F" w14:textId="1C1AB071" w:rsidR="00716163" w:rsidRPr="00572D14" w:rsidRDefault="00716163" w:rsidP="007E7EC7">
      <w:pPr>
        <w:keepNext/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Oświadczam</w:t>
      </w:r>
      <w:r w:rsidR="007D76D0">
        <w:rPr>
          <w:rFonts w:asciiTheme="minorHAnsi" w:hAnsiTheme="minorHAnsi" w:cstheme="minorHAnsi"/>
          <w:sz w:val="22"/>
          <w:szCs w:val="22"/>
        </w:rPr>
        <w:t>/</w:t>
      </w:r>
      <w:r w:rsidRPr="00572D14">
        <w:rPr>
          <w:rFonts w:asciiTheme="minorHAnsi" w:hAnsiTheme="minorHAnsi" w:cstheme="minorHAnsi"/>
          <w:sz w:val="22"/>
          <w:szCs w:val="22"/>
        </w:rPr>
        <w:t>y</w:t>
      </w:r>
      <w:r w:rsidR="007D76D0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 xml:space="preserve">, że </w:t>
      </w:r>
      <w:r w:rsidR="008E4839" w:rsidRPr="00572D14">
        <w:rPr>
          <w:rFonts w:asciiTheme="minorHAnsi" w:hAnsiTheme="minorHAnsi" w:cstheme="minorHAnsi"/>
          <w:sz w:val="22"/>
          <w:szCs w:val="22"/>
        </w:rPr>
        <w:t xml:space="preserve">realizacja nastąpi samodzielnie lub </w:t>
      </w:r>
      <w:r w:rsidRPr="00572D14">
        <w:rPr>
          <w:rFonts w:asciiTheme="minorHAnsi" w:hAnsiTheme="minorHAnsi" w:cstheme="minorHAnsi"/>
          <w:sz w:val="22"/>
          <w:szCs w:val="22"/>
        </w:rPr>
        <w:t>następujące części zamówienia zamierzamy powierzyć do realizacji przez podwykonawców</w:t>
      </w:r>
      <w:r w:rsidR="002549E3" w:rsidRPr="00572D1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572D14">
        <w:rPr>
          <w:rFonts w:asciiTheme="minorHAnsi" w:hAnsiTheme="minorHAnsi" w:cstheme="minorHAnsi"/>
          <w:sz w:val="22"/>
          <w:szCs w:val="22"/>
        </w:rPr>
        <w:t>:</w:t>
      </w:r>
    </w:p>
    <w:p w14:paraId="0E78E258" w14:textId="77777777" w:rsidR="003F3104" w:rsidRPr="00572D14" w:rsidRDefault="003F3104" w:rsidP="003F3104">
      <w:pPr>
        <w:keepNext/>
        <w:suppressAutoHyphens/>
        <w:spacing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64" w:type="dxa"/>
        <w:tblInd w:w="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4426"/>
        <w:gridCol w:w="4238"/>
      </w:tblGrid>
      <w:tr w:rsidR="00716163" w:rsidRPr="00572D14" w14:paraId="15B7F865" w14:textId="77777777" w:rsidTr="00021ED6">
        <w:trPr>
          <w:trHeight w:val="475"/>
        </w:trPr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080298B9" w14:textId="77777777" w:rsidR="00716163" w:rsidRPr="00572D14" w:rsidRDefault="00716163" w:rsidP="00021ED6">
            <w:pPr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Zakres prac powierzony podwykonawcom</w:t>
            </w: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66A9A8A7" w14:textId="77777777" w:rsidR="00716163" w:rsidRPr="00572D14" w:rsidRDefault="00716163" w:rsidP="00021ED6">
            <w:pPr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Nazwa i adres podwykonawcy</w:t>
            </w:r>
          </w:p>
        </w:tc>
      </w:tr>
      <w:tr w:rsidR="00716163" w:rsidRPr="00572D14" w14:paraId="66C2C120" w14:textId="77777777" w:rsidTr="00021ED6">
        <w:trPr>
          <w:trHeight w:val="496"/>
        </w:trPr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4DC0F97B" w14:textId="77777777" w:rsidR="00716163" w:rsidRPr="00572D14" w:rsidRDefault="00716163" w:rsidP="00021ED6">
            <w:pPr>
              <w:spacing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7F2FC5C3" w14:textId="77777777" w:rsidR="00716163" w:rsidRPr="00572D14" w:rsidRDefault="00716163" w:rsidP="00021ED6">
            <w:pPr>
              <w:spacing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16163" w:rsidRPr="00572D14" w14:paraId="086B7DB1" w14:textId="77777777" w:rsidTr="00021ED6">
        <w:trPr>
          <w:trHeight w:val="496"/>
        </w:trPr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5877C90E" w14:textId="77777777" w:rsidR="00716163" w:rsidRPr="00572D14" w:rsidRDefault="00716163" w:rsidP="00021ED6">
            <w:pPr>
              <w:spacing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06691587" w14:textId="77777777" w:rsidR="00716163" w:rsidRPr="00572D14" w:rsidRDefault="00716163" w:rsidP="00021ED6">
            <w:pPr>
              <w:spacing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16163" w:rsidRPr="00572D14" w14:paraId="7E1360F0" w14:textId="77777777" w:rsidTr="00021ED6">
        <w:trPr>
          <w:trHeight w:val="475"/>
        </w:trPr>
        <w:tc>
          <w:tcPr>
            <w:tcW w:w="44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1EC191C5" w14:textId="77777777" w:rsidR="00716163" w:rsidRPr="00572D14" w:rsidRDefault="00716163" w:rsidP="00021ED6">
            <w:pPr>
              <w:spacing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0301FB53" w14:textId="77777777" w:rsidR="00716163" w:rsidRPr="00572D14" w:rsidRDefault="00716163" w:rsidP="00021ED6">
            <w:pPr>
              <w:spacing w:after="6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B7C8825" w14:textId="77777777" w:rsidR="003F3104" w:rsidRPr="00572D14" w:rsidRDefault="003F3104" w:rsidP="003F3104">
      <w:pPr>
        <w:spacing w:after="60"/>
        <w:ind w:left="360"/>
        <w:rPr>
          <w:rFonts w:asciiTheme="minorHAnsi" w:hAnsiTheme="minorHAnsi" w:cstheme="minorHAnsi"/>
          <w:bCs/>
          <w:sz w:val="22"/>
          <w:szCs w:val="22"/>
        </w:rPr>
      </w:pPr>
    </w:p>
    <w:p w14:paraId="487AC376" w14:textId="15176FE3" w:rsidR="00F46086" w:rsidRPr="00572D14" w:rsidRDefault="008E4839" w:rsidP="00F155D3">
      <w:pPr>
        <w:numPr>
          <w:ilvl w:val="0"/>
          <w:numId w:val="36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72D14">
        <w:rPr>
          <w:rFonts w:asciiTheme="minorHAnsi" w:hAnsiTheme="minorHAnsi" w:cstheme="minorHAnsi"/>
          <w:bCs/>
          <w:sz w:val="22"/>
          <w:szCs w:val="22"/>
        </w:rPr>
        <w:t>Oświadczam</w:t>
      </w:r>
      <w:r w:rsidR="007D76D0">
        <w:rPr>
          <w:rFonts w:asciiTheme="minorHAnsi" w:hAnsiTheme="minorHAnsi" w:cstheme="minorHAnsi"/>
          <w:bCs/>
          <w:sz w:val="22"/>
          <w:szCs w:val="22"/>
        </w:rPr>
        <w:t>/</w:t>
      </w:r>
      <w:r w:rsidRPr="00572D14">
        <w:rPr>
          <w:rFonts w:asciiTheme="minorHAnsi" w:hAnsiTheme="minorHAnsi" w:cstheme="minorHAnsi"/>
          <w:bCs/>
          <w:sz w:val="22"/>
          <w:szCs w:val="22"/>
        </w:rPr>
        <w:t>y</w:t>
      </w:r>
      <w:r w:rsidR="007D76D0">
        <w:rPr>
          <w:rFonts w:asciiTheme="minorHAnsi" w:hAnsiTheme="minorHAnsi" w:cstheme="minorHAnsi"/>
          <w:bCs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bCs/>
          <w:sz w:val="22"/>
          <w:szCs w:val="22"/>
        </w:rPr>
        <w:t xml:space="preserve">, że przy realizacji zamówienia nie będą uczestniczyli wykonawcy z „państw trzecich, o których mowa w rozdz. 1 </w:t>
      </w:r>
      <w:r w:rsidR="003F3104" w:rsidRPr="00572D14">
        <w:rPr>
          <w:rFonts w:asciiTheme="minorHAnsi" w:hAnsiTheme="minorHAnsi" w:cstheme="minorHAnsi"/>
          <w:bCs/>
          <w:sz w:val="22"/>
          <w:szCs w:val="22"/>
        </w:rPr>
        <w:t>ust.</w:t>
      </w:r>
      <w:r w:rsidRPr="00572D14">
        <w:rPr>
          <w:rFonts w:asciiTheme="minorHAnsi" w:hAnsiTheme="minorHAnsi" w:cstheme="minorHAnsi"/>
          <w:bCs/>
          <w:sz w:val="22"/>
          <w:szCs w:val="22"/>
        </w:rPr>
        <w:t xml:space="preserve"> 1.3 pkt. 11 SWZ</w:t>
      </w:r>
    </w:p>
    <w:p w14:paraId="28A96268" w14:textId="14D11754" w:rsidR="00716163" w:rsidRPr="00572D14" w:rsidRDefault="00716163" w:rsidP="00F155D3">
      <w:pPr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Oświadczam/y</w:t>
      </w:r>
      <w:r w:rsidR="003F2C51">
        <w:rPr>
          <w:rFonts w:asciiTheme="minorHAnsi" w:hAnsiTheme="minorHAnsi" w:cstheme="minorHAnsi"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>, że jesteśmy</w:t>
      </w:r>
      <w:r w:rsidR="003F3104" w:rsidRPr="00572D14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572D14">
        <w:rPr>
          <w:rFonts w:asciiTheme="minorHAnsi" w:hAnsiTheme="minorHAnsi" w:cstheme="minorHAnsi"/>
          <w:sz w:val="22"/>
          <w:szCs w:val="22"/>
        </w:rPr>
        <w:t>:</w:t>
      </w:r>
    </w:p>
    <w:p w14:paraId="2432772A" w14:textId="77777777" w:rsidR="003F3104" w:rsidRPr="00572D14" w:rsidRDefault="003F3104" w:rsidP="003F3104">
      <w:pPr>
        <w:suppressAutoHyphens/>
        <w:spacing w:after="60" w:line="252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702" w:type="dxa"/>
        <w:tblInd w:w="34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599"/>
        <w:gridCol w:w="3827"/>
        <w:gridCol w:w="4276"/>
      </w:tblGrid>
      <w:tr w:rsidR="00716163" w:rsidRPr="00572D14" w14:paraId="2FDB8DC1" w14:textId="77777777" w:rsidTr="00AF6FA7"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0530EFC6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416B370D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Przedsiębiorcą</w:t>
            </w:r>
          </w:p>
        </w:tc>
        <w:tc>
          <w:tcPr>
            <w:tcW w:w="4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492BC96F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Wybór Wykonawcy</w:t>
            </w:r>
          </w:p>
        </w:tc>
      </w:tr>
      <w:tr w:rsidR="00716163" w:rsidRPr="00572D14" w14:paraId="074DFDFB" w14:textId="77777777" w:rsidTr="00AF6FA7"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14D9E435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0614767C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mikro</w:t>
            </w:r>
          </w:p>
        </w:tc>
        <w:tc>
          <w:tcPr>
            <w:tcW w:w="4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5A12337C" w14:textId="77777777" w:rsidR="00716163" w:rsidRPr="00572D14" w:rsidRDefault="00716163" w:rsidP="00021ED6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16163" w:rsidRPr="00572D14" w14:paraId="36A33DE0" w14:textId="77777777" w:rsidTr="00AF6FA7"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5615492B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09A4DF4D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małym</w:t>
            </w:r>
          </w:p>
        </w:tc>
        <w:tc>
          <w:tcPr>
            <w:tcW w:w="4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151736EF" w14:textId="77777777" w:rsidR="00716163" w:rsidRPr="00572D14" w:rsidRDefault="00716163" w:rsidP="00021ED6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16163" w:rsidRPr="00572D14" w14:paraId="0DA5E25B" w14:textId="77777777" w:rsidTr="00AF6FA7"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2F89860E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49E88C18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średnim</w:t>
            </w:r>
          </w:p>
        </w:tc>
        <w:tc>
          <w:tcPr>
            <w:tcW w:w="4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795359B8" w14:textId="77777777" w:rsidR="00716163" w:rsidRPr="00572D14" w:rsidRDefault="00716163" w:rsidP="00021ED6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16163" w:rsidRPr="00572D14" w14:paraId="382FF4A8" w14:textId="77777777" w:rsidTr="00AF6FA7">
        <w:tc>
          <w:tcPr>
            <w:tcW w:w="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2FE96FF0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</w:tcPr>
          <w:p w14:paraId="29780A7A" w14:textId="77777777" w:rsidR="00716163" w:rsidRPr="00572D14" w:rsidRDefault="00716163" w:rsidP="00B051E3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572D14">
              <w:rPr>
                <w:rFonts w:asciiTheme="minorHAnsi" w:hAnsiTheme="minorHAnsi" w:cstheme="minorHAnsi"/>
                <w:sz w:val="22"/>
                <w:szCs w:val="22"/>
              </w:rPr>
              <w:t>dużym</w:t>
            </w:r>
          </w:p>
        </w:tc>
        <w:tc>
          <w:tcPr>
            <w:tcW w:w="4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93" w:type="dxa"/>
            </w:tcMar>
            <w:vAlign w:val="center"/>
          </w:tcPr>
          <w:p w14:paraId="7D36BE50" w14:textId="77777777" w:rsidR="00716163" w:rsidRPr="00572D14" w:rsidRDefault="00716163" w:rsidP="00021ED6">
            <w:pPr>
              <w:spacing w:after="60" w:line="25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2C99298" w14:textId="77777777" w:rsidR="00716163" w:rsidRPr="00572D14" w:rsidRDefault="00716163" w:rsidP="00716163">
      <w:pPr>
        <w:spacing w:after="60" w:line="252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A09A896" w14:textId="77777777" w:rsidR="00716163" w:rsidRPr="00572D14" w:rsidRDefault="00716163" w:rsidP="007E7EC7">
      <w:pPr>
        <w:pStyle w:val="Akapitzlist1"/>
        <w:widowControl w:val="0"/>
        <w:numPr>
          <w:ilvl w:val="0"/>
          <w:numId w:val="36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Uważam/y się za związanych niniejszą ofertą przez okres 30 dni od upływu terminu składania ofert.</w:t>
      </w:r>
    </w:p>
    <w:p w14:paraId="4F955463" w14:textId="4256DCA1" w:rsidR="00716163" w:rsidRPr="00572D14" w:rsidRDefault="00716163" w:rsidP="007E7EC7">
      <w:pPr>
        <w:keepNext/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 xml:space="preserve">Wybór oferty </w:t>
      </w:r>
      <w:r w:rsidRPr="007D76D0">
        <w:rPr>
          <w:rFonts w:asciiTheme="minorHAnsi" w:hAnsiTheme="minorHAnsi" w:cstheme="minorHAnsi"/>
          <w:b/>
          <w:bCs/>
          <w:sz w:val="22"/>
          <w:szCs w:val="22"/>
        </w:rPr>
        <w:t>nie będzie / będzie</w:t>
      </w:r>
      <w:r w:rsidR="003F2C51" w:rsidRPr="007D76D0">
        <w:rPr>
          <w:rFonts w:asciiTheme="minorHAnsi" w:hAnsiTheme="minorHAnsi" w:cstheme="minorHAnsi"/>
          <w:b/>
          <w:bCs/>
          <w:sz w:val="22"/>
          <w:szCs w:val="22"/>
          <w:vertAlign w:val="superscript"/>
        </w:rPr>
        <w:t>1</w:t>
      </w:r>
      <w:r w:rsidRPr="00572D14">
        <w:rPr>
          <w:rFonts w:asciiTheme="minorHAnsi" w:hAnsiTheme="minorHAnsi" w:cstheme="minorHAnsi"/>
          <w:sz w:val="22"/>
          <w:szCs w:val="22"/>
        </w:rPr>
        <w:t xml:space="preserve"> prowadzić do powstania u Zamawiającego obowiązku podatkowego. Powyższy obowiązek podatkowy będzie dotyczył ………………………………………………… objętych przedmiotem zamówienia, podlegających mechanizmowi podzielonej płatności (</w:t>
      </w:r>
      <w:r w:rsidRPr="00572D14">
        <w:rPr>
          <w:rFonts w:asciiTheme="minorHAnsi" w:hAnsiTheme="minorHAnsi" w:cstheme="minorHAnsi"/>
          <w:i/>
          <w:iCs/>
          <w:sz w:val="22"/>
          <w:szCs w:val="22"/>
        </w:rPr>
        <w:t>split payment</w:t>
      </w:r>
      <w:r w:rsidRPr="00572D14">
        <w:rPr>
          <w:rFonts w:asciiTheme="minorHAnsi" w:hAnsiTheme="minorHAnsi" w:cstheme="minorHAnsi"/>
          <w:sz w:val="22"/>
          <w:szCs w:val="22"/>
        </w:rPr>
        <w:t>),  a ich wartość netto (bez kwoty podatku) będzie wynosiła …………………………..……….... zł</w:t>
      </w:r>
    </w:p>
    <w:p w14:paraId="7A87F433" w14:textId="7CC2E08B" w:rsidR="00716163" w:rsidRPr="00572D14" w:rsidRDefault="00716163" w:rsidP="007E7EC7">
      <w:pPr>
        <w:pStyle w:val="Akapitzlist1"/>
        <w:widowControl w:val="0"/>
        <w:numPr>
          <w:ilvl w:val="0"/>
          <w:numId w:val="36"/>
        </w:numPr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eastAsia="Open Sans" w:hAnsiTheme="minorHAnsi" w:cstheme="minorHAnsi"/>
          <w:sz w:val="22"/>
          <w:szCs w:val="22"/>
        </w:rPr>
        <w:t xml:space="preserve">Oświadczam, że spełniam wymagania ochrony oraz prawidłowego przetwarzania danych osobowych określone w rozporządzeniu Parlamentu Europejskiego i Rady (UE) 2016/679 z dnia 27 kwietnia 2016r. w sprawie ochrony osób fizycznych w związku z przetwarzaniem danych osobowych i w sprawie swobodnego przepływu takich danych oraz uchylenia dyrektywy 95/46/WE (RODO) oraz w ustawie z dnia 10 maja 2018r. o ochronie danych osobowych (Dz.U. z 2018r., poz. 1000 ze zm.). Jednocześnie oświadczam, że wypełniłem ciążące na mnie obowiązki informacyjne przewidziane w art. 13 i 14 RODO a nadto, że  w przypadku zawarcia i realizacji umowy z zamawiającym, zobowiązuję się do wypełniania związanych z nią obowiązków </w:t>
      </w:r>
      <w:r w:rsidRPr="00572D14">
        <w:rPr>
          <w:rFonts w:asciiTheme="minorHAnsi" w:eastAsia="Open Sans" w:hAnsiTheme="minorHAnsi" w:cstheme="minorHAnsi"/>
          <w:sz w:val="22"/>
          <w:szCs w:val="22"/>
        </w:rPr>
        <w:lastRenderedPageBreak/>
        <w:t>informacyjnych, przewidzianych w art. 13 i 14 RODO, w imieniu własnym oraz w imieniu zamawiającego</w:t>
      </w:r>
    </w:p>
    <w:p w14:paraId="4CB03BC4" w14:textId="77777777" w:rsidR="00716163" w:rsidRPr="00572D14" w:rsidRDefault="00716163" w:rsidP="003F3104">
      <w:pPr>
        <w:keepNext/>
        <w:numPr>
          <w:ilvl w:val="0"/>
          <w:numId w:val="36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Załącznikami do niniejszego formularza, stanowiącymi integralną część oferty, są:</w:t>
      </w:r>
    </w:p>
    <w:p w14:paraId="1FF1B622" w14:textId="77777777" w:rsidR="00716163" w:rsidRPr="00572D14" w:rsidRDefault="00716163" w:rsidP="003F3104">
      <w:pPr>
        <w:numPr>
          <w:ilvl w:val="0"/>
          <w:numId w:val="35"/>
        </w:numPr>
        <w:suppressAutoHyphens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……………………………………………………………...</w:t>
      </w:r>
    </w:p>
    <w:p w14:paraId="16E4E75C" w14:textId="77777777" w:rsidR="00716163" w:rsidRPr="00572D14" w:rsidRDefault="00716163" w:rsidP="003F3104">
      <w:pPr>
        <w:numPr>
          <w:ilvl w:val="0"/>
          <w:numId w:val="35"/>
        </w:numPr>
        <w:suppressAutoHyphens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.................................................................</w:t>
      </w:r>
    </w:p>
    <w:p w14:paraId="668C5FF4" w14:textId="77777777" w:rsidR="00716163" w:rsidRPr="00572D14" w:rsidRDefault="00716163" w:rsidP="003F3104">
      <w:pPr>
        <w:numPr>
          <w:ilvl w:val="0"/>
          <w:numId w:val="35"/>
        </w:numPr>
        <w:suppressAutoHyphens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……………………………</w:t>
      </w:r>
      <w:r w:rsidR="004424E8" w:rsidRPr="00572D14">
        <w:rPr>
          <w:rFonts w:asciiTheme="minorHAnsi" w:hAnsiTheme="minorHAnsi" w:cstheme="minorHAnsi"/>
          <w:sz w:val="22"/>
          <w:szCs w:val="22"/>
        </w:rPr>
        <w:t>.</w:t>
      </w:r>
      <w:r w:rsidRPr="00572D14">
        <w:rPr>
          <w:rFonts w:asciiTheme="minorHAnsi" w:hAnsiTheme="minorHAnsi" w:cstheme="minorHAnsi"/>
          <w:sz w:val="22"/>
          <w:szCs w:val="22"/>
        </w:rPr>
        <w:t>……………………………….</w:t>
      </w:r>
    </w:p>
    <w:p w14:paraId="324A01F0" w14:textId="77777777" w:rsidR="00716163" w:rsidRPr="00572D14" w:rsidRDefault="00716163" w:rsidP="003F3104">
      <w:pPr>
        <w:numPr>
          <w:ilvl w:val="0"/>
          <w:numId w:val="35"/>
        </w:numPr>
        <w:suppressAutoHyphens/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572D14">
        <w:rPr>
          <w:rFonts w:asciiTheme="minorHAnsi" w:hAnsiTheme="minorHAnsi" w:cstheme="minorHAnsi"/>
          <w:sz w:val="22"/>
          <w:szCs w:val="22"/>
        </w:rPr>
        <w:t>…………………………………………………</w:t>
      </w:r>
      <w:r w:rsidR="004424E8" w:rsidRPr="00572D14">
        <w:rPr>
          <w:rFonts w:asciiTheme="minorHAnsi" w:hAnsiTheme="minorHAnsi" w:cstheme="minorHAnsi"/>
          <w:sz w:val="22"/>
          <w:szCs w:val="22"/>
        </w:rPr>
        <w:t>…</w:t>
      </w:r>
      <w:r w:rsidRPr="00572D14">
        <w:rPr>
          <w:rFonts w:asciiTheme="minorHAnsi" w:hAnsiTheme="minorHAnsi" w:cstheme="minorHAnsi"/>
          <w:sz w:val="22"/>
          <w:szCs w:val="22"/>
        </w:rPr>
        <w:t>………..</w:t>
      </w:r>
    </w:p>
    <w:p w14:paraId="5C39160C" w14:textId="77777777" w:rsidR="00716163" w:rsidRPr="00572D14" w:rsidRDefault="00716163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7632522E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0362E5F8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68DBF32F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13D67EE6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6F688A64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35711E32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506C2A10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08D916C4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5AC5C9A1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3A05C0A4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1121CAD3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2BDE5232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449134FB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4E9290F0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124F42E8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27D63EDC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6D513406" w14:textId="77777777" w:rsidR="003F3104" w:rsidRPr="00572D14" w:rsidRDefault="003F3104" w:rsidP="00716163">
      <w:pPr>
        <w:spacing w:before="80"/>
        <w:jc w:val="both"/>
        <w:rPr>
          <w:rFonts w:asciiTheme="minorHAnsi" w:hAnsiTheme="minorHAnsi" w:cstheme="minorHAnsi"/>
          <w:sz w:val="22"/>
          <w:szCs w:val="22"/>
        </w:rPr>
      </w:pPr>
    </w:p>
    <w:p w14:paraId="07B95DA9" w14:textId="77777777" w:rsidR="003F3104" w:rsidRPr="00572D14" w:rsidRDefault="003F3104" w:rsidP="00716163">
      <w:pPr>
        <w:jc w:val="both"/>
        <w:rPr>
          <w:rFonts w:asciiTheme="minorHAnsi" w:hAnsiTheme="minorHAnsi" w:cstheme="minorHAnsi"/>
          <w:b/>
          <w:bCs/>
          <w:iCs/>
          <w:color w:val="EE0000"/>
          <w:sz w:val="22"/>
          <w:szCs w:val="22"/>
        </w:rPr>
      </w:pPr>
    </w:p>
    <w:p w14:paraId="35CBE2BD" w14:textId="77777777" w:rsidR="003F3104" w:rsidRPr="00572D14" w:rsidRDefault="003F3104" w:rsidP="003F3104">
      <w:pPr>
        <w:spacing w:line="276" w:lineRule="auto"/>
        <w:jc w:val="center"/>
        <w:rPr>
          <w:rFonts w:asciiTheme="minorHAnsi" w:hAnsiTheme="minorHAnsi" w:cstheme="minorHAnsi"/>
          <w:b/>
          <w:bCs/>
          <w:iCs/>
          <w:color w:val="EE0000"/>
          <w:sz w:val="20"/>
          <w:szCs w:val="20"/>
        </w:rPr>
      </w:pPr>
      <w:r w:rsidRPr="00572D14">
        <w:rPr>
          <w:rFonts w:asciiTheme="minorHAnsi" w:hAnsiTheme="minorHAnsi" w:cstheme="minorHAnsi"/>
          <w:b/>
          <w:bCs/>
          <w:iCs/>
          <w:color w:val="EE0000"/>
          <w:sz w:val="20"/>
          <w:szCs w:val="20"/>
        </w:rPr>
        <w:t xml:space="preserve">FORMULARZ OFERTY należy podpisać </w:t>
      </w:r>
    </w:p>
    <w:p w14:paraId="73A158D9" w14:textId="16EDAA2E" w:rsidR="006B2138" w:rsidRPr="00572D14" w:rsidRDefault="003F3104" w:rsidP="00FF5A2E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572D14">
        <w:rPr>
          <w:rFonts w:asciiTheme="minorHAnsi" w:hAnsiTheme="minorHAnsi" w:cstheme="minorHAnsi"/>
          <w:b/>
          <w:bCs/>
          <w:iCs/>
          <w:color w:val="EE0000"/>
          <w:sz w:val="20"/>
          <w:szCs w:val="20"/>
        </w:rPr>
        <w:t>KWALIFIKOWANYM PODPISEM ELEKTRONICZNYM lub PODPISEM ZAUFANYM  lub PODPISEM OSOBISTYM</w:t>
      </w:r>
    </w:p>
    <w:sectPr w:rsidR="006B2138" w:rsidRPr="00572D14" w:rsidSect="003F3104">
      <w:pgSz w:w="11906" w:h="16838"/>
      <w:pgMar w:top="993" w:right="1417" w:bottom="993" w:left="1417" w:header="426" w:footer="1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2B9D29" w14:textId="77777777" w:rsidR="00602325" w:rsidRDefault="00602325">
      <w:r>
        <w:separator/>
      </w:r>
    </w:p>
  </w:endnote>
  <w:endnote w:type="continuationSeparator" w:id="0">
    <w:p w14:paraId="108C5B48" w14:textId="77777777" w:rsidR="00602325" w:rsidRDefault="00602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OldStyle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7805" w14:textId="77777777" w:rsidR="00602325" w:rsidRDefault="00602325">
      <w:r>
        <w:separator/>
      </w:r>
    </w:p>
  </w:footnote>
  <w:footnote w:type="continuationSeparator" w:id="0">
    <w:p w14:paraId="786ABF7E" w14:textId="77777777" w:rsidR="00602325" w:rsidRDefault="00602325">
      <w:r>
        <w:continuationSeparator/>
      </w:r>
    </w:p>
  </w:footnote>
  <w:footnote w:id="1">
    <w:p w14:paraId="26FE78ED" w14:textId="21C5F056" w:rsidR="00C16985" w:rsidRPr="002549E3" w:rsidRDefault="00C16985" w:rsidP="002549E3">
      <w:pPr>
        <w:pStyle w:val="Tekstprzypisudolnego"/>
        <w:jc w:val="both"/>
        <w:rPr>
          <w:i/>
          <w:iCs/>
          <w:sz w:val="16"/>
          <w:szCs w:val="16"/>
        </w:rPr>
      </w:pPr>
      <w:r w:rsidRPr="002549E3">
        <w:rPr>
          <w:rStyle w:val="Odwoanieprzypisudolnego"/>
          <w:sz w:val="16"/>
          <w:szCs w:val="16"/>
        </w:rPr>
        <w:footnoteRef/>
      </w:r>
      <w:r w:rsidRPr="002549E3">
        <w:rPr>
          <w:sz w:val="16"/>
          <w:szCs w:val="16"/>
        </w:rPr>
        <w:t xml:space="preserve"> </w:t>
      </w:r>
      <w:r w:rsidRPr="002549E3">
        <w:rPr>
          <w:i/>
          <w:iCs/>
          <w:sz w:val="16"/>
          <w:szCs w:val="16"/>
        </w:rPr>
        <w:t>Niepotrzebne skreślić</w:t>
      </w:r>
    </w:p>
  </w:footnote>
  <w:footnote w:id="2">
    <w:p w14:paraId="39D18B71" w14:textId="34CB1234" w:rsidR="002549E3" w:rsidRDefault="002549E3" w:rsidP="007E7EC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2549E3">
        <w:rPr>
          <w:i/>
          <w:iCs/>
          <w:sz w:val="16"/>
          <w:szCs w:val="16"/>
        </w:rPr>
        <w:t xml:space="preserve">Należy zaznaczyć jedną z opcji. </w:t>
      </w:r>
      <w:r w:rsidRPr="002549E3">
        <w:rPr>
          <w:rFonts w:cs="Calibri"/>
          <w:i/>
          <w:iCs/>
          <w:sz w:val="16"/>
          <w:szCs w:val="16"/>
        </w:rPr>
        <w:t>W przypadku gdy oferta zostanie opatrzona okresem gwarancji krótszym niż 36 m-cy, oferta będzie podlegała odrzuceniu jako niezgodna z SIWZ.W przypadku gdy Wykonawca w ofercie nie wskaże okresu gwarancji, Zamawiający w trakcie oceny przyjmie najkrótszy dopuszczalny okres, tj. 36 m-cy. W przypadku gdy oferta zostanie opatrzona okresem gwarancji dłuższym niż 60 m-cy Zamawiający w trakcie oceny przyjmie najdłuższy dopuszczalny okres, tj. 60 m-cy. Zamawiający zastrzega, iż w umowie zostanie przyjęty taki okres gwarancji, jaki został wskazany w ofercie Wykonawcy.</w:t>
      </w:r>
    </w:p>
  </w:footnote>
  <w:footnote w:id="3">
    <w:p w14:paraId="714C5187" w14:textId="796555F6" w:rsidR="002549E3" w:rsidRDefault="002549E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549E3">
        <w:rPr>
          <w:i/>
          <w:iCs/>
          <w:sz w:val="16"/>
          <w:szCs w:val="16"/>
        </w:rPr>
        <w:t>Należy zaznaczyć właściwą opcję i wypełnić, jeśli dotyczy</w:t>
      </w:r>
    </w:p>
  </w:footnote>
  <w:footnote w:id="4">
    <w:p w14:paraId="2EA28443" w14:textId="40456CD3" w:rsidR="003F3104" w:rsidRDefault="003F310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3F3104">
        <w:rPr>
          <w:i/>
          <w:iCs/>
          <w:sz w:val="16"/>
          <w:szCs w:val="16"/>
        </w:rPr>
        <w:t>Należy zaznaczyć jedną z opcji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" w15:restartNumberingAfterBreak="0">
    <w:nsid w:val="00000003"/>
    <w:multiLevelType w:val="singleLevel"/>
    <w:tmpl w:val="D7D49A9A"/>
    <w:name w:val="WW8Num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1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2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3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4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5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6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7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  <w:lvl w:ilvl="8">
      <w:numFmt w:val="decimal"/>
      <w:lvlText w:val="%2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000000F"/>
    <w:multiLevelType w:val="multilevel"/>
    <w:tmpl w:val="2144AB1A"/>
    <w:name w:val="WW8Num15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sz w:val="24"/>
        <w:szCs w:val="24"/>
        <w:u w:val="none"/>
        <w:effect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auto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auto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auto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auto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Times New Roman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auto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auto"/>
      </w:rPr>
    </w:lvl>
  </w:abstractNum>
  <w:abstractNum w:abstractNumId="8" w15:restartNumberingAfterBreak="0">
    <w:nsid w:val="09E370B8"/>
    <w:multiLevelType w:val="singleLevel"/>
    <w:tmpl w:val="12D0F6D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181EBF"/>
    <w:multiLevelType w:val="hybridMultilevel"/>
    <w:tmpl w:val="15E44B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68118C"/>
    <w:multiLevelType w:val="hybridMultilevel"/>
    <w:tmpl w:val="D35E45DA"/>
    <w:lvl w:ilvl="0" w:tplc="434C2B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4C036AF"/>
    <w:multiLevelType w:val="hybridMultilevel"/>
    <w:tmpl w:val="4C42FA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603C37"/>
    <w:multiLevelType w:val="hybridMultilevel"/>
    <w:tmpl w:val="A7F4BD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F747D0"/>
    <w:multiLevelType w:val="hybridMultilevel"/>
    <w:tmpl w:val="686EDD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C05C1D"/>
    <w:multiLevelType w:val="hybridMultilevel"/>
    <w:tmpl w:val="FFACFD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1D7CCE"/>
    <w:multiLevelType w:val="hybridMultilevel"/>
    <w:tmpl w:val="D026DF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1E0677"/>
    <w:multiLevelType w:val="multilevel"/>
    <w:tmpl w:val="4EEAD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1F4A20D1"/>
    <w:multiLevelType w:val="multilevel"/>
    <w:tmpl w:val="3EEC3C5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AF6512"/>
    <w:multiLevelType w:val="hybridMultilevel"/>
    <w:tmpl w:val="4B64C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57EFF"/>
    <w:multiLevelType w:val="hybridMultilevel"/>
    <w:tmpl w:val="818A0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9924BA"/>
    <w:multiLevelType w:val="hybridMultilevel"/>
    <w:tmpl w:val="EA44B4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9944F48"/>
    <w:multiLevelType w:val="hybridMultilevel"/>
    <w:tmpl w:val="0B3ECA2A"/>
    <w:lvl w:ilvl="0" w:tplc="5300BD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B2F7481"/>
    <w:multiLevelType w:val="multilevel"/>
    <w:tmpl w:val="AAF87D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03D53BC"/>
    <w:multiLevelType w:val="hybridMultilevel"/>
    <w:tmpl w:val="713C83D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B6288"/>
    <w:multiLevelType w:val="hybridMultilevel"/>
    <w:tmpl w:val="7C403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EC72A55"/>
    <w:multiLevelType w:val="hybridMultilevel"/>
    <w:tmpl w:val="679C27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0F36020"/>
    <w:multiLevelType w:val="hybridMultilevel"/>
    <w:tmpl w:val="6B04F56A"/>
    <w:lvl w:ilvl="0" w:tplc="68B088B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161700A"/>
    <w:multiLevelType w:val="hybridMultilevel"/>
    <w:tmpl w:val="5FB87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BD373A"/>
    <w:multiLevelType w:val="hybridMultilevel"/>
    <w:tmpl w:val="DFD217CE"/>
    <w:lvl w:ilvl="0" w:tplc="6AB056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3D330D6"/>
    <w:multiLevelType w:val="hybridMultilevel"/>
    <w:tmpl w:val="9D680A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BF37AF"/>
    <w:multiLevelType w:val="hybridMultilevel"/>
    <w:tmpl w:val="7FCE6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363C3"/>
    <w:multiLevelType w:val="hybridMultilevel"/>
    <w:tmpl w:val="47EEC542"/>
    <w:lvl w:ilvl="0" w:tplc="08FA9D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D6463DC"/>
    <w:multiLevelType w:val="multilevel"/>
    <w:tmpl w:val="1C3A3B3E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2E09C7"/>
    <w:multiLevelType w:val="hybridMultilevel"/>
    <w:tmpl w:val="8C201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485EE5"/>
    <w:multiLevelType w:val="hybridMultilevel"/>
    <w:tmpl w:val="8ADECF90"/>
    <w:lvl w:ilvl="0" w:tplc="613A7A02">
      <w:start w:val="2"/>
      <w:numFmt w:val="decimal"/>
      <w:lvlText w:val="%1)"/>
      <w:lvlJc w:val="left"/>
      <w:pPr>
        <w:ind w:left="4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A6CD1AA">
      <w:start w:val="1"/>
      <w:numFmt w:val="lowerLetter"/>
      <w:lvlText w:val="%2"/>
      <w:lvlJc w:val="left"/>
      <w:pPr>
        <w:ind w:left="1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588FC44">
      <w:start w:val="1"/>
      <w:numFmt w:val="lowerRoman"/>
      <w:lvlText w:val="%3"/>
      <w:lvlJc w:val="left"/>
      <w:pPr>
        <w:ind w:left="1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B643AEE">
      <w:start w:val="1"/>
      <w:numFmt w:val="decimal"/>
      <w:lvlText w:val="%4"/>
      <w:lvlJc w:val="left"/>
      <w:pPr>
        <w:ind w:left="2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AD0C068">
      <w:start w:val="1"/>
      <w:numFmt w:val="lowerLetter"/>
      <w:lvlText w:val="%5"/>
      <w:lvlJc w:val="left"/>
      <w:pPr>
        <w:ind w:left="3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91CBDA8">
      <w:start w:val="1"/>
      <w:numFmt w:val="lowerRoman"/>
      <w:lvlText w:val="%6"/>
      <w:lvlJc w:val="left"/>
      <w:pPr>
        <w:ind w:left="3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348607A">
      <w:start w:val="1"/>
      <w:numFmt w:val="decimal"/>
      <w:lvlText w:val="%7"/>
      <w:lvlJc w:val="left"/>
      <w:pPr>
        <w:ind w:left="4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B4D346">
      <w:start w:val="1"/>
      <w:numFmt w:val="lowerLetter"/>
      <w:lvlText w:val="%8"/>
      <w:lvlJc w:val="left"/>
      <w:pPr>
        <w:ind w:left="5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2A45DA">
      <w:start w:val="1"/>
      <w:numFmt w:val="lowerRoman"/>
      <w:lvlText w:val="%9"/>
      <w:lvlJc w:val="left"/>
      <w:pPr>
        <w:ind w:left="6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12835690">
    <w:abstractNumId w:val="24"/>
  </w:num>
  <w:num w:numId="2" w16cid:durableId="2044479329">
    <w:abstractNumId w:val="33"/>
  </w:num>
  <w:num w:numId="3" w16cid:durableId="242180358">
    <w:abstractNumId w:val="29"/>
  </w:num>
  <w:num w:numId="4" w16cid:durableId="2098137065">
    <w:abstractNumId w:val="0"/>
    <w:lvlOverride w:ilvl="0">
      <w:startOverride w:val="1"/>
    </w:lvlOverride>
  </w:num>
  <w:num w:numId="5" w16cid:durableId="522286520">
    <w:abstractNumId w:val="22"/>
  </w:num>
  <w:num w:numId="6" w16cid:durableId="1986815094">
    <w:abstractNumId w:val="8"/>
  </w:num>
  <w:num w:numId="7" w16cid:durableId="1438596533">
    <w:abstractNumId w:val="12"/>
  </w:num>
  <w:num w:numId="8" w16cid:durableId="42527379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44796608">
    <w:abstractNumId w:val="1"/>
    <w:lvlOverride w:ilvl="0">
      <w:startOverride w:val="1"/>
    </w:lvlOverride>
  </w:num>
  <w:num w:numId="10" w16cid:durableId="132018362">
    <w:abstractNumId w:val="15"/>
  </w:num>
  <w:num w:numId="11" w16cid:durableId="1732852614">
    <w:abstractNumId w:val="27"/>
  </w:num>
  <w:num w:numId="12" w16cid:durableId="1193573388">
    <w:abstractNumId w:val="19"/>
  </w:num>
  <w:num w:numId="13" w16cid:durableId="667445647">
    <w:abstractNumId w:val="9"/>
  </w:num>
  <w:num w:numId="14" w16cid:durableId="1667049947">
    <w:abstractNumId w:val="31"/>
  </w:num>
  <w:num w:numId="15" w16cid:durableId="17651082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015918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3020710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7349313">
    <w:abstractNumId w:val="23"/>
  </w:num>
  <w:num w:numId="19" w16cid:durableId="2110002206">
    <w:abstractNumId w:val="10"/>
  </w:num>
  <w:num w:numId="20" w16cid:durableId="20088245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295804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0827991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 w16cid:durableId="21431100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80951798">
    <w:abstractNumId w:val="28"/>
  </w:num>
  <w:num w:numId="25" w16cid:durableId="681662876">
    <w:abstractNumId w:val="0"/>
  </w:num>
  <w:num w:numId="26" w16cid:durableId="40905784">
    <w:abstractNumId w:val="1"/>
  </w:num>
  <w:num w:numId="27" w16cid:durableId="707145783">
    <w:abstractNumId w:val="2"/>
  </w:num>
  <w:num w:numId="28" w16cid:durableId="1555962860">
    <w:abstractNumId w:val="3"/>
  </w:num>
  <w:num w:numId="29" w16cid:durableId="1598489212">
    <w:abstractNumId w:val="4"/>
  </w:num>
  <w:num w:numId="30" w16cid:durableId="239874057">
    <w:abstractNumId w:val="5"/>
  </w:num>
  <w:num w:numId="31" w16cid:durableId="2138378651">
    <w:abstractNumId w:val="6"/>
  </w:num>
  <w:num w:numId="32" w16cid:durableId="198399495">
    <w:abstractNumId w:val="17"/>
  </w:num>
  <w:num w:numId="33" w16cid:durableId="333580971">
    <w:abstractNumId w:val="30"/>
  </w:num>
  <w:num w:numId="34" w16cid:durableId="18240829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55618851">
    <w:abstractNumId w:val="32"/>
  </w:num>
  <w:num w:numId="36" w16cid:durableId="1586264659">
    <w:abstractNumId w:val="16"/>
  </w:num>
  <w:num w:numId="37" w16cid:durableId="60300458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A3B"/>
    <w:rsid w:val="0001449B"/>
    <w:rsid w:val="00021ED6"/>
    <w:rsid w:val="00027B7E"/>
    <w:rsid w:val="00027D7F"/>
    <w:rsid w:val="00030E8E"/>
    <w:rsid w:val="00053423"/>
    <w:rsid w:val="00054E2E"/>
    <w:rsid w:val="0005742F"/>
    <w:rsid w:val="00080B6B"/>
    <w:rsid w:val="00086EAC"/>
    <w:rsid w:val="000D16AD"/>
    <w:rsid w:val="000D29E1"/>
    <w:rsid w:val="000D633A"/>
    <w:rsid w:val="000E0663"/>
    <w:rsid w:val="000E14AF"/>
    <w:rsid w:val="000E42A4"/>
    <w:rsid w:val="00106A55"/>
    <w:rsid w:val="00107361"/>
    <w:rsid w:val="00110578"/>
    <w:rsid w:val="001168EA"/>
    <w:rsid w:val="0012795A"/>
    <w:rsid w:val="00142551"/>
    <w:rsid w:val="0015010F"/>
    <w:rsid w:val="00154FBE"/>
    <w:rsid w:val="00171202"/>
    <w:rsid w:val="0018237C"/>
    <w:rsid w:val="00187EE3"/>
    <w:rsid w:val="0019140A"/>
    <w:rsid w:val="001C1CB1"/>
    <w:rsid w:val="001C27CD"/>
    <w:rsid w:val="001C3A44"/>
    <w:rsid w:val="001C7551"/>
    <w:rsid w:val="001D30F7"/>
    <w:rsid w:val="001D59A9"/>
    <w:rsid w:val="001E47D4"/>
    <w:rsid w:val="001E582D"/>
    <w:rsid w:val="001F16B5"/>
    <w:rsid w:val="00212126"/>
    <w:rsid w:val="00217960"/>
    <w:rsid w:val="00224B65"/>
    <w:rsid w:val="00224CB3"/>
    <w:rsid w:val="00231C5F"/>
    <w:rsid w:val="00236729"/>
    <w:rsid w:val="00237ACA"/>
    <w:rsid w:val="002400AC"/>
    <w:rsid w:val="00243254"/>
    <w:rsid w:val="002530FF"/>
    <w:rsid w:val="002545DB"/>
    <w:rsid w:val="002549E3"/>
    <w:rsid w:val="00254B03"/>
    <w:rsid w:val="00263A8A"/>
    <w:rsid w:val="00266296"/>
    <w:rsid w:val="00270CFF"/>
    <w:rsid w:val="0027353C"/>
    <w:rsid w:val="002833F7"/>
    <w:rsid w:val="0028741E"/>
    <w:rsid w:val="00287B17"/>
    <w:rsid w:val="002959E3"/>
    <w:rsid w:val="0029702D"/>
    <w:rsid w:val="002A11E2"/>
    <w:rsid w:val="002A2335"/>
    <w:rsid w:val="002A5FD7"/>
    <w:rsid w:val="002C0420"/>
    <w:rsid w:val="002C5B0B"/>
    <w:rsid w:val="002D5FB6"/>
    <w:rsid w:val="002E38EB"/>
    <w:rsid w:val="002F0D4F"/>
    <w:rsid w:val="00307CD0"/>
    <w:rsid w:val="00322976"/>
    <w:rsid w:val="0033291A"/>
    <w:rsid w:val="00337E9C"/>
    <w:rsid w:val="00354E51"/>
    <w:rsid w:val="003645A2"/>
    <w:rsid w:val="00365534"/>
    <w:rsid w:val="00366435"/>
    <w:rsid w:val="003736DD"/>
    <w:rsid w:val="00393181"/>
    <w:rsid w:val="003A443F"/>
    <w:rsid w:val="003C39C3"/>
    <w:rsid w:val="003C66EE"/>
    <w:rsid w:val="003D039A"/>
    <w:rsid w:val="003E6CDF"/>
    <w:rsid w:val="003F1EE0"/>
    <w:rsid w:val="003F1F28"/>
    <w:rsid w:val="003F2C51"/>
    <w:rsid w:val="003F3104"/>
    <w:rsid w:val="00400C06"/>
    <w:rsid w:val="00412F04"/>
    <w:rsid w:val="00415900"/>
    <w:rsid w:val="00417249"/>
    <w:rsid w:val="004302A4"/>
    <w:rsid w:val="00435E88"/>
    <w:rsid w:val="004424E8"/>
    <w:rsid w:val="00443AF4"/>
    <w:rsid w:val="00454774"/>
    <w:rsid w:val="00465D5D"/>
    <w:rsid w:val="00471D83"/>
    <w:rsid w:val="00494A74"/>
    <w:rsid w:val="0049505F"/>
    <w:rsid w:val="004B2D5C"/>
    <w:rsid w:val="004C343B"/>
    <w:rsid w:val="004C34A4"/>
    <w:rsid w:val="004D1DB7"/>
    <w:rsid w:val="004D2156"/>
    <w:rsid w:val="004D41EE"/>
    <w:rsid w:val="004E1827"/>
    <w:rsid w:val="004F0CAF"/>
    <w:rsid w:val="005022C0"/>
    <w:rsid w:val="005055C1"/>
    <w:rsid w:val="00514A98"/>
    <w:rsid w:val="00516E19"/>
    <w:rsid w:val="00517A72"/>
    <w:rsid w:val="00533788"/>
    <w:rsid w:val="005371D2"/>
    <w:rsid w:val="0054071F"/>
    <w:rsid w:val="00557628"/>
    <w:rsid w:val="00566D00"/>
    <w:rsid w:val="00572D14"/>
    <w:rsid w:val="00575D8B"/>
    <w:rsid w:val="00577A59"/>
    <w:rsid w:val="00593783"/>
    <w:rsid w:val="005A380E"/>
    <w:rsid w:val="005B18C1"/>
    <w:rsid w:val="005B3BCC"/>
    <w:rsid w:val="005B6830"/>
    <w:rsid w:val="005B7E05"/>
    <w:rsid w:val="005C49DF"/>
    <w:rsid w:val="005E39AE"/>
    <w:rsid w:val="005E7E63"/>
    <w:rsid w:val="005F0A2B"/>
    <w:rsid w:val="005F3A19"/>
    <w:rsid w:val="00602325"/>
    <w:rsid w:val="0060359E"/>
    <w:rsid w:val="0061029C"/>
    <w:rsid w:val="0061713A"/>
    <w:rsid w:val="0062402A"/>
    <w:rsid w:val="00626C49"/>
    <w:rsid w:val="006312EC"/>
    <w:rsid w:val="006314FF"/>
    <w:rsid w:val="006345A8"/>
    <w:rsid w:val="00644100"/>
    <w:rsid w:val="00647088"/>
    <w:rsid w:val="006748DC"/>
    <w:rsid w:val="00683548"/>
    <w:rsid w:val="00684C0D"/>
    <w:rsid w:val="0068510B"/>
    <w:rsid w:val="006A627C"/>
    <w:rsid w:val="006A6AEF"/>
    <w:rsid w:val="006B2138"/>
    <w:rsid w:val="006B722A"/>
    <w:rsid w:val="006C6F0A"/>
    <w:rsid w:val="006D51CF"/>
    <w:rsid w:val="006D5F57"/>
    <w:rsid w:val="006F5AA0"/>
    <w:rsid w:val="00707D68"/>
    <w:rsid w:val="00710CC8"/>
    <w:rsid w:val="007157DE"/>
    <w:rsid w:val="00716163"/>
    <w:rsid w:val="007167FA"/>
    <w:rsid w:val="0072282F"/>
    <w:rsid w:val="007234FB"/>
    <w:rsid w:val="00726B9C"/>
    <w:rsid w:val="00735777"/>
    <w:rsid w:val="00743790"/>
    <w:rsid w:val="00751EDA"/>
    <w:rsid w:val="007552F5"/>
    <w:rsid w:val="00760BFA"/>
    <w:rsid w:val="00766BF3"/>
    <w:rsid w:val="00776E36"/>
    <w:rsid w:val="00783CF6"/>
    <w:rsid w:val="00784F93"/>
    <w:rsid w:val="007D3692"/>
    <w:rsid w:val="007D76D0"/>
    <w:rsid w:val="007E6A66"/>
    <w:rsid w:val="007E7EC7"/>
    <w:rsid w:val="007F4DFD"/>
    <w:rsid w:val="007F77E9"/>
    <w:rsid w:val="00832E10"/>
    <w:rsid w:val="00847068"/>
    <w:rsid w:val="008835A8"/>
    <w:rsid w:val="008837CB"/>
    <w:rsid w:val="008866EF"/>
    <w:rsid w:val="008A07F1"/>
    <w:rsid w:val="008A10F7"/>
    <w:rsid w:val="008B5651"/>
    <w:rsid w:val="008D4282"/>
    <w:rsid w:val="008D6857"/>
    <w:rsid w:val="008E4839"/>
    <w:rsid w:val="008E7334"/>
    <w:rsid w:val="008F3038"/>
    <w:rsid w:val="008F55B3"/>
    <w:rsid w:val="009051B9"/>
    <w:rsid w:val="0090738D"/>
    <w:rsid w:val="0091109C"/>
    <w:rsid w:val="0092087C"/>
    <w:rsid w:val="00923D66"/>
    <w:rsid w:val="00933676"/>
    <w:rsid w:val="00941251"/>
    <w:rsid w:val="00942685"/>
    <w:rsid w:val="00952EFD"/>
    <w:rsid w:val="00957A45"/>
    <w:rsid w:val="00975B33"/>
    <w:rsid w:val="009762C4"/>
    <w:rsid w:val="00986CFA"/>
    <w:rsid w:val="00987642"/>
    <w:rsid w:val="009B58ED"/>
    <w:rsid w:val="009E4B83"/>
    <w:rsid w:val="00A02862"/>
    <w:rsid w:val="00A047EC"/>
    <w:rsid w:val="00A0704B"/>
    <w:rsid w:val="00A071C4"/>
    <w:rsid w:val="00A325E5"/>
    <w:rsid w:val="00A34E93"/>
    <w:rsid w:val="00A373F5"/>
    <w:rsid w:val="00A41D16"/>
    <w:rsid w:val="00A43213"/>
    <w:rsid w:val="00A53952"/>
    <w:rsid w:val="00A54B6F"/>
    <w:rsid w:val="00A56DB3"/>
    <w:rsid w:val="00A776F9"/>
    <w:rsid w:val="00A805DC"/>
    <w:rsid w:val="00A80A2A"/>
    <w:rsid w:val="00A84D52"/>
    <w:rsid w:val="00A860E3"/>
    <w:rsid w:val="00A94ED6"/>
    <w:rsid w:val="00AC131A"/>
    <w:rsid w:val="00AF18B4"/>
    <w:rsid w:val="00AF1ADA"/>
    <w:rsid w:val="00AF4F2E"/>
    <w:rsid w:val="00AF5C9D"/>
    <w:rsid w:val="00AF6FA7"/>
    <w:rsid w:val="00B051E3"/>
    <w:rsid w:val="00B07AC5"/>
    <w:rsid w:val="00B221C5"/>
    <w:rsid w:val="00B3289F"/>
    <w:rsid w:val="00B3429E"/>
    <w:rsid w:val="00B34A99"/>
    <w:rsid w:val="00B3792E"/>
    <w:rsid w:val="00B74EB0"/>
    <w:rsid w:val="00BA72F3"/>
    <w:rsid w:val="00BA7AA8"/>
    <w:rsid w:val="00BC4688"/>
    <w:rsid w:val="00BC5DA4"/>
    <w:rsid w:val="00BD06AB"/>
    <w:rsid w:val="00BD57BA"/>
    <w:rsid w:val="00BE29B7"/>
    <w:rsid w:val="00BE6F29"/>
    <w:rsid w:val="00BF1315"/>
    <w:rsid w:val="00BF2C61"/>
    <w:rsid w:val="00C03930"/>
    <w:rsid w:val="00C16985"/>
    <w:rsid w:val="00C35DE1"/>
    <w:rsid w:val="00C450A4"/>
    <w:rsid w:val="00C53F93"/>
    <w:rsid w:val="00C8714A"/>
    <w:rsid w:val="00C92FC4"/>
    <w:rsid w:val="00CD0B12"/>
    <w:rsid w:val="00CE6966"/>
    <w:rsid w:val="00CF64DE"/>
    <w:rsid w:val="00CF6C32"/>
    <w:rsid w:val="00CF7158"/>
    <w:rsid w:val="00D00720"/>
    <w:rsid w:val="00D032E7"/>
    <w:rsid w:val="00D11689"/>
    <w:rsid w:val="00D237A7"/>
    <w:rsid w:val="00D679F4"/>
    <w:rsid w:val="00D75562"/>
    <w:rsid w:val="00D850FE"/>
    <w:rsid w:val="00D85DA2"/>
    <w:rsid w:val="00D9575B"/>
    <w:rsid w:val="00D97244"/>
    <w:rsid w:val="00DC0195"/>
    <w:rsid w:val="00DC0A3B"/>
    <w:rsid w:val="00DC1CB5"/>
    <w:rsid w:val="00DC6908"/>
    <w:rsid w:val="00DD673D"/>
    <w:rsid w:val="00DE0EC9"/>
    <w:rsid w:val="00E0001F"/>
    <w:rsid w:val="00E006AA"/>
    <w:rsid w:val="00E06503"/>
    <w:rsid w:val="00E07A98"/>
    <w:rsid w:val="00E110CD"/>
    <w:rsid w:val="00E16455"/>
    <w:rsid w:val="00E1773D"/>
    <w:rsid w:val="00E23271"/>
    <w:rsid w:val="00E34605"/>
    <w:rsid w:val="00E45D43"/>
    <w:rsid w:val="00E551DF"/>
    <w:rsid w:val="00E637CA"/>
    <w:rsid w:val="00E72C31"/>
    <w:rsid w:val="00E7429A"/>
    <w:rsid w:val="00E87375"/>
    <w:rsid w:val="00EA13D9"/>
    <w:rsid w:val="00EC3D4D"/>
    <w:rsid w:val="00ED06DB"/>
    <w:rsid w:val="00ED116E"/>
    <w:rsid w:val="00ED16FD"/>
    <w:rsid w:val="00ED2996"/>
    <w:rsid w:val="00ED4C61"/>
    <w:rsid w:val="00EE3E38"/>
    <w:rsid w:val="00EE74E3"/>
    <w:rsid w:val="00F00206"/>
    <w:rsid w:val="00F04FDF"/>
    <w:rsid w:val="00F0549E"/>
    <w:rsid w:val="00F063FF"/>
    <w:rsid w:val="00F1435D"/>
    <w:rsid w:val="00F155D3"/>
    <w:rsid w:val="00F33D6F"/>
    <w:rsid w:val="00F46086"/>
    <w:rsid w:val="00F46F70"/>
    <w:rsid w:val="00F72398"/>
    <w:rsid w:val="00F7518E"/>
    <w:rsid w:val="00F94FE8"/>
    <w:rsid w:val="00FA437F"/>
    <w:rsid w:val="00FB026E"/>
    <w:rsid w:val="00FB71C1"/>
    <w:rsid w:val="00FC39D1"/>
    <w:rsid w:val="00FD2A77"/>
    <w:rsid w:val="00FE2E68"/>
    <w:rsid w:val="00FF0118"/>
    <w:rsid w:val="00FF5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086358"/>
  <w15:chartTrackingRefBased/>
  <w15:docId w15:val="{173818DE-C2AB-4070-AE4C-5EF57BE5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4255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06A55"/>
    <w:pPr>
      <w:keepNext/>
      <w:outlineLvl w:val="0"/>
    </w:pPr>
    <w:rPr>
      <w:b/>
      <w:sz w:val="20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71616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279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DC0A3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C0A3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2">
    <w:name w:val="Body Text 2"/>
    <w:basedOn w:val="Normalny"/>
    <w:rsid w:val="002D5FB6"/>
    <w:pPr>
      <w:jc w:val="center"/>
    </w:pPr>
  </w:style>
  <w:style w:type="paragraph" w:customStyle="1" w:styleId="Default">
    <w:name w:val="Default"/>
    <w:rsid w:val="00ED299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Zwykytekst">
    <w:name w:val="Plain Text"/>
    <w:basedOn w:val="Normalny"/>
    <w:rsid w:val="00A94ED6"/>
    <w:rPr>
      <w:rFonts w:ascii="Courier New" w:hAnsi="Courier New" w:cs="Courier New"/>
      <w:sz w:val="20"/>
      <w:szCs w:val="20"/>
    </w:rPr>
  </w:style>
  <w:style w:type="character" w:styleId="Pogrubienie">
    <w:name w:val="Strong"/>
    <w:uiPriority w:val="22"/>
    <w:qFormat/>
    <w:rsid w:val="00C450A4"/>
    <w:rPr>
      <w:b/>
      <w:bCs/>
    </w:rPr>
  </w:style>
  <w:style w:type="paragraph" w:styleId="NormalnyWeb">
    <w:name w:val="Normal (Web)"/>
    <w:basedOn w:val="Normalny"/>
    <w:uiPriority w:val="99"/>
    <w:unhideWhenUsed/>
    <w:rsid w:val="003D039A"/>
    <w:pPr>
      <w:spacing w:before="100" w:beforeAutospacing="1" w:after="119"/>
    </w:pPr>
  </w:style>
  <w:style w:type="paragraph" w:styleId="Tekstpodstawowy">
    <w:name w:val="Body Text"/>
    <w:basedOn w:val="Normalny"/>
    <w:link w:val="TekstpodstawowyZnak"/>
    <w:rsid w:val="00D850FE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qFormat/>
    <w:rsid w:val="00D850FE"/>
    <w:rPr>
      <w:sz w:val="24"/>
      <w:szCs w:val="24"/>
    </w:rPr>
  </w:style>
  <w:style w:type="paragraph" w:customStyle="1" w:styleId="Zawartotabeli">
    <w:name w:val="Zawartość tabeli"/>
    <w:basedOn w:val="Normalny"/>
    <w:rsid w:val="00D850FE"/>
    <w:pPr>
      <w:suppressLineNumbers/>
      <w:suppressAutoHyphens/>
    </w:pPr>
    <w:rPr>
      <w:lang w:eastAsia="zh-CN"/>
    </w:rPr>
  </w:style>
  <w:style w:type="character" w:customStyle="1" w:styleId="Nagwek1Znak">
    <w:name w:val="Nagłówek 1 Znak"/>
    <w:link w:val="Nagwek1"/>
    <w:rsid w:val="00106A55"/>
    <w:rPr>
      <w:b/>
      <w:lang w:val="x-none" w:eastAsia="x-non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106A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uiPriority w:val="99"/>
    <w:rsid w:val="00106A55"/>
    <w:rPr>
      <w:rFonts w:ascii="Courier New" w:hAnsi="Courier New" w:cs="Courier New"/>
    </w:rPr>
  </w:style>
  <w:style w:type="paragraph" w:styleId="Podtytu">
    <w:name w:val="Subtitle"/>
    <w:basedOn w:val="Normalny"/>
    <w:next w:val="Tekstpodstawowy"/>
    <w:link w:val="PodtytuZnak"/>
    <w:qFormat/>
    <w:rsid w:val="00E34605"/>
    <w:pPr>
      <w:keepNext/>
      <w:suppressAutoHyphens/>
      <w:spacing w:before="240" w:after="120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PodtytuZnak">
    <w:name w:val="Podtytuł Znak"/>
    <w:link w:val="Podtytu"/>
    <w:rsid w:val="00E34605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E34605"/>
    <w:pPr>
      <w:suppressAutoHyphens/>
      <w:jc w:val="center"/>
    </w:pPr>
    <w:rPr>
      <w:sz w:val="28"/>
      <w:szCs w:val="20"/>
      <w:lang w:val="x-none" w:eastAsia="ar-SA"/>
    </w:rPr>
  </w:style>
  <w:style w:type="character" w:customStyle="1" w:styleId="TytuZnak">
    <w:name w:val="Tytuł Znak"/>
    <w:link w:val="Tytu"/>
    <w:rsid w:val="00E34605"/>
    <w:rPr>
      <w:sz w:val="28"/>
      <w:lang w:eastAsia="ar-SA"/>
    </w:rPr>
  </w:style>
  <w:style w:type="character" w:customStyle="1" w:styleId="Nagwek4Znak">
    <w:name w:val="Nagłówek 4 Znak"/>
    <w:link w:val="Nagwek4"/>
    <w:semiHidden/>
    <w:rsid w:val="0012795A"/>
    <w:rPr>
      <w:rFonts w:ascii="Calibri" w:eastAsia="Times New Roman" w:hAnsi="Calibri" w:cs="Times New Roman"/>
      <w:b/>
      <w:bCs/>
      <w:sz w:val="28"/>
      <w:szCs w:val="28"/>
    </w:rPr>
  </w:style>
  <w:style w:type="paragraph" w:styleId="Akapitzlist">
    <w:name w:val="List Paragraph"/>
    <w:aliases w:val="zwykły tekst,List Paragraph1,BulletC,normalny tekst,Obiekt,CW_Lista,Akapit z list¹,Eko punkty,podpunkt,Nagłówek 3 Eko"/>
    <w:basedOn w:val="Normalny"/>
    <w:link w:val="AkapitzlistZnak"/>
    <w:uiPriority w:val="34"/>
    <w:qFormat/>
    <w:rsid w:val="001279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styleId="Hipercze">
    <w:name w:val="Hyperlink"/>
    <w:uiPriority w:val="99"/>
    <w:unhideWhenUsed/>
    <w:rsid w:val="0012795A"/>
    <w:rPr>
      <w:color w:val="0000FF"/>
      <w:u w:val="single"/>
    </w:rPr>
  </w:style>
  <w:style w:type="character" w:customStyle="1" w:styleId="StopkaZnak">
    <w:name w:val="Stopka Znak"/>
    <w:link w:val="Stopka"/>
    <w:uiPriority w:val="99"/>
    <w:rsid w:val="0012795A"/>
    <w:rPr>
      <w:sz w:val="24"/>
      <w:szCs w:val="24"/>
    </w:rPr>
  </w:style>
  <w:style w:type="character" w:customStyle="1" w:styleId="CharStyle6">
    <w:name w:val="Char Style 6"/>
    <w:link w:val="Style5"/>
    <w:uiPriority w:val="99"/>
    <w:rsid w:val="00D85DA2"/>
    <w:rPr>
      <w:rFonts w:ascii="Arial" w:hAnsi="Arial" w:cs="Arial"/>
      <w:b/>
      <w:bCs/>
      <w:spacing w:val="2"/>
      <w:sz w:val="21"/>
      <w:szCs w:val="21"/>
      <w:shd w:val="clear" w:color="auto" w:fill="FFFFFF"/>
    </w:rPr>
  </w:style>
  <w:style w:type="character" w:customStyle="1" w:styleId="CharStyle9">
    <w:name w:val="Char Style 9"/>
    <w:link w:val="Style8"/>
    <w:uiPriority w:val="99"/>
    <w:rsid w:val="00D85DA2"/>
    <w:rPr>
      <w:rFonts w:ascii="Arial" w:hAnsi="Arial" w:cs="Arial"/>
      <w:spacing w:val="5"/>
      <w:sz w:val="9"/>
      <w:szCs w:val="9"/>
      <w:shd w:val="clear" w:color="auto" w:fill="FFFFFF"/>
    </w:rPr>
  </w:style>
  <w:style w:type="paragraph" w:customStyle="1" w:styleId="Style5">
    <w:name w:val="Style 5"/>
    <w:basedOn w:val="Normalny"/>
    <w:link w:val="CharStyle6"/>
    <w:uiPriority w:val="99"/>
    <w:rsid w:val="00D85DA2"/>
    <w:pPr>
      <w:widowControl w:val="0"/>
      <w:shd w:val="clear" w:color="auto" w:fill="FFFFFF"/>
      <w:spacing w:after="180" w:line="240" w:lineRule="atLeast"/>
      <w:outlineLvl w:val="0"/>
    </w:pPr>
    <w:rPr>
      <w:rFonts w:ascii="Arial" w:hAnsi="Arial"/>
      <w:b/>
      <w:bCs/>
      <w:spacing w:val="2"/>
      <w:sz w:val="21"/>
      <w:szCs w:val="21"/>
      <w:lang w:val="x-none" w:eastAsia="x-none"/>
    </w:rPr>
  </w:style>
  <w:style w:type="paragraph" w:customStyle="1" w:styleId="Style8">
    <w:name w:val="Style 8"/>
    <w:basedOn w:val="Normalny"/>
    <w:link w:val="CharStyle9"/>
    <w:uiPriority w:val="99"/>
    <w:rsid w:val="00D85DA2"/>
    <w:pPr>
      <w:widowControl w:val="0"/>
      <w:shd w:val="clear" w:color="auto" w:fill="FFFFFF"/>
      <w:spacing w:before="180" w:after="60" w:line="240" w:lineRule="atLeast"/>
    </w:pPr>
    <w:rPr>
      <w:rFonts w:ascii="Arial" w:hAnsi="Arial"/>
      <w:spacing w:val="5"/>
      <w:sz w:val="9"/>
      <w:szCs w:val="9"/>
      <w:lang w:val="x-none" w:eastAsia="x-none"/>
    </w:rPr>
  </w:style>
  <w:style w:type="character" w:customStyle="1" w:styleId="CharStyle13">
    <w:name w:val="Char Style 13"/>
    <w:link w:val="Style12"/>
    <w:uiPriority w:val="99"/>
    <w:rsid w:val="00D85DA2"/>
    <w:rPr>
      <w:rFonts w:ascii="Arial" w:hAnsi="Arial" w:cs="Arial"/>
      <w:spacing w:val="3"/>
      <w:sz w:val="21"/>
      <w:szCs w:val="21"/>
      <w:shd w:val="clear" w:color="auto" w:fill="FFFFFF"/>
    </w:rPr>
  </w:style>
  <w:style w:type="character" w:customStyle="1" w:styleId="CharStyle16">
    <w:name w:val="Char Style 16"/>
    <w:link w:val="Style15"/>
    <w:uiPriority w:val="99"/>
    <w:rsid w:val="00D85DA2"/>
    <w:rPr>
      <w:rFonts w:ascii="Arial" w:hAnsi="Arial" w:cs="Arial"/>
      <w:b/>
      <w:bCs/>
      <w:spacing w:val="2"/>
      <w:sz w:val="21"/>
      <w:szCs w:val="21"/>
      <w:shd w:val="clear" w:color="auto" w:fill="FFFFFF"/>
    </w:rPr>
  </w:style>
  <w:style w:type="character" w:customStyle="1" w:styleId="CharStyle22">
    <w:name w:val="Char Style 22"/>
    <w:uiPriority w:val="99"/>
    <w:rsid w:val="00D85DA2"/>
    <w:rPr>
      <w:rFonts w:ascii="Arial" w:hAnsi="Arial" w:cs="Arial"/>
      <w:b/>
      <w:bCs/>
      <w:spacing w:val="3"/>
      <w:sz w:val="21"/>
      <w:szCs w:val="21"/>
      <w:shd w:val="clear" w:color="auto" w:fill="FFFFFF"/>
    </w:rPr>
  </w:style>
  <w:style w:type="paragraph" w:customStyle="1" w:styleId="Style12">
    <w:name w:val="Style 12"/>
    <w:basedOn w:val="Normalny"/>
    <w:link w:val="CharStyle13"/>
    <w:uiPriority w:val="99"/>
    <w:rsid w:val="00D85DA2"/>
    <w:pPr>
      <w:widowControl w:val="0"/>
      <w:shd w:val="clear" w:color="auto" w:fill="FFFFFF"/>
      <w:spacing w:before="540" w:after="540" w:line="240" w:lineRule="atLeast"/>
      <w:ind w:hanging="380"/>
      <w:jc w:val="both"/>
    </w:pPr>
    <w:rPr>
      <w:rFonts w:ascii="Arial" w:hAnsi="Arial"/>
      <w:spacing w:val="3"/>
      <w:sz w:val="21"/>
      <w:szCs w:val="21"/>
      <w:lang w:val="x-none" w:eastAsia="x-none"/>
    </w:rPr>
  </w:style>
  <w:style w:type="paragraph" w:customStyle="1" w:styleId="Style15">
    <w:name w:val="Style 15"/>
    <w:basedOn w:val="Normalny"/>
    <w:link w:val="CharStyle16"/>
    <w:uiPriority w:val="99"/>
    <w:rsid w:val="00D85DA2"/>
    <w:pPr>
      <w:widowControl w:val="0"/>
      <w:shd w:val="clear" w:color="auto" w:fill="FFFFFF"/>
      <w:spacing w:before="60" w:line="394" w:lineRule="exact"/>
      <w:ind w:hanging="360"/>
      <w:jc w:val="both"/>
    </w:pPr>
    <w:rPr>
      <w:rFonts w:ascii="Arial" w:hAnsi="Arial"/>
      <w:b/>
      <w:bCs/>
      <w:spacing w:val="2"/>
      <w:sz w:val="21"/>
      <w:szCs w:val="21"/>
      <w:lang w:val="x-none" w:eastAsia="x-none"/>
    </w:rPr>
  </w:style>
  <w:style w:type="character" w:customStyle="1" w:styleId="CharStyle23">
    <w:name w:val="Char Style 23"/>
    <w:uiPriority w:val="99"/>
    <w:rsid w:val="00D85DA2"/>
    <w:rPr>
      <w:rFonts w:ascii="Arial" w:hAnsi="Arial" w:cs="Arial"/>
      <w:b w:val="0"/>
      <w:bCs w:val="0"/>
      <w:noProof/>
      <w:spacing w:val="2"/>
      <w:sz w:val="21"/>
      <w:szCs w:val="21"/>
      <w:shd w:val="clear" w:color="auto" w:fill="FFFFFF"/>
    </w:rPr>
  </w:style>
  <w:style w:type="character" w:customStyle="1" w:styleId="CharStyle27">
    <w:name w:val="Char Style 27"/>
    <w:uiPriority w:val="99"/>
    <w:rsid w:val="00D85DA2"/>
    <w:rPr>
      <w:rFonts w:ascii="Arial" w:hAnsi="Arial" w:cs="Arial"/>
      <w:b w:val="0"/>
      <w:bCs w:val="0"/>
      <w:noProof/>
      <w:spacing w:val="2"/>
      <w:sz w:val="21"/>
      <w:szCs w:val="21"/>
      <w:shd w:val="clear" w:color="auto" w:fill="FFFFFF"/>
    </w:rPr>
  </w:style>
  <w:style w:type="character" w:customStyle="1" w:styleId="apple-converted-space">
    <w:name w:val="apple-converted-space"/>
    <w:rsid w:val="00D85DA2"/>
  </w:style>
  <w:style w:type="paragraph" w:styleId="Tekstdymka">
    <w:name w:val="Balloon Text"/>
    <w:basedOn w:val="Normalny"/>
    <w:link w:val="TekstdymkaZnak"/>
    <w:rsid w:val="00ED116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ED116E"/>
    <w:rPr>
      <w:rFonts w:ascii="Segoe UI" w:hAnsi="Segoe UI" w:cs="Segoe UI"/>
      <w:sz w:val="18"/>
      <w:szCs w:val="18"/>
    </w:rPr>
  </w:style>
  <w:style w:type="paragraph" w:styleId="Bezodstpw">
    <w:name w:val="No Spacing"/>
    <w:qFormat/>
    <w:rsid w:val="006B2138"/>
    <w:rPr>
      <w:rFonts w:ascii="Calibri" w:eastAsia="Calibri" w:hAnsi="Calibri"/>
      <w:sz w:val="22"/>
      <w:szCs w:val="22"/>
      <w:lang w:eastAsia="en-US"/>
    </w:rPr>
  </w:style>
  <w:style w:type="character" w:customStyle="1" w:styleId="Nagwek2Znak">
    <w:name w:val="Nagłówek 2 Znak"/>
    <w:link w:val="Nagwek2"/>
    <w:semiHidden/>
    <w:rsid w:val="007161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,Eko punkty Znak,podpunkt Znak,Nagłówek 3 Eko Znak"/>
    <w:link w:val="Akapitzlist"/>
    <w:uiPriority w:val="34"/>
    <w:qFormat/>
    <w:locked/>
    <w:rsid w:val="00716163"/>
    <w:rPr>
      <w:rFonts w:ascii="Calibri" w:eastAsia="Calibri" w:hAnsi="Calibri"/>
      <w:sz w:val="22"/>
      <w:szCs w:val="22"/>
      <w:lang w:eastAsia="en-US"/>
    </w:rPr>
  </w:style>
  <w:style w:type="character" w:customStyle="1" w:styleId="Zakotwiczenieprzypisudolnego">
    <w:name w:val="Zakotwiczenie przypisu dolnego"/>
    <w:rsid w:val="00716163"/>
    <w:rPr>
      <w:vertAlign w:val="superscript"/>
    </w:rPr>
  </w:style>
  <w:style w:type="paragraph" w:customStyle="1" w:styleId="Tretekstu">
    <w:name w:val="Treść tekstu"/>
    <w:basedOn w:val="Normalny"/>
    <w:rsid w:val="00716163"/>
    <w:pPr>
      <w:suppressAutoHyphens/>
      <w:jc w:val="both"/>
    </w:pPr>
    <w:rPr>
      <w:rFonts w:ascii="Arial" w:hAnsi="Arial"/>
      <w:b/>
      <w:bCs/>
      <w:i/>
      <w:iCs/>
    </w:rPr>
  </w:style>
  <w:style w:type="paragraph" w:customStyle="1" w:styleId="Przypisdolny">
    <w:name w:val="Przypis dolny"/>
    <w:basedOn w:val="Normalny"/>
    <w:rsid w:val="00716163"/>
    <w:pPr>
      <w:suppressAutoHyphens/>
      <w:spacing w:after="200" w:line="276" w:lineRule="auto"/>
    </w:pPr>
    <w:rPr>
      <w:rFonts w:ascii="Calibri" w:eastAsia="Calibri" w:hAnsi="Calibri"/>
      <w:color w:val="00000A"/>
      <w:sz w:val="22"/>
      <w:szCs w:val="22"/>
      <w:lang w:eastAsia="en-US"/>
    </w:rPr>
  </w:style>
  <w:style w:type="paragraph" w:customStyle="1" w:styleId="Akapitzlist1">
    <w:name w:val="Akapit z listą1"/>
    <w:qFormat/>
    <w:rsid w:val="00716163"/>
    <w:pPr>
      <w:suppressAutoHyphens/>
      <w:ind w:left="720"/>
    </w:pPr>
    <w:rPr>
      <w:rFonts w:ascii="Calibri" w:hAnsi="Calibri" w:cs="Calibri"/>
      <w:color w:val="000000"/>
      <w:kern w:val="2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16163"/>
    <w:pPr>
      <w:suppressAutoHyphens/>
      <w:spacing w:after="200" w:line="276" w:lineRule="auto"/>
    </w:pPr>
    <w:rPr>
      <w:rFonts w:ascii="Calibri" w:eastAsia="Calibri" w:hAnsi="Calibri"/>
      <w:color w:val="00000A"/>
      <w:sz w:val="20"/>
      <w:szCs w:val="20"/>
      <w:lang w:val="x-none"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716163"/>
    <w:rPr>
      <w:rFonts w:ascii="Calibri" w:eastAsia="Calibri" w:hAnsi="Calibri"/>
      <w:color w:val="00000A"/>
      <w:lang w:val="x-none" w:eastAsia="en-US"/>
    </w:rPr>
  </w:style>
  <w:style w:type="character" w:styleId="Odwoanieprzypisukocowego">
    <w:name w:val="endnote reference"/>
    <w:uiPriority w:val="99"/>
    <w:unhideWhenUsed/>
    <w:rsid w:val="00716163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E637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637CA"/>
  </w:style>
  <w:style w:type="character" w:styleId="Odwoanieprzypisudolnego">
    <w:name w:val="footnote reference"/>
    <w:basedOn w:val="Domylnaczcionkaakapitu"/>
    <w:rsid w:val="003736D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474BC4-8559-4C16-8D9A-EB8E7F0D0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713</Words>
  <Characters>4280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</vt:lpstr>
    </vt:vector>
  </TitlesOfParts>
  <Company>um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</dc:title>
  <dc:subject/>
  <dc:creator>um</dc:creator>
  <cp:keywords/>
  <cp:lastModifiedBy>Miasto Malbork</cp:lastModifiedBy>
  <cp:revision>15</cp:revision>
  <cp:lastPrinted>2023-10-10T11:17:00Z</cp:lastPrinted>
  <dcterms:created xsi:type="dcterms:W3CDTF">2026-04-14T06:13:00Z</dcterms:created>
  <dcterms:modified xsi:type="dcterms:W3CDTF">2026-04-27T08:32:00Z</dcterms:modified>
</cp:coreProperties>
</file>