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16349" w14:textId="6BADCADD" w:rsidR="00CF2835" w:rsidRPr="00530C02" w:rsidRDefault="003D6846" w:rsidP="008D089D">
      <w:pPr>
        <w:pageBreakBefore/>
        <w:tabs>
          <w:tab w:val="left" w:pos="0"/>
          <w:tab w:val="left" w:pos="360"/>
        </w:tabs>
        <w:spacing w:line="100" w:lineRule="atLeast"/>
        <w:rPr>
          <w:b/>
          <w:iCs/>
          <w:sz w:val="22"/>
          <w:lang w:val="pl-PL"/>
        </w:rPr>
      </w:pPr>
      <w:r w:rsidRPr="00530C02">
        <w:rPr>
          <w:b/>
          <w:iCs/>
          <w:sz w:val="22"/>
          <w:lang w:val="pl-PL"/>
        </w:rPr>
        <w:t>ZP. 272.02.202</w:t>
      </w:r>
      <w:r w:rsidR="00FF0868" w:rsidRPr="00530C02">
        <w:rPr>
          <w:b/>
          <w:iCs/>
          <w:sz w:val="22"/>
          <w:lang w:val="pl-PL"/>
        </w:rPr>
        <w:t>6</w:t>
      </w:r>
      <w:r w:rsidRPr="00530C02">
        <w:rPr>
          <w:b/>
          <w:iCs/>
          <w:sz w:val="22"/>
          <w:lang w:val="pl-PL"/>
        </w:rPr>
        <w:t>.TP</w:t>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00CF2835" w:rsidRPr="00530C02">
        <w:rPr>
          <w:b/>
          <w:iCs/>
          <w:sz w:val="22"/>
          <w:lang w:val="pl-PL"/>
        </w:rPr>
        <w:t>ZAŁĄCZNIK NR 1 DO SWZ</w:t>
      </w:r>
    </w:p>
    <w:p w14:paraId="3DAA8E08" w14:textId="77777777" w:rsidR="00E36F51" w:rsidRPr="00530C02" w:rsidRDefault="00E36F51" w:rsidP="007374C4">
      <w:pPr>
        <w:jc w:val="right"/>
        <w:rPr>
          <w:b/>
          <w:sz w:val="22"/>
          <w:lang w:val="pl-PL"/>
        </w:rPr>
      </w:pPr>
      <w:r w:rsidRPr="00530C02">
        <w:rPr>
          <w:b/>
          <w:sz w:val="22"/>
          <w:lang w:val="pl-PL"/>
        </w:rPr>
        <w:t>Zamawiający:</w:t>
      </w:r>
    </w:p>
    <w:p w14:paraId="5317B0AE" w14:textId="77777777" w:rsidR="00F8153E" w:rsidRPr="00530C02" w:rsidRDefault="0092616B" w:rsidP="007374C4">
      <w:pPr>
        <w:jc w:val="right"/>
        <w:rPr>
          <w:sz w:val="22"/>
          <w:lang w:val="pl-PL"/>
        </w:rPr>
      </w:pPr>
      <w:r w:rsidRPr="00530C02">
        <w:rPr>
          <w:sz w:val="22"/>
          <w:lang w:val="pl-PL"/>
        </w:rPr>
        <w:t>Eco Probe Sp z o.o.</w:t>
      </w:r>
    </w:p>
    <w:p w14:paraId="4EE1F301" w14:textId="77777777" w:rsidR="0092616B" w:rsidRPr="00530C02" w:rsidRDefault="0092616B" w:rsidP="007374C4">
      <w:pPr>
        <w:jc w:val="right"/>
        <w:rPr>
          <w:sz w:val="22"/>
          <w:lang w:val="pl-PL"/>
        </w:rPr>
      </w:pPr>
      <w:r w:rsidRPr="00530C02">
        <w:rPr>
          <w:sz w:val="22"/>
          <w:lang w:val="pl-PL"/>
        </w:rPr>
        <w:t>Ul. Pomorska 1</w:t>
      </w:r>
    </w:p>
    <w:p w14:paraId="4D344780" w14:textId="77777777" w:rsidR="0092616B" w:rsidRPr="00530C02" w:rsidRDefault="006D3225" w:rsidP="007374C4">
      <w:pPr>
        <w:jc w:val="right"/>
        <w:rPr>
          <w:sz w:val="22"/>
          <w:lang w:val="pl-PL"/>
        </w:rPr>
      </w:pPr>
      <w:r w:rsidRPr="00530C02">
        <w:rPr>
          <w:sz w:val="22"/>
          <w:lang w:val="pl-PL"/>
        </w:rPr>
        <w:t>83-032 Pszczółki</w:t>
      </w:r>
    </w:p>
    <w:p w14:paraId="69A7E70B" w14:textId="77777777" w:rsidR="00CF2835" w:rsidRPr="00530C02" w:rsidRDefault="00CF2835" w:rsidP="008D089D">
      <w:pPr>
        <w:rPr>
          <w:b/>
          <w:sz w:val="22"/>
          <w:lang w:val="pl-PL"/>
        </w:rPr>
      </w:pPr>
      <w:r w:rsidRPr="00530C02">
        <w:rPr>
          <w:b/>
          <w:sz w:val="22"/>
          <w:lang w:val="pl-PL"/>
        </w:rPr>
        <w:t>Wykonawca:</w:t>
      </w:r>
    </w:p>
    <w:tbl>
      <w:tblPr>
        <w:tblStyle w:val="Tabela-Siatka"/>
        <w:tblW w:w="0" w:type="auto"/>
        <w:tblLook w:val="04A0" w:firstRow="1" w:lastRow="0" w:firstColumn="1" w:lastColumn="0" w:noHBand="0" w:noVBand="1"/>
      </w:tblPr>
      <w:tblGrid>
        <w:gridCol w:w="9201"/>
      </w:tblGrid>
      <w:tr w:rsidR="00CF2835" w:rsidRPr="00530C02" w14:paraId="5CE0806D" w14:textId="77777777" w:rsidTr="006C7D72">
        <w:trPr>
          <w:trHeight w:val="495"/>
        </w:trPr>
        <w:tc>
          <w:tcPr>
            <w:tcW w:w="9201" w:type="dxa"/>
          </w:tcPr>
          <w:p w14:paraId="69578043" w14:textId="77777777" w:rsidR="00CF2835" w:rsidRPr="00530C02" w:rsidRDefault="00CF2835" w:rsidP="008D089D">
            <w:pPr>
              <w:ind w:left="0" w:firstLine="0"/>
              <w:rPr>
                <w:lang w:val="pl-PL"/>
              </w:rPr>
            </w:pPr>
          </w:p>
        </w:tc>
      </w:tr>
      <w:tr w:rsidR="00CF2835" w:rsidRPr="00530C02" w14:paraId="0A1F3CF2" w14:textId="77777777" w:rsidTr="00847048">
        <w:tc>
          <w:tcPr>
            <w:tcW w:w="9201" w:type="dxa"/>
          </w:tcPr>
          <w:p w14:paraId="2BABB9A1" w14:textId="77777777" w:rsidR="00CF2835" w:rsidRPr="00530C02" w:rsidRDefault="00CF2835" w:rsidP="008D089D">
            <w:pPr>
              <w:rPr>
                <w:lang w:val="pl-PL"/>
              </w:rPr>
            </w:pPr>
          </w:p>
          <w:p w14:paraId="75FD1BC5" w14:textId="77777777" w:rsidR="00CF2835" w:rsidRPr="00530C02" w:rsidRDefault="00CF2835" w:rsidP="008D089D">
            <w:pPr>
              <w:rPr>
                <w:lang w:val="pl-PL"/>
              </w:rPr>
            </w:pPr>
          </w:p>
        </w:tc>
      </w:tr>
      <w:tr w:rsidR="00CF2835" w:rsidRPr="00530C02" w14:paraId="72DD94DB" w14:textId="77777777" w:rsidTr="006C7D72">
        <w:trPr>
          <w:trHeight w:val="468"/>
        </w:trPr>
        <w:tc>
          <w:tcPr>
            <w:tcW w:w="9201" w:type="dxa"/>
          </w:tcPr>
          <w:p w14:paraId="6B71C470" w14:textId="77777777" w:rsidR="00CF2835" w:rsidRPr="00530C02" w:rsidRDefault="00CF2835" w:rsidP="008D089D">
            <w:pPr>
              <w:ind w:left="0" w:firstLine="0"/>
              <w:rPr>
                <w:lang w:val="pl-PL"/>
              </w:rPr>
            </w:pPr>
          </w:p>
          <w:p w14:paraId="0689E331" w14:textId="77777777" w:rsidR="006C7D72" w:rsidRPr="00530C02" w:rsidRDefault="006C7D72" w:rsidP="008D089D">
            <w:pPr>
              <w:ind w:left="0" w:firstLine="0"/>
              <w:rPr>
                <w:lang w:val="pl-PL"/>
              </w:rPr>
            </w:pPr>
          </w:p>
        </w:tc>
      </w:tr>
    </w:tbl>
    <w:p w14:paraId="39A48F65" w14:textId="77777777" w:rsidR="006D3225" w:rsidRPr="00530C02" w:rsidRDefault="006D3225" w:rsidP="008D089D">
      <w:pPr>
        <w:rPr>
          <w:i/>
          <w:sz w:val="22"/>
          <w:lang w:val="pl-PL"/>
        </w:rPr>
      </w:pPr>
      <w:r w:rsidRPr="00530C02">
        <w:rPr>
          <w:i/>
          <w:sz w:val="22"/>
          <w:lang w:val="pl-PL"/>
        </w:rPr>
        <w:t>(pełna nazwa/firma, adres, w zależności od podmiotu: NIP/PESEL, KRS/CEiDG)</w:t>
      </w:r>
    </w:p>
    <w:p w14:paraId="791DD6A7" w14:textId="77777777" w:rsidR="00CF2835" w:rsidRPr="00530C02" w:rsidRDefault="00CF2835" w:rsidP="008D089D">
      <w:pPr>
        <w:rPr>
          <w:sz w:val="22"/>
          <w:u w:val="single"/>
          <w:lang w:val="pl-PL"/>
        </w:rPr>
      </w:pPr>
      <w:r w:rsidRPr="00530C02">
        <w:rPr>
          <w:sz w:val="22"/>
          <w:u w:val="single"/>
          <w:lang w:val="pl-PL"/>
        </w:rPr>
        <w:t>reprezentowany przez:</w:t>
      </w:r>
    </w:p>
    <w:tbl>
      <w:tblPr>
        <w:tblStyle w:val="Tabela-Siatka"/>
        <w:tblW w:w="0" w:type="auto"/>
        <w:tblLook w:val="04A0" w:firstRow="1" w:lastRow="0" w:firstColumn="1" w:lastColumn="0" w:noHBand="0" w:noVBand="1"/>
      </w:tblPr>
      <w:tblGrid>
        <w:gridCol w:w="9201"/>
      </w:tblGrid>
      <w:tr w:rsidR="00CF2835" w:rsidRPr="00530C02" w14:paraId="1D0AE5AF" w14:textId="77777777" w:rsidTr="00847048">
        <w:tc>
          <w:tcPr>
            <w:tcW w:w="9201" w:type="dxa"/>
          </w:tcPr>
          <w:p w14:paraId="08C0B105" w14:textId="77777777" w:rsidR="00CF2835" w:rsidRPr="00530C02" w:rsidRDefault="00CF2835" w:rsidP="008D089D">
            <w:pPr>
              <w:ind w:left="0" w:firstLine="0"/>
              <w:rPr>
                <w:lang w:val="pl-PL"/>
              </w:rPr>
            </w:pPr>
          </w:p>
          <w:p w14:paraId="6353B31A" w14:textId="77777777" w:rsidR="00F8153E" w:rsidRPr="00530C02" w:rsidRDefault="00F8153E" w:rsidP="008D089D">
            <w:pPr>
              <w:ind w:left="0" w:firstLine="0"/>
              <w:rPr>
                <w:lang w:val="pl-PL"/>
              </w:rPr>
            </w:pPr>
          </w:p>
        </w:tc>
      </w:tr>
    </w:tbl>
    <w:p w14:paraId="461A1A01" w14:textId="77777777" w:rsidR="00CF2835" w:rsidRPr="00530C02" w:rsidRDefault="00CF2835" w:rsidP="008D089D">
      <w:pPr>
        <w:ind w:right="1275"/>
        <w:rPr>
          <w:i/>
          <w:sz w:val="22"/>
          <w:lang w:val="pl-PL"/>
        </w:rPr>
      </w:pPr>
      <w:r w:rsidRPr="00530C02">
        <w:rPr>
          <w:i/>
          <w:sz w:val="22"/>
          <w:lang w:val="pl-PL"/>
        </w:rPr>
        <w:t xml:space="preserve"> (imię, nazwisko, stanowisko/podstawa do reprezentacji)</w:t>
      </w:r>
    </w:p>
    <w:p w14:paraId="72647160" w14:textId="1886949B" w:rsidR="00CF2835" w:rsidRPr="00530C02" w:rsidRDefault="00CF2835" w:rsidP="008D089D">
      <w:pPr>
        <w:pStyle w:val="Nagwek11"/>
        <w:numPr>
          <w:ilvl w:val="0"/>
          <w:numId w:val="13"/>
        </w:numPr>
        <w:jc w:val="both"/>
        <w:rPr>
          <w:rFonts w:asciiTheme="minorHAnsi" w:hAnsiTheme="minorHAnsi" w:cstheme="minorHAnsi"/>
          <w:b/>
          <w:sz w:val="22"/>
          <w:szCs w:val="22"/>
        </w:rPr>
      </w:pPr>
      <w:r w:rsidRPr="00530C02">
        <w:rPr>
          <w:rFonts w:asciiTheme="minorHAnsi" w:hAnsiTheme="minorHAnsi" w:cstheme="minorHAnsi"/>
          <w:b/>
          <w:sz w:val="22"/>
          <w:szCs w:val="22"/>
        </w:rPr>
        <w:t xml:space="preserve">OFERTA </w:t>
      </w:r>
    </w:p>
    <w:p w14:paraId="125E67FD" w14:textId="77777777" w:rsidR="00CF2835" w:rsidRPr="00530C02" w:rsidRDefault="00CF2835" w:rsidP="008D089D">
      <w:pPr>
        <w:pStyle w:val="Tekstpodstawowy"/>
        <w:jc w:val="both"/>
        <w:rPr>
          <w:rFonts w:ascii="Arial" w:hAnsi="Arial" w:cs="Arial"/>
          <w:b/>
          <w:sz w:val="22"/>
          <w:szCs w:val="22"/>
        </w:rPr>
      </w:pPr>
      <w:r w:rsidRPr="00530C02">
        <w:rPr>
          <w:rFonts w:ascii="Arial" w:hAnsi="Arial" w:cs="Arial"/>
          <w:b/>
          <w:sz w:val="22"/>
          <w:szCs w:val="22"/>
        </w:rPr>
        <w:t>na:</w:t>
      </w:r>
    </w:p>
    <w:p w14:paraId="551EEA37" w14:textId="55B8D92A" w:rsidR="00FF0868" w:rsidRPr="00530C02" w:rsidRDefault="00FF0868" w:rsidP="008D089D">
      <w:pPr>
        <w:pStyle w:val="Tekstpodstawowy"/>
        <w:jc w:val="both"/>
        <w:rPr>
          <w:rFonts w:ascii="Arial" w:eastAsia="Arial" w:hAnsi="Arial" w:cs="Arial"/>
          <w:b/>
          <w:bCs/>
          <w:kern w:val="3"/>
          <w:sz w:val="22"/>
          <w:szCs w:val="22"/>
          <w:lang w:eastAsia="pl-PL"/>
        </w:rPr>
      </w:pPr>
      <w:r w:rsidRPr="00530C02">
        <w:rPr>
          <w:rFonts w:ascii="Arial" w:eastAsia="Arial" w:hAnsi="Arial" w:cs="Arial"/>
          <w:b/>
          <w:bCs/>
          <w:kern w:val="3"/>
          <w:sz w:val="22"/>
          <w:szCs w:val="22"/>
          <w:lang w:eastAsia="pl-PL"/>
        </w:rPr>
        <w:t>„Dostawę w ramach leasingu operacyjnego z opcją wykupu pojazdu ciężarowego trzyosiowego typu śmieciarka z zabudową jednokomorową”</w:t>
      </w:r>
    </w:p>
    <w:p w14:paraId="51B49A0C" w14:textId="77777777" w:rsidR="00FF0868" w:rsidRPr="00530C02" w:rsidRDefault="00FF0868" w:rsidP="008D089D">
      <w:pPr>
        <w:pStyle w:val="Tekstpodstawowy"/>
        <w:jc w:val="both"/>
        <w:rPr>
          <w:rFonts w:ascii="Arial" w:eastAsia="Arial" w:hAnsi="Arial" w:cs="Arial"/>
          <w:b/>
          <w:bCs/>
          <w:kern w:val="3"/>
          <w:sz w:val="22"/>
          <w:szCs w:val="22"/>
          <w:lang w:eastAsia="pl-PL"/>
        </w:rPr>
      </w:pPr>
    </w:p>
    <w:p w14:paraId="54259FFB" w14:textId="60E1E519" w:rsidR="00CF2835" w:rsidRPr="00530C02" w:rsidRDefault="00CF2835" w:rsidP="008D089D">
      <w:pPr>
        <w:pStyle w:val="Tekstpodstawowy"/>
        <w:jc w:val="both"/>
        <w:rPr>
          <w:rFonts w:ascii="Arial" w:hAnsi="Arial" w:cs="Arial"/>
          <w:sz w:val="22"/>
          <w:szCs w:val="22"/>
        </w:rPr>
      </w:pPr>
      <w:r w:rsidRPr="00530C02">
        <w:rPr>
          <w:rFonts w:ascii="Arial" w:hAnsi="Arial" w:cs="Arial"/>
          <w:sz w:val="22"/>
          <w:szCs w:val="22"/>
        </w:rPr>
        <w:t xml:space="preserve">Ja, niżej podpisany ________________________________, będąc uprawnionym do </w:t>
      </w:r>
    </w:p>
    <w:p w14:paraId="42774F74" w14:textId="77777777" w:rsidR="00CF2835" w:rsidRPr="00530C02" w:rsidRDefault="00CF2835" w:rsidP="008D089D">
      <w:pPr>
        <w:pStyle w:val="Tekstpodstawowy"/>
        <w:jc w:val="both"/>
        <w:rPr>
          <w:rFonts w:ascii="Arial" w:hAnsi="Arial" w:cs="Arial"/>
          <w:sz w:val="22"/>
          <w:szCs w:val="22"/>
        </w:rPr>
      </w:pPr>
      <w:r w:rsidRPr="00530C02">
        <w:rPr>
          <w:rFonts w:ascii="Arial" w:hAnsi="Arial" w:cs="Arial"/>
          <w:sz w:val="22"/>
          <w:szCs w:val="22"/>
        </w:rPr>
        <w:t xml:space="preserve">                                                        (imię i nazwisko)</w:t>
      </w:r>
    </w:p>
    <w:p w14:paraId="762FE4DD" w14:textId="77777777" w:rsidR="00CF2835" w:rsidRPr="00530C02" w:rsidRDefault="00A16F74" w:rsidP="008D089D">
      <w:pPr>
        <w:pStyle w:val="Tekstpodstawowy"/>
        <w:jc w:val="both"/>
        <w:rPr>
          <w:rFonts w:ascii="Arial" w:hAnsi="Arial" w:cs="Arial"/>
          <w:sz w:val="22"/>
          <w:szCs w:val="22"/>
          <w:u w:val="single"/>
        </w:rPr>
      </w:pPr>
      <w:r w:rsidRPr="00530C02">
        <w:rPr>
          <w:rFonts w:ascii="Arial" w:hAnsi="Arial" w:cs="Arial"/>
          <w:sz w:val="22"/>
          <w:szCs w:val="22"/>
        </w:rPr>
        <w:t>r</w:t>
      </w:r>
      <w:r w:rsidR="00CF2835" w:rsidRPr="00530C02">
        <w:rPr>
          <w:rFonts w:ascii="Arial" w:hAnsi="Arial" w:cs="Arial"/>
          <w:sz w:val="22"/>
          <w:szCs w:val="22"/>
        </w:rPr>
        <w:t xml:space="preserve">eprezentowania__________________________________________________________         </w:t>
      </w:r>
      <w:r w:rsidR="00CF2835" w:rsidRPr="00530C02">
        <w:rPr>
          <w:rFonts w:ascii="Arial" w:hAnsi="Arial" w:cs="Arial"/>
          <w:sz w:val="22"/>
          <w:szCs w:val="22"/>
          <w:u w:val="single"/>
        </w:rPr>
        <w:t xml:space="preserve">     </w:t>
      </w:r>
    </w:p>
    <w:p w14:paraId="266BD651" w14:textId="77777777" w:rsidR="00CF2835" w:rsidRPr="00530C02" w:rsidRDefault="00CF2835" w:rsidP="008D089D">
      <w:pPr>
        <w:pStyle w:val="Tekstpodstawowy"/>
        <w:jc w:val="both"/>
        <w:rPr>
          <w:rFonts w:ascii="Arial" w:hAnsi="Arial" w:cs="Arial"/>
          <w:sz w:val="22"/>
          <w:szCs w:val="22"/>
        </w:rPr>
      </w:pPr>
      <w:r w:rsidRPr="00530C02">
        <w:rPr>
          <w:rFonts w:ascii="Arial" w:hAnsi="Arial" w:cs="Arial"/>
          <w:sz w:val="22"/>
          <w:szCs w:val="22"/>
        </w:rPr>
        <w:t xml:space="preserve">                                                           (nazwa i adres firmy)</w:t>
      </w:r>
    </w:p>
    <w:p w14:paraId="1209A7C9" w14:textId="77777777" w:rsidR="00CF2835" w:rsidRPr="00530C02" w:rsidRDefault="00CF2835" w:rsidP="008D089D">
      <w:pPr>
        <w:pStyle w:val="Tekstpodstawowy"/>
        <w:jc w:val="both"/>
        <w:rPr>
          <w:rFonts w:ascii="Arial" w:hAnsi="Arial" w:cs="Arial"/>
          <w:sz w:val="22"/>
          <w:szCs w:val="22"/>
          <w:lang w:val="en-US"/>
        </w:rPr>
      </w:pP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r w:rsidRPr="00530C02">
        <w:rPr>
          <w:rFonts w:ascii="Arial" w:hAnsi="Arial" w:cs="Arial"/>
          <w:sz w:val="22"/>
          <w:szCs w:val="22"/>
          <w:u w:val="single"/>
          <w:lang w:val="en-US"/>
        </w:rPr>
        <w:softHyphen/>
      </w:r>
    </w:p>
    <w:p w14:paraId="17769301" w14:textId="77777777" w:rsidR="00CF2835" w:rsidRPr="00530C02" w:rsidRDefault="00CF2835" w:rsidP="008D089D">
      <w:pPr>
        <w:pStyle w:val="Tekstpodstawowy"/>
        <w:spacing w:line="360" w:lineRule="auto"/>
        <w:jc w:val="both"/>
        <w:rPr>
          <w:rFonts w:ascii="Arial" w:hAnsi="Arial" w:cs="Arial"/>
          <w:sz w:val="22"/>
          <w:szCs w:val="22"/>
          <w:lang w:val="en-US"/>
        </w:rPr>
      </w:pPr>
      <w:r w:rsidRPr="00530C02">
        <w:rPr>
          <w:rFonts w:ascii="Arial" w:hAnsi="Arial" w:cs="Arial"/>
          <w:sz w:val="22"/>
          <w:szCs w:val="22"/>
          <w:lang w:val="en-US"/>
        </w:rPr>
        <w:t xml:space="preserve">tel. </w:t>
      </w:r>
      <w:r w:rsidRPr="00530C02">
        <w:rPr>
          <w:rFonts w:ascii="Arial" w:hAnsi="Arial" w:cs="Arial"/>
          <w:sz w:val="22"/>
          <w:szCs w:val="22"/>
          <w:u w:val="single"/>
          <w:lang w:val="en-US"/>
        </w:rPr>
        <w:t xml:space="preserve">                                                   </w:t>
      </w:r>
      <w:r w:rsidRPr="00530C02">
        <w:rPr>
          <w:rFonts w:ascii="Arial" w:hAnsi="Arial" w:cs="Arial"/>
          <w:sz w:val="22"/>
          <w:szCs w:val="22"/>
          <w:lang w:val="en-US"/>
        </w:rPr>
        <w:t>, e-mail:___________________</w:t>
      </w:r>
    </w:p>
    <w:p w14:paraId="3AF23DB1" w14:textId="77777777" w:rsidR="00CF2835" w:rsidRPr="00530C02" w:rsidRDefault="00CF2835" w:rsidP="008D089D">
      <w:pPr>
        <w:pStyle w:val="Tekstpodstawowy"/>
        <w:spacing w:line="360" w:lineRule="auto"/>
        <w:jc w:val="both"/>
        <w:rPr>
          <w:rFonts w:ascii="Arial" w:hAnsi="Arial" w:cs="Arial"/>
          <w:sz w:val="22"/>
          <w:szCs w:val="22"/>
          <w:u w:val="single"/>
          <w:lang w:val="en-US"/>
        </w:rPr>
      </w:pPr>
      <w:r w:rsidRPr="00530C02">
        <w:rPr>
          <w:rFonts w:ascii="Arial" w:hAnsi="Arial" w:cs="Arial"/>
          <w:sz w:val="22"/>
          <w:szCs w:val="22"/>
          <w:lang w:val="en-US"/>
        </w:rPr>
        <w:t xml:space="preserve">NIP _____-_____-____-____, REGON _________________, Powiat </w:t>
      </w:r>
      <w:r w:rsidR="00A16F74" w:rsidRPr="00530C02">
        <w:rPr>
          <w:rFonts w:ascii="Arial" w:hAnsi="Arial" w:cs="Arial"/>
          <w:sz w:val="22"/>
          <w:szCs w:val="22"/>
          <w:lang w:val="en-US"/>
        </w:rPr>
        <w:t>_________________</w:t>
      </w:r>
      <w:r w:rsidRPr="00530C02">
        <w:rPr>
          <w:rFonts w:ascii="Arial" w:hAnsi="Arial" w:cs="Arial"/>
          <w:sz w:val="22"/>
          <w:szCs w:val="22"/>
          <w:u w:val="single"/>
          <w:lang w:val="en-US"/>
        </w:rPr>
        <w:t xml:space="preserve">                                                                                 </w:t>
      </w:r>
    </w:p>
    <w:p w14:paraId="7A358F35" w14:textId="77777777" w:rsidR="00CF2835" w:rsidRPr="00530C02" w:rsidRDefault="00CF2835" w:rsidP="008D089D">
      <w:pPr>
        <w:pStyle w:val="Tekstpodstawowy"/>
        <w:spacing w:line="360" w:lineRule="auto"/>
        <w:jc w:val="both"/>
        <w:rPr>
          <w:rFonts w:ascii="Arial" w:hAnsi="Arial" w:cs="Arial"/>
          <w:sz w:val="22"/>
          <w:szCs w:val="22"/>
          <w:u w:val="single"/>
          <w:lang w:val="en-US"/>
        </w:rPr>
      </w:pPr>
      <w:r w:rsidRPr="00530C02">
        <w:rPr>
          <w:rFonts w:ascii="Arial" w:hAnsi="Arial" w:cs="Arial" w:hint="eastAsia"/>
          <w:sz w:val="22"/>
          <w:szCs w:val="22"/>
          <w:u w:val="single"/>
          <w:lang w:val="en-US"/>
        </w:rPr>
        <w:t>KRS/CEiDG:_____________________________________________________________</w:t>
      </w:r>
    </w:p>
    <w:p w14:paraId="224B5EA3" w14:textId="77777777" w:rsidR="00FF0868" w:rsidRPr="00530C02" w:rsidRDefault="00FF0868" w:rsidP="008D089D">
      <w:pPr>
        <w:pStyle w:val="Tekstpodstawowy"/>
        <w:spacing w:line="360" w:lineRule="auto"/>
        <w:jc w:val="both"/>
        <w:rPr>
          <w:rFonts w:ascii="Arial" w:hAnsi="Arial" w:cs="Arial"/>
          <w:sz w:val="22"/>
          <w:szCs w:val="22"/>
          <w:u w:val="single"/>
          <w:lang w:val="en-US"/>
        </w:rPr>
      </w:pPr>
    </w:p>
    <w:p w14:paraId="2453474B" w14:textId="77777777" w:rsidR="00FF0868" w:rsidRPr="00530C02" w:rsidRDefault="00FF0868" w:rsidP="008D089D">
      <w:pPr>
        <w:pStyle w:val="Textbody"/>
        <w:tabs>
          <w:tab w:val="left" w:pos="100"/>
          <w:tab w:val="left" w:pos="460"/>
        </w:tabs>
        <w:spacing w:after="17" w:line="288" w:lineRule="auto"/>
        <w:ind w:right="57"/>
        <w:jc w:val="both"/>
        <w:rPr>
          <w:sz w:val="22"/>
          <w:szCs w:val="22"/>
        </w:rPr>
      </w:pPr>
      <w:r w:rsidRPr="00530C02">
        <w:rPr>
          <w:rFonts w:ascii="Arial" w:hAnsi="Arial" w:cs="Arial"/>
          <w:color w:val="000000"/>
          <w:sz w:val="22"/>
          <w:szCs w:val="22"/>
        </w:rPr>
        <w:t>1.W odpowiedzi na ogłoszenie o zamówieniu, składam ofertę wykonania przedmiotu zamówienia za cenę:</w:t>
      </w:r>
      <w:r w:rsidRPr="00530C02">
        <w:rPr>
          <w:rFonts w:ascii="Arial" w:hAnsi="Arial" w:cs="Arial"/>
          <w:sz w:val="22"/>
          <w:szCs w:val="22"/>
        </w:rPr>
        <w:t xml:space="preserve"> </w:t>
      </w:r>
    </w:p>
    <w:p w14:paraId="29E2CEE8" w14:textId="77777777" w:rsidR="00FF0868" w:rsidRPr="00530C02" w:rsidRDefault="00FF0868" w:rsidP="008D089D">
      <w:pPr>
        <w:rPr>
          <w:sz w:val="22"/>
          <w:lang w:val="pl-PL"/>
        </w:rPr>
      </w:pPr>
    </w:p>
    <w:p w14:paraId="7D2858C5" w14:textId="77777777" w:rsidR="00FF0868" w:rsidRPr="00530C02" w:rsidRDefault="00FF0868" w:rsidP="008D089D">
      <w:pPr>
        <w:rPr>
          <w:sz w:val="22"/>
          <w:lang w:val="pl-PL"/>
        </w:rPr>
      </w:pPr>
      <w:r w:rsidRPr="00530C02">
        <w:rPr>
          <w:b/>
          <w:bCs/>
          <w:sz w:val="22"/>
          <w:lang w:val="pl-PL"/>
        </w:rPr>
        <w:t>Producent oferowanej podwozia:</w:t>
      </w:r>
      <w:r w:rsidRPr="00530C02">
        <w:rPr>
          <w:sz w:val="22"/>
          <w:lang w:val="pl-PL"/>
        </w:rPr>
        <w:t>….………………………………………………………….</w:t>
      </w:r>
    </w:p>
    <w:p w14:paraId="0FE26A24" w14:textId="77777777" w:rsidR="00FF0868" w:rsidRPr="00530C02" w:rsidRDefault="00FF0868" w:rsidP="008D089D">
      <w:pPr>
        <w:rPr>
          <w:sz w:val="22"/>
          <w:lang w:val="pl-PL"/>
        </w:rPr>
      </w:pPr>
      <w:r w:rsidRPr="00530C02">
        <w:rPr>
          <w:b/>
          <w:bCs/>
          <w:sz w:val="22"/>
          <w:lang w:val="pl-PL"/>
        </w:rPr>
        <w:t>Producent oferowanej zabudowy:</w:t>
      </w:r>
      <w:r w:rsidRPr="00530C02">
        <w:rPr>
          <w:sz w:val="22"/>
          <w:lang w:val="pl-PL"/>
        </w:rPr>
        <w:t>…………………………………………………………….</w:t>
      </w:r>
    </w:p>
    <w:p w14:paraId="7C0EA231" w14:textId="77777777" w:rsidR="00FF0868" w:rsidRPr="00530C02" w:rsidRDefault="00FF0868" w:rsidP="008D089D">
      <w:pPr>
        <w:rPr>
          <w:sz w:val="22"/>
          <w:lang w:val="pl-PL"/>
        </w:rPr>
      </w:pPr>
    </w:p>
    <w:p w14:paraId="58713E11" w14:textId="77777777" w:rsidR="00FF0868" w:rsidRPr="00530C02" w:rsidRDefault="00FF0868" w:rsidP="008D089D">
      <w:pPr>
        <w:rPr>
          <w:b/>
          <w:i/>
          <w:sz w:val="22"/>
        </w:rPr>
      </w:pPr>
      <w:r w:rsidRPr="00530C02">
        <w:rPr>
          <w:b/>
          <w:i/>
          <w:sz w:val="22"/>
        </w:rPr>
        <w:t>Wartość przedmiotu leasingu:</w:t>
      </w:r>
    </w:p>
    <w:p w14:paraId="3CC0CA64" w14:textId="77777777" w:rsidR="00FF0868" w:rsidRPr="00530C02" w:rsidRDefault="00FF0868" w:rsidP="008D089D">
      <w:pPr>
        <w:rPr>
          <w:sz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488"/>
        <w:gridCol w:w="2150"/>
      </w:tblGrid>
      <w:tr w:rsidR="00FF0868" w:rsidRPr="00530C02" w14:paraId="06A7250F" w14:textId="77777777" w:rsidTr="0062728A">
        <w:tc>
          <w:tcPr>
            <w:tcW w:w="9638" w:type="dxa"/>
            <w:gridSpan w:val="2"/>
            <w:tcBorders>
              <w:top w:val="single" w:sz="2" w:space="0" w:color="000000"/>
              <w:left w:val="single" w:sz="2" w:space="0" w:color="000000"/>
              <w:bottom w:val="single" w:sz="2" w:space="0" w:color="000000"/>
              <w:right w:val="single" w:sz="2" w:space="0" w:color="000000"/>
            </w:tcBorders>
          </w:tcPr>
          <w:p w14:paraId="0B66ED38" w14:textId="77777777" w:rsidR="00FF0868" w:rsidRPr="00530C02" w:rsidRDefault="00FF0868" w:rsidP="008D089D">
            <w:pPr>
              <w:pStyle w:val="Zawartotabeli"/>
              <w:jc w:val="both"/>
              <w:rPr>
                <w:sz w:val="22"/>
                <w:szCs w:val="22"/>
              </w:rPr>
            </w:pPr>
            <w:r w:rsidRPr="00530C02">
              <w:rPr>
                <w:rFonts w:ascii="Arial" w:hAnsi="Arial" w:cs="Arial"/>
                <w:sz w:val="22"/>
                <w:szCs w:val="22"/>
              </w:rPr>
              <w:t>Cena netto za przedmiot leasingu</w:t>
            </w:r>
          </w:p>
        </w:tc>
      </w:tr>
      <w:tr w:rsidR="00FF0868" w:rsidRPr="00530C02" w14:paraId="24DE0FDF" w14:textId="77777777" w:rsidTr="0062728A">
        <w:tc>
          <w:tcPr>
            <w:tcW w:w="7488" w:type="dxa"/>
            <w:tcBorders>
              <w:left w:val="single" w:sz="2" w:space="0" w:color="000000"/>
              <w:bottom w:val="single" w:sz="2" w:space="0" w:color="000000"/>
            </w:tcBorders>
          </w:tcPr>
          <w:p w14:paraId="55456E44" w14:textId="77777777" w:rsidR="00FF0868" w:rsidRPr="00530C02" w:rsidRDefault="00FF0868" w:rsidP="008D089D">
            <w:pPr>
              <w:pStyle w:val="Zawartotabeli"/>
              <w:jc w:val="both"/>
              <w:rPr>
                <w:sz w:val="22"/>
                <w:szCs w:val="22"/>
              </w:rPr>
            </w:pPr>
            <w:r w:rsidRPr="00530C02">
              <w:rPr>
                <w:rFonts w:ascii="Arial" w:hAnsi="Arial" w:cs="Arial"/>
                <w:sz w:val="22"/>
                <w:szCs w:val="22"/>
              </w:rPr>
              <w:t>Słownie:………………………………………………….  i  .../100 PLN</w:t>
            </w:r>
          </w:p>
        </w:tc>
        <w:tc>
          <w:tcPr>
            <w:tcW w:w="2150" w:type="dxa"/>
            <w:tcBorders>
              <w:left w:val="single" w:sz="2" w:space="0" w:color="000000"/>
              <w:bottom w:val="single" w:sz="2" w:space="0" w:color="000000"/>
              <w:right w:val="single" w:sz="2" w:space="0" w:color="000000"/>
            </w:tcBorders>
          </w:tcPr>
          <w:p w14:paraId="63A3FAEC" w14:textId="77777777" w:rsidR="00FF0868" w:rsidRPr="00530C02" w:rsidRDefault="00FF0868" w:rsidP="008D089D">
            <w:pPr>
              <w:pStyle w:val="Zawartotabeli"/>
              <w:jc w:val="both"/>
              <w:rPr>
                <w:sz w:val="22"/>
                <w:szCs w:val="22"/>
              </w:rPr>
            </w:pPr>
            <w:r w:rsidRPr="00530C02">
              <w:rPr>
                <w:rFonts w:ascii="Arial" w:hAnsi="Arial" w:cs="Arial"/>
                <w:sz w:val="22"/>
                <w:szCs w:val="22"/>
              </w:rPr>
              <w:t>………………...zł</w:t>
            </w:r>
          </w:p>
        </w:tc>
      </w:tr>
      <w:tr w:rsidR="00FF0868" w:rsidRPr="00530C02" w14:paraId="6803571B" w14:textId="77777777" w:rsidTr="0062728A">
        <w:tc>
          <w:tcPr>
            <w:tcW w:w="9638" w:type="dxa"/>
            <w:gridSpan w:val="2"/>
            <w:tcBorders>
              <w:left w:val="single" w:sz="2" w:space="0" w:color="000000"/>
              <w:bottom w:val="single" w:sz="2" w:space="0" w:color="000000"/>
              <w:right w:val="single" w:sz="2" w:space="0" w:color="000000"/>
            </w:tcBorders>
          </w:tcPr>
          <w:p w14:paraId="364BD188" w14:textId="77777777" w:rsidR="00FF0868" w:rsidRPr="00530C02" w:rsidRDefault="00FF0868" w:rsidP="008D089D">
            <w:pPr>
              <w:pStyle w:val="Zawartotabeli"/>
              <w:jc w:val="both"/>
              <w:rPr>
                <w:rFonts w:ascii="Arial" w:hAnsi="Arial" w:cs="Arial"/>
                <w:sz w:val="22"/>
                <w:szCs w:val="22"/>
              </w:rPr>
            </w:pPr>
            <w:r w:rsidRPr="00530C02">
              <w:rPr>
                <w:rFonts w:ascii="Arial" w:hAnsi="Arial" w:cs="Arial"/>
                <w:sz w:val="22"/>
                <w:szCs w:val="22"/>
              </w:rPr>
              <w:t>Cena brutto za przedmiot leasingu</w:t>
            </w:r>
          </w:p>
          <w:p w14:paraId="76139335" w14:textId="77777777" w:rsidR="00FF0868" w:rsidRPr="00530C02" w:rsidRDefault="00FF0868" w:rsidP="008D089D">
            <w:pPr>
              <w:pStyle w:val="Zawartotabeli"/>
              <w:jc w:val="both"/>
              <w:rPr>
                <w:sz w:val="22"/>
                <w:szCs w:val="22"/>
              </w:rPr>
            </w:pPr>
          </w:p>
        </w:tc>
      </w:tr>
      <w:tr w:rsidR="00FF0868" w:rsidRPr="00530C02" w14:paraId="12B12421" w14:textId="77777777" w:rsidTr="0062728A">
        <w:tc>
          <w:tcPr>
            <w:tcW w:w="7488" w:type="dxa"/>
            <w:tcBorders>
              <w:left w:val="single" w:sz="2" w:space="0" w:color="000000"/>
              <w:bottom w:val="single" w:sz="2" w:space="0" w:color="000000"/>
            </w:tcBorders>
          </w:tcPr>
          <w:p w14:paraId="63319494" w14:textId="77777777" w:rsidR="00FF0868" w:rsidRPr="00530C02" w:rsidRDefault="00FF0868" w:rsidP="008D089D">
            <w:pPr>
              <w:pStyle w:val="Zawartotabeli"/>
              <w:jc w:val="both"/>
              <w:rPr>
                <w:sz w:val="22"/>
                <w:szCs w:val="22"/>
              </w:rPr>
            </w:pPr>
            <w:r w:rsidRPr="00530C02">
              <w:rPr>
                <w:rFonts w:ascii="Arial" w:hAnsi="Arial" w:cs="Arial"/>
                <w:sz w:val="22"/>
                <w:szCs w:val="22"/>
              </w:rPr>
              <w:t>Słownie:………………………………………………….  i  .../100 PLN</w:t>
            </w:r>
          </w:p>
        </w:tc>
        <w:tc>
          <w:tcPr>
            <w:tcW w:w="2150" w:type="dxa"/>
            <w:tcBorders>
              <w:left w:val="single" w:sz="2" w:space="0" w:color="000000"/>
              <w:bottom w:val="single" w:sz="2" w:space="0" w:color="000000"/>
              <w:right w:val="single" w:sz="2" w:space="0" w:color="000000"/>
            </w:tcBorders>
          </w:tcPr>
          <w:p w14:paraId="001DCF94" w14:textId="77777777" w:rsidR="00FF0868" w:rsidRPr="00530C02" w:rsidRDefault="00FF0868" w:rsidP="008D089D">
            <w:pPr>
              <w:pStyle w:val="Zawartotabeli"/>
              <w:jc w:val="both"/>
              <w:rPr>
                <w:sz w:val="22"/>
                <w:szCs w:val="22"/>
              </w:rPr>
            </w:pPr>
            <w:r w:rsidRPr="00530C02">
              <w:rPr>
                <w:rFonts w:ascii="Arial" w:hAnsi="Arial" w:cs="Arial"/>
                <w:sz w:val="22"/>
                <w:szCs w:val="22"/>
              </w:rPr>
              <w:t>………………..zł</w:t>
            </w:r>
          </w:p>
        </w:tc>
      </w:tr>
    </w:tbl>
    <w:p w14:paraId="01489357" w14:textId="77777777" w:rsidR="00FF0868" w:rsidRPr="00530C02" w:rsidRDefault="00FF0868" w:rsidP="00CE1CEA">
      <w:pPr>
        <w:ind w:left="0" w:firstLine="0"/>
        <w:rPr>
          <w:sz w:val="22"/>
        </w:rPr>
      </w:pPr>
    </w:p>
    <w:p w14:paraId="237BAD64" w14:textId="77777777" w:rsidR="00FF0868" w:rsidRPr="00530C02" w:rsidRDefault="00FF0868" w:rsidP="008D089D">
      <w:pPr>
        <w:pStyle w:val="Tekstpodstawowy"/>
        <w:jc w:val="both"/>
        <w:rPr>
          <w:rFonts w:ascii="Arial" w:hAnsi="Arial" w:cs="Arial"/>
          <w:b/>
          <w:bCs/>
          <w:sz w:val="22"/>
          <w:szCs w:val="22"/>
        </w:rPr>
      </w:pPr>
      <w:r w:rsidRPr="00530C02">
        <w:rPr>
          <w:rFonts w:ascii="Arial" w:hAnsi="Arial" w:cs="Arial"/>
          <w:b/>
          <w:bCs/>
          <w:sz w:val="22"/>
          <w:szCs w:val="22"/>
        </w:rPr>
        <w:t>Finansowanie w formie leasingu operacyjnego:</w:t>
      </w:r>
    </w:p>
    <w:p w14:paraId="062B6BA3" w14:textId="77777777" w:rsidR="00FF0868" w:rsidRPr="00530C02" w:rsidRDefault="00FF0868" w:rsidP="008D089D">
      <w:pPr>
        <w:pStyle w:val="Tekstpodstawowy"/>
        <w:jc w:val="both"/>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3"/>
        <w:gridCol w:w="5832"/>
        <w:gridCol w:w="3293"/>
      </w:tblGrid>
      <w:tr w:rsidR="00FF0868" w:rsidRPr="00CE1CEA" w14:paraId="6E0FCECB" w14:textId="77777777" w:rsidTr="0062728A">
        <w:tc>
          <w:tcPr>
            <w:tcW w:w="513" w:type="dxa"/>
            <w:tcBorders>
              <w:top w:val="single" w:sz="2" w:space="0" w:color="000000"/>
              <w:left w:val="single" w:sz="2" w:space="0" w:color="000000"/>
              <w:bottom w:val="single" w:sz="2" w:space="0" w:color="000000"/>
            </w:tcBorders>
          </w:tcPr>
          <w:p w14:paraId="5AB7A31A" w14:textId="77777777" w:rsidR="00FF0868" w:rsidRPr="00CE1CEA" w:rsidRDefault="00FF0868" w:rsidP="008D089D">
            <w:pPr>
              <w:pStyle w:val="Zawartotabeli"/>
              <w:jc w:val="both"/>
              <w:rPr>
                <w:b/>
                <w:bCs/>
                <w:sz w:val="22"/>
                <w:szCs w:val="22"/>
              </w:rPr>
            </w:pPr>
            <w:r w:rsidRPr="00CE1CEA">
              <w:rPr>
                <w:rFonts w:ascii="Arial" w:hAnsi="Arial" w:cs="Arial"/>
                <w:b/>
                <w:bCs/>
                <w:sz w:val="22"/>
                <w:szCs w:val="22"/>
              </w:rPr>
              <w:t>Lp.</w:t>
            </w:r>
          </w:p>
        </w:tc>
        <w:tc>
          <w:tcPr>
            <w:tcW w:w="5832" w:type="dxa"/>
            <w:tcBorders>
              <w:top w:val="single" w:sz="2" w:space="0" w:color="000000"/>
              <w:left w:val="single" w:sz="2" w:space="0" w:color="000000"/>
              <w:bottom w:val="single" w:sz="2" w:space="0" w:color="000000"/>
            </w:tcBorders>
          </w:tcPr>
          <w:p w14:paraId="51F90B1D" w14:textId="77777777" w:rsidR="00FF0868" w:rsidRPr="00CE1CEA" w:rsidRDefault="00FF0868" w:rsidP="008D089D">
            <w:pPr>
              <w:pStyle w:val="Zawartotabeli"/>
              <w:jc w:val="both"/>
              <w:rPr>
                <w:b/>
                <w:bCs/>
                <w:sz w:val="22"/>
                <w:szCs w:val="22"/>
              </w:rPr>
            </w:pPr>
            <w:r w:rsidRPr="00CE1CEA">
              <w:rPr>
                <w:rFonts w:ascii="Arial" w:hAnsi="Arial" w:cs="Arial"/>
                <w:b/>
                <w:bCs/>
                <w:sz w:val="22"/>
                <w:szCs w:val="22"/>
              </w:rPr>
              <w:t>Wyszczególnienie</w:t>
            </w:r>
          </w:p>
        </w:tc>
        <w:tc>
          <w:tcPr>
            <w:tcW w:w="3293" w:type="dxa"/>
            <w:tcBorders>
              <w:top w:val="single" w:sz="2" w:space="0" w:color="000000"/>
              <w:left w:val="single" w:sz="2" w:space="0" w:color="000000"/>
              <w:bottom w:val="single" w:sz="2" w:space="0" w:color="000000"/>
              <w:right w:val="single" w:sz="2" w:space="0" w:color="000000"/>
            </w:tcBorders>
          </w:tcPr>
          <w:p w14:paraId="5A2C3C3D" w14:textId="77777777" w:rsidR="00FF0868" w:rsidRPr="00CE1CEA" w:rsidRDefault="00FF0868" w:rsidP="008D089D">
            <w:pPr>
              <w:pStyle w:val="Zawartotabeli"/>
              <w:jc w:val="both"/>
              <w:rPr>
                <w:b/>
                <w:bCs/>
                <w:sz w:val="22"/>
                <w:szCs w:val="22"/>
              </w:rPr>
            </w:pPr>
            <w:r w:rsidRPr="00CE1CEA">
              <w:rPr>
                <w:rFonts w:ascii="Arial" w:hAnsi="Arial" w:cs="Arial"/>
                <w:b/>
                <w:bCs/>
                <w:sz w:val="22"/>
                <w:szCs w:val="22"/>
              </w:rPr>
              <w:t>Wartość netto</w:t>
            </w:r>
          </w:p>
        </w:tc>
      </w:tr>
      <w:tr w:rsidR="00FF0868" w:rsidRPr="00530C02" w14:paraId="1A43C3F8" w14:textId="77777777" w:rsidTr="0062728A">
        <w:tc>
          <w:tcPr>
            <w:tcW w:w="513" w:type="dxa"/>
            <w:tcBorders>
              <w:left w:val="single" w:sz="2" w:space="0" w:color="000000"/>
              <w:bottom w:val="single" w:sz="2" w:space="0" w:color="000000"/>
            </w:tcBorders>
          </w:tcPr>
          <w:p w14:paraId="6F7D2B64" w14:textId="77777777" w:rsidR="00FF0868" w:rsidRPr="00530C02" w:rsidRDefault="00FF0868" w:rsidP="008D089D">
            <w:pPr>
              <w:pStyle w:val="Zawartotabeli"/>
              <w:jc w:val="both"/>
              <w:rPr>
                <w:sz w:val="22"/>
                <w:szCs w:val="22"/>
              </w:rPr>
            </w:pPr>
            <w:r w:rsidRPr="00530C02">
              <w:rPr>
                <w:rFonts w:ascii="Arial" w:hAnsi="Arial" w:cs="Arial"/>
                <w:sz w:val="22"/>
                <w:szCs w:val="22"/>
              </w:rPr>
              <w:t>1.</w:t>
            </w:r>
          </w:p>
        </w:tc>
        <w:tc>
          <w:tcPr>
            <w:tcW w:w="5832" w:type="dxa"/>
            <w:tcBorders>
              <w:left w:val="single" w:sz="2" w:space="0" w:color="000000"/>
              <w:bottom w:val="single" w:sz="2" w:space="0" w:color="000000"/>
            </w:tcBorders>
          </w:tcPr>
          <w:p w14:paraId="2FF6A007" w14:textId="77777777" w:rsidR="00FF0868" w:rsidRPr="00530C02" w:rsidRDefault="00FF0868" w:rsidP="008D089D">
            <w:pPr>
              <w:pStyle w:val="Zawartotabeli"/>
              <w:jc w:val="both"/>
              <w:rPr>
                <w:sz w:val="22"/>
                <w:szCs w:val="22"/>
              </w:rPr>
            </w:pPr>
            <w:r w:rsidRPr="00530C02">
              <w:rPr>
                <w:rFonts w:ascii="Arial" w:hAnsi="Arial" w:cs="Arial"/>
                <w:sz w:val="22"/>
                <w:szCs w:val="22"/>
              </w:rPr>
              <w:t>Opłata wstępna w wysokości 5% wartości dostarczonego przedmiotu zamówienia</w:t>
            </w:r>
          </w:p>
        </w:tc>
        <w:tc>
          <w:tcPr>
            <w:tcW w:w="3293" w:type="dxa"/>
            <w:tcBorders>
              <w:left w:val="single" w:sz="2" w:space="0" w:color="000000"/>
              <w:bottom w:val="single" w:sz="2" w:space="0" w:color="000000"/>
              <w:right w:val="single" w:sz="2" w:space="0" w:color="000000"/>
            </w:tcBorders>
          </w:tcPr>
          <w:p w14:paraId="2365FA65" w14:textId="77777777" w:rsidR="00FF0868" w:rsidRPr="00530C02" w:rsidRDefault="00FF0868" w:rsidP="008D089D">
            <w:pPr>
              <w:pStyle w:val="Zawartotabeli"/>
              <w:snapToGrid w:val="0"/>
              <w:jc w:val="both"/>
              <w:rPr>
                <w:rFonts w:ascii="Arial" w:hAnsi="Arial" w:cs="Arial"/>
                <w:sz w:val="22"/>
                <w:szCs w:val="22"/>
              </w:rPr>
            </w:pPr>
          </w:p>
        </w:tc>
      </w:tr>
      <w:tr w:rsidR="00FF0868" w:rsidRPr="00530C02" w14:paraId="083204B4" w14:textId="77777777" w:rsidTr="0062728A">
        <w:tc>
          <w:tcPr>
            <w:tcW w:w="513" w:type="dxa"/>
            <w:tcBorders>
              <w:left w:val="single" w:sz="2" w:space="0" w:color="000000"/>
              <w:bottom w:val="single" w:sz="2" w:space="0" w:color="000000"/>
            </w:tcBorders>
          </w:tcPr>
          <w:p w14:paraId="34C1BB50" w14:textId="77777777" w:rsidR="00FF0868" w:rsidRPr="00530C02" w:rsidRDefault="00FF0868" w:rsidP="008D089D">
            <w:pPr>
              <w:pStyle w:val="Zawartotabeli"/>
              <w:jc w:val="both"/>
              <w:rPr>
                <w:sz w:val="22"/>
                <w:szCs w:val="22"/>
              </w:rPr>
            </w:pPr>
            <w:r w:rsidRPr="00530C02">
              <w:rPr>
                <w:rFonts w:ascii="Arial" w:hAnsi="Arial" w:cs="Arial"/>
                <w:sz w:val="22"/>
                <w:szCs w:val="22"/>
              </w:rPr>
              <w:t>2.</w:t>
            </w:r>
          </w:p>
        </w:tc>
        <w:tc>
          <w:tcPr>
            <w:tcW w:w="5832" w:type="dxa"/>
            <w:tcBorders>
              <w:left w:val="single" w:sz="2" w:space="0" w:color="000000"/>
              <w:bottom w:val="single" w:sz="2" w:space="0" w:color="000000"/>
            </w:tcBorders>
          </w:tcPr>
          <w:p w14:paraId="073BCB13" w14:textId="77777777" w:rsidR="00FF0868" w:rsidRPr="00530C02" w:rsidRDefault="00FF0868" w:rsidP="008D089D">
            <w:pPr>
              <w:pStyle w:val="Zawartotabeli"/>
              <w:jc w:val="both"/>
              <w:rPr>
                <w:sz w:val="22"/>
                <w:szCs w:val="22"/>
              </w:rPr>
            </w:pPr>
            <w:r w:rsidRPr="00530C02">
              <w:rPr>
                <w:rFonts w:ascii="Arial" w:hAnsi="Arial" w:cs="Arial"/>
                <w:sz w:val="22"/>
                <w:szCs w:val="22"/>
              </w:rPr>
              <w:t>Suma rat leasingowych płatnych w wymaganym okresie przy przyjętych 48 równych miesięcznych ratach</w:t>
            </w:r>
          </w:p>
        </w:tc>
        <w:tc>
          <w:tcPr>
            <w:tcW w:w="3293" w:type="dxa"/>
            <w:tcBorders>
              <w:left w:val="single" w:sz="2" w:space="0" w:color="000000"/>
              <w:bottom w:val="single" w:sz="2" w:space="0" w:color="000000"/>
              <w:right w:val="single" w:sz="2" w:space="0" w:color="000000"/>
            </w:tcBorders>
          </w:tcPr>
          <w:p w14:paraId="1BEA57AB" w14:textId="77777777" w:rsidR="00FF0868" w:rsidRPr="00530C02" w:rsidRDefault="00FF0868" w:rsidP="008D089D">
            <w:pPr>
              <w:pStyle w:val="Zawartotabeli"/>
              <w:snapToGrid w:val="0"/>
              <w:jc w:val="both"/>
              <w:rPr>
                <w:rFonts w:ascii="Arial" w:hAnsi="Arial" w:cs="Arial"/>
                <w:sz w:val="22"/>
                <w:szCs w:val="22"/>
              </w:rPr>
            </w:pPr>
          </w:p>
        </w:tc>
      </w:tr>
      <w:tr w:rsidR="00FF0868" w:rsidRPr="00530C02" w14:paraId="030FED78" w14:textId="77777777" w:rsidTr="0062728A">
        <w:tc>
          <w:tcPr>
            <w:tcW w:w="513" w:type="dxa"/>
            <w:tcBorders>
              <w:left w:val="single" w:sz="2" w:space="0" w:color="000000"/>
              <w:bottom w:val="single" w:sz="2" w:space="0" w:color="000000"/>
            </w:tcBorders>
          </w:tcPr>
          <w:p w14:paraId="01EB2F1B" w14:textId="77777777" w:rsidR="00FF0868" w:rsidRPr="00530C02" w:rsidRDefault="00FF0868" w:rsidP="008D089D">
            <w:pPr>
              <w:pStyle w:val="Zawartotabeli"/>
              <w:jc w:val="both"/>
              <w:rPr>
                <w:sz w:val="22"/>
                <w:szCs w:val="22"/>
              </w:rPr>
            </w:pPr>
            <w:r w:rsidRPr="00530C02">
              <w:rPr>
                <w:rFonts w:ascii="Arial" w:hAnsi="Arial" w:cs="Arial"/>
                <w:sz w:val="22"/>
                <w:szCs w:val="22"/>
              </w:rPr>
              <w:t>3.</w:t>
            </w:r>
          </w:p>
        </w:tc>
        <w:tc>
          <w:tcPr>
            <w:tcW w:w="5832" w:type="dxa"/>
            <w:tcBorders>
              <w:left w:val="single" w:sz="2" w:space="0" w:color="000000"/>
              <w:bottom w:val="single" w:sz="2" w:space="0" w:color="000000"/>
            </w:tcBorders>
          </w:tcPr>
          <w:p w14:paraId="367ADDC0" w14:textId="7566DF2D" w:rsidR="00FF0868" w:rsidRPr="00530C02" w:rsidRDefault="00FF0868" w:rsidP="008D089D">
            <w:pPr>
              <w:pStyle w:val="Zawartotabeli"/>
              <w:jc w:val="both"/>
              <w:rPr>
                <w:sz w:val="22"/>
                <w:szCs w:val="22"/>
              </w:rPr>
            </w:pPr>
            <w:r w:rsidRPr="00530C02">
              <w:rPr>
                <w:rFonts w:ascii="Arial" w:hAnsi="Arial" w:cs="Arial"/>
                <w:sz w:val="22"/>
                <w:szCs w:val="22"/>
              </w:rPr>
              <w:t xml:space="preserve">Opłata końcowa (wielkość wykupu) </w:t>
            </w:r>
            <w:r w:rsidR="00902EA0">
              <w:rPr>
                <w:rFonts w:ascii="Arial" w:hAnsi="Arial" w:cs="Arial"/>
                <w:sz w:val="22"/>
                <w:szCs w:val="22"/>
              </w:rPr>
              <w:t>1</w:t>
            </w:r>
            <w:r w:rsidRPr="00530C02">
              <w:rPr>
                <w:rFonts w:ascii="Arial" w:hAnsi="Arial" w:cs="Arial"/>
                <w:sz w:val="22"/>
                <w:szCs w:val="22"/>
              </w:rPr>
              <w:t>% wartości dostarczonego przedmiotu zamówienia</w:t>
            </w:r>
          </w:p>
        </w:tc>
        <w:tc>
          <w:tcPr>
            <w:tcW w:w="3293" w:type="dxa"/>
            <w:tcBorders>
              <w:left w:val="single" w:sz="2" w:space="0" w:color="000000"/>
              <w:bottom w:val="single" w:sz="2" w:space="0" w:color="000000"/>
              <w:right w:val="single" w:sz="2" w:space="0" w:color="000000"/>
            </w:tcBorders>
          </w:tcPr>
          <w:p w14:paraId="2299D869" w14:textId="77777777" w:rsidR="00FF0868" w:rsidRPr="00530C02" w:rsidRDefault="00FF0868" w:rsidP="008D089D">
            <w:pPr>
              <w:pStyle w:val="Zawartotabeli"/>
              <w:snapToGrid w:val="0"/>
              <w:jc w:val="both"/>
              <w:rPr>
                <w:rFonts w:ascii="Arial" w:hAnsi="Arial" w:cs="Arial"/>
                <w:sz w:val="22"/>
                <w:szCs w:val="22"/>
              </w:rPr>
            </w:pPr>
          </w:p>
        </w:tc>
      </w:tr>
      <w:tr w:rsidR="00FF0868" w:rsidRPr="00530C02" w14:paraId="2FBE8087" w14:textId="77777777" w:rsidTr="0062728A">
        <w:tc>
          <w:tcPr>
            <w:tcW w:w="6345" w:type="dxa"/>
            <w:gridSpan w:val="2"/>
            <w:tcBorders>
              <w:left w:val="single" w:sz="2" w:space="0" w:color="000000"/>
              <w:bottom w:val="single" w:sz="2" w:space="0" w:color="000000"/>
            </w:tcBorders>
          </w:tcPr>
          <w:p w14:paraId="1515C659" w14:textId="77777777" w:rsidR="00FF0868" w:rsidRPr="00530C02" w:rsidRDefault="00FF0868" w:rsidP="008D089D">
            <w:pPr>
              <w:pStyle w:val="Zawartotabeli"/>
              <w:jc w:val="both"/>
              <w:rPr>
                <w:sz w:val="22"/>
                <w:szCs w:val="22"/>
              </w:rPr>
            </w:pPr>
            <w:r w:rsidRPr="00530C02">
              <w:rPr>
                <w:rFonts w:ascii="Arial" w:hAnsi="Arial" w:cs="Arial"/>
                <w:sz w:val="22"/>
                <w:szCs w:val="22"/>
              </w:rPr>
              <w:t>Razem netto:</w:t>
            </w:r>
          </w:p>
        </w:tc>
        <w:tc>
          <w:tcPr>
            <w:tcW w:w="3293" w:type="dxa"/>
            <w:tcBorders>
              <w:left w:val="single" w:sz="2" w:space="0" w:color="000000"/>
              <w:bottom w:val="single" w:sz="2" w:space="0" w:color="000000"/>
              <w:right w:val="single" w:sz="2" w:space="0" w:color="000000"/>
            </w:tcBorders>
          </w:tcPr>
          <w:p w14:paraId="7F670F2F" w14:textId="77777777" w:rsidR="00FF0868" w:rsidRPr="00530C02" w:rsidRDefault="00FF0868" w:rsidP="008D089D">
            <w:pPr>
              <w:pStyle w:val="Zawartotabeli"/>
              <w:snapToGrid w:val="0"/>
              <w:jc w:val="both"/>
              <w:rPr>
                <w:rFonts w:ascii="Arial" w:hAnsi="Arial" w:cs="Arial"/>
                <w:sz w:val="22"/>
                <w:szCs w:val="22"/>
              </w:rPr>
            </w:pPr>
          </w:p>
        </w:tc>
      </w:tr>
      <w:tr w:rsidR="00FF0868" w:rsidRPr="00530C02" w14:paraId="5149FAF6" w14:textId="77777777" w:rsidTr="0062728A">
        <w:tc>
          <w:tcPr>
            <w:tcW w:w="6345" w:type="dxa"/>
            <w:gridSpan w:val="2"/>
            <w:tcBorders>
              <w:left w:val="single" w:sz="2" w:space="0" w:color="000000"/>
              <w:bottom w:val="single" w:sz="2" w:space="0" w:color="000000"/>
            </w:tcBorders>
          </w:tcPr>
          <w:p w14:paraId="3A5577A9" w14:textId="77777777" w:rsidR="00FF0868" w:rsidRPr="00530C02" w:rsidRDefault="00FF0868" w:rsidP="008D089D">
            <w:pPr>
              <w:pStyle w:val="Zawartotabeli"/>
              <w:jc w:val="both"/>
              <w:rPr>
                <w:sz w:val="22"/>
                <w:szCs w:val="22"/>
              </w:rPr>
            </w:pPr>
            <w:r w:rsidRPr="00530C02">
              <w:rPr>
                <w:rFonts w:ascii="Arial" w:hAnsi="Arial" w:cs="Arial"/>
                <w:sz w:val="22"/>
                <w:szCs w:val="22"/>
              </w:rPr>
              <w:t>Podatek VAT:</w:t>
            </w:r>
          </w:p>
        </w:tc>
        <w:tc>
          <w:tcPr>
            <w:tcW w:w="3293" w:type="dxa"/>
            <w:tcBorders>
              <w:left w:val="single" w:sz="2" w:space="0" w:color="000000"/>
              <w:bottom w:val="single" w:sz="2" w:space="0" w:color="000000"/>
              <w:right w:val="single" w:sz="2" w:space="0" w:color="000000"/>
            </w:tcBorders>
          </w:tcPr>
          <w:p w14:paraId="7BDC6635" w14:textId="77777777" w:rsidR="00FF0868" w:rsidRPr="00530C02" w:rsidRDefault="00FF0868" w:rsidP="008D089D">
            <w:pPr>
              <w:pStyle w:val="Zawartotabeli"/>
              <w:snapToGrid w:val="0"/>
              <w:jc w:val="both"/>
              <w:rPr>
                <w:rFonts w:ascii="Arial" w:hAnsi="Arial" w:cs="Arial"/>
                <w:sz w:val="22"/>
                <w:szCs w:val="22"/>
              </w:rPr>
            </w:pPr>
          </w:p>
        </w:tc>
      </w:tr>
      <w:tr w:rsidR="00FF0868" w:rsidRPr="00530C02" w14:paraId="6E053E9C" w14:textId="77777777" w:rsidTr="0062728A">
        <w:tc>
          <w:tcPr>
            <w:tcW w:w="6345" w:type="dxa"/>
            <w:gridSpan w:val="2"/>
            <w:tcBorders>
              <w:left w:val="single" w:sz="2" w:space="0" w:color="000000"/>
              <w:bottom w:val="single" w:sz="2" w:space="0" w:color="000000"/>
            </w:tcBorders>
          </w:tcPr>
          <w:p w14:paraId="1E2D8503" w14:textId="77777777" w:rsidR="00FF0868" w:rsidRPr="00530C02" w:rsidRDefault="00FF0868" w:rsidP="008D089D">
            <w:pPr>
              <w:pStyle w:val="Zawartotabeli"/>
              <w:jc w:val="both"/>
              <w:rPr>
                <w:sz w:val="22"/>
                <w:szCs w:val="22"/>
              </w:rPr>
            </w:pPr>
            <w:r w:rsidRPr="00530C02">
              <w:rPr>
                <w:rFonts w:ascii="Arial" w:hAnsi="Arial" w:cs="Arial"/>
                <w:sz w:val="22"/>
                <w:szCs w:val="22"/>
              </w:rPr>
              <w:t>Razem brutto:</w:t>
            </w:r>
          </w:p>
        </w:tc>
        <w:tc>
          <w:tcPr>
            <w:tcW w:w="3293" w:type="dxa"/>
            <w:tcBorders>
              <w:left w:val="single" w:sz="2" w:space="0" w:color="000000"/>
              <w:bottom w:val="single" w:sz="2" w:space="0" w:color="000000"/>
              <w:right w:val="single" w:sz="2" w:space="0" w:color="000000"/>
            </w:tcBorders>
          </w:tcPr>
          <w:p w14:paraId="53548F2B" w14:textId="77777777" w:rsidR="00FF0868" w:rsidRPr="00530C02" w:rsidRDefault="00FF0868" w:rsidP="008D089D">
            <w:pPr>
              <w:pStyle w:val="Zawartotabeli"/>
              <w:snapToGrid w:val="0"/>
              <w:jc w:val="both"/>
              <w:rPr>
                <w:rFonts w:ascii="Arial" w:hAnsi="Arial" w:cs="Arial"/>
                <w:sz w:val="22"/>
                <w:szCs w:val="22"/>
              </w:rPr>
            </w:pPr>
          </w:p>
        </w:tc>
      </w:tr>
    </w:tbl>
    <w:p w14:paraId="5A3FC647" w14:textId="77777777" w:rsidR="00FF0868" w:rsidRPr="00530C02" w:rsidRDefault="00FF0868" w:rsidP="008D089D">
      <w:pPr>
        <w:pStyle w:val="Tekstpodstawowy"/>
        <w:jc w:val="both"/>
        <w:rPr>
          <w:rFonts w:ascii="Arial" w:hAnsi="Arial" w:cs="Arial"/>
          <w:b/>
          <w:sz w:val="22"/>
          <w:szCs w:val="22"/>
        </w:rPr>
      </w:pPr>
    </w:p>
    <w:p w14:paraId="5BA6894D" w14:textId="77777777" w:rsidR="00FF0868" w:rsidRPr="00530C02" w:rsidRDefault="00FF0868" w:rsidP="008D089D">
      <w:pPr>
        <w:pStyle w:val="Tekstpodstawowy"/>
        <w:jc w:val="both"/>
        <w:rPr>
          <w:sz w:val="22"/>
          <w:szCs w:val="22"/>
        </w:rPr>
      </w:pPr>
      <w:r w:rsidRPr="00530C02">
        <w:rPr>
          <w:rFonts w:ascii="Arial" w:hAnsi="Arial" w:cs="Arial"/>
          <w:b/>
          <w:sz w:val="22"/>
          <w:szCs w:val="22"/>
        </w:rPr>
        <w:t xml:space="preserve">Całkowita cena ofertowa brutto słownie: </w:t>
      </w:r>
      <w:r w:rsidRPr="00530C02">
        <w:rPr>
          <w:rFonts w:ascii="Arial" w:hAnsi="Arial" w:cs="Arial"/>
          <w:sz w:val="22"/>
          <w:szCs w:val="22"/>
        </w:rPr>
        <w:t>…………………………………………… ………………………………………………………………..…………………………………………………………………………………………………………………..</w:t>
      </w:r>
    </w:p>
    <w:p w14:paraId="1EEE4450" w14:textId="77777777" w:rsidR="00FF0868" w:rsidRPr="00530C02" w:rsidRDefault="00FF0868" w:rsidP="008D089D">
      <w:pPr>
        <w:pStyle w:val="Tekstpodstawowy"/>
        <w:spacing w:line="276" w:lineRule="auto"/>
        <w:jc w:val="both"/>
        <w:rPr>
          <w:sz w:val="22"/>
          <w:szCs w:val="22"/>
        </w:rPr>
      </w:pPr>
      <w:r w:rsidRPr="00530C02">
        <w:rPr>
          <w:rFonts w:ascii="Arial" w:hAnsi="Arial" w:cs="Arial"/>
          <w:sz w:val="22"/>
          <w:szCs w:val="22"/>
        </w:rPr>
        <w:t>Oświadczam, ze w cenie oferty zostały uwzględnione wszystkie koszty wykonania zamówienia i realizacji przyszłego świadczenia umownego i oferta nie stanowi czynu nieuczciwej konkurencji, zgodnie z ustawą z dnia 16.kwietnia 1993r. o</w:t>
      </w:r>
      <w:r w:rsidRPr="00530C02">
        <w:rPr>
          <w:rFonts w:ascii="Arial" w:eastAsia="NSimSun" w:hAnsi="Arial" w:cs="Arial"/>
          <w:sz w:val="22"/>
          <w:szCs w:val="22"/>
          <w:lang w:bidi="hi-IN"/>
        </w:rPr>
        <w:t xml:space="preserve"> zwalczaniu</w:t>
      </w:r>
      <w:r w:rsidRPr="00530C02">
        <w:rPr>
          <w:rFonts w:ascii="Arial" w:hAnsi="Arial" w:cs="Arial"/>
          <w:sz w:val="22"/>
          <w:szCs w:val="22"/>
        </w:rPr>
        <w:t xml:space="preserve"> nieuczciwej konkurencji z późniejszymi zmianami.</w:t>
      </w:r>
    </w:p>
    <w:p w14:paraId="6CCFA762" w14:textId="77777777" w:rsidR="00FF0868" w:rsidRPr="00530C02" w:rsidRDefault="00FF0868" w:rsidP="008D089D">
      <w:pPr>
        <w:pStyle w:val="Standard"/>
        <w:ind w:left="0" w:firstLine="0"/>
        <w:rPr>
          <w:sz w:val="22"/>
          <w:szCs w:val="22"/>
        </w:rPr>
      </w:pPr>
    </w:p>
    <w:p w14:paraId="393141AC" w14:textId="77777777" w:rsidR="00FF0868" w:rsidRPr="00530C02" w:rsidRDefault="00FF0868" w:rsidP="008D089D">
      <w:pPr>
        <w:pStyle w:val="Tekstpodstawowy"/>
        <w:jc w:val="both"/>
        <w:rPr>
          <w:b/>
          <w:bCs/>
          <w:sz w:val="22"/>
          <w:szCs w:val="22"/>
        </w:rPr>
      </w:pPr>
      <w:r w:rsidRPr="00530C02">
        <w:rPr>
          <w:rFonts w:ascii="Arial" w:hAnsi="Arial" w:cs="Arial"/>
          <w:sz w:val="22"/>
          <w:szCs w:val="22"/>
        </w:rPr>
        <w:t xml:space="preserve">2. </w:t>
      </w:r>
      <w:r w:rsidRPr="00530C02">
        <w:rPr>
          <w:rFonts w:ascii="Arial" w:hAnsi="Arial" w:cs="Arial"/>
          <w:b/>
          <w:bCs/>
          <w:sz w:val="22"/>
          <w:szCs w:val="22"/>
        </w:rPr>
        <w:t>Czas dostawy przedmiotu zamówienia od momentu podpisania umowy:</w:t>
      </w:r>
    </w:p>
    <w:p w14:paraId="31B135FB" w14:textId="77777777" w:rsidR="00FF0868" w:rsidRPr="00530C02" w:rsidRDefault="00FF0868" w:rsidP="008D089D">
      <w:pPr>
        <w:pStyle w:val="Tekstpodstawowy"/>
        <w:jc w:val="both"/>
        <w:rPr>
          <w:sz w:val="22"/>
          <w:szCs w:val="22"/>
        </w:rPr>
      </w:pPr>
      <w:r w:rsidRPr="00530C02">
        <w:rPr>
          <w:rFonts w:ascii="Arial" w:hAnsi="Arial" w:cs="Arial"/>
          <w:sz w:val="22"/>
          <w:szCs w:val="22"/>
        </w:rPr>
        <w:t xml:space="preserve">a) do </w:t>
      </w:r>
      <w:r w:rsidRPr="00530C02">
        <w:rPr>
          <w:rFonts w:ascii="Arial" w:eastAsia="NSimSun" w:hAnsi="Arial" w:cs="Arial"/>
          <w:sz w:val="22"/>
          <w:szCs w:val="22"/>
          <w:lang w:bidi="hi-IN"/>
        </w:rPr>
        <w:t>14</w:t>
      </w:r>
      <w:r w:rsidRPr="00530C02">
        <w:rPr>
          <w:rFonts w:ascii="Arial" w:hAnsi="Arial" w:cs="Arial"/>
          <w:sz w:val="22"/>
          <w:szCs w:val="22"/>
        </w:rPr>
        <w:t xml:space="preserve"> dni</w:t>
      </w:r>
    </w:p>
    <w:p w14:paraId="7670B77F" w14:textId="77777777" w:rsidR="00FF0868" w:rsidRPr="00530C02" w:rsidRDefault="00FF0868" w:rsidP="008D089D">
      <w:pPr>
        <w:pStyle w:val="Tekstpodstawowy"/>
        <w:jc w:val="both"/>
        <w:rPr>
          <w:sz w:val="22"/>
          <w:szCs w:val="22"/>
        </w:rPr>
      </w:pPr>
      <w:r w:rsidRPr="00530C02">
        <w:rPr>
          <w:rFonts w:ascii="Arial" w:hAnsi="Arial" w:cs="Arial"/>
          <w:sz w:val="22"/>
          <w:szCs w:val="22"/>
        </w:rPr>
        <w:t>b) do 30 dni</w:t>
      </w:r>
    </w:p>
    <w:p w14:paraId="5D3C70C1" w14:textId="77777777" w:rsidR="00FF0868" w:rsidRPr="00530C02" w:rsidRDefault="00FF0868" w:rsidP="008D089D">
      <w:pPr>
        <w:pStyle w:val="Tekstpodstawowy"/>
        <w:jc w:val="both"/>
        <w:rPr>
          <w:rFonts w:ascii="Arial" w:hAnsi="Arial" w:cs="Arial"/>
          <w:i/>
          <w:color w:val="FF0000"/>
          <w:sz w:val="22"/>
          <w:szCs w:val="22"/>
        </w:rPr>
      </w:pPr>
      <w:r w:rsidRPr="00530C02">
        <w:rPr>
          <w:rFonts w:ascii="Arial" w:hAnsi="Arial" w:cs="Arial"/>
          <w:i/>
          <w:color w:val="FF0000"/>
          <w:sz w:val="22"/>
          <w:szCs w:val="22"/>
        </w:rPr>
        <w:t>(właściwy termin dostawy podkreślić, zakreślić lub oznaczyć)</w:t>
      </w:r>
    </w:p>
    <w:p w14:paraId="72BE926C" w14:textId="77777777" w:rsidR="00FF0868" w:rsidRPr="00530C02" w:rsidRDefault="00FF0868" w:rsidP="008D089D">
      <w:pPr>
        <w:pStyle w:val="Tekstpodstawowy"/>
        <w:jc w:val="both"/>
        <w:rPr>
          <w:rFonts w:ascii="Arial" w:hAnsi="Arial" w:cs="Arial"/>
          <w:i/>
          <w:color w:val="FF0000"/>
          <w:sz w:val="22"/>
          <w:szCs w:val="22"/>
        </w:rPr>
      </w:pPr>
    </w:p>
    <w:p w14:paraId="1404322C" w14:textId="2830AFB6" w:rsidR="00FF0868" w:rsidRPr="00530C02" w:rsidRDefault="00FF0868" w:rsidP="008D089D">
      <w:pPr>
        <w:pStyle w:val="Tekstpodstawowy"/>
        <w:spacing w:line="276" w:lineRule="auto"/>
        <w:jc w:val="both"/>
        <w:rPr>
          <w:rFonts w:ascii="Arial" w:hAnsi="Arial" w:cs="Arial"/>
          <w:b/>
          <w:bCs/>
          <w:sz w:val="22"/>
          <w:szCs w:val="22"/>
        </w:rPr>
      </w:pPr>
      <w:r w:rsidRPr="00530C02">
        <w:rPr>
          <w:rFonts w:ascii="Arial" w:hAnsi="Arial" w:cs="Arial"/>
          <w:sz w:val="22"/>
          <w:szCs w:val="22"/>
        </w:rPr>
        <w:t xml:space="preserve">3. </w:t>
      </w:r>
      <w:r w:rsidRPr="00530C02">
        <w:rPr>
          <w:rFonts w:ascii="Arial" w:hAnsi="Arial" w:cs="Arial"/>
          <w:b/>
          <w:bCs/>
          <w:sz w:val="22"/>
          <w:szCs w:val="22"/>
        </w:rPr>
        <w:t>Grubość blachy wanny odwłoka:</w:t>
      </w:r>
    </w:p>
    <w:p w14:paraId="00057C0F" w14:textId="77777777" w:rsidR="00FF0868" w:rsidRPr="00530C02" w:rsidRDefault="00FF0868" w:rsidP="008D089D">
      <w:pPr>
        <w:pStyle w:val="Tekstpodstawowy"/>
        <w:spacing w:line="276" w:lineRule="auto"/>
        <w:jc w:val="both"/>
        <w:rPr>
          <w:rFonts w:ascii="Arial" w:hAnsi="Arial" w:cs="Arial"/>
          <w:sz w:val="22"/>
          <w:szCs w:val="22"/>
        </w:rPr>
      </w:pPr>
      <w:r w:rsidRPr="00530C02">
        <w:rPr>
          <w:rFonts w:ascii="Arial" w:hAnsi="Arial" w:cs="Arial"/>
          <w:sz w:val="22"/>
          <w:szCs w:val="22"/>
        </w:rPr>
        <w:t>a) od 10 mm i więcej</w:t>
      </w:r>
    </w:p>
    <w:p w14:paraId="6D74F628" w14:textId="77777777" w:rsidR="00FF0868" w:rsidRPr="00530C02" w:rsidRDefault="00FF0868" w:rsidP="008D089D">
      <w:pPr>
        <w:pStyle w:val="Tekstpodstawowy"/>
        <w:spacing w:line="276" w:lineRule="auto"/>
        <w:jc w:val="both"/>
        <w:rPr>
          <w:rFonts w:ascii="Arial" w:hAnsi="Arial" w:cs="Arial"/>
          <w:sz w:val="22"/>
          <w:szCs w:val="22"/>
        </w:rPr>
      </w:pPr>
      <w:r w:rsidRPr="00530C02">
        <w:rPr>
          <w:rFonts w:ascii="Arial" w:hAnsi="Arial" w:cs="Arial"/>
          <w:sz w:val="22"/>
          <w:szCs w:val="22"/>
        </w:rPr>
        <w:t>b) grubość od 8mm do 10mm</w:t>
      </w:r>
    </w:p>
    <w:p w14:paraId="3B144AE7" w14:textId="77777777" w:rsidR="00FF0868" w:rsidRPr="00530C02" w:rsidRDefault="00FF0868" w:rsidP="008D089D">
      <w:pPr>
        <w:pStyle w:val="Tekstpodstawowy"/>
        <w:jc w:val="both"/>
        <w:rPr>
          <w:rFonts w:ascii="Arial" w:hAnsi="Arial" w:cs="Arial"/>
          <w:i/>
          <w:color w:val="FF0000"/>
          <w:sz w:val="22"/>
          <w:szCs w:val="22"/>
        </w:rPr>
      </w:pPr>
      <w:r w:rsidRPr="00530C02">
        <w:rPr>
          <w:rFonts w:ascii="Arial" w:hAnsi="Arial" w:cs="Arial"/>
          <w:i/>
          <w:color w:val="FF0000"/>
          <w:sz w:val="22"/>
          <w:szCs w:val="22"/>
        </w:rPr>
        <w:t>(właściwy termin dostawy podkreślić, zakreślić lub oznaczyć)</w:t>
      </w:r>
    </w:p>
    <w:p w14:paraId="148A569D" w14:textId="77777777" w:rsidR="00FF0868" w:rsidRPr="00530C02" w:rsidRDefault="00FF0868" w:rsidP="008D089D">
      <w:pPr>
        <w:pStyle w:val="Tekstpodstawowy"/>
        <w:spacing w:line="276" w:lineRule="auto"/>
        <w:jc w:val="both"/>
        <w:rPr>
          <w:rFonts w:ascii="Arial" w:hAnsi="Arial" w:cs="Arial"/>
          <w:sz w:val="22"/>
          <w:szCs w:val="22"/>
        </w:rPr>
      </w:pPr>
    </w:p>
    <w:p w14:paraId="1A297E95" w14:textId="7D105B14" w:rsidR="00FF0868" w:rsidRPr="00530C02" w:rsidRDefault="00FF0868" w:rsidP="008D089D">
      <w:pPr>
        <w:pStyle w:val="Tekstpodstawowy"/>
        <w:spacing w:line="276" w:lineRule="auto"/>
        <w:jc w:val="both"/>
        <w:rPr>
          <w:rFonts w:ascii="Arial" w:hAnsi="Arial" w:cs="Arial"/>
          <w:b/>
          <w:bCs/>
          <w:sz w:val="22"/>
          <w:szCs w:val="22"/>
        </w:rPr>
      </w:pPr>
      <w:r w:rsidRPr="00530C02">
        <w:rPr>
          <w:rFonts w:ascii="Arial" w:hAnsi="Arial" w:cs="Arial"/>
          <w:sz w:val="22"/>
          <w:szCs w:val="22"/>
        </w:rPr>
        <w:t xml:space="preserve">4. </w:t>
      </w:r>
      <w:r w:rsidRPr="00530C02">
        <w:rPr>
          <w:rFonts w:ascii="Arial" w:hAnsi="Arial" w:cs="Arial"/>
          <w:b/>
          <w:bCs/>
          <w:sz w:val="22"/>
          <w:szCs w:val="22"/>
        </w:rPr>
        <w:t>Miejsce montażu siłowników otwierania odwłoka:</w:t>
      </w:r>
    </w:p>
    <w:p w14:paraId="44E9E0C9" w14:textId="77777777" w:rsidR="00FF0868" w:rsidRPr="00530C02" w:rsidRDefault="00FF0868" w:rsidP="008D089D">
      <w:pPr>
        <w:pStyle w:val="Tekstpodstawowy"/>
        <w:spacing w:line="276" w:lineRule="auto"/>
        <w:jc w:val="both"/>
        <w:rPr>
          <w:rFonts w:ascii="Arial" w:hAnsi="Arial" w:cs="Arial"/>
          <w:sz w:val="22"/>
          <w:szCs w:val="22"/>
        </w:rPr>
      </w:pPr>
      <w:r w:rsidRPr="00530C02">
        <w:rPr>
          <w:rFonts w:ascii="Arial" w:hAnsi="Arial" w:cs="Arial"/>
          <w:sz w:val="22"/>
          <w:szCs w:val="22"/>
        </w:rPr>
        <w:t>a) siłowniki otwierania odwłoka na dachu zabudowy</w:t>
      </w:r>
    </w:p>
    <w:p w14:paraId="5B6163DF" w14:textId="77777777" w:rsidR="00FF0868" w:rsidRPr="00530C02" w:rsidRDefault="00FF0868" w:rsidP="008D089D">
      <w:pPr>
        <w:pStyle w:val="Tekstpodstawowy"/>
        <w:spacing w:line="276" w:lineRule="auto"/>
        <w:jc w:val="both"/>
        <w:rPr>
          <w:rFonts w:ascii="Arial" w:hAnsi="Arial" w:cs="Arial"/>
          <w:sz w:val="22"/>
          <w:szCs w:val="22"/>
        </w:rPr>
      </w:pPr>
      <w:r w:rsidRPr="00530C02">
        <w:rPr>
          <w:rFonts w:ascii="Arial" w:hAnsi="Arial" w:cs="Arial"/>
          <w:sz w:val="22"/>
          <w:szCs w:val="22"/>
        </w:rPr>
        <w:t>b) siłowniki otwierania odwłoka na bokach zabudowy</w:t>
      </w:r>
    </w:p>
    <w:p w14:paraId="42414E95" w14:textId="77777777" w:rsidR="00FF0868" w:rsidRPr="00530C02" w:rsidRDefault="00FF0868" w:rsidP="008D089D">
      <w:pPr>
        <w:pStyle w:val="Tekstpodstawowy"/>
        <w:jc w:val="both"/>
        <w:rPr>
          <w:rFonts w:ascii="Arial" w:hAnsi="Arial" w:cs="Arial"/>
          <w:i/>
          <w:color w:val="FF0000"/>
          <w:sz w:val="22"/>
          <w:szCs w:val="22"/>
        </w:rPr>
      </w:pPr>
      <w:r w:rsidRPr="00530C02">
        <w:rPr>
          <w:rFonts w:ascii="Arial" w:hAnsi="Arial" w:cs="Arial"/>
          <w:i/>
          <w:color w:val="FF0000"/>
          <w:sz w:val="22"/>
          <w:szCs w:val="22"/>
        </w:rPr>
        <w:t>(właściwy termin dostawy podkreślić, zakreślić lub oznaczyć)</w:t>
      </w:r>
    </w:p>
    <w:p w14:paraId="5E708B89" w14:textId="77777777" w:rsidR="00FF0868" w:rsidRPr="00530C02" w:rsidRDefault="00FF0868" w:rsidP="008D089D">
      <w:pPr>
        <w:pStyle w:val="Tekstpodstawowy"/>
        <w:spacing w:line="276" w:lineRule="auto"/>
        <w:jc w:val="both"/>
        <w:rPr>
          <w:rFonts w:ascii="Arial" w:hAnsi="Arial" w:cs="Arial"/>
          <w:sz w:val="22"/>
          <w:szCs w:val="22"/>
        </w:rPr>
      </w:pPr>
    </w:p>
    <w:p w14:paraId="1EA5E5B5" w14:textId="77777777" w:rsidR="00FF0868" w:rsidRPr="00530C02" w:rsidRDefault="00FF0868" w:rsidP="008D089D">
      <w:pPr>
        <w:pStyle w:val="Tekstpodstawowy"/>
        <w:spacing w:line="276" w:lineRule="auto"/>
        <w:jc w:val="both"/>
        <w:rPr>
          <w:rFonts w:ascii="Arial" w:hAnsi="Arial" w:cs="Arial"/>
          <w:sz w:val="22"/>
          <w:szCs w:val="22"/>
        </w:rPr>
      </w:pPr>
      <w:r w:rsidRPr="00530C02">
        <w:rPr>
          <w:rFonts w:ascii="Arial" w:hAnsi="Arial" w:cs="Arial"/>
          <w:sz w:val="22"/>
          <w:szCs w:val="22"/>
        </w:rPr>
        <w:t>6. Dane autoryzowanych punktów serwisowych dla podwozia i zabudowy w którym przeprowadzane będą przeglądy serwisowe oraz zgłoszone przez Zamawiającego naprawy w ramach gwarancji.</w:t>
      </w:r>
    </w:p>
    <w:tbl>
      <w:tblPr>
        <w:tblStyle w:val="Tabela-Siatka"/>
        <w:tblW w:w="0" w:type="auto"/>
        <w:tblLook w:val="04A0" w:firstRow="1" w:lastRow="0" w:firstColumn="1" w:lastColumn="0" w:noHBand="0" w:noVBand="1"/>
      </w:tblPr>
      <w:tblGrid>
        <w:gridCol w:w="2830"/>
        <w:gridCol w:w="3211"/>
        <w:gridCol w:w="3021"/>
      </w:tblGrid>
      <w:tr w:rsidR="00FF0868" w:rsidRPr="00530C02" w14:paraId="2758A727" w14:textId="77777777" w:rsidTr="0062728A">
        <w:tc>
          <w:tcPr>
            <w:tcW w:w="2830" w:type="dxa"/>
          </w:tcPr>
          <w:p w14:paraId="5D6A098C" w14:textId="77777777" w:rsidR="00FF0868" w:rsidRPr="00530C02" w:rsidRDefault="00FF0868" w:rsidP="008D089D">
            <w:pPr>
              <w:pStyle w:val="Tekstpodstawowy"/>
              <w:spacing w:line="276" w:lineRule="auto"/>
              <w:jc w:val="both"/>
              <w:rPr>
                <w:rFonts w:ascii="Arial" w:hAnsi="Arial" w:cs="Arial"/>
                <w:b/>
                <w:bCs/>
                <w:szCs w:val="22"/>
              </w:rPr>
            </w:pPr>
          </w:p>
        </w:tc>
        <w:tc>
          <w:tcPr>
            <w:tcW w:w="3211" w:type="dxa"/>
          </w:tcPr>
          <w:p w14:paraId="47FD33EC" w14:textId="77777777" w:rsidR="00FF0868" w:rsidRPr="00530C02" w:rsidRDefault="00FF0868" w:rsidP="008D089D">
            <w:pPr>
              <w:pStyle w:val="Tekstpodstawowy"/>
              <w:spacing w:line="276" w:lineRule="auto"/>
              <w:jc w:val="both"/>
              <w:rPr>
                <w:rFonts w:ascii="Arial" w:hAnsi="Arial" w:cs="Arial"/>
                <w:b/>
                <w:bCs/>
                <w:szCs w:val="22"/>
              </w:rPr>
            </w:pPr>
            <w:r w:rsidRPr="00530C02">
              <w:rPr>
                <w:rFonts w:ascii="Arial" w:hAnsi="Arial" w:cs="Arial"/>
                <w:b/>
                <w:bCs/>
                <w:szCs w:val="22"/>
              </w:rPr>
              <w:t>PODWOZIE</w:t>
            </w:r>
          </w:p>
        </w:tc>
        <w:tc>
          <w:tcPr>
            <w:tcW w:w="3021" w:type="dxa"/>
          </w:tcPr>
          <w:p w14:paraId="57BDCC6F" w14:textId="77777777" w:rsidR="00FF0868" w:rsidRPr="00530C02" w:rsidRDefault="00FF0868" w:rsidP="008D089D">
            <w:pPr>
              <w:pStyle w:val="Tekstpodstawowy"/>
              <w:spacing w:line="276" w:lineRule="auto"/>
              <w:jc w:val="both"/>
              <w:rPr>
                <w:rFonts w:ascii="Arial" w:hAnsi="Arial" w:cs="Arial"/>
                <w:b/>
                <w:bCs/>
                <w:szCs w:val="22"/>
              </w:rPr>
            </w:pPr>
            <w:r w:rsidRPr="00530C02">
              <w:rPr>
                <w:rFonts w:ascii="Arial" w:hAnsi="Arial" w:cs="Arial"/>
                <w:b/>
                <w:bCs/>
                <w:szCs w:val="22"/>
              </w:rPr>
              <w:t>ZABUDOWA</w:t>
            </w:r>
          </w:p>
        </w:tc>
      </w:tr>
      <w:tr w:rsidR="00FF0868" w:rsidRPr="00530C02" w14:paraId="1CC9B0CA" w14:textId="77777777" w:rsidTr="0062728A">
        <w:trPr>
          <w:trHeight w:val="487"/>
        </w:trPr>
        <w:tc>
          <w:tcPr>
            <w:tcW w:w="2830" w:type="dxa"/>
          </w:tcPr>
          <w:p w14:paraId="0F113B11" w14:textId="77777777" w:rsidR="00FF0868" w:rsidRPr="00530C02" w:rsidRDefault="00FF0868" w:rsidP="008D089D">
            <w:pPr>
              <w:pStyle w:val="Tekstpodstawowy"/>
              <w:spacing w:line="276" w:lineRule="auto"/>
              <w:jc w:val="both"/>
              <w:rPr>
                <w:rFonts w:ascii="Arial" w:hAnsi="Arial" w:cs="Arial"/>
                <w:szCs w:val="22"/>
              </w:rPr>
            </w:pPr>
            <w:r w:rsidRPr="00530C02">
              <w:rPr>
                <w:rFonts w:ascii="Arial" w:hAnsi="Arial" w:cs="Arial"/>
                <w:szCs w:val="22"/>
              </w:rPr>
              <w:t>Nazwa</w:t>
            </w:r>
          </w:p>
        </w:tc>
        <w:tc>
          <w:tcPr>
            <w:tcW w:w="3211" w:type="dxa"/>
          </w:tcPr>
          <w:p w14:paraId="2313C1FC" w14:textId="77777777" w:rsidR="00FF0868" w:rsidRPr="00530C02" w:rsidRDefault="00FF0868" w:rsidP="008D089D">
            <w:pPr>
              <w:pStyle w:val="Tekstpodstawowy"/>
              <w:spacing w:line="276" w:lineRule="auto"/>
              <w:jc w:val="both"/>
              <w:rPr>
                <w:rFonts w:ascii="Arial" w:hAnsi="Arial" w:cs="Arial"/>
                <w:szCs w:val="22"/>
              </w:rPr>
            </w:pPr>
          </w:p>
        </w:tc>
        <w:tc>
          <w:tcPr>
            <w:tcW w:w="3021" w:type="dxa"/>
          </w:tcPr>
          <w:p w14:paraId="4805ACF9" w14:textId="77777777" w:rsidR="00FF0868" w:rsidRPr="00530C02" w:rsidRDefault="00FF0868" w:rsidP="008D089D">
            <w:pPr>
              <w:pStyle w:val="Tekstpodstawowy"/>
              <w:spacing w:line="276" w:lineRule="auto"/>
              <w:jc w:val="both"/>
              <w:rPr>
                <w:rFonts w:ascii="Arial" w:hAnsi="Arial" w:cs="Arial"/>
                <w:szCs w:val="22"/>
              </w:rPr>
            </w:pPr>
          </w:p>
        </w:tc>
      </w:tr>
      <w:tr w:rsidR="00FF0868" w:rsidRPr="00530C02" w14:paraId="725379E7" w14:textId="77777777" w:rsidTr="0062728A">
        <w:trPr>
          <w:trHeight w:val="534"/>
        </w:trPr>
        <w:tc>
          <w:tcPr>
            <w:tcW w:w="2830" w:type="dxa"/>
          </w:tcPr>
          <w:p w14:paraId="008FF12E" w14:textId="77777777" w:rsidR="00FF0868" w:rsidRPr="00530C02" w:rsidRDefault="00FF0868" w:rsidP="008D089D">
            <w:pPr>
              <w:pStyle w:val="Tekstpodstawowy"/>
              <w:spacing w:line="276" w:lineRule="auto"/>
              <w:jc w:val="both"/>
              <w:rPr>
                <w:rFonts w:ascii="Arial" w:hAnsi="Arial" w:cs="Arial"/>
                <w:szCs w:val="22"/>
              </w:rPr>
            </w:pPr>
            <w:r w:rsidRPr="00530C02">
              <w:rPr>
                <w:rFonts w:ascii="Arial" w:hAnsi="Arial" w:cs="Arial"/>
                <w:szCs w:val="22"/>
              </w:rPr>
              <w:t>Adres</w:t>
            </w:r>
          </w:p>
        </w:tc>
        <w:tc>
          <w:tcPr>
            <w:tcW w:w="3211" w:type="dxa"/>
          </w:tcPr>
          <w:p w14:paraId="2D24233D" w14:textId="77777777" w:rsidR="00FF0868" w:rsidRPr="00530C02" w:rsidRDefault="00FF0868" w:rsidP="008D089D">
            <w:pPr>
              <w:pStyle w:val="Tekstpodstawowy"/>
              <w:spacing w:line="276" w:lineRule="auto"/>
              <w:jc w:val="both"/>
              <w:rPr>
                <w:rFonts w:ascii="Arial" w:hAnsi="Arial" w:cs="Arial"/>
                <w:szCs w:val="22"/>
              </w:rPr>
            </w:pPr>
          </w:p>
        </w:tc>
        <w:tc>
          <w:tcPr>
            <w:tcW w:w="3021" w:type="dxa"/>
          </w:tcPr>
          <w:p w14:paraId="5E68B779" w14:textId="77777777" w:rsidR="00FF0868" w:rsidRPr="00530C02" w:rsidRDefault="00FF0868" w:rsidP="008D089D">
            <w:pPr>
              <w:pStyle w:val="Tekstpodstawowy"/>
              <w:spacing w:line="276" w:lineRule="auto"/>
              <w:jc w:val="both"/>
              <w:rPr>
                <w:rFonts w:ascii="Arial" w:hAnsi="Arial" w:cs="Arial"/>
                <w:szCs w:val="22"/>
              </w:rPr>
            </w:pPr>
          </w:p>
        </w:tc>
      </w:tr>
      <w:tr w:rsidR="00FF0868" w:rsidRPr="00530C02" w14:paraId="1C0A44F1" w14:textId="77777777" w:rsidTr="0062728A">
        <w:tc>
          <w:tcPr>
            <w:tcW w:w="2830" w:type="dxa"/>
          </w:tcPr>
          <w:p w14:paraId="07788C75" w14:textId="77777777" w:rsidR="00FF0868" w:rsidRPr="00530C02" w:rsidRDefault="00FF0868" w:rsidP="008D089D">
            <w:pPr>
              <w:pStyle w:val="Tekstpodstawowy"/>
              <w:spacing w:line="276" w:lineRule="auto"/>
              <w:jc w:val="both"/>
              <w:rPr>
                <w:rFonts w:ascii="Arial" w:hAnsi="Arial" w:cs="Arial"/>
                <w:szCs w:val="22"/>
              </w:rPr>
            </w:pPr>
            <w:r w:rsidRPr="00530C02">
              <w:rPr>
                <w:rFonts w:ascii="Arial" w:hAnsi="Arial" w:cs="Arial"/>
                <w:szCs w:val="22"/>
              </w:rPr>
              <w:t>Osoba kontaktowa</w:t>
            </w:r>
          </w:p>
        </w:tc>
        <w:tc>
          <w:tcPr>
            <w:tcW w:w="3211" w:type="dxa"/>
          </w:tcPr>
          <w:p w14:paraId="79A6A526" w14:textId="77777777" w:rsidR="00FF0868" w:rsidRPr="00530C02" w:rsidRDefault="00FF0868" w:rsidP="008D089D">
            <w:pPr>
              <w:pStyle w:val="Tekstpodstawowy"/>
              <w:spacing w:line="276" w:lineRule="auto"/>
              <w:jc w:val="both"/>
              <w:rPr>
                <w:rFonts w:ascii="Arial" w:hAnsi="Arial" w:cs="Arial"/>
                <w:szCs w:val="22"/>
              </w:rPr>
            </w:pPr>
          </w:p>
          <w:p w14:paraId="5C0F2AF1" w14:textId="77777777" w:rsidR="00FF0868" w:rsidRPr="00530C02" w:rsidRDefault="00FF0868" w:rsidP="008D089D">
            <w:pPr>
              <w:pStyle w:val="Tekstpodstawowy"/>
              <w:spacing w:line="276" w:lineRule="auto"/>
              <w:jc w:val="both"/>
              <w:rPr>
                <w:rFonts w:ascii="Arial" w:hAnsi="Arial" w:cs="Arial"/>
                <w:szCs w:val="22"/>
              </w:rPr>
            </w:pPr>
          </w:p>
          <w:p w14:paraId="36B10998" w14:textId="77777777" w:rsidR="00FF0868" w:rsidRPr="00530C02" w:rsidRDefault="00FF0868" w:rsidP="008D089D">
            <w:pPr>
              <w:pStyle w:val="Tekstpodstawowy"/>
              <w:spacing w:line="276" w:lineRule="auto"/>
              <w:jc w:val="both"/>
              <w:rPr>
                <w:rFonts w:ascii="Arial" w:hAnsi="Arial" w:cs="Arial"/>
                <w:szCs w:val="22"/>
              </w:rPr>
            </w:pPr>
          </w:p>
        </w:tc>
        <w:tc>
          <w:tcPr>
            <w:tcW w:w="3021" w:type="dxa"/>
          </w:tcPr>
          <w:p w14:paraId="40C9E2B0" w14:textId="77777777" w:rsidR="00FF0868" w:rsidRPr="00530C02" w:rsidRDefault="00FF0868" w:rsidP="008D089D">
            <w:pPr>
              <w:pStyle w:val="Tekstpodstawowy"/>
              <w:spacing w:line="276" w:lineRule="auto"/>
              <w:jc w:val="both"/>
              <w:rPr>
                <w:rFonts w:ascii="Arial" w:hAnsi="Arial" w:cs="Arial"/>
                <w:szCs w:val="22"/>
              </w:rPr>
            </w:pPr>
          </w:p>
        </w:tc>
      </w:tr>
      <w:tr w:rsidR="00FF0868" w:rsidRPr="00530C02" w14:paraId="1071321B" w14:textId="77777777" w:rsidTr="0062728A">
        <w:tc>
          <w:tcPr>
            <w:tcW w:w="2830" w:type="dxa"/>
          </w:tcPr>
          <w:p w14:paraId="5103A492" w14:textId="77777777" w:rsidR="00FF0868" w:rsidRPr="00530C02" w:rsidRDefault="00FF0868" w:rsidP="008D089D">
            <w:pPr>
              <w:pStyle w:val="Tekstpodstawowy"/>
              <w:spacing w:line="276" w:lineRule="auto"/>
              <w:jc w:val="both"/>
              <w:rPr>
                <w:rFonts w:ascii="Arial" w:hAnsi="Arial" w:cs="Arial"/>
                <w:szCs w:val="22"/>
              </w:rPr>
            </w:pPr>
            <w:r w:rsidRPr="00530C02">
              <w:rPr>
                <w:rFonts w:ascii="Arial" w:hAnsi="Arial" w:cs="Arial"/>
                <w:szCs w:val="22"/>
              </w:rPr>
              <w:lastRenderedPageBreak/>
              <w:t>Telefon</w:t>
            </w:r>
          </w:p>
        </w:tc>
        <w:tc>
          <w:tcPr>
            <w:tcW w:w="3211" w:type="dxa"/>
          </w:tcPr>
          <w:p w14:paraId="107C62E0" w14:textId="77777777" w:rsidR="00FF0868" w:rsidRPr="00530C02" w:rsidRDefault="00FF0868" w:rsidP="008D089D">
            <w:pPr>
              <w:pStyle w:val="Tekstpodstawowy"/>
              <w:spacing w:line="276" w:lineRule="auto"/>
              <w:jc w:val="both"/>
              <w:rPr>
                <w:rFonts w:ascii="Arial" w:hAnsi="Arial" w:cs="Arial"/>
                <w:szCs w:val="22"/>
              </w:rPr>
            </w:pPr>
          </w:p>
          <w:p w14:paraId="13CD58C6" w14:textId="77777777" w:rsidR="00FF0868" w:rsidRPr="00530C02" w:rsidRDefault="00FF0868" w:rsidP="008D089D">
            <w:pPr>
              <w:pStyle w:val="Tekstpodstawowy"/>
              <w:spacing w:line="276" w:lineRule="auto"/>
              <w:jc w:val="both"/>
              <w:rPr>
                <w:rFonts w:ascii="Arial" w:hAnsi="Arial" w:cs="Arial"/>
                <w:szCs w:val="22"/>
              </w:rPr>
            </w:pPr>
          </w:p>
        </w:tc>
        <w:tc>
          <w:tcPr>
            <w:tcW w:w="3021" w:type="dxa"/>
          </w:tcPr>
          <w:p w14:paraId="47D34E57" w14:textId="77777777" w:rsidR="00FF0868" w:rsidRPr="00530C02" w:rsidRDefault="00FF0868" w:rsidP="008D089D">
            <w:pPr>
              <w:pStyle w:val="Tekstpodstawowy"/>
              <w:spacing w:line="276" w:lineRule="auto"/>
              <w:jc w:val="both"/>
              <w:rPr>
                <w:rFonts w:ascii="Arial" w:hAnsi="Arial" w:cs="Arial"/>
                <w:szCs w:val="22"/>
              </w:rPr>
            </w:pPr>
          </w:p>
        </w:tc>
      </w:tr>
      <w:tr w:rsidR="00FF0868" w:rsidRPr="00530C02" w14:paraId="288EA09C" w14:textId="77777777" w:rsidTr="0062728A">
        <w:tc>
          <w:tcPr>
            <w:tcW w:w="2830" w:type="dxa"/>
          </w:tcPr>
          <w:p w14:paraId="67131252" w14:textId="77777777" w:rsidR="00FF0868" w:rsidRPr="00530C02" w:rsidRDefault="00FF0868" w:rsidP="008D089D">
            <w:pPr>
              <w:pStyle w:val="Tekstpodstawowy"/>
              <w:spacing w:line="276" w:lineRule="auto"/>
              <w:jc w:val="both"/>
              <w:rPr>
                <w:rFonts w:ascii="Arial" w:hAnsi="Arial" w:cs="Arial"/>
                <w:szCs w:val="22"/>
              </w:rPr>
            </w:pPr>
            <w:r w:rsidRPr="00530C02">
              <w:rPr>
                <w:rFonts w:ascii="Arial" w:hAnsi="Arial" w:cs="Arial"/>
                <w:szCs w:val="22"/>
              </w:rPr>
              <w:t>Adres e-mail</w:t>
            </w:r>
          </w:p>
          <w:p w14:paraId="619BE8C2" w14:textId="77777777" w:rsidR="00FF0868" w:rsidRPr="00530C02" w:rsidRDefault="00FF0868" w:rsidP="008D089D">
            <w:pPr>
              <w:pStyle w:val="Tekstpodstawowy"/>
              <w:spacing w:line="276" w:lineRule="auto"/>
              <w:jc w:val="both"/>
              <w:rPr>
                <w:rFonts w:ascii="Arial" w:hAnsi="Arial" w:cs="Arial"/>
                <w:szCs w:val="22"/>
              </w:rPr>
            </w:pPr>
          </w:p>
        </w:tc>
        <w:tc>
          <w:tcPr>
            <w:tcW w:w="3211" w:type="dxa"/>
          </w:tcPr>
          <w:p w14:paraId="353D4819" w14:textId="77777777" w:rsidR="00FF0868" w:rsidRPr="00530C02" w:rsidRDefault="00FF0868" w:rsidP="008D089D">
            <w:pPr>
              <w:pStyle w:val="Tekstpodstawowy"/>
              <w:spacing w:line="276" w:lineRule="auto"/>
              <w:jc w:val="both"/>
              <w:rPr>
                <w:rFonts w:ascii="Arial" w:hAnsi="Arial" w:cs="Arial"/>
                <w:szCs w:val="22"/>
              </w:rPr>
            </w:pPr>
          </w:p>
        </w:tc>
        <w:tc>
          <w:tcPr>
            <w:tcW w:w="3021" w:type="dxa"/>
          </w:tcPr>
          <w:p w14:paraId="0B03B6F6" w14:textId="77777777" w:rsidR="00FF0868" w:rsidRPr="00530C02" w:rsidRDefault="00FF0868" w:rsidP="008D089D">
            <w:pPr>
              <w:pStyle w:val="Tekstpodstawowy"/>
              <w:spacing w:line="276" w:lineRule="auto"/>
              <w:jc w:val="both"/>
              <w:rPr>
                <w:rFonts w:ascii="Arial" w:hAnsi="Arial" w:cs="Arial"/>
                <w:szCs w:val="22"/>
              </w:rPr>
            </w:pPr>
          </w:p>
        </w:tc>
      </w:tr>
      <w:tr w:rsidR="00FF0868" w:rsidRPr="00530C02" w14:paraId="40CA33F0" w14:textId="77777777" w:rsidTr="0062728A">
        <w:tc>
          <w:tcPr>
            <w:tcW w:w="2830" w:type="dxa"/>
          </w:tcPr>
          <w:p w14:paraId="02B43EB7" w14:textId="77777777" w:rsidR="00FF0868" w:rsidRPr="00530C02" w:rsidRDefault="00FF0868" w:rsidP="008D089D">
            <w:pPr>
              <w:pStyle w:val="Tekstpodstawowy"/>
              <w:spacing w:line="276" w:lineRule="auto"/>
              <w:jc w:val="both"/>
              <w:rPr>
                <w:rFonts w:ascii="Arial" w:hAnsi="Arial" w:cs="Arial"/>
                <w:szCs w:val="22"/>
              </w:rPr>
            </w:pPr>
            <w:r w:rsidRPr="00530C02">
              <w:rPr>
                <w:rFonts w:ascii="Arial" w:hAnsi="Arial" w:cs="Arial"/>
                <w:szCs w:val="22"/>
              </w:rPr>
              <w:t>Odległość od bazy Zamawiającego (licząc po drogach w km)</w:t>
            </w:r>
          </w:p>
        </w:tc>
        <w:tc>
          <w:tcPr>
            <w:tcW w:w="3211" w:type="dxa"/>
          </w:tcPr>
          <w:p w14:paraId="57D6B53E" w14:textId="77777777" w:rsidR="00FF0868" w:rsidRPr="00530C02" w:rsidRDefault="00FF0868" w:rsidP="008D089D">
            <w:pPr>
              <w:pStyle w:val="Tekstpodstawowy"/>
              <w:spacing w:line="276" w:lineRule="auto"/>
              <w:jc w:val="both"/>
              <w:rPr>
                <w:rFonts w:ascii="Arial" w:hAnsi="Arial" w:cs="Arial"/>
                <w:szCs w:val="22"/>
              </w:rPr>
            </w:pPr>
          </w:p>
        </w:tc>
        <w:tc>
          <w:tcPr>
            <w:tcW w:w="3021" w:type="dxa"/>
          </w:tcPr>
          <w:p w14:paraId="62F3DF4B" w14:textId="77777777" w:rsidR="00FF0868" w:rsidRPr="00530C02" w:rsidRDefault="00FF0868" w:rsidP="008D089D">
            <w:pPr>
              <w:pStyle w:val="Tekstpodstawowy"/>
              <w:spacing w:line="276" w:lineRule="auto"/>
              <w:jc w:val="both"/>
              <w:rPr>
                <w:rFonts w:ascii="Arial" w:hAnsi="Arial" w:cs="Arial"/>
                <w:szCs w:val="22"/>
              </w:rPr>
            </w:pPr>
          </w:p>
        </w:tc>
      </w:tr>
    </w:tbl>
    <w:p w14:paraId="3978F352" w14:textId="1A7C9A1E" w:rsidR="00CF2835" w:rsidRPr="00530C02" w:rsidRDefault="00CF2835" w:rsidP="008D089D">
      <w:pPr>
        <w:pStyle w:val="Standard"/>
        <w:suppressAutoHyphens w:val="0"/>
        <w:ind w:left="0" w:firstLine="0"/>
        <w:rPr>
          <w:rFonts w:eastAsia="Times New Roman"/>
          <w:i/>
          <w:iCs/>
          <w:color w:val="000000"/>
          <w:sz w:val="22"/>
          <w:szCs w:val="22"/>
        </w:rPr>
      </w:pPr>
    </w:p>
    <w:p w14:paraId="701B666E" w14:textId="77777777" w:rsidR="006D3225" w:rsidRPr="00530C02" w:rsidRDefault="006D3225" w:rsidP="008D089D">
      <w:pPr>
        <w:pStyle w:val="Standard"/>
        <w:suppressAutoHyphens w:val="0"/>
        <w:ind w:left="0" w:firstLine="0"/>
        <w:rPr>
          <w:rFonts w:eastAsia="Times New Roman"/>
          <w:i/>
          <w:iCs/>
          <w:color w:val="000000"/>
          <w:sz w:val="22"/>
          <w:szCs w:val="22"/>
        </w:rPr>
      </w:pPr>
    </w:p>
    <w:p w14:paraId="66357B66" w14:textId="1F42E516" w:rsidR="00CF2835" w:rsidRPr="00530C02" w:rsidRDefault="00FF0868" w:rsidP="008D089D">
      <w:pPr>
        <w:pStyle w:val="Standard"/>
        <w:rPr>
          <w:sz w:val="22"/>
          <w:szCs w:val="22"/>
        </w:rPr>
      </w:pPr>
      <w:r w:rsidRPr="00530C02">
        <w:rPr>
          <w:sz w:val="22"/>
          <w:szCs w:val="22"/>
        </w:rPr>
        <w:t>7</w:t>
      </w:r>
      <w:r w:rsidR="00CF2835" w:rsidRPr="00530C02">
        <w:rPr>
          <w:sz w:val="22"/>
          <w:szCs w:val="22"/>
        </w:rPr>
        <w:t>. Zgodnie z art. 225 ust. 2 w związku z art. 266 ustawy z dnia 11 września 2019 r. Prawo</w:t>
      </w:r>
    </w:p>
    <w:p w14:paraId="2CCBF88F" w14:textId="77777777" w:rsidR="00CF2835" w:rsidRPr="00530C02" w:rsidRDefault="00CF2835" w:rsidP="008D089D">
      <w:pPr>
        <w:pStyle w:val="Standard"/>
        <w:rPr>
          <w:sz w:val="22"/>
          <w:szCs w:val="22"/>
        </w:rPr>
      </w:pPr>
      <w:r w:rsidRPr="00530C02">
        <w:rPr>
          <w:sz w:val="22"/>
          <w:szCs w:val="22"/>
        </w:rPr>
        <w:t>zamówień publicznych, informuję, że wybór złożonej przeze mnie oferty będzie prowadzić do</w:t>
      </w:r>
    </w:p>
    <w:p w14:paraId="280B4D22" w14:textId="77777777" w:rsidR="00CF2835" w:rsidRPr="00530C02" w:rsidRDefault="00CF2835" w:rsidP="008D089D">
      <w:pPr>
        <w:pStyle w:val="Standard"/>
        <w:rPr>
          <w:sz w:val="22"/>
          <w:szCs w:val="22"/>
        </w:rPr>
      </w:pPr>
      <w:r w:rsidRPr="00530C02">
        <w:rPr>
          <w:sz w:val="22"/>
          <w:szCs w:val="22"/>
        </w:rPr>
        <w:t>powstania u Zamawiającego obowiązku podatkowego, zgodnie z przepisami o podatku od</w:t>
      </w:r>
    </w:p>
    <w:p w14:paraId="549ADA42" w14:textId="77777777" w:rsidR="00CF2835" w:rsidRPr="00530C02" w:rsidRDefault="00CF2835" w:rsidP="008D089D">
      <w:pPr>
        <w:pStyle w:val="Standard"/>
        <w:ind w:left="0" w:firstLine="0"/>
        <w:rPr>
          <w:sz w:val="22"/>
          <w:szCs w:val="22"/>
        </w:rPr>
      </w:pPr>
      <w:r w:rsidRPr="00530C02">
        <w:rPr>
          <w:sz w:val="22"/>
          <w:szCs w:val="22"/>
        </w:rPr>
        <w:t>towarów i usług. Wskazuję nazwę (rodzaj) towaru lub usługi, których dostawa lub świadczenie będzie prowadzić do powstania u Zamawiającego obowiązku podatkowego, oraz wskazuję ich wartość bez kwoty tego podatku, jak też wskazuję stawkę podatku VAT która wg mojej wiedzy powinna zostać zastosowana:</w:t>
      </w:r>
    </w:p>
    <w:p w14:paraId="53B3E5B3" w14:textId="77777777" w:rsidR="00CF2835" w:rsidRPr="00530C02" w:rsidRDefault="00CF2835" w:rsidP="008D089D">
      <w:pPr>
        <w:pStyle w:val="Standard"/>
        <w:ind w:left="0" w:firstLine="0"/>
        <w:rPr>
          <w:sz w:val="22"/>
          <w:szCs w:val="22"/>
        </w:rPr>
      </w:pPr>
    </w:p>
    <w:tbl>
      <w:tblPr>
        <w:tblStyle w:val="Tabela-Siatka"/>
        <w:tblW w:w="0" w:type="auto"/>
        <w:tblLook w:val="04A0" w:firstRow="1" w:lastRow="0" w:firstColumn="1" w:lastColumn="0" w:noHBand="0" w:noVBand="1"/>
      </w:tblPr>
      <w:tblGrid>
        <w:gridCol w:w="675"/>
        <w:gridCol w:w="3931"/>
        <w:gridCol w:w="2303"/>
        <w:gridCol w:w="2303"/>
      </w:tblGrid>
      <w:tr w:rsidR="00CF2835" w:rsidRPr="00CE1CEA" w14:paraId="3A38C029" w14:textId="77777777" w:rsidTr="00847048">
        <w:tc>
          <w:tcPr>
            <w:tcW w:w="675" w:type="dxa"/>
          </w:tcPr>
          <w:p w14:paraId="377FE80F" w14:textId="77777777" w:rsidR="00CF2835" w:rsidRPr="00CE1CEA" w:rsidRDefault="00CF2835" w:rsidP="00CE1CEA">
            <w:pPr>
              <w:pStyle w:val="Standard"/>
              <w:ind w:left="0" w:firstLine="0"/>
              <w:jc w:val="center"/>
              <w:rPr>
                <w:b/>
                <w:bCs/>
                <w:sz w:val="20"/>
              </w:rPr>
            </w:pPr>
            <w:r w:rsidRPr="00CE1CEA">
              <w:rPr>
                <w:b/>
                <w:bCs/>
                <w:sz w:val="20"/>
              </w:rPr>
              <w:t>L.p</w:t>
            </w:r>
          </w:p>
        </w:tc>
        <w:tc>
          <w:tcPr>
            <w:tcW w:w="3931" w:type="dxa"/>
          </w:tcPr>
          <w:p w14:paraId="40F64DBB" w14:textId="77777777" w:rsidR="00CF2835" w:rsidRPr="00CE1CEA" w:rsidRDefault="00CF2835" w:rsidP="00CE1CEA">
            <w:pPr>
              <w:suppressAutoHyphens w:val="0"/>
              <w:autoSpaceDE w:val="0"/>
              <w:adjustRightInd w:val="0"/>
              <w:spacing w:after="0" w:line="240" w:lineRule="auto"/>
              <w:ind w:left="0" w:right="0" w:firstLine="0"/>
              <w:jc w:val="center"/>
              <w:textAlignment w:val="auto"/>
              <w:rPr>
                <w:rFonts w:eastAsia="ArialMT"/>
                <w:b/>
                <w:bCs/>
                <w:color w:val="auto"/>
                <w:sz w:val="20"/>
                <w:szCs w:val="20"/>
                <w:lang w:val="pl-PL"/>
              </w:rPr>
            </w:pPr>
            <w:r w:rsidRPr="00CE1CEA">
              <w:rPr>
                <w:rFonts w:eastAsia="ArialMT"/>
                <w:b/>
                <w:bCs/>
                <w:color w:val="auto"/>
                <w:sz w:val="20"/>
                <w:szCs w:val="20"/>
                <w:lang w:val="pl-PL"/>
              </w:rPr>
              <w:t>nazwa (rodzaj) towaru lub usługi, których dostawa lub</w:t>
            </w:r>
            <w:r w:rsidR="00F66D93" w:rsidRPr="00CE1CEA">
              <w:rPr>
                <w:rFonts w:eastAsia="ArialMT"/>
                <w:b/>
                <w:bCs/>
                <w:color w:val="auto"/>
                <w:sz w:val="20"/>
                <w:szCs w:val="20"/>
                <w:lang w:val="pl-PL"/>
              </w:rPr>
              <w:t xml:space="preserve"> </w:t>
            </w:r>
            <w:r w:rsidRPr="00CE1CEA">
              <w:rPr>
                <w:rFonts w:eastAsia="ArialMT"/>
                <w:b/>
                <w:bCs/>
                <w:color w:val="auto"/>
                <w:sz w:val="20"/>
                <w:szCs w:val="20"/>
                <w:lang w:val="pl-PL"/>
              </w:rPr>
              <w:t>świadczenie będzie prowadzić do powstania u</w:t>
            </w:r>
            <w:r w:rsidR="00F66D93" w:rsidRPr="00CE1CEA">
              <w:rPr>
                <w:rFonts w:eastAsia="ArialMT"/>
                <w:b/>
                <w:bCs/>
                <w:color w:val="auto"/>
                <w:sz w:val="20"/>
                <w:szCs w:val="20"/>
                <w:lang w:val="pl-PL"/>
              </w:rPr>
              <w:t xml:space="preserve"> </w:t>
            </w:r>
            <w:r w:rsidRPr="00CE1CEA">
              <w:rPr>
                <w:rFonts w:eastAsia="ArialMT"/>
                <w:b/>
                <w:bCs/>
                <w:sz w:val="20"/>
                <w:szCs w:val="20"/>
                <w:lang w:val="pl-PL"/>
              </w:rPr>
              <w:t>Zamawiającego obowiązku podatkowego</w:t>
            </w:r>
          </w:p>
        </w:tc>
        <w:tc>
          <w:tcPr>
            <w:tcW w:w="2303" w:type="dxa"/>
          </w:tcPr>
          <w:p w14:paraId="4410E74F" w14:textId="77777777" w:rsidR="00CF2835" w:rsidRPr="00CE1CEA" w:rsidRDefault="00CF2835" w:rsidP="00CE1CEA">
            <w:pPr>
              <w:pStyle w:val="Standard"/>
              <w:ind w:left="0" w:firstLine="0"/>
              <w:jc w:val="center"/>
              <w:rPr>
                <w:b/>
                <w:bCs/>
                <w:sz w:val="20"/>
              </w:rPr>
            </w:pPr>
            <w:r w:rsidRPr="00CE1CEA">
              <w:rPr>
                <w:b/>
                <w:bCs/>
                <w:sz w:val="20"/>
              </w:rPr>
              <w:t>wartość bez</w:t>
            </w:r>
          </w:p>
          <w:p w14:paraId="57869C83" w14:textId="77777777" w:rsidR="00CF2835" w:rsidRPr="00CE1CEA" w:rsidRDefault="00CF2835" w:rsidP="00CE1CEA">
            <w:pPr>
              <w:pStyle w:val="Standard"/>
              <w:ind w:left="0" w:firstLine="0"/>
              <w:jc w:val="center"/>
              <w:rPr>
                <w:b/>
                <w:bCs/>
                <w:sz w:val="20"/>
              </w:rPr>
            </w:pPr>
            <w:r w:rsidRPr="00CE1CEA">
              <w:rPr>
                <w:b/>
                <w:bCs/>
                <w:sz w:val="20"/>
              </w:rPr>
              <w:t>kwoty podatku</w:t>
            </w:r>
          </w:p>
        </w:tc>
        <w:tc>
          <w:tcPr>
            <w:tcW w:w="2303" w:type="dxa"/>
          </w:tcPr>
          <w:p w14:paraId="622F2D1F" w14:textId="77777777" w:rsidR="00CF2835" w:rsidRPr="00CE1CEA" w:rsidRDefault="00CF2835" w:rsidP="00CE1CEA">
            <w:pPr>
              <w:pStyle w:val="Standard"/>
              <w:ind w:left="0" w:firstLine="0"/>
              <w:jc w:val="center"/>
              <w:rPr>
                <w:b/>
                <w:bCs/>
                <w:sz w:val="20"/>
              </w:rPr>
            </w:pPr>
            <w:r w:rsidRPr="00CE1CEA">
              <w:rPr>
                <w:b/>
                <w:bCs/>
                <w:sz w:val="20"/>
              </w:rPr>
              <w:t>stawka podatku</w:t>
            </w:r>
          </w:p>
          <w:p w14:paraId="46E2EECE" w14:textId="77777777" w:rsidR="00CF2835" w:rsidRPr="00CE1CEA" w:rsidRDefault="00CF2835" w:rsidP="00CE1CEA">
            <w:pPr>
              <w:pStyle w:val="Standard"/>
              <w:ind w:left="0" w:firstLine="0"/>
              <w:jc w:val="center"/>
              <w:rPr>
                <w:b/>
                <w:bCs/>
                <w:sz w:val="20"/>
              </w:rPr>
            </w:pPr>
            <w:r w:rsidRPr="00CE1CEA">
              <w:rPr>
                <w:b/>
                <w:bCs/>
                <w:sz w:val="20"/>
              </w:rPr>
              <w:t>od towarów i</w:t>
            </w:r>
          </w:p>
          <w:p w14:paraId="0AF027EF" w14:textId="77777777" w:rsidR="00CF2835" w:rsidRPr="00CE1CEA" w:rsidRDefault="00CF2835" w:rsidP="00CE1CEA">
            <w:pPr>
              <w:pStyle w:val="Standard"/>
              <w:ind w:left="0" w:firstLine="0"/>
              <w:jc w:val="center"/>
              <w:rPr>
                <w:b/>
                <w:bCs/>
                <w:sz w:val="20"/>
              </w:rPr>
            </w:pPr>
            <w:r w:rsidRPr="00CE1CEA">
              <w:rPr>
                <w:b/>
                <w:bCs/>
                <w:sz w:val="20"/>
              </w:rPr>
              <w:t>usług</w:t>
            </w:r>
          </w:p>
        </w:tc>
      </w:tr>
      <w:tr w:rsidR="00CF2835" w:rsidRPr="00530C02" w14:paraId="06089986" w14:textId="77777777" w:rsidTr="00847048">
        <w:tc>
          <w:tcPr>
            <w:tcW w:w="675" w:type="dxa"/>
          </w:tcPr>
          <w:p w14:paraId="2E30B18C" w14:textId="77777777" w:rsidR="00CF2835" w:rsidRPr="00530C02" w:rsidRDefault="00CF2835" w:rsidP="008D089D">
            <w:pPr>
              <w:pStyle w:val="Standard"/>
              <w:ind w:left="0" w:firstLine="0"/>
              <w:rPr>
                <w:sz w:val="22"/>
                <w:szCs w:val="22"/>
              </w:rPr>
            </w:pPr>
          </w:p>
        </w:tc>
        <w:tc>
          <w:tcPr>
            <w:tcW w:w="3931" w:type="dxa"/>
          </w:tcPr>
          <w:p w14:paraId="1D181ABC" w14:textId="77777777" w:rsidR="00CF2835" w:rsidRPr="00530C02" w:rsidRDefault="00CF2835" w:rsidP="008D089D">
            <w:pPr>
              <w:pStyle w:val="Standard"/>
              <w:ind w:left="0" w:firstLine="0"/>
              <w:rPr>
                <w:sz w:val="22"/>
                <w:szCs w:val="22"/>
              </w:rPr>
            </w:pPr>
          </w:p>
          <w:p w14:paraId="40C64DBA" w14:textId="77777777" w:rsidR="00A16F74" w:rsidRPr="00530C02" w:rsidRDefault="00A16F74" w:rsidP="008D089D">
            <w:pPr>
              <w:pStyle w:val="Standard"/>
              <w:ind w:left="0" w:firstLine="0"/>
              <w:rPr>
                <w:sz w:val="22"/>
                <w:szCs w:val="22"/>
              </w:rPr>
            </w:pPr>
          </w:p>
        </w:tc>
        <w:tc>
          <w:tcPr>
            <w:tcW w:w="2303" w:type="dxa"/>
          </w:tcPr>
          <w:p w14:paraId="12A0B197" w14:textId="77777777" w:rsidR="00CF2835" w:rsidRPr="00530C02" w:rsidRDefault="00CF2835" w:rsidP="008D089D">
            <w:pPr>
              <w:pStyle w:val="Standard"/>
              <w:ind w:left="0" w:firstLine="0"/>
              <w:rPr>
                <w:sz w:val="22"/>
                <w:szCs w:val="22"/>
              </w:rPr>
            </w:pPr>
          </w:p>
        </w:tc>
        <w:tc>
          <w:tcPr>
            <w:tcW w:w="2303" w:type="dxa"/>
          </w:tcPr>
          <w:p w14:paraId="39C9993D" w14:textId="77777777" w:rsidR="00CF2835" w:rsidRPr="00530C02" w:rsidRDefault="00CF2835" w:rsidP="008D089D">
            <w:pPr>
              <w:pStyle w:val="Standard"/>
              <w:ind w:left="0" w:firstLine="0"/>
              <w:rPr>
                <w:sz w:val="22"/>
                <w:szCs w:val="22"/>
              </w:rPr>
            </w:pPr>
          </w:p>
        </w:tc>
      </w:tr>
      <w:tr w:rsidR="00CF2835" w:rsidRPr="00530C02" w14:paraId="6D2C706C" w14:textId="77777777" w:rsidTr="00847048">
        <w:tc>
          <w:tcPr>
            <w:tcW w:w="675" w:type="dxa"/>
          </w:tcPr>
          <w:p w14:paraId="12F64D6C" w14:textId="77777777" w:rsidR="00CF2835" w:rsidRPr="00530C02" w:rsidRDefault="00CF2835" w:rsidP="008D089D">
            <w:pPr>
              <w:pStyle w:val="Standard"/>
              <w:ind w:left="0" w:firstLine="0"/>
              <w:rPr>
                <w:sz w:val="22"/>
                <w:szCs w:val="22"/>
              </w:rPr>
            </w:pPr>
          </w:p>
        </w:tc>
        <w:tc>
          <w:tcPr>
            <w:tcW w:w="3931" w:type="dxa"/>
          </w:tcPr>
          <w:p w14:paraId="0E04F45D" w14:textId="77777777" w:rsidR="00CF2835" w:rsidRPr="00530C02" w:rsidRDefault="00CF2835" w:rsidP="008D089D">
            <w:pPr>
              <w:pStyle w:val="Standard"/>
              <w:ind w:left="0" w:firstLine="0"/>
              <w:rPr>
                <w:sz w:val="22"/>
                <w:szCs w:val="22"/>
              </w:rPr>
            </w:pPr>
          </w:p>
          <w:p w14:paraId="6F1F5C3D" w14:textId="77777777" w:rsidR="00A16F74" w:rsidRPr="00530C02" w:rsidRDefault="00A16F74" w:rsidP="008D089D">
            <w:pPr>
              <w:pStyle w:val="Standard"/>
              <w:ind w:left="0" w:firstLine="0"/>
              <w:rPr>
                <w:sz w:val="22"/>
                <w:szCs w:val="22"/>
              </w:rPr>
            </w:pPr>
          </w:p>
        </w:tc>
        <w:tc>
          <w:tcPr>
            <w:tcW w:w="2303" w:type="dxa"/>
          </w:tcPr>
          <w:p w14:paraId="212282CD" w14:textId="77777777" w:rsidR="00CF2835" w:rsidRPr="00530C02" w:rsidRDefault="00CF2835" w:rsidP="008D089D">
            <w:pPr>
              <w:pStyle w:val="Standard"/>
              <w:ind w:left="0" w:firstLine="0"/>
              <w:rPr>
                <w:sz w:val="22"/>
                <w:szCs w:val="22"/>
              </w:rPr>
            </w:pPr>
          </w:p>
        </w:tc>
        <w:tc>
          <w:tcPr>
            <w:tcW w:w="2303" w:type="dxa"/>
          </w:tcPr>
          <w:p w14:paraId="4400C904" w14:textId="77777777" w:rsidR="00CF2835" w:rsidRPr="00530C02" w:rsidRDefault="00CF2835" w:rsidP="008D089D">
            <w:pPr>
              <w:pStyle w:val="Standard"/>
              <w:ind w:left="0" w:firstLine="0"/>
              <w:rPr>
                <w:sz w:val="22"/>
                <w:szCs w:val="22"/>
              </w:rPr>
            </w:pPr>
          </w:p>
        </w:tc>
      </w:tr>
    </w:tbl>
    <w:p w14:paraId="5CE1D47F" w14:textId="77777777" w:rsidR="00CF2835" w:rsidRPr="00530C02" w:rsidRDefault="00CF2835" w:rsidP="008D089D">
      <w:pPr>
        <w:pStyle w:val="Standard"/>
        <w:ind w:left="0" w:firstLine="0"/>
        <w:rPr>
          <w:sz w:val="22"/>
          <w:szCs w:val="22"/>
        </w:rPr>
      </w:pPr>
    </w:p>
    <w:p w14:paraId="5C0466F3" w14:textId="77777777" w:rsidR="00FF0868" w:rsidRPr="00530C02" w:rsidRDefault="00FF0868">
      <w:pPr>
        <w:numPr>
          <w:ilvl w:val="0"/>
          <w:numId w:val="17"/>
        </w:numPr>
        <w:autoSpaceDN/>
        <w:spacing w:after="0" w:line="240" w:lineRule="auto"/>
        <w:ind w:left="284" w:hanging="284"/>
        <w:rPr>
          <w:sz w:val="22"/>
          <w:lang w:val="pl-PL"/>
        </w:rPr>
      </w:pPr>
      <w:r w:rsidRPr="00530C02">
        <w:rPr>
          <w:rFonts w:eastAsia="Times New Roman" w:cs="Times New Roman"/>
          <w:sz w:val="22"/>
          <w:lang w:val="pl-PL" w:eastAsia="ar-SA"/>
        </w:rPr>
        <w:t xml:space="preserve">Zapłata realizowana będzie, przelewem na konto Wykonawcy nr …………………………………………… </w:t>
      </w:r>
      <w:r w:rsidRPr="00530C02">
        <w:rPr>
          <w:rFonts w:eastAsia="Times New Roman" w:cs="Times New Roman"/>
          <w:color w:val="FF0000"/>
          <w:sz w:val="22"/>
          <w:lang w:val="pl-PL" w:eastAsia="ar-SA"/>
        </w:rPr>
        <w:t>(podać nr konta)</w:t>
      </w:r>
      <w:r w:rsidRPr="00530C02">
        <w:rPr>
          <w:rFonts w:eastAsia="Times New Roman" w:cs="Times New Roman"/>
          <w:sz w:val="22"/>
          <w:lang w:val="pl-PL" w:eastAsia="ar-SA"/>
        </w:rPr>
        <w:t xml:space="preserve">, na podstawie prawidłowo wystawionych faktur. </w:t>
      </w:r>
      <w:r w:rsidRPr="00530C02">
        <w:rPr>
          <w:rFonts w:eastAsia="Times New Roman" w:cs="Times New Roman"/>
          <w:sz w:val="22"/>
          <w:lang w:val="pl-PL" w:eastAsia="pl-PL"/>
        </w:rPr>
        <w:t>Na fakturze powinien znajdować się numer umowy, której faktura dotyczy.</w:t>
      </w:r>
    </w:p>
    <w:p w14:paraId="2FEE6646" w14:textId="77777777" w:rsidR="00FF0868" w:rsidRPr="00530C02" w:rsidRDefault="00FF0868" w:rsidP="008D089D">
      <w:pPr>
        <w:pStyle w:val="Tekstpodstawowy"/>
        <w:spacing w:line="276" w:lineRule="auto"/>
        <w:jc w:val="both"/>
        <w:rPr>
          <w:rFonts w:ascii="Arial" w:hAnsi="Arial" w:cs="Arial"/>
          <w:sz w:val="22"/>
          <w:szCs w:val="22"/>
        </w:rPr>
      </w:pPr>
    </w:p>
    <w:p w14:paraId="67D657C8" w14:textId="1D4B0311" w:rsidR="00FF0868" w:rsidRPr="00530C02" w:rsidRDefault="00CF145F" w:rsidP="008D089D">
      <w:pPr>
        <w:pStyle w:val="Standard"/>
        <w:rPr>
          <w:sz w:val="22"/>
          <w:szCs w:val="22"/>
        </w:rPr>
      </w:pPr>
      <w:r w:rsidRPr="00530C02">
        <w:rPr>
          <w:sz w:val="22"/>
          <w:szCs w:val="22"/>
        </w:rPr>
        <w:t>9</w:t>
      </w:r>
      <w:r w:rsidR="00FF0868" w:rsidRPr="00530C02">
        <w:rPr>
          <w:sz w:val="22"/>
          <w:szCs w:val="22"/>
        </w:rPr>
        <w:t>. Oświadczamy, iż przyjmujemy bez zastrzeżeń wyznaczone przez Zamawiającego:</w:t>
      </w:r>
    </w:p>
    <w:p w14:paraId="24F27105" w14:textId="77777777" w:rsidR="00FF0868" w:rsidRPr="00530C02" w:rsidRDefault="00FF0868" w:rsidP="008D089D">
      <w:pPr>
        <w:pStyle w:val="Standard"/>
        <w:spacing w:line="276" w:lineRule="auto"/>
        <w:rPr>
          <w:color w:val="EE0000"/>
          <w:sz w:val="22"/>
          <w:szCs w:val="22"/>
        </w:rPr>
      </w:pPr>
      <w:r w:rsidRPr="00530C02">
        <w:rPr>
          <w:sz w:val="22"/>
          <w:szCs w:val="22"/>
        </w:rPr>
        <w:t xml:space="preserve">- warunki płatności – należności wynikające z prawidłowo wystawionych faktur płatne będą w </w:t>
      </w:r>
      <w:r w:rsidRPr="00530C02">
        <w:rPr>
          <w:color w:val="EE0000"/>
          <w:sz w:val="22"/>
          <w:szCs w:val="22"/>
        </w:rPr>
        <w:t>terminie do 30 dni od daty ich otrzymania</w:t>
      </w:r>
    </w:p>
    <w:p w14:paraId="03E68CBC" w14:textId="77777777" w:rsidR="00FF0868" w:rsidRPr="00530C02" w:rsidRDefault="00FF0868" w:rsidP="008D089D">
      <w:pPr>
        <w:pStyle w:val="Standard"/>
        <w:rPr>
          <w:sz w:val="22"/>
          <w:szCs w:val="22"/>
        </w:rPr>
      </w:pPr>
      <w:r w:rsidRPr="00530C02">
        <w:rPr>
          <w:sz w:val="22"/>
          <w:szCs w:val="22"/>
        </w:rPr>
        <w:t>- warunki gwarancji- …… miesięcy (minimum 24 miesiące na kompletny pojazd)</w:t>
      </w:r>
    </w:p>
    <w:p w14:paraId="3EB1B973" w14:textId="702A9103" w:rsidR="00FF0868" w:rsidRPr="00530C02" w:rsidRDefault="00CF145F" w:rsidP="008D089D">
      <w:pPr>
        <w:pStyle w:val="Standard"/>
        <w:rPr>
          <w:sz w:val="22"/>
          <w:szCs w:val="22"/>
        </w:rPr>
      </w:pPr>
      <w:r w:rsidRPr="00530C02">
        <w:rPr>
          <w:sz w:val="22"/>
          <w:szCs w:val="22"/>
        </w:rPr>
        <w:t>10</w:t>
      </w:r>
      <w:r w:rsidR="00FF0868" w:rsidRPr="00530C02">
        <w:rPr>
          <w:sz w:val="22"/>
          <w:szCs w:val="22"/>
        </w:rPr>
        <w:t>.Ponadto oświadczam, że:</w:t>
      </w:r>
    </w:p>
    <w:p w14:paraId="4324509C" w14:textId="77777777" w:rsidR="00FF0868" w:rsidRPr="00530C02" w:rsidRDefault="00FF0868" w:rsidP="008D089D">
      <w:pPr>
        <w:pStyle w:val="Standard"/>
        <w:tabs>
          <w:tab w:val="left" w:pos="284"/>
        </w:tabs>
        <w:rPr>
          <w:sz w:val="22"/>
          <w:szCs w:val="22"/>
        </w:rPr>
      </w:pPr>
      <w:r w:rsidRPr="00530C02">
        <w:rPr>
          <w:sz w:val="22"/>
          <w:szCs w:val="22"/>
        </w:rPr>
        <w:t>1)</w:t>
      </w:r>
      <w:r w:rsidRPr="00530C02">
        <w:rPr>
          <w:sz w:val="22"/>
          <w:szCs w:val="22"/>
        </w:rPr>
        <w:tab/>
        <w:t xml:space="preserve">Dane zawarte w dokumentach stanowiących załączniki do niniejszego formularza są aktualne na dzień sporządzenia oferty i zgodne ze stanem faktycznym a załączone do oferty kopie dokumentów są zgodne z ich oryginałami, </w:t>
      </w:r>
    </w:p>
    <w:p w14:paraId="633556B9" w14:textId="77777777" w:rsidR="00FF0868" w:rsidRPr="00530C02" w:rsidRDefault="00FF0868" w:rsidP="008D089D">
      <w:pPr>
        <w:pStyle w:val="Standard"/>
        <w:tabs>
          <w:tab w:val="left" w:pos="284"/>
        </w:tabs>
        <w:rPr>
          <w:sz w:val="22"/>
          <w:szCs w:val="22"/>
        </w:rPr>
      </w:pPr>
      <w:r w:rsidRPr="00530C02">
        <w:rPr>
          <w:sz w:val="22"/>
          <w:szCs w:val="22"/>
        </w:rPr>
        <w:t>2)</w:t>
      </w:r>
      <w:r w:rsidRPr="00530C02">
        <w:rPr>
          <w:sz w:val="22"/>
          <w:szCs w:val="22"/>
        </w:rPr>
        <w:tab/>
        <w:t>Akceptuję w pełni bez zastrzeżeń czy ograniczeń postanowienia: SWZ dla niniejszego zamówienia, wyjaśnień do SWZ oraz zmian SWZ.</w:t>
      </w:r>
    </w:p>
    <w:p w14:paraId="104CE02F" w14:textId="77777777" w:rsidR="00FF0868" w:rsidRPr="00530C02" w:rsidRDefault="00FF0868" w:rsidP="008D089D">
      <w:pPr>
        <w:pStyle w:val="Standard"/>
        <w:tabs>
          <w:tab w:val="left" w:pos="284"/>
        </w:tabs>
        <w:rPr>
          <w:sz w:val="22"/>
          <w:szCs w:val="22"/>
        </w:rPr>
      </w:pPr>
      <w:r w:rsidRPr="00530C02">
        <w:rPr>
          <w:sz w:val="22"/>
          <w:szCs w:val="22"/>
        </w:rPr>
        <w:t>3)</w:t>
      </w:r>
      <w:r w:rsidRPr="00530C02">
        <w:rPr>
          <w:sz w:val="22"/>
          <w:szCs w:val="22"/>
        </w:rPr>
        <w:tab/>
        <w:t>Uzyskałem wszelkie informacje niezbędne do przygotowania oferty,</w:t>
      </w:r>
    </w:p>
    <w:p w14:paraId="704130E8" w14:textId="77777777" w:rsidR="00FF0868" w:rsidRPr="00530C02" w:rsidRDefault="00FF0868" w:rsidP="008D089D">
      <w:pPr>
        <w:pStyle w:val="Standard"/>
        <w:tabs>
          <w:tab w:val="left" w:pos="284"/>
        </w:tabs>
        <w:rPr>
          <w:sz w:val="22"/>
          <w:szCs w:val="22"/>
        </w:rPr>
      </w:pPr>
      <w:r w:rsidRPr="00530C02">
        <w:rPr>
          <w:sz w:val="22"/>
          <w:szCs w:val="22"/>
        </w:rPr>
        <w:t>4)</w:t>
      </w:r>
      <w:r w:rsidRPr="00530C02">
        <w:rPr>
          <w:sz w:val="22"/>
          <w:szCs w:val="22"/>
        </w:rPr>
        <w:tab/>
        <w:t>Gwarantuję wykonanie całości niniejszego zamówienia zgodnie z treścią SWZ, wyjaśnień do SWZ oraz zmian wprowadzonych do SWZ.</w:t>
      </w:r>
    </w:p>
    <w:p w14:paraId="0FFE1937" w14:textId="77777777" w:rsidR="00FF0868" w:rsidRPr="00530C02" w:rsidRDefault="00FF0868" w:rsidP="008D089D">
      <w:pPr>
        <w:pStyle w:val="Standard"/>
        <w:tabs>
          <w:tab w:val="left" w:pos="284"/>
        </w:tabs>
        <w:rPr>
          <w:sz w:val="22"/>
          <w:szCs w:val="22"/>
        </w:rPr>
      </w:pPr>
      <w:r w:rsidRPr="00530C02">
        <w:rPr>
          <w:sz w:val="22"/>
          <w:szCs w:val="22"/>
        </w:rPr>
        <w:t>5)</w:t>
      </w:r>
      <w:r w:rsidRPr="00530C02">
        <w:rPr>
          <w:sz w:val="22"/>
          <w:szCs w:val="22"/>
        </w:rPr>
        <w:tab/>
        <w:t xml:space="preserve">Upewniłem się co do prawidłowości i kompletności naszej Oferty i ceny. Wynagrodzenie, o którym mowa powyżej, pokrywa wszystkie nasze zobowiązania wynikające z </w:t>
      </w:r>
      <w:r w:rsidRPr="00530C02">
        <w:rPr>
          <w:sz w:val="22"/>
          <w:szCs w:val="22"/>
        </w:rPr>
        <w:lastRenderedPageBreak/>
        <w:t>zamówienia, a także wszystkie koszty, które mogą być konieczne dla właściwego wykonania przedmiotu zamówienia.</w:t>
      </w:r>
    </w:p>
    <w:p w14:paraId="2219F9DF" w14:textId="77777777" w:rsidR="00FF0868" w:rsidRPr="00530C02" w:rsidRDefault="00FF0868" w:rsidP="008D089D">
      <w:pPr>
        <w:pStyle w:val="Standard"/>
        <w:tabs>
          <w:tab w:val="left" w:pos="284"/>
        </w:tabs>
        <w:rPr>
          <w:sz w:val="22"/>
          <w:szCs w:val="22"/>
        </w:rPr>
      </w:pPr>
      <w:r w:rsidRPr="00530C02">
        <w:rPr>
          <w:sz w:val="22"/>
          <w:szCs w:val="22"/>
        </w:rPr>
        <w:t>6)</w:t>
      </w:r>
      <w:r w:rsidRPr="00530C02">
        <w:rPr>
          <w:sz w:val="22"/>
          <w:szCs w:val="22"/>
        </w:rPr>
        <w:tab/>
        <w:t>Ofertą naszą będziemy związani do dnia podpisania umowy na realizację przedmiotowego zamówienia, nie dłużej jednak, niż 30 dni od upływu terminu składania ofert,</w:t>
      </w:r>
    </w:p>
    <w:p w14:paraId="59939DE7" w14:textId="77777777" w:rsidR="00FF0868" w:rsidRPr="00530C02" w:rsidRDefault="00FF0868" w:rsidP="008D089D">
      <w:pPr>
        <w:pStyle w:val="Standard"/>
        <w:tabs>
          <w:tab w:val="left" w:pos="284"/>
        </w:tabs>
        <w:rPr>
          <w:sz w:val="22"/>
          <w:szCs w:val="22"/>
        </w:rPr>
      </w:pPr>
      <w:r w:rsidRPr="00530C02">
        <w:rPr>
          <w:sz w:val="22"/>
          <w:szCs w:val="22"/>
        </w:rPr>
        <w:t>7)</w:t>
      </w:r>
      <w:r w:rsidRPr="00530C02">
        <w:rPr>
          <w:sz w:val="22"/>
          <w:szCs w:val="22"/>
        </w:rPr>
        <w:tab/>
        <w:t>Oświadczamy, że akceptujemy projekt umowy zawarty w SWZ.</w:t>
      </w:r>
    </w:p>
    <w:p w14:paraId="0F1D821C" w14:textId="77777777" w:rsidR="00FF0868" w:rsidRPr="00530C02" w:rsidRDefault="00FF0868" w:rsidP="008D089D">
      <w:pPr>
        <w:pStyle w:val="Standard"/>
        <w:tabs>
          <w:tab w:val="left" w:pos="284"/>
        </w:tabs>
        <w:rPr>
          <w:sz w:val="22"/>
          <w:szCs w:val="22"/>
        </w:rPr>
      </w:pPr>
      <w:r w:rsidRPr="00530C02">
        <w:rPr>
          <w:sz w:val="22"/>
          <w:szCs w:val="22"/>
        </w:rPr>
        <w:t>8)</w:t>
      </w:r>
      <w:r w:rsidRPr="00530C02">
        <w:rPr>
          <w:sz w:val="22"/>
          <w:szCs w:val="22"/>
        </w:rPr>
        <w:tab/>
        <w:t>W przypadku wybrania naszej oferty podpiszemy umowę według wzoru, stanowiącego załącznik do Specyfikacji Warunków Zamówienia, w terminie i miejscu określonym przez Zamawiającego</w:t>
      </w:r>
    </w:p>
    <w:p w14:paraId="7A1521D1" w14:textId="7CC12935" w:rsidR="00FF0868" w:rsidRPr="00530C02" w:rsidRDefault="00FF0868" w:rsidP="008D089D">
      <w:pPr>
        <w:pStyle w:val="Standard"/>
        <w:rPr>
          <w:sz w:val="22"/>
          <w:szCs w:val="22"/>
        </w:rPr>
      </w:pPr>
      <w:r w:rsidRPr="00530C02">
        <w:rPr>
          <w:sz w:val="22"/>
          <w:szCs w:val="22"/>
        </w:rPr>
        <w:t xml:space="preserve">9) Zobowiązujemy się do dostarczenia nie później niż 3 dni po wyborze najkorzystniejszej oferty, </w:t>
      </w:r>
      <w:r w:rsidRPr="00530C02">
        <w:rPr>
          <w:b/>
          <w:sz w:val="22"/>
          <w:szCs w:val="22"/>
        </w:rPr>
        <w:t>projektu umowy leasingowej wraz z harmonogramem spłaty rat leasingowych</w:t>
      </w:r>
      <w:r w:rsidR="00CF145F" w:rsidRPr="00530C02">
        <w:rPr>
          <w:b/>
          <w:sz w:val="22"/>
          <w:szCs w:val="22"/>
        </w:rPr>
        <w:t>.</w:t>
      </w:r>
      <w:r w:rsidRPr="00530C02">
        <w:rPr>
          <w:sz w:val="22"/>
          <w:szCs w:val="22"/>
        </w:rPr>
        <w:t xml:space="preserve"> </w:t>
      </w:r>
    </w:p>
    <w:p w14:paraId="10E6AE80" w14:textId="77777777" w:rsidR="00CF145F" w:rsidRPr="00530C02" w:rsidRDefault="00CF145F" w:rsidP="008D089D">
      <w:pPr>
        <w:pStyle w:val="Standard"/>
        <w:rPr>
          <w:sz w:val="22"/>
          <w:szCs w:val="22"/>
        </w:rPr>
      </w:pPr>
    </w:p>
    <w:p w14:paraId="17BF513B" w14:textId="124C121F" w:rsidR="00FF0868" w:rsidRPr="00530C02" w:rsidRDefault="00CF145F" w:rsidP="008D089D">
      <w:pPr>
        <w:pStyle w:val="Standard"/>
        <w:tabs>
          <w:tab w:val="left" w:pos="284"/>
        </w:tabs>
        <w:rPr>
          <w:sz w:val="22"/>
          <w:szCs w:val="22"/>
        </w:rPr>
      </w:pPr>
      <w:r w:rsidRPr="00530C02">
        <w:rPr>
          <w:sz w:val="22"/>
          <w:szCs w:val="22"/>
        </w:rPr>
        <w:t>10</w:t>
      </w:r>
      <w:r w:rsidR="00FF0868" w:rsidRPr="00530C02">
        <w:rPr>
          <w:sz w:val="22"/>
          <w:szCs w:val="22"/>
        </w:rPr>
        <w:t>.</w:t>
      </w:r>
      <w:r w:rsidR="00FF0868" w:rsidRPr="00530C02">
        <w:rPr>
          <w:sz w:val="22"/>
          <w:szCs w:val="22"/>
        </w:rPr>
        <w:tab/>
        <w:t>Oświadczam/my, że wszystkie załączniki stanowią integralną część oferty (zgodnie z wymogami SWZ):</w:t>
      </w:r>
    </w:p>
    <w:p w14:paraId="219BF31E" w14:textId="77777777" w:rsidR="00FF0868" w:rsidRPr="00530C02" w:rsidRDefault="00FF0868" w:rsidP="008D089D">
      <w:pPr>
        <w:pStyle w:val="Standard"/>
        <w:rPr>
          <w:sz w:val="22"/>
          <w:szCs w:val="22"/>
        </w:rPr>
      </w:pPr>
      <w:r w:rsidRPr="00530C02">
        <w:rPr>
          <w:sz w:val="22"/>
          <w:szCs w:val="22"/>
        </w:rPr>
        <w:t xml:space="preserve">- oświadczenie o niepodleganiu wykluczeniu z postępowania na podstawie art. 108 ust.1 oraz z art. 109   ust. 1 pkt. 4 ustawy, </w:t>
      </w:r>
    </w:p>
    <w:p w14:paraId="76CA7F97" w14:textId="77777777" w:rsidR="00FF0868" w:rsidRPr="00530C02" w:rsidRDefault="00FF0868" w:rsidP="008D089D">
      <w:pPr>
        <w:pStyle w:val="Standard"/>
        <w:tabs>
          <w:tab w:val="left" w:pos="142"/>
        </w:tabs>
        <w:rPr>
          <w:sz w:val="22"/>
          <w:szCs w:val="22"/>
        </w:rPr>
      </w:pPr>
      <w:r w:rsidRPr="00530C02">
        <w:rPr>
          <w:sz w:val="22"/>
          <w:szCs w:val="22"/>
        </w:rPr>
        <w:t>-</w:t>
      </w:r>
      <w:r w:rsidRPr="00530C02">
        <w:rPr>
          <w:sz w:val="22"/>
          <w:szCs w:val="22"/>
        </w:rPr>
        <w:tab/>
        <w:t>oświadczenie o spełnianiu warunków udziału w postępowaniu,</w:t>
      </w:r>
    </w:p>
    <w:p w14:paraId="518DBED0" w14:textId="4F64BB67" w:rsidR="00FF0868" w:rsidRPr="00530C02" w:rsidRDefault="00FF0868" w:rsidP="008D089D">
      <w:pPr>
        <w:pStyle w:val="Standard"/>
        <w:tabs>
          <w:tab w:val="left" w:pos="142"/>
        </w:tabs>
        <w:rPr>
          <w:sz w:val="22"/>
          <w:szCs w:val="22"/>
        </w:rPr>
      </w:pPr>
      <w:r w:rsidRPr="00530C02">
        <w:rPr>
          <w:sz w:val="22"/>
          <w:szCs w:val="22"/>
        </w:rPr>
        <w:t xml:space="preserve">- </w:t>
      </w:r>
      <w:r w:rsidR="00CF145F" w:rsidRPr="00530C02">
        <w:rPr>
          <w:sz w:val="22"/>
          <w:szCs w:val="22"/>
        </w:rPr>
        <w:t>specyfikacja</w:t>
      </w:r>
      <w:r w:rsidRPr="00530C02">
        <w:rPr>
          <w:sz w:val="22"/>
          <w:szCs w:val="22"/>
        </w:rPr>
        <w:t xml:space="preserve"> techniczn</w:t>
      </w:r>
      <w:r w:rsidR="00CF145F" w:rsidRPr="00530C02">
        <w:rPr>
          <w:sz w:val="22"/>
          <w:szCs w:val="22"/>
        </w:rPr>
        <w:t>a</w:t>
      </w:r>
      <w:r w:rsidRPr="00530C02">
        <w:rPr>
          <w:sz w:val="22"/>
          <w:szCs w:val="22"/>
        </w:rPr>
        <w:t xml:space="preserve"> pojazdu,</w:t>
      </w:r>
    </w:p>
    <w:p w14:paraId="45DE0E40" w14:textId="77777777" w:rsidR="00FF0868" w:rsidRPr="00530C02" w:rsidRDefault="00FF0868" w:rsidP="008D089D">
      <w:pPr>
        <w:pStyle w:val="Standard"/>
        <w:tabs>
          <w:tab w:val="left" w:pos="142"/>
        </w:tabs>
        <w:rPr>
          <w:sz w:val="22"/>
          <w:szCs w:val="22"/>
        </w:rPr>
      </w:pPr>
      <w:r w:rsidRPr="00530C02">
        <w:rPr>
          <w:sz w:val="22"/>
          <w:szCs w:val="22"/>
        </w:rPr>
        <w:t xml:space="preserve">- zobowiązanie innych podmiotów do oddania Wykonawcy do dyspozycji niezbędnych zasobów </w:t>
      </w:r>
      <w:r w:rsidRPr="00530C02">
        <w:rPr>
          <w:b/>
          <w:sz w:val="22"/>
          <w:szCs w:val="22"/>
        </w:rPr>
        <w:t>(jeżeli dotyczy)</w:t>
      </w:r>
    </w:p>
    <w:p w14:paraId="72D57B2C" w14:textId="77777777" w:rsidR="00FF0868" w:rsidRPr="00530C02" w:rsidRDefault="00FF0868" w:rsidP="008D089D">
      <w:pPr>
        <w:pStyle w:val="Standard"/>
        <w:tabs>
          <w:tab w:val="left" w:pos="142"/>
        </w:tabs>
        <w:rPr>
          <w:b/>
          <w:sz w:val="22"/>
          <w:szCs w:val="22"/>
        </w:rPr>
      </w:pPr>
      <w:r w:rsidRPr="00530C02">
        <w:rPr>
          <w:sz w:val="22"/>
          <w:szCs w:val="22"/>
        </w:rPr>
        <w:t xml:space="preserve">- pełnomocnictwo </w:t>
      </w:r>
      <w:r w:rsidRPr="00530C02">
        <w:rPr>
          <w:b/>
          <w:sz w:val="22"/>
          <w:szCs w:val="22"/>
        </w:rPr>
        <w:t>( jeżeli dotyczy)</w:t>
      </w:r>
    </w:p>
    <w:p w14:paraId="02E34398" w14:textId="77777777" w:rsidR="00FF0868" w:rsidRPr="00530C02" w:rsidRDefault="00FF0868" w:rsidP="008D089D">
      <w:pPr>
        <w:pStyle w:val="Standard"/>
        <w:tabs>
          <w:tab w:val="left" w:pos="142"/>
        </w:tabs>
        <w:rPr>
          <w:sz w:val="22"/>
          <w:szCs w:val="22"/>
        </w:rPr>
      </w:pPr>
    </w:p>
    <w:p w14:paraId="63A4D464" w14:textId="752C825C" w:rsidR="00FF0868" w:rsidRPr="00530C02" w:rsidRDefault="00431A4B" w:rsidP="008D089D">
      <w:pPr>
        <w:pStyle w:val="Standard"/>
        <w:tabs>
          <w:tab w:val="left" w:pos="142"/>
        </w:tabs>
        <w:spacing w:after="0"/>
        <w:rPr>
          <w:sz w:val="22"/>
          <w:szCs w:val="22"/>
        </w:rPr>
      </w:pPr>
      <w:r w:rsidRPr="00530C02">
        <w:rPr>
          <w:sz w:val="22"/>
          <w:szCs w:val="22"/>
        </w:rPr>
        <w:t>11</w:t>
      </w:r>
      <w:r w:rsidR="00FF0868" w:rsidRPr="00530C02">
        <w:rPr>
          <w:sz w:val="22"/>
          <w:szCs w:val="22"/>
        </w:rPr>
        <w:t>.</w:t>
      </w:r>
      <w:r w:rsidR="00FF0868" w:rsidRPr="00530C02">
        <w:rPr>
          <w:sz w:val="22"/>
          <w:szCs w:val="22"/>
        </w:rPr>
        <w:tab/>
        <w:t>Ponadto oświadczam iż  moja/nasza firma jest*:</w:t>
      </w:r>
    </w:p>
    <w:p w14:paraId="4574E6AF" w14:textId="77777777" w:rsidR="00FF0868" w:rsidRPr="00530C02" w:rsidRDefault="00FF0868" w:rsidP="008D089D">
      <w:pPr>
        <w:pStyle w:val="Standard"/>
        <w:tabs>
          <w:tab w:val="left" w:pos="142"/>
        </w:tabs>
        <w:spacing w:after="0"/>
        <w:rPr>
          <w:sz w:val="22"/>
          <w:szCs w:val="22"/>
        </w:rPr>
      </w:pPr>
      <w:r w:rsidRPr="00530C02">
        <w:rPr>
          <w:sz w:val="22"/>
          <w:szCs w:val="22"/>
        </w:rPr>
        <w:t>□ mikroprzedsiębiorstwem</w:t>
      </w:r>
    </w:p>
    <w:p w14:paraId="30C296B3" w14:textId="77777777" w:rsidR="00FF0868" w:rsidRPr="00530C02" w:rsidRDefault="00FF0868" w:rsidP="008D089D">
      <w:pPr>
        <w:pStyle w:val="Standard"/>
        <w:tabs>
          <w:tab w:val="left" w:pos="142"/>
        </w:tabs>
        <w:spacing w:after="0"/>
        <w:rPr>
          <w:sz w:val="22"/>
          <w:szCs w:val="22"/>
        </w:rPr>
      </w:pPr>
      <w:r w:rsidRPr="00530C02">
        <w:rPr>
          <w:sz w:val="22"/>
          <w:szCs w:val="22"/>
        </w:rPr>
        <w:t>□ małym przedsiębiorstwem</w:t>
      </w:r>
    </w:p>
    <w:p w14:paraId="341C23AD" w14:textId="77777777" w:rsidR="00FF0868" w:rsidRPr="00530C02" w:rsidRDefault="00FF0868" w:rsidP="008D089D">
      <w:pPr>
        <w:pStyle w:val="Standard"/>
        <w:tabs>
          <w:tab w:val="left" w:pos="142"/>
        </w:tabs>
        <w:spacing w:after="0"/>
        <w:rPr>
          <w:sz w:val="22"/>
          <w:szCs w:val="22"/>
        </w:rPr>
      </w:pPr>
      <w:r w:rsidRPr="00530C02">
        <w:rPr>
          <w:sz w:val="22"/>
          <w:szCs w:val="22"/>
        </w:rPr>
        <w:t>□ średnim przedsiębiorstwem</w:t>
      </w:r>
    </w:p>
    <w:p w14:paraId="369164BD" w14:textId="77777777" w:rsidR="00FF0868" w:rsidRPr="00530C02" w:rsidRDefault="00FF0868" w:rsidP="008D089D">
      <w:pPr>
        <w:pStyle w:val="Standard"/>
        <w:tabs>
          <w:tab w:val="left" w:pos="142"/>
        </w:tabs>
        <w:spacing w:after="0"/>
        <w:rPr>
          <w:sz w:val="22"/>
          <w:szCs w:val="22"/>
        </w:rPr>
      </w:pPr>
    </w:p>
    <w:p w14:paraId="02D265AE" w14:textId="5FFA6315" w:rsidR="00FF0868" w:rsidRPr="00530C02" w:rsidRDefault="00FF0868" w:rsidP="008D089D">
      <w:pPr>
        <w:pStyle w:val="Standard"/>
        <w:tabs>
          <w:tab w:val="left" w:pos="142"/>
        </w:tabs>
        <w:spacing w:after="0"/>
        <w:rPr>
          <w:color w:val="EE0000"/>
          <w:sz w:val="22"/>
          <w:szCs w:val="22"/>
        </w:rPr>
      </w:pPr>
      <w:r w:rsidRPr="00530C02">
        <w:rPr>
          <w:color w:val="EE0000"/>
          <w:sz w:val="22"/>
          <w:szCs w:val="22"/>
        </w:rPr>
        <w:t>*</w:t>
      </w:r>
      <w:r w:rsidRPr="00530C02">
        <w:rPr>
          <w:i/>
          <w:color w:val="EE0000"/>
          <w:sz w:val="22"/>
          <w:szCs w:val="22"/>
        </w:rPr>
        <w:t xml:space="preserve">Zaznaczyć właściwe. W przypadku, kiedy Wykonawca nie jest mikro, małym ani średnim przedsiębiorstwem, należy wykreślić pkt. </w:t>
      </w:r>
      <w:r w:rsidR="00431A4B" w:rsidRPr="00530C02">
        <w:rPr>
          <w:i/>
          <w:color w:val="EE0000"/>
          <w:sz w:val="22"/>
          <w:szCs w:val="22"/>
        </w:rPr>
        <w:t>11</w:t>
      </w:r>
      <w:r w:rsidRPr="00530C02">
        <w:rPr>
          <w:i/>
          <w:color w:val="EE0000"/>
          <w:sz w:val="22"/>
          <w:szCs w:val="22"/>
        </w:rPr>
        <w:t xml:space="preserve"> </w:t>
      </w:r>
    </w:p>
    <w:p w14:paraId="5C936E78" w14:textId="77777777" w:rsidR="00FF0868" w:rsidRPr="00530C02" w:rsidRDefault="00FF0868" w:rsidP="008D089D">
      <w:pPr>
        <w:pStyle w:val="Standard"/>
        <w:tabs>
          <w:tab w:val="left" w:pos="142"/>
        </w:tabs>
        <w:rPr>
          <w:sz w:val="22"/>
          <w:szCs w:val="22"/>
        </w:rPr>
      </w:pPr>
      <w:r w:rsidRPr="00530C02">
        <w:rPr>
          <w:sz w:val="22"/>
          <w:szCs w:val="22"/>
        </w:rPr>
        <w:t xml:space="preserve">UWAGA: Te informacje są wymagane wyłącznie do celów statystycznych. </w:t>
      </w:r>
    </w:p>
    <w:p w14:paraId="6382AABF" w14:textId="77777777" w:rsidR="00431A4B" w:rsidRPr="00530C02" w:rsidRDefault="00431A4B" w:rsidP="008D089D">
      <w:pPr>
        <w:pStyle w:val="Standard"/>
        <w:tabs>
          <w:tab w:val="left" w:pos="142"/>
        </w:tabs>
        <w:rPr>
          <w:sz w:val="22"/>
          <w:szCs w:val="22"/>
        </w:rPr>
      </w:pPr>
    </w:p>
    <w:p w14:paraId="1F01DC85" w14:textId="77182D7E" w:rsidR="00FF0868" w:rsidRPr="00530C02" w:rsidRDefault="00FF0868" w:rsidP="008D089D">
      <w:pPr>
        <w:pStyle w:val="Standard"/>
        <w:tabs>
          <w:tab w:val="left" w:pos="142"/>
        </w:tabs>
        <w:ind w:left="0" w:firstLine="0"/>
        <w:rPr>
          <w:sz w:val="22"/>
          <w:szCs w:val="22"/>
        </w:rPr>
      </w:pPr>
      <w:r w:rsidRPr="00530C02">
        <w:rPr>
          <w:sz w:val="22"/>
          <w:szCs w:val="22"/>
        </w:rPr>
        <w:t>Pojęcia mikro-, małe i średnie przedsiębiorstwo określa ustawa z dnia 2 lipca 2004 r. o</w:t>
      </w:r>
      <w:r w:rsidR="00431A4B" w:rsidRPr="00530C02">
        <w:rPr>
          <w:sz w:val="22"/>
          <w:szCs w:val="22"/>
        </w:rPr>
        <w:t xml:space="preserve"> </w:t>
      </w:r>
      <w:r w:rsidRPr="00530C02">
        <w:rPr>
          <w:sz w:val="22"/>
          <w:szCs w:val="22"/>
        </w:rPr>
        <w:t>swobodzie działalności gospodarczej (tekst jednolity Dz. U. z 2017 r. poz. 2168)</w:t>
      </w:r>
    </w:p>
    <w:p w14:paraId="2575AC84" w14:textId="4A0BCAD9" w:rsidR="00FF0868" w:rsidRPr="00530C02" w:rsidRDefault="00431A4B" w:rsidP="008D089D">
      <w:pPr>
        <w:pStyle w:val="Standard"/>
        <w:tabs>
          <w:tab w:val="left" w:pos="0"/>
          <w:tab w:val="left" w:pos="142"/>
        </w:tabs>
        <w:spacing w:line="276" w:lineRule="auto"/>
        <w:ind w:left="0" w:firstLine="0"/>
        <w:rPr>
          <w:sz w:val="22"/>
          <w:szCs w:val="22"/>
        </w:rPr>
      </w:pPr>
      <w:r w:rsidRPr="00530C02">
        <w:rPr>
          <w:sz w:val="22"/>
          <w:szCs w:val="22"/>
        </w:rPr>
        <w:t>12</w:t>
      </w:r>
      <w:r w:rsidR="00FF0868" w:rsidRPr="00530C02">
        <w:rPr>
          <w:sz w:val="22"/>
          <w:szCs w:val="22"/>
        </w:rPr>
        <w:t>.</w:t>
      </w:r>
      <w:r w:rsidR="00FF0868" w:rsidRPr="00530C02">
        <w:rPr>
          <w:sz w:val="22"/>
          <w:szCs w:val="22"/>
        </w:rPr>
        <w:tab/>
        <w:t xml:space="preserve">Oświadczam, że za wyjątkiem informacji i dokumentów zawartych w ofercie na stronach ……........niniejsza oferta oraz wszelkie załączniki do niej, są jawne i nie zawierają informacji stanowiących tajemnice przedsiębiorstwa w rozumieniu przepisów o zwalczaniu nieuczciwej konkurencji, które chcemy zastrzec przed ogólnym dostępem. </w:t>
      </w:r>
    </w:p>
    <w:p w14:paraId="2E680165" w14:textId="77777777" w:rsidR="00FF0868" w:rsidRPr="00530C02" w:rsidRDefault="00FF0868" w:rsidP="008D089D">
      <w:pPr>
        <w:pStyle w:val="Standard"/>
        <w:tabs>
          <w:tab w:val="left" w:pos="142"/>
        </w:tabs>
        <w:spacing w:line="276" w:lineRule="auto"/>
        <w:ind w:left="0" w:firstLine="0"/>
        <w:rPr>
          <w:sz w:val="22"/>
          <w:szCs w:val="22"/>
        </w:rPr>
      </w:pPr>
      <w:r w:rsidRPr="00530C02">
        <w:rPr>
          <w:sz w:val="22"/>
          <w:szCs w:val="22"/>
        </w:rPr>
        <w:t xml:space="preserve">Powyższe informacje zostały zastrzeżone, jako tajemnica przedsiębiorstwa z uwagi na (proszę wykazać uzasadnienie, dlaczego zastrzeżone informacje stanowią tajemnicę przedsiębiorstwa): </w:t>
      </w:r>
    </w:p>
    <w:p w14:paraId="670A576E" w14:textId="1C3491B2" w:rsidR="00FF0868" w:rsidRPr="00530C02" w:rsidRDefault="00FF0868" w:rsidP="008D089D">
      <w:pPr>
        <w:pStyle w:val="Standard"/>
        <w:tabs>
          <w:tab w:val="left" w:pos="142"/>
        </w:tabs>
        <w:rPr>
          <w:sz w:val="22"/>
          <w:szCs w:val="22"/>
        </w:rPr>
      </w:pPr>
      <w:r w:rsidRPr="00530C02">
        <w:rPr>
          <w:sz w:val="22"/>
          <w:szCs w:val="22"/>
        </w:rPr>
        <w:t>……………………………………………………………………………………………………………</w:t>
      </w:r>
    </w:p>
    <w:p w14:paraId="737FF4EC" w14:textId="77777777" w:rsidR="00431A4B" w:rsidRPr="00530C02" w:rsidRDefault="00431A4B" w:rsidP="008D089D">
      <w:pPr>
        <w:pStyle w:val="Standard"/>
        <w:tabs>
          <w:tab w:val="left" w:pos="142"/>
        </w:tabs>
        <w:rPr>
          <w:sz w:val="22"/>
          <w:szCs w:val="22"/>
        </w:rPr>
      </w:pPr>
    </w:p>
    <w:p w14:paraId="12C90BB4" w14:textId="580F1544" w:rsidR="00FF0868" w:rsidRPr="00530C02" w:rsidRDefault="00FF0868" w:rsidP="008D089D">
      <w:pPr>
        <w:pStyle w:val="Standard"/>
        <w:tabs>
          <w:tab w:val="left" w:pos="142"/>
          <w:tab w:val="left" w:pos="284"/>
        </w:tabs>
        <w:spacing w:after="0"/>
        <w:rPr>
          <w:sz w:val="22"/>
          <w:szCs w:val="22"/>
        </w:rPr>
      </w:pPr>
      <w:r w:rsidRPr="00530C02">
        <w:rPr>
          <w:sz w:val="22"/>
          <w:szCs w:val="22"/>
        </w:rPr>
        <w:t>1</w:t>
      </w:r>
      <w:r w:rsidR="00431A4B" w:rsidRPr="00530C02">
        <w:rPr>
          <w:sz w:val="22"/>
          <w:szCs w:val="22"/>
        </w:rPr>
        <w:t>3</w:t>
      </w:r>
      <w:r w:rsidRPr="00530C02">
        <w:rPr>
          <w:sz w:val="22"/>
          <w:szCs w:val="22"/>
        </w:rPr>
        <w:t>.</w:t>
      </w:r>
      <w:r w:rsidRPr="00530C02">
        <w:rPr>
          <w:sz w:val="22"/>
          <w:szCs w:val="22"/>
        </w:rPr>
        <w:tab/>
        <w:t xml:space="preserve">Oświadczam, że wypełniłem obowiązki informacyjne przewidziane w art. 13 lub art. 14 RODO** wobec osób fizycznych, od których dane osobowe bezpośrednio lub </w:t>
      </w:r>
      <w:r w:rsidRPr="00530C02">
        <w:rPr>
          <w:sz w:val="22"/>
          <w:szCs w:val="22"/>
        </w:rPr>
        <w:lastRenderedPageBreak/>
        <w:t>pośrednio pozyskałem w celu ubiegania się o udzielenie zamówienia publicznego w niniejszym postępowaniu.***</w:t>
      </w:r>
    </w:p>
    <w:p w14:paraId="45D2ABB7" w14:textId="77777777" w:rsidR="00FF0868" w:rsidRPr="00530C02" w:rsidRDefault="00FF0868" w:rsidP="008D089D">
      <w:pPr>
        <w:pStyle w:val="Standard"/>
        <w:tabs>
          <w:tab w:val="left" w:pos="142"/>
        </w:tabs>
        <w:spacing w:after="0"/>
        <w:rPr>
          <w:sz w:val="22"/>
          <w:szCs w:val="22"/>
        </w:rPr>
      </w:pPr>
      <w:r w:rsidRPr="00530C02">
        <w:rPr>
          <w:sz w:val="22"/>
          <w:szCs w:val="22"/>
        </w:rPr>
        <w:t xml:space="preserve">** </w:t>
      </w:r>
      <w:r w:rsidRPr="00530C02">
        <w:rPr>
          <w:sz w:val="22"/>
          <w:szCs w:val="22"/>
        </w:rPr>
        <w:tab/>
      </w:r>
      <w:r w:rsidRPr="00530C02">
        <w:rPr>
          <w:i/>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E127594" w14:textId="55AFBE33" w:rsidR="00FF0868" w:rsidRPr="00530C02" w:rsidRDefault="00FF0868" w:rsidP="008D089D">
      <w:pPr>
        <w:pStyle w:val="Standard"/>
        <w:tabs>
          <w:tab w:val="left" w:pos="142"/>
        </w:tabs>
        <w:rPr>
          <w:sz w:val="22"/>
          <w:szCs w:val="22"/>
        </w:rPr>
      </w:pPr>
      <w:r w:rsidRPr="00530C02">
        <w:rPr>
          <w:sz w:val="22"/>
          <w:szCs w:val="22"/>
        </w:rPr>
        <w:t xml:space="preserve">*** </w:t>
      </w:r>
      <w:r w:rsidRPr="00530C02">
        <w:rPr>
          <w:sz w:val="22"/>
          <w:szCs w:val="22"/>
        </w:rPr>
        <w:tab/>
      </w:r>
      <w:r w:rsidRPr="00530C02">
        <w:rPr>
          <w:i/>
          <w:sz w:val="22"/>
          <w:szCs w:val="22"/>
          <w:u w:val="single"/>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Pr="00530C02">
        <w:rPr>
          <w:sz w:val="22"/>
          <w:szCs w:val="22"/>
        </w:rPr>
        <w:t>)</w:t>
      </w:r>
      <w:r w:rsidR="00431A4B" w:rsidRPr="00530C02">
        <w:rPr>
          <w:sz w:val="22"/>
          <w:szCs w:val="22"/>
        </w:rPr>
        <w:t>.</w:t>
      </w:r>
    </w:p>
    <w:p w14:paraId="4499DAC9" w14:textId="77777777" w:rsidR="00431A4B" w:rsidRPr="00530C02" w:rsidRDefault="00431A4B" w:rsidP="008D089D">
      <w:pPr>
        <w:pStyle w:val="Standard"/>
        <w:tabs>
          <w:tab w:val="left" w:pos="142"/>
        </w:tabs>
        <w:rPr>
          <w:sz w:val="22"/>
          <w:szCs w:val="22"/>
        </w:rPr>
      </w:pPr>
    </w:p>
    <w:p w14:paraId="65359065" w14:textId="7415C30E" w:rsidR="00FF0868" w:rsidRPr="00530C02" w:rsidRDefault="00FF0868" w:rsidP="008D089D">
      <w:pPr>
        <w:pStyle w:val="Standard"/>
        <w:tabs>
          <w:tab w:val="left" w:pos="142"/>
        </w:tabs>
        <w:rPr>
          <w:sz w:val="22"/>
          <w:szCs w:val="22"/>
        </w:rPr>
      </w:pPr>
      <w:r w:rsidRPr="00530C02">
        <w:rPr>
          <w:sz w:val="22"/>
          <w:szCs w:val="22"/>
        </w:rPr>
        <w:t>1</w:t>
      </w:r>
      <w:r w:rsidR="00431A4B" w:rsidRPr="00530C02">
        <w:rPr>
          <w:sz w:val="22"/>
          <w:szCs w:val="22"/>
        </w:rPr>
        <w:t>4</w:t>
      </w:r>
      <w:r w:rsidRPr="00530C02">
        <w:rPr>
          <w:sz w:val="22"/>
          <w:szCs w:val="22"/>
        </w:rPr>
        <w:t>.</w:t>
      </w:r>
      <w:r w:rsidRPr="00530C02">
        <w:rPr>
          <w:sz w:val="22"/>
          <w:szCs w:val="22"/>
        </w:rPr>
        <w:tab/>
        <w:t xml:space="preserve">Zgodnie z art. 462 ust 1 Ustawy, informuję, że: </w:t>
      </w:r>
    </w:p>
    <w:p w14:paraId="0C0BE7D6" w14:textId="77777777" w:rsidR="00431A4B" w:rsidRPr="00530C02" w:rsidRDefault="00431A4B" w:rsidP="008D089D">
      <w:pPr>
        <w:pStyle w:val="Standard"/>
        <w:tabs>
          <w:tab w:val="left" w:pos="142"/>
        </w:tabs>
        <w:rPr>
          <w:sz w:val="22"/>
          <w:szCs w:val="22"/>
        </w:rPr>
      </w:pPr>
    </w:p>
    <w:p w14:paraId="52F16688" w14:textId="77777777" w:rsidR="00FF0868" w:rsidRPr="00530C02" w:rsidRDefault="00FF0868" w:rsidP="008D089D">
      <w:pPr>
        <w:pStyle w:val="Standard"/>
        <w:tabs>
          <w:tab w:val="left" w:pos="142"/>
        </w:tabs>
        <w:rPr>
          <w:sz w:val="22"/>
          <w:szCs w:val="22"/>
        </w:rPr>
      </w:pPr>
      <w:r w:rsidRPr="00530C02">
        <w:rPr>
          <w:sz w:val="22"/>
          <w:szCs w:val="22"/>
        </w:rPr>
        <w:t>*</w:t>
      </w:r>
      <w:r w:rsidRPr="00530C02">
        <w:rPr>
          <w:b/>
          <w:sz w:val="22"/>
          <w:szCs w:val="22"/>
        </w:rPr>
        <w:t>zamierzam</w:t>
      </w:r>
      <w:r w:rsidRPr="00530C02">
        <w:rPr>
          <w:sz w:val="22"/>
          <w:szCs w:val="22"/>
        </w:rPr>
        <w:t xml:space="preserve"> powierzyć podwykonawcom wykonanie następujących części zamówienia:</w:t>
      </w:r>
    </w:p>
    <w:p w14:paraId="5FC19F5A" w14:textId="77777777" w:rsidR="00431A4B" w:rsidRPr="00530C02" w:rsidRDefault="00431A4B" w:rsidP="008D089D">
      <w:pPr>
        <w:pStyle w:val="Standard"/>
        <w:tabs>
          <w:tab w:val="left" w:pos="142"/>
        </w:tabs>
        <w:rPr>
          <w:sz w:val="22"/>
          <w:szCs w:val="22"/>
        </w:rPr>
      </w:pPr>
    </w:p>
    <w:tbl>
      <w:tblPr>
        <w:tblW w:w="0" w:type="auto"/>
        <w:tblLayout w:type="fixed"/>
        <w:tblLook w:val="0000" w:firstRow="0" w:lastRow="0" w:firstColumn="0" w:lastColumn="0" w:noHBand="0" w:noVBand="0"/>
      </w:tblPr>
      <w:tblGrid>
        <w:gridCol w:w="675"/>
        <w:gridCol w:w="5472"/>
        <w:gridCol w:w="3062"/>
      </w:tblGrid>
      <w:tr w:rsidR="00FF0868" w:rsidRPr="00CE1CEA" w14:paraId="0A005F73" w14:textId="77777777" w:rsidTr="0062728A">
        <w:tc>
          <w:tcPr>
            <w:tcW w:w="675" w:type="dxa"/>
            <w:tcBorders>
              <w:top w:val="single" w:sz="4" w:space="0" w:color="000000"/>
              <w:left w:val="single" w:sz="4" w:space="0" w:color="000000"/>
              <w:bottom w:val="single" w:sz="4" w:space="0" w:color="000000"/>
              <w:right w:val="single" w:sz="4" w:space="0" w:color="000000"/>
            </w:tcBorders>
          </w:tcPr>
          <w:p w14:paraId="11F74235" w14:textId="77777777" w:rsidR="00FF0868" w:rsidRPr="00CE1CEA" w:rsidRDefault="00FF0868" w:rsidP="00CE1CEA">
            <w:pPr>
              <w:widowControl w:val="0"/>
              <w:jc w:val="center"/>
              <w:rPr>
                <w:sz w:val="20"/>
                <w:szCs w:val="20"/>
              </w:rPr>
            </w:pPr>
            <w:r w:rsidRPr="00CE1CEA">
              <w:rPr>
                <w:rFonts w:eastAsia="Calibri"/>
                <w:b/>
                <w:sz w:val="20"/>
                <w:szCs w:val="20"/>
                <w:lang w:val="pl-PL" w:eastAsia="pl-PL" w:bidi="pl-PL"/>
              </w:rPr>
              <w:t>Lp</w:t>
            </w:r>
          </w:p>
        </w:tc>
        <w:tc>
          <w:tcPr>
            <w:tcW w:w="5472" w:type="dxa"/>
            <w:tcBorders>
              <w:top w:val="single" w:sz="4" w:space="0" w:color="000000"/>
              <w:left w:val="single" w:sz="4" w:space="0" w:color="000000"/>
              <w:bottom w:val="single" w:sz="4" w:space="0" w:color="000000"/>
              <w:right w:val="single" w:sz="4" w:space="0" w:color="000000"/>
            </w:tcBorders>
          </w:tcPr>
          <w:p w14:paraId="55B393B7" w14:textId="77777777" w:rsidR="00FF0868" w:rsidRPr="00CE1CEA" w:rsidRDefault="00FF0868" w:rsidP="00CE1CEA">
            <w:pPr>
              <w:widowControl w:val="0"/>
              <w:jc w:val="center"/>
              <w:rPr>
                <w:sz w:val="20"/>
                <w:szCs w:val="20"/>
              </w:rPr>
            </w:pPr>
            <w:r w:rsidRPr="00CE1CEA">
              <w:rPr>
                <w:rFonts w:eastAsia="Calibri"/>
                <w:b/>
                <w:sz w:val="20"/>
                <w:szCs w:val="20"/>
                <w:lang w:eastAsia="pl-PL" w:bidi="pl-PL"/>
              </w:rPr>
              <w:t>Nazwa części zamówienia</w:t>
            </w:r>
          </w:p>
        </w:tc>
        <w:tc>
          <w:tcPr>
            <w:tcW w:w="3062" w:type="dxa"/>
            <w:tcBorders>
              <w:top w:val="single" w:sz="4" w:space="0" w:color="000000"/>
              <w:left w:val="single" w:sz="4" w:space="0" w:color="000000"/>
              <w:bottom w:val="single" w:sz="4" w:space="0" w:color="000000"/>
              <w:right w:val="single" w:sz="4" w:space="0" w:color="000000"/>
            </w:tcBorders>
          </w:tcPr>
          <w:p w14:paraId="6536B09D" w14:textId="77777777" w:rsidR="00FF0868" w:rsidRPr="00CE1CEA" w:rsidRDefault="00FF0868" w:rsidP="00CE1CEA">
            <w:pPr>
              <w:widowControl w:val="0"/>
              <w:jc w:val="center"/>
              <w:rPr>
                <w:sz w:val="20"/>
                <w:szCs w:val="20"/>
                <w:lang w:val="pl-PL"/>
              </w:rPr>
            </w:pPr>
            <w:r w:rsidRPr="00CE1CEA">
              <w:rPr>
                <w:rFonts w:eastAsia="Calibri"/>
                <w:b/>
                <w:sz w:val="20"/>
                <w:szCs w:val="20"/>
                <w:lang w:val="pl-PL" w:eastAsia="pl-PL" w:bidi="pl-PL"/>
              </w:rPr>
              <w:t>Nazwa firmy podwykonawczej</w:t>
            </w:r>
          </w:p>
          <w:p w14:paraId="7E226EC4" w14:textId="77777777" w:rsidR="00FF0868" w:rsidRPr="00CE1CEA" w:rsidRDefault="00FF0868" w:rsidP="00CE1CEA">
            <w:pPr>
              <w:widowControl w:val="0"/>
              <w:jc w:val="center"/>
              <w:rPr>
                <w:sz w:val="20"/>
                <w:szCs w:val="20"/>
                <w:lang w:val="pl-PL"/>
              </w:rPr>
            </w:pPr>
            <w:r w:rsidRPr="00CE1CEA">
              <w:rPr>
                <w:rFonts w:eastAsia="Calibri"/>
                <w:b/>
                <w:i/>
                <w:sz w:val="20"/>
                <w:szCs w:val="20"/>
                <w:lang w:val="pl-PL" w:eastAsia="pl-PL" w:bidi="pl-PL"/>
              </w:rPr>
              <w:t>(o ile jest znana na dzień składania ofert)</w:t>
            </w:r>
          </w:p>
        </w:tc>
      </w:tr>
      <w:tr w:rsidR="00FF0868" w:rsidRPr="00530C02" w14:paraId="3F3B431E" w14:textId="77777777" w:rsidTr="0062728A">
        <w:tc>
          <w:tcPr>
            <w:tcW w:w="675" w:type="dxa"/>
            <w:tcBorders>
              <w:top w:val="single" w:sz="4" w:space="0" w:color="000000"/>
              <w:left w:val="single" w:sz="4" w:space="0" w:color="000000"/>
              <w:bottom w:val="single" w:sz="4" w:space="0" w:color="000000"/>
              <w:right w:val="single" w:sz="4" w:space="0" w:color="000000"/>
            </w:tcBorders>
          </w:tcPr>
          <w:p w14:paraId="4B5A7733" w14:textId="77777777" w:rsidR="00FF0868" w:rsidRPr="00530C02" w:rsidRDefault="00FF0868" w:rsidP="008D089D">
            <w:pPr>
              <w:widowControl w:val="0"/>
            </w:pPr>
            <w:r w:rsidRPr="00530C02">
              <w:rPr>
                <w:rFonts w:eastAsia="Calibri"/>
                <w:sz w:val="22"/>
                <w:lang w:eastAsia="pl-PL" w:bidi="pl-PL"/>
              </w:rPr>
              <w:t>1</w:t>
            </w:r>
          </w:p>
        </w:tc>
        <w:tc>
          <w:tcPr>
            <w:tcW w:w="5472" w:type="dxa"/>
            <w:tcBorders>
              <w:top w:val="single" w:sz="4" w:space="0" w:color="000000"/>
              <w:left w:val="single" w:sz="4" w:space="0" w:color="000000"/>
              <w:bottom w:val="single" w:sz="4" w:space="0" w:color="000000"/>
              <w:right w:val="single" w:sz="4" w:space="0" w:color="000000"/>
            </w:tcBorders>
          </w:tcPr>
          <w:p w14:paraId="689BB0BF" w14:textId="77777777" w:rsidR="00FF0868" w:rsidRPr="00530C02" w:rsidRDefault="00FF0868" w:rsidP="008D089D">
            <w:pPr>
              <w:widowControl w:val="0"/>
              <w:snapToGrid w:val="0"/>
              <w:rPr>
                <w:rFonts w:eastAsia="Calibri"/>
                <w:lang w:eastAsia="pl-PL" w:bidi="pl-PL"/>
              </w:rPr>
            </w:pPr>
          </w:p>
        </w:tc>
        <w:tc>
          <w:tcPr>
            <w:tcW w:w="3062" w:type="dxa"/>
            <w:tcBorders>
              <w:top w:val="single" w:sz="4" w:space="0" w:color="000000"/>
              <w:left w:val="single" w:sz="4" w:space="0" w:color="000000"/>
              <w:bottom w:val="single" w:sz="4" w:space="0" w:color="000000"/>
              <w:right w:val="single" w:sz="4" w:space="0" w:color="000000"/>
            </w:tcBorders>
          </w:tcPr>
          <w:p w14:paraId="37D88BB2" w14:textId="77777777" w:rsidR="00FF0868" w:rsidRPr="00530C02" w:rsidRDefault="00FF0868" w:rsidP="008D089D">
            <w:pPr>
              <w:widowControl w:val="0"/>
              <w:snapToGrid w:val="0"/>
              <w:rPr>
                <w:rFonts w:eastAsia="Calibri"/>
                <w:lang w:eastAsia="pl-PL" w:bidi="pl-PL"/>
              </w:rPr>
            </w:pPr>
          </w:p>
          <w:p w14:paraId="0973EC42" w14:textId="77777777" w:rsidR="00FF0868" w:rsidRPr="00530C02" w:rsidRDefault="00FF0868" w:rsidP="008D089D">
            <w:pPr>
              <w:widowControl w:val="0"/>
              <w:rPr>
                <w:rFonts w:eastAsia="Calibri"/>
                <w:lang w:eastAsia="pl-PL" w:bidi="pl-PL"/>
              </w:rPr>
            </w:pPr>
          </w:p>
        </w:tc>
      </w:tr>
      <w:tr w:rsidR="00431A4B" w:rsidRPr="00530C02" w14:paraId="2D111FC0" w14:textId="77777777" w:rsidTr="0062728A">
        <w:tc>
          <w:tcPr>
            <w:tcW w:w="675" w:type="dxa"/>
            <w:tcBorders>
              <w:top w:val="single" w:sz="4" w:space="0" w:color="000000"/>
              <w:left w:val="single" w:sz="4" w:space="0" w:color="000000"/>
              <w:bottom w:val="single" w:sz="4" w:space="0" w:color="000000"/>
              <w:right w:val="single" w:sz="4" w:space="0" w:color="000000"/>
            </w:tcBorders>
          </w:tcPr>
          <w:p w14:paraId="4DA3B2DD" w14:textId="1C11ABCB" w:rsidR="00431A4B" w:rsidRPr="00530C02" w:rsidRDefault="00431A4B" w:rsidP="008D089D">
            <w:pPr>
              <w:widowControl w:val="0"/>
              <w:rPr>
                <w:rFonts w:eastAsia="Calibri"/>
                <w:lang w:eastAsia="pl-PL" w:bidi="pl-PL"/>
              </w:rPr>
            </w:pPr>
            <w:r w:rsidRPr="00530C02">
              <w:rPr>
                <w:rFonts w:eastAsia="Calibri"/>
                <w:sz w:val="22"/>
                <w:lang w:eastAsia="pl-PL" w:bidi="pl-PL"/>
              </w:rPr>
              <w:t>2</w:t>
            </w:r>
          </w:p>
          <w:p w14:paraId="051CA55C" w14:textId="77777777" w:rsidR="00431A4B" w:rsidRPr="00530C02" w:rsidRDefault="00431A4B" w:rsidP="008D089D">
            <w:pPr>
              <w:widowControl w:val="0"/>
              <w:rPr>
                <w:rFonts w:eastAsia="Calibri"/>
                <w:lang w:eastAsia="pl-PL" w:bidi="pl-PL"/>
              </w:rPr>
            </w:pPr>
          </w:p>
        </w:tc>
        <w:tc>
          <w:tcPr>
            <w:tcW w:w="5472" w:type="dxa"/>
            <w:tcBorders>
              <w:top w:val="single" w:sz="4" w:space="0" w:color="000000"/>
              <w:left w:val="single" w:sz="4" w:space="0" w:color="000000"/>
              <w:bottom w:val="single" w:sz="4" w:space="0" w:color="000000"/>
              <w:right w:val="single" w:sz="4" w:space="0" w:color="000000"/>
            </w:tcBorders>
          </w:tcPr>
          <w:p w14:paraId="37007ED5" w14:textId="77777777" w:rsidR="00431A4B" w:rsidRPr="00530C02" w:rsidRDefault="00431A4B" w:rsidP="008D089D">
            <w:pPr>
              <w:widowControl w:val="0"/>
              <w:snapToGrid w:val="0"/>
              <w:rPr>
                <w:rFonts w:eastAsia="Calibri"/>
                <w:lang w:eastAsia="pl-PL" w:bidi="pl-PL"/>
              </w:rPr>
            </w:pPr>
          </w:p>
        </w:tc>
        <w:tc>
          <w:tcPr>
            <w:tcW w:w="3062" w:type="dxa"/>
            <w:tcBorders>
              <w:top w:val="single" w:sz="4" w:space="0" w:color="000000"/>
              <w:left w:val="single" w:sz="4" w:space="0" w:color="000000"/>
              <w:bottom w:val="single" w:sz="4" w:space="0" w:color="000000"/>
              <w:right w:val="single" w:sz="4" w:space="0" w:color="000000"/>
            </w:tcBorders>
          </w:tcPr>
          <w:p w14:paraId="290E8500" w14:textId="77777777" w:rsidR="00431A4B" w:rsidRPr="00530C02" w:rsidRDefault="00431A4B" w:rsidP="008D089D">
            <w:pPr>
              <w:widowControl w:val="0"/>
              <w:snapToGrid w:val="0"/>
              <w:rPr>
                <w:rFonts w:eastAsia="Calibri"/>
                <w:lang w:eastAsia="pl-PL" w:bidi="pl-PL"/>
              </w:rPr>
            </w:pPr>
          </w:p>
        </w:tc>
      </w:tr>
    </w:tbl>
    <w:p w14:paraId="5F8AB701" w14:textId="77777777" w:rsidR="00FF0868" w:rsidRPr="00530C02" w:rsidRDefault="00FF0868" w:rsidP="008D089D">
      <w:pPr>
        <w:pStyle w:val="Standard"/>
        <w:tabs>
          <w:tab w:val="left" w:pos="142"/>
        </w:tabs>
        <w:rPr>
          <w:sz w:val="22"/>
          <w:szCs w:val="22"/>
        </w:rPr>
      </w:pPr>
    </w:p>
    <w:p w14:paraId="1A0660C9" w14:textId="4A2644AB" w:rsidR="00431A4B" w:rsidRPr="00530C02" w:rsidRDefault="00FF0868" w:rsidP="008D089D">
      <w:pPr>
        <w:pStyle w:val="Standard"/>
        <w:tabs>
          <w:tab w:val="left" w:pos="142"/>
        </w:tabs>
        <w:rPr>
          <w:sz w:val="22"/>
          <w:szCs w:val="22"/>
        </w:rPr>
      </w:pPr>
      <w:r w:rsidRPr="00530C02">
        <w:rPr>
          <w:sz w:val="22"/>
          <w:szCs w:val="22"/>
        </w:rPr>
        <w:t>*</w:t>
      </w:r>
      <w:r w:rsidRPr="00530C02">
        <w:rPr>
          <w:b/>
          <w:sz w:val="22"/>
          <w:szCs w:val="22"/>
        </w:rPr>
        <w:t>nie zamierzam</w:t>
      </w:r>
      <w:r w:rsidRPr="00530C02">
        <w:rPr>
          <w:sz w:val="22"/>
          <w:szCs w:val="22"/>
        </w:rPr>
        <w:t xml:space="preserve"> powierzać podwykonawcom wykonania części zamówienia</w:t>
      </w:r>
    </w:p>
    <w:p w14:paraId="552830A9" w14:textId="77777777" w:rsidR="00FF0868" w:rsidRPr="00530C02" w:rsidRDefault="00FF0868" w:rsidP="008D089D">
      <w:pPr>
        <w:pStyle w:val="Standard"/>
        <w:tabs>
          <w:tab w:val="left" w:pos="142"/>
        </w:tabs>
        <w:rPr>
          <w:b/>
          <w:i/>
          <w:color w:val="FF0000"/>
          <w:sz w:val="22"/>
          <w:szCs w:val="22"/>
        </w:rPr>
      </w:pPr>
      <w:r w:rsidRPr="00530C02">
        <w:rPr>
          <w:b/>
          <w:i/>
          <w:color w:val="FF0000"/>
          <w:sz w:val="22"/>
          <w:szCs w:val="22"/>
        </w:rPr>
        <w:t>* niepotrzebne skreślić</w:t>
      </w:r>
    </w:p>
    <w:p w14:paraId="646F105F" w14:textId="77777777" w:rsidR="00431A4B" w:rsidRPr="00530C02" w:rsidRDefault="00431A4B" w:rsidP="008D089D">
      <w:pPr>
        <w:pStyle w:val="Standard"/>
        <w:tabs>
          <w:tab w:val="left" w:pos="142"/>
        </w:tabs>
        <w:rPr>
          <w:sz w:val="22"/>
          <w:szCs w:val="22"/>
        </w:rPr>
      </w:pPr>
    </w:p>
    <w:p w14:paraId="01DFB5F7" w14:textId="451EA683" w:rsidR="00FF0868" w:rsidRPr="00530C02" w:rsidRDefault="00FF0868" w:rsidP="008D089D">
      <w:pPr>
        <w:pStyle w:val="Standard"/>
        <w:tabs>
          <w:tab w:val="left" w:pos="142"/>
          <w:tab w:val="left" w:pos="426"/>
        </w:tabs>
        <w:spacing w:after="0"/>
        <w:rPr>
          <w:sz w:val="22"/>
          <w:szCs w:val="22"/>
        </w:rPr>
      </w:pPr>
      <w:r w:rsidRPr="00530C02">
        <w:rPr>
          <w:sz w:val="22"/>
          <w:szCs w:val="22"/>
        </w:rPr>
        <w:t>1</w:t>
      </w:r>
      <w:r w:rsidR="00431A4B" w:rsidRPr="00530C02">
        <w:rPr>
          <w:sz w:val="22"/>
          <w:szCs w:val="22"/>
        </w:rPr>
        <w:t>5</w:t>
      </w:r>
      <w:r w:rsidRPr="00530C02">
        <w:rPr>
          <w:sz w:val="22"/>
          <w:szCs w:val="22"/>
        </w:rPr>
        <w:t>.</w:t>
      </w:r>
      <w:r w:rsidRPr="00530C02">
        <w:rPr>
          <w:sz w:val="22"/>
          <w:szCs w:val="22"/>
        </w:rPr>
        <w:tab/>
        <w:t>Wskazuję/my, że dokument dotyczący:</w:t>
      </w:r>
    </w:p>
    <w:p w14:paraId="7E546DCA" w14:textId="77777777" w:rsidR="00FF0868" w:rsidRPr="00530C02" w:rsidRDefault="00FF0868" w:rsidP="008D089D">
      <w:pPr>
        <w:pStyle w:val="Standard"/>
        <w:tabs>
          <w:tab w:val="left" w:pos="142"/>
        </w:tabs>
        <w:spacing w:after="0"/>
        <w:rPr>
          <w:sz w:val="22"/>
          <w:szCs w:val="22"/>
        </w:rPr>
      </w:pPr>
      <w:r w:rsidRPr="00530C02">
        <w:rPr>
          <w:sz w:val="22"/>
          <w:szCs w:val="22"/>
        </w:rPr>
        <w:t>1) Wykonawcy – są dostępne pod następującym adresem ogólnodostępnej bezpłatnej bazy danych:</w:t>
      </w:r>
    </w:p>
    <w:p w14:paraId="0804CCE8" w14:textId="77777777" w:rsidR="00FF0868" w:rsidRPr="00530C02" w:rsidRDefault="00FF0868" w:rsidP="008D089D">
      <w:pPr>
        <w:pStyle w:val="Standard"/>
        <w:tabs>
          <w:tab w:val="left" w:pos="142"/>
        </w:tabs>
        <w:spacing w:after="0"/>
        <w:rPr>
          <w:sz w:val="22"/>
          <w:szCs w:val="22"/>
        </w:rPr>
      </w:pPr>
      <w:r w:rsidRPr="00530C02">
        <w:rPr>
          <w:sz w:val="22"/>
          <w:szCs w:val="22"/>
        </w:rPr>
        <w:t xml:space="preserve">□ https://ems.ms.gov.pl </w:t>
      </w:r>
    </w:p>
    <w:p w14:paraId="3B35A7B0" w14:textId="77777777" w:rsidR="00FF0868" w:rsidRPr="00530C02" w:rsidRDefault="00FF0868" w:rsidP="008D089D">
      <w:pPr>
        <w:pStyle w:val="Standard"/>
        <w:tabs>
          <w:tab w:val="left" w:pos="142"/>
        </w:tabs>
        <w:spacing w:after="0"/>
        <w:rPr>
          <w:sz w:val="22"/>
          <w:szCs w:val="22"/>
        </w:rPr>
      </w:pPr>
      <w:r w:rsidRPr="00530C02">
        <w:rPr>
          <w:sz w:val="22"/>
          <w:szCs w:val="22"/>
        </w:rPr>
        <w:t xml:space="preserve">□ https://prod.ceidg.gov.pl </w:t>
      </w:r>
    </w:p>
    <w:p w14:paraId="146EE8C0" w14:textId="77777777" w:rsidR="00FF0868" w:rsidRPr="00530C02" w:rsidRDefault="00FF0868" w:rsidP="008D089D">
      <w:pPr>
        <w:pStyle w:val="Standard"/>
        <w:tabs>
          <w:tab w:val="left" w:pos="142"/>
        </w:tabs>
        <w:spacing w:after="0"/>
        <w:rPr>
          <w:sz w:val="22"/>
          <w:szCs w:val="22"/>
        </w:rPr>
      </w:pPr>
      <w:r w:rsidRPr="00530C02">
        <w:rPr>
          <w:sz w:val="22"/>
          <w:szCs w:val="22"/>
        </w:rPr>
        <w:t>□ ……………………………………………..</w:t>
      </w:r>
    </w:p>
    <w:p w14:paraId="7DE3D11B" w14:textId="77777777" w:rsidR="00FF0868" w:rsidRPr="00530C02" w:rsidRDefault="00FF0868" w:rsidP="008D089D">
      <w:pPr>
        <w:pStyle w:val="Standard"/>
        <w:tabs>
          <w:tab w:val="left" w:pos="142"/>
        </w:tabs>
        <w:spacing w:after="0"/>
        <w:rPr>
          <w:sz w:val="22"/>
          <w:szCs w:val="22"/>
        </w:rPr>
      </w:pPr>
      <w:r w:rsidRPr="00530C02">
        <w:rPr>
          <w:sz w:val="22"/>
          <w:szCs w:val="22"/>
        </w:rPr>
        <w:t>(właściwą treść należy zaznaczyć w następujący sposób: x).</w:t>
      </w:r>
    </w:p>
    <w:p w14:paraId="27DA0454" w14:textId="77777777" w:rsidR="00FF0868" w:rsidRPr="00530C02" w:rsidRDefault="00FF0868" w:rsidP="008D089D">
      <w:pPr>
        <w:pStyle w:val="Standard"/>
        <w:tabs>
          <w:tab w:val="left" w:pos="142"/>
        </w:tabs>
        <w:spacing w:after="0"/>
        <w:rPr>
          <w:sz w:val="22"/>
          <w:szCs w:val="22"/>
        </w:rPr>
      </w:pPr>
      <w:r w:rsidRPr="00530C02">
        <w:rPr>
          <w:sz w:val="22"/>
          <w:szCs w:val="22"/>
        </w:rPr>
        <w:t>2) (</w:t>
      </w:r>
      <w:r w:rsidRPr="00530C02">
        <w:rPr>
          <w:i/>
          <w:sz w:val="22"/>
          <w:szCs w:val="22"/>
        </w:rPr>
        <w:t>jeżeli dotyczy</w:t>
      </w:r>
      <w:r w:rsidRPr="00530C02">
        <w:rPr>
          <w:sz w:val="22"/>
          <w:szCs w:val="22"/>
        </w:rPr>
        <w:t>) innego podmiotu, na zdolnościach którego Wykonawca polega potwierdzając spełnianie warunków udziału w postępowaniu – są dostępne pod następującym adresem ogólnodostępnej bezpłatnej bazy danych:</w:t>
      </w:r>
    </w:p>
    <w:p w14:paraId="71E4C661" w14:textId="77777777" w:rsidR="00FF0868" w:rsidRPr="00530C02" w:rsidRDefault="00FF0868" w:rsidP="008D089D">
      <w:pPr>
        <w:pStyle w:val="Standard"/>
        <w:tabs>
          <w:tab w:val="left" w:pos="142"/>
        </w:tabs>
        <w:spacing w:after="0"/>
        <w:rPr>
          <w:sz w:val="22"/>
          <w:szCs w:val="22"/>
        </w:rPr>
      </w:pPr>
      <w:r w:rsidRPr="00530C02">
        <w:rPr>
          <w:sz w:val="22"/>
          <w:szCs w:val="22"/>
        </w:rPr>
        <w:t xml:space="preserve">□ https://ems.ms.gov.pl </w:t>
      </w:r>
    </w:p>
    <w:p w14:paraId="709B7C75" w14:textId="77777777" w:rsidR="00FF0868" w:rsidRPr="00530C02" w:rsidRDefault="00FF0868" w:rsidP="008D089D">
      <w:pPr>
        <w:pStyle w:val="Standard"/>
        <w:tabs>
          <w:tab w:val="left" w:pos="142"/>
        </w:tabs>
        <w:spacing w:after="0"/>
        <w:rPr>
          <w:sz w:val="22"/>
          <w:szCs w:val="22"/>
        </w:rPr>
      </w:pPr>
      <w:r w:rsidRPr="00530C02">
        <w:rPr>
          <w:sz w:val="22"/>
          <w:szCs w:val="22"/>
        </w:rPr>
        <w:t xml:space="preserve">□ https://prod.ceidg.gov.pl </w:t>
      </w:r>
    </w:p>
    <w:p w14:paraId="18029336" w14:textId="77777777" w:rsidR="00FF0868" w:rsidRPr="00530C02" w:rsidRDefault="00FF0868" w:rsidP="008D089D">
      <w:pPr>
        <w:pStyle w:val="Standard"/>
        <w:tabs>
          <w:tab w:val="left" w:pos="142"/>
        </w:tabs>
        <w:spacing w:after="0"/>
        <w:rPr>
          <w:sz w:val="22"/>
          <w:szCs w:val="22"/>
        </w:rPr>
      </w:pPr>
      <w:r w:rsidRPr="00530C02">
        <w:rPr>
          <w:sz w:val="22"/>
          <w:szCs w:val="22"/>
        </w:rPr>
        <w:t>□ ……………………………………………..</w:t>
      </w:r>
    </w:p>
    <w:p w14:paraId="0BE6B0F9" w14:textId="77777777" w:rsidR="00FF0868" w:rsidRPr="00530C02" w:rsidRDefault="00FF0868" w:rsidP="008D089D">
      <w:pPr>
        <w:pStyle w:val="Standard"/>
        <w:tabs>
          <w:tab w:val="left" w:pos="142"/>
          <w:tab w:val="left" w:pos="510"/>
        </w:tabs>
        <w:spacing w:after="0"/>
        <w:ind w:left="0" w:firstLine="0"/>
        <w:rPr>
          <w:sz w:val="22"/>
          <w:szCs w:val="22"/>
        </w:rPr>
      </w:pPr>
    </w:p>
    <w:p w14:paraId="2C20065E" w14:textId="06D5FDA1" w:rsidR="00FF0868" w:rsidRPr="00530C02" w:rsidRDefault="00FF0868" w:rsidP="008D089D">
      <w:pPr>
        <w:pStyle w:val="Standard"/>
        <w:tabs>
          <w:tab w:val="left" w:pos="142"/>
          <w:tab w:val="left" w:pos="510"/>
        </w:tabs>
        <w:spacing w:after="0"/>
        <w:rPr>
          <w:sz w:val="22"/>
          <w:szCs w:val="22"/>
        </w:rPr>
      </w:pPr>
      <w:r w:rsidRPr="00530C02">
        <w:rPr>
          <w:sz w:val="22"/>
          <w:szCs w:val="22"/>
        </w:rPr>
        <w:t>1</w:t>
      </w:r>
      <w:r w:rsidR="00431A4B" w:rsidRPr="00530C02">
        <w:rPr>
          <w:sz w:val="22"/>
          <w:szCs w:val="22"/>
        </w:rPr>
        <w:t>6</w:t>
      </w:r>
      <w:r w:rsidRPr="00530C02">
        <w:rPr>
          <w:sz w:val="22"/>
          <w:szCs w:val="22"/>
        </w:rPr>
        <w:t>.</w:t>
      </w:r>
      <w:r w:rsidRPr="00530C02">
        <w:rPr>
          <w:sz w:val="22"/>
          <w:szCs w:val="22"/>
        </w:rPr>
        <w:tab/>
      </w:r>
      <w:r w:rsidRPr="00530C02">
        <w:rPr>
          <w:rFonts w:eastAsia="Century Gothic"/>
          <w:sz w:val="22"/>
          <w:szCs w:val="22"/>
        </w:rPr>
        <w:t xml:space="preserve">Osobą odpowiedzialną za realizację  umowy ze strony wykonawcy jest…………………………………. (imię, nazwisko), nr tel.: …………………………… adres </w:t>
      </w:r>
    </w:p>
    <w:p w14:paraId="63A109AE" w14:textId="414846EF" w:rsidR="00FF0868" w:rsidRPr="00530C02" w:rsidRDefault="00431A4B" w:rsidP="008D089D">
      <w:pPr>
        <w:pStyle w:val="Standard"/>
        <w:tabs>
          <w:tab w:val="left" w:pos="142"/>
          <w:tab w:val="left" w:pos="510"/>
        </w:tabs>
        <w:spacing w:after="0"/>
        <w:rPr>
          <w:sz w:val="22"/>
          <w:szCs w:val="22"/>
        </w:rPr>
      </w:pPr>
      <w:r w:rsidRPr="00530C02">
        <w:rPr>
          <w:rFonts w:eastAsia="Century Gothic"/>
          <w:sz w:val="22"/>
          <w:szCs w:val="22"/>
        </w:rPr>
        <w:t xml:space="preserve">     </w:t>
      </w:r>
      <w:r w:rsidR="00FF0868" w:rsidRPr="00530C02">
        <w:rPr>
          <w:rFonts w:eastAsia="Century Gothic"/>
          <w:sz w:val="22"/>
          <w:szCs w:val="22"/>
        </w:rPr>
        <w:t>e-mail:………………………………….</w:t>
      </w:r>
      <w:r w:rsidR="00FF0868" w:rsidRPr="00530C02">
        <w:rPr>
          <w:sz w:val="22"/>
          <w:szCs w:val="22"/>
        </w:rPr>
        <w:tab/>
      </w:r>
    </w:p>
    <w:p w14:paraId="33FD47A1" w14:textId="77777777" w:rsidR="00FF0868" w:rsidRPr="00530C02" w:rsidRDefault="00FF0868" w:rsidP="008D089D">
      <w:pPr>
        <w:pStyle w:val="Standard"/>
        <w:tabs>
          <w:tab w:val="left" w:pos="142"/>
        </w:tabs>
        <w:rPr>
          <w:sz w:val="22"/>
          <w:szCs w:val="22"/>
        </w:rPr>
      </w:pPr>
    </w:p>
    <w:p w14:paraId="16B1C927" w14:textId="0CD076B0" w:rsidR="00FF0868" w:rsidRPr="00530C02" w:rsidRDefault="00FF0868" w:rsidP="008D089D">
      <w:pPr>
        <w:pStyle w:val="Standard"/>
        <w:tabs>
          <w:tab w:val="left" w:pos="142"/>
        </w:tabs>
        <w:rPr>
          <w:sz w:val="22"/>
          <w:szCs w:val="22"/>
        </w:rPr>
      </w:pPr>
      <w:r w:rsidRPr="00530C02">
        <w:rPr>
          <w:sz w:val="22"/>
          <w:szCs w:val="22"/>
        </w:rPr>
        <w:lastRenderedPageBreak/>
        <w:t>1</w:t>
      </w:r>
      <w:r w:rsidR="00431A4B" w:rsidRPr="00530C02">
        <w:rPr>
          <w:sz w:val="22"/>
          <w:szCs w:val="22"/>
        </w:rPr>
        <w:t>7</w:t>
      </w:r>
      <w:r w:rsidRPr="00530C02">
        <w:rPr>
          <w:sz w:val="22"/>
          <w:szCs w:val="22"/>
        </w:rPr>
        <w:t>. Ofertę niniejszą składam na ____________ kolejno ponumerowanych stronach</w:t>
      </w:r>
    </w:p>
    <w:p w14:paraId="3D7E9298" w14:textId="77777777" w:rsidR="00FF0868" w:rsidRPr="00530C02" w:rsidRDefault="00FF0868" w:rsidP="008D089D">
      <w:pPr>
        <w:pStyle w:val="Standard"/>
        <w:rPr>
          <w:sz w:val="22"/>
          <w:szCs w:val="22"/>
        </w:rPr>
      </w:pPr>
    </w:p>
    <w:p w14:paraId="3BCA9840" w14:textId="43D4993C" w:rsidR="00FF0868" w:rsidRPr="00530C02" w:rsidRDefault="00FF0868" w:rsidP="008D089D">
      <w:pPr>
        <w:pStyle w:val="Standarduser"/>
        <w:spacing w:line="276" w:lineRule="auto"/>
        <w:jc w:val="both"/>
        <w:rPr>
          <w:sz w:val="22"/>
          <w:szCs w:val="22"/>
        </w:rPr>
      </w:pPr>
      <w:r w:rsidRPr="00530C02">
        <w:rPr>
          <w:rFonts w:ascii="Arial" w:hAnsi="Arial" w:cs="Arial"/>
          <w:sz w:val="22"/>
          <w:szCs w:val="22"/>
        </w:rPr>
        <w:t>1</w:t>
      </w:r>
      <w:r w:rsidR="00431A4B" w:rsidRPr="00530C02">
        <w:rPr>
          <w:rFonts w:ascii="Arial" w:hAnsi="Arial" w:cs="Arial"/>
          <w:sz w:val="22"/>
          <w:szCs w:val="22"/>
        </w:rPr>
        <w:t>8</w:t>
      </w:r>
      <w:r w:rsidRPr="00530C02">
        <w:rPr>
          <w:rFonts w:ascii="Arial" w:hAnsi="Arial" w:cs="Arial"/>
          <w:sz w:val="22"/>
          <w:szCs w:val="22"/>
        </w:rPr>
        <w:t>. Udzielam Zamawiającemu nieodwołalnego pełnomocnictwa do przeprowadzenia wszelkich badań mających na celu sprawdzenie informacji wynikających ze złożonych wraz z ofertą zaświadczeń, dokumentów i przedłożonych informacji oraz do wyjaśnienia każdych aspektów mojej oferty wraz z wszelkimi załącznikami.</w:t>
      </w:r>
    </w:p>
    <w:p w14:paraId="663FB094" w14:textId="77777777" w:rsidR="00FF0868" w:rsidRPr="00530C02" w:rsidRDefault="00FF0868" w:rsidP="008D089D">
      <w:pPr>
        <w:pStyle w:val="Standard"/>
        <w:rPr>
          <w:sz w:val="22"/>
          <w:szCs w:val="22"/>
        </w:rPr>
      </w:pPr>
    </w:p>
    <w:p w14:paraId="34661C19" w14:textId="77777777" w:rsidR="00FF0868" w:rsidRPr="00530C02" w:rsidRDefault="00FF0868" w:rsidP="008D089D">
      <w:pPr>
        <w:pStyle w:val="Standard"/>
        <w:rPr>
          <w:sz w:val="22"/>
          <w:szCs w:val="22"/>
        </w:rPr>
      </w:pPr>
    </w:p>
    <w:p w14:paraId="5219A017" w14:textId="77777777" w:rsidR="00CF2835" w:rsidRPr="001C7E11" w:rsidRDefault="00CF2835" w:rsidP="008D089D">
      <w:pPr>
        <w:widowControl w:val="0"/>
        <w:spacing w:line="276" w:lineRule="auto"/>
        <w:rPr>
          <w:rFonts w:eastAsia="Times New Roman"/>
          <w:color w:val="0070C0"/>
          <w:sz w:val="20"/>
          <w:szCs w:val="20"/>
          <w:u w:val="single"/>
          <w:lang w:val="pl-PL" w:eastAsia="pl-PL"/>
        </w:rPr>
      </w:pPr>
      <w:r w:rsidRPr="001C7E11">
        <w:rPr>
          <w:rFonts w:eastAsia="Times New Roman"/>
          <w:color w:val="0070C0"/>
          <w:sz w:val="20"/>
          <w:szCs w:val="20"/>
          <w:u w:val="single"/>
          <w:lang w:val="pl-PL" w:eastAsia="pl-PL"/>
        </w:rPr>
        <w:t>Informacja dla Wykonawców:</w:t>
      </w:r>
    </w:p>
    <w:p w14:paraId="3C1F6095" w14:textId="77777777" w:rsidR="00CF2835" w:rsidRPr="001C7E11" w:rsidRDefault="00CF2835" w:rsidP="008D089D">
      <w:pPr>
        <w:widowControl w:val="0"/>
        <w:spacing w:line="276" w:lineRule="auto"/>
        <w:ind w:left="0" w:firstLine="0"/>
        <w:rPr>
          <w:rFonts w:eastAsia="Verdana"/>
          <w:i/>
          <w:color w:val="0070C0"/>
          <w:sz w:val="20"/>
          <w:szCs w:val="20"/>
          <w:lang w:val="pl-PL" w:eastAsia="pl-PL"/>
        </w:rPr>
      </w:pPr>
      <w:r w:rsidRPr="001C7E11">
        <w:rPr>
          <w:rFonts w:eastAsia="Times New Roman"/>
          <w:color w:val="0070C0"/>
          <w:sz w:val="20"/>
          <w:szCs w:val="20"/>
          <w:lang w:val="pl-PL" w:eastAsia="pl-PL"/>
        </w:rPr>
        <w:t xml:space="preserve">Formularz oferty </w:t>
      </w:r>
      <w:r w:rsidRPr="001C7E11">
        <w:rPr>
          <w:rFonts w:eastAsia="Times New Roman"/>
          <w:b/>
          <w:color w:val="0070C0"/>
          <w:sz w:val="20"/>
          <w:szCs w:val="20"/>
          <w:lang w:val="pl-PL" w:eastAsia="pl-PL"/>
        </w:rPr>
        <w:t>musi być opatrzony</w:t>
      </w:r>
      <w:r w:rsidRPr="001C7E11">
        <w:rPr>
          <w:rFonts w:eastAsia="Times New Roman"/>
          <w:color w:val="0070C0"/>
          <w:sz w:val="20"/>
          <w:szCs w:val="20"/>
          <w:lang w:val="pl-PL" w:eastAsia="pl-PL"/>
        </w:rPr>
        <w:t xml:space="preserve"> przez osobę lub osoby uprawnione do reprezentowania firmy </w:t>
      </w:r>
      <w:r w:rsidRPr="001C7E11">
        <w:rPr>
          <w:rFonts w:eastAsia="Times New Roman"/>
          <w:b/>
          <w:color w:val="0070C0"/>
          <w:sz w:val="20"/>
          <w:szCs w:val="20"/>
          <w:lang w:val="pl-PL" w:eastAsia="pl-PL"/>
        </w:rPr>
        <w:t>kwalifikowanym podpisem elektronicznym, podpisem zaufanym lub podpisem osobistym</w:t>
      </w:r>
      <w:r w:rsidRPr="001C7E11">
        <w:rPr>
          <w:rFonts w:eastAsia="Times New Roman"/>
          <w:color w:val="0070C0"/>
          <w:sz w:val="20"/>
          <w:szCs w:val="20"/>
          <w:lang w:val="pl-PL" w:eastAsia="pl-PL"/>
        </w:rPr>
        <w:t xml:space="preserve"> i przekazany Zamawiającemu wraz z dokumentem (-ami) potwierdzającymi prawo</w:t>
      </w:r>
      <w:r w:rsidRPr="001C7E11">
        <w:rPr>
          <w:rFonts w:eastAsia="Times New Roman"/>
          <w:color w:val="0070C0"/>
          <w:sz w:val="20"/>
          <w:szCs w:val="20"/>
          <w:lang w:val="pl-PL" w:eastAsia="pl-PL"/>
        </w:rPr>
        <w:br/>
        <w:t xml:space="preserve">do reprezentacji Wykonawcy przez osobę podpisującą ofertę.                  </w:t>
      </w:r>
    </w:p>
    <w:p w14:paraId="1AC8FFE2" w14:textId="77777777" w:rsidR="00BC5A53" w:rsidRPr="001C7E11" w:rsidRDefault="00CF2835" w:rsidP="008D089D">
      <w:pPr>
        <w:widowControl w:val="0"/>
        <w:tabs>
          <w:tab w:val="center" w:pos="7068"/>
        </w:tabs>
        <w:ind w:left="0" w:firstLine="0"/>
        <w:rPr>
          <w:color w:val="auto"/>
          <w:sz w:val="20"/>
          <w:szCs w:val="20"/>
          <w:u w:val="single"/>
          <w:lang w:val="pl-PL"/>
        </w:rPr>
      </w:pPr>
      <w:r w:rsidRPr="001C7E11">
        <w:rPr>
          <w:rFonts w:eastAsia="Times New Roman"/>
          <w:b/>
          <w:bCs/>
          <w:color w:val="0070C0"/>
          <w:kern w:val="1"/>
          <w:sz w:val="20"/>
          <w:szCs w:val="20"/>
          <w:u w:val="single"/>
          <w:lang w:val="pl-PL" w:eastAsia="ar-SA"/>
        </w:rPr>
        <w:t>Uwaga! Nanoszenie jakichkolwiek zmian w treści dokumentu po opatrzeniu w.</w:t>
      </w:r>
      <w:r w:rsidR="00F5793C" w:rsidRPr="001C7E11">
        <w:rPr>
          <w:rFonts w:eastAsia="Times New Roman"/>
          <w:b/>
          <w:bCs/>
          <w:color w:val="0070C0"/>
          <w:kern w:val="1"/>
          <w:sz w:val="20"/>
          <w:szCs w:val="20"/>
          <w:u w:val="single"/>
          <w:lang w:val="pl-PL" w:eastAsia="ar-SA"/>
        </w:rPr>
        <w:t xml:space="preserve"> </w:t>
      </w:r>
      <w:r w:rsidRPr="001C7E11">
        <w:rPr>
          <w:rFonts w:eastAsia="Times New Roman"/>
          <w:b/>
          <w:bCs/>
          <w:color w:val="0070C0"/>
          <w:kern w:val="1"/>
          <w:sz w:val="20"/>
          <w:szCs w:val="20"/>
          <w:u w:val="single"/>
          <w:lang w:val="pl-PL" w:eastAsia="ar-SA"/>
        </w:rPr>
        <w:t>w. podpisem może skutkować naruszeniem integralności podpisu, a w konsekwencji skutkować odrzuceniem oferty.</w:t>
      </w:r>
    </w:p>
    <w:p w14:paraId="3D2974A5" w14:textId="77777777" w:rsidR="006B574A" w:rsidRPr="00530C02" w:rsidRDefault="006B574A" w:rsidP="008D089D">
      <w:pPr>
        <w:rPr>
          <w:color w:val="auto"/>
          <w:sz w:val="22"/>
          <w:u w:val="single"/>
          <w:lang w:val="pl-PL"/>
        </w:rPr>
      </w:pPr>
    </w:p>
    <w:p w14:paraId="7A6CB022" w14:textId="77777777" w:rsidR="006B574A" w:rsidRPr="00530C02" w:rsidRDefault="006B574A" w:rsidP="008D089D">
      <w:pPr>
        <w:rPr>
          <w:color w:val="auto"/>
          <w:sz w:val="22"/>
          <w:u w:val="single"/>
          <w:lang w:val="pl-PL"/>
        </w:rPr>
      </w:pPr>
    </w:p>
    <w:p w14:paraId="36AE1285" w14:textId="77777777" w:rsidR="006B574A" w:rsidRPr="00530C02" w:rsidRDefault="006B574A" w:rsidP="008D089D">
      <w:pPr>
        <w:rPr>
          <w:color w:val="auto"/>
          <w:sz w:val="22"/>
          <w:u w:val="single"/>
          <w:lang w:val="pl-PL"/>
        </w:rPr>
      </w:pPr>
    </w:p>
    <w:p w14:paraId="4F09500F" w14:textId="77777777" w:rsidR="006B574A" w:rsidRPr="00530C02" w:rsidRDefault="006B574A" w:rsidP="008D089D">
      <w:pPr>
        <w:rPr>
          <w:color w:val="auto"/>
          <w:sz w:val="22"/>
          <w:u w:val="single"/>
          <w:lang w:val="pl-PL"/>
        </w:rPr>
      </w:pPr>
    </w:p>
    <w:p w14:paraId="33511DD3" w14:textId="054C5E79" w:rsidR="006B574A" w:rsidRPr="00530C02" w:rsidRDefault="003D6846" w:rsidP="008D089D">
      <w:pPr>
        <w:pageBreakBefore/>
        <w:tabs>
          <w:tab w:val="left" w:pos="0"/>
          <w:tab w:val="left" w:pos="360"/>
        </w:tabs>
        <w:spacing w:line="100" w:lineRule="atLeast"/>
        <w:rPr>
          <w:b/>
          <w:iCs/>
          <w:sz w:val="22"/>
          <w:lang w:val="pl-PL"/>
        </w:rPr>
      </w:pPr>
      <w:r w:rsidRPr="00530C02">
        <w:rPr>
          <w:b/>
          <w:iCs/>
          <w:sz w:val="22"/>
          <w:lang w:val="pl-PL"/>
        </w:rPr>
        <w:lastRenderedPageBreak/>
        <w:t>ZP. 272.02.202</w:t>
      </w:r>
      <w:r w:rsidR="00431A4B" w:rsidRPr="00530C02">
        <w:rPr>
          <w:b/>
          <w:iCs/>
          <w:sz w:val="22"/>
          <w:lang w:val="pl-PL"/>
        </w:rPr>
        <w:t>6</w:t>
      </w:r>
      <w:r w:rsidRPr="00530C02">
        <w:rPr>
          <w:b/>
          <w:iCs/>
          <w:sz w:val="22"/>
          <w:lang w:val="pl-PL"/>
        </w:rPr>
        <w:t xml:space="preserve">.TP </w:t>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006B574A" w:rsidRPr="00530C02">
        <w:rPr>
          <w:b/>
          <w:iCs/>
          <w:sz w:val="22"/>
          <w:lang w:val="pl-PL"/>
        </w:rPr>
        <w:t>ZAŁĄCZNIK NR 2 DO SWZ</w:t>
      </w:r>
    </w:p>
    <w:p w14:paraId="49F20157" w14:textId="77777777" w:rsidR="00E36F51" w:rsidRPr="00530C02" w:rsidRDefault="00E36F51" w:rsidP="007374C4">
      <w:pPr>
        <w:jc w:val="right"/>
        <w:rPr>
          <w:b/>
          <w:sz w:val="22"/>
          <w:lang w:val="pl-PL"/>
        </w:rPr>
      </w:pPr>
      <w:r w:rsidRPr="00530C02">
        <w:rPr>
          <w:b/>
          <w:sz w:val="22"/>
          <w:lang w:val="pl-PL"/>
        </w:rPr>
        <w:t>Zamawiający:</w:t>
      </w:r>
    </w:p>
    <w:p w14:paraId="642A50B4" w14:textId="77777777" w:rsidR="00E36F51" w:rsidRPr="00530C02" w:rsidRDefault="00E36F51" w:rsidP="007374C4">
      <w:pPr>
        <w:jc w:val="right"/>
        <w:rPr>
          <w:sz w:val="22"/>
          <w:lang w:val="pl-PL"/>
        </w:rPr>
      </w:pPr>
      <w:r w:rsidRPr="00530C02">
        <w:rPr>
          <w:sz w:val="22"/>
          <w:lang w:val="pl-PL"/>
        </w:rPr>
        <w:t>Eco Probe Sp z o.o.</w:t>
      </w:r>
    </w:p>
    <w:p w14:paraId="4666EB06" w14:textId="77777777" w:rsidR="00E36F51" w:rsidRPr="00530C02" w:rsidRDefault="00E36F51" w:rsidP="007374C4">
      <w:pPr>
        <w:jc w:val="right"/>
        <w:rPr>
          <w:sz w:val="22"/>
          <w:lang w:val="pl-PL"/>
        </w:rPr>
      </w:pPr>
      <w:r w:rsidRPr="00530C02">
        <w:rPr>
          <w:sz w:val="22"/>
          <w:lang w:val="pl-PL"/>
        </w:rPr>
        <w:t>Ul. Pomorska 1</w:t>
      </w:r>
    </w:p>
    <w:p w14:paraId="755312A7" w14:textId="77777777" w:rsidR="00E36F51" w:rsidRPr="00530C02" w:rsidRDefault="00E36F51" w:rsidP="007374C4">
      <w:pPr>
        <w:pStyle w:val="Standard"/>
        <w:jc w:val="right"/>
        <w:rPr>
          <w:b/>
          <w:sz w:val="22"/>
          <w:szCs w:val="22"/>
        </w:rPr>
      </w:pPr>
      <w:r w:rsidRPr="00530C02">
        <w:rPr>
          <w:sz w:val="22"/>
          <w:szCs w:val="22"/>
        </w:rPr>
        <w:t>83-032 Pszczółki</w:t>
      </w:r>
    </w:p>
    <w:p w14:paraId="0EFF89D5" w14:textId="77777777" w:rsidR="006B574A" w:rsidRPr="00530C02" w:rsidRDefault="006B574A" w:rsidP="008D089D">
      <w:pPr>
        <w:pStyle w:val="Standard"/>
        <w:rPr>
          <w:b/>
          <w:sz w:val="22"/>
          <w:szCs w:val="22"/>
        </w:rPr>
      </w:pPr>
    </w:p>
    <w:p w14:paraId="7C5758E9" w14:textId="77777777" w:rsidR="006B574A" w:rsidRPr="00530C02" w:rsidRDefault="006B574A" w:rsidP="008D089D">
      <w:pPr>
        <w:pStyle w:val="Standard"/>
        <w:rPr>
          <w:b/>
          <w:sz w:val="22"/>
          <w:szCs w:val="22"/>
        </w:rPr>
      </w:pPr>
      <w:r w:rsidRPr="00530C02">
        <w:rPr>
          <w:b/>
          <w:sz w:val="22"/>
          <w:szCs w:val="22"/>
        </w:rPr>
        <w:t>Wykonawca:</w:t>
      </w:r>
    </w:p>
    <w:tbl>
      <w:tblPr>
        <w:tblW w:w="9201" w:type="dxa"/>
        <w:tblInd w:w="-108" w:type="dxa"/>
        <w:tblLayout w:type="fixed"/>
        <w:tblCellMar>
          <w:left w:w="10" w:type="dxa"/>
          <w:right w:w="10" w:type="dxa"/>
        </w:tblCellMar>
        <w:tblLook w:val="0000" w:firstRow="0" w:lastRow="0" w:firstColumn="0" w:lastColumn="0" w:noHBand="0" w:noVBand="0"/>
      </w:tblPr>
      <w:tblGrid>
        <w:gridCol w:w="9201"/>
      </w:tblGrid>
      <w:tr w:rsidR="006B574A" w:rsidRPr="00530C02" w14:paraId="39E08946"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AED1D" w14:textId="77777777" w:rsidR="006B574A" w:rsidRPr="00530C02" w:rsidRDefault="006B574A" w:rsidP="008D089D">
            <w:pPr>
              <w:pStyle w:val="Standard"/>
              <w:widowControl w:val="0"/>
              <w:suppressAutoHyphens w:val="0"/>
              <w:textAlignment w:val="auto"/>
              <w:rPr>
                <w:sz w:val="22"/>
                <w:szCs w:val="22"/>
              </w:rPr>
            </w:pPr>
          </w:p>
          <w:p w14:paraId="5E673EC9" w14:textId="77777777" w:rsidR="006B574A" w:rsidRPr="00530C02" w:rsidRDefault="006B574A" w:rsidP="008D089D">
            <w:pPr>
              <w:pStyle w:val="Standard"/>
              <w:widowControl w:val="0"/>
              <w:suppressAutoHyphens w:val="0"/>
              <w:textAlignment w:val="auto"/>
              <w:rPr>
                <w:sz w:val="22"/>
                <w:szCs w:val="22"/>
              </w:rPr>
            </w:pPr>
          </w:p>
        </w:tc>
      </w:tr>
      <w:tr w:rsidR="006B574A" w:rsidRPr="00530C02" w14:paraId="046F2216"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F1D9D" w14:textId="77777777" w:rsidR="006B574A" w:rsidRPr="00530C02" w:rsidRDefault="006B574A" w:rsidP="008D089D">
            <w:pPr>
              <w:pStyle w:val="Standard"/>
              <w:widowControl w:val="0"/>
              <w:suppressAutoHyphens w:val="0"/>
              <w:textAlignment w:val="auto"/>
              <w:rPr>
                <w:sz w:val="22"/>
                <w:szCs w:val="22"/>
              </w:rPr>
            </w:pPr>
          </w:p>
          <w:p w14:paraId="57201269" w14:textId="77777777" w:rsidR="006B574A" w:rsidRPr="00530C02" w:rsidRDefault="006B574A" w:rsidP="008D089D">
            <w:pPr>
              <w:pStyle w:val="Standard"/>
              <w:widowControl w:val="0"/>
              <w:suppressAutoHyphens w:val="0"/>
              <w:textAlignment w:val="auto"/>
              <w:rPr>
                <w:sz w:val="22"/>
                <w:szCs w:val="22"/>
              </w:rPr>
            </w:pPr>
          </w:p>
        </w:tc>
      </w:tr>
      <w:tr w:rsidR="006B574A" w:rsidRPr="00530C02" w14:paraId="46628133"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5499" w14:textId="77777777" w:rsidR="006B574A" w:rsidRPr="00530C02" w:rsidRDefault="006B574A" w:rsidP="008D089D">
            <w:pPr>
              <w:pStyle w:val="Standard"/>
              <w:widowControl w:val="0"/>
              <w:suppressAutoHyphens w:val="0"/>
              <w:textAlignment w:val="auto"/>
              <w:rPr>
                <w:sz w:val="22"/>
                <w:szCs w:val="22"/>
              </w:rPr>
            </w:pPr>
          </w:p>
          <w:p w14:paraId="34694AAC" w14:textId="77777777" w:rsidR="006B574A" w:rsidRPr="00530C02" w:rsidRDefault="006B574A" w:rsidP="008D089D">
            <w:pPr>
              <w:pStyle w:val="Standard"/>
              <w:widowControl w:val="0"/>
              <w:suppressAutoHyphens w:val="0"/>
              <w:textAlignment w:val="auto"/>
              <w:rPr>
                <w:sz w:val="22"/>
                <w:szCs w:val="22"/>
              </w:rPr>
            </w:pPr>
          </w:p>
        </w:tc>
      </w:tr>
    </w:tbl>
    <w:p w14:paraId="4C035DC3" w14:textId="77777777" w:rsidR="006B574A" w:rsidRPr="00530C02" w:rsidRDefault="006B574A" w:rsidP="008D089D">
      <w:pPr>
        <w:pStyle w:val="Standard"/>
        <w:rPr>
          <w:i/>
          <w:sz w:val="22"/>
          <w:szCs w:val="22"/>
        </w:rPr>
      </w:pPr>
      <w:r w:rsidRPr="00530C02">
        <w:rPr>
          <w:i/>
          <w:sz w:val="22"/>
          <w:szCs w:val="22"/>
        </w:rPr>
        <w:t>(pełna nazwa/firma, adres, w zależności od podmiotu: NIP/PESEL, KRS/CEiDG)</w:t>
      </w:r>
    </w:p>
    <w:p w14:paraId="3830F2AF" w14:textId="77777777" w:rsidR="006B574A" w:rsidRPr="00530C02" w:rsidRDefault="006B574A" w:rsidP="008D089D">
      <w:pPr>
        <w:pStyle w:val="Standard"/>
        <w:rPr>
          <w:sz w:val="22"/>
          <w:szCs w:val="22"/>
          <w:u w:val="single"/>
        </w:rPr>
      </w:pPr>
      <w:r w:rsidRPr="00530C02">
        <w:rPr>
          <w:sz w:val="22"/>
          <w:szCs w:val="22"/>
          <w:u w:val="single"/>
        </w:rPr>
        <w:t>reprezentowany przez:</w:t>
      </w:r>
    </w:p>
    <w:p w14:paraId="48DAEC2E" w14:textId="77777777" w:rsidR="006B574A" w:rsidRPr="00530C02" w:rsidRDefault="006B574A" w:rsidP="008D089D">
      <w:pPr>
        <w:pStyle w:val="Standard"/>
        <w:ind w:right="5954"/>
        <w:rPr>
          <w:sz w:val="22"/>
          <w:szCs w:val="22"/>
        </w:rPr>
      </w:pPr>
    </w:p>
    <w:tbl>
      <w:tblPr>
        <w:tblW w:w="9201" w:type="dxa"/>
        <w:tblInd w:w="-108" w:type="dxa"/>
        <w:tblLayout w:type="fixed"/>
        <w:tblCellMar>
          <w:left w:w="10" w:type="dxa"/>
          <w:right w:w="10" w:type="dxa"/>
        </w:tblCellMar>
        <w:tblLook w:val="0000" w:firstRow="0" w:lastRow="0" w:firstColumn="0" w:lastColumn="0" w:noHBand="0" w:noVBand="0"/>
      </w:tblPr>
      <w:tblGrid>
        <w:gridCol w:w="9201"/>
      </w:tblGrid>
      <w:tr w:rsidR="006B574A" w:rsidRPr="00530C02" w14:paraId="383CF009"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37AEE" w14:textId="77777777" w:rsidR="006B574A" w:rsidRPr="00530C02" w:rsidRDefault="006B574A" w:rsidP="008D089D">
            <w:pPr>
              <w:pStyle w:val="Standard"/>
              <w:widowControl w:val="0"/>
              <w:suppressAutoHyphens w:val="0"/>
              <w:textAlignment w:val="auto"/>
              <w:rPr>
                <w:sz w:val="22"/>
                <w:szCs w:val="22"/>
              </w:rPr>
            </w:pPr>
          </w:p>
          <w:p w14:paraId="47AFA43F" w14:textId="77777777" w:rsidR="006B574A" w:rsidRPr="00530C02" w:rsidRDefault="006B574A" w:rsidP="008D089D">
            <w:pPr>
              <w:pStyle w:val="Standard"/>
              <w:widowControl w:val="0"/>
              <w:suppressAutoHyphens w:val="0"/>
              <w:textAlignment w:val="auto"/>
              <w:rPr>
                <w:sz w:val="22"/>
                <w:szCs w:val="22"/>
              </w:rPr>
            </w:pPr>
          </w:p>
        </w:tc>
      </w:tr>
    </w:tbl>
    <w:p w14:paraId="14D1595F" w14:textId="77777777" w:rsidR="006B574A" w:rsidRPr="00530C02" w:rsidRDefault="006B574A" w:rsidP="008D089D">
      <w:pPr>
        <w:pStyle w:val="Standard"/>
        <w:ind w:right="1275"/>
        <w:rPr>
          <w:i/>
          <w:sz w:val="22"/>
          <w:szCs w:val="22"/>
        </w:rPr>
      </w:pPr>
      <w:r w:rsidRPr="00530C02">
        <w:rPr>
          <w:i/>
          <w:sz w:val="22"/>
          <w:szCs w:val="22"/>
        </w:rPr>
        <w:t xml:space="preserve"> (imię, nazwisko, stanowisko/podstawa do reprezentacji)</w:t>
      </w:r>
    </w:p>
    <w:p w14:paraId="3E5E4BA8" w14:textId="77777777" w:rsidR="006B574A" w:rsidRPr="00530C02" w:rsidRDefault="006B574A" w:rsidP="008D089D">
      <w:pPr>
        <w:rPr>
          <w:color w:val="auto"/>
          <w:sz w:val="22"/>
          <w:u w:val="single"/>
          <w:lang w:val="pl-PL"/>
        </w:rPr>
      </w:pPr>
    </w:p>
    <w:p w14:paraId="42894412" w14:textId="5DD107DF" w:rsidR="006B574A" w:rsidRPr="00530C02" w:rsidRDefault="006B574A" w:rsidP="007374C4">
      <w:pPr>
        <w:spacing w:after="120" w:line="360" w:lineRule="auto"/>
        <w:jc w:val="center"/>
        <w:rPr>
          <w:rFonts w:cs="Times New Roman"/>
          <w:b/>
          <w:sz w:val="22"/>
          <w:u w:val="single"/>
          <w:lang w:val="pl-PL"/>
        </w:rPr>
      </w:pPr>
      <w:r w:rsidRPr="00530C02">
        <w:rPr>
          <w:rFonts w:cs="Times New Roman"/>
          <w:b/>
          <w:sz w:val="22"/>
          <w:u w:val="single"/>
          <w:lang w:val="pl-PL"/>
        </w:rPr>
        <w:t>Oświadczenie Wykonawcy</w:t>
      </w:r>
    </w:p>
    <w:p w14:paraId="270550CA" w14:textId="3727CD87" w:rsidR="006B574A" w:rsidRPr="00530C02" w:rsidRDefault="006B574A" w:rsidP="007374C4">
      <w:pPr>
        <w:spacing w:after="0" w:line="276" w:lineRule="auto"/>
        <w:jc w:val="center"/>
        <w:rPr>
          <w:rFonts w:eastAsia="Times New Roman" w:cstheme="minorHAnsi"/>
          <w:b/>
          <w:sz w:val="22"/>
          <w:highlight w:val="lightGray"/>
          <w:lang w:val="pl-PL" w:eastAsia="pl-PL"/>
        </w:rPr>
      </w:pPr>
      <w:r w:rsidRPr="00530C02">
        <w:rPr>
          <w:rFonts w:cstheme="minorHAnsi"/>
          <w:b/>
          <w:sz w:val="22"/>
          <w:highlight w:val="lightGray"/>
          <w:lang w:val="pl-PL"/>
        </w:rPr>
        <w:t xml:space="preserve">składane na podstawie art. 125 ust.1 </w:t>
      </w:r>
      <w:r w:rsidRPr="00530C02">
        <w:rPr>
          <w:rFonts w:eastAsia="Times New Roman" w:cstheme="minorHAnsi"/>
          <w:b/>
          <w:sz w:val="22"/>
          <w:highlight w:val="lightGray"/>
          <w:lang w:val="pl-PL" w:eastAsia="pl-PL"/>
        </w:rPr>
        <w:t>ustawy z dnia 11 września 2019 r.</w:t>
      </w:r>
    </w:p>
    <w:p w14:paraId="11F91E97" w14:textId="03A9DE6E" w:rsidR="006B574A" w:rsidRPr="00530C02" w:rsidRDefault="006B574A" w:rsidP="007374C4">
      <w:pPr>
        <w:widowControl w:val="0"/>
        <w:spacing w:after="0" w:line="276" w:lineRule="auto"/>
        <w:jc w:val="center"/>
        <w:rPr>
          <w:rFonts w:eastAsia="Times New Roman" w:cstheme="minorHAnsi"/>
          <w:b/>
          <w:sz w:val="22"/>
          <w:lang w:val="pl-PL" w:eastAsia="pl-PL"/>
        </w:rPr>
      </w:pPr>
      <w:r w:rsidRPr="00530C02">
        <w:rPr>
          <w:rFonts w:eastAsia="Times New Roman" w:cstheme="minorHAnsi"/>
          <w:b/>
          <w:sz w:val="22"/>
          <w:highlight w:val="lightGray"/>
          <w:lang w:val="pl-PL" w:eastAsia="pl-PL"/>
        </w:rPr>
        <w:t>Prawo zamówień publicznych (dalej jako: ustawa Pzp),</w:t>
      </w:r>
    </w:p>
    <w:p w14:paraId="1D174C17" w14:textId="77777777" w:rsidR="006B574A" w:rsidRPr="00530C02" w:rsidRDefault="006B574A" w:rsidP="007374C4">
      <w:pPr>
        <w:spacing w:after="0" w:line="360" w:lineRule="auto"/>
        <w:jc w:val="center"/>
        <w:rPr>
          <w:rFonts w:cs="Times New Roman"/>
          <w:b/>
          <w:sz w:val="22"/>
          <w:u w:val="single"/>
          <w:lang w:val="pl-PL"/>
        </w:rPr>
      </w:pPr>
      <w:r w:rsidRPr="00530C02">
        <w:rPr>
          <w:rFonts w:cs="Times New Roman"/>
          <w:b/>
          <w:sz w:val="22"/>
          <w:highlight w:val="lightGray"/>
          <w:u w:val="single"/>
          <w:lang w:val="pl-PL"/>
        </w:rPr>
        <w:t>DOTYCZĄCE PRZESŁANEK WYKLUCZENIA Z POSTĘPOWANIA</w:t>
      </w:r>
    </w:p>
    <w:p w14:paraId="21CEE1E7" w14:textId="77777777" w:rsidR="00AD6ED8" w:rsidRPr="00530C02" w:rsidRDefault="00AD6ED8" w:rsidP="008D089D">
      <w:pPr>
        <w:spacing w:after="0" w:line="360" w:lineRule="auto"/>
        <w:rPr>
          <w:rFonts w:cs="Times New Roman"/>
          <w:b/>
          <w:sz w:val="22"/>
          <w:u w:val="single"/>
          <w:lang w:val="pl-PL"/>
        </w:rPr>
      </w:pPr>
    </w:p>
    <w:p w14:paraId="18BD22B4" w14:textId="6DBB67BD" w:rsidR="006B574A" w:rsidRPr="00530C02" w:rsidRDefault="006B574A" w:rsidP="008D089D">
      <w:pPr>
        <w:pStyle w:val="Standard"/>
        <w:spacing w:line="276" w:lineRule="auto"/>
        <w:ind w:left="0" w:right="0" w:firstLine="0"/>
        <w:rPr>
          <w:b/>
          <w:bCs/>
          <w:kern w:val="0"/>
          <w:sz w:val="22"/>
          <w:szCs w:val="22"/>
          <w:lang w:eastAsia="en-US"/>
        </w:rPr>
      </w:pPr>
      <w:r w:rsidRPr="00530C02">
        <w:rPr>
          <w:rFonts w:cs="Times New Roman"/>
          <w:sz w:val="22"/>
          <w:szCs w:val="22"/>
        </w:rPr>
        <w:t>Na potrzeby postępowania o udzielenie zamówienia publicznego pn.</w:t>
      </w:r>
      <w:r w:rsidRPr="00530C02">
        <w:rPr>
          <w:b/>
          <w:sz w:val="22"/>
          <w:szCs w:val="22"/>
        </w:rPr>
        <w:t xml:space="preserve"> </w:t>
      </w:r>
      <w:bookmarkStart w:id="0" w:name="_Hlk227863295"/>
      <w:r w:rsidR="00431A4B" w:rsidRPr="00530C02">
        <w:rPr>
          <w:b/>
          <w:bCs/>
          <w:sz w:val="22"/>
          <w:szCs w:val="22"/>
        </w:rPr>
        <w:t>„Dostawa w ramach leasingu operacyjnego z opcją wykupu pojazdu ciężarowego trzyosiowego typu śmieciarka z zabudową jednokomorową”</w:t>
      </w:r>
      <w:bookmarkEnd w:id="0"/>
      <w:r w:rsidRPr="00530C02">
        <w:rPr>
          <w:rFonts w:cs="Times New Roman"/>
          <w:b/>
          <w:color w:val="000000" w:themeColor="text1"/>
          <w:sz w:val="22"/>
          <w:szCs w:val="22"/>
        </w:rPr>
        <w:t xml:space="preserve">, </w:t>
      </w:r>
      <w:r w:rsidRPr="00530C02">
        <w:rPr>
          <w:rFonts w:cs="Times New Roman"/>
          <w:sz w:val="22"/>
          <w:szCs w:val="22"/>
        </w:rPr>
        <w:t xml:space="preserve">prowadzonego </w:t>
      </w:r>
      <w:r w:rsidRPr="00530C02">
        <w:rPr>
          <w:sz w:val="22"/>
          <w:szCs w:val="22"/>
        </w:rPr>
        <w:t>przez Eco Probe Sp. z o.</w:t>
      </w:r>
      <w:r w:rsidR="00285A97" w:rsidRPr="00530C02">
        <w:rPr>
          <w:sz w:val="22"/>
          <w:szCs w:val="22"/>
        </w:rPr>
        <w:t xml:space="preserve"> </w:t>
      </w:r>
      <w:r w:rsidRPr="00530C02">
        <w:rPr>
          <w:sz w:val="22"/>
          <w:szCs w:val="22"/>
        </w:rPr>
        <w:t>o z siedzibą w Pszczółkach oświadczam, co następuje:</w:t>
      </w:r>
    </w:p>
    <w:p w14:paraId="2AE90751" w14:textId="77777777" w:rsidR="006B574A" w:rsidRPr="00530C02" w:rsidRDefault="006B574A" w:rsidP="008D089D">
      <w:pPr>
        <w:pStyle w:val="Standard"/>
        <w:widowControl w:val="0"/>
        <w:ind w:left="0" w:right="57" w:firstLine="0"/>
        <w:rPr>
          <w:sz w:val="22"/>
          <w:szCs w:val="22"/>
        </w:rPr>
      </w:pPr>
    </w:p>
    <w:p w14:paraId="48CA838B" w14:textId="77777777" w:rsidR="006B574A" w:rsidRPr="00530C02" w:rsidRDefault="006B574A" w:rsidP="008D089D">
      <w:pPr>
        <w:pStyle w:val="Standard"/>
        <w:widowControl w:val="0"/>
        <w:ind w:left="0" w:right="57" w:firstLine="0"/>
        <w:rPr>
          <w:sz w:val="22"/>
          <w:szCs w:val="22"/>
        </w:rPr>
      </w:pPr>
      <w:r w:rsidRPr="00530C02">
        <w:rPr>
          <w:sz w:val="22"/>
          <w:szCs w:val="22"/>
          <w:highlight w:val="lightGray"/>
        </w:rPr>
        <w:t>OŚWIADCZENIA DOTYCZĄCE WYKONAWCY:</w:t>
      </w:r>
    </w:p>
    <w:p w14:paraId="1C255286" w14:textId="77777777" w:rsidR="006B574A" w:rsidRPr="00530C02" w:rsidRDefault="006B574A" w:rsidP="008D089D">
      <w:pPr>
        <w:pStyle w:val="Standard"/>
        <w:widowControl w:val="0"/>
        <w:ind w:left="0" w:right="57" w:firstLine="0"/>
        <w:rPr>
          <w:sz w:val="22"/>
          <w:szCs w:val="22"/>
        </w:rPr>
      </w:pPr>
    </w:p>
    <w:p w14:paraId="5EDBAF27" w14:textId="77777777" w:rsidR="006B574A" w:rsidRPr="00530C02" w:rsidRDefault="006B574A" w:rsidP="008D089D">
      <w:pPr>
        <w:pStyle w:val="Standard"/>
        <w:widowControl w:val="0"/>
        <w:tabs>
          <w:tab w:val="left" w:pos="284"/>
        </w:tabs>
        <w:ind w:left="0" w:right="57" w:firstLine="0"/>
        <w:rPr>
          <w:sz w:val="22"/>
          <w:szCs w:val="22"/>
        </w:rPr>
      </w:pPr>
      <w:r w:rsidRPr="00530C02">
        <w:rPr>
          <w:sz w:val="22"/>
          <w:szCs w:val="22"/>
        </w:rPr>
        <w:t>1.</w:t>
      </w:r>
      <w:r w:rsidRPr="00530C02">
        <w:rPr>
          <w:sz w:val="22"/>
          <w:szCs w:val="22"/>
        </w:rPr>
        <w:tab/>
        <w:t xml:space="preserve">Oświadczam, że nie podlegam wykluczeniu z postępowania na podstawie </w:t>
      </w:r>
    </w:p>
    <w:p w14:paraId="2CDB4828" w14:textId="77777777" w:rsidR="006B574A" w:rsidRPr="00530C02" w:rsidRDefault="006B574A" w:rsidP="008D089D">
      <w:pPr>
        <w:pStyle w:val="Standard"/>
        <w:widowControl w:val="0"/>
        <w:ind w:left="0" w:right="57" w:firstLine="0"/>
        <w:rPr>
          <w:sz w:val="22"/>
          <w:szCs w:val="22"/>
        </w:rPr>
      </w:pPr>
      <w:r w:rsidRPr="00530C02">
        <w:rPr>
          <w:sz w:val="22"/>
          <w:szCs w:val="22"/>
        </w:rPr>
        <w:t>art. 108 ust.1 ustawy Pzp.</w:t>
      </w:r>
    </w:p>
    <w:p w14:paraId="736BE9F7" w14:textId="77777777" w:rsidR="006B574A" w:rsidRPr="00530C02" w:rsidRDefault="006B574A" w:rsidP="008D089D">
      <w:pPr>
        <w:pStyle w:val="Standard"/>
        <w:widowControl w:val="0"/>
        <w:tabs>
          <w:tab w:val="left" w:pos="284"/>
        </w:tabs>
        <w:ind w:left="0" w:right="57" w:firstLine="0"/>
        <w:rPr>
          <w:sz w:val="22"/>
          <w:szCs w:val="22"/>
        </w:rPr>
      </w:pPr>
      <w:r w:rsidRPr="00530C02">
        <w:rPr>
          <w:sz w:val="22"/>
          <w:szCs w:val="22"/>
        </w:rPr>
        <w:t>2.</w:t>
      </w:r>
      <w:r w:rsidRPr="00530C02">
        <w:rPr>
          <w:sz w:val="22"/>
          <w:szCs w:val="22"/>
        </w:rPr>
        <w:tab/>
        <w:t xml:space="preserve">Oświadczam, że nie podlegam wykluczeniu z postępowania na podstawie </w:t>
      </w:r>
    </w:p>
    <w:p w14:paraId="0DFB94DB" w14:textId="77777777" w:rsidR="006B574A" w:rsidRPr="00530C02" w:rsidRDefault="006B574A" w:rsidP="008D089D">
      <w:pPr>
        <w:pStyle w:val="Standard"/>
        <w:widowControl w:val="0"/>
        <w:ind w:left="0" w:right="57" w:firstLine="0"/>
        <w:rPr>
          <w:sz w:val="22"/>
          <w:szCs w:val="22"/>
        </w:rPr>
      </w:pPr>
      <w:r w:rsidRPr="00530C02">
        <w:rPr>
          <w:sz w:val="22"/>
          <w:szCs w:val="22"/>
        </w:rPr>
        <w:t>art 109 ust. 1 pkt</w:t>
      </w:r>
      <w:r w:rsidR="003D6846" w:rsidRPr="00530C02">
        <w:rPr>
          <w:sz w:val="22"/>
          <w:szCs w:val="22"/>
        </w:rPr>
        <w:t>.</w:t>
      </w:r>
      <w:r w:rsidRPr="00530C02">
        <w:rPr>
          <w:sz w:val="22"/>
          <w:szCs w:val="22"/>
        </w:rPr>
        <w:t xml:space="preserve"> 4 ustawy Pzp  .</w:t>
      </w:r>
    </w:p>
    <w:p w14:paraId="078A4D3C" w14:textId="77777777" w:rsidR="006B574A" w:rsidRPr="00530C02" w:rsidRDefault="006B574A" w:rsidP="008D089D">
      <w:pPr>
        <w:pStyle w:val="Standard"/>
        <w:widowControl w:val="0"/>
        <w:tabs>
          <w:tab w:val="left" w:pos="284"/>
        </w:tabs>
        <w:ind w:left="0" w:right="57" w:firstLine="0"/>
        <w:rPr>
          <w:sz w:val="22"/>
          <w:szCs w:val="22"/>
        </w:rPr>
      </w:pPr>
      <w:r w:rsidRPr="00530C02">
        <w:rPr>
          <w:sz w:val="22"/>
          <w:szCs w:val="22"/>
        </w:rPr>
        <w:t>3.</w:t>
      </w:r>
      <w:r w:rsidRPr="00530C02">
        <w:rPr>
          <w:sz w:val="22"/>
          <w:szCs w:val="22"/>
        </w:rPr>
        <w:tab/>
        <w:t>Oświadczam, że zachodzą w stosunku do mnie podstawy wykluczenia z postępowania na podstawie art. …………. ustawy Pzp (podać mającą zastosowanie podstawę wykluczenia spośród wymienionych w art. 108 ust.1 oraz art. 109 ust. 1 pkt</w:t>
      </w:r>
      <w:r w:rsidR="003D6846" w:rsidRPr="00530C02">
        <w:rPr>
          <w:sz w:val="22"/>
          <w:szCs w:val="22"/>
        </w:rPr>
        <w:t>.</w:t>
      </w:r>
      <w:r w:rsidRPr="00530C02">
        <w:rPr>
          <w:sz w:val="22"/>
          <w:szCs w:val="22"/>
        </w:rPr>
        <w:t xml:space="preserve"> 4 Ustawy Pzp).</w:t>
      </w:r>
    </w:p>
    <w:p w14:paraId="5FC1A8B3" w14:textId="77777777" w:rsidR="006B574A" w:rsidRPr="00530C02" w:rsidRDefault="006B574A" w:rsidP="008D089D">
      <w:pPr>
        <w:pStyle w:val="Standard"/>
        <w:widowControl w:val="0"/>
        <w:ind w:left="0" w:right="57" w:firstLine="0"/>
        <w:rPr>
          <w:sz w:val="22"/>
          <w:szCs w:val="22"/>
        </w:rPr>
      </w:pPr>
      <w:r w:rsidRPr="00530C02">
        <w:rPr>
          <w:sz w:val="22"/>
          <w:szCs w:val="22"/>
        </w:rPr>
        <w:t>Jednocześnie oświadczam, że w związku z ww. okolicznością,</w:t>
      </w:r>
      <w:r w:rsidR="00285A97" w:rsidRPr="00530C02">
        <w:rPr>
          <w:sz w:val="22"/>
          <w:szCs w:val="22"/>
        </w:rPr>
        <w:t xml:space="preserve"> na podstawie art. 110 ust. 2 ustawy Pzp</w:t>
      </w:r>
      <w:r w:rsidRPr="00530C02">
        <w:rPr>
          <w:sz w:val="22"/>
          <w:szCs w:val="22"/>
        </w:rPr>
        <w:t xml:space="preserve"> podjąłem następujące środki naprawcze: ……………………………………………………………………………………………………………………………………………………………………………………………………………………</w:t>
      </w:r>
    </w:p>
    <w:p w14:paraId="2371B3D2" w14:textId="77777777" w:rsidR="006B574A" w:rsidRPr="00530C02" w:rsidRDefault="006B574A" w:rsidP="008D089D">
      <w:pPr>
        <w:pStyle w:val="Standard"/>
        <w:widowControl w:val="0"/>
        <w:ind w:left="0" w:right="57" w:firstLine="0"/>
        <w:rPr>
          <w:sz w:val="22"/>
          <w:szCs w:val="22"/>
        </w:rPr>
      </w:pPr>
    </w:p>
    <w:p w14:paraId="5C0C3C21" w14:textId="77777777" w:rsidR="006B574A" w:rsidRPr="00530C02" w:rsidRDefault="006B574A" w:rsidP="008D089D">
      <w:pPr>
        <w:pStyle w:val="Standard"/>
        <w:widowControl w:val="0"/>
        <w:ind w:left="0" w:right="57" w:firstLine="0"/>
        <w:rPr>
          <w:b/>
          <w:sz w:val="22"/>
          <w:szCs w:val="22"/>
        </w:rPr>
      </w:pPr>
      <w:r w:rsidRPr="00530C02">
        <w:rPr>
          <w:sz w:val="22"/>
          <w:szCs w:val="22"/>
        </w:rPr>
        <w:t>*</w:t>
      </w:r>
      <w:r w:rsidRPr="00530C02">
        <w:rPr>
          <w:b/>
          <w:sz w:val="22"/>
          <w:szCs w:val="22"/>
          <w:highlight w:val="lightGray"/>
        </w:rPr>
        <w:t>OŚWIADCZENIE DOTYCZĄCE PODMIOTU, NA KTÓREGO ZASOBY POWOŁUJE SIĘ WYKONAWCA: : na podstawie art. 25a ust. 3 pkt</w:t>
      </w:r>
      <w:r w:rsidR="00CE5087" w:rsidRPr="00530C02">
        <w:rPr>
          <w:b/>
          <w:sz w:val="22"/>
          <w:szCs w:val="22"/>
          <w:highlight w:val="lightGray"/>
        </w:rPr>
        <w:t>.</w:t>
      </w:r>
      <w:r w:rsidRPr="00530C02">
        <w:rPr>
          <w:b/>
          <w:sz w:val="22"/>
          <w:szCs w:val="22"/>
          <w:highlight w:val="lightGray"/>
        </w:rPr>
        <w:t xml:space="preserve"> 2 ustawy Pzp:</w:t>
      </w:r>
    </w:p>
    <w:p w14:paraId="5C6BAAB5" w14:textId="77777777" w:rsidR="006B574A" w:rsidRPr="00530C02" w:rsidRDefault="006B574A" w:rsidP="008D089D">
      <w:pPr>
        <w:pStyle w:val="Standard"/>
        <w:widowControl w:val="0"/>
        <w:ind w:left="0" w:right="57" w:firstLine="0"/>
        <w:rPr>
          <w:b/>
          <w:color w:val="FF0000"/>
          <w:sz w:val="22"/>
          <w:szCs w:val="22"/>
          <w:u w:val="single"/>
        </w:rPr>
      </w:pPr>
      <w:r w:rsidRPr="00530C02">
        <w:rPr>
          <w:b/>
          <w:color w:val="FF0000"/>
          <w:sz w:val="22"/>
          <w:szCs w:val="22"/>
          <w:u w:val="single"/>
        </w:rPr>
        <w:t>*   Nie wypełniać jeśli nie dotyczy:</w:t>
      </w:r>
    </w:p>
    <w:p w14:paraId="2980D119" w14:textId="77777777" w:rsidR="00AD6ED8" w:rsidRPr="00530C02" w:rsidRDefault="00AD6ED8" w:rsidP="008D089D">
      <w:pPr>
        <w:pStyle w:val="Standard"/>
        <w:widowControl w:val="0"/>
        <w:ind w:left="0" w:right="57" w:firstLine="0"/>
        <w:rPr>
          <w:b/>
          <w:color w:val="FF0000"/>
          <w:sz w:val="22"/>
          <w:szCs w:val="22"/>
          <w:u w:val="single"/>
        </w:rPr>
      </w:pPr>
    </w:p>
    <w:p w14:paraId="4DE282C6" w14:textId="77777777" w:rsidR="006B574A" w:rsidRPr="00530C02" w:rsidRDefault="006B574A" w:rsidP="008D089D">
      <w:pPr>
        <w:pStyle w:val="Standard"/>
        <w:widowControl w:val="0"/>
        <w:ind w:left="0" w:right="57" w:firstLine="0"/>
        <w:rPr>
          <w:sz w:val="22"/>
          <w:szCs w:val="22"/>
        </w:rPr>
      </w:pPr>
      <w:r w:rsidRPr="00530C02">
        <w:rPr>
          <w:sz w:val="22"/>
          <w:szCs w:val="22"/>
        </w:rPr>
        <w:t>Oświadczam, że następujący/e podmiot/y, na którego/ych zasoby powołuję się w niniejszym postępowaniu, tj.: …………………………………………………………………...................</w:t>
      </w:r>
    </w:p>
    <w:p w14:paraId="05BFC5D7" w14:textId="77777777" w:rsidR="006B574A" w:rsidRPr="00530C02" w:rsidRDefault="006B574A" w:rsidP="008D089D">
      <w:pPr>
        <w:pStyle w:val="Standard"/>
        <w:widowControl w:val="0"/>
        <w:ind w:left="0" w:right="57" w:firstLine="0"/>
        <w:rPr>
          <w:sz w:val="22"/>
          <w:szCs w:val="22"/>
        </w:rPr>
      </w:pPr>
      <w:r w:rsidRPr="00530C02">
        <w:rPr>
          <w:sz w:val="22"/>
          <w:szCs w:val="22"/>
        </w:rPr>
        <w:t xml:space="preserve">................................................................................................................................................... </w:t>
      </w:r>
    </w:p>
    <w:p w14:paraId="29158FC4" w14:textId="77777777" w:rsidR="006B574A" w:rsidRPr="00530C02" w:rsidRDefault="006B574A" w:rsidP="008D089D">
      <w:pPr>
        <w:pStyle w:val="Standard"/>
        <w:widowControl w:val="0"/>
        <w:ind w:left="0" w:right="57" w:firstLine="0"/>
        <w:rPr>
          <w:sz w:val="22"/>
          <w:szCs w:val="22"/>
        </w:rPr>
      </w:pPr>
      <w:r w:rsidRPr="00530C02">
        <w:rPr>
          <w:sz w:val="22"/>
          <w:szCs w:val="22"/>
        </w:rPr>
        <w:t xml:space="preserve">(podać pełną nazwę/firmę, adres, a także w zależności od podmiotu: NIP/PESEL, KRS/CEiDG) </w:t>
      </w:r>
    </w:p>
    <w:p w14:paraId="3B3910B2" w14:textId="77777777" w:rsidR="006B574A" w:rsidRPr="00530C02" w:rsidRDefault="006B574A" w:rsidP="008D089D">
      <w:pPr>
        <w:pStyle w:val="Standard"/>
        <w:widowControl w:val="0"/>
        <w:ind w:left="0" w:right="57" w:firstLine="0"/>
        <w:rPr>
          <w:sz w:val="22"/>
          <w:szCs w:val="22"/>
        </w:rPr>
      </w:pPr>
      <w:r w:rsidRPr="00530C02">
        <w:rPr>
          <w:sz w:val="22"/>
          <w:szCs w:val="22"/>
        </w:rPr>
        <w:t>nie podlega/ją wykluczeniu z postępowania o udzielenie zamówienia.</w:t>
      </w:r>
    </w:p>
    <w:p w14:paraId="174242E0" w14:textId="77777777" w:rsidR="006B574A" w:rsidRPr="00530C02" w:rsidRDefault="006B574A" w:rsidP="008D089D">
      <w:pPr>
        <w:pStyle w:val="Standard"/>
        <w:widowControl w:val="0"/>
        <w:ind w:left="0" w:right="57" w:firstLine="0"/>
        <w:rPr>
          <w:sz w:val="22"/>
          <w:szCs w:val="22"/>
        </w:rPr>
      </w:pPr>
    </w:p>
    <w:p w14:paraId="640C466B" w14:textId="77777777" w:rsidR="006B574A" w:rsidRPr="00530C02" w:rsidRDefault="006B574A" w:rsidP="008D089D">
      <w:pPr>
        <w:pStyle w:val="Standard"/>
        <w:widowControl w:val="0"/>
        <w:ind w:left="0" w:right="57" w:firstLine="0"/>
        <w:rPr>
          <w:sz w:val="22"/>
          <w:szCs w:val="22"/>
        </w:rPr>
      </w:pPr>
    </w:p>
    <w:p w14:paraId="45F655CE" w14:textId="77777777" w:rsidR="006B574A" w:rsidRPr="00530C02" w:rsidRDefault="006B574A" w:rsidP="008D089D">
      <w:pPr>
        <w:pStyle w:val="Standard"/>
        <w:widowControl w:val="0"/>
        <w:ind w:left="0" w:right="57" w:firstLine="0"/>
        <w:rPr>
          <w:b/>
          <w:sz w:val="22"/>
          <w:szCs w:val="22"/>
        </w:rPr>
      </w:pPr>
      <w:r w:rsidRPr="00530C02">
        <w:rPr>
          <w:sz w:val="22"/>
          <w:szCs w:val="22"/>
        </w:rPr>
        <w:t>*</w:t>
      </w:r>
      <w:r w:rsidRPr="00530C02">
        <w:rPr>
          <w:b/>
          <w:sz w:val="22"/>
          <w:szCs w:val="22"/>
          <w:highlight w:val="lightGray"/>
        </w:rPr>
        <w:t>OŚWIADCZENIE DOTYCZĄCE PODWYKONAWCY NIEBĘDĄCEGO PODMIOTEM, NA KTÓREGO ZASOBY POWOŁUJE SIĘ WYKONAWCA</w:t>
      </w:r>
      <w:r w:rsidRPr="00530C02">
        <w:rPr>
          <w:sz w:val="22"/>
          <w:szCs w:val="22"/>
          <w:highlight w:val="lightGray"/>
        </w:rPr>
        <w:t>:</w:t>
      </w:r>
    </w:p>
    <w:p w14:paraId="16469EFF" w14:textId="77777777" w:rsidR="006B574A" w:rsidRPr="00530C02" w:rsidRDefault="006B574A" w:rsidP="008D089D">
      <w:pPr>
        <w:pStyle w:val="Standard"/>
        <w:widowControl w:val="0"/>
        <w:ind w:left="0" w:right="57" w:firstLine="0"/>
        <w:rPr>
          <w:sz w:val="22"/>
          <w:szCs w:val="22"/>
        </w:rPr>
      </w:pPr>
      <w:r w:rsidRPr="00530C02">
        <w:rPr>
          <w:b/>
          <w:color w:val="FF0000"/>
          <w:sz w:val="22"/>
          <w:szCs w:val="22"/>
          <w:u w:val="single"/>
        </w:rPr>
        <w:t>*    Nie wypełniać jeśli nie dotyczy</w:t>
      </w:r>
      <w:r w:rsidRPr="00530C02">
        <w:rPr>
          <w:sz w:val="22"/>
          <w:szCs w:val="22"/>
        </w:rPr>
        <w:t>:</w:t>
      </w:r>
    </w:p>
    <w:p w14:paraId="2E4E6A57" w14:textId="77777777" w:rsidR="00AD6ED8" w:rsidRPr="00530C02" w:rsidRDefault="00AD6ED8" w:rsidP="008D089D">
      <w:pPr>
        <w:pStyle w:val="Standard"/>
        <w:widowControl w:val="0"/>
        <w:ind w:left="0" w:right="57" w:firstLine="0"/>
        <w:rPr>
          <w:sz w:val="22"/>
          <w:szCs w:val="22"/>
        </w:rPr>
      </w:pPr>
    </w:p>
    <w:p w14:paraId="11524CF2" w14:textId="77777777" w:rsidR="006B574A" w:rsidRPr="00530C02" w:rsidRDefault="006B574A" w:rsidP="008D089D">
      <w:pPr>
        <w:pStyle w:val="Standard"/>
        <w:widowControl w:val="0"/>
        <w:ind w:left="0" w:right="57" w:firstLine="0"/>
        <w:rPr>
          <w:sz w:val="22"/>
          <w:szCs w:val="22"/>
        </w:rPr>
      </w:pPr>
      <w:r w:rsidRPr="00530C02">
        <w:rPr>
          <w:sz w:val="22"/>
          <w:szCs w:val="22"/>
        </w:rPr>
        <w:t xml:space="preserve">Oświadczam, że następujący/e podmiot/y, będący/e podwykonawcą/ami: ……………………………………………………………………..….…… (podać pełną nazwę/firmę, adres, a także w zależności od podmiotu: NIP/PESEL, KRS/CEiDG), </w:t>
      </w:r>
    </w:p>
    <w:p w14:paraId="1D5EA261" w14:textId="77777777" w:rsidR="006B574A" w:rsidRPr="00530C02" w:rsidRDefault="006B574A" w:rsidP="008D089D">
      <w:pPr>
        <w:pStyle w:val="Standard"/>
        <w:widowControl w:val="0"/>
        <w:ind w:left="0" w:right="57" w:firstLine="0"/>
        <w:rPr>
          <w:sz w:val="22"/>
          <w:szCs w:val="22"/>
        </w:rPr>
      </w:pPr>
      <w:r w:rsidRPr="00530C02">
        <w:rPr>
          <w:sz w:val="22"/>
          <w:szCs w:val="22"/>
        </w:rPr>
        <w:t>nie podlega/ą wykluczeniu z postępowania o udzielenie zamówienia.</w:t>
      </w:r>
    </w:p>
    <w:p w14:paraId="52881B22" w14:textId="77777777" w:rsidR="006B574A" w:rsidRPr="00530C02" w:rsidRDefault="006B574A" w:rsidP="008D089D">
      <w:pPr>
        <w:pStyle w:val="Standard"/>
        <w:widowControl w:val="0"/>
        <w:ind w:left="0" w:right="57" w:firstLine="0"/>
        <w:rPr>
          <w:sz w:val="22"/>
          <w:szCs w:val="22"/>
        </w:rPr>
      </w:pPr>
    </w:p>
    <w:p w14:paraId="4A85D486" w14:textId="77777777" w:rsidR="006B574A" w:rsidRPr="00530C02" w:rsidRDefault="006B574A" w:rsidP="008D089D">
      <w:pPr>
        <w:pStyle w:val="Standard"/>
        <w:widowControl w:val="0"/>
        <w:ind w:left="0" w:right="57" w:firstLine="0"/>
        <w:rPr>
          <w:sz w:val="22"/>
          <w:szCs w:val="22"/>
        </w:rPr>
      </w:pPr>
    </w:p>
    <w:p w14:paraId="0B36E51C" w14:textId="77777777" w:rsidR="006B574A" w:rsidRPr="00530C02" w:rsidRDefault="006B574A" w:rsidP="008D089D">
      <w:pPr>
        <w:pStyle w:val="Standard"/>
        <w:widowControl w:val="0"/>
        <w:ind w:left="0" w:right="57" w:firstLine="0"/>
        <w:rPr>
          <w:b/>
          <w:sz w:val="22"/>
          <w:szCs w:val="22"/>
        </w:rPr>
      </w:pPr>
      <w:r w:rsidRPr="00530C02">
        <w:rPr>
          <w:b/>
          <w:sz w:val="22"/>
          <w:szCs w:val="22"/>
          <w:highlight w:val="lightGray"/>
        </w:rPr>
        <w:t>OŚWIADCZENIE DOTYCZĄCE PODANYCH INFORMACJI:</w:t>
      </w:r>
    </w:p>
    <w:p w14:paraId="54002123" w14:textId="77777777" w:rsidR="006B574A" w:rsidRPr="00530C02" w:rsidRDefault="006B574A" w:rsidP="008D089D">
      <w:pPr>
        <w:pStyle w:val="Standard"/>
        <w:widowControl w:val="0"/>
        <w:ind w:left="0" w:right="57" w:firstLine="0"/>
        <w:rPr>
          <w:b/>
          <w:sz w:val="22"/>
          <w:szCs w:val="22"/>
        </w:rPr>
      </w:pPr>
    </w:p>
    <w:p w14:paraId="24041DDF" w14:textId="77777777" w:rsidR="006B574A" w:rsidRPr="00530C02" w:rsidRDefault="006B574A" w:rsidP="008D089D">
      <w:pPr>
        <w:pStyle w:val="Standard"/>
        <w:widowControl w:val="0"/>
        <w:ind w:left="0" w:right="57" w:firstLine="0"/>
        <w:rPr>
          <w:sz w:val="22"/>
          <w:szCs w:val="22"/>
        </w:rPr>
      </w:pPr>
      <w:r w:rsidRPr="00530C02">
        <w:rPr>
          <w:sz w:val="22"/>
          <w:szCs w:val="22"/>
        </w:rPr>
        <w:t xml:space="preserve">Oświadczam, że wszystkie informacje podane w powyższych oświadczeniach są aktualne </w:t>
      </w:r>
    </w:p>
    <w:p w14:paraId="4CFACBE7" w14:textId="77777777" w:rsidR="006B574A" w:rsidRPr="00530C02" w:rsidRDefault="006B574A" w:rsidP="008D089D">
      <w:pPr>
        <w:pStyle w:val="Standard"/>
        <w:widowControl w:val="0"/>
        <w:ind w:left="0" w:right="57" w:firstLine="0"/>
        <w:rPr>
          <w:sz w:val="22"/>
          <w:szCs w:val="22"/>
        </w:rPr>
      </w:pPr>
      <w:r w:rsidRPr="00530C02">
        <w:rPr>
          <w:sz w:val="22"/>
          <w:szCs w:val="22"/>
        </w:rPr>
        <w:t>i zgodne z prawdą oraz zostały przedstawione z pełną świadomością konsekwencji wprowadzenia zamawiającego w błąd przy przedstawianiu informacji.</w:t>
      </w:r>
    </w:p>
    <w:p w14:paraId="4C6D393B" w14:textId="77777777" w:rsidR="006B574A" w:rsidRPr="00530C02" w:rsidRDefault="006B574A" w:rsidP="008D089D">
      <w:pPr>
        <w:pStyle w:val="Standard"/>
        <w:widowControl w:val="0"/>
        <w:ind w:left="0" w:right="57" w:firstLine="0"/>
        <w:rPr>
          <w:sz w:val="22"/>
          <w:szCs w:val="22"/>
        </w:rPr>
      </w:pPr>
    </w:p>
    <w:p w14:paraId="15395DE2" w14:textId="77777777" w:rsidR="006B574A" w:rsidRPr="00530C02" w:rsidRDefault="006B574A" w:rsidP="008D089D">
      <w:pPr>
        <w:pStyle w:val="Standard"/>
        <w:widowControl w:val="0"/>
        <w:ind w:left="0" w:right="57" w:firstLine="0"/>
        <w:rPr>
          <w:sz w:val="22"/>
          <w:szCs w:val="22"/>
        </w:rPr>
      </w:pPr>
    </w:p>
    <w:p w14:paraId="54D36B96" w14:textId="77777777" w:rsidR="006B574A" w:rsidRPr="00530C02" w:rsidRDefault="006B574A" w:rsidP="008D089D">
      <w:pPr>
        <w:pStyle w:val="Standard"/>
        <w:widowControl w:val="0"/>
        <w:ind w:left="0" w:right="57" w:firstLine="0"/>
        <w:rPr>
          <w:sz w:val="22"/>
          <w:szCs w:val="22"/>
        </w:rPr>
      </w:pPr>
    </w:p>
    <w:p w14:paraId="4DD33414" w14:textId="77777777" w:rsidR="006B574A" w:rsidRPr="00530C02" w:rsidRDefault="006B574A" w:rsidP="008D089D">
      <w:pPr>
        <w:pStyle w:val="Standard"/>
        <w:widowControl w:val="0"/>
        <w:ind w:left="0" w:right="57" w:firstLine="0"/>
        <w:rPr>
          <w:sz w:val="22"/>
          <w:szCs w:val="22"/>
        </w:rPr>
      </w:pPr>
    </w:p>
    <w:p w14:paraId="3A81D442" w14:textId="77777777" w:rsidR="006B574A" w:rsidRPr="009F2632" w:rsidRDefault="006B574A" w:rsidP="008D089D">
      <w:pPr>
        <w:widowControl w:val="0"/>
        <w:spacing w:after="0" w:line="276" w:lineRule="auto"/>
        <w:ind w:left="0" w:firstLine="0"/>
        <w:rPr>
          <w:rFonts w:eastAsia="Times New Roman" w:cstheme="minorHAnsi"/>
          <w:color w:val="0070C0"/>
          <w:sz w:val="20"/>
          <w:szCs w:val="20"/>
          <w:u w:val="single"/>
          <w:lang w:val="pl-PL" w:eastAsia="pl-PL"/>
        </w:rPr>
      </w:pPr>
      <w:r w:rsidRPr="009F2632">
        <w:rPr>
          <w:rFonts w:eastAsia="Times New Roman" w:cstheme="minorHAnsi"/>
          <w:color w:val="0070C0"/>
          <w:sz w:val="20"/>
          <w:szCs w:val="20"/>
          <w:u w:val="single"/>
          <w:lang w:val="pl-PL" w:eastAsia="pl-PL"/>
        </w:rPr>
        <w:t>Informacja dla Wykonawców:</w:t>
      </w:r>
    </w:p>
    <w:p w14:paraId="21B8BE85" w14:textId="77777777" w:rsidR="006B574A" w:rsidRPr="009F2632" w:rsidRDefault="00EB0A62" w:rsidP="008D089D">
      <w:pPr>
        <w:widowControl w:val="0"/>
        <w:spacing w:after="0" w:line="276" w:lineRule="auto"/>
        <w:ind w:left="0" w:firstLine="0"/>
        <w:rPr>
          <w:rFonts w:eastAsia="Verdana" w:cstheme="minorHAnsi"/>
          <w:i/>
          <w:color w:val="0070C0"/>
          <w:sz w:val="20"/>
          <w:szCs w:val="20"/>
          <w:lang w:val="pl-PL" w:eastAsia="pl-PL"/>
        </w:rPr>
      </w:pPr>
      <w:r w:rsidRPr="009F2632">
        <w:rPr>
          <w:rFonts w:eastAsia="Times New Roman" w:cstheme="minorHAnsi"/>
          <w:color w:val="0070C0"/>
          <w:sz w:val="20"/>
          <w:szCs w:val="20"/>
          <w:lang w:val="pl-PL" w:eastAsia="pl-PL"/>
        </w:rPr>
        <w:t xml:space="preserve">Dokument </w:t>
      </w:r>
      <w:r w:rsidR="006B574A" w:rsidRPr="009F2632">
        <w:rPr>
          <w:rFonts w:eastAsia="Times New Roman" w:cstheme="minorHAnsi"/>
          <w:color w:val="0070C0"/>
          <w:sz w:val="20"/>
          <w:szCs w:val="20"/>
          <w:lang w:val="pl-PL" w:eastAsia="pl-PL"/>
        </w:rPr>
        <w:t xml:space="preserve"> </w:t>
      </w:r>
      <w:r w:rsidR="006B574A" w:rsidRPr="009F2632">
        <w:rPr>
          <w:rFonts w:eastAsia="Times New Roman" w:cstheme="minorHAnsi"/>
          <w:b/>
          <w:color w:val="0070C0"/>
          <w:sz w:val="20"/>
          <w:szCs w:val="20"/>
          <w:lang w:val="pl-PL" w:eastAsia="pl-PL"/>
        </w:rPr>
        <w:t>musi być opatrzon</w:t>
      </w:r>
      <w:r w:rsidRPr="009F2632">
        <w:rPr>
          <w:rFonts w:eastAsia="Times New Roman" w:cstheme="minorHAnsi"/>
          <w:b/>
          <w:color w:val="0070C0"/>
          <w:sz w:val="20"/>
          <w:szCs w:val="20"/>
          <w:lang w:val="pl-PL" w:eastAsia="pl-PL"/>
        </w:rPr>
        <w:t>y</w:t>
      </w:r>
      <w:r w:rsidR="006B574A" w:rsidRPr="009F2632">
        <w:rPr>
          <w:rFonts w:eastAsia="Times New Roman" w:cstheme="minorHAnsi"/>
          <w:color w:val="0070C0"/>
          <w:sz w:val="20"/>
          <w:szCs w:val="20"/>
          <w:lang w:val="pl-PL" w:eastAsia="pl-PL"/>
        </w:rPr>
        <w:t xml:space="preserve"> przez osobę lub osoby uprawnione do reprezentowania firmy </w:t>
      </w:r>
      <w:r w:rsidR="006B574A" w:rsidRPr="009F2632">
        <w:rPr>
          <w:rFonts w:eastAsia="Times New Roman" w:cstheme="minorHAnsi"/>
          <w:b/>
          <w:color w:val="0070C0"/>
          <w:sz w:val="20"/>
          <w:szCs w:val="20"/>
          <w:lang w:val="pl-PL" w:eastAsia="pl-PL"/>
        </w:rPr>
        <w:t>kwalifikowanym podpisem elektronicznym, podpisem zaufanym lub podpisem osobistym</w:t>
      </w:r>
      <w:r w:rsidR="006B574A" w:rsidRPr="009F2632">
        <w:rPr>
          <w:rFonts w:eastAsia="Times New Roman" w:cstheme="minorHAnsi"/>
          <w:color w:val="0070C0"/>
          <w:sz w:val="20"/>
          <w:szCs w:val="20"/>
          <w:lang w:val="pl-PL" w:eastAsia="pl-PL"/>
        </w:rPr>
        <w:t xml:space="preserve"> i przekazany Zamawiającemu wraz z dokumentem (-ami) potwierdzającymi prawo</w:t>
      </w:r>
      <w:r w:rsidR="006B574A" w:rsidRPr="009F2632">
        <w:rPr>
          <w:rFonts w:eastAsia="Times New Roman" w:cstheme="minorHAnsi"/>
          <w:color w:val="0070C0"/>
          <w:sz w:val="20"/>
          <w:szCs w:val="20"/>
          <w:lang w:val="pl-PL" w:eastAsia="pl-PL"/>
        </w:rPr>
        <w:br/>
        <w:t xml:space="preserve">do reprezentacji Wykonawcy przez osobę podpisującą ofertę.                  </w:t>
      </w:r>
    </w:p>
    <w:p w14:paraId="4771C64A" w14:textId="77777777" w:rsidR="006B574A" w:rsidRPr="009F2632" w:rsidRDefault="006B574A" w:rsidP="008D089D">
      <w:pPr>
        <w:widowControl w:val="0"/>
        <w:tabs>
          <w:tab w:val="center" w:pos="7068"/>
        </w:tabs>
        <w:spacing w:after="0" w:line="240" w:lineRule="auto"/>
        <w:ind w:left="0" w:firstLine="0"/>
        <w:rPr>
          <w:rFonts w:eastAsia="Times New Roman" w:cstheme="minorHAnsi"/>
          <w:b/>
          <w:color w:val="0070C0"/>
          <w:sz w:val="20"/>
          <w:szCs w:val="20"/>
          <w:lang w:val="pl-PL"/>
        </w:rPr>
      </w:pPr>
      <w:r w:rsidRPr="009F2632">
        <w:rPr>
          <w:rFonts w:eastAsia="Times New Roman" w:cstheme="minorHAnsi"/>
          <w:b/>
          <w:bCs/>
          <w:color w:val="0070C0"/>
          <w:kern w:val="1"/>
          <w:sz w:val="20"/>
          <w:szCs w:val="20"/>
          <w:u w:val="single"/>
          <w:lang w:val="pl-PL" w:eastAsia="ar-SA"/>
        </w:rPr>
        <w:t>Uwaga! Nanoszenie jakichkolwiek zmian w treści dokumentu po opatrzeniu w.w. podpisem może skutkować naruszeniem integralności podpisu, a w konsekwencji skutkować odrzuceniem oferty.</w:t>
      </w:r>
    </w:p>
    <w:p w14:paraId="72D0D3C8" w14:textId="77777777" w:rsidR="006B574A" w:rsidRPr="009F2632" w:rsidRDefault="006B574A" w:rsidP="008D089D">
      <w:pPr>
        <w:rPr>
          <w:color w:val="auto"/>
          <w:sz w:val="20"/>
          <w:szCs w:val="20"/>
          <w:u w:val="single"/>
          <w:lang w:val="pl-PL"/>
        </w:rPr>
      </w:pPr>
    </w:p>
    <w:p w14:paraId="505983C3" w14:textId="77777777" w:rsidR="00AD6ED8" w:rsidRPr="00530C02" w:rsidRDefault="00AD6ED8" w:rsidP="008D089D">
      <w:pPr>
        <w:rPr>
          <w:color w:val="auto"/>
          <w:sz w:val="22"/>
          <w:u w:val="single"/>
          <w:lang w:val="pl-PL"/>
        </w:rPr>
      </w:pPr>
    </w:p>
    <w:p w14:paraId="1CB5D9F0" w14:textId="77777777" w:rsidR="00AD6ED8" w:rsidRPr="00530C02" w:rsidRDefault="00AD6ED8" w:rsidP="007374C4">
      <w:pPr>
        <w:ind w:left="0" w:firstLine="0"/>
        <w:rPr>
          <w:color w:val="auto"/>
          <w:sz w:val="22"/>
          <w:u w:val="single"/>
          <w:lang w:val="pl-PL"/>
        </w:rPr>
      </w:pPr>
    </w:p>
    <w:p w14:paraId="077681C4" w14:textId="26C6E493" w:rsidR="00AD6ED8" w:rsidRPr="00530C02" w:rsidRDefault="003D6846" w:rsidP="008D089D">
      <w:pPr>
        <w:pageBreakBefore/>
        <w:tabs>
          <w:tab w:val="left" w:pos="0"/>
          <w:tab w:val="left" w:pos="360"/>
        </w:tabs>
        <w:spacing w:line="100" w:lineRule="atLeast"/>
        <w:rPr>
          <w:b/>
          <w:iCs/>
          <w:sz w:val="22"/>
          <w:lang w:val="pl-PL"/>
        </w:rPr>
      </w:pPr>
      <w:r w:rsidRPr="00530C02">
        <w:rPr>
          <w:b/>
          <w:iCs/>
          <w:sz w:val="22"/>
          <w:lang w:val="pl-PL"/>
        </w:rPr>
        <w:lastRenderedPageBreak/>
        <w:t>ZP. 272.02.202</w:t>
      </w:r>
      <w:r w:rsidR="00431A4B" w:rsidRPr="00530C02">
        <w:rPr>
          <w:b/>
          <w:iCs/>
          <w:sz w:val="22"/>
          <w:lang w:val="pl-PL"/>
        </w:rPr>
        <w:t>6</w:t>
      </w:r>
      <w:r w:rsidRPr="00530C02">
        <w:rPr>
          <w:b/>
          <w:iCs/>
          <w:sz w:val="22"/>
          <w:lang w:val="pl-PL"/>
        </w:rPr>
        <w:t xml:space="preserve">.TP </w:t>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00AD6ED8" w:rsidRPr="00530C02">
        <w:rPr>
          <w:b/>
          <w:iCs/>
          <w:sz w:val="22"/>
          <w:lang w:val="pl-PL"/>
        </w:rPr>
        <w:t>ZAŁĄCZNIK NR 3 DO SWZ</w:t>
      </w:r>
    </w:p>
    <w:p w14:paraId="685CEACE" w14:textId="77777777" w:rsidR="00783E32" w:rsidRPr="009F2632" w:rsidRDefault="00783E32" w:rsidP="007374C4">
      <w:pPr>
        <w:jc w:val="right"/>
        <w:rPr>
          <w:b/>
          <w:sz w:val="20"/>
          <w:szCs w:val="20"/>
          <w:lang w:val="pl-PL"/>
        </w:rPr>
      </w:pPr>
      <w:r w:rsidRPr="009F2632">
        <w:rPr>
          <w:b/>
          <w:sz w:val="20"/>
          <w:szCs w:val="20"/>
          <w:lang w:val="pl-PL"/>
        </w:rPr>
        <w:t>Zamawiający:</w:t>
      </w:r>
    </w:p>
    <w:p w14:paraId="4FA8E04A" w14:textId="77777777" w:rsidR="00783E32" w:rsidRPr="009F2632" w:rsidRDefault="00783E32" w:rsidP="007374C4">
      <w:pPr>
        <w:jc w:val="right"/>
        <w:rPr>
          <w:sz w:val="20"/>
          <w:szCs w:val="20"/>
          <w:lang w:val="pl-PL"/>
        </w:rPr>
      </w:pPr>
      <w:r w:rsidRPr="009F2632">
        <w:rPr>
          <w:sz w:val="20"/>
          <w:szCs w:val="20"/>
          <w:lang w:val="pl-PL"/>
        </w:rPr>
        <w:t>Eco Probe Sp z o.o.</w:t>
      </w:r>
    </w:p>
    <w:p w14:paraId="1CB14F9A" w14:textId="77777777" w:rsidR="00783E32" w:rsidRPr="009F2632" w:rsidRDefault="00783E32" w:rsidP="007374C4">
      <w:pPr>
        <w:jc w:val="right"/>
        <w:rPr>
          <w:sz w:val="20"/>
          <w:szCs w:val="20"/>
          <w:lang w:val="pl-PL"/>
        </w:rPr>
      </w:pPr>
      <w:r w:rsidRPr="009F2632">
        <w:rPr>
          <w:sz w:val="20"/>
          <w:szCs w:val="20"/>
          <w:lang w:val="pl-PL"/>
        </w:rPr>
        <w:t>Ul. Pomorska 1</w:t>
      </w:r>
    </w:p>
    <w:p w14:paraId="59477CD1" w14:textId="77777777" w:rsidR="00AD6ED8" w:rsidRPr="00530C02" w:rsidRDefault="00783E32" w:rsidP="007374C4">
      <w:pPr>
        <w:pStyle w:val="Standard"/>
        <w:jc w:val="right"/>
        <w:rPr>
          <w:b/>
          <w:sz w:val="22"/>
          <w:szCs w:val="22"/>
        </w:rPr>
      </w:pPr>
      <w:r w:rsidRPr="009F2632">
        <w:rPr>
          <w:sz w:val="20"/>
        </w:rPr>
        <w:t>83-032 Pszczółki</w:t>
      </w:r>
    </w:p>
    <w:p w14:paraId="268C4EC5" w14:textId="77777777" w:rsidR="00AD6ED8" w:rsidRPr="00530C02" w:rsidRDefault="00AD6ED8" w:rsidP="008D089D">
      <w:pPr>
        <w:pStyle w:val="Standard"/>
        <w:rPr>
          <w:b/>
          <w:sz w:val="22"/>
          <w:szCs w:val="22"/>
        </w:rPr>
      </w:pPr>
      <w:r w:rsidRPr="00530C02">
        <w:rPr>
          <w:b/>
          <w:sz w:val="22"/>
          <w:szCs w:val="22"/>
        </w:rPr>
        <w:t>Wykonawca:</w:t>
      </w:r>
    </w:p>
    <w:tbl>
      <w:tblPr>
        <w:tblW w:w="9201" w:type="dxa"/>
        <w:tblInd w:w="-108" w:type="dxa"/>
        <w:tblLayout w:type="fixed"/>
        <w:tblCellMar>
          <w:left w:w="10" w:type="dxa"/>
          <w:right w:w="10" w:type="dxa"/>
        </w:tblCellMar>
        <w:tblLook w:val="0000" w:firstRow="0" w:lastRow="0" w:firstColumn="0" w:lastColumn="0" w:noHBand="0" w:noVBand="0"/>
      </w:tblPr>
      <w:tblGrid>
        <w:gridCol w:w="9201"/>
      </w:tblGrid>
      <w:tr w:rsidR="00AD6ED8" w:rsidRPr="00530C02" w14:paraId="3D8BA0AE"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6A42B" w14:textId="77777777" w:rsidR="00AD6ED8" w:rsidRPr="00530C02" w:rsidRDefault="00AD6ED8" w:rsidP="008D089D">
            <w:pPr>
              <w:pStyle w:val="Standard"/>
              <w:widowControl w:val="0"/>
              <w:suppressAutoHyphens w:val="0"/>
              <w:textAlignment w:val="auto"/>
              <w:rPr>
                <w:sz w:val="22"/>
                <w:szCs w:val="22"/>
              </w:rPr>
            </w:pPr>
          </w:p>
          <w:p w14:paraId="4CC50633" w14:textId="77777777" w:rsidR="00AD6ED8" w:rsidRPr="00530C02" w:rsidRDefault="00AD6ED8" w:rsidP="008D089D">
            <w:pPr>
              <w:pStyle w:val="Standard"/>
              <w:widowControl w:val="0"/>
              <w:suppressAutoHyphens w:val="0"/>
              <w:textAlignment w:val="auto"/>
              <w:rPr>
                <w:sz w:val="22"/>
                <w:szCs w:val="22"/>
              </w:rPr>
            </w:pPr>
          </w:p>
        </w:tc>
      </w:tr>
      <w:tr w:rsidR="00AD6ED8" w:rsidRPr="00530C02" w14:paraId="1F8A29CF"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FF7FF" w14:textId="77777777" w:rsidR="00AD6ED8" w:rsidRPr="00530C02" w:rsidRDefault="00AD6ED8" w:rsidP="008D089D">
            <w:pPr>
              <w:pStyle w:val="Standard"/>
              <w:widowControl w:val="0"/>
              <w:suppressAutoHyphens w:val="0"/>
              <w:textAlignment w:val="auto"/>
              <w:rPr>
                <w:sz w:val="22"/>
                <w:szCs w:val="22"/>
              </w:rPr>
            </w:pPr>
          </w:p>
          <w:p w14:paraId="03F9C1BD" w14:textId="77777777" w:rsidR="00AD6ED8" w:rsidRPr="00530C02" w:rsidRDefault="00AD6ED8" w:rsidP="008D089D">
            <w:pPr>
              <w:pStyle w:val="Standard"/>
              <w:widowControl w:val="0"/>
              <w:suppressAutoHyphens w:val="0"/>
              <w:textAlignment w:val="auto"/>
              <w:rPr>
                <w:sz w:val="22"/>
                <w:szCs w:val="22"/>
              </w:rPr>
            </w:pPr>
          </w:p>
        </w:tc>
      </w:tr>
      <w:tr w:rsidR="00AD6ED8" w:rsidRPr="00530C02" w14:paraId="1EB42555"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29BE1" w14:textId="77777777" w:rsidR="00AD6ED8" w:rsidRPr="00530C02" w:rsidRDefault="00AD6ED8" w:rsidP="008D089D">
            <w:pPr>
              <w:pStyle w:val="Standard"/>
              <w:widowControl w:val="0"/>
              <w:suppressAutoHyphens w:val="0"/>
              <w:textAlignment w:val="auto"/>
              <w:rPr>
                <w:sz w:val="22"/>
                <w:szCs w:val="22"/>
              </w:rPr>
            </w:pPr>
          </w:p>
          <w:p w14:paraId="51D2CA9F" w14:textId="77777777" w:rsidR="00AD6ED8" w:rsidRPr="00530C02" w:rsidRDefault="00AD6ED8" w:rsidP="008D089D">
            <w:pPr>
              <w:pStyle w:val="Standard"/>
              <w:widowControl w:val="0"/>
              <w:suppressAutoHyphens w:val="0"/>
              <w:textAlignment w:val="auto"/>
              <w:rPr>
                <w:sz w:val="22"/>
                <w:szCs w:val="22"/>
              </w:rPr>
            </w:pPr>
          </w:p>
        </w:tc>
      </w:tr>
    </w:tbl>
    <w:p w14:paraId="0008F31E" w14:textId="77777777" w:rsidR="00AD6ED8" w:rsidRPr="00530C02" w:rsidRDefault="00AD6ED8" w:rsidP="008D089D">
      <w:pPr>
        <w:pStyle w:val="Standard"/>
        <w:rPr>
          <w:i/>
          <w:sz w:val="22"/>
          <w:szCs w:val="22"/>
        </w:rPr>
      </w:pPr>
      <w:r w:rsidRPr="00530C02">
        <w:rPr>
          <w:i/>
          <w:sz w:val="22"/>
          <w:szCs w:val="22"/>
        </w:rPr>
        <w:t>(pełna nazwa/firma, adres, w zależności od podmiotu: NIP/PESEL, KRS/CEiDG)</w:t>
      </w:r>
    </w:p>
    <w:p w14:paraId="72637314" w14:textId="77777777" w:rsidR="00AD6ED8" w:rsidRPr="00530C02" w:rsidRDefault="00AD6ED8" w:rsidP="008D089D">
      <w:pPr>
        <w:pStyle w:val="Standard"/>
        <w:rPr>
          <w:sz w:val="22"/>
          <w:szCs w:val="22"/>
          <w:u w:val="single"/>
        </w:rPr>
      </w:pPr>
      <w:r w:rsidRPr="00530C02">
        <w:rPr>
          <w:sz w:val="22"/>
          <w:szCs w:val="22"/>
          <w:u w:val="single"/>
        </w:rPr>
        <w:t>reprezentowany przez:</w:t>
      </w:r>
    </w:p>
    <w:p w14:paraId="6C42B469" w14:textId="77777777" w:rsidR="00AD6ED8" w:rsidRPr="00530C02" w:rsidRDefault="00AD6ED8" w:rsidP="008D089D">
      <w:pPr>
        <w:pStyle w:val="Standard"/>
        <w:ind w:right="5954"/>
        <w:rPr>
          <w:sz w:val="22"/>
          <w:szCs w:val="22"/>
        </w:rPr>
      </w:pPr>
    </w:p>
    <w:tbl>
      <w:tblPr>
        <w:tblW w:w="9201" w:type="dxa"/>
        <w:tblInd w:w="-108" w:type="dxa"/>
        <w:tblLayout w:type="fixed"/>
        <w:tblCellMar>
          <w:left w:w="10" w:type="dxa"/>
          <w:right w:w="10" w:type="dxa"/>
        </w:tblCellMar>
        <w:tblLook w:val="0000" w:firstRow="0" w:lastRow="0" w:firstColumn="0" w:lastColumn="0" w:noHBand="0" w:noVBand="0"/>
      </w:tblPr>
      <w:tblGrid>
        <w:gridCol w:w="9201"/>
      </w:tblGrid>
      <w:tr w:rsidR="00AD6ED8" w:rsidRPr="00530C02" w14:paraId="7B3856D4"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00838" w14:textId="77777777" w:rsidR="00AD6ED8" w:rsidRPr="00530C02" w:rsidRDefault="00AD6ED8" w:rsidP="008D089D">
            <w:pPr>
              <w:pStyle w:val="Standard"/>
              <w:widowControl w:val="0"/>
              <w:suppressAutoHyphens w:val="0"/>
              <w:textAlignment w:val="auto"/>
              <w:rPr>
                <w:sz w:val="22"/>
                <w:szCs w:val="22"/>
              </w:rPr>
            </w:pPr>
          </w:p>
          <w:p w14:paraId="401831B9" w14:textId="77777777" w:rsidR="00AD6ED8" w:rsidRPr="00530C02" w:rsidRDefault="00AD6ED8" w:rsidP="008D089D">
            <w:pPr>
              <w:pStyle w:val="Standard"/>
              <w:widowControl w:val="0"/>
              <w:suppressAutoHyphens w:val="0"/>
              <w:textAlignment w:val="auto"/>
              <w:rPr>
                <w:sz w:val="22"/>
                <w:szCs w:val="22"/>
              </w:rPr>
            </w:pPr>
          </w:p>
        </w:tc>
      </w:tr>
    </w:tbl>
    <w:p w14:paraId="3B67EDF0" w14:textId="77777777" w:rsidR="00AD6ED8" w:rsidRPr="00530C02" w:rsidRDefault="00AD6ED8" w:rsidP="008D089D">
      <w:pPr>
        <w:pStyle w:val="Standard"/>
        <w:ind w:right="1275"/>
        <w:rPr>
          <w:i/>
          <w:sz w:val="22"/>
          <w:szCs w:val="22"/>
        </w:rPr>
      </w:pPr>
      <w:r w:rsidRPr="00530C02">
        <w:rPr>
          <w:i/>
          <w:sz w:val="22"/>
          <w:szCs w:val="22"/>
        </w:rPr>
        <w:t xml:space="preserve"> (imię, nazwisko, stanowisko/podstawa do reprezentacji)</w:t>
      </w:r>
    </w:p>
    <w:p w14:paraId="4B110E31" w14:textId="77777777" w:rsidR="009F2632" w:rsidRDefault="009F2632" w:rsidP="009F2632">
      <w:pPr>
        <w:spacing w:after="120" w:line="360" w:lineRule="auto"/>
        <w:jc w:val="center"/>
        <w:rPr>
          <w:rFonts w:cs="Times New Roman"/>
          <w:b/>
          <w:sz w:val="22"/>
          <w:u w:val="single"/>
          <w:lang w:val="pl-PL"/>
        </w:rPr>
      </w:pPr>
    </w:p>
    <w:p w14:paraId="1D1FF1D2" w14:textId="135550FF" w:rsidR="00AD6ED8" w:rsidRPr="009F2632" w:rsidRDefault="00AD6ED8" w:rsidP="009F2632">
      <w:pPr>
        <w:spacing w:after="120" w:line="360" w:lineRule="auto"/>
        <w:jc w:val="center"/>
        <w:rPr>
          <w:rFonts w:cs="Times New Roman"/>
          <w:b/>
          <w:szCs w:val="24"/>
          <w:u w:val="single"/>
          <w:lang w:val="pl-PL"/>
        </w:rPr>
      </w:pPr>
      <w:r w:rsidRPr="009F2632">
        <w:rPr>
          <w:rFonts w:cs="Times New Roman"/>
          <w:b/>
          <w:szCs w:val="24"/>
          <w:u w:val="single"/>
          <w:lang w:val="pl-PL"/>
        </w:rPr>
        <w:t>Oświadczenie Wykonawcy</w:t>
      </w:r>
    </w:p>
    <w:p w14:paraId="6D8CD2C3" w14:textId="77777777" w:rsidR="00AD6ED8" w:rsidRPr="009F2632" w:rsidRDefault="00AD6ED8" w:rsidP="009F2632">
      <w:pPr>
        <w:pStyle w:val="Standard"/>
        <w:widowControl w:val="0"/>
        <w:spacing w:after="0" w:line="240" w:lineRule="auto"/>
        <w:jc w:val="center"/>
        <w:rPr>
          <w:sz w:val="22"/>
          <w:szCs w:val="22"/>
        </w:rPr>
      </w:pPr>
      <w:r w:rsidRPr="009F2632">
        <w:rPr>
          <w:rFonts w:eastAsia="Times New Roman"/>
          <w:b/>
          <w:sz w:val="22"/>
          <w:szCs w:val="22"/>
          <w:highlight w:val="lightGray"/>
        </w:rPr>
        <w:t xml:space="preserve">składane na podstawie art. 125 ust. 1 ustawy z dnia 11 września 2019 r. Prawo zamówień publicznych </w:t>
      </w:r>
      <w:r w:rsidRPr="009F2632">
        <w:rPr>
          <w:rFonts w:eastAsia="Times New Roman"/>
          <w:b/>
          <w:sz w:val="22"/>
          <w:szCs w:val="22"/>
          <w:highlight w:val="lightGray"/>
          <w:u w:val="single"/>
        </w:rPr>
        <w:t>dotyczące spełnienia warunków udziału w postępowaniu</w:t>
      </w:r>
    </w:p>
    <w:p w14:paraId="4E7E7C00" w14:textId="77777777" w:rsidR="00AD6ED8" w:rsidRPr="009F2632" w:rsidRDefault="00AD6ED8" w:rsidP="008D089D">
      <w:pPr>
        <w:rPr>
          <w:color w:val="auto"/>
          <w:sz w:val="22"/>
          <w:u w:val="single"/>
          <w:lang w:val="pl-PL"/>
        </w:rPr>
      </w:pPr>
    </w:p>
    <w:p w14:paraId="6567DAE6" w14:textId="7C05CDB7" w:rsidR="00AD6ED8" w:rsidRPr="00530C02" w:rsidRDefault="00AD6ED8" w:rsidP="008D089D">
      <w:pPr>
        <w:pStyle w:val="Standard"/>
        <w:spacing w:line="276" w:lineRule="auto"/>
        <w:ind w:left="0" w:right="0" w:firstLine="0"/>
        <w:rPr>
          <w:b/>
          <w:bCs/>
          <w:kern w:val="0"/>
          <w:sz w:val="22"/>
          <w:szCs w:val="22"/>
          <w:lang w:eastAsia="en-US"/>
        </w:rPr>
      </w:pPr>
      <w:r w:rsidRPr="00530C02">
        <w:rPr>
          <w:rFonts w:cs="Times New Roman"/>
          <w:sz w:val="22"/>
          <w:szCs w:val="22"/>
        </w:rPr>
        <w:t>Na potrzeby postępowania o udzielenie zamówienia publicznego pn.</w:t>
      </w:r>
      <w:r w:rsidRPr="00530C02">
        <w:rPr>
          <w:b/>
          <w:sz w:val="22"/>
          <w:szCs w:val="22"/>
        </w:rPr>
        <w:t xml:space="preserve"> </w:t>
      </w:r>
      <w:r w:rsidR="00431A4B" w:rsidRPr="00530C02">
        <w:rPr>
          <w:b/>
          <w:bCs/>
          <w:sz w:val="22"/>
          <w:szCs w:val="22"/>
        </w:rPr>
        <w:t>„Dostawa w ramach leasingu operacyjnego z opcją wykupu pojazdu ciężarowego trzyosiowego typu śmieciarka z zabudową jednokomorową”</w:t>
      </w:r>
      <w:r w:rsidR="00431A4B" w:rsidRPr="00530C02">
        <w:rPr>
          <w:b/>
          <w:bCs/>
          <w:kern w:val="0"/>
          <w:sz w:val="22"/>
          <w:szCs w:val="22"/>
          <w:lang w:eastAsia="en-US"/>
        </w:rPr>
        <w:t>,</w:t>
      </w:r>
      <w:r w:rsidRPr="00530C02">
        <w:rPr>
          <w:rFonts w:cs="Times New Roman"/>
          <w:b/>
          <w:color w:val="000000" w:themeColor="text1"/>
          <w:sz w:val="22"/>
          <w:szCs w:val="22"/>
        </w:rPr>
        <w:t xml:space="preserve"> </w:t>
      </w:r>
      <w:r w:rsidRPr="00530C02">
        <w:rPr>
          <w:rFonts w:cs="Times New Roman"/>
          <w:sz w:val="22"/>
          <w:szCs w:val="22"/>
        </w:rPr>
        <w:t xml:space="preserve">prowadzonego </w:t>
      </w:r>
      <w:r w:rsidRPr="00530C02">
        <w:rPr>
          <w:sz w:val="22"/>
          <w:szCs w:val="22"/>
        </w:rPr>
        <w:t>przez Eco Probe Sp. z o.</w:t>
      </w:r>
      <w:r w:rsidR="00285A97" w:rsidRPr="00530C02">
        <w:rPr>
          <w:sz w:val="22"/>
          <w:szCs w:val="22"/>
        </w:rPr>
        <w:t xml:space="preserve"> </w:t>
      </w:r>
      <w:r w:rsidRPr="00530C02">
        <w:rPr>
          <w:sz w:val="22"/>
          <w:szCs w:val="22"/>
        </w:rPr>
        <w:t xml:space="preserve">o z siedzibą w Pszczółkach </w:t>
      </w:r>
    </w:p>
    <w:p w14:paraId="5C458DA8" w14:textId="77777777" w:rsidR="00AD6ED8" w:rsidRPr="00530C02" w:rsidRDefault="00AD6ED8" w:rsidP="008D089D">
      <w:pPr>
        <w:pStyle w:val="Standard"/>
        <w:widowControl w:val="0"/>
        <w:ind w:left="0" w:right="57" w:firstLine="0"/>
        <w:rPr>
          <w:sz w:val="22"/>
          <w:szCs w:val="22"/>
        </w:rPr>
      </w:pPr>
    </w:p>
    <w:p w14:paraId="735859A5" w14:textId="77777777" w:rsidR="00AD6ED8" w:rsidRPr="00530C02" w:rsidRDefault="00AD6ED8" w:rsidP="008D089D">
      <w:pPr>
        <w:pStyle w:val="Standard"/>
        <w:widowControl w:val="0"/>
        <w:ind w:left="0" w:right="57" w:firstLine="0"/>
        <w:rPr>
          <w:sz w:val="22"/>
          <w:szCs w:val="22"/>
        </w:rPr>
      </w:pPr>
      <w:r w:rsidRPr="00530C02">
        <w:rPr>
          <w:b/>
          <w:sz w:val="22"/>
          <w:szCs w:val="22"/>
          <w:highlight w:val="lightGray"/>
        </w:rPr>
        <w:t>INFORMACJA DOTYCZĄCA WYKONAWCY</w:t>
      </w:r>
      <w:r w:rsidRPr="00530C02">
        <w:rPr>
          <w:sz w:val="22"/>
          <w:szCs w:val="22"/>
        </w:rPr>
        <w:t>:</w:t>
      </w:r>
    </w:p>
    <w:p w14:paraId="1F73F333" w14:textId="77777777" w:rsidR="00AD6ED8" w:rsidRPr="00530C02" w:rsidRDefault="00AD6ED8" w:rsidP="008D089D">
      <w:pPr>
        <w:pStyle w:val="Standard"/>
        <w:widowControl w:val="0"/>
        <w:ind w:left="0" w:right="57" w:firstLine="0"/>
        <w:rPr>
          <w:sz w:val="22"/>
          <w:szCs w:val="22"/>
        </w:rPr>
      </w:pPr>
    </w:p>
    <w:p w14:paraId="3E45A081" w14:textId="77777777" w:rsidR="00AD6ED8" w:rsidRPr="00530C02" w:rsidRDefault="00AD6ED8" w:rsidP="008D089D">
      <w:pPr>
        <w:pStyle w:val="Standard"/>
        <w:widowControl w:val="0"/>
        <w:ind w:left="0" w:right="57" w:firstLine="0"/>
        <w:rPr>
          <w:sz w:val="22"/>
          <w:szCs w:val="22"/>
        </w:rPr>
      </w:pPr>
      <w:r w:rsidRPr="00530C02">
        <w:rPr>
          <w:sz w:val="22"/>
          <w:szCs w:val="22"/>
        </w:rPr>
        <w:t>Oświadczam, że spełniam warunki udziału w postępowaniu określone przez zamawiającego w Rozdz. X SWZ.</w:t>
      </w:r>
    </w:p>
    <w:p w14:paraId="102B3874" w14:textId="77777777" w:rsidR="00AD6ED8" w:rsidRPr="00530C02" w:rsidRDefault="00AD6ED8" w:rsidP="008D089D">
      <w:pPr>
        <w:pStyle w:val="Standard"/>
        <w:widowControl w:val="0"/>
        <w:ind w:left="0" w:right="57" w:firstLine="0"/>
        <w:rPr>
          <w:sz w:val="22"/>
          <w:szCs w:val="22"/>
        </w:rPr>
      </w:pPr>
    </w:p>
    <w:p w14:paraId="65216778" w14:textId="77777777" w:rsidR="00AD6ED8" w:rsidRPr="00530C02" w:rsidRDefault="00AD6ED8" w:rsidP="008D089D">
      <w:pPr>
        <w:pStyle w:val="Standard"/>
        <w:widowControl w:val="0"/>
        <w:ind w:left="0" w:right="57" w:firstLine="0"/>
        <w:rPr>
          <w:sz w:val="22"/>
          <w:szCs w:val="22"/>
        </w:rPr>
      </w:pPr>
      <w:r w:rsidRPr="00530C02">
        <w:rPr>
          <w:sz w:val="22"/>
          <w:szCs w:val="22"/>
          <w:highlight w:val="lightGray"/>
        </w:rPr>
        <w:t>INFORMACJA W ZWIĄZKU Z POLEGANIEM NA ZASOBACH INNYCH PODMIOTÓW:</w:t>
      </w:r>
      <w:r w:rsidRPr="00530C02">
        <w:rPr>
          <w:sz w:val="22"/>
          <w:szCs w:val="22"/>
        </w:rPr>
        <w:t xml:space="preserve"> </w:t>
      </w:r>
    </w:p>
    <w:p w14:paraId="4D8B62AD" w14:textId="77777777" w:rsidR="00AD6ED8" w:rsidRPr="00530C02" w:rsidRDefault="00AD6ED8" w:rsidP="008D089D">
      <w:pPr>
        <w:pStyle w:val="Standard"/>
        <w:widowControl w:val="0"/>
        <w:ind w:left="0" w:right="57" w:firstLine="0"/>
        <w:rPr>
          <w:b/>
          <w:color w:val="FF0000"/>
          <w:sz w:val="22"/>
          <w:szCs w:val="22"/>
          <w:u w:val="single"/>
        </w:rPr>
      </w:pPr>
      <w:r w:rsidRPr="00530C02">
        <w:rPr>
          <w:b/>
          <w:color w:val="FF0000"/>
          <w:sz w:val="22"/>
          <w:szCs w:val="22"/>
          <w:u w:val="single"/>
        </w:rPr>
        <w:t>*   Nie wypełniać jeśli nie dotyczy:</w:t>
      </w:r>
    </w:p>
    <w:p w14:paraId="775558E4" w14:textId="77777777" w:rsidR="00AD6ED8" w:rsidRPr="00530C02" w:rsidRDefault="00AD6ED8" w:rsidP="008D089D">
      <w:pPr>
        <w:pStyle w:val="Standard"/>
        <w:widowControl w:val="0"/>
        <w:ind w:left="0" w:right="57" w:firstLine="0"/>
        <w:rPr>
          <w:b/>
          <w:color w:val="FF0000"/>
          <w:sz w:val="22"/>
          <w:szCs w:val="22"/>
          <w:u w:val="single"/>
        </w:rPr>
      </w:pPr>
    </w:p>
    <w:p w14:paraId="20401F10" w14:textId="77777777" w:rsidR="00AD6ED8" w:rsidRPr="00530C02" w:rsidRDefault="00AD6ED8" w:rsidP="008D089D">
      <w:pPr>
        <w:pStyle w:val="Standard"/>
        <w:widowControl w:val="0"/>
        <w:ind w:left="0" w:right="57" w:firstLine="0"/>
        <w:rPr>
          <w:sz w:val="22"/>
          <w:szCs w:val="22"/>
        </w:rPr>
      </w:pPr>
      <w:r w:rsidRPr="00530C02">
        <w:rPr>
          <w:sz w:val="22"/>
          <w:szCs w:val="22"/>
        </w:rPr>
        <w:t>Oświadczam, że w celu wykazania spełniania warunków udziału w postępowaniu, określonych przez zamawiającego w  Rozdz. X SWZ polegam na zasobach następującego/ych</w:t>
      </w:r>
      <w:r w:rsidR="002A4548" w:rsidRPr="00530C02">
        <w:rPr>
          <w:sz w:val="22"/>
          <w:szCs w:val="22"/>
        </w:rPr>
        <w:t xml:space="preserve"> </w:t>
      </w:r>
      <w:r w:rsidRPr="00530C02">
        <w:rPr>
          <w:sz w:val="22"/>
          <w:szCs w:val="22"/>
        </w:rPr>
        <w:t xml:space="preserve">podmiotu/ów: </w:t>
      </w:r>
      <w:r w:rsidR="002A4548" w:rsidRPr="00530C02">
        <w:rPr>
          <w:sz w:val="22"/>
          <w:szCs w:val="22"/>
        </w:rPr>
        <w:t>……………..</w:t>
      </w:r>
      <w:r w:rsidRPr="00530C02">
        <w:rPr>
          <w:sz w:val="22"/>
          <w:szCs w:val="22"/>
        </w:rPr>
        <w:t>………………………………………………………………………………………………………………………………………………………………………………, w następującym zakresie: …………………………………………..................................................................................</w:t>
      </w:r>
    </w:p>
    <w:p w14:paraId="002463CC" w14:textId="037D9CFB" w:rsidR="00AD6ED8" w:rsidRPr="00C74B95" w:rsidRDefault="00AD6ED8" w:rsidP="008D089D">
      <w:pPr>
        <w:pStyle w:val="Standard"/>
        <w:widowControl w:val="0"/>
        <w:ind w:left="0" w:right="57" w:firstLine="0"/>
        <w:rPr>
          <w:sz w:val="20"/>
        </w:rPr>
      </w:pPr>
      <w:r w:rsidRPr="009F2632">
        <w:rPr>
          <w:i/>
          <w:sz w:val="20"/>
        </w:rPr>
        <w:t>(wskazać podmiot i określić odpowiedni zakres dla wskazanego podmiotu).</w:t>
      </w:r>
    </w:p>
    <w:p w14:paraId="0F152A28" w14:textId="77777777" w:rsidR="00AD6ED8" w:rsidRPr="00530C02" w:rsidRDefault="00AD6ED8" w:rsidP="008D089D">
      <w:pPr>
        <w:pStyle w:val="Standard"/>
        <w:widowControl w:val="0"/>
        <w:ind w:left="0" w:right="57" w:firstLine="0"/>
        <w:rPr>
          <w:b/>
          <w:sz w:val="22"/>
          <w:szCs w:val="22"/>
        </w:rPr>
      </w:pPr>
      <w:r w:rsidRPr="00530C02">
        <w:rPr>
          <w:b/>
          <w:sz w:val="22"/>
          <w:szCs w:val="22"/>
          <w:highlight w:val="lightGray"/>
        </w:rPr>
        <w:lastRenderedPageBreak/>
        <w:t>OŚWIADCZENIE DOTYCZĄCE PODANYCH INFORMACJI:</w:t>
      </w:r>
    </w:p>
    <w:p w14:paraId="39FEF7FB" w14:textId="77777777" w:rsidR="00AD6ED8" w:rsidRPr="00530C02" w:rsidRDefault="00AD6ED8" w:rsidP="008D089D">
      <w:pPr>
        <w:pStyle w:val="Standard"/>
        <w:widowControl w:val="0"/>
        <w:ind w:left="0" w:right="57" w:firstLine="0"/>
        <w:rPr>
          <w:sz w:val="22"/>
          <w:szCs w:val="22"/>
        </w:rPr>
      </w:pPr>
    </w:p>
    <w:p w14:paraId="057C29EA" w14:textId="77777777" w:rsidR="00AD6ED8" w:rsidRPr="00530C02" w:rsidRDefault="00AD6ED8" w:rsidP="008D089D">
      <w:pPr>
        <w:pStyle w:val="Standard"/>
        <w:widowControl w:val="0"/>
        <w:ind w:left="0" w:right="57" w:firstLine="0"/>
        <w:rPr>
          <w:sz w:val="22"/>
          <w:szCs w:val="22"/>
        </w:rPr>
      </w:pPr>
      <w:r w:rsidRPr="00530C02">
        <w:rPr>
          <w:sz w:val="22"/>
          <w:szCs w:val="22"/>
        </w:rPr>
        <w:t xml:space="preserve">Oświadczam, że wszystkie informacje podane w powyższych oświadczeniach są aktualne </w:t>
      </w:r>
    </w:p>
    <w:p w14:paraId="0760B7E0" w14:textId="77777777" w:rsidR="00AD6ED8" w:rsidRPr="00530C02" w:rsidRDefault="00AD6ED8" w:rsidP="008D089D">
      <w:pPr>
        <w:pStyle w:val="Standard"/>
        <w:widowControl w:val="0"/>
        <w:ind w:left="0" w:right="57" w:firstLine="0"/>
        <w:rPr>
          <w:sz w:val="22"/>
          <w:szCs w:val="22"/>
        </w:rPr>
      </w:pPr>
      <w:r w:rsidRPr="00530C02">
        <w:rPr>
          <w:sz w:val="22"/>
          <w:szCs w:val="22"/>
        </w:rPr>
        <w:t>i zgodne z prawdą oraz zostały przedstawione z pełną świadomością konsekwencji wprowadzenia zamawiającego w błąd przy przedstawianiu informacji.</w:t>
      </w:r>
    </w:p>
    <w:p w14:paraId="247AB2E4" w14:textId="77777777" w:rsidR="00AD6ED8" w:rsidRPr="00530C02" w:rsidRDefault="00AD6ED8" w:rsidP="008D089D">
      <w:pPr>
        <w:pStyle w:val="Standard"/>
        <w:widowControl w:val="0"/>
        <w:ind w:left="0" w:right="57" w:firstLine="0"/>
        <w:rPr>
          <w:sz w:val="22"/>
          <w:szCs w:val="22"/>
        </w:rPr>
      </w:pPr>
    </w:p>
    <w:p w14:paraId="122D963E" w14:textId="77777777" w:rsidR="002A4548" w:rsidRPr="00530C02" w:rsidRDefault="002A4548" w:rsidP="008D089D">
      <w:pPr>
        <w:pStyle w:val="Standard"/>
        <w:widowControl w:val="0"/>
        <w:ind w:left="0" w:right="57" w:firstLine="0"/>
        <w:rPr>
          <w:sz w:val="22"/>
          <w:szCs w:val="22"/>
        </w:rPr>
      </w:pPr>
    </w:p>
    <w:p w14:paraId="79E991F3" w14:textId="77777777" w:rsidR="002A4548" w:rsidRPr="00530C02" w:rsidRDefault="002A4548" w:rsidP="008D089D">
      <w:pPr>
        <w:pStyle w:val="Standard"/>
        <w:widowControl w:val="0"/>
        <w:ind w:left="0" w:right="57" w:firstLine="0"/>
        <w:rPr>
          <w:sz w:val="22"/>
          <w:szCs w:val="22"/>
        </w:rPr>
      </w:pPr>
    </w:p>
    <w:p w14:paraId="109117C8" w14:textId="77777777" w:rsidR="002A4548" w:rsidRPr="009F2632" w:rsidRDefault="002A4548" w:rsidP="008D089D">
      <w:pPr>
        <w:widowControl w:val="0"/>
        <w:spacing w:after="0" w:line="276" w:lineRule="auto"/>
        <w:ind w:left="0" w:firstLine="0"/>
        <w:rPr>
          <w:rFonts w:eastAsia="Times New Roman" w:cstheme="minorHAnsi"/>
          <w:color w:val="0070C0"/>
          <w:sz w:val="20"/>
          <w:szCs w:val="20"/>
          <w:u w:val="single"/>
          <w:lang w:val="pl-PL" w:eastAsia="pl-PL"/>
        </w:rPr>
      </w:pPr>
      <w:r w:rsidRPr="009F2632">
        <w:rPr>
          <w:rFonts w:eastAsia="Times New Roman" w:cstheme="minorHAnsi"/>
          <w:color w:val="0070C0"/>
          <w:sz w:val="20"/>
          <w:szCs w:val="20"/>
          <w:u w:val="single"/>
          <w:lang w:val="pl-PL" w:eastAsia="pl-PL"/>
        </w:rPr>
        <w:t>Informacja dla Wykonawców:</w:t>
      </w:r>
    </w:p>
    <w:p w14:paraId="294A1AEA" w14:textId="77777777" w:rsidR="002A4548" w:rsidRPr="009F2632" w:rsidRDefault="00EB0A62" w:rsidP="008D089D">
      <w:pPr>
        <w:widowControl w:val="0"/>
        <w:spacing w:after="0" w:line="276" w:lineRule="auto"/>
        <w:ind w:left="0" w:firstLine="0"/>
        <w:rPr>
          <w:rFonts w:eastAsia="Verdana" w:cstheme="minorHAnsi"/>
          <w:i/>
          <w:color w:val="0070C0"/>
          <w:sz w:val="20"/>
          <w:szCs w:val="20"/>
          <w:lang w:val="pl-PL" w:eastAsia="pl-PL"/>
        </w:rPr>
      </w:pPr>
      <w:r w:rsidRPr="009F2632">
        <w:rPr>
          <w:rFonts w:eastAsia="Times New Roman" w:cstheme="minorHAnsi"/>
          <w:color w:val="0070C0"/>
          <w:sz w:val="20"/>
          <w:szCs w:val="20"/>
          <w:lang w:val="pl-PL" w:eastAsia="pl-PL"/>
        </w:rPr>
        <w:t>Dokument</w:t>
      </w:r>
      <w:r w:rsidR="002A4548" w:rsidRPr="009F2632">
        <w:rPr>
          <w:rFonts w:eastAsia="Times New Roman" w:cstheme="minorHAnsi"/>
          <w:color w:val="0070C0"/>
          <w:sz w:val="20"/>
          <w:szCs w:val="20"/>
          <w:lang w:val="pl-PL" w:eastAsia="pl-PL"/>
        </w:rPr>
        <w:t xml:space="preserve"> </w:t>
      </w:r>
      <w:r w:rsidR="002A4548" w:rsidRPr="009F2632">
        <w:rPr>
          <w:rFonts w:eastAsia="Times New Roman" w:cstheme="minorHAnsi"/>
          <w:b/>
          <w:color w:val="0070C0"/>
          <w:sz w:val="20"/>
          <w:szCs w:val="20"/>
          <w:lang w:val="pl-PL" w:eastAsia="pl-PL"/>
        </w:rPr>
        <w:t>musi być opatrzon</w:t>
      </w:r>
      <w:r w:rsidRPr="009F2632">
        <w:rPr>
          <w:rFonts w:eastAsia="Times New Roman" w:cstheme="minorHAnsi"/>
          <w:b/>
          <w:color w:val="0070C0"/>
          <w:sz w:val="20"/>
          <w:szCs w:val="20"/>
          <w:lang w:val="pl-PL" w:eastAsia="pl-PL"/>
        </w:rPr>
        <w:t>y</w:t>
      </w:r>
      <w:r w:rsidR="002A4548" w:rsidRPr="009F2632">
        <w:rPr>
          <w:rFonts w:eastAsia="Times New Roman" w:cstheme="minorHAnsi"/>
          <w:color w:val="0070C0"/>
          <w:sz w:val="20"/>
          <w:szCs w:val="20"/>
          <w:lang w:val="pl-PL" w:eastAsia="pl-PL"/>
        </w:rPr>
        <w:t xml:space="preserve"> przez osobę lub osoby uprawnione do reprezentowania firmy </w:t>
      </w:r>
      <w:r w:rsidR="002A4548" w:rsidRPr="009F2632">
        <w:rPr>
          <w:rFonts w:eastAsia="Times New Roman" w:cstheme="minorHAnsi"/>
          <w:b/>
          <w:color w:val="0070C0"/>
          <w:sz w:val="20"/>
          <w:szCs w:val="20"/>
          <w:lang w:val="pl-PL" w:eastAsia="pl-PL"/>
        </w:rPr>
        <w:t>kwalifikowanym podpisem elektronicznym, podpisem zaufanym lub podpisem osobistym</w:t>
      </w:r>
      <w:r w:rsidR="002A4548" w:rsidRPr="009F2632">
        <w:rPr>
          <w:rFonts w:eastAsia="Times New Roman" w:cstheme="minorHAnsi"/>
          <w:color w:val="0070C0"/>
          <w:sz w:val="20"/>
          <w:szCs w:val="20"/>
          <w:lang w:val="pl-PL" w:eastAsia="pl-PL"/>
        </w:rPr>
        <w:t xml:space="preserve"> i przekazany Zamawiającemu wraz z dokumentem (-ami) potwierdzającymi prawo</w:t>
      </w:r>
      <w:r w:rsidR="002A4548" w:rsidRPr="009F2632">
        <w:rPr>
          <w:rFonts w:eastAsia="Times New Roman" w:cstheme="minorHAnsi"/>
          <w:color w:val="0070C0"/>
          <w:sz w:val="20"/>
          <w:szCs w:val="20"/>
          <w:lang w:val="pl-PL" w:eastAsia="pl-PL"/>
        </w:rPr>
        <w:br/>
        <w:t xml:space="preserve">do reprezentacji Wykonawcy przez osobę podpisującą ofertę.                  </w:t>
      </w:r>
    </w:p>
    <w:p w14:paraId="1AF752E2" w14:textId="77777777" w:rsidR="002A4548" w:rsidRPr="009F2632" w:rsidRDefault="002A4548" w:rsidP="008D089D">
      <w:pPr>
        <w:widowControl w:val="0"/>
        <w:tabs>
          <w:tab w:val="center" w:pos="7068"/>
        </w:tabs>
        <w:spacing w:after="0" w:line="240" w:lineRule="auto"/>
        <w:ind w:left="0" w:firstLine="0"/>
        <w:rPr>
          <w:sz w:val="20"/>
          <w:szCs w:val="20"/>
          <w:lang w:val="pl-PL"/>
        </w:rPr>
      </w:pPr>
      <w:r w:rsidRPr="009F2632">
        <w:rPr>
          <w:rFonts w:eastAsia="Times New Roman" w:cstheme="minorHAnsi"/>
          <w:b/>
          <w:bCs/>
          <w:color w:val="0070C0"/>
          <w:kern w:val="1"/>
          <w:sz w:val="20"/>
          <w:szCs w:val="20"/>
          <w:u w:val="single"/>
          <w:lang w:val="pl-PL" w:eastAsia="ar-SA"/>
        </w:rPr>
        <w:t>Uwaga! Nanoszenie jakichkolwiek zmian w treści dokumentu po opatrzeniu w.w. podpisem może skutkować naruszeniem integralności podpisu, a w konsekwencji skutkować odrzuceniem oferty.</w:t>
      </w:r>
    </w:p>
    <w:p w14:paraId="1D3373B5" w14:textId="77777777" w:rsidR="002A4548" w:rsidRPr="00530C02" w:rsidRDefault="002A4548" w:rsidP="008D089D">
      <w:pPr>
        <w:pStyle w:val="Standard"/>
        <w:widowControl w:val="0"/>
        <w:ind w:left="0" w:right="57" w:firstLine="0"/>
        <w:rPr>
          <w:sz w:val="22"/>
          <w:szCs w:val="22"/>
        </w:rPr>
      </w:pPr>
    </w:p>
    <w:p w14:paraId="59EAA4CB" w14:textId="77777777" w:rsidR="00AD6ED8" w:rsidRPr="00530C02" w:rsidRDefault="00AD6ED8" w:rsidP="008D089D">
      <w:pPr>
        <w:pStyle w:val="Standard"/>
        <w:widowControl w:val="0"/>
        <w:ind w:left="0" w:right="57" w:firstLine="0"/>
        <w:rPr>
          <w:sz w:val="22"/>
          <w:szCs w:val="22"/>
        </w:rPr>
      </w:pPr>
    </w:p>
    <w:p w14:paraId="19C0E8E0" w14:textId="77777777" w:rsidR="00AD6ED8" w:rsidRPr="00530C02" w:rsidRDefault="00AD6ED8" w:rsidP="008D089D">
      <w:pPr>
        <w:pStyle w:val="Standard"/>
        <w:widowControl w:val="0"/>
        <w:ind w:left="0" w:right="57" w:firstLine="0"/>
        <w:rPr>
          <w:sz w:val="22"/>
          <w:szCs w:val="22"/>
        </w:rPr>
      </w:pPr>
    </w:p>
    <w:p w14:paraId="18B286C9" w14:textId="77777777" w:rsidR="00AD6ED8" w:rsidRPr="00530C02" w:rsidRDefault="00AD6ED8" w:rsidP="008D089D">
      <w:pPr>
        <w:rPr>
          <w:color w:val="auto"/>
          <w:sz w:val="22"/>
          <w:u w:val="single"/>
          <w:lang w:val="pl-PL"/>
        </w:rPr>
      </w:pPr>
    </w:p>
    <w:p w14:paraId="13E98358" w14:textId="77777777" w:rsidR="002A4548" w:rsidRPr="00530C02" w:rsidRDefault="002A4548" w:rsidP="008D089D">
      <w:pPr>
        <w:rPr>
          <w:color w:val="auto"/>
          <w:sz w:val="22"/>
          <w:u w:val="single"/>
          <w:lang w:val="pl-PL"/>
        </w:rPr>
      </w:pPr>
    </w:p>
    <w:p w14:paraId="006094E6" w14:textId="77777777" w:rsidR="002A4548" w:rsidRPr="00530C02" w:rsidRDefault="002A4548" w:rsidP="008D089D">
      <w:pPr>
        <w:rPr>
          <w:color w:val="auto"/>
          <w:sz w:val="22"/>
          <w:u w:val="single"/>
          <w:lang w:val="pl-PL"/>
        </w:rPr>
      </w:pPr>
    </w:p>
    <w:p w14:paraId="143CEB70" w14:textId="77777777" w:rsidR="002A4548" w:rsidRPr="00530C02" w:rsidRDefault="002A4548" w:rsidP="008D089D">
      <w:pPr>
        <w:rPr>
          <w:color w:val="auto"/>
          <w:sz w:val="22"/>
          <w:u w:val="single"/>
          <w:lang w:val="pl-PL"/>
        </w:rPr>
      </w:pPr>
    </w:p>
    <w:p w14:paraId="0020DDCB" w14:textId="77777777" w:rsidR="002A4548" w:rsidRPr="00530C02" w:rsidRDefault="002A4548" w:rsidP="008D089D">
      <w:pPr>
        <w:rPr>
          <w:color w:val="auto"/>
          <w:sz w:val="22"/>
          <w:u w:val="single"/>
          <w:lang w:val="pl-PL"/>
        </w:rPr>
      </w:pPr>
    </w:p>
    <w:p w14:paraId="07E955C6" w14:textId="77777777" w:rsidR="002A4548" w:rsidRPr="00530C02" w:rsidRDefault="002A4548" w:rsidP="008D089D">
      <w:pPr>
        <w:rPr>
          <w:color w:val="auto"/>
          <w:sz w:val="22"/>
          <w:u w:val="single"/>
          <w:lang w:val="pl-PL"/>
        </w:rPr>
      </w:pPr>
    </w:p>
    <w:p w14:paraId="1D8C4C3B" w14:textId="77777777" w:rsidR="002A4548" w:rsidRPr="00530C02" w:rsidRDefault="002A4548" w:rsidP="008D089D">
      <w:pPr>
        <w:rPr>
          <w:color w:val="auto"/>
          <w:sz w:val="22"/>
          <w:u w:val="single"/>
          <w:lang w:val="pl-PL"/>
        </w:rPr>
      </w:pPr>
    </w:p>
    <w:p w14:paraId="2A55296E" w14:textId="77777777" w:rsidR="002A4548" w:rsidRPr="00530C02" w:rsidRDefault="002A4548" w:rsidP="008D089D">
      <w:pPr>
        <w:rPr>
          <w:color w:val="auto"/>
          <w:sz w:val="22"/>
          <w:u w:val="single"/>
          <w:lang w:val="pl-PL"/>
        </w:rPr>
      </w:pPr>
    </w:p>
    <w:p w14:paraId="202331F6" w14:textId="77777777" w:rsidR="002A4548" w:rsidRPr="00530C02" w:rsidRDefault="002A4548" w:rsidP="008D089D">
      <w:pPr>
        <w:rPr>
          <w:color w:val="auto"/>
          <w:sz w:val="22"/>
          <w:u w:val="single"/>
          <w:lang w:val="pl-PL"/>
        </w:rPr>
      </w:pPr>
    </w:p>
    <w:p w14:paraId="01406B69" w14:textId="77777777" w:rsidR="002A4548" w:rsidRPr="00530C02" w:rsidRDefault="002A4548" w:rsidP="008D089D">
      <w:pPr>
        <w:rPr>
          <w:color w:val="auto"/>
          <w:sz w:val="22"/>
          <w:u w:val="single"/>
          <w:lang w:val="pl-PL"/>
        </w:rPr>
      </w:pPr>
    </w:p>
    <w:p w14:paraId="1F6541BC" w14:textId="77777777" w:rsidR="002A4548" w:rsidRPr="00530C02" w:rsidRDefault="002A4548" w:rsidP="008D089D">
      <w:pPr>
        <w:rPr>
          <w:color w:val="auto"/>
          <w:sz w:val="22"/>
          <w:u w:val="single"/>
          <w:lang w:val="pl-PL"/>
        </w:rPr>
      </w:pPr>
    </w:p>
    <w:p w14:paraId="0A9791AF" w14:textId="77777777" w:rsidR="002A4548" w:rsidRPr="00530C02" w:rsidRDefault="002A4548" w:rsidP="008D089D">
      <w:pPr>
        <w:rPr>
          <w:color w:val="auto"/>
          <w:sz w:val="22"/>
          <w:u w:val="single"/>
          <w:lang w:val="pl-PL"/>
        </w:rPr>
      </w:pPr>
    </w:p>
    <w:p w14:paraId="73BC9105" w14:textId="77777777" w:rsidR="002A4548" w:rsidRPr="00530C02" w:rsidRDefault="002A4548" w:rsidP="008D089D">
      <w:pPr>
        <w:rPr>
          <w:color w:val="auto"/>
          <w:sz w:val="22"/>
          <w:u w:val="single"/>
          <w:lang w:val="pl-PL"/>
        </w:rPr>
      </w:pPr>
    </w:p>
    <w:p w14:paraId="241455FB" w14:textId="77777777" w:rsidR="002A4548" w:rsidRPr="00530C02" w:rsidRDefault="002A4548" w:rsidP="008D089D">
      <w:pPr>
        <w:rPr>
          <w:color w:val="auto"/>
          <w:sz w:val="22"/>
          <w:u w:val="single"/>
          <w:lang w:val="pl-PL"/>
        </w:rPr>
      </w:pPr>
    </w:p>
    <w:p w14:paraId="3B33424B" w14:textId="77777777" w:rsidR="002A4548" w:rsidRPr="00530C02" w:rsidRDefault="002A4548" w:rsidP="008D089D">
      <w:pPr>
        <w:rPr>
          <w:color w:val="auto"/>
          <w:sz w:val="22"/>
          <w:u w:val="single"/>
          <w:lang w:val="pl-PL"/>
        </w:rPr>
      </w:pPr>
    </w:p>
    <w:p w14:paraId="3883155B" w14:textId="77777777" w:rsidR="002A4548" w:rsidRPr="00530C02" w:rsidRDefault="002A4548" w:rsidP="008D089D">
      <w:pPr>
        <w:rPr>
          <w:color w:val="auto"/>
          <w:sz w:val="22"/>
          <w:u w:val="single"/>
          <w:lang w:val="pl-PL"/>
        </w:rPr>
      </w:pPr>
    </w:p>
    <w:p w14:paraId="17D7234C" w14:textId="77777777" w:rsidR="002A4548" w:rsidRPr="00530C02" w:rsidRDefault="002A4548" w:rsidP="008D089D">
      <w:pPr>
        <w:rPr>
          <w:color w:val="auto"/>
          <w:sz w:val="22"/>
          <w:u w:val="single"/>
          <w:lang w:val="pl-PL"/>
        </w:rPr>
      </w:pPr>
    </w:p>
    <w:p w14:paraId="3371C8EB" w14:textId="77777777" w:rsidR="002A4548" w:rsidRPr="00530C02" w:rsidRDefault="002A4548" w:rsidP="008D089D">
      <w:pPr>
        <w:rPr>
          <w:color w:val="auto"/>
          <w:sz w:val="22"/>
          <w:u w:val="single"/>
          <w:lang w:val="pl-PL"/>
        </w:rPr>
      </w:pPr>
    </w:p>
    <w:p w14:paraId="2F359C97" w14:textId="77777777" w:rsidR="002A4548" w:rsidRPr="00530C02" w:rsidRDefault="002A4548" w:rsidP="008D089D">
      <w:pPr>
        <w:rPr>
          <w:color w:val="auto"/>
          <w:sz w:val="22"/>
          <w:u w:val="single"/>
          <w:lang w:val="pl-PL"/>
        </w:rPr>
      </w:pPr>
    </w:p>
    <w:p w14:paraId="36C50FB1" w14:textId="77777777" w:rsidR="002A4548" w:rsidRPr="00530C02" w:rsidRDefault="002A4548" w:rsidP="008D089D">
      <w:pPr>
        <w:rPr>
          <w:color w:val="auto"/>
          <w:sz w:val="22"/>
          <w:u w:val="single"/>
          <w:lang w:val="pl-PL"/>
        </w:rPr>
      </w:pPr>
    </w:p>
    <w:p w14:paraId="40F7D40A" w14:textId="77777777" w:rsidR="002A4548" w:rsidRPr="00530C02" w:rsidRDefault="002A4548" w:rsidP="008D089D">
      <w:pPr>
        <w:rPr>
          <w:color w:val="auto"/>
          <w:sz w:val="22"/>
          <w:u w:val="single"/>
          <w:lang w:val="pl-PL"/>
        </w:rPr>
      </w:pPr>
    </w:p>
    <w:p w14:paraId="7E8E5C32" w14:textId="77777777" w:rsidR="002A4548" w:rsidRPr="00530C02" w:rsidRDefault="002A4548" w:rsidP="008D089D">
      <w:pPr>
        <w:rPr>
          <w:color w:val="auto"/>
          <w:sz w:val="22"/>
          <w:u w:val="single"/>
          <w:lang w:val="pl-PL"/>
        </w:rPr>
      </w:pPr>
    </w:p>
    <w:p w14:paraId="06A82364" w14:textId="77777777" w:rsidR="002A4548" w:rsidRDefault="002A4548" w:rsidP="00095A5A">
      <w:pPr>
        <w:ind w:left="0" w:firstLine="0"/>
        <w:rPr>
          <w:color w:val="auto"/>
          <w:sz w:val="22"/>
          <w:u w:val="single"/>
          <w:lang w:val="pl-PL"/>
        </w:rPr>
      </w:pPr>
    </w:p>
    <w:p w14:paraId="508C02EA" w14:textId="77777777" w:rsidR="00C74B95" w:rsidRDefault="00C74B95" w:rsidP="00095A5A">
      <w:pPr>
        <w:ind w:left="0" w:firstLine="0"/>
        <w:rPr>
          <w:color w:val="auto"/>
          <w:sz w:val="22"/>
          <w:u w:val="single"/>
          <w:lang w:val="pl-PL"/>
        </w:rPr>
      </w:pPr>
    </w:p>
    <w:p w14:paraId="30A4F6EC" w14:textId="77777777" w:rsidR="00C74B95" w:rsidRPr="00530C02" w:rsidRDefault="00C74B95" w:rsidP="00095A5A">
      <w:pPr>
        <w:ind w:left="0" w:firstLine="0"/>
        <w:rPr>
          <w:color w:val="auto"/>
          <w:sz w:val="22"/>
          <w:u w:val="single"/>
          <w:lang w:val="pl-PL"/>
        </w:rPr>
      </w:pPr>
    </w:p>
    <w:p w14:paraId="3A3BAD6E" w14:textId="77777777" w:rsidR="00AD6736" w:rsidRPr="00530C02" w:rsidRDefault="00AD6736" w:rsidP="008D089D">
      <w:pPr>
        <w:widowControl w:val="0"/>
        <w:autoSpaceDN/>
        <w:spacing w:after="0" w:line="240" w:lineRule="auto"/>
        <w:ind w:left="0" w:right="0" w:firstLine="0"/>
        <w:rPr>
          <w:rFonts w:eastAsia="NSimSun"/>
          <w:b/>
          <w:color w:val="auto"/>
          <w:kern w:val="2"/>
          <w:sz w:val="22"/>
          <w:lang w:val="pl-PL" w:eastAsia="zh-CN" w:bidi="hi-IN"/>
        </w:rPr>
      </w:pPr>
    </w:p>
    <w:p w14:paraId="0CED3E3F" w14:textId="558714F4" w:rsidR="00431A4B" w:rsidRPr="00431A4B" w:rsidRDefault="00431A4B" w:rsidP="008D089D">
      <w:pPr>
        <w:widowControl w:val="0"/>
        <w:autoSpaceDN/>
        <w:spacing w:after="0" w:line="240" w:lineRule="auto"/>
        <w:ind w:left="0" w:right="0" w:firstLine="0"/>
        <w:rPr>
          <w:rFonts w:eastAsia="NSimSun"/>
          <w:b/>
          <w:color w:val="auto"/>
          <w:kern w:val="2"/>
          <w:sz w:val="22"/>
          <w:lang w:val="pl-PL" w:eastAsia="zh-CN" w:bidi="hi-IN"/>
        </w:rPr>
      </w:pPr>
      <w:r w:rsidRPr="00431A4B">
        <w:rPr>
          <w:rFonts w:eastAsia="NSimSun"/>
          <w:b/>
          <w:color w:val="auto"/>
          <w:kern w:val="2"/>
          <w:sz w:val="22"/>
          <w:lang w:val="pl-PL" w:eastAsia="zh-CN" w:bidi="hi-IN"/>
        </w:rPr>
        <w:lastRenderedPageBreak/>
        <w:t>Nr sprawy ZP.272.02.2026.TP</w:t>
      </w:r>
    </w:p>
    <w:p w14:paraId="0479A9C4" w14:textId="77777777" w:rsidR="00431A4B" w:rsidRPr="00431A4B" w:rsidRDefault="00431A4B" w:rsidP="008D089D">
      <w:pPr>
        <w:widowControl w:val="0"/>
        <w:autoSpaceDN/>
        <w:spacing w:after="0" w:line="360" w:lineRule="auto"/>
        <w:ind w:left="0" w:right="0" w:firstLine="0"/>
        <w:rPr>
          <w:rFonts w:ascii="Times New Roman" w:eastAsia="NSimSun" w:hAnsi="Times New Roman" w:cs="Times New Roman"/>
          <w:color w:val="auto"/>
          <w:kern w:val="2"/>
          <w:sz w:val="22"/>
          <w:shd w:val="clear" w:color="auto" w:fill="FFFF00"/>
          <w:lang w:val="pl-PL" w:eastAsia="zh-CN" w:bidi="hi-IN"/>
        </w:rPr>
      </w:pPr>
    </w:p>
    <w:p w14:paraId="4A72847E" w14:textId="77777777" w:rsidR="00431A4B" w:rsidRPr="00431A4B" w:rsidRDefault="00431A4B" w:rsidP="00095A5A">
      <w:pPr>
        <w:keepNext/>
        <w:widowControl w:val="0"/>
        <w:autoSpaceDN/>
        <w:spacing w:after="0" w:line="240" w:lineRule="auto"/>
        <w:ind w:left="5724" w:right="0" w:firstLine="648"/>
        <w:outlineLvl w:val="4"/>
        <w:rPr>
          <w:rFonts w:eastAsia="Times New Roman"/>
          <w:b/>
          <w:bCs/>
          <w:i/>
          <w:iCs/>
          <w:color w:val="auto"/>
          <w:kern w:val="2"/>
          <w:sz w:val="22"/>
          <w:u w:val="single"/>
          <w:lang w:val="pl-PL" w:eastAsia="zh-CN" w:bidi="hi-IN"/>
        </w:rPr>
      </w:pPr>
      <w:r w:rsidRPr="00431A4B">
        <w:rPr>
          <w:rFonts w:eastAsia="Times New Roman"/>
          <w:b/>
          <w:bCs/>
          <w:color w:val="auto"/>
          <w:kern w:val="2"/>
          <w:sz w:val="22"/>
          <w:lang w:val="pl-PL" w:eastAsia="zh-CN" w:bidi="hi-IN"/>
        </w:rPr>
        <w:t>Załącznik nr 4 do SWZ</w:t>
      </w:r>
    </w:p>
    <w:p w14:paraId="2651A9C5" w14:textId="77777777" w:rsidR="00431A4B" w:rsidRPr="00431A4B" w:rsidRDefault="00431A4B" w:rsidP="008D089D">
      <w:pPr>
        <w:widowControl w:val="0"/>
        <w:autoSpaceDN/>
        <w:spacing w:after="0" w:line="240" w:lineRule="auto"/>
        <w:ind w:left="0" w:right="0" w:firstLine="0"/>
        <w:rPr>
          <w:rFonts w:eastAsia="NSimSun"/>
          <w:b/>
          <w:kern w:val="2"/>
          <w:sz w:val="22"/>
          <w:lang w:val="pl-PL" w:eastAsia="zh-CN" w:bidi="hi-IN"/>
        </w:rPr>
      </w:pPr>
    </w:p>
    <w:p w14:paraId="25EAB5CC" w14:textId="77777777" w:rsidR="00431A4B" w:rsidRPr="00095A5A" w:rsidRDefault="00431A4B" w:rsidP="00095A5A">
      <w:pPr>
        <w:widowControl w:val="0"/>
        <w:autoSpaceDN/>
        <w:spacing w:after="0" w:line="240" w:lineRule="auto"/>
        <w:ind w:left="0" w:right="0" w:firstLine="0"/>
        <w:jc w:val="center"/>
        <w:rPr>
          <w:rFonts w:eastAsia="NSimSun"/>
          <w:b/>
          <w:kern w:val="2"/>
          <w:szCs w:val="24"/>
          <w:lang w:val="pl-PL" w:eastAsia="zh-CN" w:bidi="hi-IN"/>
        </w:rPr>
      </w:pPr>
      <w:r w:rsidRPr="00095A5A">
        <w:rPr>
          <w:rFonts w:eastAsia="NSimSun"/>
          <w:b/>
          <w:kern w:val="2"/>
          <w:szCs w:val="24"/>
          <w:lang w:val="pl-PL" w:eastAsia="zh-CN" w:bidi="hi-IN"/>
        </w:rPr>
        <w:t>Specyfikacja techniczna pojazdu</w:t>
      </w:r>
    </w:p>
    <w:p w14:paraId="384D14AC" w14:textId="77777777" w:rsidR="00431A4B" w:rsidRPr="00095A5A" w:rsidRDefault="00431A4B" w:rsidP="00095A5A">
      <w:pPr>
        <w:widowControl w:val="0"/>
        <w:autoSpaceDN/>
        <w:spacing w:after="0" w:line="240" w:lineRule="auto"/>
        <w:ind w:left="0" w:right="0" w:firstLine="0"/>
        <w:jc w:val="center"/>
        <w:rPr>
          <w:rFonts w:eastAsia="NSimSun"/>
          <w:color w:val="auto"/>
          <w:kern w:val="2"/>
          <w:szCs w:val="24"/>
          <w:lang w:val="pl-PL" w:eastAsia="zh-CN" w:bidi="hi-IN"/>
        </w:rPr>
      </w:pPr>
    </w:p>
    <w:p w14:paraId="001EE1DB" w14:textId="77777777" w:rsidR="00431A4B" w:rsidRPr="00431A4B" w:rsidRDefault="00431A4B" w:rsidP="008D089D">
      <w:pPr>
        <w:widowControl w:val="0"/>
        <w:autoSpaceDN/>
        <w:spacing w:after="0" w:line="240" w:lineRule="auto"/>
        <w:ind w:left="0" w:right="0" w:firstLine="0"/>
        <w:rPr>
          <w:rFonts w:eastAsia="NSimSun"/>
          <w:kern w:val="2"/>
          <w:sz w:val="22"/>
          <w:lang w:val="pl-PL" w:eastAsia="zh-CN" w:bidi="hi-IN"/>
        </w:rPr>
      </w:pPr>
      <w:r w:rsidRPr="00431A4B">
        <w:rPr>
          <w:rFonts w:eastAsia="NSimSun"/>
          <w:kern w:val="2"/>
          <w:sz w:val="22"/>
          <w:lang w:val="pl-PL" w:eastAsia="zh-CN" w:bidi="hi-IN"/>
        </w:rPr>
        <w:t>Marka i model podwozia: ………………………………………………………….</w:t>
      </w:r>
    </w:p>
    <w:p w14:paraId="3BCB3A18" w14:textId="77777777" w:rsidR="00431A4B" w:rsidRPr="00431A4B" w:rsidRDefault="00431A4B" w:rsidP="008D089D">
      <w:pPr>
        <w:widowControl w:val="0"/>
        <w:autoSpaceDN/>
        <w:spacing w:after="0" w:line="240" w:lineRule="auto"/>
        <w:ind w:left="0" w:right="0" w:firstLine="0"/>
        <w:rPr>
          <w:rFonts w:eastAsia="NSimSun"/>
          <w:color w:val="auto"/>
          <w:kern w:val="2"/>
          <w:sz w:val="22"/>
          <w:lang w:val="pl-PL" w:eastAsia="zh-CN" w:bidi="hi-IN"/>
        </w:rPr>
      </w:pPr>
    </w:p>
    <w:tbl>
      <w:tblPr>
        <w:tblW w:w="19264" w:type="dxa"/>
        <w:tblInd w:w="-108" w:type="dxa"/>
        <w:tblLayout w:type="fixed"/>
        <w:tblLook w:val="04A0" w:firstRow="1" w:lastRow="0" w:firstColumn="1" w:lastColumn="0" w:noHBand="0" w:noVBand="1"/>
      </w:tblPr>
      <w:tblGrid>
        <w:gridCol w:w="560"/>
        <w:gridCol w:w="3400"/>
        <w:gridCol w:w="5101"/>
        <w:gridCol w:w="5101"/>
        <w:gridCol w:w="5102"/>
      </w:tblGrid>
      <w:tr w:rsidR="00431A4B" w:rsidRPr="00095A5A" w14:paraId="16371E14" w14:textId="77777777" w:rsidTr="0062728A">
        <w:tc>
          <w:tcPr>
            <w:tcW w:w="560" w:type="dxa"/>
            <w:tcBorders>
              <w:top w:val="single" w:sz="4" w:space="0" w:color="000000"/>
              <w:left w:val="single" w:sz="4" w:space="0" w:color="000000"/>
              <w:bottom w:val="single" w:sz="4" w:space="0" w:color="000000"/>
              <w:right w:val="single" w:sz="4" w:space="0" w:color="000000"/>
            </w:tcBorders>
          </w:tcPr>
          <w:p w14:paraId="7E8072A6" w14:textId="77777777" w:rsidR="00431A4B" w:rsidRPr="00095A5A" w:rsidRDefault="00431A4B" w:rsidP="00095A5A">
            <w:pPr>
              <w:widowControl w:val="0"/>
              <w:autoSpaceDN/>
              <w:spacing w:after="0" w:line="240" w:lineRule="auto"/>
              <w:ind w:left="0" w:right="0" w:firstLine="0"/>
              <w:jc w:val="center"/>
              <w:rPr>
                <w:rFonts w:eastAsia="NSimSun"/>
                <w:b/>
                <w:kern w:val="2"/>
                <w:sz w:val="20"/>
                <w:szCs w:val="20"/>
                <w:lang w:val="pl-PL" w:eastAsia="zh-CN" w:bidi="hi-IN"/>
              </w:rPr>
            </w:pPr>
          </w:p>
          <w:p w14:paraId="20BB40EB" w14:textId="77777777" w:rsidR="00431A4B" w:rsidRPr="00095A5A" w:rsidRDefault="00431A4B" w:rsidP="00095A5A">
            <w:pPr>
              <w:widowControl w:val="0"/>
              <w:autoSpaceDN/>
              <w:spacing w:after="0" w:line="240" w:lineRule="auto"/>
              <w:ind w:left="0" w:right="0" w:firstLine="0"/>
              <w:jc w:val="center"/>
              <w:rPr>
                <w:rFonts w:eastAsia="NSimSun"/>
                <w:b/>
                <w:kern w:val="2"/>
                <w:sz w:val="20"/>
                <w:szCs w:val="20"/>
                <w:lang w:val="pl-PL" w:eastAsia="zh-CN" w:bidi="hi-IN"/>
              </w:rPr>
            </w:pPr>
            <w:r w:rsidRPr="00095A5A">
              <w:rPr>
                <w:rFonts w:eastAsia="NSimSun"/>
                <w:b/>
                <w:kern w:val="2"/>
                <w:sz w:val="20"/>
                <w:szCs w:val="20"/>
                <w:lang w:val="pl-PL" w:eastAsia="zh-CN" w:bidi="hi-IN"/>
              </w:rPr>
              <w:t>Lp.</w:t>
            </w:r>
          </w:p>
        </w:tc>
        <w:tc>
          <w:tcPr>
            <w:tcW w:w="3400" w:type="dxa"/>
            <w:tcBorders>
              <w:top w:val="single" w:sz="4" w:space="0" w:color="000000"/>
              <w:left w:val="single" w:sz="4" w:space="0" w:color="000000"/>
              <w:bottom w:val="single" w:sz="4" w:space="0" w:color="000000"/>
              <w:right w:val="single" w:sz="4" w:space="0" w:color="000000"/>
            </w:tcBorders>
            <w:vAlign w:val="center"/>
          </w:tcPr>
          <w:p w14:paraId="4AB63F87" w14:textId="77777777" w:rsidR="00431A4B" w:rsidRPr="00095A5A" w:rsidRDefault="00431A4B" w:rsidP="00095A5A">
            <w:pPr>
              <w:widowControl w:val="0"/>
              <w:autoSpaceDN/>
              <w:spacing w:after="0" w:line="240" w:lineRule="auto"/>
              <w:ind w:left="0" w:right="0" w:firstLine="0"/>
              <w:jc w:val="center"/>
              <w:rPr>
                <w:rFonts w:eastAsia="NSimSun"/>
                <w:color w:val="auto"/>
                <w:kern w:val="2"/>
                <w:sz w:val="20"/>
                <w:szCs w:val="20"/>
                <w:lang w:val="pl-PL" w:eastAsia="zh-CN" w:bidi="hi-IN"/>
              </w:rPr>
            </w:pPr>
            <w:r w:rsidRPr="00095A5A">
              <w:rPr>
                <w:rFonts w:eastAsia="NSimSun"/>
                <w:b/>
                <w:kern w:val="2"/>
                <w:sz w:val="20"/>
                <w:szCs w:val="20"/>
                <w:lang w:val="pl-PL" w:eastAsia="zh-CN" w:bidi="hi-IN"/>
              </w:rPr>
              <w:t>Wymagane parametry techniczne</w:t>
            </w:r>
          </w:p>
        </w:tc>
        <w:tc>
          <w:tcPr>
            <w:tcW w:w="5101" w:type="dxa"/>
            <w:tcBorders>
              <w:top w:val="single" w:sz="4" w:space="0" w:color="000000"/>
              <w:left w:val="single" w:sz="4" w:space="0" w:color="000000"/>
              <w:bottom w:val="single" w:sz="4" w:space="0" w:color="000000"/>
              <w:right w:val="single" w:sz="4" w:space="0" w:color="000000"/>
            </w:tcBorders>
          </w:tcPr>
          <w:p w14:paraId="4CAFF4CF" w14:textId="77777777" w:rsidR="00431A4B" w:rsidRPr="00095A5A" w:rsidRDefault="00431A4B" w:rsidP="00095A5A">
            <w:pPr>
              <w:widowControl w:val="0"/>
              <w:autoSpaceDN/>
              <w:spacing w:after="0" w:line="240" w:lineRule="auto"/>
              <w:ind w:left="0" w:right="0" w:firstLine="0"/>
              <w:jc w:val="center"/>
              <w:rPr>
                <w:rFonts w:eastAsia="NSimSun"/>
                <w:b/>
                <w:kern w:val="2"/>
                <w:sz w:val="20"/>
                <w:szCs w:val="20"/>
                <w:lang w:val="pl-PL" w:eastAsia="zh-CN" w:bidi="hi-IN"/>
              </w:rPr>
            </w:pPr>
            <w:r w:rsidRPr="00095A5A">
              <w:rPr>
                <w:rFonts w:eastAsia="NSimSun"/>
                <w:b/>
                <w:kern w:val="2"/>
                <w:sz w:val="20"/>
                <w:szCs w:val="20"/>
                <w:lang w:val="pl-PL" w:eastAsia="zh-CN" w:bidi="hi-IN"/>
              </w:rPr>
              <w:t>Parametry techniczne oferowanego modelu pojazdu</w:t>
            </w:r>
          </w:p>
          <w:p w14:paraId="154F9014" w14:textId="77777777" w:rsidR="00431A4B" w:rsidRPr="00095A5A" w:rsidRDefault="00431A4B" w:rsidP="00095A5A">
            <w:pPr>
              <w:widowControl w:val="0"/>
              <w:autoSpaceDN/>
              <w:spacing w:after="0" w:line="240" w:lineRule="auto"/>
              <w:ind w:left="0" w:right="0" w:firstLine="0"/>
              <w:jc w:val="center"/>
              <w:rPr>
                <w:rFonts w:eastAsia="NSimSun"/>
                <w:kern w:val="2"/>
                <w:sz w:val="20"/>
                <w:szCs w:val="20"/>
                <w:lang w:val="pl-PL" w:eastAsia="zh-CN" w:bidi="hi-IN"/>
              </w:rPr>
            </w:pPr>
            <w:r w:rsidRPr="00095A5A">
              <w:rPr>
                <w:rFonts w:eastAsia="NSimSun"/>
                <w:kern w:val="2"/>
                <w:sz w:val="20"/>
                <w:szCs w:val="20"/>
                <w:lang w:val="pl-PL" w:eastAsia="zh-CN" w:bidi="hi-IN"/>
              </w:rPr>
              <w:t>(wpisać TAK, jeśli pojazd spełnia wymagany parametr lub posiada wskazane wyposażenie, a  w  przypadku,  gdy w kolumnie 2 podano max. lub min. parametr  w kolumnie nr 3 należy  wpisać konkretny parametr oferowanego pojazdu)</w:t>
            </w:r>
          </w:p>
        </w:tc>
        <w:tc>
          <w:tcPr>
            <w:tcW w:w="5101" w:type="dxa"/>
            <w:tcMar>
              <w:left w:w="10" w:type="dxa"/>
              <w:right w:w="10" w:type="dxa"/>
            </w:tcMar>
          </w:tcPr>
          <w:p w14:paraId="285711CE" w14:textId="77777777" w:rsidR="00431A4B" w:rsidRPr="00095A5A" w:rsidRDefault="00431A4B" w:rsidP="00095A5A">
            <w:pPr>
              <w:widowControl w:val="0"/>
              <w:autoSpaceDN/>
              <w:spacing w:after="0" w:line="240" w:lineRule="auto"/>
              <w:ind w:left="0" w:right="0" w:firstLine="0"/>
              <w:jc w:val="center"/>
              <w:rPr>
                <w:rFonts w:eastAsia="NSimSun"/>
                <w:kern w:val="2"/>
                <w:sz w:val="20"/>
                <w:szCs w:val="20"/>
                <w:lang w:val="pl-PL" w:eastAsia="zh-CN" w:bidi="hi-IN"/>
              </w:rPr>
            </w:pPr>
          </w:p>
        </w:tc>
        <w:tc>
          <w:tcPr>
            <w:tcW w:w="5102" w:type="dxa"/>
            <w:tcMar>
              <w:left w:w="10" w:type="dxa"/>
              <w:right w:w="10" w:type="dxa"/>
            </w:tcMar>
          </w:tcPr>
          <w:p w14:paraId="2F52CAB4" w14:textId="77777777" w:rsidR="00431A4B" w:rsidRPr="00095A5A" w:rsidRDefault="00431A4B" w:rsidP="00095A5A">
            <w:pPr>
              <w:widowControl w:val="0"/>
              <w:autoSpaceDN/>
              <w:spacing w:after="0" w:line="240" w:lineRule="auto"/>
              <w:ind w:left="0" w:right="0" w:firstLine="0"/>
              <w:jc w:val="center"/>
              <w:rPr>
                <w:rFonts w:eastAsia="NSimSun"/>
                <w:kern w:val="2"/>
                <w:sz w:val="20"/>
                <w:szCs w:val="20"/>
                <w:lang w:val="pl-PL" w:eastAsia="zh-CN" w:bidi="hi-IN"/>
              </w:rPr>
            </w:pPr>
          </w:p>
        </w:tc>
      </w:tr>
      <w:tr w:rsidR="00431A4B" w:rsidRPr="00095A5A" w14:paraId="4E123B48" w14:textId="77777777" w:rsidTr="0062728A">
        <w:tc>
          <w:tcPr>
            <w:tcW w:w="560" w:type="dxa"/>
            <w:tcBorders>
              <w:top w:val="single" w:sz="4" w:space="0" w:color="000000"/>
              <w:left w:val="single" w:sz="4" w:space="0" w:color="000000"/>
              <w:bottom w:val="single" w:sz="4" w:space="0" w:color="000000"/>
              <w:right w:val="single" w:sz="4" w:space="0" w:color="000000"/>
            </w:tcBorders>
          </w:tcPr>
          <w:p w14:paraId="5B89B211" w14:textId="77777777" w:rsidR="00431A4B" w:rsidRPr="00095A5A" w:rsidRDefault="00431A4B" w:rsidP="00095A5A">
            <w:pPr>
              <w:widowControl w:val="0"/>
              <w:autoSpaceDN/>
              <w:spacing w:after="0" w:line="240" w:lineRule="auto"/>
              <w:ind w:left="0" w:right="0" w:firstLine="0"/>
              <w:jc w:val="center"/>
              <w:rPr>
                <w:rFonts w:eastAsia="NSimSun"/>
                <w:kern w:val="2"/>
                <w:lang w:val="pl-PL" w:eastAsia="zh-CN" w:bidi="hi-IN"/>
              </w:rPr>
            </w:pPr>
            <w:r w:rsidRPr="00095A5A">
              <w:rPr>
                <w:rFonts w:eastAsia="NSimSun"/>
                <w:kern w:val="2"/>
                <w:sz w:val="22"/>
                <w:lang w:val="pl-PL" w:eastAsia="zh-CN" w:bidi="hi-IN"/>
              </w:rPr>
              <w:t>1</w:t>
            </w:r>
          </w:p>
        </w:tc>
        <w:tc>
          <w:tcPr>
            <w:tcW w:w="3400" w:type="dxa"/>
            <w:tcBorders>
              <w:top w:val="single" w:sz="4" w:space="0" w:color="000000"/>
              <w:left w:val="single" w:sz="4" w:space="0" w:color="000000"/>
              <w:bottom w:val="single" w:sz="4" w:space="0" w:color="000000"/>
              <w:right w:val="single" w:sz="4" w:space="0" w:color="000000"/>
            </w:tcBorders>
          </w:tcPr>
          <w:p w14:paraId="4C8116FC" w14:textId="77777777" w:rsidR="00431A4B" w:rsidRPr="00095A5A" w:rsidRDefault="00431A4B" w:rsidP="00095A5A">
            <w:pPr>
              <w:widowControl w:val="0"/>
              <w:autoSpaceDN/>
              <w:spacing w:after="0" w:line="240" w:lineRule="auto"/>
              <w:ind w:left="0" w:right="0" w:firstLine="0"/>
              <w:jc w:val="center"/>
              <w:rPr>
                <w:rFonts w:eastAsia="NSimSun"/>
                <w:kern w:val="2"/>
                <w:lang w:val="pl-PL" w:eastAsia="zh-CN" w:bidi="hi-IN"/>
              </w:rPr>
            </w:pPr>
            <w:r w:rsidRPr="00095A5A">
              <w:rPr>
                <w:rFonts w:eastAsia="NSimSun"/>
                <w:kern w:val="2"/>
                <w:sz w:val="22"/>
                <w:lang w:val="pl-PL" w:eastAsia="zh-CN" w:bidi="hi-IN"/>
              </w:rPr>
              <w:t>2</w:t>
            </w:r>
          </w:p>
        </w:tc>
        <w:tc>
          <w:tcPr>
            <w:tcW w:w="5101" w:type="dxa"/>
            <w:tcBorders>
              <w:top w:val="single" w:sz="4" w:space="0" w:color="000000"/>
              <w:left w:val="single" w:sz="4" w:space="0" w:color="000000"/>
              <w:bottom w:val="single" w:sz="4" w:space="0" w:color="000000"/>
              <w:right w:val="single" w:sz="4" w:space="0" w:color="000000"/>
            </w:tcBorders>
          </w:tcPr>
          <w:p w14:paraId="0F5B8F1A" w14:textId="77777777" w:rsidR="00431A4B" w:rsidRPr="00095A5A" w:rsidRDefault="00431A4B" w:rsidP="00095A5A">
            <w:pPr>
              <w:widowControl w:val="0"/>
              <w:autoSpaceDN/>
              <w:spacing w:after="0" w:line="240" w:lineRule="auto"/>
              <w:ind w:left="0" w:right="0" w:firstLine="0"/>
              <w:jc w:val="center"/>
              <w:rPr>
                <w:rFonts w:eastAsia="NSimSun"/>
                <w:kern w:val="2"/>
                <w:lang w:val="pl-PL" w:eastAsia="zh-CN" w:bidi="hi-IN"/>
              </w:rPr>
            </w:pPr>
            <w:r w:rsidRPr="00095A5A">
              <w:rPr>
                <w:rFonts w:eastAsia="NSimSun"/>
                <w:kern w:val="2"/>
                <w:sz w:val="22"/>
                <w:lang w:val="pl-PL" w:eastAsia="zh-CN" w:bidi="hi-IN"/>
              </w:rPr>
              <w:t>3</w:t>
            </w:r>
          </w:p>
        </w:tc>
        <w:tc>
          <w:tcPr>
            <w:tcW w:w="5101" w:type="dxa"/>
            <w:tcMar>
              <w:left w:w="10" w:type="dxa"/>
              <w:right w:w="10" w:type="dxa"/>
            </w:tcMar>
          </w:tcPr>
          <w:p w14:paraId="468D8BD9" w14:textId="77777777" w:rsidR="00431A4B" w:rsidRPr="00095A5A" w:rsidRDefault="00431A4B" w:rsidP="00095A5A">
            <w:pPr>
              <w:widowControl w:val="0"/>
              <w:autoSpaceDN/>
              <w:spacing w:after="0" w:line="240" w:lineRule="auto"/>
              <w:ind w:left="0" w:right="0" w:firstLine="0"/>
              <w:jc w:val="center"/>
              <w:rPr>
                <w:rFonts w:eastAsia="NSimSun"/>
                <w:kern w:val="2"/>
                <w:lang w:val="pl-PL" w:eastAsia="zh-CN" w:bidi="hi-IN"/>
              </w:rPr>
            </w:pPr>
          </w:p>
        </w:tc>
        <w:tc>
          <w:tcPr>
            <w:tcW w:w="5102" w:type="dxa"/>
            <w:tcMar>
              <w:left w:w="10" w:type="dxa"/>
              <w:right w:w="10" w:type="dxa"/>
            </w:tcMar>
          </w:tcPr>
          <w:p w14:paraId="3F3ACE89" w14:textId="77777777" w:rsidR="00431A4B" w:rsidRPr="00095A5A" w:rsidRDefault="00431A4B" w:rsidP="00095A5A">
            <w:pPr>
              <w:widowControl w:val="0"/>
              <w:autoSpaceDN/>
              <w:spacing w:after="0" w:line="240" w:lineRule="auto"/>
              <w:ind w:left="0" w:right="0" w:firstLine="0"/>
              <w:jc w:val="center"/>
              <w:rPr>
                <w:rFonts w:eastAsia="NSimSun"/>
                <w:kern w:val="2"/>
                <w:lang w:val="pl-PL" w:eastAsia="zh-CN" w:bidi="hi-IN"/>
              </w:rPr>
            </w:pPr>
          </w:p>
        </w:tc>
      </w:tr>
      <w:tr w:rsidR="00431A4B" w:rsidRPr="00431A4B" w14:paraId="48AACED8" w14:textId="77777777" w:rsidTr="0062728A">
        <w:trPr>
          <w:trHeight w:val="437"/>
        </w:trPr>
        <w:tc>
          <w:tcPr>
            <w:tcW w:w="9061" w:type="dxa"/>
            <w:gridSpan w:val="3"/>
            <w:tcBorders>
              <w:left w:val="single" w:sz="4" w:space="0" w:color="000000"/>
              <w:bottom w:val="single" w:sz="4" w:space="0" w:color="000000"/>
              <w:right w:val="single" w:sz="4" w:space="0" w:color="000000"/>
            </w:tcBorders>
          </w:tcPr>
          <w:p w14:paraId="2C790702" w14:textId="77777777" w:rsidR="00431A4B" w:rsidRPr="00431A4B" w:rsidRDefault="00431A4B" w:rsidP="00095A5A">
            <w:pPr>
              <w:widowControl w:val="0"/>
              <w:autoSpaceDN/>
              <w:spacing w:after="0" w:line="240" w:lineRule="auto"/>
              <w:ind w:left="0" w:right="0" w:firstLine="0"/>
              <w:jc w:val="center"/>
              <w:rPr>
                <w:rFonts w:eastAsia="NSimSun"/>
                <w:b/>
                <w:bCs/>
                <w:kern w:val="2"/>
                <w:lang w:val="pl-PL" w:eastAsia="zh-CN" w:bidi="hi-IN"/>
              </w:rPr>
            </w:pPr>
            <w:r w:rsidRPr="00431A4B">
              <w:rPr>
                <w:rFonts w:eastAsia="NSimSun"/>
                <w:b/>
                <w:bCs/>
                <w:kern w:val="2"/>
                <w:sz w:val="22"/>
                <w:lang w:val="pl-PL" w:eastAsia="zh-CN" w:bidi="hi-IN"/>
              </w:rPr>
              <w:t>Parametry ogólne podwozia</w:t>
            </w:r>
          </w:p>
          <w:p w14:paraId="3A0EA700" w14:textId="77777777" w:rsidR="00431A4B" w:rsidRPr="00431A4B" w:rsidRDefault="00431A4B" w:rsidP="00095A5A">
            <w:pPr>
              <w:widowControl w:val="0"/>
              <w:autoSpaceDN/>
              <w:spacing w:after="0" w:line="240" w:lineRule="auto"/>
              <w:ind w:left="0" w:right="0" w:firstLine="0"/>
              <w:jc w:val="center"/>
              <w:rPr>
                <w:rFonts w:eastAsia="NSimSun"/>
                <w:b/>
                <w:bCs/>
                <w:kern w:val="2"/>
                <w:lang w:val="pl-PL" w:eastAsia="zh-CN" w:bidi="hi-IN"/>
              </w:rPr>
            </w:pPr>
          </w:p>
        </w:tc>
        <w:tc>
          <w:tcPr>
            <w:tcW w:w="5101" w:type="dxa"/>
            <w:tcMar>
              <w:left w:w="10" w:type="dxa"/>
              <w:right w:w="10" w:type="dxa"/>
            </w:tcMar>
          </w:tcPr>
          <w:p w14:paraId="5F298B95" w14:textId="77777777" w:rsidR="00431A4B" w:rsidRPr="00431A4B" w:rsidRDefault="00431A4B" w:rsidP="00095A5A">
            <w:pPr>
              <w:widowControl w:val="0"/>
              <w:autoSpaceDN/>
              <w:spacing w:after="0" w:line="240" w:lineRule="auto"/>
              <w:ind w:left="0" w:right="0" w:firstLine="0"/>
              <w:jc w:val="center"/>
              <w:rPr>
                <w:rFonts w:eastAsia="NSimSun"/>
                <w:b/>
                <w:bCs/>
                <w:kern w:val="2"/>
                <w:lang w:val="pl-PL" w:eastAsia="zh-CN" w:bidi="hi-IN"/>
              </w:rPr>
            </w:pPr>
          </w:p>
        </w:tc>
        <w:tc>
          <w:tcPr>
            <w:tcW w:w="5102" w:type="dxa"/>
            <w:tcMar>
              <w:left w:w="10" w:type="dxa"/>
              <w:right w:w="10" w:type="dxa"/>
            </w:tcMar>
          </w:tcPr>
          <w:p w14:paraId="57DCB223" w14:textId="77777777" w:rsidR="00431A4B" w:rsidRPr="00431A4B" w:rsidRDefault="00431A4B" w:rsidP="00095A5A">
            <w:pPr>
              <w:widowControl w:val="0"/>
              <w:autoSpaceDN/>
              <w:spacing w:after="0" w:line="240" w:lineRule="auto"/>
              <w:ind w:left="0" w:right="0" w:firstLine="0"/>
              <w:jc w:val="center"/>
              <w:rPr>
                <w:rFonts w:eastAsia="NSimSun"/>
                <w:b/>
                <w:bCs/>
                <w:kern w:val="2"/>
                <w:lang w:val="pl-PL" w:eastAsia="zh-CN" w:bidi="hi-IN"/>
              </w:rPr>
            </w:pPr>
          </w:p>
        </w:tc>
      </w:tr>
      <w:tr w:rsidR="00431A4B" w:rsidRPr="005A376E" w14:paraId="17A48172" w14:textId="77777777" w:rsidTr="0062728A">
        <w:tc>
          <w:tcPr>
            <w:tcW w:w="560" w:type="dxa"/>
            <w:tcBorders>
              <w:left w:val="single" w:sz="4" w:space="0" w:color="000000"/>
              <w:bottom w:val="single" w:sz="4" w:space="0" w:color="000000"/>
              <w:right w:val="single" w:sz="4" w:space="0" w:color="000000"/>
            </w:tcBorders>
          </w:tcPr>
          <w:p w14:paraId="5BCDFE0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r w:rsidRPr="005A376E">
              <w:rPr>
                <w:rFonts w:eastAsia="NSimSun"/>
                <w:kern w:val="2"/>
                <w:sz w:val="22"/>
                <w:lang w:val="pl-PL" w:eastAsia="zh-CN" w:bidi="hi-IN"/>
              </w:rPr>
              <w:t>1</w:t>
            </w:r>
          </w:p>
        </w:tc>
        <w:tc>
          <w:tcPr>
            <w:tcW w:w="3400" w:type="dxa"/>
            <w:tcBorders>
              <w:left w:val="single" w:sz="4" w:space="0" w:color="000000"/>
              <w:bottom w:val="single" w:sz="4" w:space="0" w:color="000000"/>
              <w:right w:val="single" w:sz="4" w:space="0" w:color="000000"/>
            </w:tcBorders>
          </w:tcPr>
          <w:p w14:paraId="0897FA70" w14:textId="77777777" w:rsidR="00431A4B" w:rsidRPr="005A376E" w:rsidRDefault="00431A4B" w:rsidP="008D089D">
            <w:pPr>
              <w:widowControl w:val="0"/>
              <w:autoSpaceDN/>
              <w:spacing w:after="0" w:line="240" w:lineRule="auto"/>
              <w:ind w:left="0" w:right="0" w:firstLine="0"/>
              <w:rPr>
                <w:rFonts w:ascii="Liberation Serif" w:eastAsia="NSimSun" w:hAnsi="Liberation Serif" w:cs="Lucida Sans"/>
                <w:color w:val="auto"/>
                <w:kern w:val="2"/>
                <w:lang w:val="pl-PL" w:eastAsia="zh-CN" w:bidi="hi-IN"/>
              </w:rPr>
            </w:pPr>
            <w:r w:rsidRPr="005A376E">
              <w:rPr>
                <w:rFonts w:eastAsia="NSimSun"/>
                <w:kern w:val="2"/>
                <w:sz w:val="22"/>
                <w:lang w:val="pl-PL" w:eastAsia="zh-CN" w:bidi="hi-IN"/>
              </w:rPr>
              <w:t>Pojazd dostosowany do poruszania się po drogach publicznych zgodnie z obowiązującymi przepisami ustawy Prawo o Ruchu Drogowym</w:t>
            </w:r>
          </w:p>
        </w:tc>
        <w:tc>
          <w:tcPr>
            <w:tcW w:w="5101" w:type="dxa"/>
            <w:tcBorders>
              <w:left w:val="single" w:sz="4" w:space="0" w:color="000000"/>
              <w:bottom w:val="single" w:sz="4" w:space="0" w:color="000000"/>
              <w:right w:val="single" w:sz="4" w:space="0" w:color="000000"/>
            </w:tcBorders>
          </w:tcPr>
          <w:p w14:paraId="496F59A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FCE3F2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659371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38BA3EB" w14:textId="77777777" w:rsidTr="0062728A">
        <w:tc>
          <w:tcPr>
            <w:tcW w:w="560" w:type="dxa"/>
            <w:tcBorders>
              <w:top w:val="single" w:sz="4" w:space="0" w:color="000000"/>
              <w:left w:val="single" w:sz="4" w:space="0" w:color="000000"/>
              <w:bottom w:val="single" w:sz="4" w:space="0" w:color="000000"/>
              <w:right w:val="single" w:sz="4" w:space="0" w:color="000000"/>
            </w:tcBorders>
          </w:tcPr>
          <w:p w14:paraId="1D06BC7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w:t>
            </w:r>
          </w:p>
        </w:tc>
        <w:tc>
          <w:tcPr>
            <w:tcW w:w="3400" w:type="dxa"/>
            <w:tcBorders>
              <w:top w:val="single" w:sz="4" w:space="0" w:color="000000"/>
              <w:left w:val="single" w:sz="4" w:space="0" w:color="000000"/>
              <w:bottom w:val="single" w:sz="4" w:space="0" w:color="000000"/>
              <w:right w:val="single" w:sz="4" w:space="0" w:color="000000"/>
            </w:tcBorders>
          </w:tcPr>
          <w:p w14:paraId="26782693" w14:textId="5F439420"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Pojazd – fabrycznie nowy, rok produkcji min 2026</w:t>
            </w:r>
          </w:p>
        </w:tc>
        <w:tc>
          <w:tcPr>
            <w:tcW w:w="5101" w:type="dxa"/>
            <w:tcBorders>
              <w:top w:val="single" w:sz="4" w:space="0" w:color="000000"/>
              <w:left w:val="single" w:sz="4" w:space="0" w:color="000000"/>
              <w:bottom w:val="single" w:sz="4" w:space="0" w:color="000000"/>
              <w:right w:val="single" w:sz="4" w:space="0" w:color="000000"/>
            </w:tcBorders>
          </w:tcPr>
          <w:p w14:paraId="6A6CA1F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Mar>
              <w:left w:w="10" w:type="dxa"/>
              <w:right w:w="10" w:type="dxa"/>
            </w:tcMar>
          </w:tcPr>
          <w:p w14:paraId="648EE61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2" w:type="dxa"/>
            <w:tcMar>
              <w:left w:w="10" w:type="dxa"/>
              <w:right w:w="10" w:type="dxa"/>
            </w:tcMar>
          </w:tcPr>
          <w:p w14:paraId="591DB3E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r>
      <w:tr w:rsidR="00431A4B" w:rsidRPr="005A376E" w14:paraId="2BE28D2D" w14:textId="77777777" w:rsidTr="0062728A">
        <w:tc>
          <w:tcPr>
            <w:tcW w:w="560" w:type="dxa"/>
            <w:tcBorders>
              <w:top w:val="single" w:sz="4" w:space="0" w:color="000000"/>
              <w:left w:val="single" w:sz="4" w:space="0" w:color="000000"/>
              <w:bottom w:val="single" w:sz="4" w:space="0" w:color="000000"/>
              <w:right w:val="single" w:sz="4" w:space="0" w:color="000000"/>
            </w:tcBorders>
          </w:tcPr>
          <w:p w14:paraId="7F1C6A0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w:t>
            </w:r>
          </w:p>
        </w:tc>
        <w:tc>
          <w:tcPr>
            <w:tcW w:w="3400" w:type="dxa"/>
            <w:tcBorders>
              <w:top w:val="single" w:sz="4" w:space="0" w:color="000000"/>
              <w:left w:val="single" w:sz="4" w:space="0" w:color="000000"/>
              <w:bottom w:val="single" w:sz="4" w:space="0" w:color="000000"/>
              <w:right w:val="single" w:sz="4" w:space="0" w:color="000000"/>
            </w:tcBorders>
          </w:tcPr>
          <w:p w14:paraId="001B76F8" w14:textId="3E967574" w:rsidR="00AD6736" w:rsidRPr="005A376E" w:rsidRDefault="00431A4B" w:rsidP="008D089D">
            <w:pPr>
              <w:widowControl w:val="0"/>
              <w:tabs>
                <w:tab w:val="left" w:pos="2160"/>
              </w:tabs>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Produkcja podwozia w UE lub z homologacją na UE</w:t>
            </w:r>
          </w:p>
        </w:tc>
        <w:tc>
          <w:tcPr>
            <w:tcW w:w="5101" w:type="dxa"/>
            <w:tcBorders>
              <w:top w:val="single" w:sz="4" w:space="0" w:color="000000"/>
              <w:left w:val="single" w:sz="4" w:space="0" w:color="000000"/>
              <w:bottom w:val="single" w:sz="4" w:space="0" w:color="000000"/>
              <w:right w:val="single" w:sz="4" w:space="0" w:color="000000"/>
            </w:tcBorders>
          </w:tcPr>
          <w:p w14:paraId="38AFAA0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Mar>
              <w:left w:w="10" w:type="dxa"/>
              <w:right w:w="10" w:type="dxa"/>
            </w:tcMar>
          </w:tcPr>
          <w:p w14:paraId="461AFFF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2" w:type="dxa"/>
            <w:tcMar>
              <w:left w:w="10" w:type="dxa"/>
              <w:right w:w="10" w:type="dxa"/>
            </w:tcMar>
          </w:tcPr>
          <w:p w14:paraId="14DAE07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r>
      <w:tr w:rsidR="00431A4B" w:rsidRPr="005A376E" w14:paraId="76EA64F4" w14:textId="77777777" w:rsidTr="0062728A">
        <w:tc>
          <w:tcPr>
            <w:tcW w:w="560" w:type="dxa"/>
            <w:tcBorders>
              <w:top w:val="single" w:sz="4" w:space="0" w:color="000000"/>
              <w:left w:val="single" w:sz="4" w:space="0" w:color="000000"/>
              <w:bottom w:val="single" w:sz="4" w:space="0" w:color="000000"/>
              <w:right w:val="single" w:sz="4" w:space="0" w:color="000000"/>
            </w:tcBorders>
          </w:tcPr>
          <w:p w14:paraId="2D4EBD8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w:t>
            </w:r>
          </w:p>
        </w:tc>
        <w:tc>
          <w:tcPr>
            <w:tcW w:w="3400" w:type="dxa"/>
            <w:tcBorders>
              <w:top w:val="single" w:sz="4" w:space="0" w:color="000000"/>
              <w:left w:val="single" w:sz="4" w:space="0" w:color="000000"/>
              <w:bottom w:val="single" w:sz="4" w:space="0" w:color="000000"/>
              <w:right w:val="single" w:sz="4" w:space="0" w:color="000000"/>
            </w:tcBorders>
          </w:tcPr>
          <w:p w14:paraId="40CAD1F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Podwozie fabrycznie nowe przystosowane do zabudowy śmieciarki wg. Norma 1501-01-2001</w:t>
            </w:r>
          </w:p>
        </w:tc>
        <w:tc>
          <w:tcPr>
            <w:tcW w:w="5101" w:type="dxa"/>
            <w:tcBorders>
              <w:top w:val="single" w:sz="4" w:space="0" w:color="000000"/>
              <w:left w:val="single" w:sz="4" w:space="0" w:color="000000"/>
              <w:bottom w:val="single" w:sz="4" w:space="0" w:color="000000"/>
              <w:right w:val="single" w:sz="4" w:space="0" w:color="000000"/>
            </w:tcBorders>
          </w:tcPr>
          <w:p w14:paraId="3FE6DC3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Mar>
              <w:left w:w="10" w:type="dxa"/>
              <w:right w:w="10" w:type="dxa"/>
            </w:tcMar>
          </w:tcPr>
          <w:p w14:paraId="169ABC6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2" w:type="dxa"/>
            <w:tcMar>
              <w:left w:w="10" w:type="dxa"/>
              <w:right w:w="10" w:type="dxa"/>
            </w:tcMar>
          </w:tcPr>
          <w:p w14:paraId="493AFC3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r>
      <w:tr w:rsidR="00431A4B" w:rsidRPr="005A376E" w14:paraId="56C3F40E" w14:textId="77777777" w:rsidTr="0062728A">
        <w:tc>
          <w:tcPr>
            <w:tcW w:w="560" w:type="dxa"/>
            <w:tcBorders>
              <w:top w:val="single" w:sz="4" w:space="0" w:color="000000"/>
              <w:left w:val="single" w:sz="4" w:space="0" w:color="000000"/>
              <w:bottom w:val="single" w:sz="4" w:space="0" w:color="000000"/>
              <w:right w:val="single" w:sz="4" w:space="0" w:color="000000"/>
            </w:tcBorders>
          </w:tcPr>
          <w:p w14:paraId="192FCD7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w:t>
            </w:r>
          </w:p>
        </w:tc>
        <w:tc>
          <w:tcPr>
            <w:tcW w:w="3400" w:type="dxa"/>
            <w:tcBorders>
              <w:top w:val="single" w:sz="4" w:space="0" w:color="000000"/>
              <w:left w:val="single" w:sz="4" w:space="0" w:color="000000"/>
              <w:bottom w:val="single" w:sz="4" w:space="0" w:color="000000"/>
              <w:right w:val="single" w:sz="4" w:space="0" w:color="000000"/>
            </w:tcBorders>
          </w:tcPr>
          <w:p w14:paraId="59EA2C9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DMC 26 ton</w:t>
            </w:r>
          </w:p>
          <w:p w14:paraId="07BC847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top w:val="single" w:sz="4" w:space="0" w:color="000000"/>
              <w:left w:val="single" w:sz="4" w:space="0" w:color="000000"/>
              <w:bottom w:val="single" w:sz="4" w:space="0" w:color="000000"/>
              <w:right w:val="single" w:sz="4" w:space="0" w:color="000000"/>
            </w:tcBorders>
          </w:tcPr>
          <w:p w14:paraId="66321E7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Mar>
              <w:left w:w="10" w:type="dxa"/>
              <w:right w:w="10" w:type="dxa"/>
            </w:tcMar>
          </w:tcPr>
          <w:p w14:paraId="2BC6E01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2" w:type="dxa"/>
            <w:tcMar>
              <w:left w:w="10" w:type="dxa"/>
              <w:right w:w="10" w:type="dxa"/>
            </w:tcMar>
          </w:tcPr>
          <w:p w14:paraId="0790BD8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r>
      <w:tr w:rsidR="00431A4B" w:rsidRPr="005A376E" w14:paraId="77834CE0" w14:textId="77777777" w:rsidTr="0062728A">
        <w:tc>
          <w:tcPr>
            <w:tcW w:w="560" w:type="dxa"/>
            <w:tcBorders>
              <w:top w:val="single" w:sz="4" w:space="0" w:color="000000"/>
              <w:left w:val="single" w:sz="4" w:space="0" w:color="000000"/>
              <w:bottom w:val="single" w:sz="4" w:space="0" w:color="000000"/>
              <w:right w:val="single" w:sz="4" w:space="0" w:color="000000"/>
            </w:tcBorders>
          </w:tcPr>
          <w:p w14:paraId="36769B4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6</w:t>
            </w:r>
          </w:p>
        </w:tc>
        <w:tc>
          <w:tcPr>
            <w:tcW w:w="3400" w:type="dxa"/>
            <w:tcBorders>
              <w:top w:val="single" w:sz="4" w:space="0" w:color="000000"/>
              <w:left w:val="single" w:sz="4" w:space="0" w:color="000000"/>
              <w:bottom w:val="single" w:sz="4" w:space="0" w:color="000000"/>
              <w:right w:val="single" w:sz="4" w:space="0" w:color="000000"/>
            </w:tcBorders>
          </w:tcPr>
          <w:p w14:paraId="7F2F8C4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Układ napędowy pojazdu 6x2*4 (druga oś jest osią napędową a trzecia oś osią skrętną)</w:t>
            </w:r>
          </w:p>
        </w:tc>
        <w:tc>
          <w:tcPr>
            <w:tcW w:w="5101" w:type="dxa"/>
            <w:tcBorders>
              <w:top w:val="single" w:sz="4" w:space="0" w:color="000000"/>
              <w:left w:val="single" w:sz="4" w:space="0" w:color="000000"/>
              <w:bottom w:val="single" w:sz="4" w:space="0" w:color="000000"/>
              <w:right w:val="single" w:sz="4" w:space="0" w:color="000000"/>
            </w:tcBorders>
          </w:tcPr>
          <w:p w14:paraId="5E25039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D08821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A728C7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22E393E" w14:textId="77777777" w:rsidTr="0062728A">
        <w:tc>
          <w:tcPr>
            <w:tcW w:w="560" w:type="dxa"/>
            <w:tcBorders>
              <w:left w:val="single" w:sz="4" w:space="0" w:color="000000"/>
              <w:bottom w:val="single" w:sz="4" w:space="0" w:color="000000"/>
              <w:right w:val="single" w:sz="4" w:space="0" w:color="000000"/>
            </w:tcBorders>
          </w:tcPr>
          <w:p w14:paraId="03292E8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7</w:t>
            </w:r>
          </w:p>
        </w:tc>
        <w:tc>
          <w:tcPr>
            <w:tcW w:w="3400" w:type="dxa"/>
            <w:tcBorders>
              <w:left w:val="single" w:sz="4" w:space="0" w:color="000000"/>
              <w:bottom w:val="single" w:sz="4" w:space="0" w:color="000000"/>
              <w:right w:val="single" w:sz="4" w:space="0" w:color="000000"/>
            </w:tcBorders>
          </w:tcPr>
          <w:p w14:paraId="5DEBB6C1" w14:textId="77777777" w:rsidR="00431A4B" w:rsidRPr="005A376E" w:rsidRDefault="00431A4B" w:rsidP="008D089D">
            <w:pPr>
              <w:widowControl w:val="0"/>
              <w:tabs>
                <w:tab w:val="left" w:pos="2355"/>
              </w:tabs>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Rozstaw osi pojazdu: max. 3400 mm</w:t>
            </w:r>
          </w:p>
        </w:tc>
        <w:tc>
          <w:tcPr>
            <w:tcW w:w="5101" w:type="dxa"/>
            <w:tcBorders>
              <w:left w:val="single" w:sz="4" w:space="0" w:color="000000"/>
              <w:bottom w:val="single" w:sz="4" w:space="0" w:color="000000"/>
              <w:right w:val="single" w:sz="4" w:space="0" w:color="000000"/>
            </w:tcBorders>
          </w:tcPr>
          <w:p w14:paraId="36CEFAA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D72E92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C66789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E27BB51" w14:textId="77777777" w:rsidTr="0062728A">
        <w:tc>
          <w:tcPr>
            <w:tcW w:w="560" w:type="dxa"/>
            <w:tcBorders>
              <w:left w:val="single" w:sz="4" w:space="0" w:color="000000"/>
              <w:bottom w:val="single" w:sz="4" w:space="0" w:color="000000"/>
              <w:right w:val="single" w:sz="4" w:space="0" w:color="000000"/>
            </w:tcBorders>
          </w:tcPr>
          <w:p w14:paraId="4256AC1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8</w:t>
            </w:r>
          </w:p>
        </w:tc>
        <w:tc>
          <w:tcPr>
            <w:tcW w:w="3400" w:type="dxa"/>
            <w:tcBorders>
              <w:left w:val="single" w:sz="4" w:space="0" w:color="000000"/>
              <w:bottom w:val="single" w:sz="4" w:space="0" w:color="000000"/>
              <w:right w:val="single" w:sz="4" w:space="0" w:color="000000"/>
            </w:tcBorders>
          </w:tcPr>
          <w:p w14:paraId="12156493" w14:textId="77777777" w:rsidR="00431A4B" w:rsidRPr="005A376E" w:rsidRDefault="00431A4B" w:rsidP="008D089D">
            <w:pPr>
              <w:widowControl w:val="0"/>
              <w:tabs>
                <w:tab w:val="left" w:pos="2055"/>
              </w:tabs>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Zawieszenie osi przedniej – resory</w:t>
            </w:r>
          </w:p>
          <w:p w14:paraId="59C020EF" w14:textId="77777777" w:rsidR="00431A4B" w:rsidRPr="005A376E" w:rsidRDefault="00431A4B" w:rsidP="008D089D">
            <w:pPr>
              <w:widowControl w:val="0"/>
              <w:tabs>
                <w:tab w:val="left" w:pos="2055"/>
              </w:tabs>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3ABC603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7C5082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CD7CED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3716A55" w14:textId="77777777" w:rsidTr="0062728A">
        <w:tc>
          <w:tcPr>
            <w:tcW w:w="560" w:type="dxa"/>
            <w:tcBorders>
              <w:left w:val="single" w:sz="4" w:space="0" w:color="000000"/>
              <w:bottom w:val="single" w:sz="4" w:space="0" w:color="000000"/>
              <w:right w:val="single" w:sz="4" w:space="0" w:color="000000"/>
            </w:tcBorders>
          </w:tcPr>
          <w:p w14:paraId="6549F3C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9</w:t>
            </w:r>
          </w:p>
        </w:tc>
        <w:tc>
          <w:tcPr>
            <w:tcW w:w="3400" w:type="dxa"/>
            <w:tcBorders>
              <w:left w:val="single" w:sz="4" w:space="0" w:color="000000"/>
              <w:bottom w:val="single" w:sz="4" w:space="0" w:color="000000"/>
              <w:right w:val="single" w:sz="4" w:space="0" w:color="000000"/>
            </w:tcBorders>
          </w:tcPr>
          <w:p w14:paraId="1E8A9F55" w14:textId="2D24B736"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Zawieszenie osi tylnych pneumatyczne</w:t>
            </w:r>
          </w:p>
        </w:tc>
        <w:tc>
          <w:tcPr>
            <w:tcW w:w="5101" w:type="dxa"/>
            <w:tcBorders>
              <w:left w:val="single" w:sz="4" w:space="0" w:color="000000"/>
              <w:bottom w:val="single" w:sz="4" w:space="0" w:color="000000"/>
              <w:right w:val="single" w:sz="4" w:space="0" w:color="000000"/>
            </w:tcBorders>
          </w:tcPr>
          <w:p w14:paraId="470F4D3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111AF1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E77C29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ED9AF47" w14:textId="77777777" w:rsidTr="0062728A">
        <w:tc>
          <w:tcPr>
            <w:tcW w:w="560" w:type="dxa"/>
            <w:tcBorders>
              <w:left w:val="single" w:sz="4" w:space="0" w:color="000000"/>
              <w:bottom w:val="single" w:sz="4" w:space="0" w:color="000000"/>
              <w:right w:val="single" w:sz="4" w:space="0" w:color="000000"/>
            </w:tcBorders>
          </w:tcPr>
          <w:p w14:paraId="5109174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10</w:t>
            </w:r>
          </w:p>
        </w:tc>
        <w:tc>
          <w:tcPr>
            <w:tcW w:w="3400" w:type="dxa"/>
            <w:tcBorders>
              <w:left w:val="single" w:sz="4" w:space="0" w:color="000000"/>
              <w:bottom w:val="single" w:sz="4" w:space="0" w:color="000000"/>
              <w:right w:val="single" w:sz="4" w:space="0" w:color="000000"/>
            </w:tcBorders>
          </w:tcPr>
          <w:p w14:paraId="64CF7EF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Wskaźnik obciążenia osi tylnych</w:t>
            </w:r>
          </w:p>
          <w:p w14:paraId="0746F16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7A8835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6C388E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668002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F5FF618" w14:textId="77777777" w:rsidTr="0062728A">
        <w:tc>
          <w:tcPr>
            <w:tcW w:w="560" w:type="dxa"/>
            <w:tcBorders>
              <w:left w:val="single" w:sz="4" w:space="0" w:color="000000"/>
              <w:bottom w:val="single" w:sz="4" w:space="0" w:color="000000"/>
              <w:right w:val="single" w:sz="4" w:space="0" w:color="000000"/>
            </w:tcBorders>
          </w:tcPr>
          <w:p w14:paraId="102626F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11</w:t>
            </w:r>
          </w:p>
        </w:tc>
        <w:tc>
          <w:tcPr>
            <w:tcW w:w="3400" w:type="dxa"/>
            <w:tcBorders>
              <w:left w:val="single" w:sz="4" w:space="0" w:color="000000"/>
              <w:bottom w:val="single" w:sz="4" w:space="0" w:color="000000"/>
              <w:right w:val="single" w:sz="4" w:space="0" w:color="000000"/>
            </w:tcBorders>
          </w:tcPr>
          <w:p w14:paraId="0ED4797D" w14:textId="749564D0"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Blokada mechanizmu różnicowego osi napędowej</w:t>
            </w:r>
          </w:p>
        </w:tc>
        <w:tc>
          <w:tcPr>
            <w:tcW w:w="5101" w:type="dxa"/>
            <w:tcBorders>
              <w:left w:val="single" w:sz="4" w:space="0" w:color="000000"/>
              <w:bottom w:val="single" w:sz="4" w:space="0" w:color="000000"/>
              <w:right w:val="single" w:sz="4" w:space="0" w:color="000000"/>
            </w:tcBorders>
          </w:tcPr>
          <w:p w14:paraId="08457B3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C93C4E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BF6351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073ED35" w14:textId="77777777" w:rsidTr="0062728A">
        <w:tc>
          <w:tcPr>
            <w:tcW w:w="560" w:type="dxa"/>
            <w:tcBorders>
              <w:left w:val="single" w:sz="4" w:space="0" w:color="000000"/>
              <w:bottom w:val="single" w:sz="4" w:space="0" w:color="000000"/>
              <w:right w:val="single" w:sz="4" w:space="0" w:color="000000"/>
            </w:tcBorders>
          </w:tcPr>
          <w:p w14:paraId="0F70D3D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12</w:t>
            </w:r>
          </w:p>
        </w:tc>
        <w:tc>
          <w:tcPr>
            <w:tcW w:w="3400" w:type="dxa"/>
            <w:tcBorders>
              <w:left w:val="single" w:sz="4" w:space="0" w:color="000000"/>
              <w:bottom w:val="single" w:sz="4" w:space="0" w:color="000000"/>
              <w:right w:val="single" w:sz="4" w:space="0" w:color="000000"/>
            </w:tcBorders>
          </w:tcPr>
          <w:p w14:paraId="767C49E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Hamulce tarczowe</w:t>
            </w:r>
          </w:p>
          <w:p w14:paraId="192D135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714BCF6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460008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201F72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A311B88" w14:textId="77777777" w:rsidTr="0062728A">
        <w:tc>
          <w:tcPr>
            <w:tcW w:w="560" w:type="dxa"/>
            <w:tcBorders>
              <w:left w:val="single" w:sz="4" w:space="0" w:color="000000"/>
              <w:bottom w:val="single" w:sz="4" w:space="0" w:color="000000"/>
              <w:right w:val="single" w:sz="4" w:space="0" w:color="000000"/>
            </w:tcBorders>
          </w:tcPr>
          <w:p w14:paraId="0A5FFA4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13</w:t>
            </w:r>
          </w:p>
        </w:tc>
        <w:tc>
          <w:tcPr>
            <w:tcW w:w="3400" w:type="dxa"/>
            <w:tcBorders>
              <w:left w:val="single" w:sz="4" w:space="0" w:color="000000"/>
              <w:bottom w:val="single" w:sz="4" w:space="0" w:color="000000"/>
              <w:right w:val="single" w:sz="4" w:space="0" w:color="000000"/>
            </w:tcBorders>
          </w:tcPr>
          <w:p w14:paraId="1F11181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System kontroli trakcji z możliwością wyłączenia</w:t>
            </w:r>
          </w:p>
        </w:tc>
        <w:tc>
          <w:tcPr>
            <w:tcW w:w="5101" w:type="dxa"/>
            <w:tcBorders>
              <w:left w:val="single" w:sz="4" w:space="0" w:color="000000"/>
              <w:bottom w:val="single" w:sz="4" w:space="0" w:color="000000"/>
              <w:right w:val="single" w:sz="4" w:space="0" w:color="000000"/>
            </w:tcBorders>
          </w:tcPr>
          <w:p w14:paraId="6DD6CB5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4442C1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65C338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184EBDF" w14:textId="77777777" w:rsidTr="0062728A">
        <w:tc>
          <w:tcPr>
            <w:tcW w:w="560" w:type="dxa"/>
            <w:tcBorders>
              <w:left w:val="single" w:sz="4" w:space="0" w:color="000000"/>
              <w:bottom w:val="single" w:sz="4" w:space="0" w:color="000000"/>
              <w:right w:val="single" w:sz="4" w:space="0" w:color="000000"/>
            </w:tcBorders>
          </w:tcPr>
          <w:p w14:paraId="08F9FC5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14</w:t>
            </w:r>
          </w:p>
        </w:tc>
        <w:tc>
          <w:tcPr>
            <w:tcW w:w="3400" w:type="dxa"/>
            <w:tcBorders>
              <w:left w:val="single" w:sz="4" w:space="0" w:color="000000"/>
              <w:bottom w:val="single" w:sz="4" w:space="0" w:color="000000"/>
              <w:right w:val="single" w:sz="4" w:space="0" w:color="000000"/>
            </w:tcBorders>
          </w:tcPr>
          <w:p w14:paraId="3C8F2BAD" w14:textId="2249635E"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Nośność osi przedniej minimum 8000kg</w:t>
            </w:r>
          </w:p>
        </w:tc>
        <w:tc>
          <w:tcPr>
            <w:tcW w:w="5101" w:type="dxa"/>
            <w:tcBorders>
              <w:left w:val="single" w:sz="4" w:space="0" w:color="000000"/>
              <w:bottom w:val="single" w:sz="4" w:space="0" w:color="000000"/>
              <w:right w:val="single" w:sz="4" w:space="0" w:color="000000"/>
            </w:tcBorders>
          </w:tcPr>
          <w:p w14:paraId="5B8B613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D1C6A5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62982A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80EE265" w14:textId="77777777" w:rsidTr="0062728A">
        <w:tc>
          <w:tcPr>
            <w:tcW w:w="560" w:type="dxa"/>
            <w:tcBorders>
              <w:left w:val="single" w:sz="4" w:space="0" w:color="000000"/>
              <w:bottom w:val="single" w:sz="4" w:space="0" w:color="000000"/>
              <w:right w:val="single" w:sz="4" w:space="0" w:color="000000"/>
            </w:tcBorders>
          </w:tcPr>
          <w:p w14:paraId="7359A93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lastRenderedPageBreak/>
              <w:t>15</w:t>
            </w:r>
          </w:p>
        </w:tc>
        <w:tc>
          <w:tcPr>
            <w:tcW w:w="3400" w:type="dxa"/>
            <w:tcBorders>
              <w:left w:val="single" w:sz="4" w:space="0" w:color="000000"/>
              <w:bottom w:val="single" w:sz="4" w:space="0" w:color="000000"/>
              <w:right w:val="single" w:sz="4" w:space="0" w:color="000000"/>
            </w:tcBorders>
          </w:tcPr>
          <w:p w14:paraId="1AA1ED51" w14:textId="7475E4E3"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Nośność tylnego zawieszenia minimum 21000kg</w:t>
            </w:r>
          </w:p>
        </w:tc>
        <w:tc>
          <w:tcPr>
            <w:tcW w:w="5101" w:type="dxa"/>
            <w:tcBorders>
              <w:left w:val="single" w:sz="4" w:space="0" w:color="000000"/>
              <w:bottom w:val="single" w:sz="4" w:space="0" w:color="000000"/>
              <w:right w:val="single" w:sz="4" w:space="0" w:color="000000"/>
            </w:tcBorders>
          </w:tcPr>
          <w:p w14:paraId="511A0D3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F79300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7342F7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1683E8F" w14:textId="77777777" w:rsidTr="0062728A">
        <w:tc>
          <w:tcPr>
            <w:tcW w:w="560" w:type="dxa"/>
            <w:tcBorders>
              <w:left w:val="single" w:sz="4" w:space="0" w:color="000000"/>
              <w:bottom w:val="single" w:sz="4" w:space="0" w:color="000000"/>
              <w:right w:val="single" w:sz="4" w:space="0" w:color="000000"/>
            </w:tcBorders>
          </w:tcPr>
          <w:p w14:paraId="7E100C9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16</w:t>
            </w:r>
          </w:p>
        </w:tc>
        <w:tc>
          <w:tcPr>
            <w:tcW w:w="3400" w:type="dxa"/>
            <w:tcBorders>
              <w:left w:val="single" w:sz="4" w:space="0" w:color="000000"/>
              <w:bottom w:val="single" w:sz="4" w:space="0" w:color="000000"/>
              <w:right w:val="single" w:sz="4" w:space="0" w:color="000000"/>
            </w:tcBorders>
          </w:tcPr>
          <w:p w14:paraId="48BEE24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Długość całkowita pojazdu wraz z zabudową nie większa niż 9 metrów</w:t>
            </w:r>
          </w:p>
        </w:tc>
        <w:tc>
          <w:tcPr>
            <w:tcW w:w="5101" w:type="dxa"/>
            <w:tcBorders>
              <w:left w:val="single" w:sz="4" w:space="0" w:color="000000"/>
              <w:bottom w:val="single" w:sz="4" w:space="0" w:color="000000"/>
              <w:right w:val="single" w:sz="4" w:space="0" w:color="000000"/>
            </w:tcBorders>
          </w:tcPr>
          <w:p w14:paraId="5DFBA24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98D212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63DF18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5A7642E" w14:textId="77777777" w:rsidTr="0062728A">
        <w:tc>
          <w:tcPr>
            <w:tcW w:w="560" w:type="dxa"/>
            <w:tcBorders>
              <w:left w:val="single" w:sz="4" w:space="0" w:color="000000"/>
              <w:bottom w:val="single" w:sz="4" w:space="0" w:color="000000"/>
              <w:right w:val="single" w:sz="4" w:space="0" w:color="000000"/>
            </w:tcBorders>
          </w:tcPr>
          <w:p w14:paraId="3734BE5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17</w:t>
            </w:r>
          </w:p>
        </w:tc>
        <w:tc>
          <w:tcPr>
            <w:tcW w:w="3400" w:type="dxa"/>
            <w:tcBorders>
              <w:left w:val="single" w:sz="4" w:space="0" w:color="000000"/>
              <w:bottom w:val="single" w:sz="4" w:space="0" w:color="000000"/>
              <w:right w:val="single" w:sz="4" w:space="0" w:color="000000"/>
            </w:tcBorders>
          </w:tcPr>
          <w:p w14:paraId="7D776AB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Opony 316/80R22,5 w wersji budowlanej</w:t>
            </w:r>
          </w:p>
        </w:tc>
        <w:tc>
          <w:tcPr>
            <w:tcW w:w="5101" w:type="dxa"/>
            <w:tcBorders>
              <w:left w:val="single" w:sz="4" w:space="0" w:color="000000"/>
              <w:bottom w:val="single" w:sz="4" w:space="0" w:color="000000"/>
              <w:right w:val="single" w:sz="4" w:space="0" w:color="000000"/>
            </w:tcBorders>
          </w:tcPr>
          <w:p w14:paraId="69450CF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91086D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A12287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882E3AB" w14:textId="77777777" w:rsidTr="0062728A">
        <w:tc>
          <w:tcPr>
            <w:tcW w:w="560" w:type="dxa"/>
            <w:tcBorders>
              <w:left w:val="single" w:sz="4" w:space="0" w:color="000000"/>
              <w:bottom w:val="single" w:sz="4" w:space="0" w:color="000000"/>
              <w:right w:val="single" w:sz="4" w:space="0" w:color="000000"/>
            </w:tcBorders>
          </w:tcPr>
          <w:p w14:paraId="51BAF15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18</w:t>
            </w:r>
          </w:p>
        </w:tc>
        <w:tc>
          <w:tcPr>
            <w:tcW w:w="3400" w:type="dxa"/>
            <w:tcBorders>
              <w:left w:val="single" w:sz="4" w:space="0" w:color="000000"/>
              <w:bottom w:val="single" w:sz="4" w:space="0" w:color="000000"/>
              <w:right w:val="single" w:sz="4" w:space="0" w:color="000000"/>
            </w:tcBorders>
          </w:tcPr>
          <w:p w14:paraId="0BCA163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Maksymalna pojemność silnika 10000 ccm</w:t>
            </w:r>
          </w:p>
          <w:p w14:paraId="62C1F90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67AF68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6507E5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90BE5F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0BDCBEF" w14:textId="77777777" w:rsidTr="0062728A">
        <w:tc>
          <w:tcPr>
            <w:tcW w:w="560" w:type="dxa"/>
            <w:tcBorders>
              <w:left w:val="single" w:sz="4" w:space="0" w:color="000000"/>
              <w:bottom w:val="single" w:sz="4" w:space="0" w:color="000000"/>
              <w:right w:val="single" w:sz="4" w:space="0" w:color="000000"/>
            </w:tcBorders>
          </w:tcPr>
          <w:p w14:paraId="4064D8E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19</w:t>
            </w:r>
          </w:p>
        </w:tc>
        <w:tc>
          <w:tcPr>
            <w:tcW w:w="3400" w:type="dxa"/>
            <w:tcBorders>
              <w:left w:val="single" w:sz="4" w:space="0" w:color="000000"/>
              <w:bottom w:val="single" w:sz="4" w:space="0" w:color="000000"/>
              <w:right w:val="single" w:sz="4" w:space="0" w:color="000000"/>
            </w:tcBorders>
          </w:tcPr>
          <w:p w14:paraId="77E2288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Moc silnika minimum 235kW (320 KM)</w:t>
            </w:r>
          </w:p>
        </w:tc>
        <w:tc>
          <w:tcPr>
            <w:tcW w:w="5101" w:type="dxa"/>
            <w:tcBorders>
              <w:left w:val="single" w:sz="4" w:space="0" w:color="000000"/>
              <w:bottom w:val="single" w:sz="4" w:space="0" w:color="000000"/>
              <w:right w:val="single" w:sz="4" w:space="0" w:color="000000"/>
            </w:tcBorders>
          </w:tcPr>
          <w:p w14:paraId="3A3A951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4778F5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9C1F41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046D286" w14:textId="77777777" w:rsidTr="0062728A">
        <w:tc>
          <w:tcPr>
            <w:tcW w:w="560" w:type="dxa"/>
            <w:tcBorders>
              <w:left w:val="single" w:sz="4" w:space="0" w:color="000000"/>
              <w:bottom w:val="single" w:sz="4" w:space="0" w:color="000000"/>
              <w:right w:val="single" w:sz="4" w:space="0" w:color="000000"/>
            </w:tcBorders>
          </w:tcPr>
          <w:p w14:paraId="5C453E6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20</w:t>
            </w:r>
          </w:p>
        </w:tc>
        <w:tc>
          <w:tcPr>
            <w:tcW w:w="3400" w:type="dxa"/>
            <w:tcBorders>
              <w:left w:val="single" w:sz="4" w:space="0" w:color="000000"/>
              <w:bottom w:val="single" w:sz="4" w:space="0" w:color="000000"/>
              <w:right w:val="single" w:sz="4" w:space="0" w:color="000000"/>
            </w:tcBorders>
          </w:tcPr>
          <w:p w14:paraId="16541A3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Moment obrotowy minimum 1600Nm</w:t>
            </w:r>
          </w:p>
          <w:p w14:paraId="6778DB0C" w14:textId="77777777" w:rsidR="00AD6736" w:rsidRPr="005A376E" w:rsidRDefault="00AD6736"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22785A7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E3256E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C3D8C9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91F5213" w14:textId="77777777" w:rsidTr="0062728A">
        <w:tc>
          <w:tcPr>
            <w:tcW w:w="560" w:type="dxa"/>
            <w:tcBorders>
              <w:left w:val="single" w:sz="4" w:space="0" w:color="000000"/>
              <w:bottom w:val="single" w:sz="4" w:space="0" w:color="000000"/>
              <w:right w:val="single" w:sz="4" w:space="0" w:color="000000"/>
            </w:tcBorders>
          </w:tcPr>
          <w:p w14:paraId="0807208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21</w:t>
            </w:r>
          </w:p>
        </w:tc>
        <w:tc>
          <w:tcPr>
            <w:tcW w:w="3400" w:type="dxa"/>
            <w:tcBorders>
              <w:left w:val="single" w:sz="4" w:space="0" w:color="000000"/>
              <w:bottom w:val="single" w:sz="4" w:space="0" w:color="000000"/>
              <w:right w:val="single" w:sz="4" w:space="0" w:color="000000"/>
            </w:tcBorders>
          </w:tcPr>
          <w:p w14:paraId="43CBDC0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Norma emisji spalin Euro 6 w technologii SRC (bez EGR)</w:t>
            </w:r>
          </w:p>
          <w:p w14:paraId="14784160" w14:textId="77777777" w:rsidR="00AD6736" w:rsidRPr="005A376E" w:rsidRDefault="00AD6736"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6470C14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4B3FD5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809C03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1FA5216" w14:textId="77777777" w:rsidTr="0062728A">
        <w:tc>
          <w:tcPr>
            <w:tcW w:w="560" w:type="dxa"/>
            <w:tcBorders>
              <w:left w:val="single" w:sz="4" w:space="0" w:color="000000"/>
              <w:bottom w:val="single" w:sz="4" w:space="0" w:color="000000"/>
              <w:right w:val="single" w:sz="4" w:space="0" w:color="000000"/>
            </w:tcBorders>
          </w:tcPr>
          <w:p w14:paraId="519C6BC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22</w:t>
            </w:r>
          </w:p>
        </w:tc>
        <w:tc>
          <w:tcPr>
            <w:tcW w:w="3400" w:type="dxa"/>
            <w:tcBorders>
              <w:left w:val="single" w:sz="4" w:space="0" w:color="000000"/>
              <w:bottom w:val="single" w:sz="4" w:space="0" w:color="000000"/>
              <w:right w:val="single" w:sz="4" w:space="0" w:color="000000"/>
            </w:tcBorders>
          </w:tcPr>
          <w:p w14:paraId="78E0B3E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Silnik wyposażony w przystawkę odbioru mocy do zasilenia zabudowy typu śmieciarka</w:t>
            </w:r>
          </w:p>
        </w:tc>
        <w:tc>
          <w:tcPr>
            <w:tcW w:w="5101" w:type="dxa"/>
            <w:tcBorders>
              <w:left w:val="single" w:sz="4" w:space="0" w:color="000000"/>
              <w:bottom w:val="single" w:sz="4" w:space="0" w:color="000000"/>
              <w:right w:val="single" w:sz="4" w:space="0" w:color="000000"/>
            </w:tcBorders>
          </w:tcPr>
          <w:p w14:paraId="5F6348C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EEB4D8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40B564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88E572D" w14:textId="77777777" w:rsidTr="0062728A">
        <w:tc>
          <w:tcPr>
            <w:tcW w:w="560" w:type="dxa"/>
            <w:tcBorders>
              <w:left w:val="single" w:sz="4" w:space="0" w:color="000000"/>
              <w:bottom w:val="single" w:sz="4" w:space="0" w:color="000000"/>
              <w:right w:val="single" w:sz="4" w:space="0" w:color="000000"/>
            </w:tcBorders>
          </w:tcPr>
          <w:p w14:paraId="5B2C03D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23</w:t>
            </w:r>
          </w:p>
        </w:tc>
        <w:tc>
          <w:tcPr>
            <w:tcW w:w="3400" w:type="dxa"/>
            <w:tcBorders>
              <w:left w:val="single" w:sz="4" w:space="0" w:color="000000"/>
              <w:bottom w:val="single" w:sz="4" w:space="0" w:color="000000"/>
              <w:right w:val="single" w:sz="4" w:space="0" w:color="000000"/>
            </w:tcBorders>
          </w:tcPr>
          <w:p w14:paraId="429C0D8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Aluminiowy zbiornik paliwa o pojemności minimum 200 litrów</w:t>
            </w:r>
          </w:p>
          <w:p w14:paraId="77BF8CE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0A8DF8E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3926E3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39A111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8EF8BF1" w14:textId="77777777" w:rsidTr="0062728A">
        <w:tc>
          <w:tcPr>
            <w:tcW w:w="560" w:type="dxa"/>
            <w:tcBorders>
              <w:left w:val="single" w:sz="4" w:space="0" w:color="000000"/>
              <w:bottom w:val="single" w:sz="4" w:space="0" w:color="000000"/>
              <w:right w:val="single" w:sz="4" w:space="0" w:color="000000"/>
            </w:tcBorders>
          </w:tcPr>
          <w:p w14:paraId="37B33F8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24</w:t>
            </w:r>
          </w:p>
        </w:tc>
        <w:tc>
          <w:tcPr>
            <w:tcW w:w="3400" w:type="dxa"/>
            <w:tcBorders>
              <w:left w:val="single" w:sz="4" w:space="0" w:color="000000"/>
              <w:bottom w:val="single" w:sz="4" w:space="0" w:color="000000"/>
              <w:right w:val="single" w:sz="4" w:space="0" w:color="000000"/>
            </w:tcBorders>
          </w:tcPr>
          <w:p w14:paraId="7299D4C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Automatyczna skrzynia biegów bez pedału sprzęgła wyposażona w system manualnej zmiany biegów</w:t>
            </w:r>
          </w:p>
        </w:tc>
        <w:tc>
          <w:tcPr>
            <w:tcW w:w="5101" w:type="dxa"/>
            <w:tcBorders>
              <w:left w:val="single" w:sz="4" w:space="0" w:color="000000"/>
              <w:bottom w:val="single" w:sz="4" w:space="0" w:color="000000"/>
              <w:right w:val="single" w:sz="4" w:space="0" w:color="000000"/>
            </w:tcBorders>
          </w:tcPr>
          <w:p w14:paraId="12846D8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D6A6D2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6E9F88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7730173" w14:textId="77777777" w:rsidTr="0062728A">
        <w:tc>
          <w:tcPr>
            <w:tcW w:w="560" w:type="dxa"/>
            <w:tcBorders>
              <w:left w:val="single" w:sz="4" w:space="0" w:color="000000"/>
              <w:bottom w:val="single" w:sz="4" w:space="0" w:color="000000"/>
              <w:right w:val="single" w:sz="4" w:space="0" w:color="000000"/>
            </w:tcBorders>
          </w:tcPr>
          <w:p w14:paraId="68D841A3"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25</w:t>
            </w:r>
          </w:p>
        </w:tc>
        <w:tc>
          <w:tcPr>
            <w:tcW w:w="3400" w:type="dxa"/>
            <w:tcBorders>
              <w:left w:val="single" w:sz="4" w:space="0" w:color="000000"/>
              <w:bottom w:val="single" w:sz="4" w:space="0" w:color="000000"/>
              <w:right w:val="single" w:sz="4" w:space="0" w:color="000000"/>
            </w:tcBorders>
          </w:tcPr>
          <w:p w14:paraId="4B5B070C" w14:textId="77777777" w:rsidR="00431A4B" w:rsidRPr="005A376E" w:rsidRDefault="00431A4B" w:rsidP="008D089D">
            <w:pPr>
              <w:widowControl w:val="0"/>
              <w:tabs>
                <w:tab w:val="left" w:pos="900"/>
              </w:tabs>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Hamulec antyzjazdowy zapobiegający staczaniu się pojazdu ze wzniesień</w:t>
            </w:r>
          </w:p>
        </w:tc>
        <w:tc>
          <w:tcPr>
            <w:tcW w:w="5101" w:type="dxa"/>
            <w:tcBorders>
              <w:left w:val="single" w:sz="4" w:space="0" w:color="000000"/>
              <w:bottom w:val="single" w:sz="4" w:space="0" w:color="000000"/>
              <w:right w:val="single" w:sz="4" w:space="0" w:color="000000"/>
            </w:tcBorders>
          </w:tcPr>
          <w:p w14:paraId="7E2A225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1751CC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4DEEE9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A474C1E" w14:textId="77777777" w:rsidTr="0062728A">
        <w:tc>
          <w:tcPr>
            <w:tcW w:w="560" w:type="dxa"/>
            <w:tcBorders>
              <w:left w:val="single" w:sz="4" w:space="0" w:color="000000"/>
              <w:bottom w:val="single" w:sz="4" w:space="0" w:color="000000"/>
              <w:right w:val="single" w:sz="4" w:space="0" w:color="000000"/>
            </w:tcBorders>
          </w:tcPr>
          <w:p w14:paraId="020B6B6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26</w:t>
            </w:r>
          </w:p>
        </w:tc>
        <w:tc>
          <w:tcPr>
            <w:tcW w:w="3400" w:type="dxa"/>
            <w:tcBorders>
              <w:left w:val="single" w:sz="4" w:space="0" w:color="000000"/>
              <w:bottom w:val="single" w:sz="4" w:space="0" w:color="000000"/>
              <w:right w:val="single" w:sz="4" w:space="0" w:color="000000"/>
            </w:tcBorders>
          </w:tcPr>
          <w:p w14:paraId="23EA7B6E" w14:textId="69DACD33"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Dzienna 3 osobowa kabina w kolorze białym</w:t>
            </w:r>
          </w:p>
        </w:tc>
        <w:tc>
          <w:tcPr>
            <w:tcW w:w="5101" w:type="dxa"/>
            <w:tcBorders>
              <w:left w:val="single" w:sz="4" w:space="0" w:color="000000"/>
              <w:bottom w:val="single" w:sz="4" w:space="0" w:color="000000"/>
              <w:right w:val="single" w:sz="4" w:space="0" w:color="000000"/>
            </w:tcBorders>
          </w:tcPr>
          <w:p w14:paraId="758DEC3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0ABCC9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9D48D8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8690F63" w14:textId="77777777" w:rsidTr="0062728A">
        <w:tc>
          <w:tcPr>
            <w:tcW w:w="560" w:type="dxa"/>
            <w:tcBorders>
              <w:left w:val="single" w:sz="4" w:space="0" w:color="000000"/>
              <w:bottom w:val="single" w:sz="4" w:space="0" w:color="000000"/>
              <w:right w:val="single" w:sz="4" w:space="0" w:color="000000"/>
            </w:tcBorders>
          </w:tcPr>
          <w:p w14:paraId="0C3FD1F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27</w:t>
            </w:r>
          </w:p>
        </w:tc>
        <w:tc>
          <w:tcPr>
            <w:tcW w:w="3400" w:type="dxa"/>
            <w:tcBorders>
              <w:left w:val="single" w:sz="4" w:space="0" w:color="000000"/>
              <w:bottom w:val="single" w:sz="4" w:space="0" w:color="000000"/>
              <w:right w:val="single" w:sz="4" w:space="0" w:color="000000"/>
            </w:tcBorders>
          </w:tcPr>
          <w:p w14:paraId="0767045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Trzy oddzielne miejsca siedzące wyposażone w pasy bezpieczeństwa</w:t>
            </w:r>
          </w:p>
        </w:tc>
        <w:tc>
          <w:tcPr>
            <w:tcW w:w="5101" w:type="dxa"/>
            <w:tcBorders>
              <w:left w:val="single" w:sz="4" w:space="0" w:color="000000"/>
              <w:bottom w:val="single" w:sz="4" w:space="0" w:color="000000"/>
              <w:right w:val="single" w:sz="4" w:space="0" w:color="000000"/>
            </w:tcBorders>
          </w:tcPr>
          <w:p w14:paraId="161E510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4164D3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69CCCC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DA55A51" w14:textId="77777777" w:rsidTr="0062728A">
        <w:tc>
          <w:tcPr>
            <w:tcW w:w="560" w:type="dxa"/>
            <w:tcBorders>
              <w:left w:val="single" w:sz="4" w:space="0" w:color="000000"/>
              <w:bottom w:val="single" w:sz="4" w:space="0" w:color="000000"/>
              <w:right w:val="single" w:sz="4" w:space="0" w:color="000000"/>
            </w:tcBorders>
          </w:tcPr>
          <w:p w14:paraId="0180370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28</w:t>
            </w:r>
          </w:p>
        </w:tc>
        <w:tc>
          <w:tcPr>
            <w:tcW w:w="3400" w:type="dxa"/>
            <w:tcBorders>
              <w:left w:val="single" w:sz="4" w:space="0" w:color="000000"/>
              <w:bottom w:val="single" w:sz="4" w:space="0" w:color="000000"/>
              <w:right w:val="single" w:sz="4" w:space="0" w:color="000000"/>
            </w:tcBorders>
          </w:tcPr>
          <w:p w14:paraId="2ECC279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Zewnętrzna osłona przeciwsłoneczna</w:t>
            </w:r>
          </w:p>
          <w:p w14:paraId="6917A51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B257BD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80DFC9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BA114B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B2CE65F" w14:textId="77777777" w:rsidTr="0062728A">
        <w:tc>
          <w:tcPr>
            <w:tcW w:w="560" w:type="dxa"/>
            <w:tcBorders>
              <w:left w:val="single" w:sz="4" w:space="0" w:color="000000"/>
              <w:bottom w:val="single" w:sz="4" w:space="0" w:color="000000"/>
              <w:right w:val="single" w:sz="4" w:space="0" w:color="000000"/>
            </w:tcBorders>
          </w:tcPr>
          <w:p w14:paraId="4B86D67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29</w:t>
            </w:r>
          </w:p>
        </w:tc>
        <w:tc>
          <w:tcPr>
            <w:tcW w:w="3400" w:type="dxa"/>
            <w:tcBorders>
              <w:left w:val="single" w:sz="4" w:space="0" w:color="000000"/>
              <w:bottom w:val="single" w:sz="4" w:space="0" w:color="000000"/>
              <w:right w:val="single" w:sz="4" w:space="0" w:color="000000"/>
            </w:tcBorders>
          </w:tcPr>
          <w:p w14:paraId="0EDDF1E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Poduszka powietrzna kierowcy</w:t>
            </w:r>
          </w:p>
          <w:p w14:paraId="739571D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73C75C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57E5FA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C2965A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E5A4612" w14:textId="77777777" w:rsidTr="0062728A">
        <w:tc>
          <w:tcPr>
            <w:tcW w:w="560" w:type="dxa"/>
            <w:tcBorders>
              <w:left w:val="single" w:sz="4" w:space="0" w:color="000000"/>
              <w:bottom w:val="single" w:sz="4" w:space="0" w:color="000000"/>
              <w:right w:val="single" w:sz="4" w:space="0" w:color="000000"/>
            </w:tcBorders>
          </w:tcPr>
          <w:p w14:paraId="748EA14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30</w:t>
            </w:r>
          </w:p>
        </w:tc>
        <w:tc>
          <w:tcPr>
            <w:tcW w:w="3400" w:type="dxa"/>
            <w:tcBorders>
              <w:left w:val="single" w:sz="4" w:space="0" w:color="000000"/>
              <w:bottom w:val="single" w:sz="4" w:space="0" w:color="000000"/>
              <w:right w:val="single" w:sz="4" w:space="0" w:color="000000"/>
            </w:tcBorders>
          </w:tcPr>
          <w:p w14:paraId="1ECE07A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Zderzak stalowy w wersji budowlanej</w:t>
            </w:r>
          </w:p>
          <w:p w14:paraId="6109141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3454C8E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3AC9DF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033CD5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B6A5C09" w14:textId="77777777" w:rsidTr="0062728A">
        <w:tc>
          <w:tcPr>
            <w:tcW w:w="560" w:type="dxa"/>
            <w:tcBorders>
              <w:left w:val="single" w:sz="4" w:space="0" w:color="000000"/>
              <w:bottom w:val="single" w:sz="4" w:space="0" w:color="000000"/>
              <w:right w:val="single" w:sz="4" w:space="0" w:color="000000"/>
            </w:tcBorders>
          </w:tcPr>
          <w:p w14:paraId="483EFFD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31</w:t>
            </w:r>
          </w:p>
        </w:tc>
        <w:tc>
          <w:tcPr>
            <w:tcW w:w="3400" w:type="dxa"/>
            <w:tcBorders>
              <w:left w:val="single" w:sz="4" w:space="0" w:color="000000"/>
              <w:bottom w:val="single" w:sz="4" w:space="0" w:color="000000"/>
              <w:right w:val="single" w:sz="4" w:space="0" w:color="000000"/>
            </w:tcBorders>
          </w:tcPr>
          <w:p w14:paraId="33EA11D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Fabryczne, boczne osłony antyrowerowe i nadkola</w:t>
            </w:r>
          </w:p>
          <w:p w14:paraId="35BBD93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0289314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4354FC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C4197D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E7CAA22" w14:textId="77777777" w:rsidTr="0062728A">
        <w:tc>
          <w:tcPr>
            <w:tcW w:w="560" w:type="dxa"/>
            <w:tcBorders>
              <w:left w:val="single" w:sz="4" w:space="0" w:color="000000"/>
              <w:bottom w:val="single" w:sz="4" w:space="0" w:color="000000"/>
              <w:right w:val="single" w:sz="4" w:space="0" w:color="000000"/>
            </w:tcBorders>
          </w:tcPr>
          <w:p w14:paraId="2A598BC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32</w:t>
            </w:r>
          </w:p>
        </w:tc>
        <w:tc>
          <w:tcPr>
            <w:tcW w:w="3400" w:type="dxa"/>
            <w:tcBorders>
              <w:left w:val="single" w:sz="4" w:space="0" w:color="000000"/>
              <w:bottom w:val="single" w:sz="4" w:space="0" w:color="000000"/>
              <w:right w:val="single" w:sz="4" w:space="0" w:color="000000"/>
            </w:tcBorders>
          </w:tcPr>
          <w:p w14:paraId="4854283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Elektryczne szyby</w:t>
            </w:r>
          </w:p>
          <w:p w14:paraId="5F976E1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F6662D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5EA6B5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D25641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497780A" w14:textId="77777777" w:rsidTr="0062728A">
        <w:tc>
          <w:tcPr>
            <w:tcW w:w="560" w:type="dxa"/>
            <w:tcBorders>
              <w:left w:val="single" w:sz="4" w:space="0" w:color="000000"/>
              <w:bottom w:val="single" w:sz="4" w:space="0" w:color="000000"/>
              <w:right w:val="single" w:sz="4" w:space="0" w:color="000000"/>
            </w:tcBorders>
          </w:tcPr>
          <w:p w14:paraId="5F97988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33</w:t>
            </w:r>
          </w:p>
        </w:tc>
        <w:tc>
          <w:tcPr>
            <w:tcW w:w="3400" w:type="dxa"/>
            <w:tcBorders>
              <w:left w:val="single" w:sz="4" w:space="0" w:color="000000"/>
              <w:bottom w:val="single" w:sz="4" w:space="0" w:color="000000"/>
              <w:right w:val="single" w:sz="4" w:space="0" w:color="000000"/>
            </w:tcBorders>
          </w:tcPr>
          <w:p w14:paraId="55C3DD3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Klimatyzacja</w:t>
            </w:r>
          </w:p>
          <w:p w14:paraId="560992B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84D6DB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D77B28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40951E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BCD3B14" w14:textId="77777777" w:rsidTr="0062728A">
        <w:tc>
          <w:tcPr>
            <w:tcW w:w="560" w:type="dxa"/>
            <w:tcBorders>
              <w:left w:val="single" w:sz="4" w:space="0" w:color="000000"/>
              <w:bottom w:val="single" w:sz="4" w:space="0" w:color="000000"/>
              <w:right w:val="single" w:sz="4" w:space="0" w:color="000000"/>
            </w:tcBorders>
          </w:tcPr>
          <w:p w14:paraId="41E4D3C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34</w:t>
            </w:r>
          </w:p>
        </w:tc>
        <w:tc>
          <w:tcPr>
            <w:tcW w:w="3400" w:type="dxa"/>
            <w:tcBorders>
              <w:left w:val="single" w:sz="4" w:space="0" w:color="000000"/>
              <w:bottom w:val="single" w:sz="4" w:space="0" w:color="000000"/>
              <w:right w:val="single" w:sz="4" w:space="0" w:color="000000"/>
            </w:tcBorders>
          </w:tcPr>
          <w:p w14:paraId="029E33D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Elektrycznie regulowane i podgrzewane lusterka wsteczne</w:t>
            </w:r>
          </w:p>
          <w:p w14:paraId="0A37AD2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4FB6AA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C38125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E24FB6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1392B13" w14:textId="77777777" w:rsidTr="0062728A">
        <w:tc>
          <w:tcPr>
            <w:tcW w:w="560" w:type="dxa"/>
            <w:tcBorders>
              <w:left w:val="single" w:sz="4" w:space="0" w:color="000000"/>
              <w:bottom w:val="single" w:sz="4" w:space="0" w:color="000000"/>
              <w:right w:val="single" w:sz="4" w:space="0" w:color="000000"/>
            </w:tcBorders>
          </w:tcPr>
          <w:p w14:paraId="1B60474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35</w:t>
            </w:r>
          </w:p>
        </w:tc>
        <w:tc>
          <w:tcPr>
            <w:tcW w:w="3400" w:type="dxa"/>
            <w:tcBorders>
              <w:left w:val="single" w:sz="4" w:space="0" w:color="000000"/>
              <w:bottom w:val="single" w:sz="4" w:space="0" w:color="000000"/>
              <w:right w:val="single" w:sz="4" w:space="0" w:color="000000"/>
            </w:tcBorders>
          </w:tcPr>
          <w:p w14:paraId="579B66E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Światła LED do jazdy dziennej</w:t>
            </w:r>
          </w:p>
          <w:p w14:paraId="7FC78C4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255D49E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6E8C8C3"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2B6A89E7"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30BCC2F1" w14:textId="77777777" w:rsidTr="0062728A">
        <w:tc>
          <w:tcPr>
            <w:tcW w:w="560" w:type="dxa"/>
            <w:tcBorders>
              <w:left w:val="single" w:sz="4" w:space="0" w:color="000000"/>
              <w:bottom w:val="single" w:sz="4" w:space="0" w:color="000000"/>
              <w:right w:val="single" w:sz="4" w:space="0" w:color="000000"/>
            </w:tcBorders>
          </w:tcPr>
          <w:p w14:paraId="79364EA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36</w:t>
            </w:r>
          </w:p>
        </w:tc>
        <w:tc>
          <w:tcPr>
            <w:tcW w:w="3400" w:type="dxa"/>
            <w:tcBorders>
              <w:left w:val="single" w:sz="4" w:space="0" w:color="000000"/>
              <w:bottom w:val="single" w:sz="4" w:space="0" w:color="000000"/>
              <w:right w:val="single" w:sz="4" w:space="0" w:color="000000"/>
            </w:tcBorders>
          </w:tcPr>
          <w:p w14:paraId="3374DD0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Przednie reflektory z zabezpieczeniem przed uszkodzeniem</w:t>
            </w:r>
          </w:p>
        </w:tc>
        <w:tc>
          <w:tcPr>
            <w:tcW w:w="5101" w:type="dxa"/>
            <w:tcBorders>
              <w:left w:val="single" w:sz="4" w:space="0" w:color="000000"/>
              <w:bottom w:val="single" w:sz="4" w:space="0" w:color="000000"/>
              <w:right w:val="single" w:sz="4" w:space="0" w:color="000000"/>
            </w:tcBorders>
          </w:tcPr>
          <w:p w14:paraId="254F0B9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47D4BDE"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35D46894"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0D31B5E7" w14:textId="77777777" w:rsidTr="0062728A">
        <w:tc>
          <w:tcPr>
            <w:tcW w:w="560" w:type="dxa"/>
            <w:tcBorders>
              <w:left w:val="single" w:sz="4" w:space="0" w:color="000000"/>
              <w:bottom w:val="single" w:sz="4" w:space="0" w:color="000000"/>
              <w:right w:val="single" w:sz="4" w:space="0" w:color="000000"/>
            </w:tcBorders>
          </w:tcPr>
          <w:p w14:paraId="548F74D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37</w:t>
            </w:r>
          </w:p>
        </w:tc>
        <w:tc>
          <w:tcPr>
            <w:tcW w:w="3400" w:type="dxa"/>
            <w:tcBorders>
              <w:left w:val="single" w:sz="4" w:space="0" w:color="000000"/>
              <w:bottom w:val="single" w:sz="4" w:space="0" w:color="000000"/>
              <w:right w:val="single" w:sz="4" w:space="0" w:color="000000"/>
            </w:tcBorders>
          </w:tcPr>
          <w:p w14:paraId="1E82150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Wyłącznik prądu</w:t>
            </w:r>
          </w:p>
          <w:p w14:paraId="7F6E6F5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AB2FBE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F75D076"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75CB2404"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165E518D" w14:textId="77777777" w:rsidTr="0062728A">
        <w:tc>
          <w:tcPr>
            <w:tcW w:w="560" w:type="dxa"/>
            <w:tcBorders>
              <w:left w:val="single" w:sz="4" w:space="0" w:color="000000"/>
              <w:bottom w:val="single" w:sz="4" w:space="0" w:color="000000"/>
              <w:right w:val="single" w:sz="4" w:space="0" w:color="000000"/>
            </w:tcBorders>
          </w:tcPr>
          <w:p w14:paraId="471C098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38</w:t>
            </w:r>
          </w:p>
        </w:tc>
        <w:tc>
          <w:tcPr>
            <w:tcW w:w="3400" w:type="dxa"/>
            <w:tcBorders>
              <w:left w:val="single" w:sz="4" w:space="0" w:color="000000"/>
              <w:bottom w:val="single" w:sz="4" w:space="0" w:color="000000"/>
              <w:right w:val="single" w:sz="4" w:space="0" w:color="000000"/>
            </w:tcBorders>
          </w:tcPr>
          <w:p w14:paraId="19A74DA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Radio z systemem głośnomówiącym</w:t>
            </w:r>
          </w:p>
        </w:tc>
        <w:tc>
          <w:tcPr>
            <w:tcW w:w="5101" w:type="dxa"/>
            <w:tcBorders>
              <w:left w:val="single" w:sz="4" w:space="0" w:color="000000"/>
              <w:bottom w:val="single" w:sz="4" w:space="0" w:color="000000"/>
              <w:right w:val="single" w:sz="4" w:space="0" w:color="000000"/>
            </w:tcBorders>
          </w:tcPr>
          <w:p w14:paraId="4259C01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82A87A6"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62A2B09D"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3E2F0417" w14:textId="77777777" w:rsidTr="0062728A">
        <w:tc>
          <w:tcPr>
            <w:tcW w:w="560" w:type="dxa"/>
            <w:tcBorders>
              <w:left w:val="single" w:sz="4" w:space="0" w:color="000000"/>
              <w:bottom w:val="single" w:sz="4" w:space="0" w:color="000000"/>
              <w:right w:val="single" w:sz="4" w:space="0" w:color="000000"/>
            </w:tcBorders>
          </w:tcPr>
          <w:p w14:paraId="3B6B51E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39</w:t>
            </w:r>
          </w:p>
        </w:tc>
        <w:tc>
          <w:tcPr>
            <w:tcW w:w="3400" w:type="dxa"/>
            <w:tcBorders>
              <w:left w:val="single" w:sz="4" w:space="0" w:color="000000"/>
              <w:bottom w:val="single" w:sz="4" w:space="0" w:color="000000"/>
              <w:right w:val="single" w:sz="4" w:space="0" w:color="000000"/>
            </w:tcBorders>
          </w:tcPr>
          <w:p w14:paraId="1F3125C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Fabryczny immobilizer</w:t>
            </w:r>
          </w:p>
          <w:p w14:paraId="3B82A1C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D8607E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9E9AE8A"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54D9AF82"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57CD170A" w14:textId="77777777" w:rsidTr="0062728A">
        <w:tc>
          <w:tcPr>
            <w:tcW w:w="560" w:type="dxa"/>
            <w:tcBorders>
              <w:left w:val="single" w:sz="4" w:space="0" w:color="000000"/>
              <w:bottom w:val="single" w:sz="4" w:space="0" w:color="000000"/>
              <w:right w:val="single" w:sz="4" w:space="0" w:color="000000"/>
            </w:tcBorders>
          </w:tcPr>
          <w:p w14:paraId="2CBCB57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40</w:t>
            </w:r>
          </w:p>
        </w:tc>
        <w:tc>
          <w:tcPr>
            <w:tcW w:w="3400" w:type="dxa"/>
            <w:tcBorders>
              <w:left w:val="single" w:sz="4" w:space="0" w:color="000000"/>
              <w:bottom w:val="single" w:sz="4" w:space="0" w:color="000000"/>
              <w:right w:val="single" w:sz="4" w:space="0" w:color="000000"/>
            </w:tcBorders>
          </w:tcPr>
          <w:p w14:paraId="5E8B025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Tachograf w wersji cyfrowej</w:t>
            </w:r>
          </w:p>
          <w:p w14:paraId="15E537C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5993F9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32907C1"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481B3BAC"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7D4B9F4A" w14:textId="77777777" w:rsidTr="0062728A">
        <w:tc>
          <w:tcPr>
            <w:tcW w:w="560" w:type="dxa"/>
            <w:tcBorders>
              <w:left w:val="single" w:sz="4" w:space="0" w:color="000000"/>
              <w:bottom w:val="single" w:sz="4" w:space="0" w:color="000000"/>
              <w:right w:val="single" w:sz="4" w:space="0" w:color="000000"/>
            </w:tcBorders>
          </w:tcPr>
          <w:p w14:paraId="71F9C78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41</w:t>
            </w:r>
          </w:p>
        </w:tc>
        <w:tc>
          <w:tcPr>
            <w:tcW w:w="3400" w:type="dxa"/>
            <w:tcBorders>
              <w:left w:val="single" w:sz="4" w:space="0" w:color="000000"/>
              <w:bottom w:val="single" w:sz="4" w:space="0" w:color="000000"/>
              <w:right w:val="single" w:sz="4" w:space="0" w:color="000000"/>
            </w:tcBorders>
          </w:tcPr>
          <w:p w14:paraId="166776C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12V gniazdo elektryczne w kabinie</w:t>
            </w:r>
          </w:p>
          <w:p w14:paraId="1A44A51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567EDD7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C030435"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7AC54742"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0BB48D8C" w14:textId="77777777" w:rsidTr="0062728A">
        <w:tc>
          <w:tcPr>
            <w:tcW w:w="560" w:type="dxa"/>
            <w:tcBorders>
              <w:left w:val="single" w:sz="4" w:space="0" w:color="000000"/>
              <w:bottom w:val="single" w:sz="4" w:space="0" w:color="000000"/>
              <w:right w:val="single" w:sz="4" w:space="0" w:color="000000"/>
            </w:tcBorders>
          </w:tcPr>
          <w:p w14:paraId="592AE4E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42</w:t>
            </w:r>
          </w:p>
        </w:tc>
        <w:tc>
          <w:tcPr>
            <w:tcW w:w="3400" w:type="dxa"/>
            <w:tcBorders>
              <w:left w:val="single" w:sz="4" w:space="0" w:color="000000"/>
              <w:bottom w:val="single" w:sz="4" w:space="0" w:color="000000"/>
              <w:right w:val="single" w:sz="4" w:space="0" w:color="000000"/>
            </w:tcBorders>
          </w:tcPr>
          <w:p w14:paraId="5D9B3D1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Komputer pokładowy z językiem polskim</w:t>
            </w:r>
          </w:p>
          <w:p w14:paraId="2784764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FBA351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594A9FF"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734A7D44"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3C4E716F" w14:textId="77777777" w:rsidTr="0062728A">
        <w:tc>
          <w:tcPr>
            <w:tcW w:w="560" w:type="dxa"/>
            <w:tcBorders>
              <w:left w:val="single" w:sz="4" w:space="0" w:color="000000"/>
              <w:bottom w:val="single" w:sz="4" w:space="0" w:color="000000"/>
              <w:right w:val="single" w:sz="4" w:space="0" w:color="000000"/>
            </w:tcBorders>
          </w:tcPr>
          <w:p w14:paraId="28A6E07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43</w:t>
            </w:r>
          </w:p>
        </w:tc>
        <w:tc>
          <w:tcPr>
            <w:tcW w:w="3400" w:type="dxa"/>
            <w:tcBorders>
              <w:left w:val="single" w:sz="4" w:space="0" w:color="000000"/>
              <w:bottom w:val="single" w:sz="4" w:space="0" w:color="000000"/>
              <w:right w:val="single" w:sz="4" w:space="0" w:color="000000"/>
            </w:tcBorders>
          </w:tcPr>
          <w:p w14:paraId="1F869F75" w14:textId="09FF1DBC"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Na wyposażeniu podnośnik hydrauliczny, dwa kliny, narzędzia do obsługi pojazdu</w:t>
            </w:r>
          </w:p>
        </w:tc>
        <w:tc>
          <w:tcPr>
            <w:tcW w:w="5101" w:type="dxa"/>
            <w:tcBorders>
              <w:left w:val="single" w:sz="4" w:space="0" w:color="000000"/>
              <w:bottom w:val="single" w:sz="4" w:space="0" w:color="000000"/>
              <w:right w:val="single" w:sz="4" w:space="0" w:color="000000"/>
            </w:tcBorders>
          </w:tcPr>
          <w:p w14:paraId="0AA01DA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B9D5FF6"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1F773C3B"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0A5C544D" w14:textId="77777777" w:rsidTr="0062728A">
        <w:trPr>
          <w:trHeight w:val="515"/>
        </w:trPr>
        <w:tc>
          <w:tcPr>
            <w:tcW w:w="560" w:type="dxa"/>
            <w:tcBorders>
              <w:left w:val="single" w:sz="4" w:space="0" w:color="000000"/>
              <w:bottom w:val="single" w:sz="4" w:space="0" w:color="000000"/>
              <w:right w:val="single" w:sz="4" w:space="0" w:color="000000"/>
            </w:tcBorders>
          </w:tcPr>
          <w:p w14:paraId="28628C8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44</w:t>
            </w:r>
          </w:p>
        </w:tc>
        <w:tc>
          <w:tcPr>
            <w:tcW w:w="3400" w:type="dxa"/>
            <w:tcBorders>
              <w:left w:val="single" w:sz="4" w:space="0" w:color="000000"/>
              <w:bottom w:val="single" w:sz="4" w:space="0" w:color="000000"/>
              <w:right w:val="single" w:sz="4" w:space="0" w:color="000000"/>
            </w:tcBorders>
          </w:tcPr>
          <w:p w14:paraId="552CDDEE" w14:textId="1B24609C"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Minimum 24 miesięczna gwarancja na podwozie</w:t>
            </w:r>
          </w:p>
        </w:tc>
        <w:tc>
          <w:tcPr>
            <w:tcW w:w="5101" w:type="dxa"/>
            <w:tcBorders>
              <w:left w:val="single" w:sz="4" w:space="0" w:color="000000"/>
              <w:bottom w:val="single" w:sz="4" w:space="0" w:color="000000"/>
              <w:right w:val="single" w:sz="4" w:space="0" w:color="000000"/>
            </w:tcBorders>
          </w:tcPr>
          <w:p w14:paraId="354AD28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27C0B98"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c>
          <w:tcPr>
            <w:tcW w:w="5102" w:type="dxa"/>
            <w:tcMar>
              <w:left w:w="10" w:type="dxa"/>
              <w:right w:w="10" w:type="dxa"/>
            </w:tcMar>
          </w:tcPr>
          <w:p w14:paraId="3BD58BAE" w14:textId="77777777" w:rsidR="00431A4B" w:rsidRPr="005A376E" w:rsidRDefault="00431A4B" w:rsidP="008D089D">
            <w:pPr>
              <w:widowControl w:val="0"/>
              <w:suppressAutoHyphens w:val="0"/>
              <w:autoSpaceDN/>
              <w:spacing w:after="0" w:line="240" w:lineRule="auto"/>
              <w:ind w:left="0" w:right="0" w:firstLine="0"/>
              <w:rPr>
                <w:rFonts w:ascii="Liberation Serif" w:eastAsia="NSimSun" w:hAnsi="Liberation Serif" w:cs="Lucida Sans"/>
                <w:color w:val="auto"/>
                <w:kern w:val="2"/>
                <w:lang w:val="pl-PL" w:eastAsia="zh-CN" w:bidi="hi-IN"/>
              </w:rPr>
            </w:pPr>
          </w:p>
        </w:tc>
      </w:tr>
      <w:tr w:rsidR="00431A4B" w:rsidRPr="005A376E" w14:paraId="6B7AAFB2" w14:textId="77777777" w:rsidTr="0062728A">
        <w:trPr>
          <w:trHeight w:val="281"/>
        </w:trPr>
        <w:tc>
          <w:tcPr>
            <w:tcW w:w="9061" w:type="dxa"/>
            <w:gridSpan w:val="3"/>
            <w:tcBorders>
              <w:left w:val="single" w:sz="4" w:space="0" w:color="000000"/>
              <w:bottom w:val="single" w:sz="4" w:space="0" w:color="000000"/>
              <w:right w:val="single" w:sz="4" w:space="0" w:color="000000"/>
            </w:tcBorders>
          </w:tcPr>
          <w:p w14:paraId="131AC965" w14:textId="77777777" w:rsidR="00431A4B" w:rsidRPr="005A376E" w:rsidRDefault="00431A4B" w:rsidP="00095A5A">
            <w:pPr>
              <w:widowControl w:val="0"/>
              <w:autoSpaceDN/>
              <w:spacing w:after="0" w:line="240" w:lineRule="auto"/>
              <w:ind w:left="0" w:right="0" w:firstLine="0"/>
              <w:jc w:val="center"/>
              <w:rPr>
                <w:rFonts w:eastAsia="NSimSun"/>
                <w:b/>
                <w:bCs/>
                <w:color w:val="auto"/>
                <w:kern w:val="2"/>
                <w:lang w:val="pl-PL" w:eastAsia="zh-CN" w:bidi="hi-IN"/>
              </w:rPr>
            </w:pPr>
            <w:r w:rsidRPr="005A376E">
              <w:rPr>
                <w:rFonts w:eastAsia="NSimSun"/>
                <w:b/>
                <w:bCs/>
                <w:color w:val="auto"/>
                <w:kern w:val="2"/>
                <w:sz w:val="22"/>
                <w:lang w:val="pl-PL" w:eastAsia="zh-CN" w:bidi="hi-IN"/>
              </w:rPr>
              <w:t>Parametry ogólne zabudowy</w:t>
            </w:r>
          </w:p>
          <w:p w14:paraId="05ACDCBF" w14:textId="77777777" w:rsidR="00431A4B" w:rsidRPr="005A376E" w:rsidRDefault="00431A4B" w:rsidP="00095A5A">
            <w:pPr>
              <w:widowControl w:val="0"/>
              <w:autoSpaceDN/>
              <w:spacing w:after="0" w:line="240" w:lineRule="auto"/>
              <w:ind w:left="0" w:right="0" w:firstLine="0"/>
              <w:jc w:val="center"/>
              <w:rPr>
                <w:rFonts w:eastAsia="NSimSun"/>
                <w:b/>
                <w:bCs/>
                <w:color w:val="auto"/>
                <w:kern w:val="2"/>
                <w:lang w:val="pl-PL" w:eastAsia="zh-CN" w:bidi="hi-IN"/>
              </w:rPr>
            </w:pPr>
          </w:p>
        </w:tc>
        <w:tc>
          <w:tcPr>
            <w:tcW w:w="5101" w:type="dxa"/>
            <w:tcMar>
              <w:left w:w="10" w:type="dxa"/>
              <w:right w:w="10" w:type="dxa"/>
            </w:tcMar>
          </w:tcPr>
          <w:p w14:paraId="539D2F94" w14:textId="77777777" w:rsidR="00431A4B" w:rsidRPr="005A376E" w:rsidRDefault="00431A4B" w:rsidP="00095A5A">
            <w:pPr>
              <w:widowControl w:val="0"/>
              <w:autoSpaceDN/>
              <w:spacing w:after="0" w:line="240" w:lineRule="auto"/>
              <w:ind w:left="0" w:right="0" w:firstLine="0"/>
              <w:jc w:val="center"/>
              <w:rPr>
                <w:rFonts w:eastAsia="NSimSun"/>
                <w:b/>
                <w:bCs/>
                <w:color w:val="auto"/>
                <w:kern w:val="2"/>
                <w:lang w:val="pl-PL" w:eastAsia="zh-CN" w:bidi="hi-IN"/>
              </w:rPr>
            </w:pPr>
          </w:p>
        </w:tc>
        <w:tc>
          <w:tcPr>
            <w:tcW w:w="5102" w:type="dxa"/>
            <w:tcMar>
              <w:left w:w="10" w:type="dxa"/>
              <w:right w:w="10" w:type="dxa"/>
            </w:tcMar>
          </w:tcPr>
          <w:p w14:paraId="50371057" w14:textId="77777777" w:rsidR="00431A4B" w:rsidRPr="005A376E" w:rsidRDefault="00431A4B" w:rsidP="00095A5A">
            <w:pPr>
              <w:widowControl w:val="0"/>
              <w:autoSpaceDN/>
              <w:spacing w:after="0" w:line="240" w:lineRule="auto"/>
              <w:ind w:left="0" w:right="0" w:firstLine="0"/>
              <w:jc w:val="center"/>
              <w:rPr>
                <w:rFonts w:eastAsia="NSimSun"/>
                <w:b/>
                <w:bCs/>
                <w:color w:val="auto"/>
                <w:kern w:val="2"/>
                <w:lang w:val="pl-PL" w:eastAsia="zh-CN" w:bidi="hi-IN"/>
              </w:rPr>
            </w:pPr>
          </w:p>
        </w:tc>
      </w:tr>
      <w:tr w:rsidR="00431A4B" w:rsidRPr="005A376E" w14:paraId="64C7A6A7" w14:textId="77777777" w:rsidTr="0062728A">
        <w:tc>
          <w:tcPr>
            <w:tcW w:w="560" w:type="dxa"/>
            <w:tcBorders>
              <w:left w:val="single" w:sz="4" w:space="0" w:color="000000"/>
              <w:bottom w:val="single" w:sz="4" w:space="0" w:color="000000"/>
              <w:right w:val="single" w:sz="4" w:space="0" w:color="000000"/>
            </w:tcBorders>
          </w:tcPr>
          <w:p w14:paraId="5CB3348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w:t>
            </w:r>
          </w:p>
        </w:tc>
        <w:tc>
          <w:tcPr>
            <w:tcW w:w="3400" w:type="dxa"/>
            <w:tcBorders>
              <w:left w:val="single" w:sz="4" w:space="0" w:color="000000"/>
              <w:bottom w:val="single" w:sz="4" w:space="0" w:color="000000"/>
              <w:right w:val="single" w:sz="4" w:space="0" w:color="000000"/>
            </w:tcBorders>
          </w:tcPr>
          <w:p w14:paraId="61F3ECD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Zabudowa jednokomorowa fabrycznie nowa, rok produkcji minimum 2026</w:t>
            </w:r>
          </w:p>
        </w:tc>
        <w:tc>
          <w:tcPr>
            <w:tcW w:w="5101" w:type="dxa"/>
            <w:tcBorders>
              <w:left w:val="single" w:sz="4" w:space="0" w:color="000000"/>
              <w:bottom w:val="single" w:sz="4" w:space="0" w:color="000000"/>
              <w:right w:val="single" w:sz="4" w:space="0" w:color="000000"/>
            </w:tcBorders>
          </w:tcPr>
          <w:p w14:paraId="65D222B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9899C5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F3EBC3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4CDF188" w14:textId="77777777" w:rsidTr="0062728A">
        <w:tc>
          <w:tcPr>
            <w:tcW w:w="560" w:type="dxa"/>
            <w:tcBorders>
              <w:left w:val="single" w:sz="4" w:space="0" w:color="000000"/>
              <w:bottom w:val="single" w:sz="4" w:space="0" w:color="000000"/>
              <w:right w:val="single" w:sz="4" w:space="0" w:color="000000"/>
            </w:tcBorders>
          </w:tcPr>
          <w:p w14:paraId="5A514D9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w:t>
            </w:r>
          </w:p>
        </w:tc>
        <w:tc>
          <w:tcPr>
            <w:tcW w:w="3400" w:type="dxa"/>
            <w:tcBorders>
              <w:left w:val="single" w:sz="4" w:space="0" w:color="000000"/>
              <w:bottom w:val="single" w:sz="4" w:space="0" w:color="000000"/>
              <w:right w:val="single" w:sz="4" w:space="0" w:color="000000"/>
            </w:tcBorders>
          </w:tcPr>
          <w:p w14:paraId="7C1AED3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Zabudowa zgodna z normami PN-EN 1501 oraz posiadająca deklarację CE</w:t>
            </w:r>
          </w:p>
        </w:tc>
        <w:tc>
          <w:tcPr>
            <w:tcW w:w="5101" w:type="dxa"/>
            <w:tcBorders>
              <w:left w:val="single" w:sz="4" w:space="0" w:color="000000"/>
              <w:bottom w:val="single" w:sz="4" w:space="0" w:color="000000"/>
              <w:right w:val="single" w:sz="4" w:space="0" w:color="000000"/>
            </w:tcBorders>
          </w:tcPr>
          <w:p w14:paraId="300BB39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BF4B84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64EB6F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E54A4CF" w14:textId="77777777" w:rsidTr="0062728A">
        <w:tc>
          <w:tcPr>
            <w:tcW w:w="560" w:type="dxa"/>
            <w:tcBorders>
              <w:left w:val="single" w:sz="4" w:space="0" w:color="000000"/>
              <w:bottom w:val="single" w:sz="4" w:space="0" w:color="000000"/>
              <w:right w:val="single" w:sz="4" w:space="0" w:color="000000"/>
            </w:tcBorders>
          </w:tcPr>
          <w:p w14:paraId="3BB7B30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w:t>
            </w:r>
          </w:p>
        </w:tc>
        <w:tc>
          <w:tcPr>
            <w:tcW w:w="3400" w:type="dxa"/>
            <w:tcBorders>
              <w:left w:val="single" w:sz="4" w:space="0" w:color="000000"/>
              <w:bottom w:val="single" w:sz="4" w:space="0" w:color="000000"/>
              <w:right w:val="single" w:sz="4" w:space="0" w:color="000000"/>
            </w:tcBorders>
          </w:tcPr>
          <w:p w14:paraId="115C6F2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Skrzynia ładunkowa o półokrągłych ścianach i gładkiej powierzchni niepodlegająca odkształceniom</w:t>
            </w:r>
          </w:p>
        </w:tc>
        <w:tc>
          <w:tcPr>
            <w:tcW w:w="5101" w:type="dxa"/>
            <w:tcBorders>
              <w:left w:val="single" w:sz="4" w:space="0" w:color="000000"/>
              <w:bottom w:val="single" w:sz="4" w:space="0" w:color="000000"/>
              <w:right w:val="single" w:sz="4" w:space="0" w:color="000000"/>
            </w:tcBorders>
          </w:tcPr>
          <w:p w14:paraId="22213A4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FC5B37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E820DB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A1147AE" w14:textId="77777777" w:rsidTr="0062728A">
        <w:tc>
          <w:tcPr>
            <w:tcW w:w="560" w:type="dxa"/>
            <w:tcBorders>
              <w:left w:val="single" w:sz="4" w:space="0" w:color="000000"/>
              <w:bottom w:val="single" w:sz="4" w:space="0" w:color="000000"/>
              <w:right w:val="single" w:sz="4" w:space="0" w:color="000000"/>
            </w:tcBorders>
          </w:tcPr>
          <w:p w14:paraId="00435AB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w:t>
            </w:r>
          </w:p>
        </w:tc>
        <w:tc>
          <w:tcPr>
            <w:tcW w:w="3400" w:type="dxa"/>
            <w:tcBorders>
              <w:left w:val="single" w:sz="4" w:space="0" w:color="000000"/>
              <w:bottom w:val="single" w:sz="4" w:space="0" w:color="000000"/>
              <w:right w:val="single" w:sz="4" w:space="0" w:color="000000"/>
            </w:tcBorders>
          </w:tcPr>
          <w:p w14:paraId="32FAE25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Ściany boczne skrzyni wykonane z blachy o grubości minimum 4mm z jednego kawałka stali</w:t>
            </w:r>
          </w:p>
        </w:tc>
        <w:tc>
          <w:tcPr>
            <w:tcW w:w="5101" w:type="dxa"/>
            <w:tcBorders>
              <w:left w:val="single" w:sz="4" w:space="0" w:color="000000"/>
              <w:bottom w:val="single" w:sz="4" w:space="0" w:color="000000"/>
              <w:right w:val="single" w:sz="4" w:space="0" w:color="000000"/>
            </w:tcBorders>
          </w:tcPr>
          <w:p w14:paraId="5DC9D34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2BA874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8E4BC1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E7D28F6" w14:textId="77777777" w:rsidTr="0062728A">
        <w:trPr>
          <w:trHeight w:val="737"/>
        </w:trPr>
        <w:tc>
          <w:tcPr>
            <w:tcW w:w="560" w:type="dxa"/>
            <w:tcBorders>
              <w:left w:val="single" w:sz="4" w:space="0" w:color="000000"/>
              <w:bottom w:val="single" w:sz="4" w:space="0" w:color="000000"/>
              <w:right w:val="single" w:sz="4" w:space="0" w:color="000000"/>
            </w:tcBorders>
          </w:tcPr>
          <w:p w14:paraId="73F798F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w:t>
            </w:r>
          </w:p>
        </w:tc>
        <w:tc>
          <w:tcPr>
            <w:tcW w:w="3400" w:type="dxa"/>
            <w:tcBorders>
              <w:left w:val="single" w:sz="4" w:space="0" w:color="000000"/>
              <w:bottom w:val="single" w:sz="4" w:space="0" w:color="000000"/>
              <w:right w:val="single" w:sz="4" w:space="0" w:color="000000"/>
            </w:tcBorders>
          </w:tcPr>
          <w:p w14:paraId="7CB3B21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Dach skrzyni wykonany ze stali o grubości minimum 3mm</w:t>
            </w:r>
          </w:p>
        </w:tc>
        <w:tc>
          <w:tcPr>
            <w:tcW w:w="5101" w:type="dxa"/>
            <w:tcBorders>
              <w:left w:val="single" w:sz="4" w:space="0" w:color="000000"/>
              <w:bottom w:val="single" w:sz="4" w:space="0" w:color="000000"/>
              <w:right w:val="single" w:sz="4" w:space="0" w:color="000000"/>
            </w:tcBorders>
          </w:tcPr>
          <w:p w14:paraId="14C2FF8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7D1D7A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84AF3F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AF3F7AD" w14:textId="77777777" w:rsidTr="0062728A">
        <w:tc>
          <w:tcPr>
            <w:tcW w:w="560" w:type="dxa"/>
            <w:tcBorders>
              <w:left w:val="single" w:sz="4" w:space="0" w:color="000000"/>
              <w:bottom w:val="single" w:sz="4" w:space="0" w:color="000000"/>
              <w:right w:val="single" w:sz="4" w:space="0" w:color="000000"/>
            </w:tcBorders>
          </w:tcPr>
          <w:p w14:paraId="429938F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6</w:t>
            </w:r>
          </w:p>
        </w:tc>
        <w:tc>
          <w:tcPr>
            <w:tcW w:w="3400" w:type="dxa"/>
            <w:tcBorders>
              <w:left w:val="single" w:sz="4" w:space="0" w:color="000000"/>
              <w:bottom w:val="single" w:sz="4" w:space="0" w:color="000000"/>
              <w:right w:val="single" w:sz="4" w:space="0" w:color="000000"/>
            </w:tcBorders>
          </w:tcPr>
          <w:p w14:paraId="3487F990" w14:textId="548927F8"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Podłoga skrzyni wykonana ze stali o grubości minimum 6mm</w:t>
            </w:r>
          </w:p>
        </w:tc>
        <w:tc>
          <w:tcPr>
            <w:tcW w:w="5101" w:type="dxa"/>
            <w:tcBorders>
              <w:left w:val="single" w:sz="4" w:space="0" w:color="000000"/>
              <w:bottom w:val="single" w:sz="4" w:space="0" w:color="000000"/>
              <w:right w:val="single" w:sz="4" w:space="0" w:color="000000"/>
            </w:tcBorders>
          </w:tcPr>
          <w:p w14:paraId="5F7DDEC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AD9685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184B3D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64EC64C" w14:textId="77777777" w:rsidTr="0062728A">
        <w:tc>
          <w:tcPr>
            <w:tcW w:w="560" w:type="dxa"/>
            <w:tcBorders>
              <w:left w:val="single" w:sz="4" w:space="0" w:color="000000"/>
              <w:bottom w:val="single" w:sz="4" w:space="0" w:color="000000"/>
              <w:right w:val="single" w:sz="4" w:space="0" w:color="000000"/>
            </w:tcBorders>
          </w:tcPr>
          <w:p w14:paraId="5C71870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7</w:t>
            </w:r>
          </w:p>
        </w:tc>
        <w:tc>
          <w:tcPr>
            <w:tcW w:w="3400" w:type="dxa"/>
            <w:tcBorders>
              <w:left w:val="single" w:sz="4" w:space="0" w:color="000000"/>
              <w:bottom w:val="single" w:sz="4" w:space="0" w:color="000000"/>
              <w:right w:val="single" w:sz="4" w:space="0" w:color="000000"/>
            </w:tcBorders>
          </w:tcPr>
          <w:p w14:paraId="01417A84" w14:textId="1C83E841"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Pojemność skrzyni ładunkowej minimum 20 m3</w:t>
            </w:r>
          </w:p>
        </w:tc>
        <w:tc>
          <w:tcPr>
            <w:tcW w:w="5101" w:type="dxa"/>
            <w:tcBorders>
              <w:left w:val="single" w:sz="4" w:space="0" w:color="000000"/>
              <w:bottom w:val="single" w:sz="4" w:space="0" w:color="000000"/>
              <w:right w:val="single" w:sz="4" w:space="0" w:color="000000"/>
            </w:tcBorders>
          </w:tcPr>
          <w:p w14:paraId="4805CBB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164A99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DCB963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6A291C9" w14:textId="77777777" w:rsidTr="0062728A">
        <w:tc>
          <w:tcPr>
            <w:tcW w:w="560" w:type="dxa"/>
            <w:tcBorders>
              <w:left w:val="single" w:sz="4" w:space="0" w:color="000000"/>
              <w:bottom w:val="single" w:sz="4" w:space="0" w:color="000000"/>
              <w:right w:val="single" w:sz="4" w:space="0" w:color="000000"/>
            </w:tcBorders>
          </w:tcPr>
          <w:p w14:paraId="471A374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8</w:t>
            </w:r>
          </w:p>
        </w:tc>
        <w:tc>
          <w:tcPr>
            <w:tcW w:w="3400" w:type="dxa"/>
            <w:tcBorders>
              <w:left w:val="single" w:sz="4" w:space="0" w:color="000000"/>
              <w:bottom w:val="single" w:sz="4" w:space="0" w:color="000000"/>
              <w:right w:val="single" w:sz="4" w:space="0" w:color="000000"/>
            </w:tcBorders>
          </w:tcPr>
          <w:p w14:paraId="34B9CBC3" w14:textId="39BAF657"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Ładowność zabudowy nie mniejsza niż 11.000kg</w:t>
            </w:r>
          </w:p>
        </w:tc>
        <w:tc>
          <w:tcPr>
            <w:tcW w:w="5101" w:type="dxa"/>
            <w:tcBorders>
              <w:left w:val="single" w:sz="4" w:space="0" w:color="000000"/>
              <w:bottom w:val="single" w:sz="4" w:space="0" w:color="000000"/>
              <w:right w:val="single" w:sz="4" w:space="0" w:color="000000"/>
            </w:tcBorders>
          </w:tcPr>
          <w:p w14:paraId="56CAD6C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E9E491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966C50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50256F8" w14:textId="77777777" w:rsidTr="0062728A">
        <w:tc>
          <w:tcPr>
            <w:tcW w:w="560" w:type="dxa"/>
            <w:tcBorders>
              <w:left w:val="single" w:sz="4" w:space="0" w:color="000000"/>
              <w:bottom w:val="single" w:sz="4" w:space="0" w:color="000000"/>
              <w:right w:val="single" w:sz="4" w:space="0" w:color="000000"/>
            </w:tcBorders>
          </w:tcPr>
          <w:p w14:paraId="35BFB4D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9</w:t>
            </w:r>
          </w:p>
        </w:tc>
        <w:tc>
          <w:tcPr>
            <w:tcW w:w="3400" w:type="dxa"/>
            <w:tcBorders>
              <w:left w:val="single" w:sz="4" w:space="0" w:color="000000"/>
              <w:bottom w:val="single" w:sz="4" w:space="0" w:color="000000"/>
              <w:right w:val="single" w:sz="4" w:space="0" w:color="000000"/>
            </w:tcBorders>
          </w:tcPr>
          <w:p w14:paraId="1689A0BB" w14:textId="2879CF21"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Spust pod skrzynią ładunkową z zaworem 2” zakończony gumowym wężem</w:t>
            </w:r>
          </w:p>
        </w:tc>
        <w:tc>
          <w:tcPr>
            <w:tcW w:w="5101" w:type="dxa"/>
            <w:tcBorders>
              <w:left w:val="single" w:sz="4" w:space="0" w:color="000000"/>
              <w:bottom w:val="single" w:sz="4" w:space="0" w:color="000000"/>
              <w:right w:val="single" w:sz="4" w:space="0" w:color="000000"/>
            </w:tcBorders>
          </w:tcPr>
          <w:p w14:paraId="38E7ECB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472017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4AE7D1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E31D57C" w14:textId="77777777" w:rsidTr="0062728A">
        <w:tc>
          <w:tcPr>
            <w:tcW w:w="560" w:type="dxa"/>
            <w:tcBorders>
              <w:left w:val="single" w:sz="4" w:space="0" w:color="000000"/>
              <w:bottom w:val="single" w:sz="4" w:space="0" w:color="000000"/>
              <w:right w:val="single" w:sz="4" w:space="0" w:color="000000"/>
            </w:tcBorders>
          </w:tcPr>
          <w:p w14:paraId="45CF199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lastRenderedPageBreak/>
              <w:t>10</w:t>
            </w:r>
          </w:p>
        </w:tc>
        <w:tc>
          <w:tcPr>
            <w:tcW w:w="3400" w:type="dxa"/>
            <w:tcBorders>
              <w:left w:val="single" w:sz="4" w:space="0" w:color="000000"/>
              <w:bottom w:val="single" w:sz="4" w:space="0" w:color="000000"/>
              <w:right w:val="single" w:sz="4" w:space="0" w:color="000000"/>
            </w:tcBorders>
          </w:tcPr>
          <w:p w14:paraId="45933B59" w14:textId="640BDF81"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Miotła i łopata zamontowana po prawej stronie na przedniej ścianie zabudowy</w:t>
            </w:r>
          </w:p>
        </w:tc>
        <w:tc>
          <w:tcPr>
            <w:tcW w:w="5101" w:type="dxa"/>
            <w:tcBorders>
              <w:left w:val="single" w:sz="4" w:space="0" w:color="000000"/>
              <w:bottom w:val="single" w:sz="4" w:space="0" w:color="000000"/>
              <w:right w:val="single" w:sz="4" w:space="0" w:color="000000"/>
            </w:tcBorders>
          </w:tcPr>
          <w:p w14:paraId="3C58B02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16BAF4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B30E79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0F50BB0" w14:textId="77777777" w:rsidTr="0062728A">
        <w:tc>
          <w:tcPr>
            <w:tcW w:w="560" w:type="dxa"/>
            <w:tcBorders>
              <w:left w:val="single" w:sz="4" w:space="0" w:color="000000"/>
              <w:bottom w:val="single" w:sz="4" w:space="0" w:color="000000"/>
              <w:right w:val="single" w:sz="4" w:space="0" w:color="000000"/>
            </w:tcBorders>
          </w:tcPr>
          <w:p w14:paraId="08D7EE63"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11</w:t>
            </w:r>
          </w:p>
        </w:tc>
        <w:tc>
          <w:tcPr>
            <w:tcW w:w="3400" w:type="dxa"/>
            <w:tcBorders>
              <w:left w:val="single" w:sz="4" w:space="0" w:color="000000"/>
              <w:bottom w:val="single" w:sz="4" w:space="0" w:color="000000"/>
              <w:right w:val="single" w:sz="4" w:space="0" w:color="000000"/>
            </w:tcBorders>
          </w:tcPr>
          <w:p w14:paraId="5EE0F4A6" w14:textId="1CBF101F"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Wanna zasypowa odwłoka wykonana z jednego, giętego kawałka stali trudnościeralnej, odpornej na odkształcenia i ścieranie HB450 o grubości minimum 8mm</w:t>
            </w:r>
          </w:p>
        </w:tc>
        <w:tc>
          <w:tcPr>
            <w:tcW w:w="5101" w:type="dxa"/>
            <w:tcBorders>
              <w:left w:val="single" w:sz="4" w:space="0" w:color="000000"/>
              <w:bottom w:val="single" w:sz="4" w:space="0" w:color="000000"/>
              <w:right w:val="single" w:sz="4" w:space="0" w:color="000000"/>
            </w:tcBorders>
          </w:tcPr>
          <w:p w14:paraId="7716765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3C6F95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35863A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48CFF9C" w14:textId="77777777" w:rsidTr="0062728A">
        <w:tc>
          <w:tcPr>
            <w:tcW w:w="560" w:type="dxa"/>
            <w:tcBorders>
              <w:left w:val="single" w:sz="4" w:space="0" w:color="000000"/>
              <w:bottom w:val="single" w:sz="4" w:space="0" w:color="000000"/>
              <w:right w:val="single" w:sz="4" w:space="0" w:color="000000"/>
            </w:tcBorders>
          </w:tcPr>
          <w:p w14:paraId="73CE33F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12</w:t>
            </w:r>
          </w:p>
        </w:tc>
        <w:tc>
          <w:tcPr>
            <w:tcW w:w="3400" w:type="dxa"/>
            <w:tcBorders>
              <w:left w:val="single" w:sz="4" w:space="0" w:color="000000"/>
              <w:bottom w:val="single" w:sz="4" w:space="0" w:color="000000"/>
              <w:right w:val="single" w:sz="4" w:space="0" w:color="000000"/>
            </w:tcBorders>
          </w:tcPr>
          <w:p w14:paraId="30889345" w14:textId="68DA3E51"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Ściany boczne odwłoka wykonane ze stali trudnościeralnej HB-450 o grubości minimum 6mm</w:t>
            </w:r>
          </w:p>
        </w:tc>
        <w:tc>
          <w:tcPr>
            <w:tcW w:w="5101" w:type="dxa"/>
            <w:tcBorders>
              <w:left w:val="single" w:sz="4" w:space="0" w:color="000000"/>
              <w:bottom w:val="single" w:sz="4" w:space="0" w:color="000000"/>
              <w:right w:val="single" w:sz="4" w:space="0" w:color="000000"/>
            </w:tcBorders>
          </w:tcPr>
          <w:p w14:paraId="0286824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D3FB65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0428FA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FB32246" w14:textId="77777777" w:rsidTr="0062728A">
        <w:tc>
          <w:tcPr>
            <w:tcW w:w="560" w:type="dxa"/>
            <w:tcBorders>
              <w:left w:val="single" w:sz="4" w:space="0" w:color="000000"/>
              <w:bottom w:val="single" w:sz="4" w:space="0" w:color="000000"/>
              <w:right w:val="single" w:sz="4" w:space="0" w:color="000000"/>
            </w:tcBorders>
          </w:tcPr>
          <w:p w14:paraId="1036E1A3"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13</w:t>
            </w:r>
          </w:p>
        </w:tc>
        <w:tc>
          <w:tcPr>
            <w:tcW w:w="3400" w:type="dxa"/>
            <w:tcBorders>
              <w:left w:val="single" w:sz="4" w:space="0" w:color="000000"/>
              <w:bottom w:val="single" w:sz="4" w:space="0" w:color="000000"/>
              <w:right w:val="single" w:sz="4" w:space="0" w:color="000000"/>
            </w:tcBorders>
          </w:tcPr>
          <w:p w14:paraId="247AD52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Pojemność kosza zasypowego minimum 1,7 m3</w:t>
            </w:r>
          </w:p>
          <w:p w14:paraId="174FEFB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70AC224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6AD20F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AD59B4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C5C949D" w14:textId="77777777" w:rsidTr="0062728A">
        <w:tc>
          <w:tcPr>
            <w:tcW w:w="560" w:type="dxa"/>
            <w:tcBorders>
              <w:left w:val="single" w:sz="4" w:space="0" w:color="000000"/>
              <w:bottom w:val="single" w:sz="4" w:space="0" w:color="000000"/>
              <w:right w:val="single" w:sz="4" w:space="0" w:color="000000"/>
            </w:tcBorders>
          </w:tcPr>
          <w:p w14:paraId="5636C0B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14</w:t>
            </w:r>
          </w:p>
        </w:tc>
        <w:tc>
          <w:tcPr>
            <w:tcW w:w="3400" w:type="dxa"/>
            <w:tcBorders>
              <w:left w:val="single" w:sz="4" w:space="0" w:color="000000"/>
              <w:bottom w:val="single" w:sz="4" w:space="0" w:color="000000"/>
              <w:right w:val="single" w:sz="4" w:space="0" w:color="000000"/>
            </w:tcBorders>
          </w:tcPr>
          <w:p w14:paraId="0D8B9B1A" w14:textId="17958717"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Sterowanie urządzeniem zasypowym umieszone po obu stronach odwłoka</w:t>
            </w:r>
          </w:p>
        </w:tc>
        <w:tc>
          <w:tcPr>
            <w:tcW w:w="5101" w:type="dxa"/>
            <w:tcBorders>
              <w:left w:val="single" w:sz="4" w:space="0" w:color="000000"/>
              <w:bottom w:val="single" w:sz="4" w:space="0" w:color="000000"/>
              <w:right w:val="single" w:sz="4" w:space="0" w:color="000000"/>
            </w:tcBorders>
          </w:tcPr>
          <w:p w14:paraId="3FC9E28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F0423B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CDB190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F476632" w14:textId="77777777" w:rsidTr="0062728A">
        <w:tc>
          <w:tcPr>
            <w:tcW w:w="560" w:type="dxa"/>
            <w:tcBorders>
              <w:left w:val="single" w:sz="4" w:space="0" w:color="000000"/>
              <w:bottom w:val="single" w:sz="4" w:space="0" w:color="000000"/>
              <w:right w:val="single" w:sz="4" w:space="0" w:color="000000"/>
            </w:tcBorders>
          </w:tcPr>
          <w:p w14:paraId="26BE07C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15</w:t>
            </w:r>
          </w:p>
        </w:tc>
        <w:tc>
          <w:tcPr>
            <w:tcW w:w="3400" w:type="dxa"/>
            <w:tcBorders>
              <w:left w:val="single" w:sz="4" w:space="0" w:color="000000"/>
              <w:bottom w:val="single" w:sz="4" w:space="0" w:color="000000"/>
              <w:right w:val="single" w:sz="4" w:space="0" w:color="000000"/>
            </w:tcBorders>
          </w:tcPr>
          <w:p w14:paraId="633E293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W pełni szczelne połączenie styk odwłoka ze skrzynią zasypową</w:t>
            </w:r>
          </w:p>
          <w:p w14:paraId="62C0632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09A9654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2A01E6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3BB30A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10A415D" w14:textId="77777777" w:rsidTr="0062728A">
        <w:tc>
          <w:tcPr>
            <w:tcW w:w="560" w:type="dxa"/>
            <w:tcBorders>
              <w:left w:val="single" w:sz="4" w:space="0" w:color="000000"/>
              <w:bottom w:val="single" w:sz="4" w:space="0" w:color="000000"/>
              <w:right w:val="single" w:sz="4" w:space="0" w:color="000000"/>
            </w:tcBorders>
          </w:tcPr>
          <w:p w14:paraId="41283D9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16</w:t>
            </w:r>
          </w:p>
        </w:tc>
        <w:tc>
          <w:tcPr>
            <w:tcW w:w="3400" w:type="dxa"/>
            <w:tcBorders>
              <w:left w:val="single" w:sz="4" w:space="0" w:color="000000"/>
              <w:bottom w:val="single" w:sz="4" w:space="0" w:color="000000"/>
              <w:right w:val="single" w:sz="4" w:space="0" w:color="000000"/>
            </w:tcBorders>
          </w:tcPr>
          <w:p w14:paraId="3FD0ABB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Króciec odpływowy w wannie załadowczej z kurkiem spustowym 2”</w:t>
            </w:r>
          </w:p>
        </w:tc>
        <w:tc>
          <w:tcPr>
            <w:tcW w:w="5101" w:type="dxa"/>
            <w:tcBorders>
              <w:left w:val="single" w:sz="4" w:space="0" w:color="000000"/>
              <w:bottom w:val="single" w:sz="4" w:space="0" w:color="000000"/>
              <w:right w:val="single" w:sz="4" w:space="0" w:color="000000"/>
            </w:tcBorders>
          </w:tcPr>
          <w:p w14:paraId="43596D9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8CE245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754889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B0F3108" w14:textId="77777777" w:rsidTr="0062728A">
        <w:tc>
          <w:tcPr>
            <w:tcW w:w="560" w:type="dxa"/>
            <w:tcBorders>
              <w:left w:val="single" w:sz="4" w:space="0" w:color="000000"/>
              <w:bottom w:val="single" w:sz="4" w:space="0" w:color="000000"/>
              <w:right w:val="single" w:sz="4" w:space="0" w:color="000000"/>
            </w:tcBorders>
          </w:tcPr>
          <w:p w14:paraId="017A3B2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17</w:t>
            </w:r>
          </w:p>
        </w:tc>
        <w:tc>
          <w:tcPr>
            <w:tcW w:w="3400" w:type="dxa"/>
            <w:tcBorders>
              <w:left w:val="single" w:sz="4" w:space="0" w:color="000000"/>
              <w:bottom w:val="single" w:sz="4" w:space="0" w:color="000000"/>
              <w:right w:val="single" w:sz="4" w:space="0" w:color="000000"/>
            </w:tcBorders>
          </w:tcPr>
          <w:p w14:paraId="493CA4C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Niedzielony wrzutnik typu otwartego do pojemników MGB od 80 do 1100l zgodnych z normą PN-EN 840</w:t>
            </w:r>
          </w:p>
        </w:tc>
        <w:tc>
          <w:tcPr>
            <w:tcW w:w="5101" w:type="dxa"/>
            <w:tcBorders>
              <w:left w:val="single" w:sz="4" w:space="0" w:color="000000"/>
              <w:bottom w:val="single" w:sz="4" w:space="0" w:color="000000"/>
              <w:right w:val="single" w:sz="4" w:space="0" w:color="000000"/>
            </w:tcBorders>
          </w:tcPr>
          <w:p w14:paraId="368B636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C71AC4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FEBFB2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EECC495" w14:textId="77777777" w:rsidTr="0062728A">
        <w:tc>
          <w:tcPr>
            <w:tcW w:w="560" w:type="dxa"/>
            <w:tcBorders>
              <w:left w:val="single" w:sz="4" w:space="0" w:color="000000"/>
              <w:bottom w:val="single" w:sz="4" w:space="0" w:color="000000"/>
              <w:right w:val="single" w:sz="4" w:space="0" w:color="000000"/>
            </w:tcBorders>
          </w:tcPr>
          <w:p w14:paraId="00D8D14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18</w:t>
            </w:r>
          </w:p>
        </w:tc>
        <w:tc>
          <w:tcPr>
            <w:tcW w:w="3400" w:type="dxa"/>
            <w:tcBorders>
              <w:left w:val="single" w:sz="4" w:space="0" w:color="000000"/>
              <w:bottom w:val="single" w:sz="4" w:space="0" w:color="000000"/>
              <w:right w:val="single" w:sz="4" w:space="0" w:color="000000"/>
            </w:tcBorders>
          </w:tcPr>
          <w:p w14:paraId="18E174A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Obsługa wrzutnika za pomocą przycisków</w:t>
            </w:r>
          </w:p>
        </w:tc>
        <w:tc>
          <w:tcPr>
            <w:tcW w:w="5101" w:type="dxa"/>
            <w:tcBorders>
              <w:left w:val="single" w:sz="4" w:space="0" w:color="000000"/>
              <w:bottom w:val="single" w:sz="4" w:space="0" w:color="000000"/>
              <w:right w:val="single" w:sz="4" w:space="0" w:color="000000"/>
            </w:tcBorders>
          </w:tcPr>
          <w:p w14:paraId="1C45C93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C4458E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514181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8D037E2" w14:textId="77777777" w:rsidTr="0062728A">
        <w:tc>
          <w:tcPr>
            <w:tcW w:w="560" w:type="dxa"/>
            <w:tcBorders>
              <w:left w:val="single" w:sz="4" w:space="0" w:color="000000"/>
              <w:bottom w:val="single" w:sz="4" w:space="0" w:color="000000"/>
              <w:right w:val="single" w:sz="4" w:space="0" w:color="000000"/>
            </w:tcBorders>
          </w:tcPr>
          <w:p w14:paraId="2C3E51A3"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19</w:t>
            </w:r>
          </w:p>
        </w:tc>
        <w:tc>
          <w:tcPr>
            <w:tcW w:w="3400" w:type="dxa"/>
            <w:tcBorders>
              <w:left w:val="single" w:sz="4" w:space="0" w:color="000000"/>
              <w:bottom w:val="single" w:sz="4" w:space="0" w:color="000000"/>
              <w:right w:val="single" w:sz="4" w:space="0" w:color="000000"/>
            </w:tcBorders>
          </w:tcPr>
          <w:p w14:paraId="6DCE94F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Składana burta wrzutnika umożliwiająca wygodny załadunek worków i odpadów wielkogabarytowych</w:t>
            </w:r>
          </w:p>
        </w:tc>
        <w:tc>
          <w:tcPr>
            <w:tcW w:w="5101" w:type="dxa"/>
            <w:tcBorders>
              <w:left w:val="single" w:sz="4" w:space="0" w:color="000000"/>
              <w:bottom w:val="single" w:sz="4" w:space="0" w:color="000000"/>
              <w:right w:val="single" w:sz="4" w:space="0" w:color="000000"/>
            </w:tcBorders>
          </w:tcPr>
          <w:p w14:paraId="2935646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05A995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EB88B9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E7638DD" w14:textId="77777777" w:rsidTr="0062728A">
        <w:tc>
          <w:tcPr>
            <w:tcW w:w="560" w:type="dxa"/>
            <w:tcBorders>
              <w:left w:val="single" w:sz="4" w:space="0" w:color="000000"/>
              <w:bottom w:val="single" w:sz="4" w:space="0" w:color="000000"/>
              <w:right w:val="single" w:sz="4" w:space="0" w:color="000000"/>
            </w:tcBorders>
          </w:tcPr>
          <w:p w14:paraId="66FCD66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20</w:t>
            </w:r>
          </w:p>
        </w:tc>
        <w:tc>
          <w:tcPr>
            <w:tcW w:w="3400" w:type="dxa"/>
            <w:tcBorders>
              <w:left w:val="single" w:sz="4" w:space="0" w:color="000000"/>
              <w:bottom w:val="single" w:sz="4" w:space="0" w:color="000000"/>
              <w:right w:val="single" w:sz="4" w:space="0" w:color="000000"/>
            </w:tcBorders>
          </w:tcPr>
          <w:p w14:paraId="0CB93C0E" w14:textId="5E6C32C7"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Siłowniki otwierania odwłoka umieszczone z boku lub na dachu zabudowy (wskazać umiejscowienie)</w:t>
            </w:r>
          </w:p>
        </w:tc>
        <w:tc>
          <w:tcPr>
            <w:tcW w:w="5101" w:type="dxa"/>
            <w:tcBorders>
              <w:left w:val="single" w:sz="4" w:space="0" w:color="000000"/>
              <w:bottom w:val="single" w:sz="4" w:space="0" w:color="000000"/>
              <w:right w:val="single" w:sz="4" w:space="0" w:color="000000"/>
            </w:tcBorders>
          </w:tcPr>
          <w:p w14:paraId="39419F6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58C323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E6F49F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7BD08D4" w14:textId="77777777" w:rsidTr="0062728A">
        <w:tc>
          <w:tcPr>
            <w:tcW w:w="560" w:type="dxa"/>
            <w:tcBorders>
              <w:left w:val="single" w:sz="4" w:space="0" w:color="000000"/>
              <w:bottom w:val="single" w:sz="4" w:space="0" w:color="000000"/>
              <w:right w:val="single" w:sz="4" w:space="0" w:color="000000"/>
            </w:tcBorders>
          </w:tcPr>
          <w:p w14:paraId="78705AD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21</w:t>
            </w:r>
          </w:p>
        </w:tc>
        <w:tc>
          <w:tcPr>
            <w:tcW w:w="3400" w:type="dxa"/>
            <w:tcBorders>
              <w:left w:val="single" w:sz="4" w:space="0" w:color="000000"/>
              <w:bottom w:val="single" w:sz="4" w:space="0" w:color="000000"/>
              <w:right w:val="single" w:sz="4" w:space="0" w:color="000000"/>
            </w:tcBorders>
          </w:tcPr>
          <w:p w14:paraId="0959BAC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Siłownik prasy zagęszczającej umieszczone wewnątrz odwłoka</w:t>
            </w:r>
          </w:p>
          <w:p w14:paraId="52603C7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50FB791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A61507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259527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61DCB12" w14:textId="77777777" w:rsidTr="0062728A">
        <w:tc>
          <w:tcPr>
            <w:tcW w:w="560" w:type="dxa"/>
            <w:tcBorders>
              <w:left w:val="single" w:sz="4" w:space="0" w:color="000000"/>
              <w:bottom w:val="single" w:sz="4" w:space="0" w:color="000000"/>
              <w:right w:val="single" w:sz="4" w:space="0" w:color="000000"/>
            </w:tcBorders>
          </w:tcPr>
          <w:p w14:paraId="4A087AF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22</w:t>
            </w:r>
          </w:p>
        </w:tc>
        <w:tc>
          <w:tcPr>
            <w:tcW w:w="3400" w:type="dxa"/>
            <w:tcBorders>
              <w:left w:val="single" w:sz="4" w:space="0" w:color="000000"/>
              <w:bottom w:val="single" w:sz="4" w:space="0" w:color="000000"/>
              <w:right w:val="single" w:sz="4" w:space="0" w:color="000000"/>
            </w:tcBorders>
          </w:tcPr>
          <w:p w14:paraId="426145C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Firany przeciwpyłowe montowane centralnie z tyłu odwłoka</w:t>
            </w:r>
          </w:p>
          <w:p w14:paraId="28BF593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FCE25A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286C0D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6A013A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439E1ED" w14:textId="77777777" w:rsidTr="0062728A">
        <w:tc>
          <w:tcPr>
            <w:tcW w:w="560" w:type="dxa"/>
            <w:tcBorders>
              <w:left w:val="single" w:sz="4" w:space="0" w:color="000000"/>
              <w:bottom w:val="single" w:sz="4" w:space="0" w:color="000000"/>
              <w:right w:val="single" w:sz="4" w:space="0" w:color="000000"/>
            </w:tcBorders>
          </w:tcPr>
          <w:p w14:paraId="70046BB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23</w:t>
            </w:r>
          </w:p>
        </w:tc>
        <w:tc>
          <w:tcPr>
            <w:tcW w:w="3400" w:type="dxa"/>
            <w:tcBorders>
              <w:left w:val="single" w:sz="4" w:space="0" w:color="000000"/>
              <w:bottom w:val="single" w:sz="4" w:space="0" w:color="000000"/>
              <w:right w:val="single" w:sz="4" w:space="0" w:color="000000"/>
            </w:tcBorders>
          </w:tcPr>
          <w:p w14:paraId="74A6621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Czas opróżniania pojemników 120l-1100l odpowiednio 8s-12s</w:t>
            </w:r>
          </w:p>
          <w:p w14:paraId="2E0EE9B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0D2A1DE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3CAE94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A6372D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0305518" w14:textId="77777777" w:rsidTr="0062728A">
        <w:trPr>
          <w:trHeight w:val="1789"/>
        </w:trPr>
        <w:tc>
          <w:tcPr>
            <w:tcW w:w="560" w:type="dxa"/>
            <w:tcBorders>
              <w:left w:val="single" w:sz="4" w:space="0" w:color="000000"/>
              <w:bottom w:val="single" w:sz="4" w:space="0" w:color="000000"/>
              <w:right w:val="single" w:sz="4" w:space="0" w:color="000000"/>
            </w:tcBorders>
          </w:tcPr>
          <w:p w14:paraId="0B9CF49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lastRenderedPageBreak/>
              <w:t>24</w:t>
            </w:r>
          </w:p>
        </w:tc>
        <w:tc>
          <w:tcPr>
            <w:tcW w:w="3400" w:type="dxa"/>
            <w:tcBorders>
              <w:left w:val="single" w:sz="4" w:space="0" w:color="000000"/>
              <w:bottom w:val="single" w:sz="4" w:space="0" w:color="000000"/>
              <w:right w:val="single" w:sz="4" w:space="0" w:color="000000"/>
            </w:tcBorders>
          </w:tcPr>
          <w:p w14:paraId="1F5F7D1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Możliwość zmiany ciśnienia (stopnia zagęszczenia) w układzie hydraulicznym poprzez przełączenie w pulpicie kabiny kierowcy na warianty odpadów: bio, komunalne, plastik, szkło, papier i gabaryty</w:t>
            </w:r>
          </w:p>
        </w:tc>
        <w:tc>
          <w:tcPr>
            <w:tcW w:w="5101" w:type="dxa"/>
            <w:tcBorders>
              <w:left w:val="single" w:sz="4" w:space="0" w:color="000000"/>
              <w:bottom w:val="single" w:sz="4" w:space="0" w:color="000000"/>
              <w:right w:val="single" w:sz="4" w:space="0" w:color="000000"/>
            </w:tcBorders>
          </w:tcPr>
          <w:p w14:paraId="2D4E1B4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879DA7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5BF1FB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C4A9CAE" w14:textId="77777777" w:rsidTr="0062728A">
        <w:tc>
          <w:tcPr>
            <w:tcW w:w="560" w:type="dxa"/>
            <w:tcBorders>
              <w:left w:val="single" w:sz="4" w:space="0" w:color="000000"/>
              <w:bottom w:val="single" w:sz="4" w:space="0" w:color="000000"/>
              <w:right w:val="single" w:sz="4" w:space="0" w:color="000000"/>
            </w:tcBorders>
          </w:tcPr>
          <w:p w14:paraId="093D5A9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25</w:t>
            </w:r>
          </w:p>
        </w:tc>
        <w:tc>
          <w:tcPr>
            <w:tcW w:w="3400" w:type="dxa"/>
            <w:tcBorders>
              <w:left w:val="single" w:sz="4" w:space="0" w:color="000000"/>
              <w:bottom w:val="single" w:sz="4" w:space="0" w:color="000000"/>
              <w:right w:val="single" w:sz="4" w:space="0" w:color="000000"/>
            </w:tcBorders>
          </w:tcPr>
          <w:p w14:paraId="7E3A7CBE" w14:textId="77E4E9AF"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Czujnik zamontowany w odwłoku, który w przypadku wykrycia frakcji „szkło” w przypadku zatrzymania mechanizmu zagęszczającego np. poprzez dalszą jazdę pozycjonuje zgarniak prasy na wysokości podłogi skrzynki zbiorczej (zapobiegając spadaniu potłuczonego szkła z powrotem do wanny odwłoka</w:t>
            </w:r>
          </w:p>
        </w:tc>
        <w:tc>
          <w:tcPr>
            <w:tcW w:w="5101" w:type="dxa"/>
            <w:tcBorders>
              <w:left w:val="single" w:sz="4" w:space="0" w:color="000000"/>
              <w:bottom w:val="single" w:sz="4" w:space="0" w:color="000000"/>
              <w:right w:val="single" w:sz="4" w:space="0" w:color="000000"/>
            </w:tcBorders>
          </w:tcPr>
          <w:p w14:paraId="24D0725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BBF746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AE19CD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87F8667" w14:textId="77777777" w:rsidTr="0062728A">
        <w:tc>
          <w:tcPr>
            <w:tcW w:w="560" w:type="dxa"/>
            <w:tcBorders>
              <w:left w:val="single" w:sz="4" w:space="0" w:color="000000"/>
              <w:bottom w:val="single" w:sz="4" w:space="0" w:color="000000"/>
              <w:right w:val="single" w:sz="4" w:space="0" w:color="000000"/>
            </w:tcBorders>
          </w:tcPr>
          <w:p w14:paraId="4569780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26</w:t>
            </w:r>
          </w:p>
        </w:tc>
        <w:tc>
          <w:tcPr>
            <w:tcW w:w="3400" w:type="dxa"/>
            <w:tcBorders>
              <w:left w:val="single" w:sz="4" w:space="0" w:color="000000"/>
              <w:bottom w:val="single" w:sz="4" w:space="0" w:color="000000"/>
              <w:right w:val="single" w:sz="4" w:space="0" w:color="000000"/>
            </w:tcBorders>
          </w:tcPr>
          <w:p w14:paraId="4622E74C" w14:textId="67C69F0E"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Sterownik do otwierania odwłoka i opróżniania skrzyni umieszczony w kabinie kierowcy oraz na skrzyni ładunkowej</w:t>
            </w:r>
          </w:p>
        </w:tc>
        <w:tc>
          <w:tcPr>
            <w:tcW w:w="5101" w:type="dxa"/>
            <w:tcBorders>
              <w:left w:val="single" w:sz="4" w:space="0" w:color="000000"/>
              <w:bottom w:val="single" w:sz="4" w:space="0" w:color="000000"/>
              <w:right w:val="single" w:sz="4" w:space="0" w:color="000000"/>
            </w:tcBorders>
          </w:tcPr>
          <w:p w14:paraId="4410376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D2B7B9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830F04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79C932D" w14:textId="77777777" w:rsidTr="0062728A">
        <w:tc>
          <w:tcPr>
            <w:tcW w:w="560" w:type="dxa"/>
            <w:tcBorders>
              <w:left w:val="single" w:sz="4" w:space="0" w:color="000000"/>
              <w:bottom w:val="single" w:sz="4" w:space="0" w:color="000000"/>
              <w:right w:val="single" w:sz="4" w:space="0" w:color="000000"/>
            </w:tcBorders>
          </w:tcPr>
          <w:p w14:paraId="6F53DB6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27</w:t>
            </w:r>
          </w:p>
        </w:tc>
        <w:tc>
          <w:tcPr>
            <w:tcW w:w="3400" w:type="dxa"/>
            <w:tcBorders>
              <w:left w:val="single" w:sz="4" w:space="0" w:color="000000"/>
              <w:bottom w:val="single" w:sz="4" w:space="0" w:color="000000"/>
              <w:right w:val="single" w:sz="4" w:space="0" w:color="000000"/>
            </w:tcBorders>
          </w:tcPr>
          <w:p w14:paraId="7F1420C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System sterowania prasą i zgarniakiem automatyczny i ręczny</w:t>
            </w:r>
          </w:p>
          <w:p w14:paraId="42398A8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3483D44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07377F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8CE263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0730C774" w14:textId="77777777" w:rsidTr="0062728A">
        <w:tc>
          <w:tcPr>
            <w:tcW w:w="560" w:type="dxa"/>
            <w:tcBorders>
              <w:left w:val="single" w:sz="4" w:space="0" w:color="000000"/>
              <w:bottom w:val="single" w:sz="4" w:space="0" w:color="000000"/>
              <w:right w:val="single" w:sz="4" w:space="0" w:color="000000"/>
            </w:tcBorders>
          </w:tcPr>
          <w:p w14:paraId="1CC6E99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28</w:t>
            </w:r>
          </w:p>
        </w:tc>
        <w:tc>
          <w:tcPr>
            <w:tcW w:w="3400" w:type="dxa"/>
            <w:tcBorders>
              <w:left w:val="single" w:sz="4" w:space="0" w:color="000000"/>
              <w:bottom w:val="single" w:sz="4" w:space="0" w:color="000000"/>
              <w:right w:val="single" w:sz="4" w:space="0" w:color="000000"/>
            </w:tcBorders>
          </w:tcPr>
          <w:p w14:paraId="44863EB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Mechanizm zgniatania liniowo-pyłowy tzw. ”szufladowy”</w:t>
            </w:r>
          </w:p>
          <w:p w14:paraId="1E12390E" w14:textId="45BFBD1B" w:rsidR="00AD6736" w:rsidRPr="005A376E" w:rsidRDefault="00AD6736"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3C237D2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884AA9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4922F6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67A72E9" w14:textId="77777777" w:rsidTr="0062728A">
        <w:tc>
          <w:tcPr>
            <w:tcW w:w="560" w:type="dxa"/>
            <w:tcBorders>
              <w:left w:val="single" w:sz="4" w:space="0" w:color="000000"/>
              <w:bottom w:val="single" w:sz="4" w:space="0" w:color="000000"/>
              <w:right w:val="single" w:sz="4" w:space="0" w:color="000000"/>
            </w:tcBorders>
          </w:tcPr>
          <w:p w14:paraId="7560627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29</w:t>
            </w:r>
          </w:p>
        </w:tc>
        <w:tc>
          <w:tcPr>
            <w:tcW w:w="3400" w:type="dxa"/>
            <w:tcBorders>
              <w:left w:val="single" w:sz="4" w:space="0" w:color="000000"/>
              <w:bottom w:val="single" w:sz="4" w:space="0" w:color="000000"/>
              <w:right w:val="single" w:sz="4" w:space="0" w:color="000000"/>
            </w:tcBorders>
          </w:tcPr>
          <w:p w14:paraId="28133C43"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Możliwość wyboru cyklu pracy: pojedynczy i ciągły</w:t>
            </w:r>
          </w:p>
          <w:p w14:paraId="16976646" w14:textId="23E5E645" w:rsidR="00AD6736" w:rsidRPr="005A376E" w:rsidRDefault="00AD6736"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93B43A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19E33C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D36482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8BE742B" w14:textId="77777777" w:rsidTr="0062728A">
        <w:tc>
          <w:tcPr>
            <w:tcW w:w="560" w:type="dxa"/>
            <w:tcBorders>
              <w:left w:val="single" w:sz="4" w:space="0" w:color="000000"/>
              <w:bottom w:val="single" w:sz="4" w:space="0" w:color="000000"/>
              <w:right w:val="single" w:sz="4" w:space="0" w:color="000000"/>
            </w:tcBorders>
          </w:tcPr>
          <w:p w14:paraId="72970DD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30</w:t>
            </w:r>
          </w:p>
        </w:tc>
        <w:tc>
          <w:tcPr>
            <w:tcW w:w="3400" w:type="dxa"/>
            <w:tcBorders>
              <w:left w:val="single" w:sz="4" w:space="0" w:color="000000"/>
              <w:bottom w:val="single" w:sz="4" w:space="0" w:color="000000"/>
              <w:right w:val="single" w:sz="4" w:space="0" w:color="000000"/>
            </w:tcBorders>
          </w:tcPr>
          <w:p w14:paraId="27FB450B" w14:textId="6D20138B"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Cykl sterowania ręcznego z możliwością niezależnego uruchomienia poszczególnych faz</w:t>
            </w:r>
          </w:p>
        </w:tc>
        <w:tc>
          <w:tcPr>
            <w:tcW w:w="5101" w:type="dxa"/>
            <w:tcBorders>
              <w:left w:val="single" w:sz="4" w:space="0" w:color="000000"/>
              <w:bottom w:val="single" w:sz="4" w:space="0" w:color="000000"/>
              <w:right w:val="single" w:sz="4" w:space="0" w:color="000000"/>
            </w:tcBorders>
          </w:tcPr>
          <w:p w14:paraId="6D9474F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357E38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DC063B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249F6D8" w14:textId="77777777" w:rsidTr="0062728A">
        <w:tc>
          <w:tcPr>
            <w:tcW w:w="560" w:type="dxa"/>
            <w:tcBorders>
              <w:left w:val="single" w:sz="4" w:space="0" w:color="000000"/>
              <w:bottom w:val="single" w:sz="4" w:space="0" w:color="000000"/>
              <w:right w:val="single" w:sz="4" w:space="0" w:color="000000"/>
            </w:tcBorders>
          </w:tcPr>
          <w:p w14:paraId="2D7B65C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31</w:t>
            </w:r>
          </w:p>
        </w:tc>
        <w:tc>
          <w:tcPr>
            <w:tcW w:w="3400" w:type="dxa"/>
            <w:tcBorders>
              <w:left w:val="single" w:sz="4" w:space="0" w:color="000000"/>
              <w:bottom w:val="single" w:sz="4" w:space="0" w:color="000000"/>
              <w:right w:val="single" w:sz="4" w:space="0" w:color="000000"/>
            </w:tcBorders>
          </w:tcPr>
          <w:p w14:paraId="71FD043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Minimum 3 wyłączniki bezpieczeństwa umieszczone po obu stronach tylnej części odwłoka i w kabinie kierowcy</w:t>
            </w:r>
          </w:p>
          <w:p w14:paraId="1297D2A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65782EB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EA6416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B29165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229E9339" w14:textId="77777777" w:rsidTr="0062728A">
        <w:tc>
          <w:tcPr>
            <w:tcW w:w="560" w:type="dxa"/>
            <w:tcBorders>
              <w:left w:val="single" w:sz="4" w:space="0" w:color="000000"/>
              <w:bottom w:val="single" w:sz="4" w:space="0" w:color="000000"/>
              <w:right w:val="single" w:sz="4" w:space="0" w:color="000000"/>
            </w:tcBorders>
          </w:tcPr>
          <w:p w14:paraId="7A8F990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32</w:t>
            </w:r>
          </w:p>
        </w:tc>
        <w:tc>
          <w:tcPr>
            <w:tcW w:w="3400" w:type="dxa"/>
            <w:tcBorders>
              <w:left w:val="single" w:sz="4" w:space="0" w:color="000000"/>
              <w:bottom w:val="single" w:sz="4" w:space="0" w:color="000000"/>
              <w:right w:val="single" w:sz="4" w:space="0" w:color="000000"/>
            </w:tcBorders>
          </w:tcPr>
          <w:p w14:paraId="71EDA1B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System centralnego smarowania mechanizmów nadwozia, odwłoka, prasy i wrzutnika z automatycznego układu smarowania na smar półpłynny</w:t>
            </w:r>
          </w:p>
        </w:tc>
        <w:tc>
          <w:tcPr>
            <w:tcW w:w="5101" w:type="dxa"/>
            <w:tcBorders>
              <w:left w:val="single" w:sz="4" w:space="0" w:color="000000"/>
              <w:bottom w:val="single" w:sz="4" w:space="0" w:color="000000"/>
              <w:right w:val="single" w:sz="4" w:space="0" w:color="000000"/>
            </w:tcBorders>
          </w:tcPr>
          <w:p w14:paraId="4461C81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646EA4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995CB2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2A4A42F" w14:textId="77777777" w:rsidTr="0062728A">
        <w:tc>
          <w:tcPr>
            <w:tcW w:w="560" w:type="dxa"/>
            <w:tcBorders>
              <w:left w:val="single" w:sz="4" w:space="0" w:color="000000"/>
              <w:bottom w:val="single" w:sz="4" w:space="0" w:color="000000"/>
              <w:right w:val="single" w:sz="4" w:space="0" w:color="000000"/>
            </w:tcBorders>
          </w:tcPr>
          <w:p w14:paraId="3882AA3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33</w:t>
            </w:r>
          </w:p>
        </w:tc>
        <w:tc>
          <w:tcPr>
            <w:tcW w:w="3400" w:type="dxa"/>
            <w:tcBorders>
              <w:left w:val="single" w:sz="4" w:space="0" w:color="000000"/>
              <w:bottom w:val="single" w:sz="4" w:space="0" w:color="000000"/>
              <w:right w:val="single" w:sz="4" w:space="0" w:color="000000"/>
            </w:tcBorders>
          </w:tcPr>
          <w:p w14:paraId="2DDAA874" w14:textId="2CCF300F"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Zabudowa śrutowana, dwukrotnie gruntowana oraz lakierowana w kolorze białym (w odcieniu kabiny podwozia)</w:t>
            </w:r>
          </w:p>
        </w:tc>
        <w:tc>
          <w:tcPr>
            <w:tcW w:w="5101" w:type="dxa"/>
            <w:tcBorders>
              <w:left w:val="single" w:sz="4" w:space="0" w:color="000000"/>
              <w:bottom w:val="single" w:sz="4" w:space="0" w:color="000000"/>
              <w:right w:val="single" w:sz="4" w:space="0" w:color="000000"/>
            </w:tcBorders>
          </w:tcPr>
          <w:p w14:paraId="387D2B1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4EB70C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752E83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2FEDF9E" w14:textId="77777777" w:rsidTr="0062728A">
        <w:tc>
          <w:tcPr>
            <w:tcW w:w="560" w:type="dxa"/>
            <w:tcBorders>
              <w:left w:val="single" w:sz="4" w:space="0" w:color="000000"/>
              <w:bottom w:val="single" w:sz="4" w:space="0" w:color="000000"/>
              <w:right w:val="single" w:sz="4" w:space="0" w:color="000000"/>
            </w:tcBorders>
          </w:tcPr>
          <w:p w14:paraId="113B7D1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34</w:t>
            </w:r>
          </w:p>
        </w:tc>
        <w:tc>
          <w:tcPr>
            <w:tcW w:w="3400" w:type="dxa"/>
            <w:tcBorders>
              <w:left w:val="single" w:sz="4" w:space="0" w:color="000000"/>
              <w:bottom w:val="single" w:sz="4" w:space="0" w:color="000000"/>
              <w:right w:val="single" w:sz="4" w:space="0" w:color="000000"/>
            </w:tcBorders>
          </w:tcPr>
          <w:p w14:paraId="323B737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Ramiona do pojemników 4-kołowych według DIN</w:t>
            </w:r>
          </w:p>
          <w:p w14:paraId="2DC8687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7C5CF38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4F7486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DA1607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0370CDC" w14:textId="77777777" w:rsidTr="0062728A">
        <w:tc>
          <w:tcPr>
            <w:tcW w:w="560" w:type="dxa"/>
            <w:tcBorders>
              <w:left w:val="single" w:sz="4" w:space="0" w:color="000000"/>
              <w:bottom w:val="single" w:sz="4" w:space="0" w:color="000000"/>
              <w:right w:val="single" w:sz="4" w:space="0" w:color="000000"/>
            </w:tcBorders>
          </w:tcPr>
          <w:p w14:paraId="66D58C5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lastRenderedPageBreak/>
              <w:t>35</w:t>
            </w:r>
          </w:p>
        </w:tc>
        <w:tc>
          <w:tcPr>
            <w:tcW w:w="3400" w:type="dxa"/>
            <w:tcBorders>
              <w:left w:val="single" w:sz="4" w:space="0" w:color="000000"/>
              <w:bottom w:val="single" w:sz="4" w:space="0" w:color="000000"/>
              <w:right w:val="single" w:sz="4" w:space="0" w:color="000000"/>
            </w:tcBorders>
          </w:tcPr>
          <w:p w14:paraId="2975943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Automatyczne przełączanie prędkości dla pojemników 2 i 4 kołowych</w:t>
            </w:r>
          </w:p>
        </w:tc>
        <w:tc>
          <w:tcPr>
            <w:tcW w:w="5101" w:type="dxa"/>
            <w:tcBorders>
              <w:left w:val="single" w:sz="4" w:space="0" w:color="000000"/>
              <w:bottom w:val="single" w:sz="4" w:space="0" w:color="000000"/>
              <w:right w:val="single" w:sz="4" w:space="0" w:color="000000"/>
            </w:tcBorders>
          </w:tcPr>
          <w:p w14:paraId="1EC3B4B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4F85C7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70043D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89D4CC4" w14:textId="77777777" w:rsidTr="0062728A">
        <w:tc>
          <w:tcPr>
            <w:tcW w:w="560" w:type="dxa"/>
            <w:tcBorders>
              <w:left w:val="single" w:sz="4" w:space="0" w:color="000000"/>
              <w:bottom w:val="single" w:sz="4" w:space="0" w:color="000000"/>
              <w:right w:val="single" w:sz="4" w:space="0" w:color="000000"/>
            </w:tcBorders>
          </w:tcPr>
          <w:p w14:paraId="1AF51C8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36</w:t>
            </w:r>
          </w:p>
        </w:tc>
        <w:tc>
          <w:tcPr>
            <w:tcW w:w="3400" w:type="dxa"/>
            <w:tcBorders>
              <w:left w:val="single" w:sz="4" w:space="0" w:color="000000"/>
              <w:bottom w:val="single" w:sz="4" w:space="0" w:color="000000"/>
              <w:right w:val="single" w:sz="4" w:space="0" w:color="000000"/>
            </w:tcBorders>
          </w:tcPr>
          <w:p w14:paraId="4854414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Dwa pulpity sterowania po obu stronach odwłoka</w:t>
            </w:r>
          </w:p>
          <w:p w14:paraId="63584F2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DE069C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546A10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19C6A0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248F383" w14:textId="77777777" w:rsidTr="0062728A">
        <w:tc>
          <w:tcPr>
            <w:tcW w:w="560" w:type="dxa"/>
            <w:tcBorders>
              <w:left w:val="single" w:sz="4" w:space="0" w:color="000000"/>
              <w:bottom w:val="single" w:sz="4" w:space="0" w:color="000000"/>
              <w:right w:val="single" w:sz="4" w:space="0" w:color="000000"/>
            </w:tcBorders>
          </w:tcPr>
          <w:p w14:paraId="6596BF2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37</w:t>
            </w:r>
          </w:p>
        </w:tc>
        <w:tc>
          <w:tcPr>
            <w:tcW w:w="3400" w:type="dxa"/>
            <w:tcBorders>
              <w:left w:val="single" w:sz="4" w:space="0" w:color="000000"/>
              <w:bottom w:val="single" w:sz="4" w:space="0" w:color="000000"/>
              <w:right w:val="single" w:sz="4" w:space="0" w:color="000000"/>
            </w:tcBorders>
          </w:tcPr>
          <w:p w14:paraId="63307E6E" w14:textId="49D0CBA7"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Automatyczne sterowanie przeciwkolizyjne zapobiegające kolizjom pomiędzy pokrywami pojemników a mechanizmem załadunkowym</w:t>
            </w:r>
          </w:p>
        </w:tc>
        <w:tc>
          <w:tcPr>
            <w:tcW w:w="5101" w:type="dxa"/>
            <w:tcBorders>
              <w:left w:val="single" w:sz="4" w:space="0" w:color="000000"/>
              <w:bottom w:val="single" w:sz="4" w:space="0" w:color="000000"/>
              <w:right w:val="single" w:sz="4" w:space="0" w:color="000000"/>
            </w:tcBorders>
          </w:tcPr>
          <w:p w14:paraId="566F297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195819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F9A01E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ED0FAFC" w14:textId="77777777" w:rsidTr="0062728A">
        <w:tc>
          <w:tcPr>
            <w:tcW w:w="560" w:type="dxa"/>
            <w:tcBorders>
              <w:left w:val="single" w:sz="4" w:space="0" w:color="000000"/>
              <w:bottom w:val="single" w:sz="4" w:space="0" w:color="000000"/>
              <w:right w:val="single" w:sz="4" w:space="0" w:color="000000"/>
            </w:tcBorders>
          </w:tcPr>
          <w:p w14:paraId="33B2A4A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38</w:t>
            </w:r>
          </w:p>
        </w:tc>
        <w:tc>
          <w:tcPr>
            <w:tcW w:w="3400" w:type="dxa"/>
            <w:tcBorders>
              <w:left w:val="single" w:sz="4" w:space="0" w:color="000000"/>
              <w:bottom w:val="single" w:sz="4" w:space="0" w:color="000000"/>
              <w:right w:val="single" w:sz="4" w:space="0" w:color="000000"/>
            </w:tcBorders>
          </w:tcPr>
          <w:p w14:paraId="67649AF9" w14:textId="6A21B143" w:rsidR="00AD6736"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Hydrauliczny otwieracz pokryw i zderzak pojemników całkowicie ocynkowany bądź zabezpieczony antykorozyjnie</w:t>
            </w:r>
          </w:p>
        </w:tc>
        <w:tc>
          <w:tcPr>
            <w:tcW w:w="5101" w:type="dxa"/>
            <w:tcBorders>
              <w:left w:val="single" w:sz="4" w:space="0" w:color="000000"/>
              <w:bottom w:val="single" w:sz="4" w:space="0" w:color="000000"/>
              <w:right w:val="single" w:sz="4" w:space="0" w:color="000000"/>
            </w:tcBorders>
          </w:tcPr>
          <w:p w14:paraId="199A34A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BE2974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ED14F0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179DC4C" w14:textId="77777777" w:rsidTr="00AD6736">
        <w:trPr>
          <w:trHeight w:val="1718"/>
        </w:trPr>
        <w:tc>
          <w:tcPr>
            <w:tcW w:w="560" w:type="dxa"/>
            <w:tcBorders>
              <w:left w:val="single" w:sz="4" w:space="0" w:color="000000"/>
              <w:bottom w:val="single" w:sz="4" w:space="0" w:color="000000"/>
              <w:right w:val="single" w:sz="4" w:space="0" w:color="000000"/>
            </w:tcBorders>
          </w:tcPr>
          <w:p w14:paraId="423967A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39</w:t>
            </w:r>
          </w:p>
        </w:tc>
        <w:tc>
          <w:tcPr>
            <w:tcW w:w="3400" w:type="dxa"/>
            <w:tcBorders>
              <w:left w:val="single" w:sz="4" w:space="0" w:color="000000"/>
              <w:bottom w:val="single" w:sz="4" w:space="0" w:color="000000"/>
              <w:right w:val="single" w:sz="4" w:space="0" w:color="000000"/>
            </w:tcBorders>
          </w:tcPr>
          <w:p w14:paraId="2F4AE7F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Kamera o koncie widzenia minimum 110 stopni zamontowana na górze odwłoka uruchamiająca się automatycznie po włączeniu zapłonu i wyświetlająca obraz na kolorowym wyświetlaczu w terminalu sterującym w kabinie kierowcy</w:t>
            </w:r>
          </w:p>
        </w:tc>
        <w:tc>
          <w:tcPr>
            <w:tcW w:w="5101" w:type="dxa"/>
            <w:tcBorders>
              <w:left w:val="single" w:sz="4" w:space="0" w:color="000000"/>
              <w:bottom w:val="single" w:sz="4" w:space="0" w:color="000000"/>
              <w:right w:val="single" w:sz="4" w:space="0" w:color="000000"/>
            </w:tcBorders>
          </w:tcPr>
          <w:p w14:paraId="67B17DD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F367BA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8326C8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DEDEB7C" w14:textId="77777777" w:rsidTr="0062728A">
        <w:tc>
          <w:tcPr>
            <w:tcW w:w="560" w:type="dxa"/>
            <w:tcBorders>
              <w:left w:val="single" w:sz="4" w:space="0" w:color="000000"/>
              <w:bottom w:val="single" w:sz="4" w:space="0" w:color="000000"/>
              <w:right w:val="single" w:sz="4" w:space="0" w:color="000000"/>
            </w:tcBorders>
          </w:tcPr>
          <w:p w14:paraId="0B05090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40</w:t>
            </w:r>
          </w:p>
        </w:tc>
        <w:tc>
          <w:tcPr>
            <w:tcW w:w="3400" w:type="dxa"/>
            <w:tcBorders>
              <w:left w:val="single" w:sz="4" w:space="0" w:color="000000"/>
              <w:bottom w:val="single" w:sz="4" w:space="0" w:color="000000"/>
              <w:right w:val="single" w:sz="4" w:space="0" w:color="000000"/>
            </w:tcBorders>
          </w:tcPr>
          <w:p w14:paraId="732FE482" w14:textId="2373768F"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Minimum 7 calowy kolorowy terminal graficzny montowany w kabinie kierowcy służący do sterowania funkcjami zabudowy i przesyłaniu obrazu z tylnej kamery</w:t>
            </w:r>
          </w:p>
        </w:tc>
        <w:tc>
          <w:tcPr>
            <w:tcW w:w="5101" w:type="dxa"/>
            <w:tcBorders>
              <w:left w:val="single" w:sz="4" w:space="0" w:color="000000"/>
              <w:bottom w:val="single" w:sz="4" w:space="0" w:color="000000"/>
              <w:right w:val="single" w:sz="4" w:space="0" w:color="000000"/>
            </w:tcBorders>
          </w:tcPr>
          <w:p w14:paraId="0F5E3B0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D0C23E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5C97DD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85483C2" w14:textId="77777777" w:rsidTr="0062728A">
        <w:tc>
          <w:tcPr>
            <w:tcW w:w="560" w:type="dxa"/>
            <w:tcBorders>
              <w:left w:val="single" w:sz="4" w:space="0" w:color="000000"/>
              <w:bottom w:val="single" w:sz="4" w:space="0" w:color="000000"/>
              <w:right w:val="single" w:sz="4" w:space="0" w:color="000000"/>
            </w:tcBorders>
          </w:tcPr>
          <w:p w14:paraId="0B6FE55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41</w:t>
            </w:r>
          </w:p>
        </w:tc>
        <w:tc>
          <w:tcPr>
            <w:tcW w:w="3400" w:type="dxa"/>
            <w:tcBorders>
              <w:left w:val="single" w:sz="4" w:space="0" w:color="000000"/>
              <w:bottom w:val="single" w:sz="4" w:space="0" w:color="000000"/>
              <w:right w:val="single" w:sz="4" w:space="0" w:color="000000"/>
            </w:tcBorders>
          </w:tcPr>
          <w:p w14:paraId="3B1242E2" w14:textId="029AB662"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Laserowy czujnik położenia ściany wypychającej rejestrujący jej ścieżkę, który umożliwia pokazanie aktualnej pozycji ściany na wyświetlaczu w kabinie kierowcy, objętość już załadowaną oraz jeszcze dostępną, procentowe wypełnienie skrzyni i odległość ściany wypychającej od poprzedniej pozycji końcowej</w:t>
            </w:r>
          </w:p>
        </w:tc>
        <w:tc>
          <w:tcPr>
            <w:tcW w:w="5101" w:type="dxa"/>
            <w:tcBorders>
              <w:left w:val="single" w:sz="4" w:space="0" w:color="000000"/>
              <w:bottom w:val="single" w:sz="4" w:space="0" w:color="000000"/>
              <w:right w:val="single" w:sz="4" w:space="0" w:color="000000"/>
            </w:tcBorders>
          </w:tcPr>
          <w:p w14:paraId="469CA88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2F90C8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76211E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C84AA54" w14:textId="77777777" w:rsidTr="0062728A">
        <w:tc>
          <w:tcPr>
            <w:tcW w:w="560" w:type="dxa"/>
            <w:tcBorders>
              <w:left w:val="single" w:sz="4" w:space="0" w:color="000000"/>
              <w:bottom w:val="single" w:sz="4" w:space="0" w:color="000000"/>
              <w:right w:val="single" w:sz="4" w:space="0" w:color="000000"/>
            </w:tcBorders>
          </w:tcPr>
          <w:p w14:paraId="5D4FA1F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42</w:t>
            </w:r>
          </w:p>
        </w:tc>
        <w:tc>
          <w:tcPr>
            <w:tcW w:w="3400" w:type="dxa"/>
            <w:tcBorders>
              <w:left w:val="single" w:sz="4" w:space="0" w:color="000000"/>
              <w:bottom w:val="single" w:sz="4" w:space="0" w:color="000000"/>
              <w:right w:val="single" w:sz="4" w:space="0" w:color="000000"/>
            </w:tcBorders>
          </w:tcPr>
          <w:p w14:paraId="5305373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Oświetlenie według obowiązujących przepisów</w:t>
            </w:r>
          </w:p>
          <w:p w14:paraId="0A23A1C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401371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DAC30C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1D6E7B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EE46DF2" w14:textId="77777777" w:rsidTr="0062728A">
        <w:tc>
          <w:tcPr>
            <w:tcW w:w="560" w:type="dxa"/>
            <w:tcBorders>
              <w:left w:val="single" w:sz="4" w:space="0" w:color="000000"/>
              <w:bottom w:val="single" w:sz="4" w:space="0" w:color="000000"/>
              <w:right w:val="single" w:sz="4" w:space="0" w:color="000000"/>
            </w:tcBorders>
          </w:tcPr>
          <w:p w14:paraId="1887379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43</w:t>
            </w:r>
          </w:p>
        </w:tc>
        <w:tc>
          <w:tcPr>
            <w:tcW w:w="3400" w:type="dxa"/>
            <w:tcBorders>
              <w:left w:val="single" w:sz="4" w:space="0" w:color="000000"/>
              <w:bottom w:val="single" w:sz="4" w:space="0" w:color="000000"/>
              <w:right w:val="single" w:sz="4" w:space="0" w:color="000000"/>
            </w:tcBorders>
          </w:tcPr>
          <w:p w14:paraId="684E39AB" w14:textId="417E7719"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Możliwość odczytu przez osoby nadzorujące pracę obsługi w urządzeniu rejestrującym liczbę cykli pracy prasy, podnoszenia i opuszczania odwłoka, czasu pracy pompy hydraulicznej</w:t>
            </w:r>
          </w:p>
        </w:tc>
        <w:tc>
          <w:tcPr>
            <w:tcW w:w="5101" w:type="dxa"/>
            <w:tcBorders>
              <w:left w:val="single" w:sz="4" w:space="0" w:color="000000"/>
              <w:bottom w:val="single" w:sz="4" w:space="0" w:color="000000"/>
              <w:right w:val="single" w:sz="4" w:space="0" w:color="000000"/>
            </w:tcBorders>
          </w:tcPr>
          <w:p w14:paraId="1C073D9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CD1EBD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C50B2B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06D7BF5" w14:textId="77777777" w:rsidTr="0062728A">
        <w:tc>
          <w:tcPr>
            <w:tcW w:w="560" w:type="dxa"/>
            <w:tcBorders>
              <w:left w:val="single" w:sz="4" w:space="0" w:color="000000"/>
              <w:bottom w:val="single" w:sz="4" w:space="0" w:color="000000"/>
              <w:right w:val="single" w:sz="4" w:space="0" w:color="000000"/>
            </w:tcBorders>
          </w:tcPr>
          <w:p w14:paraId="5C5AAC9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44</w:t>
            </w:r>
          </w:p>
        </w:tc>
        <w:tc>
          <w:tcPr>
            <w:tcW w:w="3400" w:type="dxa"/>
            <w:tcBorders>
              <w:left w:val="single" w:sz="4" w:space="0" w:color="000000"/>
              <w:bottom w:val="single" w:sz="4" w:space="0" w:color="000000"/>
              <w:right w:val="single" w:sz="4" w:space="0" w:color="000000"/>
            </w:tcBorders>
          </w:tcPr>
          <w:p w14:paraId="1D9AED60"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 xml:space="preserve">Oświetlenie ostrzegawcze w technologii LED (dwa koguty, po jednym z przodu i z tyłu zabudowy) zabezpieczone </w:t>
            </w:r>
            <w:r w:rsidRPr="005A376E">
              <w:rPr>
                <w:rFonts w:eastAsia="NSimSun"/>
                <w:color w:val="auto"/>
                <w:kern w:val="2"/>
                <w:sz w:val="22"/>
                <w:lang w:val="pl-PL" w:eastAsia="zh-CN" w:bidi="hi-IN"/>
              </w:rPr>
              <w:lastRenderedPageBreak/>
              <w:t>przed uszkodzeniami</w:t>
            </w:r>
          </w:p>
          <w:p w14:paraId="5B914647"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6F41F9CA"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118BF1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D67567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5024104" w14:textId="77777777" w:rsidTr="0062728A">
        <w:tc>
          <w:tcPr>
            <w:tcW w:w="560" w:type="dxa"/>
            <w:tcBorders>
              <w:left w:val="single" w:sz="4" w:space="0" w:color="000000"/>
              <w:bottom w:val="single" w:sz="4" w:space="0" w:color="000000"/>
              <w:right w:val="single" w:sz="4" w:space="0" w:color="000000"/>
            </w:tcBorders>
          </w:tcPr>
          <w:p w14:paraId="4339469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45</w:t>
            </w:r>
          </w:p>
        </w:tc>
        <w:tc>
          <w:tcPr>
            <w:tcW w:w="3400" w:type="dxa"/>
            <w:tcBorders>
              <w:left w:val="single" w:sz="4" w:space="0" w:color="000000"/>
              <w:bottom w:val="single" w:sz="4" w:space="0" w:color="000000"/>
              <w:right w:val="single" w:sz="4" w:space="0" w:color="000000"/>
            </w:tcBorders>
          </w:tcPr>
          <w:p w14:paraId="0755C78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Oświetlenie otoczenia składające się z minimum 6szt lamp LED na górze wzdłuż zabudowy po prawej i lewej stronie (4szt na skrzyni i 2szt na odwłoku)</w:t>
            </w:r>
          </w:p>
        </w:tc>
        <w:tc>
          <w:tcPr>
            <w:tcW w:w="5101" w:type="dxa"/>
            <w:tcBorders>
              <w:left w:val="single" w:sz="4" w:space="0" w:color="000000"/>
              <w:bottom w:val="single" w:sz="4" w:space="0" w:color="000000"/>
              <w:right w:val="single" w:sz="4" w:space="0" w:color="000000"/>
            </w:tcBorders>
          </w:tcPr>
          <w:p w14:paraId="00D35FA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8086D11"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64D0D4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1576CC2" w14:textId="77777777" w:rsidTr="0062728A">
        <w:tc>
          <w:tcPr>
            <w:tcW w:w="560" w:type="dxa"/>
            <w:tcBorders>
              <w:left w:val="single" w:sz="4" w:space="0" w:color="000000"/>
              <w:bottom w:val="single" w:sz="4" w:space="0" w:color="000000"/>
              <w:right w:val="single" w:sz="4" w:space="0" w:color="000000"/>
            </w:tcBorders>
          </w:tcPr>
          <w:p w14:paraId="52851E7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46</w:t>
            </w:r>
          </w:p>
        </w:tc>
        <w:tc>
          <w:tcPr>
            <w:tcW w:w="3400" w:type="dxa"/>
            <w:tcBorders>
              <w:left w:val="single" w:sz="4" w:space="0" w:color="000000"/>
              <w:bottom w:val="single" w:sz="4" w:space="0" w:color="000000"/>
              <w:right w:val="single" w:sz="4" w:space="0" w:color="000000"/>
            </w:tcBorders>
          </w:tcPr>
          <w:p w14:paraId="57EE267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Kamera cofania GSR II zamontowana na tyle zabudowy</w:t>
            </w:r>
          </w:p>
          <w:p w14:paraId="6646E41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8A95B6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423C9A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BFC83C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01BE31A" w14:textId="77777777" w:rsidTr="0062728A">
        <w:tc>
          <w:tcPr>
            <w:tcW w:w="560" w:type="dxa"/>
            <w:tcBorders>
              <w:left w:val="single" w:sz="4" w:space="0" w:color="000000"/>
              <w:bottom w:val="single" w:sz="4" w:space="0" w:color="000000"/>
              <w:right w:val="single" w:sz="4" w:space="0" w:color="000000"/>
            </w:tcBorders>
          </w:tcPr>
          <w:p w14:paraId="41F4530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47</w:t>
            </w:r>
          </w:p>
        </w:tc>
        <w:tc>
          <w:tcPr>
            <w:tcW w:w="3400" w:type="dxa"/>
            <w:tcBorders>
              <w:left w:val="single" w:sz="4" w:space="0" w:color="000000"/>
              <w:bottom w:val="single" w:sz="4" w:space="0" w:color="000000"/>
              <w:right w:val="single" w:sz="4" w:space="0" w:color="000000"/>
            </w:tcBorders>
          </w:tcPr>
          <w:p w14:paraId="5521F37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Pasy odblaskowe (ostrzegawcze) na kabinie i odwłoku</w:t>
            </w:r>
          </w:p>
          <w:p w14:paraId="1285A70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2C654AA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4EDA85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C60940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E269C1B" w14:textId="77777777" w:rsidTr="0062728A">
        <w:tc>
          <w:tcPr>
            <w:tcW w:w="560" w:type="dxa"/>
            <w:tcBorders>
              <w:left w:val="single" w:sz="4" w:space="0" w:color="000000"/>
              <w:bottom w:val="single" w:sz="4" w:space="0" w:color="000000"/>
              <w:right w:val="single" w:sz="4" w:space="0" w:color="000000"/>
            </w:tcBorders>
          </w:tcPr>
          <w:p w14:paraId="58E4415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48</w:t>
            </w:r>
          </w:p>
        </w:tc>
        <w:tc>
          <w:tcPr>
            <w:tcW w:w="3400" w:type="dxa"/>
            <w:tcBorders>
              <w:left w:val="single" w:sz="4" w:space="0" w:color="000000"/>
              <w:bottom w:val="single" w:sz="4" w:space="0" w:color="000000"/>
              <w:right w:val="single" w:sz="4" w:space="0" w:color="000000"/>
            </w:tcBorders>
          </w:tcPr>
          <w:p w14:paraId="4B434902" w14:textId="11EAB52F"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Dwa stopnie dla ładowaczy wyposażone w czujniki ograniczające prędkość i jazdę w tył z automatyczną informacją w kabinie kierowcy o tym który stopień jest zajęty</w:t>
            </w:r>
          </w:p>
        </w:tc>
        <w:tc>
          <w:tcPr>
            <w:tcW w:w="5101" w:type="dxa"/>
            <w:tcBorders>
              <w:left w:val="single" w:sz="4" w:space="0" w:color="000000"/>
              <w:bottom w:val="single" w:sz="4" w:space="0" w:color="000000"/>
              <w:right w:val="single" w:sz="4" w:space="0" w:color="000000"/>
            </w:tcBorders>
          </w:tcPr>
          <w:p w14:paraId="6F54B10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1F1881E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A3C80D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051938F" w14:textId="77777777" w:rsidTr="0062728A">
        <w:tc>
          <w:tcPr>
            <w:tcW w:w="560" w:type="dxa"/>
            <w:tcBorders>
              <w:left w:val="single" w:sz="4" w:space="0" w:color="000000"/>
              <w:bottom w:val="single" w:sz="4" w:space="0" w:color="000000"/>
              <w:right w:val="single" w:sz="4" w:space="0" w:color="000000"/>
            </w:tcBorders>
          </w:tcPr>
          <w:p w14:paraId="3A3F8AE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49</w:t>
            </w:r>
          </w:p>
        </w:tc>
        <w:tc>
          <w:tcPr>
            <w:tcW w:w="3400" w:type="dxa"/>
            <w:tcBorders>
              <w:left w:val="single" w:sz="4" w:space="0" w:color="000000"/>
              <w:bottom w:val="single" w:sz="4" w:space="0" w:color="000000"/>
              <w:right w:val="single" w:sz="4" w:space="0" w:color="000000"/>
            </w:tcBorders>
          </w:tcPr>
          <w:p w14:paraId="32C0AA9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Sygnał dźwiękowy podczas cofania pojazdu</w:t>
            </w:r>
          </w:p>
          <w:p w14:paraId="245E3C0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4E32919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5084A0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A0C2E1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ABF0AEC" w14:textId="77777777" w:rsidTr="0062728A">
        <w:tc>
          <w:tcPr>
            <w:tcW w:w="560" w:type="dxa"/>
            <w:tcBorders>
              <w:left w:val="single" w:sz="4" w:space="0" w:color="000000"/>
              <w:bottom w:val="single" w:sz="4" w:space="0" w:color="000000"/>
              <w:right w:val="single" w:sz="4" w:space="0" w:color="000000"/>
            </w:tcBorders>
          </w:tcPr>
          <w:p w14:paraId="44968EF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50</w:t>
            </w:r>
          </w:p>
        </w:tc>
        <w:tc>
          <w:tcPr>
            <w:tcW w:w="3400" w:type="dxa"/>
            <w:tcBorders>
              <w:left w:val="single" w:sz="4" w:space="0" w:color="000000"/>
              <w:bottom w:val="single" w:sz="4" w:space="0" w:color="000000"/>
              <w:right w:val="single" w:sz="4" w:space="0" w:color="000000"/>
            </w:tcBorders>
          </w:tcPr>
          <w:p w14:paraId="5EF6A40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Wrzutnik przygotowany do montażu systemu identyfikacji pojemników RFID</w:t>
            </w:r>
          </w:p>
        </w:tc>
        <w:tc>
          <w:tcPr>
            <w:tcW w:w="5101" w:type="dxa"/>
            <w:tcBorders>
              <w:left w:val="single" w:sz="4" w:space="0" w:color="000000"/>
              <w:bottom w:val="single" w:sz="4" w:space="0" w:color="000000"/>
              <w:right w:val="single" w:sz="4" w:space="0" w:color="000000"/>
            </w:tcBorders>
          </w:tcPr>
          <w:p w14:paraId="36FF1FF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74794F5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6CE6BBC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475B0B6" w14:textId="77777777" w:rsidTr="0062728A">
        <w:tc>
          <w:tcPr>
            <w:tcW w:w="560" w:type="dxa"/>
            <w:tcBorders>
              <w:left w:val="single" w:sz="4" w:space="0" w:color="000000"/>
              <w:bottom w:val="single" w:sz="4" w:space="0" w:color="000000"/>
              <w:right w:val="single" w:sz="4" w:space="0" w:color="000000"/>
            </w:tcBorders>
          </w:tcPr>
          <w:p w14:paraId="3E12F82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51</w:t>
            </w:r>
          </w:p>
        </w:tc>
        <w:tc>
          <w:tcPr>
            <w:tcW w:w="3400" w:type="dxa"/>
            <w:tcBorders>
              <w:left w:val="single" w:sz="4" w:space="0" w:color="000000"/>
              <w:bottom w:val="single" w:sz="4" w:space="0" w:color="000000"/>
              <w:right w:val="single" w:sz="4" w:space="0" w:color="000000"/>
            </w:tcBorders>
          </w:tcPr>
          <w:p w14:paraId="7128ABAE" w14:textId="776B2CA5"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Złącze aplikacyjne umożliwiające podłączenie systemów RFID</w:t>
            </w:r>
          </w:p>
        </w:tc>
        <w:tc>
          <w:tcPr>
            <w:tcW w:w="5101" w:type="dxa"/>
            <w:tcBorders>
              <w:left w:val="single" w:sz="4" w:space="0" w:color="000000"/>
              <w:bottom w:val="single" w:sz="4" w:space="0" w:color="000000"/>
              <w:right w:val="single" w:sz="4" w:space="0" w:color="000000"/>
            </w:tcBorders>
          </w:tcPr>
          <w:p w14:paraId="404F264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77C333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2C541A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4470FDE" w14:textId="77777777" w:rsidTr="0062728A">
        <w:tc>
          <w:tcPr>
            <w:tcW w:w="560" w:type="dxa"/>
            <w:tcBorders>
              <w:left w:val="single" w:sz="4" w:space="0" w:color="000000"/>
              <w:bottom w:val="single" w:sz="4" w:space="0" w:color="000000"/>
              <w:right w:val="single" w:sz="4" w:space="0" w:color="000000"/>
            </w:tcBorders>
          </w:tcPr>
          <w:p w14:paraId="420923A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52</w:t>
            </w:r>
          </w:p>
        </w:tc>
        <w:tc>
          <w:tcPr>
            <w:tcW w:w="3400" w:type="dxa"/>
            <w:tcBorders>
              <w:left w:val="single" w:sz="4" w:space="0" w:color="000000"/>
              <w:bottom w:val="single" w:sz="4" w:space="0" w:color="000000"/>
              <w:right w:val="single" w:sz="4" w:space="0" w:color="000000"/>
            </w:tcBorders>
          </w:tcPr>
          <w:p w14:paraId="5ADBBE7B" w14:textId="04537CE3"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Pyło i wodoodporna plastikowa skrzynka narzędziowa montowana pod zabudową i zamykana na klucz o pojemności minimum 125l</w:t>
            </w:r>
          </w:p>
        </w:tc>
        <w:tc>
          <w:tcPr>
            <w:tcW w:w="5101" w:type="dxa"/>
            <w:tcBorders>
              <w:left w:val="single" w:sz="4" w:space="0" w:color="000000"/>
              <w:bottom w:val="single" w:sz="4" w:space="0" w:color="000000"/>
              <w:right w:val="single" w:sz="4" w:space="0" w:color="000000"/>
            </w:tcBorders>
          </w:tcPr>
          <w:p w14:paraId="3B2758B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F832AC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60C633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7732A78E" w14:textId="77777777" w:rsidTr="0062728A">
        <w:tc>
          <w:tcPr>
            <w:tcW w:w="560" w:type="dxa"/>
            <w:tcBorders>
              <w:left w:val="single" w:sz="4" w:space="0" w:color="000000"/>
              <w:bottom w:val="single" w:sz="4" w:space="0" w:color="000000"/>
              <w:right w:val="single" w:sz="4" w:space="0" w:color="000000"/>
            </w:tcBorders>
          </w:tcPr>
          <w:p w14:paraId="65389E26"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53</w:t>
            </w:r>
          </w:p>
        </w:tc>
        <w:tc>
          <w:tcPr>
            <w:tcW w:w="3400" w:type="dxa"/>
            <w:tcBorders>
              <w:left w:val="single" w:sz="4" w:space="0" w:color="000000"/>
              <w:bottom w:val="single" w:sz="4" w:space="0" w:color="000000"/>
              <w:right w:val="single" w:sz="4" w:space="0" w:color="000000"/>
            </w:tcBorders>
          </w:tcPr>
          <w:p w14:paraId="4818043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Mocowanie klinów pod koła zamontowane pod skrzynią</w:t>
            </w:r>
          </w:p>
          <w:p w14:paraId="5C66F88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7559AD4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C5A8E1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90A9CE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CD24056" w14:textId="77777777" w:rsidTr="0062728A">
        <w:tc>
          <w:tcPr>
            <w:tcW w:w="560" w:type="dxa"/>
            <w:tcBorders>
              <w:left w:val="single" w:sz="4" w:space="0" w:color="000000"/>
              <w:bottom w:val="single" w:sz="4" w:space="0" w:color="000000"/>
              <w:right w:val="single" w:sz="4" w:space="0" w:color="000000"/>
            </w:tcBorders>
          </w:tcPr>
          <w:p w14:paraId="6D52D7A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54</w:t>
            </w:r>
          </w:p>
        </w:tc>
        <w:tc>
          <w:tcPr>
            <w:tcW w:w="3400" w:type="dxa"/>
            <w:tcBorders>
              <w:left w:val="single" w:sz="4" w:space="0" w:color="000000"/>
              <w:bottom w:val="single" w:sz="4" w:space="0" w:color="000000"/>
              <w:right w:val="single" w:sz="4" w:space="0" w:color="000000"/>
            </w:tcBorders>
          </w:tcPr>
          <w:p w14:paraId="1E286FF3"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Gaśnica zamontowana poziomo pod skrzynią</w:t>
            </w:r>
          </w:p>
          <w:p w14:paraId="105B730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F57A9E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11DFA2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6119D7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5B2ADAE" w14:textId="77777777" w:rsidTr="0062728A">
        <w:trPr>
          <w:trHeight w:val="960"/>
        </w:trPr>
        <w:tc>
          <w:tcPr>
            <w:tcW w:w="560" w:type="dxa"/>
            <w:tcBorders>
              <w:left w:val="single" w:sz="4" w:space="0" w:color="000000"/>
              <w:bottom w:val="single" w:sz="4" w:space="0" w:color="000000"/>
              <w:right w:val="single" w:sz="4" w:space="0" w:color="000000"/>
            </w:tcBorders>
          </w:tcPr>
          <w:p w14:paraId="48FAF67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55</w:t>
            </w:r>
          </w:p>
        </w:tc>
        <w:tc>
          <w:tcPr>
            <w:tcW w:w="3400" w:type="dxa"/>
            <w:tcBorders>
              <w:left w:val="single" w:sz="4" w:space="0" w:color="000000"/>
              <w:bottom w:val="single" w:sz="4" w:space="0" w:color="000000"/>
              <w:right w:val="single" w:sz="4" w:space="0" w:color="000000"/>
            </w:tcBorders>
          </w:tcPr>
          <w:p w14:paraId="5ECEEBAE"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Myjka do rąk o pojemności minimum 30litrów z dozownikiem mydła</w:t>
            </w:r>
          </w:p>
        </w:tc>
        <w:tc>
          <w:tcPr>
            <w:tcW w:w="5101" w:type="dxa"/>
            <w:tcBorders>
              <w:left w:val="single" w:sz="4" w:space="0" w:color="000000"/>
              <w:bottom w:val="single" w:sz="4" w:space="0" w:color="000000"/>
              <w:right w:val="single" w:sz="4" w:space="0" w:color="000000"/>
            </w:tcBorders>
          </w:tcPr>
          <w:p w14:paraId="43345CF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AE0032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0EE6576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728B277" w14:textId="77777777" w:rsidTr="0062728A">
        <w:tc>
          <w:tcPr>
            <w:tcW w:w="560" w:type="dxa"/>
            <w:tcBorders>
              <w:left w:val="single" w:sz="4" w:space="0" w:color="000000"/>
              <w:bottom w:val="single" w:sz="4" w:space="0" w:color="000000"/>
              <w:right w:val="single" w:sz="4" w:space="0" w:color="000000"/>
            </w:tcBorders>
          </w:tcPr>
          <w:p w14:paraId="22BDC1B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56</w:t>
            </w:r>
          </w:p>
        </w:tc>
        <w:tc>
          <w:tcPr>
            <w:tcW w:w="3400" w:type="dxa"/>
            <w:tcBorders>
              <w:left w:val="single" w:sz="4" w:space="0" w:color="000000"/>
              <w:bottom w:val="single" w:sz="4" w:space="0" w:color="000000"/>
              <w:right w:val="single" w:sz="4" w:space="0" w:color="000000"/>
            </w:tcBorders>
          </w:tcPr>
          <w:p w14:paraId="64BCF9E5"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Pojazd zgodny z normą bezpieczeństwa PN-EN1501-1:2021</w:t>
            </w:r>
          </w:p>
        </w:tc>
        <w:tc>
          <w:tcPr>
            <w:tcW w:w="5101" w:type="dxa"/>
            <w:tcBorders>
              <w:left w:val="single" w:sz="4" w:space="0" w:color="000000"/>
              <w:bottom w:val="single" w:sz="4" w:space="0" w:color="000000"/>
              <w:right w:val="single" w:sz="4" w:space="0" w:color="000000"/>
            </w:tcBorders>
          </w:tcPr>
          <w:p w14:paraId="40CBA86C"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009161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7A16EE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1C4676CF" w14:textId="77777777" w:rsidTr="0062728A">
        <w:tc>
          <w:tcPr>
            <w:tcW w:w="560" w:type="dxa"/>
            <w:tcBorders>
              <w:left w:val="single" w:sz="4" w:space="0" w:color="000000"/>
              <w:bottom w:val="single" w:sz="4" w:space="0" w:color="000000"/>
              <w:right w:val="single" w:sz="4" w:space="0" w:color="000000"/>
            </w:tcBorders>
          </w:tcPr>
          <w:p w14:paraId="1F53668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57</w:t>
            </w:r>
          </w:p>
        </w:tc>
        <w:tc>
          <w:tcPr>
            <w:tcW w:w="3400" w:type="dxa"/>
            <w:tcBorders>
              <w:left w:val="single" w:sz="4" w:space="0" w:color="000000"/>
              <w:bottom w:val="single" w:sz="4" w:space="0" w:color="000000"/>
              <w:right w:val="single" w:sz="4" w:space="0" w:color="000000"/>
            </w:tcBorders>
          </w:tcPr>
          <w:p w14:paraId="4EF83A53" w14:textId="0BDB4ED0"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Zewnętrzne złącze aplikacyjne – sygnały wyjściowe z zabudowy dla firm telemetrycznych</w:t>
            </w:r>
          </w:p>
        </w:tc>
        <w:tc>
          <w:tcPr>
            <w:tcW w:w="5101" w:type="dxa"/>
            <w:tcBorders>
              <w:left w:val="single" w:sz="4" w:space="0" w:color="000000"/>
              <w:bottom w:val="single" w:sz="4" w:space="0" w:color="000000"/>
              <w:right w:val="single" w:sz="4" w:space="0" w:color="000000"/>
            </w:tcBorders>
          </w:tcPr>
          <w:p w14:paraId="23E26D7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08DB2D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711ADD5"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0592272" w14:textId="77777777" w:rsidTr="0062728A">
        <w:tc>
          <w:tcPr>
            <w:tcW w:w="560" w:type="dxa"/>
            <w:tcBorders>
              <w:left w:val="single" w:sz="4" w:space="0" w:color="000000"/>
              <w:bottom w:val="single" w:sz="4" w:space="0" w:color="000000"/>
              <w:right w:val="single" w:sz="4" w:space="0" w:color="000000"/>
            </w:tcBorders>
          </w:tcPr>
          <w:p w14:paraId="5648A00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58</w:t>
            </w:r>
          </w:p>
        </w:tc>
        <w:tc>
          <w:tcPr>
            <w:tcW w:w="3400" w:type="dxa"/>
            <w:tcBorders>
              <w:left w:val="single" w:sz="4" w:space="0" w:color="000000"/>
              <w:bottom w:val="single" w:sz="4" w:space="0" w:color="000000"/>
              <w:right w:val="single" w:sz="4" w:space="0" w:color="000000"/>
            </w:tcBorders>
          </w:tcPr>
          <w:p w14:paraId="3B308C5B"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Gwarancja na zabudowę minimum 24 miesiące</w:t>
            </w:r>
          </w:p>
          <w:p w14:paraId="5085480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24297E5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66E0160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DBB2A7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C369629" w14:textId="77777777" w:rsidTr="0062728A">
        <w:tc>
          <w:tcPr>
            <w:tcW w:w="9061" w:type="dxa"/>
            <w:gridSpan w:val="3"/>
            <w:tcBorders>
              <w:left w:val="single" w:sz="4" w:space="0" w:color="000000"/>
              <w:bottom w:val="single" w:sz="4" w:space="0" w:color="000000"/>
              <w:right w:val="single" w:sz="4" w:space="0" w:color="000000"/>
            </w:tcBorders>
          </w:tcPr>
          <w:p w14:paraId="068B5BFD" w14:textId="77777777" w:rsidR="00431A4B" w:rsidRPr="005A376E" w:rsidRDefault="00431A4B" w:rsidP="005A376E">
            <w:pPr>
              <w:widowControl w:val="0"/>
              <w:autoSpaceDN/>
              <w:spacing w:after="0" w:line="240" w:lineRule="auto"/>
              <w:ind w:left="0" w:right="0" w:firstLine="0"/>
              <w:jc w:val="center"/>
              <w:rPr>
                <w:rFonts w:eastAsia="NSimSun"/>
                <w:b/>
                <w:bCs/>
                <w:kern w:val="2"/>
                <w:lang w:val="pl-PL" w:eastAsia="zh-CN" w:bidi="hi-IN"/>
              </w:rPr>
            </w:pPr>
            <w:r w:rsidRPr="005A376E">
              <w:rPr>
                <w:rFonts w:eastAsia="NSimSun"/>
                <w:b/>
                <w:bCs/>
                <w:kern w:val="2"/>
                <w:sz w:val="22"/>
                <w:lang w:val="pl-PL" w:eastAsia="zh-CN" w:bidi="hi-IN"/>
              </w:rPr>
              <w:lastRenderedPageBreak/>
              <w:t>Dokumentacja</w:t>
            </w:r>
          </w:p>
          <w:p w14:paraId="2B54B3F5" w14:textId="77777777" w:rsidR="00431A4B" w:rsidRPr="005A376E" w:rsidRDefault="00431A4B" w:rsidP="005A376E">
            <w:pPr>
              <w:widowControl w:val="0"/>
              <w:autoSpaceDN/>
              <w:spacing w:after="0" w:line="240" w:lineRule="auto"/>
              <w:ind w:left="0" w:right="0" w:firstLine="0"/>
              <w:jc w:val="center"/>
              <w:rPr>
                <w:rFonts w:eastAsia="NSimSun"/>
                <w:b/>
                <w:bCs/>
                <w:kern w:val="2"/>
                <w:lang w:val="pl-PL" w:eastAsia="zh-CN" w:bidi="hi-IN"/>
              </w:rPr>
            </w:pPr>
          </w:p>
        </w:tc>
        <w:tc>
          <w:tcPr>
            <w:tcW w:w="5101" w:type="dxa"/>
            <w:tcMar>
              <w:left w:w="10" w:type="dxa"/>
              <w:right w:w="10" w:type="dxa"/>
            </w:tcMar>
          </w:tcPr>
          <w:p w14:paraId="6B887693" w14:textId="77777777" w:rsidR="00431A4B" w:rsidRPr="005A376E" w:rsidRDefault="00431A4B" w:rsidP="005A376E">
            <w:pPr>
              <w:widowControl w:val="0"/>
              <w:autoSpaceDN/>
              <w:spacing w:after="0" w:line="240" w:lineRule="auto"/>
              <w:ind w:left="0" w:right="0" w:firstLine="0"/>
              <w:jc w:val="center"/>
              <w:rPr>
                <w:rFonts w:eastAsia="NSimSun"/>
                <w:kern w:val="2"/>
                <w:lang w:val="pl-PL" w:eastAsia="zh-CN" w:bidi="hi-IN"/>
              </w:rPr>
            </w:pPr>
          </w:p>
        </w:tc>
        <w:tc>
          <w:tcPr>
            <w:tcW w:w="5102" w:type="dxa"/>
            <w:tcMar>
              <w:left w:w="10" w:type="dxa"/>
              <w:right w:w="10" w:type="dxa"/>
            </w:tcMar>
          </w:tcPr>
          <w:p w14:paraId="6D39C48F" w14:textId="77777777" w:rsidR="00431A4B" w:rsidRPr="005A376E" w:rsidRDefault="00431A4B" w:rsidP="005A376E">
            <w:pPr>
              <w:widowControl w:val="0"/>
              <w:autoSpaceDN/>
              <w:spacing w:after="0" w:line="240" w:lineRule="auto"/>
              <w:ind w:left="0" w:right="0" w:firstLine="0"/>
              <w:jc w:val="center"/>
              <w:rPr>
                <w:rFonts w:eastAsia="NSimSun"/>
                <w:kern w:val="2"/>
                <w:lang w:val="pl-PL" w:eastAsia="zh-CN" w:bidi="hi-IN"/>
              </w:rPr>
            </w:pPr>
          </w:p>
        </w:tc>
      </w:tr>
      <w:tr w:rsidR="00431A4B" w:rsidRPr="005A376E" w14:paraId="3E99B83F" w14:textId="77777777" w:rsidTr="0062728A">
        <w:tc>
          <w:tcPr>
            <w:tcW w:w="560" w:type="dxa"/>
            <w:tcBorders>
              <w:left w:val="single" w:sz="4" w:space="0" w:color="000000"/>
              <w:bottom w:val="single" w:sz="4" w:space="0" w:color="000000"/>
              <w:right w:val="single" w:sz="4" w:space="0" w:color="000000"/>
            </w:tcBorders>
          </w:tcPr>
          <w:p w14:paraId="352B989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1</w:t>
            </w:r>
          </w:p>
        </w:tc>
        <w:tc>
          <w:tcPr>
            <w:tcW w:w="3400" w:type="dxa"/>
            <w:tcBorders>
              <w:left w:val="single" w:sz="4" w:space="0" w:color="000000"/>
              <w:bottom w:val="single" w:sz="4" w:space="0" w:color="000000"/>
              <w:right w:val="single" w:sz="4" w:space="0" w:color="000000"/>
            </w:tcBorders>
          </w:tcPr>
          <w:p w14:paraId="648A59D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Dokumenty dopuszczające pojazd do ruchu drogowego w Polsce (wyciąg ze świadectwa homologacji, dowód rejestracyjny, oświadczenie o zgodzie na wykorzystywanie pojazdu przez Zamawiającego</w:t>
            </w:r>
          </w:p>
        </w:tc>
        <w:tc>
          <w:tcPr>
            <w:tcW w:w="5101" w:type="dxa"/>
            <w:tcBorders>
              <w:left w:val="single" w:sz="4" w:space="0" w:color="000000"/>
              <w:bottom w:val="single" w:sz="4" w:space="0" w:color="000000"/>
              <w:right w:val="single" w:sz="4" w:space="0" w:color="000000"/>
            </w:tcBorders>
          </w:tcPr>
          <w:p w14:paraId="2AA627D0"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35216B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3F3DBD7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45E9388C" w14:textId="77777777" w:rsidTr="0062728A">
        <w:tc>
          <w:tcPr>
            <w:tcW w:w="560" w:type="dxa"/>
            <w:tcBorders>
              <w:left w:val="single" w:sz="4" w:space="0" w:color="000000"/>
              <w:bottom w:val="single" w:sz="4" w:space="0" w:color="000000"/>
              <w:right w:val="single" w:sz="4" w:space="0" w:color="000000"/>
            </w:tcBorders>
          </w:tcPr>
          <w:p w14:paraId="2A3E301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2</w:t>
            </w:r>
          </w:p>
        </w:tc>
        <w:tc>
          <w:tcPr>
            <w:tcW w:w="3400" w:type="dxa"/>
            <w:tcBorders>
              <w:left w:val="single" w:sz="4" w:space="0" w:color="000000"/>
              <w:bottom w:val="single" w:sz="4" w:space="0" w:color="000000"/>
              <w:right w:val="single" w:sz="4" w:space="0" w:color="000000"/>
            </w:tcBorders>
          </w:tcPr>
          <w:p w14:paraId="2EC6B43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Książkę serwisową i instrukcję obsługi podwozia i zabudowy w języku polskim</w:t>
            </w:r>
          </w:p>
        </w:tc>
        <w:tc>
          <w:tcPr>
            <w:tcW w:w="5101" w:type="dxa"/>
            <w:tcBorders>
              <w:left w:val="single" w:sz="4" w:space="0" w:color="000000"/>
              <w:bottom w:val="single" w:sz="4" w:space="0" w:color="000000"/>
              <w:right w:val="single" w:sz="4" w:space="0" w:color="000000"/>
            </w:tcBorders>
          </w:tcPr>
          <w:p w14:paraId="17FCC374"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56E2FD5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D1D3E3B"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632ACBD7" w14:textId="77777777" w:rsidTr="0062728A">
        <w:tc>
          <w:tcPr>
            <w:tcW w:w="560" w:type="dxa"/>
            <w:tcBorders>
              <w:left w:val="single" w:sz="4" w:space="0" w:color="000000"/>
              <w:bottom w:val="single" w:sz="4" w:space="0" w:color="000000"/>
              <w:right w:val="single" w:sz="4" w:space="0" w:color="000000"/>
            </w:tcBorders>
          </w:tcPr>
          <w:p w14:paraId="1F2B27E8"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3</w:t>
            </w:r>
          </w:p>
        </w:tc>
        <w:tc>
          <w:tcPr>
            <w:tcW w:w="3400" w:type="dxa"/>
            <w:tcBorders>
              <w:left w:val="single" w:sz="4" w:space="0" w:color="000000"/>
              <w:bottom w:val="single" w:sz="4" w:space="0" w:color="000000"/>
              <w:right w:val="single" w:sz="4" w:space="0" w:color="000000"/>
            </w:tcBorders>
          </w:tcPr>
          <w:p w14:paraId="55A6A8F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Schemat instalacji podwozia i zabudowy</w:t>
            </w:r>
          </w:p>
          <w:p w14:paraId="75AD536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1565E61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0139FA3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284110B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30B7B58" w14:textId="77777777" w:rsidTr="0062728A">
        <w:tc>
          <w:tcPr>
            <w:tcW w:w="560" w:type="dxa"/>
            <w:tcBorders>
              <w:left w:val="single" w:sz="4" w:space="0" w:color="000000"/>
              <w:bottom w:val="single" w:sz="4" w:space="0" w:color="000000"/>
              <w:right w:val="single" w:sz="4" w:space="0" w:color="000000"/>
            </w:tcBorders>
          </w:tcPr>
          <w:p w14:paraId="7BDAE582"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4</w:t>
            </w:r>
          </w:p>
        </w:tc>
        <w:tc>
          <w:tcPr>
            <w:tcW w:w="3400" w:type="dxa"/>
            <w:tcBorders>
              <w:left w:val="single" w:sz="4" w:space="0" w:color="000000"/>
              <w:bottom w:val="single" w:sz="4" w:space="0" w:color="000000"/>
              <w:right w:val="single" w:sz="4" w:space="0" w:color="000000"/>
            </w:tcBorders>
          </w:tcPr>
          <w:p w14:paraId="17A3B20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Deklaracja zgodności (CE)</w:t>
            </w:r>
          </w:p>
          <w:p w14:paraId="7DF26014"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565CEAC8"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5A7DCE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53D1CF53"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D615DD3" w14:textId="77777777" w:rsidTr="0062728A">
        <w:tc>
          <w:tcPr>
            <w:tcW w:w="560" w:type="dxa"/>
            <w:tcBorders>
              <w:top w:val="single" w:sz="4" w:space="0" w:color="000000"/>
              <w:left w:val="single" w:sz="4" w:space="0" w:color="000000"/>
              <w:bottom w:val="single" w:sz="4" w:space="0" w:color="000000"/>
              <w:right w:val="single" w:sz="4" w:space="0" w:color="000000"/>
            </w:tcBorders>
          </w:tcPr>
          <w:p w14:paraId="5A87B0CA"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5</w:t>
            </w:r>
          </w:p>
        </w:tc>
        <w:tc>
          <w:tcPr>
            <w:tcW w:w="3400" w:type="dxa"/>
            <w:tcBorders>
              <w:top w:val="single" w:sz="4" w:space="0" w:color="000000"/>
              <w:left w:val="single" w:sz="4" w:space="0" w:color="000000"/>
              <w:bottom w:val="single" w:sz="4" w:space="0" w:color="000000"/>
              <w:right w:val="single" w:sz="4" w:space="0" w:color="000000"/>
            </w:tcBorders>
          </w:tcPr>
          <w:p w14:paraId="73D83819" w14:textId="52F5E3BC"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Książkę gwarancyjną podwozia i zabudowy</w:t>
            </w:r>
          </w:p>
        </w:tc>
        <w:tc>
          <w:tcPr>
            <w:tcW w:w="5101" w:type="dxa"/>
            <w:tcBorders>
              <w:top w:val="single" w:sz="4" w:space="0" w:color="000000"/>
              <w:left w:val="single" w:sz="4" w:space="0" w:color="000000"/>
              <w:bottom w:val="single" w:sz="4" w:space="0" w:color="000000"/>
              <w:right w:val="single" w:sz="4" w:space="0" w:color="000000"/>
            </w:tcBorders>
          </w:tcPr>
          <w:p w14:paraId="48ED09F2"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48A37449"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41B0F98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377C0C29" w14:textId="77777777" w:rsidTr="0062728A">
        <w:tc>
          <w:tcPr>
            <w:tcW w:w="560" w:type="dxa"/>
            <w:tcBorders>
              <w:top w:val="single" w:sz="4" w:space="0" w:color="000000"/>
              <w:left w:val="single" w:sz="4" w:space="0" w:color="000000"/>
              <w:bottom w:val="single" w:sz="4" w:space="0" w:color="000000"/>
              <w:right w:val="single" w:sz="4" w:space="0" w:color="000000"/>
            </w:tcBorders>
          </w:tcPr>
          <w:p w14:paraId="5B5940D1"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6</w:t>
            </w:r>
          </w:p>
        </w:tc>
        <w:tc>
          <w:tcPr>
            <w:tcW w:w="3400" w:type="dxa"/>
            <w:tcBorders>
              <w:top w:val="single" w:sz="4" w:space="0" w:color="000000"/>
              <w:left w:val="single" w:sz="4" w:space="0" w:color="000000"/>
              <w:bottom w:val="single" w:sz="4" w:space="0" w:color="000000"/>
              <w:right w:val="single" w:sz="4" w:space="0" w:color="000000"/>
            </w:tcBorders>
          </w:tcPr>
          <w:p w14:paraId="0A18719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Harmonogram niezbędnych przeglądów podwozia i zabudowy</w:t>
            </w:r>
          </w:p>
          <w:p w14:paraId="66CB45C9"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top w:val="single" w:sz="4" w:space="0" w:color="000000"/>
              <w:left w:val="single" w:sz="4" w:space="0" w:color="000000"/>
              <w:bottom w:val="single" w:sz="4" w:space="0" w:color="000000"/>
              <w:right w:val="single" w:sz="4" w:space="0" w:color="000000"/>
            </w:tcBorders>
          </w:tcPr>
          <w:p w14:paraId="1F41213D"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20A4E63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7121C47E"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r w:rsidR="00431A4B" w:rsidRPr="005A376E" w14:paraId="53531C49" w14:textId="77777777" w:rsidTr="0062728A">
        <w:tc>
          <w:tcPr>
            <w:tcW w:w="560" w:type="dxa"/>
            <w:tcBorders>
              <w:left w:val="single" w:sz="4" w:space="0" w:color="000000"/>
              <w:bottom w:val="single" w:sz="4" w:space="0" w:color="000000"/>
              <w:right w:val="single" w:sz="4" w:space="0" w:color="000000"/>
            </w:tcBorders>
          </w:tcPr>
          <w:p w14:paraId="2CEB5A6F"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8</w:t>
            </w:r>
          </w:p>
        </w:tc>
        <w:tc>
          <w:tcPr>
            <w:tcW w:w="3400" w:type="dxa"/>
            <w:tcBorders>
              <w:left w:val="single" w:sz="4" w:space="0" w:color="000000"/>
              <w:bottom w:val="single" w:sz="4" w:space="0" w:color="000000"/>
              <w:right w:val="single" w:sz="4" w:space="0" w:color="000000"/>
            </w:tcBorders>
          </w:tcPr>
          <w:p w14:paraId="5BF9307C"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r w:rsidRPr="005A376E">
              <w:rPr>
                <w:rFonts w:eastAsia="NSimSun"/>
                <w:color w:val="auto"/>
                <w:kern w:val="2"/>
                <w:sz w:val="22"/>
                <w:lang w:val="pl-PL" w:eastAsia="zh-CN" w:bidi="hi-IN"/>
              </w:rPr>
              <w:t>Minimum 24 miesiące gwarancji na kompletny pojazd</w:t>
            </w:r>
          </w:p>
          <w:p w14:paraId="01C5EEED" w14:textId="77777777" w:rsidR="00431A4B" w:rsidRPr="005A376E" w:rsidRDefault="00431A4B" w:rsidP="008D089D">
            <w:pPr>
              <w:widowControl w:val="0"/>
              <w:autoSpaceDN/>
              <w:spacing w:after="0" w:line="240" w:lineRule="auto"/>
              <w:ind w:left="0" w:right="0" w:firstLine="0"/>
              <w:rPr>
                <w:rFonts w:eastAsia="NSimSun"/>
                <w:color w:val="auto"/>
                <w:kern w:val="2"/>
                <w:lang w:val="pl-PL" w:eastAsia="zh-CN" w:bidi="hi-IN"/>
              </w:rPr>
            </w:pPr>
          </w:p>
        </w:tc>
        <w:tc>
          <w:tcPr>
            <w:tcW w:w="5101" w:type="dxa"/>
            <w:tcBorders>
              <w:left w:val="single" w:sz="4" w:space="0" w:color="000000"/>
              <w:bottom w:val="single" w:sz="4" w:space="0" w:color="000000"/>
              <w:right w:val="single" w:sz="4" w:space="0" w:color="000000"/>
            </w:tcBorders>
          </w:tcPr>
          <w:p w14:paraId="216BA077"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1" w:type="dxa"/>
            <w:tcMar>
              <w:left w:w="10" w:type="dxa"/>
              <w:right w:w="10" w:type="dxa"/>
            </w:tcMar>
          </w:tcPr>
          <w:p w14:paraId="38F7A8B6"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c>
          <w:tcPr>
            <w:tcW w:w="5102" w:type="dxa"/>
            <w:tcMar>
              <w:left w:w="10" w:type="dxa"/>
              <w:right w:w="10" w:type="dxa"/>
            </w:tcMar>
          </w:tcPr>
          <w:p w14:paraId="1010106F" w14:textId="77777777" w:rsidR="00431A4B" w:rsidRPr="005A376E" w:rsidRDefault="00431A4B" w:rsidP="008D089D">
            <w:pPr>
              <w:widowControl w:val="0"/>
              <w:autoSpaceDN/>
              <w:spacing w:after="0" w:line="240" w:lineRule="auto"/>
              <w:ind w:left="0" w:right="0" w:firstLine="0"/>
              <w:rPr>
                <w:rFonts w:eastAsia="NSimSun"/>
                <w:kern w:val="2"/>
                <w:lang w:val="pl-PL" w:eastAsia="zh-CN" w:bidi="hi-IN"/>
              </w:rPr>
            </w:pPr>
          </w:p>
        </w:tc>
      </w:tr>
    </w:tbl>
    <w:p w14:paraId="46E2F1F5" w14:textId="77777777" w:rsidR="00AD6736" w:rsidRPr="005A376E" w:rsidRDefault="00AD6736" w:rsidP="008D089D">
      <w:pPr>
        <w:pStyle w:val="Standard"/>
        <w:rPr>
          <w:b/>
          <w:bCs/>
          <w:sz w:val="22"/>
          <w:szCs w:val="22"/>
        </w:rPr>
      </w:pPr>
    </w:p>
    <w:p w14:paraId="5C936327" w14:textId="77777777" w:rsidR="00AD6736" w:rsidRPr="00530C02" w:rsidRDefault="00AD6736" w:rsidP="008D089D">
      <w:pPr>
        <w:pStyle w:val="Standard"/>
        <w:rPr>
          <w:b/>
          <w:bCs/>
          <w:sz w:val="22"/>
          <w:szCs w:val="22"/>
        </w:rPr>
      </w:pPr>
    </w:p>
    <w:p w14:paraId="1840D34B" w14:textId="77777777" w:rsidR="00AD6736" w:rsidRPr="00530C02" w:rsidRDefault="00AD6736" w:rsidP="008D089D">
      <w:pPr>
        <w:pStyle w:val="Standard"/>
        <w:rPr>
          <w:b/>
          <w:bCs/>
          <w:sz w:val="22"/>
          <w:szCs w:val="22"/>
        </w:rPr>
      </w:pPr>
    </w:p>
    <w:p w14:paraId="0D27D59B" w14:textId="77777777" w:rsidR="00AD6736" w:rsidRPr="00530C02" w:rsidRDefault="00AD6736" w:rsidP="008D089D">
      <w:pPr>
        <w:widowControl w:val="0"/>
        <w:spacing w:after="0" w:line="276" w:lineRule="auto"/>
        <w:ind w:left="0" w:firstLine="0"/>
        <w:rPr>
          <w:rFonts w:eastAsia="Times New Roman" w:cstheme="minorHAnsi"/>
          <w:color w:val="0070C0"/>
          <w:sz w:val="20"/>
          <w:szCs w:val="20"/>
          <w:u w:val="single"/>
          <w:lang w:val="pl-PL" w:eastAsia="pl-PL"/>
        </w:rPr>
      </w:pPr>
      <w:r w:rsidRPr="00530C02">
        <w:rPr>
          <w:rFonts w:eastAsia="Times New Roman" w:cstheme="minorHAnsi"/>
          <w:color w:val="0070C0"/>
          <w:sz w:val="20"/>
          <w:szCs w:val="20"/>
          <w:u w:val="single"/>
          <w:lang w:val="pl-PL" w:eastAsia="pl-PL"/>
        </w:rPr>
        <w:t>Informacja dla Wykonawców:</w:t>
      </w:r>
    </w:p>
    <w:p w14:paraId="4C3A6291" w14:textId="77777777" w:rsidR="00AD6736" w:rsidRPr="00530C02" w:rsidRDefault="00AD6736" w:rsidP="008D089D">
      <w:pPr>
        <w:widowControl w:val="0"/>
        <w:spacing w:after="0" w:line="276" w:lineRule="auto"/>
        <w:ind w:left="0" w:firstLine="0"/>
        <w:rPr>
          <w:rFonts w:eastAsia="Verdana" w:cstheme="minorHAnsi"/>
          <w:i/>
          <w:color w:val="0070C0"/>
          <w:sz w:val="20"/>
          <w:szCs w:val="20"/>
          <w:lang w:val="pl-PL" w:eastAsia="pl-PL"/>
        </w:rPr>
      </w:pPr>
      <w:r w:rsidRPr="00530C02">
        <w:rPr>
          <w:rFonts w:eastAsia="Times New Roman" w:cstheme="minorHAnsi"/>
          <w:color w:val="0070C0"/>
          <w:sz w:val="20"/>
          <w:szCs w:val="20"/>
          <w:lang w:val="pl-PL" w:eastAsia="pl-PL"/>
        </w:rPr>
        <w:t xml:space="preserve">Dokument </w:t>
      </w:r>
      <w:r w:rsidRPr="00530C02">
        <w:rPr>
          <w:rFonts w:eastAsia="Times New Roman" w:cstheme="minorHAnsi"/>
          <w:b/>
          <w:color w:val="0070C0"/>
          <w:sz w:val="20"/>
          <w:szCs w:val="20"/>
          <w:lang w:val="pl-PL" w:eastAsia="pl-PL"/>
        </w:rPr>
        <w:t>musi być opatrzony</w:t>
      </w:r>
      <w:r w:rsidRPr="00530C02">
        <w:rPr>
          <w:rFonts w:eastAsia="Times New Roman" w:cstheme="minorHAnsi"/>
          <w:color w:val="0070C0"/>
          <w:sz w:val="20"/>
          <w:szCs w:val="20"/>
          <w:lang w:val="pl-PL" w:eastAsia="pl-PL"/>
        </w:rPr>
        <w:t xml:space="preserve"> przez osobę lub osoby uprawnione do reprezentowania firmy </w:t>
      </w:r>
      <w:r w:rsidRPr="00530C02">
        <w:rPr>
          <w:rFonts w:eastAsia="Times New Roman" w:cstheme="minorHAnsi"/>
          <w:b/>
          <w:color w:val="0070C0"/>
          <w:sz w:val="20"/>
          <w:szCs w:val="20"/>
          <w:lang w:val="pl-PL" w:eastAsia="pl-PL"/>
        </w:rPr>
        <w:t>kwalifikowanym podpisem elektronicznym, podpisem zaufanym lub podpisem osobistym</w:t>
      </w:r>
      <w:r w:rsidRPr="00530C02">
        <w:rPr>
          <w:rFonts w:eastAsia="Times New Roman" w:cstheme="minorHAnsi"/>
          <w:color w:val="0070C0"/>
          <w:sz w:val="20"/>
          <w:szCs w:val="20"/>
          <w:lang w:val="pl-PL" w:eastAsia="pl-PL"/>
        </w:rPr>
        <w:t xml:space="preserve"> i przekazany Zamawiającemu wraz z dokumentem (-ami) potwierdzającymi prawo</w:t>
      </w:r>
      <w:r w:rsidRPr="00530C02">
        <w:rPr>
          <w:rFonts w:eastAsia="Times New Roman" w:cstheme="minorHAnsi"/>
          <w:color w:val="0070C0"/>
          <w:sz w:val="20"/>
          <w:szCs w:val="20"/>
          <w:lang w:val="pl-PL" w:eastAsia="pl-PL"/>
        </w:rPr>
        <w:br/>
        <w:t xml:space="preserve">do reprezentacji Wykonawcy przez osobę podpisującą ofertę.                  </w:t>
      </w:r>
    </w:p>
    <w:p w14:paraId="76E4248C" w14:textId="77777777" w:rsidR="00AD6736" w:rsidRPr="00530C02" w:rsidRDefault="00AD6736" w:rsidP="008D089D">
      <w:pPr>
        <w:widowControl w:val="0"/>
        <w:tabs>
          <w:tab w:val="center" w:pos="7068"/>
        </w:tabs>
        <w:spacing w:after="0" w:line="240" w:lineRule="auto"/>
        <w:ind w:left="0" w:firstLine="0"/>
        <w:rPr>
          <w:sz w:val="20"/>
          <w:szCs w:val="20"/>
          <w:lang w:val="pl-PL"/>
        </w:rPr>
      </w:pPr>
      <w:r w:rsidRPr="00530C02">
        <w:rPr>
          <w:rFonts w:eastAsia="Times New Roman" w:cstheme="minorHAnsi"/>
          <w:b/>
          <w:bCs/>
          <w:color w:val="0070C0"/>
          <w:kern w:val="1"/>
          <w:sz w:val="20"/>
          <w:szCs w:val="20"/>
          <w:u w:val="single"/>
          <w:lang w:val="pl-PL" w:eastAsia="ar-SA"/>
        </w:rPr>
        <w:t>Uwaga! Nanoszenie jakichkolwiek zmian w treści dokumentu po opatrzeniu w.w. podpisem może skutkować naruszeniem integralności podpisu, a w konsekwencji skutkować odrzuceniem oferty.</w:t>
      </w:r>
    </w:p>
    <w:p w14:paraId="295B00D4" w14:textId="77777777" w:rsidR="00AD6736" w:rsidRPr="00530C02" w:rsidRDefault="00AD6736" w:rsidP="008D089D">
      <w:pPr>
        <w:pStyle w:val="Standard"/>
        <w:widowControl w:val="0"/>
        <w:ind w:left="0" w:right="57" w:firstLine="0"/>
        <w:rPr>
          <w:sz w:val="20"/>
        </w:rPr>
      </w:pPr>
    </w:p>
    <w:p w14:paraId="544FA411" w14:textId="77777777" w:rsidR="00AD6736" w:rsidRPr="00530C02" w:rsidRDefault="00AD6736" w:rsidP="008D089D">
      <w:pPr>
        <w:pStyle w:val="Standard"/>
        <w:rPr>
          <w:b/>
          <w:bCs/>
          <w:sz w:val="22"/>
          <w:szCs w:val="22"/>
        </w:rPr>
      </w:pPr>
    </w:p>
    <w:p w14:paraId="162E1D0E" w14:textId="77777777" w:rsidR="00AD6736" w:rsidRPr="00530C02" w:rsidRDefault="00AD6736" w:rsidP="008D089D">
      <w:pPr>
        <w:pStyle w:val="Standard"/>
        <w:rPr>
          <w:b/>
          <w:bCs/>
          <w:sz w:val="22"/>
          <w:szCs w:val="22"/>
        </w:rPr>
      </w:pPr>
    </w:p>
    <w:p w14:paraId="3C67EFF7" w14:textId="77777777" w:rsidR="00AD6736" w:rsidRPr="00530C02" w:rsidRDefault="00AD6736" w:rsidP="008D089D">
      <w:pPr>
        <w:pStyle w:val="Standard"/>
        <w:rPr>
          <w:b/>
          <w:bCs/>
          <w:sz w:val="22"/>
          <w:szCs w:val="22"/>
        </w:rPr>
      </w:pPr>
    </w:p>
    <w:p w14:paraId="5C584282" w14:textId="77777777" w:rsidR="00AD6736" w:rsidRPr="00530C02" w:rsidRDefault="00AD6736" w:rsidP="008D089D">
      <w:pPr>
        <w:pStyle w:val="Standard"/>
        <w:rPr>
          <w:b/>
          <w:bCs/>
          <w:sz w:val="22"/>
          <w:szCs w:val="22"/>
        </w:rPr>
      </w:pPr>
    </w:p>
    <w:p w14:paraId="2AC84CF8" w14:textId="77777777" w:rsidR="00AD6736" w:rsidRPr="00530C02" w:rsidRDefault="00AD6736" w:rsidP="008D089D">
      <w:pPr>
        <w:pStyle w:val="Standard"/>
        <w:rPr>
          <w:b/>
          <w:bCs/>
          <w:sz w:val="22"/>
          <w:szCs w:val="22"/>
        </w:rPr>
      </w:pPr>
    </w:p>
    <w:p w14:paraId="12D47505" w14:textId="77777777" w:rsidR="00AD6736" w:rsidRPr="00530C02" w:rsidRDefault="00AD6736" w:rsidP="008D089D">
      <w:pPr>
        <w:pStyle w:val="Standard"/>
        <w:rPr>
          <w:b/>
          <w:bCs/>
          <w:sz w:val="22"/>
          <w:szCs w:val="22"/>
        </w:rPr>
      </w:pPr>
    </w:p>
    <w:p w14:paraId="5B8B7AEF" w14:textId="77777777" w:rsidR="00AD6736" w:rsidRPr="00530C02" w:rsidRDefault="00AD6736" w:rsidP="008D089D">
      <w:pPr>
        <w:pStyle w:val="Standard"/>
        <w:rPr>
          <w:b/>
          <w:bCs/>
          <w:sz w:val="22"/>
          <w:szCs w:val="22"/>
        </w:rPr>
      </w:pPr>
    </w:p>
    <w:p w14:paraId="185F2C7F" w14:textId="77777777" w:rsidR="00AD6736" w:rsidRDefault="00AD6736" w:rsidP="008D089D">
      <w:pPr>
        <w:pStyle w:val="Standard"/>
        <w:rPr>
          <w:b/>
          <w:bCs/>
          <w:sz w:val="22"/>
          <w:szCs w:val="22"/>
        </w:rPr>
      </w:pPr>
    </w:p>
    <w:p w14:paraId="44D1401F" w14:textId="77777777" w:rsidR="005A376E" w:rsidRDefault="005A376E" w:rsidP="008D089D">
      <w:pPr>
        <w:pStyle w:val="Standard"/>
        <w:rPr>
          <w:b/>
          <w:bCs/>
          <w:sz w:val="22"/>
          <w:szCs w:val="22"/>
        </w:rPr>
      </w:pPr>
    </w:p>
    <w:p w14:paraId="4DA03C51" w14:textId="77777777" w:rsidR="005A376E" w:rsidRDefault="005A376E" w:rsidP="008D089D">
      <w:pPr>
        <w:pStyle w:val="Standard"/>
        <w:rPr>
          <w:b/>
          <w:bCs/>
          <w:sz w:val="22"/>
          <w:szCs w:val="22"/>
        </w:rPr>
      </w:pPr>
    </w:p>
    <w:p w14:paraId="2AC2F3AA" w14:textId="77777777" w:rsidR="005A376E" w:rsidRPr="00530C02" w:rsidRDefault="005A376E" w:rsidP="008D089D">
      <w:pPr>
        <w:pStyle w:val="Standard"/>
        <w:rPr>
          <w:b/>
          <w:bCs/>
          <w:sz w:val="22"/>
          <w:szCs w:val="22"/>
        </w:rPr>
      </w:pPr>
    </w:p>
    <w:p w14:paraId="745572F3" w14:textId="77777777" w:rsidR="00AD6736" w:rsidRPr="00530C02" w:rsidRDefault="00AD6736" w:rsidP="008D089D">
      <w:pPr>
        <w:pStyle w:val="Standard"/>
        <w:ind w:left="0" w:firstLine="0"/>
        <w:rPr>
          <w:b/>
          <w:bCs/>
          <w:sz w:val="22"/>
          <w:szCs w:val="22"/>
        </w:rPr>
      </w:pPr>
    </w:p>
    <w:p w14:paraId="662BC13E" w14:textId="66290DA7" w:rsidR="00DB79D0" w:rsidRPr="00DB79D0" w:rsidRDefault="00DB79D0" w:rsidP="008D089D">
      <w:pPr>
        <w:pageBreakBefore/>
        <w:tabs>
          <w:tab w:val="left" w:pos="0"/>
          <w:tab w:val="left" w:pos="360"/>
        </w:tabs>
        <w:spacing w:line="100" w:lineRule="atLeast"/>
        <w:ind w:left="0" w:firstLine="0"/>
        <w:rPr>
          <w:b/>
          <w:iCs/>
          <w:sz w:val="20"/>
          <w:szCs w:val="20"/>
          <w:lang w:val="pl-PL"/>
        </w:rPr>
      </w:pPr>
      <w:bookmarkStart w:id="1" w:name="_Hlk227866917"/>
      <w:r>
        <w:rPr>
          <w:b/>
          <w:iCs/>
          <w:sz w:val="22"/>
          <w:lang w:val="pl-PL"/>
        </w:rPr>
        <w:lastRenderedPageBreak/>
        <w:t>Z</w:t>
      </w:r>
      <w:r w:rsidRPr="00530C02">
        <w:rPr>
          <w:b/>
          <w:iCs/>
          <w:sz w:val="22"/>
          <w:lang w:val="pl-PL"/>
        </w:rPr>
        <w:t>P. 272.02.202</w:t>
      </w:r>
      <w:r>
        <w:rPr>
          <w:b/>
          <w:iCs/>
          <w:sz w:val="22"/>
          <w:lang w:val="pl-PL"/>
        </w:rPr>
        <w:t>6</w:t>
      </w:r>
      <w:r w:rsidRPr="00530C02">
        <w:rPr>
          <w:b/>
          <w:iCs/>
          <w:sz w:val="22"/>
          <w:lang w:val="pl-PL"/>
        </w:rPr>
        <w:t xml:space="preserve">.TP </w:t>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Pr="00530C02">
        <w:rPr>
          <w:b/>
          <w:iCs/>
          <w:sz w:val="22"/>
          <w:lang w:val="pl-PL"/>
        </w:rPr>
        <w:tab/>
      </w:r>
      <w:r w:rsidR="00492A86">
        <w:rPr>
          <w:b/>
          <w:iCs/>
          <w:sz w:val="22"/>
          <w:lang w:val="pl-PL"/>
        </w:rPr>
        <w:t xml:space="preserve">             </w:t>
      </w:r>
      <w:r w:rsidRPr="00DB79D0">
        <w:rPr>
          <w:b/>
          <w:iCs/>
          <w:sz w:val="20"/>
          <w:szCs w:val="20"/>
          <w:lang w:val="pl-PL"/>
        </w:rPr>
        <w:t xml:space="preserve">ZAŁĄCZNIK NR </w:t>
      </w:r>
      <w:r>
        <w:rPr>
          <w:b/>
          <w:iCs/>
          <w:sz w:val="20"/>
          <w:szCs w:val="20"/>
          <w:lang w:val="pl-PL"/>
        </w:rPr>
        <w:t>6</w:t>
      </w:r>
      <w:r w:rsidRPr="00DB79D0">
        <w:rPr>
          <w:b/>
          <w:iCs/>
          <w:sz w:val="20"/>
          <w:szCs w:val="20"/>
          <w:lang w:val="pl-PL"/>
        </w:rPr>
        <w:t xml:space="preserve"> DO SWZ</w:t>
      </w:r>
    </w:p>
    <w:bookmarkEnd w:id="1"/>
    <w:p w14:paraId="37A14436" w14:textId="77777777" w:rsidR="00DB79D0" w:rsidRPr="00E70137" w:rsidRDefault="00DB79D0" w:rsidP="008D089D">
      <w:pPr>
        <w:jc w:val="right"/>
        <w:rPr>
          <w:b/>
          <w:sz w:val="20"/>
          <w:szCs w:val="20"/>
          <w:lang w:val="pl-PL"/>
        </w:rPr>
      </w:pPr>
      <w:r w:rsidRPr="00E70137">
        <w:rPr>
          <w:b/>
          <w:sz w:val="20"/>
          <w:szCs w:val="20"/>
          <w:lang w:val="pl-PL"/>
        </w:rPr>
        <w:t>Zamawiający:</w:t>
      </w:r>
    </w:p>
    <w:p w14:paraId="40C2998B" w14:textId="77777777" w:rsidR="00DB79D0" w:rsidRPr="00E70137" w:rsidRDefault="00DB79D0" w:rsidP="008D089D">
      <w:pPr>
        <w:jc w:val="right"/>
        <w:rPr>
          <w:sz w:val="20"/>
          <w:szCs w:val="20"/>
          <w:lang w:val="pl-PL"/>
        </w:rPr>
      </w:pPr>
      <w:r w:rsidRPr="00E70137">
        <w:rPr>
          <w:sz w:val="20"/>
          <w:szCs w:val="20"/>
          <w:lang w:val="pl-PL"/>
        </w:rPr>
        <w:t>Eco Probe Sp z o.o.</w:t>
      </w:r>
    </w:p>
    <w:p w14:paraId="04893FBE" w14:textId="77777777" w:rsidR="00DB79D0" w:rsidRPr="00E70137" w:rsidRDefault="00DB79D0" w:rsidP="008D089D">
      <w:pPr>
        <w:jc w:val="right"/>
        <w:rPr>
          <w:sz w:val="20"/>
          <w:szCs w:val="20"/>
          <w:lang w:val="pl-PL"/>
        </w:rPr>
      </w:pPr>
      <w:r w:rsidRPr="00E70137">
        <w:rPr>
          <w:sz w:val="20"/>
          <w:szCs w:val="20"/>
          <w:lang w:val="pl-PL"/>
        </w:rPr>
        <w:t>Ul. Pomorska 1</w:t>
      </w:r>
    </w:p>
    <w:p w14:paraId="205F1220" w14:textId="77777777" w:rsidR="00DB79D0" w:rsidRPr="00E70137" w:rsidRDefault="00DB79D0" w:rsidP="008D089D">
      <w:pPr>
        <w:pStyle w:val="Standard"/>
        <w:jc w:val="right"/>
        <w:rPr>
          <w:sz w:val="20"/>
        </w:rPr>
      </w:pPr>
      <w:r w:rsidRPr="00E70137">
        <w:rPr>
          <w:sz w:val="20"/>
        </w:rPr>
        <w:t>83-032 Pszczółki</w:t>
      </w:r>
    </w:p>
    <w:p w14:paraId="7C124256" w14:textId="77777777" w:rsidR="00E70137" w:rsidRPr="00530C02" w:rsidRDefault="00E70137" w:rsidP="008D089D">
      <w:pPr>
        <w:pStyle w:val="Standard"/>
        <w:rPr>
          <w:b/>
          <w:sz w:val="22"/>
          <w:szCs w:val="22"/>
        </w:rPr>
      </w:pPr>
      <w:r>
        <w:rPr>
          <w:b/>
          <w:bCs/>
          <w:color w:val="FF0000"/>
          <w:sz w:val="20"/>
        </w:rPr>
        <w:t>Dokument składany w odpowiedzi na wezwanie Zamawiającego</w:t>
      </w:r>
    </w:p>
    <w:p w14:paraId="1EFBA448" w14:textId="7CA8EC87" w:rsidR="00E70137" w:rsidRPr="00E70137" w:rsidRDefault="00E70137" w:rsidP="008D089D">
      <w:pPr>
        <w:autoSpaceDN/>
        <w:spacing w:after="0" w:line="290" w:lineRule="auto"/>
        <w:ind w:left="0" w:right="0" w:firstLine="0"/>
        <w:rPr>
          <w:lang w:val="pl-PL" w:eastAsia="zh-CN"/>
        </w:rPr>
      </w:pPr>
    </w:p>
    <w:p w14:paraId="36DA20C5" w14:textId="77777777" w:rsidR="00E70137" w:rsidRPr="00E70137" w:rsidRDefault="00E70137" w:rsidP="008D089D">
      <w:pPr>
        <w:autoSpaceDN/>
        <w:spacing w:after="0" w:line="240" w:lineRule="auto"/>
        <w:ind w:left="0" w:right="0" w:firstLine="0"/>
        <w:rPr>
          <w:rFonts w:eastAsia="NSimSun"/>
          <w:color w:val="auto"/>
          <w:kern w:val="2"/>
          <w:sz w:val="22"/>
          <w:lang w:val="pl-PL" w:eastAsia="zh-CN" w:bidi="hi-IN"/>
        </w:rPr>
      </w:pPr>
      <w:r w:rsidRPr="00E70137">
        <w:rPr>
          <w:rFonts w:eastAsia="NSimSun"/>
          <w:color w:val="auto"/>
          <w:kern w:val="2"/>
          <w:sz w:val="22"/>
          <w:lang w:val="pl-PL" w:eastAsia="zh-CN" w:bidi="hi-IN"/>
        </w:rPr>
        <w:t>Wykonawca:</w:t>
      </w:r>
    </w:p>
    <w:tbl>
      <w:tblPr>
        <w:tblW w:w="9201" w:type="dxa"/>
        <w:tblInd w:w="-109" w:type="dxa"/>
        <w:tblLayout w:type="fixed"/>
        <w:tblLook w:val="0000" w:firstRow="0" w:lastRow="0" w:firstColumn="0" w:lastColumn="0" w:noHBand="0" w:noVBand="0"/>
      </w:tblPr>
      <w:tblGrid>
        <w:gridCol w:w="9201"/>
      </w:tblGrid>
      <w:tr w:rsidR="00E70137" w:rsidRPr="00E70137" w14:paraId="3B7E8CFC" w14:textId="77777777" w:rsidTr="0062728A">
        <w:tc>
          <w:tcPr>
            <w:tcW w:w="9201" w:type="dxa"/>
            <w:tcBorders>
              <w:top w:val="single" w:sz="4" w:space="0" w:color="000000"/>
              <w:left w:val="single" w:sz="4" w:space="0" w:color="000000"/>
              <w:bottom w:val="single" w:sz="4" w:space="0" w:color="000000"/>
              <w:right w:val="single" w:sz="4" w:space="0" w:color="000000"/>
            </w:tcBorders>
          </w:tcPr>
          <w:p w14:paraId="11128ED7" w14:textId="77777777" w:rsidR="00E70137" w:rsidRDefault="00E70137" w:rsidP="008D089D">
            <w:pPr>
              <w:widowControl w:val="0"/>
              <w:autoSpaceDN/>
              <w:snapToGrid w:val="0"/>
              <w:spacing w:after="0" w:line="240" w:lineRule="auto"/>
              <w:ind w:left="0" w:right="0" w:firstLine="0"/>
              <w:textAlignment w:val="auto"/>
              <w:rPr>
                <w:rFonts w:eastAsia="NSimSun"/>
                <w:color w:val="auto"/>
                <w:kern w:val="2"/>
                <w:szCs w:val="24"/>
                <w:lang w:val="pl-PL" w:eastAsia="zh-CN" w:bidi="hi-IN"/>
              </w:rPr>
            </w:pPr>
          </w:p>
          <w:p w14:paraId="6927EB66" w14:textId="77777777" w:rsidR="00E70137" w:rsidRPr="00E70137" w:rsidRDefault="00E70137" w:rsidP="008D089D">
            <w:pPr>
              <w:widowControl w:val="0"/>
              <w:autoSpaceDN/>
              <w:snapToGrid w:val="0"/>
              <w:spacing w:after="0" w:line="240" w:lineRule="auto"/>
              <w:ind w:left="0" w:right="0" w:firstLine="0"/>
              <w:textAlignment w:val="auto"/>
              <w:rPr>
                <w:rFonts w:eastAsia="NSimSun"/>
                <w:color w:val="auto"/>
                <w:kern w:val="2"/>
                <w:szCs w:val="24"/>
                <w:lang w:val="pl-PL" w:eastAsia="zh-CN" w:bidi="hi-IN"/>
              </w:rPr>
            </w:pPr>
          </w:p>
        </w:tc>
      </w:tr>
      <w:tr w:rsidR="00E70137" w:rsidRPr="00E70137" w14:paraId="159ED27F" w14:textId="77777777" w:rsidTr="0062728A">
        <w:tc>
          <w:tcPr>
            <w:tcW w:w="9201" w:type="dxa"/>
            <w:tcBorders>
              <w:top w:val="single" w:sz="4" w:space="0" w:color="000000"/>
              <w:left w:val="single" w:sz="4" w:space="0" w:color="000000"/>
              <w:bottom w:val="single" w:sz="4" w:space="0" w:color="000000"/>
              <w:right w:val="single" w:sz="4" w:space="0" w:color="000000"/>
            </w:tcBorders>
          </w:tcPr>
          <w:p w14:paraId="31BE02CD" w14:textId="77777777" w:rsidR="00E70137" w:rsidRDefault="00E70137" w:rsidP="008D089D">
            <w:pPr>
              <w:widowControl w:val="0"/>
              <w:autoSpaceDN/>
              <w:snapToGrid w:val="0"/>
              <w:spacing w:after="0" w:line="240" w:lineRule="auto"/>
              <w:ind w:left="0" w:right="0" w:firstLine="0"/>
              <w:textAlignment w:val="auto"/>
              <w:rPr>
                <w:rFonts w:eastAsia="NSimSun"/>
                <w:color w:val="auto"/>
                <w:kern w:val="2"/>
                <w:szCs w:val="24"/>
                <w:lang w:val="pl-PL" w:eastAsia="zh-CN" w:bidi="hi-IN"/>
              </w:rPr>
            </w:pPr>
          </w:p>
          <w:p w14:paraId="00F36CBA" w14:textId="77777777" w:rsidR="00E70137" w:rsidRPr="00E70137" w:rsidRDefault="00E70137" w:rsidP="008D089D">
            <w:pPr>
              <w:widowControl w:val="0"/>
              <w:autoSpaceDN/>
              <w:snapToGrid w:val="0"/>
              <w:spacing w:after="0" w:line="240" w:lineRule="auto"/>
              <w:ind w:left="0" w:right="0" w:firstLine="0"/>
              <w:textAlignment w:val="auto"/>
              <w:rPr>
                <w:rFonts w:eastAsia="NSimSun"/>
                <w:color w:val="auto"/>
                <w:kern w:val="2"/>
                <w:szCs w:val="24"/>
                <w:lang w:val="pl-PL" w:eastAsia="zh-CN" w:bidi="hi-IN"/>
              </w:rPr>
            </w:pPr>
          </w:p>
        </w:tc>
      </w:tr>
      <w:tr w:rsidR="00E70137" w:rsidRPr="00E70137" w14:paraId="14FC0BC5" w14:textId="77777777" w:rsidTr="0062728A">
        <w:tc>
          <w:tcPr>
            <w:tcW w:w="9201" w:type="dxa"/>
            <w:tcBorders>
              <w:top w:val="single" w:sz="4" w:space="0" w:color="000000"/>
              <w:left w:val="single" w:sz="4" w:space="0" w:color="000000"/>
              <w:bottom w:val="single" w:sz="4" w:space="0" w:color="000000"/>
              <w:right w:val="single" w:sz="4" w:space="0" w:color="000000"/>
            </w:tcBorders>
          </w:tcPr>
          <w:p w14:paraId="45312B83" w14:textId="77777777" w:rsidR="00E70137" w:rsidRDefault="00E70137" w:rsidP="008D089D">
            <w:pPr>
              <w:widowControl w:val="0"/>
              <w:autoSpaceDN/>
              <w:snapToGrid w:val="0"/>
              <w:spacing w:after="0" w:line="240" w:lineRule="auto"/>
              <w:ind w:left="0" w:right="0" w:firstLine="0"/>
              <w:textAlignment w:val="auto"/>
              <w:rPr>
                <w:rFonts w:eastAsia="NSimSun"/>
                <w:color w:val="auto"/>
                <w:kern w:val="2"/>
                <w:szCs w:val="24"/>
                <w:lang w:val="pl-PL" w:eastAsia="zh-CN" w:bidi="hi-IN"/>
              </w:rPr>
            </w:pPr>
          </w:p>
          <w:p w14:paraId="08FE0B16" w14:textId="77777777" w:rsidR="00E70137" w:rsidRPr="00E70137" w:rsidRDefault="00E70137" w:rsidP="008D089D">
            <w:pPr>
              <w:widowControl w:val="0"/>
              <w:autoSpaceDN/>
              <w:snapToGrid w:val="0"/>
              <w:spacing w:after="0" w:line="240" w:lineRule="auto"/>
              <w:ind w:left="0" w:right="0" w:firstLine="0"/>
              <w:textAlignment w:val="auto"/>
              <w:rPr>
                <w:rFonts w:eastAsia="NSimSun"/>
                <w:color w:val="auto"/>
                <w:kern w:val="2"/>
                <w:szCs w:val="24"/>
                <w:lang w:val="pl-PL" w:eastAsia="zh-CN" w:bidi="hi-IN"/>
              </w:rPr>
            </w:pPr>
          </w:p>
        </w:tc>
      </w:tr>
    </w:tbl>
    <w:p w14:paraId="245C4C50" w14:textId="77777777"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r w:rsidRPr="00E70137">
        <w:rPr>
          <w:rFonts w:eastAsia="NSimSun"/>
          <w:i/>
          <w:color w:val="auto"/>
          <w:kern w:val="2"/>
          <w:sz w:val="18"/>
          <w:szCs w:val="18"/>
          <w:lang w:val="pl-PL" w:eastAsia="zh-CN" w:bidi="hi-IN"/>
        </w:rPr>
        <w:t>(pełna nazwa/firma, adres, w zależności od podmiotu: NIP/PESEL, KRS/CEiDG)</w:t>
      </w:r>
    </w:p>
    <w:p w14:paraId="7B6957F1" w14:textId="77777777" w:rsidR="00E70137" w:rsidRDefault="00E70137" w:rsidP="008D089D">
      <w:pPr>
        <w:autoSpaceDN/>
        <w:spacing w:after="0" w:line="240" w:lineRule="auto"/>
        <w:ind w:left="0" w:right="0" w:firstLine="0"/>
        <w:rPr>
          <w:rFonts w:eastAsia="NSimSun"/>
          <w:color w:val="auto"/>
          <w:kern w:val="2"/>
          <w:sz w:val="22"/>
          <w:u w:val="single"/>
          <w:lang w:val="pl-PL" w:eastAsia="zh-CN" w:bidi="hi-IN"/>
        </w:rPr>
      </w:pPr>
    </w:p>
    <w:p w14:paraId="03E85CB0" w14:textId="0A5F0C59" w:rsidR="00E70137" w:rsidRPr="00E70137" w:rsidRDefault="00E70137" w:rsidP="008D089D">
      <w:pPr>
        <w:autoSpaceDN/>
        <w:spacing w:after="0" w:line="240" w:lineRule="auto"/>
        <w:ind w:left="0" w:right="0" w:firstLine="0"/>
        <w:rPr>
          <w:rFonts w:eastAsia="NSimSun"/>
          <w:color w:val="auto"/>
          <w:kern w:val="2"/>
          <w:sz w:val="22"/>
          <w:lang w:val="pl-PL" w:eastAsia="zh-CN" w:bidi="hi-IN"/>
        </w:rPr>
      </w:pPr>
      <w:r w:rsidRPr="00E70137">
        <w:rPr>
          <w:rFonts w:eastAsia="NSimSun"/>
          <w:color w:val="auto"/>
          <w:kern w:val="2"/>
          <w:sz w:val="22"/>
          <w:u w:val="single"/>
          <w:lang w:val="pl-PL" w:eastAsia="zh-CN" w:bidi="hi-IN"/>
        </w:rPr>
        <w:t>reprezentowany przez</w:t>
      </w:r>
    </w:p>
    <w:tbl>
      <w:tblPr>
        <w:tblW w:w="9201" w:type="dxa"/>
        <w:tblInd w:w="-109" w:type="dxa"/>
        <w:tblLayout w:type="fixed"/>
        <w:tblLook w:val="0000" w:firstRow="0" w:lastRow="0" w:firstColumn="0" w:lastColumn="0" w:noHBand="0" w:noVBand="0"/>
      </w:tblPr>
      <w:tblGrid>
        <w:gridCol w:w="9201"/>
      </w:tblGrid>
      <w:tr w:rsidR="00E70137" w:rsidRPr="00E70137" w14:paraId="79FE0DFD" w14:textId="77777777" w:rsidTr="0062728A">
        <w:tc>
          <w:tcPr>
            <w:tcW w:w="9201" w:type="dxa"/>
            <w:tcBorders>
              <w:top w:val="single" w:sz="4" w:space="0" w:color="000000"/>
              <w:left w:val="single" w:sz="4" w:space="0" w:color="000000"/>
              <w:bottom w:val="single" w:sz="4" w:space="0" w:color="000000"/>
              <w:right w:val="single" w:sz="4" w:space="0" w:color="000000"/>
            </w:tcBorders>
          </w:tcPr>
          <w:p w14:paraId="04388FF0" w14:textId="77777777" w:rsidR="00E70137" w:rsidRPr="00E70137" w:rsidRDefault="00E70137" w:rsidP="008D089D">
            <w:pPr>
              <w:widowControl w:val="0"/>
              <w:autoSpaceDN/>
              <w:spacing w:after="0" w:line="240" w:lineRule="auto"/>
              <w:ind w:left="0" w:right="0" w:firstLine="0"/>
              <w:textAlignment w:val="auto"/>
              <w:rPr>
                <w:rFonts w:eastAsia="NSimSun"/>
                <w:color w:val="auto"/>
                <w:kern w:val="2"/>
                <w:lang w:val="pl-PL" w:eastAsia="zh-CN" w:bidi="hi-IN"/>
              </w:rPr>
            </w:pPr>
          </w:p>
          <w:p w14:paraId="08F6AAAB" w14:textId="77777777" w:rsidR="00E70137" w:rsidRPr="00E70137" w:rsidRDefault="00E70137" w:rsidP="008D089D">
            <w:pPr>
              <w:widowControl w:val="0"/>
              <w:autoSpaceDN/>
              <w:spacing w:after="0" w:line="240" w:lineRule="auto"/>
              <w:ind w:left="0" w:right="0" w:firstLine="0"/>
              <w:textAlignment w:val="auto"/>
              <w:rPr>
                <w:rFonts w:eastAsia="NSimSun"/>
                <w:color w:val="auto"/>
                <w:kern w:val="2"/>
                <w:lang w:val="pl-PL" w:eastAsia="zh-CN" w:bidi="hi-IN"/>
              </w:rPr>
            </w:pPr>
          </w:p>
        </w:tc>
      </w:tr>
    </w:tbl>
    <w:p w14:paraId="226B9D62" w14:textId="77777777" w:rsidR="00E70137" w:rsidRPr="00E70137" w:rsidRDefault="00E70137" w:rsidP="008D089D">
      <w:pPr>
        <w:autoSpaceDN/>
        <w:spacing w:after="0" w:line="240" w:lineRule="auto"/>
        <w:ind w:right="1275"/>
        <w:rPr>
          <w:rFonts w:eastAsia="NSimSun"/>
          <w:color w:val="auto"/>
          <w:kern w:val="2"/>
          <w:szCs w:val="24"/>
          <w:lang w:val="pl-PL" w:eastAsia="zh-CN" w:bidi="hi-IN"/>
        </w:rPr>
      </w:pPr>
      <w:r w:rsidRPr="00E70137">
        <w:rPr>
          <w:rFonts w:eastAsia="Calibri"/>
          <w:i/>
          <w:color w:val="auto"/>
          <w:kern w:val="2"/>
          <w:sz w:val="18"/>
          <w:szCs w:val="18"/>
          <w:lang w:val="pl-PL" w:eastAsia="zh-CN" w:bidi="hi-IN"/>
        </w:rPr>
        <w:t xml:space="preserve"> </w:t>
      </w:r>
      <w:r w:rsidRPr="00E70137">
        <w:rPr>
          <w:rFonts w:eastAsia="NSimSun"/>
          <w:i/>
          <w:color w:val="auto"/>
          <w:kern w:val="2"/>
          <w:sz w:val="18"/>
          <w:szCs w:val="18"/>
          <w:lang w:val="pl-PL" w:eastAsia="zh-CN" w:bidi="hi-IN"/>
        </w:rPr>
        <w:t>(imię, nazwisko, stanowisko/podstawa do reprezentacji)</w:t>
      </w:r>
    </w:p>
    <w:p w14:paraId="15817B37" w14:textId="77777777" w:rsidR="00E70137" w:rsidRPr="00E70137" w:rsidRDefault="00E70137" w:rsidP="008D089D">
      <w:pPr>
        <w:autoSpaceDN/>
        <w:spacing w:line="276" w:lineRule="auto"/>
        <w:ind w:left="0" w:firstLine="0"/>
        <w:rPr>
          <w:rFonts w:ascii="Verdana" w:hAnsi="Verdana" w:cs="Verdana"/>
          <w:color w:val="2F5496"/>
          <w:sz w:val="18"/>
          <w:szCs w:val="18"/>
          <w:u w:val="single"/>
          <w:lang w:val="pl-PL"/>
        </w:rPr>
      </w:pPr>
    </w:p>
    <w:p w14:paraId="2360B2D1" w14:textId="18987456" w:rsidR="00E70137" w:rsidRPr="00E70137" w:rsidRDefault="00E70137" w:rsidP="008D089D">
      <w:pPr>
        <w:tabs>
          <w:tab w:val="left" w:pos="720"/>
        </w:tabs>
        <w:autoSpaceDN/>
        <w:spacing w:line="252" w:lineRule="auto"/>
        <w:rPr>
          <w:sz w:val="22"/>
          <w:lang w:val="pl-PL" w:eastAsia="zh-CN"/>
        </w:rPr>
      </w:pPr>
      <w:r w:rsidRPr="00E70137">
        <w:rPr>
          <w:rFonts w:eastAsia="Calibri"/>
          <w:b/>
          <w:smallCaps/>
          <w:sz w:val="22"/>
          <w:lang w:val="pl-PL"/>
        </w:rPr>
        <w:t>WYKAZ WYKONANYCH LUB WYKONYWANYCH DOSTAW,</w:t>
      </w:r>
    </w:p>
    <w:p w14:paraId="7CD740F2" w14:textId="77777777" w:rsidR="00E70137" w:rsidRPr="00E70137" w:rsidRDefault="00E70137" w:rsidP="008D089D">
      <w:pPr>
        <w:tabs>
          <w:tab w:val="left" w:pos="720"/>
        </w:tabs>
        <w:autoSpaceDN/>
        <w:spacing w:line="252" w:lineRule="auto"/>
        <w:ind w:left="0" w:firstLine="0"/>
        <w:rPr>
          <w:rFonts w:eastAsia="Calibri"/>
          <w:b/>
          <w:smallCaps/>
          <w:sz w:val="20"/>
          <w:szCs w:val="20"/>
          <w:lang w:val="pl-PL"/>
        </w:rPr>
      </w:pPr>
    </w:p>
    <w:p w14:paraId="220D5546" w14:textId="6EDA81F4" w:rsidR="00E70137" w:rsidRPr="00E70137" w:rsidRDefault="00E70137" w:rsidP="008D089D">
      <w:pPr>
        <w:pStyle w:val="Standard"/>
        <w:tabs>
          <w:tab w:val="left" w:pos="-284"/>
        </w:tabs>
        <w:spacing w:line="276" w:lineRule="auto"/>
        <w:ind w:left="-284" w:right="0" w:firstLine="0"/>
        <w:rPr>
          <w:b/>
          <w:bCs/>
          <w:kern w:val="0"/>
          <w:sz w:val="22"/>
          <w:szCs w:val="22"/>
          <w:lang w:eastAsia="en-US"/>
        </w:rPr>
      </w:pPr>
      <w:r w:rsidRPr="00E70137">
        <w:rPr>
          <w:sz w:val="22"/>
          <w:szCs w:val="22"/>
        </w:rPr>
        <w:t xml:space="preserve">Ubiegając się o udzielenie zamówienia publicznego na </w:t>
      </w:r>
      <w:r w:rsidRPr="00E70137">
        <w:rPr>
          <w:b/>
          <w:bCs/>
          <w:sz w:val="22"/>
          <w:szCs w:val="22"/>
        </w:rPr>
        <w:t>„Dostawę w ramach leasingu operacyjnego z opcją wykupu pojazdu ciężarowego trzyosiowego typu śmieciarka z zabudową jednokomorową”</w:t>
      </w:r>
      <w:r>
        <w:rPr>
          <w:b/>
          <w:bCs/>
          <w:sz w:val="22"/>
          <w:szCs w:val="22"/>
        </w:rPr>
        <w:t xml:space="preserve">, </w:t>
      </w:r>
      <w:r w:rsidRPr="00E70137">
        <w:rPr>
          <w:bCs/>
          <w:sz w:val="22"/>
          <w:szCs w:val="22"/>
          <w:lang w:eastAsia="zh-CN"/>
        </w:rPr>
        <w:t xml:space="preserve">przedstawiam wykaz </w:t>
      </w:r>
      <w:r>
        <w:rPr>
          <w:bCs/>
          <w:sz w:val="22"/>
          <w:szCs w:val="22"/>
          <w:lang w:eastAsia="zh-CN"/>
        </w:rPr>
        <w:t>dostaw</w:t>
      </w:r>
      <w:r w:rsidRPr="00E70137">
        <w:rPr>
          <w:bCs/>
          <w:sz w:val="22"/>
          <w:szCs w:val="22"/>
          <w:lang w:eastAsia="zh-CN"/>
        </w:rPr>
        <w:t>:</w:t>
      </w:r>
    </w:p>
    <w:p w14:paraId="748D1367" w14:textId="77777777" w:rsidR="00E70137" w:rsidRPr="00E70137" w:rsidRDefault="00E70137" w:rsidP="008D089D">
      <w:pPr>
        <w:autoSpaceDN/>
        <w:spacing w:line="290" w:lineRule="auto"/>
        <w:ind w:left="0" w:firstLine="0"/>
        <w:rPr>
          <w:b/>
          <w:iCs/>
          <w:sz w:val="18"/>
          <w:szCs w:val="18"/>
          <w:lang w:val="pl-PL" w:eastAsia="zh-CN"/>
        </w:rPr>
      </w:pPr>
      <w:r w:rsidRPr="00E70137">
        <w:rPr>
          <w:b/>
          <w:bCs/>
          <w:sz w:val="20"/>
          <w:szCs w:val="20"/>
          <w:lang w:eastAsia="zh-CN"/>
        </w:rPr>
        <w:t xml:space="preserve">                                                              </w:t>
      </w:r>
    </w:p>
    <w:tbl>
      <w:tblPr>
        <w:tblW w:w="10060" w:type="dxa"/>
        <w:jc w:val="center"/>
        <w:tblLayout w:type="fixed"/>
        <w:tblCellMar>
          <w:left w:w="5" w:type="dxa"/>
          <w:right w:w="5" w:type="dxa"/>
        </w:tblCellMar>
        <w:tblLook w:val="0000" w:firstRow="0" w:lastRow="0" w:firstColumn="0" w:lastColumn="0" w:noHBand="0" w:noVBand="0"/>
      </w:tblPr>
      <w:tblGrid>
        <w:gridCol w:w="494"/>
        <w:gridCol w:w="2492"/>
        <w:gridCol w:w="2331"/>
        <w:gridCol w:w="2326"/>
        <w:gridCol w:w="2417"/>
      </w:tblGrid>
      <w:tr w:rsidR="00E70137" w:rsidRPr="00E70137" w14:paraId="30DEB0B8" w14:textId="77777777" w:rsidTr="0062728A">
        <w:trPr>
          <w:cantSplit/>
          <w:trHeight w:val="643"/>
          <w:jc w:val="center"/>
        </w:trPr>
        <w:tc>
          <w:tcPr>
            <w:tcW w:w="494" w:type="dxa"/>
            <w:tcBorders>
              <w:top w:val="single" w:sz="4" w:space="0" w:color="000000"/>
              <w:left w:val="single" w:sz="4" w:space="0" w:color="000000"/>
              <w:bottom w:val="single" w:sz="4" w:space="0" w:color="000000"/>
              <w:right w:val="single" w:sz="4" w:space="0" w:color="000000"/>
            </w:tcBorders>
            <w:vAlign w:val="center"/>
          </w:tcPr>
          <w:p w14:paraId="632E405D" w14:textId="77777777" w:rsidR="00E70137" w:rsidRPr="00E70137" w:rsidRDefault="00E70137" w:rsidP="00B82D08">
            <w:pPr>
              <w:widowControl w:val="0"/>
              <w:tabs>
                <w:tab w:val="left" w:pos="720"/>
              </w:tabs>
              <w:autoSpaceDN/>
              <w:spacing w:line="290" w:lineRule="auto"/>
              <w:jc w:val="center"/>
              <w:rPr>
                <w:b/>
                <w:sz w:val="20"/>
                <w:szCs w:val="20"/>
                <w:lang w:eastAsia="zh-CN"/>
              </w:rPr>
            </w:pPr>
            <w:r w:rsidRPr="00E70137">
              <w:rPr>
                <w:b/>
                <w:sz w:val="20"/>
                <w:szCs w:val="20"/>
                <w:lang w:eastAsia="ar-SA"/>
              </w:rPr>
              <w:t>L.p.</w:t>
            </w:r>
          </w:p>
        </w:tc>
        <w:tc>
          <w:tcPr>
            <w:tcW w:w="2492" w:type="dxa"/>
            <w:tcBorders>
              <w:top w:val="single" w:sz="4" w:space="0" w:color="000000"/>
              <w:left w:val="single" w:sz="4" w:space="0" w:color="000000"/>
              <w:bottom w:val="single" w:sz="4" w:space="0" w:color="000000"/>
              <w:right w:val="single" w:sz="4" w:space="0" w:color="000000"/>
            </w:tcBorders>
            <w:vAlign w:val="center"/>
          </w:tcPr>
          <w:p w14:paraId="006829FF" w14:textId="77777777" w:rsidR="00E70137" w:rsidRPr="00E70137" w:rsidRDefault="00E70137" w:rsidP="00B82D08">
            <w:pPr>
              <w:widowControl w:val="0"/>
              <w:tabs>
                <w:tab w:val="left" w:pos="720"/>
              </w:tabs>
              <w:autoSpaceDN/>
              <w:spacing w:line="290" w:lineRule="auto"/>
              <w:jc w:val="center"/>
              <w:rPr>
                <w:b/>
                <w:sz w:val="20"/>
                <w:szCs w:val="20"/>
                <w:lang w:val="pl-PL" w:eastAsia="zh-CN"/>
              </w:rPr>
            </w:pPr>
            <w:r w:rsidRPr="00E70137">
              <w:rPr>
                <w:b/>
                <w:sz w:val="20"/>
                <w:szCs w:val="20"/>
                <w:lang w:val="pl-PL" w:eastAsia="zh-CN"/>
              </w:rPr>
              <w:t>Zamawiający</w:t>
            </w:r>
            <w:r w:rsidRPr="00E70137">
              <w:rPr>
                <w:b/>
                <w:sz w:val="20"/>
                <w:szCs w:val="20"/>
                <w:lang w:val="pl-PL" w:eastAsia="zh-CN"/>
              </w:rPr>
              <w:br/>
              <w:t>(nazwa i adres podmiotu na rzecz którego realizowana była usługa)</w:t>
            </w:r>
          </w:p>
        </w:tc>
        <w:tc>
          <w:tcPr>
            <w:tcW w:w="2331" w:type="dxa"/>
            <w:tcBorders>
              <w:top w:val="single" w:sz="4" w:space="0" w:color="000000"/>
              <w:left w:val="single" w:sz="4" w:space="0" w:color="000000"/>
              <w:bottom w:val="single" w:sz="4" w:space="0" w:color="000000"/>
              <w:right w:val="single" w:sz="4" w:space="0" w:color="000000"/>
            </w:tcBorders>
            <w:vAlign w:val="center"/>
          </w:tcPr>
          <w:p w14:paraId="371FD8EE" w14:textId="217C0218" w:rsidR="00E70137" w:rsidRPr="00E70137" w:rsidRDefault="00E70137" w:rsidP="00B82D08">
            <w:pPr>
              <w:widowControl w:val="0"/>
              <w:tabs>
                <w:tab w:val="left" w:pos="720"/>
              </w:tabs>
              <w:autoSpaceDN/>
              <w:spacing w:line="290" w:lineRule="auto"/>
              <w:jc w:val="center"/>
              <w:rPr>
                <w:b/>
                <w:sz w:val="20"/>
                <w:szCs w:val="20"/>
                <w:lang w:eastAsia="zh-CN"/>
              </w:rPr>
            </w:pPr>
            <w:r w:rsidRPr="00E70137">
              <w:rPr>
                <w:b/>
                <w:sz w:val="20"/>
                <w:szCs w:val="20"/>
                <w:lang w:eastAsia="zh-CN"/>
              </w:rPr>
              <w:t>Określenie przedmiotu dostawy</w:t>
            </w:r>
          </w:p>
          <w:p w14:paraId="5BD1EC44" w14:textId="77777777" w:rsidR="00E70137" w:rsidRPr="00E70137" w:rsidRDefault="00E70137" w:rsidP="00B82D08">
            <w:pPr>
              <w:widowControl w:val="0"/>
              <w:tabs>
                <w:tab w:val="left" w:pos="720"/>
              </w:tabs>
              <w:autoSpaceDN/>
              <w:spacing w:line="290" w:lineRule="auto"/>
              <w:jc w:val="center"/>
              <w:rPr>
                <w:b/>
                <w:sz w:val="20"/>
                <w:szCs w:val="20"/>
                <w:lang w:eastAsia="ar-SA"/>
              </w:rPr>
            </w:pPr>
          </w:p>
        </w:tc>
        <w:tc>
          <w:tcPr>
            <w:tcW w:w="2326" w:type="dxa"/>
            <w:tcBorders>
              <w:top w:val="single" w:sz="4" w:space="0" w:color="000000"/>
              <w:left w:val="single" w:sz="4" w:space="0" w:color="000000"/>
              <w:bottom w:val="single" w:sz="4" w:space="0" w:color="000000"/>
              <w:right w:val="single" w:sz="4" w:space="0" w:color="000000"/>
            </w:tcBorders>
            <w:vAlign w:val="center"/>
          </w:tcPr>
          <w:p w14:paraId="1F61D1B5" w14:textId="77777777" w:rsidR="00E70137" w:rsidRPr="00E70137" w:rsidRDefault="00E70137" w:rsidP="00B82D08">
            <w:pPr>
              <w:widowControl w:val="0"/>
              <w:tabs>
                <w:tab w:val="left" w:pos="720"/>
              </w:tabs>
              <w:autoSpaceDN/>
              <w:spacing w:line="290" w:lineRule="auto"/>
              <w:jc w:val="center"/>
              <w:rPr>
                <w:b/>
                <w:sz w:val="20"/>
                <w:szCs w:val="20"/>
                <w:lang w:eastAsia="zh-CN"/>
              </w:rPr>
            </w:pPr>
            <w:r w:rsidRPr="00E70137">
              <w:rPr>
                <w:b/>
                <w:sz w:val="20"/>
                <w:szCs w:val="20"/>
                <w:lang w:eastAsia="ar-SA"/>
              </w:rPr>
              <w:t>Data wykonania</w:t>
            </w:r>
          </w:p>
        </w:tc>
        <w:tc>
          <w:tcPr>
            <w:tcW w:w="2417" w:type="dxa"/>
            <w:tcBorders>
              <w:top w:val="single" w:sz="4" w:space="0" w:color="000000"/>
              <w:left w:val="single" w:sz="4" w:space="0" w:color="000000"/>
              <w:bottom w:val="single" w:sz="4" w:space="0" w:color="000000"/>
              <w:right w:val="single" w:sz="4" w:space="0" w:color="000000"/>
            </w:tcBorders>
            <w:vAlign w:val="center"/>
          </w:tcPr>
          <w:p w14:paraId="06B6E0E7" w14:textId="77777777" w:rsidR="00E70137" w:rsidRPr="00E70137" w:rsidRDefault="00E70137" w:rsidP="00B82D08">
            <w:pPr>
              <w:widowControl w:val="0"/>
              <w:tabs>
                <w:tab w:val="left" w:pos="720"/>
              </w:tabs>
              <w:autoSpaceDN/>
              <w:spacing w:line="290" w:lineRule="auto"/>
              <w:jc w:val="center"/>
              <w:rPr>
                <w:b/>
                <w:sz w:val="20"/>
                <w:szCs w:val="20"/>
                <w:lang w:val="pl-PL" w:eastAsia="zh-CN"/>
              </w:rPr>
            </w:pPr>
            <w:r w:rsidRPr="00E70137">
              <w:rPr>
                <w:b/>
                <w:sz w:val="20"/>
                <w:szCs w:val="20"/>
                <w:lang w:val="pl-PL" w:eastAsia="ar-SA"/>
              </w:rPr>
              <w:t>Informacja o podstawie dysponowania doświadczeniem *</w:t>
            </w:r>
          </w:p>
        </w:tc>
      </w:tr>
      <w:tr w:rsidR="00E70137" w:rsidRPr="00E70137" w14:paraId="1B9E78C4" w14:textId="77777777" w:rsidTr="0062728A">
        <w:trPr>
          <w:cantSplit/>
          <w:trHeight w:val="828"/>
          <w:jc w:val="center"/>
        </w:trPr>
        <w:tc>
          <w:tcPr>
            <w:tcW w:w="494" w:type="dxa"/>
            <w:tcBorders>
              <w:top w:val="single" w:sz="4" w:space="0" w:color="000000"/>
              <w:left w:val="single" w:sz="4" w:space="0" w:color="000000"/>
              <w:bottom w:val="single" w:sz="4" w:space="0" w:color="000000"/>
              <w:right w:val="single" w:sz="4" w:space="0" w:color="000000"/>
            </w:tcBorders>
          </w:tcPr>
          <w:p w14:paraId="6A2E6286" w14:textId="77777777" w:rsidR="00E70137" w:rsidRPr="00E70137" w:rsidRDefault="00E70137" w:rsidP="008D089D">
            <w:pPr>
              <w:widowControl w:val="0"/>
              <w:tabs>
                <w:tab w:val="left" w:pos="720"/>
              </w:tabs>
              <w:autoSpaceDN/>
              <w:snapToGrid w:val="0"/>
              <w:spacing w:line="290" w:lineRule="auto"/>
              <w:rPr>
                <w:sz w:val="20"/>
                <w:szCs w:val="20"/>
                <w:lang w:val="pl-PL" w:eastAsia="ar-SA"/>
              </w:rPr>
            </w:pPr>
          </w:p>
        </w:tc>
        <w:tc>
          <w:tcPr>
            <w:tcW w:w="2492" w:type="dxa"/>
            <w:tcBorders>
              <w:top w:val="single" w:sz="4" w:space="0" w:color="000000"/>
              <w:left w:val="single" w:sz="4" w:space="0" w:color="000000"/>
              <w:bottom w:val="single" w:sz="4" w:space="0" w:color="000000"/>
              <w:right w:val="single" w:sz="4" w:space="0" w:color="000000"/>
            </w:tcBorders>
          </w:tcPr>
          <w:p w14:paraId="1086AD29" w14:textId="77777777" w:rsidR="00E70137" w:rsidRPr="00E70137" w:rsidRDefault="00E70137" w:rsidP="008D089D">
            <w:pPr>
              <w:widowControl w:val="0"/>
              <w:tabs>
                <w:tab w:val="left" w:pos="720"/>
              </w:tabs>
              <w:autoSpaceDN/>
              <w:snapToGrid w:val="0"/>
              <w:spacing w:line="290" w:lineRule="auto"/>
              <w:rPr>
                <w:sz w:val="20"/>
                <w:szCs w:val="20"/>
                <w:lang w:val="pl-PL" w:eastAsia="ar-SA"/>
              </w:rPr>
            </w:pPr>
          </w:p>
        </w:tc>
        <w:tc>
          <w:tcPr>
            <w:tcW w:w="2331" w:type="dxa"/>
            <w:tcBorders>
              <w:top w:val="single" w:sz="4" w:space="0" w:color="000000"/>
              <w:left w:val="single" w:sz="4" w:space="0" w:color="000000"/>
              <w:bottom w:val="single" w:sz="4" w:space="0" w:color="000000"/>
              <w:right w:val="single" w:sz="4" w:space="0" w:color="000000"/>
            </w:tcBorders>
          </w:tcPr>
          <w:p w14:paraId="19ADC8C0" w14:textId="77777777" w:rsidR="00E70137" w:rsidRPr="00E70137" w:rsidRDefault="00E70137" w:rsidP="008D089D">
            <w:pPr>
              <w:widowControl w:val="0"/>
              <w:tabs>
                <w:tab w:val="left" w:pos="720"/>
              </w:tabs>
              <w:autoSpaceDN/>
              <w:snapToGrid w:val="0"/>
              <w:spacing w:line="290" w:lineRule="auto"/>
              <w:rPr>
                <w:sz w:val="20"/>
                <w:szCs w:val="20"/>
                <w:lang w:val="pl-PL" w:eastAsia="ar-SA"/>
              </w:rPr>
            </w:pPr>
          </w:p>
        </w:tc>
        <w:tc>
          <w:tcPr>
            <w:tcW w:w="2326" w:type="dxa"/>
            <w:tcBorders>
              <w:top w:val="single" w:sz="4" w:space="0" w:color="000000"/>
              <w:left w:val="single" w:sz="4" w:space="0" w:color="000000"/>
              <w:bottom w:val="single" w:sz="4" w:space="0" w:color="000000"/>
              <w:right w:val="single" w:sz="4" w:space="0" w:color="000000"/>
            </w:tcBorders>
          </w:tcPr>
          <w:p w14:paraId="3AFB32D6" w14:textId="77777777" w:rsidR="00E70137" w:rsidRPr="00E70137" w:rsidRDefault="00E70137" w:rsidP="008D089D">
            <w:pPr>
              <w:widowControl w:val="0"/>
              <w:tabs>
                <w:tab w:val="left" w:pos="720"/>
              </w:tabs>
              <w:autoSpaceDN/>
              <w:snapToGrid w:val="0"/>
              <w:spacing w:line="290" w:lineRule="auto"/>
              <w:rPr>
                <w:sz w:val="20"/>
                <w:szCs w:val="20"/>
                <w:lang w:val="pl-PL" w:eastAsia="ar-SA"/>
              </w:rPr>
            </w:pPr>
          </w:p>
        </w:tc>
        <w:tc>
          <w:tcPr>
            <w:tcW w:w="2417" w:type="dxa"/>
            <w:tcBorders>
              <w:top w:val="single" w:sz="4" w:space="0" w:color="000000"/>
              <w:left w:val="single" w:sz="4" w:space="0" w:color="000000"/>
              <w:bottom w:val="single" w:sz="4" w:space="0" w:color="000000"/>
              <w:right w:val="single" w:sz="4" w:space="0" w:color="000000"/>
            </w:tcBorders>
          </w:tcPr>
          <w:p w14:paraId="51DA015A" w14:textId="77777777" w:rsidR="00E70137" w:rsidRPr="00E70137" w:rsidRDefault="00E70137" w:rsidP="008D089D">
            <w:pPr>
              <w:widowControl w:val="0"/>
              <w:autoSpaceDN/>
              <w:spacing w:line="290" w:lineRule="auto"/>
              <w:rPr>
                <w:lang w:val="pl-PL" w:eastAsia="zh-CN"/>
              </w:rPr>
            </w:pPr>
            <w:r w:rsidRPr="00E70137">
              <w:rPr>
                <w:sz w:val="18"/>
                <w:szCs w:val="18"/>
                <w:lang w:val="pl-PL" w:eastAsia="zh-CN"/>
              </w:rPr>
              <w:t>dysponowanie samodzielne /</w:t>
            </w:r>
          </w:p>
          <w:p w14:paraId="3372A9B8" w14:textId="77777777" w:rsidR="00E70137" w:rsidRPr="00E70137" w:rsidRDefault="00E70137" w:rsidP="008D089D">
            <w:pPr>
              <w:widowControl w:val="0"/>
              <w:autoSpaceDN/>
              <w:spacing w:line="290" w:lineRule="auto"/>
              <w:rPr>
                <w:lang w:val="pl-PL" w:eastAsia="zh-CN"/>
              </w:rPr>
            </w:pPr>
            <w:r w:rsidRPr="00E70137">
              <w:rPr>
                <w:sz w:val="18"/>
                <w:szCs w:val="18"/>
                <w:lang w:val="pl-PL" w:eastAsia="zh-CN"/>
              </w:rPr>
              <w:t>wiedza i doświadczenie zostaną udostępnione przez inny podmiot</w:t>
            </w:r>
            <w:r w:rsidRPr="00E70137">
              <w:rPr>
                <w:i/>
                <w:iCs/>
                <w:sz w:val="18"/>
                <w:szCs w:val="18"/>
                <w:lang w:val="pl-PL" w:eastAsia="zh-CN"/>
              </w:rPr>
              <w:t xml:space="preserve"> *</w:t>
            </w:r>
          </w:p>
          <w:p w14:paraId="50E5D162" w14:textId="77777777" w:rsidR="00E70137" w:rsidRPr="00E70137" w:rsidRDefault="00E70137" w:rsidP="008D089D">
            <w:pPr>
              <w:widowControl w:val="0"/>
              <w:tabs>
                <w:tab w:val="left" w:pos="720"/>
              </w:tabs>
              <w:autoSpaceDN/>
              <w:spacing w:line="290" w:lineRule="auto"/>
              <w:rPr>
                <w:b/>
                <w:iCs/>
                <w:sz w:val="18"/>
                <w:szCs w:val="18"/>
                <w:lang w:val="pl-PL" w:eastAsia="zh-CN"/>
              </w:rPr>
            </w:pPr>
            <w:r w:rsidRPr="00E70137">
              <w:rPr>
                <w:sz w:val="18"/>
                <w:szCs w:val="18"/>
                <w:lang w:eastAsia="zh-CN"/>
              </w:rPr>
              <w:t>………………………</w:t>
            </w:r>
            <w:r w:rsidRPr="00E70137">
              <w:rPr>
                <w:i/>
                <w:iCs/>
                <w:sz w:val="18"/>
                <w:szCs w:val="18"/>
                <w:lang w:eastAsia="zh-CN"/>
              </w:rPr>
              <w:t>**</w:t>
            </w:r>
          </w:p>
        </w:tc>
      </w:tr>
      <w:tr w:rsidR="00E70137" w:rsidRPr="00E70137" w14:paraId="5A1894CB" w14:textId="77777777" w:rsidTr="0062728A">
        <w:trPr>
          <w:cantSplit/>
          <w:trHeight w:val="830"/>
          <w:jc w:val="center"/>
        </w:trPr>
        <w:tc>
          <w:tcPr>
            <w:tcW w:w="494" w:type="dxa"/>
            <w:tcBorders>
              <w:top w:val="single" w:sz="4" w:space="0" w:color="000000"/>
              <w:left w:val="single" w:sz="4" w:space="0" w:color="000000"/>
              <w:bottom w:val="single" w:sz="4" w:space="0" w:color="000000"/>
              <w:right w:val="single" w:sz="4" w:space="0" w:color="000000"/>
            </w:tcBorders>
          </w:tcPr>
          <w:p w14:paraId="298BBAB7" w14:textId="77777777" w:rsidR="00E70137" w:rsidRPr="00E70137" w:rsidRDefault="00E70137" w:rsidP="008D089D">
            <w:pPr>
              <w:widowControl w:val="0"/>
              <w:tabs>
                <w:tab w:val="left" w:pos="720"/>
              </w:tabs>
              <w:autoSpaceDN/>
              <w:snapToGrid w:val="0"/>
              <w:spacing w:line="290" w:lineRule="auto"/>
              <w:rPr>
                <w:sz w:val="20"/>
                <w:szCs w:val="20"/>
                <w:lang w:eastAsia="ar-SA"/>
              </w:rPr>
            </w:pPr>
          </w:p>
        </w:tc>
        <w:tc>
          <w:tcPr>
            <w:tcW w:w="2492" w:type="dxa"/>
            <w:tcBorders>
              <w:top w:val="single" w:sz="4" w:space="0" w:color="000000"/>
              <w:left w:val="single" w:sz="4" w:space="0" w:color="000000"/>
              <w:bottom w:val="single" w:sz="4" w:space="0" w:color="000000"/>
              <w:right w:val="single" w:sz="4" w:space="0" w:color="000000"/>
            </w:tcBorders>
          </w:tcPr>
          <w:p w14:paraId="7086CB34" w14:textId="77777777" w:rsidR="00E70137" w:rsidRPr="00E70137" w:rsidRDefault="00E70137" w:rsidP="008D089D">
            <w:pPr>
              <w:widowControl w:val="0"/>
              <w:tabs>
                <w:tab w:val="left" w:pos="720"/>
              </w:tabs>
              <w:autoSpaceDN/>
              <w:snapToGrid w:val="0"/>
              <w:spacing w:line="290" w:lineRule="auto"/>
              <w:rPr>
                <w:sz w:val="20"/>
                <w:szCs w:val="20"/>
                <w:lang w:eastAsia="ar-SA"/>
              </w:rPr>
            </w:pPr>
          </w:p>
        </w:tc>
        <w:tc>
          <w:tcPr>
            <w:tcW w:w="2331" w:type="dxa"/>
            <w:tcBorders>
              <w:top w:val="single" w:sz="4" w:space="0" w:color="000000"/>
              <w:left w:val="single" w:sz="4" w:space="0" w:color="000000"/>
              <w:bottom w:val="single" w:sz="4" w:space="0" w:color="000000"/>
              <w:right w:val="single" w:sz="4" w:space="0" w:color="000000"/>
            </w:tcBorders>
          </w:tcPr>
          <w:p w14:paraId="7E2E8A17" w14:textId="77777777" w:rsidR="00E70137" w:rsidRPr="00E70137" w:rsidRDefault="00E70137" w:rsidP="008D089D">
            <w:pPr>
              <w:widowControl w:val="0"/>
              <w:tabs>
                <w:tab w:val="left" w:pos="720"/>
              </w:tabs>
              <w:autoSpaceDN/>
              <w:snapToGrid w:val="0"/>
              <w:spacing w:line="290" w:lineRule="auto"/>
              <w:rPr>
                <w:sz w:val="20"/>
                <w:szCs w:val="20"/>
                <w:lang w:eastAsia="ar-SA"/>
              </w:rPr>
            </w:pPr>
          </w:p>
        </w:tc>
        <w:tc>
          <w:tcPr>
            <w:tcW w:w="2326" w:type="dxa"/>
            <w:tcBorders>
              <w:top w:val="single" w:sz="4" w:space="0" w:color="000000"/>
              <w:left w:val="single" w:sz="4" w:space="0" w:color="000000"/>
              <w:bottom w:val="single" w:sz="4" w:space="0" w:color="000000"/>
              <w:right w:val="single" w:sz="4" w:space="0" w:color="000000"/>
            </w:tcBorders>
          </w:tcPr>
          <w:p w14:paraId="5A748C77" w14:textId="77777777" w:rsidR="00E70137" w:rsidRPr="00E70137" w:rsidRDefault="00E70137" w:rsidP="008D089D">
            <w:pPr>
              <w:widowControl w:val="0"/>
              <w:tabs>
                <w:tab w:val="left" w:pos="720"/>
              </w:tabs>
              <w:autoSpaceDN/>
              <w:snapToGrid w:val="0"/>
              <w:spacing w:line="290" w:lineRule="auto"/>
              <w:rPr>
                <w:sz w:val="20"/>
                <w:szCs w:val="20"/>
                <w:lang w:eastAsia="ar-SA"/>
              </w:rPr>
            </w:pPr>
          </w:p>
        </w:tc>
        <w:tc>
          <w:tcPr>
            <w:tcW w:w="2417" w:type="dxa"/>
            <w:tcBorders>
              <w:top w:val="single" w:sz="4" w:space="0" w:color="000000"/>
              <w:left w:val="single" w:sz="4" w:space="0" w:color="000000"/>
              <w:bottom w:val="single" w:sz="4" w:space="0" w:color="000000"/>
              <w:right w:val="single" w:sz="4" w:space="0" w:color="000000"/>
            </w:tcBorders>
          </w:tcPr>
          <w:p w14:paraId="443D91AA" w14:textId="77777777" w:rsidR="00E70137" w:rsidRPr="00E70137" w:rsidRDefault="00E70137" w:rsidP="008D089D">
            <w:pPr>
              <w:widowControl w:val="0"/>
              <w:autoSpaceDN/>
              <w:spacing w:line="290" w:lineRule="auto"/>
              <w:rPr>
                <w:lang w:val="pl-PL" w:eastAsia="zh-CN"/>
              </w:rPr>
            </w:pPr>
            <w:r w:rsidRPr="00E70137">
              <w:rPr>
                <w:sz w:val="18"/>
                <w:szCs w:val="18"/>
                <w:lang w:val="pl-PL" w:eastAsia="zh-CN"/>
              </w:rPr>
              <w:t>dysponowanie samodzielne /</w:t>
            </w:r>
          </w:p>
          <w:p w14:paraId="0909F7D5" w14:textId="77777777" w:rsidR="00E70137" w:rsidRPr="00E70137" w:rsidRDefault="00E70137" w:rsidP="008D089D">
            <w:pPr>
              <w:widowControl w:val="0"/>
              <w:autoSpaceDN/>
              <w:spacing w:line="290" w:lineRule="auto"/>
              <w:rPr>
                <w:lang w:val="pl-PL" w:eastAsia="zh-CN"/>
              </w:rPr>
            </w:pPr>
            <w:r w:rsidRPr="00E70137">
              <w:rPr>
                <w:sz w:val="18"/>
                <w:szCs w:val="18"/>
                <w:lang w:val="pl-PL" w:eastAsia="zh-CN"/>
              </w:rPr>
              <w:t>wiedza i doświadczenie zostaną udostępnione przez inny podmiot</w:t>
            </w:r>
            <w:r w:rsidRPr="00E70137">
              <w:rPr>
                <w:i/>
                <w:iCs/>
                <w:sz w:val="18"/>
                <w:szCs w:val="18"/>
                <w:lang w:val="pl-PL" w:eastAsia="zh-CN"/>
              </w:rPr>
              <w:t xml:space="preserve"> *</w:t>
            </w:r>
          </w:p>
          <w:p w14:paraId="5E756E62" w14:textId="77777777" w:rsidR="00E70137" w:rsidRPr="00E70137" w:rsidRDefault="00E70137" w:rsidP="008D089D">
            <w:pPr>
              <w:widowControl w:val="0"/>
              <w:tabs>
                <w:tab w:val="left" w:pos="720"/>
              </w:tabs>
              <w:autoSpaceDN/>
              <w:spacing w:line="290" w:lineRule="auto"/>
              <w:rPr>
                <w:b/>
                <w:iCs/>
                <w:sz w:val="18"/>
                <w:szCs w:val="18"/>
                <w:lang w:val="pl-PL" w:eastAsia="zh-CN"/>
              </w:rPr>
            </w:pPr>
            <w:r w:rsidRPr="00E70137">
              <w:rPr>
                <w:sz w:val="18"/>
                <w:szCs w:val="18"/>
                <w:lang w:eastAsia="zh-CN"/>
              </w:rPr>
              <w:t>………………………</w:t>
            </w:r>
            <w:r w:rsidRPr="00E70137">
              <w:rPr>
                <w:i/>
                <w:iCs/>
                <w:sz w:val="18"/>
                <w:szCs w:val="18"/>
                <w:lang w:eastAsia="zh-CN"/>
              </w:rPr>
              <w:t>**</w:t>
            </w:r>
          </w:p>
        </w:tc>
      </w:tr>
    </w:tbl>
    <w:p w14:paraId="7C111EDD" w14:textId="77777777" w:rsidR="00E70137" w:rsidRPr="00E70137" w:rsidRDefault="00E70137" w:rsidP="008D089D">
      <w:pPr>
        <w:tabs>
          <w:tab w:val="left" w:pos="720"/>
        </w:tabs>
        <w:autoSpaceDN/>
        <w:spacing w:after="160" w:line="252" w:lineRule="auto"/>
        <w:rPr>
          <w:b/>
          <w:iCs/>
          <w:sz w:val="18"/>
          <w:szCs w:val="18"/>
          <w:lang w:val="pl-PL" w:eastAsia="zh-CN"/>
        </w:rPr>
      </w:pPr>
      <w:r w:rsidRPr="00E70137">
        <w:rPr>
          <w:rFonts w:eastAsia="Calibri"/>
          <w:i/>
          <w:sz w:val="16"/>
          <w:szCs w:val="16"/>
          <w:u w:val="single"/>
        </w:rPr>
        <w:t>Uwaga!!!</w:t>
      </w:r>
    </w:p>
    <w:p w14:paraId="37D9EC70" w14:textId="77777777" w:rsidR="00E70137" w:rsidRPr="00E70137" w:rsidRDefault="00E70137" w:rsidP="008D089D">
      <w:pPr>
        <w:autoSpaceDN/>
        <w:spacing w:after="0" w:line="252" w:lineRule="auto"/>
        <w:ind w:left="0" w:firstLine="0"/>
        <w:rPr>
          <w:rFonts w:eastAsia="Tahoma"/>
          <w:i/>
          <w:sz w:val="18"/>
          <w:szCs w:val="18"/>
          <w:lang w:val="pl-PL"/>
        </w:rPr>
      </w:pPr>
      <w:r w:rsidRPr="00E70137">
        <w:rPr>
          <w:rFonts w:eastAsia="Tahoma"/>
          <w:i/>
          <w:sz w:val="18"/>
          <w:szCs w:val="18"/>
          <w:lang w:val="pl-PL"/>
        </w:rPr>
        <w:t>Do wykazu należy załączyć dowody potwierdzające, że usługi zostały wykonane lub są wykonywane należycie.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w:t>
      </w:r>
    </w:p>
    <w:p w14:paraId="3E504ABF" w14:textId="77777777" w:rsidR="00E70137" w:rsidRPr="00E70137" w:rsidRDefault="00E70137" w:rsidP="008D089D">
      <w:pPr>
        <w:autoSpaceDN/>
        <w:spacing w:after="0" w:line="252" w:lineRule="auto"/>
        <w:ind w:left="0" w:firstLine="0"/>
        <w:rPr>
          <w:sz w:val="18"/>
          <w:szCs w:val="18"/>
          <w:lang w:val="pl-PL" w:eastAsia="zh-CN"/>
        </w:rPr>
      </w:pPr>
      <w:r w:rsidRPr="00E70137">
        <w:rPr>
          <w:rFonts w:eastAsia="Tahoma"/>
          <w:i/>
          <w:sz w:val="18"/>
          <w:szCs w:val="18"/>
          <w:lang w:val="pl-PL"/>
        </w:rPr>
        <w:t>potwierdzające ich należyte wykonanie powinny być wydane nie wcześniej niż 3 m-ce przed upływem terminu składania ofert.</w:t>
      </w:r>
    </w:p>
    <w:p w14:paraId="295054DC" w14:textId="77777777" w:rsidR="00E70137" w:rsidRPr="00E70137" w:rsidRDefault="00E70137" w:rsidP="008D089D">
      <w:pPr>
        <w:tabs>
          <w:tab w:val="left" w:pos="426"/>
        </w:tabs>
        <w:autoSpaceDN/>
        <w:spacing w:before="120" w:after="0" w:line="290" w:lineRule="auto"/>
        <w:rPr>
          <w:sz w:val="18"/>
          <w:szCs w:val="18"/>
          <w:lang w:val="pl-PL" w:eastAsia="zh-CN"/>
        </w:rPr>
      </w:pPr>
      <w:r w:rsidRPr="00E70137">
        <w:rPr>
          <w:bCs/>
          <w:i/>
          <w:sz w:val="18"/>
          <w:szCs w:val="18"/>
          <w:lang w:val="pl-PL" w:eastAsia="zh-CN"/>
        </w:rPr>
        <w:t>*</w:t>
      </w:r>
      <w:r w:rsidRPr="00E70137">
        <w:rPr>
          <w:bCs/>
          <w:i/>
          <w:sz w:val="18"/>
          <w:szCs w:val="18"/>
          <w:lang w:val="pl-PL" w:eastAsia="zh-CN"/>
        </w:rPr>
        <w:tab/>
        <w:t>należy skre</w:t>
      </w:r>
      <w:r w:rsidRPr="00E70137">
        <w:rPr>
          <w:rFonts w:eastAsia="TimesNewRoman"/>
          <w:i/>
          <w:sz w:val="18"/>
          <w:szCs w:val="18"/>
          <w:lang w:val="pl-PL" w:eastAsia="zh-CN"/>
        </w:rPr>
        <w:t>ś</w:t>
      </w:r>
      <w:r w:rsidRPr="00E70137">
        <w:rPr>
          <w:bCs/>
          <w:i/>
          <w:sz w:val="18"/>
          <w:szCs w:val="18"/>
          <w:lang w:val="pl-PL" w:eastAsia="zh-CN"/>
        </w:rPr>
        <w:t>li</w:t>
      </w:r>
      <w:r w:rsidRPr="00E70137">
        <w:rPr>
          <w:rFonts w:eastAsia="TimesNewRoman"/>
          <w:i/>
          <w:sz w:val="18"/>
          <w:szCs w:val="18"/>
          <w:lang w:val="pl-PL" w:eastAsia="zh-CN"/>
        </w:rPr>
        <w:t xml:space="preserve">ć </w:t>
      </w:r>
      <w:r w:rsidRPr="00E70137">
        <w:rPr>
          <w:bCs/>
          <w:i/>
          <w:sz w:val="18"/>
          <w:szCs w:val="18"/>
          <w:lang w:val="pl-PL" w:eastAsia="zh-CN"/>
        </w:rPr>
        <w:t>niewła</w:t>
      </w:r>
      <w:r w:rsidRPr="00E70137">
        <w:rPr>
          <w:rFonts w:eastAsia="TimesNewRoman"/>
          <w:i/>
          <w:sz w:val="18"/>
          <w:szCs w:val="18"/>
          <w:lang w:val="pl-PL" w:eastAsia="zh-CN"/>
        </w:rPr>
        <w:t>ś</w:t>
      </w:r>
      <w:r w:rsidRPr="00E70137">
        <w:rPr>
          <w:bCs/>
          <w:i/>
          <w:sz w:val="18"/>
          <w:szCs w:val="18"/>
          <w:lang w:val="pl-PL" w:eastAsia="zh-CN"/>
        </w:rPr>
        <w:t>ciw</w:t>
      </w:r>
      <w:r w:rsidRPr="00E70137">
        <w:rPr>
          <w:rFonts w:eastAsia="TimesNewRoman"/>
          <w:i/>
          <w:sz w:val="18"/>
          <w:szCs w:val="18"/>
          <w:lang w:val="pl-PL" w:eastAsia="zh-CN"/>
        </w:rPr>
        <w:t xml:space="preserve">ą </w:t>
      </w:r>
      <w:r w:rsidRPr="00E70137">
        <w:rPr>
          <w:bCs/>
          <w:i/>
          <w:sz w:val="18"/>
          <w:szCs w:val="18"/>
          <w:lang w:val="pl-PL" w:eastAsia="zh-CN"/>
        </w:rPr>
        <w:t>okoliczno</w:t>
      </w:r>
      <w:r w:rsidRPr="00E70137">
        <w:rPr>
          <w:rFonts w:eastAsia="TimesNewRoman"/>
          <w:i/>
          <w:sz w:val="18"/>
          <w:szCs w:val="18"/>
          <w:lang w:val="pl-PL" w:eastAsia="zh-CN"/>
        </w:rPr>
        <w:t>ść</w:t>
      </w:r>
    </w:p>
    <w:p w14:paraId="707B9CAF" w14:textId="66B4B423" w:rsidR="00E70137" w:rsidRPr="00E70137" w:rsidRDefault="00E70137" w:rsidP="008D089D">
      <w:pPr>
        <w:tabs>
          <w:tab w:val="left" w:pos="426"/>
        </w:tabs>
        <w:autoSpaceDN/>
        <w:spacing w:before="120" w:after="60" w:line="290" w:lineRule="auto"/>
        <w:ind w:left="426" w:right="0" w:hanging="426"/>
        <w:rPr>
          <w:i/>
          <w:sz w:val="18"/>
          <w:szCs w:val="18"/>
          <w:lang w:val="pl-PL" w:eastAsia="zh-CN"/>
        </w:rPr>
      </w:pPr>
      <w:r w:rsidRPr="00E70137">
        <w:rPr>
          <w:i/>
          <w:iCs/>
          <w:sz w:val="18"/>
          <w:szCs w:val="18"/>
          <w:lang w:val="pl-PL" w:eastAsia="zh-CN"/>
        </w:rPr>
        <w:lastRenderedPageBreak/>
        <w:t>**</w:t>
      </w:r>
      <w:r w:rsidRPr="00E70137">
        <w:rPr>
          <w:i/>
          <w:iCs/>
          <w:sz w:val="18"/>
          <w:szCs w:val="18"/>
          <w:lang w:val="pl-PL" w:eastAsia="zh-CN"/>
        </w:rPr>
        <w:tab/>
        <w:t xml:space="preserve"> </w:t>
      </w:r>
      <w:r w:rsidRPr="00E70137">
        <w:rPr>
          <w:i/>
          <w:sz w:val="18"/>
          <w:szCs w:val="18"/>
          <w:lang w:val="pl-PL" w:eastAsia="zh-CN"/>
        </w:rPr>
        <w:t>w przypadku, gdy doświadczenie zostanie udostępnione przez inny podmiot</w:t>
      </w:r>
      <w:r w:rsidRPr="00E70137">
        <w:rPr>
          <w:i/>
          <w:iCs/>
          <w:sz w:val="18"/>
          <w:szCs w:val="18"/>
          <w:lang w:val="pl-PL" w:eastAsia="zh-CN"/>
        </w:rPr>
        <w:t xml:space="preserve"> n</w:t>
      </w:r>
      <w:r w:rsidRPr="00E70137">
        <w:rPr>
          <w:i/>
          <w:sz w:val="18"/>
          <w:szCs w:val="18"/>
          <w:lang w:val="pl-PL" w:eastAsia="zh-CN"/>
        </w:rPr>
        <w:t xml:space="preserve">ależy wpisać w wykropkowane miejsce informację o  podstawie do dysponowania osobą oraz dane podmiotu udostępniającego. </w:t>
      </w:r>
    </w:p>
    <w:p w14:paraId="5136CAA7" w14:textId="77777777" w:rsidR="00E70137" w:rsidRPr="00E70137" w:rsidRDefault="00E70137" w:rsidP="008D089D">
      <w:pPr>
        <w:autoSpaceDN/>
        <w:spacing w:before="60" w:after="0" w:line="290" w:lineRule="auto"/>
        <w:ind w:left="0" w:right="0" w:firstLine="68"/>
        <w:rPr>
          <w:sz w:val="18"/>
          <w:szCs w:val="18"/>
          <w:lang w:val="pl-PL" w:eastAsia="zh-CN"/>
        </w:rPr>
      </w:pPr>
      <w:r w:rsidRPr="00E70137">
        <w:rPr>
          <w:i/>
          <w:iCs/>
          <w:spacing w:val="-6"/>
          <w:sz w:val="18"/>
          <w:szCs w:val="18"/>
          <w:lang w:val="pl-PL" w:eastAsia="zh-CN"/>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3E0943DB" w14:textId="77777777" w:rsidR="00E70137" w:rsidRPr="00E70137" w:rsidRDefault="00E70137" w:rsidP="008D089D">
      <w:pPr>
        <w:autoSpaceDN/>
        <w:spacing w:line="276" w:lineRule="auto"/>
        <w:ind w:left="0" w:firstLine="68"/>
        <w:rPr>
          <w:i/>
          <w:iCs/>
          <w:color w:val="2F5496"/>
          <w:spacing w:val="-6"/>
          <w:sz w:val="16"/>
          <w:szCs w:val="16"/>
          <w:u w:val="single"/>
          <w:lang w:val="pl-PL" w:eastAsia="zh-CN"/>
        </w:rPr>
      </w:pPr>
    </w:p>
    <w:p w14:paraId="047D0493" w14:textId="77777777" w:rsidR="00E70137" w:rsidRPr="00E70137" w:rsidRDefault="00E70137" w:rsidP="008D089D">
      <w:pPr>
        <w:autoSpaceDN/>
        <w:spacing w:line="276" w:lineRule="auto"/>
        <w:rPr>
          <w:rFonts w:ascii="Verdana" w:hAnsi="Verdana" w:cs="Verdana"/>
          <w:color w:val="2F5496"/>
          <w:sz w:val="18"/>
          <w:szCs w:val="18"/>
          <w:u w:val="single"/>
          <w:lang w:val="pl-PL" w:eastAsia="zh-CN"/>
        </w:rPr>
      </w:pPr>
    </w:p>
    <w:p w14:paraId="4B2530FA" w14:textId="77777777" w:rsidR="00E70137" w:rsidRPr="00E70137" w:rsidRDefault="00E70137" w:rsidP="008D089D">
      <w:pPr>
        <w:autoSpaceDN/>
        <w:spacing w:line="276" w:lineRule="auto"/>
        <w:rPr>
          <w:rFonts w:ascii="Verdana" w:hAnsi="Verdana" w:cs="Verdana"/>
          <w:color w:val="2F5496"/>
          <w:sz w:val="18"/>
          <w:szCs w:val="18"/>
          <w:u w:val="single"/>
          <w:lang w:val="pl-PL" w:eastAsia="zh-CN"/>
        </w:rPr>
      </w:pPr>
    </w:p>
    <w:p w14:paraId="6CD4BBC9" w14:textId="77777777" w:rsidR="00E70137" w:rsidRPr="00E70137" w:rsidRDefault="00E70137" w:rsidP="008D089D">
      <w:pPr>
        <w:autoSpaceDN/>
        <w:spacing w:line="276" w:lineRule="auto"/>
        <w:rPr>
          <w:rFonts w:ascii="Verdana" w:hAnsi="Verdana" w:cs="Verdana"/>
          <w:color w:val="2F5496"/>
          <w:sz w:val="18"/>
          <w:szCs w:val="18"/>
          <w:u w:val="single"/>
          <w:lang w:val="pl-PL" w:eastAsia="zh-CN"/>
        </w:rPr>
      </w:pPr>
    </w:p>
    <w:p w14:paraId="66679A62" w14:textId="77777777" w:rsidR="00E70137" w:rsidRPr="00530C02" w:rsidRDefault="00E70137" w:rsidP="008D089D">
      <w:pPr>
        <w:widowControl w:val="0"/>
        <w:spacing w:after="0" w:line="276" w:lineRule="auto"/>
        <w:ind w:left="0" w:firstLine="0"/>
        <w:rPr>
          <w:rFonts w:eastAsia="Times New Roman" w:cstheme="minorHAnsi"/>
          <w:color w:val="0070C0"/>
          <w:sz w:val="20"/>
          <w:szCs w:val="20"/>
          <w:u w:val="single"/>
          <w:lang w:val="pl-PL" w:eastAsia="pl-PL"/>
        </w:rPr>
      </w:pPr>
      <w:r w:rsidRPr="00530C02">
        <w:rPr>
          <w:rFonts w:eastAsia="Times New Roman" w:cstheme="minorHAnsi"/>
          <w:color w:val="0070C0"/>
          <w:sz w:val="20"/>
          <w:szCs w:val="20"/>
          <w:u w:val="single"/>
          <w:lang w:val="pl-PL" w:eastAsia="pl-PL"/>
        </w:rPr>
        <w:t>Informacja dla Wykonawców:</w:t>
      </w:r>
    </w:p>
    <w:p w14:paraId="2F9AA195" w14:textId="77777777" w:rsidR="00E70137" w:rsidRPr="00530C02" w:rsidRDefault="00E70137" w:rsidP="008D089D">
      <w:pPr>
        <w:widowControl w:val="0"/>
        <w:spacing w:after="0" w:line="276" w:lineRule="auto"/>
        <w:ind w:left="0" w:firstLine="0"/>
        <w:rPr>
          <w:rFonts w:eastAsia="Verdana" w:cstheme="minorHAnsi"/>
          <w:i/>
          <w:color w:val="0070C0"/>
          <w:sz w:val="20"/>
          <w:szCs w:val="20"/>
          <w:lang w:val="pl-PL" w:eastAsia="pl-PL"/>
        </w:rPr>
      </w:pPr>
      <w:r w:rsidRPr="00530C02">
        <w:rPr>
          <w:rFonts w:eastAsia="Times New Roman" w:cstheme="minorHAnsi"/>
          <w:color w:val="0070C0"/>
          <w:sz w:val="20"/>
          <w:szCs w:val="20"/>
          <w:lang w:val="pl-PL" w:eastAsia="pl-PL"/>
        </w:rPr>
        <w:t xml:space="preserve">Dokument </w:t>
      </w:r>
      <w:r w:rsidRPr="00530C02">
        <w:rPr>
          <w:rFonts w:eastAsia="Times New Roman" w:cstheme="minorHAnsi"/>
          <w:b/>
          <w:color w:val="0070C0"/>
          <w:sz w:val="20"/>
          <w:szCs w:val="20"/>
          <w:lang w:val="pl-PL" w:eastAsia="pl-PL"/>
        </w:rPr>
        <w:t>musi być opatrzony</w:t>
      </w:r>
      <w:r w:rsidRPr="00530C02">
        <w:rPr>
          <w:rFonts w:eastAsia="Times New Roman" w:cstheme="minorHAnsi"/>
          <w:color w:val="0070C0"/>
          <w:sz w:val="20"/>
          <w:szCs w:val="20"/>
          <w:lang w:val="pl-PL" w:eastAsia="pl-PL"/>
        </w:rPr>
        <w:t xml:space="preserve"> przez osobę lub osoby uprawnione do reprezentowania firmy </w:t>
      </w:r>
      <w:r w:rsidRPr="00530C02">
        <w:rPr>
          <w:rFonts w:eastAsia="Times New Roman" w:cstheme="minorHAnsi"/>
          <w:b/>
          <w:color w:val="0070C0"/>
          <w:sz w:val="20"/>
          <w:szCs w:val="20"/>
          <w:lang w:val="pl-PL" w:eastAsia="pl-PL"/>
        </w:rPr>
        <w:t>kwalifikowanym podpisem elektronicznym, podpisem zaufanym lub podpisem osobistym</w:t>
      </w:r>
      <w:r w:rsidRPr="00530C02">
        <w:rPr>
          <w:rFonts w:eastAsia="Times New Roman" w:cstheme="minorHAnsi"/>
          <w:color w:val="0070C0"/>
          <w:sz w:val="20"/>
          <w:szCs w:val="20"/>
          <w:lang w:val="pl-PL" w:eastAsia="pl-PL"/>
        </w:rPr>
        <w:t xml:space="preserve"> i przekazany Zamawiającemu wraz z dokumentem (-ami) potwierdzającymi prawo</w:t>
      </w:r>
      <w:r w:rsidRPr="00530C02">
        <w:rPr>
          <w:rFonts w:eastAsia="Times New Roman" w:cstheme="minorHAnsi"/>
          <w:color w:val="0070C0"/>
          <w:sz w:val="20"/>
          <w:szCs w:val="20"/>
          <w:lang w:val="pl-PL" w:eastAsia="pl-PL"/>
        </w:rPr>
        <w:br/>
        <w:t xml:space="preserve">do reprezentacji Wykonawcy przez osobę podpisującą ofertę.                  </w:t>
      </w:r>
    </w:p>
    <w:p w14:paraId="5A358DE5" w14:textId="77777777" w:rsidR="00E70137" w:rsidRPr="00530C02" w:rsidRDefault="00E70137" w:rsidP="008D089D">
      <w:pPr>
        <w:widowControl w:val="0"/>
        <w:tabs>
          <w:tab w:val="center" w:pos="7068"/>
        </w:tabs>
        <w:spacing w:after="0" w:line="240" w:lineRule="auto"/>
        <w:ind w:left="0" w:firstLine="0"/>
        <w:rPr>
          <w:sz w:val="20"/>
          <w:szCs w:val="20"/>
          <w:lang w:val="pl-PL"/>
        </w:rPr>
      </w:pPr>
      <w:r w:rsidRPr="00530C02">
        <w:rPr>
          <w:rFonts w:eastAsia="Times New Roman" w:cstheme="minorHAnsi"/>
          <w:b/>
          <w:bCs/>
          <w:color w:val="0070C0"/>
          <w:kern w:val="1"/>
          <w:sz w:val="20"/>
          <w:szCs w:val="20"/>
          <w:u w:val="single"/>
          <w:lang w:val="pl-PL" w:eastAsia="ar-SA"/>
        </w:rPr>
        <w:t>Uwaga! Nanoszenie jakichkolwiek zmian w treści dokumentu po opatrzeniu w.w. podpisem może skutkować naruszeniem integralności podpisu, a w konsekwencji skutkować odrzuceniem oferty.</w:t>
      </w:r>
    </w:p>
    <w:p w14:paraId="53916FF1" w14:textId="0D806405" w:rsidR="00E70137" w:rsidRPr="00530C02" w:rsidRDefault="00E70137" w:rsidP="008D089D">
      <w:pPr>
        <w:spacing w:line="276" w:lineRule="auto"/>
        <w:rPr>
          <w:sz w:val="22"/>
          <w:lang w:val="pl-PL"/>
        </w:rPr>
      </w:pPr>
      <w:r w:rsidRPr="00530C02">
        <w:rPr>
          <w:color w:val="2F5496"/>
          <w:sz w:val="22"/>
          <w:lang w:val="pl-PL"/>
        </w:rPr>
        <w:t xml:space="preserve">                </w:t>
      </w:r>
    </w:p>
    <w:p w14:paraId="6652B3BF" w14:textId="247CE4F0"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r w:rsidRPr="00E70137">
        <w:rPr>
          <w:rFonts w:eastAsia="Times New Roman"/>
          <w:color w:val="0070C0"/>
          <w:kern w:val="2"/>
          <w:sz w:val="18"/>
          <w:szCs w:val="18"/>
          <w:lang w:val="pl-PL" w:eastAsia="zh-CN" w:bidi="hi-IN"/>
        </w:rPr>
        <w:tab/>
      </w:r>
    </w:p>
    <w:p w14:paraId="0DC68998" w14:textId="77777777"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p>
    <w:p w14:paraId="14995294" w14:textId="77777777"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p>
    <w:p w14:paraId="5901C0BF" w14:textId="77777777"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p>
    <w:p w14:paraId="334C3614"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3DF13BFF"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4F1F52B8"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663366EB"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690AA8AA"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5D6ACD55"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6547D360"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7B4B50AE"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5B91FF6E"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3EEB46EE"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0281A81B"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75872B40"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737A5370"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44E69379"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0FDD16AC"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466BC4BD"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29899BB8"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519762E9"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04D8A070"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7027B748"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64835210"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40C0310E"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705EA71F"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43205CDF"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167C6074" w14:textId="77777777" w:rsidR="00E70137" w:rsidRDefault="00E70137" w:rsidP="008D089D">
      <w:pPr>
        <w:autoSpaceDN/>
        <w:spacing w:after="0" w:line="240" w:lineRule="auto"/>
        <w:ind w:left="0" w:right="0" w:firstLine="0"/>
        <w:rPr>
          <w:rFonts w:eastAsia="NSimSun"/>
          <w:color w:val="auto"/>
          <w:kern w:val="2"/>
          <w:szCs w:val="24"/>
          <w:lang w:val="pl-PL" w:eastAsia="zh-CN" w:bidi="hi-IN"/>
        </w:rPr>
      </w:pPr>
    </w:p>
    <w:p w14:paraId="0A9A1354" w14:textId="77777777"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p>
    <w:p w14:paraId="0DC37D2D" w14:textId="77777777" w:rsidR="00E70137" w:rsidRPr="00E70137" w:rsidRDefault="00E70137" w:rsidP="008D089D">
      <w:pPr>
        <w:autoSpaceDN/>
        <w:spacing w:after="0" w:line="240" w:lineRule="auto"/>
        <w:ind w:left="0" w:right="0" w:firstLine="0"/>
        <w:rPr>
          <w:rFonts w:eastAsia="NSimSun"/>
          <w:color w:val="auto"/>
          <w:kern w:val="2"/>
          <w:szCs w:val="24"/>
          <w:lang w:val="pl-PL" w:eastAsia="zh-CN" w:bidi="hi-IN"/>
        </w:rPr>
      </w:pPr>
    </w:p>
    <w:p w14:paraId="385FB7CE" w14:textId="77777777" w:rsidR="00E70137" w:rsidRPr="00530C02" w:rsidRDefault="00E70137" w:rsidP="008D089D">
      <w:pPr>
        <w:pStyle w:val="Standard"/>
        <w:rPr>
          <w:b/>
          <w:sz w:val="22"/>
          <w:szCs w:val="22"/>
        </w:rPr>
      </w:pPr>
    </w:p>
    <w:p w14:paraId="732FDDD7" w14:textId="77777777" w:rsidR="00E70137" w:rsidRDefault="00E70137" w:rsidP="008D089D">
      <w:pPr>
        <w:pStyle w:val="Standard"/>
        <w:rPr>
          <w:b/>
          <w:iCs/>
          <w:sz w:val="20"/>
        </w:rPr>
      </w:pPr>
      <w:r>
        <w:rPr>
          <w:b/>
          <w:iCs/>
          <w:sz w:val="22"/>
        </w:rPr>
        <w:lastRenderedPageBreak/>
        <w:t>Z</w:t>
      </w:r>
      <w:r w:rsidRPr="00530C02">
        <w:rPr>
          <w:b/>
          <w:iCs/>
          <w:sz w:val="22"/>
          <w:szCs w:val="22"/>
        </w:rPr>
        <w:t>P. 272.02.202</w:t>
      </w:r>
      <w:r>
        <w:rPr>
          <w:b/>
          <w:iCs/>
          <w:sz w:val="22"/>
        </w:rPr>
        <w:t>6</w:t>
      </w:r>
      <w:r w:rsidRPr="00530C02">
        <w:rPr>
          <w:b/>
          <w:iCs/>
          <w:sz w:val="22"/>
          <w:szCs w:val="22"/>
        </w:rPr>
        <w:t xml:space="preserve">.TP </w:t>
      </w:r>
      <w:r w:rsidRPr="00530C02">
        <w:rPr>
          <w:b/>
          <w:iCs/>
          <w:sz w:val="22"/>
          <w:szCs w:val="22"/>
        </w:rPr>
        <w:tab/>
      </w:r>
      <w:r w:rsidRPr="00530C02">
        <w:rPr>
          <w:b/>
          <w:iCs/>
          <w:sz w:val="22"/>
          <w:szCs w:val="22"/>
        </w:rPr>
        <w:tab/>
      </w:r>
      <w:r w:rsidRPr="00530C02">
        <w:rPr>
          <w:b/>
          <w:iCs/>
          <w:sz w:val="22"/>
          <w:szCs w:val="22"/>
        </w:rPr>
        <w:tab/>
      </w:r>
      <w:r w:rsidRPr="00530C02">
        <w:rPr>
          <w:b/>
          <w:iCs/>
          <w:sz w:val="22"/>
          <w:szCs w:val="22"/>
        </w:rPr>
        <w:tab/>
      </w:r>
      <w:r w:rsidRPr="00530C02">
        <w:rPr>
          <w:b/>
          <w:iCs/>
          <w:sz w:val="22"/>
          <w:szCs w:val="22"/>
        </w:rPr>
        <w:tab/>
      </w:r>
      <w:r w:rsidRPr="00530C02">
        <w:rPr>
          <w:b/>
          <w:iCs/>
          <w:sz w:val="22"/>
          <w:szCs w:val="22"/>
        </w:rPr>
        <w:tab/>
      </w:r>
      <w:r>
        <w:rPr>
          <w:b/>
          <w:iCs/>
          <w:sz w:val="22"/>
        </w:rPr>
        <w:tab/>
      </w:r>
      <w:r w:rsidRPr="00DB79D0">
        <w:rPr>
          <w:b/>
          <w:iCs/>
          <w:sz w:val="20"/>
        </w:rPr>
        <w:t xml:space="preserve">ZAŁĄCZNIK NR </w:t>
      </w:r>
      <w:r>
        <w:rPr>
          <w:b/>
          <w:iCs/>
          <w:sz w:val="20"/>
        </w:rPr>
        <w:t>7</w:t>
      </w:r>
      <w:r w:rsidRPr="00DB79D0">
        <w:rPr>
          <w:b/>
          <w:iCs/>
          <w:sz w:val="20"/>
        </w:rPr>
        <w:t xml:space="preserve"> DO SWZ</w:t>
      </w:r>
      <w:r>
        <w:rPr>
          <w:b/>
          <w:iCs/>
          <w:sz w:val="20"/>
        </w:rPr>
        <w:t xml:space="preserve">    </w:t>
      </w:r>
    </w:p>
    <w:p w14:paraId="59D5CDFB" w14:textId="77777777" w:rsidR="00E70137" w:rsidRDefault="00E70137" w:rsidP="008D089D">
      <w:pPr>
        <w:pStyle w:val="Standard"/>
        <w:rPr>
          <w:rFonts w:eastAsia="NSimSun"/>
          <w:kern w:val="2"/>
          <w:szCs w:val="24"/>
          <w:lang w:eastAsia="zh-CN" w:bidi="hi-IN"/>
        </w:rPr>
      </w:pPr>
    </w:p>
    <w:p w14:paraId="4FC236A7" w14:textId="77777777" w:rsidR="00E70137" w:rsidRPr="00E70137" w:rsidRDefault="00E70137" w:rsidP="008D089D">
      <w:pPr>
        <w:pStyle w:val="Standard"/>
        <w:rPr>
          <w:rFonts w:eastAsia="NSimSun"/>
          <w:kern w:val="2"/>
          <w:sz w:val="22"/>
          <w:szCs w:val="22"/>
          <w:lang w:eastAsia="zh-CN" w:bidi="hi-IN"/>
        </w:rPr>
      </w:pPr>
    </w:p>
    <w:p w14:paraId="2E653665" w14:textId="7A4BF9FC" w:rsidR="00E70137" w:rsidRPr="00E70137" w:rsidRDefault="00E70137" w:rsidP="008D089D">
      <w:pPr>
        <w:pStyle w:val="Standard"/>
        <w:jc w:val="center"/>
        <w:rPr>
          <w:rFonts w:eastAsia="NSimSun"/>
          <w:b/>
          <w:bCs/>
          <w:kern w:val="2"/>
          <w:sz w:val="22"/>
          <w:szCs w:val="22"/>
          <w:lang w:eastAsia="zh-CN" w:bidi="hi-IN"/>
        </w:rPr>
      </w:pPr>
      <w:r w:rsidRPr="00E70137">
        <w:rPr>
          <w:rFonts w:eastAsia="NSimSun"/>
          <w:b/>
          <w:bCs/>
          <w:kern w:val="2"/>
          <w:sz w:val="22"/>
          <w:szCs w:val="22"/>
          <w:lang w:eastAsia="zh-CN" w:bidi="hi-IN"/>
        </w:rPr>
        <w:t>OPIS PRZEDMIOTU ZAMÓWIENIA</w:t>
      </w:r>
    </w:p>
    <w:p w14:paraId="7BE49655" w14:textId="77777777" w:rsidR="00E70137" w:rsidRPr="00E70137" w:rsidRDefault="00E70137" w:rsidP="008D089D">
      <w:pPr>
        <w:autoSpaceDN/>
        <w:spacing w:after="0" w:line="240" w:lineRule="auto"/>
        <w:ind w:left="0" w:right="0" w:firstLine="0"/>
        <w:jc w:val="center"/>
        <w:rPr>
          <w:rFonts w:eastAsia="NSimSun"/>
          <w:color w:val="auto"/>
          <w:kern w:val="2"/>
          <w:sz w:val="22"/>
          <w:lang w:val="pl-PL" w:eastAsia="zh-CN" w:bidi="hi-IN"/>
        </w:rPr>
      </w:pPr>
    </w:p>
    <w:p w14:paraId="0B682C53" w14:textId="77777777" w:rsidR="00E70137" w:rsidRPr="00E70137" w:rsidRDefault="00E70137" w:rsidP="008D089D">
      <w:pPr>
        <w:autoSpaceDN/>
        <w:spacing w:after="0" w:line="276" w:lineRule="auto"/>
        <w:ind w:left="0" w:right="0" w:firstLine="0"/>
        <w:rPr>
          <w:rFonts w:eastAsia="NSimSun"/>
          <w:b/>
          <w:bCs/>
          <w:color w:val="auto"/>
          <w:kern w:val="2"/>
          <w:sz w:val="22"/>
          <w:lang w:val="pl-PL" w:eastAsia="zh-CN" w:bidi="hi-IN"/>
        </w:rPr>
      </w:pPr>
      <w:r w:rsidRPr="00E70137">
        <w:rPr>
          <w:rFonts w:eastAsia="NSimSun"/>
          <w:b/>
          <w:bCs/>
          <w:color w:val="auto"/>
          <w:kern w:val="2"/>
          <w:sz w:val="22"/>
          <w:lang w:val="pl-PL" w:eastAsia="zh-CN" w:bidi="hi-IN"/>
        </w:rPr>
        <w:t>pn.: „Dostawa w ramach leasingu operacyjnego z opcją wykupu pojazdu ciężarowego trzyosiowego typu śmieciarka z zabudową jednokomorową”</w:t>
      </w:r>
    </w:p>
    <w:p w14:paraId="36791FEE" w14:textId="77777777" w:rsidR="00E70137" w:rsidRPr="00E70137" w:rsidRDefault="00E70137" w:rsidP="008D089D">
      <w:pPr>
        <w:autoSpaceDN/>
        <w:spacing w:after="0" w:line="276" w:lineRule="auto"/>
        <w:ind w:left="0" w:right="0" w:firstLine="0"/>
        <w:rPr>
          <w:rFonts w:eastAsia="NSimSun"/>
          <w:color w:val="auto"/>
          <w:kern w:val="2"/>
          <w:sz w:val="22"/>
          <w:lang w:val="pl-PL" w:eastAsia="zh-CN" w:bidi="hi-IN"/>
        </w:rPr>
      </w:pPr>
    </w:p>
    <w:p w14:paraId="5FCAB4A4" w14:textId="77777777" w:rsidR="00E70137" w:rsidRPr="00E70137" w:rsidRDefault="00E70137" w:rsidP="008D089D">
      <w:pPr>
        <w:autoSpaceDN/>
        <w:spacing w:after="0" w:line="240" w:lineRule="auto"/>
        <w:ind w:left="0" w:right="0" w:firstLine="0"/>
        <w:rPr>
          <w:rFonts w:eastAsia="NSimSun"/>
          <w:b/>
          <w:bCs/>
          <w:color w:val="auto"/>
          <w:kern w:val="2"/>
          <w:sz w:val="22"/>
          <w:lang w:val="pl-PL" w:eastAsia="zh-CN" w:bidi="hi-IN"/>
        </w:rPr>
      </w:pPr>
    </w:p>
    <w:p w14:paraId="7E80E6D8" w14:textId="77777777" w:rsidR="00E70137" w:rsidRPr="00E70137" w:rsidRDefault="00E70137" w:rsidP="008D089D">
      <w:pPr>
        <w:autoSpaceDN/>
        <w:spacing w:after="0" w:line="240" w:lineRule="auto"/>
        <w:ind w:left="0" w:right="0" w:firstLine="0"/>
        <w:rPr>
          <w:rFonts w:eastAsia="NSimSun"/>
          <w:b/>
          <w:bCs/>
          <w:color w:val="auto"/>
          <w:kern w:val="2"/>
          <w:sz w:val="22"/>
          <w:lang w:val="pl-PL" w:eastAsia="zh-CN" w:bidi="hi-IN"/>
        </w:rPr>
      </w:pPr>
      <w:r w:rsidRPr="00E70137">
        <w:rPr>
          <w:rFonts w:eastAsia="NSimSun"/>
          <w:b/>
          <w:bCs/>
          <w:color w:val="auto"/>
          <w:kern w:val="2"/>
          <w:sz w:val="22"/>
          <w:lang w:val="pl-PL" w:eastAsia="zh-CN" w:bidi="hi-IN"/>
        </w:rPr>
        <w:t>OKREŚLENIE PRZEDMIOTU ZAMÓWIENIA</w:t>
      </w:r>
    </w:p>
    <w:p w14:paraId="3224E28F" w14:textId="77777777" w:rsidR="00E70137" w:rsidRPr="00E70137" w:rsidRDefault="00E70137" w:rsidP="008D089D">
      <w:pPr>
        <w:autoSpaceDN/>
        <w:spacing w:after="0" w:line="240" w:lineRule="auto"/>
        <w:ind w:left="0" w:right="0" w:firstLine="0"/>
        <w:rPr>
          <w:rFonts w:eastAsia="NSimSun"/>
          <w:color w:val="auto"/>
          <w:kern w:val="2"/>
          <w:sz w:val="22"/>
          <w:lang w:val="pl-PL" w:eastAsia="zh-CN" w:bidi="hi-IN"/>
        </w:rPr>
      </w:pPr>
    </w:p>
    <w:p w14:paraId="4C14459D"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bookmarkStart w:id="2" w:name="_Hlk227858763"/>
      <w:r w:rsidRPr="00E70137">
        <w:rPr>
          <w:rFonts w:eastAsia="NSimSun"/>
          <w:b/>
          <w:bCs/>
          <w:color w:val="auto"/>
          <w:kern w:val="2"/>
          <w:sz w:val="22"/>
          <w:lang w:val="pl-PL" w:eastAsia="zh-CN" w:bidi="hi-IN"/>
        </w:rPr>
        <w:t>Przedmiotem zamówienia</w:t>
      </w:r>
      <w:r w:rsidRPr="00E70137">
        <w:rPr>
          <w:rFonts w:eastAsia="NSimSun"/>
          <w:color w:val="auto"/>
          <w:kern w:val="2"/>
          <w:sz w:val="22"/>
          <w:lang w:val="pl-PL" w:eastAsia="zh-CN" w:bidi="hi-IN"/>
        </w:rPr>
        <w:t xml:space="preserve"> jest dostawa pojazdu ciężarowego trzyosiowego typu śmieciarka z zabudową jednokomorową w formie leasingu operacyjnego z opcją wykupu tj. odpłatne korzystanie w ramach leasingu operacyjnego za umówione raty leasingowe w okresie 48 miesięcy od daty podpisania protokołu odbioru przedmiotu leasingu, na warunkach określonych szczegółowo w ogólnych warunkach leasingu Wykonawcy, przedmiotu leasingu w postaci pojazdu ciężarowego trzyosiowego typu śmieciarka z zabudową jednokomorową na potrzeby własne. </w:t>
      </w:r>
    </w:p>
    <w:p w14:paraId="40BF84AE"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Szczegółowy opis techniczny przedmiotu zamówienia Zamawiający określa w SWZ . Opis ten zawiera minimalne wymagania, co oznacza, że Wykonawca może oferować przedmiot zamówienia charakteryzujący się lepszymi parametrami technicznymi i funkcjonalnymi pod warunkiem, że nie będą one miały wpływu na wyższe koszty eksploatacji.</w:t>
      </w:r>
    </w:p>
    <w:p w14:paraId="0E51EF97"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bookmarkStart w:id="3" w:name="_Hlk227858890"/>
      <w:bookmarkEnd w:id="2"/>
      <w:r w:rsidRPr="00E70137">
        <w:rPr>
          <w:rFonts w:eastAsia="NSimSun"/>
          <w:color w:val="auto"/>
          <w:kern w:val="2"/>
          <w:sz w:val="22"/>
          <w:lang w:val="pl-PL" w:eastAsia="zh-CN" w:bidi="hi-IN"/>
        </w:rPr>
        <w:t>Wykonawca dostarczy przedmiot zamówienia gotowy do użytkowania do siedziby Zamawiającego we własnym zakresie i na własny koszt.</w:t>
      </w:r>
    </w:p>
    <w:p w14:paraId="7861284D"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Koszt związany z rejestracją pojazdu zostanie przez Wykonawcę wliczony w cenę pojazdu i uwzględniony w kalkulacji leasingu dla Zamawiającego.</w:t>
      </w:r>
    </w:p>
    <w:p w14:paraId="425417DF"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Wykonawca przeszkoli wskazany personel Zamawiającego na własny koszt w zakresie eksploatacji, konserwacji i obsługi przedmiotu zamówienia. Szkolenie powinno być przeprowadzone w dniu odbioru przedmiotu umowy.</w:t>
      </w:r>
    </w:p>
    <w:p w14:paraId="2F249044"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Wykonawca zapewni reakcję serwisu na zgłoszenie awarii w okresie gwarancji do 2dni roboczych od przyjęcia zgłoszenia.</w:t>
      </w:r>
    </w:p>
    <w:p w14:paraId="28BF5AC5"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Wykonawca zapewni serwis zarówno dla podwozia jak i zabudowy w odległości nie większej niż 100km od siedziby Zamawiającego (tj. ul. Pomorska 1, 83-032 Pszczółki) działający nie krócej niż 2 lata, w których Zamawiający będzie dokonywał serwisów okresowych oraz napraw.</w:t>
      </w:r>
    </w:p>
    <w:p w14:paraId="5009F7C8"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Zamawiający dopuszcza serwis mobilny jednak czas jego reakcji nie może być dłuższy niż 72h od momentu zgłoszenia awarii.</w:t>
      </w:r>
    </w:p>
    <w:p w14:paraId="297380AF"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Wykonawca zapewni w cenie pojazdu gwarancję na okres minimum 24 miesięcy od dnia odbioru pojazdu na kompletny pojazd.</w:t>
      </w:r>
    </w:p>
    <w:p w14:paraId="4F1C88EC"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bookmarkStart w:id="4" w:name="_Hlk227858993"/>
      <w:bookmarkEnd w:id="3"/>
      <w:r w:rsidRPr="00E70137">
        <w:rPr>
          <w:rFonts w:eastAsia="NSimSun"/>
          <w:color w:val="auto"/>
          <w:kern w:val="2"/>
          <w:sz w:val="22"/>
          <w:lang w:val="pl-PL" w:eastAsia="zh-CN" w:bidi="hi-IN"/>
        </w:rPr>
        <w:t xml:space="preserve">Zamawiający wymaga załączenia do oferty dokumentacji technicznej oferowanego pojazdu (zdjęcia, rysunki, ulotki, katalogi, opinie techniczne) potwierdzającej spełnienie parametrów technicznych określonych w pkt. 14 i pkt. 15 </w:t>
      </w:r>
    </w:p>
    <w:p w14:paraId="14BDAD4A"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Wybrany Wykonawca po wyborze najkorzystniejszej oferty przedstawi wzór umowy leasingu. Jeśli zawarte w umowie leasingu zapisy będą sprzeczne z zapisami wzoru umowy na dostawę stanowiącą załącznik do SWZ pierwszeństwo mają zapisy zawarte w umowie stanowiących załącznik do SWZ.</w:t>
      </w:r>
    </w:p>
    <w:p w14:paraId="4BADA468" w14:textId="77777777" w:rsidR="00E70137" w:rsidRPr="00E70137"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lastRenderedPageBreak/>
        <w:t>Zamawiający dokona ubezpieczenia pojazdu w zakresie OC i AC we własnym zakresie na warunkach ustalonych z wybranym Wykonawcą i zgadza się na pokrycie corocznej opłaty związanej z administrowaniem polisami ubezpieczenia pojazdu.</w:t>
      </w:r>
    </w:p>
    <w:p w14:paraId="5F891048" w14:textId="77777777" w:rsidR="00E70137" w:rsidRPr="008D089D" w:rsidRDefault="00E70137">
      <w:pPr>
        <w:numPr>
          <w:ilvl w:val="0"/>
          <w:numId w:val="32"/>
        </w:numPr>
        <w:autoSpaceDN/>
        <w:spacing w:after="0" w:line="276" w:lineRule="auto"/>
        <w:ind w:right="0"/>
        <w:rPr>
          <w:rFonts w:eastAsia="NSimSun"/>
          <w:color w:val="auto"/>
          <w:kern w:val="2"/>
          <w:sz w:val="22"/>
          <w:lang w:val="pl-PL" w:eastAsia="zh-CN" w:bidi="hi-IN"/>
        </w:rPr>
      </w:pPr>
      <w:r w:rsidRPr="00E70137">
        <w:rPr>
          <w:rFonts w:eastAsia="NSimSun"/>
          <w:color w:val="auto"/>
          <w:kern w:val="2"/>
          <w:sz w:val="22"/>
          <w:lang w:val="pl-PL" w:eastAsia="zh-CN" w:bidi="hi-IN"/>
        </w:rPr>
        <w:t xml:space="preserve">Zamawiający dopuszcza wystawianie faktur VAT w systemie KSeF lub przesyłanie faktur drogą elektroniczną na adres Zamawiającego: </w:t>
      </w:r>
      <w:hyperlink r:id="rId6" w:history="1">
        <w:r w:rsidRPr="00E70137">
          <w:rPr>
            <w:rFonts w:eastAsia="NSimSun"/>
            <w:color w:val="0563C1"/>
            <w:kern w:val="2"/>
            <w:sz w:val="22"/>
            <w:u w:val="single"/>
            <w:lang w:val="pl-PL" w:eastAsia="zh-CN" w:bidi="hi-IN"/>
          </w:rPr>
          <w:t>ecoprobe@ecoprobe.pl</w:t>
        </w:r>
      </w:hyperlink>
      <w:bookmarkEnd w:id="4"/>
    </w:p>
    <w:p w14:paraId="6C7D01F3" w14:textId="77777777" w:rsidR="008D089D" w:rsidRPr="00E70137" w:rsidRDefault="008D089D" w:rsidP="008D089D">
      <w:pPr>
        <w:autoSpaceDN/>
        <w:spacing w:after="0" w:line="276" w:lineRule="auto"/>
        <w:ind w:left="720" w:right="0" w:firstLine="0"/>
        <w:rPr>
          <w:rFonts w:eastAsia="NSimSun"/>
          <w:color w:val="auto"/>
          <w:kern w:val="2"/>
          <w:sz w:val="22"/>
          <w:lang w:val="pl-PL" w:eastAsia="zh-CN" w:bidi="hi-IN"/>
        </w:rPr>
      </w:pPr>
    </w:p>
    <w:p w14:paraId="4EBC6A95" w14:textId="6A32B42B" w:rsidR="008D089D" w:rsidRPr="00E70137" w:rsidRDefault="00E70137">
      <w:pPr>
        <w:numPr>
          <w:ilvl w:val="0"/>
          <w:numId w:val="32"/>
        </w:numPr>
        <w:autoSpaceDN/>
        <w:spacing w:after="0" w:line="276" w:lineRule="auto"/>
        <w:ind w:right="0"/>
        <w:rPr>
          <w:rFonts w:eastAsia="NSimSun"/>
          <w:b/>
          <w:bCs/>
          <w:color w:val="auto"/>
          <w:kern w:val="2"/>
          <w:sz w:val="22"/>
          <w:lang w:val="pl-PL" w:eastAsia="zh-CN" w:bidi="hi-IN"/>
        </w:rPr>
      </w:pPr>
      <w:r w:rsidRPr="00E70137">
        <w:rPr>
          <w:rFonts w:eastAsia="NSimSun"/>
          <w:b/>
          <w:bCs/>
          <w:color w:val="auto"/>
          <w:kern w:val="2"/>
          <w:sz w:val="22"/>
          <w:lang w:val="pl-PL" w:eastAsia="zh-CN" w:bidi="hi-IN"/>
        </w:rPr>
        <w:t>Charakterystyka techniczna podwozia:</w:t>
      </w:r>
    </w:p>
    <w:p w14:paraId="1B31AF3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rok produkcji podwozia 2026</w:t>
      </w:r>
    </w:p>
    <w:p w14:paraId="5C1C77F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produkcja podwozia w UE lub z homologacją na UE</w:t>
      </w:r>
    </w:p>
    <w:p w14:paraId="4B3369D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podwozie fabrycznie nowe przystosowane do zabudowy śmieciarki wg. Norma 1501-01-2001</w:t>
      </w:r>
    </w:p>
    <w:p w14:paraId="0E713E6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masa całkowita pojazdu do 26 ton</w:t>
      </w:r>
    </w:p>
    <w:p w14:paraId="29736CE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układ napędowy pojazdu 6x2*4 (druga oś jest osią napędową a trzecia oś osią skrętną)</w:t>
      </w:r>
    </w:p>
    <w:p w14:paraId="4C24B274"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rozstaw osi pojazdu: max. 3400 mm</w:t>
      </w:r>
    </w:p>
    <w:p w14:paraId="36DEE74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zawieszenie osi przedniej – resory</w:t>
      </w:r>
    </w:p>
    <w:p w14:paraId="205A7DA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zawieszenie osi tylnych pneumatyczne</w:t>
      </w:r>
    </w:p>
    <w:p w14:paraId="4A937617"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wskaźnik obciążenia osi tylnych</w:t>
      </w:r>
    </w:p>
    <w:p w14:paraId="162624F4"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blokada mechanizmu różnicowego osi napędowej</w:t>
      </w:r>
    </w:p>
    <w:p w14:paraId="50645AE3"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hamulce tarczowe</w:t>
      </w:r>
    </w:p>
    <w:p w14:paraId="34FFA3C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system kontroli trakcji z możliwością wyłączenia</w:t>
      </w:r>
    </w:p>
    <w:p w14:paraId="4E3B306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nośność osi przedniej minimum 8000kg</w:t>
      </w:r>
    </w:p>
    <w:p w14:paraId="4FBBFBB0"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nośność tylnego zawieszenia minimum 21000kg</w:t>
      </w:r>
    </w:p>
    <w:p w14:paraId="79B371D7"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długość całkowita pojazdu wraz z zabudową nie większa niż 9 metrów</w:t>
      </w:r>
    </w:p>
    <w:p w14:paraId="74233C50"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opony 316/80R22,5 w wersji budowlanej</w:t>
      </w:r>
    </w:p>
    <w:p w14:paraId="06CDC8F8"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maksymalna pojemność silnika 10000 ccm</w:t>
      </w:r>
    </w:p>
    <w:p w14:paraId="1FA387F8"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moc silnika minimum 235kW (320 KM)</w:t>
      </w:r>
    </w:p>
    <w:p w14:paraId="5FA3FF9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moment obrotowy minimum 1600Nm</w:t>
      </w:r>
    </w:p>
    <w:p w14:paraId="3190730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norma emisji spalin Euro 6 w technologii SRC (bez EGR)</w:t>
      </w:r>
    </w:p>
    <w:p w14:paraId="0D98EDF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silnik wyposażony w przystawkę odbioru mocy do zasilenia zabudowy typu śmieciarka</w:t>
      </w:r>
    </w:p>
    <w:p w14:paraId="3EED04B4"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aluminiowy zbiornik paliwa o pojemności minimum 200 litrów</w:t>
      </w:r>
    </w:p>
    <w:p w14:paraId="25DA322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automatyczna skrzynia biegów bez pedału sprzęgła wyposażona w system manualnej zmiany biegów</w:t>
      </w:r>
    </w:p>
    <w:p w14:paraId="3EC3B87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hamulec antyzjazdowy zapobiegający staczaniu się pojazdu ze wzniesień</w:t>
      </w:r>
    </w:p>
    <w:p w14:paraId="7587CDEB"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dzienna 3 osobowa kabina w kolorze białym</w:t>
      </w:r>
    </w:p>
    <w:p w14:paraId="75F3AEC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trzy oddzielne miejsca siedzące wyposażone w pasy bezpieczeństwa</w:t>
      </w:r>
    </w:p>
    <w:p w14:paraId="2084CC4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zewnętrzna osłona przeciwsłoneczna</w:t>
      </w:r>
    </w:p>
    <w:p w14:paraId="219CA9D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poduszka powietrzna kierowcy</w:t>
      </w:r>
    </w:p>
    <w:p w14:paraId="122D4B5F"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zderzak stalowy w wersji budowlanej</w:t>
      </w:r>
    </w:p>
    <w:p w14:paraId="6EB124F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fabryczne, boczne osłony antyrowerowe i nadkola</w:t>
      </w:r>
    </w:p>
    <w:p w14:paraId="1CE342EA"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elektryczne szyby</w:t>
      </w:r>
    </w:p>
    <w:p w14:paraId="558ACD2B"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klimatyzacja</w:t>
      </w:r>
    </w:p>
    <w:p w14:paraId="48EDD35F"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elektrycznie regulowane i podgrzewane lusterka wsteczne</w:t>
      </w:r>
    </w:p>
    <w:p w14:paraId="66D2BAC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światła LED do jazdy dziennej</w:t>
      </w:r>
    </w:p>
    <w:p w14:paraId="3D553BC4"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przednie reflektory z zabezpieczeniem przed uszkodzeniem</w:t>
      </w:r>
    </w:p>
    <w:p w14:paraId="09E29A4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wyłącznik prądu</w:t>
      </w:r>
    </w:p>
    <w:p w14:paraId="55449777"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radio z systemem głośnomówiącym</w:t>
      </w:r>
    </w:p>
    <w:p w14:paraId="437380A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lastRenderedPageBreak/>
        <w:t>- fabryczny immobilizer</w:t>
      </w:r>
    </w:p>
    <w:p w14:paraId="411A768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tachograf w wersji cyfrowej</w:t>
      </w:r>
    </w:p>
    <w:p w14:paraId="2F4120C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- 12V gniazdo elektryczne w kabinie</w:t>
      </w:r>
    </w:p>
    <w:p w14:paraId="70938467"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komputer pokładowy z językiem polskim</w:t>
      </w:r>
    </w:p>
    <w:p w14:paraId="664B44E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na wyposażeniu podnośnik hydrauliczny, dwa kliny, narzędzia do obsługi pojazdu</w:t>
      </w:r>
    </w:p>
    <w:p w14:paraId="709F1188" w14:textId="32A098A7" w:rsid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minimum 24 miesięczna gwarancja na podwozie</w:t>
      </w:r>
      <w:r w:rsidR="008D089D">
        <w:rPr>
          <w:rFonts w:eastAsia="NSimSun"/>
          <w:color w:val="auto"/>
          <w:kern w:val="2"/>
          <w:sz w:val="22"/>
          <w:lang w:val="pl-PL" w:eastAsia="zh-CN" w:bidi="hi-IN"/>
        </w:rPr>
        <w:t>.</w:t>
      </w:r>
    </w:p>
    <w:p w14:paraId="4ECE2C45" w14:textId="77777777" w:rsidR="008D089D" w:rsidRPr="00E70137" w:rsidRDefault="008D089D" w:rsidP="008D089D">
      <w:pPr>
        <w:autoSpaceDN/>
        <w:spacing w:after="0" w:line="276" w:lineRule="auto"/>
        <w:ind w:left="720" w:right="0" w:firstLine="0"/>
        <w:rPr>
          <w:rFonts w:eastAsia="NSimSun"/>
          <w:color w:val="auto"/>
          <w:kern w:val="2"/>
          <w:sz w:val="22"/>
          <w:lang w:val="pl-PL" w:eastAsia="zh-CN" w:bidi="hi-IN"/>
        </w:rPr>
      </w:pPr>
    </w:p>
    <w:p w14:paraId="2170706A" w14:textId="77777777" w:rsidR="00E70137" w:rsidRPr="00E70137" w:rsidRDefault="00E70137">
      <w:pPr>
        <w:numPr>
          <w:ilvl w:val="0"/>
          <w:numId w:val="32"/>
        </w:numPr>
        <w:autoSpaceDN/>
        <w:spacing w:after="0" w:line="276" w:lineRule="auto"/>
        <w:ind w:right="0"/>
        <w:rPr>
          <w:rFonts w:eastAsia="NSimSun"/>
          <w:b/>
          <w:bCs/>
          <w:color w:val="auto"/>
          <w:kern w:val="2"/>
          <w:sz w:val="22"/>
          <w:lang w:val="pl-PL" w:eastAsia="zh-CN" w:bidi="hi-IN"/>
        </w:rPr>
      </w:pPr>
      <w:r w:rsidRPr="00E70137">
        <w:rPr>
          <w:rFonts w:eastAsia="NSimSun"/>
          <w:b/>
          <w:bCs/>
          <w:color w:val="auto"/>
          <w:kern w:val="2"/>
          <w:sz w:val="22"/>
          <w:lang w:val="pl-PL" w:eastAsia="zh-CN" w:bidi="hi-IN"/>
        </w:rPr>
        <w:t>Charakterystyka zabudowy:</w:t>
      </w:r>
    </w:p>
    <w:p w14:paraId="71955C7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zabudowa jednokomorowa fabrycznie nowa</w:t>
      </w:r>
    </w:p>
    <w:p w14:paraId="0A08FF6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rok produkcji minimum 2026</w:t>
      </w:r>
    </w:p>
    <w:p w14:paraId="163BA31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zabudowa zgodna z normami PN-EN 1501 oraz posiadająca deklarację CE</w:t>
      </w:r>
    </w:p>
    <w:p w14:paraId="08EC361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skrzynia ładunkowa o półokrągłych ścianach i gładkiej powierzchni niepodlegająca odkształceniom, sztywna</w:t>
      </w:r>
    </w:p>
    <w:p w14:paraId="68E40BE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ściany boczne skrzyni wykonane z blachy o grubości minimum 4mm z jednego kawałka stali</w:t>
      </w:r>
    </w:p>
    <w:p w14:paraId="0FA9D7A4"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dach skrzyni wykonany ze stali o grubości minimum 3mm</w:t>
      </w:r>
    </w:p>
    <w:p w14:paraId="01C27AEF"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podłoga skrzyni wykonana ze stali o grubości minimum 6mm</w:t>
      </w:r>
    </w:p>
    <w:p w14:paraId="1CF2D9D3"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pojemność skrzyni ładunkowej minimum 20 m3</w:t>
      </w:r>
    </w:p>
    <w:p w14:paraId="2B9B339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ładowność zabudowy nie mniejsza niż 11.000kg</w:t>
      </w:r>
    </w:p>
    <w:p w14:paraId="7C16303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spust pod skrzynią ładunkową z zaworem 2” zakończony gumowym wężem</w:t>
      </w:r>
    </w:p>
    <w:p w14:paraId="7A43C4E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miotła i łopata zamontowana po prawej stronie na przedniej ścianie zabudowy</w:t>
      </w:r>
    </w:p>
    <w:p w14:paraId="14E6C57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wanna zasypowa odwłoka wykonana z jednego, giętego kawałka stali trudnościeralnej, odpornej na odkształcenia i ścieranie HB450 o grubości minimum 8mm (dodatkowa punktacja za zaoferowanie większej grubości)</w:t>
      </w:r>
    </w:p>
    <w:p w14:paraId="74331CF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ściany boczne odwłoka wykonane ze stali trudnościeralnej HB-450 o grubości minimum 6mm</w:t>
      </w:r>
    </w:p>
    <w:p w14:paraId="67EAC6F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xml:space="preserve">- pojemność kosza zasypowego minimum 1,7 m3 </w:t>
      </w:r>
    </w:p>
    <w:p w14:paraId="34DF8AD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Sterowanie urządzeniem zasypowym umieszone po obu stronach odwłoka</w:t>
      </w:r>
    </w:p>
    <w:p w14:paraId="7EDDE17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 pełni szczelne połączenie styk odwłoka ze skrzynią zasypową</w:t>
      </w:r>
    </w:p>
    <w:p w14:paraId="211ECAFA"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króciec odpływowy w wannie załadowczej z kurkiem spustowym 2”</w:t>
      </w:r>
    </w:p>
    <w:p w14:paraId="355D965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niedzielony wrzutnik typu otwartego do pojemników MGB od 80 do 1100l zgodnych z normą PN-EN 840</w:t>
      </w:r>
    </w:p>
    <w:p w14:paraId="625D3FF3"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obsługa wrzutnika za pomocą przycisków</w:t>
      </w:r>
    </w:p>
    <w:p w14:paraId="2E6B3DE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xml:space="preserve"> - składana burta wrzutnika umożliwiająca wygodny załadunek worków i odpadów wielkogabarytowych</w:t>
      </w:r>
    </w:p>
    <w:p w14:paraId="6332544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siłowniki otwierania odwłoka umieszczone z boku lub na dachu zabudowy (dodatkowa punktacja za umiejscowienie siłowników)</w:t>
      </w:r>
    </w:p>
    <w:p w14:paraId="1CD7283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siłownik prasy zagęszczającej umieszczone wewnątrz odwłoka</w:t>
      </w:r>
    </w:p>
    <w:p w14:paraId="052DACD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firany przeciwpyłowe montowane centralnie z tyłu odwłoka</w:t>
      </w:r>
    </w:p>
    <w:p w14:paraId="444C105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czas opróżniania pojemników 120l-1100l odpowiednio 8s-12s</w:t>
      </w:r>
    </w:p>
    <w:p w14:paraId="351CA75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możliwość zmiany ciśnienia (stopnia zagęszczenia) w układzie hydraulicznym poprzez przełączenie w pulpicie kabiny kierowcy na warianty odpadów: bio, komunalne, plastik, szkło, papier i gabaryty</w:t>
      </w:r>
    </w:p>
    <w:p w14:paraId="274C692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czujnik zamontowany w odwłoku, który w przypadku wykrycia frakcji „szkło” w przypadku zatrzymania mechanizmu zagęszczającego np. poprzez dalszą jazdę pozycjonuje zgarniak prasy na wysokości podłogi skrzynki zbiorczej (zapobiegając spadaniu potłuczonego szkła z powrotem do wanny odwłoka</w:t>
      </w:r>
    </w:p>
    <w:p w14:paraId="3969FD7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lastRenderedPageBreak/>
        <w:t>-sterownik do otwierania odwłoka i opróżniania skrzyni umieszczony w kabinie kierowcy oraz na skrzyni ładunkowej</w:t>
      </w:r>
    </w:p>
    <w:p w14:paraId="322E90D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system sterowania prasą i zgarniakiem automatyczny i ręczny</w:t>
      </w:r>
    </w:p>
    <w:p w14:paraId="3F770ED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mechanizm zgniatania liniowo-pyłowy tzw. ”szufladowy”</w:t>
      </w:r>
    </w:p>
    <w:p w14:paraId="5581820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możliwość wyboru cyklu pracy: pojedynczy i ciągły</w:t>
      </w:r>
    </w:p>
    <w:p w14:paraId="6465652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cykl sterowania ręcznego z możliwością niezależnego uruchomienia poszczególnych faz</w:t>
      </w:r>
    </w:p>
    <w:p w14:paraId="20E5C47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minimum 3 wyłączniki bezpieczeństwa umieszczone po obu stronach tylnej części odwłoka i w kabinie kierowcy</w:t>
      </w:r>
    </w:p>
    <w:p w14:paraId="29AEA70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system centralnego smarowania mechanizmów nadwozia, odwłoka, prasy i wrzutnika z automatycznego układu smarowania na smar półpłynny</w:t>
      </w:r>
    </w:p>
    <w:p w14:paraId="2C4B82C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zabudowa śrutowana, dwukrotnie gruntowana oraz lakierowana w kolorze białym (w odcieniu kabiny podwozia)</w:t>
      </w:r>
    </w:p>
    <w:p w14:paraId="67E5CD95"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ramiona do pojemników 4-kołowych według DIN</w:t>
      </w:r>
    </w:p>
    <w:p w14:paraId="760CC888"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automatyczne przełączanie prędkości dla pojemników 2 i 4 kołowych</w:t>
      </w:r>
    </w:p>
    <w:p w14:paraId="63760FD3"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dwa pulpity sterowania po obu stronach odwłoka</w:t>
      </w:r>
    </w:p>
    <w:p w14:paraId="434A0CC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automatyczne sterowanie przeciwkolizyjne zapobiegające kolizjom pomiędzy pokrywami pojemników a mechanizmem załadunkowym</w:t>
      </w:r>
    </w:p>
    <w:p w14:paraId="0AD85907"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hydrauliczny otwieracz pokryw i zderzak pojemników całkowicie ocynkowany bądź zabezpieczony antykorozyjnie</w:t>
      </w:r>
    </w:p>
    <w:p w14:paraId="28DC204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kamera o koncie widzenia minimum 110 stopni zamontowana na górze odwłoka uruchamiająca się automatycznie po włączeniu zapłonu i wyświetlająca obraz na kolorowym wyświetlaczu w terminalu sterującym w kabinie kierowcy</w:t>
      </w:r>
    </w:p>
    <w:p w14:paraId="1FCE5F17"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minimum 7 calowy kolorowy terminal graficzny montowany w kabinie kierowcy służący do sterowania funkcjami zabudowy i przesyłaniu obrazu z tylnej kamery</w:t>
      </w:r>
    </w:p>
    <w:p w14:paraId="4B22CA66"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laserowy czujnik położenia ściany wypychającej rejestrujący jej ścieżkę, który umożliwia pokazanie aktualnej pozycji ściany na wyświetlaczu w kabinie kierowcy, objętość już załadowaną oraz jeszcze dostępną, procentowe wypełnienie skrzyni i odległość ściany wypychającej od poprzedniej pozycji końcowej</w:t>
      </w:r>
    </w:p>
    <w:p w14:paraId="10BB8B1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oświetlenie według obowiązujących przepisów</w:t>
      </w:r>
    </w:p>
    <w:p w14:paraId="05D4AC2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możliwość odczytu przez osoby nadzorujące pracę obsługi w urządzeniu rejestrującym liczbę cykli pracy prasy, podnoszenia i opuszczania odwłoka, czasu pracy pompy hydraulicznej</w:t>
      </w:r>
    </w:p>
    <w:p w14:paraId="4ADC4A9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oświetlenie ostrzegawcze w technologii LED (dwa koguty, po jednym z przodu i z tyłu zabudowy) zabezpieczone przed uszkodzeniami</w:t>
      </w:r>
    </w:p>
    <w:p w14:paraId="0026BCE8"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oświetlenie otoczenia składające się z minimum 6szt lamp LED na górze wzdłuż zabudowy po prawej i lewej stronie (4szt na skrzyni i 2szt na odwłoku)</w:t>
      </w:r>
    </w:p>
    <w:p w14:paraId="6929C448"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kamera cofania GSR II zamontowana na tyle zabudowy</w:t>
      </w:r>
    </w:p>
    <w:p w14:paraId="025BDA40"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pasy odblaskowe (ostrzegawcze) na kabinie i odwłoku</w:t>
      </w:r>
    </w:p>
    <w:p w14:paraId="18D06DD1"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dwa stopnie dla ładowaczy wyposażone w czujniki ograniczające prędkość i jazdę w tył z automatyczną informacją w kabinie kierowcy o tym który stopień jest zajęty</w:t>
      </w:r>
    </w:p>
    <w:p w14:paraId="0F11B6FC"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sygnał dźwiękowy podczas cofania pojazdu</w:t>
      </w:r>
    </w:p>
    <w:p w14:paraId="35A593A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wrzutnik przygotowany do montażu systemu identyfikacji pojemników RFID</w:t>
      </w:r>
    </w:p>
    <w:p w14:paraId="2C1F1B2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złącze aplikacyjne umożliwiające podłączenie systemów RFID</w:t>
      </w:r>
    </w:p>
    <w:p w14:paraId="40628A8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pyło i wodoodporna plastikowa skrzynka narzędziowa montowana pod zabudową i zamykana na klucz o pojemności minimum 125l</w:t>
      </w:r>
    </w:p>
    <w:p w14:paraId="1F6A3112"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mocowanie klinów pod koła zamontowane pod skrzynią</w:t>
      </w:r>
    </w:p>
    <w:p w14:paraId="47E93DF4"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gaśnica zamontowana poziomo pod skrzynią</w:t>
      </w:r>
    </w:p>
    <w:p w14:paraId="59FA9F3E"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lastRenderedPageBreak/>
        <w:t>- myjka do rąk o pojemności minimum 30litrów z dozownikiem mydła</w:t>
      </w:r>
    </w:p>
    <w:p w14:paraId="7EBBF30C"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pojazd zgodny z normą bezpieczeństwa PN-EN1501-1:2021</w:t>
      </w:r>
    </w:p>
    <w:p w14:paraId="0B68184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zewnętrzne złącze aplikacyjne – sygnały wyjściowe z zabudowy dla firm telemetrycznych</w:t>
      </w:r>
    </w:p>
    <w:p w14:paraId="337864FD"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gwarancja na zabudowę minimum 24 miesiące</w:t>
      </w:r>
    </w:p>
    <w:p w14:paraId="2CC707CA" w14:textId="77777777" w:rsidR="00E70137" w:rsidRPr="00E70137" w:rsidRDefault="00E70137" w:rsidP="008D089D">
      <w:pPr>
        <w:autoSpaceDN/>
        <w:spacing w:after="0" w:line="276" w:lineRule="auto"/>
        <w:ind w:left="0" w:right="0" w:firstLine="0"/>
        <w:rPr>
          <w:rFonts w:eastAsia="NSimSun"/>
          <w:color w:val="auto"/>
          <w:kern w:val="2"/>
          <w:sz w:val="22"/>
          <w:lang w:val="pl-PL" w:eastAsia="zh-CN" w:bidi="hi-IN"/>
        </w:rPr>
      </w:pPr>
    </w:p>
    <w:p w14:paraId="6A82ADF7" w14:textId="77777777" w:rsidR="00E70137" w:rsidRPr="00E70137" w:rsidRDefault="00E70137">
      <w:pPr>
        <w:numPr>
          <w:ilvl w:val="0"/>
          <w:numId w:val="32"/>
        </w:numPr>
        <w:autoSpaceDN/>
        <w:spacing w:after="0" w:line="276" w:lineRule="auto"/>
        <w:ind w:right="0"/>
        <w:rPr>
          <w:rFonts w:eastAsia="NSimSun"/>
          <w:b/>
          <w:bCs/>
          <w:color w:val="auto"/>
          <w:kern w:val="2"/>
          <w:sz w:val="22"/>
          <w:lang w:val="pl-PL" w:eastAsia="zh-CN" w:bidi="hi-IN"/>
        </w:rPr>
      </w:pPr>
      <w:bookmarkStart w:id="5" w:name="_Hlk227859178"/>
      <w:r w:rsidRPr="00E70137">
        <w:rPr>
          <w:rFonts w:eastAsia="NSimSun"/>
          <w:b/>
          <w:bCs/>
          <w:color w:val="auto"/>
          <w:kern w:val="2"/>
          <w:sz w:val="22"/>
          <w:lang w:val="pl-PL" w:eastAsia="zh-CN" w:bidi="hi-IN"/>
        </w:rPr>
        <w:t>Warunki leasingu:</w:t>
      </w:r>
    </w:p>
    <w:p w14:paraId="3258D7EA"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leasing operacyjny</w:t>
      </w:r>
    </w:p>
    <w:p w14:paraId="155FF72A"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waluta leasingu w PLN</w:t>
      </w:r>
    </w:p>
    <w:p w14:paraId="1D99C0DB"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wpłata wstępna w wysokości 5% wartości netto przedmiotu leasingu</w:t>
      </w:r>
    </w:p>
    <w:p w14:paraId="2E8846AF"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- 48 miesięcznych stałych równych rat leasingowych, które uiszczane są comiesięcznie od miesiąca następującego po odbiorze przedmiotu zamówienia</w:t>
      </w:r>
    </w:p>
    <w:p w14:paraId="3D0C791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kwota wykupu w wysokości 1% wartości netto przedmiotu leasingu (po wpłacie której prawo własności przedmiotu leasingu przechodzi na Zamawiającego)</w:t>
      </w:r>
    </w:p>
    <w:bookmarkEnd w:id="5"/>
    <w:p w14:paraId="228E7F89"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p>
    <w:p w14:paraId="4FBF813C" w14:textId="77777777" w:rsidR="00E70137" w:rsidRPr="00E70137" w:rsidRDefault="00E70137">
      <w:pPr>
        <w:numPr>
          <w:ilvl w:val="0"/>
          <w:numId w:val="32"/>
        </w:numPr>
        <w:autoSpaceDN/>
        <w:spacing w:after="0" w:line="276" w:lineRule="auto"/>
        <w:ind w:right="0"/>
        <w:rPr>
          <w:rFonts w:eastAsia="NSimSun"/>
          <w:b/>
          <w:bCs/>
          <w:color w:val="auto"/>
          <w:kern w:val="2"/>
          <w:sz w:val="22"/>
          <w:lang w:val="pl-PL" w:eastAsia="zh-CN" w:bidi="hi-IN"/>
        </w:rPr>
      </w:pPr>
      <w:r w:rsidRPr="00E70137">
        <w:rPr>
          <w:rFonts w:eastAsia="NSimSun"/>
          <w:b/>
          <w:bCs/>
          <w:color w:val="auto"/>
          <w:kern w:val="2"/>
          <w:sz w:val="22"/>
          <w:lang w:val="pl-PL" w:eastAsia="zh-CN" w:bidi="hi-IN"/>
        </w:rPr>
        <w:t>Wymagania dodatkowe dotyczące leasingu:</w:t>
      </w:r>
    </w:p>
    <w:p w14:paraId="00CDCC2B" w14:textId="77777777" w:rsidR="00E70137" w:rsidRPr="00E70137" w:rsidRDefault="00E70137" w:rsidP="008D089D">
      <w:pPr>
        <w:autoSpaceDN/>
        <w:spacing w:after="0" w:line="276" w:lineRule="auto"/>
        <w:ind w:left="720" w:right="0" w:firstLine="0"/>
        <w:rPr>
          <w:rFonts w:eastAsia="NSimSun"/>
          <w:color w:val="auto"/>
          <w:kern w:val="2"/>
          <w:sz w:val="22"/>
          <w:lang w:val="pl-PL" w:eastAsia="zh-CN" w:bidi="hi-IN"/>
        </w:rPr>
      </w:pPr>
      <w:r w:rsidRPr="00E70137">
        <w:rPr>
          <w:rFonts w:eastAsia="NSimSun"/>
          <w:color w:val="auto"/>
          <w:kern w:val="2"/>
          <w:sz w:val="22"/>
          <w:lang w:val="pl-PL" w:eastAsia="zh-CN" w:bidi="hi-IN"/>
        </w:rPr>
        <w:t>- Wykonawca dokona dostawy pojazdu do siedziby Zamawiającego w ciągu maksymalnie 30 dni od dnia podpisania umowy</w:t>
      </w:r>
    </w:p>
    <w:p w14:paraId="721E3A47" w14:textId="77777777" w:rsidR="00E70137" w:rsidRPr="00E70137" w:rsidRDefault="00E70137" w:rsidP="008D089D">
      <w:pPr>
        <w:autoSpaceDN/>
        <w:spacing w:after="0" w:line="276" w:lineRule="auto"/>
        <w:ind w:left="720" w:right="0" w:firstLine="0"/>
        <w:contextualSpacing/>
        <w:rPr>
          <w:rFonts w:eastAsia="NSimSun"/>
          <w:color w:val="auto"/>
          <w:kern w:val="2"/>
          <w:sz w:val="22"/>
          <w:lang w:val="pl-PL" w:eastAsia="zh-CN" w:bidi="hi-IN"/>
        </w:rPr>
      </w:pPr>
      <w:r w:rsidRPr="00E70137">
        <w:rPr>
          <w:rFonts w:eastAsia="NSimSun"/>
          <w:color w:val="auto"/>
          <w:kern w:val="2"/>
          <w:sz w:val="22"/>
          <w:lang w:val="pl-PL" w:eastAsia="zh-CN" w:bidi="hi-IN"/>
        </w:rPr>
        <w:t>- raty leasingowe płatne będą na podstawie harmonogramu stanowiącego integralną część umowy</w:t>
      </w:r>
    </w:p>
    <w:p w14:paraId="0CAE9987" w14:textId="77777777" w:rsidR="00E70137" w:rsidRPr="00E70137" w:rsidRDefault="00E70137" w:rsidP="008D089D">
      <w:pPr>
        <w:autoSpaceDN/>
        <w:spacing w:after="0" w:line="276" w:lineRule="auto"/>
        <w:ind w:left="720" w:right="0" w:firstLine="0"/>
        <w:contextualSpacing/>
        <w:rPr>
          <w:rFonts w:eastAsia="NSimSun"/>
          <w:color w:val="auto"/>
          <w:kern w:val="2"/>
          <w:sz w:val="22"/>
          <w:lang w:val="pl-PL" w:eastAsia="zh-CN" w:bidi="hi-IN"/>
        </w:rPr>
      </w:pPr>
      <w:r w:rsidRPr="00E70137">
        <w:rPr>
          <w:rFonts w:eastAsia="NSimSun"/>
          <w:color w:val="auto"/>
          <w:kern w:val="2"/>
          <w:sz w:val="22"/>
          <w:lang w:val="pl-PL" w:eastAsia="zh-CN" w:bidi="hi-IN"/>
        </w:rPr>
        <w:t>- harmonogram musi zostać zaakceptowany przez Zamawiającego przed podpisaniem umowy</w:t>
      </w:r>
    </w:p>
    <w:p w14:paraId="21448612" w14:textId="77777777" w:rsidR="00E70137" w:rsidRPr="00E70137" w:rsidRDefault="00E70137" w:rsidP="008D089D">
      <w:pPr>
        <w:autoSpaceDN/>
        <w:spacing w:after="0" w:line="276" w:lineRule="auto"/>
        <w:ind w:left="720" w:right="0" w:firstLine="0"/>
        <w:contextualSpacing/>
        <w:rPr>
          <w:rFonts w:eastAsia="NSimSun"/>
          <w:color w:val="auto"/>
          <w:kern w:val="2"/>
          <w:sz w:val="22"/>
          <w:lang w:val="pl-PL" w:eastAsia="zh-CN" w:bidi="hi-IN"/>
        </w:rPr>
      </w:pPr>
      <w:r w:rsidRPr="00E70137">
        <w:rPr>
          <w:rFonts w:eastAsia="NSimSun"/>
          <w:color w:val="auto"/>
          <w:kern w:val="2"/>
          <w:sz w:val="22"/>
          <w:lang w:val="pl-PL" w:eastAsia="zh-CN" w:bidi="hi-IN"/>
        </w:rPr>
        <w:t xml:space="preserve">- opcja wykupu pojazdu przy ostatniej wpłacie będzie wynosić 1% wartości netto przedmiotu leasingu  </w:t>
      </w:r>
    </w:p>
    <w:p w14:paraId="5CD81297" w14:textId="77777777" w:rsidR="00E70137" w:rsidRPr="00E70137" w:rsidRDefault="00E70137" w:rsidP="008D089D">
      <w:pPr>
        <w:autoSpaceDN/>
        <w:spacing w:after="0" w:line="276" w:lineRule="auto"/>
        <w:ind w:left="720" w:right="0" w:firstLine="0"/>
        <w:contextualSpacing/>
        <w:rPr>
          <w:rFonts w:eastAsia="NSimSun"/>
          <w:color w:val="auto"/>
          <w:kern w:val="2"/>
          <w:sz w:val="22"/>
          <w:lang w:val="pl-PL" w:eastAsia="zh-CN" w:bidi="hi-IN"/>
        </w:rPr>
      </w:pPr>
      <w:r w:rsidRPr="00E70137">
        <w:rPr>
          <w:rFonts w:eastAsia="NSimSun"/>
          <w:color w:val="auto"/>
          <w:kern w:val="2"/>
          <w:sz w:val="22"/>
          <w:lang w:val="pl-PL" w:eastAsia="zh-CN" w:bidi="hi-IN"/>
        </w:rPr>
        <w:t>- opłata za wykup powinna być uiszczona wraz z ostatnią ratą leasingową na podstawie informacji wskazanej na fakturze. Zamawiający dopiero po uiszczeniu ostatniej raty otrzyma fakturę wykupową, opiewającą na kwotę wykupu, która jest potwierdzeniem przeniesienia na niego prawa własności leasingowanego dobra.</w:t>
      </w:r>
    </w:p>
    <w:p w14:paraId="684E1194" w14:textId="77777777" w:rsidR="00E70137" w:rsidRPr="00E70137" w:rsidRDefault="00E70137" w:rsidP="008D089D">
      <w:pPr>
        <w:autoSpaceDN/>
        <w:spacing w:after="0" w:line="276" w:lineRule="auto"/>
        <w:ind w:left="720" w:right="0" w:firstLine="0"/>
        <w:contextualSpacing/>
        <w:rPr>
          <w:rFonts w:eastAsia="NSimSun"/>
          <w:b/>
          <w:color w:val="auto"/>
          <w:kern w:val="2"/>
          <w:sz w:val="22"/>
          <w:lang w:val="pl-PL" w:eastAsia="zh-CN" w:bidi="hi-IN"/>
        </w:rPr>
      </w:pPr>
      <w:r w:rsidRPr="00E70137">
        <w:rPr>
          <w:rFonts w:eastAsia="NSimSun"/>
          <w:color w:val="auto"/>
          <w:kern w:val="2"/>
          <w:sz w:val="22"/>
          <w:lang w:val="pl-PL" w:eastAsia="zh-CN" w:bidi="hi-IN"/>
        </w:rPr>
        <w:t xml:space="preserve">- </w:t>
      </w:r>
      <w:r w:rsidRPr="00E70137">
        <w:rPr>
          <w:rFonts w:eastAsia="NSimSun"/>
          <w:b/>
          <w:color w:val="auto"/>
          <w:kern w:val="2"/>
          <w:sz w:val="22"/>
          <w:lang w:val="pl-PL" w:eastAsia="zh-CN" w:bidi="hi-IN"/>
        </w:rPr>
        <w:t>Zamawiający zastrzega sobie prawo wyboru ubezpieczyciela pojazdu we własnym zakresie na swój koszt</w:t>
      </w:r>
    </w:p>
    <w:p w14:paraId="16055C18"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Zamawiający ubezpieczy pojazd  w zakresie OC/AC/NW na warunkach wskazanych przez Finansującego</w:t>
      </w:r>
    </w:p>
    <w:p w14:paraId="66AACBD3"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W polisach jako ubezpieczony zostanie wskazany Finansujący</w:t>
      </w:r>
    </w:p>
    <w:p w14:paraId="415A45F4"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Zamawiający będzie ponosił dodatkowe koszty wynikające z Wykazu Usług Dodatkowych obowiązujących u Finansującego oraz opłaty administracyjne zawarte w Umowie Leasingu za dodatkowe czynności związane z obsługą przedmiotowej umowy wykonywane przez Wykonawcę/Finansującego na wniosek lub z winy Zamawiającego.</w:t>
      </w:r>
    </w:p>
    <w:p w14:paraId="3F3A757C"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xml:space="preserve">-Zamawiający będzie ponosił koszty mandatów, </w:t>
      </w:r>
    </w:p>
    <w:p w14:paraId="40B9F9B4"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-Zapłata opłaty wstępnej, rat leasingowych i kwoty wykupu pojazdów wyczerpuje wszelkie zobowiązania pieniężne Zamawiającego wobec Wykonawcy z tytułu należnego wykonania umowy leasingu.</w:t>
      </w:r>
    </w:p>
    <w:p w14:paraId="39AD3832"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Zamawiający będzie dokonywał rozliczeń, zgłoszeń dotyczących opłat leasingowych i ubezpieczenia Przedmiotu Leasingu tylko z Finansującym.</w:t>
      </w:r>
    </w:p>
    <w:p w14:paraId="4551ACC8"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Wykonawca przedstawi Zamawiającemu do 3 dni po wyborze oferty wzór umowy leasingu i harmonogram spłat</w:t>
      </w:r>
    </w:p>
    <w:p w14:paraId="695E4D98"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lastRenderedPageBreak/>
        <w:t>-Zmiana stawki podatku VAT w trakcie trwania umowy leasingu upoważnia wykonawcę do zmiany treści umowy i uwzględnienia nowej stawki podatku VAT w płatnościach rat pozostałych do zapłaty.</w:t>
      </w:r>
    </w:p>
    <w:p w14:paraId="61D3B15C" w14:textId="77777777" w:rsidR="00E70137" w:rsidRPr="00E70137" w:rsidRDefault="00E70137" w:rsidP="008D089D">
      <w:pPr>
        <w:autoSpaceDN/>
        <w:spacing w:after="0" w:line="276" w:lineRule="auto"/>
        <w:ind w:left="720" w:right="0" w:firstLine="0"/>
        <w:contextualSpacing/>
        <w:rPr>
          <w:rFonts w:eastAsia="NSimSun"/>
          <w:b/>
          <w:color w:val="auto"/>
          <w:kern w:val="2"/>
          <w:sz w:val="22"/>
          <w:lang w:val="pl-PL" w:eastAsia="zh-CN" w:bidi="hi-IN"/>
        </w:rPr>
      </w:pPr>
      <w:r w:rsidRPr="00E70137">
        <w:rPr>
          <w:rFonts w:eastAsia="NSimSun"/>
          <w:b/>
          <w:color w:val="auto"/>
          <w:kern w:val="2"/>
          <w:sz w:val="22"/>
          <w:lang w:val="pl-PL" w:eastAsia="zh-CN" w:bidi="hi-IN"/>
        </w:rPr>
        <w:t>-</w:t>
      </w:r>
      <w:r w:rsidRPr="00E70137">
        <w:rPr>
          <w:rFonts w:eastAsia="NSimSun"/>
          <w:bCs/>
          <w:color w:val="auto"/>
          <w:kern w:val="2"/>
          <w:sz w:val="22"/>
          <w:lang w:val="pl-PL" w:eastAsia="zh-CN" w:bidi="hi-IN"/>
        </w:rPr>
        <w:t>Zamawiający przewiduje spłatę przedmiotu zamówienia w 48 ratach leasingowych oraz wykupem w wysokości 1% przedmiotu zamówienia.</w:t>
      </w:r>
      <w:r w:rsidRPr="00E70137">
        <w:rPr>
          <w:rFonts w:eastAsia="NSimSun"/>
          <w:b/>
          <w:color w:val="auto"/>
          <w:kern w:val="2"/>
          <w:sz w:val="22"/>
          <w:lang w:val="pl-PL" w:eastAsia="zh-CN" w:bidi="hi-IN"/>
        </w:rPr>
        <w:t xml:space="preserve"> </w:t>
      </w:r>
    </w:p>
    <w:p w14:paraId="1147FAE7"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-Zamawiający dopuszcza płatność pierwszej raty w miesiącu odbioru przedmiotu umowy.</w:t>
      </w:r>
    </w:p>
    <w:p w14:paraId="117139A7" w14:textId="77777777" w:rsidR="00E70137" w:rsidRPr="00E70137" w:rsidRDefault="00E70137" w:rsidP="008D089D">
      <w:pPr>
        <w:autoSpaceDN/>
        <w:spacing w:after="0" w:line="276" w:lineRule="auto"/>
        <w:ind w:left="720" w:right="0" w:firstLine="0"/>
        <w:contextualSpacing/>
        <w:rPr>
          <w:rFonts w:eastAsia="NSimSun"/>
          <w:bCs/>
          <w:color w:val="auto"/>
          <w:kern w:val="2"/>
          <w:sz w:val="22"/>
          <w:lang w:val="pl-PL" w:eastAsia="zh-CN" w:bidi="hi-IN"/>
        </w:rPr>
      </w:pPr>
      <w:r w:rsidRPr="00E70137">
        <w:rPr>
          <w:rFonts w:eastAsia="NSimSun"/>
          <w:bCs/>
          <w:color w:val="auto"/>
          <w:kern w:val="2"/>
          <w:sz w:val="22"/>
          <w:lang w:val="pl-PL" w:eastAsia="zh-CN" w:bidi="hi-IN"/>
        </w:rPr>
        <w:t>- Wykonawca zgodzi się na montaże systemów sondy paliwowej, systemu GPS, systemu integracji e-toll i systemu kamer wraz z rejestratorem w pojeździe przez Zamawiającego na koszt Zamawiającego.</w:t>
      </w:r>
    </w:p>
    <w:p w14:paraId="7B626A19" w14:textId="4FFD9CCE" w:rsidR="002A4548" w:rsidRPr="00DB79D0" w:rsidRDefault="00530C02" w:rsidP="008D089D">
      <w:pPr>
        <w:pageBreakBefore/>
        <w:tabs>
          <w:tab w:val="left" w:pos="0"/>
          <w:tab w:val="left" w:pos="360"/>
        </w:tabs>
        <w:spacing w:line="100" w:lineRule="atLeast"/>
        <w:ind w:left="0" w:firstLine="0"/>
        <w:rPr>
          <w:b/>
          <w:iCs/>
          <w:sz w:val="20"/>
          <w:szCs w:val="20"/>
          <w:lang w:val="pl-PL"/>
        </w:rPr>
      </w:pPr>
      <w:r>
        <w:rPr>
          <w:b/>
          <w:iCs/>
          <w:sz w:val="22"/>
          <w:lang w:val="pl-PL"/>
        </w:rPr>
        <w:lastRenderedPageBreak/>
        <w:t>Z</w:t>
      </w:r>
      <w:r w:rsidR="0075274F" w:rsidRPr="00530C02">
        <w:rPr>
          <w:b/>
          <w:iCs/>
          <w:sz w:val="22"/>
          <w:lang w:val="pl-PL"/>
        </w:rPr>
        <w:t>P. 272.02.202</w:t>
      </w:r>
      <w:r>
        <w:rPr>
          <w:b/>
          <w:iCs/>
          <w:sz w:val="22"/>
          <w:lang w:val="pl-PL"/>
        </w:rPr>
        <w:t>6</w:t>
      </w:r>
      <w:r w:rsidR="0075274F" w:rsidRPr="00530C02">
        <w:rPr>
          <w:b/>
          <w:iCs/>
          <w:sz w:val="22"/>
          <w:lang w:val="pl-PL"/>
        </w:rPr>
        <w:t xml:space="preserve">.TP </w:t>
      </w:r>
      <w:r w:rsidR="003E02C8" w:rsidRPr="00530C02">
        <w:rPr>
          <w:b/>
          <w:iCs/>
          <w:sz w:val="22"/>
          <w:lang w:val="pl-PL"/>
        </w:rPr>
        <w:tab/>
      </w:r>
      <w:r w:rsidR="003E02C8" w:rsidRPr="00530C02">
        <w:rPr>
          <w:b/>
          <w:iCs/>
          <w:sz w:val="22"/>
          <w:lang w:val="pl-PL"/>
        </w:rPr>
        <w:tab/>
      </w:r>
      <w:r w:rsidR="003E02C8" w:rsidRPr="00530C02">
        <w:rPr>
          <w:b/>
          <w:iCs/>
          <w:sz w:val="22"/>
          <w:lang w:val="pl-PL"/>
        </w:rPr>
        <w:tab/>
      </w:r>
      <w:r w:rsidR="003E02C8" w:rsidRPr="00530C02">
        <w:rPr>
          <w:b/>
          <w:iCs/>
          <w:sz w:val="22"/>
          <w:lang w:val="pl-PL"/>
        </w:rPr>
        <w:tab/>
      </w:r>
      <w:r w:rsidR="003E02C8" w:rsidRPr="00530C02">
        <w:rPr>
          <w:b/>
          <w:iCs/>
          <w:sz w:val="22"/>
          <w:lang w:val="pl-PL"/>
        </w:rPr>
        <w:tab/>
      </w:r>
      <w:r w:rsidR="003E02C8" w:rsidRPr="00530C02">
        <w:rPr>
          <w:b/>
          <w:iCs/>
          <w:sz w:val="22"/>
          <w:lang w:val="pl-PL"/>
        </w:rPr>
        <w:tab/>
      </w:r>
      <w:r w:rsidR="00492A86">
        <w:rPr>
          <w:b/>
          <w:iCs/>
          <w:sz w:val="22"/>
          <w:lang w:val="pl-PL"/>
        </w:rPr>
        <w:tab/>
      </w:r>
      <w:r w:rsidR="002A4548" w:rsidRPr="00DB79D0">
        <w:rPr>
          <w:b/>
          <w:iCs/>
          <w:sz w:val="20"/>
          <w:szCs w:val="20"/>
          <w:lang w:val="pl-PL"/>
        </w:rPr>
        <w:t xml:space="preserve">ZAŁĄCZNIK NR </w:t>
      </w:r>
      <w:r w:rsidRPr="00DB79D0">
        <w:rPr>
          <w:b/>
          <w:iCs/>
          <w:sz w:val="20"/>
          <w:szCs w:val="20"/>
          <w:lang w:val="pl-PL"/>
        </w:rPr>
        <w:t>8</w:t>
      </w:r>
      <w:r w:rsidR="002A4548" w:rsidRPr="00DB79D0">
        <w:rPr>
          <w:b/>
          <w:iCs/>
          <w:sz w:val="20"/>
          <w:szCs w:val="20"/>
          <w:lang w:val="pl-PL"/>
        </w:rPr>
        <w:t xml:space="preserve"> DO SWZ</w:t>
      </w:r>
    </w:p>
    <w:p w14:paraId="098D38D2" w14:textId="77777777" w:rsidR="00783E32" w:rsidRPr="008D089D" w:rsidRDefault="00783E32" w:rsidP="008D089D">
      <w:pPr>
        <w:jc w:val="right"/>
        <w:rPr>
          <w:b/>
          <w:sz w:val="20"/>
          <w:szCs w:val="20"/>
          <w:lang w:val="pl-PL"/>
        </w:rPr>
      </w:pPr>
      <w:r w:rsidRPr="008D089D">
        <w:rPr>
          <w:b/>
          <w:sz w:val="20"/>
          <w:szCs w:val="20"/>
          <w:lang w:val="pl-PL"/>
        </w:rPr>
        <w:t>Zamawiający:</w:t>
      </w:r>
    </w:p>
    <w:p w14:paraId="09C98DF5" w14:textId="77777777" w:rsidR="00783E32" w:rsidRPr="008D089D" w:rsidRDefault="00783E32" w:rsidP="008D089D">
      <w:pPr>
        <w:jc w:val="right"/>
        <w:rPr>
          <w:sz w:val="20"/>
          <w:szCs w:val="20"/>
          <w:lang w:val="pl-PL"/>
        </w:rPr>
      </w:pPr>
      <w:r w:rsidRPr="008D089D">
        <w:rPr>
          <w:sz w:val="20"/>
          <w:szCs w:val="20"/>
          <w:lang w:val="pl-PL"/>
        </w:rPr>
        <w:t>Eco Probe Sp z o.o.</w:t>
      </w:r>
    </w:p>
    <w:p w14:paraId="1457B64A" w14:textId="77777777" w:rsidR="00783E32" w:rsidRPr="008D089D" w:rsidRDefault="00783E32" w:rsidP="008D089D">
      <w:pPr>
        <w:jc w:val="right"/>
        <w:rPr>
          <w:sz w:val="20"/>
          <w:szCs w:val="20"/>
          <w:lang w:val="pl-PL"/>
        </w:rPr>
      </w:pPr>
      <w:r w:rsidRPr="008D089D">
        <w:rPr>
          <w:sz w:val="20"/>
          <w:szCs w:val="20"/>
          <w:lang w:val="pl-PL"/>
        </w:rPr>
        <w:t>Ul. Pomorska 1</w:t>
      </w:r>
    </w:p>
    <w:p w14:paraId="03F8F6E6" w14:textId="18960EDD" w:rsidR="002A4548" w:rsidRPr="008D089D" w:rsidRDefault="00783E32" w:rsidP="008D089D">
      <w:pPr>
        <w:pStyle w:val="Standard"/>
        <w:jc w:val="right"/>
        <w:rPr>
          <w:sz w:val="20"/>
        </w:rPr>
      </w:pPr>
      <w:r w:rsidRPr="008D089D">
        <w:rPr>
          <w:sz w:val="20"/>
        </w:rPr>
        <w:t>83-032 Pszczółki</w:t>
      </w:r>
    </w:p>
    <w:p w14:paraId="50AE2D7E" w14:textId="45142133" w:rsidR="009F1651" w:rsidRPr="00530C02" w:rsidRDefault="009F1651" w:rsidP="008D089D">
      <w:pPr>
        <w:pStyle w:val="Standard"/>
        <w:rPr>
          <w:b/>
          <w:sz w:val="22"/>
          <w:szCs w:val="22"/>
        </w:rPr>
      </w:pPr>
      <w:r>
        <w:rPr>
          <w:b/>
          <w:bCs/>
          <w:color w:val="FF0000"/>
          <w:sz w:val="20"/>
        </w:rPr>
        <w:t>Dokument składany w odpowiedzi na wezwanie Zamawiającego</w:t>
      </w:r>
    </w:p>
    <w:p w14:paraId="01248A02" w14:textId="77777777" w:rsidR="002A4548" w:rsidRPr="00530C02" w:rsidRDefault="002A4548" w:rsidP="008D089D">
      <w:pPr>
        <w:pStyle w:val="Standard"/>
        <w:rPr>
          <w:b/>
          <w:sz w:val="22"/>
          <w:szCs w:val="22"/>
        </w:rPr>
      </w:pPr>
      <w:r w:rsidRPr="00530C02">
        <w:rPr>
          <w:b/>
          <w:sz w:val="22"/>
          <w:szCs w:val="22"/>
        </w:rPr>
        <w:t>Wykonawca:</w:t>
      </w:r>
    </w:p>
    <w:tbl>
      <w:tblPr>
        <w:tblW w:w="9201" w:type="dxa"/>
        <w:tblInd w:w="-108" w:type="dxa"/>
        <w:tblLayout w:type="fixed"/>
        <w:tblCellMar>
          <w:left w:w="10" w:type="dxa"/>
          <w:right w:w="10" w:type="dxa"/>
        </w:tblCellMar>
        <w:tblLook w:val="0000" w:firstRow="0" w:lastRow="0" w:firstColumn="0" w:lastColumn="0" w:noHBand="0" w:noVBand="0"/>
      </w:tblPr>
      <w:tblGrid>
        <w:gridCol w:w="9201"/>
      </w:tblGrid>
      <w:tr w:rsidR="002A4548" w:rsidRPr="00530C02" w14:paraId="636A46EE"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F27E5" w14:textId="77777777" w:rsidR="002A4548" w:rsidRPr="00530C02" w:rsidRDefault="002A4548" w:rsidP="008D089D">
            <w:pPr>
              <w:pStyle w:val="Standard"/>
              <w:widowControl w:val="0"/>
              <w:suppressAutoHyphens w:val="0"/>
              <w:textAlignment w:val="auto"/>
              <w:rPr>
                <w:sz w:val="22"/>
                <w:szCs w:val="22"/>
              </w:rPr>
            </w:pPr>
          </w:p>
          <w:p w14:paraId="333A6CBC" w14:textId="77777777" w:rsidR="002A4548" w:rsidRPr="00530C02" w:rsidRDefault="002A4548" w:rsidP="008D089D">
            <w:pPr>
              <w:pStyle w:val="Standard"/>
              <w:widowControl w:val="0"/>
              <w:suppressAutoHyphens w:val="0"/>
              <w:textAlignment w:val="auto"/>
              <w:rPr>
                <w:sz w:val="22"/>
                <w:szCs w:val="22"/>
              </w:rPr>
            </w:pPr>
          </w:p>
        </w:tc>
      </w:tr>
      <w:tr w:rsidR="002A4548" w:rsidRPr="00530C02" w14:paraId="44D8EB56"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0021B" w14:textId="77777777" w:rsidR="002A4548" w:rsidRPr="00530C02" w:rsidRDefault="002A4548" w:rsidP="008D089D">
            <w:pPr>
              <w:pStyle w:val="Standard"/>
              <w:widowControl w:val="0"/>
              <w:suppressAutoHyphens w:val="0"/>
              <w:textAlignment w:val="auto"/>
              <w:rPr>
                <w:sz w:val="22"/>
                <w:szCs w:val="22"/>
              </w:rPr>
            </w:pPr>
          </w:p>
          <w:p w14:paraId="6FCDCA5B" w14:textId="77777777" w:rsidR="002A4548" w:rsidRPr="00530C02" w:rsidRDefault="002A4548" w:rsidP="008D089D">
            <w:pPr>
              <w:pStyle w:val="Standard"/>
              <w:widowControl w:val="0"/>
              <w:suppressAutoHyphens w:val="0"/>
              <w:textAlignment w:val="auto"/>
              <w:rPr>
                <w:sz w:val="22"/>
                <w:szCs w:val="22"/>
              </w:rPr>
            </w:pPr>
          </w:p>
        </w:tc>
      </w:tr>
      <w:tr w:rsidR="002A4548" w:rsidRPr="00530C02" w14:paraId="2DE1B1A5"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919D5" w14:textId="77777777" w:rsidR="002A4548" w:rsidRPr="00530C02" w:rsidRDefault="002A4548" w:rsidP="008D089D">
            <w:pPr>
              <w:pStyle w:val="Standard"/>
              <w:widowControl w:val="0"/>
              <w:suppressAutoHyphens w:val="0"/>
              <w:textAlignment w:val="auto"/>
              <w:rPr>
                <w:sz w:val="22"/>
                <w:szCs w:val="22"/>
              </w:rPr>
            </w:pPr>
          </w:p>
          <w:p w14:paraId="4DF0E72E" w14:textId="77777777" w:rsidR="002A4548" w:rsidRPr="00530C02" w:rsidRDefault="002A4548" w:rsidP="008D089D">
            <w:pPr>
              <w:pStyle w:val="Standard"/>
              <w:widowControl w:val="0"/>
              <w:suppressAutoHyphens w:val="0"/>
              <w:textAlignment w:val="auto"/>
              <w:rPr>
                <w:sz w:val="22"/>
                <w:szCs w:val="22"/>
              </w:rPr>
            </w:pPr>
          </w:p>
        </w:tc>
      </w:tr>
    </w:tbl>
    <w:p w14:paraId="4668C9ED" w14:textId="77777777" w:rsidR="002A4548" w:rsidRPr="00530C02" w:rsidRDefault="002A4548" w:rsidP="008D089D">
      <w:pPr>
        <w:pStyle w:val="Standard"/>
        <w:rPr>
          <w:i/>
          <w:sz w:val="22"/>
          <w:szCs w:val="22"/>
        </w:rPr>
      </w:pPr>
      <w:r w:rsidRPr="00530C02">
        <w:rPr>
          <w:i/>
          <w:sz w:val="22"/>
          <w:szCs w:val="22"/>
        </w:rPr>
        <w:t>(pełna nazwa/firma, adres, w zależności od podmiotu: NIP/PESEL, KRS/CEiDG)</w:t>
      </w:r>
    </w:p>
    <w:p w14:paraId="3D1771C6" w14:textId="77777777" w:rsidR="002A4548" w:rsidRPr="00530C02" w:rsidRDefault="002A4548" w:rsidP="008D089D">
      <w:pPr>
        <w:pStyle w:val="Standard"/>
        <w:rPr>
          <w:sz w:val="22"/>
          <w:szCs w:val="22"/>
          <w:u w:val="single"/>
        </w:rPr>
      </w:pPr>
      <w:r w:rsidRPr="00530C02">
        <w:rPr>
          <w:sz w:val="22"/>
          <w:szCs w:val="22"/>
          <w:u w:val="single"/>
        </w:rPr>
        <w:t>reprezentowany przez:</w:t>
      </w:r>
    </w:p>
    <w:p w14:paraId="47748941" w14:textId="77777777" w:rsidR="002A4548" w:rsidRPr="00530C02" w:rsidRDefault="002A4548" w:rsidP="008D089D">
      <w:pPr>
        <w:pStyle w:val="Standard"/>
        <w:ind w:right="5954"/>
        <w:rPr>
          <w:sz w:val="22"/>
          <w:szCs w:val="22"/>
        </w:rPr>
      </w:pPr>
    </w:p>
    <w:tbl>
      <w:tblPr>
        <w:tblW w:w="9201" w:type="dxa"/>
        <w:tblInd w:w="-108" w:type="dxa"/>
        <w:tblLayout w:type="fixed"/>
        <w:tblCellMar>
          <w:left w:w="10" w:type="dxa"/>
          <w:right w:w="10" w:type="dxa"/>
        </w:tblCellMar>
        <w:tblLook w:val="0000" w:firstRow="0" w:lastRow="0" w:firstColumn="0" w:lastColumn="0" w:noHBand="0" w:noVBand="0"/>
      </w:tblPr>
      <w:tblGrid>
        <w:gridCol w:w="9201"/>
      </w:tblGrid>
      <w:tr w:rsidR="002A4548" w:rsidRPr="00530C02" w14:paraId="5FA137B2" w14:textId="77777777" w:rsidTr="006552EB">
        <w:tc>
          <w:tcPr>
            <w:tcW w:w="9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251A9" w14:textId="77777777" w:rsidR="002A4548" w:rsidRPr="00530C02" w:rsidRDefault="002A4548" w:rsidP="008D089D">
            <w:pPr>
              <w:pStyle w:val="Standard"/>
              <w:widowControl w:val="0"/>
              <w:suppressAutoHyphens w:val="0"/>
              <w:textAlignment w:val="auto"/>
              <w:rPr>
                <w:sz w:val="22"/>
                <w:szCs w:val="22"/>
              </w:rPr>
            </w:pPr>
          </w:p>
          <w:p w14:paraId="25C3B270" w14:textId="77777777" w:rsidR="002A4548" w:rsidRPr="00530C02" w:rsidRDefault="002A4548" w:rsidP="008D089D">
            <w:pPr>
              <w:pStyle w:val="Standard"/>
              <w:widowControl w:val="0"/>
              <w:suppressAutoHyphens w:val="0"/>
              <w:textAlignment w:val="auto"/>
              <w:rPr>
                <w:sz w:val="22"/>
                <w:szCs w:val="22"/>
              </w:rPr>
            </w:pPr>
          </w:p>
        </w:tc>
      </w:tr>
    </w:tbl>
    <w:p w14:paraId="46E28CAB" w14:textId="77777777" w:rsidR="002A4548" w:rsidRPr="00530C02" w:rsidRDefault="002A4548" w:rsidP="008D089D">
      <w:pPr>
        <w:pStyle w:val="Standard"/>
        <w:ind w:right="1275"/>
        <w:rPr>
          <w:i/>
          <w:sz w:val="22"/>
          <w:szCs w:val="22"/>
        </w:rPr>
      </w:pPr>
      <w:r w:rsidRPr="00530C02">
        <w:rPr>
          <w:i/>
          <w:sz w:val="22"/>
          <w:szCs w:val="22"/>
        </w:rPr>
        <w:t xml:space="preserve"> (imię, nazwisko, stanowisko/podstawa do reprezentacji)</w:t>
      </w:r>
    </w:p>
    <w:p w14:paraId="7C3B5043" w14:textId="77777777" w:rsidR="002A4548" w:rsidRPr="00530C02" w:rsidRDefault="002A4548" w:rsidP="008D089D">
      <w:pPr>
        <w:rPr>
          <w:color w:val="auto"/>
          <w:sz w:val="22"/>
          <w:u w:val="single"/>
          <w:lang w:val="pl-PL"/>
        </w:rPr>
      </w:pPr>
    </w:p>
    <w:p w14:paraId="0A8319DF" w14:textId="77777777" w:rsidR="002A4548" w:rsidRPr="00530C02" w:rsidRDefault="002A4548" w:rsidP="008D089D">
      <w:pPr>
        <w:rPr>
          <w:color w:val="auto"/>
          <w:sz w:val="22"/>
          <w:u w:val="single"/>
          <w:lang w:val="pl-PL"/>
        </w:rPr>
      </w:pPr>
    </w:p>
    <w:p w14:paraId="6284397B" w14:textId="77777777" w:rsidR="002A4548" w:rsidRPr="00530C02" w:rsidRDefault="002A4548" w:rsidP="00492A86">
      <w:pPr>
        <w:pStyle w:val="Standard"/>
        <w:widowControl w:val="0"/>
        <w:jc w:val="center"/>
        <w:rPr>
          <w:b/>
          <w:sz w:val="22"/>
          <w:szCs w:val="22"/>
          <w:highlight w:val="lightGray"/>
        </w:rPr>
      </w:pPr>
      <w:r w:rsidRPr="00530C02">
        <w:rPr>
          <w:b/>
          <w:sz w:val="22"/>
          <w:szCs w:val="22"/>
          <w:highlight w:val="lightGray"/>
        </w:rPr>
        <w:t>Oświadczenie Wykonawcy</w:t>
      </w:r>
    </w:p>
    <w:p w14:paraId="059E09BD" w14:textId="77777777" w:rsidR="002A4548" w:rsidRPr="00530C02" w:rsidRDefault="002A4548" w:rsidP="00492A86">
      <w:pPr>
        <w:pStyle w:val="Standard"/>
        <w:widowControl w:val="0"/>
        <w:jc w:val="center"/>
        <w:rPr>
          <w:b/>
          <w:sz w:val="22"/>
          <w:szCs w:val="22"/>
          <w:highlight w:val="lightGray"/>
        </w:rPr>
      </w:pPr>
      <w:r w:rsidRPr="00530C02">
        <w:rPr>
          <w:b/>
          <w:sz w:val="22"/>
          <w:szCs w:val="22"/>
          <w:highlight w:val="lightGray"/>
        </w:rPr>
        <w:t>o przynależności lub braku przynależności do tej samej grupy kapitałowe</w:t>
      </w:r>
    </w:p>
    <w:p w14:paraId="1AE85A46" w14:textId="77777777" w:rsidR="002A4548" w:rsidRPr="00530C02" w:rsidRDefault="002A4548" w:rsidP="00492A86">
      <w:pPr>
        <w:pStyle w:val="Standard"/>
        <w:widowControl w:val="0"/>
        <w:jc w:val="center"/>
        <w:rPr>
          <w:sz w:val="22"/>
          <w:szCs w:val="22"/>
        </w:rPr>
      </w:pPr>
      <w:r w:rsidRPr="00530C02">
        <w:rPr>
          <w:sz w:val="22"/>
          <w:szCs w:val="22"/>
          <w:highlight w:val="lightGray"/>
        </w:rPr>
        <w:t>składane na podstawie art. 108 ust. 1 pkt. 5 ustawy z dnia 11.09.2019r. Prawo zamówień publicznych</w:t>
      </w:r>
    </w:p>
    <w:p w14:paraId="5EDBF543" w14:textId="77777777" w:rsidR="002A4548" w:rsidRPr="00530C02" w:rsidRDefault="002A4548" w:rsidP="008D089D">
      <w:pPr>
        <w:rPr>
          <w:color w:val="auto"/>
          <w:sz w:val="22"/>
          <w:u w:val="single"/>
          <w:lang w:val="pl-PL"/>
        </w:rPr>
      </w:pPr>
    </w:p>
    <w:p w14:paraId="375CF045" w14:textId="3755E72B" w:rsidR="002A4548" w:rsidRPr="00530C02" w:rsidRDefault="002A4548" w:rsidP="008D089D">
      <w:pPr>
        <w:pStyle w:val="Standard"/>
        <w:spacing w:line="276" w:lineRule="auto"/>
        <w:ind w:left="0" w:right="0" w:firstLine="0"/>
        <w:rPr>
          <w:b/>
          <w:bCs/>
          <w:kern w:val="0"/>
          <w:sz w:val="22"/>
          <w:szCs w:val="22"/>
          <w:lang w:eastAsia="en-US"/>
        </w:rPr>
      </w:pPr>
      <w:r w:rsidRPr="00530C02">
        <w:rPr>
          <w:rFonts w:cs="Times New Roman"/>
          <w:sz w:val="22"/>
          <w:szCs w:val="22"/>
        </w:rPr>
        <w:t>Na potrzeby postępowania o udzielenie zamówienia publicznego pn.</w:t>
      </w:r>
      <w:r w:rsidRPr="00530C02">
        <w:rPr>
          <w:b/>
          <w:sz w:val="22"/>
          <w:szCs w:val="22"/>
        </w:rPr>
        <w:t xml:space="preserve"> </w:t>
      </w:r>
      <w:r w:rsidR="00530C02" w:rsidRPr="00530C02">
        <w:rPr>
          <w:b/>
          <w:bCs/>
          <w:sz w:val="22"/>
          <w:szCs w:val="22"/>
        </w:rPr>
        <w:t>„Dostawa w ramach leasingu operacyjnego z opcją wykupu pojazdu ciężarowego trzyosiowego typu śmieciarka z zabudową jednokomorową”</w:t>
      </w:r>
      <w:r w:rsidRPr="00530C02">
        <w:rPr>
          <w:rFonts w:cs="Times New Roman"/>
          <w:b/>
          <w:color w:val="000000" w:themeColor="text1"/>
          <w:sz w:val="22"/>
          <w:szCs w:val="22"/>
        </w:rPr>
        <w:t xml:space="preserve">, </w:t>
      </w:r>
      <w:r w:rsidRPr="00530C02">
        <w:rPr>
          <w:rFonts w:cs="Times New Roman"/>
          <w:sz w:val="22"/>
          <w:szCs w:val="22"/>
        </w:rPr>
        <w:t xml:space="preserve">prowadzonego </w:t>
      </w:r>
      <w:r w:rsidRPr="00530C02">
        <w:rPr>
          <w:sz w:val="22"/>
          <w:szCs w:val="22"/>
        </w:rPr>
        <w:t>przez Eco Probe Sp. z o.</w:t>
      </w:r>
      <w:r w:rsidR="00285A97" w:rsidRPr="00530C02">
        <w:rPr>
          <w:sz w:val="22"/>
          <w:szCs w:val="22"/>
        </w:rPr>
        <w:t xml:space="preserve"> </w:t>
      </w:r>
      <w:r w:rsidRPr="00530C02">
        <w:rPr>
          <w:sz w:val="22"/>
          <w:szCs w:val="22"/>
        </w:rPr>
        <w:t xml:space="preserve">o z siedzibą w Pszczółkach </w:t>
      </w:r>
    </w:p>
    <w:p w14:paraId="037A543F" w14:textId="77777777" w:rsidR="002A4548" w:rsidRPr="00530C02" w:rsidRDefault="002A4548" w:rsidP="008D089D">
      <w:pPr>
        <w:rPr>
          <w:color w:val="auto"/>
          <w:sz w:val="22"/>
          <w:u w:val="single"/>
          <w:lang w:val="pl-PL"/>
        </w:rPr>
      </w:pPr>
    </w:p>
    <w:p w14:paraId="06FEABD0" w14:textId="77777777" w:rsidR="002A4548" w:rsidRPr="00530C02" w:rsidRDefault="002A4548" w:rsidP="008D089D">
      <w:pPr>
        <w:pStyle w:val="Textbody"/>
        <w:tabs>
          <w:tab w:val="left" w:pos="1800"/>
        </w:tabs>
        <w:spacing w:line="240" w:lineRule="auto"/>
        <w:jc w:val="both"/>
        <w:rPr>
          <w:rFonts w:ascii="Arial" w:hAnsi="Arial" w:cs="Arial"/>
          <w:sz w:val="22"/>
          <w:szCs w:val="22"/>
        </w:rPr>
      </w:pPr>
      <w:bookmarkStart w:id="6" w:name="_Hlk34121682"/>
      <w:r w:rsidRPr="00530C02">
        <w:rPr>
          <w:rFonts w:ascii="Arial" w:hAnsi="Arial" w:cs="Arial"/>
          <w:sz w:val="22"/>
          <w:szCs w:val="22"/>
        </w:rPr>
        <w:t>oświadczam/oświadczamy, co następuje:</w:t>
      </w:r>
    </w:p>
    <w:p w14:paraId="73120381" w14:textId="77777777" w:rsidR="002A4548" w:rsidRPr="00530C02" w:rsidRDefault="002A4548" w:rsidP="008D089D">
      <w:pPr>
        <w:pStyle w:val="Textbody"/>
        <w:tabs>
          <w:tab w:val="left" w:pos="1800"/>
        </w:tabs>
        <w:spacing w:line="240" w:lineRule="auto"/>
        <w:jc w:val="both"/>
        <w:rPr>
          <w:sz w:val="22"/>
          <w:szCs w:val="22"/>
        </w:rPr>
      </w:pPr>
      <w:r w:rsidRPr="00530C02">
        <w:rPr>
          <w:sz w:val="22"/>
          <w:szCs w:val="22"/>
        </w:rPr>
        <w:t xml:space="preserve">1. </w:t>
      </w:r>
      <w:r w:rsidRPr="00530C02">
        <w:rPr>
          <w:rFonts w:ascii="Arial" w:hAnsi="Arial" w:cs="Arial"/>
          <w:b/>
          <w:sz w:val="22"/>
          <w:szCs w:val="22"/>
          <w:u w:val="single"/>
        </w:rPr>
        <w:t>Nie należę*</w:t>
      </w:r>
      <w:r w:rsidRPr="00530C02">
        <w:rPr>
          <w:rFonts w:ascii="Arial" w:hAnsi="Arial" w:cs="Arial"/>
          <w:sz w:val="22"/>
          <w:szCs w:val="22"/>
        </w:rPr>
        <w:t xml:space="preserve"> do żadnej grupy kapitałowej</w:t>
      </w:r>
    </w:p>
    <w:p w14:paraId="151D6DDE" w14:textId="77777777" w:rsidR="002A4548" w:rsidRPr="00530C02" w:rsidRDefault="002A4548" w:rsidP="008D089D">
      <w:pPr>
        <w:tabs>
          <w:tab w:val="left" w:pos="142"/>
        </w:tabs>
        <w:autoSpaceDE w:val="0"/>
        <w:ind w:left="142" w:hanging="142"/>
        <w:textAlignment w:val="auto"/>
        <w:rPr>
          <w:sz w:val="22"/>
          <w:lang w:val="pl-PL"/>
        </w:rPr>
      </w:pPr>
      <w:r w:rsidRPr="00530C02">
        <w:rPr>
          <w:rFonts w:ascii="Arial Narrow" w:hAnsi="Arial Narrow"/>
          <w:b/>
          <w:bCs/>
          <w:sz w:val="22"/>
          <w:lang w:val="pl-PL"/>
        </w:rPr>
        <w:t>2</w:t>
      </w:r>
      <w:r w:rsidRPr="00530C02">
        <w:rPr>
          <w:b/>
          <w:bCs/>
          <w:sz w:val="22"/>
          <w:lang w:val="pl-PL"/>
        </w:rPr>
        <w:t xml:space="preserve">. </w:t>
      </w:r>
      <w:r w:rsidRPr="00530C02">
        <w:rPr>
          <w:rFonts w:eastAsia="Times New Roman"/>
          <w:b/>
          <w:bCs/>
          <w:sz w:val="22"/>
          <w:lang w:val="pl-PL"/>
        </w:rPr>
        <w:t xml:space="preserve"> </w:t>
      </w:r>
      <w:r w:rsidRPr="00530C02">
        <w:rPr>
          <w:b/>
          <w:sz w:val="22"/>
          <w:u w:val="single"/>
          <w:lang w:val="pl-PL"/>
        </w:rPr>
        <w:t>Nie należę* do tej samej grupy kapitałowe</w:t>
      </w:r>
      <w:r w:rsidRPr="00530C02">
        <w:rPr>
          <w:b/>
          <w:sz w:val="22"/>
          <w:lang w:val="pl-PL"/>
        </w:rPr>
        <w:t>j</w:t>
      </w:r>
      <w:r w:rsidRPr="00530C02">
        <w:rPr>
          <w:sz w:val="22"/>
          <w:lang w:val="pl-PL"/>
        </w:rPr>
        <w:t xml:space="preserve"> w rozumieniu ustawy z dnia 16 lutego 2007 r. o ochronie konkurencji i konsumentów z innym Wykonawcą który złożył odrębną ofertę w postępowaniu, </w:t>
      </w:r>
    </w:p>
    <w:p w14:paraId="250C96D2" w14:textId="77777777" w:rsidR="002A4548" w:rsidRPr="00530C02" w:rsidRDefault="002A4548" w:rsidP="008D089D">
      <w:pPr>
        <w:autoSpaceDE w:val="0"/>
        <w:ind w:left="0" w:firstLine="0"/>
        <w:textAlignment w:val="auto"/>
        <w:rPr>
          <w:sz w:val="22"/>
          <w:lang w:val="pl-PL"/>
        </w:rPr>
      </w:pPr>
      <w:r w:rsidRPr="00530C02">
        <w:rPr>
          <w:sz w:val="22"/>
          <w:lang w:val="pl-PL"/>
        </w:rPr>
        <w:t>3.</w:t>
      </w:r>
      <w:r w:rsidRPr="00530C02">
        <w:rPr>
          <w:b/>
          <w:sz w:val="22"/>
          <w:u w:val="single"/>
          <w:lang w:val="pl-PL"/>
        </w:rPr>
        <w:t>Należę* do tej samej grupy kapitałowej</w:t>
      </w:r>
      <w:r w:rsidRPr="00530C02">
        <w:rPr>
          <w:sz w:val="22"/>
          <w:lang w:val="pl-PL"/>
        </w:rPr>
        <w:t xml:space="preserve"> w rozumieniu ustawy z dnia 16 lutego 2007 r. o ochronie konkurencji i konsumentów, z n/w wykonawcami, którzy złożyli odrębną ofertę w postępowaniu:</w:t>
      </w:r>
    </w:p>
    <w:tbl>
      <w:tblPr>
        <w:tblW w:w="9072" w:type="dxa"/>
        <w:tblInd w:w="43" w:type="dxa"/>
        <w:tblLayout w:type="fixed"/>
        <w:tblCellMar>
          <w:left w:w="10" w:type="dxa"/>
          <w:right w:w="10" w:type="dxa"/>
        </w:tblCellMar>
        <w:tblLook w:val="04A0" w:firstRow="1" w:lastRow="0" w:firstColumn="1" w:lastColumn="0" w:noHBand="0" w:noVBand="1"/>
      </w:tblPr>
      <w:tblGrid>
        <w:gridCol w:w="1240"/>
        <w:gridCol w:w="4005"/>
        <w:gridCol w:w="3827"/>
      </w:tblGrid>
      <w:tr w:rsidR="002A4548" w:rsidRPr="00530C02" w14:paraId="19BD79BD" w14:textId="77777777" w:rsidTr="006552EB">
        <w:trPr>
          <w:trHeight w:val="411"/>
        </w:trPr>
        <w:tc>
          <w:tcPr>
            <w:tcW w:w="1240" w:type="dxa"/>
            <w:tcBorders>
              <w:top w:val="single" w:sz="2" w:space="0" w:color="000000"/>
              <w:left w:val="single" w:sz="2" w:space="0" w:color="000000"/>
              <w:bottom w:val="single" w:sz="2" w:space="0" w:color="000000"/>
            </w:tcBorders>
            <w:tcMar>
              <w:top w:w="55" w:type="dxa"/>
              <w:left w:w="55" w:type="dxa"/>
              <w:bottom w:w="55" w:type="dxa"/>
              <w:right w:w="55" w:type="dxa"/>
            </w:tcMar>
          </w:tcPr>
          <w:p w14:paraId="6F02C077" w14:textId="77777777" w:rsidR="002A4548" w:rsidRPr="00530C02" w:rsidRDefault="002A4548" w:rsidP="008D089D">
            <w:pPr>
              <w:pStyle w:val="TableContents"/>
              <w:jc w:val="both"/>
              <w:rPr>
                <w:rFonts w:ascii="Arial" w:hAnsi="Arial" w:cs="Arial"/>
                <w:b/>
                <w:sz w:val="22"/>
                <w:szCs w:val="22"/>
              </w:rPr>
            </w:pPr>
            <w:r w:rsidRPr="00530C02">
              <w:rPr>
                <w:rFonts w:ascii="Arial" w:hAnsi="Arial" w:cs="Arial"/>
                <w:b/>
                <w:sz w:val="22"/>
                <w:szCs w:val="22"/>
              </w:rPr>
              <w:t>Lp.</w:t>
            </w:r>
          </w:p>
        </w:tc>
        <w:tc>
          <w:tcPr>
            <w:tcW w:w="4005" w:type="dxa"/>
            <w:tcBorders>
              <w:top w:val="single" w:sz="2" w:space="0" w:color="000000"/>
              <w:left w:val="single" w:sz="2" w:space="0" w:color="000000"/>
              <w:bottom w:val="single" w:sz="2" w:space="0" w:color="000000"/>
              <w:right w:val="single" w:sz="4" w:space="0" w:color="000000"/>
            </w:tcBorders>
            <w:tcMar>
              <w:top w:w="55" w:type="dxa"/>
              <w:left w:w="55" w:type="dxa"/>
              <w:bottom w:w="55" w:type="dxa"/>
              <w:right w:w="55" w:type="dxa"/>
            </w:tcMar>
          </w:tcPr>
          <w:p w14:paraId="579E8EB0" w14:textId="77777777" w:rsidR="002A4548" w:rsidRPr="00530C02" w:rsidRDefault="002A4548" w:rsidP="008D089D">
            <w:pPr>
              <w:pStyle w:val="TableContents"/>
              <w:jc w:val="both"/>
              <w:rPr>
                <w:rFonts w:ascii="Arial" w:hAnsi="Arial" w:cs="Arial"/>
                <w:b/>
                <w:sz w:val="22"/>
                <w:szCs w:val="22"/>
              </w:rPr>
            </w:pPr>
            <w:r w:rsidRPr="00530C02">
              <w:rPr>
                <w:rFonts w:ascii="Arial" w:hAnsi="Arial" w:cs="Arial"/>
                <w:b/>
                <w:sz w:val="22"/>
                <w:szCs w:val="22"/>
              </w:rPr>
              <w:t>Nazwa podmiotu</w:t>
            </w:r>
          </w:p>
        </w:tc>
        <w:tc>
          <w:tcPr>
            <w:tcW w:w="3827" w:type="dxa"/>
            <w:tcBorders>
              <w:top w:val="single" w:sz="2" w:space="0" w:color="000000"/>
              <w:left w:val="single" w:sz="4" w:space="0" w:color="000000"/>
              <w:bottom w:val="single" w:sz="2" w:space="0" w:color="000000"/>
              <w:right w:val="single" w:sz="2" w:space="0" w:color="000000"/>
            </w:tcBorders>
            <w:tcMar>
              <w:top w:w="0" w:type="dxa"/>
              <w:left w:w="10" w:type="dxa"/>
              <w:bottom w:w="0" w:type="dxa"/>
              <w:right w:w="10" w:type="dxa"/>
            </w:tcMar>
          </w:tcPr>
          <w:p w14:paraId="78D4E0B5" w14:textId="77777777" w:rsidR="002A4548" w:rsidRPr="00530C02" w:rsidRDefault="002A4548" w:rsidP="008D089D">
            <w:pPr>
              <w:pStyle w:val="TableContents"/>
              <w:jc w:val="both"/>
              <w:rPr>
                <w:rFonts w:ascii="Arial" w:hAnsi="Arial" w:cs="Arial"/>
                <w:b/>
                <w:sz w:val="22"/>
                <w:szCs w:val="22"/>
              </w:rPr>
            </w:pPr>
            <w:r w:rsidRPr="00530C02">
              <w:rPr>
                <w:rFonts w:ascii="Arial" w:hAnsi="Arial" w:cs="Arial"/>
                <w:b/>
                <w:sz w:val="22"/>
                <w:szCs w:val="22"/>
              </w:rPr>
              <w:t>Adres podmiotu</w:t>
            </w:r>
          </w:p>
        </w:tc>
      </w:tr>
      <w:tr w:rsidR="002A4548" w:rsidRPr="00530C02" w14:paraId="2D7F852B" w14:textId="77777777" w:rsidTr="006552EB">
        <w:trPr>
          <w:trHeight w:val="205"/>
        </w:trPr>
        <w:tc>
          <w:tcPr>
            <w:tcW w:w="1240" w:type="dxa"/>
            <w:tcBorders>
              <w:left w:val="single" w:sz="2" w:space="0" w:color="000000"/>
              <w:bottom w:val="single" w:sz="2" w:space="0" w:color="000000"/>
            </w:tcBorders>
            <w:tcMar>
              <w:top w:w="55" w:type="dxa"/>
              <w:left w:w="55" w:type="dxa"/>
              <w:bottom w:w="55" w:type="dxa"/>
              <w:right w:w="55" w:type="dxa"/>
            </w:tcMar>
            <w:vAlign w:val="center"/>
          </w:tcPr>
          <w:p w14:paraId="14F4166A" w14:textId="77777777" w:rsidR="002A4548" w:rsidRPr="00530C02" w:rsidRDefault="002A4548" w:rsidP="008D089D">
            <w:pPr>
              <w:pStyle w:val="TableContents"/>
              <w:jc w:val="both"/>
              <w:rPr>
                <w:rFonts w:ascii="Arial Narrow" w:hAnsi="Arial Narrow"/>
                <w:sz w:val="22"/>
                <w:szCs w:val="22"/>
              </w:rPr>
            </w:pPr>
            <w:r w:rsidRPr="00530C02">
              <w:rPr>
                <w:rFonts w:ascii="Arial Narrow" w:hAnsi="Arial Narrow"/>
                <w:sz w:val="22"/>
                <w:szCs w:val="22"/>
              </w:rPr>
              <w:t>1</w:t>
            </w:r>
          </w:p>
        </w:tc>
        <w:tc>
          <w:tcPr>
            <w:tcW w:w="4005" w:type="dxa"/>
            <w:tcBorders>
              <w:left w:val="single" w:sz="2" w:space="0" w:color="000000"/>
              <w:bottom w:val="single" w:sz="2" w:space="0" w:color="000000"/>
              <w:right w:val="single" w:sz="4" w:space="0" w:color="000000"/>
            </w:tcBorders>
            <w:tcMar>
              <w:top w:w="55" w:type="dxa"/>
              <w:left w:w="55" w:type="dxa"/>
              <w:bottom w:w="55" w:type="dxa"/>
              <w:right w:w="55" w:type="dxa"/>
            </w:tcMar>
            <w:vAlign w:val="center"/>
          </w:tcPr>
          <w:p w14:paraId="730C904F" w14:textId="77777777" w:rsidR="002A4548" w:rsidRPr="00530C02" w:rsidRDefault="002A4548" w:rsidP="008D089D">
            <w:pPr>
              <w:pStyle w:val="TableContents"/>
              <w:jc w:val="both"/>
              <w:rPr>
                <w:rFonts w:ascii="Arial Narrow" w:hAnsi="Arial Narrow"/>
                <w:sz w:val="22"/>
                <w:szCs w:val="22"/>
              </w:rPr>
            </w:pPr>
          </w:p>
        </w:tc>
        <w:tc>
          <w:tcPr>
            <w:tcW w:w="3827" w:type="dxa"/>
            <w:tcBorders>
              <w:left w:val="single" w:sz="4" w:space="0" w:color="000000"/>
              <w:bottom w:val="single" w:sz="2" w:space="0" w:color="000000"/>
              <w:right w:val="single" w:sz="2" w:space="0" w:color="000000"/>
            </w:tcBorders>
            <w:tcMar>
              <w:top w:w="0" w:type="dxa"/>
              <w:left w:w="10" w:type="dxa"/>
              <w:bottom w:w="0" w:type="dxa"/>
              <w:right w:w="10" w:type="dxa"/>
            </w:tcMar>
            <w:vAlign w:val="center"/>
          </w:tcPr>
          <w:p w14:paraId="4409228E" w14:textId="77777777" w:rsidR="002A4548" w:rsidRPr="00530C02" w:rsidRDefault="002A4548" w:rsidP="008D089D">
            <w:pPr>
              <w:pStyle w:val="TableContents"/>
              <w:jc w:val="both"/>
              <w:rPr>
                <w:rFonts w:ascii="Arial Narrow" w:hAnsi="Arial Narrow"/>
                <w:sz w:val="22"/>
                <w:szCs w:val="22"/>
              </w:rPr>
            </w:pPr>
          </w:p>
        </w:tc>
      </w:tr>
      <w:tr w:rsidR="002A4548" w:rsidRPr="00530C02" w14:paraId="49DE4BA8" w14:textId="77777777" w:rsidTr="006552EB">
        <w:trPr>
          <w:trHeight w:val="205"/>
        </w:trPr>
        <w:tc>
          <w:tcPr>
            <w:tcW w:w="1240" w:type="dxa"/>
            <w:tcBorders>
              <w:left w:val="single" w:sz="2" w:space="0" w:color="000000"/>
              <w:bottom w:val="single" w:sz="2" w:space="0" w:color="000000"/>
            </w:tcBorders>
            <w:tcMar>
              <w:top w:w="55" w:type="dxa"/>
              <w:left w:w="55" w:type="dxa"/>
              <w:bottom w:w="55" w:type="dxa"/>
              <w:right w:w="55" w:type="dxa"/>
            </w:tcMar>
            <w:vAlign w:val="center"/>
          </w:tcPr>
          <w:p w14:paraId="10248576" w14:textId="77777777" w:rsidR="002A4548" w:rsidRPr="00530C02" w:rsidRDefault="002A4548" w:rsidP="008D089D">
            <w:pPr>
              <w:pStyle w:val="TableContents"/>
              <w:jc w:val="both"/>
              <w:rPr>
                <w:rFonts w:ascii="Arial Narrow" w:hAnsi="Arial Narrow"/>
                <w:sz w:val="22"/>
                <w:szCs w:val="22"/>
              </w:rPr>
            </w:pPr>
            <w:r w:rsidRPr="00530C02">
              <w:rPr>
                <w:rFonts w:ascii="Arial Narrow" w:hAnsi="Arial Narrow"/>
                <w:sz w:val="22"/>
                <w:szCs w:val="22"/>
              </w:rPr>
              <w:t>….</w:t>
            </w:r>
          </w:p>
        </w:tc>
        <w:tc>
          <w:tcPr>
            <w:tcW w:w="4005" w:type="dxa"/>
            <w:tcBorders>
              <w:left w:val="single" w:sz="2" w:space="0" w:color="000000"/>
              <w:bottom w:val="single" w:sz="2" w:space="0" w:color="000000"/>
              <w:right w:val="single" w:sz="4" w:space="0" w:color="000000"/>
            </w:tcBorders>
            <w:tcMar>
              <w:top w:w="55" w:type="dxa"/>
              <w:left w:w="55" w:type="dxa"/>
              <w:bottom w:w="55" w:type="dxa"/>
              <w:right w:w="55" w:type="dxa"/>
            </w:tcMar>
            <w:vAlign w:val="center"/>
          </w:tcPr>
          <w:p w14:paraId="6420B43D" w14:textId="77777777" w:rsidR="002A4548" w:rsidRPr="00530C02" w:rsidRDefault="002A4548" w:rsidP="008D089D">
            <w:pPr>
              <w:pStyle w:val="TableContents"/>
              <w:jc w:val="both"/>
              <w:rPr>
                <w:rFonts w:ascii="Arial Narrow" w:hAnsi="Arial Narrow"/>
                <w:sz w:val="22"/>
                <w:szCs w:val="22"/>
              </w:rPr>
            </w:pPr>
          </w:p>
        </w:tc>
        <w:tc>
          <w:tcPr>
            <w:tcW w:w="3827" w:type="dxa"/>
            <w:tcBorders>
              <w:left w:val="single" w:sz="4" w:space="0" w:color="000000"/>
              <w:bottom w:val="single" w:sz="2" w:space="0" w:color="000000"/>
              <w:right w:val="single" w:sz="2" w:space="0" w:color="000000"/>
            </w:tcBorders>
            <w:tcMar>
              <w:top w:w="0" w:type="dxa"/>
              <w:left w:w="10" w:type="dxa"/>
              <w:bottom w:w="0" w:type="dxa"/>
              <w:right w:w="10" w:type="dxa"/>
            </w:tcMar>
            <w:vAlign w:val="center"/>
          </w:tcPr>
          <w:p w14:paraId="55AF8716" w14:textId="77777777" w:rsidR="002A4548" w:rsidRPr="00530C02" w:rsidRDefault="002A4548" w:rsidP="008D089D">
            <w:pPr>
              <w:pStyle w:val="TableContents"/>
              <w:jc w:val="both"/>
              <w:rPr>
                <w:rFonts w:ascii="Arial Narrow" w:hAnsi="Arial Narrow"/>
                <w:sz w:val="22"/>
                <w:szCs w:val="22"/>
              </w:rPr>
            </w:pPr>
          </w:p>
        </w:tc>
      </w:tr>
    </w:tbl>
    <w:p w14:paraId="70093EC0" w14:textId="77777777" w:rsidR="003E02C8" w:rsidRPr="00530C02" w:rsidRDefault="003E02C8" w:rsidP="008D089D">
      <w:pPr>
        <w:spacing w:line="276" w:lineRule="auto"/>
        <w:ind w:left="0" w:firstLine="0"/>
        <w:rPr>
          <w:color w:val="FF0000"/>
          <w:sz w:val="20"/>
          <w:szCs w:val="20"/>
          <w:u w:val="single"/>
          <w:lang w:val="pl-PL"/>
        </w:rPr>
      </w:pPr>
      <w:r w:rsidRPr="00530C02">
        <w:rPr>
          <w:color w:val="FF0000"/>
          <w:sz w:val="20"/>
          <w:szCs w:val="20"/>
          <w:u w:val="single"/>
          <w:lang w:val="pl-PL"/>
        </w:rPr>
        <w:t>*niepotrzebne skreślić</w:t>
      </w:r>
    </w:p>
    <w:p w14:paraId="2DB939F9" w14:textId="77777777" w:rsidR="002A4548" w:rsidRPr="00530C02" w:rsidRDefault="002A4548" w:rsidP="008D089D">
      <w:pPr>
        <w:pStyle w:val="Standard"/>
        <w:ind w:left="0" w:firstLine="0"/>
        <w:rPr>
          <w:sz w:val="22"/>
          <w:szCs w:val="22"/>
        </w:rPr>
      </w:pPr>
      <w:r w:rsidRPr="00530C02">
        <w:rPr>
          <w:sz w:val="22"/>
          <w:szCs w:val="22"/>
        </w:rPr>
        <w:lastRenderedPageBreak/>
        <w:t>W załączeniu przekazujemy dowody wskazujące, że istniejące między wymienionymi wyżej Wykonawcami należącymi do tej samej grupy kapitałowej powiązania, nie prowadzą, do zachwiania uczciwej konkurencji w postępowaniu o udzielenie zamówienia.</w:t>
      </w:r>
    </w:p>
    <w:p w14:paraId="35F1C06D" w14:textId="77777777" w:rsidR="002A4548" w:rsidRPr="00530C02" w:rsidRDefault="002A4548" w:rsidP="008D089D">
      <w:pPr>
        <w:pStyle w:val="Standard"/>
        <w:spacing w:line="200" w:lineRule="atLeast"/>
        <w:ind w:left="0" w:firstLine="0"/>
        <w:rPr>
          <w:i/>
          <w:iCs/>
          <w:sz w:val="22"/>
          <w:szCs w:val="22"/>
        </w:rPr>
      </w:pPr>
    </w:p>
    <w:p w14:paraId="166FED91" w14:textId="77777777" w:rsidR="002A4548" w:rsidRPr="00530C02" w:rsidRDefault="002A4548" w:rsidP="008D089D">
      <w:pPr>
        <w:pStyle w:val="Standard"/>
        <w:spacing w:line="200" w:lineRule="atLeast"/>
        <w:ind w:left="0" w:firstLine="0"/>
        <w:rPr>
          <w:sz w:val="22"/>
          <w:szCs w:val="22"/>
        </w:rPr>
      </w:pPr>
      <w:r w:rsidRPr="00530C02">
        <w:rPr>
          <w:i/>
          <w:iCs/>
          <w:sz w:val="22"/>
          <w:szCs w:val="22"/>
        </w:rPr>
        <w:t>Świadomi odpowiedzialności karnej wynikającej z art. 233 §1. Kodeksu karnego – oświadczamy,  że wszystkie informacje podane we wskazanym wyżej oświadczeniu są aktualne i zgodne z prawdą oraz zostały przedstawione z pełną świadomością konsekwencji wprowadzenia zamawiającego w błąd przy przedstawianiu informacji.</w:t>
      </w:r>
    </w:p>
    <w:bookmarkEnd w:id="6"/>
    <w:p w14:paraId="5EF99097" w14:textId="77777777" w:rsidR="002A4548" w:rsidRPr="00530C02" w:rsidRDefault="002A4548" w:rsidP="008D089D">
      <w:pPr>
        <w:spacing w:line="276" w:lineRule="auto"/>
        <w:rPr>
          <w:color w:val="2F5496"/>
          <w:sz w:val="22"/>
          <w:u w:val="single"/>
          <w:lang w:val="pl-PL"/>
        </w:rPr>
      </w:pPr>
    </w:p>
    <w:p w14:paraId="272CE48C" w14:textId="77777777" w:rsidR="00431D99" w:rsidRPr="00530C02" w:rsidRDefault="00431D99" w:rsidP="008D089D">
      <w:pPr>
        <w:spacing w:line="276" w:lineRule="auto"/>
        <w:rPr>
          <w:color w:val="FF0000"/>
          <w:sz w:val="22"/>
          <w:u w:val="single"/>
          <w:lang w:val="pl-PL"/>
        </w:rPr>
      </w:pPr>
    </w:p>
    <w:p w14:paraId="004893B9" w14:textId="77777777" w:rsidR="00431D99" w:rsidRPr="00530C02" w:rsidRDefault="00431D99" w:rsidP="008D089D">
      <w:pPr>
        <w:spacing w:line="276" w:lineRule="auto"/>
        <w:rPr>
          <w:color w:val="FF0000"/>
          <w:sz w:val="22"/>
          <w:u w:val="single"/>
          <w:lang w:val="pl-PL"/>
        </w:rPr>
      </w:pPr>
    </w:p>
    <w:p w14:paraId="7B57D0E8" w14:textId="77777777" w:rsidR="002A4548" w:rsidRPr="00530C02" w:rsidRDefault="002A4548" w:rsidP="008D089D">
      <w:pPr>
        <w:spacing w:line="276" w:lineRule="auto"/>
        <w:rPr>
          <w:color w:val="2F5496"/>
          <w:sz w:val="22"/>
          <w:u w:val="single"/>
          <w:lang w:val="pl-PL"/>
        </w:rPr>
      </w:pPr>
    </w:p>
    <w:p w14:paraId="72F65708" w14:textId="77777777" w:rsidR="002A4548" w:rsidRPr="00530C02" w:rsidRDefault="002A4548" w:rsidP="008D089D">
      <w:pPr>
        <w:widowControl w:val="0"/>
        <w:spacing w:after="0" w:line="276" w:lineRule="auto"/>
        <w:ind w:left="0" w:firstLine="0"/>
        <w:rPr>
          <w:rFonts w:eastAsia="Times New Roman" w:cstheme="minorHAnsi"/>
          <w:color w:val="0070C0"/>
          <w:sz w:val="20"/>
          <w:szCs w:val="20"/>
          <w:u w:val="single"/>
          <w:lang w:val="pl-PL" w:eastAsia="pl-PL"/>
        </w:rPr>
      </w:pPr>
      <w:r w:rsidRPr="00530C02">
        <w:rPr>
          <w:rFonts w:eastAsia="Times New Roman" w:cstheme="minorHAnsi"/>
          <w:color w:val="0070C0"/>
          <w:sz w:val="20"/>
          <w:szCs w:val="20"/>
          <w:u w:val="single"/>
          <w:lang w:val="pl-PL" w:eastAsia="pl-PL"/>
        </w:rPr>
        <w:t>Informacja dla Wykonawców:</w:t>
      </w:r>
    </w:p>
    <w:p w14:paraId="6F75B4C8" w14:textId="77777777" w:rsidR="002A4548" w:rsidRPr="00530C02" w:rsidRDefault="00EB0A62" w:rsidP="008D089D">
      <w:pPr>
        <w:widowControl w:val="0"/>
        <w:spacing w:after="0" w:line="276" w:lineRule="auto"/>
        <w:ind w:left="0" w:firstLine="0"/>
        <w:rPr>
          <w:rFonts w:eastAsia="Verdana" w:cstheme="minorHAnsi"/>
          <w:i/>
          <w:color w:val="0070C0"/>
          <w:sz w:val="20"/>
          <w:szCs w:val="20"/>
          <w:lang w:val="pl-PL" w:eastAsia="pl-PL"/>
        </w:rPr>
      </w:pPr>
      <w:r w:rsidRPr="00530C02">
        <w:rPr>
          <w:rFonts w:eastAsia="Times New Roman" w:cstheme="minorHAnsi"/>
          <w:color w:val="0070C0"/>
          <w:sz w:val="20"/>
          <w:szCs w:val="20"/>
          <w:lang w:val="pl-PL" w:eastAsia="pl-PL"/>
        </w:rPr>
        <w:t>Dokument</w:t>
      </w:r>
      <w:r w:rsidR="002A4548" w:rsidRPr="00530C02">
        <w:rPr>
          <w:rFonts w:eastAsia="Times New Roman" w:cstheme="minorHAnsi"/>
          <w:color w:val="0070C0"/>
          <w:sz w:val="20"/>
          <w:szCs w:val="20"/>
          <w:lang w:val="pl-PL" w:eastAsia="pl-PL"/>
        </w:rPr>
        <w:t xml:space="preserve"> </w:t>
      </w:r>
      <w:r w:rsidR="002A4548" w:rsidRPr="00530C02">
        <w:rPr>
          <w:rFonts w:eastAsia="Times New Roman" w:cstheme="minorHAnsi"/>
          <w:b/>
          <w:color w:val="0070C0"/>
          <w:sz w:val="20"/>
          <w:szCs w:val="20"/>
          <w:lang w:val="pl-PL" w:eastAsia="pl-PL"/>
        </w:rPr>
        <w:t>musi być opatrzon</w:t>
      </w:r>
      <w:r w:rsidRPr="00530C02">
        <w:rPr>
          <w:rFonts w:eastAsia="Times New Roman" w:cstheme="minorHAnsi"/>
          <w:b/>
          <w:color w:val="0070C0"/>
          <w:sz w:val="20"/>
          <w:szCs w:val="20"/>
          <w:lang w:val="pl-PL" w:eastAsia="pl-PL"/>
        </w:rPr>
        <w:t>y</w:t>
      </w:r>
      <w:r w:rsidR="002A4548" w:rsidRPr="00530C02">
        <w:rPr>
          <w:rFonts w:eastAsia="Times New Roman" w:cstheme="minorHAnsi"/>
          <w:color w:val="0070C0"/>
          <w:sz w:val="20"/>
          <w:szCs w:val="20"/>
          <w:lang w:val="pl-PL" w:eastAsia="pl-PL"/>
        </w:rPr>
        <w:t xml:space="preserve"> przez osobę lub osoby uprawnione do reprezentowania firmy </w:t>
      </w:r>
      <w:r w:rsidR="002A4548" w:rsidRPr="00530C02">
        <w:rPr>
          <w:rFonts w:eastAsia="Times New Roman" w:cstheme="minorHAnsi"/>
          <w:b/>
          <w:color w:val="0070C0"/>
          <w:sz w:val="20"/>
          <w:szCs w:val="20"/>
          <w:lang w:val="pl-PL" w:eastAsia="pl-PL"/>
        </w:rPr>
        <w:t>kwalifikowanym podpisem elektronicznym, podpisem zaufanym lub podpisem osobistym</w:t>
      </w:r>
      <w:r w:rsidR="002A4548" w:rsidRPr="00530C02">
        <w:rPr>
          <w:rFonts w:eastAsia="Times New Roman" w:cstheme="minorHAnsi"/>
          <w:color w:val="0070C0"/>
          <w:sz w:val="20"/>
          <w:szCs w:val="20"/>
          <w:lang w:val="pl-PL" w:eastAsia="pl-PL"/>
        </w:rPr>
        <w:t xml:space="preserve"> i przekazany Zamawiającemu wraz z dokumentem (-ami) potwierdzającymi prawo</w:t>
      </w:r>
      <w:r w:rsidR="002A4548" w:rsidRPr="00530C02">
        <w:rPr>
          <w:rFonts w:eastAsia="Times New Roman" w:cstheme="minorHAnsi"/>
          <w:color w:val="0070C0"/>
          <w:sz w:val="20"/>
          <w:szCs w:val="20"/>
          <w:lang w:val="pl-PL" w:eastAsia="pl-PL"/>
        </w:rPr>
        <w:br/>
        <w:t xml:space="preserve">do reprezentacji Wykonawcy przez osobę podpisującą ofertę.                  </w:t>
      </w:r>
    </w:p>
    <w:p w14:paraId="11A545A2" w14:textId="77777777" w:rsidR="002A4548" w:rsidRPr="00530C02" w:rsidRDefault="002A4548" w:rsidP="008D089D">
      <w:pPr>
        <w:widowControl w:val="0"/>
        <w:tabs>
          <w:tab w:val="center" w:pos="7068"/>
        </w:tabs>
        <w:spacing w:after="0" w:line="240" w:lineRule="auto"/>
        <w:ind w:left="0" w:firstLine="0"/>
        <w:rPr>
          <w:sz w:val="20"/>
          <w:szCs w:val="20"/>
          <w:lang w:val="pl-PL"/>
        </w:rPr>
      </w:pPr>
      <w:r w:rsidRPr="00530C02">
        <w:rPr>
          <w:rFonts w:eastAsia="Times New Roman" w:cstheme="minorHAnsi"/>
          <w:b/>
          <w:bCs/>
          <w:color w:val="0070C0"/>
          <w:kern w:val="1"/>
          <w:sz w:val="20"/>
          <w:szCs w:val="20"/>
          <w:u w:val="single"/>
          <w:lang w:val="pl-PL" w:eastAsia="ar-SA"/>
        </w:rPr>
        <w:t>Uwaga! Nanoszenie jakichkolwiek zmian w treści dokumentu po opatrzeniu w.w. podpisem może skutkować naruszeniem integralności podpisu, a w konsekwencji skutkować odrzuceniem oferty.</w:t>
      </w:r>
    </w:p>
    <w:p w14:paraId="0C6D1DC3" w14:textId="77777777" w:rsidR="002A4548" w:rsidRPr="00530C02" w:rsidRDefault="002A4548" w:rsidP="008D089D">
      <w:pPr>
        <w:spacing w:line="276" w:lineRule="auto"/>
        <w:rPr>
          <w:sz w:val="22"/>
          <w:lang w:val="pl-PL"/>
        </w:rPr>
      </w:pPr>
      <w:r w:rsidRPr="00530C02">
        <w:rPr>
          <w:color w:val="2F5496"/>
          <w:sz w:val="22"/>
          <w:lang w:val="pl-PL"/>
        </w:rPr>
        <w:t xml:space="preserve">.                  </w:t>
      </w:r>
    </w:p>
    <w:p w14:paraId="511B875F" w14:textId="77777777" w:rsidR="002A4548" w:rsidRPr="00530C02" w:rsidRDefault="002A4548" w:rsidP="008D089D">
      <w:pPr>
        <w:rPr>
          <w:color w:val="auto"/>
          <w:sz w:val="22"/>
          <w:u w:val="single"/>
          <w:lang w:val="pl-PL"/>
        </w:rPr>
      </w:pPr>
    </w:p>
    <w:p w14:paraId="282536EF" w14:textId="77777777" w:rsidR="002A4548" w:rsidRPr="00530C02" w:rsidRDefault="002A4548" w:rsidP="008D089D">
      <w:pPr>
        <w:rPr>
          <w:color w:val="auto"/>
          <w:sz w:val="22"/>
          <w:u w:val="single"/>
          <w:lang w:val="pl-PL"/>
        </w:rPr>
      </w:pPr>
    </w:p>
    <w:p w14:paraId="36B9261F" w14:textId="77777777" w:rsidR="002A4548" w:rsidRPr="00530C02" w:rsidRDefault="002A4548" w:rsidP="008D089D">
      <w:pPr>
        <w:rPr>
          <w:color w:val="auto"/>
          <w:sz w:val="22"/>
          <w:u w:val="single"/>
          <w:lang w:val="pl-PL"/>
        </w:rPr>
      </w:pPr>
    </w:p>
    <w:p w14:paraId="77F84F0C" w14:textId="77777777" w:rsidR="002A4548" w:rsidRPr="00530C02" w:rsidRDefault="002A4548" w:rsidP="008D089D">
      <w:pPr>
        <w:rPr>
          <w:color w:val="auto"/>
          <w:sz w:val="22"/>
          <w:u w:val="single"/>
          <w:lang w:val="pl-PL"/>
        </w:rPr>
      </w:pPr>
    </w:p>
    <w:p w14:paraId="0BFD6CC2" w14:textId="77777777" w:rsidR="002A4548" w:rsidRPr="00530C02" w:rsidRDefault="002A4548" w:rsidP="008D089D">
      <w:pPr>
        <w:rPr>
          <w:color w:val="auto"/>
          <w:sz w:val="22"/>
          <w:u w:val="single"/>
          <w:lang w:val="pl-PL"/>
        </w:rPr>
      </w:pPr>
    </w:p>
    <w:p w14:paraId="14420973" w14:textId="77777777" w:rsidR="002A4548" w:rsidRPr="00530C02" w:rsidRDefault="002A4548" w:rsidP="008D089D">
      <w:pPr>
        <w:rPr>
          <w:color w:val="auto"/>
          <w:sz w:val="22"/>
          <w:u w:val="single"/>
          <w:lang w:val="pl-PL"/>
        </w:rPr>
      </w:pPr>
    </w:p>
    <w:p w14:paraId="44713261" w14:textId="77777777" w:rsidR="002A4548" w:rsidRPr="00530C02" w:rsidRDefault="002A4548" w:rsidP="008D089D">
      <w:pPr>
        <w:rPr>
          <w:color w:val="auto"/>
          <w:sz w:val="22"/>
          <w:u w:val="single"/>
          <w:lang w:val="pl-PL"/>
        </w:rPr>
      </w:pPr>
    </w:p>
    <w:p w14:paraId="45A69685" w14:textId="77777777" w:rsidR="002A4548" w:rsidRPr="00530C02" w:rsidRDefault="002A4548" w:rsidP="008D089D">
      <w:pPr>
        <w:rPr>
          <w:color w:val="auto"/>
          <w:sz w:val="22"/>
          <w:u w:val="single"/>
          <w:lang w:val="pl-PL"/>
        </w:rPr>
      </w:pPr>
    </w:p>
    <w:p w14:paraId="22E939A5" w14:textId="77777777" w:rsidR="002A4548" w:rsidRPr="00530C02" w:rsidRDefault="002A4548" w:rsidP="008D089D">
      <w:pPr>
        <w:rPr>
          <w:color w:val="auto"/>
          <w:sz w:val="22"/>
          <w:u w:val="single"/>
          <w:lang w:val="pl-PL"/>
        </w:rPr>
      </w:pPr>
    </w:p>
    <w:p w14:paraId="685533CC" w14:textId="77777777" w:rsidR="002A4548" w:rsidRPr="00530C02" w:rsidRDefault="002A4548" w:rsidP="008D089D">
      <w:pPr>
        <w:rPr>
          <w:color w:val="auto"/>
          <w:sz w:val="22"/>
          <w:u w:val="single"/>
          <w:lang w:val="pl-PL"/>
        </w:rPr>
      </w:pPr>
    </w:p>
    <w:p w14:paraId="27B1168B" w14:textId="77777777" w:rsidR="002A4548" w:rsidRPr="00530C02" w:rsidRDefault="002A4548" w:rsidP="008D089D">
      <w:pPr>
        <w:rPr>
          <w:color w:val="auto"/>
          <w:sz w:val="22"/>
          <w:u w:val="single"/>
          <w:lang w:val="pl-PL"/>
        </w:rPr>
      </w:pPr>
    </w:p>
    <w:p w14:paraId="4FBA8885" w14:textId="77777777" w:rsidR="002A4548" w:rsidRPr="00530C02" w:rsidRDefault="002A4548" w:rsidP="008D089D">
      <w:pPr>
        <w:rPr>
          <w:color w:val="auto"/>
          <w:sz w:val="22"/>
          <w:u w:val="single"/>
          <w:lang w:val="pl-PL"/>
        </w:rPr>
      </w:pPr>
    </w:p>
    <w:p w14:paraId="42142EBB" w14:textId="77777777" w:rsidR="002A4548" w:rsidRPr="00530C02" w:rsidRDefault="002A4548" w:rsidP="008D089D">
      <w:pPr>
        <w:rPr>
          <w:color w:val="auto"/>
          <w:sz w:val="22"/>
          <w:u w:val="single"/>
          <w:lang w:val="pl-PL"/>
        </w:rPr>
      </w:pPr>
    </w:p>
    <w:p w14:paraId="1B51A2AA" w14:textId="77777777" w:rsidR="002A4548" w:rsidRPr="00530C02" w:rsidRDefault="002A4548" w:rsidP="008D089D">
      <w:pPr>
        <w:rPr>
          <w:color w:val="auto"/>
          <w:sz w:val="22"/>
          <w:u w:val="single"/>
          <w:lang w:val="pl-PL"/>
        </w:rPr>
      </w:pPr>
    </w:p>
    <w:p w14:paraId="25DA085C" w14:textId="77777777" w:rsidR="002A4548" w:rsidRPr="00530C02" w:rsidRDefault="002A4548" w:rsidP="008D089D">
      <w:pPr>
        <w:rPr>
          <w:color w:val="auto"/>
          <w:sz w:val="22"/>
          <w:u w:val="single"/>
          <w:lang w:val="pl-PL"/>
        </w:rPr>
      </w:pPr>
    </w:p>
    <w:p w14:paraId="387F7888" w14:textId="77777777" w:rsidR="002A4548" w:rsidRPr="00530C02" w:rsidRDefault="002A4548" w:rsidP="008D089D">
      <w:pPr>
        <w:rPr>
          <w:color w:val="auto"/>
          <w:sz w:val="22"/>
          <w:u w:val="single"/>
          <w:lang w:val="pl-PL"/>
        </w:rPr>
      </w:pPr>
    </w:p>
    <w:p w14:paraId="0D3FBB59" w14:textId="77777777" w:rsidR="002A4548" w:rsidRPr="00530C02" w:rsidRDefault="002A4548" w:rsidP="008D089D">
      <w:pPr>
        <w:rPr>
          <w:color w:val="auto"/>
          <w:sz w:val="22"/>
          <w:u w:val="single"/>
          <w:lang w:val="pl-PL"/>
        </w:rPr>
      </w:pPr>
    </w:p>
    <w:p w14:paraId="6102F2D0" w14:textId="77777777" w:rsidR="002A4548" w:rsidRPr="00530C02" w:rsidRDefault="002A4548" w:rsidP="008D089D">
      <w:pPr>
        <w:rPr>
          <w:color w:val="auto"/>
          <w:sz w:val="22"/>
          <w:u w:val="single"/>
          <w:lang w:val="pl-PL"/>
        </w:rPr>
      </w:pPr>
    </w:p>
    <w:p w14:paraId="4929F938" w14:textId="77777777" w:rsidR="002A4548" w:rsidRPr="00530C02" w:rsidRDefault="002A4548" w:rsidP="008D089D">
      <w:pPr>
        <w:rPr>
          <w:color w:val="auto"/>
          <w:sz w:val="22"/>
          <w:u w:val="single"/>
          <w:lang w:val="pl-PL"/>
        </w:rPr>
      </w:pPr>
    </w:p>
    <w:p w14:paraId="6A4AA325" w14:textId="77777777" w:rsidR="002A4548" w:rsidRPr="00530C02" w:rsidRDefault="002A4548" w:rsidP="008D089D">
      <w:pPr>
        <w:rPr>
          <w:color w:val="auto"/>
          <w:sz w:val="22"/>
          <w:u w:val="single"/>
          <w:lang w:val="pl-PL"/>
        </w:rPr>
      </w:pPr>
    </w:p>
    <w:p w14:paraId="4C61BF6C" w14:textId="77777777" w:rsidR="002A4548" w:rsidRPr="00530C02" w:rsidRDefault="002A4548" w:rsidP="008D089D">
      <w:pPr>
        <w:rPr>
          <w:color w:val="auto"/>
          <w:sz w:val="22"/>
          <w:u w:val="single"/>
          <w:lang w:val="pl-PL"/>
        </w:rPr>
      </w:pPr>
    </w:p>
    <w:p w14:paraId="5CF96B2C" w14:textId="77777777" w:rsidR="002A4548" w:rsidRPr="00530C02" w:rsidRDefault="002A4548" w:rsidP="008D089D">
      <w:pPr>
        <w:rPr>
          <w:color w:val="auto"/>
          <w:sz w:val="22"/>
          <w:u w:val="single"/>
          <w:lang w:val="pl-PL"/>
        </w:rPr>
      </w:pPr>
    </w:p>
    <w:p w14:paraId="67916820" w14:textId="77777777" w:rsidR="002A4548" w:rsidRPr="00530C02" w:rsidRDefault="002A4548" w:rsidP="008D089D">
      <w:pPr>
        <w:rPr>
          <w:color w:val="auto"/>
          <w:sz w:val="22"/>
          <w:u w:val="single"/>
          <w:lang w:val="pl-PL"/>
        </w:rPr>
      </w:pPr>
    </w:p>
    <w:p w14:paraId="5054781A" w14:textId="77777777" w:rsidR="002A4548" w:rsidRPr="00530C02" w:rsidRDefault="002A4548" w:rsidP="008D089D">
      <w:pPr>
        <w:rPr>
          <w:color w:val="auto"/>
          <w:sz w:val="22"/>
          <w:u w:val="single"/>
          <w:lang w:val="pl-PL"/>
        </w:rPr>
      </w:pPr>
    </w:p>
    <w:p w14:paraId="53906D8A" w14:textId="77777777" w:rsidR="002A4548" w:rsidRPr="00530C02" w:rsidRDefault="002A4548" w:rsidP="008D089D">
      <w:pPr>
        <w:rPr>
          <w:color w:val="auto"/>
          <w:sz w:val="22"/>
          <w:u w:val="single"/>
          <w:lang w:val="pl-PL"/>
        </w:rPr>
      </w:pPr>
    </w:p>
    <w:p w14:paraId="04300840" w14:textId="4F755C35" w:rsidR="002A4548" w:rsidRPr="00530C02" w:rsidRDefault="00662993" w:rsidP="008D089D">
      <w:pPr>
        <w:pStyle w:val="Akapitzlist1"/>
        <w:spacing w:line="276" w:lineRule="auto"/>
        <w:ind w:left="360"/>
        <w:jc w:val="both"/>
        <w:rPr>
          <w:rFonts w:ascii="Arial" w:hAnsi="Arial" w:cs="Arial"/>
          <w:b/>
          <w:iCs/>
          <w:sz w:val="20"/>
          <w:szCs w:val="20"/>
        </w:rPr>
      </w:pPr>
      <w:r w:rsidRPr="00530C02">
        <w:rPr>
          <w:rFonts w:ascii="Arial" w:hAnsi="Arial" w:cs="Arial"/>
          <w:b/>
          <w:iCs/>
          <w:sz w:val="22"/>
          <w:szCs w:val="22"/>
        </w:rPr>
        <w:lastRenderedPageBreak/>
        <w:t>ZP.272.02.202</w:t>
      </w:r>
      <w:r w:rsidR="00530C02">
        <w:rPr>
          <w:rFonts w:ascii="Arial" w:hAnsi="Arial" w:cs="Arial"/>
          <w:b/>
          <w:iCs/>
          <w:sz w:val="22"/>
          <w:szCs w:val="22"/>
        </w:rPr>
        <w:t>6</w:t>
      </w:r>
      <w:r w:rsidR="007E231E" w:rsidRPr="00530C02">
        <w:rPr>
          <w:rFonts w:ascii="Arial" w:hAnsi="Arial" w:cs="Arial"/>
          <w:b/>
          <w:iCs/>
          <w:sz w:val="22"/>
          <w:szCs w:val="22"/>
        </w:rPr>
        <w:t xml:space="preserve">.TP </w:t>
      </w:r>
      <w:r w:rsidR="007E231E" w:rsidRPr="00530C02">
        <w:rPr>
          <w:rFonts w:ascii="Arial" w:hAnsi="Arial" w:cs="Arial"/>
          <w:b/>
          <w:iCs/>
          <w:sz w:val="22"/>
          <w:szCs w:val="22"/>
        </w:rPr>
        <w:tab/>
      </w:r>
      <w:r w:rsidR="007E231E" w:rsidRPr="00530C02">
        <w:rPr>
          <w:rFonts w:ascii="Arial" w:hAnsi="Arial" w:cs="Arial"/>
          <w:b/>
          <w:iCs/>
          <w:sz w:val="22"/>
          <w:szCs w:val="22"/>
        </w:rPr>
        <w:tab/>
      </w:r>
      <w:r w:rsidR="007E231E" w:rsidRPr="00530C02">
        <w:rPr>
          <w:rFonts w:ascii="Arial" w:hAnsi="Arial" w:cs="Arial"/>
          <w:b/>
          <w:iCs/>
          <w:sz w:val="22"/>
          <w:szCs w:val="22"/>
        </w:rPr>
        <w:tab/>
      </w:r>
      <w:r w:rsidR="007E231E" w:rsidRPr="00530C02">
        <w:rPr>
          <w:rFonts w:ascii="Arial" w:hAnsi="Arial" w:cs="Arial"/>
          <w:b/>
          <w:iCs/>
          <w:sz w:val="22"/>
          <w:szCs w:val="22"/>
        </w:rPr>
        <w:tab/>
      </w:r>
      <w:r w:rsidR="007E231E" w:rsidRPr="00530C02">
        <w:rPr>
          <w:rFonts w:ascii="Arial" w:hAnsi="Arial" w:cs="Arial"/>
          <w:b/>
          <w:iCs/>
          <w:sz w:val="22"/>
          <w:szCs w:val="22"/>
        </w:rPr>
        <w:tab/>
      </w:r>
      <w:r w:rsidR="00492A86">
        <w:rPr>
          <w:rFonts w:ascii="Arial" w:hAnsi="Arial" w:cs="Arial"/>
          <w:b/>
          <w:iCs/>
          <w:sz w:val="22"/>
          <w:szCs w:val="22"/>
        </w:rPr>
        <w:tab/>
      </w:r>
      <w:r w:rsidR="002A4548" w:rsidRPr="00530C02">
        <w:rPr>
          <w:rFonts w:ascii="Arial" w:hAnsi="Arial" w:cs="Arial"/>
          <w:b/>
          <w:iCs/>
          <w:sz w:val="20"/>
          <w:szCs w:val="20"/>
        </w:rPr>
        <w:t xml:space="preserve">ZAŁĄCZNIK NR </w:t>
      </w:r>
      <w:r w:rsidR="00DB79D0">
        <w:rPr>
          <w:rFonts w:ascii="Arial" w:hAnsi="Arial" w:cs="Arial"/>
          <w:b/>
          <w:iCs/>
          <w:sz w:val="20"/>
          <w:szCs w:val="20"/>
        </w:rPr>
        <w:t>9</w:t>
      </w:r>
      <w:r w:rsidR="002A4548" w:rsidRPr="00530C02">
        <w:rPr>
          <w:rFonts w:ascii="Arial" w:hAnsi="Arial" w:cs="Arial"/>
          <w:b/>
          <w:iCs/>
          <w:sz w:val="20"/>
          <w:szCs w:val="20"/>
        </w:rPr>
        <w:t xml:space="preserve"> DO SWZ</w:t>
      </w:r>
    </w:p>
    <w:p w14:paraId="41B93B1E" w14:textId="77777777" w:rsidR="00662993" w:rsidRPr="00530C02" w:rsidRDefault="00662993" w:rsidP="008D089D">
      <w:pPr>
        <w:rPr>
          <w:b/>
          <w:color w:val="FF0000"/>
          <w:sz w:val="22"/>
          <w:lang w:val="pl-PL"/>
        </w:rPr>
      </w:pPr>
    </w:p>
    <w:p w14:paraId="7A1DCCC1" w14:textId="77777777" w:rsidR="002A4548" w:rsidRDefault="007A06E3" w:rsidP="00492A86">
      <w:pPr>
        <w:spacing w:line="276" w:lineRule="auto"/>
        <w:rPr>
          <w:b/>
          <w:color w:val="FF0000"/>
          <w:sz w:val="22"/>
          <w:lang w:val="pl-PL"/>
        </w:rPr>
      </w:pPr>
      <w:r w:rsidRPr="00530C02">
        <w:rPr>
          <w:b/>
          <w:color w:val="FF0000"/>
          <w:sz w:val="22"/>
          <w:lang w:val="pl-PL"/>
        </w:rPr>
        <w:t>Wypełnić i złożyć wraz z ofertą jeżeli dotyczy</w:t>
      </w:r>
    </w:p>
    <w:p w14:paraId="385946FD" w14:textId="77777777" w:rsidR="00492A86" w:rsidRPr="00530C02" w:rsidRDefault="00492A86" w:rsidP="00492A86">
      <w:pPr>
        <w:spacing w:line="276" w:lineRule="auto"/>
        <w:rPr>
          <w:b/>
          <w:color w:val="FF0000"/>
          <w:sz w:val="22"/>
          <w:lang w:val="pl-PL"/>
        </w:rPr>
      </w:pPr>
    </w:p>
    <w:p w14:paraId="644506AA" w14:textId="77777777" w:rsidR="00EB0A62" w:rsidRPr="00530C02" w:rsidRDefault="00EB0A62" w:rsidP="00492A86">
      <w:pPr>
        <w:adjustRightInd w:val="0"/>
        <w:spacing w:after="0" w:line="276" w:lineRule="auto"/>
        <w:jc w:val="center"/>
        <w:rPr>
          <w:rFonts w:cs="Times New Roman"/>
          <w:b/>
          <w:bCs/>
          <w:sz w:val="22"/>
          <w:highlight w:val="lightGray"/>
          <w:lang w:val="pl-PL"/>
        </w:rPr>
      </w:pPr>
      <w:r w:rsidRPr="00530C02">
        <w:rPr>
          <w:rFonts w:cs="Times New Roman"/>
          <w:b/>
          <w:bCs/>
          <w:sz w:val="22"/>
          <w:highlight w:val="lightGray"/>
          <w:lang w:val="pl-PL"/>
        </w:rPr>
        <w:t>ZOBOWIĄZANIE PODMIOTU</w:t>
      </w:r>
    </w:p>
    <w:p w14:paraId="471DA005" w14:textId="77777777" w:rsidR="00EB0A62" w:rsidRPr="00530C02" w:rsidRDefault="00EB0A62" w:rsidP="00492A86">
      <w:pPr>
        <w:adjustRightInd w:val="0"/>
        <w:spacing w:after="0" w:line="276" w:lineRule="auto"/>
        <w:jc w:val="center"/>
        <w:rPr>
          <w:rFonts w:cs="Times New Roman"/>
          <w:b/>
          <w:bCs/>
          <w:sz w:val="22"/>
          <w:lang w:val="pl-PL"/>
        </w:rPr>
      </w:pPr>
      <w:r w:rsidRPr="00530C02">
        <w:rPr>
          <w:rFonts w:cs="Times New Roman"/>
          <w:b/>
          <w:bCs/>
          <w:sz w:val="22"/>
          <w:highlight w:val="lightGray"/>
          <w:lang w:val="pl-PL"/>
        </w:rPr>
        <w:t>DO ODDANIA DO DYSPOZYCJI WYKONAWCY NIEZBĘDNYCH ZASOBÓW NA POTRZEBY WYKONANIA ZAMÓWIENIA</w:t>
      </w:r>
    </w:p>
    <w:p w14:paraId="5690A7BF" w14:textId="77777777" w:rsidR="00EB0A62" w:rsidRPr="00530C02" w:rsidRDefault="00EB0A62" w:rsidP="008D089D">
      <w:pPr>
        <w:ind w:left="0" w:firstLine="0"/>
        <w:rPr>
          <w:color w:val="FF0000"/>
          <w:sz w:val="22"/>
          <w:lang w:val="pl-PL"/>
        </w:rPr>
      </w:pPr>
    </w:p>
    <w:p w14:paraId="0680329E" w14:textId="2D0926CD" w:rsidR="00EB0A62" w:rsidRPr="00530C02" w:rsidRDefault="00EB0A62" w:rsidP="008D089D">
      <w:pPr>
        <w:pStyle w:val="Standard"/>
        <w:spacing w:line="276" w:lineRule="auto"/>
        <w:ind w:left="0" w:right="0" w:firstLine="0"/>
        <w:rPr>
          <w:b/>
          <w:bCs/>
          <w:kern w:val="0"/>
          <w:sz w:val="22"/>
          <w:szCs w:val="22"/>
          <w:lang w:eastAsia="en-US"/>
        </w:rPr>
      </w:pPr>
      <w:r w:rsidRPr="00530C02">
        <w:rPr>
          <w:rFonts w:cs="Times New Roman"/>
          <w:sz w:val="22"/>
          <w:szCs w:val="22"/>
        </w:rPr>
        <w:t>Na potrzeby postępowania o udzielenie zamówienia publicznego pn.</w:t>
      </w:r>
      <w:r w:rsidRPr="00530C02">
        <w:rPr>
          <w:b/>
          <w:sz w:val="22"/>
          <w:szCs w:val="22"/>
        </w:rPr>
        <w:t xml:space="preserve"> </w:t>
      </w:r>
      <w:r w:rsidR="00530C02" w:rsidRPr="00530C02">
        <w:rPr>
          <w:b/>
          <w:bCs/>
          <w:sz w:val="22"/>
          <w:szCs w:val="22"/>
        </w:rPr>
        <w:t>„Dostawa w ramach leasingu operacyjnego z opcją wykupu pojazdu ciężarowego trzyosiowego typu śmieciarka z zabudową jednokomorową”</w:t>
      </w:r>
      <w:r w:rsidRPr="00530C02">
        <w:rPr>
          <w:rFonts w:cs="Times New Roman"/>
          <w:b/>
          <w:color w:val="000000" w:themeColor="text1"/>
          <w:sz w:val="22"/>
          <w:szCs w:val="22"/>
        </w:rPr>
        <w:t xml:space="preserve">, </w:t>
      </w:r>
      <w:r w:rsidRPr="00530C02">
        <w:rPr>
          <w:rFonts w:cs="Times New Roman"/>
          <w:sz w:val="22"/>
          <w:szCs w:val="22"/>
        </w:rPr>
        <w:t xml:space="preserve">prowadzonego </w:t>
      </w:r>
      <w:r w:rsidRPr="00530C02">
        <w:rPr>
          <w:sz w:val="22"/>
          <w:szCs w:val="22"/>
        </w:rPr>
        <w:t>przez Eco Probe Sp. z o.</w:t>
      </w:r>
      <w:r w:rsidR="007A06E3" w:rsidRPr="00530C02">
        <w:rPr>
          <w:sz w:val="22"/>
          <w:szCs w:val="22"/>
        </w:rPr>
        <w:t xml:space="preserve"> </w:t>
      </w:r>
      <w:r w:rsidRPr="00530C02">
        <w:rPr>
          <w:sz w:val="22"/>
          <w:szCs w:val="22"/>
        </w:rPr>
        <w:t xml:space="preserve">o z siedzibą w Pszczółkach </w:t>
      </w:r>
    </w:p>
    <w:p w14:paraId="7F227DE8" w14:textId="77777777" w:rsidR="00EB0A62" w:rsidRPr="00530C02" w:rsidRDefault="00EB0A62" w:rsidP="008D089D">
      <w:pPr>
        <w:pStyle w:val="Standard"/>
        <w:widowControl w:val="0"/>
        <w:ind w:left="0" w:right="57" w:firstLine="0"/>
        <w:rPr>
          <w:sz w:val="22"/>
          <w:szCs w:val="22"/>
        </w:rPr>
      </w:pPr>
    </w:p>
    <w:p w14:paraId="69453B6B" w14:textId="77777777" w:rsidR="00EB0A62" w:rsidRPr="00530C02" w:rsidRDefault="00EB0A62" w:rsidP="008D089D">
      <w:pPr>
        <w:rPr>
          <w:b/>
          <w:color w:val="auto"/>
          <w:sz w:val="22"/>
          <w:lang w:val="pl-PL"/>
        </w:rPr>
      </w:pPr>
      <w:r w:rsidRPr="00530C02">
        <w:rPr>
          <w:b/>
          <w:color w:val="auto"/>
          <w:sz w:val="22"/>
          <w:lang w:val="pl-PL"/>
        </w:rPr>
        <w:t>UWAGA!</w:t>
      </w:r>
    </w:p>
    <w:p w14:paraId="200567BE" w14:textId="77777777" w:rsidR="00EB0A62" w:rsidRPr="00530C02" w:rsidRDefault="00EB0A62" w:rsidP="008D089D">
      <w:pPr>
        <w:rPr>
          <w:color w:val="auto"/>
          <w:sz w:val="22"/>
          <w:lang w:val="pl-PL"/>
        </w:rPr>
      </w:pPr>
      <w:r w:rsidRPr="00530C02">
        <w:rPr>
          <w:color w:val="auto"/>
          <w:sz w:val="22"/>
          <w:lang w:val="pl-PL"/>
        </w:rPr>
        <w:t>Zamiast niniejszego formularza można przedstawić inne dokumenty, w szczególności:</w:t>
      </w:r>
    </w:p>
    <w:p w14:paraId="0A699EC5" w14:textId="77777777" w:rsidR="00EB0A62" w:rsidRPr="00530C02" w:rsidRDefault="00EB0A62" w:rsidP="008D089D">
      <w:pPr>
        <w:rPr>
          <w:color w:val="auto"/>
          <w:sz w:val="22"/>
          <w:lang w:val="pl-PL"/>
        </w:rPr>
      </w:pPr>
      <w:r w:rsidRPr="00530C02">
        <w:rPr>
          <w:color w:val="auto"/>
          <w:sz w:val="22"/>
          <w:lang w:val="pl-PL"/>
        </w:rPr>
        <w:t>1.</w:t>
      </w:r>
      <w:r w:rsidRPr="00530C02">
        <w:rPr>
          <w:color w:val="auto"/>
          <w:sz w:val="22"/>
          <w:lang w:val="pl-PL"/>
        </w:rPr>
        <w:tab/>
        <w:t>Zobowiązanie podmiotu, o którym mowa w art. 118 ustawy Pzp.</w:t>
      </w:r>
    </w:p>
    <w:p w14:paraId="10FCAEA1" w14:textId="77777777" w:rsidR="00EB0A62" w:rsidRPr="00530C02" w:rsidRDefault="00EB0A62" w:rsidP="008D089D">
      <w:pPr>
        <w:rPr>
          <w:color w:val="auto"/>
          <w:sz w:val="22"/>
          <w:lang w:val="pl-PL"/>
        </w:rPr>
      </w:pPr>
      <w:r w:rsidRPr="00530C02">
        <w:rPr>
          <w:color w:val="auto"/>
          <w:sz w:val="22"/>
          <w:lang w:val="pl-PL"/>
        </w:rPr>
        <w:t>2.</w:t>
      </w:r>
      <w:r w:rsidRPr="00530C02">
        <w:rPr>
          <w:color w:val="auto"/>
          <w:sz w:val="22"/>
          <w:lang w:val="pl-PL"/>
        </w:rPr>
        <w:tab/>
        <w:t xml:space="preserve">Dokumenty które określają w szczególności: </w:t>
      </w:r>
    </w:p>
    <w:p w14:paraId="48C41FC5" w14:textId="77777777" w:rsidR="00EB0A62" w:rsidRPr="00530C02" w:rsidRDefault="00EB0A62" w:rsidP="008D089D">
      <w:pPr>
        <w:rPr>
          <w:color w:val="auto"/>
          <w:sz w:val="22"/>
          <w:lang w:val="pl-PL"/>
        </w:rPr>
      </w:pPr>
      <w:r w:rsidRPr="00530C02">
        <w:rPr>
          <w:color w:val="auto"/>
          <w:sz w:val="22"/>
          <w:lang w:val="pl-PL"/>
        </w:rPr>
        <w:t>a)</w:t>
      </w:r>
      <w:r w:rsidRPr="00530C02">
        <w:rPr>
          <w:color w:val="auto"/>
          <w:sz w:val="22"/>
          <w:lang w:val="pl-PL"/>
        </w:rPr>
        <w:tab/>
        <w:t xml:space="preserve">zakres dostępnych wykonawcy zasobów innego podmiotu,  </w:t>
      </w:r>
    </w:p>
    <w:p w14:paraId="270394C5" w14:textId="77777777" w:rsidR="00EB0A62" w:rsidRPr="00530C02" w:rsidRDefault="00EB0A62" w:rsidP="008D089D">
      <w:pPr>
        <w:rPr>
          <w:color w:val="auto"/>
          <w:sz w:val="22"/>
          <w:lang w:val="pl-PL"/>
        </w:rPr>
      </w:pPr>
      <w:r w:rsidRPr="00530C02">
        <w:rPr>
          <w:color w:val="auto"/>
          <w:sz w:val="22"/>
          <w:lang w:val="pl-PL"/>
        </w:rPr>
        <w:t>b)</w:t>
      </w:r>
      <w:r w:rsidRPr="00530C02">
        <w:rPr>
          <w:color w:val="auto"/>
          <w:sz w:val="22"/>
          <w:lang w:val="pl-PL"/>
        </w:rPr>
        <w:tab/>
        <w:t xml:space="preserve">sposób wykorzystania zasobów innego podmiotu, przez wykonawcę, przy wykonywaniu zamówienia, </w:t>
      </w:r>
    </w:p>
    <w:p w14:paraId="4F6F18FD" w14:textId="77777777" w:rsidR="00EB0A62" w:rsidRPr="00530C02" w:rsidRDefault="00EB0A62" w:rsidP="008D089D">
      <w:pPr>
        <w:rPr>
          <w:color w:val="auto"/>
          <w:sz w:val="22"/>
          <w:lang w:val="pl-PL"/>
        </w:rPr>
      </w:pPr>
      <w:r w:rsidRPr="00530C02">
        <w:rPr>
          <w:color w:val="auto"/>
          <w:sz w:val="22"/>
          <w:lang w:val="pl-PL"/>
        </w:rPr>
        <w:t>c)</w:t>
      </w:r>
      <w:r w:rsidRPr="00530C02">
        <w:rPr>
          <w:color w:val="auto"/>
          <w:sz w:val="22"/>
          <w:lang w:val="pl-PL"/>
        </w:rPr>
        <w:tab/>
        <w:t xml:space="preserve">zakres i okres udziału innego podmiotu przy wykonywaniu zamówienia publicznego,  </w:t>
      </w:r>
    </w:p>
    <w:p w14:paraId="741E906D" w14:textId="77777777" w:rsidR="00EB0A62" w:rsidRPr="00530C02" w:rsidRDefault="00EB0A62" w:rsidP="008D089D">
      <w:pPr>
        <w:rPr>
          <w:color w:val="auto"/>
          <w:sz w:val="22"/>
          <w:lang w:val="pl-PL"/>
        </w:rPr>
      </w:pPr>
      <w:r w:rsidRPr="00530C02">
        <w:rPr>
          <w:color w:val="auto"/>
          <w:sz w:val="22"/>
          <w:lang w:val="pl-PL"/>
        </w:rPr>
        <w:t>d)</w:t>
      </w:r>
      <w:r w:rsidRPr="00530C02">
        <w:rPr>
          <w:color w:val="auto"/>
          <w:sz w:val="22"/>
          <w:lang w:val="pl-PL"/>
        </w:rPr>
        <w:tab/>
        <w:t>czy podmiot, na zdolnościach którego wykonawca polega w odniesieniu do warunków udziału w postępowaniu dotyczących wykształcenia, kwalifikacji zawodowych lub doświadczenia, zrealizuje roboty budowlane lub usługi, których wskazane zdolności dotyczą</w:t>
      </w:r>
    </w:p>
    <w:p w14:paraId="5397A2BA" w14:textId="77777777" w:rsidR="00EB0A62" w:rsidRPr="00530C02" w:rsidRDefault="00EB0A62" w:rsidP="008D089D">
      <w:pPr>
        <w:rPr>
          <w:color w:val="auto"/>
          <w:sz w:val="22"/>
          <w:lang w:val="pl-PL"/>
        </w:rPr>
      </w:pPr>
      <w:r w:rsidRPr="00530C02">
        <w:rPr>
          <w:color w:val="auto"/>
          <w:sz w:val="22"/>
          <w:lang w:val="pl-PL"/>
        </w:rPr>
        <w:t>Ja:</w:t>
      </w:r>
    </w:p>
    <w:p w14:paraId="7B4AA098" w14:textId="77777777" w:rsidR="00EB0A62" w:rsidRPr="00530C02" w:rsidRDefault="00EB0A62" w:rsidP="008D089D">
      <w:pPr>
        <w:rPr>
          <w:color w:val="auto"/>
          <w:sz w:val="22"/>
          <w:lang w:val="pl-PL"/>
        </w:rPr>
      </w:pPr>
      <w:r w:rsidRPr="00530C02">
        <w:rPr>
          <w:color w:val="auto"/>
          <w:sz w:val="22"/>
          <w:lang w:val="pl-PL"/>
        </w:rPr>
        <w:t>…………………………………………………………………………………………………</w:t>
      </w:r>
    </w:p>
    <w:p w14:paraId="78FFDE0D" w14:textId="77777777" w:rsidR="00EB0A62" w:rsidRPr="00530C02" w:rsidRDefault="00EB0A62" w:rsidP="008D089D">
      <w:pPr>
        <w:rPr>
          <w:i/>
          <w:color w:val="auto"/>
          <w:sz w:val="22"/>
          <w:lang w:val="pl-PL"/>
        </w:rPr>
      </w:pPr>
      <w:r w:rsidRPr="00530C02">
        <w:rPr>
          <w:i/>
          <w:color w:val="auto"/>
          <w:sz w:val="22"/>
          <w:lang w:val="pl-PL"/>
        </w:rPr>
        <w:t>(Imię i nazwisko osoby upoważnionej do reprezentowania podmiotu, stanowisko – właściciel, prezes zarządu, członek zarządu, prokurent, upełnomocniony reprezentant, itp.)</w:t>
      </w:r>
    </w:p>
    <w:p w14:paraId="0AF69C3A" w14:textId="77777777" w:rsidR="00EB0A62" w:rsidRPr="00530C02" w:rsidRDefault="00EB0A62" w:rsidP="008D089D">
      <w:pPr>
        <w:rPr>
          <w:color w:val="auto"/>
          <w:sz w:val="22"/>
          <w:lang w:val="pl-PL"/>
        </w:rPr>
      </w:pPr>
    </w:p>
    <w:p w14:paraId="31D40828" w14:textId="77777777" w:rsidR="00EB0A62" w:rsidRPr="00530C02" w:rsidRDefault="00EB0A62" w:rsidP="008D089D">
      <w:pPr>
        <w:rPr>
          <w:color w:val="auto"/>
          <w:sz w:val="22"/>
          <w:lang w:val="pl-PL"/>
        </w:rPr>
      </w:pPr>
      <w:r w:rsidRPr="00530C02">
        <w:rPr>
          <w:color w:val="auto"/>
          <w:sz w:val="22"/>
          <w:lang w:val="pl-PL"/>
        </w:rPr>
        <w:t>Działając w imieniu i na rzecz:</w:t>
      </w:r>
    </w:p>
    <w:p w14:paraId="2E49AB04" w14:textId="77777777" w:rsidR="00EB0A62" w:rsidRPr="00530C02" w:rsidRDefault="00EB0A62" w:rsidP="008D089D">
      <w:pPr>
        <w:rPr>
          <w:color w:val="auto"/>
          <w:sz w:val="22"/>
          <w:lang w:val="pl-PL"/>
        </w:rPr>
      </w:pPr>
      <w:r w:rsidRPr="00530C02">
        <w:rPr>
          <w:color w:val="auto"/>
          <w:sz w:val="22"/>
          <w:lang w:val="pl-PL"/>
        </w:rPr>
        <w:t>…………………………………………………………………………………………………</w:t>
      </w:r>
    </w:p>
    <w:p w14:paraId="5B32930A" w14:textId="77777777" w:rsidR="00EB0A62" w:rsidRPr="00530C02" w:rsidRDefault="00EB0A62" w:rsidP="008D089D">
      <w:pPr>
        <w:rPr>
          <w:i/>
          <w:color w:val="auto"/>
          <w:sz w:val="20"/>
          <w:szCs w:val="20"/>
          <w:lang w:val="pl-PL"/>
        </w:rPr>
      </w:pPr>
      <w:r w:rsidRPr="00530C02">
        <w:rPr>
          <w:i/>
          <w:color w:val="auto"/>
          <w:sz w:val="20"/>
          <w:szCs w:val="20"/>
          <w:lang w:val="pl-PL"/>
        </w:rPr>
        <w:t>(nazwa podmiotu)</w:t>
      </w:r>
    </w:p>
    <w:p w14:paraId="3E3FD7A0" w14:textId="77777777" w:rsidR="00EB0A62" w:rsidRPr="00530C02" w:rsidRDefault="00EB0A62" w:rsidP="008D089D">
      <w:pPr>
        <w:rPr>
          <w:color w:val="auto"/>
          <w:sz w:val="22"/>
          <w:lang w:val="pl-PL"/>
        </w:rPr>
      </w:pPr>
    </w:p>
    <w:p w14:paraId="323FEBAB" w14:textId="77777777" w:rsidR="00EB0A62" w:rsidRPr="00530C02" w:rsidRDefault="00EB0A62" w:rsidP="008D089D">
      <w:pPr>
        <w:rPr>
          <w:color w:val="auto"/>
          <w:sz w:val="22"/>
          <w:lang w:val="pl-PL"/>
        </w:rPr>
      </w:pPr>
      <w:r w:rsidRPr="00530C02">
        <w:rPr>
          <w:color w:val="auto"/>
          <w:sz w:val="22"/>
          <w:lang w:val="pl-PL"/>
        </w:rPr>
        <w:t>Zobowiązuję się do oddania nw. zasobów na potrzeby wykonania zamówienia:</w:t>
      </w:r>
    </w:p>
    <w:p w14:paraId="5940D117" w14:textId="77777777" w:rsidR="00EB0A62" w:rsidRPr="00530C02" w:rsidRDefault="00EB0A62" w:rsidP="008D089D">
      <w:pPr>
        <w:rPr>
          <w:color w:val="auto"/>
          <w:sz w:val="22"/>
          <w:lang w:val="pl-PL"/>
        </w:rPr>
      </w:pPr>
      <w:r w:rsidRPr="00530C02">
        <w:rPr>
          <w:color w:val="auto"/>
          <w:sz w:val="22"/>
          <w:lang w:val="pl-PL"/>
        </w:rPr>
        <w:t>…………………………………………………………………………………………………</w:t>
      </w:r>
    </w:p>
    <w:p w14:paraId="3C951581" w14:textId="54053160" w:rsidR="00EB0A62" w:rsidRPr="00492A86" w:rsidRDefault="00EB0A62" w:rsidP="00492A86">
      <w:pPr>
        <w:rPr>
          <w:i/>
          <w:color w:val="auto"/>
          <w:sz w:val="20"/>
          <w:szCs w:val="20"/>
          <w:lang w:val="pl-PL"/>
        </w:rPr>
      </w:pPr>
      <w:r w:rsidRPr="00492A86">
        <w:rPr>
          <w:i/>
          <w:color w:val="auto"/>
          <w:sz w:val="20"/>
          <w:szCs w:val="20"/>
          <w:lang w:val="pl-PL"/>
        </w:rPr>
        <w:t>(określenie zasobu – sytuacja finansowa lub ekonomiczna, zdolność techniczna lub zawodowa)</w:t>
      </w:r>
    </w:p>
    <w:p w14:paraId="0AACE6BF" w14:textId="77777777" w:rsidR="00492A86" w:rsidRDefault="00492A86" w:rsidP="008D089D">
      <w:pPr>
        <w:rPr>
          <w:color w:val="auto"/>
          <w:sz w:val="22"/>
          <w:lang w:val="pl-PL"/>
        </w:rPr>
      </w:pPr>
    </w:p>
    <w:p w14:paraId="3E66C31D" w14:textId="36D0FDFF" w:rsidR="00EB0A62" w:rsidRPr="00530C02" w:rsidRDefault="00EB0A62" w:rsidP="008D089D">
      <w:pPr>
        <w:rPr>
          <w:color w:val="auto"/>
          <w:sz w:val="22"/>
          <w:lang w:val="pl-PL"/>
        </w:rPr>
      </w:pPr>
      <w:r w:rsidRPr="00530C02">
        <w:rPr>
          <w:color w:val="auto"/>
          <w:sz w:val="22"/>
          <w:lang w:val="pl-PL"/>
        </w:rPr>
        <w:t>do dyspozycji Wykonawcy:</w:t>
      </w:r>
    </w:p>
    <w:p w14:paraId="075813CB" w14:textId="77777777" w:rsidR="00EB0A62" w:rsidRPr="00530C02" w:rsidRDefault="00EB0A62" w:rsidP="008D089D">
      <w:pPr>
        <w:rPr>
          <w:color w:val="auto"/>
          <w:sz w:val="22"/>
          <w:lang w:val="pl-PL"/>
        </w:rPr>
      </w:pPr>
      <w:r w:rsidRPr="00530C02">
        <w:rPr>
          <w:color w:val="auto"/>
          <w:sz w:val="22"/>
          <w:lang w:val="pl-PL"/>
        </w:rPr>
        <w:t>…………………………………………………………………………………………………</w:t>
      </w:r>
    </w:p>
    <w:p w14:paraId="58FC0792" w14:textId="77777777" w:rsidR="00EB0A62" w:rsidRPr="00530C02" w:rsidRDefault="00EB0A62" w:rsidP="008D089D">
      <w:pPr>
        <w:rPr>
          <w:i/>
          <w:color w:val="auto"/>
          <w:sz w:val="20"/>
          <w:szCs w:val="20"/>
          <w:lang w:val="pl-PL"/>
        </w:rPr>
      </w:pPr>
      <w:r w:rsidRPr="00530C02">
        <w:rPr>
          <w:i/>
          <w:color w:val="auto"/>
          <w:sz w:val="20"/>
          <w:szCs w:val="20"/>
          <w:lang w:val="pl-PL"/>
        </w:rPr>
        <w:t>(nazwa Wykonawcy)</w:t>
      </w:r>
    </w:p>
    <w:p w14:paraId="57BB480D" w14:textId="77777777" w:rsidR="00EB0A62" w:rsidRPr="00530C02" w:rsidRDefault="00EB0A62" w:rsidP="008D089D">
      <w:pPr>
        <w:rPr>
          <w:color w:val="auto"/>
          <w:sz w:val="22"/>
          <w:lang w:val="pl-PL"/>
        </w:rPr>
      </w:pPr>
      <w:r w:rsidRPr="00530C02">
        <w:rPr>
          <w:color w:val="auto"/>
          <w:sz w:val="22"/>
          <w:lang w:val="pl-PL"/>
        </w:rPr>
        <w:t>w trakcie wykonywania zamówienia:</w:t>
      </w:r>
    </w:p>
    <w:p w14:paraId="46C7F6A9" w14:textId="77777777" w:rsidR="00EB0A62" w:rsidRPr="00530C02" w:rsidRDefault="00EB0A62" w:rsidP="008D089D">
      <w:pPr>
        <w:rPr>
          <w:color w:val="auto"/>
          <w:sz w:val="22"/>
          <w:lang w:val="pl-PL"/>
        </w:rPr>
      </w:pPr>
      <w:r w:rsidRPr="00530C02">
        <w:rPr>
          <w:color w:val="auto"/>
          <w:sz w:val="22"/>
          <w:lang w:val="pl-PL"/>
        </w:rPr>
        <w:t>…………………………………………………………………………………………………</w:t>
      </w:r>
    </w:p>
    <w:p w14:paraId="004E865E" w14:textId="77777777" w:rsidR="00EB0A62" w:rsidRPr="00530C02" w:rsidRDefault="00EB0A62" w:rsidP="008D089D">
      <w:pPr>
        <w:rPr>
          <w:i/>
          <w:color w:val="auto"/>
          <w:sz w:val="20"/>
          <w:szCs w:val="20"/>
          <w:lang w:val="pl-PL"/>
        </w:rPr>
      </w:pPr>
      <w:r w:rsidRPr="00530C02">
        <w:rPr>
          <w:i/>
          <w:color w:val="auto"/>
          <w:sz w:val="20"/>
          <w:szCs w:val="20"/>
          <w:lang w:val="pl-PL"/>
        </w:rPr>
        <w:t>(nazwa zamówienia)</w:t>
      </w:r>
    </w:p>
    <w:p w14:paraId="5F8576E0" w14:textId="77777777" w:rsidR="00662993" w:rsidRPr="00530C02" w:rsidRDefault="00662993" w:rsidP="008D089D">
      <w:pPr>
        <w:rPr>
          <w:color w:val="auto"/>
          <w:sz w:val="22"/>
          <w:lang w:val="pl-PL"/>
        </w:rPr>
      </w:pPr>
    </w:p>
    <w:p w14:paraId="1E2E4818" w14:textId="77777777" w:rsidR="00EB0A62" w:rsidRPr="00530C02" w:rsidRDefault="00EB0A62" w:rsidP="008D089D">
      <w:pPr>
        <w:rPr>
          <w:color w:val="auto"/>
          <w:sz w:val="22"/>
          <w:lang w:val="pl-PL"/>
        </w:rPr>
      </w:pPr>
      <w:r w:rsidRPr="00530C02">
        <w:rPr>
          <w:color w:val="auto"/>
          <w:sz w:val="22"/>
          <w:lang w:val="pl-PL"/>
        </w:rPr>
        <w:t xml:space="preserve">Oświadczam, iż: </w:t>
      </w:r>
    </w:p>
    <w:p w14:paraId="709084FA" w14:textId="77777777" w:rsidR="00EB0A62" w:rsidRPr="00530C02" w:rsidRDefault="00EB0A62" w:rsidP="008D089D">
      <w:pPr>
        <w:rPr>
          <w:color w:val="auto"/>
          <w:sz w:val="22"/>
          <w:lang w:val="pl-PL"/>
        </w:rPr>
      </w:pPr>
      <w:r w:rsidRPr="00530C02">
        <w:rPr>
          <w:color w:val="auto"/>
          <w:sz w:val="22"/>
          <w:lang w:val="pl-PL"/>
        </w:rPr>
        <w:t>1)</w:t>
      </w:r>
      <w:r w:rsidRPr="00530C02">
        <w:rPr>
          <w:color w:val="auto"/>
          <w:sz w:val="22"/>
          <w:lang w:val="pl-PL"/>
        </w:rPr>
        <w:tab/>
        <w:t>Udostępniam Wykonawcy ww. zasoby, w następującym zakresie:</w:t>
      </w:r>
    </w:p>
    <w:p w14:paraId="734A56DD" w14:textId="77777777" w:rsidR="00EB0A62" w:rsidRPr="00530C02" w:rsidRDefault="00EB0A62" w:rsidP="008D089D">
      <w:pPr>
        <w:rPr>
          <w:color w:val="auto"/>
          <w:sz w:val="22"/>
          <w:lang w:val="pl-PL"/>
        </w:rPr>
      </w:pPr>
      <w:r w:rsidRPr="00530C02">
        <w:rPr>
          <w:color w:val="auto"/>
          <w:sz w:val="22"/>
          <w:lang w:val="pl-PL"/>
        </w:rPr>
        <w:t>……………………………………………………………………………………………………………</w:t>
      </w:r>
    </w:p>
    <w:p w14:paraId="05F359CB" w14:textId="77777777" w:rsidR="00EB0A62" w:rsidRPr="00530C02" w:rsidRDefault="00EB0A62" w:rsidP="008D089D">
      <w:pPr>
        <w:rPr>
          <w:color w:val="auto"/>
          <w:sz w:val="22"/>
          <w:lang w:val="pl-PL"/>
        </w:rPr>
      </w:pPr>
      <w:r w:rsidRPr="00530C02">
        <w:rPr>
          <w:color w:val="auto"/>
          <w:sz w:val="22"/>
          <w:lang w:val="pl-PL"/>
        </w:rPr>
        <w:t>…………………………………………………………………………………………………………</w:t>
      </w:r>
    </w:p>
    <w:p w14:paraId="63C87DD0" w14:textId="77777777" w:rsidR="00EB0A62" w:rsidRPr="00530C02" w:rsidRDefault="00EB0A62" w:rsidP="008D089D">
      <w:pPr>
        <w:rPr>
          <w:color w:val="auto"/>
          <w:sz w:val="22"/>
          <w:lang w:val="pl-PL"/>
        </w:rPr>
      </w:pPr>
      <w:r w:rsidRPr="00530C02">
        <w:rPr>
          <w:color w:val="auto"/>
          <w:sz w:val="22"/>
          <w:lang w:val="pl-PL"/>
        </w:rPr>
        <w:t>2)</w:t>
      </w:r>
      <w:r w:rsidRPr="00530C02">
        <w:rPr>
          <w:color w:val="auto"/>
          <w:sz w:val="22"/>
          <w:lang w:val="pl-PL"/>
        </w:rPr>
        <w:tab/>
        <w:t>Sposób wykorzystania udostępnionych przeze mnie zasobów, przez Wykonawcę,</w:t>
      </w:r>
    </w:p>
    <w:p w14:paraId="1D8F6FD4" w14:textId="77777777" w:rsidR="00EB0A62" w:rsidRPr="00530C02" w:rsidRDefault="00EB0A62" w:rsidP="008D089D">
      <w:pPr>
        <w:rPr>
          <w:color w:val="auto"/>
          <w:sz w:val="22"/>
          <w:lang w:val="pl-PL"/>
        </w:rPr>
      </w:pPr>
      <w:r w:rsidRPr="00530C02">
        <w:rPr>
          <w:color w:val="auto"/>
          <w:sz w:val="22"/>
          <w:lang w:val="pl-PL"/>
        </w:rPr>
        <w:t>przy wykonywaniu zamówienia publicznego będzie następujący:</w:t>
      </w:r>
    </w:p>
    <w:p w14:paraId="22C1D4A2" w14:textId="77777777" w:rsidR="00EB0A62" w:rsidRPr="00530C02" w:rsidRDefault="00EB0A62" w:rsidP="008D089D">
      <w:pPr>
        <w:rPr>
          <w:color w:val="auto"/>
          <w:sz w:val="22"/>
          <w:lang w:val="pl-PL"/>
        </w:rPr>
      </w:pPr>
      <w:r w:rsidRPr="00530C02">
        <w:rPr>
          <w:color w:val="auto"/>
          <w:sz w:val="22"/>
          <w:lang w:val="pl-PL"/>
        </w:rPr>
        <w:t>……………………………………………………………………………………………</w:t>
      </w:r>
    </w:p>
    <w:p w14:paraId="010722AC" w14:textId="77777777" w:rsidR="00EB0A62" w:rsidRPr="00530C02" w:rsidRDefault="00EB0A62" w:rsidP="008D089D">
      <w:pPr>
        <w:rPr>
          <w:color w:val="auto"/>
          <w:sz w:val="22"/>
          <w:lang w:val="pl-PL"/>
        </w:rPr>
      </w:pPr>
      <w:r w:rsidRPr="00530C02">
        <w:rPr>
          <w:color w:val="auto"/>
          <w:sz w:val="22"/>
          <w:lang w:val="pl-PL"/>
        </w:rPr>
        <w:t>……………………………………………………………………………………………</w:t>
      </w:r>
    </w:p>
    <w:p w14:paraId="09C9CF78" w14:textId="77777777" w:rsidR="00EB0A62" w:rsidRPr="00530C02" w:rsidRDefault="00EB0A62" w:rsidP="008D089D">
      <w:pPr>
        <w:rPr>
          <w:color w:val="auto"/>
          <w:sz w:val="22"/>
          <w:lang w:val="pl-PL"/>
        </w:rPr>
      </w:pPr>
      <w:r w:rsidRPr="00530C02">
        <w:rPr>
          <w:color w:val="auto"/>
          <w:sz w:val="22"/>
          <w:lang w:val="pl-PL"/>
        </w:rPr>
        <w:t>3)</w:t>
      </w:r>
      <w:r w:rsidRPr="00530C02">
        <w:rPr>
          <w:color w:val="auto"/>
          <w:sz w:val="22"/>
          <w:lang w:val="pl-PL"/>
        </w:rPr>
        <w:tab/>
        <w:t>Zakres mojego udziału przy wykonywaniu zamówienia publicznego będzie następujący:</w:t>
      </w:r>
    </w:p>
    <w:p w14:paraId="1E28DDCD" w14:textId="77777777" w:rsidR="00EB0A62" w:rsidRPr="00530C02" w:rsidRDefault="00EB0A62" w:rsidP="008D089D">
      <w:pPr>
        <w:rPr>
          <w:color w:val="auto"/>
          <w:sz w:val="22"/>
          <w:lang w:val="pl-PL"/>
        </w:rPr>
      </w:pPr>
      <w:r w:rsidRPr="00530C02">
        <w:rPr>
          <w:color w:val="auto"/>
          <w:sz w:val="22"/>
          <w:lang w:val="pl-PL"/>
        </w:rPr>
        <w:t>……………………………………………………………………………………………</w:t>
      </w:r>
    </w:p>
    <w:p w14:paraId="20D1D116" w14:textId="77777777" w:rsidR="00EB0A62" w:rsidRPr="00530C02" w:rsidRDefault="00EB0A62" w:rsidP="008D089D">
      <w:pPr>
        <w:rPr>
          <w:color w:val="auto"/>
          <w:sz w:val="22"/>
          <w:lang w:val="pl-PL"/>
        </w:rPr>
      </w:pPr>
      <w:r w:rsidRPr="00530C02">
        <w:rPr>
          <w:color w:val="auto"/>
          <w:sz w:val="22"/>
          <w:lang w:val="pl-PL"/>
        </w:rPr>
        <w:t>……………………………………………………………………………………………</w:t>
      </w:r>
    </w:p>
    <w:p w14:paraId="2C4EFF64" w14:textId="77777777" w:rsidR="00EB0A62" w:rsidRPr="00530C02" w:rsidRDefault="00EB0A62" w:rsidP="008D089D">
      <w:pPr>
        <w:rPr>
          <w:color w:val="auto"/>
          <w:sz w:val="22"/>
          <w:lang w:val="pl-PL"/>
        </w:rPr>
      </w:pPr>
      <w:r w:rsidRPr="00530C02">
        <w:rPr>
          <w:color w:val="auto"/>
          <w:sz w:val="22"/>
          <w:lang w:val="pl-PL"/>
        </w:rPr>
        <w:t>4)</w:t>
      </w:r>
      <w:r w:rsidRPr="00530C02">
        <w:rPr>
          <w:color w:val="auto"/>
          <w:sz w:val="22"/>
          <w:lang w:val="pl-PL"/>
        </w:rPr>
        <w:tab/>
        <w:t>Okres mojego udziału przy wykonywaniu zamówienia publicznego będzie następujący:</w:t>
      </w:r>
    </w:p>
    <w:p w14:paraId="6DA8589C" w14:textId="77777777" w:rsidR="00EB0A62" w:rsidRPr="00530C02" w:rsidRDefault="00EB0A62" w:rsidP="008D089D">
      <w:pPr>
        <w:rPr>
          <w:color w:val="auto"/>
          <w:sz w:val="22"/>
          <w:lang w:val="pl-PL"/>
        </w:rPr>
      </w:pPr>
      <w:r w:rsidRPr="00530C02">
        <w:rPr>
          <w:color w:val="auto"/>
          <w:sz w:val="22"/>
          <w:lang w:val="pl-PL"/>
        </w:rPr>
        <w:t>……………………………………………………………………………………………</w:t>
      </w:r>
    </w:p>
    <w:p w14:paraId="6E5C407C" w14:textId="77777777" w:rsidR="00EB0A62" w:rsidRPr="00530C02" w:rsidRDefault="00EB0A62" w:rsidP="008D089D">
      <w:pPr>
        <w:rPr>
          <w:color w:val="auto"/>
          <w:sz w:val="22"/>
          <w:lang w:val="pl-PL"/>
        </w:rPr>
      </w:pPr>
      <w:r w:rsidRPr="00530C02">
        <w:rPr>
          <w:color w:val="auto"/>
          <w:sz w:val="22"/>
          <w:lang w:val="pl-PL"/>
        </w:rPr>
        <w:t>………………………………………………………………………………………</w:t>
      </w:r>
    </w:p>
    <w:p w14:paraId="6422B52E" w14:textId="77777777" w:rsidR="00EB0A62" w:rsidRPr="00530C02" w:rsidRDefault="00EB0A62" w:rsidP="008D089D">
      <w:pPr>
        <w:ind w:left="0" w:firstLine="0"/>
        <w:rPr>
          <w:color w:val="auto"/>
          <w:sz w:val="22"/>
          <w:lang w:val="pl-PL"/>
        </w:rPr>
      </w:pPr>
      <w:r w:rsidRPr="00530C02">
        <w:rPr>
          <w:color w:val="auto"/>
          <w:sz w:val="22"/>
          <w:lang w:val="pl-PL"/>
        </w:rPr>
        <w:t>Oświadczam, ze jestem świadomy, iż w przypadku szkody Zamawiającego powstałej wskutek nieudostępnienia ww. zasobów odpowiadam wobec Zamawiającego solidarnie</w:t>
      </w:r>
    </w:p>
    <w:p w14:paraId="228D815A" w14:textId="77777777" w:rsidR="00EB0A62" w:rsidRPr="00530C02" w:rsidRDefault="00EB0A62" w:rsidP="008D089D">
      <w:pPr>
        <w:ind w:left="0" w:firstLine="0"/>
        <w:rPr>
          <w:color w:val="auto"/>
          <w:sz w:val="22"/>
          <w:lang w:val="pl-PL"/>
        </w:rPr>
      </w:pPr>
      <w:r w:rsidRPr="00530C02">
        <w:rPr>
          <w:color w:val="auto"/>
          <w:sz w:val="22"/>
          <w:lang w:val="pl-PL"/>
        </w:rPr>
        <w:t>z ww. Wykonawcą. Moja odpowiedzialność wygasa jeżeli nieudostępnienie przedmiotowych zasobów nastąpiło na skutek okoliczności, za które nie ponoszę winy.</w:t>
      </w:r>
    </w:p>
    <w:p w14:paraId="29A812CB" w14:textId="77777777" w:rsidR="00EB0A62" w:rsidRPr="00530C02" w:rsidRDefault="00EB0A62" w:rsidP="008D089D">
      <w:pPr>
        <w:rPr>
          <w:color w:val="auto"/>
          <w:sz w:val="22"/>
          <w:lang w:val="pl-PL"/>
        </w:rPr>
      </w:pPr>
    </w:p>
    <w:p w14:paraId="2FE5B8F5" w14:textId="77777777" w:rsidR="00EB0A62" w:rsidRPr="00530C02" w:rsidRDefault="00EB0A62" w:rsidP="008D089D">
      <w:pPr>
        <w:rPr>
          <w:color w:val="auto"/>
          <w:sz w:val="22"/>
          <w:lang w:val="pl-PL"/>
        </w:rPr>
      </w:pPr>
    </w:p>
    <w:p w14:paraId="1AF56639" w14:textId="77777777" w:rsidR="00EB0A62" w:rsidRPr="00530C02" w:rsidRDefault="00EB0A62" w:rsidP="008D089D">
      <w:pPr>
        <w:rPr>
          <w:color w:val="auto"/>
          <w:sz w:val="22"/>
          <w:lang w:val="pl-PL"/>
        </w:rPr>
      </w:pPr>
    </w:p>
    <w:p w14:paraId="535F5CAB" w14:textId="77777777" w:rsidR="00EB0A62" w:rsidRPr="00530C02" w:rsidRDefault="00EB0A62" w:rsidP="008D089D">
      <w:pPr>
        <w:widowControl w:val="0"/>
        <w:spacing w:after="0" w:line="276" w:lineRule="auto"/>
        <w:ind w:left="0" w:firstLine="0"/>
        <w:rPr>
          <w:rFonts w:eastAsia="Times New Roman" w:cstheme="minorHAnsi"/>
          <w:color w:val="0070C0"/>
          <w:sz w:val="20"/>
          <w:szCs w:val="20"/>
          <w:u w:val="single"/>
          <w:lang w:val="pl-PL" w:eastAsia="pl-PL"/>
        </w:rPr>
      </w:pPr>
      <w:r w:rsidRPr="00530C02">
        <w:rPr>
          <w:rFonts w:eastAsia="Times New Roman" w:cstheme="minorHAnsi"/>
          <w:color w:val="0070C0"/>
          <w:sz w:val="20"/>
          <w:szCs w:val="20"/>
          <w:u w:val="single"/>
          <w:lang w:val="pl-PL" w:eastAsia="pl-PL"/>
        </w:rPr>
        <w:t>Informacja dla Wykonawców:</w:t>
      </w:r>
    </w:p>
    <w:p w14:paraId="0C72DC4C" w14:textId="77777777" w:rsidR="00EB0A62" w:rsidRPr="00530C02" w:rsidRDefault="00EB0A62" w:rsidP="008D089D">
      <w:pPr>
        <w:widowControl w:val="0"/>
        <w:spacing w:after="0" w:line="276" w:lineRule="auto"/>
        <w:ind w:left="0" w:firstLine="0"/>
        <w:rPr>
          <w:rFonts w:eastAsia="Verdana" w:cstheme="minorHAnsi"/>
          <w:i/>
          <w:color w:val="0070C0"/>
          <w:sz w:val="20"/>
          <w:szCs w:val="20"/>
          <w:lang w:val="pl-PL" w:eastAsia="pl-PL"/>
        </w:rPr>
      </w:pPr>
      <w:r w:rsidRPr="00530C02">
        <w:rPr>
          <w:rFonts w:eastAsia="Times New Roman" w:cstheme="minorHAnsi"/>
          <w:color w:val="0070C0"/>
          <w:sz w:val="20"/>
          <w:szCs w:val="20"/>
          <w:lang w:val="pl-PL" w:eastAsia="pl-PL"/>
        </w:rPr>
        <w:t xml:space="preserve">Dokument </w:t>
      </w:r>
      <w:r w:rsidRPr="00530C02">
        <w:rPr>
          <w:rFonts w:eastAsia="Times New Roman" w:cstheme="minorHAnsi"/>
          <w:b/>
          <w:color w:val="0070C0"/>
          <w:sz w:val="20"/>
          <w:szCs w:val="20"/>
          <w:lang w:val="pl-PL" w:eastAsia="pl-PL"/>
        </w:rPr>
        <w:t>musi być opatrzony</w:t>
      </w:r>
      <w:r w:rsidRPr="00530C02">
        <w:rPr>
          <w:rFonts w:eastAsia="Times New Roman" w:cstheme="minorHAnsi"/>
          <w:color w:val="0070C0"/>
          <w:sz w:val="20"/>
          <w:szCs w:val="20"/>
          <w:lang w:val="pl-PL" w:eastAsia="pl-PL"/>
        </w:rPr>
        <w:t xml:space="preserve"> przez osobę lub osoby uprawnione do reprezentowania firmy </w:t>
      </w:r>
      <w:r w:rsidRPr="00530C02">
        <w:rPr>
          <w:rFonts w:eastAsia="Times New Roman" w:cstheme="minorHAnsi"/>
          <w:b/>
          <w:color w:val="0070C0"/>
          <w:sz w:val="20"/>
          <w:szCs w:val="20"/>
          <w:lang w:val="pl-PL" w:eastAsia="pl-PL"/>
        </w:rPr>
        <w:t>kwalifikowanym podpisem elektronicznym, podpisem zaufanym lub podpisem osobistym</w:t>
      </w:r>
      <w:r w:rsidRPr="00530C02">
        <w:rPr>
          <w:rFonts w:eastAsia="Times New Roman" w:cstheme="minorHAnsi"/>
          <w:color w:val="0070C0"/>
          <w:sz w:val="20"/>
          <w:szCs w:val="20"/>
          <w:lang w:val="pl-PL" w:eastAsia="pl-PL"/>
        </w:rPr>
        <w:t xml:space="preserve"> i przekazany Zamawiającemu wraz z dokumentem (-ami) potwierdzającymi prawo</w:t>
      </w:r>
      <w:r w:rsidRPr="00530C02">
        <w:rPr>
          <w:rFonts w:eastAsia="Times New Roman" w:cstheme="minorHAnsi"/>
          <w:color w:val="0070C0"/>
          <w:sz w:val="20"/>
          <w:szCs w:val="20"/>
          <w:lang w:val="pl-PL" w:eastAsia="pl-PL"/>
        </w:rPr>
        <w:br/>
        <w:t xml:space="preserve">do reprezentacji Wykonawcy przez osobę podpisującą ofertę.                  </w:t>
      </w:r>
    </w:p>
    <w:p w14:paraId="2D7A10B9" w14:textId="77777777" w:rsidR="00EB0A62" w:rsidRPr="00530C02" w:rsidRDefault="00EB0A62" w:rsidP="008D089D">
      <w:pPr>
        <w:widowControl w:val="0"/>
        <w:tabs>
          <w:tab w:val="center" w:pos="7068"/>
        </w:tabs>
        <w:spacing w:after="0" w:line="240" w:lineRule="auto"/>
        <w:ind w:left="0" w:firstLine="0"/>
        <w:rPr>
          <w:sz w:val="20"/>
          <w:szCs w:val="20"/>
          <w:lang w:val="pl-PL"/>
        </w:rPr>
      </w:pPr>
      <w:r w:rsidRPr="00530C02">
        <w:rPr>
          <w:rFonts w:eastAsia="Times New Roman" w:cstheme="minorHAnsi"/>
          <w:b/>
          <w:bCs/>
          <w:color w:val="0070C0"/>
          <w:kern w:val="1"/>
          <w:sz w:val="20"/>
          <w:szCs w:val="20"/>
          <w:u w:val="single"/>
          <w:lang w:val="pl-PL" w:eastAsia="ar-SA"/>
        </w:rPr>
        <w:t>Uwaga! Nanoszenie jakichkolwiek zmian w treści dokumentu po opatrzeniu w.w. podpisem może skutkować naruszeniem integralności podpisu, a w konsekwencji skutkować odrzuceniem oferty.</w:t>
      </w:r>
    </w:p>
    <w:p w14:paraId="3EE05D21" w14:textId="77777777" w:rsidR="00EB0A62" w:rsidRPr="00530C02" w:rsidRDefault="00EB0A62" w:rsidP="008D089D">
      <w:pPr>
        <w:rPr>
          <w:color w:val="auto"/>
          <w:sz w:val="22"/>
          <w:lang w:val="pl-PL"/>
        </w:rPr>
      </w:pPr>
    </w:p>
    <w:p w14:paraId="40617F40" w14:textId="77777777" w:rsidR="007A06E3" w:rsidRPr="00530C02" w:rsidRDefault="007A06E3" w:rsidP="008D089D">
      <w:pPr>
        <w:rPr>
          <w:color w:val="auto"/>
          <w:sz w:val="22"/>
          <w:lang w:val="pl-PL"/>
        </w:rPr>
      </w:pPr>
    </w:p>
    <w:p w14:paraId="775B7FEE" w14:textId="77777777" w:rsidR="007A06E3" w:rsidRPr="00530C02" w:rsidRDefault="007A06E3" w:rsidP="008D089D">
      <w:pPr>
        <w:rPr>
          <w:color w:val="auto"/>
          <w:sz w:val="22"/>
          <w:lang w:val="pl-PL"/>
        </w:rPr>
      </w:pPr>
    </w:p>
    <w:p w14:paraId="0C47CAD2" w14:textId="77777777" w:rsidR="007A06E3" w:rsidRPr="00530C02" w:rsidRDefault="007A06E3" w:rsidP="008D089D">
      <w:pPr>
        <w:rPr>
          <w:color w:val="auto"/>
          <w:sz w:val="22"/>
          <w:lang w:val="pl-PL"/>
        </w:rPr>
      </w:pPr>
    </w:p>
    <w:p w14:paraId="393C896B" w14:textId="77777777" w:rsidR="007A06E3" w:rsidRPr="00530C02" w:rsidRDefault="007A06E3" w:rsidP="008D089D">
      <w:pPr>
        <w:rPr>
          <w:color w:val="auto"/>
          <w:sz w:val="22"/>
          <w:lang w:val="pl-PL"/>
        </w:rPr>
      </w:pPr>
    </w:p>
    <w:p w14:paraId="6270B160" w14:textId="77777777" w:rsidR="007A06E3" w:rsidRPr="00530C02" w:rsidRDefault="007A06E3" w:rsidP="008D089D">
      <w:pPr>
        <w:rPr>
          <w:color w:val="auto"/>
          <w:sz w:val="22"/>
          <w:lang w:val="pl-PL"/>
        </w:rPr>
      </w:pPr>
    </w:p>
    <w:p w14:paraId="1851921C" w14:textId="77777777" w:rsidR="007A06E3" w:rsidRPr="00530C02" w:rsidRDefault="007A06E3" w:rsidP="008D089D">
      <w:pPr>
        <w:rPr>
          <w:color w:val="auto"/>
          <w:sz w:val="22"/>
          <w:lang w:val="pl-PL"/>
        </w:rPr>
      </w:pPr>
    </w:p>
    <w:p w14:paraId="0C5EF4AC" w14:textId="77777777" w:rsidR="007A06E3" w:rsidRPr="00530C02" w:rsidRDefault="007A06E3" w:rsidP="008D089D">
      <w:pPr>
        <w:rPr>
          <w:color w:val="auto"/>
          <w:sz w:val="22"/>
          <w:lang w:val="pl-PL"/>
        </w:rPr>
      </w:pPr>
    </w:p>
    <w:p w14:paraId="31DD1C50" w14:textId="77777777" w:rsidR="007A06E3" w:rsidRPr="00530C02" w:rsidRDefault="007A06E3" w:rsidP="008D089D">
      <w:pPr>
        <w:rPr>
          <w:color w:val="auto"/>
          <w:sz w:val="22"/>
          <w:lang w:val="pl-PL"/>
        </w:rPr>
      </w:pPr>
    </w:p>
    <w:p w14:paraId="0A93FAE3" w14:textId="77777777" w:rsidR="007A06E3" w:rsidRPr="00530C02" w:rsidRDefault="007A06E3" w:rsidP="008D089D">
      <w:pPr>
        <w:rPr>
          <w:color w:val="auto"/>
          <w:sz w:val="22"/>
          <w:lang w:val="pl-PL"/>
        </w:rPr>
      </w:pPr>
    </w:p>
    <w:p w14:paraId="6A0C976D" w14:textId="77777777" w:rsidR="007A06E3" w:rsidRPr="00530C02" w:rsidRDefault="007A06E3" w:rsidP="008D089D">
      <w:pPr>
        <w:rPr>
          <w:color w:val="auto"/>
          <w:sz w:val="22"/>
          <w:lang w:val="pl-PL"/>
        </w:rPr>
      </w:pPr>
    </w:p>
    <w:p w14:paraId="001A1CF3" w14:textId="77777777" w:rsidR="007A06E3" w:rsidRPr="00530C02" w:rsidRDefault="007A06E3" w:rsidP="008D089D">
      <w:pPr>
        <w:rPr>
          <w:color w:val="auto"/>
          <w:sz w:val="22"/>
          <w:lang w:val="pl-PL"/>
        </w:rPr>
      </w:pPr>
    </w:p>
    <w:p w14:paraId="04D53C6B" w14:textId="77777777" w:rsidR="007A06E3" w:rsidRPr="00530C02" w:rsidRDefault="007A06E3" w:rsidP="008D089D">
      <w:pPr>
        <w:rPr>
          <w:color w:val="auto"/>
          <w:sz w:val="22"/>
          <w:lang w:val="pl-PL"/>
        </w:rPr>
      </w:pPr>
    </w:p>
    <w:p w14:paraId="037B99D0" w14:textId="77777777" w:rsidR="007A06E3" w:rsidRPr="00530C02" w:rsidRDefault="007A06E3" w:rsidP="008D089D">
      <w:pPr>
        <w:rPr>
          <w:color w:val="auto"/>
          <w:sz w:val="22"/>
          <w:lang w:val="pl-PL"/>
        </w:rPr>
      </w:pPr>
    </w:p>
    <w:p w14:paraId="37C8603E" w14:textId="77777777" w:rsidR="007A06E3" w:rsidRPr="00530C02" w:rsidRDefault="007A06E3" w:rsidP="008D089D">
      <w:pPr>
        <w:rPr>
          <w:color w:val="auto"/>
          <w:sz w:val="22"/>
          <w:lang w:val="pl-PL"/>
        </w:rPr>
      </w:pPr>
    </w:p>
    <w:p w14:paraId="1D210D79" w14:textId="77777777" w:rsidR="004255DF" w:rsidRPr="00530C02" w:rsidRDefault="004255DF" w:rsidP="008D089D">
      <w:pPr>
        <w:tabs>
          <w:tab w:val="left" w:pos="360"/>
          <w:tab w:val="left" w:pos="1985"/>
        </w:tabs>
        <w:overflowPunct w:val="0"/>
        <w:autoSpaceDE w:val="0"/>
        <w:autoSpaceDN/>
        <w:spacing w:after="0" w:line="276" w:lineRule="auto"/>
        <w:ind w:left="0" w:right="0" w:firstLine="0"/>
        <w:rPr>
          <w:rFonts w:eastAsiaTheme="minorHAnsi"/>
          <w:b/>
          <w:i/>
          <w:color w:val="FF0000"/>
          <w:sz w:val="22"/>
          <w:u w:val="single"/>
          <w:lang w:val="pl-PL"/>
        </w:rPr>
      </w:pPr>
      <w:r w:rsidRPr="00530C02">
        <w:rPr>
          <w:rFonts w:eastAsiaTheme="minorHAnsi"/>
          <w:b/>
          <w:i/>
          <w:color w:val="FF0000"/>
          <w:sz w:val="22"/>
          <w:u w:val="single"/>
          <w:lang w:val="pl-PL"/>
        </w:rPr>
        <w:t>Oświadczenie składa wybrany Wykonawca w dniu podpisania umowy.</w:t>
      </w:r>
    </w:p>
    <w:p w14:paraId="180EA3B7" w14:textId="77777777" w:rsidR="004255DF" w:rsidRPr="00530C02" w:rsidRDefault="004255DF" w:rsidP="008D089D">
      <w:pPr>
        <w:tabs>
          <w:tab w:val="left" w:pos="360"/>
          <w:tab w:val="left" w:pos="1985"/>
        </w:tabs>
        <w:overflowPunct w:val="0"/>
        <w:autoSpaceDE w:val="0"/>
        <w:autoSpaceDN/>
        <w:spacing w:after="0" w:line="276" w:lineRule="auto"/>
        <w:ind w:left="0" w:right="0" w:firstLine="0"/>
        <w:rPr>
          <w:rFonts w:cs="Times New Roman"/>
          <w:b/>
          <w:bCs/>
          <w:color w:val="FF0000"/>
          <w:sz w:val="22"/>
          <w:u w:val="single"/>
          <w:lang w:val="pl-PL"/>
        </w:rPr>
      </w:pPr>
    </w:p>
    <w:p w14:paraId="04AB6545" w14:textId="53012B2B" w:rsidR="007A06E3" w:rsidRPr="00530C02" w:rsidRDefault="00662993" w:rsidP="008D089D">
      <w:pPr>
        <w:rPr>
          <w:b/>
          <w:color w:val="auto"/>
          <w:sz w:val="22"/>
          <w:lang w:val="pl-PL"/>
        </w:rPr>
      </w:pPr>
      <w:r w:rsidRPr="00530C02">
        <w:rPr>
          <w:b/>
          <w:color w:val="auto"/>
          <w:sz w:val="22"/>
          <w:lang w:val="pl-PL"/>
        </w:rPr>
        <w:t>ZP.272.02.202</w:t>
      </w:r>
      <w:r w:rsidR="00DB79D0">
        <w:rPr>
          <w:b/>
          <w:color w:val="auto"/>
          <w:sz w:val="22"/>
          <w:lang w:val="pl-PL"/>
        </w:rPr>
        <w:t>6</w:t>
      </w:r>
      <w:r w:rsidRPr="00530C02">
        <w:rPr>
          <w:b/>
          <w:color w:val="auto"/>
          <w:sz w:val="22"/>
          <w:lang w:val="pl-PL"/>
        </w:rPr>
        <w:t>.TP</w:t>
      </w:r>
      <w:r w:rsidRPr="00530C02">
        <w:rPr>
          <w:b/>
          <w:color w:val="auto"/>
          <w:sz w:val="22"/>
          <w:lang w:val="pl-PL"/>
        </w:rPr>
        <w:tab/>
      </w:r>
      <w:r w:rsidRPr="00530C02">
        <w:rPr>
          <w:b/>
          <w:color w:val="auto"/>
          <w:sz w:val="22"/>
          <w:lang w:val="pl-PL"/>
        </w:rPr>
        <w:tab/>
      </w:r>
      <w:r w:rsidRPr="00530C02">
        <w:rPr>
          <w:b/>
          <w:color w:val="auto"/>
          <w:sz w:val="22"/>
          <w:lang w:val="pl-PL"/>
        </w:rPr>
        <w:tab/>
      </w:r>
      <w:r w:rsidRPr="00530C02">
        <w:rPr>
          <w:b/>
          <w:color w:val="auto"/>
          <w:sz w:val="22"/>
          <w:lang w:val="pl-PL"/>
        </w:rPr>
        <w:tab/>
      </w:r>
      <w:r w:rsidRPr="00530C02">
        <w:rPr>
          <w:b/>
          <w:color w:val="auto"/>
          <w:sz w:val="22"/>
          <w:lang w:val="pl-PL"/>
        </w:rPr>
        <w:tab/>
      </w:r>
      <w:r w:rsidRPr="00530C02">
        <w:rPr>
          <w:b/>
          <w:color w:val="auto"/>
          <w:sz w:val="22"/>
          <w:lang w:val="pl-PL"/>
        </w:rPr>
        <w:tab/>
      </w:r>
      <w:r w:rsidRPr="00530C02">
        <w:rPr>
          <w:b/>
          <w:color w:val="auto"/>
          <w:sz w:val="22"/>
          <w:lang w:val="pl-PL"/>
        </w:rPr>
        <w:tab/>
      </w:r>
      <w:r w:rsidR="007A06E3" w:rsidRPr="00530C02">
        <w:rPr>
          <w:b/>
          <w:color w:val="auto"/>
          <w:sz w:val="22"/>
          <w:lang w:val="pl-PL"/>
        </w:rPr>
        <w:t xml:space="preserve">Załącznik nr </w:t>
      </w:r>
      <w:r w:rsidR="00DB79D0">
        <w:rPr>
          <w:b/>
          <w:color w:val="auto"/>
          <w:sz w:val="22"/>
          <w:lang w:val="pl-PL"/>
        </w:rPr>
        <w:t>10</w:t>
      </w:r>
      <w:r w:rsidR="007A06E3" w:rsidRPr="00530C02">
        <w:rPr>
          <w:b/>
          <w:color w:val="auto"/>
          <w:sz w:val="22"/>
          <w:lang w:val="pl-PL"/>
        </w:rPr>
        <w:t xml:space="preserve"> do SWZ</w:t>
      </w:r>
    </w:p>
    <w:p w14:paraId="3E58CDFA" w14:textId="77777777" w:rsidR="007A06E3" w:rsidRPr="00530C02" w:rsidRDefault="007A06E3" w:rsidP="008D089D">
      <w:pPr>
        <w:rPr>
          <w:color w:val="auto"/>
          <w:sz w:val="22"/>
          <w:lang w:val="pl-PL"/>
        </w:rPr>
      </w:pPr>
    </w:p>
    <w:p w14:paraId="6FE2B55A" w14:textId="77777777" w:rsidR="004255DF" w:rsidRPr="00530C02" w:rsidRDefault="004255DF" w:rsidP="008D089D">
      <w:pPr>
        <w:rPr>
          <w:color w:val="auto"/>
          <w:sz w:val="22"/>
          <w:lang w:val="pl-PL"/>
        </w:rPr>
      </w:pPr>
    </w:p>
    <w:p w14:paraId="67542D1D" w14:textId="77777777" w:rsidR="007A06E3" w:rsidRPr="00530C02" w:rsidRDefault="007A06E3" w:rsidP="00492A86">
      <w:pPr>
        <w:autoSpaceDE w:val="0"/>
        <w:adjustRightInd w:val="0"/>
        <w:jc w:val="center"/>
        <w:rPr>
          <w:b/>
          <w:bCs/>
          <w:sz w:val="22"/>
          <w:u w:val="single"/>
          <w:lang w:val="pl-PL"/>
        </w:rPr>
      </w:pPr>
      <w:r w:rsidRPr="00530C02">
        <w:rPr>
          <w:b/>
          <w:bCs/>
          <w:sz w:val="22"/>
          <w:u w:val="single"/>
          <w:lang w:val="pl-PL"/>
        </w:rPr>
        <w:t xml:space="preserve">OŚWIADCZENIE </w:t>
      </w:r>
      <w:r w:rsidR="004255DF" w:rsidRPr="00530C02">
        <w:rPr>
          <w:b/>
          <w:bCs/>
          <w:sz w:val="22"/>
          <w:u w:val="single"/>
          <w:lang w:val="pl-PL"/>
        </w:rPr>
        <w:t>WYBRANEGO WYKONAWCY</w:t>
      </w:r>
    </w:p>
    <w:p w14:paraId="23538F46" w14:textId="77777777" w:rsidR="004255DF" w:rsidRPr="00530C02" w:rsidRDefault="004255DF" w:rsidP="008D089D">
      <w:pPr>
        <w:autoSpaceDE w:val="0"/>
        <w:adjustRightInd w:val="0"/>
        <w:rPr>
          <w:rFonts w:eastAsiaTheme="minorHAnsi"/>
          <w:b/>
          <w:bCs/>
          <w:sz w:val="22"/>
          <w:u w:val="single"/>
          <w:lang w:val="pl-PL"/>
        </w:rPr>
      </w:pPr>
    </w:p>
    <w:p w14:paraId="57AC2CD2" w14:textId="77777777" w:rsidR="007A06E3" w:rsidRPr="00530C02" w:rsidRDefault="007A06E3" w:rsidP="008D089D">
      <w:pPr>
        <w:autoSpaceDE w:val="0"/>
        <w:adjustRightInd w:val="0"/>
        <w:spacing w:before="120" w:after="120" w:line="288" w:lineRule="auto"/>
        <w:ind w:left="0" w:firstLine="0"/>
        <w:rPr>
          <w:rFonts w:eastAsiaTheme="minorHAnsi"/>
          <w:b/>
          <w:bCs/>
          <w:sz w:val="22"/>
          <w:lang w:val="pl-PL"/>
        </w:rPr>
      </w:pPr>
      <w:r w:rsidRPr="00530C02">
        <w:rPr>
          <w:rFonts w:eastAsiaTheme="minorHAnsi"/>
          <w:b/>
          <w:bCs/>
          <w:sz w:val="22"/>
          <w:highlight w:val="lightGray"/>
          <w:lang w:val="pl-PL"/>
        </w:rPr>
        <w:t>składane na podstawie art. 7 ust. 1 ustawy z dnia 13 kwietnia 2022 r. o szczególnych rozwiązaniach w zakresie przeciwdziałania wspieraniu agresji na Ukrainę oraz służących ochronie bezpieczeństwa narodowego (Dz.</w:t>
      </w:r>
      <w:r w:rsidR="004255DF" w:rsidRPr="00530C02">
        <w:rPr>
          <w:rFonts w:eastAsiaTheme="minorHAnsi"/>
          <w:b/>
          <w:bCs/>
          <w:sz w:val="22"/>
          <w:highlight w:val="lightGray"/>
          <w:lang w:val="pl-PL"/>
        </w:rPr>
        <w:t xml:space="preserve"> </w:t>
      </w:r>
      <w:r w:rsidRPr="00530C02">
        <w:rPr>
          <w:rFonts w:eastAsiaTheme="minorHAnsi"/>
          <w:b/>
          <w:bCs/>
          <w:sz w:val="22"/>
          <w:highlight w:val="lightGray"/>
          <w:lang w:val="pl-PL"/>
        </w:rPr>
        <w:t>U. z 2022, poz. 835)</w:t>
      </w:r>
    </w:p>
    <w:p w14:paraId="03405D91" w14:textId="77777777" w:rsidR="007A06E3" w:rsidRPr="00530C02" w:rsidRDefault="007A06E3" w:rsidP="008D089D">
      <w:pPr>
        <w:spacing w:before="120" w:after="120" w:line="276" w:lineRule="auto"/>
        <w:rPr>
          <w:rFonts w:eastAsiaTheme="minorHAnsi"/>
          <w:sz w:val="22"/>
          <w:lang w:val="pl-PL"/>
        </w:rPr>
      </w:pPr>
      <w:r w:rsidRPr="00530C02">
        <w:rPr>
          <w:rFonts w:eastAsiaTheme="minorHAnsi"/>
          <w:sz w:val="22"/>
          <w:lang w:val="pl-PL"/>
        </w:rPr>
        <w:t>.…………………………………………………………………………………………………………</w:t>
      </w:r>
    </w:p>
    <w:p w14:paraId="57523F05" w14:textId="77777777" w:rsidR="007A06E3" w:rsidRPr="00530C02" w:rsidRDefault="007A06E3" w:rsidP="008D089D">
      <w:pPr>
        <w:spacing w:before="120" w:after="120" w:line="276" w:lineRule="auto"/>
        <w:rPr>
          <w:rFonts w:eastAsiaTheme="minorHAnsi"/>
          <w:sz w:val="22"/>
          <w:lang w:val="pl-PL"/>
        </w:rPr>
      </w:pPr>
      <w:r w:rsidRPr="00530C02">
        <w:rPr>
          <w:rFonts w:eastAsiaTheme="minorHAnsi"/>
          <w:sz w:val="22"/>
          <w:lang w:val="pl-PL"/>
        </w:rPr>
        <w:t>.…………………………………………………………………………………………………………</w:t>
      </w:r>
    </w:p>
    <w:p w14:paraId="09487744" w14:textId="77777777" w:rsidR="00662993" w:rsidRPr="00530C02" w:rsidRDefault="00662993" w:rsidP="008D089D">
      <w:pPr>
        <w:spacing w:before="120" w:after="120" w:line="276" w:lineRule="auto"/>
        <w:rPr>
          <w:rFonts w:eastAsiaTheme="minorHAnsi"/>
          <w:sz w:val="22"/>
          <w:lang w:val="pl-PL"/>
        </w:rPr>
      </w:pPr>
      <w:r w:rsidRPr="00530C02">
        <w:rPr>
          <w:rFonts w:eastAsiaTheme="minorHAnsi"/>
          <w:sz w:val="22"/>
          <w:lang w:val="pl-PL"/>
        </w:rPr>
        <w:t>…………………………………………………………………………………………………………</w:t>
      </w:r>
    </w:p>
    <w:p w14:paraId="3C142B05" w14:textId="77777777" w:rsidR="007A06E3" w:rsidRPr="00530C02" w:rsidRDefault="007A06E3" w:rsidP="008D089D">
      <w:pPr>
        <w:spacing w:before="120" w:after="120" w:line="276" w:lineRule="auto"/>
        <w:rPr>
          <w:rFonts w:eastAsiaTheme="minorHAnsi"/>
          <w:i/>
          <w:iCs/>
          <w:sz w:val="22"/>
          <w:lang w:val="pl-PL"/>
        </w:rPr>
      </w:pPr>
      <w:r w:rsidRPr="00530C02">
        <w:rPr>
          <w:rFonts w:eastAsiaTheme="minorHAnsi"/>
          <w:i/>
          <w:iCs/>
          <w:sz w:val="22"/>
          <w:lang w:val="pl-PL"/>
        </w:rPr>
        <w:t>(pełna nazwa, adres ,w zależności od podmiotu: NIP/PESEL,KRS/CEiDG)</w:t>
      </w:r>
    </w:p>
    <w:p w14:paraId="6CC324F2" w14:textId="77777777" w:rsidR="007A06E3" w:rsidRPr="00530C02" w:rsidRDefault="007A06E3" w:rsidP="008D089D">
      <w:pPr>
        <w:spacing w:before="120" w:after="120" w:line="276" w:lineRule="auto"/>
        <w:rPr>
          <w:rFonts w:eastAsiaTheme="minorHAnsi"/>
          <w:b/>
          <w:bCs/>
          <w:sz w:val="22"/>
          <w:lang w:val="pl-PL"/>
        </w:rPr>
      </w:pPr>
    </w:p>
    <w:p w14:paraId="156D58B8" w14:textId="5E8D605F" w:rsidR="004255DF" w:rsidRPr="00DB79D0" w:rsidRDefault="004255DF" w:rsidP="008D089D">
      <w:pPr>
        <w:pStyle w:val="Standard"/>
        <w:spacing w:line="276" w:lineRule="auto"/>
        <w:ind w:left="0" w:right="0" w:firstLine="0"/>
        <w:rPr>
          <w:b/>
          <w:bCs/>
          <w:kern w:val="0"/>
          <w:sz w:val="22"/>
          <w:szCs w:val="22"/>
          <w:lang w:eastAsia="en-US"/>
        </w:rPr>
      </w:pPr>
      <w:r w:rsidRPr="00530C02">
        <w:rPr>
          <w:rFonts w:eastAsiaTheme="minorHAnsi"/>
          <w:sz w:val="22"/>
          <w:szCs w:val="22"/>
        </w:rPr>
        <w:t>ubiegając się o udzielenie zamówienia publicznego pn:</w:t>
      </w:r>
      <w:r w:rsidRPr="00530C02">
        <w:rPr>
          <w:b/>
          <w:sz w:val="22"/>
          <w:szCs w:val="22"/>
        </w:rPr>
        <w:t xml:space="preserve"> </w:t>
      </w:r>
      <w:r w:rsidR="00DB79D0" w:rsidRPr="00DB79D0">
        <w:rPr>
          <w:b/>
          <w:bCs/>
          <w:sz w:val="22"/>
          <w:szCs w:val="22"/>
        </w:rPr>
        <w:t>„Dostawa w ramach leasingu operacyjnego z opcją wykupu pojazdu ciężarowego trzyosiowego typu śmieciarka z zabudową jednokomorową”</w:t>
      </w:r>
      <w:r w:rsidRPr="00530C02">
        <w:rPr>
          <w:rFonts w:cs="Times New Roman"/>
          <w:b/>
          <w:color w:val="000000" w:themeColor="text1"/>
          <w:sz w:val="22"/>
          <w:szCs w:val="22"/>
        </w:rPr>
        <w:t xml:space="preserve">, </w:t>
      </w:r>
      <w:r w:rsidRPr="00530C02">
        <w:rPr>
          <w:rFonts w:cs="Times New Roman"/>
          <w:sz w:val="22"/>
          <w:szCs w:val="22"/>
        </w:rPr>
        <w:t xml:space="preserve">prowadzonego </w:t>
      </w:r>
      <w:r w:rsidRPr="00530C02">
        <w:rPr>
          <w:sz w:val="22"/>
          <w:szCs w:val="22"/>
        </w:rPr>
        <w:t xml:space="preserve">przez Eco Probe Sp. z o. o z siedzibą w Pszczółkach </w:t>
      </w:r>
      <w:r w:rsidRPr="00530C02">
        <w:rPr>
          <w:rFonts w:eastAsiaTheme="minorHAnsi"/>
          <w:sz w:val="22"/>
          <w:szCs w:val="22"/>
        </w:rPr>
        <w:t>oświadczam, że:</w:t>
      </w:r>
    </w:p>
    <w:p w14:paraId="1EF1479D" w14:textId="77777777" w:rsidR="004255DF" w:rsidRPr="00530C02" w:rsidRDefault="004255DF" w:rsidP="008D089D">
      <w:pPr>
        <w:autoSpaceDE w:val="0"/>
        <w:adjustRightInd w:val="0"/>
        <w:spacing w:before="120" w:after="120" w:line="288" w:lineRule="auto"/>
        <w:ind w:left="0" w:firstLine="0"/>
        <w:rPr>
          <w:rFonts w:eastAsiaTheme="minorHAnsi"/>
          <w:sz w:val="22"/>
          <w:lang w:val="pl-PL"/>
        </w:rPr>
      </w:pPr>
      <w:r w:rsidRPr="00530C02">
        <w:rPr>
          <w:rFonts w:eastAsiaTheme="minorHAnsi"/>
          <w:b/>
          <w:bCs/>
          <w:sz w:val="22"/>
          <w:lang w:val="pl-PL"/>
        </w:rPr>
        <w:t>nie podlegam wykluczeniu z postępowania na podstawie art. 7 ust. 1</w:t>
      </w:r>
      <w:r w:rsidRPr="00530C02">
        <w:rPr>
          <w:rFonts w:eastAsiaTheme="minorHAnsi"/>
          <w:sz w:val="22"/>
          <w:lang w:val="pl-PL"/>
        </w:rPr>
        <w:t xml:space="preserve"> ustawy z dnia 13 kwietnia 2022r., o szczególnych rozwiązaniach w zakresie przeciwdziałania wspieraniu agresji na Ukrainę oraz służących ochronie bezpieczeństwa narodowego (Dz. U. z 2022, poz. 835).</w:t>
      </w:r>
    </w:p>
    <w:p w14:paraId="2955116D" w14:textId="77777777" w:rsidR="004255DF" w:rsidRPr="00530C02" w:rsidRDefault="004255DF" w:rsidP="008D089D">
      <w:pPr>
        <w:pStyle w:val="Standard"/>
        <w:widowControl w:val="0"/>
        <w:ind w:left="0" w:right="57" w:firstLine="0"/>
        <w:rPr>
          <w:sz w:val="22"/>
          <w:szCs w:val="22"/>
        </w:rPr>
      </w:pPr>
    </w:p>
    <w:p w14:paraId="38205C58" w14:textId="77777777" w:rsidR="007A06E3" w:rsidRPr="00530C02" w:rsidRDefault="007A06E3" w:rsidP="008C621D">
      <w:pPr>
        <w:ind w:left="0" w:firstLine="0"/>
        <w:rPr>
          <w:color w:val="auto"/>
          <w:sz w:val="22"/>
          <w:lang w:val="pl-PL"/>
        </w:rPr>
      </w:pPr>
    </w:p>
    <w:p w14:paraId="4C837F66" w14:textId="77777777" w:rsidR="004255DF" w:rsidRPr="00530C02" w:rsidRDefault="004255DF" w:rsidP="008D089D">
      <w:pPr>
        <w:pStyle w:val="Akapitzlist"/>
        <w:tabs>
          <w:tab w:val="left" w:pos="9072"/>
        </w:tabs>
        <w:ind w:left="142"/>
        <w:rPr>
          <w:sz w:val="22"/>
          <w:lang w:val="pl-PL"/>
        </w:rPr>
      </w:pPr>
      <w:r w:rsidRPr="00530C02">
        <w:rPr>
          <w:sz w:val="22"/>
          <w:lang w:val="pl-PL"/>
        </w:rPr>
        <w:t>......................................................……..…………………………………………….</w:t>
      </w:r>
    </w:p>
    <w:p w14:paraId="6BBB4751" w14:textId="77777777" w:rsidR="004255DF" w:rsidRPr="00530C02" w:rsidRDefault="004255DF" w:rsidP="008D089D">
      <w:pPr>
        <w:autoSpaceDE w:val="0"/>
        <w:adjustRightInd w:val="0"/>
        <w:spacing w:before="120" w:after="120"/>
        <w:rPr>
          <w:i/>
          <w:sz w:val="22"/>
          <w:lang w:val="pl-PL"/>
        </w:rPr>
      </w:pPr>
      <w:r w:rsidRPr="00530C02">
        <w:rPr>
          <w:i/>
          <w:sz w:val="22"/>
          <w:lang w:val="pl-PL"/>
        </w:rPr>
        <w:t>Podpis</w:t>
      </w:r>
      <w:r w:rsidR="00F42B29" w:rsidRPr="00530C02">
        <w:rPr>
          <w:i/>
          <w:sz w:val="22"/>
          <w:lang w:val="pl-PL"/>
        </w:rPr>
        <w:t xml:space="preserve"> Wykonawcy lub </w:t>
      </w:r>
      <w:r w:rsidRPr="00530C02">
        <w:rPr>
          <w:i/>
          <w:sz w:val="22"/>
          <w:lang w:val="pl-PL"/>
        </w:rPr>
        <w:t xml:space="preserve"> osoby upoważnionej do reprezentowania Wykonawcy</w:t>
      </w:r>
    </w:p>
    <w:p w14:paraId="0AABD169" w14:textId="77777777" w:rsidR="007A06E3" w:rsidRPr="00530C02" w:rsidRDefault="007A06E3" w:rsidP="008D089D">
      <w:pPr>
        <w:rPr>
          <w:color w:val="auto"/>
          <w:sz w:val="22"/>
          <w:lang w:val="pl-PL"/>
        </w:rPr>
      </w:pPr>
    </w:p>
    <w:p w14:paraId="7C8D5AAB" w14:textId="77777777" w:rsidR="007A06E3" w:rsidRPr="00530C02" w:rsidRDefault="007A06E3" w:rsidP="008D089D">
      <w:pPr>
        <w:rPr>
          <w:color w:val="auto"/>
          <w:sz w:val="22"/>
          <w:lang w:val="pl-PL"/>
        </w:rPr>
      </w:pPr>
    </w:p>
    <w:p w14:paraId="55DC54CC" w14:textId="77777777" w:rsidR="007A06E3" w:rsidRPr="00530C02" w:rsidRDefault="007A06E3" w:rsidP="008D089D">
      <w:pPr>
        <w:rPr>
          <w:color w:val="auto"/>
          <w:sz w:val="22"/>
          <w:lang w:val="pl-PL"/>
        </w:rPr>
      </w:pPr>
    </w:p>
    <w:p w14:paraId="00ADE790" w14:textId="77777777" w:rsidR="007A06E3" w:rsidRPr="00530C02" w:rsidRDefault="007A06E3" w:rsidP="008D089D">
      <w:pPr>
        <w:rPr>
          <w:color w:val="auto"/>
          <w:sz w:val="22"/>
          <w:lang w:val="pl-PL"/>
        </w:rPr>
      </w:pPr>
    </w:p>
    <w:p w14:paraId="2A991D6F" w14:textId="77777777" w:rsidR="007A06E3" w:rsidRPr="00530C02" w:rsidRDefault="007A06E3" w:rsidP="008D089D">
      <w:pPr>
        <w:rPr>
          <w:color w:val="auto"/>
          <w:sz w:val="22"/>
          <w:lang w:val="pl-PL"/>
        </w:rPr>
      </w:pPr>
    </w:p>
    <w:p w14:paraId="4F0B05EA" w14:textId="77777777" w:rsidR="007A06E3" w:rsidRPr="00530C02" w:rsidRDefault="007A06E3" w:rsidP="008D089D">
      <w:pPr>
        <w:rPr>
          <w:color w:val="auto"/>
          <w:sz w:val="22"/>
          <w:lang w:val="pl-PL"/>
        </w:rPr>
      </w:pPr>
    </w:p>
    <w:p w14:paraId="74EEB823" w14:textId="77777777" w:rsidR="007A06E3" w:rsidRPr="00530C02" w:rsidRDefault="007A06E3" w:rsidP="008D089D">
      <w:pPr>
        <w:rPr>
          <w:color w:val="auto"/>
          <w:sz w:val="22"/>
          <w:lang w:val="pl-PL"/>
        </w:rPr>
      </w:pPr>
    </w:p>
    <w:p w14:paraId="051AFBDF" w14:textId="77777777" w:rsidR="007A06E3" w:rsidRPr="00530C02" w:rsidRDefault="007A06E3" w:rsidP="008D089D">
      <w:pPr>
        <w:rPr>
          <w:color w:val="auto"/>
          <w:sz w:val="22"/>
          <w:lang w:val="pl-PL"/>
        </w:rPr>
      </w:pPr>
    </w:p>
    <w:p w14:paraId="773D55E0" w14:textId="77777777" w:rsidR="007A06E3" w:rsidRPr="00530C02" w:rsidRDefault="007A06E3" w:rsidP="008D089D">
      <w:pPr>
        <w:rPr>
          <w:color w:val="auto"/>
          <w:sz w:val="22"/>
          <w:lang w:val="pl-PL"/>
        </w:rPr>
      </w:pPr>
    </w:p>
    <w:p w14:paraId="0714779A" w14:textId="77777777" w:rsidR="007A06E3" w:rsidRPr="00530C02" w:rsidRDefault="007A06E3" w:rsidP="008D089D">
      <w:pPr>
        <w:rPr>
          <w:color w:val="auto"/>
          <w:sz w:val="22"/>
          <w:lang w:val="pl-PL"/>
        </w:rPr>
      </w:pPr>
    </w:p>
    <w:p w14:paraId="373D00EC" w14:textId="77777777" w:rsidR="007A06E3" w:rsidRPr="00530C02" w:rsidRDefault="007A06E3" w:rsidP="008D089D">
      <w:pPr>
        <w:rPr>
          <w:color w:val="auto"/>
          <w:sz w:val="22"/>
          <w:lang w:val="pl-PL"/>
        </w:rPr>
      </w:pPr>
    </w:p>
    <w:sectPr w:rsidR="007A06E3" w:rsidRPr="00530C02" w:rsidSect="00CC724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MT">
    <w:altName w:val="MS Mincho"/>
    <w:panose1 w:val="00000000000000000000"/>
    <w:charset w:val="00"/>
    <w:family w:val="roman"/>
    <w:notTrueType/>
    <w:pitch w:val="default"/>
    <w:sig w:usb0="00000005" w:usb1="00000000" w:usb2="00000000" w:usb3="00000000" w:csb0="00000002"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502150C"/>
    <w:name w:val="WW8Num2"/>
    <w:lvl w:ilvl="0">
      <w:start w:val="1"/>
      <w:numFmt w:val="decimal"/>
      <w:lvlText w:val="%1."/>
      <w:lvlJc w:val="left"/>
      <w:pPr>
        <w:tabs>
          <w:tab w:val="num" w:pos="0"/>
        </w:tabs>
        <w:ind w:left="357" w:hanging="357"/>
      </w:pPr>
      <w:rPr>
        <w:rFonts w:ascii="Arial" w:hAnsi="Arial" w:cs="Arial" w:hint="default"/>
        <w:b w:val="0"/>
        <w:i w:val="0"/>
        <w:color w:val="000000"/>
        <w:sz w:val="22"/>
        <w:szCs w:val="22"/>
      </w:rPr>
    </w:lvl>
    <w:lvl w:ilvl="1">
      <w:start w:val="1"/>
      <w:numFmt w:val="decimal"/>
      <w:lvlText w:val="%2."/>
      <w:lvlJc w:val="left"/>
      <w:pPr>
        <w:tabs>
          <w:tab w:val="num" w:pos="717"/>
        </w:tabs>
        <w:ind w:left="0" w:firstLine="0"/>
      </w:pPr>
      <w:rPr>
        <w:rFonts w:hint="default"/>
      </w:rPr>
    </w:lvl>
    <w:lvl w:ilvl="2">
      <w:start w:val="1"/>
      <w:numFmt w:val="lowerRoman"/>
      <w:lvlText w:val="%1.%2.%3"/>
      <w:lvlJc w:val="right"/>
      <w:pPr>
        <w:tabs>
          <w:tab w:val="num" w:pos="1794"/>
        </w:tabs>
        <w:ind w:left="0" w:firstLine="0"/>
      </w:pPr>
      <w:rPr>
        <w:rFonts w:hint="default"/>
      </w:rPr>
    </w:lvl>
    <w:lvl w:ilvl="3">
      <w:start w:val="1"/>
      <w:numFmt w:val="decimal"/>
      <w:lvlText w:val="%1.%2.%3.%4"/>
      <w:lvlJc w:val="left"/>
      <w:pPr>
        <w:tabs>
          <w:tab w:val="num" w:pos="2871"/>
        </w:tabs>
        <w:ind w:left="0" w:firstLine="0"/>
      </w:pPr>
      <w:rPr>
        <w:rFonts w:hint="default"/>
      </w:rPr>
    </w:lvl>
    <w:lvl w:ilvl="4">
      <w:start w:val="1"/>
      <w:numFmt w:val="lowerLetter"/>
      <w:lvlText w:val="%1.%2.%3.%4.%5"/>
      <w:lvlJc w:val="left"/>
      <w:pPr>
        <w:tabs>
          <w:tab w:val="num" w:pos="3948"/>
        </w:tabs>
        <w:ind w:left="0" w:firstLine="0"/>
      </w:pPr>
      <w:rPr>
        <w:rFonts w:hint="default"/>
      </w:rPr>
    </w:lvl>
    <w:lvl w:ilvl="5">
      <w:start w:val="1"/>
      <w:numFmt w:val="lowerRoman"/>
      <w:lvlText w:val="%1.%2.%3.%4.%5.%6"/>
      <w:lvlJc w:val="right"/>
      <w:pPr>
        <w:tabs>
          <w:tab w:val="num" w:pos="5025"/>
        </w:tabs>
        <w:ind w:left="0" w:firstLine="0"/>
      </w:pPr>
      <w:rPr>
        <w:rFonts w:hint="default"/>
      </w:rPr>
    </w:lvl>
    <w:lvl w:ilvl="6">
      <w:start w:val="1"/>
      <w:numFmt w:val="decimal"/>
      <w:lvlText w:val="%1.%2.%3.%4.%5.%6.%7"/>
      <w:lvlJc w:val="left"/>
      <w:pPr>
        <w:tabs>
          <w:tab w:val="num" w:pos="6102"/>
        </w:tabs>
        <w:ind w:left="0" w:firstLine="0"/>
      </w:pPr>
      <w:rPr>
        <w:rFonts w:hint="default"/>
      </w:rPr>
    </w:lvl>
    <w:lvl w:ilvl="7">
      <w:start w:val="1"/>
      <w:numFmt w:val="lowerLetter"/>
      <w:lvlText w:val="%1.%2.%3.%4.%5.%6.%7.%8"/>
      <w:lvlJc w:val="left"/>
      <w:pPr>
        <w:tabs>
          <w:tab w:val="num" w:pos="7179"/>
        </w:tabs>
        <w:ind w:left="0" w:firstLine="0"/>
      </w:pPr>
      <w:rPr>
        <w:rFonts w:hint="default"/>
      </w:rPr>
    </w:lvl>
    <w:lvl w:ilvl="8">
      <w:start w:val="1"/>
      <w:numFmt w:val="lowerRoman"/>
      <w:lvlText w:val="%1.%2.%3.%4.%5.%6.%7.%8.%9"/>
      <w:lvlJc w:val="right"/>
      <w:pPr>
        <w:tabs>
          <w:tab w:val="num" w:pos="8256"/>
        </w:tabs>
        <w:ind w:left="0" w:firstLine="0"/>
      </w:pPr>
      <w:rPr>
        <w:rFonts w:hint="default"/>
      </w:rPr>
    </w:lvl>
  </w:abstractNum>
  <w:abstractNum w:abstractNumId="1" w15:restartNumberingAfterBreak="0">
    <w:nsid w:val="00000002"/>
    <w:multiLevelType w:val="multilevel"/>
    <w:tmpl w:val="00000002"/>
    <w:name w:val="WW8Num3"/>
    <w:lvl w:ilvl="0">
      <w:start w:val="1"/>
      <w:numFmt w:val="lowerLetter"/>
      <w:lvlText w:val="%1)"/>
      <w:lvlJc w:val="left"/>
      <w:pPr>
        <w:tabs>
          <w:tab w:val="num" w:pos="0"/>
        </w:tabs>
        <w:ind w:left="0" w:firstLine="0"/>
      </w:pPr>
      <w:rPr>
        <w:rFonts w:ascii="Arial" w:hAnsi="Arial" w:cs="Arial"/>
        <w:color w:val="000000"/>
        <w:sz w:val="22"/>
        <w:szCs w:val="22"/>
      </w:r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2" w15:restartNumberingAfterBreak="0">
    <w:nsid w:val="00000003"/>
    <w:multiLevelType w:val="multilevel"/>
    <w:tmpl w:val="00000003"/>
    <w:name w:val="WW8Num5"/>
    <w:lvl w:ilvl="0">
      <w:start w:val="1"/>
      <w:numFmt w:val="none"/>
      <w:lvlText w:val=""/>
      <w:lvlJc w:val="left"/>
      <w:pPr>
        <w:tabs>
          <w:tab w:val="num" w:pos="420"/>
        </w:tabs>
        <w:ind w:left="432" w:hanging="432"/>
      </w:pPr>
    </w:lvl>
    <w:lvl w:ilvl="1">
      <w:start w:val="1"/>
      <w:numFmt w:val="none"/>
      <w:lvlText w:val=""/>
      <w:lvlJc w:val="left"/>
      <w:pPr>
        <w:tabs>
          <w:tab w:val="num" w:pos="709"/>
        </w:tabs>
        <w:ind w:left="576" w:hanging="576"/>
      </w:pPr>
    </w:lvl>
    <w:lvl w:ilvl="2">
      <w:start w:val="1"/>
      <w:numFmt w:val="none"/>
      <w:lvlText w:val=""/>
      <w:lvlJc w:val="left"/>
      <w:pPr>
        <w:tabs>
          <w:tab w:val="num" w:pos="1260"/>
        </w:tabs>
        <w:ind w:left="720" w:hanging="720"/>
      </w:pPr>
    </w:lvl>
    <w:lvl w:ilvl="3">
      <w:start w:val="1"/>
      <w:numFmt w:val="none"/>
      <w:lvlText w:val=""/>
      <w:lvlJc w:val="left"/>
      <w:pPr>
        <w:tabs>
          <w:tab w:val="num" w:pos="1680"/>
        </w:tabs>
        <w:ind w:left="864" w:hanging="864"/>
      </w:pPr>
    </w:lvl>
    <w:lvl w:ilvl="4">
      <w:start w:val="1"/>
      <w:numFmt w:val="none"/>
      <w:lvlText w:val=""/>
      <w:lvlJc w:val="left"/>
      <w:pPr>
        <w:tabs>
          <w:tab w:val="num" w:pos="2100"/>
        </w:tabs>
        <w:ind w:left="1008" w:hanging="1008"/>
      </w:pPr>
    </w:lvl>
    <w:lvl w:ilvl="5">
      <w:start w:val="1"/>
      <w:numFmt w:val="none"/>
      <w:lvlText w:val=""/>
      <w:lvlJc w:val="left"/>
      <w:pPr>
        <w:tabs>
          <w:tab w:val="num" w:pos="2520"/>
        </w:tabs>
        <w:ind w:left="1152" w:hanging="1152"/>
      </w:pPr>
    </w:lvl>
    <w:lvl w:ilvl="6">
      <w:start w:val="1"/>
      <w:numFmt w:val="none"/>
      <w:lvlText w:val=""/>
      <w:lvlJc w:val="left"/>
      <w:pPr>
        <w:tabs>
          <w:tab w:val="num" w:pos="2940"/>
        </w:tabs>
        <w:ind w:left="1296" w:hanging="1296"/>
      </w:pPr>
    </w:lvl>
    <w:lvl w:ilvl="7">
      <w:start w:val="1"/>
      <w:numFmt w:val="none"/>
      <w:lvlText w:val=""/>
      <w:lvlJc w:val="left"/>
      <w:pPr>
        <w:tabs>
          <w:tab w:val="num" w:pos="3360"/>
        </w:tabs>
        <w:ind w:left="1440" w:hanging="1440"/>
      </w:pPr>
    </w:lvl>
    <w:lvl w:ilvl="8">
      <w:start w:val="1"/>
      <w:numFmt w:val="none"/>
      <w:lvlText w:val=""/>
      <w:lvlJc w:val="left"/>
      <w:pPr>
        <w:tabs>
          <w:tab w:val="num" w:pos="3780"/>
        </w:tabs>
        <w:ind w:left="1584" w:hanging="1584"/>
      </w:pPr>
    </w:lvl>
  </w:abstractNum>
  <w:abstractNum w:abstractNumId="3" w15:restartNumberingAfterBreak="0">
    <w:nsid w:val="00000004"/>
    <w:multiLevelType w:val="multilevel"/>
    <w:tmpl w:val="00000004"/>
    <w:name w:val="WW8Num7"/>
    <w:lvl w:ilvl="0">
      <w:start w:val="3"/>
      <w:numFmt w:val="decimal"/>
      <w:lvlText w:val="%1."/>
      <w:lvlJc w:val="left"/>
      <w:pPr>
        <w:tabs>
          <w:tab w:val="num" w:pos="354"/>
        </w:tabs>
        <w:ind w:left="354" w:hanging="360"/>
      </w:pPr>
      <w:rPr>
        <w:rFonts w:ascii="Arial" w:hAnsi="Arial" w:cs="Aria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8"/>
    <w:lvl w:ilvl="0">
      <w:start w:val="2"/>
      <w:numFmt w:val="decimal"/>
      <w:lvlText w:val="%1."/>
      <w:lvlJc w:val="left"/>
      <w:pPr>
        <w:tabs>
          <w:tab w:val="num" w:pos="360"/>
        </w:tabs>
        <w:ind w:left="360" w:hanging="360"/>
      </w:pPr>
      <w:rPr>
        <w:rFonts w:ascii="Arial" w:hAnsi="Arial" w:cs="Arial"/>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9"/>
    <w:lvl w:ilvl="0">
      <w:start w:val="3"/>
      <w:numFmt w:val="lowerLetter"/>
      <w:lvlText w:val="%1."/>
      <w:lvlJc w:val="left"/>
      <w:pPr>
        <w:tabs>
          <w:tab w:val="num" w:pos="0"/>
        </w:tabs>
        <w:ind w:left="1068" w:hanging="360"/>
      </w:pPr>
      <w:rPr>
        <w:rFonts w:ascii="Arial" w:hAnsi="Arial" w:cs="Arial" w:hint="default"/>
        <w:color w:val="000000"/>
        <w:szCs w:val="22"/>
      </w:rPr>
    </w:lvl>
    <w:lvl w:ilvl="1">
      <w:start w:val="1"/>
      <w:numFmt w:val="lowerLetter"/>
      <w:lvlText w:val="%2."/>
      <w:lvlJc w:val="left"/>
      <w:pPr>
        <w:tabs>
          <w:tab w:val="num" w:pos="0"/>
        </w:tabs>
        <w:ind w:left="1788" w:hanging="360"/>
      </w:pPr>
      <w:rPr>
        <w:rFonts w:ascii="Arial" w:hAnsi="Arial" w:cs="Arial" w:hint="default"/>
        <w:color w:val="000000"/>
        <w:szCs w:val="22"/>
      </w:rPr>
    </w:lvl>
    <w:lvl w:ilvl="2">
      <w:start w:val="1"/>
      <w:numFmt w:val="lowerRoman"/>
      <w:lvlText w:val="%3."/>
      <w:lvlJc w:val="right"/>
      <w:pPr>
        <w:tabs>
          <w:tab w:val="num" w:pos="0"/>
        </w:tabs>
        <w:ind w:left="2508" w:hanging="180"/>
      </w:pPr>
      <w:rPr>
        <w:rFonts w:ascii="Arial" w:hAnsi="Arial" w:cs="Arial" w:hint="default"/>
        <w:color w:val="000000"/>
        <w:szCs w:val="22"/>
      </w:rPr>
    </w:lvl>
    <w:lvl w:ilvl="3">
      <w:start w:val="1"/>
      <w:numFmt w:val="decimal"/>
      <w:lvlText w:val="%4."/>
      <w:lvlJc w:val="left"/>
      <w:pPr>
        <w:tabs>
          <w:tab w:val="num" w:pos="0"/>
        </w:tabs>
        <w:ind w:left="3228" w:hanging="360"/>
      </w:pPr>
      <w:rPr>
        <w:rFonts w:ascii="Arial" w:hAnsi="Arial" w:cs="Arial" w:hint="default"/>
        <w:color w:val="000000"/>
        <w:szCs w:val="22"/>
      </w:rPr>
    </w:lvl>
    <w:lvl w:ilvl="4">
      <w:start w:val="1"/>
      <w:numFmt w:val="lowerLetter"/>
      <w:lvlText w:val="%5."/>
      <w:lvlJc w:val="left"/>
      <w:pPr>
        <w:tabs>
          <w:tab w:val="num" w:pos="0"/>
        </w:tabs>
        <w:ind w:left="3948" w:hanging="360"/>
      </w:pPr>
      <w:rPr>
        <w:rFonts w:ascii="Arial" w:hAnsi="Arial" w:cs="Arial" w:hint="default"/>
        <w:color w:val="000000"/>
        <w:szCs w:val="22"/>
      </w:rPr>
    </w:lvl>
    <w:lvl w:ilvl="5">
      <w:start w:val="1"/>
      <w:numFmt w:val="lowerRoman"/>
      <w:lvlText w:val="%6."/>
      <w:lvlJc w:val="right"/>
      <w:pPr>
        <w:tabs>
          <w:tab w:val="num" w:pos="0"/>
        </w:tabs>
        <w:ind w:left="4668" w:hanging="180"/>
      </w:pPr>
      <w:rPr>
        <w:rFonts w:ascii="Arial" w:hAnsi="Arial" w:cs="Arial" w:hint="default"/>
        <w:color w:val="000000"/>
        <w:szCs w:val="22"/>
      </w:rPr>
    </w:lvl>
    <w:lvl w:ilvl="6">
      <w:start w:val="1"/>
      <w:numFmt w:val="decimal"/>
      <w:lvlText w:val="%7."/>
      <w:lvlJc w:val="left"/>
      <w:pPr>
        <w:tabs>
          <w:tab w:val="num" w:pos="0"/>
        </w:tabs>
        <w:ind w:left="5388" w:hanging="360"/>
      </w:pPr>
      <w:rPr>
        <w:rFonts w:ascii="Arial" w:hAnsi="Arial" w:cs="Arial" w:hint="default"/>
        <w:color w:val="000000"/>
        <w:szCs w:val="22"/>
      </w:rPr>
    </w:lvl>
    <w:lvl w:ilvl="7">
      <w:start w:val="1"/>
      <w:numFmt w:val="lowerLetter"/>
      <w:lvlText w:val="%8."/>
      <w:lvlJc w:val="left"/>
      <w:pPr>
        <w:tabs>
          <w:tab w:val="num" w:pos="0"/>
        </w:tabs>
        <w:ind w:left="6108" w:hanging="360"/>
      </w:pPr>
      <w:rPr>
        <w:rFonts w:ascii="Arial" w:hAnsi="Arial" w:cs="Arial" w:hint="default"/>
        <w:color w:val="000000"/>
        <w:szCs w:val="22"/>
      </w:rPr>
    </w:lvl>
    <w:lvl w:ilvl="8">
      <w:start w:val="1"/>
      <w:numFmt w:val="lowerRoman"/>
      <w:lvlText w:val="%9."/>
      <w:lvlJc w:val="right"/>
      <w:pPr>
        <w:tabs>
          <w:tab w:val="num" w:pos="0"/>
        </w:tabs>
        <w:ind w:left="6828" w:hanging="180"/>
      </w:pPr>
      <w:rPr>
        <w:rFonts w:ascii="Arial" w:hAnsi="Arial" w:cs="Arial" w:hint="default"/>
        <w:color w:val="000000"/>
        <w:szCs w:val="22"/>
      </w:rPr>
    </w:lvl>
  </w:abstractNum>
  <w:abstractNum w:abstractNumId="6" w15:restartNumberingAfterBreak="0">
    <w:nsid w:val="00000007"/>
    <w:multiLevelType w:val="multilevel"/>
    <w:tmpl w:val="24A0556C"/>
    <w:name w:val="WW8Num11"/>
    <w:lvl w:ilvl="0">
      <w:start w:val="1"/>
      <w:numFmt w:val="decimal"/>
      <w:lvlText w:val="%1)"/>
      <w:lvlJc w:val="left"/>
      <w:pPr>
        <w:tabs>
          <w:tab w:val="num" w:pos="0"/>
        </w:tabs>
        <w:ind w:left="720" w:hanging="360"/>
      </w:pPr>
      <w:rPr>
        <w:rFonts w:ascii="Arial" w:hAnsi="Arial" w:cs="Aria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12"/>
    <w:lvl w:ilvl="0">
      <w:start w:val="4"/>
      <w:numFmt w:val="decimal"/>
      <w:lvlText w:val="%1."/>
      <w:lvlJc w:val="left"/>
      <w:pPr>
        <w:tabs>
          <w:tab w:val="num" w:pos="708"/>
        </w:tabs>
        <w:ind w:left="360" w:hanging="360"/>
      </w:pPr>
      <w:rPr>
        <w:rFonts w:ascii="Arial" w:hAnsi="Arial" w:cs="Arial"/>
        <w:b w:val="0"/>
        <w:i w:val="0"/>
        <w:strike w:val="0"/>
        <w:dstrike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1C5A2EE8"/>
    <w:name w:val="WW8Num13"/>
    <w:lvl w:ilvl="0">
      <w:start w:val="1"/>
      <w:numFmt w:val="decimal"/>
      <w:lvlText w:val="%1."/>
      <w:lvlJc w:val="left"/>
      <w:pPr>
        <w:tabs>
          <w:tab w:val="num" w:pos="0"/>
        </w:tabs>
        <w:ind w:left="720" w:hanging="360"/>
      </w:pPr>
      <w:rPr>
        <w:rFonts w:ascii="Arial" w:hAnsi="Arial" w:cs="Aria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CCF20F88"/>
    <w:name w:val="WW8Num14"/>
    <w:lvl w:ilvl="0">
      <w:start w:val="8"/>
      <w:numFmt w:val="decimal"/>
      <w:lvlText w:val="%1."/>
      <w:lvlJc w:val="left"/>
      <w:pPr>
        <w:tabs>
          <w:tab w:val="num" w:pos="0"/>
        </w:tabs>
        <w:ind w:left="720" w:hanging="360"/>
      </w:pPr>
      <w:rPr>
        <w:rFonts w:ascii="Arial" w:hAnsi="Arial" w:cs="Arial" w:hint="default"/>
        <w:sz w:val="22"/>
        <w:szCs w:val="22"/>
      </w:rPr>
    </w:lvl>
    <w:lvl w:ilvl="1">
      <w:start w:val="1"/>
      <w:numFmt w:val="lowerLetter"/>
      <w:lvlText w:val="%2."/>
      <w:lvlJc w:val="left"/>
      <w:pPr>
        <w:tabs>
          <w:tab w:val="num" w:pos="0"/>
        </w:tabs>
        <w:ind w:left="1440" w:hanging="360"/>
      </w:pPr>
      <w:rPr>
        <w:rFonts w:cs="Arial" w:hint="default"/>
      </w:rPr>
    </w:lvl>
    <w:lvl w:ilvl="2">
      <w:start w:val="1"/>
      <w:numFmt w:val="lowerRoman"/>
      <w:lvlText w:val="%3."/>
      <w:lvlJc w:val="right"/>
      <w:pPr>
        <w:tabs>
          <w:tab w:val="num" w:pos="0"/>
        </w:tabs>
        <w:ind w:left="2160" w:hanging="180"/>
      </w:pPr>
      <w:rPr>
        <w:rFonts w:cs="Arial" w:hint="default"/>
      </w:rPr>
    </w:lvl>
    <w:lvl w:ilvl="3">
      <w:start w:val="1"/>
      <w:numFmt w:val="decimal"/>
      <w:lvlText w:val="%4."/>
      <w:lvlJc w:val="left"/>
      <w:pPr>
        <w:tabs>
          <w:tab w:val="num" w:pos="0"/>
        </w:tabs>
        <w:ind w:left="2880" w:hanging="360"/>
      </w:pPr>
      <w:rPr>
        <w:rFonts w:cs="Arial" w:hint="default"/>
      </w:rPr>
    </w:lvl>
    <w:lvl w:ilvl="4">
      <w:start w:val="1"/>
      <w:numFmt w:val="lowerLetter"/>
      <w:lvlText w:val="%5."/>
      <w:lvlJc w:val="left"/>
      <w:pPr>
        <w:tabs>
          <w:tab w:val="num" w:pos="0"/>
        </w:tabs>
        <w:ind w:left="3600" w:hanging="360"/>
      </w:pPr>
      <w:rPr>
        <w:rFonts w:cs="Arial" w:hint="default"/>
      </w:rPr>
    </w:lvl>
    <w:lvl w:ilvl="5">
      <w:start w:val="1"/>
      <w:numFmt w:val="lowerRoman"/>
      <w:lvlText w:val="%6."/>
      <w:lvlJc w:val="right"/>
      <w:pPr>
        <w:tabs>
          <w:tab w:val="num" w:pos="0"/>
        </w:tabs>
        <w:ind w:left="4320" w:hanging="180"/>
      </w:pPr>
      <w:rPr>
        <w:rFonts w:cs="Arial" w:hint="default"/>
      </w:rPr>
    </w:lvl>
    <w:lvl w:ilvl="6">
      <w:start w:val="1"/>
      <w:numFmt w:val="decimal"/>
      <w:lvlText w:val="%7."/>
      <w:lvlJc w:val="left"/>
      <w:pPr>
        <w:tabs>
          <w:tab w:val="num" w:pos="0"/>
        </w:tabs>
        <w:ind w:left="5040" w:hanging="360"/>
      </w:pPr>
      <w:rPr>
        <w:rFonts w:cs="Arial" w:hint="default"/>
      </w:rPr>
    </w:lvl>
    <w:lvl w:ilvl="7">
      <w:start w:val="1"/>
      <w:numFmt w:val="lowerLetter"/>
      <w:lvlText w:val="%8."/>
      <w:lvlJc w:val="left"/>
      <w:pPr>
        <w:tabs>
          <w:tab w:val="num" w:pos="0"/>
        </w:tabs>
        <w:ind w:left="5760" w:hanging="360"/>
      </w:pPr>
      <w:rPr>
        <w:rFonts w:cs="Arial" w:hint="default"/>
      </w:rPr>
    </w:lvl>
    <w:lvl w:ilvl="8">
      <w:start w:val="1"/>
      <w:numFmt w:val="lowerRoman"/>
      <w:lvlText w:val="%9."/>
      <w:lvlJc w:val="right"/>
      <w:pPr>
        <w:tabs>
          <w:tab w:val="num" w:pos="0"/>
        </w:tabs>
        <w:ind w:left="6480" w:hanging="180"/>
      </w:pPr>
      <w:rPr>
        <w:rFonts w:cs="Arial" w:hint="default"/>
      </w:rPr>
    </w:lvl>
  </w:abstractNum>
  <w:abstractNum w:abstractNumId="10" w15:restartNumberingAfterBreak="0">
    <w:nsid w:val="0000000B"/>
    <w:multiLevelType w:val="multilevel"/>
    <w:tmpl w:val="0000000B"/>
    <w:name w:val="WW8Num15"/>
    <w:lvl w:ilvl="0">
      <w:start w:val="2"/>
      <w:numFmt w:val="decimal"/>
      <w:lvlText w:val="%1."/>
      <w:lvlJc w:val="left"/>
      <w:pPr>
        <w:tabs>
          <w:tab w:val="num" w:pos="0"/>
        </w:tabs>
        <w:ind w:left="360" w:hanging="360"/>
      </w:pPr>
      <w:rPr>
        <w:rFonts w:ascii="Arial" w:hAnsi="Arial" w:cs="Arial"/>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C"/>
    <w:multiLevelType w:val="multilevel"/>
    <w:tmpl w:val="0000000C"/>
    <w:name w:val="WW8Num16"/>
    <w:lvl w:ilvl="0">
      <w:start w:val="1"/>
      <w:numFmt w:val="decimal"/>
      <w:lvlText w:val="%1."/>
      <w:lvlJc w:val="left"/>
      <w:pPr>
        <w:tabs>
          <w:tab w:val="num" w:pos="0"/>
        </w:tabs>
        <w:ind w:left="360" w:hanging="360"/>
      </w:pPr>
      <w:rPr>
        <w:rFonts w:ascii="Arial" w:hAnsi="Arial" w:cs="Arial"/>
        <w:b w:val="0"/>
        <w:i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ACCA2F36"/>
    <w:name w:val="WW8Num17"/>
    <w:lvl w:ilvl="0">
      <w:start w:val="1"/>
      <w:numFmt w:val="lowerLetter"/>
      <w:lvlText w:val="%1."/>
      <w:lvlJc w:val="left"/>
      <w:pPr>
        <w:tabs>
          <w:tab w:val="num" w:pos="0"/>
        </w:tabs>
        <w:ind w:left="1068" w:hanging="360"/>
      </w:pPr>
      <w:rPr>
        <w:rFonts w:ascii="Arial" w:hAnsi="Arial" w:cs="Arial" w:hint="default"/>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3" w15:restartNumberingAfterBreak="0">
    <w:nsid w:val="0000000E"/>
    <w:multiLevelType w:val="multilevel"/>
    <w:tmpl w:val="D52ED582"/>
    <w:name w:val="WW8Num18"/>
    <w:lvl w:ilvl="0">
      <w:start w:val="3"/>
      <w:numFmt w:val="decimal"/>
      <w:lvlText w:val="%1."/>
      <w:lvlJc w:val="left"/>
      <w:pPr>
        <w:tabs>
          <w:tab w:val="num" w:pos="360"/>
        </w:tabs>
        <w:ind w:left="360" w:hanging="360"/>
      </w:pPr>
      <w:rPr>
        <w:rFonts w:ascii="Arial" w:hAnsi="Arial" w:cs="Arial"/>
        <w:sz w:val="22"/>
        <w:szCs w:val="22"/>
      </w:rPr>
    </w:lvl>
    <w:lvl w:ilvl="1">
      <w:start w:val="1"/>
      <w:numFmt w:val="decimal"/>
      <w:lvlText w:val="%2."/>
      <w:lvlJc w:val="left"/>
      <w:pPr>
        <w:tabs>
          <w:tab w:val="num" w:pos="360"/>
        </w:tabs>
        <w:ind w:left="360" w:hanging="360"/>
      </w:pPr>
      <w:rPr>
        <w:rFonts w:ascii="Arial" w:hAnsi="Arial" w:cs="Arial" w:hint="default"/>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6986D0AA"/>
    <w:name w:val="WW8Num19"/>
    <w:lvl w:ilvl="0">
      <w:start w:val="2"/>
      <w:numFmt w:val="decimal"/>
      <w:lvlText w:val="%1."/>
      <w:lvlJc w:val="left"/>
      <w:pPr>
        <w:tabs>
          <w:tab w:val="num" w:pos="0"/>
        </w:tabs>
        <w:ind w:left="720" w:hanging="360"/>
      </w:pPr>
      <w:rPr>
        <w:rFonts w:ascii="Arial" w:hAnsi="Arial" w:cs="Aria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66BA652A"/>
    <w:lvl w:ilvl="0">
      <w:start w:val="1"/>
      <w:numFmt w:val="decimal"/>
      <w:lvlText w:val="%1."/>
      <w:lvlJc w:val="left"/>
      <w:pPr>
        <w:tabs>
          <w:tab w:val="num" w:pos="420"/>
        </w:tabs>
        <w:ind w:left="720" w:hanging="360"/>
      </w:pPr>
      <w:rPr>
        <w:b/>
      </w:rPr>
    </w:lvl>
    <w:lvl w:ilvl="1">
      <w:start w:val="1"/>
      <w:numFmt w:val="lowerLetter"/>
      <w:lvlText w:val="%2."/>
      <w:lvlJc w:val="left"/>
      <w:pPr>
        <w:tabs>
          <w:tab w:val="num" w:pos="840"/>
        </w:tabs>
        <w:ind w:left="1440" w:hanging="360"/>
      </w:pPr>
    </w:lvl>
    <w:lvl w:ilvl="2">
      <w:start w:val="1"/>
      <w:numFmt w:val="lowerRoman"/>
      <w:lvlText w:val="%3."/>
      <w:lvlJc w:val="left"/>
      <w:pPr>
        <w:tabs>
          <w:tab w:val="num" w:pos="1260"/>
        </w:tabs>
        <w:ind w:left="2160" w:hanging="180"/>
      </w:pPr>
    </w:lvl>
    <w:lvl w:ilvl="3">
      <w:start w:val="1"/>
      <w:numFmt w:val="decimal"/>
      <w:lvlText w:val="%4."/>
      <w:lvlJc w:val="left"/>
      <w:pPr>
        <w:tabs>
          <w:tab w:val="num" w:pos="1680"/>
        </w:tabs>
        <w:ind w:left="2880" w:hanging="360"/>
      </w:pPr>
    </w:lvl>
    <w:lvl w:ilvl="4">
      <w:start w:val="1"/>
      <w:numFmt w:val="lowerLetter"/>
      <w:lvlText w:val="%5."/>
      <w:lvlJc w:val="left"/>
      <w:pPr>
        <w:tabs>
          <w:tab w:val="num" w:pos="2100"/>
        </w:tabs>
        <w:ind w:left="3600" w:hanging="360"/>
      </w:pPr>
    </w:lvl>
    <w:lvl w:ilvl="5">
      <w:start w:val="1"/>
      <w:numFmt w:val="lowerRoman"/>
      <w:lvlText w:val="%6."/>
      <w:lvlJc w:val="left"/>
      <w:pPr>
        <w:tabs>
          <w:tab w:val="num" w:pos="2520"/>
        </w:tabs>
        <w:ind w:left="4320" w:hanging="180"/>
      </w:pPr>
    </w:lvl>
    <w:lvl w:ilvl="6">
      <w:start w:val="1"/>
      <w:numFmt w:val="decimal"/>
      <w:lvlText w:val="%7."/>
      <w:lvlJc w:val="left"/>
      <w:pPr>
        <w:tabs>
          <w:tab w:val="num" w:pos="2940"/>
        </w:tabs>
        <w:ind w:left="5040" w:hanging="360"/>
      </w:pPr>
      <w:rPr>
        <w:b w:val="0"/>
        <w:color w:val="auto"/>
      </w:rPr>
    </w:lvl>
    <w:lvl w:ilvl="7">
      <w:start w:val="1"/>
      <w:numFmt w:val="lowerLetter"/>
      <w:lvlText w:val="%8."/>
      <w:lvlJc w:val="left"/>
      <w:pPr>
        <w:tabs>
          <w:tab w:val="num" w:pos="3360"/>
        </w:tabs>
        <w:ind w:left="5760" w:hanging="360"/>
      </w:pPr>
    </w:lvl>
    <w:lvl w:ilvl="8">
      <w:start w:val="1"/>
      <w:numFmt w:val="lowerRoman"/>
      <w:lvlText w:val="%9."/>
      <w:lvlJc w:val="left"/>
      <w:pPr>
        <w:tabs>
          <w:tab w:val="num" w:pos="3780"/>
        </w:tabs>
        <w:ind w:left="6480" w:hanging="180"/>
      </w:pPr>
    </w:lvl>
  </w:abstractNum>
  <w:abstractNum w:abstractNumId="16" w15:restartNumberingAfterBreak="0">
    <w:nsid w:val="00000011"/>
    <w:multiLevelType w:val="multilevel"/>
    <w:tmpl w:val="00000011"/>
    <w:name w:val="WW8Num21"/>
    <w:lvl w:ilvl="0">
      <w:start w:val="1"/>
      <w:numFmt w:val="decimal"/>
      <w:lvlText w:val="%1)"/>
      <w:lvlJc w:val="left"/>
      <w:pPr>
        <w:tabs>
          <w:tab w:val="num" w:pos="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22"/>
    <w:lvl w:ilvl="0">
      <w:start w:val="1"/>
      <w:numFmt w:val="decimal"/>
      <w:lvlText w:val="%1."/>
      <w:lvlJc w:val="left"/>
      <w:pPr>
        <w:tabs>
          <w:tab w:val="num" w:pos="708"/>
        </w:tabs>
        <w:ind w:left="360" w:hanging="360"/>
      </w:pPr>
      <w:rPr>
        <w:rFonts w:ascii="Arial" w:hAnsi="Arial" w:cs="Arial"/>
        <w:color w:val="00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01E266B2"/>
    <w:multiLevelType w:val="multilevel"/>
    <w:tmpl w:val="1D4EC2B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9" w15:restartNumberingAfterBreak="0">
    <w:nsid w:val="02AD4D6E"/>
    <w:multiLevelType w:val="multilevel"/>
    <w:tmpl w:val="83A4D280"/>
    <w:lvl w:ilvl="0">
      <w:start w:val="1"/>
      <w:numFmt w:val="decimal"/>
      <w:lvlText w:val="%1."/>
      <w:lvlJc w:val="left"/>
      <w:pPr>
        <w:tabs>
          <w:tab w:val="num" w:pos="0"/>
        </w:tabs>
        <w:ind w:left="720" w:hanging="360"/>
      </w:pPr>
      <w:rPr>
        <w:rFonts w:ascii="Arial" w:hAnsi="Arial" w:cs="Aria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5437C2F"/>
    <w:multiLevelType w:val="multilevel"/>
    <w:tmpl w:val="FB62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8C05783"/>
    <w:multiLevelType w:val="hybridMultilevel"/>
    <w:tmpl w:val="49FE1E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C6D5D45"/>
    <w:multiLevelType w:val="multilevel"/>
    <w:tmpl w:val="88BAEBAC"/>
    <w:lvl w:ilvl="0">
      <w:start w:val="1"/>
      <w:numFmt w:val="decimal"/>
      <w:lvlText w:val="%1."/>
      <w:lvlJc w:val="left"/>
      <w:pPr>
        <w:ind w:left="0" w:firstLine="0"/>
      </w:pPr>
      <w:rPr>
        <w:rFonts w:ascii="Arial" w:eastAsia="Arial" w:hAnsi="Arial" w:cs="Arial" w:hint="default"/>
        <w:b w:val="0"/>
        <w:i w:val="0"/>
        <w:strike w:val="0"/>
        <w:dstrike w:val="0"/>
        <w:color w:val="000000"/>
        <w:position w:val="0"/>
        <w:sz w:val="22"/>
        <w:szCs w:val="22"/>
        <w:u w:val="none"/>
        <w:vertAlign w:val="baseline"/>
      </w:rPr>
    </w:lvl>
    <w:lvl w:ilvl="1">
      <w:start w:val="1"/>
      <w:numFmt w:val="lowerLetter"/>
      <w:lvlText w:val="%2)"/>
      <w:lvlJc w:val="left"/>
      <w:pPr>
        <w:ind w:left="0" w:firstLine="0"/>
      </w:pPr>
      <w:rPr>
        <w:rFonts w:hint="default"/>
        <w:b w:val="0"/>
        <w:i w:val="0"/>
        <w:strike w:val="0"/>
        <w:dstrike w:val="0"/>
        <w:color w:val="000000"/>
        <w:position w:val="0"/>
        <w:sz w:val="24"/>
        <w:szCs w:val="24"/>
        <w:u w:val="none"/>
        <w:vertAlign w:val="baseline"/>
      </w:rPr>
    </w:lvl>
    <w:lvl w:ilvl="2">
      <w:start w:val="1"/>
      <w:numFmt w:val="lowerRoman"/>
      <w:lvlText w:val="%3"/>
      <w:lvlJc w:val="left"/>
      <w:pPr>
        <w:ind w:left="0" w:firstLine="0"/>
      </w:pPr>
      <w:rPr>
        <w:rFonts w:ascii="Arial" w:eastAsia="Arial" w:hAnsi="Arial" w:cs="Arial" w:hint="default"/>
        <w:b w:val="0"/>
        <w:i w:val="0"/>
        <w:strike w:val="0"/>
        <w:dstrike w:val="0"/>
        <w:color w:val="000000"/>
        <w:position w:val="0"/>
        <w:sz w:val="24"/>
        <w:szCs w:val="24"/>
        <w:u w:val="none"/>
        <w:vertAlign w:val="baseline"/>
      </w:rPr>
    </w:lvl>
    <w:lvl w:ilvl="3">
      <w:start w:val="1"/>
      <w:numFmt w:val="decimal"/>
      <w:lvlText w:val="%4"/>
      <w:lvlJc w:val="left"/>
      <w:pPr>
        <w:ind w:left="0" w:firstLine="0"/>
      </w:pPr>
      <w:rPr>
        <w:rFonts w:ascii="Arial" w:eastAsia="Arial" w:hAnsi="Arial" w:cs="Arial" w:hint="default"/>
        <w:b w:val="0"/>
        <w:i w:val="0"/>
        <w:strike w:val="0"/>
        <w:dstrike w:val="0"/>
        <w:color w:val="000000"/>
        <w:position w:val="0"/>
        <w:sz w:val="24"/>
        <w:szCs w:val="24"/>
        <w:u w:val="none"/>
        <w:vertAlign w:val="baseline"/>
      </w:rPr>
    </w:lvl>
    <w:lvl w:ilvl="4">
      <w:start w:val="1"/>
      <w:numFmt w:val="lowerLetter"/>
      <w:lvlText w:val="%5"/>
      <w:lvlJc w:val="left"/>
      <w:pPr>
        <w:ind w:left="0" w:firstLine="0"/>
      </w:pPr>
      <w:rPr>
        <w:rFonts w:ascii="Arial" w:eastAsia="Arial" w:hAnsi="Arial" w:cs="Arial" w:hint="default"/>
        <w:b w:val="0"/>
        <w:i w:val="0"/>
        <w:strike w:val="0"/>
        <w:dstrike w:val="0"/>
        <w:color w:val="000000"/>
        <w:position w:val="0"/>
        <w:sz w:val="24"/>
        <w:szCs w:val="24"/>
        <w:u w:val="none"/>
        <w:vertAlign w:val="baseline"/>
      </w:rPr>
    </w:lvl>
    <w:lvl w:ilvl="5">
      <w:start w:val="1"/>
      <w:numFmt w:val="lowerRoman"/>
      <w:lvlText w:val="%6"/>
      <w:lvlJc w:val="left"/>
      <w:pPr>
        <w:ind w:left="0" w:firstLine="0"/>
      </w:pPr>
      <w:rPr>
        <w:rFonts w:ascii="Arial" w:eastAsia="Arial" w:hAnsi="Arial" w:cs="Arial" w:hint="default"/>
        <w:b w:val="0"/>
        <w:i w:val="0"/>
        <w:strike w:val="0"/>
        <w:dstrike w:val="0"/>
        <w:color w:val="000000"/>
        <w:position w:val="0"/>
        <w:sz w:val="24"/>
        <w:szCs w:val="24"/>
        <w:u w:val="none"/>
        <w:vertAlign w:val="baseline"/>
      </w:rPr>
    </w:lvl>
    <w:lvl w:ilvl="6">
      <w:start w:val="1"/>
      <w:numFmt w:val="decimal"/>
      <w:lvlText w:val="%7"/>
      <w:lvlJc w:val="left"/>
      <w:pPr>
        <w:ind w:left="0" w:firstLine="0"/>
      </w:pPr>
      <w:rPr>
        <w:rFonts w:ascii="Arial" w:eastAsia="Arial" w:hAnsi="Arial" w:cs="Arial" w:hint="default"/>
        <w:b w:val="0"/>
        <w:i w:val="0"/>
        <w:strike w:val="0"/>
        <w:dstrike w:val="0"/>
        <w:color w:val="000000"/>
        <w:position w:val="0"/>
        <w:sz w:val="24"/>
        <w:szCs w:val="24"/>
        <w:u w:val="none"/>
        <w:vertAlign w:val="baseline"/>
      </w:rPr>
    </w:lvl>
    <w:lvl w:ilvl="7">
      <w:start w:val="1"/>
      <w:numFmt w:val="lowerLetter"/>
      <w:lvlText w:val="%8"/>
      <w:lvlJc w:val="left"/>
      <w:pPr>
        <w:ind w:left="0" w:firstLine="0"/>
      </w:pPr>
      <w:rPr>
        <w:rFonts w:ascii="Arial" w:eastAsia="Arial" w:hAnsi="Arial" w:cs="Arial" w:hint="default"/>
        <w:b w:val="0"/>
        <w:i w:val="0"/>
        <w:strike w:val="0"/>
        <w:dstrike w:val="0"/>
        <w:color w:val="000000"/>
        <w:position w:val="0"/>
        <w:sz w:val="24"/>
        <w:szCs w:val="24"/>
        <w:u w:val="none"/>
        <w:vertAlign w:val="baseline"/>
      </w:rPr>
    </w:lvl>
    <w:lvl w:ilvl="8">
      <w:start w:val="1"/>
      <w:numFmt w:val="lowerRoman"/>
      <w:lvlText w:val="%9"/>
      <w:lvlJc w:val="left"/>
      <w:pPr>
        <w:ind w:left="0" w:firstLine="0"/>
      </w:pPr>
      <w:rPr>
        <w:rFonts w:ascii="Arial" w:eastAsia="Arial" w:hAnsi="Arial" w:cs="Arial" w:hint="default"/>
        <w:b w:val="0"/>
        <w:i w:val="0"/>
        <w:strike w:val="0"/>
        <w:dstrike w:val="0"/>
        <w:color w:val="000000"/>
        <w:position w:val="0"/>
        <w:sz w:val="24"/>
        <w:szCs w:val="24"/>
        <w:u w:val="none"/>
        <w:vertAlign w:val="baseline"/>
      </w:rPr>
    </w:lvl>
  </w:abstractNum>
  <w:abstractNum w:abstractNumId="23" w15:restartNumberingAfterBreak="0">
    <w:nsid w:val="0C705E31"/>
    <w:multiLevelType w:val="multilevel"/>
    <w:tmpl w:val="AA24A3AE"/>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Letter"/>
      <w:lvlText w:val="%3)"/>
      <w:lvlJc w:val="left"/>
      <w:pPr>
        <w:tabs>
          <w:tab w:val="num" w:pos="0"/>
        </w:tabs>
        <w:ind w:left="0" w:firstLine="0"/>
      </w:pPr>
    </w:lvl>
    <w:lvl w:ilvl="3">
      <w:start w:val="1"/>
      <w:numFmt w:val="lowerLetter"/>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Letter"/>
      <w:lvlText w:val="%6)"/>
      <w:lvlJc w:val="left"/>
      <w:pPr>
        <w:tabs>
          <w:tab w:val="num" w:pos="0"/>
        </w:tabs>
        <w:ind w:left="0" w:firstLine="0"/>
      </w:pPr>
    </w:lvl>
    <w:lvl w:ilvl="6">
      <w:start w:val="1"/>
      <w:numFmt w:val="lowerLetter"/>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Letter"/>
      <w:lvlText w:val="%9)"/>
      <w:lvlJc w:val="left"/>
      <w:pPr>
        <w:tabs>
          <w:tab w:val="num" w:pos="0"/>
        </w:tabs>
        <w:ind w:left="0" w:firstLine="0"/>
      </w:pPr>
    </w:lvl>
  </w:abstractNum>
  <w:abstractNum w:abstractNumId="24" w15:restartNumberingAfterBreak="0">
    <w:nsid w:val="0FBE1D9B"/>
    <w:multiLevelType w:val="multilevel"/>
    <w:tmpl w:val="0C74398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172358B2"/>
    <w:multiLevelType w:val="multilevel"/>
    <w:tmpl w:val="C9B476A0"/>
    <w:styleLink w:val="WWNum41"/>
    <w:lvl w:ilvl="0">
      <w:start w:val="1"/>
      <w:numFmt w:val="decimal"/>
      <w:lvlText w:val="%1."/>
      <w:lvlJc w:val="left"/>
      <w:rPr>
        <w:rFonts w:eastAsia="Arial" w:cs="Arial"/>
        <w:b w:val="0"/>
        <w:i w:val="0"/>
        <w:strike w:val="0"/>
        <w:dstrike w:val="0"/>
        <w:color w:val="000000"/>
        <w:position w:val="0"/>
        <w:sz w:val="24"/>
        <w:szCs w:val="24"/>
        <w:u w:val="none"/>
        <w:vertAlign w:val="baseline"/>
      </w:rPr>
    </w:lvl>
    <w:lvl w:ilvl="1">
      <w:start w:val="1"/>
      <w:numFmt w:val="decimal"/>
      <w:lvlText w:val="%1.%2."/>
      <w:lvlJc w:val="left"/>
      <w:rPr>
        <w:rFonts w:eastAsia="Arial" w:cs="Arial"/>
        <w:b w:val="0"/>
        <w:i w:val="0"/>
        <w:strike w:val="0"/>
        <w:dstrike w:val="0"/>
        <w:color w:val="000000"/>
        <w:position w:val="0"/>
        <w:sz w:val="24"/>
        <w:szCs w:val="24"/>
        <w:u w:val="none"/>
        <w:vertAlign w:val="baseline"/>
      </w:rPr>
    </w:lvl>
    <w:lvl w:ilvl="2">
      <w:start w:val="1"/>
      <w:numFmt w:val="lowerRoman"/>
      <w:lvlText w:val="%1.%2.%3"/>
      <w:lvlJc w:val="left"/>
      <w:rPr>
        <w:rFonts w:eastAsia="Arial" w:cs="Arial"/>
        <w:b w:val="0"/>
        <w:i w:val="0"/>
        <w:strike w:val="0"/>
        <w:dstrike w:val="0"/>
        <w:color w:val="000000"/>
        <w:position w:val="0"/>
        <w:sz w:val="24"/>
        <w:szCs w:val="24"/>
        <w:u w:val="none"/>
        <w:vertAlign w:val="baseline"/>
      </w:rPr>
    </w:lvl>
    <w:lvl w:ilvl="3">
      <w:start w:val="1"/>
      <w:numFmt w:val="decimal"/>
      <w:lvlText w:val="%1.%2.%3.%4"/>
      <w:lvlJc w:val="left"/>
      <w:rPr>
        <w:rFonts w:eastAsia="Arial" w:cs="Arial"/>
        <w:b w:val="0"/>
        <w:i w:val="0"/>
        <w:strike w:val="0"/>
        <w:dstrike w:val="0"/>
        <w:color w:val="000000"/>
        <w:position w:val="0"/>
        <w:sz w:val="24"/>
        <w:szCs w:val="24"/>
        <w:u w:val="none"/>
        <w:vertAlign w:val="baseline"/>
      </w:rPr>
    </w:lvl>
    <w:lvl w:ilvl="4">
      <w:start w:val="1"/>
      <w:numFmt w:val="lowerLetter"/>
      <w:lvlText w:val="%1.%2.%3.%4.%5"/>
      <w:lvlJc w:val="left"/>
      <w:rPr>
        <w:rFonts w:eastAsia="Arial" w:cs="Arial"/>
        <w:b w:val="0"/>
        <w:i w:val="0"/>
        <w:strike w:val="0"/>
        <w:dstrike w:val="0"/>
        <w:color w:val="000000"/>
        <w:position w:val="0"/>
        <w:sz w:val="24"/>
        <w:szCs w:val="24"/>
        <w:u w:val="none"/>
        <w:vertAlign w:val="baseline"/>
      </w:rPr>
    </w:lvl>
    <w:lvl w:ilvl="5">
      <w:start w:val="1"/>
      <w:numFmt w:val="lowerRoman"/>
      <w:lvlText w:val="%1.%2.%3.%4.%5.%6"/>
      <w:lvlJc w:val="left"/>
      <w:rPr>
        <w:rFonts w:eastAsia="Arial" w:cs="Arial"/>
        <w:b w:val="0"/>
        <w:i w:val="0"/>
        <w:strike w:val="0"/>
        <w:dstrike w:val="0"/>
        <w:color w:val="000000"/>
        <w:position w:val="0"/>
        <w:sz w:val="24"/>
        <w:szCs w:val="24"/>
        <w:u w:val="none"/>
        <w:vertAlign w:val="baseline"/>
      </w:rPr>
    </w:lvl>
    <w:lvl w:ilvl="6">
      <w:start w:val="1"/>
      <w:numFmt w:val="decimal"/>
      <w:lvlText w:val="%1.%2.%3.%4.%5.%6.%7"/>
      <w:lvlJc w:val="left"/>
      <w:rPr>
        <w:rFonts w:eastAsia="Arial" w:cs="Arial"/>
        <w:b w:val="0"/>
        <w:i w:val="0"/>
        <w:strike w:val="0"/>
        <w:dstrike w:val="0"/>
        <w:color w:val="000000"/>
        <w:position w:val="0"/>
        <w:sz w:val="24"/>
        <w:szCs w:val="24"/>
        <w:u w:val="none"/>
        <w:vertAlign w:val="baseline"/>
      </w:rPr>
    </w:lvl>
    <w:lvl w:ilvl="7">
      <w:start w:val="1"/>
      <w:numFmt w:val="lowerLetter"/>
      <w:lvlText w:val="%1.%2.%3.%4.%5.%6.%7.%8"/>
      <w:lvlJc w:val="left"/>
      <w:rPr>
        <w:rFonts w:eastAsia="Arial" w:cs="Arial"/>
        <w:b w:val="0"/>
        <w:i w:val="0"/>
        <w:strike w:val="0"/>
        <w:dstrike w:val="0"/>
        <w:color w:val="000000"/>
        <w:position w:val="0"/>
        <w:sz w:val="24"/>
        <w:szCs w:val="24"/>
        <w:u w:val="none"/>
        <w:vertAlign w:val="baseline"/>
      </w:rPr>
    </w:lvl>
    <w:lvl w:ilvl="8">
      <w:start w:val="1"/>
      <w:numFmt w:val="lowerRoman"/>
      <w:lvlText w:val="%1.%2.%3.%4.%5.%6.%7.%8.%9"/>
      <w:lvlJc w:val="left"/>
      <w:rPr>
        <w:rFonts w:eastAsia="Arial" w:cs="Arial"/>
        <w:b w:val="0"/>
        <w:i w:val="0"/>
        <w:strike w:val="0"/>
        <w:dstrike w:val="0"/>
        <w:color w:val="000000"/>
        <w:position w:val="0"/>
        <w:sz w:val="24"/>
        <w:szCs w:val="24"/>
        <w:u w:val="none"/>
        <w:vertAlign w:val="baseline"/>
      </w:rPr>
    </w:lvl>
  </w:abstractNum>
  <w:abstractNum w:abstractNumId="26" w15:restartNumberingAfterBreak="0">
    <w:nsid w:val="1B8D1428"/>
    <w:multiLevelType w:val="multilevel"/>
    <w:tmpl w:val="01543C8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27" w15:restartNumberingAfterBreak="0">
    <w:nsid w:val="1FB76156"/>
    <w:multiLevelType w:val="multilevel"/>
    <w:tmpl w:val="9F26F670"/>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080" w:hanging="360"/>
      </w:pPr>
      <w:rPr>
        <w:rFonts w:hint="default"/>
      </w:rPr>
    </w:lvl>
    <w:lvl w:ilvl="2">
      <w:start w:val="1"/>
      <w:numFmt w:val="decimal"/>
      <w:lvlText w:val="%3."/>
      <w:lvlJc w:val="lef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decimal"/>
      <w:lvlText w:val="%5."/>
      <w:lvlJc w:val="left"/>
      <w:pPr>
        <w:tabs>
          <w:tab w:val="num" w:pos="0"/>
        </w:tabs>
        <w:ind w:left="2160" w:hanging="360"/>
      </w:pPr>
      <w:rPr>
        <w:rFonts w:hint="default"/>
      </w:rPr>
    </w:lvl>
    <w:lvl w:ilvl="5">
      <w:start w:val="1"/>
      <w:numFmt w:val="decimal"/>
      <w:lvlText w:val="%6."/>
      <w:lvlJc w:val="lef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decimal"/>
      <w:lvlText w:val="%8."/>
      <w:lvlJc w:val="left"/>
      <w:pPr>
        <w:tabs>
          <w:tab w:val="num" w:pos="0"/>
        </w:tabs>
        <w:ind w:left="3240" w:hanging="360"/>
      </w:pPr>
      <w:rPr>
        <w:rFonts w:hint="default"/>
      </w:rPr>
    </w:lvl>
    <w:lvl w:ilvl="8">
      <w:start w:val="1"/>
      <w:numFmt w:val="decimal"/>
      <w:lvlText w:val="%9."/>
      <w:lvlJc w:val="left"/>
      <w:pPr>
        <w:tabs>
          <w:tab w:val="num" w:pos="0"/>
        </w:tabs>
        <w:ind w:left="3600" w:hanging="360"/>
      </w:pPr>
      <w:rPr>
        <w:rFonts w:hint="default"/>
      </w:rPr>
    </w:lvl>
  </w:abstractNum>
  <w:abstractNum w:abstractNumId="28" w15:restartNumberingAfterBreak="0">
    <w:nsid w:val="203A137A"/>
    <w:multiLevelType w:val="multilevel"/>
    <w:tmpl w:val="A3B83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2D151DF"/>
    <w:multiLevelType w:val="multilevel"/>
    <w:tmpl w:val="229875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2B1627D4"/>
    <w:multiLevelType w:val="multilevel"/>
    <w:tmpl w:val="8250AC4C"/>
    <w:lvl w:ilvl="0">
      <w:start w:val="2"/>
      <w:numFmt w:val="decimal"/>
      <w:pStyle w:val="Nagwek11"/>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pStyle w:val="Nagwek4"/>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1" w15:restartNumberingAfterBreak="0">
    <w:nsid w:val="2E121AD4"/>
    <w:multiLevelType w:val="multilevel"/>
    <w:tmpl w:val="DE784930"/>
    <w:lvl w:ilvl="0">
      <w:start w:val="1"/>
      <w:numFmt w:val="decimal"/>
      <w:lvlText w:val="%1."/>
      <w:lvlJc w:val="left"/>
      <w:pPr>
        <w:tabs>
          <w:tab w:val="num" w:pos="0"/>
        </w:tabs>
        <w:ind w:left="720" w:hanging="360"/>
      </w:pPr>
      <w:rPr>
        <w:rFonts w:ascii="Arial" w:hAnsi="Arial" w:cs="Arial"/>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8A4541"/>
    <w:multiLevelType w:val="multilevel"/>
    <w:tmpl w:val="18C0D508"/>
    <w:lvl w:ilvl="0">
      <w:start w:val="1"/>
      <w:numFmt w:val="decimal"/>
      <w:lvlText w:val="%1."/>
      <w:lvlJc w:val="left"/>
      <w:pPr>
        <w:tabs>
          <w:tab w:val="num" w:pos="0"/>
        </w:tabs>
        <w:ind w:left="720" w:hanging="360"/>
      </w:pPr>
      <w:rPr>
        <w:color w:val="auto"/>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319B3A51"/>
    <w:multiLevelType w:val="multilevel"/>
    <w:tmpl w:val="041C274C"/>
    <w:lvl w:ilvl="0">
      <w:start w:val="1"/>
      <w:numFmt w:val="lowerLetter"/>
      <w:lvlText w:val="%1)"/>
      <w:lvlJc w:val="left"/>
      <w:pPr>
        <w:tabs>
          <w:tab w:val="num" w:pos="0"/>
        </w:tabs>
        <w:ind w:left="814" w:hanging="360"/>
      </w:p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abstractNum w:abstractNumId="34" w15:restartNumberingAfterBreak="0">
    <w:nsid w:val="41E24A84"/>
    <w:multiLevelType w:val="multilevel"/>
    <w:tmpl w:val="B33C9ABE"/>
    <w:lvl w:ilvl="0">
      <w:start w:val="6"/>
      <w:numFmt w:val="decimal"/>
      <w:lvlText w:val="%1."/>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1">
      <w:start w:val="1"/>
      <w:numFmt w:val="lowerLetter"/>
      <w:lvlText w:val="%2"/>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3">
      <w:start w:val="1"/>
      <w:numFmt w:val="decimal"/>
      <w:lvlText w:val="%4"/>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6">
      <w:start w:val="1"/>
      <w:numFmt w:val="decimal"/>
      <w:lvlText w:val="%7"/>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0" w:firstLine="0"/>
      </w:pPr>
      <w:rPr>
        <w:rFonts w:ascii="Times New Roman" w:eastAsia="Times New Roman" w:hAnsi="Times New Roman" w:cs="Times New Roman" w:hint="default"/>
        <w:b w:val="0"/>
        <w:i w:val="0"/>
        <w:strike w:val="0"/>
        <w:dstrike w:val="0"/>
        <w:color w:val="000000"/>
        <w:position w:val="0"/>
        <w:sz w:val="24"/>
        <w:szCs w:val="24"/>
        <w:u w:val="none"/>
        <w:shd w:val="clear" w:color="auto" w:fill="auto"/>
        <w:vertAlign w:val="baseline"/>
      </w:rPr>
    </w:lvl>
  </w:abstractNum>
  <w:abstractNum w:abstractNumId="35" w15:restartNumberingAfterBreak="0">
    <w:nsid w:val="45BD3250"/>
    <w:multiLevelType w:val="multilevel"/>
    <w:tmpl w:val="D71CCE14"/>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CFC18C2"/>
    <w:multiLevelType w:val="multilevel"/>
    <w:tmpl w:val="F96C6CDA"/>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7" w15:restartNumberingAfterBreak="0">
    <w:nsid w:val="4DA33394"/>
    <w:multiLevelType w:val="hybridMultilevel"/>
    <w:tmpl w:val="49FE1E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FD2A12"/>
    <w:multiLevelType w:val="hybridMultilevel"/>
    <w:tmpl w:val="743EFB84"/>
    <w:lvl w:ilvl="0" w:tplc="3E1E5F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3E5B1F"/>
    <w:multiLevelType w:val="multilevel"/>
    <w:tmpl w:val="220223F4"/>
    <w:lvl w:ilvl="0">
      <w:start w:val="15"/>
      <w:numFmt w:val="decimal"/>
      <w:lvlText w:val="%1."/>
      <w:lvlJc w:val="left"/>
      <w:rPr>
        <w:rFonts w:ascii="Arial" w:eastAsia="Arial" w:hAnsi="Arial" w:cs="Arial"/>
        <w:b w:val="0"/>
        <w:i w:val="0"/>
        <w:strike w:val="0"/>
        <w:dstrike w:val="0"/>
        <w:color w:val="000000"/>
        <w:position w:val="0"/>
        <w:sz w:val="24"/>
        <w:szCs w:val="24"/>
        <w:u w:val="none"/>
        <w:shd w:val="clear" w:color="auto" w:fill="auto"/>
        <w:vertAlign w:val="baseline"/>
      </w:rPr>
    </w:lvl>
    <w:lvl w:ilvl="1">
      <w:start w:val="1"/>
      <w:numFmt w:val="lowerLetter"/>
      <w:lvlText w:val="%2)"/>
      <w:lvlJc w:val="left"/>
      <w:rPr>
        <w:rFonts w:ascii="Arial" w:eastAsia="Arial" w:hAnsi="Arial" w:cs="Arial"/>
        <w:b w:val="0"/>
        <w:i w:val="0"/>
        <w:strike w:val="0"/>
        <w:dstrike w:val="0"/>
        <w:color w:val="000000"/>
        <w:position w:val="0"/>
        <w:sz w:val="22"/>
        <w:szCs w:val="22"/>
        <w:u w:val="none"/>
        <w:shd w:val="clear" w:color="auto" w:fill="auto"/>
        <w:vertAlign w:val="baseline"/>
      </w:rPr>
    </w:lvl>
    <w:lvl w:ilvl="2">
      <w:numFmt w:val="bullet"/>
      <w:lvlText w:val="•"/>
      <w:lvlJc w:val="left"/>
      <w:rPr>
        <w:rFonts w:ascii="Arial" w:eastAsia="Arial" w:hAnsi="Arial" w:cs="Arial"/>
        <w:b w:val="0"/>
        <w:i w:val="0"/>
        <w:strike w:val="0"/>
        <w:dstrike w:val="0"/>
        <w:color w:val="000000"/>
        <w:position w:val="0"/>
        <w:sz w:val="24"/>
        <w:szCs w:val="24"/>
        <w:u w:val="none"/>
        <w:shd w:val="clear" w:color="auto" w:fill="auto"/>
        <w:vertAlign w:val="baseline"/>
      </w:rPr>
    </w:lvl>
    <w:lvl w:ilvl="3">
      <w:numFmt w:val="bullet"/>
      <w:lvlText w:val="•"/>
      <w:lvlJc w:val="left"/>
      <w:rPr>
        <w:rFonts w:ascii="Arial" w:eastAsia="Arial" w:hAnsi="Arial" w:cs="Arial"/>
        <w:b w:val="0"/>
        <w:i w:val="0"/>
        <w:strike w:val="0"/>
        <w:dstrike w:val="0"/>
        <w:color w:val="000000"/>
        <w:position w:val="0"/>
        <w:sz w:val="24"/>
        <w:szCs w:val="24"/>
        <w:u w:val="none"/>
        <w:shd w:val="clear" w:color="auto" w:fill="auto"/>
        <w:vertAlign w:val="baseline"/>
      </w:rPr>
    </w:lvl>
    <w:lvl w:ilvl="4">
      <w:numFmt w:val="bullet"/>
      <w:lvlText w:val="o"/>
      <w:lvlJc w:val="left"/>
      <w:rPr>
        <w:rFonts w:ascii="Segoe UI Symbol" w:eastAsia="Segoe UI Symbol" w:hAnsi="Segoe UI Symbol" w:cs="Segoe UI Symbol"/>
        <w:b w:val="0"/>
        <w:i w:val="0"/>
        <w:strike w:val="0"/>
        <w:dstrike w:val="0"/>
        <w:color w:val="000000"/>
        <w:position w:val="0"/>
        <w:sz w:val="24"/>
        <w:szCs w:val="24"/>
        <w:u w:val="none"/>
        <w:shd w:val="clear" w:color="auto" w:fill="auto"/>
        <w:vertAlign w:val="baseline"/>
      </w:rPr>
    </w:lvl>
    <w:lvl w:ilvl="5">
      <w:numFmt w:val="bullet"/>
      <w:lvlText w:val="▪"/>
      <w:lvlJc w:val="left"/>
      <w:rPr>
        <w:rFonts w:ascii="Segoe UI Symbol" w:eastAsia="Segoe UI Symbol" w:hAnsi="Segoe UI Symbol" w:cs="Segoe UI Symbol"/>
        <w:b w:val="0"/>
        <w:i w:val="0"/>
        <w:strike w:val="0"/>
        <w:dstrike w:val="0"/>
        <w:color w:val="000000"/>
        <w:position w:val="0"/>
        <w:sz w:val="24"/>
        <w:szCs w:val="24"/>
        <w:u w:val="none"/>
        <w:shd w:val="clear" w:color="auto" w:fill="auto"/>
        <w:vertAlign w:val="baseline"/>
      </w:rPr>
    </w:lvl>
    <w:lvl w:ilvl="6">
      <w:numFmt w:val="bullet"/>
      <w:lvlText w:val="•"/>
      <w:lvlJc w:val="left"/>
      <w:rPr>
        <w:rFonts w:ascii="Arial" w:eastAsia="Arial" w:hAnsi="Arial" w:cs="Arial"/>
        <w:b w:val="0"/>
        <w:i w:val="0"/>
        <w:strike w:val="0"/>
        <w:dstrike w:val="0"/>
        <w:color w:val="000000"/>
        <w:position w:val="0"/>
        <w:sz w:val="24"/>
        <w:szCs w:val="24"/>
        <w:u w:val="none"/>
        <w:shd w:val="clear" w:color="auto" w:fill="auto"/>
        <w:vertAlign w:val="baseline"/>
      </w:rPr>
    </w:lvl>
    <w:lvl w:ilvl="7">
      <w:numFmt w:val="bullet"/>
      <w:lvlText w:val="o"/>
      <w:lvlJc w:val="left"/>
      <w:rPr>
        <w:rFonts w:ascii="Segoe UI Symbol" w:eastAsia="Segoe UI Symbol" w:hAnsi="Segoe UI Symbol" w:cs="Segoe UI Symbol"/>
        <w:b w:val="0"/>
        <w:i w:val="0"/>
        <w:strike w:val="0"/>
        <w:dstrike w:val="0"/>
        <w:color w:val="000000"/>
        <w:position w:val="0"/>
        <w:sz w:val="24"/>
        <w:szCs w:val="24"/>
        <w:u w:val="none"/>
        <w:shd w:val="clear" w:color="auto" w:fill="auto"/>
        <w:vertAlign w:val="baseline"/>
      </w:rPr>
    </w:lvl>
    <w:lvl w:ilvl="8">
      <w:numFmt w:val="bullet"/>
      <w:lvlText w:val="▪"/>
      <w:lvlJc w:val="left"/>
      <w:rPr>
        <w:rFonts w:ascii="Segoe UI Symbol" w:eastAsia="Segoe UI Symbol" w:hAnsi="Segoe UI Symbol" w:cs="Segoe UI Symbol"/>
        <w:b w:val="0"/>
        <w:i w:val="0"/>
        <w:strike w:val="0"/>
        <w:dstrike w:val="0"/>
        <w:color w:val="000000"/>
        <w:position w:val="0"/>
        <w:sz w:val="24"/>
        <w:szCs w:val="24"/>
        <w:u w:val="none"/>
        <w:shd w:val="clear" w:color="auto" w:fill="auto"/>
        <w:vertAlign w:val="baseline"/>
      </w:rPr>
    </w:lvl>
  </w:abstractNum>
  <w:abstractNum w:abstractNumId="40" w15:restartNumberingAfterBreak="0">
    <w:nsid w:val="5B627F13"/>
    <w:multiLevelType w:val="multilevel"/>
    <w:tmpl w:val="BC92D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C655956"/>
    <w:multiLevelType w:val="multilevel"/>
    <w:tmpl w:val="F1A61830"/>
    <w:lvl w:ilvl="0">
      <w:start w:val="1"/>
      <w:numFmt w:val="decimal"/>
      <w:lvlText w:val="%1."/>
      <w:lvlJc w:val="left"/>
      <w:rPr>
        <w:rFonts w:ascii="Arial" w:eastAsia="Arial" w:hAnsi="Arial" w:cs="Arial"/>
        <w:b w:val="0"/>
        <w:i w:val="0"/>
        <w:strike w:val="0"/>
        <w:dstrike w:val="0"/>
        <w:color w:val="000000"/>
        <w:position w:val="0"/>
        <w:sz w:val="24"/>
        <w:szCs w:val="24"/>
        <w:u w:val="none"/>
        <w:shd w:val="clear" w:color="auto" w:fill="auto"/>
        <w:vertAlign w:val="baseline"/>
      </w:rPr>
    </w:lvl>
    <w:lvl w:ilvl="1">
      <w:start w:val="1"/>
      <w:numFmt w:val="lowerLetter"/>
      <w:lvlText w:val="%2"/>
      <w:lvlJc w:val="left"/>
      <w:rPr>
        <w:rFonts w:ascii="Arial" w:eastAsia="Arial" w:hAnsi="Arial" w:cs="Arial"/>
        <w:b w:val="0"/>
        <w:i w:val="0"/>
        <w:strike w:val="0"/>
        <w:dstrike w:val="0"/>
        <w:color w:val="000000"/>
        <w:position w:val="0"/>
        <w:sz w:val="24"/>
        <w:szCs w:val="24"/>
        <w:u w:val="none"/>
        <w:shd w:val="clear" w:color="auto" w:fill="auto"/>
        <w:vertAlign w:val="baseline"/>
      </w:rPr>
    </w:lvl>
    <w:lvl w:ilvl="2">
      <w:start w:val="1"/>
      <w:numFmt w:val="lowerRoman"/>
      <w:lvlText w:val="%3"/>
      <w:lvlJc w:val="left"/>
      <w:rPr>
        <w:rFonts w:ascii="Arial" w:eastAsia="Arial" w:hAnsi="Arial" w:cs="Arial"/>
        <w:b w:val="0"/>
        <w:i w:val="0"/>
        <w:strike w:val="0"/>
        <w:dstrike w:val="0"/>
        <w:color w:val="000000"/>
        <w:position w:val="0"/>
        <w:sz w:val="24"/>
        <w:szCs w:val="24"/>
        <w:u w:val="none"/>
        <w:shd w:val="clear" w:color="auto" w:fill="auto"/>
        <w:vertAlign w:val="baseline"/>
      </w:rPr>
    </w:lvl>
    <w:lvl w:ilvl="3">
      <w:start w:val="1"/>
      <w:numFmt w:val="decimal"/>
      <w:lvlText w:val="%4"/>
      <w:lvlJc w:val="left"/>
      <w:rPr>
        <w:rFonts w:ascii="Arial" w:eastAsia="Arial" w:hAnsi="Arial" w:cs="Arial"/>
        <w:b w:val="0"/>
        <w:i w:val="0"/>
        <w:strike w:val="0"/>
        <w:dstrike w:val="0"/>
        <w:color w:val="000000"/>
        <w:position w:val="0"/>
        <w:sz w:val="24"/>
        <w:szCs w:val="24"/>
        <w:u w:val="none"/>
        <w:shd w:val="clear" w:color="auto" w:fill="auto"/>
        <w:vertAlign w:val="baseline"/>
      </w:rPr>
    </w:lvl>
    <w:lvl w:ilvl="4">
      <w:start w:val="1"/>
      <w:numFmt w:val="lowerLetter"/>
      <w:lvlText w:val="%5"/>
      <w:lvlJc w:val="left"/>
      <w:rPr>
        <w:rFonts w:ascii="Arial" w:eastAsia="Arial" w:hAnsi="Arial" w:cs="Arial"/>
        <w:b w:val="0"/>
        <w:i w:val="0"/>
        <w:strike w:val="0"/>
        <w:dstrike w:val="0"/>
        <w:color w:val="000000"/>
        <w:position w:val="0"/>
        <w:sz w:val="24"/>
        <w:szCs w:val="24"/>
        <w:u w:val="none"/>
        <w:shd w:val="clear" w:color="auto" w:fill="auto"/>
        <w:vertAlign w:val="baseline"/>
      </w:rPr>
    </w:lvl>
    <w:lvl w:ilvl="5">
      <w:start w:val="1"/>
      <w:numFmt w:val="lowerRoman"/>
      <w:lvlText w:val="%6"/>
      <w:lvlJc w:val="left"/>
      <w:rPr>
        <w:rFonts w:ascii="Arial" w:eastAsia="Arial" w:hAnsi="Arial" w:cs="Arial"/>
        <w:b w:val="0"/>
        <w:i w:val="0"/>
        <w:strike w:val="0"/>
        <w:dstrike w:val="0"/>
        <w:color w:val="000000"/>
        <w:position w:val="0"/>
        <w:sz w:val="24"/>
        <w:szCs w:val="24"/>
        <w:u w:val="none"/>
        <w:shd w:val="clear" w:color="auto" w:fill="auto"/>
        <w:vertAlign w:val="baseline"/>
      </w:rPr>
    </w:lvl>
    <w:lvl w:ilvl="6">
      <w:start w:val="1"/>
      <w:numFmt w:val="decimal"/>
      <w:lvlText w:val="%7"/>
      <w:lvlJc w:val="left"/>
      <w:rPr>
        <w:rFonts w:ascii="Arial" w:eastAsia="Arial" w:hAnsi="Arial" w:cs="Arial"/>
        <w:b w:val="0"/>
        <w:i w:val="0"/>
        <w:strike w:val="0"/>
        <w:dstrike w:val="0"/>
        <w:color w:val="000000"/>
        <w:position w:val="0"/>
        <w:sz w:val="24"/>
        <w:szCs w:val="24"/>
        <w:u w:val="none"/>
        <w:shd w:val="clear" w:color="auto" w:fill="auto"/>
        <w:vertAlign w:val="baseline"/>
      </w:rPr>
    </w:lvl>
    <w:lvl w:ilvl="7">
      <w:start w:val="1"/>
      <w:numFmt w:val="lowerLetter"/>
      <w:lvlText w:val="%8"/>
      <w:lvlJc w:val="left"/>
      <w:rPr>
        <w:rFonts w:ascii="Arial" w:eastAsia="Arial" w:hAnsi="Arial" w:cs="Arial"/>
        <w:b w:val="0"/>
        <w:i w:val="0"/>
        <w:strike w:val="0"/>
        <w:dstrike w:val="0"/>
        <w:color w:val="000000"/>
        <w:position w:val="0"/>
        <w:sz w:val="24"/>
        <w:szCs w:val="24"/>
        <w:u w:val="none"/>
        <w:shd w:val="clear" w:color="auto" w:fill="auto"/>
        <w:vertAlign w:val="baseline"/>
      </w:rPr>
    </w:lvl>
    <w:lvl w:ilvl="8">
      <w:start w:val="1"/>
      <w:numFmt w:val="lowerRoman"/>
      <w:lvlText w:val="%9"/>
      <w:lvlJc w:val="left"/>
      <w:rPr>
        <w:rFonts w:ascii="Arial" w:eastAsia="Arial" w:hAnsi="Arial" w:cs="Arial"/>
        <w:b w:val="0"/>
        <w:i w:val="0"/>
        <w:strike w:val="0"/>
        <w:dstrike w:val="0"/>
        <w:color w:val="000000"/>
        <w:position w:val="0"/>
        <w:sz w:val="24"/>
        <w:szCs w:val="24"/>
        <w:u w:val="none"/>
        <w:shd w:val="clear" w:color="auto" w:fill="auto"/>
        <w:vertAlign w:val="baseline"/>
      </w:rPr>
    </w:lvl>
  </w:abstractNum>
  <w:abstractNum w:abstractNumId="42" w15:restartNumberingAfterBreak="0">
    <w:nsid w:val="5F742FE2"/>
    <w:multiLevelType w:val="multilevel"/>
    <w:tmpl w:val="57C44DB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3" w15:restartNumberingAfterBreak="0">
    <w:nsid w:val="6007310F"/>
    <w:multiLevelType w:val="multilevel"/>
    <w:tmpl w:val="B1CED498"/>
    <w:lvl w:ilvl="0">
      <w:start w:val="1"/>
      <w:numFmt w:val="decimal"/>
      <w:lvlText w:val="%1."/>
      <w:lvlJc w:val="left"/>
      <w:rPr>
        <w:rFonts w:ascii="Arial" w:eastAsia="Arial" w:hAnsi="Arial" w:cs="Arial"/>
        <w:b w:val="0"/>
        <w:i w:val="0"/>
        <w:strike w:val="0"/>
        <w:dstrike w:val="0"/>
        <w:color w:val="000000"/>
        <w:position w:val="0"/>
        <w:sz w:val="24"/>
        <w:szCs w:val="24"/>
        <w:u w:val="none"/>
        <w:shd w:val="clear" w:color="auto" w:fill="auto"/>
        <w:vertAlign w:val="baseline"/>
      </w:rPr>
    </w:lvl>
    <w:lvl w:ilvl="1">
      <w:start w:val="1"/>
      <w:numFmt w:val="lowerLetter"/>
      <w:lvlText w:val="%2"/>
      <w:lvlJc w:val="left"/>
      <w:rPr>
        <w:rFonts w:ascii="Arial" w:eastAsia="Arial" w:hAnsi="Arial" w:cs="Arial"/>
        <w:b w:val="0"/>
        <w:i w:val="0"/>
        <w:strike w:val="0"/>
        <w:dstrike w:val="0"/>
        <w:color w:val="000000"/>
        <w:position w:val="0"/>
        <w:sz w:val="24"/>
        <w:szCs w:val="24"/>
        <w:u w:val="none"/>
        <w:shd w:val="clear" w:color="auto" w:fill="auto"/>
        <w:vertAlign w:val="baseline"/>
      </w:rPr>
    </w:lvl>
    <w:lvl w:ilvl="2">
      <w:start w:val="1"/>
      <w:numFmt w:val="lowerRoman"/>
      <w:lvlText w:val="%3"/>
      <w:lvlJc w:val="left"/>
      <w:rPr>
        <w:rFonts w:ascii="Arial" w:eastAsia="Arial" w:hAnsi="Arial" w:cs="Arial"/>
        <w:b w:val="0"/>
        <w:i w:val="0"/>
        <w:strike w:val="0"/>
        <w:dstrike w:val="0"/>
        <w:color w:val="000000"/>
        <w:position w:val="0"/>
        <w:sz w:val="24"/>
        <w:szCs w:val="24"/>
        <w:u w:val="none"/>
        <w:shd w:val="clear" w:color="auto" w:fill="auto"/>
        <w:vertAlign w:val="baseline"/>
      </w:rPr>
    </w:lvl>
    <w:lvl w:ilvl="3">
      <w:start w:val="1"/>
      <w:numFmt w:val="decimal"/>
      <w:lvlText w:val="%4"/>
      <w:lvlJc w:val="left"/>
      <w:rPr>
        <w:rFonts w:ascii="Arial" w:eastAsia="Arial" w:hAnsi="Arial" w:cs="Arial"/>
        <w:b w:val="0"/>
        <w:i w:val="0"/>
        <w:strike w:val="0"/>
        <w:dstrike w:val="0"/>
        <w:color w:val="000000"/>
        <w:position w:val="0"/>
        <w:sz w:val="24"/>
        <w:szCs w:val="24"/>
        <w:u w:val="none"/>
        <w:shd w:val="clear" w:color="auto" w:fill="auto"/>
        <w:vertAlign w:val="baseline"/>
      </w:rPr>
    </w:lvl>
    <w:lvl w:ilvl="4">
      <w:start w:val="1"/>
      <w:numFmt w:val="lowerLetter"/>
      <w:lvlText w:val="%5"/>
      <w:lvlJc w:val="left"/>
      <w:rPr>
        <w:rFonts w:ascii="Arial" w:eastAsia="Arial" w:hAnsi="Arial" w:cs="Arial"/>
        <w:b w:val="0"/>
        <w:i w:val="0"/>
        <w:strike w:val="0"/>
        <w:dstrike w:val="0"/>
        <w:color w:val="000000"/>
        <w:position w:val="0"/>
        <w:sz w:val="24"/>
        <w:szCs w:val="24"/>
        <w:u w:val="none"/>
        <w:shd w:val="clear" w:color="auto" w:fill="auto"/>
        <w:vertAlign w:val="baseline"/>
      </w:rPr>
    </w:lvl>
    <w:lvl w:ilvl="5">
      <w:start w:val="1"/>
      <w:numFmt w:val="lowerRoman"/>
      <w:lvlText w:val="%6"/>
      <w:lvlJc w:val="left"/>
      <w:rPr>
        <w:rFonts w:ascii="Arial" w:eastAsia="Arial" w:hAnsi="Arial" w:cs="Arial"/>
        <w:b w:val="0"/>
        <w:i w:val="0"/>
        <w:strike w:val="0"/>
        <w:dstrike w:val="0"/>
        <w:color w:val="000000"/>
        <w:position w:val="0"/>
        <w:sz w:val="24"/>
        <w:szCs w:val="24"/>
        <w:u w:val="none"/>
        <w:shd w:val="clear" w:color="auto" w:fill="auto"/>
        <w:vertAlign w:val="baseline"/>
      </w:rPr>
    </w:lvl>
    <w:lvl w:ilvl="6">
      <w:start w:val="1"/>
      <w:numFmt w:val="decimal"/>
      <w:lvlText w:val="%7"/>
      <w:lvlJc w:val="left"/>
      <w:rPr>
        <w:rFonts w:ascii="Arial" w:eastAsia="Arial" w:hAnsi="Arial" w:cs="Arial"/>
        <w:b w:val="0"/>
        <w:i w:val="0"/>
        <w:strike w:val="0"/>
        <w:dstrike w:val="0"/>
        <w:color w:val="000000"/>
        <w:position w:val="0"/>
        <w:sz w:val="24"/>
        <w:szCs w:val="24"/>
        <w:u w:val="none"/>
        <w:shd w:val="clear" w:color="auto" w:fill="auto"/>
        <w:vertAlign w:val="baseline"/>
      </w:rPr>
    </w:lvl>
    <w:lvl w:ilvl="7">
      <w:start w:val="1"/>
      <w:numFmt w:val="lowerLetter"/>
      <w:lvlText w:val="%8"/>
      <w:lvlJc w:val="left"/>
      <w:rPr>
        <w:rFonts w:ascii="Arial" w:eastAsia="Arial" w:hAnsi="Arial" w:cs="Arial"/>
        <w:b w:val="0"/>
        <w:i w:val="0"/>
        <w:strike w:val="0"/>
        <w:dstrike w:val="0"/>
        <w:color w:val="000000"/>
        <w:position w:val="0"/>
        <w:sz w:val="24"/>
        <w:szCs w:val="24"/>
        <w:u w:val="none"/>
        <w:shd w:val="clear" w:color="auto" w:fill="auto"/>
        <w:vertAlign w:val="baseline"/>
      </w:rPr>
    </w:lvl>
    <w:lvl w:ilvl="8">
      <w:start w:val="1"/>
      <w:numFmt w:val="lowerRoman"/>
      <w:lvlText w:val="%9"/>
      <w:lvlJc w:val="left"/>
      <w:rPr>
        <w:rFonts w:ascii="Arial" w:eastAsia="Arial" w:hAnsi="Arial" w:cs="Arial"/>
        <w:b w:val="0"/>
        <w:i w:val="0"/>
        <w:strike w:val="0"/>
        <w:dstrike w:val="0"/>
        <w:color w:val="000000"/>
        <w:position w:val="0"/>
        <w:sz w:val="24"/>
        <w:szCs w:val="24"/>
        <w:u w:val="none"/>
        <w:shd w:val="clear" w:color="auto" w:fill="auto"/>
        <w:vertAlign w:val="baseline"/>
      </w:rPr>
    </w:lvl>
  </w:abstractNum>
  <w:abstractNum w:abstractNumId="44" w15:restartNumberingAfterBreak="0">
    <w:nsid w:val="63015F50"/>
    <w:multiLevelType w:val="multilevel"/>
    <w:tmpl w:val="08EEE970"/>
    <w:lvl w:ilvl="0">
      <w:start w:val="1"/>
      <w:numFmt w:val="decimal"/>
      <w:lvlText w:val="%1."/>
      <w:lvlJc w:val="left"/>
      <w:pPr>
        <w:tabs>
          <w:tab w:val="num" w:pos="360"/>
        </w:tabs>
        <w:ind w:left="360" w:hanging="360"/>
      </w:pPr>
      <w:rPr>
        <w:color w:val="auto"/>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0AB0FEF"/>
    <w:multiLevelType w:val="multilevel"/>
    <w:tmpl w:val="9B8260CE"/>
    <w:lvl w:ilvl="0">
      <w:start w:val="2"/>
      <w:numFmt w:val="decimal"/>
      <w:lvlText w:val="%1."/>
      <w:lvlJc w:val="left"/>
      <w:pPr>
        <w:ind w:left="0" w:firstLine="0"/>
      </w:pPr>
      <w:rPr>
        <w:rFonts w:ascii="Arial" w:eastAsia="Arial" w:hAnsi="Arial" w:cs="Arial" w:hint="default"/>
        <w:b w:val="0"/>
        <w:i w:val="0"/>
        <w:strike w:val="0"/>
        <w:dstrike w:val="0"/>
        <w:color w:val="000000"/>
        <w:position w:val="0"/>
        <w:sz w:val="22"/>
        <w:szCs w:val="22"/>
        <w:u w:val="none"/>
        <w:shd w:val="clear" w:color="auto" w:fill="auto"/>
        <w:vertAlign w:val="baseline"/>
      </w:rPr>
    </w:lvl>
    <w:lvl w:ilvl="1">
      <w:start w:val="1"/>
      <w:numFmt w:val="lowerLetter"/>
      <w:lvlText w:val="%2)"/>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2">
      <w:start w:val="1"/>
      <w:numFmt w:val="lowerRoman"/>
      <w:lvlText w:val="%3"/>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3">
      <w:start w:val="1"/>
      <w:numFmt w:val="decimal"/>
      <w:lvlText w:val="%4"/>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4">
      <w:start w:val="1"/>
      <w:numFmt w:val="lowerLetter"/>
      <w:lvlText w:val="%5"/>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5">
      <w:start w:val="1"/>
      <w:numFmt w:val="lowerRoman"/>
      <w:lvlText w:val="%6"/>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6">
      <w:start w:val="1"/>
      <w:numFmt w:val="decimal"/>
      <w:lvlText w:val="%7"/>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7">
      <w:start w:val="1"/>
      <w:numFmt w:val="lowerLetter"/>
      <w:lvlText w:val="%8"/>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lvl w:ilvl="8">
      <w:start w:val="1"/>
      <w:numFmt w:val="lowerRoman"/>
      <w:lvlText w:val="%9"/>
      <w:lvlJc w:val="left"/>
      <w:pPr>
        <w:ind w:left="0" w:firstLine="0"/>
      </w:pPr>
      <w:rPr>
        <w:rFonts w:ascii="Arial" w:eastAsia="Arial" w:hAnsi="Arial" w:cs="Arial" w:hint="default"/>
        <w:b w:val="0"/>
        <w:i w:val="0"/>
        <w:strike w:val="0"/>
        <w:dstrike w:val="0"/>
        <w:color w:val="000000"/>
        <w:position w:val="0"/>
        <w:sz w:val="24"/>
        <w:szCs w:val="24"/>
        <w:u w:val="none"/>
        <w:shd w:val="clear" w:color="auto" w:fill="auto"/>
        <w:vertAlign w:val="baseline"/>
      </w:rPr>
    </w:lvl>
  </w:abstractNum>
  <w:abstractNum w:abstractNumId="46" w15:restartNumberingAfterBreak="0">
    <w:nsid w:val="77F0101F"/>
    <w:multiLevelType w:val="multilevel"/>
    <w:tmpl w:val="537AC06E"/>
    <w:lvl w:ilvl="0">
      <w:start w:val="1"/>
      <w:numFmt w:val="decimal"/>
      <w:lvlText w:val="%1."/>
      <w:lvlJc w:val="left"/>
      <w:pPr>
        <w:tabs>
          <w:tab w:val="num" w:pos="0"/>
        </w:tabs>
        <w:ind w:left="720" w:hanging="360"/>
      </w:pPr>
      <w:rPr>
        <w:color w:val="auto"/>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num w:numId="1" w16cid:durableId="759064150">
    <w:abstractNumId w:val="20"/>
  </w:num>
  <w:num w:numId="2" w16cid:durableId="291522048">
    <w:abstractNumId w:val="28"/>
  </w:num>
  <w:num w:numId="3" w16cid:durableId="1676036881">
    <w:abstractNumId w:val="45"/>
  </w:num>
  <w:num w:numId="4" w16cid:durableId="1901792209">
    <w:abstractNumId w:val="39"/>
  </w:num>
  <w:num w:numId="5" w16cid:durableId="1549141653">
    <w:abstractNumId w:val="44"/>
  </w:num>
  <w:num w:numId="6" w16cid:durableId="435950748">
    <w:abstractNumId w:val="43"/>
  </w:num>
  <w:num w:numId="7" w16cid:durableId="500236391">
    <w:abstractNumId w:val="41"/>
  </w:num>
  <w:num w:numId="8" w16cid:durableId="832188327">
    <w:abstractNumId w:val="22"/>
  </w:num>
  <w:num w:numId="9" w16cid:durableId="2104498144">
    <w:abstractNumId w:val="40"/>
  </w:num>
  <w:num w:numId="10" w16cid:durableId="748163547">
    <w:abstractNumId w:val="34"/>
  </w:num>
  <w:num w:numId="11" w16cid:durableId="648171256">
    <w:abstractNumId w:val="15"/>
  </w:num>
  <w:num w:numId="12" w16cid:durableId="446894693">
    <w:abstractNumId w:val="30"/>
  </w:num>
  <w:num w:numId="13" w16cid:durableId="1331710647">
    <w:abstractNumId w:val="2"/>
  </w:num>
  <w:num w:numId="14" w16cid:durableId="1587808018">
    <w:abstractNumId w:val="35"/>
  </w:num>
  <w:num w:numId="15" w16cid:durableId="849561604">
    <w:abstractNumId w:val="38"/>
  </w:num>
  <w:num w:numId="16" w16cid:durableId="930432465">
    <w:abstractNumId w:val="23"/>
  </w:num>
  <w:num w:numId="17" w16cid:durableId="1212114578">
    <w:abstractNumId w:val="9"/>
  </w:num>
  <w:num w:numId="18" w16cid:durableId="1546478678">
    <w:abstractNumId w:val="25"/>
  </w:num>
  <w:num w:numId="19" w16cid:durableId="830873091">
    <w:abstractNumId w:val="37"/>
  </w:num>
  <w:num w:numId="20" w16cid:durableId="1700930997">
    <w:abstractNumId w:val="31"/>
  </w:num>
  <w:num w:numId="21" w16cid:durableId="646015321">
    <w:abstractNumId w:val="18"/>
  </w:num>
  <w:num w:numId="22" w16cid:durableId="1740782715">
    <w:abstractNumId w:val="36"/>
  </w:num>
  <w:num w:numId="23" w16cid:durableId="776407051">
    <w:abstractNumId w:val="32"/>
  </w:num>
  <w:num w:numId="24" w16cid:durableId="1345084819">
    <w:abstractNumId w:val="26"/>
  </w:num>
  <w:num w:numId="25" w16cid:durableId="660350881">
    <w:abstractNumId w:val="29"/>
  </w:num>
  <w:num w:numId="26" w16cid:durableId="1514223533">
    <w:abstractNumId w:val="24"/>
  </w:num>
  <w:num w:numId="27" w16cid:durableId="1804614941">
    <w:abstractNumId w:val="33"/>
  </w:num>
  <w:num w:numId="28" w16cid:durableId="327635704">
    <w:abstractNumId w:val="19"/>
  </w:num>
  <w:num w:numId="29" w16cid:durableId="546532475">
    <w:abstractNumId w:val="46"/>
  </w:num>
  <w:num w:numId="30" w16cid:durableId="1378625704">
    <w:abstractNumId w:val="42"/>
  </w:num>
  <w:num w:numId="31" w16cid:durableId="1839539803">
    <w:abstractNumId w:val="27"/>
  </w:num>
  <w:num w:numId="32" w16cid:durableId="373234461">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49F0"/>
    <w:rsid w:val="00001D1C"/>
    <w:rsid w:val="00003761"/>
    <w:rsid w:val="00006525"/>
    <w:rsid w:val="00010CF5"/>
    <w:rsid w:val="00011107"/>
    <w:rsid w:val="00012C87"/>
    <w:rsid w:val="00022569"/>
    <w:rsid w:val="000550FF"/>
    <w:rsid w:val="00060064"/>
    <w:rsid w:val="000670D5"/>
    <w:rsid w:val="00067830"/>
    <w:rsid w:val="00074C48"/>
    <w:rsid w:val="0007675B"/>
    <w:rsid w:val="00076EB7"/>
    <w:rsid w:val="00083CA3"/>
    <w:rsid w:val="00095A5A"/>
    <w:rsid w:val="000B41A0"/>
    <w:rsid w:val="000F023D"/>
    <w:rsid w:val="000F4E2F"/>
    <w:rsid w:val="000F5BF7"/>
    <w:rsid w:val="00106FAE"/>
    <w:rsid w:val="00113AE7"/>
    <w:rsid w:val="0012029C"/>
    <w:rsid w:val="00140A38"/>
    <w:rsid w:val="00142F8D"/>
    <w:rsid w:val="0014418B"/>
    <w:rsid w:val="00151884"/>
    <w:rsid w:val="00170F85"/>
    <w:rsid w:val="00173F78"/>
    <w:rsid w:val="00175334"/>
    <w:rsid w:val="00175A17"/>
    <w:rsid w:val="00175BD0"/>
    <w:rsid w:val="001763EB"/>
    <w:rsid w:val="00186609"/>
    <w:rsid w:val="001A6904"/>
    <w:rsid w:val="001C7E11"/>
    <w:rsid w:val="001D3D26"/>
    <w:rsid w:val="001D6765"/>
    <w:rsid w:val="001E01B7"/>
    <w:rsid w:val="001E66CA"/>
    <w:rsid w:val="0020104E"/>
    <w:rsid w:val="00214699"/>
    <w:rsid w:val="002167CA"/>
    <w:rsid w:val="00224A7F"/>
    <w:rsid w:val="00227343"/>
    <w:rsid w:val="002301B6"/>
    <w:rsid w:val="00236621"/>
    <w:rsid w:val="0024110F"/>
    <w:rsid w:val="00260B3C"/>
    <w:rsid w:val="00271D3F"/>
    <w:rsid w:val="00285A97"/>
    <w:rsid w:val="002916AA"/>
    <w:rsid w:val="00294316"/>
    <w:rsid w:val="002A4548"/>
    <w:rsid w:val="002D475C"/>
    <w:rsid w:val="002D55A2"/>
    <w:rsid w:val="002E3EAB"/>
    <w:rsid w:val="00316B75"/>
    <w:rsid w:val="003172DE"/>
    <w:rsid w:val="00350E69"/>
    <w:rsid w:val="00357D5F"/>
    <w:rsid w:val="003602AD"/>
    <w:rsid w:val="003648AB"/>
    <w:rsid w:val="00365BDF"/>
    <w:rsid w:val="00373569"/>
    <w:rsid w:val="00374682"/>
    <w:rsid w:val="00374D98"/>
    <w:rsid w:val="00375810"/>
    <w:rsid w:val="00376647"/>
    <w:rsid w:val="00390886"/>
    <w:rsid w:val="00394E42"/>
    <w:rsid w:val="003A49F0"/>
    <w:rsid w:val="003C0551"/>
    <w:rsid w:val="003D6846"/>
    <w:rsid w:val="003E02C8"/>
    <w:rsid w:val="003E0D1E"/>
    <w:rsid w:val="003E103A"/>
    <w:rsid w:val="003E1058"/>
    <w:rsid w:val="003E3C41"/>
    <w:rsid w:val="003E7A5B"/>
    <w:rsid w:val="00404EB3"/>
    <w:rsid w:val="00411564"/>
    <w:rsid w:val="004155CA"/>
    <w:rsid w:val="00421548"/>
    <w:rsid w:val="00424001"/>
    <w:rsid w:val="004255DF"/>
    <w:rsid w:val="0043088C"/>
    <w:rsid w:val="00430FE5"/>
    <w:rsid w:val="00431755"/>
    <w:rsid w:val="00431A4B"/>
    <w:rsid w:val="00431D99"/>
    <w:rsid w:val="00436659"/>
    <w:rsid w:val="00447247"/>
    <w:rsid w:val="00451938"/>
    <w:rsid w:val="004561EF"/>
    <w:rsid w:val="00457EB2"/>
    <w:rsid w:val="0047434E"/>
    <w:rsid w:val="0047603E"/>
    <w:rsid w:val="00480030"/>
    <w:rsid w:val="004833B6"/>
    <w:rsid w:val="00486499"/>
    <w:rsid w:val="00492A86"/>
    <w:rsid w:val="004931C0"/>
    <w:rsid w:val="00495245"/>
    <w:rsid w:val="004A3930"/>
    <w:rsid w:val="004A756D"/>
    <w:rsid w:val="004B57A6"/>
    <w:rsid w:val="004C1A78"/>
    <w:rsid w:val="004C3957"/>
    <w:rsid w:val="004D0926"/>
    <w:rsid w:val="004D407B"/>
    <w:rsid w:val="004E2046"/>
    <w:rsid w:val="004F7A02"/>
    <w:rsid w:val="00503CF0"/>
    <w:rsid w:val="0051312A"/>
    <w:rsid w:val="005164A7"/>
    <w:rsid w:val="005168FA"/>
    <w:rsid w:val="00530C02"/>
    <w:rsid w:val="00531F54"/>
    <w:rsid w:val="00552E51"/>
    <w:rsid w:val="00555CD8"/>
    <w:rsid w:val="00564218"/>
    <w:rsid w:val="0056596C"/>
    <w:rsid w:val="00584D63"/>
    <w:rsid w:val="005A376E"/>
    <w:rsid w:val="005A6DDB"/>
    <w:rsid w:val="005B7177"/>
    <w:rsid w:val="005F729B"/>
    <w:rsid w:val="006070BC"/>
    <w:rsid w:val="00610D7E"/>
    <w:rsid w:val="0061177A"/>
    <w:rsid w:val="006134C0"/>
    <w:rsid w:val="006270A9"/>
    <w:rsid w:val="00635922"/>
    <w:rsid w:val="006552EB"/>
    <w:rsid w:val="00661BB7"/>
    <w:rsid w:val="00662993"/>
    <w:rsid w:val="006725A9"/>
    <w:rsid w:val="00675BF0"/>
    <w:rsid w:val="006B33FB"/>
    <w:rsid w:val="006B574A"/>
    <w:rsid w:val="006B5D7E"/>
    <w:rsid w:val="006C3892"/>
    <w:rsid w:val="006C7719"/>
    <w:rsid w:val="006C7D72"/>
    <w:rsid w:val="006D3225"/>
    <w:rsid w:val="006F35FC"/>
    <w:rsid w:val="006F7368"/>
    <w:rsid w:val="006F7600"/>
    <w:rsid w:val="00700DB2"/>
    <w:rsid w:val="00703DA0"/>
    <w:rsid w:val="00712C67"/>
    <w:rsid w:val="00735F0A"/>
    <w:rsid w:val="007374C4"/>
    <w:rsid w:val="00737980"/>
    <w:rsid w:val="00747FFB"/>
    <w:rsid w:val="0075274F"/>
    <w:rsid w:val="00755ED5"/>
    <w:rsid w:val="007563CC"/>
    <w:rsid w:val="007618FA"/>
    <w:rsid w:val="00770A9F"/>
    <w:rsid w:val="00775F04"/>
    <w:rsid w:val="00783E32"/>
    <w:rsid w:val="007A06E3"/>
    <w:rsid w:val="007A28BA"/>
    <w:rsid w:val="007A3773"/>
    <w:rsid w:val="007B4389"/>
    <w:rsid w:val="007C4F2C"/>
    <w:rsid w:val="007C518A"/>
    <w:rsid w:val="007C7CC1"/>
    <w:rsid w:val="007D3CDA"/>
    <w:rsid w:val="007E091F"/>
    <w:rsid w:val="007E13C9"/>
    <w:rsid w:val="007E231E"/>
    <w:rsid w:val="007E784A"/>
    <w:rsid w:val="007F52BB"/>
    <w:rsid w:val="007F58BC"/>
    <w:rsid w:val="008004F6"/>
    <w:rsid w:val="00815760"/>
    <w:rsid w:val="00825F9B"/>
    <w:rsid w:val="00831E0F"/>
    <w:rsid w:val="0083343A"/>
    <w:rsid w:val="00836F76"/>
    <w:rsid w:val="00841291"/>
    <w:rsid w:val="00847048"/>
    <w:rsid w:val="00873E1B"/>
    <w:rsid w:val="00882106"/>
    <w:rsid w:val="00895A4F"/>
    <w:rsid w:val="008A448E"/>
    <w:rsid w:val="008A4CEB"/>
    <w:rsid w:val="008C621D"/>
    <w:rsid w:val="008D089D"/>
    <w:rsid w:val="008D0A93"/>
    <w:rsid w:val="008D56C6"/>
    <w:rsid w:val="00902EA0"/>
    <w:rsid w:val="00910160"/>
    <w:rsid w:val="0092616B"/>
    <w:rsid w:val="0093077B"/>
    <w:rsid w:val="00945D04"/>
    <w:rsid w:val="009506D1"/>
    <w:rsid w:val="009528B7"/>
    <w:rsid w:val="00954779"/>
    <w:rsid w:val="00991127"/>
    <w:rsid w:val="00996CAD"/>
    <w:rsid w:val="009A2717"/>
    <w:rsid w:val="009A3125"/>
    <w:rsid w:val="009B00ED"/>
    <w:rsid w:val="009B4747"/>
    <w:rsid w:val="009E3AEF"/>
    <w:rsid w:val="009E5953"/>
    <w:rsid w:val="009E7DCD"/>
    <w:rsid w:val="009F1651"/>
    <w:rsid w:val="009F2632"/>
    <w:rsid w:val="00A16F74"/>
    <w:rsid w:val="00A21797"/>
    <w:rsid w:val="00A24BA1"/>
    <w:rsid w:val="00A263A4"/>
    <w:rsid w:val="00A26596"/>
    <w:rsid w:val="00A31C21"/>
    <w:rsid w:val="00A365E8"/>
    <w:rsid w:val="00A4052F"/>
    <w:rsid w:val="00A52625"/>
    <w:rsid w:val="00A535F6"/>
    <w:rsid w:val="00A541A6"/>
    <w:rsid w:val="00A615E6"/>
    <w:rsid w:val="00A81B5A"/>
    <w:rsid w:val="00A83680"/>
    <w:rsid w:val="00AA6A78"/>
    <w:rsid w:val="00AC1838"/>
    <w:rsid w:val="00AC4F8D"/>
    <w:rsid w:val="00AD6736"/>
    <w:rsid w:val="00AD6ED8"/>
    <w:rsid w:val="00AE1127"/>
    <w:rsid w:val="00AE1189"/>
    <w:rsid w:val="00AE6BA9"/>
    <w:rsid w:val="00AF16EE"/>
    <w:rsid w:val="00AF6525"/>
    <w:rsid w:val="00AF740C"/>
    <w:rsid w:val="00B01BB1"/>
    <w:rsid w:val="00B121C6"/>
    <w:rsid w:val="00B33E7F"/>
    <w:rsid w:val="00B4221A"/>
    <w:rsid w:val="00B45EA0"/>
    <w:rsid w:val="00B60D89"/>
    <w:rsid w:val="00B70D70"/>
    <w:rsid w:val="00B76023"/>
    <w:rsid w:val="00B82860"/>
    <w:rsid w:val="00B82D08"/>
    <w:rsid w:val="00B86C6A"/>
    <w:rsid w:val="00B976E0"/>
    <w:rsid w:val="00BA23B6"/>
    <w:rsid w:val="00BB0137"/>
    <w:rsid w:val="00BC2FB1"/>
    <w:rsid w:val="00BC5A53"/>
    <w:rsid w:val="00BD5DB1"/>
    <w:rsid w:val="00BE7703"/>
    <w:rsid w:val="00BE7BA7"/>
    <w:rsid w:val="00C073FE"/>
    <w:rsid w:val="00C16A69"/>
    <w:rsid w:val="00C31265"/>
    <w:rsid w:val="00C32D01"/>
    <w:rsid w:val="00C3651D"/>
    <w:rsid w:val="00C60EDA"/>
    <w:rsid w:val="00C71381"/>
    <w:rsid w:val="00C74B95"/>
    <w:rsid w:val="00C95E1B"/>
    <w:rsid w:val="00C9634E"/>
    <w:rsid w:val="00C969C5"/>
    <w:rsid w:val="00CA6C68"/>
    <w:rsid w:val="00CC7245"/>
    <w:rsid w:val="00CC7B57"/>
    <w:rsid w:val="00CD170C"/>
    <w:rsid w:val="00CE1CEA"/>
    <w:rsid w:val="00CE209F"/>
    <w:rsid w:val="00CE5087"/>
    <w:rsid w:val="00CF145F"/>
    <w:rsid w:val="00CF2835"/>
    <w:rsid w:val="00D01B2E"/>
    <w:rsid w:val="00D01B65"/>
    <w:rsid w:val="00D03413"/>
    <w:rsid w:val="00D200BC"/>
    <w:rsid w:val="00D24A89"/>
    <w:rsid w:val="00D3053F"/>
    <w:rsid w:val="00D32F2C"/>
    <w:rsid w:val="00D351C0"/>
    <w:rsid w:val="00D36B3E"/>
    <w:rsid w:val="00D527C7"/>
    <w:rsid w:val="00D53095"/>
    <w:rsid w:val="00D55F51"/>
    <w:rsid w:val="00D71D31"/>
    <w:rsid w:val="00D734AB"/>
    <w:rsid w:val="00D94085"/>
    <w:rsid w:val="00DA6A4D"/>
    <w:rsid w:val="00DB030C"/>
    <w:rsid w:val="00DB79D0"/>
    <w:rsid w:val="00DD1281"/>
    <w:rsid w:val="00DE3751"/>
    <w:rsid w:val="00DF26C8"/>
    <w:rsid w:val="00E33234"/>
    <w:rsid w:val="00E345EF"/>
    <w:rsid w:val="00E361D6"/>
    <w:rsid w:val="00E36F51"/>
    <w:rsid w:val="00E373AA"/>
    <w:rsid w:val="00E40168"/>
    <w:rsid w:val="00E42CB2"/>
    <w:rsid w:val="00E44346"/>
    <w:rsid w:val="00E451B8"/>
    <w:rsid w:val="00E70137"/>
    <w:rsid w:val="00E72AD2"/>
    <w:rsid w:val="00E83BDA"/>
    <w:rsid w:val="00E92480"/>
    <w:rsid w:val="00EA4F11"/>
    <w:rsid w:val="00EA6D6C"/>
    <w:rsid w:val="00EB0A62"/>
    <w:rsid w:val="00EC6200"/>
    <w:rsid w:val="00ED4E02"/>
    <w:rsid w:val="00ED6FDC"/>
    <w:rsid w:val="00EE2343"/>
    <w:rsid w:val="00EF392C"/>
    <w:rsid w:val="00EF3BBA"/>
    <w:rsid w:val="00EF6BDC"/>
    <w:rsid w:val="00EF7E44"/>
    <w:rsid w:val="00F02460"/>
    <w:rsid w:val="00F15F8A"/>
    <w:rsid w:val="00F24EA4"/>
    <w:rsid w:val="00F27F55"/>
    <w:rsid w:val="00F377AE"/>
    <w:rsid w:val="00F42B29"/>
    <w:rsid w:val="00F451C3"/>
    <w:rsid w:val="00F47C9F"/>
    <w:rsid w:val="00F5793C"/>
    <w:rsid w:val="00F66D93"/>
    <w:rsid w:val="00F77FCA"/>
    <w:rsid w:val="00F8153E"/>
    <w:rsid w:val="00F90D09"/>
    <w:rsid w:val="00FB2C30"/>
    <w:rsid w:val="00FC4606"/>
    <w:rsid w:val="00FC7006"/>
    <w:rsid w:val="00FD00A1"/>
    <w:rsid w:val="00FE19D8"/>
    <w:rsid w:val="00FF0868"/>
    <w:rsid w:val="00FF35D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BE97D"/>
  <w15:docId w15:val="{15714023-64E7-42F6-A314-DDE264E3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A49F0"/>
    <w:pPr>
      <w:suppressAutoHyphens/>
      <w:autoSpaceDN w:val="0"/>
      <w:spacing w:after="17" w:line="295" w:lineRule="auto"/>
      <w:ind w:left="291" w:right="6" w:hanging="291"/>
      <w:jc w:val="both"/>
      <w:textAlignment w:val="baseline"/>
    </w:pPr>
    <w:rPr>
      <w:rFonts w:ascii="Arial" w:eastAsia="Arial" w:hAnsi="Arial" w:cs="Arial"/>
      <w:color w:val="000000"/>
      <w:sz w:val="24"/>
      <w:lang w:val="en-US"/>
    </w:rPr>
  </w:style>
  <w:style w:type="paragraph" w:styleId="Nagwek3">
    <w:name w:val="heading 3"/>
    <w:basedOn w:val="Normalny"/>
    <w:next w:val="Normalny"/>
    <w:link w:val="Nagwek3Znak"/>
    <w:uiPriority w:val="9"/>
    <w:semiHidden/>
    <w:unhideWhenUsed/>
    <w:qFormat/>
    <w:rsid w:val="00175A17"/>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Tekstpodstawowy"/>
    <w:link w:val="Nagwek4Znak"/>
    <w:qFormat/>
    <w:rsid w:val="00555CD8"/>
    <w:pPr>
      <w:keepNext/>
      <w:numPr>
        <w:ilvl w:val="3"/>
        <w:numId w:val="12"/>
      </w:numPr>
      <w:autoSpaceDN/>
      <w:spacing w:after="0" w:line="100" w:lineRule="atLeast"/>
      <w:ind w:right="0"/>
      <w:jc w:val="left"/>
      <w:textAlignment w:val="auto"/>
      <w:outlineLvl w:val="3"/>
    </w:pPr>
    <w:rPr>
      <w:rFonts w:eastAsia="Times New Roman" w:cs="Times New Roman"/>
      <w:b/>
      <w:i/>
      <w:color w:val="auto"/>
      <w:kern w:val="1"/>
      <w:szCs w:val="20"/>
      <w:lang w:val="pl-PL" w:eastAsia="ar-SA"/>
    </w:rPr>
  </w:style>
  <w:style w:type="paragraph" w:styleId="Nagwek5">
    <w:name w:val="heading 5"/>
    <w:basedOn w:val="Normalny"/>
    <w:next w:val="Normalny"/>
    <w:link w:val="Nagwek5Znak"/>
    <w:uiPriority w:val="9"/>
    <w:semiHidden/>
    <w:unhideWhenUsed/>
    <w:qFormat/>
    <w:rsid w:val="00431A4B"/>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1"/>
    <w:rsid w:val="00214699"/>
    <w:pPr>
      <w:autoSpaceDN/>
      <w:spacing w:after="0" w:line="100" w:lineRule="atLeast"/>
      <w:ind w:left="0" w:right="0" w:firstLine="0"/>
      <w:jc w:val="left"/>
      <w:textAlignment w:val="auto"/>
    </w:pPr>
    <w:rPr>
      <w:rFonts w:ascii="Times New Roman" w:eastAsia="Times New Roman" w:hAnsi="Times New Roman" w:cs="Times New Roman"/>
      <w:color w:val="auto"/>
      <w:kern w:val="1"/>
      <w:szCs w:val="20"/>
      <w:lang w:val="pl-PL" w:eastAsia="ar-SA"/>
    </w:rPr>
  </w:style>
  <w:style w:type="character" w:customStyle="1" w:styleId="TekstpodstawowyZnak">
    <w:name w:val="Tekst podstawowy Znak"/>
    <w:basedOn w:val="Domylnaczcionkaakapitu"/>
    <w:uiPriority w:val="99"/>
    <w:semiHidden/>
    <w:rsid w:val="00214699"/>
    <w:rPr>
      <w:rFonts w:ascii="Arial" w:eastAsia="Arial" w:hAnsi="Arial" w:cs="Arial"/>
      <w:color w:val="000000"/>
      <w:sz w:val="24"/>
      <w:lang w:val="en-US"/>
    </w:rPr>
  </w:style>
  <w:style w:type="character" w:customStyle="1" w:styleId="TekstpodstawowyZnak1">
    <w:name w:val="Tekst podstawowy Znak1"/>
    <w:link w:val="Tekstpodstawowy"/>
    <w:rsid w:val="00214699"/>
    <w:rPr>
      <w:rFonts w:ascii="Times New Roman" w:eastAsia="Times New Roman" w:hAnsi="Times New Roman" w:cs="Times New Roman"/>
      <w:kern w:val="1"/>
      <w:sz w:val="24"/>
      <w:szCs w:val="20"/>
      <w:lang w:eastAsia="ar-SA"/>
    </w:rPr>
  </w:style>
  <w:style w:type="character" w:styleId="Hipercze">
    <w:name w:val="Hyperlink"/>
    <w:basedOn w:val="Domylnaczcionkaakapitu"/>
    <w:uiPriority w:val="99"/>
    <w:unhideWhenUsed/>
    <w:rsid w:val="00214699"/>
    <w:rPr>
      <w:color w:val="0000FF" w:themeColor="hyperlink"/>
      <w:u w:val="single"/>
    </w:rPr>
  </w:style>
  <w:style w:type="paragraph" w:styleId="Akapitzlist">
    <w:name w:val="List Paragraph"/>
    <w:aliases w:val="Preambuła,normalny tekst,paragraf,Numerowanie,L1,Akapit z listą5,BulletC,Obiekt,List Paragraph1,List Paragraph,RR PGE Akapit z listą,Styl 1,lp1,Akapit z listą BS,Bulleted list,Odstavec,Podsis rysunku,T_SZ_List Paragraph,x."/>
    <w:basedOn w:val="Normalny"/>
    <w:link w:val="AkapitzlistZnak"/>
    <w:qFormat/>
    <w:rsid w:val="00B33E7F"/>
    <w:pPr>
      <w:ind w:left="720"/>
      <w:contextualSpacing/>
    </w:pPr>
  </w:style>
  <w:style w:type="paragraph" w:customStyle="1" w:styleId="Standard">
    <w:name w:val="Standard"/>
    <w:qFormat/>
    <w:rsid w:val="00F02460"/>
    <w:pPr>
      <w:suppressAutoHyphens/>
      <w:autoSpaceDN w:val="0"/>
      <w:spacing w:after="17" w:line="288" w:lineRule="auto"/>
      <w:ind w:left="291" w:right="6" w:hanging="291"/>
      <w:jc w:val="both"/>
      <w:textAlignment w:val="baseline"/>
    </w:pPr>
    <w:rPr>
      <w:rFonts w:ascii="Arial" w:eastAsia="Arial" w:hAnsi="Arial" w:cs="Arial"/>
      <w:kern w:val="3"/>
      <w:sz w:val="24"/>
      <w:szCs w:val="20"/>
      <w:lang w:eastAsia="pl-PL"/>
    </w:rPr>
  </w:style>
  <w:style w:type="paragraph" w:customStyle="1" w:styleId="Default">
    <w:name w:val="Default"/>
    <w:rsid w:val="00E40168"/>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reambuła Znak,normalny tekst Znak,paragraf Znak,Numerowanie Znak,L1 Znak,Akapit z listą5 Znak,BulletC Znak,Obiekt Znak,List Paragraph1 Znak,List Paragraph Znak,RR PGE Akapit z listą Znak,Styl 1 Znak,lp1 Znak,Akapit z listą BS Znak"/>
    <w:link w:val="Akapitzlist"/>
    <w:uiPriority w:val="99"/>
    <w:qFormat/>
    <w:rsid w:val="002301B6"/>
    <w:rPr>
      <w:rFonts w:ascii="Arial" w:eastAsia="Arial" w:hAnsi="Arial" w:cs="Arial"/>
      <w:color w:val="000000"/>
      <w:sz w:val="24"/>
      <w:lang w:val="en-US"/>
    </w:rPr>
  </w:style>
  <w:style w:type="character" w:customStyle="1" w:styleId="Nagwek4Znak">
    <w:name w:val="Nagłówek 4 Znak"/>
    <w:basedOn w:val="Domylnaczcionkaakapitu"/>
    <w:link w:val="Nagwek4"/>
    <w:rsid w:val="00555CD8"/>
    <w:rPr>
      <w:rFonts w:ascii="Arial" w:eastAsia="Times New Roman" w:hAnsi="Arial" w:cs="Times New Roman"/>
      <w:b/>
      <w:i/>
      <w:kern w:val="1"/>
      <w:sz w:val="24"/>
      <w:szCs w:val="20"/>
      <w:lang w:eastAsia="ar-SA"/>
    </w:rPr>
  </w:style>
  <w:style w:type="paragraph" w:customStyle="1" w:styleId="TableContents">
    <w:name w:val="Table Contents"/>
    <w:basedOn w:val="Standard"/>
    <w:rsid w:val="00555CD8"/>
    <w:pPr>
      <w:widowControl w:val="0"/>
      <w:suppressLineNumbers/>
      <w:spacing w:after="0" w:line="240" w:lineRule="auto"/>
      <w:ind w:left="0" w:right="0" w:firstLine="0"/>
      <w:jc w:val="left"/>
    </w:pPr>
    <w:rPr>
      <w:rFonts w:ascii="Liberation Serif" w:eastAsia="NSimSun" w:hAnsi="Liberation Serif" w:cs="Lucida Sans"/>
      <w:szCs w:val="24"/>
      <w:lang w:eastAsia="zh-CN" w:bidi="hi-IN"/>
    </w:rPr>
  </w:style>
  <w:style w:type="paragraph" w:customStyle="1" w:styleId="Nagwek11">
    <w:name w:val="Nagłówek 11"/>
    <w:basedOn w:val="Normalny"/>
    <w:next w:val="Tekstpodstawowy"/>
    <w:rsid w:val="00555CD8"/>
    <w:pPr>
      <w:keepNext/>
      <w:numPr>
        <w:numId w:val="12"/>
      </w:numPr>
      <w:autoSpaceDN/>
      <w:spacing w:after="0" w:line="100" w:lineRule="atLeast"/>
      <w:ind w:right="0"/>
      <w:jc w:val="left"/>
      <w:textAlignment w:val="auto"/>
      <w:outlineLvl w:val="0"/>
    </w:pPr>
    <w:rPr>
      <w:rFonts w:ascii="Times New Roman" w:eastAsia="Times New Roman" w:hAnsi="Times New Roman" w:cs="Times New Roman"/>
      <w:color w:val="auto"/>
      <w:kern w:val="1"/>
      <w:szCs w:val="20"/>
      <w:lang w:val="pl-PL" w:eastAsia="ar-SA"/>
    </w:rPr>
  </w:style>
  <w:style w:type="table" w:styleId="Tabela-Siatka">
    <w:name w:val="Table Grid"/>
    <w:basedOn w:val="Standardowy"/>
    <w:uiPriority w:val="39"/>
    <w:rsid w:val="00555C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qFormat/>
    <w:rsid w:val="00BC5A53"/>
    <w:pPr>
      <w:spacing w:after="140" w:line="276" w:lineRule="auto"/>
      <w:ind w:left="0" w:right="0" w:firstLine="0"/>
      <w:jc w:val="left"/>
    </w:pPr>
    <w:rPr>
      <w:rFonts w:ascii="Liberation Serif" w:eastAsia="NSimSun" w:hAnsi="Liberation Serif" w:cs="Lucida Sans"/>
      <w:szCs w:val="24"/>
      <w:lang w:eastAsia="zh-CN" w:bidi="hi-IN"/>
    </w:rPr>
  </w:style>
  <w:style w:type="paragraph" w:customStyle="1" w:styleId="Standarduser">
    <w:name w:val="Standard (user)"/>
    <w:rsid w:val="00BC5A53"/>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numbering" w:customStyle="1" w:styleId="WWNum2">
    <w:name w:val="WWNum2"/>
    <w:basedOn w:val="Bezlisty"/>
    <w:rsid w:val="00BC5A53"/>
    <w:pPr>
      <w:numPr>
        <w:numId w:val="14"/>
      </w:numPr>
    </w:pPr>
  </w:style>
  <w:style w:type="character" w:styleId="Odwoaniedokomentarza">
    <w:name w:val="annotation reference"/>
    <w:basedOn w:val="Domylnaczcionkaakapitu"/>
    <w:uiPriority w:val="99"/>
    <w:semiHidden/>
    <w:unhideWhenUsed/>
    <w:rsid w:val="00480030"/>
    <w:rPr>
      <w:sz w:val="16"/>
      <w:szCs w:val="16"/>
    </w:rPr>
  </w:style>
  <w:style w:type="paragraph" w:styleId="Tekstkomentarza">
    <w:name w:val="annotation text"/>
    <w:basedOn w:val="Normalny"/>
    <w:link w:val="TekstkomentarzaZnak"/>
    <w:uiPriority w:val="99"/>
    <w:semiHidden/>
    <w:unhideWhenUsed/>
    <w:rsid w:val="00480030"/>
    <w:pPr>
      <w:autoSpaceDN/>
      <w:spacing w:after="0" w:line="240" w:lineRule="auto"/>
      <w:ind w:left="0" w:right="0" w:firstLine="0"/>
      <w:jc w:val="left"/>
    </w:pPr>
    <w:rPr>
      <w:rFonts w:ascii="Liberation Serif" w:eastAsia="NSimSun" w:hAnsi="Liberation Serif" w:cs="Mangal"/>
      <w:color w:val="auto"/>
      <w:kern w:val="2"/>
      <w:sz w:val="20"/>
      <w:szCs w:val="18"/>
      <w:lang w:val="pl-PL" w:eastAsia="zh-CN" w:bidi="hi-IN"/>
    </w:rPr>
  </w:style>
  <w:style w:type="character" w:customStyle="1" w:styleId="TekstkomentarzaZnak">
    <w:name w:val="Tekst komentarza Znak"/>
    <w:basedOn w:val="Domylnaczcionkaakapitu"/>
    <w:link w:val="Tekstkomentarza"/>
    <w:uiPriority w:val="99"/>
    <w:semiHidden/>
    <w:rsid w:val="00480030"/>
    <w:rPr>
      <w:rFonts w:ascii="Liberation Serif" w:eastAsia="NSimSun" w:hAnsi="Liberation Serif" w:cs="Mangal"/>
      <w:kern w:val="2"/>
      <w:sz w:val="20"/>
      <w:szCs w:val="18"/>
      <w:lang w:eastAsia="zh-CN" w:bidi="hi-IN"/>
    </w:rPr>
  </w:style>
  <w:style w:type="paragraph" w:styleId="Tekstdymka">
    <w:name w:val="Balloon Text"/>
    <w:basedOn w:val="Normalny"/>
    <w:link w:val="TekstdymkaZnak"/>
    <w:uiPriority w:val="99"/>
    <w:semiHidden/>
    <w:unhideWhenUsed/>
    <w:rsid w:val="0048003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0030"/>
    <w:rPr>
      <w:rFonts w:ascii="Tahoma" w:eastAsia="Arial" w:hAnsi="Tahoma" w:cs="Tahoma"/>
      <w:color w:val="000000"/>
      <w:sz w:val="16"/>
      <w:szCs w:val="16"/>
      <w:lang w:val="en-US"/>
    </w:rPr>
  </w:style>
  <w:style w:type="paragraph" w:customStyle="1" w:styleId="Nagwek1">
    <w:name w:val="Nagłówek1"/>
    <w:basedOn w:val="Standard"/>
    <w:next w:val="Textbody"/>
    <w:qFormat/>
    <w:rsid w:val="000B41A0"/>
    <w:pPr>
      <w:keepNext/>
      <w:widowControl w:val="0"/>
      <w:autoSpaceDN/>
      <w:spacing w:before="240" w:after="120" w:line="240" w:lineRule="auto"/>
      <w:ind w:left="0" w:right="0" w:firstLine="0"/>
      <w:jc w:val="left"/>
    </w:pPr>
    <w:rPr>
      <w:rFonts w:ascii="Liberation Sans" w:eastAsia="Microsoft YaHei" w:hAnsi="Liberation Sans" w:cs="Tahoma"/>
      <w:kern w:val="2"/>
      <w:sz w:val="28"/>
      <w:szCs w:val="28"/>
      <w:lang w:eastAsia="zh-CN" w:bidi="hi-IN"/>
    </w:rPr>
  </w:style>
  <w:style w:type="paragraph" w:styleId="Tekstpodstawowy3">
    <w:name w:val="Body Text 3"/>
    <w:basedOn w:val="Normalny"/>
    <w:link w:val="Tekstpodstawowy3Znak"/>
    <w:uiPriority w:val="99"/>
    <w:semiHidden/>
    <w:unhideWhenUsed/>
    <w:rsid w:val="00847048"/>
    <w:pPr>
      <w:spacing w:after="120"/>
    </w:pPr>
    <w:rPr>
      <w:sz w:val="16"/>
      <w:szCs w:val="16"/>
    </w:rPr>
  </w:style>
  <w:style w:type="character" w:customStyle="1" w:styleId="Tekstpodstawowy3Znak">
    <w:name w:val="Tekst podstawowy 3 Znak"/>
    <w:basedOn w:val="Domylnaczcionkaakapitu"/>
    <w:link w:val="Tekstpodstawowy3"/>
    <w:uiPriority w:val="99"/>
    <w:semiHidden/>
    <w:rsid w:val="00847048"/>
    <w:rPr>
      <w:rFonts w:ascii="Arial" w:eastAsia="Arial" w:hAnsi="Arial" w:cs="Arial"/>
      <w:color w:val="000000"/>
      <w:sz w:val="16"/>
      <w:szCs w:val="16"/>
      <w:lang w:val="en-US"/>
    </w:rPr>
  </w:style>
  <w:style w:type="character" w:customStyle="1" w:styleId="st1">
    <w:name w:val="st1"/>
    <w:qFormat/>
    <w:rsid w:val="00847048"/>
  </w:style>
  <w:style w:type="paragraph" w:customStyle="1" w:styleId="Akapitzlist1">
    <w:name w:val="Akapit z listą1"/>
    <w:basedOn w:val="Normalny"/>
    <w:qFormat/>
    <w:rsid w:val="00847048"/>
    <w:pPr>
      <w:autoSpaceDN/>
      <w:spacing w:after="0" w:line="240" w:lineRule="auto"/>
      <w:ind w:left="720" w:right="0" w:firstLine="0"/>
      <w:jc w:val="left"/>
      <w:textAlignment w:val="auto"/>
    </w:pPr>
    <w:rPr>
      <w:rFonts w:ascii="Times New Roman" w:eastAsia="Times New Roman" w:hAnsi="Times New Roman" w:cs="Calibri"/>
      <w:color w:val="auto"/>
      <w:szCs w:val="24"/>
      <w:lang w:val="pl-PL" w:eastAsia="zh-CN"/>
    </w:rPr>
  </w:style>
  <w:style w:type="paragraph" w:styleId="Bezodstpw">
    <w:name w:val="No Spacing"/>
    <w:qFormat/>
    <w:rsid w:val="00847048"/>
    <w:pPr>
      <w:suppressAutoHyphens/>
      <w:spacing w:after="0" w:line="240" w:lineRule="auto"/>
    </w:pPr>
    <w:rPr>
      <w:rFonts w:cs="Calibri"/>
      <w:lang w:eastAsia="zh-CN"/>
    </w:rPr>
  </w:style>
  <w:style w:type="character" w:customStyle="1" w:styleId="PogrubienieTeksttreci2Calibri11pt">
    <w:name w:val="Pogrubienie;Tekst treści (2) + Calibri;11 pt"/>
    <w:basedOn w:val="Domylnaczcionkaakapitu"/>
    <w:rsid w:val="006B33FB"/>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WW8Num1z5">
    <w:name w:val="WW8Num1z5"/>
    <w:rsid w:val="00AE1189"/>
  </w:style>
  <w:style w:type="character" w:customStyle="1" w:styleId="czeinternetowe">
    <w:name w:val="Łącze internetowe"/>
    <w:uiPriority w:val="99"/>
    <w:unhideWhenUsed/>
    <w:rsid w:val="00AE1127"/>
    <w:rPr>
      <w:color w:val="0000FF"/>
      <w:u w:val="single"/>
    </w:rPr>
  </w:style>
  <w:style w:type="character" w:customStyle="1" w:styleId="Nagwek3Znak">
    <w:name w:val="Nagłówek 3 Znak"/>
    <w:basedOn w:val="Domylnaczcionkaakapitu"/>
    <w:link w:val="Nagwek3"/>
    <w:uiPriority w:val="9"/>
    <w:semiHidden/>
    <w:rsid w:val="00175A17"/>
    <w:rPr>
      <w:rFonts w:asciiTheme="majorHAnsi" w:eastAsiaTheme="majorEastAsia" w:hAnsiTheme="majorHAnsi" w:cstheme="majorBidi"/>
      <w:b/>
      <w:bCs/>
      <w:color w:val="4F81BD" w:themeColor="accent1"/>
      <w:sz w:val="24"/>
      <w:lang w:val="en-US"/>
    </w:rPr>
  </w:style>
  <w:style w:type="paragraph" w:styleId="Tematkomentarza">
    <w:name w:val="annotation subject"/>
    <w:basedOn w:val="Tekstkomentarza"/>
    <w:next w:val="Tekstkomentarza"/>
    <w:link w:val="TematkomentarzaZnak"/>
    <w:uiPriority w:val="99"/>
    <w:semiHidden/>
    <w:unhideWhenUsed/>
    <w:rsid w:val="00AF6525"/>
    <w:pPr>
      <w:autoSpaceDN w:val="0"/>
      <w:spacing w:after="17"/>
      <w:ind w:left="291" w:right="6" w:hanging="291"/>
      <w:jc w:val="both"/>
    </w:pPr>
    <w:rPr>
      <w:rFonts w:ascii="Arial" w:eastAsia="Arial" w:hAnsi="Arial" w:cs="Arial"/>
      <w:b/>
      <w:bCs/>
      <w:color w:val="000000"/>
      <w:kern w:val="0"/>
      <w:szCs w:val="20"/>
      <w:lang w:val="en-US" w:eastAsia="en-US" w:bidi="ar-SA"/>
    </w:rPr>
  </w:style>
  <w:style w:type="character" w:customStyle="1" w:styleId="TematkomentarzaZnak">
    <w:name w:val="Temat komentarza Znak"/>
    <w:basedOn w:val="TekstkomentarzaZnak"/>
    <w:link w:val="Tematkomentarza"/>
    <w:uiPriority w:val="99"/>
    <w:semiHidden/>
    <w:rsid w:val="00AF6525"/>
    <w:rPr>
      <w:rFonts w:ascii="Arial" w:eastAsia="Arial" w:hAnsi="Arial" w:cs="Arial"/>
      <w:b/>
      <w:bCs/>
      <w:color w:val="000000"/>
      <w:kern w:val="2"/>
      <w:sz w:val="20"/>
      <w:szCs w:val="20"/>
      <w:lang w:val="en-US" w:eastAsia="zh-CN" w:bidi="hi-IN"/>
    </w:rPr>
  </w:style>
  <w:style w:type="paragraph" w:customStyle="1" w:styleId="Tekstpodstawowy31">
    <w:name w:val="Tekst podstawowy 31"/>
    <w:basedOn w:val="Normalny"/>
    <w:rsid w:val="00F24EA4"/>
    <w:pPr>
      <w:autoSpaceDN/>
      <w:spacing w:after="0" w:line="240" w:lineRule="auto"/>
      <w:ind w:left="0" w:right="0" w:firstLine="0"/>
      <w:jc w:val="left"/>
      <w:textAlignment w:val="auto"/>
    </w:pPr>
    <w:rPr>
      <w:rFonts w:ascii="Times New Roman" w:eastAsia="Times New Roman" w:hAnsi="Times New Roman" w:cs="Times New Roman"/>
      <w:szCs w:val="24"/>
      <w:lang w:eastAsia="zh-CN"/>
    </w:rPr>
  </w:style>
  <w:style w:type="numbering" w:customStyle="1" w:styleId="WWNum41">
    <w:name w:val="WWNum41"/>
    <w:basedOn w:val="Bezlisty"/>
    <w:rsid w:val="00E42CB2"/>
    <w:pPr>
      <w:numPr>
        <w:numId w:val="18"/>
      </w:numPr>
    </w:pPr>
  </w:style>
  <w:style w:type="paragraph" w:customStyle="1" w:styleId="Zawartotabeli">
    <w:name w:val="Zawartość tabeli"/>
    <w:basedOn w:val="Standard"/>
    <w:rsid w:val="00FF0868"/>
    <w:pPr>
      <w:widowControl w:val="0"/>
      <w:suppressLineNumbers/>
      <w:autoSpaceDN/>
      <w:spacing w:after="0" w:line="240" w:lineRule="auto"/>
      <w:ind w:left="0" w:right="0" w:firstLine="0"/>
      <w:jc w:val="left"/>
    </w:pPr>
    <w:rPr>
      <w:rFonts w:ascii="Liberation Serif" w:eastAsia="NSimSun" w:hAnsi="Liberation Serif" w:cs="Lucida Sans"/>
      <w:kern w:val="2"/>
      <w:szCs w:val="24"/>
      <w:lang w:eastAsia="zh-CN" w:bidi="hi-IN"/>
    </w:rPr>
  </w:style>
  <w:style w:type="character" w:customStyle="1" w:styleId="Nagwek5Znak">
    <w:name w:val="Nagłówek 5 Znak"/>
    <w:basedOn w:val="Domylnaczcionkaakapitu"/>
    <w:link w:val="Nagwek5"/>
    <w:uiPriority w:val="9"/>
    <w:semiHidden/>
    <w:rsid w:val="00431A4B"/>
    <w:rPr>
      <w:rFonts w:asciiTheme="majorHAnsi" w:eastAsiaTheme="majorEastAsia" w:hAnsiTheme="majorHAnsi" w:cstheme="majorBidi"/>
      <w:color w:val="365F91" w:themeColor="accent1" w:themeShade="BF"/>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0509">
      <w:bodyDiv w:val="1"/>
      <w:marLeft w:val="0"/>
      <w:marRight w:val="0"/>
      <w:marTop w:val="0"/>
      <w:marBottom w:val="0"/>
      <w:divBdr>
        <w:top w:val="none" w:sz="0" w:space="0" w:color="auto"/>
        <w:left w:val="none" w:sz="0" w:space="0" w:color="auto"/>
        <w:bottom w:val="none" w:sz="0" w:space="0" w:color="auto"/>
        <w:right w:val="none" w:sz="0" w:space="0" w:color="auto"/>
      </w:divBdr>
    </w:div>
    <w:div w:id="639270106">
      <w:bodyDiv w:val="1"/>
      <w:marLeft w:val="0"/>
      <w:marRight w:val="0"/>
      <w:marTop w:val="0"/>
      <w:marBottom w:val="0"/>
      <w:divBdr>
        <w:top w:val="none" w:sz="0" w:space="0" w:color="auto"/>
        <w:left w:val="none" w:sz="0" w:space="0" w:color="auto"/>
        <w:bottom w:val="none" w:sz="0" w:space="0" w:color="auto"/>
        <w:right w:val="none" w:sz="0" w:space="0" w:color="auto"/>
      </w:divBdr>
    </w:div>
    <w:div w:id="182643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coprobe@ecoprobe.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B1C14-D626-4709-AF3E-A4AE9757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31</Pages>
  <Words>6984</Words>
  <Characters>41906</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zuchowscy</dc:creator>
  <cp:keywords/>
  <dc:description/>
  <cp:lastModifiedBy>user</cp:lastModifiedBy>
  <cp:revision>38</cp:revision>
  <dcterms:created xsi:type="dcterms:W3CDTF">2025-12-04T10:36:00Z</dcterms:created>
  <dcterms:modified xsi:type="dcterms:W3CDTF">2026-04-27T09:28:00Z</dcterms:modified>
</cp:coreProperties>
</file>