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6C6BA0" w14:textId="157D6797" w:rsidR="00AE4864" w:rsidRPr="002B6160" w:rsidRDefault="00AE4864" w:rsidP="00AB0A0F">
      <w:pPr>
        <w:rPr>
          <w:rStyle w:val="Pogrubienie"/>
          <w:rFonts w:ascii="Arial" w:hAnsi="Arial"/>
          <w:szCs w:val="24"/>
        </w:rPr>
      </w:pPr>
    </w:p>
    <w:p w14:paraId="0169BB5C" w14:textId="77777777" w:rsidR="00AE4864" w:rsidRPr="002B6160" w:rsidRDefault="00AE4864" w:rsidP="00AB0A0F">
      <w:pPr>
        <w:rPr>
          <w:rStyle w:val="Pogrubienie"/>
          <w:rFonts w:ascii="Arial" w:hAnsi="Arial"/>
          <w:szCs w:val="24"/>
        </w:rPr>
      </w:pPr>
    </w:p>
    <w:p w14:paraId="504570EB" w14:textId="77777777" w:rsidR="00F92537" w:rsidRPr="002B6160" w:rsidRDefault="0014641D" w:rsidP="00F92537">
      <w:pPr>
        <w:jc w:val="center"/>
        <w:rPr>
          <w:rFonts w:ascii="Arial" w:hAnsi="Arial" w:cs="Arial"/>
          <w:b/>
          <w:spacing w:val="202"/>
          <w:sz w:val="18"/>
          <w:u w:val="single"/>
        </w:rPr>
      </w:pPr>
      <w:r w:rsidRPr="002B6160">
        <w:rPr>
          <w:rFonts w:ascii="Arial" w:hAnsi="Arial" w:cs="Arial"/>
          <w:b/>
          <w:spacing w:val="202"/>
          <w:sz w:val="18"/>
          <w:u w:val="single"/>
        </w:rPr>
        <w:t>Załącznik Nr 2 do S</w:t>
      </w:r>
      <w:r w:rsidR="00F92537" w:rsidRPr="002B6160">
        <w:rPr>
          <w:rFonts w:ascii="Arial" w:hAnsi="Arial" w:cs="Arial"/>
          <w:b/>
          <w:spacing w:val="202"/>
          <w:sz w:val="18"/>
          <w:u w:val="single"/>
        </w:rPr>
        <w:t>WZ</w:t>
      </w:r>
    </w:p>
    <w:p w14:paraId="1309BF91" w14:textId="77777777" w:rsidR="00F92537" w:rsidRPr="002B6160" w:rsidRDefault="00F92537" w:rsidP="00F92537">
      <w:pPr>
        <w:jc w:val="center"/>
        <w:rPr>
          <w:rFonts w:ascii="Arial" w:hAnsi="Arial" w:cs="Arial"/>
          <w:b/>
          <w:spacing w:val="202"/>
          <w:sz w:val="18"/>
          <w:u w:val="single"/>
        </w:rPr>
      </w:pPr>
    </w:p>
    <w:p w14:paraId="7806D498" w14:textId="77777777" w:rsidR="00F92537" w:rsidRPr="002B6160" w:rsidRDefault="00F92537" w:rsidP="00F92537">
      <w:pPr>
        <w:jc w:val="center"/>
        <w:rPr>
          <w:b/>
          <w:spacing w:val="202"/>
          <w:sz w:val="18"/>
          <w:u w:val="single"/>
        </w:rPr>
      </w:pPr>
    </w:p>
    <w:p w14:paraId="3916D0E4" w14:textId="77777777" w:rsidR="00F92537" w:rsidRPr="002B6160" w:rsidRDefault="00F92537" w:rsidP="00F92537">
      <w:pPr>
        <w:jc w:val="center"/>
        <w:rPr>
          <w:sz w:val="2"/>
        </w:rPr>
      </w:pPr>
    </w:p>
    <w:p w14:paraId="3B589677" w14:textId="77777777" w:rsidR="00F92537" w:rsidRPr="002B6160" w:rsidRDefault="00F92537" w:rsidP="00F92537">
      <w:pPr>
        <w:jc w:val="center"/>
        <w:rPr>
          <w:b/>
          <w:bCs/>
          <w:smallCaps/>
          <w:sz w:val="52"/>
        </w:rPr>
      </w:pPr>
    </w:p>
    <w:p w14:paraId="509132B0" w14:textId="77777777" w:rsidR="00F92537" w:rsidRPr="002B6160" w:rsidRDefault="00F92537" w:rsidP="00F92537">
      <w:pPr>
        <w:jc w:val="center"/>
        <w:rPr>
          <w:b/>
          <w:bCs/>
          <w:smallCaps/>
          <w:sz w:val="52"/>
        </w:rPr>
      </w:pPr>
    </w:p>
    <w:p w14:paraId="6D527382" w14:textId="77777777" w:rsidR="00F92537" w:rsidRPr="002B6160" w:rsidRDefault="00F92537" w:rsidP="008B05E1">
      <w:pPr>
        <w:rPr>
          <w:rFonts w:ascii="Arial" w:hAnsi="Arial" w:cs="Arial"/>
          <w:b/>
          <w:bCs/>
          <w:smallCaps/>
          <w:sz w:val="96"/>
          <w:szCs w:val="96"/>
        </w:rPr>
      </w:pPr>
    </w:p>
    <w:p w14:paraId="0F263FCF" w14:textId="77777777" w:rsidR="00F92537" w:rsidRPr="002B6160" w:rsidRDefault="008B05E1" w:rsidP="00F92537">
      <w:pPr>
        <w:jc w:val="center"/>
        <w:rPr>
          <w:rFonts w:ascii="Arial" w:hAnsi="Arial" w:cs="Arial"/>
          <w:b/>
          <w:bCs/>
          <w:smallCaps/>
          <w:sz w:val="96"/>
          <w:szCs w:val="96"/>
        </w:rPr>
      </w:pPr>
      <w:r w:rsidRPr="002B6160">
        <w:rPr>
          <w:rFonts w:ascii="Arial" w:hAnsi="Arial" w:cs="Arial"/>
          <w:b/>
          <w:bCs/>
          <w:smallCaps/>
          <w:sz w:val="96"/>
          <w:szCs w:val="96"/>
        </w:rPr>
        <w:t>Opis przedmiotu zamówienia/</w:t>
      </w:r>
    </w:p>
    <w:p w14:paraId="496AAC29" w14:textId="77777777" w:rsidR="008B05E1" w:rsidRPr="002B6160" w:rsidRDefault="008B05E1" w:rsidP="00F92537">
      <w:pPr>
        <w:jc w:val="center"/>
        <w:rPr>
          <w:rFonts w:ascii="Arial" w:hAnsi="Arial" w:cs="Arial"/>
          <w:b/>
          <w:bCs/>
          <w:smallCaps/>
          <w:sz w:val="96"/>
          <w:szCs w:val="96"/>
        </w:rPr>
      </w:pPr>
      <w:r w:rsidRPr="002B6160">
        <w:rPr>
          <w:rFonts w:ascii="Arial" w:hAnsi="Arial" w:cs="Arial"/>
          <w:b/>
          <w:bCs/>
          <w:smallCaps/>
          <w:sz w:val="96"/>
          <w:szCs w:val="96"/>
        </w:rPr>
        <w:t>Formularz cenowy</w:t>
      </w:r>
    </w:p>
    <w:p w14:paraId="1C5B7112" w14:textId="77777777" w:rsidR="00F92537" w:rsidRPr="002B6160" w:rsidRDefault="00F92537" w:rsidP="00F92537">
      <w:pPr>
        <w:jc w:val="center"/>
        <w:rPr>
          <w:rFonts w:ascii="Arial" w:hAnsi="Arial" w:cs="Arial"/>
          <w:b/>
          <w:spacing w:val="202"/>
          <w:sz w:val="18"/>
          <w:u w:val="single"/>
        </w:rPr>
      </w:pPr>
    </w:p>
    <w:p w14:paraId="7B0D80A6" w14:textId="77777777" w:rsidR="00F92537" w:rsidRPr="002B6160" w:rsidRDefault="00F92537" w:rsidP="00F92537">
      <w:pPr>
        <w:jc w:val="center"/>
        <w:rPr>
          <w:rFonts w:ascii="Arial" w:hAnsi="Arial" w:cs="Arial"/>
          <w:b/>
          <w:spacing w:val="202"/>
          <w:sz w:val="18"/>
          <w:u w:val="single"/>
        </w:rPr>
      </w:pPr>
    </w:p>
    <w:p w14:paraId="47E2FD23" w14:textId="77777777" w:rsidR="001E0206" w:rsidRPr="002B6160" w:rsidRDefault="001E0206" w:rsidP="005C5E2F">
      <w:pPr>
        <w:rPr>
          <w:rFonts w:ascii="Arial" w:hAnsi="Arial"/>
          <w:b/>
          <w:bCs/>
          <w:szCs w:val="24"/>
        </w:rPr>
      </w:pPr>
    </w:p>
    <w:p w14:paraId="6B7F9CA6" w14:textId="77777777" w:rsidR="00043C04" w:rsidRDefault="00043C0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06630977" w14:textId="77777777" w:rsidR="004D6D24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540A7F1E" w14:textId="77777777" w:rsidR="004D6D24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018987B2" w14:textId="77777777" w:rsidR="004D6D24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491D808B" w14:textId="77777777" w:rsidR="004D6D24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23EF10BF" w14:textId="77777777" w:rsidR="004D6D24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41E8BE0F" w14:textId="77777777" w:rsidR="004D6D24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03E86493" w14:textId="77777777" w:rsidR="004D6D24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5EC692FE" w14:textId="77777777" w:rsidR="004D6D24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00E16177" w14:textId="77777777" w:rsidR="004D6D24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70F92551" w14:textId="77777777" w:rsidR="004D6D24" w:rsidRPr="002B6160" w:rsidRDefault="004D6D24" w:rsidP="005C5E2F">
      <w:pPr>
        <w:rPr>
          <w:rFonts w:ascii="Arial" w:hAnsi="Arial" w:cs="Arial"/>
          <w:b/>
          <w:sz w:val="28"/>
          <w:szCs w:val="28"/>
          <w:highlight w:val="yellow"/>
        </w:rPr>
      </w:pPr>
    </w:p>
    <w:p w14:paraId="19A981B8" w14:textId="77777777" w:rsidR="009426B1" w:rsidRPr="002B6160" w:rsidRDefault="0051067B" w:rsidP="0051067B">
      <w:pPr>
        <w:rPr>
          <w:rFonts w:ascii="Arial" w:hAnsi="Arial" w:cs="Arial"/>
          <w:sz w:val="16"/>
          <w:szCs w:val="16"/>
        </w:rPr>
      </w:pPr>
      <w:r w:rsidRPr="002B6160">
        <w:rPr>
          <w:rFonts w:ascii="Arial" w:hAnsi="Arial" w:cs="Arial"/>
          <w:sz w:val="16"/>
          <w:szCs w:val="16"/>
        </w:rPr>
        <w:t xml:space="preserve">       </w:t>
      </w:r>
    </w:p>
    <w:p w14:paraId="16E23B99" w14:textId="129B731F" w:rsidR="00971E99" w:rsidRPr="002B6160" w:rsidRDefault="00971E99" w:rsidP="009946EC">
      <w:pPr>
        <w:ind w:left="-567"/>
        <w:rPr>
          <w:rFonts w:ascii="Arial" w:hAnsi="Arial" w:cs="Arial"/>
          <w:b/>
          <w:bCs/>
          <w:sz w:val="28"/>
        </w:rPr>
      </w:pPr>
      <w:r w:rsidRPr="002B6160">
        <w:rPr>
          <w:rFonts w:ascii="Arial" w:hAnsi="Arial" w:cs="Arial"/>
          <w:b/>
          <w:bCs/>
          <w:sz w:val="28"/>
        </w:rPr>
        <w:lastRenderedPageBreak/>
        <w:t xml:space="preserve">CZĘŚĆ 1.  </w:t>
      </w:r>
      <w:r w:rsidR="00513F7B" w:rsidRPr="002B6160">
        <w:rPr>
          <w:rFonts w:ascii="Arial" w:hAnsi="Arial" w:cs="Arial"/>
          <w:b/>
          <w:bCs/>
          <w:sz w:val="28"/>
        </w:rPr>
        <w:t>DEZYNFEKCJA RÓŻNE</w:t>
      </w:r>
      <w:r w:rsidRPr="002B6160">
        <w:rPr>
          <w:rFonts w:ascii="Arial" w:hAnsi="Arial" w:cs="Arial"/>
          <w:b/>
          <w:bCs/>
          <w:sz w:val="28"/>
        </w:rPr>
        <w:t xml:space="preserve"> </w:t>
      </w:r>
    </w:p>
    <w:p w14:paraId="02EA7DC2" w14:textId="77777777" w:rsidR="009946EC" w:rsidRDefault="009946EC" w:rsidP="00971E99">
      <w:pPr>
        <w:rPr>
          <w:rFonts w:ascii="Arial" w:hAnsi="Arial" w:cs="Arial"/>
          <w:sz w:val="18"/>
          <w:szCs w:val="18"/>
        </w:rPr>
      </w:pPr>
    </w:p>
    <w:p w14:paraId="2076AEC8" w14:textId="77777777" w:rsidR="004D6D24" w:rsidRPr="002B6160" w:rsidRDefault="004D6D24" w:rsidP="00971E99">
      <w:pPr>
        <w:rPr>
          <w:rFonts w:ascii="Arial" w:hAnsi="Arial" w:cs="Arial"/>
          <w:sz w:val="8"/>
          <w:szCs w:val="8"/>
        </w:rPr>
      </w:pPr>
    </w:p>
    <w:tbl>
      <w:tblPr>
        <w:tblW w:w="15180" w:type="dxa"/>
        <w:tblInd w:w="-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921"/>
        <w:gridCol w:w="1830"/>
        <w:gridCol w:w="1134"/>
        <w:gridCol w:w="832"/>
        <w:gridCol w:w="1134"/>
        <w:gridCol w:w="19"/>
        <w:gridCol w:w="1535"/>
        <w:gridCol w:w="850"/>
        <w:gridCol w:w="1559"/>
        <w:gridCol w:w="1880"/>
      </w:tblGrid>
      <w:tr w:rsidR="002B6160" w:rsidRPr="002B6160" w14:paraId="668E68E2" w14:textId="77777777" w:rsidTr="00513F7B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6C1D6D5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B6160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55B7DE7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BA617FE" w14:textId="77777777" w:rsidR="00513F7B" w:rsidRPr="002B6160" w:rsidRDefault="00513F7B" w:rsidP="00513F7B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P</w:t>
            </w:r>
            <w:r w:rsidR="00971E99" w:rsidRPr="002B6160">
              <w:rPr>
                <w:rFonts w:ascii="Arial" w:hAnsi="Arial" w:cs="Arial"/>
                <w:b/>
              </w:rPr>
              <w:t>roducent</w:t>
            </w:r>
            <w:r w:rsidRPr="002B6160">
              <w:rPr>
                <w:rFonts w:ascii="Arial" w:hAnsi="Arial" w:cs="Arial"/>
                <w:b/>
              </w:rPr>
              <w:t>/</w:t>
            </w:r>
            <w:r w:rsidR="00971E99" w:rsidRPr="002B6160">
              <w:rPr>
                <w:rFonts w:ascii="Arial" w:hAnsi="Arial" w:cs="Arial"/>
                <w:b/>
              </w:rPr>
              <w:t xml:space="preserve"> </w:t>
            </w:r>
          </w:p>
          <w:p w14:paraId="71F9C3D5" w14:textId="487CBCF9" w:rsidR="00971E99" w:rsidRPr="002B6160" w:rsidRDefault="00513F7B" w:rsidP="00513F7B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Nazwa preparatu</w:t>
            </w:r>
            <w:r w:rsidR="009C626C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5DAB612" w14:textId="637C97F0" w:rsidR="00971E99" w:rsidRPr="002B6160" w:rsidRDefault="00513F7B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Wielkość opak.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1D6C798" w14:textId="77777777" w:rsidR="009946EC" w:rsidRPr="002B6160" w:rsidRDefault="00971E99" w:rsidP="009946EC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Ilość</w:t>
            </w:r>
          </w:p>
          <w:p w14:paraId="02879567" w14:textId="47B3DFEB" w:rsidR="00971E99" w:rsidRPr="002B6160" w:rsidRDefault="009946EC" w:rsidP="009946EC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op.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67B4120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Cena netto jednostki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617E1EA6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3E6AB5B9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Netto</w:t>
            </w:r>
          </w:p>
          <w:p w14:paraId="1ECA57DF" w14:textId="77777777" w:rsidR="00971E99" w:rsidRPr="002B6160" w:rsidRDefault="00971E99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5 x 6)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399BB6F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Stawka</w:t>
            </w:r>
          </w:p>
          <w:p w14:paraId="4BB87EB8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7FE23A2C" w14:textId="77777777" w:rsidR="00971E99" w:rsidRPr="002B6160" w:rsidRDefault="00971E99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%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4DEA851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Kwota</w:t>
            </w:r>
          </w:p>
          <w:p w14:paraId="0CEBE87F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51430509" w14:textId="77777777" w:rsidR="00971E99" w:rsidRPr="002B6160" w:rsidRDefault="00971E99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x 8)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3250D41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0F7A2812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brutto</w:t>
            </w:r>
          </w:p>
          <w:p w14:paraId="5C5FE985" w14:textId="77777777" w:rsidR="00971E99" w:rsidRPr="002B6160" w:rsidRDefault="00971E99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+ 9)</w:t>
            </w:r>
          </w:p>
        </w:tc>
      </w:tr>
      <w:tr w:rsidR="002B6160" w:rsidRPr="002B6160" w14:paraId="4E241BEF" w14:textId="77777777" w:rsidTr="00513F7B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05A9094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</w:t>
            </w:r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D693584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2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hideMark/>
          </w:tcPr>
          <w:p w14:paraId="3836C1D3" w14:textId="77777777" w:rsidR="00971E99" w:rsidRPr="002B6160" w:rsidRDefault="00971E99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7B69EB6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4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3F3648A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B64D35B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6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60D2000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09186F3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9F3084C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9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B92145E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10</w:t>
            </w:r>
          </w:p>
        </w:tc>
      </w:tr>
      <w:tr w:rsidR="002B6160" w:rsidRPr="002B6160" w14:paraId="44229BFD" w14:textId="77777777" w:rsidTr="00513F7B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  <w:hideMark/>
          </w:tcPr>
          <w:p w14:paraId="5A508C18" w14:textId="77777777" w:rsidR="00971E99" w:rsidRPr="002B6160" w:rsidRDefault="00F76811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</w:t>
            </w:r>
            <w:r w:rsidR="00971E99" w:rsidRPr="002B6160">
              <w:rPr>
                <w:rFonts w:ascii="Arial" w:hAnsi="Arial" w:cs="Arial"/>
              </w:rPr>
              <w:t>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D196383" w14:textId="4927EDAE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Preparat tlenowy do dezynfekcji inkubatorów</w:t>
            </w:r>
            <w:r w:rsidR="005821ED" w:rsidRPr="002B6160">
              <w:rPr>
                <w:rFonts w:ascii="Arial" w:hAnsi="Arial" w:cs="Arial"/>
                <w:lang w:eastAsia="pl-PL"/>
              </w:rPr>
              <w:t>:</w:t>
            </w:r>
            <w:r w:rsidRPr="002B6160">
              <w:rPr>
                <w:rFonts w:ascii="Arial" w:hAnsi="Arial" w:cs="Arial"/>
                <w:lang w:eastAsia="pl-PL"/>
              </w:rPr>
              <w:t xml:space="preserve"> </w:t>
            </w:r>
          </w:p>
          <w:p w14:paraId="420B767A" w14:textId="1BD61184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roztwór roboczy bezbarwny, aktywny min. 30 godzin</w:t>
            </w:r>
            <w:r w:rsidR="005821ED" w:rsidRPr="002B6160">
              <w:rPr>
                <w:rFonts w:ascii="Arial" w:hAnsi="Arial" w:cs="Arial"/>
                <w:lang w:eastAsia="pl-PL"/>
              </w:rPr>
              <w:t>,</w:t>
            </w:r>
          </w:p>
          <w:p w14:paraId="4CCCF0A6" w14:textId="7E6ABE9B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na bazie nadsiarczanu lub nadwęglanu</w:t>
            </w:r>
            <w:r w:rsidR="005821ED" w:rsidRPr="002B6160">
              <w:rPr>
                <w:rFonts w:ascii="Arial" w:hAnsi="Arial" w:cs="Arial"/>
                <w:lang w:eastAsia="pl-PL"/>
              </w:rPr>
              <w:t>,</w:t>
            </w:r>
          </w:p>
          <w:p w14:paraId="6D38F156" w14:textId="601F2F5A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bez zawartości związków amoniowych, kwasu octowego, aldehydów, chloru,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biguanidów</w:t>
            </w:r>
            <w:proofErr w:type="spellEnd"/>
            <w:r w:rsidR="005821ED" w:rsidRPr="002B6160">
              <w:rPr>
                <w:rFonts w:ascii="Arial" w:hAnsi="Arial" w:cs="Arial"/>
                <w:lang w:eastAsia="pl-PL"/>
              </w:rPr>
              <w:t>,</w:t>
            </w:r>
          </w:p>
          <w:p w14:paraId="3C8F52B3" w14:textId="5A3EBB9A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b/>
                <w:bCs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niewymagający aktywatora</w:t>
            </w:r>
            <w:r w:rsidR="005821ED" w:rsidRPr="002B6160">
              <w:rPr>
                <w:rFonts w:ascii="Arial" w:hAnsi="Arial" w:cs="Arial"/>
                <w:lang w:eastAsia="pl-PL"/>
              </w:rPr>
              <w:t>,</w:t>
            </w:r>
          </w:p>
          <w:p w14:paraId="61646A94" w14:textId="5A71EB81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b/>
                <w:bCs/>
                <w:lang w:eastAsia="pl-PL"/>
              </w:rPr>
              <w:t>-</w:t>
            </w:r>
            <w:r w:rsidRPr="002B6160">
              <w:rPr>
                <w:rFonts w:ascii="Arial" w:hAnsi="Arial" w:cs="Arial"/>
                <w:lang w:eastAsia="pl-PL"/>
              </w:rPr>
              <w:t xml:space="preserve"> wykazujący kompatybilność materiałową ze stalą nierdzewną, polietylen</w:t>
            </w:r>
            <w:r w:rsidR="005821ED" w:rsidRPr="002B6160">
              <w:rPr>
                <w:rFonts w:ascii="Arial" w:hAnsi="Arial" w:cs="Arial"/>
                <w:lang w:eastAsia="pl-PL"/>
              </w:rPr>
              <w:t>em, aluminium oraz poliwęglanem,</w:t>
            </w:r>
          </w:p>
          <w:p w14:paraId="64598987" w14:textId="3770051F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spektrum działania dla obszaru medycznego: B, F (Candida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albicans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),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 V (</w:t>
            </w:r>
            <w:r w:rsidR="00CF7672" w:rsidRPr="002B6160">
              <w:rPr>
                <w:rFonts w:ascii="Arial" w:hAnsi="Arial" w:cs="Arial"/>
                <w:lang w:eastAsia="pl-PL"/>
              </w:rPr>
              <w:t xml:space="preserve">Rota, Noro,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Adeno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 Polio)</w:t>
            </w:r>
            <w:r w:rsidR="009A3936" w:rsidRPr="002B6160">
              <w:rPr>
                <w:rFonts w:ascii="Arial" w:hAnsi="Arial" w:cs="Arial"/>
                <w:lang w:eastAsia="pl-PL"/>
              </w:rPr>
              <w:t>,</w:t>
            </w:r>
          </w:p>
          <w:p w14:paraId="3709CE67" w14:textId="77777777" w:rsidR="00971E99" w:rsidRDefault="009946EC" w:rsidP="009946EC">
            <w:pPr>
              <w:autoSpaceDN w:val="0"/>
              <w:adjustRightInd w:val="0"/>
              <w:rPr>
                <w:rFonts w:ascii="Arial" w:hAnsi="Arial" w:cs="Arial"/>
                <w:b/>
                <w:bCs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spektrum działania S w czasie do 2 h w stężeniu 2%</w:t>
            </w:r>
            <w:r w:rsidRPr="002B6160">
              <w:rPr>
                <w:rFonts w:ascii="Arial" w:hAnsi="Arial" w:cs="Arial"/>
                <w:b/>
                <w:bCs/>
                <w:lang w:eastAsia="pl-PL"/>
              </w:rPr>
              <w:t>.</w:t>
            </w:r>
          </w:p>
          <w:p w14:paraId="5F1B609D" w14:textId="18FDA381" w:rsidR="009C626C" w:rsidRPr="002B6160" w:rsidRDefault="009C626C" w:rsidP="009C626C">
            <w:pPr>
              <w:autoSpaceDN w:val="0"/>
              <w:adjustRightInd w:val="0"/>
              <w:spacing w:line="12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65674" w14:textId="77777777" w:rsidR="00971E99" w:rsidRPr="002B6160" w:rsidRDefault="00971E99" w:rsidP="001E020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633F7DCD" w14:textId="0917BE19" w:rsidR="00971E99" w:rsidRPr="002B6160" w:rsidRDefault="00513F7B" w:rsidP="001E020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</w:t>
            </w:r>
            <w:r w:rsidR="00971E99" w:rsidRPr="002B6160">
              <w:rPr>
                <w:rFonts w:ascii="Arial" w:hAnsi="Arial" w:cs="Arial"/>
                <w:sz w:val="18"/>
                <w:szCs w:val="18"/>
              </w:rPr>
              <w:t>….</w:t>
            </w:r>
          </w:p>
          <w:p w14:paraId="15C9FD43" w14:textId="28ACB822" w:rsidR="00971E99" w:rsidRPr="002B6160" w:rsidRDefault="00513F7B" w:rsidP="001E020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</w:t>
            </w:r>
            <w:r w:rsidR="00971E99" w:rsidRPr="002B616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105BA60" w14:textId="4EC0CE4F" w:rsidR="00971E99" w:rsidRPr="002B6160" w:rsidRDefault="00513F7B" w:rsidP="001E0206">
            <w:pPr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</w:t>
            </w:r>
            <w:r w:rsidR="00971E99" w:rsidRPr="002B6160">
              <w:rPr>
                <w:rFonts w:ascii="Arial" w:hAnsi="Arial" w:cs="Arial"/>
                <w:sz w:val="18"/>
                <w:szCs w:val="18"/>
              </w:rPr>
              <w:t>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CBAFD8" w14:textId="36B8A79E" w:rsidR="00971E99" w:rsidRPr="002B6160" w:rsidRDefault="009946EC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0,9 kg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825C970" w14:textId="46776229" w:rsidR="00971E99" w:rsidRPr="002B6160" w:rsidRDefault="009946EC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AD9611" w14:textId="77777777" w:rsidR="00971E99" w:rsidRPr="002B6160" w:rsidRDefault="00971E99" w:rsidP="001E0206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62F5D9" w14:textId="77777777" w:rsidR="00971E99" w:rsidRPr="002B6160" w:rsidRDefault="00971E99" w:rsidP="001E0206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7E606C" w14:textId="77777777" w:rsidR="00971E99" w:rsidRPr="002B6160" w:rsidRDefault="00971E99" w:rsidP="001E0206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845D9DE" w14:textId="77777777" w:rsidR="00971E99" w:rsidRPr="002B6160" w:rsidRDefault="00971E99" w:rsidP="001E0206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7AC3C9D3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5AF59FF4" w14:textId="77777777" w:rsidTr="00513F7B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7EC707F5" w14:textId="77777777" w:rsidR="00971E99" w:rsidRPr="002B6160" w:rsidRDefault="00F76811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2</w:t>
            </w:r>
            <w:r w:rsidR="00971E99" w:rsidRPr="002B6160">
              <w:rPr>
                <w:rFonts w:ascii="Arial" w:hAnsi="Arial" w:cs="Arial"/>
              </w:rPr>
              <w:t>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A2E87D" w14:textId="33862D9A" w:rsidR="009946EC" w:rsidRPr="002B6160" w:rsidRDefault="009946EC" w:rsidP="009946EC">
            <w:pPr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Preparat do dezynfekcji powierzchni i sprzętu medycznego wrażliwego na działanie alkoholi</w:t>
            </w:r>
            <w:r w:rsidR="005821ED" w:rsidRPr="002B6160">
              <w:rPr>
                <w:rFonts w:ascii="Arial" w:hAnsi="Arial" w:cs="Arial"/>
              </w:rPr>
              <w:t>:</w:t>
            </w:r>
          </w:p>
          <w:p w14:paraId="79BDF6A6" w14:textId="28DFC432" w:rsidR="009946EC" w:rsidRPr="002B6160" w:rsidRDefault="009946EC" w:rsidP="009946EC">
            <w:pPr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 xml:space="preserve">- </w:t>
            </w:r>
            <w:proofErr w:type="spellStart"/>
            <w:r w:rsidRPr="002B6160">
              <w:rPr>
                <w:rFonts w:ascii="Arial" w:hAnsi="Arial" w:cs="Arial"/>
              </w:rPr>
              <w:t>bazalkoholowy</w:t>
            </w:r>
            <w:proofErr w:type="spellEnd"/>
            <w:r w:rsidRPr="002B6160">
              <w:rPr>
                <w:rFonts w:ascii="Arial" w:hAnsi="Arial" w:cs="Arial"/>
              </w:rPr>
              <w:t xml:space="preserve"> (zawierający minimum 3 substancje aktywne) lub z zawartością alkoholu do 30%,</w:t>
            </w:r>
          </w:p>
          <w:p w14:paraId="07AC263C" w14:textId="77777777" w:rsidR="009946EC" w:rsidRPr="002B6160" w:rsidRDefault="009946EC" w:rsidP="009946EC">
            <w:pPr>
              <w:rPr>
                <w:rFonts w:ascii="Arial" w:hAnsi="Arial" w:cs="Arial"/>
                <w:b/>
                <w:bCs/>
              </w:rPr>
            </w:pPr>
            <w:r w:rsidRPr="002B6160">
              <w:rPr>
                <w:rFonts w:ascii="Arial" w:hAnsi="Arial" w:cs="Arial"/>
              </w:rPr>
              <w:t>- bez zawartości aldehydów, amin i ich pochodnych,</w:t>
            </w:r>
          </w:p>
          <w:p w14:paraId="72437CDF" w14:textId="77777777" w:rsidR="009946EC" w:rsidRPr="002B6160" w:rsidRDefault="009946EC" w:rsidP="009946EC">
            <w:pPr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  <w:b/>
                <w:bCs/>
              </w:rPr>
              <w:t>-</w:t>
            </w:r>
            <w:r w:rsidRPr="002B6160">
              <w:rPr>
                <w:rFonts w:ascii="Arial" w:hAnsi="Arial" w:cs="Arial"/>
              </w:rPr>
              <w:t xml:space="preserve"> wykazujący kompatybilność materiałową ze stalą nierdzewną, polietylenem, aluminium oraz poliwęglanem, </w:t>
            </w:r>
          </w:p>
          <w:p w14:paraId="221A763E" w14:textId="55765AFD" w:rsidR="009946EC" w:rsidRPr="002B6160" w:rsidRDefault="009946EC" w:rsidP="009946EC">
            <w:pPr>
              <w:rPr>
                <w:rFonts w:ascii="Arial" w:eastAsia="Arial Unicode MS" w:hAnsi="Arial" w:cs="Arial"/>
              </w:rPr>
            </w:pPr>
            <w:r w:rsidRPr="002B6160">
              <w:rPr>
                <w:rFonts w:ascii="Arial" w:hAnsi="Arial" w:cs="Arial"/>
              </w:rPr>
              <w:t xml:space="preserve">- spektrum działania dla obszaru medycznego w czasie do 1 minuty: B, F (Candida </w:t>
            </w:r>
            <w:proofErr w:type="spellStart"/>
            <w:r w:rsidRPr="002B6160">
              <w:rPr>
                <w:rFonts w:ascii="Arial" w:hAnsi="Arial" w:cs="Arial"/>
              </w:rPr>
              <w:t>albicans</w:t>
            </w:r>
            <w:proofErr w:type="spellEnd"/>
            <w:r w:rsidRPr="002B6160">
              <w:rPr>
                <w:rFonts w:ascii="Arial" w:hAnsi="Arial" w:cs="Arial"/>
              </w:rPr>
              <w:t xml:space="preserve">), V (osłonkowe); do 15 minut: </w:t>
            </w:r>
            <w:proofErr w:type="spellStart"/>
            <w:r w:rsidRPr="002B6160">
              <w:rPr>
                <w:rFonts w:ascii="Arial" w:hAnsi="Arial" w:cs="Arial"/>
              </w:rPr>
              <w:t>Tbc</w:t>
            </w:r>
            <w:proofErr w:type="spellEnd"/>
            <w:r w:rsidRPr="002B6160">
              <w:rPr>
                <w:rFonts w:ascii="Arial" w:hAnsi="Arial" w:cs="Arial"/>
              </w:rPr>
              <w:t xml:space="preserve"> (</w:t>
            </w:r>
            <w:proofErr w:type="spellStart"/>
            <w:proofErr w:type="gramStart"/>
            <w:r w:rsidRPr="002B6160">
              <w:rPr>
                <w:rFonts w:ascii="Arial" w:hAnsi="Arial" w:cs="Arial"/>
              </w:rPr>
              <w:t>M.Terrae</w:t>
            </w:r>
            <w:proofErr w:type="spellEnd"/>
            <w:proofErr w:type="gramEnd"/>
            <w:r w:rsidRPr="002B6160">
              <w:rPr>
                <w:rFonts w:ascii="Arial" w:hAnsi="Arial" w:cs="Arial"/>
              </w:rPr>
              <w:t xml:space="preserve">) </w:t>
            </w:r>
          </w:p>
          <w:p w14:paraId="1B2F1B24" w14:textId="77777777" w:rsidR="00971E99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eastAsia="Arial Unicode MS" w:hAnsi="Arial" w:cs="Arial"/>
              </w:rPr>
              <w:t xml:space="preserve">- wyrób medyczny klasy </w:t>
            </w:r>
            <w:proofErr w:type="spellStart"/>
            <w:r w:rsidRPr="002B6160">
              <w:rPr>
                <w:rFonts w:ascii="Arial" w:eastAsia="Arial Unicode MS" w:hAnsi="Arial" w:cs="Arial"/>
              </w:rPr>
              <w:t>IIa</w:t>
            </w:r>
            <w:proofErr w:type="spellEnd"/>
            <w:r w:rsidR="00971E99" w:rsidRPr="002B6160">
              <w:rPr>
                <w:rFonts w:ascii="Arial" w:hAnsi="Arial" w:cs="Arial"/>
                <w:lang w:eastAsia="pl-PL"/>
              </w:rPr>
              <w:t>.</w:t>
            </w:r>
            <w:r w:rsidR="003B2564" w:rsidRPr="002B6160">
              <w:rPr>
                <w:rFonts w:ascii="Arial" w:hAnsi="Arial" w:cs="Arial"/>
                <w:lang w:eastAsia="pl-PL"/>
              </w:rPr>
              <w:t xml:space="preserve"> </w:t>
            </w:r>
          </w:p>
          <w:p w14:paraId="3489340C" w14:textId="59ED93AC" w:rsidR="009C626C" w:rsidRPr="002B6160" w:rsidRDefault="009C626C" w:rsidP="009C626C">
            <w:pPr>
              <w:autoSpaceDN w:val="0"/>
              <w:adjustRightInd w:val="0"/>
              <w:spacing w:line="192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6240A" w14:textId="77777777" w:rsidR="00513F7B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44B1538C" w14:textId="77777777" w:rsidR="00513F7B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61DEF960" w14:textId="77777777" w:rsidR="00513F7B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39004EB5" w14:textId="4211B7B5" w:rsidR="00971E99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D8555C" w14:textId="5BF39625" w:rsidR="00971E99" w:rsidRPr="002B6160" w:rsidRDefault="009946EC" w:rsidP="001E020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 l</w:t>
            </w:r>
            <w:r w:rsidR="0022725A" w:rsidRPr="002B6160">
              <w:rPr>
                <w:rFonts w:ascii="Arial" w:hAnsi="Arial" w:cs="Arial"/>
              </w:rPr>
              <w:t>itr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4FA1EF" w14:textId="45814EE7" w:rsidR="00971E99" w:rsidRPr="002B6160" w:rsidRDefault="009946EC" w:rsidP="001E020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041CCD" w14:textId="77777777" w:rsidR="00971E99" w:rsidRPr="002B6160" w:rsidRDefault="00971E99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D1A92E" w14:textId="77777777" w:rsidR="00971E99" w:rsidRPr="002B6160" w:rsidRDefault="00971E99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43935" w14:textId="77777777" w:rsidR="00971E99" w:rsidRPr="002B6160" w:rsidRDefault="00971E99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236485" w14:textId="77777777" w:rsidR="00971E99" w:rsidRPr="002B6160" w:rsidRDefault="00971E99" w:rsidP="001E0206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63D419FB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1E0F1625" w14:textId="77777777" w:rsidTr="00513F7B">
        <w:trPr>
          <w:trHeight w:val="130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1C063174" w14:textId="5A06F654" w:rsidR="00971E99" w:rsidRPr="002B6160" w:rsidRDefault="003B2564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AB5495A" w14:textId="6F9C0B56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Preparat do dezynfekcji błon śluzowych i ran</w:t>
            </w:r>
            <w:r w:rsidR="00034467" w:rsidRPr="002B6160">
              <w:rPr>
                <w:rFonts w:ascii="Arial" w:hAnsi="Arial" w:cs="Arial"/>
                <w:lang w:eastAsia="pl-PL"/>
              </w:rPr>
              <w:t>:</w:t>
            </w:r>
          </w:p>
          <w:p w14:paraId="67CBAE93" w14:textId="506BE3F1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gotowy do użycia, bezbarwny</w:t>
            </w:r>
            <w:r w:rsidR="00034467" w:rsidRPr="002B6160">
              <w:rPr>
                <w:rFonts w:ascii="Arial" w:hAnsi="Arial" w:cs="Arial"/>
                <w:lang w:eastAsia="pl-PL"/>
              </w:rPr>
              <w:t>,</w:t>
            </w:r>
          </w:p>
          <w:p w14:paraId="0BF5360A" w14:textId="56147E93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na bazie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dichlorowodorku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octenidyny</w:t>
            </w:r>
            <w:proofErr w:type="spellEnd"/>
            <w:r w:rsidR="00034467" w:rsidRPr="002B6160">
              <w:rPr>
                <w:rFonts w:ascii="Arial" w:hAnsi="Arial" w:cs="Arial"/>
                <w:lang w:eastAsia="pl-PL"/>
              </w:rPr>
              <w:t>,</w:t>
            </w:r>
          </w:p>
          <w:p w14:paraId="5926E20B" w14:textId="38D1C8B6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nie zawierający jodu i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chlorheksydyny</w:t>
            </w:r>
            <w:proofErr w:type="spellEnd"/>
            <w:r w:rsidR="006B6D8C">
              <w:rPr>
                <w:rFonts w:ascii="Arial" w:hAnsi="Arial" w:cs="Arial"/>
                <w:lang w:eastAsia="pl-PL"/>
              </w:rPr>
              <w:t>,</w:t>
            </w:r>
          </w:p>
          <w:p w14:paraId="43BA939E" w14:textId="089F6B3C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spektrum działania: B, F, w tym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drożdżakobójcze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pierwotniakobójcze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</w:t>
            </w:r>
            <w:r w:rsidR="00034467" w:rsidRPr="002B6160">
              <w:rPr>
                <w:rFonts w:ascii="Arial" w:hAnsi="Arial" w:cs="Arial"/>
                <w:lang w:eastAsia="pl-PL"/>
              </w:rPr>
              <w:t xml:space="preserve"> V (HIV, HBV, </w:t>
            </w:r>
            <w:proofErr w:type="spellStart"/>
            <w:r w:rsidR="00034467" w:rsidRPr="002B6160">
              <w:rPr>
                <w:rFonts w:ascii="Arial" w:hAnsi="Arial" w:cs="Arial"/>
                <w:lang w:eastAsia="pl-PL"/>
              </w:rPr>
              <w:t>Herpes</w:t>
            </w:r>
            <w:proofErr w:type="spellEnd"/>
            <w:r w:rsidR="00034467" w:rsidRPr="002B6160">
              <w:rPr>
                <w:rFonts w:ascii="Arial" w:hAnsi="Arial" w:cs="Arial"/>
                <w:lang w:eastAsia="pl-PL"/>
              </w:rPr>
              <w:t xml:space="preserve"> </w:t>
            </w:r>
            <w:proofErr w:type="spellStart"/>
            <w:r w:rsidR="00034467" w:rsidRPr="002B6160">
              <w:rPr>
                <w:rFonts w:ascii="Arial" w:hAnsi="Arial" w:cs="Arial"/>
                <w:lang w:eastAsia="pl-PL"/>
              </w:rPr>
              <w:t>simplex</w:t>
            </w:r>
            <w:proofErr w:type="spellEnd"/>
            <w:r w:rsidR="00034467" w:rsidRPr="002B6160">
              <w:rPr>
                <w:rFonts w:ascii="Arial" w:hAnsi="Arial" w:cs="Arial"/>
                <w:lang w:eastAsia="pl-PL"/>
              </w:rPr>
              <w:t>)</w:t>
            </w:r>
            <w:r w:rsidR="009A3936" w:rsidRPr="002B6160">
              <w:rPr>
                <w:rFonts w:ascii="Arial" w:hAnsi="Arial" w:cs="Arial"/>
                <w:lang w:eastAsia="pl-PL"/>
              </w:rPr>
              <w:t>,</w:t>
            </w:r>
          </w:p>
          <w:p w14:paraId="67BDE325" w14:textId="14458194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opakowania z atomizerem</w:t>
            </w:r>
            <w:r w:rsidR="00034467" w:rsidRPr="002B6160">
              <w:rPr>
                <w:rFonts w:ascii="Arial" w:hAnsi="Arial" w:cs="Arial"/>
                <w:lang w:eastAsia="pl-PL"/>
              </w:rPr>
              <w:t>,</w:t>
            </w:r>
          </w:p>
          <w:p w14:paraId="34A3F281" w14:textId="00597502" w:rsidR="00971E99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produkt leczniczy.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F1414" w14:textId="77777777" w:rsidR="00513F7B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59420B32" w14:textId="77777777" w:rsidR="00513F7B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55B46563" w14:textId="77777777" w:rsidR="00513F7B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7A403DEA" w14:textId="04A27A35" w:rsidR="00971E99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943172" w14:textId="42B29733" w:rsidR="00971E99" w:rsidRPr="002B6160" w:rsidRDefault="009946EC" w:rsidP="001E020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250 ml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39AA93" w14:textId="79C888D3" w:rsidR="00971E99" w:rsidRPr="002B6160" w:rsidRDefault="003A7AF6" w:rsidP="001E020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BB0F53">
              <w:rPr>
                <w:rFonts w:ascii="Arial" w:hAnsi="Arial" w:cs="Arial"/>
              </w:rPr>
              <w:t>0</w:t>
            </w:r>
            <w:r w:rsidR="009946EC" w:rsidRPr="002B616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5179CF" w14:textId="77777777" w:rsidR="00971E99" w:rsidRPr="002B6160" w:rsidRDefault="00971E99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BABAB6" w14:textId="77777777" w:rsidR="00971E99" w:rsidRPr="002B6160" w:rsidRDefault="00971E99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99C104" w14:textId="77777777" w:rsidR="00971E99" w:rsidRPr="002B6160" w:rsidRDefault="00971E99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8E9BAF" w14:textId="77777777" w:rsidR="00971E99" w:rsidRPr="002B6160" w:rsidRDefault="00971E99" w:rsidP="001E0206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04F74B44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1F3F28DB" w14:textId="77777777" w:rsidTr="00513F7B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43D143E3" w14:textId="77777777" w:rsidR="00971E99" w:rsidRPr="002B6160" w:rsidRDefault="003B2564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4</w:t>
            </w:r>
            <w:r w:rsidR="00971E99" w:rsidRPr="002B6160">
              <w:rPr>
                <w:rFonts w:ascii="Arial" w:hAnsi="Arial" w:cs="Arial"/>
              </w:rPr>
              <w:t>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473D7E" w14:textId="4988D685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Preparat do odkażania skóry przed iniekcjami, zabiegami (np. opatrywaniem ran, cewnikowaniem)</w:t>
            </w:r>
            <w:r w:rsidR="00034467" w:rsidRPr="002B6160">
              <w:rPr>
                <w:rFonts w:ascii="Arial" w:hAnsi="Arial" w:cs="Arial"/>
                <w:lang w:eastAsia="pl-PL"/>
              </w:rPr>
              <w:t>:</w:t>
            </w:r>
          </w:p>
          <w:p w14:paraId="120EDA5A" w14:textId="630DB73F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bezbarwny, gotowy do użycia</w:t>
            </w:r>
            <w:r w:rsidR="006B6D8C">
              <w:rPr>
                <w:rFonts w:ascii="Arial" w:hAnsi="Arial" w:cs="Arial"/>
                <w:lang w:eastAsia="pl-PL"/>
              </w:rPr>
              <w:t>,</w:t>
            </w:r>
          </w:p>
          <w:p w14:paraId="20C24A20" w14:textId="203BD085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zawierający min. 3 substancje aktywne (2 alkohole +</w:t>
            </w:r>
            <w:r w:rsidR="00034467" w:rsidRPr="002B6160">
              <w:rPr>
                <w:rFonts w:ascii="Arial" w:hAnsi="Arial" w:cs="Arial"/>
                <w:lang w:eastAsia="pl-PL"/>
              </w:rPr>
              <w:t xml:space="preserve"> </w:t>
            </w:r>
            <w:r w:rsidRPr="002B6160">
              <w:rPr>
                <w:rFonts w:ascii="Arial" w:hAnsi="Arial" w:cs="Arial"/>
                <w:lang w:eastAsia="pl-PL"/>
              </w:rPr>
              <w:t>inna substancja czynna)</w:t>
            </w:r>
            <w:r w:rsidR="006B6D8C">
              <w:rPr>
                <w:rFonts w:ascii="Arial" w:hAnsi="Arial" w:cs="Arial"/>
                <w:lang w:eastAsia="pl-PL"/>
              </w:rPr>
              <w:t>,</w:t>
            </w:r>
          </w:p>
          <w:p w14:paraId="58A26EE3" w14:textId="31BB2F9F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z dodatkiem nadtlenku wodoru</w:t>
            </w:r>
            <w:r w:rsidR="006B6D8C">
              <w:rPr>
                <w:rFonts w:ascii="Arial" w:hAnsi="Arial" w:cs="Arial"/>
                <w:lang w:eastAsia="pl-PL"/>
              </w:rPr>
              <w:t>,</w:t>
            </w:r>
          </w:p>
          <w:p w14:paraId="6A84DC52" w14:textId="33AFF895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spektrum działania: B (w tym MRSA), F (w tym Candida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albicans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),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 (</w:t>
            </w:r>
            <w:proofErr w:type="spellStart"/>
            <w:proofErr w:type="gramStart"/>
            <w:r w:rsidRPr="002B6160">
              <w:rPr>
                <w:rFonts w:ascii="Arial" w:hAnsi="Arial" w:cs="Arial"/>
                <w:lang w:eastAsia="pl-PL"/>
              </w:rPr>
              <w:t>M.Tuberculosis</w:t>
            </w:r>
            <w:proofErr w:type="spellEnd"/>
            <w:proofErr w:type="gramEnd"/>
            <w:r w:rsidRPr="002B6160">
              <w:rPr>
                <w:rFonts w:ascii="Arial" w:hAnsi="Arial" w:cs="Arial"/>
                <w:lang w:eastAsia="pl-PL"/>
              </w:rPr>
              <w:t xml:space="preserve">), V (HIV, HBV,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rotawirus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, adenowirus,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herpes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simplex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), </w:t>
            </w:r>
          </w:p>
          <w:p w14:paraId="0605182C" w14:textId="0A3A4A2B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bez etanolu,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chlorheksydyny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 i związków amoniowych</w:t>
            </w:r>
            <w:r w:rsidR="00034467" w:rsidRPr="002B6160">
              <w:rPr>
                <w:rFonts w:ascii="Arial" w:hAnsi="Arial" w:cs="Arial"/>
                <w:lang w:eastAsia="pl-PL"/>
              </w:rPr>
              <w:t>,</w:t>
            </w:r>
          </w:p>
          <w:p w14:paraId="0C7D166C" w14:textId="793C0E36" w:rsidR="009946EC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opakowania z atomizerem</w:t>
            </w:r>
            <w:r w:rsidR="00034467" w:rsidRPr="002B6160">
              <w:rPr>
                <w:rFonts w:ascii="Arial" w:hAnsi="Arial" w:cs="Arial"/>
                <w:lang w:eastAsia="pl-PL"/>
              </w:rPr>
              <w:t>,</w:t>
            </w:r>
          </w:p>
          <w:p w14:paraId="4E262904" w14:textId="35D1D6D2" w:rsidR="00971E99" w:rsidRPr="002B6160" w:rsidRDefault="009946EC" w:rsidP="009946EC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produkt leczniczy</w:t>
            </w:r>
            <w:r w:rsidR="00971E99" w:rsidRPr="002B616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5F9B4" w14:textId="77777777" w:rsidR="00513F7B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4E79562A" w14:textId="77777777" w:rsidR="00513F7B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1FEB790E" w14:textId="77777777" w:rsidR="00513F7B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2EAE3CDD" w14:textId="278FC1DD" w:rsidR="00971E99" w:rsidRPr="002B6160" w:rsidRDefault="00513F7B" w:rsidP="00513F7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61B98F" w14:textId="6D7CEF4D" w:rsidR="00971E99" w:rsidRPr="002B6160" w:rsidRDefault="009946EC" w:rsidP="001E020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250 ml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188388" w14:textId="2325AD82" w:rsidR="00971E99" w:rsidRPr="002B6160" w:rsidRDefault="009A3936" w:rsidP="009946E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3</w:t>
            </w:r>
            <w:r w:rsidR="003A7AF6">
              <w:rPr>
                <w:rFonts w:ascii="Arial" w:hAnsi="Arial" w:cs="Arial"/>
              </w:rPr>
              <w:t>0</w:t>
            </w:r>
            <w:r w:rsidRPr="002B616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7AD77E" w14:textId="77777777" w:rsidR="00971E99" w:rsidRPr="002B6160" w:rsidRDefault="00971E99" w:rsidP="00043C04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A9C382" w14:textId="77777777" w:rsidR="00971E99" w:rsidRPr="002B6160" w:rsidRDefault="00971E99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E17B0" w14:textId="77777777" w:rsidR="00971E99" w:rsidRPr="002B6160" w:rsidRDefault="00971E99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9F7D05" w14:textId="77777777" w:rsidR="00971E99" w:rsidRPr="002B6160" w:rsidRDefault="00971E99" w:rsidP="001E0206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6A8C30F5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16CCE8CF" w14:textId="77777777" w:rsidTr="00513F7B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28AF878E" w14:textId="6A5CCEC0" w:rsidR="006709EF" w:rsidRPr="002B6160" w:rsidRDefault="006709EF" w:rsidP="001E0206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5</w:t>
            </w:r>
            <w:r w:rsidR="004D6D24">
              <w:rPr>
                <w:rFonts w:ascii="Arial" w:hAnsi="Arial" w:cs="Arial"/>
              </w:rPr>
              <w:t>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0C856F" w14:textId="71D83CBA" w:rsidR="006B6D8C" w:rsidRDefault="006709EF" w:rsidP="006709EF">
            <w:pPr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Gotowe do użycia chusteczki z włókniny o wymiarach min. 20cmx20cm do dezynfekcji wyrobów medycznych, sprzętu wrażliwego na działanie alkoholi, ink</w:t>
            </w:r>
            <w:r w:rsidR="00636DEB" w:rsidRPr="002B6160">
              <w:rPr>
                <w:rFonts w:ascii="Arial" w:hAnsi="Arial" w:cs="Arial"/>
              </w:rPr>
              <w:t>u</w:t>
            </w:r>
            <w:r w:rsidRPr="002B6160">
              <w:rPr>
                <w:rFonts w:ascii="Arial" w:hAnsi="Arial" w:cs="Arial"/>
              </w:rPr>
              <w:t>batorów</w:t>
            </w:r>
            <w:r w:rsidR="006B6D8C">
              <w:rPr>
                <w:rFonts w:ascii="Arial" w:hAnsi="Arial" w:cs="Arial"/>
              </w:rPr>
              <w:t>.</w:t>
            </w:r>
          </w:p>
          <w:p w14:paraId="4D69E575" w14:textId="0F9E8DA8" w:rsidR="006709EF" w:rsidRPr="002B6160" w:rsidRDefault="006709EF" w:rsidP="006709EF">
            <w:pPr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– nie powodujące uszkodzeń i przebarwień</w:t>
            </w:r>
            <w:r w:rsidR="006B6D8C">
              <w:rPr>
                <w:rFonts w:ascii="Arial" w:hAnsi="Arial" w:cs="Arial"/>
              </w:rPr>
              <w:t>,</w:t>
            </w:r>
            <w:r w:rsidRPr="002B6160">
              <w:rPr>
                <w:rFonts w:ascii="Arial" w:hAnsi="Arial" w:cs="Arial"/>
              </w:rPr>
              <w:t xml:space="preserve"> </w:t>
            </w:r>
          </w:p>
          <w:p w14:paraId="72949BF5" w14:textId="47259E32" w:rsidR="006709EF" w:rsidRPr="002B6160" w:rsidRDefault="006709EF" w:rsidP="006709EF">
            <w:pPr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- wyciągane pojedynczo z opakowania plastikowego</w:t>
            </w:r>
            <w:r w:rsidR="006B6D8C">
              <w:rPr>
                <w:rFonts w:ascii="Arial" w:hAnsi="Arial" w:cs="Arial"/>
              </w:rPr>
              <w:t>,</w:t>
            </w:r>
          </w:p>
          <w:p w14:paraId="4A2FF9C5" w14:textId="7831DABE" w:rsidR="006709EF" w:rsidRPr="002B6160" w:rsidRDefault="006709EF" w:rsidP="006709EF">
            <w:pPr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- zawierające czwartorzędowe związki amoniowe</w:t>
            </w:r>
            <w:r w:rsidR="006B6D8C">
              <w:rPr>
                <w:rFonts w:ascii="Arial" w:hAnsi="Arial" w:cs="Arial"/>
              </w:rPr>
              <w:t>,</w:t>
            </w:r>
          </w:p>
          <w:p w14:paraId="2D8DC678" w14:textId="2BA1A4EF" w:rsidR="006709EF" w:rsidRPr="002B6160" w:rsidRDefault="006709EF" w:rsidP="006709EF">
            <w:pPr>
              <w:rPr>
                <w:rFonts w:ascii="Arial" w:hAnsi="Arial" w:cs="Arial"/>
                <w:b/>
                <w:bCs/>
              </w:rPr>
            </w:pPr>
            <w:r w:rsidRPr="002B6160">
              <w:rPr>
                <w:rFonts w:ascii="Arial" w:hAnsi="Arial" w:cs="Arial"/>
              </w:rPr>
              <w:t>- bez zawartości alkoholu i aldehydów</w:t>
            </w:r>
            <w:r w:rsidR="006B6D8C">
              <w:rPr>
                <w:rFonts w:ascii="Arial" w:hAnsi="Arial" w:cs="Arial"/>
              </w:rPr>
              <w:t>,</w:t>
            </w:r>
          </w:p>
          <w:p w14:paraId="3303C382" w14:textId="73412CAD" w:rsidR="006709EF" w:rsidRPr="002B6160" w:rsidRDefault="006709EF" w:rsidP="006709EF">
            <w:pPr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  <w:b/>
                <w:bCs/>
              </w:rPr>
              <w:t xml:space="preserve">- </w:t>
            </w:r>
            <w:r w:rsidRPr="002B6160">
              <w:rPr>
                <w:rFonts w:ascii="Arial" w:hAnsi="Arial" w:cs="Arial"/>
              </w:rPr>
              <w:t>wykazujący kompatybilność materiałową ze stalą nierdzewną, polietylenem, aluminium oraz poliwęglanem</w:t>
            </w:r>
            <w:r w:rsidR="006B6D8C">
              <w:rPr>
                <w:rFonts w:ascii="Arial" w:hAnsi="Arial" w:cs="Arial"/>
              </w:rPr>
              <w:t>,</w:t>
            </w:r>
          </w:p>
          <w:p w14:paraId="32702ADE" w14:textId="00E04CB7" w:rsidR="006709EF" w:rsidRPr="002B6160" w:rsidRDefault="006709EF" w:rsidP="006709EF">
            <w:pPr>
              <w:rPr>
                <w:rFonts w:ascii="Arial" w:hAnsi="Arial" w:cs="Arial"/>
                <w:b/>
                <w:bCs/>
              </w:rPr>
            </w:pPr>
            <w:r w:rsidRPr="002B6160">
              <w:rPr>
                <w:rFonts w:ascii="Arial" w:hAnsi="Arial" w:cs="Arial"/>
              </w:rPr>
              <w:t xml:space="preserve">- spektrum działania dla obszaru medycznego w czasie do 1min: B, F </w:t>
            </w:r>
            <w:r w:rsidRPr="002B6160">
              <w:rPr>
                <w:rFonts w:ascii="Arial" w:hAnsi="Arial" w:cs="Arial"/>
              </w:rPr>
              <w:lastRenderedPageBreak/>
              <w:t xml:space="preserve">(Candida </w:t>
            </w:r>
            <w:proofErr w:type="spellStart"/>
            <w:r w:rsidRPr="002B6160">
              <w:rPr>
                <w:rFonts w:ascii="Arial" w:hAnsi="Arial" w:cs="Arial"/>
              </w:rPr>
              <w:t>albicans</w:t>
            </w:r>
            <w:proofErr w:type="spellEnd"/>
            <w:r w:rsidRPr="002B6160">
              <w:rPr>
                <w:rFonts w:ascii="Arial" w:hAnsi="Arial" w:cs="Arial"/>
              </w:rPr>
              <w:t xml:space="preserve">), V (osłonkowe).; do 15 min: </w:t>
            </w:r>
            <w:proofErr w:type="spellStart"/>
            <w:r w:rsidRPr="002B6160">
              <w:rPr>
                <w:rFonts w:ascii="Arial" w:hAnsi="Arial" w:cs="Arial"/>
              </w:rPr>
              <w:t>Tbc</w:t>
            </w:r>
            <w:proofErr w:type="spellEnd"/>
            <w:r w:rsidR="006B6D8C">
              <w:rPr>
                <w:rFonts w:ascii="Arial" w:hAnsi="Arial" w:cs="Arial"/>
              </w:rPr>
              <w:t>,</w:t>
            </w:r>
          </w:p>
          <w:p w14:paraId="14295BEB" w14:textId="3024FCBE" w:rsidR="006709EF" w:rsidRPr="002B6160" w:rsidRDefault="006709EF" w:rsidP="006709EF">
            <w:pPr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- ważność po otwarciu minimum miesiąc</w:t>
            </w:r>
            <w:r w:rsidR="006B6D8C">
              <w:rPr>
                <w:rFonts w:ascii="Arial" w:hAnsi="Arial" w:cs="Arial"/>
              </w:rPr>
              <w:t>,</w:t>
            </w:r>
          </w:p>
          <w:p w14:paraId="2D9B53FC" w14:textId="1600D400" w:rsidR="006709EF" w:rsidRPr="002B6160" w:rsidRDefault="006709EF" w:rsidP="006709EF">
            <w:pPr>
              <w:rPr>
                <w:rFonts w:ascii="Arial" w:eastAsia="Arial Unicode MS" w:hAnsi="Arial" w:cs="Arial"/>
              </w:rPr>
            </w:pPr>
            <w:r w:rsidRPr="002B6160">
              <w:rPr>
                <w:rFonts w:ascii="Arial" w:hAnsi="Arial" w:cs="Arial"/>
              </w:rPr>
              <w:t>- wyrób medyczny i/lub produkt biobójczy</w:t>
            </w:r>
            <w:r w:rsidR="006B6D8C">
              <w:rPr>
                <w:rFonts w:ascii="Arial" w:hAnsi="Arial" w:cs="Arial"/>
              </w:rPr>
              <w:t>.</w:t>
            </w:r>
          </w:p>
          <w:p w14:paraId="70F01379" w14:textId="77777777" w:rsidR="006709EF" w:rsidRPr="002B6160" w:rsidRDefault="006709EF" w:rsidP="00EF4994">
            <w:pPr>
              <w:autoSpaceDN w:val="0"/>
              <w:adjustRightInd w:val="0"/>
              <w:spacing w:line="120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66301" w14:textId="77777777" w:rsidR="006709EF" w:rsidRPr="002B6160" w:rsidRDefault="006709EF" w:rsidP="006709E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lastRenderedPageBreak/>
              <w:t>Producent:</w:t>
            </w:r>
          </w:p>
          <w:p w14:paraId="5CD0E00C" w14:textId="77777777" w:rsidR="006709EF" w:rsidRPr="002B6160" w:rsidRDefault="006709EF" w:rsidP="006709E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54301F86" w14:textId="77777777" w:rsidR="006709EF" w:rsidRPr="002B6160" w:rsidRDefault="006709EF" w:rsidP="006709E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4527EE56" w14:textId="5536387C" w:rsidR="006709EF" w:rsidRPr="002B6160" w:rsidRDefault="006709EF" w:rsidP="006709E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EF29F1" w14:textId="3A738066" w:rsidR="006709EF" w:rsidRPr="002B6160" w:rsidRDefault="006709EF" w:rsidP="001E020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200 szt.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28CE15" w14:textId="39BAF373" w:rsidR="006709EF" w:rsidRPr="002B6160" w:rsidRDefault="003A7AF6" w:rsidP="009946E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B0F53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76B2B4" w14:textId="77777777" w:rsidR="006709EF" w:rsidRPr="002B6160" w:rsidRDefault="006709EF" w:rsidP="00043C04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B26A47" w14:textId="77777777" w:rsidR="006709EF" w:rsidRPr="002B6160" w:rsidRDefault="006709EF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A3D2D3" w14:textId="77777777" w:rsidR="006709EF" w:rsidRPr="002B6160" w:rsidRDefault="006709EF" w:rsidP="001E0206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DBC8DE" w14:textId="77777777" w:rsidR="006709EF" w:rsidRPr="002B6160" w:rsidRDefault="006709EF" w:rsidP="001E0206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09B59976" w14:textId="77777777" w:rsidR="006709EF" w:rsidRPr="002B6160" w:rsidRDefault="006709EF" w:rsidP="001E0206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612763A9" w14:textId="77777777" w:rsidTr="00EB6B2E">
        <w:trPr>
          <w:trHeight w:val="454"/>
        </w:trPr>
        <w:tc>
          <w:tcPr>
            <w:tcW w:w="9356" w:type="dxa"/>
            <w:gridSpan w:val="7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4FC3399" w14:textId="77777777" w:rsidR="00971E99" w:rsidRPr="002B6160" w:rsidRDefault="00971E99" w:rsidP="001E0206">
            <w:pPr>
              <w:jc w:val="right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  <w:b/>
                <w:bCs/>
                <w:sz w:val="24"/>
              </w:rPr>
              <w:t>Razem:</w:t>
            </w:r>
          </w:p>
        </w:tc>
        <w:tc>
          <w:tcPr>
            <w:tcW w:w="1535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4A5455B0" w14:textId="530B0DCA" w:rsidR="009A3936" w:rsidRPr="002B6160" w:rsidRDefault="009A3936" w:rsidP="009A39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0682A5D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572DFB10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1A058761" w14:textId="77777777" w:rsidR="00971E99" w:rsidRPr="002B6160" w:rsidRDefault="00971E99" w:rsidP="001E020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77F4B97" w14:textId="77777777" w:rsidR="00B16B6E" w:rsidRDefault="00B16B6E" w:rsidP="00B16B6E">
      <w:pPr>
        <w:jc w:val="both"/>
        <w:rPr>
          <w:rFonts w:ascii="Arial" w:hAnsi="Arial" w:cs="Arial"/>
          <w:iCs/>
          <w:spacing w:val="4"/>
          <w:sz w:val="10"/>
        </w:rPr>
      </w:pPr>
    </w:p>
    <w:p w14:paraId="69FE75CE" w14:textId="529DFE67" w:rsidR="003B2564" w:rsidRPr="00011D3B" w:rsidRDefault="00011D3B" w:rsidP="00011D3B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 xml:space="preserve">* </w:t>
      </w:r>
      <w:r w:rsidR="00B16B6E" w:rsidRPr="00011D3B">
        <w:rPr>
          <w:rFonts w:ascii="Arial" w:hAnsi="Arial" w:cs="Arial"/>
          <w:iCs/>
          <w:color w:val="EE0000"/>
          <w:spacing w:val="4"/>
        </w:rPr>
        <w:t>Brak podania przez Wykonawcę nazw producentów i nazw preparatów dla każdej pozycji spowoduje odrzucenie oferty.</w:t>
      </w:r>
    </w:p>
    <w:p w14:paraId="41B58871" w14:textId="316039F9" w:rsidR="00011D3B" w:rsidRDefault="00011D3B" w:rsidP="00011D3B">
      <w:pPr>
        <w:ind w:left="-426" w:hanging="141"/>
        <w:jc w:val="both"/>
        <w:rPr>
          <w:rFonts w:ascii="Arial" w:hAnsi="Arial" w:cs="Arial"/>
          <w:iCs/>
          <w:spacing w:val="4"/>
        </w:rPr>
      </w:pPr>
    </w:p>
    <w:p w14:paraId="4163787C" w14:textId="7F3A2A51" w:rsidR="00011D3B" w:rsidRPr="00011D3B" w:rsidRDefault="00011D3B" w:rsidP="00011D3B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 xml:space="preserve">Zamawiający przypomina, że należy wskazywać nazwy producentów a nie dystrybutorów oferowanych produktów. </w:t>
      </w:r>
    </w:p>
    <w:p w14:paraId="1629C45B" w14:textId="77777777" w:rsidR="00B16B6E" w:rsidRPr="00B16B6E" w:rsidRDefault="00B16B6E" w:rsidP="00B16B6E">
      <w:pPr>
        <w:pStyle w:val="Akapitzlist"/>
        <w:ind w:left="-207"/>
        <w:jc w:val="both"/>
        <w:rPr>
          <w:rFonts w:ascii="Arial" w:hAnsi="Arial" w:cs="Arial"/>
          <w:iCs/>
          <w:spacing w:val="4"/>
        </w:rPr>
      </w:pPr>
    </w:p>
    <w:p w14:paraId="70B567B9" w14:textId="37EBC121" w:rsidR="009946EC" w:rsidRPr="002B6160" w:rsidRDefault="009946EC" w:rsidP="009946EC">
      <w:pPr>
        <w:ind w:left="-567" w:right="-458"/>
        <w:jc w:val="both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</w:rPr>
        <w:t>Poz. 1</w:t>
      </w:r>
      <w:r w:rsidR="00636DEB" w:rsidRPr="002B6160">
        <w:rPr>
          <w:rFonts w:ascii="Arial" w:hAnsi="Arial" w:cs="Arial"/>
        </w:rPr>
        <w:t>,5</w:t>
      </w:r>
      <w:r w:rsidRPr="002B6160">
        <w:rPr>
          <w:rFonts w:ascii="Arial" w:hAnsi="Arial" w:cs="Arial"/>
        </w:rPr>
        <w:t xml:space="preserve"> - Wykonawca oświadcza, że oferowany preparat można bezpiecznie stosować do dezynfekcji inkubatorów. Wykonawca gwarantuje</w:t>
      </w:r>
      <w:r w:rsidR="004D6D24">
        <w:rPr>
          <w:rFonts w:ascii="Arial" w:hAnsi="Arial" w:cs="Arial"/>
        </w:rPr>
        <w:t>,</w:t>
      </w:r>
      <w:r w:rsidRPr="002B6160">
        <w:rPr>
          <w:rFonts w:ascii="Arial" w:hAnsi="Arial" w:cs="Arial"/>
        </w:rPr>
        <w:t xml:space="preserve"> że produkt jest bezpieczny dla noworodków przebywających w inkubatorach.</w:t>
      </w:r>
    </w:p>
    <w:p w14:paraId="61FA48BC" w14:textId="77777777" w:rsidR="00971E99" w:rsidRPr="002B6160" w:rsidRDefault="00971E99" w:rsidP="00971E99">
      <w:pPr>
        <w:ind w:left="-567"/>
        <w:jc w:val="both"/>
        <w:rPr>
          <w:rFonts w:ascii="Arial" w:hAnsi="Arial" w:cs="Arial"/>
          <w:iCs/>
          <w:spacing w:val="4"/>
          <w:sz w:val="4"/>
        </w:rPr>
      </w:pPr>
    </w:p>
    <w:p w14:paraId="4BC21BE8" w14:textId="77777777" w:rsidR="009946EC" w:rsidRPr="002B6160" w:rsidRDefault="009946EC" w:rsidP="009946EC">
      <w:pPr>
        <w:jc w:val="both"/>
        <w:rPr>
          <w:rFonts w:ascii="Arial" w:hAnsi="Arial" w:cs="Arial"/>
          <w:iCs/>
          <w:spacing w:val="4"/>
        </w:rPr>
      </w:pPr>
    </w:p>
    <w:p w14:paraId="59C53986" w14:textId="05822953" w:rsidR="00971E99" w:rsidRPr="002B6160" w:rsidRDefault="00971E99" w:rsidP="00971E99">
      <w:pPr>
        <w:ind w:left="-567"/>
        <w:jc w:val="both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>Dostawa w terminie: 1-</w:t>
      </w:r>
      <w:r w:rsidR="009946EC" w:rsidRPr="002B6160">
        <w:rPr>
          <w:rFonts w:ascii="Arial" w:hAnsi="Arial" w:cs="Arial"/>
          <w:iCs/>
          <w:spacing w:val="4"/>
        </w:rPr>
        <w:t>3</w:t>
      </w:r>
      <w:r w:rsidRPr="002B6160">
        <w:rPr>
          <w:rFonts w:ascii="Arial" w:hAnsi="Arial" w:cs="Arial"/>
          <w:iCs/>
          <w:spacing w:val="4"/>
        </w:rPr>
        <w:t xml:space="preserve"> dni roboczych – 1 pkt; </w:t>
      </w:r>
      <w:r w:rsidR="009946EC" w:rsidRPr="002B6160">
        <w:rPr>
          <w:rFonts w:ascii="Arial" w:hAnsi="Arial" w:cs="Arial"/>
          <w:iCs/>
          <w:spacing w:val="4"/>
        </w:rPr>
        <w:t>4</w:t>
      </w:r>
      <w:r w:rsidRPr="002B6160">
        <w:rPr>
          <w:rFonts w:ascii="Arial" w:hAnsi="Arial" w:cs="Arial"/>
          <w:iCs/>
          <w:spacing w:val="4"/>
        </w:rPr>
        <w:t>-</w:t>
      </w:r>
      <w:r w:rsidR="009946EC" w:rsidRPr="002B6160">
        <w:rPr>
          <w:rFonts w:ascii="Arial" w:hAnsi="Arial" w:cs="Arial"/>
          <w:iCs/>
          <w:spacing w:val="4"/>
        </w:rPr>
        <w:t>6</w:t>
      </w:r>
      <w:r w:rsidRPr="002B6160">
        <w:rPr>
          <w:rFonts w:ascii="Arial" w:hAnsi="Arial" w:cs="Arial"/>
          <w:iCs/>
          <w:spacing w:val="4"/>
        </w:rPr>
        <w:t xml:space="preserve"> dni roboczych – 0 pkt. </w:t>
      </w:r>
    </w:p>
    <w:p w14:paraId="7E3CB2BA" w14:textId="77777777" w:rsidR="00971E99" w:rsidRPr="002B6160" w:rsidRDefault="00971E99" w:rsidP="00971E99">
      <w:pPr>
        <w:spacing w:line="360" w:lineRule="auto"/>
        <w:ind w:left="-567"/>
        <w:rPr>
          <w:rFonts w:ascii="Arial" w:hAnsi="Arial" w:cs="Arial"/>
        </w:rPr>
      </w:pPr>
      <w:r w:rsidRPr="002B6160">
        <w:rPr>
          <w:rFonts w:ascii="Arial" w:hAnsi="Arial" w:cs="Arial"/>
        </w:rPr>
        <w:t>Przez „dzień roboczy” Zamawiający rozumie dni od poniedziałku do piątku, z wyłączeniem dni ustawowo wolnych od pracy.</w:t>
      </w:r>
    </w:p>
    <w:p w14:paraId="79A17CBB" w14:textId="77777777" w:rsidR="00971E99" w:rsidRPr="002B6160" w:rsidRDefault="00971E99" w:rsidP="00971E99">
      <w:pPr>
        <w:ind w:left="-567"/>
        <w:rPr>
          <w:rFonts w:ascii="Arial" w:hAnsi="Arial" w:cs="Arial"/>
          <w:b/>
          <w:bCs/>
          <w:sz w:val="4"/>
          <w:lang w:eastAsia="pl-PL"/>
        </w:rPr>
      </w:pPr>
    </w:p>
    <w:p w14:paraId="433B192E" w14:textId="77777777" w:rsidR="00971E99" w:rsidRPr="002B6160" w:rsidRDefault="00971E99" w:rsidP="00971E99">
      <w:pPr>
        <w:ind w:left="-567"/>
        <w:rPr>
          <w:rFonts w:ascii="Arial" w:hAnsi="Arial" w:cs="Arial"/>
          <w:bCs/>
          <w:lang w:eastAsia="pl-PL"/>
        </w:rPr>
      </w:pPr>
    </w:p>
    <w:p w14:paraId="4D41CE4E" w14:textId="77777777" w:rsidR="00971E99" w:rsidRPr="002B6160" w:rsidRDefault="00971E99" w:rsidP="00971E99">
      <w:pPr>
        <w:ind w:left="-567"/>
        <w:rPr>
          <w:rFonts w:ascii="Arial" w:hAnsi="Arial" w:cs="Arial"/>
          <w:sz w:val="16"/>
          <w:szCs w:val="16"/>
        </w:rPr>
      </w:pPr>
      <w:r w:rsidRPr="002B6160">
        <w:rPr>
          <w:rFonts w:ascii="Arial" w:hAnsi="Arial" w:cs="Arial"/>
          <w:b/>
          <w:bCs/>
          <w:lang w:eastAsia="pl-PL"/>
        </w:rPr>
        <w:t>Termin dostawy: ……</w:t>
      </w:r>
      <w:proofErr w:type="gramStart"/>
      <w:r w:rsidRPr="002B6160">
        <w:rPr>
          <w:rFonts w:ascii="Arial" w:hAnsi="Arial" w:cs="Arial"/>
          <w:b/>
          <w:bCs/>
          <w:lang w:eastAsia="pl-PL"/>
        </w:rPr>
        <w:t>…….</w:t>
      </w:r>
      <w:proofErr w:type="gramEnd"/>
      <w:r w:rsidRPr="002B6160">
        <w:rPr>
          <w:rFonts w:ascii="Arial" w:hAnsi="Arial" w:cs="Arial"/>
          <w:b/>
          <w:bCs/>
          <w:lang w:eastAsia="pl-PL"/>
        </w:rPr>
        <w:t xml:space="preserve">. dni </w:t>
      </w:r>
      <w:r w:rsidRPr="002B6160">
        <w:rPr>
          <w:rFonts w:ascii="Arial" w:hAnsi="Arial" w:cs="Arial"/>
          <w:bCs/>
          <w:sz w:val="16"/>
          <w:szCs w:val="16"/>
          <w:lang w:eastAsia="pl-PL"/>
        </w:rPr>
        <w:t>(wpisać</w:t>
      </w:r>
      <w:r w:rsidR="003B2564" w:rsidRPr="002B6160">
        <w:rPr>
          <w:rFonts w:ascii="Arial" w:hAnsi="Arial" w:cs="Arial"/>
          <w:bCs/>
          <w:sz w:val="16"/>
          <w:szCs w:val="16"/>
          <w:lang w:eastAsia="pl-PL"/>
        </w:rPr>
        <w:t>)</w:t>
      </w:r>
    </w:p>
    <w:p w14:paraId="49A211C3" w14:textId="77777777" w:rsidR="002B6160" w:rsidRPr="002B6160" w:rsidRDefault="002B6160" w:rsidP="00ED4F49">
      <w:pPr>
        <w:ind w:left="-567"/>
        <w:rPr>
          <w:rFonts w:ascii="Arial" w:hAnsi="Arial" w:cs="Arial"/>
          <w:sz w:val="16"/>
          <w:szCs w:val="16"/>
        </w:rPr>
      </w:pPr>
    </w:p>
    <w:p w14:paraId="102F056F" w14:textId="77777777" w:rsidR="003A69E5" w:rsidRPr="002B6160" w:rsidRDefault="003A69E5" w:rsidP="00ED4F49">
      <w:pPr>
        <w:ind w:left="-567"/>
        <w:rPr>
          <w:rFonts w:ascii="Arial" w:hAnsi="Arial" w:cs="Arial"/>
          <w:sz w:val="16"/>
          <w:szCs w:val="16"/>
        </w:rPr>
      </w:pPr>
    </w:p>
    <w:p w14:paraId="76F021DA" w14:textId="77777777" w:rsidR="003A69E5" w:rsidRPr="002B6160" w:rsidRDefault="003A69E5" w:rsidP="00ED4F49">
      <w:pPr>
        <w:ind w:left="-567"/>
        <w:rPr>
          <w:rFonts w:ascii="Arial" w:hAnsi="Arial" w:cs="Arial"/>
          <w:sz w:val="16"/>
          <w:szCs w:val="16"/>
        </w:rPr>
      </w:pPr>
    </w:p>
    <w:p w14:paraId="754FA0AD" w14:textId="77777777" w:rsidR="003A69E5" w:rsidRPr="002B6160" w:rsidRDefault="003A69E5" w:rsidP="00ED4F49">
      <w:pPr>
        <w:ind w:left="-567"/>
        <w:rPr>
          <w:rFonts w:ascii="Arial" w:hAnsi="Arial" w:cs="Arial"/>
          <w:sz w:val="16"/>
          <w:szCs w:val="16"/>
        </w:rPr>
      </w:pPr>
    </w:p>
    <w:p w14:paraId="0AD4100D" w14:textId="77777777" w:rsidR="003A69E5" w:rsidRDefault="003A69E5" w:rsidP="00ED4F49">
      <w:pPr>
        <w:ind w:left="-567"/>
        <w:rPr>
          <w:rFonts w:ascii="Arial" w:hAnsi="Arial" w:cs="Arial"/>
          <w:sz w:val="16"/>
          <w:szCs w:val="16"/>
        </w:rPr>
      </w:pPr>
    </w:p>
    <w:p w14:paraId="64D7B996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3252DA64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671ECBE2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12B60959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1C303C65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1772A50E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4C1D3DC6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28597AAF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04AD90A3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3A72C28B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4E7BDF93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16C53EF1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7DCC7532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7C2B7D65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7D3DC962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7716D771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2E874103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48CFD467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6DDC0F09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766F5D6E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6919FE51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63115D91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1B150787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5B805BD7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</w:rPr>
      </w:pPr>
    </w:p>
    <w:p w14:paraId="0CD07369" w14:textId="77777777" w:rsidR="00ED4F49" w:rsidRPr="002B6160" w:rsidRDefault="00ED4F49" w:rsidP="00BF3C30">
      <w:pPr>
        <w:rPr>
          <w:rFonts w:ascii="Arial" w:hAnsi="Arial" w:cs="Arial"/>
          <w:sz w:val="16"/>
          <w:szCs w:val="16"/>
          <w:highlight w:val="green"/>
        </w:rPr>
      </w:pPr>
    </w:p>
    <w:p w14:paraId="7187C00B" w14:textId="07E7E9B2" w:rsidR="00ED4F49" w:rsidRPr="002B6160" w:rsidRDefault="0022725A" w:rsidP="00971E99">
      <w:pPr>
        <w:ind w:left="-567"/>
        <w:rPr>
          <w:rFonts w:ascii="Arial" w:hAnsi="Arial" w:cs="Arial"/>
          <w:sz w:val="16"/>
          <w:szCs w:val="16"/>
        </w:rPr>
      </w:pPr>
      <w:r w:rsidRPr="002B6160">
        <w:rPr>
          <w:rFonts w:ascii="Arial" w:hAnsi="Arial" w:cs="Arial"/>
          <w:b/>
          <w:bCs/>
          <w:sz w:val="28"/>
        </w:rPr>
        <w:lastRenderedPageBreak/>
        <w:t xml:space="preserve">CZĘŚĆ </w:t>
      </w:r>
      <w:r w:rsidR="00CF7672" w:rsidRPr="002B6160">
        <w:rPr>
          <w:rFonts w:ascii="Arial" w:hAnsi="Arial" w:cs="Arial"/>
          <w:b/>
          <w:bCs/>
          <w:sz w:val="28"/>
        </w:rPr>
        <w:t>2</w:t>
      </w:r>
      <w:r w:rsidRPr="002B6160">
        <w:rPr>
          <w:rFonts w:ascii="Arial" w:hAnsi="Arial" w:cs="Arial"/>
          <w:b/>
          <w:bCs/>
          <w:sz w:val="28"/>
        </w:rPr>
        <w:t>.  DEZYNFEKCJA RĄK, POWIERZCHNI I SPRZĘTU MEDYCZNEGO</w:t>
      </w:r>
    </w:p>
    <w:p w14:paraId="52AE66E2" w14:textId="77777777" w:rsidR="00ED4F49" w:rsidRPr="002B6160" w:rsidRDefault="00ED4F49" w:rsidP="0022725A">
      <w:pPr>
        <w:rPr>
          <w:rFonts w:ascii="Arial" w:hAnsi="Arial" w:cs="Arial"/>
          <w:sz w:val="16"/>
          <w:szCs w:val="16"/>
        </w:rPr>
      </w:pPr>
    </w:p>
    <w:p w14:paraId="381AE964" w14:textId="77777777" w:rsidR="00ED4F49" w:rsidRPr="002B6160" w:rsidRDefault="00ED4F49" w:rsidP="004D6D24">
      <w:pPr>
        <w:spacing w:line="120" w:lineRule="auto"/>
        <w:rPr>
          <w:rFonts w:ascii="Arial" w:hAnsi="Arial" w:cs="Arial"/>
          <w:sz w:val="16"/>
          <w:szCs w:val="16"/>
        </w:rPr>
      </w:pPr>
    </w:p>
    <w:tbl>
      <w:tblPr>
        <w:tblW w:w="15180" w:type="dxa"/>
        <w:tblInd w:w="-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921"/>
        <w:gridCol w:w="1830"/>
        <w:gridCol w:w="1134"/>
        <w:gridCol w:w="832"/>
        <w:gridCol w:w="1134"/>
        <w:gridCol w:w="19"/>
        <w:gridCol w:w="1535"/>
        <w:gridCol w:w="850"/>
        <w:gridCol w:w="1559"/>
        <w:gridCol w:w="1880"/>
      </w:tblGrid>
      <w:tr w:rsidR="002B6160" w:rsidRPr="002B6160" w14:paraId="75EE24DD" w14:textId="77777777" w:rsidTr="00160D49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4A49A20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B6160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9B99A76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0677CBA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 xml:space="preserve">Producent/ </w:t>
            </w:r>
          </w:p>
          <w:p w14:paraId="4D28DFEF" w14:textId="24FA4433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Nazwa preparatu</w:t>
            </w:r>
            <w:r w:rsidR="00BF4EAA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423B11C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Wielkość opak.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6A52B68" w14:textId="77777777" w:rsidR="009946EC" w:rsidRPr="002B6160" w:rsidRDefault="009946EC" w:rsidP="009946EC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Ilość</w:t>
            </w:r>
          </w:p>
          <w:p w14:paraId="584E5E7B" w14:textId="597EE303" w:rsidR="00ED4F49" w:rsidRPr="002B6160" w:rsidRDefault="009946EC" w:rsidP="009946EC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op.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18B7052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Cena netto jednostki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6D60D93F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377B2F76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Netto</w:t>
            </w:r>
          </w:p>
          <w:p w14:paraId="0BD8992A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5 x 6)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F7884D3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Stawka</w:t>
            </w:r>
          </w:p>
          <w:p w14:paraId="1D8C5EB5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2D1A073E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%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A94A5EC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Kwota</w:t>
            </w:r>
          </w:p>
          <w:p w14:paraId="13AE24C1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1AC4C7AC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x 8)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A2CD6DF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753BE421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brutto</w:t>
            </w:r>
          </w:p>
          <w:p w14:paraId="15ABABE5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+ 9)</w:t>
            </w:r>
          </w:p>
        </w:tc>
      </w:tr>
      <w:tr w:rsidR="002B6160" w:rsidRPr="002B6160" w14:paraId="480E13FC" w14:textId="77777777" w:rsidTr="00160D49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C0926B9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</w:t>
            </w:r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61F6B8A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2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hideMark/>
          </w:tcPr>
          <w:p w14:paraId="4E6D48ED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19383FD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4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33B5D39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7742528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6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DC23403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E52580B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80868B3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9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5A57889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10</w:t>
            </w:r>
          </w:p>
        </w:tc>
      </w:tr>
      <w:tr w:rsidR="002B6160" w:rsidRPr="002B6160" w14:paraId="3F3F5CB2" w14:textId="77777777" w:rsidTr="00160D49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  <w:hideMark/>
          </w:tcPr>
          <w:p w14:paraId="5F2179D2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1C0B301" w14:textId="50AD10AA" w:rsidR="00F62E43" w:rsidRPr="002B6160" w:rsidRDefault="0022725A" w:rsidP="0022725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Gotowy do użycia alkoholow</w:t>
            </w:r>
            <w:r w:rsidR="007E4F58" w:rsidRPr="002B6160">
              <w:rPr>
                <w:rFonts w:ascii="Arial" w:hAnsi="Arial" w:cs="Arial"/>
                <w:lang w:eastAsia="pl-PL"/>
              </w:rPr>
              <w:t>y</w:t>
            </w:r>
            <w:r w:rsidR="006B6D8C">
              <w:rPr>
                <w:rFonts w:ascii="Arial" w:hAnsi="Arial" w:cs="Arial"/>
                <w:lang w:eastAsia="pl-PL"/>
              </w:rPr>
              <w:t>,</w:t>
            </w:r>
            <w:r w:rsidR="007E4F58" w:rsidRPr="002B6160">
              <w:rPr>
                <w:rFonts w:ascii="Arial" w:hAnsi="Arial" w:cs="Arial"/>
                <w:lang w:eastAsia="pl-PL"/>
              </w:rPr>
              <w:t xml:space="preserve"> płynny</w:t>
            </w:r>
            <w:r w:rsidRPr="002B6160">
              <w:rPr>
                <w:rFonts w:ascii="Arial" w:hAnsi="Arial" w:cs="Arial"/>
                <w:lang w:eastAsia="pl-PL"/>
              </w:rPr>
              <w:t xml:space="preserve"> preparat</w:t>
            </w:r>
            <w:r w:rsidR="003A69E5" w:rsidRPr="002B6160">
              <w:rPr>
                <w:rFonts w:ascii="Arial" w:hAnsi="Arial" w:cs="Arial"/>
                <w:lang w:eastAsia="pl-PL"/>
              </w:rPr>
              <w:t xml:space="preserve"> przeznaczony do higienicznej i </w:t>
            </w:r>
            <w:r w:rsidRPr="002B6160">
              <w:rPr>
                <w:rFonts w:ascii="Arial" w:hAnsi="Arial" w:cs="Arial"/>
                <w:lang w:eastAsia="pl-PL"/>
              </w:rPr>
              <w:t>chirurgicznej dezynfekcji rąk</w:t>
            </w:r>
            <w:r w:rsidR="003A69E5" w:rsidRPr="002B6160">
              <w:rPr>
                <w:rFonts w:ascii="Arial" w:hAnsi="Arial" w:cs="Arial"/>
                <w:lang w:eastAsia="pl-PL"/>
              </w:rPr>
              <w:t>:</w:t>
            </w:r>
          </w:p>
          <w:p w14:paraId="65979314" w14:textId="7C0F60B8" w:rsidR="0022725A" w:rsidRPr="002B6160" w:rsidRDefault="0022725A" w:rsidP="0022725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zawierający min. </w:t>
            </w:r>
            <w:r w:rsidR="00C94DC0" w:rsidRPr="002B6160">
              <w:rPr>
                <w:rFonts w:ascii="Arial" w:hAnsi="Arial" w:cs="Arial"/>
                <w:lang w:eastAsia="pl-PL"/>
              </w:rPr>
              <w:t>7</w:t>
            </w:r>
            <w:r w:rsidR="00A42FED" w:rsidRPr="002B6160">
              <w:rPr>
                <w:rFonts w:ascii="Arial" w:hAnsi="Arial" w:cs="Arial"/>
                <w:lang w:eastAsia="pl-PL"/>
              </w:rPr>
              <w:t>9</w:t>
            </w:r>
            <w:r w:rsidR="00C94DC0" w:rsidRPr="002B6160">
              <w:rPr>
                <w:rFonts w:ascii="Arial" w:hAnsi="Arial" w:cs="Arial"/>
                <w:lang w:eastAsia="pl-PL"/>
              </w:rPr>
              <w:t xml:space="preserve"> </w:t>
            </w:r>
            <w:r w:rsidRPr="002B6160">
              <w:rPr>
                <w:rFonts w:ascii="Arial" w:hAnsi="Arial" w:cs="Arial"/>
                <w:lang w:eastAsia="pl-PL"/>
              </w:rPr>
              <w:t>g etanolu</w:t>
            </w:r>
            <w:r w:rsidR="00C94DC0" w:rsidRPr="002B6160">
              <w:rPr>
                <w:rFonts w:ascii="Arial" w:hAnsi="Arial" w:cs="Arial"/>
                <w:lang w:eastAsia="pl-PL"/>
              </w:rPr>
              <w:t xml:space="preserve"> na</w:t>
            </w:r>
            <w:r w:rsidRPr="002B6160">
              <w:rPr>
                <w:rFonts w:ascii="Arial" w:hAnsi="Arial" w:cs="Arial"/>
                <w:lang w:eastAsia="pl-PL"/>
              </w:rPr>
              <w:t xml:space="preserve"> 100g preparat</w:t>
            </w:r>
            <w:r w:rsidR="00C94DC0" w:rsidRPr="002B6160">
              <w:rPr>
                <w:rFonts w:ascii="Arial" w:hAnsi="Arial" w:cs="Arial"/>
                <w:lang w:eastAsia="pl-PL"/>
              </w:rPr>
              <w:t>u,</w:t>
            </w:r>
          </w:p>
          <w:p w14:paraId="02F26652" w14:textId="000A4533" w:rsidR="0022725A" w:rsidRPr="002B6160" w:rsidRDefault="0022725A" w:rsidP="0022725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bez jodu, związków amoniowych,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chlorheksydyny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 fenolu</w:t>
            </w:r>
            <w:r w:rsidR="005809E6" w:rsidRPr="002B6160">
              <w:rPr>
                <w:rFonts w:ascii="Arial" w:hAnsi="Arial" w:cs="Arial"/>
                <w:lang w:eastAsia="pl-PL"/>
              </w:rPr>
              <w:t>,</w:t>
            </w:r>
          </w:p>
          <w:p w14:paraId="0EAD3B1A" w14:textId="6BED8769" w:rsidR="005809E6" w:rsidRPr="002B6160" w:rsidRDefault="005809E6" w:rsidP="0022725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zawierający substancję pielęgnującą skórę,</w:t>
            </w:r>
          </w:p>
          <w:p w14:paraId="284C1B87" w14:textId="5E657955" w:rsidR="0022725A" w:rsidRPr="002B6160" w:rsidRDefault="0022725A" w:rsidP="0022725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dezynfekcja higie</w:t>
            </w:r>
            <w:r w:rsidR="003A69E5" w:rsidRPr="002B6160">
              <w:rPr>
                <w:rFonts w:ascii="Arial" w:hAnsi="Arial" w:cs="Arial"/>
                <w:lang w:eastAsia="pl-PL"/>
              </w:rPr>
              <w:t xml:space="preserve">niczna </w:t>
            </w:r>
            <w:r w:rsidRPr="002B6160">
              <w:rPr>
                <w:rFonts w:ascii="Arial" w:hAnsi="Arial" w:cs="Arial"/>
                <w:lang w:eastAsia="pl-PL"/>
              </w:rPr>
              <w:t>do 30 sekund</w:t>
            </w:r>
            <w:r w:rsidR="003A69E5" w:rsidRPr="002B6160">
              <w:rPr>
                <w:rFonts w:ascii="Arial" w:hAnsi="Arial" w:cs="Arial"/>
                <w:lang w:eastAsia="pl-PL"/>
              </w:rPr>
              <w:t>;</w:t>
            </w:r>
          </w:p>
          <w:p w14:paraId="0AC8C551" w14:textId="75EC9D66" w:rsidR="0022725A" w:rsidRPr="002B6160" w:rsidRDefault="0022725A" w:rsidP="0022725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dezynfekcja chirurgiczna do 1,5 min</w:t>
            </w:r>
            <w:r w:rsidR="003A69E5" w:rsidRPr="002B6160">
              <w:rPr>
                <w:rFonts w:ascii="Arial" w:hAnsi="Arial" w:cs="Arial"/>
                <w:lang w:eastAsia="pl-PL"/>
              </w:rPr>
              <w:t>uty.</w:t>
            </w:r>
          </w:p>
          <w:p w14:paraId="5346728A" w14:textId="228A7CFB" w:rsidR="0022725A" w:rsidRPr="002B6160" w:rsidRDefault="00BC0F2A" w:rsidP="0022725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</w:t>
            </w:r>
            <w:r w:rsidR="00A3638D" w:rsidRPr="002B6160">
              <w:rPr>
                <w:rFonts w:ascii="Arial" w:hAnsi="Arial" w:cs="Arial"/>
                <w:lang w:eastAsia="pl-PL"/>
              </w:rPr>
              <w:t>skuteczność dezynfekcji dla obszaru medycznego</w:t>
            </w:r>
            <w:r w:rsidR="0022725A" w:rsidRPr="002B6160">
              <w:rPr>
                <w:rFonts w:ascii="Arial" w:hAnsi="Arial" w:cs="Arial"/>
                <w:lang w:eastAsia="pl-PL"/>
              </w:rPr>
              <w:t xml:space="preserve">: </w:t>
            </w:r>
            <w:r w:rsidR="003A69E5" w:rsidRPr="002B6160">
              <w:rPr>
                <w:rFonts w:ascii="Arial" w:hAnsi="Arial" w:cs="Arial"/>
                <w:lang w:eastAsia="pl-PL"/>
              </w:rPr>
              <w:t>B</w:t>
            </w:r>
            <w:r w:rsidR="0022725A" w:rsidRPr="002B6160">
              <w:rPr>
                <w:rFonts w:ascii="Arial" w:hAnsi="Arial" w:cs="Arial"/>
                <w:lang w:eastAsia="pl-PL"/>
              </w:rPr>
              <w:t xml:space="preserve">, F </w:t>
            </w:r>
            <w:r w:rsidRPr="002B6160">
              <w:rPr>
                <w:rFonts w:ascii="Arial" w:hAnsi="Arial" w:cs="Arial"/>
                <w:lang w:eastAsia="pl-PL"/>
              </w:rPr>
              <w:t xml:space="preserve">(Candida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albicans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)</w:t>
            </w:r>
            <w:r w:rsidR="0022725A" w:rsidRPr="002B6160">
              <w:rPr>
                <w:rFonts w:ascii="Arial" w:hAnsi="Arial" w:cs="Arial"/>
                <w:lang w:eastAsia="pl-PL"/>
              </w:rPr>
              <w:t xml:space="preserve">, </w:t>
            </w:r>
            <w:proofErr w:type="spellStart"/>
            <w:r w:rsidR="0022725A"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="0022725A" w:rsidRPr="002B6160">
              <w:rPr>
                <w:rFonts w:ascii="Arial" w:hAnsi="Arial" w:cs="Arial"/>
                <w:lang w:eastAsia="pl-PL"/>
              </w:rPr>
              <w:t>, V – (</w:t>
            </w:r>
            <w:r w:rsidRPr="002B6160">
              <w:rPr>
                <w:rFonts w:ascii="Arial" w:hAnsi="Arial" w:cs="Arial"/>
                <w:lang w:eastAsia="pl-PL"/>
              </w:rPr>
              <w:t xml:space="preserve">HIV, HBV, HCV, Rota, Noro,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Vaccinia</w:t>
            </w:r>
            <w:proofErr w:type="spellEnd"/>
            <w:r w:rsidR="006F404F" w:rsidRPr="002B6160">
              <w:rPr>
                <w:rFonts w:ascii="Arial" w:hAnsi="Arial" w:cs="Arial"/>
                <w:lang w:eastAsia="pl-PL"/>
              </w:rPr>
              <w:t xml:space="preserve">, </w:t>
            </w:r>
            <w:proofErr w:type="spellStart"/>
            <w:r w:rsidR="006F404F" w:rsidRPr="002B6160">
              <w:rPr>
                <w:rFonts w:ascii="Arial" w:hAnsi="Arial" w:cs="Arial"/>
                <w:lang w:eastAsia="pl-PL"/>
              </w:rPr>
              <w:t>Adeno</w:t>
            </w:r>
            <w:proofErr w:type="spellEnd"/>
            <w:r w:rsidR="006F404F" w:rsidRPr="002B6160">
              <w:rPr>
                <w:rFonts w:ascii="Arial" w:hAnsi="Arial" w:cs="Arial"/>
                <w:lang w:eastAsia="pl-PL"/>
              </w:rPr>
              <w:t>, Polio</w:t>
            </w:r>
            <w:r w:rsidRPr="002B6160">
              <w:rPr>
                <w:rFonts w:ascii="Arial" w:hAnsi="Arial" w:cs="Arial"/>
                <w:lang w:eastAsia="pl-PL"/>
              </w:rPr>
              <w:t>)</w:t>
            </w:r>
            <w:r w:rsidR="00B06E04">
              <w:rPr>
                <w:rFonts w:ascii="Arial" w:hAnsi="Arial" w:cs="Arial"/>
                <w:lang w:eastAsia="pl-PL"/>
              </w:rPr>
              <w:t>,</w:t>
            </w:r>
          </w:p>
          <w:p w14:paraId="224B4DE0" w14:textId="2D9775BE" w:rsidR="00ED4F49" w:rsidRPr="002B6160" w:rsidRDefault="00B06E04" w:rsidP="0022725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- p</w:t>
            </w:r>
            <w:r w:rsidR="0022725A" w:rsidRPr="002B6160">
              <w:rPr>
                <w:rFonts w:ascii="Arial" w:hAnsi="Arial" w:cs="Arial"/>
                <w:lang w:eastAsia="pl-PL"/>
              </w:rPr>
              <w:t>rodukt biobójczy</w:t>
            </w:r>
            <w:r w:rsidR="004552A7">
              <w:rPr>
                <w:rFonts w:ascii="Arial" w:hAnsi="Arial" w:cs="Arial"/>
                <w:lang w:eastAsia="pl-PL"/>
              </w:rPr>
              <w:t xml:space="preserve"> i/lub leczniczy.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74305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51D2FCF1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263E997F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4A935ED9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2AA9023" w14:textId="381761AB" w:rsidR="00ED4F49" w:rsidRPr="002B6160" w:rsidRDefault="0022725A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500 ml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468585F" w14:textId="35801A65" w:rsidR="00ED4F49" w:rsidRPr="002B6160" w:rsidRDefault="00F05F2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</w:t>
            </w:r>
            <w:r w:rsidR="00AC4C53" w:rsidRPr="002B6160">
              <w:rPr>
                <w:rFonts w:ascii="Arial" w:hAnsi="Arial" w:cs="Arial"/>
              </w:rPr>
              <w:t>1</w:t>
            </w:r>
            <w:r w:rsidRPr="002B6160">
              <w:rPr>
                <w:rFonts w:ascii="Arial" w:hAnsi="Arial" w:cs="Arial"/>
              </w:rPr>
              <w:t>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12FD32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821FB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8C8A93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14EC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170894C1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72B9DCAE" w14:textId="77777777" w:rsidTr="00160D49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7CD3F56C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2.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610E85" w14:textId="6E85E4C6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Gotowy do użycia alkoholowy</w:t>
            </w:r>
            <w:r w:rsidR="004552A7">
              <w:rPr>
                <w:rFonts w:ascii="Arial" w:hAnsi="Arial" w:cs="Arial"/>
                <w:lang w:eastAsia="pl-PL"/>
              </w:rPr>
              <w:t>,</w:t>
            </w:r>
            <w:r w:rsidRPr="002B6160">
              <w:rPr>
                <w:rFonts w:ascii="Arial" w:hAnsi="Arial" w:cs="Arial"/>
                <w:lang w:eastAsia="pl-PL"/>
              </w:rPr>
              <w:t xml:space="preserve"> </w:t>
            </w:r>
            <w:r w:rsidR="007E4F58" w:rsidRPr="002B6160">
              <w:rPr>
                <w:rFonts w:ascii="Arial" w:hAnsi="Arial" w:cs="Arial"/>
                <w:lang w:eastAsia="pl-PL"/>
              </w:rPr>
              <w:t xml:space="preserve">płynny </w:t>
            </w:r>
            <w:r w:rsidRPr="002B6160">
              <w:rPr>
                <w:rFonts w:ascii="Arial" w:hAnsi="Arial" w:cs="Arial"/>
                <w:lang w:eastAsia="pl-PL"/>
              </w:rPr>
              <w:t>preparat przeznaczony do higienicznej i chirurgicznej dezynfekcji rąk</w:t>
            </w:r>
            <w:r w:rsidR="003A69E5" w:rsidRPr="002B6160">
              <w:rPr>
                <w:rFonts w:ascii="Arial" w:hAnsi="Arial" w:cs="Arial"/>
                <w:lang w:eastAsia="pl-PL"/>
              </w:rPr>
              <w:t>:</w:t>
            </w:r>
          </w:p>
          <w:p w14:paraId="5B76CF2B" w14:textId="481CE944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zawierający min. 7</w:t>
            </w:r>
            <w:r w:rsidR="00A42FED" w:rsidRPr="002B6160">
              <w:rPr>
                <w:rFonts w:ascii="Arial" w:hAnsi="Arial" w:cs="Arial"/>
                <w:lang w:eastAsia="pl-PL"/>
              </w:rPr>
              <w:t>9</w:t>
            </w:r>
            <w:r w:rsidR="00C94DC0" w:rsidRPr="002B6160">
              <w:rPr>
                <w:rFonts w:ascii="Arial" w:hAnsi="Arial" w:cs="Arial"/>
                <w:lang w:eastAsia="pl-PL"/>
              </w:rPr>
              <w:t xml:space="preserve"> </w:t>
            </w:r>
            <w:r w:rsidRPr="002B6160">
              <w:rPr>
                <w:rFonts w:ascii="Arial" w:hAnsi="Arial" w:cs="Arial"/>
                <w:lang w:eastAsia="pl-PL"/>
              </w:rPr>
              <w:t>g etanolu na 100g preparatu</w:t>
            </w:r>
            <w:r w:rsidR="00C94DC0" w:rsidRPr="002B6160">
              <w:rPr>
                <w:rFonts w:ascii="Arial" w:hAnsi="Arial" w:cs="Arial"/>
                <w:lang w:eastAsia="pl-PL"/>
              </w:rPr>
              <w:t>,</w:t>
            </w:r>
          </w:p>
          <w:p w14:paraId="77F69011" w14:textId="4CE242B8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bez jodu, związków amoniowych,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chlorheksydyny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 fenolu</w:t>
            </w:r>
            <w:r w:rsidR="00BC0F2A" w:rsidRPr="002B6160">
              <w:rPr>
                <w:rFonts w:ascii="Arial" w:hAnsi="Arial" w:cs="Arial"/>
                <w:lang w:eastAsia="pl-PL"/>
              </w:rPr>
              <w:t>,</w:t>
            </w:r>
          </w:p>
          <w:p w14:paraId="1A485D6F" w14:textId="41F6EFA1" w:rsidR="005809E6" w:rsidRPr="002B6160" w:rsidRDefault="005809E6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zawierający substancję pielęgnującą skórę,</w:t>
            </w:r>
          </w:p>
          <w:p w14:paraId="06C314C9" w14:textId="36062A4A" w:rsidR="00BC0F2A" w:rsidRPr="002B6160" w:rsidRDefault="00BC0F2A" w:rsidP="00BC0F2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dezynfekcja higieniczna do 30 sekund</w:t>
            </w:r>
            <w:r w:rsidR="006B6D8C">
              <w:rPr>
                <w:rFonts w:ascii="Arial" w:hAnsi="Arial" w:cs="Arial"/>
                <w:lang w:eastAsia="pl-PL"/>
              </w:rPr>
              <w:t>,</w:t>
            </w:r>
          </w:p>
          <w:p w14:paraId="0501087D" w14:textId="371BBED9" w:rsidR="00BC0F2A" w:rsidRPr="002B6160" w:rsidRDefault="00BC0F2A" w:rsidP="00BC0F2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dezynfekcja chirurgiczna do 1,5 minuty</w:t>
            </w:r>
            <w:r w:rsidR="006B6D8C">
              <w:rPr>
                <w:rFonts w:ascii="Arial" w:hAnsi="Arial" w:cs="Arial"/>
                <w:lang w:eastAsia="pl-PL"/>
              </w:rPr>
              <w:t>,</w:t>
            </w:r>
          </w:p>
          <w:p w14:paraId="3D1FBDBE" w14:textId="7FE88226" w:rsidR="00A3638D" w:rsidRPr="002B6160" w:rsidRDefault="00A3638D" w:rsidP="00BC0F2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skuteczność dezynfekcji dla obszaru medycznego: B, F (Candida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albicans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),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, V – (HIV, HBV, HCV, Rota, Noro,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Vaccinia</w:t>
            </w:r>
            <w:proofErr w:type="spellEnd"/>
            <w:r w:rsidR="006F404F" w:rsidRPr="002B6160">
              <w:rPr>
                <w:rFonts w:ascii="Arial" w:hAnsi="Arial" w:cs="Arial"/>
                <w:lang w:eastAsia="pl-PL"/>
              </w:rPr>
              <w:t xml:space="preserve">, </w:t>
            </w:r>
            <w:proofErr w:type="spellStart"/>
            <w:r w:rsidR="006F404F" w:rsidRPr="002B6160">
              <w:rPr>
                <w:rFonts w:ascii="Arial" w:hAnsi="Arial" w:cs="Arial"/>
                <w:lang w:eastAsia="pl-PL"/>
              </w:rPr>
              <w:t>Adeno</w:t>
            </w:r>
            <w:proofErr w:type="spellEnd"/>
            <w:r w:rsidR="006F404F" w:rsidRPr="002B6160">
              <w:rPr>
                <w:rFonts w:ascii="Arial" w:hAnsi="Arial" w:cs="Arial"/>
                <w:lang w:eastAsia="pl-PL"/>
              </w:rPr>
              <w:t>, Polio)</w:t>
            </w:r>
            <w:r w:rsidR="00B06E04">
              <w:rPr>
                <w:rFonts w:ascii="Arial" w:hAnsi="Arial" w:cs="Arial"/>
                <w:lang w:eastAsia="pl-PL"/>
              </w:rPr>
              <w:t>,</w:t>
            </w:r>
          </w:p>
          <w:p w14:paraId="20520CD5" w14:textId="0F6383BF" w:rsidR="00BC0F2A" w:rsidRPr="002B6160" w:rsidRDefault="00B06E04" w:rsidP="00BC0F2A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- p</w:t>
            </w:r>
            <w:r w:rsidR="00BC0F2A" w:rsidRPr="002B6160">
              <w:rPr>
                <w:rFonts w:ascii="Arial" w:hAnsi="Arial" w:cs="Arial"/>
                <w:lang w:eastAsia="pl-PL"/>
              </w:rPr>
              <w:t>rodukt biobójczy</w:t>
            </w:r>
            <w:r w:rsidR="004552A7">
              <w:rPr>
                <w:rFonts w:ascii="Arial" w:hAnsi="Arial" w:cs="Arial"/>
                <w:lang w:eastAsia="pl-PL"/>
              </w:rPr>
              <w:t xml:space="preserve"> i/lub leczniczy.</w:t>
            </w:r>
          </w:p>
          <w:p w14:paraId="6A7B2B7D" w14:textId="133B2810" w:rsidR="00ED4F49" w:rsidRPr="002B6160" w:rsidRDefault="003A69E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O</w:t>
            </w:r>
            <w:r w:rsidR="00372835" w:rsidRPr="002B6160">
              <w:rPr>
                <w:rFonts w:ascii="Arial" w:hAnsi="Arial" w:cs="Arial"/>
                <w:lang w:eastAsia="pl-PL"/>
              </w:rPr>
              <w:t xml:space="preserve">pakowanie pasujące do dozownika z poz. </w:t>
            </w:r>
            <w:r w:rsidR="006F404F" w:rsidRPr="002B6160">
              <w:rPr>
                <w:rFonts w:ascii="Arial" w:hAnsi="Arial" w:cs="Arial"/>
                <w:lang w:eastAsia="pl-PL"/>
              </w:rPr>
              <w:t>4</w:t>
            </w:r>
            <w:r w:rsidR="00ED4F49" w:rsidRPr="002B6160">
              <w:rPr>
                <w:rFonts w:ascii="Arial" w:hAnsi="Arial" w:cs="Arial"/>
                <w:lang w:eastAsia="pl-PL"/>
              </w:rPr>
              <w:t xml:space="preserve">. 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052F9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48BBD7E6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69566A4B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3338B3FC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A43D" w14:textId="55954E8F" w:rsidR="00ED4F49" w:rsidRPr="002B6160" w:rsidRDefault="0022725A" w:rsidP="00160D4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 litr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727BE6" w14:textId="2426D7F5" w:rsidR="00ED4F49" w:rsidRPr="002B6160" w:rsidRDefault="00BC0F2A" w:rsidP="00160D4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07E1D2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6F2921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89A9CA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4352D8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58CE059A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4BAC06F5" w14:textId="77777777" w:rsidTr="00160D49">
        <w:trPr>
          <w:trHeight w:val="130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5F53E317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3BC824" w14:textId="5EA8AD6F" w:rsidR="00ED4F49" w:rsidRPr="002B6160" w:rsidRDefault="00372835" w:rsidP="00160D49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Pompka do opakowań 500 ml, kompatybilna z poz. 1</w:t>
            </w:r>
            <w:r w:rsidR="00ED4F49" w:rsidRPr="002B616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9DE4E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5E5205EA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0BB9C8F7" w14:textId="7FF935B2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</w:t>
            </w:r>
            <w:r w:rsidR="00372835" w:rsidRPr="002B6160">
              <w:rPr>
                <w:rFonts w:ascii="Arial" w:hAnsi="Arial" w:cs="Arial"/>
                <w:sz w:val="18"/>
                <w:szCs w:val="18"/>
              </w:rPr>
              <w:t xml:space="preserve"> produktu</w:t>
            </w:r>
            <w:r w:rsidRPr="002B616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15F5A55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196E54" w14:textId="6B1EECE6" w:rsidR="00ED4F49" w:rsidRPr="002B6160" w:rsidRDefault="00372835" w:rsidP="00160D4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x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AA8BAB" w14:textId="0615B8FE" w:rsidR="00ED4F49" w:rsidRPr="002B6160" w:rsidRDefault="00A0629B" w:rsidP="00160D4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D0267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11F6BE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33C240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FC1F4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6CB08A06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03538BB3" w14:textId="77777777" w:rsidTr="00160D49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2193CBBC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4.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FB9FE6" w14:textId="736B60D7" w:rsidR="00ED4F49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Dozownik ścienny, łokciowy, uniwersalny, dostosowany do wkładów o pojemności 1L z poz.2</w:t>
            </w:r>
            <w:r w:rsidR="00ED4F49" w:rsidRPr="002B616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3F493" w14:textId="77777777" w:rsidR="00372835" w:rsidRPr="002B6160" w:rsidRDefault="00372835" w:rsidP="0037283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71EA6060" w14:textId="77777777" w:rsidR="00372835" w:rsidRPr="002B6160" w:rsidRDefault="00372835" w:rsidP="0037283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47802CD3" w14:textId="77777777" w:rsidR="00372835" w:rsidRPr="002B6160" w:rsidRDefault="00372835" w:rsidP="0037283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produktu:</w:t>
            </w:r>
          </w:p>
          <w:p w14:paraId="26CF36E2" w14:textId="1B446E80" w:rsidR="00ED4F49" w:rsidRPr="002B6160" w:rsidRDefault="00372835" w:rsidP="0037283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79460E" w14:textId="43F2EFA2" w:rsidR="00ED4F49" w:rsidRPr="002B6160" w:rsidRDefault="00372835" w:rsidP="00160D4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x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816BA4" w14:textId="2F37BEBD" w:rsidR="00ED4F49" w:rsidRPr="002B6160" w:rsidRDefault="000A40F2" w:rsidP="00160D4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0B436C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268610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F1E928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8A7919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02549E8F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527B5531" w14:textId="77777777" w:rsidTr="00160D49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37230AE7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5.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D68627" w14:textId="4B28314F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Alkoholowy preparat do szybkiej dezynfekcji powierzchni i sprzętu medycznego</w:t>
            </w:r>
            <w:r w:rsidR="004552A7">
              <w:rPr>
                <w:rFonts w:ascii="Arial" w:hAnsi="Arial" w:cs="Arial"/>
                <w:lang w:eastAsia="pl-PL"/>
              </w:rPr>
              <w:t>.</w:t>
            </w:r>
          </w:p>
          <w:p w14:paraId="30E561F5" w14:textId="77777777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gotowy do użycia, </w:t>
            </w:r>
          </w:p>
          <w:p w14:paraId="6AEBBB09" w14:textId="2CF06B9F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zawierający min</w:t>
            </w:r>
            <w:r w:rsidR="00BC0F2A" w:rsidRPr="002B6160">
              <w:rPr>
                <w:rFonts w:ascii="Arial" w:hAnsi="Arial" w:cs="Arial"/>
                <w:lang w:eastAsia="pl-PL"/>
              </w:rPr>
              <w:t xml:space="preserve">. </w:t>
            </w:r>
            <w:r w:rsidR="007E4F58" w:rsidRPr="002B6160">
              <w:rPr>
                <w:rFonts w:ascii="Arial" w:hAnsi="Arial" w:cs="Arial"/>
                <w:lang w:eastAsia="pl-PL"/>
              </w:rPr>
              <w:t>6</w:t>
            </w:r>
            <w:r w:rsidR="00BC0F2A" w:rsidRPr="002B6160">
              <w:rPr>
                <w:rFonts w:ascii="Arial" w:hAnsi="Arial" w:cs="Arial"/>
                <w:lang w:eastAsia="pl-PL"/>
              </w:rPr>
              <w:t xml:space="preserve">0g </w:t>
            </w:r>
            <w:r w:rsidRPr="002B6160">
              <w:rPr>
                <w:rFonts w:ascii="Arial" w:hAnsi="Arial" w:cs="Arial"/>
                <w:lang w:eastAsia="pl-PL"/>
              </w:rPr>
              <w:t>mieszaniny alkoholi</w:t>
            </w:r>
            <w:r w:rsidR="007E4F58" w:rsidRPr="002B6160">
              <w:rPr>
                <w:rFonts w:ascii="Arial" w:hAnsi="Arial" w:cs="Arial"/>
                <w:lang w:eastAsia="pl-PL"/>
              </w:rPr>
              <w:t xml:space="preserve"> (w tym etanol)</w:t>
            </w:r>
            <w:r w:rsidRPr="002B6160">
              <w:rPr>
                <w:rFonts w:ascii="Arial" w:hAnsi="Arial" w:cs="Arial"/>
                <w:lang w:eastAsia="pl-PL"/>
              </w:rPr>
              <w:t xml:space="preserve"> na 100</w:t>
            </w:r>
            <w:r w:rsidR="00822711" w:rsidRPr="002B6160">
              <w:rPr>
                <w:rFonts w:ascii="Arial" w:hAnsi="Arial" w:cs="Arial"/>
                <w:lang w:eastAsia="pl-PL"/>
              </w:rPr>
              <w:t xml:space="preserve"> g </w:t>
            </w:r>
            <w:r w:rsidR="007E4F58" w:rsidRPr="002B6160">
              <w:rPr>
                <w:rFonts w:ascii="Arial" w:hAnsi="Arial" w:cs="Arial"/>
                <w:lang w:eastAsia="pl-PL"/>
              </w:rPr>
              <w:t>płynu,</w:t>
            </w:r>
          </w:p>
          <w:p w14:paraId="70732999" w14:textId="64975E9A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bez dodatku amfoterycznych związków powierzchniowo-czynnych</w:t>
            </w:r>
            <w:r w:rsidR="00B06E04">
              <w:rPr>
                <w:rFonts w:ascii="Arial" w:hAnsi="Arial" w:cs="Arial"/>
                <w:lang w:eastAsia="pl-PL"/>
              </w:rPr>
              <w:t>,</w:t>
            </w:r>
          </w:p>
          <w:p w14:paraId="0D0FD0FD" w14:textId="5F7CAF39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b/>
                <w:bCs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bez dodatkowych substancji aktywnych: aldehydów, związków amoniowych, amin i ich pochodnych,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chlorheksydyny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, pochodnych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biguanidyny</w:t>
            </w:r>
            <w:proofErr w:type="spellEnd"/>
            <w:r w:rsidR="00B06E04">
              <w:rPr>
                <w:rFonts w:ascii="Arial" w:hAnsi="Arial" w:cs="Arial"/>
                <w:lang w:eastAsia="pl-PL"/>
              </w:rPr>
              <w:t>,</w:t>
            </w:r>
          </w:p>
          <w:p w14:paraId="6DEBA740" w14:textId="045553BA" w:rsidR="00822711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b/>
                <w:bCs/>
                <w:lang w:eastAsia="pl-PL"/>
              </w:rPr>
              <w:t xml:space="preserve">- </w:t>
            </w:r>
            <w:r w:rsidRPr="002B6160">
              <w:rPr>
                <w:rFonts w:ascii="Arial" w:hAnsi="Arial" w:cs="Arial"/>
                <w:lang w:eastAsia="pl-PL"/>
              </w:rPr>
              <w:t>wykazujący kompatybilność materiałową ze stalą nierdzewną, polietylenem, aluminium oraz poliwęglanem</w:t>
            </w:r>
            <w:r w:rsidR="007E4F58" w:rsidRPr="002B6160">
              <w:rPr>
                <w:rFonts w:ascii="Arial" w:hAnsi="Arial" w:cs="Arial"/>
                <w:lang w:eastAsia="pl-PL"/>
              </w:rPr>
              <w:t>,</w:t>
            </w:r>
          </w:p>
          <w:p w14:paraId="203F6430" w14:textId="1C0C50A6" w:rsidR="00372835" w:rsidRPr="002B6160" w:rsidRDefault="00A3638D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-skuteczność dezynfekcji dla obszaru medycznego:</w:t>
            </w:r>
          </w:p>
          <w:p w14:paraId="1E7646B4" w14:textId="7F5059EB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B</w:t>
            </w:r>
            <w:r w:rsidR="00B06E04">
              <w:rPr>
                <w:rFonts w:ascii="Arial" w:hAnsi="Arial" w:cs="Arial"/>
                <w:lang w:eastAsia="pl-PL"/>
              </w:rPr>
              <w:t xml:space="preserve">, </w:t>
            </w:r>
            <w:r w:rsidRPr="002B6160">
              <w:rPr>
                <w:rFonts w:ascii="Arial" w:hAnsi="Arial" w:cs="Arial"/>
                <w:lang w:eastAsia="pl-PL"/>
              </w:rPr>
              <w:t xml:space="preserve">F </w:t>
            </w:r>
            <w:r w:rsidR="00B06E04">
              <w:rPr>
                <w:rFonts w:ascii="Arial" w:hAnsi="Arial" w:cs="Arial"/>
                <w:lang w:eastAsia="pl-PL"/>
              </w:rPr>
              <w:t xml:space="preserve">(Candida </w:t>
            </w:r>
            <w:proofErr w:type="spellStart"/>
            <w:r w:rsidR="00B06E04">
              <w:rPr>
                <w:rFonts w:ascii="Arial" w:hAnsi="Arial" w:cs="Arial"/>
                <w:lang w:eastAsia="pl-PL"/>
              </w:rPr>
              <w:t>albicans</w:t>
            </w:r>
            <w:proofErr w:type="spellEnd"/>
            <w:r w:rsidR="00B06E04">
              <w:rPr>
                <w:rFonts w:ascii="Arial" w:hAnsi="Arial" w:cs="Arial"/>
                <w:lang w:eastAsia="pl-PL"/>
              </w:rPr>
              <w:t xml:space="preserve">), </w:t>
            </w:r>
            <w:proofErr w:type="spellStart"/>
            <w:r w:rsidR="007E4F58"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="00B06E04">
              <w:rPr>
                <w:rFonts w:ascii="Arial" w:hAnsi="Arial" w:cs="Arial"/>
                <w:lang w:eastAsia="pl-PL"/>
              </w:rPr>
              <w:t xml:space="preserve"> (M. </w:t>
            </w:r>
            <w:proofErr w:type="spellStart"/>
            <w:r w:rsidR="00B06E04">
              <w:rPr>
                <w:rFonts w:ascii="Arial" w:hAnsi="Arial" w:cs="Arial"/>
                <w:lang w:eastAsia="pl-PL"/>
              </w:rPr>
              <w:t>Terrae</w:t>
            </w:r>
            <w:proofErr w:type="spellEnd"/>
            <w:r w:rsidR="00B06E04">
              <w:rPr>
                <w:rFonts w:ascii="Arial" w:hAnsi="Arial" w:cs="Arial"/>
                <w:lang w:eastAsia="pl-PL"/>
              </w:rPr>
              <w:t>)</w:t>
            </w:r>
            <w:r w:rsidR="007E4F58" w:rsidRPr="002B6160">
              <w:rPr>
                <w:rFonts w:ascii="Arial" w:hAnsi="Arial" w:cs="Arial"/>
                <w:lang w:eastAsia="pl-PL"/>
              </w:rPr>
              <w:t xml:space="preserve">, </w:t>
            </w:r>
          </w:p>
          <w:p w14:paraId="556508E5" w14:textId="0E9536AD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V</w:t>
            </w:r>
            <w:r w:rsidR="00B06E04">
              <w:rPr>
                <w:rFonts w:ascii="Arial" w:hAnsi="Arial" w:cs="Arial"/>
                <w:lang w:eastAsia="pl-PL"/>
              </w:rPr>
              <w:t xml:space="preserve"> </w:t>
            </w:r>
            <w:r w:rsidRPr="002B6160">
              <w:rPr>
                <w:rFonts w:ascii="Arial" w:hAnsi="Arial" w:cs="Arial"/>
                <w:lang w:eastAsia="pl-PL"/>
              </w:rPr>
              <w:t>(HIV, HBV, HCV, Rota,</w:t>
            </w:r>
            <w:r w:rsidR="007E4F58" w:rsidRPr="002B6160">
              <w:rPr>
                <w:rFonts w:ascii="Arial" w:hAnsi="Arial" w:cs="Arial"/>
                <w:lang w:eastAsia="pl-PL"/>
              </w:rPr>
              <w:t xml:space="preserve"> Noro, </w:t>
            </w:r>
            <w:proofErr w:type="spellStart"/>
            <w:r w:rsidR="007E4F58" w:rsidRPr="002B6160">
              <w:rPr>
                <w:rFonts w:ascii="Arial" w:hAnsi="Arial" w:cs="Arial"/>
                <w:lang w:eastAsia="pl-PL"/>
              </w:rPr>
              <w:t>Vaccinia</w:t>
            </w:r>
            <w:proofErr w:type="spellEnd"/>
            <w:r w:rsidR="00B06E04">
              <w:rPr>
                <w:rFonts w:ascii="Arial" w:hAnsi="Arial" w:cs="Arial"/>
                <w:lang w:eastAsia="pl-PL"/>
              </w:rPr>
              <w:t xml:space="preserve">) </w:t>
            </w:r>
            <w:r w:rsidRPr="002B6160">
              <w:rPr>
                <w:rFonts w:ascii="Arial" w:hAnsi="Arial" w:cs="Arial"/>
                <w:lang w:eastAsia="pl-PL"/>
              </w:rPr>
              <w:t>do 1 minuty,</w:t>
            </w:r>
          </w:p>
          <w:p w14:paraId="20130E9D" w14:textId="1B11BA60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bezbarwny</w:t>
            </w:r>
            <w:r w:rsidR="00B06E04">
              <w:rPr>
                <w:rFonts w:ascii="Arial" w:hAnsi="Arial" w:cs="Arial"/>
                <w:lang w:eastAsia="pl-PL"/>
              </w:rPr>
              <w:t>,</w:t>
            </w:r>
          </w:p>
          <w:p w14:paraId="16245336" w14:textId="1B23E050" w:rsidR="00372835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</w:t>
            </w:r>
            <w:r w:rsidR="007E4F58" w:rsidRPr="002B6160">
              <w:rPr>
                <w:rFonts w:ascii="Arial" w:hAnsi="Arial" w:cs="Arial"/>
                <w:lang w:eastAsia="pl-PL"/>
              </w:rPr>
              <w:t xml:space="preserve">do każdego </w:t>
            </w:r>
            <w:r w:rsidRPr="002B6160">
              <w:rPr>
                <w:rFonts w:ascii="Arial" w:hAnsi="Arial" w:cs="Arial"/>
                <w:lang w:eastAsia="pl-PL"/>
              </w:rPr>
              <w:t xml:space="preserve">opakowania </w:t>
            </w:r>
            <w:r w:rsidR="007E4F58" w:rsidRPr="002B6160">
              <w:rPr>
                <w:rFonts w:ascii="Arial" w:hAnsi="Arial" w:cs="Arial"/>
                <w:lang w:eastAsia="pl-PL"/>
              </w:rPr>
              <w:t>dołączony atomizer</w:t>
            </w:r>
            <w:r w:rsidR="00B06E04">
              <w:rPr>
                <w:rFonts w:ascii="Arial" w:hAnsi="Arial" w:cs="Arial"/>
                <w:lang w:eastAsia="pl-PL"/>
              </w:rPr>
              <w:t>,</w:t>
            </w:r>
          </w:p>
          <w:p w14:paraId="56660539" w14:textId="0051B250" w:rsidR="00ED4F49" w:rsidRPr="002B6160" w:rsidRDefault="00372835" w:rsidP="00372835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produkt biobójczy</w:t>
            </w:r>
            <w:r w:rsidR="00BB0F53">
              <w:rPr>
                <w:rFonts w:ascii="Arial" w:hAnsi="Arial" w:cs="Arial"/>
                <w:lang w:eastAsia="pl-PL"/>
              </w:rPr>
              <w:t xml:space="preserve"> i/lub wyrób medyczny.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32E94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007EB990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18A17BF7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061D847B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70282E" w14:textId="34359558" w:rsidR="00ED4F49" w:rsidRPr="002B6160" w:rsidRDefault="00372835" w:rsidP="00160D4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 litr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24577" w14:textId="2202AA77" w:rsidR="00ED4F49" w:rsidRPr="002B6160" w:rsidRDefault="00BC0F2A" w:rsidP="00160D4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</w:t>
            </w:r>
            <w:r w:rsidR="00370F35">
              <w:rPr>
                <w:rFonts w:ascii="Arial" w:hAnsi="Arial" w:cs="Arial"/>
              </w:rPr>
              <w:t>35</w:t>
            </w:r>
            <w:r w:rsidRPr="002B616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EFB2CE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AB7B19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9E6E6E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FF7801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37ABBCEB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85974" w:rsidRPr="002B6160" w14:paraId="58639A3C" w14:textId="77777777" w:rsidTr="00160D49">
        <w:trPr>
          <w:trHeight w:val="558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25BE534E" w14:textId="2E839FF7" w:rsidR="00085974" w:rsidRDefault="00085974" w:rsidP="0008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EFDB11" w14:textId="77777777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Preparat tlenowy do dezynfekcji powierzchni oraz sprzętu medycznego</w:t>
            </w:r>
          </w:p>
          <w:p w14:paraId="29B3F338" w14:textId="77777777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roztwór roboczy bezbarwny, aktywny min. 24 godzin;</w:t>
            </w:r>
          </w:p>
          <w:p w14:paraId="77866F3A" w14:textId="77777777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na bazie nadwęglanu sodu,</w:t>
            </w:r>
          </w:p>
          <w:p w14:paraId="7B65F3A3" w14:textId="77777777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bez zawartości aldehydów, chloru,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biguanidów</w:t>
            </w:r>
            <w:proofErr w:type="spellEnd"/>
            <w:r>
              <w:rPr>
                <w:rFonts w:ascii="Arial" w:hAnsi="Arial" w:cs="Arial"/>
                <w:lang w:eastAsia="pl-PL"/>
              </w:rPr>
              <w:t>,</w:t>
            </w:r>
          </w:p>
          <w:p w14:paraId="11409FE4" w14:textId="4D5B0D80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b/>
                <w:bCs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niewymagający aktywatora</w:t>
            </w:r>
            <w:r>
              <w:rPr>
                <w:rFonts w:ascii="Arial" w:hAnsi="Arial" w:cs="Arial"/>
                <w:lang w:eastAsia="pl-PL"/>
              </w:rPr>
              <w:t>,</w:t>
            </w:r>
          </w:p>
          <w:p w14:paraId="7742A20D" w14:textId="77777777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b/>
                <w:bCs/>
                <w:lang w:eastAsia="pl-PL"/>
              </w:rPr>
              <w:t>-</w:t>
            </w:r>
            <w:r w:rsidRPr="002B6160">
              <w:rPr>
                <w:rFonts w:ascii="Arial" w:hAnsi="Arial" w:cs="Arial"/>
                <w:lang w:eastAsia="pl-PL"/>
              </w:rPr>
              <w:t xml:space="preserve"> wykazujący kompatybilność materiałową ze stalą nierdzewną, polietylenem, aluminium oraz poliwęglanem</w:t>
            </w:r>
            <w:r>
              <w:rPr>
                <w:rFonts w:ascii="Arial" w:hAnsi="Arial" w:cs="Arial"/>
                <w:lang w:eastAsia="pl-PL"/>
              </w:rPr>
              <w:t>,</w:t>
            </w:r>
          </w:p>
          <w:p w14:paraId="524FBDB7" w14:textId="77777777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lastRenderedPageBreak/>
              <w:t xml:space="preserve">- spektrum działania dla obszaru medycznego: B, F (Candida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albicans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),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 (M.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Terrae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), V (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Adeno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, Polio, Noro), </w:t>
            </w:r>
          </w:p>
          <w:p w14:paraId="582DEC06" w14:textId="77777777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spektrum działania S w czasie do 30 min. w stężeniu 1 %</w:t>
            </w:r>
            <w:r w:rsidRPr="002B6160">
              <w:rPr>
                <w:rFonts w:ascii="Arial" w:hAnsi="Arial" w:cs="Arial"/>
                <w:b/>
                <w:bCs/>
                <w:lang w:eastAsia="pl-PL"/>
              </w:rPr>
              <w:t>,</w:t>
            </w:r>
          </w:p>
          <w:p w14:paraId="118E9D9F" w14:textId="74C47426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wyrób medyczny i/lub produkt biobójczy.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E6989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lastRenderedPageBreak/>
              <w:t>Producent:</w:t>
            </w:r>
          </w:p>
          <w:p w14:paraId="408363B1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0B945C9D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27419EC6" w14:textId="55B1A84F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4ECBF" w14:textId="09502582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kg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AB148E" w14:textId="62BB961C" w:rsidR="00085974" w:rsidRDefault="00085974" w:rsidP="0008597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407C22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E6D13B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F5BD12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632018" w14:textId="77777777" w:rsidR="00085974" w:rsidRPr="002B6160" w:rsidRDefault="00085974" w:rsidP="00085974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19D340A4" w14:textId="77777777" w:rsidR="00085974" w:rsidRPr="002B6160" w:rsidRDefault="00085974" w:rsidP="0008597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85974" w:rsidRPr="002B6160" w14:paraId="3CB408CA" w14:textId="77777777" w:rsidTr="00160D49">
        <w:trPr>
          <w:trHeight w:val="558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5323016A" w14:textId="068AD0E1" w:rsidR="00085974" w:rsidRPr="002B6160" w:rsidRDefault="00085974" w:rsidP="000859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2B6160">
              <w:rPr>
                <w:rFonts w:ascii="Arial" w:hAnsi="Arial" w:cs="Arial"/>
              </w:rPr>
              <w:t>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11EF7" w14:textId="03520399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Preparat do mycia i dezynfekcji powierzchni i sprzętu medycznego:</w:t>
            </w:r>
          </w:p>
          <w:p w14:paraId="08DD9D70" w14:textId="3F2108A9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na bazie czwartorzędowych związków amoniowych oraz amin</w:t>
            </w:r>
            <w:r>
              <w:rPr>
                <w:rFonts w:ascii="Arial" w:hAnsi="Arial" w:cs="Arial"/>
                <w:lang w:eastAsia="pl-PL"/>
              </w:rPr>
              <w:t>,</w:t>
            </w:r>
          </w:p>
          <w:p w14:paraId="38ED770A" w14:textId="0B5494AF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bez aldehydów, związków tlenowych oraz pochodnych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biguanidyny</w:t>
            </w:r>
            <w:proofErr w:type="spellEnd"/>
            <w:r>
              <w:rPr>
                <w:rFonts w:ascii="Arial" w:hAnsi="Arial" w:cs="Arial"/>
                <w:lang w:eastAsia="pl-PL"/>
              </w:rPr>
              <w:t>,</w:t>
            </w:r>
          </w:p>
          <w:p w14:paraId="59AD0823" w14:textId="3921C1A4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płynny, w koncentracie, niepozostawiający smug,</w:t>
            </w:r>
          </w:p>
          <w:p w14:paraId="41BFE579" w14:textId="7C4F6DF4" w:rsidR="00085974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spektrum działania dla obszaru medycznego w czasie do 15 minut w stężeniu do 1%: B,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 F, V (osłonkowe, rota)</w:t>
            </w:r>
            <w:r>
              <w:rPr>
                <w:rFonts w:ascii="Arial" w:hAnsi="Arial" w:cs="Arial"/>
                <w:lang w:eastAsia="pl-PL"/>
              </w:rPr>
              <w:t>,</w:t>
            </w:r>
          </w:p>
          <w:p w14:paraId="79D31BA2" w14:textId="552E4A6F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stabilność nieużywanego roztworu min. 28dni,</w:t>
            </w:r>
          </w:p>
          <w:p w14:paraId="00FA2CFB" w14:textId="6D4B358E" w:rsidR="00085974" w:rsidRPr="002B6160" w:rsidRDefault="00085974" w:rsidP="00085974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produkt biobójczy i/lub wyrób medyczny.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C5B20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4160881C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2F5262F7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06AB7626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E0502A" w14:textId="102F315C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 litr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A705C96" w14:textId="7D6886A5" w:rsidR="00085974" w:rsidRPr="002B6160" w:rsidRDefault="00085974" w:rsidP="0008597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B6160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9CADC1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C26E9F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1ABBBA" w14:textId="77777777" w:rsidR="00085974" w:rsidRPr="002B6160" w:rsidRDefault="00085974" w:rsidP="00085974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A0B30C" w14:textId="77777777" w:rsidR="00085974" w:rsidRPr="002B6160" w:rsidRDefault="00085974" w:rsidP="00085974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7601C373" w14:textId="77777777" w:rsidR="00085974" w:rsidRPr="002B6160" w:rsidRDefault="00085974" w:rsidP="0008597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85974" w:rsidRPr="002B6160" w14:paraId="5831BBD9" w14:textId="77777777" w:rsidTr="00EB6B2E">
        <w:trPr>
          <w:trHeight w:val="454"/>
        </w:trPr>
        <w:tc>
          <w:tcPr>
            <w:tcW w:w="9356" w:type="dxa"/>
            <w:gridSpan w:val="7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0622F4B" w14:textId="77777777" w:rsidR="00085974" w:rsidRPr="002B6160" w:rsidRDefault="00085974" w:rsidP="00085974">
            <w:pPr>
              <w:jc w:val="right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  <w:b/>
                <w:bCs/>
                <w:sz w:val="24"/>
              </w:rPr>
              <w:t>Razem:</w:t>
            </w:r>
          </w:p>
        </w:tc>
        <w:tc>
          <w:tcPr>
            <w:tcW w:w="1535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51BCEFA4" w14:textId="6A1CEABA" w:rsidR="00085974" w:rsidRPr="002B6160" w:rsidRDefault="00085974" w:rsidP="000859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842448A" w14:textId="77777777" w:rsidR="00085974" w:rsidRPr="002B6160" w:rsidRDefault="00085974" w:rsidP="000859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014C41D2" w14:textId="77777777" w:rsidR="00085974" w:rsidRPr="002B6160" w:rsidRDefault="00085974" w:rsidP="0008597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6585C70A" w14:textId="77777777" w:rsidR="00085974" w:rsidRPr="002B6160" w:rsidRDefault="00085974" w:rsidP="0008597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7006ABF" w14:textId="77777777" w:rsidR="00ED4F49" w:rsidRPr="002B6160" w:rsidRDefault="00ED4F49" w:rsidP="00ED4F49">
      <w:pPr>
        <w:ind w:left="-567"/>
        <w:jc w:val="both"/>
        <w:rPr>
          <w:rFonts w:ascii="Arial" w:hAnsi="Arial" w:cs="Arial"/>
          <w:iCs/>
          <w:spacing w:val="4"/>
          <w:sz w:val="10"/>
          <w:highlight w:val="green"/>
        </w:rPr>
      </w:pPr>
    </w:p>
    <w:p w14:paraId="6552D300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>* Brak podania przez Wykonawcę nazw producentów i nazw preparatów dla każdej pozycji spowoduje odrzucenie oferty.</w:t>
      </w:r>
    </w:p>
    <w:p w14:paraId="3575A388" w14:textId="77777777" w:rsidR="00BF3C30" w:rsidRDefault="00BF3C30" w:rsidP="00BF3C30">
      <w:pPr>
        <w:ind w:left="-426" w:hanging="141"/>
        <w:jc w:val="both"/>
        <w:rPr>
          <w:rFonts w:ascii="Arial" w:hAnsi="Arial" w:cs="Arial"/>
          <w:iCs/>
          <w:spacing w:val="4"/>
        </w:rPr>
      </w:pPr>
    </w:p>
    <w:p w14:paraId="7D0F6DE5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 xml:space="preserve">Zamawiający przypomina, że należy wskazywać nazwy producentów a nie dystrybutorów oferowanych produktów. </w:t>
      </w:r>
    </w:p>
    <w:p w14:paraId="1831FDE2" w14:textId="77777777" w:rsidR="00401B76" w:rsidRPr="002B6160" w:rsidRDefault="00401B76" w:rsidP="00BF3C30">
      <w:pPr>
        <w:rPr>
          <w:rFonts w:ascii="Arial" w:hAnsi="Arial" w:cs="Arial"/>
          <w:iCs/>
          <w:spacing w:val="4"/>
        </w:rPr>
      </w:pPr>
    </w:p>
    <w:p w14:paraId="5BA12915" w14:textId="77777777" w:rsidR="00401B76" w:rsidRPr="002B6160" w:rsidRDefault="00401B76" w:rsidP="00401B76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 xml:space="preserve">Dostawa w terminie: 1-3 dni roboczych – 1 pkt; 4-6 dni roboczych – 0 pkt. </w:t>
      </w:r>
    </w:p>
    <w:p w14:paraId="50B1E5D1" w14:textId="77777777" w:rsidR="00401B76" w:rsidRPr="002B6160" w:rsidRDefault="00401B76" w:rsidP="00401B76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>Przez „dzień roboczy” Zamawiający rozumie dni od poniedziałku do piątku, z wyłączeniem dni ustawowo wolnych od pracy.</w:t>
      </w:r>
    </w:p>
    <w:p w14:paraId="53CA5EF0" w14:textId="77777777" w:rsidR="00401B76" w:rsidRPr="002B6160" w:rsidRDefault="00401B76" w:rsidP="00401B76">
      <w:pPr>
        <w:ind w:left="-567"/>
        <w:rPr>
          <w:rFonts w:ascii="Arial" w:hAnsi="Arial" w:cs="Arial"/>
          <w:b/>
          <w:bCs/>
          <w:iCs/>
          <w:spacing w:val="4"/>
        </w:rPr>
      </w:pPr>
    </w:p>
    <w:p w14:paraId="15A8F921" w14:textId="77777777" w:rsidR="00401B76" w:rsidRPr="002B6160" w:rsidRDefault="00401B76" w:rsidP="00401B76">
      <w:pPr>
        <w:ind w:left="-567"/>
        <w:rPr>
          <w:rFonts w:ascii="Arial" w:hAnsi="Arial" w:cs="Arial"/>
          <w:bCs/>
          <w:iCs/>
          <w:spacing w:val="4"/>
        </w:rPr>
      </w:pPr>
    </w:p>
    <w:p w14:paraId="5769FA59" w14:textId="611AB448" w:rsidR="00401B76" w:rsidRPr="002B6160" w:rsidRDefault="00401B76" w:rsidP="002F0F1F">
      <w:pPr>
        <w:ind w:left="-567"/>
        <w:rPr>
          <w:rFonts w:ascii="Arial" w:hAnsi="Arial" w:cs="Arial"/>
          <w:sz w:val="16"/>
          <w:szCs w:val="16"/>
          <w:highlight w:val="green"/>
        </w:rPr>
      </w:pPr>
      <w:r w:rsidRPr="002B6160">
        <w:rPr>
          <w:rFonts w:ascii="Arial" w:hAnsi="Arial" w:cs="Arial"/>
          <w:b/>
          <w:bCs/>
          <w:iCs/>
          <w:spacing w:val="4"/>
        </w:rPr>
        <w:t>Termin dostawy: ……</w:t>
      </w:r>
      <w:proofErr w:type="gramStart"/>
      <w:r w:rsidRPr="002B6160">
        <w:rPr>
          <w:rFonts w:ascii="Arial" w:hAnsi="Arial" w:cs="Arial"/>
          <w:b/>
          <w:bCs/>
          <w:iCs/>
          <w:spacing w:val="4"/>
        </w:rPr>
        <w:t>…….</w:t>
      </w:r>
      <w:proofErr w:type="gramEnd"/>
      <w:r w:rsidRPr="002B6160">
        <w:rPr>
          <w:rFonts w:ascii="Arial" w:hAnsi="Arial" w:cs="Arial"/>
          <w:b/>
          <w:bCs/>
          <w:iCs/>
          <w:spacing w:val="4"/>
        </w:rPr>
        <w:t xml:space="preserve">. dni </w:t>
      </w:r>
      <w:r w:rsidRPr="002B6160">
        <w:rPr>
          <w:rFonts w:ascii="Arial" w:hAnsi="Arial" w:cs="Arial"/>
          <w:bCs/>
          <w:iCs/>
          <w:spacing w:val="4"/>
        </w:rPr>
        <w:t>(wpisać)</w:t>
      </w:r>
    </w:p>
    <w:p w14:paraId="17B60339" w14:textId="77777777" w:rsidR="00401B76" w:rsidRPr="002B6160" w:rsidRDefault="00401B76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3CA661D9" w14:textId="77777777" w:rsidR="00401B76" w:rsidRDefault="00401B76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5289B9D9" w14:textId="77777777" w:rsidR="006C4921" w:rsidRDefault="006C4921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3BB1439C" w14:textId="77777777" w:rsidR="006C4921" w:rsidRDefault="006C4921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49153CBF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72908533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5FBB9A82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55A62F1C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7CB83F48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B413E46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0DFF806F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DAF951A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2CA3A650" w14:textId="77777777" w:rsidR="006C4921" w:rsidRDefault="006C4921" w:rsidP="0009455C">
      <w:pPr>
        <w:rPr>
          <w:rFonts w:ascii="Arial" w:hAnsi="Arial" w:cs="Arial"/>
          <w:sz w:val="16"/>
          <w:szCs w:val="16"/>
          <w:highlight w:val="green"/>
        </w:rPr>
      </w:pPr>
    </w:p>
    <w:p w14:paraId="620F1130" w14:textId="77777777" w:rsidR="0009455C" w:rsidRDefault="0009455C" w:rsidP="0009455C">
      <w:pPr>
        <w:rPr>
          <w:rFonts w:ascii="Arial" w:hAnsi="Arial" w:cs="Arial"/>
          <w:sz w:val="16"/>
          <w:szCs w:val="16"/>
          <w:highlight w:val="green"/>
        </w:rPr>
      </w:pPr>
    </w:p>
    <w:p w14:paraId="3B4B2076" w14:textId="77777777" w:rsidR="0009455C" w:rsidRDefault="0009455C" w:rsidP="0009455C">
      <w:pPr>
        <w:rPr>
          <w:rFonts w:ascii="Arial" w:hAnsi="Arial" w:cs="Arial"/>
          <w:sz w:val="16"/>
          <w:szCs w:val="16"/>
          <w:highlight w:val="green"/>
        </w:rPr>
      </w:pPr>
    </w:p>
    <w:p w14:paraId="3E1956F3" w14:textId="5828307A" w:rsidR="001706FE" w:rsidRPr="002B6160" w:rsidRDefault="001706FE" w:rsidP="001706FE">
      <w:pPr>
        <w:ind w:left="-567"/>
        <w:rPr>
          <w:rFonts w:ascii="Arial" w:hAnsi="Arial" w:cs="Arial"/>
          <w:sz w:val="16"/>
          <w:szCs w:val="16"/>
        </w:rPr>
      </w:pPr>
      <w:r w:rsidRPr="002B6160">
        <w:rPr>
          <w:rFonts w:ascii="Arial" w:hAnsi="Arial" w:cs="Arial"/>
          <w:b/>
          <w:bCs/>
          <w:sz w:val="28"/>
        </w:rPr>
        <w:t xml:space="preserve">CZĘŚĆ 3.  CHUSTECZKI DEZYNFEKCYJNE </w:t>
      </w:r>
    </w:p>
    <w:p w14:paraId="6D298E41" w14:textId="77777777" w:rsidR="001706FE" w:rsidRPr="002B6160" w:rsidRDefault="001706FE" w:rsidP="001706FE">
      <w:pPr>
        <w:rPr>
          <w:rFonts w:ascii="Arial" w:hAnsi="Arial" w:cs="Arial"/>
          <w:sz w:val="16"/>
          <w:szCs w:val="16"/>
          <w:highlight w:val="green"/>
        </w:rPr>
      </w:pPr>
    </w:p>
    <w:p w14:paraId="6E43359E" w14:textId="77777777" w:rsidR="001706FE" w:rsidRPr="002B6160" w:rsidRDefault="001706FE" w:rsidP="004D6D24">
      <w:pPr>
        <w:spacing w:line="120" w:lineRule="auto"/>
        <w:ind w:left="-567"/>
        <w:rPr>
          <w:rFonts w:ascii="Arial" w:hAnsi="Arial" w:cs="Arial"/>
          <w:sz w:val="16"/>
          <w:szCs w:val="16"/>
          <w:highlight w:val="green"/>
        </w:rPr>
      </w:pPr>
    </w:p>
    <w:tbl>
      <w:tblPr>
        <w:tblW w:w="15180" w:type="dxa"/>
        <w:tblInd w:w="-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921"/>
        <w:gridCol w:w="1830"/>
        <w:gridCol w:w="1134"/>
        <w:gridCol w:w="832"/>
        <w:gridCol w:w="1134"/>
        <w:gridCol w:w="19"/>
        <w:gridCol w:w="1535"/>
        <w:gridCol w:w="850"/>
        <w:gridCol w:w="1559"/>
        <w:gridCol w:w="1880"/>
      </w:tblGrid>
      <w:tr w:rsidR="001706FE" w:rsidRPr="002B6160" w14:paraId="23AD8D13" w14:textId="77777777" w:rsidTr="00CC5AC2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36CDEB8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B6160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2A8F71C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71CC4D6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 xml:space="preserve">Producent/ </w:t>
            </w:r>
          </w:p>
          <w:p w14:paraId="35B83383" w14:textId="3017299A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Nazwa preparatu</w:t>
            </w:r>
            <w:r w:rsidR="00BF4EAA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69D0666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Wielkość opak.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10B60C8" w14:textId="77777777" w:rsidR="001706FE" w:rsidRPr="002B6160" w:rsidRDefault="001706FE" w:rsidP="00CC5AC2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Ilość</w:t>
            </w:r>
          </w:p>
          <w:p w14:paraId="2C8C9786" w14:textId="77777777" w:rsidR="001706FE" w:rsidRPr="002B6160" w:rsidRDefault="001706FE" w:rsidP="00CC5AC2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op.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89DB25E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Cena netto jednostki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4D09874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1175633D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Netto</w:t>
            </w:r>
          </w:p>
          <w:p w14:paraId="5F6CC2B9" w14:textId="77777777" w:rsidR="001706FE" w:rsidRPr="002B6160" w:rsidRDefault="001706FE" w:rsidP="00CC5AC2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5 x 6)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6A770972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Stawka</w:t>
            </w:r>
          </w:p>
          <w:p w14:paraId="73B25D3C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1CAFCC8C" w14:textId="77777777" w:rsidR="001706FE" w:rsidRPr="002B6160" w:rsidRDefault="001706FE" w:rsidP="00CC5AC2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%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F46D32E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Kwota</w:t>
            </w:r>
          </w:p>
          <w:p w14:paraId="7B2047A6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2069B77F" w14:textId="77777777" w:rsidR="001706FE" w:rsidRPr="002B6160" w:rsidRDefault="001706FE" w:rsidP="00CC5AC2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x 8)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2B15749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386E3E52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brutto</w:t>
            </w:r>
          </w:p>
          <w:p w14:paraId="7859AF78" w14:textId="77777777" w:rsidR="001706FE" w:rsidRPr="002B6160" w:rsidRDefault="001706FE" w:rsidP="00CC5AC2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+ 9)</w:t>
            </w:r>
          </w:p>
        </w:tc>
      </w:tr>
      <w:tr w:rsidR="001706FE" w:rsidRPr="002B6160" w14:paraId="6A2FAC68" w14:textId="77777777" w:rsidTr="00CC5AC2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409DCC1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</w:t>
            </w:r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966C390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2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hideMark/>
          </w:tcPr>
          <w:p w14:paraId="166930EC" w14:textId="77777777" w:rsidR="001706FE" w:rsidRPr="002B6160" w:rsidRDefault="001706FE" w:rsidP="00CC5AC2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C869DC2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4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35EF504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CEA769D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6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9D54EE9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7410D5E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5AACF5B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9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4E18171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10</w:t>
            </w:r>
          </w:p>
        </w:tc>
      </w:tr>
      <w:tr w:rsidR="001706FE" w:rsidRPr="002B6160" w14:paraId="29E2AB96" w14:textId="77777777" w:rsidTr="00CC5AC2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41F60240" w14:textId="1DB36AE0" w:rsidR="001706FE" w:rsidRPr="002B6160" w:rsidRDefault="001706FE" w:rsidP="00CC5AC2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50E7B4" w14:textId="77777777" w:rsidR="001706FE" w:rsidRPr="002B6160" w:rsidRDefault="001706FE" w:rsidP="001706F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Gotowe do użycia chusteczki o wymiarach min. 20cm x 20cm przeznaczone do dezynfekcji powierzchni wrażliwych oraz wyrobów medycznych, odpornych na działanie alkoholu, w tym urządzeń EKG, monitorów,</w:t>
            </w:r>
          </w:p>
          <w:p w14:paraId="0ED5C3A1" w14:textId="77777777" w:rsidR="001706FE" w:rsidRPr="002B6160" w:rsidRDefault="001706FE" w:rsidP="001706F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wyciągane pojedynczo z opakowania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flow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pack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</w:t>
            </w:r>
          </w:p>
          <w:p w14:paraId="39BEA5CB" w14:textId="77777777" w:rsidR="001706FE" w:rsidRPr="002B6160" w:rsidRDefault="001706FE" w:rsidP="001706F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nasączone płynem zawierającym w składzie etanol w ilości między 40 a 50 g na 100 g płynu,</w:t>
            </w:r>
          </w:p>
          <w:p w14:paraId="61EB4053" w14:textId="77777777" w:rsidR="001706FE" w:rsidRPr="002B6160" w:rsidRDefault="001706FE" w:rsidP="001706F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bez zawartości innych substancji aktywnych, aldehydów, fenoli,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chlorheksydyny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 chloru,</w:t>
            </w:r>
          </w:p>
          <w:p w14:paraId="190F995B" w14:textId="77777777" w:rsidR="001706FE" w:rsidRPr="002B6160" w:rsidRDefault="001706FE" w:rsidP="001706F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wykazujące kompatybilność materiałową ze stalą nierdzewną, polietylenem, poliwęglanem,</w:t>
            </w:r>
          </w:p>
          <w:p w14:paraId="067AEC70" w14:textId="77777777" w:rsidR="001706FE" w:rsidRPr="002B6160" w:rsidRDefault="001706FE" w:rsidP="001706F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spektrum działania: B, F,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 V (osłonkowe, Rota) w czasie do 2 minut</w:t>
            </w:r>
            <w:r>
              <w:rPr>
                <w:rFonts w:ascii="Arial" w:hAnsi="Arial" w:cs="Arial"/>
                <w:lang w:eastAsia="pl-PL"/>
              </w:rPr>
              <w:t>,</w:t>
            </w:r>
          </w:p>
          <w:p w14:paraId="3C5DE96B" w14:textId="34CD36E4" w:rsidR="001706FE" w:rsidRPr="002B6160" w:rsidRDefault="001706FE" w:rsidP="001706F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</w:rPr>
              <w:t>- podwójna rejestracja jako wyrób medyczny i produkt biobójczy.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0914C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Producent:</w:t>
            </w:r>
          </w:p>
          <w:p w14:paraId="5163123C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……….……..…….</w:t>
            </w:r>
          </w:p>
          <w:p w14:paraId="60BF6AED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Nazwa preparatu:</w:t>
            </w:r>
          </w:p>
          <w:p w14:paraId="2A75EBDA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8E5D74D" w14:textId="48ED4446" w:rsidR="001706FE" w:rsidRPr="002B6160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szt.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8154ED" w14:textId="0FAB2A3E" w:rsidR="001706FE" w:rsidRPr="002B6160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B0F53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A3EB88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8F7561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6F430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22A923" w14:textId="77777777" w:rsidR="001706FE" w:rsidRPr="002B6160" w:rsidRDefault="001706FE" w:rsidP="00CC5AC2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3FBF5312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706FE" w:rsidRPr="002B6160" w14:paraId="12E906D7" w14:textId="77777777" w:rsidTr="00CC5AC2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4311E70D" w14:textId="00642A32" w:rsidR="001706FE" w:rsidRPr="002B6160" w:rsidRDefault="001706FE" w:rsidP="00CC5A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C2417E" w14:textId="5A1C0E4C" w:rsidR="001706FE" w:rsidRPr="002B6160" w:rsidRDefault="001706FE" w:rsidP="001706FE">
            <w:pPr>
              <w:autoSpaceDN w:val="0"/>
              <w:adjustRightInd w:val="0"/>
              <w:rPr>
                <w:rFonts w:ascii="Arial" w:hAnsi="Arial" w:cs="Arial"/>
                <w:lang w:val="pt-BR"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Suche chusteczki włókninowe do nasączania środkiem dezynfekcyjnym, do mycia i dezynfekcji powierzchni wyrobów medycznych. Chusteczki umieszczone w jednorazowym dyspenserze</w:t>
            </w:r>
            <w:r w:rsidR="0052543B">
              <w:rPr>
                <w:rFonts w:ascii="Arial" w:hAnsi="Arial" w:cs="Arial"/>
                <w:lang w:eastAsia="pl-PL"/>
              </w:rPr>
              <w:t xml:space="preserve">, który po zużyciu składa się i utylizuje. </w:t>
            </w:r>
            <w:r w:rsidRPr="002B6160">
              <w:rPr>
                <w:rFonts w:ascii="Arial" w:hAnsi="Arial" w:cs="Arial"/>
                <w:lang w:eastAsia="pl-PL"/>
              </w:rPr>
              <w:t>Chusteczki o gramaturze min. 45g/</w:t>
            </w:r>
            <w:r w:rsidRPr="002B6160">
              <w:rPr>
                <w:rFonts w:ascii="Arial" w:hAnsi="Arial" w:cs="Arial"/>
                <w:lang w:val="pt-BR" w:eastAsia="pl-PL"/>
              </w:rPr>
              <w:t>m² i następujących wymiarach: długość chusteczki w zakresie 30-35 cm, szer</w:t>
            </w:r>
            <w:r w:rsidR="00170E70">
              <w:rPr>
                <w:rFonts w:ascii="Arial" w:hAnsi="Arial" w:cs="Arial"/>
                <w:lang w:val="pt-BR" w:eastAsia="pl-PL"/>
              </w:rPr>
              <w:t>o</w:t>
            </w:r>
            <w:r w:rsidRPr="002B6160">
              <w:rPr>
                <w:rFonts w:ascii="Arial" w:hAnsi="Arial" w:cs="Arial"/>
                <w:lang w:val="pt-BR" w:eastAsia="pl-PL"/>
              </w:rPr>
              <w:t>kość chusteczki w zakresie 30-35 cm.</w:t>
            </w:r>
          </w:p>
          <w:p w14:paraId="20D9A38F" w14:textId="16577550" w:rsidR="001706FE" w:rsidRPr="002B6160" w:rsidRDefault="001706FE" w:rsidP="001706F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val="pt-BR" w:eastAsia="pl-PL"/>
              </w:rPr>
              <w:t>Wyrób medyczny.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43394" w14:textId="77777777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Producent:</w:t>
            </w:r>
          </w:p>
          <w:p w14:paraId="38AB8D55" w14:textId="77777777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……….……..…….</w:t>
            </w:r>
          </w:p>
          <w:p w14:paraId="2859DB2F" w14:textId="77777777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Nazwa preparatu:</w:t>
            </w:r>
          </w:p>
          <w:p w14:paraId="58646383" w14:textId="1A3A63BB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4A8C22" w14:textId="086E1D95" w:rsidR="001706FE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szt.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EEAB47" w14:textId="366EF9D2" w:rsidR="001706FE" w:rsidRDefault="002A207D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B0F53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2D7BBD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F0DD4B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668C12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1851E6" w14:textId="77777777" w:rsidR="001706FE" w:rsidRPr="002B6160" w:rsidRDefault="001706FE" w:rsidP="00CC5AC2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220AC9B6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706FE" w:rsidRPr="002B6160" w14:paraId="643CF85D" w14:textId="77777777" w:rsidTr="00CC5AC2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435A442E" w14:textId="2ED46FF8" w:rsidR="001706FE" w:rsidRDefault="001706FE" w:rsidP="00CC5A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F6838E" w14:textId="397FD5D2" w:rsidR="001706FE" w:rsidRPr="00D12A39" w:rsidRDefault="001706FE" w:rsidP="001706FE">
            <w:pPr>
              <w:autoSpaceDN w:val="0"/>
              <w:adjustRightInd w:val="0"/>
              <w:rPr>
                <w:rFonts w:ascii="Arial" w:hAnsi="Arial" w:cs="Arial"/>
                <w:lang w:val="pt-BR"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Suche chusteczki włókninowe do nasączania środkiem dezynfekcyjnym, do mycia i dezynfekcji powierzchni wyrobów medycznych. Kompatybilne z wiaderkiem z poz. </w:t>
            </w:r>
            <w:r w:rsidR="0091052B">
              <w:rPr>
                <w:rFonts w:ascii="Arial" w:hAnsi="Arial" w:cs="Arial"/>
                <w:lang w:eastAsia="pl-PL"/>
              </w:rPr>
              <w:t>4</w:t>
            </w:r>
            <w:r>
              <w:rPr>
                <w:rFonts w:ascii="Arial" w:hAnsi="Arial" w:cs="Arial"/>
                <w:lang w:eastAsia="pl-PL"/>
              </w:rPr>
              <w:t xml:space="preserve">. </w:t>
            </w:r>
            <w:r w:rsidRPr="002B6160">
              <w:rPr>
                <w:rFonts w:ascii="Arial" w:hAnsi="Arial" w:cs="Arial"/>
                <w:lang w:eastAsia="pl-PL"/>
              </w:rPr>
              <w:t>Chusteczki o gramaturze min. 45g/</w:t>
            </w:r>
            <w:r w:rsidRPr="002B6160">
              <w:rPr>
                <w:rFonts w:ascii="Arial" w:hAnsi="Arial" w:cs="Arial"/>
                <w:lang w:val="pt-BR" w:eastAsia="pl-PL"/>
              </w:rPr>
              <w:t>m² i następujących wymiarach: długość chusteczki w zakresie 30-35 cm, szerkość chusteczki w zakresie 30-35 cm.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0C59D" w14:textId="77777777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Producent:</w:t>
            </w:r>
          </w:p>
          <w:p w14:paraId="1779F938" w14:textId="77777777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……….……..…….</w:t>
            </w:r>
          </w:p>
          <w:p w14:paraId="3D5AA360" w14:textId="77777777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Nazwa preparatu:</w:t>
            </w:r>
          </w:p>
          <w:p w14:paraId="2421DF8A" w14:textId="593A5F08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897BD6" w14:textId="0522B55F" w:rsidR="001706FE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szt.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609E41" w14:textId="07296E88" w:rsidR="001706FE" w:rsidRDefault="007D0C7C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A3F177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733181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3F0272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4DAE6D" w14:textId="77777777" w:rsidR="001706FE" w:rsidRPr="002B6160" w:rsidRDefault="001706FE" w:rsidP="00CC5AC2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6D294B5C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706FE" w:rsidRPr="002B6160" w14:paraId="0BD53AD7" w14:textId="77777777" w:rsidTr="00CC5AC2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685883AD" w14:textId="216DB07C" w:rsidR="001706FE" w:rsidRDefault="001706FE" w:rsidP="00CC5A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C06661" w14:textId="6E5E58B3" w:rsidR="001706FE" w:rsidRDefault="001706FE" w:rsidP="001706F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 xml:space="preserve">Szczelnie zamykane wiaderko wielokrotnego użytku, wyposażone w pokrywę z zamknięciem, kompatybilne z wkładem z poz. </w:t>
            </w:r>
            <w:r w:rsidR="0091052B">
              <w:rPr>
                <w:rFonts w:ascii="Arial" w:hAnsi="Arial" w:cs="Arial"/>
                <w:lang w:eastAsia="pl-PL"/>
              </w:rPr>
              <w:t>3</w:t>
            </w:r>
            <w:r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CA8D9" w14:textId="77777777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Producent:</w:t>
            </w:r>
          </w:p>
          <w:p w14:paraId="10C658BD" w14:textId="77777777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……….……..…….</w:t>
            </w:r>
          </w:p>
          <w:p w14:paraId="2446FE36" w14:textId="77777777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Nazwa preparatu:</w:t>
            </w:r>
          </w:p>
          <w:p w14:paraId="3E246B9C" w14:textId="52933642" w:rsidR="001706FE" w:rsidRPr="002B6160" w:rsidRDefault="001706FE" w:rsidP="001706F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410762" w14:textId="370BD07B" w:rsidR="001706FE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C4E78F" w14:textId="36F6AD0A" w:rsidR="001706FE" w:rsidRDefault="001706FE" w:rsidP="00CC5AC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F43231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364217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924059" w14:textId="77777777" w:rsidR="001706FE" w:rsidRPr="002B6160" w:rsidRDefault="001706FE" w:rsidP="00CC5AC2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BB87EC" w14:textId="77777777" w:rsidR="001706FE" w:rsidRPr="002B6160" w:rsidRDefault="001706FE" w:rsidP="00CC5AC2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085A50AA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706FE" w:rsidRPr="002B6160" w14:paraId="74F89CDB" w14:textId="77777777" w:rsidTr="00CC5AC2">
        <w:trPr>
          <w:trHeight w:val="454"/>
        </w:trPr>
        <w:tc>
          <w:tcPr>
            <w:tcW w:w="9356" w:type="dxa"/>
            <w:gridSpan w:val="7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7DD6F5B" w14:textId="77777777" w:rsidR="001706FE" w:rsidRPr="002B6160" w:rsidRDefault="001706FE" w:rsidP="00CC5AC2">
            <w:pPr>
              <w:jc w:val="right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  <w:b/>
                <w:bCs/>
                <w:sz w:val="24"/>
              </w:rPr>
              <w:t>Razem:</w:t>
            </w:r>
          </w:p>
        </w:tc>
        <w:tc>
          <w:tcPr>
            <w:tcW w:w="1535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0505FC69" w14:textId="7265D46F" w:rsidR="001706FE" w:rsidRPr="002B6160" w:rsidRDefault="001706FE" w:rsidP="00CC5A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1B0EF7B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0BE02963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31A07D6D" w14:textId="77777777" w:rsidR="001706FE" w:rsidRPr="002B6160" w:rsidRDefault="001706FE" w:rsidP="00CC5AC2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0A66ABC" w14:textId="77777777" w:rsidR="001706FE" w:rsidRPr="002B6160" w:rsidRDefault="001706FE" w:rsidP="001706FE">
      <w:pPr>
        <w:ind w:left="-567"/>
        <w:jc w:val="both"/>
        <w:rPr>
          <w:rFonts w:ascii="Arial" w:hAnsi="Arial" w:cs="Arial"/>
          <w:iCs/>
          <w:spacing w:val="4"/>
          <w:sz w:val="10"/>
        </w:rPr>
      </w:pPr>
    </w:p>
    <w:p w14:paraId="6A5AC5AE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>* Brak podania przez Wykonawcę nazw producentów i nazw preparatów dla każdej pozycji spowoduje odrzucenie oferty.</w:t>
      </w:r>
    </w:p>
    <w:p w14:paraId="375E8312" w14:textId="77777777" w:rsidR="00BF3C30" w:rsidRDefault="00BF3C30" w:rsidP="00BF3C30">
      <w:pPr>
        <w:ind w:left="-426" w:hanging="141"/>
        <w:jc w:val="both"/>
        <w:rPr>
          <w:rFonts w:ascii="Arial" w:hAnsi="Arial" w:cs="Arial"/>
          <w:iCs/>
          <w:spacing w:val="4"/>
        </w:rPr>
      </w:pPr>
    </w:p>
    <w:p w14:paraId="3FD721BB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 xml:space="preserve">Zamawiający przypomina, że należy wskazywać nazwy producentów a nie dystrybutorów oferowanych produktów. </w:t>
      </w:r>
    </w:p>
    <w:p w14:paraId="0B595470" w14:textId="77777777" w:rsidR="001706FE" w:rsidRPr="002B6160" w:rsidRDefault="001706FE" w:rsidP="00BF3C30">
      <w:pPr>
        <w:jc w:val="both"/>
        <w:rPr>
          <w:rFonts w:ascii="Arial" w:hAnsi="Arial" w:cs="Arial"/>
          <w:iCs/>
          <w:spacing w:val="4"/>
        </w:rPr>
      </w:pPr>
    </w:p>
    <w:p w14:paraId="7D09119F" w14:textId="77777777" w:rsidR="001706FE" w:rsidRPr="002B6160" w:rsidRDefault="001706FE" w:rsidP="001706FE">
      <w:pPr>
        <w:ind w:left="-567"/>
        <w:jc w:val="both"/>
        <w:rPr>
          <w:rFonts w:ascii="Arial" w:hAnsi="Arial" w:cs="Arial"/>
          <w:iCs/>
          <w:spacing w:val="4"/>
          <w:sz w:val="4"/>
        </w:rPr>
      </w:pPr>
    </w:p>
    <w:p w14:paraId="5FF5EA4C" w14:textId="77777777" w:rsidR="001706FE" w:rsidRPr="002B6160" w:rsidRDefault="001706FE" w:rsidP="001706FE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 xml:space="preserve">Dostawa w terminie: 1-3 dni roboczych – 1 pkt; 4-6 dni roboczych – 0 pkt. </w:t>
      </w:r>
    </w:p>
    <w:p w14:paraId="782A4CA2" w14:textId="77777777" w:rsidR="001706FE" w:rsidRPr="002B6160" w:rsidRDefault="001706FE" w:rsidP="001706FE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>Przez „dzień roboczy” Zamawiający rozumie dni od poniedziałku do piątku, z wyłączeniem dni ustawowo wolnych od pracy.</w:t>
      </w:r>
    </w:p>
    <w:p w14:paraId="09CAD9B1" w14:textId="77777777" w:rsidR="001706FE" w:rsidRPr="002B6160" w:rsidRDefault="001706FE" w:rsidP="001706FE">
      <w:pPr>
        <w:ind w:left="-567"/>
        <w:rPr>
          <w:rFonts w:ascii="Arial" w:hAnsi="Arial" w:cs="Arial"/>
          <w:b/>
          <w:bCs/>
          <w:iCs/>
          <w:spacing w:val="4"/>
        </w:rPr>
      </w:pPr>
    </w:p>
    <w:p w14:paraId="460E1213" w14:textId="77777777" w:rsidR="001706FE" w:rsidRPr="002B6160" w:rsidRDefault="001706FE" w:rsidP="001706FE">
      <w:pPr>
        <w:ind w:left="-567"/>
        <w:rPr>
          <w:rFonts w:ascii="Arial" w:hAnsi="Arial" w:cs="Arial"/>
          <w:bCs/>
          <w:iCs/>
          <w:spacing w:val="4"/>
        </w:rPr>
      </w:pPr>
    </w:p>
    <w:p w14:paraId="24D83447" w14:textId="77777777" w:rsidR="001706FE" w:rsidRPr="002B6160" w:rsidRDefault="001706FE" w:rsidP="001706FE">
      <w:pPr>
        <w:ind w:left="-567"/>
        <w:rPr>
          <w:rFonts w:ascii="Arial" w:hAnsi="Arial" w:cs="Arial"/>
          <w:sz w:val="16"/>
          <w:szCs w:val="16"/>
        </w:rPr>
      </w:pPr>
      <w:r w:rsidRPr="002B6160">
        <w:rPr>
          <w:rFonts w:ascii="Arial" w:hAnsi="Arial" w:cs="Arial"/>
          <w:b/>
          <w:bCs/>
          <w:iCs/>
          <w:spacing w:val="4"/>
        </w:rPr>
        <w:t>Termin dostawy: ……</w:t>
      </w:r>
      <w:proofErr w:type="gramStart"/>
      <w:r w:rsidRPr="002B6160">
        <w:rPr>
          <w:rFonts w:ascii="Arial" w:hAnsi="Arial" w:cs="Arial"/>
          <w:b/>
          <w:bCs/>
          <w:iCs/>
          <w:spacing w:val="4"/>
        </w:rPr>
        <w:t>…….</w:t>
      </w:r>
      <w:proofErr w:type="gramEnd"/>
      <w:r w:rsidRPr="002B6160">
        <w:rPr>
          <w:rFonts w:ascii="Arial" w:hAnsi="Arial" w:cs="Arial"/>
          <w:b/>
          <w:bCs/>
          <w:iCs/>
          <w:spacing w:val="4"/>
        </w:rPr>
        <w:t xml:space="preserve">. dni </w:t>
      </w:r>
      <w:r w:rsidRPr="002B6160">
        <w:rPr>
          <w:rFonts w:ascii="Arial" w:hAnsi="Arial" w:cs="Arial"/>
          <w:bCs/>
          <w:iCs/>
          <w:spacing w:val="4"/>
        </w:rPr>
        <w:t>(wpisać)</w:t>
      </w:r>
    </w:p>
    <w:p w14:paraId="58A03F23" w14:textId="77777777" w:rsidR="006C4921" w:rsidRDefault="006C4921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04D8B0ED" w14:textId="77777777" w:rsidR="006C4921" w:rsidRDefault="006C4921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3CF417CA" w14:textId="77777777" w:rsidR="006C4921" w:rsidRDefault="006C4921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18BB9CBD" w14:textId="77777777" w:rsidR="006C4921" w:rsidRDefault="006C4921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C7A2917" w14:textId="77777777" w:rsidR="006C4921" w:rsidRDefault="006C4921" w:rsidP="00C2110B">
      <w:pPr>
        <w:rPr>
          <w:rFonts w:ascii="Arial" w:hAnsi="Arial" w:cs="Arial"/>
          <w:sz w:val="16"/>
          <w:szCs w:val="16"/>
          <w:highlight w:val="green"/>
        </w:rPr>
      </w:pPr>
    </w:p>
    <w:p w14:paraId="4F79D145" w14:textId="77777777" w:rsidR="006C4921" w:rsidRDefault="006C4921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2B90DDB8" w14:textId="77777777" w:rsidR="006C4921" w:rsidRDefault="006C4921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2A4B0E26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3E91ED9A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7A48B1D4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5BB5C755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F6D353A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50DF2775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4F2EE076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397A531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3706ACAF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3A458816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209A740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7B71BDCA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4D06ECCA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0B5287E4" w14:textId="77777777" w:rsidR="004D6D24" w:rsidRDefault="004D6D24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1A8C1190" w14:textId="77777777" w:rsidR="004D6D24" w:rsidRPr="002B6160" w:rsidRDefault="004D6D24" w:rsidP="00BF3C30">
      <w:pPr>
        <w:rPr>
          <w:rFonts w:ascii="Arial" w:hAnsi="Arial" w:cs="Arial"/>
          <w:sz w:val="16"/>
          <w:szCs w:val="16"/>
          <w:highlight w:val="green"/>
        </w:rPr>
      </w:pPr>
    </w:p>
    <w:p w14:paraId="560487E4" w14:textId="77777777" w:rsidR="00401B76" w:rsidRPr="002B6160" w:rsidRDefault="00401B76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5FCC934A" w14:textId="77777777" w:rsidR="0009455C" w:rsidRDefault="0009455C" w:rsidP="00CF7672">
      <w:pPr>
        <w:ind w:left="-567"/>
        <w:rPr>
          <w:rFonts w:ascii="Arial" w:hAnsi="Arial" w:cs="Arial"/>
          <w:b/>
          <w:bCs/>
          <w:sz w:val="28"/>
        </w:rPr>
      </w:pPr>
    </w:p>
    <w:p w14:paraId="54F3EA63" w14:textId="4C2919B8" w:rsidR="00CF7672" w:rsidRDefault="00CF7672" w:rsidP="00CF7672">
      <w:pPr>
        <w:ind w:left="-567"/>
        <w:rPr>
          <w:rFonts w:ascii="Arial" w:hAnsi="Arial" w:cs="Arial"/>
          <w:b/>
          <w:bCs/>
          <w:sz w:val="28"/>
        </w:rPr>
      </w:pPr>
      <w:r w:rsidRPr="002B6160">
        <w:rPr>
          <w:rFonts w:ascii="Arial" w:hAnsi="Arial" w:cs="Arial"/>
          <w:b/>
          <w:bCs/>
          <w:sz w:val="28"/>
        </w:rPr>
        <w:t xml:space="preserve">CZĘŚĆ </w:t>
      </w:r>
      <w:r w:rsidR="001706FE">
        <w:rPr>
          <w:rFonts w:ascii="Arial" w:hAnsi="Arial" w:cs="Arial"/>
          <w:b/>
          <w:bCs/>
          <w:sz w:val="28"/>
        </w:rPr>
        <w:t>4</w:t>
      </w:r>
      <w:r w:rsidRPr="002B6160">
        <w:rPr>
          <w:rFonts w:ascii="Arial" w:hAnsi="Arial" w:cs="Arial"/>
          <w:b/>
          <w:bCs/>
          <w:sz w:val="28"/>
        </w:rPr>
        <w:t xml:space="preserve">.  CHUSTECZKI DEZYNFEKCYJNE </w:t>
      </w:r>
      <w:r w:rsidR="00B20FE6">
        <w:rPr>
          <w:rFonts w:ascii="Arial" w:hAnsi="Arial" w:cs="Arial"/>
          <w:b/>
          <w:bCs/>
          <w:sz w:val="28"/>
        </w:rPr>
        <w:t>SPOROBÓJCZE</w:t>
      </w:r>
    </w:p>
    <w:p w14:paraId="297D4B5C" w14:textId="77777777" w:rsidR="0009455C" w:rsidRPr="002B6160" w:rsidRDefault="0009455C" w:rsidP="00CF7672">
      <w:pPr>
        <w:ind w:left="-567"/>
        <w:rPr>
          <w:rFonts w:ascii="Arial" w:hAnsi="Arial" w:cs="Arial"/>
          <w:sz w:val="16"/>
          <w:szCs w:val="16"/>
        </w:rPr>
      </w:pPr>
    </w:p>
    <w:p w14:paraId="6D0042F0" w14:textId="77777777" w:rsidR="00CF7672" w:rsidRPr="002B6160" w:rsidRDefault="00CF7672" w:rsidP="00CF7672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tbl>
      <w:tblPr>
        <w:tblW w:w="15180" w:type="dxa"/>
        <w:tblInd w:w="-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921"/>
        <w:gridCol w:w="1830"/>
        <w:gridCol w:w="1134"/>
        <w:gridCol w:w="832"/>
        <w:gridCol w:w="1134"/>
        <w:gridCol w:w="19"/>
        <w:gridCol w:w="1535"/>
        <w:gridCol w:w="850"/>
        <w:gridCol w:w="1559"/>
        <w:gridCol w:w="1880"/>
      </w:tblGrid>
      <w:tr w:rsidR="002B6160" w:rsidRPr="002B6160" w14:paraId="60764B29" w14:textId="77777777" w:rsidTr="008E2013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E14DE35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B6160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19D7C2F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1B1E440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 xml:space="preserve">Producent/ </w:t>
            </w:r>
          </w:p>
          <w:p w14:paraId="308E4889" w14:textId="03A3C0F5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Nazwa preparatu</w:t>
            </w:r>
            <w:r w:rsidR="00BF4EAA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D818F14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Wielkość opak.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E5ACDE7" w14:textId="77777777" w:rsidR="00CF7672" w:rsidRPr="002B6160" w:rsidRDefault="00CF7672" w:rsidP="008E2013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Ilość</w:t>
            </w:r>
          </w:p>
          <w:p w14:paraId="0C99F661" w14:textId="77777777" w:rsidR="00CF7672" w:rsidRPr="002B6160" w:rsidRDefault="00CF7672" w:rsidP="008E2013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op.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98DAA74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Cena netto jednostki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AD0D4FF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5887FE98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Netto</w:t>
            </w:r>
          </w:p>
          <w:p w14:paraId="743F03C1" w14:textId="77777777" w:rsidR="00CF7672" w:rsidRPr="002B6160" w:rsidRDefault="00CF7672" w:rsidP="008E2013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5 x 6)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07FEA97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Stawka</w:t>
            </w:r>
          </w:p>
          <w:p w14:paraId="365776DA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5477546C" w14:textId="77777777" w:rsidR="00CF7672" w:rsidRPr="002B6160" w:rsidRDefault="00CF7672" w:rsidP="008E2013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%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0EE9B2A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Kwota</w:t>
            </w:r>
          </w:p>
          <w:p w14:paraId="5CC34B42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4B2B1B3D" w14:textId="77777777" w:rsidR="00CF7672" w:rsidRPr="002B6160" w:rsidRDefault="00CF7672" w:rsidP="008E2013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x 8)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FC0C68E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318E15CC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brutto</w:t>
            </w:r>
          </w:p>
          <w:p w14:paraId="32E6EF47" w14:textId="77777777" w:rsidR="00CF7672" w:rsidRPr="002B6160" w:rsidRDefault="00CF7672" w:rsidP="008E2013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+ 9)</w:t>
            </w:r>
          </w:p>
        </w:tc>
      </w:tr>
      <w:tr w:rsidR="002B6160" w:rsidRPr="002B6160" w14:paraId="74FBF09A" w14:textId="77777777" w:rsidTr="008E2013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52E51F7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</w:t>
            </w:r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D0B440D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2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hideMark/>
          </w:tcPr>
          <w:p w14:paraId="443E7FF6" w14:textId="77777777" w:rsidR="00CF7672" w:rsidRPr="002B6160" w:rsidRDefault="00CF7672" w:rsidP="008E2013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CBFE705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4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90E7ECF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C23BCCB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6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20E794F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050A311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08C9512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9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C3FC1D6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10</w:t>
            </w:r>
          </w:p>
        </w:tc>
      </w:tr>
      <w:tr w:rsidR="002B6160" w:rsidRPr="002B6160" w14:paraId="36822A00" w14:textId="77777777" w:rsidTr="008E2013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004A3730" w14:textId="77777777" w:rsidR="00CF7672" w:rsidRPr="002B6160" w:rsidRDefault="00CF7672" w:rsidP="008E2013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33EE00" w14:textId="20F025C4" w:rsidR="00CF7672" w:rsidRPr="002B6160" w:rsidRDefault="00CF7672" w:rsidP="008E2013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Gotowe do użycia chusteczki o działaniu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sporobójczym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 o wymiarach</w:t>
            </w:r>
            <w:r w:rsidR="00AB1F27" w:rsidRPr="002B6160">
              <w:rPr>
                <w:rFonts w:ascii="Arial" w:hAnsi="Arial" w:cs="Arial"/>
                <w:lang w:eastAsia="pl-PL"/>
              </w:rPr>
              <w:t xml:space="preserve"> min.</w:t>
            </w:r>
            <w:r w:rsidRPr="002B6160">
              <w:rPr>
                <w:rFonts w:ascii="Arial" w:hAnsi="Arial" w:cs="Arial"/>
                <w:lang w:eastAsia="pl-PL"/>
              </w:rPr>
              <w:t xml:space="preserve"> 20cm x </w:t>
            </w:r>
            <w:r w:rsidR="00AB1F27" w:rsidRPr="002B6160">
              <w:rPr>
                <w:rFonts w:ascii="Arial" w:hAnsi="Arial" w:cs="Arial"/>
                <w:lang w:eastAsia="pl-PL"/>
              </w:rPr>
              <w:t>30</w:t>
            </w:r>
            <w:r w:rsidRPr="002B6160">
              <w:rPr>
                <w:rFonts w:ascii="Arial" w:hAnsi="Arial" w:cs="Arial"/>
                <w:lang w:eastAsia="pl-PL"/>
              </w:rPr>
              <w:t xml:space="preserve">cm przeznaczone do dezynfekcji powierzchni i wyrobów medycznych, w tym urządzeń EKG, </w:t>
            </w:r>
          </w:p>
          <w:p w14:paraId="753E4D5D" w14:textId="237E88D3" w:rsidR="00CF7672" w:rsidRPr="002B6160" w:rsidRDefault="00CF7672" w:rsidP="008E2013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wyciągane pojedynczo z opakowania typu </w:t>
            </w:r>
            <w:r w:rsidR="00AB1F27" w:rsidRPr="002B6160">
              <w:rPr>
                <w:rFonts w:ascii="Arial" w:hAnsi="Arial" w:cs="Arial"/>
                <w:lang w:eastAsia="pl-PL"/>
              </w:rPr>
              <w:t>tuba,</w:t>
            </w:r>
          </w:p>
          <w:p w14:paraId="722AEF6E" w14:textId="42E539EA" w:rsidR="00CF7672" w:rsidRPr="002B6160" w:rsidRDefault="00CF7672" w:rsidP="008E2013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zawierające w składzie nadtlenek wodoru </w:t>
            </w:r>
            <w:r w:rsidR="005D3E15" w:rsidRPr="002B6160">
              <w:rPr>
                <w:rFonts w:ascii="Arial" w:hAnsi="Arial" w:cs="Arial"/>
                <w:lang w:eastAsia="pl-PL"/>
              </w:rPr>
              <w:t>w stężeniu min. 6%,</w:t>
            </w:r>
            <w:r w:rsidRPr="002B6160">
              <w:rPr>
                <w:rFonts w:ascii="Arial" w:hAnsi="Arial" w:cs="Arial"/>
                <w:lang w:eastAsia="pl-PL"/>
              </w:rPr>
              <w:t xml:space="preserve"> </w:t>
            </w:r>
          </w:p>
          <w:p w14:paraId="74303888" w14:textId="2672467C" w:rsidR="00CF7672" w:rsidRPr="002B6160" w:rsidRDefault="00CF7672" w:rsidP="008E2013">
            <w:pPr>
              <w:autoSpaceDN w:val="0"/>
              <w:adjustRightInd w:val="0"/>
              <w:rPr>
                <w:rFonts w:ascii="Arial" w:hAnsi="Arial" w:cs="Arial"/>
                <w:b/>
                <w:bCs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- bez zawartości alkoholi, fenoli, aldehydów, chloru,</w:t>
            </w:r>
            <w:r w:rsidR="00054C5D" w:rsidRPr="002B6160">
              <w:rPr>
                <w:rFonts w:ascii="Arial" w:hAnsi="Arial" w:cs="Arial"/>
                <w:lang w:eastAsia="pl-PL"/>
              </w:rPr>
              <w:t xml:space="preserve"> kwasu nadoctowego,</w:t>
            </w:r>
          </w:p>
          <w:p w14:paraId="78F5B70F" w14:textId="7A268FF1" w:rsidR="00CF7672" w:rsidRPr="002B6160" w:rsidRDefault="00CF7672" w:rsidP="008E2013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 xml:space="preserve">- spektrum działania: B, F, V (Polio,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Adeno</w:t>
            </w:r>
            <w:proofErr w:type="spellEnd"/>
            <w:r w:rsidR="005D3E15" w:rsidRPr="002B6160">
              <w:rPr>
                <w:rFonts w:ascii="Arial" w:hAnsi="Arial" w:cs="Arial"/>
                <w:lang w:eastAsia="pl-PL"/>
              </w:rPr>
              <w:t>, Noro</w:t>
            </w:r>
            <w:r w:rsidRPr="002B6160">
              <w:rPr>
                <w:rFonts w:ascii="Arial" w:hAnsi="Arial" w:cs="Arial"/>
                <w:lang w:eastAsia="pl-PL"/>
              </w:rPr>
              <w:t>)</w:t>
            </w:r>
            <w:r w:rsidR="00054C5D" w:rsidRPr="002B6160">
              <w:rPr>
                <w:rFonts w:ascii="Arial" w:hAnsi="Arial" w:cs="Arial"/>
                <w:lang w:eastAsia="pl-PL"/>
              </w:rPr>
              <w:t xml:space="preserve">, </w:t>
            </w:r>
            <w:proofErr w:type="spellStart"/>
            <w:r w:rsidR="00054C5D"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 w czasie do </w:t>
            </w:r>
            <w:r w:rsidR="00054C5D" w:rsidRPr="002B6160">
              <w:rPr>
                <w:rFonts w:ascii="Arial" w:hAnsi="Arial" w:cs="Arial"/>
                <w:lang w:eastAsia="pl-PL"/>
              </w:rPr>
              <w:t>10</w:t>
            </w:r>
            <w:r w:rsidRPr="002B6160">
              <w:rPr>
                <w:rFonts w:ascii="Arial" w:hAnsi="Arial" w:cs="Arial"/>
                <w:lang w:eastAsia="pl-PL"/>
              </w:rPr>
              <w:t xml:space="preserve"> minut, S (Cl.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Difficile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 xml:space="preserve"> R027 wg. </w:t>
            </w:r>
            <w:r w:rsidR="00054C5D" w:rsidRPr="002B6160">
              <w:rPr>
                <w:rFonts w:ascii="Arial" w:hAnsi="Arial" w:cs="Arial"/>
                <w:lang w:eastAsia="pl-PL"/>
              </w:rPr>
              <w:t>E</w:t>
            </w:r>
            <w:r w:rsidRPr="002B6160">
              <w:rPr>
                <w:rFonts w:ascii="Arial" w:hAnsi="Arial" w:cs="Arial"/>
                <w:lang w:eastAsia="pl-PL"/>
              </w:rPr>
              <w:t>N 17126) w czasie do 15 minut,</w:t>
            </w:r>
          </w:p>
          <w:p w14:paraId="057CABD2" w14:textId="003ABC52" w:rsidR="00CF7672" w:rsidRPr="002B6160" w:rsidRDefault="00CF7672" w:rsidP="008E2013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</w:rPr>
              <w:t xml:space="preserve">- </w:t>
            </w:r>
            <w:r w:rsidR="005D3E15" w:rsidRPr="002B6160">
              <w:rPr>
                <w:rFonts w:ascii="Arial" w:hAnsi="Arial" w:cs="Arial"/>
              </w:rPr>
              <w:t xml:space="preserve">podwójna rejestracja jako </w:t>
            </w:r>
            <w:r w:rsidRPr="002B6160">
              <w:rPr>
                <w:rFonts w:ascii="Arial" w:hAnsi="Arial" w:cs="Arial"/>
              </w:rPr>
              <w:t>wyrób medyczny i produkt biobójczy</w:t>
            </w:r>
            <w:r w:rsidR="00B20FE6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84406" w14:textId="77777777" w:rsidR="00CF7672" w:rsidRPr="002B6160" w:rsidRDefault="00CF7672" w:rsidP="008E201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Producent:</w:t>
            </w:r>
          </w:p>
          <w:p w14:paraId="75B65E83" w14:textId="77777777" w:rsidR="00CF7672" w:rsidRPr="002B6160" w:rsidRDefault="00CF7672" w:rsidP="008E201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……….……..…….</w:t>
            </w:r>
          </w:p>
          <w:p w14:paraId="7054BA9A" w14:textId="77777777" w:rsidR="00CF7672" w:rsidRPr="002B6160" w:rsidRDefault="00CF7672" w:rsidP="008E201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Nazwa preparatu:</w:t>
            </w:r>
          </w:p>
          <w:p w14:paraId="7D879F40" w14:textId="77777777" w:rsidR="00CF7672" w:rsidRPr="002B6160" w:rsidRDefault="00CF7672" w:rsidP="008E201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F55D73" w14:textId="01F531AE" w:rsidR="00CF7672" w:rsidRPr="002B6160" w:rsidRDefault="00AB1F27" w:rsidP="008E201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80</w:t>
            </w:r>
            <w:r w:rsidR="00CF7672" w:rsidRPr="002B6160">
              <w:rPr>
                <w:rFonts w:ascii="Arial" w:hAnsi="Arial" w:cs="Arial"/>
              </w:rPr>
              <w:t xml:space="preserve"> szt.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0EE0B7" w14:textId="48BFCD7A" w:rsidR="00CF7672" w:rsidRPr="002B6160" w:rsidRDefault="00BC12D7" w:rsidP="008E201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CFA173" w14:textId="77777777" w:rsidR="00CF7672" w:rsidRPr="002B6160" w:rsidRDefault="00CF7672" w:rsidP="008E2013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7191DE" w14:textId="77777777" w:rsidR="00CF7672" w:rsidRPr="002B6160" w:rsidRDefault="00CF7672" w:rsidP="008E2013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F5CA5D" w14:textId="77777777" w:rsidR="00CF7672" w:rsidRPr="002B6160" w:rsidRDefault="00CF7672" w:rsidP="008E2013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612E05" w14:textId="77777777" w:rsidR="00CF7672" w:rsidRPr="002B6160" w:rsidRDefault="00CF7672" w:rsidP="008E2013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752F66A8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609BE348" w14:textId="77777777" w:rsidTr="008E2013">
        <w:trPr>
          <w:trHeight w:val="454"/>
        </w:trPr>
        <w:tc>
          <w:tcPr>
            <w:tcW w:w="9356" w:type="dxa"/>
            <w:gridSpan w:val="7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2F51CA7" w14:textId="77777777" w:rsidR="00CF7672" w:rsidRPr="002B6160" w:rsidRDefault="00CF7672" w:rsidP="008E2013">
            <w:pPr>
              <w:jc w:val="right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  <w:b/>
                <w:bCs/>
                <w:sz w:val="24"/>
              </w:rPr>
              <w:t>Razem:</w:t>
            </w:r>
          </w:p>
        </w:tc>
        <w:tc>
          <w:tcPr>
            <w:tcW w:w="1535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40592349" w14:textId="03465ECD" w:rsidR="00CF7672" w:rsidRPr="002B6160" w:rsidRDefault="00CF7672" w:rsidP="008E20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6AB81A9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6C99F793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69BBB1AB" w14:textId="77777777" w:rsidR="00CF7672" w:rsidRPr="002B6160" w:rsidRDefault="00CF7672" w:rsidP="008E201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76B2C27" w14:textId="77777777" w:rsidR="00CF7672" w:rsidRPr="002B6160" w:rsidRDefault="00CF7672" w:rsidP="00CF7672">
      <w:pPr>
        <w:ind w:left="-567"/>
        <w:jc w:val="both"/>
        <w:rPr>
          <w:rFonts w:ascii="Arial" w:hAnsi="Arial" w:cs="Arial"/>
          <w:iCs/>
          <w:spacing w:val="4"/>
          <w:sz w:val="10"/>
        </w:rPr>
      </w:pPr>
    </w:p>
    <w:p w14:paraId="1B2FD771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>* Brak podania przez Wykonawcę nazw producentów i nazw preparatów dla każdej pozycji spowoduje odrzucenie oferty.</w:t>
      </w:r>
    </w:p>
    <w:p w14:paraId="1568D009" w14:textId="77777777" w:rsidR="00BF3C30" w:rsidRDefault="00BF3C30" w:rsidP="00BF3C30">
      <w:pPr>
        <w:ind w:left="-426" w:hanging="141"/>
        <w:jc w:val="both"/>
        <w:rPr>
          <w:rFonts w:ascii="Arial" w:hAnsi="Arial" w:cs="Arial"/>
          <w:iCs/>
          <w:spacing w:val="4"/>
        </w:rPr>
      </w:pPr>
    </w:p>
    <w:p w14:paraId="7101B5C5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 xml:space="preserve">Zamawiający przypomina, że należy wskazywać nazwy producentów a nie dystrybutorów oferowanych produktów. </w:t>
      </w:r>
    </w:p>
    <w:p w14:paraId="4589BCB1" w14:textId="77777777" w:rsidR="00CF7672" w:rsidRPr="002B6160" w:rsidRDefault="00CF7672" w:rsidP="00BF3C30">
      <w:pPr>
        <w:jc w:val="both"/>
        <w:rPr>
          <w:rFonts w:ascii="Arial" w:hAnsi="Arial" w:cs="Arial"/>
          <w:iCs/>
          <w:spacing w:val="4"/>
        </w:rPr>
      </w:pPr>
    </w:p>
    <w:p w14:paraId="5018BB0D" w14:textId="77777777" w:rsidR="00CF7672" w:rsidRPr="002B6160" w:rsidRDefault="00CF7672" w:rsidP="00CF7672">
      <w:pPr>
        <w:ind w:left="-567"/>
        <w:jc w:val="both"/>
        <w:rPr>
          <w:rFonts w:ascii="Arial" w:hAnsi="Arial" w:cs="Arial"/>
          <w:iCs/>
          <w:spacing w:val="4"/>
          <w:sz w:val="4"/>
        </w:rPr>
      </w:pPr>
    </w:p>
    <w:p w14:paraId="5FCCB903" w14:textId="77777777" w:rsidR="00CF7672" w:rsidRPr="002B6160" w:rsidRDefault="00CF7672" w:rsidP="00CF7672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 xml:space="preserve">Dostawa w terminie: 1-3 dni roboczych – 1 pkt; 4-6 dni roboczych – 0 pkt. </w:t>
      </w:r>
    </w:p>
    <w:p w14:paraId="4BE29962" w14:textId="77777777" w:rsidR="00CF7672" w:rsidRPr="002B6160" w:rsidRDefault="00CF7672" w:rsidP="00CF7672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>Przez „dzień roboczy” Zamawiający rozumie dni od poniedziałku do piątku, z wyłączeniem dni ustawowo wolnych od pracy.</w:t>
      </w:r>
    </w:p>
    <w:p w14:paraId="4F2310A7" w14:textId="77777777" w:rsidR="00CF7672" w:rsidRPr="002B6160" w:rsidRDefault="00CF7672" w:rsidP="00CF7672">
      <w:pPr>
        <w:ind w:left="-567"/>
        <w:rPr>
          <w:rFonts w:ascii="Arial" w:hAnsi="Arial" w:cs="Arial"/>
          <w:b/>
          <w:bCs/>
          <w:iCs/>
          <w:spacing w:val="4"/>
        </w:rPr>
      </w:pPr>
    </w:p>
    <w:p w14:paraId="0F42BE86" w14:textId="77777777" w:rsidR="00CF7672" w:rsidRPr="002B6160" w:rsidRDefault="00CF7672" w:rsidP="00CF7672">
      <w:pPr>
        <w:ind w:left="-567"/>
        <w:rPr>
          <w:rFonts w:ascii="Arial" w:hAnsi="Arial" w:cs="Arial"/>
          <w:bCs/>
          <w:iCs/>
          <w:spacing w:val="4"/>
        </w:rPr>
      </w:pPr>
    </w:p>
    <w:p w14:paraId="0E93C4B8" w14:textId="77777777" w:rsidR="00CF7672" w:rsidRPr="002B6160" w:rsidRDefault="00CF7672" w:rsidP="00CF7672">
      <w:pPr>
        <w:ind w:left="-567"/>
        <w:rPr>
          <w:rFonts w:ascii="Arial" w:hAnsi="Arial" w:cs="Arial"/>
          <w:sz w:val="16"/>
          <w:szCs w:val="16"/>
        </w:rPr>
      </w:pPr>
      <w:r w:rsidRPr="002B6160">
        <w:rPr>
          <w:rFonts w:ascii="Arial" w:hAnsi="Arial" w:cs="Arial"/>
          <w:b/>
          <w:bCs/>
          <w:iCs/>
          <w:spacing w:val="4"/>
        </w:rPr>
        <w:t>Termin dostawy: ……</w:t>
      </w:r>
      <w:proofErr w:type="gramStart"/>
      <w:r w:rsidRPr="002B6160">
        <w:rPr>
          <w:rFonts w:ascii="Arial" w:hAnsi="Arial" w:cs="Arial"/>
          <w:b/>
          <w:bCs/>
          <w:iCs/>
          <w:spacing w:val="4"/>
        </w:rPr>
        <w:t>…….</w:t>
      </w:r>
      <w:proofErr w:type="gramEnd"/>
      <w:r w:rsidRPr="002B6160">
        <w:rPr>
          <w:rFonts w:ascii="Arial" w:hAnsi="Arial" w:cs="Arial"/>
          <w:b/>
          <w:bCs/>
          <w:iCs/>
          <w:spacing w:val="4"/>
        </w:rPr>
        <w:t xml:space="preserve">. dni </w:t>
      </w:r>
      <w:r w:rsidRPr="002B6160">
        <w:rPr>
          <w:rFonts w:ascii="Arial" w:hAnsi="Arial" w:cs="Arial"/>
          <w:bCs/>
          <w:iCs/>
          <w:spacing w:val="4"/>
        </w:rPr>
        <w:t>(wpisać)</w:t>
      </w:r>
    </w:p>
    <w:p w14:paraId="55EE767F" w14:textId="77777777" w:rsidR="00CF7672" w:rsidRPr="002B6160" w:rsidRDefault="00CF7672" w:rsidP="00CF7672">
      <w:pPr>
        <w:ind w:left="-567"/>
        <w:rPr>
          <w:rFonts w:ascii="Arial" w:hAnsi="Arial" w:cs="Arial"/>
          <w:sz w:val="16"/>
          <w:szCs w:val="16"/>
        </w:rPr>
      </w:pPr>
    </w:p>
    <w:p w14:paraId="3844D40F" w14:textId="77777777" w:rsidR="00CF7672" w:rsidRPr="002B6160" w:rsidRDefault="00CF7672" w:rsidP="00CF7672">
      <w:pPr>
        <w:ind w:left="-567"/>
        <w:rPr>
          <w:rFonts w:ascii="Arial" w:hAnsi="Arial" w:cs="Arial"/>
          <w:sz w:val="16"/>
          <w:szCs w:val="16"/>
        </w:rPr>
      </w:pPr>
    </w:p>
    <w:p w14:paraId="67D66518" w14:textId="77777777" w:rsidR="00401B76" w:rsidRPr="002B6160" w:rsidRDefault="00401B76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54C7B4DC" w14:textId="77777777" w:rsidR="00CF7672" w:rsidRPr="002B6160" w:rsidRDefault="00CF7672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165416B1" w14:textId="77777777" w:rsidR="00CF7672" w:rsidRPr="002B6160" w:rsidRDefault="00CF7672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014F85C7" w14:textId="77777777" w:rsidR="004D6D24" w:rsidRDefault="004D6D24" w:rsidP="00BF3C30">
      <w:pPr>
        <w:rPr>
          <w:rFonts w:ascii="Arial" w:hAnsi="Arial" w:cs="Arial"/>
          <w:b/>
          <w:bCs/>
          <w:sz w:val="28"/>
        </w:rPr>
      </w:pPr>
    </w:p>
    <w:p w14:paraId="0E4F5B35" w14:textId="0A8A93AA" w:rsidR="00401B76" w:rsidRDefault="00401B76" w:rsidP="00ED4F49">
      <w:pPr>
        <w:ind w:left="-567"/>
        <w:rPr>
          <w:rFonts w:ascii="Arial" w:hAnsi="Arial" w:cs="Arial"/>
          <w:b/>
          <w:bCs/>
          <w:sz w:val="28"/>
        </w:rPr>
      </w:pPr>
      <w:r w:rsidRPr="002B6160">
        <w:rPr>
          <w:rFonts w:ascii="Arial" w:hAnsi="Arial" w:cs="Arial"/>
          <w:b/>
          <w:bCs/>
          <w:sz w:val="28"/>
        </w:rPr>
        <w:t xml:space="preserve">CZĘŚĆ </w:t>
      </w:r>
      <w:r w:rsidR="001706FE">
        <w:rPr>
          <w:rFonts w:ascii="Arial" w:hAnsi="Arial" w:cs="Arial"/>
          <w:b/>
          <w:bCs/>
          <w:sz w:val="28"/>
        </w:rPr>
        <w:t>5</w:t>
      </w:r>
      <w:r w:rsidRPr="002B6160">
        <w:rPr>
          <w:rFonts w:ascii="Arial" w:hAnsi="Arial" w:cs="Arial"/>
          <w:b/>
          <w:bCs/>
          <w:sz w:val="28"/>
        </w:rPr>
        <w:t>.  GAZIKI DO DEZYNFEKCJI SKÓRY</w:t>
      </w:r>
    </w:p>
    <w:p w14:paraId="7058C694" w14:textId="77777777" w:rsidR="0009455C" w:rsidRPr="002B6160" w:rsidRDefault="0009455C" w:rsidP="00ED4F49">
      <w:pPr>
        <w:ind w:left="-567"/>
        <w:rPr>
          <w:rFonts w:ascii="Arial" w:hAnsi="Arial" w:cs="Arial"/>
          <w:sz w:val="16"/>
          <w:szCs w:val="16"/>
        </w:rPr>
      </w:pPr>
    </w:p>
    <w:p w14:paraId="7B786416" w14:textId="77777777" w:rsidR="00ED4F49" w:rsidRPr="002B6160" w:rsidRDefault="00ED4F49" w:rsidP="00971E99">
      <w:pPr>
        <w:ind w:left="-567"/>
        <w:rPr>
          <w:rFonts w:ascii="Arial" w:hAnsi="Arial" w:cs="Arial"/>
          <w:sz w:val="16"/>
          <w:szCs w:val="16"/>
        </w:rPr>
      </w:pPr>
    </w:p>
    <w:tbl>
      <w:tblPr>
        <w:tblW w:w="15180" w:type="dxa"/>
        <w:tblInd w:w="-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921"/>
        <w:gridCol w:w="1830"/>
        <w:gridCol w:w="1134"/>
        <w:gridCol w:w="832"/>
        <w:gridCol w:w="1134"/>
        <w:gridCol w:w="19"/>
        <w:gridCol w:w="1535"/>
        <w:gridCol w:w="850"/>
        <w:gridCol w:w="1559"/>
        <w:gridCol w:w="1880"/>
      </w:tblGrid>
      <w:tr w:rsidR="002B6160" w:rsidRPr="002B6160" w14:paraId="20A92FBD" w14:textId="77777777" w:rsidTr="00160D49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DCCE0C2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B6160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7D75DB4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C327318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 xml:space="preserve">Producent/ </w:t>
            </w:r>
          </w:p>
          <w:p w14:paraId="76763C1A" w14:textId="3C2E1979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Nazwa preparatu</w:t>
            </w:r>
            <w:r w:rsidR="00BF4EAA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0ECB03A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Wielkość opak.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6A48D750" w14:textId="77777777" w:rsidR="009946EC" w:rsidRPr="002B6160" w:rsidRDefault="009946EC" w:rsidP="009946EC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Ilość</w:t>
            </w:r>
          </w:p>
          <w:p w14:paraId="03316170" w14:textId="0779072F" w:rsidR="00ED4F49" w:rsidRPr="002B6160" w:rsidRDefault="009946EC" w:rsidP="009946EC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op.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873BA4A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Cena netto jednostki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ABE6FFE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66DB3C36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Netto</w:t>
            </w:r>
          </w:p>
          <w:p w14:paraId="03A1D4C3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5 x 6)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26BFAF4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Stawka</w:t>
            </w:r>
          </w:p>
          <w:p w14:paraId="338752BC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697DC5F2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%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91FB1FA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Kwota</w:t>
            </w:r>
          </w:p>
          <w:p w14:paraId="6FFB8E39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208C08B6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x 8)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736E617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5025CE21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brutto</w:t>
            </w:r>
          </w:p>
          <w:p w14:paraId="5561B6A8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+ 9)</w:t>
            </w:r>
          </w:p>
        </w:tc>
      </w:tr>
      <w:tr w:rsidR="002B6160" w:rsidRPr="002B6160" w14:paraId="4285029C" w14:textId="77777777" w:rsidTr="00160D49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5991DEF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</w:t>
            </w:r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E1E1D1C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2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hideMark/>
          </w:tcPr>
          <w:p w14:paraId="544F995B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CBB1E44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4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184C0E4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CE8A86B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6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6491F68C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EAC50D2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3A55AB6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9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995CA77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10</w:t>
            </w:r>
          </w:p>
        </w:tc>
      </w:tr>
      <w:tr w:rsidR="002B6160" w:rsidRPr="002B6160" w14:paraId="79667366" w14:textId="77777777" w:rsidTr="00160D49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  <w:hideMark/>
          </w:tcPr>
          <w:p w14:paraId="03C1EA2D" w14:textId="77777777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1.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141691C" w14:textId="79CB303D" w:rsidR="00ED4F49" w:rsidRPr="002B6160" w:rsidRDefault="007E0F9B" w:rsidP="002F2B61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2B6160">
              <w:rPr>
                <w:rFonts w:ascii="Arial" w:hAnsi="Arial" w:cs="Arial"/>
                <w:lang w:eastAsia="pl-PL"/>
              </w:rPr>
              <w:t>Gazik do dezynfekcji skóry przed iniekcjami, pakowany pojedynczo w saszetki, zawierający alkohol izopropylowy lub mieszaninę alkoholu izopropylowego i etylowego – nie mniej niż 70g na 100g p</w:t>
            </w:r>
            <w:r w:rsidR="00A06C70" w:rsidRPr="002B6160">
              <w:rPr>
                <w:rFonts w:ascii="Arial" w:hAnsi="Arial" w:cs="Arial"/>
                <w:lang w:eastAsia="pl-PL"/>
              </w:rPr>
              <w:t xml:space="preserve">reparatu, bez innych substancji </w:t>
            </w:r>
            <w:r w:rsidRPr="002B6160">
              <w:rPr>
                <w:rFonts w:ascii="Arial" w:hAnsi="Arial" w:cs="Arial"/>
                <w:lang w:eastAsia="pl-PL"/>
              </w:rPr>
              <w:t xml:space="preserve">aktywnych. </w:t>
            </w:r>
            <w:r w:rsidR="002F0F1F" w:rsidRPr="002B6160">
              <w:rPr>
                <w:rFonts w:ascii="Arial" w:hAnsi="Arial" w:cs="Arial"/>
                <w:lang w:eastAsia="pl-PL"/>
              </w:rPr>
              <w:t xml:space="preserve">Pojedynczy </w:t>
            </w:r>
            <w:r w:rsidR="002F0F1F" w:rsidRPr="002B6160">
              <w:rPr>
                <w:rFonts w:ascii="Arial" w:hAnsi="Arial" w:cs="Arial"/>
              </w:rPr>
              <w:t>g</w:t>
            </w:r>
            <w:r w:rsidR="005101B0" w:rsidRPr="002B6160">
              <w:rPr>
                <w:rFonts w:ascii="Arial" w:hAnsi="Arial" w:cs="Arial"/>
              </w:rPr>
              <w:t xml:space="preserve">azik nasączony minimum </w:t>
            </w:r>
            <w:r w:rsidR="00CD38EA" w:rsidRPr="002B6160">
              <w:rPr>
                <w:rFonts w:ascii="Arial" w:hAnsi="Arial" w:cs="Arial"/>
              </w:rPr>
              <w:t>2</w:t>
            </w:r>
            <w:r w:rsidR="005101B0" w:rsidRPr="002B6160">
              <w:rPr>
                <w:rFonts w:ascii="Arial" w:hAnsi="Arial" w:cs="Arial"/>
              </w:rPr>
              <w:t xml:space="preserve">g powyższych substancji. </w:t>
            </w:r>
            <w:r w:rsidRPr="002B6160">
              <w:rPr>
                <w:rFonts w:ascii="Arial" w:hAnsi="Arial" w:cs="Arial"/>
                <w:lang w:eastAsia="pl-PL"/>
              </w:rPr>
              <w:t>Wymiar</w:t>
            </w:r>
            <w:r w:rsidR="002F2B61" w:rsidRPr="002B6160">
              <w:rPr>
                <w:rFonts w:ascii="Arial" w:hAnsi="Arial" w:cs="Arial"/>
                <w:lang w:eastAsia="pl-PL"/>
              </w:rPr>
              <w:t xml:space="preserve"> gazika złożonego: min. 4cm x 4cm.</w:t>
            </w:r>
            <w:r w:rsidRPr="002B6160">
              <w:rPr>
                <w:rFonts w:ascii="Arial" w:hAnsi="Arial" w:cs="Arial"/>
                <w:lang w:eastAsia="pl-PL"/>
              </w:rPr>
              <w:t xml:space="preserve"> Ga</w:t>
            </w:r>
            <w:r w:rsidR="00A06C70" w:rsidRPr="002B6160">
              <w:rPr>
                <w:rFonts w:ascii="Arial" w:hAnsi="Arial" w:cs="Arial"/>
                <w:lang w:eastAsia="pl-PL"/>
              </w:rPr>
              <w:t xml:space="preserve">zik złożony minimum </w:t>
            </w:r>
            <w:r w:rsidR="00FC56F1" w:rsidRPr="002B6160">
              <w:rPr>
                <w:rFonts w:ascii="Arial" w:hAnsi="Arial" w:cs="Arial"/>
                <w:lang w:eastAsia="pl-PL"/>
              </w:rPr>
              <w:t>cztero</w:t>
            </w:r>
            <w:r w:rsidR="00A06C70" w:rsidRPr="002B6160">
              <w:rPr>
                <w:rFonts w:ascii="Arial" w:hAnsi="Arial" w:cs="Arial"/>
                <w:lang w:eastAsia="pl-PL"/>
              </w:rPr>
              <w:t>krotnie</w:t>
            </w:r>
            <w:r w:rsidRPr="002B6160">
              <w:rPr>
                <w:rFonts w:ascii="Arial" w:hAnsi="Arial" w:cs="Arial"/>
                <w:lang w:eastAsia="pl-PL"/>
              </w:rPr>
              <w:t>, m</w:t>
            </w:r>
            <w:r w:rsidR="00A06C70" w:rsidRPr="002B6160">
              <w:rPr>
                <w:rFonts w:ascii="Arial" w:hAnsi="Arial" w:cs="Arial"/>
                <w:lang w:eastAsia="pl-PL"/>
              </w:rPr>
              <w:t>inimum</w:t>
            </w:r>
            <w:r w:rsidRPr="002B6160">
              <w:rPr>
                <w:rFonts w:ascii="Arial" w:hAnsi="Arial" w:cs="Arial"/>
                <w:lang w:eastAsia="pl-PL"/>
              </w:rPr>
              <w:t xml:space="preserve"> </w:t>
            </w:r>
            <w:r w:rsidR="00FC56F1" w:rsidRPr="002B6160">
              <w:rPr>
                <w:rFonts w:ascii="Arial" w:hAnsi="Arial" w:cs="Arial"/>
                <w:lang w:eastAsia="pl-PL"/>
              </w:rPr>
              <w:t>9</w:t>
            </w:r>
            <w:r w:rsidRPr="002B6160">
              <w:rPr>
                <w:rFonts w:ascii="Arial" w:hAnsi="Arial" w:cs="Arial"/>
                <w:lang w:eastAsia="pl-PL"/>
              </w:rPr>
              <w:t xml:space="preserve"> warstw włókniny. Gramatura włókniny gazika min. </w:t>
            </w:r>
            <w:r w:rsidR="00F01C0D" w:rsidRPr="002B6160">
              <w:rPr>
                <w:rFonts w:ascii="Arial" w:hAnsi="Arial" w:cs="Arial"/>
                <w:lang w:eastAsia="pl-PL"/>
              </w:rPr>
              <w:t xml:space="preserve">70 </w:t>
            </w:r>
            <w:r w:rsidRPr="002B6160">
              <w:rPr>
                <w:rFonts w:ascii="Arial" w:hAnsi="Arial" w:cs="Arial"/>
                <w:lang w:eastAsia="pl-PL"/>
              </w:rPr>
              <w:t>g/m</w:t>
            </w:r>
            <w:r w:rsidR="002F2B61" w:rsidRPr="002B6160">
              <w:rPr>
                <w:rFonts w:ascii="Arial" w:hAnsi="Arial" w:cs="Arial"/>
                <w:lang w:eastAsia="pl-PL"/>
              </w:rPr>
              <w:t>²</w:t>
            </w:r>
            <w:r w:rsidRPr="002B6160">
              <w:rPr>
                <w:rFonts w:ascii="Arial" w:hAnsi="Arial" w:cs="Arial"/>
                <w:lang w:eastAsia="pl-PL"/>
              </w:rPr>
              <w:t xml:space="preserve">. Wymiar gazika po rozłożeniu: min. </w:t>
            </w:r>
            <w:r w:rsidR="00E63D8F" w:rsidRPr="002B6160">
              <w:rPr>
                <w:rFonts w:ascii="Arial" w:hAnsi="Arial" w:cs="Arial"/>
                <w:lang w:eastAsia="pl-PL"/>
              </w:rPr>
              <w:t>12</w:t>
            </w:r>
            <w:r w:rsidRPr="002B6160">
              <w:rPr>
                <w:rFonts w:ascii="Arial" w:hAnsi="Arial" w:cs="Arial"/>
                <w:lang w:eastAsia="pl-PL"/>
              </w:rPr>
              <w:t>cm</w:t>
            </w:r>
            <w:r w:rsidR="002F2B61" w:rsidRPr="002B6160">
              <w:rPr>
                <w:rFonts w:ascii="Arial" w:hAnsi="Arial" w:cs="Arial"/>
                <w:lang w:eastAsia="pl-PL"/>
              </w:rPr>
              <w:t xml:space="preserve"> </w:t>
            </w:r>
            <w:r w:rsidRPr="002B6160">
              <w:rPr>
                <w:rFonts w:ascii="Arial" w:hAnsi="Arial" w:cs="Arial"/>
                <w:lang w:eastAsia="pl-PL"/>
              </w:rPr>
              <w:t>x</w:t>
            </w:r>
            <w:r w:rsidR="002F2B61" w:rsidRPr="002B6160">
              <w:rPr>
                <w:rFonts w:ascii="Arial" w:hAnsi="Arial" w:cs="Arial"/>
                <w:lang w:eastAsia="pl-PL"/>
              </w:rPr>
              <w:t xml:space="preserve"> </w:t>
            </w:r>
            <w:r w:rsidRPr="002B6160">
              <w:rPr>
                <w:rFonts w:ascii="Arial" w:hAnsi="Arial" w:cs="Arial"/>
                <w:lang w:eastAsia="pl-PL"/>
              </w:rPr>
              <w:t>1</w:t>
            </w:r>
            <w:r w:rsidR="00E63D8F" w:rsidRPr="002B6160">
              <w:rPr>
                <w:rFonts w:ascii="Arial" w:hAnsi="Arial" w:cs="Arial"/>
                <w:lang w:eastAsia="pl-PL"/>
              </w:rPr>
              <w:t>2</w:t>
            </w:r>
            <w:r w:rsidRPr="002B6160">
              <w:rPr>
                <w:rFonts w:ascii="Arial" w:hAnsi="Arial" w:cs="Arial"/>
                <w:lang w:eastAsia="pl-PL"/>
              </w:rPr>
              <w:t xml:space="preserve">cm. Wyrób medyczny klasa I lub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IIa</w:t>
            </w:r>
            <w:proofErr w:type="spellEnd"/>
            <w:r w:rsidR="00ED4F49" w:rsidRPr="002B6160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A29D2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Producent:</w:t>
            </w:r>
          </w:p>
          <w:p w14:paraId="54D31E2D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……….……..…….</w:t>
            </w:r>
          </w:p>
          <w:p w14:paraId="423989BA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Nazwa preparatu:</w:t>
            </w:r>
          </w:p>
          <w:p w14:paraId="34657532" w14:textId="77777777" w:rsidR="00ED4F49" w:rsidRPr="002B6160" w:rsidRDefault="00ED4F49" w:rsidP="00160D49">
            <w:pPr>
              <w:spacing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B6160">
              <w:rPr>
                <w:rFonts w:ascii="Arial" w:hAnsi="Arial" w:cs="Arial"/>
                <w:sz w:val="18"/>
                <w:szCs w:val="18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34DC3B9" w14:textId="6CD949B1" w:rsidR="00ED4F49" w:rsidRPr="002B6160" w:rsidRDefault="00401B76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 xml:space="preserve">100 </w:t>
            </w:r>
            <w:r w:rsidR="00ED4F49" w:rsidRPr="002B6160">
              <w:rPr>
                <w:rFonts w:ascii="Arial" w:hAnsi="Arial" w:cs="Arial"/>
              </w:rPr>
              <w:t>szt.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95A71C3" w14:textId="7EE6BED3" w:rsidR="00ED4F49" w:rsidRPr="002B6160" w:rsidRDefault="00CD38EA" w:rsidP="00160D49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 xml:space="preserve">2 </w:t>
            </w:r>
            <w:r w:rsidR="00BB0F53">
              <w:rPr>
                <w:rFonts w:ascii="Arial" w:hAnsi="Arial" w:cs="Arial"/>
              </w:rPr>
              <w:t>6</w:t>
            </w:r>
            <w:r w:rsidRPr="002B6160">
              <w:rPr>
                <w:rFonts w:ascii="Arial" w:hAnsi="Arial" w:cs="Arial"/>
              </w:rPr>
              <w:t>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CB32B6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654708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2F2B8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065D80" w14:textId="77777777" w:rsidR="00ED4F49" w:rsidRPr="002B6160" w:rsidRDefault="00ED4F49" w:rsidP="00160D49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6D3DDD7A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6160" w:rsidRPr="002B6160" w14:paraId="508488F6" w14:textId="77777777" w:rsidTr="000977C1">
        <w:trPr>
          <w:trHeight w:val="524"/>
        </w:trPr>
        <w:tc>
          <w:tcPr>
            <w:tcW w:w="9356" w:type="dxa"/>
            <w:gridSpan w:val="7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0170722" w14:textId="77777777" w:rsidR="00ED4F49" w:rsidRPr="002B6160" w:rsidRDefault="00ED4F49" w:rsidP="00160D49">
            <w:pPr>
              <w:jc w:val="right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  <w:b/>
                <w:bCs/>
              </w:rPr>
              <w:t>Razem:</w:t>
            </w:r>
          </w:p>
        </w:tc>
        <w:tc>
          <w:tcPr>
            <w:tcW w:w="1535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3E799159" w14:textId="3DAF9060" w:rsidR="00ED4F49" w:rsidRPr="002B6160" w:rsidRDefault="00ED4F49" w:rsidP="00160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8C9CFAF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513149EF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6AEE3C19" w14:textId="77777777" w:rsidR="00ED4F49" w:rsidRPr="002B6160" w:rsidRDefault="00ED4F49" w:rsidP="00160D49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7872534" w14:textId="77777777" w:rsidR="00ED4F49" w:rsidRPr="002B6160" w:rsidRDefault="00ED4F49" w:rsidP="00ED4F49">
      <w:pPr>
        <w:ind w:left="-567"/>
        <w:jc w:val="both"/>
        <w:rPr>
          <w:rFonts w:ascii="Arial" w:hAnsi="Arial" w:cs="Arial"/>
          <w:iCs/>
          <w:spacing w:val="4"/>
          <w:sz w:val="10"/>
          <w:highlight w:val="green"/>
        </w:rPr>
      </w:pPr>
    </w:p>
    <w:p w14:paraId="40A8270E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>
        <w:rPr>
          <w:rFonts w:ascii="Arial" w:hAnsi="Arial" w:cs="Arial"/>
          <w:iCs/>
          <w:spacing w:val="4"/>
        </w:rPr>
        <w:tab/>
      </w:r>
      <w:r w:rsidRPr="00011D3B">
        <w:rPr>
          <w:rFonts w:ascii="Arial" w:hAnsi="Arial" w:cs="Arial"/>
          <w:iCs/>
          <w:color w:val="EE0000"/>
          <w:spacing w:val="4"/>
        </w:rPr>
        <w:t>* Brak podania przez Wykonawcę nazw producentów i nazw preparatów dla każdej pozycji spowoduje odrzucenie oferty.</w:t>
      </w:r>
    </w:p>
    <w:p w14:paraId="0DEF1CE1" w14:textId="77777777" w:rsidR="00BF3C30" w:rsidRDefault="00BF3C30" w:rsidP="00BF3C30">
      <w:pPr>
        <w:ind w:left="-426" w:hanging="141"/>
        <w:jc w:val="both"/>
        <w:rPr>
          <w:rFonts w:ascii="Arial" w:hAnsi="Arial" w:cs="Arial"/>
          <w:iCs/>
          <w:spacing w:val="4"/>
        </w:rPr>
      </w:pPr>
    </w:p>
    <w:p w14:paraId="2933A095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 xml:space="preserve">Zamawiający przypomina, że należy wskazywać nazwy producentów a nie dystrybutorów oferowanych produktów. </w:t>
      </w:r>
    </w:p>
    <w:p w14:paraId="366AA190" w14:textId="03649665" w:rsidR="007E0F9B" w:rsidRPr="002B6160" w:rsidRDefault="007E0F9B" w:rsidP="00BF3C30">
      <w:pPr>
        <w:tabs>
          <w:tab w:val="left" w:pos="945"/>
        </w:tabs>
        <w:rPr>
          <w:rFonts w:ascii="Arial" w:hAnsi="Arial" w:cs="Arial"/>
          <w:iCs/>
          <w:spacing w:val="4"/>
        </w:rPr>
      </w:pPr>
    </w:p>
    <w:p w14:paraId="79F41887" w14:textId="77777777" w:rsidR="007E0F9B" w:rsidRPr="002B6160" w:rsidRDefault="007E0F9B" w:rsidP="007E0F9B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 xml:space="preserve">Dostawa w terminie: 1-3 dni roboczych – 1 pkt; 4-6 dni roboczych – 0 pkt. </w:t>
      </w:r>
    </w:p>
    <w:p w14:paraId="245DF0C6" w14:textId="77777777" w:rsidR="007E0F9B" w:rsidRPr="002B6160" w:rsidRDefault="007E0F9B" w:rsidP="007E0F9B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>Przez „dzień roboczy” Zamawiający rozumie dni od poniedziałku do piątku, z wyłączeniem dni ustawowo wolnych od pracy.</w:t>
      </w:r>
    </w:p>
    <w:p w14:paraId="42EAADFA" w14:textId="77777777" w:rsidR="007E0F9B" w:rsidRPr="002B6160" w:rsidRDefault="007E0F9B" w:rsidP="007E0F9B">
      <w:pPr>
        <w:ind w:left="-567"/>
        <w:rPr>
          <w:rFonts w:ascii="Arial" w:hAnsi="Arial" w:cs="Arial"/>
          <w:b/>
          <w:bCs/>
          <w:iCs/>
          <w:spacing w:val="4"/>
        </w:rPr>
      </w:pPr>
    </w:p>
    <w:p w14:paraId="402125B0" w14:textId="77777777" w:rsidR="007E0F9B" w:rsidRPr="002B6160" w:rsidRDefault="007E0F9B" w:rsidP="007E0F9B">
      <w:pPr>
        <w:ind w:left="-567"/>
        <w:rPr>
          <w:rFonts w:ascii="Arial" w:hAnsi="Arial" w:cs="Arial"/>
          <w:bCs/>
          <w:iCs/>
          <w:spacing w:val="4"/>
        </w:rPr>
      </w:pPr>
    </w:p>
    <w:p w14:paraId="52AFB0EB" w14:textId="77777777" w:rsidR="007E0F9B" w:rsidRPr="002B6160" w:rsidRDefault="007E0F9B" w:rsidP="007E0F9B">
      <w:pPr>
        <w:ind w:left="-567"/>
        <w:rPr>
          <w:rFonts w:ascii="Arial" w:hAnsi="Arial" w:cs="Arial"/>
          <w:sz w:val="16"/>
          <w:szCs w:val="16"/>
          <w:highlight w:val="green"/>
        </w:rPr>
      </w:pPr>
      <w:r w:rsidRPr="002B6160">
        <w:rPr>
          <w:rFonts w:ascii="Arial" w:hAnsi="Arial" w:cs="Arial"/>
          <w:b/>
          <w:bCs/>
          <w:iCs/>
          <w:spacing w:val="4"/>
        </w:rPr>
        <w:t>Termin dostawy: ……</w:t>
      </w:r>
      <w:proofErr w:type="gramStart"/>
      <w:r w:rsidRPr="002B6160">
        <w:rPr>
          <w:rFonts w:ascii="Arial" w:hAnsi="Arial" w:cs="Arial"/>
          <w:b/>
          <w:bCs/>
          <w:iCs/>
          <w:spacing w:val="4"/>
        </w:rPr>
        <w:t>…….</w:t>
      </w:r>
      <w:proofErr w:type="gramEnd"/>
      <w:r w:rsidRPr="002B6160">
        <w:rPr>
          <w:rFonts w:ascii="Arial" w:hAnsi="Arial" w:cs="Arial"/>
          <w:b/>
          <w:bCs/>
          <w:iCs/>
          <w:spacing w:val="4"/>
        </w:rPr>
        <w:t xml:space="preserve">. dni </w:t>
      </w:r>
      <w:r w:rsidRPr="002B6160">
        <w:rPr>
          <w:rFonts w:ascii="Arial" w:hAnsi="Arial" w:cs="Arial"/>
          <w:bCs/>
          <w:iCs/>
          <w:spacing w:val="4"/>
        </w:rPr>
        <w:t>(wpisać)</w:t>
      </w:r>
    </w:p>
    <w:p w14:paraId="5656EF96" w14:textId="77777777" w:rsidR="00ED4F49" w:rsidRDefault="00ED4F49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1706C15" w14:textId="77777777" w:rsidR="004B060A" w:rsidRDefault="004B060A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435CBF1F" w14:textId="77777777" w:rsidR="00BB0F53" w:rsidRDefault="00BB0F53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6F852AB" w14:textId="77777777" w:rsidR="00BB0F53" w:rsidRDefault="00BB0F53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0B3C33AE" w14:textId="77777777" w:rsidR="00BB0F53" w:rsidRDefault="00BB0F53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09053C34" w14:textId="77777777" w:rsidR="00BB0F53" w:rsidRDefault="00BB0F53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3058A476" w14:textId="77777777" w:rsidR="00BB0F53" w:rsidRDefault="00BB0F53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40C895AB" w14:textId="77777777" w:rsidR="00BB0F53" w:rsidRDefault="00BB0F53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49FEFF4D" w14:textId="77777777" w:rsidR="00BB0F53" w:rsidRDefault="00BB0F53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2EEB22F5" w14:textId="77777777" w:rsidR="00BB0F53" w:rsidRDefault="00BB0F53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9106AFE" w14:textId="77777777" w:rsidR="004B060A" w:rsidRDefault="004B060A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1CF1AB42" w14:textId="1DA186E8" w:rsidR="004B060A" w:rsidRPr="002B6160" w:rsidRDefault="004B060A" w:rsidP="004B060A">
      <w:pPr>
        <w:ind w:left="-567"/>
        <w:rPr>
          <w:rFonts w:ascii="Arial" w:hAnsi="Arial" w:cs="Arial"/>
          <w:sz w:val="16"/>
          <w:szCs w:val="16"/>
        </w:rPr>
      </w:pPr>
      <w:r w:rsidRPr="002B6160">
        <w:rPr>
          <w:rFonts w:ascii="Arial" w:hAnsi="Arial" w:cs="Arial"/>
          <w:b/>
          <w:bCs/>
          <w:sz w:val="28"/>
        </w:rPr>
        <w:t xml:space="preserve">CZĘŚĆ </w:t>
      </w:r>
      <w:r>
        <w:rPr>
          <w:rFonts w:ascii="Arial" w:hAnsi="Arial" w:cs="Arial"/>
          <w:b/>
          <w:bCs/>
          <w:sz w:val="28"/>
        </w:rPr>
        <w:t>6</w:t>
      </w:r>
      <w:r w:rsidRPr="002B6160">
        <w:rPr>
          <w:rFonts w:ascii="Arial" w:hAnsi="Arial" w:cs="Arial"/>
          <w:b/>
          <w:bCs/>
          <w:sz w:val="28"/>
        </w:rPr>
        <w:t xml:space="preserve">.  </w:t>
      </w:r>
      <w:r w:rsidR="001F394E">
        <w:rPr>
          <w:rFonts w:ascii="Arial" w:hAnsi="Arial" w:cs="Arial"/>
          <w:b/>
          <w:bCs/>
          <w:sz w:val="28"/>
        </w:rPr>
        <w:t>PREPARAT DEZYNFEKUJĄCY METODĄ ZAMGŁAWIANIA</w:t>
      </w:r>
    </w:p>
    <w:p w14:paraId="7E43B673" w14:textId="77777777" w:rsidR="004B060A" w:rsidRPr="002B6160" w:rsidRDefault="004B060A" w:rsidP="004B060A">
      <w:pPr>
        <w:rPr>
          <w:rFonts w:ascii="Arial" w:hAnsi="Arial" w:cs="Arial"/>
          <w:sz w:val="16"/>
          <w:szCs w:val="16"/>
          <w:highlight w:val="green"/>
        </w:rPr>
      </w:pPr>
    </w:p>
    <w:p w14:paraId="06BB51D1" w14:textId="77777777" w:rsidR="004B060A" w:rsidRPr="002B6160" w:rsidRDefault="004B060A" w:rsidP="004B060A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tbl>
      <w:tblPr>
        <w:tblW w:w="15180" w:type="dxa"/>
        <w:tblInd w:w="-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3921"/>
        <w:gridCol w:w="1830"/>
        <w:gridCol w:w="1134"/>
        <w:gridCol w:w="832"/>
        <w:gridCol w:w="1134"/>
        <w:gridCol w:w="19"/>
        <w:gridCol w:w="1535"/>
        <w:gridCol w:w="850"/>
        <w:gridCol w:w="1559"/>
        <w:gridCol w:w="1880"/>
      </w:tblGrid>
      <w:tr w:rsidR="004B060A" w:rsidRPr="002B6160" w14:paraId="0AD44F24" w14:textId="77777777" w:rsidTr="00323A8D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B3E721A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B6160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5AC2B9C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911C32F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 xml:space="preserve">Producent/ </w:t>
            </w:r>
          </w:p>
          <w:p w14:paraId="7979AECC" w14:textId="4F93FFB6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Nazwa preparatu</w:t>
            </w:r>
            <w:r w:rsidR="00BF4EAA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C33C850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Wielkość opak.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799876CE" w14:textId="77777777" w:rsidR="004B060A" w:rsidRPr="002B6160" w:rsidRDefault="004B060A" w:rsidP="00323A8D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Ilość</w:t>
            </w:r>
          </w:p>
          <w:p w14:paraId="6912C38E" w14:textId="77777777" w:rsidR="004B060A" w:rsidRPr="002B6160" w:rsidRDefault="004B060A" w:rsidP="00323A8D">
            <w:pPr>
              <w:keepNext/>
              <w:widowControl w:val="0"/>
              <w:ind w:left="227" w:hanging="227"/>
              <w:jc w:val="center"/>
              <w:outlineLvl w:val="0"/>
              <w:rPr>
                <w:rFonts w:ascii="Arial" w:hAnsi="Arial" w:cs="Arial"/>
                <w:b/>
                <w:iCs/>
                <w:szCs w:val="24"/>
              </w:rPr>
            </w:pPr>
            <w:r w:rsidRPr="002B6160">
              <w:rPr>
                <w:rFonts w:ascii="Arial" w:hAnsi="Arial" w:cs="Arial"/>
                <w:b/>
                <w:iCs/>
                <w:szCs w:val="24"/>
              </w:rPr>
              <w:t>op.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FE50F35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Cena netto jednostki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618517F4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49F4D238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Netto</w:t>
            </w:r>
          </w:p>
          <w:p w14:paraId="50317B5F" w14:textId="77777777" w:rsidR="004B060A" w:rsidRPr="002B6160" w:rsidRDefault="004B060A" w:rsidP="00323A8D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5 x 6)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556BADD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Stawka</w:t>
            </w:r>
          </w:p>
          <w:p w14:paraId="3B4B7179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584D09D8" w14:textId="77777777" w:rsidR="004B060A" w:rsidRPr="002B6160" w:rsidRDefault="004B060A" w:rsidP="00323A8D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%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E7F89F9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Kwota</w:t>
            </w:r>
          </w:p>
          <w:p w14:paraId="1DDCDB84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VAT</w:t>
            </w:r>
          </w:p>
          <w:p w14:paraId="3CDE2A6C" w14:textId="77777777" w:rsidR="004B060A" w:rsidRPr="002B6160" w:rsidRDefault="004B060A" w:rsidP="00323A8D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x 8)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320E5869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Wartość</w:t>
            </w:r>
          </w:p>
          <w:p w14:paraId="6B62928D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  <w:r w:rsidRPr="002B6160">
              <w:rPr>
                <w:rFonts w:ascii="Arial" w:hAnsi="Arial" w:cs="Arial"/>
                <w:b/>
              </w:rPr>
              <w:t>brutto</w:t>
            </w:r>
          </w:p>
          <w:p w14:paraId="3F9D2655" w14:textId="77777777" w:rsidR="004B060A" w:rsidRPr="002B6160" w:rsidRDefault="004B060A" w:rsidP="00323A8D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(obliczyć: 7 + 9)</w:t>
            </w:r>
          </w:p>
        </w:tc>
      </w:tr>
      <w:tr w:rsidR="004B060A" w:rsidRPr="002B6160" w14:paraId="6C080E92" w14:textId="77777777" w:rsidTr="00323A8D">
        <w:tc>
          <w:tcPr>
            <w:tcW w:w="486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0DECDDC4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</w:t>
            </w:r>
          </w:p>
        </w:tc>
        <w:tc>
          <w:tcPr>
            <w:tcW w:w="392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30458D5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2</w:t>
            </w:r>
          </w:p>
        </w:tc>
        <w:tc>
          <w:tcPr>
            <w:tcW w:w="183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hideMark/>
          </w:tcPr>
          <w:p w14:paraId="68D0B8CC" w14:textId="77777777" w:rsidR="004B060A" w:rsidRPr="002B6160" w:rsidRDefault="004B060A" w:rsidP="00323A8D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A4E46A6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4</w:t>
            </w:r>
          </w:p>
        </w:tc>
        <w:tc>
          <w:tcPr>
            <w:tcW w:w="83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7F90E4C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8A631BB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6</w:t>
            </w:r>
          </w:p>
        </w:tc>
        <w:tc>
          <w:tcPr>
            <w:tcW w:w="155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ACEAEA6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560ED65E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1242B99B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9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24D7208A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</w:rPr>
              <w:t>10</w:t>
            </w:r>
          </w:p>
        </w:tc>
      </w:tr>
      <w:tr w:rsidR="004B060A" w:rsidRPr="002B6160" w14:paraId="4853AA91" w14:textId="77777777" w:rsidTr="00323A8D">
        <w:trPr>
          <w:trHeight w:val="539"/>
        </w:trPr>
        <w:tc>
          <w:tcPr>
            <w:tcW w:w="486" w:type="dxa"/>
            <w:tcBorders>
              <w:top w:val="single" w:sz="2" w:space="0" w:color="000000"/>
              <w:left w:val="thinThickLargeGap" w:sz="24" w:space="0" w:color="auto"/>
              <w:bottom w:val="single" w:sz="2" w:space="0" w:color="000000"/>
              <w:right w:val="nil"/>
            </w:tcBorders>
            <w:vAlign w:val="center"/>
          </w:tcPr>
          <w:p w14:paraId="0C23D8F9" w14:textId="77777777" w:rsidR="004B060A" w:rsidRPr="002B6160" w:rsidRDefault="004B060A" w:rsidP="00323A8D">
            <w:pPr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1</w:t>
            </w:r>
          </w:p>
        </w:tc>
        <w:tc>
          <w:tcPr>
            <w:tcW w:w="3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8717D1" w14:textId="16D8E9BF" w:rsidR="001F394E" w:rsidRDefault="001F394E" w:rsidP="001F394E">
            <w:pPr>
              <w:rPr>
                <w:rFonts w:ascii="Arial" w:hAnsi="Arial" w:cs="Arial"/>
              </w:rPr>
            </w:pPr>
            <w:r w:rsidRPr="001F394E">
              <w:rPr>
                <w:rFonts w:ascii="Arial" w:hAnsi="Arial" w:cs="Arial"/>
              </w:rPr>
              <w:t>Środek dezynfekujący metodą zamgławiania, nietoksyczny, nie korozyjny, biodegradowalny</w:t>
            </w:r>
            <w:r w:rsidR="005851F4">
              <w:rPr>
                <w:rFonts w:ascii="Arial" w:hAnsi="Arial" w:cs="Arial"/>
              </w:rPr>
              <w:t>,</w:t>
            </w:r>
          </w:p>
          <w:p w14:paraId="33CC39E2" w14:textId="0D9B5FF6" w:rsidR="00D33D7B" w:rsidRPr="001F394E" w:rsidRDefault="00D33D7B" w:rsidP="001F3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przeznaczony do stosowania w placówkach medycznych,</w:t>
            </w:r>
          </w:p>
          <w:p w14:paraId="04A9802D" w14:textId="21F2DE87" w:rsidR="001F394E" w:rsidRPr="001F394E" w:rsidRDefault="001F394E" w:rsidP="001F394E">
            <w:pPr>
              <w:rPr>
                <w:rFonts w:ascii="Arial" w:hAnsi="Arial" w:cs="Arial"/>
              </w:rPr>
            </w:pPr>
            <w:r w:rsidRPr="001F394E">
              <w:rPr>
                <w:rFonts w:ascii="Arial" w:hAnsi="Arial" w:cs="Arial"/>
              </w:rPr>
              <w:t>- oparty na nadtlenku wodoru o stężeniu 6% i jonach srebra, bez innych substancji aktywnych</w:t>
            </w:r>
            <w:r>
              <w:rPr>
                <w:rFonts w:ascii="Arial" w:hAnsi="Arial" w:cs="Arial"/>
              </w:rPr>
              <w:t>,</w:t>
            </w:r>
          </w:p>
          <w:p w14:paraId="75A6EA41" w14:textId="45542CF2" w:rsidR="001F394E" w:rsidRPr="001F394E" w:rsidRDefault="001F394E" w:rsidP="001F394E">
            <w:pPr>
              <w:rPr>
                <w:rFonts w:ascii="Arial" w:hAnsi="Arial" w:cs="Arial"/>
              </w:rPr>
            </w:pPr>
            <w:r w:rsidRPr="001F394E">
              <w:rPr>
                <w:rFonts w:ascii="Arial" w:hAnsi="Arial" w:cs="Arial"/>
              </w:rPr>
              <w:t xml:space="preserve">- </w:t>
            </w:r>
            <w:r w:rsidRPr="002B6160">
              <w:rPr>
                <w:rFonts w:ascii="Arial" w:hAnsi="Arial" w:cs="Arial"/>
                <w:lang w:eastAsia="pl-PL"/>
              </w:rPr>
              <w:t xml:space="preserve">spektrum działania: B, F, </w:t>
            </w:r>
            <w:proofErr w:type="spellStart"/>
            <w:r w:rsidRPr="002B6160">
              <w:rPr>
                <w:rFonts w:ascii="Arial" w:hAnsi="Arial" w:cs="Arial"/>
                <w:lang w:eastAsia="pl-PL"/>
              </w:rPr>
              <w:t>Tbc</w:t>
            </w:r>
            <w:proofErr w:type="spellEnd"/>
            <w:r w:rsidRPr="002B6160">
              <w:rPr>
                <w:rFonts w:ascii="Arial" w:hAnsi="Arial" w:cs="Arial"/>
                <w:lang w:eastAsia="pl-PL"/>
              </w:rPr>
              <w:t>, V</w:t>
            </w:r>
            <w:r>
              <w:rPr>
                <w:rFonts w:ascii="Arial" w:hAnsi="Arial" w:cs="Arial"/>
                <w:lang w:eastAsia="pl-PL"/>
              </w:rPr>
              <w:t>,</w:t>
            </w:r>
          </w:p>
          <w:p w14:paraId="1F75AA63" w14:textId="4D221AFA" w:rsidR="001F394E" w:rsidRPr="001F394E" w:rsidRDefault="001F394E" w:rsidP="001F394E">
            <w:pPr>
              <w:rPr>
                <w:rFonts w:ascii="Arial" w:eastAsia="Arial Unicode MS" w:hAnsi="Arial" w:cs="Arial"/>
                <w:bCs/>
              </w:rPr>
            </w:pPr>
            <w:r w:rsidRPr="001F394E">
              <w:rPr>
                <w:rFonts w:ascii="Arial" w:hAnsi="Arial" w:cs="Arial"/>
              </w:rPr>
              <w:t>- niepalny, bezpieczny w użytkowaniu</w:t>
            </w:r>
            <w:r w:rsidR="005851F4">
              <w:rPr>
                <w:rFonts w:ascii="Arial" w:hAnsi="Arial" w:cs="Arial"/>
              </w:rPr>
              <w:t>,</w:t>
            </w:r>
          </w:p>
          <w:p w14:paraId="00166BAA" w14:textId="3071D1A5" w:rsidR="001F394E" w:rsidRPr="001F394E" w:rsidRDefault="001F394E" w:rsidP="001F394E">
            <w:pPr>
              <w:rPr>
                <w:rFonts w:ascii="Arial" w:eastAsia="Arial Unicode MS" w:hAnsi="Arial" w:cs="Arial"/>
                <w:bCs/>
              </w:rPr>
            </w:pPr>
            <w:r w:rsidRPr="001F394E">
              <w:rPr>
                <w:rFonts w:ascii="Arial" w:eastAsia="Arial Unicode MS" w:hAnsi="Arial" w:cs="Arial"/>
                <w:bCs/>
              </w:rPr>
              <w:t>- gotowy do użycia</w:t>
            </w:r>
            <w:r w:rsidR="005851F4">
              <w:rPr>
                <w:rFonts w:ascii="Arial" w:eastAsia="Arial Unicode MS" w:hAnsi="Arial" w:cs="Arial"/>
                <w:bCs/>
              </w:rPr>
              <w:t>,</w:t>
            </w:r>
          </w:p>
          <w:p w14:paraId="772D081C" w14:textId="19848534" w:rsidR="001F394E" w:rsidRPr="001F394E" w:rsidRDefault="001F394E" w:rsidP="001F394E">
            <w:pPr>
              <w:rPr>
                <w:rFonts w:ascii="Arial" w:hAnsi="Arial" w:cs="Arial"/>
                <w:bCs/>
                <w:color w:val="000000"/>
              </w:rPr>
            </w:pPr>
            <w:r w:rsidRPr="001F394E">
              <w:rPr>
                <w:rFonts w:ascii="Arial" w:eastAsia="Arial Unicode MS" w:hAnsi="Arial" w:cs="Arial"/>
                <w:bCs/>
              </w:rPr>
              <w:t>- środek o zapachu neutralnym</w:t>
            </w:r>
            <w:r w:rsidR="005851F4">
              <w:rPr>
                <w:rFonts w:ascii="Arial" w:eastAsia="Arial Unicode MS" w:hAnsi="Arial" w:cs="Arial"/>
                <w:bCs/>
              </w:rPr>
              <w:t>,</w:t>
            </w:r>
          </w:p>
          <w:p w14:paraId="45DEC1B5" w14:textId="40E8E187" w:rsidR="001F394E" w:rsidRPr="005851F4" w:rsidRDefault="001F394E" w:rsidP="001F394E">
            <w:pPr>
              <w:pStyle w:val="NormalnyWeb"/>
              <w:spacing w:before="0" w:after="0"/>
              <w:rPr>
                <w:rFonts w:ascii="Arial" w:hAnsi="Arial" w:cs="Arial"/>
                <w:bCs/>
                <w:color w:val="000000"/>
                <w:sz w:val="20"/>
              </w:rPr>
            </w:pPr>
            <w:r w:rsidRPr="001F394E">
              <w:rPr>
                <w:rFonts w:ascii="Arial" w:hAnsi="Arial" w:cs="Arial"/>
                <w:bCs/>
                <w:color w:val="000000"/>
                <w:sz w:val="20"/>
              </w:rPr>
              <w:t>- użycie nie pozostawia osadów na powierzchni</w:t>
            </w:r>
            <w:r w:rsidR="005851F4">
              <w:rPr>
                <w:rFonts w:ascii="Arial" w:hAnsi="Arial" w:cs="Arial"/>
                <w:bCs/>
                <w:color w:val="000000"/>
                <w:sz w:val="20"/>
              </w:rPr>
              <w:t>,</w:t>
            </w:r>
          </w:p>
          <w:p w14:paraId="7B1591CE" w14:textId="4ABB848D" w:rsidR="004B060A" w:rsidRPr="002B6160" w:rsidRDefault="001F394E" w:rsidP="001F394E">
            <w:pPr>
              <w:autoSpaceDN w:val="0"/>
              <w:adjustRightInd w:val="0"/>
              <w:rPr>
                <w:rFonts w:ascii="Arial" w:hAnsi="Arial" w:cs="Arial"/>
                <w:lang w:eastAsia="pl-PL"/>
              </w:rPr>
            </w:pPr>
            <w:r w:rsidRPr="001F394E">
              <w:rPr>
                <w:rFonts w:ascii="Arial" w:hAnsi="Arial" w:cs="Arial"/>
              </w:rPr>
              <w:t>- produkt biobójczy</w:t>
            </w:r>
            <w:r w:rsidR="005851F4">
              <w:rPr>
                <w:rFonts w:ascii="Arial" w:hAnsi="Arial" w:cs="Arial"/>
              </w:rPr>
              <w:t>.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772B7" w14:textId="77777777" w:rsidR="004B060A" w:rsidRPr="002B6160" w:rsidRDefault="004B060A" w:rsidP="00323A8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Producent:</w:t>
            </w:r>
          </w:p>
          <w:p w14:paraId="38489918" w14:textId="77777777" w:rsidR="004B060A" w:rsidRPr="002B6160" w:rsidRDefault="004B060A" w:rsidP="00323A8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……….……..…….</w:t>
            </w:r>
          </w:p>
          <w:p w14:paraId="5425F38D" w14:textId="77777777" w:rsidR="004B060A" w:rsidRPr="002B6160" w:rsidRDefault="004B060A" w:rsidP="00323A8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Nazwa preparatu:</w:t>
            </w:r>
          </w:p>
          <w:p w14:paraId="4EFD4D27" w14:textId="77777777" w:rsidR="004B060A" w:rsidRPr="002B6160" w:rsidRDefault="004B060A" w:rsidP="00323A8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B6160">
              <w:rPr>
                <w:rFonts w:ascii="Arial" w:hAnsi="Arial" w:cs="Arial"/>
              </w:rPr>
              <w:t>…….…………..….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859E58" w14:textId="3C3A4196" w:rsidR="004B060A" w:rsidRPr="002B6160" w:rsidRDefault="001F394E" w:rsidP="00323A8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litr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187341" w14:textId="23342885" w:rsidR="004B060A" w:rsidRPr="002B6160" w:rsidRDefault="005851F4" w:rsidP="00323A8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0A63EC" w14:textId="77777777" w:rsidR="004B060A" w:rsidRPr="002B6160" w:rsidRDefault="004B060A" w:rsidP="00323A8D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A83060" w14:textId="77777777" w:rsidR="004B060A" w:rsidRPr="002B6160" w:rsidRDefault="004B060A" w:rsidP="00323A8D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48BF8" w14:textId="77777777" w:rsidR="004B060A" w:rsidRPr="002B6160" w:rsidRDefault="004B060A" w:rsidP="00323A8D">
            <w:pPr>
              <w:spacing w:line="276" w:lineRule="auto"/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8A92AA" w14:textId="77777777" w:rsidR="004B060A" w:rsidRPr="002B6160" w:rsidRDefault="004B060A" w:rsidP="00323A8D">
            <w:pPr>
              <w:jc w:val="center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LargeGap" w:sz="24" w:space="0" w:color="auto"/>
            </w:tcBorders>
            <w:vAlign w:val="center"/>
          </w:tcPr>
          <w:p w14:paraId="79298156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4B060A" w:rsidRPr="002B6160" w14:paraId="6E98F312" w14:textId="77777777" w:rsidTr="00323A8D">
        <w:trPr>
          <w:trHeight w:val="454"/>
        </w:trPr>
        <w:tc>
          <w:tcPr>
            <w:tcW w:w="9356" w:type="dxa"/>
            <w:gridSpan w:val="7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CC34CEC" w14:textId="77777777" w:rsidR="004B060A" w:rsidRPr="002B6160" w:rsidRDefault="004B060A" w:rsidP="00323A8D">
            <w:pPr>
              <w:jc w:val="right"/>
              <w:rPr>
                <w:rFonts w:ascii="Arial" w:hAnsi="Arial" w:cs="Arial"/>
                <w:sz w:val="24"/>
              </w:rPr>
            </w:pPr>
            <w:r w:rsidRPr="002B6160">
              <w:rPr>
                <w:rFonts w:ascii="Arial" w:hAnsi="Arial" w:cs="Arial"/>
                <w:b/>
                <w:bCs/>
                <w:sz w:val="24"/>
              </w:rPr>
              <w:t>Razem:</w:t>
            </w:r>
          </w:p>
        </w:tc>
        <w:tc>
          <w:tcPr>
            <w:tcW w:w="1535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7B6AE82D" w14:textId="13428BAC" w:rsidR="004B060A" w:rsidRPr="002B6160" w:rsidRDefault="004B060A" w:rsidP="00323A8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14:paraId="4F59FC82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4A38F24C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6160">
              <w:rPr>
                <w:rFonts w:ascii="Arial" w:hAnsi="Arial" w:cs="Arial"/>
                <w:b/>
                <w:sz w:val="24"/>
                <w:szCs w:val="24"/>
              </w:rPr>
              <w:t>XX</w:t>
            </w:r>
          </w:p>
        </w:tc>
        <w:tc>
          <w:tcPr>
            <w:tcW w:w="188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05B43D1B" w14:textId="77777777" w:rsidR="004B060A" w:rsidRPr="002B6160" w:rsidRDefault="004B060A" w:rsidP="00323A8D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CB1F791" w14:textId="77777777" w:rsidR="004B060A" w:rsidRPr="002B6160" w:rsidRDefault="004B060A" w:rsidP="004B060A">
      <w:pPr>
        <w:ind w:left="-567"/>
        <w:jc w:val="both"/>
        <w:rPr>
          <w:rFonts w:ascii="Arial" w:hAnsi="Arial" w:cs="Arial"/>
          <w:iCs/>
          <w:spacing w:val="4"/>
          <w:sz w:val="10"/>
        </w:rPr>
      </w:pPr>
    </w:p>
    <w:p w14:paraId="504FD480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>* Brak podania przez Wykonawcę nazw producentów i nazw preparatów dla każdej pozycji spowoduje odrzucenie oferty.</w:t>
      </w:r>
    </w:p>
    <w:p w14:paraId="21981482" w14:textId="77777777" w:rsidR="00BF3C30" w:rsidRDefault="00BF3C30" w:rsidP="00BF3C30">
      <w:pPr>
        <w:ind w:left="-426" w:hanging="141"/>
        <w:jc w:val="both"/>
        <w:rPr>
          <w:rFonts w:ascii="Arial" w:hAnsi="Arial" w:cs="Arial"/>
          <w:iCs/>
          <w:spacing w:val="4"/>
        </w:rPr>
      </w:pPr>
    </w:p>
    <w:p w14:paraId="6257892E" w14:textId="77777777" w:rsidR="00BF3C30" w:rsidRPr="00011D3B" w:rsidRDefault="00BF3C30" w:rsidP="00BF3C30">
      <w:pPr>
        <w:ind w:left="-426" w:hanging="141"/>
        <w:jc w:val="both"/>
        <w:rPr>
          <w:rFonts w:ascii="Arial" w:hAnsi="Arial" w:cs="Arial"/>
          <w:iCs/>
          <w:color w:val="EE0000"/>
          <w:spacing w:val="4"/>
        </w:rPr>
      </w:pPr>
      <w:r w:rsidRPr="00011D3B">
        <w:rPr>
          <w:rFonts w:ascii="Arial" w:hAnsi="Arial" w:cs="Arial"/>
          <w:iCs/>
          <w:color w:val="EE0000"/>
          <w:spacing w:val="4"/>
        </w:rPr>
        <w:t xml:space="preserve">Zamawiający przypomina, że należy wskazywać nazwy producentów a nie dystrybutorów oferowanych produktów. </w:t>
      </w:r>
    </w:p>
    <w:p w14:paraId="52736398" w14:textId="77777777" w:rsidR="004B060A" w:rsidRPr="002B6160" w:rsidRDefault="004B060A" w:rsidP="00BF3C30">
      <w:pPr>
        <w:jc w:val="both"/>
        <w:rPr>
          <w:rFonts w:ascii="Arial" w:hAnsi="Arial" w:cs="Arial"/>
          <w:iCs/>
          <w:spacing w:val="4"/>
        </w:rPr>
      </w:pPr>
    </w:p>
    <w:p w14:paraId="2FC0AA0B" w14:textId="77777777" w:rsidR="004B060A" w:rsidRPr="002B6160" w:rsidRDefault="004B060A" w:rsidP="004B060A">
      <w:pPr>
        <w:ind w:left="-567"/>
        <w:jc w:val="both"/>
        <w:rPr>
          <w:rFonts w:ascii="Arial" w:hAnsi="Arial" w:cs="Arial"/>
          <w:iCs/>
          <w:spacing w:val="4"/>
          <w:sz w:val="4"/>
        </w:rPr>
      </w:pPr>
    </w:p>
    <w:p w14:paraId="0D482A16" w14:textId="77777777" w:rsidR="004B060A" w:rsidRPr="002B6160" w:rsidRDefault="004B060A" w:rsidP="004B060A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 xml:space="preserve">Dostawa w terminie: 1-3 dni roboczych – 1 pkt; 4-6 dni roboczych – 0 pkt. </w:t>
      </w:r>
    </w:p>
    <w:p w14:paraId="2483496A" w14:textId="77777777" w:rsidR="004B060A" w:rsidRPr="002B6160" w:rsidRDefault="004B060A" w:rsidP="004B060A">
      <w:pPr>
        <w:ind w:left="-567"/>
        <w:rPr>
          <w:rFonts w:ascii="Arial" w:hAnsi="Arial" w:cs="Arial"/>
          <w:iCs/>
          <w:spacing w:val="4"/>
        </w:rPr>
      </w:pPr>
      <w:r w:rsidRPr="002B6160">
        <w:rPr>
          <w:rFonts w:ascii="Arial" w:hAnsi="Arial" w:cs="Arial"/>
          <w:iCs/>
          <w:spacing w:val="4"/>
        </w:rPr>
        <w:t>Przez „dzień roboczy” Zamawiający rozumie dni od poniedziałku do piątku, z wyłączeniem dni ustawowo wolnych od pracy.</w:t>
      </w:r>
    </w:p>
    <w:p w14:paraId="5BA41C8E" w14:textId="77777777" w:rsidR="004B060A" w:rsidRPr="002B6160" w:rsidRDefault="004B060A" w:rsidP="004B060A">
      <w:pPr>
        <w:ind w:left="-567"/>
        <w:rPr>
          <w:rFonts w:ascii="Arial" w:hAnsi="Arial" w:cs="Arial"/>
          <w:b/>
          <w:bCs/>
          <w:iCs/>
          <w:spacing w:val="4"/>
        </w:rPr>
      </w:pPr>
    </w:p>
    <w:p w14:paraId="41E86481" w14:textId="77777777" w:rsidR="004B060A" w:rsidRPr="002B6160" w:rsidRDefault="004B060A" w:rsidP="004B060A">
      <w:pPr>
        <w:ind w:left="-567"/>
        <w:rPr>
          <w:rFonts w:ascii="Arial" w:hAnsi="Arial" w:cs="Arial"/>
          <w:bCs/>
          <w:iCs/>
          <w:spacing w:val="4"/>
        </w:rPr>
      </w:pPr>
    </w:p>
    <w:p w14:paraId="0B647871" w14:textId="77777777" w:rsidR="004B060A" w:rsidRPr="002B6160" w:rsidRDefault="004B060A" w:rsidP="004B060A">
      <w:pPr>
        <w:ind w:left="-567"/>
        <w:rPr>
          <w:rFonts w:ascii="Arial" w:hAnsi="Arial" w:cs="Arial"/>
          <w:sz w:val="16"/>
          <w:szCs w:val="16"/>
        </w:rPr>
      </w:pPr>
      <w:r w:rsidRPr="002B6160">
        <w:rPr>
          <w:rFonts w:ascii="Arial" w:hAnsi="Arial" w:cs="Arial"/>
          <w:b/>
          <w:bCs/>
          <w:iCs/>
          <w:spacing w:val="4"/>
        </w:rPr>
        <w:t>Termin dostawy: ……</w:t>
      </w:r>
      <w:proofErr w:type="gramStart"/>
      <w:r w:rsidRPr="002B6160">
        <w:rPr>
          <w:rFonts w:ascii="Arial" w:hAnsi="Arial" w:cs="Arial"/>
          <w:b/>
          <w:bCs/>
          <w:iCs/>
          <w:spacing w:val="4"/>
        </w:rPr>
        <w:t>…….</w:t>
      </w:r>
      <w:proofErr w:type="gramEnd"/>
      <w:r w:rsidRPr="002B6160">
        <w:rPr>
          <w:rFonts w:ascii="Arial" w:hAnsi="Arial" w:cs="Arial"/>
          <w:b/>
          <w:bCs/>
          <w:iCs/>
          <w:spacing w:val="4"/>
        </w:rPr>
        <w:t xml:space="preserve">. dni </w:t>
      </w:r>
      <w:r w:rsidRPr="002B6160">
        <w:rPr>
          <w:rFonts w:ascii="Arial" w:hAnsi="Arial" w:cs="Arial"/>
          <w:bCs/>
          <w:iCs/>
          <w:spacing w:val="4"/>
        </w:rPr>
        <w:t>(wpisać)</w:t>
      </w:r>
    </w:p>
    <w:p w14:paraId="3DCA8233" w14:textId="77777777" w:rsidR="004B060A" w:rsidRPr="002B6160" w:rsidRDefault="004B060A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60323711" w14:textId="77777777" w:rsidR="00ED4F49" w:rsidRPr="002B6160" w:rsidRDefault="00ED4F49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01775E65" w14:textId="77777777" w:rsidR="00ED4F49" w:rsidRPr="002B6160" w:rsidRDefault="00ED4F49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5B6D0CA6" w14:textId="77777777" w:rsidR="00ED4F49" w:rsidRPr="002B6160" w:rsidRDefault="00ED4F49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33C4F259" w14:textId="77777777" w:rsidR="007E0F9B" w:rsidRPr="002B6160" w:rsidRDefault="007E0F9B" w:rsidP="00ED4F49">
      <w:pPr>
        <w:ind w:left="-567"/>
        <w:rPr>
          <w:rFonts w:ascii="Arial" w:hAnsi="Arial" w:cs="Arial"/>
          <w:sz w:val="16"/>
          <w:szCs w:val="16"/>
          <w:highlight w:val="green"/>
        </w:rPr>
      </w:pPr>
    </w:p>
    <w:p w14:paraId="7C67ED3E" w14:textId="77777777" w:rsidR="002F2B61" w:rsidRPr="002B6160" w:rsidRDefault="002F2B61" w:rsidP="00ED4F49">
      <w:pPr>
        <w:ind w:left="-567"/>
        <w:rPr>
          <w:rFonts w:ascii="Arial" w:hAnsi="Arial" w:cs="Arial"/>
          <w:b/>
          <w:bCs/>
          <w:sz w:val="28"/>
        </w:rPr>
      </w:pPr>
    </w:p>
    <w:sectPr w:rsidR="002F2B61" w:rsidRPr="002B6160" w:rsidSect="00381EF0">
      <w:headerReference w:type="default" r:id="rId8"/>
      <w:footnotePr>
        <w:pos w:val="beneathText"/>
      </w:footnotePr>
      <w:pgSz w:w="16837" w:h="11905" w:orient="landscape"/>
      <w:pgMar w:top="962" w:right="1276" w:bottom="851" w:left="1418" w:header="142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68DD6" w14:textId="77777777" w:rsidR="006007F6" w:rsidRDefault="006007F6">
      <w:r>
        <w:separator/>
      </w:r>
    </w:p>
  </w:endnote>
  <w:endnote w:type="continuationSeparator" w:id="0">
    <w:p w14:paraId="2242EA1A" w14:textId="77777777" w:rsidR="006007F6" w:rsidRDefault="0060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C243A" w14:textId="77777777" w:rsidR="006007F6" w:rsidRDefault="006007F6">
      <w:r>
        <w:separator/>
      </w:r>
    </w:p>
  </w:footnote>
  <w:footnote w:type="continuationSeparator" w:id="0">
    <w:p w14:paraId="6525BFBF" w14:textId="77777777" w:rsidR="006007F6" w:rsidRDefault="00600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1C0E" w14:textId="77777777" w:rsidR="00513F7B" w:rsidRDefault="00513F7B" w:rsidP="003B2564">
    <w:pPr>
      <w:pStyle w:val="Nagwek"/>
      <w:shd w:val="clear" w:color="auto" w:fill="E7E6E6" w:themeFill="background2"/>
      <w:spacing w:before="0" w:after="0"/>
      <w:ind w:left="-1418" w:right="-1276"/>
      <w:jc w:val="center"/>
      <w:rPr>
        <w:sz w:val="18"/>
        <w:szCs w:val="18"/>
      </w:rPr>
    </w:pPr>
  </w:p>
  <w:p w14:paraId="48C211E3" w14:textId="47A871F6" w:rsidR="00513F7B" w:rsidRDefault="00513F7B" w:rsidP="003B2564">
    <w:pPr>
      <w:pStyle w:val="Nagwek"/>
      <w:shd w:val="clear" w:color="auto" w:fill="E7E6E6" w:themeFill="background2"/>
      <w:spacing w:before="0" w:after="0"/>
      <w:ind w:left="-1418" w:right="-1276"/>
      <w:jc w:val="center"/>
      <w:rPr>
        <w:sz w:val="18"/>
        <w:szCs w:val="18"/>
      </w:rPr>
    </w:pPr>
    <w:r w:rsidRPr="003B2564">
      <w:rPr>
        <w:sz w:val="18"/>
        <w:szCs w:val="18"/>
      </w:rPr>
      <w:t xml:space="preserve">Numer postępowania: </w:t>
    </w:r>
    <w:r w:rsidR="00A03A55">
      <w:rPr>
        <w:sz w:val="18"/>
        <w:szCs w:val="18"/>
      </w:rPr>
      <w:t>23</w:t>
    </w:r>
    <w:r w:rsidR="00EF4994">
      <w:rPr>
        <w:sz w:val="18"/>
        <w:szCs w:val="18"/>
      </w:rPr>
      <w:t>/ZP/2026</w:t>
    </w:r>
  </w:p>
  <w:p w14:paraId="58351245" w14:textId="77777777" w:rsidR="00513F7B" w:rsidRPr="003B2564" w:rsidRDefault="00513F7B" w:rsidP="003B2564">
    <w:pPr>
      <w:pStyle w:val="Tekstpodstawowy"/>
      <w:shd w:val="clear" w:color="auto" w:fill="E7E6E6" w:themeFill="background2"/>
      <w:ind w:left="-1418" w:right="-1276"/>
      <w:jc w:val="center"/>
      <w:rPr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StarSymbol" w:hAnsi="StarSymbol"/>
        <w:b/>
      </w:rPr>
    </w:lvl>
  </w:abstractNum>
  <w:abstractNum w:abstractNumId="3" w15:restartNumberingAfterBreak="0">
    <w:nsid w:val="00000004"/>
    <w:multiLevelType w:val="multilevel"/>
    <w:tmpl w:val="674421F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26DE87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8" w15:restartNumberingAfterBreak="0">
    <w:nsid w:val="00000009"/>
    <w:multiLevelType w:val="multilevel"/>
    <w:tmpl w:val="070483CE"/>
    <w:name w:val="WW8Num9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" w15:restartNumberingAfterBreak="0">
    <w:nsid w:val="0000000B"/>
    <w:multiLevelType w:val="multilevel"/>
    <w:tmpl w:val="046A9D02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79CC024E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4" w15:restartNumberingAfterBreak="0">
    <w:nsid w:val="0000000F"/>
    <w:multiLevelType w:val="multilevel"/>
    <w:tmpl w:val="22E625F0"/>
    <w:name w:val="WW8Num15"/>
    <w:lvl w:ilvl="0">
      <w:start w:val="1"/>
      <w:numFmt w:val="decimal"/>
      <w:lvlText w:val="%1)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4928FD1E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9" w15:restartNumberingAfterBreak="0">
    <w:nsid w:val="00000014"/>
    <w:multiLevelType w:val="multilevel"/>
    <w:tmpl w:val="192A9FD2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0" w15:restartNumberingAfterBreak="0">
    <w:nsid w:val="00000015"/>
    <w:multiLevelType w:val="multilevel"/>
    <w:tmpl w:val="0600B03E"/>
    <w:name w:val="WW8Num2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1" w15:restartNumberingAfterBreak="0">
    <w:nsid w:val="00000016"/>
    <w:multiLevelType w:val="multilevel"/>
    <w:tmpl w:val="58E837A0"/>
    <w:name w:val="WW8Num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multilevel"/>
    <w:tmpl w:val="B53A0B54"/>
    <w:name w:val="WW8Num2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4" w15:restartNumberingAfterBreak="0">
    <w:nsid w:val="00000019"/>
    <w:multiLevelType w:val="multilevel"/>
    <w:tmpl w:val="942CE3F6"/>
    <w:name w:val="WW8Num2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5" w15:restartNumberingAfterBreak="0">
    <w:nsid w:val="0000001A"/>
    <w:multiLevelType w:val="multilevel"/>
    <w:tmpl w:val="59463B14"/>
    <w:name w:val="WW8Num2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8" w15:restartNumberingAfterBreak="0">
    <w:nsid w:val="0000001D"/>
    <w:multiLevelType w:val="multilevel"/>
    <w:tmpl w:val="B972F24C"/>
    <w:name w:val="WW8Num2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4" w15:restartNumberingAfterBreak="0">
    <w:nsid w:val="00000023"/>
    <w:multiLevelType w:val="multilevel"/>
    <w:tmpl w:val="A954ADA0"/>
    <w:name w:val="WW8Num35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sz w:val="22"/>
        <w:szCs w:val="22"/>
        <w:lang w:val="cs-CZ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9" w15:restartNumberingAfterBreak="0">
    <w:nsid w:val="0000003C"/>
    <w:multiLevelType w:val="multilevel"/>
    <w:tmpl w:val="0000003C"/>
    <w:name w:val="WW8Num6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0" w15:restartNumberingAfterBreak="0">
    <w:nsid w:val="0000003D"/>
    <w:multiLevelType w:val="multilevel"/>
    <w:tmpl w:val="0000003D"/>
    <w:name w:val="WW8Num6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1" w15:restartNumberingAfterBreak="0">
    <w:nsid w:val="0000003E"/>
    <w:multiLevelType w:val="multilevel"/>
    <w:tmpl w:val="0000003E"/>
    <w:name w:val="WW8Num63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2" w15:restartNumberingAfterBreak="0">
    <w:nsid w:val="0000003F"/>
    <w:multiLevelType w:val="multilevel"/>
    <w:tmpl w:val="0000003F"/>
    <w:name w:val="WW8Num64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3" w15:restartNumberingAfterBreak="0">
    <w:nsid w:val="00000040"/>
    <w:multiLevelType w:val="multilevel"/>
    <w:tmpl w:val="00000040"/>
    <w:name w:val="WW8Num6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4" w15:restartNumberingAfterBreak="0">
    <w:nsid w:val="00000041"/>
    <w:multiLevelType w:val="multilevel"/>
    <w:tmpl w:val="00000041"/>
    <w:name w:val="WW8Num6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5" w15:restartNumberingAfterBreak="0">
    <w:nsid w:val="00000042"/>
    <w:multiLevelType w:val="multi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6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7" w15:restartNumberingAfterBreak="0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8" w15:restartNumberingAfterBreak="0">
    <w:nsid w:val="00000045"/>
    <w:multiLevelType w:val="multilevel"/>
    <w:tmpl w:val="00000045"/>
    <w:name w:val="WW8Num7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9" w15:restartNumberingAfterBreak="0">
    <w:nsid w:val="04A3092E"/>
    <w:multiLevelType w:val="multilevel"/>
    <w:tmpl w:val="A132976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0" w15:restartNumberingAfterBreak="0">
    <w:nsid w:val="092911D2"/>
    <w:multiLevelType w:val="hybridMultilevel"/>
    <w:tmpl w:val="B37E5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A4D65CE"/>
    <w:multiLevelType w:val="hybridMultilevel"/>
    <w:tmpl w:val="F8E29938"/>
    <w:lvl w:ilvl="0" w:tplc="8CDEA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0ACA123D"/>
    <w:multiLevelType w:val="hybridMultilevel"/>
    <w:tmpl w:val="22AED180"/>
    <w:lvl w:ilvl="0" w:tplc="1C1EF464">
      <w:start w:val="3"/>
      <w:numFmt w:val="bullet"/>
      <w:lvlText w:val=""/>
      <w:lvlJc w:val="left"/>
      <w:pPr>
        <w:ind w:left="-20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73" w15:restartNumberingAfterBreak="0">
    <w:nsid w:val="118715ED"/>
    <w:multiLevelType w:val="hybridMultilevel"/>
    <w:tmpl w:val="6C5A5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61C66BF"/>
    <w:multiLevelType w:val="hybridMultilevel"/>
    <w:tmpl w:val="5F00F5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6" w15:restartNumberingAfterBreak="0">
    <w:nsid w:val="1FB764D2"/>
    <w:multiLevelType w:val="hybridMultilevel"/>
    <w:tmpl w:val="B1488D2C"/>
    <w:lvl w:ilvl="0" w:tplc="3ACE53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7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8062E7A"/>
    <w:multiLevelType w:val="multilevel"/>
    <w:tmpl w:val="0000001A"/>
    <w:name w:val="WW8Num26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0" w15:restartNumberingAfterBreak="0">
    <w:nsid w:val="29BB21A7"/>
    <w:multiLevelType w:val="hybridMultilevel"/>
    <w:tmpl w:val="E2FECD26"/>
    <w:lvl w:ilvl="0" w:tplc="C4684880">
      <w:start w:val="3"/>
      <w:numFmt w:val="bullet"/>
      <w:lvlText w:val=""/>
      <w:lvlJc w:val="left"/>
      <w:pPr>
        <w:ind w:left="-20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1" w15:restartNumberingAfterBreak="0">
    <w:nsid w:val="2B756A82"/>
    <w:multiLevelType w:val="hybridMultilevel"/>
    <w:tmpl w:val="E2B83B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28651E"/>
    <w:multiLevelType w:val="hybridMultilevel"/>
    <w:tmpl w:val="14A2F8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33463579"/>
    <w:multiLevelType w:val="hybridMultilevel"/>
    <w:tmpl w:val="E9C25326"/>
    <w:lvl w:ilvl="0" w:tplc="38BA90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AD778AD"/>
    <w:multiLevelType w:val="hybridMultilevel"/>
    <w:tmpl w:val="19CC1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F7C43EB"/>
    <w:multiLevelType w:val="hybridMultilevel"/>
    <w:tmpl w:val="E4EE1E6E"/>
    <w:lvl w:ilvl="0" w:tplc="E95020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FBF3AEB"/>
    <w:multiLevelType w:val="multilevel"/>
    <w:tmpl w:val="0000001A"/>
    <w:name w:val="WW8Num26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8" w15:restartNumberingAfterBreak="0">
    <w:nsid w:val="40942827"/>
    <w:multiLevelType w:val="hybridMultilevel"/>
    <w:tmpl w:val="177084D4"/>
    <w:lvl w:ilvl="0" w:tplc="0415000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A1F4C5C"/>
    <w:multiLevelType w:val="hybridMultilevel"/>
    <w:tmpl w:val="B47A50C0"/>
    <w:lvl w:ilvl="0" w:tplc="444A5DFE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B303D63"/>
    <w:multiLevelType w:val="multilevel"/>
    <w:tmpl w:val="192A9F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92" w15:restartNumberingAfterBreak="0">
    <w:nsid w:val="4E2F1CCF"/>
    <w:multiLevelType w:val="multilevel"/>
    <w:tmpl w:val="0000001A"/>
    <w:name w:val="WW8Num262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3" w15:restartNumberingAfterBreak="0">
    <w:nsid w:val="507F5F14"/>
    <w:multiLevelType w:val="hybridMultilevel"/>
    <w:tmpl w:val="24A4FDBC"/>
    <w:lvl w:ilvl="0" w:tplc="9922170A">
      <w:start w:val="3"/>
      <w:numFmt w:val="bullet"/>
      <w:lvlText w:val=""/>
      <w:lvlJc w:val="left"/>
      <w:pPr>
        <w:ind w:left="-20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94" w15:restartNumberingAfterBreak="0">
    <w:nsid w:val="53C85BBF"/>
    <w:multiLevelType w:val="multilevel"/>
    <w:tmpl w:val="0000001A"/>
    <w:name w:val="WW8Num26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5" w15:restartNumberingAfterBreak="0">
    <w:nsid w:val="59F54777"/>
    <w:multiLevelType w:val="hybridMultilevel"/>
    <w:tmpl w:val="F0B86B5E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581CBA88">
      <w:start w:val="6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b w:val="0"/>
        <w:sz w:val="2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C527A47"/>
    <w:multiLevelType w:val="hybridMultilevel"/>
    <w:tmpl w:val="70BC4A1E"/>
    <w:lvl w:ilvl="0" w:tplc="1D209E94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 w15:restartNumberingAfterBreak="0">
    <w:nsid w:val="5C950D97"/>
    <w:multiLevelType w:val="hybridMultilevel"/>
    <w:tmpl w:val="969EA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381238D"/>
    <w:multiLevelType w:val="hybridMultilevel"/>
    <w:tmpl w:val="ACA022B0"/>
    <w:lvl w:ilvl="0" w:tplc="500C54B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54133F6"/>
    <w:multiLevelType w:val="hybridMultilevel"/>
    <w:tmpl w:val="E44CD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A452DC3"/>
    <w:multiLevelType w:val="multilevel"/>
    <w:tmpl w:val="0000001A"/>
    <w:name w:val="WW8Num26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1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2" w15:restartNumberingAfterBreak="0">
    <w:nsid w:val="70F947DE"/>
    <w:multiLevelType w:val="multilevel"/>
    <w:tmpl w:val="0000001A"/>
    <w:name w:val="WW8Num26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3" w15:restartNumberingAfterBreak="0">
    <w:nsid w:val="71F92651"/>
    <w:multiLevelType w:val="hybridMultilevel"/>
    <w:tmpl w:val="343E9528"/>
    <w:lvl w:ilvl="0" w:tplc="B75CF99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b w:val="0"/>
      </w:rPr>
    </w:lvl>
    <w:lvl w:ilvl="1" w:tplc="1D209E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52E25A4"/>
    <w:multiLevelType w:val="hybridMultilevel"/>
    <w:tmpl w:val="24E81974"/>
    <w:lvl w:ilvl="0" w:tplc="0E6A6D58">
      <w:start w:val="3"/>
      <w:numFmt w:val="bullet"/>
      <w:lvlText w:val=""/>
      <w:lvlJc w:val="left"/>
      <w:pPr>
        <w:ind w:left="-20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05" w15:restartNumberingAfterBreak="0">
    <w:nsid w:val="75452231"/>
    <w:multiLevelType w:val="multilevel"/>
    <w:tmpl w:val="EC20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75AE557D"/>
    <w:multiLevelType w:val="multilevel"/>
    <w:tmpl w:val="0000001A"/>
    <w:name w:val="WW8Num26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7" w15:restartNumberingAfterBreak="0">
    <w:nsid w:val="78E40DF2"/>
    <w:multiLevelType w:val="hybridMultilevel"/>
    <w:tmpl w:val="BA1673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267C7F"/>
    <w:multiLevelType w:val="hybridMultilevel"/>
    <w:tmpl w:val="5C9419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D475664"/>
    <w:multiLevelType w:val="hybridMultilevel"/>
    <w:tmpl w:val="18C45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88410">
    <w:abstractNumId w:val="3"/>
  </w:num>
  <w:num w:numId="2" w16cid:durableId="1986202791">
    <w:abstractNumId w:val="4"/>
  </w:num>
  <w:num w:numId="3" w16cid:durableId="1226407189">
    <w:abstractNumId w:val="5"/>
  </w:num>
  <w:num w:numId="4" w16cid:durableId="80610640">
    <w:abstractNumId w:val="8"/>
  </w:num>
  <w:num w:numId="5" w16cid:durableId="2018657202">
    <w:abstractNumId w:val="10"/>
  </w:num>
  <w:num w:numId="6" w16cid:durableId="657684129">
    <w:abstractNumId w:val="11"/>
  </w:num>
  <w:num w:numId="7" w16cid:durableId="15158823">
    <w:abstractNumId w:val="19"/>
  </w:num>
  <w:num w:numId="8" w16cid:durableId="1228955961">
    <w:abstractNumId w:val="22"/>
  </w:num>
  <w:num w:numId="9" w16cid:durableId="600919752">
    <w:abstractNumId w:val="34"/>
  </w:num>
  <w:num w:numId="10" w16cid:durableId="34714566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0048783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603465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1585904">
    <w:abstractNumId w:val="81"/>
  </w:num>
  <w:num w:numId="14" w16cid:durableId="1372922350">
    <w:abstractNumId w:val="97"/>
  </w:num>
  <w:num w:numId="15" w16cid:durableId="937559841">
    <w:abstractNumId w:val="99"/>
  </w:num>
  <w:num w:numId="16" w16cid:durableId="16666788">
    <w:abstractNumId w:val="73"/>
  </w:num>
  <w:num w:numId="17" w16cid:durableId="719792958">
    <w:abstractNumId w:val="95"/>
  </w:num>
  <w:num w:numId="18" w16cid:durableId="1300067016">
    <w:abstractNumId w:val="77"/>
  </w:num>
  <w:num w:numId="19" w16cid:durableId="1091468511">
    <w:abstractNumId w:val="105"/>
  </w:num>
  <w:num w:numId="20" w16cid:durableId="1929346773">
    <w:abstractNumId w:val="88"/>
  </w:num>
  <w:num w:numId="21" w16cid:durableId="1410620864">
    <w:abstractNumId w:val="69"/>
  </w:num>
  <w:num w:numId="22" w16cid:durableId="900600865">
    <w:abstractNumId w:val="70"/>
  </w:num>
  <w:num w:numId="23" w16cid:durableId="1294483192">
    <w:abstractNumId w:val="86"/>
  </w:num>
  <w:num w:numId="24" w16cid:durableId="2143686749">
    <w:abstractNumId w:val="82"/>
  </w:num>
  <w:num w:numId="25" w16cid:durableId="1553813505">
    <w:abstractNumId w:val="85"/>
  </w:num>
  <w:num w:numId="26" w16cid:durableId="164955486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50887564">
    <w:abstractNumId w:val="108"/>
  </w:num>
  <w:num w:numId="28" w16cid:durableId="2033919792">
    <w:abstractNumId w:val="89"/>
  </w:num>
  <w:num w:numId="29" w16cid:durableId="1529104096">
    <w:abstractNumId w:val="96"/>
  </w:num>
  <w:num w:numId="30" w16cid:durableId="163671666">
    <w:abstractNumId w:val="101"/>
  </w:num>
  <w:num w:numId="31" w16cid:durableId="1225410759">
    <w:abstractNumId w:val="91"/>
  </w:num>
  <w:num w:numId="32" w16cid:durableId="76247178">
    <w:abstractNumId w:val="71"/>
  </w:num>
  <w:num w:numId="33" w16cid:durableId="476142350">
    <w:abstractNumId w:val="90"/>
  </w:num>
  <w:num w:numId="34" w16cid:durableId="633566097">
    <w:abstractNumId w:val="78"/>
  </w:num>
  <w:num w:numId="35" w16cid:durableId="77990101">
    <w:abstractNumId w:val="75"/>
  </w:num>
  <w:num w:numId="36" w16cid:durableId="1964462385">
    <w:abstractNumId w:val="83"/>
  </w:num>
  <w:num w:numId="37" w16cid:durableId="365368687">
    <w:abstractNumId w:val="107"/>
  </w:num>
  <w:num w:numId="38" w16cid:durableId="169300535">
    <w:abstractNumId w:val="109"/>
  </w:num>
  <w:num w:numId="39" w16cid:durableId="2122020408">
    <w:abstractNumId w:val="76"/>
  </w:num>
  <w:num w:numId="40" w16cid:durableId="953823872">
    <w:abstractNumId w:val="104"/>
  </w:num>
  <w:num w:numId="41" w16cid:durableId="302274422">
    <w:abstractNumId w:val="72"/>
  </w:num>
  <w:num w:numId="42" w16cid:durableId="532957250">
    <w:abstractNumId w:val="80"/>
  </w:num>
  <w:num w:numId="43" w16cid:durableId="1841921770">
    <w:abstractNumId w:val="98"/>
  </w:num>
  <w:num w:numId="44" w16cid:durableId="336884672">
    <w:abstractNumId w:val="9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178"/>
    <w:rsid w:val="00000488"/>
    <w:rsid w:val="00001BBC"/>
    <w:rsid w:val="0000294D"/>
    <w:rsid w:val="00002B3E"/>
    <w:rsid w:val="0000359B"/>
    <w:rsid w:val="000039CF"/>
    <w:rsid w:val="000053A4"/>
    <w:rsid w:val="00005871"/>
    <w:rsid w:val="00005B4D"/>
    <w:rsid w:val="000065FB"/>
    <w:rsid w:val="00006D14"/>
    <w:rsid w:val="00007729"/>
    <w:rsid w:val="00010440"/>
    <w:rsid w:val="00010F71"/>
    <w:rsid w:val="000110A3"/>
    <w:rsid w:val="000110F3"/>
    <w:rsid w:val="000112F9"/>
    <w:rsid w:val="0001174B"/>
    <w:rsid w:val="00011A69"/>
    <w:rsid w:val="00011D3B"/>
    <w:rsid w:val="00012CD4"/>
    <w:rsid w:val="00012DD5"/>
    <w:rsid w:val="000139BC"/>
    <w:rsid w:val="00013FCD"/>
    <w:rsid w:val="00014237"/>
    <w:rsid w:val="00014707"/>
    <w:rsid w:val="00014A15"/>
    <w:rsid w:val="00015018"/>
    <w:rsid w:val="00015788"/>
    <w:rsid w:val="000157CE"/>
    <w:rsid w:val="00015BD8"/>
    <w:rsid w:val="000160A9"/>
    <w:rsid w:val="00016A5C"/>
    <w:rsid w:val="00020268"/>
    <w:rsid w:val="000206CA"/>
    <w:rsid w:val="0002101B"/>
    <w:rsid w:val="000224B8"/>
    <w:rsid w:val="00022AA0"/>
    <w:rsid w:val="00022DCA"/>
    <w:rsid w:val="00022F33"/>
    <w:rsid w:val="00023CEF"/>
    <w:rsid w:val="00023F29"/>
    <w:rsid w:val="00023F47"/>
    <w:rsid w:val="00024B2C"/>
    <w:rsid w:val="0002533E"/>
    <w:rsid w:val="000254DA"/>
    <w:rsid w:val="00025CC8"/>
    <w:rsid w:val="00025D82"/>
    <w:rsid w:val="000260A5"/>
    <w:rsid w:val="00027658"/>
    <w:rsid w:val="00027DEE"/>
    <w:rsid w:val="00030350"/>
    <w:rsid w:val="00030874"/>
    <w:rsid w:val="00030D13"/>
    <w:rsid w:val="00031361"/>
    <w:rsid w:val="00031637"/>
    <w:rsid w:val="00032086"/>
    <w:rsid w:val="000320A7"/>
    <w:rsid w:val="000324E5"/>
    <w:rsid w:val="00034467"/>
    <w:rsid w:val="000349CC"/>
    <w:rsid w:val="00034BBC"/>
    <w:rsid w:val="000350E9"/>
    <w:rsid w:val="000356ED"/>
    <w:rsid w:val="00036903"/>
    <w:rsid w:val="00036C3E"/>
    <w:rsid w:val="00036D25"/>
    <w:rsid w:val="00037032"/>
    <w:rsid w:val="00037E44"/>
    <w:rsid w:val="0004093B"/>
    <w:rsid w:val="00040B65"/>
    <w:rsid w:val="00040F38"/>
    <w:rsid w:val="000422C1"/>
    <w:rsid w:val="000424F0"/>
    <w:rsid w:val="0004258C"/>
    <w:rsid w:val="00042696"/>
    <w:rsid w:val="00042EAD"/>
    <w:rsid w:val="00043185"/>
    <w:rsid w:val="00043BB9"/>
    <w:rsid w:val="00043C04"/>
    <w:rsid w:val="00043DFD"/>
    <w:rsid w:val="00043EE2"/>
    <w:rsid w:val="00044237"/>
    <w:rsid w:val="00044403"/>
    <w:rsid w:val="00044C1E"/>
    <w:rsid w:val="00045169"/>
    <w:rsid w:val="00046F43"/>
    <w:rsid w:val="0004740F"/>
    <w:rsid w:val="000478BD"/>
    <w:rsid w:val="00047C51"/>
    <w:rsid w:val="00047CE5"/>
    <w:rsid w:val="0005094C"/>
    <w:rsid w:val="000509F8"/>
    <w:rsid w:val="00050CD6"/>
    <w:rsid w:val="00052DE6"/>
    <w:rsid w:val="00054C5D"/>
    <w:rsid w:val="000570F5"/>
    <w:rsid w:val="000578C7"/>
    <w:rsid w:val="00060B26"/>
    <w:rsid w:val="0006159B"/>
    <w:rsid w:val="00062242"/>
    <w:rsid w:val="00062284"/>
    <w:rsid w:val="00062442"/>
    <w:rsid w:val="00062D53"/>
    <w:rsid w:val="00063A81"/>
    <w:rsid w:val="00064FC1"/>
    <w:rsid w:val="00065CFE"/>
    <w:rsid w:val="000664D9"/>
    <w:rsid w:val="000667D2"/>
    <w:rsid w:val="000667D9"/>
    <w:rsid w:val="0006729B"/>
    <w:rsid w:val="0006770B"/>
    <w:rsid w:val="00067B6B"/>
    <w:rsid w:val="0007003E"/>
    <w:rsid w:val="00070BD1"/>
    <w:rsid w:val="00071696"/>
    <w:rsid w:val="000718D0"/>
    <w:rsid w:val="00072578"/>
    <w:rsid w:val="00072809"/>
    <w:rsid w:val="000735F9"/>
    <w:rsid w:val="00073C94"/>
    <w:rsid w:val="00074807"/>
    <w:rsid w:val="00074B0D"/>
    <w:rsid w:val="00075542"/>
    <w:rsid w:val="00075A42"/>
    <w:rsid w:val="00076221"/>
    <w:rsid w:val="00077475"/>
    <w:rsid w:val="000810BE"/>
    <w:rsid w:val="00081EFC"/>
    <w:rsid w:val="000821BC"/>
    <w:rsid w:val="00082F0A"/>
    <w:rsid w:val="00083B83"/>
    <w:rsid w:val="00084522"/>
    <w:rsid w:val="00084946"/>
    <w:rsid w:val="000856A2"/>
    <w:rsid w:val="00085974"/>
    <w:rsid w:val="00090FF5"/>
    <w:rsid w:val="00091A2E"/>
    <w:rsid w:val="000928EB"/>
    <w:rsid w:val="00092D76"/>
    <w:rsid w:val="000932F8"/>
    <w:rsid w:val="00093E14"/>
    <w:rsid w:val="00094299"/>
    <w:rsid w:val="0009455C"/>
    <w:rsid w:val="0009456A"/>
    <w:rsid w:val="000945F2"/>
    <w:rsid w:val="000957CC"/>
    <w:rsid w:val="00095DCA"/>
    <w:rsid w:val="00097116"/>
    <w:rsid w:val="000977C1"/>
    <w:rsid w:val="000A08BC"/>
    <w:rsid w:val="000A0AF7"/>
    <w:rsid w:val="000A13AA"/>
    <w:rsid w:val="000A1551"/>
    <w:rsid w:val="000A199F"/>
    <w:rsid w:val="000A3512"/>
    <w:rsid w:val="000A397E"/>
    <w:rsid w:val="000A40F2"/>
    <w:rsid w:val="000A40F8"/>
    <w:rsid w:val="000A5451"/>
    <w:rsid w:val="000A6275"/>
    <w:rsid w:val="000A6D74"/>
    <w:rsid w:val="000A7847"/>
    <w:rsid w:val="000A78CB"/>
    <w:rsid w:val="000B1161"/>
    <w:rsid w:val="000B1EA3"/>
    <w:rsid w:val="000B2AA6"/>
    <w:rsid w:val="000B4E46"/>
    <w:rsid w:val="000B52B5"/>
    <w:rsid w:val="000B5D92"/>
    <w:rsid w:val="000B6396"/>
    <w:rsid w:val="000B7C28"/>
    <w:rsid w:val="000B7FC8"/>
    <w:rsid w:val="000B7FE2"/>
    <w:rsid w:val="000C0157"/>
    <w:rsid w:val="000C07E6"/>
    <w:rsid w:val="000C08EA"/>
    <w:rsid w:val="000C0A47"/>
    <w:rsid w:val="000C11E1"/>
    <w:rsid w:val="000C1C94"/>
    <w:rsid w:val="000C259E"/>
    <w:rsid w:val="000C31D2"/>
    <w:rsid w:val="000C374D"/>
    <w:rsid w:val="000C5C26"/>
    <w:rsid w:val="000C5C29"/>
    <w:rsid w:val="000C6138"/>
    <w:rsid w:val="000C6D69"/>
    <w:rsid w:val="000C7465"/>
    <w:rsid w:val="000C794C"/>
    <w:rsid w:val="000C79B1"/>
    <w:rsid w:val="000D0249"/>
    <w:rsid w:val="000D185F"/>
    <w:rsid w:val="000D1D78"/>
    <w:rsid w:val="000D2495"/>
    <w:rsid w:val="000D3C23"/>
    <w:rsid w:val="000D4403"/>
    <w:rsid w:val="000D48E1"/>
    <w:rsid w:val="000D4A3F"/>
    <w:rsid w:val="000D5199"/>
    <w:rsid w:val="000D5CCE"/>
    <w:rsid w:val="000D5F12"/>
    <w:rsid w:val="000D7586"/>
    <w:rsid w:val="000D7B1D"/>
    <w:rsid w:val="000E2550"/>
    <w:rsid w:val="000E3FE6"/>
    <w:rsid w:val="000E409D"/>
    <w:rsid w:val="000E478F"/>
    <w:rsid w:val="000E5C0B"/>
    <w:rsid w:val="000E6E87"/>
    <w:rsid w:val="000E7B79"/>
    <w:rsid w:val="000F0251"/>
    <w:rsid w:val="000F0607"/>
    <w:rsid w:val="000F097E"/>
    <w:rsid w:val="000F151D"/>
    <w:rsid w:val="000F1721"/>
    <w:rsid w:val="000F420D"/>
    <w:rsid w:val="000F4863"/>
    <w:rsid w:val="000F5831"/>
    <w:rsid w:val="000F5CCB"/>
    <w:rsid w:val="000F7296"/>
    <w:rsid w:val="000F730F"/>
    <w:rsid w:val="000F7CF7"/>
    <w:rsid w:val="001002B1"/>
    <w:rsid w:val="0010047E"/>
    <w:rsid w:val="001006BE"/>
    <w:rsid w:val="00100A95"/>
    <w:rsid w:val="00100DAA"/>
    <w:rsid w:val="001018E2"/>
    <w:rsid w:val="0010254B"/>
    <w:rsid w:val="00102DE0"/>
    <w:rsid w:val="00102E79"/>
    <w:rsid w:val="001031E1"/>
    <w:rsid w:val="001032AF"/>
    <w:rsid w:val="00103622"/>
    <w:rsid w:val="00103D7A"/>
    <w:rsid w:val="00104197"/>
    <w:rsid w:val="001042E7"/>
    <w:rsid w:val="00104BA5"/>
    <w:rsid w:val="00104DD9"/>
    <w:rsid w:val="00104E84"/>
    <w:rsid w:val="0010594B"/>
    <w:rsid w:val="001068B8"/>
    <w:rsid w:val="00107086"/>
    <w:rsid w:val="00107572"/>
    <w:rsid w:val="001103FD"/>
    <w:rsid w:val="001113E5"/>
    <w:rsid w:val="0011160F"/>
    <w:rsid w:val="0011268F"/>
    <w:rsid w:val="00114160"/>
    <w:rsid w:val="0011438F"/>
    <w:rsid w:val="00114799"/>
    <w:rsid w:val="00114A98"/>
    <w:rsid w:val="00114CED"/>
    <w:rsid w:val="001155D5"/>
    <w:rsid w:val="001172FA"/>
    <w:rsid w:val="001176D3"/>
    <w:rsid w:val="0012063B"/>
    <w:rsid w:val="001210AA"/>
    <w:rsid w:val="0012132D"/>
    <w:rsid w:val="001214EB"/>
    <w:rsid w:val="00121CAA"/>
    <w:rsid w:val="00122C00"/>
    <w:rsid w:val="001247E7"/>
    <w:rsid w:val="00124A33"/>
    <w:rsid w:val="001253CF"/>
    <w:rsid w:val="00125533"/>
    <w:rsid w:val="00125D14"/>
    <w:rsid w:val="0012759E"/>
    <w:rsid w:val="001276BC"/>
    <w:rsid w:val="001307D5"/>
    <w:rsid w:val="00130AC6"/>
    <w:rsid w:val="00130D16"/>
    <w:rsid w:val="001313FA"/>
    <w:rsid w:val="00132049"/>
    <w:rsid w:val="00132278"/>
    <w:rsid w:val="00133B18"/>
    <w:rsid w:val="0013431D"/>
    <w:rsid w:val="00134DBF"/>
    <w:rsid w:val="0013513E"/>
    <w:rsid w:val="00136E9A"/>
    <w:rsid w:val="001370B2"/>
    <w:rsid w:val="00137717"/>
    <w:rsid w:val="00137D5B"/>
    <w:rsid w:val="001400B0"/>
    <w:rsid w:val="00140FF6"/>
    <w:rsid w:val="00142839"/>
    <w:rsid w:val="00142F4F"/>
    <w:rsid w:val="0014318C"/>
    <w:rsid w:val="00143E39"/>
    <w:rsid w:val="00144091"/>
    <w:rsid w:val="001445D0"/>
    <w:rsid w:val="001448D3"/>
    <w:rsid w:val="00144ED7"/>
    <w:rsid w:val="001461E4"/>
    <w:rsid w:val="0014641D"/>
    <w:rsid w:val="00150ABD"/>
    <w:rsid w:val="00151B3A"/>
    <w:rsid w:val="00151BA7"/>
    <w:rsid w:val="00151F2F"/>
    <w:rsid w:val="00152690"/>
    <w:rsid w:val="0015294B"/>
    <w:rsid w:val="00153B9E"/>
    <w:rsid w:val="00153FE3"/>
    <w:rsid w:val="001541CA"/>
    <w:rsid w:val="001554B2"/>
    <w:rsid w:val="001555CD"/>
    <w:rsid w:val="00156B19"/>
    <w:rsid w:val="001577D0"/>
    <w:rsid w:val="001578EE"/>
    <w:rsid w:val="00157F4A"/>
    <w:rsid w:val="001609BF"/>
    <w:rsid w:val="00160EEA"/>
    <w:rsid w:val="00161415"/>
    <w:rsid w:val="00161D8B"/>
    <w:rsid w:val="00161E46"/>
    <w:rsid w:val="00161F4D"/>
    <w:rsid w:val="00163930"/>
    <w:rsid w:val="001639FA"/>
    <w:rsid w:val="00164653"/>
    <w:rsid w:val="00164DD0"/>
    <w:rsid w:val="00164EB2"/>
    <w:rsid w:val="00164F06"/>
    <w:rsid w:val="0016506D"/>
    <w:rsid w:val="00166567"/>
    <w:rsid w:val="00167609"/>
    <w:rsid w:val="001703CB"/>
    <w:rsid w:val="001706FE"/>
    <w:rsid w:val="00170E70"/>
    <w:rsid w:val="00171B05"/>
    <w:rsid w:val="00171CF3"/>
    <w:rsid w:val="00172A09"/>
    <w:rsid w:val="00172C6E"/>
    <w:rsid w:val="00172D49"/>
    <w:rsid w:val="00174290"/>
    <w:rsid w:val="0017599F"/>
    <w:rsid w:val="00176517"/>
    <w:rsid w:val="00181F30"/>
    <w:rsid w:val="00181F91"/>
    <w:rsid w:val="00182E90"/>
    <w:rsid w:val="0018314F"/>
    <w:rsid w:val="001835DF"/>
    <w:rsid w:val="00183A28"/>
    <w:rsid w:val="00183B56"/>
    <w:rsid w:val="00183FE8"/>
    <w:rsid w:val="001850B1"/>
    <w:rsid w:val="00185974"/>
    <w:rsid w:val="001863CE"/>
    <w:rsid w:val="00186AF7"/>
    <w:rsid w:val="00186B88"/>
    <w:rsid w:val="00186C12"/>
    <w:rsid w:val="00186C59"/>
    <w:rsid w:val="00186D09"/>
    <w:rsid w:val="0018792E"/>
    <w:rsid w:val="00190475"/>
    <w:rsid w:val="00190884"/>
    <w:rsid w:val="0019159D"/>
    <w:rsid w:val="001916E8"/>
    <w:rsid w:val="00193363"/>
    <w:rsid w:val="00194173"/>
    <w:rsid w:val="00194D5C"/>
    <w:rsid w:val="001953FA"/>
    <w:rsid w:val="00195D3D"/>
    <w:rsid w:val="00195F97"/>
    <w:rsid w:val="001A1725"/>
    <w:rsid w:val="001A1749"/>
    <w:rsid w:val="001A19AA"/>
    <w:rsid w:val="001A1AFA"/>
    <w:rsid w:val="001A1CAF"/>
    <w:rsid w:val="001A1D0C"/>
    <w:rsid w:val="001A2586"/>
    <w:rsid w:val="001A28CC"/>
    <w:rsid w:val="001A38EE"/>
    <w:rsid w:val="001A3D9E"/>
    <w:rsid w:val="001A51D5"/>
    <w:rsid w:val="001A682C"/>
    <w:rsid w:val="001A6E5A"/>
    <w:rsid w:val="001A70B0"/>
    <w:rsid w:val="001B0681"/>
    <w:rsid w:val="001B07BF"/>
    <w:rsid w:val="001B1A47"/>
    <w:rsid w:val="001B3753"/>
    <w:rsid w:val="001B490E"/>
    <w:rsid w:val="001B4BCC"/>
    <w:rsid w:val="001B6AEF"/>
    <w:rsid w:val="001B6D3B"/>
    <w:rsid w:val="001B6FDF"/>
    <w:rsid w:val="001B73A7"/>
    <w:rsid w:val="001C0411"/>
    <w:rsid w:val="001C18D6"/>
    <w:rsid w:val="001C1986"/>
    <w:rsid w:val="001C1B5E"/>
    <w:rsid w:val="001C3F7F"/>
    <w:rsid w:val="001C41CF"/>
    <w:rsid w:val="001C4655"/>
    <w:rsid w:val="001C531F"/>
    <w:rsid w:val="001C5DFD"/>
    <w:rsid w:val="001C6895"/>
    <w:rsid w:val="001C6BD9"/>
    <w:rsid w:val="001C73EB"/>
    <w:rsid w:val="001C7682"/>
    <w:rsid w:val="001C7922"/>
    <w:rsid w:val="001D073F"/>
    <w:rsid w:val="001D1598"/>
    <w:rsid w:val="001D1DEE"/>
    <w:rsid w:val="001D240D"/>
    <w:rsid w:val="001D2AB5"/>
    <w:rsid w:val="001D2AB6"/>
    <w:rsid w:val="001D2DF6"/>
    <w:rsid w:val="001D2F84"/>
    <w:rsid w:val="001D390C"/>
    <w:rsid w:val="001D4652"/>
    <w:rsid w:val="001D468D"/>
    <w:rsid w:val="001D5AB8"/>
    <w:rsid w:val="001D681C"/>
    <w:rsid w:val="001D6874"/>
    <w:rsid w:val="001D6BCF"/>
    <w:rsid w:val="001D6F40"/>
    <w:rsid w:val="001D6FC6"/>
    <w:rsid w:val="001D790D"/>
    <w:rsid w:val="001D7E0E"/>
    <w:rsid w:val="001E0206"/>
    <w:rsid w:val="001E0C3F"/>
    <w:rsid w:val="001E10FC"/>
    <w:rsid w:val="001E270E"/>
    <w:rsid w:val="001E2F69"/>
    <w:rsid w:val="001E3CC5"/>
    <w:rsid w:val="001E4026"/>
    <w:rsid w:val="001E4F04"/>
    <w:rsid w:val="001E5077"/>
    <w:rsid w:val="001E51BC"/>
    <w:rsid w:val="001E6137"/>
    <w:rsid w:val="001F1150"/>
    <w:rsid w:val="001F1D4D"/>
    <w:rsid w:val="001F3624"/>
    <w:rsid w:val="001F394E"/>
    <w:rsid w:val="001F3D66"/>
    <w:rsid w:val="001F485C"/>
    <w:rsid w:val="001F505D"/>
    <w:rsid w:val="001F51E2"/>
    <w:rsid w:val="001F57E1"/>
    <w:rsid w:val="001F60B5"/>
    <w:rsid w:val="001F6F96"/>
    <w:rsid w:val="001F7676"/>
    <w:rsid w:val="001F7B62"/>
    <w:rsid w:val="00200822"/>
    <w:rsid w:val="00201256"/>
    <w:rsid w:val="00202725"/>
    <w:rsid w:val="00202A79"/>
    <w:rsid w:val="002030A5"/>
    <w:rsid w:val="00203114"/>
    <w:rsid w:val="002034C2"/>
    <w:rsid w:val="00203720"/>
    <w:rsid w:val="00203991"/>
    <w:rsid w:val="002039EB"/>
    <w:rsid w:val="00203AF3"/>
    <w:rsid w:val="00204180"/>
    <w:rsid w:val="002044FA"/>
    <w:rsid w:val="00205247"/>
    <w:rsid w:val="0020546F"/>
    <w:rsid w:val="00206DE4"/>
    <w:rsid w:val="00206E56"/>
    <w:rsid w:val="002100C5"/>
    <w:rsid w:val="00210191"/>
    <w:rsid w:val="0021109E"/>
    <w:rsid w:val="00211BE7"/>
    <w:rsid w:val="00211E80"/>
    <w:rsid w:val="0021236C"/>
    <w:rsid w:val="0021270F"/>
    <w:rsid w:val="002132E1"/>
    <w:rsid w:val="002139ED"/>
    <w:rsid w:val="00213EBC"/>
    <w:rsid w:val="002142CB"/>
    <w:rsid w:val="00214ED3"/>
    <w:rsid w:val="00215217"/>
    <w:rsid w:val="0021580E"/>
    <w:rsid w:val="00215C89"/>
    <w:rsid w:val="00215CDF"/>
    <w:rsid w:val="00217F1F"/>
    <w:rsid w:val="00221CF0"/>
    <w:rsid w:val="002228A9"/>
    <w:rsid w:val="00222D29"/>
    <w:rsid w:val="00223341"/>
    <w:rsid w:val="00225829"/>
    <w:rsid w:val="0022687A"/>
    <w:rsid w:val="00226965"/>
    <w:rsid w:val="00226A5A"/>
    <w:rsid w:val="00226AE3"/>
    <w:rsid w:val="00226F9F"/>
    <w:rsid w:val="0022725A"/>
    <w:rsid w:val="00227C84"/>
    <w:rsid w:val="002307C6"/>
    <w:rsid w:val="002312AE"/>
    <w:rsid w:val="00231694"/>
    <w:rsid w:val="002322F9"/>
    <w:rsid w:val="00232CF3"/>
    <w:rsid w:val="0023338F"/>
    <w:rsid w:val="0023342F"/>
    <w:rsid w:val="00234B60"/>
    <w:rsid w:val="0023504F"/>
    <w:rsid w:val="0023506C"/>
    <w:rsid w:val="00235140"/>
    <w:rsid w:val="00235E84"/>
    <w:rsid w:val="002362B4"/>
    <w:rsid w:val="00236C72"/>
    <w:rsid w:val="002370BC"/>
    <w:rsid w:val="002371AD"/>
    <w:rsid w:val="00237376"/>
    <w:rsid w:val="0023747B"/>
    <w:rsid w:val="00237CC8"/>
    <w:rsid w:val="002402FF"/>
    <w:rsid w:val="00241F2C"/>
    <w:rsid w:val="00242482"/>
    <w:rsid w:val="0024267C"/>
    <w:rsid w:val="002468C0"/>
    <w:rsid w:val="00246CCB"/>
    <w:rsid w:val="0025105F"/>
    <w:rsid w:val="00251AC3"/>
    <w:rsid w:val="00253142"/>
    <w:rsid w:val="00253766"/>
    <w:rsid w:val="0025386F"/>
    <w:rsid w:val="00253943"/>
    <w:rsid w:val="002558D4"/>
    <w:rsid w:val="0025759F"/>
    <w:rsid w:val="00260348"/>
    <w:rsid w:val="0026079A"/>
    <w:rsid w:val="002608B7"/>
    <w:rsid w:val="002610A2"/>
    <w:rsid w:val="00262471"/>
    <w:rsid w:val="00262B23"/>
    <w:rsid w:val="002648F4"/>
    <w:rsid w:val="00265038"/>
    <w:rsid w:val="0026532E"/>
    <w:rsid w:val="00265F4D"/>
    <w:rsid w:val="00266017"/>
    <w:rsid w:val="002661AE"/>
    <w:rsid w:val="00266AEB"/>
    <w:rsid w:val="00266C43"/>
    <w:rsid w:val="00266D10"/>
    <w:rsid w:val="00270A7B"/>
    <w:rsid w:val="002728EA"/>
    <w:rsid w:val="0027296F"/>
    <w:rsid w:val="00273140"/>
    <w:rsid w:val="0027367A"/>
    <w:rsid w:val="00273B64"/>
    <w:rsid w:val="00274154"/>
    <w:rsid w:val="00274225"/>
    <w:rsid w:val="00274B1A"/>
    <w:rsid w:val="00275318"/>
    <w:rsid w:val="00275588"/>
    <w:rsid w:val="00275944"/>
    <w:rsid w:val="00276399"/>
    <w:rsid w:val="0027720B"/>
    <w:rsid w:val="00277AED"/>
    <w:rsid w:val="00277C9C"/>
    <w:rsid w:val="00277E28"/>
    <w:rsid w:val="00280895"/>
    <w:rsid w:val="002810EE"/>
    <w:rsid w:val="002812D1"/>
    <w:rsid w:val="00281751"/>
    <w:rsid w:val="00282105"/>
    <w:rsid w:val="002824F3"/>
    <w:rsid w:val="00283A06"/>
    <w:rsid w:val="00283A21"/>
    <w:rsid w:val="00283C31"/>
    <w:rsid w:val="00283EBE"/>
    <w:rsid w:val="00284CAB"/>
    <w:rsid w:val="002851A4"/>
    <w:rsid w:val="002867EF"/>
    <w:rsid w:val="00287B35"/>
    <w:rsid w:val="002911B2"/>
    <w:rsid w:val="00291DF1"/>
    <w:rsid w:val="00292178"/>
    <w:rsid w:val="00292BBD"/>
    <w:rsid w:val="00292C32"/>
    <w:rsid w:val="0029315E"/>
    <w:rsid w:val="00293C94"/>
    <w:rsid w:val="00293D08"/>
    <w:rsid w:val="00293F91"/>
    <w:rsid w:val="002959A2"/>
    <w:rsid w:val="00295C18"/>
    <w:rsid w:val="0029679E"/>
    <w:rsid w:val="00297228"/>
    <w:rsid w:val="0029775D"/>
    <w:rsid w:val="002A1159"/>
    <w:rsid w:val="002A12F3"/>
    <w:rsid w:val="002A1B7E"/>
    <w:rsid w:val="002A1D75"/>
    <w:rsid w:val="002A207D"/>
    <w:rsid w:val="002A2EDA"/>
    <w:rsid w:val="002A3591"/>
    <w:rsid w:val="002A4A1C"/>
    <w:rsid w:val="002A57D8"/>
    <w:rsid w:val="002A618C"/>
    <w:rsid w:val="002A6522"/>
    <w:rsid w:val="002A6D20"/>
    <w:rsid w:val="002A732A"/>
    <w:rsid w:val="002A7C6F"/>
    <w:rsid w:val="002A7EE5"/>
    <w:rsid w:val="002B0320"/>
    <w:rsid w:val="002B0615"/>
    <w:rsid w:val="002B0CA2"/>
    <w:rsid w:val="002B170C"/>
    <w:rsid w:val="002B2A16"/>
    <w:rsid w:val="002B32D0"/>
    <w:rsid w:val="002B39F2"/>
    <w:rsid w:val="002B3A81"/>
    <w:rsid w:val="002B3ADA"/>
    <w:rsid w:val="002B3B60"/>
    <w:rsid w:val="002B51A0"/>
    <w:rsid w:val="002B6160"/>
    <w:rsid w:val="002B6423"/>
    <w:rsid w:val="002B6A3A"/>
    <w:rsid w:val="002C00FF"/>
    <w:rsid w:val="002C0461"/>
    <w:rsid w:val="002C0464"/>
    <w:rsid w:val="002C04D9"/>
    <w:rsid w:val="002C267B"/>
    <w:rsid w:val="002C27C4"/>
    <w:rsid w:val="002C2807"/>
    <w:rsid w:val="002C286F"/>
    <w:rsid w:val="002C3168"/>
    <w:rsid w:val="002C44EC"/>
    <w:rsid w:val="002C4658"/>
    <w:rsid w:val="002C488A"/>
    <w:rsid w:val="002C5B87"/>
    <w:rsid w:val="002C6967"/>
    <w:rsid w:val="002C6990"/>
    <w:rsid w:val="002C6E42"/>
    <w:rsid w:val="002C7522"/>
    <w:rsid w:val="002C7774"/>
    <w:rsid w:val="002D07F0"/>
    <w:rsid w:val="002D10E0"/>
    <w:rsid w:val="002D111B"/>
    <w:rsid w:val="002D4375"/>
    <w:rsid w:val="002D49E4"/>
    <w:rsid w:val="002D4D82"/>
    <w:rsid w:val="002D5116"/>
    <w:rsid w:val="002D5A21"/>
    <w:rsid w:val="002D5D5F"/>
    <w:rsid w:val="002D5E32"/>
    <w:rsid w:val="002D607E"/>
    <w:rsid w:val="002D60D6"/>
    <w:rsid w:val="002D68BA"/>
    <w:rsid w:val="002D784B"/>
    <w:rsid w:val="002D7B8B"/>
    <w:rsid w:val="002D7DBC"/>
    <w:rsid w:val="002E0628"/>
    <w:rsid w:val="002E0AF0"/>
    <w:rsid w:val="002E0D8B"/>
    <w:rsid w:val="002E0F3B"/>
    <w:rsid w:val="002E1C2B"/>
    <w:rsid w:val="002E3278"/>
    <w:rsid w:val="002E45CB"/>
    <w:rsid w:val="002E4621"/>
    <w:rsid w:val="002E510F"/>
    <w:rsid w:val="002E598F"/>
    <w:rsid w:val="002E5E49"/>
    <w:rsid w:val="002E6F0F"/>
    <w:rsid w:val="002E765E"/>
    <w:rsid w:val="002F04CA"/>
    <w:rsid w:val="002F0A9F"/>
    <w:rsid w:val="002F0F1F"/>
    <w:rsid w:val="002F0FB8"/>
    <w:rsid w:val="002F1439"/>
    <w:rsid w:val="002F2483"/>
    <w:rsid w:val="002F2B61"/>
    <w:rsid w:val="002F658E"/>
    <w:rsid w:val="002F6801"/>
    <w:rsid w:val="002F68F8"/>
    <w:rsid w:val="002F6916"/>
    <w:rsid w:val="002F747E"/>
    <w:rsid w:val="002F7AD4"/>
    <w:rsid w:val="00300103"/>
    <w:rsid w:val="003003B6"/>
    <w:rsid w:val="0030040A"/>
    <w:rsid w:val="00302203"/>
    <w:rsid w:val="00302808"/>
    <w:rsid w:val="00302AFD"/>
    <w:rsid w:val="00303007"/>
    <w:rsid w:val="003036DE"/>
    <w:rsid w:val="003042D3"/>
    <w:rsid w:val="003044F7"/>
    <w:rsid w:val="00304963"/>
    <w:rsid w:val="00304A88"/>
    <w:rsid w:val="00305C27"/>
    <w:rsid w:val="0030705A"/>
    <w:rsid w:val="003079D1"/>
    <w:rsid w:val="00307BC9"/>
    <w:rsid w:val="00310EEE"/>
    <w:rsid w:val="003113D4"/>
    <w:rsid w:val="00311929"/>
    <w:rsid w:val="00311A6B"/>
    <w:rsid w:val="00312276"/>
    <w:rsid w:val="00313076"/>
    <w:rsid w:val="00313388"/>
    <w:rsid w:val="00313F7E"/>
    <w:rsid w:val="0031421F"/>
    <w:rsid w:val="00314E3D"/>
    <w:rsid w:val="00314EFA"/>
    <w:rsid w:val="00315CE2"/>
    <w:rsid w:val="00315E45"/>
    <w:rsid w:val="00317D5A"/>
    <w:rsid w:val="003204E1"/>
    <w:rsid w:val="00320F11"/>
    <w:rsid w:val="003215A6"/>
    <w:rsid w:val="003218F0"/>
    <w:rsid w:val="00322CAB"/>
    <w:rsid w:val="00322F0E"/>
    <w:rsid w:val="00323E88"/>
    <w:rsid w:val="00324339"/>
    <w:rsid w:val="00324FB6"/>
    <w:rsid w:val="0032544F"/>
    <w:rsid w:val="003254E0"/>
    <w:rsid w:val="00325977"/>
    <w:rsid w:val="00325C0A"/>
    <w:rsid w:val="00325D6F"/>
    <w:rsid w:val="00327AF1"/>
    <w:rsid w:val="00330CB9"/>
    <w:rsid w:val="00330CFE"/>
    <w:rsid w:val="0033187B"/>
    <w:rsid w:val="00332136"/>
    <w:rsid w:val="00332793"/>
    <w:rsid w:val="00332AF8"/>
    <w:rsid w:val="00333727"/>
    <w:rsid w:val="00333742"/>
    <w:rsid w:val="003344F0"/>
    <w:rsid w:val="00335B35"/>
    <w:rsid w:val="00335F97"/>
    <w:rsid w:val="00337301"/>
    <w:rsid w:val="0034160B"/>
    <w:rsid w:val="003419E0"/>
    <w:rsid w:val="00341FE0"/>
    <w:rsid w:val="0034219B"/>
    <w:rsid w:val="00342FC8"/>
    <w:rsid w:val="003432BA"/>
    <w:rsid w:val="003447B1"/>
    <w:rsid w:val="003453EF"/>
    <w:rsid w:val="003458E3"/>
    <w:rsid w:val="00345AB2"/>
    <w:rsid w:val="00345B65"/>
    <w:rsid w:val="003460F7"/>
    <w:rsid w:val="00346A8B"/>
    <w:rsid w:val="00346EEE"/>
    <w:rsid w:val="0034767A"/>
    <w:rsid w:val="00350AE2"/>
    <w:rsid w:val="00352221"/>
    <w:rsid w:val="00352EF7"/>
    <w:rsid w:val="0035375D"/>
    <w:rsid w:val="003539CF"/>
    <w:rsid w:val="003549E9"/>
    <w:rsid w:val="003550F7"/>
    <w:rsid w:val="00355D5F"/>
    <w:rsid w:val="0035607C"/>
    <w:rsid w:val="00356D40"/>
    <w:rsid w:val="0035770C"/>
    <w:rsid w:val="00357A88"/>
    <w:rsid w:val="00357C0B"/>
    <w:rsid w:val="00360999"/>
    <w:rsid w:val="00360B2B"/>
    <w:rsid w:val="00361A2F"/>
    <w:rsid w:val="00363182"/>
    <w:rsid w:val="003643D3"/>
    <w:rsid w:val="00364640"/>
    <w:rsid w:val="00364F9A"/>
    <w:rsid w:val="003650C2"/>
    <w:rsid w:val="003653D0"/>
    <w:rsid w:val="003658FA"/>
    <w:rsid w:val="00365B0D"/>
    <w:rsid w:val="00365E2D"/>
    <w:rsid w:val="0036635D"/>
    <w:rsid w:val="00366D3F"/>
    <w:rsid w:val="00366DF9"/>
    <w:rsid w:val="0036729D"/>
    <w:rsid w:val="00370616"/>
    <w:rsid w:val="003708FD"/>
    <w:rsid w:val="00370BFA"/>
    <w:rsid w:val="00370F35"/>
    <w:rsid w:val="00372276"/>
    <w:rsid w:val="0037236A"/>
    <w:rsid w:val="00372539"/>
    <w:rsid w:val="00372835"/>
    <w:rsid w:val="003737F3"/>
    <w:rsid w:val="00374B94"/>
    <w:rsid w:val="00374D20"/>
    <w:rsid w:val="00374DE7"/>
    <w:rsid w:val="003763AF"/>
    <w:rsid w:val="00376498"/>
    <w:rsid w:val="003768A2"/>
    <w:rsid w:val="00376A10"/>
    <w:rsid w:val="00377568"/>
    <w:rsid w:val="00381EF0"/>
    <w:rsid w:val="003824C2"/>
    <w:rsid w:val="00382B74"/>
    <w:rsid w:val="003838E4"/>
    <w:rsid w:val="00384113"/>
    <w:rsid w:val="00384C3A"/>
    <w:rsid w:val="0038550E"/>
    <w:rsid w:val="00385802"/>
    <w:rsid w:val="003863CC"/>
    <w:rsid w:val="00386E23"/>
    <w:rsid w:val="00387716"/>
    <w:rsid w:val="00387A6D"/>
    <w:rsid w:val="00390321"/>
    <w:rsid w:val="0039178D"/>
    <w:rsid w:val="00391C58"/>
    <w:rsid w:val="003921A7"/>
    <w:rsid w:val="00392FFC"/>
    <w:rsid w:val="00393E7C"/>
    <w:rsid w:val="00394272"/>
    <w:rsid w:val="003952D2"/>
    <w:rsid w:val="00395346"/>
    <w:rsid w:val="003959D0"/>
    <w:rsid w:val="00397B71"/>
    <w:rsid w:val="00397BE0"/>
    <w:rsid w:val="00397ED4"/>
    <w:rsid w:val="00397FD4"/>
    <w:rsid w:val="003A01FD"/>
    <w:rsid w:val="003A0427"/>
    <w:rsid w:val="003A066D"/>
    <w:rsid w:val="003A0731"/>
    <w:rsid w:val="003A0BC3"/>
    <w:rsid w:val="003A1615"/>
    <w:rsid w:val="003A2BFB"/>
    <w:rsid w:val="003A3586"/>
    <w:rsid w:val="003A511A"/>
    <w:rsid w:val="003A590D"/>
    <w:rsid w:val="003A6153"/>
    <w:rsid w:val="003A69E5"/>
    <w:rsid w:val="003A784F"/>
    <w:rsid w:val="003A7AF6"/>
    <w:rsid w:val="003B11E9"/>
    <w:rsid w:val="003B1630"/>
    <w:rsid w:val="003B1C62"/>
    <w:rsid w:val="003B2564"/>
    <w:rsid w:val="003B2F75"/>
    <w:rsid w:val="003B430B"/>
    <w:rsid w:val="003B503D"/>
    <w:rsid w:val="003B53E0"/>
    <w:rsid w:val="003B548B"/>
    <w:rsid w:val="003B55C9"/>
    <w:rsid w:val="003B61E0"/>
    <w:rsid w:val="003B6859"/>
    <w:rsid w:val="003B6C9B"/>
    <w:rsid w:val="003C02C1"/>
    <w:rsid w:val="003C1682"/>
    <w:rsid w:val="003C1CA7"/>
    <w:rsid w:val="003C2362"/>
    <w:rsid w:val="003C27EE"/>
    <w:rsid w:val="003C2B57"/>
    <w:rsid w:val="003C2E1A"/>
    <w:rsid w:val="003C30CE"/>
    <w:rsid w:val="003C3DAB"/>
    <w:rsid w:val="003C42BF"/>
    <w:rsid w:val="003C45EB"/>
    <w:rsid w:val="003C461B"/>
    <w:rsid w:val="003C4F11"/>
    <w:rsid w:val="003C63B5"/>
    <w:rsid w:val="003C67A1"/>
    <w:rsid w:val="003C7427"/>
    <w:rsid w:val="003C7574"/>
    <w:rsid w:val="003C75EE"/>
    <w:rsid w:val="003C7943"/>
    <w:rsid w:val="003D0E9F"/>
    <w:rsid w:val="003D1934"/>
    <w:rsid w:val="003D1F61"/>
    <w:rsid w:val="003D28D4"/>
    <w:rsid w:val="003D2FDE"/>
    <w:rsid w:val="003D31A5"/>
    <w:rsid w:val="003D40D0"/>
    <w:rsid w:val="003D57D4"/>
    <w:rsid w:val="003D5CFB"/>
    <w:rsid w:val="003D61DA"/>
    <w:rsid w:val="003D620C"/>
    <w:rsid w:val="003D64B3"/>
    <w:rsid w:val="003D64C8"/>
    <w:rsid w:val="003D6624"/>
    <w:rsid w:val="003D69B3"/>
    <w:rsid w:val="003D7C95"/>
    <w:rsid w:val="003D7DB7"/>
    <w:rsid w:val="003E100F"/>
    <w:rsid w:val="003E13EC"/>
    <w:rsid w:val="003E232D"/>
    <w:rsid w:val="003E281E"/>
    <w:rsid w:val="003E343C"/>
    <w:rsid w:val="003E34E1"/>
    <w:rsid w:val="003E3EC5"/>
    <w:rsid w:val="003E3ED3"/>
    <w:rsid w:val="003E451A"/>
    <w:rsid w:val="003E452F"/>
    <w:rsid w:val="003E48A4"/>
    <w:rsid w:val="003E49EA"/>
    <w:rsid w:val="003E4B11"/>
    <w:rsid w:val="003E535A"/>
    <w:rsid w:val="003E65D7"/>
    <w:rsid w:val="003E7DB8"/>
    <w:rsid w:val="003E7EA3"/>
    <w:rsid w:val="003F0465"/>
    <w:rsid w:val="003F0F97"/>
    <w:rsid w:val="003F159E"/>
    <w:rsid w:val="003F1CBE"/>
    <w:rsid w:val="003F26B8"/>
    <w:rsid w:val="003F30C1"/>
    <w:rsid w:val="003F3119"/>
    <w:rsid w:val="003F316A"/>
    <w:rsid w:val="003F4079"/>
    <w:rsid w:val="003F4534"/>
    <w:rsid w:val="003F4574"/>
    <w:rsid w:val="003F5668"/>
    <w:rsid w:val="003F5C9D"/>
    <w:rsid w:val="003F636C"/>
    <w:rsid w:val="003F68D4"/>
    <w:rsid w:val="00400613"/>
    <w:rsid w:val="0040085D"/>
    <w:rsid w:val="0040104A"/>
    <w:rsid w:val="004010CC"/>
    <w:rsid w:val="00401211"/>
    <w:rsid w:val="00401B76"/>
    <w:rsid w:val="00402728"/>
    <w:rsid w:val="00402DF1"/>
    <w:rsid w:val="0040367F"/>
    <w:rsid w:val="00403B3B"/>
    <w:rsid w:val="00403EBB"/>
    <w:rsid w:val="004059C8"/>
    <w:rsid w:val="004068A3"/>
    <w:rsid w:val="00406D5E"/>
    <w:rsid w:val="00406F56"/>
    <w:rsid w:val="00407896"/>
    <w:rsid w:val="0041009F"/>
    <w:rsid w:val="004104F8"/>
    <w:rsid w:val="00410A0F"/>
    <w:rsid w:val="00410CAF"/>
    <w:rsid w:val="004111B6"/>
    <w:rsid w:val="00411227"/>
    <w:rsid w:val="00411622"/>
    <w:rsid w:val="004116FC"/>
    <w:rsid w:val="00412876"/>
    <w:rsid w:val="004129A3"/>
    <w:rsid w:val="004137EF"/>
    <w:rsid w:val="0041388A"/>
    <w:rsid w:val="00414776"/>
    <w:rsid w:val="0041506B"/>
    <w:rsid w:val="00416391"/>
    <w:rsid w:val="0041733F"/>
    <w:rsid w:val="00420786"/>
    <w:rsid w:val="00420FCA"/>
    <w:rsid w:val="00421588"/>
    <w:rsid w:val="0042168E"/>
    <w:rsid w:val="00421814"/>
    <w:rsid w:val="00421C02"/>
    <w:rsid w:val="00421FED"/>
    <w:rsid w:val="00422988"/>
    <w:rsid w:val="00422B02"/>
    <w:rsid w:val="00424458"/>
    <w:rsid w:val="00424668"/>
    <w:rsid w:val="004251D6"/>
    <w:rsid w:val="00425788"/>
    <w:rsid w:val="00425A58"/>
    <w:rsid w:val="00425BC5"/>
    <w:rsid w:val="00426375"/>
    <w:rsid w:val="00427357"/>
    <w:rsid w:val="00427EA8"/>
    <w:rsid w:val="004312C7"/>
    <w:rsid w:val="004319F7"/>
    <w:rsid w:val="0043216B"/>
    <w:rsid w:val="00433744"/>
    <w:rsid w:val="00433808"/>
    <w:rsid w:val="00433A59"/>
    <w:rsid w:val="004340AF"/>
    <w:rsid w:val="004340B7"/>
    <w:rsid w:val="0043412B"/>
    <w:rsid w:val="004349CF"/>
    <w:rsid w:val="00435188"/>
    <w:rsid w:val="004359E1"/>
    <w:rsid w:val="00435E94"/>
    <w:rsid w:val="0043603A"/>
    <w:rsid w:val="00436674"/>
    <w:rsid w:val="00436A64"/>
    <w:rsid w:val="00436BB2"/>
    <w:rsid w:val="00437207"/>
    <w:rsid w:val="00440FD5"/>
    <w:rsid w:val="0044138B"/>
    <w:rsid w:val="0044144F"/>
    <w:rsid w:val="004414CF"/>
    <w:rsid w:val="004416DC"/>
    <w:rsid w:val="00441730"/>
    <w:rsid w:val="00441BE7"/>
    <w:rsid w:val="00441DE1"/>
    <w:rsid w:val="004422DD"/>
    <w:rsid w:val="004432BC"/>
    <w:rsid w:val="00443452"/>
    <w:rsid w:val="00443A82"/>
    <w:rsid w:val="00443DF0"/>
    <w:rsid w:val="00443EFA"/>
    <w:rsid w:val="00444DA9"/>
    <w:rsid w:val="00445427"/>
    <w:rsid w:val="00445849"/>
    <w:rsid w:val="00445D6E"/>
    <w:rsid w:val="00445E8A"/>
    <w:rsid w:val="00446086"/>
    <w:rsid w:val="00446385"/>
    <w:rsid w:val="004463D0"/>
    <w:rsid w:val="00446897"/>
    <w:rsid w:val="00446AC2"/>
    <w:rsid w:val="00446C07"/>
    <w:rsid w:val="00447F7A"/>
    <w:rsid w:val="00451215"/>
    <w:rsid w:val="0045156B"/>
    <w:rsid w:val="004516A2"/>
    <w:rsid w:val="0045177E"/>
    <w:rsid w:val="004523A1"/>
    <w:rsid w:val="004523F5"/>
    <w:rsid w:val="00452BEC"/>
    <w:rsid w:val="004534EE"/>
    <w:rsid w:val="00453D26"/>
    <w:rsid w:val="00454393"/>
    <w:rsid w:val="004544F4"/>
    <w:rsid w:val="00454B01"/>
    <w:rsid w:val="004552A7"/>
    <w:rsid w:val="00455532"/>
    <w:rsid w:val="00455B6C"/>
    <w:rsid w:val="00457350"/>
    <w:rsid w:val="00463551"/>
    <w:rsid w:val="00464850"/>
    <w:rsid w:val="00464A2B"/>
    <w:rsid w:val="00466171"/>
    <w:rsid w:val="004667FA"/>
    <w:rsid w:val="00466C3A"/>
    <w:rsid w:val="00467003"/>
    <w:rsid w:val="00467CFD"/>
    <w:rsid w:val="00470EA9"/>
    <w:rsid w:val="00471526"/>
    <w:rsid w:val="004716FC"/>
    <w:rsid w:val="0047247B"/>
    <w:rsid w:val="00472D7E"/>
    <w:rsid w:val="00472FBC"/>
    <w:rsid w:val="00473562"/>
    <w:rsid w:val="0047381C"/>
    <w:rsid w:val="004738D4"/>
    <w:rsid w:val="00473E8F"/>
    <w:rsid w:val="0047456E"/>
    <w:rsid w:val="00474B86"/>
    <w:rsid w:val="00475676"/>
    <w:rsid w:val="00476D30"/>
    <w:rsid w:val="004772DE"/>
    <w:rsid w:val="0047797B"/>
    <w:rsid w:val="00480137"/>
    <w:rsid w:val="0048168A"/>
    <w:rsid w:val="00481C6D"/>
    <w:rsid w:val="00482507"/>
    <w:rsid w:val="00482B79"/>
    <w:rsid w:val="00482BB4"/>
    <w:rsid w:val="00482EE0"/>
    <w:rsid w:val="004833B9"/>
    <w:rsid w:val="004847F9"/>
    <w:rsid w:val="0048629F"/>
    <w:rsid w:val="00486586"/>
    <w:rsid w:val="00486B97"/>
    <w:rsid w:val="00487306"/>
    <w:rsid w:val="00490A72"/>
    <w:rsid w:val="00490EEE"/>
    <w:rsid w:val="004912C5"/>
    <w:rsid w:val="0049249E"/>
    <w:rsid w:val="0049280B"/>
    <w:rsid w:val="00493843"/>
    <w:rsid w:val="00493C38"/>
    <w:rsid w:val="004943C5"/>
    <w:rsid w:val="00495B33"/>
    <w:rsid w:val="0049643B"/>
    <w:rsid w:val="004979D7"/>
    <w:rsid w:val="004A01F3"/>
    <w:rsid w:val="004A12B5"/>
    <w:rsid w:val="004A26C0"/>
    <w:rsid w:val="004A2701"/>
    <w:rsid w:val="004A3237"/>
    <w:rsid w:val="004A5E6B"/>
    <w:rsid w:val="004A5E7B"/>
    <w:rsid w:val="004A7EA9"/>
    <w:rsid w:val="004B025B"/>
    <w:rsid w:val="004B060A"/>
    <w:rsid w:val="004B2B39"/>
    <w:rsid w:val="004B2DD2"/>
    <w:rsid w:val="004B33A2"/>
    <w:rsid w:val="004B3905"/>
    <w:rsid w:val="004B3B9B"/>
    <w:rsid w:val="004B470B"/>
    <w:rsid w:val="004B5166"/>
    <w:rsid w:val="004B54FC"/>
    <w:rsid w:val="004B5E45"/>
    <w:rsid w:val="004B6BBF"/>
    <w:rsid w:val="004B74D0"/>
    <w:rsid w:val="004B7A53"/>
    <w:rsid w:val="004B7F64"/>
    <w:rsid w:val="004C0173"/>
    <w:rsid w:val="004C050B"/>
    <w:rsid w:val="004C235D"/>
    <w:rsid w:val="004C26EB"/>
    <w:rsid w:val="004C4E56"/>
    <w:rsid w:val="004C5528"/>
    <w:rsid w:val="004C6484"/>
    <w:rsid w:val="004C6FE8"/>
    <w:rsid w:val="004C7364"/>
    <w:rsid w:val="004C7383"/>
    <w:rsid w:val="004C753B"/>
    <w:rsid w:val="004C75CF"/>
    <w:rsid w:val="004C768F"/>
    <w:rsid w:val="004C7CCD"/>
    <w:rsid w:val="004D0A24"/>
    <w:rsid w:val="004D24E2"/>
    <w:rsid w:val="004D26C2"/>
    <w:rsid w:val="004D2ADC"/>
    <w:rsid w:val="004D302A"/>
    <w:rsid w:val="004D36DF"/>
    <w:rsid w:val="004D41EA"/>
    <w:rsid w:val="004D4A17"/>
    <w:rsid w:val="004D4BD2"/>
    <w:rsid w:val="004D50C8"/>
    <w:rsid w:val="004D57C2"/>
    <w:rsid w:val="004D5C09"/>
    <w:rsid w:val="004D6B3C"/>
    <w:rsid w:val="004D6B71"/>
    <w:rsid w:val="004D6D24"/>
    <w:rsid w:val="004D7157"/>
    <w:rsid w:val="004D7453"/>
    <w:rsid w:val="004D763B"/>
    <w:rsid w:val="004D7D5D"/>
    <w:rsid w:val="004D7D88"/>
    <w:rsid w:val="004D7F22"/>
    <w:rsid w:val="004E01CF"/>
    <w:rsid w:val="004E029C"/>
    <w:rsid w:val="004E1038"/>
    <w:rsid w:val="004E18D1"/>
    <w:rsid w:val="004E1DDC"/>
    <w:rsid w:val="004E2FE2"/>
    <w:rsid w:val="004E31A2"/>
    <w:rsid w:val="004E3259"/>
    <w:rsid w:val="004E38C3"/>
    <w:rsid w:val="004E38EB"/>
    <w:rsid w:val="004E3B73"/>
    <w:rsid w:val="004E3F5E"/>
    <w:rsid w:val="004E590E"/>
    <w:rsid w:val="004E5A7F"/>
    <w:rsid w:val="004E6490"/>
    <w:rsid w:val="004E66F4"/>
    <w:rsid w:val="004E69BD"/>
    <w:rsid w:val="004E6B75"/>
    <w:rsid w:val="004E7312"/>
    <w:rsid w:val="004E7406"/>
    <w:rsid w:val="004F020C"/>
    <w:rsid w:val="004F06EA"/>
    <w:rsid w:val="004F13C6"/>
    <w:rsid w:val="004F1AE3"/>
    <w:rsid w:val="004F25B8"/>
    <w:rsid w:val="004F3CCE"/>
    <w:rsid w:val="004F4076"/>
    <w:rsid w:val="004F5C66"/>
    <w:rsid w:val="004F5D91"/>
    <w:rsid w:val="004F6C0D"/>
    <w:rsid w:val="004F7C3D"/>
    <w:rsid w:val="00500096"/>
    <w:rsid w:val="0050052F"/>
    <w:rsid w:val="005012E6"/>
    <w:rsid w:val="005012F1"/>
    <w:rsid w:val="00501444"/>
    <w:rsid w:val="0050193F"/>
    <w:rsid w:val="0050203D"/>
    <w:rsid w:val="005022CC"/>
    <w:rsid w:val="005026A5"/>
    <w:rsid w:val="00502860"/>
    <w:rsid w:val="00502C00"/>
    <w:rsid w:val="00502DC7"/>
    <w:rsid w:val="00503E92"/>
    <w:rsid w:val="005057DF"/>
    <w:rsid w:val="00506261"/>
    <w:rsid w:val="00506D80"/>
    <w:rsid w:val="00507002"/>
    <w:rsid w:val="00507544"/>
    <w:rsid w:val="005101B0"/>
    <w:rsid w:val="005103C4"/>
    <w:rsid w:val="00510575"/>
    <w:rsid w:val="0051067B"/>
    <w:rsid w:val="00510895"/>
    <w:rsid w:val="00511850"/>
    <w:rsid w:val="005126DF"/>
    <w:rsid w:val="00512BD5"/>
    <w:rsid w:val="00512C07"/>
    <w:rsid w:val="00512C66"/>
    <w:rsid w:val="0051312C"/>
    <w:rsid w:val="0051337A"/>
    <w:rsid w:val="00513AB0"/>
    <w:rsid w:val="00513EF4"/>
    <w:rsid w:val="00513F7B"/>
    <w:rsid w:val="00514C1D"/>
    <w:rsid w:val="005150A9"/>
    <w:rsid w:val="00516774"/>
    <w:rsid w:val="00516F6D"/>
    <w:rsid w:val="00517AA9"/>
    <w:rsid w:val="00517D2D"/>
    <w:rsid w:val="00520022"/>
    <w:rsid w:val="005215BD"/>
    <w:rsid w:val="00521B10"/>
    <w:rsid w:val="00521C14"/>
    <w:rsid w:val="00521CAE"/>
    <w:rsid w:val="00521E04"/>
    <w:rsid w:val="00523BA4"/>
    <w:rsid w:val="00524014"/>
    <w:rsid w:val="005247B9"/>
    <w:rsid w:val="00525215"/>
    <w:rsid w:val="0052543B"/>
    <w:rsid w:val="00525CE5"/>
    <w:rsid w:val="00525F14"/>
    <w:rsid w:val="0052733C"/>
    <w:rsid w:val="00527511"/>
    <w:rsid w:val="005279E3"/>
    <w:rsid w:val="00530247"/>
    <w:rsid w:val="0053112C"/>
    <w:rsid w:val="005329FA"/>
    <w:rsid w:val="00533515"/>
    <w:rsid w:val="005336DF"/>
    <w:rsid w:val="005338E1"/>
    <w:rsid w:val="005352BD"/>
    <w:rsid w:val="00535DB6"/>
    <w:rsid w:val="00536C70"/>
    <w:rsid w:val="00536D60"/>
    <w:rsid w:val="005372EB"/>
    <w:rsid w:val="00540370"/>
    <w:rsid w:val="00540D59"/>
    <w:rsid w:val="00540EEA"/>
    <w:rsid w:val="00543D3A"/>
    <w:rsid w:val="0054448A"/>
    <w:rsid w:val="00545628"/>
    <w:rsid w:val="0054671C"/>
    <w:rsid w:val="00546ABB"/>
    <w:rsid w:val="005520D3"/>
    <w:rsid w:val="00552346"/>
    <w:rsid w:val="00552D67"/>
    <w:rsid w:val="00553363"/>
    <w:rsid w:val="00554084"/>
    <w:rsid w:val="00554212"/>
    <w:rsid w:val="00554AB5"/>
    <w:rsid w:val="00555A86"/>
    <w:rsid w:val="00556008"/>
    <w:rsid w:val="005560A7"/>
    <w:rsid w:val="00556856"/>
    <w:rsid w:val="00556A52"/>
    <w:rsid w:val="005572C2"/>
    <w:rsid w:val="00560382"/>
    <w:rsid w:val="00561068"/>
    <w:rsid w:val="00561E1E"/>
    <w:rsid w:val="00562219"/>
    <w:rsid w:val="005624BA"/>
    <w:rsid w:val="00562665"/>
    <w:rsid w:val="00562CF9"/>
    <w:rsid w:val="00566281"/>
    <w:rsid w:val="00567485"/>
    <w:rsid w:val="005702B9"/>
    <w:rsid w:val="005704DA"/>
    <w:rsid w:val="00570C7B"/>
    <w:rsid w:val="00571F9D"/>
    <w:rsid w:val="0057235C"/>
    <w:rsid w:val="005734EF"/>
    <w:rsid w:val="005738B1"/>
    <w:rsid w:val="0057391B"/>
    <w:rsid w:val="0057393E"/>
    <w:rsid w:val="0057457E"/>
    <w:rsid w:val="00574F82"/>
    <w:rsid w:val="0057573E"/>
    <w:rsid w:val="00576362"/>
    <w:rsid w:val="00576766"/>
    <w:rsid w:val="00577BAC"/>
    <w:rsid w:val="00580344"/>
    <w:rsid w:val="005809E6"/>
    <w:rsid w:val="00580FD0"/>
    <w:rsid w:val="005810BE"/>
    <w:rsid w:val="005821ED"/>
    <w:rsid w:val="00582E9C"/>
    <w:rsid w:val="00582F41"/>
    <w:rsid w:val="00582FD3"/>
    <w:rsid w:val="005830FA"/>
    <w:rsid w:val="00584214"/>
    <w:rsid w:val="005851F4"/>
    <w:rsid w:val="00586233"/>
    <w:rsid w:val="005864DA"/>
    <w:rsid w:val="005868FB"/>
    <w:rsid w:val="005908C9"/>
    <w:rsid w:val="0059175A"/>
    <w:rsid w:val="00591A96"/>
    <w:rsid w:val="00591B3A"/>
    <w:rsid w:val="00591F6B"/>
    <w:rsid w:val="00592AD7"/>
    <w:rsid w:val="005932F1"/>
    <w:rsid w:val="00593667"/>
    <w:rsid w:val="005940C8"/>
    <w:rsid w:val="00594A46"/>
    <w:rsid w:val="00594DFE"/>
    <w:rsid w:val="00596651"/>
    <w:rsid w:val="00596740"/>
    <w:rsid w:val="0059730B"/>
    <w:rsid w:val="005A09CF"/>
    <w:rsid w:val="005A100B"/>
    <w:rsid w:val="005A1531"/>
    <w:rsid w:val="005A223E"/>
    <w:rsid w:val="005A2823"/>
    <w:rsid w:val="005A3E44"/>
    <w:rsid w:val="005A48A5"/>
    <w:rsid w:val="005B0C64"/>
    <w:rsid w:val="005B18DC"/>
    <w:rsid w:val="005B1A7B"/>
    <w:rsid w:val="005B1B3E"/>
    <w:rsid w:val="005B2359"/>
    <w:rsid w:val="005B314C"/>
    <w:rsid w:val="005B3B5C"/>
    <w:rsid w:val="005B3E9A"/>
    <w:rsid w:val="005B48C3"/>
    <w:rsid w:val="005B4E23"/>
    <w:rsid w:val="005B5131"/>
    <w:rsid w:val="005B564D"/>
    <w:rsid w:val="005B56C6"/>
    <w:rsid w:val="005B5B11"/>
    <w:rsid w:val="005B6371"/>
    <w:rsid w:val="005B6E8D"/>
    <w:rsid w:val="005B7119"/>
    <w:rsid w:val="005B75AD"/>
    <w:rsid w:val="005B7DC5"/>
    <w:rsid w:val="005C079B"/>
    <w:rsid w:val="005C0FE0"/>
    <w:rsid w:val="005C1C84"/>
    <w:rsid w:val="005C274F"/>
    <w:rsid w:val="005C2A66"/>
    <w:rsid w:val="005C3340"/>
    <w:rsid w:val="005C4F7C"/>
    <w:rsid w:val="005C527A"/>
    <w:rsid w:val="005C532E"/>
    <w:rsid w:val="005C5412"/>
    <w:rsid w:val="005C5663"/>
    <w:rsid w:val="005C592E"/>
    <w:rsid w:val="005C5B69"/>
    <w:rsid w:val="005C5E2F"/>
    <w:rsid w:val="005C68DE"/>
    <w:rsid w:val="005C7534"/>
    <w:rsid w:val="005C7EE7"/>
    <w:rsid w:val="005D0321"/>
    <w:rsid w:val="005D06C8"/>
    <w:rsid w:val="005D13F7"/>
    <w:rsid w:val="005D1703"/>
    <w:rsid w:val="005D1A6F"/>
    <w:rsid w:val="005D24D3"/>
    <w:rsid w:val="005D29F3"/>
    <w:rsid w:val="005D3E15"/>
    <w:rsid w:val="005D6EF4"/>
    <w:rsid w:val="005D779F"/>
    <w:rsid w:val="005D7BC9"/>
    <w:rsid w:val="005E0587"/>
    <w:rsid w:val="005E168A"/>
    <w:rsid w:val="005E1A11"/>
    <w:rsid w:val="005E2403"/>
    <w:rsid w:val="005E25FF"/>
    <w:rsid w:val="005E333C"/>
    <w:rsid w:val="005E33C8"/>
    <w:rsid w:val="005E36FC"/>
    <w:rsid w:val="005E40FE"/>
    <w:rsid w:val="005E5352"/>
    <w:rsid w:val="005E5D04"/>
    <w:rsid w:val="005E62A2"/>
    <w:rsid w:val="005E6A18"/>
    <w:rsid w:val="005E711B"/>
    <w:rsid w:val="005E72BE"/>
    <w:rsid w:val="005E7E63"/>
    <w:rsid w:val="005F06B2"/>
    <w:rsid w:val="005F16EE"/>
    <w:rsid w:val="005F2DA0"/>
    <w:rsid w:val="005F2FA4"/>
    <w:rsid w:val="005F3140"/>
    <w:rsid w:val="005F481C"/>
    <w:rsid w:val="005F4F2A"/>
    <w:rsid w:val="005F5003"/>
    <w:rsid w:val="005F5044"/>
    <w:rsid w:val="005F51F1"/>
    <w:rsid w:val="005F6686"/>
    <w:rsid w:val="005F723E"/>
    <w:rsid w:val="006007F6"/>
    <w:rsid w:val="0060107A"/>
    <w:rsid w:val="00601FF8"/>
    <w:rsid w:val="00602878"/>
    <w:rsid w:val="00602CF7"/>
    <w:rsid w:val="00602F42"/>
    <w:rsid w:val="006031AF"/>
    <w:rsid w:val="0060439E"/>
    <w:rsid w:val="00604651"/>
    <w:rsid w:val="00605AED"/>
    <w:rsid w:val="0060680A"/>
    <w:rsid w:val="00606D58"/>
    <w:rsid w:val="00606D75"/>
    <w:rsid w:val="006072A7"/>
    <w:rsid w:val="006073AF"/>
    <w:rsid w:val="006075C6"/>
    <w:rsid w:val="00610949"/>
    <w:rsid w:val="00610B93"/>
    <w:rsid w:val="006124B8"/>
    <w:rsid w:val="00612AA9"/>
    <w:rsid w:val="0061330C"/>
    <w:rsid w:val="00613470"/>
    <w:rsid w:val="00613898"/>
    <w:rsid w:val="00613BD4"/>
    <w:rsid w:val="00613EF3"/>
    <w:rsid w:val="006140C3"/>
    <w:rsid w:val="00615431"/>
    <w:rsid w:val="00615FB1"/>
    <w:rsid w:val="006162B4"/>
    <w:rsid w:val="0061632D"/>
    <w:rsid w:val="0061690E"/>
    <w:rsid w:val="0061760E"/>
    <w:rsid w:val="00617BF6"/>
    <w:rsid w:val="00620678"/>
    <w:rsid w:val="00622468"/>
    <w:rsid w:val="006234EE"/>
    <w:rsid w:val="00623B0F"/>
    <w:rsid w:val="00624126"/>
    <w:rsid w:val="0062443F"/>
    <w:rsid w:val="006245AC"/>
    <w:rsid w:val="00624875"/>
    <w:rsid w:val="00624C9F"/>
    <w:rsid w:val="00625AD8"/>
    <w:rsid w:val="006265E7"/>
    <w:rsid w:val="0062661A"/>
    <w:rsid w:val="00626A27"/>
    <w:rsid w:val="00626A61"/>
    <w:rsid w:val="00626AE6"/>
    <w:rsid w:val="006302B8"/>
    <w:rsid w:val="006326F9"/>
    <w:rsid w:val="00633269"/>
    <w:rsid w:val="00633333"/>
    <w:rsid w:val="006335F1"/>
    <w:rsid w:val="00633643"/>
    <w:rsid w:val="00633C51"/>
    <w:rsid w:val="00633D8D"/>
    <w:rsid w:val="00634926"/>
    <w:rsid w:val="006355F8"/>
    <w:rsid w:val="0063628B"/>
    <w:rsid w:val="006364A8"/>
    <w:rsid w:val="00636DEB"/>
    <w:rsid w:val="0063758A"/>
    <w:rsid w:val="00637898"/>
    <w:rsid w:val="00640E72"/>
    <w:rsid w:val="006411D9"/>
    <w:rsid w:val="00641777"/>
    <w:rsid w:val="00641B10"/>
    <w:rsid w:val="00642074"/>
    <w:rsid w:val="00642968"/>
    <w:rsid w:val="00643B44"/>
    <w:rsid w:val="0064595C"/>
    <w:rsid w:val="00645B07"/>
    <w:rsid w:val="00646506"/>
    <w:rsid w:val="0065069D"/>
    <w:rsid w:val="00650B0D"/>
    <w:rsid w:val="00650B48"/>
    <w:rsid w:val="00650CF5"/>
    <w:rsid w:val="00650F08"/>
    <w:rsid w:val="00652E06"/>
    <w:rsid w:val="006534F7"/>
    <w:rsid w:val="006542E0"/>
    <w:rsid w:val="00654568"/>
    <w:rsid w:val="006547DB"/>
    <w:rsid w:val="006548D8"/>
    <w:rsid w:val="00654915"/>
    <w:rsid w:val="00654C8A"/>
    <w:rsid w:val="006550D4"/>
    <w:rsid w:val="00655823"/>
    <w:rsid w:val="00657BAC"/>
    <w:rsid w:val="00660261"/>
    <w:rsid w:val="00660A5C"/>
    <w:rsid w:val="00661026"/>
    <w:rsid w:val="00661800"/>
    <w:rsid w:val="00661DD0"/>
    <w:rsid w:val="00662986"/>
    <w:rsid w:val="00662B48"/>
    <w:rsid w:val="00662D60"/>
    <w:rsid w:val="00662FD1"/>
    <w:rsid w:val="006631D0"/>
    <w:rsid w:val="00663359"/>
    <w:rsid w:val="006634B7"/>
    <w:rsid w:val="00664EE2"/>
    <w:rsid w:val="0066579A"/>
    <w:rsid w:val="006659BB"/>
    <w:rsid w:val="00665FA9"/>
    <w:rsid w:val="006660D2"/>
    <w:rsid w:val="00666455"/>
    <w:rsid w:val="006666BE"/>
    <w:rsid w:val="00666926"/>
    <w:rsid w:val="006669C1"/>
    <w:rsid w:val="00667139"/>
    <w:rsid w:val="00670541"/>
    <w:rsid w:val="006709EF"/>
    <w:rsid w:val="006713B4"/>
    <w:rsid w:val="0067148B"/>
    <w:rsid w:val="00671C32"/>
    <w:rsid w:val="00671F86"/>
    <w:rsid w:val="00672567"/>
    <w:rsid w:val="00672803"/>
    <w:rsid w:val="0067372C"/>
    <w:rsid w:val="00673ACA"/>
    <w:rsid w:val="00673C1E"/>
    <w:rsid w:val="006746D3"/>
    <w:rsid w:val="00674F1D"/>
    <w:rsid w:val="006759F8"/>
    <w:rsid w:val="006772F0"/>
    <w:rsid w:val="00677901"/>
    <w:rsid w:val="00680744"/>
    <w:rsid w:val="0068099C"/>
    <w:rsid w:val="00681FC8"/>
    <w:rsid w:val="0068256D"/>
    <w:rsid w:val="00682925"/>
    <w:rsid w:val="006831CA"/>
    <w:rsid w:val="006838F5"/>
    <w:rsid w:val="00683D95"/>
    <w:rsid w:val="00684017"/>
    <w:rsid w:val="00684197"/>
    <w:rsid w:val="006850C6"/>
    <w:rsid w:val="006851CE"/>
    <w:rsid w:val="0068541C"/>
    <w:rsid w:val="0068558A"/>
    <w:rsid w:val="006856E8"/>
    <w:rsid w:val="0068578C"/>
    <w:rsid w:val="00685A0E"/>
    <w:rsid w:val="00686429"/>
    <w:rsid w:val="00686897"/>
    <w:rsid w:val="00687053"/>
    <w:rsid w:val="00687304"/>
    <w:rsid w:val="006876E6"/>
    <w:rsid w:val="00687E35"/>
    <w:rsid w:val="006903EE"/>
    <w:rsid w:val="00690CE8"/>
    <w:rsid w:val="0069131B"/>
    <w:rsid w:val="00692CBC"/>
    <w:rsid w:val="00692E52"/>
    <w:rsid w:val="00693F09"/>
    <w:rsid w:val="00694C32"/>
    <w:rsid w:val="006952CD"/>
    <w:rsid w:val="00695611"/>
    <w:rsid w:val="00695B86"/>
    <w:rsid w:val="00695BCF"/>
    <w:rsid w:val="00697153"/>
    <w:rsid w:val="006979C1"/>
    <w:rsid w:val="00697CCE"/>
    <w:rsid w:val="006A0458"/>
    <w:rsid w:val="006A0D22"/>
    <w:rsid w:val="006A20CA"/>
    <w:rsid w:val="006A36B0"/>
    <w:rsid w:val="006A3D6B"/>
    <w:rsid w:val="006A4733"/>
    <w:rsid w:val="006A4A91"/>
    <w:rsid w:val="006A53EA"/>
    <w:rsid w:val="006A541C"/>
    <w:rsid w:val="006A55D8"/>
    <w:rsid w:val="006A5E51"/>
    <w:rsid w:val="006A5E52"/>
    <w:rsid w:val="006A65EC"/>
    <w:rsid w:val="006A66D8"/>
    <w:rsid w:val="006A6A16"/>
    <w:rsid w:val="006A6AE1"/>
    <w:rsid w:val="006A6DC6"/>
    <w:rsid w:val="006B0079"/>
    <w:rsid w:val="006B0E7F"/>
    <w:rsid w:val="006B1104"/>
    <w:rsid w:val="006B1489"/>
    <w:rsid w:val="006B1566"/>
    <w:rsid w:val="006B181A"/>
    <w:rsid w:val="006B1DC3"/>
    <w:rsid w:val="006B2178"/>
    <w:rsid w:val="006B21EA"/>
    <w:rsid w:val="006B2942"/>
    <w:rsid w:val="006B2ABB"/>
    <w:rsid w:val="006B2E5C"/>
    <w:rsid w:val="006B3637"/>
    <w:rsid w:val="006B3896"/>
    <w:rsid w:val="006B3FD0"/>
    <w:rsid w:val="006B4428"/>
    <w:rsid w:val="006B47F2"/>
    <w:rsid w:val="006B4A98"/>
    <w:rsid w:val="006B4F35"/>
    <w:rsid w:val="006B5BF4"/>
    <w:rsid w:val="006B63B7"/>
    <w:rsid w:val="006B6564"/>
    <w:rsid w:val="006B6D8C"/>
    <w:rsid w:val="006B6EC0"/>
    <w:rsid w:val="006B766F"/>
    <w:rsid w:val="006C1058"/>
    <w:rsid w:val="006C1E0D"/>
    <w:rsid w:val="006C207C"/>
    <w:rsid w:val="006C2119"/>
    <w:rsid w:val="006C2264"/>
    <w:rsid w:val="006C244D"/>
    <w:rsid w:val="006C24B5"/>
    <w:rsid w:val="006C26EE"/>
    <w:rsid w:val="006C278D"/>
    <w:rsid w:val="006C385D"/>
    <w:rsid w:val="006C38AE"/>
    <w:rsid w:val="006C3FA5"/>
    <w:rsid w:val="006C4921"/>
    <w:rsid w:val="006C4979"/>
    <w:rsid w:val="006C541B"/>
    <w:rsid w:val="006C6C3E"/>
    <w:rsid w:val="006C7E67"/>
    <w:rsid w:val="006C7FA5"/>
    <w:rsid w:val="006D0287"/>
    <w:rsid w:val="006D1809"/>
    <w:rsid w:val="006D1A34"/>
    <w:rsid w:val="006D21C1"/>
    <w:rsid w:val="006D21DA"/>
    <w:rsid w:val="006D25A1"/>
    <w:rsid w:val="006D2DBD"/>
    <w:rsid w:val="006D47FB"/>
    <w:rsid w:val="006D4870"/>
    <w:rsid w:val="006D57EE"/>
    <w:rsid w:val="006D62F3"/>
    <w:rsid w:val="006D63F2"/>
    <w:rsid w:val="006D6A3E"/>
    <w:rsid w:val="006D6AF2"/>
    <w:rsid w:val="006D6C74"/>
    <w:rsid w:val="006D74B5"/>
    <w:rsid w:val="006D79A2"/>
    <w:rsid w:val="006D7F6F"/>
    <w:rsid w:val="006E01BC"/>
    <w:rsid w:val="006E0EC5"/>
    <w:rsid w:val="006E15E6"/>
    <w:rsid w:val="006E1BB9"/>
    <w:rsid w:val="006E1F21"/>
    <w:rsid w:val="006E2014"/>
    <w:rsid w:val="006E280F"/>
    <w:rsid w:val="006E2B5A"/>
    <w:rsid w:val="006E3F0D"/>
    <w:rsid w:val="006E5001"/>
    <w:rsid w:val="006E6BC2"/>
    <w:rsid w:val="006E6BD3"/>
    <w:rsid w:val="006E6C1F"/>
    <w:rsid w:val="006E6EE4"/>
    <w:rsid w:val="006E755B"/>
    <w:rsid w:val="006E794F"/>
    <w:rsid w:val="006F016C"/>
    <w:rsid w:val="006F03FC"/>
    <w:rsid w:val="006F0418"/>
    <w:rsid w:val="006F065D"/>
    <w:rsid w:val="006F1846"/>
    <w:rsid w:val="006F210F"/>
    <w:rsid w:val="006F254D"/>
    <w:rsid w:val="006F357B"/>
    <w:rsid w:val="006F404F"/>
    <w:rsid w:val="006F4CAF"/>
    <w:rsid w:val="006F6641"/>
    <w:rsid w:val="006F68B8"/>
    <w:rsid w:val="006F69FB"/>
    <w:rsid w:val="006F7ECA"/>
    <w:rsid w:val="007009E2"/>
    <w:rsid w:val="00700DD2"/>
    <w:rsid w:val="00700F8D"/>
    <w:rsid w:val="007012E7"/>
    <w:rsid w:val="00702D61"/>
    <w:rsid w:val="007032CE"/>
    <w:rsid w:val="00704389"/>
    <w:rsid w:val="00704617"/>
    <w:rsid w:val="00704BC3"/>
    <w:rsid w:val="00705435"/>
    <w:rsid w:val="00705853"/>
    <w:rsid w:val="007072D2"/>
    <w:rsid w:val="00707DDB"/>
    <w:rsid w:val="007107F9"/>
    <w:rsid w:val="00711950"/>
    <w:rsid w:val="0071459F"/>
    <w:rsid w:val="00714801"/>
    <w:rsid w:val="007149CF"/>
    <w:rsid w:val="00715DA6"/>
    <w:rsid w:val="00716149"/>
    <w:rsid w:val="0071615A"/>
    <w:rsid w:val="0071756A"/>
    <w:rsid w:val="00717B5F"/>
    <w:rsid w:val="007207D2"/>
    <w:rsid w:val="00721795"/>
    <w:rsid w:val="00721AB1"/>
    <w:rsid w:val="00722D33"/>
    <w:rsid w:val="00725D3B"/>
    <w:rsid w:val="00726816"/>
    <w:rsid w:val="00726BCF"/>
    <w:rsid w:val="007324A6"/>
    <w:rsid w:val="0073340D"/>
    <w:rsid w:val="00734234"/>
    <w:rsid w:val="0073453A"/>
    <w:rsid w:val="007363E2"/>
    <w:rsid w:val="00736CE4"/>
    <w:rsid w:val="007375E8"/>
    <w:rsid w:val="00737842"/>
    <w:rsid w:val="007411C1"/>
    <w:rsid w:val="00741C45"/>
    <w:rsid w:val="00741D24"/>
    <w:rsid w:val="0074227B"/>
    <w:rsid w:val="007422ED"/>
    <w:rsid w:val="007428AB"/>
    <w:rsid w:val="00742EBE"/>
    <w:rsid w:val="007435FC"/>
    <w:rsid w:val="0074395B"/>
    <w:rsid w:val="00744326"/>
    <w:rsid w:val="00744F74"/>
    <w:rsid w:val="007452E2"/>
    <w:rsid w:val="00746F16"/>
    <w:rsid w:val="007478A9"/>
    <w:rsid w:val="007502B3"/>
    <w:rsid w:val="00750F5E"/>
    <w:rsid w:val="00752276"/>
    <w:rsid w:val="00752510"/>
    <w:rsid w:val="0075284E"/>
    <w:rsid w:val="00753011"/>
    <w:rsid w:val="00753389"/>
    <w:rsid w:val="0075359F"/>
    <w:rsid w:val="0075376B"/>
    <w:rsid w:val="0075548F"/>
    <w:rsid w:val="00756322"/>
    <w:rsid w:val="007563A4"/>
    <w:rsid w:val="00756A79"/>
    <w:rsid w:val="00757AE8"/>
    <w:rsid w:val="00760150"/>
    <w:rsid w:val="00760584"/>
    <w:rsid w:val="00760814"/>
    <w:rsid w:val="00760F90"/>
    <w:rsid w:val="00761FB1"/>
    <w:rsid w:val="007628E7"/>
    <w:rsid w:val="007640F4"/>
    <w:rsid w:val="00765480"/>
    <w:rsid w:val="00765547"/>
    <w:rsid w:val="00765E40"/>
    <w:rsid w:val="007661B9"/>
    <w:rsid w:val="0076633A"/>
    <w:rsid w:val="00767729"/>
    <w:rsid w:val="00770289"/>
    <w:rsid w:val="00771C97"/>
    <w:rsid w:val="0077208F"/>
    <w:rsid w:val="00772172"/>
    <w:rsid w:val="00772283"/>
    <w:rsid w:val="0077269B"/>
    <w:rsid w:val="00772C64"/>
    <w:rsid w:val="00772E54"/>
    <w:rsid w:val="0077437E"/>
    <w:rsid w:val="007756A2"/>
    <w:rsid w:val="00775747"/>
    <w:rsid w:val="00775805"/>
    <w:rsid w:val="00775952"/>
    <w:rsid w:val="00777EA0"/>
    <w:rsid w:val="00780C1F"/>
    <w:rsid w:val="007814C0"/>
    <w:rsid w:val="00781981"/>
    <w:rsid w:val="0078280F"/>
    <w:rsid w:val="00783415"/>
    <w:rsid w:val="0078347A"/>
    <w:rsid w:val="00784806"/>
    <w:rsid w:val="00786CE6"/>
    <w:rsid w:val="00786CFA"/>
    <w:rsid w:val="00786EDC"/>
    <w:rsid w:val="00791007"/>
    <w:rsid w:val="0079146B"/>
    <w:rsid w:val="0079149B"/>
    <w:rsid w:val="00791AF2"/>
    <w:rsid w:val="00791E9F"/>
    <w:rsid w:val="00792A40"/>
    <w:rsid w:val="00792A97"/>
    <w:rsid w:val="00792B80"/>
    <w:rsid w:val="007931D0"/>
    <w:rsid w:val="007934A4"/>
    <w:rsid w:val="007938A6"/>
    <w:rsid w:val="00793F8F"/>
    <w:rsid w:val="00794AF4"/>
    <w:rsid w:val="00795211"/>
    <w:rsid w:val="00795EF2"/>
    <w:rsid w:val="00796631"/>
    <w:rsid w:val="00796813"/>
    <w:rsid w:val="007968CF"/>
    <w:rsid w:val="007A0560"/>
    <w:rsid w:val="007A093B"/>
    <w:rsid w:val="007A0DCD"/>
    <w:rsid w:val="007A1AF0"/>
    <w:rsid w:val="007A1CBB"/>
    <w:rsid w:val="007A3D6B"/>
    <w:rsid w:val="007A3EC8"/>
    <w:rsid w:val="007A4CD9"/>
    <w:rsid w:val="007A50E5"/>
    <w:rsid w:val="007A6C65"/>
    <w:rsid w:val="007A790D"/>
    <w:rsid w:val="007B05B4"/>
    <w:rsid w:val="007B22C1"/>
    <w:rsid w:val="007B252F"/>
    <w:rsid w:val="007B4013"/>
    <w:rsid w:val="007B447C"/>
    <w:rsid w:val="007B45EB"/>
    <w:rsid w:val="007B46A7"/>
    <w:rsid w:val="007B7731"/>
    <w:rsid w:val="007B7A25"/>
    <w:rsid w:val="007B7A40"/>
    <w:rsid w:val="007B7B5E"/>
    <w:rsid w:val="007B7C3B"/>
    <w:rsid w:val="007C062D"/>
    <w:rsid w:val="007C09F2"/>
    <w:rsid w:val="007C1609"/>
    <w:rsid w:val="007C18C7"/>
    <w:rsid w:val="007C31C5"/>
    <w:rsid w:val="007C4B1D"/>
    <w:rsid w:val="007C4BEE"/>
    <w:rsid w:val="007C4D3B"/>
    <w:rsid w:val="007C5174"/>
    <w:rsid w:val="007C606F"/>
    <w:rsid w:val="007C6A2C"/>
    <w:rsid w:val="007D0C7C"/>
    <w:rsid w:val="007D1A13"/>
    <w:rsid w:val="007D22FA"/>
    <w:rsid w:val="007D2545"/>
    <w:rsid w:val="007D3040"/>
    <w:rsid w:val="007D439F"/>
    <w:rsid w:val="007D5226"/>
    <w:rsid w:val="007D532A"/>
    <w:rsid w:val="007D5B03"/>
    <w:rsid w:val="007D71CF"/>
    <w:rsid w:val="007D746B"/>
    <w:rsid w:val="007D79F7"/>
    <w:rsid w:val="007D7F30"/>
    <w:rsid w:val="007E0F35"/>
    <w:rsid w:val="007E0F9B"/>
    <w:rsid w:val="007E1B31"/>
    <w:rsid w:val="007E27A4"/>
    <w:rsid w:val="007E2FF7"/>
    <w:rsid w:val="007E320F"/>
    <w:rsid w:val="007E4751"/>
    <w:rsid w:val="007E47AD"/>
    <w:rsid w:val="007E4F58"/>
    <w:rsid w:val="007E5AD8"/>
    <w:rsid w:val="007E5DA8"/>
    <w:rsid w:val="007E6F92"/>
    <w:rsid w:val="007E75FF"/>
    <w:rsid w:val="007F199C"/>
    <w:rsid w:val="007F204E"/>
    <w:rsid w:val="007F2111"/>
    <w:rsid w:val="007F25F7"/>
    <w:rsid w:val="007F268D"/>
    <w:rsid w:val="007F331E"/>
    <w:rsid w:val="007F3C8D"/>
    <w:rsid w:val="007F3EFF"/>
    <w:rsid w:val="007F4481"/>
    <w:rsid w:val="007F4982"/>
    <w:rsid w:val="007F4A4A"/>
    <w:rsid w:val="007F55AE"/>
    <w:rsid w:val="007F5D29"/>
    <w:rsid w:val="007F7248"/>
    <w:rsid w:val="007F798A"/>
    <w:rsid w:val="00800DBB"/>
    <w:rsid w:val="00802141"/>
    <w:rsid w:val="008021A1"/>
    <w:rsid w:val="008027E8"/>
    <w:rsid w:val="00802D71"/>
    <w:rsid w:val="00802EC5"/>
    <w:rsid w:val="00803B33"/>
    <w:rsid w:val="00804325"/>
    <w:rsid w:val="00804474"/>
    <w:rsid w:val="008062DC"/>
    <w:rsid w:val="00806D91"/>
    <w:rsid w:val="00806E9F"/>
    <w:rsid w:val="00807B33"/>
    <w:rsid w:val="008103AC"/>
    <w:rsid w:val="00810A34"/>
    <w:rsid w:val="008124C9"/>
    <w:rsid w:val="00812558"/>
    <w:rsid w:val="00812B89"/>
    <w:rsid w:val="0081409D"/>
    <w:rsid w:val="0081449C"/>
    <w:rsid w:val="00814F95"/>
    <w:rsid w:val="00815203"/>
    <w:rsid w:val="008153FD"/>
    <w:rsid w:val="00815AB5"/>
    <w:rsid w:val="00816EB5"/>
    <w:rsid w:val="0081735F"/>
    <w:rsid w:val="008207C9"/>
    <w:rsid w:val="00822711"/>
    <w:rsid w:val="00822D1A"/>
    <w:rsid w:val="008236A1"/>
    <w:rsid w:val="00823B23"/>
    <w:rsid w:val="00823BBB"/>
    <w:rsid w:val="00823C6B"/>
    <w:rsid w:val="00824372"/>
    <w:rsid w:val="008245DA"/>
    <w:rsid w:val="00824614"/>
    <w:rsid w:val="00825266"/>
    <w:rsid w:val="00825275"/>
    <w:rsid w:val="00826643"/>
    <w:rsid w:val="00827270"/>
    <w:rsid w:val="00827BBE"/>
    <w:rsid w:val="00831E4F"/>
    <w:rsid w:val="008321D0"/>
    <w:rsid w:val="0083280B"/>
    <w:rsid w:val="00833E6E"/>
    <w:rsid w:val="0083487F"/>
    <w:rsid w:val="00834A8F"/>
    <w:rsid w:val="00834B5E"/>
    <w:rsid w:val="00835086"/>
    <w:rsid w:val="00835220"/>
    <w:rsid w:val="00836877"/>
    <w:rsid w:val="00837AD6"/>
    <w:rsid w:val="00840215"/>
    <w:rsid w:val="008402BD"/>
    <w:rsid w:val="00840593"/>
    <w:rsid w:val="00840A2A"/>
    <w:rsid w:val="00840F02"/>
    <w:rsid w:val="00841552"/>
    <w:rsid w:val="00841B2F"/>
    <w:rsid w:val="00841D78"/>
    <w:rsid w:val="00841DD7"/>
    <w:rsid w:val="00842337"/>
    <w:rsid w:val="008429C1"/>
    <w:rsid w:val="00844490"/>
    <w:rsid w:val="00845629"/>
    <w:rsid w:val="008456CE"/>
    <w:rsid w:val="0084585E"/>
    <w:rsid w:val="00847C1D"/>
    <w:rsid w:val="00847F9E"/>
    <w:rsid w:val="0085015C"/>
    <w:rsid w:val="0085081A"/>
    <w:rsid w:val="00850FBD"/>
    <w:rsid w:val="00851540"/>
    <w:rsid w:val="00851CD8"/>
    <w:rsid w:val="00851CE7"/>
    <w:rsid w:val="008523D9"/>
    <w:rsid w:val="008527A1"/>
    <w:rsid w:val="00852D45"/>
    <w:rsid w:val="0085356D"/>
    <w:rsid w:val="00853633"/>
    <w:rsid w:val="0085392A"/>
    <w:rsid w:val="00853B00"/>
    <w:rsid w:val="00853E72"/>
    <w:rsid w:val="008540A6"/>
    <w:rsid w:val="00854857"/>
    <w:rsid w:val="00854EA9"/>
    <w:rsid w:val="008553DB"/>
    <w:rsid w:val="00855A19"/>
    <w:rsid w:val="00855BB3"/>
    <w:rsid w:val="0085678B"/>
    <w:rsid w:val="008567AF"/>
    <w:rsid w:val="00856CF1"/>
    <w:rsid w:val="008577B4"/>
    <w:rsid w:val="008609A7"/>
    <w:rsid w:val="008616C5"/>
    <w:rsid w:val="00861E07"/>
    <w:rsid w:val="0086413E"/>
    <w:rsid w:val="008643E5"/>
    <w:rsid w:val="00866B41"/>
    <w:rsid w:val="0086730F"/>
    <w:rsid w:val="00871F41"/>
    <w:rsid w:val="008738E4"/>
    <w:rsid w:val="00873E23"/>
    <w:rsid w:val="00874889"/>
    <w:rsid w:val="00874A62"/>
    <w:rsid w:val="00874BDF"/>
    <w:rsid w:val="0087530D"/>
    <w:rsid w:val="00876740"/>
    <w:rsid w:val="00876842"/>
    <w:rsid w:val="00876AE6"/>
    <w:rsid w:val="00876DC8"/>
    <w:rsid w:val="00877695"/>
    <w:rsid w:val="00877EDF"/>
    <w:rsid w:val="0088019E"/>
    <w:rsid w:val="008803A9"/>
    <w:rsid w:val="0088122F"/>
    <w:rsid w:val="008815EE"/>
    <w:rsid w:val="00881B5D"/>
    <w:rsid w:val="00881C9B"/>
    <w:rsid w:val="008826DE"/>
    <w:rsid w:val="00882C47"/>
    <w:rsid w:val="0088369D"/>
    <w:rsid w:val="008838E7"/>
    <w:rsid w:val="00884C53"/>
    <w:rsid w:val="00885AC4"/>
    <w:rsid w:val="00886F43"/>
    <w:rsid w:val="00886FE7"/>
    <w:rsid w:val="00887901"/>
    <w:rsid w:val="00887A14"/>
    <w:rsid w:val="008919D8"/>
    <w:rsid w:val="0089224E"/>
    <w:rsid w:val="0089308A"/>
    <w:rsid w:val="00893144"/>
    <w:rsid w:val="0089319A"/>
    <w:rsid w:val="00893BBB"/>
    <w:rsid w:val="00894C9C"/>
    <w:rsid w:val="00895A11"/>
    <w:rsid w:val="00896367"/>
    <w:rsid w:val="0089662B"/>
    <w:rsid w:val="00897EC4"/>
    <w:rsid w:val="008A0926"/>
    <w:rsid w:val="008A0C16"/>
    <w:rsid w:val="008A15A7"/>
    <w:rsid w:val="008A18EC"/>
    <w:rsid w:val="008A24C4"/>
    <w:rsid w:val="008A29C7"/>
    <w:rsid w:val="008A2C1F"/>
    <w:rsid w:val="008A38DC"/>
    <w:rsid w:val="008A3BC6"/>
    <w:rsid w:val="008A5057"/>
    <w:rsid w:val="008A507A"/>
    <w:rsid w:val="008A5236"/>
    <w:rsid w:val="008A5DAD"/>
    <w:rsid w:val="008A7CCD"/>
    <w:rsid w:val="008B022F"/>
    <w:rsid w:val="008B03F7"/>
    <w:rsid w:val="008B05E1"/>
    <w:rsid w:val="008B09E7"/>
    <w:rsid w:val="008B0F56"/>
    <w:rsid w:val="008B1341"/>
    <w:rsid w:val="008B1DDD"/>
    <w:rsid w:val="008B22F4"/>
    <w:rsid w:val="008B3533"/>
    <w:rsid w:val="008B4BDD"/>
    <w:rsid w:val="008B4DC2"/>
    <w:rsid w:val="008B50DE"/>
    <w:rsid w:val="008B54C0"/>
    <w:rsid w:val="008B70A9"/>
    <w:rsid w:val="008B7FDE"/>
    <w:rsid w:val="008C0E2A"/>
    <w:rsid w:val="008C0EC8"/>
    <w:rsid w:val="008C195E"/>
    <w:rsid w:val="008C2122"/>
    <w:rsid w:val="008C2B9D"/>
    <w:rsid w:val="008C2E5B"/>
    <w:rsid w:val="008C30A6"/>
    <w:rsid w:val="008C3517"/>
    <w:rsid w:val="008C4561"/>
    <w:rsid w:val="008C5FED"/>
    <w:rsid w:val="008C6D71"/>
    <w:rsid w:val="008C6E1E"/>
    <w:rsid w:val="008C7164"/>
    <w:rsid w:val="008D0CA6"/>
    <w:rsid w:val="008D0D6E"/>
    <w:rsid w:val="008D0EAB"/>
    <w:rsid w:val="008D1E84"/>
    <w:rsid w:val="008D2065"/>
    <w:rsid w:val="008D40BE"/>
    <w:rsid w:val="008D4C40"/>
    <w:rsid w:val="008D581A"/>
    <w:rsid w:val="008D5A46"/>
    <w:rsid w:val="008E0A2E"/>
    <w:rsid w:val="008E1AA3"/>
    <w:rsid w:val="008E20F9"/>
    <w:rsid w:val="008E241D"/>
    <w:rsid w:val="008E2569"/>
    <w:rsid w:val="008E3152"/>
    <w:rsid w:val="008E345A"/>
    <w:rsid w:val="008E4C6B"/>
    <w:rsid w:val="008E5A4E"/>
    <w:rsid w:val="008E5CB6"/>
    <w:rsid w:val="008E7D5E"/>
    <w:rsid w:val="008E7EEF"/>
    <w:rsid w:val="008F1F3C"/>
    <w:rsid w:val="008F228F"/>
    <w:rsid w:val="008F38EE"/>
    <w:rsid w:val="008F4A35"/>
    <w:rsid w:val="008F4DBB"/>
    <w:rsid w:val="008F4F5D"/>
    <w:rsid w:val="008F54A0"/>
    <w:rsid w:val="008F580E"/>
    <w:rsid w:val="008F58D2"/>
    <w:rsid w:val="008F6BE5"/>
    <w:rsid w:val="00900F2D"/>
    <w:rsid w:val="00901047"/>
    <w:rsid w:val="0090123B"/>
    <w:rsid w:val="009020E2"/>
    <w:rsid w:val="00902665"/>
    <w:rsid w:val="0090270A"/>
    <w:rsid w:val="00902B32"/>
    <w:rsid w:val="00903926"/>
    <w:rsid w:val="00903BF0"/>
    <w:rsid w:val="00904C62"/>
    <w:rsid w:val="0090505D"/>
    <w:rsid w:val="00905DAB"/>
    <w:rsid w:val="009060D0"/>
    <w:rsid w:val="00906553"/>
    <w:rsid w:val="009065E8"/>
    <w:rsid w:val="00906647"/>
    <w:rsid w:val="00906890"/>
    <w:rsid w:val="00907148"/>
    <w:rsid w:val="0091052B"/>
    <w:rsid w:val="00910A70"/>
    <w:rsid w:val="00910D97"/>
    <w:rsid w:val="00911110"/>
    <w:rsid w:val="0091119D"/>
    <w:rsid w:val="00912C11"/>
    <w:rsid w:val="00912D70"/>
    <w:rsid w:val="00912EAC"/>
    <w:rsid w:val="00913DA0"/>
    <w:rsid w:val="00914058"/>
    <w:rsid w:val="00914810"/>
    <w:rsid w:val="00914ADE"/>
    <w:rsid w:val="00914F1F"/>
    <w:rsid w:val="009159A3"/>
    <w:rsid w:val="009179C4"/>
    <w:rsid w:val="0092043B"/>
    <w:rsid w:val="00921A57"/>
    <w:rsid w:val="00921A7F"/>
    <w:rsid w:val="0092226D"/>
    <w:rsid w:val="009224CB"/>
    <w:rsid w:val="009238AC"/>
    <w:rsid w:val="0092400C"/>
    <w:rsid w:val="009245FE"/>
    <w:rsid w:val="00924931"/>
    <w:rsid w:val="00924B02"/>
    <w:rsid w:val="00924EC7"/>
    <w:rsid w:val="00924EE7"/>
    <w:rsid w:val="00925398"/>
    <w:rsid w:val="00925FE9"/>
    <w:rsid w:val="00926445"/>
    <w:rsid w:val="009264A5"/>
    <w:rsid w:val="00926D78"/>
    <w:rsid w:val="009273B9"/>
    <w:rsid w:val="00927B3B"/>
    <w:rsid w:val="00930DAD"/>
    <w:rsid w:val="00930DC4"/>
    <w:rsid w:val="00930F59"/>
    <w:rsid w:val="009325B4"/>
    <w:rsid w:val="00934063"/>
    <w:rsid w:val="009345CC"/>
    <w:rsid w:val="00935117"/>
    <w:rsid w:val="00936B3A"/>
    <w:rsid w:val="00936EF7"/>
    <w:rsid w:val="0093754A"/>
    <w:rsid w:val="00937BD1"/>
    <w:rsid w:val="0094066A"/>
    <w:rsid w:val="00940D4D"/>
    <w:rsid w:val="0094102D"/>
    <w:rsid w:val="00941AF5"/>
    <w:rsid w:val="009426B1"/>
    <w:rsid w:val="00942722"/>
    <w:rsid w:val="009430E3"/>
    <w:rsid w:val="009439B9"/>
    <w:rsid w:val="00943D01"/>
    <w:rsid w:val="00944175"/>
    <w:rsid w:val="009442F6"/>
    <w:rsid w:val="00944628"/>
    <w:rsid w:val="00944BEA"/>
    <w:rsid w:val="0094579D"/>
    <w:rsid w:val="00945AF6"/>
    <w:rsid w:val="009462E2"/>
    <w:rsid w:val="0094728C"/>
    <w:rsid w:val="009478D3"/>
    <w:rsid w:val="00950495"/>
    <w:rsid w:val="00951401"/>
    <w:rsid w:val="00951638"/>
    <w:rsid w:val="009529AF"/>
    <w:rsid w:val="00952E3F"/>
    <w:rsid w:val="00952F66"/>
    <w:rsid w:val="00953956"/>
    <w:rsid w:val="009548F2"/>
    <w:rsid w:val="00954DFB"/>
    <w:rsid w:val="00954FBE"/>
    <w:rsid w:val="00956299"/>
    <w:rsid w:val="009576A1"/>
    <w:rsid w:val="009606F4"/>
    <w:rsid w:val="00960E82"/>
    <w:rsid w:val="00961621"/>
    <w:rsid w:val="009617E1"/>
    <w:rsid w:val="00961DF4"/>
    <w:rsid w:val="00962303"/>
    <w:rsid w:val="00962802"/>
    <w:rsid w:val="00962E13"/>
    <w:rsid w:val="00962F0F"/>
    <w:rsid w:val="009630E9"/>
    <w:rsid w:val="00963447"/>
    <w:rsid w:val="0096357B"/>
    <w:rsid w:val="00963829"/>
    <w:rsid w:val="00964DF8"/>
    <w:rsid w:val="009654D1"/>
    <w:rsid w:val="00965B1D"/>
    <w:rsid w:val="00965BDF"/>
    <w:rsid w:val="00965F79"/>
    <w:rsid w:val="009669F5"/>
    <w:rsid w:val="00966F6D"/>
    <w:rsid w:val="00970B4E"/>
    <w:rsid w:val="00971847"/>
    <w:rsid w:val="00971E99"/>
    <w:rsid w:val="00972042"/>
    <w:rsid w:val="009725DA"/>
    <w:rsid w:val="009728C2"/>
    <w:rsid w:val="0097308F"/>
    <w:rsid w:val="0097334C"/>
    <w:rsid w:val="0097377C"/>
    <w:rsid w:val="009746D6"/>
    <w:rsid w:val="0097493A"/>
    <w:rsid w:val="009752BC"/>
    <w:rsid w:val="009755B2"/>
    <w:rsid w:val="009755FD"/>
    <w:rsid w:val="00975719"/>
    <w:rsid w:val="00976B5F"/>
    <w:rsid w:val="009778A2"/>
    <w:rsid w:val="0098048B"/>
    <w:rsid w:val="009804F3"/>
    <w:rsid w:val="00981385"/>
    <w:rsid w:val="00981FB2"/>
    <w:rsid w:val="00982343"/>
    <w:rsid w:val="009823D7"/>
    <w:rsid w:val="00983160"/>
    <w:rsid w:val="009842E8"/>
    <w:rsid w:val="00986250"/>
    <w:rsid w:val="009864E2"/>
    <w:rsid w:val="00986571"/>
    <w:rsid w:val="00986FFB"/>
    <w:rsid w:val="00987965"/>
    <w:rsid w:val="00987B1E"/>
    <w:rsid w:val="00991A81"/>
    <w:rsid w:val="00992D7B"/>
    <w:rsid w:val="00993150"/>
    <w:rsid w:val="009943FB"/>
    <w:rsid w:val="00994666"/>
    <w:rsid w:val="009946EC"/>
    <w:rsid w:val="009948CD"/>
    <w:rsid w:val="00994CE9"/>
    <w:rsid w:val="00995757"/>
    <w:rsid w:val="009965C4"/>
    <w:rsid w:val="00997828"/>
    <w:rsid w:val="00997C4B"/>
    <w:rsid w:val="009A0106"/>
    <w:rsid w:val="009A25E8"/>
    <w:rsid w:val="009A3206"/>
    <w:rsid w:val="009A334D"/>
    <w:rsid w:val="009A3739"/>
    <w:rsid w:val="009A3936"/>
    <w:rsid w:val="009A4329"/>
    <w:rsid w:val="009A4893"/>
    <w:rsid w:val="009A4949"/>
    <w:rsid w:val="009A4E92"/>
    <w:rsid w:val="009A5AA6"/>
    <w:rsid w:val="009A6B68"/>
    <w:rsid w:val="009A6E06"/>
    <w:rsid w:val="009A7921"/>
    <w:rsid w:val="009B0713"/>
    <w:rsid w:val="009B1EAA"/>
    <w:rsid w:val="009B217D"/>
    <w:rsid w:val="009B3A1D"/>
    <w:rsid w:val="009B522A"/>
    <w:rsid w:val="009B59DD"/>
    <w:rsid w:val="009B68E3"/>
    <w:rsid w:val="009B7163"/>
    <w:rsid w:val="009B7C75"/>
    <w:rsid w:val="009C16F3"/>
    <w:rsid w:val="009C1D4F"/>
    <w:rsid w:val="009C1F3B"/>
    <w:rsid w:val="009C2B02"/>
    <w:rsid w:val="009C3575"/>
    <w:rsid w:val="009C3617"/>
    <w:rsid w:val="009C3B54"/>
    <w:rsid w:val="009C3B7C"/>
    <w:rsid w:val="009C3B83"/>
    <w:rsid w:val="009C3E15"/>
    <w:rsid w:val="009C4700"/>
    <w:rsid w:val="009C5641"/>
    <w:rsid w:val="009C56CA"/>
    <w:rsid w:val="009C59FF"/>
    <w:rsid w:val="009C626C"/>
    <w:rsid w:val="009C6748"/>
    <w:rsid w:val="009C7A6E"/>
    <w:rsid w:val="009C7D3D"/>
    <w:rsid w:val="009C7E02"/>
    <w:rsid w:val="009C7EA4"/>
    <w:rsid w:val="009D0D0E"/>
    <w:rsid w:val="009D199A"/>
    <w:rsid w:val="009D1B43"/>
    <w:rsid w:val="009D21EC"/>
    <w:rsid w:val="009D23F6"/>
    <w:rsid w:val="009D26D1"/>
    <w:rsid w:val="009D31FB"/>
    <w:rsid w:val="009D4032"/>
    <w:rsid w:val="009D500D"/>
    <w:rsid w:val="009D5F07"/>
    <w:rsid w:val="009D64D0"/>
    <w:rsid w:val="009D64FA"/>
    <w:rsid w:val="009E04E5"/>
    <w:rsid w:val="009E0740"/>
    <w:rsid w:val="009E0EAF"/>
    <w:rsid w:val="009E105E"/>
    <w:rsid w:val="009E1CD3"/>
    <w:rsid w:val="009E1FF2"/>
    <w:rsid w:val="009E23D9"/>
    <w:rsid w:val="009E2AD6"/>
    <w:rsid w:val="009E3DA5"/>
    <w:rsid w:val="009E4C2D"/>
    <w:rsid w:val="009E4D6E"/>
    <w:rsid w:val="009E4F9F"/>
    <w:rsid w:val="009E66EB"/>
    <w:rsid w:val="009E6A0F"/>
    <w:rsid w:val="009E6B7E"/>
    <w:rsid w:val="009E6CCD"/>
    <w:rsid w:val="009E6EB8"/>
    <w:rsid w:val="009E7607"/>
    <w:rsid w:val="009E77D2"/>
    <w:rsid w:val="009E7D39"/>
    <w:rsid w:val="009F0F15"/>
    <w:rsid w:val="009F13EE"/>
    <w:rsid w:val="009F1643"/>
    <w:rsid w:val="009F1FF3"/>
    <w:rsid w:val="009F2031"/>
    <w:rsid w:val="009F29C4"/>
    <w:rsid w:val="009F2A34"/>
    <w:rsid w:val="009F2F85"/>
    <w:rsid w:val="009F340B"/>
    <w:rsid w:val="009F3B51"/>
    <w:rsid w:val="009F3CFD"/>
    <w:rsid w:val="009F3D90"/>
    <w:rsid w:val="009F4571"/>
    <w:rsid w:val="009F5038"/>
    <w:rsid w:val="009F505D"/>
    <w:rsid w:val="009F54C1"/>
    <w:rsid w:val="009F579F"/>
    <w:rsid w:val="009F5823"/>
    <w:rsid w:val="009F7726"/>
    <w:rsid w:val="009F7FC3"/>
    <w:rsid w:val="00A0038F"/>
    <w:rsid w:val="00A018B6"/>
    <w:rsid w:val="00A01E6E"/>
    <w:rsid w:val="00A025AC"/>
    <w:rsid w:val="00A03A55"/>
    <w:rsid w:val="00A03B1E"/>
    <w:rsid w:val="00A040CD"/>
    <w:rsid w:val="00A043BE"/>
    <w:rsid w:val="00A054CB"/>
    <w:rsid w:val="00A06010"/>
    <w:rsid w:val="00A0629B"/>
    <w:rsid w:val="00A06948"/>
    <w:rsid w:val="00A06C70"/>
    <w:rsid w:val="00A076DE"/>
    <w:rsid w:val="00A11413"/>
    <w:rsid w:val="00A12CBF"/>
    <w:rsid w:val="00A12EAD"/>
    <w:rsid w:val="00A14281"/>
    <w:rsid w:val="00A1428F"/>
    <w:rsid w:val="00A14C7F"/>
    <w:rsid w:val="00A14E33"/>
    <w:rsid w:val="00A152C6"/>
    <w:rsid w:val="00A15E69"/>
    <w:rsid w:val="00A163F5"/>
    <w:rsid w:val="00A16640"/>
    <w:rsid w:val="00A20702"/>
    <w:rsid w:val="00A228BC"/>
    <w:rsid w:val="00A22A23"/>
    <w:rsid w:val="00A24B93"/>
    <w:rsid w:val="00A255CF"/>
    <w:rsid w:val="00A26410"/>
    <w:rsid w:val="00A271F2"/>
    <w:rsid w:val="00A30101"/>
    <w:rsid w:val="00A301B2"/>
    <w:rsid w:val="00A30394"/>
    <w:rsid w:val="00A318CB"/>
    <w:rsid w:val="00A31C3E"/>
    <w:rsid w:val="00A31EAA"/>
    <w:rsid w:val="00A330F7"/>
    <w:rsid w:val="00A336F0"/>
    <w:rsid w:val="00A339D7"/>
    <w:rsid w:val="00A348F6"/>
    <w:rsid w:val="00A34FF2"/>
    <w:rsid w:val="00A35283"/>
    <w:rsid w:val="00A3620A"/>
    <w:rsid w:val="00A3638D"/>
    <w:rsid w:val="00A402FA"/>
    <w:rsid w:val="00A41708"/>
    <w:rsid w:val="00A41958"/>
    <w:rsid w:val="00A4232D"/>
    <w:rsid w:val="00A42A3B"/>
    <w:rsid w:val="00A42FED"/>
    <w:rsid w:val="00A43C74"/>
    <w:rsid w:val="00A447A6"/>
    <w:rsid w:val="00A46C80"/>
    <w:rsid w:val="00A46D98"/>
    <w:rsid w:val="00A47125"/>
    <w:rsid w:val="00A505D4"/>
    <w:rsid w:val="00A50939"/>
    <w:rsid w:val="00A53454"/>
    <w:rsid w:val="00A53576"/>
    <w:rsid w:val="00A53894"/>
    <w:rsid w:val="00A53BC9"/>
    <w:rsid w:val="00A540B2"/>
    <w:rsid w:val="00A5486F"/>
    <w:rsid w:val="00A54CB4"/>
    <w:rsid w:val="00A5509C"/>
    <w:rsid w:val="00A553F2"/>
    <w:rsid w:val="00A55E58"/>
    <w:rsid w:val="00A55F9D"/>
    <w:rsid w:val="00A56D3F"/>
    <w:rsid w:val="00A57696"/>
    <w:rsid w:val="00A601F3"/>
    <w:rsid w:val="00A60DF6"/>
    <w:rsid w:val="00A616CE"/>
    <w:rsid w:val="00A62874"/>
    <w:rsid w:val="00A62D8F"/>
    <w:rsid w:val="00A6365C"/>
    <w:rsid w:val="00A64A52"/>
    <w:rsid w:val="00A6510A"/>
    <w:rsid w:val="00A658C5"/>
    <w:rsid w:val="00A6592D"/>
    <w:rsid w:val="00A665B8"/>
    <w:rsid w:val="00A66866"/>
    <w:rsid w:val="00A67D90"/>
    <w:rsid w:val="00A7194E"/>
    <w:rsid w:val="00A7280B"/>
    <w:rsid w:val="00A73462"/>
    <w:rsid w:val="00A747D2"/>
    <w:rsid w:val="00A749CC"/>
    <w:rsid w:val="00A74E90"/>
    <w:rsid w:val="00A77641"/>
    <w:rsid w:val="00A7772A"/>
    <w:rsid w:val="00A77AC9"/>
    <w:rsid w:val="00A803D4"/>
    <w:rsid w:val="00A8074B"/>
    <w:rsid w:val="00A80BDC"/>
    <w:rsid w:val="00A82037"/>
    <w:rsid w:val="00A82182"/>
    <w:rsid w:val="00A82E3F"/>
    <w:rsid w:val="00A83B76"/>
    <w:rsid w:val="00A85012"/>
    <w:rsid w:val="00A86849"/>
    <w:rsid w:val="00A87942"/>
    <w:rsid w:val="00A87C48"/>
    <w:rsid w:val="00A902C5"/>
    <w:rsid w:val="00A91ECF"/>
    <w:rsid w:val="00A91FCC"/>
    <w:rsid w:val="00A93AD9"/>
    <w:rsid w:val="00A94FD9"/>
    <w:rsid w:val="00A959C1"/>
    <w:rsid w:val="00A95B76"/>
    <w:rsid w:val="00A96198"/>
    <w:rsid w:val="00A96479"/>
    <w:rsid w:val="00A9690C"/>
    <w:rsid w:val="00A96C7B"/>
    <w:rsid w:val="00A97AFA"/>
    <w:rsid w:val="00A97E86"/>
    <w:rsid w:val="00AA051C"/>
    <w:rsid w:val="00AA108D"/>
    <w:rsid w:val="00AA1A8A"/>
    <w:rsid w:val="00AA22A7"/>
    <w:rsid w:val="00AA4B3D"/>
    <w:rsid w:val="00AA701B"/>
    <w:rsid w:val="00AA7DBF"/>
    <w:rsid w:val="00AB0116"/>
    <w:rsid w:val="00AB056A"/>
    <w:rsid w:val="00AB0731"/>
    <w:rsid w:val="00AB0A0F"/>
    <w:rsid w:val="00AB1F27"/>
    <w:rsid w:val="00AB20CE"/>
    <w:rsid w:val="00AB2D62"/>
    <w:rsid w:val="00AB35B2"/>
    <w:rsid w:val="00AB37FB"/>
    <w:rsid w:val="00AB4415"/>
    <w:rsid w:val="00AB4624"/>
    <w:rsid w:val="00AB4A8B"/>
    <w:rsid w:val="00AB4D66"/>
    <w:rsid w:val="00AB5278"/>
    <w:rsid w:val="00AB5DBE"/>
    <w:rsid w:val="00AB5E3B"/>
    <w:rsid w:val="00AB77DC"/>
    <w:rsid w:val="00AC0B84"/>
    <w:rsid w:val="00AC19DE"/>
    <w:rsid w:val="00AC4C53"/>
    <w:rsid w:val="00AC4DB7"/>
    <w:rsid w:val="00AC5387"/>
    <w:rsid w:val="00AC57EA"/>
    <w:rsid w:val="00AC6087"/>
    <w:rsid w:val="00AC65B3"/>
    <w:rsid w:val="00AC67EF"/>
    <w:rsid w:val="00AC67F8"/>
    <w:rsid w:val="00AC6A7D"/>
    <w:rsid w:val="00AC6B89"/>
    <w:rsid w:val="00AD030E"/>
    <w:rsid w:val="00AD04A9"/>
    <w:rsid w:val="00AD1406"/>
    <w:rsid w:val="00AD1F96"/>
    <w:rsid w:val="00AD2EE4"/>
    <w:rsid w:val="00AD3062"/>
    <w:rsid w:val="00AD5793"/>
    <w:rsid w:val="00AD6063"/>
    <w:rsid w:val="00AE074B"/>
    <w:rsid w:val="00AE186C"/>
    <w:rsid w:val="00AE23B1"/>
    <w:rsid w:val="00AE2A3D"/>
    <w:rsid w:val="00AE465A"/>
    <w:rsid w:val="00AE46F6"/>
    <w:rsid w:val="00AE4864"/>
    <w:rsid w:val="00AE4B5D"/>
    <w:rsid w:val="00AE5C12"/>
    <w:rsid w:val="00AE5DE9"/>
    <w:rsid w:val="00AE5DF0"/>
    <w:rsid w:val="00AE66F2"/>
    <w:rsid w:val="00AE6F51"/>
    <w:rsid w:val="00AE7458"/>
    <w:rsid w:val="00AE7517"/>
    <w:rsid w:val="00AE7A2A"/>
    <w:rsid w:val="00AF0E04"/>
    <w:rsid w:val="00AF349C"/>
    <w:rsid w:val="00AF52E7"/>
    <w:rsid w:val="00AF5967"/>
    <w:rsid w:val="00AF5994"/>
    <w:rsid w:val="00AF5DEC"/>
    <w:rsid w:val="00AF68D0"/>
    <w:rsid w:val="00AF6FC7"/>
    <w:rsid w:val="00B00FD5"/>
    <w:rsid w:val="00B01258"/>
    <w:rsid w:val="00B029D4"/>
    <w:rsid w:val="00B03A25"/>
    <w:rsid w:val="00B04A82"/>
    <w:rsid w:val="00B04FD4"/>
    <w:rsid w:val="00B04FEA"/>
    <w:rsid w:val="00B0512E"/>
    <w:rsid w:val="00B051CA"/>
    <w:rsid w:val="00B05C0A"/>
    <w:rsid w:val="00B06E04"/>
    <w:rsid w:val="00B06F43"/>
    <w:rsid w:val="00B0758D"/>
    <w:rsid w:val="00B0777D"/>
    <w:rsid w:val="00B0796A"/>
    <w:rsid w:val="00B107F3"/>
    <w:rsid w:val="00B118C6"/>
    <w:rsid w:val="00B11D2B"/>
    <w:rsid w:val="00B12316"/>
    <w:rsid w:val="00B15952"/>
    <w:rsid w:val="00B166F6"/>
    <w:rsid w:val="00B16B6E"/>
    <w:rsid w:val="00B16EAD"/>
    <w:rsid w:val="00B17EDF"/>
    <w:rsid w:val="00B20FE6"/>
    <w:rsid w:val="00B21214"/>
    <w:rsid w:val="00B22F6A"/>
    <w:rsid w:val="00B23A10"/>
    <w:rsid w:val="00B24A1E"/>
    <w:rsid w:val="00B25C4F"/>
    <w:rsid w:val="00B26CAA"/>
    <w:rsid w:val="00B3069A"/>
    <w:rsid w:val="00B31487"/>
    <w:rsid w:val="00B319BC"/>
    <w:rsid w:val="00B32A3C"/>
    <w:rsid w:val="00B32D71"/>
    <w:rsid w:val="00B3303F"/>
    <w:rsid w:val="00B34169"/>
    <w:rsid w:val="00B34944"/>
    <w:rsid w:val="00B349D6"/>
    <w:rsid w:val="00B34C76"/>
    <w:rsid w:val="00B34E0C"/>
    <w:rsid w:val="00B362CB"/>
    <w:rsid w:val="00B363D2"/>
    <w:rsid w:val="00B37185"/>
    <w:rsid w:val="00B37875"/>
    <w:rsid w:val="00B3792E"/>
    <w:rsid w:val="00B415B9"/>
    <w:rsid w:val="00B41F60"/>
    <w:rsid w:val="00B42FCA"/>
    <w:rsid w:val="00B43F2F"/>
    <w:rsid w:val="00B44688"/>
    <w:rsid w:val="00B44D31"/>
    <w:rsid w:val="00B4694F"/>
    <w:rsid w:val="00B51325"/>
    <w:rsid w:val="00B51643"/>
    <w:rsid w:val="00B5202E"/>
    <w:rsid w:val="00B5246D"/>
    <w:rsid w:val="00B527D3"/>
    <w:rsid w:val="00B52FF5"/>
    <w:rsid w:val="00B532D0"/>
    <w:rsid w:val="00B54951"/>
    <w:rsid w:val="00B55273"/>
    <w:rsid w:val="00B561C5"/>
    <w:rsid w:val="00B56270"/>
    <w:rsid w:val="00B56452"/>
    <w:rsid w:val="00B57119"/>
    <w:rsid w:val="00B57FF0"/>
    <w:rsid w:val="00B6032B"/>
    <w:rsid w:val="00B604DD"/>
    <w:rsid w:val="00B6090B"/>
    <w:rsid w:val="00B62606"/>
    <w:rsid w:val="00B64020"/>
    <w:rsid w:val="00B64416"/>
    <w:rsid w:val="00B644CA"/>
    <w:rsid w:val="00B64731"/>
    <w:rsid w:val="00B661A4"/>
    <w:rsid w:val="00B67164"/>
    <w:rsid w:val="00B67841"/>
    <w:rsid w:val="00B706CB"/>
    <w:rsid w:val="00B7154D"/>
    <w:rsid w:val="00B715E0"/>
    <w:rsid w:val="00B72830"/>
    <w:rsid w:val="00B73803"/>
    <w:rsid w:val="00B73E79"/>
    <w:rsid w:val="00B741F6"/>
    <w:rsid w:val="00B744B7"/>
    <w:rsid w:val="00B74620"/>
    <w:rsid w:val="00B750FB"/>
    <w:rsid w:val="00B757EE"/>
    <w:rsid w:val="00B77291"/>
    <w:rsid w:val="00B77553"/>
    <w:rsid w:val="00B812FD"/>
    <w:rsid w:val="00B82D80"/>
    <w:rsid w:val="00B8348F"/>
    <w:rsid w:val="00B845CB"/>
    <w:rsid w:val="00B84704"/>
    <w:rsid w:val="00B84B98"/>
    <w:rsid w:val="00B84BBC"/>
    <w:rsid w:val="00B873A8"/>
    <w:rsid w:val="00B8759B"/>
    <w:rsid w:val="00B878F5"/>
    <w:rsid w:val="00B87B33"/>
    <w:rsid w:val="00B90259"/>
    <w:rsid w:val="00B90E8C"/>
    <w:rsid w:val="00B91358"/>
    <w:rsid w:val="00B91992"/>
    <w:rsid w:val="00B91E98"/>
    <w:rsid w:val="00B93882"/>
    <w:rsid w:val="00B93FF4"/>
    <w:rsid w:val="00B94876"/>
    <w:rsid w:val="00B9540B"/>
    <w:rsid w:val="00B95BEE"/>
    <w:rsid w:val="00B95CC7"/>
    <w:rsid w:val="00B967CF"/>
    <w:rsid w:val="00BA041B"/>
    <w:rsid w:val="00BA0ABA"/>
    <w:rsid w:val="00BA1032"/>
    <w:rsid w:val="00BA1616"/>
    <w:rsid w:val="00BA1B31"/>
    <w:rsid w:val="00BA24BB"/>
    <w:rsid w:val="00BA315D"/>
    <w:rsid w:val="00BA3471"/>
    <w:rsid w:val="00BA34EA"/>
    <w:rsid w:val="00BA3F23"/>
    <w:rsid w:val="00BA47D7"/>
    <w:rsid w:val="00BA49B9"/>
    <w:rsid w:val="00BA4B72"/>
    <w:rsid w:val="00BA5563"/>
    <w:rsid w:val="00BA5AA5"/>
    <w:rsid w:val="00BA624C"/>
    <w:rsid w:val="00BA6578"/>
    <w:rsid w:val="00BA6593"/>
    <w:rsid w:val="00BA7660"/>
    <w:rsid w:val="00BA7857"/>
    <w:rsid w:val="00BB007E"/>
    <w:rsid w:val="00BB0574"/>
    <w:rsid w:val="00BB085E"/>
    <w:rsid w:val="00BB0F53"/>
    <w:rsid w:val="00BB1B8D"/>
    <w:rsid w:val="00BB1BDA"/>
    <w:rsid w:val="00BB375A"/>
    <w:rsid w:val="00BB3D9D"/>
    <w:rsid w:val="00BB7576"/>
    <w:rsid w:val="00BB7E11"/>
    <w:rsid w:val="00BB7F86"/>
    <w:rsid w:val="00BC071D"/>
    <w:rsid w:val="00BC084F"/>
    <w:rsid w:val="00BC093C"/>
    <w:rsid w:val="00BC0DAD"/>
    <w:rsid w:val="00BC0F2A"/>
    <w:rsid w:val="00BC12D7"/>
    <w:rsid w:val="00BC1EDF"/>
    <w:rsid w:val="00BC3637"/>
    <w:rsid w:val="00BC47C1"/>
    <w:rsid w:val="00BC4BAB"/>
    <w:rsid w:val="00BC4FDD"/>
    <w:rsid w:val="00BC566E"/>
    <w:rsid w:val="00BC6D15"/>
    <w:rsid w:val="00BC7A88"/>
    <w:rsid w:val="00BD017B"/>
    <w:rsid w:val="00BD0A94"/>
    <w:rsid w:val="00BD0AB9"/>
    <w:rsid w:val="00BD0D06"/>
    <w:rsid w:val="00BD1266"/>
    <w:rsid w:val="00BD20C7"/>
    <w:rsid w:val="00BD2AF2"/>
    <w:rsid w:val="00BD2F1A"/>
    <w:rsid w:val="00BD32A0"/>
    <w:rsid w:val="00BD32C8"/>
    <w:rsid w:val="00BD353E"/>
    <w:rsid w:val="00BD4474"/>
    <w:rsid w:val="00BD4E8D"/>
    <w:rsid w:val="00BD588F"/>
    <w:rsid w:val="00BD6F28"/>
    <w:rsid w:val="00BD74E1"/>
    <w:rsid w:val="00BD7FC7"/>
    <w:rsid w:val="00BE0128"/>
    <w:rsid w:val="00BE0797"/>
    <w:rsid w:val="00BE120C"/>
    <w:rsid w:val="00BE16C3"/>
    <w:rsid w:val="00BE225E"/>
    <w:rsid w:val="00BE246E"/>
    <w:rsid w:val="00BE2724"/>
    <w:rsid w:val="00BE274F"/>
    <w:rsid w:val="00BE2C16"/>
    <w:rsid w:val="00BE39EF"/>
    <w:rsid w:val="00BE4445"/>
    <w:rsid w:val="00BE49C4"/>
    <w:rsid w:val="00BE613F"/>
    <w:rsid w:val="00BE67F6"/>
    <w:rsid w:val="00BE6CE9"/>
    <w:rsid w:val="00BE7314"/>
    <w:rsid w:val="00BE7910"/>
    <w:rsid w:val="00BF1023"/>
    <w:rsid w:val="00BF1F59"/>
    <w:rsid w:val="00BF2871"/>
    <w:rsid w:val="00BF2A36"/>
    <w:rsid w:val="00BF3303"/>
    <w:rsid w:val="00BF3AEA"/>
    <w:rsid w:val="00BF3C30"/>
    <w:rsid w:val="00BF3D38"/>
    <w:rsid w:val="00BF4EAA"/>
    <w:rsid w:val="00BF4F50"/>
    <w:rsid w:val="00BF5BD1"/>
    <w:rsid w:val="00BF60B5"/>
    <w:rsid w:val="00BF6661"/>
    <w:rsid w:val="00BF6C5A"/>
    <w:rsid w:val="00BF7FDF"/>
    <w:rsid w:val="00C00C2E"/>
    <w:rsid w:val="00C00C8F"/>
    <w:rsid w:val="00C02045"/>
    <w:rsid w:val="00C0229C"/>
    <w:rsid w:val="00C03CFB"/>
    <w:rsid w:val="00C04272"/>
    <w:rsid w:val="00C04DF2"/>
    <w:rsid w:val="00C06131"/>
    <w:rsid w:val="00C065C3"/>
    <w:rsid w:val="00C06F1B"/>
    <w:rsid w:val="00C072D7"/>
    <w:rsid w:val="00C07E44"/>
    <w:rsid w:val="00C117D4"/>
    <w:rsid w:val="00C11C03"/>
    <w:rsid w:val="00C12713"/>
    <w:rsid w:val="00C12FDA"/>
    <w:rsid w:val="00C1333D"/>
    <w:rsid w:val="00C150C2"/>
    <w:rsid w:val="00C151B4"/>
    <w:rsid w:val="00C153B5"/>
    <w:rsid w:val="00C15E28"/>
    <w:rsid w:val="00C163CB"/>
    <w:rsid w:val="00C1758F"/>
    <w:rsid w:val="00C17C5B"/>
    <w:rsid w:val="00C20A23"/>
    <w:rsid w:val="00C2110B"/>
    <w:rsid w:val="00C21604"/>
    <w:rsid w:val="00C2182D"/>
    <w:rsid w:val="00C22A72"/>
    <w:rsid w:val="00C231C5"/>
    <w:rsid w:val="00C23CE5"/>
    <w:rsid w:val="00C24CCF"/>
    <w:rsid w:val="00C25A1E"/>
    <w:rsid w:val="00C2616A"/>
    <w:rsid w:val="00C27CD0"/>
    <w:rsid w:val="00C27D14"/>
    <w:rsid w:val="00C27E11"/>
    <w:rsid w:val="00C30B10"/>
    <w:rsid w:val="00C310A5"/>
    <w:rsid w:val="00C3137B"/>
    <w:rsid w:val="00C31790"/>
    <w:rsid w:val="00C31F6E"/>
    <w:rsid w:val="00C32082"/>
    <w:rsid w:val="00C330BE"/>
    <w:rsid w:val="00C330CB"/>
    <w:rsid w:val="00C353A5"/>
    <w:rsid w:val="00C353B7"/>
    <w:rsid w:val="00C35605"/>
    <w:rsid w:val="00C3575F"/>
    <w:rsid w:val="00C3668B"/>
    <w:rsid w:val="00C375D8"/>
    <w:rsid w:val="00C40320"/>
    <w:rsid w:val="00C4087B"/>
    <w:rsid w:val="00C40939"/>
    <w:rsid w:val="00C41F42"/>
    <w:rsid w:val="00C425F8"/>
    <w:rsid w:val="00C4312B"/>
    <w:rsid w:val="00C449D7"/>
    <w:rsid w:val="00C4595B"/>
    <w:rsid w:val="00C45AFF"/>
    <w:rsid w:val="00C45B89"/>
    <w:rsid w:val="00C474F7"/>
    <w:rsid w:val="00C47769"/>
    <w:rsid w:val="00C47D94"/>
    <w:rsid w:val="00C502E7"/>
    <w:rsid w:val="00C503B5"/>
    <w:rsid w:val="00C506BC"/>
    <w:rsid w:val="00C50BBD"/>
    <w:rsid w:val="00C51DB8"/>
    <w:rsid w:val="00C51F42"/>
    <w:rsid w:val="00C52479"/>
    <w:rsid w:val="00C52DDB"/>
    <w:rsid w:val="00C52EA1"/>
    <w:rsid w:val="00C53A37"/>
    <w:rsid w:val="00C54189"/>
    <w:rsid w:val="00C55332"/>
    <w:rsid w:val="00C55554"/>
    <w:rsid w:val="00C55AD1"/>
    <w:rsid w:val="00C569D2"/>
    <w:rsid w:val="00C57025"/>
    <w:rsid w:val="00C60459"/>
    <w:rsid w:val="00C60803"/>
    <w:rsid w:val="00C610EB"/>
    <w:rsid w:val="00C61840"/>
    <w:rsid w:val="00C622BC"/>
    <w:rsid w:val="00C62516"/>
    <w:rsid w:val="00C6467F"/>
    <w:rsid w:val="00C64715"/>
    <w:rsid w:val="00C6481C"/>
    <w:rsid w:val="00C64F28"/>
    <w:rsid w:val="00C65ECE"/>
    <w:rsid w:val="00C663F4"/>
    <w:rsid w:val="00C674F1"/>
    <w:rsid w:val="00C678BA"/>
    <w:rsid w:val="00C678D7"/>
    <w:rsid w:val="00C7115C"/>
    <w:rsid w:val="00C71424"/>
    <w:rsid w:val="00C7332F"/>
    <w:rsid w:val="00C735AE"/>
    <w:rsid w:val="00C74129"/>
    <w:rsid w:val="00C74D1F"/>
    <w:rsid w:val="00C759F1"/>
    <w:rsid w:val="00C77621"/>
    <w:rsid w:val="00C77B82"/>
    <w:rsid w:val="00C80416"/>
    <w:rsid w:val="00C8075E"/>
    <w:rsid w:val="00C808AD"/>
    <w:rsid w:val="00C80D3C"/>
    <w:rsid w:val="00C81A57"/>
    <w:rsid w:val="00C83412"/>
    <w:rsid w:val="00C83D34"/>
    <w:rsid w:val="00C8406D"/>
    <w:rsid w:val="00C856F1"/>
    <w:rsid w:val="00C85D49"/>
    <w:rsid w:val="00C8624B"/>
    <w:rsid w:val="00C86353"/>
    <w:rsid w:val="00C90B8F"/>
    <w:rsid w:val="00C91293"/>
    <w:rsid w:val="00C912DF"/>
    <w:rsid w:val="00C92077"/>
    <w:rsid w:val="00C92AE8"/>
    <w:rsid w:val="00C941FE"/>
    <w:rsid w:val="00C94B66"/>
    <w:rsid w:val="00C94CC5"/>
    <w:rsid w:val="00C94DC0"/>
    <w:rsid w:val="00C953E0"/>
    <w:rsid w:val="00C95A55"/>
    <w:rsid w:val="00C95F56"/>
    <w:rsid w:val="00C965A5"/>
    <w:rsid w:val="00C972C0"/>
    <w:rsid w:val="00CA07EF"/>
    <w:rsid w:val="00CA0E6A"/>
    <w:rsid w:val="00CA18D0"/>
    <w:rsid w:val="00CA1D05"/>
    <w:rsid w:val="00CA1DA9"/>
    <w:rsid w:val="00CA28FF"/>
    <w:rsid w:val="00CA2D08"/>
    <w:rsid w:val="00CA337F"/>
    <w:rsid w:val="00CA3EE5"/>
    <w:rsid w:val="00CA4610"/>
    <w:rsid w:val="00CA4FA2"/>
    <w:rsid w:val="00CA5C0B"/>
    <w:rsid w:val="00CA64BE"/>
    <w:rsid w:val="00CA67FC"/>
    <w:rsid w:val="00CA6D67"/>
    <w:rsid w:val="00CB019A"/>
    <w:rsid w:val="00CB02BF"/>
    <w:rsid w:val="00CB0882"/>
    <w:rsid w:val="00CB20E4"/>
    <w:rsid w:val="00CB2C9B"/>
    <w:rsid w:val="00CB3D97"/>
    <w:rsid w:val="00CB4567"/>
    <w:rsid w:val="00CB4E17"/>
    <w:rsid w:val="00CB5B05"/>
    <w:rsid w:val="00CB5FBE"/>
    <w:rsid w:val="00CB6110"/>
    <w:rsid w:val="00CB6784"/>
    <w:rsid w:val="00CB7758"/>
    <w:rsid w:val="00CB7DB8"/>
    <w:rsid w:val="00CC2339"/>
    <w:rsid w:val="00CC29B2"/>
    <w:rsid w:val="00CC36BD"/>
    <w:rsid w:val="00CC3C05"/>
    <w:rsid w:val="00CC4005"/>
    <w:rsid w:val="00CC48E2"/>
    <w:rsid w:val="00CC4E85"/>
    <w:rsid w:val="00CC5462"/>
    <w:rsid w:val="00CC5C9E"/>
    <w:rsid w:val="00CC6283"/>
    <w:rsid w:val="00CC6964"/>
    <w:rsid w:val="00CC6EFF"/>
    <w:rsid w:val="00CC760F"/>
    <w:rsid w:val="00CC7E28"/>
    <w:rsid w:val="00CC7FF9"/>
    <w:rsid w:val="00CD02B7"/>
    <w:rsid w:val="00CD0590"/>
    <w:rsid w:val="00CD1458"/>
    <w:rsid w:val="00CD1919"/>
    <w:rsid w:val="00CD19C1"/>
    <w:rsid w:val="00CD2D36"/>
    <w:rsid w:val="00CD35F8"/>
    <w:rsid w:val="00CD38EA"/>
    <w:rsid w:val="00CD3EB7"/>
    <w:rsid w:val="00CD41C0"/>
    <w:rsid w:val="00CD444F"/>
    <w:rsid w:val="00CD4A50"/>
    <w:rsid w:val="00CD4DE1"/>
    <w:rsid w:val="00CD7625"/>
    <w:rsid w:val="00CD7B43"/>
    <w:rsid w:val="00CD7DE2"/>
    <w:rsid w:val="00CE00B8"/>
    <w:rsid w:val="00CE16D7"/>
    <w:rsid w:val="00CE1F42"/>
    <w:rsid w:val="00CE2531"/>
    <w:rsid w:val="00CE32D5"/>
    <w:rsid w:val="00CE3352"/>
    <w:rsid w:val="00CE357A"/>
    <w:rsid w:val="00CE377B"/>
    <w:rsid w:val="00CE3FA9"/>
    <w:rsid w:val="00CE447F"/>
    <w:rsid w:val="00CE69AF"/>
    <w:rsid w:val="00CF073A"/>
    <w:rsid w:val="00CF356F"/>
    <w:rsid w:val="00CF6019"/>
    <w:rsid w:val="00CF6BBD"/>
    <w:rsid w:val="00CF71F4"/>
    <w:rsid w:val="00CF7547"/>
    <w:rsid w:val="00CF7672"/>
    <w:rsid w:val="00D00717"/>
    <w:rsid w:val="00D0086E"/>
    <w:rsid w:val="00D02194"/>
    <w:rsid w:val="00D0254F"/>
    <w:rsid w:val="00D02B5B"/>
    <w:rsid w:val="00D03E9B"/>
    <w:rsid w:val="00D04604"/>
    <w:rsid w:val="00D04A9D"/>
    <w:rsid w:val="00D055BC"/>
    <w:rsid w:val="00D05BA4"/>
    <w:rsid w:val="00D06642"/>
    <w:rsid w:val="00D0706B"/>
    <w:rsid w:val="00D100DC"/>
    <w:rsid w:val="00D1060E"/>
    <w:rsid w:val="00D1081D"/>
    <w:rsid w:val="00D110E7"/>
    <w:rsid w:val="00D111CC"/>
    <w:rsid w:val="00D11530"/>
    <w:rsid w:val="00D11628"/>
    <w:rsid w:val="00D11F34"/>
    <w:rsid w:val="00D126D0"/>
    <w:rsid w:val="00D127DA"/>
    <w:rsid w:val="00D12A39"/>
    <w:rsid w:val="00D13E10"/>
    <w:rsid w:val="00D13E35"/>
    <w:rsid w:val="00D149BC"/>
    <w:rsid w:val="00D14C5A"/>
    <w:rsid w:val="00D15BD2"/>
    <w:rsid w:val="00D16EAD"/>
    <w:rsid w:val="00D1727F"/>
    <w:rsid w:val="00D200B9"/>
    <w:rsid w:val="00D2035E"/>
    <w:rsid w:val="00D21E25"/>
    <w:rsid w:val="00D22269"/>
    <w:rsid w:val="00D2233E"/>
    <w:rsid w:val="00D24013"/>
    <w:rsid w:val="00D24521"/>
    <w:rsid w:val="00D25DE5"/>
    <w:rsid w:val="00D264A0"/>
    <w:rsid w:val="00D26619"/>
    <w:rsid w:val="00D27B69"/>
    <w:rsid w:val="00D32DA1"/>
    <w:rsid w:val="00D3313F"/>
    <w:rsid w:val="00D33D7B"/>
    <w:rsid w:val="00D346BB"/>
    <w:rsid w:val="00D34A51"/>
    <w:rsid w:val="00D35442"/>
    <w:rsid w:val="00D36307"/>
    <w:rsid w:val="00D36446"/>
    <w:rsid w:val="00D37C11"/>
    <w:rsid w:val="00D37F37"/>
    <w:rsid w:val="00D40865"/>
    <w:rsid w:val="00D41501"/>
    <w:rsid w:val="00D425C3"/>
    <w:rsid w:val="00D42F1F"/>
    <w:rsid w:val="00D43739"/>
    <w:rsid w:val="00D456AB"/>
    <w:rsid w:val="00D46106"/>
    <w:rsid w:val="00D46D68"/>
    <w:rsid w:val="00D47240"/>
    <w:rsid w:val="00D47444"/>
    <w:rsid w:val="00D500F6"/>
    <w:rsid w:val="00D5236E"/>
    <w:rsid w:val="00D52771"/>
    <w:rsid w:val="00D52A42"/>
    <w:rsid w:val="00D537D9"/>
    <w:rsid w:val="00D5383B"/>
    <w:rsid w:val="00D54FFB"/>
    <w:rsid w:val="00D5529E"/>
    <w:rsid w:val="00D55C11"/>
    <w:rsid w:val="00D56B7E"/>
    <w:rsid w:val="00D57EFF"/>
    <w:rsid w:val="00D57F2E"/>
    <w:rsid w:val="00D6031B"/>
    <w:rsid w:val="00D60A86"/>
    <w:rsid w:val="00D612C1"/>
    <w:rsid w:val="00D615BF"/>
    <w:rsid w:val="00D62306"/>
    <w:rsid w:val="00D62396"/>
    <w:rsid w:val="00D634FB"/>
    <w:rsid w:val="00D6377D"/>
    <w:rsid w:val="00D639EB"/>
    <w:rsid w:val="00D646D7"/>
    <w:rsid w:val="00D64792"/>
    <w:rsid w:val="00D64A39"/>
    <w:rsid w:val="00D64BBD"/>
    <w:rsid w:val="00D64E9E"/>
    <w:rsid w:val="00D65776"/>
    <w:rsid w:val="00D67236"/>
    <w:rsid w:val="00D67C37"/>
    <w:rsid w:val="00D7051F"/>
    <w:rsid w:val="00D705CF"/>
    <w:rsid w:val="00D7167C"/>
    <w:rsid w:val="00D71AD4"/>
    <w:rsid w:val="00D72D16"/>
    <w:rsid w:val="00D7377E"/>
    <w:rsid w:val="00D745D8"/>
    <w:rsid w:val="00D760B8"/>
    <w:rsid w:val="00D76283"/>
    <w:rsid w:val="00D77199"/>
    <w:rsid w:val="00D77670"/>
    <w:rsid w:val="00D77841"/>
    <w:rsid w:val="00D818C8"/>
    <w:rsid w:val="00D81980"/>
    <w:rsid w:val="00D82E45"/>
    <w:rsid w:val="00D83699"/>
    <w:rsid w:val="00D849D3"/>
    <w:rsid w:val="00D85750"/>
    <w:rsid w:val="00D85B39"/>
    <w:rsid w:val="00D86AE5"/>
    <w:rsid w:val="00D86B8C"/>
    <w:rsid w:val="00D903EC"/>
    <w:rsid w:val="00D9060B"/>
    <w:rsid w:val="00D90B1D"/>
    <w:rsid w:val="00D90D3F"/>
    <w:rsid w:val="00D9103B"/>
    <w:rsid w:val="00D915CC"/>
    <w:rsid w:val="00D91A52"/>
    <w:rsid w:val="00D92038"/>
    <w:rsid w:val="00D92456"/>
    <w:rsid w:val="00D932F2"/>
    <w:rsid w:val="00D93CCE"/>
    <w:rsid w:val="00D94615"/>
    <w:rsid w:val="00D94776"/>
    <w:rsid w:val="00D95CC5"/>
    <w:rsid w:val="00D965C2"/>
    <w:rsid w:val="00D96BA4"/>
    <w:rsid w:val="00D96BF7"/>
    <w:rsid w:val="00D9772D"/>
    <w:rsid w:val="00D978DE"/>
    <w:rsid w:val="00D97B6C"/>
    <w:rsid w:val="00D97FEF"/>
    <w:rsid w:val="00DA332D"/>
    <w:rsid w:val="00DA3EA8"/>
    <w:rsid w:val="00DA440F"/>
    <w:rsid w:val="00DA4504"/>
    <w:rsid w:val="00DA4541"/>
    <w:rsid w:val="00DA4BD6"/>
    <w:rsid w:val="00DA5380"/>
    <w:rsid w:val="00DA6103"/>
    <w:rsid w:val="00DB0881"/>
    <w:rsid w:val="00DB0A4D"/>
    <w:rsid w:val="00DB0EDB"/>
    <w:rsid w:val="00DB15D4"/>
    <w:rsid w:val="00DB2098"/>
    <w:rsid w:val="00DB2B60"/>
    <w:rsid w:val="00DB2C71"/>
    <w:rsid w:val="00DB368C"/>
    <w:rsid w:val="00DB41C8"/>
    <w:rsid w:val="00DB6497"/>
    <w:rsid w:val="00DB6577"/>
    <w:rsid w:val="00DB6678"/>
    <w:rsid w:val="00DB7BD6"/>
    <w:rsid w:val="00DB7EAF"/>
    <w:rsid w:val="00DC0941"/>
    <w:rsid w:val="00DC0B79"/>
    <w:rsid w:val="00DC0BD9"/>
    <w:rsid w:val="00DC11F0"/>
    <w:rsid w:val="00DC1402"/>
    <w:rsid w:val="00DC193D"/>
    <w:rsid w:val="00DC210A"/>
    <w:rsid w:val="00DC269A"/>
    <w:rsid w:val="00DC2914"/>
    <w:rsid w:val="00DC2BE4"/>
    <w:rsid w:val="00DC4714"/>
    <w:rsid w:val="00DC47F4"/>
    <w:rsid w:val="00DC5108"/>
    <w:rsid w:val="00DC544A"/>
    <w:rsid w:val="00DC57D7"/>
    <w:rsid w:val="00DD01D5"/>
    <w:rsid w:val="00DD01F4"/>
    <w:rsid w:val="00DD1CA2"/>
    <w:rsid w:val="00DD2223"/>
    <w:rsid w:val="00DD2B95"/>
    <w:rsid w:val="00DD3B4E"/>
    <w:rsid w:val="00DD50AF"/>
    <w:rsid w:val="00DD55A7"/>
    <w:rsid w:val="00DD5D34"/>
    <w:rsid w:val="00DD6387"/>
    <w:rsid w:val="00DD76F3"/>
    <w:rsid w:val="00DE06C0"/>
    <w:rsid w:val="00DE07C6"/>
    <w:rsid w:val="00DE109F"/>
    <w:rsid w:val="00DE11E4"/>
    <w:rsid w:val="00DE1750"/>
    <w:rsid w:val="00DE17F1"/>
    <w:rsid w:val="00DE1C07"/>
    <w:rsid w:val="00DE2EDB"/>
    <w:rsid w:val="00DE30B8"/>
    <w:rsid w:val="00DE313C"/>
    <w:rsid w:val="00DE3401"/>
    <w:rsid w:val="00DE464F"/>
    <w:rsid w:val="00DE5BE2"/>
    <w:rsid w:val="00DE65AE"/>
    <w:rsid w:val="00DE6FB0"/>
    <w:rsid w:val="00DE70A4"/>
    <w:rsid w:val="00DE7486"/>
    <w:rsid w:val="00DE7754"/>
    <w:rsid w:val="00DE77C3"/>
    <w:rsid w:val="00DE7BB7"/>
    <w:rsid w:val="00DE7F34"/>
    <w:rsid w:val="00DF09C5"/>
    <w:rsid w:val="00DF1419"/>
    <w:rsid w:val="00DF1B27"/>
    <w:rsid w:val="00DF3078"/>
    <w:rsid w:val="00DF39D1"/>
    <w:rsid w:val="00DF486D"/>
    <w:rsid w:val="00DF4FBC"/>
    <w:rsid w:val="00DF636C"/>
    <w:rsid w:val="00DF6953"/>
    <w:rsid w:val="00E00052"/>
    <w:rsid w:val="00E0179B"/>
    <w:rsid w:val="00E0272A"/>
    <w:rsid w:val="00E0381F"/>
    <w:rsid w:val="00E03933"/>
    <w:rsid w:val="00E03AFE"/>
    <w:rsid w:val="00E03B58"/>
    <w:rsid w:val="00E041D2"/>
    <w:rsid w:val="00E04663"/>
    <w:rsid w:val="00E04A1A"/>
    <w:rsid w:val="00E04BDC"/>
    <w:rsid w:val="00E05B4E"/>
    <w:rsid w:val="00E05E10"/>
    <w:rsid w:val="00E075CB"/>
    <w:rsid w:val="00E0761D"/>
    <w:rsid w:val="00E10416"/>
    <w:rsid w:val="00E11D6A"/>
    <w:rsid w:val="00E12DA7"/>
    <w:rsid w:val="00E13E11"/>
    <w:rsid w:val="00E14121"/>
    <w:rsid w:val="00E14B37"/>
    <w:rsid w:val="00E14B8B"/>
    <w:rsid w:val="00E15958"/>
    <w:rsid w:val="00E15B15"/>
    <w:rsid w:val="00E17C0E"/>
    <w:rsid w:val="00E17FBA"/>
    <w:rsid w:val="00E201BD"/>
    <w:rsid w:val="00E206AB"/>
    <w:rsid w:val="00E20A68"/>
    <w:rsid w:val="00E21015"/>
    <w:rsid w:val="00E21225"/>
    <w:rsid w:val="00E2262C"/>
    <w:rsid w:val="00E23667"/>
    <w:rsid w:val="00E23FDF"/>
    <w:rsid w:val="00E24067"/>
    <w:rsid w:val="00E24260"/>
    <w:rsid w:val="00E244C3"/>
    <w:rsid w:val="00E24B1B"/>
    <w:rsid w:val="00E256EB"/>
    <w:rsid w:val="00E2598B"/>
    <w:rsid w:val="00E273AA"/>
    <w:rsid w:val="00E27ECD"/>
    <w:rsid w:val="00E27EDE"/>
    <w:rsid w:val="00E305D6"/>
    <w:rsid w:val="00E30A6C"/>
    <w:rsid w:val="00E30ADB"/>
    <w:rsid w:val="00E310C3"/>
    <w:rsid w:val="00E3159B"/>
    <w:rsid w:val="00E317ED"/>
    <w:rsid w:val="00E31921"/>
    <w:rsid w:val="00E319B1"/>
    <w:rsid w:val="00E31EEC"/>
    <w:rsid w:val="00E32045"/>
    <w:rsid w:val="00E32070"/>
    <w:rsid w:val="00E33D61"/>
    <w:rsid w:val="00E3416E"/>
    <w:rsid w:val="00E342F1"/>
    <w:rsid w:val="00E347E2"/>
    <w:rsid w:val="00E35339"/>
    <w:rsid w:val="00E35E57"/>
    <w:rsid w:val="00E361C9"/>
    <w:rsid w:val="00E40588"/>
    <w:rsid w:val="00E4170A"/>
    <w:rsid w:val="00E41F70"/>
    <w:rsid w:val="00E4279B"/>
    <w:rsid w:val="00E4296B"/>
    <w:rsid w:val="00E42C75"/>
    <w:rsid w:val="00E437D7"/>
    <w:rsid w:val="00E43A18"/>
    <w:rsid w:val="00E44ED2"/>
    <w:rsid w:val="00E45342"/>
    <w:rsid w:val="00E4571E"/>
    <w:rsid w:val="00E46261"/>
    <w:rsid w:val="00E5001E"/>
    <w:rsid w:val="00E503BF"/>
    <w:rsid w:val="00E50879"/>
    <w:rsid w:val="00E51933"/>
    <w:rsid w:val="00E51E34"/>
    <w:rsid w:val="00E521D9"/>
    <w:rsid w:val="00E52327"/>
    <w:rsid w:val="00E52A8B"/>
    <w:rsid w:val="00E53790"/>
    <w:rsid w:val="00E54181"/>
    <w:rsid w:val="00E54402"/>
    <w:rsid w:val="00E549FC"/>
    <w:rsid w:val="00E54FA3"/>
    <w:rsid w:val="00E55069"/>
    <w:rsid w:val="00E56A78"/>
    <w:rsid w:val="00E5741D"/>
    <w:rsid w:val="00E5799F"/>
    <w:rsid w:val="00E57AE0"/>
    <w:rsid w:val="00E57E66"/>
    <w:rsid w:val="00E63A8A"/>
    <w:rsid w:val="00E63D8F"/>
    <w:rsid w:val="00E63E40"/>
    <w:rsid w:val="00E64517"/>
    <w:rsid w:val="00E7031D"/>
    <w:rsid w:val="00E7037B"/>
    <w:rsid w:val="00E70816"/>
    <w:rsid w:val="00E70F2D"/>
    <w:rsid w:val="00E724D5"/>
    <w:rsid w:val="00E7256F"/>
    <w:rsid w:val="00E725F0"/>
    <w:rsid w:val="00E729E5"/>
    <w:rsid w:val="00E74A64"/>
    <w:rsid w:val="00E75004"/>
    <w:rsid w:val="00E75220"/>
    <w:rsid w:val="00E75A89"/>
    <w:rsid w:val="00E774F1"/>
    <w:rsid w:val="00E77A47"/>
    <w:rsid w:val="00E77A82"/>
    <w:rsid w:val="00E802AB"/>
    <w:rsid w:val="00E816B0"/>
    <w:rsid w:val="00E81A6F"/>
    <w:rsid w:val="00E8239C"/>
    <w:rsid w:val="00E8309A"/>
    <w:rsid w:val="00E8318F"/>
    <w:rsid w:val="00E850D7"/>
    <w:rsid w:val="00E86180"/>
    <w:rsid w:val="00E86FFF"/>
    <w:rsid w:val="00E90A52"/>
    <w:rsid w:val="00E9313A"/>
    <w:rsid w:val="00E93302"/>
    <w:rsid w:val="00E9471B"/>
    <w:rsid w:val="00E94D3D"/>
    <w:rsid w:val="00E95958"/>
    <w:rsid w:val="00E9614B"/>
    <w:rsid w:val="00E96889"/>
    <w:rsid w:val="00EA0672"/>
    <w:rsid w:val="00EA07AC"/>
    <w:rsid w:val="00EA10C2"/>
    <w:rsid w:val="00EA1665"/>
    <w:rsid w:val="00EA1880"/>
    <w:rsid w:val="00EA1C5B"/>
    <w:rsid w:val="00EA3A03"/>
    <w:rsid w:val="00EA3AAE"/>
    <w:rsid w:val="00EA3AC0"/>
    <w:rsid w:val="00EA3DB6"/>
    <w:rsid w:val="00EA4466"/>
    <w:rsid w:val="00EA47AF"/>
    <w:rsid w:val="00EA4F0C"/>
    <w:rsid w:val="00EA6173"/>
    <w:rsid w:val="00EA6464"/>
    <w:rsid w:val="00EA6822"/>
    <w:rsid w:val="00EA6C99"/>
    <w:rsid w:val="00EA6CDC"/>
    <w:rsid w:val="00EA7174"/>
    <w:rsid w:val="00EA74E2"/>
    <w:rsid w:val="00EB0DF4"/>
    <w:rsid w:val="00EB1B5A"/>
    <w:rsid w:val="00EB2997"/>
    <w:rsid w:val="00EB3AA9"/>
    <w:rsid w:val="00EB3AD9"/>
    <w:rsid w:val="00EB5604"/>
    <w:rsid w:val="00EB564A"/>
    <w:rsid w:val="00EB5947"/>
    <w:rsid w:val="00EB60DF"/>
    <w:rsid w:val="00EB6133"/>
    <w:rsid w:val="00EB6B2E"/>
    <w:rsid w:val="00EB6F90"/>
    <w:rsid w:val="00EB7380"/>
    <w:rsid w:val="00EC0380"/>
    <w:rsid w:val="00EC1724"/>
    <w:rsid w:val="00EC1C0D"/>
    <w:rsid w:val="00EC1D48"/>
    <w:rsid w:val="00EC2076"/>
    <w:rsid w:val="00EC2B1E"/>
    <w:rsid w:val="00EC5B56"/>
    <w:rsid w:val="00EC78C4"/>
    <w:rsid w:val="00EC7B3E"/>
    <w:rsid w:val="00ED0714"/>
    <w:rsid w:val="00ED0B90"/>
    <w:rsid w:val="00ED0CF7"/>
    <w:rsid w:val="00ED0CF9"/>
    <w:rsid w:val="00ED191A"/>
    <w:rsid w:val="00ED2BF4"/>
    <w:rsid w:val="00ED3354"/>
    <w:rsid w:val="00ED3E0A"/>
    <w:rsid w:val="00ED4DA2"/>
    <w:rsid w:val="00ED4E21"/>
    <w:rsid w:val="00ED4F49"/>
    <w:rsid w:val="00ED53C2"/>
    <w:rsid w:val="00ED6D7A"/>
    <w:rsid w:val="00ED73AF"/>
    <w:rsid w:val="00ED7B76"/>
    <w:rsid w:val="00EE038A"/>
    <w:rsid w:val="00EE0A88"/>
    <w:rsid w:val="00EE1B95"/>
    <w:rsid w:val="00EE1E5E"/>
    <w:rsid w:val="00EE21EA"/>
    <w:rsid w:val="00EE26CF"/>
    <w:rsid w:val="00EE318E"/>
    <w:rsid w:val="00EE33B5"/>
    <w:rsid w:val="00EE3483"/>
    <w:rsid w:val="00EE36F7"/>
    <w:rsid w:val="00EE3E55"/>
    <w:rsid w:val="00EE473F"/>
    <w:rsid w:val="00EE47BD"/>
    <w:rsid w:val="00EE4F81"/>
    <w:rsid w:val="00EE5C50"/>
    <w:rsid w:val="00EE5C8C"/>
    <w:rsid w:val="00EE6432"/>
    <w:rsid w:val="00EE678A"/>
    <w:rsid w:val="00EE6F6E"/>
    <w:rsid w:val="00EE6FA9"/>
    <w:rsid w:val="00EE706F"/>
    <w:rsid w:val="00EE707F"/>
    <w:rsid w:val="00EE7160"/>
    <w:rsid w:val="00EE7AD2"/>
    <w:rsid w:val="00EF0C6C"/>
    <w:rsid w:val="00EF0EEA"/>
    <w:rsid w:val="00EF1587"/>
    <w:rsid w:val="00EF16B0"/>
    <w:rsid w:val="00EF17FD"/>
    <w:rsid w:val="00EF184B"/>
    <w:rsid w:val="00EF256A"/>
    <w:rsid w:val="00EF272C"/>
    <w:rsid w:val="00EF2F84"/>
    <w:rsid w:val="00EF31D9"/>
    <w:rsid w:val="00EF31E6"/>
    <w:rsid w:val="00EF41DC"/>
    <w:rsid w:val="00EF424A"/>
    <w:rsid w:val="00EF4994"/>
    <w:rsid w:val="00EF4CF9"/>
    <w:rsid w:val="00EF5265"/>
    <w:rsid w:val="00EF5A94"/>
    <w:rsid w:val="00EF5BA2"/>
    <w:rsid w:val="00EF64A5"/>
    <w:rsid w:val="00EF6931"/>
    <w:rsid w:val="00EF7281"/>
    <w:rsid w:val="00EF7776"/>
    <w:rsid w:val="00F00260"/>
    <w:rsid w:val="00F0130F"/>
    <w:rsid w:val="00F01885"/>
    <w:rsid w:val="00F01C0D"/>
    <w:rsid w:val="00F0205A"/>
    <w:rsid w:val="00F022B4"/>
    <w:rsid w:val="00F04672"/>
    <w:rsid w:val="00F04805"/>
    <w:rsid w:val="00F04C53"/>
    <w:rsid w:val="00F05E0E"/>
    <w:rsid w:val="00F05F29"/>
    <w:rsid w:val="00F06E69"/>
    <w:rsid w:val="00F100CA"/>
    <w:rsid w:val="00F10503"/>
    <w:rsid w:val="00F1056A"/>
    <w:rsid w:val="00F10D24"/>
    <w:rsid w:val="00F11122"/>
    <w:rsid w:val="00F112B9"/>
    <w:rsid w:val="00F12091"/>
    <w:rsid w:val="00F12235"/>
    <w:rsid w:val="00F1281D"/>
    <w:rsid w:val="00F1455B"/>
    <w:rsid w:val="00F151CE"/>
    <w:rsid w:val="00F1528C"/>
    <w:rsid w:val="00F152E8"/>
    <w:rsid w:val="00F1543D"/>
    <w:rsid w:val="00F15A75"/>
    <w:rsid w:val="00F16F53"/>
    <w:rsid w:val="00F1779D"/>
    <w:rsid w:val="00F17BED"/>
    <w:rsid w:val="00F207D2"/>
    <w:rsid w:val="00F20B08"/>
    <w:rsid w:val="00F20D75"/>
    <w:rsid w:val="00F210C7"/>
    <w:rsid w:val="00F216AE"/>
    <w:rsid w:val="00F220C3"/>
    <w:rsid w:val="00F222AC"/>
    <w:rsid w:val="00F23567"/>
    <w:rsid w:val="00F258DE"/>
    <w:rsid w:val="00F260E7"/>
    <w:rsid w:val="00F2663C"/>
    <w:rsid w:val="00F268E8"/>
    <w:rsid w:val="00F30528"/>
    <w:rsid w:val="00F32D07"/>
    <w:rsid w:val="00F33081"/>
    <w:rsid w:val="00F337B8"/>
    <w:rsid w:val="00F342AF"/>
    <w:rsid w:val="00F3455B"/>
    <w:rsid w:val="00F35A13"/>
    <w:rsid w:val="00F35FAB"/>
    <w:rsid w:val="00F36186"/>
    <w:rsid w:val="00F36542"/>
    <w:rsid w:val="00F3660A"/>
    <w:rsid w:val="00F375C7"/>
    <w:rsid w:val="00F379EE"/>
    <w:rsid w:val="00F406AA"/>
    <w:rsid w:val="00F407BA"/>
    <w:rsid w:val="00F410EE"/>
    <w:rsid w:val="00F416B1"/>
    <w:rsid w:val="00F42033"/>
    <w:rsid w:val="00F4288C"/>
    <w:rsid w:val="00F42A61"/>
    <w:rsid w:val="00F42A92"/>
    <w:rsid w:val="00F42FF7"/>
    <w:rsid w:val="00F44212"/>
    <w:rsid w:val="00F45022"/>
    <w:rsid w:val="00F45171"/>
    <w:rsid w:val="00F45B8F"/>
    <w:rsid w:val="00F46076"/>
    <w:rsid w:val="00F46475"/>
    <w:rsid w:val="00F509F6"/>
    <w:rsid w:val="00F5115F"/>
    <w:rsid w:val="00F5189B"/>
    <w:rsid w:val="00F5241D"/>
    <w:rsid w:val="00F537E7"/>
    <w:rsid w:val="00F53B0D"/>
    <w:rsid w:val="00F53B3B"/>
    <w:rsid w:val="00F54A05"/>
    <w:rsid w:val="00F55281"/>
    <w:rsid w:val="00F565EA"/>
    <w:rsid w:val="00F56C63"/>
    <w:rsid w:val="00F56DF2"/>
    <w:rsid w:val="00F614EE"/>
    <w:rsid w:val="00F620BE"/>
    <w:rsid w:val="00F62455"/>
    <w:rsid w:val="00F625C1"/>
    <w:rsid w:val="00F6279A"/>
    <w:rsid w:val="00F62E43"/>
    <w:rsid w:val="00F63E9A"/>
    <w:rsid w:val="00F6430D"/>
    <w:rsid w:val="00F64B9D"/>
    <w:rsid w:val="00F64D53"/>
    <w:rsid w:val="00F64E8E"/>
    <w:rsid w:val="00F650C4"/>
    <w:rsid w:val="00F66CDB"/>
    <w:rsid w:val="00F66DDA"/>
    <w:rsid w:val="00F67971"/>
    <w:rsid w:val="00F70152"/>
    <w:rsid w:val="00F70D40"/>
    <w:rsid w:val="00F7102B"/>
    <w:rsid w:val="00F7207C"/>
    <w:rsid w:val="00F72CEA"/>
    <w:rsid w:val="00F74663"/>
    <w:rsid w:val="00F74F6C"/>
    <w:rsid w:val="00F75AED"/>
    <w:rsid w:val="00F7639E"/>
    <w:rsid w:val="00F76811"/>
    <w:rsid w:val="00F774E5"/>
    <w:rsid w:val="00F7753A"/>
    <w:rsid w:val="00F77E98"/>
    <w:rsid w:val="00F803C7"/>
    <w:rsid w:val="00F80F61"/>
    <w:rsid w:val="00F81547"/>
    <w:rsid w:val="00F8305B"/>
    <w:rsid w:val="00F8399F"/>
    <w:rsid w:val="00F83EA8"/>
    <w:rsid w:val="00F84C4D"/>
    <w:rsid w:val="00F84C93"/>
    <w:rsid w:val="00F855CF"/>
    <w:rsid w:val="00F857D3"/>
    <w:rsid w:val="00F861E6"/>
    <w:rsid w:val="00F8624C"/>
    <w:rsid w:val="00F86649"/>
    <w:rsid w:val="00F87147"/>
    <w:rsid w:val="00F87877"/>
    <w:rsid w:val="00F87BCA"/>
    <w:rsid w:val="00F87D32"/>
    <w:rsid w:val="00F90067"/>
    <w:rsid w:val="00F90BDB"/>
    <w:rsid w:val="00F920BB"/>
    <w:rsid w:val="00F92537"/>
    <w:rsid w:val="00F926BB"/>
    <w:rsid w:val="00F937FA"/>
    <w:rsid w:val="00F93B24"/>
    <w:rsid w:val="00F96145"/>
    <w:rsid w:val="00F9694E"/>
    <w:rsid w:val="00F973C3"/>
    <w:rsid w:val="00F97896"/>
    <w:rsid w:val="00F97F21"/>
    <w:rsid w:val="00FA1ED5"/>
    <w:rsid w:val="00FA3039"/>
    <w:rsid w:val="00FA3BE3"/>
    <w:rsid w:val="00FA3BE5"/>
    <w:rsid w:val="00FA3D72"/>
    <w:rsid w:val="00FA43D4"/>
    <w:rsid w:val="00FA460B"/>
    <w:rsid w:val="00FA4EAE"/>
    <w:rsid w:val="00FA5066"/>
    <w:rsid w:val="00FA61C1"/>
    <w:rsid w:val="00FA75C8"/>
    <w:rsid w:val="00FB08EF"/>
    <w:rsid w:val="00FB11FE"/>
    <w:rsid w:val="00FB15A0"/>
    <w:rsid w:val="00FB16D7"/>
    <w:rsid w:val="00FB434F"/>
    <w:rsid w:val="00FB4FB8"/>
    <w:rsid w:val="00FB5A0D"/>
    <w:rsid w:val="00FB5B77"/>
    <w:rsid w:val="00FC04BC"/>
    <w:rsid w:val="00FC0CDA"/>
    <w:rsid w:val="00FC0E43"/>
    <w:rsid w:val="00FC11E4"/>
    <w:rsid w:val="00FC13D9"/>
    <w:rsid w:val="00FC19B3"/>
    <w:rsid w:val="00FC1DFC"/>
    <w:rsid w:val="00FC206D"/>
    <w:rsid w:val="00FC21FF"/>
    <w:rsid w:val="00FC3065"/>
    <w:rsid w:val="00FC3841"/>
    <w:rsid w:val="00FC3FA9"/>
    <w:rsid w:val="00FC437B"/>
    <w:rsid w:val="00FC5040"/>
    <w:rsid w:val="00FC56F1"/>
    <w:rsid w:val="00FC6ED8"/>
    <w:rsid w:val="00FC7F01"/>
    <w:rsid w:val="00FD075F"/>
    <w:rsid w:val="00FD182C"/>
    <w:rsid w:val="00FD1C2B"/>
    <w:rsid w:val="00FD1F70"/>
    <w:rsid w:val="00FD2443"/>
    <w:rsid w:val="00FD466F"/>
    <w:rsid w:val="00FD536C"/>
    <w:rsid w:val="00FD6366"/>
    <w:rsid w:val="00FD7308"/>
    <w:rsid w:val="00FD7CCD"/>
    <w:rsid w:val="00FE0832"/>
    <w:rsid w:val="00FE2206"/>
    <w:rsid w:val="00FE294E"/>
    <w:rsid w:val="00FE507E"/>
    <w:rsid w:val="00FE5365"/>
    <w:rsid w:val="00FE5BF8"/>
    <w:rsid w:val="00FE5DB7"/>
    <w:rsid w:val="00FE628F"/>
    <w:rsid w:val="00FE636F"/>
    <w:rsid w:val="00FE6479"/>
    <w:rsid w:val="00FE6909"/>
    <w:rsid w:val="00FE73DF"/>
    <w:rsid w:val="00FE791B"/>
    <w:rsid w:val="00FF0214"/>
    <w:rsid w:val="00FF026A"/>
    <w:rsid w:val="00FF166C"/>
    <w:rsid w:val="00FF1D91"/>
    <w:rsid w:val="00FF23EF"/>
    <w:rsid w:val="00FF28C6"/>
    <w:rsid w:val="00FF52E7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0359A"/>
  <w15:docId w15:val="{78ECF255-8D7A-4AC2-BBCF-8ADBC340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6C"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B61E0"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3B61E0"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3B61E0"/>
    <w:pPr>
      <w:keepNext/>
      <w:jc w:val="center"/>
      <w:outlineLvl w:val="2"/>
    </w:pPr>
    <w:rPr>
      <w:rFonts w:ascii="Arial" w:hAnsi="Arial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3B61E0"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3B61E0"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3B61E0"/>
    <w:pPr>
      <w:keepNext/>
      <w:shd w:val="clear" w:color="auto" w:fill="CCCCCC"/>
      <w:jc w:val="center"/>
      <w:outlineLvl w:val="5"/>
    </w:pPr>
    <w:rPr>
      <w:i/>
      <w:iCs/>
      <w:color w:val="000000"/>
      <w:sz w:val="24"/>
    </w:rPr>
  </w:style>
  <w:style w:type="paragraph" w:styleId="Nagwek7">
    <w:name w:val="heading 7"/>
    <w:basedOn w:val="Normalny"/>
    <w:next w:val="Normalny"/>
    <w:link w:val="Nagwek7Znak"/>
    <w:qFormat/>
    <w:rsid w:val="003B61E0"/>
    <w:pPr>
      <w:keepNext/>
      <w:ind w:left="340" w:hanging="227"/>
      <w:jc w:val="center"/>
      <w:outlineLvl w:val="6"/>
    </w:pPr>
    <w:rPr>
      <w:rFonts w:ascii="Arial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B61E0"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3B61E0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link w:val="Nagwek3"/>
    <w:rsid w:val="00664EE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4D4BD2"/>
    <w:rPr>
      <w:i/>
      <w:iCs/>
      <w:color w:val="000000"/>
      <w:sz w:val="24"/>
      <w:shd w:val="clear" w:color="auto" w:fill="CCCCCC"/>
      <w:lang w:eastAsia="ar-SA"/>
    </w:rPr>
  </w:style>
  <w:style w:type="character" w:customStyle="1" w:styleId="Nagwek7Znak">
    <w:name w:val="Nagłówek 7 Znak"/>
    <w:link w:val="Nagwek7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4D4BD2"/>
    <w:rPr>
      <w:rFonts w:ascii="Arial" w:hAnsi="Arial" w:cs="Arial"/>
      <w:sz w:val="22"/>
      <w:szCs w:val="22"/>
      <w:lang w:eastAsia="ar-SA"/>
    </w:rPr>
  </w:style>
  <w:style w:type="character" w:customStyle="1" w:styleId="WW8Num2z0">
    <w:name w:val="WW8Num2z0"/>
    <w:rsid w:val="003B61E0"/>
    <w:rPr>
      <w:rFonts w:ascii="Wingdings" w:hAnsi="Wingdings" w:cs="Times New Roman"/>
    </w:rPr>
  </w:style>
  <w:style w:type="character" w:customStyle="1" w:styleId="WW8Num3z0">
    <w:name w:val="WW8Num3z0"/>
    <w:rsid w:val="003B61E0"/>
    <w:rPr>
      <w:rFonts w:ascii="Symbol" w:hAnsi="Symbol"/>
      <w:b/>
    </w:rPr>
  </w:style>
  <w:style w:type="character" w:customStyle="1" w:styleId="WW8Num4z0">
    <w:name w:val="WW8Num4z0"/>
    <w:rsid w:val="003B61E0"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rsid w:val="003B61E0"/>
    <w:rPr>
      <w:b w:val="0"/>
      <w:i w:val="0"/>
    </w:rPr>
  </w:style>
  <w:style w:type="character" w:customStyle="1" w:styleId="WW8Num21z0">
    <w:name w:val="WW8Num21z0"/>
    <w:rsid w:val="003B61E0"/>
    <w:rPr>
      <w:b w:val="0"/>
      <w:i w:val="0"/>
    </w:rPr>
  </w:style>
  <w:style w:type="character" w:customStyle="1" w:styleId="WW8Num22z0">
    <w:name w:val="WW8Num22z0"/>
    <w:rsid w:val="003B61E0"/>
    <w:rPr>
      <w:b w:val="0"/>
      <w:i w:val="0"/>
    </w:rPr>
  </w:style>
  <w:style w:type="character" w:customStyle="1" w:styleId="WW8Num24z0">
    <w:name w:val="WW8Num24z0"/>
    <w:rsid w:val="003B61E0"/>
    <w:rPr>
      <w:color w:val="000000"/>
    </w:rPr>
  </w:style>
  <w:style w:type="character" w:customStyle="1" w:styleId="WW8Num25z0">
    <w:name w:val="WW8Num25z0"/>
    <w:rsid w:val="003B61E0"/>
    <w:rPr>
      <w:b w:val="0"/>
      <w:i w:val="0"/>
    </w:rPr>
  </w:style>
  <w:style w:type="character" w:customStyle="1" w:styleId="WW8Num26z0">
    <w:name w:val="WW8Num26z0"/>
    <w:rsid w:val="003B61E0"/>
    <w:rPr>
      <w:b w:val="0"/>
      <w:i w:val="0"/>
    </w:rPr>
  </w:style>
  <w:style w:type="character" w:customStyle="1" w:styleId="WW8Num27z0">
    <w:name w:val="WW8Num27z0"/>
    <w:rsid w:val="003B61E0"/>
    <w:rPr>
      <w:b w:val="0"/>
      <w:i w:val="0"/>
    </w:rPr>
  </w:style>
  <w:style w:type="character" w:customStyle="1" w:styleId="WW8Num30z0">
    <w:name w:val="WW8Num30z0"/>
    <w:rsid w:val="003B61E0"/>
    <w:rPr>
      <w:b w:val="0"/>
      <w:i w:val="0"/>
    </w:rPr>
  </w:style>
  <w:style w:type="character" w:customStyle="1" w:styleId="WW8Num32z0">
    <w:name w:val="WW8Num32z0"/>
    <w:rsid w:val="003B61E0"/>
    <w:rPr>
      <w:b w:val="0"/>
      <w:i w:val="0"/>
    </w:rPr>
  </w:style>
  <w:style w:type="character" w:customStyle="1" w:styleId="WW8Num33z0">
    <w:name w:val="WW8Num33z0"/>
    <w:rsid w:val="003B61E0"/>
    <w:rPr>
      <w:b w:val="0"/>
      <w:i w:val="0"/>
    </w:rPr>
  </w:style>
  <w:style w:type="character" w:customStyle="1" w:styleId="WW8Num33z2">
    <w:name w:val="WW8Num33z2"/>
    <w:rsid w:val="003B61E0"/>
    <w:rPr>
      <w:b/>
      <w:i w:val="0"/>
    </w:rPr>
  </w:style>
  <w:style w:type="character" w:customStyle="1" w:styleId="WW8Num34z0">
    <w:name w:val="WW8Num34z0"/>
    <w:rsid w:val="003B61E0"/>
    <w:rPr>
      <w:b w:val="0"/>
      <w:i w:val="0"/>
    </w:rPr>
  </w:style>
  <w:style w:type="character" w:customStyle="1" w:styleId="WW8Num52z0">
    <w:name w:val="WW8Num52z0"/>
    <w:rsid w:val="003B61E0"/>
    <w:rPr>
      <w:rFonts w:ascii="Symbol" w:hAnsi="Symbol" w:cs="Times New Roman"/>
    </w:rPr>
  </w:style>
  <w:style w:type="character" w:customStyle="1" w:styleId="WW8Num53z0">
    <w:name w:val="WW8Num53z0"/>
    <w:rsid w:val="003B61E0"/>
    <w:rPr>
      <w:b w:val="0"/>
      <w:i w:val="0"/>
    </w:rPr>
  </w:style>
  <w:style w:type="character" w:customStyle="1" w:styleId="WW8Num54z0">
    <w:name w:val="WW8Num54z0"/>
    <w:rsid w:val="003B61E0"/>
    <w:rPr>
      <w:rFonts w:ascii="Symbol" w:hAnsi="Symbol" w:cs="Times New Roman"/>
    </w:rPr>
  </w:style>
  <w:style w:type="character" w:customStyle="1" w:styleId="WW8Num55z0">
    <w:name w:val="WW8Num55z0"/>
    <w:rsid w:val="003B61E0"/>
    <w:rPr>
      <w:rFonts w:ascii="Symbol" w:hAnsi="Symbol" w:cs="Times New Roman"/>
    </w:rPr>
  </w:style>
  <w:style w:type="character" w:customStyle="1" w:styleId="WW8Num56z0">
    <w:name w:val="WW8Num56z0"/>
    <w:rsid w:val="003B61E0"/>
    <w:rPr>
      <w:rFonts w:ascii="Symbol" w:hAnsi="Symbol" w:cs="Times New Roman"/>
    </w:rPr>
  </w:style>
  <w:style w:type="character" w:customStyle="1" w:styleId="WW8Num57z0">
    <w:name w:val="WW8Num57z0"/>
    <w:rsid w:val="003B61E0"/>
    <w:rPr>
      <w:rFonts w:ascii="Symbol" w:hAnsi="Symbol" w:cs="Times New Roman"/>
    </w:rPr>
  </w:style>
  <w:style w:type="character" w:customStyle="1" w:styleId="WW8Num58z0">
    <w:name w:val="WW8Num58z0"/>
    <w:rsid w:val="003B61E0"/>
    <w:rPr>
      <w:b/>
      <w:i w:val="0"/>
    </w:rPr>
  </w:style>
  <w:style w:type="character" w:customStyle="1" w:styleId="Absatz-Standardschriftart">
    <w:name w:val="Absatz-Standardschriftart"/>
    <w:rsid w:val="003B61E0"/>
  </w:style>
  <w:style w:type="character" w:customStyle="1" w:styleId="WW8Num59z0">
    <w:name w:val="WW8Num59z0"/>
    <w:rsid w:val="003B61E0"/>
    <w:rPr>
      <w:rFonts w:ascii="Symbol" w:hAnsi="Symbol" w:cs="Times New Roman"/>
    </w:rPr>
  </w:style>
  <w:style w:type="character" w:customStyle="1" w:styleId="WW8Num60z0">
    <w:name w:val="WW8Num60z0"/>
    <w:rsid w:val="003B61E0"/>
    <w:rPr>
      <w:b/>
    </w:rPr>
  </w:style>
  <w:style w:type="character" w:customStyle="1" w:styleId="WW-Absatz-Standardschriftart">
    <w:name w:val="WW-Absatz-Standardschriftart"/>
    <w:rsid w:val="003B61E0"/>
  </w:style>
  <w:style w:type="character" w:customStyle="1" w:styleId="WW-Domylnaczcionkaakapitu">
    <w:name w:val="WW-Domyślna czcionka akapitu"/>
    <w:rsid w:val="003B61E0"/>
  </w:style>
  <w:style w:type="character" w:styleId="Numerstrony">
    <w:name w:val="page number"/>
    <w:basedOn w:val="WW-Domylnaczcionkaakapitu"/>
    <w:rsid w:val="003B61E0"/>
  </w:style>
  <w:style w:type="character" w:customStyle="1" w:styleId="Znakinumeracji">
    <w:name w:val="Znaki numeracji"/>
    <w:rsid w:val="003B61E0"/>
  </w:style>
  <w:style w:type="character" w:customStyle="1" w:styleId="Symbolewypunktowania">
    <w:name w:val="Symbole wypunktowania"/>
    <w:rsid w:val="003B61E0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3B61E0"/>
  </w:style>
  <w:style w:type="character" w:customStyle="1" w:styleId="WW-Absatz-Standardschriftart11">
    <w:name w:val="WW-Absatz-Standardschriftart11"/>
    <w:rsid w:val="003B61E0"/>
  </w:style>
  <w:style w:type="character" w:customStyle="1" w:styleId="WW-Absatz-Standardschriftart111">
    <w:name w:val="WW-Absatz-Standardschriftart111"/>
    <w:rsid w:val="003B61E0"/>
  </w:style>
  <w:style w:type="character" w:customStyle="1" w:styleId="WW-Absatz-Standardschriftart1111">
    <w:name w:val="WW-Absatz-Standardschriftart1111"/>
    <w:rsid w:val="003B61E0"/>
  </w:style>
  <w:style w:type="character" w:customStyle="1" w:styleId="WW8Num8z0">
    <w:name w:val="WW8Num8z0"/>
    <w:rsid w:val="003B61E0"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rsid w:val="003B61E0"/>
    <w:rPr>
      <w:b w:val="0"/>
      <w:i w:val="0"/>
    </w:rPr>
  </w:style>
  <w:style w:type="character" w:customStyle="1" w:styleId="WW8Num28z0">
    <w:name w:val="WW8Num28z0"/>
    <w:rsid w:val="003B61E0"/>
    <w:rPr>
      <w:color w:val="000000"/>
    </w:rPr>
  </w:style>
  <w:style w:type="character" w:customStyle="1" w:styleId="WW8Num29z0">
    <w:name w:val="WW8Num29z0"/>
    <w:rsid w:val="003B61E0"/>
    <w:rPr>
      <w:b w:val="0"/>
      <w:i w:val="0"/>
    </w:rPr>
  </w:style>
  <w:style w:type="character" w:customStyle="1" w:styleId="WW8Num36z0">
    <w:name w:val="WW8Num36z0"/>
    <w:rsid w:val="003B61E0"/>
    <w:rPr>
      <w:b w:val="0"/>
      <w:i w:val="0"/>
    </w:rPr>
  </w:style>
  <w:style w:type="character" w:customStyle="1" w:styleId="WW8Num38z0">
    <w:name w:val="WW8Num38z0"/>
    <w:rsid w:val="003B61E0"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rsid w:val="003B61E0"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rsid w:val="003B61E0"/>
    <w:rPr>
      <w:b/>
      <w:i w:val="0"/>
    </w:rPr>
  </w:style>
  <w:style w:type="character" w:customStyle="1" w:styleId="WW8Num40z0">
    <w:name w:val="WW8Num40z0"/>
    <w:rsid w:val="003B61E0"/>
    <w:rPr>
      <w:b w:val="0"/>
      <w:i w:val="0"/>
    </w:rPr>
  </w:style>
  <w:style w:type="character" w:customStyle="1" w:styleId="WW8Num42z2">
    <w:name w:val="WW8Num42z2"/>
    <w:rsid w:val="003B61E0"/>
    <w:rPr>
      <w:rFonts w:ascii="Arial" w:hAnsi="Arial" w:cs="Arial"/>
      <w:b w:val="0"/>
    </w:rPr>
  </w:style>
  <w:style w:type="character" w:customStyle="1" w:styleId="WW8Num42z3">
    <w:name w:val="WW8Num42z3"/>
    <w:rsid w:val="003B61E0"/>
    <w:rPr>
      <w:rFonts w:ascii="Wingdings" w:hAnsi="Wingdings"/>
    </w:rPr>
  </w:style>
  <w:style w:type="character" w:customStyle="1" w:styleId="WW8Num63z0">
    <w:name w:val="WW8Num63z0"/>
    <w:rsid w:val="003B61E0"/>
    <w:rPr>
      <w:b w:val="0"/>
      <w:i w:val="0"/>
    </w:rPr>
  </w:style>
  <w:style w:type="character" w:customStyle="1" w:styleId="WW8Num68z0">
    <w:name w:val="WW8Num68z0"/>
    <w:rsid w:val="003B61E0"/>
    <w:rPr>
      <w:b w:val="0"/>
      <w:i w:val="0"/>
    </w:rPr>
  </w:style>
  <w:style w:type="character" w:customStyle="1" w:styleId="WW8Num69z0">
    <w:name w:val="WW8Num69z0"/>
    <w:rsid w:val="003B61E0"/>
    <w:rPr>
      <w:b w:val="0"/>
      <w:i w:val="0"/>
    </w:rPr>
  </w:style>
  <w:style w:type="character" w:customStyle="1" w:styleId="WW-Absatz-Standardschriftart11111">
    <w:name w:val="WW-Absatz-Standardschriftart11111"/>
    <w:rsid w:val="003B61E0"/>
  </w:style>
  <w:style w:type="character" w:customStyle="1" w:styleId="WW8Num31z0">
    <w:name w:val="WW8Num31z0"/>
    <w:rsid w:val="003B61E0"/>
    <w:rPr>
      <w:b w:val="0"/>
      <w:i w:val="0"/>
    </w:rPr>
  </w:style>
  <w:style w:type="character" w:customStyle="1" w:styleId="WW8Num37z0">
    <w:name w:val="WW8Num37z0"/>
    <w:rsid w:val="003B61E0"/>
    <w:rPr>
      <w:color w:val="000000"/>
    </w:rPr>
  </w:style>
  <w:style w:type="character" w:customStyle="1" w:styleId="WW8Num40z2">
    <w:name w:val="WW8Num40z2"/>
    <w:rsid w:val="003B61E0"/>
    <w:rPr>
      <w:b/>
      <w:i w:val="0"/>
    </w:rPr>
  </w:style>
  <w:style w:type="character" w:customStyle="1" w:styleId="WW8Num41z0">
    <w:name w:val="WW8Num41z0"/>
    <w:rsid w:val="003B61E0"/>
    <w:rPr>
      <w:b/>
      <w:sz w:val="26"/>
    </w:rPr>
  </w:style>
  <w:style w:type="character" w:customStyle="1" w:styleId="WW8Num43z2">
    <w:name w:val="WW8Num43z2"/>
    <w:rsid w:val="003B61E0"/>
    <w:rPr>
      <w:rFonts w:ascii="Arial" w:hAnsi="Arial" w:cs="Arial"/>
      <w:b w:val="0"/>
    </w:rPr>
  </w:style>
  <w:style w:type="character" w:customStyle="1" w:styleId="WW8Num43z3">
    <w:name w:val="WW8Num43z3"/>
    <w:rsid w:val="003B61E0"/>
    <w:rPr>
      <w:rFonts w:ascii="Wingdings" w:hAnsi="Wingdings"/>
    </w:rPr>
  </w:style>
  <w:style w:type="character" w:customStyle="1" w:styleId="WW8Num64z0">
    <w:name w:val="WW8Num64z0"/>
    <w:rsid w:val="003B61E0"/>
    <w:rPr>
      <w:b w:val="0"/>
      <w:i w:val="0"/>
    </w:rPr>
  </w:style>
  <w:style w:type="character" w:customStyle="1" w:styleId="WW8Num70z0">
    <w:name w:val="WW8Num70z0"/>
    <w:rsid w:val="003B61E0"/>
    <w:rPr>
      <w:b w:val="0"/>
      <w:i w:val="0"/>
    </w:rPr>
  </w:style>
  <w:style w:type="character" w:customStyle="1" w:styleId="WW8Num71z0">
    <w:name w:val="WW8Num71z0"/>
    <w:rsid w:val="003B61E0"/>
    <w:rPr>
      <w:color w:val="000000"/>
    </w:rPr>
  </w:style>
  <w:style w:type="character" w:customStyle="1" w:styleId="WW-Absatz-Standardschriftart111111">
    <w:name w:val="WW-Absatz-Standardschriftart111111"/>
    <w:rsid w:val="003B61E0"/>
  </w:style>
  <w:style w:type="character" w:customStyle="1" w:styleId="WW8Num1z0">
    <w:name w:val="WW8Num1z0"/>
    <w:rsid w:val="003B61E0"/>
    <w:rPr>
      <w:rFonts w:ascii="Wingdings" w:hAnsi="Wingdings" w:cs="Times New Roman"/>
    </w:rPr>
  </w:style>
  <w:style w:type="character" w:customStyle="1" w:styleId="WW8Num5z0">
    <w:name w:val="WW8Num5z0"/>
    <w:rsid w:val="003B61E0"/>
    <w:rPr>
      <w:rFonts w:ascii="StarSymbol" w:hAnsi="StarSymbol"/>
    </w:rPr>
  </w:style>
  <w:style w:type="character" w:customStyle="1" w:styleId="WW8Num9z0">
    <w:name w:val="WW8Num9z0"/>
    <w:rsid w:val="003B61E0"/>
    <w:rPr>
      <w:rFonts w:ascii="StarSymbol" w:hAnsi="StarSymbol"/>
    </w:rPr>
  </w:style>
  <w:style w:type="character" w:customStyle="1" w:styleId="WW-Absatz-Standardschriftart1111111">
    <w:name w:val="WW-Absatz-Standardschriftart1111111"/>
    <w:rsid w:val="003B61E0"/>
  </w:style>
  <w:style w:type="character" w:customStyle="1" w:styleId="WW-Absatz-Standardschriftart11111111">
    <w:name w:val="WW-Absatz-Standardschriftart11111111"/>
    <w:rsid w:val="003B61E0"/>
  </w:style>
  <w:style w:type="character" w:customStyle="1" w:styleId="WW-Absatz-Standardschriftart111111111">
    <w:name w:val="WW-Absatz-Standardschriftart111111111"/>
    <w:rsid w:val="003B61E0"/>
  </w:style>
  <w:style w:type="character" w:customStyle="1" w:styleId="WW-Absatz-Standardschriftart1111111111">
    <w:name w:val="WW-Absatz-Standardschriftart1111111111"/>
    <w:rsid w:val="003B61E0"/>
  </w:style>
  <w:style w:type="character" w:customStyle="1" w:styleId="WW-Absatz-Standardschriftart11111111111">
    <w:name w:val="WW-Absatz-Standardschriftart11111111111"/>
    <w:rsid w:val="003B61E0"/>
  </w:style>
  <w:style w:type="character" w:customStyle="1" w:styleId="WW8Num16z0">
    <w:name w:val="WW8Num16z0"/>
    <w:rsid w:val="003B61E0"/>
    <w:rPr>
      <w:b w:val="0"/>
      <w:i w:val="0"/>
    </w:rPr>
  </w:style>
  <w:style w:type="character" w:customStyle="1" w:styleId="WW8Num35z0">
    <w:name w:val="WW8Num35z0"/>
    <w:rsid w:val="003B61E0"/>
    <w:rPr>
      <w:b w:val="0"/>
      <w:i w:val="0"/>
    </w:rPr>
  </w:style>
  <w:style w:type="character" w:customStyle="1" w:styleId="WW8Num43z0">
    <w:name w:val="WW8Num43z0"/>
    <w:rsid w:val="003B61E0"/>
    <w:rPr>
      <w:color w:val="000000"/>
    </w:rPr>
  </w:style>
  <w:style w:type="character" w:customStyle="1" w:styleId="WW8Num47z0">
    <w:name w:val="WW8Num47z0"/>
    <w:rsid w:val="003B61E0"/>
    <w:rPr>
      <w:rFonts w:ascii="Symbol" w:hAnsi="Symbol"/>
      <w:b/>
      <w:color w:val="000000"/>
    </w:rPr>
  </w:style>
  <w:style w:type="character" w:customStyle="1" w:styleId="WW8Num61z0">
    <w:name w:val="WW8Num61z0"/>
    <w:rsid w:val="003B61E0"/>
    <w:rPr>
      <w:b w:val="0"/>
      <w:i w:val="0"/>
    </w:rPr>
  </w:style>
  <w:style w:type="character" w:customStyle="1" w:styleId="WW8Num66z0">
    <w:name w:val="WW8Num66z0"/>
    <w:rsid w:val="003B61E0"/>
    <w:rPr>
      <w:b w:val="0"/>
      <w:i w:val="0"/>
    </w:rPr>
  </w:style>
  <w:style w:type="character" w:customStyle="1" w:styleId="WW8Num77z0">
    <w:name w:val="WW8Num77z0"/>
    <w:rsid w:val="003B61E0"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rsid w:val="003B61E0"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rsid w:val="003B61E0"/>
    <w:rPr>
      <w:b/>
      <w:i w:val="0"/>
    </w:rPr>
  </w:style>
  <w:style w:type="character" w:customStyle="1" w:styleId="WW8Num79z0">
    <w:name w:val="WW8Num79z0"/>
    <w:rsid w:val="003B61E0"/>
    <w:rPr>
      <w:b/>
      <w:sz w:val="26"/>
    </w:rPr>
  </w:style>
  <w:style w:type="character" w:customStyle="1" w:styleId="WW-Absatz-Standardschriftart111111111111">
    <w:name w:val="WW-Absatz-Standardschriftart111111111111"/>
    <w:rsid w:val="003B61E0"/>
  </w:style>
  <w:style w:type="character" w:customStyle="1" w:styleId="WW8Num6z0">
    <w:name w:val="WW8Num6z0"/>
    <w:rsid w:val="003B61E0"/>
    <w:rPr>
      <w:rFonts w:ascii="Symbol" w:hAnsi="Symbol"/>
      <w:b/>
      <w:bCs/>
    </w:rPr>
  </w:style>
  <w:style w:type="character" w:customStyle="1" w:styleId="WW8Num7z0">
    <w:name w:val="WW8Num7z0"/>
    <w:rsid w:val="003B61E0"/>
    <w:rPr>
      <w:b/>
      <w:sz w:val="26"/>
    </w:rPr>
  </w:style>
  <w:style w:type="character" w:customStyle="1" w:styleId="WW8Num8z2">
    <w:name w:val="WW8Num8z2"/>
    <w:rsid w:val="003B61E0"/>
    <w:rPr>
      <w:b/>
      <w:i w:val="0"/>
    </w:rPr>
  </w:style>
  <w:style w:type="character" w:customStyle="1" w:styleId="WW8Num13z0">
    <w:name w:val="WW8Num13z0"/>
    <w:rsid w:val="003B61E0"/>
    <w:rPr>
      <w:b w:val="0"/>
      <w:i w:val="0"/>
    </w:rPr>
  </w:style>
  <w:style w:type="character" w:customStyle="1" w:styleId="WW8Num20z0">
    <w:name w:val="WW8Num20z0"/>
    <w:rsid w:val="003B61E0"/>
    <w:rPr>
      <w:b w:val="0"/>
      <w:i w:val="0"/>
    </w:rPr>
  </w:style>
  <w:style w:type="character" w:customStyle="1" w:styleId="WW8Num44z0">
    <w:name w:val="WW8Num44z0"/>
    <w:rsid w:val="003B61E0"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rsid w:val="003B61E0"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rsid w:val="003B61E0"/>
    <w:rPr>
      <w:b/>
      <w:i w:val="0"/>
    </w:rPr>
  </w:style>
  <w:style w:type="character" w:customStyle="1" w:styleId="WW8Num46z0">
    <w:name w:val="WW8Num46z0"/>
    <w:rsid w:val="003B61E0"/>
    <w:rPr>
      <w:b/>
      <w:sz w:val="26"/>
    </w:rPr>
  </w:style>
  <w:style w:type="character" w:customStyle="1" w:styleId="WW8Num49z0">
    <w:name w:val="WW8Num49z0"/>
    <w:rsid w:val="003B61E0"/>
    <w:rPr>
      <w:b w:val="0"/>
      <w:i w:val="0"/>
    </w:rPr>
  </w:style>
  <w:style w:type="character" w:customStyle="1" w:styleId="WW8Num51z0">
    <w:name w:val="WW8Num51z0"/>
    <w:rsid w:val="003B61E0"/>
    <w:rPr>
      <w:b w:val="0"/>
      <w:i w:val="0"/>
    </w:rPr>
  </w:style>
  <w:style w:type="character" w:customStyle="1" w:styleId="WW8Num47z2">
    <w:name w:val="WW8Num47z2"/>
    <w:rsid w:val="003B61E0"/>
    <w:rPr>
      <w:b/>
      <w:i w:val="0"/>
    </w:rPr>
  </w:style>
  <w:style w:type="character" w:customStyle="1" w:styleId="WW8Num63z2">
    <w:name w:val="WW8Num63z2"/>
    <w:rsid w:val="003B61E0"/>
    <w:rPr>
      <w:rFonts w:ascii="Arial" w:hAnsi="Arial" w:cs="Arial"/>
      <w:b w:val="0"/>
    </w:rPr>
  </w:style>
  <w:style w:type="character" w:customStyle="1" w:styleId="WW8Num63z3">
    <w:name w:val="WW8Num63z3"/>
    <w:rsid w:val="003B61E0"/>
    <w:rPr>
      <w:rFonts w:ascii="Wingdings" w:hAnsi="Wingdings"/>
    </w:rPr>
  </w:style>
  <w:style w:type="paragraph" w:styleId="Tekstpodstawowy">
    <w:name w:val="Body Text"/>
    <w:basedOn w:val="Normalny"/>
    <w:link w:val="TekstpodstawowyZnak"/>
    <w:qFormat/>
    <w:rsid w:val="003B61E0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link w:val="Tekstpodstawowy"/>
    <w:rsid w:val="00664EE2"/>
    <w:rPr>
      <w:color w:val="000000"/>
      <w:sz w:val="24"/>
      <w:szCs w:val="24"/>
      <w:lang w:val="cs-CZ" w:eastAsia="ar-SA"/>
    </w:rPr>
  </w:style>
  <w:style w:type="paragraph" w:styleId="Lista">
    <w:name w:val="List"/>
    <w:basedOn w:val="Tekstpodstawowy"/>
    <w:rsid w:val="003B61E0"/>
    <w:rPr>
      <w:rFonts w:cs="Tahoma"/>
    </w:rPr>
  </w:style>
  <w:style w:type="paragraph" w:styleId="Podpis">
    <w:name w:val="Signature"/>
    <w:basedOn w:val="Normalny"/>
    <w:link w:val="PodpisZnak"/>
    <w:rsid w:val="003B61E0"/>
    <w:pPr>
      <w:suppressLineNumbers/>
      <w:spacing w:before="120" w:after="120"/>
    </w:pPr>
    <w:rPr>
      <w:rFonts w:ascii="Comic Sans MS" w:hAnsi="Comic Sans MS"/>
      <w:i/>
      <w:iCs/>
    </w:rPr>
  </w:style>
  <w:style w:type="character" w:customStyle="1" w:styleId="PodpisZnak">
    <w:name w:val="Podpis Znak"/>
    <w:link w:val="Podpis"/>
    <w:rsid w:val="004D4BD2"/>
    <w:rPr>
      <w:rFonts w:ascii="Comic Sans MS" w:hAnsi="Comic Sans MS" w:cs="Tahoma"/>
      <w:i/>
      <w:iCs/>
      <w:lang w:eastAsia="ar-SA"/>
    </w:rPr>
  </w:style>
  <w:style w:type="paragraph" w:customStyle="1" w:styleId="Indeks">
    <w:name w:val="Indeks"/>
    <w:basedOn w:val="Normalny"/>
    <w:rsid w:val="003B61E0"/>
    <w:pPr>
      <w:suppressLineNumbers/>
    </w:pPr>
    <w:rPr>
      <w:rFonts w:cs="Tahoma"/>
    </w:rPr>
  </w:style>
  <w:style w:type="paragraph" w:styleId="Nagwek">
    <w:name w:val="header"/>
    <w:aliases w:val="Nagłówek strony"/>
    <w:basedOn w:val="Normalny"/>
    <w:next w:val="Tekstpodstawowy"/>
    <w:link w:val="NagwekZnak"/>
    <w:rsid w:val="003B61E0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B61E0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64EE2"/>
    <w:rPr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rsid w:val="004D4BD2"/>
    <w:rPr>
      <w:rFonts w:ascii="Arial" w:eastAsia="MS Mincho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rsid w:val="003B61E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D4BD2"/>
    <w:rPr>
      <w:lang w:eastAsia="ar-SA"/>
    </w:rPr>
  </w:style>
  <w:style w:type="paragraph" w:customStyle="1" w:styleId="Zawartotabeli">
    <w:name w:val="Zawartość tabeli"/>
    <w:basedOn w:val="Normalny"/>
    <w:rsid w:val="003B61E0"/>
    <w:pPr>
      <w:suppressLineNumbers/>
    </w:pPr>
  </w:style>
  <w:style w:type="paragraph" w:customStyle="1" w:styleId="Nagwektabeli">
    <w:name w:val="Nagłówek tabeli"/>
    <w:basedOn w:val="Zawartotabeli"/>
    <w:rsid w:val="003B61E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3B61E0"/>
  </w:style>
  <w:style w:type="paragraph" w:styleId="Spistreci1">
    <w:name w:val="toc 1"/>
    <w:basedOn w:val="Normalny"/>
    <w:next w:val="Normalny"/>
    <w:semiHidden/>
    <w:rsid w:val="003B61E0"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rsid w:val="003B61E0"/>
    <w:pPr>
      <w:jc w:val="center"/>
    </w:pPr>
    <w:rPr>
      <w:rFonts w:ascii="Arial" w:hAnsi="Arial"/>
      <w:b/>
      <w:sz w:val="24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3B61E0"/>
    <w:pPr>
      <w:spacing w:after="60"/>
      <w:jc w:val="center"/>
    </w:pPr>
    <w:rPr>
      <w:rFonts w:ascii="Arial" w:hAnsi="Arial"/>
      <w:sz w:val="24"/>
      <w:szCs w:val="24"/>
    </w:rPr>
  </w:style>
  <w:style w:type="character" w:customStyle="1" w:styleId="PodtytuZnak">
    <w:name w:val="Podtytuł Znak"/>
    <w:link w:val="Podtytu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TytuZnak">
    <w:name w:val="Tytuł Znak"/>
    <w:link w:val="Tytu"/>
    <w:rsid w:val="004D4BD2"/>
    <w:rPr>
      <w:rFonts w:ascii="Arial" w:hAnsi="Arial"/>
      <w:b/>
      <w:sz w:val="24"/>
      <w:u w:val="single"/>
      <w:lang w:eastAsia="ar-SA"/>
    </w:rPr>
  </w:style>
  <w:style w:type="paragraph" w:styleId="NormalnyWeb">
    <w:name w:val="Normal (Web)"/>
    <w:basedOn w:val="Normalny"/>
    <w:rsid w:val="003B61E0"/>
    <w:pPr>
      <w:autoSpaceDE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rsid w:val="003B61E0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rsid w:val="003B61E0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  <w:rsid w:val="003B61E0"/>
  </w:style>
  <w:style w:type="paragraph" w:customStyle="1" w:styleId="Tekstpodstawowy22">
    <w:name w:val="Tekst podstawowy 22"/>
    <w:basedOn w:val="Normalny"/>
    <w:rsid w:val="003B61E0"/>
    <w:pPr>
      <w:spacing w:before="120" w:after="120"/>
      <w:jc w:val="both"/>
    </w:pPr>
  </w:style>
  <w:style w:type="paragraph" w:customStyle="1" w:styleId="Tekstpodstawowy31">
    <w:name w:val="Tekst podstawowy 31"/>
    <w:basedOn w:val="Normalny"/>
    <w:rsid w:val="003B61E0"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rsid w:val="003B61E0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rsid w:val="003B61E0"/>
    <w:pPr>
      <w:autoSpaceDE/>
    </w:pPr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rsid w:val="003B61E0"/>
    <w:pPr>
      <w:autoSpaceDE/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rsid w:val="003B61E0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rsid w:val="003B61E0"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rsid w:val="003B61E0"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rsid w:val="003B61E0"/>
    <w:rPr>
      <w:b/>
      <w:bCs/>
    </w:rPr>
  </w:style>
  <w:style w:type="paragraph" w:customStyle="1" w:styleId="AbsatzTableFormat">
    <w:name w:val="AbsatzTableFormat"/>
    <w:basedOn w:val="Normalny"/>
    <w:rsid w:val="003B61E0"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3B61E0"/>
    <w:pPr>
      <w:spacing w:before="120"/>
      <w:ind w:left="284" w:hanging="284"/>
      <w:jc w:val="both"/>
    </w:pPr>
    <w:rPr>
      <w:rFonts w:ascii="Arial" w:hAnsi="Arial"/>
    </w:rPr>
  </w:style>
  <w:style w:type="character" w:customStyle="1" w:styleId="Tekstpodstawowywcity2Znak">
    <w:name w:val="Tekst podstawowy wcięty 2 Znak"/>
    <w:link w:val="Tekstpodstawowywcity2"/>
    <w:rsid w:val="00EA6173"/>
    <w:rPr>
      <w:rFonts w:ascii="Arial" w:hAnsi="Arial"/>
      <w:lang w:eastAsia="ar-SA"/>
    </w:rPr>
  </w:style>
  <w:style w:type="paragraph" w:styleId="Tekstpodstawowy2">
    <w:name w:val="Body Text 2"/>
    <w:basedOn w:val="Normalny"/>
    <w:link w:val="Tekstpodstawowy2Znak"/>
    <w:rsid w:val="003B61E0"/>
    <w:pPr>
      <w:suppressAutoHyphens w:val="0"/>
      <w:autoSpaceDE/>
    </w:pPr>
    <w:rPr>
      <w:b/>
      <w:bCs/>
      <w:sz w:val="24"/>
      <w:szCs w:val="24"/>
    </w:rPr>
  </w:style>
  <w:style w:type="character" w:customStyle="1" w:styleId="Tekstpodstawowy2Znak">
    <w:name w:val="Tekst podstawowy 2 Znak"/>
    <w:link w:val="Tekstpodstawowy2"/>
    <w:rsid w:val="004D4BD2"/>
    <w:rPr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rsid w:val="003B61E0"/>
    <w:pPr>
      <w:ind w:right="-1"/>
      <w:jc w:val="center"/>
    </w:pPr>
    <w:rPr>
      <w:b/>
      <w:spacing w:val="202"/>
      <w:u w:val="single"/>
    </w:rPr>
  </w:style>
  <w:style w:type="paragraph" w:styleId="Tekstblokowy">
    <w:name w:val="Block Text"/>
    <w:basedOn w:val="Normalny"/>
    <w:rsid w:val="003B61E0"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z w:val="40"/>
      <w:szCs w:val="24"/>
    </w:rPr>
  </w:style>
  <w:style w:type="paragraph" w:customStyle="1" w:styleId="WW-Zawartotabeli1">
    <w:name w:val="WW-Zawartość tabeli1"/>
    <w:basedOn w:val="Tekstpodstawowy"/>
    <w:rsid w:val="003B61E0"/>
    <w:pPr>
      <w:suppressLineNumbers/>
    </w:pPr>
  </w:style>
  <w:style w:type="paragraph" w:customStyle="1" w:styleId="WW-Nagwektabeli1">
    <w:name w:val="WW-Nagłówek tabeli1"/>
    <w:basedOn w:val="WW-Zawartotabeli1"/>
    <w:rsid w:val="003B61E0"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rsid w:val="003B61E0"/>
    <w:pPr>
      <w:tabs>
        <w:tab w:val="left" w:pos="21"/>
      </w:tabs>
      <w:ind w:left="248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4D4BD2"/>
    <w:rPr>
      <w:rFonts w:ascii="Arial" w:hAnsi="Arial"/>
      <w:lang w:eastAsia="ar-SA"/>
    </w:rPr>
  </w:style>
  <w:style w:type="character" w:styleId="Pogrubienie">
    <w:name w:val="Strong"/>
    <w:aliases w:val="Standardowy + Arial,Czarny,Z lewej:  4,37 cm"/>
    <w:uiPriority w:val="22"/>
    <w:qFormat/>
    <w:rsid w:val="00A55E58"/>
    <w:rPr>
      <w:b/>
      <w:bCs/>
    </w:rPr>
  </w:style>
  <w:style w:type="paragraph" w:styleId="Tekstdymka">
    <w:name w:val="Balloon Text"/>
    <w:basedOn w:val="Normalny"/>
    <w:link w:val="TekstdymkaZnak"/>
    <w:semiHidden/>
    <w:rsid w:val="000570F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4D4BD2"/>
    <w:rPr>
      <w:rFonts w:ascii="Tahoma" w:hAnsi="Tahoma" w:cs="Tahoma"/>
      <w:sz w:val="16"/>
      <w:szCs w:val="16"/>
      <w:lang w:eastAsia="ar-SA"/>
    </w:rPr>
  </w:style>
  <w:style w:type="character" w:styleId="Hipercze">
    <w:name w:val="Hyperlink"/>
    <w:rsid w:val="003C45E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BA624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D4BD2"/>
    <w:rPr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80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Courier New" w:hAnsi="Courier New"/>
    </w:rPr>
  </w:style>
  <w:style w:type="character" w:customStyle="1" w:styleId="HTML-wstpniesformatowanyZnak">
    <w:name w:val="HTML - wstępnie sformatowany Znak"/>
    <w:link w:val="HTML-wstpniesformatowany"/>
    <w:rsid w:val="004D4BD2"/>
    <w:rPr>
      <w:rFonts w:ascii="Courier New" w:eastAsia="Courier New" w:hAnsi="Courier New" w:cs="Courier New"/>
    </w:rPr>
  </w:style>
  <w:style w:type="table" w:styleId="Tabela-Siatka">
    <w:name w:val="Table Grid"/>
    <w:basedOn w:val="Standardowy"/>
    <w:rsid w:val="0009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"/>
    <w:basedOn w:val="Normalny"/>
    <w:next w:val="Tekstpodstawowy"/>
    <w:rsid w:val="0047152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2">
    <w:name w:val="2"/>
    <w:basedOn w:val="Normalny"/>
    <w:next w:val="Tekstpodstawowy"/>
    <w:rsid w:val="00E11D6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E11D6A"/>
    <w:pPr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4BD2"/>
  </w:style>
  <w:style w:type="paragraph" w:customStyle="1" w:styleId="1">
    <w:name w:val="1"/>
    <w:basedOn w:val="Normalny"/>
    <w:next w:val="Tekstpodstawowy"/>
    <w:rsid w:val="0057676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513EF4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AF2"/>
  </w:style>
  <w:style w:type="character" w:customStyle="1" w:styleId="TekstkomentarzaZnak">
    <w:name w:val="Tekst komentarza Znak"/>
    <w:link w:val="Tekstkomentarza"/>
    <w:uiPriority w:val="99"/>
    <w:semiHidden/>
    <w:rsid w:val="00BD2AF2"/>
    <w:rPr>
      <w:lang w:eastAsia="ar-SA"/>
    </w:rPr>
  </w:style>
  <w:style w:type="paragraph" w:customStyle="1" w:styleId="p4">
    <w:name w:val="p4"/>
    <w:basedOn w:val="Normalny"/>
    <w:rsid w:val="006E2B5A"/>
    <w:pPr>
      <w:widowControl w:val="0"/>
      <w:tabs>
        <w:tab w:val="left" w:pos="1371"/>
        <w:tab w:val="left" w:pos="1706"/>
      </w:tabs>
      <w:suppressAutoHyphens w:val="0"/>
      <w:autoSpaceDN w:val="0"/>
      <w:adjustRightInd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A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64A52"/>
    <w:rPr>
      <w:b/>
      <w:bCs/>
      <w:lang w:eastAsia="ar-SA"/>
    </w:rPr>
  </w:style>
  <w:style w:type="paragraph" w:styleId="Poprawka">
    <w:name w:val="Revision"/>
    <w:hidden/>
    <w:uiPriority w:val="99"/>
    <w:semiHidden/>
    <w:rsid w:val="00A64A52"/>
    <w:rPr>
      <w:lang w:eastAsia="ar-SA"/>
    </w:rPr>
  </w:style>
  <w:style w:type="paragraph" w:customStyle="1" w:styleId="WW-Zawartotabeli">
    <w:name w:val="WW-Zawartość tabeli"/>
    <w:basedOn w:val="Tekstpodstawowy"/>
    <w:rsid w:val="004A01F3"/>
    <w:pPr>
      <w:widowControl/>
      <w:suppressLineNumbers/>
      <w:autoSpaceDE/>
    </w:pPr>
    <w:rPr>
      <w:color w:val="auto"/>
      <w:sz w:val="20"/>
      <w:lang w:val="pl-PL"/>
    </w:rPr>
  </w:style>
  <w:style w:type="paragraph" w:customStyle="1" w:styleId="pclas">
    <w:name w:val="pclas"/>
    <w:basedOn w:val="Normalny"/>
    <w:rsid w:val="00C62516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kst">
    <w:name w:val="Tekst"/>
    <w:basedOn w:val="Normalny"/>
    <w:rsid w:val="00594DFE"/>
    <w:pPr>
      <w:tabs>
        <w:tab w:val="left" w:pos="397"/>
      </w:tabs>
      <w:suppressAutoHyphens w:val="0"/>
      <w:autoSpaceDE/>
    </w:pPr>
    <w:rPr>
      <w:rFonts w:ascii="Arial" w:hAnsi="Arial"/>
      <w:bCs/>
      <w:sz w:val="24"/>
      <w:szCs w:val="24"/>
      <w:lang w:eastAsia="pl-PL"/>
    </w:rPr>
  </w:style>
  <w:style w:type="character" w:customStyle="1" w:styleId="testo1">
    <w:name w:val="testo1"/>
    <w:rsid w:val="00594DFE"/>
    <w:rPr>
      <w:rFonts w:ascii="Verdana" w:hAnsi="Verdana" w:hint="default"/>
      <w:i w:val="0"/>
      <w:iCs w:val="0"/>
      <w:color w:val="000000"/>
      <w:sz w:val="15"/>
      <w:szCs w:val="15"/>
    </w:rPr>
  </w:style>
  <w:style w:type="character" w:customStyle="1" w:styleId="up">
    <w:name w:val="up"/>
    <w:basedOn w:val="Domylnaczcionkaakapitu"/>
    <w:rsid w:val="00594DFE"/>
  </w:style>
  <w:style w:type="paragraph" w:customStyle="1" w:styleId="Default">
    <w:name w:val="Default"/>
    <w:rsid w:val="00594D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2">
    <w:name w:val="h2"/>
    <w:basedOn w:val="Domylnaczcionkaakapitu"/>
    <w:rsid w:val="00594DFE"/>
  </w:style>
  <w:style w:type="character" w:customStyle="1" w:styleId="h1">
    <w:name w:val="h1"/>
    <w:basedOn w:val="Domylnaczcionkaakapitu"/>
    <w:rsid w:val="00594DFE"/>
  </w:style>
  <w:style w:type="character" w:styleId="Uwydatnienie">
    <w:name w:val="Emphasis"/>
    <w:uiPriority w:val="20"/>
    <w:qFormat/>
    <w:rsid w:val="00594DFE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594DFE"/>
    <w:pPr>
      <w:suppressAutoHyphens w:val="0"/>
      <w:autoSpaceDE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594DFE"/>
    <w:rPr>
      <w:rFonts w:ascii="Consolas" w:eastAsia="Calibri" w:hAnsi="Consolas"/>
      <w:sz w:val="21"/>
      <w:szCs w:val="21"/>
      <w:lang w:eastAsia="en-US"/>
    </w:rPr>
  </w:style>
  <w:style w:type="character" w:customStyle="1" w:styleId="st">
    <w:name w:val="st"/>
    <w:rsid w:val="00A87942"/>
  </w:style>
  <w:style w:type="character" w:customStyle="1" w:styleId="WW8Num22z2">
    <w:name w:val="WW8Num22z2"/>
    <w:rsid w:val="00AE6F51"/>
  </w:style>
  <w:style w:type="table" w:customStyle="1" w:styleId="TableNormal">
    <w:name w:val="Table Normal"/>
    <w:uiPriority w:val="2"/>
    <w:semiHidden/>
    <w:unhideWhenUsed/>
    <w:qFormat/>
    <w:rsid w:val="006B47F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B47F2"/>
    <w:pPr>
      <w:widowControl w:val="0"/>
      <w:suppressAutoHyphens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Bezlisty1">
    <w:name w:val="Bez listy1"/>
    <w:next w:val="Bezlisty"/>
    <w:uiPriority w:val="99"/>
    <w:semiHidden/>
    <w:rsid w:val="006B47F2"/>
  </w:style>
  <w:style w:type="character" w:customStyle="1" w:styleId="WW8Num17z0">
    <w:name w:val="WW8Num17z0"/>
    <w:rsid w:val="006B47F2"/>
    <w:rPr>
      <w:b w:val="0"/>
      <w:i w:val="0"/>
    </w:rPr>
  </w:style>
  <w:style w:type="character" w:customStyle="1" w:styleId="WW8Num27z3">
    <w:name w:val="WW8Num27z3"/>
    <w:rsid w:val="006B47F2"/>
    <w:rPr>
      <w:rFonts w:ascii="Times New Roman" w:hAnsi="Times New Roman"/>
    </w:rPr>
  </w:style>
  <w:style w:type="character" w:customStyle="1" w:styleId="WW8Num29z1">
    <w:name w:val="WW8Num29z1"/>
    <w:rsid w:val="006B47F2"/>
    <w:rPr>
      <w:b w:val="0"/>
      <w:i w:val="0"/>
    </w:rPr>
  </w:style>
  <w:style w:type="character" w:customStyle="1" w:styleId="WW8Num50z0">
    <w:name w:val="WW8Num50z0"/>
    <w:rsid w:val="006B47F2"/>
    <w:rPr>
      <w:rFonts w:ascii="Wingdings" w:hAnsi="Wingdings"/>
    </w:rPr>
  </w:style>
  <w:style w:type="character" w:customStyle="1" w:styleId="WW8Num50z1">
    <w:name w:val="WW8Num50z1"/>
    <w:rsid w:val="006B47F2"/>
    <w:rPr>
      <w:rFonts w:ascii="Courier New" w:hAnsi="Courier New"/>
    </w:rPr>
  </w:style>
  <w:style w:type="character" w:customStyle="1" w:styleId="WW8Num50z3">
    <w:name w:val="WW8Num50z3"/>
    <w:rsid w:val="006B47F2"/>
    <w:rPr>
      <w:rFonts w:ascii="Symbol" w:hAnsi="Symbol"/>
    </w:rPr>
  </w:style>
  <w:style w:type="character" w:customStyle="1" w:styleId="WW-WW8Num4z0">
    <w:name w:val="WW-WW8Num4z0"/>
    <w:rsid w:val="006B47F2"/>
    <w:rPr>
      <w:rFonts w:ascii="Tahoma" w:hAnsi="Tahoma"/>
    </w:rPr>
  </w:style>
  <w:style w:type="character" w:customStyle="1" w:styleId="WW-WW8Num8z0">
    <w:name w:val="WW-WW8Num8z0"/>
    <w:rsid w:val="006B47F2"/>
    <w:rPr>
      <w:rFonts w:ascii="Tahoma" w:hAnsi="Tahoma"/>
    </w:rPr>
  </w:style>
  <w:style w:type="character" w:customStyle="1" w:styleId="WW-WW8Num9z0">
    <w:name w:val="WW-WW8Num9z0"/>
    <w:rsid w:val="006B47F2"/>
    <w:rPr>
      <w:b w:val="0"/>
      <w:i w:val="0"/>
    </w:rPr>
  </w:style>
  <w:style w:type="character" w:customStyle="1" w:styleId="WW-WW8Num17z0">
    <w:name w:val="WW-WW8Num17z0"/>
    <w:rsid w:val="006B47F2"/>
    <w:rPr>
      <w:b w:val="0"/>
      <w:i w:val="0"/>
    </w:rPr>
  </w:style>
  <w:style w:type="character" w:customStyle="1" w:styleId="WW-WW8Num22z0">
    <w:name w:val="WW-WW8Num22z0"/>
    <w:rsid w:val="006B47F2"/>
    <w:rPr>
      <w:b w:val="0"/>
      <w:i w:val="0"/>
    </w:rPr>
  </w:style>
  <w:style w:type="character" w:customStyle="1" w:styleId="WW-WW8Num24z0">
    <w:name w:val="WW-WW8Num24z0"/>
    <w:rsid w:val="006B47F2"/>
    <w:rPr>
      <w:b w:val="0"/>
      <w:i w:val="0"/>
    </w:rPr>
  </w:style>
  <w:style w:type="character" w:customStyle="1" w:styleId="WW-WW8Num25z0">
    <w:name w:val="WW-WW8Num25z0"/>
    <w:rsid w:val="006B47F2"/>
    <w:rPr>
      <w:b w:val="0"/>
      <w:i w:val="0"/>
    </w:rPr>
  </w:style>
  <w:style w:type="character" w:customStyle="1" w:styleId="WW-WW8Num27z3">
    <w:name w:val="WW-WW8Num27z3"/>
    <w:rsid w:val="006B47F2"/>
    <w:rPr>
      <w:rFonts w:ascii="Symbol" w:hAnsi="Symbol"/>
    </w:rPr>
  </w:style>
  <w:style w:type="character" w:customStyle="1" w:styleId="WW-WW8Num29z1">
    <w:name w:val="WW-WW8Num29z1"/>
    <w:rsid w:val="006B47F2"/>
    <w:rPr>
      <w:b w:val="0"/>
      <w:i w:val="0"/>
    </w:rPr>
  </w:style>
  <w:style w:type="character" w:customStyle="1" w:styleId="WW-WW8Num31z0">
    <w:name w:val="WW-WW8Num31z0"/>
    <w:rsid w:val="006B47F2"/>
    <w:rPr>
      <w:b/>
    </w:rPr>
  </w:style>
  <w:style w:type="character" w:customStyle="1" w:styleId="WW-WW8Num36z0">
    <w:name w:val="WW-WW8Num36z0"/>
    <w:rsid w:val="006B47F2"/>
    <w:rPr>
      <w:b w:val="0"/>
      <w:i w:val="0"/>
    </w:rPr>
  </w:style>
  <w:style w:type="character" w:customStyle="1" w:styleId="WW8Num18z0">
    <w:name w:val="WW8Num18z0"/>
    <w:rsid w:val="006B47F2"/>
    <w:rPr>
      <w:b w:val="0"/>
      <w:i w:val="0"/>
    </w:rPr>
  </w:style>
  <w:style w:type="character" w:customStyle="1" w:styleId="WW8Num28z3">
    <w:name w:val="WW8Num28z3"/>
    <w:rsid w:val="006B47F2"/>
    <w:rPr>
      <w:rFonts w:ascii="Times New Roman" w:hAnsi="Times New Roman" w:cs="Times New Roman"/>
    </w:rPr>
  </w:style>
  <w:style w:type="character" w:customStyle="1" w:styleId="WW8Num30z1">
    <w:name w:val="WW8Num30z1"/>
    <w:rsid w:val="006B47F2"/>
    <w:rPr>
      <w:b w:val="0"/>
      <w:i w:val="0"/>
    </w:rPr>
  </w:style>
  <w:style w:type="character" w:customStyle="1" w:styleId="WW-Domylnaczcionkaakapitu1">
    <w:name w:val="WW-Domyślna czcionka akapitu1"/>
    <w:rsid w:val="006B47F2"/>
  </w:style>
  <w:style w:type="character" w:customStyle="1" w:styleId="WW8Num7z1">
    <w:name w:val="WW8Num7z1"/>
    <w:rsid w:val="006B47F2"/>
    <w:rPr>
      <w:rFonts w:ascii="Courier New" w:hAnsi="Courier New"/>
    </w:rPr>
  </w:style>
  <w:style w:type="character" w:customStyle="1" w:styleId="WW8Num7z2">
    <w:name w:val="WW8Num7z2"/>
    <w:rsid w:val="006B47F2"/>
    <w:rPr>
      <w:rFonts w:ascii="Wingdings" w:hAnsi="Wingdings"/>
    </w:rPr>
  </w:style>
  <w:style w:type="character" w:customStyle="1" w:styleId="WW8Num7z3">
    <w:name w:val="WW8Num7z3"/>
    <w:rsid w:val="006B47F2"/>
    <w:rPr>
      <w:rFonts w:ascii="Symbol" w:hAnsi="Symbol"/>
    </w:rPr>
  </w:style>
  <w:style w:type="character" w:customStyle="1" w:styleId="WW8Num11z0">
    <w:name w:val="WW8Num11z0"/>
    <w:rsid w:val="006B47F2"/>
    <w:rPr>
      <w:rFonts w:ascii="Tahoma" w:hAnsi="Tahoma"/>
    </w:rPr>
  </w:style>
  <w:style w:type="character" w:customStyle="1" w:styleId="WW8Num11z1">
    <w:name w:val="WW8Num11z1"/>
    <w:rsid w:val="006B47F2"/>
    <w:rPr>
      <w:rFonts w:ascii="Courier New" w:hAnsi="Courier New"/>
    </w:rPr>
  </w:style>
  <w:style w:type="character" w:customStyle="1" w:styleId="WW8Num11z2">
    <w:name w:val="WW8Num11z2"/>
    <w:rsid w:val="006B47F2"/>
    <w:rPr>
      <w:rFonts w:ascii="Wingdings" w:hAnsi="Wingdings"/>
    </w:rPr>
  </w:style>
  <w:style w:type="character" w:customStyle="1" w:styleId="WW8Num11z3">
    <w:name w:val="WW8Num11z3"/>
    <w:rsid w:val="006B47F2"/>
    <w:rPr>
      <w:rFonts w:ascii="Symbol" w:hAnsi="Symbol"/>
    </w:rPr>
  </w:style>
  <w:style w:type="character" w:customStyle="1" w:styleId="WW8Num12z0">
    <w:name w:val="WW8Num12z0"/>
    <w:rsid w:val="006B47F2"/>
    <w:rPr>
      <w:b w:val="0"/>
      <w:i w:val="0"/>
    </w:rPr>
  </w:style>
  <w:style w:type="character" w:customStyle="1" w:styleId="WW8Num27z2">
    <w:name w:val="WW8Num27z2"/>
    <w:rsid w:val="006B47F2"/>
    <w:rPr>
      <w:rFonts w:ascii="Wingdings" w:hAnsi="Wingdings"/>
    </w:rPr>
  </w:style>
  <w:style w:type="character" w:customStyle="1" w:styleId="WW8Num27z4">
    <w:name w:val="WW8Num27z4"/>
    <w:rsid w:val="006B47F2"/>
    <w:rPr>
      <w:rFonts w:ascii="Courier New" w:hAnsi="Courier New"/>
    </w:rPr>
  </w:style>
  <w:style w:type="character" w:customStyle="1" w:styleId="WW8Num34z3">
    <w:name w:val="WW8Num34z3"/>
    <w:rsid w:val="006B47F2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6B47F2"/>
    <w:rPr>
      <w:b w:val="0"/>
      <w:i w:val="0"/>
    </w:rPr>
  </w:style>
  <w:style w:type="character" w:customStyle="1" w:styleId="WW8Num41z2">
    <w:name w:val="WW8Num41z2"/>
    <w:rsid w:val="006B47F2"/>
    <w:rPr>
      <w:rFonts w:ascii="Wingdings" w:hAnsi="Wingdings"/>
    </w:rPr>
  </w:style>
  <w:style w:type="character" w:customStyle="1" w:styleId="WW8Num41z3">
    <w:name w:val="WW8Num41z3"/>
    <w:rsid w:val="006B47F2"/>
    <w:rPr>
      <w:rFonts w:ascii="Symbol" w:hAnsi="Symbol"/>
    </w:rPr>
  </w:style>
  <w:style w:type="character" w:customStyle="1" w:styleId="WW8Num41z4">
    <w:name w:val="WW8Num41z4"/>
    <w:rsid w:val="006B47F2"/>
    <w:rPr>
      <w:rFonts w:ascii="Courier New" w:hAnsi="Courier New"/>
    </w:rPr>
  </w:style>
  <w:style w:type="character" w:customStyle="1" w:styleId="WW-WW8Num44z0">
    <w:name w:val="WW-WW8Num44z0"/>
    <w:rsid w:val="006B47F2"/>
    <w:rPr>
      <w:rFonts w:ascii="Tahoma" w:hAnsi="Tahoma"/>
    </w:rPr>
  </w:style>
  <w:style w:type="character" w:customStyle="1" w:styleId="WW8Num44z1">
    <w:name w:val="WW8Num44z1"/>
    <w:rsid w:val="006B47F2"/>
    <w:rPr>
      <w:rFonts w:ascii="Courier New" w:hAnsi="Courier New"/>
    </w:rPr>
  </w:style>
  <w:style w:type="character" w:customStyle="1" w:styleId="WW8Num44z2">
    <w:name w:val="WW8Num44z2"/>
    <w:rsid w:val="006B47F2"/>
    <w:rPr>
      <w:rFonts w:ascii="Wingdings" w:hAnsi="Wingdings"/>
    </w:rPr>
  </w:style>
  <w:style w:type="character" w:customStyle="1" w:styleId="WW8Num44z3">
    <w:name w:val="WW8Num44z3"/>
    <w:rsid w:val="006B47F2"/>
    <w:rPr>
      <w:rFonts w:ascii="Symbol" w:hAnsi="Symbol"/>
    </w:rPr>
  </w:style>
  <w:style w:type="character" w:customStyle="1" w:styleId="WW-WW8Num47z0">
    <w:name w:val="WW-WW8Num47z0"/>
    <w:rsid w:val="006B47F2"/>
    <w:rPr>
      <w:rFonts w:ascii="Tahoma" w:hAnsi="Tahoma"/>
    </w:rPr>
  </w:style>
  <w:style w:type="character" w:customStyle="1" w:styleId="WW8Num47z1">
    <w:name w:val="WW8Num47z1"/>
    <w:rsid w:val="006B47F2"/>
    <w:rPr>
      <w:rFonts w:ascii="Courier New" w:hAnsi="Courier New"/>
    </w:rPr>
  </w:style>
  <w:style w:type="character" w:customStyle="1" w:styleId="WW8Num47z3">
    <w:name w:val="WW8Num47z3"/>
    <w:rsid w:val="006B47F2"/>
    <w:rPr>
      <w:rFonts w:ascii="Symbol" w:hAnsi="Symbol"/>
    </w:rPr>
  </w:style>
  <w:style w:type="character" w:customStyle="1" w:styleId="WW8Num48z0">
    <w:name w:val="WW8Num48z0"/>
    <w:rsid w:val="006B47F2"/>
    <w:rPr>
      <w:b w:val="0"/>
      <w:i w:val="0"/>
    </w:rPr>
  </w:style>
  <w:style w:type="character" w:customStyle="1" w:styleId="WW-Domylnaczcionkaakapitu2">
    <w:name w:val="WW-Domyślna czcionka akapitu2"/>
    <w:rsid w:val="006B47F2"/>
  </w:style>
  <w:style w:type="character" w:customStyle="1" w:styleId="tekstdokbold">
    <w:name w:val="tekst dok. bold"/>
    <w:rsid w:val="006B47F2"/>
    <w:rPr>
      <w:b/>
    </w:rPr>
  </w:style>
  <w:style w:type="character" w:customStyle="1" w:styleId="WW-Symbolewypunktowania">
    <w:name w:val="WW-Symbole wypunktowania"/>
    <w:rsid w:val="006B47F2"/>
    <w:rPr>
      <w:rFonts w:ascii="StarSymbol" w:eastAsia="StarSymbol" w:hAnsi="StarSymbol" w:cs="StarSymbol"/>
      <w:sz w:val="18"/>
      <w:szCs w:val="18"/>
    </w:rPr>
  </w:style>
  <w:style w:type="paragraph" w:customStyle="1" w:styleId="WW-Indeks">
    <w:name w:val="WW-Indeks"/>
    <w:basedOn w:val="Normalny"/>
    <w:rsid w:val="006B47F2"/>
    <w:pPr>
      <w:suppressLineNumbers/>
      <w:autoSpaceDE/>
    </w:pPr>
    <w:rPr>
      <w:rFonts w:cs="Tahoma"/>
      <w:sz w:val="24"/>
      <w:szCs w:val="24"/>
    </w:rPr>
  </w:style>
  <w:style w:type="paragraph" w:customStyle="1" w:styleId="tytu0">
    <w:name w:val="tytuł"/>
    <w:basedOn w:val="Normalny"/>
    <w:next w:val="Normalny"/>
    <w:rsid w:val="006B47F2"/>
    <w:pPr>
      <w:tabs>
        <w:tab w:val="num" w:pos="0"/>
      </w:tabs>
      <w:autoSpaceDE/>
      <w:ind w:left="-1068"/>
      <w:jc w:val="both"/>
    </w:pPr>
    <w:rPr>
      <w:b/>
      <w:bCs/>
      <w:sz w:val="24"/>
    </w:rPr>
  </w:style>
  <w:style w:type="paragraph" w:customStyle="1" w:styleId="tekstdokumentu">
    <w:name w:val="tekst dokumentu"/>
    <w:basedOn w:val="Normalny"/>
    <w:rsid w:val="006B47F2"/>
    <w:pPr>
      <w:autoSpaceDE/>
      <w:spacing w:before="360" w:line="288" w:lineRule="auto"/>
      <w:ind w:left="1678" w:hanging="1678"/>
      <w:jc w:val="both"/>
    </w:pPr>
    <w:rPr>
      <w:b/>
      <w:iCs/>
      <w:sz w:val="24"/>
    </w:rPr>
  </w:style>
  <w:style w:type="paragraph" w:customStyle="1" w:styleId="zacznik">
    <w:name w:val="załącznik"/>
    <w:basedOn w:val="Tekstpodstawowy"/>
    <w:link w:val="zacznikZnak"/>
    <w:rsid w:val="006B47F2"/>
    <w:pPr>
      <w:widowControl/>
      <w:tabs>
        <w:tab w:val="left" w:pos="1701"/>
      </w:tabs>
      <w:autoSpaceDE/>
      <w:spacing w:before="120" w:line="288" w:lineRule="auto"/>
      <w:ind w:left="1701" w:hanging="1701"/>
      <w:jc w:val="both"/>
    </w:pPr>
    <w:rPr>
      <w:rFonts w:ascii="Arial" w:hAnsi="Arial"/>
      <w:b/>
      <w:color w:val="auto"/>
      <w:szCs w:val="20"/>
      <w:lang w:val="pl-PL"/>
    </w:rPr>
  </w:style>
  <w:style w:type="paragraph" w:customStyle="1" w:styleId="rozdzia">
    <w:name w:val="rozdział"/>
    <w:basedOn w:val="Normalny"/>
    <w:rsid w:val="006B47F2"/>
    <w:pPr>
      <w:autoSpaceDE/>
      <w:spacing w:line="288" w:lineRule="auto"/>
      <w:jc w:val="center"/>
    </w:pPr>
    <w:rPr>
      <w:b/>
      <w:caps/>
      <w:spacing w:val="8"/>
      <w:sz w:val="24"/>
    </w:rPr>
  </w:style>
  <w:style w:type="paragraph" w:customStyle="1" w:styleId="WW-Tekstpodstawowy2">
    <w:name w:val="WW-Tekst podstawowy 2"/>
    <w:basedOn w:val="Normalny"/>
    <w:rsid w:val="006B47F2"/>
    <w:pPr>
      <w:autoSpaceDE/>
      <w:spacing w:before="120"/>
      <w:jc w:val="both"/>
    </w:pPr>
    <w:rPr>
      <w:b/>
      <w:bCs/>
      <w:sz w:val="25"/>
      <w:szCs w:val="24"/>
    </w:rPr>
  </w:style>
  <w:style w:type="paragraph" w:customStyle="1" w:styleId="WW-Tekstpodstawowywcity2">
    <w:name w:val="WW-Tekst podstawowy wcięty 2"/>
    <w:basedOn w:val="Normalny"/>
    <w:rsid w:val="006B47F2"/>
    <w:pPr>
      <w:autoSpaceDE/>
      <w:ind w:firstLine="420"/>
    </w:pPr>
    <w:rPr>
      <w:b/>
      <w:bCs/>
      <w:i/>
      <w:iCs/>
      <w:sz w:val="24"/>
      <w:szCs w:val="24"/>
    </w:rPr>
  </w:style>
  <w:style w:type="paragraph" w:customStyle="1" w:styleId="WW-NormalnyWeb">
    <w:name w:val="WW-Normalny (Web)"/>
    <w:basedOn w:val="Normalny"/>
    <w:rsid w:val="006B47F2"/>
    <w:pPr>
      <w:autoSpaceDE/>
      <w:spacing w:before="280" w:after="280"/>
      <w:jc w:val="both"/>
    </w:pPr>
  </w:style>
  <w:style w:type="paragraph" w:customStyle="1" w:styleId="WW-Tekstpodstawowywcity3">
    <w:name w:val="WW-Tekst podstawowy wcięty 3"/>
    <w:basedOn w:val="Normalny"/>
    <w:rsid w:val="006B47F2"/>
    <w:pPr>
      <w:autoSpaceDE/>
      <w:spacing w:before="240" w:after="120"/>
      <w:ind w:left="567" w:hanging="567"/>
      <w:jc w:val="both"/>
    </w:pPr>
    <w:rPr>
      <w:sz w:val="22"/>
      <w:szCs w:val="24"/>
    </w:rPr>
  </w:style>
  <w:style w:type="paragraph" w:customStyle="1" w:styleId="WW-Zwykytekst">
    <w:name w:val="WW-Zwykły tekst"/>
    <w:basedOn w:val="Normalny"/>
    <w:rsid w:val="006B47F2"/>
    <w:pPr>
      <w:autoSpaceDE/>
    </w:pPr>
    <w:rPr>
      <w:rFonts w:ascii="Courier New" w:hAnsi="Courier New"/>
    </w:rPr>
  </w:style>
  <w:style w:type="paragraph" w:customStyle="1" w:styleId="WW-Lista2">
    <w:name w:val="WW-Lista 2"/>
    <w:basedOn w:val="Normalny"/>
    <w:rsid w:val="006B47F2"/>
    <w:pPr>
      <w:autoSpaceDE/>
      <w:ind w:left="566" w:hanging="283"/>
    </w:pPr>
    <w:rPr>
      <w:sz w:val="24"/>
      <w:szCs w:val="24"/>
    </w:rPr>
  </w:style>
  <w:style w:type="paragraph" w:customStyle="1" w:styleId="WW-Lista-kontynuacja2">
    <w:name w:val="WW-Lista - kontynuacja 2"/>
    <w:basedOn w:val="Normalny"/>
    <w:rsid w:val="006B47F2"/>
    <w:pPr>
      <w:autoSpaceDE/>
      <w:spacing w:after="120"/>
      <w:ind w:left="566"/>
    </w:pPr>
  </w:style>
  <w:style w:type="paragraph" w:customStyle="1" w:styleId="WW-Tekstdymka">
    <w:name w:val="WW-Tekst dymka"/>
    <w:basedOn w:val="Normalny"/>
    <w:rsid w:val="006B47F2"/>
    <w:pPr>
      <w:autoSpaceDE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rsid w:val="006B47F2"/>
    <w:pPr>
      <w:autoSpaceDE/>
      <w:ind w:left="360" w:right="-113" w:hanging="360"/>
      <w:jc w:val="both"/>
    </w:pPr>
    <w:rPr>
      <w:rFonts w:ascii="Arial" w:hAnsi="Arial"/>
      <w:sz w:val="22"/>
    </w:rPr>
  </w:style>
  <w:style w:type="paragraph" w:customStyle="1" w:styleId="tekstcofnity">
    <w:name w:val="tekstcofnity"/>
    <w:basedOn w:val="Normalny"/>
    <w:rsid w:val="006B47F2"/>
    <w:pPr>
      <w:autoSpaceDE/>
      <w:spacing w:line="360" w:lineRule="auto"/>
      <w:ind w:left="540"/>
    </w:pPr>
    <w:rPr>
      <w:sz w:val="24"/>
      <w:szCs w:val="24"/>
    </w:rPr>
  </w:style>
  <w:style w:type="paragraph" w:customStyle="1" w:styleId="Tekstcofnity0">
    <w:name w:val="Tekst_cofnięty"/>
    <w:basedOn w:val="Normalny"/>
    <w:rsid w:val="006B47F2"/>
    <w:pPr>
      <w:autoSpaceDE/>
      <w:spacing w:line="360" w:lineRule="auto"/>
      <w:ind w:left="540"/>
    </w:pPr>
    <w:rPr>
      <w:sz w:val="24"/>
      <w:lang w:val="en-US"/>
    </w:rPr>
  </w:style>
  <w:style w:type="paragraph" w:customStyle="1" w:styleId="Wyliczkreska">
    <w:name w:val="Wylicz_kreska"/>
    <w:basedOn w:val="Normalny"/>
    <w:rsid w:val="006B47F2"/>
    <w:pPr>
      <w:autoSpaceDE/>
      <w:spacing w:line="360" w:lineRule="auto"/>
      <w:ind w:left="720" w:hanging="180"/>
    </w:pPr>
    <w:rPr>
      <w:sz w:val="24"/>
      <w:lang w:val="en-US"/>
    </w:rPr>
  </w:style>
  <w:style w:type="paragraph" w:customStyle="1" w:styleId="WW-Zawartoramki">
    <w:name w:val="WW-Zawartość ramki"/>
    <w:basedOn w:val="Tekstpodstawowy"/>
    <w:rsid w:val="006B47F2"/>
    <w:pPr>
      <w:widowControl/>
      <w:autoSpaceDE/>
    </w:pPr>
    <w:rPr>
      <w:rFonts w:ascii="Arial" w:hAnsi="Arial"/>
      <w:color w:val="auto"/>
      <w:szCs w:val="20"/>
      <w:lang w:val="pl-PL"/>
    </w:rPr>
  </w:style>
  <w:style w:type="paragraph" w:customStyle="1" w:styleId="WW-Nagwektabeli">
    <w:name w:val="WW-Nagłówek tabeli"/>
    <w:basedOn w:val="WW-Zawartotabeli"/>
    <w:rsid w:val="006B47F2"/>
    <w:pPr>
      <w:widowControl w:val="0"/>
      <w:spacing w:after="120"/>
      <w:jc w:val="center"/>
    </w:pPr>
    <w:rPr>
      <w:rFonts w:eastAsia="Arial Unicode MS"/>
      <w:b/>
      <w:bCs/>
      <w:i/>
      <w:iCs/>
      <w:sz w:val="24"/>
      <w:szCs w:val="20"/>
    </w:rPr>
  </w:style>
  <w:style w:type="paragraph" w:customStyle="1" w:styleId="Skrconyadreszwrotny">
    <w:name w:val="Skrócony adres zwrotny"/>
    <w:basedOn w:val="Normalny"/>
    <w:rsid w:val="006B47F2"/>
    <w:pPr>
      <w:suppressAutoHyphens w:val="0"/>
      <w:autoSpaceDE/>
    </w:pPr>
    <w:rPr>
      <w:sz w:val="28"/>
      <w:lang w:eastAsia="pl-PL"/>
    </w:rPr>
  </w:style>
  <w:style w:type="paragraph" w:customStyle="1" w:styleId="BodyText21">
    <w:name w:val="Body Text 21"/>
    <w:basedOn w:val="Normalny"/>
    <w:rsid w:val="006B47F2"/>
    <w:pPr>
      <w:widowControl w:val="0"/>
      <w:autoSpaceDE/>
      <w:jc w:val="both"/>
    </w:pPr>
    <w:rPr>
      <w:sz w:val="24"/>
      <w:lang w:eastAsia="en-US"/>
    </w:rPr>
  </w:style>
  <w:style w:type="paragraph" w:customStyle="1" w:styleId="TekstprzypisudolnegoTekstprzypisu">
    <w:name w:val="Tekst przypisu dolnego.Tekst przypisu"/>
    <w:basedOn w:val="Normalny"/>
    <w:rsid w:val="006B47F2"/>
    <w:pPr>
      <w:widowControl w:val="0"/>
      <w:suppressAutoHyphens w:val="0"/>
      <w:autoSpaceDE/>
    </w:pPr>
    <w:rPr>
      <w:lang w:eastAsia="pl-PL"/>
    </w:rPr>
  </w:style>
  <w:style w:type="paragraph" w:customStyle="1" w:styleId="ZnakZnak1">
    <w:name w:val="Znak Znak1"/>
    <w:basedOn w:val="Normalny"/>
    <w:rsid w:val="006B47F2"/>
    <w:pPr>
      <w:suppressAutoHyphens w:val="0"/>
      <w:autoSpaceDE/>
    </w:pPr>
    <w:rPr>
      <w:rFonts w:ascii="Arial" w:hAnsi="Arial" w:cs="Arial"/>
      <w:sz w:val="24"/>
      <w:szCs w:val="24"/>
      <w:lang w:eastAsia="pl-PL"/>
    </w:rPr>
  </w:style>
  <w:style w:type="character" w:customStyle="1" w:styleId="text">
    <w:name w:val="text"/>
    <w:rsid w:val="006B47F2"/>
  </w:style>
  <w:style w:type="character" w:customStyle="1" w:styleId="zacznikZnak">
    <w:name w:val="załącznik Znak"/>
    <w:link w:val="zacznik"/>
    <w:rsid w:val="006B47F2"/>
    <w:rPr>
      <w:rFonts w:ascii="Arial" w:hAnsi="Arial"/>
      <w:b/>
      <w:sz w:val="24"/>
      <w:lang w:eastAsia="ar-SA"/>
    </w:rPr>
  </w:style>
  <w:style w:type="character" w:customStyle="1" w:styleId="ZnakZnak">
    <w:name w:val="Znak Znak"/>
    <w:rsid w:val="006B47F2"/>
    <w:rPr>
      <w:rFonts w:ascii="Arial" w:hAnsi="Arial"/>
      <w:sz w:val="24"/>
      <w:lang w:val="pl-PL" w:eastAsia="ar-SA" w:bidi="ar-SA"/>
    </w:rPr>
  </w:style>
  <w:style w:type="paragraph" w:customStyle="1" w:styleId="WW-Podpis11">
    <w:name w:val="WW-Podpis11"/>
    <w:basedOn w:val="Normalny"/>
    <w:rsid w:val="006B47F2"/>
    <w:pPr>
      <w:suppressLineNumbers/>
      <w:autoSpaceDE/>
      <w:spacing w:before="120" w:after="120"/>
    </w:pPr>
    <w:rPr>
      <w:rFonts w:cs="Tahoma"/>
      <w:i/>
      <w:iCs/>
    </w:rPr>
  </w:style>
  <w:style w:type="paragraph" w:customStyle="1" w:styleId="WW-Nagwektabeli11">
    <w:name w:val="WW-Nagłówek tabeli11"/>
    <w:basedOn w:val="Normalny"/>
    <w:rsid w:val="006B47F2"/>
    <w:pPr>
      <w:suppressLineNumbers/>
      <w:autoSpaceDE/>
      <w:spacing w:line="360" w:lineRule="auto"/>
      <w:jc w:val="center"/>
    </w:pPr>
    <w:rPr>
      <w:b/>
      <w:bCs/>
      <w:i/>
      <w:iCs/>
      <w:sz w:val="28"/>
    </w:rPr>
  </w:style>
  <w:style w:type="paragraph" w:customStyle="1" w:styleId="ZnakZnakCharCharZnakZnakCharCharZnakZnakZnakZnak">
    <w:name w:val="Znak Znak Char Char Znak Znak Char Char Znak Znak Znak Znak"/>
    <w:basedOn w:val="Normalny"/>
    <w:rsid w:val="006B47F2"/>
    <w:pPr>
      <w:suppressAutoHyphens w:val="0"/>
      <w:autoSpaceDE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B47F2"/>
    <w:pPr>
      <w:suppressAutoHyphens w:val="0"/>
      <w:autoSpaceDE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6B47F2"/>
    <w:rPr>
      <w:rFonts w:ascii="Tahoma" w:eastAsia="Calibri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7F2"/>
  </w:style>
  <w:style w:type="character" w:customStyle="1" w:styleId="TekstprzypisukocowegoZnak">
    <w:name w:val="Tekst przypisu końcowego Znak"/>
    <w:link w:val="Tekstprzypisukocowego"/>
    <w:uiPriority w:val="99"/>
    <w:semiHidden/>
    <w:rsid w:val="006B47F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B47F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B47F2"/>
    <w:rPr>
      <w:sz w:val="16"/>
      <w:szCs w:val="16"/>
    </w:rPr>
  </w:style>
  <w:style w:type="paragraph" w:styleId="Bezodstpw">
    <w:name w:val="No Spacing"/>
    <w:uiPriority w:val="1"/>
    <w:qFormat/>
    <w:rsid w:val="006B47F2"/>
    <w:rPr>
      <w:rFonts w:ascii="Calibri" w:eastAsia="Calibri" w:hAnsi="Calibri"/>
      <w:sz w:val="22"/>
      <w:szCs w:val="22"/>
      <w:lang w:eastAsia="en-US"/>
    </w:rPr>
  </w:style>
  <w:style w:type="paragraph" w:styleId="Adreszwrotnynakopercie">
    <w:name w:val="envelope return"/>
    <w:basedOn w:val="Normalny"/>
    <w:rsid w:val="006B47F2"/>
    <w:pPr>
      <w:autoSpaceDE/>
    </w:pPr>
    <w:rPr>
      <w:rFonts w:ascii="Arial" w:hAnsi="Arial" w:cs="Arial"/>
    </w:rPr>
  </w:style>
  <w:style w:type="character" w:customStyle="1" w:styleId="gwp055d3584font">
    <w:name w:val="gwp055d3584_font"/>
    <w:rsid w:val="00897EC4"/>
  </w:style>
  <w:style w:type="character" w:styleId="UyteHipercze">
    <w:name w:val="FollowedHyperlink"/>
    <w:uiPriority w:val="99"/>
    <w:semiHidden/>
    <w:unhideWhenUsed/>
    <w:rsid w:val="00FA61C1"/>
    <w:rPr>
      <w:color w:val="954F72"/>
      <w:u w:val="single"/>
    </w:rPr>
  </w:style>
  <w:style w:type="character" w:customStyle="1" w:styleId="NagwekZnak1">
    <w:name w:val="Nagłówek Znak1"/>
    <w:aliases w:val="Nagłówek strony Znak1"/>
    <w:semiHidden/>
    <w:rsid w:val="00FA61C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06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0D0D0"/>
                            <w:left w:val="single" w:sz="6" w:space="0" w:color="D0D0D0"/>
                            <w:bottom w:val="single" w:sz="6" w:space="0" w:color="D0D0D0"/>
                            <w:right w:val="single" w:sz="6" w:space="0" w:color="D0D0D0"/>
                          </w:divBdr>
                          <w:divsChild>
                            <w:div w:id="1124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62307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50359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62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60041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D0D0D0"/>
                                                            <w:left w:val="single" w:sz="2" w:space="0" w:color="D0D0D0"/>
                                                            <w:bottom w:val="single" w:sz="2" w:space="0" w:color="D0D0D0"/>
                                                            <w:right w:val="single" w:sz="2" w:space="0" w:color="D0D0D0"/>
                                                          </w:divBdr>
                                                          <w:divsChild>
                                                            <w:div w:id="177343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22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33584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D0D0D0"/>
                                                                        <w:left w:val="single" w:sz="2" w:space="0" w:color="D0D0D0"/>
                                                                        <w:bottom w:val="single" w:sz="2" w:space="0" w:color="D0D0D0"/>
                                                                        <w:right w:val="single" w:sz="2" w:space="0" w:color="D0D0D0"/>
                                                                      </w:divBdr>
                                                                      <w:divsChild>
                                                                        <w:div w:id="16490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694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D0D0D0"/>
                                                                                <w:bottom w:val="single" w:sz="6" w:space="0" w:color="D0D0D0"/>
                                                                                <w:right w:val="single" w:sz="6" w:space="0" w:color="D0D0D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26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207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904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6867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066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52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293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79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0593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28F3A"/>
                                                                                        <w:left w:val="single" w:sz="6" w:space="0" w:color="D28F3A"/>
                                                                                        <w:bottom w:val="single" w:sz="6" w:space="0" w:color="D28F3A"/>
                                                                                        <w:right w:val="single" w:sz="6" w:space="0" w:color="D28F3A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6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D5BB7-7BE3-4270-9A51-EA3EC952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12</Pages>
  <Words>2080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>wscu</Company>
  <LinksUpToDate>false</LinksUpToDate>
  <CharactersWithSpaces>14537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creator>Barska</dc:creator>
  <cp:lastModifiedBy>Aleksandra Chłopik</cp:lastModifiedBy>
  <cp:revision>46</cp:revision>
  <cp:lastPrinted>2025-03-21T12:03:00Z</cp:lastPrinted>
  <dcterms:created xsi:type="dcterms:W3CDTF">2023-04-03T05:40:00Z</dcterms:created>
  <dcterms:modified xsi:type="dcterms:W3CDTF">2026-04-24T10:19:00Z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-1889299482</vt:i4>
  </property>
  <property fmtid="{D5CDD505-2E9C-101B-9397-08002B2CF9AE}" pid="3" name="_NewReviewCycle">
    <vt:lpwstr/>
  </property>
  <property fmtid="{D5CDD505-2E9C-101B-9397-08002B2CF9AE}" pid="4" name="_EmailSubject">
    <vt:lpwstr>przetarg dezynfekcja</vt:lpwstr>
  </property>
  <property fmtid="{D5CDD505-2E9C-101B-9397-08002B2CF9AE}" pid="5" name="_AuthorEmail">
    <vt:lpwstr>marcelina.skowera@meditrans.waw.pl</vt:lpwstr>
  </property>
  <property fmtid="{D5CDD505-2E9C-101B-9397-08002B2CF9AE}" pid="6" name="_AuthorEmailDisplayName">
    <vt:lpwstr>Marcelina Skowera</vt:lpwstr>
  </property>
  <property fmtid="{D5CDD505-2E9C-101B-9397-08002B2CF9AE}" pid="7" name="_ReviewingToolsShownOnce">
    <vt:lpwstr/>
  </property>
</Properties>
</file>