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-1665"/>
        <w:tblW w:w="91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7427"/>
      </w:tblGrid>
      <w:tr w:rsidR="00EA327C" w14:paraId="35AE1C2A" w14:textId="77777777" w:rsidTr="00E20F50">
        <w:trPr>
          <w:trHeight w:hRule="exact" w:val="266"/>
        </w:trPr>
        <w:tc>
          <w:tcPr>
            <w:tcW w:w="1767" w:type="dxa"/>
            <w:vMerge w:val="restart"/>
            <w:vAlign w:val="bottom"/>
          </w:tcPr>
          <w:p w14:paraId="4538A373" w14:textId="77777777" w:rsidR="00EA327C" w:rsidRDefault="00BF6B18" w:rsidP="00327ADF">
            <w:pPr>
              <w:pStyle w:val="Indeks"/>
              <w:suppressLineNumbers w:val="0"/>
              <w:snapToGrid w:val="0"/>
              <w:rPr>
                <w:rFonts w:ascii="Calibri" w:hAnsi="Calibri" w:cs="Calibri"/>
                <w:sz w:val="18"/>
              </w:rPr>
            </w:pPr>
            <w:r w:rsidRPr="00E20F50">
              <w:rPr>
                <w:rFonts w:ascii="Calibri" w:eastAsia="Arial" w:hAnsi="Calibri" w:cs="Calibri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667F197B" wp14:editId="350182D7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179070</wp:posOffset>
                  </wp:positionV>
                  <wp:extent cx="704850" cy="762000"/>
                  <wp:effectExtent l="0" t="0" r="0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</w:tcPr>
          <w:p w14:paraId="28E35E87" w14:textId="77777777" w:rsidR="00EA327C" w:rsidRDefault="00EA327C" w:rsidP="00327ADF">
            <w:pPr>
              <w:pStyle w:val="Nagwek1"/>
              <w:widowControl w:val="0"/>
              <w:tabs>
                <w:tab w:val="num" w:pos="0"/>
              </w:tabs>
              <w:snapToGrid w:val="0"/>
              <w:jc w:val="center"/>
            </w:pPr>
          </w:p>
        </w:tc>
      </w:tr>
      <w:tr w:rsidR="00EA327C" w14:paraId="6501B27B" w14:textId="77777777" w:rsidTr="00E20F50">
        <w:trPr>
          <w:trHeight w:hRule="exact" w:val="1216"/>
        </w:trPr>
        <w:tc>
          <w:tcPr>
            <w:tcW w:w="1767" w:type="dxa"/>
            <w:vMerge/>
            <w:vAlign w:val="bottom"/>
          </w:tcPr>
          <w:p w14:paraId="737B36CB" w14:textId="77777777" w:rsidR="00EA327C" w:rsidRDefault="00EA327C" w:rsidP="00327ADF">
            <w:pPr>
              <w:snapToGrid w:val="0"/>
            </w:pPr>
          </w:p>
        </w:tc>
        <w:tc>
          <w:tcPr>
            <w:tcW w:w="7427" w:type="dxa"/>
          </w:tcPr>
          <w:p w14:paraId="58F20B25" w14:textId="77777777" w:rsidR="00E20F50" w:rsidRDefault="004C422D" w:rsidP="004C422D">
            <w:pPr>
              <w:tabs>
                <w:tab w:val="left" w:pos="2003"/>
                <w:tab w:val="left" w:pos="5595"/>
                <w:tab w:val="right" w:pos="7287"/>
              </w:tabs>
              <w:spacing w:after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</w:rPr>
              <w:tab/>
            </w:r>
            <w:r w:rsidR="00E20F50" w:rsidRPr="00E20F50">
              <w:rPr>
                <w:rFonts w:ascii="Calibri" w:hAnsi="Calibri" w:cs="Calibri"/>
                <w:noProof/>
              </w:rPr>
              <w:drawing>
                <wp:inline distT="0" distB="0" distL="0" distR="0" wp14:anchorId="16052EF3" wp14:editId="5FE6E6A2">
                  <wp:extent cx="1104900" cy="581025"/>
                  <wp:effectExtent l="0" t="0" r="0" b="952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A27EF4" w14:textId="77777777" w:rsidR="00E20F50" w:rsidRDefault="00E20F50" w:rsidP="0094275E">
            <w:pPr>
              <w:spacing w:after="0"/>
              <w:jc w:val="both"/>
              <w:rPr>
                <w:rFonts w:ascii="Calibri" w:hAnsi="Calibri" w:cs="Calibri"/>
              </w:rPr>
            </w:pPr>
          </w:p>
          <w:p w14:paraId="6CED41C9" w14:textId="77777777" w:rsidR="00E20F50" w:rsidRDefault="00E20F50" w:rsidP="0094275E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A327C" w14:paraId="77EF84B6" w14:textId="77777777" w:rsidTr="00E20F50">
        <w:trPr>
          <w:trHeight w:hRule="exact" w:val="455"/>
        </w:trPr>
        <w:tc>
          <w:tcPr>
            <w:tcW w:w="9194" w:type="dxa"/>
            <w:gridSpan w:val="2"/>
          </w:tcPr>
          <w:p w14:paraId="0D28F945" w14:textId="77777777" w:rsidR="00EA327C" w:rsidRDefault="00EA327C" w:rsidP="00327AD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3AC3203F" w14:textId="39A285BC" w:rsidR="0086663D" w:rsidRDefault="002E322A" w:rsidP="00EA327C">
      <w:pPr>
        <w:spacing w:line="200" w:lineRule="atLeast"/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</w:r>
      <w:r>
        <w:rPr>
          <w:rFonts w:ascii="Calibri" w:hAnsi="Calibri" w:cs="Calibri"/>
          <w:color w:val="000000"/>
          <w:shd w:val="clear" w:color="auto" w:fill="FFFFFF"/>
        </w:rPr>
        <w:tab/>
        <w:t>Załącznik nr 2 do umowy</w:t>
      </w:r>
    </w:p>
    <w:p w14:paraId="163173FF" w14:textId="3FE47D39" w:rsidR="002E322A" w:rsidRDefault="002E322A" w:rsidP="002E322A">
      <w:pPr>
        <w:spacing w:line="200" w:lineRule="atLeast"/>
        <w:ind w:left="5664" w:firstLine="708"/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>WZÓR</w:t>
      </w:r>
    </w:p>
    <w:p w14:paraId="22E0D1FE" w14:textId="77777777" w:rsidR="002E322A" w:rsidRDefault="002E322A" w:rsidP="002E322A">
      <w:pPr>
        <w:pStyle w:val="Standard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zh-CN"/>
        </w:rPr>
      </w:pPr>
    </w:p>
    <w:p w14:paraId="39EA2C18" w14:textId="12F38277" w:rsidR="002E322A" w:rsidRPr="002E322A" w:rsidRDefault="00D87A30" w:rsidP="002E322A">
      <w:pPr>
        <w:pStyle w:val="Standard"/>
        <w:spacing w:after="0" w:line="240" w:lineRule="auto"/>
        <w:jc w:val="center"/>
        <w:rPr>
          <w:sz w:val="24"/>
          <w:szCs w:val="24"/>
        </w:rPr>
      </w:pPr>
      <w:r w:rsidRPr="002E322A">
        <w:rPr>
          <w:rFonts w:eastAsia="Times New Roman" w:cstheme="minorHAnsi"/>
          <w:b/>
          <w:sz w:val="24"/>
          <w:szCs w:val="24"/>
          <w:lang w:eastAsia="zh-CN"/>
        </w:rPr>
        <w:t xml:space="preserve">Harmonogram rzeczowo-finansowy realizacji przedmiotu umowy: </w:t>
      </w:r>
      <w:r w:rsidR="002E322A" w:rsidRPr="002E322A">
        <w:rPr>
          <w:rFonts w:cs="Arial"/>
          <w:b/>
          <w:bCs/>
          <w:i/>
          <w:iCs/>
          <w:color w:val="000000"/>
          <w:sz w:val="24"/>
          <w:szCs w:val="24"/>
        </w:rPr>
        <w:t xml:space="preserve">Przebudowa boiska sportowego </w:t>
      </w:r>
      <w:r w:rsidR="002E322A" w:rsidRPr="002E322A">
        <w:rPr>
          <w:rFonts w:cs="Arial"/>
          <w:b/>
          <w:bCs/>
          <w:i/>
          <w:iCs/>
          <w:color w:val="000000"/>
          <w:sz w:val="24"/>
          <w:szCs w:val="24"/>
        </w:rPr>
        <w:t xml:space="preserve"> n</w:t>
      </w:r>
      <w:r w:rsidR="002E322A" w:rsidRPr="002E322A">
        <w:rPr>
          <w:rFonts w:cs="Arial"/>
          <w:b/>
          <w:bCs/>
          <w:i/>
          <w:iCs/>
          <w:color w:val="000000"/>
          <w:sz w:val="24"/>
          <w:szCs w:val="24"/>
        </w:rPr>
        <w:t>a sztuczną nawierzchnię, wraz z budową bieżni o długości 120 m oraz skoczni w dal wraz  z niezbędną dokumentacją projektową” w systemie zaprojektuj i wybuduj</w:t>
      </w:r>
    </w:p>
    <w:p w14:paraId="6AB8DA8A" w14:textId="67AA7812" w:rsidR="00D87A30" w:rsidRPr="00F558B6" w:rsidRDefault="00D87A30" w:rsidP="00F558B6">
      <w:pPr>
        <w:suppressAutoHyphens/>
        <w:spacing w:before="360" w:after="180" w:line="240" w:lineRule="auto"/>
        <w:jc w:val="center"/>
        <w:rPr>
          <w:rFonts w:eastAsia="Times New Roman" w:cstheme="minorHAnsi"/>
          <w:b/>
          <w:sz w:val="24"/>
          <w:szCs w:val="24"/>
          <w:lang w:eastAsia="zh-CN"/>
        </w:rPr>
      </w:pPr>
    </w:p>
    <w:p w14:paraId="50A4CF2D" w14:textId="77777777" w:rsidR="00D87A30" w:rsidRPr="00F558B6" w:rsidRDefault="00D87A30" w:rsidP="00D87A30">
      <w:pPr>
        <w:suppressAutoHyphens/>
        <w:spacing w:after="140"/>
        <w:rPr>
          <w:rFonts w:eastAsia="Times New Roman" w:cstheme="minorHAnsi"/>
          <w:b/>
          <w:sz w:val="20"/>
          <w:szCs w:val="20"/>
          <w:lang w:eastAsia="zh-CN"/>
        </w:rPr>
      </w:pPr>
    </w:p>
    <w:tbl>
      <w:tblPr>
        <w:tblW w:w="1067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560"/>
        <w:gridCol w:w="1559"/>
        <w:gridCol w:w="1417"/>
        <w:gridCol w:w="1604"/>
      </w:tblGrid>
      <w:tr w:rsidR="00D87A30" w:rsidRPr="00F558B6" w14:paraId="72BC4F6B" w14:textId="77777777" w:rsidTr="003F3878">
        <w:trPr>
          <w:trHeight w:val="19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CD287" w14:textId="77777777" w:rsidR="00D87A30" w:rsidRPr="00F558B6" w:rsidRDefault="00D87A30" w:rsidP="00D87A30">
            <w:pPr>
              <w:suppressAutoHyphens/>
              <w:spacing w:before="360" w:after="18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color w:val="000000"/>
                <w:lang w:eastAsia="zh-CN"/>
              </w:rPr>
              <w:t xml:space="preserve">Zadanie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5756F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color w:val="000000"/>
                <w:lang w:eastAsia="zh-CN"/>
              </w:rPr>
              <w:t>Rozpoczęcie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70ED9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color w:val="000000"/>
                <w:lang w:eastAsia="zh-CN"/>
              </w:rPr>
              <w:t>Zakończenie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16769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Kwota</w:t>
            </w:r>
          </w:p>
          <w:p w14:paraId="27B8F30C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netto</w:t>
            </w:r>
          </w:p>
          <w:p w14:paraId="7D50ED45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[zł]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B6F12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VAT</w:t>
            </w:r>
          </w:p>
          <w:p w14:paraId="5FD0DAE1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stawka [23%]</w:t>
            </w:r>
          </w:p>
          <w:p w14:paraId="6A69E5AB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oraz kwota [zł]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BB97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Kwota</w:t>
            </w:r>
          </w:p>
          <w:p w14:paraId="46D59454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brutto</w:t>
            </w:r>
          </w:p>
          <w:p w14:paraId="0AA839C1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F558B6">
              <w:rPr>
                <w:rFonts w:eastAsia="Times New Roman" w:cstheme="minorHAnsi"/>
                <w:b/>
                <w:lang w:eastAsia="zh-CN"/>
              </w:rPr>
              <w:t>[zł]</w:t>
            </w:r>
          </w:p>
        </w:tc>
      </w:tr>
      <w:tr w:rsidR="00D87A30" w:rsidRPr="00F558B6" w14:paraId="692A5E01" w14:textId="77777777" w:rsidTr="003F3878">
        <w:trPr>
          <w:trHeight w:val="19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F9F74" w14:textId="463A0167" w:rsidR="00D87A30" w:rsidRPr="00F558B6" w:rsidRDefault="00D87A30" w:rsidP="00F558B6">
            <w:pPr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4E80D" w14:textId="22B4B096" w:rsidR="00D87A30" w:rsidRPr="00F558B6" w:rsidRDefault="00D87A30" w:rsidP="006457A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1C6E" w14:textId="117077E8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A7C68" w14:textId="65F55FFE" w:rsidR="00D87A30" w:rsidRPr="00F558B6" w:rsidRDefault="00D87A30" w:rsidP="006457A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37075" w14:textId="3A122A81" w:rsidR="00D87A30" w:rsidRPr="00F558B6" w:rsidRDefault="00D87A30" w:rsidP="00CC65C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E07B5" w14:textId="2175AA47" w:rsidR="00D87A30" w:rsidRPr="00F558B6" w:rsidRDefault="00D87A30" w:rsidP="006457A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</w:tr>
      <w:tr w:rsidR="00D87A30" w:rsidRPr="00F558B6" w14:paraId="3CCF167A" w14:textId="77777777" w:rsidTr="003F3878">
        <w:trPr>
          <w:trHeight w:val="19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52F7F" w14:textId="3A54AC07" w:rsidR="00D87A30" w:rsidRPr="00F558B6" w:rsidRDefault="00D87A30" w:rsidP="00D87A3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BDA86" w14:textId="40325652" w:rsidR="00D87A30" w:rsidRPr="00F558B6" w:rsidRDefault="00D87A30" w:rsidP="006457A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B3A24" w14:textId="52CDE761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273C2" w14:textId="3D9D3382" w:rsidR="00D87A30" w:rsidRPr="00F558B6" w:rsidRDefault="00D87A30" w:rsidP="00CC65C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FBCE9" w14:textId="2872225E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EEB8B" w14:textId="08E731E7" w:rsidR="00D87A30" w:rsidRPr="00F558B6" w:rsidRDefault="00D87A30" w:rsidP="00CC65C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</w:tr>
      <w:tr w:rsidR="00050886" w:rsidRPr="00F558B6" w14:paraId="79230F72" w14:textId="77777777" w:rsidTr="003F3878">
        <w:trPr>
          <w:trHeight w:val="19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E1E22" w14:textId="5D5859B0" w:rsidR="00050886" w:rsidRPr="00F558B6" w:rsidRDefault="00050886" w:rsidP="00F558B6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6FA0F" w14:textId="7ECDAD3A" w:rsidR="00050886" w:rsidRPr="00F558B6" w:rsidRDefault="00050886" w:rsidP="0005088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3E717" w14:textId="4C6CA39D" w:rsidR="00050886" w:rsidRPr="00F558B6" w:rsidRDefault="00050886" w:rsidP="0005088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54ECD" w14:textId="196ED84C" w:rsidR="00050886" w:rsidRPr="00F558B6" w:rsidRDefault="00050886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CC21A" w14:textId="68261E8C" w:rsidR="00050886" w:rsidRPr="00F558B6" w:rsidRDefault="00050886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18B0" w14:textId="662658B6" w:rsidR="00050886" w:rsidRPr="00F558B6" w:rsidRDefault="00050886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</w:tr>
      <w:tr w:rsidR="00D87A30" w:rsidRPr="00F558B6" w14:paraId="34A4EC57" w14:textId="77777777" w:rsidTr="003F3878">
        <w:trPr>
          <w:trHeight w:val="642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47DD3" w14:textId="77777777" w:rsidR="00D87A30" w:rsidRPr="00F558B6" w:rsidRDefault="00D87A30" w:rsidP="00D87A30">
            <w:pPr>
              <w:suppressAutoHyphens/>
              <w:spacing w:after="0" w:line="240" w:lineRule="auto"/>
              <w:rPr>
                <w:rFonts w:eastAsia="Times New Roman" w:cstheme="minorHAnsi"/>
                <w:b/>
                <w:color w:val="000000"/>
                <w:lang w:eastAsia="zh-CN"/>
              </w:rPr>
            </w:pPr>
            <w:r w:rsidRPr="00F558B6">
              <w:rPr>
                <w:rFonts w:eastAsia="Times New Roman" w:cstheme="minorHAnsi"/>
                <w:b/>
                <w:color w:val="000000"/>
                <w:lang w:eastAsia="zh-CN"/>
              </w:rPr>
              <w:t>ZAKOŃCZENIE ZADANIA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BF9C5" w14:textId="749EDBEA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9C68C" w14:textId="199E9AA1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2A362" w14:textId="48705CA2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294C3" w14:textId="22E50EAA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AC1F" w14:textId="337B7931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zh-CN"/>
              </w:rPr>
            </w:pPr>
          </w:p>
        </w:tc>
      </w:tr>
    </w:tbl>
    <w:p w14:paraId="360B9F98" w14:textId="77777777" w:rsidR="00D87A30" w:rsidRPr="00F558B6" w:rsidRDefault="00D87A30" w:rsidP="00D87A30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zh-CN"/>
        </w:rPr>
      </w:pPr>
    </w:p>
    <w:p w14:paraId="76F669D3" w14:textId="77777777" w:rsidR="00D87A30" w:rsidRPr="00F558B6" w:rsidRDefault="00D87A30" w:rsidP="00D87A30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zh-CN"/>
        </w:rPr>
      </w:pPr>
    </w:p>
    <w:tbl>
      <w:tblPr>
        <w:tblW w:w="1063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560"/>
        <w:gridCol w:w="1559"/>
        <w:gridCol w:w="1417"/>
        <w:gridCol w:w="1560"/>
      </w:tblGrid>
      <w:tr w:rsidR="00D87A30" w:rsidRPr="00F558B6" w14:paraId="6FA4499E" w14:textId="77777777" w:rsidTr="003F3878">
        <w:trPr>
          <w:trHeight w:val="516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646BB29" w14:textId="77777777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F558B6">
              <w:rPr>
                <w:rFonts w:eastAsia="Times New Roman" w:cstheme="minorHAnsi"/>
                <w:b/>
                <w:bCs/>
                <w:color w:val="000000"/>
                <w:lang w:eastAsia="zh-CN"/>
              </w:rPr>
              <w:t>Odbiór końcowy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287094F" w14:textId="77777777" w:rsidR="00D87A30" w:rsidRPr="00F558B6" w:rsidRDefault="00D87A30" w:rsidP="00D87A3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17CE760" w14:textId="1E57375C" w:rsidR="00D87A30" w:rsidRPr="00F558B6" w:rsidRDefault="00D87A30" w:rsidP="00D87A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FC5393F" w14:textId="2CDFBCB5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C320AE5" w14:textId="5B8588D8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8A0F8" w14:textId="0D67A083" w:rsidR="00D87A30" w:rsidRPr="00F558B6" w:rsidRDefault="00D87A30" w:rsidP="000508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</w:p>
        </w:tc>
      </w:tr>
    </w:tbl>
    <w:p w14:paraId="0CA93899" w14:textId="77777777" w:rsidR="00D87A30" w:rsidRPr="00F558B6" w:rsidRDefault="00D87A30" w:rsidP="00D87A30">
      <w:pPr>
        <w:suppressAutoHyphens/>
        <w:autoSpaceDE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zh-CN"/>
        </w:rPr>
      </w:pPr>
    </w:p>
    <w:p w14:paraId="52ED0558" w14:textId="77777777" w:rsidR="004C422D" w:rsidRPr="00F558B6" w:rsidRDefault="004C422D" w:rsidP="00050886">
      <w:pPr>
        <w:pStyle w:val="Tekstpodstawowywcity"/>
        <w:spacing w:after="0" w:line="300" w:lineRule="auto"/>
        <w:ind w:left="0"/>
        <w:rPr>
          <w:rFonts w:cstheme="minorHAnsi"/>
          <w:b/>
          <w:bCs/>
          <w:i/>
        </w:rPr>
      </w:pPr>
    </w:p>
    <w:p w14:paraId="69F2F0E9" w14:textId="77777777" w:rsidR="004C422D" w:rsidRPr="00F558B6" w:rsidRDefault="004C422D" w:rsidP="00DB2A1F">
      <w:pPr>
        <w:pStyle w:val="Tekstpodstawowywcity"/>
        <w:spacing w:after="0" w:line="300" w:lineRule="auto"/>
        <w:ind w:left="0"/>
        <w:jc w:val="center"/>
        <w:rPr>
          <w:rFonts w:cstheme="minorHAnsi"/>
          <w:b/>
          <w:bCs/>
          <w:i/>
        </w:rPr>
      </w:pPr>
    </w:p>
    <w:p w14:paraId="281102B9" w14:textId="77777777" w:rsidR="004C422D" w:rsidRPr="00F558B6" w:rsidRDefault="004C422D" w:rsidP="00DB2A1F">
      <w:pPr>
        <w:pStyle w:val="Tekstpodstawowywcity"/>
        <w:spacing w:after="0" w:line="300" w:lineRule="auto"/>
        <w:ind w:left="0"/>
        <w:jc w:val="center"/>
        <w:rPr>
          <w:rFonts w:cstheme="minorHAnsi"/>
          <w:b/>
          <w:bCs/>
          <w:i/>
        </w:rPr>
      </w:pPr>
      <w:r w:rsidRPr="00F558B6">
        <w:rPr>
          <w:rFonts w:cstheme="minorHAnsi"/>
          <w:b/>
          <w:bCs/>
          <w:i/>
        </w:rPr>
        <w:t>WYKONAWCA:                                                                            ZAMAWIAJĄCY:</w:t>
      </w:r>
    </w:p>
    <w:p w14:paraId="2FA23226" w14:textId="77777777" w:rsidR="004C422D" w:rsidRPr="00F558B6" w:rsidRDefault="004C422D" w:rsidP="00DB2A1F">
      <w:pPr>
        <w:pStyle w:val="Tekstpodstawowywcity"/>
        <w:spacing w:after="0" w:line="300" w:lineRule="auto"/>
        <w:ind w:left="0"/>
        <w:rPr>
          <w:rFonts w:cstheme="minorHAnsi"/>
          <w:b/>
          <w:bCs/>
          <w:i/>
        </w:rPr>
      </w:pPr>
    </w:p>
    <w:p w14:paraId="7C6AA575" w14:textId="77777777" w:rsidR="004C422D" w:rsidRPr="00F558B6" w:rsidRDefault="004C422D" w:rsidP="00DB2A1F">
      <w:pPr>
        <w:pStyle w:val="Tekstpodstawowywcity"/>
        <w:spacing w:after="0" w:line="300" w:lineRule="auto"/>
        <w:ind w:left="0"/>
        <w:rPr>
          <w:rFonts w:cstheme="minorHAnsi"/>
          <w:b/>
          <w:bCs/>
        </w:rPr>
      </w:pPr>
    </w:p>
    <w:p w14:paraId="225A688D" w14:textId="77777777" w:rsidR="004C422D" w:rsidRPr="00F558B6" w:rsidRDefault="004C422D" w:rsidP="00DB2A1F">
      <w:pPr>
        <w:pStyle w:val="Tekstpodstawowywcity"/>
        <w:spacing w:after="0" w:line="300" w:lineRule="auto"/>
        <w:ind w:left="0"/>
        <w:rPr>
          <w:rFonts w:cstheme="minorHAnsi"/>
          <w:b/>
          <w:bCs/>
        </w:rPr>
      </w:pPr>
    </w:p>
    <w:p w14:paraId="0169A432" w14:textId="77777777" w:rsidR="004C422D" w:rsidRDefault="004C422D" w:rsidP="00DB2A1F">
      <w:pPr>
        <w:pStyle w:val="Tekstpodstawowywcity"/>
        <w:spacing w:after="0" w:line="300" w:lineRule="auto"/>
        <w:ind w:left="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 </w:t>
      </w:r>
    </w:p>
    <w:p w14:paraId="4CCCC3C4" w14:textId="77777777" w:rsidR="0086663D" w:rsidRPr="0086663D" w:rsidRDefault="004C422D" w:rsidP="00DB2A1F">
      <w:pPr>
        <w:spacing w:after="0" w:line="300" w:lineRule="auto"/>
        <w:ind w:firstLine="709"/>
        <w:jc w:val="both"/>
        <w:rPr>
          <w:rFonts w:cstheme="minorHAnsi"/>
          <w:sz w:val="24"/>
          <w:szCs w:val="24"/>
        </w:rPr>
      </w:pPr>
      <w:r>
        <w:rPr>
          <w:rFonts w:ascii="Calibri" w:eastAsia="Calibri" w:hAnsi="Calibri" w:cs="Calibri"/>
          <w:b/>
          <w:bCs/>
        </w:rPr>
        <w:t xml:space="preserve">                                                </w:t>
      </w:r>
    </w:p>
    <w:sectPr w:rsidR="0086663D" w:rsidRPr="0086663D" w:rsidSect="00327ADF">
      <w:headerReference w:type="default" r:id="rId10"/>
      <w:footerReference w:type="default" r:id="rId11"/>
      <w:pgSz w:w="11906" w:h="16838"/>
      <w:pgMar w:top="1134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2679" w14:textId="77777777" w:rsidR="009E526B" w:rsidRDefault="009E526B" w:rsidP="00327ADF">
      <w:pPr>
        <w:spacing w:after="0" w:line="240" w:lineRule="auto"/>
      </w:pPr>
      <w:r>
        <w:separator/>
      </w:r>
    </w:p>
  </w:endnote>
  <w:endnote w:type="continuationSeparator" w:id="0">
    <w:p w14:paraId="0A52D6AE" w14:textId="77777777" w:rsidR="009E526B" w:rsidRDefault="009E526B" w:rsidP="0032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CDB93" w14:textId="77777777" w:rsidR="00327ADF" w:rsidRPr="004C422D" w:rsidRDefault="00327ADF" w:rsidP="004C422D">
    <w:pPr>
      <w:tabs>
        <w:tab w:val="center" w:pos="4536"/>
        <w:tab w:val="right" w:pos="9072"/>
      </w:tabs>
      <w:spacing w:after="0" w:line="240" w:lineRule="auto"/>
      <w:rPr>
        <w:rFonts w:ascii="Bookman Old Style" w:eastAsia="Times New Roman" w:hAnsi="Bookman Old Style" w:cs="Times New Roman"/>
        <w:b/>
        <w:color w:val="003300"/>
        <w:sz w:val="18"/>
        <w:szCs w:val="18"/>
      </w:rPr>
    </w:pPr>
  </w:p>
  <w:p w14:paraId="21907C88" w14:textId="77777777" w:rsidR="00327ADF" w:rsidRDefault="00327A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007A" w14:textId="77777777" w:rsidR="009E526B" w:rsidRDefault="009E526B" w:rsidP="00327ADF">
      <w:pPr>
        <w:spacing w:after="0" w:line="240" w:lineRule="auto"/>
      </w:pPr>
      <w:r>
        <w:separator/>
      </w:r>
    </w:p>
  </w:footnote>
  <w:footnote w:type="continuationSeparator" w:id="0">
    <w:p w14:paraId="487CA890" w14:textId="77777777" w:rsidR="009E526B" w:rsidRDefault="009E526B" w:rsidP="00327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F5B2" w14:textId="77777777" w:rsidR="00327ADF" w:rsidRDefault="00327ADF" w:rsidP="00327ADF">
    <w:pPr>
      <w:pStyle w:val="Nagwek"/>
      <w:tabs>
        <w:tab w:val="left" w:pos="1620"/>
      </w:tabs>
    </w:pPr>
    <w:r>
      <w:tab/>
    </w:r>
    <w:r>
      <w:tab/>
    </w:r>
    <w:r>
      <w:rPr>
        <w:noProof/>
      </w:rPr>
      <w:drawing>
        <wp:inline distT="0" distB="0" distL="0" distR="0" wp14:anchorId="3ABA7438" wp14:editId="1E09634F">
          <wp:extent cx="1609725" cy="567055"/>
          <wp:effectExtent l="0" t="0" r="9525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A57CF1" w14:textId="77777777" w:rsidR="00327ADF" w:rsidRDefault="00327A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6" w:hanging="351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51"/>
      </w:pPr>
      <w:rPr>
        <w:rFonts w:ascii="Liberation Serif" w:hAnsi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51"/>
      </w:pPr>
      <w:rPr>
        <w:rFonts w:ascii="Liberation Serif" w:hAnsi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51"/>
      </w:pPr>
      <w:rPr>
        <w:rFonts w:ascii="Liberation Serif" w:hAnsi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51"/>
      </w:pPr>
      <w:rPr>
        <w:rFonts w:ascii="Liberation Serif" w:hAnsi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51"/>
      </w:pPr>
      <w:rPr>
        <w:rFonts w:ascii="Liberation Serif" w:hAnsi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51"/>
      </w:pPr>
      <w:rPr>
        <w:rFonts w:ascii="Liberation Serif" w:hAnsi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51"/>
      </w:pPr>
      <w:rPr>
        <w:rFonts w:ascii="Liberation Serif" w:hAnsi="Liberation Serif" w:hint="default"/>
        <w:lang w:val="pl-PL" w:bidi="ar-SA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6" w:hanging="363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3"/>
      </w:pPr>
      <w:rPr>
        <w:rFonts w:ascii="Liberation Serif" w:hAnsi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3"/>
      </w:pPr>
      <w:rPr>
        <w:rFonts w:ascii="Liberation Serif" w:hAnsi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3"/>
      </w:pPr>
      <w:rPr>
        <w:rFonts w:ascii="Liberation Serif" w:hAnsi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3"/>
      </w:pPr>
      <w:rPr>
        <w:rFonts w:ascii="Liberation Serif" w:hAnsi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3"/>
      </w:pPr>
      <w:rPr>
        <w:rFonts w:ascii="Liberation Serif" w:hAnsi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3"/>
      </w:pPr>
      <w:rPr>
        <w:rFonts w:ascii="Liberation Serif" w:hAnsi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3"/>
      </w:pPr>
      <w:rPr>
        <w:rFonts w:ascii="Liberation Serif" w:hAnsi="Liberation Serif" w:hint="default"/>
        <w:lang w:val="pl-PL" w:bidi="ar-SA"/>
      </w:r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6" w:hanging="360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hint="default"/>
        <w:lang w:val="pl-PL" w:bidi="ar-SA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145" w:hanging="351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</w:abstractNum>
  <w:abstractNum w:abstractNumId="5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6" w:hanging="360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hint="default"/>
        <w:lang w:val="pl-PL" w:bidi="ar-SA"/>
      </w:rPr>
    </w:lvl>
  </w:abstractNum>
  <w:abstractNum w:abstractNumId="6" w15:restartNumberingAfterBreak="0">
    <w:nsid w:val="00000007"/>
    <w:multiLevelType w:val="singleLevel"/>
    <w:tmpl w:val="00000007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hint="default"/>
        <w:w w:val="100"/>
        <w:lang w:val="pl-PL" w:bidi="ar-SA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</w:abstractNum>
  <w:abstractNum w:abstractNumId="8" w15:restartNumberingAfterBreak="0">
    <w:nsid w:val="00000009"/>
    <w:multiLevelType w:val="multilevel"/>
    <w:tmpl w:val="00000009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6" w:hanging="351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51"/>
      </w:pPr>
      <w:rPr>
        <w:rFonts w:ascii="Liberation Serif" w:hAnsi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51"/>
      </w:pPr>
      <w:rPr>
        <w:rFonts w:ascii="Liberation Serif" w:hAnsi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51"/>
      </w:pPr>
      <w:rPr>
        <w:rFonts w:ascii="Liberation Serif" w:hAnsi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51"/>
      </w:pPr>
      <w:rPr>
        <w:rFonts w:ascii="Liberation Serif" w:hAnsi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51"/>
      </w:pPr>
      <w:rPr>
        <w:rFonts w:ascii="Liberation Serif" w:hAnsi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51"/>
      </w:pPr>
      <w:rPr>
        <w:rFonts w:ascii="Liberation Serif" w:hAnsi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51"/>
      </w:pPr>
      <w:rPr>
        <w:rFonts w:ascii="Liberation Serif" w:hAnsi="Liberation Serif" w:hint="default"/>
        <w:lang w:val="pl-PL" w:bidi="ar-SA"/>
      </w:rPr>
    </w:lvl>
  </w:abstractNum>
  <w:abstractNum w:abstractNumId="9" w15:restartNumberingAfterBreak="0">
    <w:nsid w:val="0000000A"/>
    <w:multiLevelType w:val="multilevel"/>
    <w:tmpl w:val="0000000A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29" w:hanging="356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1762" w:hanging="356"/>
      </w:pPr>
      <w:rPr>
        <w:rFonts w:ascii="Liberation Serif" w:hAnsi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2705" w:hanging="356"/>
      </w:pPr>
      <w:rPr>
        <w:rFonts w:ascii="Liberation Serif" w:hAnsi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3648" w:hanging="356"/>
      </w:pPr>
      <w:rPr>
        <w:rFonts w:ascii="Liberation Serif" w:hAnsi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4591" w:hanging="356"/>
      </w:pPr>
      <w:rPr>
        <w:rFonts w:ascii="Liberation Serif" w:hAnsi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5534" w:hanging="356"/>
      </w:pPr>
      <w:rPr>
        <w:rFonts w:ascii="Liberation Serif" w:hAnsi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6477" w:hanging="356"/>
      </w:pPr>
      <w:rPr>
        <w:rFonts w:ascii="Liberation Serif" w:hAnsi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420" w:hanging="356"/>
      </w:pPr>
      <w:rPr>
        <w:rFonts w:ascii="Liberation Serif" w:hAnsi="Liberation Serif" w:hint="default"/>
        <w:lang w:val="pl-PL" w:bidi="ar-SA"/>
      </w:rPr>
    </w:lvl>
  </w:abstractNum>
  <w:abstractNum w:abstractNumId="10" w15:restartNumberingAfterBreak="0">
    <w:nsid w:val="0000000B"/>
    <w:multiLevelType w:val="singleLevel"/>
    <w:tmpl w:val="0000000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474" w:hanging="358"/>
      </w:pPr>
      <w:rPr>
        <w:rFonts w:ascii="Calibri" w:eastAsia="Times New Roman" w:hAnsi="Calibri" w:cs="Calibri" w:hint="default"/>
        <w:w w:val="100"/>
        <w:sz w:val="22"/>
        <w:szCs w:val="22"/>
        <w:lang w:val="pl-PL" w:bidi="ar-SA"/>
      </w:rPr>
    </w:lvl>
  </w:abstractNum>
  <w:num w:numId="1" w16cid:durableId="1344085974">
    <w:abstractNumId w:val="0"/>
  </w:num>
  <w:num w:numId="2" w16cid:durableId="859394643">
    <w:abstractNumId w:val="1"/>
  </w:num>
  <w:num w:numId="3" w16cid:durableId="1330477670">
    <w:abstractNumId w:val="2"/>
  </w:num>
  <w:num w:numId="4" w16cid:durableId="744567298">
    <w:abstractNumId w:val="3"/>
  </w:num>
  <w:num w:numId="5" w16cid:durableId="1546596362">
    <w:abstractNumId w:val="4"/>
  </w:num>
  <w:num w:numId="6" w16cid:durableId="1598055447">
    <w:abstractNumId w:val="5"/>
  </w:num>
  <w:num w:numId="7" w16cid:durableId="85343946">
    <w:abstractNumId w:val="6"/>
  </w:num>
  <w:num w:numId="8" w16cid:durableId="458692530">
    <w:abstractNumId w:val="7"/>
  </w:num>
  <w:num w:numId="9" w16cid:durableId="1846941180">
    <w:abstractNumId w:val="8"/>
  </w:num>
  <w:num w:numId="10" w16cid:durableId="836960750">
    <w:abstractNumId w:val="9"/>
  </w:num>
  <w:num w:numId="11" w16cid:durableId="19838028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084"/>
    <w:rsid w:val="000254D8"/>
    <w:rsid w:val="00031E47"/>
    <w:rsid w:val="000345E0"/>
    <w:rsid w:val="00050886"/>
    <w:rsid w:val="0005637B"/>
    <w:rsid w:val="0008212E"/>
    <w:rsid w:val="00087014"/>
    <w:rsid w:val="000B33C7"/>
    <w:rsid w:val="000C0C8C"/>
    <w:rsid w:val="000C3C57"/>
    <w:rsid w:val="000F0327"/>
    <w:rsid w:val="001203F2"/>
    <w:rsid w:val="001568F9"/>
    <w:rsid w:val="001A19B3"/>
    <w:rsid w:val="001A30CA"/>
    <w:rsid w:val="001D0576"/>
    <w:rsid w:val="00214D99"/>
    <w:rsid w:val="00265F78"/>
    <w:rsid w:val="0028042A"/>
    <w:rsid w:val="002A7E48"/>
    <w:rsid w:val="002E322A"/>
    <w:rsid w:val="002F1862"/>
    <w:rsid w:val="002F5A28"/>
    <w:rsid w:val="0031388B"/>
    <w:rsid w:val="00327ADF"/>
    <w:rsid w:val="00331D22"/>
    <w:rsid w:val="003556A6"/>
    <w:rsid w:val="0037123F"/>
    <w:rsid w:val="003F3B14"/>
    <w:rsid w:val="00400918"/>
    <w:rsid w:val="00420360"/>
    <w:rsid w:val="004225EB"/>
    <w:rsid w:val="00426EB0"/>
    <w:rsid w:val="004555BB"/>
    <w:rsid w:val="004C422D"/>
    <w:rsid w:val="004D4302"/>
    <w:rsid w:val="004E5900"/>
    <w:rsid w:val="00510C7C"/>
    <w:rsid w:val="00526277"/>
    <w:rsid w:val="00531CB6"/>
    <w:rsid w:val="005655FF"/>
    <w:rsid w:val="005E3B54"/>
    <w:rsid w:val="005E4D4E"/>
    <w:rsid w:val="005F1A85"/>
    <w:rsid w:val="00601C06"/>
    <w:rsid w:val="006313DD"/>
    <w:rsid w:val="006457A9"/>
    <w:rsid w:val="00654368"/>
    <w:rsid w:val="00695261"/>
    <w:rsid w:val="006B0118"/>
    <w:rsid w:val="006B678E"/>
    <w:rsid w:val="006B7C9B"/>
    <w:rsid w:val="006C077D"/>
    <w:rsid w:val="006C1BF6"/>
    <w:rsid w:val="0076227F"/>
    <w:rsid w:val="007A2EF5"/>
    <w:rsid w:val="007A4B7E"/>
    <w:rsid w:val="007C1D2D"/>
    <w:rsid w:val="007F2B93"/>
    <w:rsid w:val="008029EB"/>
    <w:rsid w:val="00835F55"/>
    <w:rsid w:val="0086663D"/>
    <w:rsid w:val="008724CC"/>
    <w:rsid w:val="008964EB"/>
    <w:rsid w:val="008B6DA1"/>
    <w:rsid w:val="008D2304"/>
    <w:rsid w:val="008F18A3"/>
    <w:rsid w:val="00934FE7"/>
    <w:rsid w:val="009359F4"/>
    <w:rsid w:val="00936E72"/>
    <w:rsid w:val="0094275E"/>
    <w:rsid w:val="00951ED2"/>
    <w:rsid w:val="0095513B"/>
    <w:rsid w:val="0097761E"/>
    <w:rsid w:val="009C0092"/>
    <w:rsid w:val="009E526B"/>
    <w:rsid w:val="009F0A4F"/>
    <w:rsid w:val="009F13ED"/>
    <w:rsid w:val="009F1B1C"/>
    <w:rsid w:val="009F259E"/>
    <w:rsid w:val="00A10857"/>
    <w:rsid w:val="00A546C1"/>
    <w:rsid w:val="00A97F6B"/>
    <w:rsid w:val="00AA086E"/>
    <w:rsid w:val="00AB5A00"/>
    <w:rsid w:val="00AF0903"/>
    <w:rsid w:val="00B622AD"/>
    <w:rsid w:val="00B717F0"/>
    <w:rsid w:val="00B72D59"/>
    <w:rsid w:val="00B85DA4"/>
    <w:rsid w:val="00B93511"/>
    <w:rsid w:val="00BB2759"/>
    <w:rsid w:val="00BD4CE6"/>
    <w:rsid w:val="00BF4506"/>
    <w:rsid w:val="00BF6B18"/>
    <w:rsid w:val="00C360F3"/>
    <w:rsid w:val="00C36BFE"/>
    <w:rsid w:val="00C54EFF"/>
    <w:rsid w:val="00C71FA8"/>
    <w:rsid w:val="00C95084"/>
    <w:rsid w:val="00CB4A64"/>
    <w:rsid w:val="00CB62AA"/>
    <w:rsid w:val="00CC65C0"/>
    <w:rsid w:val="00CE4EC4"/>
    <w:rsid w:val="00D114C8"/>
    <w:rsid w:val="00D1234B"/>
    <w:rsid w:val="00D16999"/>
    <w:rsid w:val="00D87A30"/>
    <w:rsid w:val="00DB01AF"/>
    <w:rsid w:val="00DB2A1F"/>
    <w:rsid w:val="00DC1568"/>
    <w:rsid w:val="00DC3235"/>
    <w:rsid w:val="00E20F50"/>
    <w:rsid w:val="00E30DC5"/>
    <w:rsid w:val="00E412B1"/>
    <w:rsid w:val="00E52D63"/>
    <w:rsid w:val="00E70CAB"/>
    <w:rsid w:val="00EA327C"/>
    <w:rsid w:val="00EE0C15"/>
    <w:rsid w:val="00F12C34"/>
    <w:rsid w:val="00F37D22"/>
    <w:rsid w:val="00F558B6"/>
    <w:rsid w:val="00F60AF4"/>
    <w:rsid w:val="00F81323"/>
    <w:rsid w:val="00FB1790"/>
    <w:rsid w:val="00FD1217"/>
    <w:rsid w:val="00FE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2DBD4"/>
  <w15:docId w15:val="{E2F60823-1420-4936-8806-0D1F471F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511"/>
  </w:style>
  <w:style w:type="paragraph" w:styleId="Nagwek1">
    <w:name w:val="heading 1"/>
    <w:basedOn w:val="Normalny"/>
    <w:next w:val="Normalny"/>
    <w:link w:val="Nagwek1Znak"/>
    <w:qFormat/>
    <w:rsid w:val="00EA327C"/>
    <w:pPr>
      <w:keepNext/>
      <w:tabs>
        <w:tab w:val="left" w:pos="0"/>
      </w:tabs>
      <w:suppressAutoHyphens/>
      <w:spacing w:after="0" w:line="240" w:lineRule="auto"/>
      <w:ind w:left="432" w:hanging="432"/>
      <w:outlineLvl w:val="0"/>
    </w:pPr>
    <w:rPr>
      <w:rFonts w:ascii="Arial" w:eastAsia="Times New Roman" w:hAnsi="Arial" w:cs="Arial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A327C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7A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5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08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EA327C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A327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Hipercze">
    <w:name w:val="Hyperlink"/>
    <w:basedOn w:val="Domylnaczcionkaakapitu"/>
    <w:rsid w:val="00EA327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A327C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A327C"/>
    <w:rPr>
      <w:rFonts w:ascii="Arial" w:eastAsia="Times New Roman" w:hAnsi="Arial" w:cs="Arial"/>
      <w:sz w:val="24"/>
      <w:szCs w:val="20"/>
      <w:lang w:eastAsia="ar-SA"/>
    </w:rPr>
  </w:style>
  <w:style w:type="paragraph" w:customStyle="1" w:styleId="Indeks">
    <w:name w:val="Indeks"/>
    <w:basedOn w:val="Normalny"/>
    <w:rsid w:val="00EA327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Default">
    <w:name w:val="Default"/>
    <w:rsid w:val="00EA327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7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ADF"/>
  </w:style>
  <w:style w:type="paragraph" w:styleId="Stopka">
    <w:name w:val="footer"/>
    <w:basedOn w:val="Normalny"/>
    <w:link w:val="StopkaZnak"/>
    <w:uiPriority w:val="99"/>
    <w:unhideWhenUsed/>
    <w:rsid w:val="00327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ADF"/>
  </w:style>
  <w:style w:type="character" w:styleId="Odwoaniedokomentarza">
    <w:name w:val="annotation reference"/>
    <w:basedOn w:val="Domylnaczcionkaakapitu"/>
    <w:uiPriority w:val="99"/>
    <w:semiHidden/>
    <w:unhideWhenUsed/>
    <w:rsid w:val="00A97F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7F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7F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F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F6B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C42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C422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87A3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andard">
    <w:name w:val="Standard"/>
    <w:rsid w:val="002E322A"/>
    <w:pPr>
      <w:suppressAutoHyphens/>
      <w:autoSpaceDN w:val="0"/>
      <w:textAlignment w:val="baseline"/>
    </w:pPr>
    <w:rPr>
      <w:rFonts w:ascii="Calibri" w:eastAsia="F" w:hAnsi="Calibri" w:cs="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6141-B9BF-4031-90E8-2078D09B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monika.wyszynska</dc:creator>
  <cp:lastModifiedBy>Marta Mazur</cp:lastModifiedBy>
  <cp:revision>2</cp:revision>
  <cp:lastPrinted>2025-06-03T08:59:00Z</cp:lastPrinted>
  <dcterms:created xsi:type="dcterms:W3CDTF">2026-04-24T10:48:00Z</dcterms:created>
  <dcterms:modified xsi:type="dcterms:W3CDTF">2026-04-24T10:48:00Z</dcterms:modified>
</cp:coreProperties>
</file>