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5D3" w:rsidRPr="00D20DA8" w:rsidRDefault="00524A00" w:rsidP="00064182">
      <w:pPr>
        <w:pStyle w:val="Nagwek20"/>
        <w:spacing w:before="120" w:after="360" w:line="276" w:lineRule="auto"/>
        <w:rPr>
          <w:rFonts w:asciiTheme="minorHAnsi" w:hAnsiTheme="minorHAnsi" w:cstheme="minorHAnsi"/>
          <w:szCs w:val="28"/>
        </w:rPr>
      </w:pPr>
      <w:r w:rsidRPr="00D20DA8">
        <w:rPr>
          <w:rStyle w:val="TytuZnak"/>
          <w:rFonts w:asciiTheme="minorHAnsi" w:hAnsiTheme="minorHAnsi" w:cstheme="minorHAnsi"/>
          <w:b/>
          <w:sz w:val="28"/>
          <w:szCs w:val="28"/>
        </w:rPr>
        <w:t>Z</w:t>
      </w:r>
      <w:r w:rsidR="00D20DA8" w:rsidRPr="00D20DA8">
        <w:rPr>
          <w:rStyle w:val="TytuZnak"/>
          <w:rFonts w:asciiTheme="minorHAnsi" w:hAnsiTheme="minorHAnsi" w:cstheme="minorHAnsi"/>
          <w:b/>
          <w:sz w:val="28"/>
          <w:szCs w:val="28"/>
        </w:rPr>
        <w:t xml:space="preserve">astrzeżenie </w:t>
      </w:r>
      <w:r w:rsidR="00D20DA8" w:rsidRPr="00D20DA8">
        <w:rPr>
          <w:rFonts w:asciiTheme="minorHAnsi" w:hAnsiTheme="minorHAnsi" w:cstheme="minorHAnsi"/>
          <w:bCs/>
          <w:kern w:val="28"/>
          <w:szCs w:val="28"/>
        </w:rPr>
        <w:t>informacji stanowiących tajemnicę przedsiębiorstwa</w:t>
      </w:r>
    </w:p>
    <w:p w:rsidR="00442AE1" w:rsidRPr="00D20DA8" w:rsidRDefault="008225D3" w:rsidP="00064182">
      <w:pPr>
        <w:pStyle w:val="Nagwek20"/>
        <w:spacing w:line="276" w:lineRule="auto"/>
        <w:jc w:val="left"/>
        <w:rPr>
          <w:rStyle w:val="PodtytuZnak"/>
          <w:rFonts w:asciiTheme="minorHAnsi" w:hAnsiTheme="minorHAnsi" w:cstheme="minorHAnsi"/>
          <w:b w:val="0"/>
        </w:rPr>
      </w:pPr>
      <w:r w:rsidRPr="00D20DA8">
        <w:rPr>
          <w:rStyle w:val="PodtytuZnak"/>
          <w:rFonts w:asciiTheme="minorHAnsi" w:hAnsiTheme="minorHAnsi" w:cstheme="minorHAnsi"/>
          <w:b w:val="0"/>
        </w:rPr>
        <w:t>W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 xml:space="preserve"> rozumieniu przepisów</w:t>
      </w:r>
      <w:r w:rsidR="00CA39F1" w:rsidRPr="00D20DA8">
        <w:rPr>
          <w:rStyle w:val="PodtytuZnak"/>
          <w:rFonts w:asciiTheme="minorHAnsi" w:hAnsiTheme="minorHAnsi" w:cstheme="minorHAnsi"/>
          <w:b w:val="0"/>
        </w:rPr>
        <w:t xml:space="preserve"> ustawy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 xml:space="preserve"> o zwalczaniu nieuczciwej konkurencji (art. 11 ust. </w:t>
      </w:r>
      <w:r w:rsidRPr="00D20DA8">
        <w:rPr>
          <w:rStyle w:val="PodtytuZnak"/>
          <w:rFonts w:asciiTheme="minorHAnsi" w:hAnsiTheme="minorHAnsi" w:cstheme="minorHAnsi"/>
          <w:b w:val="0"/>
        </w:rPr>
        <w:t>2</w:t>
      </w:r>
      <w:r w:rsidR="00A96E2E" w:rsidRPr="00D20DA8">
        <w:rPr>
          <w:rStyle w:val="PodtytuZnak"/>
          <w:rFonts w:asciiTheme="minorHAnsi" w:hAnsiTheme="minorHAnsi" w:cstheme="minorHAnsi"/>
          <w:b w:val="0"/>
        </w:rPr>
        <w:t xml:space="preserve"> ustawy z dnia </w:t>
      </w:r>
    </w:p>
    <w:p w:rsidR="00442AE1" w:rsidRPr="00D20DA8" w:rsidRDefault="00A96E2E" w:rsidP="00064182">
      <w:pPr>
        <w:pStyle w:val="Nagwek20"/>
        <w:spacing w:line="276" w:lineRule="auto"/>
        <w:jc w:val="left"/>
        <w:rPr>
          <w:rFonts w:asciiTheme="minorHAnsi" w:hAnsiTheme="minorHAnsi" w:cstheme="minorHAnsi"/>
          <w:b w:val="0"/>
          <w:color w:val="000000"/>
          <w:sz w:val="24"/>
          <w:szCs w:val="24"/>
        </w:rPr>
      </w:pPr>
      <w:r w:rsidRPr="00D20DA8">
        <w:rPr>
          <w:rStyle w:val="PodtytuZnak"/>
          <w:rFonts w:asciiTheme="minorHAnsi" w:hAnsiTheme="minorHAnsi" w:cstheme="minorHAnsi"/>
          <w:b w:val="0"/>
        </w:rPr>
        <w:t>16</w:t>
      </w:r>
      <w:r w:rsidR="00BF5DD6" w:rsidRPr="00D20DA8">
        <w:rPr>
          <w:rStyle w:val="PodtytuZnak"/>
          <w:rFonts w:asciiTheme="minorHAnsi" w:hAnsiTheme="minorHAnsi" w:cstheme="minorHAnsi"/>
          <w:b w:val="0"/>
        </w:rPr>
        <w:t xml:space="preserve"> </w:t>
      </w:r>
      <w:r w:rsidRPr="00D20DA8">
        <w:rPr>
          <w:rStyle w:val="PodtytuZnak"/>
          <w:rFonts w:asciiTheme="minorHAnsi" w:hAnsiTheme="minorHAnsi" w:cstheme="minorHAnsi"/>
          <w:b w:val="0"/>
        </w:rPr>
        <w:t>kwietnia 1993</w:t>
      </w:r>
      <w:r w:rsidR="00BF5DD6" w:rsidRPr="00D20DA8">
        <w:rPr>
          <w:rStyle w:val="PodtytuZnak"/>
          <w:rFonts w:asciiTheme="minorHAnsi" w:hAnsiTheme="minorHAnsi" w:cstheme="minorHAnsi"/>
          <w:b w:val="0"/>
        </w:rPr>
        <w:t xml:space="preserve"> 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>r. o zwalc</w:t>
      </w:r>
      <w:r w:rsidR="00BA50EF" w:rsidRPr="00D20DA8">
        <w:rPr>
          <w:rStyle w:val="PodtytuZnak"/>
          <w:rFonts w:asciiTheme="minorHAnsi" w:hAnsiTheme="minorHAnsi" w:cstheme="minorHAnsi"/>
          <w:b w:val="0"/>
        </w:rPr>
        <w:t>zaniu nieuczciwej konkurencji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>).</w:t>
      </w:r>
    </w:p>
    <w:p w:rsidR="00442AE1" w:rsidRPr="00D20DA8" w:rsidRDefault="004E5130" w:rsidP="00DE12EC">
      <w:pPr>
        <w:pStyle w:val="Nagwek20"/>
        <w:spacing w:before="360" w:line="276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D20DA8">
        <w:rPr>
          <w:rFonts w:asciiTheme="minorHAnsi" w:hAnsiTheme="minorHAnsi" w:cstheme="minorHAnsi"/>
          <w:b w:val="0"/>
          <w:sz w:val="24"/>
          <w:szCs w:val="24"/>
        </w:rPr>
        <w:t>Nazwa Wykonawcy</w:t>
      </w:r>
      <w:r w:rsidR="00463567" w:rsidRPr="00D20DA8">
        <w:rPr>
          <w:rStyle w:val="Odwoanieprzypisudolnego"/>
          <w:rFonts w:asciiTheme="minorHAnsi" w:hAnsiTheme="minorHAnsi" w:cstheme="minorHAnsi"/>
          <w:b w:val="0"/>
          <w:sz w:val="24"/>
          <w:szCs w:val="24"/>
        </w:rPr>
        <w:footnoteReference w:id="1"/>
      </w:r>
      <w:r w:rsidR="00442AE1" w:rsidRPr="00D20DA8">
        <w:rPr>
          <w:rFonts w:asciiTheme="minorHAnsi" w:hAnsiTheme="minorHAnsi" w:cstheme="minorHAnsi"/>
          <w:b w:val="0"/>
          <w:sz w:val="24"/>
          <w:szCs w:val="24"/>
        </w:rPr>
        <w:t>:</w:t>
      </w:r>
      <w:r w:rsidR="00D20DA8" w:rsidRPr="00D20DA8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45629358"/>
          <w:placeholder>
            <w:docPart w:val="DefaultPlaceholder_-1854013440"/>
          </w:placeholder>
          <w:showingPlcHdr/>
          <w:text/>
        </w:sdtPr>
        <w:sdtEndPr/>
        <w:sdtContent>
          <w:r w:rsidR="00D20DA8" w:rsidRPr="00D20DA8">
            <w:rPr>
              <w:rStyle w:val="Tekstzastpczy"/>
              <w:rFonts w:asciiTheme="minorHAnsi" w:hAnsiTheme="minorHAnsi" w:cstheme="minorHAnsi"/>
              <w:b w:val="0"/>
              <w:sz w:val="24"/>
              <w:szCs w:val="24"/>
            </w:rPr>
            <w:t>Kliknij lub naciśnij tutaj, aby wprowadzić tekst.</w:t>
          </w:r>
        </w:sdtContent>
      </w:sdt>
    </w:p>
    <w:p w:rsidR="00442AE1" w:rsidRPr="00D20DA8" w:rsidRDefault="00BE3B23" w:rsidP="003B5C5B">
      <w:pPr>
        <w:pStyle w:val="NormalnyWeb"/>
        <w:spacing w:before="36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D20DA8">
        <w:rPr>
          <w:rFonts w:asciiTheme="minorHAnsi" w:hAnsiTheme="minorHAnsi" w:cstheme="minorHAnsi"/>
          <w:b/>
          <w:sz w:val="24"/>
          <w:szCs w:val="24"/>
        </w:rPr>
        <w:t xml:space="preserve">Niniejszym zastrzegam następujące </w:t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 xml:space="preserve">informacje </w:t>
      </w:r>
      <w:r w:rsidRPr="00D20DA8">
        <w:rPr>
          <w:rFonts w:asciiTheme="minorHAnsi" w:hAnsiTheme="minorHAnsi" w:cstheme="minorHAnsi"/>
          <w:b/>
          <w:sz w:val="24"/>
          <w:szCs w:val="24"/>
        </w:rPr>
        <w:t>jako</w:t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 xml:space="preserve"> tajemnicę przedsiębiorstwa</w:t>
      </w:r>
      <w:r w:rsidR="00463567" w:rsidRPr="00D20DA8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2"/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>:</w:t>
      </w:r>
      <w:r w:rsidR="00DA0BD4" w:rsidRPr="00D20DA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sdt>
      <w:sdtPr>
        <w:rPr>
          <w:rFonts w:asciiTheme="minorHAnsi" w:hAnsiTheme="minorHAnsi" w:cstheme="minorHAnsi"/>
          <w:b/>
          <w:sz w:val="24"/>
          <w:szCs w:val="24"/>
        </w:rPr>
        <w:id w:val="-2109034667"/>
        <w:placeholder>
          <w:docPart w:val="DefaultPlaceholder_-1854013440"/>
        </w:placeholder>
        <w:showingPlcHdr/>
        <w:text/>
      </w:sdtPr>
      <w:sdtEndPr/>
      <w:sdtContent>
        <w:p w:rsidR="00D20DA8" w:rsidRPr="00D20DA8" w:rsidRDefault="00D20DA8" w:rsidP="003B5C5B">
          <w:pPr>
            <w:pStyle w:val="NormalnyWeb"/>
            <w:spacing w:before="360" w:after="120" w:line="276" w:lineRule="auto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D20DA8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BE3B23" w:rsidRPr="00D20DA8" w:rsidRDefault="00BE3B23" w:rsidP="00064182">
      <w:pPr>
        <w:pStyle w:val="NormalnyWeb"/>
        <w:spacing w:before="24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20DA8">
        <w:rPr>
          <w:rFonts w:asciiTheme="minorHAnsi" w:hAnsiTheme="minorHAnsi" w:cstheme="minorHAnsi"/>
          <w:sz w:val="24"/>
          <w:szCs w:val="24"/>
        </w:rPr>
        <w:t>Uzasadnienie, iż zastrzeżone informacje stanowią tajemnicę przedsiębiorstwa w rozumieniu ustawy o zwalczaniu nieuczciwej konkurencji:</w:t>
      </w:r>
    </w:p>
    <w:p w:rsidR="00BE3B23" w:rsidRPr="00D20DA8" w:rsidRDefault="00BE3B23" w:rsidP="00D20DA8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D20DA8">
        <w:rPr>
          <w:rFonts w:asciiTheme="minorHAnsi" w:hAnsiTheme="minorHAnsi" w:cstheme="minorHAnsi"/>
          <w:sz w:val="24"/>
          <w:szCs w:val="24"/>
        </w:rPr>
        <w:t>(Przez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poufności).</w:t>
      </w:r>
      <w:r w:rsidR="008E5979">
        <w:rPr>
          <w:rFonts w:asciiTheme="minorHAnsi" w:hAnsiTheme="minorHAnsi" w:cstheme="minorHAnsi"/>
          <w:sz w:val="24"/>
          <w:szCs w:val="24"/>
        </w:rPr>
        <w:t xml:space="preserve"> </w:t>
      </w:r>
      <w:bookmarkStart w:id="0" w:name="_GoBack"/>
      <w:bookmarkEnd w:id="0"/>
    </w:p>
    <w:sdt>
      <w:sdtPr>
        <w:rPr>
          <w:rFonts w:asciiTheme="minorHAnsi" w:hAnsiTheme="minorHAnsi" w:cstheme="minorHAnsi"/>
          <w:sz w:val="24"/>
          <w:szCs w:val="24"/>
        </w:rPr>
        <w:id w:val="-1070957337"/>
        <w:placeholder>
          <w:docPart w:val="DefaultPlaceholder_-1854013440"/>
        </w:placeholder>
        <w:showingPlcHdr/>
        <w:text/>
      </w:sdtPr>
      <w:sdtEndPr/>
      <w:sdtContent>
        <w:p w:rsidR="00D20DA8" w:rsidRPr="00D20DA8" w:rsidRDefault="00D20DA8" w:rsidP="00A115DF">
          <w:pPr>
            <w:spacing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D20DA8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02467C" w:rsidRPr="00D20DA8" w:rsidRDefault="00064182" w:rsidP="0002467C">
      <w:pPr>
        <w:pStyle w:val="Nagwek20"/>
        <w:spacing w:before="360"/>
        <w:ind w:left="142"/>
        <w:rPr>
          <w:rFonts w:asciiTheme="minorHAnsi" w:hAnsiTheme="minorHAnsi" w:cstheme="minorHAnsi"/>
          <w:b w:val="0"/>
          <w:sz w:val="24"/>
          <w:szCs w:val="24"/>
        </w:rPr>
      </w:pPr>
      <w:r w:rsidRPr="00D20DA8">
        <w:rPr>
          <w:rFonts w:asciiTheme="minorHAnsi" w:hAnsiTheme="minorHAnsi" w:cstheme="minorHAnsi"/>
          <w:b w:val="0"/>
          <w:sz w:val="24"/>
          <w:szCs w:val="24"/>
        </w:rPr>
        <w:t>Dokument należy podpisać: kwalifikowanym podpisem elektronicznym/</w:t>
      </w:r>
      <w:r w:rsidRPr="00D20DA8">
        <w:rPr>
          <w:rFonts w:asciiTheme="minorHAnsi" w:hAnsiTheme="minorHAnsi" w:cstheme="minorHAnsi"/>
          <w:b w:val="0"/>
          <w:sz w:val="24"/>
          <w:szCs w:val="24"/>
        </w:rPr>
        <w:br/>
        <w:t>podpisem zaufanym/elektronicznym podpisem osobistym</w:t>
      </w:r>
    </w:p>
    <w:sectPr w:rsidR="0002467C" w:rsidRPr="00D20DA8" w:rsidSect="00703B4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053" w:rsidRDefault="00AC4053">
      <w:r>
        <w:separator/>
      </w:r>
    </w:p>
  </w:endnote>
  <w:endnote w:type="continuationSeparator" w:id="0">
    <w:p w:rsidR="00AC4053" w:rsidRDefault="00AC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A27DA1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A27DA1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053" w:rsidRDefault="00AC4053">
      <w:r>
        <w:separator/>
      </w:r>
    </w:p>
  </w:footnote>
  <w:footnote w:type="continuationSeparator" w:id="0">
    <w:p w:rsidR="00AC4053" w:rsidRDefault="00AC4053">
      <w:r>
        <w:continuationSeparator/>
      </w:r>
    </w:p>
  </w:footnote>
  <w:footnote w:id="1">
    <w:p w:rsidR="00463567" w:rsidRPr="00AC4C4E" w:rsidRDefault="00463567" w:rsidP="0097236D">
      <w:pPr>
        <w:pStyle w:val="Tekstprzypisudolnego"/>
        <w:spacing w:after="60"/>
        <w:ind w:left="142" w:hanging="142"/>
        <w:rPr>
          <w:rFonts w:ascii="Calibri" w:hAnsi="Calibri" w:cs="Calibri"/>
          <w:sz w:val="24"/>
          <w:szCs w:val="24"/>
        </w:rPr>
      </w:pPr>
      <w:r w:rsidRPr="004176FF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4176FF">
        <w:rPr>
          <w:rFonts w:ascii="Calibri Light" w:hAnsi="Calibri Light" w:cs="Calibri Light"/>
          <w:sz w:val="24"/>
          <w:szCs w:val="24"/>
        </w:rPr>
        <w:t xml:space="preserve"> </w:t>
      </w:r>
      <w:r w:rsidRPr="00AC4C4E">
        <w:rPr>
          <w:rFonts w:ascii="Calibri" w:hAnsi="Calibri" w:cs="Calibri"/>
          <w:sz w:val="24"/>
          <w:szCs w:val="24"/>
        </w:rPr>
        <w:t xml:space="preserve">W </w:t>
      </w:r>
      <w:r w:rsidRPr="00AC4C4E">
        <w:rPr>
          <w:rFonts w:ascii="Calibri" w:hAnsi="Calibri" w:cs="Calibri"/>
          <w:sz w:val="24"/>
          <w:szCs w:val="24"/>
          <w:lang w:eastAsia="pl-PL"/>
        </w:rPr>
        <w:t xml:space="preserve">przypadku Wykonawców wspólnie ubiegających się o udzielenie zamówienia 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(np. w ramach </w:t>
      </w:r>
      <w:r w:rsidR="00F11580" w:rsidRPr="00AC4C4E">
        <w:rPr>
          <w:rFonts w:ascii="Calibri" w:hAnsi="Calibri" w:cs="Calibri"/>
          <w:b/>
          <w:sz w:val="24"/>
          <w:szCs w:val="24"/>
          <w:lang w:eastAsia="pl-PL"/>
        </w:rPr>
        <w:t>konsorcjum, spółki cywilnej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), </w:t>
      </w:r>
      <w:r w:rsidRPr="00AC4C4E">
        <w:rPr>
          <w:rFonts w:ascii="Calibri" w:hAnsi="Calibri" w:cs="Calibri"/>
          <w:sz w:val="24"/>
          <w:szCs w:val="24"/>
          <w:lang w:eastAsia="pl-PL"/>
        </w:rPr>
        <w:t>wymagane jest podanie nazw każdego z Wykonawców.</w:t>
      </w:r>
    </w:p>
  </w:footnote>
  <w:footnote w:id="2">
    <w:p w:rsidR="00463567" w:rsidRDefault="00463567" w:rsidP="003158E8">
      <w:pPr>
        <w:pStyle w:val="Tekstprzypisudolnego"/>
        <w:spacing w:after="60"/>
      </w:pPr>
      <w:r w:rsidRPr="00AC4C4E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AC4C4E">
        <w:rPr>
          <w:rFonts w:ascii="Calibri" w:hAnsi="Calibri" w:cs="Calibri"/>
          <w:sz w:val="24"/>
          <w:szCs w:val="24"/>
        </w:rPr>
        <w:t xml:space="preserve"> Wykonawca </w:t>
      </w:r>
      <w:r w:rsidRPr="00AC4C4E">
        <w:rPr>
          <w:rFonts w:ascii="Calibri" w:hAnsi="Calibri" w:cs="Calibri"/>
          <w:sz w:val="24"/>
          <w:szCs w:val="24"/>
          <w:lang w:eastAsia="pl-PL"/>
        </w:rPr>
        <w:t>nie może zastrzec informacji, o których mowa w art. 222 ust. 5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ECE" w:rsidRPr="00DE12EC" w:rsidRDefault="003B0ECE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B93C44">
      <w:rPr>
        <w:rFonts w:ascii="Calibri" w:hAnsi="Calibri" w:cs="Calibri"/>
        <w:b/>
        <w:sz w:val="24"/>
        <w:szCs w:val="24"/>
      </w:rPr>
      <w:t>1</w:t>
    </w:r>
    <w:r w:rsidR="0084657B">
      <w:rPr>
        <w:rFonts w:ascii="Calibri" w:hAnsi="Calibri" w:cs="Calibri"/>
        <w:b/>
        <w:sz w:val="24"/>
        <w:szCs w:val="24"/>
      </w:rPr>
      <w:t>46</w:t>
    </w:r>
    <w:r w:rsidRPr="00DE12EC">
      <w:rPr>
        <w:rFonts w:ascii="Calibri" w:hAnsi="Calibri" w:cs="Calibri"/>
        <w:b/>
        <w:sz w:val="24"/>
        <w:szCs w:val="24"/>
      </w:rPr>
      <w:t>.2022.</w:t>
    </w:r>
    <w:r>
      <w:rPr>
        <w:rFonts w:ascii="Calibri" w:hAnsi="Calibri" w:cs="Calibri"/>
        <w:b/>
        <w:sz w:val="24"/>
        <w:szCs w:val="24"/>
      </w:rPr>
      <w:t>LJ</w:t>
    </w:r>
    <w:r>
      <w:rPr>
        <w:rFonts w:ascii="Calibri" w:hAnsi="Calibri" w:cs="Calibri"/>
        <w:b/>
        <w:sz w:val="24"/>
        <w:szCs w:val="24"/>
      </w:rPr>
      <w:br/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>
      <w:rPr>
        <w:rFonts w:ascii="Calibri" w:hAnsi="Calibri" w:cs="Calibri"/>
        <w:b/>
        <w:sz w:val="24"/>
        <w:szCs w:val="24"/>
        <w:lang w:eastAsia="pl-PL"/>
      </w:rPr>
      <w:t>5</w:t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5D7" w:rsidRPr="00DE12EC" w:rsidRDefault="00831528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6B1C4C">
      <w:rPr>
        <w:rFonts w:ascii="Calibri" w:hAnsi="Calibri" w:cs="Calibri"/>
        <w:b/>
        <w:sz w:val="24"/>
        <w:szCs w:val="24"/>
      </w:rPr>
      <w:t>42</w:t>
    </w:r>
    <w:r w:rsidRPr="00DE12EC">
      <w:rPr>
        <w:rFonts w:ascii="Calibri" w:hAnsi="Calibri" w:cs="Calibri"/>
        <w:b/>
        <w:sz w:val="24"/>
        <w:szCs w:val="24"/>
      </w:rPr>
      <w:t>.202</w:t>
    </w:r>
    <w:r w:rsidR="00177B96">
      <w:rPr>
        <w:rFonts w:ascii="Calibri" w:hAnsi="Calibri" w:cs="Calibri"/>
        <w:b/>
        <w:sz w:val="24"/>
        <w:szCs w:val="24"/>
      </w:rPr>
      <w:t>6</w:t>
    </w:r>
    <w:r w:rsidRPr="00DE12EC">
      <w:rPr>
        <w:rFonts w:ascii="Calibri" w:hAnsi="Calibri" w:cs="Calibri"/>
        <w:b/>
        <w:sz w:val="24"/>
        <w:szCs w:val="24"/>
      </w:rPr>
      <w:t>.</w:t>
    </w:r>
    <w:r w:rsidR="00AE31EE">
      <w:rPr>
        <w:rFonts w:ascii="Calibri" w:hAnsi="Calibri" w:cs="Calibri"/>
        <w:b/>
        <w:sz w:val="24"/>
        <w:szCs w:val="24"/>
      </w:rPr>
      <w:t>K</w:t>
    </w:r>
    <w:r w:rsidR="00F36721">
      <w:rPr>
        <w:rFonts w:ascii="Calibri" w:hAnsi="Calibri" w:cs="Calibri"/>
        <w:b/>
        <w:sz w:val="24"/>
        <w:szCs w:val="24"/>
      </w:rPr>
      <w:t>P</w:t>
    </w:r>
    <w:r w:rsidR="00DE12EC">
      <w:rPr>
        <w:rFonts w:ascii="Calibri" w:hAnsi="Calibri" w:cs="Calibri"/>
        <w:b/>
        <w:sz w:val="24"/>
        <w:szCs w:val="24"/>
      </w:rPr>
      <w:br/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 w:rsidR="009A6850">
      <w:rPr>
        <w:rFonts w:ascii="Calibri" w:hAnsi="Calibri" w:cs="Calibri"/>
        <w:b/>
        <w:sz w:val="24"/>
        <w:szCs w:val="24"/>
        <w:lang w:eastAsia="pl-PL"/>
      </w:rPr>
      <w:t>5</w:t>
    </w:r>
    <w:r w:rsidR="00DB5068" w:rsidRPr="00DE12EC">
      <w:rPr>
        <w:rFonts w:ascii="Calibri" w:hAnsi="Calibri" w:cs="Calibri"/>
        <w:b/>
        <w:sz w:val="24"/>
        <w:szCs w:val="24"/>
        <w:lang w:eastAsia="pl-PL"/>
      </w:rPr>
      <w:t xml:space="preserve"> </w:t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3506547E"/>
    <w:multiLevelType w:val="hybridMultilevel"/>
    <w:tmpl w:val="44EA3750"/>
    <w:lvl w:ilvl="0" w:tplc="769CD1D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4D3D"/>
    <w:multiLevelType w:val="hybridMultilevel"/>
    <w:tmpl w:val="DED052B4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F3CF9"/>
    <w:multiLevelType w:val="hybridMultilevel"/>
    <w:tmpl w:val="A9F2228A"/>
    <w:lvl w:ilvl="0" w:tplc="CF441FC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17"/>
    <w:rsid w:val="0002467C"/>
    <w:rsid w:val="00033A07"/>
    <w:rsid w:val="0003536E"/>
    <w:rsid w:val="0005124E"/>
    <w:rsid w:val="00053DC1"/>
    <w:rsid w:val="00055A4D"/>
    <w:rsid w:val="000607AC"/>
    <w:rsid w:val="00064182"/>
    <w:rsid w:val="00091A2E"/>
    <w:rsid w:val="000E74F2"/>
    <w:rsid w:val="00105587"/>
    <w:rsid w:val="00106CC5"/>
    <w:rsid w:val="00113596"/>
    <w:rsid w:val="0011731F"/>
    <w:rsid w:val="00125302"/>
    <w:rsid w:val="001302CB"/>
    <w:rsid w:val="00135F2B"/>
    <w:rsid w:val="00136F57"/>
    <w:rsid w:val="00166EE3"/>
    <w:rsid w:val="00177B96"/>
    <w:rsid w:val="001A0D5A"/>
    <w:rsid w:val="001E379E"/>
    <w:rsid w:val="001E7F4F"/>
    <w:rsid w:val="001F205E"/>
    <w:rsid w:val="002145EA"/>
    <w:rsid w:val="0021524A"/>
    <w:rsid w:val="00217623"/>
    <w:rsid w:val="00223AA8"/>
    <w:rsid w:val="0022781B"/>
    <w:rsid w:val="0023773D"/>
    <w:rsid w:val="00244925"/>
    <w:rsid w:val="00244B7A"/>
    <w:rsid w:val="00257D45"/>
    <w:rsid w:val="00276F02"/>
    <w:rsid w:val="00281853"/>
    <w:rsid w:val="002A312C"/>
    <w:rsid w:val="002A5750"/>
    <w:rsid w:val="002C2486"/>
    <w:rsid w:val="002D174D"/>
    <w:rsid w:val="002E2A2E"/>
    <w:rsid w:val="002F3052"/>
    <w:rsid w:val="002F54B9"/>
    <w:rsid w:val="00313C3C"/>
    <w:rsid w:val="003158E8"/>
    <w:rsid w:val="003166B5"/>
    <w:rsid w:val="00332F25"/>
    <w:rsid w:val="003457E9"/>
    <w:rsid w:val="00345C2A"/>
    <w:rsid w:val="00363914"/>
    <w:rsid w:val="0037139B"/>
    <w:rsid w:val="00377F9B"/>
    <w:rsid w:val="0038332D"/>
    <w:rsid w:val="003855F9"/>
    <w:rsid w:val="003939D1"/>
    <w:rsid w:val="00396490"/>
    <w:rsid w:val="003A0AF1"/>
    <w:rsid w:val="003B0ECE"/>
    <w:rsid w:val="003B1F2D"/>
    <w:rsid w:val="003B5C5B"/>
    <w:rsid w:val="003C4E88"/>
    <w:rsid w:val="003D767C"/>
    <w:rsid w:val="003D7A3B"/>
    <w:rsid w:val="003E1B26"/>
    <w:rsid w:val="003E6B12"/>
    <w:rsid w:val="003F77DB"/>
    <w:rsid w:val="004125DE"/>
    <w:rsid w:val="004176FF"/>
    <w:rsid w:val="00423B91"/>
    <w:rsid w:val="0042718E"/>
    <w:rsid w:val="00427E24"/>
    <w:rsid w:val="00430ECB"/>
    <w:rsid w:val="00436172"/>
    <w:rsid w:val="00437610"/>
    <w:rsid w:val="00440DB6"/>
    <w:rsid w:val="0044248B"/>
    <w:rsid w:val="00442AE1"/>
    <w:rsid w:val="004447B1"/>
    <w:rsid w:val="004625DF"/>
    <w:rsid w:val="00463567"/>
    <w:rsid w:val="0046642D"/>
    <w:rsid w:val="0047141C"/>
    <w:rsid w:val="004776A4"/>
    <w:rsid w:val="004809AB"/>
    <w:rsid w:val="0049013A"/>
    <w:rsid w:val="00490E9A"/>
    <w:rsid w:val="00496031"/>
    <w:rsid w:val="004B2330"/>
    <w:rsid w:val="004E5130"/>
    <w:rsid w:val="004E6551"/>
    <w:rsid w:val="004F3AF8"/>
    <w:rsid w:val="005013DC"/>
    <w:rsid w:val="005046A3"/>
    <w:rsid w:val="005123C9"/>
    <w:rsid w:val="00524A00"/>
    <w:rsid w:val="00533907"/>
    <w:rsid w:val="005413B6"/>
    <w:rsid w:val="00543583"/>
    <w:rsid w:val="005474DD"/>
    <w:rsid w:val="005625CA"/>
    <w:rsid w:val="00582F8F"/>
    <w:rsid w:val="005A17A2"/>
    <w:rsid w:val="005B27DE"/>
    <w:rsid w:val="005B7C1B"/>
    <w:rsid w:val="005D33FC"/>
    <w:rsid w:val="005E415E"/>
    <w:rsid w:val="00600FCE"/>
    <w:rsid w:val="00607850"/>
    <w:rsid w:val="00610AD1"/>
    <w:rsid w:val="00613BCF"/>
    <w:rsid w:val="006162FB"/>
    <w:rsid w:val="00616F37"/>
    <w:rsid w:val="00636543"/>
    <w:rsid w:val="006445BE"/>
    <w:rsid w:val="0064523E"/>
    <w:rsid w:val="00662417"/>
    <w:rsid w:val="006A0006"/>
    <w:rsid w:val="006B1C4C"/>
    <w:rsid w:val="006B4B71"/>
    <w:rsid w:val="006C0CF0"/>
    <w:rsid w:val="006D5914"/>
    <w:rsid w:val="006E2ADE"/>
    <w:rsid w:val="00703B41"/>
    <w:rsid w:val="00710707"/>
    <w:rsid w:val="007234A5"/>
    <w:rsid w:val="00741AA8"/>
    <w:rsid w:val="00743AE0"/>
    <w:rsid w:val="00745547"/>
    <w:rsid w:val="0074592D"/>
    <w:rsid w:val="00764C3D"/>
    <w:rsid w:val="00774B5F"/>
    <w:rsid w:val="007A5BBE"/>
    <w:rsid w:val="007A7620"/>
    <w:rsid w:val="007C76F2"/>
    <w:rsid w:val="007D0782"/>
    <w:rsid w:val="007D278D"/>
    <w:rsid w:val="007E001A"/>
    <w:rsid w:val="0080737B"/>
    <w:rsid w:val="008225D3"/>
    <w:rsid w:val="00831528"/>
    <w:rsid w:val="0084657B"/>
    <w:rsid w:val="00880836"/>
    <w:rsid w:val="0088504C"/>
    <w:rsid w:val="00890158"/>
    <w:rsid w:val="008B36FC"/>
    <w:rsid w:val="008C25D7"/>
    <w:rsid w:val="008D1A08"/>
    <w:rsid w:val="008E5979"/>
    <w:rsid w:val="00903415"/>
    <w:rsid w:val="009035D7"/>
    <w:rsid w:val="00907A46"/>
    <w:rsid w:val="0091276D"/>
    <w:rsid w:val="0093291A"/>
    <w:rsid w:val="00934A8A"/>
    <w:rsid w:val="00966FB3"/>
    <w:rsid w:val="0097236D"/>
    <w:rsid w:val="00977A1A"/>
    <w:rsid w:val="0098004C"/>
    <w:rsid w:val="00983BBA"/>
    <w:rsid w:val="009A6850"/>
    <w:rsid w:val="009B100F"/>
    <w:rsid w:val="009E14F8"/>
    <w:rsid w:val="009E34E6"/>
    <w:rsid w:val="009E4297"/>
    <w:rsid w:val="009F3EE0"/>
    <w:rsid w:val="00A05E45"/>
    <w:rsid w:val="00A07BB8"/>
    <w:rsid w:val="00A115DF"/>
    <w:rsid w:val="00A27DA1"/>
    <w:rsid w:val="00A30106"/>
    <w:rsid w:val="00A34901"/>
    <w:rsid w:val="00A53ECD"/>
    <w:rsid w:val="00A54844"/>
    <w:rsid w:val="00A917F4"/>
    <w:rsid w:val="00A925DA"/>
    <w:rsid w:val="00A96E2E"/>
    <w:rsid w:val="00AC2C91"/>
    <w:rsid w:val="00AC4053"/>
    <w:rsid w:val="00AC4C4E"/>
    <w:rsid w:val="00AD3C77"/>
    <w:rsid w:val="00AE31EE"/>
    <w:rsid w:val="00AE32E0"/>
    <w:rsid w:val="00AF15A1"/>
    <w:rsid w:val="00AF4224"/>
    <w:rsid w:val="00B139DA"/>
    <w:rsid w:val="00B27D6F"/>
    <w:rsid w:val="00B37B40"/>
    <w:rsid w:val="00B47CB8"/>
    <w:rsid w:val="00B647A3"/>
    <w:rsid w:val="00B66D9C"/>
    <w:rsid w:val="00B76192"/>
    <w:rsid w:val="00B93C44"/>
    <w:rsid w:val="00B9735D"/>
    <w:rsid w:val="00BA0EC4"/>
    <w:rsid w:val="00BA50EF"/>
    <w:rsid w:val="00BB6178"/>
    <w:rsid w:val="00BC40C9"/>
    <w:rsid w:val="00BD1650"/>
    <w:rsid w:val="00BD7D87"/>
    <w:rsid w:val="00BE3B23"/>
    <w:rsid w:val="00BF16F7"/>
    <w:rsid w:val="00BF38F7"/>
    <w:rsid w:val="00BF5DD6"/>
    <w:rsid w:val="00BF61A7"/>
    <w:rsid w:val="00C328CF"/>
    <w:rsid w:val="00C3501F"/>
    <w:rsid w:val="00C556FA"/>
    <w:rsid w:val="00C80990"/>
    <w:rsid w:val="00C80AA5"/>
    <w:rsid w:val="00C8541D"/>
    <w:rsid w:val="00C87948"/>
    <w:rsid w:val="00C90559"/>
    <w:rsid w:val="00CA015E"/>
    <w:rsid w:val="00CA27E6"/>
    <w:rsid w:val="00CA39F1"/>
    <w:rsid w:val="00CA75E0"/>
    <w:rsid w:val="00CB53D0"/>
    <w:rsid w:val="00CC5883"/>
    <w:rsid w:val="00CD1AD9"/>
    <w:rsid w:val="00CD60FA"/>
    <w:rsid w:val="00CE2F3F"/>
    <w:rsid w:val="00CE6766"/>
    <w:rsid w:val="00CF3616"/>
    <w:rsid w:val="00CF4E16"/>
    <w:rsid w:val="00D02F2E"/>
    <w:rsid w:val="00D0636B"/>
    <w:rsid w:val="00D20DA8"/>
    <w:rsid w:val="00D225F7"/>
    <w:rsid w:val="00D34EDF"/>
    <w:rsid w:val="00D443A2"/>
    <w:rsid w:val="00D746C6"/>
    <w:rsid w:val="00DA0BD4"/>
    <w:rsid w:val="00DB5068"/>
    <w:rsid w:val="00DC7065"/>
    <w:rsid w:val="00DE12EC"/>
    <w:rsid w:val="00E12B45"/>
    <w:rsid w:val="00E22EF5"/>
    <w:rsid w:val="00E32421"/>
    <w:rsid w:val="00E3438B"/>
    <w:rsid w:val="00E6085B"/>
    <w:rsid w:val="00E651E2"/>
    <w:rsid w:val="00E71450"/>
    <w:rsid w:val="00E726E7"/>
    <w:rsid w:val="00E75251"/>
    <w:rsid w:val="00E836CF"/>
    <w:rsid w:val="00E85811"/>
    <w:rsid w:val="00E92130"/>
    <w:rsid w:val="00E95454"/>
    <w:rsid w:val="00EA4750"/>
    <w:rsid w:val="00EB6268"/>
    <w:rsid w:val="00EC0841"/>
    <w:rsid w:val="00EC534D"/>
    <w:rsid w:val="00ED2178"/>
    <w:rsid w:val="00EE7217"/>
    <w:rsid w:val="00EF1BA6"/>
    <w:rsid w:val="00F013E6"/>
    <w:rsid w:val="00F11580"/>
    <w:rsid w:val="00F36721"/>
    <w:rsid w:val="00F43F3E"/>
    <w:rsid w:val="00F57192"/>
    <w:rsid w:val="00F7515C"/>
    <w:rsid w:val="00F80AE7"/>
    <w:rsid w:val="00FB1AAB"/>
    <w:rsid w:val="00FC60DF"/>
    <w:rsid w:val="00FC6321"/>
    <w:rsid w:val="00FD1619"/>
    <w:rsid w:val="00FD17EC"/>
    <w:rsid w:val="00FF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38C2779B"/>
  <w15:chartTrackingRefBased/>
  <w15:docId w15:val="{E978E054-B3E5-490B-B143-E08E5CB6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topkaZnak">
    <w:name w:val="Stopka Znak"/>
    <w:rPr>
      <w:lang w:val="pl-PL" w:bidi="ar-SA"/>
    </w:rPr>
  </w:style>
  <w:style w:type="character" w:customStyle="1" w:styleId="TekstpodstawowywcityZnak">
    <w:name w:val="Tekst podstawowy wcięty Znak"/>
    <w:rPr>
      <w:rFonts w:ascii="Arial" w:hAnsi="Arial" w:cs="Arial"/>
      <w:sz w:val="24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NagwekZnak">
    <w:name w:val="Nagłówek Znak"/>
    <w:basedOn w:val="Domylnaczcionkaakapitu1"/>
  </w:style>
  <w:style w:type="character" w:customStyle="1" w:styleId="Tekstpodstawowy2Znak">
    <w:name w:val="Tekst podstawowy 2 Znak"/>
    <w:rPr>
      <w:rFonts w:ascii="Arial" w:hAnsi="Arial" w:cs="Arial"/>
      <w:b/>
      <w:sz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paragraph" w:customStyle="1" w:styleId="Nagwek20">
    <w:name w:val="Nagłówek2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 w:cs="Arial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18"/>
    </w:rPr>
  </w:style>
  <w:style w:type="paragraph" w:styleId="NormalnyWeb">
    <w:name w:val="Normal (Web)"/>
    <w:basedOn w:val="Normalny"/>
    <w:pPr>
      <w:spacing w:before="100" w:after="100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Znak2Znak">
    <w:name w:val="Znak Znak2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2ZnakZnakZnakZnakZnak">
    <w:name w:val="Znak2 Znak Znak Znak Znak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4A00"/>
  </w:style>
  <w:style w:type="character" w:customStyle="1" w:styleId="TekstprzypisudolnegoZnak">
    <w:name w:val="Tekst przypisu dolnego Znak"/>
    <w:link w:val="Tekstprzypisudolnego"/>
    <w:uiPriority w:val="99"/>
    <w:semiHidden/>
    <w:rsid w:val="00524A00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524A00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635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463567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356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463567"/>
    <w:rPr>
      <w:rFonts w:ascii="Calibri Light" w:eastAsia="Times New Roman" w:hAnsi="Calibri Light" w:cs="Times New Roman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20D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EA6667-884C-4DFE-A98E-D8A885C7BA33}"/>
      </w:docPartPr>
      <w:docPartBody>
        <w:p w:rsidR="00367CFB" w:rsidRDefault="00C11686">
          <w:r w:rsidRPr="00A81BF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686"/>
    <w:rsid w:val="00367CFB"/>
    <w:rsid w:val="00502B76"/>
    <w:rsid w:val="00C1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1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48085-8A96-4DC0-BBFD-8D97C3A2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Małgorzata Abramczyk</cp:lastModifiedBy>
  <cp:revision>16</cp:revision>
  <cp:lastPrinted>2023-10-10T06:44:00Z</cp:lastPrinted>
  <dcterms:created xsi:type="dcterms:W3CDTF">2024-12-27T09:01:00Z</dcterms:created>
  <dcterms:modified xsi:type="dcterms:W3CDTF">2026-04-24T08:49:00Z</dcterms:modified>
</cp:coreProperties>
</file>