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4FB86" w14:textId="7D9B600A" w:rsidR="00BD6A3D" w:rsidRPr="002057B0" w:rsidRDefault="00BD6A3D" w:rsidP="00071EE5">
      <w:pPr>
        <w:spacing w:after="16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2057B0">
        <w:rPr>
          <w:rFonts w:asciiTheme="minorHAnsi" w:hAnsiTheme="minorHAnsi" w:cstheme="minorHAnsi"/>
          <w:b/>
          <w:sz w:val="24"/>
          <w:szCs w:val="24"/>
        </w:rPr>
        <w:t>Załącznik nr 4 do SWZ</w:t>
      </w:r>
    </w:p>
    <w:p w14:paraId="75E23D49" w14:textId="77777777" w:rsidR="00BD6A3D" w:rsidRPr="002057B0" w:rsidRDefault="00BD6A3D" w:rsidP="00071EE5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</w:p>
    <w:p w14:paraId="0356123C" w14:textId="77777777" w:rsidR="00BD6A3D" w:rsidRPr="002057B0" w:rsidRDefault="00BD6A3D" w:rsidP="00071EE5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2057B0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207EA61" w14:textId="77777777" w:rsidR="00CC4FAA" w:rsidRPr="002057B0" w:rsidRDefault="000F6D23" w:rsidP="00071EE5">
      <w:pPr>
        <w:spacing w:after="0"/>
        <w:ind w:left="5664"/>
        <w:rPr>
          <w:b/>
          <w:sz w:val="24"/>
          <w:szCs w:val="24"/>
        </w:rPr>
      </w:pPr>
      <w:r w:rsidRPr="002057B0">
        <w:rPr>
          <w:b/>
          <w:sz w:val="24"/>
          <w:szCs w:val="24"/>
        </w:rPr>
        <w:t>G</w:t>
      </w:r>
      <w:r w:rsidR="00C868DF" w:rsidRPr="002057B0">
        <w:rPr>
          <w:b/>
          <w:sz w:val="24"/>
          <w:szCs w:val="24"/>
        </w:rPr>
        <w:t>mina Miechów</w:t>
      </w:r>
      <w:r w:rsidRPr="002057B0">
        <w:rPr>
          <w:b/>
          <w:sz w:val="24"/>
          <w:szCs w:val="24"/>
        </w:rPr>
        <w:t xml:space="preserve">, </w:t>
      </w:r>
    </w:p>
    <w:p w14:paraId="47E8E889" w14:textId="07BA52D2" w:rsidR="008B6638" w:rsidRPr="002057B0" w:rsidRDefault="00C868DF" w:rsidP="00071EE5">
      <w:pPr>
        <w:spacing w:after="0"/>
        <w:ind w:left="5664"/>
        <w:rPr>
          <w:sz w:val="24"/>
          <w:szCs w:val="24"/>
        </w:rPr>
      </w:pPr>
      <w:r w:rsidRPr="002057B0">
        <w:rPr>
          <w:sz w:val="24"/>
          <w:szCs w:val="24"/>
        </w:rPr>
        <w:t xml:space="preserve">ul. H. Sienkiewicza 25, </w:t>
      </w:r>
    </w:p>
    <w:p w14:paraId="3FF4D6EF" w14:textId="1845C6D0" w:rsidR="00BD6A3D" w:rsidRPr="002057B0" w:rsidRDefault="00C868DF" w:rsidP="00071EE5">
      <w:pPr>
        <w:spacing w:after="0"/>
        <w:ind w:left="5664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2057B0">
        <w:rPr>
          <w:sz w:val="24"/>
          <w:szCs w:val="24"/>
        </w:rPr>
        <w:t>32-200 Miechów</w:t>
      </w:r>
    </w:p>
    <w:p w14:paraId="2EE659D4" w14:textId="77777777" w:rsidR="00BD6A3D" w:rsidRPr="002057B0" w:rsidRDefault="00BD6A3D" w:rsidP="00071EE5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2057B0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5610ED09" w14:textId="77777777" w:rsidR="00BD6A3D" w:rsidRPr="002057B0" w:rsidRDefault="00BD6A3D" w:rsidP="00071EE5">
      <w:pPr>
        <w:spacing w:after="0"/>
        <w:rPr>
          <w:rFonts w:asciiTheme="minorHAnsi" w:hAnsiTheme="minorHAnsi" w:cstheme="minorHAnsi"/>
          <w:sz w:val="24"/>
          <w:szCs w:val="24"/>
        </w:rPr>
      </w:pPr>
      <w:r w:rsidRPr="002057B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26255FF" w14:textId="77777777" w:rsidR="00BD6A3D" w:rsidRPr="002057B0" w:rsidRDefault="00BD6A3D" w:rsidP="00071EE5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2057B0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KRS/CEiDG)</w:t>
      </w:r>
    </w:p>
    <w:p w14:paraId="718A0EC5" w14:textId="77777777" w:rsidR="00BD6A3D" w:rsidRPr="002057B0" w:rsidRDefault="00BD6A3D" w:rsidP="00071EE5">
      <w:pPr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2057B0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865946D" w14:textId="77777777" w:rsidR="00BD6A3D" w:rsidRPr="002057B0" w:rsidRDefault="00BD6A3D" w:rsidP="00071EE5">
      <w:pPr>
        <w:spacing w:after="0"/>
        <w:ind w:right="5954"/>
        <w:rPr>
          <w:rFonts w:asciiTheme="minorHAnsi" w:hAnsiTheme="minorHAnsi" w:cstheme="minorHAnsi"/>
          <w:sz w:val="24"/>
          <w:szCs w:val="24"/>
        </w:rPr>
      </w:pPr>
      <w:r w:rsidRPr="002057B0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4BFBF2FD" w14:textId="77777777" w:rsidR="00BD6A3D" w:rsidRPr="002057B0" w:rsidRDefault="00BD6A3D" w:rsidP="00071EE5">
      <w:pPr>
        <w:spacing w:after="0"/>
        <w:ind w:right="5646"/>
        <w:rPr>
          <w:rFonts w:asciiTheme="minorHAnsi" w:hAnsiTheme="minorHAnsi" w:cstheme="minorHAnsi"/>
          <w:i/>
          <w:sz w:val="24"/>
          <w:szCs w:val="24"/>
        </w:rPr>
      </w:pPr>
      <w:r w:rsidRPr="002057B0">
        <w:rPr>
          <w:rFonts w:asciiTheme="minorHAnsi" w:hAnsiTheme="minorHAnsi" w:cstheme="minorHAnsi"/>
          <w:i/>
          <w:sz w:val="24"/>
          <w:szCs w:val="24"/>
        </w:rPr>
        <w:t>(imię, nazwisko, stanowisko/podstawa do reprezentacji)</w:t>
      </w:r>
    </w:p>
    <w:p w14:paraId="1BA5A223" w14:textId="7292DCF0" w:rsidR="00BD6A3D" w:rsidRPr="002057B0" w:rsidRDefault="00BD6A3D" w:rsidP="00071EE5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05D8623B" w14:textId="77777777" w:rsidR="00DE64F3" w:rsidRPr="002057B0" w:rsidRDefault="00DE64F3" w:rsidP="00071EE5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057B0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593D1F10" w14:textId="77777777" w:rsidR="00DE64F3" w:rsidRPr="002057B0" w:rsidRDefault="00DE64F3" w:rsidP="00071EE5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057B0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1 ustawy z dnia 11 września 2019 r. </w:t>
      </w:r>
    </w:p>
    <w:p w14:paraId="18DD9A68" w14:textId="77777777" w:rsidR="00DE64F3" w:rsidRPr="002057B0" w:rsidRDefault="00DE64F3" w:rsidP="00071EE5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057B0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 „PZP”), </w:t>
      </w:r>
    </w:p>
    <w:p w14:paraId="08794959" w14:textId="77777777" w:rsidR="00DE64F3" w:rsidRPr="002057B0" w:rsidRDefault="00DE64F3" w:rsidP="00071EE5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2FFF8C56" w14:textId="77777777" w:rsidR="00DE64F3" w:rsidRPr="002057B0" w:rsidRDefault="00DE64F3" w:rsidP="00071EE5">
      <w:pPr>
        <w:spacing w:after="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057B0">
        <w:rPr>
          <w:rFonts w:asciiTheme="minorHAnsi" w:hAnsiTheme="minorHAnsi" w:cstheme="minorHAnsi"/>
          <w:b/>
          <w:sz w:val="24"/>
          <w:szCs w:val="24"/>
          <w:u w:val="single"/>
        </w:rPr>
        <w:t>DOTYCZĄCE PRZESŁANEK WYKLUCZENIA Z POSTĘPOWANIA ORAZ SPEŁNIANIA WARUNKÓW UDZIAŁU W POSTĘPOWANIU</w:t>
      </w:r>
    </w:p>
    <w:p w14:paraId="79B79123" w14:textId="77777777" w:rsidR="00DE64F3" w:rsidRPr="002057B0" w:rsidRDefault="00DE64F3" w:rsidP="00071EE5">
      <w:pPr>
        <w:spacing w:after="0"/>
        <w:jc w:val="center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98366F3" w14:textId="171D5372" w:rsidR="00DE64F3" w:rsidRPr="002057B0" w:rsidRDefault="00DE64F3" w:rsidP="00071EE5">
      <w:pPr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057B0">
        <w:rPr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="008B6638" w:rsidRPr="002057B0">
        <w:rPr>
          <w:b/>
          <w:bCs/>
          <w:sz w:val="24"/>
          <w:szCs w:val="24"/>
        </w:rPr>
        <w:t xml:space="preserve"> </w:t>
      </w:r>
      <w:r w:rsidR="00774425" w:rsidRPr="00774425">
        <w:rPr>
          <w:rFonts w:asciiTheme="minorHAnsi" w:hAnsiTheme="minorHAnsi" w:cstheme="minorHAnsi"/>
          <w:b/>
          <w:bCs/>
          <w:sz w:val="24"/>
          <w:szCs w:val="24"/>
        </w:rPr>
        <w:t>ZP.271.4.26</w:t>
      </w:r>
      <w:r w:rsidR="008B6638" w:rsidRPr="002057B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55DE9" w:rsidRPr="002057B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="00A55DE9" w:rsidRPr="00A55DE9">
        <w:rPr>
          <w:rFonts w:asciiTheme="minorHAnsi" w:hAnsiTheme="minorHAnsi" w:cstheme="minorHAnsi"/>
          <w:b/>
          <w:bCs/>
          <w:sz w:val="24"/>
          <w:szCs w:val="24"/>
        </w:rPr>
        <w:t xml:space="preserve">„Naprawa </w:t>
      </w:r>
      <w:r w:rsidR="00917CEE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A55DE9" w:rsidRPr="00A55DE9">
        <w:rPr>
          <w:rFonts w:asciiTheme="minorHAnsi" w:hAnsiTheme="minorHAnsi" w:cstheme="minorHAnsi"/>
          <w:b/>
          <w:bCs/>
          <w:sz w:val="24"/>
          <w:szCs w:val="24"/>
        </w:rPr>
        <w:t xml:space="preserve"> instalacji fotowoltaicznych oraz </w:t>
      </w:r>
      <w:r w:rsidR="00B64F7C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917CEE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A55DE9" w:rsidRPr="00A55DE9">
        <w:rPr>
          <w:rFonts w:asciiTheme="minorHAnsi" w:hAnsiTheme="minorHAnsi" w:cstheme="minorHAnsi"/>
          <w:b/>
          <w:bCs/>
          <w:sz w:val="24"/>
          <w:szCs w:val="24"/>
        </w:rPr>
        <w:t xml:space="preserve"> instalacji solarnych w ramach trwałości projektu pn. „Ekopartnerzy na rzecz słonecznej energii Małopolski</w:t>
      </w:r>
      <w:r w:rsidR="002057B0" w:rsidRPr="002057B0">
        <w:rPr>
          <w:rFonts w:asciiTheme="minorHAnsi" w:hAnsiTheme="minorHAnsi" w:cstheme="minorHAnsi"/>
          <w:b/>
          <w:bCs/>
          <w:sz w:val="24"/>
          <w:szCs w:val="24"/>
        </w:rPr>
        <w:t xml:space="preserve">” </w:t>
      </w:r>
      <w:r w:rsidRPr="002057B0">
        <w:rPr>
          <w:rFonts w:asciiTheme="minorHAnsi" w:hAnsiTheme="minorHAnsi" w:cstheme="minorHAnsi"/>
          <w:sz w:val="24"/>
          <w:szCs w:val="24"/>
        </w:rPr>
        <w:t>prowadzonego przez</w:t>
      </w:r>
      <w:r w:rsidRPr="002057B0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 xml:space="preserve"> Zamawiającego, </w:t>
      </w:r>
      <w:r w:rsidRPr="002057B0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00D2350" w14:textId="77777777" w:rsidR="003E4DD2" w:rsidRPr="002057B0" w:rsidRDefault="003E4DD2" w:rsidP="00071EE5">
      <w:pPr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  <w:highlight w:val="yellow"/>
        </w:rPr>
      </w:pPr>
    </w:p>
    <w:p w14:paraId="71116B84" w14:textId="77777777" w:rsidR="00DE64F3" w:rsidRPr="002057B0" w:rsidRDefault="00DE64F3" w:rsidP="00071EE5">
      <w:pPr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2057B0">
        <w:rPr>
          <w:rFonts w:asciiTheme="minorHAnsi" w:hAnsiTheme="minorHAnsi" w:cstheme="minorHAnsi"/>
          <w:i/>
          <w:sz w:val="24"/>
          <w:szCs w:val="24"/>
        </w:rPr>
        <w:t>(UWAGA: jeżeli którakolwiek z niżej wymienionych sytuacji nie zachodzi po stronie Wykonawcy, należy wykreślić daną klauzulę):</w:t>
      </w:r>
    </w:p>
    <w:p w14:paraId="44568EBB" w14:textId="77777777" w:rsidR="00DE64F3" w:rsidRPr="002057B0" w:rsidRDefault="00DE64F3" w:rsidP="00071EE5">
      <w:pPr>
        <w:spacing w:after="0"/>
        <w:rPr>
          <w:rFonts w:asciiTheme="minorHAnsi" w:hAnsiTheme="minorHAnsi" w:cstheme="minorHAnsi"/>
          <w:i/>
          <w:sz w:val="24"/>
          <w:szCs w:val="24"/>
          <w:highlight w:val="yellow"/>
        </w:rPr>
      </w:pPr>
    </w:p>
    <w:p w14:paraId="47AE6570" w14:textId="77777777" w:rsidR="00DE64F3" w:rsidRPr="00071262" w:rsidRDefault="00DE64F3" w:rsidP="00071EE5">
      <w:pPr>
        <w:shd w:val="clear" w:color="auto" w:fill="BFBFBF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071262">
        <w:rPr>
          <w:rFonts w:asciiTheme="minorHAnsi" w:hAnsiTheme="minorHAnsi" w:cstheme="minorHAnsi"/>
          <w:b/>
          <w:sz w:val="24"/>
          <w:szCs w:val="24"/>
        </w:rPr>
        <w:t xml:space="preserve">OŚWIADCZENIA DOTYCZĄCE WYKONAWCY: </w:t>
      </w:r>
    </w:p>
    <w:p w14:paraId="08765ACC" w14:textId="79B8BA00" w:rsidR="00DE64F3" w:rsidRPr="00071262" w:rsidRDefault="00DE64F3" w:rsidP="00071EE5">
      <w:pPr>
        <w:spacing w:after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</w:pPr>
      <w:r w:rsidRPr="0007126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art. 108 ust. 1 oraz art. 109 ust. 1 p</w:t>
      </w:r>
      <w:r w:rsidR="007C1369"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kt.</w:t>
      </w:r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7</w:t>
      </w:r>
      <w:r w:rsidR="00063B57"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-</w:t>
      </w:r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10 PZP oraz art. 7 ust. 1 ustawy z dnia 13 kwietnia 2022 r. o szczególnych rozwiązaniach w zakresie przeciwdziałania wspieraniu agresji na Ukrainę oraz służących ochronie bezpieczeństwa narodowego (</w:t>
      </w:r>
      <w:proofErr w:type="spellStart"/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t.j</w:t>
      </w:r>
      <w:proofErr w:type="spellEnd"/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 Dz. U.  202</w:t>
      </w:r>
      <w:r w:rsidR="008B6638"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5</w:t>
      </w:r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r. poz.</w:t>
      </w:r>
      <w:r w:rsidR="008B6638"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514</w:t>
      </w:r>
      <w:r w:rsidRPr="0007126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);</w:t>
      </w:r>
    </w:p>
    <w:p w14:paraId="3F86072C" w14:textId="77777777" w:rsidR="00DE64F3" w:rsidRPr="00071262" w:rsidRDefault="00DE64F3" w:rsidP="00071EE5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>ALBO:</w:t>
      </w:r>
    </w:p>
    <w:p w14:paraId="13CDEC44" w14:textId="5AE024D8" w:rsidR="00DE64F3" w:rsidRPr="00071262" w:rsidRDefault="00DE64F3" w:rsidP="00071EE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07126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</w:t>
      </w:r>
      <w:r w:rsidRPr="00071262">
        <w:rPr>
          <w:rFonts w:asciiTheme="minorHAnsi" w:hAnsiTheme="minorHAnsi" w:cstheme="minorHAnsi"/>
          <w:i/>
          <w:sz w:val="24"/>
          <w:szCs w:val="24"/>
        </w:rPr>
        <w:lastRenderedPageBreak/>
        <w:t xml:space="preserve">spośród wymienionych </w:t>
      </w:r>
      <w:r w:rsidRPr="00071262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 xml:space="preserve">w art. 108 oraz art. 109 ust. 1 </w:t>
      </w:r>
      <w:r w:rsidR="007C1369" w:rsidRPr="00071262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>pkt.</w:t>
      </w:r>
      <w:r w:rsidRPr="00071262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 xml:space="preserve"> 7</w:t>
      </w:r>
      <w:r w:rsidR="00CF5E09" w:rsidRPr="00071262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>-10</w:t>
      </w:r>
      <w:r w:rsidRPr="00071262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 xml:space="preserve"> PZP</w:t>
      </w:r>
      <w:r w:rsidRPr="00071262">
        <w:rPr>
          <w:rFonts w:asciiTheme="minorHAnsi" w:hAnsiTheme="minorHAnsi" w:cstheme="minorHAnsi"/>
          <w:i/>
          <w:sz w:val="24"/>
          <w:szCs w:val="24"/>
        </w:rPr>
        <w:t>).</w:t>
      </w:r>
      <w:r w:rsidRPr="00071262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PZP podjąłem następujące środki naprawcze: ……………………………………………………………………………………………………………</w:t>
      </w:r>
    </w:p>
    <w:p w14:paraId="5DEDB8E7" w14:textId="77777777" w:rsidR="00DE64F3" w:rsidRPr="00071262" w:rsidRDefault="00DE64F3" w:rsidP="00071EE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3DB6BB6" w14:textId="77777777" w:rsidR="00DE64F3" w:rsidRPr="00071262" w:rsidRDefault="00DE64F3" w:rsidP="00071EE5">
      <w:pPr>
        <w:shd w:val="clear" w:color="auto" w:fill="BFBFBF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71262">
        <w:rPr>
          <w:rFonts w:asciiTheme="minorHAnsi" w:hAnsiTheme="minorHAnsi" w:cstheme="minorHAnsi"/>
          <w:b/>
          <w:sz w:val="24"/>
          <w:szCs w:val="24"/>
        </w:rPr>
        <w:t>OŚWIADCZENIE DOTYCZĄCE PODMIOTU, NA KTÓREGO ZASOBY POWOŁUJE SIĘ WYKONAWCA:</w:t>
      </w:r>
    </w:p>
    <w:p w14:paraId="13BFC6EA" w14:textId="1D746062" w:rsidR="00DE64F3" w:rsidRPr="00071262" w:rsidRDefault="00DE64F3" w:rsidP="00071EE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>Oświadczam, że w stosunku do następującego/</w:t>
      </w:r>
      <w:proofErr w:type="spellStart"/>
      <w:r w:rsidRPr="0007126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071262">
        <w:rPr>
          <w:rFonts w:asciiTheme="minorHAnsi" w:hAnsiTheme="minorHAnsi" w:cstheme="minorHAnsi"/>
          <w:sz w:val="24"/>
          <w:szCs w:val="24"/>
        </w:rPr>
        <w:t xml:space="preserve"> podmiotów, na którego/</w:t>
      </w:r>
      <w:proofErr w:type="spellStart"/>
      <w:r w:rsidRPr="0007126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071262">
        <w:rPr>
          <w:rFonts w:asciiTheme="minorHAnsi" w:hAnsiTheme="minorHAnsi" w:cstheme="minorHAnsi"/>
          <w:sz w:val="24"/>
          <w:szCs w:val="24"/>
        </w:rPr>
        <w:t xml:space="preserve"> zasoby powołuję się w niniejszym postępowaniu, tj.: …………………………………………………………… </w:t>
      </w:r>
      <w:r w:rsidRPr="00071262">
        <w:rPr>
          <w:rFonts w:asciiTheme="minorHAnsi" w:hAnsiTheme="minorHAnsi" w:cstheme="minorHAnsi"/>
          <w:i/>
          <w:sz w:val="24"/>
          <w:szCs w:val="24"/>
        </w:rPr>
        <w:t>(podać pełną nazwę/firmę, adres, a także w zależności od podmiotu: NIP/PESEL, KRS/CEiDG</w:t>
      </w:r>
      <w:r w:rsidRPr="00071262">
        <w:rPr>
          <w:rFonts w:asciiTheme="minorHAnsi" w:hAnsiTheme="minorHAnsi" w:cstheme="minorHAnsi"/>
          <w:sz w:val="24"/>
          <w:szCs w:val="24"/>
        </w:rPr>
        <w:t>) nie zachodzą podstawy wykluczenia o których mowa w art. 108 ust. 1 oraz art. 109 ust. 1 pkt</w:t>
      </w:r>
      <w:r w:rsidR="007C1369" w:rsidRPr="00071262">
        <w:rPr>
          <w:rFonts w:asciiTheme="minorHAnsi" w:hAnsiTheme="minorHAnsi" w:cstheme="minorHAnsi"/>
          <w:sz w:val="24"/>
          <w:szCs w:val="24"/>
        </w:rPr>
        <w:t xml:space="preserve"> 7</w:t>
      </w:r>
      <w:r w:rsidRPr="00071262">
        <w:rPr>
          <w:rFonts w:asciiTheme="minorHAnsi" w:hAnsiTheme="minorHAnsi" w:cstheme="minorHAnsi"/>
          <w:sz w:val="24"/>
          <w:szCs w:val="24"/>
        </w:rPr>
        <w:t>-10 PZP oraz art. 7 ust. 1 ustawy z dnia 13 kwietnia 2022 r. o szczególnych rozwiązaniach w zakresie przeciwdziałania wspieraniu agresji na Ukrainę oraz służących ochronie bezpieczeństwa narodowego (</w:t>
      </w:r>
      <w:proofErr w:type="spellStart"/>
      <w:r w:rsidRPr="00071262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071262">
        <w:rPr>
          <w:rFonts w:asciiTheme="minorHAnsi" w:hAnsiTheme="minorHAnsi" w:cstheme="minorHAnsi"/>
          <w:sz w:val="24"/>
          <w:szCs w:val="24"/>
        </w:rPr>
        <w:t>. Dz. U.  202</w:t>
      </w:r>
      <w:r w:rsidR="008B6638" w:rsidRPr="00071262">
        <w:rPr>
          <w:rFonts w:asciiTheme="minorHAnsi" w:hAnsiTheme="minorHAnsi" w:cstheme="minorHAnsi"/>
          <w:sz w:val="24"/>
          <w:szCs w:val="24"/>
        </w:rPr>
        <w:t>5</w:t>
      </w:r>
      <w:r w:rsidRPr="00071262">
        <w:rPr>
          <w:rFonts w:asciiTheme="minorHAnsi" w:hAnsiTheme="minorHAnsi" w:cstheme="minorHAnsi"/>
          <w:sz w:val="24"/>
          <w:szCs w:val="24"/>
        </w:rPr>
        <w:t xml:space="preserve"> r. poz. </w:t>
      </w:r>
      <w:r w:rsidR="008B6638" w:rsidRPr="00071262">
        <w:rPr>
          <w:rFonts w:asciiTheme="minorHAnsi" w:hAnsiTheme="minorHAnsi" w:cstheme="minorHAnsi"/>
          <w:sz w:val="24"/>
          <w:szCs w:val="24"/>
        </w:rPr>
        <w:t>514).</w:t>
      </w:r>
    </w:p>
    <w:p w14:paraId="3F3EAF69" w14:textId="77777777" w:rsidR="00DE64F3" w:rsidRPr="00071262" w:rsidRDefault="00DE64F3" w:rsidP="00071EE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2DC3605" w14:textId="77777777" w:rsidR="00DE64F3" w:rsidRPr="00071262" w:rsidRDefault="00DE64F3" w:rsidP="00071EE5">
      <w:pPr>
        <w:shd w:val="clear" w:color="auto" w:fill="BFBFBF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71262">
        <w:rPr>
          <w:rFonts w:asciiTheme="minorHAnsi" w:hAnsiTheme="minorHAnsi" w:cstheme="minorHAnsi"/>
          <w:b/>
          <w:sz w:val="24"/>
          <w:szCs w:val="24"/>
        </w:rPr>
        <w:t>INFORMACJA DOTYCZĄCA WYKONAWCY:</w:t>
      </w:r>
    </w:p>
    <w:p w14:paraId="351146B8" w14:textId="77777777" w:rsidR="00DE64F3" w:rsidRPr="00071262" w:rsidRDefault="00DE64F3" w:rsidP="00071EE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 pkt. 11.1. SWZ. </w:t>
      </w:r>
    </w:p>
    <w:p w14:paraId="72D2BFB5" w14:textId="77777777" w:rsidR="00DE64F3" w:rsidRPr="00071262" w:rsidRDefault="00DE64F3" w:rsidP="00071EE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A116BCE" w14:textId="77777777" w:rsidR="00DE64F3" w:rsidRPr="00071262" w:rsidRDefault="00DE64F3" w:rsidP="00071EE5">
      <w:pPr>
        <w:shd w:val="clear" w:color="auto" w:fill="BFBFBF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b/>
          <w:sz w:val="24"/>
          <w:szCs w:val="24"/>
        </w:rPr>
        <w:t>INFORMACJA W ZWIĄZKU Z POLEGANIEM NA ZASOBACH INNYCH PODMIOTÓW</w:t>
      </w:r>
      <w:r w:rsidRPr="0007126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29618ACA" w14:textId="3549C724" w:rsidR="00DE64F3" w:rsidRPr="00071262" w:rsidRDefault="00DE64F3" w:rsidP="00071EE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</w:t>
      </w:r>
      <w:r w:rsidR="00CF5E09" w:rsidRPr="00071262">
        <w:rPr>
          <w:rFonts w:asciiTheme="minorHAnsi" w:hAnsiTheme="minorHAnsi" w:cstheme="minorHAnsi"/>
          <w:sz w:val="24"/>
          <w:szCs w:val="24"/>
        </w:rPr>
        <w:t> </w:t>
      </w:r>
      <w:r w:rsidRPr="00071262">
        <w:rPr>
          <w:rFonts w:asciiTheme="minorHAnsi" w:hAnsiTheme="minorHAnsi" w:cstheme="minorHAnsi"/>
          <w:sz w:val="24"/>
          <w:szCs w:val="24"/>
        </w:rPr>
        <w:t>pkt 11.1 SWZ polegam na zasobach następującego/</w:t>
      </w:r>
      <w:proofErr w:type="spellStart"/>
      <w:r w:rsidRPr="0007126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071262">
        <w:rPr>
          <w:rFonts w:asciiTheme="minorHAnsi" w:hAnsiTheme="minorHAnsi" w:cstheme="minorHAnsi"/>
          <w:sz w:val="24"/>
          <w:szCs w:val="24"/>
        </w:rPr>
        <w:t xml:space="preserve"> podmiotu/ów: ………………………</w:t>
      </w:r>
      <w:proofErr w:type="gramStart"/>
      <w:r w:rsidRPr="0007126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71262">
        <w:rPr>
          <w:rFonts w:asciiTheme="minorHAnsi" w:hAnsiTheme="minorHAnsi" w:cstheme="minorHAnsi"/>
          <w:sz w:val="24"/>
          <w:szCs w:val="24"/>
        </w:rPr>
        <w:t xml:space="preserve">, w następującym zakresie: ……………………………………………... </w:t>
      </w:r>
      <w:r w:rsidRPr="00071262">
        <w:rPr>
          <w:rFonts w:asciiTheme="minorHAnsi" w:hAnsiTheme="minorHAnsi" w:cstheme="minorHAnsi"/>
          <w:i/>
          <w:sz w:val="24"/>
          <w:szCs w:val="24"/>
        </w:rPr>
        <w:t xml:space="preserve">(wskazać podmiot i określić odpowiedni zakres dla wskazanego podmiotu). </w:t>
      </w:r>
    </w:p>
    <w:p w14:paraId="1E162FC4" w14:textId="77777777" w:rsidR="00DE64F3" w:rsidRPr="002057B0" w:rsidRDefault="00DE64F3" w:rsidP="00071EE5">
      <w:pPr>
        <w:spacing w:after="0"/>
        <w:jc w:val="both"/>
        <w:rPr>
          <w:rFonts w:asciiTheme="minorHAnsi" w:hAnsiTheme="minorHAnsi" w:cstheme="minorHAnsi"/>
          <w:i/>
          <w:sz w:val="24"/>
          <w:szCs w:val="24"/>
          <w:highlight w:val="yellow"/>
        </w:rPr>
      </w:pPr>
    </w:p>
    <w:p w14:paraId="54333783" w14:textId="77777777" w:rsidR="00DE64F3" w:rsidRPr="00071262" w:rsidRDefault="00DE64F3" w:rsidP="00071EE5">
      <w:pPr>
        <w:shd w:val="clear" w:color="auto" w:fill="BFBFBF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71262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BE5771A" w14:textId="77777777" w:rsidR="00DE64F3" w:rsidRPr="00071262" w:rsidRDefault="00DE64F3" w:rsidP="00071EE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071262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3D170A78" w14:textId="77777777" w:rsidR="00DE64F3" w:rsidRPr="00071262" w:rsidRDefault="00DE64F3" w:rsidP="00071EE5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37F97842" w14:textId="77777777" w:rsidR="00DE64F3" w:rsidRPr="00071262" w:rsidRDefault="00DE64F3" w:rsidP="00071EE5">
      <w:pPr>
        <w:keepNext/>
        <w:tabs>
          <w:tab w:val="num" w:pos="0"/>
        </w:tabs>
        <w:spacing w:after="0"/>
        <w:ind w:left="5368"/>
        <w:jc w:val="center"/>
        <w:outlineLvl w:val="0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071262">
        <w:rPr>
          <w:rFonts w:asciiTheme="minorHAnsi" w:hAnsiTheme="minorHAnsi" w:cstheme="minorHAnsi"/>
          <w:b/>
          <w:bCs/>
          <w:i/>
          <w:sz w:val="24"/>
          <w:szCs w:val="24"/>
        </w:rPr>
        <w:t>(kwalifikowany podpis elektroniczny</w:t>
      </w:r>
    </w:p>
    <w:p w14:paraId="324CECE9" w14:textId="0B8209F4" w:rsidR="008B6638" w:rsidRPr="002057B0" w:rsidRDefault="00DE64F3" w:rsidP="00071EE5">
      <w:pPr>
        <w:keepNext/>
        <w:spacing w:after="0"/>
        <w:ind w:left="5368"/>
        <w:jc w:val="center"/>
        <w:outlineLvl w:val="0"/>
        <w:rPr>
          <w:rFonts w:asciiTheme="minorHAnsi" w:hAnsiTheme="minorHAnsi" w:cstheme="minorBidi"/>
          <w:b/>
          <w:bCs/>
          <w:i/>
          <w:iCs/>
          <w:sz w:val="24"/>
          <w:szCs w:val="24"/>
        </w:rPr>
      </w:pPr>
      <w:r w:rsidRPr="00071262">
        <w:rPr>
          <w:rFonts w:asciiTheme="minorHAnsi" w:hAnsiTheme="minorHAnsi" w:cstheme="minorBidi"/>
          <w:b/>
          <w:bCs/>
          <w:i/>
          <w:iCs/>
          <w:sz w:val="24"/>
          <w:szCs w:val="24"/>
        </w:rPr>
        <w:t>lub podpis zaufany lub podpis osobisty)</w:t>
      </w:r>
    </w:p>
    <w:p w14:paraId="0E240C60" w14:textId="77777777" w:rsidR="008B6638" w:rsidRPr="002057B0" w:rsidRDefault="008B6638" w:rsidP="00071EE5">
      <w:pPr>
        <w:rPr>
          <w:rFonts w:asciiTheme="minorHAnsi" w:hAnsiTheme="minorHAnsi" w:cstheme="minorHAnsi"/>
          <w:sz w:val="24"/>
          <w:szCs w:val="24"/>
        </w:rPr>
      </w:pPr>
    </w:p>
    <w:sectPr w:rsidR="008B6638" w:rsidRPr="002057B0" w:rsidSect="00CC4FAA">
      <w:headerReference w:type="default" r:id="rId11"/>
      <w:footerReference w:type="default" r:id="rId12"/>
      <w:pgSz w:w="11906" w:h="16838"/>
      <w:pgMar w:top="1417" w:right="1417" w:bottom="1417" w:left="1417" w:header="31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06FCE" w14:textId="77777777" w:rsidR="001A1FCE" w:rsidRDefault="001A1FCE" w:rsidP="00D9143F">
      <w:pPr>
        <w:spacing w:after="0" w:line="240" w:lineRule="auto"/>
      </w:pPr>
      <w:r>
        <w:separator/>
      </w:r>
    </w:p>
  </w:endnote>
  <w:endnote w:type="continuationSeparator" w:id="0">
    <w:p w14:paraId="1615C2C0" w14:textId="77777777" w:rsidR="001A1FCE" w:rsidRDefault="001A1FCE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4EB05DD0" w:rsidR="00D7211C" w:rsidRPr="00CF5E09" w:rsidRDefault="00D7211C">
    <w:pPr>
      <w:pStyle w:val="Stopka"/>
      <w:jc w:val="right"/>
      <w:rPr>
        <w:rFonts w:cs="Calibri"/>
        <w:b/>
        <w:bCs/>
        <w:sz w:val="16"/>
        <w:szCs w:val="16"/>
      </w:rPr>
    </w:pPr>
  </w:p>
  <w:p w14:paraId="074CD1D4" w14:textId="3485CB4E" w:rsidR="000F6D23" w:rsidRDefault="00323172" w:rsidP="00323172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3D7D215E" w14:textId="77777777" w:rsidR="00323172" w:rsidRPr="00D9143F" w:rsidRDefault="00323172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7298F" w14:textId="77777777" w:rsidR="001A1FCE" w:rsidRDefault="001A1FCE" w:rsidP="00D9143F">
      <w:pPr>
        <w:spacing w:after="0" w:line="240" w:lineRule="auto"/>
      </w:pPr>
      <w:r>
        <w:separator/>
      </w:r>
    </w:p>
  </w:footnote>
  <w:footnote w:type="continuationSeparator" w:id="0">
    <w:p w14:paraId="77AFD1D1" w14:textId="77777777" w:rsidR="001A1FCE" w:rsidRDefault="001A1FCE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08"/>
      <w:gridCol w:w="2882"/>
    </w:tblGrid>
    <w:tr w:rsidR="008B2BDD" w14:paraId="74BA6F78" w14:textId="77777777" w:rsidTr="00C13D93">
      <w:trPr>
        <w:trHeight w:val="699"/>
        <w:jc w:val="center"/>
      </w:trPr>
      <w:tc>
        <w:tcPr>
          <w:tcW w:w="7608" w:type="dxa"/>
          <w:vAlign w:val="center"/>
        </w:tcPr>
        <w:p w14:paraId="2ADE413E" w14:textId="50957A63" w:rsidR="008B2BDD" w:rsidRDefault="008B2BDD" w:rsidP="008B2BDD">
          <w:pPr>
            <w:pStyle w:val="Nagwek"/>
          </w:pPr>
        </w:p>
      </w:tc>
      <w:tc>
        <w:tcPr>
          <w:tcW w:w="2882" w:type="dxa"/>
          <w:tcBorders>
            <w:left w:val="nil"/>
          </w:tcBorders>
          <w:vAlign w:val="center"/>
        </w:tcPr>
        <w:p w14:paraId="2B79A4F7" w14:textId="384C7A5E" w:rsidR="008B2BDD" w:rsidRDefault="008B2BDD" w:rsidP="008B2BDD">
          <w:pPr>
            <w:pStyle w:val="Nagwek"/>
            <w:jc w:val="center"/>
          </w:pPr>
        </w:p>
      </w:tc>
    </w:tr>
  </w:tbl>
  <w:p w14:paraId="0F986507" w14:textId="19F6C487" w:rsidR="00D7211C" w:rsidRPr="00CC4FAA" w:rsidRDefault="00D7211C" w:rsidP="00CC4F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4206384">
    <w:abstractNumId w:val="10"/>
  </w:num>
  <w:num w:numId="2" w16cid:durableId="184516471">
    <w:abstractNumId w:val="33"/>
  </w:num>
  <w:num w:numId="3" w16cid:durableId="3006955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44854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9746082">
    <w:abstractNumId w:val="41"/>
  </w:num>
  <w:num w:numId="6" w16cid:durableId="859321853">
    <w:abstractNumId w:val="28"/>
  </w:num>
  <w:num w:numId="7" w16cid:durableId="208394398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79584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1066455">
    <w:abstractNumId w:val="48"/>
  </w:num>
  <w:num w:numId="10" w16cid:durableId="1854030184">
    <w:abstractNumId w:val="50"/>
  </w:num>
  <w:num w:numId="11" w16cid:durableId="1682583755">
    <w:abstractNumId w:val="12"/>
  </w:num>
  <w:num w:numId="12" w16cid:durableId="805128171">
    <w:abstractNumId w:val="40"/>
  </w:num>
  <w:num w:numId="13" w16cid:durableId="14849266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1127833">
    <w:abstractNumId w:val="11"/>
  </w:num>
  <w:num w:numId="15" w16cid:durableId="878517944">
    <w:abstractNumId w:val="44"/>
  </w:num>
  <w:num w:numId="16" w16cid:durableId="943655007">
    <w:abstractNumId w:val="35"/>
  </w:num>
  <w:num w:numId="17" w16cid:durableId="1174303080">
    <w:abstractNumId w:val="19"/>
  </w:num>
  <w:num w:numId="18" w16cid:durableId="253632684">
    <w:abstractNumId w:val="42"/>
  </w:num>
  <w:num w:numId="19" w16cid:durableId="617834771">
    <w:abstractNumId w:val="29"/>
  </w:num>
  <w:num w:numId="20" w16cid:durableId="851382444">
    <w:abstractNumId w:val="38"/>
  </w:num>
  <w:num w:numId="21" w16cid:durableId="1404254021">
    <w:abstractNumId w:val="46"/>
  </w:num>
  <w:num w:numId="22" w16cid:durableId="1609315825">
    <w:abstractNumId w:val="32"/>
  </w:num>
  <w:num w:numId="23" w16cid:durableId="144131758">
    <w:abstractNumId w:val="27"/>
  </w:num>
  <w:num w:numId="24" w16cid:durableId="303895275">
    <w:abstractNumId w:val="30"/>
  </w:num>
  <w:num w:numId="25" w16cid:durableId="1595242646">
    <w:abstractNumId w:val="47"/>
  </w:num>
  <w:num w:numId="26" w16cid:durableId="300042106">
    <w:abstractNumId w:val="24"/>
  </w:num>
  <w:num w:numId="27" w16cid:durableId="873663628">
    <w:abstractNumId w:val="20"/>
  </w:num>
  <w:num w:numId="28" w16cid:durableId="561135227">
    <w:abstractNumId w:val="9"/>
  </w:num>
  <w:num w:numId="29" w16cid:durableId="134029377">
    <w:abstractNumId w:val="43"/>
  </w:num>
  <w:num w:numId="30" w16cid:durableId="901260105">
    <w:abstractNumId w:val="22"/>
  </w:num>
  <w:num w:numId="31" w16cid:durableId="461195931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1375268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00215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13667096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3788162">
    <w:abstractNumId w:val="51"/>
  </w:num>
  <w:num w:numId="36" w16cid:durableId="1929264654">
    <w:abstractNumId w:val="15"/>
  </w:num>
  <w:num w:numId="37" w16cid:durableId="641618285">
    <w:abstractNumId w:val="25"/>
  </w:num>
  <w:num w:numId="38" w16cid:durableId="1335188018">
    <w:abstractNumId w:val="49"/>
  </w:num>
  <w:num w:numId="39" w16cid:durableId="1951426277">
    <w:abstractNumId w:val="21"/>
  </w:num>
  <w:num w:numId="40" w16cid:durableId="1913929228">
    <w:abstractNumId w:val="34"/>
  </w:num>
  <w:num w:numId="41" w16cid:durableId="1762339630">
    <w:abstractNumId w:val="18"/>
  </w:num>
  <w:num w:numId="42" w16cid:durableId="696002922">
    <w:abstractNumId w:val="37"/>
  </w:num>
  <w:num w:numId="43" w16cid:durableId="1994674124">
    <w:abstractNumId w:val="8"/>
  </w:num>
  <w:num w:numId="44" w16cid:durableId="1015227374">
    <w:abstractNumId w:val="17"/>
  </w:num>
  <w:num w:numId="45" w16cid:durableId="754517675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70544759">
    <w:abstractNumId w:val="13"/>
  </w:num>
  <w:num w:numId="47" w16cid:durableId="19146540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54901183">
    <w:abstractNumId w:val="52"/>
  </w:num>
  <w:num w:numId="49" w16cid:durableId="1882933390">
    <w:abstractNumId w:val="45"/>
  </w:num>
  <w:num w:numId="50" w16cid:durableId="1679846076">
    <w:abstractNumId w:val="39"/>
  </w:num>
  <w:num w:numId="51" w16cid:durableId="2016301192">
    <w:abstractNumId w:val="36"/>
  </w:num>
  <w:num w:numId="52" w16cid:durableId="1492139852">
    <w:abstractNumId w:val="54"/>
    <w:lvlOverride w:ilvl="0">
      <w:lvl w:ilvl="0">
        <w:numFmt w:val="decimal"/>
        <w:lvlText w:val="%1."/>
        <w:lvlJc w:val="left"/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935"/>
    <w:rsid w:val="0000085A"/>
    <w:rsid w:val="00001581"/>
    <w:rsid w:val="00001824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0F31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36721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3B57"/>
    <w:rsid w:val="00064ACF"/>
    <w:rsid w:val="00065792"/>
    <w:rsid w:val="00067415"/>
    <w:rsid w:val="000674C2"/>
    <w:rsid w:val="00070F8C"/>
    <w:rsid w:val="00071262"/>
    <w:rsid w:val="00071C6D"/>
    <w:rsid w:val="00071D14"/>
    <w:rsid w:val="00071EE5"/>
    <w:rsid w:val="00072A8D"/>
    <w:rsid w:val="0007706E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3EB9"/>
    <w:rsid w:val="00094028"/>
    <w:rsid w:val="00094AAF"/>
    <w:rsid w:val="0009534C"/>
    <w:rsid w:val="00095B6B"/>
    <w:rsid w:val="00096709"/>
    <w:rsid w:val="000A115B"/>
    <w:rsid w:val="000A12C0"/>
    <w:rsid w:val="000A154C"/>
    <w:rsid w:val="000A38F3"/>
    <w:rsid w:val="000A4437"/>
    <w:rsid w:val="000A5092"/>
    <w:rsid w:val="000A583E"/>
    <w:rsid w:val="000B0057"/>
    <w:rsid w:val="000B014B"/>
    <w:rsid w:val="000B17D9"/>
    <w:rsid w:val="000B1BAF"/>
    <w:rsid w:val="000B2F54"/>
    <w:rsid w:val="000B3CA0"/>
    <w:rsid w:val="000B42D1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031"/>
    <w:rsid w:val="000F2AA2"/>
    <w:rsid w:val="000F3097"/>
    <w:rsid w:val="000F3E34"/>
    <w:rsid w:val="000F4933"/>
    <w:rsid w:val="000F4E86"/>
    <w:rsid w:val="000F57F4"/>
    <w:rsid w:val="000F6D23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3F84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4F8C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DD7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87A2F"/>
    <w:rsid w:val="00190022"/>
    <w:rsid w:val="00192FA7"/>
    <w:rsid w:val="00193FF2"/>
    <w:rsid w:val="0019578B"/>
    <w:rsid w:val="00197609"/>
    <w:rsid w:val="001A1B50"/>
    <w:rsid w:val="001A1FCE"/>
    <w:rsid w:val="001A2021"/>
    <w:rsid w:val="001A20D7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1FFA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0960"/>
    <w:rsid w:val="001F1550"/>
    <w:rsid w:val="001F25BC"/>
    <w:rsid w:val="001F3D2D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57B0"/>
    <w:rsid w:val="002061E2"/>
    <w:rsid w:val="00206C02"/>
    <w:rsid w:val="002078AC"/>
    <w:rsid w:val="00207DCE"/>
    <w:rsid w:val="00212528"/>
    <w:rsid w:val="00214E22"/>
    <w:rsid w:val="00214EDC"/>
    <w:rsid w:val="002168A5"/>
    <w:rsid w:val="00216CF6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57CEC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3FEC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3C88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3172"/>
    <w:rsid w:val="003248CA"/>
    <w:rsid w:val="00325090"/>
    <w:rsid w:val="00326A47"/>
    <w:rsid w:val="0032714A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5537"/>
    <w:rsid w:val="00346104"/>
    <w:rsid w:val="003462F0"/>
    <w:rsid w:val="003472EE"/>
    <w:rsid w:val="003475CE"/>
    <w:rsid w:val="003501C0"/>
    <w:rsid w:val="00350DD6"/>
    <w:rsid w:val="003529C5"/>
    <w:rsid w:val="00353D9A"/>
    <w:rsid w:val="00354A0D"/>
    <w:rsid w:val="00356255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2773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1BB"/>
    <w:rsid w:val="003C7242"/>
    <w:rsid w:val="003D0713"/>
    <w:rsid w:val="003D1BA2"/>
    <w:rsid w:val="003D28CE"/>
    <w:rsid w:val="003D2C4D"/>
    <w:rsid w:val="003D2D42"/>
    <w:rsid w:val="003D3324"/>
    <w:rsid w:val="003D3B0B"/>
    <w:rsid w:val="003D7794"/>
    <w:rsid w:val="003E3976"/>
    <w:rsid w:val="003E410C"/>
    <w:rsid w:val="003E4BE1"/>
    <w:rsid w:val="003E4DD2"/>
    <w:rsid w:val="003E505C"/>
    <w:rsid w:val="003E6C8D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4C6B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418E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8EA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26DA9"/>
    <w:rsid w:val="0053016A"/>
    <w:rsid w:val="00531B6C"/>
    <w:rsid w:val="0053290F"/>
    <w:rsid w:val="00536C17"/>
    <w:rsid w:val="0053794A"/>
    <w:rsid w:val="00540539"/>
    <w:rsid w:val="005416A6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4706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2D3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A720F"/>
    <w:rsid w:val="005B014C"/>
    <w:rsid w:val="005B210B"/>
    <w:rsid w:val="005B3E20"/>
    <w:rsid w:val="005B5718"/>
    <w:rsid w:val="005B6A37"/>
    <w:rsid w:val="005B74AF"/>
    <w:rsid w:val="005B7A65"/>
    <w:rsid w:val="005C3147"/>
    <w:rsid w:val="005C3D78"/>
    <w:rsid w:val="005C3E22"/>
    <w:rsid w:val="005C4026"/>
    <w:rsid w:val="005C40DD"/>
    <w:rsid w:val="005C4398"/>
    <w:rsid w:val="005C549D"/>
    <w:rsid w:val="005C57DB"/>
    <w:rsid w:val="005C5F25"/>
    <w:rsid w:val="005C669E"/>
    <w:rsid w:val="005C6E55"/>
    <w:rsid w:val="005C7485"/>
    <w:rsid w:val="005C76A7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BC9"/>
    <w:rsid w:val="005E3F67"/>
    <w:rsid w:val="005E4845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5F7B9E"/>
    <w:rsid w:val="006014F9"/>
    <w:rsid w:val="00601E56"/>
    <w:rsid w:val="006026D6"/>
    <w:rsid w:val="00602D2B"/>
    <w:rsid w:val="00605760"/>
    <w:rsid w:val="0060624F"/>
    <w:rsid w:val="0060769D"/>
    <w:rsid w:val="00611367"/>
    <w:rsid w:val="00613427"/>
    <w:rsid w:val="00613CA5"/>
    <w:rsid w:val="00621515"/>
    <w:rsid w:val="006222D6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9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18A"/>
    <w:rsid w:val="007135E5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5079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425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F68"/>
    <w:rsid w:val="0079622D"/>
    <w:rsid w:val="007963AC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369"/>
    <w:rsid w:val="007C1E75"/>
    <w:rsid w:val="007C1F66"/>
    <w:rsid w:val="007C252B"/>
    <w:rsid w:val="007C33FC"/>
    <w:rsid w:val="007C40D8"/>
    <w:rsid w:val="007C48FB"/>
    <w:rsid w:val="007C5336"/>
    <w:rsid w:val="007C5E27"/>
    <w:rsid w:val="007C5F3E"/>
    <w:rsid w:val="007C7456"/>
    <w:rsid w:val="007C781E"/>
    <w:rsid w:val="007D0F3E"/>
    <w:rsid w:val="007D16A2"/>
    <w:rsid w:val="007D1996"/>
    <w:rsid w:val="007D5341"/>
    <w:rsid w:val="007D62A0"/>
    <w:rsid w:val="007E01E7"/>
    <w:rsid w:val="007E0F4A"/>
    <w:rsid w:val="007E1C5B"/>
    <w:rsid w:val="007E30C7"/>
    <w:rsid w:val="007E3671"/>
    <w:rsid w:val="007E471E"/>
    <w:rsid w:val="007E5344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C41"/>
    <w:rsid w:val="00891C75"/>
    <w:rsid w:val="00892450"/>
    <w:rsid w:val="00893106"/>
    <w:rsid w:val="00893948"/>
    <w:rsid w:val="008944FF"/>
    <w:rsid w:val="0089684F"/>
    <w:rsid w:val="00897B55"/>
    <w:rsid w:val="00897B69"/>
    <w:rsid w:val="008A01A1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2BDD"/>
    <w:rsid w:val="008B460C"/>
    <w:rsid w:val="008B6638"/>
    <w:rsid w:val="008B688F"/>
    <w:rsid w:val="008B6FA2"/>
    <w:rsid w:val="008C02F3"/>
    <w:rsid w:val="008C0383"/>
    <w:rsid w:val="008C1593"/>
    <w:rsid w:val="008C235C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E6FC3"/>
    <w:rsid w:val="008F0453"/>
    <w:rsid w:val="008F10B7"/>
    <w:rsid w:val="008F3F86"/>
    <w:rsid w:val="008F45AB"/>
    <w:rsid w:val="008F51CB"/>
    <w:rsid w:val="008F5609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17CEE"/>
    <w:rsid w:val="00923985"/>
    <w:rsid w:val="00923BA7"/>
    <w:rsid w:val="00925FC7"/>
    <w:rsid w:val="00927516"/>
    <w:rsid w:val="00927892"/>
    <w:rsid w:val="009301C8"/>
    <w:rsid w:val="00931E84"/>
    <w:rsid w:val="00935FFD"/>
    <w:rsid w:val="0093614A"/>
    <w:rsid w:val="00936DC6"/>
    <w:rsid w:val="00940492"/>
    <w:rsid w:val="00941039"/>
    <w:rsid w:val="00941457"/>
    <w:rsid w:val="009419BB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1E6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0C9"/>
    <w:rsid w:val="009C2C51"/>
    <w:rsid w:val="009C2EAD"/>
    <w:rsid w:val="009C3193"/>
    <w:rsid w:val="009C4252"/>
    <w:rsid w:val="009C4C0E"/>
    <w:rsid w:val="009D18B0"/>
    <w:rsid w:val="009D1B1A"/>
    <w:rsid w:val="009D28F5"/>
    <w:rsid w:val="009D450E"/>
    <w:rsid w:val="009D474E"/>
    <w:rsid w:val="009D5417"/>
    <w:rsid w:val="009D6835"/>
    <w:rsid w:val="009D73F0"/>
    <w:rsid w:val="009E0CF4"/>
    <w:rsid w:val="009E2011"/>
    <w:rsid w:val="009E2ED0"/>
    <w:rsid w:val="009E31A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4DC9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627"/>
    <w:rsid w:val="00A47FCE"/>
    <w:rsid w:val="00A51324"/>
    <w:rsid w:val="00A52AFB"/>
    <w:rsid w:val="00A53047"/>
    <w:rsid w:val="00A536F6"/>
    <w:rsid w:val="00A54FB5"/>
    <w:rsid w:val="00A5573C"/>
    <w:rsid w:val="00A55DE9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456"/>
    <w:rsid w:val="00AD5A3B"/>
    <w:rsid w:val="00AD708A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184E"/>
    <w:rsid w:val="00B127CA"/>
    <w:rsid w:val="00B13F5E"/>
    <w:rsid w:val="00B140BB"/>
    <w:rsid w:val="00B1569B"/>
    <w:rsid w:val="00B15DDC"/>
    <w:rsid w:val="00B15E28"/>
    <w:rsid w:val="00B163BE"/>
    <w:rsid w:val="00B17AD8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4F7C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551"/>
    <w:rsid w:val="00B81C08"/>
    <w:rsid w:val="00B82B01"/>
    <w:rsid w:val="00B85972"/>
    <w:rsid w:val="00B909E2"/>
    <w:rsid w:val="00B91BD4"/>
    <w:rsid w:val="00B91F68"/>
    <w:rsid w:val="00B92D31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4AF"/>
    <w:rsid w:val="00C46866"/>
    <w:rsid w:val="00C46BEE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5754C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868DF"/>
    <w:rsid w:val="00C90DFC"/>
    <w:rsid w:val="00C94524"/>
    <w:rsid w:val="00C9580A"/>
    <w:rsid w:val="00CA0CD3"/>
    <w:rsid w:val="00CA1776"/>
    <w:rsid w:val="00CA181E"/>
    <w:rsid w:val="00CA1DC5"/>
    <w:rsid w:val="00CA2EBE"/>
    <w:rsid w:val="00CA5A59"/>
    <w:rsid w:val="00CA6C51"/>
    <w:rsid w:val="00CA7848"/>
    <w:rsid w:val="00CA795C"/>
    <w:rsid w:val="00CB0654"/>
    <w:rsid w:val="00CB0E46"/>
    <w:rsid w:val="00CB0E95"/>
    <w:rsid w:val="00CB15A5"/>
    <w:rsid w:val="00CB2672"/>
    <w:rsid w:val="00CB69B2"/>
    <w:rsid w:val="00CB75DF"/>
    <w:rsid w:val="00CC25B2"/>
    <w:rsid w:val="00CC2AD3"/>
    <w:rsid w:val="00CC36CE"/>
    <w:rsid w:val="00CC4FAA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2C3D"/>
    <w:rsid w:val="00CE41EF"/>
    <w:rsid w:val="00CE4B55"/>
    <w:rsid w:val="00CE4CDC"/>
    <w:rsid w:val="00CE4EB3"/>
    <w:rsid w:val="00CE7111"/>
    <w:rsid w:val="00CE774C"/>
    <w:rsid w:val="00CF0FA5"/>
    <w:rsid w:val="00CF193E"/>
    <w:rsid w:val="00CF2D15"/>
    <w:rsid w:val="00CF3786"/>
    <w:rsid w:val="00CF41AB"/>
    <w:rsid w:val="00CF57E7"/>
    <w:rsid w:val="00CF59F8"/>
    <w:rsid w:val="00CF5D39"/>
    <w:rsid w:val="00CF5E0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5BF1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1761"/>
    <w:rsid w:val="00D61FE0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6E0D"/>
    <w:rsid w:val="00D77974"/>
    <w:rsid w:val="00D80EA7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2806"/>
    <w:rsid w:val="00DB306E"/>
    <w:rsid w:val="00DB3185"/>
    <w:rsid w:val="00DB398A"/>
    <w:rsid w:val="00DB3B75"/>
    <w:rsid w:val="00DB5C32"/>
    <w:rsid w:val="00DB5D5F"/>
    <w:rsid w:val="00DB6DCD"/>
    <w:rsid w:val="00DB6E04"/>
    <w:rsid w:val="00DB73E1"/>
    <w:rsid w:val="00DC0A04"/>
    <w:rsid w:val="00DC1403"/>
    <w:rsid w:val="00DC2839"/>
    <w:rsid w:val="00DC32E0"/>
    <w:rsid w:val="00DC3583"/>
    <w:rsid w:val="00DC3653"/>
    <w:rsid w:val="00DC41BC"/>
    <w:rsid w:val="00DC5AEB"/>
    <w:rsid w:val="00DC68C1"/>
    <w:rsid w:val="00DC7649"/>
    <w:rsid w:val="00DD15DD"/>
    <w:rsid w:val="00DD1818"/>
    <w:rsid w:val="00DD2747"/>
    <w:rsid w:val="00DD2E60"/>
    <w:rsid w:val="00DD33CC"/>
    <w:rsid w:val="00DD5792"/>
    <w:rsid w:val="00DD5B45"/>
    <w:rsid w:val="00DD67CF"/>
    <w:rsid w:val="00DD713A"/>
    <w:rsid w:val="00DE1559"/>
    <w:rsid w:val="00DE2F48"/>
    <w:rsid w:val="00DE34F4"/>
    <w:rsid w:val="00DE496D"/>
    <w:rsid w:val="00DE59D0"/>
    <w:rsid w:val="00DE64F3"/>
    <w:rsid w:val="00DE68D1"/>
    <w:rsid w:val="00DF1100"/>
    <w:rsid w:val="00DF1ABA"/>
    <w:rsid w:val="00DF32B9"/>
    <w:rsid w:val="00DF49DE"/>
    <w:rsid w:val="00DF6B33"/>
    <w:rsid w:val="00E00EF2"/>
    <w:rsid w:val="00E0150F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27A4B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50560"/>
    <w:rsid w:val="00E51F26"/>
    <w:rsid w:val="00E5235D"/>
    <w:rsid w:val="00E53101"/>
    <w:rsid w:val="00E5526E"/>
    <w:rsid w:val="00E55272"/>
    <w:rsid w:val="00E55308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514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4BDA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33AD"/>
    <w:rsid w:val="00EE5243"/>
    <w:rsid w:val="00EE52B5"/>
    <w:rsid w:val="00EE716B"/>
    <w:rsid w:val="00EE779C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E5C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4D88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530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4FD9"/>
    <w:rsid w:val="00FF5FEC"/>
    <w:rsid w:val="00FF7239"/>
    <w:rsid w:val="0AB19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29BFF324-B6AF-DD47-A5B1-D73C9F7C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L1,Numerowanie,Akapit z listą5,T_SZ_List Paragraph,Normal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uiPriority w:val="99"/>
    <w:qFormat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3D11A2DFA1E24CA584E6BF7A39FEC3" ma:contentTypeVersion="10" ma:contentTypeDescription="Utwórz nowy dokument." ma:contentTypeScope="" ma:versionID="0cdda4b3b93d3e571976c4b87751a711">
  <xsd:schema xmlns:xsd="http://www.w3.org/2001/XMLSchema" xmlns:xs="http://www.w3.org/2001/XMLSchema" xmlns:p="http://schemas.microsoft.com/office/2006/metadata/properties" xmlns:ns2="965a8e8c-627e-440c-ae67-363b3d66d66c" xmlns:ns3="2b90d385-9a42-42ed-995e-892f19abf8aa" targetNamespace="http://schemas.microsoft.com/office/2006/metadata/properties" ma:root="true" ma:fieldsID="c6962285c1478855835e066b266cdd9a" ns2:_="" ns3:_="">
    <xsd:import namespace="965a8e8c-627e-440c-ae67-363b3d66d66c"/>
    <xsd:import namespace="2b90d385-9a42-42ed-995e-892f19abf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8e8c-627e-440c-ae67-363b3d66d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0517bb0-bbb9-4b4e-987b-66594cfe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d385-9a42-42ed-995e-892f19abf8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eb080-ca45-4649-a35b-9c4386f634c5}" ma:internalName="TaxCatchAll" ma:showField="CatchAllData" ma:web="2b90d385-9a42-42ed-995e-892f19abf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5a8e8c-627e-440c-ae67-363b3d66d66c">
      <Terms xmlns="http://schemas.microsoft.com/office/infopath/2007/PartnerControls"/>
    </lcf76f155ced4ddcb4097134ff3c332f>
    <TaxCatchAll xmlns="2b90d385-9a42-42ed-995e-892f19abf8aa" xsi:nil="true"/>
  </documentManagement>
</p:properties>
</file>

<file path=customXml/itemProps1.xml><?xml version="1.0" encoding="utf-8"?>
<ds:datastoreItem xmlns:ds="http://schemas.openxmlformats.org/officeDocument/2006/customXml" ds:itemID="{FE89BF2A-7F76-40FB-8859-E216E0BA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5a8e8c-627e-440c-ae67-363b3d66d66c"/>
    <ds:schemaRef ds:uri="2b90d385-9a42-42ed-995e-892f19abf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DFA658-CCA5-4590-AAE2-3CBB59339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DFE8F-64DE-470D-BC05-9F4B9A6168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7CF7EB-C4F9-498A-A018-C79E9A5896BE}">
  <ds:schemaRefs>
    <ds:schemaRef ds:uri="http://schemas.microsoft.com/office/2006/metadata/properties"/>
    <ds:schemaRef ds:uri="http://schemas.microsoft.com/office/infopath/2007/PartnerControls"/>
    <ds:schemaRef ds:uri="965a8e8c-627e-440c-ae67-363b3d66d66c"/>
    <ds:schemaRef ds:uri="2b90d385-9a42-42ed-995e-892f19abf8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42</TotalTime>
  <Pages>2</Pages>
  <Words>425</Words>
  <Characters>2810</Characters>
  <Application>Microsoft Office Word</Application>
  <DocSecurity>0</DocSecurity>
  <Lines>74</Lines>
  <Paragraphs>31</Paragraphs>
  <ScaleCrop>false</ScaleCrop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Studencki</dc:creator>
  <cp:keywords/>
  <cp:lastModifiedBy>Alicja Kusyk</cp:lastModifiedBy>
  <cp:revision>343</cp:revision>
  <cp:lastPrinted>2024-01-04T10:30:00Z</cp:lastPrinted>
  <dcterms:created xsi:type="dcterms:W3CDTF">2020-10-22T09:26:00Z</dcterms:created>
  <dcterms:modified xsi:type="dcterms:W3CDTF">2026-04-21T15:45:00Z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11254900</vt:r8>
  </property>
  <property fmtid="{D5CDD505-2E9C-101B-9397-08002B2CF9AE}" pid="3" name="ContentTypeId">
    <vt:lpwstr>0x010100143D11A2DFA1E24CA584E6BF7A39FEC3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