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596564" w14:textId="242CABE2" w:rsidR="00716395" w:rsidRPr="00C3110D" w:rsidRDefault="00716395" w:rsidP="00004163">
      <w:pPr>
        <w:jc w:val="right"/>
        <w:rPr>
          <w:b/>
          <w:bCs/>
        </w:rPr>
      </w:pPr>
      <w:r w:rsidRPr="00C3110D">
        <w:tab/>
      </w:r>
      <w:r w:rsidRPr="00C3110D">
        <w:tab/>
      </w:r>
      <w:r w:rsidRPr="00C3110D">
        <w:tab/>
      </w:r>
      <w:r w:rsidRPr="00C3110D">
        <w:tab/>
      </w:r>
      <w:r w:rsidRPr="00C3110D">
        <w:tab/>
      </w:r>
      <w:r w:rsidR="00004163">
        <w:tab/>
      </w:r>
      <w:r w:rsidR="00004163">
        <w:tab/>
      </w:r>
      <w:r w:rsidR="00004163">
        <w:tab/>
      </w:r>
      <w:r w:rsidR="00004163">
        <w:tab/>
      </w:r>
      <w:r w:rsidR="00DC2EF7" w:rsidRPr="00C3110D">
        <w:rPr>
          <w:b/>
          <w:bCs/>
        </w:rPr>
        <w:t>Załącznik nr 1 do SWZ</w:t>
      </w:r>
      <w:r w:rsidR="00DC2EF7" w:rsidRPr="00C3110D">
        <w:rPr>
          <w:b/>
          <w:bCs/>
        </w:rPr>
        <w:br/>
      </w:r>
      <w:r w:rsidRPr="00C3110D">
        <w:rPr>
          <w:b/>
          <w:bCs/>
        </w:rPr>
        <w:tab/>
      </w:r>
      <w:r w:rsidRPr="00C3110D">
        <w:rPr>
          <w:b/>
          <w:bCs/>
        </w:rPr>
        <w:tab/>
      </w:r>
      <w:r w:rsidRPr="00C3110D">
        <w:rPr>
          <w:b/>
          <w:bCs/>
        </w:rPr>
        <w:tab/>
      </w:r>
      <w:r w:rsidRPr="00C3110D">
        <w:rPr>
          <w:b/>
          <w:bCs/>
        </w:rPr>
        <w:tab/>
      </w:r>
      <w:r w:rsidRPr="00C3110D">
        <w:rPr>
          <w:b/>
          <w:bCs/>
        </w:rPr>
        <w:tab/>
      </w:r>
      <w:r w:rsidRPr="00C3110D">
        <w:rPr>
          <w:b/>
          <w:bCs/>
        </w:rPr>
        <w:tab/>
      </w:r>
      <w:r w:rsidRPr="00C3110D">
        <w:rPr>
          <w:b/>
          <w:bCs/>
        </w:rPr>
        <w:tab/>
      </w:r>
      <w:r w:rsidR="00D37027" w:rsidRPr="00C3110D">
        <w:rPr>
          <w:b/>
          <w:bCs/>
        </w:rPr>
        <w:t xml:space="preserve"> </w:t>
      </w:r>
      <w:r w:rsidRPr="00C3110D">
        <w:rPr>
          <w:b/>
          <w:bCs/>
        </w:rPr>
        <w:t xml:space="preserve">Nr postępowania: </w:t>
      </w:r>
      <w:r w:rsidR="00963276">
        <w:rPr>
          <w:b/>
          <w:bCs/>
        </w:rPr>
        <w:t>18</w:t>
      </w:r>
      <w:r w:rsidR="00C3110D" w:rsidRPr="00C3110D">
        <w:rPr>
          <w:b/>
          <w:bCs/>
        </w:rPr>
        <w:t>5</w:t>
      </w:r>
      <w:r w:rsidRPr="00C3110D">
        <w:rPr>
          <w:b/>
          <w:bCs/>
        </w:rPr>
        <w:t>/202</w:t>
      </w:r>
      <w:r w:rsidR="00C3110D" w:rsidRPr="00C3110D">
        <w:rPr>
          <w:b/>
          <w:bCs/>
        </w:rPr>
        <w:t>6</w:t>
      </w:r>
      <w:r w:rsidRPr="00C3110D">
        <w:rPr>
          <w:b/>
          <w:bCs/>
        </w:rPr>
        <w:t>/TP/DZP</w:t>
      </w:r>
    </w:p>
    <w:p w14:paraId="1F938632" w14:textId="77777777" w:rsidR="00716395" w:rsidRPr="00C3110D" w:rsidRDefault="00716395" w:rsidP="00716395">
      <w:pPr>
        <w:tabs>
          <w:tab w:val="left" w:pos="5520"/>
        </w:tabs>
      </w:pPr>
      <w:r w:rsidRPr="00C3110D">
        <w:tab/>
      </w:r>
    </w:p>
    <w:p w14:paraId="798FEFF9" w14:textId="77777777" w:rsidR="00D37027" w:rsidRPr="00C3110D" w:rsidRDefault="00D37027" w:rsidP="00716395">
      <w:pPr>
        <w:tabs>
          <w:tab w:val="left" w:pos="5520"/>
        </w:tabs>
      </w:pPr>
    </w:p>
    <w:p w14:paraId="21F60C0F" w14:textId="77777777" w:rsidR="00DC2EF7" w:rsidRPr="00C3110D" w:rsidRDefault="0073284E" w:rsidP="00716395">
      <w:pPr>
        <w:tabs>
          <w:tab w:val="left" w:pos="-7655"/>
        </w:tabs>
        <w:jc w:val="center"/>
        <w:rPr>
          <w:b/>
          <w:bCs/>
        </w:rPr>
      </w:pPr>
      <w:r w:rsidRPr="00C3110D">
        <w:rPr>
          <w:b/>
          <w:bCs/>
        </w:rPr>
        <w:t>O</w:t>
      </w:r>
      <w:r w:rsidR="00DC2EF7" w:rsidRPr="00C3110D">
        <w:rPr>
          <w:b/>
          <w:bCs/>
        </w:rPr>
        <w:t>PIS PRZEDMIOTU ZAMÓWIENIA</w:t>
      </w:r>
    </w:p>
    <w:p w14:paraId="773964CD" w14:textId="77777777" w:rsidR="00FF0E80" w:rsidRPr="00C3110D" w:rsidRDefault="00FF0E80" w:rsidP="00DC2EF7"/>
    <w:p w14:paraId="0D3C462F" w14:textId="77777777" w:rsidR="00716395" w:rsidRPr="00C3110D" w:rsidRDefault="00716395" w:rsidP="00716395">
      <w:pPr>
        <w:tabs>
          <w:tab w:val="left" w:pos="5430"/>
        </w:tabs>
        <w:rPr>
          <w:b/>
          <w:bCs/>
          <w:i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418"/>
        <w:gridCol w:w="7371"/>
      </w:tblGrid>
      <w:tr w:rsidR="00C3110D" w:rsidRPr="00C3110D" w14:paraId="3511A8B4" w14:textId="77777777" w:rsidTr="003D7F1C"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57621" w14:textId="1C1F8AAB" w:rsidR="00C3110D" w:rsidRPr="00C3110D" w:rsidRDefault="00C3110D" w:rsidP="00C3110D">
            <w:pPr>
              <w:spacing w:line="360" w:lineRule="auto"/>
              <w:jc w:val="center"/>
              <w:rPr>
                <w:b/>
                <w:i/>
                <w:iCs/>
              </w:rPr>
            </w:pPr>
            <w:r w:rsidRPr="00C3110D">
              <w:rPr>
                <w:b/>
                <w:bCs/>
                <w:i/>
              </w:rPr>
              <w:t>„</w:t>
            </w:r>
            <w:r w:rsidR="005D0FE3" w:rsidRPr="005D0FE3">
              <w:rPr>
                <w:b/>
                <w:bCs/>
                <w:i/>
              </w:rPr>
              <w:t>Przedmiotem zamówienia jest świadczenie usługi hotelowej obejmującej noclegi grupy studentów z Uniwersytetu we Freiburgu</w:t>
            </w:r>
            <w:r w:rsidRPr="00C3110D">
              <w:rPr>
                <w:b/>
                <w:i/>
                <w:iCs/>
                <w:lang w:eastAsia="ar-SA"/>
              </w:rPr>
              <w:t>”.</w:t>
            </w:r>
          </w:p>
        </w:tc>
      </w:tr>
      <w:tr w:rsidR="00C3110D" w:rsidRPr="00C3110D" w14:paraId="3027ADDB" w14:textId="77777777" w:rsidTr="003D7F1C">
        <w:tc>
          <w:tcPr>
            <w:tcW w:w="675" w:type="dxa"/>
            <w:vAlign w:val="center"/>
          </w:tcPr>
          <w:p w14:paraId="0181DDA2" w14:textId="77777777" w:rsidR="00C3110D" w:rsidRPr="00C3110D" w:rsidRDefault="00C3110D" w:rsidP="0072785B">
            <w:pPr>
              <w:jc w:val="center"/>
              <w:rPr>
                <w:b/>
                <w:bCs/>
              </w:rPr>
            </w:pPr>
            <w:r w:rsidRPr="00C3110D">
              <w:rPr>
                <w:b/>
              </w:rPr>
              <w:t>Lp.</w:t>
            </w:r>
          </w:p>
        </w:tc>
        <w:tc>
          <w:tcPr>
            <w:tcW w:w="1418" w:type="dxa"/>
            <w:vAlign w:val="center"/>
          </w:tcPr>
          <w:p w14:paraId="6E2033F7" w14:textId="77777777" w:rsidR="00C3110D" w:rsidRPr="00C3110D" w:rsidRDefault="00C3110D" w:rsidP="00C3110D">
            <w:pPr>
              <w:pStyle w:val="Nagwek2"/>
              <w:spacing w:before="0"/>
              <w:rPr>
                <w:rFonts w:ascii="Times New Roman" w:hAnsi="Times New Roman"/>
                <w:b/>
              </w:rPr>
            </w:pPr>
            <w:r w:rsidRPr="00C3110D">
              <w:rPr>
                <w:rFonts w:ascii="Times New Roman" w:hAnsi="Times New Roman"/>
                <w:b/>
                <w:sz w:val="22"/>
              </w:rPr>
              <w:t>Opis parametrów</w:t>
            </w:r>
          </w:p>
        </w:tc>
        <w:tc>
          <w:tcPr>
            <w:tcW w:w="7371" w:type="dxa"/>
            <w:vAlign w:val="center"/>
          </w:tcPr>
          <w:p w14:paraId="647679B3" w14:textId="77777777" w:rsidR="00C3110D" w:rsidRPr="00C3110D" w:rsidRDefault="00C3110D" w:rsidP="0072785B">
            <w:pPr>
              <w:jc w:val="center"/>
              <w:rPr>
                <w:b/>
              </w:rPr>
            </w:pPr>
            <w:r w:rsidRPr="00C3110D">
              <w:rPr>
                <w:b/>
              </w:rPr>
              <w:t>Parametry techniczne wymagane</w:t>
            </w:r>
          </w:p>
        </w:tc>
      </w:tr>
      <w:tr w:rsidR="00C3110D" w:rsidRPr="00C3110D" w14:paraId="78DD48E3" w14:textId="77777777" w:rsidTr="003D7F1C">
        <w:tc>
          <w:tcPr>
            <w:tcW w:w="675" w:type="dxa"/>
          </w:tcPr>
          <w:p w14:paraId="7D457EA0" w14:textId="77777777" w:rsidR="00C3110D" w:rsidRPr="00C3110D" w:rsidRDefault="00C3110D" w:rsidP="00C3110D">
            <w:pPr>
              <w:numPr>
                <w:ilvl w:val="0"/>
                <w:numId w:val="12"/>
              </w:numPr>
              <w:suppressAutoHyphens w:val="0"/>
              <w:ind w:hanging="720"/>
              <w:jc w:val="both"/>
            </w:pPr>
          </w:p>
        </w:tc>
        <w:tc>
          <w:tcPr>
            <w:tcW w:w="1418" w:type="dxa"/>
          </w:tcPr>
          <w:p w14:paraId="6E17B8AF" w14:textId="77777777" w:rsidR="00C3110D" w:rsidRPr="003D7F1C" w:rsidRDefault="00C3110D" w:rsidP="0072785B">
            <w:r w:rsidRPr="003D7F1C">
              <w:t>Ilość osób</w:t>
            </w:r>
          </w:p>
        </w:tc>
        <w:tc>
          <w:tcPr>
            <w:tcW w:w="7371" w:type="dxa"/>
          </w:tcPr>
          <w:p w14:paraId="1DD592BB" w14:textId="760EA423" w:rsidR="00C3110D" w:rsidRPr="003D7F1C" w:rsidRDefault="005D0FE3" w:rsidP="0072785B">
            <w:r w:rsidRPr="003D7F1C">
              <w:t>16, w figuracji:</w:t>
            </w:r>
          </w:p>
          <w:p w14:paraId="7F76D92E" w14:textId="5D611FD0" w:rsidR="005D0FE3" w:rsidRPr="003D7F1C" w:rsidRDefault="003D7F1C" w:rsidP="003D7F1C">
            <w:pPr>
              <w:pStyle w:val="Akapitzlist"/>
              <w:autoSpaceDE w:val="0"/>
              <w:autoSpaceDN w:val="0"/>
              <w:adjustRightInd w:val="0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D0FE3" w:rsidRPr="003D7F1C">
              <w:rPr>
                <w:rFonts w:ascii="Times New Roman" w:hAnsi="Times New Roman" w:cs="Times New Roman"/>
                <w:sz w:val="24"/>
                <w:szCs w:val="24"/>
              </w:rPr>
              <w:t>1 pokój 1-osobowy (z prywatną łazienką)</w:t>
            </w:r>
          </w:p>
          <w:p w14:paraId="0D76AF34" w14:textId="2BB6E9AA" w:rsidR="005D0FE3" w:rsidRPr="003D7F1C" w:rsidRDefault="003D7F1C" w:rsidP="003D7F1C">
            <w:pPr>
              <w:pStyle w:val="Akapitzlist"/>
              <w:autoSpaceDE w:val="0"/>
              <w:autoSpaceDN w:val="0"/>
              <w:adjustRightInd w:val="0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D0FE3" w:rsidRPr="003D7F1C">
              <w:rPr>
                <w:rFonts w:ascii="Times New Roman" w:hAnsi="Times New Roman" w:cs="Times New Roman"/>
                <w:sz w:val="24"/>
                <w:szCs w:val="24"/>
              </w:rPr>
              <w:t>3 pokoje 4-osobowe (z prywatną łazienką oraz pojedynczymi łóżkami)</w:t>
            </w:r>
          </w:p>
          <w:p w14:paraId="1D2C0A2D" w14:textId="18C7A5DF" w:rsidR="005D0FE3" w:rsidRPr="003D7F1C" w:rsidRDefault="003D7F1C" w:rsidP="003D7F1C">
            <w:pPr>
              <w:pStyle w:val="Akapitzlist"/>
              <w:autoSpaceDE w:val="0"/>
              <w:autoSpaceDN w:val="0"/>
              <w:adjustRightInd w:val="0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D0FE3" w:rsidRPr="003D7F1C">
              <w:rPr>
                <w:rFonts w:ascii="Times New Roman" w:hAnsi="Times New Roman" w:cs="Times New Roman"/>
                <w:sz w:val="24"/>
                <w:szCs w:val="24"/>
              </w:rPr>
              <w:t>1 pokój 3-osobowy (z pojedynczymi łóżkami)</w:t>
            </w:r>
          </w:p>
          <w:p w14:paraId="721709BB" w14:textId="2192A27D" w:rsidR="005D0FE3" w:rsidRPr="003D7F1C" w:rsidRDefault="003D7F1C" w:rsidP="003D7F1C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360" w:lineRule="auto"/>
              <w:ind w:left="169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D0FE3" w:rsidRPr="003D7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łazienki z pełnym węzłem sanitarnym z ciepłą i zimną wodą</w:t>
            </w:r>
          </w:p>
        </w:tc>
      </w:tr>
      <w:tr w:rsidR="00C3110D" w:rsidRPr="00C3110D" w14:paraId="3ED3384C" w14:textId="77777777" w:rsidTr="003D7F1C">
        <w:tc>
          <w:tcPr>
            <w:tcW w:w="675" w:type="dxa"/>
          </w:tcPr>
          <w:p w14:paraId="5C421357" w14:textId="77777777" w:rsidR="00C3110D" w:rsidRPr="00C3110D" w:rsidRDefault="00C3110D" w:rsidP="00C3110D">
            <w:pPr>
              <w:numPr>
                <w:ilvl w:val="0"/>
                <w:numId w:val="12"/>
              </w:numPr>
              <w:suppressAutoHyphens w:val="0"/>
              <w:ind w:hanging="720"/>
              <w:jc w:val="both"/>
            </w:pPr>
          </w:p>
        </w:tc>
        <w:tc>
          <w:tcPr>
            <w:tcW w:w="1418" w:type="dxa"/>
          </w:tcPr>
          <w:p w14:paraId="6DECD994" w14:textId="77777777" w:rsidR="00C3110D" w:rsidRPr="003D7F1C" w:rsidRDefault="00C3110D" w:rsidP="0072785B">
            <w:r w:rsidRPr="003D7F1C">
              <w:t>Termin</w:t>
            </w:r>
          </w:p>
        </w:tc>
        <w:tc>
          <w:tcPr>
            <w:tcW w:w="7371" w:type="dxa"/>
          </w:tcPr>
          <w:p w14:paraId="3263EEF7" w14:textId="13214CDB" w:rsidR="00C3110D" w:rsidRPr="003D7F1C" w:rsidRDefault="005D0FE3" w:rsidP="0072785B">
            <w:r w:rsidRPr="003D7F1C">
              <w:t>23</w:t>
            </w:r>
            <w:r w:rsidR="00C3110D" w:rsidRPr="003D7F1C">
              <w:t>-</w:t>
            </w:r>
            <w:r w:rsidRPr="003D7F1C">
              <w:t>3</w:t>
            </w:r>
            <w:r w:rsidR="00C3110D" w:rsidRPr="003D7F1C">
              <w:t>0.0</w:t>
            </w:r>
            <w:r w:rsidRPr="003D7F1C">
              <w:t>5</w:t>
            </w:r>
            <w:r w:rsidR="00C3110D" w:rsidRPr="003D7F1C">
              <w:t>.2026 r.</w:t>
            </w:r>
          </w:p>
        </w:tc>
      </w:tr>
      <w:tr w:rsidR="00C3110D" w:rsidRPr="00C3110D" w14:paraId="25C4B653" w14:textId="77777777" w:rsidTr="003D7F1C">
        <w:tc>
          <w:tcPr>
            <w:tcW w:w="675" w:type="dxa"/>
          </w:tcPr>
          <w:p w14:paraId="2634693A" w14:textId="77777777" w:rsidR="00C3110D" w:rsidRPr="00C3110D" w:rsidRDefault="00C3110D" w:rsidP="00C3110D">
            <w:pPr>
              <w:numPr>
                <w:ilvl w:val="0"/>
                <w:numId w:val="12"/>
              </w:numPr>
              <w:suppressAutoHyphens w:val="0"/>
              <w:ind w:hanging="720"/>
              <w:jc w:val="both"/>
            </w:pPr>
          </w:p>
        </w:tc>
        <w:tc>
          <w:tcPr>
            <w:tcW w:w="1418" w:type="dxa"/>
          </w:tcPr>
          <w:p w14:paraId="43B5996E" w14:textId="77777777" w:rsidR="00C3110D" w:rsidRPr="003D7F1C" w:rsidRDefault="00C3110D" w:rsidP="0072785B">
            <w:r w:rsidRPr="003D7F1C">
              <w:t>Lokalizacja</w:t>
            </w:r>
          </w:p>
        </w:tc>
        <w:tc>
          <w:tcPr>
            <w:tcW w:w="7371" w:type="dxa"/>
          </w:tcPr>
          <w:p w14:paraId="33AD989E" w14:textId="24C27B97" w:rsidR="00C3110D" w:rsidRPr="003D7F1C" w:rsidRDefault="005D0FE3" w:rsidP="00346D4E">
            <w:r w:rsidRPr="003D7F1C">
              <w:t>zakwaterowanie blisko centrum miasta Olsztyn</w:t>
            </w:r>
            <w:r w:rsidR="00862533">
              <w:t xml:space="preserve"> (woj. Warmińsko-mazurskie)</w:t>
            </w:r>
          </w:p>
        </w:tc>
      </w:tr>
      <w:tr w:rsidR="00C3110D" w:rsidRPr="00C3110D" w14:paraId="0A86F120" w14:textId="77777777" w:rsidTr="003D7F1C">
        <w:tc>
          <w:tcPr>
            <w:tcW w:w="675" w:type="dxa"/>
          </w:tcPr>
          <w:p w14:paraId="0693483A" w14:textId="77777777" w:rsidR="00C3110D" w:rsidRPr="00C3110D" w:rsidRDefault="00C3110D" w:rsidP="00C3110D">
            <w:pPr>
              <w:numPr>
                <w:ilvl w:val="0"/>
                <w:numId w:val="12"/>
              </w:numPr>
              <w:suppressAutoHyphens w:val="0"/>
              <w:ind w:hanging="720"/>
              <w:jc w:val="both"/>
            </w:pPr>
          </w:p>
        </w:tc>
        <w:tc>
          <w:tcPr>
            <w:tcW w:w="1418" w:type="dxa"/>
          </w:tcPr>
          <w:p w14:paraId="5B4683C7" w14:textId="572E0C51" w:rsidR="00C3110D" w:rsidRPr="003D7F1C" w:rsidRDefault="00C3110D" w:rsidP="0072785B">
            <w:r w:rsidRPr="003D7F1C">
              <w:t>Wymagania dot. sal</w:t>
            </w:r>
          </w:p>
        </w:tc>
        <w:tc>
          <w:tcPr>
            <w:tcW w:w="7371" w:type="dxa"/>
          </w:tcPr>
          <w:p w14:paraId="52325F81" w14:textId="5A6C69B4" w:rsidR="008D158F" w:rsidRPr="003D7F1C" w:rsidRDefault="008D158F" w:rsidP="008D158F">
            <w:r w:rsidRPr="003D7F1C">
              <w:t xml:space="preserve">- </w:t>
            </w:r>
            <w:r w:rsidR="005D0FE3" w:rsidRPr="003D7F1C">
              <w:t>zapewnienie możliwości korzystania z ogólnodostępnej sali, gdzie uczestnicy naszego wyjazdu będą mogli razem przygotowywać i spożywać posiłki oraz spędzać czas</w:t>
            </w:r>
          </w:p>
          <w:p w14:paraId="01B15142" w14:textId="1751B75A" w:rsidR="00C3110D" w:rsidRPr="003D7F1C" w:rsidRDefault="003D7F1C" w:rsidP="003D7F1C">
            <w:pPr>
              <w:pStyle w:val="xmsonormal"/>
              <w:shd w:val="clear" w:color="auto" w:fill="FFFFFF"/>
              <w:spacing w:before="0" w:beforeAutospacing="0" w:after="0" w:afterAutospacing="0" w:line="360" w:lineRule="auto"/>
            </w:pPr>
            <w:r>
              <w:rPr>
                <w:lang w:eastAsia="ar-SA"/>
              </w:rPr>
              <w:t xml:space="preserve">- </w:t>
            </w:r>
            <w:r w:rsidR="005D0FE3" w:rsidRPr="003D7F1C">
              <w:rPr>
                <w:lang w:eastAsia="ar-SA"/>
              </w:rPr>
              <w:t>zapewnienie dostępu do wspólnej kuchni</w:t>
            </w:r>
          </w:p>
        </w:tc>
      </w:tr>
      <w:tr w:rsidR="00C3110D" w:rsidRPr="00C3110D" w14:paraId="07D73BC5" w14:textId="77777777" w:rsidTr="003D7F1C">
        <w:tc>
          <w:tcPr>
            <w:tcW w:w="675" w:type="dxa"/>
          </w:tcPr>
          <w:p w14:paraId="75DD092E" w14:textId="77777777" w:rsidR="00C3110D" w:rsidRPr="00C3110D" w:rsidRDefault="00C3110D" w:rsidP="00C3110D">
            <w:pPr>
              <w:numPr>
                <w:ilvl w:val="0"/>
                <w:numId w:val="12"/>
              </w:numPr>
              <w:suppressAutoHyphens w:val="0"/>
              <w:ind w:hanging="720"/>
              <w:jc w:val="both"/>
            </w:pPr>
          </w:p>
        </w:tc>
        <w:tc>
          <w:tcPr>
            <w:tcW w:w="1418" w:type="dxa"/>
          </w:tcPr>
          <w:p w14:paraId="3BB60F28" w14:textId="2CB9EE66" w:rsidR="00C3110D" w:rsidRPr="003D7F1C" w:rsidRDefault="005D0FE3" w:rsidP="0072785B">
            <w:r w:rsidRPr="003D7F1C">
              <w:t>Warunki dodatkowe</w:t>
            </w:r>
          </w:p>
        </w:tc>
        <w:tc>
          <w:tcPr>
            <w:tcW w:w="7371" w:type="dxa"/>
          </w:tcPr>
          <w:p w14:paraId="27191213" w14:textId="6D997F5F" w:rsidR="00C3110D" w:rsidRPr="003D7F1C" w:rsidRDefault="005D0FE3" w:rsidP="0072785B">
            <w:r w:rsidRPr="003D7F1C">
              <w:t>Wykonawca dopuszcza zmniejszenie liczby osób, które skorzystają z noclegu o 1-2 osoby</w:t>
            </w:r>
          </w:p>
        </w:tc>
      </w:tr>
    </w:tbl>
    <w:p w14:paraId="5C5D2940" w14:textId="77777777" w:rsidR="00FF0E80" w:rsidRPr="00C3110D" w:rsidRDefault="00FF0E80" w:rsidP="00716395">
      <w:pPr>
        <w:ind w:left="709" w:hanging="283"/>
        <w:jc w:val="both"/>
        <w:rPr>
          <w:bCs/>
          <w:iCs/>
        </w:rPr>
      </w:pPr>
    </w:p>
    <w:sectPr w:rsidR="00FF0E80" w:rsidRPr="00C3110D" w:rsidSect="00807EAE">
      <w:headerReference w:type="default" r:id="rId8"/>
      <w:footerReference w:type="default" r:id="rId9"/>
      <w:type w:val="continuous"/>
      <w:pgSz w:w="11906" w:h="16838"/>
      <w:pgMar w:top="709" w:right="1134" w:bottom="1327" w:left="1418" w:header="561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D0340" w14:textId="77777777" w:rsidR="00827F48" w:rsidRDefault="00827F48">
      <w:r>
        <w:separator/>
      </w:r>
    </w:p>
  </w:endnote>
  <w:endnote w:type="continuationSeparator" w:id="0">
    <w:p w14:paraId="223B50C2" w14:textId="77777777" w:rsidR="00827F48" w:rsidRDefault="0082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dobe Garamond Pro">
    <w:altName w:val="Garamond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787CD" w14:textId="77777777" w:rsidR="00004163" w:rsidRPr="00E312C0" w:rsidRDefault="00000000" w:rsidP="00004163">
    <w:pPr>
      <w:pStyle w:val="Bezformatowania"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after="0"/>
      <w:jc w:val="center"/>
      <w:rPr>
        <w:rFonts w:eastAsia="Times New Roman" w:cs="Calibri"/>
        <w:color w:val="auto"/>
        <w:sz w:val="24"/>
        <w:szCs w:val="24"/>
        <w:lang w:eastAsia="en-US"/>
      </w:rPr>
    </w:pPr>
    <w:r>
      <w:rPr>
        <w:rFonts w:cs="Calibri"/>
        <w:noProof/>
        <w:sz w:val="20"/>
        <w:szCs w:val="18"/>
      </w:rPr>
      <w:pict w14:anchorId="73C53ECF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left:0;text-align:left;margin-left:12pt;margin-top:-2.55pt;width:441.65pt;height:.05pt;z-index:251660288" o:connectortype="straight"/>
      </w:pict>
    </w:r>
    <w:r w:rsidR="00004163" w:rsidRPr="00542C78">
      <w:rPr>
        <w:rFonts w:cs="Calibri"/>
        <w:sz w:val="16"/>
        <w:szCs w:val="18"/>
      </w:rPr>
      <w:t xml:space="preserve">Projekt </w:t>
    </w:r>
    <w:r w:rsidR="00004163" w:rsidRPr="00AE7848">
      <w:rPr>
        <w:rFonts w:cs="Calibri"/>
        <w:sz w:val="16"/>
        <w:szCs w:val="18"/>
        <w:lang w:val="en-US"/>
      </w:rPr>
      <w:t>pn.</w:t>
    </w:r>
    <w:r w:rsidR="00004163">
      <w:rPr>
        <w:rFonts w:cs="Calibri"/>
        <w:sz w:val="16"/>
        <w:szCs w:val="18"/>
        <w:lang w:val="en-US"/>
      </w:rPr>
      <w:t xml:space="preserve"> </w:t>
    </w:r>
    <w:r w:rsidR="00004163" w:rsidRPr="00AE7848">
      <w:rPr>
        <w:rFonts w:cs="Calibri"/>
        <w:sz w:val="16"/>
        <w:szCs w:val="18"/>
      </w:rPr>
      <w:t>„</w:t>
    </w:r>
    <w:r w:rsidR="00004163" w:rsidRPr="005405B0">
      <w:rPr>
        <w:rFonts w:ascii="Aptos" w:eastAsia="Times New Roman" w:hAnsi="Aptos" w:cs="Aptos"/>
        <w:color w:val="auto"/>
        <w:sz w:val="20"/>
        <w:lang w:eastAsia="en-US"/>
      </w:rPr>
      <w:t xml:space="preserve"> </w:t>
    </w:r>
    <w:r w:rsidR="00004163" w:rsidRPr="005405B0">
      <w:rPr>
        <w:rFonts w:cs="Calibri"/>
        <w:sz w:val="16"/>
        <w:szCs w:val="18"/>
      </w:rPr>
      <w:t xml:space="preserve">Vielfalt – Was ist das? </w:t>
    </w:r>
    <w:r w:rsidR="00004163" w:rsidRPr="005405B0">
      <w:rPr>
        <w:rFonts w:cs="Calibri"/>
        <w:sz w:val="16"/>
        <w:szCs w:val="18"/>
        <w:lang w:val="en-US"/>
      </w:rPr>
      <w:t>Gesellschaftliche Utopie oder Wirklichkeit? - erneuter Besuch</w:t>
    </w:r>
    <w:r w:rsidR="00004163" w:rsidRPr="00AE7848">
      <w:rPr>
        <w:rFonts w:cs="Calibri"/>
        <w:sz w:val="16"/>
        <w:szCs w:val="18"/>
      </w:rPr>
      <w:t>?””</w:t>
    </w:r>
    <w:r w:rsidR="00004163" w:rsidRPr="005405B0">
      <w:rPr>
        <w:rFonts w:cs="Calibri"/>
        <w:sz w:val="16"/>
        <w:szCs w:val="18"/>
        <w:lang w:val="en-US"/>
      </w:rPr>
      <w:t xml:space="preserve"> </w:t>
    </w:r>
    <w:r w:rsidR="00004163" w:rsidRPr="00AE7848">
      <w:rPr>
        <w:rFonts w:cs="Calibri"/>
        <w:sz w:val="16"/>
        <w:szCs w:val="18"/>
      </w:rPr>
      <w:t xml:space="preserve">nr </w:t>
    </w:r>
    <w:r w:rsidR="00004163" w:rsidRPr="005405B0">
      <w:rPr>
        <w:rFonts w:cs="Calibri"/>
        <w:sz w:val="16"/>
        <w:szCs w:val="18"/>
        <w:lang w:val="en-US"/>
      </w:rPr>
      <w:t>D-60040-26.</w:t>
    </w:r>
    <w:r w:rsidR="00004163" w:rsidRPr="005405B0">
      <w:rPr>
        <w:rFonts w:cs="Calibri"/>
        <w:sz w:val="16"/>
        <w:szCs w:val="18"/>
        <w:lang w:val="en-US"/>
      </w:rPr>
      <w:br/>
    </w:r>
    <w:r w:rsidR="00004163" w:rsidRPr="00AE7848">
      <w:rPr>
        <w:rFonts w:cs="Calibri"/>
        <w:sz w:val="16"/>
        <w:szCs w:val="18"/>
      </w:rPr>
      <w:t xml:space="preserve"> dofinansowany przez Polsko-Niemiecką Współpracę Młodzieży</w:t>
    </w:r>
  </w:p>
  <w:p w14:paraId="0A0B03B1" w14:textId="77777777" w:rsidR="00004163" w:rsidRDefault="000041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007CA" w14:textId="77777777" w:rsidR="00827F48" w:rsidRDefault="00827F48">
      <w:r>
        <w:separator/>
      </w:r>
    </w:p>
  </w:footnote>
  <w:footnote w:type="continuationSeparator" w:id="0">
    <w:p w14:paraId="19662ACC" w14:textId="77777777" w:rsidR="00827F48" w:rsidRDefault="00827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FD7B4" w14:textId="21A6C29A" w:rsidR="00004163" w:rsidRDefault="00004163">
    <w:pPr>
      <w:pStyle w:val="Nagwek"/>
    </w:pPr>
    <w:r>
      <w:rPr>
        <w:noProof/>
        <w:sz w:val="8"/>
        <w:szCs w:val="2"/>
      </w:rPr>
      <w:drawing>
        <wp:inline distT="0" distB="0" distL="0" distR="0" wp14:anchorId="3EDE2B93" wp14:editId="68FE262B">
          <wp:extent cx="4914900" cy="1104900"/>
          <wp:effectExtent l="0" t="0" r="0" b="0"/>
          <wp:docPr id="18999423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0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8"/>
        <w:szCs w:val="2"/>
      </w:rPr>
      <w:drawing>
        <wp:inline distT="0" distB="0" distL="0" distR="0" wp14:anchorId="4491464D" wp14:editId="502474EF">
          <wp:extent cx="809625" cy="1057275"/>
          <wp:effectExtent l="0" t="0" r="0" b="0"/>
          <wp:docPr id="298035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A0C74" w14:textId="6B4C7DFA" w:rsidR="00004163" w:rsidRDefault="00000000">
    <w:pPr>
      <w:pStyle w:val="Nagwek"/>
    </w:pPr>
    <w:r>
      <w:rPr>
        <w:noProof/>
      </w:rPr>
      <w:pict w14:anchorId="1B292726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97.55pt;margin-top:13.2pt;width:620.25pt;height:0;z-index:251658240" o:connectortype="straight"/>
      </w:pict>
    </w:r>
  </w:p>
  <w:p w14:paraId="425C29D1" w14:textId="77777777" w:rsidR="00A90C54" w:rsidRDefault="00A90C54" w:rsidP="000F2561">
    <w:pPr>
      <w:pStyle w:val="Bezformatowania"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ind w:hanging="426"/>
      <w:jc w:val="center"/>
      <w:rPr>
        <w:noProof/>
        <w:sz w:val="8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  <w:b w:val="0"/>
      </w:rPr>
    </w:lvl>
  </w:abstractNum>
  <w:abstractNum w:abstractNumId="7" w15:restartNumberingAfterBreak="0">
    <w:nsid w:val="080E224F"/>
    <w:multiLevelType w:val="hybridMultilevel"/>
    <w:tmpl w:val="04D496F4"/>
    <w:lvl w:ilvl="0" w:tplc="984E888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A7421"/>
    <w:multiLevelType w:val="hybridMultilevel"/>
    <w:tmpl w:val="A9B0622A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22DA3999"/>
    <w:multiLevelType w:val="hybridMultilevel"/>
    <w:tmpl w:val="7A1AA076"/>
    <w:lvl w:ilvl="0" w:tplc="527CF974">
      <w:start w:val="1"/>
      <w:numFmt w:val="lowerLetter"/>
      <w:lvlText w:val="%1)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B81236"/>
    <w:multiLevelType w:val="hybridMultilevel"/>
    <w:tmpl w:val="2F32F950"/>
    <w:lvl w:ilvl="0" w:tplc="210040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A36876"/>
    <w:multiLevelType w:val="hybridMultilevel"/>
    <w:tmpl w:val="96D85F12"/>
    <w:lvl w:ilvl="0" w:tplc="0415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72556F0C"/>
    <w:multiLevelType w:val="hybridMultilevel"/>
    <w:tmpl w:val="B7DC0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80730"/>
    <w:multiLevelType w:val="hybridMultilevel"/>
    <w:tmpl w:val="92486C5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875654217">
    <w:abstractNumId w:val="7"/>
  </w:num>
  <w:num w:numId="2" w16cid:durableId="354969003">
    <w:abstractNumId w:val="1"/>
  </w:num>
  <w:num w:numId="3" w16cid:durableId="1114246298">
    <w:abstractNumId w:val="2"/>
  </w:num>
  <w:num w:numId="4" w16cid:durableId="74058371">
    <w:abstractNumId w:val="3"/>
  </w:num>
  <w:num w:numId="5" w16cid:durableId="312106256">
    <w:abstractNumId w:val="4"/>
  </w:num>
  <w:num w:numId="6" w16cid:durableId="220755135">
    <w:abstractNumId w:val="5"/>
  </w:num>
  <w:num w:numId="7" w16cid:durableId="1977055827">
    <w:abstractNumId w:val="6"/>
  </w:num>
  <w:num w:numId="8" w16cid:durableId="1237976793">
    <w:abstractNumId w:val="13"/>
  </w:num>
  <w:num w:numId="9" w16cid:durableId="2026126928">
    <w:abstractNumId w:val="11"/>
  </w:num>
  <w:num w:numId="10" w16cid:durableId="4551871">
    <w:abstractNumId w:val="10"/>
  </w:num>
  <w:num w:numId="11" w16cid:durableId="1023744538">
    <w:abstractNumId w:val="0"/>
  </w:num>
  <w:num w:numId="12" w16cid:durableId="1316569589">
    <w:abstractNumId w:val="12"/>
  </w:num>
  <w:num w:numId="13" w16cid:durableId="646252414">
    <w:abstractNumId w:val="8"/>
  </w:num>
  <w:num w:numId="14" w16cid:durableId="711462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  <o:r id="V:Rule2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027"/>
    <w:rsid w:val="00001B97"/>
    <w:rsid w:val="00001C52"/>
    <w:rsid w:val="00004163"/>
    <w:rsid w:val="0000508D"/>
    <w:rsid w:val="0000740A"/>
    <w:rsid w:val="000111DE"/>
    <w:rsid w:val="00011911"/>
    <w:rsid w:val="0001478B"/>
    <w:rsid w:val="00014C4C"/>
    <w:rsid w:val="0002029B"/>
    <w:rsid w:val="00020EE7"/>
    <w:rsid w:val="00021F90"/>
    <w:rsid w:val="0002480B"/>
    <w:rsid w:val="00024D41"/>
    <w:rsid w:val="00025AA2"/>
    <w:rsid w:val="00026F82"/>
    <w:rsid w:val="00034623"/>
    <w:rsid w:val="000354C4"/>
    <w:rsid w:val="00035A82"/>
    <w:rsid w:val="00037DC8"/>
    <w:rsid w:val="00040083"/>
    <w:rsid w:val="0004301B"/>
    <w:rsid w:val="00047CB2"/>
    <w:rsid w:val="00050F73"/>
    <w:rsid w:val="0005279B"/>
    <w:rsid w:val="00061BCB"/>
    <w:rsid w:val="0006297D"/>
    <w:rsid w:val="00064003"/>
    <w:rsid w:val="00073DB0"/>
    <w:rsid w:val="00077B4F"/>
    <w:rsid w:val="00086A55"/>
    <w:rsid w:val="00090D64"/>
    <w:rsid w:val="000976F9"/>
    <w:rsid w:val="000A08B8"/>
    <w:rsid w:val="000A41DB"/>
    <w:rsid w:val="000A4A5F"/>
    <w:rsid w:val="000A732A"/>
    <w:rsid w:val="000B064D"/>
    <w:rsid w:val="000B49B9"/>
    <w:rsid w:val="000B7983"/>
    <w:rsid w:val="000C4127"/>
    <w:rsid w:val="000C42A9"/>
    <w:rsid w:val="000C4E5C"/>
    <w:rsid w:val="000C4FDA"/>
    <w:rsid w:val="000C5866"/>
    <w:rsid w:val="000C7000"/>
    <w:rsid w:val="000D0634"/>
    <w:rsid w:val="000D332B"/>
    <w:rsid w:val="000D35CD"/>
    <w:rsid w:val="000D5353"/>
    <w:rsid w:val="000D6C4C"/>
    <w:rsid w:val="000E119F"/>
    <w:rsid w:val="000E1BC8"/>
    <w:rsid w:val="000E4515"/>
    <w:rsid w:val="000E5994"/>
    <w:rsid w:val="000E7274"/>
    <w:rsid w:val="000F0F84"/>
    <w:rsid w:val="000F1A13"/>
    <w:rsid w:val="000F2561"/>
    <w:rsid w:val="000F3A78"/>
    <w:rsid w:val="000F4839"/>
    <w:rsid w:val="001008E5"/>
    <w:rsid w:val="00101846"/>
    <w:rsid w:val="0010419E"/>
    <w:rsid w:val="00106E8F"/>
    <w:rsid w:val="00107596"/>
    <w:rsid w:val="00112BED"/>
    <w:rsid w:val="00112DDD"/>
    <w:rsid w:val="00115638"/>
    <w:rsid w:val="00116337"/>
    <w:rsid w:val="00116BF3"/>
    <w:rsid w:val="00116C79"/>
    <w:rsid w:val="00123633"/>
    <w:rsid w:val="00123992"/>
    <w:rsid w:val="001242CF"/>
    <w:rsid w:val="00124E6A"/>
    <w:rsid w:val="00125FC3"/>
    <w:rsid w:val="00127DDB"/>
    <w:rsid w:val="00134E7C"/>
    <w:rsid w:val="00143D91"/>
    <w:rsid w:val="001454A3"/>
    <w:rsid w:val="0014794A"/>
    <w:rsid w:val="00151DD9"/>
    <w:rsid w:val="00152941"/>
    <w:rsid w:val="00152B1C"/>
    <w:rsid w:val="001616F7"/>
    <w:rsid w:val="00162A61"/>
    <w:rsid w:val="00163AA4"/>
    <w:rsid w:val="00167CBD"/>
    <w:rsid w:val="00167D7B"/>
    <w:rsid w:val="00167E2D"/>
    <w:rsid w:val="00170638"/>
    <w:rsid w:val="001708A6"/>
    <w:rsid w:val="0017393D"/>
    <w:rsid w:val="00175F0F"/>
    <w:rsid w:val="00177CFD"/>
    <w:rsid w:val="00180124"/>
    <w:rsid w:val="00182876"/>
    <w:rsid w:val="001865D6"/>
    <w:rsid w:val="0018769C"/>
    <w:rsid w:val="00190132"/>
    <w:rsid w:val="001918E1"/>
    <w:rsid w:val="0019254D"/>
    <w:rsid w:val="00195216"/>
    <w:rsid w:val="001A5456"/>
    <w:rsid w:val="001A573E"/>
    <w:rsid w:val="001A63BD"/>
    <w:rsid w:val="001A65B5"/>
    <w:rsid w:val="001A69D6"/>
    <w:rsid w:val="001A6BD2"/>
    <w:rsid w:val="001B2590"/>
    <w:rsid w:val="001C1141"/>
    <w:rsid w:val="001C1161"/>
    <w:rsid w:val="001C3BBE"/>
    <w:rsid w:val="001C5738"/>
    <w:rsid w:val="001D37CB"/>
    <w:rsid w:val="001D7FC7"/>
    <w:rsid w:val="001E5026"/>
    <w:rsid w:val="001F17D5"/>
    <w:rsid w:val="001F1838"/>
    <w:rsid w:val="001F26EB"/>
    <w:rsid w:val="001F3042"/>
    <w:rsid w:val="001F3558"/>
    <w:rsid w:val="002028A4"/>
    <w:rsid w:val="0021063E"/>
    <w:rsid w:val="00214E66"/>
    <w:rsid w:val="00217557"/>
    <w:rsid w:val="002234AD"/>
    <w:rsid w:val="00230B21"/>
    <w:rsid w:val="002334DE"/>
    <w:rsid w:val="00233F63"/>
    <w:rsid w:val="002341ED"/>
    <w:rsid w:val="002349C5"/>
    <w:rsid w:val="00236A19"/>
    <w:rsid w:val="00240DBF"/>
    <w:rsid w:val="00243887"/>
    <w:rsid w:val="00246C9C"/>
    <w:rsid w:val="002474D5"/>
    <w:rsid w:val="00251630"/>
    <w:rsid w:val="00251A9E"/>
    <w:rsid w:val="002521B1"/>
    <w:rsid w:val="00253124"/>
    <w:rsid w:val="00253E5E"/>
    <w:rsid w:val="00254297"/>
    <w:rsid w:val="00255E96"/>
    <w:rsid w:val="00256AD2"/>
    <w:rsid w:val="00260FA8"/>
    <w:rsid w:val="00264F18"/>
    <w:rsid w:val="00265249"/>
    <w:rsid w:val="0027281B"/>
    <w:rsid w:val="0027296A"/>
    <w:rsid w:val="0027305A"/>
    <w:rsid w:val="00275EBB"/>
    <w:rsid w:val="00277377"/>
    <w:rsid w:val="002774DB"/>
    <w:rsid w:val="00277A12"/>
    <w:rsid w:val="002800FA"/>
    <w:rsid w:val="002803E3"/>
    <w:rsid w:val="00280D53"/>
    <w:rsid w:val="002819BD"/>
    <w:rsid w:val="00282402"/>
    <w:rsid w:val="002867F4"/>
    <w:rsid w:val="00292541"/>
    <w:rsid w:val="00294219"/>
    <w:rsid w:val="00294C65"/>
    <w:rsid w:val="00296569"/>
    <w:rsid w:val="00297D21"/>
    <w:rsid w:val="002A2337"/>
    <w:rsid w:val="002A2FB6"/>
    <w:rsid w:val="002A4745"/>
    <w:rsid w:val="002B0D7C"/>
    <w:rsid w:val="002B34B2"/>
    <w:rsid w:val="002B4E60"/>
    <w:rsid w:val="002B5C17"/>
    <w:rsid w:val="002B7DB4"/>
    <w:rsid w:val="002C19EE"/>
    <w:rsid w:val="002C1A63"/>
    <w:rsid w:val="002C3570"/>
    <w:rsid w:val="002C4955"/>
    <w:rsid w:val="002D0F7C"/>
    <w:rsid w:val="002D24CC"/>
    <w:rsid w:val="002D3A81"/>
    <w:rsid w:val="002D506F"/>
    <w:rsid w:val="002D5081"/>
    <w:rsid w:val="002D6C19"/>
    <w:rsid w:val="002E0E7E"/>
    <w:rsid w:val="002E431D"/>
    <w:rsid w:val="002E6A2F"/>
    <w:rsid w:val="002F17E6"/>
    <w:rsid w:val="002F3F99"/>
    <w:rsid w:val="002F43B3"/>
    <w:rsid w:val="002F4712"/>
    <w:rsid w:val="002F77CE"/>
    <w:rsid w:val="002F7891"/>
    <w:rsid w:val="0030032F"/>
    <w:rsid w:val="00300FCD"/>
    <w:rsid w:val="003062F3"/>
    <w:rsid w:val="00307A6B"/>
    <w:rsid w:val="00310157"/>
    <w:rsid w:val="00312CB7"/>
    <w:rsid w:val="00313145"/>
    <w:rsid w:val="00313D65"/>
    <w:rsid w:val="0031484A"/>
    <w:rsid w:val="00314871"/>
    <w:rsid w:val="00314D12"/>
    <w:rsid w:val="00314ED5"/>
    <w:rsid w:val="00325027"/>
    <w:rsid w:val="00325434"/>
    <w:rsid w:val="00332D78"/>
    <w:rsid w:val="003354F4"/>
    <w:rsid w:val="00336D25"/>
    <w:rsid w:val="003422A9"/>
    <w:rsid w:val="00345AE3"/>
    <w:rsid w:val="00346B8B"/>
    <w:rsid w:val="00346D4E"/>
    <w:rsid w:val="00352DB5"/>
    <w:rsid w:val="00355DAA"/>
    <w:rsid w:val="003622B4"/>
    <w:rsid w:val="00372874"/>
    <w:rsid w:val="00374A0C"/>
    <w:rsid w:val="00374B3F"/>
    <w:rsid w:val="003764E5"/>
    <w:rsid w:val="003767A2"/>
    <w:rsid w:val="00381EE0"/>
    <w:rsid w:val="003845D7"/>
    <w:rsid w:val="00390DED"/>
    <w:rsid w:val="00393491"/>
    <w:rsid w:val="00395032"/>
    <w:rsid w:val="00396BB8"/>
    <w:rsid w:val="003A6B7E"/>
    <w:rsid w:val="003B04E9"/>
    <w:rsid w:val="003B3BA1"/>
    <w:rsid w:val="003B3F2C"/>
    <w:rsid w:val="003B4000"/>
    <w:rsid w:val="003B54B2"/>
    <w:rsid w:val="003B5DF6"/>
    <w:rsid w:val="003C5A6F"/>
    <w:rsid w:val="003C641A"/>
    <w:rsid w:val="003C7F41"/>
    <w:rsid w:val="003D0890"/>
    <w:rsid w:val="003D3C6C"/>
    <w:rsid w:val="003D5CC0"/>
    <w:rsid w:val="003D7F1C"/>
    <w:rsid w:val="003E1330"/>
    <w:rsid w:val="003E13DA"/>
    <w:rsid w:val="003E2D0C"/>
    <w:rsid w:val="003E48F3"/>
    <w:rsid w:val="003F3E2D"/>
    <w:rsid w:val="003F67EE"/>
    <w:rsid w:val="003F7D76"/>
    <w:rsid w:val="004013BC"/>
    <w:rsid w:val="004020D6"/>
    <w:rsid w:val="0040315D"/>
    <w:rsid w:val="00404C7E"/>
    <w:rsid w:val="00405761"/>
    <w:rsid w:val="00412772"/>
    <w:rsid w:val="00414BB7"/>
    <w:rsid w:val="00421C0A"/>
    <w:rsid w:val="004234FD"/>
    <w:rsid w:val="00423548"/>
    <w:rsid w:val="00423D0F"/>
    <w:rsid w:val="00423F1F"/>
    <w:rsid w:val="00424937"/>
    <w:rsid w:val="0043336F"/>
    <w:rsid w:val="00433525"/>
    <w:rsid w:val="00433FFD"/>
    <w:rsid w:val="00437203"/>
    <w:rsid w:val="00440C25"/>
    <w:rsid w:val="00441DA4"/>
    <w:rsid w:val="0044209F"/>
    <w:rsid w:val="00442B8A"/>
    <w:rsid w:val="00443086"/>
    <w:rsid w:val="004468E9"/>
    <w:rsid w:val="004478E4"/>
    <w:rsid w:val="004509C3"/>
    <w:rsid w:val="00450F84"/>
    <w:rsid w:val="004522D1"/>
    <w:rsid w:val="00452DF5"/>
    <w:rsid w:val="00461A47"/>
    <w:rsid w:val="004620C1"/>
    <w:rsid w:val="00464F41"/>
    <w:rsid w:val="0046627F"/>
    <w:rsid w:val="00470A4F"/>
    <w:rsid w:val="00471BDF"/>
    <w:rsid w:val="00475175"/>
    <w:rsid w:val="00475DCB"/>
    <w:rsid w:val="0047632A"/>
    <w:rsid w:val="00476784"/>
    <w:rsid w:val="00480162"/>
    <w:rsid w:val="004810C9"/>
    <w:rsid w:val="00481BA4"/>
    <w:rsid w:val="004852DF"/>
    <w:rsid w:val="00487478"/>
    <w:rsid w:val="004903FB"/>
    <w:rsid w:val="00494C3C"/>
    <w:rsid w:val="00496A2F"/>
    <w:rsid w:val="0049726B"/>
    <w:rsid w:val="00497889"/>
    <w:rsid w:val="004A0DBB"/>
    <w:rsid w:val="004A0FD8"/>
    <w:rsid w:val="004A2833"/>
    <w:rsid w:val="004A78F6"/>
    <w:rsid w:val="004B4180"/>
    <w:rsid w:val="004B4433"/>
    <w:rsid w:val="004C22A7"/>
    <w:rsid w:val="004C2339"/>
    <w:rsid w:val="004C6CDA"/>
    <w:rsid w:val="004D4DDA"/>
    <w:rsid w:val="004E133C"/>
    <w:rsid w:val="004E1528"/>
    <w:rsid w:val="004E6B0E"/>
    <w:rsid w:val="004F3694"/>
    <w:rsid w:val="004F52AF"/>
    <w:rsid w:val="004F7E9F"/>
    <w:rsid w:val="0050049D"/>
    <w:rsid w:val="00502C7F"/>
    <w:rsid w:val="00503821"/>
    <w:rsid w:val="00505378"/>
    <w:rsid w:val="0051079D"/>
    <w:rsid w:val="00512A22"/>
    <w:rsid w:val="00513606"/>
    <w:rsid w:val="00515329"/>
    <w:rsid w:val="00517CD9"/>
    <w:rsid w:val="00517FA8"/>
    <w:rsid w:val="00532D10"/>
    <w:rsid w:val="005332C6"/>
    <w:rsid w:val="00537AD5"/>
    <w:rsid w:val="0054710B"/>
    <w:rsid w:val="005521E1"/>
    <w:rsid w:val="00552782"/>
    <w:rsid w:val="005541C8"/>
    <w:rsid w:val="005609A8"/>
    <w:rsid w:val="00562DBF"/>
    <w:rsid w:val="0056587E"/>
    <w:rsid w:val="00566628"/>
    <w:rsid w:val="00570BB6"/>
    <w:rsid w:val="00575226"/>
    <w:rsid w:val="0057791E"/>
    <w:rsid w:val="00583320"/>
    <w:rsid w:val="00585009"/>
    <w:rsid w:val="00586D94"/>
    <w:rsid w:val="00591F6B"/>
    <w:rsid w:val="005947A2"/>
    <w:rsid w:val="005A0971"/>
    <w:rsid w:val="005A1BF5"/>
    <w:rsid w:val="005A1CE6"/>
    <w:rsid w:val="005A47AB"/>
    <w:rsid w:val="005A75C9"/>
    <w:rsid w:val="005A7D02"/>
    <w:rsid w:val="005B0F1F"/>
    <w:rsid w:val="005B2A58"/>
    <w:rsid w:val="005B744B"/>
    <w:rsid w:val="005B797B"/>
    <w:rsid w:val="005C2393"/>
    <w:rsid w:val="005C3E7A"/>
    <w:rsid w:val="005D0530"/>
    <w:rsid w:val="005D0FE3"/>
    <w:rsid w:val="005D2304"/>
    <w:rsid w:val="005D4588"/>
    <w:rsid w:val="005D48B9"/>
    <w:rsid w:val="005D4E0F"/>
    <w:rsid w:val="005D529C"/>
    <w:rsid w:val="005D52F6"/>
    <w:rsid w:val="005D6226"/>
    <w:rsid w:val="005E1794"/>
    <w:rsid w:val="005E1E42"/>
    <w:rsid w:val="005E4077"/>
    <w:rsid w:val="005E44A4"/>
    <w:rsid w:val="005E4842"/>
    <w:rsid w:val="005E7EC6"/>
    <w:rsid w:val="005F03E1"/>
    <w:rsid w:val="006017E6"/>
    <w:rsid w:val="006031D3"/>
    <w:rsid w:val="00603B35"/>
    <w:rsid w:val="00603D8F"/>
    <w:rsid w:val="0060412B"/>
    <w:rsid w:val="00604318"/>
    <w:rsid w:val="00604E24"/>
    <w:rsid w:val="00606CF0"/>
    <w:rsid w:val="0061212F"/>
    <w:rsid w:val="00615F53"/>
    <w:rsid w:val="00616BA4"/>
    <w:rsid w:val="006215B6"/>
    <w:rsid w:val="006224FB"/>
    <w:rsid w:val="00623C95"/>
    <w:rsid w:val="00626048"/>
    <w:rsid w:val="0062660D"/>
    <w:rsid w:val="00626D59"/>
    <w:rsid w:val="006275DA"/>
    <w:rsid w:val="00631AF4"/>
    <w:rsid w:val="006352F1"/>
    <w:rsid w:val="0063585F"/>
    <w:rsid w:val="00636A52"/>
    <w:rsid w:val="00642C31"/>
    <w:rsid w:val="00643616"/>
    <w:rsid w:val="0064548D"/>
    <w:rsid w:val="006456F7"/>
    <w:rsid w:val="00647FF4"/>
    <w:rsid w:val="00650057"/>
    <w:rsid w:val="006548BF"/>
    <w:rsid w:val="0065607C"/>
    <w:rsid w:val="006563B7"/>
    <w:rsid w:val="006608F7"/>
    <w:rsid w:val="00664B4E"/>
    <w:rsid w:val="00665AF6"/>
    <w:rsid w:val="006701A9"/>
    <w:rsid w:val="006725A1"/>
    <w:rsid w:val="00674904"/>
    <w:rsid w:val="00675E13"/>
    <w:rsid w:val="00675E9C"/>
    <w:rsid w:val="006774DB"/>
    <w:rsid w:val="00680C55"/>
    <w:rsid w:val="00682ED4"/>
    <w:rsid w:val="0068343E"/>
    <w:rsid w:val="006836F8"/>
    <w:rsid w:val="006837C6"/>
    <w:rsid w:val="00684B3F"/>
    <w:rsid w:val="006876B5"/>
    <w:rsid w:val="00687837"/>
    <w:rsid w:val="00690ECC"/>
    <w:rsid w:val="00692CE9"/>
    <w:rsid w:val="006A0CDA"/>
    <w:rsid w:val="006A3635"/>
    <w:rsid w:val="006B0FC3"/>
    <w:rsid w:val="006B17D3"/>
    <w:rsid w:val="006B28A3"/>
    <w:rsid w:val="006B3616"/>
    <w:rsid w:val="006B3B7C"/>
    <w:rsid w:val="006B5C85"/>
    <w:rsid w:val="006B70AB"/>
    <w:rsid w:val="006B75C4"/>
    <w:rsid w:val="006C2006"/>
    <w:rsid w:val="006C25DA"/>
    <w:rsid w:val="006C36FD"/>
    <w:rsid w:val="006C62F7"/>
    <w:rsid w:val="006C63FB"/>
    <w:rsid w:val="006D10F2"/>
    <w:rsid w:val="006D303C"/>
    <w:rsid w:val="006D6B3B"/>
    <w:rsid w:val="006D7EA2"/>
    <w:rsid w:val="006E292A"/>
    <w:rsid w:val="006F27FB"/>
    <w:rsid w:val="006F315C"/>
    <w:rsid w:val="006F3867"/>
    <w:rsid w:val="006F3B27"/>
    <w:rsid w:val="006F59D2"/>
    <w:rsid w:val="006F5E37"/>
    <w:rsid w:val="00701BCB"/>
    <w:rsid w:val="00701F5E"/>
    <w:rsid w:val="00702256"/>
    <w:rsid w:val="007028D0"/>
    <w:rsid w:val="00702A0F"/>
    <w:rsid w:val="00710BBF"/>
    <w:rsid w:val="00712227"/>
    <w:rsid w:val="00713EEF"/>
    <w:rsid w:val="00714CCC"/>
    <w:rsid w:val="0071556F"/>
    <w:rsid w:val="00716395"/>
    <w:rsid w:val="0072006C"/>
    <w:rsid w:val="007228E5"/>
    <w:rsid w:val="0072328F"/>
    <w:rsid w:val="00724970"/>
    <w:rsid w:val="00725ECA"/>
    <w:rsid w:val="0073169F"/>
    <w:rsid w:val="007320ED"/>
    <w:rsid w:val="0073284E"/>
    <w:rsid w:val="00734E89"/>
    <w:rsid w:val="00736B19"/>
    <w:rsid w:val="00745654"/>
    <w:rsid w:val="00745DD4"/>
    <w:rsid w:val="00751028"/>
    <w:rsid w:val="00753E28"/>
    <w:rsid w:val="007569CA"/>
    <w:rsid w:val="00760EE9"/>
    <w:rsid w:val="007673FC"/>
    <w:rsid w:val="00770A59"/>
    <w:rsid w:val="00771E40"/>
    <w:rsid w:val="007737DE"/>
    <w:rsid w:val="00780604"/>
    <w:rsid w:val="007822E3"/>
    <w:rsid w:val="00782F68"/>
    <w:rsid w:val="007847A4"/>
    <w:rsid w:val="007864D6"/>
    <w:rsid w:val="00790AB4"/>
    <w:rsid w:val="00791BFB"/>
    <w:rsid w:val="00792EEC"/>
    <w:rsid w:val="007B1E88"/>
    <w:rsid w:val="007B4A50"/>
    <w:rsid w:val="007B4ADE"/>
    <w:rsid w:val="007B558C"/>
    <w:rsid w:val="007B5B4E"/>
    <w:rsid w:val="007C3CAF"/>
    <w:rsid w:val="007C7295"/>
    <w:rsid w:val="007C74FC"/>
    <w:rsid w:val="007D32F1"/>
    <w:rsid w:val="007D682E"/>
    <w:rsid w:val="007E1296"/>
    <w:rsid w:val="007E39C7"/>
    <w:rsid w:val="007E4211"/>
    <w:rsid w:val="007E6250"/>
    <w:rsid w:val="007F1201"/>
    <w:rsid w:val="007F14B0"/>
    <w:rsid w:val="007F60A0"/>
    <w:rsid w:val="007F6FB9"/>
    <w:rsid w:val="00800E78"/>
    <w:rsid w:val="008034E8"/>
    <w:rsid w:val="0080550B"/>
    <w:rsid w:val="00807EAE"/>
    <w:rsid w:val="00810A6C"/>
    <w:rsid w:val="00813AF4"/>
    <w:rsid w:val="0081727E"/>
    <w:rsid w:val="00817FF8"/>
    <w:rsid w:val="0082233E"/>
    <w:rsid w:val="008240ED"/>
    <w:rsid w:val="008254C3"/>
    <w:rsid w:val="008258FD"/>
    <w:rsid w:val="008260F0"/>
    <w:rsid w:val="008279FF"/>
    <w:rsid w:val="00827F48"/>
    <w:rsid w:val="00832468"/>
    <w:rsid w:val="00832F2D"/>
    <w:rsid w:val="0083548C"/>
    <w:rsid w:val="0084204F"/>
    <w:rsid w:val="008426CA"/>
    <w:rsid w:val="0084686B"/>
    <w:rsid w:val="0084735B"/>
    <w:rsid w:val="008474F2"/>
    <w:rsid w:val="00847A57"/>
    <w:rsid w:val="008502D8"/>
    <w:rsid w:val="00851BA0"/>
    <w:rsid w:val="00855984"/>
    <w:rsid w:val="008601AD"/>
    <w:rsid w:val="008608D5"/>
    <w:rsid w:val="008618B5"/>
    <w:rsid w:val="00862533"/>
    <w:rsid w:val="008630B9"/>
    <w:rsid w:val="00865CDF"/>
    <w:rsid w:val="00870327"/>
    <w:rsid w:val="00872A3F"/>
    <w:rsid w:val="00872CD2"/>
    <w:rsid w:val="00872F14"/>
    <w:rsid w:val="00873FC6"/>
    <w:rsid w:val="00876210"/>
    <w:rsid w:val="008765A7"/>
    <w:rsid w:val="00877958"/>
    <w:rsid w:val="0088211A"/>
    <w:rsid w:val="00883F2D"/>
    <w:rsid w:val="008871E2"/>
    <w:rsid w:val="00892A87"/>
    <w:rsid w:val="00894222"/>
    <w:rsid w:val="00894B88"/>
    <w:rsid w:val="008971FA"/>
    <w:rsid w:val="008A1B1B"/>
    <w:rsid w:val="008A39C4"/>
    <w:rsid w:val="008A4A20"/>
    <w:rsid w:val="008A5911"/>
    <w:rsid w:val="008A7AEB"/>
    <w:rsid w:val="008B65E4"/>
    <w:rsid w:val="008B6D4E"/>
    <w:rsid w:val="008C2FFC"/>
    <w:rsid w:val="008C3DC7"/>
    <w:rsid w:val="008C43E8"/>
    <w:rsid w:val="008D090D"/>
    <w:rsid w:val="008D0BFE"/>
    <w:rsid w:val="008D158F"/>
    <w:rsid w:val="008D44A8"/>
    <w:rsid w:val="008D4B87"/>
    <w:rsid w:val="008D6664"/>
    <w:rsid w:val="008D79FB"/>
    <w:rsid w:val="008E0047"/>
    <w:rsid w:val="008E1A40"/>
    <w:rsid w:val="008E1C93"/>
    <w:rsid w:val="008E4CE6"/>
    <w:rsid w:val="008E6920"/>
    <w:rsid w:val="008F01E5"/>
    <w:rsid w:val="008F0CC5"/>
    <w:rsid w:val="008F1F4A"/>
    <w:rsid w:val="008F34E4"/>
    <w:rsid w:val="00900C71"/>
    <w:rsid w:val="00900DD9"/>
    <w:rsid w:val="00900EBE"/>
    <w:rsid w:val="00903245"/>
    <w:rsid w:val="00906EED"/>
    <w:rsid w:val="009138F0"/>
    <w:rsid w:val="00913EF8"/>
    <w:rsid w:val="00914FC3"/>
    <w:rsid w:val="00917BCF"/>
    <w:rsid w:val="00917CA2"/>
    <w:rsid w:val="009221CC"/>
    <w:rsid w:val="00922E0C"/>
    <w:rsid w:val="009254EB"/>
    <w:rsid w:val="009275D1"/>
    <w:rsid w:val="00931542"/>
    <w:rsid w:val="00931677"/>
    <w:rsid w:val="00931774"/>
    <w:rsid w:val="009318E7"/>
    <w:rsid w:val="00932D13"/>
    <w:rsid w:val="00933664"/>
    <w:rsid w:val="00935524"/>
    <w:rsid w:val="00947930"/>
    <w:rsid w:val="009544C1"/>
    <w:rsid w:val="00955FA5"/>
    <w:rsid w:val="00963276"/>
    <w:rsid w:val="00963D9D"/>
    <w:rsid w:val="00971A4B"/>
    <w:rsid w:val="00976109"/>
    <w:rsid w:val="0097774F"/>
    <w:rsid w:val="0098254C"/>
    <w:rsid w:val="00985F49"/>
    <w:rsid w:val="0098628B"/>
    <w:rsid w:val="00991576"/>
    <w:rsid w:val="00992322"/>
    <w:rsid w:val="0099716E"/>
    <w:rsid w:val="009A00D1"/>
    <w:rsid w:val="009A19C0"/>
    <w:rsid w:val="009A5CA3"/>
    <w:rsid w:val="009A6884"/>
    <w:rsid w:val="009B214C"/>
    <w:rsid w:val="009B47B7"/>
    <w:rsid w:val="009B7AD4"/>
    <w:rsid w:val="009C231E"/>
    <w:rsid w:val="009C6A4A"/>
    <w:rsid w:val="009C7E5E"/>
    <w:rsid w:val="009D2D19"/>
    <w:rsid w:val="009D5DEC"/>
    <w:rsid w:val="009D7FE8"/>
    <w:rsid w:val="009E05DD"/>
    <w:rsid w:val="009E0ADF"/>
    <w:rsid w:val="009E2F13"/>
    <w:rsid w:val="009E43A3"/>
    <w:rsid w:val="009E4F80"/>
    <w:rsid w:val="009E5379"/>
    <w:rsid w:val="009E6245"/>
    <w:rsid w:val="009F05EF"/>
    <w:rsid w:val="009F1267"/>
    <w:rsid w:val="009F478E"/>
    <w:rsid w:val="009F48C2"/>
    <w:rsid w:val="009F4F39"/>
    <w:rsid w:val="009F64FA"/>
    <w:rsid w:val="009F7A31"/>
    <w:rsid w:val="00A01E65"/>
    <w:rsid w:val="00A01F19"/>
    <w:rsid w:val="00A052C5"/>
    <w:rsid w:val="00A1445A"/>
    <w:rsid w:val="00A16727"/>
    <w:rsid w:val="00A172F1"/>
    <w:rsid w:val="00A208A8"/>
    <w:rsid w:val="00A22E55"/>
    <w:rsid w:val="00A26554"/>
    <w:rsid w:val="00A33D52"/>
    <w:rsid w:val="00A33DC4"/>
    <w:rsid w:val="00A33F90"/>
    <w:rsid w:val="00A3461C"/>
    <w:rsid w:val="00A359C3"/>
    <w:rsid w:val="00A402DD"/>
    <w:rsid w:val="00A41876"/>
    <w:rsid w:val="00A47BB4"/>
    <w:rsid w:val="00A506EA"/>
    <w:rsid w:val="00A531A2"/>
    <w:rsid w:val="00A537E9"/>
    <w:rsid w:val="00A56E0C"/>
    <w:rsid w:val="00A613EE"/>
    <w:rsid w:val="00A61CF0"/>
    <w:rsid w:val="00A636E5"/>
    <w:rsid w:val="00A65A13"/>
    <w:rsid w:val="00A660AD"/>
    <w:rsid w:val="00A67A07"/>
    <w:rsid w:val="00A707E5"/>
    <w:rsid w:val="00A73432"/>
    <w:rsid w:val="00A73B57"/>
    <w:rsid w:val="00A7643B"/>
    <w:rsid w:val="00A77C7E"/>
    <w:rsid w:val="00A80A65"/>
    <w:rsid w:val="00A81460"/>
    <w:rsid w:val="00A84B76"/>
    <w:rsid w:val="00A90AAA"/>
    <w:rsid w:val="00A90C54"/>
    <w:rsid w:val="00A91FEA"/>
    <w:rsid w:val="00A92968"/>
    <w:rsid w:val="00A96AD5"/>
    <w:rsid w:val="00A96DD8"/>
    <w:rsid w:val="00AA4AD0"/>
    <w:rsid w:val="00AA5892"/>
    <w:rsid w:val="00AA6465"/>
    <w:rsid w:val="00AC0F8E"/>
    <w:rsid w:val="00AC3203"/>
    <w:rsid w:val="00AC4031"/>
    <w:rsid w:val="00AC60EB"/>
    <w:rsid w:val="00AC7390"/>
    <w:rsid w:val="00AD197C"/>
    <w:rsid w:val="00AD1B21"/>
    <w:rsid w:val="00AD4333"/>
    <w:rsid w:val="00AD4EA4"/>
    <w:rsid w:val="00AD4EF5"/>
    <w:rsid w:val="00AD579C"/>
    <w:rsid w:val="00AD60BC"/>
    <w:rsid w:val="00AE13E9"/>
    <w:rsid w:val="00AE206D"/>
    <w:rsid w:val="00AE2443"/>
    <w:rsid w:val="00AE2536"/>
    <w:rsid w:val="00AE2786"/>
    <w:rsid w:val="00AE3C22"/>
    <w:rsid w:val="00AE5CE6"/>
    <w:rsid w:val="00AE6551"/>
    <w:rsid w:val="00AE7A3B"/>
    <w:rsid w:val="00AF07F1"/>
    <w:rsid w:val="00AF0C3A"/>
    <w:rsid w:val="00AF0D95"/>
    <w:rsid w:val="00AF2941"/>
    <w:rsid w:val="00AF3A21"/>
    <w:rsid w:val="00AF3CED"/>
    <w:rsid w:val="00AF7852"/>
    <w:rsid w:val="00B022C8"/>
    <w:rsid w:val="00B06377"/>
    <w:rsid w:val="00B0676F"/>
    <w:rsid w:val="00B06CC3"/>
    <w:rsid w:val="00B22640"/>
    <w:rsid w:val="00B228AA"/>
    <w:rsid w:val="00B25526"/>
    <w:rsid w:val="00B25867"/>
    <w:rsid w:val="00B314CE"/>
    <w:rsid w:val="00B325DD"/>
    <w:rsid w:val="00B334D5"/>
    <w:rsid w:val="00B3428F"/>
    <w:rsid w:val="00B4066A"/>
    <w:rsid w:val="00B416DA"/>
    <w:rsid w:val="00B44D3C"/>
    <w:rsid w:val="00B45EFB"/>
    <w:rsid w:val="00B53037"/>
    <w:rsid w:val="00B63574"/>
    <w:rsid w:val="00B63FA8"/>
    <w:rsid w:val="00B664D9"/>
    <w:rsid w:val="00B67FDF"/>
    <w:rsid w:val="00B71591"/>
    <w:rsid w:val="00B72267"/>
    <w:rsid w:val="00B72F61"/>
    <w:rsid w:val="00B7406D"/>
    <w:rsid w:val="00B76550"/>
    <w:rsid w:val="00B800F6"/>
    <w:rsid w:val="00B804F0"/>
    <w:rsid w:val="00B81E26"/>
    <w:rsid w:val="00B86B15"/>
    <w:rsid w:val="00B92F0B"/>
    <w:rsid w:val="00B970E9"/>
    <w:rsid w:val="00BA2E86"/>
    <w:rsid w:val="00BA31A4"/>
    <w:rsid w:val="00BA52A7"/>
    <w:rsid w:val="00BA5930"/>
    <w:rsid w:val="00BA5DE9"/>
    <w:rsid w:val="00BA6ABD"/>
    <w:rsid w:val="00BA7A77"/>
    <w:rsid w:val="00BB3FB3"/>
    <w:rsid w:val="00BD0274"/>
    <w:rsid w:val="00BD0CB8"/>
    <w:rsid w:val="00BD38BD"/>
    <w:rsid w:val="00BD6E00"/>
    <w:rsid w:val="00BE00A6"/>
    <w:rsid w:val="00BE0162"/>
    <w:rsid w:val="00BE0C25"/>
    <w:rsid w:val="00BE17E3"/>
    <w:rsid w:val="00BE5CC9"/>
    <w:rsid w:val="00BF114A"/>
    <w:rsid w:val="00BF145F"/>
    <w:rsid w:val="00BF186C"/>
    <w:rsid w:val="00BF5099"/>
    <w:rsid w:val="00BF5EB7"/>
    <w:rsid w:val="00C00EDA"/>
    <w:rsid w:val="00C01E0E"/>
    <w:rsid w:val="00C02784"/>
    <w:rsid w:val="00C02C7C"/>
    <w:rsid w:val="00C07E3A"/>
    <w:rsid w:val="00C1533C"/>
    <w:rsid w:val="00C15554"/>
    <w:rsid w:val="00C15C65"/>
    <w:rsid w:val="00C17224"/>
    <w:rsid w:val="00C2261F"/>
    <w:rsid w:val="00C23584"/>
    <w:rsid w:val="00C3110D"/>
    <w:rsid w:val="00C32E90"/>
    <w:rsid w:val="00C3425D"/>
    <w:rsid w:val="00C37173"/>
    <w:rsid w:val="00C37ED9"/>
    <w:rsid w:val="00C4124F"/>
    <w:rsid w:val="00C44259"/>
    <w:rsid w:val="00C4483B"/>
    <w:rsid w:val="00C52927"/>
    <w:rsid w:val="00C5328B"/>
    <w:rsid w:val="00C5695A"/>
    <w:rsid w:val="00C65D91"/>
    <w:rsid w:val="00C724E3"/>
    <w:rsid w:val="00C72B5B"/>
    <w:rsid w:val="00C73076"/>
    <w:rsid w:val="00C7403F"/>
    <w:rsid w:val="00C74387"/>
    <w:rsid w:val="00C75030"/>
    <w:rsid w:val="00C77C4A"/>
    <w:rsid w:val="00C82009"/>
    <w:rsid w:val="00C83AB1"/>
    <w:rsid w:val="00C8569A"/>
    <w:rsid w:val="00C8766C"/>
    <w:rsid w:val="00C900C6"/>
    <w:rsid w:val="00C903AF"/>
    <w:rsid w:val="00C91176"/>
    <w:rsid w:val="00C91BC3"/>
    <w:rsid w:val="00C92660"/>
    <w:rsid w:val="00C945F3"/>
    <w:rsid w:val="00CA0854"/>
    <w:rsid w:val="00CA1710"/>
    <w:rsid w:val="00CA1790"/>
    <w:rsid w:val="00CA31FF"/>
    <w:rsid w:val="00CA3E6F"/>
    <w:rsid w:val="00CB25B6"/>
    <w:rsid w:val="00CB31F9"/>
    <w:rsid w:val="00CB3CA5"/>
    <w:rsid w:val="00CB6E16"/>
    <w:rsid w:val="00CC0F65"/>
    <w:rsid w:val="00CC3722"/>
    <w:rsid w:val="00CC4538"/>
    <w:rsid w:val="00CC5018"/>
    <w:rsid w:val="00CC6C7C"/>
    <w:rsid w:val="00CC7A2B"/>
    <w:rsid w:val="00CD1631"/>
    <w:rsid w:val="00CD168E"/>
    <w:rsid w:val="00CD22D9"/>
    <w:rsid w:val="00CD2CBA"/>
    <w:rsid w:val="00CD37FD"/>
    <w:rsid w:val="00CD4421"/>
    <w:rsid w:val="00CD6185"/>
    <w:rsid w:val="00CD62D1"/>
    <w:rsid w:val="00CD725A"/>
    <w:rsid w:val="00CD7F48"/>
    <w:rsid w:val="00CE3E00"/>
    <w:rsid w:val="00CE6C7E"/>
    <w:rsid w:val="00CE716D"/>
    <w:rsid w:val="00CF0673"/>
    <w:rsid w:val="00CF2A4C"/>
    <w:rsid w:val="00CF35B2"/>
    <w:rsid w:val="00CF36C3"/>
    <w:rsid w:val="00CF4341"/>
    <w:rsid w:val="00CF593E"/>
    <w:rsid w:val="00D01787"/>
    <w:rsid w:val="00D034E7"/>
    <w:rsid w:val="00D05BD0"/>
    <w:rsid w:val="00D11567"/>
    <w:rsid w:val="00D14B75"/>
    <w:rsid w:val="00D167B0"/>
    <w:rsid w:val="00D171A5"/>
    <w:rsid w:val="00D23F61"/>
    <w:rsid w:val="00D312ED"/>
    <w:rsid w:val="00D326DA"/>
    <w:rsid w:val="00D35388"/>
    <w:rsid w:val="00D35844"/>
    <w:rsid w:val="00D37027"/>
    <w:rsid w:val="00D44349"/>
    <w:rsid w:val="00D50011"/>
    <w:rsid w:val="00D517B3"/>
    <w:rsid w:val="00D5466C"/>
    <w:rsid w:val="00D5471F"/>
    <w:rsid w:val="00D55AC3"/>
    <w:rsid w:val="00D6069F"/>
    <w:rsid w:val="00D654AA"/>
    <w:rsid w:val="00D654DE"/>
    <w:rsid w:val="00D6626E"/>
    <w:rsid w:val="00D713FC"/>
    <w:rsid w:val="00D73C85"/>
    <w:rsid w:val="00D73F92"/>
    <w:rsid w:val="00D7486D"/>
    <w:rsid w:val="00D76958"/>
    <w:rsid w:val="00D77027"/>
    <w:rsid w:val="00D80BF1"/>
    <w:rsid w:val="00D82458"/>
    <w:rsid w:val="00D8689F"/>
    <w:rsid w:val="00D87B2B"/>
    <w:rsid w:val="00D87FA5"/>
    <w:rsid w:val="00D918C3"/>
    <w:rsid w:val="00D92D81"/>
    <w:rsid w:val="00D966D0"/>
    <w:rsid w:val="00D9729B"/>
    <w:rsid w:val="00DA1A72"/>
    <w:rsid w:val="00DA7CE7"/>
    <w:rsid w:val="00DB0086"/>
    <w:rsid w:val="00DB0CAA"/>
    <w:rsid w:val="00DB36A3"/>
    <w:rsid w:val="00DB3F80"/>
    <w:rsid w:val="00DC02EF"/>
    <w:rsid w:val="00DC1939"/>
    <w:rsid w:val="00DC2EF7"/>
    <w:rsid w:val="00DC3225"/>
    <w:rsid w:val="00DC32C1"/>
    <w:rsid w:val="00DD38FF"/>
    <w:rsid w:val="00DD4662"/>
    <w:rsid w:val="00DE7512"/>
    <w:rsid w:val="00DF051F"/>
    <w:rsid w:val="00DF2168"/>
    <w:rsid w:val="00DF2742"/>
    <w:rsid w:val="00DF4B8F"/>
    <w:rsid w:val="00DF72E4"/>
    <w:rsid w:val="00E03D2C"/>
    <w:rsid w:val="00E07D4C"/>
    <w:rsid w:val="00E1191D"/>
    <w:rsid w:val="00E122FA"/>
    <w:rsid w:val="00E13C6D"/>
    <w:rsid w:val="00E162E3"/>
    <w:rsid w:val="00E17C41"/>
    <w:rsid w:val="00E27CD5"/>
    <w:rsid w:val="00E31011"/>
    <w:rsid w:val="00E31F73"/>
    <w:rsid w:val="00E340CD"/>
    <w:rsid w:val="00E340F8"/>
    <w:rsid w:val="00E3736F"/>
    <w:rsid w:val="00E427C9"/>
    <w:rsid w:val="00E43019"/>
    <w:rsid w:val="00E44309"/>
    <w:rsid w:val="00E45F6C"/>
    <w:rsid w:val="00E46CA9"/>
    <w:rsid w:val="00E4736A"/>
    <w:rsid w:val="00E50F5D"/>
    <w:rsid w:val="00E516B2"/>
    <w:rsid w:val="00E52EA8"/>
    <w:rsid w:val="00E5584C"/>
    <w:rsid w:val="00E61FE6"/>
    <w:rsid w:val="00E63654"/>
    <w:rsid w:val="00E66325"/>
    <w:rsid w:val="00E6704C"/>
    <w:rsid w:val="00E775EB"/>
    <w:rsid w:val="00E81213"/>
    <w:rsid w:val="00E81871"/>
    <w:rsid w:val="00E837AA"/>
    <w:rsid w:val="00E847DE"/>
    <w:rsid w:val="00E867BB"/>
    <w:rsid w:val="00E91D74"/>
    <w:rsid w:val="00E92751"/>
    <w:rsid w:val="00E93811"/>
    <w:rsid w:val="00E956FC"/>
    <w:rsid w:val="00EA2A62"/>
    <w:rsid w:val="00EA2E43"/>
    <w:rsid w:val="00EC2D8D"/>
    <w:rsid w:val="00ED3D8A"/>
    <w:rsid w:val="00ED493D"/>
    <w:rsid w:val="00ED4AED"/>
    <w:rsid w:val="00EE528C"/>
    <w:rsid w:val="00EE5809"/>
    <w:rsid w:val="00EF0BD0"/>
    <w:rsid w:val="00EF0DCF"/>
    <w:rsid w:val="00EF1C84"/>
    <w:rsid w:val="00EF381D"/>
    <w:rsid w:val="00F00B62"/>
    <w:rsid w:val="00F03B32"/>
    <w:rsid w:val="00F04B21"/>
    <w:rsid w:val="00F074D2"/>
    <w:rsid w:val="00F13A4B"/>
    <w:rsid w:val="00F1594C"/>
    <w:rsid w:val="00F20344"/>
    <w:rsid w:val="00F2190D"/>
    <w:rsid w:val="00F3354D"/>
    <w:rsid w:val="00F338AF"/>
    <w:rsid w:val="00F35298"/>
    <w:rsid w:val="00F36485"/>
    <w:rsid w:val="00F3693B"/>
    <w:rsid w:val="00F42483"/>
    <w:rsid w:val="00F44D9D"/>
    <w:rsid w:val="00F45700"/>
    <w:rsid w:val="00F461F0"/>
    <w:rsid w:val="00F4654B"/>
    <w:rsid w:val="00F4735B"/>
    <w:rsid w:val="00F55C5D"/>
    <w:rsid w:val="00F57B91"/>
    <w:rsid w:val="00F57CB1"/>
    <w:rsid w:val="00F60CB7"/>
    <w:rsid w:val="00F627C6"/>
    <w:rsid w:val="00F63234"/>
    <w:rsid w:val="00F63A7E"/>
    <w:rsid w:val="00F66AFE"/>
    <w:rsid w:val="00F66C7D"/>
    <w:rsid w:val="00F709B3"/>
    <w:rsid w:val="00F72319"/>
    <w:rsid w:val="00F72739"/>
    <w:rsid w:val="00F74C16"/>
    <w:rsid w:val="00F7646D"/>
    <w:rsid w:val="00F80412"/>
    <w:rsid w:val="00F818C0"/>
    <w:rsid w:val="00F857D6"/>
    <w:rsid w:val="00F876EB"/>
    <w:rsid w:val="00F9032A"/>
    <w:rsid w:val="00F90E60"/>
    <w:rsid w:val="00F91707"/>
    <w:rsid w:val="00F939C6"/>
    <w:rsid w:val="00F93EF8"/>
    <w:rsid w:val="00FA1110"/>
    <w:rsid w:val="00FA1B6B"/>
    <w:rsid w:val="00FA3417"/>
    <w:rsid w:val="00FA6A90"/>
    <w:rsid w:val="00FA7C1C"/>
    <w:rsid w:val="00FB1897"/>
    <w:rsid w:val="00FB1B4B"/>
    <w:rsid w:val="00FB475D"/>
    <w:rsid w:val="00FC1822"/>
    <w:rsid w:val="00FC3D95"/>
    <w:rsid w:val="00FC4A08"/>
    <w:rsid w:val="00FC4A54"/>
    <w:rsid w:val="00FC5118"/>
    <w:rsid w:val="00FD053E"/>
    <w:rsid w:val="00FE4775"/>
    <w:rsid w:val="00FE4B99"/>
    <w:rsid w:val="00FE57CE"/>
    <w:rsid w:val="00FE75FF"/>
    <w:rsid w:val="00FF0222"/>
    <w:rsid w:val="00FF05FA"/>
    <w:rsid w:val="00FF0E80"/>
    <w:rsid w:val="00FF15C1"/>
    <w:rsid w:val="00FF1C48"/>
    <w:rsid w:val="00FF4D1B"/>
    <w:rsid w:val="00FF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BD22413"/>
  <w15:docId w15:val="{7A8A79DD-B2F7-417B-A4BF-2AA3F02E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1A5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agwek1"/>
    <w:link w:val="Nagwek2Znak"/>
    <w:qFormat/>
    <w:rsid w:val="00674904"/>
    <w:pPr>
      <w:widowControl w:val="0"/>
      <w:outlineLvl w:val="1"/>
    </w:pPr>
    <w:rPr>
      <w:rFonts w:ascii="Liberation Sans" w:eastAsia="Microsoft YaHei" w:hAnsi="Liberation Sans"/>
      <w:kern w:val="1"/>
      <w:lang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D171A5"/>
  </w:style>
  <w:style w:type="character" w:customStyle="1" w:styleId="Domylnaczcionkaakapitu2">
    <w:name w:val="Domyślna czcionka akapitu2"/>
    <w:rsid w:val="00D171A5"/>
  </w:style>
  <w:style w:type="character" w:customStyle="1" w:styleId="WW8Num15z0">
    <w:name w:val="WW8Num15z0"/>
    <w:rsid w:val="00D171A5"/>
    <w:rPr>
      <w:rFonts w:ascii="Symbol" w:hAnsi="Symbol" w:cs="Symbol"/>
    </w:rPr>
  </w:style>
  <w:style w:type="character" w:customStyle="1" w:styleId="WW8Num15z1">
    <w:name w:val="WW8Num15z1"/>
    <w:rsid w:val="00D171A5"/>
    <w:rPr>
      <w:rFonts w:ascii="Courier New" w:hAnsi="Courier New" w:cs="Courier New"/>
    </w:rPr>
  </w:style>
  <w:style w:type="character" w:customStyle="1" w:styleId="WW8Num15z2">
    <w:name w:val="WW8Num15z2"/>
    <w:rsid w:val="00D171A5"/>
    <w:rPr>
      <w:rFonts w:ascii="Wingdings" w:hAnsi="Wingdings" w:cs="Wingdings"/>
    </w:rPr>
  </w:style>
  <w:style w:type="character" w:customStyle="1" w:styleId="WW8Num16z0">
    <w:name w:val="WW8Num16z0"/>
    <w:rsid w:val="00D171A5"/>
    <w:rPr>
      <w:rFonts w:ascii="Symbol" w:hAnsi="Symbol" w:cs="Symbol"/>
    </w:rPr>
  </w:style>
  <w:style w:type="character" w:customStyle="1" w:styleId="WW8Num16z1">
    <w:name w:val="WW8Num16z1"/>
    <w:rsid w:val="00D171A5"/>
    <w:rPr>
      <w:rFonts w:ascii="Courier New" w:hAnsi="Courier New" w:cs="Courier New"/>
    </w:rPr>
  </w:style>
  <w:style w:type="character" w:customStyle="1" w:styleId="WW8Num16z2">
    <w:name w:val="WW8Num16z2"/>
    <w:rsid w:val="00D171A5"/>
    <w:rPr>
      <w:rFonts w:ascii="Wingdings" w:hAnsi="Wingdings" w:cs="Wingdings"/>
    </w:rPr>
  </w:style>
  <w:style w:type="character" w:customStyle="1" w:styleId="WW8Num21z0">
    <w:name w:val="WW8Num21z0"/>
    <w:rsid w:val="00D171A5"/>
    <w:rPr>
      <w:rFonts w:ascii="Symbol" w:hAnsi="Symbol" w:cs="Symbol"/>
    </w:rPr>
  </w:style>
  <w:style w:type="character" w:customStyle="1" w:styleId="WW8Num21z1">
    <w:name w:val="WW8Num21z1"/>
    <w:rsid w:val="00D171A5"/>
    <w:rPr>
      <w:rFonts w:ascii="Courier New" w:hAnsi="Courier New" w:cs="Courier New"/>
    </w:rPr>
  </w:style>
  <w:style w:type="character" w:customStyle="1" w:styleId="WW8Num21z2">
    <w:name w:val="WW8Num21z2"/>
    <w:rsid w:val="00D171A5"/>
    <w:rPr>
      <w:rFonts w:ascii="Wingdings" w:hAnsi="Wingdings" w:cs="Wingdings"/>
    </w:rPr>
  </w:style>
  <w:style w:type="character" w:customStyle="1" w:styleId="WW8Num22z0">
    <w:name w:val="WW8Num22z0"/>
    <w:rsid w:val="00D171A5"/>
    <w:rPr>
      <w:rFonts w:ascii="Symbol" w:hAnsi="Symbol" w:cs="Symbol"/>
    </w:rPr>
  </w:style>
  <w:style w:type="character" w:customStyle="1" w:styleId="WW8Num22z1">
    <w:name w:val="WW8Num22z1"/>
    <w:rsid w:val="00D171A5"/>
    <w:rPr>
      <w:rFonts w:ascii="Courier New" w:hAnsi="Courier New" w:cs="Courier New"/>
    </w:rPr>
  </w:style>
  <w:style w:type="character" w:customStyle="1" w:styleId="WW8Num22z2">
    <w:name w:val="WW8Num22z2"/>
    <w:rsid w:val="00D171A5"/>
    <w:rPr>
      <w:rFonts w:ascii="Wingdings" w:hAnsi="Wingdings" w:cs="Wingdings"/>
    </w:rPr>
  </w:style>
  <w:style w:type="character" w:customStyle="1" w:styleId="WW8Num25z0">
    <w:name w:val="WW8Num25z0"/>
    <w:rsid w:val="00D171A5"/>
    <w:rPr>
      <w:rFonts w:ascii="Calibri" w:eastAsia="Calibri" w:hAnsi="Calibri" w:cs="Times New Roman"/>
    </w:rPr>
  </w:style>
  <w:style w:type="character" w:customStyle="1" w:styleId="Domylnaczcionkaakapitu1">
    <w:name w:val="Domyślna czcionka akapitu1"/>
    <w:rsid w:val="00D171A5"/>
  </w:style>
  <w:style w:type="character" w:styleId="Hipercze">
    <w:name w:val="Hyperlink"/>
    <w:rsid w:val="00D171A5"/>
    <w:rPr>
      <w:color w:val="0000FF"/>
      <w:u w:val="single"/>
    </w:rPr>
  </w:style>
  <w:style w:type="character" w:customStyle="1" w:styleId="ZwykytekstZnak">
    <w:name w:val="Zwykły tekst Znak"/>
    <w:link w:val="Zwykytekst"/>
    <w:uiPriority w:val="99"/>
    <w:rsid w:val="00D171A5"/>
    <w:rPr>
      <w:rFonts w:ascii="Consolas" w:eastAsia="Calibri" w:hAnsi="Consolas" w:cs="Times New Roman"/>
      <w:sz w:val="21"/>
      <w:szCs w:val="21"/>
    </w:rPr>
  </w:style>
  <w:style w:type="character" w:customStyle="1" w:styleId="HTML-wstpniesformatowanyZnak">
    <w:name w:val="HTML - wstępnie sformatowany Znak"/>
    <w:rsid w:val="00D171A5"/>
    <w:rPr>
      <w:rFonts w:ascii="Courier New" w:hAnsi="Courier New" w:cs="Courier New"/>
    </w:rPr>
  </w:style>
  <w:style w:type="character" w:customStyle="1" w:styleId="StopkaZnak">
    <w:name w:val="Stopka Znak"/>
    <w:rsid w:val="00D171A5"/>
    <w:rPr>
      <w:sz w:val="24"/>
      <w:szCs w:val="24"/>
      <w:lang w:eastAsia="zh-CN"/>
    </w:rPr>
  </w:style>
  <w:style w:type="character" w:customStyle="1" w:styleId="NagwekZnak">
    <w:name w:val="Nagłówek Znak"/>
    <w:uiPriority w:val="99"/>
    <w:rsid w:val="00D171A5"/>
    <w:rPr>
      <w:sz w:val="24"/>
      <w:szCs w:val="24"/>
      <w:lang w:eastAsia="zh-CN"/>
    </w:rPr>
  </w:style>
  <w:style w:type="character" w:customStyle="1" w:styleId="ListLabel2">
    <w:name w:val="ListLabel 2"/>
    <w:rsid w:val="00D171A5"/>
    <w:rPr>
      <w:rFonts w:cs="Symbol"/>
    </w:rPr>
  </w:style>
  <w:style w:type="character" w:customStyle="1" w:styleId="ListLabel3">
    <w:name w:val="ListLabel 3"/>
    <w:rsid w:val="00D171A5"/>
    <w:rPr>
      <w:rFonts w:cs="Courier New"/>
    </w:rPr>
  </w:style>
  <w:style w:type="character" w:customStyle="1" w:styleId="ListLabel4">
    <w:name w:val="ListLabel 4"/>
    <w:rsid w:val="00D171A5"/>
    <w:rPr>
      <w:rFonts w:cs="Wingdings"/>
    </w:rPr>
  </w:style>
  <w:style w:type="character" w:customStyle="1" w:styleId="Symbolewypunktowania">
    <w:name w:val="Symbole wypunktowania"/>
    <w:rsid w:val="00D171A5"/>
    <w:rPr>
      <w:rFonts w:ascii="OpenSymbol" w:eastAsia="OpenSymbol" w:hAnsi="OpenSymbol" w:cs="OpenSymbol"/>
    </w:rPr>
  </w:style>
  <w:style w:type="paragraph" w:customStyle="1" w:styleId="Nagwek3">
    <w:name w:val="Nagłówek3"/>
    <w:basedOn w:val="Normalny"/>
    <w:next w:val="Tekstpodstawowy"/>
    <w:rsid w:val="00D171A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D171A5"/>
    <w:pPr>
      <w:spacing w:after="120"/>
    </w:pPr>
  </w:style>
  <w:style w:type="paragraph" w:styleId="Lista">
    <w:name w:val="List"/>
    <w:basedOn w:val="Tekstpodstawowy"/>
    <w:rsid w:val="00D171A5"/>
    <w:rPr>
      <w:rFonts w:cs="Mangal"/>
    </w:rPr>
  </w:style>
  <w:style w:type="paragraph" w:styleId="Legenda">
    <w:name w:val="caption"/>
    <w:basedOn w:val="Normalny"/>
    <w:qFormat/>
    <w:rsid w:val="00D171A5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D171A5"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rsid w:val="00D171A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2">
    <w:name w:val="Legenda2"/>
    <w:basedOn w:val="Normalny"/>
    <w:rsid w:val="00D171A5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rsid w:val="00D171A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D171A5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">
    <w:name w:val="Tekst podstawowy 21"/>
    <w:basedOn w:val="Normalny"/>
    <w:rsid w:val="00D171A5"/>
    <w:pPr>
      <w:jc w:val="both"/>
    </w:pPr>
    <w:rPr>
      <w:rFonts w:ascii="Arial" w:hAnsi="Arial" w:cs="Arial"/>
      <w:sz w:val="20"/>
      <w:szCs w:val="20"/>
    </w:rPr>
  </w:style>
  <w:style w:type="paragraph" w:customStyle="1" w:styleId="wnioskodawcanazwaadres">
    <w:name w:val="wnioskodawcanazwaadres"/>
    <w:basedOn w:val="Normalny"/>
    <w:rsid w:val="00D171A5"/>
    <w:pPr>
      <w:jc w:val="center"/>
    </w:pPr>
    <w:rPr>
      <w:rFonts w:ascii="Arial" w:hAnsi="Arial" w:cs="Arial"/>
      <w:sz w:val="22"/>
      <w:szCs w:val="22"/>
    </w:rPr>
  </w:style>
  <w:style w:type="paragraph" w:customStyle="1" w:styleId="tytuprojektu">
    <w:name w:val="tytuprojektu"/>
    <w:basedOn w:val="Normalny"/>
    <w:rsid w:val="00D171A5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styleId="Nagwek">
    <w:name w:val="header"/>
    <w:basedOn w:val="Normalny"/>
    <w:uiPriority w:val="99"/>
    <w:rsid w:val="00D171A5"/>
  </w:style>
  <w:style w:type="paragraph" w:styleId="Stopka">
    <w:name w:val="footer"/>
    <w:basedOn w:val="Normalny"/>
    <w:rsid w:val="00D171A5"/>
  </w:style>
  <w:style w:type="paragraph" w:styleId="Tekstdymka">
    <w:name w:val="Balloon Text"/>
    <w:basedOn w:val="Normalny"/>
    <w:rsid w:val="00D171A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List Paragraph"/>
    <w:basedOn w:val="Normalny"/>
    <w:link w:val="AkapitzlistZnak"/>
    <w:uiPriority w:val="34"/>
    <w:qFormat/>
    <w:rsid w:val="00D171A5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Body">
    <w:name w:val="Body"/>
    <w:rsid w:val="00D171A5"/>
    <w:pPr>
      <w:suppressAutoHyphens/>
      <w:spacing w:after="240"/>
    </w:pPr>
    <w:rPr>
      <w:rFonts w:ascii="Helvetica" w:eastAsia="ヒラギノ角ゴ Pro W3" w:hAnsi="Helvetica" w:cs="Helvetica"/>
      <w:color w:val="000000"/>
      <w:sz w:val="24"/>
      <w:lang w:eastAsia="zh-CN"/>
    </w:rPr>
  </w:style>
  <w:style w:type="paragraph" w:customStyle="1" w:styleId="Nagwek21">
    <w:name w:val="Nagłówek 21"/>
    <w:next w:val="Body"/>
    <w:rsid w:val="00D171A5"/>
    <w:pPr>
      <w:keepNext/>
      <w:suppressAutoHyphens/>
      <w:spacing w:before="120"/>
    </w:pPr>
    <w:rPr>
      <w:rFonts w:ascii="Helvetica" w:eastAsia="ヒラギノ角ゴ Pro W3" w:hAnsi="Helvetica" w:cs="Helvetica"/>
      <w:b/>
      <w:color w:val="000000"/>
      <w:sz w:val="24"/>
      <w:lang w:eastAsia="zh-CN"/>
    </w:rPr>
  </w:style>
  <w:style w:type="paragraph" w:customStyle="1" w:styleId="Zwykytekst1">
    <w:name w:val="Zwykły tekst1"/>
    <w:basedOn w:val="Normalny"/>
    <w:rsid w:val="00D171A5"/>
    <w:rPr>
      <w:rFonts w:ascii="Consolas" w:eastAsia="Calibri" w:hAnsi="Consolas"/>
      <w:sz w:val="21"/>
      <w:szCs w:val="21"/>
    </w:rPr>
  </w:style>
  <w:style w:type="paragraph" w:styleId="HTML-wstpniesformatowany">
    <w:name w:val="HTML Preformatted"/>
    <w:basedOn w:val="Normalny"/>
    <w:rsid w:val="00D171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ezodstpw">
    <w:name w:val="No Spacing"/>
    <w:qFormat/>
    <w:rsid w:val="00D171A5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Zawartotabeli">
    <w:name w:val="Zawartość tabeli"/>
    <w:basedOn w:val="Normalny"/>
    <w:rsid w:val="00D171A5"/>
    <w:pPr>
      <w:suppressLineNumbers/>
    </w:pPr>
  </w:style>
  <w:style w:type="paragraph" w:customStyle="1" w:styleId="Nagwektabeli">
    <w:name w:val="Nagłówek tabeli"/>
    <w:basedOn w:val="Zawartotabeli"/>
    <w:rsid w:val="00D171A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171A5"/>
  </w:style>
  <w:style w:type="paragraph" w:customStyle="1" w:styleId="Stopka1">
    <w:name w:val="Stopka1"/>
    <w:rsid w:val="00D171A5"/>
    <w:pPr>
      <w:tabs>
        <w:tab w:val="center" w:pos="4536"/>
        <w:tab w:val="right" w:pos="9072"/>
      </w:tabs>
      <w:suppressAutoHyphens/>
    </w:pPr>
    <w:rPr>
      <w:rFonts w:ascii="Adobe Garamond Pro" w:eastAsia="ヒラギノ角ゴ Pro W3" w:hAnsi="Adobe Garamond Pro" w:cs="Adobe Garamond Pro"/>
      <w:color w:val="000000"/>
      <w:sz w:val="22"/>
      <w:lang w:eastAsia="zh-CN"/>
    </w:rPr>
  </w:style>
  <w:style w:type="paragraph" w:customStyle="1" w:styleId="Domylnie">
    <w:name w:val="Domyślnie"/>
    <w:rsid w:val="00D77027"/>
    <w:pPr>
      <w:suppressAutoHyphens/>
      <w:spacing w:line="100" w:lineRule="atLeast"/>
    </w:pPr>
    <w:rPr>
      <w:sz w:val="24"/>
      <w:szCs w:val="24"/>
    </w:rPr>
  </w:style>
  <w:style w:type="character" w:styleId="Uwydatnienie">
    <w:name w:val="Emphasis"/>
    <w:uiPriority w:val="20"/>
    <w:qFormat/>
    <w:rsid w:val="00143D91"/>
    <w:rPr>
      <w:i/>
      <w:iCs/>
    </w:rPr>
  </w:style>
  <w:style w:type="paragraph" w:customStyle="1" w:styleId="Bezformatowania">
    <w:name w:val="Bez formatowania"/>
    <w:rsid w:val="000F2561"/>
    <w:pPr>
      <w:spacing w:after="200" w:line="276" w:lineRule="auto"/>
    </w:pPr>
    <w:rPr>
      <w:rFonts w:ascii="Calibri" w:eastAsia="ヒラギノ角ゴ Pro W3" w:hAnsi="Calibri"/>
      <w:color w:val="000000"/>
      <w:sz w:val="22"/>
    </w:rPr>
  </w:style>
  <w:style w:type="character" w:styleId="Odwoaniedokomentarza">
    <w:name w:val="annotation reference"/>
    <w:uiPriority w:val="99"/>
    <w:semiHidden/>
    <w:unhideWhenUsed/>
    <w:rsid w:val="007C72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729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C7295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29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C7295"/>
    <w:rPr>
      <w:b/>
      <w:bCs/>
      <w:lang w:eastAsia="zh-CN"/>
    </w:rPr>
  </w:style>
  <w:style w:type="paragraph" w:styleId="Poprawka">
    <w:name w:val="Revision"/>
    <w:hidden/>
    <w:uiPriority w:val="99"/>
    <w:semiHidden/>
    <w:rsid w:val="00E17C41"/>
    <w:rPr>
      <w:sz w:val="24"/>
      <w:szCs w:val="24"/>
      <w:lang w:eastAsia="zh-CN"/>
    </w:rPr>
  </w:style>
  <w:style w:type="paragraph" w:customStyle="1" w:styleId="Default">
    <w:name w:val="Default"/>
    <w:rsid w:val="003D3C6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8C2FFC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674904"/>
    <w:rPr>
      <w:rFonts w:ascii="Liberation Sans" w:eastAsia="Microsoft YaHei" w:hAnsi="Liberation Sans" w:cs="Mangal"/>
      <w:kern w:val="1"/>
      <w:sz w:val="28"/>
      <w:szCs w:val="28"/>
      <w:lang w:eastAsia="zh-CN" w:bidi="hi-IN"/>
    </w:rPr>
  </w:style>
  <w:style w:type="character" w:styleId="Pogrubienie">
    <w:name w:val="Strong"/>
    <w:qFormat/>
    <w:rsid w:val="00674904"/>
    <w:rPr>
      <w:b/>
      <w:bCs/>
    </w:rPr>
  </w:style>
  <w:style w:type="paragraph" w:customStyle="1" w:styleId="Akapitzlist1">
    <w:name w:val="Akapit z listą1"/>
    <w:basedOn w:val="Normalny"/>
    <w:rsid w:val="00FE4B9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rsid w:val="009254EB"/>
    <w:rPr>
      <w:rFonts w:ascii="Calibri" w:eastAsia="Calibri" w:hAnsi="Calibri" w:cs="Calibri"/>
      <w:sz w:val="22"/>
      <w:szCs w:val="22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85009"/>
    <w:pPr>
      <w:suppressAutoHyphens w:val="0"/>
      <w:spacing w:before="100" w:beforeAutospacing="1" w:after="100" w:afterAutospacing="1"/>
    </w:pPr>
    <w:rPr>
      <w:rFonts w:ascii="Consolas" w:eastAsia="Calibri" w:hAnsi="Consolas"/>
      <w:sz w:val="21"/>
      <w:szCs w:val="21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585009"/>
    <w:rPr>
      <w:rFonts w:ascii="Courier New" w:hAnsi="Courier New" w:cs="Courier New"/>
      <w:lang w:eastAsia="zh-CN"/>
    </w:rPr>
  </w:style>
  <w:style w:type="character" w:customStyle="1" w:styleId="hgkelc">
    <w:name w:val="hgkelc"/>
    <w:basedOn w:val="Domylnaczcionkaakapitu"/>
    <w:rsid w:val="00190132"/>
  </w:style>
  <w:style w:type="paragraph" w:styleId="NormalnyWeb">
    <w:name w:val="Normal (Web)"/>
    <w:basedOn w:val="Normalny"/>
    <w:uiPriority w:val="99"/>
    <w:semiHidden/>
    <w:unhideWhenUsed/>
    <w:rsid w:val="00D6069F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markedcontent">
    <w:name w:val="markedcontent"/>
    <w:basedOn w:val="Domylnaczcionkaakapitu"/>
    <w:rsid w:val="00217557"/>
  </w:style>
  <w:style w:type="paragraph" w:customStyle="1" w:styleId="xmsonormal">
    <w:name w:val="x_msonormal"/>
    <w:basedOn w:val="Normalny"/>
    <w:rsid w:val="005D0FE3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D1CCE-459B-4F42-B38B-3EC1E87FC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Banasiak</dc:creator>
  <cp:keywords/>
  <cp:lastModifiedBy>Krzysztof Wiśniewski</cp:lastModifiedBy>
  <cp:revision>74</cp:revision>
  <cp:lastPrinted>2022-12-09T08:26:00Z</cp:lastPrinted>
  <dcterms:created xsi:type="dcterms:W3CDTF">2021-11-29T07:11:00Z</dcterms:created>
  <dcterms:modified xsi:type="dcterms:W3CDTF">2026-04-23T12:07:00Z</dcterms:modified>
</cp:coreProperties>
</file>