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F4271E" w14:textId="47A8FA36" w:rsidR="001B569F" w:rsidRPr="004145FB" w:rsidRDefault="001B569F" w:rsidP="00AF401B">
      <w:pPr>
        <w:pStyle w:val="Nagwek3"/>
        <w:spacing w:before="0"/>
        <w:rPr>
          <w:rFonts w:asciiTheme="minorHAnsi" w:hAnsiTheme="minorHAnsi"/>
          <w:lang w:eastAsia="en-US"/>
        </w:rPr>
      </w:pPr>
      <w:r w:rsidRPr="004145FB">
        <w:rPr>
          <w:rFonts w:asciiTheme="minorHAnsi" w:hAnsiTheme="minorHAnsi"/>
          <w:lang w:eastAsia="en-US"/>
        </w:rPr>
        <w:t xml:space="preserve">Opis </w:t>
      </w:r>
      <w:r w:rsidR="00737080" w:rsidRPr="004145FB">
        <w:rPr>
          <w:rFonts w:asciiTheme="minorHAnsi" w:hAnsiTheme="minorHAnsi"/>
          <w:lang w:eastAsia="en-US"/>
        </w:rPr>
        <w:t xml:space="preserve">Przedmiotu </w:t>
      </w:r>
      <w:r w:rsidRPr="004145FB">
        <w:rPr>
          <w:rFonts w:asciiTheme="minorHAnsi" w:hAnsiTheme="minorHAnsi"/>
          <w:lang w:eastAsia="en-US"/>
        </w:rPr>
        <w:t>Zamówienia</w:t>
      </w:r>
    </w:p>
    <w:p w14:paraId="418D80F7" w14:textId="77777777" w:rsidR="001B569F" w:rsidRPr="004145FB" w:rsidRDefault="001B569F" w:rsidP="00AF401B">
      <w:pPr>
        <w:spacing w:after="0"/>
        <w:rPr>
          <w:rFonts w:asciiTheme="minorHAnsi" w:hAnsiTheme="minorHAnsi"/>
          <w:lang w:val="x-none"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bottom w:w="28" w:type="dxa"/>
        </w:tblCellMar>
        <w:tblLook w:val="0480" w:firstRow="0" w:lastRow="0" w:firstColumn="1" w:lastColumn="0" w:noHBand="0" w:noVBand="1"/>
      </w:tblPr>
      <w:tblGrid>
        <w:gridCol w:w="663"/>
        <w:gridCol w:w="8399"/>
      </w:tblGrid>
      <w:tr w:rsidR="002B1F85" w:rsidRPr="004145FB" w14:paraId="2DBEC659" w14:textId="77777777" w:rsidTr="002B1F85">
        <w:tc>
          <w:tcPr>
            <w:tcW w:w="366" w:type="pct"/>
            <w:shd w:val="clear" w:color="auto" w:fill="D9D9D9" w:themeFill="background1" w:themeFillShade="D9"/>
            <w:vAlign w:val="center"/>
          </w:tcPr>
          <w:p w14:paraId="6C99601D" w14:textId="77777777" w:rsidR="002B1F85" w:rsidRPr="004145FB" w:rsidRDefault="002B1F85" w:rsidP="00AF401B">
            <w:pPr>
              <w:numPr>
                <w:ilvl w:val="0"/>
                <w:numId w:val="20"/>
              </w:numPr>
              <w:spacing w:after="0"/>
              <w:rPr>
                <w:rFonts w:asciiTheme="minorHAnsi" w:hAnsiTheme="minorHAnsi"/>
                <w:b/>
              </w:rPr>
            </w:pPr>
          </w:p>
        </w:tc>
        <w:tc>
          <w:tcPr>
            <w:tcW w:w="4634" w:type="pct"/>
            <w:shd w:val="clear" w:color="auto" w:fill="D9D9D9" w:themeFill="background1" w:themeFillShade="D9"/>
          </w:tcPr>
          <w:p w14:paraId="239BDECB" w14:textId="4C2E8A5E" w:rsidR="002B1F85" w:rsidRPr="004145FB" w:rsidRDefault="002B1F85" w:rsidP="00AF401B">
            <w:pPr>
              <w:spacing w:after="0"/>
              <w:rPr>
                <w:rFonts w:asciiTheme="minorHAnsi" w:hAnsiTheme="minorHAnsi"/>
                <w:b/>
              </w:rPr>
            </w:pPr>
            <w:r w:rsidRPr="004145FB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Nazwa zadania: </w:t>
            </w:r>
            <w:r w:rsidR="009058F2">
              <w:rPr>
                <w:rFonts w:asciiTheme="minorHAnsi" w:hAnsiTheme="minorHAnsi" w:cstheme="minorHAnsi"/>
                <w:b/>
                <w:sz w:val="24"/>
                <w:szCs w:val="24"/>
              </w:rPr>
              <w:t>N</w:t>
            </w:r>
            <w:r w:rsidR="009058F2" w:rsidRPr="009058F2">
              <w:rPr>
                <w:rFonts w:asciiTheme="minorHAnsi" w:hAnsiTheme="minorHAnsi" w:cstheme="minorHAnsi"/>
                <w:b/>
                <w:sz w:val="24"/>
                <w:szCs w:val="24"/>
              </w:rPr>
              <w:t>apraw</w:t>
            </w:r>
            <w:r w:rsidR="009058F2">
              <w:rPr>
                <w:rFonts w:asciiTheme="minorHAnsi" w:hAnsiTheme="minorHAnsi" w:cstheme="minorHAnsi"/>
                <w:b/>
                <w:sz w:val="24"/>
                <w:szCs w:val="24"/>
              </w:rPr>
              <w:t>y</w:t>
            </w:r>
            <w:r w:rsidR="009058F2" w:rsidRPr="009058F2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drzwi automatycznych w obiektach Uniwersyteckiego Szpitala Klinicznego we Wrocławiu</w:t>
            </w:r>
          </w:p>
        </w:tc>
      </w:tr>
      <w:tr w:rsidR="002B1F85" w:rsidRPr="004145FB" w14:paraId="458DCA65" w14:textId="77777777" w:rsidTr="004447F3">
        <w:trPr>
          <w:trHeight w:val="763"/>
        </w:trPr>
        <w:tc>
          <w:tcPr>
            <w:tcW w:w="366" w:type="pct"/>
            <w:vAlign w:val="center"/>
          </w:tcPr>
          <w:p w14:paraId="0ACC0B71" w14:textId="77777777" w:rsidR="001B569F" w:rsidRPr="004145FB" w:rsidRDefault="001B569F" w:rsidP="00AF401B">
            <w:pPr>
              <w:numPr>
                <w:ilvl w:val="0"/>
                <w:numId w:val="20"/>
              </w:numPr>
              <w:spacing w:after="0"/>
              <w:rPr>
                <w:rFonts w:asciiTheme="minorHAnsi" w:hAnsiTheme="minorHAnsi"/>
                <w:b/>
                <w:bCs/>
                <w:lang w:val="x-none" w:eastAsia="en-US"/>
              </w:rPr>
            </w:pPr>
          </w:p>
        </w:tc>
        <w:tc>
          <w:tcPr>
            <w:tcW w:w="4634" w:type="pct"/>
          </w:tcPr>
          <w:p w14:paraId="24EFBDC3" w14:textId="063D7BEF" w:rsidR="001B569F" w:rsidRPr="002E1E3D" w:rsidRDefault="00E37DF6" w:rsidP="00C26F0B">
            <w:pPr>
              <w:spacing w:after="0"/>
              <w:rPr>
                <w:rFonts w:asciiTheme="minorHAnsi" w:hAnsiTheme="minorHAnsi"/>
                <w:lang w:val="x-none" w:eastAsia="en-US"/>
              </w:rPr>
            </w:pPr>
            <w:r w:rsidRPr="002E1E3D">
              <w:rPr>
                <w:rFonts w:asciiTheme="minorHAnsi" w:hAnsiTheme="minorHAnsi"/>
                <w:lang w:val="x-none" w:eastAsia="en-US"/>
              </w:rPr>
              <w:t>Przedmiotem zamówienia jest wykonywanie bie</w:t>
            </w:r>
            <w:r w:rsidRPr="002E1E3D">
              <w:rPr>
                <w:rFonts w:asciiTheme="minorHAnsi" w:hAnsiTheme="minorHAnsi"/>
                <w:lang w:eastAsia="en-US"/>
              </w:rPr>
              <w:t>żących napraw</w:t>
            </w:r>
            <w:r w:rsidRPr="002E1E3D">
              <w:rPr>
                <w:rFonts w:asciiTheme="minorHAnsi" w:hAnsiTheme="minorHAnsi"/>
                <w:lang w:val="x-none" w:eastAsia="en-US"/>
              </w:rPr>
              <w:t xml:space="preserve"> </w:t>
            </w:r>
            <w:r w:rsidR="002E1E3D" w:rsidRPr="002E1E3D">
              <w:rPr>
                <w:rFonts w:asciiTheme="minorHAnsi" w:hAnsiTheme="minorHAnsi"/>
                <w:lang w:val="x-none" w:eastAsia="en-US"/>
              </w:rPr>
              <w:t>drzwi automatycznych</w:t>
            </w:r>
            <w:r w:rsidRPr="002E1E3D">
              <w:rPr>
                <w:rFonts w:asciiTheme="minorHAnsi" w:hAnsiTheme="minorHAnsi"/>
                <w:lang w:val="x-none" w:eastAsia="en-US"/>
              </w:rPr>
              <w:t>, użytkowanych w obiektach Uniwersyteckiego Szpitala Klinicznego we Wrocławiu</w:t>
            </w:r>
            <w:r w:rsidRPr="002E1E3D">
              <w:rPr>
                <w:rFonts w:asciiTheme="minorHAnsi" w:hAnsiTheme="minorHAnsi"/>
                <w:lang w:eastAsia="en-US"/>
              </w:rPr>
              <w:t xml:space="preserve"> w lokalizacji przy ul. Borowskiej oraz ul. M.C. Skłodowskiej</w:t>
            </w:r>
            <w:r w:rsidRPr="002E1E3D">
              <w:rPr>
                <w:rFonts w:asciiTheme="minorHAnsi" w:hAnsiTheme="minorHAnsi"/>
                <w:lang w:val="x-none" w:eastAsia="en-US"/>
              </w:rPr>
              <w:t>.</w:t>
            </w:r>
          </w:p>
          <w:p w14:paraId="0C96C59E" w14:textId="176CEB65" w:rsidR="00E37DF6" w:rsidRPr="002E1E3D" w:rsidRDefault="00E37DF6" w:rsidP="00C26F0B">
            <w:pPr>
              <w:spacing w:after="0"/>
              <w:rPr>
                <w:rFonts w:asciiTheme="minorHAnsi" w:hAnsiTheme="minorHAnsi"/>
                <w:lang w:val="x-none" w:eastAsia="en-US"/>
              </w:rPr>
            </w:pPr>
            <w:r w:rsidRPr="002E1E3D">
              <w:rPr>
                <w:rFonts w:asciiTheme="minorHAnsi" w:hAnsiTheme="minorHAnsi"/>
                <w:lang w:val="x-none" w:eastAsia="en-US"/>
              </w:rPr>
              <w:t xml:space="preserve">Wykaz </w:t>
            </w:r>
            <w:r w:rsidR="002E1E3D" w:rsidRPr="002E1E3D">
              <w:rPr>
                <w:rFonts w:asciiTheme="minorHAnsi" w:hAnsiTheme="minorHAnsi"/>
                <w:lang w:eastAsia="en-US"/>
              </w:rPr>
              <w:t>drzwi</w:t>
            </w:r>
            <w:r w:rsidRPr="002E1E3D">
              <w:rPr>
                <w:rFonts w:asciiTheme="minorHAnsi" w:hAnsiTheme="minorHAnsi"/>
                <w:lang w:val="x-none" w:eastAsia="en-US"/>
              </w:rPr>
              <w:t xml:space="preserve"> objętych umową znajduje się w załączniku nr 1 do OPZ.</w:t>
            </w:r>
          </w:p>
          <w:p w14:paraId="6FEA2777" w14:textId="77777777" w:rsidR="004E3BC5" w:rsidRPr="002E1E3D" w:rsidRDefault="004E3BC5" w:rsidP="00C26F0B">
            <w:pPr>
              <w:spacing w:after="0"/>
              <w:rPr>
                <w:rFonts w:asciiTheme="minorHAnsi" w:hAnsiTheme="minorHAnsi"/>
                <w:lang w:val="x-none" w:eastAsia="en-US"/>
              </w:rPr>
            </w:pPr>
          </w:p>
          <w:p w14:paraId="276E6DFD" w14:textId="6639FA3D" w:rsidR="00C26F0B" w:rsidRPr="002E1E3D" w:rsidRDefault="00C26F0B" w:rsidP="00C26F0B">
            <w:pPr>
              <w:spacing w:after="0"/>
              <w:rPr>
                <w:rFonts w:asciiTheme="minorHAnsi" w:hAnsiTheme="minorHAnsi"/>
                <w:lang w:eastAsia="en-US"/>
              </w:rPr>
            </w:pPr>
            <w:r w:rsidRPr="002E1E3D">
              <w:rPr>
                <w:rFonts w:asciiTheme="minorHAnsi" w:hAnsiTheme="minorHAnsi"/>
                <w:lang w:eastAsia="en-US"/>
              </w:rPr>
              <w:t>Realizacja przedmiotu zamówienia:</w:t>
            </w:r>
          </w:p>
          <w:p w14:paraId="2D103F3A" w14:textId="243B0B5F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1.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Naprawy i modernizacje drzwi automatycznych wykonywane b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d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przez Wykonawc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na podstawie zg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osze</w:t>
            </w:r>
            <w:r w:rsidRPr="002566F0">
              <w:rPr>
                <w:rFonts w:asciiTheme="minorHAnsi" w:hAnsiTheme="minorHAnsi" w:hint="eastAsia"/>
                <w:lang w:eastAsia="en-US"/>
              </w:rPr>
              <w:t>ń</w:t>
            </w:r>
            <w:r w:rsidRPr="002566F0">
              <w:rPr>
                <w:rFonts w:asciiTheme="minorHAnsi" w:hAnsiTheme="minorHAnsi"/>
                <w:lang w:eastAsia="en-US"/>
              </w:rPr>
              <w:t xml:space="preserve">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cego dokonywanych </w:t>
            </w:r>
            <w:r>
              <w:rPr>
                <w:rFonts w:asciiTheme="minorHAnsi" w:hAnsiTheme="minorHAnsi"/>
                <w:lang w:eastAsia="en-US"/>
              </w:rPr>
              <w:t>e-mailowo</w:t>
            </w:r>
            <w:r w:rsidRPr="002566F0">
              <w:rPr>
                <w:rFonts w:asciiTheme="minorHAnsi" w:hAnsiTheme="minorHAnsi"/>
                <w:lang w:eastAsia="en-US"/>
              </w:rPr>
              <w:t xml:space="preserve"> lub telefonicznie.</w:t>
            </w:r>
          </w:p>
          <w:p w14:paraId="6356716E" w14:textId="54D7D032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2.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zuje si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do przedstawienia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cemu wyceny wykonania naprawy lub modernizacji drzwi automatycznych w terminie 7 dni od dnia zg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 xml:space="preserve">oszenia. </w:t>
            </w:r>
          </w:p>
          <w:p w14:paraId="064A6F3E" w14:textId="34B631A4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3.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Wycena powinna zawiera</w:t>
            </w:r>
            <w:r w:rsidRPr="002566F0">
              <w:rPr>
                <w:rFonts w:asciiTheme="minorHAnsi" w:hAnsiTheme="minorHAnsi" w:hint="eastAsia"/>
                <w:lang w:eastAsia="en-US"/>
              </w:rPr>
              <w:t>ć</w:t>
            </w:r>
            <w:r w:rsidRPr="002566F0">
              <w:rPr>
                <w:rFonts w:asciiTheme="minorHAnsi" w:hAnsiTheme="minorHAnsi"/>
                <w:lang w:eastAsia="en-US"/>
              </w:rPr>
              <w:t>, w szczeg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lno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 xml:space="preserve">ci: </w:t>
            </w:r>
          </w:p>
          <w:p w14:paraId="709A4EAC" w14:textId="76FAF09F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1)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wykaz i warto</w:t>
            </w:r>
            <w:r w:rsidRPr="002566F0">
              <w:rPr>
                <w:rFonts w:asciiTheme="minorHAnsi" w:hAnsiTheme="minorHAnsi" w:hint="eastAsia"/>
                <w:lang w:eastAsia="en-US"/>
              </w:rPr>
              <w:t>ść</w:t>
            </w:r>
            <w:r w:rsidRPr="002566F0">
              <w:rPr>
                <w:rFonts w:asciiTheme="minorHAnsi" w:hAnsiTheme="minorHAnsi"/>
                <w:lang w:eastAsia="en-US"/>
              </w:rPr>
              <w:t xml:space="preserve">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>ci zamiennych i materia</w:t>
            </w:r>
            <w:r w:rsidRPr="002566F0">
              <w:rPr>
                <w:rFonts w:asciiTheme="minorHAnsi" w:hAnsiTheme="minorHAnsi" w:hint="eastAsia"/>
                <w:lang w:eastAsia="en-US"/>
              </w:rPr>
              <w:t>łó</w:t>
            </w:r>
            <w:r w:rsidRPr="002566F0">
              <w:rPr>
                <w:rFonts w:asciiTheme="minorHAnsi" w:hAnsiTheme="minorHAnsi"/>
                <w:lang w:eastAsia="en-US"/>
              </w:rPr>
              <w:t>w niezb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dnych do wykonania naprawy lub modernizacji, z zastrze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 xml:space="preserve">eniem, 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zany jest wykaza</w:t>
            </w:r>
            <w:r w:rsidRPr="002566F0">
              <w:rPr>
                <w:rFonts w:asciiTheme="minorHAnsi" w:hAnsiTheme="minorHAnsi" w:hint="eastAsia"/>
                <w:lang w:eastAsia="en-US"/>
              </w:rPr>
              <w:t>ć</w:t>
            </w:r>
            <w:r w:rsidRPr="002566F0">
              <w:rPr>
                <w:rFonts w:asciiTheme="minorHAnsi" w:hAnsiTheme="minorHAnsi"/>
                <w:lang w:eastAsia="en-US"/>
              </w:rPr>
              <w:t xml:space="preserve"> (udokumentowa</w:t>
            </w:r>
            <w:r w:rsidRPr="002566F0">
              <w:rPr>
                <w:rFonts w:asciiTheme="minorHAnsi" w:hAnsiTheme="minorHAnsi" w:hint="eastAsia"/>
                <w:lang w:eastAsia="en-US"/>
              </w:rPr>
              <w:t>ć</w:t>
            </w:r>
            <w:r w:rsidRPr="002566F0">
              <w:rPr>
                <w:rFonts w:asciiTheme="minorHAnsi" w:hAnsiTheme="minorHAnsi"/>
                <w:lang w:eastAsia="en-US"/>
              </w:rPr>
              <w:t>) spos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b ustalenia warto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ci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>ci zamiennych i materia</w:t>
            </w:r>
            <w:r w:rsidRPr="002566F0">
              <w:rPr>
                <w:rFonts w:asciiTheme="minorHAnsi" w:hAnsiTheme="minorHAnsi" w:hint="eastAsia"/>
                <w:lang w:eastAsia="en-US"/>
              </w:rPr>
              <w:t>łó</w:t>
            </w:r>
            <w:r w:rsidRPr="002566F0">
              <w:rPr>
                <w:rFonts w:asciiTheme="minorHAnsi" w:hAnsiTheme="minorHAnsi"/>
                <w:lang w:eastAsia="en-US"/>
              </w:rPr>
              <w:t>w na podstawie cen rynkowych, na ka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dorazowe wezwanie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cego;</w:t>
            </w:r>
          </w:p>
          <w:p w14:paraId="6AC922AE" w14:textId="2CDE8F45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2)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propozycj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terminu wykonania, z zastrze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 xml:space="preserve">eniem, 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zany jest r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wnie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 xml:space="preserve"> do wykazania (udokumentowania) podj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tych przez siebie czynno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ci celem maksymalnego skr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cenia czasu wykonania (wykaz zapyta</w:t>
            </w:r>
            <w:r w:rsidRPr="002566F0">
              <w:rPr>
                <w:rFonts w:asciiTheme="minorHAnsi" w:hAnsiTheme="minorHAnsi" w:hint="eastAsia"/>
                <w:lang w:eastAsia="en-US"/>
              </w:rPr>
              <w:t>ń</w:t>
            </w:r>
            <w:r w:rsidRPr="002566F0">
              <w:rPr>
                <w:rFonts w:asciiTheme="minorHAnsi" w:hAnsiTheme="minorHAnsi"/>
                <w:lang w:eastAsia="en-US"/>
              </w:rPr>
              <w:t>, wykaz firm, potwierdzenia zam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wie</w:t>
            </w:r>
            <w:r w:rsidRPr="002566F0">
              <w:rPr>
                <w:rFonts w:asciiTheme="minorHAnsi" w:hAnsiTheme="minorHAnsi" w:hint="eastAsia"/>
                <w:lang w:eastAsia="en-US"/>
              </w:rPr>
              <w:t>ń</w:t>
            </w:r>
            <w:r w:rsidRPr="002566F0">
              <w:rPr>
                <w:rFonts w:asciiTheme="minorHAnsi" w:hAnsiTheme="minorHAnsi"/>
                <w:lang w:eastAsia="en-US"/>
              </w:rPr>
              <w:t xml:space="preserve"> i dostaw), na ka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dorazowe wezwanie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cego.</w:t>
            </w:r>
          </w:p>
          <w:p w14:paraId="41445357" w14:textId="1CCB86F3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4.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zany jest do naprawy lub modernizacji drzwi automatycznych: </w:t>
            </w:r>
          </w:p>
          <w:p w14:paraId="753DFA42" w14:textId="21621640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1)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 zaproponowanym przez siebie terminie zaakceptowanym przez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 (w przypadku gdy wymagana jest wymiana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>ci), z zastrze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 xml:space="preserve">eniem, 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termin pierwotnie zaakceptowany przez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 mo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ulec przed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u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eniu, w szczeg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lno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ci je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eli wykonanie naprawy lub modernizacji we wskazanym terminie jest technicznie niemo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liwe lub istnieje konieczno</w:t>
            </w:r>
            <w:r w:rsidRPr="002566F0">
              <w:rPr>
                <w:rFonts w:asciiTheme="minorHAnsi" w:hAnsiTheme="minorHAnsi" w:hint="eastAsia"/>
                <w:lang w:eastAsia="en-US"/>
              </w:rPr>
              <w:t>ść</w:t>
            </w:r>
            <w:r w:rsidRPr="002566F0">
              <w:rPr>
                <w:rFonts w:asciiTheme="minorHAnsi" w:hAnsiTheme="minorHAnsi"/>
                <w:lang w:eastAsia="en-US"/>
              </w:rPr>
              <w:t xml:space="preserve"> sprowadzenia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 xml:space="preserve">ci zamiennych zza granicy; </w:t>
            </w:r>
          </w:p>
          <w:p w14:paraId="65B6A505" w14:textId="4B5C5ACB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2)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 terminie 5 dni od dnia akceptacji wyceny przez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 (w przypadku gdy nie jest wymagana wymiana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 xml:space="preserve">ci). </w:t>
            </w:r>
          </w:p>
          <w:p w14:paraId="2AE59226" w14:textId="67A634CC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5.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 przypadku gdy naprawa nie wymaga wymiany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>ci lub szacowana (przez Wykonawc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na podstawie zg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oszenia i wst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pnej diagnozy) warto</w:t>
            </w:r>
            <w:r w:rsidRPr="002566F0">
              <w:rPr>
                <w:rFonts w:asciiTheme="minorHAnsi" w:hAnsiTheme="minorHAnsi" w:hint="eastAsia"/>
                <w:lang w:eastAsia="en-US"/>
              </w:rPr>
              <w:t>ść</w:t>
            </w:r>
            <w:r w:rsidRPr="002566F0">
              <w:rPr>
                <w:rFonts w:asciiTheme="minorHAnsi" w:hAnsiTheme="minorHAnsi"/>
                <w:lang w:eastAsia="en-US"/>
              </w:rPr>
              <w:t xml:space="preserve">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>ci i materia</w:t>
            </w:r>
            <w:r w:rsidRPr="002566F0">
              <w:rPr>
                <w:rFonts w:asciiTheme="minorHAnsi" w:hAnsiTheme="minorHAnsi" w:hint="eastAsia"/>
                <w:lang w:eastAsia="en-US"/>
              </w:rPr>
              <w:t>łó</w:t>
            </w:r>
            <w:r w:rsidRPr="002566F0">
              <w:rPr>
                <w:rFonts w:asciiTheme="minorHAnsi" w:hAnsiTheme="minorHAnsi"/>
                <w:lang w:eastAsia="en-US"/>
              </w:rPr>
              <w:t>w niezb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dnych do wykonania naprawy nie przekracza kwoty 500,00 z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 xml:space="preserve"> netto w odniesieniu do jednego urz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dzenia, 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zany jest do wykonania naprawy w terminie wynikaj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cym z Umowy, bez uprzedniego przedstawiania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cemu wyceny wykonania do akceptacji.</w:t>
            </w:r>
          </w:p>
          <w:p w14:paraId="442493C5" w14:textId="51F4BE52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6.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cy mo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zrezygnowa</w:t>
            </w:r>
            <w:r w:rsidRPr="002566F0">
              <w:rPr>
                <w:rFonts w:asciiTheme="minorHAnsi" w:hAnsiTheme="minorHAnsi" w:hint="eastAsia"/>
                <w:lang w:eastAsia="en-US"/>
              </w:rPr>
              <w:t>ć</w:t>
            </w:r>
            <w:r w:rsidRPr="002566F0">
              <w:rPr>
                <w:rFonts w:asciiTheme="minorHAnsi" w:hAnsiTheme="minorHAnsi"/>
                <w:lang w:eastAsia="en-US"/>
              </w:rPr>
              <w:t xml:space="preserve"> z naprawy lub modernizacji drzwi automatycznych w przypadku uznania, 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naprawa lub modernizacja jest dla niego nieop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 xml:space="preserve">acalna ekonomicznie lub uznania, 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termin wykonania zaproponowany przez Wykonawc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jest zbyt d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ugi, z tytu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u czego Wykonawcy nie b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d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przys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ugiwa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 xml:space="preserve">y 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adne roszczenia.</w:t>
            </w:r>
          </w:p>
          <w:p w14:paraId="4A45CFD9" w14:textId="7D5D2F53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7.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Ka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dorazowe przybycie do siedziby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 oraz rozpocz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cie i zako</w:t>
            </w:r>
            <w:r w:rsidRPr="002566F0">
              <w:rPr>
                <w:rFonts w:asciiTheme="minorHAnsi" w:hAnsiTheme="minorHAnsi" w:hint="eastAsia"/>
                <w:lang w:eastAsia="en-US"/>
              </w:rPr>
              <w:t>ń</w:t>
            </w:r>
            <w:r w:rsidRPr="002566F0">
              <w:rPr>
                <w:rFonts w:asciiTheme="minorHAnsi" w:hAnsiTheme="minorHAnsi"/>
                <w:lang w:eastAsia="en-US"/>
              </w:rPr>
              <w:t>czenie czynno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ci zwi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zanych z napraw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lub modernizacj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drzwi automatycznych, 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zany jest zg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osi</w:t>
            </w:r>
            <w:r w:rsidRPr="002566F0">
              <w:rPr>
                <w:rFonts w:asciiTheme="minorHAnsi" w:hAnsiTheme="minorHAnsi" w:hint="eastAsia"/>
                <w:lang w:eastAsia="en-US"/>
              </w:rPr>
              <w:t>ć</w:t>
            </w:r>
            <w:r w:rsidRPr="002566F0">
              <w:rPr>
                <w:rFonts w:asciiTheme="minorHAnsi" w:hAnsiTheme="minorHAnsi"/>
                <w:lang w:eastAsia="en-US"/>
              </w:rPr>
              <w:t xml:space="preserve"> do Lokalnego Centrum Nadzoru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 pod nr tel. 71/733-17-70 lub 662-232-549, albo Koordynatora ds. Utrzymania Obiekt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w, a nast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pnie mo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przyst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pi</w:t>
            </w:r>
            <w:r w:rsidRPr="002566F0">
              <w:rPr>
                <w:rFonts w:asciiTheme="minorHAnsi" w:hAnsiTheme="minorHAnsi" w:hint="eastAsia"/>
                <w:lang w:eastAsia="en-US"/>
              </w:rPr>
              <w:t>ć</w:t>
            </w:r>
            <w:r w:rsidRPr="002566F0">
              <w:rPr>
                <w:rFonts w:asciiTheme="minorHAnsi" w:hAnsiTheme="minorHAnsi"/>
                <w:lang w:eastAsia="en-US"/>
              </w:rPr>
              <w:t xml:space="preserve"> do wykonywania czynno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ci we wskazanym terminie za zgod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i przy udziale osoby nadzoruj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cej. </w:t>
            </w:r>
          </w:p>
          <w:p w14:paraId="73438528" w14:textId="04455247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8.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Wykonawca wykona czynno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ci zwi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zane z napraw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lub modernizacj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drzwi automatycznych w siedzibach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 w godzinach 8:00</w:t>
            </w:r>
            <w:r w:rsidRPr="002566F0">
              <w:rPr>
                <w:rFonts w:asciiTheme="minorHAnsi" w:hAnsiTheme="minorHAnsi" w:hint="eastAsia"/>
                <w:lang w:eastAsia="en-US"/>
              </w:rPr>
              <w:t>–</w:t>
            </w:r>
            <w:r w:rsidRPr="002566F0">
              <w:rPr>
                <w:rFonts w:asciiTheme="minorHAnsi" w:hAnsiTheme="minorHAnsi"/>
                <w:lang w:eastAsia="en-US"/>
              </w:rPr>
              <w:t>15:00 w dni robocze, z zastrze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 xml:space="preserve">eniem, 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 naprawy i modernizacje, kt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re nie wymagaj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wymiany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>ci b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d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wykonywane przez Wykonawc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r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wnie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 xml:space="preserve"> poza wskazanymi godzinami oraz w soboty i dni ustawowo wolne od pracy. </w:t>
            </w:r>
          </w:p>
          <w:p w14:paraId="00583AC2" w14:textId="1CD28401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9.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zuje si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do odbioru na w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asny koszt wszystkich wymontowanych z urz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dze</w:t>
            </w:r>
            <w:r w:rsidRPr="002566F0">
              <w:rPr>
                <w:rFonts w:asciiTheme="minorHAnsi" w:hAnsiTheme="minorHAnsi" w:hint="eastAsia"/>
                <w:lang w:eastAsia="en-US"/>
              </w:rPr>
              <w:t>ń</w:t>
            </w:r>
            <w:r w:rsidRPr="002566F0">
              <w:rPr>
                <w:rFonts w:asciiTheme="minorHAnsi" w:hAnsiTheme="minorHAnsi"/>
                <w:lang w:eastAsia="en-US"/>
              </w:rPr>
              <w:t xml:space="preserve"> cz</w:t>
            </w:r>
            <w:r w:rsidRPr="002566F0">
              <w:rPr>
                <w:rFonts w:asciiTheme="minorHAnsi" w:hAnsiTheme="minorHAnsi" w:hint="eastAsia"/>
                <w:lang w:eastAsia="en-US"/>
              </w:rPr>
              <w:t>ęś</w:t>
            </w:r>
            <w:r w:rsidRPr="002566F0">
              <w:rPr>
                <w:rFonts w:asciiTheme="minorHAnsi" w:hAnsiTheme="minorHAnsi"/>
                <w:lang w:eastAsia="en-US"/>
              </w:rPr>
              <w:t>ci i zapewni ich utylizacj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lub recykling, je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li ich utylizacja lub recykling, s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wymagane przez </w:t>
            </w:r>
            <w:r w:rsidRPr="002566F0">
              <w:rPr>
                <w:rFonts w:asciiTheme="minorHAnsi" w:hAnsiTheme="minorHAnsi"/>
                <w:lang w:eastAsia="en-US"/>
              </w:rPr>
              <w:lastRenderedPageBreak/>
              <w:t>powszechnie 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zuj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 przepisy prawa, w szczeg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lno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ci ustawy z dnia 14 grudnia 2012 r. o odpadach (t.j. Dz. U. z 2023 r. poz. 1587 z p</w:t>
            </w:r>
            <w:r w:rsidRPr="002566F0">
              <w:rPr>
                <w:rFonts w:asciiTheme="minorHAnsi" w:hAnsiTheme="minorHAnsi" w:hint="eastAsia"/>
                <w:lang w:eastAsia="en-US"/>
              </w:rPr>
              <w:t>óź</w:t>
            </w:r>
            <w:r w:rsidRPr="002566F0">
              <w:rPr>
                <w:rFonts w:asciiTheme="minorHAnsi" w:hAnsiTheme="minorHAnsi"/>
                <w:lang w:eastAsia="en-US"/>
              </w:rPr>
              <w:t>n. zm.).</w:t>
            </w:r>
          </w:p>
          <w:p w14:paraId="53D2D541" w14:textId="60837A80" w:rsidR="002566F0" w:rsidRPr="002566F0" w:rsidRDefault="002566F0" w:rsidP="002566F0">
            <w:pPr>
              <w:spacing w:after="0"/>
              <w:jc w:val="both"/>
              <w:rPr>
                <w:rFonts w:asciiTheme="minorHAnsi" w:hAnsiTheme="minorHAnsi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10.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zuje si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do zapewnienia by ka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da osoba, kt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r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 xml:space="preserve"> pos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uguje si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on przy realizacji naprawy lub modernizacji drzwi automatycznych, zosta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a przeszkolona na jego koszt na stanowisku pracy w zakresie podstawowych zasad BHP i przepis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w ppo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., przez odpowiedniego specjalist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do spraw BHP lub bezpo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redniego prze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o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onego (posiadaj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 uprawnienia BHP do szkolenia wst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pnego oraz na stanowisku pracy), przed przyst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pieniem do ww. czynno</w:t>
            </w:r>
            <w:r w:rsidRPr="002566F0">
              <w:rPr>
                <w:rFonts w:asciiTheme="minorHAnsi" w:hAnsiTheme="minorHAnsi" w:hint="eastAsia"/>
                <w:lang w:eastAsia="en-US"/>
              </w:rPr>
              <w:t>ś</w:t>
            </w:r>
            <w:r w:rsidRPr="002566F0">
              <w:rPr>
                <w:rFonts w:asciiTheme="minorHAnsi" w:hAnsiTheme="minorHAnsi"/>
                <w:lang w:eastAsia="en-US"/>
              </w:rPr>
              <w:t>ci wykonywanych w siedzibach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cego.</w:t>
            </w:r>
          </w:p>
          <w:p w14:paraId="20FA835A" w14:textId="15E045C8" w:rsidR="00E37DF6" w:rsidRPr="004145FB" w:rsidRDefault="002566F0" w:rsidP="002566F0">
            <w:pPr>
              <w:spacing w:after="0"/>
              <w:jc w:val="both"/>
              <w:rPr>
                <w:rFonts w:asciiTheme="minorHAnsi" w:hAnsiTheme="minorHAnsi" w:cs="Calibri"/>
                <w:szCs w:val="20"/>
                <w:lang w:eastAsia="en-US"/>
              </w:rPr>
            </w:pPr>
            <w:r w:rsidRPr="002566F0">
              <w:rPr>
                <w:rFonts w:asciiTheme="minorHAnsi" w:hAnsiTheme="minorHAnsi"/>
                <w:lang w:eastAsia="en-US"/>
              </w:rPr>
              <w:t>11.</w:t>
            </w:r>
            <w:r>
              <w:rPr>
                <w:rFonts w:asciiTheme="minorHAnsi" w:hAnsiTheme="minorHAnsi"/>
                <w:lang w:eastAsia="en-US"/>
              </w:rPr>
              <w:t xml:space="preserve"> </w:t>
            </w:r>
            <w:r w:rsidRPr="002566F0">
              <w:rPr>
                <w:rFonts w:asciiTheme="minorHAnsi" w:hAnsiTheme="minorHAnsi"/>
                <w:lang w:eastAsia="en-US"/>
              </w:rPr>
              <w:t>Wykonawca zobowi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zuje si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do wyposa</w:t>
            </w:r>
            <w:r w:rsidRPr="002566F0">
              <w:rPr>
                <w:rFonts w:asciiTheme="minorHAnsi" w:hAnsiTheme="minorHAnsi" w:hint="eastAsia"/>
                <w:lang w:eastAsia="en-US"/>
              </w:rPr>
              <w:t>ż</w:t>
            </w:r>
            <w:r w:rsidRPr="002566F0">
              <w:rPr>
                <w:rFonts w:asciiTheme="minorHAnsi" w:hAnsiTheme="minorHAnsi"/>
                <w:lang w:eastAsia="en-US"/>
              </w:rPr>
              <w:t>enia os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b, kt</w:t>
            </w:r>
            <w:r w:rsidRPr="002566F0">
              <w:rPr>
                <w:rFonts w:asciiTheme="minorHAnsi" w:hAnsiTheme="minorHAnsi" w:hint="eastAsia"/>
                <w:lang w:eastAsia="en-US"/>
              </w:rPr>
              <w:t>ó</w:t>
            </w:r>
            <w:r w:rsidRPr="002566F0">
              <w:rPr>
                <w:rFonts w:asciiTheme="minorHAnsi" w:hAnsiTheme="minorHAnsi"/>
                <w:lang w:eastAsia="en-US"/>
              </w:rPr>
              <w:t>rymi pos</w:t>
            </w:r>
            <w:r w:rsidRPr="002566F0">
              <w:rPr>
                <w:rFonts w:asciiTheme="minorHAnsi" w:hAnsiTheme="minorHAnsi" w:hint="eastAsia"/>
                <w:lang w:eastAsia="en-US"/>
              </w:rPr>
              <w:t>ł</w:t>
            </w:r>
            <w:r w:rsidRPr="002566F0">
              <w:rPr>
                <w:rFonts w:asciiTheme="minorHAnsi" w:hAnsiTheme="minorHAnsi"/>
                <w:lang w:eastAsia="en-US"/>
              </w:rPr>
              <w:t>uguje si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 xml:space="preserve"> on przy realizacji naprawy lub modernizacji urz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dze</w:t>
            </w:r>
            <w:r w:rsidRPr="002566F0">
              <w:rPr>
                <w:rFonts w:asciiTheme="minorHAnsi" w:hAnsiTheme="minorHAnsi" w:hint="eastAsia"/>
                <w:lang w:eastAsia="en-US"/>
              </w:rPr>
              <w:t>ń</w:t>
            </w:r>
            <w:r w:rsidRPr="002566F0">
              <w:rPr>
                <w:rFonts w:asciiTheme="minorHAnsi" w:hAnsiTheme="minorHAnsi"/>
                <w:lang w:eastAsia="en-US"/>
              </w:rPr>
              <w:t>, w czasie pobytu w siedzibach Zamawiaj</w:t>
            </w:r>
            <w:r w:rsidRPr="002566F0">
              <w:rPr>
                <w:rFonts w:asciiTheme="minorHAnsi" w:hAnsiTheme="minorHAnsi" w:hint="eastAsia"/>
                <w:lang w:eastAsia="en-US"/>
              </w:rPr>
              <w:t>ą</w:t>
            </w:r>
            <w:r w:rsidRPr="002566F0">
              <w:rPr>
                <w:rFonts w:asciiTheme="minorHAnsi" w:hAnsiTheme="minorHAnsi"/>
                <w:lang w:eastAsia="en-US"/>
              </w:rPr>
              <w:t>cego, w oznakowane ubrania robocze lub identyfikatory przypi</w:t>
            </w:r>
            <w:r w:rsidRPr="002566F0">
              <w:rPr>
                <w:rFonts w:asciiTheme="minorHAnsi" w:hAnsiTheme="minorHAnsi" w:hint="eastAsia"/>
                <w:lang w:eastAsia="en-US"/>
              </w:rPr>
              <w:t>ę</w:t>
            </w:r>
            <w:r w:rsidRPr="002566F0">
              <w:rPr>
                <w:rFonts w:asciiTheme="minorHAnsi" w:hAnsiTheme="minorHAnsi"/>
                <w:lang w:eastAsia="en-US"/>
              </w:rPr>
              <w:t>te do ubrania w widocznym miejscu.</w:t>
            </w:r>
          </w:p>
        </w:tc>
      </w:tr>
    </w:tbl>
    <w:p w14:paraId="3652B6ED" w14:textId="4CDE32C7" w:rsidR="0038738D" w:rsidRPr="004145FB" w:rsidRDefault="0038738D" w:rsidP="00AF401B">
      <w:pPr>
        <w:spacing w:after="0"/>
        <w:rPr>
          <w:rFonts w:asciiTheme="minorHAnsi" w:hAnsiTheme="minorHAnsi"/>
        </w:rPr>
      </w:pPr>
    </w:p>
    <w:sectPr w:rsidR="0038738D" w:rsidRPr="004145FB" w:rsidSect="007400F3">
      <w:footerReference w:type="default" r:id="rId8"/>
      <w:headerReference w:type="first" r:id="rId9"/>
      <w:footerReference w:type="first" r:id="rId10"/>
      <w:pgSz w:w="11906" w:h="16838"/>
      <w:pgMar w:top="1417" w:right="1417" w:bottom="1417" w:left="1417" w:header="708" w:footer="363" w:gutter="0"/>
      <w:pgNumType w:start="1"/>
      <w:cols w:space="708"/>
      <w:titlePg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139A04" w14:textId="77777777" w:rsidR="004668E4" w:rsidRDefault="004668E4" w:rsidP="002A7829">
      <w:pPr>
        <w:spacing w:after="0" w:line="240" w:lineRule="auto"/>
      </w:pPr>
      <w:r>
        <w:separator/>
      </w:r>
    </w:p>
  </w:endnote>
  <w:endnote w:type="continuationSeparator" w:id="0">
    <w:p w14:paraId="5058DAEE" w14:textId="77777777" w:rsidR="004668E4" w:rsidRDefault="004668E4" w:rsidP="002A78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6C67AA53-08A3-427D-807E-44B405647395}"/>
    <w:embedBold r:id="rId2" w:fontKey="{5AA1D19A-3799-4A3F-9C75-F504BE906CD5}"/>
    <w:embedItalic r:id="rId3" w:fontKey="{0E0C7394-5618-4933-8C02-7BF4AB54238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4" w:fontKey="{E20931A3-7616-401D-8886-B0222B81A999}"/>
    <w:embedBoldItalic r:id="rId5" w:fontKey="{E0FE8C2E-39C0-4ECB-AAF0-366C188EB19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6" w:fontKey="{097CFD47-001E-4D3E-A60F-A046268270D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7" w:fontKey="{BCA1C332-9A87-4F32-A592-32E683453CD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8" w:fontKey="{61ED8B32-1172-45AC-B313-2707D6155C8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9" w:fontKey="{C743A048-9C1A-4F5E-A977-1F7C1FF9D1B4}"/>
    <w:embedBold r:id="rId10" w:fontKey="{C7060A32-22B3-4E99-AD3E-E3E51750060B}"/>
    <w:embedBoldItalic r:id="rId11" w:fontKey="{45E89CF1-B022-4E41-9AA0-9E57693716EB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B1582D12-B8AB-40BA-8B4E-97FDE56181EF}"/>
  </w:font>
  <w:font w:name="Myriad Pro">
    <w:altName w:val="Arial"/>
    <w:charset w:val="EE"/>
    <w:family w:val="roman"/>
    <w:pitch w:val="variable"/>
    <w:embedRegular r:id="rId13" w:fontKey="{A4280610-CBA9-4838-89FD-9C65832877C7}"/>
    <w:embedBold r:id="rId14" w:fontKey="{562D7BA5-3D76-4A8A-96E0-8DDD2FDC294C}"/>
    <w:embedBoldItalic r:id="rId15" w:fontKey="{8D8CA425-859E-44D7-81F3-68B832531B41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6" w:fontKey="{EAB47379-F2F9-49F5-91D0-C324FBC750A7}"/>
    <w:embedBold r:id="rId17" w:fontKey="{F19B7A1F-87C0-45B7-A3E4-4E58C07EAF05}"/>
  </w:font>
  <w:font w:name="Minion Pro">
    <w:altName w:val="Times New Roman"/>
    <w:charset w:val="EE"/>
    <w:family w:val="roman"/>
    <w:pitch w:val="variable"/>
    <w:embedBold r:id="rId18" w:fontKey="{61DCAD93-83A5-4773-AFAF-A9702218D6FD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9" w:fontKey="{E619F542-73AB-4479-98A6-A56B88B92AE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0" w:fontKey="{DCD050D5-64BD-4D2B-A9A1-A26AC81121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12026277"/>
      <w:docPartObj>
        <w:docPartGallery w:val="Page Numbers (Bottom of Page)"/>
        <w:docPartUnique/>
      </w:docPartObj>
    </w:sdtPr>
    <w:sdtEndPr/>
    <w:sdtContent>
      <w:sdt>
        <w:sdtPr>
          <w:id w:val="-1195229333"/>
          <w:docPartObj>
            <w:docPartGallery w:val="Page Numbers (Top of Page)"/>
            <w:docPartUnique/>
          </w:docPartObj>
        </w:sdtPr>
        <w:sdtEndPr/>
        <w:sdtContent>
          <w:p w14:paraId="1DB4AC95" w14:textId="36E93E83" w:rsidR="007400F3" w:rsidRDefault="007400F3" w:rsidP="007400F3">
            <w:pPr>
              <w:pStyle w:val="Stopka"/>
              <w:jc w:val="center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07ACE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07ACE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8BA4CF8" w14:textId="77777777" w:rsidR="007400F3" w:rsidRDefault="007400F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B585B1" w14:textId="3FD68DC6" w:rsidR="00DF78F6" w:rsidRDefault="004668E4">
    <w:pPr>
      <w:pStyle w:val="Stopka"/>
      <w:rPr>
        <w:rFonts w:asciiTheme="minorHAnsi" w:hAnsiTheme="minorHAnsi"/>
        <w:sz w:val="17"/>
        <w:szCs w:val="17"/>
      </w:rPr>
    </w:pPr>
    <w:r>
      <w:rPr>
        <w:rFonts w:asciiTheme="minorHAnsi" w:hAnsiTheme="minorHAnsi"/>
        <w:sz w:val="17"/>
        <w:szCs w:val="17"/>
      </w:rPr>
      <w:pict w14:anchorId="2509C0CB">
        <v:rect id="_x0000_i1025" style="width:0;height:1.5pt" o:hralign="center" o:hrstd="t" o:hr="t" fillcolor="#a0a0a0" stroked="f"/>
      </w:pict>
    </w:r>
  </w:p>
  <w:p w14:paraId="6333C75C" w14:textId="2BE906C5" w:rsidR="007400F3" w:rsidRPr="00DF78F6" w:rsidRDefault="00DF78F6">
    <w:pPr>
      <w:pStyle w:val="Stopka"/>
      <w:rPr>
        <w:rFonts w:asciiTheme="minorHAnsi" w:hAnsiTheme="minorHAnsi"/>
      </w:rPr>
    </w:pPr>
    <w:r w:rsidRPr="00DF78F6">
      <w:rPr>
        <w:rFonts w:asciiTheme="minorHAnsi" w:hAnsiTheme="minorHAnsi"/>
        <w:sz w:val="17"/>
        <w:szCs w:val="17"/>
      </w:rPr>
      <w:t>Zgodnie z RUZP procedowanie i akceptacja dokumentów odbywa się w Elektronicznym Systemie Zarządzania Dokumentacją (EZD)</w:t>
    </w:r>
  </w:p>
  <w:p w14:paraId="045272C3" w14:textId="77777777" w:rsidR="00DF78F6" w:rsidRDefault="00DF78F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D398B1" w14:textId="77777777" w:rsidR="004668E4" w:rsidRDefault="004668E4" w:rsidP="002A7829">
      <w:pPr>
        <w:spacing w:after="0" w:line="240" w:lineRule="auto"/>
      </w:pPr>
      <w:r>
        <w:separator/>
      </w:r>
    </w:p>
  </w:footnote>
  <w:footnote w:type="continuationSeparator" w:id="0">
    <w:p w14:paraId="0E1116B3" w14:textId="77777777" w:rsidR="004668E4" w:rsidRDefault="004668E4" w:rsidP="002A78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4370B" w14:textId="2CACA59B" w:rsidR="00737080" w:rsidRDefault="006A6B81" w:rsidP="00737080">
    <w:pPr>
      <w:pStyle w:val="Nagwek"/>
      <w:jc w:val="right"/>
      <w:rPr>
        <w:rFonts w:cs="Arial"/>
        <w:b/>
        <w:bCs/>
        <w:i/>
        <w:iCs/>
        <w:szCs w:val="32"/>
        <w:u w:val="single"/>
      </w:rPr>
    </w:pPr>
    <w:r>
      <w:rPr>
        <w:rFonts w:cs="Arial"/>
        <w:b/>
        <w:bCs/>
        <w:i/>
        <w:iCs/>
        <w:szCs w:val="32"/>
        <w:u w:val="single"/>
      </w:rPr>
      <w:t xml:space="preserve">Załącznik nr </w:t>
    </w:r>
    <w:r w:rsidR="00951094">
      <w:rPr>
        <w:rFonts w:cs="Arial"/>
        <w:b/>
        <w:bCs/>
        <w:i/>
        <w:iCs/>
        <w:szCs w:val="32"/>
        <w:u w:val="single"/>
      </w:rPr>
      <w:t>2</w:t>
    </w:r>
    <w:r>
      <w:rPr>
        <w:rFonts w:cs="Arial"/>
        <w:b/>
        <w:bCs/>
        <w:i/>
        <w:iCs/>
        <w:szCs w:val="32"/>
        <w:u w:val="single"/>
      </w:rPr>
      <w:t>A</w:t>
    </w:r>
    <w:r w:rsidR="00737080">
      <w:rPr>
        <w:rFonts w:cs="Arial"/>
        <w:b/>
        <w:bCs/>
        <w:i/>
        <w:iCs/>
        <w:szCs w:val="32"/>
        <w:u w:val="single"/>
      </w:rPr>
      <w:t xml:space="preserve"> do</w:t>
    </w:r>
    <w:r w:rsidR="00951094">
      <w:rPr>
        <w:rFonts w:cs="Arial"/>
        <w:b/>
        <w:bCs/>
        <w:i/>
        <w:iCs/>
        <w:szCs w:val="32"/>
        <w:u w:val="single"/>
      </w:rPr>
      <w:t xml:space="preserve"> SWZ_DZP.242.171.2026</w:t>
    </w:r>
  </w:p>
  <w:p w14:paraId="29D6D2E4" w14:textId="4DB0A97F" w:rsidR="00737080" w:rsidRDefault="00737080">
    <w:pPr>
      <w:pStyle w:val="Nagwek"/>
    </w:pPr>
  </w:p>
  <w:p w14:paraId="0ACBCD5F" w14:textId="77777777" w:rsidR="002032EC" w:rsidRDefault="002032EC" w:rsidP="002032EC">
    <w:pPr>
      <w:pStyle w:val="Nagwek"/>
      <w:ind w:firstLine="70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multi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1440"/>
        </w:tabs>
        <w:ind w:left="0" w:firstLine="0"/>
      </w:pPr>
      <w:rPr>
        <w:vertAlign w:val="superscript"/>
      </w:rPr>
    </w:lvl>
    <w:lvl w:ilvl="1">
      <w:start w:val="1"/>
      <w:numFmt w:val="lowerLetter"/>
      <w:lvlText w:val="%2)"/>
      <w:lvlJc w:val="left"/>
      <w:pPr>
        <w:tabs>
          <w:tab w:val="num" w:pos="1800"/>
        </w:tabs>
        <w:ind w:left="0" w:firstLine="0"/>
      </w:pPr>
    </w:lvl>
    <w:lvl w:ilvl="2">
      <w:start w:val="1"/>
      <w:numFmt w:val="decimal"/>
      <w:lvlText w:val="%3."/>
      <w:lvlJc w:val="left"/>
      <w:pPr>
        <w:tabs>
          <w:tab w:val="num" w:pos="2700"/>
        </w:tabs>
        <w:ind w:left="0" w:firstLine="0"/>
      </w:pPr>
    </w:lvl>
    <w:lvl w:ilvl="3">
      <w:start w:val="1"/>
      <w:numFmt w:val="lowerLetter"/>
      <w:lvlText w:val="%4)"/>
      <w:lvlJc w:val="left"/>
      <w:pPr>
        <w:tabs>
          <w:tab w:val="num" w:pos="-360"/>
        </w:tabs>
        <w:ind w:left="36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0" w:firstLine="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0" w:firstLine="0"/>
      </w:pPr>
      <w:rPr>
        <w:color w:val="FF0000"/>
        <w:sz w:val="20"/>
        <w:lang w:eastAsia="ar-SA"/>
      </w:r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0" w:firstLine="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0" w:firstLine="0"/>
      </w:pPr>
    </w:lvl>
  </w:abstractNum>
  <w:abstractNum w:abstractNumId="1" w15:restartNumberingAfterBreak="0">
    <w:nsid w:val="00000004"/>
    <w:multiLevelType w:val="multilevel"/>
    <w:tmpl w:val="6116EECC"/>
    <w:name w:val="WW8Num5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sz w:val="20"/>
        <w:szCs w:val="20"/>
      </w:rPr>
    </w:lvl>
    <w:lvl w:ilvl="1">
      <w:start w:val="1"/>
      <w:numFmt w:val="lowerLetter"/>
      <w:lvlText w:val="%2)"/>
      <w:lvlJc w:val="left"/>
      <w:pPr>
        <w:tabs>
          <w:tab w:val="num" w:pos="374"/>
        </w:tabs>
        <w:ind w:left="1364" w:hanging="284"/>
      </w:pPr>
      <w:rPr>
        <w:rFonts w:ascii="Times New Roman" w:eastAsia="Times New Roman" w:hAnsi="Times New Roman" w:cs="Times New Roman"/>
        <w:sz w:val="20"/>
        <w:szCs w:val="20"/>
      </w:rPr>
    </w:lvl>
    <w:lvl w:ilvl="2">
      <w:start w:val="3"/>
      <w:numFmt w:val="decimal"/>
      <w:lvlText w:val="%3."/>
      <w:lvlJc w:val="left"/>
      <w:pPr>
        <w:tabs>
          <w:tab w:val="num" w:pos="1696"/>
        </w:tabs>
        <w:ind w:left="2340" w:hanging="360"/>
      </w:pPr>
      <w:rPr>
        <w:rFonts w:ascii="Times New Roman" w:hAnsi="Times New Roman" w:cs="Arial"/>
        <w:b w:val="0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23282BE8"/>
    <w:name w:val="WW8Num6"/>
    <w:lvl w:ilvl="0">
      <w:start w:val="1"/>
      <w:numFmt w:val="decimal"/>
      <w:lvlText w:val="%1."/>
      <w:lvlJc w:val="left"/>
      <w:pPr>
        <w:tabs>
          <w:tab w:val="num" w:pos="-284"/>
        </w:tabs>
        <w:ind w:left="360" w:hanging="360"/>
      </w:pPr>
      <w:rPr>
        <w:b w:val="0"/>
        <w:color w:val="000000"/>
        <w:sz w:val="20"/>
        <w:szCs w:val="20"/>
      </w:rPr>
    </w:lvl>
    <w:lvl w:ilvl="1">
      <w:start w:val="3"/>
      <w:numFmt w:val="decimal"/>
      <w:lvlText w:val="%2."/>
      <w:lvlJc w:val="left"/>
      <w:pPr>
        <w:tabs>
          <w:tab w:val="num" w:pos="-644"/>
        </w:tabs>
        <w:ind w:left="0" w:hanging="360"/>
      </w:pPr>
      <w:rPr>
        <w:rFonts w:ascii="Times New Roman" w:eastAsia="Times New Roman" w:hAnsi="Times New Roman" w:cs="Times New Roman"/>
        <w:sz w:val="20"/>
        <w:szCs w:val="20"/>
      </w:rPr>
    </w:lvl>
    <w:lvl w:ilvl="2">
      <w:start w:val="1"/>
      <w:numFmt w:val="lowerRoman"/>
      <w:lvlText w:val="%3."/>
      <w:lvlJc w:val="right"/>
      <w:pPr>
        <w:tabs>
          <w:tab w:val="num" w:pos="720"/>
        </w:tabs>
        <w:ind w:left="720" w:hanging="180"/>
      </w:pPr>
      <w:rPr>
        <w:rFonts w:ascii="Times New Roman" w:hAnsi="Times New Roman" w:cs="Arial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180"/>
      </w:pPr>
    </w:lvl>
    <w:lvl w:ilvl="6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>
      <w:start w:val="1"/>
      <w:numFmt w:val="lowerLetter"/>
      <w:lvlText w:val="%8."/>
      <w:lvlJc w:val="left"/>
      <w:pPr>
        <w:tabs>
          <w:tab w:val="num" w:pos="4320"/>
        </w:tabs>
        <w:ind w:left="4320" w:hanging="360"/>
      </w:pPr>
    </w:lvl>
    <w:lvl w:ilvl="8">
      <w:start w:val="1"/>
      <w:numFmt w:val="lowerRoman"/>
      <w:lvlText w:val="%9."/>
      <w:lvlJc w:val="right"/>
      <w:pPr>
        <w:tabs>
          <w:tab w:val="num" w:pos="5040"/>
        </w:tabs>
        <w:ind w:left="5040" w:hanging="180"/>
      </w:pPr>
    </w:lvl>
  </w:abstractNum>
  <w:abstractNum w:abstractNumId="3" w15:restartNumberingAfterBreak="0">
    <w:nsid w:val="00000007"/>
    <w:multiLevelType w:val="singleLevel"/>
    <w:tmpl w:val="00000007"/>
    <w:name w:val="WW8Num9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  <w:rPr>
        <w:sz w:val="20"/>
        <w:szCs w:val="20"/>
      </w:rPr>
    </w:lvl>
  </w:abstractNum>
  <w:abstractNum w:abstractNumId="4" w15:restartNumberingAfterBreak="0">
    <w:nsid w:val="0000000B"/>
    <w:multiLevelType w:val="singleLevel"/>
    <w:tmpl w:val="0000000B"/>
    <w:name w:val="WW8Num13"/>
    <w:lvl w:ilvl="0">
      <w:start w:val="1"/>
      <w:numFmt w:val="bullet"/>
      <w:lvlText w:val=""/>
      <w:lvlJc w:val="left"/>
      <w:pPr>
        <w:tabs>
          <w:tab w:val="num" w:pos="0"/>
        </w:tabs>
        <w:ind w:left="1069" w:hanging="360"/>
      </w:pPr>
      <w:rPr>
        <w:rFonts w:ascii="Symbol" w:hAnsi="Symbol"/>
        <w:color w:val="000000"/>
        <w:sz w:val="20"/>
        <w:szCs w:val="20"/>
      </w:rPr>
    </w:lvl>
  </w:abstractNum>
  <w:abstractNum w:abstractNumId="5" w15:restartNumberingAfterBreak="0">
    <w:nsid w:val="0000000D"/>
    <w:multiLevelType w:val="singleLevel"/>
    <w:tmpl w:val="0000000D"/>
    <w:name w:val="WW8Num15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sz w:val="20"/>
        <w:szCs w:val="20"/>
      </w:rPr>
    </w:lvl>
  </w:abstractNum>
  <w:abstractNum w:abstractNumId="6" w15:restartNumberingAfterBreak="0">
    <w:nsid w:val="00000010"/>
    <w:multiLevelType w:val="singleLevel"/>
    <w:tmpl w:val="00000010"/>
    <w:name w:val="WW8Num19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ascii="Symbol" w:hAnsi="Symbol" w:cs="Symbol"/>
        <w:color w:val="FF0000"/>
        <w:sz w:val="20"/>
        <w:szCs w:val="20"/>
      </w:rPr>
    </w:lvl>
  </w:abstractNum>
  <w:abstractNum w:abstractNumId="7" w15:restartNumberingAfterBreak="0">
    <w:nsid w:val="00000011"/>
    <w:multiLevelType w:val="singleLevel"/>
    <w:tmpl w:val="00000011"/>
    <w:name w:val="WW8Num20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sz w:val="20"/>
        <w:szCs w:val="20"/>
      </w:rPr>
    </w:lvl>
  </w:abstractNum>
  <w:abstractNum w:abstractNumId="8" w15:restartNumberingAfterBreak="0">
    <w:nsid w:val="00000013"/>
    <w:multiLevelType w:val="singleLevel"/>
    <w:tmpl w:val="A02AD1C0"/>
    <w:name w:val="WW8Num23"/>
    <w:lvl w:ilvl="0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b/>
        <w:color w:val="auto"/>
        <w:sz w:val="20"/>
        <w:szCs w:val="20"/>
      </w:rPr>
    </w:lvl>
  </w:abstractNum>
  <w:abstractNum w:abstractNumId="9" w15:restartNumberingAfterBreak="0">
    <w:nsid w:val="00000014"/>
    <w:multiLevelType w:val="multilevel"/>
    <w:tmpl w:val="3296FB0E"/>
    <w:name w:val="WW8Num24"/>
    <w:lvl w:ilvl="0">
      <w:start w:val="1"/>
      <w:numFmt w:val="lowerLetter"/>
      <w:lvlText w:val="%1)"/>
      <w:lvlJc w:val="left"/>
      <w:pPr>
        <w:tabs>
          <w:tab w:val="num" w:pos="705"/>
        </w:tabs>
        <w:ind w:left="705" w:hanging="705"/>
      </w:pPr>
      <w:rPr>
        <w:color w:val="auto"/>
        <w:sz w:val="20"/>
        <w:szCs w:val="20"/>
      </w:rPr>
    </w:lvl>
    <w:lvl w:ilvl="1">
      <w:start w:val="3"/>
      <w:numFmt w:val="decimal"/>
      <w:lvlText w:val="%2."/>
      <w:lvlJc w:val="left"/>
      <w:pPr>
        <w:tabs>
          <w:tab w:val="num" w:pos="436"/>
        </w:tabs>
        <w:ind w:left="1080" w:hanging="360"/>
      </w:pPr>
      <w:rPr>
        <w:b w:val="0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00000016"/>
    <w:multiLevelType w:val="singleLevel"/>
    <w:tmpl w:val="00000016"/>
    <w:name w:val="WW8Num26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sz w:val="20"/>
        <w:szCs w:val="20"/>
      </w:rPr>
    </w:lvl>
  </w:abstractNum>
  <w:abstractNum w:abstractNumId="11" w15:restartNumberingAfterBreak="0">
    <w:nsid w:val="00000017"/>
    <w:multiLevelType w:val="singleLevel"/>
    <w:tmpl w:val="00000017"/>
    <w:name w:val="WW8Num28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b/>
      </w:rPr>
    </w:lvl>
  </w:abstractNum>
  <w:abstractNum w:abstractNumId="12" w15:restartNumberingAfterBreak="0">
    <w:nsid w:val="00000019"/>
    <w:multiLevelType w:val="singleLevel"/>
    <w:tmpl w:val="7F427CE2"/>
    <w:name w:val="WW8Num31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 w:val="0"/>
      </w:rPr>
    </w:lvl>
  </w:abstractNum>
  <w:abstractNum w:abstractNumId="13" w15:restartNumberingAfterBreak="0">
    <w:nsid w:val="0000001A"/>
    <w:multiLevelType w:val="singleLevel"/>
    <w:tmpl w:val="8D36F71C"/>
    <w:name w:val="WW8Num3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sz w:val="20"/>
        <w:szCs w:val="20"/>
      </w:rPr>
    </w:lvl>
  </w:abstractNum>
  <w:abstractNum w:abstractNumId="14" w15:restartNumberingAfterBreak="0">
    <w:nsid w:val="00000020"/>
    <w:multiLevelType w:val="multilevel"/>
    <w:tmpl w:val="00000020"/>
    <w:name w:val="WW8Num3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0000027"/>
    <w:multiLevelType w:val="singleLevel"/>
    <w:tmpl w:val="00000027"/>
    <w:name w:val="WW8Num46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ascii="Times New Roman" w:eastAsia="Times New Roman" w:hAnsi="Times New Roman" w:cs="Times New Roman"/>
        <w:sz w:val="20"/>
        <w:szCs w:val="20"/>
      </w:rPr>
    </w:lvl>
  </w:abstractNum>
  <w:abstractNum w:abstractNumId="16" w15:restartNumberingAfterBreak="0">
    <w:nsid w:val="0000002B"/>
    <w:multiLevelType w:val="multilevel"/>
    <w:tmpl w:val="0000002B"/>
    <w:name w:val="WW8Num5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 w15:restartNumberingAfterBreak="0">
    <w:nsid w:val="0000002E"/>
    <w:multiLevelType w:val="singleLevel"/>
    <w:tmpl w:val="0000002E"/>
    <w:name w:val="WW8Num5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8" w15:restartNumberingAfterBreak="0">
    <w:nsid w:val="0E40571B"/>
    <w:multiLevelType w:val="hybridMultilevel"/>
    <w:tmpl w:val="0A9A0DF4"/>
    <w:lvl w:ilvl="0" w:tplc="96886490">
      <w:start w:val="1"/>
      <w:numFmt w:val="lowerLetter"/>
      <w:lvlText w:val="%1)"/>
      <w:lvlJc w:val="left"/>
      <w:pPr>
        <w:ind w:left="360" w:hanging="360"/>
      </w:pPr>
      <w:rPr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11BC0A6E"/>
    <w:multiLevelType w:val="hybridMultilevel"/>
    <w:tmpl w:val="97D8AE0C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12A61942"/>
    <w:multiLevelType w:val="hybridMultilevel"/>
    <w:tmpl w:val="7056FC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41E0528"/>
    <w:multiLevelType w:val="hybridMultilevel"/>
    <w:tmpl w:val="346693E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153F50F1"/>
    <w:multiLevelType w:val="hybridMultilevel"/>
    <w:tmpl w:val="E51262E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16352546"/>
    <w:multiLevelType w:val="multilevel"/>
    <w:tmpl w:val="87E844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-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--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---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----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-----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------"/>
      <w:lvlJc w:val="left"/>
      <w:pPr>
        <w:ind w:left="3240" w:hanging="360"/>
      </w:pPr>
      <w:rPr>
        <w:rFonts w:hint="default"/>
      </w:rPr>
    </w:lvl>
  </w:abstractNum>
  <w:abstractNum w:abstractNumId="24" w15:restartNumberingAfterBreak="0">
    <w:nsid w:val="22042523"/>
    <w:multiLevelType w:val="hybridMultilevel"/>
    <w:tmpl w:val="57C6B6B6"/>
    <w:lvl w:ilvl="0" w:tplc="D1F8C274">
      <w:start w:val="1"/>
      <w:numFmt w:val="decimal"/>
      <w:lvlText w:val="2.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4B85426"/>
    <w:multiLevelType w:val="hybridMultilevel"/>
    <w:tmpl w:val="0A9A0DF4"/>
    <w:lvl w:ilvl="0" w:tplc="96886490">
      <w:start w:val="1"/>
      <w:numFmt w:val="lowerLetter"/>
      <w:lvlText w:val="%1)"/>
      <w:lvlJc w:val="left"/>
      <w:pPr>
        <w:ind w:left="360" w:hanging="360"/>
      </w:pPr>
      <w:rPr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9554AE9"/>
    <w:multiLevelType w:val="multilevel"/>
    <w:tmpl w:val="D33ADF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-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--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---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----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-----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------"/>
      <w:lvlJc w:val="left"/>
      <w:pPr>
        <w:ind w:left="3240" w:hanging="360"/>
      </w:pPr>
      <w:rPr>
        <w:rFonts w:hint="default"/>
      </w:rPr>
    </w:lvl>
  </w:abstractNum>
  <w:abstractNum w:abstractNumId="27" w15:restartNumberingAfterBreak="0">
    <w:nsid w:val="322866ED"/>
    <w:multiLevelType w:val="hybridMultilevel"/>
    <w:tmpl w:val="5D0CE7CE"/>
    <w:lvl w:ilvl="0" w:tplc="4BF0B866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bCs w:val="0"/>
        <w:i w:val="0"/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33AC1AAF"/>
    <w:multiLevelType w:val="hybridMultilevel"/>
    <w:tmpl w:val="EBDAA846"/>
    <w:lvl w:ilvl="0" w:tplc="3704E7B8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36EA7AFA"/>
    <w:multiLevelType w:val="hybridMultilevel"/>
    <w:tmpl w:val="4A52B620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 w15:restartNumberingAfterBreak="0">
    <w:nsid w:val="4C995C46"/>
    <w:multiLevelType w:val="multilevel"/>
    <w:tmpl w:val="87E844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-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--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---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----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-----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------"/>
      <w:lvlJc w:val="left"/>
      <w:pPr>
        <w:ind w:left="3240" w:hanging="360"/>
      </w:pPr>
      <w:rPr>
        <w:rFonts w:hint="default"/>
      </w:rPr>
    </w:lvl>
  </w:abstractNum>
  <w:abstractNum w:abstractNumId="31" w15:restartNumberingAfterBreak="0">
    <w:nsid w:val="539E08F6"/>
    <w:multiLevelType w:val="singleLevel"/>
    <w:tmpl w:val="00000016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sz w:val="20"/>
        <w:szCs w:val="20"/>
      </w:rPr>
    </w:lvl>
  </w:abstractNum>
  <w:abstractNum w:abstractNumId="32" w15:restartNumberingAfterBreak="0">
    <w:nsid w:val="5ED56E32"/>
    <w:multiLevelType w:val="hybridMultilevel"/>
    <w:tmpl w:val="CC5C8436"/>
    <w:lvl w:ilvl="0" w:tplc="8932A2E4">
      <w:start w:val="1"/>
      <w:numFmt w:val="decimal"/>
      <w:lvlText w:val="%1."/>
      <w:lvlJc w:val="left"/>
      <w:pPr>
        <w:ind w:left="360" w:hanging="360"/>
      </w:pPr>
      <w:rPr>
        <w:rFonts w:ascii="Calibri" w:hAnsi="Calibri" w:cs="Segoe UI Symbol" w:hint="default"/>
        <w:sz w:val="1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63A86CEB"/>
    <w:multiLevelType w:val="hybridMultilevel"/>
    <w:tmpl w:val="5D0CE7CE"/>
    <w:lvl w:ilvl="0" w:tplc="4BF0B866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bCs w:val="0"/>
        <w:i w:val="0"/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56A705D"/>
    <w:multiLevelType w:val="hybridMultilevel"/>
    <w:tmpl w:val="BBB24100"/>
    <w:lvl w:ilvl="0" w:tplc="2504876C">
      <w:start w:val="1"/>
      <w:numFmt w:val="lowerLetter"/>
      <w:lvlText w:val="%1)"/>
      <w:lvlJc w:val="left"/>
      <w:pPr>
        <w:ind w:left="360" w:hanging="360"/>
      </w:pPr>
      <w:rPr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8497858"/>
    <w:multiLevelType w:val="hybridMultilevel"/>
    <w:tmpl w:val="DA0A4D84"/>
    <w:lvl w:ilvl="0" w:tplc="BDD075E8">
      <w:start w:val="8"/>
      <w:numFmt w:val="ordinal"/>
      <w:lvlText w:val="%1"/>
      <w:lvlJc w:val="left"/>
      <w:pPr>
        <w:ind w:left="360" w:hanging="360"/>
      </w:pPr>
      <w:rPr>
        <w:rFonts w:hint="default"/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DA27B3"/>
    <w:multiLevelType w:val="singleLevel"/>
    <w:tmpl w:val="00000016"/>
    <w:lvl w:ilvl="0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sz w:val="20"/>
        <w:szCs w:val="20"/>
      </w:rPr>
    </w:lvl>
  </w:abstractNum>
  <w:abstractNum w:abstractNumId="37" w15:restartNumberingAfterBreak="0">
    <w:nsid w:val="73183F3A"/>
    <w:multiLevelType w:val="hybridMultilevel"/>
    <w:tmpl w:val="AC302328"/>
    <w:lvl w:ilvl="0" w:tplc="287C9D1A">
      <w:start w:val="1"/>
      <w:numFmt w:val="decimal"/>
      <w:lvlText w:val="7.%1"/>
      <w:lvlJc w:val="left"/>
      <w:pPr>
        <w:ind w:left="360" w:hanging="360"/>
      </w:pPr>
      <w:rPr>
        <w:rFonts w:hint="default"/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33E6893"/>
    <w:multiLevelType w:val="hybridMultilevel"/>
    <w:tmpl w:val="F9024916"/>
    <w:lvl w:ilvl="0" w:tplc="C90C8DE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22AC5E8">
      <w:start w:val="1"/>
      <w:numFmt w:val="lowerLetter"/>
      <w:lvlText w:val="%2)"/>
      <w:lvlJc w:val="left"/>
      <w:pPr>
        <w:ind w:left="1440" w:hanging="360"/>
      </w:pPr>
      <w:rPr>
        <w:sz w:val="20"/>
        <w:szCs w:val="24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4176BB1"/>
    <w:multiLevelType w:val="hybridMultilevel"/>
    <w:tmpl w:val="0A9A0DF4"/>
    <w:lvl w:ilvl="0" w:tplc="96886490">
      <w:start w:val="1"/>
      <w:numFmt w:val="lowerLetter"/>
      <w:lvlText w:val="%1)"/>
      <w:lvlJc w:val="left"/>
      <w:pPr>
        <w:ind w:left="360" w:hanging="360"/>
      </w:pPr>
      <w:rPr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7A85153A"/>
    <w:multiLevelType w:val="hybridMultilevel"/>
    <w:tmpl w:val="E51262E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B17015D"/>
    <w:multiLevelType w:val="hybridMultilevel"/>
    <w:tmpl w:val="F69A0E24"/>
    <w:lvl w:ilvl="0" w:tplc="8CE46E82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5"/>
  </w:num>
  <w:num w:numId="3">
    <w:abstractNumId w:val="34"/>
  </w:num>
  <w:num w:numId="4">
    <w:abstractNumId w:val="20"/>
  </w:num>
  <w:num w:numId="5">
    <w:abstractNumId w:val="40"/>
  </w:num>
  <w:num w:numId="6">
    <w:abstractNumId w:val="24"/>
  </w:num>
  <w:num w:numId="7">
    <w:abstractNumId w:val="41"/>
  </w:num>
  <w:num w:numId="8">
    <w:abstractNumId w:val="38"/>
  </w:num>
  <w:num w:numId="9">
    <w:abstractNumId w:val="37"/>
  </w:num>
  <w:num w:numId="10">
    <w:abstractNumId w:val="35"/>
  </w:num>
  <w:num w:numId="11">
    <w:abstractNumId w:val="30"/>
  </w:num>
  <w:num w:numId="12">
    <w:abstractNumId w:val="23"/>
  </w:num>
  <w:num w:numId="13">
    <w:abstractNumId w:val="22"/>
  </w:num>
  <w:num w:numId="14">
    <w:abstractNumId w:val="18"/>
  </w:num>
  <w:num w:numId="15">
    <w:abstractNumId w:val="33"/>
  </w:num>
  <w:num w:numId="16">
    <w:abstractNumId w:val="31"/>
  </w:num>
  <w:num w:numId="17">
    <w:abstractNumId w:val="39"/>
  </w:num>
  <w:num w:numId="18">
    <w:abstractNumId w:val="27"/>
  </w:num>
  <w:num w:numId="19">
    <w:abstractNumId w:val="36"/>
  </w:num>
  <w:num w:numId="20">
    <w:abstractNumId w:val="26"/>
  </w:num>
  <w:num w:numId="21">
    <w:abstractNumId w:val="28"/>
  </w:num>
  <w:num w:numId="22">
    <w:abstractNumId w:val="32"/>
  </w:num>
  <w:num w:numId="23">
    <w:abstractNumId w:val="21"/>
  </w:num>
  <w:num w:numId="24">
    <w:abstractNumId w:val="29"/>
  </w:num>
  <w:num w:numId="25">
    <w:abstractNumId w:val="19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7829"/>
    <w:rsid w:val="00010673"/>
    <w:rsid w:val="000122B3"/>
    <w:rsid w:val="00012C22"/>
    <w:rsid w:val="000130D1"/>
    <w:rsid w:val="00051CEF"/>
    <w:rsid w:val="00060D11"/>
    <w:rsid w:val="0006441E"/>
    <w:rsid w:val="00065148"/>
    <w:rsid w:val="000706F3"/>
    <w:rsid w:val="00072E9F"/>
    <w:rsid w:val="00081650"/>
    <w:rsid w:val="000861F0"/>
    <w:rsid w:val="000938E8"/>
    <w:rsid w:val="000A41B4"/>
    <w:rsid w:val="000B2648"/>
    <w:rsid w:val="000C4A9D"/>
    <w:rsid w:val="000C6009"/>
    <w:rsid w:val="000C69AD"/>
    <w:rsid w:val="000C7412"/>
    <w:rsid w:val="000D6B95"/>
    <w:rsid w:val="000E189B"/>
    <w:rsid w:val="000F3D2F"/>
    <w:rsid w:val="00110752"/>
    <w:rsid w:val="00112961"/>
    <w:rsid w:val="00124662"/>
    <w:rsid w:val="00134C49"/>
    <w:rsid w:val="00172D2A"/>
    <w:rsid w:val="00174788"/>
    <w:rsid w:val="001765DA"/>
    <w:rsid w:val="0018343E"/>
    <w:rsid w:val="0018463C"/>
    <w:rsid w:val="00190846"/>
    <w:rsid w:val="001912ED"/>
    <w:rsid w:val="001A6A25"/>
    <w:rsid w:val="001B4759"/>
    <w:rsid w:val="001B569F"/>
    <w:rsid w:val="001B6700"/>
    <w:rsid w:val="001D3EEA"/>
    <w:rsid w:val="001E06F7"/>
    <w:rsid w:val="001E577F"/>
    <w:rsid w:val="001E59DF"/>
    <w:rsid w:val="001E77FE"/>
    <w:rsid w:val="001F72F3"/>
    <w:rsid w:val="002032EC"/>
    <w:rsid w:val="00206E94"/>
    <w:rsid w:val="00207ACE"/>
    <w:rsid w:val="002157C9"/>
    <w:rsid w:val="0022088D"/>
    <w:rsid w:val="00227334"/>
    <w:rsid w:val="00231EA7"/>
    <w:rsid w:val="002364DD"/>
    <w:rsid w:val="002566F0"/>
    <w:rsid w:val="00260AAD"/>
    <w:rsid w:val="0026515E"/>
    <w:rsid w:val="00274646"/>
    <w:rsid w:val="0029681A"/>
    <w:rsid w:val="002A7829"/>
    <w:rsid w:val="002A7EB7"/>
    <w:rsid w:val="002B1CE2"/>
    <w:rsid w:val="002B1F07"/>
    <w:rsid w:val="002B1F85"/>
    <w:rsid w:val="002C0898"/>
    <w:rsid w:val="002C110C"/>
    <w:rsid w:val="002C59AE"/>
    <w:rsid w:val="002E1E3D"/>
    <w:rsid w:val="002E61A9"/>
    <w:rsid w:val="002F4939"/>
    <w:rsid w:val="002F6935"/>
    <w:rsid w:val="003016C2"/>
    <w:rsid w:val="00304E08"/>
    <w:rsid w:val="00316AB0"/>
    <w:rsid w:val="00326E05"/>
    <w:rsid w:val="0033065D"/>
    <w:rsid w:val="00335273"/>
    <w:rsid w:val="00356F3A"/>
    <w:rsid w:val="003861F2"/>
    <w:rsid w:val="0038738D"/>
    <w:rsid w:val="00391BF2"/>
    <w:rsid w:val="0039268C"/>
    <w:rsid w:val="003951AE"/>
    <w:rsid w:val="00396500"/>
    <w:rsid w:val="003A17D9"/>
    <w:rsid w:val="003B1242"/>
    <w:rsid w:val="003B4BEC"/>
    <w:rsid w:val="003C39D8"/>
    <w:rsid w:val="003D0EA2"/>
    <w:rsid w:val="003D6182"/>
    <w:rsid w:val="003E18A3"/>
    <w:rsid w:val="003E19FC"/>
    <w:rsid w:val="003E39EA"/>
    <w:rsid w:val="003F11E8"/>
    <w:rsid w:val="00406572"/>
    <w:rsid w:val="004145FB"/>
    <w:rsid w:val="00415A4D"/>
    <w:rsid w:val="004250DC"/>
    <w:rsid w:val="0042580D"/>
    <w:rsid w:val="004366EF"/>
    <w:rsid w:val="004434EC"/>
    <w:rsid w:val="004447F3"/>
    <w:rsid w:val="00450E05"/>
    <w:rsid w:val="0045432B"/>
    <w:rsid w:val="0046371F"/>
    <w:rsid w:val="004668E4"/>
    <w:rsid w:val="00470E7A"/>
    <w:rsid w:val="00480367"/>
    <w:rsid w:val="004872BD"/>
    <w:rsid w:val="004B572F"/>
    <w:rsid w:val="004C271B"/>
    <w:rsid w:val="004C28A4"/>
    <w:rsid w:val="004D2DC2"/>
    <w:rsid w:val="004D5A40"/>
    <w:rsid w:val="004D7F71"/>
    <w:rsid w:val="004E06A6"/>
    <w:rsid w:val="004E3BC5"/>
    <w:rsid w:val="00506D81"/>
    <w:rsid w:val="00530A0A"/>
    <w:rsid w:val="00530CD7"/>
    <w:rsid w:val="00534C7F"/>
    <w:rsid w:val="00536260"/>
    <w:rsid w:val="00543309"/>
    <w:rsid w:val="005449D0"/>
    <w:rsid w:val="005479DB"/>
    <w:rsid w:val="00556BA5"/>
    <w:rsid w:val="00557EAE"/>
    <w:rsid w:val="0057037B"/>
    <w:rsid w:val="0057178A"/>
    <w:rsid w:val="00572ECE"/>
    <w:rsid w:val="0058272E"/>
    <w:rsid w:val="00583ADE"/>
    <w:rsid w:val="0058584E"/>
    <w:rsid w:val="0059389E"/>
    <w:rsid w:val="005968B2"/>
    <w:rsid w:val="00596F52"/>
    <w:rsid w:val="005B5CD5"/>
    <w:rsid w:val="005D4A96"/>
    <w:rsid w:val="0061444C"/>
    <w:rsid w:val="00615D65"/>
    <w:rsid w:val="00615F60"/>
    <w:rsid w:val="006216DF"/>
    <w:rsid w:val="0062172B"/>
    <w:rsid w:val="00625902"/>
    <w:rsid w:val="00627D61"/>
    <w:rsid w:val="006309ED"/>
    <w:rsid w:val="00636140"/>
    <w:rsid w:val="0065249C"/>
    <w:rsid w:val="00672588"/>
    <w:rsid w:val="0067688D"/>
    <w:rsid w:val="00683BA3"/>
    <w:rsid w:val="00685D66"/>
    <w:rsid w:val="00686676"/>
    <w:rsid w:val="006934E6"/>
    <w:rsid w:val="006A2B5F"/>
    <w:rsid w:val="006A6B81"/>
    <w:rsid w:val="006B0E2B"/>
    <w:rsid w:val="006B3C0F"/>
    <w:rsid w:val="006B56DE"/>
    <w:rsid w:val="006E259A"/>
    <w:rsid w:val="006F73CB"/>
    <w:rsid w:val="0071023C"/>
    <w:rsid w:val="00713E76"/>
    <w:rsid w:val="007166E8"/>
    <w:rsid w:val="007350AF"/>
    <w:rsid w:val="00737080"/>
    <w:rsid w:val="007400F3"/>
    <w:rsid w:val="007521A1"/>
    <w:rsid w:val="00773547"/>
    <w:rsid w:val="007779EA"/>
    <w:rsid w:val="00795663"/>
    <w:rsid w:val="00797710"/>
    <w:rsid w:val="007A582E"/>
    <w:rsid w:val="007B322A"/>
    <w:rsid w:val="007C2304"/>
    <w:rsid w:val="007D3C9C"/>
    <w:rsid w:val="007E6F2B"/>
    <w:rsid w:val="007F04A1"/>
    <w:rsid w:val="007F2FBC"/>
    <w:rsid w:val="00803AE0"/>
    <w:rsid w:val="00813AF8"/>
    <w:rsid w:val="008203DA"/>
    <w:rsid w:val="00823E20"/>
    <w:rsid w:val="00836FA1"/>
    <w:rsid w:val="00866FAB"/>
    <w:rsid w:val="00871637"/>
    <w:rsid w:val="00892027"/>
    <w:rsid w:val="008B6FE6"/>
    <w:rsid w:val="008C5E47"/>
    <w:rsid w:val="008E4761"/>
    <w:rsid w:val="008E4D91"/>
    <w:rsid w:val="0090562B"/>
    <w:rsid w:val="009058F2"/>
    <w:rsid w:val="009214A8"/>
    <w:rsid w:val="00925E14"/>
    <w:rsid w:val="009344DA"/>
    <w:rsid w:val="00934C71"/>
    <w:rsid w:val="00940B0A"/>
    <w:rsid w:val="00941D26"/>
    <w:rsid w:val="009464CB"/>
    <w:rsid w:val="009509D8"/>
    <w:rsid w:val="00951094"/>
    <w:rsid w:val="00951E13"/>
    <w:rsid w:val="00962CE1"/>
    <w:rsid w:val="009642AB"/>
    <w:rsid w:val="0098323A"/>
    <w:rsid w:val="009876D5"/>
    <w:rsid w:val="00991425"/>
    <w:rsid w:val="009B06C3"/>
    <w:rsid w:val="009B66E3"/>
    <w:rsid w:val="009C1762"/>
    <w:rsid w:val="009C4D98"/>
    <w:rsid w:val="009C5B3E"/>
    <w:rsid w:val="009E415F"/>
    <w:rsid w:val="00A00983"/>
    <w:rsid w:val="00A212BB"/>
    <w:rsid w:val="00A27992"/>
    <w:rsid w:val="00A37AE4"/>
    <w:rsid w:val="00A4195E"/>
    <w:rsid w:val="00A44992"/>
    <w:rsid w:val="00A56899"/>
    <w:rsid w:val="00A62B31"/>
    <w:rsid w:val="00A86EB3"/>
    <w:rsid w:val="00A91659"/>
    <w:rsid w:val="00A96BED"/>
    <w:rsid w:val="00AA0CED"/>
    <w:rsid w:val="00AB1FFA"/>
    <w:rsid w:val="00AC0B51"/>
    <w:rsid w:val="00AC5834"/>
    <w:rsid w:val="00AD43F5"/>
    <w:rsid w:val="00AE5212"/>
    <w:rsid w:val="00AF401B"/>
    <w:rsid w:val="00B02B6A"/>
    <w:rsid w:val="00B230ED"/>
    <w:rsid w:val="00B27681"/>
    <w:rsid w:val="00B369F7"/>
    <w:rsid w:val="00B53A65"/>
    <w:rsid w:val="00B54BB6"/>
    <w:rsid w:val="00B564C5"/>
    <w:rsid w:val="00B7614D"/>
    <w:rsid w:val="00B76EAD"/>
    <w:rsid w:val="00B824B1"/>
    <w:rsid w:val="00B83465"/>
    <w:rsid w:val="00B92E07"/>
    <w:rsid w:val="00BA0D17"/>
    <w:rsid w:val="00BC03F8"/>
    <w:rsid w:val="00BC08D7"/>
    <w:rsid w:val="00BF72A9"/>
    <w:rsid w:val="00C04B29"/>
    <w:rsid w:val="00C05A7A"/>
    <w:rsid w:val="00C06887"/>
    <w:rsid w:val="00C07717"/>
    <w:rsid w:val="00C2086C"/>
    <w:rsid w:val="00C23B9B"/>
    <w:rsid w:val="00C26F0B"/>
    <w:rsid w:val="00C85A94"/>
    <w:rsid w:val="00C946CD"/>
    <w:rsid w:val="00CA3021"/>
    <w:rsid w:val="00CB1880"/>
    <w:rsid w:val="00CB1DE9"/>
    <w:rsid w:val="00CB29C4"/>
    <w:rsid w:val="00CC3283"/>
    <w:rsid w:val="00CC3801"/>
    <w:rsid w:val="00CF182E"/>
    <w:rsid w:val="00CF189B"/>
    <w:rsid w:val="00CF7241"/>
    <w:rsid w:val="00D23374"/>
    <w:rsid w:val="00D45903"/>
    <w:rsid w:val="00D467B3"/>
    <w:rsid w:val="00D47181"/>
    <w:rsid w:val="00D50D82"/>
    <w:rsid w:val="00D748BE"/>
    <w:rsid w:val="00D76B92"/>
    <w:rsid w:val="00D910A7"/>
    <w:rsid w:val="00D92927"/>
    <w:rsid w:val="00D937DB"/>
    <w:rsid w:val="00D96A44"/>
    <w:rsid w:val="00D97B90"/>
    <w:rsid w:val="00DA588B"/>
    <w:rsid w:val="00DB14C9"/>
    <w:rsid w:val="00DC37FD"/>
    <w:rsid w:val="00DC3A4F"/>
    <w:rsid w:val="00DD4D59"/>
    <w:rsid w:val="00DD515D"/>
    <w:rsid w:val="00DE41E1"/>
    <w:rsid w:val="00DF0D6B"/>
    <w:rsid w:val="00DF2509"/>
    <w:rsid w:val="00DF3F35"/>
    <w:rsid w:val="00DF78F6"/>
    <w:rsid w:val="00E06A90"/>
    <w:rsid w:val="00E20FDB"/>
    <w:rsid w:val="00E257EA"/>
    <w:rsid w:val="00E361B4"/>
    <w:rsid w:val="00E37DF6"/>
    <w:rsid w:val="00E40596"/>
    <w:rsid w:val="00E4194D"/>
    <w:rsid w:val="00E50065"/>
    <w:rsid w:val="00E55D5F"/>
    <w:rsid w:val="00E570C5"/>
    <w:rsid w:val="00E60082"/>
    <w:rsid w:val="00E6699F"/>
    <w:rsid w:val="00E81EFF"/>
    <w:rsid w:val="00E83F61"/>
    <w:rsid w:val="00E853FA"/>
    <w:rsid w:val="00E86D2A"/>
    <w:rsid w:val="00E97F3E"/>
    <w:rsid w:val="00EA12C5"/>
    <w:rsid w:val="00EB35DB"/>
    <w:rsid w:val="00EC199A"/>
    <w:rsid w:val="00EC5656"/>
    <w:rsid w:val="00EE2CA4"/>
    <w:rsid w:val="00EF5FF6"/>
    <w:rsid w:val="00EF71D6"/>
    <w:rsid w:val="00F01BC8"/>
    <w:rsid w:val="00F065AB"/>
    <w:rsid w:val="00F0726B"/>
    <w:rsid w:val="00F11C35"/>
    <w:rsid w:val="00F13554"/>
    <w:rsid w:val="00F20DED"/>
    <w:rsid w:val="00F238E6"/>
    <w:rsid w:val="00F32A04"/>
    <w:rsid w:val="00F40721"/>
    <w:rsid w:val="00F66802"/>
    <w:rsid w:val="00F67D6E"/>
    <w:rsid w:val="00F76236"/>
    <w:rsid w:val="00F80E29"/>
    <w:rsid w:val="00F82C27"/>
    <w:rsid w:val="00F93F1B"/>
    <w:rsid w:val="00FA02D8"/>
    <w:rsid w:val="00FA093F"/>
    <w:rsid w:val="00FA1B9B"/>
    <w:rsid w:val="00FA25EE"/>
    <w:rsid w:val="00FA2F1A"/>
    <w:rsid w:val="00FB748B"/>
    <w:rsid w:val="00FC3A0A"/>
    <w:rsid w:val="00FC3A14"/>
    <w:rsid w:val="00FD00C8"/>
    <w:rsid w:val="00FE39BE"/>
    <w:rsid w:val="00FE4A17"/>
    <w:rsid w:val="00FF0DE1"/>
    <w:rsid w:val="00FF2387"/>
    <w:rsid w:val="00FF3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33396D6"/>
  <w15:chartTrackingRefBased/>
  <w15:docId w15:val="{A6C4D790-53EC-4DCE-A7A2-84488D860C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yriad Pro" w:eastAsia="Calibri" w:hAnsi="Myriad Pro" w:cs="Times New Roman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CF7241"/>
    <w:pPr>
      <w:suppressAutoHyphens/>
      <w:autoSpaceDN w:val="0"/>
      <w:spacing w:line="256" w:lineRule="auto"/>
      <w:textAlignment w:val="baseline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7F2FBC"/>
    <w:pPr>
      <w:keepNext/>
      <w:keepLines/>
      <w:spacing w:before="480" w:after="240" w:line="276" w:lineRule="auto"/>
      <w:jc w:val="center"/>
      <w:outlineLvl w:val="0"/>
    </w:pPr>
    <w:rPr>
      <w:rFonts w:eastAsiaTheme="majorEastAsia" w:cstheme="majorBidi"/>
      <w:color w:val="002060"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D3EEA"/>
    <w:pPr>
      <w:keepNext/>
      <w:keepLines/>
      <w:spacing w:before="240" w:after="120" w:line="276" w:lineRule="auto"/>
      <w:jc w:val="right"/>
      <w:outlineLvl w:val="1"/>
    </w:pPr>
    <w:rPr>
      <w:rFonts w:eastAsiaTheme="majorEastAsia" w:cstheme="majorBidi"/>
      <w:b/>
      <w:color w:val="3B3838" w:themeColor="background2" w:themeShade="40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D3EEA"/>
    <w:pPr>
      <w:keepNext/>
      <w:keepLines/>
      <w:spacing w:before="40" w:after="0"/>
      <w:jc w:val="center"/>
      <w:outlineLvl w:val="2"/>
    </w:pPr>
    <w:rPr>
      <w:rFonts w:eastAsiaTheme="majorEastAsia" w:cstheme="majorBidi"/>
      <w:b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1D3EEA"/>
    <w:pPr>
      <w:keepNext/>
      <w:keepLines/>
      <w:spacing w:before="120" w:after="40" w:line="276" w:lineRule="auto"/>
      <w:jc w:val="center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2F693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CW_Lista,Podsis rysunku,wypunktowanie"/>
    <w:basedOn w:val="Normalny"/>
    <w:link w:val="AkapitzlistZnak"/>
    <w:qFormat/>
    <w:rsid w:val="002A7829"/>
    <w:pPr>
      <w:ind w:left="720"/>
      <w:contextualSpacing/>
    </w:pPr>
  </w:style>
  <w:style w:type="paragraph" w:styleId="Bezodstpw">
    <w:name w:val="No Spacing"/>
    <w:link w:val="BezodstpwZnak"/>
    <w:uiPriority w:val="1"/>
    <w:qFormat/>
    <w:rsid w:val="002A7829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basedOn w:val="Domylnaczcionkaakapitu"/>
    <w:link w:val="Bezodstpw"/>
    <w:uiPriority w:val="1"/>
    <w:rsid w:val="002A7829"/>
    <w:rPr>
      <w:rFonts w:eastAsiaTheme="minorEastAsia"/>
    </w:rPr>
  </w:style>
  <w:style w:type="paragraph" w:styleId="Tytu">
    <w:name w:val="Title"/>
    <w:basedOn w:val="Normalny"/>
    <w:next w:val="Normalny"/>
    <w:link w:val="TytuZnak"/>
    <w:autoRedefine/>
    <w:uiPriority w:val="10"/>
    <w:qFormat/>
    <w:rsid w:val="002A7829"/>
    <w:pPr>
      <w:spacing w:after="0" w:line="240" w:lineRule="auto"/>
      <w:contextualSpacing/>
      <w:jc w:val="center"/>
    </w:pPr>
    <w:rPr>
      <w:rFonts w:ascii="Minion Pro" w:eastAsiaTheme="majorEastAsia" w:hAnsi="Minion Pro" w:cstheme="majorBidi"/>
      <w:b/>
      <w:spacing w:val="-10"/>
      <w:kern w:val="28"/>
      <w:sz w:val="44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A7829"/>
    <w:rPr>
      <w:rFonts w:ascii="Minion Pro" w:eastAsiaTheme="majorEastAsia" w:hAnsi="Minion Pro" w:cstheme="majorBidi"/>
      <w:b/>
      <w:spacing w:val="-10"/>
      <w:kern w:val="28"/>
      <w:sz w:val="44"/>
      <w:szCs w:val="56"/>
    </w:rPr>
  </w:style>
  <w:style w:type="paragraph" w:styleId="Nagwek">
    <w:name w:val="header"/>
    <w:basedOn w:val="Normalny"/>
    <w:link w:val="NagwekZnak"/>
    <w:uiPriority w:val="99"/>
    <w:unhideWhenUsed/>
    <w:rsid w:val="002A78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7829"/>
    <w:rPr>
      <w:rFonts w:ascii="Arial" w:hAnsi="Arial" w:cs="Times New Roman"/>
    </w:rPr>
  </w:style>
  <w:style w:type="paragraph" w:styleId="Stopka">
    <w:name w:val="footer"/>
    <w:basedOn w:val="Normalny"/>
    <w:link w:val="StopkaZnak"/>
    <w:uiPriority w:val="99"/>
    <w:unhideWhenUsed/>
    <w:rsid w:val="002A782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7829"/>
    <w:rPr>
      <w:rFonts w:ascii="Arial" w:hAnsi="Arial" w:cs="Times New Roman"/>
    </w:rPr>
  </w:style>
  <w:style w:type="character" w:customStyle="1" w:styleId="Nagwek1Znak">
    <w:name w:val="Nagłówek 1 Znak"/>
    <w:basedOn w:val="Domylnaczcionkaakapitu"/>
    <w:link w:val="Nagwek1"/>
    <w:uiPriority w:val="9"/>
    <w:rsid w:val="007F2FBC"/>
    <w:rPr>
      <w:rFonts w:eastAsiaTheme="majorEastAsia" w:cstheme="majorBidi"/>
      <w:color w:val="002060"/>
      <w:sz w:val="24"/>
      <w:szCs w:val="32"/>
    </w:rPr>
  </w:style>
  <w:style w:type="paragraph" w:customStyle="1" w:styleId="Paragrafztytuem">
    <w:name w:val="Paragraf z tytułem"/>
    <w:basedOn w:val="Nagwek1"/>
    <w:link w:val="ParagrafztytuemZnak"/>
    <w:qFormat/>
    <w:rsid w:val="00FA2F1A"/>
    <w:rPr>
      <w:color w:val="767171" w:themeColor="background2" w:themeShade="80"/>
    </w:rPr>
  </w:style>
  <w:style w:type="paragraph" w:customStyle="1" w:styleId="01Akapitzwyky">
    <w:name w:val="01_Akapit zwykły"/>
    <w:basedOn w:val="Normalny"/>
    <w:link w:val="01AkapitzwykyZnak"/>
    <w:qFormat/>
    <w:rsid w:val="0022088D"/>
    <w:pPr>
      <w:spacing w:after="40" w:line="276" w:lineRule="auto"/>
      <w:jc w:val="both"/>
    </w:pPr>
  </w:style>
  <w:style w:type="character" w:customStyle="1" w:styleId="ParagrafztytuemZnak">
    <w:name w:val="Paragraf z tytułem Znak"/>
    <w:basedOn w:val="Nagwek1Znak"/>
    <w:link w:val="Paragrafztytuem"/>
    <w:rsid w:val="00FA2F1A"/>
    <w:rPr>
      <w:rFonts w:ascii="Myriad Pro" w:eastAsiaTheme="majorEastAsia" w:hAnsi="Myriad Pro" w:cstheme="majorBidi"/>
      <w:color w:val="767171" w:themeColor="background2" w:themeShade="80"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1D3EEA"/>
    <w:rPr>
      <w:rFonts w:eastAsiaTheme="majorEastAsia" w:cstheme="majorBidi"/>
      <w:b/>
      <w:color w:val="3B3838" w:themeColor="background2" w:themeShade="40"/>
      <w:szCs w:val="26"/>
    </w:rPr>
  </w:style>
  <w:style w:type="character" w:customStyle="1" w:styleId="01AkapitzwykyZnak">
    <w:name w:val="01_Akapit zwykły Znak"/>
    <w:basedOn w:val="Domylnaczcionkaakapitu"/>
    <w:link w:val="01Akapitzwyky"/>
    <w:rsid w:val="0022088D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B2648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B2648"/>
    <w:rPr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B2648"/>
    <w:rPr>
      <w:vertAlign w:val="superscript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56BA5"/>
    <w:pPr>
      <w:numPr>
        <w:ilvl w:val="1"/>
      </w:numPr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556BA5"/>
    <w:rPr>
      <w:rFonts w:asciiTheme="minorHAnsi" w:eastAsiaTheme="minorEastAsia" w:hAnsiTheme="minorHAnsi" w:cstheme="minorBidi"/>
      <w:color w:val="5A5A5A" w:themeColor="text1" w:themeTint="A5"/>
      <w:spacing w:val="15"/>
      <w:sz w:val="22"/>
    </w:rPr>
  </w:style>
  <w:style w:type="character" w:customStyle="1" w:styleId="Nagwek3Znak">
    <w:name w:val="Nagłówek 3 Znak"/>
    <w:basedOn w:val="Domylnaczcionkaakapitu"/>
    <w:link w:val="Nagwek3"/>
    <w:uiPriority w:val="9"/>
    <w:rsid w:val="001D3EEA"/>
    <w:rPr>
      <w:rFonts w:eastAsiaTheme="majorEastAsia" w:cstheme="majorBidi"/>
      <w:b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1D3EEA"/>
    <w:rPr>
      <w:rFonts w:asciiTheme="majorHAnsi" w:eastAsiaTheme="majorEastAsia" w:hAnsiTheme="majorHAnsi" w:cstheme="majorBidi"/>
      <w:b/>
      <w:iCs/>
    </w:rPr>
  </w:style>
  <w:style w:type="character" w:customStyle="1" w:styleId="Nagwek5Znak">
    <w:name w:val="Nagłówek 5 Znak"/>
    <w:basedOn w:val="Domylnaczcionkaakapitu"/>
    <w:link w:val="Nagwek5"/>
    <w:uiPriority w:val="9"/>
    <w:rsid w:val="002F6935"/>
    <w:rPr>
      <w:rFonts w:asciiTheme="majorHAnsi" w:eastAsiaTheme="majorEastAsia" w:hAnsiTheme="majorHAnsi" w:cstheme="majorBidi"/>
      <w:color w:val="2E74B5" w:themeColor="accent1" w:themeShade="BF"/>
    </w:rPr>
  </w:style>
  <w:style w:type="table" w:styleId="Tabela-Siatka">
    <w:name w:val="Table Grid"/>
    <w:basedOn w:val="Standardowy"/>
    <w:uiPriority w:val="39"/>
    <w:rsid w:val="00D467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siatki1jasnaakcent5">
    <w:name w:val="Grid Table 1 Light Accent 5"/>
    <w:basedOn w:val="Standardowy"/>
    <w:uiPriority w:val="46"/>
    <w:rsid w:val="00D467B3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atki1jasnaakcent1">
    <w:name w:val="Grid Table 1 Light Accent 1"/>
    <w:basedOn w:val="Standardowy"/>
    <w:uiPriority w:val="46"/>
    <w:rsid w:val="00D467B3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Siatkatabelijasna">
    <w:name w:val="Grid Table Light"/>
    <w:basedOn w:val="Standardowy"/>
    <w:uiPriority w:val="40"/>
    <w:rsid w:val="00D467B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asiatki1jasna">
    <w:name w:val="Grid Table 1 Light"/>
    <w:basedOn w:val="Standardowy"/>
    <w:uiPriority w:val="46"/>
    <w:rsid w:val="00D467B3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FR1">
    <w:name w:val="FR1"/>
    <w:rsid w:val="00FF0DE1"/>
    <w:pPr>
      <w:widowControl w:val="0"/>
      <w:suppressAutoHyphens/>
      <w:spacing w:before="140" w:after="0" w:line="240" w:lineRule="auto"/>
      <w:ind w:left="360"/>
    </w:pPr>
    <w:rPr>
      <w:rFonts w:ascii="Arial Narrow" w:eastAsia="Times New Roman" w:hAnsi="Arial Narrow" w:cs="Arial Narrow"/>
      <w:szCs w:val="20"/>
      <w:lang w:eastAsia="zh-C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B67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B6700"/>
    <w:rPr>
      <w:rFonts w:ascii="Segoe UI" w:hAnsi="Segoe UI" w:cs="Segoe UI"/>
      <w:sz w:val="18"/>
      <w:szCs w:val="18"/>
    </w:rPr>
  </w:style>
  <w:style w:type="table" w:styleId="Tabelasiatki5ciemnaakcent1">
    <w:name w:val="Grid Table 5 Dark Accent 1"/>
    <w:basedOn w:val="Standardowy"/>
    <w:uiPriority w:val="50"/>
    <w:rsid w:val="009C5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Tabelasiatki5ciemnaakcent6">
    <w:name w:val="Grid Table 5 Dark Accent 6"/>
    <w:basedOn w:val="Standardowy"/>
    <w:uiPriority w:val="50"/>
    <w:rsid w:val="009C5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Tabelasiatki5ciemnaakcent2">
    <w:name w:val="Grid Table 5 Dark Accent 2"/>
    <w:basedOn w:val="Standardowy"/>
    <w:uiPriority w:val="50"/>
    <w:rsid w:val="009C5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elasiatki4akcent3">
    <w:name w:val="Grid Table 4 Accent 3"/>
    <w:basedOn w:val="Standardowy"/>
    <w:uiPriority w:val="49"/>
    <w:rsid w:val="009C5B3E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Tabelasiatki5ciemnaakcent3">
    <w:name w:val="Grid Table 5 Dark Accent 3"/>
    <w:basedOn w:val="Standardowy"/>
    <w:uiPriority w:val="50"/>
    <w:rsid w:val="009C5B3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customStyle="1" w:styleId="Tabela-Siatka1">
    <w:name w:val="Tabela - Siatka1"/>
    <w:basedOn w:val="Standardowy"/>
    <w:next w:val="Tabela-Siatka"/>
    <w:uiPriority w:val="39"/>
    <w:rsid w:val="00E257EA"/>
    <w:pPr>
      <w:spacing w:after="0" w:line="240" w:lineRule="auto"/>
    </w:pPr>
    <w:rPr>
      <w:rFonts w:asciiTheme="minorHAnsi" w:hAnsiTheme="minorHAnsi" w:cstheme="minorBid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2E61A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2E61A9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E61A9"/>
    <w:rPr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E61A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E61A9"/>
    <w:rPr>
      <w:b/>
      <w:bCs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F238E6"/>
    <w:rPr>
      <w:color w:val="0000FF"/>
      <w:u w:val="single"/>
    </w:rPr>
  </w:style>
  <w:style w:type="character" w:customStyle="1" w:styleId="AkapitzlistZnak">
    <w:name w:val="Akapit z listą Znak"/>
    <w:aliases w:val="CW_Lista Znak,Podsis rysunku Znak,wypunktowanie Znak"/>
    <w:link w:val="Akapitzlist"/>
    <w:qFormat/>
    <w:locked/>
    <w:rsid w:val="00C208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7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5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7C8522-7055-4D36-88C2-D95220672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660</Words>
  <Characters>3964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REGULAMIN UDZIELANIA ZAMÓWIEŃ PUBLICZNYCH ORAZ DOKONYWANIA ZAKUPÓW</vt:lpstr>
    </vt:vector>
  </TitlesOfParts>
  <Company>Microsoft</Company>
  <LinksUpToDate>false</LinksUpToDate>
  <CharactersWithSpaces>4615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REGULAMIN UDZIELANIA ZAMÓWIEŃ PUBLICZNYCH ORAZ DOKONYWANIA ZAKUPÓW</dc:title>
  <dc:subject/>
  <dc:creator>Ewelina Kodzis</dc:creator>
  <cp:keywords/>
  <dc:description/>
  <cp:lastModifiedBy>Maciej Polanski</cp:lastModifiedBy>
  <cp:revision>2</cp:revision>
  <cp:lastPrinted>2019-08-19T11:27:00Z</cp:lastPrinted>
  <dcterms:created xsi:type="dcterms:W3CDTF">2026-04-23T08:04:00Z</dcterms:created>
  <dcterms:modified xsi:type="dcterms:W3CDTF">2026-04-23T08:04:00Z</dcterms:modified>
</cp:coreProperties>
</file>