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AD9B5" w14:textId="12BAE493" w:rsidR="00F31FB8" w:rsidRPr="00CD14EC" w:rsidRDefault="00F31FB8" w:rsidP="00F31FB8">
      <w:pPr>
        <w:pStyle w:val="Nagwek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CD14EC">
        <w:rPr>
          <w:rFonts w:ascii="Arial" w:hAnsi="Arial" w:cs="Arial"/>
          <w:b/>
          <w:color w:val="FF0000"/>
          <w:sz w:val="20"/>
          <w:szCs w:val="20"/>
        </w:rPr>
        <w:t>OŚWIADCZENIE SKŁADANE PRZEZ WYKONAWCĘ WRAZ Z OFERTĄ</w:t>
      </w:r>
    </w:p>
    <w:p w14:paraId="24C50217" w14:textId="77777777" w:rsidR="00F31FB8" w:rsidRPr="00CD14EC" w:rsidRDefault="00F31FB8" w:rsidP="00795D01">
      <w:pPr>
        <w:pStyle w:val="Nagwek"/>
        <w:ind w:left="567" w:right="543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34EDED65" w14:textId="76095270" w:rsidR="00F31FB8" w:rsidRPr="00CD14EC" w:rsidRDefault="00F31FB8" w:rsidP="00CD14EC">
      <w:pPr>
        <w:tabs>
          <w:tab w:val="right" w:pos="10065"/>
        </w:tabs>
        <w:suppressAutoHyphens/>
        <w:ind w:left="284" w:right="118" w:hanging="284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Nr sprawy </w:t>
      </w:r>
      <w:r w:rsidR="00CD14EC">
        <w:rPr>
          <w:rFonts w:ascii="Arial" w:eastAsia="Times New Roman" w:hAnsi="Arial" w:cs="Arial"/>
          <w:b/>
          <w:sz w:val="20"/>
          <w:szCs w:val="20"/>
          <w:lang w:eastAsia="zh-CN"/>
        </w:rPr>
        <w:t>ACP.251.4</w:t>
      </w:r>
      <w:r w:rsidR="00AB530D">
        <w:rPr>
          <w:rFonts w:ascii="Arial" w:eastAsia="Times New Roman" w:hAnsi="Arial" w:cs="Arial"/>
          <w:b/>
          <w:sz w:val="20"/>
          <w:szCs w:val="20"/>
          <w:lang w:eastAsia="zh-CN"/>
        </w:rPr>
        <w:t>6</w:t>
      </w:r>
      <w:r w:rsidR="00CD14EC">
        <w:rPr>
          <w:rFonts w:ascii="Arial" w:eastAsia="Times New Roman" w:hAnsi="Arial" w:cs="Arial"/>
          <w:b/>
          <w:sz w:val="20"/>
          <w:szCs w:val="20"/>
          <w:lang w:eastAsia="zh-CN"/>
        </w:rPr>
        <w:t>.2026</w:t>
      </w:r>
      <w:r w:rsidR="00CD14EC">
        <w:rPr>
          <w:rFonts w:ascii="Arial" w:eastAsia="Times New Roman" w:hAnsi="Arial" w:cs="Arial"/>
          <w:b/>
          <w:sz w:val="20"/>
          <w:szCs w:val="20"/>
          <w:lang w:eastAsia="zh-CN"/>
        </w:rPr>
        <w:tab/>
      </w:r>
      <w:r w:rsidRPr="00CD14E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3 do SWZ</w:t>
      </w:r>
    </w:p>
    <w:p w14:paraId="26B908A5" w14:textId="6369B112" w:rsidR="00F31FB8" w:rsidRPr="00CD14EC" w:rsidRDefault="00F31FB8" w:rsidP="00CD14EC">
      <w:pPr>
        <w:suppressAutoHyphens/>
        <w:ind w:left="284" w:right="543" w:hanging="284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38D6A53" w14:textId="77777777" w:rsidR="00F31FB8" w:rsidRPr="00CD14EC" w:rsidRDefault="00F31FB8" w:rsidP="00CD14EC">
      <w:pPr>
        <w:ind w:left="284" w:right="543" w:hanging="284"/>
        <w:rPr>
          <w:rFonts w:ascii="Arial" w:hAnsi="Arial" w:cs="Arial"/>
          <w:b/>
          <w:sz w:val="20"/>
          <w:szCs w:val="20"/>
        </w:rPr>
      </w:pPr>
      <w:r w:rsidRPr="00CD14EC">
        <w:rPr>
          <w:rFonts w:ascii="Arial" w:hAnsi="Arial" w:cs="Arial"/>
          <w:b/>
          <w:sz w:val="20"/>
          <w:szCs w:val="20"/>
        </w:rPr>
        <w:t>Wykonawca:</w:t>
      </w:r>
    </w:p>
    <w:p w14:paraId="0334B777" w14:textId="39174E76" w:rsidR="00F31FB8" w:rsidRDefault="00F31FB8" w:rsidP="00CD14EC">
      <w:pPr>
        <w:ind w:left="284" w:right="543" w:hanging="284"/>
        <w:rPr>
          <w:rFonts w:ascii="Arial" w:hAnsi="Arial" w:cs="Arial"/>
          <w:sz w:val="20"/>
          <w:szCs w:val="20"/>
        </w:rPr>
      </w:pPr>
      <w:r w:rsidRPr="00CD14EC">
        <w:rPr>
          <w:rFonts w:ascii="Arial" w:hAnsi="Arial" w:cs="Arial"/>
          <w:sz w:val="20"/>
          <w:szCs w:val="20"/>
        </w:rPr>
        <w:t>…………………………………………</w:t>
      </w:r>
    </w:p>
    <w:p w14:paraId="4E29D33E" w14:textId="1FE8E899" w:rsidR="00CD14EC" w:rsidRPr="00CD14EC" w:rsidRDefault="00CD14EC" w:rsidP="00CD14EC">
      <w:pPr>
        <w:ind w:left="284" w:right="54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14:paraId="186F0462" w14:textId="77777777" w:rsidR="00F31FB8" w:rsidRPr="00CD14EC" w:rsidRDefault="00F31FB8" w:rsidP="00CD14EC">
      <w:pPr>
        <w:ind w:left="284" w:right="543" w:hanging="284"/>
        <w:rPr>
          <w:rFonts w:ascii="Arial" w:hAnsi="Arial" w:cs="Arial"/>
          <w:i/>
          <w:sz w:val="20"/>
          <w:szCs w:val="20"/>
        </w:rPr>
      </w:pPr>
      <w:r w:rsidRPr="00CD14EC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D14E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D14EC">
        <w:rPr>
          <w:rFonts w:ascii="Arial" w:hAnsi="Arial" w:cs="Arial"/>
          <w:i/>
          <w:sz w:val="20"/>
          <w:szCs w:val="20"/>
        </w:rPr>
        <w:t>)</w:t>
      </w:r>
    </w:p>
    <w:p w14:paraId="7607E743" w14:textId="77777777" w:rsidR="00F31FB8" w:rsidRPr="00CD14EC" w:rsidRDefault="00F31FB8" w:rsidP="00CD14EC">
      <w:pPr>
        <w:ind w:left="284" w:right="543" w:hanging="284"/>
        <w:rPr>
          <w:rFonts w:ascii="Arial" w:hAnsi="Arial" w:cs="Arial"/>
          <w:sz w:val="20"/>
          <w:szCs w:val="20"/>
          <w:u w:val="single"/>
        </w:rPr>
      </w:pPr>
      <w:r w:rsidRPr="00CD14E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83FE702" w14:textId="77777777" w:rsidR="00F31FB8" w:rsidRPr="00CD14EC" w:rsidRDefault="00F31FB8" w:rsidP="00CD14EC">
      <w:pPr>
        <w:spacing w:after="40"/>
        <w:ind w:left="284" w:right="543" w:hanging="284"/>
        <w:rPr>
          <w:rFonts w:ascii="Arial" w:hAnsi="Arial" w:cs="Arial"/>
          <w:sz w:val="20"/>
          <w:szCs w:val="20"/>
        </w:rPr>
      </w:pPr>
      <w:r w:rsidRPr="00CD14EC">
        <w:rPr>
          <w:rFonts w:ascii="Arial" w:hAnsi="Arial" w:cs="Arial"/>
          <w:sz w:val="20"/>
          <w:szCs w:val="20"/>
        </w:rPr>
        <w:t>…………………………………………</w:t>
      </w:r>
    </w:p>
    <w:p w14:paraId="368E0055" w14:textId="77777777" w:rsidR="00F31FB8" w:rsidRPr="00CD14EC" w:rsidRDefault="00F31FB8" w:rsidP="00CD14EC">
      <w:pPr>
        <w:ind w:left="284" w:right="543" w:hanging="284"/>
        <w:rPr>
          <w:rFonts w:ascii="Arial" w:hAnsi="Arial" w:cs="Arial"/>
          <w:i/>
          <w:sz w:val="20"/>
          <w:szCs w:val="20"/>
        </w:rPr>
      </w:pPr>
      <w:r w:rsidRPr="00CD14E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B4441DE" w14:textId="77777777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49FCCCC" w14:textId="77777777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OŚWIADCZENIE WYKONAWCY</w:t>
      </w:r>
    </w:p>
    <w:p w14:paraId="718089BE" w14:textId="77777777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B3143D8" w14:textId="1CFB3D46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składane na podstawie art. 125 ust. 1 ustawy z dnia 11 września 2019</w:t>
      </w:r>
      <w:r w:rsidR="00320FF6"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r. Prawo zamówień publicznych (</w:t>
      </w:r>
      <w:r w:rsid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tj. </w:t>
      </w: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Dz. U. 202</w:t>
      </w:r>
      <w:r w:rsidR="00795D01"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4</w:t>
      </w: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r.</w:t>
      </w:r>
      <w:r w:rsidR="00320FF6"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poz. 1</w:t>
      </w:r>
      <w:r w:rsidR="00795D01"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320</w:t>
      </w:r>
      <w:r w:rsid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z późn.zm.</w:t>
      </w:r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) zwanej dalej „ustawą </w:t>
      </w:r>
      <w:proofErr w:type="spellStart"/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Pzp</w:t>
      </w:r>
      <w:proofErr w:type="spellEnd"/>
      <w:r w:rsidRPr="00CD14EC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p w14:paraId="5C049F31" w14:textId="77777777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ar-SA"/>
        </w:rPr>
      </w:pPr>
    </w:p>
    <w:p w14:paraId="385C0008" w14:textId="77777777" w:rsidR="00F31FB8" w:rsidRPr="00CD14EC" w:rsidRDefault="00F31FB8" w:rsidP="00CD14EC">
      <w:pPr>
        <w:suppressAutoHyphens/>
        <w:ind w:left="284" w:right="543" w:hanging="284"/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b/>
          <w:bCs/>
          <w:iCs/>
          <w:sz w:val="20"/>
          <w:szCs w:val="20"/>
          <w:u w:val="single"/>
          <w:lang w:eastAsia="ar-SA"/>
        </w:rPr>
        <w:t>DOTYCZĄCE PRZESŁANEK WYKLUCZENIA Z POSTĘPOWANIA</w:t>
      </w:r>
    </w:p>
    <w:p w14:paraId="3C79F598" w14:textId="77777777" w:rsidR="00F31FB8" w:rsidRPr="00CD14EC" w:rsidRDefault="00F31FB8" w:rsidP="00CD14EC">
      <w:pPr>
        <w:suppressAutoHyphens/>
        <w:ind w:left="284" w:right="543" w:hanging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DCF9506" w14:textId="46D36B0B" w:rsidR="00F31FB8" w:rsidRPr="00CD14EC" w:rsidRDefault="00F31FB8" w:rsidP="00CD14EC">
      <w:pPr>
        <w:suppressAutoHyphens/>
        <w:spacing w:line="360" w:lineRule="auto"/>
        <w:ind w:left="284" w:right="543" w:hanging="284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CD14EC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postępowania o udzielenie zamówienia publicznego prowadzonego w trybie podstawowym bez negocjacji pn. </w:t>
      </w:r>
      <w:r w:rsidRPr="00CD14EC">
        <w:rPr>
          <w:rFonts w:ascii="Arial" w:hAnsi="Arial" w:cs="Arial"/>
          <w:b/>
          <w:bCs/>
          <w:sz w:val="20"/>
          <w:szCs w:val="20"/>
        </w:rPr>
        <w:t>S</w:t>
      </w:r>
      <w:r w:rsidRPr="00CD14EC">
        <w:rPr>
          <w:rFonts w:ascii="Arial" w:hAnsi="Arial" w:cs="Arial"/>
          <w:b/>
          <w:sz w:val="20"/>
          <w:szCs w:val="20"/>
        </w:rPr>
        <w:t>ukcesywn</w:t>
      </w:r>
      <w:r w:rsidR="00442509" w:rsidRPr="00CD14EC">
        <w:rPr>
          <w:rFonts w:ascii="Arial" w:hAnsi="Arial" w:cs="Arial"/>
          <w:b/>
          <w:sz w:val="20"/>
          <w:szCs w:val="20"/>
        </w:rPr>
        <w:t>e</w:t>
      </w:r>
      <w:r w:rsidRPr="00CD14EC">
        <w:rPr>
          <w:rFonts w:ascii="Arial" w:hAnsi="Arial" w:cs="Arial"/>
          <w:b/>
          <w:sz w:val="20"/>
          <w:szCs w:val="20"/>
        </w:rPr>
        <w:t xml:space="preserve"> dostaw</w:t>
      </w:r>
      <w:r w:rsidR="00442509" w:rsidRPr="00CD14EC">
        <w:rPr>
          <w:rFonts w:ascii="Arial" w:hAnsi="Arial" w:cs="Arial"/>
          <w:b/>
          <w:sz w:val="20"/>
          <w:szCs w:val="20"/>
        </w:rPr>
        <w:t>y</w:t>
      </w:r>
      <w:r w:rsidRPr="00CD14EC">
        <w:rPr>
          <w:rFonts w:ascii="Arial" w:hAnsi="Arial" w:cs="Arial"/>
          <w:b/>
          <w:sz w:val="20"/>
          <w:szCs w:val="20"/>
        </w:rPr>
        <w:t xml:space="preserve"> wody mineralnej </w:t>
      </w:r>
      <w:r w:rsidR="00320FF6" w:rsidRPr="00CD14EC">
        <w:rPr>
          <w:rFonts w:ascii="Arial" w:hAnsi="Arial" w:cs="Arial"/>
          <w:b/>
          <w:sz w:val="20"/>
          <w:szCs w:val="20"/>
        </w:rPr>
        <w:t>na potrzeby</w:t>
      </w:r>
      <w:r w:rsidRPr="00CD14EC">
        <w:rPr>
          <w:rFonts w:ascii="Arial" w:hAnsi="Arial" w:cs="Arial"/>
          <w:b/>
          <w:sz w:val="20"/>
          <w:szCs w:val="20"/>
        </w:rPr>
        <w:t xml:space="preserve"> Politechniki Lubelskiej </w:t>
      </w:r>
    </w:p>
    <w:p w14:paraId="0F94C1A1" w14:textId="77777777" w:rsidR="00F31FB8" w:rsidRPr="00CD14EC" w:rsidRDefault="00F31FB8" w:rsidP="00CD14EC">
      <w:pPr>
        <w:suppressAutoHyphens/>
        <w:ind w:left="284" w:right="543" w:hanging="284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>oświadczam co następuje:</w:t>
      </w:r>
    </w:p>
    <w:p w14:paraId="7A559A9C" w14:textId="77777777" w:rsidR="00F31FB8" w:rsidRPr="00CD14EC" w:rsidRDefault="00F31FB8" w:rsidP="00CD14EC">
      <w:pPr>
        <w:pStyle w:val="paragraph"/>
        <w:shd w:val="clear" w:color="auto" w:fill="BFBFBF"/>
        <w:spacing w:before="0" w:beforeAutospacing="0" w:after="0" w:afterAutospacing="0"/>
        <w:ind w:left="284" w:right="543" w:hanging="284"/>
        <w:textAlignment w:val="baseline"/>
        <w:rPr>
          <w:rFonts w:ascii="Arial" w:hAnsi="Arial" w:cs="Arial"/>
          <w:sz w:val="20"/>
          <w:szCs w:val="20"/>
        </w:rPr>
      </w:pPr>
      <w:r w:rsidRPr="00CD14EC">
        <w:rPr>
          <w:rStyle w:val="normaltextrun"/>
          <w:rFonts w:ascii="Arial" w:hAnsi="Arial" w:cs="Arial"/>
          <w:b/>
          <w:bCs/>
          <w:sz w:val="20"/>
          <w:szCs w:val="20"/>
        </w:rPr>
        <w:t>OŚWIADCZENIA DOTYCZĄCE WYKONAWCY:</w:t>
      </w: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411943BD" w14:textId="77777777" w:rsidR="00F31FB8" w:rsidRPr="00CD14EC" w:rsidRDefault="00F31FB8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01488740" w14:textId="18BF44B6" w:rsidR="00F31FB8" w:rsidRPr="00CD14EC" w:rsidRDefault="00F31FB8" w:rsidP="00CD14EC">
      <w:pPr>
        <w:numPr>
          <w:ilvl w:val="0"/>
          <w:numId w:val="5"/>
        </w:numPr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bookmarkStart w:id="1" w:name="_Hlk71035670"/>
      <w:r w:rsidRPr="00CD14EC">
        <w:rPr>
          <w:rFonts w:ascii="Arial" w:hAnsi="Arial" w:cs="Arial"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CD14EC">
        <w:rPr>
          <w:rFonts w:ascii="Arial" w:hAnsi="Arial" w:cs="Arial"/>
          <w:sz w:val="20"/>
          <w:szCs w:val="20"/>
          <w:lang w:eastAsia="pl-PL"/>
        </w:rPr>
        <w:t>Pzp</w:t>
      </w:r>
      <w:bookmarkEnd w:id="1"/>
      <w:proofErr w:type="spellEnd"/>
      <w:r w:rsidR="00320FF6" w:rsidRPr="00CD14EC">
        <w:rPr>
          <w:rFonts w:ascii="Arial" w:hAnsi="Arial" w:cs="Arial"/>
          <w:sz w:val="20"/>
          <w:szCs w:val="20"/>
          <w:lang w:eastAsia="pl-PL"/>
        </w:rPr>
        <w:t>.</w:t>
      </w:r>
    </w:p>
    <w:p w14:paraId="567950B4" w14:textId="4EE34589" w:rsidR="00F31FB8" w:rsidRPr="00CD14EC" w:rsidRDefault="00F31FB8" w:rsidP="00CD14EC">
      <w:pPr>
        <w:numPr>
          <w:ilvl w:val="0"/>
          <w:numId w:val="5"/>
        </w:numPr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CD14EC">
        <w:rPr>
          <w:rFonts w:ascii="Arial" w:hAnsi="Arial" w:cs="Arial"/>
          <w:sz w:val="20"/>
          <w:szCs w:val="20"/>
          <w:lang w:eastAsia="pl-PL"/>
        </w:rPr>
        <w:t>Oświadczam, że nie podlegam wykluczeniu z postepowania na podstawie art. 7 Ustawy z dnia 13 kwietnia 2022 r. o szczególnych rozwiązaniach w zakresie przeciwdziałania wspierania agresji na Ukrainę oraz służących ochronie bezpieczeństwa narodowego (</w:t>
      </w:r>
      <w:proofErr w:type="spellStart"/>
      <w:r w:rsidR="00442509" w:rsidRPr="00CD14EC">
        <w:rPr>
          <w:rFonts w:ascii="Arial" w:hAnsi="Arial" w:cs="Arial"/>
          <w:sz w:val="20"/>
          <w:szCs w:val="20"/>
          <w:lang w:eastAsia="pl-PL"/>
        </w:rPr>
        <w:t>t</w:t>
      </w:r>
      <w:r w:rsidR="00320FF6" w:rsidRPr="00CD14EC">
        <w:rPr>
          <w:rFonts w:ascii="Arial" w:hAnsi="Arial" w:cs="Arial"/>
          <w:sz w:val="20"/>
          <w:szCs w:val="20"/>
          <w:lang w:eastAsia="pl-PL"/>
        </w:rPr>
        <w:t>.</w:t>
      </w:r>
      <w:r w:rsidR="00442509" w:rsidRPr="00CD14EC">
        <w:rPr>
          <w:rFonts w:ascii="Arial" w:hAnsi="Arial" w:cs="Arial"/>
          <w:sz w:val="20"/>
          <w:szCs w:val="20"/>
          <w:lang w:eastAsia="pl-PL"/>
        </w:rPr>
        <w:t>j</w:t>
      </w:r>
      <w:proofErr w:type="spellEnd"/>
      <w:r w:rsidR="00442509" w:rsidRPr="00CD14EC">
        <w:rPr>
          <w:rFonts w:ascii="Arial" w:hAnsi="Arial" w:cs="Arial"/>
          <w:sz w:val="20"/>
          <w:szCs w:val="20"/>
          <w:lang w:eastAsia="pl-PL"/>
        </w:rPr>
        <w:t xml:space="preserve">. </w:t>
      </w:r>
      <w:r w:rsidRPr="00CD14EC">
        <w:rPr>
          <w:rFonts w:ascii="Arial" w:hAnsi="Arial" w:cs="Arial"/>
          <w:sz w:val="20"/>
          <w:szCs w:val="20"/>
          <w:lang w:eastAsia="pl-PL"/>
        </w:rPr>
        <w:t>Dz.</w:t>
      </w:r>
      <w:r w:rsidR="00320FF6" w:rsidRPr="00CD14E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CD14EC">
        <w:rPr>
          <w:rFonts w:ascii="Arial" w:hAnsi="Arial" w:cs="Arial"/>
          <w:sz w:val="20"/>
          <w:szCs w:val="20"/>
          <w:lang w:eastAsia="pl-PL"/>
        </w:rPr>
        <w:t>U. z 20</w:t>
      </w:r>
      <w:r w:rsidR="00CD14EC">
        <w:rPr>
          <w:rFonts w:ascii="Arial" w:hAnsi="Arial" w:cs="Arial"/>
          <w:sz w:val="20"/>
          <w:szCs w:val="20"/>
          <w:lang w:eastAsia="pl-PL"/>
        </w:rPr>
        <w:t>25</w:t>
      </w:r>
      <w:r w:rsidR="00320FF6" w:rsidRPr="00CD14E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CD14EC">
        <w:rPr>
          <w:rFonts w:ascii="Arial" w:hAnsi="Arial" w:cs="Arial"/>
          <w:sz w:val="20"/>
          <w:szCs w:val="20"/>
          <w:lang w:eastAsia="pl-PL"/>
        </w:rPr>
        <w:t xml:space="preserve">r. poz. </w:t>
      </w:r>
      <w:r w:rsidR="00CD14EC">
        <w:rPr>
          <w:rFonts w:ascii="Arial" w:hAnsi="Arial" w:cs="Arial"/>
          <w:sz w:val="20"/>
          <w:szCs w:val="20"/>
          <w:lang w:eastAsia="pl-PL"/>
        </w:rPr>
        <w:t>514</w:t>
      </w:r>
      <w:r w:rsidRPr="00CD14EC">
        <w:rPr>
          <w:rFonts w:ascii="Arial" w:hAnsi="Arial" w:cs="Arial"/>
          <w:sz w:val="20"/>
          <w:szCs w:val="20"/>
          <w:lang w:eastAsia="pl-PL"/>
        </w:rPr>
        <w:t>).</w:t>
      </w:r>
    </w:p>
    <w:p w14:paraId="0ABB82B5" w14:textId="3AB7290D" w:rsidR="00F31FB8" w:rsidRPr="00CD14EC" w:rsidRDefault="00F31FB8" w:rsidP="00CD14EC">
      <w:pPr>
        <w:shd w:val="clear" w:color="auto" w:fill="FFFFFF"/>
        <w:tabs>
          <w:tab w:val="num" w:pos="360"/>
          <w:tab w:val="num" w:pos="2880"/>
        </w:tabs>
        <w:autoSpaceDE w:val="0"/>
        <w:adjustRightInd w:val="0"/>
        <w:ind w:left="284" w:right="543" w:hanging="284"/>
        <w:contextualSpacing/>
        <w:jc w:val="both"/>
        <w:rPr>
          <w:rFonts w:ascii="Arial" w:hAnsi="Arial" w:cs="Arial"/>
          <w:color w:val="000000"/>
          <w:kern w:val="144"/>
          <w:sz w:val="20"/>
          <w:szCs w:val="20"/>
          <w:lang w:eastAsia="zh-CN"/>
        </w:rPr>
      </w:pPr>
      <w:r w:rsidRPr="00CD14EC">
        <w:rPr>
          <w:rFonts w:ascii="Arial" w:hAnsi="Arial" w:cs="Arial"/>
          <w:sz w:val="20"/>
          <w:szCs w:val="20"/>
        </w:rPr>
        <w:t xml:space="preserve">Oświadczam, że zachodzą w stosunku do nas podstawy wykluczenia z postępowania na podstawie art. …… ustawy </w:t>
      </w:r>
      <w:proofErr w:type="spellStart"/>
      <w:r w:rsidRPr="00CD14EC">
        <w:rPr>
          <w:rFonts w:ascii="Arial" w:hAnsi="Arial" w:cs="Arial"/>
          <w:sz w:val="20"/>
          <w:szCs w:val="20"/>
        </w:rPr>
        <w:t>Pzp</w:t>
      </w:r>
      <w:proofErr w:type="spellEnd"/>
      <w:r w:rsidRPr="00CD14EC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CD14EC">
        <w:rPr>
          <w:rFonts w:ascii="Arial" w:hAnsi="Arial" w:cs="Arial"/>
          <w:sz w:val="20"/>
          <w:szCs w:val="20"/>
        </w:rPr>
        <w:t xml:space="preserve"> </w:t>
      </w:r>
      <w:r w:rsidRPr="00CD14EC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1), 2), 5) </w:t>
      </w:r>
      <w:r w:rsidRPr="00CD14EC">
        <w:rPr>
          <w:rFonts w:ascii="Arial" w:hAnsi="Arial" w:cs="Arial"/>
          <w:bCs/>
          <w:i/>
          <w:color w:val="000000"/>
          <w:kern w:val="144"/>
          <w:sz w:val="20"/>
          <w:szCs w:val="20"/>
          <w:lang w:eastAsia="zh-CN"/>
        </w:rPr>
        <w:t xml:space="preserve">ustawy </w:t>
      </w:r>
      <w:proofErr w:type="spellStart"/>
      <w:r w:rsidRPr="00CD14EC">
        <w:rPr>
          <w:rFonts w:ascii="Arial" w:hAnsi="Arial" w:cs="Arial"/>
          <w:bCs/>
          <w:i/>
          <w:color w:val="000000"/>
          <w:kern w:val="144"/>
          <w:sz w:val="20"/>
          <w:szCs w:val="20"/>
          <w:lang w:eastAsia="zh-CN"/>
        </w:rPr>
        <w:t>Pzp</w:t>
      </w:r>
      <w:proofErr w:type="spellEnd"/>
      <w:r w:rsidRPr="00CD14EC">
        <w:rPr>
          <w:rFonts w:ascii="Arial" w:hAnsi="Arial" w:cs="Arial"/>
          <w:bCs/>
          <w:i/>
          <w:color w:val="000000"/>
          <w:kern w:val="144"/>
          <w:sz w:val="20"/>
          <w:szCs w:val="20"/>
          <w:lang w:eastAsia="zh-CN"/>
        </w:rPr>
        <w:t>)</w:t>
      </w:r>
      <w:r w:rsidRPr="00CD14EC">
        <w:rPr>
          <w:rFonts w:ascii="Arial" w:hAnsi="Arial" w:cs="Arial"/>
          <w:b/>
          <w:i/>
          <w:color w:val="000000"/>
          <w:kern w:val="144"/>
          <w:sz w:val="20"/>
          <w:szCs w:val="20"/>
          <w:lang w:eastAsia="zh-CN"/>
        </w:rPr>
        <w:t>.</w:t>
      </w:r>
    </w:p>
    <w:p w14:paraId="569206DC" w14:textId="63CD2C5A" w:rsidR="00F31FB8" w:rsidRPr="00CD14EC" w:rsidRDefault="00F31FB8" w:rsidP="00CD14EC">
      <w:pPr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CD14EC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CD14EC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D14EC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  <w:r w:rsidRPr="00CD14EC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2"/>
      </w:r>
      <w:r w:rsidRPr="00CD14EC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………………………………………………………………………….………</w:t>
      </w:r>
      <w:r w:rsidRPr="00CD14EC">
        <w:rPr>
          <w:rFonts w:ascii="Arial" w:hAnsi="Arial" w:cs="Arial"/>
          <w:sz w:val="20"/>
          <w:szCs w:val="20"/>
          <w:lang w:eastAsia="pl-PL"/>
        </w:rPr>
        <w:t> </w:t>
      </w:r>
    </w:p>
    <w:p w14:paraId="3B1E0D19" w14:textId="77777777" w:rsidR="00F31FB8" w:rsidRPr="00CD14EC" w:rsidRDefault="00F31FB8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0AE9567F" w14:textId="77777777" w:rsidR="00F31FB8" w:rsidRPr="00CD14EC" w:rsidRDefault="00F31FB8" w:rsidP="00CD14EC">
      <w:pPr>
        <w:pStyle w:val="paragraph"/>
        <w:shd w:val="clear" w:color="auto" w:fill="BFBFBF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2" w:name="_Hlk71036076"/>
      <w:r w:rsidRPr="00CD14EC">
        <w:rPr>
          <w:rStyle w:val="normaltextrun"/>
          <w:rFonts w:ascii="Arial" w:hAnsi="Arial" w:cs="Arial"/>
          <w:b/>
          <w:bCs/>
          <w:sz w:val="20"/>
          <w:szCs w:val="20"/>
        </w:rPr>
        <w:t>OŚWIADCZENIE DOTYCZĄCE PODANYCH INFORMACJI:</w:t>
      </w: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bookmarkEnd w:id="2"/>
    <w:p w14:paraId="2A5C5681" w14:textId="31FABB2E" w:rsidR="00F31FB8" w:rsidRPr="00CD14EC" w:rsidRDefault="00F31FB8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  <w:bookmarkStart w:id="3" w:name="_Hlk71036124"/>
      <w:r w:rsidRPr="00CD14EC">
        <w:rPr>
          <w:rStyle w:val="normaltextrun"/>
          <w:rFonts w:ascii="Arial" w:hAnsi="Arial" w:cs="Arial"/>
          <w:sz w:val="20"/>
          <w:szCs w:val="20"/>
        </w:rPr>
        <w:t xml:space="preserve">Oświadczam, że wszystkie informacje podane w powyższych oświadczeniach są aktualne i zgodne z prawdą oraz </w:t>
      </w:r>
      <w:bookmarkEnd w:id="3"/>
      <w:r w:rsidRPr="00CD14EC">
        <w:rPr>
          <w:rStyle w:val="normaltextrun"/>
          <w:rFonts w:ascii="Arial" w:hAnsi="Arial" w:cs="Arial"/>
          <w:sz w:val="20"/>
          <w:szCs w:val="20"/>
        </w:rPr>
        <w:t>zostały przedstawione z pełną świadomością konsekwencji wprowadzenia zamawiającego w błąd przy przedstawianiu informacji.</w:t>
      </w: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33738962" w14:textId="77777777" w:rsidR="00442509" w:rsidRPr="00CD14EC" w:rsidRDefault="00442509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09975E1" w14:textId="77777777" w:rsidR="00F31FB8" w:rsidRPr="00CD14EC" w:rsidRDefault="00F31FB8" w:rsidP="00CD14EC">
      <w:pPr>
        <w:pStyle w:val="paragraph"/>
        <w:shd w:val="clear" w:color="auto" w:fill="BFBFBF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  <w:r w:rsidRPr="00CD14EC">
        <w:rPr>
          <w:rStyle w:val="normaltextrun"/>
          <w:rFonts w:ascii="Arial" w:hAnsi="Arial" w:cs="Arial"/>
          <w:b/>
          <w:bCs/>
          <w:sz w:val="20"/>
          <w:szCs w:val="20"/>
        </w:rPr>
        <w:t>INFORMACJA DOTYCZĄCA PODMIOTOWYCH ŚRODKÓW DOWODOWYCH:</w:t>
      </w:r>
      <w:r w:rsidRPr="00CD14EC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2A4C0DC9" w14:textId="77777777" w:rsidR="00F31FB8" w:rsidRPr="00CD14EC" w:rsidRDefault="00F31FB8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2B991B7" w14:textId="77777777" w:rsidR="00F31FB8" w:rsidRPr="00CD14EC" w:rsidRDefault="00F31FB8" w:rsidP="00CD14EC">
      <w:pPr>
        <w:pStyle w:val="paragraph"/>
        <w:spacing w:before="0" w:beforeAutospacing="0" w:after="0" w:afterAutospacing="0"/>
        <w:ind w:left="284" w:right="543" w:hanging="284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D14EC">
        <w:rPr>
          <w:rStyle w:val="normaltextrun"/>
          <w:rFonts w:ascii="Arial" w:hAnsi="Arial" w:cs="Arial"/>
          <w:sz w:val="20"/>
          <w:szCs w:val="20"/>
        </w:rPr>
        <w:t>Oświadczam, że Zamawiający może uzyskać podmiotowe środki dowodowe za pomocą bezpłatnych i ogólnodostępnych baz danych:</w:t>
      </w:r>
    </w:p>
    <w:p w14:paraId="6417EE13" w14:textId="77777777" w:rsidR="00F31FB8" w:rsidRPr="00CD14EC" w:rsidRDefault="00F31FB8" w:rsidP="00CD14EC">
      <w:pPr>
        <w:ind w:left="284" w:right="54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 xml:space="preserve">□ ekrs.ms.gov.pl </w:t>
      </w:r>
      <w:r w:rsidRPr="00CD14EC">
        <w:rPr>
          <w:rFonts w:ascii="Arial" w:eastAsia="Times New Roman" w:hAnsi="Arial" w:cs="Arial"/>
          <w:sz w:val="20"/>
          <w:szCs w:val="20"/>
          <w:lang w:eastAsia="ar-SA"/>
        </w:rPr>
        <w:tab/>
        <w:t>– odpis z właściwego rejestru.</w:t>
      </w:r>
    </w:p>
    <w:p w14:paraId="05152B85" w14:textId="77777777" w:rsidR="00F31FB8" w:rsidRPr="00CD14EC" w:rsidRDefault="00F31FB8" w:rsidP="00CD14EC">
      <w:pPr>
        <w:ind w:left="284" w:right="54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 xml:space="preserve">□ prod.ceidg.gov.pl </w:t>
      </w:r>
      <w:r w:rsidRPr="00CD14EC">
        <w:rPr>
          <w:rFonts w:ascii="Arial" w:eastAsia="Times New Roman" w:hAnsi="Arial" w:cs="Arial"/>
          <w:sz w:val="20"/>
          <w:szCs w:val="20"/>
          <w:lang w:eastAsia="ar-SA"/>
        </w:rPr>
        <w:tab/>
        <w:t>– informacja z centralnej ewidencji i informacji o działalności gospodarczej.</w:t>
      </w:r>
    </w:p>
    <w:p w14:paraId="18332DEA" w14:textId="77777777" w:rsidR="00F31FB8" w:rsidRPr="00CD14EC" w:rsidRDefault="00F31FB8" w:rsidP="00CD14EC">
      <w:pPr>
        <w:ind w:left="284" w:right="54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D14EC">
        <w:rPr>
          <w:rFonts w:ascii="Arial" w:eastAsia="Times New Roman" w:hAnsi="Arial" w:cs="Arial"/>
          <w:sz w:val="20"/>
          <w:szCs w:val="20"/>
          <w:lang w:eastAsia="ar-SA"/>
        </w:rPr>
        <w:t xml:space="preserve">□ ………………………… </w:t>
      </w:r>
      <w:r w:rsidRPr="00CD14EC">
        <w:rPr>
          <w:rFonts w:ascii="Arial" w:eastAsia="Times New Roman" w:hAnsi="Arial" w:cs="Arial"/>
          <w:sz w:val="20"/>
          <w:szCs w:val="20"/>
          <w:lang w:eastAsia="ar-SA"/>
        </w:rPr>
        <w:tab/>
        <w:t>– inny rejestr.</w:t>
      </w:r>
    </w:p>
    <w:p w14:paraId="7E751E01" w14:textId="77777777" w:rsidR="00F31FB8" w:rsidRPr="00CD14EC" w:rsidRDefault="00F31FB8" w:rsidP="00CD14EC">
      <w:pPr>
        <w:ind w:left="284" w:right="543" w:hanging="284"/>
        <w:jc w:val="both"/>
        <w:outlineLvl w:val="0"/>
        <w:rPr>
          <w:rFonts w:ascii="Arial" w:hAnsi="Arial" w:cs="Arial"/>
          <w:sz w:val="20"/>
          <w:szCs w:val="20"/>
        </w:rPr>
      </w:pPr>
    </w:p>
    <w:p w14:paraId="6E0D0ED0" w14:textId="77777777" w:rsidR="00F31FB8" w:rsidRPr="00CD14EC" w:rsidRDefault="00F31FB8" w:rsidP="00CD14EC">
      <w:pPr>
        <w:spacing w:before="120"/>
        <w:ind w:left="284" w:right="543" w:hanging="284"/>
        <w:jc w:val="center"/>
        <w:rPr>
          <w:rFonts w:ascii="Arial" w:hAnsi="Arial" w:cs="Arial"/>
          <w:bCs/>
          <w:i/>
          <w:sz w:val="20"/>
          <w:szCs w:val="20"/>
        </w:rPr>
      </w:pPr>
      <w:r w:rsidRPr="00CD14EC">
        <w:rPr>
          <w:rFonts w:ascii="Arial" w:hAnsi="Arial" w:cs="Arial"/>
          <w:bCs/>
          <w:i/>
          <w:sz w:val="20"/>
          <w:szCs w:val="20"/>
        </w:rPr>
        <w:t>Oświadczenie składane jest w formie elektronicznej lub w postaci elektronicznej opatrzonej podpisem zaufanym lub podpisem osobistym</w:t>
      </w:r>
    </w:p>
    <w:p w14:paraId="4ECCC03D" w14:textId="77777777" w:rsidR="002A14EF" w:rsidRPr="00CD14EC" w:rsidRDefault="002A14EF" w:rsidP="00CD14EC">
      <w:pPr>
        <w:spacing w:before="120"/>
        <w:ind w:left="284" w:right="543" w:hanging="284"/>
        <w:rPr>
          <w:rFonts w:ascii="Arial" w:hAnsi="Arial" w:cs="Arial"/>
          <w:b/>
          <w:iCs/>
          <w:sz w:val="20"/>
          <w:szCs w:val="20"/>
          <w:u w:val="single"/>
        </w:rPr>
      </w:pPr>
    </w:p>
    <w:p w14:paraId="3EDECE12" w14:textId="7AEBA455" w:rsidR="007848DF" w:rsidRPr="00CD14EC" w:rsidRDefault="00F31FB8" w:rsidP="00CD14EC">
      <w:pPr>
        <w:spacing w:before="120"/>
        <w:ind w:left="284" w:right="543" w:hanging="284"/>
        <w:rPr>
          <w:rFonts w:ascii="Arial" w:hAnsi="Arial" w:cs="Arial"/>
          <w:sz w:val="20"/>
          <w:szCs w:val="20"/>
        </w:rPr>
      </w:pPr>
      <w:r w:rsidRPr="00CD14EC">
        <w:rPr>
          <w:rFonts w:ascii="Arial" w:hAnsi="Arial" w:cs="Arial"/>
          <w:b/>
          <w:iCs/>
          <w:sz w:val="20"/>
          <w:szCs w:val="20"/>
          <w:u w:val="single"/>
        </w:rPr>
        <w:t xml:space="preserve">UWAGA: </w:t>
      </w:r>
      <w:r w:rsidRPr="00CD14EC">
        <w:rPr>
          <w:rFonts w:ascii="Arial" w:hAnsi="Arial" w:cs="Arial"/>
          <w:bCs/>
          <w:iCs/>
          <w:sz w:val="20"/>
          <w:szCs w:val="20"/>
        </w:rPr>
        <w:t>W przypadku wspólnego ubiegania się o zamówienie przez Wykonawców, ww. oświadczenie składa każdy z Wykonawców.</w:t>
      </w:r>
    </w:p>
    <w:sectPr w:rsidR="007848DF" w:rsidRPr="00CD14EC" w:rsidSect="007848DF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4A55" w14:textId="77777777" w:rsidR="00FE13C5" w:rsidRDefault="00FE13C5" w:rsidP="0061788B">
      <w:r>
        <w:separator/>
      </w:r>
    </w:p>
  </w:endnote>
  <w:endnote w:type="continuationSeparator" w:id="0">
    <w:p w14:paraId="6339E2B5" w14:textId="77777777" w:rsidR="00FE13C5" w:rsidRDefault="00FE13C5" w:rsidP="006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50942"/>
      <w:docPartObj>
        <w:docPartGallery w:val="Page Numbers (Bottom of Page)"/>
        <w:docPartUnique/>
      </w:docPartObj>
    </w:sdtPr>
    <w:sdtEndPr/>
    <w:sdtContent>
      <w:p w14:paraId="020D4AAC" w14:textId="5143D1C1" w:rsidR="007848DF" w:rsidRDefault="007848D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CE06" w14:textId="77777777" w:rsidR="007848DF" w:rsidRDefault="007848DF" w:rsidP="007848DF">
    <w:pPr>
      <w:pStyle w:val="Stopka"/>
      <w:rPr>
        <w:rFonts w:ascii="Arial" w:hAnsi="Arial" w:cs="Times New Roman (Tekst podstawo"/>
        <w:sz w:val="18"/>
        <w:szCs w:val="14"/>
      </w:rPr>
    </w:pPr>
    <w:r>
      <w:rPr>
        <w:rFonts w:ascii="Arial" w:hAnsi="Arial" w:cs="Times New Roman (Tekst podstawo"/>
        <w:sz w:val="18"/>
        <w:szCs w:val="14"/>
      </w:rPr>
      <w:t xml:space="preserve">POLITECHNIKA LUBELSKA Biuro Zamówień Publicznych • </w:t>
    </w:r>
    <w:r w:rsidRPr="0061788B">
      <w:rPr>
        <w:rFonts w:ascii="Arial" w:hAnsi="Arial" w:cs="Times New Roman (Tekst podstawo"/>
        <w:sz w:val="18"/>
        <w:szCs w:val="14"/>
      </w:rPr>
      <w:t xml:space="preserve">ul. </w:t>
    </w:r>
    <w:r>
      <w:rPr>
        <w:rFonts w:ascii="Arial" w:hAnsi="Arial" w:cs="Times New Roman (Tekst podstawo"/>
        <w:sz w:val="18"/>
        <w:szCs w:val="14"/>
      </w:rPr>
      <w:t>Nadbystrzycka 40 A</w:t>
    </w:r>
    <w:r w:rsidRPr="0061788B">
      <w:rPr>
        <w:rFonts w:ascii="Arial" w:hAnsi="Arial" w:cs="Times New Roman (Tekst podstawo"/>
        <w:sz w:val="18"/>
        <w:szCs w:val="14"/>
      </w:rPr>
      <w:t xml:space="preserve">, </w:t>
    </w:r>
    <w:r>
      <w:rPr>
        <w:rFonts w:ascii="Arial" w:hAnsi="Arial" w:cs="Times New Roman (Tekst podstawo"/>
        <w:sz w:val="18"/>
        <w:szCs w:val="14"/>
      </w:rPr>
      <w:t>2</w:t>
    </w:r>
    <w:r w:rsidRPr="0061788B">
      <w:rPr>
        <w:rFonts w:ascii="Arial" w:hAnsi="Arial" w:cs="Times New Roman (Tekst podstawo"/>
        <w:sz w:val="18"/>
        <w:szCs w:val="14"/>
      </w:rPr>
      <w:t>0-</w:t>
    </w:r>
    <w:r>
      <w:rPr>
        <w:rFonts w:ascii="Arial" w:hAnsi="Arial" w:cs="Times New Roman (Tekst podstawo"/>
        <w:sz w:val="18"/>
        <w:szCs w:val="14"/>
      </w:rPr>
      <w:t>618</w:t>
    </w:r>
    <w:r w:rsidRPr="0061788B">
      <w:rPr>
        <w:rFonts w:ascii="Arial" w:hAnsi="Arial" w:cs="Times New Roman (Tekst podstawo"/>
        <w:sz w:val="18"/>
        <w:szCs w:val="14"/>
      </w:rPr>
      <w:t xml:space="preserve"> Lublin</w:t>
    </w:r>
    <w:r>
      <w:rPr>
        <w:rFonts w:ascii="Arial" w:hAnsi="Arial" w:cs="Times New Roman (Tekst podstawo"/>
        <w:sz w:val="18"/>
        <w:szCs w:val="14"/>
      </w:rPr>
      <w:t xml:space="preserve"> •</w:t>
    </w:r>
    <w:r w:rsidRPr="0061788B">
      <w:rPr>
        <w:rFonts w:ascii="Arial" w:hAnsi="Arial" w:cs="Times New Roman (Tekst podstawo"/>
        <w:sz w:val="18"/>
        <w:szCs w:val="14"/>
      </w:rPr>
      <w:t xml:space="preserve"> www.pollub.pl </w:t>
    </w:r>
  </w:p>
  <w:p w14:paraId="6DB096D7" w14:textId="77777777" w:rsidR="007848DF" w:rsidRPr="0091020E" w:rsidRDefault="007848DF" w:rsidP="007848DF">
    <w:pPr>
      <w:pStyle w:val="Stopka"/>
      <w:rPr>
        <w:rFonts w:ascii="Arial" w:hAnsi="Arial" w:cs="Times New Roman (Tekst podstawo"/>
        <w:sz w:val="18"/>
        <w:szCs w:val="14"/>
        <w:lang w:val="en-US"/>
      </w:rPr>
    </w:pPr>
    <w:r w:rsidRPr="0061788B">
      <w:rPr>
        <w:rFonts w:ascii="Arial" w:hAnsi="Arial" w:cs="Times New Roman (Tekst podstawo"/>
        <w:sz w:val="18"/>
        <w:szCs w:val="14"/>
        <w:lang w:val="en-US"/>
      </w:rPr>
      <w:t>tel.: +48 81 53</w:t>
    </w:r>
    <w:r>
      <w:rPr>
        <w:rFonts w:ascii="Arial" w:hAnsi="Arial" w:cs="Times New Roman (Tekst podstawo"/>
        <w:sz w:val="18"/>
        <w:szCs w:val="14"/>
        <w:lang w:val="en-US"/>
      </w:rPr>
      <w:t>8</w:t>
    </w:r>
    <w:r w:rsidRPr="0061788B">
      <w:rPr>
        <w:rFonts w:ascii="Arial" w:hAnsi="Arial" w:cs="Times New Roman (Tekst podstawo"/>
        <w:sz w:val="18"/>
        <w:szCs w:val="14"/>
        <w:lang w:val="en-US"/>
      </w:rPr>
      <w:t xml:space="preserve"> </w:t>
    </w:r>
    <w:r>
      <w:rPr>
        <w:rFonts w:ascii="Arial" w:hAnsi="Arial" w:cs="Times New Roman (Tekst podstawo"/>
        <w:sz w:val="18"/>
        <w:szCs w:val="14"/>
        <w:lang w:val="en-US"/>
      </w:rPr>
      <w:t>43 89/538 46 32 •</w:t>
    </w:r>
    <w:r w:rsidRPr="0061788B">
      <w:rPr>
        <w:rFonts w:ascii="Arial" w:hAnsi="Arial" w:cs="Times New Roman (Tekst podstawo"/>
        <w:sz w:val="18"/>
        <w:szCs w:val="14"/>
        <w:lang w:val="en-US"/>
      </w:rPr>
      <w:t xml:space="preserve"> e-mail: </w:t>
    </w:r>
    <w:hyperlink r:id="rId1" w:history="1">
      <w:r w:rsidRPr="00F11D07">
        <w:rPr>
          <w:rStyle w:val="Hipercze"/>
          <w:rFonts w:ascii="Arial" w:hAnsi="Arial" w:cs="Times New Roman (Tekst podstawo"/>
          <w:sz w:val="18"/>
          <w:szCs w:val="14"/>
          <w:lang w:val="en-US"/>
        </w:rPr>
        <w:t>bzp@pollub.pl</w:t>
      </w:r>
    </w:hyperlink>
    <w:r w:rsidRPr="0061788B">
      <w:rPr>
        <w:rFonts w:ascii="Arial" w:hAnsi="Arial" w:cs="Times New Roman (Tekst podstawo"/>
        <w:sz w:val="18"/>
        <w:szCs w:val="14"/>
        <w:lang w:val="en-US"/>
      </w:rPr>
      <w:t xml:space="preserve"> </w:t>
    </w:r>
  </w:p>
  <w:p w14:paraId="17C0609C" w14:textId="77777777" w:rsidR="007848DF" w:rsidRDefault="00784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8843B" w14:textId="77777777" w:rsidR="00FE13C5" w:rsidRDefault="00FE13C5" w:rsidP="0061788B">
      <w:bookmarkStart w:id="0" w:name="_Hlk187750592"/>
      <w:bookmarkEnd w:id="0"/>
      <w:r>
        <w:separator/>
      </w:r>
    </w:p>
  </w:footnote>
  <w:footnote w:type="continuationSeparator" w:id="0">
    <w:p w14:paraId="3D221057" w14:textId="77777777" w:rsidR="00FE13C5" w:rsidRDefault="00FE13C5" w:rsidP="0061788B">
      <w:r>
        <w:continuationSeparator/>
      </w:r>
    </w:p>
  </w:footnote>
  <w:footnote w:id="1">
    <w:p w14:paraId="26FD7247" w14:textId="77777777" w:rsidR="00F31FB8" w:rsidRPr="00633AE8" w:rsidRDefault="00F31FB8" w:rsidP="00F31FB8">
      <w:pPr>
        <w:pStyle w:val="Tekstprzypisudolnego"/>
        <w:rPr>
          <w:rFonts w:ascii="Cambria" w:hAnsi="Cambria"/>
          <w:i/>
          <w:sz w:val="16"/>
          <w:szCs w:val="16"/>
          <w:lang w:eastAsia="zh-CN"/>
        </w:rPr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</w:t>
      </w:r>
      <w:r w:rsidRPr="00633AE8">
        <w:rPr>
          <w:rFonts w:ascii="Cambria" w:hAnsi="Cambria"/>
          <w:i/>
          <w:iCs/>
          <w:sz w:val="16"/>
          <w:szCs w:val="16"/>
        </w:rPr>
        <w:t>Jeśli dotyczy</w:t>
      </w:r>
    </w:p>
  </w:footnote>
  <w:footnote w:id="2">
    <w:p w14:paraId="6415DF3E" w14:textId="77777777" w:rsidR="00F31FB8" w:rsidRDefault="00F31FB8" w:rsidP="00F31FB8">
      <w:pPr>
        <w:pStyle w:val="Tekstprzypisudolnego"/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9DC7" w14:textId="74F23234" w:rsidR="007848DF" w:rsidRDefault="007848DF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0A7CFBB1" wp14:editId="77D06015">
          <wp:extent cx="3280786" cy="746661"/>
          <wp:effectExtent l="0" t="0" r="0" b="0"/>
          <wp:docPr id="597201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3806B9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18"/>
        <w:szCs w:val="18"/>
      </w:rPr>
    </w:lvl>
  </w:abstractNum>
  <w:abstractNum w:abstractNumId="1" w15:restartNumberingAfterBreak="0">
    <w:nsid w:val="00000004"/>
    <w:multiLevelType w:val="singleLevel"/>
    <w:tmpl w:val="DECE1EA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8" w15:restartNumberingAfterBreak="0">
    <w:nsid w:val="30323C7C"/>
    <w:multiLevelType w:val="hybridMultilevel"/>
    <w:tmpl w:val="26E44008"/>
    <w:lvl w:ilvl="0" w:tplc="BDC843F2">
      <w:start w:val="1"/>
      <w:numFmt w:val="decimal"/>
      <w:lvlText w:val="%1."/>
      <w:lvlJc w:val="left"/>
      <w:pPr>
        <w:ind w:left="720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B47EF"/>
    <w:multiLevelType w:val="hybridMultilevel"/>
    <w:tmpl w:val="CF56C2FE"/>
    <w:lvl w:ilvl="0" w:tplc="E91A0F3A">
      <w:start w:val="1"/>
      <w:numFmt w:val="bullet"/>
      <w:lvlText w:val="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37B74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9D2CCD"/>
    <w:multiLevelType w:val="hybridMultilevel"/>
    <w:tmpl w:val="D6BC9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8B"/>
    <w:rsid w:val="000809CD"/>
    <w:rsid w:val="000F0553"/>
    <w:rsid w:val="002A14EF"/>
    <w:rsid w:val="002A66BF"/>
    <w:rsid w:val="002A69BB"/>
    <w:rsid w:val="002D397A"/>
    <w:rsid w:val="00320FF6"/>
    <w:rsid w:val="00321310"/>
    <w:rsid w:val="00442509"/>
    <w:rsid w:val="00560DA4"/>
    <w:rsid w:val="005B6208"/>
    <w:rsid w:val="005D7BDE"/>
    <w:rsid w:val="0060494C"/>
    <w:rsid w:val="0061788B"/>
    <w:rsid w:val="00636210"/>
    <w:rsid w:val="006462C8"/>
    <w:rsid w:val="006B5EA9"/>
    <w:rsid w:val="00707267"/>
    <w:rsid w:val="007848DF"/>
    <w:rsid w:val="00795D01"/>
    <w:rsid w:val="007C2626"/>
    <w:rsid w:val="008079B8"/>
    <w:rsid w:val="00843569"/>
    <w:rsid w:val="00886436"/>
    <w:rsid w:val="00895238"/>
    <w:rsid w:val="008B7D87"/>
    <w:rsid w:val="0091020E"/>
    <w:rsid w:val="00952385"/>
    <w:rsid w:val="00A212FF"/>
    <w:rsid w:val="00A26C32"/>
    <w:rsid w:val="00A81AD8"/>
    <w:rsid w:val="00AA6409"/>
    <w:rsid w:val="00AB530D"/>
    <w:rsid w:val="00B212DE"/>
    <w:rsid w:val="00B467D1"/>
    <w:rsid w:val="00B92FE6"/>
    <w:rsid w:val="00BB4624"/>
    <w:rsid w:val="00CD14EC"/>
    <w:rsid w:val="00D976DD"/>
    <w:rsid w:val="00DD3DA1"/>
    <w:rsid w:val="00E70AAA"/>
    <w:rsid w:val="00F31FB8"/>
    <w:rsid w:val="00FE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CF5DF5"/>
  <w15:chartTrackingRefBased/>
  <w15:docId w15:val="{A26F01EB-19FA-1F46-AE3D-6ED72BF5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848DF"/>
    <w:pPr>
      <w:widowControl w:val="0"/>
      <w:autoSpaceDE w:val="0"/>
      <w:autoSpaceDN w:val="0"/>
      <w:ind w:left="785" w:right="783"/>
      <w:jc w:val="center"/>
      <w:outlineLvl w:val="0"/>
    </w:pPr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7848DF"/>
    <w:pPr>
      <w:widowControl w:val="0"/>
      <w:autoSpaceDE w:val="0"/>
      <w:autoSpaceDN w:val="0"/>
      <w:ind w:left="116"/>
      <w:outlineLvl w:val="1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8D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7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788B"/>
  </w:style>
  <w:style w:type="paragraph" w:styleId="Stopka">
    <w:name w:val="footer"/>
    <w:basedOn w:val="Normalny"/>
    <w:link w:val="Stopka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8B"/>
  </w:style>
  <w:style w:type="paragraph" w:customStyle="1" w:styleId="Default">
    <w:name w:val="Default"/>
    <w:rsid w:val="0061788B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6178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7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848DF"/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8DF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848DF"/>
    <w:pPr>
      <w:widowControl w:val="0"/>
      <w:autoSpaceDE w:val="0"/>
      <w:autoSpaceDN w:val="0"/>
      <w:spacing w:before="37"/>
      <w:ind w:left="836" w:hanging="361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locked/>
    <w:rsid w:val="007848D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DF"/>
    <w:pPr>
      <w:widowControl w:val="0"/>
      <w:autoSpaceDE w:val="0"/>
      <w:autoSpaceDN w:val="0"/>
    </w:pPr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DF"/>
    <w:rPr>
      <w:rFonts w:ascii="Segoe UI" w:eastAsia="Arial" w:hAnsi="Segoe UI" w:cs="Segoe UI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39"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848DF"/>
    <w:rPr>
      <w:kern w:val="0"/>
      <w:sz w:val="22"/>
      <w:szCs w:val="22"/>
      <w:lang w:val="en-US"/>
      <w14:ligatures w14:val="none"/>
    </w:rPr>
  </w:style>
  <w:style w:type="character" w:customStyle="1" w:styleId="Znakiprzypiswdolnych">
    <w:name w:val="Znaki przypisów dolnych"/>
    <w:rsid w:val="00784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7848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848DF"/>
    <w:pPr>
      <w:widowControl w:val="0"/>
      <w:autoSpaceDE w:val="0"/>
      <w:autoSpaceDN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7848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7848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7848D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48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7848DF"/>
  </w:style>
  <w:style w:type="character" w:customStyle="1" w:styleId="WW8Num16z0">
    <w:name w:val="WW8Num16z0"/>
    <w:rsid w:val="007848DF"/>
    <w:rPr>
      <w:rFonts w:ascii="Symbol" w:hAnsi="Symbol"/>
      <w:b w:val="0"/>
    </w:rPr>
  </w:style>
  <w:style w:type="paragraph" w:customStyle="1" w:styleId="xmsonormal">
    <w:name w:val="x_msonormal"/>
    <w:basedOn w:val="Normalny"/>
    <w:rsid w:val="00784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F31F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F31FB8"/>
  </w:style>
  <w:style w:type="character" w:customStyle="1" w:styleId="eop">
    <w:name w:val="eop"/>
    <w:basedOn w:val="Domylnaczcionkaakapitu"/>
    <w:rsid w:val="00F31FB8"/>
  </w:style>
  <w:style w:type="character" w:customStyle="1" w:styleId="scxw174579145">
    <w:name w:val="scxw174579145"/>
    <w:basedOn w:val="Domylnaczcionkaakapitu"/>
    <w:rsid w:val="00F31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536CF9-C7B9-4ACB-B2B0-BD6A96CD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Piekut</dc:creator>
  <cp:keywords/>
  <dc:description/>
  <cp:lastModifiedBy>Anna Giszczak</cp:lastModifiedBy>
  <cp:revision>11</cp:revision>
  <cp:lastPrinted>2026-04-23T06:06:00Z</cp:lastPrinted>
  <dcterms:created xsi:type="dcterms:W3CDTF">2025-02-18T10:05:00Z</dcterms:created>
  <dcterms:modified xsi:type="dcterms:W3CDTF">2026-04-23T06:06:00Z</dcterms:modified>
</cp:coreProperties>
</file>