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8C86D" w14:textId="085589A5" w:rsidR="0082034F" w:rsidRPr="00A73E9B" w:rsidRDefault="00141194" w:rsidP="00A73E9B">
      <w:pPr>
        <w:tabs>
          <w:tab w:val="right" w:pos="10206"/>
        </w:tabs>
        <w:ind w:left="0" w:right="118" w:firstLine="0"/>
        <w:jc w:val="right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zh-CN"/>
        </w:rPr>
        <w:t>Znak sprawy. ACP. 251.46.2026</w:t>
      </w:r>
      <w:r w:rsidR="0082034F" w:rsidRPr="00A73E9B">
        <w:rPr>
          <w:rFonts w:ascii="Arial" w:hAnsi="Arial" w:cs="Arial"/>
          <w:b/>
          <w:iCs/>
          <w:sz w:val="20"/>
          <w:szCs w:val="20"/>
        </w:rPr>
        <w:t xml:space="preserve"> </w:t>
      </w:r>
      <w:r w:rsidR="0082034F" w:rsidRPr="00A73E9B">
        <w:rPr>
          <w:rFonts w:ascii="Arial" w:hAnsi="Arial" w:cs="Arial"/>
          <w:b/>
          <w:iCs/>
          <w:sz w:val="20"/>
          <w:szCs w:val="20"/>
        </w:rPr>
        <w:tab/>
        <w:t>Załącznik nr 2 do SWZ</w:t>
      </w:r>
    </w:p>
    <w:p w14:paraId="2E2FB99C" w14:textId="129DC5AF" w:rsidR="008B7D87" w:rsidRPr="00A73E9B" w:rsidRDefault="008B7D87" w:rsidP="008B7D87">
      <w:pPr>
        <w:tabs>
          <w:tab w:val="left" w:pos="6495"/>
        </w:tabs>
        <w:ind w:left="851" w:right="543"/>
        <w:rPr>
          <w:rFonts w:ascii="Arial" w:hAnsi="Arial" w:cs="Arial"/>
          <w:b/>
          <w:bCs/>
          <w:sz w:val="20"/>
          <w:szCs w:val="20"/>
        </w:rPr>
      </w:pPr>
    </w:p>
    <w:p w14:paraId="77F06DC9" w14:textId="77777777" w:rsidR="008B7D87" w:rsidRPr="00A73E9B" w:rsidRDefault="008B7D87" w:rsidP="008B7D87">
      <w:pPr>
        <w:tabs>
          <w:tab w:val="left" w:pos="6495"/>
        </w:tabs>
        <w:ind w:left="851" w:right="543"/>
        <w:rPr>
          <w:rFonts w:ascii="Arial" w:hAnsi="Arial" w:cs="Arial"/>
          <w:b/>
          <w:bCs/>
          <w:sz w:val="20"/>
          <w:szCs w:val="20"/>
        </w:rPr>
      </w:pPr>
    </w:p>
    <w:p w14:paraId="5DB0A93C" w14:textId="77777777" w:rsidR="008B7D87" w:rsidRPr="00A73E9B" w:rsidRDefault="008B7D87" w:rsidP="008B7D87">
      <w:pPr>
        <w:pStyle w:val="Nagwek2"/>
        <w:ind w:left="851" w:right="543"/>
        <w:jc w:val="center"/>
        <w:rPr>
          <w:u w:val="single"/>
        </w:rPr>
      </w:pPr>
      <w:r w:rsidRPr="00A73E9B">
        <w:rPr>
          <w:u w:val="single"/>
        </w:rPr>
        <w:t>FORMULARZ OFERTOWY</w:t>
      </w:r>
    </w:p>
    <w:p w14:paraId="5D594E51" w14:textId="77777777" w:rsidR="008B7D87" w:rsidRPr="00A73E9B" w:rsidRDefault="008B7D87" w:rsidP="008B7D87">
      <w:pPr>
        <w:ind w:left="851" w:right="543"/>
        <w:jc w:val="both"/>
        <w:rPr>
          <w:rFonts w:ascii="Arial" w:hAnsi="Arial" w:cs="Arial"/>
          <w:sz w:val="20"/>
          <w:szCs w:val="20"/>
        </w:rPr>
      </w:pPr>
    </w:p>
    <w:p w14:paraId="08FDB2A4" w14:textId="7DDB5015" w:rsidR="008B7D87" w:rsidRPr="00A73E9B" w:rsidRDefault="008B7D87" w:rsidP="00141194">
      <w:pPr>
        <w:tabs>
          <w:tab w:val="left" w:pos="142"/>
        </w:tabs>
        <w:spacing w:line="360" w:lineRule="auto"/>
        <w:ind w:left="284" w:right="543"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b/>
          <w:sz w:val="20"/>
          <w:szCs w:val="20"/>
        </w:rPr>
        <w:t>Pełna nazwa Wykonawcy………………..............………………….……………………………..…..…………</w:t>
      </w:r>
    </w:p>
    <w:p w14:paraId="07BAEFDC" w14:textId="7CB45D09" w:rsidR="008B7D87" w:rsidRPr="00A73E9B" w:rsidRDefault="008B7D87" w:rsidP="00141194">
      <w:pPr>
        <w:tabs>
          <w:tab w:val="left" w:pos="142"/>
        </w:tabs>
        <w:spacing w:line="360" w:lineRule="auto"/>
        <w:ind w:left="284" w:right="543"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b/>
          <w:sz w:val="20"/>
          <w:szCs w:val="20"/>
        </w:rPr>
        <w:t>Adres siedziby…………..............…………………………………………………………………....…………</w:t>
      </w:r>
    </w:p>
    <w:p w14:paraId="299079D4" w14:textId="2B4C3B86" w:rsidR="008B7D87" w:rsidRPr="00A73E9B" w:rsidRDefault="008B7D87" w:rsidP="00141194">
      <w:pPr>
        <w:tabs>
          <w:tab w:val="left" w:pos="142"/>
        </w:tabs>
        <w:spacing w:line="360" w:lineRule="auto"/>
        <w:ind w:left="284" w:right="543"/>
        <w:jc w:val="both"/>
        <w:rPr>
          <w:rFonts w:ascii="Arial" w:hAnsi="Arial" w:cs="Arial"/>
          <w:b/>
          <w:sz w:val="20"/>
          <w:szCs w:val="20"/>
          <w:lang w:val="de-DE"/>
        </w:rPr>
      </w:pPr>
      <w:proofErr w:type="spellStart"/>
      <w:r w:rsidRPr="00A73E9B">
        <w:rPr>
          <w:rFonts w:ascii="Arial" w:hAnsi="Arial" w:cs="Arial"/>
          <w:b/>
          <w:sz w:val="20"/>
          <w:szCs w:val="20"/>
          <w:lang w:val="de-DE"/>
        </w:rPr>
        <w:t>Nr</w:t>
      </w:r>
      <w:proofErr w:type="spellEnd"/>
      <w:r w:rsidRPr="00A73E9B">
        <w:rPr>
          <w:rFonts w:ascii="Arial" w:hAnsi="Arial" w:cs="Arial"/>
          <w:b/>
          <w:sz w:val="20"/>
          <w:szCs w:val="20"/>
          <w:lang w:val="de-DE"/>
        </w:rPr>
        <w:t xml:space="preserve"> tel. ........................................................................ </w:t>
      </w:r>
      <w:proofErr w:type="spellStart"/>
      <w:r w:rsidRPr="00A73E9B">
        <w:rPr>
          <w:rFonts w:ascii="Arial" w:hAnsi="Arial" w:cs="Arial"/>
          <w:b/>
          <w:sz w:val="20"/>
          <w:szCs w:val="20"/>
          <w:lang w:val="de-DE"/>
        </w:rPr>
        <w:t>E-mail</w:t>
      </w:r>
      <w:proofErr w:type="spellEnd"/>
      <w:r w:rsidRPr="00A73E9B">
        <w:rPr>
          <w:rFonts w:ascii="Arial" w:hAnsi="Arial" w:cs="Arial"/>
          <w:b/>
          <w:sz w:val="20"/>
          <w:szCs w:val="20"/>
          <w:lang w:val="de-DE"/>
        </w:rPr>
        <w:t>: ...................................................................</w:t>
      </w:r>
    </w:p>
    <w:p w14:paraId="269E889E" w14:textId="68192C0F" w:rsidR="008B7D87" w:rsidRPr="00A73E9B" w:rsidRDefault="008B7D87" w:rsidP="00141194">
      <w:pPr>
        <w:tabs>
          <w:tab w:val="left" w:pos="142"/>
        </w:tabs>
        <w:spacing w:line="360" w:lineRule="auto"/>
        <w:ind w:left="284" w:right="543"/>
        <w:jc w:val="both"/>
        <w:rPr>
          <w:rFonts w:ascii="Arial" w:hAnsi="Arial" w:cs="Arial"/>
          <w:sz w:val="20"/>
          <w:szCs w:val="20"/>
          <w:lang w:val="en-GB"/>
        </w:rPr>
      </w:pPr>
      <w:r w:rsidRPr="00A73E9B">
        <w:rPr>
          <w:rFonts w:ascii="Arial" w:hAnsi="Arial" w:cs="Arial"/>
          <w:b/>
          <w:sz w:val="20"/>
          <w:szCs w:val="20"/>
          <w:lang w:val="en-GB"/>
        </w:rPr>
        <w:t>NIP - ..................................... REGON - ................................... KRS/</w:t>
      </w:r>
      <w:proofErr w:type="spellStart"/>
      <w:r w:rsidRPr="00A73E9B">
        <w:rPr>
          <w:rFonts w:ascii="Arial" w:hAnsi="Arial" w:cs="Arial"/>
          <w:b/>
          <w:sz w:val="20"/>
          <w:szCs w:val="20"/>
          <w:lang w:val="en-GB"/>
        </w:rPr>
        <w:t>CEiDG</w:t>
      </w:r>
      <w:proofErr w:type="spellEnd"/>
      <w:r w:rsidRPr="00A73E9B">
        <w:rPr>
          <w:rFonts w:ascii="Arial" w:hAnsi="Arial" w:cs="Arial"/>
          <w:b/>
          <w:sz w:val="20"/>
          <w:szCs w:val="20"/>
          <w:lang w:val="en-GB"/>
        </w:rPr>
        <w:t xml:space="preserve"> ……………………………</w:t>
      </w:r>
    </w:p>
    <w:p w14:paraId="2AEBDDA2" w14:textId="5CEE8D9E" w:rsidR="008B7D87" w:rsidRPr="00A73E9B" w:rsidRDefault="008B7D87" w:rsidP="00141194">
      <w:pPr>
        <w:spacing w:line="360" w:lineRule="auto"/>
        <w:ind w:left="284" w:right="543"/>
        <w:jc w:val="both"/>
        <w:rPr>
          <w:rFonts w:ascii="Arial" w:hAnsi="Arial" w:cs="Arial"/>
          <w:b/>
          <w:sz w:val="20"/>
          <w:szCs w:val="20"/>
        </w:rPr>
      </w:pPr>
      <w:r w:rsidRPr="00A73E9B">
        <w:rPr>
          <w:rFonts w:ascii="Arial" w:hAnsi="Arial" w:cs="Arial"/>
          <w:b/>
          <w:sz w:val="20"/>
          <w:szCs w:val="20"/>
        </w:rPr>
        <w:t>Osoba do kontaktu …………………………………… tel. ………………………………………………….</w:t>
      </w:r>
    </w:p>
    <w:p w14:paraId="35A24739" w14:textId="77777777" w:rsidR="008B7D87" w:rsidRPr="00A73E9B" w:rsidRDefault="008B7D87" w:rsidP="00297107">
      <w:pPr>
        <w:spacing w:line="276" w:lineRule="auto"/>
        <w:ind w:left="284" w:right="543"/>
        <w:rPr>
          <w:rFonts w:ascii="Arial" w:hAnsi="Arial" w:cs="Arial"/>
          <w:b/>
          <w:sz w:val="20"/>
          <w:szCs w:val="20"/>
        </w:rPr>
      </w:pPr>
    </w:p>
    <w:p w14:paraId="2D933877" w14:textId="77777777" w:rsidR="008B7D87" w:rsidRPr="00A73E9B" w:rsidRDefault="008B7D87" w:rsidP="00297107">
      <w:pPr>
        <w:spacing w:line="276" w:lineRule="auto"/>
        <w:ind w:left="284" w:right="543"/>
        <w:jc w:val="center"/>
        <w:rPr>
          <w:rFonts w:ascii="Arial" w:hAnsi="Arial" w:cs="Arial"/>
          <w:b/>
          <w:sz w:val="20"/>
          <w:szCs w:val="20"/>
        </w:rPr>
      </w:pPr>
      <w:r w:rsidRPr="00A73E9B">
        <w:rPr>
          <w:rFonts w:ascii="Arial" w:hAnsi="Arial" w:cs="Arial"/>
          <w:b/>
          <w:sz w:val="20"/>
          <w:szCs w:val="20"/>
        </w:rPr>
        <w:t>INFORMACJA O WIELKOŚCI PRZEDSIĘBIORSTWA:</w:t>
      </w:r>
      <w:r w:rsidRPr="00A73E9B">
        <w:rPr>
          <w:rStyle w:val="Odwoanieprzypisudolnego"/>
          <w:rFonts w:ascii="Arial" w:hAnsi="Arial" w:cs="Arial"/>
          <w:b/>
          <w:sz w:val="20"/>
          <w:szCs w:val="20"/>
        </w:rPr>
        <w:footnoteReference w:id="1"/>
      </w:r>
    </w:p>
    <w:p w14:paraId="03E9F025" w14:textId="77777777" w:rsidR="008B7D87" w:rsidRPr="00A73E9B" w:rsidRDefault="008B7D87" w:rsidP="00297107">
      <w:pPr>
        <w:spacing w:line="276" w:lineRule="auto"/>
        <w:ind w:left="284" w:right="543"/>
        <w:jc w:val="center"/>
        <w:rPr>
          <w:rFonts w:ascii="Arial" w:hAnsi="Arial" w:cs="Arial"/>
          <w:b/>
          <w:sz w:val="20"/>
          <w:szCs w:val="20"/>
        </w:rPr>
      </w:pPr>
      <w:r w:rsidRPr="00A73E9B">
        <w:rPr>
          <w:rFonts w:ascii="Arial" w:hAnsi="Arial" w:cs="Arial"/>
          <w:b/>
          <w:sz w:val="20"/>
          <w:szCs w:val="20"/>
        </w:rPr>
        <w:sym w:font="Symbol" w:char="F092"/>
      </w:r>
      <w:r w:rsidRPr="00A73E9B">
        <w:rPr>
          <w:rFonts w:ascii="Arial" w:hAnsi="Arial" w:cs="Arial"/>
          <w:b/>
          <w:sz w:val="20"/>
          <w:szCs w:val="20"/>
        </w:rPr>
        <w:t xml:space="preserve"> mikro przedsiębiorstwo  </w:t>
      </w:r>
      <w:r w:rsidRPr="00A73E9B">
        <w:rPr>
          <w:rFonts w:ascii="Arial" w:hAnsi="Arial" w:cs="Arial"/>
          <w:b/>
          <w:sz w:val="20"/>
          <w:szCs w:val="20"/>
        </w:rPr>
        <w:sym w:font="Symbol" w:char="F092"/>
      </w:r>
      <w:r w:rsidRPr="00A73E9B">
        <w:rPr>
          <w:rFonts w:ascii="Arial" w:hAnsi="Arial" w:cs="Arial"/>
          <w:b/>
          <w:sz w:val="20"/>
          <w:szCs w:val="20"/>
        </w:rPr>
        <w:t xml:space="preserve"> małe przedsiębiorstwo  </w:t>
      </w:r>
      <w:r w:rsidRPr="00A73E9B">
        <w:rPr>
          <w:rFonts w:ascii="Arial" w:hAnsi="Arial" w:cs="Arial"/>
          <w:b/>
          <w:sz w:val="20"/>
          <w:szCs w:val="20"/>
        </w:rPr>
        <w:sym w:font="Symbol" w:char="F092"/>
      </w:r>
      <w:r w:rsidRPr="00A73E9B">
        <w:rPr>
          <w:rFonts w:ascii="Arial" w:hAnsi="Arial" w:cs="Arial"/>
          <w:b/>
          <w:sz w:val="20"/>
          <w:szCs w:val="20"/>
        </w:rPr>
        <w:t xml:space="preserve"> średnie przedsiębiorstwo</w:t>
      </w:r>
    </w:p>
    <w:p w14:paraId="40AE76C9" w14:textId="256FF2DF" w:rsidR="008B7D87" w:rsidRPr="00A73E9B" w:rsidRDefault="008B7D87" w:rsidP="00297107">
      <w:pPr>
        <w:spacing w:line="276" w:lineRule="auto"/>
        <w:ind w:left="284" w:right="543"/>
        <w:jc w:val="center"/>
        <w:rPr>
          <w:rFonts w:ascii="Arial" w:hAnsi="Arial" w:cs="Arial"/>
          <w:b/>
          <w:sz w:val="20"/>
          <w:szCs w:val="20"/>
        </w:rPr>
      </w:pPr>
      <w:r w:rsidRPr="00A73E9B">
        <w:rPr>
          <w:rFonts w:ascii="Arial" w:hAnsi="Arial" w:cs="Arial"/>
          <w:b/>
          <w:sz w:val="20"/>
          <w:szCs w:val="20"/>
        </w:rPr>
        <w:sym w:font="Symbol" w:char="F092"/>
      </w:r>
      <w:r w:rsidRPr="00A73E9B">
        <w:rPr>
          <w:rFonts w:ascii="Arial" w:hAnsi="Arial" w:cs="Arial"/>
          <w:b/>
          <w:sz w:val="20"/>
          <w:szCs w:val="20"/>
        </w:rPr>
        <w:t xml:space="preserve"> jednoosobowa działalność gospodarcza </w:t>
      </w:r>
      <w:r w:rsidRPr="00A73E9B">
        <w:rPr>
          <w:rFonts w:ascii="Arial" w:hAnsi="Arial" w:cs="Arial"/>
          <w:b/>
          <w:sz w:val="20"/>
          <w:szCs w:val="20"/>
        </w:rPr>
        <w:sym w:font="Symbol" w:char="F092"/>
      </w:r>
      <w:r w:rsidRPr="00A73E9B">
        <w:rPr>
          <w:rFonts w:ascii="Arial" w:hAnsi="Arial" w:cs="Arial"/>
          <w:b/>
          <w:sz w:val="20"/>
          <w:szCs w:val="20"/>
        </w:rPr>
        <w:t xml:space="preserve"> osoba fizyczna nieprowadząca działalności gospodarczej  </w:t>
      </w:r>
      <w:r w:rsidRPr="00A73E9B">
        <w:rPr>
          <w:rFonts w:ascii="Arial" w:hAnsi="Arial" w:cs="Arial"/>
          <w:b/>
          <w:sz w:val="20"/>
          <w:szCs w:val="20"/>
        </w:rPr>
        <w:sym w:font="Symbol" w:char="F092"/>
      </w:r>
      <w:r w:rsidRPr="00A73E9B">
        <w:rPr>
          <w:rFonts w:ascii="Arial" w:hAnsi="Arial" w:cs="Arial"/>
          <w:b/>
          <w:sz w:val="20"/>
          <w:szCs w:val="20"/>
        </w:rPr>
        <w:t xml:space="preserve"> inny rodzaj</w:t>
      </w:r>
    </w:p>
    <w:p w14:paraId="000FD178" w14:textId="77777777" w:rsidR="008B7D87" w:rsidRPr="00A73E9B" w:rsidRDefault="008B7D87" w:rsidP="00297107">
      <w:pPr>
        <w:spacing w:line="276" w:lineRule="auto"/>
        <w:ind w:left="284" w:right="543"/>
        <w:rPr>
          <w:rFonts w:ascii="Arial" w:hAnsi="Arial" w:cs="Arial"/>
          <w:bCs/>
          <w:sz w:val="20"/>
          <w:szCs w:val="20"/>
        </w:rPr>
      </w:pPr>
    </w:p>
    <w:p w14:paraId="79E390E7" w14:textId="6BDDE412" w:rsidR="008B7D87" w:rsidRPr="00A73E9B" w:rsidRDefault="008B7D87" w:rsidP="00297107">
      <w:pPr>
        <w:ind w:left="284" w:right="543"/>
        <w:jc w:val="center"/>
        <w:rPr>
          <w:rFonts w:ascii="Arial" w:hAnsi="Arial" w:cs="Arial"/>
          <w:b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>w odpowiedzi na ogłoszenie</w:t>
      </w:r>
      <w:r w:rsidRPr="00A73E9B">
        <w:rPr>
          <w:rFonts w:ascii="Arial" w:hAnsi="Arial" w:cs="Arial"/>
          <w:bCs/>
          <w:sz w:val="20"/>
          <w:szCs w:val="20"/>
        </w:rPr>
        <w:t xml:space="preserve"> w sprawie postępowania o udzielenie zamówienia publicznego prowadzonego w trybie podstawowym bez negocjacji pn.: „</w:t>
      </w:r>
      <w:bookmarkStart w:id="1" w:name="_Hlk157592585"/>
      <w:r w:rsidRPr="00A73E9B">
        <w:rPr>
          <w:rFonts w:ascii="Arial" w:hAnsi="Arial" w:cs="Arial"/>
          <w:b/>
          <w:bCs/>
          <w:sz w:val="20"/>
          <w:szCs w:val="20"/>
        </w:rPr>
        <w:t>S</w:t>
      </w:r>
      <w:r w:rsidRPr="00A73E9B">
        <w:rPr>
          <w:rFonts w:ascii="Arial" w:hAnsi="Arial" w:cs="Arial"/>
          <w:b/>
          <w:sz w:val="20"/>
          <w:szCs w:val="20"/>
        </w:rPr>
        <w:t>ukcesywn</w:t>
      </w:r>
      <w:r w:rsidR="00732521" w:rsidRPr="00A73E9B">
        <w:rPr>
          <w:rFonts w:ascii="Arial" w:hAnsi="Arial" w:cs="Arial"/>
          <w:b/>
          <w:sz w:val="20"/>
          <w:szCs w:val="20"/>
        </w:rPr>
        <w:t>e</w:t>
      </w:r>
      <w:r w:rsidRPr="00A73E9B">
        <w:rPr>
          <w:rFonts w:ascii="Arial" w:hAnsi="Arial" w:cs="Arial"/>
          <w:b/>
          <w:sz w:val="20"/>
          <w:szCs w:val="20"/>
        </w:rPr>
        <w:t xml:space="preserve"> dostaw</w:t>
      </w:r>
      <w:r w:rsidR="00732521" w:rsidRPr="00A73E9B">
        <w:rPr>
          <w:rFonts w:ascii="Arial" w:hAnsi="Arial" w:cs="Arial"/>
          <w:b/>
          <w:sz w:val="20"/>
          <w:szCs w:val="20"/>
        </w:rPr>
        <w:t>y</w:t>
      </w:r>
      <w:r w:rsidRPr="00A73E9B">
        <w:rPr>
          <w:rFonts w:ascii="Arial" w:hAnsi="Arial" w:cs="Arial"/>
          <w:b/>
          <w:sz w:val="20"/>
          <w:szCs w:val="20"/>
        </w:rPr>
        <w:t xml:space="preserve"> wody mineralnej </w:t>
      </w:r>
      <w:r w:rsidR="00170AC3" w:rsidRPr="00A73E9B">
        <w:rPr>
          <w:rFonts w:ascii="Arial" w:hAnsi="Arial" w:cs="Arial"/>
          <w:b/>
          <w:sz w:val="20"/>
          <w:szCs w:val="20"/>
        </w:rPr>
        <w:t>na potrzeby</w:t>
      </w:r>
      <w:r w:rsidRPr="00A73E9B">
        <w:rPr>
          <w:rFonts w:ascii="Arial" w:hAnsi="Arial" w:cs="Arial"/>
          <w:b/>
          <w:sz w:val="20"/>
          <w:szCs w:val="20"/>
        </w:rPr>
        <w:t xml:space="preserve"> Politechniki Lubelskiej</w:t>
      </w:r>
      <w:bookmarkEnd w:id="1"/>
      <w:r w:rsidRPr="00A73E9B">
        <w:rPr>
          <w:rFonts w:ascii="Arial" w:hAnsi="Arial" w:cs="Arial"/>
          <w:b/>
          <w:sz w:val="20"/>
          <w:szCs w:val="20"/>
        </w:rPr>
        <w:t>”</w:t>
      </w:r>
      <w:r w:rsidRPr="00A73E9B">
        <w:rPr>
          <w:rFonts w:ascii="Arial" w:hAnsi="Arial" w:cs="Arial"/>
          <w:b/>
          <w:bCs/>
          <w:sz w:val="20"/>
          <w:szCs w:val="20"/>
          <w:lang w:eastAsia="pl-PL"/>
        </w:rPr>
        <w:t xml:space="preserve">, </w:t>
      </w:r>
      <w:r w:rsidR="0082034F" w:rsidRPr="00A73E9B">
        <w:rPr>
          <w:rFonts w:ascii="Arial" w:hAnsi="Arial" w:cs="Arial"/>
          <w:b/>
          <w:bCs/>
          <w:sz w:val="20"/>
          <w:szCs w:val="20"/>
          <w:lang w:eastAsia="pl-PL"/>
        </w:rPr>
        <w:br/>
      </w:r>
      <w:r w:rsidRPr="00A73E9B">
        <w:rPr>
          <w:rFonts w:ascii="Arial" w:hAnsi="Arial" w:cs="Arial"/>
          <w:sz w:val="20"/>
          <w:szCs w:val="20"/>
        </w:rPr>
        <w:t>składamy sporządzoną ofertę skierowaną do:</w:t>
      </w:r>
      <w:r w:rsidRPr="00A73E9B">
        <w:rPr>
          <w:rFonts w:ascii="Arial" w:hAnsi="Arial" w:cs="Arial"/>
          <w:b/>
          <w:bCs/>
          <w:sz w:val="20"/>
          <w:szCs w:val="20"/>
        </w:rPr>
        <w:t xml:space="preserve"> </w:t>
      </w:r>
      <w:r w:rsidRPr="00A73E9B">
        <w:rPr>
          <w:rFonts w:ascii="Arial" w:hAnsi="Arial" w:cs="Arial"/>
          <w:b/>
          <w:bCs/>
          <w:sz w:val="20"/>
          <w:szCs w:val="20"/>
        </w:rPr>
        <w:br/>
      </w:r>
      <w:r w:rsidRPr="00A73E9B">
        <w:rPr>
          <w:rFonts w:ascii="Arial" w:hAnsi="Arial" w:cs="Arial"/>
          <w:b/>
          <w:sz w:val="20"/>
          <w:szCs w:val="20"/>
        </w:rPr>
        <w:t>Politechniki Lubelskiej</w:t>
      </w:r>
      <w:r w:rsidRPr="00A73E9B">
        <w:rPr>
          <w:rFonts w:ascii="Arial" w:hAnsi="Arial" w:cs="Arial"/>
          <w:b/>
          <w:bCs/>
          <w:sz w:val="20"/>
          <w:szCs w:val="20"/>
        </w:rPr>
        <w:t xml:space="preserve">, </w:t>
      </w:r>
      <w:r w:rsidRPr="00A73E9B">
        <w:rPr>
          <w:rFonts w:ascii="Arial" w:hAnsi="Arial" w:cs="Arial"/>
          <w:b/>
          <w:sz w:val="20"/>
          <w:szCs w:val="20"/>
        </w:rPr>
        <w:t>ul. Nadbystrzycka 38D</w:t>
      </w:r>
      <w:r w:rsidRPr="00A73E9B">
        <w:rPr>
          <w:rFonts w:ascii="Arial" w:hAnsi="Arial" w:cs="Arial"/>
          <w:b/>
          <w:bCs/>
          <w:sz w:val="20"/>
          <w:szCs w:val="20"/>
        </w:rPr>
        <w:t xml:space="preserve">, </w:t>
      </w:r>
      <w:r w:rsidRPr="00A73E9B">
        <w:rPr>
          <w:rFonts w:ascii="Arial" w:hAnsi="Arial" w:cs="Arial"/>
          <w:b/>
          <w:sz w:val="20"/>
          <w:szCs w:val="20"/>
        </w:rPr>
        <w:t>20-618 Lublin.</w:t>
      </w:r>
    </w:p>
    <w:p w14:paraId="2A3AE37C" w14:textId="77777777" w:rsidR="008B7D87" w:rsidRPr="00A73E9B" w:rsidRDefault="008B7D87" w:rsidP="00297107">
      <w:pPr>
        <w:ind w:left="284" w:right="543"/>
        <w:jc w:val="center"/>
        <w:rPr>
          <w:rFonts w:ascii="Arial" w:hAnsi="Arial" w:cs="Arial"/>
          <w:b/>
          <w:bCs/>
          <w:sz w:val="20"/>
          <w:szCs w:val="20"/>
        </w:rPr>
      </w:pPr>
    </w:p>
    <w:p w14:paraId="3035CD03" w14:textId="0DA6048B" w:rsidR="008B7D87" w:rsidRPr="00A73E9B" w:rsidRDefault="008B7D87" w:rsidP="00297107">
      <w:pPr>
        <w:autoSpaceDE w:val="0"/>
        <w:spacing w:line="276" w:lineRule="auto"/>
        <w:ind w:left="284" w:right="543"/>
        <w:jc w:val="both"/>
        <w:rPr>
          <w:rFonts w:ascii="Arial" w:hAnsi="Arial" w:cs="Arial"/>
          <w:bCs/>
          <w:sz w:val="20"/>
          <w:szCs w:val="20"/>
        </w:rPr>
      </w:pPr>
      <w:r w:rsidRPr="00A73E9B">
        <w:rPr>
          <w:rFonts w:ascii="Arial" w:hAnsi="Arial" w:cs="Arial"/>
          <w:bCs/>
          <w:sz w:val="20"/>
          <w:szCs w:val="20"/>
        </w:rPr>
        <w:t xml:space="preserve">Oferujemy realizację wykonania przedmiotu zamówienia w zakresie określonym w SWZ i załącznikach na następujących warunkach: </w:t>
      </w:r>
    </w:p>
    <w:p w14:paraId="528E4680" w14:textId="469FEFD8" w:rsidR="008B7D87" w:rsidRPr="00A73E9B" w:rsidRDefault="008B7D87" w:rsidP="00297107">
      <w:pPr>
        <w:autoSpaceDE w:val="0"/>
        <w:spacing w:line="276" w:lineRule="auto"/>
        <w:ind w:left="284" w:right="543"/>
        <w:jc w:val="both"/>
        <w:rPr>
          <w:rFonts w:ascii="Arial" w:hAnsi="Arial" w:cs="Arial"/>
          <w:b/>
          <w:sz w:val="20"/>
          <w:szCs w:val="20"/>
        </w:rPr>
      </w:pPr>
      <w:r w:rsidRPr="00A73E9B">
        <w:rPr>
          <w:rFonts w:ascii="Arial" w:hAnsi="Arial" w:cs="Arial"/>
          <w:b/>
          <w:sz w:val="20"/>
          <w:szCs w:val="20"/>
        </w:rPr>
        <w:t xml:space="preserve"> Woda mineralna na potrzeby socjalne i BHP</w:t>
      </w:r>
    </w:p>
    <w:p w14:paraId="32C181AA" w14:textId="44982894" w:rsidR="0082034F" w:rsidRPr="00A73E9B" w:rsidRDefault="0082034F" w:rsidP="008B7D87">
      <w:pPr>
        <w:autoSpaceDE w:val="0"/>
        <w:spacing w:line="276" w:lineRule="auto"/>
        <w:ind w:left="851" w:right="543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5070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468"/>
        <w:gridCol w:w="1359"/>
        <w:gridCol w:w="1558"/>
        <w:gridCol w:w="986"/>
        <w:gridCol w:w="994"/>
        <w:gridCol w:w="1126"/>
        <w:gridCol w:w="1126"/>
        <w:gridCol w:w="1304"/>
        <w:gridCol w:w="112"/>
      </w:tblGrid>
      <w:tr w:rsidR="00A73E9B" w:rsidRPr="00A73E9B" w14:paraId="7421A331" w14:textId="77777777" w:rsidTr="00141194">
        <w:trPr>
          <w:trHeight w:val="500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B4B8F" w14:textId="324760BC" w:rsidR="00A73E9B" w:rsidRPr="00A73E9B" w:rsidRDefault="00A73E9B" w:rsidP="00A73E9B">
            <w:pPr>
              <w:ind w:left="57" w:firstLine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3E9B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3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EA76B" w14:textId="7756EAB4" w:rsidR="00A73E9B" w:rsidRPr="00A73E9B" w:rsidDel="0082034F" w:rsidRDefault="00A73E9B" w:rsidP="00A73E9B">
            <w:pPr>
              <w:ind w:left="57" w:hanging="57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E9B">
              <w:rPr>
                <w:rFonts w:ascii="Arial" w:hAnsi="Arial" w:cs="Arial"/>
                <w:sz w:val="20"/>
                <w:szCs w:val="20"/>
              </w:rPr>
              <w:t>Nazwa i opis przedmiotu zamówienia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C8B89" w14:textId="7D4F105D" w:rsidR="00A73E9B" w:rsidRPr="00A73E9B" w:rsidRDefault="00A73E9B" w:rsidP="00A73E9B">
            <w:pPr>
              <w:ind w:left="57" w:hanging="57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E9B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FDA2B" w14:textId="77777777" w:rsidR="00A73E9B" w:rsidRDefault="00A73E9B" w:rsidP="00A73E9B">
            <w:pPr>
              <w:ind w:left="57" w:hanging="57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E9B">
              <w:rPr>
                <w:rFonts w:ascii="Arial" w:hAnsi="Arial" w:cs="Arial"/>
                <w:sz w:val="20"/>
                <w:szCs w:val="20"/>
              </w:rPr>
              <w:t>Ilość</w:t>
            </w:r>
          </w:p>
          <w:p w14:paraId="5CA1D8D1" w14:textId="25FD56B8" w:rsidR="00A73E9B" w:rsidRPr="00A73E9B" w:rsidRDefault="00A73E9B" w:rsidP="00A73E9B">
            <w:pPr>
              <w:ind w:left="57" w:hanging="57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sztuk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79FCB" w14:textId="6995C8DB" w:rsidR="00A73E9B" w:rsidRPr="00A73E9B" w:rsidRDefault="00A73E9B" w:rsidP="00A73E9B">
            <w:pPr>
              <w:ind w:left="57" w:hanging="57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E9B">
              <w:rPr>
                <w:rFonts w:ascii="Arial" w:hAnsi="Arial" w:cs="Arial"/>
                <w:sz w:val="20"/>
                <w:szCs w:val="20"/>
              </w:rPr>
              <w:t>Cena jednostkowa netto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A0EBA" w14:textId="10D5CD30" w:rsidR="00A73E9B" w:rsidRPr="00A73E9B" w:rsidRDefault="00A73E9B" w:rsidP="00A73E9B">
            <w:pPr>
              <w:ind w:left="57" w:hanging="8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E9B">
              <w:rPr>
                <w:rFonts w:ascii="Arial" w:hAnsi="Arial" w:cs="Arial"/>
                <w:sz w:val="20"/>
                <w:szCs w:val="20"/>
              </w:rPr>
              <w:t>Wartość netto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3E98F" w14:textId="233DA88C" w:rsidR="00A73E9B" w:rsidRPr="00A73E9B" w:rsidRDefault="00A73E9B" w:rsidP="00A73E9B">
            <w:pPr>
              <w:ind w:left="57" w:hanging="4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E9B">
              <w:rPr>
                <w:rFonts w:ascii="Arial" w:hAnsi="Arial" w:cs="Arial"/>
                <w:sz w:val="20"/>
                <w:szCs w:val="20"/>
              </w:rPr>
              <w:t>Stawka podatku VAT (%)</w:t>
            </w:r>
          </w:p>
        </w:tc>
        <w:tc>
          <w:tcPr>
            <w:tcW w:w="6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47F39" w14:textId="5C76F67F" w:rsidR="00A73E9B" w:rsidRPr="00A73E9B" w:rsidRDefault="00A73E9B" w:rsidP="00A73E9B">
            <w:pPr>
              <w:ind w:left="57" w:hanging="57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E9B">
              <w:rPr>
                <w:rFonts w:ascii="Arial" w:hAnsi="Arial" w:cs="Arial"/>
                <w:sz w:val="20"/>
                <w:szCs w:val="20"/>
              </w:rPr>
              <w:t>Wartość brutto</w:t>
            </w:r>
          </w:p>
        </w:tc>
      </w:tr>
      <w:tr w:rsidR="00A73E9B" w:rsidRPr="00A73E9B" w14:paraId="41F5CBE3" w14:textId="77777777" w:rsidTr="00141194">
        <w:trPr>
          <w:trHeight w:val="269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B582B" w14:textId="048F821A" w:rsidR="00A73E9B" w:rsidRPr="00A73E9B" w:rsidDel="0082034F" w:rsidRDefault="00A73E9B" w:rsidP="00A73E9B">
            <w:pPr>
              <w:tabs>
                <w:tab w:val="right" w:pos="357"/>
              </w:tabs>
              <w:ind w:left="57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3E9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3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2488E" w14:textId="6EF81C2D" w:rsidR="00A73E9B" w:rsidRPr="00A73E9B" w:rsidDel="0082034F" w:rsidRDefault="00A73E9B" w:rsidP="00A73E9B">
            <w:pPr>
              <w:spacing w:line="360" w:lineRule="auto"/>
              <w:ind w:left="341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E9B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7C317" w14:textId="5D67CF84" w:rsidR="00A73E9B" w:rsidRPr="00A73E9B" w:rsidDel="0082034F" w:rsidRDefault="00A73E9B" w:rsidP="00A73E9B">
            <w:pPr>
              <w:spacing w:line="360" w:lineRule="auto"/>
              <w:ind w:left="57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E9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40AB2" w14:textId="26FEDCBA" w:rsidR="00A73E9B" w:rsidRPr="00A73E9B" w:rsidRDefault="00A73E9B" w:rsidP="00A73E9B">
            <w:pPr>
              <w:spacing w:line="360" w:lineRule="auto"/>
              <w:ind w:left="57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B1121" w14:textId="6CDF1618" w:rsidR="00A73E9B" w:rsidRPr="00A73E9B" w:rsidRDefault="00A73E9B" w:rsidP="00A73E9B">
            <w:pPr>
              <w:spacing w:line="360" w:lineRule="auto"/>
              <w:ind w:left="57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CD6E2" w14:textId="7B4B1A39" w:rsidR="00A73E9B" w:rsidRPr="00A73E9B" w:rsidRDefault="00A73E9B" w:rsidP="00A73E9B">
            <w:pPr>
              <w:spacing w:line="360" w:lineRule="auto"/>
              <w:ind w:left="57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C8945" w14:textId="4C9991F1" w:rsidR="00A73E9B" w:rsidRPr="00A73E9B" w:rsidRDefault="00A73E9B" w:rsidP="00A73E9B">
            <w:pPr>
              <w:spacing w:line="360" w:lineRule="auto"/>
              <w:ind w:left="57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6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B0EDC" w14:textId="7682673A" w:rsidR="00A73E9B" w:rsidRPr="00A73E9B" w:rsidRDefault="00A73E9B" w:rsidP="00A73E9B">
            <w:pPr>
              <w:spacing w:line="360" w:lineRule="auto"/>
              <w:ind w:left="57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</w:p>
        </w:tc>
      </w:tr>
      <w:tr w:rsidR="00A73E9B" w:rsidRPr="00A73E9B" w14:paraId="60CFBCA9" w14:textId="77777777" w:rsidTr="00141194">
        <w:trPr>
          <w:trHeight w:val="939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E0AFE" w14:textId="5DBC051E" w:rsidR="00A73E9B" w:rsidRPr="00A73E9B" w:rsidDel="0082034F" w:rsidRDefault="00297107" w:rsidP="00A73E9B">
            <w:pPr>
              <w:tabs>
                <w:tab w:val="right" w:pos="357"/>
              </w:tabs>
              <w:ind w:left="57" w:firstLine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3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88884" w14:textId="0247D2C6" w:rsidR="00A73E9B" w:rsidRPr="00A73E9B" w:rsidDel="0082034F" w:rsidRDefault="00A73E9B" w:rsidP="00A73E9B">
            <w:pPr>
              <w:ind w:left="57" w:firstLine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3E9B">
              <w:rPr>
                <w:rFonts w:ascii="Arial" w:hAnsi="Arial" w:cs="Arial"/>
                <w:sz w:val="18"/>
                <w:szCs w:val="18"/>
              </w:rPr>
              <w:t xml:space="preserve">Wysokiej jakości woda mineralna gazowana 1,5 l, </w:t>
            </w:r>
            <w:proofErr w:type="spellStart"/>
            <w:r w:rsidRPr="00A73E9B">
              <w:rPr>
                <w:rFonts w:ascii="Arial" w:hAnsi="Arial" w:cs="Arial"/>
                <w:sz w:val="18"/>
                <w:szCs w:val="18"/>
              </w:rPr>
              <w:t>średniozmineralizowana</w:t>
            </w:r>
            <w:proofErr w:type="spellEnd"/>
            <w:r w:rsidRPr="00A73E9B">
              <w:rPr>
                <w:rFonts w:ascii="Arial" w:hAnsi="Arial" w:cs="Arial"/>
                <w:sz w:val="18"/>
                <w:szCs w:val="18"/>
              </w:rPr>
              <w:t xml:space="preserve"> z ogólną zawartością soli mineralnych od 50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A73E9B">
              <w:rPr>
                <w:rFonts w:ascii="Arial" w:hAnsi="Arial" w:cs="Arial"/>
                <w:sz w:val="18"/>
                <w:szCs w:val="18"/>
              </w:rPr>
              <w:t xml:space="preserve"> do 1500 mg/l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B1DE4" w14:textId="77777777" w:rsidR="00A73E9B" w:rsidRPr="00A73E9B" w:rsidDel="0082034F" w:rsidRDefault="00A73E9B" w:rsidP="00A73E9B">
            <w:pPr>
              <w:spacing w:line="360" w:lineRule="auto"/>
              <w:ind w:left="57" w:firstLine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69670" w14:textId="3DBC38BE" w:rsidR="00A73E9B" w:rsidRPr="00A73E9B" w:rsidRDefault="00A73E9B" w:rsidP="00A73E9B">
            <w:pPr>
              <w:spacing w:line="360" w:lineRule="auto"/>
              <w:ind w:left="57" w:firstLine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5FBAA" w14:textId="77777777" w:rsidR="00A73E9B" w:rsidRPr="00A73E9B" w:rsidRDefault="00A73E9B" w:rsidP="00A73E9B">
            <w:pPr>
              <w:spacing w:line="360" w:lineRule="auto"/>
              <w:ind w:left="57" w:firstLine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46C59" w14:textId="77777777" w:rsidR="00A73E9B" w:rsidRPr="00A73E9B" w:rsidRDefault="00A73E9B" w:rsidP="00A73E9B">
            <w:pPr>
              <w:spacing w:line="360" w:lineRule="auto"/>
              <w:ind w:left="57" w:firstLine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D3FAA" w14:textId="77777777" w:rsidR="00A73E9B" w:rsidRPr="00A73E9B" w:rsidRDefault="00A73E9B" w:rsidP="00A73E9B">
            <w:pPr>
              <w:spacing w:line="360" w:lineRule="auto"/>
              <w:ind w:left="57" w:firstLine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497A" w14:textId="77777777" w:rsidR="00A73E9B" w:rsidRPr="00A73E9B" w:rsidRDefault="00A73E9B" w:rsidP="00A73E9B">
            <w:pPr>
              <w:spacing w:line="360" w:lineRule="auto"/>
              <w:ind w:left="57" w:firstLine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3E9B" w:rsidRPr="00A73E9B" w14:paraId="5BE7B6FD" w14:textId="77777777" w:rsidTr="00141194">
        <w:trPr>
          <w:trHeight w:val="1276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BFEBB" w14:textId="111D4444" w:rsidR="00A73E9B" w:rsidRPr="00A73E9B" w:rsidDel="0082034F" w:rsidRDefault="00297107" w:rsidP="00A73E9B">
            <w:pPr>
              <w:tabs>
                <w:tab w:val="right" w:pos="357"/>
              </w:tabs>
              <w:ind w:left="57" w:firstLine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3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85641" w14:textId="412B766A" w:rsidR="00A73E9B" w:rsidRPr="00A73E9B" w:rsidDel="0082034F" w:rsidRDefault="00A73E9B" w:rsidP="00A73E9B">
            <w:pPr>
              <w:ind w:left="57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E9B">
              <w:rPr>
                <w:rFonts w:ascii="Arial" w:hAnsi="Arial" w:cs="Arial"/>
                <w:sz w:val="20"/>
                <w:szCs w:val="20"/>
              </w:rPr>
              <w:t xml:space="preserve">Wysokiej jakości woda mineralna niegazowana 1,5 l, </w:t>
            </w:r>
            <w:proofErr w:type="spellStart"/>
            <w:r w:rsidRPr="00A73E9B">
              <w:rPr>
                <w:rFonts w:ascii="Arial" w:hAnsi="Arial" w:cs="Arial"/>
                <w:sz w:val="20"/>
                <w:szCs w:val="20"/>
              </w:rPr>
              <w:t>średniozmineralizowana</w:t>
            </w:r>
            <w:proofErr w:type="spellEnd"/>
            <w:r w:rsidRPr="00A73E9B">
              <w:rPr>
                <w:rFonts w:ascii="Arial" w:hAnsi="Arial" w:cs="Arial"/>
                <w:sz w:val="20"/>
                <w:szCs w:val="20"/>
              </w:rPr>
              <w:t xml:space="preserve"> z ogólną zawartością soli mineralnych od 50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A73E9B">
              <w:rPr>
                <w:rFonts w:ascii="Arial" w:hAnsi="Arial" w:cs="Arial"/>
                <w:sz w:val="20"/>
                <w:szCs w:val="20"/>
              </w:rPr>
              <w:t xml:space="preserve"> do 1500 mg/l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2C257" w14:textId="77777777" w:rsidR="00A73E9B" w:rsidRPr="00A73E9B" w:rsidDel="0082034F" w:rsidRDefault="00A73E9B" w:rsidP="00A73E9B">
            <w:pPr>
              <w:spacing w:line="360" w:lineRule="auto"/>
              <w:ind w:left="57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62F70" w14:textId="3549FD20" w:rsidR="00A73E9B" w:rsidRPr="00A73E9B" w:rsidRDefault="00A73E9B" w:rsidP="00A73E9B">
            <w:pPr>
              <w:spacing w:line="360" w:lineRule="auto"/>
              <w:ind w:left="57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10500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6BF7F" w14:textId="77777777" w:rsidR="00A73E9B" w:rsidRPr="00A73E9B" w:rsidRDefault="00A73E9B" w:rsidP="00A73E9B">
            <w:pPr>
              <w:spacing w:line="360" w:lineRule="auto"/>
              <w:ind w:left="57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D1C83" w14:textId="77777777" w:rsidR="00A73E9B" w:rsidRPr="00A73E9B" w:rsidRDefault="00A73E9B" w:rsidP="00A73E9B">
            <w:pPr>
              <w:spacing w:line="360" w:lineRule="auto"/>
              <w:ind w:left="57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C255" w14:textId="77777777" w:rsidR="00A73E9B" w:rsidRPr="00A73E9B" w:rsidRDefault="00A73E9B" w:rsidP="00A73E9B">
            <w:pPr>
              <w:spacing w:line="360" w:lineRule="auto"/>
              <w:ind w:left="57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AEA34" w14:textId="77777777" w:rsidR="00A73E9B" w:rsidRPr="00A73E9B" w:rsidRDefault="00A73E9B" w:rsidP="00A73E9B">
            <w:pPr>
              <w:spacing w:line="360" w:lineRule="auto"/>
              <w:ind w:left="57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7107" w:rsidRPr="00A73E9B" w14:paraId="05BA4A22" w14:textId="77777777" w:rsidTr="00141194">
        <w:trPr>
          <w:trHeight w:val="644"/>
        </w:trPr>
        <w:tc>
          <w:tcPr>
            <w:tcW w:w="326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05D50" w14:textId="76ADC221" w:rsidR="00297107" w:rsidRPr="00A73E9B" w:rsidRDefault="00297107" w:rsidP="00297107">
            <w:pPr>
              <w:spacing w:line="360" w:lineRule="auto"/>
              <w:ind w:left="57" w:firstLine="0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Suma: 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8D40D" w14:textId="77777777" w:rsidR="00297107" w:rsidRPr="00A73E9B" w:rsidRDefault="00297107" w:rsidP="00A73E9B">
            <w:pPr>
              <w:spacing w:line="360" w:lineRule="auto"/>
              <w:ind w:left="57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88BD8A7" w14:textId="77777777" w:rsidR="00297107" w:rsidRPr="00A73E9B" w:rsidRDefault="00297107" w:rsidP="00A73E9B">
            <w:pPr>
              <w:spacing w:line="360" w:lineRule="auto"/>
              <w:ind w:left="57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36805" w14:textId="77777777" w:rsidR="00297107" w:rsidRPr="00A73E9B" w:rsidRDefault="00297107" w:rsidP="00A73E9B">
            <w:pPr>
              <w:spacing w:line="360" w:lineRule="auto"/>
              <w:ind w:left="57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3E9B" w:rsidRPr="00A73E9B" w14:paraId="6E271F06" w14:textId="77777777" w:rsidTr="00141194">
        <w:trPr>
          <w:gridAfter w:val="1"/>
          <w:wAfter w:w="53" w:type="pct"/>
          <w:trHeight w:val="1276"/>
        </w:trPr>
        <w:tc>
          <w:tcPr>
            <w:tcW w:w="9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2CF787" w14:textId="3225A776" w:rsidR="008B7D87" w:rsidRPr="00A73E9B" w:rsidRDefault="008B7D87" w:rsidP="00A73E9B">
            <w:pPr>
              <w:spacing w:line="276" w:lineRule="auto"/>
              <w:ind w:left="341" w:righ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3E9B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Termin realizacji dostaw cząstkowych</w:t>
            </w:r>
          </w:p>
        </w:tc>
        <w:tc>
          <w:tcPr>
            <w:tcW w:w="3987" w:type="pct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20BC06" w14:textId="77777777" w:rsidR="008B7D87" w:rsidRPr="00A73E9B" w:rsidRDefault="008B7D87" w:rsidP="008B7D87">
            <w:pPr>
              <w:ind w:left="851" w:right="543"/>
              <w:rPr>
                <w:rFonts w:ascii="Arial" w:hAnsi="Arial" w:cs="Arial"/>
                <w:sz w:val="20"/>
                <w:szCs w:val="20"/>
              </w:rPr>
            </w:pPr>
          </w:p>
          <w:p w14:paraId="40DA250C" w14:textId="77777777" w:rsidR="008B7D87" w:rsidRPr="00A73E9B" w:rsidRDefault="008B7D87" w:rsidP="00A73E9B">
            <w:pPr>
              <w:numPr>
                <w:ilvl w:val="0"/>
                <w:numId w:val="3"/>
              </w:numPr>
              <w:suppressAutoHyphens/>
              <w:spacing w:after="157" w:line="259" w:lineRule="auto"/>
              <w:ind w:left="543" w:right="543" w:hanging="425"/>
              <w:rPr>
                <w:rFonts w:ascii="Arial" w:hAnsi="Arial" w:cs="Arial"/>
                <w:sz w:val="20"/>
                <w:szCs w:val="20"/>
              </w:rPr>
            </w:pPr>
            <w:r w:rsidRPr="00A73E9B">
              <w:rPr>
                <w:rFonts w:ascii="Arial" w:eastAsia="MS Mincho" w:hAnsi="Arial" w:cs="Arial"/>
                <w:b/>
                <w:sz w:val="20"/>
                <w:szCs w:val="20"/>
              </w:rPr>
              <w:t xml:space="preserve">Wykonawca oferuje  </w:t>
            </w:r>
            <w:r w:rsidRPr="00A73E9B">
              <w:rPr>
                <w:rFonts w:ascii="Arial" w:hAnsi="Arial" w:cs="Arial"/>
                <w:b/>
                <w:sz w:val="20"/>
                <w:szCs w:val="20"/>
              </w:rPr>
              <w:t xml:space="preserve">jako termin realizacji dostaw cząstkowych  maksymalnie </w:t>
            </w:r>
            <w:r w:rsidRPr="00A73E9B">
              <w:rPr>
                <w:rFonts w:ascii="Arial" w:hAnsi="Arial" w:cs="Arial"/>
                <w:b/>
                <w:sz w:val="20"/>
                <w:szCs w:val="20"/>
                <w:u w:val="single"/>
              </w:rPr>
              <w:t>3 dni robocze</w:t>
            </w:r>
          </w:p>
          <w:p w14:paraId="0BCC024C" w14:textId="77777777" w:rsidR="008B7D87" w:rsidRPr="00A73E9B" w:rsidRDefault="008B7D87" w:rsidP="00A73E9B">
            <w:pPr>
              <w:numPr>
                <w:ilvl w:val="0"/>
                <w:numId w:val="3"/>
              </w:numPr>
              <w:suppressAutoHyphens/>
              <w:spacing w:after="157" w:line="259" w:lineRule="auto"/>
              <w:ind w:left="543" w:right="543" w:hanging="425"/>
              <w:rPr>
                <w:rFonts w:ascii="Arial" w:hAnsi="Arial" w:cs="Arial"/>
                <w:sz w:val="20"/>
                <w:szCs w:val="20"/>
              </w:rPr>
            </w:pPr>
            <w:r w:rsidRPr="00A73E9B">
              <w:rPr>
                <w:rFonts w:ascii="Arial" w:eastAsia="MS Mincho" w:hAnsi="Arial" w:cs="Arial"/>
                <w:b/>
                <w:sz w:val="20"/>
                <w:szCs w:val="20"/>
              </w:rPr>
              <w:t xml:space="preserve">Wykonawca oferuje  </w:t>
            </w:r>
            <w:r w:rsidRPr="00A73E9B">
              <w:rPr>
                <w:rFonts w:ascii="Arial" w:hAnsi="Arial" w:cs="Arial"/>
                <w:b/>
                <w:sz w:val="20"/>
                <w:szCs w:val="20"/>
              </w:rPr>
              <w:t xml:space="preserve">jako termin realizacji dostaw cząstkowych  maksymalnie </w:t>
            </w:r>
            <w:r w:rsidRPr="00A73E9B">
              <w:rPr>
                <w:rFonts w:ascii="Arial" w:hAnsi="Arial" w:cs="Arial"/>
                <w:b/>
                <w:sz w:val="20"/>
                <w:szCs w:val="20"/>
                <w:u w:val="single"/>
              </w:rPr>
              <w:t>4 dni roboczych</w:t>
            </w:r>
          </w:p>
          <w:p w14:paraId="2C80D548" w14:textId="77777777" w:rsidR="008B7D87" w:rsidRPr="00A73E9B" w:rsidRDefault="008B7D87" w:rsidP="00A73E9B">
            <w:pPr>
              <w:numPr>
                <w:ilvl w:val="0"/>
                <w:numId w:val="3"/>
              </w:numPr>
              <w:suppressAutoHyphens/>
              <w:spacing w:after="157" w:line="259" w:lineRule="auto"/>
              <w:ind w:left="543" w:right="543" w:hanging="425"/>
              <w:rPr>
                <w:rFonts w:ascii="Arial" w:hAnsi="Arial" w:cs="Arial"/>
                <w:sz w:val="20"/>
                <w:szCs w:val="20"/>
              </w:rPr>
            </w:pPr>
            <w:r w:rsidRPr="00A73E9B">
              <w:rPr>
                <w:rFonts w:ascii="Arial" w:eastAsia="MS Mincho" w:hAnsi="Arial" w:cs="Arial"/>
                <w:b/>
                <w:sz w:val="20"/>
                <w:szCs w:val="20"/>
              </w:rPr>
              <w:lastRenderedPageBreak/>
              <w:t xml:space="preserve">Wykonawca oferuje  </w:t>
            </w:r>
            <w:r w:rsidRPr="00A73E9B">
              <w:rPr>
                <w:rFonts w:ascii="Arial" w:hAnsi="Arial" w:cs="Arial"/>
                <w:b/>
                <w:sz w:val="20"/>
                <w:szCs w:val="20"/>
              </w:rPr>
              <w:t xml:space="preserve">jako termin realizacji dostaw cząstkowych  maksymalnie </w:t>
            </w:r>
            <w:r w:rsidRPr="00A73E9B">
              <w:rPr>
                <w:rFonts w:ascii="Arial" w:hAnsi="Arial" w:cs="Arial"/>
                <w:b/>
                <w:sz w:val="20"/>
                <w:szCs w:val="20"/>
                <w:u w:val="single"/>
              </w:rPr>
              <w:t>5 dni roboczych</w:t>
            </w:r>
          </w:p>
          <w:p w14:paraId="06C2BA64" w14:textId="77777777" w:rsidR="00297107" w:rsidRDefault="008B7D87" w:rsidP="00297107">
            <w:pPr>
              <w:ind w:left="567" w:right="5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E9B">
              <w:rPr>
                <w:rFonts w:ascii="Arial" w:hAnsi="Arial" w:cs="Arial"/>
                <w:sz w:val="20"/>
                <w:szCs w:val="20"/>
              </w:rPr>
              <w:t>Odpowiednio zaznaczyć.</w:t>
            </w:r>
          </w:p>
          <w:p w14:paraId="23A1EDEE" w14:textId="7722A28C" w:rsidR="00297107" w:rsidRPr="00297107" w:rsidRDefault="00297107" w:rsidP="00297107">
            <w:pPr>
              <w:ind w:left="567" w:right="543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</w:rPr>
            </w:pPr>
            <w:r w:rsidRPr="00297107">
              <w:rPr>
                <w:rFonts w:ascii="Arial" w:eastAsia="Calibri" w:hAnsi="Arial" w:cs="Arial"/>
                <w:bCs/>
                <w:i/>
                <w:sz w:val="18"/>
                <w:szCs w:val="18"/>
              </w:rPr>
              <w:t xml:space="preserve"> Brak wskazania w Formularzu ofertowym terminu realizacji dostaw cząstkowych, skutkować będzie tym iż, Wykonawca w powyższym kryterium otrzyma 0 pkt. W takim przypadku Zamawiający przyjmuje bowiem, iż termin realizacji zamówień cząstkowych to 5 dni roboczych.</w:t>
            </w:r>
          </w:p>
          <w:p w14:paraId="6583036B" w14:textId="4F6DAFF1" w:rsidR="008B7D87" w:rsidRPr="00A73E9B" w:rsidRDefault="00297107" w:rsidP="00297107">
            <w:pPr>
              <w:ind w:left="567" w:right="5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107">
              <w:rPr>
                <w:rFonts w:ascii="Arial" w:eastAsia="Calibri" w:hAnsi="Arial" w:cs="Arial"/>
                <w:bCs/>
                <w:i/>
                <w:sz w:val="18"/>
                <w:szCs w:val="18"/>
              </w:rPr>
              <w:t xml:space="preserve">W przypadku </w:t>
            </w:r>
            <w:r w:rsidR="007A6E7A">
              <w:rPr>
                <w:rFonts w:ascii="Arial" w:eastAsia="Calibri" w:hAnsi="Arial" w:cs="Arial"/>
                <w:bCs/>
                <w:i/>
                <w:sz w:val="18"/>
                <w:szCs w:val="18"/>
              </w:rPr>
              <w:t>podania terminu dostawy powyżej 5 dni oferta zostanie odrzucona jako niezgodna z SWZ.</w:t>
            </w:r>
          </w:p>
        </w:tc>
      </w:tr>
    </w:tbl>
    <w:p w14:paraId="2BBE3BAB" w14:textId="77777777" w:rsidR="008B7D87" w:rsidRPr="00A73E9B" w:rsidRDefault="008B7D87" w:rsidP="008B7D87">
      <w:pPr>
        <w:spacing w:line="276" w:lineRule="auto"/>
        <w:ind w:left="851" w:right="543"/>
        <w:jc w:val="center"/>
        <w:rPr>
          <w:rFonts w:ascii="Arial" w:hAnsi="Arial" w:cs="Arial"/>
          <w:sz w:val="20"/>
          <w:szCs w:val="20"/>
        </w:rPr>
      </w:pPr>
    </w:p>
    <w:p w14:paraId="3C03D208" w14:textId="77777777" w:rsidR="008B7D87" w:rsidRPr="00A73E9B" w:rsidRDefault="008B7D87" w:rsidP="00297107">
      <w:pPr>
        <w:numPr>
          <w:ilvl w:val="0"/>
          <w:numId w:val="2"/>
        </w:numPr>
        <w:suppressAutoHyphens/>
        <w:ind w:left="284" w:right="543" w:hanging="284"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>Oświadczamy, że w cenie naszej oferty zostały uwzględnione wszystkie koszty wykonania przedmiotu zamówienia oraz cena uwzględnia wszystkie uwarunkowania oraz czynniki związane z realizacją zamówienia.</w:t>
      </w:r>
    </w:p>
    <w:p w14:paraId="799D5E9C" w14:textId="77777777" w:rsidR="008B7D87" w:rsidRPr="00A73E9B" w:rsidRDefault="008B7D87" w:rsidP="00297107">
      <w:pPr>
        <w:pStyle w:val="Akapitzlist"/>
        <w:widowControl/>
        <w:numPr>
          <w:ilvl w:val="0"/>
          <w:numId w:val="2"/>
        </w:numPr>
        <w:autoSpaceDE/>
        <w:autoSpaceDN/>
        <w:spacing w:before="0"/>
        <w:ind w:left="284" w:right="543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A73E9B">
        <w:rPr>
          <w:rFonts w:ascii="Arial" w:eastAsia="Times New Roman" w:hAnsi="Arial" w:cs="Arial"/>
          <w:sz w:val="20"/>
          <w:szCs w:val="20"/>
          <w:lang w:eastAsia="ar-SA"/>
        </w:rPr>
        <w:t>Oświadczamy, że zapoznaliśmy się z treścią SWZ, zawierającą informacje niezbędne do przeprowadzenia postępowania i nie wnosimy do niej zastrzeżeń oraz uzyskaliśmy wszystkie konieczne informacje do właściwego przygotowania oferty.</w:t>
      </w:r>
    </w:p>
    <w:p w14:paraId="2543817B" w14:textId="7EC44157" w:rsidR="008B7D87" w:rsidRPr="00A73E9B" w:rsidRDefault="008B7D87" w:rsidP="00297107">
      <w:pPr>
        <w:numPr>
          <w:ilvl w:val="0"/>
          <w:numId w:val="2"/>
        </w:numPr>
        <w:suppressAutoHyphens/>
        <w:ind w:left="284" w:right="543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73E9B">
        <w:rPr>
          <w:rFonts w:ascii="Arial" w:hAnsi="Arial" w:cs="Arial"/>
          <w:b/>
          <w:sz w:val="20"/>
          <w:szCs w:val="20"/>
          <w:u w:val="single"/>
        </w:rPr>
        <w:t>Oświadczamy, że zapoznaliśmy się i bezwarunkowo akceptujemy szczegółowy opis przedmiotu zamówienia stanowiący załącznik do SWZ i nie wnosimy do niego zastrzeżeń. Przyjmujemy warunki określone w tymże dokumencie. Przedmiotowe zamówienie zrealizujemy zgodnie z</w:t>
      </w:r>
      <w:r w:rsidR="00297107">
        <w:rPr>
          <w:rFonts w:ascii="Arial" w:hAnsi="Arial" w:cs="Arial"/>
          <w:b/>
          <w:sz w:val="20"/>
          <w:szCs w:val="20"/>
          <w:u w:val="single"/>
        </w:rPr>
        <w:t> </w:t>
      </w:r>
      <w:r w:rsidRPr="00A73E9B">
        <w:rPr>
          <w:rFonts w:ascii="Arial" w:hAnsi="Arial" w:cs="Arial"/>
          <w:b/>
          <w:sz w:val="20"/>
          <w:szCs w:val="20"/>
          <w:u w:val="single"/>
        </w:rPr>
        <w:t xml:space="preserve"> opisem i w sposób określony w specyfikacji warunków zamówienia.</w:t>
      </w:r>
    </w:p>
    <w:p w14:paraId="29CB1A6F" w14:textId="26355D6A" w:rsidR="008B7D87" w:rsidRPr="00A73E9B" w:rsidRDefault="008B7D87" w:rsidP="00297107">
      <w:pPr>
        <w:numPr>
          <w:ilvl w:val="0"/>
          <w:numId w:val="2"/>
        </w:numPr>
        <w:suppressAutoHyphens/>
        <w:ind w:left="284" w:right="543" w:hanging="284"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>Oświadczamy, że zapoznaliśmy się ze wzorem umowy, obowiązującym w niniejszym postępowaniu i nie wnosimy do niego zastrzeżeń oraz przyjmujemy warunki w nim zawarte. Ponadto oświadczamy, iż w przypadku wyboru naszej oferty, jako najkorzystniejszej zobowiązujemy się do zawarcia umowy na warunkach określonych we wzorze umowy stanowiącej załącznik nr 4 do SWZ, w miejscu i terminie wyznaczonym przez Zamawiającego.</w:t>
      </w:r>
    </w:p>
    <w:p w14:paraId="6FC1EA7D" w14:textId="77777777" w:rsidR="008B7D87" w:rsidRPr="00A73E9B" w:rsidRDefault="008B7D87" w:rsidP="00297107">
      <w:pPr>
        <w:pStyle w:val="Akapitzlist"/>
        <w:widowControl/>
        <w:numPr>
          <w:ilvl w:val="0"/>
          <w:numId w:val="2"/>
        </w:numPr>
        <w:autoSpaceDE/>
        <w:autoSpaceDN/>
        <w:spacing w:before="0"/>
        <w:ind w:left="284" w:right="543" w:hanging="284"/>
        <w:contextualSpacing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>Oświadczamy, że do wyliczenia ceny brutto podanej w niniejszym formularzu, zastosowaliśmy właściwą stawkę podatku od towarów i usług, w wysokości procentowej obowiązującej w dniu składania ofert.</w:t>
      </w:r>
    </w:p>
    <w:p w14:paraId="7D4DB943" w14:textId="77777777" w:rsidR="008B7D87" w:rsidRPr="00A73E9B" w:rsidRDefault="008B7D87" w:rsidP="00297107">
      <w:pPr>
        <w:pStyle w:val="Akapitzlist"/>
        <w:widowControl/>
        <w:numPr>
          <w:ilvl w:val="0"/>
          <w:numId w:val="2"/>
        </w:numPr>
        <w:autoSpaceDE/>
        <w:autoSpaceDN/>
        <w:spacing w:before="0" w:line="360" w:lineRule="auto"/>
        <w:ind w:left="284" w:right="543" w:hanging="284"/>
        <w:contextualSpacing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>Wybór oferty będzie prowadził do powstania u Zamawiającego obowiązku podatkowego?</w:t>
      </w:r>
    </w:p>
    <w:p w14:paraId="29C94949" w14:textId="77777777" w:rsidR="008B7D87" w:rsidRPr="00A73E9B" w:rsidRDefault="008B7D87" w:rsidP="00297107">
      <w:pPr>
        <w:pStyle w:val="Akapitzlist"/>
        <w:ind w:left="284" w:right="543" w:firstLine="0"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A73E9B">
        <w:rPr>
          <w:rFonts w:ascii="Arial" w:hAnsi="Arial" w:cs="Arial"/>
          <w:sz w:val="20"/>
          <w:szCs w:val="20"/>
        </w:rPr>
        <w:instrText xml:space="preserve"> FORMCHECKBOX </w:instrText>
      </w:r>
      <w:r w:rsidR="007A6E7A">
        <w:rPr>
          <w:rFonts w:ascii="Arial" w:hAnsi="Arial" w:cs="Arial"/>
          <w:sz w:val="20"/>
          <w:szCs w:val="20"/>
        </w:rPr>
      </w:r>
      <w:r w:rsidR="007A6E7A">
        <w:rPr>
          <w:rFonts w:ascii="Arial" w:hAnsi="Arial" w:cs="Arial"/>
          <w:sz w:val="20"/>
          <w:szCs w:val="20"/>
        </w:rPr>
        <w:fldChar w:fldCharType="separate"/>
      </w:r>
      <w:r w:rsidRPr="00A73E9B">
        <w:rPr>
          <w:rFonts w:ascii="Arial" w:hAnsi="Arial" w:cs="Arial"/>
          <w:sz w:val="20"/>
          <w:szCs w:val="20"/>
        </w:rPr>
        <w:fldChar w:fldCharType="end"/>
      </w:r>
      <w:r w:rsidRPr="00A73E9B">
        <w:rPr>
          <w:rFonts w:ascii="Arial" w:hAnsi="Arial" w:cs="Arial"/>
          <w:sz w:val="20"/>
          <w:szCs w:val="20"/>
        </w:rPr>
        <w:t xml:space="preserve"> TAK</w:t>
      </w:r>
    </w:p>
    <w:p w14:paraId="2A0D386F" w14:textId="77777777" w:rsidR="008B7D87" w:rsidRPr="00A73E9B" w:rsidRDefault="008B7D87" w:rsidP="00297107">
      <w:pPr>
        <w:pStyle w:val="Akapitzlist"/>
        <w:ind w:left="284" w:right="543" w:firstLine="0"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A73E9B">
        <w:rPr>
          <w:rFonts w:ascii="Arial" w:hAnsi="Arial" w:cs="Arial"/>
          <w:sz w:val="20"/>
          <w:szCs w:val="20"/>
        </w:rPr>
        <w:instrText xml:space="preserve"> FORMCHECKBOX </w:instrText>
      </w:r>
      <w:r w:rsidR="007A6E7A">
        <w:rPr>
          <w:rFonts w:ascii="Arial" w:hAnsi="Arial" w:cs="Arial"/>
          <w:sz w:val="20"/>
          <w:szCs w:val="20"/>
        </w:rPr>
      </w:r>
      <w:r w:rsidR="007A6E7A">
        <w:rPr>
          <w:rFonts w:ascii="Arial" w:hAnsi="Arial" w:cs="Arial"/>
          <w:sz w:val="20"/>
          <w:szCs w:val="20"/>
        </w:rPr>
        <w:fldChar w:fldCharType="separate"/>
      </w:r>
      <w:r w:rsidRPr="00A73E9B">
        <w:rPr>
          <w:rFonts w:ascii="Arial" w:hAnsi="Arial" w:cs="Arial"/>
          <w:sz w:val="20"/>
          <w:szCs w:val="20"/>
        </w:rPr>
        <w:fldChar w:fldCharType="end"/>
      </w:r>
      <w:r w:rsidRPr="00A73E9B">
        <w:rPr>
          <w:rFonts w:ascii="Arial" w:hAnsi="Arial" w:cs="Arial"/>
          <w:sz w:val="20"/>
          <w:szCs w:val="20"/>
        </w:rPr>
        <w:t xml:space="preserve"> NIE</w:t>
      </w:r>
    </w:p>
    <w:p w14:paraId="583AB5AB" w14:textId="77777777" w:rsidR="008B7D87" w:rsidRPr="00A73E9B" w:rsidRDefault="008B7D87" w:rsidP="00297107">
      <w:pPr>
        <w:ind w:left="284" w:right="543" w:firstLine="0"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>(należy zaznaczyć właściwą odpowiedź, a w przypadku odpowiedzi twierdzącej należy podać:</w:t>
      </w:r>
    </w:p>
    <w:p w14:paraId="5F583590" w14:textId="77777777" w:rsidR="008B7D87" w:rsidRPr="00A73E9B" w:rsidRDefault="008B7D87" w:rsidP="00297107">
      <w:pPr>
        <w:ind w:left="284" w:right="543" w:firstLine="0"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>nazwa (rodzaj) towaru, którego dostawa będzie prowadziła do powstania obowiązku podatkowego:</w:t>
      </w:r>
    </w:p>
    <w:p w14:paraId="560BCA59" w14:textId="77777777" w:rsidR="008B7D87" w:rsidRPr="00A73E9B" w:rsidRDefault="008B7D87" w:rsidP="00297107">
      <w:pPr>
        <w:ind w:left="284" w:right="543" w:firstLine="0"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1D5EADE6" w14:textId="77777777" w:rsidR="008B7D87" w:rsidRPr="00A73E9B" w:rsidRDefault="008B7D87" w:rsidP="00297107">
      <w:pPr>
        <w:ind w:left="284" w:right="543" w:firstLine="0"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>wartości towaru objętego obowiązkiem podatkowym Zamawiającego, bez kwoty podatku:</w:t>
      </w:r>
    </w:p>
    <w:p w14:paraId="544203CE" w14:textId="77777777" w:rsidR="008B7D87" w:rsidRPr="00A73E9B" w:rsidRDefault="008B7D87" w:rsidP="00297107">
      <w:pPr>
        <w:ind w:left="284" w:right="543" w:firstLine="0"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0398D8F8" w14:textId="77777777" w:rsidR="008B7D87" w:rsidRPr="00A73E9B" w:rsidRDefault="008B7D87" w:rsidP="00297107">
      <w:pPr>
        <w:ind w:left="284" w:right="543" w:firstLine="0"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>stawka podatku od towarów i usług, która zgodnie z wiedzą Wykonawcy, będzie miała zastosowanie</w:t>
      </w:r>
    </w:p>
    <w:p w14:paraId="19C8617C" w14:textId="77777777" w:rsidR="008B7D87" w:rsidRPr="00A73E9B" w:rsidRDefault="008B7D87" w:rsidP="00297107">
      <w:pPr>
        <w:ind w:left="284" w:right="543" w:firstLine="0"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37509F26" w14:textId="77777777" w:rsidR="008B7D87" w:rsidRPr="00A73E9B" w:rsidRDefault="008B7D87" w:rsidP="00297107">
      <w:pPr>
        <w:ind w:left="284" w:right="543" w:firstLine="0"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 xml:space="preserve">W przypadku nie wykreślenia jednej z ww. pozycji pkt. 6 Zamawiający uzna, że wybór przedmiotowej  oferty nie będzie prowadzić do powstania u Zamawiającego obowiązku podatkowego. </w:t>
      </w:r>
    </w:p>
    <w:p w14:paraId="2AF64B20" w14:textId="77777777" w:rsidR="008B7D87" w:rsidRPr="00A73E9B" w:rsidRDefault="008B7D87" w:rsidP="00297107">
      <w:pPr>
        <w:ind w:left="284" w:right="543"/>
        <w:jc w:val="both"/>
        <w:rPr>
          <w:rFonts w:ascii="Arial" w:hAnsi="Arial" w:cs="Arial"/>
          <w:sz w:val="20"/>
          <w:szCs w:val="20"/>
        </w:rPr>
      </w:pPr>
    </w:p>
    <w:p w14:paraId="45ACC7B1" w14:textId="77777777" w:rsidR="008B7D87" w:rsidRPr="00A73E9B" w:rsidRDefault="008B7D87" w:rsidP="00297107">
      <w:pPr>
        <w:pStyle w:val="Akapitzlist"/>
        <w:widowControl/>
        <w:numPr>
          <w:ilvl w:val="0"/>
          <w:numId w:val="2"/>
        </w:numPr>
        <w:autoSpaceDE/>
        <w:autoSpaceDN/>
        <w:spacing w:before="0" w:line="360" w:lineRule="auto"/>
        <w:ind w:left="284" w:right="543" w:hanging="284"/>
        <w:contextualSpacing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>Oświadczamy, że uważamy się za związanych niniejszą ofertą przez czas wskazany w SWZ.</w:t>
      </w:r>
    </w:p>
    <w:p w14:paraId="1075AC91" w14:textId="684D838C" w:rsidR="008B7D87" w:rsidRPr="00A73E9B" w:rsidRDefault="008B7D87" w:rsidP="00297107">
      <w:pPr>
        <w:numPr>
          <w:ilvl w:val="0"/>
          <w:numId w:val="2"/>
        </w:numPr>
        <w:suppressAutoHyphens/>
        <w:autoSpaceDE w:val="0"/>
        <w:ind w:left="284" w:right="543" w:hanging="284"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>Informujemy, iż całość zamówienia zostanie wykonana siłami własnymi Wykonawcy</w:t>
      </w:r>
      <w:r w:rsidRPr="00A73E9B">
        <w:rPr>
          <w:rFonts w:ascii="Arial" w:hAnsi="Arial" w:cs="Arial"/>
          <w:b/>
          <w:sz w:val="20"/>
          <w:szCs w:val="20"/>
        </w:rPr>
        <w:t>/</w:t>
      </w:r>
      <w:r w:rsidRPr="00A73E9B">
        <w:rPr>
          <w:rFonts w:ascii="Arial" w:hAnsi="Arial" w:cs="Arial"/>
          <w:sz w:val="20"/>
          <w:szCs w:val="20"/>
        </w:rPr>
        <w:t>Podwykonawcom zostanie powierzone wykonanie następujący zadań:</w:t>
      </w:r>
    </w:p>
    <w:p w14:paraId="3074A1D3" w14:textId="77777777" w:rsidR="008B7D87" w:rsidRPr="00A73E9B" w:rsidRDefault="008B7D87" w:rsidP="00297107">
      <w:pPr>
        <w:suppressAutoHyphens/>
        <w:autoSpaceDE w:val="0"/>
        <w:ind w:left="284" w:right="543"/>
        <w:jc w:val="both"/>
        <w:rPr>
          <w:rFonts w:ascii="Arial" w:hAnsi="Arial" w:cs="Arial"/>
          <w:sz w:val="20"/>
          <w:szCs w:val="20"/>
        </w:rPr>
      </w:pPr>
    </w:p>
    <w:tbl>
      <w:tblPr>
        <w:tblW w:w="90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118"/>
        <w:gridCol w:w="2132"/>
        <w:gridCol w:w="2268"/>
      </w:tblGrid>
      <w:tr w:rsidR="008B7D87" w:rsidRPr="00A73E9B" w14:paraId="5A08CC8E" w14:textId="77777777" w:rsidTr="008B7D87">
        <w:trPr>
          <w:trHeight w:val="452"/>
          <w:jc w:val="center"/>
        </w:trPr>
        <w:tc>
          <w:tcPr>
            <w:tcW w:w="1555" w:type="dxa"/>
            <w:shd w:val="clear" w:color="auto" w:fill="BDD6EE"/>
            <w:vAlign w:val="center"/>
          </w:tcPr>
          <w:p w14:paraId="0D69F34C" w14:textId="77777777" w:rsidR="008B7D87" w:rsidRPr="00A73E9B" w:rsidRDefault="008B7D87" w:rsidP="008B7D87">
            <w:pPr>
              <w:tabs>
                <w:tab w:val="left" w:pos="306"/>
              </w:tabs>
              <w:ind w:left="306" w:right="54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3E9B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118" w:type="dxa"/>
            <w:shd w:val="clear" w:color="auto" w:fill="BDD6EE"/>
            <w:vAlign w:val="center"/>
          </w:tcPr>
          <w:p w14:paraId="34A75C10" w14:textId="77777777" w:rsidR="008B7D87" w:rsidRPr="00A73E9B" w:rsidRDefault="008B7D87" w:rsidP="008B7D87">
            <w:pPr>
              <w:ind w:right="4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3E9B">
              <w:rPr>
                <w:rFonts w:ascii="Arial" w:hAnsi="Arial" w:cs="Arial"/>
                <w:b/>
                <w:sz w:val="20"/>
                <w:szCs w:val="20"/>
              </w:rPr>
              <w:t>Nazwa podwykonawcy</w:t>
            </w:r>
          </w:p>
        </w:tc>
        <w:tc>
          <w:tcPr>
            <w:tcW w:w="2132" w:type="dxa"/>
            <w:shd w:val="clear" w:color="auto" w:fill="BDD6EE"/>
            <w:vAlign w:val="center"/>
          </w:tcPr>
          <w:p w14:paraId="1383A729" w14:textId="77777777" w:rsidR="008B7D87" w:rsidRPr="00A73E9B" w:rsidRDefault="008B7D87" w:rsidP="008B7D8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3E9B">
              <w:rPr>
                <w:rFonts w:ascii="Arial" w:hAnsi="Arial" w:cs="Arial"/>
                <w:b/>
                <w:sz w:val="20"/>
                <w:szCs w:val="20"/>
              </w:rPr>
              <w:t>Część zamówienia, jaka zostanie powierzona podwykonawcy</w:t>
            </w:r>
          </w:p>
        </w:tc>
        <w:tc>
          <w:tcPr>
            <w:tcW w:w="2268" w:type="dxa"/>
            <w:shd w:val="clear" w:color="auto" w:fill="BDD6EE"/>
            <w:vAlign w:val="center"/>
          </w:tcPr>
          <w:p w14:paraId="3CB07F1A" w14:textId="77777777" w:rsidR="008B7D87" w:rsidRPr="00A73E9B" w:rsidRDefault="008B7D87" w:rsidP="008B7D87">
            <w:pPr>
              <w:tabs>
                <w:tab w:val="left" w:pos="1446"/>
              </w:tabs>
              <w:ind w:left="28" w:right="54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3E9B">
              <w:rPr>
                <w:rFonts w:ascii="Arial" w:hAnsi="Arial" w:cs="Arial"/>
                <w:b/>
                <w:sz w:val="20"/>
                <w:szCs w:val="20"/>
              </w:rPr>
              <w:t>Wartość lub procentowa część zamówienia, jaka zostanie powierzona podwykonawcy</w:t>
            </w:r>
          </w:p>
        </w:tc>
      </w:tr>
      <w:tr w:rsidR="008B7D87" w:rsidRPr="00A73E9B" w14:paraId="108F0377" w14:textId="77777777" w:rsidTr="008B7D87">
        <w:trPr>
          <w:jc w:val="center"/>
        </w:trPr>
        <w:tc>
          <w:tcPr>
            <w:tcW w:w="1555" w:type="dxa"/>
            <w:shd w:val="clear" w:color="auto" w:fill="BDD6EE"/>
            <w:vAlign w:val="center"/>
          </w:tcPr>
          <w:p w14:paraId="1E9C41B3" w14:textId="77777777" w:rsidR="008B7D87" w:rsidRPr="00A73E9B" w:rsidRDefault="008B7D87" w:rsidP="008B7D87">
            <w:pPr>
              <w:spacing w:line="276" w:lineRule="auto"/>
              <w:ind w:left="851" w:right="54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3E9B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3118" w:type="dxa"/>
            <w:vAlign w:val="center"/>
          </w:tcPr>
          <w:p w14:paraId="6B9128E5" w14:textId="77777777" w:rsidR="008B7D87" w:rsidRPr="00A73E9B" w:rsidRDefault="008B7D87" w:rsidP="008B7D87">
            <w:pPr>
              <w:spacing w:line="276" w:lineRule="auto"/>
              <w:ind w:left="851" w:right="54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3ADAD439" w14:textId="77777777" w:rsidR="008B7D87" w:rsidRPr="00A73E9B" w:rsidRDefault="008B7D87" w:rsidP="008B7D87">
            <w:pPr>
              <w:spacing w:line="276" w:lineRule="auto"/>
              <w:ind w:left="851" w:right="54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80C726F" w14:textId="77777777" w:rsidR="008B7D87" w:rsidRPr="00A73E9B" w:rsidRDefault="008B7D87" w:rsidP="008B7D87">
            <w:pPr>
              <w:spacing w:line="276" w:lineRule="auto"/>
              <w:ind w:left="851" w:right="54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B7D87" w:rsidRPr="00A73E9B" w14:paraId="5EABC10B" w14:textId="77777777" w:rsidTr="008B7D87">
        <w:trPr>
          <w:jc w:val="center"/>
        </w:trPr>
        <w:tc>
          <w:tcPr>
            <w:tcW w:w="1555" w:type="dxa"/>
            <w:shd w:val="clear" w:color="auto" w:fill="BDD6EE"/>
            <w:vAlign w:val="center"/>
          </w:tcPr>
          <w:p w14:paraId="59849883" w14:textId="77777777" w:rsidR="008B7D87" w:rsidRPr="00A73E9B" w:rsidRDefault="008B7D87" w:rsidP="008B7D87">
            <w:pPr>
              <w:spacing w:line="276" w:lineRule="auto"/>
              <w:ind w:left="851" w:right="54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3E9B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3118" w:type="dxa"/>
            <w:vAlign w:val="center"/>
          </w:tcPr>
          <w:p w14:paraId="4EDBC0D7" w14:textId="77777777" w:rsidR="008B7D87" w:rsidRPr="00A73E9B" w:rsidRDefault="008B7D87" w:rsidP="008B7D87">
            <w:pPr>
              <w:spacing w:line="276" w:lineRule="auto"/>
              <w:ind w:left="851" w:right="54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5F81DD7B" w14:textId="77777777" w:rsidR="008B7D87" w:rsidRPr="00A73E9B" w:rsidRDefault="008B7D87" w:rsidP="008B7D87">
            <w:pPr>
              <w:spacing w:line="276" w:lineRule="auto"/>
              <w:ind w:left="851" w:right="54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41AAEAC" w14:textId="77777777" w:rsidR="008B7D87" w:rsidRPr="00A73E9B" w:rsidRDefault="008B7D87" w:rsidP="008B7D87">
            <w:pPr>
              <w:spacing w:line="276" w:lineRule="auto"/>
              <w:ind w:left="851" w:right="54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B7D87" w:rsidRPr="00A73E9B" w14:paraId="50B949B6" w14:textId="77777777" w:rsidTr="008B7D87">
        <w:trPr>
          <w:jc w:val="center"/>
        </w:trPr>
        <w:tc>
          <w:tcPr>
            <w:tcW w:w="6805" w:type="dxa"/>
            <w:gridSpan w:val="3"/>
            <w:shd w:val="clear" w:color="auto" w:fill="BDD6EE"/>
            <w:vAlign w:val="center"/>
          </w:tcPr>
          <w:p w14:paraId="7E19A48D" w14:textId="77777777" w:rsidR="008B7D87" w:rsidRPr="00A73E9B" w:rsidRDefault="008B7D87" w:rsidP="008B7D87">
            <w:pPr>
              <w:spacing w:line="276" w:lineRule="auto"/>
              <w:ind w:left="851" w:right="54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3E9B">
              <w:rPr>
                <w:rFonts w:ascii="Arial" w:hAnsi="Arial" w:cs="Arial"/>
                <w:b/>
                <w:sz w:val="20"/>
                <w:szCs w:val="20"/>
              </w:rPr>
              <w:t>SUMA</w:t>
            </w:r>
          </w:p>
        </w:tc>
        <w:tc>
          <w:tcPr>
            <w:tcW w:w="2268" w:type="dxa"/>
            <w:vAlign w:val="center"/>
          </w:tcPr>
          <w:p w14:paraId="38CAA218" w14:textId="77777777" w:rsidR="008B7D87" w:rsidRPr="00A73E9B" w:rsidRDefault="008B7D87" w:rsidP="008B7D87">
            <w:pPr>
              <w:spacing w:line="276" w:lineRule="auto"/>
              <w:ind w:left="851" w:right="54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F4DA088" w14:textId="77777777" w:rsidR="008B7D87" w:rsidRPr="00A73E9B" w:rsidRDefault="008B7D87" w:rsidP="008B7D87">
      <w:pPr>
        <w:spacing w:line="276" w:lineRule="auto"/>
        <w:ind w:left="851" w:right="543"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>W przypadku wykonywania przedmiotu zamówienia przez podwykonawców, oświadczamy, że ponosimy pełną odpowiedzialność za działanie lub zaniechanie wszystkich podwykonawców.</w:t>
      </w:r>
    </w:p>
    <w:p w14:paraId="1014844F" w14:textId="375C674E" w:rsidR="008B7D87" w:rsidRPr="00A73E9B" w:rsidRDefault="008B7D87" w:rsidP="00297107">
      <w:pPr>
        <w:pStyle w:val="Akapitzlist"/>
        <w:widowControl/>
        <w:numPr>
          <w:ilvl w:val="0"/>
          <w:numId w:val="2"/>
        </w:numPr>
        <w:autoSpaceDE/>
        <w:autoSpaceDN/>
        <w:spacing w:before="0" w:line="360" w:lineRule="auto"/>
        <w:ind w:left="284" w:right="543" w:hanging="284"/>
        <w:contextualSpacing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E9B">
        <w:rPr>
          <w:rFonts w:ascii="Arial" w:hAnsi="Arial" w:cs="Arial"/>
          <w:sz w:val="20"/>
          <w:szCs w:val="20"/>
          <w:lang w:eastAsia="ar-SA"/>
        </w:rPr>
        <w:t xml:space="preserve">Oferta zawiera </w:t>
      </w:r>
      <w:r w:rsidRPr="00A73E9B">
        <w:rPr>
          <w:rFonts w:ascii="Arial" w:hAnsi="Arial" w:cs="Arial"/>
          <w:sz w:val="20"/>
          <w:szCs w:val="20"/>
        </w:rPr>
        <w:t>informacje</w:t>
      </w:r>
      <w:r w:rsidRPr="00A73E9B">
        <w:rPr>
          <w:rFonts w:ascii="Arial" w:hAnsi="Arial" w:cs="Arial"/>
          <w:sz w:val="20"/>
          <w:szCs w:val="20"/>
          <w:lang w:eastAsia="ar-SA"/>
        </w:rPr>
        <w:t xml:space="preserve"> stanowiące tajemnicę przedsiębiorstwa w rozumieniu przepisów o zwalczaniu nieuczciwej konkurencji: </w:t>
      </w:r>
      <w:r w:rsidRPr="00A73E9B">
        <w:rPr>
          <w:rFonts w:ascii="Arial" w:hAnsi="Arial" w:cs="Arial"/>
          <w:b/>
          <w:bCs/>
          <w:sz w:val="20"/>
          <w:szCs w:val="20"/>
          <w:lang w:eastAsia="ar-SA"/>
        </w:rPr>
        <w:t>TAK/NIE</w:t>
      </w:r>
    </w:p>
    <w:p w14:paraId="7E248AC2" w14:textId="77777777" w:rsidR="008B7D87" w:rsidRPr="00A73E9B" w:rsidRDefault="008B7D87" w:rsidP="00297107">
      <w:pPr>
        <w:ind w:left="284" w:right="543" w:firstLine="0"/>
        <w:jc w:val="both"/>
        <w:rPr>
          <w:rFonts w:ascii="Arial" w:eastAsia="Calibri" w:hAnsi="Arial" w:cs="Arial"/>
          <w:sz w:val="20"/>
          <w:szCs w:val="20"/>
        </w:rPr>
      </w:pPr>
      <w:r w:rsidRPr="00A73E9B">
        <w:rPr>
          <w:rFonts w:ascii="Arial" w:eastAsia="Calibri" w:hAnsi="Arial" w:cs="Arial"/>
          <w:sz w:val="20"/>
          <w:szCs w:val="20"/>
        </w:rPr>
        <w:t>W przypadku zaznaczenia odpowiedzi TAK, tajemnica przedsiębiorstwa obejmuje:</w:t>
      </w:r>
    </w:p>
    <w:p w14:paraId="5AEC404B" w14:textId="77777777" w:rsidR="008B7D87" w:rsidRPr="00A73E9B" w:rsidRDefault="008B7D87" w:rsidP="00297107">
      <w:pPr>
        <w:numPr>
          <w:ilvl w:val="0"/>
          <w:numId w:val="1"/>
        </w:numPr>
        <w:ind w:left="284" w:right="543" w:firstLine="0"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>………..</w:t>
      </w:r>
    </w:p>
    <w:p w14:paraId="346B54FD" w14:textId="77777777" w:rsidR="008B7D87" w:rsidRPr="00A73E9B" w:rsidRDefault="008B7D87" w:rsidP="00297107">
      <w:pPr>
        <w:numPr>
          <w:ilvl w:val="0"/>
          <w:numId w:val="1"/>
        </w:numPr>
        <w:ind w:left="284" w:right="543" w:firstLine="0"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>………..</w:t>
      </w:r>
    </w:p>
    <w:p w14:paraId="14A83C4A" w14:textId="567D8118" w:rsidR="008B7D87" w:rsidRPr="00A73E9B" w:rsidRDefault="008B7D87" w:rsidP="00297107">
      <w:pPr>
        <w:ind w:left="284" w:right="543" w:firstLine="0"/>
        <w:jc w:val="both"/>
        <w:rPr>
          <w:rFonts w:ascii="Arial" w:eastAsia="Calibri" w:hAnsi="Arial" w:cs="Arial"/>
          <w:color w:val="FF0000"/>
          <w:sz w:val="20"/>
          <w:szCs w:val="20"/>
        </w:rPr>
      </w:pPr>
      <w:r w:rsidRPr="00A73E9B">
        <w:rPr>
          <w:rFonts w:ascii="Arial" w:eastAsia="Calibri" w:hAnsi="Arial" w:cs="Arial"/>
          <w:b/>
          <w:bCs/>
          <w:color w:val="FF0000"/>
          <w:sz w:val="20"/>
          <w:szCs w:val="20"/>
        </w:rPr>
        <w:lastRenderedPageBreak/>
        <w:t>Jeśli oferta zawiera informacje stanowiące tajemnicę przedsiębiorstwa w rozumieniu ustawy z dnia 16 kwietnia 1993 r. o zwalczaniu nieuczciwej konkurencji (Dz. U. z 202</w:t>
      </w:r>
      <w:r w:rsidR="00FB7245">
        <w:rPr>
          <w:rFonts w:ascii="Arial" w:eastAsia="Calibri" w:hAnsi="Arial" w:cs="Arial"/>
          <w:b/>
          <w:bCs/>
          <w:color w:val="FF0000"/>
          <w:sz w:val="20"/>
          <w:szCs w:val="20"/>
        </w:rPr>
        <w:t>6</w:t>
      </w:r>
      <w:r w:rsidRPr="00A73E9B">
        <w:rPr>
          <w:rFonts w:ascii="Arial" w:eastAsia="Calibri" w:hAnsi="Arial" w:cs="Arial"/>
          <w:b/>
          <w:bCs/>
          <w:color w:val="FF0000"/>
          <w:sz w:val="20"/>
          <w:szCs w:val="20"/>
        </w:rPr>
        <w:t xml:space="preserve"> r. poz. </w:t>
      </w:r>
      <w:r w:rsidR="00FB7245">
        <w:rPr>
          <w:rFonts w:ascii="Arial" w:eastAsia="Calibri" w:hAnsi="Arial" w:cs="Arial"/>
          <w:b/>
          <w:bCs/>
          <w:color w:val="FF0000"/>
          <w:sz w:val="20"/>
          <w:szCs w:val="20"/>
        </w:rPr>
        <w:t>85</w:t>
      </w:r>
      <w:r w:rsidRPr="00A73E9B">
        <w:rPr>
          <w:rFonts w:ascii="Arial" w:eastAsia="Calibri" w:hAnsi="Arial" w:cs="Arial"/>
          <w:b/>
          <w:bCs/>
          <w:color w:val="FF0000"/>
          <w:sz w:val="20"/>
          <w:szCs w:val="20"/>
        </w:rPr>
        <w:t>), Wykonawca powinien nie później niż w terminie składania ofert, zastrzec, że nie mogą one być udostępnione oraz wykazać, iż zastrzeżone informacje stanowią tajemnicę przedsiębiorstwa</w:t>
      </w:r>
      <w:r w:rsidRPr="00A73E9B">
        <w:rPr>
          <w:rFonts w:ascii="Arial" w:eastAsia="Calibri" w:hAnsi="Arial" w:cs="Arial"/>
          <w:color w:val="FF0000"/>
          <w:sz w:val="20"/>
          <w:szCs w:val="20"/>
        </w:rPr>
        <w:t xml:space="preserve">. </w:t>
      </w:r>
    </w:p>
    <w:p w14:paraId="151D9636" w14:textId="77777777" w:rsidR="008B7D87" w:rsidRPr="00A73E9B" w:rsidRDefault="008B7D87" w:rsidP="00297107">
      <w:pPr>
        <w:ind w:left="284" w:right="543" w:firstLine="0"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2B18595B" w14:textId="53FA5EA0" w:rsidR="008B7D87" w:rsidRPr="00A73E9B" w:rsidRDefault="008B7D87" w:rsidP="00297107">
      <w:pPr>
        <w:pStyle w:val="Akapitzlist"/>
        <w:ind w:left="284" w:right="543" w:firstLine="0"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  <w:lang w:eastAsia="ar-SA"/>
        </w:rPr>
        <w:t>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 z 2020 r. poz. 2452),  w przypadku gdy dokumenty elektroniczne w postępowaniu, przekazywane przy użyciu środków komunikacji elektronicznej, zawierają informacje stanowiące tajemnicę przedsiębiorstwa w</w:t>
      </w:r>
      <w:r w:rsidR="00297107">
        <w:rPr>
          <w:rFonts w:ascii="Arial" w:hAnsi="Arial" w:cs="Arial"/>
          <w:sz w:val="20"/>
          <w:szCs w:val="20"/>
          <w:lang w:eastAsia="ar-SA"/>
        </w:rPr>
        <w:t> </w:t>
      </w:r>
      <w:r w:rsidRPr="00A73E9B">
        <w:rPr>
          <w:rFonts w:ascii="Arial" w:hAnsi="Arial" w:cs="Arial"/>
          <w:sz w:val="20"/>
          <w:szCs w:val="20"/>
          <w:lang w:eastAsia="ar-SA"/>
        </w:rPr>
        <w:t xml:space="preserve"> rozumieniu przepisów ustawy z dnia 16 kwietnia 1993 r. o zwalczaniu nieuczciwej konkurencji (Dz. U. z</w:t>
      </w:r>
      <w:r w:rsidR="00297107">
        <w:rPr>
          <w:rFonts w:ascii="Arial" w:hAnsi="Arial" w:cs="Arial"/>
          <w:sz w:val="20"/>
          <w:szCs w:val="20"/>
          <w:lang w:eastAsia="ar-SA"/>
        </w:rPr>
        <w:t> </w:t>
      </w:r>
      <w:r w:rsidRPr="00A73E9B">
        <w:rPr>
          <w:rFonts w:ascii="Arial" w:hAnsi="Arial" w:cs="Arial"/>
          <w:sz w:val="20"/>
          <w:szCs w:val="20"/>
          <w:lang w:eastAsia="ar-SA"/>
        </w:rPr>
        <w:t xml:space="preserve"> 202</w:t>
      </w:r>
      <w:r w:rsidR="00297107">
        <w:rPr>
          <w:rFonts w:ascii="Arial" w:hAnsi="Arial" w:cs="Arial"/>
          <w:sz w:val="20"/>
          <w:szCs w:val="20"/>
          <w:lang w:eastAsia="ar-SA"/>
        </w:rPr>
        <w:t>6</w:t>
      </w:r>
      <w:r w:rsidRPr="00A73E9B">
        <w:rPr>
          <w:rFonts w:ascii="Arial" w:hAnsi="Arial" w:cs="Arial"/>
          <w:sz w:val="20"/>
          <w:szCs w:val="20"/>
          <w:lang w:eastAsia="ar-SA"/>
        </w:rPr>
        <w:t xml:space="preserve"> r. poz. </w:t>
      </w:r>
      <w:r w:rsidR="00297107">
        <w:rPr>
          <w:rFonts w:ascii="Arial" w:hAnsi="Arial" w:cs="Arial"/>
          <w:sz w:val="20"/>
          <w:szCs w:val="20"/>
          <w:lang w:eastAsia="ar-SA"/>
        </w:rPr>
        <w:t>85</w:t>
      </w:r>
      <w:r w:rsidRPr="00A73E9B">
        <w:rPr>
          <w:rFonts w:ascii="Arial" w:hAnsi="Arial" w:cs="Arial"/>
          <w:sz w:val="20"/>
          <w:szCs w:val="20"/>
          <w:lang w:eastAsia="ar-SA"/>
        </w:rPr>
        <w:t xml:space="preserve">), wykonawca, </w:t>
      </w:r>
      <w:r w:rsidRPr="00A73E9B">
        <w:rPr>
          <w:rFonts w:ascii="Arial" w:hAnsi="Arial" w:cs="Arial"/>
          <w:b/>
          <w:bCs/>
          <w:color w:val="FF0000"/>
          <w:sz w:val="20"/>
          <w:szCs w:val="20"/>
          <w:lang w:eastAsia="ar-SA"/>
        </w:rPr>
        <w:t>w celu utrzymania w poufności tych informacji, przekazuje je w</w:t>
      </w:r>
      <w:r w:rsidR="00297107">
        <w:rPr>
          <w:rFonts w:ascii="Arial" w:hAnsi="Arial" w:cs="Arial"/>
          <w:b/>
          <w:bCs/>
          <w:color w:val="FF0000"/>
          <w:sz w:val="20"/>
          <w:szCs w:val="20"/>
          <w:lang w:eastAsia="ar-SA"/>
        </w:rPr>
        <w:t> </w:t>
      </w:r>
      <w:r w:rsidRPr="00A73E9B">
        <w:rPr>
          <w:rFonts w:ascii="Arial" w:hAnsi="Arial" w:cs="Arial"/>
          <w:b/>
          <w:bCs/>
          <w:color w:val="FF0000"/>
          <w:sz w:val="20"/>
          <w:szCs w:val="20"/>
          <w:lang w:eastAsia="ar-SA"/>
        </w:rPr>
        <w:t xml:space="preserve"> wydzielonym i odpowiednio oznaczonym pliku</w:t>
      </w:r>
      <w:r w:rsidR="00170AC3" w:rsidRPr="00A73E9B">
        <w:rPr>
          <w:rFonts w:ascii="Arial" w:hAnsi="Arial" w:cs="Arial"/>
          <w:b/>
          <w:bCs/>
          <w:color w:val="FF0000"/>
          <w:sz w:val="20"/>
          <w:szCs w:val="20"/>
          <w:lang w:eastAsia="ar-SA"/>
        </w:rPr>
        <w:t>.</w:t>
      </w:r>
    </w:p>
    <w:p w14:paraId="6028B353" w14:textId="4860FE13" w:rsidR="008B7D87" w:rsidRPr="00A73E9B" w:rsidRDefault="008B7D87" w:rsidP="00297107">
      <w:pPr>
        <w:pStyle w:val="Akapitzlist"/>
        <w:widowControl/>
        <w:numPr>
          <w:ilvl w:val="0"/>
          <w:numId w:val="2"/>
        </w:numPr>
        <w:autoSpaceDE/>
        <w:autoSpaceDN/>
        <w:spacing w:before="0"/>
        <w:ind w:left="284" w:right="543" w:hanging="284"/>
        <w:contextualSpacing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>Jeżeli Zamawiający będzie mógł uzyskać dokumenty za pomocą bezpłatnych i ogólnodostępnych krajowych baz danych, w szczególności rejestrów publicznych w rozumieniu ustawy z dnia 17 lutego 2005r. o</w:t>
      </w:r>
      <w:r w:rsidR="00297107">
        <w:rPr>
          <w:rFonts w:ascii="Arial" w:hAnsi="Arial" w:cs="Arial"/>
          <w:sz w:val="20"/>
          <w:szCs w:val="20"/>
        </w:rPr>
        <w:t> </w:t>
      </w:r>
      <w:r w:rsidRPr="00A73E9B">
        <w:rPr>
          <w:rFonts w:ascii="Arial" w:hAnsi="Arial" w:cs="Arial"/>
          <w:sz w:val="20"/>
          <w:szCs w:val="20"/>
        </w:rPr>
        <w:t xml:space="preserve"> informatyzacji działalności podmiotów realizujących zadania publiczne (tj. Dz.U. z 20</w:t>
      </w:r>
      <w:r w:rsidR="0004791E">
        <w:rPr>
          <w:rFonts w:ascii="Arial" w:hAnsi="Arial" w:cs="Arial"/>
          <w:sz w:val="20"/>
          <w:szCs w:val="20"/>
        </w:rPr>
        <w:t>25</w:t>
      </w:r>
      <w:r w:rsidRPr="00A73E9B">
        <w:rPr>
          <w:rFonts w:ascii="Arial" w:hAnsi="Arial" w:cs="Arial"/>
          <w:sz w:val="20"/>
          <w:szCs w:val="20"/>
        </w:rPr>
        <w:t xml:space="preserve"> poz. </w:t>
      </w:r>
      <w:r w:rsidR="0004791E">
        <w:rPr>
          <w:rFonts w:ascii="Arial" w:hAnsi="Arial" w:cs="Arial"/>
          <w:sz w:val="20"/>
          <w:szCs w:val="20"/>
        </w:rPr>
        <w:t>1703</w:t>
      </w:r>
      <w:r w:rsidRPr="00A73E9B">
        <w:rPr>
          <w:rFonts w:ascii="Arial" w:hAnsi="Arial" w:cs="Arial"/>
          <w:sz w:val="20"/>
          <w:szCs w:val="20"/>
        </w:rPr>
        <w:t xml:space="preserve"> ze zm.) i</w:t>
      </w:r>
      <w:r w:rsidR="0004791E">
        <w:rPr>
          <w:rFonts w:ascii="Arial" w:hAnsi="Arial" w:cs="Arial"/>
          <w:sz w:val="20"/>
          <w:szCs w:val="20"/>
        </w:rPr>
        <w:t> </w:t>
      </w:r>
      <w:r w:rsidRPr="00A73E9B">
        <w:rPr>
          <w:rFonts w:ascii="Arial" w:hAnsi="Arial" w:cs="Arial"/>
          <w:sz w:val="20"/>
          <w:szCs w:val="20"/>
        </w:rPr>
        <w:t>pozwolą na to przekazane dane identyfikacyjne, oświadczamy, iż wyrażamy zgodę na samodzielne pobranie przez Zamawiającego z tych baz danych oświadczeń lub dokumentów dotyczących Wykonawcy składającego ofertę w niniejszym postępowaniu o udzielenie zamówienia publicznego.</w:t>
      </w:r>
    </w:p>
    <w:p w14:paraId="14746AFF" w14:textId="77777777" w:rsidR="008B7D87" w:rsidRPr="00A73E9B" w:rsidRDefault="008B7D87" w:rsidP="00297107">
      <w:pPr>
        <w:pStyle w:val="Akapitzlist"/>
        <w:widowControl/>
        <w:numPr>
          <w:ilvl w:val="0"/>
          <w:numId w:val="2"/>
        </w:numPr>
        <w:autoSpaceDE/>
        <w:autoSpaceDN/>
        <w:spacing w:before="0"/>
        <w:ind w:left="284" w:right="543" w:hanging="284"/>
        <w:contextualSpacing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>Oświadczamy, że zapoznaliśmy się z informacjami zawartymi dotyczącymi  przetwarzania danych osobowych Wykonawcy oraz bezwarunkowo akceptujemy przedstawione w niej warunki. W szczególności oświadczamy, że wypełniliśmy obowiązki informacyjne przewidziane w art. 13 lub art. 14 RODO</w:t>
      </w:r>
      <w:r w:rsidRPr="0004791E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04791E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A73E9B">
        <w:rPr>
          <w:rFonts w:ascii="Arial" w:hAnsi="Arial" w:cs="Arial"/>
          <w:sz w:val="20"/>
          <w:szCs w:val="20"/>
        </w:rPr>
        <w:t>wobec osób fizycznych, od których dane osobowe bezpośrednio lub pośrednio pozyskaliśmy w celu ubiegania się o udzielenie zamówienia publicznego w niniejszym postępowaniu.</w:t>
      </w:r>
    </w:p>
    <w:p w14:paraId="51396512" w14:textId="4BFFE928" w:rsidR="008B7D87" w:rsidRPr="00A73E9B" w:rsidRDefault="008B7D87" w:rsidP="00297107">
      <w:pPr>
        <w:pStyle w:val="Akapitzlist"/>
        <w:widowControl/>
        <w:numPr>
          <w:ilvl w:val="0"/>
          <w:numId w:val="2"/>
        </w:numPr>
        <w:autoSpaceDE/>
        <w:autoSpaceDN/>
        <w:spacing w:before="0"/>
        <w:ind w:left="284" w:right="543" w:hanging="284"/>
        <w:contextualSpacing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>Oświadczamy, że akceptujemy sposób porozumiewania się przy użyciu środków komunikacji elektronicznej w</w:t>
      </w:r>
      <w:r w:rsidR="0004791E">
        <w:rPr>
          <w:rFonts w:ascii="Arial" w:hAnsi="Arial" w:cs="Arial"/>
          <w:sz w:val="20"/>
          <w:szCs w:val="20"/>
        </w:rPr>
        <w:t> </w:t>
      </w:r>
      <w:r w:rsidRPr="00A73E9B">
        <w:rPr>
          <w:rFonts w:ascii="Arial" w:hAnsi="Arial" w:cs="Arial"/>
          <w:sz w:val="20"/>
          <w:szCs w:val="20"/>
        </w:rPr>
        <w:t xml:space="preserve"> rozumieniu ustawy z dnia 18 lipca 2002 r. o świadczeniu usług drogą elektroniczną.</w:t>
      </w:r>
    </w:p>
    <w:p w14:paraId="21E7325E" w14:textId="77777777" w:rsidR="008B7D87" w:rsidRPr="00A73E9B" w:rsidRDefault="008B7D87" w:rsidP="00297107">
      <w:pPr>
        <w:pStyle w:val="Akapitzlist"/>
        <w:widowControl/>
        <w:numPr>
          <w:ilvl w:val="0"/>
          <w:numId w:val="2"/>
        </w:numPr>
        <w:autoSpaceDE/>
        <w:autoSpaceDN/>
        <w:spacing w:before="0" w:line="360" w:lineRule="auto"/>
        <w:ind w:left="284" w:right="543" w:hanging="284"/>
        <w:contextualSpacing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 xml:space="preserve">Komplet składanych </w:t>
      </w:r>
      <w:r w:rsidRPr="00A73E9B">
        <w:rPr>
          <w:rFonts w:ascii="Arial" w:hAnsi="Arial" w:cs="Arial"/>
          <w:sz w:val="20"/>
          <w:szCs w:val="20"/>
          <w:lang w:eastAsia="ar-SA"/>
        </w:rPr>
        <w:t>dokumentów</w:t>
      </w:r>
      <w:r w:rsidRPr="00A73E9B">
        <w:rPr>
          <w:rFonts w:ascii="Arial" w:hAnsi="Arial" w:cs="Arial"/>
          <w:sz w:val="20"/>
          <w:szCs w:val="20"/>
        </w:rPr>
        <w:t xml:space="preserve"> stanowią następujące pozycje:</w:t>
      </w:r>
    </w:p>
    <w:p w14:paraId="0AA48D1C" w14:textId="77777777" w:rsidR="008B7D87" w:rsidRPr="00A73E9B" w:rsidRDefault="008B7D87" w:rsidP="0004791E">
      <w:pPr>
        <w:numPr>
          <w:ilvl w:val="0"/>
          <w:numId w:val="4"/>
        </w:numPr>
        <w:suppressAutoHyphens/>
        <w:ind w:left="284" w:right="543" w:firstLine="0"/>
        <w:jc w:val="both"/>
        <w:rPr>
          <w:rFonts w:ascii="Arial" w:hAnsi="Arial" w:cs="Arial"/>
          <w:i/>
          <w:sz w:val="20"/>
          <w:szCs w:val="20"/>
        </w:rPr>
      </w:pPr>
      <w:r w:rsidRPr="00A73E9B">
        <w:rPr>
          <w:rFonts w:ascii="Arial" w:eastAsia="Calibri" w:hAnsi="Arial" w:cs="Arial"/>
          <w:bCs/>
          <w:i/>
          <w:sz w:val="20"/>
          <w:szCs w:val="20"/>
        </w:rPr>
        <w:t>Oświadczenie o niepodleganiu wykluczeniu</w:t>
      </w:r>
    </w:p>
    <w:p w14:paraId="65C628B0" w14:textId="77777777" w:rsidR="008B7D87" w:rsidRPr="00A73E9B" w:rsidRDefault="008B7D87" w:rsidP="0004791E">
      <w:pPr>
        <w:numPr>
          <w:ilvl w:val="0"/>
          <w:numId w:val="4"/>
        </w:numPr>
        <w:suppressAutoHyphens/>
        <w:ind w:left="284" w:right="543" w:firstLine="0"/>
        <w:jc w:val="both"/>
        <w:rPr>
          <w:rFonts w:ascii="Arial" w:eastAsia="Calibri" w:hAnsi="Arial" w:cs="Arial"/>
          <w:bCs/>
          <w:i/>
          <w:sz w:val="20"/>
          <w:szCs w:val="20"/>
        </w:rPr>
      </w:pPr>
      <w:r w:rsidRPr="00A73E9B">
        <w:rPr>
          <w:rFonts w:ascii="Arial" w:hAnsi="Arial" w:cs="Arial"/>
          <w:i/>
          <w:sz w:val="20"/>
          <w:szCs w:val="20"/>
        </w:rPr>
        <w:t>………………………</w:t>
      </w:r>
    </w:p>
    <w:p w14:paraId="7E13C6A5" w14:textId="77777777" w:rsidR="008B7D87" w:rsidRPr="00A73E9B" w:rsidRDefault="008B7D87" w:rsidP="00297107">
      <w:pPr>
        <w:ind w:left="284" w:right="543"/>
        <w:jc w:val="both"/>
        <w:rPr>
          <w:rFonts w:ascii="Arial" w:hAnsi="Arial" w:cs="Arial"/>
          <w:sz w:val="20"/>
          <w:szCs w:val="20"/>
        </w:rPr>
      </w:pPr>
    </w:p>
    <w:p w14:paraId="57B8988F" w14:textId="77777777" w:rsidR="008B7D87" w:rsidRPr="00A73E9B" w:rsidRDefault="008B7D87" w:rsidP="00297107">
      <w:pPr>
        <w:ind w:left="284" w:right="543"/>
        <w:jc w:val="both"/>
        <w:rPr>
          <w:rFonts w:ascii="Arial" w:hAnsi="Arial" w:cs="Arial"/>
          <w:sz w:val="20"/>
          <w:szCs w:val="20"/>
        </w:rPr>
      </w:pPr>
    </w:p>
    <w:p w14:paraId="5FC18016" w14:textId="3685230E" w:rsidR="008B7D87" w:rsidRPr="00A73E9B" w:rsidRDefault="0004791E" w:rsidP="008B7D87">
      <w:pPr>
        <w:ind w:left="851" w:right="54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…………………………………………….</w:t>
      </w:r>
    </w:p>
    <w:p w14:paraId="1D5BB98A" w14:textId="77777777" w:rsidR="008B7D87" w:rsidRPr="00A73E9B" w:rsidRDefault="008B7D87" w:rsidP="0004791E">
      <w:pPr>
        <w:spacing w:line="276" w:lineRule="auto"/>
        <w:ind w:left="284" w:right="543"/>
        <w:jc w:val="both"/>
        <w:rPr>
          <w:rFonts w:ascii="Arial" w:hAnsi="Arial" w:cs="Arial"/>
          <w:sz w:val="20"/>
          <w:szCs w:val="20"/>
          <w:u w:val="single"/>
        </w:rPr>
      </w:pPr>
      <w:r w:rsidRPr="00A73E9B">
        <w:rPr>
          <w:rFonts w:ascii="Arial" w:hAnsi="Arial" w:cs="Arial"/>
          <w:sz w:val="20"/>
          <w:szCs w:val="20"/>
          <w:u w:val="single"/>
        </w:rPr>
        <w:t>Informacja dla Wykonawcy:</w:t>
      </w:r>
    </w:p>
    <w:p w14:paraId="62E9AC09" w14:textId="77777777" w:rsidR="008B7D87" w:rsidRPr="00A73E9B" w:rsidRDefault="008B7D87" w:rsidP="0004791E">
      <w:pPr>
        <w:ind w:left="284" w:right="543"/>
        <w:jc w:val="both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>Formularz oferty musi być opatrzony przez osobę lub osoby uprawnione do reprezentowania Wykonawcy kwalifikowanym podpisem elektronicznym, podpisem zaufanych lub podpisem osobistym i przekazany Zamawiającemu wraz z dokumentem (-</w:t>
      </w:r>
      <w:proofErr w:type="spellStart"/>
      <w:r w:rsidRPr="00A73E9B">
        <w:rPr>
          <w:rFonts w:ascii="Arial" w:hAnsi="Arial" w:cs="Arial"/>
          <w:sz w:val="20"/>
          <w:szCs w:val="20"/>
        </w:rPr>
        <w:t>ami</w:t>
      </w:r>
      <w:proofErr w:type="spellEnd"/>
      <w:r w:rsidRPr="00A73E9B">
        <w:rPr>
          <w:rFonts w:ascii="Arial" w:hAnsi="Arial" w:cs="Arial"/>
          <w:sz w:val="20"/>
          <w:szCs w:val="20"/>
        </w:rPr>
        <w:t>) potwierdzającymi prawo do reprezentacji Wykonawcy przez osobę podpisującą ofertę.</w:t>
      </w:r>
    </w:p>
    <w:p w14:paraId="3979CB5B" w14:textId="77777777" w:rsidR="008B7D87" w:rsidRPr="00A73E9B" w:rsidRDefault="008B7D87" w:rsidP="008B7D87">
      <w:pPr>
        <w:ind w:left="851" w:right="543"/>
        <w:rPr>
          <w:rFonts w:ascii="Arial" w:hAnsi="Arial" w:cs="Arial"/>
          <w:sz w:val="20"/>
          <w:szCs w:val="20"/>
        </w:rPr>
      </w:pPr>
    </w:p>
    <w:p w14:paraId="107B4617" w14:textId="77777777" w:rsidR="008B7D87" w:rsidRPr="00A73E9B" w:rsidRDefault="008B7D87" w:rsidP="008B7D87">
      <w:pPr>
        <w:ind w:left="851" w:right="543"/>
        <w:rPr>
          <w:rFonts w:ascii="Arial" w:hAnsi="Arial" w:cs="Arial"/>
          <w:sz w:val="20"/>
          <w:szCs w:val="20"/>
        </w:rPr>
      </w:pPr>
      <w:r w:rsidRPr="00A73E9B">
        <w:rPr>
          <w:rFonts w:ascii="Arial" w:hAnsi="Arial" w:cs="Arial"/>
          <w:sz w:val="20"/>
          <w:szCs w:val="20"/>
        </w:rPr>
        <w:t>* podać, które części zamówienia będą realizowane przez podwykonawcę lub napisać „nie dotyczy”</w:t>
      </w:r>
    </w:p>
    <w:p w14:paraId="3EDECE12" w14:textId="1256D116" w:rsidR="007848DF" w:rsidRPr="00A73E9B" w:rsidRDefault="007848DF" w:rsidP="008B7D87">
      <w:pPr>
        <w:ind w:left="851" w:right="543"/>
        <w:rPr>
          <w:rFonts w:ascii="Arial" w:hAnsi="Arial" w:cs="Arial"/>
          <w:sz w:val="20"/>
          <w:szCs w:val="20"/>
        </w:rPr>
      </w:pPr>
    </w:p>
    <w:sectPr w:rsidR="007848DF" w:rsidRPr="00A73E9B" w:rsidSect="007848DF">
      <w:footerReference w:type="default" r:id="rId8"/>
      <w:headerReference w:type="first" r:id="rId9"/>
      <w:footerReference w:type="first" r:id="rId10"/>
      <w:pgSz w:w="11906" w:h="16838"/>
      <w:pgMar w:top="720" w:right="720" w:bottom="720" w:left="720" w:header="68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C4C30" w14:textId="77777777" w:rsidR="00C55983" w:rsidRDefault="00C55983" w:rsidP="0061788B">
      <w:r>
        <w:separator/>
      </w:r>
    </w:p>
  </w:endnote>
  <w:endnote w:type="continuationSeparator" w:id="0">
    <w:p w14:paraId="13813DCF" w14:textId="77777777" w:rsidR="00C55983" w:rsidRDefault="00C55983" w:rsidP="0061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Arial"/>
    <w:charset w:val="EE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Tekst podstaw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1150942"/>
      <w:docPartObj>
        <w:docPartGallery w:val="Page Numbers (Bottom of Page)"/>
        <w:docPartUnique/>
      </w:docPartObj>
    </w:sdtPr>
    <w:sdtEndPr/>
    <w:sdtContent>
      <w:p w14:paraId="020D4AAC" w14:textId="5143D1C1" w:rsidR="007848DF" w:rsidRDefault="007848D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4CE06" w14:textId="77777777" w:rsidR="007848DF" w:rsidRDefault="007848DF" w:rsidP="007848DF">
    <w:pPr>
      <w:pStyle w:val="Stopka"/>
      <w:rPr>
        <w:rFonts w:ascii="Arial" w:hAnsi="Arial" w:cs="Times New Roman (Tekst podstawo"/>
        <w:sz w:val="18"/>
        <w:szCs w:val="14"/>
      </w:rPr>
    </w:pPr>
    <w:r>
      <w:rPr>
        <w:rFonts w:ascii="Arial" w:hAnsi="Arial" w:cs="Times New Roman (Tekst podstawo"/>
        <w:sz w:val="18"/>
        <w:szCs w:val="14"/>
      </w:rPr>
      <w:t xml:space="preserve">POLITECHNIKA LUBELSKA Biuro Zamówień Publicznych • </w:t>
    </w:r>
    <w:r w:rsidRPr="0061788B">
      <w:rPr>
        <w:rFonts w:ascii="Arial" w:hAnsi="Arial" w:cs="Times New Roman (Tekst podstawo"/>
        <w:sz w:val="18"/>
        <w:szCs w:val="14"/>
      </w:rPr>
      <w:t xml:space="preserve">ul. </w:t>
    </w:r>
    <w:r>
      <w:rPr>
        <w:rFonts w:ascii="Arial" w:hAnsi="Arial" w:cs="Times New Roman (Tekst podstawo"/>
        <w:sz w:val="18"/>
        <w:szCs w:val="14"/>
      </w:rPr>
      <w:t>Nadbystrzycka 40 A</w:t>
    </w:r>
    <w:r w:rsidRPr="0061788B">
      <w:rPr>
        <w:rFonts w:ascii="Arial" w:hAnsi="Arial" w:cs="Times New Roman (Tekst podstawo"/>
        <w:sz w:val="18"/>
        <w:szCs w:val="14"/>
      </w:rPr>
      <w:t xml:space="preserve">, </w:t>
    </w:r>
    <w:r>
      <w:rPr>
        <w:rFonts w:ascii="Arial" w:hAnsi="Arial" w:cs="Times New Roman (Tekst podstawo"/>
        <w:sz w:val="18"/>
        <w:szCs w:val="14"/>
      </w:rPr>
      <w:t>2</w:t>
    </w:r>
    <w:r w:rsidRPr="0061788B">
      <w:rPr>
        <w:rFonts w:ascii="Arial" w:hAnsi="Arial" w:cs="Times New Roman (Tekst podstawo"/>
        <w:sz w:val="18"/>
        <w:szCs w:val="14"/>
      </w:rPr>
      <w:t>0-</w:t>
    </w:r>
    <w:r>
      <w:rPr>
        <w:rFonts w:ascii="Arial" w:hAnsi="Arial" w:cs="Times New Roman (Tekst podstawo"/>
        <w:sz w:val="18"/>
        <w:szCs w:val="14"/>
      </w:rPr>
      <w:t>618</w:t>
    </w:r>
    <w:r w:rsidRPr="0061788B">
      <w:rPr>
        <w:rFonts w:ascii="Arial" w:hAnsi="Arial" w:cs="Times New Roman (Tekst podstawo"/>
        <w:sz w:val="18"/>
        <w:szCs w:val="14"/>
      </w:rPr>
      <w:t xml:space="preserve"> Lublin</w:t>
    </w:r>
    <w:r>
      <w:rPr>
        <w:rFonts w:ascii="Arial" w:hAnsi="Arial" w:cs="Times New Roman (Tekst podstawo"/>
        <w:sz w:val="18"/>
        <w:szCs w:val="14"/>
      </w:rPr>
      <w:t xml:space="preserve"> •</w:t>
    </w:r>
    <w:r w:rsidRPr="0061788B">
      <w:rPr>
        <w:rFonts w:ascii="Arial" w:hAnsi="Arial" w:cs="Times New Roman (Tekst podstawo"/>
        <w:sz w:val="18"/>
        <w:szCs w:val="14"/>
      </w:rPr>
      <w:t xml:space="preserve"> www.pollub.pl </w:t>
    </w:r>
  </w:p>
  <w:p w14:paraId="6DB096D7" w14:textId="77777777" w:rsidR="007848DF" w:rsidRPr="0091020E" w:rsidRDefault="007848DF" w:rsidP="007848DF">
    <w:pPr>
      <w:pStyle w:val="Stopka"/>
      <w:rPr>
        <w:rFonts w:ascii="Arial" w:hAnsi="Arial" w:cs="Times New Roman (Tekst podstawo"/>
        <w:sz w:val="18"/>
        <w:szCs w:val="14"/>
        <w:lang w:val="en-US"/>
      </w:rPr>
    </w:pPr>
    <w:r w:rsidRPr="0061788B">
      <w:rPr>
        <w:rFonts w:ascii="Arial" w:hAnsi="Arial" w:cs="Times New Roman (Tekst podstawo"/>
        <w:sz w:val="18"/>
        <w:szCs w:val="14"/>
        <w:lang w:val="en-US"/>
      </w:rPr>
      <w:t>tel.: +48 81 53</w:t>
    </w:r>
    <w:r>
      <w:rPr>
        <w:rFonts w:ascii="Arial" w:hAnsi="Arial" w:cs="Times New Roman (Tekst podstawo"/>
        <w:sz w:val="18"/>
        <w:szCs w:val="14"/>
        <w:lang w:val="en-US"/>
      </w:rPr>
      <w:t>8</w:t>
    </w:r>
    <w:r w:rsidRPr="0061788B">
      <w:rPr>
        <w:rFonts w:ascii="Arial" w:hAnsi="Arial" w:cs="Times New Roman (Tekst podstawo"/>
        <w:sz w:val="18"/>
        <w:szCs w:val="14"/>
        <w:lang w:val="en-US"/>
      </w:rPr>
      <w:t xml:space="preserve"> </w:t>
    </w:r>
    <w:r>
      <w:rPr>
        <w:rFonts w:ascii="Arial" w:hAnsi="Arial" w:cs="Times New Roman (Tekst podstawo"/>
        <w:sz w:val="18"/>
        <w:szCs w:val="14"/>
        <w:lang w:val="en-US"/>
      </w:rPr>
      <w:t>43 89/538 46 32 •</w:t>
    </w:r>
    <w:r w:rsidRPr="0061788B">
      <w:rPr>
        <w:rFonts w:ascii="Arial" w:hAnsi="Arial" w:cs="Times New Roman (Tekst podstawo"/>
        <w:sz w:val="18"/>
        <w:szCs w:val="14"/>
        <w:lang w:val="en-US"/>
      </w:rPr>
      <w:t xml:space="preserve"> e-mail: </w:t>
    </w:r>
    <w:hyperlink r:id="rId1" w:history="1">
      <w:r w:rsidRPr="00F11D07">
        <w:rPr>
          <w:rStyle w:val="Hipercze"/>
          <w:rFonts w:ascii="Arial" w:hAnsi="Arial" w:cs="Times New Roman (Tekst podstawo"/>
          <w:sz w:val="18"/>
          <w:szCs w:val="14"/>
          <w:lang w:val="en-US"/>
        </w:rPr>
        <w:t>bzp@pollub.pl</w:t>
      </w:r>
    </w:hyperlink>
    <w:r w:rsidRPr="0061788B">
      <w:rPr>
        <w:rFonts w:ascii="Arial" w:hAnsi="Arial" w:cs="Times New Roman (Tekst podstawo"/>
        <w:sz w:val="18"/>
        <w:szCs w:val="14"/>
        <w:lang w:val="en-US"/>
      </w:rPr>
      <w:t xml:space="preserve"> </w:t>
    </w:r>
  </w:p>
  <w:p w14:paraId="17C0609C" w14:textId="77777777" w:rsidR="007848DF" w:rsidRDefault="007848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58ED1" w14:textId="77777777" w:rsidR="00C55983" w:rsidRDefault="00C55983" w:rsidP="0061788B">
      <w:bookmarkStart w:id="0" w:name="_Hlk187750592"/>
      <w:bookmarkEnd w:id="0"/>
      <w:r>
        <w:separator/>
      </w:r>
    </w:p>
  </w:footnote>
  <w:footnote w:type="continuationSeparator" w:id="0">
    <w:p w14:paraId="5D00CA4F" w14:textId="77777777" w:rsidR="00C55983" w:rsidRDefault="00C55983" w:rsidP="0061788B">
      <w:r>
        <w:continuationSeparator/>
      </w:r>
    </w:p>
  </w:footnote>
  <w:footnote w:id="1">
    <w:p w14:paraId="643CA6A3" w14:textId="77777777" w:rsidR="008B7D87" w:rsidRPr="007B647A" w:rsidRDefault="008B7D87" w:rsidP="008B7D87">
      <w:pPr>
        <w:pStyle w:val="Tekstprzypisudolnego"/>
        <w:rPr>
          <w:i/>
          <w:sz w:val="12"/>
          <w:szCs w:val="12"/>
        </w:rPr>
      </w:pPr>
      <w:r w:rsidRPr="007B647A">
        <w:rPr>
          <w:rStyle w:val="Odwoanieprzypisudolnego"/>
          <w:i/>
          <w:sz w:val="12"/>
          <w:szCs w:val="12"/>
        </w:rPr>
        <w:footnoteRef/>
      </w:r>
      <w:r w:rsidRPr="007B647A">
        <w:rPr>
          <w:i/>
          <w:sz w:val="12"/>
          <w:szCs w:val="12"/>
        </w:rPr>
        <w:t xml:space="preserve"> Zaznaczyć właściwe.</w:t>
      </w:r>
    </w:p>
  </w:footnote>
  <w:footnote w:id="2">
    <w:p w14:paraId="05D1A398" w14:textId="77777777" w:rsidR="008B7D87" w:rsidRDefault="008B7D87" w:rsidP="008B7D87">
      <w:pPr>
        <w:pStyle w:val="Tekstprzypisudolnego"/>
        <w:rPr>
          <w:rFonts w:ascii="Cambria" w:hAnsi="Cambria"/>
          <w:i/>
          <w:sz w:val="16"/>
          <w:szCs w:val="16"/>
        </w:rPr>
      </w:pPr>
      <w:r>
        <w:rPr>
          <w:rStyle w:val="Odwoanieprzypisudolnego"/>
          <w:rFonts w:ascii="Cambria" w:hAnsi="Cambria"/>
          <w:i/>
          <w:sz w:val="12"/>
          <w:szCs w:val="16"/>
        </w:rPr>
        <w:footnoteRef/>
      </w:r>
      <w:r>
        <w:rPr>
          <w:rFonts w:ascii="Cambria" w:hAnsi="Cambria"/>
          <w:i/>
          <w:sz w:val="12"/>
          <w:szCs w:val="16"/>
        </w:rPr>
        <w:t xml:space="preserve"> </w:t>
      </w:r>
      <w:r>
        <w:rPr>
          <w:rFonts w:ascii="Cambria" w:hAnsi="Cambria" w:cs="Calibri"/>
          <w:i/>
          <w:sz w:val="12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A9DC7" w14:textId="74F23234" w:rsidR="007848DF" w:rsidRDefault="007848DF">
    <w:pPr>
      <w:pStyle w:val="Nagwek"/>
    </w:pPr>
    <w:r w:rsidRPr="0061788B">
      <w:rPr>
        <w:rFonts w:ascii="Arial" w:hAnsi="Arial" w:cs="Arial"/>
        <w:noProof/>
        <w:lang w:eastAsia="pl-PL"/>
      </w:rPr>
      <w:drawing>
        <wp:inline distT="0" distB="0" distL="0" distR="0" wp14:anchorId="0A7CFBB1" wp14:editId="77D06015">
          <wp:extent cx="3280786" cy="746661"/>
          <wp:effectExtent l="0" t="0" r="0" b="0"/>
          <wp:docPr id="5972013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20133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80786" cy="7466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3806B9A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18"/>
        <w:szCs w:val="18"/>
      </w:rPr>
    </w:lvl>
  </w:abstractNum>
  <w:abstractNum w:abstractNumId="1" w15:restartNumberingAfterBreak="0">
    <w:nsid w:val="00000004"/>
    <w:multiLevelType w:val="singleLevel"/>
    <w:tmpl w:val="DECE1EAC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b w:val="0"/>
        <w:sz w:val="20"/>
        <w:szCs w:val="20"/>
        <w:lang w:eastAsia="zh-CN"/>
      </w:r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20"/>
        <w:szCs w:val="20"/>
      </w:rPr>
    </w:lvl>
  </w:abstractNum>
  <w:abstractNum w:abstractNumId="5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10"/>
    <w:multiLevelType w:val="multilevel"/>
    <w:tmpl w:val="D330530C"/>
    <w:name w:val="WW8Num16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Cambria" w:eastAsia="Calibri" w:hAnsi="Cambria" w:cs="Calibri" w:hint="default"/>
        <w:b w:val="0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</w:abstractNum>
  <w:abstractNum w:abstractNumId="7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mbria" w:eastAsia="Times New Roman" w:hAnsi="Cambria" w:cs="Times New Roman"/>
        <w:b w:val="0"/>
        <w:sz w:val="20"/>
        <w:szCs w:val="20"/>
      </w:rPr>
    </w:lvl>
  </w:abstractNum>
  <w:abstractNum w:abstractNumId="8" w15:restartNumberingAfterBreak="0">
    <w:nsid w:val="30323C7C"/>
    <w:multiLevelType w:val="hybridMultilevel"/>
    <w:tmpl w:val="26E44008"/>
    <w:lvl w:ilvl="0" w:tplc="BDC843F2">
      <w:start w:val="1"/>
      <w:numFmt w:val="decimal"/>
      <w:lvlText w:val="%1."/>
      <w:lvlJc w:val="left"/>
      <w:pPr>
        <w:ind w:left="720" w:hanging="360"/>
      </w:pPr>
      <w:rPr>
        <w:rFonts w:eastAsia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B47EF"/>
    <w:multiLevelType w:val="hybridMultilevel"/>
    <w:tmpl w:val="CF56C2FE"/>
    <w:lvl w:ilvl="0" w:tplc="E91A0F3A">
      <w:start w:val="1"/>
      <w:numFmt w:val="bullet"/>
      <w:lvlText w:val="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835027"/>
    <w:multiLevelType w:val="multilevel"/>
    <w:tmpl w:val="739CC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9D2CCD"/>
    <w:multiLevelType w:val="hybridMultilevel"/>
    <w:tmpl w:val="D6BC99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88B"/>
    <w:rsid w:val="0004791E"/>
    <w:rsid w:val="000809CD"/>
    <w:rsid w:val="000F0553"/>
    <w:rsid w:val="00141194"/>
    <w:rsid w:val="00170AC3"/>
    <w:rsid w:val="00297107"/>
    <w:rsid w:val="002A66BF"/>
    <w:rsid w:val="002A69BB"/>
    <w:rsid w:val="002D397A"/>
    <w:rsid w:val="00321310"/>
    <w:rsid w:val="00560DA4"/>
    <w:rsid w:val="005B6208"/>
    <w:rsid w:val="0060494C"/>
    <w:rsid w:val="0061788B"/>
    <w:rsid w:val="00636210"/>
    <w:rsid w:val="006462C8"/>
    <w:rsid w:val="00707267"/>
    <w:rsid w:val="00732521"/>
    <w:rsid w:val="007848DF"/>
    <w:rsid w:val="007A02DE"/>
    <w:rsid w:val="007A6E7A"/>
    <w:rsid w:val="007D4AFA"/>
    <w:rsid w:val="008079B8"/>
    <w:rsid w:val="0082034F"/>
    <w:rsid w:val="00843569"/>
    <w:rsid w:val="00886436"/>
    <w:rsid w:val="00895238"/>
    <w:rsid w:val="008B7D87"/>
    <w:rsid w:val="0091020E"/>
    <w:rsid w:val="00952385"/>
    <w:rsid w:val="00A212FF"/>
    <w:rsid w:val="00A73E9B"/>
    <w:rsid w:val="00A81AD8"/>
    <w:rsid w:val="00AA6409"/>
    <w:rsid w:val="00B212DE"/>
    <w:rsid w:val="00B467D1"/>
    <w:rsid w:val="00B92FE6"/>
    <w:rsid w:val="00BB4624"/>
    <w:rsid w:val="00C55983"/>
    <w:rsid w:val="00D976DD"/>
    <w:rsid w:val="00DD3DA1"/>
    <w:rsid w:val="00E70AAA"/>
    <w:rsid w:val="00FB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CF5DF5"/>
  <w15:chartTrackingRefBased/>
  <w15:docId w15:val="{A26F01EB-19FA-1F46-AE3D-6ED72BF5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ind w:left="625" w:right="57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7848DF"/>
    <w:pPr>
      <w:widowControl w:val="0"/>
      <w:autoSpaceDE w:val="0"/>
      <w:autoSpaceDN w:val="0"/>
      <w:ind w:left="785" w:right="783"/>
      <w:jc w:val="center"/>
      <w:outlineLvl w:val="0"/>
    </w:pPr>
    <w:rPr>
      <w:rFonts w:ascii="Arial" w:eastAsia="Arial" w:hAnsi="Arial" w:cs="Arial"/>
      <w:b/>
      <w:bCs/>
      <w:kern w:val="0"/>
      <w:sz w:val="28"/>
      <w:szCs w:val="28"/>
      <w14:ligatures w14:val="none"/>
    </w:rPr>
  </w:style>
  <w:style w:type="paragraph" w:styleId="Nagwek2">
    <w:name w:val="heading 2"/>
    <w:basedOn w:val="Normalny"/>
    <w:link w:val="Nagwek2Znak"/>
    <w:uiPriority w:val="9"/>
    <w:unhideWhenUsed/>
    <w:qFormat/>
    <w:rsid w:val="007848DF"/>
    <w:pPr>
      <w:widowControl w:val="0"/>
      <w:autoSpaceDE w:val="0"/>
      <w:autoSpaceDN w:val="0"/>
      <w:ind w:left="116"/>
      <w:outlineLvl w:val="1"/>
    </w:pPr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48DF"/>
    <w:pPr>
      <w:keepNext/>
      <w:keepLines/>
      <w:widowControl w:val="0"/>
      <w:autoSpaceDE w:val="0"/>
      <w:autoSpaceDN w:val="0"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178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788B"/>
  </w:style>
  <w:style w:type="paragraph" w:styleId="Stopka">
    <w:name w:val="footer"/>
    <w:basedOn w:val="Normalny"/>
    <w:link w:val="StopkaZnak"/>
    <w:uiPriority w:val="99"/>
    <w:unhideWhenUsed/>
    <w:rsid w:val="006178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788B"/>
  </w:style>
  <w:style w:type="paragraph" w:customStyle="1" w:styleId="Default">
    <w:name w:val="Default"/>
    <w:rsid w:val="0061788B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61788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788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7848DF"/>
    <w:rPr>
      <w:rFonts w:ascii="Arial" w:eastAsia="Arial" w:hAnsi="Arial" w:cs="Arial"/>
      <w:b/>
      <w:bCs/>
      <w:kern w:val="0"/>
      <w:sz w:val="28"/>
      <w:szCs w:val="28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7848DF"/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48DF"/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7848DF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7848DF"/>
    <w:pPr>
      <w:widowControl w:val="0"/>
      <w:autoSpaceDE w:val="0"/>
      <w:autoSpaceDN w:val="0"/>
    </w:pPr>
    <w:rPr>
      <w:rFonts w:ascii="Arial" w:eastAsia="Arial" w:hAnsi="Arial" w:cs="Arial"/>
      <w:kern w:val="0"/>
      <w:sz w:val="20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848DF"/>
    <w:rPr>
      <w:rFonts w:ascii="Arial" w:eastAsia="Arial" w:hAnsi="Arial" w:cs="Arial"/>
      <w:kern w:val="0"/>
      <w:sz w:val="20"/>
      <w:szCs w:val="20"/>
      <w14:ligatures w14:val="none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34"/>
    <w:qFormat/>
    <w:rsid w:val="007848DF"/>
    <w:pPr>
      <w:widowControl w:val="0"/>
      <w:autoSpaceDE w:val="0"/>
      <w:autoSpaceDN w:val="0"/>
      <w:spacing w:before="37"/>
      <w:ind w:left="836" w:hanging="361"/>
    </w:pPr>
    <w:rPr>
      <w:rFonts w:ascii="Carlito" w:eastAsia="Carlito" w:hAnsi="Carlito" w:cs="Carlito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7848DF"/>
    <w:pPr>
      <w:widowControl w:val="0"/>
      <w:autoSpaceDE w:val="0"/>
      <w:autoSpaceDN w:val="0"/>
    </w:pPr>
    <w:rPr>
      <w:rFonts w:ascii="Arial" w:eastAsia="Arial" w:hAnsi="Arial" w:cs="Arial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uiPriority w:val="34"/>
    <w:qFormat/>
    <w:locked/>
    <w:rsid w:val="007848DF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8DF"/>
    <w:pPr>
      <w:widowControl w:val="0"/>
      <w:autoSpaceDE w:val="0"/>
      <w:autoSpaceDN w:val="0"/>
    </w:pPr>
    <w:rPr>
      <w:rFonts w:ascii="Segoe UI" w:eastAsia="Arial" w:hAnsi="Segoe UI" w:cs="Segoe UI"/>
      <w:kern w:val="0"/>
      <w:sz w:val="18"/>
      <w:szCs w:val="18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8DF"/>
    <w:rPr>
      <w:rFonts w:ascii="Segoe UI" w:eastAsia="Arial" w:hAnsi="Segoe UI" w:cs="Segoe UI"/>
      <w:kern w:val="0"/>
      <w:sz w:val="18"/>
      <w:szCs w:val="18"/>
      <w14:ligatures w14:val="none"/>
    </w:rPr>
  </w:style>
  <w:style w:type="table" w:styleId="Tabela-Siatka">
    <w:name w:val="Table Grid"/>
    <w:basedOn w:val="Standardowy"/>
    <w:uiPriority w:val="39"/>
    <w:rsid w:val="007848DF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848DF"/>
    <w:rPr>
      <w:kern w:val="0"/>
      <w:sz w:val="22"/>
      <w:szCs w:val="22"/>
      <w:lang w:val="en-US"/>
      <w14:ligatures w14:val="none"/>
    </w:rPr>
  </w:style>
  <w:style w:type="character" w:customStyle="1" w:styleId="Znakiprzypiswdolnych">
    <w:name w:val="Znaki przypisów dolnych"/>
    <w:rsid w:val="007848D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7848DF"/>
    <w:pPr>
      <w:widowControl w:val="0"/>
      <w:autoSpaceDE w:val="0"/>
      <w:autoSpaceDN w:val="0"/>
    </w:pPr>
    <w:rPr>
      <w:rFonts w:ascii="Arial" w:eastAsia="Arial" w:hAnsi="Arial" w:cs="Arial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7848DF"/>
    <w:rPr>
      <w:rFonts w:ascii="Arial" w:eastAsia="Arial" w:hAnsi="Arial" w:cs="Arial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unhideWhenUsed/>
    <w:rsid w:val="007848D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7848DF"/>
    <w:pPr>
      <w:widowControl w:val="0"/>
      <w:autoSpaceDE w:val="0"/>
      <w:autoSpaceDN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7848DF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7848DF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848DF"/>
    <w:rPr>
      <w:color w:val="605E5C"/>
      <w:shd w:val="clear" w:color="auto" w:fill="E1DFDD"/>
    </w:rPr>
  </w:style>
  <w:style w:type="character" w:customStyle="1" w:styleId="Mocnewyrnione">
    <w:name w:val="Mocne wyróżnione"/>
    <w:qFormat/>
    <w:rsid w:val="007848DF"/>
    <w:rPr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7848D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48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48DF"/>
    <w:pPr>
      <w:widowControl w:val="0"/>
      <w:autoSpaceDE w:val="0"/>
      <w:autoSpaceDN w:val="0"/>
    </w:pPr>
    <w:rPr>
      <w:rFonts w:ascii="Arial" w:eastAsia="Arial" w:hAnsi="Arial" w:cs="Arial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48DF"/>
    <w:rPr>
      <w:rFonts w:ascii="Arial" w:eastAsia="Arial" w:hAnsi="Arial" w:cs="Arial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4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48DF"/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character" w:customStyle="1" w:styleId="markedcontent">
    <w:name w:val="markedcontent"/>
    <w:basedOn w:val="Domylnaczcionkaakapitu"/>
    <w:rsid w:val="007848DF"/>
  </w:style>
  <w:style w:type="character" w:customStyle="1" w:styleId="WW8Num16z0">
    <w:name w:val="WW8Num16z0"/>
    <w:rsid w:val="007848DF"/>
    <w:rPr>
      <w:rFonts w:ascii="Symbol" w:hAnsi="Symbol"/>
      <w:b w:val="0"/>
    </w:rPr>
  </w:style>
  <w:style w:type="paragraph" w:customStyle="1" w:styleId="xmsonormal">
    <w:name w:val="x_msonormal"/>
    <w:basedOn w:val="Normalny"/>
    <w:rsid w:val="007848D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bzp@pollub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62AD8F-0437-4B63-9FC5-053F7B487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1180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Piekut</dc:creator>
  <cp:keywords/>
  <dc:description/>
  <cp:lastModifiedBy>Anna Giszczak</cp:lastModifiedBy>
  <cp:revision>8</cp:revision>
  <cp:lastPrinted>2025-02-20T09:20:00Z</cp:lastPrinted>
  <dcterms:created xsi:type="dcterms:W3CDTF">2025-02-18T09:56:00Z</dcterms:created>
  <dcterms:modified xsi:type="dcterms:W3CDTF">2026-04-23T06:05:00Z</dcterms:modified>
</cp:coreProperties>
</file>