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235189B1"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6F9E3483" w14:textId="0D135472" w:rsidR="00550AAF" w:rsidRPr="00152088" w:rsidRDefault="00A04B44" w:rsidP="00106A5D">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BF2737">
              <w:rPr>
                <w:rFonts w:eastAsia="Times New Roman"/>
                <w:b/>
                <w:lang w:eastAsia="pl-PL"/>
              </w:rPr>
              <w:t>19</w:t>
            </w:r>
            <w:r w:rsidR="003F7599">
              <w:rPr>
                <w:rFonts w:eastAsia="Times New Roman"/>
                <w:b/>
                <w:lang w:eastAsia="pl-PL"/>
              </w:rPr>
              <w:t>.202</w:t>
            </w:r>
            <w:r w:rsidR="00FB6A3F">
              <w:rPr>
                <w:rFonts w:eastAsia="Times New Roman"/>
                <w:b/>
                <w:lang w:eastAsia="pl-PL"/>
              </w:rPr>
              <w:t>6</w:t>
            </w:r>
          </w:p>
        </w:tc>
      </w:tr>
    </w:tbl>
    <w:p w14:paraId="0A1C07C6"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1B632501"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73F151E"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58F45E5" w14:textId="4BCEE08A" w:rsidR="00550AAF" w:rsidRPr="00152088" w:rsidRDefault="00BF2737">
            <w:pPr>
              <w:spacing w:before="120" w:after="0" w:line="240" w:lineRule="auto"/>
              <w:jc w:val="center"/>
              <w:outlineLvl w:val="0"/>
            </w:pPr>
            <w:r>
              <w:rPr>
                <w:noProof/>
                <w:lang w:eastAsia="pl-PL"/>
              </w:rPr>
              <w:drawing>
                <wp:anchor distT="0" distB="0" distL="114300" distR="114300" simplePos="0" relativeHeight="251659264" behindDoc="0" locked="0" layoutInCell="1" allowOverlap="1" wp14:anchorId="758C4D6C" wp14:editId="1AE4081F">
                  <wp:simplePos x="0" y="0"/>
                  <wp:positionH relativeFrom="column">
                    <wp:posOffset>4419600</wp:posOffset>
                  </wp:positionH>
                  <wp:positionV relativeFrom="paragraph">
                    <wp:posOffset>39370</wp:posOffset>
                  </wp:positionV>
                  <wp:extent cx="1234440" cy="1133475"/>
                  <wp:effectExtent l="0" t="0" r="381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4440" cy="1133475"/>
                          </a:xfrm>
                          <a:prstGeom prst="rect">
                            <a:avLst/>
                          </a:prstGeom>
                        </pic:spPr>
                      </pic:pic>
                    </a:graphicData>
                  </a:graphic>
                  <wp14:sizeRelH relativeFrom="margin">
                    <wp14:pctWidth>0</wp14:pctWidth>
                  </wp14:sizeRelH>
                  <wp14:sizeRelV relativeFrom="margin">
                    <wp14:pctHeight>0</wp14:pctHeight>
                  </wp14:sizeRelV>
                </wp:anchor>
              </w:drawing>
            </w:r>
            <w:r w:rsidR="00F40C0F" w:rsidRPr="00152088">
              <w:rPr>
                <w:bCs/>
                <w:noProof/>
                <w:kern w:val="2"/>
                <w:lang w:eastAsia="pl-PL"/>
              </w:rPr>
              <w:drawing>
                <wp:anchor distT="0" distB="0" distL="114935" distR="114935" simplePos="0" relativeHeight="2" behindDoc="0" locked="0" layoutInCell="1" allowOverlap="1" wp14:anchorId="6EF13FF1" wp14:editId="53D5F0F7">
                  <wp:simplePos x="0" y="0"/>
                  <wp:positionH relativeFrom="margin">
                    <wp:posOffset>548005</wp:posOffset>
                  </wp:positionH>
                  <wp:positionV relativeFrom="margin">
                    <wp:posOffset>91440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011F51">
              <w:rPr>
                <w:bCs/>
                <w:kern w:val="2"/>
                <w:lang w:eastAsia="pl-PL"/>
              </w:rPr>
              <w:t xml:space="preserve">        </w:t>
            </w:r>
            <w:r w:rsidR="00A04B44" w:rsidRPr="00152088">
              <w:rPr>
                <w:bCs/>
                <w:kern w:val="2"/>
                <w:lang w:eastAsia="pl-PL"/>
              </w:rPr>
              <w:t>ZAMAWIAJĄCY:</w:t>
            </w:r>
          </w:p>
          <w:p w14:paraId="24793451" w14:textId="1E957A02" w:rsidR="00550AAF" w:rsidRPr="00152088" w:rsidRDefault="00550AAF">
            <w:pPr>
              <w:spacing w:after="0" w:line="240" w:lineRule="auto"/>
              <w:jc w:val="center"/>
              <w:rPr>
                <w:bCs/>
                <w:kern w:val="2"/>
                <w:lang w:eastAsia="pl-PL"/>
              </w:rPr>
            </w:pPr>
          </w:p>
          <w:p w14:paraId="58D8BDE6" w14:textId="074EEAF5" w:rsidR="00550AAF" w:rsidRPr="00152088" w:rsidRDefault="002638B0">
            <w:pPr>
              <w:spacing w:after="0" w:line="240" w:lineRule="auto"/>
              <w:jc w:val="center"/>
              <w:rPr>
                <w:b/>
                <w:bCs/>
                <w:i/>
                <w:iCs/>
                <w:lang w:eastAsia="pl-PL"/>
              </w:rPr>
            </w:pPr>
            <w:r>
              <w:t xml:space="preserve"> </w:t>
            </w:r>
            <w:r w:rsidR="00011F51">
              <w:t xml:space="preserve">   </w:t>
            </w:r>
            <w:r w:rsidR="00A04B44" w:rsidRPr="00152088">
              <w:t>Akademia Marynarki Wojennej</w:t>
            </w:r>
            <w:r w:rsidR="00A04B44" w:rsidRPr="00152088">
              <w:rPr>
                <w:b/>
                <w:bCs/>
                <w:i/>
                <w:iCs/>
                <w:lang w:eastAsia="pl-PL"/>
              </w:rPr>
              <w:t xml:space="preserve"> </w:t>
            </w:r>
          </w:p>
          <w:p w14:paraId="0DF9FC6C" w14:textId="27B0FC61" w:rsidR="00550AAF" w:rsidRPr="00152088" w:rsidRDefault="00011F51">
            <w:pPr>
              <w:spacing w:after="0" w:line="240" w:lineRule="auto"/>
              <w:jc w:val="center"/>
              <w:rPr>
                <w:b/>
                <w:bCs/>
                <w:i/>
                <w:iCs/>
                <w:lang w:eastAsia="pl-PL"/>
              </w:rPr>
            </w:pPr>
            <w:r>
              <w:rPr>
                <w:b/>
              </w:rPr>
              <w:t xml:space="preserve">   </w:t>
            </w:r>
            <w:r w:rsidR="00A04B44" w:rsidRPr="00152088">
              <w:rPr>
                <w:b/>
              </w:rPr>
              <w:t>im. Bohaterów Westerplatte</w:t>
            </w:r>
          </w:p>
          <w:p w14:paraId="4A5562DF" w14:textId="2FD6AC0E" w:rsidR="00550AAF" w:rsidRPr="00152088" w:rsidRDefault="00011F51">
            <w:pPr>
              <w:spacing w:after="0" w:line="240" w:lineRule="auto"/>
              <w:jc w:val="center"/>
              <w:rPr>
                <w:b/>
                <w:bCs/>
                <w:i/>
                <w:iCs/>
                <w:lang w:eastAsia="pl-PL"/>
              </w:rPr>
            </w:pPr>
            <w:r>
              <w:rPr>
                <w:b/>
                <w:bCs/>
                <w:i/>
                <w:iCs/>
                <w:lang w:eastAsia="pl-PL"/>
              </w:rPr>
              <w:t xml:space="preserve"> </w:t>
            </w:r>
            <w:r w:rsidR="00A04B44" w:rsidRPr="00152088">
              <w:rPr>
                <w:b/>
                <w:bCs/>
                <w:i/>
                <w:iCs/>
                <w:lang w:eastAsia="pl-PL"/>
              </w:rPr>
              <w:t xml:space="preserve">ul. </w:t>
            </w:r>
            <w:r w:rsidR="00A04B44" w:rsidRPr="00152088">
              <w:rPr>
                <w:b/>
                <w:i/>
              </w:rPr>
              <w:t>inż. Śmidowicza 69</w:t>
            </w:r>
          </w:p>
          <w:p w14:paraId="48BEE239" w14:textId="5B0492B0"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5DF97D0C" w14:textId="35EFFF0B"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3257D048" w14:textId="77777777" w:rsidTr="002548EF">
        <w:trPr>
          <w:trHeight w:val="70"/>
        </w:trPr>
        <w:tc>
          <w:tcPr>
            <w:tcW w:w="9405" w:type="dxa"/>
            <w:gridSpan w:val="4"/>
            <w:tcBorders>
              <w:top w:val="single" w:sz="4" w:space="0" w:color="000000"/>
              <w:bottom w:val="single" w:sz="4" w:space="0" w:color="000000"/>
            </w:tcBorders>
            <w:vAlign w:val="center"/>
          </w:tcPr>
          <w:p w14:paraId="5A19FEFB" w14:textId="11DD4E52" w:rsidR="00550AAF" w:rsidRPr="00616BC4" w:rsidRDefault="00550AAF">
            <w:pPr>
              <w:snapToGrid w:val="0"/>
              <w:spacing w:after="0" w:line="240" w:lineRule="auto"/>
              <w:jc w:val="center"/>
              <w:rPr>
                <w:rFonts w:eastAsia="Times New Roman"/>
                <w:lang w:eastAsia="pl-PL"/>
              </w:rPr>
            </w:pPr>
          </w:p>
        </w:tc>
      </w:tr>
      <w:tr w:rsidR="00550AAF" w:rsidRPr="00152088" w14:paraId="5C6569A4" w14:textId="77777777" w:rsidTr="002548EF">
        <w:trPr>
          <w:trHeight w:val="4662"/>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7D6FB27B" w14:textId="7004E2DC"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6800A8F" w14:textId="77777777" w:rsidR="008C0690" w:rsidRDefault="008C0690">
            <w:pPr>
              <w:autoSpaceDE w:val="0"/>
              <w:spacing w:after="0" w:line="240" w:lineRule="auto"/>
              <w:jc w:val="center"/>
              <w:rPr>
                <w:rFonts w:eastAsia="Times New Roman"/>
                <w:lang w:eastAsia="pl-PL"/>
              </w:rPr>
            </w:pPr>
          </w:p>
          <w:p w14:paraId="69AF7E45" w14:textId="2C214FF3" w:rsidR="00B66D1C" w:rsidRDefault="00BF2737">
            <w:pPr>
              <w:spacing w:after="106" w:line="247" w:lineRule="auto"/>
              <w:ind w:left="7" w:right="33" w:hanging="10"/>
              <w:jc w:val="center"/>
              <w:rPr>
                <w:b/>
                <w:bCs/>
              </w:rPr>
            </w:pPr>
            <w:r w:rsidRPr="00BF2737">
              <w:rPr>
                <w:b/>
                <w:bCs/>
              </w:rPr>
              <w:t>Dostawa owoców i warzyw w systemie zaopatrywania wiosenno-letniego (Nowalijki)</w:t>
            </w:r>
          </w:p>
          <w:p w14:paraId="1504E403" w14:textId="77777777" w:rsidR="00BF2737" w:rsidRDefault="00BF2737">
            <w:pPr>
              <w:spacing w:after="106" w:line="247" w:lineRule="auto"/>
              <w:ind w:left="7" w:right="33" w:hanging="10"/>
              <w:jc w:val="center"/>
              <w:rPr>
                <w:rFonts w:eastAsia="Trebuchet MS"/>
                <w:color w:val="000000"/>
                <w:u w:val="single" w:color="1D174F"/>
                <w:lang w:eastAsia="pl-PL"/>
              </w:rPr>
            </w:pPr>
          </w:p>
          <w:p w14:paraId="60CB4FD2" w14:textId="459113C0"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r w:rsidR="00497E4A">
              <w:rPr>
                <w:rFonts w:eastAsia="Trebuchet MS"/>
                <w:color w:val="000000"/>
                <w:lang w:eastAsia="pl-PL"/>
              </w:rPr>
              <w:t xml:space="preserve"> art. 275 pkt.1</w:t>
            </w:r>
          </w:p>
          <w:p w14:paraId="72C22126" w14:textId="77777777" w:rsidR="00550AAF" w:rsidRPr="00152088" w:rsidRDefault="00550AAF">
            <w:pPr>
              <w:spacing w:after="0" w:line="240" w:lineRule="auto"/>
              <w:jc w:val="center"/>
              <w:rPr>
                <w:rFonts w:eastAsia="Times New Roman"/>
                <w:color w:val="000000"/>
                <w:lang w:eastAsia="pl-PL"/>
              </w:rPr>
            </w:pPr>
          </w:p>
          <w:p w14:paraId="1C7EA44B" w14:textId="77777777" w:rsidR="00550AAF" w:rsidRPr="00152088" w:rsidRDefault="00550AAF">
            <w:pPr>
              <w:spacing w:after="0" w:line="240" w:lineRule="auto"/>
              <w:jc w:val="center"/>
              <w:rPr>
                <w:rFonts w:eastAsia="Times New Roman"/>
                <w:color w:val="000000"/>
                <w:lang w:eastAsia="pl-PL"/>
              </w:rPr>
            </w:pPr>
          </w:p>
          <w:p w14:paraId="4171A3E4"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3FA94914" w14:textId="63CAA1C9" w:rsidR="00550AAF" w:rsidRPr="00152088" w:rsidRDefault="00A04B44" w:rsidP="00677643">
            <w:pPr>
              <w:autoSpaceDE w:val="0"/>
              <w:spacing w:after="0" w:line="240" w:lineRule="auto"/>
              <w:jc w:val="center"/>
              <w:rPr>
                <w:rFonts w:eastAsia="Times New Roman"/>
                <w:lang w:eastAsia="pl-PL"/>
              </w:rPr>
            </w:pPr>
            <w:bookmarkStart w:id="1" w:name="OLE_LINK20"/>
            <w:r w:rsidRPr="00152088">
              <w:rPr>
                <w:lang w:eastAsia="pl-PL"/>
              </w:rPr>
              <w:t>(</w:t>
            </w:r>
            <w:bookmarkEnd w:id="1"/>
            <w:r w:rsidR="00AF75A2" w:rsidRPr="00AF75A2">
              <w:rPr>
                <w:lang w:eastAsia="pl-PL"/>
              </w:rPr>
              <w:t>Dz. U. z 202</w:t>
            </w:r>
            <w:r w:rsidR="002638B0">
              <w:rPr>
                <w:lang w:eastAsia="pl-PL"/>
              </w:rPr>
              <w:t>4</w:t>
            </w:r>
            <w:r w:rsidR="00AF75A2" w:rsidRPr="00AF75A2">
              <w:rPr>
                <w:lang w:eastAsia="pl-PL"/>
              </w:rPr>
              <w:t xml:space="preserve"> r. poz. </w:t>
            </w:r>
            <w:r w:rsidR="002638B0">
              <w:rPr>
                <w:lang w:eastAsia="pl-PL"/>
              </w:rPr>
              <w:t>132</w:t>
            </w:r>
            <w:r w:rsidR="00661B0E">
              <w:rPr>
                <w:lang w:eastAsia="pl-PL"/>
              </w:rPr>
              <w:t>0</w:t>
            </w:r>
            <w:r w:rsidRPr="00152088">
              <w:rPr>
                <w:lang w:eastAsia="pl-PL"/>
              </w:rPr>
              <w:t>)</w:t>
            </w:r>
          </w:p>
        </w:tc>
      </w:tr>
      <w:tr w:rsidR="00550AAF" w:rsidRPr="00152088" w14:paraId="25D6695B" w14:textId="77777777" w:rsidTr="002548EF">
        <w:trPr>
          <w:trHeight w:val="255"/>
        </w:trPr>
        <w:tc>
          <w:tcPr>
            <w:tcW w:w="9405" w:type="dxa"/>
            <w:gridSpan w:val="4"/>
            <w:tcBorders>
              <w:top w:val="single" w:sz="4" w:space="0" w:color="000000"/>
              <w:bottom w:val="single" w:sz="4" w:space="0" w:color="000000"/>
            </w:tcBorders>
            <w:vAlign w:val="center"/>
          </w:tcPr>
          <w:p w14:paraId="3992AF91" w14:textId="77777777" w:rsidR="00550AAF" w:rsidRPr="00152088" w:rsidRDefault="00550AAF">
            <w:pPr>
              <w:snapToGrid w:val="0"/>
              <w:spacing w:after="0" w:line="240" w:lineRule="auto"/>
              <w:jc w:val="center"/>
              <w:rPr>
                <w:rFonts w:eastAsia="Times New Roman"/>
                <w:lang w:eastAsia="pl-PL"/>
              </w:rPr>
            </w:pPr>
          </w:p>
          <w:p w14:paraId="4B66123C" w14:textId="77777777" w:rsidR="00550AAF" w:rsidRPr="00152088" w:rsidRDefault="00550AAF">
            <w:pPr>
              <w:spacing w:after="0" w:line="240" w:lineRule="auto"/>
              <w:jc w:val="center"/>
              <w:rPr>
                <w:rFonts w:eastAsia="Times New Roman"/>
                <w:lang w:eastAsia="pl-PL"/>
              </w:rPr>
            </w:pPr>
          </w:p>
        </w:tc>
      </w:tr>
      <w:tr w:rsidR="00550AAF" w:rsidRPr="00152088" w14:paraId="7701C8D5"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72E2798"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0B1C0AC"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E3940C7" w14:textId="77777777" w:rsidR="00550AAF" w:rsidRPr="00152088" w:rsidRDefault="00550AAF">
            <w:pPr>
              <w:spacing w:after="0" w:line="240" w:lineRule="auto"/>
              <w:ind w:left="4248"/>
              <w:jc w:val="center"/>
              <w:rPr>
                <w:rFonts w:eastAsia="Times New Roman"/>
                <w:b/>
                <w:color w:val="000000"/>
                <w:lang w:eastAsia="pl-PL"/>
              </w:rPr>
            </w:pPr>
          </w:p>
          <w:p w14:paraId="3576F84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01F5C8A" w14:textId="77777777" w:rsidR="00B901C4" w:rsidRDefault="00B901C4" w:rsidP="00B901C4">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Pr>
                <w:rFonts w:eastAsia="Times New Roman"/>
                <w:b/>
                <w:color w:val="000000"/>
                <w:lang w:eastAsia="pl-PL"/>
              </w:rPr>
              <w:t>k</w:t>
            </w:r>
            <w:r w:rsidRPr="00011431">
              <w:rPr>
                <w:rFonts w:eastAsia="Times New Roman"/>
                <w:b/>
                <w:lang w:eastAsia="pl-PL"/>
              </w:rPr>
              <w:t>ontradmirał prof. dr hab. Tomasz SZUBRYCHT</w:t>
            </w:r>
            <w:r>
              <w:rPr>
                <w:rFonts w:eastAsia="Times New Roman"/>
                <w:b/>
                <w:color w:val="000000"/>
                <w:lang w:eastAsia="pl-PL"/>
              </w:rPr>
              <w:t xml:space="preserve"> </w:t>
            </w:r>
          </w:p>
          <w:p w14:paraId="3E2DDC12" w14:textId="77777777" w:rsidR="00536548" w:rsidRPr="0070490C" w:rsidRDefault="00536548" w:rsidP="00B65852">
            <w:pPr>
              <w:suppressAutoHyphens w:val="0"/>
              <w:spacing w:after="0" w:line="240" w:lineRule="auto"/>
              <w:ind w:left="3974"/>
              <w:rPr>
                <w:rFonts w:eastAsia="Times New Roman"/>
                <w:b/>
                <w:color w:val="FF0000"/>
                <w:lang w:eastAsia="pl-PL"/>
              </w:rPr>
            </w:pPr>
          </w:p>
          <w:p w14:paraId="00607263" w14:textId="77777777" w:rsidR="005E7870" w:rsidRDefault="005E7870" w:rsidP="005E7870">
            <w:pPr>
              <w:suppressAutoHyphens w:val="0"/>
              <w:spacing w:after="0" w:line="240" w:lineRule="auto"/>
              <w:rPr>
                <w:rFonts w:eastAsia="Times New Roman"/>
                <w:b/>
                <w:color w:val="000000"/>
                <w:lang w:eastAsia="pl-PL"/>
              </w:rPr>
            </w:pPr>
            <w:r w:rsidRPr="00916BEE">
              <w:rPr>
                <w:rFonts w:eastAsia="Times New Roman"/>
                <w:b/>
                <w:color w:val="000000"/>
                <w:lang w:eastAsia="pl-PL"/>
              </w:rPr>
              <w:t xml:space="preserve">    </w:t>
            </w:r>
          </w:p>
          <w:p w14:paraId="0F10FD42" w14:textId="77777777" w:rsidR="0068259E" w:rsidRDefault="0068259E" w:rsidP="005E7870">
            <w:pPr>
              <w:suppressAutoHyphens w:val="0"/>
              <w:spacing w:after="0" w:line="240" w:lineRule="auto"/>
              <w:rPr>
                <w:rFonts w:eastAsia="Times New Roman"/>
                <w:b/>
                <w:color w:val="000000"/>
                <w:lang w:eastAsia="pl-PL"/>
              </w:rPr>
            </w:pPr>
          </w:p>
          <w:p w14:paraId="19D096C9" w14:textId="77777777" w:rsidR="0068259E" w:rsidRPr="00916BEE" w:rsidRDefault="0068259E" w:rsidP="005E7870">
            <w:pPr>
              <w:suppressAutoHyphens w:val="0"/>
              <w:spacing w:after="0" w:line="240" w:lineRule="auto"/>
              <w:rPr>
                <w:rFonts w:eastAsia="Times New Roman"/>
                <w:lang w:eastAsia="pl-PL"/>
              </w:rPr>
            </w:pPr>
          </w:p>
          <w:p w14:paraId="72355BA3" w14:textId="1A9A41FF"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FB6A3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04097E93" w14:textId="77777777" w:rsidR="00550AAF" w:rsidRPr="00152088" w:rsidRDefault="00550AAF">
            <w:pPr>
              <w:spacing w:after="0" w:line="240" w:lineRule="auto"/>
              <w:rPr>
                <w:rFonts w:eastAsia="Times New Roman"/>
                <w:b/>
                <w:color w:val="000000"/>
                <w:lang w:eastAsia="pl-PL"/>
              </w:rPr>
            </w:pPr>
          </w:p>
          <w:p w14:paraId="7B498AEA"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4F633814"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2C6B47E2" w14:textId="77777777" w:rsidR="009428E1" w:rsidRPr="00152088" w:rsidRDefault="009428E1">
            <w:pPr>
              <w:spacing w:after="0" w:line="240" w:lineRule="auto"/>
              <w:rPr>
                <w:rFonts w:eastAsia="Times New Roman"/>
                <w:lang w:eastAsia="pl-PL"/>
              </w:rPr>
            </w:pPr>
          </w:p>
          <w:p w14:paraId="2AB1832B" w14:textId="77777777" w:rsidR="00893910" w:rsidRPr="00152088" w:rsidRDefault="00A04B44" w:rsidP="00B901C4">
            <w:pPr>
              <w:spacing w:after="0" w:line="240" w:lineRule="auto"/>
              <w:rPr>
                <w:rFonts w:eastAsia="Times New Roman"/>
                <w:lang w:eastAsia="pl-PL"/>
              </w:rPr>
            </w:pPr>
            <w:r w:rsidRPr="00152088">
              <w:rPr>
                <w:rFonts w:eastAsia="Times New Roman"/>
                <w:lang w:eastAsia="pl-PL"/>
              </w:rPr>
              <w:t>Opracowała: Sekcja Zamówień Publicznych</w:t>
            </w:r>
          </w:p>
        </w:tc>
      </w:tr>
      <w:tr w:rsidR="00550AAF" w:rsidRPr="00152088" w14:paraId="49DBF2D6"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550AAF" w:rsidRPr="00152088" w:rsidRDefault="00A04B44">
            <w:pPr>
              <w:spacing w:after="0" w:line="240" w:lineRule="auto"/>
              <w:rPr>
                <w:rFonts w:eastAsia="Times New Roman"/>
                <w:b/>
              </w:rPr>
            </w:pPr>
            <w:bookmarkStart w:id="2" w:name="OLE_LINK2"/>
            <w:bookmarkEnd w:id="2"/>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6971B28E" w14:textId="77777777" w:rsidR="00550AAF" w:rsidRPr="00152088" w:rsidRDefault="00550AAF">
            <w:pPr>
              <w:snapToGrid w:val="0"/>
              <w:rPr>
                <w:rFonts w:eastAsia="Times New Roman"/>
                <w:b/>
                <w:lang w:eastAsia="pl-PL"/>
              </w:rPr>
            </w:pPr>
          </w:p>
        </w:tc>
      </w:tr>
      <w:tr w:rsidR="00550AAF" w:rsidRPr="00152088" w14:paraId="67D64722" w14:textId="77777777" w:rsidTr="002548EF">
        <w:trPr>
          <w:gridAfter w:val="1"/>
          <w:wAfter w:w="80" w:type="dxa"/>
        </w:trPr>
        <w:tc>
          <w:tcPr>
            <w:tcW w:w="3094" w:type="dxa"/>
            <w:gridSpan w:val="2"/>
          </w:tcPr>
          <w:p w14:paraId="15FFE23F" w14:textId="77777777" w:rsidR="00550AAF" w:rsidRPr="00152088" w:rsidRDefault="00550AAF">
            <w:pPr>
              <w:snapToGrid w:val="0"/>
              <w:spacing w:after="0" w:line="240" w:lineRule="auto"/>
              <w:rPr>
                <w:bCs/>
                <w:lang w:eastAsia="pl-PL"/>
              </w:rPr>
            </w:pPr>
          </w:p>
          <w:p w14:paraId="149750F3"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0C092763" w14:textId="77777777" w:rsidR="00550AAF" w:rsidRPr="00873041" w:rsidRDefault="00550AAF">
            <w:pPr>
              <w:snapToGrid w:val="0"/>
              <w:spacing w:after="0" w:line="240" w:lineRule="auto"/>
              <w:rPr>
                <w:b/>
                <w:bCs/>
                <w:sz w:val="12"/>
                <w:szCs w:val="12"/>
                <w:lang w:eastAsia="pl-PL"/>
              </w:rPr>
            </w:pPr>
          </w:p>
          <w:p w14:paraId="5638C1C7"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A6ECDB4" w14:textId="77777777" w:rsidR="00550AAF" w:rsidRPr="00873041" w:rsidRDefault="00550AAF">
            <w:pPr>
              <w:spacing w:after="0" w:line="240" w:lineRule="auto"/>
              <w:rPr>
                <w:b/>
                <w:bCs/>
                <w:i/>
                <w:iCs/>
                <w:sz w:val="12"/>
                <w:szCs w:val="12"/>
                <w:lang w:eastAsia="pl-PL"/>
              </w:rPr>
            </w:pPr>
          </w:p>
        </w:tc>
      </w:tr>
      <w:tr w:rsidR="00550AAF" w:rsidRPr="00152088" w14:paraId="014682F8" w14:textId="77777777" w:rsidTr="002548EF">
        <w:trPr>
          <w:gridAfter w:val="1"/>
          <w:wAfter w:w="80" w:type="dxa"/>
        </w:trPr>
        <w:tc>
          <w:tcPr>
            <w:tcW w:w="3094" w:type="dxa"/>
            <w:gridSpan w:val="2"/>
          </w:tcPr>
          <w:p w14:paraId="2273CDE7"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4FAED5A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5AD46B01" w14:textId="77777777" w:rsidTr="002548EF">
        <w:trPr>
          <w:gridAfter w:val="1"/>
          <w:wAfter w:w="80" w:type="dxa"/>
        </w:trPr>
        <w:tc>
          <w:tcPr>
            <w:tcW w:w="3094" w:type="dxa"/>
            <w:gridSpan w:val="2"/>
          </w:tcPr>
          <w:p w14:paraId="091B12C7" w14:textId="77777777" w:rsidR="00550AAF" w:rsidRPr="00152088" w:rsidRDefault="00550AAF">
            <w:pPr>
              <w:snapToGrid w:val="0"/>
              <w:spacing w:after="0" w:line="240" w:lineRule="auto"/>
              <w:rPr>
                <w:b/>
                <w:bCs/>
                <w:lang w:eastAsia="pl-PL"/>
              </w:rPr>
            </w:pPr>
          </w:p>
        </w:tc>
        <w:tc>
          <w:tcPr>
            <w:tcW w:w="6233" w:type="dxa"/>
          </w:tcPr>
          <w:p w14:paraId="6EAC15FD"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0E16FB1F" w14:textId="77777777" w:rsidTr="002548EF">
        <w:trPr>
          <w:gridAfter w:val="1"/>
          <w:wAfter w:w="80" w:type="dxa"/>
        </w:trPr>
        <w:tc>
          <w:tcPr>
            <w:tcW w:w="3094" w:type="dxa"/>
            <w:gridSpan w:val="2"/>
          </w:tcPr>
          <w:p w14:paraId="2219F0BD"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5835414D"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060AF042" w14:textId="77777777" w:rsidTr="002548EF">
        <w:trPr>
          <w:gridAfter w:val="1"/>
          <w:wAfter w:w="80" w:type="dxa"/>
        </w:trPr>
        <w:tc>
          <w:tcPr>
            <w:tcW w:w="3094" w:type="dxa"/>
            <w:gridSpan w:val="2"/>
          </w:tcPr>
          <w:p w14:paraId="22AC8711"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4FC6507F"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EA210F8" w14:textId="77777777" w:rsidTr="002548EF">
        <w:trPr>
          <w:gridAfter w:val="1"/>
          <w:wAfter w:w="80" w:type="dxa"/>
        </w:trPr>
        <w:tc>
          <w:tcPr>
            <w:tcW w:w="3094" w:type="dxa"/>
            <w:gridSpan w:val="2"/>
          </w:tcPr>
          <w:p w14:paraId="6CAFB877"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2C4498AE" w14:textId="77777777" w:rsidR="00550AAF" w:rsidRPr="00152088" w:rsidRDefault="00A04B44">
            <w:pPr>
              <w:spacing w:after="0" w:line="240" w:lineRule="auto"/>
              <w:rPr>
                <w:b/>
              </w:rPr>
            </w:pPr>
            <w:r w:rsidRPr="00152088">
              <w:rPr>
                <w:b/>
                <w:bCs/>
                <w:lang w:eastAsia="pl-PL"/>
              </w:rPr>
              <w:t>586-010-46-93</w:t>
            </w:r>
          </w:p>
        </w:tc>
      </w:tr>
      <w:tr w:rsidR="00550AAF" w:rsidRPr="00152088" w14:paraId="0F5B526C" w14:textId="77777777" w:rsidTr="002548EF">
        <w:trPr>
          <w:gridAfter w:val="1"/>
          <w:wAfter w:w="80" w:type="dxa"/>
        </w:trPr>
        <w:tc>
          <w:tcPr>
            <w:tcW w:w="3094" w:type="dxa"/>
            <w:gridSpan w:val="2"/>
          </w:tcPr>
          <w:p w14:paraId="0A71D80F"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4C7A6262" w14:textId="77777777" w:rsidR="00550AAF" w:rsidRPr="00152088" w:rsidRDefault="00A04B44">
            <w:pPr>
              <w:spacing w:after="0" w:line="240" w:lineRule="auto"/>
              <w:rPr>
                <w:b/>
                <w:bCs/>
                <w:lang w:eastAsia="pl-PL"/>
              </w:rPr>
            </w:pPr>
            <w:r w:rsidRPr="00152088">
              <w:rPr>
                <w:b/>
                <w:bCs/>
                <w:lang w:eastAsia="pl-PL"/>
              </w:rPr>
              <w:t>190064136</w:t>
            </w:r>
          </w:p>
          <w:p w14:paraId="0E1D2684" w14:textId="77777777" w:rsidR="00550AAF" w:rsidRPr="00873041" w:rsidRDefault="00550AAF">
            <w:pPr>
              <w:spacing w:after="0" w:line="240" w:lineRule="auto"/>
              <w:rPr>
                <w:b/>
                <w:bCs/>
                <w:sz w:val="12"/>
                <w:szCs w:val="12"/>
                <w:lang w:eastAsia="pl-PL"/>
              </w:rPr>
            </w:pPr>
          </w:p>
        </w:tc>
      </w:tr>
      <w:tr w:rsidR="00550AAF" w:rsidRPr="00152088" w14:paraId="348B77C8" w14:textId="77777777" w:rsidTr="002548EF">
        <w:trPr>
          <w:gridAfter w:val="1"/>
          <w:wAfter w:w="80" w:type="dxa"/>
        </w:trPr>
        <w:tc>
          <w:tcPr>
            <w:tcW w:w="3094" w:type="dxa"/>
            <w:gridSpan w:val="2"/>
          </w:tcPr>
          <w:p w14:paraId="3D75C31D"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69CB0D1E" w14:textId="77777777" w:rsidR="00550AAF" w:rsidRPr="00152088" w:rsidRDefault="00457621">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DC33315" w14:textId="77777777" w:rsidR="00550AAF" w:rsidRPr="00873041" w:rsidRDefault="00550AAF">
            <w:pPr>
              <w:spacing w:after="0" w:line="240" w:lineRule="auto"/>
              <w:rPr>
                <w:b/>
                <w:bCs/>
                <w:sz w:val="12"/>
                <w:szCs w:val="12"/>
                <w:lang w:eastAsia="pl-PL"/>
              </w:rPr>
            </w:pPr>
          </w:p>
        </w:tc>
      </w:tr>
      <w:tr w:rsidR="00550AAF" w:rsidRPr="00152088" w14:paraId="12F5B018" w14:textId="77777777" w:rsidTr="002548EF">
        <w:trPr>
          <w:gridAfter w:val="1"/>
          <w:wAfter w:w="80" w:type="dxa"/>
        </w:trPr>
        <w:tc>
          <w:tcPr>
            <w:tcW w:w="3094" w:type="dxa"/>
            <w:gridSpan w:val="2"/>
          </w:tcPr>
          <w:p w14:paraId="657F149D" w14:textId="77777777" w:rsidR="00550AAF" w:rsidRPr="00152088" w:rsidRDefault="00A04B44">
            <w:pPr>
              <w:spacing w:after="0" w:line="240" w:lineRule="auto"/>
              <w:rPr>
                <w:bCs/>
                <w:lang w:eastAsia="pl-PL"/>
              </w:rPr>
            </w:pPr>
            <w:r w:rsidRPr="00152088">
              <w:rPr>
                <w:bCs/>
                <w:lang w:eastAsia="pl-PL"/>
              </w:rPr>
              <w:t>Adres strony internetowej:</w:t>
            </w:r>
          </w:p>
          <w:p w14:paraId="5746A686" w14:textId="77777777" w:rsidR="00550AAF" w:rsidRPr="00152088" w:rsidRDefault="00550AAF">
            <w:pPr>
              <w:spacing w:after="0" w:line="240" w:lineRule="auto"/>
              <w:rPr>
                <w:bCs/>
                <w:lang w:eastAsia="pl-PL"/>
              </w:rPr>
            </w:pPr>
          </w:p>
          <w:p w14:paraId="4C6F3434"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61327A57" w14:textId="77777777" w:rsidR="00550AAF" w:rsidRPr="00152088" w:rsidRDefault="00457621">
            <w:pPr>
              <w:spacing w:after="0" w:line="240" w:lineRule="auto"/>
            </w:pPr>
            <w:hyperlink r:id="rId11">
              <w:r w:rsidR="00A04B44" w:rsidRPr="00152088">
                <w:rPr>
                  <w:rStyle w:val="czeinternetowe"/>
                </w:rPr>
                <w:t>www.amw.gdynia.pl</w:t>
              </w:r>
            </w:hyperlink>
          </w:p>
          <w:p w14:paraId="688C586F" w14:textId="77777777" w:rsidR="00550AAF" w:rsidRPr="00873041" w:rsidRDefault="00550AAF">
            <w:pPr>
              <w:spacing w:after="0" w:line="240" w:lineRule="auto"/>
              <w:rPr>
                <w:b/>
                <w:bCs/>
                <w:sz w:val="12"/>
                <w:szCs w:val="12"/>
                <w:lang w:eastAsia="pl-PL"/>
              </w:rPr>
            </w:pPr>
          </w:p>
          <w:p w14:paraId="6B298BB0"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3E0D853" w14:textId="77777777" w:rsidR="00550AAF" w:rsidRPr="00152088" w:rsidRDefault="00A04B44">
            <w:pPr>
              <w:spacing w:after="0" w:line="240" w:lineRule="auto"/>
            </w:pPr>
            <w:r w:rsidRPr="00152088">
              <w:t>https://platformazakupowa.pl/</w:t>
            </w:r>
          </w:p>
          <w:p w14:paraId="53D7A585" w14:textId="77777777" w:rsidR="00550AAF" w:rsidRPr="00152088" w:rsidRDefault="00550AAF">
            <w:pPr>
              <w:spacing w:after="0" w:line="240" w:lineRule="auto"/>
              <w:rPr>
                <w:b/>
                <w:bCs/>
                <w:lang w:eastAsia="pl-PL"/>
              </w:rPr>
            </w:pPr>
          </w:p>
        </w:tc>
      </w:tr>
      <w:tr w:rsidR="00550AAF" w:rsidRPr="00152088" w14:paraId="51DC6E92" w14:textId="77777777" w:rsidTr="002548EF">
        <w:trPr>
          <w:gridAfter w:val="1"/>
          <w:wAfter w:w="80" w:type="dxa"/>
        </w:trPr>
        <w:tc>
          <w:tcPr>
            <w:tcW w:w="9327" w:type="dxa"/>
            <w:gridSpan w:val="3"/>
          </w:tcPr>
          <w:p w14:paraId="767134D9"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0056882"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A8730D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411F4A32"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686E3069" w14:textId="77777777" w:rsidR="00550AAF" w:rsidRDefault="00457621">
            <w:pPr>
              <w:spacing w:after="0" w:line="240" w:lineRule="auto"/>
              <w:jc w:val="both"/>
            </w:pPr>
            <w:hyperlink r:id="rId12" w:history="1">
              <w:r w:rsidR="00840098" w:rsidRPr="007028B5">
                <w:rPr>
                  <w:rStyle w:val="Hipercze"/>
                </w:rPr>
                <w:t>https://platformazakupowa.pl/</w:t>
              </w:r>
            </w:hyperlink>
          </w:p>
          <w:p w14:paraId="66441A96"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43DC6148" w14:textId="77777777">
              <w:tc>
                <w:tcPr>
                  <w:tcW w:w="1555" w:type="dxa"/>
                  <w:tcBorders>
                    <w:top w:val="single" w:sz="4" w:space="0" w:color="000000"/>
                    <w:left w:val="single" w:sz="4" w:space="0" w:color="000000"/>
                    <w:bottom w:val="single" w:sz="4" w:space="0" w:color="000000"/>
                  </w:tcBorders>
                  <w:shd w:val="clear" w:color="auto" w:fill="D9D9D9"/>
                </w:tcPr>
                <w:p w14:paraId="5DBCE2A7"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32500BAB" w14:textId="77777777" w:rsidR="00550AAF" w:rsidRPr="00152088" w:rsidRDefault="00A04B44">
                  <w:pPr>
                    <w:spacing w:after="0" w:line="240" w:lineRule="auto"/>
                    <w:jc w:val="both"/>
                    <w:rPr>
                      <w:b/>
                    </w:rPr>
                  </w:pPr>
                  <w:r w:rsidRPr="00152088">
                    <w:rPr>
                      <w:b/>
                    </w:rPr>
                    <w:t>Tryb udzielenia zamówienia</w:t>
                  </w:r>
                </w:p>
              </w:tc>
            </w:tr>
          </w:tbl>
          <w:p w14:paraId="788CEFE7" w14:textId="77777777" w:rsidR="00550AAF" w:rsidRPr="00152088" w:rsidRDefault="00550AAF">
            <w:pPr>
              <w:spacing w:after="0" w:line="240" w:lineRule="auto"/>
              <w:jc w:val="both"/>
              <w:rPr>
                <w:b/>
              </w:rPr>
            </w:pPr>
          </w:p>
        </w:tc>
      </w:tr>
    </w:tbl>
    <w:p w14:paraId="108AC869" w14:textId="77777777" w:rsidR="00550AAF" w:rsidRPr="00152088" w:rsidRDefault="00A04B44" w:rsidP="00873041">
      <w:pPr>
        <w:autoSpaceDE w:val="0"/>
        <w:spacing w:before="120" w:after="0" w:line="240" w:lineRule="auto"/>
        <w:jc w:val="both"/>
      </w:pPr>
      <w:bookmarkStart w:id="3" w:name="OLE_LINK3"/>
      <w:bookmarkEnd w:id="3"/>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373710CD"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2F0301EE"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216DCEB8"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71E017D1" w14:textId="77777777">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3CFE960D" w14:textId="6F38B5AA" w:rsidR="00550AAF" w:rsidRPr="00BF2737"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6D9E1E2F" w14:textId="77777777" w:rsidR="00BF2737" w:rsidRPr="000B06E0" w:rsidRDefault="00BF2737" w:rsidP="00BF2737">
      <w:pPr>
        <w:pStyle w:val="Akapitzlist"/>
        <w:spacing w:before="120" w:after="0" w:line="240" w:lineRule="auto"/>
        <w:ind w:left="284"/>
        <w:jc w:val="both"/>
        <w:rPr>
          <w:rFonts w:ascii="Times New Roman" w:hAnsi="Times New Roman" w:cs="Times New Roman"/>
        </w:rPr>
      </w:pPr>
    </w:p>
    <w:p w14:paraId="34B84A01" w14:textId="04DA6AB5" w:rsidR="00BF2737" w:rsidRPr="007F7BFA" w:rsidRDefault="00BF2737" w:rsidP="00BF2737">
      <w:pPr>
        <w:pStyle w:val="Tekstpodstawowywcity3"/>
        <w:ind w:left="644"/>
        <w:rPr>
          <w:b/>
        </w:rPr>
      </w:pPr>
      <w:r w:rsidRPr="007F7BFA">
        <w:rPr>
          <w:b/>
        </w:rPr>
        <w:t xml:space="preserve">CPV: 03110000-5 Rośliny uprawne, produkty warzywnictwa i ogrodnictwa, </w:t>
      </w:r>
    </w:p>
    <w:p w14:paraId="1CFBE2BB" w14:textId="5E1F53B8" w:rsidR="00BF2737" w:rsidRDefault="00BF2737" w:rsidP="00BF2737">
      <w:pPr>
        <w:pStyle w:val="Akapitzlist"/>
        <w:spacing w:after="0" w:line="240" w:lineRule="auto"/>
        <w:ind w:left="142" w:firstLine="218"/>
        <w:rPr>
          <w:rFonts w:ascii="Times New Roman" w:hAnsi="Times New Roman" w:cs="Times New Roman"/>
          <w:b/>
          <w:sz w:val="24"/>
          <w:szCs w:val="24"/>
        </w:rPr>
      </w:pPr>
      <w:r>
        <w:rPr>
          <w:rFonts w:ascii="Times New Roman" w:hAnsi="Times New Roman" w:cs="Times New Roman"/>
          <w:b/>
          <w:sz w:val="24"/>
          <w:szCs w:val="24"/>
        </w:rPr>
        <w:t xml:space="preserve">CPV: </w:t>
      </w:r>
      <w:r w:rsidRPr="007F7BFA">
        <w:rPr>
          <w:rFonts w:ascii="Times New Roman" w:hAnsi="Times New Roman" w:cs="Times New Roman"/>
          <w:b/>
          <w:sz w:val="24"/>
          <w:szCs w:val="24"/>
        </w:rPr>
        <w:t>15331400-1 Warzywa konserwowane i/lub puszkowane</w:t>
      </w:r>
    </w:p>
    <w:p w14:paraId="72DBA43D" w14:textId="77777777" w:rsidR="00BF2737" w:rsidRPr="003D6EED" w:rsidRDefault="00BF2737" w:rsidP="00BF2737">
      <w:pPr>
        <w:pStyle w:val="Akapitzlist"/>
        <w:spacing w:after="0" w:line="240" w:lineRule="auto"/>
        <w:ind w:left="142" w:firstLine="218"/>
        <w:rPr>
          <w:rFonts w:ascii="Times New Roman" w:eastAsia="Times New Roman" w:hAnsi="Times New Roman" w:cs="Times New Roman"/>
          <w:b/>
          <w:bCs/>
          <w:sz w:val="24"/>
          <w:szCs w:val="12"/>
          <w:lang w:eastAsia="pl-PL"/>
        </w:rPr>
      </w:pPr>
    </w:p>
    <w:p w14:paraId="47537F1C" w14:textId="01EF3CD8" w:rsidR="00FC0C49" w:rsidRPr="00EB1466" w:rsidRDefault="009A1C52" w:rsidP="00EB1466">
      <w:pPr>
        <w:pStyle w:val="Akapitzlist"/>
        <w:numPr>
          <w:ilvl w:val="0"/>
          <w:numId w:val="28"/>
        </w:numPr>
        <w:autoSpaceDE w:val="0"/>
        <w:spacing w:before="60" w:after="0" w:line="240" w:lineRule="auto"/>
        <w:ind w:left="426"/>
        <w:jc w:val="both"/>
        <w:rPr>
          <w:rFonts w:ascii="Times New Roman" w:eastAsia="Times New Roman" w:hAnsi="Times New Roman" w:cs="Times New Roman"/>
          <w:lang w:eastAsia="pl-PL"/>
        </w:rPr>
      </w:pPr>
      <w:r w:rsidRPr="00EB1466">
        <w:rPr>
          <w:rFonts w:ascii="Times New Roman" w:eastAsia="Times New Roman" w:hAnsi="Times New Roman" w:cs="Times New Roman"/>
          <w:b/>
          <w:bCs/>
          <w:lang w:eastAsia="pl-PL"/>
        </w:rPr>
        <w:t xml:space="preserve"> </w:t>
      </w:r>
      <w:r w:rsidR="00FC0C49" w:rsidRPr="00EB1466">
        <w:rPr>
          <w:rFonts w:ascii="Times New Roman" w:eastAsia="Times New Roman" w:hAnsi="Times New Roman" w:cs="Times New Roman"/>
          <w:lang w:eastAsia="pl-PL"/>
        </w:rPr>
        <w:t xml:space="preserve">Przedmiotem zamówienia jest: </w:t>
      </w:r>
    </w:p>
    <w:p w14:paraId="3A83DC39" w14:textId="77777777" w:rsidR="00BF2737" w:rsidRPr="00652F6B" w:rsidRDefault="00BF2737" w:rsidP="00497E4A">
      <w:pPr>
        <w:autoSpaceDE w:val="0"/>
        <w:spacing w:after="0" w:line="240" w:lineRule="auto"/>
        <w:ind w:left="284"/>
        <w:jc w:val="both"/>
        <w:rPr>
          <w:rFonts w:eastAsia="Times New Roman"/>
          <w:bCs/>
          <w:lang w:eastAsia="pl-PL"/>
        </w:rPr>
      </w:pPr>
      <w:r w:rsidRPr="00652F6B">
        <w:rPr>
          <w:rFonts w:eastAsia="Times New Roman"/>
          <w:bCs/>
          <w:lang w:eastAsia="pl-PL"/>
        </w:rPr>
        <w:t>Przedmiotem zamówienia jest dostawa warzyw i owoców świeżych, warzyw konserwowanych i/lub puszkowanych i owoców tropikalnych dla AMW Gdynia (zwana dalej AMW) oraz do AOS w Czernicy k. Chojnic (zwana dalej AOS) w systemie zaopatrywania wiosenno-letniego (Nowalijki) w roku 2026</w:t>
      </w:r>
    </w:p>
    <w:p w14:paraId="6940341B" w14:textId="1896A954" w:rsidR="006B1C3C" w:rsidRDefault="002061F3" w:rsidP="00497E4A">
      <w:pPr>
        <w:autoSpaceDE w:val="0"/>
        <w:spacing w:after="0" w:line="240" w:lineRule="auto"/>
        <w:ind w:left="284"/>
        <w:jc w:val="both"/>
        <w:rPr>
          <w:b/>
          <w:lang w:eastAsia="pl-PL"/>
        </w:rPr>
      </w:pPr>
      <w:r>
        <w:rPr>
          <w:b/>
          <w:lang w:eastAsia="pl-PL"/>
        </w:rPr>
        <w:t>Szczegółowy op</w:t>
      </w:r>
      <w:r w:rsidR="00B914DF" w:rsidRPr="00DC4A42">
        <w:rPr>
          <w:b/>
          <w:lang w:eastAsia="pl-PL"/>
        </w:rPr>
        <w:t>i</w:t>
      </w:r>
      <w:r>
        <w:rPr>
          <w:b/>
          <w:lang w:eastAsia="pl-PL"/>
        </w:rPr>
        <w:t>s w załączniku nr 2 do SW</w:t>
      </w:r>
      <w:r w:rsidR="00060686">
        <w:rPr>
          <w:b/>
          <w:lang w:eastAsia="pl-PL"/>
        </w:rPr>
        <w:t xml:space="preserve"> oraz Załączniku nr 1.pdf</w:t>
      </w:r>
      <w:r w:rsidR="00917CE0">
        <w:rPr>
          <w:b/>
          <w:lang w:eastAsia="pl-PL"/>
        </w:rPr>
        <w:t xml:space="preserve"> </w:t>
      </w:r>
    </w:p>
    <w:p w14:paraId="5F1BCEF7" w14:textId="130561F7" w:rsidR="00A92EEF" w:rsidRPr="00C24006" w:rsidRDefault="00A92EEF" w:rsidP="00BF2737">
      <w:pPr>
        <w:pStyle w:val="Akapitzlist"/>
        <w:autoSpaceDE w:val="0"/>
        <w:spacing w:after="0" w:line="240" w:lineRule="auto"/>
        <w:ind w:left="426"/>
        <w:jc w:val="both"/>
        <w:rPr>
          <w:sz w:val="12"/>
          <w:szCs w:val="12"/>
          <w:lang w:eastAsia="pl-PL"/>
        </w:rPr>
      </w:pPr>
    </w:p>
    <w:p w14:paraId="48DFCDCB"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t xml:space="preserve">(wymóg uzyskania pozytywnej opinii SKW zgodnie z zasadami wynikającymi z Decyzji nr 107/MON Ministra Obrony Narodowej z dnia 18.08.2021 r. w sprawie organizowania </w:t>
      </w:r>
      <w:r w:rsidRPr="00DA5931">
        <w:rPr>
          <w:i/>
        </w:rPr>
        <w:lastRenderedPageBreak/>
        <w:t>współpracy międzynarodowej w resorcie obrony narodowej zmienionej Decyzją Nr 61/MON Ministra Obrony Narodowej z dnia 6 maja 2022 r.)</w:t>
      </w:r>
      <w:r w:rsidRPr="00DA5931">
        <w:rPr>
          <w:b/>
        </w:rPr>
        <w:t xml:space="preserve"> </w:t>
      </w:r>
    </w:p>
    <w:p w14:paraId="4CE6CC72"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4D3E1A3D" w14:textId="77777777" w:rsidR="00DA5931" w:rsidRPr="00DA5931" w:rsidRDefault="00DA5931" w:rsidP="00DC4A42">
      <w:pPr>
        <w:autoSpaceDE w:val="0"/>
        <w:spacing w:before="60" w:after="0" w:line="240" w:lineRule="auto"/>
        <w:ind w:left="284"/>
        <w:contextualSpacing/>
        <w:jc w:val="both"/>
        <w:rPr>
          <w:b/>
        </w:rPr>
      </w:pPr>
      <w:r w:rsidRPr="00DA5931">
        <w:rPr>
          <w:b/>
        </w:rPr>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6281746B" w14:textId="4CB58623"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B5C1A0B"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78B1451C" w14:textId="77777777" w:rsidR="00060686" w:rsidRDefault="00143DD7" w:rsidP="00060686">
      <w:pPr>
        <w:pStyle w:val="Bezodstpw"/>
        <w:jc w:val="both"/>
        <w:rPr>
          <w:rFonts w:ascii="Times New Roman" w:hAnsi="Times New Roman" w:cs="Times New Roman"/>
          <w:b/>
        </w:rPr>
      </w:pPr>
      <w:r>
        <w:rPr>
          <w:rFonts w:ascii="Times New Roman" w:hAnsi="Times New Roman" w:cs="Times New Roman"/>
        </w:rPr>
        <w:t>Termin realizacji zamówienia</w:t>
      </w:r>
      <w:r w:rsidRPr="004353BD">
        <w:rPr>
          <w:rFonts w:ascii="Times New Roman" w:hAnsi="Times New Roman" w:cs="Times New Roman"/>
          <w:b/>
        </w:rPr>
        <w:t>:</w:t>
      </w:r>
    </w:p>
    <w:p w14:paraId="2BA7748A" w14:textId="43B54DA4" w:rsidR="00B53D35" w:rsidRPr="00B53D35" w:rsidRDefault="00BF2737" w:rsidP="00691912">
      <w:pPr>
        <w:pStyle w:val="Bezodstpw"/>
        <w:jc w:val="both"/>
        <w:rPr>
          <w:rFonts w:ascii="Times New Roman" w:hAnsi="Times New Roman" w:cs="Times New Roman"/>
          <w:b/>
        </w:rPr>
      </w:pPr>
      <w:r w:rsidRPr="00652F6B">
        <w:rPr>
          <w:rFonts w:ascii="Times New Roman" w:hAnsi="Times New Roman" w:cs="Times New Roman"/>
          <w:b/>
        </w:rPr>
        <w:t xml:space="preserve">Od dnia podpisania umowy do 30.09.2026 r. lub do pełnego wyczerpania wartości </w:t>
      </w:r>
      <w:r w:rsidR="00652F6B" w:rsidRPr="00652F6B">
        <w:rPr>
          <w:rFonts w:ascii="Times New Roman" w:hAnsi="Times New Roman" w:cs="Times New Roman"/>
          <w:b/>
        </w:rPr>
        <w:t>u</w:t>
      </w:r>
      <w:r w:rsidRPr="00652F6B">
        <w:rPr>
          <w:rFonts w:ascii="Times New Roman" w:hAnsi="Times New Roman" w:cs="Times New Roman"/>
          <w:b/>
        </w:rPr>
        <w:t>mowy.</w:t>
      </w:r>
    </w:p>
    <w:tbl>
      <w:tblPr>
        <w:tblW w:w="9221" w:type="dxa"/>
        <w:tblInd w:w="-118" w:type="dxa"/>
        <w:tblLayout w:type="fixed"/>
        <w:tblLook w:val="0000" w:firstRow="0" w:lastRow="0" w:firstColumn="0" w:lastColumn="0" w:noHBand="0" w:noVBand="0"/>
      </w:tblPr>
      <w:tblGrid>
        <w:gridCol w:w="1809"/>
        <w:gridCol w:w="7412"/>
      </w:tblGrid>
      <w:tr w:rsidR="00550AAF" w:rsidRPr="00152088"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3BA43B4C" w14:textId="77777777" w:rsidR="00550AAF" w:rsidRPr="00065EC9" w:rsidRDefault="00A04B44" w:rsidP="00E37848">
      <w:pPr>
        <w:numPr>
          <w:ilvl w:val="0"/>
          <w:numId w:val="5"/>
        </w:numPr>
        <w:spacing w:before="60" w:after="0" w:line="240" w:lineRule="auto"/>
        <w:ind w:left="425" w:hanging="425"/>
        <w:jc w:val="both"/>
        <w:rPr>
          <w:lang w:eastAsia="pl-PL"/>
        </w:rPr>
      </w:pPr>
      <w:r w:rsidRPr="00065EC9">
        <w:rPr>
          <w:lang w:eastAsia="pl-PL"/>
        </w:rPr>
        <w:t xml:space="preserve">Zamawiający wymaga, aby wybrany Wykonawca zawarł z nim umowę na warunkach określonych w projekcie umowy stanowiącym </w:t>
      </w:r>
      <w:r w:rsidRPr="00065EC9">
        <w:rPr>
          <w:b/>
          <w:lang w:eastAsia="pl-PL"/>
        </w:rPr>
        <w:t>załącznik</w:t>
      </w:r>
      <w:r w:rsidR="00FC111B" w:rsidRPr="00065EC9">
        <w:rPr>
          <w:b/>
          <w:lang w:eastAsia="pl-PL"/>
        </w:rPr>
        <w:t xml:space="preserve"> nr 3</w:t>
      </w:r>
      <w:r w:rsidRPr="00065EC9">
        <w:rPr>
          <w:lang w:eastAsia="pl-PL"/>
        </w:rPr>
        <w:t xml:space="preserve"> do SWZ.</w:t>
      </w:r>
      <w:bookmarkStart w:id="4" w:name="OLE_LINK16"/>
    </w:p>
    <w:bookmarkEnd w:id="4"/>
    <w:p w14:paraId="5AACD854" w14:textId="77777777" w:rsidR="00060686" w:rsidRPr="009D31F8" w:rsidRDefault="00060686" w:rsidP="00060686">
      <w:pPr>
        <w:numPr>
          <w:ilvl w:val="0"/>
          <w:numId w:val="5"/>
        </w:numPr>
        <w:spacing w:after="0" w:line="240" w:lineRule="auto"/>
        <w:ind w:left="426" w:hanging="426"/>
        <w:jc w:val="both"/>
        <w:rPr>
          <w:lang w:eastAsia="pl-PL"/>
        </w:rPr>
      </w:pPr>
      <w:r w:rsidRPr="009D31F8">
        <w:rPr>
          <w:lang w:eastAsia="pl-PL"/>
        </w:rPr>
        <w:t>Zamawiający zastrzega sobie, iż ostateczna treść umowy w stosunku do projektu umowy może ulec zmianie, jednakże wyłącznie w przypadku, gdy zmiana ta nie jest istotna w rozumieniu art. 454 ustawy Prawo Zamówień Publicznych i w zakresie przewidzianym w treści projektu umowy, zgodnie z art. 455 ust. 1 ustawy Prawo Zamówień Publicznych.</w:t>
      </w:r>
    </w:p>
    <w:p w14:paraId="33F3F41F" w14:textId="77777777" w:rsidR="00060686" w:rsidRPr="009D31F8" w:rsidRDefault="00060686" w:rsidP="00060686">
      <w:pPr>
        <w:numPr>
          <w:ilvl w:val="0"/>
          <w:numId w:val="5"/>
        </w:numPr>
        <w:spacing w:after="0" w:line="240" w:lineRule="auto"/>
        <w:ind w:left="426" w:hanging="426"/>
        <w:jc w:val="both"/>
        <w:rPr>
          <w:rFonts w:eastAsia="Times New Roman"/>
          <w:sz w:val="12"/>
          <w:szCs w:val="12"/>
          <w:lang w:eastAsia="pl-PL"/>
        </w:rPr>
      </w:pPr>
      <w:r w:rsidRPr="009D31F8">
        <w:rPr>
          <w:lang w:eastAsia="pl-PL"/>
        </w:rPr>
        <w:t xml:space="preserve">Zamawiający, zgodnie z art. 455 ust. 1 ustawy Prawo Zamówień Publicznych, przewiduje możliwość dokonania zmian postanowień zawartej umowy w sprawie zamówienia publicznego, </w:t>
      </w:r>
      <w:r w:rsidRPr="009D31F8">
        <w:rPr>
          <w:lang w:eastAsia="pl-PL"/>
        </w:rPr>
        <w:br/>
        <w:t>w sposób i na warunkach określonych w projekcie umowy</w:t>
      </w:r>
      <w:r w:rsidRPr="009D31F8">
        <w:rPr>
          <w:rFonts w:eastAsia="Times New Roman"/>
          <w:bCs/>
          <w:spacing w:val="-1"/>
          <w:lang w:eastAsia="pl-PL"/>
        </w:rPr>
        <w:t xml:space="preserve"> w </w:t>
      </w:r>
      <w:r w:rsidRPr="009D31F8">
        <w:rPr>
          <w:b/>
        </w:rPr>
        <w:t>§ 9.</w:t>
      </w:r>
    </w:p>
    <w:p w14:paraId="73292F17"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7C8C062F"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22D630A9" w14:textId="77777777" w:rsidR="00550AAF" w:rsidRPr="00394A06" w:rsidRDefault="00550AAF">
      <w:pPr>
        <w:spacing w:after="0" w:line="240" w:lineRule="auto"/>
        <w:ind w:left="426" w:hanging="426"/>
        <w:jc w:val="both"/>
        <w:rPr>
          <w:sz w:val="10"/>
          <w:szCs w:val="10"/>
        </w:rPr>
      </w:pPr>
    </w:p>
    <w:p w14:paraId="0E159957" w14:textId="77777777" w:rsidR="00550AAF" w:rsidRDefault="00457621">
      <w:pPr>
        <w:spacing w:after="0" w:line="240" w:lineRule="auto"/>
        <w:ind w:left="426" w:hanging="426"/>
        <w:jc w:val="center"/>
        <w:rPr>
          <w:b/>
        </w:rPr>
      </w:pPr>
      <w:hyperlink r:id="rId13" w:history="1">
        <w:r w:rsidR="006A2BEA" w:rsidRPr="005818B7">
          <w:rPr>
            <w:rStyle w:val="Hipercze"/>
            <w:b/>
          </w:rPr>
          <w:t>https://platformazakupowa.pl/</w:t>
        </w:r>
      </w:hyperlink>
    </w:p>
    <w:p w14:paraId="6DA85F31" w14:textId="77777777" w:rsidR="00550AAF" w:rsidRPr="00394A06" w:rsidRDefault="00550AAF">
      <w:pPr>
        <w:spacing w:after="0" w:line="240" w:lineRule="auto"/>
        <w:ind w:left="426" w:hanging="426"/>
        <w:jc w:val="both"/>
        <w:rPr>
          <w:sz w:val="10"/>
          <w:szCs w:val="10"/>
        </w:rPr>
      </w:pPr>
    </w:p>
    <w:p w14:paraId="6F58CAAB"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3C63E34E"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5F13F170"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1B22482E"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0D37D52C"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31F99EE6" w14:textId="77777777" w:rsidR="00550AAF" w:rsidRPr="00152088" w:rsidRDefault="00A04B44" w:rsidP="00E37848">
      <w:pPr>
        <w:numPr>
          <w:ilvl w:val="1"/>
          <w:numId w:val="19"/>
        </w:numPr>
        <w:tabs>
          <w:tab w:val="clear" w:pos="0"/>
        </w:tabs>
        <w:spacing w:after="0" w:line="240" w:lineRule="auto"/>
        <w:ind w:left="567" w:hanging="283"/>
        <w:jc w:val="both"/>
      </w:pPr>
      <w:r w:rsidRPr="00152088">
        <w:t>stały dostęp do sieci Internet o gwarantowanej przepustowości nie mniejszej niż 512 kb/s,</w:t>
      </w:r>
    </w:p>
    <w:p w14:paraId="5051B3F2" w14:textId="77777777" w:rsidR="00550AAF" w:rsidRPr="00152088" w:rsidRDefault="00A04B44" w:rsidP="00E37848">
      <w:pPr>
        <w:numPr>
          <w:ilvl w:val="1"/>
          <w:numId w:val="19"/>
        </w:numPr>
        <w:tabs>
          <w:tab w:val="clear" w:pos="0"/>
        </w:tabs>
        <w:spacing w:after="0" w:line="240" w:lineRule="auto"/>
        <w:ind w:left="567" w:hanging="283"/>
        <w:jc w:val="both"/>
      </w:pPr>
      <w:r w:rsidRPr="00152088">
        <w:lastRenderedPageBreak/>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37171534"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0B954F40" w14:textId="77777777" w:rsidR="00550AAF" w:rsidRPr="00152088" w:rsidRDefault="00A04B44" w:rsidP="00E37848">
      <w:pPr>
        <w:numPr>
          <w:ilvl w:val="1"/>
          <w:numId w:val="19"/>
        </w:numPr>
        <w:tabs>
          <w:tab w:val="clear" w:pos="0"/>
        </w:tabs>
        <w:spacing w:after="0" w:line="240" w:lineRule="auto"/>
        <w:ind w:left="567" w:hanging="283"/>
        <w:jc w:val="both"/>
      </w:pPr>
      <w:r w:rsidRPr="00152088">
        <w:t>zainstalowany program Adobe Acrobat Reader lub inny obsługujący format plików .pdf,</w:t>
      </w:r>
    </w:p>
    <w:p w14:paraId="7A0DF82E"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04F6E3D1"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(hh:mm:ss) generowany wg. czasu lokalnego serwera synchronizowanego z zegarem Głównego Urzędu Miar.</w:t>
      </w:r>
    </w:p>
    <w:p w14:paraId="0E8E7A02"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0AEB513B"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0098083F"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3811B1F"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6AFA63F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2DA72D2"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173A5A7"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3CA6B675"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8A5C9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762EB369"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B40F3B4"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55D1E913"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2473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79BE5BEB"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6D951D1" w14:textId="77777777" w:rsidR="00550AAF" w:rsidRPr="00152088" w:rsidRDefault="00550AAF">
            <w:pPr>
              <w:snapToGrid w:val="0"/>
              <w:rPr>
                <w:rFonts w:eastAsia="Times New Roman"/>
                <w:b/>
                <w:lang w:eastAsia="pl-PL"/>
              </w:rPr>
            </w:pPr>
          </w:p>
        </w:tc>
      </w:tr>
      <w:tr w:rsidR="00550AAF" w:rsidRPr="00152088" w14:paraId="73B4DCC6" w14:textId="77777777">
        <w:tc>
          <w:tcPr>
            <w:tcW w:w="9322" w:type="dxa"/>
            <w:gridSpan w:val="3"/>
          </w:tcPr>
          <w:p w14:paraId="537968C3"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2555F67F" w14:textId="77777777">
        <w:tc>
          <w:tcPr>
            <w:tcW w:w="9322" w:type="dxa"/>
            <w:gridSpan w:val="3"/>
          </w:tcPr>
          <w:p w14:paraId="7C869342" w14:textId="77777777" w:rsidR="00550AAF" w:rsidRPr="00152088" w:rsidRDefault="00A04B44">
            <w:pPr>
              <w:spacing w:after="0" w:line="240" w:lineRule="auto"/>
              <w:rPr>
                <w:bCs/>
                <w:lang w:eastAsia="pl-PL"/>
              </w:rPr>
            </w:pPr>
            <w:r w:rsidRPr="00152088">
              <w:rPr>
                <w:bCs/>
                <w:lang w:eastAsia="pl-PL"/>
              </w:rPr>
              <w:t>Sekcja Zamówień Publicznych</w:t>
            </w:r>
          </w:p>
          <w:p w14:paraId="51CC4A94"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6DDE1AB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8F6A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3ACB4B2C" w14:textId="4E30016E"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E03E2B">
        <w:rPr>
          <w:rFonts w:ascii="Times New Roman" w:hAnsi="Times New Roman" w:cs="Times New Roman"/>
          <w:b/>
          <w:shd w:val="clear" w:color="auto" w:fill="F7CAAC"/>
        </w:rPr>
        <w:t>0</w:t>
      </w:r>
      <w:r w:rsidR="00282F89">
        <w:rPr>
          <w:rFonts w:ascii="Times New Roman" w:hAnsi="Times New Roman" w:cs="Times New Roman"/>
          <w:b/>
          <w:shd w:val="clear" w:color="auto" w:fill="F7CAAC"/>
        </w:rPr>
        <w:t>3</w:t>
      </w:r>
      <w:r w:rsidR="00917CE0">
        <w:rPr>
          <w:rFonts w:ascii="Times New Roman" w:hAnsi="Times New Roman" w:cs="Times New Roman"/>
          <w:b/>
          <w:shd w:val="clear" w:color="auto" w:fill="F7CAAC"/>
        </w:rPr>
        <w:t>.0</w:t>
      </w:r>
      <w:r w:rsidR="00E03E2B">
        <w:rPr>
          <w:rFonts w:ascii="Times New Roman" w:hAnsi="Times New Roman" w:cs="Times New Roman"/>
          <w:b/>
          <w:shd w:val="clear" w:color="auto" w:fill="F7CAAC"/>
        </w:rPr>
        <w:t>6</w:t>
      </w:r>
      <w:r w:rsidR="00C72849" w:rsidRPr="002B2F6D">
        <w:rPr>
          <w:rFonts w:ascii="Times New Roman" w:hAnsi="Times New Roman" w:cs="Times New Roman"/>
          <w:b/>
          <w:shd w:val="clear" w:color="auto" w:fill="F7CAAC"/>
        </w:rPr>
        <w:t>.</w:t>
      </w:r>
      <w:r w:rsidRPr="002B2F6D">
        <w:rPr>
          <w:rFonts w:ascii="Times New Roman" w:hAnsi="Times New Roman" w:cs="Times New Roman"/>
          <w:b/>
          <w:shd w:val="clear" w:color="auto" w:fill="F7CAAC"/>
        </w:rPr>
        <w:t>202</w:t>
      </w:r>
      <w:r w:rsidR="00FB6A3F">
        <w:rPr>
          <w:rFonts w:ascii="Times New Roman" w:hAnsi="Times New Roman" w:cs="Times New Roman"/>
          <w:b/>
          <w:shd w:val="clear" w:color="auto" w:fill="F7CAAC"/>
        </w:rPr>
        <w:t>6</w:t>
      </w:r>
      <w:r w:rsidR="00394A06" w:rsidRPr="002B2F6D">
        <w:rPr>
          <w:rFonts w:ascii="Times New Roman" w:hAnsi="Times New Roman" w:cs="Times New Roman"/>
          <w:b/>
          <w:shd w:val="clear" w:color="auto" w:fill="F7CAAC"/>
        </w:rPr>
        <w:t xml:space="preserve"> </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40F9D0B"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0F81F669"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053F9414"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lastRenderedPageBreak/>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3207803"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152088" w:rsidRDefault="00A04B44" w:rsidP="00E37848">
      <w:pPr>
        <w:numPr>
          <w:ilvl w:val="0"/>
          <w:numId w:val="9"/>
        </w:numPr>
        <w:spacing w:after="0" w:line="240" w:lineRule="auto"/>
        <w:ind w:left="426" w:hanging="426"/>
        <w:jc w:val="both"/>
      </w:pPr>
      <w:r w:rsidRPr="00152088">
        <w:t>Oferta musi być:</w:t>
      </w:r>
    </w:p>
    <w:p w14:paraId="526B164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14230A0"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135068FB"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0ED82C98"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6337AAB" w14:textId="77777777" w:rsidR="00550AAF" w:rsidRPr="00152088" w:rsidRDefault="00A04B44" w:rsidP="00E37848">
      <w:pPr>
        <w:numPr>
          <w:ilvl w:val="0"/>
          <w:numId w:val="9"/>
        </w:numPr>
        <w:spacing w:after="0" w:line="240" w:lineRule="auto"/>
        <w:ind w:left="426" w:hanging="426"/>
        <w:jc w:val="both"/>
      </w:pPr>
      <w:r w:rsidRPr="00152088">
        <w:t>W przypadku wykorzystania formatu podpisu XAdES zewnętrzny Zamawiający wymaga dołączenia odpowiedniej ilości plików, czyli podpisywanych plików z danymi oraz plików XAdES.</w:t>
      </w:r>
    </w:p>
    <w:p w14:paraId="4FF5B57B"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04014D7"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152088" w:rsidRDefault="00457621">
      <w:pPr>
        <w:spacing w:after="0" w:line="240" w:lineRule="auto"/>
        <w:ind w:left="852" w:hanging="426"/>
        <w:jc w:val="both"/>
      </w:pPr>
      <w:hyperlink r:id="rId28">
        <w:r w:rsidR="00A04B44" w:rsidRPr="00152088">
          <w:rPr>
            <w:rStyle w:val="czeinternetowe"/>
            <w:color w:val="1155CC"/>
          </w:rPr>
          <w:t>https://platformazakupowa.pl/strona/45-instrukcje</w:t>
        </w:r>
      </w:hyperlink>
    </w:p>
    <w:p w14:paraId="33A66A93"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125369D7"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251007D1"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DAC2DA8" w14:textId="77777777" w:rsidR="00550AAF" w:rsidRPr="00152088" w:rsidRDefault="00A04B44" w:rsidP="00E37848">
      <w:pPr>
        <w:numPr>
          <w:ilvl w:val="0"/>
          <w:numId w:val="9"/>
        </w:numPr>
        <w:spacing w:after="0" w:line="240" w:lineRule="auto"/>
        <w:ind w:left="426" w:hanging="426"/>
        <w:jc w:val="both"/>
      </w:pPr>
      <w:r w:rsidRPr="00152088">
        <w:lastRenderedPageBreak/>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41604EC9" w14:textId="77777777" w:rsidR="00550AAF" w:rsidRPr="00152088" w:rsidRDefault="00A04B44" w:rsidP="00E37848">
      <w:pPr>
        <w:numPr>
          <w:ilvl w:val="0"/>
          <w:numId w:val="9"/>
        </w:numPr>
        <w:spacing w:after="0" w:line="240" w:lineRule="auto"/>
        <w:ind w:left="426" w:hanging="426"/>
        <w:jc w:val="both"/>
      </w:pPr>
      <w:r w:rsidRPr="00152088">
        <w:t>Zalecenia:</w:t>
      </w:r>
    </w:p>
    <w:p w14:paraId="26BB5D2C"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.doc .xls .jpg (.jpeg) ze szczególnym wskazaniem na .pdf</w:t>
      </w:r>
    </w:p>
    <w:p w14:paraId="7CF226E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70CAE4B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32B57CA0"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77AE3D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.rar .gif .bmp .numbers .pages. Dokumenty złożone w takich plikach zostaną uznane za złożone nieskutecznie.</w:t>
      </w:r>
    </w:p>
    <w:p w14:paraId="408451AD"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eDoApp służącej do składania podpisu osobistego, który wynosi max 5MB.</w:t>
      </w:r>
    </w:p>
    <w:p w14:paraId="2F3E4346"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2A79DB7" w14:textId="77777777" w:rsidR="00550AAF" w:rsidRPr="00152088" w:rsidRDefault="00A04B44" w:rsidP="00E37848">
      <w:pPr>
        <w:numPr>
          <w:ilvl w:val="0"/>
          <w:numId w:val="21"/>
        </w:numPr>
        <w:spacing w:after="0" w:line="240" w:lineRule="auto"/>
        <w:jc w:val="both"/>
      </w:pPr>
      <w:r w:rsidRPr="00152088">
        <w:rPr>
          <w:i/>
          <w:lang w:eastAsia="pl-PL"/>
        </w:rPr>
        <w:t>Pliki w innych formatach niż PDF zaleca się opatrzyć zewnętrznym podpisem XAdES. Wykonawca powinien pamiętać, aby plik z podpisem przekazywać łącznie z dokumentem podpisywanym.</w:t>
      </w:r>
    </w:p>
    <w:p w14:paraId="735A1B51"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2D6E837"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69976536"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1AE89AE3"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2CF67995"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06A31D94"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3AB25F14"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67F65176" w14:textId="77777777" w:rsidR="006A53DC" w:rsidRPr="009A5603" w:rsidRDefault="006A53DC" w:rsidP="006A53DC">
      <w:pPr>
        <w:pStyle w:val="Bezodstpw"/>
        <w:jc w:val="both"/>
        <w:rPr>
          <w:rFonts w:ascii="Times New Roman" w:hAnsi="Times New Roman" w:cs="Times New Roman"/>
          <w:sz w:val="12"/>
          <w:szCs w:val="12"/>
        </w:rPr>
      </w:pPr>
    </w:p>
    <w:p w14:paraId="6FA01BD8" w14:textId="77777777" w:rsidR="00550AAF" w:rsidRPr="00EB1466"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EB1466">
        <w:rPr>
          <w:rFonts w:ascii="Times New Roman" w:hAnsi="Times New Roman" w:cs="Times New Roman"/>
          <w:b/>
          <w:highlight w:val="lightGray"/>
          <w:u w:val="single"/>
        </w:rPr>
        <w:t>Dokumenty stanowiące ofertę, które należy złożyć:</w:t>
      </w:r>
    </w:p>
    <w:p w14:paraId="6C591099"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FDEA369" w14:textId="0DEDFD6E"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613594">
        <w:rPr>
          <w:rFonts w:ascii="Times New Roman" w:hAnsi="Times New Roman" w:cs="Times New Roman"/>
          <w:b/>
          <w:highlight w:val="lightGray"/>
        </w:rPr>
        <w:t xml:space="preserve"> </w:t>
      </w:r>
      <w:bookmarkStart w:id="5" w:name="_Hlk63698791"/>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bookmarkEnd w:id="5"/>
    <w:p w14:paraId="0B2FC74B" w14:textId="536F7386" w:rsidR="00D669CB" w:rsidRDefault="00A04B44" w:rsidP="00D669CB">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Oświadczenie Wykonawcy o niepodleganiu wykluczeniu z postępowania</w:t>
      </w:r>
      <w:r w:rsidRPr="00DC5EA7">
        <w:rPr>
          <w:rFonts w:ascii="Times New Roman" w:hAnsi="Times New Roman" w:cs="Times New Roman"/>
          <w:highlight w:val="lightGray"/>
        </w:rPr>
        <w:t xml:space="preserve"> – w przypadku wspólnego ubiegania się o zamówienie przez Wykonawców, oświadczenie o niepo</w:t>
      </w:r>
      <w:r w:rsidR="00FB3B2F" w:rsidRPr="00DC5EA7">
        <w:rPr>
          <w:rFonts w:ascii="Times New Roman" w:hAnsi="Times New Roman" w:cs="Times New Roman"/>
          <w:highlight w:val="lightGray"/>
        </w:rPr>
        <w:t>d</w:t>
      </w:r>
      <w:r w:rsidRPr="00DC5EA7">
        <w:rPr>
          <w:rFonts w:ascii="Times New Roman" w:hAnsi="Times New Roman" w:cs="Times New Roman"/>
          <w:highlight w:val="lightGray"/>
        </w:rPr>
        <w:t>leganiu wykluczeniu składa każdy z Wykonawców</w:t>
      </w:r>
      <w:r w:rsidR="005F5991" w:rsidRPr="00DC5EA7">
        <w:rPr>
          <w:rFonts w:ascii="Times New Roman" w:hAnsi="Times New Roman" w:cs="Times New Roman"/>
          <w:highlight w:val="lightGray"/>
        </w:rPr>
        <w:t xml:space="preserve"> </w:t>
      </w:r>
      <w:r w:rsidR="006733BD" w:rsidRPr="00DC5EA7">
        <w:rPr>
          <w:rFonts w:ascii="Times New Roman" w:hAnsi="Times New Roman" w:cs="Times New Roman"/>
          <w:highlight w:val="lightGray"/>
        </w:rPr>
        <w:t>- sporządzony według wzoru</w:t>
      </w:r>
      <w:r w:rsidR="006733BD" w:rsidRPr="00DC5EA7">
        <w:rPr>
          <w:rFonts w:ascii="Times New Roman" w:hAnsi="Times New Roman" w:cs="Times New Roman"/>
          <w:b/>
          <w:highlight w:val="lightGray"/>
        </w:rPr>
        <w:t xml:space="preserve"> </w:t>
      </w:r>
      <w:r w:rsidR="005F5991" w:rsidRPr="00DC5EA7">
        <w:rPr>
          <w:rFonts w:ascii="Times New Roman" w:hAnsi="Times New Roman" w:cs="Times New Roman"/>
          <w:b/>
          <w:highlight w:val="lightGray"/>
        </w:rPr>
        <w:t>(</w:t>
      </w:r>
      <w:r w:rsidR="006733BD" w:rsidRPr="00DC5EA7">
        <w:rPr>
          <w:rFonts w:ascii="Times New Roman" w:hAnsi="Times New Roman" w:cs="Times New Roman"/>
          <w:b/>
          <w:highlight w:val="lightGray"/>
        </w:rPr>
        <w:t xml:space="preserve">załącznik nr </w:t>
      </w:r>
      <w:r w:rsidR="008F5EF9">
        <w:rPr>
          <w:rFonts w:ascii="Times New Roman" w:hAnsi="Times New Roman" w:cs="Times New Roman"/>
          <w:b/>
          <w:highlight w:val="lightGray"/>
        </w:rPr>
        <w:t>4</w:t>
      </w:r>
      <w:r w:rsidR="005F5991" w:rsidRPr="00DC5EA7">
        <w:rPr>
          <w:rFonts w:ascii="Times New Roman" w:hAnsi="Times New Roman" w:cs="Times New Roman"/>
          <w:b/>
          <w:highlight w:val="lightGray"/>
        </w:rPr>
        <w:t>)</w:t>
      </w:r>
    </w:p>
    <w:p w14:paraId="07CF1B0C" w14:textId="737FA235" w:rsidR="000C2E91"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 xml:space="preserve">(załącznik nr </w:t>
      </w:r>
      <w:r w:rsidR="008F5EF9">
        <w:rPr>
          <w:rFonts w:ascii="Times New Roman" w:hAnsi="Times New Roman" w:cs="Times New Roman"/>
          <w:b/>
          <w:highlight w:val="lightGray"/>
        </w:rPr>
        <w:t>5</w:t>
      </w:r>
      <w:r w:rsidRPr="00DC5EA7">
        <w:rPr>
          <w:rFonts w:ascii="Times New Roman" w:hAnsi="Times New Roman" w:cs="Times New Roman"/>
          <w:b/>
          <w:highlight w:val="lightGray"/>
        </w:rPr>
        <w:t>)</w:t>
      </w:r>
    </w:p>
    <w:p w14:paraId="5AD3A952" w14:textId="51FD3F88" w:rsidR="00F05E50"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ubiegającego się o udzielenie zamówienia z art. 125 ust. 1 ustawy Pzp</w:t>
      </w:r>
      <w:r w:rsidRPr="00DC4A42">
        <w:rPr>
          <w:rFonts w:ascii="Times New Roman" w:hAnsi="Times New Roman" w:cs="Times New Roman"/>
          <w:b/>
        </w:rPr>
        <w:t xml:space="preserve"> </w:t>
      </w:r>
      <w:r w:rsidR="004B414B">
        <w:rPr>
          <w:rFonts w:ascii="Times New Roman" w:hAnsi="Times New Roman" w:cs="Times New Roman"/>
          <w:b/>
        </w:rPr>
        <w:t xml:space="preserve"> </w:t>
      </w:r>
      <w:r w:rsidRPr="00DC4A42">
        <w:rPr>
          <w:rFonts w:ascii="Times New Roman" w:hAnsi="Times New Roman" w:cs="Times New Roman"/>
          <w:b/>
        </w:rPr>
        <w:t xml:space="preserve">(załącznik nr </w:t>
      </w:r>
      <w:r w:rsidR="008F5EF9">
        <w:rPr>
          <w:rFonts w:ascii="Times New Roman" w:hAnsi="Times New Roman" w:cs="Times New Roman"/>
          <w:b/>
        </w:rPr>
        <w:t>6</w:t>
      </w:r>
      <w:r w:rsidR="00F05E50">
        <w:rPr>
          <w:rFonts w:ascii="Times New Roman" w:hAnsi="Times New Roman" w:cs="Times New Roman"/>
          <w:b/>
        </w:rPr>
        <w:t>)</w:t>
      </w:r>
    </w:p>
    <w:p w14:paraId="55BD7005" w14:textId="128836F9" w:rsidR="008F5EF9" w:rsidRDefault="008F5EF9" w:rsidP="000C2E91">
      <w:pPr>
        <w:pStyle w:val="Bezodstpw"/>
        <w:numPr>
          <w:ilvl w:val="0"/>
          <w:numId w:val="29"/>
        </w:numPr>
        <w:shd w:val="clear" w:color="auto" w:fill="D0CECE" w:themeFill="background2" w:themeFillShade="E6"/>
        <w:jc w:val="both"/>
        <w:rPr>
          <w:rFonts w:ascii="Times New Roman" w:hAnsi="Times New Roman" w:cs="Times New Roman"/>
          <w:b/>
        </w:rPr>
      </w:pPr>
      <w:r w:rsidRPr="008F5EF9">
        <w:rPr>
          <w:rFonts w:ascii="Times New Roman" w:hAnsi="Times New Roman" w:cs="Times New Roman"/>
          <w:b/>
        </w:rPr>
        <w:t xml:space="preserve">Oświadczenie Wykonawcy o spełnianiu warunków udziału w postępowaniu – </w:t>
      </w:r>
      <w:r w:rsidRPr="008F5EF9">
        <w:rPr>
          <w:rFonts w:ascii="Times New Roman" w:hAnsi="Times New Roman" w:cs="Times New Roman"/>
          <w:bCs/>
        </w:rPr>
        <w:t xml:space="preserve">w przypadku wspólnego ubiegania się o zamówienia przez Wykonawców, oświadczenie o spełnianiu warunków udziału w postępowaniu składa ich pełnomocnik - sporządzone według wzoru </w:t>
      </w:r>
      <w:r w:rsidRPr="008F5EF9">
        <w:rPr>
          <w:rFonts w:ascii="Times New Roman" w:hAnsi="Times New Roman" w:cs="Times New Roman"/>
          <w:b/>
        </w:rPr>
        <w:t>(załącznik nr 7</w:t>
      </w:r>
      <w:r>
        <w:rPr>
          <w:rFonts w:ascii="Times New Roman" w:hAnsi="Times New Roman" w:cs="Times New Roman"/>
          <w:b/>
        </w:rPr>
        <w:t>)</w:t>
      </w:r>
    </w:p>
    <w:p w14:paraId="6C81B104" w14:textId="77777777" w:rsidR="00EB1466" w:rsidRPr="00276FB0" w:rsidRDefault="00EB1466" w:rsidP="00EB1466">
      <w:pPr>
        <w:pStyle w:val="Bezodstpw"/>
        <w:ind w:left="720"/>
        <w:jc w:val="both"/>
        <w:rPr>
          <w:rFonts w:ascii="Times New Roman" w:hAnsi="Times New Roman" w:cs="Times New Roman"/>
          <w:b/>
          <w:highlight w:val="lightGray"/>
        </w:rPr>
      </w:pPr>
    </w:p>
    <w:p w14:paraId="5ECDC11D" w14:textId="2138FF46"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 xml:space="preserve">Dokumenty, które należy złożyć wraz z </w:t>
      </w:r>
      <w:r w:rsidR="00F40C0F" w:rsidRPr="0026110D">
        <w:rPr>
          <w:rFonts w:ascii="Times New Roman" w:hAnsi="Times New Roman" w:cs="Times New Roman"/>
          <w:b/>
          <w:u w:val="single"/>
        </w:rPr>
        <w:t>ofertą, (jeżeli</w:t>
      </w:r>
      <w:r w:rsidRPr="0026110D">
        <w:rPr>
          <w:rFonts w:ascii="Times New Roman" w:hAnsi="Times New Roman" w:cs="Times New Roman"/>
          <w:b/>
          <w:u w:val="single"/>
        </w:rPr>
        <w:t xml:space="preserve"> dotyczy):</w:t>
      </w:r>
    </w:p>
    <w:p w14:paraId="16766BED" w14:textId="77777777" w:rsidR="000C2E91" w:rsidRPr="00DC5EA7" w:rsidRDefault="000C2E91" w:rsidP="000C2E91">
      <w:pPr>
        <w:pStyle w:val="Bezodstpw"/>
        <w:ind w:left="720"/>
        <w:jc w:val="both"/>
        <w:rPr>
          <w:rFonts w:ascii="Times New Roman" w:hAnsi="Times New Roman" w:cs="Times New Roman"/>
          <w:b/>
          <w:highlight w:val="lightGray"/>
        </w:rPr>
      </w:pPr>
    </w:p>
    <w:p w14:paraId="58171646" w14:textId="590D776C" w:rsidR="00550AAF" w:rsidRPr="00DC5EA7" w:rsidRDefault="00A04B44" w:rsidP="00D669CB">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w:t>
      </w:r>
      <w:r w:rsidRPr="00DC5EA7">
        <w:rPr>
          <w:rFonts w:ascii="Times New Roman" w:hAnsi="Times New Roman" w:cs="Times New Roman"/>
          <w:highlight w:val="lightGray"/>
        </w:rPr>
        <w:t xml:space="preserve"> upoważniające do złożenia oferty, </w:t>
      </w:r>
      <w:r w:rsidR="00857A03">
        <w:rPr>
          <w:rFonts w:ascii="Times New Roman" w:hAnsi="Times New Roman" w:cs="Times New Roman"/>
          <w:highlight w:val="lightGray"/>
        </w:rPr>
        <w:t>o ile ofertę składa pełnomocnik.</w:t>
      </w:r>
    </w:p>
    <w:p w14:paraId="6E0A06F0" w14:textId="09BA339F" w:rsidR="00276FB0" w:rsidRPr="00276FB0" w:rsidRDefault="00A04B44" w:rsidP="00E37848">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00115447">
        <w:rPr>
          <w:rFonts w:ascii="Times New Roman" w:hAnsi="Times New Roman" w:cs="Times New Roman"/>
          <w:b/>
          <w:highlight w:val="lightGray"/>
        </w:rPr>
        <w:t>.</w:t>
      </w:r>
    </w:p>
    <w:p w14:paraId="49D3A220" w14:textId="3D1361C3" w:rsidR="00276FB0" w:rsidRDefault="00276FB0" w:rsidP="00276FB0">
      <w:pPr>
        <w:pStyle w:val="Bezodstpw"/>
        <w:numPr>
          <w:ilvl w:val="0"/>
          <w:numId w:val="29"/>
        </w:numPr>
        <w:jc w:val="both"/>
        <w:rPr>
          <w:rFonts w:ascii="Times New Roman" w:hAnsi="Times New Roman" w:cs="Times New Roman"/>
          <w:highlight w:val="lightGray"/>
        </w:rPr>
      </w:pPr>
      <w:bookmarkStart w:id="6" w:name="_Hlk164861102"/>
      <w:r w:rsidRPr="00A158EA">
        <w:rPr>
          <w:rFonts w:ascii="Times New Roman" w:hAnsi="Times New Roman" w:cs="Times New Roman"/>
          <w:b/>
          <w:highlight w:val="lightGray"/>
        </w:rPr>
        <w:t>Oświadczenie, o którym mowa w art. 117 ust 4</w:t>
      </w:r>
      <w:bookmarkEnd w:id="6"/>
      <w:r w:rsidRPr="00A158EA">
        <w:rPr>
          <w:rFonts w:ascii="Times New Roman" w:hAnsi="Times New Roman" w:cs="Times New Roman"/>
          <w:b/>
          <w:highlight w:val="lightGray"/>
        </w:rPr>
        <w:t xml:space="preserve"> (załącznik nr </w:t>
      </w:r>
      <w:r w:rsidR="008F5EF9">
        <w:rPr>
          <w:rFonts w:ascii="Times New Roman" w:hAnsi="Times New Roman" w:cs="Times New Roman"/>
          <w:b/>
          <w:highlight w:val="lightGray"/>
        </w:rPr>
        <w:t>8</w:t>
      </w:r>
      <w:r w:rsidRPr="00A158EA">
        <w:rPr>
          <w:rFonts w:ascii="Times New Roman" w:hAnsi="Times New Roman" w:cs="Times New Roman"/>
          <w:b/>
          <w:highlight w:val="lightGray"/>
        </w:rPr>
        <w:t>- jeżeli dotyczy)</w:t>
      </w:r>
      <w:r w:rsidR="00115447">
        <w:rPr>
          <w:rFonts w:ascii="Times New Roman" w:hAnsi="Times New Roman" w:cs="Times New Roman"/>
          <w:highlight w:val="lightGray"/>
        </w:rPr>
        <w:t>.</w:t>
      </w:r>
    </w:p>
    <w:p w14:paraId="6D91F498" w14:textId="77777777" w:rsidR="00A527C2" w:rsidRPr="00DC5EA7" w:rsidRDefault="00A527C2" w:rsidP="00932512">
      <w:pPr>
        <w:pStyle w:val="Bezodstpw"/>
        <w:ind w:left="720"/>
        <w:jc w:val="both"/>
        <w:rPr>
          <w:rFonts w:ascii="Times New Roman" w:hAnsi="Times New Roman" w:cs="Times New Roman"/>
          <w:highlight w:val="lightGray"/>
        </w:rPr>
      </w:pPr>
    </w:p>
    <w:p w14:paraId="1E9F843C"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68A0C377"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7A77ABFB"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539C8DFB" w14:textId="5782B3D1" w:rsidR="006F52AB" w:rsidRPr="004A5AB4" w:rsidRDefault="006F52AB" w:rsidP="006F52AB">
      <w:pPr>
        <w:pStyle w:val="Akapitzlist"/>
        <w:widowControl w:val="0"/>
        <w:numPr>
          <w:ilvl w:val="0"/>
          <w:numId w:val="137"/>
        </w:numPr>
        <w:suppressAutoHyphens w:val="0"/>
        <w:spacing w:after="0" w:line="240" w:lineRule="auto"/>
        <w:ind w:left="567" w:right="-286" w:hanging="283"/>
        <w:jc w:val="both"/>
        <w:rPr>
          <w:rFonts w:ascii="Times New Roman" w:hAnsi="Times New Roman" w:cs="Times New Roman"/>
          <w:sz w:val="20"/>
          <w:szCs w:val="20"/>
          <w:highlight w:val="lightGray"/>
        </w:rPr>
      </w:pPr>
      <w:r w:rsidRPr="00485D4F">
        <w:rPr>
          <w:rFonts w:ascii="Times New Roman" w:hAnsi="Times New Roman" w:cs="Times New Roman"/>
          <w:b/>
          <w:bCs/>
          <w:highlight w:val="lightGray"/>
        </w:rPr>
        <w:t xml:space="preserve">Oświadczenie </w:t>
      </w:r>
      <w:r w:rsidRPr="00485D4F">
        <w:rPr>
          <w:rFonts w:ascii="Times New Roman" w:hAnsi="Times New Roman" w:cs="Times New Roman"/>
          <w:highlight w:val="lightGray"/>
        </w:rPr>
        <w:t xml:space="preserve">o przynależności bądź braku przynależności do grupy kapitałowej </w:t>
      </w:r>
      <w:r w:rsidR="00115447" w:rsidRPr="004A5AB4">
        <w:rPr>
          <w:rFonts w:ascii="Times New Roman" w:hAnsi="Times New Roman" w:cs="Times New Roman"/>
          <w:b/>
          <w:bCs/>
          <w:sz w:val="20"/>
          <w:szCs w:val="20"/>
          <w:highlight w:val="lightGray"/>
        </w:rPr>
        <w:t xml:space="preserve">(załącznik nr </w:t>
      </w:r>
      <w:r w:rsidR="008F5EF9">
        <w:rPr>
          <w:rFonts w:ascii="Times New Roman" w:hAnsi="Times New Roman" w:cs="Times New Roman"/>
          <w:b/>
          <w:bCs/>
          <w:sz w:val="20"/>
          <w:szCs w:val="20"/>
          <w:highlight w:val="lightGray"/>
        </w:rPr>
        <w:t>9</w:t>
      </w:r>
      <w:r w:rsidR="00115447" w:rsidRPr="004A5AB4">
        <w:rPr>
          <w:rFonts w:ascii="Times New Roman" w:hAnsi="Times New Roman" w:cs="Times New Roman"/>
          <w:b/>
          <w:bCs/>
          <w:sz w:val="20"/>
          <w:szCs w:val="20"/>
          <w:highlight w:val="lightGray"/>
        </w:rPr>
        <w:t>)</w:t>
      </w:r>
      <w:r w:rsidRPr="004A5AB4">
        <w:rPr>
          <w:rFonts w:ascii="Times New Roman" w:hAnsi="Times New Roman" w:cs="Times New Roman"/>
          <w:sz w:val="20"/>
          <w:szCs w:val="20"/>
          <w:highlight w:val="lightGray"/>
        </w:rPr>
        <w:t xml:space="preserve"> </w:t>
      </w:r>
    </w:p>
    <w:p w14:paraId="37FFA83B" w14:textId="1F2E17E8" w:rsidR="006F52AB" w:rsidRPr="008F5EF9" w:rsidRDefault="006F52AB" w:rsidP="006F52AB">
      <w:pPr>
        <w:pStyle w:val="Akapitzlist"/>
        <w:numPr>
          <w:ilvl w:val="0"/>
          <w:numId w:val="137"/>
        </w:numPr>
        <w:spacing w:after="0" w:line="240" w:lineRule="auto"/>
        <w:ind w:left="567" w:right="-144" w:hanging="283"/>
        <w:rPr>
          <w:rFonts w:ascii="Times New Roman" w:hAnsi="Times New Roman" w:cs="Times New Roman"/>
          <w:highlight w:val="lightGray"/>
        </w:rPr>
      </w:pPr>
      <w:r w:rsidRPr="00485D4F">
        <w:rPr>
          <w:rFonts w:ascii="Times New Roman" w:hAnsi="Times New Roman" w:cs="Times New Roman"/>
          <w:b/>
          <w:bCs/>
          <w:highlight w:val="lightGray"/>
        </w:rPr>
        <w:t>Oświadczenie</w:t>
      </w:r>
      <w:r w:rsidRPr="00485D4F">
        <w:rPr>
          <w:rFonts w:ascii="Times New Roman" w:hAnsi="Times New Roman" w:cs="Times New Roman"/>
          <w:highlight w:val="lightGray"/>
        </w:rPr>
        <w:t xml:space="preserve"> o aktualności informacji </w:t>
      </w:r>
      <w:r w:rsidRPr="004A5AB4">
        <w:rPr>
          <w:rFonts w:ascii="Times New Roman" w:hAnsi="Times New Roman" w:cs="Times New Roman"/>
          <w:b/>
          <w:bCs/>
          <w:highlight w:val="lightGray"/>
        </w:rPr>
        <w:t xml:space="preserve">(załącznik nr </w:t>
      </w:r>
      <w:r w:rsidR="008F5EF9">
        <w:rPr>
          <w:rFonts w:ascii="Times New Roman" w:hAnsi="Times New Roman" w:cs="Times New Roman"/>
          <w:b/>
          <w:bCs/>
          <w:highlight w:val="lightGray"/>
        </w:rPr>
        <w:t>10</w:t>
      </w:r>
      <w:r w:rsidR="00115447" w:rsidRPr="004A5AB4">
        <w:rPr>
          <w:rFonts w:ascii="Times New Roman" w:hAnsi="Times New Roman" w:cs="Times New Roman"/>
          <w:b/>
          <w:bCs/>
          <w:highlight w:val="lightGray"/>
        </w:rPr>
        <w:t>)</w:t>
      </w:r>
      <w:r w:rsidR="008F5EF9">
        <w:rPr>
          <w:rFonts w:ascii="Times New Roman" w:hAnsi="Times New Roman" w:cs="Times New Roman"/>
          <w:b/>
          <w:bCs/>
          <w:highlight w:val="lightGray"/>
        </w:rPr>
        <w:t xml:space="preserve"> </w:t>
      </w:r>
    </w:p>
    <w:p w14:paraId="6D726D25" w14:textId="77777777" w:rsidR="008F5EF9" w:rsidRPr="008F5EF9" w:rsidRDefault="008F5EF9" w:rsidP="008F5EF9">
      <w:pPr>
        <w:pStyle w:val="Akapitzlist"/>
        <w:numPr>
          <w:ilvl w:val="0"/>
          <w:numId w:val="137"/>
        </w:numPr>
        <w:shd w:val="clear" w:color="auto" w:fill="D9D9D9" w:themeFill="background1" w:themeFillShade="D9"/>
        <w:ind w:left="567" w:hanging="283"/>
        <w:rPr>
          <w:rFonts w:ascii="Times New Roman" w:hAnsi="Times New Roman" w:cs="Times New Roman"/>
        </w:rPr>
      </w:pPr>
      <w:r w:rsidRPr="008F5EF9">
        <w:rPr>
          <w:rFonts w:ascii="Times New Roman" w:hAnsi="Times New Roman" w:cs="Times New Roman"/>
          <w:b/>
          <w:bCs/>
        </w:rPr>
        <w:t>Dokument,</w:t>
      </w:r>
      <w:r w:rsidRPr="008F5EF9">
        <w:rPr>
          <w:rFonts w:ascii="Times New Roman" w:hAnsi="Times New Roman" w:cs="Times New Roman"/>
        </w:rPr>
        <w:t xml:space="preserve"> w postaci kopii poświadczonej za zgodność z oryginałem, potwierdzający, że podjęta przez Wykonawcę działalność gospodarcza w zakresie produkcji, składowania, konfekcjonowania i obrotu artykułami rolno-spożywczymi zgłoszona została właściwemu ze względu na miejsce zamieszkania lub siedzibę Wykonawcy, Wojewódzkiemu Inspektorowi, Jakości Handlowej Artykułów Rolno-Spożywczych (podstawa: art. 12 Ustawy z dnia 21 grudnia 2000 r., o jakości handlowej artykułów rolno-spożywczych; Dz.U. 2023 poz. 1980),</w:t>
      </w:r>
    </w:p>
    <w:p w14:paraId="7E5FEFDC"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511E9005" w14:textId="77777777" w:rsidR="00DB15AD"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07AD5B94"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209F01C7"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(t.j. Dz.U.2020.1192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F13EDF0"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uzupełnienia w</w:t>
      </w:r>
      <w:r w:rsidRPr="00152088">
        <w:rPr>
          <w:rFonts w:ascii="Times New Roman" w:hAnsi="Times New Roman" w:cs="Times New Roman"/>
        </w:rPr>
        <w:t xml:space="preserve"> wyznaczonym terminie.</w:t>
      </w:r>
    </w:p>
    <w:p w14:paraId="0A9BBD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3A843FA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7E8B0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37B8827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C71149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7EB7C415"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6AEA59E7"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3B87F1EC"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lastRenderedPageBreak/>
        <w:t>dokumenty, dotyczące własnej firmy, takie jak np.: oświadczenie o braku podstaw do wykluczenia składa każdy z Wykonawców składających ofertę wspólną we własnym imieniu;</w:t>
      </w:r>
    </w:p>
    <w:p w14:paraId="6958C013"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0CCD94D6"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BD836B6"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00B7A17D"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7FDD829B" w14:textId="5918E3BE" w:rsidR="00550AAF" w:rsidRPr="00E82B0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857A03">
        <w:br/>
      </w:r>
      <w:r w:rsidR="00E03E2B">
        <w:rPr>
          <w:b/>
          <w:u w:val="single"/>
          <w:shd w:val="clear" w:color="auto" w:fill="F7CAAC" w:themeFill="accent2" w:themeFillTint="66"/>
        </w:rPr>
        <w:t>0</w:t>
      </w:r>
      <w:r w:rsidR="00282F89">
        <w:rPr>
          <w:b/>
          <w:u w:val="single"/>
          <w:shd w:val="clear" w:color="auto" w:fill="F7CAAC" w:themeFill="accent2" w:themeFillTint="66"/>
        </w:rPr>
        <w:t>5</w:t>
      </w:r>
      <w:r w:rsidR="003818C5" w:rsidRPr="002B2F6D">
        <w:rPr>
          <w:b/>
          <w:u w:val="single"/>
          <w:shd w:val="clear" w:color="auto" w:fill="F7CAAC" w:themeFill="accent2" w:themeFillTint="66"/>
        </w:rPr>
        <w:t>.0</w:t>
      </w:r>
      <w:r w:rsidR="00E03E2B">
        <w:rPr>
          <w:b/>
          <w:u w:val="single"/>
          <w:shd w:val="clear" w:color="auto" w:fill="F7CAAC" w:themeFill="accent2" w:themeFillTint="66"/>
        </w:rPr>
        <w:t>5</w:t>
      </w:r>
      <w:r w:rsidR="003818C5" w:rsidRPr="002B2F6D">
        <w:rPr>
          <w:b/>
          <w:u w:val="single"/>
          <w:shd w:val="clear" w:color="auto" w:fill="F7CAAC" w:themeFill="accent2" w:themeFillTint="66"/>
        </w:rPr>
        <w:t>.202</w:t>
      </w:r>
      <w:r w:rsidR="00FB6A3F">
        <w:rPr>
          <w:b/>
          <w:u w:val="single"/>
          <w:shd w:val="clear" w:color="auto" w:fill="F7CAAC" w:themeFill="accent2" w:themeFillTint="66"/>
        </w:rPr>
        <w:t>6</w:t>
      </w:r>
      <w:r w:rsidR="00857A03" w:rsidRPr="002B2F6D">
        <w:rPr>
          <w:b/>
          <w:u w:val="single"/>
          <w:shd w:val="clear" w:color="auto" w:fill="F7CAAC" w:themeFill="accent2" w:themeFillTint="66"/>
        </w:rPr>
        <w:t xml:space="preserve"> </w:t>
      </w:r>
      <w:r w:rsidR="003818C5" w:rsidRPr="002B2F6D">
        <w:rPr>
          <w:b/>
          <w:u w:val="single"/>
          <w:shd w:val="clear" w:color="auto" w:fill="F7CAAC" w:themeFill="accent2" w:themeFillTint="66"/>
        </w:rPr>
        <w:t>r</w:t>
      </w:r>
      <w:r w:rsidRPr="002B2F6D">
        <w:rPr>
          <w:rFonts w:eastAsia="Times New Roman"/>
          <w:b/>
          <w:u w:val="single"/>
          <w:shd w:val="clear" w:color="auto" w:fill="F7CAAC"/>
          <w:lang w:eastAsia="pl-PL"/>
        </w:rPr>
        <w:t>. o godz. 09:00</w:t>
      </w:r>
      <w:r w:rsidR="00857A03">
        <w:rPr>
          <w:rFonts w:eastAsia="Times New Roman"/>
          <w:b/>
          <w:u w:val="single"/>
          <w:shd w:val="clear" w:color="auto" w:fill="F7CAAC"/>
          <w:lang w:eastAsia="pl-PL"/>
        </w:rPr>
        <w:t>.</w:t>
      </w:r>
    </w:p>
    <w:p w14:paraId="6FE87AA7"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4B64CBB"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20AA89B6"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5BD89C2E"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1FEC7FF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706A259" w14:textId="73C2DD52" w:rsidR="00550AAF" w:rsidRPr="002B2F6D"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t>Otwarcie ofert nastąpi niezwłocznie po upływie terminu składania ofert, tj</w:t>
      </w:r>
      <w:r w:rsidRPr="00EE5F3E">
        <w:rPr>
          <w:rFonts w:eastAsia="Times New Roman"/>
          <w:color w:val="FF0000"/>
          <w:lang w:eastAsia="pl-PL"/>
        </w:rPr>
        <w:t xml:space="preserve">. </w:t>
      </w:r>
      <w:r w:rsidR="00E03E2B">
        <w:rPr>
          <w:rFonts w:eastAsia="Times New Roman"/>
          <w:b/>
          <w:u w:val="single"/>
          <w:shd w:val="clear" w:color="auto" w:fill="F7CAAC"/>
          <w:lang w:eastAsia="pl-PL"/>
        </w:rPr>
        <w:t>0</w:t>
      </w:r>
      <w:r w:rsidR="00282F89">
        <w:rPr>
          <w:rFonts w:eastAsia="Times New Roman"/>
          <w:b/>
          <w:u w:val="single"/>
          <w:shd w:val="clear" w:color="auto" w:fill="F7CAAC"/>
          <w:lang w:eastAsia="pl-PL"/>
        </w:rPr>
        <w:t>5</w:t>
      </w:r>
      <w:r w:rsidR="00917CE0">
        <w:rPr>
          <w:rFonts w:eastAsia="Times New Roman"/>
          <w:b/>
          <w:u w:val="single"/>
          <w:shd w:val="clear" w:color="auto" w:fill="F7CAAC"/>
          <w:lang w:eastAsia="pl-PL"/>
        </w:rPr>
        <w:t>.0</w:t>
      </w:r>
      <w:r w:rsidR="00E03E2B">
        <w:rPr>
          <w:rFonts w:eastAsia="Times New Roman"/>
          <w:b/>
          <w:u w:val="single"/>
          <w:shd w:val="clear" w:color="auto" w:fill="F7CAAC"/>
          <w:lang w:eastAsia="pl-PL"/>
        </w:rPr>
        <w:t>5</w:t>
      </w:r>
      <w:r w:rsidR="003818C5" w:rsidRPr="002B2F6D">
        <w:rPr>
          <w:rFonts w:eastAsia="Times New Roman"/>
          <w:b/>
          <w:u w:val="single"/>
          <w:shd w:val="clear" w:color="auto" w:fill="F7CAAC"/>
          <w:lang w:eastAsia="pl-PL"/>
        </w:rPr>
        <w:t>.202</w:t>
      </w:r>
      <w:r w:rsidR="00FB6A3F">
        <w:rPr>
          <w:rFonts w:eastAsia="Times New Roman"/>
          <w:b/>
          <w:u w:val="single"/>
          <w:shd w:val="clear" w:color="auto" w:fill="F7CAAC"/>
          <w:lang w:eastAsia="pl-PL"/>
        </w:rPr>
        <w:t>6</w:t>
      </w:r>
      <w:r w:rsidR="006A53DC"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r. o godz.</w:t>
      </w:r>
      <w:r w:rsidR="003901F5"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09:</w:t>
      </w:r>
      <w:r w:rsidR="00573419" w:rsidRPr="002B2F6D">
        <w:rPr>
          <w:rFonts w:eastAsia="Times New Roman"/>
          <w:b/>
          <w:u w:val="single"/>
          <w:shd w:val="clear" w:color="auto" w:fill="F7CAAC"/>
          <w:lang w:eastAsia="pl-PL"/>
        </w:rPr>
        <w:t>15</w:t>
      </w:r>
      <w:r w:rsidRPr="002B2F6D">
        <w:rPr>
          <w:rFonts w:eastAsia="Times New Roman"/>
          <w:lang w:eastAsia="pl-PL"/>
        </w:rPr>
        <w:t xml:space="preserve"> </w:t>
      </w:r>
    </w:p>
    <w:p w14:paraId="248EE4C9"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4399DFB"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lastRenderedPageBreak/>
        <w:t>Otwarcie ofert jest niejawne.</w:t>
      </w:r>
    </w:p>
    <w:p w14:paraId="162F837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37D4456D"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65783977"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50418663"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7CCD5CF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5C27773C"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71161D6C"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7873B643" w14:textId="2F213E31"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109 ust. 1 pkt </w:t>
      </w:r>
      <w:r w:rsidR="003B1FFD">
        <w:rPr>
          <w:color w:val="000000"/>
          <w:lang w:eastAsia="pl-PL"/>
        </w:rPr>
        <w:t>1</w:t>
      </w:r>
      <w:r w:rsidR="00652F6B">
        <w:rPr>
          <w:color w:val="000000"/>
          <w:lang w:eastAsia="pl-PL"/>
        </w:rPr>
        <w:t xml:space="preserve"> od 3 do 10</w:t>
      </w:r>
      <w:r w:rsidRPr="0007331C">
        <w:rPr>
          <w:color w:val="000000"/>
          <w:lang w:eastAsia="pl-PL"/>
        </w:rPr>
        <w:t xml:space="preserve"> ustawy, tj.:</w:t>
      </w:r>
    </w:p>
    <w:p w14:paraId="0A241643"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2576CDCD"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59C1F38F"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naruszył obowiązki dotyczące płatności podatków, opłat lub składek na ubezpieczenia społeczne lub zdrowotne, z wyjątkiem przypadku, o którym mowa w art. 108 ust. 1 pkt 3, </w:t>
      </w:r>
      <w:r w:rsidR="00917123" w:rsidRPr="0007331C">
        <w:rPr>
          <w:rFonts w:eastAsia="Songti SC"/>
          <w:color w:val="000000"/>
        </w:rPr>
        <w:t>chyba, że</w:t>
      </w:r>
      <w:r w:rsidRPr="0007331C">
        <w:rPr>
          <w:rFonts w:eastAsia="Songti SC"/>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05085F5A"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652F6B" w:rsidRDefault="0007331C" w:rsidP="003B1FFD">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t xml:space="preserve">jeżeli urzędującego członka jego organu zarządzającego lub nadzorczego, wspólnika spółki </w:t>
      </w:r>
      <w:r w:rsidRPr="00652F6B">
        <w:rPr>
          <w:rFonts w:eastAsia="Songti SC"/>
          <w:color w:val="000000"/>
        </w:rPr>
        <w:br/>
        <w:t xml:space="preserve">w spółce jawnej lub partnerskiej albo komplementariusza w spółce komandytowej lub komandytowo-akcyjnej lub prokurenta prawomocnie skazano za przestępstwo lub </w:t>
      </w:r>
      <w:r w:rsidRPr="00652F6B">
        <w:rPr>
          <w:rFonts w:eastAsia="Songti SC"/>
          <w:b/>
          <w:bCs/>
          <w:color w:val="000000"/>
        </w:rPr>
        <w:t xml:space="preserve">ukarano za </w:t>
      </w:r>
      <w:r w:rsidRPr="00652F6B">
        <w:rPr>
          <w:rFonts w:eastAsia="Songti SC"/>
          <w:color w:val="000000"/>
        </w:rPr>
        <w:t xml:space="preserve">wykroczenie, o którym mowa w pkt 2 lit. a lub b; </w:t>
      </w:r>
    </w:p>
    <w:p w14:paraId="6928BFC1" w14:textId="77777777" w:rsidR="0007331C" w:rsidRPr="00652F6B" w:rsidRDefault="0007331C" w:rsidP="00F158F1">
      <w:pPr>
        <w:numPr>
          <w:ilvl w:val="0"/>
          <w:numId w:val="53"/>
        </w:numPr>
        <w:spacing w:after="0" w:line="240" w:lineRule="auto"/>
        <w:ind w:left="709" w:hanging="283"/>
        <w:jc w:val="both"/>
        <w:rPr>
          <w:rFonts w:eastAsia="Songti SC"/>
          <w:color w:val="000000"/>
        </w:rPr>
      </w:pPr>
      <w:r w:rsidRPr="00652F6B">
        <w:rPr>
          <w:rFonts w:eastAsia="Songti SC"/>
          <w:color w:val="000000"/>
        </w:rPr>
        <w:t xml:space="preserve">w </w:t>
      </w:r>
      <w:r w:rsidR="00917123" w:rsidRPr="00652F6B">
        <w:rPr>
          <w:rFonts w:eastAsia="Songti SC"/>
          <w:color w:val="000000"/>
        </w:rPr>
        <w:t>stosunku, do którego</w:t>
      </w:r>
      <w:r w:rsidRPr="00652F6B">
        <w:rPr>
          <w:rFonts w:eastAsia="Songti SC"/>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B513889" w14:textId="77777777" w:rsidR="0007331C" w:rsidRPr="00652F6B"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t xml:space="preserve">który w sposób zawiniony poważnie naruszył obowiązki zawodowe, co podważa jego uczciwość, w </w:t>
      </w:r>
      <w:r w:rsidR="00917123" w:rsidRPr="00652F6B">
        <w:rPr>
          <w:rFonts w:eastAsia="Songti SC"/>
          <w:color w:val="000000"/>
        </w:rPr>
        <w:t>szczególności, gdy</w:t>
      </w:r>
      <w:r w:rsidRPr="00652F6B">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4B1331DD" w:rsidR="0007331C" w:rsidRPr="00652F6B"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t xml:space="preserve">jeżeli występuje konflikt interesów w rozumieniu art. 56 ust. 2, którego nie można skutecznie wyeliminować w inny sposób niż przez wykluczenie wykonawcy; </w:t>
      </w:r>
    </w:p>
    <w:p w14:paraId="5F0BE1B5" w14:textId="3A6CC56D" w:rsidR="0007331C" w:rsidRPr="00652F6B"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lastRenderedPageBreak/>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5DED28A" w14:textId="25428B36" w:rsidR="0007331C" w:rsidRPr="00652F6B"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652F6B"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652F6B">
        <w:rPr>
          <w:rFonts w:eastAsia="Songti SC"/>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77777777" w:rsidR="0007331C" w:rsidRPr="00652F6B"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color w:val="000000"/>
        </w:rPr>
      </w:pPr>
      <w:r w:rsidRPr="00652F6B">
        <w:rPr>
          <w:rFonts w:eastAsia="Songti SC"/>
          <w:color w:val="000000"/>
        </w:rPr>
        <w:t xml:space="preserve">który w wyniku lekkomyślności lub niedbalstwa przedstawił informacje wprowadzające w błąd, co mogło mieć istotny wpływ na decyzje podejmowane przez zamawiającego w postępowaniu o udzielenie zamówienia. </w:t>
      </w:r>
    </w:p>
    <w:p w14:paraId="3FA6683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6DF8556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6AF21BD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652256C6"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167E423"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39A7F65F" w14:textId="77777777" w:rsidR="00294DB1" w:rsidRPr="000F4342" w:rsidRDefault="00294DB1" w:rsidP="00294DB1">
      <w:pPr>
        <w:spacing w:after="0" w:line="240" w:lineRule="auto"/>
        <w:ind w:left="425"/>
        <w:contextualSpacing/>
        <w:jc w:val="both"/>
        <w:rPr>
          <w:sz w:val="8"/>
          <w:szCs w:val="8"/>
        </w:rPr>
      </w:pPr>
    </w:p>
    <w:p w14:paraId="7BA36476"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5E35FC90" w14:textId="77777777" w:rsidR="001D237A" w:rsidRPr="001D237A" w:rsidRDefault="001D237A" w:rsidP="001D237A">
      <w:pPr>
        <w:pStyle w:val="Akapitzlist"/>
        <w:numPr>
          <w:ilvl w:val="6"/>
          <w:numId w:val="3"/>
        </w:numPr>
        <w:spacing w:after="0" w:line="240" w:lineRule="auto"/>
        <w:ind w:left="426"/>
        <w:rPr>
          <w:rFonts w:ascii="Times New Roman" w:hAnsi="Times New Roman" w:cs="Times New Roman"/>
        </w:rPr>
      </w:pPr>
      <w:r w:rsidRPr="001D237A">
        <w:rPr>
          <w:rFonts w:ascii="Times New Roman" w:hAnsi="Times New Roman" w:cs="Times New Roman"/>
        </w:rPr>
        <w:t>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7777777" w:rsidR="00550AAF" w:rsidRPr="00152088" w:rsidRDefault="00A04B44" w:rsidP="001D237A">
      <w:pPr>
        <w:autoSpaceDE w:val="0"/>
        <w:spacing w:after="0" w:line="240" w:lineRule="auto"/>
        <w:ind w:left="425"/>
        <w:jc w:val="both"/>
      </w:pPr>
      <w:r w:rsidRPr="00152088">
        <w:t>Cena oferty uwzględnia wszystkie zobowiązania, musi być podana w PLN cyfrowo, z wyodrębnieniem należnego podatku VAT - jeżeli występuje.</w:t>
      </w:r>
    </w:p>
    <w:p w14:paraId="6E11D0E7"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4B7B99C1"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5FC667EA" w14:textId="77777777" w:rsidR="00C72984" w:rsidRPr="00C72984" w:rsidRDefault="00C72984" w:rsidP="001D237A">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598D5DF0"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52423933" w14:textId="5CCB4468" w:rsidR="003818C5" w:rsidRPr="00EE76A4" w:rsidRDefault="003818C5" w:rsidP="003818C5">
      <w:pPr>
        <w:numPr>
          <w:ilvl w:val="6"/>
          <w:numId w:val="6"/>
        </w:numPr>
        <w:autoSpaceDE w:val="0"/>
        <w:spacing w:before="40" w:after="0" w:line="240" w:lineRule="auto"/>
        <w:ind w:left="425" w:hanging="425"/>
        <w:jc w:val="both"/>
      </w:pPr>
      <w:r w:rsidRPr="00152088">
        <w:rPr>
          <w:color w:val="000000"/>
          <w:lang w:eastAsia="pl-PL"/>
        </w:rPr>
        <w:t xml:space="preserve">Przy wyborze oferty Zamawiający będzie się kierował </w:t>
      </w:r>
      <w:r w:rsidRPr="00152088">
        <w:rPr>
          <w:b/>
          <w:color w:val="000000"/>
          <w:lang w:eastAsia="pl-PL"/>
        </w:rPr>
        <w:t>następującymi kryteriami:</w:t>
      </w:r>
    </w:p>
    <w:p w14:paraId="7D0C1FDF" w14:textId="77777777" w:rsidR="00EE76A4" w:rsidRPr="00B934C4" w:rsidRDefault="00EE76A4" w:rsidP="00EE76A4">
      <w:pPr>
        <w:autoSpaceDE w:val="0"/>
        <w:spacing w:before="40" w:after="0" w:line="240" w:lineRule="auto"/>
        <w:ind w:left="425"/>
        <w:jc w:val="both"/>
        <w:rPr>
          <w:sz w:val="10"/>
          <w:szCs w:val="10"/>
        </w:rPr>
      </w:pP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573"/>
        <w:gridCol w:w="2327"/>
        <w:gridCol w:w="2268"/>
      </w:tblGrid>
      <w:tr w:rsidR="008F5EF9" w:rsidRPr="008F5EF9" w14:paraId="5E921898" w14:textId="77777777" w:rsidTr="00AB694D">
        <w:trPr>
          <w:trHeight w:val="433"/>
          <w:jc w:val="center"/>
        </w:trPr>
        <w:tc>
          <w:tcPr>
            <w:tcW w:w="541" w:type="dxa"/>
            <w:vAlign w:val="center"/>
          </w:tcPr>
          <w:p w14:paraId="046A08FA" w14:textId="77777777" w:rsidR="008F5EF9" w:rsidRPr="008F5EF9" w:rsidRDefault="008F5EF9" w:rsidP="008F5EF9">
            <w:pPr>
              <w:spacing w:after="0" w:line="240" w:lineRule="auto"/>
              <w:jc w:val="center"/>
            </w:pPr>
            <w:r w:rsidRPr="008F5EF9">
              <w:rPr>
                <w:b/>
                <w:bCs/>
                <w:color w:val="000000"/>
              </w:rPr>
              <w:t>Lp.</w:t>
            </w:r>
          </w:p>
        </w:tc>
        <w:tc>
          <w:tcPr>
            <w:tcW w:w="2573" w:type="dxa"/>
            <w:vAlign w:val="center"/>
          </w:tcPr>
          <w:p w14:paraId="72E718D0" w14:textId="77777777" w:rsidR="008F5EF9" w:rsidRPr="008F5EF9" w:rsidRDefault="008F5EF9" w:rsidP="008F5EF9">
            <w:pPr>
              <w:spacing w:after="0" w:line="240" w:lineRule="auto"/>
              <w:jc w:val="center"/>
            </w:pPr>
            <w:r w:rsidRPr="008F5EF9">
              <w:t>Nazwa kryterium</w:t>
            </w:r>
          </w:p>
        </w:tc>
        <w:tc>
          <w:tcPr>
            <w:tcW w:w="2327" w:type="dxa"/>
            <w:vAlign w:val="center"/>
          </w:tcPr>
          <w:p w14:paraId="26AFD408" w14:textId="77777777" w:rsidR="008F5EF9" w:rsidRPr="008F5EF9" w:rsidRDefault="008F5EF9" w:rsidP="008F5EF9">
            <w:pPr>
              <w:spacing w:after="0" w:line="240" w:lineRule="auto"/>
              <w:jc w:val="center"/>
            </w:pPr>
            <w:r w:rsidRPr="008F5EF9">
              <w:rPr>
                <w:bCs/>
              </w:rPr>
              <w:t>Znaczenie kryterium (%)</w:t>
            </w:r>
          </w:p>
        </w:tc>
        <w:tc>
          <w:tcPr>
            <w:tcW w:w="2268" w:type="dxa"/>
            <w:vAlign w:val="center"/>
          </w:tcPr>
          <w:p w14:paraId="4266031C" w14:textId="77777777" w:rsidR="008F5EF9" w:rsidRPr="008F5EF9" w:rsidRDefault="008F5EF9" w:rsidP="008F5EF9">
            <w:pPr>
              <w:spacing w:after="0" w:line="240" w:lineRule="auto"/>
              <w:jc w:val="center"/>
            </w:pPr>
            <w:r w:rsidRPr="008F5EF9">
              <w:rPr>
                <w:bCs/>
              </w:rPr>
              <w:t>Liczba możliwych do uzyskania punktów</w:t>
            </w:r>
          </w:p>
        </w:tc>
      </w:tr>
      <w:tr w:rsidR="008F5EF9" w:rsidRPr="008F5EF9" w14:paraId="7BE03EC9" w14:textId="77777777" w:rsidTr="00AB694D">
        <w:trPr>
          <w:trHeight w:val="553"/>
          <w:jc w:val="center"/>
        </w:trPr>
        <w:tc>
          <w:tcPr>
            <w:tcW w:w="541" w:type="dxa"/>
            <w:vAlign w:val="center"/>
          </w:tcPr>
          <w:p w14:paraId="25C66DBD" w14:textId="77777777" w:rsidR="008F5EF9" w:rsidRPr="008F5EF9" w:rsidRDefault="008F5EF9" w:rsidP="008F5EF9">
            <w:pPr>
              <w:spacing w:after="0" w:line="240" w:lineRule="auto"/>
              <w:jc w:val="center"/>
            </w:pPr>
            <w:r w:rsidRPr="008F5EF9">
              <w:rPr>
                <w:color w:val="000000"/>
              </w:rPr>
              <w:t>1.</w:t>
            </w:r>
          </w:p>
        </w:tc>
        <w:tc>
          <w:tcPr>
            <w:tcW w:w="2573" w:type="dxa"/>
            <w:vAlign w:val="center"/>
          </w:tcPr>
          <w:p w14:paraId="486CC26D" w14:textId="77777777" w:rsidR="008F5EF9" w:rsidRPr="008F5EF9" w:rsidRDefault="008F5EF9" w:rsidP="008F5EF9">
            <w:pPr>
              <w:spacing w:after="0" w:line="240" w:lineRule="auto"/>
              <w:ind w:right="-63"/>
              <w:jc w:val="center"/>
            </w:pPr>
            <w:r w:rsidRPr="008F5EF9">
              <w:t>Cena oferty /</w:t>
            </w:r>
            <w:r w:rsidRPr="008F5EF9">
              <w:rPr>
                <w:b/>
              </w:rPr>
              <w:t>C</w:t>
            </w:r>
            <w:r w:rsidRPr="008F5EF9">
              <w:t>/</w:t>
            </w:r>
          </w:p>
        </w:tc>
        <w:tc>
          <w:tcPr>
            <w:tcW w:w="2327" w:type="dxa"/>
            <w:shd w:val="clear" w:color="auto" w:fill="auto"/>
            <w:vAlign w:val="center"/>
          </w:tcPr>
          <w:p w14:paraId="0F6BB67A" w14:textId="77777777" w:rsidR="008F5EF9" w:rsidRPr="008F5EF9" w:rsidRDefault="008F5EF9" w:rsidP="008F5EF9">
            <w:pPr>
              <w:spacing w:after="0" w:line="240" w:lineRule="auto"/>
              <w:jc w:val="center"/>
            </w:pPr>
            <w:r w:rsidRPr="008F5EF9">
              <w:t>100</w:t>
            </w:r>
          </w:p>
        </w:tc>
        <w:tc>
          <w:tcPr>
            <w:tcW w:w="2268" w:type="dxa"/>
            <w:shd w:val="clear" w:color="auto" w:fill="auto"/>
            <w:vAlign w:val="center"/>
          </w:tcPr>
          <w:p w14:paraId="324428DC" w14:textId="77777777" w:rsidR="008F5EF9" w:rsidRPr="008F5EF9" w:rsidRDefault="008F5EF9" w:rsidP="008F5EF9">
            <w:pPr>
              <w:spacing w:after="0" w:line="240" w:lineRule="auto"/>
              <w:jc w:val="center"/>
            </w:pPr>
            <w:r w:rsidRPr="008F5EF9">
              <w:t>do 100 punktów</w:t>
            </w:r>
          </w:p>
        </w:tc>
      </w:tr>
    </w:tbl>
    <w:p w14:paraId="5199438D" w14:textId="77777777" w:rsidR="003818C5" w:rsidRPr="00152088" w:rsidRDefault="003818C5" w:rsidP="003818C5">
      <w:pPr>
        <w:autoSpaceDE w:val="0"/>
        <w:spacing w:after="0" w:line="240" w:lineRule="auto"/>
        <w:ind w:left="426"/>
        <w:jc w:val="both"/>
      </w:pPr>
    </w:p>
    <w:p w14:paraId="68F086C1" w14:textId="77777777" w:rsidR="008F5EF9" w:rsidRPr="008F5EF9" w:rsidRDefault="008F5EF9" w:rsidP="008F5EF9">
      <w:pPr>
        <w:tabs>
          <w:tab w:val="center" w:pos="4896"/>
          <w:tab w:val="right" w:pos="9432"/>
        </w:tabs>
        <w:suppressAutoHyphens w:val="0"/>
        <w:spacing w:after="0" w:line="240" w:lineRule="auto"/>
        <w:ind w:left="340"/>
        <w:rPr>
          <w:rFonts w:eastAsia="Times New Roman"/>
          <w:lang w:eastAsia="pl-PL"/>
        </w:rPr>
      </w:pPr>
      <w:r w:rsidRPr="008F5EF9">
        <w:rPr>
          <w:rFonts w:eastAsia="Times New Roman"/>
          <w:b/>
          <w:i/>
          <w:lang w:eastAsia="pl-PL"/>
        </w:rPr>
        <w:t xml:space="preserve">Cena wykonania zamówienia /C/ </w:t>
      </w:r>
      <w:r w:rsidRPr="008F5EF9">
        <w:rPr>
          <w:rFonts w:eastAsia="Times New Roman"/>
          <w:lang w:eastAsia="pl-PL"/>
        </w:rPr>
        <w:t xml:space="preserve">– obejmuje cenę wykonania przedmiotu zamówienia w zakresie rzeczowym określonym w niniejszej SWZ. </w:t>
      </w:r>
    </w:p>
    <w:p w14:paraId="6E6E7646" w14:textId="77777777" w:rsidR="008F5EF9" w:rsidRPr="008F5EF9" w:rsidRDefault="008F5EF9" w:rsidP="008F5EF9">
      <w:pPr>
        <w:tabs>
          <w:tab w:val="center" w:pos="4896"/>
          <w:tab w:val="right" w:pos="9432"/>
        </w:tabs>
        <w:suppressAutoHyphens w:val="0"/>
        <w:spacing w:after="0" w:line="240" w:lineRule="auto"/>
        <w:ind w:left="340"/>
        <w:rPr>
          <w:rFonts w:eastAsia="Times New Roman"/>
          <w:lang w:eastAsia="pl-PL"/>
        </w:rPr>
      </w:pPr>
      <w:r w:rsidRPr="008F5EF9">
        <w:rPr>
          <w:rFonts w:eastAsia="Times New Roman"/>
          <w:lang w:eastAsia="pl-PL"/>
        </w:rPr>
        <w:t xml:space="preserve">Oferta z najniższą ceną otrzyma maksymalną ilość punktów = </w:t>
      </w:r>
      <w:r w:rsidRPr="008F5EF9">
        <w:rPr>
          <w:rFonts w:eastAsia="Times New Roman"/>
          <w:b/>
          <w:lang w:eastAsia="pl-PL"/>
        </w:rPr>
        <w:t>100 pkt</w:t>
      </w:r>
      <w:r w:rsidRPr="008F5EF9">
        <w:rPr>
          <w:rFonts w:eastAsia="Times New Roman"/>
          <w:lang w:eastAsia="pl-PL"/>
        </w:rPr>
        <w:t>, oferty następne będą oceniane na zasadzie proporcji w stosunku do oferty najtańszej wg wzoru:</w:t>
      </w:r>
    </w:p>
    <w:p w14:paraId="1EBC454E" w14:textId="77777777" w:rsidR="008F5EF9" w:rsidRPr="008F5EF9" w:rsidRDefault="008F5EF9" w:rsidP="008F5EF9">
      <w:pPr>
        <w:tabs>
          <w:tab w:val="center" w:pos="4896"/>
          <w:tab w:val="right" w:pos="9432"/>
        </w:tabs>
        <w:suppressAutoHyphens w:val="0"/>
        <w:spacing w:after="0" w:line="240" w:lineRule="auto"/>
        <w:ind w:left="340"/>
        <w:jc w:val="center"/>
        <w:rPr>
          <w:rFonts w:eastAsia="Times New Roman"/>
          <w:b/>
          <w:sz w:val="12"/>
          <w:szCs w:val="12"/>
          <w:lang w:eastAsia="pl-PL"/>
        </w:rPr>
      </w:pPr>
    </w:p>
    <w:p w14:paraId="37BB8E23" w14:textId="77777777" w:rsidR="008F5EF9" w:rsidRPr="008F5EF9" w:rsidRDefault="008F5EF9" w:rsidP="008F5EF9">
      <w:pPr>
        <w:tabs>
          <w:tab w:val="center" w:pos="4896"/>
          <w:tab w:val="right" w:pos="9432"/>
        </w:tabs>
        <w:spacing w:after="0" w:line="240" w:lineRule="auto"/>
        <w:ind w:left="340"/>
        <w:jc w:val="center"/>
        <w:rPr>
          <w:rFonts w:eastAsia="Times New Roman"/>
          <w:b/>
          <w:lang w:eastAsia="pl-PL"/>
        </w:rPr>
      </w:pPr>
      <w:r w:rsidRPr="008F5EF9">
        <w:rPr>
          <w:rFonts w:eastAsia="Times New Roman"/>
          <w:b/>
          <w:lang w:eastAsia="pl-PL"/>
        </w:rPr>
        <w:t xml:space="preserve">C = [C </w:t>
      </w:r>
      <w:r w:rsidRPr="008F5EF9">
        <w:rPr>
          <w:rFonts w:eastAsia="Times New Roman"/>
          <w:b/>
          <w:vertAlign w:val="subscript"/>
          <w:lang w:eastAsia="pl-PL"/>
        </w:rPr>
        <w:t xml:space="preserve">min </w:t>
      </w:r>
      <w:r w:rsidRPr="008F5EF9">
        <w:rPr>
          <w:rFonts w:eastAsia="Times New Roman"/>
          <w:b/>
          <w:lang w:eastAsia="pl-PL"/>
        </w:rPr>
        <w:t xml:space="preserve">/ C </w:t>
      </w:r>
      <w:r w:rsidRPr="008F5EF9">
        <w:rPr>
          <w:rFonts w:eastAsia="Times New Roman"/>
          <w:b/>
          <w:vertAlign w:val="subscript"/>
          <w:lang w:eastAsia="pl-PL"/>
        </w:rPr>
        <w:t>bad</w:t>
      </w:r>
      <w:r w:rsidRPr="008F5EF9">
        <w:rPr>
          <w:rFonts w:eastAsia="Times New Roman"/>
          <w:b/>
          <w:lang w:eastAsia="pl-PL"/>
        </w:rPr>
        <w:t xml:space="preserve">] </w:t>
      </w:r>
    </w:p>
    <w:p w14:paraId="3148B586" w14:textId="77777777" w:rsidR="008F5EF9" w:rsidRPr="008F5EF9" w:rsidRDefault="008F5EF9" w:rsidP="008F5EF9">
      <w:pPr>
        <w:tabs>
          <w:tab w:val="center" w:pos="4896"/>
          <w:tab w:val="right" w:pos="9432"/>
        </w:tabs>
        <w:spacing w:after="0" w:line="240" w:lineRule="auto"/>
        <w:ind w:left="340"/>
        <w:jc w:val="center"/>
        <w:rPr>
          <w:rFonts w:eastAsia="Times New Roman"/>
          <w:b/>
          <w:lang w:eastAsia="pl-PL"/>
        </w:rPr>
      </w:pPr>
    </w:p>
    <w:p w14:paraId="4D68A33B" w14:textId="77777777" w:rsidR="008F5EF9" w:rsidRPr="008F5EF9" w:rsidRDefault="008F5EF9" w:rsidP="008F5EF9">
      <w:pPr>
        <w:tabs>
          <w:tab w:val="center" w:pos="4896"/>
          <w:tab w:val="right" w:pos="9432"/>
        </w:tabs>
        <w:spacing w:after="0" w:line="240" w:lineRule="auto"/>
        <w:ind w:left="697"/>
        <w:rPr>
          <w:rFonts w:eastAsia="Times New Roman"/>
          <w:lang w:eastAsia="pl-PL"/>
        </w:rPr>
      </w:pPr>
      <w:r w:rsidRPr="008F5EF9">
        <w:rPr>
          <w:rFonts w:eastAsia="Times New Roman"/>
          <w:lang w:eastAsia="pl-PL"/>
        </w:rPr>
        <w:t>gdzie: C</w:t>
      </w:r>
      <w:r w:rsidRPr="008F5EF9">
        <w:rPr>
          <w:rFonts w:eastAsia="Times New Roman"/>
          <w:b/>
          <w:lang w:eastAsia="pl-PL"/>
        </w:rPr>
        <w:t xml:space="preserve">             </w:t>
      </w:r>
      <w:r w:rsidRPr="008F5EF9">
        <w:rPr>
          <w:rFonts w:eastAsia="Times New Roman"/>
          <w:lang w:eastAsia="pl-PL"/>
        </w:rPr>
        <w:t xml:space="preserve">- liczba punktów za cenę </w:t>
      </w:r>
    </w:p>
    <w:p w14:paraId="424AE833" w14:textId="77777777" w:rsidR="008F5EF9" w:rsidRPr="008F5EF9" w:rsidRDefault="008F5EF9" w:rsidP="008F5EF9">
      <w:pPr>
        <w:spacing w:after="0" w:line="240" w:lineRule="auto"/>
        <w:ind w:left="1134" w:firstLine="142"/>
        <w:rPr>
          <w:rFonts w:eastAsia="Times New Roman"/>
          <w:lang w:eastAsia="pl-PL"/>
        </w:rPr>
      </w:pPr>
      <w:r w:rsidRPr="008F5EF9">
        <w:rPr>
          <w:rFonts w:eastAsia="Times New Roman"/>
          <w:b/>
          <w:lang w:eastAsia="pl-PL"/>
        </w:rPr>
        <w:t xml:space="preserve">C </w:t>
      </w:r>
      <w:r w:rsidRPr="008F5EF9">
        <w:rPr>
          <w:rFonts w:eastAsia="Times New Roman"/>
          <w:b/>
          <w:vertAlign w:val="subscript"/>
          <w:lang w:eastAsia="pl-PL"/>
        </w:rPr>
        <w:t>min</w:t>
      </w:r>
      <w:r w:rsidRPr="008F5EF9">
        <w:rPr>
          <w:rFonts w:eastAsia="Times New Roman"/>
          <w:lang w:eastAsia="pl-PL"/>
        </w:rPr>
        <w:tab/>
        <w:t>- najniższa cena ofertowa</w:t>
      </w:r>
    </w:p>
    <w:p w14:paraId="4EBAB73B" w14:textId="77777777" w:rsidR="008F5EF9" w:rsidRPr="008F5EF9" w:rsidRDefault="008F5EF9" w:rsidP="008F5EF9">
      <w:pPr>
        <w:spacing w:after="0" w:line="240" w:lineRule="auto"/>
        <w:ind w:left="1276"/>
        <w:rPr>
          <w:rFonts w:eastAsia="Times New Roman"/>
          <w:lang w:eastAsia="pl-PL"/>
        </w:rPr>
      </w:pPr>
      <w:r w:rsidRPr="008F5EF9">
        <w:rPr>
          <w:rFonts w:eastAsia="Times New Roman"/>
          <w:b/>
          <w:lang w:eastAsia="pl-PL"/>
        </w:rPr>
        <w:t xml:space="preserve">C </w:t>
      </w:r>
      <w:r w:rsidRPr="008F5EF9">
        <w:rPr>
          <w:rFonts w:eastAsia="Times New Roman"/>
          <w:b/>
          <w:vertAlign w:val="subscript"/>
          <w:lang w:eastAsia="pl-PL"/>
        </w:rPr>
        <w:t>bad</w:t>
      </w:r>
      <w:r w:rsidRPr="008F5EF9">
        <w:rPr>
          <w:rFonts w:eastAsia="Times New Roman"/>
          <w:lang w:eastAsia="pl-PL"/>
        </w:rPr>
        <w:tab/>
        <w:t>- cena oferty badanej</w:t>
      </w:r>
    </w:p>
    <w:p w14:paraId="75AC96C6" w14:textId="77777777" w:rsidR="00EB1466" w:rsidRDefault="00EB1466" w:rsidP="00F54DAB">
      <w:pPr>
        <w:pStyle w:val="Tekstpodstawowy"/>
        <w:ind w:left="2288" w:right="-2" w:hanging="670"/>
        <w:rPr>
          <w:b/>
          <w:i w:val="0"/>
          <w:iCs w:val="0"/>
          <w:spacing w:val="-13"/>
        </w:rPr>
      </w:pPr>
    </w:p>
    <w:p w14:paraId="79F4657A"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FE5FD32"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252F3504"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onym w SWZ.</w:t>
      </w:r>
    </w:p>
    <w:p w14:paraId="0B03282E"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nia, 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13292C7A"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D9C0DE7"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56CE18A1"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Sumaryczna cena wyliczona w indywidualnej kalkulacji wykonawcy winna odpowiadać cenie podanej przez wykonawcę w formularzu oferty dla całości przedmiotu zamówienia.</w:t>
      </w:r>
    </w:p>
    <w:p w14:paraId="3B93BDCB"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2DE4DE67"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B4968B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4A43B975"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Zamawiający zawiera umowę̨ w sprawie zamówienia publicznego, z uwzględnieniem art. 577 ustawy Prawo zamówień publicznych, w terminie nie krótszym niż 5 dni od dnia przesłania zawiadomienia o wyborze najkorzystniejszej oferty, jeżeli zawiadomienie to zostało przesłane przy użyciu środków komunikacji elektronicznej, albo 10 dni, jeżeli zostało przesłane w inny sposób.</w:t>
      </w:r>
    </w:p>
    <w:p w14:paraId="232E8A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4B76F36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lastRenderedPageBreak/>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2D648C3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563CCA3"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60AE3499" w14:textId="7777777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uchyla się od zawarcia umowy w sprawie zamówienia publicznego Zamawiający może dokonać ponownego badania i oceny ofert spośród ofert pozostałych w postępowaniu Wykonawców albo unieważnić postepowanie.</w:t>
      </w:r>
    </w:p>
    <w:p w14:paraId="1624B1F1"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3C4365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965E6F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P</w:t>
      </w:r>
      <w:r w:rsidRPr="00152088">
        <w:rPr>
          <w:spacing w:val="-1"/>
          <w:lang w:eastAsia="pl-PL"/>
        </w:rPr>
        <w:t>zp.</w:t>
      </w:r>
    </w:p>
    <w:p w14:paraId="555AB4D9"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13D8D34F"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002F357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E2235A6"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33BC6AB7"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5E56B835"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DDD99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61F1F762"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1AAC4FE8"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5F8240EF"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1EC1C8D5" w14:textId="55C4CC04" w:rsidR="00A944ED" w:rsidRPr="00BC2968" w:rsidRDefault="00F7060A" w:rsidP="00C73434">
      <w:pPr>
        <w:spacing w:after="0" w:line="240" w:lineRule="auto"/>
        <w:ind w:left="720" w:hanging="11"/>
        <w:jc w:val="both"/>
        <w:rPr>
          <w:rFonts w:eastAsia="Times New Roman"/>
          <w:sz w:val="8"/>
          <w:szCs w:val="8"/>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r w:rsidR="00C73434" w:rsidRPr="00684263">
        <w:rPr>
          <w:rFonts w:eastAsia="Times New Roman"/>
          <w:highlight w:val="lightGray"/>
          <w:lang w:eastAsia="pl-PL"/>
        </w:rPr>
        <w:t>.</w:t>
      </w:r>
    </w:p>
    <w:p w14:paraId="0B425D69" w14:textId="77777777" w:rsidR="00550AAF" w:rsidRPr="00CD047E"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D047E">
        <w:rPr>
          <w:rFonts w:ascii="Times New Roman" w:eastAsia="Times New Roman" w:hAnsi="Times New Roman" w:cs="Times New Roman"/>
          <w:b/>
          <w:bCs/>
          <w:lang w:eastAsia="pl-PL"/>
        </w:rPr>
        <w:t xml:space="preserve">uprawnień do prowadzenia określonej działalności gospodarczej lub </w:t>
      </w:r>
      <w:r w:rsidR="00BC65A5" w:rsidRPr="00CD047E">
        <w:rPr>
          <w:rFonts w:ascii="Times New Roman" w:eastAsia="Times New Roman" w:hAnsi="Times New Roman" w:cs="Times New Roman"/>
          <w:b/>
          <w:bCs/>
          <w:lang w:eastAsia="pl-PL"/>
        </w:rPr>
        <w:t>zawodowej, o</w:t>
      </w:r>
      <w:r w:rsidRPr="00CD047E">
        <w:rPr>
          <w:rFonts w:ascii="Times New Roman" w:eastAsia="Times New Roman" w:hAnsi="Times New Roman" w:cs="Times New Roman"/>
          <w:b/>
          <w:bCs/>
          <w:lang w:eastAsia="pl-PL"/>
        </w:rPr>
        <w:t xml:space="preserve"> ile </w:t>
      </w:r>
      <w:r w:rsidR="00561BE7" w:rsidRPr="00CD047E">
        <w:rPr>
          <w:rFonts w:ascii="Times New Roman" w:eastAsia="Times New Roman" w:hAnsi="Times New Roman" w:cs="Times New Roman"/>
          <w:b/>
          <w:bCs/>
          <w:lang w:eastAsia="pl-PL"/>
        </w:rPr>
        <w:t>wynika to z odrębnych przepisów</w:t>
      </w:r>
    </w:p>
    <w:p w14:paraId="0C064A4F" w14:textId="095BF821" w:rsidR="00412FA7" w:rsidRPr="008931DA" w:rsidRDefault="00412FA7" w:rsidP="00CD047E">
      <w:pPr>
        <w:tabs>
          <w:tab w:val="left" w:pos="-993"/>
        </w:tabs>
        <w:spacing w:after="0" w:line="240" w:lineRule="auto"/>
        <w:ind w:left="720" w:hanging="11"/>
        <w:jc w:val="both"/>
        <w:rPr>
          <w:rFonts w:eastAsia="Times New Roman"/>
          <w:bCs/>
          <w:highlight w:val="lightGray"/>
          <w:u w:val="single"/>
          <w:lang w:eastAsia="pl-PL"/>
        </w:rPr>
      </w:pPr>
      <w:r w:rsidRPr="008B1430">
        <w:rPr>
          <w:rFonts w:eastAsia="Times New Roman"/>
          <w:bCs/>
          <w:u w:val="single"/>
          <w:lang w:eastAsia="pl-PL"/>
        </w:rPr>
        <w:t>Opis spełnienia warunku</w:t>
      </w:r>
      <w:r w:rsidRPr="008931DA">
        <w:rPr>
          <w:rFonts w:eastAsia="Times New Roman"/>
          <w:bCs/>
          <w:highlight w:val="lightGray"/>
          <w:u w:val="single"/>
          <w:lang w:eastAsia="pl-PL"/>
        </w:rPr>
        <w:t>:</w:t>
      </w:r>
    </w:p>
    <w:p w14:paraId="17BD516C" w14:textId="3BE8ADA2" w:rsidR="008F5EF9" w:rsidRPr="008F5EF9" w:rsidRDefault="008F5EF9" w:rsidP="008F5EF9">
      <w:pPr>
        <w:keepNext/>
        <w:keepLines/>
        <w:shd w:val="clear" w:color="auto" w:fill="FFFFFF" w:themeFill="background1"/>
        <w:spacing w:before="60" w:after="0" w:line="240" w:lineRule="auto"/>
        <w:ind w:left="851" w:hanging="284"/>
        <w:jc w:val="both"/>
        <w:rPr>
          <w:rFonts w:eastAsia="Times New Roman"/>
          <w:lang w:eastAsia="pl-PL"/>
        </w:rPr>
      </w:pPr>
      <w:r w:rsidRPr="008F5EF9">
        <w:rPr>
          <w:rFonts w:eastAsia="Times New Roman"/>
          <w:lang w:eastAsia="pl-PL"/>
        </w:rPr>
        <w:t>a)</w:t>
      </w:r>
      <w:r w:rsidRPr="008F5EF9">
        <w:rPr>
          <w:rFonts w:eastAsia="Times New Roman"/>
          <w:lang w:eastAsia="pl-PL"/>
        </w:rPr>
        <w:tab/>
        <w:t xml:space="preserve">Wykonawca musi wykazać, że podjęta przez Niego działalność gospodarcza w zakresie produkcji, składowania, konfekcjonowania i obrotu artykułami rolno-spożywczymi </w:t>
      </w:r>
      <w:r w:rsidRPr="008001F9">
        <w:rPr>
          <w:rFonts w:eastAsia="Times New Roman"/>
          <w:b/>
          <w:bCs/>
          <w:lang w:eastAsia="pl-PL"/>
        </w:rPr>
        <w:t>zgłoszona została</w:t>
      </w:r>
      <w:r w:rsidRPr="008F5EF9">
        <w:rPr>
          <w:rFonts w:eastAsia="Times New Roman"/>
          <w:lang w:eastAsia="pl-PL"/>
        </w:rPr>
        <w:t xml:space="preserve"> właściwemu ze względu na miejsce zamieszkania lub siedzibę Wykonawcy, Wojewódzkiemu Inspektorowi, Jakości Handlowej Artykułów Rolno-Spożywczych (podstawa: art. 12 Ustawy z dnia 21 grudnia 2000 r., o jakości handlowej artykułów rolno-spożywczych; Dz.U. 2023 poz. 1980),</w:t>
      </w:r>
    </w:p>
    <w:p w14:paraId="7A0A2FED" w14:textId="4C900983" w:rsidR="008F5EF9" w:rsidRPr="008F5EF9" w:rsidRDefault="008F5EF9" w:rsidP="00E03E2B">
      <w:pPr>
        <w:keepNext/>
        <w:keepLines/>
        <w:shd w:val="clear" w:color="auto" w:fill="FFFFFF" w:themeFill="background1"/>
        <w:spacing w:before="60" w:after="0" w:line="240" w:lineRule="auto"/>
        <w:ind w:left="567"/>
        <w:jc w:val="both"/>
        <w:rPr>
          <w:rFonts w:eastAsia="Times New Roman"/>
          <w:b/>
          <w:lang w:eastAsia="pl-PL"/>
        </w:rPr>
      </w:pPr>
      <w:r w:rsidRPr="00E03E2B">
        <w:rPr>
          <w:rFonts w:eastAsia="Times New Roman"/>
          <w:b/>
          <w:bCs/>
          <w:lang w:eastAsia="pl-PL"/>
        </w:rPr>
        <w:t>Za spełnienie tego warunku Zamawiający uzna</w:t>
      </w:r>
      <w:r w:rsidRPr="008F5EF9">
        <w:rPr>
          <w:rFonts w:eastAsia="Times New Roman"/>
          <w:lang w:eastAsia="pl-PL"/>
        </w:rPr>
        <w:t xml:space="preserve"> przedłożenie kopii poświadczonej za zgodność z oryginałem dokumentu potwierdzającego powyższe.</w:t>
      </w:r>
    </w:p>
    <w:p w14:paraId="610F02E9" w14:textId="7D106BF2" w:rsidR="00412FA7" w:rsidRPr="0019213B" w:rsidRDefault="00412FA7" w:rsidP="008F5EF9">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19213B">
        <w:rPr>
          <w:rFonts w:ascii="Times New Roman" w:eastAsia="Times New Roman" w:hAnsi="Times New Roman" w:cs="Times New Roman"/>
          <w:b/>
          <w:lang w:eastAsia="pl-PL"/>
        </w:rPr>
        <w:t>sytuacji ekonomicznej lub finansowej</w:t>
      </w:r>
    </w:p>
    <w:p w14:paraId="17EF7E90" w14:textId="77777777" w:rsidR="00412FA7"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19213B">
        <w:rPr>
          <w:rFonts w:eastAsia="Times New Roman"/>
          <w:u w:val="single"/>
          <w:lang w:eastAsia="pl-PL"/>
        </w:rPr>
        <w:t>Opis spełnienia warunku:</w:t>
      </w:r>
    </w:p>
    <w:p w14:paraId="4A74366D" w14:textId="6758DE98" w:rsidR="00F7060A" w:rsidRPr="001F455B"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73434">
        <w:rPr>
          <w:rFonts w:eastAsia="Times New Roman"/>
          <w:lang w:eastAsia="pl-PL"/>
        </w:rPr>
        <w:lastRenderedPageBreak/>
        <w:t>Zamawiający odstępuje od opisu sposobu dokonywania oceny spełnienia warunków w tym zakresie. Zamawiający nie dokona oceny spełnienia warunków udziału w postępowaniu</w:t>
      </w:r>
    </w:p>
    <w:p w14:paraId="23A560B6" w14:textId="77777777" w:rsidR="00412FA7" w:rsidRPr="00F7060A"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F7060A">
        <w:rPr>
          <w:rFonts w:ascii="Times New Roman" w:eastAsia="Times New Roman" w:hAnsi="Times New Roman" w:cs="Times New Roman"/>
          <w:b/>
          <w:lang w:eastAsia="pl-PL"/>
        </w:rPr>
        <w:t>zdolności technicznej lub zawodowej</w:t>
      </w:r>
    </w:p>
    <w:p w14:paraId="1537DE27" w14:textId="77777777" w:rsidR="00EE76A4" w:rsidRPr="000D1D81" w:rsidRDefault="00412FA7" w:rsidP="00FB6A3F">
      <w:pPr>
        <w:shd w:val="clear" w:color="auto" w:fill="FFFFFF" w:themeFill="background1"/>
        <w:tabs>
          <w:tab w:val="left" w:pos="-993"/>
        </w:tabs>
        <w:spacing w:after="0" w:line="240" w:lineRule="auto"/>
        <w:ind w:left="567"/>
        <w:jc w:val="both"/>
        <w:rPr>
          <w:rFonts w:eastAsia="Times New Roman"/>
          <w:highlight w:val="lightGray"/>
          <w:u w:val="single"/>
          <w:lang w:eastAsia="pl-PL"/>
        </w:rPr>
      </w:pPr>
      <w:r w:rsidRPr="00F7060A">
        <w:rPr>
          <w:rFonts w:eastAsia="Times New Roman"/>
          <w:lang w:eastAsia="pl-PL"/>
        </w:rPr>
        <w:tab/>
      </w:r>
      <w:r w:rsidR="00EE76A4" w:rsidRPr="008B1430">
        <w:rPr>
          <w:rFonts w:eastAsia="Times New Roman"/>
          <w:u w:val="single"/>
          <w:lang w:eastAsia="pl-PL"/>
        </w:rPr>
        <w:t>Opis spełnienia warunku</w:t>
      </w:r>
      <w:r w:rsidR="00EE76A4" w:rsidRPr="000D1D81">
        <w:rPr>
          <w:rFonts w:eastAsia="Times New Roman"/>
          <w:highlight w:val="lightGray"/>
          <w:u w:val="single"/>
          <w:lang w:eastAsia="pl-PL"/>
        </w:rPr>
        <w:t>:</w:t>
      </w:r>
    </w:p>
    <w:p w14:paraId="1A5D8E38" w14:textId="72F0DCF2" w:rsidR="008931DA" w:rsidRDefault="002407C4" w:rsidP="00FB6A3F">
      <w:pPr>
        <w:shd w:val="clear" w:color="auto" w:fill="FFFFFF" w:themeFill="background1"/>
        <w:spacing w:after="0" w:line="240" w:lineRule="auto"/>
        <w:ind w:left="720" w:hanging="11"/>
        <w:jc w:val="both"/>
        <w:rPr>
          <w:rFonts w:eastAsia="Times New Roman"/>
          <w:lang w:eastAsia="pl-PL"/>
        </w:rPr>
      </w:pPr>
      <w:r w:rsidRPr="00485D4F">
        <w:rPr>
          <w:b/>
          <w:bCs/>
          <w:iCs/>
          <w:kern w:val="2"/>
          <w:highlight w:val="lightGray"/>
          <w:shd w:val="clear" w:color="auto" w:fill="FFFFFF" w:themeFill="background1"/>
          <w:lang w:eastAsia="ar-SA"/>
        </w:rPr>
        <w:t xml:space="preserve"> </w:t>
      </w:r>
      <w:r w:rsidR="008931DA" w:rsidRPr="00C73434">
        <w:rPr>
          <w:rFonts w:eastAsia="Times New Roman"/>
          <w:lang w:eastAsia="pl-PL"/>
        </w:rPr>
        <w:t>Zamawiający odstępuje od opisu sposobu dokonywania oceny spełnienia warunków w tym zakresie. Zamawiający nie dokona oceny spełnienia warunków udziału w postępowaniu</w:t>
      </w:r>
      <w:r w:rsidR="008931DA" w:rsidRPr="00684263">
        <w:rPr>
          <w:rFonts w:eastAsia="Times New Roman"/>
          <w:highlight w:val="lightGray"/>
          <w:lang w:eastAsia="pl-PL"/>
        </w:rPr>
        <w:t>.</w:t>
      </w:r>
    </w:p>
    <w:p w14:paraId="1D5912BF" w14:textId="7D30F356" w:rsidR="008F5EF9" w:rsidRDefault="008F5EF9" w:rsidP="00FB6A3F">
      <w:pPr>
        <w:shd w:val="clear" w:color="auto" w:fill="FFFFFF" w:themeFill="background1"/>
        <w:spacing w:after="0" w:line="240" w:lineRule="auto"/>
        <w:ind w:left="720" w:hanging="11"/>
        <w:jc w:val="both"/>
        <w:rPr>
          <w:rFonts w:eastAsia="Times New Roman"/>
          <w:lang w:eastAsia="pl-PL"/>
        </w:rPr>
      </w:pPr>
    </w:p>
    <w:p w14:paraId="59F43528" w14:textId="08A836BF" w:rsidR="008F5EF9" w:rsidRPr="00BC2968" w:rsidRDefault="008F5EF9" w:rsidP="00FB6A3F">
      <w:pPr>
        <w:shd w:val="clear" w:color="auto" w:fill="FFFFFF" w:themeFill="background1"/>
        <w:spacing w:after="0" w:line="240" w:lineRule="auto"/>
        <w:ind w:left="720" w:hanging="11"/>
        <w:jc w:val="both"/>
        <w:rPr>
          <w:rFonts w:eastAsia="Times New Roman"/>
          <w:sz w:val="8"/>
          <w:szCs w:val="8"/>
          <w:lang w:eastAsia="pl-PL"/>
        </w:rPr>
      </w:pPr>
      <w:r w:rsidRPr="00CF3F2A">
        <w:rPr>
          <w:b/>
        </w:rPr>
        <w:t xml:space="preserve">Ocena spełnienia warunków będzie dokonywana metodą 0-1, tj. spełnia/nie spełnia </w:t>
      </w:r>
      <w:r w:rsidRPr="00CF3F2A">
        <w:rPr>
          <w:b/>
        </w:rPr>
        <w:br/>
        <w:t>w oparciu o oświadczenia i dokumenty dołączone do oferty bądź po ich uzupełnieniu na wezwanie Zamawiającego</w:t>
      </w:r>
    </w:p>
    <w:p w14:paraId="42270D11" w14:textId="3FAAE69B" w:rsidR="00412FA7" w:rsidRPr="007925FB" w:rsidRDefault="00412FA7" w:rsidP="00095972">
      <w:pPr>
        <w:pStyle w:val="Akapitzlist"/>
        <w:tabs>
          <w:tab w:val="left" w:pos="-993"/>
          <w:tab w:val="right" w:pos="-426"/>
        </w:tabs>
        <w:spacing w:after="0" w:line="240" w:lineRule="auto"/>
        <w:ind w:left="709"/>
        <w:jc w:val="both"/>
        <w:rPr>
          <w:b/>
          <w:sz w:val="10"/>
          <w:szCs w:val="10"/>
        </w:rPr>
      </w:pPr>
    </w:p>
    <w:p w14:paraId="6F2D2468" w14:textId="77777777" w:rsidR="00412FA7" w:rsidRPr="008F5EF9" w:rsidRDefault="00412FA7" w:rsidP="00FC0529">
      <w:pPr>
        <w:numPr>
          <w:ilvl w:val="0"/>
          <w:numId w:val="141"/>
        </w:numPr>
        <w:tabs>
          <w:tab w:val="clear" w:pos="0"/>
        </w:tabs>
        <w:spacing w:after="0" w:line="240" w:lineRule="auto"/>
        <w:ind w:left="426" w:hanging="426"/>
        <w:jc w:val="both"/>
      </w:pPr>
      <w:r w:rsidRPr="008F5EF9">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31DAA4D1" w14:textId="77777777" w:rsidR="00412FA7" w:rsidRPr="008F5EF9" w:rsidRDefault="00412FA7" w:rsidP="00FC0529">
      <w:pPr>
        <w:numPr>
          <w:ilvl w:val="0"/>
          <w:numId w:val="141"/>
        </w:numPr>
        <w:tabs>
          <w:tab w:val="right" w:pos="-426"/>
        </w:tabs>
        <w:spacing w:after="0" w:line="240" w:lineRule="auto"/>
        <w:ind w:left="426" w:hanging="426"/>
        <w:jc w:val="both"/>
      </w:pPr>
      <w:r w:rsidRPr="008F5EF9">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BF1A34B" w14:textId="77777777" w:rsidR="00412FA7" w:rsidRPr="008F5EF9" w:rsidRDefault="00412FA7" w:rsidP="00FC0529">
      <w:pPr>
        <w:numPr>
          <w:ilvl w:val="0"/>
          <w:numId w:val="141"/>
        </w:numPr>
        <w:tabs>
          <w:tab w:val="right" w:pos="-426"/>
        </w:tabs>
        <w:spacing w:after="0" w:line="240" w:lineRule="auto"/>
        <w:ind w:left="426" w:hanging="426"/>
        <w:jc w:val="both"/>
      </w:pPr>
      <w:r w:rsidRPr="008F5EF9">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0124504" w14:textId="77777777" w:rsidR="00412FA7" w:rsidRPr="008F5EF9" w:rsidRDefault="00412FA7" w:rsidP="00FC0529">
      <w:pPr>
        <w:numPr>
          <w:ilvl w:val="0"/>
          <w:numId w:val="141"/>
        </w:numPr>
        <w:tabs>
          <w:tab w:val="right" w:pos="-426"/>
        </w:tabs>
        <w:spacing w:after="0" w:line="240" w:lineRule="auto"/>
        <w:ind w:left="426" w:hanging="426"/>
        <w:jc w:val="both"/>
      </w:pPr>
      <w:r w:rsidRPr="008F5EF9">
        <w:t xml:space="preserve">Zobowiązanie podmiotu udostępniającego zasoby, o którym mowa w ust. 3, potwierdza, że stosunek łączący Wykonawcę z podmiotami udostępniającymi zasoby gwarantuje rzeczywisty dostęp do tych zasobów oraz określa w szczególności: </w:t>
      </w:r>
    </w:p>
    <w:p w14:paraId="07EEA351" w14:textId="77777777" w:rsidR="00412FA7" w:rsidRPr="008F5EF9" w:rsidRDefault="00412FA7" w:rsidP="00FC0529">
      <w:pPr>
        <w:numPr>
          <w:ilvl w:val="0"/>
          <w:numId w:val="139"/>
        </w:numPr>
        <w:tabs>
          <w:tab w:val="clear" w:pos="0"/>
        </w:tabs>
        <w:spacing w:after="0" w:line="240" w:lineRule="auto"/>
        <w:ind w:left="567" w:hanging="283"/>
        <w:jc w:val="both"/>
      </w:pPr>
      <w:r w:rsidRPr="008F5EF9">
        <w:t xml:space="preserve">zakres dostępnych Wykonawcy zasobów podmiotu udostępniającego zasoby; </w:t>
      </w:r>
    </w:p>
    <w:p w14:paraId="68FC0D73" w14:textId="77777777" w:rsidR="00412FA7" w:rsidRPr="008F5EF9" w:rsidRDefault="00412FA7" w:rsidP="00FC0529">
      <w:pPr>
        <w:numPr>
          <w:ilvl w:val="0"/>
          <w:numId w:val="139"/>
        </w:numPr>
        <w:tabs>
          <w:tab w:val="clear" w:pos="0"/>
        </w:tabs>
        <w:spacing w:after="0" w:line="240" w:lineRule="auto"/>
        <w:ind w:left="567" w:hanging="283"/>
        <w:jc w:val="both"/>
      </w:pPr>
      <w:r w:rsidRPr="008F5EF9">
        <w:t xml:space="preserve">sposób i okres udostępnienia Wykonawcy i wykorzystania przez niego zasobów podmiotu udostępniającego te zasoby przy wykonywaniu zamówienia; </w:t>
      </w:r>
    </w:p>
    <w:p w14:paraId="289CE95E" w14:textId="77777777" w:rsidR="00412FA7" w:rsidRPr="008F5EF9" w:rsidRDefault="00412FA7" w:rsidP="00FC0529">
      <w:pPr>
        <w:numPr>
          <w:ilvl w:val="0"/>
          <w:numId w:val="139"/>
        </w:numPr>
        <w:tabs>
          <w:tab w:val="clear" w:pos="0"/>
        </w:tabs>
        <w:spacing w:after="0" w:line="240" w:lineRule="auto"/>
        <w:ind w:left="567" w:hanging="283"/>
        <w:jc w:val="both"/>
        <w:rPr>
          <w:rFonts w:eastAsia="Times New Roman"/>
          <w:i/>
          <w:lang w:eastAsia="pl-PL"/>
        </w:rPr>
      </w:pPr>
      <w:r w:rsidRPr="008F5EF9">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186E7" w14:textId="77777777" w:rsidR="00412FA7" w:rsidRPr="008F5EF9" w:rsidRDefault="00412FA7" w:rsidP="00FC0529">
      <w:pPr>
        <w:numPr>
          <w:ilvl w:val="0"/>
          <w:numId w:val="140"/>
        </w:numPr>
        <w:tabs>
          <w:tab w:val="clear" w:pos="0"/>
        </w:tabs>
        <w:spacing w:after="0" w:line="240" w:lineRule="auto"/>
        <w:ind w:left="426" w:hanging="426"/>
        <w:jc w:val="both"/>
        <w:rPr>
          <w:rFonts w:eastAsia="Times New Roman"/>
          <w:i/>
          <w:lang w:eastAsia="pl-PL"/>
        </w:rPr>
      </w:pPr>
      <w:r w:rsidRPr="008F5EF9">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8F5EF9">
        <w:br/>
        <w:t>w art. 112 ust. 2 pkt 3 i 4 ustawy Prawo zamówień publicznych, oraz, jeżeli to dotyczy, kryteriów selekcji, a także bada, czy nie zachodzą wobec tego podmiotu podstawy wykluczenia, które zostały przewidziane względem Wykonawcy.</w:t>
      </w:r>
    </w:p>
    <w:p w14:paraId="039117E6" w14:textId="77777777" w:rsidR="00412FA7" w:rsidRPr="008F5EF9" w:rsidRDefault="00412FA7" w:rsidP="00FC0529">
      <w:pPr>
        <w:numPr>
          <w:ilvl w:val="0"/>
          <w:numId w:val="140"/>
        </w:numPr>
        <w:tabs>
          <w:tab w:val="right" w:pos="-426"/>
        </w:tabs>
        <w:spacing w:after="0" w:line="240" w:lineRule="auto"/>
        <w:ind w:left="426" w:hanging="426"/>
        <w:jc w:val="both"/>
        <w:rPr>
          <w:rFonts w:eastAsia="Times New Roman"/>
          <w:i/>
          <w:lang w:eastAsia="pl-PL"/>
        </w:rPr>
      </w:pPr>
      <w:r w:rsidRPr="008F5EF9">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4E8D12" w14:textId="77777777" w:rsidR="00412FA7" w:rsidRPr="008F5EF9" w:rsidRDefault="00412FA7" w:rsidP="00FC0529">
      <w:pPr>
        <w:numPr>
          <w:ilvl w:val="0"/>
          <w:numId w:val="140"/>
        </w:numPr>
        <w:tabs>
          <w:tab w:val="right" w:pos="-426"/>
        </w:tabs>
        <w:spacing w:after="0" w:line="240" w:lineRule="auto"/>
        <w:ind w:left="426" w:hanging="426"/>
        <w:jc w:val="both"/>
        <w:rPr>
          <w:rFonts w:eastAsia="Times New Roman"/>
          <w:i/>
          <w:lang w:eastAsia="pl-PL"/>
        </w:rPr>
      </w:pPr>
      <w:r w:rsidRPr="008F5EF9">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86E66D" w14:textId="51270427" w:rsidR="00412FA7" w:rsidRPr="008F5EF9" w:rsidRDefault="00412FA7" w:rsidP="00FC0529">
      <w:pPr>
        <w:numPr>
          <w:ilvl w:val="0"/>
          <w:numId w:val="140"/>
        </w:numPr>
        <w:tabs>
          <w:tab w:val="right" w:pos="-426"/>
        </w:tabs>
        <w:spacing w:after="0" w:line="240" w:lineRule="auto"/>
        <w:ind w:left="426" w:hanging="426"/>
        <w:jc w:val="both"/>
        <w:rPr>
          <w:rFonts w:eastAsia="Times New Roman"/>
          <w:i/>
          <w:lang w:eastAsia="pl-PL"/>
        </w:rPr>
      </w:pPr>
      <w:r w:rsidRPr="008F5EF9">
        <w:t xml:space="preserve">Wykonawca nie może, po upływie terminu składania wniosków o dopuszczenie do udziału </w:t>
      </w:r>
      <w:r w:rsidRPr="008F5EF9">
        <w:br/>
        <w:t>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0D73152" w14:textId="77777777" w:rsidR="00095972" w:rsidRPr="00412FA7" w:rsidRDefault="00095972" w:rsidP="00095972">
      <w:pPr>
        <w:tabs>
          <w:tab w:val="right" w:pos="-426"/>
        </w:tabs>
        <w:spacing w:after="0" w:line="240" w:lineRule="auto"/>
        <w:ind w:left="426"/>
        <w:jc w:val="both"/>
        <w:rPr>
          <w:rFonts w:eastAsia="Times New Roman"/>
          <w:i/>
          <w:lang w:eastAsia="pl-PL"/>
        </w:rPr>
      </w:pPr>
    </w:p>
    <w:p w14:paraId="224292E1"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242E0D6B" w14:textId="6ABD9532" w:rsidR="00A762F0" w:rsidRDefault="00A04B44" w:rsidP="00FC0529">
      <w:pPr>
        <w:pStyle w:val="Akapitzlist"/>
        <w:numPr>
          <w:ilvl w:val="0"/>
          <w:numId w:val="204"/>
        </w:numPr>
        <w:spacing w:before="60" w:after="0" w:line="240" w:lineRule="auto"/>
        <w:ind w:left="426" w:hanging="426"/>
        <w:jc w:val="both"/>
        <w:rPr>
          <w:rFonts w:ascii="Times New Roman" w:hAnsi="Times New Roman" w:cs="Times New Roman"/>
        </w:rPr>
      </w:pPr>
      <w:r w:rsidRPr="00A762F0">
        <w:rPr>
          <w:rFonts w:ascii="Times New Roman" w:hAnsi="Times New Roman" w:cs="Times New Roman"/>
        </w:rPr>
        <w:lastRenderedPageBreak/>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innych, z wyjątkiem oświadczeń wymienionych</w:t>
      </w:r>
      <w:r w:rsidRPr="00A762F0">
        <w:rPr>
          <w:rFonts w:ascii="Times New Roman" w:hAnsi="Times New Roman" w:cs="Times New Roman"/>
        </w:rPr>
        <w:t xml:space="preserve"> w art. 125 ust. 1 ustawy Prawo zamówień publicznych.</w:t>
      </w:r>
    </w:p>
    <w:p w14:paraId="15C58CBA" w14:textId="41A25A77" w:rsidR="009428E1" w:rsidRPr="008F5EF9" w:rsidRDefault="003818C5" w:rsidP="00FC0529">
      <w:pPr>
        <w:pStyle w:val="Akapitzlist"/>
        <w:numPr>
          <w:ilvl w:val="0"/>
          <w:numId w:val="204"/>
        </w:numPr>
        <w:spacing w:after="0" w:line="240" w:lineRule="auto"/>
        <w:ind w:left="426"/>
        <w:jc w:val="both"/>
        <w:rPr>
          <w:rFonts w:eastAsia="Times New Roman"/>
          <w:lang w:eastAsia="pl-PL"/>
        </w:rPr>
      </w:pPr>
      <w:r w:rsidRPr="008F5EF9">
        <w:rPr>
          <w:rFonts w:ascii="Times New Roman" w:hAnsi="Times New Roman" w:cs="Times New Roman"/>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tbl>
      <w:tblPr>
        <w:tblW w:w="9221" w:type="dxa"/>
        <w:tblInd w:w="-118" w:type="dxa"/>
        <w:tblLayout w:type="fixed"/>
        <w:tblLook w:val="0000" w:firstRow="0" w:lastRow="0" w:firstColumn="0" w:lastColumn="0" w:noHBand="0" w:noVBand="0"/>
      </w:tblPr>
      <w:tblGrid>
        <w:gridCol w:w="1809"/>
        <w:gridCol w:w="7412"/>
      </w:tblGrid>
      <w:tr w:rsidR="00550AAF" w:rsidRPr="00152088"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7D25F274" w14:textId="460F5D0E" w:rsidR="005C1561" w:rsidRPr="00D7780C" w:rsidRDefault="005C1561" w:rsidP="00481287">
      <w:pPr>
        <w:tabs>
          <w:tab w:val="left" w:pos="-993"/>
          <w:tab w:val="left" w:pos="-426"/>
        </w:tabs>
        <w:autoSpaceDE w:val="0"/>
        <w:spacing w:before="60" w:after="60" w:line="240" w:lineRule="auto"/>
        <w:jc w:val="both"/>
        <w:rPr>
          <w:b/>
          <w:bCs/>
          <w:lang w:eastAsia="pl-PL"/>
        </w:rPr>
      </w:pPr>
      <w:r w:rsidRPr="00D7780C">
        <w:rPr>
          <w:b/>
          <w:bCs/>
          <w:lang w:eastAsia="pl-PL"/>
        </w:rPr>
        <w:t xml:space="preserve">Zamawiający </w:t>
      </w:r>
      <w:r w:rsidR="008F5EF9" w:rsidRPr="008F5EF9">
        <w:rPr>
          <w:b/>
          <w:bCs/>
          <w:u w:val="single"/>
          <w:lang w:eastAsia="pl-PL"/>
        </w:rPr>
        <w:t>nie</w:t>
      </w:r>
      <w:r w:rsidR="00EE76A4" w:rsidRPr="008F5EF9">
        <w:rPr>
          <w:b/>
          <w:bCs/>
          <w:u w:val="single"/>
          <w:lang w:eastAsia="pl-PL"/>
        </w:rPr>
        <w:t xml:space="preserve"> </w:t>
      </w:r>
      <w:r w:rsidRPr="008F5EF9">
        <w:rPr>
          <w:b/>
          <w:bCs/>
          <w:u w:val="single"/>
          <w:lang w:eastAsia="pl-PL"/>
        </w:rPr>
        <w:t>dopuszcza</w:t>
      </w:r>
      <w:r w:rsidRPr="00D7780C">
        <w:rPr>
          <w:b/>
          <w:bCs/>
          <w:lang w:eastAsia="pl-PL"/>
        </w:rPr>
        <w:t xml:space="preserve"> możliwość składania ofert częściowych.</w:t>
      </w:r>
    </w:p>
    <w:p w14:paraId="48B3B816" w14:textId="7B13548E" w:rsidR="004E1A8F" w:rsidRPr="008F5EF9" w:rsidRDefault="008F5EF9" w:rsidP="008F5EF9">
      <w:pPr>
        <w:spacing w:after="0" w:line="240" w:lineRule="auto"/>
        <w:ind w:firstLine="1"/>
        <w:rPr>
          <w:bCs/>
          <w:sz w:val="24"/>
          <w:szCs w:val="24"/>
          <w:lang w:eastAsia="pl-PL"/>
        </w:rPr>
      </w:pPr>
      <w:r w:rsidRPr="008F5EF9">
        <w:rPr>
          <w:rFonts w:eastAsia="Times New Roman"/>
          <w:bCs/>
          <w:sz w:val="24"/>
          <w:szCs w:val="24"/>
          <w:lang w:eastAsia="pl-PL"/>
        </w:rPr>
        <w:t>Przedmiot zamówienia nie jest dzielony na części ponieważ zamawiający dwa lata z rzędu próbował znaleźć dostawców osobno na dostawy do Akademii w Gdyni i do Ośrodka w Czernicy co zakończyło się niepowodzeniem. Potencjalni dostawcy tłumaczyli się za małą wartością zamówienia, a za dużymi kosztami dostaw, szczególnie do AOS w Czernicy.</w:t>
      </w:r>
    </w:p>
    <w:tbl>
      <w:tblPr>
        <w:tblW w:w="9221" w:type="dxa"/>
        <w:tblInd w:w="-118" w:type="dxa"/>
        <w:tblLayout w:type="fixed"/>
        <w:tblLook w:val="0000" w:firstRow="0" w:lastRow="0" w:firstColumn="0" w:lastColumn="0" w:noHBand="0" w:noVBand="0"/>
      </w:tblPr>
      <w:tblGrid>
        <w:gridCol w:w="1809"/>
        <w:gridCol w:w="7412"/>
      </w:tblGrid>
      <w:tr w:rsidR="00550AAF" w:rsidRPr="00152088"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2C64C65C" w14:textId="355AD281" w:rsidR="00AA1B8C" w:rsidRDefault="00EE76A4">
      <w:pPr>
        <w:pStyle w:val="Bezodstpw"/>
        <w:spacing w:before="60"/>
        <w:jc w:val="both"/>
        <w:rPr>
          <w:rFonts w:ascii="Times New Roman" w:hAnsi="Times New Roman" w:cs="Times New Roman"/>
          <w:b/>
        </w:rPr>
      </w:pPr>
      <w:r>
        <w:rPr>
          <w:rFonts w:ascii="Times New Roman" w:hAnsi="Times New Roman" w:cs="Times New Roman"/>
          <w:b/>
        </w:rPr>
        <w:t>Nie dotyczy</w:t>
      </w:r>
    </w:p>
    <w:p w14:paraId="24AAE227" w14:textId="77777777" w:rsidR="005C1561" w:rsidRPr="00A07798" w:rsidRDefault="005C156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253BEF97"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1EE9FA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767EE345" w14:textId="2276A630" w:rsidR="00B901C4" w:rsidRPr="0016253D" w:rsidRDefault="00041AF2" w:rsidP="00B901C4">
      <w:pPr>
        <w:widowControl w:val="0"/>
        <w:pBdr>
          <w:top w:val="nil"/>
          <w:left w:val="nil"/>
          <w:bottom w:val="nil"/>
          <w:right w:val="nil"/>
          <w:between w:val="nil"/>
          <w:bar w:val="nil"/>
        </w:pBdr>
        <w:tabs>
          <w:tab w:val="left" w:pos="588"/>
        </w:tabs>
        <w:spacing w:after="0" w:line="240" w:lineRule="auto"/>
        <w:ind w:right="108"/>
        <w:jc w:val="both"/>
        <w:rPr>
          <w:sz w:val="12"/>
          <w:szCs w:val="12"/>
        </w:rPr>
      </w:pPr>
      <w:r w:rsidRPr="00FB0F44">
        <w:t>Nie dotyczy</w:t>
      </w:r>
      <w:r w:rsidR="00B901C4" w:rsidRPr="00645D78">
        <w:rPr>
          <w:sz w:val="24"/>
          <w:szCs w:val="24"/>
          <w:u w:color="FF0000"/>
        </w:rPr>
        <w:t>.</w:t>
      </w:r>
    </w:p>
    <w:p w14:paraId="7CE1C50D" w14:textId="77777777" w:rsidR="00AA1B8C" w:rsidRPr="001C0E12" w:rsidRDefault="00AA1B8C" w:rsidP="00F44108">
      <w:pPr>
        <w:widowControl w:val="0"/>
        <w:pBdr>
          <w:top w:val="nil"/>
          <w:left w:val="nil"/>
          <w:bottom w:val="nil"/>
          <w:right w:val="nil"/>
          <w:between w:val="nil"/>
          <w:bar w:val="nil"/>
        </w:pBdr>
        <w:tabs>
          <w:tab w:val="left" w:pos="588"/>
        </w:tabs>
        <w:spacing w:after="0" w:line="240" w:lineRule="auto"/>
        <w:ind w:right="108"/>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58F381F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10CD4768"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2E392B7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ED4F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278774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10A878DE" w14:textId="4DA48390" w:rsidR="00074853" w:rsidRPr="00F4021C" w:rsidRDefault="00C87017" w:rsidP="00074853">
      <w:pPr>
        <w:pStyle w:val="Bezodstpw"/>
        <w:spacing w:before="60"/>
        <w:jc w:val="both"/>
        <w:rPr>
          <w:rFonts w:eastAsia="Times New Roman"/>
          <w:lang w:eastAsia="pl-PL"/>
        </w:rPr>
      </w:pPr>
      <w:r w:rsidRPr="00F4021C">
        <w:rPr>
          <w:rFonts w:ascii="Times New Roman" w:eastAsia="Times New Roman" w:hAnsi="Times New Roman" w:cs="Times New Roman"/>
          <w:lang w:eastAsia="pl-PL"/>
        </w:rPr>
        <w:t xml:space="preserve">Zamawiający </w:t>
      </w:r>
      <w:r w:rsidR="00074853" w:rsidRPr="00074853">
        <w:rPr>
          <w:rFonts w:ascii="Times New Roman" w:eastAsia="Times New Roman" w:hAnsi="Times New Roman" w:cs="Times New Roman"/>
          <w:b/>
          <w:u w:val="single"/>
          <w:lang w:eastAsia="pl-PL"/>
        </w:rPr>
        <w:t xml:space="preserve">nie </w:t>
      </w:r>
      <w:r w:rsidRPr="00074853">
        <w:rPr>
          <w:rFonts w:ascii="Times New Roman" w:eastAsia="Times New Roman" w:hAnsi="Times New Roman" w:cs="Times New Roman"/>
          <w:b/>
          <w:u w:val="single"/>
          <w:lang w:eastAsia="pl-PL"/>
        </w:rPr>
        <w:t>przewiduje</w:t>
      </w:r>
      <w:r w:rsidRPr="00F4021C">
        <w:rPr>
          <w:rFonts w:ascii="Times New Roman" w:eastAsia="Times New Roman" w:hAnsi="Times New Roman" w:cs="Times New Roman"/>
          <w:lang w:eastAsia="pl-PL"/>
        </w:rPr>
        <w:t xml:space="preserve"> konieczność złożenia wadium</w:t>
      </w:r>
      <w:r w:rsidR="00074853">
        <w:rPr>
          <w:rFonts w:ascii="Times New Roman" w:eastAsia="Times New Roman" w:hAnsi="Times New Roman" w:cs="Times New Roman"/>
          <w:lang w:eastAsia="pl-PL"/>
        </w:rPr>
        <w:t>.</w:t>
      </w:r>
    </w:p>
    <w:p w14:paraId="5676652A" w14:textId="1CD25F73" w:rsidR="00041AF2" w:rsidRPr="0016253D" w:rsidRDefault="00074853" w:rsidP="00074853">
      <w:pPr>
        <w:spacing w:before="60" w:after="0" w:line="240" w:lineRule="auto"/>
        <w:jc w:val="both"/>
        <w:rPr>
          <w:b/>
          <w:sz w:val="12"/>
          <w:szCs w:val="12"/>
        </w:rPr>
      </w:pPr>
      <w:r w:rsidRPr="0016253D">
        <w:rPr>
          <w:b/>
          <w:sz w:val="12"/>
          <w:szCs w:val="12"/>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0C28EE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19631F78"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4B3395" w:rsidRPr="008F0BA7">
        <w:rPr>
          <w:rFonts w:ascii="Times New Roman" w:eastAsia="Times New Roman" w:hAnsi="Times New Roman" w:cs="Times New Roman"/>
          <w:b/>
          <w:u w:val="single"/>
          <w:lang w:eastAsia="pl-PL"/>
        </w:rPr>
        <w:t xml:space="preserve">nie </w:t>
      </w:r>
      <w:r w:rsidR="00D643F4" w:rsidRPr="008F0BA7">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0ABAED81" w14:textId="77777777" w:rsidR="00212A9F" w:rsidRPr="006404E9" w:rsidRDefault="00212A9F"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C98E99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152088" w:rsidRDefault="00A04B44">
            <w:pPr>
              <w:spacing w:after="0" w:line="240" w:lineRule="auto"/>
              <w:jc w:val="both"/>
            </w:pPr>
            <w:r w:rsidRPr="00152088">
              <w:rPr>
                <w:rFonts w:eastAsia="Times New Roman"/>
                <w:b/>
                <w:lang w:eastAsia="pl-PL"/>
              </w:rPr>
              <w:t xml:space="preserve">Informacje dotyczące przeprowadzenia przez Wykonawcę wizji lokalnej lub sprawdzenia przez niego dokumentów niezbędnych do realizacji zamówienia, o których mowa w art. 131 ust. 2 ustawy Prawo zamówień publicznych, jeżeli </w:t>
            </w:r>
            <w:r w:rsidRPr="00152088">
              <w:rPr>
                <w:rFonts w:eastAsia="Times New Roman"/>
                <w:b/>
                <w:lang w:eastAsia="pl-PL"/>
              </w:rPr>
              <w:lastRenderedPageBreak/>
              <w:t>Zamawiający przewiduje możliwość albo wymaga złożenia oferty po odbyciu wizji lokalnej lub sprawdzeniu tych dokumentów</w:t>
            </w:r>
          </w:p>
        </w:tc>
      </w:tr>
    </w:tbl>
    <w:p w14:paraId="7A59D366" w14:textId="19C503A4" w:rsidR="00550AAF" w:rsidRPr="00B80FB6" w:rsidRDefault="00041AF2">
      <w:pPr>
        <w:pStyle w:val="Bezodstpw"/>
        <w:spacing w:before="60"/>
        <w:jc w:val="both"/>
        <w:rPr>
          <w:rFonts w:ascii="Times New Roman" w:hAnsi="Times New Roman" w:cs="Times New Roman"/>
        </w:rPr>
      </w:pPr>
      <w:r w:rsidRPr="00B80FB6">
        <w:rPr>
          <w:rFonts w:ascii="Times New Roman" w:hAnsi="Times New Roman" w:cs="Times New Roman"/>
        </w:rPr>
        <w:lastRenderedPageBreak/>
        <w:t xml:space="preserve">Zamawiający </w:t>
      </w:r>
      <w:r w:rsidRPr="00115447">
        <w:rPr>
          <w:rFonts w:ascii="Times New Roman" w:hAnsi="Times New Roman" w:cs="Times New Roman"/>
          <w:b/>
          <w:u w:val="single"/>
        </w:rPr>
        <w:t>nie wymaga</w:t>
      </w:r>
      <w:r w:rsidRPr="00B80FB6">
        <w:rPr>
          <w:rFonts w:ascii="Times New Roman" w:hAnsi="Times New Roman" w:cs="Times New Roman"/>
        </w:rPr>
        <w:t xml:space="preserve"> odbycia przez Wykonawcę wizji lokalnej lub sprawdzenia przez niego dokumentów niezbędnych do realizacji zamówienia.</w:t>
      </w:r>
    </w:p>
    <w:p w14:paraId="5F033995" w14:textId="77777777" w:rsidR="00041AF2" w:rsidRPr="0016253D" w:rsidRDefault="00041AF2">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102C5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2A4D8772"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7B51D755"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DBEDD8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B165486"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72B5546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3A4195BF"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29D749E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F7A4E8B"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6DF31C06"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2287098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4B68C971" w14:textId="58DA153A" w:rsidR="004F1428" w:rsidRDefault="00B80FB6" w:rsidP="004C35D6">
      <w:pPr>
        <w:spacing w:before="60" w:after="0" w:line="240" w:lineRule="auto"/>
        <w:jc w:val="both"/>
        <w:rPr>
          <w:lang w:eastAsia="pl-PL"/>
        </w:rPr>
      </w:pPr>
      <w:r w:rsidRPr="00B80FB6">
        <w:rPr>
          <w:lang w:eastAsia="pl-PL"/>
        </w:rPr>
        <w:t xml:space="preserve">Zamawiający </w:t>
      </w:r>
      <w:r w:rsidRPr="00B40FF3">
        <w:rPr>
          <w:b/>
          <w:u w:val="single"/>
          <w:lang w:eastAsia="pl-PL"/>
        </w:rPr>
        <w:t>nie wymaga</w:t>
      </w:r>
      <w:r w:rsidRPr="00B80FB6">
        <w:rPr>
          <w:lang w:eastAsia="pl-PL"/>
        </w:rPr>
        <w:t xml:space="preserve"> wniesienie zabezpieczenia należytego wykonania umowy.</w:t>
      </w:r>
      <w:r w:rsidR="004F1428">
        <w:rPr>
          <w:lang w:eastAsia="pl-PL"/>
        </w:rPr>
        <w:t xml:space="preserve"> </w:t>
      </w:r>
    </w:p>
    <w:p w14:paraId="0E04D204"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7C256721" w14:textId="77777777" w:rsidR="0016253D" w:rsidRPr="0016253D" w:rsidRDefault="0016253D">
      <w:pPr>
        <w:spacing w:after="0" w:line="240" w:lineRule="auto"/>
        <w:contextualSpacing/>
        <w:jc w:val="both"/>
        <w:rPr>
          <w:rFonts w:eastAsia="Times New Roman"/>
          <w:sz w:val="6"/>
          <w:szCs w:val="6"/>
          <w:lang w:eastAsia="pl-PL"/>
        </w:rPr>
      </w:pPr>
    </w:p>
    <w:p w14:paraId="41F2611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A836BD4"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6ECC478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2DE109FE" w14:textId="52522EAA"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B26A5E">
        <w:rPr>
          <w:b/>
          <w:bCs/>
          <w:i/>
        </w:rPr>
        <w:t>19</w:t>
      </w:r>
      <w:r w:rsidR="00DC57CC" w:rsidRPr="00DC57CC">
        <w:rPr>
          <w:b/>
          <w:bCs/>
          <w:i/>
        </w:rPr>
        <w:t>.20</w:t>
      </w:r>
      <w:r w:rsidR="00E26B7C">
        <w:rPr>
          <w:b/>
          <w:bCs/>
          <w:i/>
        </w:rPr>
        <w:t>2</w:t>
      </w:r>
      <w:r w:rsidR="00FB6A3F">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3901F5">
        <w:rPr>
          <w:b/>
        </w:rPr>
        <w:t>pkt</w:t>
      </w:r>
      <w:r w:rsidRPr="00152088">
        <w:rPr>
          <w:b/>
        </w:rPr>
        <w:t xml:space="preserve"> 1 Pzp)</w:t>
      </w:r>
    </w:p>
    <w:p w14:paraId="2D492A2B" w14:textId="689A5D20"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lastRenderedPageBreak/>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BA762F">
        <w:rPr>
          <w:rFonts w:eastAsia="Times New Roman"/>
          <w:lang w:eastAsia="pl-PL"/>
        </w:rPr>
        <w:t>4</w:t>
      </w:r>
      <w:r w:rsidRPr="00152088">
        <w:rPr>
          <w:rFonts w:eastAsia="Times New Roman"/>
          <w:lang w:eastAsia="pl-PL"/>
        </w:rPr>
        <w:t xml:space="preserve"> r. poz. </w:t>
      </w:r>
      <w:r w:rsidR="00BA762F">
        <w:rPr>
          <w:rFonts w:eastAsia="Times New Roman"/>
          <w:lang w:eastAsia="pl-PL"/>
        </w:rPr>
        <w:t>132</w:t>
      </w:r>
      <w:r w:rsidR="002407C4">
        <w:rPr>
          <w:rFonts w:eastAsia="Times New Roman"/>
          <w:lang w:eastAsia="pl-PL"/>
        </w:rPr>
        <w:t>0</w:t>
      </w:r>
      <w:r w:rsidRPr="00152088">
        <w:rPr>
          <w:rFonts w:eastAsia="Times New Roman"/>
          <w:lang w:eastAsia="pl-PL"/>
        </w:rPr>
        <w:t xml:space="preserve">), dalej „ustawa Pzp”;  </w:t>
      </w:r>
    </w:p>
    <w:p w14:paraId="6AE385B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Pzp, przez okres 4 lat od dnia zakończenia postępowania o udzielenie zamówienia, a jeżeli czas trwania umowy przekracza 4 lata, okres przechowywania obejmuje cały czas trwania umowy;</w:t>
      </w:r>
    </w:p>
    <w:p w14:paraId="358EA6DC"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Pzp, związanym z udziałem </w:t>
      </w:r>
      <w:r w:rsidRPr="00152088">
        <w:rPr>
          <w:rFonts w:eastAsia="Times New Roman"/>
          <w:lang w:eastAsia="pl-PL"/>
        </w:rPr>
        <w:br/>
        <w:t xml:space="preserve">w postępowaniu o udzielenie zamówienia publicznego; konsekwencje niepodania określonych danych wynikają z ustawy Pzp;  </w:t>
      </w:r>
    </w:p>
    <w:p w14:paraId="3CA421DC"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FB3C9E3"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2F5508EB"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6C43F829"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0694201A"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520BB6C4"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266F6B0D"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1B6A9024"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62287451" w14:textId="77777777" w:rsidR="0016253D" w:rsidRPr="00152088" w:rsidRDefault="0016253D" w:rsidP="004C35D6">
      <w:pPr>
        <w:spacing w:before="120" w:after="120" w:line="240" w:lineRule="auto"/>
        <w:ind w:left="709"/>
        <w:contextualSpacing/>
        <w:jc w:val="both"/>
      </w:pPr>
      <w:r w:rsidRPr="00152088">
        <w:t>______________________________</w:t>
      </w:r>
    </w:p>
    <w:p w14:paraId="45032CF4"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5E06B34"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2D7D6636"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o udzielenie zamówienia publicznego ani zmianą postanowień umowy w zakresie niezgodnym z ustawą Pzp oraz nie może naruszać integralności protokołu oraz jego załączników.</w:t>
      </w:r>
    </w:p>
    <w:p w14:paraId="6EC810C6" w14:textId="1F9BB5EB" w:rsidR="006404E9" w:rsidRPr="00152088" w:rsidRDefault="0016253D">
      <w:pPr>
        <w:spacing w:after="0" w:line="240" w:lineRule="auto"/>
        <w:contextualSpacing/>
        <w:jc w:val="both"/>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tbl>
      <w:tblPr>
        <w:tblW w:w="9221" w:type="dxa"/>
        <w:tblInd w:w="-118" w:type="dxa"/>
        <w:tblLayout w:type="fixed"/>
        <w:tblLook w:val="0000" w:firstRow="0" w:lastRow="0" w:firstColumn="0" w:lastColumn="0" w:noHBand="0" w:noVBand="0"/>
      </w:tblPr>
      <w:tblGrid>
        <w:gridCol w:w="1809"/>
        <w:gridCol w:w="7412"/>
      </w:tblGrid>
      <w:tr w:rsidR="00550AAF" w:rsidRPr="00152088"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7AE0EC94"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21E0ED31" w14:textId="77777777" w:rsidR="00701B91" w:rsidRPr="00165411" w:rsidRDefault="00701B91" w:rsidP="00701B91">
      <w:pPr>
        <w:spacing w:after="0" w:line="240" w:lineRule="auto"/>
        <w:jc w:val="both"/>
        <w:rPr>
          <w:rFonts w:eastAsia="Times New Roman"/>
          <w:b/>
          <w:sz w:val="8"/>
          <w:szCs w:val="8"/>
          <w:lang w:eastAsia="pl-PL"/>
        </w:rPr>
      </w:pPr>
    </w:p>
    <w:p w14:paraId="439FA1EB" w14:textId="3568B518" w:rsidR="00463BF1" w:rsidRPr="00BB0A73" w:rsidRDefault="00463BF1" w:rsidP="00463BF1">
      <w:pPr>
        <w:pStyle w:val="Akapitzlist"/>
        <w:spacing w:after="0" w:line="240" w:lineRule="auto"/>
        <w:ind w:left="0"/>
        <w:rPr>
          <w:rFonts w:ascii="Times New Roman" w:eastAsia="Times New Roman" w:hAnsi="Times New Roman" w:cs="Times New Roman"/>
          <w:lang w:eastAsia="pl-PL"/>
        </w:rPr>
      </w:pPr>
      <w:bookmarkStart w:id="7" w:name="_Hlk158887657"/>
      <w:r w:rsidRPr="00BB0A73">
        <w:rPr>
          <w:rFonts w:ascii="Times New Roman" w:eastAsia="Times New Roman" w:hAnsi="Times New Roman" w:cs="Times New Roman"/>
          <w:b/>
          <w:lang w:eastAsia="pl-PL"/>
        </w:rPr>
        <w:t>Załącznik nr 1</w:t>
      </w:r>
      <w:r w:rsidRPr="00BB0A73">
        <w:rPr>
          <w:rFonts w:ascii="Times New Roman" w:eastAsia="Times New Roman" w:hAnsi="Times New Roman" w:cs="Times New Roman"/>
          <w:lang w:eastAsia="pl-PL"/>
        </w:rPr>
        <w:t xml:space="preserve">             Formularz ofertowy </w:t>
      </w:r>
    </w:p>
    <w:p w14:paraId="5E139900" w14:textId="304B0F59"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r w:rsidR="00065EC9">
        <w:rPr>
          <w:rFonts w:ascii="Times New Roman" w:eastAsia="Times New Roman" w:hAnsi="Times New Roman" w:cs="Times New Roman"/>
          <w:lang w:eastAsia="pl-PL"/>
        </w:rPr>
        <w:t xml:space="preserve"> (wraz z tabelami do uzupełnienia)</w:t>
      </w:r>
    </w:p>
    <w:p w14:paraId="7BA1C1C5" w14:textId="77777777" w:rsidR="00B26A5E" w:rsidRPr="00B26A5E" w:rsidRDefault="00463BF1" w:rsidP="00B26A5E">
      <w:pPr>
        <w:pStyle w:val="Akapitzlist"/>
        <w:spacing w:after="0" w:line="240" w:lineRule="auto"/>
        <w:ind w:left="0"/>
        <w:rPr>
          <w:rFonts w:eastAsia="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w:t>
      </w:r>
      <w:bookmarkStart w:id="8" w:name="_Hlk164854125"/>
      <w:r w:rsidR="00B26A5E" w:rsidRPr="00B26A5E">
        <w:rPr>
          <w:rFonts w:eastAsia="Times New Roman"/>
          <w:lang w:eastAsia="pl-PL"/>
        </w:rPr>
        <w:t>Projekt umowy</w:t>
      </w:r>
    </w:p>
    <w:p w14:paraId="0793A339" w14:textId="77777777" w:rsidR="00B26A5E" w:rsidRPr="00B26A5E" w:rsidRDefault="00B26A5E" w:rsidP="00B26A5E">
      <w:pPr>
        <w:spacing w:after="0" w:line="240" w:lineRule="auto"/>
        <w:contextualSpacing/>
        <w:rPr>
          <w:rFonts w:eastAsia="Times New Roman"/>
          <w:lang w:eastAsia="pl-PL"/>
        </w:rPr>
      </w:pPr>
      <w:r w:rsidRPr="00B26A5E">
        <w:rPr>
          <w:rFonts w:eastAsia="Times New Roman"/>
          <w:b/>
          <w:lang w:eastAsia="pl-PL"/>
        </w:rPr>
        <w:t>Załącznik nr 4</w:t>
      </w:r>
      <w:r w:rsidRPr="00B26A5E">
        <w:rPr>
          <w:rFonts w:eastAsia="Times New Roman"/>
          <w:lang w:eastAsia="pl-PL"/>
        </w:rPr>
        <w:t xml:space="preserve">             Oświadczenie Wykonawcy o braku podstaw do wykluczenia</w:t>
      </w:r>
    </w:p>
    <w:p w14:paraId="45E9708A" w14:textId="77777777" w:rsidR="00B26A5E" w:rsidRPr="00B26A5E" w:rsidRDefault="00B26A5E" w:rsidP="00B26A5E">
      <w:pPr>
        <w:spacing w:after="0" w:line="240" w:lineRule="auto"/>
        <w:contextualSpacing/>
        <w:rPr>
          <w:rFonts w:eastAsia="Times New Roman"/>
          <w:lang w:eastAsia="pl-PL"/>
        </w:rPr>
      </w:pPr>
      <w:r w:rsidRPr="00B26A5E">
        <w:rPr>
          <w:rFonts w:eastAsia="Times New Roman"/>
          <w:b/>
          <w:bCs/>
          <w:lang w:eastAsia="pl-PL"/>
        </w:rPr>
        <w:t xml:space="preserve">Załącznik nr 5            </w:t>
      </w:r>
      <w:r w:rsidRPr="00B26A5E">
        <w:rPr>
          <w:rFonts w:eastAsia="Times New Roman"/>
          <w:lang w:eastAsia="pl-PL"/>
        </w:rPr>
        <w:t xml:space="preserve"> Oświadczenie RODO</w:t>
      </w:r>
    </w:p>
    <w:p w14:paraId="39A89C8E" w14:textId="56E6811F" w:rsidR="00B26A5E" w:rsidRPr="00B26A5E" w:rsidRDefault="00B26A5E" w:rsidP="00B26A5E">
      <w:pPr>
        <w:spacing w:after="0" w:line="240" w:lineRule="auto"/>
        <w:ind w:left="2127" w:hanging="2127"/>
        <w:contextualSpacing/>
        <w:rPr>
          <w:rFonts w:eastAsia="Times New Roman"/>
          <w:b/>
          <w:bCs/>
          <w:lang w:eastAsia="pl-PL"/>
        </w:rPr>
      </w:pPr>
      <w:r w:rsidRPr="00B26A5E">
        <w:rPr>
          <w:rFonts w:eastAsia="Times New Roman"/>
          <w:b/>
          <w:bCs/>
          <w:lang w:eastAsia="pl-PL"/>
        </w:rPr>
        <w:t>Załącznik nr 6</w:t>
      </w:r>
      <w:r w:rsidRPr="00B26A5E">
        <w:t xml:space="preserve">             Oświadczenie wykonawcy/wykonawcy wspólnie ubiegającego się o </w:t>
      </w:r>
      <w:r>
        <w:t>u</w:t>
      </w:r>
      <w:r w:rsidRPr="00B26A5E">
        <w:t xml:space="preserve">dzielenie zamówienia </w:t>
      </w:r>
    </w:p>
    <w:p w14:paraId="148AD0F3" w14:textId="77777777" w:rsidR="00B26A5E" w:rsidRPr="00B26A5E" w:rsidRDefault="00B26A5E" w:rsidP="00B26A5E">
      <w:pPr>
        <w:spacing w:after="0" w:line="240" w:lineRule="auto"/>
        <w:ind w:left="2127" w:hanging="2127"/>
        <w:contextualSpacing/>
        <w:rPr>
          <w:rFonts w:eastAsia="Times New Roman"/>
          <w:lang w:eastAsia="pl-PL"/>
        </w:rPr>
      </w:pPr>
      <w:r w:rsidRPr="00B26A5E">
        <w:rPr>
          <w:rFonts w:eastAsia="Times New Roman"/>
          <w:b/>
          <w:lang w:eastAsia="pl-PL"/>
        </w:rPr>
        <w:t>Załącznik nr 7</w:t>
      </w:r>
      <w:r w:rsidRPr="00B26A5E">
        <w:rPr>
          <w:rFonts w:eastAsia="Times New Roman"/>
          <w:lang w:eastAsia="pl-PL"/>
        </w:rPr>
        <w:t xml:space="preserve">             </w:t>
      </w:r>
      <w:r w:rsidRPr="00B26A5E">
        <w:t>Oświadczenie o spełnieniu warunków udziału w postępowaniu</w:t>
      </w:r>
    </w:p>
    <w:p w14:paraId="2C7EBA31" w14:textId="77777777" w:rsidR="00B26A5E" w:rsidRPr="00B26A5E" w:rsidRDefault="00B26A5E" w:rsidP="00B26A5E">
      <w:pPr>
        <w:spacing w:after="0" w:line="240" w:lineRule="auto"/>
        <w:contextualSpacing/>
        <w:rPr>
          <w:rFonts w:eastAsia="Times New Roman"/>
          <w:lang w:eastAsia="pl-PL"/>
        </w:rPr>
      </w:pPr>
      <w:r w:rsidRPr="00B26A5E">
        <w:rPr>
          <w:b/>
        </w:rPr>
        <w:t xml:space="preserve">Załącznik nr 8             </w:t>
      </w:r>
      <w:r w:rsidRPr="00B26A5E">
        <w:t>Oświadczenie z art. 117 ust 4</w:t>
      </w:r>
    </w:p>
    <w:p w14:paraId="14B9C152" w14:textId="77777777" w:rsidR="00B26A5E" w:rsidRPr="00B26A5E" w:rsidRDefault="00B26A5E" w:rsidP="00B26A5E">
      <w:pPr>
        <w:spacing w:after="0" w:line="240" w:lineRule="auto"/>
        <w:contextualSpacing/>
      </w:pPr>
      <w:r w:rsidRPr="00B26A5E">
        <w:rPr>
          <w:b/>
        </w:rPr>
        <w:t xml:space="preserve">Załącznik nr 9             </w:t>
      </w:r>
      <w:r w:rsidRPr="00B26A5E">
        <w:rPr>
          <w:rFonts w:eastAsia="Times New Roman"/>
          <w:lang w:eastAsia="pl-PL"/>
        </w:rPr>
        <w:t>Oświadczenie o grupie kapitałowej</w:t>
      </w:r>
    </w:p>
    <w:p w14:paraId="353A2043" w14:textId="77777777" w:rsidR="00B26A5E" w:rsidRPr="00B26A5E" w:rsidRDefault="00B26A5E" w:rsidP="00B26A5E">
      <w:pPr>
        <w:spacing w:after="0" w:line="240" w:lineRule="auto"/>
        <w:contextualSpacing/>
        <w:rPr>
          <w:rFonts w:eastAsia="Times New Roman"/>
          <w:b/>
          <w:lang w:eastAsia="pl-PL"/>
        </w:rPr>
      </w:pPr>
      <w:r w:rsidRPr="00B26A5E">
        <w:rPr>
          <w:rFonts w:eastAsia="Times New Roman"/>
          <w:b/>
          <w:lang w:eastAsia="pl-PL"/>
        </w:rPr>
        <w:t>Załącznik nr 10</w:t>
      </w:r>
      <w:r w:rsidRPr="00B26A5E">
        <w:rPr>
          <w:rFonts w:eastAsia="Times New Roman"/>
          <w:lang w:eastAsia="pl-PL"/>
        </w:rPr>
        <w:t xml:space="preserve">           Oświadczenie  o aktualności informacji</w:t>
      </w:r>
    </w:p>
    <w:p w14:paraId="11F46A08" w14:textId="4F3FD4B9" w:rsidR="00B26A5E" w:rsidRPr="00B26A5E" w:rsidRDefault="00B26A5E" w:rsidP="00B26A5E">
      <w:pPr>
        <w:spacing w:after="0" w:line="240" w:lineRule="auto"/>
        <w:contextualSpacing/>
        <w:rPr>
          <w:rFonts w:eastAsia="Times New Roman"/>
          <w:lang w:eastAsia="pl-PL"/>
        </w:rPr>
      </w:pPr>
      <w:r>
        <w:rPr>
          <w:b/>
        </w:rPr>
        <w:t>Załącznik nr 1</w:t>
      </w:r>
      <w:r w:rsidRPr="00B26A5E">
        <w:rPr>
          <w:b/>
        </w:rPr>
        <w:t xml:space="preserve"> .pdf </w:t>
      </w:r>
      <w:r w:rsidRPr="00B26A5E">
        <w:t xml:space="preserve">     Szczegółowy</w:t>
      </w:r>
      <w:r w:rsidRPr="00B26A5E">
        <w:rPr>
          <w:b/>
        </w:rPr>
        <w:t xml:space="preserve"> </w:t>
      </w:r>
      <w:r w:rsidRPr="00B26A5E">
        <w:t>o</w:t>
      </w:r>
      <w:r w:rsidRPr="00B26A5E">
        <w:rPr>
          <w:rFonts w:eastAsia="Times New Roman"/>
          <w:lang w:eastAsia="pl-PL"/>
        </w:rPr>
        <w:t>pis przedmiotu zamówienia</w:t>
      </w:r>
    </w:p>
    <w:p w14:paraId="5CE0DED8" w14:textId="68947784" w:rsidR="00065EC9" w:rsidRDefault="00065EC9" w:rsidP="00B26A5E">
      <w:pPr>
        <w:pStyle w:val="Akapitzlist"/>
        <w:spacing w:after="0" w:line="240" w:lineRule="auto"/>
        <w:ind w:left="0"/>
        <w:rPr>
          <w:rFonts w:ascii="Times New Roman" w:hAnsi="Times New Roman" w:cs="Times New Roman"/>
          <w:bCs/>
        </w:rPr>
      </w:pPr>
    </w:p>
    <w:p w14:paraId="0A4D39B5" w14:textId="77777777" w:rsidR="00065EC9" w:rsidRDefault="00065EC9" w:rsidP="00095972">
      <w:pPr>
        <w:pStyle w:val="Akapitzlist"/>
        <w:spacing w:after="0" w:line="240" w:lineRule="auto"/>
        <w:ind w:left="0"/>
        <w:rPr>
          <w:rFonts w:ascii="Times New Roman" w:hAnsi="Times New Roman" w:cs="Times New Roman"/>
          <w:bCs/>
        </w:rPr>
      </w:pPr>
    </w:p>
    <w:bookmarkEnd w:id="7"/>
    <w:bookmarkEnd w:id="8"/>
    <w:p w14:paraId="4BEC9898" w14:textId="3B35949E" w:rsidR="00183550" w:rsidRPr="00552B59" w:rsidRDefault="00183550" w:rsidP="00183550">
      <w:pPr>
        <w:spacing w:after="0" w:line="240" w:lineRule="auto"/>
        <w:jc w:val="both"/>
      </w:pPr>
      <w:r w:rsidRPr="00552B59">
        <w:rPr>
          <w:u w:val="single"/>
        </w:rPr>
        <w:lastRenderedPageBreak/>
        <w:t xml:space="preserve">Gdynia, </w:t>
      </w:r>
      <w:r w:rsidR="00074853">
        <w:rPr>
          <w:u w:val="single"/>
        </w:rPr>
        <w:t>……</w:t>
      </w:r>
      <w:r w:rsidR="00EF0934">
        <w:rPr>
          <w:u w:val="single"/>
        </w:rPr>
        <w:t>.0</w:t>
      </w:r>
      <w:r w:rsidR="00060686">
        <w:rPr>
          <w:u w:val="single"/>
        </w:rPr>
        <w:t>4</w:t>
      </w:r>
      <w:r w:rsidR="00463BF1">
        <w:rPr>
          <w:u w:val="single"/>
        </w:rPr>
        <w:t>.202</w:t>
      </w:r>
      <w:r w:rsidR="00FB6A3F">
        <w:rPr>
          <w:u w:val="single"/>
        </w:rPr>
        <w:t>6</w:t>
      </w:r>
      <w:r w:rsidR="00857A03">
        <w:rPr>
          <w:u w:val="single"/>
        </w:rPr>
        <w:t xml:space="preserve"> </w:t>
      </w:r>
      <w:r w:rsidRPr="00552B59">
        <w:rPr>
          <w:u w:val="single"/>
        </w:rPr>
        <w:t>r.</w:t>
      </w:r>
      <w:r w:rsidRPr="00552B59">
        <w:t xml:space="preserve"> </w:t>
      </w:r>
      <w:r w:rsidRPr="00552B59">
        <w:cr/>
        <w:t>Podpisy osób uprawnionych</w:t>
      </w:r>
    </w:p>
    <w:p w14:paraId="4EA6D815" w14:textId="77777777" w:rsidR="00183550" w:rsidRPr="00552B59" w:rsidRDefault="00183550" w:rsidP="00183550">
      <w:pPr>
        <w:spacing w:after="0" w:line="240" w:lineRule="auto"/>
        <w:jc w:val="both"/>
      </w:pPr>
    </w:p>
    <w:p w14:paraId="71BC87CD" w14:textId="77777777" w:rsidR="00183550" w:rsidRPr="00552B59" w:rsidRDefault="00183550" w:rsidP="00183550">
      <w:pPr>
        <w:spacing w:after="0" w:line="240" w:lineRule="auto"/>
        <w:jc w:val="both"/>
        <w:rPr>
          <w:b/>
        </w:rPr>
      </w:pPr>
      <w:r w:rsidRPr="00552B59">
        <w:rPr>
          <w:b/>
        </w:rPr>
        <w:t>WNIOSKUJĄCY</w:t>
      </w:r>
    </w:p>
    <w:p w14:paraId="68B2AC12"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29801E42" w14:textId="77777777" w:rsidR="00183550" w:rsidRPr="00552B59" w:rsidRDefault="00183550" w:rsidP="00183550">
      <w:pPr>
        <w:spacing w:after="0" w:line="240" w:lineRule="auto"/>
        <w:jc w:val="both"/>
      </w:pPr>
    </w:p>
    <w:p w14:paraId="33159D26" w14:textId="77777777" w:rsidR="009428E1" w:rsidRDefault="009428E1" w:rsidP="00183550">
      <w:pPr>
        <w:spacing w:after="0" w:line="240" w:lineRule="auto"/>
        <w:ind w:right="-1805"/>
        <w:jc w:val="both"/>
      </w:pPr>
    </w:p>
    <w:p w14:paraId="6337A8B3" w14:textId="5CDDD4DB" w:rsidR="00183550" w:rsidRPr="00EF0934"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060686">
        <w:t xml:space="preserve">Hugon </w:t>
      </w:r>
      <w:r w:rsidR="00060686" w:rsidRPr="00060686">
        <w:rPr>
          <w:b/>
          <w:bCs/>
        </w:rPr>
        <w:t>WIDUTA</w:t>
      </w:r>
    </w:p>
    <w:p w14:paraId="694FD4A2" w14:textId="77777777" w:rsidR="00183550" w:rsidRPr="00552B59" w:rsidRDefault="00183550" w:rsidP="00183550">
      <w:pPr>
        <w:spacing w:after="0" w:line="240" w:lineRule="auto"/>
        <w:jc w:val="both"/>
        <w:rPr>
          <w:b/>
        </w:rPr>
      </w:pPr>
    </w:p>
    <w:p w14:paraId="369D437D" w14:textId="77777777" w:rsidR="00183550" w:rsidRDefault="00183550" w:rsidP="00183550">
      <w:pPr>
        <w:spacing w:after="0" w:line="240" w:lineRule="auto"/>
        <w:jc w:val="both"/>
        <w:rPr>
          <w:b/>
        </w:rPr>
      </w:pPr>
    </w:p>
    <w:p w14:paraId="1B6809E9" w14:textId="77777777" w:rsidR="00C66737" w:rsidRPr="00552B59" w:rsidRDefault="00C66737" w:rsidP="00183550">
      <w:pPr>
        <w:spacing w:after="0" w:line="240" w:lineRule="auto"/>
        <w:jc w:val="both"/>
        <w:rPr>
          <w:b/>
        </w:rPr>
      </w:pPr>
    </w:p>
    <w:p w14:paraId="0150FE66" w14:textId="77777777" w:rsidR="009428E1" w:rsidRDefault="009428E1" w:rsidP="00183550">
      <w:pPr>
        <w:spacing w:after="0" w:line="240" w:lineRule="auto"/>
        <w:jc w:val="both"/>
        <w:rPr>
          <w:b/>
        </w:rPr>
      </w:pPr>
    </w:p>
    <w:p w14:paraId="1B3C3EDD" w14:textId="77777777" w:rsidR="00183550" w:rsidRPr="00552B59" w:rsidRDefault="00183550" w:rsidP="00183550">
      <w:pPr>
        <w:spacing w:after="0" w:line="240" w:lineRule="auto"/>
        <w:jc w:val="both"/>
        <w:rPr>
          <w:b/>
        </w:rPr>
      </w:pPr>
      <w:r w:rsidRPr="00552B59">
        <w:rPr>
          <w:b/>
        </w:rPr>
        <w:t>UZGODNIONO Z:</w:t>
      </w:r>
    </w:p>
    <w:p w14:paraId="7144536A" w14:textId="77777777" w:rsidR="00183550" w:rsidRPr="00552B59" w:rsidRDefault="00183550" w:rsidP="00183550">
      <w:pPr>
        <w:spacing w:after="0" w:line="240" w:lineRule="auto"/>
        <w:jc w:val="both"/>
      </w:pPr>
      <w:r w:rsidRPr="00552B59">
        <w:t>(Sekcją Zamówień Publicznych w zakresie procedur Prawa zamówień publicznych)</w:t>
      </w:r>
    </w:p>
    <w:p w14:paraId="6540F883" w14:textId="77777777" w:rsidR="00183550" w:rsidRDefault="00183550" w:rsidP="00183550">
      <w:pPr>
        <w:spacing w:after="0" w:line="240" w:lineRule="auto"/>
        <w:jc w:val="both"/>
      </w:pPr>
    </w:p>
    <w:p w14:paraId="088AAA83" w14:textId="77777777" w:rsidR="009428E1" w:rsidRDefault="009428E1" w:rsidP="00183550">
      <w:pPr>
        <w:spacing w:after="0" w:line="240" w:lineRule="auto"/>
        <w:jc w:val="both"/>
      </w:pPr>
    </w:p>
    <w:p w14:paraId="4ABC0CCD" w14:textId="77777777" w:rsidR="009428E1" w:rsidRPr="00552B59" w:rsidRDefault="009428E1" w:rsidP="00183550">
      <w:pPr>
        <w:spacing w:after="0" w:line="240" w:lineRule="auto"/>
        <w:jc w:val="both"/>
      </w:pPr>
    </w:p>
    <w:p w14:paraId="2B43EA91" w14:textId="77777777" w:rsidR="00183550" w:rsidRPr="00552B59" w:rsidRDefault="000C2F3C" w:rsidP="00183550">
      <w:pPr>
        <w:spacing w:after="0" w:line="240" w:lineRule="auto"/>
        <w:jc w:val="both"/>
      </w:pPr>
      <w:r>
        <w:rPr>
          <w:u w:val="single"/>
        </w:rPr>
        <w:t>__________________</w:t>
      </w:r>
    </w:p>
    <w:p w14:paraId="678A8B33" w14:textId="77777777" w:rsidR="00183550" w:rsidRPr="00255988" w:rsidRDefault="00114B4E" w:rsidP="00183550">
      <w:pPr>
        <w:spacing w:after="0" w:line="240" w:lineRule="auto"/>
        <w:jc w:val="both"/>
        <w:rPr>
          <w:b/>
          <w:bCs/>
        </w:rPr>
      </w:pPr>
      <w:r>
        <w:t xml:space="preserve">Anna </w:t>
      </w:r>
      <w:r w:rsidRPr="00114B4E">
        <w:rPr>
          <w:b/>
        </w:rPr>
        <w:t>PARASIŃSKA</w:t>
      </w:r>
    </w:p>
    <w:p w14:paraId="490B0B27" w14:textId="77777777" w:rsidR="00183550" w:rsidRPr="00552B59" w:rsidRDefault="00183550" w:rsidP="00183550">
      <w:pPr>
        <w:spacing w:after="0" w:line="240" w:lineRule="auto"/>
        <w:jc w:val="both"/>
      </w:pPr>
    </w:p>
    <w:p w14:paraId="47B7B906" w14:textId="77777777" w:rsidR="00183550" w:rsidRDefault="00183550" w:rsidP="00183550">
      <w:pPr>
        <w:spacing w:after="0" w:line="240" w:lineRule="auto"/>
        <w:jc w:val="both"/>
      </w:pPr>
    </w:p>
    <w:p w14:paraId="6E41FD8F" w14:textId="77777777" w:rsidR="00C66737" w:rsidRDefault="00C66737" w:rsidP="00183550">
      <w:pPr>
        <w:spacing w:after="0" w:line="240" w:lineRule="auto"/>
        <w:jc w:val="both"/>
      </w:pPr>
    </w:p>
    <w:p w14:paraId="74A943BE" w14:textId="77777777" w:rsidR="00C66737" w:rsidRDefault="00C66737" w:rsidP="00183550">
      <w:pPr>
        <w:spacing w:after="0" w:line="240" w:lineRule="auto"/>
        <w:jc w:val="both"/>
      </w:pPr>
    </w:p>
    <w:p w14:paraId="1C98C656" w14:textId="77777777" w:rsidR="009428E1" w:rsidRDefault="009428E1" w:rsidP="00183550">
      <w:pPr>
        <w:spacing w:after="0" w:line="240" w:lineRule="auto"/>
        <w:jc w:val="both"/>
        <w:rPr>
          <w:b/>
        </w:rPr>
      </w:pPr>
    </w:p>
    <w:p w14:paraId="2BFDA3E4" w14:textId="77777777" w:rsidR="00183550" w:rsidRPr="00552B59" w:rsidRDefault="00183550" w:rsidP="00183550">
      <w:pPr>
        <w:spacing w:after="0" w:line="240" w:lineRule="auto"/>
        <w:jc w:val="both"/>
        <w:rPr>
          <w:b/>
        </w:rPr>
      </w:pPr>
      <w:r w:rsidRPr="00552B59">
        <w:rPr>
          <w:b/>
        </w:rPr>
        <w:t xml:space="preserve">UZGODNIONO Z: </w:t>
      </w:r>
    </w:p>
    <w:p w14:paraId="3C8522B7" w14:textId="77777777" w:rsidR="00183550" w:rsidRPr="00552B59" w:rsidRDefault="00183550" w:rsidP="00183550">
      <w:pPr>
        <w:spacing w:after="0" w:line="240" w:lineRule="auto"/>
        <w:jc w:val="both"/>
      </w:pPr>
      <w:r w:rsidRPr="00552B59">
        <w:t>(Kanclerz AMW)</w:t>
      </w:r>
    </w:p>
    <w:p w14:paraId="5A91ABDB" w14:textId="77777777" w:rsidR="00183550" w:rsidRPr="00552B59" w:rsidRDefault="00183550" w:rsidP="00183550">
      <w:pPr>
        <w:spacing w:after="0" w:line="240" w:lineRule="auto"/>
        <w:jc w:val="both"/>
      </w:pPr>
    </w:p>
    <w:p w14:paraId="217AE78C" w14:textId="77777777" w:rsidR="00183550" w:rsidRDefault="00183550" w:rsidP="00183550">
      <w:pPr>
        <w:spacing w:after="0" w:line="240" w:lineRule="auto"/>
        <w:jc w:val="both"/>
      </w:pPr>
    </w:p>
    <w:p w14:paraId="0311AA6C" w14:textId="77777777" w:rsidR="00C66737" w:rsidRPr="00552B59" w:rsidRDefault="00C66737" w:rsidP="00183550">
      <w:pPr>
        <w:spacing w:after="0" w:line="240" w:lineRule="auto"/>
        <w:jc w:val="both"/>
      </w:pPr>
    </w:p>
    <w:p w14:paraId="57C3AC6D" w14:textId="77777777" w:rsidR="00183550" w:rsidRPr="00552B59" w:rsidRDefault="009428E1" w:rsidP="00183550">
      <w:pPr>
        <w:spacing w:after="0" w:line="240" w:lineRule="auto"/>
        <w:jc w:val="both"/>
      </w:pPr>
      <w:r>
        <w:rPr>
          <w:u w:val="single"/>
        </w:rPr>
        <w:t>_______________</w:t>
      </w:r>
      <w:r w:rsidR="000C2F3C">
        <w:rPr>
          <w:u w:val="single"/>
        </w:rPr>
        <w:t>_____</w:t>
      </w:r>
    </w:p>
    <w:p w14:paraId="08BABE79" w14:textId="1AB32986" w:rsidR="00114B4E" w:rsidRDefault="00FA025C" w:rsidP="00932004">
      <w:pPr>
        <w:spacing w:after="0" w:line="240" w:lineRule="auto"/>
        <w:jc w:val="both"/>
        <w:rPr>
          <w:b/>
          <w:bCs/>
        </w:rPr>
      </w:pPr>
      <w:r>
        <w:rPr>
          <w:bCs/>
        </w:rPr>
        <w:t xml:space="preserve">Marek </w:t>
      </w:r>
      <w:r w:rsidRPr="00FA025C">
        <w:rPr>
          <w:b/>
          <w:bCs/>
        </w:rPr>
        <w:t>DRYGAS</w:t>
      </w:r>
    </w:p>
    <w:p w14:paraId="7F29EF83" w14:textId="77777777" w:rsidR="004F6E80" w:rsidRPr="00293919" w:rsidRDefault="004F6E80" w:rsidP="00932004">
      <w:pPr>
        <w:spacing w:after="0" w:line="240" w:lineRule="auto"/>
        <w:jc w:val="both"/>
        <w:rPr>
          <w:b/>
          <w:bCs/>
        </w:rPr>
      </w:pPr>
    </w:p>
    <w:p w14:paraId="06D66057" w14:textId="77777777" w:rsidR="00701B91" w:rsidRPr="00932004" w:rsidRDefault="00701B91" w:rsidP="00701B91">
      <w:pPr>
        <w:framePr w:hSpace="141" w:wrap="around" w:vAnchor="text" w:hAnchor="text" w:y="1"/>
        <w:spacing w:after="0" w:line="240" w:lineRule="auto"/>
        <w:ind w:right="-709"/>
        <w:suppressOverlap/>
      </w:pPr>
    </w:p>
    <w:p w14:paraId="7AE2519C" w14:textId="77777777" w:rsidR="00EF0934" w:rsidRDefault="00EF0934" w:rsidP="00A211D5">
      <w:pPr>
        <w:spacing w:after="0" w:line="240" w:lineRule="auto"/>
        <w:ind w:left="6373"/>
        <w:jc w:val="right"/>
        <w:rPr>
          <w:b/>
          <w:i/>
          <w:u w:val="single"/>
        </w:rPr>
      </w:pPr>
    </w:p>
    <w:p w14:paraId="5D8B830D" w14:textId="77777777" w:rsidR="00EF0934" w:rsidRDefault="00EF0934" w:rsidP="00A211D5">
      <w:pPr>
        <w:spacing w:after="0" w:line="240" w:lineRule="auto"/>
        <w:ind w:left="6373"/>
        <w:jc w:val="right"/>
        <w:rPr>
          <w:b/>
          <w:i/>
          <w:u w:val="single"/>
        </w:rPr>
      </w:pPr>
    </w:p>
    <w:p w14:paraId="514D7A02" w14:textId="77777777" w:rsidR="00EF0934" w:rsidRDefault="00EF0934" w:rsidP="00A211D5">
      <w:pPr>
        <w:spacing w:after="0" w:line="240" w:lineRule="auto"/>
        <w:ind w:left="6373"/>
        <w:jc w:val="right"/>
        <w:rPr>
          <w:b/>
          <w:i/>
          <w:u w:val="single"/>
        </w:rPr>
      </w:pPr>
    </w:p>
    <w:p w14:paraId="746DE213" w14:textId="77777777" w:rsidR="00EF0934" w:rsidRDefault="00EF0934" w:rsidP="00A211D5">
      <w:pPr>
        <w:spacing w:after="0" w:line="240" w:lineRule="auto"/>
        <w:ind w:left="6373"/>
        <w:jc w:val="right"/>
        <w:rPr>
          <w:b/>
          <w:i/>
          <w:u w:val="single"/>
        </w:rPr>
      </w:pPr>
    </w:p>
    <w:p w14:paraId="6F68E450" w14:textId="77777777" w:rsidR="00EF0934" w:rsidRDefault="00EF0934" w:rsidP="00A211D5">
      <w:pPr>
        <w:spacing w:after="0" w:line="240" w:lineRule="auto"/>
        <w:ind w:left="6373"/>
        <w:jc w:val="right"/>
        <w:rPr>
          <w:b/>
          <w:i/>
          <w:u w:val="single"/>
        </w:rPr>
      </w:pPr>
    </w:p>
    <w:p w14:paraId="2C822562" w14:textId="77777777" w:rsidR="00EF0934" w:rsidRDefault="00EF0934" w:rsidP="00A211D5">
      <w:pPr>
        <w:spacing w:after="0" w:line="240" w:lineRule="auto"/>
        <w:ind w:left="6373"/>
        <w:jc w:val="right"/>
        <w:rPr>
          <w:b/>
          <w:i/>
          <w:u w:val="single"/>
        </w:rPr>
      </w:pPr>
    </w:p>
    <w:p w14:paraId="539B1163" w14:textId="77777777" w:rsidR="00E03E2B" w:rsidRDefault="00E03E2B" w:rsidP="003B1FFD">
      <w:pPr>
        <w:spacing w:after="0" w:line="240" w:lineRule="auto"/>
        <w:jc w:val="right"/>
        <w:rPr>
          <w:b/>
          <w:i/>
          <w:u w:val="single"/>
        </w:rPr>
      </w:pPr>
    </w:p>
    <w:p w14:paraId="6159074C" w14:textId="77777777" w:rsidR="00E03E2B" w:rsidRDefault="00E03E2B" w:rsidP="003B1FFD">
      <w:pPr>
        <w:spacing w:after="0" w:line="240" w:lineRule="auto"/>
        <w:jc w:val="right"/>
        <w:rPr>
          <w:b/>
          <w:i/>
          <w:u w:val="single"/>
        </w:rPr>
      </w:pPr>
    </w:p>
    <w:p w14:paraId="70339C9E" w14:textId="77777777" w:rsidR="00E03E2B" w:rsidRDefault="00E03E2B" w:rsidP="003B1FFD">
      <w:pPr>
        <w:spacing w:after="0" w:line="240" w:lineRule="auto"/>
        <w:jc w:val="right"/>
        <w:rPr>
          <w:b/>
          <w:i/>
          <w:u w:val="single"/>
        </w:rPr>
      </w:pPr>
    </w:p>
    <w:p w14:paraId="7C2D24D9" w14:textId="77777777" w:rsidR="00E03E2B" w:rsidRDefault="00E03E2B" w:rsidP="003B1FFD">
      <w:pPr>
        <w:spacing w:after="0" w:line="240" w:lineRule="auto"/>
        <w:jc w:val="right"/>
        <w:rPr>
          <w:b/>
          <w:i/>
          <w:u w:val="single"/>
        </w:rPr>
      </w:pPr>
    </w:p>
    <w:p w14:paraId="6C719365" w14:textId="77777777" w:rsidR="00E03E2B" w:rsidRDefault="00E03E2B" w:rsidP="003B1FFD">
      <w:pPr>
        <w:spacing w:after="0" w:line="240" w:lineRule="auto"/>
        <w:jc w:val="right"/>
        <w:rPr>
          <w:b/>
          <w:i/>
          <w:u w:val="single"/>
        </w:rPr>
      </w:pPr>
    </w:p>
    <w:p w14:paraId="4AAE8464" w14:textId="77777777" w:rsidR="00E03E2B" w:rsidRDefault="00E03E2B" w:rsidP="003B1FFD">
      <w:pPr>
        <w:spacing w:after="0" w:line="240" w:lineRule="auto"/>
        <w:jc w:val="right"/>
        <w:rPr>
          <w:b/>
          <w:i/>
          <w:u w:val="single"/>
        </w:rPr>
      </w:pPr>
    </w:p>
    <w:p w14:paraId="0B4B525C" w14:textId="77777777" w:rsidR="00E03E2B" w:rsidRDefault="00E03E2B" w:rsidP="003B1FFD">
      <w:pPr>
        <w:spacing w:after="0" w:line="240" w:lineRule="auto"/>
        <w:jc w:val="right"/>
        <w:rPr>
          <w:b/>
          <w:i/>
          <w:u w:val="single"/>
        </w:rPr>
      </w:pPr>
    </w:p>
    <w:p w14:paraId="08F521F7" w14:textId="77777777" w:rsidR="00E03E2B" w:rsidRDefault="00E03E2B" w:rsidP="003B1FFD">
      <w:pPr>
        <w:spacing w:after="0" w:line="240" w:lineRule="auto"/>
        <w:jc w:val="right"/>
        <w:rPr>
          <w:b/>
          <w:i/>
          <w:u w:val="single"/>
        </w:rPr>
      </w:pPr>
    </w:p>
    <w:p w14:paraId="7D954D42" w14:textId="77777777" w:rsidR="00E03E2B" w:rsidRDefault="00E03E2B" w:rsidP="003B1FFD">
      <w:pPr>
        <w:spacing w:after="0" w:line="240" w:lineRule="auto"/>
        <w:jc w:val="right"/>
        <w:rPr>
          <w:b/>
          <w:i/>
          <w:u w:val="single"/>
        </w:rPr>
      </w:pPr>
    </w:p>
    <w:p w14:paraId="20C1CEB4" w14:textId="77777777" w:rsidR="00E03E2B" w:rsidRDefault="00E03E2B" w:rsidP="003B1FFD">
      <w:pPr>
        <w:spacing w:after="0" w:line="240" w:lineRule="auto"/>
        <w:jc w:val="right"/>
        <w:rPr>
          <w:b/>
          <w:i/>
          <w:u w:val="single"/>
        </w:rPr>
      </w:pPr>
    </w:p>
    <w:p w14:paraId="5C20E7A7" w14:textId="77777777" w:rsidR="00E03E2B" w:rsidRDefault="00E03E2B" w:rsidP="003B1FFD">
      <w:pPr>
        <w:spacing w:after="0" w:line="240" w:lineRule="auto"/>
        <w:jc w:val="right"/>
        <w:rPr>
          <w:b/>
          <w:i/>
          <w:u w:val="single"/>
        </w:rPr>
      </w:pPr>
    </w:p>
    <w:p w14:paraId="150F3786" w14:textId="77777777" w:rsidR="00E03E2B" w:rsidRDefault="00E03E2B" w:rsidP="003B1FFD">
      <w:pPr>
        <w:spacing w:after="0" w:line="240" w:lineRule="auto"/>
        <w:jc w:val="right"/>
        <w:rPr>
          <w:b/>
          <w:i/>
          <w:u w:val="single"/>
        </w:rPr>
      </w:pPr>
    </w:p>
    <w:p w14:paraId="24018722" w14:textId="77777777" w:rsidR="00E03E2B" w:rsidRDefault="00E03E2B" w:rsidP="003B1FFD">
      <w:pPr>
        <w:spacing w:after="0" w:line="240" w:lineRule="auto"/>
        <w:jc w:val="right"/>
        <w:rPr>
          <w:b/>
          <w:i/>
          <w:u w:val="single"/>
        </w:rPr>
      </w:pPr>
    </w:p>
    <w:p w14:paraId="35A2FDAB" w14:textId="77777777" w:rsidR="00E03E2B" w:rsidRDefault="00E03E2B" w:rsidP="003B1FFD">
      <w:pPr>
        <w:spacing w:after="0" w:line="240" w:lineRule="auto"/>
        <w:jc w:val="right"/>
        <w:rPr>
          <w:b/>
          <w:i/>
          <w:u w:val="single"/>
        </w:rPr>
      </w:pPr>
    </w:p>
    <w:p w14:paraId="621FD1D5" w14:textId="77777777" w:rsidR="00E03E2B" w:rsidRDefault="00E03E2B" w:rsidP="003B1FFD">
      <w:pPr>
        <w:spacing w:after="0" w:line="240" w:lineRule="auto"/>
        <w:jc w:val="right"/>
        <w:rPr>
          <w:b/>
          <w:i/>
          <w:u w:val="single"/>
        </w:rPr>
      </w:pPr>
    </w:p>
    <w:p w14:paraId="188E0C9F" w14:textId="77777777" w:rsidR="00E03E2B" w:rsidRDefault="00E03E2B" w:rsidP="003B1FFD">
      <w:pPr>
        <w:spacing w:after="0" w:line="240" w:lineRule="auto"/>
        <w:jc w:val="right"/>
        <w:rPr>
          <w:b/>
          <w:i/>
          <w:u w:val="single"/>
        </w:rPr>
      </w:pPr>
    </w:p>
    <w:p w14:paraId="7D10751B" w14:textId="77777777" w:rsidR="00E03E2B" w:rsidRDefault="00E03E2B" w:rsidP="003B1FFD">
      <w:pPr>
        <w:spacing w:after="0" w:line="240" w:lineRule="auto"/>
        <w:jc w:val="right"/>
        <w:rPr>
          <w:b/>
          <w:i/>
          <w:u w:val="single"/>
        </w:rPr>
      </w:pPr>
    </w:p>
    <w:p w14:paraId="1A8A46E4" w14:textId="77777777" w:rsidR="00E03E2B" w:rsidRDefault="00E03E2B" w:rsidP="003B1FFD">
      <w:pPr>
        <w:spacing w:after="0" w:line="240" w:lineRule="auto"/>
        <w:jc w:val="right"/>
        <w:rPr>
          <w:b/>
          <w:i/>
          <w:u w:val="single"/>
        </w:rPr>
      </w:pPr>
    </w:p>
    <w:p w14:paraId="7FD41DFC" w14:textId="7B6987C3" w:rsidR="00AB5F36" w:rsidRPr="00A211D5" w:rsidRDefault="00A211D5" w:rsidP="003B1FFD">
      <w:pPr>
        <w:spacing w:after="0" w:line="240" w:lineRule="auto"/>
        <w:jc w:val="right"/>
        <w:rPr>
          <w:b/>
          <w:i/>
          <w:u w:val="single"/>
        </w:rPr>
      </w:pPr>
      <w:r>
        <w:rPr>
          <w:b/>
          <w:i/>
          <w:u w:val="single"/>
        </w:rPr>
        <w:lastRenderedPageBreak/>
        <w:t>ZAŁĄCZNIK NR 1</w:t>
      </w:r>
      <w:r w:rsidR="00AB5F36" w:rsidRPr="00932004">
        <w:t xml:space="preserve">                            </w:t>
      </w:r>
    </w:p>
    <w:p w14:paraId="078F38D2" w14:textId="77777777" w:rsidR="00AB5F36" w:rsidRPr="00932004" w:rsidRDefault="00AB5F36" w:rsidP="00AB5F36">
      <w:pPr>
        <w:spacing w:after="0" w:line="240" w:lineRule="auto"/>
        <w:jc w:val="center"/>
        <w:rPr>
          <w:b/>
        </w:rPr>
      </w:pPr>
    </w:p>
    <w:p w14:paraId="1C8395E6" w14:textId="77777777" w:rsidR="00AB5F36" w:rsidRPr="00932004" w:rsidRDefault="00AB5F36" w:rsidP="00AB5F36">
      <w:pPr>
        <w:spacing w:after="0" w:line="240" w:lineRule="auto"/>
        <w:jc w:val="center"/>
        <w:rPr>
          <w:b/>
        </w:rPr>
      </w:pPr>
      <w:r w:rsidRPr="00932004">
        <w:rPr>
          <w:b/>
        </w:rPr>
        <w:t>FORMULARZ OFERTOWY WYKONAWCY</w:t>
      </w:r>
    </w:p>
    <w:p w14:paraId="7F1A6893" w14:textId="77777777" w:rsidR="00AB5F36" w:rsidRPr="00932004" w:rsidRDefault="00AB5F36" w:rsidP="00AB5F36">
      <w:pPr>
        <w:spacing w:after="0" w:line="240" w:lineRule="auto"/>
        <w:jc w:val="both"/>
        <w:rPr>
          <w:i/>
          <w:u w:val="single"/>
        </w:rPr>
      </w:pPr>
    </w:p>
    <w:p w14:paraId="332ACF4E" w14:textId="77777777" w:rsidR="00AB5F36" w:rsidRPr="00EF093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EF0934">
        <w:t xml:space="preserve">Nazwa Wykonawcy (firmy) </w:t>
      </w:r>
    </w:p>
    <w:p w14:paraId="0C5FBF93" w14:textId="77777777" w:rsidR="00AB5F36" w:rsidRPr="00EF0934" w:rsidRDefault="00AB5F36" w:rsidP="00AB5F36">
      <w:pPr>
        <w:spacing w:after="0" w:line="240" w:lineRule="auto"/>
      </w:pPr>
    </w:p>
    <w:p w14:paraId="504534E1" w14:textId="77777777" w:rsidR="008F3F91" w:rsidRPr="00EF0934" w:rsidRDefault="00AB5F36" w:rsidP="008F3F91">
      <w:pPr>
        <w:spacing w:after="0" w:line="240" w:lineRule="auto"/>
        <w:rPr>
          <w:i/>
        </w:rPr>
      </w:pPr>
      <w:r w:rsidRPr="00EF0934">
        <w:t>.............................................................................................................</w:t>
      </w:r>
      <w:r w:rsidR="008F3F91" w:rsidRPr="00EF0934">
        <w:t>............................</w:t>
      </w:r>
      <w:r w:rsidRPr="00EF0934">
        <w:t>......</w:t>
      </w:r>
    </w:p>
    <w:p w14:paraId="0A0A8AB6" w14:textId="77777777" w:rsidR="00AB5F36" w:rsidRPr="00EF0934" w:rsidRDefault="00AB5F36" w:rsidP="00AB5F36">
      <w:pPr>
        <w:spacing w:after="0" w:line="240" w:lineRule="auto"/>
      </w:pPr>
      <w:r w:rsidRPr="00EF0934">
        <w:t xml:space="preserve">Adres Siedziby Wykonawcy (firmy) </w:t>
      </w:r>
    </w:p>
    <w:p w14:paraId="51781BF8" w14:textId="77777777" w:rsidR="00AB5F36" w:rsidRPr="00EF0934" w:rsidRDefault="00AB5F36" w:rsidP="00AB5F36">
      <w:pPr>
        <w:spacing w:after="0" w:line="240" w:lineRule="auto"/>
      </w:pPr>
    </w:p>
    <w:p w14:paraId="07D5C73F" w14:textId="77777777" w:rsidR="008F3F91" w:rsidRPr="00EF0934" w:rsidRDefault="00AB5F36" w:rsidP="008F3F91">
      <w:pPr>
        <w:spacing w:after="0" w:line="240" w:lineRule="auto"/>
      </w:pPr>
      <w:r w:rsidRPr="00EF0934">
        <w:t>……………………..................................................................................</w:t>
      </w:r>
      <w:r w:rsidR="008F3F91" w:rsidRPr="00EF0934">
        <w:t>/.............................</w:t>
      </w:r>
    </w:p>
    <w:p w14:paraId="2F4980AC" w14:textId="77777777" w:rsidR="008F3F91" w:rsidRPr="00EF0934" w:rsidRDefault="008F3F91" w:rsidP="008F3F91">
      <w:pPr>
        <w:spacing w:after="0" w:line="240" w:lineRule="auto"/>
        <w:ind w:left="6381"/>
        <w:rPr>
          <w:i/>
        </w:rPr>
      </w:pPr>
      <w:r w:rsidRPr="00EF0934">
        <w:t xml:space="preserve">       </w:t>
      </w:r>
      <w:r w:rsidRPr="00EF0934">
        <w:rPr>
          <w:i/>
        </w:rPr>
        <w:t>Województwo</w:t>
      </w:r>
    </w:p>
    <w:p w14:paraId="31DA1695" w14:textId="77777777" w:rsidR="00AB5F36" w:rsidRPr="00EF0934" w:rsidRDefault="00AB5F36" w:rsidP="00AB5F36">
      <w:pPr>
        <w:spacing w:after="0" w:line="240" w:lineRule="auto"/>
      </w:pPr>
      <w:r w:rsidRPr="00EF0934">
        <w:t>Adres do korespondencji</w:t>
      </w:r>
    </w:p>
    <w:p w14:paraId="16A132A4" w14:textId="77777777" w:rsidR="00AB5F36" w:rsidRPr="00EF0934" w:rsidRDefault="00AB5F36" w:rsidP="00AB5F36">
      <w:pPr>
        <w:spacing w:after="0" w:line="240" w:lineRule="auto"/>
      </w:pPr>
    </w:p>
    <w:p w14:paraId="41206F41" w14:textId="77777777" w:rsidR="008F3F91" w:rsidRPr="00EF0934" w:rsidRDefault="00AB5F36" w:rsidP="008F3F91">
      <w:pPr>
        <w:spacing w:after="0" w:line="240" w:lineRule="auto"/>
      </w:pPr>
      <w:r w:rsidRPr="00EF0934">
        <w:t>…………………………………………………………………………</w:t>
      </w:r>
      <w:r w:rsidR="008F3F91" w:rsidRPr="00EF0934">
        <w:t>/.............................</w:t>
      </w:r>
    </w:p>
    <w:p w14:paraId="1458FADD" w14:textId="77777777" w:rsidR="008F3F91" w:rsidRPr="00EF0934" w:rsidRDefault="008F3F91" w:rsidP="008F3F91">
      <w:pPr>
        <w:spacing w:after="0" w:line="240" w:lineRule="auto"/>
        <w:ind w:left="6381"/>
        <w:rPr>
          <w:i/>
        </w:rPr>
      </w:pPr>
      <w:r w:rsidRPr="00EF0934">
        <w:t xml:space="preserve">       </w:t>
      </w:r>
      <w:r w:rsidRPr="00EF0934">
        <w:rPr>
          <w:i/>
        </w:rPr>
        <w:t>Województwo</w:t>
      </w:r>
    </w:p>
    <w:p w14:paraId="349CB97E" w14:textId="77777777" w:rsidR="00C25500" w:rsidRPr="00EF0934" w:rsidRDefault="00C25500" w:rsidP="00AB5F36">
      <w:pPr>
        <w:spacing w:after="0" w:line="240" w:lineRule="auto"/>
      </w:pPr>
    </w:p>
    <w:p w14:paraId="7B84DC01" w14:textId="210D7FBC" w:rsidR="00C458CE" w:rsidRPr="00EF0934" w:rsidRDefault="00AB5F36" w:rsidP="00AB5F36">
      <w:pPr>
        <w:spacing w:after="0" w:line="240" w:lineRule="auto"/>
      </w:pPr>
      <w:r w:rsidRPr="00EF0934">
        <w:t>Nr telefonu/</w:t>
      </w:r>
      <w:r w:rsidRPr="00EF0934">
        <w:rPr>
          <w:b/>
        </w:rPr>
        <w:t>e-mail</w:t>
      </w:r>
      <w:r w:rsidR="00FA025C" w:rsidRPr="00EF0934">
        <w:t xml:space="preserve">  ……</w:t>
      </w:r>
      <w:r w:rsidRPr="00EF0934">
        <w:t>....................................../............</w:t>
      </w:r>
      <w:r w:rsidR="00FA025C" w:rsidRPr="00EF0934">
        <w:t>.........................</w:t>
      </w:r>
      <w:r w:rsidRPr="00EF0934">
        <w:t>............................</w:t>
      </w:r>
      <w:r w:rsidRPr="00EF0934">
        <w:cr/>
      </w:r>
    </w:p>
    <w:p w14:paraId="32F90C46" w14:textId="60FB3AD9" w:rsidR="00C458CE" w:rsidRPr="00EF0934" w:rsidRDefault="00AB5F36" w:rsidP="00AB5F36">
      <w:pPr>
        <w:spacing w:after="0" w:line="240" w:lineRule="auto"/>
      </w:pPr>
      <w:r w:rsidRPr="00EF0934">
        <w:t>NIP                      ....................................................................................................................</w:t>
      </w:r>
      <w:r w:rsidRPr="00EF0934">
        <w:cr/>
      </w:r>
    </w:p>
    <w:p w14:paraId="1758A14A" w14:textId="77777777" w:rsidR="00AB5F36" w:rsidRDefault="00AB5F36" w:rsidP="00AB5F36">
      <w:pPr>
        <w:spacing w:after="0" w:line="240" w:lineRule="auto"/>
      </w:pPr>
      <w:r w:rsidRPr="00EF0934">
        <w:t>REGON              ..…...............................................................................................................</w:t>
      </w:r>
      <w:r w:rsidRPr="00EF0934">
        <w:cr/>
      </w:r>
    </w:p>
    <w:p w14:paraId="0928B9DA" w14:textId="77777777" w:rsidR="00BF3E92" w:rsidRPr="00EF0934" w:rsidRDefault="00BF3E92" w:rsidP="00AB5F36">
      <w:pPr>
        <w:spacing w:after="0" w:line="240" w:lineRule="auto"/>
      </w:pPr>
    </w:p>
    <w:p w14:paraId="3E304EC7" w14:textId="77777777" w:rsidR="00345FCD" w:rsidRPr="00EF0934" w:rsidRDefault="00AB5F36" w:rsidP="008C37A1">
      <w:pPr>
        <w:spacing w:before="120" w:after="120" w:line="240" w:lineRule="auto"/>
        <w:contextualSpacing/>
        <w:rPr>
          <w:rFonts w:eastAsia="Times New Roman"/>
          <w:lang w:eastAsia="pl-PL"/>
        </w:rPr>
      </w:pPr>
      <w:r w:rsidRPr="00EF0934">
        <w:t xml:space="preserve"> </w:t>
      </w:r>
      <w:r w:rsidR="00345FCD" w:rsidRPr="00EF0934">
        <w:rPr>
          <w:rFonts w:eastAsia="Times New Roman"/>
          <w:b/>
          <w:lang w:eastAsia="pl-PL"/>
        </w:rPr>
        <w:t>oświadczam, że jestem</w:t>
      </w:r>
      <w:r w:rsidR="00345FCD" w:rsidRPr="00EF0934">
        <w:rPr>
          <w:rFonts w:eastAsia="Times New Roman"/>
          <w:lang w:eastAsia="pl-PL"/>
        </w:rPr>
        <w:t xml:space="preserve"> (</w:t>
      </w:r>
      <w:r w:rsidR="00345FCD" w:rsidRPr="00EF0934">
        <w:rPr>
          <w:rFonts w:eastAsia="Times New Roman"/>
          <w:i/>
          <w:iCs/>
          <w:lang w:eastAsia="pl-PL"/>
        </w:rPr>
        <w:t>należy wybrać z listy</w:t>
      </w:r>
      <w:r w:rsidR="00345FCD" w:rsidRPr="00EF0934">
        <w:rPr>
          <w:rFonts w:eastAsia="Times New Roman"/>
          <w:lang w:eastAsia="pl-PL"/>
        </w:rPr>
        <w:t xml:space="preserve">) </w:t>
      </w:r>
    </w:p>
    <w:p w14:paraId="5E4AF94A" w14:textId="77777777" w:rsidR="00345FCD" w:rsidRPr="00EF0934"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EF0934">
        <w:rPr>
          <w:rFonts w:eastAsia="Times New Roman"/>
          <w:lang w:eastAsia="pl-PL"/>
        </w:rPr>
        <w:t xml:space="preserve">mikroprzedsiębiorstwem, </w:t>
      </w:r>
    </w:p>
    <w:p w14:paraId="7D4A7348"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małym przedsiębiorstwem, </w:t>
      </w:r>
    </w:p>
    <w:p w14:paraId="2C35847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średnim przedsiębiorstwem, </w:t>
      </w:r>
    </w:p>
    <w:p w14:paraId="1C27DE6A"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jednoosobową działalność gospodarcza, </w:t>
      </w:r>
    </w:p>
    <w:p w14:paraId="408C54C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osoba fizyczna nieprowadząca działalności gospodarczej,</w:t>
      </w:r>
    </w:p>
    <w:p w14:paraId="629D796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inny rodzaj.</w:t>
      </w:r>
    </w:p>
    <w:p w14:paraId="4E479B8B" w14:textId="77777777" w:rsidR="00AB5F36" w:rsidRPr="00EF0934" w:rsidRDefault="00AB5F36" w:rsidP="00AB5F36">
      <w:pPr>
        <w:spacing w:after="0" w:line="240" w:lineRule="auto"/>
        <w:contextualSpacing/>
      </w:pPr>
    </w:p>
    <w:p w14:paraId="6E6A2291" w14:textId="77777777" w:rsidR="00AB5F36" w:rsidRPr="00EF0934" w:rsidRDefault="00AB5F36" w:rsidP="00AB5F36">
      <w:pPr>
        <w:spacing w:after="0" w:line="240" w:lineRule="auto"/>
        <w:contextualSpacing/>
      </w:pPr>
      <w:r w:rsidRPr="00EF0934">
        <w:rPr>
          <w:u w:val="single"/>
        </w:rPr>
        <w:t xml:space="preserve">Nawiązując do zamówienia ogłoszonego w trybie </w:t>
      </w:r>
      <w:r w:rsidRPr="00EF0934">
        <w:t xml:space="preserve">podstawowym bez negocjacji na: </w:t>
      </w:r>
    </w:p>
    <w:p w14:paraId="78BD0F55" w14:textId="77777777" w:rsidR="00C66737" w:rsidRPr="00EF0934" w:rsidRDefault="00C66737" w:rsidP="00C66737">
      <w:pPr>
        <w:spacing w:after="0" w:line="240" w:lineRule="auto"/>
        <w:jc w:val="center"/>
        <w:rPr>
          <w:b/>
          <w:bCs/>
          <w:iCs/>
          <w:lang w:eastAsia="ar-SA"/>
        </w:rPr>
      </w:pPr>
    </w:p>
    <w:p w14:paraId="0802170F" w14:textId="68CA3373" w:rsidR="00AB5F36" w:rsidRPr="00EF0934" w:rsidRDefault="00BF6B74" w:rsidP="00C66737">
      <w:pPr>
        <w:spacing w:after="0" w:line="240" w:lineRule="auto"/>
        <w:jc w:val="center"/>
        <w:rPr>
          <w:i/>
        </w:rPr>
      </w:pPr>
      <w:r w:rsidRPr="00EF0934">
        <w:rPr>
          <w:i/>
        </w:rPr>
        <w:t xml:space="preserve"> </w:t>
      </w:r>
      <w:r w:rsidR="00AB5F36" w:rsidRPr="00EF0934">
        <w:rPr>
          <w:i/>
        </w:rPr>
        <w:t>(</w:t>
      </w:r>
      <w:r w:rsidR="00FC408B" w:rsidRPr="00EF0934">
        <w:rPr>
          <w:b/>
          <w:i/>
        </w:rPr>
        <w:t>AMW-KANC.SZP.2712.</w:t>
      </w:r>
      <w:r w:rsidR="00060686">
        <w:rPr>
          <w:b/>
          <w:i/>
        </w:rPr>
        <w:t>19</w:t>
      </w:r>
      <w:r w:rsidR="00FC408B" w:rsidRPr="00EF0934">
        <w:rPr>
          <w:b/>
          <w:i/>
        </w:rPr>
        <w:t>.202</w:t>
      </w:r>
      <w:r w:rsidR="00CE33BF">
        <w:rPr>
          <w:b/>
          <w:i/>
        </w:rPr>
        <w:t>6</w:t>
      </w:r>
      <w:r w:rsidR="00AB5F36" w:rsidRPr="00EF0934">
        <w:rPr>
          <w:i/>
        </w:rPr>
        <w:t>)</w:t>
      </w:r>
    </w:p>
    <w:p w14:paraId="439C53E1" w14:textId="77777777" w:rsidR="00B66D1C" w:rsidRDefault="00B66D1C" w:rsidP="00BA762F">
      <w:pPr>
        <w:spacing w:after="0" w:line="240" w:lineRule="auto"/>
        <w:jc w:val="center"/>
        <w:rPr>
          <w:b/>
          <w:bCs/>
        </w:rPr>
      </w:pPr>
      <w:bookmarkStart w:id="9" w:name="_Hlk198899430"/>
    </w:p>
    <w:bookmarkEnd w:id="9"/>
    <w:p w14:paraId="0C22DEB8" w14:textId="77777777" w:rsidR="00B26A5E" w:rsidRPr="00B26A5E" w:rsidRDefault="00B26A5E" w:rsidP="00B26A5E">
      <w:pPr>
        <w:spacing w:after="0" w:line="240" w:lineRule="auto"/>
        <w:jc w:val="center"/>
        <w:rPr>
          <w:b/>
          <w:bCs/>
          <w:iCs/>
          <w:lang w:eastAsia="ar-SA"/>
        </w:rPr>
      </w:pPr>
      <w:r w:rsidRPr="00B26A5E">
        <w:rPr>
          <w:rFonts w:eastAsia="Times New Roman"/>
          <w:b/>
          <w:lang w:eastAsia="pl-PL"/>
        </w:rPr>
        <w:t>Dostawa owoców i warzyw w systemie zaopatrywania wiosenno-letniego (Nowalijki)</w:t>
      </w:r>
      <w:r w:rsidRPr="00B26A5E">
        <w:rPr>
          <w:b/>
          <w:bCs/>
          <w:iCs/>
          <w:lang w:eastAsia="ar-SA"/>
        </w:rPr>
        <w:t xml:space="preserve"> </w:t>
      </w:r>
    </w:p>
    <w:p w14:paraId="00E473E7" w14:textId="77777777" w:rsidR="00BA762F" w:rsidRDefault="00BA762F" w:rsidP="00AB5F36">
      <w:pPr>
        <w:spacing w:after="0" w:line="240" w:lineRule="auto"/>
        <w:rPr>
          <w:b/>
          <w:bCs/>
        </w:rPr>
      </w:pPr>
    </w:p>
    <w:p w14:paraId="71CD5A2D" w14:textId="36FBE8CB" w:rsidR="00AB5F36" w:rsidRDefault="00AB5F36" w:rsidP="00AB5F36">
      <w:pPr>
        <w:spacing w:after="0" w:line="240" w:lineRule="auto"/>
        <w:rPr>
          <w:u w:val="single"/>
        </w:rPr>
      </w:pPr>
      <w:bookmarkStart w:id="10" w:name="_Hlk221180888"/>
      <w:r w:rsidRPr="00EF0934">
        <w:rPr>
          <w:bCs/>
          <w:iCs/>
          <w:u w:val="single"/>
        </w:rPr>
        <w:t>z</w:t>
      </w:r>
      <w:r w:rsidRPr="00EF0934">
        <w:rPr>
          <w:u w:val="single"/>
        </w:rPr>
        <w:t>obowiązuję się wykonać przedmiot zamówienia za cenę</w:t>
      </w:r>
      <w:r w:rsidR="001B5457" w:rsidRPr="00EF0934">
        <w:t xml:space="preserve"> </w:t>
      </w:r>
      <w:r w:rsidR="001B5457" w:rsidRPr="00EF0934">
        <w:rPr>
          <w:u w:val="single"/>
        </w:rPr>
        <w:t>:</w:t>
      </w:r>
    </w:p>
    <w:p w14:paraId="791E8DCF" w14:textId="5D263028" w:rsidR="00B26A5E" w:rsidRDefault="00B26A5E" w:rsidP="00AB5F36">
      <w:pPr>
        <w:spacing w:after="0" w:line="240" w:lineRule="auto"/>
        <w:rPr>
          <w:u w:val="single"/>
        </w:rPr>
      </w:pPr>
    </w:p>
    <w:p w14:paraId="0909D150" w14:textId="77777777" w:rsidR="00B26A5E" w:rsidRPr="00B26A5E" w:rsidRDefault="00B26A5E" w:rsidP="00B26A5E">
      <w:pPr>
        <w:spacing w:after="0" w:line="240" w:lineRule="auto"/>
      </w:pPr>
      <w:r w:rsidRPr="00B26A5E">
        <w:rPr>
          <w:b/>
        </w:rPr>
        <w:t>cena netto</w:t>
      </w:r>
      <w:r w:rsidRPr="00B26A5E">
        <w:t xml:space="preserve">.................................................PLN </w:t>
      </w:r>
      <w:r w:rsidRPr="00B26A5E">
        <w:cr/>
      </w:r>
    </w:p>
    <w:p w14:paraId="596F43BD" w14:textId="77777777" w:rsidR="00B26A5E" w:rsidRPr="00B26A5E" w:rsidRDefault="00B26A5E" w:rsidP="00B26A5E">
      <w:pPr>
        <w:spacing w:after="0" w:line="240" w:lineRule="auto"/>
      </w:pPr>
      <w:r w:rsidRPr="00B26A5E">
        <w:t>podatek VAT  ........................................ PLN</w:t>
      </w:r>
      <w:r w:rsidRPr="00B26A5E">
        <w:cr/>
      </w:r>
    </w:p>
    <w:p w14:paraId="6E0CC1EA" w14:textId="77777777" w:rsidR="00B26A5E" w:rsidRPr="00B26A5E" w:rsidRDefault="00B26A5E" w:rsidP="00B26A5E">
      <w:pPr>
        <w:spacing w:after="0" w:line="240" w:lineRule="auto"/>
      </w:pPr>
      <w:r w:rsidRPr="00B26A5E">
        <w:rPr>
          <w:b/>
        </w:rPr>
        <w:t>cena brutto</w:t>
      </w:r>
      <w:r w:rsidRPr="00B26A5E">
        <w:t>.............................................PLN</w:t>
      </w:r>
    </w:p>
    <w:p w14:paraId="1D1249CC" w14:textId="77777777" w:rsidR="00B26A5E" w:rsidRPr="00EF0934" w:rsidRDefault="00B26A5E" w:rsidP="00AB5F36">
      <w:pPr>
        <w:spacing w:after="0" w:line="240" w:lineRule="auto"/>
        <w:rPr>
          <w:u w:val="single"/>
        </w:rPr>
      </w:pPr>
    </w:p>
    <w:bookmarkEnd w:id="10"/>
    <w:p w14:paraId="70C4C4EA" w14:textId="47C32FA1" w:rsidR="002834B8" w:rsidRPr="00EF0934" w:rsidRDefault="002834B8" w:rsidP="00AB5F36">
      <w:pPr>
        <w:spacing w:after="0" w:line="240" w:lineRule="auto"/>
        <w:rPr>
          <w:u w:val="single"/>
        </w:rPr>
      </w:pPr>
    </w:p>
    <w:tbl>
      <w:tblPr>
        <w:tblW w:w="943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9"/>
        <w:gridCol w:w="3065"/>
        <w:gridCol w:w="721"/>
        <w:gridCol w:w="958"/>
        <w:gridCol w:w="1081"/>
        <w:gridCol w:w="1081"/>
        <w:gridCol w:w="1081"/>
        <w:gridCol w:w="979"/>
      </w:tblGrid>
      <w:tr w:rsidR="00060686" w:rsidRPr="00425BC9" w14:paraId="43E13BE1" w14:textId="77777777" w:rsidTr="00AB694D">
        <w:trPr>
          <w:trHeight w:val="822"/>
        </w:trPr>
        <w:tc>
          <w:tcPr>
            <w:tcW w:w="469" w:type="dxa"/>
            <w:tcBorders>
              <w:top w:val="single" w:sz="4" w:space="0" w:color="auto"/>
              <w:left w:val="single" w:sz="4" w:space="0" w:color="auto"/>
              <w:bottom w:val="single" w:sz="4" w:space="0" w:color="auto"/>
              <w:right w:val="single" w:sz="4" w:space="0" w:color="auto"/>
            </w:tcBorders>
            <w:vAlign w:val="center"/>
            <w:hideMark/>
          </w:tcPr>
          <w:p w14:paraId="285652F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lp.</w:t>
            </w:r>
          </w:p>
        </w:tc>
        <w:tc>
          <w:tcPr>
            <w:tcW w:w="3065" w:type="dxa"/>
            <w:tcBorders>
              <w:top w:val="single" w:sz="4" w:space="0" w:color="auto"/>
              <w:left w:val="single" w:sz="4" w:space="0" w:color="auto"/>
              <w:bottom w:val="single" w:sz="4" w:space="0" w:color="auto"/>
              <w:right w:val="single" w:sz="4" w:space="0" w:color="auto"/>
            </w:tcBorders>
            <w:vAlign w:val="center"/>
          </w:tcPr>
          <w:p w14:paraId="12B9948A" w14:textId="77777777" w:rsidR="00060686" w:rsidRPr="00425BC9" w:rsidRDefault="00060686" w:rsidP="00AB694D">
            <w:pPr>
              <w:pStyle w:val="Bezodstpw"/>
              <w:jc w:val="center"/>
              <w:rPr>
                <w:rFonts w:ascii="Times New Roman" w:hAnsi="Times New Roman" w:cs="Times New Roman"/>
                <w:sz w:val="24"/>
                <w:szCs w:val="24"/>
              </w:rPr>
            </w:pPr>
          </w:p>
          <w:p w14:paraId="74843E8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przedmiot zamówienia</w:t>
            </w:r>
          </w:p>
          <w:p w14:paraId="1060D848" w14:textId="77777777" w:rsidR="00060686" w:rsidRPr="00425BC9" w:rsidRDefault="00060686" w:rsidP="00AB694D">
            <w:pPr>
              <w:pStyle w:val="Bezodstpw"/>
              <w:jc w:val="center"/>
              <w:rPr>
                <w:rFonts w:ascii="Times New Roman" w:hAnsi="Times New Roman" w:cs="Times New Roman"/>
                <w:sz w:val="24"/>
                <w:szCs w:val="24"/>
              </w:rPr>
            </w:pPr>
          </w:p>
        </w:tc>
        <w:tc>
          <w:tcPr>
            <w:tcW w:w="721" w:type="dxa"/>
            <w:tcBorders>
              <w:top w:val="single" w:sz="4" w:space="0" w:color="auto"/>
              <w:left w:val="single" w:sz="4" w:space="0" w:color="auto"/>
              <w:bottom w:val="single" w:sz="4" w:space="0" w:color="auto"/>
              <w:right w:val="single" w:sz="4" w:space="0" w:color="auto"/>
            </w:tcBorders>
            <w:vAlign w:val="center"/>
            <w:hideMark/>
          </w:tcPr>
          <w:p w14:paraId="6E55FE05"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j.m.</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FF0B09"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Ilość</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A5756F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cena jednostkowa netto</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B06E4B"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wartość netto</w:t>
            </w:r>
          </w:p>
        </w:tc>
        <w:tc>
          <w:tcPr>
            <w:tcW w:w="1081" w:type="dxa"/>
            <w:tcBorders>
              <w:top w:val="single" w:sz="4" w:space="0" w:color="auto"/>
              <w:left w:val="single" w:sz="4" w:space="0" w:color="auto"/>
              <w:bottom w:val="single" w:sz="4" w:space="0" w:color="auto"/>
              <w:right w:val="single" w:sz="4" w:space="0" w:color="auto"/>
            </w:tcBorders>
            <w:vAlign w:val="center"/>
          </w:tcPr>
          <w:p w14:paraId="4283F2E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podatek VAT</w:t>
            </w:r>
          </w:p>
          <w:p w14:paraId="5B0BA3C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14:paraId="6897B54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wartość brutto</w:t>
            </w:r>
          </w:p>
          <w:p w14:paraId="1F135644" w14:textId="77777777" w:rsidR="00060686" w:rsidRPr="00425BC9" w:rsidRDefault="00060686" w:rsidP="00AB694D">
            <w:pPr>
              <w:pStyle w:val="Bezodstpw"/>
              <w:jc w:val="center"/>
              <w:rPr>
                <w:rFonts w:ascii="Times New Roman" w:hAnsi="Times New Roman" w:cs="Times New Roman"/>
                <w:sz w:val="24"/>
                <w:szCs w:val="24"/>
              </w:rPr>
            </w:pPr>
          </w:p>
        </w:tc>
      </w:tr>
      <w:tr w:rsidR="00060686" w:rsidRPr="00425BC9" w14:paraId="19FFD8F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center"/>
            <w:hideMark/>
          </w:tcPr>
          <w:p w14:paraId="32C30406"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E7E397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2</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704C0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3</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2247E5"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42CE65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98E9D9B"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F412E1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7</w:t>
            </w:r>
          </w:p>
        </w:tc>
        <w:tc>
          <w:tcPr>
            <w:tcW w:w="979" w:type="dxa"/>
            <w:tcBorders>
              <w:top w:val="single" w:sz="4" w:space="0" w:color="auto"/>
              <w:left w:val="single" w:sz="4" w:space="0" w:color="auto"/>
              <w:bottom w:val="single" w:sz="4" w:space="0" w:color="auto"/>
              <w:right w:val="single" w:sz="4" w:space="0" w:color="auto"/>
            </w:tcBorders>
            <w:vAlign w:val="center"/>
            <w:hideMark/>
          </w:tcPr>
          <w:p w14:paraId="3291AF53"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8</w:t>
            </w:r>
          </w:p>
        </w:tc>
      </w:tr>
      <w:tr w:rsidR="00060686" w:rsidRPr="00425BC9" w14:paraId="3A884035" w14:textId="77777777" w:rsidTr="00AB694D">
        <w:trPr>
          <w:trHeight w:val="551"/>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073294E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sz w:val="24"/>
                <w:szCs w:val="24"/>
              </w:rPr>
              <w:t>KOD CPV: 03110000-5 Rośliny uprawne, produkty warzywnictwa i ogrodnictwa, 15331400-1 Warzywa konserwowane i/lub puszkowane</w:t>
            </w:r>
          </w:p>
        </w:tc>
      </w:tr>
      <w:tr w:rsidR="00060686" w:rsidRPr="00425BC9" w14:paraId="06EC16E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1814119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4F47E2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Arbuz</w:t>
            </w:r>
          </w:p>
        </w:tc>
        <w:tc>
          <w:tcPr>
            <w:tcW w:w="721" w:type="dxa"/>
            <w:tcBorders>
              <w:top w:val="single" w:sz="4" w:space="0" w:color="auto"/>
              <w:left w:val="single" w:sz="4" w:space="0" w:color="auto"/>
              <w:bottom w:val="single" w:sz="4" w:space="0" w:color="auto"/>
              <w:right w:val="single" w:sz="4" w:space="0" w:color="auto"/>
            </w:tcBorders>
            <w:vAlign w:val="bottom"/>
            <w:hideMark/>
          </w:tcPr>
          <w:p w14:paraId="4297F73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AF374B5"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1 400</w:t>
            </w:r>
          </w:p>
        </w:tc>
        <w:tc>
          <w:tcPr>
            <w:tcW w:w="1081" w:type="dxa"/>
            <w:tcBorders>
              <w:top w:val="single" w:sz="4" w:space="0" w:color="auto"/>
              <w:left w:val="single" w:sz="4" w:space="0" w:color="auto"/>
              <w:bottom w:val="single" w:sz="4" w:space="0" w:color="auto"/>
              <w:right w:val="single" w:sz="4" w:space="0" w:color="auto"/>
            </w:tcBorders>
            <w:vAlign w:val="center"/>
          </w:tcPr>
          <w:p w14:paraId="48D1366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D20971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50EB08"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95542A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E7041D0"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A387CC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416DF3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Bakłażan</w:t>
            </w:r>
          </w:p>
        </w:tc>
        <w:tc>
          <w:tcPr>
            <w:tcW w:w="721" w:type="dxa"/>
            <w:tcBorders>
              <w:top w:val="single" w:sz="4" w:space="0" w:color="auto"/>
              <w:left w:val="single" w:sz="4" w:space="0" w:color="auto"/>
              <w:bottom w:val="single" w:sz="4" w:space="0" w:color="auto"/>
              <w:right w:val="single" w:sz="4" w:space="0" w:color="auto"/>
            </w:tcBorders>
            <w:vAlign w:val="bottom"/>
            <w:hideMark/>
          </w:tcPr>
          <w:p w14:paraId="0C7E186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C7BC019"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70</w:t>
            </w:r>
          </w:p>
        </w:tc>
        <w:tc>
          <w:tcPr>
            <w:tcW w:w="1081" w:type="dxa"/>
            <w:tcBorders>
              <w:top w:val="single" w:sz="4" w:space="0" w:color="auto"/>
              <w:left w:val="single" w:sz="4" w:space="0" w:color="auto"/>
              <w:bottom w:val="single" w:sz="4" w:space="0" w:color="auto"/>
              <w:right w:val="single" w:sz="4" w:space="0" w:color="auto"/>
            </w:tcBorders>
            <w:vAlign w:val="center"/>
          </w:tcPr>
          <w:p w14:paraId="1285694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23CB3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F37C656"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9C0A46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0C413EE"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7399911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lastRenderedPageBreak/>
              <w:t>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56018F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Banany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32AA8E1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41960A5"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2 200</w:t>
            </w:r>
          </w:p>
        </w:tc>
        <w:tc>
          <w:tcPr>
            <w:tcW w:w="1081" w:type="dxa"/>
            <w:tcBorders>
              <w:top w:val="single" w:sz="4" w:space="0" w:color="auto"/>
              <w:left w:val="single" w:sz="4" w:space="0" w:color="auto"/>
              <w:bottom w:val="single" w:sz="4" w:space="0" w:color="auto"/>
              <w:right w:val="single" w:sz="4" w:space="0" w:color="auto"/>
            </w:tcBorders>
            <w:vAlign w:val="center"/>
          </w:tcPr>
          <w:p w14:paraId="6C9D697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DE2E32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43207F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E698299"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4B44BBBE"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6D3D5E1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650516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Borówki</w:t>
            </w:r>
          </w:p>
        </w:tc>
        <w:tc>
          <w:tcPr>
            <w:tcW w:w="721" w:type="dxa"/>
            <w:tcBorders>
              <w:top w:val="single" w:sz="4" w:space="0" w:color="auto"/>
              <w:left w:val="single" w:sz="4" w:space="0" w:color="auto"/>
              <w:bottom w:val="single" w:sz="4" w:space="0" w:color="auto"/>
              <w:right w:val="single" w:sz="4" w:space="0" w:color="auto"/>
            </w:tcBorders>
            <w:vAlign w:val="bottom"/>
            <w:hideMark/>
          </w:tcPr>
          <w:p w14:paraId="324FD8B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C3A1829"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1BBDA66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5A57829"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7FFA652"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59C6112"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85308BC"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6E3377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5D2FEE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Botwina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3A8AED9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EC9A0E1"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182DCE9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05ABA8A"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B31182"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7B365B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51669D65"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1482DE8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BA0A14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Brokuły</w:t>
            </w:r>
          </w:p>
        </w:tc>
        <w:tc>
          <w:tcPr>
            <w:tcW w:w="721" w:type="dxa"/>
            <w:tcBorders>
              <w:top w:val="single" w:sz="4" w:space="0" w:color="auto"/>
              <w:left w:val="single" w:sz="4" w:space="0" w:color="auto"/>
              <w:bottom w:val="single" w:sz="4" w:space="0" w:color="auto"/>
              <w:right w:val="single" w:sz="4" w:space="0" w:color="auto"/>
            </w:tcBorders>
            <w:vAlign w:val="bottom"/>
            <w:hideMark/>
          </w:tcPr>
          <w:p w14:paraId="5C58541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39F102F"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483CB16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B6E2CC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CB7E9B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68EDAA4"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D18F6DE"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68B1010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9818BD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Brzoskwinie świeże</w:t>
            </w:r>
          </w:p>
        </w:tc>
        <w:tc>
          <w:tcPr>
            <w:tcW w:w="721" w:type="dxa"/>
            <w:tcBorders>
              <w:top w:val="single" w:sz="4" w:space="0" w:color="auto"/>
              <w:left w:val="single" w:sz="4" w:space="0" w:color="auto"/>
              <w:bottom w:val="single" w:sz="4" w:space="0" w:color="auto"/>
              <w:right w:val="single" w:sz="4" w:space="0" w:color="auto"/>
            </w:tcBorders>
            <w:vAlign w:val="bottom"/>
            <w:hideMark/>
          </w:tcPr>
          <w:p w14:paraId="29DE7B3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729CB17"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7961109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BC6458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0660969"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583D1EC"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AF03E7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31C37BF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37779F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Buraki ćwikłowe</w:t>
            </w:r>
          </w:p>
        </w:tc>
        <w:tc>
          <w:tcPr>
            <w:tcW w:w="721" w:type="dxa"/>
            <w:tcBorders>
              <w:top w:val="single" w:sz="4" w:space="0" w:color="auto"/>
              <w:left w:val="single" w:sz="4" w:space="0" w:color="auto"/>
              <w:bottom w:val="single" w:sz="4" w:space="0" w:color="auto"/>
              <w:right w:val="single" w:sz="4" w:space="0" w:color="auto"/>
            </w:tcBorders>
            <w:vAlign w:val="bottom"/>
            <w:hideMark/>
          </w:tcPr>
          <w:p w14:paraId="098FAEC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831209F"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3FBD582A"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EC2C6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86F7F5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8763C32"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DB5E1A5"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1D98BE6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7CC922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Cebula</w:t>
            </w:r>
          </w:p>
        </w:tc>
        <w:tc>
          <w:tcPr>
            <w:tcW w:w="721" w:type="dxa"/>
            <w:tcBorders>
              <w:top w:val="single" w:sz="4" w:space="0" w:color="auto"/>
              <w:left w:val="single" w:sz="4" w:space="0" w:color="auto"/>
              <w:bottom w:val="single" w:sz="4" w:space="0" w:color="auto"/>
              <w:right w:val="single" w:sz="4" w:space="0" w:color="auto"/>
            </w:tcBorders>
            <w:vAlign w:val="bottom"/>
            <w:hideMark/>
          </w:tcPr>
          <w:p w14:paraId="4E0F2F1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78D7DA9"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1 200</w:t>
            </w:r>
          </w:p>
        </w:tc>
        <w:tc>
          <w:tcPr>
            <w:tcW w:w="1081" w:type="dxa"/>
            <w:tcBorders>
              <w:top w:val="single" w:sz="4" w:space="0" w:color="auto"/>
              <w:left w:val="single" w:sz="4" w:space="0" w:color="auto"/>
              <w:bottom w:val="single" w:sz="4" w:space="0" w:color="auto"/>
              <w:right w:val="single" w:sz="4" w:space="0" w:color="auto"/>
            </w:tcBorders>
            <w:vAlign w:val="center"/>
          </w:tcPr>
          <w:p w14:paraId="4A1A981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94A2A3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43254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3F8DFF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C6DCC18"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59E76F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B47D87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Cebula czerwona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3E47760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68740CF"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1DCE185F"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89BFD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D907D74"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B29C4B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6729B84"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B3BA67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A6DCC8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Cukinia</w:t>
            </w:r>
          </w:p>
        </w:tc>
        <w:tc>
          <w:tcPr>
            <w:tcW w:w="721" w:type="dxa"/>
            <w:tcBorders>
              <w:top w:val="single" w:sz="4" w:space="0" w:color="auto"/>
              <w:left w:val="single" w:sz="4" w:space="0" w:color="auto"/>
              <w:bottom w:val="single" w:sz="4" w:space="0" w:color="auto"/>
              <w:right w:val="single" w:sz="4" w:space="0" w:color="auto"/>
            </w:tcBorders>
            <w:vAlign w:val="bottom"/>
            <w:hideMark/>
          </w:tcPr>
          <w:p w14:paraId="714BC10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23880DC"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4CB439A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913E12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AB19C3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AC1C36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8B62EF5"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45C4E0E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CF508D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Cykoria</w:t>
            </w:r>
          </w:p>
        </w:tc>
        <w:tc>
          <w:tcPr>
            <w:tcW w:w="721" w:type="dxa"/>
            <w:tcBorders>
              <w:top w:val="single" w:sz="4" w:space="0" w:color="auto"/>
              <w:left w:val="single" w:sz="4" w:space="0" w:color="auto"/>
              <w:bottom w:val="single" w:sz="4" w:space="0" w:color="auto"/>
              <w:right w:val="single" w:sz="4" w:space="0" w:color="auto"/>
            </w:tcBorders>
            <w:vAlign w:val="bottom"/>
            <w:hideMark/>
          </w:tcPr>
          <w:p w14:paraId="4F60CA7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F431C94"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w:t>
            </w:r>
          </w:p>
        </w:tc>
        <w:tc>
          <w:tcPr>
            <w:tcW w:w="1081" w:type="dxa"/>
            <w:tcBorders>
              <w:top w:val="single" w:sz="4" w:space="0" w:color="auto"/>
              <w:left w:val="single" w:sz="4" w:space="0" w:color="auto"/>
              <w:bottom w:val="single" w:sz="4" w:space="0" w:color="auto"/>
              <w:right w:val="single" w:sz="4" w:space="0" w:color="auto"/>
            </w:tcBorders>
            <w:vAlign w:val="center"/>
          </w:tcPr>
          <w:p w14:paraId="5CAC373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5CE8CC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FFB5B53"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8EB5F5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780729C"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0341B0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9FD09C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Cytryny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4B6DAA6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9301733"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54F6E62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EE946B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64A58FB"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D447D1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638AFE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45B9C9E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38366B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Czereśnie</w:t>
            </w:r>
          </w:p>
        </w:tc>
        <w:tc>
          <w:tcPr>
            <w:tcW w:w="721" w:type="dxa"/>
            <w:tcBorders>
              <w:top w:val="single" w:sz="4" w:space="0" w:color="auto"/>
              <w:left w:val="single" w:sz="4" w:space="0" w:color="auto"/>
              <w:bottom w:val="single" w:sz="4" w:space="0" w:color="auto"/>
              <w:right w:val="single" w:sz="4" w:space="0" w:color="auto"/>
            </w:tcBorders>
            <w:vAlign w:val="bottom"/>
            <w:hideMark/>
          </w:tcPr>
          <w:p w14:paraId="6308D62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50D1F56"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43781FC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267E09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620161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7FD29C7"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DE516B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7C201D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8CE9BB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Czosnek</w:t>
            </w:r>
          </w:p>
        </w:tc>
        <w:tc>
          <w:tcPr>
            <w:tcW w:w="721" w:type="dxa"/>
            <w:tcBorders>
              <w:top w:val="single" w:sz="4" w:space="0" w:color="auto"/>
              <w:left w:val="single" w:sz="4" w:space="0" w:color="auto"/>
              <w:bottom w:val="single" w:sz="4" w:space="0" w:color="auto"/>
              <w:right w:val="single" w:sz="4" w:space="0" w:color="auto"/>
            </w:tcBorders>
            <w:vAlign w:val="bottom"/>
            <w:hideMark/>
          </w:tcPr>
          <w:p w14:paraId="5938448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EAA87DF"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4F2B6E1F"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02C7B9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58F4CDD"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584ACC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6A9391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58A6901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8F312E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Fasola szparagowa świeża</w:t>
            </w:r>
          </w:p>
        </w:tc>
        <w:tc>
          <w:tcPr>
            <w:tcW w:w="721" w:type="dxa"/>
            <w:tcBorders>
              <w:top w:val="single" w:sz="4" w:space="0" w:color="auto"/>
              <w:left w:val="single" w:sz="4" w:space="0" w:color="auto"/>
              <w:bottom w:val="single" w:sz="4" w:space="0" w:color="auto"/>
              <w:right w:val="single" w:sz="4" w:space="0" w:color="auto"/>
            </w:tcBorders>
            <w:vAlign w:val="bottom"/>
            <w:hideMark/>
          </w:tcPr>
          <w:p w14:paraId="70282EF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09F4CF1"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0A5799D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B569E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3ABACFD"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C182DFE"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75BCFF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24FF528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20E3A4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Gruszki świeże</w:t>
            </w:r>
          </w:p>
        </w:tc>
        <w:tc>
          <w:tcPr>
            <w:tcW w:w="721" w:type="dxa"/>
            <w:tcBorders>
              <w:top w:val="single" w:sz="4" w:space="0" w:color="auto"/>
              <w:left w:val="single" w:sz="4" w:space="0" w:color="auto"/>
              <w:bottom w:val="single" w:sz="4" w:space="0" w:color="auto"/>
              <w:right w:val="single" w:sz="4" w:space="0" w:color="auto"/>
            </w:tcBorders>
            <w:vAlign w:val="bottom"/>
            <w:hideMark/>
          </w:tcPr>
          <w:p w14:paraId="26DF37F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C740914"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1 000</w:t>
            </w:r>
          </w:p>
        </w:tc>
        <w:tc>
          <w:tcPr>
            <w:tcW w:w="1081" w:type="dxa"/>
            <w:tcBorders>
              <w:top w:val="single" w:sz="4" w:space="0" w:color="auto"/>
              <w:left w:val="single" w:sz="4" w:space="0" w:color="auto"/>
              <w:bottom w:val="single" w:sz="4" w:space="0" w:color="auto"/>
              <w:right w:val="single" w:sz="4" w:space="0" w:color="auto"/>
            </w:tcBorders>
            <w:vAlign w:val="center"/>
          </w:tcPr>
          <w:p w14:paraId="6A8D1D2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2A36529"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16CBE7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3D4D77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7E93D76"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845423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40A26E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Jabłka wczesne</w:t>
            </w:r>
          </w:p>
        </w:tc>
        <w:tc>
          <w:tcPr>
            <w:tcW w:w="721" w:type="dxa"/>
            <w:tcBorders>
              <w:top w:val="single" w:sz="4" w:space="0" w:color="auto"/>
              <w:left w:val="single" w:sz="4" w:space="0" w:color="auto"/>
              <w:bottom w:val="single" w:sz="4" w:space="0" w:color="auto"/>
              <w:right w:val="single" w:sz="4" w:space="0" w:color="auto"/>
            </w:tcBorders>
            <w:vAlign w:val="bottom"/>
            <w:hideMark/>
          </w:tcPr>
          <w:p w14:paraId="3482329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1DCD009"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750</w:t>
            </w:r>
          </w:p>
        </w:tc>
        <w:tc>
          <w:tcPr>
            <w:tcW w:w="1081" w:type="dxa"/>
            <w:tcBorders>
              <w:top w:val="single" w:sz="4" w:space="0" w:color="auto"/>
              <w:left w:val="single" w:sz="4" w:space="0" w:color="auto"/>
              <w:bottom w:val="single" w:sz="4" w:space="0" w:color="auto"/>
              <w:right w:val="single" w:sz="4" w:space="0" w:color="auto"/>
            </w:tcBorders>
            <w:vAlign w:val="center"/>
          </w:tcPr>
          <w:p w14:paraId="0F25ADAF"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384BFD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C03423"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69CC975"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6ACCFCB"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69E794E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449701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Kalafiory</w:t>
            </w:r>
          </w:p>
        </w:tc>
        <w:tc>
          <w:tcPr>
            <w:tcW w:w="721" w:type="dxa"/>
            <w:tcBorders>
              <w:top w:val="single" w:sz="4" w:space="0" w:color="auto"/>
              <w:left w:val="single" w:sz="4" w:space="0" w:color="auto"/>
              <w:bottom w:val="single" w:sz="4" w:space="0" w:color="auto"/>
              <w:right w:val="single" w:sz="4" w:space="0" w:color="auto"/>
            </w:tcBorders>
            <w:vAlign w:val="bottom"/>
            <w:hideMark/>
          </w:tcPr>
          <w:p w14:paraId="405DDEF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C3FCE58"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800</w:t>
            </w:r>
          </w:p>
        </w:tc>
        <w:tc>
          <w:tcPr>
            <w:tcW w:w="1081" w:type="dxa"/>
            <w:tcBorders>
              <w:top w:val="single" w:sz="4" w:space="0" w:color="auto"/>
              <w:left w:val="single" w:sz="4" w:space="0" w:color="auto"/>
              <w:bottom w:val="single" w:sz="4" w:space="0" w:color="auto"/>
              <w:right w:val="single" w:sz="4" w:space="0" w:color="auto"/>
            </w:tcBorders>
            <w:vAlign w:val="center"/>
          </w:tcPr>
          <w:p w14:paraId="66DC08A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244736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70B87D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066112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FEBC895"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5EAC9BA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1EDC27B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biała</w:t>
            </w:r>
          </w:p>
        </w:tc>
        <w:tc>
          <w:tcPr>
            <w:tcW w:w="721" w:type="dxa"/>
            <w:tcBorders>
              <w:top w:val="single" w:sz="4" w:space="0" w:color="auto"/>
              <w:left w:val="single" w:sz="4" w:space="0" w:color="auto"/>
              <w:bottom w:val="single" w:sz="4" w:space="0" w:color="auto"/>
              <w:right w:val="single" w:sz="4" w:space="0" w:color="auto"/>
            </w:tcBorders>
            <w:vAlign w:val="bottom"/>
            <w:hideMark/>
          </w:tcPr>
          <w:p w14:paraId="7EEC6D5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F2BCF51"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5EBD242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91FC75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32EA3F9"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F558C14"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881D06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37AFCD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04339C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czerwona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0E0D119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6689676"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700</w:t>
            </w:r>
          </w:p>
        </w:tc>
        <w:tc>
          <w:tcPr>
            <w:tcW w:w="1081" w:type="dxa"/>
            <w:tcBorders>
              <w:top w:val="single" w:sz="4" w:space="0" w:color="auto"/>
              <w:left w:val="single" w:sz="4" w:space="0" w:color="auto"/>
              <w:bottom w:val="single" w:sz="4" w:space="0" w:color="auto"/>
              <w:right w:val="single" w:sz="4" w:space="0" w:color="auto"/>
            </w:tcBorders>
            <w:vAlign w:val="center"/>
          </w:tcPr>
          <w:p w14:paraId="1561071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6597EC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261837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1FC5627"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354A508"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572444F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576EA9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kiszona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5E12461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E17089C"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54B2545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85A574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CD26E06"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FD396F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1B1082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614BE91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838FDC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pekińska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7D6BB80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87F68AA"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850</w:t>
            </w:r>
          </w:p>
        </w:tc>
        <w:tc>
          <w:tcPr>
            <w:tcW w:w="1081" w:type="dxa"/>
            <w:tcBorders>
              <w:top w:val="single" w:sz="4" w:space="0" w:color="auto"/>
              <w:left w:val="single" w:sz="4" w:space="0" w:color="auto"/>
              <w:bottom w:val="single" w:sz="4" w:space="0" w:color="auto"/>
              <w:right w:val="single" w:sz="4" w:space="0" w:color="auto"/>
            </w:tcBorders>
            <w:vAlign w:val="center"/>
          </w:tcPr>
          <w:p w14:paraId="3ADF1B4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C270EC6"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16E8571"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8020CC7"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97E96DD"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F91D20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83309B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włoska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2908B40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DEE743D"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200</w:t>
            </w:r>
          </w:p>
        </w:tc>
        <w:tc>
          <w:tcPr>
            <w:tcW w:w="1081" w:type="dxa"/>
            <w:tcBorders>
              <w:top w:val="single" w:sz="4" w:space="0" w:color="auto"/>
              <w:left w:val="single" w:sz="4" w:space="0" w:color="auto"/>
              <w:bottom w:val="single" w:sz="4" w:space="0" w:color="auto"/>
              <w:right w:val="single" w:sz="4" w:space="0" w:color="auto"/>
            </w:tcBorders>
            <w:vAlign w:val="center"/>
          </w:tcPr>
          <w:p w14:paraId="4FEE14E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BA4224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2C4DC02"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5391244"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44AE5DD"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386E862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31D9FA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Kiwi</w:t>
            </w:r>
          </w:p>
        </w:tc>
        <w:tc>
          <w:tcPr>
            <w:tcW w:w="721" w:type="dxa"/>
            <w:tcBorders>
              <w:top w:val="single" w:sz="4" w:space="0" w:color="auto"/>
              <w:left w:val="single" w:sz="4" w:space="0" w:color="auto"/>
              <w:bottom w:val="single" w:sz="4" w:space="0" w:color="auto"/>
              <w:right w:val="single" w:sz="4" w:space="0" w:color="auto"/>
            </w:tcBorders>
            <w:vAlign w:val="bottom"/>
            <w:hideMark/>
          </w:tcPr>
          <w:p w14:paraId="2281709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AC9959E"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30</w:t>
            </w:r>
          </w:p>
        </w:tc>
        <w:tc>
          <w:tcPr>
            <w:tcW w:w="1081" w:type="dxa"/>
            <w:tcBorders>
              <w:top w:val="single" w:sz="4" w:space="0" w:color="auto"/>
              <w:left w:val="single" w:sz="4" w:space="0" w:color="auto"/>
              <w:bottom w:val="single" w:sz="4" w:space="0" w:color="auto"/>
              <w:right w:val="single" w:sz="4" w:space="0" w:color="auto"/>
            </w:tcBorders>
            <w:vAlign w:val="center"/>
          </w:tcPr>
          <w:p w14:paraId="027DBEC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0D36E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F002EDC"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51290D3"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8850A5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286128D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26802D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Koperek zielony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5B40CF6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062C86A"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90</w:t>
            </w:r>
          </w:p>
        </w:tc>
        <w:tc>
          <w:tcPr>
            <w:tcW w:w="1081" w:type="dxa"/>
            <w:tcBorders>
              <w:top w:val="single" w:sz="4" w:space="0" w:color="auto"/>
              <w:left w:val="single" w:sz="4" w:space="0" w:color="auto"/>
              <w:bottom w:val="single" w:sz="4" w:space="0" w:color="auto"/>
              <w:right w:val="single" w:sz="4" w:space="0" w:color="auto"/>
            </w:tcBorders>
            <w:vAlign w:val="center"/>
          </w:tcPr>
          <w:p w14:paraId="48AF6459"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BA97C0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0070BC2"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95AB957"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EA62A2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2EB450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6C44D6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Limonka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43DA27C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335FD4D"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43494A"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55F7F5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BA3FB53"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CED8221"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514FDCD8"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77AC88F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10F416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Marchew</w:t>
            </w:r>
          </w:p>
        </w:tc>
        <w:tc>
          <w:tcPr>
            <w:tcW w:w="721" w:type="dxa"/>
            <w:tcBorders>
              <w:top w:val="single" w:sz="4" w:space="0" w:color="auto"/>
              <w:left w:val="single" w:sz="4" w:space="0" w:color="auto"/>
              <w:bottom w:val="single" w:sz="4" w:space="0" w:color="auto"/>
              <w:right w:val="single" w:sz="4" w:space="0" w:color="auto"/>
            </w:tcBorders>
            <w:vAlign w:val="bottom"/>
            <w:hideMark/>
          </w:tcPr>
          <w:p w14:paraId="314BCB0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3B8AC80"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2 500</w:t>
            </w:r>
          </w:p>
        </w:tc>
        <w:tc>
          <w:tcPr>
            <w:tcW w:w="1081" w:type="dxa"/>
            <w:tcBorders>
              <w:top w:val="single" w:sz="4" w:space="0" w:color="auto"/>
              <w:left w:val="single" w:sz="4" w:space="0" w:color="auto"/>
              <w:bottom w:val="single" w:sz="4" w:space="0" w:color="auto"/>
              <w:right w:val="single" w:sz="4" w:space="0" w:color="auto"/>
            </w:tcBorders>
            <w:vAlign w:val="center"/>
          </w:tcPr>
          <w:p w14:paraId="1EBE85F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E270C6F"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B14C9C8"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78DADC3"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6253288"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FD81D7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0F0282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Melony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3840BDE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6C30690"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22DF978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6C41DD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CBA4D46"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23353D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27F823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4C105EF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30</w:t>
            </w:r>
          </w:p>
        </w:tc>
        <w:tc>
          <w:tcPr>
            <w:tcW w:w="3065" w:type="dxa"/>
            <w:tcBorders>
              <w:top w:val="single" w:sz="4" w:space="0" w:color="auto"/>
              <w:left w:val="single" w:sz="4" w:space="0" w:color="auto"/>
              <w:bottom w:val="single" w:sz="4" w:space="0" w:color="auto"/>
              <w:right w:val="single" w:sz="4" w:space="0" w:color="auto"/>
            </w:tcBorders>
            <w:vAlign w:val="center"/>
          </w:tcPr>
          <w:p w14:paraId="2B177E6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Mięta cięta</w:t>
            </w:r>
          </w:p>
        </w:tc>
        <w:tc>
          <w:tcPr>
            <w:tcW w:w="721" w:type="dxa"/>
            <w:tcBorders>
              <w:top w:val="single" w:sz="4" w:space="0" w:color="auto"/>
              <w:left w:val="single" w:sz="4" w:space="0" w:color="auto"/>
              <w:bottom w:val="single" w:sz="4" w:space="0" w:color="auto"/>
              <w:right w:val="single" w:sz="4" w:space="0" w:color="auto"/>
            </w:tcBorders>
            <w:vAlign w:val="bottom"/>
          </w:tcPr>
          <w:p w14:paraId="3F59CF8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37B1CCC"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0CA52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128004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69EEE4B"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A2898E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101A6C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0B3EBE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31</w:t>
            </w:r>
          </w:p>
        </w:tc>
        <w:tc>
          <w:tcPr>
            <w:tcW w:w="3065" w:type="dxa"/>
            <w:tcBorders>
              <w:top w:val="single" w:sz="4" w:space="0" w:color="auto"/>
              <w:left w:val="single" w:sz="4" w:space="0" w:color="auto"/>
              <w:bottom w:val="single" w:sz="4" w:space="0" w:color="auto"/>
              <w:right w:val="single" w:sz="4" w:space="0" w:color="auto"/>
            </w:tcBorders>
            <w:vAlign w:val="center"/>
          </w:tcPr>
          <w:p w14:paraId="316CAD2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Mix sałat</w:t>
            </w:r>
          </w:p>
        </w:tc>
        <w:tc>
          <w:tcPr>
            <w:tcW w:w="721" w:type="dxa"/>
            <w:tcBorders>
              <w:top w:val="single" w:sz="4" w:space="0" w:color="auto"/>
              <w:left w:val="single" w:sz="4" w:space="0" w:color="auto"/>
              <w:bottom w:val="single" w:sz="4" w:space="0" w:color="auto"/>
              <w:right w:val="single" w:sz="4" w:space="0" w:color="auto"/>
            </w:tcBorders>
            <w:vAlign w:val="bottom"/>
          </w:tcPr>
          <w:p w14:paraId="313B23D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4DA6F7B"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300</w:t>
            </w:r>
          </w:p>
        </w:tc>
        <w:tc>
          <w:tcPr>
            <w:tcW w:w="1081" w:type="dxa"/>
            <w:tcBorders>
              <w:top w:val="single" w:sz="4" w:space="0" w:color="auto"/>
              <w:left w:val="single" w:sz="4" w:space="0" w:color="auto"/>
              <w:bottom w:val="single" w:sz="4" w:space="0" w:color="auto"/>
              <w:right w:val="single" w:sz="4" w:space="0" w:color="auto"/>
            </w:tcBorders>
            <w:vAlign w:val="center"/>
          </w:tcPr>
          <w:p w14:paraId="0AF3980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E1B1B6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0F8263A"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ADF3BB0"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4C25502"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57670F7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32</w:t>
            </w:r>
          </w:p>
        </w:tc>
        <w:tc>
          <w:tcPr>
            <w:tcW w:w="3065" w:type="dxa"/>
            <w:tcBorders>
              <w:top w:val="single" w:sz="4" w:space="0" w:color="auto"/>
              <w:left w:val="single" w:sz="4" w:space="0" w:color="auto"/>
              <w:bottom w:val="single" w:sz="4" w:space="0" w:color="auto"/>
              <w:right w:val="single" w:sz="4" w:space="0" w:color="auto"/>
            </w:tcBorders>
            <w:vAlign w:val="center"/>
          </w:tcPr>
          <w:p w14:paraId="27C8D11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Morele</w:t>
            </w:r>
          </w:p>
        </w:tc>
        <w:tc>
          <w:tcPr>
            <w:tcW w:w="721" w:type="dxa"/>
            <w:tcBorders>
              <w:top w:val="single" w:sz="4" w:space="0" w:color="auto"/>
              <w:left w:val="single" w:sz="4" w:space="0" w:color="auto"/>
              <w:bottom w:val="single" w:sz="4" w:space="0" w:color="auto"/>
              <w:right w:val="single" w:sz="4" w:space="0" w:color="auto"/>
            </w:tcBorders>
            <w:vAlign w:val="bottom"/>
          </w:tcPr>
          <w:p w14:paraId="5E098A0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F007333"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3F504AC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50EF8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A0131C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AE09509"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F739C0E"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4E44064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33</w:t>
            </w:r>
          </w:p>
        </w:tc>
        <w:tc>
          <w:tcPr>
            <w:tcW w:w="3065" w:type="dxa"/>
            <w:tcBorders>
              <w:top w:val="single" w:sz="4" w:space="0" w:color="auto"/>
              <w:left w:val="single" w:sz="4" w:space="0" w:color="auto"/>
              <w:bottom w:val="single" w:sz="4" w:space="0" w:color="auto"/>
              <w:right w:val="single" w:sz="4" w:space="0" w:color="auto"/>
            </w:tcBorders>
            <w:vAlign w:val="center"/>
          </w:tcPr>
          <w:p w14:paraId="22B2398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Natka Kolendry</w:t>
            </w:r>
          </w:p>
        </w:tc>
        <w:tc>
          <w:tcPr>
            <w:tcW w:w="721" w:type="dxa"/>
            <w:tcBorders>
              <w:top w:val="single" w:sz="4" w:space="0" w:color="auto"/>
              <w:left w:val="single" w:sz="4" w:space="0" w:color="auto"/>
              <w:bottom w:val="single" w:sz="4" w:space="0" w:color="auto"/>
              <w:right w:val="single" w:sz="4" w:space="0" w:color="auto"/>
            </w:tcBorders>
            <w:vAlign w:val="bottom"/>
          </w:tcPr>
          <w:p w14:paraId="2A56829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3DC55FC"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3</w:t>
            </w:r>
          </w:p>
        </w:tc>
        <w:tc>
          <w:tcPr>
            <w:tcW w:w="1081" w:type="dxa"/>
            <w:tcBorders>
              <w:top w:val="single" w:sz="4" w:space="0" w:color="auto"/>
              <w:left w:val="single" w:sz="4" w:space="0" w:color="auto"/>
              <w:bottom w:val="single" w:sz="4" w:space="0" w:color="auto"/>
              <w:right w:val="single" w:sz="4" w:space="0" w:color="auto"/>
            </w:tcBorders>
            <w:vAlign w:val="center"/>
          </w:tcPr>
          <w:p w14:paraId="46DB85C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EA900D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491D2C7"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9500F9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4B5699B"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31368A6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34</w:t>
            </w:r>
          </w:p>
        </w:tc>
        <w:tc>
          <w:tcPr>
            <w:tcW w:w="3065" w:type="dxa"/>
            <w:tcBorders>
              <w:top w:val="single" w:sz="4" w:space="0" w:color="auto"/>
              <w:left w:val="single" w:sz="4" w:space="0" w:color="auto"/>
              <w:bottom w:val="single" w:sz="4" w:space="0" w:color="auto"/>
              <w:right w:val="single" w:sz="4" w:space="0" w:color="auto"/>
            </w:tcBorders>
            <w:vAlign w:val="center"/>
          </w:tcPr>
          <w:p w14:paraId="14681F3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Natka pietruszki</w:t>
            </w:r>
          </w:p>
        </w:tc>
        <w:tc>
          <w:tcPr>
            <w:tcW w:w="721" w:type="dxa"/>
            <w:tcBorders>
              <w:top w:val="single" w:sz="4" w:space="0" w:color="auto"/>
              <w:left w:val="single" w:sz="4" w:space="0" w:color="auto"/>
              <w:bottom w:val="single" w:sz="4" w:space="0" w:color="auto"/>
              <w:right w:val="single" w:sz="4" w:space="0" w:color="auto"/>
            </w:tcBorders>
            <w:vAlign w:val="bottom"/>
          </w:tcPr>
          <w:p w14:paraId="7981F7E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A10A6AD"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70</w:t>
            </w:r>
          </w:p>
        </w:tc>
        <w:tc>
          <w:tcPr>
            <w:tcW w:w="1081" w:type="dxa"/>
            <w:tcBorders>
              <w:top w:val="single" w:sz="4" w:space="0" w:color="auto"/>
              <w:left w:val="single" w:sz="4" w:space="0" w:color="auto"/>
              <w:bottom w:val="single" w:sz="4" w:space="0" w:color="auto"/>
              <w:right w:val="single" w:sz="4" w:space="0" w:color="auto"/>
            </w:tcBorders>
            <w:vAlign w:val="center"/>
          </w:tcPr>
          <w:p w14:paraId="3BD6E63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E4B45C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8C146D9"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9C7E552"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1FAE468"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1EA151F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35</w:t>
            </w:r>
          </w:p>
        </w:tc>
        <w:tc>
          <w:tcPr>
            <w:tcW w:w="3065" w:type="dxa"/>
            <w:tcBorders>
              <w:top w:val="single" w:sz="4" w:space="0" w:color="auto"/>
              <w:left w:val="single" w:sz="4" w:space="0" w:color="auto"/>
              <w:bottom w:val="single" w:sz="4" w:space="0" w:color="auto"/>
              <w:right w:val="single" w:sz="4" w:space="0" w:color="auto"/>
            </w:tcBorders>
            <w:vAlign w:val="center"/>
          </w:tcPr>
          <w:p w14:paraId="2DD1ADA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Nektarynki</w:t>
            </w:r>
          </w:p>
        </w:tc>
        <w:tc>
          <w:tcPr>
            <w:tcW w:w="721" w:type="dxa"/>
            <w:tcBorders>
              <w:top w:val="single" w:sz="4" w:space="0" w:color="auto"/>
              <w:left w:val="single" w:sz="4" w:space="0" w:color="auto"/>
              <w:bottom w:val="single" w:sz="4" w:space="0" w:color="auto"/>
              <w:right w:val="single" w:sz="4" w:space="0" w:color="auto"/>
            </w:tcBorders>
            <w:vAlign w:val="bottom"/>
          </w:tcPr>
          <w:p w14:paraId="6000638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9F6BC76"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1 200</w:t>
            </w:r>
          </w:p>
        </w:tc>
        <w:tc>
          <w:tcPr>
            <w:tcW w:w="1081" w:type="dxa"/>
            <w:tcBorders>
              <w:top w:val="single" w:sz="4" w:space="0" w:color="auto"/>
              <w:left w:val="single" w:sz="4" w:space="0" w:color="auto"/>
              <w:bottom w:val="single" w:sz="4" w:space="0" w:color="auto"/>
              <w:right w:val="single" w:sz="4" w:space="0" w:color="auto"/>
            </w:tcBorders>
            <w:vAlign w:val="center"/>
          </w:tcPr>
          <w:p w14:paraId="59A8B7D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8A2473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492F015"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4112D12"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44A27F4"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01192D9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36</w:t>
            </w:r>
          </w:p>
        </w:tc>
        <w:tc>
          <w:tcPr>
            <w:tcW w:w="3065" w:type="dxa"/>
            <w:tcBorders>
              <w:top w:val="single" w:sz="4" w:space="0" w:color="auto"/>
              <w:left w:val="single" w:sz="4" w:space="0" w:color="auto"/>
              <w:bottom w:val="single" w:sz="4" w:space="0" w:color="auto"/>
              <w:right w:val="single" w:sz="4" w:space="0" w:color="auto"/>
            </w:tcBorders>
            <w:vAlign w:val="center"/>
          </w:tcPr>
          <w:p w14:paraId="3DF6E27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Ogórki małosolne</w:t>
            </w:r>
          </w:p>
        </w:tc>
        <w:tc>
          <w:tcPr>
            <w:tcW w:w="721" w:type="dxa"/>
            <w:tcBorders>
              <w:top w:val="single" w:sz="4" w:space="0" w:color="auto"/>
              <w:left w:val="single" w:sz="4" w:space="0" w:color="auto"/>
              <w:bottom w:val="single" w:sz="4" w:space="0" w:color="auto"/>
              <w:right w:val="single" w:sz="4" w:space="0" w:color="auto"/>
            </w:tcBorders>
            <w:vAlign w:val="bottom"/>
          </w:tcPr>
          <w:p w14:paraId="435A6BD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EE8B58E"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700</w:t>
            </w:r>
          </w:p>
        </w:tc>
        <w:tc>
          <w:tcPr>
            <w:tcW w:w="1081" w:type="dxa"/>
            <w:tcBorders>
              <w:top w:val="single" w:sz="4" w:space="0" w:color="auto"/>
              <w:left w:val="single" w:sz="4" w:space="0" w:color="auto"/>
              <w:bottom w:val="single" w:sz="4" w:space="0" w:color="auto"/>
              <w:right w:val="single" w:sz="4" w:space="0" w:color="auto"/>
            </w:tcBorders>
            <w:vAlign w:val="center"/>
          </w:tcPr>
          <w:p w14:paraId="4089F23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71EC62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2A3D421"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20DBE4C"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6FF500B"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BEB73E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37</w:t>
            </w:r>
          </w:p>
        </w:tc>
        <w:tc>
          <w:tcPr>
            <w:tcW w:w="3065" w:type="dxa"/>
            <w:tcBorders>
              <w:top w:val="single" w:sz="4" w:space="0" w:color="auto"/>
              <w:left w:val="single" w:sz="4" w:space="0" w:color="auto"/>
              <w:bottom w:val="single" w:sz="4" w:space="0" w:color="auto"/>
              <w:right w:val="single" w:sz="4" w:space="0" w:color="auto"/>
            </w:tcBorders>
            <w:vAlign w:val="center"/>
          </w:tcPr>
          <w:p w14:paraId="02CA9B4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Ogórki świeże</w:t>
            </w:r>
          </w:p>
        </w:tc>
        <w:tc>
          <w:tcPr>
            <w:tcW w:w="721" w:type="dxa"/>
            <w:tcBorders>
              <w:top w:val="single" w:sz="4" w:space="0" w:color="auto"/>
              <w:left w:val="single" w:sz="4" w:space="0" w:color="auto"/>
              <w:bottom w:val="single" w:sz="4" w:space="0" w:color="auto"/>
              <w:right w:val="single" w:sz="4" w:space="0" w:color="auto"/>
            </w:tcBorders>
            <w:vAlign w:val="bottom"/>
          </w:tcPr>
          <w:p w14:paraId="31B46A6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163E42A"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3 000</w:t>
            </w:r>
          </w:p>
        </w:tc>
        <w:tc>
          <w:tcPr>
            <w:tcW w:w="1081" w:type="dxa"/>
            <w:tcBorders>
              <w:top w:val="single" w:sz="4" w:space="0" w:color="auto"/>
              <w:left w:val="single" w:sz="4" w:space="0" w:color="auto"/>
              <w:bottom w:val="single" w:sz="4" w:space="0" w:color="auto"/>
              <w:right w:val="single" w:sz="4" w:space="0" w:color="auto"/>
            </w:tcBorders>
            <w:vAlign w:val="center"/>
          </w:tcPr>
          <w:p w14:paraId="203506D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530E3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656083C"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D86C9F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7ED8DA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0BAE6FC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38</w:t>
            </w:r>
          </w:p>
        </w:tc>
        <w:tc>
          <w:tcPr>
            <w:tcW w:w="3065" w:type="dxa"/>
            <w:tcBorders>
              <w:top w:val="single" w:sz="4" w:space="0" w:color="auto"/>
              <w:left w:val="single" w:sz="4" w:space="0" w:color="auto"/>
              <w:bottom w:val="single" w:sz="4" w:space="0" w:color="auto"/>
              <w:right w:val="single" w:sz="4" w:space="0" w:color="auto"/>
            </w:tcBorders>
            <w:vAlign w:val="center"/>
          </w:tcPr>
          <w:p w14:paraId="3E028DC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Papryka słodka czerwona</w:t>
            </w:r>
          </w:p>
        </w:tc>
        <w:tc>
          <w:tcPr>
            <w:tcW w:w="721" w:type="dxa"/>
            <w:tcBorders>
              <w:top w:val="single" w:sz="4" w:space="0" w:color="auto"/>
              <w:left w:val="single" w:sz="4" w:space="0" w:color="auto"/>
              <w:bottom w:val="single" w:sz="4" w:space="0" w:color="auto"/>
              <w:right w:val="single" w:sz="4" w:space="0" w:color="auto"/>
            </w:tcBorders>
            <w:vAlign w:val="bottom"/>
          </w:tcPr>
          <w:p w14:paraId="030570B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2C12400"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468EC47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E148129"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ABFC54"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7FBF4D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79CDCFC0"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F60824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471ED1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Papryka słodka żółta</w:t>
            </w:r>
          </w:p>
        </w:tc>
        <w:tc>
          <w:tcPr>
            <w:tcW w:w="721" w:type="dxa"/>
            <w:tcBorders>
              <w:top w:val="single" w:sz="4" w:space="0" w:color="auto"/>
              <w:left w:val="single" w:sz="4" w:space="0" w:color="auto"/>
              <w:bottom w:val="single" w:sz="4" w:space="0" w:color="auto"/>
              <w:right w:val="single" w:sz="4" w:space="0" w:color="auto"/>
            </w:tcBorders>
            <w:vAlign w:val="bottom"/>
            <w:hideMark/>
          </w:tcPr>
          <w:p w14:paraId="41A1D11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7DF469B"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4BA48DB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2DC69A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CCD5DB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D921F7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CB8CF9E"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67A7E97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FB3751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Pieczarka świeża</w:t>
            </w:r>
          </w:p>
        </w:tc>
        <w:tc>
          <w:tcPr>
            <w:tcW w:w="721" w:type="dxa"/>
            <w:tcBorders>
              <w:top w:val="single" w:sz="4" w:space="0" w:color="auto"/>
              <w:left w:val="single" w:sz="4" w:space="0" w:color="auto"/>
              <w:bottom w:val="single" w:sz="4" w:space="0" w:color="auto"/>
              <w:right w:val="single" w:sz="4" w:space="0" w:color="auto"/>
            </w:tcBorders>
            <w:vAlign w:val="bottom"/>
          </w:tcPr>
          <w:p w14:paraId="129F891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D5ADE66"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7212948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DD8854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7D382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CE0F237"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E6E990F"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901BD9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41</w:t>
            </w:r>
          </w:p>
        </w:tc>
        <w:tc>
          <w:tcPr>
            <w:tcW w:w="3065" w:type="dxa"/>
            <w:tcBorders>
              <w:top w:val="single" w:sz="4" w:space="0" w:color="auto"/>
              <w:left w:val="single" w:sz="4" w:space="0" w:color="auto"/>
              <w:bottom w:val="single" w:sz="4" w:space="0" w:color="auto"/>
              <w:right w:val="single" w:sz="4" w:space="0" w:color="auto"/>
            </w:tcBorders>
            <w:vAlign w:val="center"/>
          </w:tcPr>
          <w:p w14:paraId="62D3E20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Pietruszka korzeń</w:t>
            </w:r>
          </w:p>
        </w:tc>
        <w:tc>
          <w:tcPr>
            <w:tcW w:w="721" w:type="dxa"/>
            <w:tcBorders>
              <w:top w:val="single" w:sz="4" w:space="0" w:color="auto"/>
              <w:left w:val="single" w:sz="4" w:space="0" w:color="auto"/>
              <w:bottom w:val="single" w:sz="4" w:space="0" w:color="auto"/>
              <w:right w:val="single" w:sz="4" w:space="0" w:color="auto"/>
            </w:tcBorders>
            <w:vAlign w:val="bottom"/>
          </w:tcPr>
          <w:p w14:paraId="75926CD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D669FEB"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650</w:t>
            </w:r>
          </w:p>
        </w:tc>
        <w:tc>
          <w:tcPr>
            <w:tcW w:w="1081" w:type="dxa"/>
            <w:tcBorders>
              <w:top w:val="single" w:sz="4" w:space="0" w:color="auto"/>
              <w:left w:val="single" w:sz="4" w:space="0" w:color="auto"/>
              <w:bottom w:val="single" w:sz="4" w:space="0" w:color="auto"/>
              <w:right w:val="single" w:sz="4" w:space="0" w:color="auto"/>
            </w:tcBorders>
            <w:vAlign w:val="center"/>
          </w:tcPr>
          <w:p w14:paraId="3511C12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52CCE2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2ECF90C"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81AFD2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18C2A9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33F2B0D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42</w:t>
            </w:r>
          </w:p>
        </w:tc>
        <w:tc>
          <w:tcPr>
            <w:tcW w:w="3065" w:type="dxa"/>
            <w:tcBorders>
              <w:top w:val="single" w:sz="4" w:space="0" w:color="auto"/>
              <w:left w:val="single" w:sz="4" w:space="0" w:color="auto"/>
              <w:bottom w:val="single" w:sz="4" w:space="0" w:color="auto"/>
              <w:right w:val="single" w:sz="4" w:space="0" w:color="auto"/>
            </w:tcBorders>
            <w:vAlign w:val="center"/>
          </w:tcPr>
          <w:p w14:paraId="0076DA2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Pomidory</w:t>
            </w:r>
          </w:p>
        </w:tc>
        <w:tc>
          <w:tcPr>
            <w:tcW w:w="721" w:type="dxa"/>
            <w:tcBorders>
              <w:top w:val="single" w:sz="4" w:space="0" w:color="auto"/>
              <w:left w:val="single" w:sz="4" w:space="0" w:color="auto"/>
              <w:bottom w:val="single" w:sz="4" w:space="0" w:color="auto"/>
              <w:right w:val="single" w:sz="4" w:space="0" w:color="auto"/>
            </w:tcBorders>
            <w:vAlign w:val="bottom"/>
          </w:tcPr>
          <w:p w14:paraId="6A9C174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13519F2"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2 500</w:t>
            </w:r>
          </w:p>
        </w:tc>
        <w:tc>
          <w:tcPr>
            <w:tcW w:w="1081" w:type="dxa"/>
            <w:tcBorders>
              <w:top w:val="single" w:sz="4" w:space="0" w:color="auto"/>
              <w:left w:val="single" w:sz="4" w:space="0" w:color="auto"/>
              <w:bottom w:val="single" w:sz="4" w:space="0" w:color="auto"/>
              <w:right w:val="single" w:sz="4" w:space="0" w:color="auto"/>
            </w:tcBorders>
            <w:vAlign w:val="center"/>
          </w:tcPr>
          <w:p w14:paraId="6D31051F"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C9E568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16B079C"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20FC1D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D2931CE"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594B132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43</w:t>
            </w:r>
          </w:p>
        </w:tc>
        <w:tc>
          <w:tcPr>
            <w:tcW w:w="3065" w:type="dxa"/>
            <w:tcBorders>
              <w:top w:val="single" w:sz="4" w:space="0" w:color="auto"/>
              <w:left w:val="single" w:sz="4" w:space="0" w:color="auto"/>
              <w:bottom w:val="single" w:sz="4" w:space="0" w:color="auto"/>
              <w:right w:val="single" w:sz="4" w:space="0" w:color="auto"/>
            </w:tcBorders>
            <w:vAlign w:val="center"/>
          </w:tcPr>
          <w:p w14:paraId="302AF51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Pomidory koktajlowe</w:t>
            </w:r>
          </w:p>
        </w:tc>
        <w:tc>
          <w:tcPr>
            <w:tcW w:w="721" w:type="dxa"/>
            <w:tcBorders>
              <w:top w:val="single" w:sz="4" w:space="0" w:color="auto"/>
              <w:left w:val="single" w:sz="4" w:space="0" w:color="auto"/>
              <w:bottom w:val="single" w:sz="4" w:space="0" w:color="auto"/>
              <w:right w:val="single" w:sz="4" w:space="0" w:color="auto"/>
            </w:tcBorders>
            <w:vAlign w:val="bottom"/>
          </w:tcPr>
          <w:p w14:paraId="7B09747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4C58512"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188ED1F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A1AB79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E011BA8"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B8EB7AC"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72B789F"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0686A1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44</w:t>
            </w:r>
          </w:p>
        </w:tc>
        <w:tc>
          <w:tcPr>
            <w:tcW w:w="3065" w:type="dxa"/>
            <w:tcBorders>
              <w:top w:val="single" w:sz="4" w:space="0" w:color="auto"/>
              <w:left w:val="single" w:sz="4" w:space="0" w:color="auto"/>
              <w:bottom w:val="single" w:sz="4" w:space="0" w:color="auto"/>
              <w:right w:val="single" w:sz="4" w:space="0" w:color="auto"/>
            </w:tcBorders>
            <w:vAlign w:val="center"/>
          </w:tcPr>
          <w:p w14:paraId="60BB3F1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Por</w:t>
            </w:r>
          </w:p>
        </w:tc>
        <w:tc>
          <w:tcPr>
            <w:tcW w:w="721" w:type="dxa"/>
            <w:tcBorders>
              <w:top w:val="single" w:sz="4" w:space="0" w:color="auto"/>
              <w:left w:val="single" w:sz="4" w:space="0" w:color="auto"/>
              <w:bottom w:val="single" w:sz="4" w:space="0" w:color="auto"/>
              <w:right w:val="single" w:sz="4" w:space="0" w:color="auto"/>
            </w:tcBorders>
            <w:vAlign w:val="bottom"/>
          </w:tcPr>
          <w:p w14:paraId="0A7102F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C8AB55D"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605C742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5E0949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B16D4D"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8BAF3E5"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1F00C6B"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09BF633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45</w:t>
            </w:r>
          </w:p>
        </w:tc>
        <w:tc>
          <w:tcPr>
            <w:tcW w:w="3065" w:type="dxa"/>
            <w:tcBorders>
              <w:top w:val="single" w:sz="4" w:space="0" w:color="auto"/>
              <w:left w:val="single" w:sz="4" w:space="0" w:color="auto"/>
              <w:bottom w:val="single" w:sz="4" w:space="0" w:color="auto"/>
              <w:right w:val="single" w:sz="4" w:space="0" w:color="auto"/>
            </w:tcBorders>
            <w:vAlign w:val="center"/>
          </w:tcPr>
          <w:p w14:paraId="0E4D638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Rukola</w:t>
            </w:r>
          </w:p>
        </w:tc>
        <w:tc>
          <w:tcPr>
            <w:tcW w:w="721" w:type="dxa"/>
            <w:tcBorders>
              <w:top w:val="single" w:sz="4" w:space="0" w:color="auto"/>
              <w:left w:val="single" w:sz="4" w:space="0" w:color="auto"/>
              <w:bottom w:val="single" w:sz="4" w:space="0" w:color="auto"/>
              <w:right w:val="single" w:sz="4" w:space="0" w:color="auto"/>
            </w:tcBorders>
            <w:vAlign w:val="bottom"/>
          </w:tcPr>
          <w:p w14:paraId="49F0479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1F7A7B4"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15</w:t>
            </w:r>
          </w:p>
        </w:tc>
        <w:tc>
          <w:tcPr>
            <w:tcW w:w="1081" w:type="dxa"/>
            <w:tcBorders>
              <w:top w:val="single" w:sz="4" w:space="0" w:color="auto"/>
              <w:left w:val="single" w:sz="4" w:space="0" w:color="auto"/>
              <w:bottom w:val="single" w:sz="4" w:space="0" w:color="auto"/>
              <w:right w:val="single" w:sz="4" w:space="0" w:color="auto"/>
            </w:tcBorders>
            <w:vAlign w:val="center"/>
          </w:tcPr>
          <w:p w14:paraId="34E9662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901B89E"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214714B"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54B39A9"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9D0BB02"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511940C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46</w:t>
            </w:r>
          </w:p>
        </w:tc>
        <w:tc>
          <w:tcPr>
            <w:tcW w:w="3065" w:type="dxa"/>
            <w:tcBorders>
              <w:top w:val="single" w:sz="4" w:space="0" w:color="auto"/>
              <w:left w:val="single" w:sz="4" w:space="0" w:color="auto"/>
              <w:bottom w:val="single" w:sz="4" w:space="0" w:color="auto"/>
              <w:right w:val="single" w:sz="4" w:space="0" w:color="auto"/>
            </w:tcBorders>
            <w:vAlign w:val="center"/>
          </w:tcPr>
          <w:p w14:paraId="50D81A2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Rzodkiewka</w:t>
            </w:r>
          </w:p>
        </w:tc>
        <w:tc>
          <w:tcPr>
            <w:tcW w:w="721" w:type="dxa"/>
            <w:tcBorders>
              <w:top w:val="single" w:sz="4" w:space="0" w:color="auto"/>
              <w:left w:val="single" w:sz="4" w:space="0" w:color="auto"/>
              <w:bottom w:val="single" w:sz="4" w:space="0" w:color="auto"/>
              <w:right w:val="single" w:sz="4" w:space="0" w:color="auto"/>
            </w:tcBorders>
            <w:vAlign w:val="bottom"/>
          </w:tcPr>
          <w:p w14:paraId="0D70BCB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9046AD5"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7983499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CABFCE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110C7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21925EE"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3D5491C"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7A3014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47</w:t>
            </w:r>
          </w:p>
        </w:tc>
        <w:tc>
          <w:tcPr>
            <w:tcW w:w="3065" w:type="dxa"/>
            <w:tcBorders>
              <w:top w:val="single" w:sz="4" w:space="0" w:color="auto"/>
              <w:left w:val="single" w:sz="4" w:space="0" w:color="auto"/>
              <w:bottom w:val="single" w:sz="4" w:space="0" w:color="auto"/>
              <w:right w:val="single" w:sz="4" w:space="0" w:color="auto"/>
            </w:tcBorders>
            <w:vAlign w:val="center"/>
          </w:tcPr>
          <w:p w14:paraId="4374476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Sałata</w:t>
            </w:r>
          </w:p>
        </w:tc>
        <w:tc>
          <w:tcPr>
            <w:tcW w:w="721" w:type="dxa"/>
            <w:tcBorders>
              <w:top w:val="single" w:sz="4" w:space="0" w:color="auto"/>
              <w:left w:val="single" w:sz="4" w:space="0" w:color="auto"/>
              <w:bottom w:val="single" w:sz="4" w:space="0" w:color="auto"/>
              <w:right w:val="single" w:sz="4" w:space="0" w:color="auto"/>
            </w:tcBorders>
            <w:vAlign w:val="bottom"/>
          </w:tcPr>
          <w:p w14:paraId="5EE3E8C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866C4A8"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850</w:t>
            </w:r>
          </w:p>
        </w:tc>
        <w:tc>
          <w:tcPr>
            <w:tcW w:w="1081" w:type="dxa"/>
            <w:tcBorders>
              <w:top w:val="single" w:sz="4" w:space="0" w:color="auto"/>
              <w:left w:val="single" w:sz="4" w:space="0" w:color="auto"/>
              <w:bottom w:val="single" w:sz="4" w:space="0" w:color="auto"/>
              <w:right w:val="single" w:sz="4" w:space="0" w:color="auto"/>
            </w:tcBorders>
            <w:vAlign w:val="center"/>
          </w:tcPr>
          <w:p w14:paraId="4993461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1F57B49"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187749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48F985F"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7AFF4D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8626D6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48</w:t>
            </w:r>
          </w:p>
        </w:tc>
        <w:tc>
          <w:tcPr>
            <w:tcW w:w="3065" w:type="dxa"/>
            <w:tcBorders>
              <w:top w:val="single" w:sz="4" w:space="0" w:color="auto"/>
              <w:left w:val="single" w:sz="4" w:space="0" w:color="auto"/>
              <w:bottom w:val="single" w:sz="4" w:space="0" w:color="auto"/>
              <w:right w:val="single" w:sz="4" w:space="0" w:color="auto"/>
            </w:tcBorders>
            <w:vAlign w:val="center"/>
          </w:tcPr>
          <w:p w14:paraId="630C8F3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Sałata lodowa</w:t>
            </w:r>
          </w:p>
        </w:tc>
        <w:tc>
          <w:tcPr>
            <w:tcW w:w="721" w:type="dxa"/>
            <w:tcBorders>
              <w:top w:val="single" w:sz="4" w:space="0" w:color="auto"/>
              <w:left w:val="single" w:sz="4" w:space="0" w:color="auto"/>
              <w:bottom w:val="single" w:sz="4" w:space="0" w:color="auto"/>
              <w:right w:val="single" w:sz="4" w:space="0" w:color="auto"/>
            </w:tcBorders>
            <w:vAlign w:val="bottom"/>
          </w:tcPr>
          <w:p w14:paraId="73DE252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C449859"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5E954AF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0692418"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C9A820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E7C7561"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5341D6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545187F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49</w:t>
            </w:r>
          </w:p>
        </w:tc>
        <w:tc>
          <w:tcPr>
            <w:tcW w:w="3065" w:type="dxa"/>
            <w:tcBorders>
              <w:top w:val="single" w:sz="4" w:space="0" w:color="auto"/>
              <w:left w:val="single" w:sz="4" w:space="0" w:color="auto"/>
              <w:bottom w:val="single" w:sz="4" w:space="0" w:color="auto"/>
              <w:right w:val="single" w:sz="4" w:space="0" w:color="auto"/>
            </w:tcBorders>
            <w:vAlign w:val="center"/>
          </w:tcPr>
          <w:p w14:paraId="56DA0C1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Seler korzenny</w:t>
            </w:r>
          </w:p>
        </w:tc>
        <w:tc>
          <w:tcPr>
            <w:tcW w:w="721" w:type="dxa"/>
            <w:tcBorders>
              <w:top w:val="single" w:sz="4" w:space="0" w:color="auto"/>
              <w:left w:val="single" w:sz="4" w:space="0" w:color="auto"/>
              <w:bottom w:val="single" w:sz="4" w:space="0" w:color="auto"/>
              <w:right w:val="single" w:sz="4" w:space="0" w:color="auto"/>
            </w:tcBorders>
            <w:vAlign w:val="bottom"/>
          </w:tcPr>
          <w:p w14:paraId="060E7D6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4EE01AE"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1 000</w:t>
            </w:r>
          </w:p>
        </w:tc>
        <w:tc>
          <w:tcPr>
            <w:tcW w:w="1081" w:type="dxa"/>
            <w:tcBorders>
              <w:top w:val="single" w:sz="4" w:space="0" w:color="auto"/>
              <w:left w:val="single" w:sz="4" w:space="0" w:color="auto"/>
              <w:bottom w:val="single" w:sz="4" w:space="0" w:color="auto"/>
              <w:right w:val="single" w:sz="4" w:space="0" w:color="auto"/>
            </w:tcBorders>
            <w:vAlign w:val="center"/>
          </w:tcPr>
          <w:p w14:paraId="69C35690"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5DCB0F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E7D1D8F"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0E3FB80"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6363A5B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1B59430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50</w:t>
            </w:r>
          </w:p>
        </w:tc>
        <w:tc>
          <w:tcPr>
            <w:tcW w:w="3065" w:type="dxa"/>
            <w:tcBorders>
              <w:top w:val="single" w:sz="4" w:space="0" w:color="auto"/>
              <w:left w:val="single" w:sz="4" w:space="0" w:color="auto"/>
              <w:bottom w:val="single" w:sz="4" w:space="0" w:color="auto"/>
              <w:right w:val="single" w:sz="4" w:space="0" w:color="auto"/>
            </w:tcBorders>
            <w:vAlign w:val="center"/>
          </w:tcPr>
          <w:p w14:paraId="4A6D1D0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Seler naciowy</w:t>
            </w:r>
          </w:p>
        </w:tc>
        <w:tc>
          <w:tcPr>
            <w:tcW w:w="721" w:type="dxa"/>
            <w:tcBorders>
              <w:top w:val="single" w:sz="4" w:space="0" w:color="auto"/>
              <w:left w:val="single" w:sz="4" w:space="0" w:color="auto"/>
              <w:bottom w:val="single" w:sz="4" w:space="0" w:color="auto"/>
              <w:right w:val="single" w:sz="4" w:space="0" w:color="auto"/>
            </w:tcBorders>
            <w:vAlign w:val="bottom"/>
          </w:tcPr>
          <w:p w14:paraId="56FEE22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B36680E"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20</w:t>
            </w:r>
          </w:p>
        </w:tc>
        <w:tc>
          <w:tcPr>
            <w:tcW w:w="1081" w:type="dxa"/>
            <w:tcBorders>
              <w:top w:val="single" w:sz="4" w:space="0" w:color="auto"/>
              <w:left w:val="single" w:sz="4" w:space="0" w:color="auto"/>
              <w:bottom w:val="single" w:sz="4" w:space="0" w:color="auto"/>
              <w:right w:val="single" w:sz="4" w:space="0" w:color="auto"/>
            </w:tcBorders>
            <w:vAlign w:val="center"/>
          </w:tcPr>
          <w:p w14:paraId="4142A6E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50A6A4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B9CD925"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B436416"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418B3AC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00DA265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51</w:t>
            </w:r>
          </w:p>
        </w:tc>
        <w:tc>
          <w:tcPr>
            <w:tcW w:w="3065" w:type="dxa"/>
            <w:tcBorders>
              <w:top w:val="single" w:sz="4" w:space="0" w:color="auto"/>
              <w:left w:val="single" w:sz="4" w:space="0" w:color="auto"/>
              <w:bottom w:val="single" w:sz="4" w:space="0" w:color="auto"/>
              <w:right w:val="single" w:sz="4" w:space="0" w:color="auto"/>
            </w:tcBorders>
            <w:vAlign w:val="center"/>
          </w:tcPr>
          <w:p w14:paraId="4BFDB9E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Szczypior</w:t>
            </w:r>
          </w:p>
        </w:tc>
        <w:tc>
          <w:tcPr>
            <w:tcW w:w="721" w:type="dxa"/>
            <w:tcBorders>
              <w:top w:val="single" w:sz="4" w:space="0" w:color="auto"/>
              <w:left w:val="single" w:sz="4" w:space="0" w:color="auto"/>
              <w:bottom w:val="single" w:sz="4" w:space="0" w:color="auto"/>
              <w:right w:val="single" w:sz="4" w:space="0" w:color="auto"/>
            </w:tcBorders>
            <w:vAlign w:val="bottom"/>
          </w:tcPr>
          <w:p w14:paraId="5FD2057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728D27E"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141FF5F5"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92B64BD"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0C46B00"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A49854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73B7C18"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1559DF69"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52</w:t>
            </w:r>
          </w:p>
        </w:tc>
        <w:tc>
          <w:tcPr>
            <w:tcW w:w="3065" w:type="dxa"/>
            <w:tcBorders>
              <w:top w:val="single" w:sz="4" w:space="0" w:color="auto"/>
              <w:left w:val="single" w:sz="4" w:space="0" w:color="auto"/>
              <w:bottom w:val="single" w:sz="4" w:space="0" w:color="auto"/>
              <w:right w:val="single" w:sz="4" w:space="0" w:color="auto"/>
            </w:tcBorders>
            <w:vAlign w:val="center"/>
          </w:tcPr>
          <w:p w14:paraId="33DC807C"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Szpinak</w:t>
            </w:r>
          </w:p>
        </w:tc>
        <w:tc>
          <w:tcPr>
            <w:tcW w:w="721" w:type="dxa"/>
            <w:tcBorders>
              <w:top w:val="single" w:sz="4" w:space="0" w:color="auto"/>
              <w:left w:val="single" w:sz="4" w:space="0" w:color="auto"/>
              <w:bottom w:val="single" w:sz="4" w:space="0" w:color="auto"/>
              <w:right w:val="single" w:sz="4" w:space="0" w:color="auto"/>
            </w:tcBorders>
            <w:vAlign w:val="bottom"/>
          </w:tcPr>
          <w:p w14:paraId="2D39D782"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F0D747D" w14:textId="77777777" w:rsidR="00060686" w:rsidRPr="00425BC9" w:rsidRDefault="00060686" w:rsidP="00AB694D">
            <w:pPr>
              <w:pStyle w:val="Bezodstpw"/>
              <w:jc w:val="right"/>
              <w:rPr>
                <w:rFonts w:ascii="Times New Roman" w:hAnsi="Times New Roman" w:cs="Times New Roman"/>
                <w:color w:val="000000"/>
              </w:rPr>
            </w:pPr>
            <w:r w:rsidRPr="00425BC9">
              <w:rPr>
                <w:rFonts w:ascii="Times New Roman" w:hAnsi="Times New Roman" w:cs="Times New Roman"/>
              </w:rPr>
              <w:t>50</w:t>
            </w:r>
          </w:p>
        </w:tc>
        <w:tc>
          <w:tcPr>
            <w:tcW w:w="1081" w:type="dxa"/>
            <w:tcBorders>
              <w:top w:val="single" w:sz="4" w:space="0" w:color="auto"/>
              <w:left w:val="single" w:sz="4" w:space="0" w:color="auto"/>
              <w:bottom w:val="single" w:sz="4" w:space="0" w:color="auto"/>
              <w:right w:val="single" w:sz="4" w:space="0" w:color="auto"/>
            </w:tcBorders>
            <w:vAlign w:val="center"/>
          </w:tcPr>
          <w:p w14:paraId="623AA63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F077EC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972FE5"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C15466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3BB3F38C"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30147CE9"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lastRenderedPageBreak/>
              <w:t>53</w:t>
            </w:r>
          </w:p>
        </w:tc>
        <w:tc>
          <w:tcPr>
            <w:tcW w:w="3065" w:type="dxa"/>
            <w:tcBorders>
              <w:top w:val="single" w:sz="4" w:space="0" w:color="auto"/>
              <w:left w:val="single" w:sz="4" w:space="0" w:color="auto"/>
              <w:bottom w:val="single" w:sz="4" w:space="0" w:color="auto"/>
              <w:right w:val="single" w:sz="4" w:space="0" w:color="auto"/>
            </w:tcBorders>
            <w:vAlign w:val="center"/>
          </w:tcPr>
          <w:p w14:paraId="1D08C878"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Śliwki świeże</w:t>
            </w:r>
          </w:p>
        </w:tc>
        <w:tc>
          <w:tcPr>
            <w:tcW w:w="721" w:type="dxa"/>
            <w:tcBorders>
              <w:top w:val="single" w:sz="4" w:space="0" w:color="auto"/>
              <w:left w:val="single" w:sz="4" w:space="0" w:color="auto"/>
              <w:bottom w:val="single" w:sz="4" w:space="0" w:color="auto"/>
              <w:right w:val="single" w:sz="4" w:space="0" w:color="auto"/>
            </w:tcBorders>
            <w:vAlign w:val="bottom"/>
          </w:tcPr>
          <w:p w14:paraId="74FF648E"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4C187F0" w14:textId="77777777" w:rsidR="00060686" w:rsidRPr="00425BC9" w:rsidRDefault="00060686" w:rsidP="00AB694D">
            <w:pPr>
              <w:pStyle w:val="Bezodstpw"/>
              <w:jc w:val="right"/>
              <w:rPr>
                <w:rFonts w:ascii="Times New Roman" w:hAnsi="Times New Roman" w:cs="Times New Roman"/>
                <w:color w:val="000000"/>
              </w:rPr>
            </w:pPr>
            <w:r w:rsidRPr="00425BC9">
              <w:rPr>
                <w:rFonts w:ascii="Times New Roman" w:hAnsi="Times New Roman" w:cs="Times New Roman"/>
              </w:rPr>
              <w:t>360</w:t>
            </w:r>
          </w:p>
        </w:tc>
        <w:tc>
          <w:tcPr>
            <w:tcW w:w="1081" w:type="dxa"/>
            <w:tcBorders>
              <w:top w:val="single" w:sz="4" w:space="0" w:color="auto"/>
              <w:left w:val="single" w:sz="4" w:space="0" w:color="auto"/>
              <w:bottom w:val="single" w:sz="4" w:space="0" w:color="auto"/>
              <w:right w:val="single" w:sz="4" w:space="0" w:color="auto"/>
            </w:tcBorders>
            <w:vAlign w:val="center"/>
          </w:tcPr>
          <w:p w14:paraId="0F88A87B"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8B4233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1B6E499"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06C743B"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287D04D0"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019312DC"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54</w:t>
            </w:r>
          </w:p>
        </w:tc>
        <w:tc>
          <w:tcPr>
            <w:tcW w:w="3065" w:type="dxa"/>
            <w:tcBorders>
              <w:top w:val="single" w:sz="4" w:space="0" w:color="auto"/>
              <w:left w:val="single" w:sz="4" w:space="0" w:color="auto"/>
              <w:bottom w:val="single" w:sz="4" w:space="0" w:color="auto"/>
              <w:right w:val="single" w:sz="4" w:space="0" w:color="auto"/>
            </w:tcBorders>
            <w:vAlign w:val="center"/>
          </w:tcPr>
          <w:p w14:paraId="024742F7"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Truskawki</w:t>
            </w:r>
          </w:p>
        </w:tc>
        <w:tc>
          <w:tcPr>
            <w:tcW w:w="721" w:type="dxa"/>
            <w:tcBorders>
              <w:top w:val="single" w:sz="4" w:space="0" w:color="auto"/>
              <w:left w:val="single" w:sz="4" w:space="0" w:color="auto"/>
              <w:bottom w:val="single" w:sz="4" w:space="0" w:color="auto"/>
              <w:right w:val="single" w:sz="4" w:space="0" w:color="auto"/>
            </w:tcBorders>
            <w:vAlign w:val="bottom"/>
          </w:tcPr>
          <w:p w14:paraId="02E0A453"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F0CB1AA" w14:textId="77777777" w:rsidR="00060686" w:rsidRPr="00425BC9" w:rsidRDefault="00060686" w:rsidP="00AB694D">
            <w:pPr>
              <w:pStyle w:val="Bezodstpw"/>
              <w:jc w:val="right"/>
              <w:rPr>
                <w:rFonts w:ascii="Times New Roman" w:hAnsi="Times New Roman" w:cs="Times New Roman"/>
                <w:color w:val="000000"/>
              </w:rPr>
            </w:pPr>
            <w:r w:rsidRPr="00425BC9">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2508D073"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E3198BA"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FBD0651"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1A816BD"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0E15F90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5F2E6339"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55</w:t>
            </w:r>
          </w:p>
        </w:tc>
        <w:tc>
          <w:tcPr>
            <w:tcW w:w="3065" w:type="dxa"/>
            <w:tcBorders>
              <w:top w:val="single" w:sz="4" w:space="0" w:color="auto"/>
              <w:left w:val="single" w:sz="4" w:space="0" w:color="auto"/>
              <w:bottom w:val="single" w:sz="4" w:space="0" w:color="auto"/>
              <w:right w:val="single" w:sz="4" w:space="0" w:color="auto"/>
            </w:tcBorders>
            <w:vAlign w:val="center"/>
          </w:tcPr>
          <w:p w14:paraId="11A167E0"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Winogrona</w:t>
            </w:r>
          </w:p>
        </w:tc>
        <w:tc>
          <w:tcPr>
            <w:tcW w:w="721" w:type="dxa"/>
            <w:tcBorders>
              <w:top w:val="single" w:sz="4" w:space="0" w:color="auto"/>
              <w:left w:val="single" w:sz="4" w:space="0" w:color="auto"/>
              <w:bottom w:val="single" w:sz="4" w:space="0" w:color="auto"/>
              <w:right w:val="single" w:sz="4" w:space="0" w:color="auto"/>
            </w:tcBorders>
            <w:vAlign w:val="bottom"/>
          </w:tcPr>
          <w:p w14:paraId="781AB637"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3CD64E0" w14:textId="77777777" w:rsidR="00060686" w:rsidRPr="00425BC9" w:rsidRDefault="00060686" w:rsidP="00AB694D">
            <w:pPr>
              <w:pStyle w:val="Bezodstpw"/>
              <w:jc w:val="right"/>
              <w:rPr>
                <w:rFonts w:ascii="Times New Roman" w:hAnsi="Times New Roman" w:cs="Times New Roman"/>
                <w:color w:val="000000"/>
              </w:rPr>
            </w:pPr>
            <w:r w:rsidRPr="00425BC9">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69A3B9D1"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91C7BF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4CC81EE"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4A16114"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5865DF80"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BFF8DA8" w14:textId="77777777" w:rsidR="00060686" w:rsidRPr="00425BC9" w:rsidRDefault="00060686" w:rsidP="00AB694D">
            <w:pPr>
              <w:pStyle w:val="Bezodstpw"/>
              <w:rPr>
                <w:rFonts w:ascii="Times New Roman" w:hAnsi="Times New Roman" w:cs="Times New Roman"/>
              </w:rPr>
            </w:pPr>
            <w:r w:rsidRPr="00425BC9">
              <w:rPr>
                <w:rFonts w:ascii="Times New Roman" w:hAnsi="Times New Roman" w:cs="Times New Roman"/>
              </w:rPr>
              <w:t>56</w:t>
            </w:r>
          </w:p>
        </w:tc>
        <w:tc>
          <w:tcPr>
            <w:tcW w:w="3065" w:type="dxa"/>
            <w:tcBorders>
              <w:top w:val="single" w:sz="4" w:space="0" w:color="auto"/>
              <w:left w:val="single" w:sz="4" w:space="0" w:color="auto"/>
              <w:bottom w:val="single" w:sz="4" w:space="0" w:color="auto"/>
              <w:right w:val="single" w:sz="4" w:space="0" w:color="auto"/>
            </w:tcBorders>
            <w:vAlign w:val="center"/>
          </w:tcPr>
          <w:p w14:paraId="15EA5980" w14:textId="77777777" w:rsidR="00060686" w:rsidRPr="00425BC9" w:rsidRDefault="00060686" w:rsidP="00AB694D">
            <w:pPr>
              <w:pStyle w:val="Bezodstpw"/>
              <w:rPr>
                <w:rFonts w:ascii="Times New Roman" w:hAnsi="Times New Roman" w:cs="Times New Roman"/>
              </w:rPr>
            </w:pPr>
            <w:r w:rsidRPr="00425BC9">
              <w:rPr>
                <w:rFonts w:ascii="Times New Roman" w:hAnsi="Times New Roman" w:cs="Times New Roman"/>
              </w:rPr>
              <w:t>Ziemniaki młode</w:t>
            </w:r>
          </w:p>
        </w:tc>
        <w:tc>
          <w:tcPr>
            <w:tcW w:w="721" w:type="dxa"/>
            <w:tcBorders>
              <w:top w:val="single" w:sz="4" w:space="0" w:color="auto"/>
              <w:left w:val="single" w:sz="4" w:space="0" w:color="auto"/>
              <w:bottom w:val="single" w:sz="4" w:space="0" w:color="auto"/>
              <w:right w:val="single" w:sz="4" w:space="0" w:color="auto"/>
            </w:tcBorders>
            <w:vAlign w:val="bottom"/>
          </w:tcPr>
          <w:p w14:paraId="5A783387" w14:textId="77777777" w:rsidR="00060686" w:rsidRPr="00425BC9" w:rsidRDefault="00060686" w:rsidP="00AB694D">
            <w:pPr>
              <w:pStyle w:val="Bezodstpw"/>
              <w:rPr>
                <w:rFonts w:ascii="Times New Roman" w:hAnsi="Times New Roman" w:cs="Times New Roman"/>
                <w:color w:val="000000"/>
              </w:rPr>
            </w:pPr>
            <w:r w:rsidRPr="00425BC9">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05DAC71" w14:textId="77777777" w:rsidR="00060686" w:rsidRPr="00425BC9" w:rsidRDefault="00060686" w:rsidP="00AB694D">
            <w:pPr>
              <w:pStyle w:val="Bezodstpw"/>
              <w:jc w:val="right"/>
              <w:rPr>
                <w:rFonts w:ascii="Times New Roman" w:hAnsi="Times New Roman" w:cs="Times New Roman"/>
              </w:rPr>
            </w:pPr>
            <w:r w:rsidRPr="00425BC9">
              <w:rPr>
                <w:rFonts w:ascii="Times New Roman" w:hAnsi="Times New Roman" w:cs="Times New Roman"/>
              </w:rPr>
              <w:t>15 000</w:t>
            </w:r>
          </w:p>
        </w:tc>
        <w:tc>
          <w:tcPr>
            <w:tcW w:w="1081" w:type="dxa"/>
            <w:tcBorders>
              <w:top w:val="single" w:sz="4" w:space="0" w:color="auto"/>
              <w:left w:val="single" w:sz="4" w:space="0" w:color="auto"/>
              <w:bottom w:val="single" w:sz="4" w:space="0" w:color="auto"/>
              <w:right w:val="single" w:sz="4" w:space="0" w:color="auto"/>
            </w:tcBorders>
            <w:vAlign w:val="center"/>
          </w:tcPr>
          <w:p w14:paraId="34AD4232"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5D13527"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5F113D3" w14:textId="77777777" w:rsidR="00060686" w:rsidRPr="00425BC9" w:rsidRDefault="00060686"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C926CD4" w14:textId="77777777" w:rsidR="00060686" w:rsidRPr="00425BC9" w:rsidRDefault="00060686" w:rsidP="00AB694D">
            <w:pPr>
              <w:pStyle w:val="Bezodstpw"/>
              <w:rPr>
                <w:rFonts w:ascii="Times New Roman" w:hAnsi="Times New Roman" w:cs="Times New Roman"/>
                <w:sz w:val="24"/>
                <w:szCs w:val="24"/>
              </w:rPr>
            </w:pPr>
          </w:p>
        </w:tc>
      </w:tr>
      <w:tr w:rsidR="00060686" w:rsidRPr="00425BC9" w14:paraId="1664E136" w14:textId="77777777" w:rsidTr="00AB694D">
        <w:trPr>
          <w:trHeight w:val="271"/>
        </w:trPr>
        <w:tc>
          <w:tcPr>
            <w:tcW w:w="5213" w:type="dxa"/>
            <w:gridSpan w:val="4"/>
            <w:tcBorders>
              <w:top w:val="single" w:sz="4" w:space="0" w:color="auto"/>
              <w:left w:val="single" w:sz="4" w:space="0" w:color="auto"/>
              <w:bottom w:val="single" w:sz="4" w:space="0" w:color="auto"/>
              <w:right w:val="single" w:sz="4" w:space="0" w:color="auto"/>
            </w:tcBorders>
            <w:vAlign w:val="bottom"/>
            <w:hideMark/>
          </w:tcPr>
          <w:p w14:paraId="573C0D3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sz w:val="24"/>
                <w:szCs w:val="24"/>
              </w:rPr>
              <w:t>Razem</w:t>
            </w:r>
          </w:p>
        </w:tc>
        <w:tc>
          <w:tcPr>
            <w:tcW w:w="1081" w:type="dxa"/>
            <w:tcBorders>
              <w:top w:val="single" w:sz="4" w:space="0" w:color="auto"/>
              <w:left w:val="single" w:sz="4" w:space="0" w:color="auto"/>
              <w:bottom w:val="single" w:sz="4" w:space="0" w:color="auto"/>
              <w:right w:val="single" w:sz="4" w:space="0" w:color="auto"/>
            </w:tcBorders>
            <w:vAlign w:val="center"/>
          </w:tcPr>
          <w:p w14:paraId="35D3B70C"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6220674" w14:textId="77777777" w:rsidR="00060686" w:rsidRPr="00425BC9" w:rsidRDefault="00060686"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25E415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sz w:val="24"/>
                <w:szCs w:val="24"/>
              </w:rPr>
              <w:t>x</w:t>
            </w:r>
          </w:p>
        </w:tc>
        <w:tc>
          <w:tcPr>
            <w:tcW w:w="979" w:type="dxa"/>
            <w:tcBorders>
              <w:top w:val="single" w:sz="4" w:space="0" w:color="auto"/>
              <w:left w:val="single" w:sz="4" w:space="0" w:color="auto"/>
              <w:bottom w:val="single" w:sz="4" w:space="0" w:color="auto"/>
              <w:right w:val="single" w:sz="4" w:space="0" w:color="auto"/>
            </w:tcBorders>
            <w:vAlign w:val="center"/>
          </w:tcPr>
          <w:p w14:paraId="64FE99F3" w14:textId="77777777" w:rsidR="00060686" w:rsidRPr="00425BC9" w:rsidRDefault="00060686" w:rsidP="00AB694D">
            <w:pPr>
              <w:pStyle w:val="Bezodstpw"/>
              <w:rPr>
                <w:rFonts w:ascii="Times New Roman" w:hAnsi="Times New Roman" w:cs="Times New Roman"/>
                <w:sz w:val="24"/>
                <w:szCs w:val="24"/>
              </w:rPr>
            </w:pPr>
          </w:p>
        </w:tc>
      </w:tr>
    </w:tbl>
    <w:p w14:paraId="07D5C413" w14:textId="77777777" w:rsidR="00BC3B16" w:rsidRPr="004E1A8F" w:rsidRDefault="00BC3B16" w:rsidP="004E1A8F">
      <w:pPr>
        <w:tabs>
          <w:tab w:val="num" w:pos="1128"/>
        </w:tabs>
        <w:spacing w:after="0" w:line="240" w:lineRule="auto"/>
        <w:jc w:val="both"/>
        <w:rPr>
          <w:rFonts w:eastAsia="Times New Roman"/>
          <w:b/>
          <w:bCs/>
          <w:sz w:val="24"/>
          <w:szCs w:val="24"/>
          <w:lang w:eastAsia="pl-PL"/>
        </w:rPr>
      </w:pPr>
    </w:p>
    <w:p w14:paraId="73B2682F" w14:textId="3C5EC7EE" w:rsidR="00EC30E9" w:rsidRPr="00C40418" w:rsidRDefault="00EC30E9" w:rsidP="00EC30E9">
      <w:pPr>
        <w:spacing w:after="0" w:line="240" w:lineRule="auto"/>
        <w:ind w:left="4242" w:firstLine="708"/>
        <w:rPr>
          <w:rFonts w:eastAsia="Times New Roman"/>
          <w:sz w:val="24"/>
          <w:szCs w:val="24"/>
          <w:lang w:eastAsia="pl-PL"/>
        </w:rPr>
      </w:pPr>
    </w:p>
    <w:p w14:paraId="60EF90E4" w14:textId="77777777" w:rsidR="00B26A5E" w:rsidRPr="00B26A5E" w:rsidRDefault="00B26A5E" w:rsidP="00FC0529">
      <w:pPr>
        <w:numPr>
          <w:ilvl w:val="0"/>
          <w:numId w:val="257"/>
        </w:numPr>
        <w:suppressAutoHyphens w:val="0"/>
        <w:spacing w:before="60" w:after="0" w:line="240" w:lineRule="auto"/>
        <w:ind w:right="45"/>
        <w:contextualSpacing/>
        <w:jc w:val="both"/>
      </w:pPr>
      <w:r w:rsidRPr="00B26A5E">
        <w:rPr>
          <w:b/>
        </w:rPr>
        <w:t>Oświadczam/Oświadczamy</w:t>
      </w:r>
      <w:r w:rsidRPr="00B26A5E">
        <w:t>, że towar będący przedmiotem zamówienia spełnia wymagania obowiązujących przepisów prawa, a w szczególności:</w:t>
      </w:r>
    </w:p>
    <w:p w14:paraId="619673D6" w14:textId="77777777" w:rsidR="00B26A5E" w:rsidRPr="00B26A5E" w:rsidRDefault="00B26A5E" w:rsidP="00FC0529">
      <w:pPr>
        <w:widowControl w:val="0"/>
        <w:numPr>
          <w:ilvl w:val="0"/>
          <w:numId w:val="258"/>
        </w:numPr>
        <w:suppressAutoHyphens w:val="0"/>
        <w:spacing w:after="0" w:line="240" w:lineRule="auto"/>
        <w:contextualSpacing/>
      </w:pPr>
      <w:r w:rsidRPr="00B26A5E">
        <w:t xml:space="preserve">Rozporządzenia (WE) nr 1935 Parlamentu Europejskiego i Rady z dnia </w:t>
      </w:r>
    </w:p>
    <w:p w14:paraId="63E6BFFE" w14:textId="77777777" w:rsidR="00B26A5E" w:rsidRPr="00B26A5E" w:rsidRDefault="00B26A5E" w:rsidP="00FC0529">
      <w:pPr>
        <w:widowControl w:val="0"/>
        <w:numPr>
          <w:ilvl w:val="0"/>
          <w:numId w:val="258"/>
        </w:numPr>
        <w:suppressAutoHyphens w:val="0"/>
        <w:spacing w:after="0" w:line="240" w:lineRule="auto"/>
        <w:contextualSpacing/>
      </w:pPr>
      <w:r w:rsidRPr="00B26A5E">
        <w:t>27 października 2004r., w sprawie materiałów i wyrobów przeznaczonych do kontaktu z żywnością oraz uchylające Dyrektywy 80/590/EWG i 89/109/EWG, Najnowsza wersja skonsolidowana: 27/03/2021</w:t>
      </w:r>
    </w:p>
    <w:p w14:paraId="266058A7" w14:textId="77777777" w:rsidR="00B26A5E" w:rsidRPr="00B26A5E" w:rsidRDefault="00B26A5E" w:rsidP="00FC0529">
      <w:pPr>
        <w:widowControl w:val="0"/>
        <w:numPr>
          <w:ilvl w:val="0"/>
          <w:numId w:val="258"/>
        </w:numPr>
        <w:suppressAutoHyphens w:val="0"/>
        <w:spacing w:after="0" w:line="240" w:lineRule="auto"/>
        <w:contextualSpacing/>
      </w:pPr>
      <w:r w:rsidRPr="00B26A5E">
        <w:t>Rozporządzenie Ministra Rolnictwa i Rozwoju Wsi z dnia 23 grudnia 2014 r. w sprawie znakowania poszczególnych rodzajów środków spożywczych (Dz.U. 2015 poz. 29)</w:t>
      </w:r>
    </w:p>
    <w:p w14:paraId="5935CF4A" w14:textId="77777777" w:rsidR="00B26A5E" w:rsidRPr="00B26A5E" w:rsidRDefault="00B26A5E" w:rsidP="00FC0529">
      <w:pPr>
        <w:widowControl w:val="0"/>
        <w:numPr>
          <w:ilvl w:val="0"/>
          <w:numId w:val="258"/>
        </w:numPr>
        <w:suppressAutoHyphens w:val="0"/>
        <w:spacing w:after="0" w:line="240" w:lineRule="auto"/>
        <w:contextualSpacing/>
      </w:pPr>
      <w:r w:rsidRPr="00B26A5E">
        <w:t>Ustawy z dnia 21 grudnia 2000r, o jakości handlowej artykułów rolno-spożywczych. (tj. Dz.U. 2023 poz. 1980), oraz aktami wykonawczymi wydanymi na podstawie tej ustawy,</w:t>
      </w:r>
    </w:p>
    <w:p w14:paraId="005E34CF" w14:textId="77777777" w:rsidR="00B26A5E" w:rsidRPr="00B26A5E" w:rsidRDefault="00B26A5E" w:rsidP="00FC0529">
      <w:pPr>
        <w:widowControl w:val="0"/>
        <w:numPr>
          <w:ilvl w:val="0"/>
          <w:numId w:val="258"/>
        </w:numPr>
        <w:suppressAutoHyphens w:val="0"/>
        <w:spacing w:after="0" w:line="240" w:lineRule="auto"/>
        <w:contextualSpacing/>
      </w:pPr>
      <w:r w:rsidRPr="00B26A5E">
        <w:t>Ustawą z dnia 25 sierpnia 2006 r. o bezpieczeństwie żywności i żywienia. (Dz.U. 2023 poz. 1448), oraz aktami wykonawczymi wydanymi na podstawie tej ustawy;</w:t>
      </w:r>
    </w:p>
    <w:p w14:paraId="391CA465" w14:textId="77777777" w:rsidR="00B26A5E" w:rsidRPr="00B26A5E" w:rsidRDefault="00B26A5E" w:rsidP="00FC0529">
      <w:pPr>
        <w:widowControl w:val="0"/>
        <w:numPr>
          <w:ilvl w:val="0"/>
          <w:numId w:val="256"/>
        </w:numPr>
        <w:suppressAutoHyphens w:val="0"/>
        <w:spacing w:after="0" w:line="240" w:lineRule="auto"/>
        <w:ind w:left="284"/>
        <w:contextualSpacing/>
        <w:rPr>
          <w:rFonts w:eastAsia="Times New Roman"/>
          <w:lang w:eastAsia="pl-PL"/>
        </w:rPr>
      </w:pPr>
      <w:r w:rsidRPr="00B26A5E">
        <w:rPr>
          <w:rFonts w:eastAsia="Times New Roman"/>
          <w:b/>
          <w:lang w:eastAsia="pl-PL"/>
        </w:rPr>
        <w:t>Oświadczam/oświadczamy</w:t>
      </w:r>
      <w:r w:rsidRPr="00B26A5E">
        <w:rPr>
          <w:rFonts w:eastAsia="Times New Roman"/>
          <w:lang w:eastAsia="pl-PL"/>
        </w:rPr>
        <w:t>, że wybór oferty:</w:t>
      </w:r>
    </w:p>
    <w:p w14:paraId="1ADB7D34" w14:textId="77777777" w:rsidR="00B26A5E" w:rsidRPr="00B26A5E" w:rsidRDefault="00B26A5E" w:rsidP="00B26A5E">
      <w:pPr>
        <w:widowControl w:val="0"/>
        <w:numPr>
          <w:ilvl w:val="0"/>
          <w:numId w:val="138"/>
        </w:numPr>
        <w:suppressAutoHyphens w:val="0"/>
        <w:spacing w:after="0" w:line="240" w:lineRule="auto"/>
        <w:ind w:left="709"/>
        <w:jc w:val="both"/>
        <w:rPr>
          <w:rFonts w:eastAsia="Times New Roman"/>
          <w:lang w:eastAsia="pl-PL"/>
        </w:rPr>
      </w:pPr>
      <w:r w:rsidRPr="00B26A5E">
        <w:rPr>
          <w:rFonts w:eastAsia="Times New Roman"/>
          <w:lang w:eastAsia="pl-PL"/>
        </w:rPr>
        <w:t>nie będzie prowadził do powstania u Zamawiającego obowiązku podatkowego zgodnie z przepisami o podatku od towarów i usług.</w:t>
      </w:r>
    </w:p>
    <w:p w14:paraId="715EF2D4" w14:textId="77777777" w:rsidR="00B26A5E" w:rsidRPr="00B26A5E" w:rsidRDefault="00B26A5E" w:rsidP="00B26A5E">
      <w:pPr>
        <w:widowControl w:val="0"/>
        <w:numPr>
          <w:ilvl w:val="0"/>
          <w:numId w:val="138"/>
        </w:numPr>
        <w:suppressAutoHyphens w:val="0"/>
        <w:spacing w:after="0" w:line="240" w:lineRule="auto"/>
        <w:ind w:left="709"/>
        <w:jc w:val="both"/>
        <w:rPr>
          <w:rFonts w:eastAsia="Times New Roman"/>
          <w:lang w:eastAsia="pl-PL"/>
        </w:rPr>
      </w:pPr>
      <w:r w:rsidRPr="00B26A5E">
        <w:rPr>
          <w:rFonts w:eastAsia="Times New Roman"/>
          <w:lang w:eastAsia="pl-PL"/>
        </w:rPr>
        <w:t xml:space="preserve">będzie prowadził do powstania u Zamawiającego obowiązku podatkowego zgodnie z przepisami o podatku od towarów i usług. Powyższy obowiązek podatkowy będzie dotyczył ……………………………………… </w:t>
      </w:r>
      <w:r w:rsidRPr="00B26A5E">
        <w:rPr>
          <w:rFonts w:eastAsia="Times New Roman"/>
          <w:sz w:val="18"/>
          <w:szCs w:val="18"/>
          <w:lang w:eastAsia="pl-PL"/>
        </w:rPr>
        <w:t>(</w:t>
      </w:r>
      <w:r w:rsidRPr="00B26A5E">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B26A5E">
        <w:rPr>
          <w:rFonts w:eastAsia="Times New Roman"/>
          <w:i/>
          <w:vertAlign w:val="superscript"/>
          <w:lang w:eastAsia="pl-PL"/>
        </w:rPr>
        <w:t xml:space="preserve"> </w:t>
      </w:r>
      <w:r w:rsidRPr="00B26A5E">
        <w:rPr>
          <w:rFonts w:eastAsia="Times New Roman"/>
          <w:lang w:eastAsia="pl-PL"/>
        </w:rPr>
        <w:t>objętych przedmiotem zamówienia.</w:t>
      </w:r>
    </w:p>
    <w:p w14:paraId="62969F08" w14:textId="77777777" w:rsidR="00B26A5E" w:rsidRPr="00B26A5E" w:rsidRDefault="00B26A5E" w:rsidP="00FC0529">
      <w:pPr>
        <w:widowControl w:val="0"/>
        <w:numPr>
          <w:ilvl w:val="0"/>
          <w:numId w:val="256"/>
        </w:numPr>
        <w:suppressAutoHyphens w:val="0"/>
        <w:spacing w:after="0" w:line="240" w:lineRule="auto"/>
        <w:ind w:left="284"/>
        <w:contextualSpacing/>
        <w:jc w:val="both"/>
        <w:rPr>
          <w:rFonts w:eastAsia="Times New Roman"/>
          <w:lang w:eastAsia="pl-PL"/>
        </w:rPr>
      </w:pPr>
      <w:r w:rsidRPr="00B26A5E">
        <w:rPr>
          <w:rFonts w:eastAsia="Times New Roman"/>
          <w:b/>
          <w:lang w:eastAsia="pl-PL"/>
        </w:rPr>
        <w:t>Oświadczam/oświadczamy</w:t>
      </w:r>
      <w:r w:rsidRPr="00B26A5E">
        <w:rPr>
          <w:rFonts w:eastAsia="Times New Roman"/>
          <w:lang w:eastAsia="pl-PL"/>
        </w:rPr>
        <w:t>, że oferujemy przedmiot zamówienia zgodny z wymaganiami i warunkami określonymi przez Zamawiającego w SWZ i potwierdzamy przyjęcie warunków umownych i warunków płatności zawartych w SWZ i we wzorze umowy stanowiącym załącznik do SWZ,</w:t>
      </w:r>
    </w:p>
    <w:p w14:paraId="75676F04" w14:textId="77777777" w:rsidR="00573AFD" w:rsidRPr="00FE4BF4" w:rsidRDefault="00573AFD" w:rsidP="00573AFD">
      <w:pPr>
        <w:ind w:left="6372"/>
        <w:jc w:val="right"/>
        <w:rPr>
          <w:b/>
          <w:i/>
          <w:u w:val="single"/>
        </w:rPr>
      </w:pPr>
    </w:p>
    <w:p w14:paraId="1C1AEAB6" w14:textId="77777777" w:rsidR="00573AFD" w:rsidRPr="00FE4BF4" w:rsidRDefault="00573AFD" w:rsidP="00573AFD">
      <w:pPr>
        <w:jc w:val="both"/>
        <w:rPr>
          <w:b/>
          <w:i/>
        </w:rPr>
      </w:pPr>
      <w:r w:rsidRPr="00FE4BF4">
        <w:rPr>
          <w:b/>
          <w:bCs/>
          <w:i/>
          <w:iCs/>
          <w:sz w:val="20"/>
          <w:szCs w:val="20"/>
        </w:rPr>
        <w:t xml:space="preserve">Uwaga! Wykonawca zobowiązany jest do wypełnienia miejsc wykropkowanych. </w:t>
      </w:r>
    </w:p>
    <w:p w14:paraId="4FAAFE24" w14:textId="77777777" w:rsidR="00220FE2" w:rsidRDefault="00220FE2" w:rsidP="000B16D2">
      <w:pPr>
        <w:spacing w:after="0" w:line="240" w:lineRule="auto"/>
        <w:jc w:val="right"/>
        <w:rPr>
          <w:b/>
          <w:i/>
          <w:u w:val="single"/>
        </w:rPr>
      </w:pPr>
    </w:p>
    <w:p w14:paraId="6DE4837E" w14:textId="77777777" w:rsidR="00130343" w:rsidRDefault="00130343" w:rsidP="000B16D2">
      <w:pPr>
        <w:spacing w:after="0" w:line="240" w:lineRule="auto"/>
        <w:jc w:val="right"/>
        <w:rPr>
          <w:b/>
          <w:i/>
          <w:u w:val="single"/>
        </w:rPr>
      </w:pPr>
    </w:p>
    <w:p w14:paraId="72955F7F" w14:textId="77777777" w:rsidR="00130343" w:rsidRDefault="00130343" w:rsidP="000B16D2">
      <w:pPr>
        <w:spacing w:after="0" w:line="240" w:lineRule="auto"/>
        <w:jc w:val="right"/>
        <w:rPr>
          <w:b/>
          <w:i/>
          <w:u w:val="single"/>
        </w:rPr>
      </w:pPr>
    </w:p>
    <w:p w14:paraId="677D8C89" w14:textId="77777777" w:rsidR="00130343" w:rsidRDefault="00130343" w:rsidP="000B16D2">
      <w:pPr>
        <w:spacing w:after="0" w:line="240" w:lineRule="auto"/>
        <w:jc w:val="right"/>
        <w:rPr>
          <w:b/>
          <w:i/>
          <w:u w:val="single"/>
        </w:rPr>
      </w:pPr>
    </w:p>
    <w:p w14:paraId="56855848" w14:textId="77777777" w:rsidR="00130343" w:rsidRDefault="00130343" w:rsidP="000B16D2">
      <w:pPr>
        <w:spacing w:after="0" w:line="240" w:lineRule="auto"/>
        <w:jc w:val="right"/>
        <w:rPr>
          <w:b/>
          <w:i/>
          <w:u w:val="single"/>
        </w:rPr>
      </w:pPr>
    </w:p>
    <w:p w14:paraId="5498AD4E" w14:textId="77777777" w:rsidR="00130343" w:rsidRDefault="00130343" w:rsidP="000B16D2">
      <w:pPr>
        <w:spacing w:after="0" w:line="240" w:lineRule="auto"/>
        <w:jc w:val="right"/>
        <w:rPr>
          <w:b/>
          <w:i/>
          <w:u w:val="single"/>
        </w:rPr>
      </w:pPr>
    </w:p>
    <w:p w14:paraId="003D5970" w14:textId="77777777" w:rsidR="00130343" w:rsidRDefault="00130343" w:rsidP="000B16D2">
      <w:pPr>
        <w:spacing w:after="0" w:line="240" w:lineRule="auto"/>
        <w:jc w:val="right"/>
        <w:rPr>
          <w:b/>
          <w:i/>
          <w:u w:val="single"/>
        </w:rPr>
      </w:pPr>
    </w:p>
    <w:p w14:paraId="4C9CD7D5" w14:textId="77777777" w:rsidR="00130343" w:rsidRDefault="00130343" w:rsidP="000B16D2">
      <w:pPr>
        <w:spacing w:after="0" w:line="240" w:lineRule="auto"/>
        <w:jc w:val="right"/>
        <w:rPr>
          <w:b/>
          <w:i/>
          <w:u w:val="single"/>
        </w:rPr>
      </w:pPr>
    </w:p>
    <w:p w14:paraId="3810DE6C" w14:textId="77777777" w:rsidR="00130343" w:rsidRDefault="00130343" w:rsidP="000B16D2">
      <w:pPr>
        <w:spacing w:after="0" w:line="240" w:lineRule="auto"/>
        <w:jc w:val="right"/>
        <w:rPr>
          <w:b/>
          <w:i/>
          <w:u w:val="single"/>
        </w:rPr>
      </w:pPr>
    </w:p>
    <w:p w14:paraId="7A31A781" w14:textId="77777777" w:rsidR="00130343" w:rsidRDefault="00130343" w:rsidP="000B16D2">
      <w:pPr>
        <w:spacing w:after="0" w:line="240" w:lineRule="auto"/>
        <w:jc w:val="right"/>
        <w:rPr>
          <w:b/>
          <w:i/>
          <w:u w:val="single"/>
        </w:rPr>
      </w:pPr>
    </w:p>
    <w:p w14:paraId="5DF3EAA2" w14:textId="77777777" w:rsidR="00130343" w:rsidRDefault="00130343" w:rsidP="000B16D2">
      <w:pPr>
        <w:spacing w:after="0" w:line="240" w:lineRule="auto"/>
        <w:jc w:val="right"/>
        <w:rPr>
          <w:b/>
          <w:i/>
          <w:u w:val="single"/>
        </w:rPr>
      </w:pPr>
    </w:p>
    <w:p w14:paraId="717D42E8" w14:textId="77777777" w:rsidR="00130343" w:rsidRDefault="00130343" w:rsidP="000B16D2">
      <w:pPr>
        <w:spacing w:after="0" w:line="240" w:lineRule="auto"/>
        <w:jc w:val="right"/>
        <w:rPr>
          <w:b/>
          <w:i/>
          <w:u w:val="single"/>
        </w:rPr>
      </w:pPr>
    </w:p>
    <w:p w14:paraId="6D7CBA5C" w14:textId="77777777" w:rsidR="00130343" w:rsidRDefault="00130343" w:rsidP="000B16D2">
      <w:pPr>
        <w:spacing w:after="0" w:line="240" w:lineRule="auto"/>
        <w:jc w:val="right"/>
        <w:rPr>
          <w:b/>
          <w:i/>
          <w:u w:val="single"/>
        </w:rPr>
      </w:pPr>
    </w:p>
    <w:p w14:paraId="1A4BB03B" w14:textId="77777777" w:rsidR="00E03E2B" w:rsidRDefault="00E03E2B" w:rsidP="000B16D2">
      <w:pPr>
        <w:spacing w:after="0" w:line="240" w:lineRule="auto"/>
        <w:jc w:val="right"/>
        <w:rPr>
          <w:b/>
          <w:i/>
          <w:u w:val="single"/>
        </w:rPr>
      </w:pPr>
    </w:p>
    <w:p w14:paraId="7AA290E6" w14:textId="77777777" w:rsidR="00E03E2B" w:rsidRDefault="00E03E2B" w:rsidP="000B16D2">
      <w:pPr>
        <w:spacing w:after="0" w:line="240" w:lineRule="auto"/>
        <w:jc w:val="right"/>
        <w:rPr>
          <w:b/>
          <w:i/>
          <w:u w:val="single"/>
        </w:rPr>
      </w:pPr>
    </w:p>
    <w:p w14:paraId="45CE662C" w14:textId="77777777" w:rsidR="00E03E2B" w:rsidRDefault="00E03E2B" w:rsidP="000B16D2">
      <w:pPr>
        <w:spacing w:after="0" w:line="240" w:lineRule="auto"/>
        <w:jc w:val="right"/>
        <w:rPr>
          <w:b/>
          <w:i/>
          <w:u w:val="single"/>
        </w:rPr>
      </w:pPr>
    </w:p>
    <w:p w14:paraId="1C5C0A7A" w14:textId="77777777" w:rsidR="00E03E2B" w:rsidRDefault="00E03E2B" w:rsidP="000B16D2">
      <w:pPr>
        <w:spacing w:after="0" w:line="240" w:lineRule="auto"/>
        <w:jc w:val="right"/>
        <w:rPr>
          <w:b/>
          <w:i/>
          <w:u w:val="single"/>
        </w:rPr>
      </w:pPr>
    </w:p>
    <w:p w14:paraId="3D937E6D" w14:textId="77777777" w:rsidR="00E03E2B" w:rsidRDefault="00E03E2B" w:rsidP="000B16D2">
      <w:pPr>
        <w:spacing w:after="0" w:line="240" w:lineRule="auto"/>
        <w:jc w:val="right"/>
        <w:rPr>
          <w:b/>
          <w:i/>
          <w:u w:val="single"/>
        </w:rPr>
      </w:pPr>
    </w:p>
    <w:p w14:paraId="6CD2C7BA" w14:textId="120AA61E" w:rsidR="00B97532" w:rsidRDefault="00B97532" w:rsidP="000B16D2">
      <w:pPr>
        <w:spacing w:after="0" w:line="240" w:lineRule="auto"/>
        <w:jc w:val="right"/>
        <w:rPr>
          <w:b/>
          <w:i/>
          <w:u w:val="single"/>
        </w:rPr>
      </w:pPr>
      <w:r w:rsidRPr="00090DB5">
        <w:rPr>
          <w:b/>
          <w:i/>
          <w:u w:val="single"/>
        </w:rPr>
        <w:lastRenderedPageBreak/>
        <w:t>ZAŁĄCZNIK NR 2</w:t>
      </w:r>
    </w:p>
    <w:p w14:paraId="2A8126AA" w14:textId="77777777" w:rsidR="00782D26" w:rsidRDefault="00782D26" w:rsidP="000D3DAD">
      <w:pPr>
        <w:spacing w:after="0" w:line="240" w:lineRule="auto"/>
        <w:ind w:left="6379"/>
        <w:jc w:val="right"/>
        <w:rPr>
          <w:color w:val="FF0000"/>
        </w:rPr>
      </w:pPr>
    </w:p>
    <w:p w14:paraId="3F0B6371" w14:textId="77777777" w:rsidR="00782D26" w:rsidRDefault="00782D26" w:rsidP="000D3DAD">
      <w:pPr>
        <w:spacing w:after="0" w:line="240" w:lineRule="auto"/>
        <w:ind w:left="6379"/>
        <w:jc w:val="right"/>
        <w:rPr>
          <w:color w:val="FF0000"/>
        </w:rPr>
      </w:pPr>
    </w:p>
    <w:p w14:paraId="4DD68028" w14:textId="7AE38FF6" w:rsidR="00D7780C" w:rsidRDefault="00D7780C" w:rsidP="00FC0529">
      <w:pPr>
        <w:numPr>
          <w:ilvl w:val="0"/>
          <w:numId w:val="249"/>
        </w:numPr>
        <w:suppressAutoHyphens w:val="0"/>
        <w:spacing w:after="0" w:line="240" w:lineRule="auto"/>
        <w:ind w:left="1134"/>
        <w:contextualSpacing/>
        <w:rPr>
          <w:rFonts w:eastAsia="Times New Roman"/>
          <w:b/>
          <w:lang w:eastAsia="pl-PL"/>
        </w:rPr>
      </w:pPr>
      <w:r w:rsidRPr="00474E45">
        <w:rPr>
          <w:rFonts w:eastAsia="Times New Roman"/>
          <w:b/>
          <w:lang w:eastAsia="pl-PL"/>
        </w:rPr>
        <w:t>Opis przedmiotu zamówienia:</w:t>
      </w:r>
    </w:p>
    <w:p w14:paraId="0716BF0A" w14:textId="77777777" w:rsidR="00060686" w:rsidRPr="00474E45" w:rsidRDefault="00060686" w:rsidP="00060686">
      <w:pPr>
        <w:tabs>
          <w:tab w:val="left" w:pos="720"/>
          <w:tab w:val="left" w:pos="993"/>
        </w:tabs>
        <w:suppressAutoHyphens w:val="0"/>
        <w:spacing w:after="0" w:line="240" w:lineRule="auto"/>
        <w:ind w:left="1134"/>
        <w:contextualSpacing/>
        <w:rPr>
          <w:rFonts w:eastAsia="Times New Roman"/>
          <w:b/>
          <w:lang w:eastAsia="pl-PL"/>
        </w:rPr>
      </w:pPr>
    </w:p>
    <w:p w14:paraId="38FF63E9" w14:textId="77777777" w:rsidR="00D7780C" w:rsidRPr="00C40418" w:rsidRDefault="00D7780C" w:rsidP="00D7780C">
      <w:pPr>
        <w:spacing w:after="0" w:line="240" w:lineRule="auto"/>
        <w:ind w:left="-502"/>
        <w:contextualSpacing/>
        <w:rPr>
          <w:rFonts w:eastAsia="Times New Roman"/>
          <w:b/>
          <w:sz w:val="24"/>
          <w:szCs w:val="24"/>
          <w:lang w:eastAsia="pl-PL"/>
        </w:rPr>
      </w:pPr>
    </w:p>
    <w:p w14:paraId="1C2B4158" w14:textId="77777777" w:rsidR="00060686" w:rsidRPr="00425BC9" w:rsidRDefault="00060686" w:rsidP="00060686">
      <w:pPr>
        <w:pStyle w:val="Bezodstpw"/>
        <w:ind w:left="708"/>
        <w:jc w:val="both"/>
        <w:rPr>
          <w:rFonts w:ascii="Times New Roman" w:hAnsi="Times New Roman" w:cs="Times New Roman"/>
          <w:sz w:val="24"/>
          <w:szCs w:val="24"/>
        </w:rPr>
      </w:pPr>
      <w:r w:rsidRPr="00425BC9">
        <w:rPr>
          <w:rFonts w:ascii="Times New Roman" w:hAnsi="Times New Roman" w:cs="Times New Roman"/>
          <w:sz w:val="24"/>
          <w:szCs w:val="24"/>
        </w:rPr>
        <w:t>Przedmiotem zamówienia jest dostawa warzyw i owoców świeżych, warzyw konserwowanych i/lub puszkowanych i owoców tropikalnych dla AMW Gdynia (zwana dalej AMW) oraz do AOS w Czernicy k. Chojnic (zwana dalej AOS) w systemie zaopatrywania wiosenno-letniego (Nowalijki) w roku 2026</w:t>
      </w:r>
    </w:p>
    <w:p w14:paraId="42767C8C" w14:textId="77777777" w:rsidR="00060686" w:rsidRPr="00425BC9" w:rsidRDefault="00060686" w:rsidP="00060686">
      <w:pPr>
        <w:pStyle w:val="Bezodstpw"/>
        <w:ind w:left="708"/>
        <w:rPr>
          <w:rFonts w:ascii="Times New Roman" w:hAnsi="Times New Roman" w:cs="Times New Roman"/>
          <w:sz w:val="24"/>
          <w:szCs w:val="24"/>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4579"/>
        <w:gridCol w:w="992"/>
        <w:gridCol w:w="1843"/>
      </w:tblGrid>
      <w:tr w:rsidR="00060686" w:rsidRPr="00425BC9" w14:paraId="761AFF68" w14:textId="77777777" w:rsidTr="00AB694D">
        <w:trPr>
          <w:trHeight w:val="20"/>
          <w:jc w:val="center"/>
        </w:trPr>
        <w:tc>
          <w:tcPr>
            <w:tcW w:w="803" w:type="dxa"/>
            <w:vAlign w:val="center"/>
          </w:tcPr>
          <w:p w14:paraId="5694EDCF" w14:textId="77777777" w:rsidR="00060686" w:rsidRPr="00425BC9" w:rsidRDefault="00060686" w:rsidP="00AB694D">
            <w:pPr>
              <w:jc w:val="center"/>
              <w:rPr>
                <w:sz w:val="24"/>
                <w:szCs w:val="24"/>
              </w:rPr>
            </w:pPr>
            <w:r w:rsidRPr="00425BC9">
              <w:rPr>
                <w:sz w:val="24"/>
                <w:szCs w:val="24"/>
              </w:rPr>
              <w:t>Lp.</w:t>
            </w:r>
          </w:p>
        </w:tc>
        <w:tc>
          <w:tcPr>
            <w:tcW w:w="4579" w:type="dxa"/>
            <w:vAlign w:val="center"/>
          </w:tcPr>
          <w:p w14:paraId="2A740E12" w14:textId="77777777" w:rsidR="00060686" w:rsidRPr="00425BC9" w:rsidRDefault="00060686" w:rsidP="00AB694D">
            <w:pPr>
              <w:jc w:val="center"/>
              <w:rPr>
                <w:sz w:val="24"/>
                <w:szCs w:val="24"/>
              </w:rPr>
            </w:pPr>
            <w:r w:rsidRPr="00425BC9">
              <w:rPr>
                <w:sz w:val="24"/>
                <w:szCs w:val="24"/>
              </w:rPr>
              <w:t>Przedmiot zamówienia</w:t>
            </w:r>
          </w:p>
        </w:tc>
        <w:tc>
          <w:tcPr>
            <w:tcW w:w="992" w:type="dxa"/>
            <w:vAlign w:val="center"/>
          </w:tcPr>
          <w:p w14:paraId="414C8348" w14:textId="77777777" w:rsidR="00060686" w:rsidRPr="00425BC9" w:rsidRDefault="00060686" w:rsidP="00AB694D">
            <w:pPr>
              <w:jc w:val="center"/>
              <w:rPr>
                <w:sz w:val="24"/>
                <w:szCs w:val="24"/>
              </w:rPr>
            </w:pPr>
            <w:r w:rsidRPr="00425BC9">
              <w:rPr>
                <w:sz w:val="24"/>
                <w:szCs w:val="24"/>
              </w:rPr>
              <w:t>J.m.</w:t>
            </w:r>
          </w:p>
        </w:tc>
        <w:tc>
          <w:tcPr>
            <w:tcW w:w="1843" w:type="dxa"/>
            <w:vAlign w:val="center"/>
          </w:tcPr>
          <w:p w14:paraId="2F554A95" w14:textId="77777777" w:rsidR="00060686" w:rsidRPr="00425BC9" w:rsidRDefault="00060686" w:rsidP="00AB694D">
            <w:pPr>
              <w:jc w:val="center"/>
              <w:rPr>
                <w:sz w:val="24"/>
                <w:szCs w:val="24"/>
              </w:rPr>
            </w:pPr>
            <w:r w:rsidRPr="00425BC9">
              <w:rPr>
                <w:sz w:val="24"/>
                <w:szCs w:val="24"/>
              </w:rPr>
              <w:t>Ilość</w:t>
            </w:r>
          </w:p>
        </w:tc>
      </w:tr>
      <w:tr w:rsidR="00060686" w:rsidRPr="00425BC9" w14:paraId="1B1CC4D5" w14:textId="77777777" w:rsidTr="00AB694D">
        <w:trPr>
          <w:trHeight w:val="706"/>
          <w:jc w:val="center"/>
        </w:trPr>
        <w:tc>
          <w:tcPr>
            <w:tcW w:w="8217" w:type="dxa"/>
            <w:gridSpan w:val="4"/>
            <w:vAlign w:val="center"/>
          </w:tcPr>
          <w:p w14:paraId="04C52B5A" w14:textId="77777777" w:rsidR="00060686" w:rsidRPr="00425BC9" w:rsidRDefault="00060686" w:rsidP="00AB694D">
            <w:pPr>
              <w:rPr>
                <w:sz w:val="24"/>
                <w:szCs w:val="24"/>
              </w:rPr>
            </w:pPr>
            <w:r w:rsidRPr="00425BC9">
              <w:rPr>
                <w:sz w:val="24"/>
                <w:szCs w:val="24"/>
              </w:rPr>
              <w:t>KOD CPV: 03110000-5 Rośliny uprawne, produkty warzywnictwa i ogrodnictwa, 15331400-1 Warzywa konserwowane i/lub puszkowane</w:t>
            </w:r>
          </w:p>
        </w:tc>
      </w:tr>
      <w:tr w:rsidR="00060686" w:rsidRPr="00425BC9" w14:paraId="13F3FFA7" w14:textId="77777777" w:rsidTr="00AB694D">
        <w:trPr>
          <w:trHeight w:val="57"/>
          <w:jc w:val="center"/>
        </w:trPr>
        <w:tc>
          <w:tcPr>
            <w:tcW w:w="803" w:type="dxa"/>
            <w:vAlign w:val="bottom"/>
          </w:tcPr>
          <w:p w14:paraId="39B7EE8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w:t>
            </w:r>
          </w:p>
        </w:tc>
        <w:tc>
          <w:tcPr>
            <w:tcW w:w="4579" w:type="dxa"/>
            <w:vAlign w:val="center"/>
          </w:tcPr>
          <w:p w14:paraId="60459D8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Arbuz</w:t>
            </w:r>
          </w:p>
        </w:tc>
        <w:tc>
          <w:tcPr>
            <w:tcW w:w="992" w:type="dxa"/>
            <w:vAlign w:val="bottom"/>
          </w:tcPr>
          <w:p w14:paraId="69B86B7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3000CB2"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1 400</w:t>
            </w:r>
          </w:p>
        </w:tc>
      </w:tr>
      <w:tr w:rsidR="00060686" w:rsidRPr="00425BC9" w14:paraId="288D0D0A" w14:textId="77777777" w:rsidTr="00AB694D">
        <w:trPr>
          <w:trHeight w:val="57"/>
          <w:jc w:val="center"/>
        </w:trPr>
        <w:tc>
          <w:tcPr>
            <w:tcW w:w="803" w:type="dxa"/>
            <w:vAlign w:val="bottom"/>
          </w:tcPr>
          <w:p w14:paraId="12A36E3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w:t>
            </w:r>
          </w:p>
        </w:tc>
        <w:tc>
          <w:tcPr>
            <w:tcW w:w="4579" w:type="dxa"/>
            <w:vAlign w:val="center"/>
          </w:tcPr>
          <w:p w14:paraId="22C888A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Bakłażan</w:t>
            </w:r>
          </w:p>
        </w:tc>
        <w:tc>
          <w:tcPr>
            <w:tcW w:w="992" w:type="dxa"/>
            <w:vAlign w:val="bottom"/>
          </w:tcPr>
          <w:p w14:paraId="022E4F0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599638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70</w:t>
            </w:r>
          </w:p>
        </w:tc>
      </w:tr>
      <w:tr w:rsidR="00060686" w:rsidRPr="00425BC9" w14:paraId="432C2A6B" w14:textId="77777777" w:rsidTr="00AB694D">
        <w:trPr>
          <w:trHeight w:val="57"/>
          <w:jc w:val="center"/>
        </w:trPr>
        <w:tc>
          <w:tcPr>
            <w:tcW w:w="803" w:type="dxa"/>
            <w:vAlign w:val="bottom"/>
          </w:tcPr>
          <w:p w14:paraId="463A09E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w:t>
            </w:r>
          </w:p>
        </w:tc>
        <w:tc>
          <w:tcPr>
            <w:tcW w:w="4579" w:type="dxa"/>
            <w:vAlign w:val="center"/>
          </w:tcPr>
          <w:p w14:paraId="3B9BCC5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Banany</w:t>
            </w:r>
          </w:p>
        </w:tc>
        <w:tc>
          <w:tcPr>
            <w:tcW w:w="992" w:type="dxa"/>
            <w:vAlign w:val="bottom"/>
          </w:tcPr>
          <w:p w14:paraId="62FC3B5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17D68D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2 200</w:t>
            </w:r>
          </w:p>
        </w:tc>
      </w:tr>
      <w:tr w:rsidR="00060686" w:rsidRPr="00425BC9" w14:paraId="0B21F275" w14:textId="77777777" w:rsidTr="00AB694D">
        <w:trPr>
          <w:trHeight w:val="57"/>
          <w:jc w:val="center"/>
        </w:trPr>
        <w:tc>
          <w:tcPr>
            <w:tcW w:w="803" w:type="dxa"/>
            <w:vAlign w:val="bottom"/>
          </w:tcPr>
          <w:p w14:paraId="10641FB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w:t>
            </w:r>
          </w:p>
        </w:tc>
        <w:tc>
          <w:tcPr>
            <w:tcW w:w="4579" w:type="dxa"/>
            <w:vAlign w:val="center"/>
          </w:tcPr>
          <w:p w14:paraId="6C209FE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Borówki</w:t>
            </w:r>
          </w:p>
        </w:tc>
        <w:tc>
          <w:tcPr>
            <w:tcW w:w="992" w:type="dxa"/>
            <w:vAlign w:val="bottom"/>
          </w:tcPr>
          <w:p w14:paraId="3AA3D35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9EE6EEB"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80</w:t>
            </w:r>
          </w:p>
        </w:tc>
      </w:tr>
      <w:tr w:rsidR="00060686" w:rsidRPr="00425BC9" w14:paraId="6F35E4E9" w14:textId="77777777" w:rsidTr="00AB694D">
        <w:trPr>
          <w:trHeight w:val="57"/>
          <w:jc w:val="center"/>
        </w:trPr>
        <w:tc>
          <w:tcPr>
            <w:tcW w:w="803" w:type="dxa"/>
            <w:vAlign w:val="bottom"/>
          </w:tcPr>
          <w:p w14:paraId="305F381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w:t>
            </w:r>
          </w:p>
        </w:tc>
        <w:tc>
          <w:tcPr>
            <w:tcW w:w="4579" w:type="dxa"/>
            <w:vAlign w:val="center"/>
          </w:tcPr>
          <w:p w14:paraId="4FF8808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Botwina</w:t>
            </w:r>
          </w:p>
        </w:tc>
        <w:tc>
          <w:tcPr>
            <w:tcW w:w="992" w:type="dxa"/>
            <w:vAlign w:val="bottom"/>
          </w:tcPr>
          <w:p w14:paraId="0B68C77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DB9E292"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120</w:t>
            </w:r>
          </w:p>
        </w:tc>
      </w:tr>
      <w:tr w:rsidR="00060686" w:rsidRPr="00425BC9" w14:paraId="33A8FF7F" w14:textId="77777777" w:rsidTr="00AB694D">
        <w:trPr>
          <w:trHeight w:val="57"/>
          <w:jc w:val="center"/>
        </w:trPr>
        <w:tc>
          <w:tcPr>
            <w:tcW w:w="803" w:type="dxa"/>
            <w:vAlign w:val="bottom"/>
          </w:tcPr>
          <w:p w14:paraId="019BB1B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6</w:t>
            </w:r>
          </w:p>
        </w:tc>
        <w:tc>
          <w:tcPr>
            <w:tcW w:w="4579" w:type="dxa"/>
            <w:vAlign w:val="center"/>
          </w:tcPr>
          <w:p w14:paraId="4CFE532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Brokuły</w:t>
            </w:r>
          </w:p>
        </w:tc>
        <w:tc>
          <w:tcPr>
            <w:tcW w:w="992" w:type="dxa"/>
            <w:vAlign w:val="bottom"/>
          </w:tcPr>
          <w:p w14:paraId="53C8376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301B5D2"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400</w:t>
            </w:r>
          </w:p>
        </w:tc>
      </w:tr>
      <w:tr w:rsidR="00060686" w:rsidRPr="00425BC9" w14:paraId="11FAD6F6" w14:textId="77777777" w:rsidTr="00AB694D">
        <w:trPr>
          <w:trHeight w:val="57"/>
          <w:jc w:val="center"/>
        </w:trPr>
        <w:tc>
          <w:tcPr>
            <w:tcW w:w="803" w:type="dxa"/>
            <w:vAlign w:val="bottom"/>
          </w:tcPr>
          <w:p w14:paraId="755E8C8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7</w:t>
            </w:r>
          </w:p>
        </w:tc>
        <w:tc>
          <w:tcPr>
            <w:tcW w:w="4579" w:type="dxa"/>
            <w:vAlign w:val="center"/>
          </w:tcPr>
          <w:p w14:paraId="47428F6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Brzoskwinie świeże</w:t>
            </w:r>
          </w:p>
        </w:tc>
        <w:tc>
          <w:tcPr>
            <w:tcW w:w="992" w:type="dxa"/>
            <w:vAlign w:val="bottom"/>
          </w:tcPr>
          <w:p w14:paraId="5F854E3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1815A8D6"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600</w:t>
            </w:r>
          </w:p>
        </w:tc>
      </w:tr>
      <w:tr w:rsidR="00060686" w:rsidRPr="00425BC9" w14:paraId="293F0BB0" w14:textId="77777777" w:rsidTr="00AB694D">
        <w:trPr>
          <w:trHeight w:val="57"/>
          <w:jc w:val="center"/>
        </w:trPr>
        <w:tc>
          <w:tcPr>
            <w:tcW w:w="803" w:type="dxa"/>
            <w:vAlign w:val="bottom"/>
          </w:tcPr>
          <w:p w14:paraId="5F155E3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8</w:t>
            </w:r>
          </w:p>
        </w:tc>
        <w:tc>
          <w:tcPr>
            <w:tcW w:w="4579" w:type="dxa"/>
            <w:vAlign w:val="center"/>
          </w:tcPr>
          <w:p w14:paraId="51CBCBA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Buraki ćwikłowe</w:t>
            </w:r>
          </w:p>
        </w:tc>
        <w:tc>
          <w:tcPr>
            <w:tcW w:w="992" w:type="dxa"/>
            <w:vAlign w:val="bottom"/>
          </w:tcPr>
          <w:p w14:paraId="124FB80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1754BF6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1 500</w:t>
            </w:r>
          </w:p>
        </w:tc>
      </w:tr>
      <w:tr w:rsidR="00060686" w:rsidRPr="00425BC9" w14:paraId="73308541" w14:textId="77777777" w:rsidTr="00AB694D">
        <w:trPr>
          <w:trHeight w:val="57"/>
          <w:jc w:val="center"/>
        </w:trPr>
        <w:tc>
          <w:tcPr>
            <w:tcW w:w="803" w:type="dxa"/>
            <w:vAlign w:val="bottom"/>
          </w:tcPr>
          <w:p w14:paraId="72B026C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9</w:t>
            </w:r>
          </w:p>
        </w:tc>
        <w:tc>
          <w:tcPr>
            <w:tcW w:w="4579" w:type="dxa"/>
            <w:vAlign w:val="center"/>
          </w:tcPr>
          <w:p w14:paraId="6ACD1B0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Cebula</w:t>
            </w:r>
          </w:p>
        </w:tc>
        <w:tc>
          <w:tcPr>
            <w:tcW w:w="992" w:type="dxa"/>
            <w:vAlign w:val="bottom"/>
          </w:tcPr>
          <w:p w14:paraId="5991C68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8795EA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1 200</w:t>
            </w:r>
          </w:p>
        </w:tc>
      </w:tr>
      <w:tr w:rsidR="00060686" w:rsidRPr="00425BC9" w14:paraId="1B1DEDF4" w14:textId="77777777" w:rsidTr="00AB694D">
        <w:trPr>
          <w:trHeight w:val="57"/>
          <w:jc w:val="center"/>
        </w:trPr>
        <w:tc>
          <w:tcPr>
            <w:tcW w:w="803" w:type="dxa"/>
            <w:vAlign w:val="bottom"/>
          </w:tcPr>
          <w:p w14:paraId="2774F9F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10</w:t>
            </w:r>
          </w:p>
        </w:tc>
        <w:tc>
          <w:tcPr>
            <w:tcW w:w="4579" w:type="dxa"/>
            <w:vAlign w:val="center"/>
          </w:tcPr>
          <w:p w14:paraId="4DA71DA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Cebula czerwona</w:t>
            </w:r>
          </w:p>
        </w:tc>
        <w:tc>
          <w:tcPr>
            <w:tcW w:w="992" w:type="dxa"/>
            <w:vAlign w:val="bottom"/>
          </w:tcPr>
          <w:p w14:paraId="1F285E3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AB41F3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120</w:t>
            </w:r>
          </w:p>
        </w:tc>
      </w:tr>
      <w:tr w:rsidR="00060686" w:rsidRPr="00425BC9" w14:paraId="637A8DDC" w14:textId="77777777" w:rsidTr="00AB694D">
        <w:trPr>
          <w:trHeight w:val="57"/>
          <w:jc w:val="center"/>
        </w:trPr>
        <w:tc>
          <w:tcPr>
            <w:tcW w:w="803" w:type="dxa"/>
            <w:vAlign w:val="bottom"/>
          </w:tcPr>
          <w:p w14:paraId="663E57D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11</w:t>
            </w:r>
          </w:p>
        </w:tc>
        <w:tc>
          <w:tcPr>
            <w:tcW w:w="4579" w:type="dxa"/>
            <w:vAlign w:val="center"/>
          </w:tcPr>
          <w:p w14:paraId="00BDE2A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Cukinia</w:t>
            </w:r>
          </w:p>
        </w:tc>
        <w:tc>
          <w:tcPr>
            <w:tcW w:w="992" w:type="dxa"/>
            <w:vAlign w:val="bottom"/>
          </w:tcPr>
          <w:p w14:paraId="0FABDB1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F008EF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120</w:t>
            </w:r>
          </w:p>
        </w:tc>
      </w:tr>
      <w:tr w:rsidR="00060686" w:rsidRPr="00425BC9" w14:paraId="3373A6C3" w14:textId="77777777" w:rsidTr="00AB694D">
        <w:trPr>
          <w:trHeight w:val="57"/>
          <w:jc w:val="center"/>
        </w:trPr>
        <w:tc>
          <w:tcPr>
            <w:tcW w:w="803" w:type="dxa"/>
            <w:vAlign w:val="bottom"/>
          </w:tcPr>
          <w:p w14:paraId="6FA1228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12</w:t>
            </w:r>
          </w:p>
        </w:tc>
        <w:tc>
          <w:tcPr>
            <w:tcW w:w="4579" w:type="dxa"/>
            <w:vAlign w:val="center"/>
          </w:tcPr>
          <w:p w14:paraId="13B5E38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Cykoria</w:t>
            </w:r>
          </w:p>
        </w:tc>
        <w:tc>
          <w:tcPr>
            <w:tcW w:w="992" w:type="dxa"/>
            <w:vAlign w:val="bottom"/>
          </w:tcPr>
          <w:p w14:paraId="43E6166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CF5F98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w:t>
            </w:r>
          </w:p>
        </w:tc>
      </w:tr>
      <w:tr w:rsidR="00060686" w:rsidRPr="00425BC9" w14:paraId="7AA21509" w14:textId="77777777" w:rsidTr="00AB694D">
        <w:trPr>
          <w:trHeight w:val="57"/>
          <w:jc w:val="center"/>
        </w:trPr>
        <w:tc>
          <w:tcPr>
            <w:tcW w:w="803" w:type="dxa"/>
            <w:vAlign w:val="bottom"/>
          </w:tcPr>
          <w:p w14:paraId="76D1492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13</w:t>
            </w:r>
          </w:p>
        </w:tc>
        <w:tc>
          <w:tcPr>
            <w:tcW w:w="4579" w:type="dxa"/>
            <w:vAlign w:val="center"/>
          </w:tcPr>
          <w:p w14:paraId="55F02D7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Cytryny</w:t>
            </w:r>
          </w:p>
        </w:tc>
        <w:tc>
          <w:tcPr>
            <w:tcW w:w="992" w:type="dxa"/>
            <w:vAlign w:val="bottom"/>
          </w:tcPr>
          <w:p w14:paraId="7A0E09D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79BAF55"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450</w:t>
            </w:r>
          </w:p>
        </w:tc>
      </w:tr>
      <w:tr w:rsidR="00060686" w:rsidRPr="00425BC9" w14:paraId="07883294" w14:textId="77777777" w:rsidTr="00AB694D">
        <w:trPr>
          <w:trHeight w:val="57"/>
          <w:jc w:val="center"/>
        </w:trPr>
        <w:tc>
          <w:tcPr>
            <w:tcW w:w="803" w:type="dxa"/>
            <w:vAlign w:val="bottom"/>
          </w:tcPr>
          <w:p w14:paraId="370DED3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14</w:t>
            </w:r>
          </w:p>
        </w:tc>
        <w:tc>
          <w:tcPr>
            <w:tcW w:w="4579" w:type="dxa"/>
            <w:vAlign w:val="center"/>
          </w:tcPr>
          <w:p w14:paraId="2C51FCA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Czereśnie</w:t>
            </w:r>
          </w:p>
        </w:tc>
        <w:tc>
          <w:tcPr>
            <w:tcW w:w="992" w:type="dxa"/>
            <w:vAlign w:val="bottom"/>
          </w:tcPr>
          <w:p w14:paraId="605713F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7A607D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100</w:t>
            </w:r>
          </w:p>
        </w:tc>
      </w:tr>
      <w:tr w:rsidR="00060686" w:rsidRPr="00425BC9" w14:paraId="5160C513" w14:textId="77777777" w:rsidTr="00AB694D">
        <w:trPr>
          <w:trHeight w:val="57"/>
          <w:jc w:val="center"/>
        </w:trPr>
        <w:tc>
          <w:tcPr>
            <w:tcW w:w="803" w:type="dxa"/>
            <w:vAlign w:val="bottom"/>
          </w:tcPr>
          <w:p w14:paraId="0F091F5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15</w:t>
            </w:r>
          </w:p>
        </w:tc>
        <w:tc>
          <w:tcPr>
            <w:tcW w:w="4579" w:type="dxa"/>
            <w:vAlign w:val="center"/>
          </w:tcPr>
          <w:p w14:paraId="6C03788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Czosnek</w:t>
            </w:r>
          </w:p>
        </w:tc>
        <w:tc>
          <w:tcPr>
            <w:tcW w:w="992" w:type="dxa"/>
            <w:vAlign w:val="bottom"/>
          </w:tcPr>
          <w:p w14:paraId="5C34014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5220DA3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80</w:t>
            </w:r>
          </w:p>
        </w:tc>
      </w:tr>
      <w:tr w:rsidR="00060686" w:rsidRPr="00425BC9" w14:paraId="218E7184" w14:textId="77777777" w:rsidTr="00AB694D">
        <w:trPr>
          <w:trHeight w:val="57"/>
          <w:jc w:val="center"/>
        </w:trPr>
        <w:tc>
          <w:tcPr>
            <w:tcW w:w="803" w:type="dxa"/>
            <w:vAlign w:val="bottom"/>
          </w:tcPr>
          <w:p w14:paraId="08755A3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16</w:t>
            </w:r>
          </w:p>
        </w:tc>
        <w:tc>
          <w:tcPr>
            <w:tcW w:w="4579" w:type="dxa"/>
            <w:vAlign w:val="center"/>
          </w:tcPr>
          <w:p w14:paraId="1912FAE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Fasola szparagowa świeża</w:t>
            </w:r>
          </w:p>
        </w:tc>
        <w:tc>
          <w:tcPr>
            <w:tcW w:w="992" w:type="dxa"/>
            <w:vAlign w:val="bottom"/>
          </w:tcPr>
          <w:p w14:paraId="08301A4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86BFB2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400</w:t>
            </w:r>
          </w:p>
        </w:tc>
      </w:tr>
      <w:tr w:rsidR="00060686" w:rsidRPr="00425BC9" w14:paraId="691D40F6" w14:textId="77777777" w:rsidTr="00AB694D">
        <w:trPr>
          <w:trHeight w:val="57"/>
          <w:jc w:val="center"/>
        </w:trPr>
        <w:tc>
          <w:tcPr>
            <w:tcW w:w="803" w:type="dxa"/>
            <w:vAlign w:val="bottom"/>
          </w:tcPr>
          <w:p w14:paraId="70A59BD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17</w:t>
            </w:r>
          </w:p>
        </w:tc>
        <w:tc>
          <w:tcPr>
            <w:tcW w:w="4579" w:type="dxa"/>
            <w:vAlign w:val="center"/>
          </w:tcPr>
          <w:p w14:paraId="1C58342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Gruszki świeże</w:t>
            </w:r>
          </w:p>
        </w:tc>
        <w:tc>
          <w:tcPr>
            <w:tcW w:w="992" w:type="dxa"/>
            <w:vAlign w:val="bottom"/>
          </w:tcPr>
          <w:p w14:paraId="7ED502F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CE0DA23"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1 000</w:t>
            </w:r>
          </w:p>
        </w:tc>
      </w:tr>
      <w:tr w:rsidR="00060686" w:rsidRPr="00425BC9" w14:paraId="379CCE71" w14:textId="77777777" w:rsidTr="00AB694D">
        <w:trPr>
          <w:trHeight w:val="57"/>
          <w:jc w:val="center"/>
        </w:trPr>
        <w:tc>
          <w:tcPr>
            <w:tcW w:w="803" w:type="dxa"/>
            <w:vAlign w:val="bottom"/>
          </w:tcPr>
          <w:p w14:paraId="22520BD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18</w:t>
            </w:r>
          </w:p>
        </w:tc>
        <w:tc>
          <w:tcPr>
            <w:tcW w:w="4579" w:type="dxa"/>
            <w:vAlign w:val="center"/>
          </w:tcPr>
          <w:p w14:paraId="409BFA5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Jabłka wczesne</w:t>
            </w:r>
          </w:p>
        </w:tc>
        <w:tc>
          <w:tcPr>
            <w:tcW w:w="992" w:type="dxa"/>
            <w:vAlign w:val="bottom"/>
          </w:tcPr>
          <w:p w14:paraId="3AE0866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52919F65"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750</w:t>
            </w:r>
          </w:p>
        </w:tc>
      </w:tr>
      <w:tr w:rsidR="00060686" w:rsidRPr="00425BC9" w14:paraId="740F33CB" w14:textId="77777777" w:rsidTr="00AB694D">
        <w:trPr>
          <w:trHeight w:val="57"/>
          <w:jc w:val="center"/>
        </w:trPr>
        <w:tc>
          <w:tcPr>
            <w:tcW w:w="803" w:type="dxa"/>
            <w:vAlign w:val="bottom"/>
          </w:tcPr>
          <w:p w14:paraId="15A89C5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19</w:t>
            </w:r>
          </w:p>
        </w:tc>
        <w:tc>
          <w:tcPr>
            <w:tcW w:w="4579" w:type="dxa"/>
            <w:vAlign w:val="center"/>
          </w:tcPr>
          <w:p w14:paraId="0082A6E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Kalafiory</w:t>
            </w:r>
          </w:p>
        </w:tc>
        <w:tc>
          <w:tcPr>
            <w:tcW w:w="992" w:type="dxa"/>
            <w:vAlign w:val="bottom"/>
          </w:tcPr>
          <w:p w14:paraId="2F49919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463CF29"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800</w:t>
            </w:r>
          </w:p>
        </w:tc>
      </w:tr>
      <w:tr w:rsidR="00060686" w:rsidRPr="00425BC9" w14:paraId="0A5D6815" w14:textId="77777777" w:rsidTr="00AB694D">
        <w:trPr>
          <w:trHeight w:val="57"/>
          <w:jc w:val="center"/>
        </w:trPr>
        <w:tc>
          <w:tcPr>
            <w:tcW w:w="803" w:type="dxa"/>
            <w:vAlign w:val="bottom"/>
          </w:tcPr>
          <w:p w14:paraId="0642D76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20</w:t>
            </w:r>
          </w:p>
        </w:tc>
        <w:tc>
          <w:tcPr>
            <w:tcW w:w="4579" w:type="dxa"/>
            <w:vAlign w:val="center"/>
          </w:tcPr>
          <w:p w14:paraId="4D4EC58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biała</w:t>
            </w:r>
          </w:p>
        </w:tc>
        <w:tc>
          <w:tcPr>
            <w:tcW w:w="992" w:type="dxa"/>
            <w:vAlign w:val="bottom"/>
          </w:tcPr>
          <w:p w14:paraId="61FC21C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0A8E4C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1 500</w:t>
            </w:r>
          </w:p>
        </w:tc>
      </w:tr>
      <w:tr w:rsidR="00060686" w:rsidRPr="00425BC9" w14:paraId="10E98763" w14:textId="77777777" w:rsidTr="00AB694D">
        <w:trPr>
          <w:trHeight w:val="57"/>
          <w:jc w:val="center"/>
        </w:trPr>
        <w:tc>
          <w:tcPr>
            <w:tcW w:w="803" w:type="dxa"/>
            <w:vAlign w:val="bottom"/>
          </w:tcPr>
          <w:p w14:paraId="3C6EB38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21</w:t>
            </w:r>
          </w:p>
        </w:tc>
        <w:tc>
          <w:tcPr>
            <w:tcW w:w="4579" w:type="dxa"/>
            <w:vAlign w:val="center"/>
          </w:tcPr>
          <w:p w14:paraId="7DEA7AA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czerwona</w:t>
            </w:r>
          </w:p>
        </w:tc>
        <w:tc>
          <w:tcPr>
            <w:tcW w:w="992" w:type="dxa"/>
            <w:vAlign w:val="bottom"/>
          </w:tcPr>
          <w:p w14:paraId="2770BB2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AC98B16"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700</w:t>
            </w:r>
          </w:p>
        </w:tc>
      </w:tr>
      <w:tr w:rsidR="00060686" w:rsidRPr="00425BC9" w14:paraId="138223EA" w14:textId="77777777" w:rsidTr="00AB694D">
        <w:trPr>
          <w:trHeight w:val="57"/>
          <w:jc w:val="center"/>
        </w:trPr>
        <w:tc>
          <w:tcPr>
            <w:tcW w:w="803" w:type="dxa"/>
            <w:vAlign w:val="bottom"/>
          </w:tcPr>
          <w:p w14:paraId="69FBA3E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22</w:t>
            </w:r>
          </w:p>
        </w:tc>
        <w:tc>
          <w:tcPr>
            <w:tcW w:w="4579" w:type="dxa"/>
            <w:vAlign w:val="center"/>
          </w:tcPr>
          <w:p w14:paraId="75CAAA1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kiszona</w:t>
            </w:r>
          </w:p>
        </w:tc>
        <w:tc>
          <w:tcPr>
            <w:tcW w:w="992" w:type="dxa"/>
            <w:vAlign w:val="bottom"/>
          </w:tcPr>
          <w:p w14:paraId="7AEBBC1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09AF3A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1 500</w:t>
            </w:r>
          </w:p>
        </w:tc>
      </w:tr>
      <w:tr w:rsidR="00060686" w:rsidRPr="00425BC9" w14:paraId="4E7FED4B" w14:textId="77777777" w:rsidTr="00AB694D">
        <w:trPr>
          <w:trHeight w:val="57"/>
          <w:jc w:val="center"/>
        </w:trPr>
        <w:tc>
          <w:tcPr>
            <w:tcW w:w="803" w:type="dxa"/>
            <w:vAlign w:val="bottom"/>
          </w:tcPr>
          <w:p w14:paraId="02A87E1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23</w:t>
            </w:r>
          </w:p>
        </w:tc>
        <w:tc>
          <w:tcPr>
            <w:tcW w:w="4579" w:type="dxa"/>
            <w:vAlign w:val="center"/>
          </w:tcPr>
          <w:p w14:paraId="14FAB13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pekińska</w:t>
            </w:r>
          </w:p>
        </w:tc>
        <w:tc>
          <w:tcPr>
            <w:tcW w:w="992" w:type="dxa"/>
            <w:vAlign w:val="bottom"/>
          </w:tcPr>
          <w:p w14:paraId="706C876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E939320"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850</w:t>
            </w:r>
          </w:p>
        </w:tc>
      </w:tr>
      <w:tr w:rsidR="00060686" w:rsidRPr="00425BC9" w14:paraId="1CC42A19" w14:textId="77777777" w:rsidTr="00AB694D">
        <w:trPr>
          <w:trHeight w:val="57"/>
          <w:jc w:val="center"/>
        </w:trPr>
        <w:tc>
          <w:tcPr>
            <w:tcW w:w="803" w:type="dxa"/>
            <w:vAlign w:val="bottom"/>
          </w:tcPr>
          <w:p w14:paraId="1CBF38B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24</w:t>
            </w:r>
          </w:p>
        </w:tc>
        <w:tc>
          <w:tcPr>
            <w:tcW w:w="4579" w:type="dxa"/>
            <w:vAlign w:val="center"/>
          </w:tcPr>
          <w:p w14:paraId="6EEF1EC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Kapusta włoska</w:t>
            </w:r>
          </w:p>
        </w:tc>
        <w:tc>
          <w:tcPr>
            <w:tcW w:w="992" w:type="dxa"/>
            <w:vAlign w:val="bottom"/>
          </w:tcPr>
          <w:p w14:paraId="667D1D9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8E46359"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200</w:t>
            </w:r>
          </w:p>
        </w:tc>
      </w:tr>
      <w:tr w:rsidR="00060686" w:rsidRPr="00425BC9" w14:paraId="5F34BA3D" w14:textId="77777777" w:rsidTr="00AB694D">
        <w:trPr>
          <w:trHeight w:val="57"/>
          <w:jc w:val="center"/>
        </w:trPr>
        <w:tc>
          <w:tcPr>
            <w:tcW w:w="803" w:type="dxa"/>
            <w:vAlign w:val="bottom"/>
          </w:tcPr>
          <w:p w14:paraId="2C8FAF9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25</w:t>
            </w:r>
          </w:p>
        </w:tc>
        <w:tc>
          <w:tcPr>
            <w:tcW w:w="4579" w:type="dxa"/>
            <w:vAlign w:val="center"/>
          </w:tcPr>
          <w:p w14:paraId="1F50EC2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Kiwi</w:t>
            </w:r>
          </w:p>
        </w:tc>
        <w:tc>
          <w:tcPr>
            <w:tcW w:w="992" w:type="dxa"/>
            <w:vAlign w:val="bottom"/>
          </w:tcPr>
          <w:p w14:paraId="7E80975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63BCD03"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30</w:t>
            </w:r>
          </w:p>
        </w:tc>
      </w:tr>
      <w:tr w:rsidR="00060686" w:rsidRPr="00425BC9" w14:paraId="1A0534F0" w14:textId="77777777" w:rsidTr="00AB694D">
        <w:trPr>
          <w:trHeight w:val="57"/>
          <w:jc w:val="center"/>
        </w:trPr>
        <w:tc>
          <w:tcPr>
            <w:tcW w:w="803" w:type="dxa"/>
            <w:vAlign w:val="bottom"/>
          </w:tcPr>
          <w:p w14:paraId="04D9A15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26</w:t>
            </w:r>
          </w:p>
        </w:tc>
        <w:tc>
          <w:tcPr>
            <w:tcW w:w="4579" w:type="dxa"/>
            <w:vAlign w:val="center"/>
          </w:tcPr>
          <w:p w14:paraId="2C0E23C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Koperek zielony</w:t>
            </w:r>
          </w:p>
        </w:tc>
        <w:tc>
          <w:tcPr>
            <w:tcW w:w="992" w:type="dxa"/>
            <w:vAlign w:val="bottom"/>
          </w:tcPr>
          <w:p w14:paraId="3580299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10C96A71"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90</w:t>
            </w:r>
          </w:p>
        </w:tc>
      </w:tr>
      <w:tr w:rsidR="00060686" w:rsidRPr="00425BC9" w14:paraId="452F267F" w14:textId="77777777" w:rsidTr="00AB694D">
        <w:trPr>
          <w:trHeight w:val="57"/>
          <w:jc w:val="center"/>
        </w:trPr>
        <w:tc>
          <w:tcPr>
            <w:tcW w:w="803" w:type="dxa"/>
            <w:vAlign w:val="bottom"/>
          </w:tcPr>
          <w:p w14:paraId="54CCA46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27</w:t>
            </w:r>
          </w:p>
        </w:tc>
        <w:tc>
          <w:tcPr>
            <w:tcW w:w="4579" w:type="dxa"/>
            <w:vAlign w:val="center"/>
          </w:tcPr>
          <w:p w14:paraId="49CB7BE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Limonka</w:t>
            </w:r>
          </w:p>
        </w:tc>
        <w:tc>
          <w:tcPr>
            <w:tcW w:w="992" w:type="dxa"/>
            <w:vAlign w:val="bottom"/>
          </w:tcPr>
          <w:p w14:paraId="1E5E06A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1831AFB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w:t>
            </w:r>
          </w:p>
        </w:tc>
      </w:tr>
      <w:tr w:rsidR="00060686" w:rsidRPr="00425BC9" w14:paraId="24808F8E" w14:textId="77777777" w:rsidTr="00AB694D">
        <w:trPr>
          <w:trHeight w:val="57"/>
          <w:jc w:val="center"/>
        </w:trPr>
        <w:tc>
          <w:tcPr>
            <w:tcW w:w="803" w:type="dxa"/>
            <w:vAlign w:val="bottom"/>
          </w:tcPr>
          <w:p w14:paraId="3CE4AB4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28</w:t>
            </w:r>
          </w:p>
        </w:tc>
        <w:tc>
          <w:tcPr>
            <w:tcW w:w="4579" w:type="dxa"/>
            <w:vAlign w:val="center"/>
          </w:tcPr>
          <w:p w14:paraId="2B8AC3A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Marchew</w:t>
            </w:r>
          </w:p>
        </w:tc>
        <w:tc>
          <w:tcPr>
            <w:tcW w:w="992" w:type="dxa"/>
            <w:vAlign w:val="bottom"/>
          </w:tcPr>
          <w:p w14:paraId="05803B0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3663EB6"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2 500</w:t>
            </w:r>
          </w:p>
        </w:tc>
      </w:tr>
      <w:tr w:rsidR="00060686" w:rsidRPr="00425BC9" w14:paraId="70F833B9" w14:textId="77777777" w:rsidTr="00AB694D">
        <w:trPr>
          <w:trHeight w:val="57"/>
          <w:jc w:val="center"/>
        </w:trPr>
        <w:tc>
          <w:tcPr>
            <w:tcW w:w="803" w:type="dxa"/>
            <w:vAlign w:val="bottom"/>
          </w:tcPr>
          <w:p w14:paraId="7310005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29</w:t>
            </w:r>
          </w:p>
        </w:tc>
        <w:tc>
          <w:tcPr>
            <w:tcW w:w="4579" w:type="dxa"/>
            <w:vAlign w:val="center"/>
          </w:tcPr>
          <w:p w14:paraId="47EA0DE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Melony</w:t>
            </w:r>
          </w:p>
        </w:tc>
        <w:tc>
          <w:tcPr>
            <w:tcW w:w="992" w:type="dxa"/>
            <w:vAlign w:val="bottom"/>
          </w:tcPr>
          <w:p w14:paraId="792534E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36B9322"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450</w:t>
            </w:r>
          </w:p>
        </w:tc>
      </w:tr>
      <w:tr w:rsidR="00060686" w:rsidRPr="00425BC9" w14:paraId="7238F785" w14:textId="77777777" w:rsidTr="00AB694D">
        <w:trPr>
          <w:trHeight w:val="57"/>
          <w:jc w:val="center"/>
        </w:trPr>
        <w:tc>
          <w:tcPr>
            <w:tcW w:w="803" w:type="dxa"/>
            <w:vAlign w:val="bottom"/>
          </w:tcPr>
          <w:p w14:paraId="7CE53F2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30</w:t>
            </w:r>
          </w:p>
        </w:tc>
        <w:tc>
          <w:tcPr>
            <w:tcW w:w="4579" w:type="dxa"/>
            <w:vAlign w:val="center"/>
          </w:tcPr>
          <w:p w14:paraId="01B3F02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Mięta cięta</w:t>
            </w:r>
          </w:p>
        </w:tc>
        <w:tc>
          <w:tcPr>
            <w:tcW w:w="992" w:type="dxa"/>
            <w:vAlign w:val="bottom"/>
          </w:tcPr>
          <w:p w14:paraId="6F115BF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802E5DD"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w:t>
            </w:r>
          </w:p>
        </w:tc>
      </w:tr>
      <w:tr w:rsidR="00060686" w:rsidRPr="00425BC9" w14:paraId="71C98390" w14:textId="77777777" w:rsidTr="00AB694D">
        <w:trPr>
          <w:trHeight w:val="57"/>
          <w:jc w:val="center"/>
        </w:trPr>
        <w:tc>
          <w:tcPr>
            <w:tcW w:w="803" w:type="dxa"/>
            <w:vAlign w:val="bottom"/>
          </w:tcPr>
          <w:p w14:paraId="0E7C97E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31</w:t>
            </w:r>
          </w:p>
        </w:tc>
        <w:tc>
          <w:tcPr>
            <w:tcW w:w="4579" w:type="dxa"/>
            <w:vAlign w:val="center"/>
          </w:tcPr>
          <w:p w14:paraId="5CDCA36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Mix sałat</w:t>
            </w:r>
          </w:p>
        </w:tc>
        <w:tc>
          <w:tcPr>
            <w:tcW w:w="992" w:type="dxa"/>
            <w:vAlign w:val="bottom"/>
          </w:tcPr>
          <w:p w14:paraId="1774A2F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709DD38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300</w:t>
            </w:r>
          </w:p>
        </w:tc>
      </w:tr>
      <w:tr w:rsidR="00060686" w:rsidRPr="00425BC9" w14:paraId="67A86ED6" w14:textId="77777777" w:rsidTr="00AB694D">
        <w:trPr>
          <w:trHeight w:val="57"/>
          <w:jc w:val="center"/>
        </w:trPr>
        <w:tc>
          <w:tcPr>
            <w:tcW w:w="803" w:type="dxa"/>
            <w:vAlign w:val="bottom"/>
          </w:tcPr>
          <w:p w14:paraId="5AC9261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32</w:t>
            </w:r>
          </w:p>
        </w:tc>
        <w:tc>
          <w:tcPr>
            <w:tcW w:w="4579" w:type="dxa"/>
            <w:vAlign w:val="center"/>
          </w:tcPr>
          <w:p w14:paraId="71C8420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Morele</w:t>
            </w:r>
          </w:p>
        </w:tc>
        <w:tc>
          <w:tcPr>
            <w:tcW w:w="992" w:type="dxa"/>
            <w:vAlign w:val="bottom"/>
          </w:tcPr>
          <w:p w14:paraId="2A99434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54B6109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400</w:t>
            </w:r>
          </w:p>
        </w:tc>
      </w:tr>
      <w:tr w:rsidR="00060686" w:rsidRPr="00425BC9" w14:paraId="5292B7E0" w14:textId="77777777" w:rsidTr="00AB694D">
        <w:trPr>
          <w:trHeight w:val="57"/>
          <w:jc w:val="center"/>
        </w:trPr>
        <w:tc>
          <w:tcPr>
            <w:tcW w:w="803" w:type="dxa"/>
            <w:vAlign w:val="bottom"/>
          </w:tcPr>
          <w:p w14:paraId="43B1081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33</w:t>
            </w:r>
          </w:p>
        </w:tc>
        <w:tc>
          <w:tcPr>
            <w:tcW w:w="4579" w:type="dxa"/>
            <w:vAlign w:val="center"/>
          </w:tcPr>
          <w:p w14:paraId="7990605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Natka Kolendry</w:t>
            </w:r>
          </w:p>
        </w:tc>
        <w:tc>
          <w:tcPr>
            <w:tcW w:w="992" w:type="dxa"/>
            <w:vAlign w:val="bottom"/>
          </w:tcPr>
          <w:p w14:paraId="32CC47A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1E613C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3</w:t>
            </w:r>
          </w:p>
        </w:tc>
      </w:tr>
      <w:tr w:rsidR="00060686" w:rsidRPr="00425BC9" w14:paraId="49F93EF2" w14:textId="77777777" w:rsidTr="00AB694D">
        <w:trPr>
          <w:trHeight w:val="57"/>
          <w:jc w:val="center"/>
        </w:trPr>
        <w:tc>
          <w:tcPr>
            <w:tcW w:w="803" w:type="dxa"/>
            <w:vAlign w:val="bottom"/>
          </w:tcPr>
          <w:p w14:paraId="61A4F7B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34</w:t>
            </w:r>
          </w:p>
        </w:tc>
        <w:tc>
          <w:tcPr>
            <w:tcW w:w="4579" w:type="dxa"/>
            <w:vAlign w:val="center"/>
          </w:tcPr>
          <w:p w14:paraId="10C13F6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Natka pietruszki</w:t>
            </w:r>
          </w:p>
        </w:tc>
        <w:tc>
          <w:tcPr>
            <w:tcW w:w="992" w:type="dxa"/>
            <w:vAlign w:val="bottom"/>
          </w:tcPr>
          <w:p w14:paraId="60A9B37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957021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70</w:t>
            </w:r>
          </w:p>
        </w:tc>
      </w:tr>
      <w:tr w:rsidR="00060686" w:rsidRPr="00425BC9" w14:paraId="461FB6AB" w14:textId="77777777" w:rsidTr="00AB694D">
        <w:trPr>
          <w:trHeight w:val="57"/>
          <w:jc w:val="center"/>
        </w:trPr>
        <w:tc>
          <w:tcPr>
            <w:tcW w:w="803" w:type="dxa"/>
            <w:vAlign w:val="bottom"/>
          </w:tcPr>
          <w:p w14:paraId="79F0A20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35</w:t>
            </w:r>
          </w:p>
        </w:tc>
        <w:tc>
          <w:tcPr>
            <w:tcW w:w="4579" w:type="dxa"/>
            <w:vAlign w:val="center"/>
          </w:tcPr>
          <w:p w14:paraId="1F84D7C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Nektarynki</w:t>
            </w:r>
          </w:p>
        </w:tc>
        <w:tc>
          <w:tcPr>
            <w:tcW w:w="992" w:type="dxa"/>
            <w:vAlign w:val="bottom"/>
          </w:tcPr>
          <w:p w14:paraId="4656190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7009E193"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1 200</w:t>
            </w:r>
          </w:p>
        </w:tc>
      </w:tr>
      <w:tr w:rsidR="00060686" w:rsidRPr="00425BC9" w14:paraId="05D7E725" w14:textId="77777777" w:rsidTr="00AB694D">
        <w:trPr>
          <w:trHeight w:val="57"/>
          <w:jc w:val="center"/>
        </w:trPr>
        <w:tc>
          <w:tcPr>
            <w:tcW w:w="803" w:type="dxa"/>
            <w:vAlign w:val="bottom"/>
          </w:tcPr>
          <w:p w14:paraId="49AF981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36</w:t>
            </w:r>
          </w:p>
        </w:tc>
        <w:tc>
          <w:tcPr>
            <w:tcW w:w="4579" w:type="dxa"/>
            <w:vAlign w:val="center"/>
          </w:tcPr>
          <w:p w14:paraId="706B49C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Ogórki małosolne</w:t>
            </w:r>
          </w:p>
        </w:tc>
        <w:tc>
          <w:tcPr>
            <w:tcW w:w="992" w:type="dxa"/>
            <w:vAlign w:val="bottom"/>
          </w:tcPr>
          <w:p w14:paraId="5EFA4EC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3AE03E3"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700</w:t>
            </w:r>
          </w:p>
        </w:tc>
      </w:tr>
      <w:tr w:rsidR="00060686" w:rsidRPr="00425BC9" w14:paraId="73F6D0C4" w14:textId="77777777" w:rsidTr="00AB694D">
        <w:trPr>
          <w:trHeight w:val="57"/>
          <w:jc w:val="center"/>
        </w:trPr>
        <w:tc>
          <w:tcPr>
            <w:tcW w:w="803" w:type="dxa"/>
            <w:vAlign w:val="bottom"/>
          </w:tcPr>
          <w:p w14:paraId="46CB3B7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37</w:t>
            </w:r>
          </w:p>
        </w:tc>
        <w:tc>
          <w:tcPr>
            <w:tcW w:w="4579" w:type="dxa"/>
            <w:vAlign w:val="center"/>
          </w:tcPr>
          <w:p w14:paraId="7DB48FC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Ogórki świeże</w:t>
            </w:r>
          </w:p>
        </w:tc>
        <w:tc>
          <w:tcPr>
            <w:tcW w:w="992" w:type="dxa"/>
            <w:vAlign w:val="bottom"/>
          </w:tcPr>
          <w:p w14:paraId="12FCBFC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556F4B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3 000</w:t>
            </w:r>
          </w:p>
        </w:tc>
      </w:tr>
      <w:tr w:rsidR="00060686" w:rsidRPr="00425BC9" w14:paraId="35D84C07" w14:textId="77777777" w:rsidTr="00AB694D">
        <w:trPr>
          <w:trHeight w:val="57"/>
          <w:jc w:val="center"/>
        </w:trPr>
        <w:tc>
          <w:tcPr>
            <w:tcW w:w="803" w:type="dxa"/>
            <w:vAlign w:val="bottom"/>
          </w:tcPr>
          <w:p w14:paraId="5EB3E98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38</w:t>
            </w:r>
          </w:p>
        </w:tc>
        <w:tc>
          <w:tcPr>
            <w:tcW w:w="4579" w:type="dxa"/>
            <w:vAlign w:val="center"/>
          </w:tcPr>
          <w:p w14:paraId="3714049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Papryka słodka czerwona</w:t>
            </w:r>
          </w:p>
        </w:tc>
        <w:tc>
          <w:tcPr>
            <w:tcW w:w="992" w:type="dxa"/>
            <w:vAlign w:val="bottom"/>
          </w:tcPr>
          <w:p w14:paraId="1601E9E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27822B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450</w:t>
            </w:r>
          </w:p>
        </w:tc>
      </w:tr>
      <w:tr w:rsidR="00060686" w:rsidRPr="00425BC9" w14:paraId="6CFC932C" w14:textId="77777777" w:rsidTr="00AB694D">
        <w:trPr>
          <w:trHeight w:val="57"/>
          <w:jc w:val="center"/>
        </w:trPr>
        <w:tc>
          <w:tcPr>
            <w:tcW w:w="803" w:type="dxa"/>
            <w:vAlign w:val="bottom"/>
          </w:tcPr>
          <w:p w14:paraId="45E96CF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lastRenderedPageBreak/>
              <w:t>39</w:t>
            </w:r>
          </w:p>
        </w:tc>
        <w:tc>
          <w:tcPr>
            <w:tcW w:w="4579" w:type="dxa"/>
            <w:vAlign w:val="center"/>
          </w:tcPr>
          <w:p w14:paraId="2705A04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Papryka słodka żółta</w:t>
            </w:r>
          </w:p>
        </w:tc>
        <w:tc>
          <w:tcPr>
            <w:tcW w:w="992" w:type="dxa"/>
            <w:vAlign w:val="bottom"/>
          </w:tcPr>
          <w:p w14:paraId="1DE1F918"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11DBD8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100</w:t>
            </w:r>
          </w:p>
        </w:tc>
      </w:tr>
      <w:tr w:rsidR="00060686" w:rsidRPr="00425BC9" w14:paraId="189CFDCA" w14:textId="77777777" w:rsidTr="00AB694D">
        <w:trPr>
          <w:trHeight w:val="57"/>
          <w:jc w:val="center"/>
        </w:trPr>
        <w:tc>
          <w:tcPr>
            <w:tcW w:w="803" w:type="dxa"/>
            <w:vAlign w:val="bottom"/>
          </w:tcPr>
          <w:p w14:paraId="30A6E27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40</w:t>
            </w:r>
          </w:p>
        </w:tc>
        <w:tc>
          <w:tcPr>
            <w:tcW w:w="4579" w:type="dxa"/>
            <w:vAlign w:val="center"/>
          </w:tcPr>
          <w:p w14:paraId="0D4BC32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Pieczarka świeża</w:t>
            </w:r>
          </w:p>
        </w:tc>
        <w:tc>
          <w:tcPr>
            <w:tcW w:w="992" w:type="dxa"/>
            <w:vAlign w:val="bottom"/>
          </w:tcPr>
          <w:p w14:paraId="2E8B998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C8D6D0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600</w:t>
            </w:r>
          </w:p>
        </w:tc>
      </w:tr>
      <w:tr w:rsidR="00060686" w:rsidRPr="00425BC9" w14:paraId="2448C1E6" w14:textId="77777777" w:rsidTr="00AB694D">
        <w:trPr>
          <w:trHeight w:val="57"/>
          <w:jc w:val="center"/>
        </w:trPr>
        <w:tc>
          <w:tcPr>
            <w:tcW w:w="803" w:type="dxa"/>
            <w:vAlign w:val="bottom"/>
          </w:tcPr>
          <w:p w14:paraId="59C0EA1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41</w:t>
            </w:r>
          </w:p>
        </w:tc>
        <w:tc>
          <w:tcPr>
            <w:tcW w:w="4579" w:type="dxa"/>
            <w:vAlign w:val="center"/>
          </w:tcPr>
          <w:p w14:paraId="58E1B85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Pietruszka korzeń</w:t>
            </w:r>
          </w:p>
        </w:tc>
        <w:tc>
          <w:tcPr>
            <w:tcW w:w="992" w:type="dxa"/>
            <w:vAlign w:val="bottom"/>
          </w:tcPr>
          <w:p w14:paraId="666ACE94"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A83FB3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650</w:t>
            </w:r>
          </w:p>
        </w:tc>
      </w:tr>
      <w:tr w:rsidR="00060686" w:rsidRPr="00425BC9" w14:paraId="054D1966" w14:textId="77777777" w:rsidTr="00AB694D">
        <w:trPr>
          <w:trHeight w:val="57"/>
          <w:jc w:val="center"/>
        </w:trPr>
        <w:tc>
          <w:tcPr>
            <w:tcW w:w="803" w:type="dxa"/>
            <w:vAlign w:val="bottom"/>
          </w:tcPr>
          <w:p w14:paraId="16435D6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42</w:t>
            </w:r>
          </w:p>
        </w:tc>
        <w:tc>
          <w:tcPr>
            <w:tcW w:w="4579" w:type="dxa"/>
            <w:vAlign w:val="center"/>
          </w:tcPr>
          <w:p w14:paraId="316267B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Pomidory</w:t>
            </w:r>
          </w:p>
        </w:tc>
        <w:tc>
          <w:tcPr>
            <w:tcW w:w="992" w:type="dxa"/>
            <w:vAlign w:val="bottom"/>
          </w:tcPr>
          <w:p w14:paraId="2731E5FF"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0512D8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2 500</w:t>
            </w:r>
          </w:p>
        </w:tc>
      </w:tr>
      <w:tr w:rsidR="00060686" w:rsidRPr="00425BC9" w14:paraId="2E54B7DB" w14:textId="77777777" w:rsidTr="00AB694D">
        <w:trPr>
          <w:trHeight w:val="57"/>
          <w:jc w:val="center"/>
        </w:trPr>
        <w:tc>
          <w:tcPr>
            <w:tcW w:w="803" w:type="dxa"/>
            <w:vAlign w:val="bottom"/>
          </w:tcPr>
          <w:p w14:paraId="79D400B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43</w:t>
            </w:r>
          </w:p>
        </w:tc>
        <w:tc>
          <w:tcPr>
            <w:tcW w:w="4579" w:type="dxa"/>
            <w:vAlign w:val="center"/>
          </w:tcPr>
          <w:p w14:paraId="552D7D0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Pomidory koktajlowe</w:t>
            </w:r>
          </w:p>
        </w:tc>
        <w:tc>
          <w:tcPr>
            <w:tcW w:w="992" w:type="dxa"/>
            <w:vAlign w:val="bottom"/>
          </w:tcPr>
          <w:p w14:paraId="4D23114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555B659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100</w:t>
            </w:r>
          </w:p>
        </w:tc>
      </w:tr>
      <w:tr w:rsidR="00060686" w:rsidRPr="00425BC9" w14:paraId="7D2A8BBB" w14:textId="77777777" w:rsidTr="00AB694D">
        <w:trPr>
          <w:trHeight w:val="57"/>
          <w:jc w:val="center"/>
        </w:trPr>
        <w:tc>
          <w:tcPr>
            <w:tcW w:w="803" w:type="dxa"/>
            <w:vAlign w:val="bottom"/>
          </w:tcPr>
          <w:p w14:paraId="031E254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44</w:t>
            </w:r>
          </w:p>
        </w:tc>
        <w:tc>
          <w:tcPr>
            <w:tcW w:w="4579" w:type="dxa"/>
            <w:vAlign w:val="center"/>
          </w:tcPr>
          <w:p w14:paraId="3688CAA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Por</w:t>
            </w:r>
          </w:p>
        </w:tc>
        <w:tc>
          <w:tcPr>
            <w:tcW w:w="992" w:type="dxa"/>
            <w:vAlign w:val="bottom"/>
          </w:tcPr>
          <w:p w14:paraId="38D3CC9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05D0F8E"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600</w:t>
            </w:r>
          </w:p>
        </w:tc>
      </w:tr>
      <w:tr w:rsidR="00060686" w:rsidRPr="00425BC9" w14:paraId="4A2578FD" w14:textId="77777777" w:rsidTr="00AB694D">
        <w:trPr>
          <w:trHeight w:val="57"/>
          <w:jc w:val="center"/>
        </w:trPr>
        <w:tc>
          <w:tcPr>
            <w:tcW w:w="803" w:type="dxa"/>
            <w:vAlign w:val="bottom"/>
          </w:tcPr>
          <w:p w14:paraId="643F7A45"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45</w:t>
            </w:r>
          </w:p>
        </w:tc>
        <w:tc>
          <w:tcPr>
            <w:tcW w:w="4579" w:type="dxa"/>
            <w:vAlign w:val="center"/>
          </w:tcPr>
          <w:p w14:paraId="7242944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Rukola</w:t>
            </w:r>
          </w:p>
        </w:tc>
        <w:tc>
          <w:tcPr>
            <w:tcW w:w="992" w:type="dxa"/>
            <w:vAlign w:val="bottom"/>
          </w:tcPr>
          <w:p w14:paraId="7F3FB1F2"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499A93D0"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15</w:t>
            </w:r>
          </w:p>
        </w:tc>
      </w:tr>
      <w:tr w:rsidR="00060686" w:rsidRPr="00425BC9" w14:paraId="55BADCA4" w14:textId="77777777" w:rsidTr="00AB694D">
        <w:trPr>
          <w:trHeight w:val="57"/>
          <w:jc w:val="center"/>
        </w:trPr>
        <w:tc>
          <w:tcPr>
            <w:tcW w:w="803" w:type="dxa"/>
            <w:vAlign w:val="bottom"/>
          </w:tcPr>
          <w:p w14:paraId="1A9F675E"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46</w:t>
            </w:r>
          </w:p>
        </w:tc>
        <w:tc>
          <w:tcPr>
            <w:tcW w:w="4579" w:type="dxa"/>
            <w:vAlign w:val="center"/>
          </w:tcPr>
          <w:p w14:paraId="704D326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Rzodkiewka</w:t>
            </w:r>
          </w:p>
        </w:tc>
        <w:tc>
          <w:tcPr>
            <w:tcW w:w="992" w:type="dxa"/>
            <w:vAlign w:val="bottom"/>
          </w:tcPr>
          <w:p w14:paraId="5C9273A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796C95C7"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400</w:t>
            </w:r>
          </w:p>
        </w:tc>
      </w:tr>
      <w:tr w:rsidR="00060686" w:rsidRPr="00425BC9" w14:paraId="6D8E5181" w14:textId="77777777" w:rsidTr="00AB694D">
        <w:trPr>
          <w:trHeight w:val="57"/>
          <w:jc w:val="center"/>
        </w:trPr>
        <w:tc>
          <w:tcPr>
            <w:tcW w:w="803" w:type="dxa"/>
            <w:vAlign w:val="bottom"/>
          </w:tcPr>
          <w:p w14:paraId="7CAF6866"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47</w:t>
            </w:r>
          </w:p>
        </w:tc>
        <w:tc>
          <w:tcPr>
            <w:tcW w:w="4579" w:type="dxa"/>
            <w:vAlign w:val="center"/>
          </w:tcPr>
          <w:p w14:paraId="704515AD"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Sałata</w:t>
            </w:r>
          </w:p>
        </w:tc>
        <w:tc>
          <w:tcPr>
            <w:tcW w:w="992" w:type="dxa"/>
            <w:vAlign w:val="bottom"/>
          </w:tcPr>
          <w:p w14:paraId="255D7B2C"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E4AFB10"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850</w:t>
            </w:r>
          </w:p>
        </w:tc>
      </w:tr>
      <w:tr w:rsidR="00060686" w:rsidRPr="00425BC9" w14:paraId="7FE5AF34" w14:textId="77777777" w:rsidTr="00AB694D">
        <w:trPr>
          <w:trHeight w:val="57"/>
          <w:jc w:val="center"/>
        </w:trPr>
        <w:tc>
          <w:tcPr>
            <w:tcW w:w="803" w:type="dxa"/>
            <w:vAlign w:val="bottom"/>
          </w:tcPr>
          <w:p w14:paraId="07D9A0A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48</w:t>
            </w:r>
          </w:p>
        </w:tc>
        <w:tc>
          <w:tcPr>
            <w:tcW w:w="4579" w:type="dxa"/>
            <w:vAlign w:val="center"/>
          </w:tcPr>
          <w:p w14:paraId="42F4D19A"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Sałata lodowa</w:t>
            </w:r>
          </w:p>
        </w:tc>
        <w:tc>
          <w:tcPr>
            <w:tcW w:w="992" w:type="dxa"/>
            <w:vAlign w:val="bottom"/>
          </w:tcPr>
          <w:p w14:paraId="4519DDD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0C60FD64"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600</w:t>
            </w:r>
          </w:p>
        </w:tc>
      </w:tr>
      <w:tr w:rsidR="00060686" w:rsidRPr="00425BC9" w14:paraId="1DE228F2" w14:textId="77777777" w:rsidTr="00AB694D">
        <w:trPr>
          <w:trHeight w:val="57"/>
          <w:jc w:val="center"/>
        </w:trPr>
        <w:tc>
          <w:tcPr>
            <w:tcW w:w="803" w:type="dxa"/>
            <w:vAlign w:val="bottom"/>
          </w:tcPr>
          <w:p w14:paraId="297F61D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49</w:t>
            </w:r>
          </w:p>
        </w:tc>
        <w:tc>
          <w:tcPr>
            <w:tcW w:w="4579" w:type="dxa"/>
            <w:vAlign w:val="center"/>
          </w:tcPr>
          <w:p w14:paraId="16D94A0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Seler korzenny</w:t>
            </w:r>
          </w:p>
        </w:tc>
        <w:tc>
          <w:tcPr>
            <w:tcW w:w="992" w:type="dxa"/>
            <w:vAlign w:val="bottom"/>
          </w:tcPr>
          <w:p w14:paraId="28F8B42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6822E619"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1 000</w:t>
            </w:r>
          </w:p>
        </w:tc>
      </w:tr>
      <w:tr w:rsidR="00060686" w:rsidRPr="00425BC9" w14:paraId="1F805BF7" w14:textId="77777777" w:rsidTr="00AB694D">
        <w:trPr>
          <w:trHeight w:val="57"/>
          <w:jc w:val="center"/>
        </w:trPr>
        <w:tc>
          <w:tcPr>
            <w:tcW w:w="803" w:type="dxa"/>
            <w:vAlign w:val="bottom"/>
          </w:tcPr>
          <w:p w14:paraId="084999EB"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50</w:t>
            </w:r>
          </w:p>
        </w:tc>
        <w:tc>
          <w:tcPr>
            <w:tcW w:w="4579" w:type="dxa"/>
            <w:vAlign w:val="center"/>
          </w:tcPr>
          <w:p w14:paraId="0AA28339"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Seler naciowy</w:t>
            </w:r>
          </w:p>
        </w:tc>
        <w:tc>
          <w:tcPr>
            <w:tcW w:w="992" w:type="dxa"/>
            <w:vAlign w:val="bottom"/>
          </w:tcPr>
          <w:p w14:paraId="1790D3B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2A15C056"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20</w:t>
            </w:r>
          </w:p>
        </w:tc>
      </w:tr>
      <w:tr w:rsidR="00060686" w:rsidRPr="00425BC9" w14:paraId="3BE1A8CD" w14:textId="77777777" w:rsidTr="00AB694D">
        <w:trPr>
          <w:trHeight w:val="57"/>
          <w:jc w:val="center"/>
        </w:trPr>
        <w:tc>
          <w:tcPr>
            <w:tcW w:w="803" w:type="dxa"/>
            <w:vAlign w:val="bottom"/>
          </w:tcPr>
          <w:p w14:paraId="1A54D97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51</w:t>
            </w:r>
          </w:p>
        </w:tc>
        <w:tc>
          <w:tcPr>
            <w:tcW w:w="4579" w:type="dxa"/>
            <w:vAlign w:val="center"/>
          </w:tcPr>
          <w:p w14:paraId="44276FB0"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Szczypior</w:t>
            </w:r>
          </w:p>
        </w:tc>
        <w:tc>
          <w:tcPr>
            <w:tcW w:w="992" w:type="dxa"/>
            <w:vAlign w:val="bottom"/>
          </w:tcPr>
          <w:p w14:paraId="37F49B63"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kg</w:t>
            </w:r>
          </w:p>
        </w:tc>
        <w:tc>
          <w:tcPr>
            <w:tcW w:w="1843" w:type="dxa"/>
          </w:tcPr>
          <w:p w14:paraId="3DFA06B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100</w:t>
            </w:r>
          </w:p>
        </w:tc>
      </w:tr>
      <w:tr w:rsidR="00060686" w:rsidRPr="00425BC9" w14:paraId="57E1DABC" w14:textId="77777777" w:rsidTr="00AB694D">
        <w:trPr>
          <w:trHeight w:val="57"/>
          <w:jc w:val="center"/>
        </w:trPr>
        <w:tc>
          <w:tcPr>
            <w:tcW w:w="803" w:type="dxa"/>
            <w:vAlign w:val="bottom"/>
          </w:tcPr>
          <w:p w14:paraId="5B158B06"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52</w:t>
            </w:r>
          </w:p>
        </w:tc>
        <w:tc>
          <w:tcPr>
            <w:tcW w:w="4579" w:type="dxa"/>
            <w:vAlign w:val="center"/>
          </w:tcPr>
          <w:p w14:paraId="64835B1D"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Szpinak</w:t>
            </w:r>
          </w:p>
        </w:tc>
        <w:tc>
          <w:tcPr>
            <w:tcW w:w="992" w:type="dxa"/>
            <w:vAlign w:val="bottom"/>
          </w:tcPr>
          <w:p w14:paraId="1E4B63FE"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kg</w:t>
            </w:r>
          </w:p>
        </w:tc>
        <w:tc>
          <w:tcPr>
            <w:tcW w:w="1843" w:type="dxa"/>
          </w:tcPr>
          <w:p w14:paraId="4D47D5CC"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50</w:t>
            </w:r>
          </w:p>
        </w:tc>
      </w:tr>
      <w:tr w:rsidR="00060686" w:rsidRPr="00425BC9" w14:paraId="15933CC2" w14:textId="77777777" w:rsidTr="00AB694D">
        <w:trPr>
          <w:trHeight w:val="57"/>
          <w:jc w:val="center"/>
        </w:trPr>
        <w:tc>
          <w:tcPr>
            <w:tcW w:w="803" w:type="dxa"/>
            <w:vAlign w:val="bottom"/>
          </w:tcPr>
          <w:p w14:paraId="0E914028"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53</w:t>
            </w:r>
          </w:p>
        </w:tc>
        <w:tc>
          <w:tcPr>
            <w:tcW w:w="4579" w:type="dxa"/>
            <w:vAlign w:val="center"/>
          </w:tcPr>
          <w:p w14:paraId="7556FA8C"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Śliwki świeże</w:t>
            </w:r>
          </w:p>
        </w:tc>
        <w:tc>
          <w:tcPr>
            <w:tcW w:w="992" w:type="dxa"/>
            <w:vAlign w:val="bottom"/>
          </w:tcPr>
          <w:p w14:paraId="24D6B9A8"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kg</w:t>
            </w:r>
          </w:p>
        </w:tc>
        <w:tc>
          <w:tcPr>
            <w:tcW w:w="1843" w:type="dxa"/>
          </w:tcPr>
          <w:p w14:paraId="5C9D31FA"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360</w:t>
            </w:r>
          </w:p>
        </w:tc>
      </w:tr>
      <w:tr w:rsidR="00060686" w:rsidRPr="00425BC9" w14:paraId="4FFAFCA2" w14:textId="77777777" w:rsidTr="00AB694D">
        <w:trPr>
          <w:trHeight w:val="57"/>
          <w:jc w:val="center"/>
        </w:trPr>
        <w:tc>
          <w:tcPr>
            <w:tcW w:w="803" w:type="dxa"/>
            <w:vAlign w:val="bottom"/>
          </w:tcPr>
          <w:p w14:paraId="4C8E9865"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54</w:t>
            </w:r>
          </w:p>
        </w:tc>
        <w:tc>
          <w:tcPr>
            <w:tcW w:w="4579" w:type="dxa"/>
            <w:vAlign w:val="center"/>
          </w:tcPr>
          <w:p w14:paraId="15794432"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Truskawki</w:t>
            </w:r>
          </w:p>
        </w:tc>
        <w:tc>
          <w:tcPr>
            <w:tcW w:w="992" w:type="dxa"/>
            <w:vAlign w:val="bottom"/>
          </w:tcPr>
          <w:p w14:paraId="6839DC0C"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kg</w:t>
            </w:r>
          </w:p>
        </w:tc>
        <w:tc>
          <w:tcPr>
            <w:tcW w:w="1843" w:type="dxa"/>
          </w:tcPr>
          <w:p w14:paraId="0EBBA6CF"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120</w:t>
            </w:r>
          </w:p>
        </w:tc>
      </w:tr>
      <w:tr w:rsidR="00060686" w:rsidRPr="00425BC9" w14:paraId="52B729B3" w14:textId="77777777" w:rsidTr="00AB694D">
        <w:trPr>
          <w:trHeight w:val="57"/>
          <w:jc w:val="center"/>
        </w:trPr>
        <w:tc>
          <w:tcPr>
            <w:tcW w:w="803" w:type="dxa"/>
            <w:vAlign w:val="bottom"/>
          </w:tcPr>
          <w:p w14:paraId="6ABABDD9"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55</w:t>
            </w:r>
          </w:p>
        </w:tc>
        <w:tc>
          <w:tcPr>
            <w:tcW w:w="4579" w:type="dxa"/>
            <w:vAlign w:val="center"/>
          </w:tcPr>
          <w:p w14:paraId="1912165C"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Winogrona</w:t>
            </w:r>
          </w:p>
        </w:tc>
        <w:tc>
          <w:tcPr>
            <w:tcW w:w="992" w:type="dxa"/>
            <w:vAlign w:val="bottom"/>
          </w:tcPr>
          <w:p w14:paraId="65F089CE"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kg</w:t>
            </w:r>
          </w:p>
        </w:tc>
        <w:tc>
          <w:tcPr>
            <w:tcW w:w="1843" w:type="dxa"/>
          </w:tcPr>
          <w:p w14:paraId="57E3A17D"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80</w:t>
            </w:r>
          </w:p>
        </w:tc>
      </w:tr>
      <w:tr w:rsidR="00060686" w:rsidRPr="00425BC9" w14:paraId="0EC6A7F9" w14:textId="77777777" w:rsidTr="00AB694D">
        <w:trPr>
          <w:trHeight w:val="57"/>
          <w:jc w:val="center"/>
        </w:trPr>
        <w:tc>
          <w:tcPr>
            <w:tcW w:w="803" w:type="dxa"/>
            <w:vAlign w:val="bottom"/>
          </w:tcPr>
          <w:p w14:paraId="57C7AA71"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56</w:t>
            </w:r>
          </w:p>
        </w:tc>
        <w:tc>
          <w:tcPr>
            <w:tcW w:w="4579" w:type="dxa"/>
            <w:vAlign w:val="center"/>
          </w:tcPr>
          <w:p w14:paraId="21E298E7" w14:textId="77777777" w:rsidR="00060686" w:rsidRPr="00425BC9" w:rsidRDefault="00060686" w:rsidP="00AB694D">
            <w:pPr>
              <w:pStyle w:val="Bezodstpw"/>
              <w:rPr>
                <w:rFonts w:ascii="Times New Roman" w:hAnsi="Times New Roman" w:cs="Times New Roman"/>
                <w:sz w:val="24"/>
                <w:szCs w:val="24"/>
              </w:rPr>
            </w:pPr>
            <w:r w:rsidRPr="00425BC9">
              <w:rPr>
                <w:rFonts w:ascii="Times New Roman" w:hAnsi="Times New Roman" w:cs="Times New Roman"/>
              </w:rPr>
              <w:t>Ziemniaki młode</w:t>
            </w:r>
          </w:p>
        </w:tc>
        <w:tc>
          <w:tcPr>
            <w:tcW w:w="992" w:type="dxa"/>
            <w:vAlign w:val="bottom"/>
          </w:tcPr>
          <w:p w14:paraId="0D10A652" w14:textId="77777777" w:rsidR="00060686" w:rsidRPr="00425BC9" w:rsidRDefault="00060686" w:rsidP="00AB694D">
            <w:pPr>
              <w:pStyle w:val="Bezodstpw"/>
              <w:rPr>
                <w:rFonts w:ascii="Times New Roman" w:hAnsi="Times New Roman" w:cs="Times New Roman"/>
                <w:color w:val="000000"/>
                <w:sz w:val="24"/>
                <w:szCs w:val="24"/>
              </w:rPr>
            </w:pPr>
            <w:r w:rsidRPr="00425BC9">
              <w:rPr>
                <w:rFonts w:ascii="Times New Roman" w:hAnsi="Times New Roman" w:cs="Times New Roman"/>
              </w:rPr>
              <w:t>kg</w:t>
            </w:r>
          </w:p>
        </w:tc>
        <w:tc>
          <w:tcPr>
            <w:tcW w:w="1843" w:type="dxa"/>
          </w:tcPr>
          <w:p w14:paraId="52C94771" w14:textId="77777777" w:rsidR="00060686" w:rsidRPr="00425BC9" w:rsidRDefault="00060686" w:rsidP="00AB694D">
            <w:pPr>
              <w:pStyle w:val="Bezodstpw"/>
              <w:jc w:val="center"/>
              <w:rPr>
                <w:rFonts w:ascii="Times New Roman" w:hAnsi="Times New Roman" w:cs="Times New Roman"/>
                <w:sz w:val="24"/>
                <w:szCs w:val="24"/>
              </w:rPr>
            </w:pPr>
            <w:r w:rsidRPr="00425BC9">
              <w:rPr>
                <w:rFonts w:ascii="Times New Roman" w:hAnsi="Times New Roman" w:cs="Times New Roman"/>
              </w:rPr>
              <w:t>15 000</w:t>
            </w:r>
          </w:p>
        </w:tc>
      </w:tr>
    </w:tbl>
    <w:p w14:paraId="7626C0D6" w14:textId="77777777" w:rsidR="00060686" w:rsidRPr="00425BC9" w:rsidRDefault="00060686" w:rsidP="00060686">
      <w:pPr>
        <w:pStyle w:val="Bezodstpw"/>
        <w:ind w:left="708"/>
        <w:rPr>
          <w:rFonts w:ascii="Times New Roman" w:hAnsi="Times New Roman" w:cs="Times New Roman"/>
          <w:sz w:val="24"/>
          <w:szCs w:val="24"/>
        </w:rPr>
      </w:pPr>
    </w:p>
    <w:p w14:paraId="4C683578" w14:textId="77777777" w:rsidR="00060686" w:rsidRPr="00425BC9" w:rsidRDefault="00060686" w:rsidP="00FC0529">
      <w:pPr>
        <w:pStyle w:val="Bezodstpw"/>
        <w:numPr>
          <w:ilvl w:val="0"/>
          <w:numId w:val="254"/>
        </w:numPr>
        <w:suppressAutoHyphens w:val="0"/>
        <w:spacing w:before="240" w:after="240"/>
        <w:rPr>
          <w:rFonts w:ascii="Times New Roman" w:hAnsi="Times New Roman" w:cs="Times New Roman"/>
          <w:sz w:val="24"/>
          <w:szCs w:val="24"/>
          <w:lang w:eastAsia="pl-PL"/>
        </w:rPr>
      </w:pPr>
      <w:r w:rsidRPr="00425BC9">
        <w:rPr>
          <w:rFonts w:ascii="Times New Roman" w:hAnsi="Times New Roman" w:cs="Times New Roman"/>
          <w:sz w:val="24"/>
          <w:szCs w:val="24"/>
          <w:lang w:eastAsia="pl-PL"/>
        </w:rPr>
        <w:t>Wymogi dotyczące gwarancji i serwisu gwarancyjnego oraz pogwarancyjnego.</w:t>
      </w:r>
    </w:p>
    <w:p w14:paraId="54D81E99" w14:textId="77777777" w:rsidR="00060686" w:rsidRPr="00425BC9" w:rsidRDefault="00060686" w:rsidP="00060686">
      <w:pPr>
        <w:pStyle w:val="Bezodstpw"/>
        <w:ind w:left="720"/>
        <w:rPr>
          <w:rFonts w:ascii="Times New Roman" w:hAnsi="Times New Roman" w:cs="Times New Roman"/>
        </w:rPr>
      </w:pPr>
      <w:r w:rsidRPr="00425BC9">
        <w:rPr>
          <w:rFonts w:ascii="Times New Roman" w:hAnsi="Times New Roman" w:cs="Times New Roman"/>
          <w:bCs/>
          <w:color w:val="000000"/>
        </w:rPr>
        <w:t>Przedmiot zamówienia winien być wytwarzany zgodnie z obowiązującymi przepisami, a w szczególności z:</w:t>
      </w:r>
    </w:p>
    <w:p w14:paraId="021AC3E7" w14:textId="77777777" w:rsidR="00060686" w:rsidRPr="00425BC9" w:rsidRDefault="00060686" w:rsidP="00FC0529">
      <w:pPr>
        <w:pStyle w:val="Bezodstpw"/>
        <w:numPr>
          <w:ilvl w:val="1"/>
          <w:numId w:val="254"/>
        </w:numPr>
        <w:suppressAutoHyphens w:val="0"/>
        <w:jc w:val="both"/>
        <w:rPr>
          <w:rFonts w:ascii="Times New Roman" w:hAnsi="Times New Roman" w:cs="Times New Roman"/>
        </w:rPr>
      </w:pPr>
      <w:r w:rsidRPr="00425BC9">
        <w:rPr>
          <w:rStyle w:val="eltit"/>
          <w:rFonts w:ascii="Times New Roman" w:hAnsi="Times New Roman" w:cs="Times New Roman"/>
        </w:rPr>
        <w:t xml:space="preserve">Ustawą z dnia 25 sierpnia 2006 r. o bezpieczeństwie żywności i żywienia. (t.j. </w:t>
      </w:r>
      <w:hyperlink r:id="rId33" w:history="1">
        <w:r w:rsidRPr="00425BC9">
          <w:rPr>
            <w:rFonts w:ascii="Times New Roman" w:hAnsi="Times New Roman" w:cs="Times New Roman"/>
          </w:rPr>
          <w:t>Dz.U. 2023 poz. 1448</w:t>
        </w:r>
      </w:hyperlink>
      <w:r w:rsidRPr="00425BC9">
        <w:rPr>
          <w:rFonts w:ascii="Times New Roman" w:hAnsi="Times New Roman" w:cs="Times New Roman"/>
          <w:iCs/>
        </w:rPr>
        <w:t>)</w:t>
      </w:r>
      <w:r w:rsidRPr="00425BC9">
        <w:rPr>
          <w:rFonts w:ascii="Times New Roman" w:hAnsi="Times New Roman" w:cs="Times New Roman"/>
          <w:bCs/>
        </w:rPr>
        <w:t>, oraz aktami wykonawczymi wydanymi na podstawie tej ustawy</w:t>
      </w:r>
    </w:p>
    <w:p w14:paraId="57DA331B" w14:textId="77777777" w:rsidR="00060686" w:rsidRPr="00425BC9" w:rsidRDefault="00060686" w:rsidP="00FC0529">
      <w:pPr>
        <w:pStyle w:val="Bezodstpw"/>
        <w:numPr>
          <w:ilvl w:val="1"/>
          <w:numId w:val="254"/>
        </w:numPr>
        <w:suppressAutoHyphens w:val="0"/>
        <w:jc w:val="both"/>
        <w:rPr>
          <w:rFonts w:ascii="Times New Roman" w:hAnsi="Times New Roman" w:cs="Times New Roman"/>
        </w:rPr>
      </w:pPr>
      <w:r w:rsidRPr="00425BC9">
        <w:rPr>
          <w:rFonts w:ascii="Times New Roman" w:hAnsi="Times New Roman" w:cs="Times New Roman"/>
        </w:rPr>
        <w:t xml:space="preserve">Ustawy z dnia 21 grudnia 2000 r. o jakości handlowej artykułów rolno – spożywczych. (tj. </w:t>
      </w:r>
      <w:hyperlink r:id="rId34" w:history="1">
        <w:r w:rsidRPr="00425BC9">
          <w:rPr>
            <w:rFonts w:ascii="Times New Roman" w:hAnsi="Times New Roman" w:cs="Times New Roman"/>
          </w:rPr>
          <w:t>Dz.U. 2023 poz. 1980</w:t>
        </w:r>
      </w:hyperlink>
      <w:r w:rsidRPr="00425BC9">
        <w:rPr>
          <w:rFonts w:ascii="Times New Roman" w:hAnsi="Times New Roman" w:cs="Times New Roman"/>
        </w:rPr>
        <w:t>)</w:t>
      </w:r>
    </w:p>
    <w:p w14:paraId="68E789DF" w14:textId="77777777" w:rsidR="00060686" w:rsidRPr="00425BC9" w:rsidRDefault="00060686" w:rsidP="00FC0529">
      <w:pPr>
        <w:pStyle w:val="Bezodstpw"/>
        <w:numPr>
          <w:ilvl w:val="1"/>
          <w:numId w:val="254"/>
        </w:numPr>
        <w:suppressAutoHyphens w:val="0"/>
        <w:jc w:val="both"/>
        <w:rPr>
          <w:rFonts w:ascii="Times New Roman" w:hAnsi="Times New Roman" w:cs="Times New Roman"/>
        </w:rPr>
      </w:pPr>
      <w:r w:rsidRPr="00425BC9">
        <w:rPr>
          <w:rFonts w:ascii="Times New Roman" w:hAnsi="Times New Roman" w:cs="Times New Roman"/>
          <w:bCs/>
        </w:rPr>
        <w:t xml:space="preserve">Rozporządzeniem WE nr 852/2004 Parlamentu Europejskiego i Rady </w:t>
      </w:r>
      <w:r w:rsidRPr="00425BC9">
        <w:rPr>
          <w:rFonts w:ascii="Times New Roman" w:eastAsia="EUAlbertina-Bold-Identity-H" w:hAnsi="Times New Roman" w:cs="Times New Roman"/>
          <w:bCs/>
        </w:rPr>
        <w:t xml:space="preserve">z dnia 29 kwietnia 2004 r. w sprawie higieny środków spożywczych (Dz. Urz. UE L 139 z dnia 30.04.2004 r.; </w:t>
      </w:r>
      <w:r w:rsidRPr="00425BC9">
        <w:rPr>
          <w:rFonts w:ascii="Times New Roman" w:hAnsi="Times New Roman" w:cs="Times New Roman"/>
          <w:u w:val="single"/>
        </w:rPr>
        <w:t xml:space="preserve">Najnowsza wersja skonsolidowana: </w:t>
      </w:r>
      <w:hyperlink r:id="rId35" w:history="1">
        <w:r w:rsidRPr="00425BC9">
          <w:rPr>
            <w:rFonts w:ascii="Times New Roman" w:hAnsi="Times New Roman" w:cs="Times New Roman"/>
            <w:sz w:val="21"/>
            <w:szCs w:val="21"/>
            <w:u w:val="single"/>
            <w:shd w:val="clear" w:color="auto" w:fill="FFFFFF"/>
          </w:rPr>
          <w:t>24/03/2021</w:t>
        </w:r>
      </w:hyperlink>
      <w:r w:rsidRPr="00425BC9">
        <w:rPr>
          <w:rFonts w:ascii="Times New Roman" w:eastAsia="EUAlbertina-Bold-Identity-H" w:hAnsi="Times New Roman" w:cs="Times New Roman"/>
          <w:bCs/>
        </w:rPr>
        <w:t>)</w:t>
      </w:r>
    </w:p>
    <w:p w14:paraId="15A1128C" w14:textId="77777777" w:rsidR="00060686" w:rsidRPr="00425BC9" w:rsidRDefault="00060686" w:rsidP="00FC0529">
      <w:pPr>
        <w:pStyle w:val="Akapitzlist"/>
        <w:numPr>
          <w:ilvl w:val="1"/>
          <w:numId w:val="254"/>
        </w:numPr>
        <w:shd w:val="clear" w:color="auto" w:fill="FFFFFF"/>
        <w:suppressAutoHyphens w:val="0"/>
        <w:spacing w:before="100" w:beforeAutospacing="1" w:after="100" w:afterAutospacing="1" w:line="240" w:lineRule="auto"/>
        <w:rPr>
          <w:rFonts w:ascii="Times New Roman" w:hAnsi="Times New Roman" w:cs="Times New Roman"/>
          <w:color w:val="333333"/>
          <w:sz w:val="21"/>
          <w:szCs w:val="21"/>
        </w:rPr>
      </w:pPr>
      <w:r w:rsidRPr="00425BC9">
        <w:rPr>
          <w:rFonts w:ascii="Times New Roman" w:hAnsi="Times New Roman" w:cs="Times New Roman"/>
        </w:rPr>
        <w:t xml:space="preserve">Rozporządzeniem Komisji (WE) nr 1881/2006 z dnia 19 grudnia 2006 ustalającego najwyższe dopuszczalne poziomy zanieczyszczeń w środkach spożywczych (Dz. Urz. UE. L z dnia 20 grudnia 2006 Nr 364. 5; </w:t>
      </w:r>
      <w:r w:rsidRPr="00425BC9">
        <w:rPr>
          <w:rFonts w:ascii="Times New Roman" w:hAnsi="Times New Roman" w:cs="Times New Roman"/>
          <w:u w:val="single"/>
        </w:rPr>
        <w:t>Najnowsza wersja skonsolidowan</w:t>
      </w:r>
      <w:r w:rsidRPr="00425BC9">
        <w:rPr>
          <w:rFonts w:ascii="Times New Roman" w:hAnsi="Times New Roman" w:cs="Times New Roman"/>
          <w:i/>
          <w:u w:val="single"/>
        </w:rPr>
        <w:t xml:space="preserve">a: </w:t>
      </w:r>
      <w:hyperlink r:id="rId36" w:history="1">
        <w:r w:rsidRPr="00425BC9">
          <w:rPr>
            <w:rFonts w:ascii="Times New Roman" w:hAnsi="Times New Roman" w:cs="Times New Roman"/>
          </w:rPr>
          <w:t>25/05/2023</w:t>
        </w:r>
      </w:hyperlink>
    </w:p>
    <w:p w14:paraId="5F5132DD" w14:textId="77777777" w:rsidR="00060686" w:rsidRPr="00425BC9" w:rsidRDefault="00060686" w:rsidP="00FC0529">
      <w:pPr>
        <w:pStyle w:val="Bezodstpw"/>
        <w:numPr>
          <w:ilvl w:val="1"/>
          <w:numId w:val="254"/>
        </w:numPr>
        <w:suppressAutoHyphens w:val="0"/>
        <w:rPr>
          <w:rFonts w:ascii="Times New Roman" w:hAnsi="Times New Roman" w:cs="Times New Roman"/>
        </w:rPr>
      </w:pPr>
      <w:r w:rsidRPr="00425BC9">
        <w:rPr>
          <w:rStyle w:val="eltit"/>
          <w:rFonts w:ascii="Times New Roman" w:hAnsi="Times New Roman" w:cs="Times New Roman"/>
          <w:sz w:val="24"/>
        </w:rPr>
        <w:t>Rozporządzenie Ministra Rolnictwa i Rozwoju Wsi z dnia 23 grudnia 2014 r. w sprawie znakowania poszczególnych środków spożywczych (</w:t>
      </w:r>
      <w:hyperlink r:id="rId37" w:history="1">
        <w:r w:rsidRPr="00425BC9">
          <w:rPr>
            <w:rFonts w:ascii="Times New Roman" w:hAnsi="Times New Roman" w:cs="Times New Roman"/>
          </w:rPr>
          <w:t>Dz.U. 2015 poz. 29</w:t>
        </w:r>
      </w:hyperlink>
      <w:r w:rsidRPr="00425BC9">
        <w:rPr>
          <w:rFonts w:ascii="Times New Roman" w:hAnsi="Times New Roman" w:cs="Times New Roman"/>
          <w:iCs/>
        </w:rPr>
        <w:t>)</w:t>
      </w:r>
    </w:p>
    <w:p w14:paraId="01ABF582" w14:textId="77777777" w:rsidR="008B1430" w:rsidRDefault="008B1430" w:rsidP="009D053F">
      <w:pPr>
        <w:pStyle w:val="Akapitzlist"/>
        <w:suppressAutoHyphens w:val="0"/>
        <w:spacing w:after="0" w:line="240" w:lineRule="auto"/>
        <w:ind w:left="1418"/>
        <w:jc w:val="both"/>
        <w:rPr>
          <w:rFonts w:ascii="Times New Roman" w:hAnsi="Times New Roman" w:cs="Times New Roman"/>
        </w:rPr>
      </w:pPr>
    </w:p>
    <w:p w14:paraId="4AF2C52D" w14:textId="77777777" w:rsidR="00060686" w:rsidRDefault="00060686" w:rsidP="009D053F">
      <w:pPr>
        <w:pStyle w:val="Akapitzlist"/>
        <w:suppressAutoHyphens w:val="0"/>
        <w:spacing w:after="0" w:line="240" w:lineRule="auto"/>
        <w:ind w:left="1418"/>
        <w:jc w:val="both"/>
        <w:rPr>
          <w:rFonts w:ascii="Times New Roman" w:hAnsi="Times New Roman" w:cs="Times New Roman"/>
        </w:rPr>
      </w:pPr>
    </w:p>
    <w:p w14:paraId="04A1A336" w14:textId="77777777" w:rsidR="00060686" w:rsidRPr="00425BC9" w:rsidRDefault="00060686" w:rsidP="00FC0529">
      <w:pPr>
        <w:pStyle w:val="Bezodstpw"/>
        <w:numPr>
          <w:ilvl w:val="0"/>
          <w:numId w:val="254"/>
        </w:numPr>
        <w:suppressAutoHyphens w:val="0"/>
        <w:spacing w:before="240" w:after="240"/>
        <w:rPr>
          <w:rFonts w:ascii="Times New Roman" w:hAnsi="Times New Roman" w:cs="Times New Roman"/>
          <w:sz w:val="24"/>
          <w:szCs w:val="24"/>
          <w:lang w:eastAsia="pl-PL"/>
        </w:rPr>
      </w:pPr>
      <w:r w:rsidRPr="00425BC9">
        <w:rPr>
          <w:rFonts w:ascii="Times New Roman" w:hAnsi="Times New Roman" w:cs="Times New Roman"/>
          <w:sz w:val="24"/>
          <w:szCs w:val="24"/>
          <w:lang w:eastAsia="pl-PL"/>
        </w:rPr>
        <w:t>Wymagania dotyczące opakowań (dostawy).</w:t>
      </w:r>
    </w:p>
    <w:p w14:paraId="47FF08D6" w14:textId="4CDBA8E4" w:rsidR="00060686" w:rsidRPr="00425BC9" w:rsidRDefault="00060686" w:rsidP="00060686">
      <w:pPr>
        <w:pStyle w:val="Bezodstpw"/>
        <w:ind w:firstLine="708"/>
        <w:rPr>
          <w:rFonts w:ascii="Times New Roman" w:hAnsi="Times New Roman" w:cs="Times New Roman"/>
          <w:sz w:val="24"/>
          <w:szCs w:val="24"/>
        </w:rPr>
      </w:pPr>
      <w:r w:rsidRPr="00425BC9">
        <w:rPr>
          <w:rFonts w:ascii="Times New Roman" w:hAnsi="Times New Roman" w:cs="Times New Roman"/>
          <w:sz w:val="24"/>
          <w:szCs w:val="24"/>
        </w:rPr>
        <w:t xml:space="preserve">wg Opisu przedmiotu zamówienia </w:t>
      </w:r>
      <w:r w:rsidRPr="00B26A5E">
        <w:rPr>
          <w:rFonts w:ascii="Times New Roman" w:hAnsi="Times New Roman" w:cs="Times New Roman"/>
          <w:b/>
          <w:bCs/>
          <w:sz w:val="24"/>
          <w:szCs w:val="24"/>
        </w:rPr>
        <w:t>załącznik nr 1.</w:t>
      </w:r>
      <w:r w:rsidR="00B26A5E" w:rsidRPr="00B26A5E">
        <w:rPr>
          <w:rFonts w:ascii="Times New Roman" w:hAnsi="Times New Roman" w:cs="Times New Roman"/>
          <w:b/>
          <w:bCs/>
          <w:sz w:val="24"/>
          <w:szCs w:val="24"/>
        </w:rPr>
        <w:t>pdf</w:t>
      </w:r>
    </w:p>
    <w:p w14:paraId="1E02D8C1" w14:textId="77777777" w:rsidR="00060686" w:rsidRPr="00425BC9" w:rsidRDefault="00060686" w:rsidP="00FC0529">
      <w:pPr>
        <w:pStyle w:val="Bezodstpw"/>
        <w:numPr>
          <w:ilvl w:val="0"/>
          <w:numId w:val="254"/>
        </w:numPr>
        <w:suppressAutoHyphens w:val="0"/>
        <w:spacing w:before="240" w:after="240"/>
        <w:rPr>
          <w:rFonts w:ascii="Times New Roman" w:hAnsi="Times New Roman" w:cs="Times New Roman"/>
          <w:sz w:val="24"/>
          <w:szCs w:val="24"/>
          <w:lang w:eastAsia="pl-PL"/>
        </w:rPr>
      </w:pPr>
      <w:r w:rsidRPr="00425BC9">
        <w:rPr>
          <w:rFonts w:ascii="Times New Roman" w:hAnsi="Times New Roman" w:cs="Times New Roman"/>
          <w:sz w:val="24"/>
          <w:szCs w:val="24"/>
          <w:lang w:eastAsia="pl-PL"/>
        </w:rPr>
        <w:t>Terminy i forma dostarczenia (dostawy).</w:t>
      </w:r>
    </w:p>
    <w:p w14:paraId="6E4223E0" w14:textId="77777777" w:rsidR="00060686" w:rsidRPr="00425BC9" w:rsidRDefault="00060686" w:rsidP="00FC0529">
      <w:pPr>
        <w:pStyle w:val="Bezodstpw"/>
        <w:numPr>
          <w:ilvl w:val="0"/>
          <w:numId w:val="255"/>
        </w:numPr>
        <w:suppressAutoHyphens w:val="0"/>
        <w:jc w:val="both"/>
        <w:rPr>
          <w:rFonts w:ascii="Times New Roman" w:hAnsi="Times New Roman" w:cs="Times New Roman"/>
          <w:sz w:val="20"/>
        </w:rPr>
      </w:pPr>
      <w:r w:rsidRPr="00425BC9">
        <w:rPr>
          <w:rFonts w:ascii="Times New Roman" w:hAnsi="Times New Roman" w:cs="Times New Roman"/>
          <w:szCs w:val="24"/>
        </w:rPr>
        <w:t>zamówienia będą składane przez Zamawiającego bezpośrednio do Wykonawcy pisemnie za pomocą poczty email, faksu lub telefonicznie z co najmniej jednodniowym wyprzedzeniem</w:t>
      </w:r>
    </w:p>
    <w:p w14:paraId="7A673851"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dostawy odbywać się będą do magazynów AMW na koszt wykonawcy,</w:t>
      </w:r>
    </w:p>
    <w:p w14:paraId="64E863A6"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 xml:space="preserve">odbiór ilościowy i jakościowy odbywać się będzie w magazynach AMW, </w:t>
      </w:r>
    </w:p>
    <w:p w14:paraId="4243CA9F"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dostawca uwzględni w swoich kalkulacjach dostawy:</w:t>
      </w:r>
    </w:p>
    <w:p w14:paraId="3DC0FE25" w14:textId="77777777" w:rsidR="00060686" w:rsidRPr="00425BC9" w:rsidRDefault="00060686" w:rsidP="00FC0529">
      <w:pPr>
        <w:pStyle w:val="Bezodstpw"/>
        <w:numPr>
          <w:ilvl w:val="1"/>
          <w:numId w:val="255"/>
        </w:numPr>
        <w:suppressAutoHyphens w:val="0"/>
        <w:jc w:val="both"/>
        <w:rPr>
          <w:rFonts w:ascii="Times New Roman" w:hAnsi="Times New Roman" w:cs="Times New Roman"/>
        </w:rPr>
      </w:pPr>
      <w:r w:rsidRPr="00425BC9">
        <w:rPr>
          <w:rFonts w:ascii="Times New Roman" w:hAnsi="Times New Roman" w:cs="Times New Roman"/>
        </w:rPr>
        <w:t xml:space="preserve">trzy razy w tygodniu do AMW Gdynia przez cały okres obowiązywania umowy </w:t>
      </w:r>
    </w:p>
    <w:p w14:paraId="2FE296C0" w14:textId="77777777" w:rsidR="00060686" w:rsidRPr="00425BC9" w:rsidRDefault="00060686" w:rsidP="00FC0529">
      <w:pPr>
        <w:pStyle w:val="Bezodstpw"/>
        <w:numPr>
          <w:ilvl w:val="1"/>
          <w:numId w:val="255"/>
        </w:numPr>
        <w:suppressAutoHyphens w:val="0"/>
        <w:jc w:val="both"/>
        <w:rPr>
          <w:rFonts w:ascii="Times New Roman" w:hAnsi="Times New Roman" w:cs="Times New Roman"/>
        </w:rPr>
      </w:pPr>
      <w:r w:rsidRPr="00425BC9">
        <w:rPr>
          <w:rFonts w:ascii="Times New Roman" w:hAnsi="Times New Roman" w:cs="Times New Roman"/>
        </w:rPr>
        <w:t xml:space="preserve">dwa razy w tygodniu do m. Czernica koło Chojnic. </w:t>
      </w:r>
    </w:p>
    <w:p w14:paraId="22BE1E44"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lastRenderedPageBreak/>
        <w:t>dostawy przedmiotu zamówienia będą się odbywać na podstawie zamówień, od poniedziałku do soboty nie później niż do godz. 12.00 lub wg potrzeb Zamawiającego.</w:t>
      </w:r>
    </w:p>
    <w:p w14:paraId="729BDA5C"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Procedura odbioru polegać będzie na ocenie zgodności rzeczowej dostarczonych produktów z zapotrzebowaniem, dokumentem dostawy, znakowaniem opakowań jednostkowych, terminami ważności, poprawnością opakowania, ocenie jakości produktów, wg cech organoleptycznych, możliwej do dokonania przez odbierającego na etapie odbioru bez naruszenia opakowania jednostkowego oraz zgodności z procedurami systemu HACCP Zamawiającego. Stwierdzenie jakichkolwiek niezgodności w powyższym zakresie skutkować będzie odmową dokonania odbioru zakwestionowanej partii produktów i stwierdzeniem tego faktu na dokumencie dostawy – w takim przypadku kserokopia dowodu dostawy pozostaje u Zamawiającego. Okoliczności te należy traktować jako niezrealizowanie przez Wykonawcę dostawy wg zgłoszonego zapotrzebowania. Realizację dostawy produktów z opóźnieniem terminowym lub w ilości niezgodnej z zapotrzebowaniem należy odnotować na dokumencie dostawy jako odbiór z uwagami po którym nastąpi stosowna reakcja Zamawiającego. Potrójna odmowa przyjęcia towaru przez Zamawiającego skutkować będzie rozwiązaniem umowy z winy Wykonawcy. Odbiór bez uwag odnotowany na dokumencie dostawy i odbiór z uwagami traktowany będzie jako zakończenie procedury odbioru danej partii dostawy produktów.</w:t>
      </w:r>
    </w:p>
    <w:p w14:paraId="6014FC72"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Jeżeli opóźnienie w dostawie towarów przekroczy 48 godzin, Zamawiający może odstąpić od umowy z winy Wykonawcy, o czym Zamawiający powiadomi Wykonawcę na piśmie, a Wykonawca jest zobowiązany zapłacić Zamawiającemu karę umowną.</w:t>
      </w:r>
    </w:p>
    <w:p w14:paraId="20259987" w14:textId="77777777" w:rsidR="00060686" w:rsidRPr="00425BC9" w:rsidRDefault="00060686" w:rsidP="00FC0529">
      <w:pPr>
        <w:pStyle w:val="Bezodstpw"/>
        <w:numPr>
          <w:ilvl w:val="0"/>
          <w:numId w:val="255"/>
        </w:numPr>
        <w:suppressAutoHyphens w:val="0"/>
        <w:jc w:val="both"/>
        <w:rPr>
          <w:rFonts w:ascii="Times New Roman" w:hAnsi="Times New Roman" w:cs="Times New Roman"/>
        </w:rPr>
      </w:pPr>
      <w:r w:rsidRPr="00425BC9">
        <w:rPr>
          <w:rFonts w:ascii="Times New Roman" w:hAnsi="Times New Roman" w:cs="Times New Roman"/>
        </w:rPr>
        <w:t>ZAMAWIAJĄCY zastrzega sobie prawo przeprowadzenia u WYKONAWCY kontroli i sprawowania nadzoru przez uprawnione przez WYKONAWCĘ osoby i/lub inspektorów Wojskowego Ośrodka Medycyny Prewencyjnej w Gdyni w zakresie:</w:t>
      </w:r>
    </w:p>
    <w:p w14:paraId="5D7F8A09" w14:textId="77777777" w:rsidR="00060686" w:rsidRPr="00425BC9" w:rsidRDefault="00060686" w:rsidP="00FC0529">
      <w:pPr>
        <w:pStyle w:val="Bezodstpw"/>
        <w:numPr>
          <w:ilvl w:val="1"/>
          <w:numId w:val="254"/>
        </w:numPr>
        <w:suppressAutoHyphens w:val="0"/>
        <w:jc w:val="both"/>
        <w:rPr>
          <w:rFonts w:ascii="Times New Roman" w:hAnsi="Times New Roman" w:cs="Times New Roman"/>
        </w:rPr>
      </w:pPr>
      <w:r w:rsidRPr="00425BC9">
        <w:rPr>
          <w:rFonts w:ascii="Times New Roman" w:hAnsi="Times New Roman" w:cs="Times New Roman"/>
        </w:rPr>
        <w:t>stanu sanitarno-higienicznego pomieszczeń, urządzeń i maszyn produkcyjnych,</w:t>
      </w:r>
    </w:p>
    <w:p w14:paraId="7E672789" w14:textId="77777777" w:rsidR="00060686" w:rsidRDefault="00060686" w:rsidP="00060686">
      <w:pPr>
        <w:pStyle w:val="Akapitzlist"/>
        <w:suppressAutoHyphens w:val="0"/>
        <w:spacing w:after="0" w:line="240" w:lineRule="auto"/>
        <w:ind w:left="1418"/>
        <w:jc w:val="both"/>
        <w:rPr>
          <w:rFonts w:ascii="Times New Roman" w:hAnsi="Times New Roman" w:cs="Times New Roman"/>
        </w:rPr>
      </w:pPr>
      <w:r w:rsidRPr="00425BC9">
        <w:rPr>
          <w:rFonts w:ascii="Times New Roman" w:hAnsi="Times New Roman" w:cs="Times New Roman"/>
        </w:rPr>
        <w:t>warunków magazynowania towaru</w:t>
      </w:r>
    </w:p>
    <w:p w14:paraId="71551F10" w14:textId="77777777" w:rsidR="00B26A5E" w:rsidRDefault="00B26A5E" w:rsidP="00060686">
      <w:pPr>
        <w:pStyle w:val="Akapitzlist"/>
        <w:suppressAutoHyphens w:val="0"/>
        <w:spacing w:after="0" w:line="240" w:lineRule="auto"/>
        <w:ind w:left="1418"/>
        <w:jc w:val="both"/>
        <w:rPr>
          <w:rFonts w:ascii="Times New Roman" w:hAnsi="Times New Roman" w:cs="Times New Roman"/>
        </w:rPr>
      </w:pPr>
    </w:p>
    <w:p w14:paraId="7DA752FD" w14:textId="77777777" w:rsidR="00B26A5E" w:rsidRPr="00B26A5E" w:rsidRDefault="00B26A5E" w:rsidP="00FC0529">
      <w:pPr>
        <w:numPr>
          <w:ilvl w:val="1"/>
          <w:numId w:val="254"/>
        </w:numPr>
        <w:suppressAutoHyphens w:val="0"/>
        <w:spacing w:after="0" w:line="240" w:lineRule="auto"/>
        <w:jc w:val="both"/>
      </w:pPr>
      <w:r w:rsidRPr="00B26A5E">
        <w:t>warunków magazynowania towaru</w:t>
      </w:r>
    </w:p>
    <w:p w14:paraId="0113404C" w14:textId="5664BA8A" w:rsidR="00B26A5E" w:rsidRPr="009D053F" w:rsidRDefault="00B26A5E" w:rsidP="00060686">
      <w:pPr>
        <w:pStyle w:val="Akapitzlist"/>
        <w:suppressAutoHyphens w:val="0"/>
        <w:spacing w:after="0" w:line="240" w:lineRule="auto"/>
        <w:ind w:left="1418"/>
        <w:jc w:val="both"/>
        <w:rPr>
          <w:rFonts w:ascii="Times New Roman" w:hAnsi="Times New Roman" w:cs="Times New Roman"/>
        </w:rPr>
        <w:sectPr w:rsidR="00B26A5E" w:rsidRPr="009D053F" w:rsidSect="00A70C00">
          <w:headerReference w:type="default" r:id="rId38"/>
          <w:footerReference w:type="default" r:id="rId39"/>
          <w:pgSz w:w="11906" w:h="16838"/>
          <w:pgMar w:top="1344" w:right="1134" w:bottom="992" w:left="1985" w:header="0" w:footer="539" w:gutter="0"/>
          <w:cols w:space="708"/>
          <w:formProt w:val="0"/>
          <w:titlePg/>
          <w:docGrid w:linePitch="360"/>
        </w:sectPr>
      </w:pPr>
    </w:p>
    <w:p w14:paraId="098D707E" w14:textId="3ABE77C2" w:rsidR="00D624F5" w:rsidRPr="000B5A50" w:rsidRDefault="000D3DAD" w:rsidP="000D3DAD">
      <w:pPr>
        <w:spacing w:after="0" w:line="240" w:lineRule="auto"/>
        <w:ind w:left="6379"/>
        <w:jc w:val="right"/>
        <w:rPr>
          <w:b/>
          <w:i/>
          <w:u w:val="single"/>
        </w:rPr>
      </w:pPr>
      <w:r w:rsidRPr="000B5A50">
        <w:rPr>
          <w:b/>
          <w:i/>
          <w:u w:val="single"/>
        </w:rPr>
        <w:lastRenderedPageBreak/>
        <w:t>ZAŁĄCZNIK NR 3</w:t>
      </w:r>
    </w:p>
    <w:p w14:paraId="54D3CA53" w14:textId="14A30959" w:rsidR="003F16F3" w:rsidRDefault="003F16F3" w:rsidP="003F16F3">
      <w:pPr>
        <w:spacing w:after="0" w:line="240" w:lineRule="auto"/>
        <w:ind w:right="22"/>
        <w:jc w:val="right"/>
        <w:rPr>
          <w:rFonts w:eastAsia="Times New Roman"/>
          <w:b/>
          <w:bCs/>
          <w:sz w:val="24"/>
          <w:szCs w:val="24"/>
        </w:rPr>
      </w:pPr>
      <w:r>
        <w:rPr>
          <w:rFonts w:eastAsia="Times New Roman"/>
          <w:b/>
          <w:bCs/>
          <w:sz w:val="24"/>
          <w:szCs w:val="24"/>
        </w:rPr>
        <w:t>Projekt</w:t>
      </w:r>
      <w:r w:rsidR="00BC3B16">
        <w:rPr>
          <w:rFonts w:eastAsia="Times New Roman"/>
          <w:b/>
          <w:bCs/>
          <w:sz w:val="24"/>
          <w:szCs w:val="24"/>
        </w:rPr>
        <w:t xml:space="preserve"> </w:t>
      </w:r>
    </w:p>
    <w:p w14:paraId="3E43E21E" w14:textId="77777777" w:rsidR="00FC0529" w:rsidRPr="00C33620" w:rsidRDefault="00FC0529" w:rsidP="00FC0529">
      <w:pPr>
        <w:spacing w:after="0"/>
        <w:jc w:val="center"/>
        <w:rPr>
          <w:b/>
        </w:rPr>
      </w:pPr>
      <w:r w:rsidRPr="00C33620">
        <w:rPr>
          <w:b/>
        </w:rPr>
        <w:t>UMOWA</w:t>
      </w:r>
    </w:p>
    <w:p w14:paraId="4D46695F" w14:textId="77777777" w:rsidR="00FC0529" w:rsidRPr="00C33620" w:rsidRDefault="00FC0529" w:rsidP="00FC0529">
      <w:pPr>
        <w:spacing w:after="0"/>
        <w:jc w:val="center"/>
      </w:pPr>
      <w:r w:rsidRPr="00C33620">
        <w:t>Nr ……………………………….</w:t>
      </w:r>
    </w:p>
    <w:p w14:paraId="21453E80" w14:textId="77777777" w:rsidR="00FC0529" w:rsidRPr="00C33620" w:rsidRDefault="00FC0529" w:rsidP="00FC0529">
      <w:pPr>
        <w:spacing w:after="0"/>
        <w:jc w:val="center"/>
        <w:rPr>
          <w:b/>
        </w:rPr>
      </w:pPr>
      <w:r w:rsidRPr="00C33620">
        <w:rPr>
          <w:b/>
        </w:rPr>
        <w:t xml:space="preserve">na sukcesywną dostawę </w:t>
      </w:r>
      <w:r w:rsidRPr="00C33620">
        <w:rPr>
          <w:b/>
          <w:sz w:val="24"/>
        </w:rPr>
        <w:t>owoców i warzyw w systemie zaopatrywania wiosenno-letniego (Nowalijki)</w:t>
      </w:r>
      <w:r w:rsidRPr="00C33620">
        <w:rPr>
          <w:b/>
        </w:rPr>
        <w:t xml:space="preserve"> do AMW Gdynia (zwanej dalej „AMW”) oraz do AOS w Czernicy k. Chojnic (zwanego dalej „AOS”) w roku 2026</w:t>
      </w:r>
    </w:p>
    <w:p w14:paraId="787B77EF" w14:textId="77777777" w:rsidR="00FC0529" w:rsidRPr="00C33620" w:rsidRDefault="00FC0529" w:rsidP="00FC0529">
      <w:pPr>
        <w:spacing w:after="0"/>
        <w:jc w:val="center"/>
        <w:rPr>
          <w:bCs/>
        </w:rPr>
      </w:pPr>
      <w:r w:rsidRPr="00C33620">
        <w:rPr>
          <w:bCs/>
        </w:rPr>
        <w:t>(zwana dalej „</w:t>
      </w:r>
      <w:r w:rsidRPr="00C33620">
        <w:rPr>
          <w:b/>
        </w:rPr>
        <w:t>Umową</w:t>
      </w:r>
      <w:r w:rsidRPr="00C33620">
        <w:rPr>
          <w:bCs/>
        </w:rPr>
        <w:t>”)</w:t>
      </w:r>
    </w:p>
    <w:p w14:paraId="33B4F7F2" w14:textId="77777777" w:rsidR="00FC0529" w:rsidRPr="00C33620" w:rsidRDefault="00FC0529" w:rsidP="00FC0529">
      <w:pPr>
        <w:spacing w:before="240"/>
        <w:jc w:val="center"/>
      </w:pPr>
      <w:r w:rsidRPr="00C33620">
        <w:t>zawarta w dniu złożenia ostatniego kwalifikowanego podpisu elektronicznego przez Strony, pomiędzy:</w:t>
      </w:r>
    </w:p>
    <w:p w14:paraId="4098DCF3" w14:textId="77777777" w:rsidR="00FC0529" w:rsidRPr="00C33620" w:rsidRDefault="00FC0529" w:rsidP="00FC0529">
      <w:pPr>
        <w:spacing w:after="0"/>
        <w:jc w:val="both"/>
      </w:pPr>
      <w:r w:rsidRPr="00C33620">
        <w:rPr>
          <w:b/>
          <w:bCs/>
        </w:rPr>
        <w:t>Akademią Marynarki Wojennej im. Bohaterów Westerplatte</w:t>
      </w:r>
      <w:r w:rsidRPr="00C33620">
        <w:t xml:space="preserve"> w Gdyni, ul. Śmidowicza 69, 81-127 Gdynia, NIP: 586-010-46-93, REGON: 190064136, </w:t>
      </w:r>
    </w:p>
    <w:p w14:paraId="43612E8B" w14:textId="77777777" w:rsidR="00FC0529" w:rsidRPr="00C33620" w:rsidRDefault="00FC0529" w:rsidP="00FC0529">
      <w:pPr>
        <w:spacing w:after="0"/>
        <w:jc w:val="both"/>
      </w:pPr>
      <w:r w:rsidRPr="00C33620">
        <w:t xml:space="preserve">reprezentowaną przez: </w:t>
      </w:r>
      <w:r w:rsidRPr="00C33620">
        <w:rPr>
          <w:b/>
          <w:bCs/>
        </w:rPr>
        <w:t>Kanclerza Marka Drygasa</w:t>
      </w:r>
      <w:r w:rsidRPr="00C33620">
        <w:t xml:space="preserve">, działającego na mocy pełnomocnictwa </w:t>
      </w:r>
    </w:p>
    <w:p w14:paraId="0243634A" w14:textId="77777777" w:rsidR="00FC0529" w:rsidRPr="00C33620" w:rsidRDefault="00FC0529" w:rsidP="00FC0529">
      <w:pPr>
        <w:spacing w:after="0"/>
        <w:jc w:val="both"/>
      </w:pPr>
      <w:r w:rsidRPr="00C33620">
        <w:t xml:space="preserve">Rektora-Komendanta kontradmirała prof. dr. hab. Tomasza Szubrychta, </w:t>
      </w:r>
    </w:p>
    <w:p w14:paraId="6E44CAB9" w14:textId="77777777" w:rsidR="00FC0529" w:rsidRPr="00C33620" w:rsidRDefault="00FC0529" w:rsidP="00FC0529">
      <w:pPr>
        <w:spacing w:after="0"/>
        <w:jc w:val="both"/>
      </w:pPr>
      <w:r w:rsidRPr="00C33620">
        <w:t>zwaną w treści Umowy „</w:t>
      </w:r>
      <w:r w:rsidRPr="00C33620">
        <w:rPr>
          <w:b/>
          <w:bCs/>
        </w:rPr>
        <w:t>Zamawiającym</w:t>
      </w:r>
      <w:r w:rsidRPr="00C33620">
        <w:t>”,</w:t>
      </w:r>
    </w:p>
    <w:p w14:paraId="602207EE" w14:textId="77777777" w:rsidR="00FC0529" w:rsidRPr="00C33620" w:rsidRDefault="00FC0529" w:rsidP="00FC0529">
      <w:pPr>
        <w:spacing w:after="0"/>
        <w:jc w:val="both"/>
      </w:pPr>
    </w:p>
    <w:p w14:paraId="14971572" w14:textId="77777777" w:rsidR="00FC0529" w:rsidRPr="00C33620" w:rsidRDefault="00FC0529" w:rsidP="00FC0529">
      <w:pPr>
        <w:spacing w:after="0"/>
        <w:jc w:val="both"/>
      </w:pPr>
      <w:r w:rsidRPr="00C33620">
        <w:t xml:space="preserve">a </w:t>
      </w:r>
    </w:p>
    <w:p w14:paraId="031E840B" w14:textId="77777777" w:rsidR="00FC0529" w:rsidRPr="00C33620" w:rsidRDefault="00FC0529" w:rsidP="00FC0529">
      <w:pPr>
        <w:spacing w:after="0"/>
        <w:jc w:val="both"/>
      </w:pPr>
    </w:p>
    <w:p w14:paraId="44BC545E" w14:textId="77777777" w:rsidR="00FC0529" w:rsidRPr="00C33620" w:rsidRDefault="00FC0529" w:rsidP="00FC0529">
      <w:pPr>
        <w:spacing w:after="0"/>
        <w:jc w:val="both"/>
      </w:pPr>
      <w:r w:rsidRPr="00C33620">
        <w:rPr>
          <w:b/>
          <w:color w:val="1A1A1A"/>
          <w:shd w:val="clear" w:color="auto" w:fill="FFFFFF"/>
        </w:rPr>
        <w:t>………………………..</w:t>
      </w:r>
      <w:r w:rsidRPr="00C33620">
        <w:rPr>
          <w:b/>
        </w:rPr>
        <w:t xml:space="preserve"> </w:t>
      </w:r>
      <w:r w:rsidRPr="00C33620">
        <w:t xml:space="preserve">prowadzącym działalność gospodarczą pod firmą </w:t>
      </w:r>
      <w:r w:rsidRPr="00C33620">
        <w:rPr>
          <w:rStyle w:val="Pogrubienie"/>
          <w:color w:val="1A1A1A"/>
          <w:shd w:val="clear" w:color="auto" w:fill="FFFFFF"/>
        </w:rPr>
        <w:t xml:space="preserve">………………………….., ul. </w:t>
      </w:r>
      <w:r w:rsidRPr="00C33620">
        <w:rPr>
          <w:color w:val="1A1A1A"/>
          <w:shd w:val="clear" w:color="auto" w:fill="FFFFFF"/>
        </w:rPr>
        <w:t>……………………………………………………….</w:t>
      </w:r>
      <w:r w:rsidRPr="00C33620">
        <w:t xml:space="preserve">, NIP: </w:t>
      </w:r>
      <w:r w:rsidRPr="00C33620">
        <w:rPr>
          <w:color w:val="1A1A1A"/>
          <w:shd w:val="clear" w:color="auto" w:fill="FFFFFF"/>
        </w:rPr>
        <w:t>……………</w:t>
      </w:r>
      <w:r w:rsidRPr="00C33620">
        <w:t xml:space="preserve">, REGON: </w:t>
      </w:r>
      <w:r w:rsidRPr="00C33620">
        <w:rPr>
          <w:color w:val="1A1A1A"/>
          <w:shd w:val="clear" w:color="auto" w:fill="FFFFFF"/>
        </w:rPr>
        <w:t>…………</w:t>
      </w:r>
    </w:p>
    <w:p w14:paraId="07FD60BD" w14:textId="77777777" w:rsidR="00FC0529" w:rsidRPr="00C33620" w:rsidRDefault="00FC0529" w:rsidP="00FC0529">
      <w:pPr>
        <w:spacing w:after="0"/>
        <w:jc w:val="both"/>
      </w:pPr>
      <w:r w:rsidRPr="00C33620">
        <w:t xml:space="preserve">działającym osobiście, </w:t>
      </w:r>
    </w:p>
    <w:p w14:paraId="1E74DAD3" w14:textId="77777777" w:rsidR="00FC0529" w:rsidRPr="00C33620" w:rsidRDefault="00FC0529" w:rsidP="00FC0529">
      <w:pPr>
        <w:spacing w:after="0"/>
        <w:jc w:val="both"/>
      </w:pPr>
      <w:r w:rsidRPr="00C33620">
        <w:t>zwanym dalej „</w:t>
      </w:r>
      <w:r w:rsidRPr="00C33620">
        <w:rPr>
          <w:b/>
          <w:bCs/>
        </w:rPr>
        <w:t>Wykonawcą</w:t>
      </w:r>
      <w:r w:rsidRPr="00C33620">
        <w:t xml:space="preserve">”, </w:t>
      </w:r>
    </w:p>
    <w:p w14:paraId="03FB91EB" w14:textId="77777777" w:rsidR="00FC0529" w:rsidRPr="00C33620" w:rsidRDefault="00FC0529" w:rsidP="00FC0529">
      <w:pPr>
        <w:spacing w:after="0"/>
        <w:jc w:val="both"/>
      </w:pPr>
    </w:p>
    <w:p w14:paraId="65199FDD" w14:textId="77777777" w:rsidR="00FC0529" w:rsidRPr="00C33620" w:rsidRDefault="00FC0529" w:rsidP="00FC0529">
      <w:pPr>
        <w:spacing w:after="0"/>
        <w:jc w:val="both"/>
      </w:pPr>
      <w:r w:rsidRPr="00C33620">
        <w:t>zwanymi dalej „</w:t>
      </w:r>
      <w:r w:rsidRPr="00C33620">
        <w:rPr>
          <w:b/>
          <w:bCs/>
        </w:rPr>
        <w:t>Stronami</w:t>
      </w:r>
      <w:r w:rsidRPr="00C33620">
        <w:t>”, a każdą z osobna „</w:t>
      </w:r>
      <w:r w:rsidRPr="00C33620">
        <w:rPr>
          <w:b/>
          <w:bCs/>
        </w:rPr>
        <w:t>Stroną</w:t>
      </w:r>
      <w:r w:rsidRPr="00C33620">
        <w:t xml:space="preserve">”, </w:t>
      </w:r>
    </w:p>
    <w:p w14:paraId="2316C3AB" w14:textId="77777777" w:rsidR="00FC0529" w:rsidRPr="00C33620" w:rsidRDefault="00FC0529" w:rsidP="00FC0529">
      <w:pPr>
        <w:spacing w:after="0"/>
        <w:jc w:val="both"/>
      </w:pPr>
    </w:p>
    <w:p w14:paraId="3B5D3D8E" w14:textId="77777777" w:rsidR="00FC0529" w:rsidRPr="00C33620" w:rsidRDefault="00FC0529" w:rsidP="00FC0529">
      <w:pPr>
        <w:spacing w:after="0"/>
        <w:jc w:val="both"/>
      </w:pPr>
      <w:r w:rsidRPr="00C33620">
        <w:t>o następującej treści:</w:t>
      </w:r>
    </w:p>
    <w:p w14:paraId="030F408A" w14:textId="77777777" w:rsidR="00FC0529" w:rsidRPr="00C33620" w:rsidRDefault="00FC0529" w:rsidP="00FC0529">
      <w:pPr>
        <w:spacing w:after="0"/>
        <w:jc w:val="both"/>
      </w:pPr>
    </w:p>
    <w:p w14:paraId="7B2B9A56" w14:textId="77777777" w:rsidR="00FC0529" w:rsidRPr="00C33620" w:rsidRDefault="00FC0529" w:rsidP="00FC0529">
      <w:pPr>
        <w:spacing w:after="0"/>
        <w:jc w:val="center"/>
        <w:rPr>
          <w:b/>
        </w:rPr>
      </w:pPr>
      <w:r w:rsidRPr="00C33620">
        <w:rPr>
          <w:b/>
        </w:rPr>
        <w:t>§ 1 - TERMINOLOGIA</w:t>
      </w:r>
    </w:p>
    <w:p w14:paraId="52CCDBE4" w14:textId="77777777" w:rsidR="00FC0529" w:rsidRPr="00C33620" w:rsidRDefault="00FC0529" w:rsidP="00FC0529">
      <w:pPr>
        <w:spacing w:after="0"/>
      </w:pPr>
      <w:r w:rsidRPr="00C33620">
        <w:t>Przez określenia użyte w niniejszej Umowie należy rozumieć:</w:t>
      </w:r>
    </w:p>
    <w:tbl>
      <w:tblPr>
        <w:tblW w:w="91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17"/>
        <w:gridCol w:w="1891"/>
        <w:gridCol w:w="6762"/>
      </w:tblGrid>
      <w:tr w:rsidR="00FC0529" w:rsidRPr="00282F89" w14:paraId="26C26491" w14:textId="77777777" w:rsidTr="00AB694D">
        <w:trPr>
          <w:trHeight w:val="1016"/>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C93F8"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5847" w14:textId="77777777" w:rsidR="00FC0529" w:rsidRPr="00C33620" w:rsidRDefault="00FC0529" w:rsidP="00AB694D">
            <w:pPr>
              <w:spacing w:after="0"/>
            </w:pPr>
            <w:r w:rsidRPr="00C33620">
              <w:t>Wykonawca</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864B3" w14:textId="77777777" w:rsidR="00FC0529" w:rsidRPr="00C33620" w:rsidRDefault="00FC0529" w:rsidP="00AB694D">
            <w:pPr>
              <w:spacing w:after="0"/>
              <w:rPr>
                <w:lang w:val="en-US"/>
              </w:rPr>
            </w:pPr>
            <w:r w:rsidRPr="00C33620">
              <w:rPr>
                <w:lang w:val="en-US"/>
              </w:rPr>
              <w:t>………………………………………………………………….</w:t>
            </w:r>
          </w:p>
          <w:p w14:paraId="693BF6C0" w14:textId="77777777" w:rsidR="00FC0529" w:rsidRPr="00C33620" w:rsidRDefault="00FC0529" w:rsidP="00AB694D">
            <w:pPr>
              <w:spacing w:after="0"/>
              <w:rPr>
                <w:lang w:val="en-US"/>
              </w:rPr>
            </w:pPr>
            <w:r w:rsidRPr="00C33620">
              <w:rPr>
                <w:lang w:val="en-US"/>
              </w:rPr>
              <w:t>………………………………………………………………….</w:t>
            </w:r>
          </w:p>
          <w:p w14:paraId="3C7607C8" w14:textId="77777777" w:rsidR="00FC0529" w:rsidRPr="00C33620" w:rsidRDefault="00FC0529" w:rsidP="00AB694D">
            <w:pPr>
              <w:spacing w:after="0"/>
              <w:rPr>
                <w:lang w:val="en-US"/>
              </w:rPr>
            </w:pPr>
            <w:r w:rsidRPr="00C33620">
              <w:rPr>
                <w:lang w:val="en-US"/>
              </w:rPr>
              <w:t>NIP: ………………………. REGON: ………………………….</w:t>
            </w:r>
          </w:p>
          <w:p w14:paraId="171549F1" w14:textId="77777777" w:rsidR="00FC0529" w:rsidRPr="00C33620" w:rsidRDefault="00FC0529" w:rsidP="00AB694D">
            <w:pPr>
              <w:spacing w:after="0"/>
              <w:rPr>
                <w:lang w:val="en-US"/>
              </w:rPr>
            </w:pPr>
            <w:r w:rsidRPr="00C33620">
              <w:rPr>
                <w:lang w:val="en-US"/>
              </w:rPr>
              <w:t xml:space="preserve"> tel.: …………………………., e-mail: .........................................</w:t>
            </w:r>
          </w:p>
        </w:tc>
      </w:tr>
      <w:tr w:rsidR="00FC0529" w:rsidRPr="00C33620" w14:paraId="7EADEB9A" w14:textId="77777777" w:rsidTr="00AB694D">
        <w:trPr>
          <w:trHeight w:val="904"/>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8C321" w14:textId="77777777" w:rsidR="00FC0529" w:rsidRPr="00C33620" w:rsidRDefault="00FC0529" w:rsidP="00AB694D">
            <w:pPr>
              <w:spacing w:after="0"/>
              <w:rPr>
                <w:lang w:val="en-US"/>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28229" w14:textId="77777777" w:rsidR="00FC0529" w:rsidRPr="00C33620" w:rsidRDefault="00FC0529" w:rsidP="00AB694D">
            <w:pPr>
              <w:spacing w:after="0"/>
            </w:pPr>
            <w:r w:rsidRPr="00C33620">
              <w:t>Zamawiający/</w:t>
            </w:r>
          </w:p>
          <w:p w14:paraId="26C82913" w14:textId="77777777" w:rsidR="00FC0529" w:rsidRPr="00C33620" w:rsidRDefault="00FC0529" w:rsidP="00AB694D">
            <w:pPr>
              <w:spacing w:after="0"/>
            </w:pPr>
            <w:r w:rsidRPr="00C33620">
              <w:t>Odbiorca</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C90FF" w14:textId="77777777" w:rsidR="00FC0529" w:rsidRPr="00C33620" w:rsidRDefault="00FC0529" w:rsidP="00AB694D">
            <w:pPr>
              <w:spacing w:after="0"/>
            </w:pPr>
            <w:r w:rsidRPr="00C33620">
              <w:t xml:space="preserve">AKADEMIA MARYNARKI WOJENNEJ, </w:t>
            </w:r>
          </w:p>
          <w:p w14:paraId="13B37156" w14:textId="77777777" w:rsidR="00FC0529" w:rsidRPr="00C33620" w:rsidRDefault="00FC0529" w:rsidP="00AB694D">
            <w:pPr>
              <w:spacing w:after="0"/>
            </w:pPr>
            <w:r w:rsidRPr="00C33620">
              <w:t>ul. Śmidowicza 69, 81-127 Gdynia,</w:t>
            </w:r>
          </w:p>
          <w:p w14:paraId="660FBCE4" w14:textId="77777777" w:rsidR="00FC0529" w:rsidRPr="00C33620" w:rsidRDefault="00FC0529" w:rsidP="00AB694D">
            <w:pPr>
              <w:spacing w:after="0"/>
            </w:pPr>
            <w:r w:rsidRPr="00C33620">
              <w:t>tel. 261 26 27 51 fax. 261 26 29 63</w:t>
            </w:r>
          </w:p>
          <w:p w14:paraId="04CE7011" w14:textId="77777777" w:rsidR="00FC0529" w:rsidRPr="00C33620" w:rsidRDefault="00FC0529" w:rsidP="00AB694D">
            <w:pPr>
              <w:spacing w:after="0"/>
            </w:pPr>
            <w:r w:rsidRPr="00C33620">
              <w:t xml:space="preserve">NIP: 5860104693, </w:t>
            </w:r>
            <w:r w:rsidRPr="00C33620">
              <w:tab/>
              <w:t>REGON: 190064136</w:t>
            </w:r>
          </w:p>
        </w:tc>
      </w:tr>
      <w:tr w:rsidR="00FC0529" w:rsidRPr="00C33620" w14:paraId="123698FC" w14:textId="77777777" w:rsidTr="00AB694D">
        <w:trPr>
          <w:trHeight w:val="667"/>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47252"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2ABE7" w14:textId="77777777" w:rsidR="00FC0529" w:rsidRPr="00C33620" w:rsidRDefault="00FC0529" w:rsidP="00AB694D">
            <w:pPr>
              <w:spacing w:after="0"/>
            </w:pPr>
            <w:r w:rsidRPr="00C33620">
              <w:t>Odbiorca</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76FC" w14:textId="77777777" w:rsidR="00FC0529" w:rsidRPr="00C33620" w:rsidRDefault="00FC0529" w:rsidP="00AB694D">
            <w:pPr>
              <w:spacing w:after="0"/>
            </w:pPr>
            <w:r w:rsidRPr="00C33620">
              <w:t>Akademicki Ośrodek Szkoleniowy Akademii Marynarki Wojennej w m. Czernica, ul. Leśna 26, Czernica, 89-632 Brusy, tel./fax (52) 398 16 76</w:t>
            </w:r>
          </w:p>
        </w:tc>
      </w:tr>
      <w:tr w:rsidR="00FC0529" w:rsidRPr="00C33620" w14:paraId="0A802E48" w14:textId="77777777" w:rsidTr="00AB694D">
        <w:trPr>
          <w:trHeight w:val="883"/>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7C38D"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5E76C" w14:textId="77777777" w:rsidR="00FC0529" w:rsidRPr="00C33620" w:rsidRDefault="00FC0529" w:rsidP="00AB694D">
            <w:pPr>
              <w:spacing w:after="0"/>
            </w:pPr>
            <w:r w:rsidRPr="00C33620">
              <w:t>Przedmiot zamówienia (towar):</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BBCA1" w14:textId="77777777" w:rsidR="00FC0529" w:rsidRPr="00C33620" w:rsidRDefault="00FC0529" w:rsidP="00AB694D">
            <w:pPr>
              <w:spacing w:after="0"/>
            </w:pPr>
            <w:r w:rsidRPr="00C33620">
              <w:t>sukcesywna dostawa owoców i warzyw w systemie zaopatrywania wiosenno-letniego (Nowalijki) do AMW Gdynia (zwanej dalej „AMW”) oraz do AOS w Czernicy k. Chojnic (zwanego dalej „AOS”) w roku 2026 w asortymencie i ilości określonej w Załączniku nr 1</w:t>
            </w:r>
          </w:p>
        </w:tc>
      </w:tr>
      <w:tr w:rsidR="00FC0529" w:rsidRPr="00C33620" w14:paraId="4D679EC2" w14:textId="77777777" w:rsidTr="00AB694D">
        <w:trPr>
          <w:trHeight w:val="676"/>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C2E16"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E919" w14:textId="77777777" w:rsidR="00FC0529" w:rsidRPr="00C33620" w:rsidRDefault="00FC0529" w:rsidP="00AB694D">
            <w:pPr>
              <w:spacing w:after="0"/>
            </w:pPr>
            <w:r w:rsidRPr="00C33620">
              <w:t>Termin wykonania Umowy</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1529" w14:textId="77777777" w:rsidR="00FC0529" w:rsidRPr="00C33620" w:rsidRDefault="00FC0529" w:rsidP="00AB694D">
            <w:pPr>
              <w:spacing w:after="0"/>
            </w:pPr>
            <w:r w:rsidRPr="00C33620">
              <w:t xml:space="preserve">od dnia podpisania Umowy do dnia 30.09.2026 r. lub do czasu pełnego wyczerpania wartości zamówienia, w zależności od tego, co nastąpi wcześniej, z zastrzeżeniem </w:t>
            </w:r>
            <w:r w:rsidRPr="00684A4C">
              <w:t>§ 9 ust. 3 pkt 5 lit. c</w:t>
            </w:r>
          </w:p>
        </w:tc>
      </w:tr>
      <w:tr w:rsidR="00FC0529" w:rsidRPr="00C33620" w14:paraId="22876B63" w14:textId="77777777" w:rsidTr="00AB694D">
        <w:trPr>
          <w:trHeight w:val="433"/>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262A7"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F62E7" w14:textId="77777777" w:rsidR="00FC0529" w:rsidRPr="00C33620" w:rsidRDefault="00FC0529" w:rsidP="00AB694D">
            <w:pPr>
              <w:spacing w:after="0"/>
            </w:pPr>
            <w:r w:rsidRPr="00C33620">
              <w:t>Norma jakościowa</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227A3" w14:textId="77777777" w:rsidR="00FC0529" w:rsidRPr="00C33620" w:rsidRDefault="00FC0529" w:rsidP="00AB694D">
            <w:pPr>
              <w:spacing w:after="0"/>
            </w:pPr>
            <w:r w:rsidRPr="00C33620">
              <w:t>Zgodnie z Załącznikiem nr 2 do Umowy</w:t>
            </w:r>
          </w:p>
        </w:tc>
      </w:tr>
      <w:tr w:rsidR="00FC0529" w:rsidRPr="00C33620" w14:paraId="1AA12E5D" w14:textId="77777777" w:rsidTr="00AB694D">
        <w:trPr>
          <w:trHeight w:val="244"/>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8045"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89F98" w14:textId="77777777" w:rsidR="00FC0529" w:rsidRPr="00C33620" w:rsidRDefault="00FC0529" w:rsidP="00AB694D">
            <w:pPr>
              <w:spacing w:after="0"/>
            </w:pPr>
            <w:r w:rsidRPr="00C33620">
              <w:t>WOMP</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F83D4" w14:textId="77777777" w:rsidR="00FC0529" w:rsidRPr="00C33620" w:rsidRDefault="00FC0529" w:rsidP="00AB694D">
            <w:pPr>
              <w:spacing w:after="0"/>
            </w:pPr>
            <w:r w:rsidRPr="00C33620">
              <w:t>Wojskowy Ośrodek Medycyny Prewencyjnej</w:t>
            </w:r>
          </w:p>
        </w:tc>
      </w:tr>
      <w:tr w:rsidR="00FC0529" w:rsidRPr="00C33620" w14:paraId="560F821B" w14:textId="77777777" w:rsidTr="00AB694D">
        <w:trPr>
          <w:trHeight w:val="534"/>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C712A"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27C2" w14:textId="77777777" w:rsidR="00FC0529" w:rsidRPr="00C33620" w:rsidRDefault="00FC0529" w:rsidP="00AB694D">
            <w:pPr>
              <w:spacing w:after="0"/>
            </w:pPr>
            <w:r w:rsidRPr="00C33620">
              <w:t>WIJHARS</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80C9A" w14:textId="77777777" w:rsidR="00FC0529" w:rsidRPr="00C33620" w:rsidRDefault="00FC0529" w:rsidP="00AB694D">
            <w:pPr>
              <w:spacing w:after="0"/>
            </w:pPr>
            <w:r w:rsidRPr="00C33620">
              <w:t>Wojewódzka Inspekcja Jakości Handlowej Artykułów Rolno</w:t>
            </w:r>
          </w:p>
          <w:p w14:paraId="54A84297" w14:textId="77777777" w:rsidR="00FC0529" w:rsidRPr="00C33620" w:rsidRDefault="00FC0529" w:rsidP="00AB694D">
            <w:pPr>
              <w:spacing w:after="0"/>
            </w:pPr>
            <w:r w:rsidRPr="00C33620">
              <w:t>- Spożywczych</w:t>
            </w:r>
          </w:p>
        </w:tc>
      </w:tr>
      <w:tr w:rsidR="00FC0529" w:rsidRPr="00C33620" w14:paraId="186BB30A" w14:textId="77777777" w:rsidTr="00AB694D">
        <w:trPr>
          <w:trHeight w:val="684"/>
          <w:jc w:val="center"/>
        </w:trPr>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F2B30" w14:textId="77777777" w:rsidR="00FC0529" w:rsidRPr="00C33620" w:rsidRDefault="00FC0529" w:rsidP="00AB694D">
            <w:pPr>
              <w:spacing w:after="0"/>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8A10F" w14:textId="77777777" w:rsidR="00FC0529" w:rsidRPr="00C33620" w:rsidRDefault="00FC0529" w:rsidP="00AB694D">
            <w:pPr>
              <w:spacing w:after="0"/>
            </w:pPr>
            <w:r w:rsidRPr="00C33620">
              <w:t>Załącznik nr 1, 2, 3</w:t>
            </w:r>
          </w:p>
        </w:tc>
        <w:tc>
          <w:tcPr>
            <w:tcW w:w="67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7A75F" w14:textId="77777777" w:rsidR="00FC0529" w:rsidRPr="00C33620" w:rsidRDefault="00FC0529" w:rsidP="00AB694D">
            <w:pPr>
              <w:spacing w:after="0"/>
            </w:pPr>
            <w:r w:rsidRPr="00C33620">
              <w:t>Załącznik nr 1 Umowy stanowi „Wykaz cenowy”</w:t>
            </w:r>
          </w:p>
          <w:p w14:paraId="5C9CC924" w14:textId="77777777" w:rsidR="00FC0529" w:rsidRPr="00C33620" w:rsidRDefault="00FC0529" w:rsidP="00AB694D">
            <w:pPr>
              <w:spacing w:after="0"/>
            </w:pPr>
            <w:r w:rsidRPr="00C33620">
              <w:t>Załącznik nr 2 Umowy stanowi „Opis przedmiotu zamówienia”</w:t>
            </w:r>
          </w:p>
          <w:p w14:paraId="05DD5DFF" w14:textId="77777777" w:rsidR="00FC0529" w:rsidRPr="00C33620" w:rsidRDefault="00FC0529" w:rsidP="00AB694D">
            <w:pPr>
              <w:spacing w:after="0"/>
            </w:pPr>
            <w:r w:rsidRPr="00C33620">
              <w:t>Załącznik nr 3 Umowy stanowi „Protokół reklamacyjny”</w:t>
            </w:r>
          </w:p>
        </w:tc>
      </w:tr>
    </w:tbl>
    <w:p w14:paraId="76C05155" w14:textId="77777777" w:rsidR="00FC0529" w:rsidRPr="00C33620" w:rsidRDefault="00FC0529" w:rsidP="00FC0529">
      <w:pPr>
        <w:spacing w:after="0"/>
      </w:pPr>
    </w:p>
    <w:p w14:paraId="4AFD2DC1" w14:textId="77777777" w:rsidR="00FC0529" w:rsidRPr="00C33620" w:rsidRDefault="00FC0529" w:rsidP="00FC0529">
      <w:pPr>
        <w:spacing w:after="0"/>
        <w:jc w:val="center"/>
        <w:rPr>
          <w:b/>
        </w:rPr>
      </w:pPr>
      <w:r w:rsidRPr="00C33620">
        <w:rPr>
          <w:b/>
        </w:rPr>
        <w:t>§ 2 - PRZEDMIOT UMOWY</w:t>
      </w:r>
    </w:p>
    <w:p w14:paraId="6DD112F6" w14:textId="77777777" w:rsidR="00FC0529" w:rsidRPr="00C33620" w:rsidRDefault="00FC0529" w:rsidP="00FC0529">
      <w:pPr>
        <w:pStyle w:val="Akapitzlist"/>
        <w:numPr>
          <w:ilvl w:val="0"/>
          <w:numId w:val="261"/>
        </w:numPr>
        <w:spacing w:after="0"/>
        <w:jc w:val="both"/>
        <w:rPr>
          <w:rFonts w:ascii="Times New Roman" w:hAnsi="Times New Roman" w:cs="Times New Roman"/>
        </w:rPr>
      </w:pPr>
      <w:r w:rsidRPr="00C33620">
        <w:rPr>
          <w:rFonts w:ascii="Times New Roman" w:hAnsi="Times New Roman" w:cs="Times New Roman"/>
        </w:rPr>
        <w:t xml:space="preserve">W wyniku rozstrzygnięcia postepowania przeprowadzonego w trybie </w:t>
      </w:r>
      <w:r w:rsidRPr="00C33620">
        <w:rPr>
          <w:rFonts w:ascii="Times New Roman" w:eastAsia="Times New Roman" w:hAnsi="Times New Roman" w:cs="Times New Roman"/>
          <w:lang w:eastAsia="x-none"/>
        </w:rPr>
        <w:t>podstawowym na podstawie</w:t>
      </w:r>
      <w:r w:rsidRPr="00C33620">
        <w:rPr>
          <w:rFonts w:ascii="Times New Roman" w:eastAsia="Times New Roman" w:hAnsi="Times New Roman" w:cs="Times New Roman"/>
          <w:lang w:val="x-none" w:eastAsia="x-none"/>
        </w:rPr>
        <w:t xml:space="preserve"> </w:t>
      </w:r>
      <w:r w:rsidRPr="00C33620">
        <w:rPr>
          <w:rFonts w:ascii="Times New Roman" w:eastAsia="Times New Roman" w:hAnsi="Times New Roman" w:cs="Times New Roman"/>
          <w:lang w:eastAsia="x-none"/>
        </w:rPr>
        <w:t>a</w:t>
      </w:r>
      <w:r w:rsidRPr="00C33620">
        <w:rPr>
          <w:rFonts w:ascii="Times New Roman" w:hAnsi="Times New Roman" w:cs="Times New Roman"/>
        </w:rPr>
        <w:t xml:space="preserve">rt. </w:t>
      </w:r>
      <w:r w:rsidRPr="00C33620">
        <w:rPr>
          <w:rFonts w:ascii="Times New Roman" w:eastAsia="Times New Roman" w:hAnsi="Times New Roman" w:cs="Times New Roman"/>
          <w:lang w:eastAsia="x-none"/>
        </w:rPr>
        <w:t>275 pkt 1</w:t>
      </w:r>
      <w:r w:rsidRPr="00C33620">
        <w:rPr>
          <w:rFonts w:ascii="Times New Roman" w:hAnsi="Times New Roman" w:cs="Times New Roman"/>
        </w:rPr>
        <w:t xml:space="preserve"> </w:t>
      </w:r>
      <w:r>
        <w:rPr>
          <w:rFonts w:ascii="Times New Roman" w:hAnsi="Times New Roman" w:cs="Times New Roman"/>
        </w:rPr>
        <w:t>–</w:t>
      </w:r>
      <w:r w:rsidRPr="00C33620">
        <w:rPr>
          <w:rFonts w:ascii="Times New Roman" w:hAnsi="Times New Roman" w:cs="Times New Roman"/>
        </w:rPr>
        <w:t xml:space="preserve"> </w:t>
      </w:r>
      <w:r>
        <w:rPr>
          <w:rFonts w:ascii="Times New Roman" w:hAnsi="Times New Roman" w:cs="Times New Roman"/>
        </w:rPr>
        <w:t xml:space="preserve">ustawy </w:t>
      </w:r>
      <w:r w:rsidRPr="00C33620">
        <w:rPr>
          <w:rFonts w:ascii="Times New Roman" w:hAnsi="Times New Roman" w:cs="Times New Roman"/>
        </w:rPr>
        <w:t xml:space="preserve">Prawo zamówień publicznych (t.j. </w:t>
      </w:r>
      <w:hyperlink r:id="rId40" w:history="1">
        <w:r w:rsidRPr="00C33620">
          <w:rPr>
            <w:rFonts w:ascii="Times New Roman" w:hAnsi="Times New Roman" w:cs="Times New Roman"/>
          </w:rPr>
          <w:t>Dz.U. 2024 poz. 1320</w:t>
        </w:r>
      </w:hyperlink>
      <w:r w:rsidRPr="00C33620">
        <w:rPr>
          <w:rFonts w:ascii="Times New Roman" w:hAnsi="Times New Roman" w:cs="Times New Roman"/>
        </w:rPr>
        <w:t>, dalej jako „PZP”) oraz mocą niniejszej Umowy Wykonawca zobowiązany jest do sukcesywnego dostarczania towaru na zasadach określonych treścią niniejszej Umowy w asortymencie i ilościach zgodnie z Załącznikiem nr 1 i 2 do niniejszej Umowy.</w:t>
      </w:r>
    </w:p>
    <w:p w14:paraId="08D15D02" w14:textId="77777777" w:rsidR="00FC0529" w:rsidRPr="00C33620" w:rsidRDefault="00FC0529" w:rsidP="00FC0529">
      <w:pPr>
        <w:pStyle w:val="Akapitzlist"/>
        <w:numPr>
          <w:ilvl w:val="0"/>
          <w:numId w:val="261"/>
        </w:numPr>
        <w:spacing w:after="0"/>
        <w:jc w:val="both"/>
        <w:rPr>
          <w:rFonts w:ascii="Times New Roman" w:hAnsi="Times New Roman" w:cs="Times New Roman"/>
        </w:rPr>
      </w:pPr>
      <w:r w:rsidRPr="00C33620">
        <w:rPr>
          <w:rFonts w:ascii="Times New Roman" w:hAnsi="Times New Roman" w:cs="Times New Roman"/>
        </w:rPr>
        <w:t>Przedmiot zamówienia będzie dostarczony zgodnie z wymaganiami wskazanymi przez Zamawiającego w Załączniku nr 2 do Umowy.</w:t>
      </w:r>
    </w:p>
    <w:p w14:paraId="62E9D018" w14:textId="77777777" w:rsidR="00FC0529" w:rsidRPr="00C33620" w:rsidRDefault="00FC0529" w:rsidP="00FC0529">
      <w:pPr>
        <w:pStyle w:val="Akapitzlist"/>
        <w:numPr>
          <w:ilvl w:val="0"/>
          <w:numId w:val="261"/>
        </w:numPr>
        <w:spacing w:after="0"/>
        <w:jc w:val="both"/>
        <w:rPr>
          <w:rFonts w:ascii="Times New Roman" w:hAnsi="Times New Roman" w:cs="Times New Roman"/>
        </w:rPr>
      </w:pPr>
      <w:r w:rsidRPr="00C33620">
        <w:rPr>
          <w:rFonts w:ascii="Times New Roman" w:hAnsi="Times New Roman" w:cs="Times New Roman"/>
        </w:rPr>
        <w:t>Wykonawca dostarczy świeży przedmiot zamówienia, którego termin przydatności do spożycia określa Załącznik nr 2 do Umowy.</w:t>
      </w:r>
    </w:p>
    <w:p w14:paraId="3EE115AA" w14:textId="77777777" w:rsidR="00FC0529" w:rsidRPr="00C33620" w:rsidRDefault="00FC0529" w:rsidP="00FC0529">
      <w:pPr>
        <w:pStyle w:val="Akapitzlist"/>
        <w:numPr>
          <w:ilvl w:val="0"/>
          <w:numId w:val="261"/>
        </w:numPr>
        <w:spacing w:after="0"/>
        <w:jc w:val="both"/>
        <w:rPr>
          <w:rFonts w:ascii="Times New Roman" w:hAnsi="Times New Roman" w:cs="Times New Roman"/>
        </w:rPr>
      </w:pPr>
      <w:r w:rsidRPr="00C33620">
        <w:rPr>
          <w:rFonts w:ascii="Times New Roman" w:hAnsi="Times New Roman" w:cs="Times New Roman"/>
        </w:rPr>
        <w:t>Przedmiot zamówienia musi spełniać wymagania zgodnie z obowiązującymi przepisami prawa żywnościowego, a w szczególności:</w:t>
      </w:r>
    </w:p>
    <w:p w14:paraId="5C08F8A4" w14:textId="77777777" w:rsidR="00FC0529" w:rsidRPr="00C33620" w:rsidRDefault="00FC0529" w:rsidP="00FC0529">
      <w:pPr>
        <w:pStyle w:val="Akapitzlist"/>
        <w:numPr>
          <w:ilvl w:val="0"/>
          <w:numId w:val="262"/>
        </w:numPr>
        <w:spacing w:after="0"/>
        <w:jc w:val="both"/>
        <w:rPr>
          <w:rFonts w:ascii="Times New Roman" w:hAnsi="Times New Roman" w:cs="Times New Roman"/>
        </w:rPr>
      </w:pPr>
      <w:r w:rsidRPr="00C33620">
        <w:rPr>
          <w:rFonts w:ascii="Times New Roman" w:hAnsi="Times New Roman" w:cs="Times New Roman"/>
        </w:rPr>
        <w:t xml:space="preserve">Ustawą z dnia 25 sierpnia 2006 r. o bezpieczeństwie żywności i żywienia (t.j. </w:t>
      </w:r>
      <w:hyperlink r:id="rId41" w:history="1">
        <w:r w:rsidRPr="00C33620">
          <w:rPr>
            <w:rFonts w:ascii="Times New Roman" w:hAnsi="Times New Roman" w:cs="Times New Roman"/>
          </w:rPr>
          <w:t>Dz. U. z 2023 r. poz. 1448</w:t>
        </w:r>
      </w:hyperlink>
      <w:r w:rsidRPr="00C33620">
        <w:rPr>
          <w:rFonts w:ascii="Times New Roman" w:hAnsi="Times New Roman" w:cs="Times New Roman"/>
        </w:rPr>
        <w:t xml:space="preserve"> z późn. zm); </w:t>
      </w:r>
    </w:p>
    <w:p w14:paraId="5F379C45" w14:textId="77777777" w:rsidR="00FC0529" w:rsidRPr="00C33620" w:rsidRDefault="00FC0529" w:rsidP="00FC0529">
      <w:pPr>
        <w:pStyle w:val="Akapitzlist"/>
        <w:numPr>
          <w:ilvl w:val="0"/>
          <w:numId w:val="262"/>
        </w:numPr>
        <w:spacing w:after="0"/>
        <w:jc w:val="both"/>
        <w:rPr>
          <w:rFonts w:ascii="Times New Roman" w:hAnsi="Times New Roman" w:cs="Times New Roman"/>
        </w:rPr>
      </w:pPr>
      <w:r w:rsidRPr="00C33620">
        <w:rPr>
          <w:rFonts w:ascii="Times New Roman" w:hAnsi="Times New Roman" w:cs="Times New Roman"/>
        </w:rPr>
        <w:t xml:space="preserve">Ustawą z dnia 21 grudnia 2000 r. o jakości handlowej artykułów rolno – spożywczych (t.j. </w:t>
      </w:r>
      <w:hyperlink r:id="rId42" w:history="1">
        <w:r w:rsidRPr="00C33620">
          <w:rPr>
            <w:rFonts w:ascii="Times New Roman" w:hAnsi="Times New Roman" w:cs="Times New Roman"/>
          </w:rPr>
          <w:t>Dz. U. z 2023 r. poz. 1980</w:t>
        </w:r>
      </w:hyperlink>
      <w:r w:rsidRPr="00C33620">
        <w:rPr>
          <w:rFonts w:ascii="Times New Roman" w:hAnsi="Times New Roman" w:cs="Times New Roman"/>
        </w:rPr>
        <w:t xml:space="preserve"> z późn. zm); </w:t>
      </w:r>
    </w:p>
    <w:p w14:paraId="7372E419" w14:textId="77777777" w:rsidR="00FC0529" w:rsidRPr="00C33620" w:rsidRDefault="00FC0529" w:rsidP="00FC0529">
      <w:pPr>
        <w:pStyle w:val="Akapitzlist"/>
        <w:numPr>
          <w:ilvl w:val="0"/>
          <w:numId w:val="262"/>
        </w:numPr>
        <w:spacing w:after="0"/>
        <w:jc w:val="both"/>
        <w:rPr>
          <w:rFonts w:ascii="Times New Roman" w:hAnsi="Times New Roman" w:cs="Times New Roman"/>
        </w:rPr>
      </w:pPr>
      <w:r w:rsidRPr="00C33620">
        <w:rPr>
          <w:rFonts w:ascii="Times New Roman" w:hAnsi="Times New Roman" w:cs="Times New Roman"/>
        </w:rPr>
        <w:t>Rozporządzeniem WE nr 852/2004 Parlamentu Europejskiego i Rady z dnia 29 kwietnia 2004 r. w sprawie higieny środków spożywczych (Dz. Urz. UE L 139 z 30.04.2004 r. z późn. zm., aktualna wersja skonsolidowana: </w:t>
      </w:r>
      <w:hyperlink r:id="rId43" w:history="1">
        <w:r w:rsidRPr="00C33620">
          <w:rPr>
            <w:rFonts w:ascii="Times New Roman" w:hAnsi="Times New Roman" w:cs="Times New Roman"/>
          </w:rPr>
          <w:t>24/03/2021</w:t>
        </w:r>
      </w:hyperlink>
      <w:r w:rsidRPr="00C33620">
        <w:rPr>
          <w:rFonts w:ascii="Times New Roman" w:hAnsi="Times New Roman" w:cs="Times New Roman"/>
        </w:rPr>
        <w:t xml:space="preserve">); </w:t>
      </w:r>
    </w:p>
    <w:p w14:paraId="19A5758A" w14:textId="77777777" w:rsidR="00FC0529" w:rsidRPr="00C33620" w:rsidRDefault="00FC0529" w:rsidP="00FC0529">
      <w:pPr>
        <w:pStyle w:val="Akapitzlist"/>
        <w:numPr>
          <w:ilvl w:val="0"/>
          <w:numId w:val="262"/>
        </w:numPr>
        <w:spacing w:after="0"/>
        <w:jc w:val="both"/>
        <w:rPr>
          <w:rFonts w:ascii="Times New Roman" w:hAnsi="Times New Roman" w:cs="Times New Roman"/>
        </w:rPr>
      </w:pPr>
      <w:r w:rsidRPr="00C33620">
        <w:rPr>
          <w:rFonts w:ascii="Times New Roman" w:hAnsi="Times New Roman" w:cs="Times New Roman"/>
        </w:rPr>
        <w:t>Rozporządzeniem WE nr 178/2002 Parlamentu Europejskiego i Rady z dnia 28 stycznia 2002 r. ustanawiającym ogólne zasady i wymagania prawa żywnościowego, powołującym Europejski Urząd ds. Bezpieczeństwa Żywności oraz ustanawiającym procedury w zakresie bezpieczeństwa żywności (Dz. U. UE L 031 z dnia 1 lutego 2002 r., aktualna wersja skonsolidowana: </w:t>
      </w:r>
      <w:hyperlink r:id="rId44" w:history="1">
        <w:r w:rsidRPr="00C33620">
          <w:rPr>
            <w:rFonts w:ascii="Times New Roman" w:hAnsi="Times New Roman" w:cs="Times New Roman"/>
          </w:rPr>
          <w:t>01/07/202</w:t>
        </w:r>
      </w:hyperlink>
      <w:r w:rsidRPr="00C33620">
        <w:rPr>
          <w:rFonts w:ascii="Times New Roman" w:hAnsi="Times New Roman" w:cs="Times New Roman"/>
        </w:rPr>
        <w:t>4).</w:t>
      </w:r>
    </w:p>
    <w:p w14:paraId="7B9AFCAE" w14:textId="77777777" w:rsidR="00FC0529" w:rsidRPr="00C33620" w:rsidRDefault="00FC0529" w:rsidP="00FC0529">
      <w:pPr>
        <w:pStyle w:val="Akapitzlist"/>
        <w:numPr>
          <w:ilvl w:val="0"/>
          <w:numId w:val="261"/>
        </w:numPr>
        <w:spacing w:after="0"/>
        <w:jc w:val="both"/>
        <w:rPr>
          <w:rFonts w:ascii="Times New Roman" w:hAnsi="Times New Roman" w:cs="Times New Roman"/>
        </w:rPr>
      </w:pPr>
      <w:r w:rsidRPr="00C33620">
        <w:rPr>
          <w:rFonts w:ascii="Times New Roman" w:hAnsi="Times New Roman" w:cs="Times New Roman"/>
        </w:rPr>
        <w:t>Przedmiot zamówienia dostarczony będzie w opakowaniach oznakowanych zgodnie z Rozporządzeniem Ministra Rolnictwa i Rozwoju Wsi z dnia 23 grudnia 2014 r. w sprawie znakowania poszczególnych rodzajów środków spożywczych (Dz. U. z 2015 r., poz. 29 z późn. zm.) oraz Rozporządzeniem WE nr 1935 Parlamentu Europejskiego i Rady z dnia 27 października 2004 r. w sprawie materiałów i wyrobów przeznaczonych do kontaktu z żywnością oraz uchylającym Dyrektywy 80/590/EWGi 89/ 109/EWG (Dziennik Urzędowy Unii Europejskiej nr L 338/4 z dnia 13.11.2004 r., aktualna wersja skonsolidowana: </w:t>
      </w:r>
      <w:hyperlink r:id="rId45" w:history="1">
        <w:r w:rsidRPr="00C33620">
          <w:rPr>
            <w:rFonts w:ascii="Times New Roman" w:hAnsi="Times New Roman" w:cs="Times New Roman"/>
          </w:rPr>
          <w:t>27/03/2021</w:t>
        </w:r>
      </w:hyperlink>
      <w:r w:rsidRPr="00C33620">
        <w:rPr>
          <w:rFonts w:ascii="Times New Roman" w:hAnsi="Times New Roman" w:cs="Times New Roman"/>
        </w:rPr>
        <w:t xml:space="preserve">), a także Ustawą z dnia 25 sierpnia 2006 r. o bezpieczeństwie żywności i żywienia (t.j. </w:t>
      </w:r>
      <w:hyperlink r:id="rId46" w:history="1">
        <w:r w:rsidRPr="00C33620">
          <w:rPr>
            <w:rFonts w:ascii="Times New Roman" w:hAnsi="Times New Roman" w:cs="Times New Roman"/>
          </w:rPr>
          <w:t>Dz. U. z 2023 r. poz. 1448</w:t>
        </w:r>
      </w:hyperlink>
      <w:r w:rsidRPr="00C33620">
        <w:rPr>
          <w:rFonts w:ascii="Times New Roman" w:hAnsi="Times New Roman" w:cs="Times New Roman"/>
        </w:rPr>
        <w:t xml:space="preserve"> z późn. zm). Opakowanie musi zawierać co najmniej informacje wskazane w treści Załącznika nr 2 Umowy.</w:t>
      </w:r>
    </w:p>
    <w:p w14:paraId="03DC9F58" w14:textId="77777777" w:rsidR="00FC0529" w:rsidRPr="00C33620" w:rsidRDefault="00FC0529" w:rsidP="00FC0529">
      <w:pPr>
        <w:spacing w:after="0"/>
        <w:jc w:val="center"/>
        <w:rPr>
          <w:b/>
        </w:rPr>
      </w:pPr>
    </w:p>
    <w:p w14:paraId="41D99776" w14:textId="77777777" w:rsidR="00FC0529" w:rsidRDefault="00FC0529" w:rsidP="00FC0529">
      <w:pPr>
        <w:spacing w:after="0"/>
        <w:jc w:val="center"/>
        <w:rPr>
          <w:b/>
        </w:rPr>
      </w:pPr>
      <w:r w:rsidRPr="00C33620">
        <w:rPr>
          <w:b/>
        </w:rPr>
        <w:lastRenderedPageBreak/>
        <w:t>§ 3 - SPOSÓB, MIEJSCE I ODBIÓR DOSTAWY</w:t>
      </w:r>
    </w:p>
    <w:p w14:paraId="53944EF3" w14:textId="77777777" w:rsidR="00FC0529" w:rsidRPr="00C33620" w:rsidRDefault="00FC0529" w:rsidP="00FC0529">
      <w:pPr>
        <w:spacing w:after="0"/>
        <w:jc w:val="center"/>
        <w:rPr>
          <w:b/>
        </w:rPr>
      </w:pPr>
    </w:p>
    <w:p w14:paraId="7BA5AC3F"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Zamówienia będą składane przez Zamawiającego bezpośrednio do Wykonawcy pisemnie za pomocą poczty email, faksu lub telefonicznie z co najmniej jednodniowym wyprzedzeniem.</w:t>
      </w:r>
    </w:p>
    <w:p w14:paraId="1DCDE347"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W zamówieniach Zamawiający określi zgodnie z Umową: towar, ilość, jm., wielkość opakowania jednostkowego oraz dzień, godzinę dostawy w oparciu o § 4 Umowy i Załącznik nr 1 do Umowy.</w:t>
      </w:r>
    </w:p>
    <w:p w14:paraId="7E94CDF7"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Wykonawca zobowiązuje się zorganizować dostawy towarów, na koszt własny, własnym specjalistycznym ubezpieczonym transportem:</w:t>
      </w:r>
    </w:p>
    <w:p w14:paraId="2DAE7F42" w14:textId="77777777" w:rsidR="00FC0529" w:rsidRPr="00C33620" w:rsidRDefault="00FC0529" w:rsidP="00FC0529">
      <w:pPr>
        <w:pStyle w:val="Akapitzlist"/>
        <w:numPr>
          <w:ilvl w:val="0"/>
          <w:numId w:val="264"/>
        </w:numPr>
        <w:spacing w:after="0"/>
        <w:jc w:val="both"/>
        <w:rPr>
          <w:rFonts w:ascii="Times New Roman" w:hAnsi="Times New Roman" w:cs="Times New Roman"/>
        </w:rPr>
      </w:pPr>
      <w:r w:rsidRPr="00C33620">
        <w:rPr>
          <w:rFonts w:ascii="Times New Roman" w:hAnsi="Times New Roman" w:cs="Times New Roman"/>
        </w:rPr>
        <w:t>co najmniej dwa razy w tygodniu do godziny 10:00 do Akademii Marynarki Wojennej im. Bohaterów Westerplatte</w:t>
      </w:r>
      <w:r>
        <w:rPr>
          <w:rFonts w:ascii="Times New Roman" w:hAnsi="Times New Roman" w:cs="Times New Roman"/>
        </w:rPr>
        <w:t xml:space="preserve"> w Gdyni</w:t>
      </w:r>
      <w:r w:rsidRPr="00C33620">
        <w:rPr>
          <w:rFonts w:ascii="Times New Roman" w:hAnsi="Times New Roman" w:cs="Times New Roman"/>
        </w:rPr>
        <w:t>;</w:t>
      </w:r>
    </w:p>
    <w:p w14:paraId="1A54CAA4" w14:textId="77777777" w:rsidR="00FC0529" w:rsidRPr="00C33620" w:rsidRDefault="00FC0529" w:rsidP="00FC0529">
      <w:pPr>
        <w:pStyle w:val="Akapitzlist"/>
        <w:numPr>
          <w:ilvl w:val="0"/>
          <w:numId w:val="264"/>
        </w:numPr>
        <w:spacing w:after="0"/>
        <w:jc w:val="both"/>
        <w:rPr>
          <w:rFonts w:ascii="Times New Roman" w:hAnsi="Times New Roman" w:cs="Times New Roman"/>
        </w:rPr>
      </w:pPr>
      <w:r w:rsidRPr="00C33620">
        <w:rPr>
          <w:rFonts w:ascii="Times New Roman" w:hAnsi="Times New Roman" w:cs="Times New Roman"/>
        </w:rPr>
        <w:t xml:space="preserve">dwa razy w tygodniu do godziny 10:00 do m. Czernica koło Chojnic. </w:t>
      </w:r>
    </w:p>
    <w:p w14:paraId="41EEA9E1"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 xml:space="preserve">Ilościowy i jakościowy odbiór towaru będzie dokonywany w magazynach Zamawiającego, przez osoby przez niego upoważnione w oparciu o dowód dostawy lub fakturę i złożone zamówienie. </w:t>
      </w:r>
    </w:p>
    <w:p w14:paraId="7BF7EE55" w14:textId="77777777" w:rsidR="00FC0529" w:rsidRPr="00C33620" w:rsidRDefault="00FC0529" w:rsidP="00FC0529">
      <w:pPr>
        <w:pStyle w:val="Akapitzlist"/>
        <w:numPr>
          <w:ilvl w:val="0"/>
          <w:numId w:val="263"/>
        </w:numPr>
        <w:rPr>
          <w:rFonts w:ascii="Times New Roman" w:hAnsi="Times New Roman" w:cs="Times New Roman"/>
        </w:rPr>
      </w:pPr>
      <w:r w:rsidRPr="00C33620">
        <w:rPr>
          <w:rFonts w:ascii="Times New Roman" w:hAnsi="Times New Roman" w:cs="Times New Roman"/>
        </w:rPr>
        <w:t xml:space="preserve">Wykonawca zobowiązany jest do każdej dostawy dostarczyć dokument potwierdzający ilość oraz cenę netto i brutto wszystkich pozycji dostarczonego towaru . Dopuszcza się następujące dokumenty: specyfikacja do faktury, wizualizacja do faktury, dowód wydania do faktury. </w:t>
      </w:r>
    </w:p>
    <w:p w14:paraId="717F2BA9"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 xml:space="preserve">Przedmiot zamówienia dostarczony będzie środkiem transportu spełniającym wymagania określone w rozdziale IV Załącznika m II Rozporządzenia (WE) Nr 852/2004 Parlamentu Europejskiego i Rady Europy z dnia 29 kwietnia 2004 r. w sprawie higieny środków spożywczych, w związku z ustawą z dnia 25 sierpnia 2006 r. o bezpieczeństwie żywności i żywienia (t.j. </w:t>
      </w:r>
      <w:hyperlink r:id="rId47" w:history="1">
        <w:r w:rsidRPr="00C33620">
          <w:rPr>
            <w:rFonts w:ascii="Times New Roman" w:hAnsi="Times New Roman" w:cs="Times New Roman"/>
          </w:rPr>
          <w:t>Dz. U. z 2023 r. poz. 1448</w:t>
        </w:r>
      </w:hyperlink>
      <w:r w:rsidRPr="00C33620">
        <w:rPr>
          <w:rFonts w:ascii="Times New Roman" w:hAnsi="Times New Roman" w:cs="Times New Roman"/>
        </w:rPr>
        <w:t xml:space="preserve"> z późn. zm.). </w:t>
      </w:r>
    </w:p>
    <w:p w14:paraId="36BAEB1B"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 xml:space="preserve">Wykonawca zabezpieczy należycie towar na czas przewozu ponosząc całkowitą odpowiedzialność (ryzyko utraty, uszkodzenia, itp., powstałe w czasie transportu) za dostawę przedmiotu zamówienia i jego jakość do czasu formalnego przyjęcia przez Zamawiającego zgodnie z ust. 4 powyżej. </w:t>
      </w:r>
    </w:p>
    <w:p w14:paraId="3BDA3643"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Wykonawca (lub osoba przez niego wyznaczona) będzie brał czynny udział w rozładunku towaru ze środków transportu, zapewniając dostawę towaru na rampę lub pod drzwi magazynu.</w:t>
      </w:r>
    </w:p>
    <w:p w14:paraId="3D607ECF"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 xml:space="preserve">Wykonawca podda się rygorom procedur bezpieczeństwa realizowanym w trakcie przyjmowania dostaw przez Służby Dyżurne Akademii Marynarki Wojennej (zgodnie z wymogami Ustawy z dnia 22 sierpnia 1997 r. o ochronie osób i mienia – (t.j. </w:t>
      </w:r>
      <w:hyperlink r:id="rId48" w:history="1">
        <w:r w:rsidRPr="00C33620">
          <w:rPr>
            <w:rStyle w:val="Hipercze"/>
            <w:rFonts w:ascii="Times New Roman" w:hAnsi="Times New Roman" w:cs="Times New Roman"/>
            <w:color w:val="auto"/>
            <w:u w:val="none"/>
            <w:shd w:val="clear" w:color="auto" w:fill="F5F5F5"/>
          </w:rPr>
          <w:t>Dz.U. 2025 poz. 532</w:t>
        </w:r>
      </w:hyperlink>
      <w:r w:rsidRPr="00C33620">
        <w:rPr>
          <w:rFonts w:ascii="Times New Roman" w:hAnsi="Times New Roman" w:cs="Times New Roman"/>
        </w:rPr>
        <w:t xml:space="preserve">); w zakresie działania „Wewnętrznych Służb Dyżurnych” oraz procedur związanych z Ustawą z dnia 5 sierpnia 2010 r. o ochronie informacji niejawnych – (t.j. </w:t>
      </w:r>
      <w:hyperlink r:id="rId49" w:history="1">
        <w:r w:rsidRPr="00C33620">
          <w:rPr>
            <w:rFonts w:ascii="Times New Roman" w:hAnsi="Times New Roman" w:cs="Times New Roman"/>
          </w:rPr>
          <w:t xml:space="preserve">Dz.U. 2025 poz. </w:t>
        </w:r>
      </w:hyperlink>
      <w:r w:rsidRPr="00C33620">
        <w:rPr>
          <w:rFonts w:ascii="Times New Roman" w:hAnsi="Times New Roman" w:cs="Times New Roman"/>
        </w:rPr>
        <w:t>1209 z późn. zm) i regułami przyjętymi przez Zamawiającego.</w:t>
      </w:r>
    </w:p>
    <w:p w14:paraId="39ED9634" w14:textId="77777777" w:rsidR="00FC0529" w:rsidRPr="00C33620" w:rsidRDefault="00FC0529" w:rsidP="00FC0529">
      <w:pPr>
        <w:pStyle w:val="Akapitzlist"/>
        <w:numPr>
          <w:ilvl w:val="0"/>
          <w:numId w:val="263"/>
        </w:numPr>
        <w:spacing w:after="0"/>
        <w:jc w:val="both"/>
        <w:rPr>
          <w:rFonts w:ascii="Times New Roman" w:hAnsi="Times New Roman" w:cs="Times New Roman"/>
        </w:rPr>
      </w:pPr>
      <w:r w:rsidRPr="00C33620">
        <w:rPr>
          <w:rFonts w:ascii="Times New Roman" w:hAnsi="Times New Roman" w:cs="Times New Roman"/>
        </w:rPr>
        <w:t>Wykonawca zatrudniający do wykonania dostawy cudzoziemców jest obowiązany do wskazania tego faktu przy dostarczaniu listy pojazdów i kierowców realizujących dostawy w celu uzyskania pozwolenia Zamawiającego na wstęp na teren, o którym mowa w ust. 8 , zgodnie z procedurami obowiązującymi u Zamawiającego</w:t>
      </w:r>
      <w:r>
        <w:rPr>
          <w:rFonts w:ascii="Times New Roman" w:hAnsi="Times New Roman" w:cs="Times New Roman"/>
        </w:rPr>
        <w:t>.</w:t>
      </w:r>
    </w:p>
    <w:p w14:paraId="6AA81BE9" w14:textId="77777777" w:rsidR="00FC0529" w:rsidRPr="00C33620" w:rsidRDefault="00FC0529" w:rsidP="00FC0529">
      <w:pPr>
        <w:spacing w:after="0"/>
        <w:jc w:val="center"/>
        <w:rPr>
          <w:b/>
        </w:rPr>
      </w:pPr>
    </w:p>
    <w:p w14:paraId="4E439D60" w14:textId="77777777" w:rsidR="00FC0529" w:rsidRPr="00C33620" w:rsidRDefault="00FC0529" w:rsidP="00FC0529">
      <w:pPr>
        <w:spacing w:after="0"/>
        <w:jc w:val="center"/>
        <w:rPr>
          <w:b/>
        </w:rPr>
      </w:pPr>
      <w:r w:rsidRPr="00C33620">
        <w:rPr>
          <w:b/>
        </w:rPr>
        <w:t>§ 4 - WARTOŚĆ UMOWY</w:t>
      </w:r>
    </w:p>
    <w:p w14:paraId="12F93CA7" w14:textId="77777777" w:rsidR="00FC0529" w:rsidRPr="00C33620" w:rsidRDefault="00FC0529" w:rsidP="00FC0529">
      <w:pPr>
        <w:pStyle w:val="Akapitzlist"/>
        <w:numPr>
          <w:ilvl w:val="0"/>
          <w:numId w:val="265"/>
        </w:numPr>
        <w:spacing w:after="0"/>
        <w:jc w:val="both"/>
        <w:rPr>
          <w:rFonts w:ascii="Times New Roman" w:hAnsi="Times New Roman" w:cs="Times New Roman"/>
        </w:rPr>
      </w:pPr>
      <w:r w:rsidRPr="00C33620">
        <w:rPr>
          <w:rStyle w:val="BrakA"/>
          <w:rFonts w:ascii="Times New Roman" w:hAnsi="Times New Roman" w:cs="Times New Roman"/>
        </w:rPr>
        <w:t>Za realizację przedmiotu Umowy w pełnym zakresie, Zamawiający zobowiązany jest do zapłaty na rzecz Wykonawcy ceny całkowitej, ustalonej w wyniku przeprowadzonego postępowania w wysokoś</w:t>
      </w:r>
      <w:r w:rsidRPr="00C33620">
        <w:rPr>
          <w:rStyle w:val="Brak"/>
          <w:rFonts w:ascii="Times New Roman" w:hAnsi="Times New Roman" w:cs="Times New Roman"/>
        </w:rPr>
        <w:t xml:space="preserve">ci: </w:t>
      </w:r>
      <w:r w:rsidRPr="00C33620">
        <w:rPr>
          <w:rStyle w:val="Brak"/>
          <w:rFonts w:ascii="Times New Roman" w:hAnsi="Times New Roman" w:cs="Times New Roman"/>
          <w:b/>
        </w:rPr>
        <w:t xml:space="preserve">………… </w:t>
      </w:r>
      <w:r w:rsidRPr="00C33620">
        <w:rPr>
          <w:rStyle w:val="Brak"/>
          <w:rFonts w:ascii="Times New Roman" w:hAnsi="Times New Roman" w:cs="Times New Roman"/>
        </w:rPr>
        <w:t>z</w:t>
      </w:r>
      <w:r w:rsidRPr="00C33620">
        <w:rPr>
          <w:rStyle w:val="BrakA"/>
          <w:rFonts w:ascii="Times New Roman" w:hAnsi="Times New Roman" w:cs="Times New Roman"/>
        </w:rPr>
        <w:t xml:space="preserve">ł (słownie: </w:t>
      </w:r>
      <w:r w:rsidRPr="00C33620">
        <w:rPr>
          <w:rStyle w:val="BrakA"/>
          <w:rFonts w:ascii="Times New Roman" w:hAnsi="Times New Roman" w:cs="Times New Roman"/>
          <w:b/>
        </w:rPr>
        <w:t>………………………………………. złotych .../00</w:t>
      </w:r>
      <w:r w:rsidRPr="00C33620">
        <w:rPr>
          <w:rStyle w:val="BrakA"/>
          <w:rFonts w:ascii="Times New Roman" w:hAnsi="Times New Roman" w:cs="Times New Roman"/>
        </w:rPr>
        <w:t>) netto wraz z podatkiem VAT rozliczonym według obowiązujących w tym zakresie przepis</w:t>
      </w:r>
      <w:r w:rsidRPr="00C33620">
        <w:rPr>
          <w:rStyle w:val="Brak"/>
          <w:rFonts w:ascii="Times New Roman" w:hAnsi="Times New Roman" w:cs="Times New Roman"/>
        </w:rPr>
        <w:t>ó</w:t>
      </w:r>
      <w:r w:rsidRPr="00C33620">
        <w:rPr>
          <w:rStyle w:val="BrakA"/>
          <w:rFonts w:ascii="Times New Roman" w:hAnsi="Times New Roman" w:cs="Times New Roman"/>
        </w:rPr>
        <w:t>w w dniu wystawienia faktury za poszczeg</w:t>
      </w:r>
      <w:r w:rsidRPr="00C33620">
        <w:rPr>
          <w:rStyle w:val="Brak"/>
          <w:rFonts w:ascii="Times New Roman" w:hAnsi="Times New Roman" w:cs="Times New Roman"/>
        </w:rPr>
        <w:t>ó</w:t>
      </w:r>
      <w:r w:rsidRPr="00C33620">
        <w:rPr>
          <w:rStyle w:val="BrakA"/>
          <w:rFonts w:ascii="Times New Roman" w:hAnsi="Times New Roman" w:cs="Times New Roman"/>
        </w:rPr>
        <w:t>lne dostawy, na podstawie złożonej oferty, tj. ....................... zł (....................................................... złotych .../00) brutto na dzień podpisania Umowy (wartość brutto Umowy).</w:t>
      </w:r>
    </w:p>
    <w:p w14:paraId="7E987ECC" w14:textId="77777777" w:rsidR="00FC0529" w:rsidRPr="00C33620" w:rsidRDefault="00FC0529" w:rsidP="00FC0529">
      <w:pPr>
        <w:pStyle w:val="Akapitzlist"/>
        <w:numPr>
          <w:ilvl w:val="0"/>
          <w:numId w:val="265"/>
        </w:numPr>
        <w:spacing w:after="0"/>
        <w:jc w:val="both"/>
        <w:rPr>
          <w:rFonts w:ascii="Times New Roman" w:hAnsi="Times New Roman" w:cs="Times New Roman"/>
        </w:rPr>
      </w:pPr>
      <w:r w:rsidRPr="00C33620">
        <w:rPr>
          <w:rFonts w:ascii="Times New Roman" w:hAnsi="Times New Roman" w:cs="Times New Roman"/>
        </w:rPr>
        <w:t xml:space="preserve">Cena określona w ust. 1 niniejszego paragrafu obejmuje całkowitą realizację wszystkich dostaw w trakcie trwania niniejszej Umowy, przy czym Strony ustalają, że </w:t>
      </w:r>
      <w:r w:rsidRPr="00C33620">
        <w:rPr>
          <w:rFonts w:ascii="Times New Roman" w:hAnsi="Times New Roman" w:cs="Times New Roman"/>
          <w:b/>
          <w:bCs/>
        </w:rPr>
        <w:t xml:space="preserve">minimalna wartość brutto </w:t>
      </w:r>
      <w:r w:rsidRPr="00C33620">
        <w:rPr>
          <w:rFonts w:ascii="Times New Roman" w:hAnsi="Times New Roman" w:cs="Times New Roman"/>
          <w:b/>
          <w:bCs/>
        </w:rPr>
        <w:lastRenderedPageBreak/>
        <w:t>wszystkich dostaw zrealizowanych w przewidzianym terminie wykonania Umowy wyniesie 50% ceny określonej w ust. 1 niniejszego paragrafu</w:t>
      </w:r>
      <w:r w:rsidRPr="00C33620">
        <w:rPr>
          <w:rFonts w:ascii="Times New Roman" w:hAnsi="Times New Roman" w:cs="Times New Roman"/>
        </w:rPr>
        <w:t>.</w:t>
      </w:r>
    </w:p>
    <w:p w14:paraId="3B4557CA" w14:textId="77777777" w:rsidR="00FC0529" w:rsidRPr="00C33620" w:rsidRDefault="00FC0529" w:rsidP="00FC0529">
      <w:pPr>
        <w:spacing w:after="0"/>
        <w:jc w:val="center"/>
        <w:rPr>
          <w:b/>
        </w:rPr>
      </w:pPr>
    </w:p>
    <w:p w14:paraId="6E45A7A3" w14:textId="77777777" w:rsidR="00FC0529" w:rsidRPr="00C33620" w:rsidRDefault="00FC0529" w:rsidP="00FC0529">
      <w:pPr>
        <w:spacing w:after="0"/>
        <w:jc w:val="center"/>
        <w:rPr>
          <w:b/>
        </w:rPr>
      </w:pPr>
      <w:r w:rsidRPr="00C33620">
        <w:rPr>
          <w:b/>
        </w:rPr>
        <w:t>§ 5 - WARUNKI PŁATNOŚCI</w:t>
      </w:r>
    </w:p>
    <w:p w14:paraId="013D0E75"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 xml:space="preserve">Każdorazowa dostawa towarów objętych niniejszą Umową będzie opłacana wg ilości i wartości odebranego towaru przez Zamawiającego, po cenie wynikającej z oferty Wykonawcy stanowiącej załącznik nr 1 do Umowy. </w:t>
      </w:r>
    </w:p>
    <w:p w14:paraId="1E6043E5"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Zapłata za odebrany towar nastąpi przelewem na konto bankowe, które jest ujęte w elektronicznym wykazie podmiotów Szefa Krajowej Administracji Skarbowej w terminie 30 dni od daty otrzymania przez Zamawiającego faktury. W przypadku wskazania na fakturze rachunku bankowego nie ujętego w elektronicznym wykazie podmiotów Szefa Krajowej Administracji Skarbowej Zamawiający wezwie Wykonawcę do skorygowania wystawionej faktury, a w przypadku niewykonania określonej w wezwaniu korekty,  zapłata nastąpi na rachunek wskazany w tym wykazie.</w:t>
      </w:r>
    </w:p>
    <w:p w14:paraId="6E19742B"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Określenie 30-dniowego terminu płatności oraz nr konta o którym mowa w ust. 2, Wykonawca zobowiązany jest zamieścić w wystawionej przez siebie fakturze VAT.</w:t>
      </w:r>
    </w:p>
    <w:p w14:paraId="618A8201"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 xml:space="preserve">Zapłata za odebrany towar nastąpi w terminie do 30 dni od daty dostarczenia Zamawiającemu prawidłowo wystawionej faktury VAT. </w:t>
      </w:r>
    </w:p>
    <w:p w14:paraId="19AA43A5" w14:textId="77777777" w:rsidR="00FC0529" w:rsidRPr="00432639" w:rsidRDefault="00FC0529" w:rsidP="00FC0529">
      <w:pPr>
        <w:pStyle w:val="Akapitzlist"/>
        <w:numPr>
          <w:ilvl w:val="0"/>
          <w:numId w:val="266"/>
        </w:numPr>
        <w:shd w:val="clear" w:color="auto" w:fill="FFFFFF"/>
        <w:tabs>
          <w:tab w:val="left" w:pos="720"/>
        </w:tabs>
        <w:spacing w:after="120" w:line="240" w:lineRule="auto"/>
        <w:jc w:val="both"/>
        <w:rPr>
          <w:rFonts w:ascii="Times New Roman" w:hAnsi="Times New Roman" w:cs="Times New Roman"/>
          <w:lang w:eastAsia="ar-SA"/>
        </w:rPr>
      </w:pPr>
      <w:r w:rsidRPr="00432639">
        <w:rPr>
          <w:rFonts w:ascii="Times New Roman" w:hAnsi="Times New Roman" w:cs="Times New Roman"/>
          <w:lang w:eastAsia="ar-SA"/>
        </w:rPr>
        <w:t>Wykonawca zobowiązuje się do wystawiania faktur ustrukturyzowanych w rozumieniu art. 2 pkt 32a ustawy o podatku od towarów i usług i przesyłania ich za pośrednictwem Krajowego Systemu e-Faktur (KSeF)</w:t>
      </w:r>
      <w:r>
        <w:rPr>
          <w:rFonts w:ascii="Times New Roman" w:hAnsi="Times New Roman" w:cs="Times New Roman"/>
          <w:lang w:eastAsia="ar-SA"/>
        </w:rPr>
        <w:t>.</w:t>
      </w:r>
    </w:p>
    <w:p w14:paraId="33F1DE45" w14:textId="77777777" w:rsidR="00FC0529" w:rsidRPr="00432639" w:rsidRDefault="00FC0529" w:rsidP="00FC0529">
      <w:pPr>
        <w:pStyle w:val="Akapitzlist"/>
        <w:numPr>
          <w:ilvl w:val="0"/>
          <w:numId w:val="266"/>
        </w:numPr>
        <w:shd w:val="clear" w:color="auto" w:fill="FFFFFF"/>
        <w:tabs>
          <w:tab w:val="left" w:pos="720"/>
        </w:tabs>
        <w:spacing w:after="120" w:line="240" w:lineRule="auto"/>
        <w:jc w:val="both"/>
        <w:rPr>
          <w:rFonts w:ascii="Times New Roman" w:hAnsi="Times New Roman" w:cs="Times New Roman"/>
          <w:lang w:eastAsia="ar-SA"/>
        </w:rPr>
      </w:pPr>
      <w:r w:rsidRPr="00432639">
        <w:rPr>
          <w:rFonts w:ascii="Times New Roman" w:hAnsi="Times New Roman" w:cs="Times New Roman"/>
          <w:lang w:eastAsia="ar-SA"/>
        </w:rPr>
        <w:t xml:space="preserve">Wymagane umową wszelkie załączniki do faktury ustrukturyzowanej </w:t>
      </w:r>
      <w:r>
        <w:rPr>
          <w:rFonts w:ascii="Times New Roman" w:hAnsi="Times New Roman" w:cs="Times New Roman"/>
          <w:lang w:eastAsia="ar-SA"/>
        </w:rPr>
        <w:t>Wykonawca</w:t>
      </w:r>
      <w:r w:rsidRPr="00432639">
        <w:rPr>
          <w:rFonts w:ascii="Times New Roman" w:hAnsi="Times New Roman" w:cs="Times New Roman"/>
          <w:lang w:eastAsia="ar-SA"/>
        </w:rPr>
        <w:t xml:space="preserve"> będzie przesyłać na adres e-mailowy: faktury@amw.gdynia.pl.</w:t>
      </w:r>
    </w:p>
    <w:p w14:paraId="60E8C1EC" w14:textId="77777777" w:rsidR="00FC0529" w:rsidRPr="00432639" w:rsidRDefault="00FC0529" w:rsidP="00FC0529">
      <w:pPr>
        <w:pStyle w:val="Akapitzlist"/>
        <w:numPr>
          <w:ilvl w:val="0"/>
          <w:numId w:val="266"/>
        </w:numPr>
        <w:shd w:val="clear" w:color="auto" w:fill="FFFFFF"/>
        <w:tabs>
          <w:tab w:val="left" w:pos="720"/>
        </w:tabs>
        <w:spacing w:after="120" w:line="240" w:lineRule="auto"/>
        <w:jc w:val="both"/>
        <w:rPr>
          <w:rFonts w:ascii="Times New Roman" w:hAnsi="Times New Roman" w:cs="Times New Roman"/>
          <w:lang w:eastAsia="ar-SA"/>
        </w:rPr>
      </w:pPr>
      <w:r w:rsidRPr="00432639">
        <w:rPr>
          <w:rFonts w:ascii="Times New Roman" w:hAnsi="Times New Roman" w:cs="Times New Roman"/>
          <w:lang w:eastAsia="ar-SA"/>
        </w:rPr>
        <w:t xml:space="preserve">W przypadku niedostępności  (Tryb OFFLINE) lub wystąpienia awarii systemu KSeF, </w:t>
      </w:r>
      <w:r>
        <w:rPr>
          <w:rFonts w:ascii="Times New Roman" w:hAnsi="Times New Roman" w:cs="Times New Roman"/>
          <w:lang w:eastAsia="ar-SA"/>
        </w:rPr>
        <w:t>Wykonawca</w:t>
      </w:r>
      <w:r w:rsidRPr="00432639">
        <w:rPr>
          <w:rFonts w:ascii="Times New Roman" w:hAnsi="Times New Roman" w:cs="Times New Roman"/>
          <w:lang w:eastAsia="ar-SA"/>
        </w:rPr>
        <w:t xml:space="preserve"> wystawia fakturę w formacie PDF i dostarcza ją na adres e-mail: faktury@amw.gdynia.pl.</w:t>
      </w:r>
    </w:p>
    <w:p w14:paraId="5C64782A" w14:textId="77777777" w:rsidR="00FC0529" w:rsidRDefault="00FC0529" w:rsidP="00FC0529">
      <w:pPr>
        <w:pStyle w:val="Akapitzlist"/>
        <w:numPr>
          <w:ilvl w:val="0"/>
          <w:numId w:val="266"/>
        </w:numPr>
        <w:shd w:val="clear" w:color="auto" w:fill="FFFFFF"/>
        <w:tabs>
          <w:tab w:val="left" w:pos="720"/>
        </w:tabs>
        <w:spacing w:after="120" w:line="240" w:lineRule="auto"/>
        <w:jc w:val="both"/>
        <w:rPr>
          <w:rFonts w:ascii="Times New Roman" w:hAnsi="Times New Roman" w:cs="Times New Roman"/>
          <w:lang w:eastAsia="ar-SA"/>
        </w:rPr>
      </w:pPr>
      <w:r w:rsidRPr="00432639">
        <w:rPr>
          <w:rFonts w:ascii="Times New Roman" w:hAnsi="Times New Roman" w:cs="Times New Roman"/>
          <w:lang w:eastAsia="ar-SA"/>
        </w:rPr>
        <w:t>Za datę otrzymania faktury przekazanej zgodnie z ust. 5  uznaje się datę przesłania dokumentu w formacie PDF na wskazany adres e-mail.</w:t>
      </w:r>
    </w:p>
    <w:p w14:paraId="1562BFA6"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Na fakturze Wykonawca wymieni przedmiot zamówienia, jednostkę miary, ilość, cenę jednostkową netto, stawkę podatku VAT, wartość netto i wartość brutto.</w:t>
      </w:r>
    </w:p>
    <w:p w14:paraId="085EF55C"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 xml:space="preserve">W przypadku niedopełnienia zobowiązań w zakresie prawidłowości i kompletności wymaganych treścią Umowy i wystawionych przez Wykonawcę dokumentów, Zamawiający wstrzyma się od zapłaty całości należności do czasu uzupełnienia dokumentów lub ich korekty, przy czym termin zapłaty liczyć się będzie od dnia otrzymania przez Zamawiającego prawidłowych dokumentów. </w:t>
      </w:r>
    </w:p>
    <w:p w14:paraId="3DF78AC9" w14:textId="77777777" w:rsidR="00FC0529" w:rsidRPr="00C33620" w:rsidRDefault="00FC0529" w:rsidP="00FC0529">
      <w:pPr>
        <w:pStyle w:val="Akapitzlist"/>
        <w:numPr>
          <w:ilvl w:val="0"/>
          <w:numId w:val="266"/>
        </w:numPr>
        <w:spacing w:after="0"/>
        <w:jc w:val="both"/>
        <w:rPr>
          <w:rFonts w:ascii="Times New Roman" w:hAnsi="Times New Roman" w:cs="Times New Roman"/>
        </w:rPr>
      </w:pPr>
      <w:r w:rsidRPr="00C33620">
        <w:rPr>
          <w:rFonts w:ascii="Times New Roman" w:hAnsi="Times New Roman" w:cs="Times New Roman"/>
        </w:rPr>
        <w:t xml:space="preserve">Zamawiający zobowiązuje Wykonawcę pod rygorem nieopłacenia faktury do: </w:t>
      </w:r>
    </w:p>
    <w:p w14:paraId="5C941BFB" w14:textId="77777777" w:rsidR="00FC0529" w:rsidRPr="00C33620" w:rsidRDefault="00FC0529" w:rsidP="00FC0529">
      <w:pPr>
        <w:pStyle w:val="Akapitzlist"/>
        <w:numPr>
          <w:ilvl w:val="0"/>
          <w:numId w:val="267"/>
        </w:numPr>
        <w:spacing w:after="0"/>
        <w:jc w:val="both"/>
        <w:rPr>
          <w:rFonts w:ascii="Times New Roman" w:hAnsi="Times New Roman" w:cs="Times New Roman"/>
        </w:rPr>
      </w:pPr>
      <w:r w:rsidRPr="00C33620">
        <w:rPr>
          <w:rFonts w:ascii="Times New Roman" w:hAnsi="Times New Roman" w:cs="Times New Roman"/>
        </w:rPr>
        <w:t xml:space="preserve">dostarczenia tylko i wyłącznie towarów będących przedmiotem Umowy przez Wykonawcę o wymaganiach zgodnie z treścią Załącznika nr 2; </w:t>
      </w:r>
    </w:p>
    <w:p w14:paraId="390259A8" w14:textId="77777777" w:rsidR="00FC0529" w:rsidRPr="00C33620" w:rsidRDefault="00FC0529" w:rsidP="00FC0529">
      <w:pPr>
        <w:pStyle w:val="Akapitzlist"/>
        <w:numPr>
          <w:ilvl w:val="0"/>
          <w:numId w:val="267"/>
        </w:numPr>
        <w:spacing w:after="0"/>
        <w:jc w:val="both"/>
        <w:rPr>
          <w:rFonts w:ascii="Times New Roman" w:hAnsi="Times New Roman" w:cs="Times New Roman"/>
        </w:rPr>
      </w:pPr>
      <w:r w:rsidRPr="00C33620">
        <w:rPr>
          <w:rFonts w:ascii="Times New Roman" w:hAnsi="Times New Roman" w:cs="Times New Roman"/>
        </w:rPr>
        <w:t xml:space="preserve">posługiwania się nazwami towarów i jednostkami miary zawartymi w Umowie i zgodnie z treścią Załącznika nr 2 Umowy; </w:t>
      </w:r>
    </w:p>
    <w:p w14:paraId="2A3643F8" w14:textId="77777777" w:rsidR="00FC0529" w:rsidRPr="00C33620" w:rsidRDefault="00FC0529" w:rsidP="00FC0529">
      <w:pPr>
        <w:pStyle w:val="Akapitzlist"/>
        <w:numPr>
          <w:ilvl w:val="0"/>
          <w:numId w:val="267"/>
        </w:numPr>
        <w:spacing w:after="0"/>
        <w:jc w:val="both"/>
        <w:rPr>
          <w:rFonts w:ascii="Times New Roman" w:hAnsi="Times New Roman" w:cs="Times New Roman"/>
        </w:rPr>
      </w:pPr>
      <w:r w:rsidRPr="00C33620">
        <w:rPr>
          <w:rFonts w:ascii="Times New Roman" w:hAnsi="Times New Roman" w:cs="Times New Roman"/>
        </w:rPr>
        <w:t xml:space="preserve">nieprzekraczania bez zgody pisemnej Zamawiającego ilości towarów dostarczanych do Zamawiającego; </w:t>
      </w:r>
    </w:p>
    <w:p w14:paraId="7EDA54EF" w14:textId="77777777" w:rsidR="00FC0529" w:rsidRPr="00C33620" w:rsidRDefault="00FC0529" w:rsidP="00FC0529">
      <w:pPr>
        <w:pStyle w:val="Akapitzlist"/>
        <w:numPr>
          <w:ilvl w:val="0"/>
          <w:numId w:val="267"/>
        </w:numPr>
        <w:spacing w:after="0"/>
        <w:jc w:val="both"/>
        <w:rPr>
          <w:rFonts w:ascii="Times New Roman" w:hAnsi="Times New Roman" w:cs="Times New Roman"/>
        </w:rPr>
      </w:pPr>
      <w:r w:rsidRPr="00C33620">
        <w:rPr>
          <w:rFonts w:ascii="Times New Roman" w:hAnsi="Times New Roman" w:cs="Times New Roman"/>
        </w:rPr>
        <w:t>realizacji dostaw towarów niewykraczających wartością poza wartość przedmiotu Umowy określoną w § 4 ust. 1.</w:t>
      </w:r>
    </w:p>
    <w:p w14:paraId="18F95ED8" w14:textId="77777777" w:rsidR="00FC0529" w:rsidRPr="00C33620" w:rsidRDefault="00FC0529" w:rsidP="00FC0529">
      <w:pPr>
        <w:spacing w:after="0"/>
        <w:jc w:val="center"/>
        <w:rPr>
          <w:b/>
        </w:rPr>
      </w:pPr>
    </w:p>
    <w:p w14:paraId="31B84E6D" w14:textId="77777777" w:rsidR="00FC0529" w:rsidRPr="00C33620" w:rsidRDefault="00FC0529" w:rsidP="00FC0529">
      <w:pPr>
        <w:spacing w:after="0"/>
        <w:jc w:val="center"/>
        <w:rPr>
          <w:b/>
        </w:rPr>
      </w:pPr>
      <w:r w:rsidRPr="00C33620">
        <w:rPr>
          <w:b/>
        </w:rPr>
        <w:t>§ 6 - UWARUNKOWANIA SPECYFIKI DOSTAW PRZEDMIOTU ZAMÓWIENIA</w:t>
      </w:r>
    </w:p>
    <w:p w14:paraId="06A569CB" w14:textId="77777777" w:rsidR="00FC0529" w:rsidRPr="00C33620" w:rsidRDefault="00FC0529" w:rsidP="00FC0529">
      <w:pPr>
        <w:pStyle w:val="Akapitzlist"/>
        <w:numPr>
          <w:ilvl w:val="0"/>
          <w:numId w:val="268"/>
        </w:numPr>
        <w:spacing w:after="0"/>
        <w:jc w:val="both"/>
        <w:rPr>
          <w:rFonts w:ascii="Times New Roman" w:hAnsi="Times New Roman" w:cs="Times New Roman"/>
        </w:rPr>
      </w:pPr>
      <w:r>
        <w:rPr>
          <w:rFonts w:ascii="Times New Roman" w:hAnsi="Times New Roman" w:cs="Times New Roman"/>
        </w:rPr>
        <w:t xml:space="preserve"> Z</w:t>
      </w:r>
      <w:r w:rsidRPr="00C33620">
        <w:rPr>
          <w:rFonts w:ascii="Times New Roman" w:hAnsi="Times New Roman" w:cs="Times New Roman"/>
        </w:rPr>
        <w:t xml:space="preserve">godniez art. 441 ust. 1 PZP Zamawiający w ramach opcji przewiduje możliwość zwiększenia przyjętych w Umowie ilości lub zmiany częstotliwości dostaw w sytuacjach, których Zamawiających nie mógł przewidzieć w chwili jej zawarcia (np.: restrukturyzacji sił zbrojnych, zmiany ilości żywionych, osiągania wyższych stanów gotowości bojowej, szkolenia rezerw osobowych, likwidacji klęsk żywiołowych kryzysu, zagrożenia lub wojny lub innych zadań </w:t>
      </w:r>
      <w:r w:rsidRPr="00C33620">
        <w:rPr>
          <w:rFonts w:ascii="Times New Roman" w:hAnsi="Times New Roman" w:cs="Times New Roman"/>
        </w:rPr>
        <w:lastRenderedPageBreak/>
        <w:t xml:space="preserve">postawionych Zamawiającemu przez organa władzy państwowej, przedłużającej się procedury przetargowej na wyłonienie kolejnego dostawcy w ramach przetargu niewynikającej z winy Zamawiającego). Wykonawca zagwarantuje bezpłatny dowóz towaru oraz zwiększenie ilości i zmiany częstotliwości dostaw także do innych miejsc wskazanych przez Zamawiającego. </w:t>
      </w:r>
      <w:r w:rsidRPr="00C33620">
        <w:rPr>
          <w:rFonts w:ascii="Times New Roman" w:hAnsi="Times New Roman" w:cs="Times New Roman"/>
          <w:b/>
          <w:bCs/>
        </w:rPr>
        <w:t>Maksymalna wartość opcji, o której mowa w niniejszym ustępie, wynosi 25% całkowitej ceny określonej w § 4 ust. 1 niniejszej Umowy.</w:t>
      </w:r>
      <w:r w:rsidRPr="00C33620">
        <w:rPr>
          <w:rFonts w:ascii="Times New Roman" w:hAnsi="Times New Roman" w:cs="Times New Roman"/>
        </w:rPr>
        <w:t xml:space="preserve"> Skorzystanie z opcji powoduje wyłącznie zmianę w zakresie wskazanym w zd. 1 niniejszego ustępu oraz zwiększenie całkowitej ceny określonej w § 4 ust. 1 niniejszej Umowy. W przypadku skorzystania z opcji, postanowienia Umowy stosuje się bezpośrednio do zwiększonego zakresu zamówienia.</w:t>
      </w:r>
      <w:bookmarkStart w:id="11" w:name="_Hlk147752062"/>
    </w:p>
    <w:p w14:paraId="12D83B15" w14:textId="77777777" w:rsidR="00FC0529" w:rsidRPr="00C33620" w:rsidRDefault="00FC0529" w:rsidP="00FC0529">
      <w:pPr>
        <w:pStyle w:val="Akapitzlist"/>
        <w:numPr>
          <w:ilvl w:val="0"/>
          <w:numId w:val="268"/>
        </w:numPr>
        <w:spacing w:after="0"/>
        <w:jc w:val="both"/>
        <w:rPr>
          <w:rFonts w:ascii="Times New Roman" w:hAnsi="Times New Roman" w:cs="Times New Roman"/>
        </w:rPr>
      </w:pPr>
      <w:r w:rsidRPr="00C33620">
        <w:rPr>
          <w:rFonts w:ascii="Times New Roman" w:hAnsi="Times New Roman" w:cs="Times New Roman"/>
        </w:rPr>
        <w:t xml:space="preserve">Zamawiający nie będzie ponosił ujemnych skutków zmiany ilości i wartości dostaw przewidzianych w Umowie, a Wykonawca zrzeka się prawa żądania roszczeń z tego tytułu, z wyjątkiem wzrostu ceny, o którym mowa w ust. 1. </w:t>
      </w:r>
    </w:p>
    <w:p w14:paraId="0C5F6029" w14:textId="77777777" w:rsidR="00FC0529" w:rsidRPr="00C33620" w:rsidRDefault="00FC0529" w:rsidP="00FC0529">
      <w:pPr>
        <w:pStyle w:val="Akapitzlist"/>
        <w:numPr>
          <w:ilvl w:val="0"/>
          <w:numId w:val="268"/>
        </w:numPr>
        <w:spacing w:after="0"/>
        <w:jc w:val="both"/>
        <w:rPr>
          <w:rFonts w:ascii="Times New Roman" w:hAnsi="Times New Roman" w:cs="Times New Roman"/>
        </w:rPr>
      </w:pPr>
      <w:r w:rsidRPr="00C33620">
        <w:rPr>
          <w:rFonts w:ascii="Times New Roman" w:hAnsi="Times New Roman" w:cs="Times New Roman"/>
        </w:rPr>
        <w:t>Zamawiający powiadomi pisemnie Wykonawcę o zmianach, o których mowa w ust. 1</w:t>
      </w:r>
      <w:r>
        <w:rPr>
          <w:rFonts w:ascii="Times New Roman" w:hAnsi="Times New Roman" w:cs="Times New Roman"/>
        </w:rPr>
        <w:t xml:space="preserve"> powyżej</w:t>
      </w:r>
      <w:r w:rsidRPr="00C33620">
        <w:rPr>
          <w:rFonts w:ascii="Times New Roman" w:hAnsi="Times New Roman" w:cs="Times New Roman"/>
        </w:rPr>
        <w:t>, ze wskazaniem ich przyczyny, określeniem wymaganych ilości towaru, częstotliwości dostaw, z konkretnym wskazaniem dnia, od którego zmiany będą obowiązywały. Zamawiający może skorzystać z prawa opcji przez cały okres obowiązywania Umowy.</w:t>
      </w:r>
    </w:p>
    <w:bookmarkEnd w:id="11"/>
    <w:p w14:paraId="41F8BBF8" w14:textId="77777777" w:rsidR="00FC0529" w:rsidRPr="00C33620" w:rsidRDefault="00FC0529" w:rsidP="00FC0529">
      <w:pPr>
        <w:spacing w:after="0"/>
        <w:jc w:val="center"/>
        <w:rPr>
          <w:b/>
        </w:rPr>
      </w:pPr>
    </w:p>
    <w:p w14:paraId="7E4FDFF9" w14:textId="77777777" w:rsidR="00FC0529" w:rsidRPr="00C33620" w:rsidRDefault="00FC0529" w:rsidP="00FC0529">
      <w:pPr>
        <w:spacing w:after="0"/>
        <w:jc w:val="center"/>
        <w:rPr>
          <w:b/>
        </w:rPr>
      </w:pPr>
      <w:r w:rsidRPr="00C33620">
        <w:rPr>
          <w:b/>
        </w:rPr>
        <w:t>§ 7 - ZOBOWIĄZANIA WYKONAWCY</w:t>
      </w:r>
    </w:p>
    <w:p w14:paraId="59504D37" w14:textId="77777777" w:rsidR="00FC0529" w:rsidRPr="00C33620" w:rsidRDefault="00FC0529" w:rsidP="00FC0529">
      <w:pPr>
        <w:pStyle w:val="Akapitzlist"/>
        <w:numPr>
          <w:ilvl w:val="0"/>
          <w:numId w:val="269"/>
        </w:numPr>
        <w:spacing w:after="0"/>
        <w:jc w:val="both"/>
        <w:rPr>
          <w:rFonts w:ascii="Times New Roman" w:hAnsi="Times New Roman" w:cs="Times New Roman"/>
        </w:rPr>
      </w:pPr>
      <w:r w:rsidRPr="00C33620">
        <w:rPr>
          <w:rFonts w:ascii="Times New Roman" w:hAnsi="Times New Roman" w:cs="Times New Roman"/>
        </w:rPr>
        <w:t xml:space="preserve">Wykonawca oświadcza, że posiada wdrożony system HACCP i stosuje zasady systemu HACCP lub w przypadku producentów na etapie produkcji pierwotnej - Wykonawca oświadcza, że stosuje zasady dobrej praktyki higienicznej (GHP). </w:t>
      </w:r>
    </w:p>
    <w:p w14:paraId="78AF1743" w14:textId="77777777" w:rsidR="00FC0529" w:rsidRPr="00C33620" w:rsidRDefault="00FC0529" w:rsidP="00FC0529">
      <w:pPr>
        <w:pStyle w:val="Akapitzlist"/>
        <w:numPr>
          <w:ilvl w:val="0"/>
          <w:numId w:val="269"/>
        </w:numPr>
        <w:spacing w:after="0"/>
        <w:jc w:val="both"/>
        <w:rPr>
          <w:rFonts w:ascii="Times New Roman" w:hAnsi="Times New Roman" w:cs="Times New Roman"/>
        </w:rPr>
      </w:pPr>
      <w:r w:rsidRPr="00C33620">
        <w:rPr>
          <w:rFonts w:ascii="Times New Roman" w:hAnsi="Times New Roman" w:cs="Times New Roman"/>
        </w:rPr>
        <w:t>Zamawiający w czasie trwania Umowy zastrzega sobie prawo do trzykrotnego w przeciągu trwania Umowy poboru próbek produktu i ich przebadania na koszt Wykonawcy (oprócz badań, o których mowa w treści § 10) we właściwym miejscowo dla Zamawiającego laboratorium akredytowanym, celem określenia zgodności z normami jakościowymi i handlowymi dostarczanych produktów przez uprawniony organ (np. Inspektora WOMP, Inspektora WIJHARS, uprawnionego rzeczoznawcę). Strony mają prawo uczestnictwa w czynności pobrania prób.</w:t>
      </w:r>
    </w:p>
    <w:p w14:paraId="701C4ED6" w14:textId="77777777" w:rsidR="00FC0529" w:rsidRPr="00C33620" w:rsidRDefault="00FC0529" w:rsidP="00FC0529">
      <w:pPr>
        <w:pStyle w:val="Akapitzlist"/>
        <w:numPr>
          <w:ilvl w:val="0"/>
          <w:numId w:val="269"/>
        </w:numPr>
        <w:spacing w:after="0"/>
        <w:jc w:val="both"/>
        <w:rPr>
          <w:rFonts w:ascii="Times New Roman" w:hAnsi="Times New Roman" w:cs="Times New Roman"/>
        </w:rPr>
      </w:pPr>
      <w:r w:rsidRPr="00C33620">
        <w:rPr>
          <w:rFonts w:ascii="Times New Roman" w:hAnsi="Times New Roman" w:cs="Times New Roman"/>
        </w:rPr>
        <w:t xml:space="preserve">Dla określenia jakości odbieranego towaru Zamawiający zastrzega sobie prawo kontroli podmiotu zaopatrującego przez właściwego miejscowo inspektora WOMP, zgodnie z procedurami określonymi w Decyzji Ministra Obrony Narodowej Nr 32/MON z dnia 23 stycznia 2007 r. w sprawie zakresu działania Inspektoratu Wojskowej Służby Zdrowia (w przeprowadzanej kontroli ma prawo uczestniczyć przedstawiciel Zamawiającego) w zakresie: procesów technologicznych, jakości surowców użytych do produkcji, stanu sanitarno - higienicznego pomieszczeń, urządzeń i maszyn produkcyjnych, higieny osobistej zatrudnionego personelu, warunków socjalnych, warunków magazynowania surowców i gotowych przetworów, sposobu transportu towaru. </w:t>
      </w:r>
    </w:p>
    <w:p w14:paraId="09095E5B" w14:textId="77777777" w:rsidR="00FC0529" w:rsidRPr="00C33620" w:rsidRDefault="00FC0529" w:rsidP="00FC0529">
      <w:pPr>
        <w:pStyle w:val="Akapitzlist"/>
        <w:numPr>
          <w:ilvl w:val="0"/>
          <w:numId w:val="269"/>
        </w:numPr>
        <w:spacing w:after="0"/>
        <w:jc w:val="both"/>
        <w:rPr>
          <w:rFonts w:ascii="Times New Roman" w:hAnsi="Times New Roman" w:cs="Times New Roman"/>
        </w:rPr>
      </w:pPr>
      <w:r w:rsidRPr="00C33620">
        <w:rPr>
          <w:rFonts w:ascii="Times New Roman" w:hAnsi="Times New Roman" w:cs="Times New Roman"/>
        </w:rPr>
        <w:t xml:space="preserve">Zamawiający oprócz czynności określonych w ust. 2 i 3 powyżej zastrzega sobie prawo do pobierania prób dostarczanych produktów i przeprowadzenia badań jakości handlowej w trakcie realizacji Umowy przez właściwy miejscowo WIJHARS. W sytuacji, gdy Zamawiający przeprowadzi w odstępach czasowych co najmniej 3-krotnie badania jak powyżej jakichkolwiek produktów objętych niniejszą Umową i otrzyma wyniki badań od WIJHARS stwierdzające pogorszenie się jakości produktów, Zamawiający przekaże kopię wyników badań Wykonawcy oraz ma prawo do naliczenia kary umownej w wysokości 1% wartości brutto Umowy. </w:t>
      </w:r>
    </w:p>
    <w:p w14:paraId="47759137" w14:textId="77777777" w:rsidR="00FC0529" w:rsidRPr="00C33620" w:rsidRDefault="00FC0529" w:rsidP="00FC0529">
      <w:pPr>
        <w:pStyle w:val="Akapitzlist"/>
        <w:numPr>
          <w:ilvl w:val="0"/>
          <w:numId w:val="269"/>
        </w:numPr>
        <w:spacing w:after="0"/>
        <w:jc w:val="both"/>
        <w:rPr>
          <w:rFonts w:ascii="Times New Roman" w:hAnsi="Times New Roman" w:cs="Times New Roman"/>
        </w:rPr>
      </w:pPr>
      <w:r w:rsidRPr="00C33620">
        <w:rPr>
          <w:rFonts w:ascii="Times New Roman" w:hAnsi="Times New Roman" w:cs="Times New Roman"/>
        </w:rPr>
        <w:t>Wykonawca w odpowiedzi na każde żądanie Zamawiającego jest zobowiązany do przedłożenia aktualnych świadectw jakości wystawionych po dacie zgłoszenia żądania jak wyżej, po uprzednim wykonaniu badań organoleptycznych i ﬁzykochemicznych przez WIJHARS dostarczanych produktów objętych niniejszą Umową.</w:t>
      </w:r>
    </w:p>
    <w:p w14:paraId="0450C1C0" w14:textId="77777777" w:rsidR="00FC0529" w:rsidRPr="00C33620" w:rsidRDefault="00FC0529" w:rsidP="00FC0529">
      <w:pPr>
        <w:spacing w:after="0"/>
        <w:jc w:val="center"/>
        <w:rPr>
          <w:b/>
        </w:rPr>
      </w:pPr>
    </w:p>
    <w:p w14:paraId="2925A344" w14:textId="77777777" w:rsidR="00FC0529" w:rsidRDefault="00FC0529" w:rsidP="00FC0529">
      <w:pPr>
        <w:spacing w:after="0"/>
        <w:jc w:val="center"/>
        <w:rPr>
          <w:b/>
        </w:rPr>
      </w:pPr>
    </w:p>
    <w:p w14:paraId="23F52A3E" w14:textId="77777777" w:rsidR="00FC0529" w:rsidRPr="00C33620" w:rsidRDefault="00FC0529" w:rsidP="00FC0529">
      <w:pPr>
        <w:spacing w:after="0"/>
        <w:jc w:val="center"/>
        <w:rPr>
          <w:b/>
        </w:rPr>
      </w:pPr>
      <w:r w:rsidRPr="00C33620">
        <w:rPr>
          <w:b/>
        </w:rPr>
        <w:t>§ 8 - PODWYKONAWSTWO</w:t>
      </w:r>
    </w:p>
    <w:p w14:paraId="0F624B64"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Wykonawca nie może powierzyć wykonania niniejszej Umowy w całości osobie trzeciej.</w:t>
      </w:r>
    </w:p>
    <w:p w14:paraId="48F2FE04"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Wykonawca może zlecić część usługi do wykonania Podwykonawcom. Powierzenie wykonania części zamówienia Podwykonawcom nie zwalnia Wykonawcy od odpowiedzialności i zobowiązań wynikających z warunków niniejszej Umowy. Wykonawca, zlecając roboty Podwykonawcom, zobowiązany jest bezwzględnie przestrzegać art. 647 Kodeksu cywilnego.</w:t>
      </w:r>
    </w:p>
    <w:p w14:paraId="2D07AC42"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 xml:space="preserve">Powierzenie wykonania części zamówienia Podwykonawcom nie zwalnia Wykonawcy </w:t>
      </w:r>
      <w:r w:rsidRPr="00C33620">
        <w:rPr>
          <w:rFonts w:ascii="Times New Roman" w:hAnsi="Times New Roman" w:cs="Times New Roman"/>
        </w:rPr>
        <w:br/>
        <w:t>z odpowiedzialności za należyte wykonanie tego zamówienia. Wykonawca odpowiada za działania i zaniechania Podwykonawców jak za własne.</w:t>
      </w:r>
    </w:p>
    <w:p w14:paraId="1A681A6C"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 xml:space="preserve">Jeżeli Podwykonawca wykonuje przedmiot Umowy w sposób powodujący naruszenie postanowień Umowy, Zamawiający może żądać od Wykonawcy, aby Podwykonawca zaprzestał na oznaczony czas albo na stałe wykonywania części albo całości powierzonych dostaw lub usług. </w:t>
      </w:r>
      <w:r w:rsidRPr="00C33620">
        <w:rPr>
          <w:rFonts w:ascii="Times New Roman" w:hAnsi="Times New Roman" w:cs="Times New Roman"/>
        </w:rPr>
        <w:br/>
        <w:t xml:space="preserve">W przypadkach, o których mowa powyżej, Wykonawca obowiązany jest bezzwłocznie rozwiązać albo zmienić zawartą z Podwykonawcą umowę. Na żądanie Zamawiającego umowy takie zostaną rozwiązane. </w:t>
      </w:r>
    </w:p>
    <w:p w14:paraId="26CA6EC9"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 xml:space="preserve">Wykonawca zobowiązany jest zawiadamiać niezwłocznie, nie później niż w terminie 7 dni od dnia zaistnienia sporu lub wszczęcia postępowania sądowego, Zamawiającego o wszelkich sporach </w:t>
      </w:r>
      <w:r w:rsidRPr="00C33620">
        <w:rPr>
          <w:rFonts w:ascii="Times New Roman" w:hAnsi="Times New Roman" w:cs="Times New Roman"/>
        </w:rPr>
        <w:br/>
        <w:t xml:space="preserve">z Podwykonawcami i postępowaniach sądowych z udziałem Wykonawcy lub Podwykonawcy toczących się w związku z realizacją niniejszej Umowy. </w:t>
      </w:r>
    </w:p>
    <w:p w14:paraId="3F08EEC9" w14:textId="77777777" w:rsidR="00FC0529" w:rsidRPr="00C33620" w:rsidRDefault="00FC0529" w:rsidP="00FC0529">
      <w:pPr>
        <w:pStyle w:val="Akapitzlist"/>
        <w:numPr>
          <w:ilvl w:val="0"/>
          <w:numId w:val="270"/>
        </w:numPr>
        <w:spacing w:after="0"/>
        <w:jc w:val="both"/>
        <w:rPr>
          <w:rFonts w:ascii="Times New Roman" w:hAnsi="Times New Roman" w:cs="Times New Roman"/>
        </w:rPr>
      </w:pPr>
      <w:r w:rsidRPr="00C33620">
        <w:rPr>
          <w:rFonts w:ascii="Times New Roman" w:hAnsi="Times New Roman" w:cs="Times New Roman"/>
        </w:rPr>
        <w:t xml:space="preserve">W przypadku zgłoszenia do Zamawiającego przez Podwykonawcę, który zawarł umowę </w:t>
      </w:r>
      <w:r w:rsidRPr="00C33620">
        <w:rPr>
          <w:rFonts w:ascii="Times New Roman" w:hAnsi="Times New Roman" w:cs="Times New Roman"/>
        </w:rPr>
        <w:br/>
        <w:t>o podwykonawstwo, której przedmiotem są usługi, wymagalnych roszczeń o zapłatę z tytułu wykonanych usług, wskazując na uchylania się od obowiązku zapłaty przez Wykonawcę, Zamawiający wzywa Wykonawcę, aby w terminie 7 dni zajął stanowisko w sprawie roszczeń Podwykonawców oraz dowodów na poparcie swojego stanowiska.</w:t>
      </w:r>
    </w:p>
    <w:p w14:paraId="54BD5FB9" w14:textId="77777777" w:rsidR="00FC0529" w:rsidRPr="00C33620" w:rsidRDefault="00FC0529" w:rsidP="00FC0529">
      <w:pPr>
        <w:spacing w:after="0"/>
        <w:jc w:val="center"/>
        <w:rPr>
          <w:b/>
        </w:rPr>
      </w:pPr>
    </w:p>
    <w:p w14:paraId="000E19B9" w14:textId="77777777" w:rsidR="00FC0529" w:rsidRPr="00C33620" w:rsidRDefault="00FC0529" w:rsidP="00FC0529">
      <w:pPr>
        <w:spacing w:after="0"/>
        <w:jc w:val="center"/>
        <w:rPr>
          <w:b/>
        </w:rPr>
      </w:pPr>
      <w:r w:rsidRPr="00C33620">
        <w:rPr>
          <w:b/>
        </w:rPr>
        <w:t>§ 9 - ZMIANY UMOWY</w:t>
      </w:r>
    </w:p>
    <w:p w14:paraId="37FD75B2" w14:textId="77777777" w:rsidR="00FC0529" w:rsidRPr="00C33620" w:rsidRDefault="00FC0529" w:rsidP="00FC0529">
      <w:pPr>
        <w:pStyle w:val="Akapitzlist"/>
        <w:numPr>
          <w:ilvl w:val="0"/>
          <w:numId w:val="271"/>
        </w:numPr>
        <w:spacing w:after="0"/>
        <w:jc w:val="both"/>
        <w:rPr>
          <w:rFonts w:ascii="Times New Roman" w:hAnsi="Times New Roman" w:cs="Times New Roman"/>
        </w:rPr>
      </w:pPr>
      <w:r w:rsidRPr="00C33620">
        <w:rPr>
          <w:rFonts w:ascii="Times New Roman" w:hAnsi="Times New Roman" w:cs="Times New Roman"/>
        </w:rPr>
        <w:t>Zakazuje się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w:t>
      </w:r>
    </w:p>
    <w:p w14:paraId="1198FCF1" w14:textId="77777777" w:rsidR="00FC0529" w:rsidRPr="00C33620" w:rsidRDefault="00FC0529" w:rsidP="00FC0529">
      <w:pPr>
        <w:pStyle w:val="Akapitzlist"/>
        <w:numPr>
          <w:ilvl w:val="0"/>
          <w:numId w:val="271"/>
        </w:numPr>
        <w:spacing w:after="0"/>
        <w:jc w:val="both"/>
        <w:rPr>
          <w:rFonts w:ascii="Times New Roman" w:hAnsi="Times New Roman" w:cs="Times New Roman"/>
        </w:rPr>
      </w:pPr>
      <w:r w:rsidRPr="00C33620">
        <w:rPr>
          <w:rFonts w:ascii="Times New Roman" w:hAnsi="Times New Roman" w:cs="Times New Roman"/>
        </w:rPr>
        <w:t>Z zastosowaniem przepisów odrębnych Umowa jest nieważna w przypadku naruszenia postanowień art. 457 PZP.</w:t>
      </w:r>
    </w:p>
    <w:p w14:paraId="352C7168" w14:textId="77777777" w:rsidR="00FC0529" w:rsidRPr="00C33620" w:rsidRDefault="00FC0529" w:rsidP="00FC0529">
      <w:pPr>
        <w:pStyle w:val="Akapitzlist"/>
        <w:numPr>
          <w:ilvl w:val="0"/>
          <w:numId w:val="271"/>
        </w:numPr>
        <w:spacing w:after="0"/>
        <w:jc w:val="both"/>
        <w:rPr>
          <w:rFonts w:ascii="Times New Roman" w:hAnsi="Times New Roman" w:cs="Times New Roman"/>
        </w:rPr>
      </w:pPr>
      <w:r w:rsidRPr="00C33620">
        <w:rPr>
          <w:rFonts w:ascii="Times New Roman" w:hAnsi="Times New Roman" w:cs="Times New Roman"/>
        </w:rPr>
        <w:t xml:space="preserve">Zmiany treści Umowy mogą być dokonywane w formie pisemnej pod rygorem nieważności, wyłącznie na warunkach określonych w art. 455 PZP w następujących przypadkach: </w:t>
      </w:r>
    </w:p>
    <w:p w14:paraId="0507840B" w14:textId="77777777" w:rsidR="00FC0529" w:rsidRPr="00C33620" w:rsidRDefault="00FC0529" w:rsidP="00FC0529">
      <w:pPr>
        <w:pStyle w:val="Akapitzlist"/>
        <w:numPr>
          <w:ilvl w:val="0"/>
          <w:numId w:val="272"/>
        </w:numPr>
        <w:spacing w:after="0"/>
        <w:jc w:val="both"/>
        <w:rPr>
          <w:rFonts w:ascii="Times New Roman" w:hAnsi="Times New Roman" w:cs="Times New Roman"/>
        </w:rPr>
      </w:pPr>
      <w:r w:rsidRPr="00C33620">
        <w:rPr>
          <w:rFonts w:ascii="Times New Roman" w:hAnsi="Times New Roman" w:cs="Times New Roman"/>
        </w:rPr>
        <w:t xml:space="preserve">zmiany przepisów mających wpływ na treść zawartej Umowy, jeżeli zgodnie z nimi konieczne będzie dostosowanie treści Umowy do aktualnego stanu prawnego; </w:t>
      </w:r>
    </w:p>
    <w:p w14:paraId="0C6144A2" w14:textId="77777777" w:rsidR="00FC0529" w:rsidRPr="00C33620" w:rsidRDefault="00FC0529" w:rsidP="00FC0529">
      <w:pPr>
        <w:pStyle w:val="Akapitzlist"/>
        <w:numPr>
          <w:ilvl w:val="0"/>
          <w:numId w:val="272"/>
        </w:numPr>
        <w:spacing w:after="0"/>
        <w:jc w:val="both"/>
        <w:rPr>
          <w:rFonts w:ascii="Times New Roman" w:hAnsi="Times New Roman" w:cs="Times New Roman"/>
        </w:rPr>
      </w:pPr>
      <w:r w:rsidRPr="00C33620">
        <w:rPr>
          <w:rFonts w:ascii="Times New Roman" w:hAnsi="Times New Roman" w:cs="Times New Roman"/>
        </w:rPr>
        <w:t xml:space="preserve">w zakresie zmiany Podwykonawcy lub rezygnacji z udziału Podwykonawcy przy realizacji przedmiotu zamówienia. Zmiana może nastąpić wyłącznie po przedstawieniu przez Wykonawcę oświadczenia Podwykonawcy o braku roszczeń wobec Wykonawcy z tytułu realizacji Umowy. Jeżeli zmiana albo rezygnacja z Podwykonawcy dotyczy podmiotu, na którego zasoby Wykonawca powoływał się, na zasadach określonych w art. 118 ust. 1 PZP, </w:t>
      </w:r>
      <w:r>
        <w:rPr>
          <w:rFonts w:ascii="Times New Roman" w:hAnsi="Times New Roman" w:cs="Times New Roman"/>
        </w:rPr>
        <w:br/>
      </w:r>
      <w:r w:rsidRPr="00C33620">
        <w:rPr>
          <w:rFonts w:ascii="Times New Roman" w:hAnsi="Times New Roman" w:cs="Times New Roman"/>
        </w:rPr>
        <w:t xml:space="preserve">w celu wykazania spełnienia warunków udziału w postępowaniu Zamawiający dopuści zmianę pod warunkiem, że Wykonawca wykaże, że proponowany inny Podwykonawca (lub Wykonawca samodzielnie) spełniania warunki w stopniu nie mniejszym niż wymagany </w:t>
      </w:r>
      <w:r>
        <w:rPr>
          <w:rFonts w:ascii="Times New Roman" w:hAnsi="Times New Roman" w:cs="Times New Roman"/>
        </w:rPr>
        <w:br/>
      </w:r>
      <w:r w:rsidRPr="00C33620">
        <w:rPr>
          <w:rFonts w:ascii="Times New Roman" w:hAnsi="Times New Roman" w:cs="Times New Roman"/>
        </w:rPr>
        <w:t xml:space="preserve">w trakcie postępowania o udzielenie zamówienia i nie podlega wykluczeniu z postępowania </w:t>
      </w:r>
      <w:r>
        <w:rPr>
          <w:rFonts w:ascii="Times New Roman" w:hAnsi="Times New Roman" w:cs="Times New Roman"/>
        </w:rPr>
        <w:br/>
      </w:r>
      <w:r w:rsidRPr="00C33620">
        <w:rPr>
          <w:rFonts w:ascii="Times New Roman" w:hAnsi="Times New Roman" w:cs="Times New Roman"/>
        </w:rPr>
        <w:t>w przypadkach określonych w Specyfikacji warunków zamówienia;</w:t>
      </w:r>
    </w:p>
    <w:p w14:paraId="0A92BBE5" w14:textId="77777777" w:rsidR="00FC0529" w:rsidRPr="00C33620" w:rsidRDefault="00FC0529" w:rsidP="00FC0529">
      <w:pPr>
        <w:pStyle w:val="Akapitzlist"/>
        <w:numPr>
          <w:ilvl w:val="0"/>
          <w:numId w:val="272"/>
        </w:numPr>
        <w:spacing w:after="0"/>
        <w:jc w:val="both"/>
        <w:rPr>
          <w:rFonts w:ascii="Times New Roman" w:hAnsi="Times New Roman" w:cs="Times New Roman"/>
        </w:rPr>
      </w:pPr>
      <w:r w:rsidRPr="00C33620">
        <w:rPr>
          <w:rFonts w:ascii="Times New Roman" w:hAnsi="Times New Roman" w:cs="Times New Roman"/>
        </w:rPr>
        <w:lastRenderedPageBreak/>
        <w:t>wystąpienia siły wyższej, rozumianej jako wydarzenie zewnętrzne, nieprzewidywalne, nieoczekiwane i poza kontrolą Stron niniejszej Umowy,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3A3EE6C8" w14:textId="77777777" w:rsidR="00FC0529" w:rsidRPr="00C33620" w:rsidRDefault="00FC0529" w:rsidP="00FC0529">
      <w:pPr>
        <w:pStyle w:val="Akapitzlist"/>
        <w:numPr>
          <w:ilvl w:val="0"/>
          <w:numId w:val="272"/>
        </w:numPr>
        <w:spacing w:after="0"/>
        <w:jc w:val="both"/>
        <w:rPr>
          <w:rFonts w:ascii="Times New Roman" w:hAnsi="Times New Roman" w:cs="Times New Roman"/>
        </w:rPr>
      </w:pPr>
      <w:r w:rsidRPr="00C33620">
        <w:rPr>
          <w:rFonts w:ascii="Times New Roman" w:hAnsi="Times New Roman" w:cs="Times New Roman"/>
        </w:rPr>
        <w:t xml:space="preserve">inne zmiany: </w:t>
      </w:r>
    </w:p>
    <w:p w14:paraId="1A284F0A" w14:textId="77777777" w:rsidR="00FC0529" w:rsidRPr="00C33620" w:rsidRDefault="00FC0529" w:rsidP="00FC0529">
      <w:pPr>
        <w:pStyle w:val="Akapitzlist"/>
        <w:numPr>
          <w:ilvl w:val="0"/>
          <w:numId w:val="273"/>
        </w:numPr>
        <w:spacing w:after="0"/>
        <w:jc w:val="both"/>
        <w:rPr>
          <w:rFonts w:ascii="Times New Roman" w:hAnsi="Times New Roman" w:cs="Times New Roman"/>
        </w:rPr>
      </w:pPr>
      <w:r w:rsidRPr="00C33620">
        <w:rPr>
          <w:rFonts w:ascii="Times New Roman" w:hAnsi="Times New Roman" w:cs="Times New Roman"/>
        </w:rPr>
        <w:t>zmiany prowadzące do likwidacji oczywistych omyłek pisarskich i rachunkowych w treści Umowy,</w:t>
      </w:r>
    </w:p>
    <w:p w14:paraId="176CF7F2" w14:textId="77777777" w:rsidR="00FC0529" w:rsidRPr="00C33620" w:rsidRDefault="00FC0529" w:rsidP="00FC0529">
      <w:pPr>
        <w:pStyle w:val="Akapitzlist"/>
        <w:numPr>
          <w:ilvl w:val="0"/>
          <w:numId w:val="273"/>
        </w:numPr>
        <w:spacing w:after="0"/>
        <w:jc w:val="both"/>
        <w:rPr>
          <w:rFonts w:ascii="Times New Roman" w:hAnsi="Times New Roman" w:cs="Times New Roman"/>
        </w:rPr>
      </w:pPr>
      <w:r w:rsidRPr="00C33620">
        <w:rPr>
          <w:rFonts w:ascii="Times New Roman" w:hAnsi="Times New Roman" w:cs="Times New Roman"/>
        </w:rPr>
        <w:t xml:space="preserve">zmiany dotyczące nazwy, siedziby Wykonawcy lub jego formy organizacyjno-prawnej w trakcie trwania Umowy, numerów kont bankowych oraz innych danych identyfikacyjnych, </w:t>
      </w:r>
    </w:p>
    <w:p w14:paraId="4A70B310" w14:textId="77777777" w:rsidR="00FC0529" w:rsidRPr="00A418C7" w:rsidRDefault="00FC0529" w:rsidP="00FC0529">
      <w:pPr>
        <w:pStyle w:val="Akapitzlist"/>
        <w:numPr>
          <w:ilvl w:val="0"/>
          <w:numId w:val="273"/>
        </w:numPr>
        <w:spacing w:after="0"/>
        <w:jc w:val="both"/>
        <w:rPr>
          <w:rFonts w:ascii="Times New Roman" w:hAnsi="Times New Roman" w:cs="Times New Roman"/>
        </w:rPr>
      </w:pPr>
      <w:r w:rsidRPr="00A418C7">
        <w:rPr>
          <w:rFonts w:ascii="Times New Roman" w:hAnsi="Times New Roman" w:cs="Times New Roman"/>
        </w:rPr>
        <w:t>zmiany terminu wykonania Umowy w razie przedłużającej się procedury przetargowej na wyłonienie kolejnego wykonawcy niewynikającej z winy Zamawiającego,</w:t>
      </w:r>
    </w:p>
    <w:p w14:paraId="609256D6" w14:textId="77777777" w:rsidR="00FC0529" w:rsidRPr="00C33620" w:rsidRDefault="00FC0529" w:rsidP="00FC0529">
      <w:pPr>
        <w:pStyle w:val="Akapitzlist"/>
        <w:numPr>
          <w:ilvl w:val="0"/>
          <w:numId w:val="273"/>
        </w:numPr>
        <w:spacing w:after="0"/>
        <w:jc w:val="both"/>
        <w:rPr>
          <w:rFonts w:ascii="Times New Roman" w:hAnsi="Times New Roman" w:cs="Times New Roman"/>
        </w:rPr>
      </w:pPr>
      <w:r w:rsidRPr="00C33620">
        <w:rPr>
          <w:rFonts w:ascii="Times New Roman" w:hAnsi="Times New Roman" w:cs="Times New Roman"/>
        </w:rPr>
        <w:t>inne przypadki wskazane w art. 455 PZP.</w:t>
      </w:r>
    </w:p>
    <w:p w14:paraId="691A2A67" w14:textId="77777777" w:rsidR="00FC0529" w:rsidRPr="00C33620" w:rsidRDefault="00FC0529" w:rsidP="00FC0529">
      <w:pPr>
        <w:pStyle w:val="Akapitzlist"/>
        <w:numPr>
          <w:ilvl w:val="0"/>
          <w:numId w:val="271"/>
        </w:numPr>
        <w:spacing w:after="0"/>
        <w:jc w:val="both"/>
        <w:rPr>
          <w:rFonts w:ascii="Times New Roman" w:hAnsi="Times New Roman" w:cs="Times New Roman"/>
        </w:rPr>
      </w:pPr>
      <w:r w:rsidRPr="00C33620">
        <w:rPr>
          <w:rFonts w:ascii="Times New Roman" w:hAnsi="Times New Roman" w:cs="Times New Roman"/>
        </w:rPr>
        <w:t xml:space="preserve">W przypadku wystąpienia okoliczności skutkujących koniecznością zmiany Umowy z przyczyn, </w:t>
      </w:r>
      <w:r w:rsidRPr="00C33620">
        <w:rPr>
          <w:rFonts w:ascii="Times New Roman" w:hAnsi="Times New Roman" w:cs="Times New Roman"/>
        </w:rPr>
        <w:br/>
        <w:t xml:space="preserve">o których mowa w ust. </w:t>
      </w:r>
      <w:r>
        <w:rPr>
          <w:rFonts w:ascii="Times New Roman" w:hAnsi="Times New Roman" w:cs="Times New Roman"/>
        </w:rPr>
        <w:t>2</w:t>
      </w:r>
      <w:r w:rsidRPr="00C33620">
        <w:rPr>
          <w:rFonts w:ascii="Times New Roman" w:hAnsi="Times New Roman" w:cs="Times New Roman"/>
        </w:rPr>
        <w:t xml:space="preserve"> powyżej, Wykonawca zobowiązany jest do niezwłocznego poinformowania o tym fakcie Zamawiającego i wystąpienia z wnioskiem o dokonanie wskazanej zmiany. </w:t>
      </w:r>
    </w:p>
    <w:p w14:paraId="2BD9A961" w14:textId="77777777" w:rsidR="00FC0529" w:rsidRPr="00684A4C" w:rsidRDefault="00FC0529" w:rsidP="00FC0529">
      <w:pPr>
        <w:pStyle w:val="Akapitzlist"/>
        <w:numPr>
          <w:ilvl w:val="0"/>
          <w:numId w:val="271"/>
        </w:numPr>
        <w:spacing w:after="0"/>
        <w:jc w:val="both"/>
        <w:rPr>
          <w:rFonts w:ascii="Times New Roman" w:hAnsi="Times New Roman" w:cs="Times New Roman"/>
        </w:rPr>
      </w:pPr>
      <w:r w:rsidRPr="00684A4C">
        <w:rPr>
          <w:rFonts w:ascii="Times New Roman" w:hAnsi="Times New Roman" w:cs="Times New Roman"/>
        </w:rPr>
        <w:t>Jeżeli Zamawiający uzna, że zaistniałe okoliczności nie stanowią podstawy do zmian Umowy, Wykonawca zobowiązany jest do realizacji zadania zgodnie z warunkami zawartymi w Umowie.</w:t>
      </w:r>
    </w:p>
    <w:p w14:paraId="5843C0A9" w14:textId="77777777" w:rsidR="00FC0529" w:rsidRPr="00C33620" w:rsidRDefault="00FC0529" w:rsidP="00FC0529">
      <w:pPr>
        <w:pStyle w:val="Akapitzlist"/>
        <w:numPr>
          <w:ilvl w:val="0"/>
          <w:numId w:val="271"/>
        </w:numPr>
        <w:spacing w:after="0"/>
        <w:jc w:val="both"/>
        <w:rPr>
          <w:rFonts w:ascii="Times New Roman" w:hAnsi="Times New Roman" w:cs="Times New Roman"/>
        </w:rPr>
      </w:pPr>
      <w:r w:rsidRPr="00C33620">
        <w:rPr>
          <w:rFonts w:ascii="Times New Roman" w:hAnsi="Times New Roman" w:cs="Times New Roman"/>
        </w:rPr>
        <w:t>W przypadku zmiany stawki podatku VAT przyjętej przez Wykonawcę w ofercie w toku realizacji Umowy, wynagrodzenie Wykonawcy netto pozostaje bez zmian, a Strony w drodze pisemnego aneksu pod rygorem nieważności wprowadzą do Umowy zmienioną stawkę podatku VAT i nową wartość brutto Umowy, z tym zastrzeżeniem, iż zmiana będzie obowiązywać od chwili podpisania aneksu do Umowy.</w:t>
      </w:r>
    </w:p>
    <w:p w14:paraId="3A42E5BE" w14:textId="77777777" w:rsidR="00FC0529" w:rsidRPr="00C33620" w:rsidRDefault="00FC0529" w:rsidP="00FC0529">
      <w:pPr>
        <w:spacing w:after="0"/>
        <w:jc w:val="center"/>
        <w:rPr>
          <w:b/>
        </w:rPr>
      </w:pPr>
    </w:p>
    <w:p w14:paraId="33747567" w14:textId="77777777" w:rsidR="00FC0529" w:rsidRPr="00C33620" w:rsidRDefault="00FC0529" w:rsidP="00FC0529">
      <w:pPr>
        <w:spacing w:after="0"/>
        <w:jc w:val="center"/>
        <w:rPr>
          <w:b/>
        </w:rPr>
      </w:pPr>
    </w:p>
    <w:p w14:paraId="15C8BFEB" w14:textId="77777777" w:rsidR="00FC0529" w:rsidRPr="00C33620" w:rsidRDefault="00FC0529" w:rsidP="00FC0529">
      <w:pPr>
        <w:spacing w:after="0"/>
        <w:jc w:val="center"/>
        <w:rPr>
          <w:b/>
        </w:rPr>
      </w:pPr>
      <w:r w:rsidRPr="00C33620">
        <w:rPr>
          <w:b/>
        </w:rPr>
        <w:t>§ 10 – REKLAMACJE</w:t>
      </w:r>
    </w:p>
    <w:p w14:paraId="5177697F"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Strony ustalają następującą procedurę reklamacyjną w przypadku dostawy towaru:</w:t>
      </w:r>
    </w:p>
    <w:p w14:paraId="6D16FFC8" w14:textId="77777777" w:rsidR="00FC0529" w:rsidRPr="00C33620" w:rsidRDefault="00FC0529" w:rsidP="00FC0529">
      <w:pPr>
        <w:pStyle w:val="Akapitzlist"/>
        <w:numPr>
          <w:ilvl w:val="0"/>
          <w:numId w:val="275"/>
        </w:numPr>
        <w:spacing w:after="0"/>
        <w:jc w:val="both"/>
        <w:rPr>
          <w:rFonts w:ascii="Times New Roman" w:hAnsi="Times New Roman" w:cs="Times New Roman"/>
        </w:rPr>
      </w:pPr>
      <w:r w:rsidRPr="00C33620">
        <w:rPr>
          <w:rFonts w:ascii="Times New Roman" w:hAnsi="Times New Roman" w:cs="Times New Roman"/>
        </w:rPr>
        <w:t>z wadami ilościowymi:</w:t>
      </w:r>
    </w:p>
    <w:p w14:paraId="265F82E9" w14:textId="77777777" w:rsidR="00FC0529" w:rsidRPr="00C33620" w:rsidRDefault="00FC0529" w:rsidP="00FC0529">
      <w:pPr>
        <w:pStyle w:val="Akapitzlist"/>
        <w:numPr>
          <w:ilvl w:val="0"/>
          <w:numId w:val="276"/>
        </w:numPr>
        <w:spacing w:after="0"/>
        <w:jc w:val="both"/>
        <w:rPr>
          <w:rFonts w:ascii="Times New Roman" w:hAnsi="Times New Roman" w:cs="Times New Roman"/>
        </w:rPr>
      </w:pPr>
      <w:r w:rsidRPr="00C33620">
        <w:rPr>
          <w:rFonts w:ascii="Times New Roman" w:hAnsi="Times New Roman" w:cs="Times New Roman"/>
        </w:rPr>
        <w:t>Zamawiający po stwierdzeniu braków ilościowych może postawić towar do dyspozycji Wykonawcy lub odmówić przyjęcia dostawy, jeżeli braki ilościowe uniemożliwią zapewnienie pełnego wyżywienia zaprowiantowanym według norm stosowanych przez Zamawiającego;</w:t>
      </w:r>
    </w:p>
    <w:p w14:paraId="392DE3CF" w14:textId="77777777" w:rsidR="00FC0529" w:rsidRPr="00C33620" w:rsidRDefault="00FC0529" w:rsidP="00FC0529">
      <w:pPr>
        <w:pStyle w:val="Akapitzlist"/>
        <w:numPr>
          <w:ilvl w:val="0"/>
          <w:numId w:val="276"/>
        </w:numPr>
        <w:spacing w:after="0"/>
        <w:jc w:val="both"/>
        <w:rPr>
          <w:rFonts w:ascii="Times New Roman" w:hAnsi="Times New Roman" w:cs="Times New Roman"/>
        </w:rPr>
      </w:pPr>
      <w:r w:rsidRPr="00C33620">
        <w:rPr>
          <w:rFonts w:ascii="Times New Roman" w:hAnsi="Times New Roman" w:cs="Times New Roman"/>
        </w:rPr>
        <w:t>Zamawiający może odmówić przyjęcia towaru ze względu na niezgodny ze złożonym zamówieniem - rodzajem asortymentu;</w:t>
      </w:r>
    </w:p>
    <w:p w14:paraId="30895AC3" w14:textId="77777777" w:rsidR="00FC0529" w:rsidRPr="00C33620" w:rsidRDefault="00FC0529" w:rsidP="00FC0529">
      <w:pPr>
        <w:pStyle w:val="Akapitzlist"/>
        <w:numPr>
          <w:ilvl w:val="0"/>
          <w:numId w:val="275"/>
        </w:numPr>
        <w:spacing w:after="0"/>
        <w:jc w:val="both"/>
        <w:rPr>
          <w:rFonts w:ascii="Times New Roman" w:hAnsi="Times New Roman" w:cs="Times New Roman"/>
        </w:rPr>
      </w:pPr>
      <w:r w:rsidRPr="00C33620">
        <w:rPr>
          <w:rFonts w:ascii="Times New Roman" w:hAnsi="Times New Roman" w:cs="Times New Roman"/>
        </w:rPr>
        <w:t>z wadami jakościowymi:</w:t>
      </w:r>
    </w:p>
    <w:p w14:paraId="206BA729" w14:textId="77777777" w:rsidR="00FC0529" w:rsidRPr="00C33620" w:rsidRDefault="00FC0529" w:rsidP="00FC0529">
      <w:pPr>
        <w:pStyle w:val="Akapitzlist"/>
        <w:spacing w:after="0"/>
        <w:ind w:left="786"/>
        <w:jc w:val="both"/>
        <w:rPr>
          <w:rFonts w:ascii="Times New Roman" w:hAnsi="Times New Roman" w:cs="Times New Roman"/>
        </w:rPr>
      </w:pPr>
      <w:r w:rsidRPr="00C33620">
        <w:rPr>
          <w:rFonts w:ascii="Times New Roman" w:hAnsi="Times New Roman" w:cs="Times New Roman"/>
        </w:rPr>
        <w:t xml:space="preserve">Zamawiający może odmówić przyjęcia całej partii towaru, w której znajdują się towary </w:t>
      </w:r>
      <w:r w:rsidRPr="00C33620">
        <w:rPr>
          <w:rFonts w:ascii="Times New Roman" w:hAnsi="Times New Roman" w:cs="Times New Roman"/>
        </w:rPr>
        <w:br/>
        <w:t>z wadami, lub odmówić przyjęcia z całej dostarczonej partii tylko tych towarów, które posiadają wady, i żądać wymiany na towar wolny od wad;</w:t>
      </w:r>
    </w:p>
    <w:p w14:paraId="5CF88BD6" w14:textId="77777777" w:rsidR="00FC0529" w:rsidRPr="00C33620" w:rsidRDefault="00FC0529" w:rsidP="00FC0529">
      <w:pPr>
        <w:pStyle w:val="Akapitzlist"/>
        <w:numPr>
          <w:ilvl w:val="0"/>
          <w:numId w:val="275"/>
        </w:numPr>
        <w:spacing w:after="0"/>
        <w:jc w:val="both"/>
        <w:rPr>
          <w:rFonts w:ascii="Times New Roman" w:hAnsi="Times New Roman" w:cs="Times New Roman"/>
        </w:rPr>
      </w:pPr>
      <w:r w:rsidRPr="00C33620">
        <w:rPr>
          <w:rFonts w:ascii="Times New Roman" w:hAnsi="Times New Roman" w:cs="Times New Roman"/>
        </w:rPr>
        <w:t>inne:</w:t>
      </w:r>
    </w:p>
    <w:p w14:paraId="46197692" w14:textId="77777777" w:rsidR="00FC0529" w:rsidRPr="00C33620" w:rsidRDefault="00FC0529" w:rsidP="00FC0529">
      <w:pPr>
        <w:pStyle w:val="Akapitzlist"/>
        <w:numPr>
          <w:ilvl w:val="0"/>
          <w:numId w:val="277"/>
        </w:numPr>
        <w:spacing w:after="0"/>
        <w:jc w:val="both"/>
        <w:rPr>
          <w:rFonts w:ascii="Times New Roman" w:hAnsi="Times New Roman" w:cs="Times New Roman"/>
        </w:rPr>
      </w:pPr>
      <w:r w:rsidRPr="00C33620">
        <w:rPr>
          <w:rFonts w:ascii="Times New Roman" w:hAnsi="Times New Roman" w:cs="Times New Roman"/>
        </w:rPr>
        <w:t>Zamawiający po stwierdzeniu, że dostawa ma miejsce niewłaściwym środkiem transportu, odmówi przyjęcia towaru ze względu na ryzyko zagrożenia bezpieczeństwa i jakości produktów i nieznane źródło pochodzenia żywności,</w:t>
      </w:r>
    </w:p>
    <w:p w14:paraId="59E6931B" w14:textId="77777777" w:rsidR="00FC0529" w:rsidRPr="00C33620" w:rsidRDefault="00FC0529" w:rsidP="00FC0529">
      <w:pPr>
        <w:pStyle w:val="Akapitzlist"/>
        <w:numPr>
          <w:ilvl w:val="0"/>
          <w:numId w:val="277"/>
        </w:numPr>
        <w:spacing w:after="0"/>
        <w:jc w:val="both"/>
        <w:rPr>
          <w:rFonts w:ascii="Times New Roman" w:hAnsi="Times New Roman" w:cs="Times New Roman"/>
        </w:rPr>
      </w:pPr>
      <w:r w:rsidRPr="00C33620">
        <w:rPr>
          <w:rFonts w:ascii="Times New Roman" w:hAnsi="Times New Roman" w:cs="Times New Roman"/>
        </w:rPr>
        <w:t>w przypadku niewywiązywania się Wykonawcy z terminów realizacji zamówień Zamawiający może odmówić przyjęcia towaru.</w:t>
      </w:r>
    </w:p>
    <w:p w14:paraId="7DA66B5D"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lastRenderedPageBreak/>
        <w:t>W przypadku ujawnienia wad ilościowych lub jakościowych, których nie można było stwierdzić podczas odbioru towaru, Zamawiający niezwłocznie powiadomi Wykonawcę na piśmie, określając żądanie reklamacyjne (np. żądanie wymiany na towar wolny od wad w wyznaczonym przez Zamawiającego terminie, obniżenie ceny o wartość towaru z wadami) w formie protokołu reklamacyjnego stanowiącego Załącznik nr 3 do Umowy;</w:t>
      </w:r>
    </w:p>
    <w:p w14:paraId="7471D8F3"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W przypadku realizacji dostawy towaru niezgodnie ze złożonym zamówieniem Zamawiający nie ma obowiązku przyjęcia takiej dostawy w terminie późniejszym.</w:t>
      </w:r>
    </w:p>
    <w:p w14:paraId="4E9CE062"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Obieg dokumentacji reklamacyjnej:</w:t>
      </w:r>
    </w:p>
    <w:p w14:paraId="7358DE0C" w14:textId="77777777" w:rsidR="00FC0529" w:rsidRPr="00C33620" w:rsidRDefault="00FC0529" w:rsidP="00FC0529">
      <w:pPr>
        <w:pStyle w:val="Akapitzlist"/>
        <w:numPr>
          <w:ilvl w:val="0"/>
          <w:numId w:val="286"/>
        </w:numPr>
        <w:spacing w:after="0"/>
        <w:jc w:val="both"/>
        <w:rPr>
          <w:rFonts w:ascii="Times New Roman" w:hAnsi="Times New Roman" w:cs="Times New Roman"/>
        </w:rPr>
      </w:pPr>
      <w:r w:rsidRPr="00C33620">
        <w:rPr>
          <w:rFonts w:ascii="Times New Roman" w:hAnsi="Times New Roman" w:cs="Times New Roman"/>
        </w:rPr>
        <w:t>podstawą reklamacji jest sporządzenie stosownego protokołu reklamacyjnego (zgodnie z zał. nr 3 do Umowy) przez Zamawiającego z udziałem Wykonawcy lub jego przedstawiciela</w:t>
      </w:r>
      <w:r>
        <w:rPr>
          <w:rFonts w:ascii="Times New Roman" w:hAnsi="Times New Roman" w:cs="Times New Roman"/>
        </w:rPr>
        <w:t>,</w:t>
      </w:r>
      <w:r w:rsidRPr="00C33620">
        <w:rPr>
          <w:rFonts w:ascii="Times New Roman" w:hAnsi="Times New Roman" w:cs="Times New Roman"/>
        </w:rPr>
        <w:t xml:space="preserve"> </w:t>
      </w:r>
      <w:r w:rsidRPr="00C33620">
        <w:rPr>
          <w:rFonts w:ascii="Times New Roman" w:hAnsi="Times New Roman" w:cs="Times New Roman"/>
        </w:rPr>
        <w:br/>
        <w:t>z zastrzeżeniem § 3 ust. 4 Umowy. Zamawiający niezwłocznie przesyła faksem egz. Nr 2 do Wykonawcy; za sporządzenie protokołu reklamacyjnego odpowiedzialny jest Zamawiający.</w:t>
      </w:r>
    </w:p>
    <w:p w14:paraId="334B7962"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Uwzględnienie reklamacji:</w:t>
      </w:r>
    </w:p>
    <w:p w14:paraId="717C645D" w14:textId="77777777" w:rsidR="00FC0529" w:rsidRPr="00C33620" w:rsidRDefault="00FC0529" w:rsidP="00FC0529">
      <w:pPr>
        <w:pStyle w:val="Akapitzlist"/>
        <w:numPr>
          <w:ilvl w:val="0"/>
          <w:numId w:val="278"/>
        </w:numPr>
        <w:spacing w:after="0"/>
        <w:jc w:val="both"/>
        <w:rPr>
          <w:rFonts w:ascii="Times New Roman" w:hAnsi="Times New Roman" w:cs="Times New Roman"/>
        </w:rPr>
      </w:pPr>
      <w:r w:rsidRPr="00C33620">
        <w:rPr>
          <w:rFonts w:ascii="Times New Roman" w:hAnsi="Times New Roman" w:cs="Times New Roman"/>
        </w:rPr>
        <w:t>Wykonawca zobowiązany jest dostarczyć brakującą ilość towaru lub wykonać wymianę towaru na wolny od wad jakościowych na swój koszt, najpóźniej w dniu następnym po dniu dostawy, w której stwierdzono braki ilościowe lub wady jakościowe, w godzinach 8.00-10.00 do Wykonawcy bez prawa żądania dodatkowych opłat z tego tytułu, chyba że Wykonawca zrezygnuje z realizacji zamówienia z powodu, że potrzeby żywnościowe będą w wyniku realizacji nowego zamówienia wystarczające;</w:t>
      </w:r>
    </w:p>
    <w:p w14:paraId="4C2333BA" w14:textId="77777777" w:rsidR="00FC0529" w:rsidRPr="00C33620" w:rsidRDefault="00FC0529" w:rsidP="00FC0529">
      <w:pPr>
        <w:pStyle w:val="Akapitzlist"/>
        <w:numPr>
          <w:ilvl w:val="0"/>
          <w:numId w:val="278"/>
        </w:numPr>
        <w:spacing w:after="0"/>
        <w:jc w:val="both"/>
        <w:rPr>
          <w:rFonts w:ascii="Times New Roman" w:hAnsi="Times New Roman" w:cs="Times New Roman"/>
        </w:rPr>
      </w:pPr>
      <w:r w:rsidRPr="00C33620">
        <w:rPr>
          <w:rFonts w:ascii="Times New Roman" w:hAnsi="Times New Roman" w:cs="Times New Roman"/>
        </w:rPr>
        <w:t>o sposobie załatwienia uwzględnionej reklamacji Wykonawca informuje Zamawiającego w formie pisemnej (faksem) w ciągu 3 dni od daty faktycznego jej załatwienia.</w:t>
      </w:r>
    </w:p>
    <w:p w14:paraId="7D844ECB"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Odmowa uwzględnienia reklamacji:</w:t>
      </w:r>
    </w:p>
    <w:p w14:paraId="57CFB4FC" w14:textId="77777777" w:rsidR="00FC0529" w:rsidRPr="00C33620" w:rsidRDefault="00FC0529" w:rsidP="00FC0529">
      <w:pPr>
        <w:pStyle w:val="Akapitzlist"/>
        <w:numPr>
          <w:ilvl w:val="0"/>
          <w:numId w:val="279"/>
        </w:numPr>
        <w:spacing w:after="0"/>
        <w:jc w:val="both"/>
        <w:rPr>
          <w:rFonts w:ascii="Times New Roman" w:hAnsi="Times New Roman" w:cs="Times New Roman"/>
        </w:rPr>
      </w:pPr>
      <w:r w:rsidRPr="00C33620">
        <w:rPr>
          <w:rFonts w:ascii="Times New Roman" w:hAnsi="Times New Roman" w:cs="Times New Roman"/>
        </w:rPr>
        <w:t xml:space="preserve">jeżeli Wykonawca nie uzna reklamacji lub na nią niezwłocznie nie zareaguje, Zamawiający zleci Stacji Sanitarno-Epidemiologicznej lub Inspekcji Jakości Handlowej Artykułów Rolno-Spożywczych właściwej miejscowo dla Zamawiającego pobranie prób towaru lub ich zbadanie bądź wykonanie badania prób towaru pobranych do zbadania przez właściwego miejscowo inspektora WOMP lub uprawnionego próbobiorcę. Przy pobieraniu prób może być obecny przedstawiciel Wykonawcy; </w:t>
      </w:r>
    </w:p>
    <w:p w14:paraId="565F0F79" w14:textId="77777777" w:rsidR="00FC0529" w:rsidRPr="00C33620" w:rsidRDefault="00FC0529" w:rsidP="00FC0529">
      <w:pPr>
        <w:pStyle w:val="Akapitzlist"/>
        <w:numPr>
          <w:ilvl w:val="0"/>
          <w:numId w:val="279"/>
        </w:numPr>
        <w:spacing w:after="0"/>
        <w:jc w:val="both"/>
        <w:rPr>
          <w:rFonts w:ascii="Times New Roman" w:hAnsi="Times New Roman" w:cs="Times New Roman"/>
        </w:rPr>
      </w:pPr>
      <w:r w:rsidRPr="00C33620">
        <w:rPr>
          <w:rFonts w:ascii="Times New Roman" w:hAnsi="Times New Roman" w:cs="Times New Roman"/>
        </w:rPr>
        <w:t xml:space="preserve">w przypadku, gdy Stacja Sanitarno-Epidemiologiczna lub Inspekcja Jakości Handlowej Artykułów Rolno-Spożywczych właściwa miejscowo dla Wykonawcy określonych badań nie wykonuje, Wykonawca może zlecić ich wykonanie innemu akredytowanemu laboratorium badania żywności; </w:t>
      </w:r>
    </w:p>
    <w:p w14:paraId="17E16C54" w14:textId="77777777" w:rsidR="00FC0529" w:rsidRPr="00C33620" w:rsidRDefault="00FC0529" w:rsidP="00FC0529">
      <w:pPr>
        <w:pStyle w:val="Akapitzlist"/>
        <w:numPr>
          <w:ilvl w:val="0"/>
          <w:numId w:val="279"/>
        </w:numPr>
        <w:spacing w:after="0"/>
        <w:jc w:val="both"/>
        <w:rPr>
          <w:rFonts w:ascii="Times New Roman" w:hAnsi="Times New Roman" w:cs="Times New Roman"/>
        </w:rPr>
      </w:pPr>
      <w:r w:rsidRPr="00C33620">
        <w:rPr>
          <w:rFonts w:ascii="Times New Roman" w:hAnsi="Times New Roman" w:cs="Times New Roman"/>
        </w:rPr>
        <w:t>koszty badań laboratoryjnych ponosi Strona, dla której ocena jakości okazała się niekorzystna. Orzeczenie wydane przez laboratorium akredytowane będzie ostateczną podstawą do określenia jakości towaru i wiąże Strony;</w:t>
      </w:r>
    </w:p>
    <w:p w14:paraId="3E057E0D" w14:textId="77777777" w:rsidR="00FC0529" w:rsidRPr="00C33620" w:rsidRDefault="00FC0529" w:rsidP="00FC0529">
      <w:pPr>
        <w:pStyle w:val="Akapitzlist"/>
        <w:numPr>
          <w:ilvl w:val="0"/>
          <w:numId w:val="279"/>
        </w:numPr>
        <w:spacing w:after="0"/>
        <w:jc w:val="both"/>
        <w:rPr>
          <w:rFonts w:ascii="Times New Roman" w:hAnsi="Times New Roman" w:cs="Times New Roman"/>
        </w:rPr>
      </w:pPr>
      <w:r w:rsidRPr="00C33620">
        <w:rPr>
          <w:rFonts w:ascii="Times New Roman" w:hAnsi="Times New Roman" w:cs="Times New Roman"/>
        </w:rPr>
        <w:t>w przypadku, gdy próba badanego towaru wypadnie negatywnie dla Wykonawcy (tj. wystąpi niezgodność wyniku badania z wymaganiami dla produktu) Zamawiający nie zapłaci za dostarczoną partię towaru z wadami.</w:t>
      </w:r>
    </w:p>
    <w:p w14:paraId="73C180A7" w14:textId="77777777" w:rsidR="00FC0529" w:rsidRPr="00C33620" w:rsidRDefault="00FC0529" w:rsidP="00FC0529">
      <w:pPr>
        <w:pStyle w:val="Akapitzlist"/>
        <w:numPr>
          <w:ilvl w:val="0"/>
          <w:numId w:val="274"/>
        </w:numPr>
        <w:spacing w:after="0"/>
        <w:jc w:val="both"/>
        <w:rPr>
          <w:rFonts w:ascii="Times New Roman" w:hAnsi="Times New Roman" w:cs="Times New Roman"/>
        </w:rPr>
      </w:pPr>
      <w:r w:rsidRPr="00C33620">
        <w:rPr>
          <w:rFonts w:ascii="Times New Roman" w:hAnsi="Times New Roman" w:cs="Times New Roman"/>
        </w:rPr>
        <w:t>W przypadku wystąpienia zatruć i innego rodzaju uszczerbków na zdrowiu, spowodowanych niewłaściwą jakością zdrowotną dostarczonego towaru, Wykonawca zobowiązany jest pokryć wszelkie koszty leczenia osób poszkodowanych i przeprowadzenia koniecznych zabiegów sanitarnych.</w:t>
      </w:r>
    </w:p>
    <w:p w14:paraId="61716EE4" w14:textId="77777777" w:rsidR="00FC0529" w:rsidRPr="00C33620" w:rsidRDefault="00FC0529" w:rsidP="00FC0529">
      <w:pPr>
        <w:spacing w:after="0"/>
        <w:jc w:val="center"/>
        <w:rPr>
          <w:b/>
        </w:rPr>
      </w:pPr>
    </w:p>
    <w:p w14:paraId="57B81424" w14:textId="77777777" w:rsidR="00FC0529" w:rsidRPr="00C33620" w:rsidRDefault="00FC0529" w:rsidP="00FC0529">
      <w:pPr>
        <w:spacing w:after="0"/>
        <w:jc w:val="center"/>
        <w:rPr>
          <w:b/>
        </w:rPr>
      </w:pPr>
      <w:r w:rsidRPr="00C33620">
        <w:rPr>
          <w:b/>
        </w:rPr>
        <w:t>§ 11 - KARY UMOWNE</w:t>
      </w:r>
    </w:p>
    <w:p w14:paraId="4BE997D2"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W razie niewykonania lub nienależytego wykonania niniejszej Umowy Wykonawca zapłaci Zamawiającemu kary umowne w następujących wypadkach i wysokościach:</w:t>
      </w:r>
    </w:p>
    <w:p w14:paraId="5B723EF6" w14:textId="77777777" w:rsidR="00FC0529" w:rsidRPr="00C33620" w:rsidRDefault="00FC0529" w:rsidP="00FC0529">
      <w:pPr>
        <w:pStyle w:val="Akapitzlist"/>
        <w:numPr>
          <w:ilvl w:val="0"/>
          <w:numId w:val="281"/>
        </w:numPr>
        <w:spacing w:after="0"/>
        <w:jc w:val="both"/>
        <w:rPr>
          <w:rFonts w:ascii="Times New Roman" w:hAnsi="Times New Roman" w:cs="Times New Roman"/>
        </w:rPr>
      </w:pPr>
      <w:r w:rsidRPr="00C33620">
        <w:rPr>
          <w:rFonts w:ascii="Times New Roman" w:hAnsi="Times New Roman" w:cs="Times New Roman"/>
        </w:rPr>
        <w:t>20% wartości brutto Umowy określonej w § 4 ust. l Umowy, gdy Zamawiający odstąpi od Umowy lub jej części z powodu okoliczności, za które odpowiada Wykonawca;</w:t>
      </w:r>
    </w:p>
    <w:p w14:paraId="48E63DE1" w14:textId="77777777" w:rsidR="00FC0529" w:rsidRPr="00C33620" w:rsidRDefault="00FC0529" w:rsidP="00FC0529">
      <w:pPr>
        <w:pStyle w:val="Akapitzlist"/>
        <w:numPr>
          <w:ilvl w:val="0"/>
          <w:numId w:val="281"/>
        </w:numPr>
        <w:spacing w:after="0"/>
        <w:jc w:val="both"/>
        <w:rPr>
          <w:rFonts w:ascii="Times New Roman" w:hAnsi="Times New Roman" w:cs="Times New Roman"/>
        </w:rPr>
      </w:pPr>
      <w:r w:rsidRPr="00C33620">
        <w:rPr>
          <w:rFonts w:ascii="Times New Roman" w:hAnsi="Times New Roman" w:cs="Times New Roman"/>
        </w:rPr>
        <w:lastRenderedPageBreak/>
        <w:t>2% Wartości brutto towaru z wadami ilościowymi lub jakościowymi za każdy rozpoczęty dzień zwłoki w dostarczeniu towaru wolnego od wad w miejsce wadliwego, nie więcej jednak niż 20% wartości brutto Umowy określonej w § 4 ust. l Umowy;</w:t>
      </w:r>
    </w:p>
    <w:p w14:paraId="43E0CAC3" w14:textId="77777777" w:rsidR="00FC0529" w:rsidRPr="00C33620" w:rsidRDefault="00FC0529" w:rsidP="00FC0529">
      <w:pPr>
        <w:pStyle w:val="Akapitzlist"/>
        <w:numPr>
          <w:ilvl w:val="0"/>
          <w:numId w:val="281"/>
        </w:numPr>
        <w:spacing w:after="0"/>
        <w:jc w:val="both"/>
        <w:rPr>
          <w:rFonts w:ascii="Times New Roman" w:hAnsi="Times New Roman" w:cs="Times New Roman"/>
        </w:rPr>
      </w:pPr>
      <w:r w:rsidRPr="00C33620">
        <w:rPr>
          <w:rFonts w:ascii="Times New Roman" w:hAnsi="Times New Roman" w:cs="Times New Roman"/>
        </w:rPr>
        <w:t>10% wartości brutto towarów z wadami w każdym przypadku nieuznania reklamacji przez Wykonawcę i następnie potwierdzenia niezgodności z wymaganiami dla produktu stwierdzonych badaniem pobranych próbek reklamowanego towaru przez laboratorium akredytowane.</w:t>
      </w:r>
    </w:p>
    <w:p w14:paraId="21CF7581"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W przypadku zwłoki (do trzech dni) w realizacji konkretnego zamówienia w stosunku do terminu wskazanego przez Zamawiającego w treści zamówienia (dostawy zamówionej partii towaru), Zamawiający ma prawo do naliczenia kary umownej w wysokości 2% wartości brutto zamówionej partii towaru za każdy rozpoczęty dzień zwłoki w jego dostarczeniu, nie więcej jednak niż 20% wartości brutto Umowy określonej w § 4 ust. l Umowy.</w:t>
      </w:r>
    </w:p>
    <w:p w14:paraId="2EDBA776"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 xml:space="preserve">W przypadku niezrealizowania (częściowo lub całkowicie) danej dostawy, Zamawiający ma prawo do naliczenia kary umownej w wysokości 30% wartości brutto niezrealizowanej dostawy lub jej niezrealizowanej części. </w:t>
      </w:r>
    </w:p>
    <w:p w14:paraId="3BB42C4A"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 xml:space="preserve">Zamawiający zastrzega sobie prawo potrącenia równowartości naliczonych kar umownych z wynagrodzenia Wykonawcy wynikającego z bieżących opłat za faktury, na co Wykonawca wyraża zgodę. </w:t>
      </w:r>
    </w:p>
    <w:p w14:paraId="0A13E53C"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Jeżeli szkoda spowodowana niewykonaniem lub nienależytym wykonaniem Umowy przekroczy wartość zastrzeżonych kar umownych, bądź wynika z innych tytułów niż zastrzeżone, Zamawiający zastrzega sobie prawo dochodzenia odszkodowania do pełnej wysokości szkody.</w:t>
      </w:r>
      <w:bookmarkStart w:id="12" w:name="_Hlk33297407"/>
    </w:p>
    <w:p w14:paraId="384DD3D0" w14:textId="77777777" w:rsidR="00FC0529" w:rsidRPr="00C33620" w:rsidRDefault="00FC0529" w:rsidP="00FC0529">
      <w:pPr>
        <w:pStyle w:val="Akapitzlist"/>
        <w:numPr>
          <w:ilvl w:val="0"/>
          <w:numId w:val="280"/>
        </w:numPr>
        <w:spacing w:after="0"/>
        <w:jc w:val="both"/>
        <w:rPr>
          <w:rFonts w:ascii="Times New Roman" w:hAnsi="Times New Roman" w:cs="Times New Roman"/>
        </w:rPr>
      </w:pPr>
      <w:r w:rsidRPr="00C33620">
        <w:rPr>
          <w:rFonts w:ascii="Times New Roman" w:hAnsi="Times New Roman" w:cs="Times New Roman"/>
        </w:rPr>
        <w:t xml:space="preserve">Łączna maksymalna wysokość kar umownych, których dochodzić może każda ze Stron wynosi </w:t>
      </w:r>
      <w:r>
        <w:rPr>
          <w:rFonts w:ascii="Times New Roman" w:hAnsi="Times New Roman" w:cs="Times New Roman"/>
        </w:rPr>
        <w:t>3</w:t>
      </w:r>
      <w:r w:rsidRPr="00C33620">
        <w:rPr>
          <w:rFonts w:ascii="Times New Roman" w:hAnsi="Times New Roman" w:cs="Times New Roman"/>
        </w:rPr>
        <w:t>0% wartości brutto Umowy określonej w § 4 ust. 1 Umowy.</w:t>
      </w:r>
      <w:bookmarkEnd w:id="12"/>
    </w:p>
    <w:p w14:paraId="1CC3A210" w14:textId="77777777" w:rsidR="00FC0529" w:rsidRPr="00C33620" w:rsidRDefault="00FC0529" w:rsidP="00FC0529">
      <w:pPr>
        <w:spacing w:after="0"/>
        <w:jc w:val="center"/>
        <w:rPr>
          <w:b/>
        </w:rPr>
      </w:pPr>
    </w:p>
    <w:p w14:paraId="182D0EF1" w14:textId="77777777" w:rsidR="00FC0529" w:rsidRPr="00C33620" w:rsidRDefault="00FC0529" w:rsidP="00FC0529">
      <w:pPr>
        <w:spacing w:after="0"/>
        <w:jc w:val="center"/>
        <w:rPr>
          <w:b/>
        </w:rPr>
      </w:pPr>
      <w:r w:rsidRPr="00C33620">
        <w:rPr>
          <w:b/>
        </w:rPr>
        <w:t>§ 12 - ODSTĄPIENIE OD REALIZACJI UMOWY</w:t>
      </w:r>
    </w:p>
    <w:p w14:paraId="13A2DFD6"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 xml:space="preserve">Zamawiającemu, na podstawie art. 395 § 1 Kodeksu cywilnego, przysługuje prawo odstąpienia od Umowy lub jej niezrealizowanej części w przypadkach określonych niniejszą Umową oraz </w:t>
      </w:r>
      <w:r w:rsidRPr="00C33620">
        <w:rPr>
          <w:rFonts w:ascii="Times New Roman" w:hAnsi="Times New Roman" w:cs="Times New Roman"/>
        </w:rPr>
        <w:br/>
        <w:t>w każdym innym przypadku niewykonania lub nienależytego wykonania Umowy przez Wykonawcę, a także w razie zaistnienia jednej z następujących okoliczności:</w:t>
      </w:r>
    </w:p>
    <w:p w14:paraId="6A71D5A1" w14:textId="77777777" w:rsidR="00FC0529" w:rsidRPr="00C33620" w:rsidRDefault="00FC0529" w:rsidP="00FC0529">
      <w:pPr>
        <w:pStyle w:val="Akapitzlist"/>
        <w:numPr>
          <w:ilvl w:val="0"/>
          <w:numId w:val="283"/>
        </w:numPr>
        <w:spacing w:after="0"/>
        <w:jc w:val="both"/>
        <w:rPr>
          <w:rFonts w:ascii="Times New Roman" w:hAnsi="Times New Roman" w:cs="Times New Roman"/>
        </w:rPr>
      </w:pPr>
      <w:r w:rsidRPr="00C33620">
        <w:rPr>
          <w:rFonts w:ascii="Times New Roman" w:hAnsi="Times New Roman" w:cs="Times New Roman"/>
        </w:rPr>
        <w:t>trzykrotnego uchybienia terminu dostaw przez Wykonawcę;</w:t>
      </w:r>
    </w:p>
    <w:p w14:paraId="2C1D66DE" w14:textId="77777777" w:rsidR="00FC0529" w:rsidRPr="00C33620" w:rsidRDefault="00FC0529" w:rsidP="00FC0529">
      <w:pPr>
        <w:pStyle w:val="Akapitzlist"/>
        <w:numPr>
          <w:ilvl w:val="0"/>
          <w:numId w:val="283"/>
        </w:numPr>
        <w:spacing w:after="0"/>
        <w:jc w:val="both"/>
        <w:rPr>
          <w:rFonts w:ascii="Times New Roman" w:hAnsi="Times New Roman" w:cs="Times New Roman"/>
        </w:rPr>
      </w:pPr>
      <w:r w:rsidRPr="00C33620">
        <w:rPr>
          <w:rFonts w:ascii="Times New Roman" w:hAnsi="Times New Roman" w:cs="Times New Roman"/>
        </w:rPr>
        <w:t>dwukrotnego naruszenia norm jakościowych dostarczanych towarów przez Wykonawcę potwierdzonych wynikiem badań laboratoryjnych w laboratorium akredytowanym (np. dwukrotnie uzyskanie negatywnych wyników badań w zakresie niezgodności z wymaganiami Zamawiającego);</w:t>
      </w:r>
    </w:p>
    <w:p w14:paraId="7F002345" w14:textId="77777777" w:rsidR="00FC0529" w:rsidRPr="00C33620" w:rsidRDefault="00FC0529" w:rsidP="00FC0529">
      <w:pPr>
        <w:pStyle w:val="Akapitzlist"/>
        <w:numPr>
          <w:ilvl w:val="0"/>
          <w:numId w:val="283"/>
        </w:numPr>
        <w:spacing w:after="0"/>
        <w:jc w:val="both"/>
        <w:rPr>
          <w:rFonts w:ascii="Times New Roman" w:hAnsi="Times New Roman" w:cs="Times New Roman"/>
        </w:rPr>
      </w:pPr>
      <w:r w:rsidRPr="00C33620">
        <w:rPr>
          <w:rFonts w:ascii="Times New Roman" w:hAnsi="Times New Roman" w:cs="Times New Roman"/>
        </w:rPr>
        <w:t xml:space="preserve">otrzymania przez Zamawiającego decyzji wydanej przez właściwy organ urzędowej kontroli żywności (Państwowej Inspekcji Sanitarnej - podstawa prawna - Ustawa z dnia 14 marca 1985 r. o Państwowej Inspekcji Sanitarnej (t.j. </w:t>
      </w:r>
      <w:hyperlink r:id="rId50" w:history="1">
        <w:r w:rsidRPr="00C33620">
          <w:rPr>
            <w:rFonts w:ascii="Times New Roman" w:hAnsi="Times New Roman" w:cs="Times New Roman"/>
          </w:rPr>
          <w:t>Dz.U. 2024 poz. 416</w:t>
        </w:r>
      </w:hyperlink>
      <w:r w:rsidRPr="00C33620">
        <w:rPr>
          <w:rFonts w:ascii="Times New Roman" w:hAnsi="Times New Roman" w:cs="Times New Roman"/>
        </w:rPr>
        <w:t>) o wstrzymaniu produkcji lub unieruchomieniu zakładu.</w:t>
      </w:r>
    </w:p>
    <w:p w14:paraId="4355F8FD"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 xml:space="preserve">Uprawnienie do odstąpienia od Umowy na podstawie ust. 1 powyżej Zamawiający może realizować w terminie wynoszącym 2/3 terminu, o którym mowa w § 1 niniejszej Umowy. Oświadczenie </w:t>
      </w:r>
      <w:r w:rsidRPr="00C33620">
        <w:rPr>
          <w:rFonts w:ascii="Times New Roman" w:hAnsi="Times New Roman" w:cs="Times New Roman"/>
        </w:rPr>
        <w:br/>
        <w:t xml:space="preserve">o odstąpieniu od Umowy powinno nastąpić w formie pisemnej pod rygorem nieważności, powinno zawierać podanie przyczyny oraz uzasadnienie. Należy je złożyć drugiej Stronie w terminie 10 dni od powzięcia przez Stronę uprawnioną informacji o zaistnieniu jednej z okoliczności określonej </w:t>
      </w:r>
      <w:r w:rsidRPr="00C33620">
        <w:rPr>
          <w:rFonts w:ascii="Times New Roman" w:hAnsi="Times New Roman" w:cs="Times New Roman"/>
        </w:rPr>
        <w:br/>
        <w:t>w ust. 1 niniejszego paragrafu.</w:t>
      </w:r>
    </w:p>
    <w:p w14:paraId="543DE38A"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Oprócz wypadków określonych w ust. 1 niniejszego paragrafu, Zamawiającemu przysługuje prawo odstąpienia od Umowy w następujących sytuacjach:</w:t>
      </w:r>
    </w:p>
    <w:p w14:paraId="654F18F8" w14:textId="77777777" w:rsidR="00FC0529" w:rsidRPr="00C33620" w:rsidRDefault="00FC0529" w:rsidP="00FC0529">
      <w:pPr>
        <w:pStyle w:val="Akapitzlist"/>
        <w:numPr>
          <w:ilvl w:val="0"/>
          <w:numId w:val="284"/>
        </w:numPr>
        <w:spacing w:after="0"/>
        <w:jc w:val="both"/>
        <w:rPr>
          <w:rFonts w:ascii="Times New Roman" w:hAnsi="Times New Roman" w:cs="Times New Roman"/>
        </w:rPr>
      </w:pPr>
      <w:r w:rsidRPr="00C33620">
        <w:rPr>
          <w:rFonts w:ascii="Times New Roman" w:hAnsi="Times New Roman" w:cs="Times New Roman"/>
        </w:rPr>
        <w:lastRenderedPageBreak/>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67DDB41" w14:textId="77777777" w:rsidR="00FC0529" w:rsidRPr="00C33620" w:rsidRDefault="00FC0529" w:rsidP="00FC0529">
      <w:pPr>
        <w:pStyle w:val="Akapitzlist"/>
        <w:numPr>
          <w:ilvl w:val="0"/>
          <w:numId w:val="284"/>
        </w:numPr>
        <w:spacing w:after="0"/>
        <w:jc w:val="both"/>
        <w:rPr>
          <w:rFonts w:ascii="Times New Roman" w:hAnsi="Times New Roman" w:cs="Times New Roman"/>
        </w:rPr>
      </w:pPr>
      <w:r w:rsidRPr="00C33620">
        <w:rPr>
          <w:rFonts w:ascii="Times New Roman" w:hAnsi="Times New Roman" w:cs="Times New Roman"/>
        </w:rPr>
        <w:t>jeżeli zachodzi co najmniej jedna z następujących okoliczności:</w:t>
      </w:r>
    </w:p>
    <w:p w14:paraId="45511B70" w14:textId="77777777" w:rsidR="00FC0529" w:rsidRPr="00C33620" w:rsidRDefault="00FC0529" w:rsidP="00FC0529">
      <w:pPr>
        <w:pStyle w:val="Akapitzlist"/>
        <w:numPr>
          <w:ilvl w:val="0"/>
          <w:numId w:val="285"/>
        </w:numPr>
        <w:spacing w:after="0"/>
        <w:jc w:val="both"/>
        <w:rPr>
          <w:rFonts w:ascii="Times New Roman" w:hAnsi="Times New Roman" w:cs="Times New Roman"/>
        </w:rPr>
      </w:pPr>
      <w:r w:rsidRPr="00C33620">
        <w:rPr>
          <w:rFonts w:ascii="Times New Roman" w:hAnsi="Times New Roman" w:cs="Times New Roman"/>
        </w:rPr>
        <w:t>dokonano zmiany Umowy z naruszeniem art. 454 lub art. 455 PZP,</w:t>
      </w:r>
    </w:p>
    <w:p w14:paraId="539674D3" w14:textId="77777777" w:rsidR="00FC0529" w:rsidRPr="00C33620" w:rsidRDefault="00FC0529" w:rsidP="00FC0529">
      <w:pPr>
        <w:pStyle w:val="Akapitzlist"/>
        <w:numPr>
          <w:ilvl w:val="0"/>
          <w:numId w:val="285"/>
        </w:numPr>
        <w:spacing w:after="0"/>
        <w:jc w:val="both"/>
        <w:rPr>
          <w:rFonts w:ascii="Times New Roman" w:hAnsi="Times New Roman" w:cs="Times New Roman"/>
        </w:rPr>
      </w:pPr>
      <w:r w:rsidRPr="00C33620">
        <w:rPr>
          <w:rFonts w:ascii="Times New Roman" w:hAnsi="Times New Roman" w:cs="Times New Roman"/>
        </w:rPr>
        <w:t>Wykonawca w chwili zawarcia Umowy podlegał wykluczeniu na podstawie art. 108 PZP,</w:t>
      </w:r>
    </w:p>
    <w:p w14:paraId="4E0C9406" w14:textId="77777777" w:rsidR="00FC0529" w:rsidRPr="00C33620" w:rsidRDefault="00FC0529" w:rsidP="00FC0529">
      <w:pPr>
        <w:pStyle w:val="Akapitzlist"/>
        <w:numPr>
          <w:ilvl w:val="0"/>
          <w:numId w:val="285"/>
        </w:numPr>
        <w:spacing w:after="0"/>
        <w:jc w:val="both"/>
        <w:rPr>
          <w:rFonts w:ascii="Times New Roman" w:hAnsi="Times New Roman" w:cs="Times New Roman"/>
        </w:rPr>
      </w:pPr>
      <w:r w:rsidRPr="00C33620">
        <w:rPr>
          <w:rFonts w:ascii="Times New Roman" w:hAnsi="Times New Roman" w:cs="Times New Roman"/>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3978E0F"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 xml:space="preserve">W przypadku, o którym mowa w ust. 3 pkt 2 lit. a powyżej, Zamawiający odstępuje od Umowy </w:t>
      </w:r>
      <w:r w:rsidRPr="00C33620">
        <w:rPr>
          <w:rFonts w:ascii="Times New Roman" w:hAnsi="Times New Roman" w:cs="Times New Roman"/>
        </w:rPr>
        <w:br/>
        <w:t>w części, której zmiana dotyczy.</w:t>
      </w:r>
    </w:p>
    <w:p w14:paraId="7831B428"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W przypadkach, o których mowa w ust. 3 powyżej, Wykonawca może żądać wyłącznie wynagrodzenia należnego z tytułu wykonania części Umowy.</w:t>
      </w:r>
    </w:p>
    <w:p w14:paraId="25D95327"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Wyniki badań laboratorium akredytowanego są wiążące i ostateczne dla Stron.</w:t>
      </w:r>
    </w:p>
    <w:p w14:paraId="1D57B2F2"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 xml:space="preserve">Wykonawca nie będzie mógł zwolnić się od odpowiedzialności względem Zamawiającego </w:t>
      </w:r>
      <w:r w:rsidRPr="00C33620">
        <w:rPr>
          <w:rFonts w:ascii="Times New Roman" w:hAnsi="Times New Roman" w:cs="Times New Roman"/>
        </w:rPr>
        <w:br/>
        <w:t>z powodu, że niewykonanie lub nienależyte wykonanie Umowy przez Wykonawcę było następstwem niewykonania lub nienależytego wykonania zobowiązań wobec Wykonawcy przez jego Podwykonawców.</w:t>
      </w:r>
    </w:p>
    <w:p w14:paraId="4878B519" w14:textId="77777777" w:rsidR="00FC0529" w:rsidRPr="00C33620" w:rsidRDefault="00FC0529" w:rsidP="00FC0529">
      <w:pPr>
        <w:pStyle w:val="Akapitzlist"/>
        <w:numPr>
          <w:ilvl w:val="0"/>
          <w:numId w:val="282"/>
        </w:numPr>
        <w:spacing w:after="0"/>
        <w:jc w:val="both"/>
        <w:rPr>
          <w:rFonts w:ascii="Times New Roman" w:hAnsi="Times New Roman" w:cs="Times New Roman"/>
        </w:rPr>
      </w:pPr>
      <w:r w:rsidRPr="00C33620">
        <w:rPr>
          <w:rFonts w:ascii="Times New Roman" w:hAnsi="Times New Roman" w:cs="Times New Roman"/>
        </w:rPr>
        <w:t>W sytuacji nieprzestrzegania warunków jakościowych, sanitarnych produkcji i transportu, opakowań, Zamawiającemu służy prawo natychmiastowego odstąpienia od Umowy lub jej niezrealizowanej części.</w:t>
      </w:r>
    </w:p>
    <w:p w14:paraId="59C848FC" w14:textId="77777777" w:rsidR="00FC0529" w:rsidRPr="00C33620" w:rsidRDefault="00FC0529" w:rsidP="00FC0529">
      <w:pPr>
        <w:spacing w:after="0"/>
        <w:jc w:val="center"/>
        <w:rPr>
          <w:b/>
        </w:rPr>
      </w:pPr>
    </w:p>
    <w:p w14:paraId="73A4E1A2" w14:textId="77777777" w:rsidR="00FC0529" w:rsidRPr="00C33620" w:rsidRDefault="00FC0529" w:rsidP="00FC0529">
      <w:pPr>
        <w:spacing w:after="0"/>
        <w:jc w:val="center"/>
        <w:rPr>
          <w:b/>
        </w:rPr>
      </w:pPr>
      <w:r w:rsidRPr="00C33620">
        <w:rPr>
          <w:b/>
        </w:rPr>
        <w:t>§ 13 - POSTANOWIENIA DODATKOWE UMOWY</w:t>
      </w:r>
    </w:p>
    <w:p w14:paraId="1770E7E2" w14:textId="77777777" w:rsidR="00FC0529" w:rsidRPr="00C33620" w:rsidRDefault="00FC0529" w:rsidP="00FC0529">
      <w:pPr>
        <w:spacing w:after="0"/>
        <w:jc w:val="both"/>
      </w:pPr>
      <w:r w:rsidRPr="00C33620">
        <w:t>Strony zgodnie oświadczają, iż tryb przewidziany w PZP i aktach wykonawczych do tej ustawy został zachowany.</w:t>
      </w:r>
    </w:p>
    <w:p w14:paraId="617C8F75" w14:textId="77777777" w:rsidR="00FC0529" w:rsidRPr="00C33620" w:rsidRDefault="00FC0529" w:rsidP="00FC0529">
      <w:pPr>
        <w:spacing w:after="0"/>
        <w:jc w:val="center"/>
        <w:rPr>
          <w:b/>
        </w:rPr>
      </w:pPr>
    </w:p>
    <w:p w14:paraId="02986ADA" w14:textId="77777777" w:rsidR="00FC0529" w:rsidRPr="00C33620" w:rsidRDefault="00FC0529" w:rsidP="00FC0529">
      <w:pPr>
        <w:spacing w:after="0"/>
        <w:jc w:val="center"/>
        <w:rPr>
          <w:b/>
        </w:rPr>
      </w:pPr>
      <w:r w:rsidRPr="00C33620">
        <w:rPr>
          <w:b/>
        </w:rPr>
        <w:t>§ 14 - WIERZYTELNOŚCI</w:t>
      </w:r>
    </w:p>
    <w:p w14:paraId="2C47DD87" w14:textId="77777777" w:rsidR="00FC0529" w:rsidRPr="00C33620" w:rsidRDefault="00FC0529" w:rsidP="00FC0529">
      <w:pPr>
        <w:spacing w:after="0"/>
        <w:jc w:val="both"/>
      </w:pPr>
      <w:r w:rsidRPr="00C33620">
        <w:t>Wykonawca bez pisemnej zgody Zamawiającego nie może zbyć wierzytelności przysługujących mu wobec Zamawiającego.</w:t>
      </w:r>
    </w:p>
    <w:p w14:paraId="5C0A3D97" w14:textId="77777777" w:rsidR="00FC0529" w:rsidRPr="00C33620" w:rsidRDefault="00FC0529" w:rsidP="00FC0529">
      <w:pPr>
        <w:spacing w:after="0"/>
        <w:jc w:val="center"/>
        <w:rPr>
          <w:b/>
        </w:rPr>
      </w:pPr>
    </w:p>
    <w:p w14:paraId="0FE9A785" w14:textId="77777777" w:rsidR="00FC0529" w:rsidRPr="00C33620" w:rsidRDefault="00FC0529" w:rsidP="00FC0529">
      <w:pPr>
        <w:spacing w:after="0"/>
        <w:jc w:val="center"/>
        <w:rPr>
          <w:b/>
        </w:rPr>
      </w:pPr>
      <w:r w:rsidRPr="00C33620">
        <w:rPr>
          <w:b/>
        </w:rPr>
        <w:t>§ 15 - POZOSTAŁE POSTANOWIENIA UMOWY</w:t>
      </w:r>
    </w:p>
    <w:p w14:paraId="11CC4EBE"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 xml:space="preserve">W przypadku zmian legislacyjnych przepisów aktów prawnych wyszczególnionych w niniejszej Umowie w okresie realizacji Umowy zastosowanie mieć będą przepisy prawa uwzględniające ww. zmiany. </w:t>
      </w:r>
    </w:p>
    <w:p w14:paraId="65F5960E"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 xml:space="preserve">W razie, gdy którekolwiek z postanowień niniejszej Umowy okaże się nieważne, postanowienia pozostałe pozostają ważne i obowiązujące Strony. W takim przypadku Strony zastąpią nieważne postanowienie innym, które możliwie najwierniej oddaje zamierzony cel gospodarczy. </w:t>
      </w:r>
    </w:p>
    <w:p w14:paraId="198A786C"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W przypadku rozbieżności pomiędzy postanowieniami Umowy a treścią załączników do niej, pierwszeństwo zachowują postanowienia Umowy.</w:t>
      </w:r>
    </w:p>
    <w:p w14:paraId="703A78D6"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Spory wynikłe z niniejszej Umowy poddaje się rozstrzygnięciu sądu właściwego dla siedziby Zamawiającego.</w:t>
      </w:r>
    </w:p>
    <w:p w14:paraId="0E3A8D07"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W sprawach nieuregulowanych Umową zastosowanie mają przepisy Kodeksu cywilnego i innych właściwych aktów prawa.</w:t>
      </w:r>
    </w:p>
    <w:p w14:paraId="7740EC94" w14:textId="77777777" w:rsidR="00FC0529" w:rsidRPr="00C33620" w:rsidRDefault="00FC0529" w:rsidP="00FC0529">
      <w:pPr>
        <w:pStyle w:val="Akapitzlist"/>
        <w:numPr>
          <w:ilvl w:val="0"/>
          <w:numId w:val="260"/>
        </w:numPr>
        <w:rPr>
          <w:rFonts w:ascii="Times New Roman" w:hAnsi="Times New Roman" w:cs="Times New Roman"/>
        </w:rPr>
      </w:pPr>
      <w:r w:rsidRPr="00C33620">
        <w:rPr>
          <w:rFonts w:ascii="Times New Roman" w:hAnsi="Times New Roman" w:cs="Times New Roman"/>
        </w:rPr>
        <w:lastRenderedPageBreak/>
        <w:t>Umowa zostaje zawarta w formie elektronicznej poprzez opatrzenie składanego oświadczenia woli kwalifikowanym podpisem elektronicznym.</w:t>
      </w:r>
    </w:p>
    <w:p w14:paraId="10C0DBF6" w14:textId="77777777" w:rsidR="00FC0529" w:rsidRPr="00C33620" w:rsidRDefault="00FC0529" w:rsidP="00FC0529">
      <w:pPr>
        <w:pStyle w:val="Akapitzlist"/>
        <w:numPr>
          <w:ilvl w:val="0"/>
          <w:numId w:val="260"/>
        </w:numPr>
        <w:spacing w:after="0"/>
        <w:jc w:val="both"/>
        <w:rPr>
          <w:rFonts w:ascii="Times New Roman" w:hAnsi="Times New Roman" w:cs="Times New Roman"/>
        </w:rPr>
      </w:pPr>
      <w:r w:rsidRPr="00C33620">
        <w:rPr>
          <w:rFonts w:ascii="Times New Roman" w:hAnsi="Times New Roman" w:cs="Times New Roman"/>
        </w:rPr>
        <w:t>Integralną część Umowy stanowią załączniki opisane w § 1 Umowy.</w:t>
      </w:r>
    </w:p>
    <w:p w14:paraId="51C318F3" w14:textId="77777777" w:rsidR="00FC0529" w:rsidRPr="00C33620" w:rsidRDefault="00FC0529" w:rsidP="00FC0529">
      <w:pPr>
        <w:spacing w:after="0"/>
        <w:jc w:val="both"/>
      </w:pPr>
    </w:p>
    <w:p w14:paraId="44A0FF0A" w14:textId="77777777" w:rsidR="00FC0529" w:rsidRPr="00C33620" w:rsidRDefault="00FC0529" w:rsidP="00FC0529">
      <w:pPr>
        <w:spacing w:after="0"/>
        <w:jc w:val="both"/>
      </w:pPr>
    </w:p>
    <w:p w14:paraId="6F64F786" w14:textId="77777777" w:rsidR="00FC0529" w:rsidRPr="00C33620" w:rsidRDefault="00FC0529" w:rsidP="00FC0529">
      <w:pPr>
        <w:spacing w:after="0"/>
        <w:jc w:val="both"/>
      </w:pPr>
      <w:r w:rsidRPr="00C33620">
        <w:t>Z A M A W I A J Ą C Y</w:t>
      </w:r>
      <w:r w:rsidRPr="00C33620">
        <w:tab/>
      </w:r>
      <w:r w:rsidRPr="00C33620">
        <w:tab/>
      </w:r>
      <w:r w:rsidRPr="00C33620">
        <w:tab/>
      </w:r>
      <w:r w:rsidRPr="00C33620">
        <w:tab/>
      </w:r>
      <w:r w:rsidRPr="00C33620">
        <w:tab/>
      </w:r>
      <w:r w:rsidRPr="00C33620">
        <w:tab/>
        <w:t>W Y K O N A W C A</w:t>
      </w:r>
    </w:p>
    <w:p w14:paraId="0F78C82B" w14:textId="77777777" w:rsidR="00FC0529" w:rsidRPr="00C33620" w:rsidRDefault="00FC0529" w:rsidP="00FC0529">
      <w:pPr>
        <w:spacing w:after="0"/>
        <w:jc w:val="both"/>
      </w:pPr>
    </w:p>
    <w:p w14:paraId="27A3D019" w14:textId="77777777" w:rsidR="00FC0529" w:rsidRPr="00C33620" w:rsidRDefault="00FC0529" w:rsidP="00FC0529">
      <w:pPr>
        <w:spacing w:after="0"/>
        <w:jc w:val="both"/>
      </w:pPr>
    </w:p>
    <w:p w14:paraId="52730494" w14:textId="77777777" w:rsidR="00FC0529" w:rsidRPr="00C33620" w:rsidRDefault="00FC0529" w:rsidP="00FC0529">
      <w:pPr>
        <w:spacing w:after="0"/>
        <w:jc w:val="both"/>
      </w:pPr>
      <w:r w:rsidRPr="00C33620">
        <w:t xml:space="preserve">.................................. </w:t>
      </w:r>
      <w:r w:rsidRPr="00C33620">
        <w:tab/>
      </w:r>
      <w:r w:rsidRPr="00C33620">
        <w:tab/>
      </w:r>
      <w:r w:rsidRPr="00C33620">
        <w:tab/>
      </w:r>
      <w:r w:rsidRPr="00C33620">
        <w:tab/>
      </w:r>
      <w:r w:rsidRPr="00C33620">
        <w:tab/>
      </w:r>
      <w:r w:rsidRPr="00C33620">
        <w:tab/>
      </w:r>
      <w:r w:rsidRPr="00C33620">
        <w:tab/>
        <w:t>................................</w:t>
      </w:r>
    </w:p>
    <w:p w14:paraId="21839622" w14:textId="77777777" w:rsidR="00FC0529" w:rsidRPr="00C33620" w:rsidRDefault="00FC0529" w:rsidP="00FC0529">
      <w:pPr>
        <w:jc w:val="right"/>
        <w:rPr>
          <w:sz w:val="24"/>
          <w:szCs w:val="24"/>
        </w:rPr>
      </w:pPr>
      <w:r w:rsidRPr="00C33620">
        <w:br w:type="page"/>
      </w:r>
      <w:r w:rsidRPr="00C33620">
        <w:rPr>
          <w:sz w:val="24"/>
          <w:szCs w:val="24"/>
        </w:rPr>
        <w:lastRenderedPageBreak/>
        <w:t xml:space="preserve">Załącznik do oferty nr … </w:t>
      </w:r>
    </w:p>
    <w:tbl>
      <w:tblPr>
        <w:tblW w:w="943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9"/>
        <w:gridCol w:w="3065"/>
        <w:gridCol w:w="721"/>
        <w:gridCol w:w="958"/>
        <w:gridCol w:w="1081"/>
        <w:gridCol w:w="1081"/>
        <w:gridCol w:w="1081"/>
        <w:gridCol w:w="979"/>
      </w:tblGrid>
      <w:tr w:rsidR="00FC0529" w:rsidRPr="00C33620" w14:paraId="6D607CE6" w14:textId="77777777" w:rsidTr="00AB694D">
        <w:trPr>
          <w:trHeight w:val="822"/>
        </w:trPr>
        <w:tc>
          <w:tcPr>
            <w:tcW w:w="469" w:type="dxa"/>
            <w:tcBorders>
              <w:top w:val="single" w:sz="4" w:space="0" w:color="auto"/>
              <w:left w:val="single" w:sz="4" w:space="0" w:color="auto"/>
              <w:bottom w:val="single" w:sz="4" w:space="0" w:color="auto"/>
              <w:right w:val="single" w:sz="4" w:space="0" w:color="auto"/>
            </w:tcBorders>
            <w:vAlign w:val="center"/>
            <w:hideMark/>
          </w:tcPr>
          <w:p w14:paraId="50234D33"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lp.</w:t>
            </w:r>
          </w:p>
        </w:tc>
        <w:tc>
          <w:tcPr>
            <w:tcW w:w="3065" w:type="dxa"/>
            <w:tcBorders>
              <w:top w:val="single" w:sz="4" w:space="0" w:color="auto"/>
              <w:left w:val="single" w:sz="4" w:space="0" w:color="auto"/>
              <w:bottom w:val="single" w:sz="4" w:space="0" w:color="auto"/>
              <w:right w:val="single" w:sz="4" w:space="0" w:color="auto"/>
            </w:tcBorders>
            <w:vAlign w:val="center"/>
          </w:tcPr>
          <w:p w14:paraId="755575DD" w14:textId="77777777" w:rsidR="00FC0529" w:rsidRPr="00C33620" w:rsidRDefault="00FC0529" w:rsidP="00AB694D">
            <w:pPr>
              <w:pStyle w:val="Bezodstpw"/>
              <w:jc w:val="center"/>
              <w:rPr>
                <w:rFonts w:ascii="Times New Roman" w:hAnsi="Times New Roman" w:cs="Times New Roman"/>
                <w:sz w:val="24"/>
                <w:szCs w:val="24"/>
              </w:rPr>
            </w:pPr>
          </w:p>
          <w:p w14:paraId="6A97A568"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przedmiot zamówienia</w:t>
            </w:r>
          </w:p>
          <w:p w14:paraId="56B16604" w14:textId="77777777" w:rsidR="00FC0529" w:rsidRPr="00C33620" w:rsidRDefault="00FC0529" w:rsidP="00AB694D">
            <w:pPr>
              <w:pStyle w:val="Bezodstpw"/>
              <w:jc w:val="center"/>
              <w:rPr>
                <w:rFonts w:ascii="Times New Roman" w:hAnsi="Times New Roman" w:cs="Times New Roman"/>
                <w:sz w:val="24"/>
                <w:szCs w:val="24"/>
              </w:rPr>
            </w:pPr>
          </w:p>
        </w:tc>
        <w:tc>
          <w:tcPr>
            <w:tcW w:w="721" w:type="dxa"/>
            <w:tcBorders>
              <w:top w:val="single" w:sz="4" w:space="0" w:color="auto"/>
              <w:left w:val="single" w:sz="4" w:space="0" w:color="auto"/>
              <w:bottom w:val="single" w:sz="4" w:space="0" w:color="auto"/>
              <w:right w:val="single" w:sz="4" w:space="0" w:color="auto"/>
            </w:tcBorders>
            <w:vAlign w:val="center"/>
            <w:hideMark/>
          </w:tcPr>
          <w:p w14:paraId="6EA37C1F"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j.m.</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DD94D8"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Ilość</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A3E562"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cena jednostkowa netto</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DA39BF1"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wartość netto</w:t>
            </w:r>
          </w:p>
        </w:tc>
        <w:tc>
          <w:tcPr>
            <w:tcW w:w="1081" w:type="dxa"/>
            <w:tcBorders>
              <w:top w:val="single" w:sz="4" w:space="0" w:color="auto"/>
              <w:left w:val="single" w:sz="4" w:space="0" w:color="auto"/>
              <w:bottom w:val="single" w:sz="4" w:space="0" w:color="auto"/>
              <w:right w:val="single" w:sz="4" w:space="0" w:color="auto"/>
            </w:tcBorders>
            <w:vAlign w:val="center"/>
          </w:tcPr>
          <w:p w14:paraId="38A2675C"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podatek VAT</w:t>
            </w:r>
          </w:p>
          <w:p w14:paraId="4964032C"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14:paraId="1CDA8528"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wartość brutto</w:t>
            </w:r>
          </w:p>
          <w:p w14:paraId="0632FEAA" w14:textId="77777777" w:rsidR="00FC0529" w:rsidRPr="00C33620" w:rsidRDefault="00FC0529" w:rsidP="00AB694D">
            <w:pPr>
              <w:pStyle w:val="Bezodstpw"/>
              <w:jc w:val="center"/>
              <w:rPr>
                <w:rFonts w:ascii="Times New Roman" w:hAnsi="Times New Roman" w:cs="Times New Roman"/>
                <w:sz w:val="24"/>
                <w:szCs w:val="24"/>
              </w:rPr>
            </w:pPr>
          </w:p>
        </w:tc>
      </w:tr>
      <w:tr w:rsidR="00FC0529" w:rsidRPr="00C33620" w14:paraId="777D4777"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center"/>
            <w:hideMark/>
          </w:tcPr>
          <w:p w14:paraId="29A465CA"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2E1AEF5"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2</w:t>
            </w:r>
          </w:p>
        </w:tc>
        <w:tc>
          <w:tcPr>
            <w:tcW w:w="721" w:type="dxa"/>
            <w:tcBorders>
              <w:top w:val="single" w:sz="4" w:space="0" w:color="auto"/>
              <w:left w:val="single" w:sz="4" w:space="0" w:color="auto"/>
              <w:bottom w:val="single" w:sz="4" w:space="0" w:color="auto"/>
              <w:right w:val="single" w:sz="4" w:space="0" w:color="auto"/>
            </w:tcBorders>
            <w:vAlign w:val="center"/>
            <w:hideMark/>
          </w:tcPr>
          <w:p w14:paraId="4701A5CD"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3</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42772D"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1E2BAB0"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220B465"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B58B51"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7</w:t>
            </w:r>
          </w:p>
        </w:tc>
        <w:tc>
          <w:tcPr>
            <w:tcW w:w="979" w:type="dxa"/>
            <w:tcBorders>
              <w:top w:val="single" w:sz="4" w:space="0" w:color="auto"/>
              <w:left w:val="single" w:sz="4" w:space="0" w:color="auto"/>
              <w:bottom w:val="single" w:sz="4" w:space="0" w:color="auto"/>
              <w:right w:val="single" w:sz="4" w:space="0" w:color="auto"/>
            </w:tcBorders>
            <w:vAlign w:val="center"/>
            <w:hideMark/>
          </w:tcPr>
          <w:p w14:paraId="2EAE8050"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8</w:t>
            </w:r>
          </w:p>
        </w:tc>
      </w:tr>
      <w:tr w:rsidR="00FC0529" w:rsidRPr="00C33620" w14:paraId="4D161DC5" w14:textId="77777777" w:rsidTr="00AB694D">
        <w:trPr>
          <w:trHeight w:val="551"/>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C2B883C" w14:textId="77777777" w:rsidR="00FC0529" w:rsidRPr="00C33620" w:rsidRDefault="00FC0529" w:rsidP="00AB694D">
            <w:pPr>
              <w:pStyle w:val="Bezodstpw"/>
              <w:jc w:val="center"/>
              <w:rPr>
                <w:rFonts w:ascii="Times New Roman" w:hAnsi="Times New Roman" w:cs="Times New Roman"/>
                <w:sz w:val="24"/>
                <w:szCs w:val="24"/>
              </w:rPr>
            </w:pPr>
            <w:r w:rsidRPr="00C33620">
              <w:rPr>
                <w:rFonts w:ascii="Times New Roman" w:hAnsi="Times New Roman" w:cs="Times New Roman"/>
                <w:sz w:val="24"/>
                <w:szCs w:val="24"/>
              </w:rPr>
              <w:t>KOD CPV: 03110000-5 Rośliny uprawne, produkty warzywnictwa i ogrodnictwa, 15331400-1 Warzywa konserwowane i/lub puszkowane</w:t>
            </w:r>
          </w:p>
        </w:tc>
      </w:tr>
      <w:tr w:rsidR="00FC0529" w:rsidRPr="00C33620" w14:paraId="7F90FFB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6480DC57"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E91E446"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Arbuz</w:t>
            </w:r>
          </w:p>
        </w:tc>
        <w:tc>
          <w:tcPr>
            <w:tcW w:w="721" w:type="dxa"/>
            <w:tcBorders>
              <w:top w:val="single" w:sz="4" w:space="0" w:color="auto"/>
              <w:left w:val="single" w:sz="4" w:space="0" w:color="auto"/>
              <w:bottom w:val="single" w:sz="4" w:space="0" w:color="auto"/>
              <w:right w:val="single" w:sz="4" w:space="0" w:color="auto"/>
            </w:tcBorders>
            <w:vAlign w:val="bottom"/>
            <w:hideMark/>
          </w:tcPr>
          <w:p w14:paraId="7DEF362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CFC94FC"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1 400</w:t>
            </w:r>
          </w:p>
        </w:tc>
        <w:tc>
          <w:tcPr>
            <w:tcW w:w="1081" w:type="dxa"/>
            <w:tcBorders>
              <w:top w:val="single" w:sz="4" w:space="0" w:color="auto"/>
              <w:left w:val="single" w:sz="4" w:space="0" w:color="auto"/>
              <w:bottom w:val="single" w:sz="4" w:space="0" w:color="auto"/>
              <w:right w:val="single" w:sz="4" w:space="0" w:color="auto"/>
            </w:tcBorders>
            <w:vAlign w:val="center"/>
          </w:tcPr>
          <w:p w14:paraId="60EC714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9C24938"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7FCB6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AABE586"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893CFC7"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8B039D2"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1BA71BD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Bakłażan</w:t>
            </w:r>
          </w:p>
        </w:tc>
        <w:tc>
          <w:tcPr>
            <w:tcW w:w="721" w:type="dxa"/>
            <w:tcBorders>
              <w:top w:val="single" w:sz="4" w:space="0" w:color="auto"/>
              <w:left w:val="single" w:sz="4" w:space="0" w:color="auto"/>
              <w:bottom w:val="single" w:sz="4" w:space="0" w:color="auto"/>
              <w:right w:val="single" w:sz="4" w:space="0" w:color="auto"/>
            </w:tcBorders>
            <w:vAlign w:val="bottom"/>
            <w:hideMark/>
          </w:tcPr>
          <w:p w14:paraId="74E2AB0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6C88C7B"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70</w:t>
            </w:r>
          </w:p>
        </w:tc>
        <w:tc>
          <w:tcPr>
            <w:tcW w:w="1081" w:type="dxa"/>
            <w:tcBorders>
              <w:top w:val="single" w:sz="4" w:space="0" w:color="auto"/>
              <w:left w:val="single" w:sz="4" w:space="0" w:color="auto"/>
              <w:bottom w:val="single" w:sz="4" w:space="0" w:color="auto"/>
              <w:right w:val="single" w:sz="4" w:space="0" w:color="auto"/>
            </w:tcBorders>
            <w:vAlign w:val="center"/>
          </w:tcPr>
          <w:p w14:paraId="46C20940"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CE9A96E"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B1597E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670986A"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62BCDB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59970B1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12924143"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Banany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0FDE662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200E21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2 200</w:t>
            </w:r>
          </w:p>
        </w:tc>
        <w:tc>
          <w:tcPr>
            <w:tcW w:w="1081" w:type="dxa"/>
            <w:tcBorders>
              <w:top w:val="single" w:sz="4" w:space="0" w:color="auto"/>
              <w:left w:val="single" w:sz="4" w:space="0" w:color="auto"/>
              <w:bottom w:val="single" w:sz="4" w:space="0" w:color="auto"/>
              <w:right w:val="single" w:sz="4" w:space="0" w:color="auto"/>
            </w:tcBorders>
            <w:vAlign w:val="center"/>
          </w:tcPr>
          <w:p w14:paraId="56ED9D7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4BE984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EE5930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846FB84"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E8D6082"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97FF2B8"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C8F65B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Borówki</w:t>
            </w:r>
          </w:p>
        </w:tc>
        <w:tc>
          <w:tcPr>
            <w:tcW w:w="721" w:type="dxa"/>
            <w:tcBorders>
              <w:top w:val="single" w:sz="4" w:space="0" w:color="auto"/>
              <w:left w:val="single" w:sz="4" w:space="0" w:color="auto"/>
              <w:bottom w:val="single" w:sz="4" w:space="0" w:color="auto"/>
              <w:right w:val="single" w:sz="4" w:space="0" w:color="auto"/>
            </w:tcBorders>
            <w:vAlign w:val="bottom"/>
            <w:hideMark/>
          </w:tcPr>
          <w:p w14:paraId="343F0F4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238F34C"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0DDA9DC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6E395D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3F72115"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ABCF846"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F87E4CE"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00BC3538"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F525E97"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Botwina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2603980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2EB38CD"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44EEF38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E0160F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5F235F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80DABE3"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F03244E"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0B61754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4DDC2D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Brokuły</w:t>
            </w:r>
          </w:p>
        </w:tc>
        <w:tc>
          <w:tcPr>
            <w:tcW w:w="721" w:type="dxa"/>
            <w:tcBorders>
              <w:top w:val="single" w:sz="4" w:space="0" w:color="auto"/>
              <w:left w:val="single" w:sz="4" w:space="0" w:color="auto"/>
              <w:bottom w:val="single" w:sz="4" w:space="0" w:color="auto"/>
              <w:right w:val="single" w:sz="4" w:space="0" w:color="auto"/>
            </w:tcBorders>
            <w:vAlign w:val="bottom"/>
            <w:hideMark/>
          </w:tcPr>
          <w:p w14:paraId="3A89ABD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E9163B7"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3AAB47C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7EEB25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B3D24F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3BF5A96"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08E4824"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069488E6"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B549AC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Brzoskwinie świeże</w:t>
            </w:r>
          </w:p>
        </w:tc>
        <w:tc>
          <w:tcPr>
            <w:tcW w:w="721" w:type="dxa"/>
            <w:tcBorders>
              <w:top w:val="single" w:sz="4" w:space="0" w:color="auto"/>
              <w:left w:val="single" w:sz="4" w:space="0" w:color="auto"/>
              <w:bottom w:val="single" w:sz="4" w:space="0" w:color="auto"/>
              <w:right w:val="single" w:sz="4" w:space="0" w:color="auto"/>
            </w:tcBorders>
            <w:vAlign w:val="bottom"/>
            <w:hideMark/>
          </w:tcPr>
          <w:p w14:paraId="47C17E4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51580E4"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04FE9FA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73F373D"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F36DEC7"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70D33F0"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0B18D32"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D7271A2"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A7E248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Buraki ćwikłowe</w:t>
            </w:r>
          </w:p>
        </w:tc>
        <w:tc>
          <w:tcPr>
            <w:tcW w:w="721" w:type="dxa"/>
            <w:tcBorders>
              <w:top w:val="single" w:sz="4" w:space="0" w:color="auto"/>
              <w:left w:val="single" w:sz="4" w:space="0" w:color="auto"/>
              <w:bottom w:val="single" w:sz="4" w:space="0" w:color="auto"/>
              <w:right w:val="single" w:sz="4" w:space="0" w:color="auto"/>
            </w:tcBorders>
            <w:vAlign w:val="bottom"/>
            <w:hideMark/>
          </w:tcPr>
          <w:p w14:paraId="144D00C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922A32F"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70DB2F5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B33030"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C4C5B5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8599B90"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AC4024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6682A59B"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D18219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Cebula</w:t>
            </w:r>
          </w:p>
        </w:tc>
        <w:tc>
          <w:tcPr>
            <w:tcW w:w="721" w:type="dxa"/>
            <w:tcBorders>
              <w:top w:val="single" w:sz="4" w:space="0" w:color="auto"/>
              <w:left w:val="single" w:sz="4" w:space="0" w:color="auto"/>
              <w:bottom w:val="single" w:sz="4" w:space="0" w:color="auto"/>
              <w:right w:val="single" w:sz="4" w:space="0" w:color="auto"/>
            </w:tcBorders>
            <w:vAlign w:val="bottom"/>
            <w:hideMark/>
          </w:tcPr>
          <w:p w14:paraId="61CEA35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F5CD42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1 200</w:t>
            </w:r>
          </w:p>
        </w:tc>
        <w:tc>
          <w:tcPr>
            <w:tcW w:w="1081" w:type="dxa"/>
            <w:tcBorders>
              <w:top w:val="single" w:sz="4" w:space="0" w:color="auto"/>
              <w:left w:val="single" w:sz="4" w:space="0" w:color="auto"/>
              <w:bottom w:val="single" w:sz="4" w:space="0" w:color="auto"/>
              <w:right w:val="single" w:sz="4" w:space="0" w:color="auto"/>
            </w:tcBorders>
            <w:vAlign w:val="center"/>
          </w:tcPr>
          <w:p w14:paraId="3744126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9827CF0"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FFF1A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EE5A3A6"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FEDF49C"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C992C80"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B4CECE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Cebula czerwona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212897C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D52B86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597939D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AAC883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7F30FD4"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2B33465"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8E78C29"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46CDF07E"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58FFA3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Cukinia</w:t>
            </w:r>
          </w:p>
        </w:tc>
        <w:tc>
          <w:tcPr>
            <w:tcW w:w="721" w:type="dxa"/>
            <w:tcBorders>
              <w:top w:val="single" w:sz="4" w:space="0" w:color="auto"/>
              <w:left w:val="single" w:sz="4" w:space="0" w:color="auto"/>
              <w:bottom w:val="single" w:sz="4" w:space="0" w:color="auto"/>
              <w:right w:val="single" w:sz="4" w:space="0" w:color="auto"/>
            </w:tcBorders>
            <w:vAlign w:val="bottom"/>
            <w:hideMark/>
          </w:tcPr>
          <w:p w14:paraId="5F7F3E7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F8D1CD3"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5397953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943E1D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C3B581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BAFF8C5"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6E275ED"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25F8DEA2"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781A93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Cykoria</w:t>
            </w:r>
          </w:p>
        </w:tc>
        <w:tc>
          <w:tcPr>
            <w:tcW w:w="721" w:type="dxa"/>
            <w:tcBorders>
              <w:top w:val="single" w:sz="4" w:space="0" w:color="auto"/>
              <w:left w:val="single" w:sz="4" w:space="0" w:color="auto"/>
              <w:bottom w:val="single" w:sz="4" w:space="0" w:color="auto"/>
              <w:right w:val="single" w:sz="4" w:space="0" w:color="auto"/>
            </w:tcBorders>
            <w:vAlign w:val="bottom"/>
            <w:hideMark/>
          </w:tcPr>
          <w:p w14:paraId="244698C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360ABD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w:t>
            </w:r>
          </w:p>
        </w:tc>
        <w:tc>
          <w:tcPr>
            <w:tcW w:w="1081" w:type="dxa"/>
            <w:tcBorders>
              <w:top w:val="single" w:sz="4" w:space="0" w:color="auto"/>
              <w:left w:val="single" w:sz="4" w:space="0" w:color="auto"/>
              <w:bottom w:val="single" w:sz="4" w:space="0" w:color="auto"/>
              <w:right w:val="single" w:sz="4" w:space="0" w:color="auto"/>
            </w:tcBorders>
            <w:vAlign w:val="center"/>
          </w:tcPr>
          <w:p w14:paraId="6EAC455E"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1EE1C2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6BC2CCA"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C0F0291"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C90BFC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18D2EBA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EA818D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Cytryny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41CF18B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0F458D5"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7900C53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D9B712E"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F51B838"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D151343"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159519B"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081A890B"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D082AC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Czereśnie</w:t>
            </w:r>
          </w:p>
        </w:tc>
        <w:tc>
          <w:tcPr>
            <w:tcW w:w="721" w:type="dxa"/>
            <w:tcBorders>
              <w:top w:val="single" w:sz="4" w:space="0" w:color="auto"/>
              <w:left w:val="single" w:sz="4" w:space="0" w:color="auto"/>
              <w:bottom w:val="single" w:sz="4" w:space="0" w:color="auto"/>
              <w:right w:val="single" w:sz="4" w:space="0" w:color="auto"/>
            </w:tcBorders>
            <w:vAlign w:val="bottom"/>
            <w:hideMark/>
          </w:tcPr>
          <w:p w14:paraId="3D5D446C"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E16A51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05C87CF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76EAAC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B9A8415"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1CA1A22"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92E42B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3A9C9D8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554CF77"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Czosnek</w:t>
            </w:r>
          </w:p>
        </w:tc>
        <w:tc>
          <w:tcPr>
            <w:tcW w:w="721" w:type="dxa"/>
            <w:tcBorders>
              <w:top w:val="single" w:sz="4" w:space="0" w:color="auto"/>
              <w:left w:val="single" w:sz="4" w:space="0" w:color="auto"/>
              <w:bottom w:val="single" w:sz="4" w:space="0" w:color="auto"/>
              <w:right w:val="single" w:sz="4" w:space="0" w:color="auto"/>
            </w:tcBorders>
            <w:vAlign w:val="bottom"/>
            <w:hideMark/>
          </w:tcPr>
          <w:p w14:paraId="41A7C64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C6E2E30"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09EEE19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C507AB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680FF7F"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DD68161"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DF4C349"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EC1AC6A"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7001AC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Fasola szparagowa świeża</w:t>
            </w:r>
          </w:p>
        </w:tc>
        <w:tc>
          <w:tcPr>
            <w:tcW w:w="721" w:type="dxa"/>
            <w:tcBorders>
              <w:top w:val="single" w:sz="4" w:space="0" w:color="auto"/>
              <w:left w:val="single" w:sz="4" w:space="0" w:color="auto"/>
              <w:bottom w:val="single" w:sz="4" w:space="0" w:color="auto"/>
              <w:right w:val="single" w:sz="4" w:space="0" w:color="auto"/>
            </w:tcBorders>
            <w:vAlign w:val="bottom"/>
            <w:hideMark/>
          </w:tcPr>
          <w:p w14:paraId="3A0F1317"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F5C1CF0"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3BCF1D3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3A1CFA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1A91F3A"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01FC5D2"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1D15DE3"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21F491A0"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E83734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Gruszki świeże</w:t>
            </w:r>
          </w:p>
        </w:tc>
        <w:tc>
          <w:tcPr>
            <w:tcW w:w="721" w:type="dxa"/>
            <w:tcBorders>
              <w:top w:val="single" w:sz="4" w:space="0" w:color="auto"/>
              <w:left w:val="single" w:sz="4" w:space="0" w:color="auto"/>
              <w:bottom w:val="single" w:sz="4" w:space="0" w:color="auto"/>
              <w:right w:val="single" w:sz="4" w:space="0" w:color="auto"/>
            </w:tcBorders>
            <w:vAlign w:val="bottom"/>
            <w:hideMark/>
          </w:tcPr>
          <w:p w14:paraId="53E94D1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83E77D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1 000</w:t>
            </w:r>
          </w:p>
        </w:tc>
        <w:tc>
          <w:tcPr>
            <w:tcW w:w="1081" w:type="dxa"/>
            <w:tcBorders>
              <w:top w:val="single" w:sz="4" w:space="0" w:color="auto"/>
              <w:left w:val="single" w:sz="4" w:space="0" w:color="auto"/>
              <w:bottom w:val="single" w:sz="4" w:space="0" w:color="auto"/>
              <w:right w:val="single" w:sz="4" w:space="0" w:color="auto"/>
            </w:tcBorders>
            <w:vAlign w:val="center"/>
          </w:tcPr>
          <w:p w14:paraId="4F87635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7FA04D4"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D97E9C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7F0F419"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DCD37C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080BC295"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6347E0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Jabłka wczesne</w:t>
            </w:r>
          </w:p>
        </w:tc>
        <w:tc>
          <w:tcPr>
            <w:tcW w:w="721" w:type="dxa"/>
            <w:tcBorders>
              <w:top w:val="single" w:sz="4" w:space="0" w:color="auto"/>
              <w:left w:val="single" w:sz="4" w:space="0" w:color="auto"/>
              <w:bottom w:val="single" w:sz="4" w:space="0" w:color="auto"/>
              <w:right w:val="single" w:sz="4" w:space="0" w:color="auto"/>
            </w:tcBorders>
            <w:vAlign w:val="bottom"/>
            <w:hideMark/>
          </w:tcPr>
          <w:p w14:paraId="66D2EF3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52EE3D2"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750</w:t>
            </w:r>
          </w:p>
        </w:tc>
        <w:tc>
          <w:tcPr>
            <w:tcW w:w="1081" w:type="dxa"/>
            <w:tcBorders>
              <w:top w:val="single" w:sz="4" w:space="0" w:color="auto"/>
              <w:left w:val="single" w:sz="4" w:space="0" w:color="auto"/>
              <w:bottom w:val="single" w:sz="4" w:space="0" w:color="auto"/>
              <w:right w:val="single" w:sz="4" w:space="0" w:color="auto"/>
            </w:tcBorders>
            <w:vAlign w:val="center"/>
          </w:tcPr>
          <w:p w14:paraId="32E6D1E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C0F198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A5339FE"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5E498F7"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036923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4E2F89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19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2684E8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Kalafiory</w:t>
            </w:r>
          </w:p>
        </w:tc>
        <w:tc>
          <w:tcPr>
            <w:tcW w:w="721" w:type="dxa"/>
            <w:tcBorders>
              <w:top w:val="single" w:sz="4" w:space="0" w:color="auto"/>
              <w:left w:val="single" w:sz="4" w:space="0" w:color="auto"/>
              <w:bottom w:val="single" w:sz="4" w:space="0" w:color="auto"/>
              <w:right w:val="single" w:sz="4" w:space="0" w:color="auto"/>
            </w:tcBorders>
            <w:vAlign w:val="bottom"/>
            <w:hideMark/>
          </w:tcPr>
          <w:p w14:paraId="6699E41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8D12086"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800</w:t>
            </w:r>
          </w:p>
        </w:tc>
        <w:tc>
          <w:tcPr>
            <w:tcW w:w="1081" w:type="dxa"/>
            <w:tcBorders>
              <w:top w:val="single" w:sz="4" w:space="0" w:color="auto"/>
              <w:left w:val="single" w:sz="4" w:space="0" w:color="auto"/>
              <w:bottom w:val="single" w:sz="4" w:space="0" w:color="auto"/>
              <w:right w:val="single" w:sz="4" w:space="0" w:color="auto"/>
            </w:tcBorders>
            <w:vAlign w:val="center"/>
          </w:tcPr>
          <w:p w14:paraId="49D9956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B45CA1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F66B23D"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1D0BEDB"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D26877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28949D87"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86C117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Kapusta biała</w:t>
            </w:r>
          </w:p>
        </w:tc>
        <w:tc>
          <w:tcPr>
            <w:tcW w:w="721" w:type="dxa"/>
            <w:tcBorders>
              <w:top w:val="single" w:sz="4" w:space="0" w:color="auto"/>
              <w:left w:val="single" w:sz="4" w:space="0" w:color="auto"/>
              <w:bottom w:val="single" w:sz="4" w:space="0" w:color="auto"/>
              <w:right w:val="single" w:sz="4" w:space="0" w:color="auto"/>
            </w:tcBorders>
            <w:vAlign w:val="bottom"/>
            <w:hideMark/>
          </w:tcPr>
          <w:p w14:paraId="14E60E3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8BD337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6D6C5F5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192FAF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EB234D7"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5A1D9A0"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50063E0"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3A27F736"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21</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A43ACA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Kapusta czerwona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014475CB"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A67936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700</w:t>
            </w:r>
          </w:p>
        </w:tc>
        <w:tc>
          <w:tcPr>
            <w:tcW w:w="1081" w:type="dxa"/>
            <w:tcBorders>
              <w:top w:val="single" w:sz="4" w:space="0" w:color="auto"/>
              <w:left w:val="single" w:sz="4" w:space="0" w:color="auto"/>
              <w:bottom w:val="single" w:sz="4" w:space="0" w:color="auto"/>
              <w:right w:val="single" w:sz="4" w:space="0" w:color="auto"/>
            </w:tcBorders>
            <w:vAlign w:val="center"/>
          </w:tcPr>
          <w:p w14:paraId="328EF27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0F9BEC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8191E40"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6AA7967"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CF0E1A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B043AC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22</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C50ADA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Kapusta kiszona</w:t>
            </w:r>
          </w:p>
        </w:tc>
        <w:tc>
          <w:tcPr>
            <w:tcW w:w="721" w:type="dxa"/>
            <w:tcBorders>
              <w:top w:val="single" w:sz="4" w:space="0" w:color="auto"/>
              <w:left w:val="single" w:sz="4" w:space="0" w:color="auto"/>
              <w:bottom w:val="single" w:sz="4" w:space="0" w:color="auto"/>
              <w:right w:val="single" w:sz="4" w:space="0" w:color="auto"/>
            </w:tcBorders>
            <w:vAlign w:val="bottom"/>
            <w:hideMark/>
          </w:tcPr>
          <w:p w14:paraId="6E23B29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A86541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1 500</w:t>
            </w:r>
          </w:p>
        </w:tc>
        <w:tc>
          <w:tcPr>
            <w:tcW w:w="1081" w:type="dxa"/>
            <w:tcBorders>
              <w:top w:val="single" w:sz="4" w:space="0" w:color="auto"/>
              <w:left w:val="single" w:sz="4" w:space="0" w:color="auto"/>
              <w:bottom w:val="single" w:sz="4" w:space="0" w:color="auto"/>
              <w:right w:val="single" w:sz="4" w:space="0" w:color="auto"/>
            </w:tcBorders>
            <w:vAlign w:val="center"/>
          </w:tcPr>
          <w:p w14:paraId="3E54FA74"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1916E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6903878"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5D30EF1"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4A6C8DE"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100CD288"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23</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6F5543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Kapusta pekińska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1CADA82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D1829D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850</w:t>
            </w:r>
          </w:p>
        </w:tc>
        <w:tc>
          <w:tcPr>
            <w:tcW w:w="1081" w:type="dxa"/>
            <w:tcBorders>
              <w:top w:val="single" w:sz="4" w:space="0" w:color="auto"/>
              <w:left w:val="single" w:sz="4" w:space="0" w:color="auto"/>
              <w:bottom w:val="single" w:sz="4" w:space="0" w:color="auto"/>
              <w:right w:val="single" w:sz="4" w:space="0" w:color="auto"/>
            </w:tcBorders>
            <w:vAlign w:val="center"/>
          </w:tcPr>
          <w:p w14:paraId="330A293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7DC3CC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715A784"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4C85663"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1E2DF33"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D74A943"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24</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F8E6D8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Kapusta włoska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160C5CA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34B950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200</w:t>
            </w:r>
          </w:p>
        </w:tc>
        <w:tc>
          <w:tcPr>
            <w:tcW w:w="1081" w:type="dxa"/>
            <w:tcBorders>
              <w:top w:val="single" w:sz="4" w:space="0" w:color="auto"/>
              <w:left w:val="single" w:sz="4" w:space="0" w:color="auto"/>
              <w:bottom w:val="single" w:sz="4" w:space="0" w:color="auto"/>
              <w:right w:val="single" w:sz="4" w:space="0" w:color="auto"/>
            </w:tcBorders>
            <w:vAlign w:val="center"/>
          </w:tcPr>
          <w:p w14:paraId="35A16BB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CADFF4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A264E29"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A9143CC"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77992FD"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67996531"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25</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2CBF573"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Kiwi</w:t>
            </w:r>
          </w:p>
        </w:tc>
        <w:tc>
          <w:tcPr>
            <w:tcW w:w="721" w:type="dxa"/>
            <w:tcBorders>
              <w:top w:val="single" w:sz="4" w:space="0" w:color="auto"/>
              <w:left w:val="single" w:sz="4" w:space="0" w:color="auto"/>
              <w:bottom w:val="single" w:sz="4" w:space="0" w:color="auto"/>
              <w:right w:val="single" w:sz="4" w:space="0" w:color="auto"/>
            </w:tcBorders>
            <w:vAlign w:val="bottom"/>
            <w:hideMark/>
          </w:tcPr>
          <w:p w14:paraId="6593FEC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9A26632"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30</w:t>
            </w:r>
          </w:p>
        </w:tc>
        <w:tc>
          <w:tcPr>
            <w:tcW w:w="1081" w:type="dxa"/>
            <w:tcBorders>
              <w:top w:val="single" w:sz="4" w:space="0" w:color="auto"/>
              <w:left w:val="single" w:sz="4" w:space="0" w:color="auto"/>
              <w:bottom w:val="single" w:sz="4" w:space="0" w:color="auto"/>
              <w:right w:val="single" w:sz="4" w:space="0" w:color="auto"/>
            </w:tcBorders>
            <w:vAlign w:val="center"/>
          </w:tcPr>
          <w:p w14:paraId="663782B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A9DF4A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8BF8C87"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77ED337"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F1CEF19"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7E08BB9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26</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0126FB8"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Koperek zielony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4E54BF1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4336F4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90</w:t>
            </w:r>
          </w:p>
        </w:tc>
        <w:tc>
          <w:tcPr>
            <w:tcW w:w="1081" w:type="dxa"/>
            <w:tcBorders>
              <w:top w:val="single" w:sz="4" w:space="0" w:color="auto"/>
              <w:left w:val="single" w:sz="4" w:space="0" w:color="auto"/>
              <w:bottom w:val="single" w:sz="4" w:space="0" w:color="auto"/>
              <w:right w:val="single" w:sz="4" w:space="0" w:color="auto"/>
            </w:tcBorders>
            <w:vAlign w:val="center"/>
          </w:tcPr>
          <w:p w14:paraId="6440F12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A70306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CFD7A9E"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355D6C5"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4CBC92C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740D8060"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27</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502CB1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Limonka</w:t>
            </w:r>
          </w:p>
        </w:tc>
        <w:tc>
          <w:tcPr>
            <w:tcW w:w="721" w:type="dxa"/>
            <w:tcBorders>
              <w:top w:val="single" w:sz="4" w:space="0" w:color="auto"/>
              <w:left w:val="single" w:sz="4" w:space="0" w:color="auto"/>
              <w:bottom w:val="single" w:sz="4" w:space="0" w:color="auto"/>
              <w:right w:val="single" w:sz="4" w:space="0" w:color="auto"/>
            </w:tcBorders>
            <w:vAlign w:val="bottom"/>
            <w:hideMark/>
          </w:tcPr>
          <w:p w14:paraId="17367166"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EA91E70"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0173F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7CBD82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23013D4"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97586AE"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ECD3FD8"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hideMark/>
          </w:tcPr>
          <w:p w14:paraId="7958E19E"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28</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1D4631B"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Marchew</w:t>
            </w:r>
          </w:p>
        </w:tc>
        <w:tc>
          <w:tcPr>
            <w:tcW w:w="721" w:type="dxa"/>
            <w:tcBorders>
              <w:top w:val="single" w:sz="4" w:space="0" w:color="auto"/>
              <w:left w:val="single" w:sz="4" w:space="0" w:color="auto"/>
              <w:bottom w:val="single" w:sz="4" w:space="0" w:color="auto"/>
              <w:right w:val="single" w:sz="4" w:space="0" w:color="auto"/>
            </w:tcBorders>
            <w:vAlign w:val="bottom"/>
            <w:hideMark/>
          </w:tcPr>
          <w:p w14:paraId="2BEAF4A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FB77497"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2 500</w:t>
            </w:r>
          </w:p>
        </w:tc>
        <w:tc>
          <w:tcPr>
            <w:tcW w:w="1081" w:type="dxa"/>
            <w:tcBorders>
              <w:top w:val="single" w:sz="4" w:space="0" w:color="auto"/>
              <w:left w:val="single" w:sz="4" w:space="0" w:color="auto"/>
              <w:bottom w:val="single" w:sz="4" w:space="0" w:color="auto"/>
              <w:right w:val="single" w:sz="4" w:space="0" w:color="auto"/>
            </w:tcBorders>
            <w:vAlign w:val="center"/>
          </w:tcPr>
          <w:p w14:paraId="6C00B638"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25B7BCD"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AA9523F"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CC50E96"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D32839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231739E1"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29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D1442A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Melony</w:t>
            </w:r>
          </w:p>
        </w:tc>
        <w:tc>
          <w:tcPr>
            <w:tcW w:w="721" w:type="dxa"/>
            <w:tcBorders>
              <w:top w:val="single" w:sz="4" w:space="0" w:color="auto"/>
              <w:left w:val="single" w:sz="4" w:space="0" w:color="auto"/>
              <w:bottom w:val="single" w:sz="4" w:space="0" w:color="auto"/>
              <w:right w:val="single" w:sz="4" w:space="0" w:color="auto"/>
            </w:tcBorders>
            <w:vAlign w:val="bottom"/>
            <w:hideMark/>
          </w:tcPr>
          <w:p w14:paraId="1D4EF42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78F9B8C2"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1F31F1F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A1BBA5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4C864E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6D324AB"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F1DB93D"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05F039E4"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30</w:t>
            </w:r>
          </w:p>
        </w:tc>
        <w:tc>
          <w:tcPr>
            <w:tcW w:w="3065" w:type="dxa"/>
            <w:tcBorders>
              <w:top w:val="single" w:sz="4" w:space="0" w:color="auto"/>
              <w:left w:val="single" w:sz="4" w:space="0" w:color="auto"/>
              <w:bottom w:val="single" w:sz="4" w:space="0" w:color="auto"/>
              <w:right w:val="single" w:sz="4" w:space="0" w:color="auto"/>
            </w:tcBorders>
            <w:vAlign w:val="center"/>
          </w:tcPr>
          <w:p w14:paraId="6BE98C1C"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Mięta cięta</w:t>
            </w:r>
          </w:p>
        </w:tc>
        <w:tc>
          <w:tcPr>
            <w:tcW w:w="721" w:type="dxa"/>
            <w:tcBorders>
              <w:top w:val="single" w:sz="4" w:space="0" w:color="auto"/>
              <w:left w:val="single" w:sz="4" w:space="0" w:color="auto"/>
              <w:bottom w:val="single" w:sz="4" w:space="0" w:color="auto"/>
              <w:right w:val="single" w:sz="4" w:space="0" w:color="auto"/>
            </w:tcBorders>
            <w:vAlign w:val="bottom"/>
          </w:tcPr>
          <w:p w14:paraId="79B0F56B"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4C415C4"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183B87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548E39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8508F7F"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59DBB0E"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A92A740"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125838FF"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31</w:t>
            </w:r>
          </w:p>
        </w:tc>
        <w:tc>
          <w:tcPr>
            <w:tcW w:w="3065" w:type="dxa"/>
            <w:tcBorders>
              <w:top w:val="single" w:sz="4" w:space="0" w:color="auto"/>
              <w:left w:val="single" w:sz="4" w:space="0" w:color="auto"/>
              <w:bottom w:val="single" w:sz="4" w:space="0" w:color="auto"/>
              <w:right w:val="single" w:sz="4" w:space="0" w:color="auto"/>
            </w:tcBorders>
            <w:vAlign w:val="center"/>
          </w:tcPr>
          <w:p w14:paraId="5D8F4E53"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Mix sałat</w:t>
            </w:r>
          </w:p>
        </w:tc>
        <w:tc>
          <w:tcPr>
            <w:tcW w:w="721" w:type="dxa"/>
            <w:tcBorders>
              <w:top w:val="single" w:sz="4" w:space="0" w:color="auto"/>
              <w:left w:val="single" w:sz="4" w:space="0" w:color="auto"/>
              <w:bottom w:val="single" w:sz="4" w:space="0" w:color="auto"/>
              <w:right w:val="single" w:sz="4" w:space="0" w:color="auto"/>
            </w:tcBorders>
            <w:vAlign w:val="bottom"/>
          </w:tcPr>
          <w:p w14:paraId="5DBCAF2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A974AD3"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300</w:t>
            </w:r>
          </w:p>
        </w:tc>
        <w:tc>
          <w:tcPr>
            <w:tcW w:w="1081" w:type="dxa"/>
            <w:tcBorders>
              <w:top w:val="single" w:sz="4" w:space="0" w:color="auto"/>
              <w:left w:val="single" w:sz="4" w:space="0" w:color="auto"/>
              <w:bottom w:val="single" w:sz="4" w:space="0" w:color="auto"/>
              <w:right w:val="single" w:sz="4" w:space="0" w:color="auto"/>
            </w:tcBorders>
            <w:vAlign w:val="center"/>
          </w:tcPr>
          <w:p w14:paraId="091E3F3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86C148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55C0F9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7CF6642"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BD6737D"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272721B6"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32</w:t>
            </w:r>
          </w:p>
        </w:tc>
        <w:tc>
          <w:tcPr>
            <w:tcW w:w="3065" w:type="dxa"/>
            <w:tcBorders>
              <w:top w:val="single" w:sz="4" w:space="0" w:color="auto"/>
              <w:left w:val="single" w:sz="4" w:space="0" w:color="auto"/>
              <w:bottom w:val="single" w:sz="4" w:space="0" w:color="auto"/>
              <w:right w:val="single" w:sz="4" w:space="0" w:color="auto"/>
            </w:tcBorders>
            <w:vAlign w:val="center"/>
          </w:tcPr>
          <w:p w14:paraId="2345065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Morele</w:t>
            </w:r>
          </w:p>
        </w:tc>
        <w:tc>
          <w:tcPr>
            <w:tcW w:w="721" w:type="dxa"/>
            <w:tcBorders>
              <w:top w:val="single" w:sz="4" w:space="0" w:color="auto"/>
              <w:left w:val="single" w:sz="4" w:space="0" w:color="auto"/>
              <w:bottom w:val="single" w:sz="4" w:space="0" w:color="auto"/>
              <w:right w:val="single" w:sz="4" w:space="0" w:color="auto"/>
            </w:tcBorders>
            <w:vAlign w:val="bottom"/>
          </w:tcPr>
          <w:p w14:paraId="2A109BBC"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A333F4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7B0E972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9C9744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07EC227"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9EB1D78"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324CA77"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5D1955A7"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33</w:t>
            </w:r>
          </w:p>
        </w:tc>
        <w:tc>
          <w:tcPr>
            <w:tcW w:w="3065" w:type="dxa"/>
            <w:tcBorders>
              <w:top w:val="single" w:sz="4" w:space="0" w:color="auto"/>
              <w:left w:val="single" w:sz="4" w:space="0" w:color="auto"/>
              <w:bottom w:val="single" w:sz="4" w:space="0" w:color="auto"/>
              <w:right w:val="single" w:sz="4" w:space="0" w:color="auto"/>
            </w:tcBorders>
            <w:vAlign w:val="center"/>
          </w:tcPr>
          <w:p w14:paraId="2FF7E04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Natka Kolendry</w:t>
            </w:r>
          </w:p>
        </w:tc>
        <w:tc>
          <w:tcPr>
            <w:tcW w:w="721" w:type="dxa"/>
            <w:tcBorders>
              <w:top w:val="single" w:sz="4" w:space="0" w:color="auto"/>
              <w:left w:val="single" w:sz="4" w:space="0" w:color="auto"/>
              <w:bottom w:val="single" w:sz="4" w:space="0" w:color="auto"/>
              <w:right w:val="single" w:sz="4" w:space="0" w:color="auto"/>
            </w:tcBorders>
            <w:vAlign w:val="bottom"/>
          </w:tcPr>
          <w:p w14:paraId="5364D4B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E42770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3</w:t>
            </w:r>
          </w:p>
        </w:tc>
        <w:tc>
          <w:tcPr>
            <w:tcW w:w="1081" w:type="dxa"/>
            <w:tcBorders>
              <w:top w:val="single" w:sz="4" w:space="0" w:color="auto"/>
              <w:left w:val="single" w:sz="4" w:space="0" w:color="auto"/>
              <w:bottom w:val="single" w:sz="4" w:space="0" w:color="auto"/>
              <w:right w:val="single" w:sz="4" w:space="0" w:color="auto"/>
            </w:tcBorders>
            <w:vAlign w:val="center"/>
          </w:tcPr>
          <w:p w14:paraId="36DC567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DEE5C7D"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C5EFCE6"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3190D6C"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12A8C70"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5781617"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34</w:t>
            </w:r>
          </w:p>
        </w:tc>
        <w:tc>
          <w:tcPr>
            <w:tcW w:w="3065" w:type="dxa"/>
            <w:tcBorders>
              <w:top w:val="single" w:sz="4" w:space="0" w:color="auto"/>
              <w:left w:val="single" w:sz="4" w:space="0" w:color="auto"/>
              <w:bottom w:val="single" w:sz="4" w:space="0" w:color="auto"/>
              <w:right w:val="single" w:sz="4" w:space="0" w:color="auto"/>
            </w:tcBorders>
            <w:vAlign w:val="center"/>
          </w:tcPr>
          <w:p w14:paraId="2AF4488C"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Natka pietruszki</w:t>
            </w:r>
          </w:p>
        </w:tc>
        <w:tc>
          <w:tcPr>
            <w:tcW w:w="721" w:type="dxa"/>
            <w:tcBorders>
              <w:top w:val="single" w:sz="4" w:space="0" w:color="auto"/>
              <w:left w:val="single" w:sz="4" w:space="0" w:color="auto"/>
              <w:bottom w:val="single" w:sz="4" w:space="0" w:color="auto"/>
              <w:right w:val="single" w:sz="4" w:space="0" w:color="auto"/>
            </w:tcBorders>
            <w:vAlign w:val="bottom"/>
          </w:tcPr>
          <w:p w14:paraId="788FF4A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5AA9E8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70</w:t>
            </w:r>
          </w:p>
        </w:tc>
        <w:tc>
          <w:tcPr>
            <w:tcW w:w="1081" w:type="dxa"/>
            <w:tcBorders>
              <w:top w:val="single" w:sz="4" w:space="0" w:color="auto"/>
              <w:left w:val="single" w:sz="4" w:space="0" w:color="auto"/>
              <w:bottom w:val="single" w:sz="4" w:space="0" w:color="auto"/>
              <w:right w:val="single" w:sz="4" w:space="0" w:color="auto"/>
            </w:tcBorders>
            <w:vAlign w:val="center"/>
          </w:tcPr>
          <w:p w14:paraId="3D90DA3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90F5D4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7A073E"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D74B402"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15F2242E"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085A8B1E"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35</w:t>
            </w:r>
          </w:p>
        </w:tc>
        <w:tc>
          <w:tcPr>
            <w:tcW w:w="3065" w:type="dxa"/>
            <w:tcBorders>
              <w:top w:val="single" w:sz="4" w:space="0" w:color="auto"/>
              <w:left w:val="single" w:sz="4" w:space="0" w:color="auto"/>
              <w:bottom w:val="single" w:sz="4" w:space="0" w:color="auto"/>
              <w:right w:val="single" w:sz="4" w:space="0" w:color="auto"/>
            </w:tcBorders>
            <w:vAlign w:val="center"/>
          </w:tcPr>
          <w:p w14:paraId="1497BD11"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Nektarynki</w:t>
            </w:r>
          </w:p>
        </w:tc>
        <w:tc>
          <w:tcPr>
            <w:tcW w:w="721" w:type="dxa"/>
            <w:tcBorders>
              <w:top w:val="single" w:sz="4" w:space="0" w:color="auto"/>
              <w:left w:val="single" w:sz="4" w:space="0" w:color="auto"/>
              <w:bottom w:val="single" w:sz="4" w:space="0" w:color="auto"/>
              <w:right w:val="single" w:sz="4" w:space="0" w:color="auto"/>
            </w:tcBorders>
            <w:vAlign w:val="bottom"/>
          </w:tcPr>
          <w:p w14:paraId="1C3CED6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86B383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1 200</w:t>
            </w:r>
          </w:p>
        </w:tc>
        <w:tc>
          <w:tcPr>
            <w:tcW w:w="1081" w:type="dxa"/>
            <w:tcBorders>
              <w:top w:val="single" w:sz="4" w:space="0" w:color="auto"/>
              <w:left w:val="single" w:sz="4" w:space="0" w:color="auto"/>
              <w:bottom w:val="single" w:sz="4" w:space="0" w:color="auto"/>
              <w:right w:val="single" w:sz="4" w:space="0" w:color="auto"/>
            </w:tcBorders>
            <w:vAlign w:val="center"/>
          </w:tcPr>
          <w:p w14:paraId="7457921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E8CFBA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19E705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6495297"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EB8E944"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0562AA78"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36</w:t>
            </w:r>
          </w:p>
        </w:tc>
        <w:tc>
          <w:tcPr>
            <w:tcW w:w="3065" w:type="dxa"/>
            <w:tcBorders>
              <w:top w:val="single" w:sz="4" w:space="0" w:color="auto"/>
              <w:left w:val="single" w:sz="4" w:space="0" w:color="auto"/>
              <w:bottom w:val="single" w:sz="4" w:space="0" w:color="auto"/>
              <w:right w:val="single" w:sz="4" w:space="0" w:color="auto"/>
            </w:tcBorders>
            <w:vAlign w:val="center"/>
          </w:tcPr>
          <w:p w14:paraId="35326216"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Ogórki małosolne</w:t>
            </w:r>
          </w:p>
        </w:tc>
        <w:tc>
          <w:tcPr>
            <w:tcW w:w="721" w:type="dxa"/>
            <w:tcBorders>
              <w:top w:val="single" w:sz="4" w:space="0" w:color="auto"/>
              <w:left w:val="single" w:sz="4" w:space="0" w:color="auto"/>
              <w:bottom w:val="single" w:sz="4" w:space="0" w:color="auto"/>
              <w:right w:val="single" w:sz="4" w:space="0" w:color="auto"/>
            </w:tcBorders>
            <w:vAlign w:val="bottom"/>
          </w:tcPr>
          <w:p w14:paraId="68E9AB13"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754E3DF"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700</w:t>
            </w:r>
          </w:p>
        </w:tc>
        <w:tc>
          <w:tcPr>
            <w:tcW w:w="1081" w:type="dxa"/>
            <w:tcBorders>
              <w:top w:val="single" w:sz="4" w:space="0" w:color="auto"/>
              <w:left w:val="single" w:sz="4" w:space="0" w:color="auto"/>
              <w:bottom w:val="single" w:sz="4" w:space="0" w:color="auto"/>
              <w:right w:val="single" w:sz="4" w:space="0" w:color="auto"/>
            </w:tcBorders>
            <w:vAlign w:val="center"/>
          </w:tcPr>
          <w:p w14:paraId="3EB6D86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7989A9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46F956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7C2941D"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B96DA5A"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66D9892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37</w:t>
            </w:r>
          </w:p>
        </w:tc>
        <w:tc>
          <w:tcPr>
            <w:tcW w:w="3065" w:type="dxa"/>
            <w:tcBorders>
              <w:top w:val="single" w:sz="4" w:space="0" w:color="auto"/>
              <w:left w:val="single" w:sz="4" w:space="0" w:color="auto"/>
              <w:bottom w:val="single" w:sz="4" w:space="0" w:color="auto"/>
              <w:right w:val="single" w:sz="4" w:space="0" w:color="auto"/>
            </w:tcBorders>
            <w:vAlign w:val="center"/>
          </w:tcPr>
          <w:p w14:paraId="42707B6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Ogórki świeże</w:t>
            </w:r>
          </w:p>
        </w:tc>
        <w:tc>
          <w:tcPr>
            <w:tcW w:w="721" w:type="dxa"/>
            <w:tcBorders>
              <w:top w:val="single" w:sz="4" w:space="0" w:color="auto"/>
              <w:left w:val="single" w:sz="4" w:space="0" w:color="auto"/>
              <w:bottom w:val="single" w:sz="4" w:space="0" w:color="auto"/>
              <w:right w:val="single" w:sz="4" w:space="0" w:color="auto"/>
            </w:tcBorders>
            <w:vAlign w:val="bottom"/>
          </w:tcPr>
          <w:p w14:paraId="703A37F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482D98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3 000</w:t>
            </w:r>
          </w:p>
        </w:tc>
        <w:tc>
          <w:tcPr>
            <w:tcW w:w="1081" w:type="dxa"/>
            <w:tcBorders>
              <w:top w:val="single" w:sz="4" w:space="0" w:color="auto"/>
              <w:left w:val="single" w:sz="4" w:space="0" w:color="auto"/>
              <w:bottom w:val="single" w:sz="4" w:space="0" w:color="auto"/>
              <w:right w:val="single" w:sz="4" w:space="0" w:color="auto"/>
            </w:tcBorders>
            <w:vAlign w:val="center"/>
          </w:tcPr>
          <w:p w14:paraId="2ADECF4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0C1BC9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36CCDB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01DA02D"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7C656BF"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tcPr>
          <w:p w14:paraId="1543A024"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38</w:t>
            </w:r>
          </w:p>
        </w:tc>
        <w:tc>
          <w:tcPr>
            <w:tcW w:w="3065" w:type="dxa"/>
            <w:tcBorders>
              <w:top w:val="single" w:sz="4" w:space="0" w:color="auto"/>
              <w:left w:val="single" w:sz="4" w:space="0" w:color="auto"/>
              <w:bottom w:val="single" w:sz="4" w:space="0" w:color="auto"/>
              <w:right w:val="single" w:sz="4" w:space="0" w:color="auto"/>
            </w:tcBorders>
            <w:vAlign w:val="center"/>
          </w:tcPr>
          <w:p w14:paraId="5E6338D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Papryka słodka czerwona</w:t>
            </w:r>
          </w:p>
        </w:tc>
        <w:tc>
          <w:tcPr>
            <w:tcW w:w="721" w:type="dxa"/>
            <w:tcBorders>
              <w:top w:val="single" w:sz="4" w:space="0" w:color="auto"/>
              <w:left w:val="single" w:sz="4" w:space="0" w:color="auto"/>
              <w:bottom w:val="single" w:sz="4" w:space="0" w:color="auto"/>
              <w:right w:val="single" w:sz="4" w:space="0" w:color="auto"/>
            </w:tcBorders>
            <w:vAlign w:val="bottom"/>
          </w:tcPr>
          <w:p w14:paraId="1F88F0BE"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38871ED"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450</w:t>
            </w:r>
          </w:p>
        </w:tc>
        <w:tc>
          <w:tcPr>
            <w:tcW w:w="1081" w:type="dxa"/>
            <w:tcBorders>
              <w:top w:val="single" w:sz="4" w:space="0" w:color="auto"/>
              <w:left w:val="single" w:sz="4" w:space="0" w:color="auto"/>
              <w:bottom w:val="single" w:sz="4" w:space="0" w:color="auto"/>
              <w:right w:val="single" w:sz="4" w:space="0" w:color="auto"/>
            </w:tcBorders>
            <w:vAlign w:val="center"/>
          </w:tcPr>
          <w:p w14:paraId="04878730"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E59FA1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CDCA418"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78FEEBA"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90F288A" w14:textId="77777777" w:rsidTr="00AB694D">
        <w:trPr>
          <w:trHeight w:val="271"/>
        </w:trPr>
        <w:tc>
          <w:tcPr>
            <w:tcW w:w="469" w:type="dxa"/>
            <w:tcBorders>
              <w:top w:val="single" w:sz="4" w:space="0" w:color="auto"/>
              <w:left w:val="single" w:sz="4" w:space="0" w:color="auto"/>
              <w:bottom w:val="single" w:sz="4" w:space="0" w:color="auto"/>
              <w:right w:val="single" w:sz="4" w:space="0" w:color="auto"/>
            </w:tcBorders>
            <w:vAlign w:val="bottom"/>
            <w:hideMark/>
          </w:tcPr>
          <w:p w14:paraId="3EFABCE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39</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42E73E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Papryka słodka żółta</w:t>
            </w:r>
          </w:p>
        </w:tc>
        <w:tc>
          <w:tcPr>
            <w:tcW w:w="721" w:type="dxa"/>
            <w:tcBorders>
              <w:top w:val="single" w:sz="4" w:space="0" w:color="auto"/>
              <w:left w:val="single" w:sz="4" w:space="0" w:color="auto"/>
              <w:bottom w:val="single" w:sz="4" w:space="0" w:color="auto"/>
              <w:right w:val="single" w:sz="4" w:space="0" w:color="auto"/>
            </w:tcBorders>
            <w:vAlign w:val="bottom"/>
            <w:hideMark/>
          </w:tcPr>
          <w:p w14:paraId="7521AB1A"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7ADEF25"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56BC2B18"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BCE0A98"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A7918A5"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2B37153"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675967F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592F021"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12EC18"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Pieczarka świeża</w:t>
            </w:r>
          </w:p>
        </w:tc>
        <w:tc>
          <w:tcPr>
            <w:tcW w:w="721" w:type="dxa"/>
            <w:tcBorders>
              <w:top w:val="single" w:sz="4" w:space="0" w:color="auto"/>
              <w:left w:val="single" w:sz="4" w:space="0" w:color="auto"/>
              <w:bottom w:val="single" w:sz="4" w:space="0" w:color="auto"/>
              <w:right w:val="single" w:sz="4" w:space="0" w:color="auto"/>
            </w:tcBorders>
            <w:vAlign w:val="bottom"/>
          </w:tcPr>
          <w:p w14:paraId="1DF820D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310ED4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4B6BFC2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8B5874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713E5E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1683F84"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E1730EA"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6BF58335"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41</w:t>
            </w:r>
          </w:p>
        </w:tc>
        <w:tc>
          <w:tcPr>
            <w:tcW w:w="3065" w:type="dxa"/>
            <w:tcBorders>
              <w:top w:val="single" w:sz="4" w:space="0" w:color="auto"/>
              <w:left w:val="single" w:sz="4" w:space="0" w:color="auto"/>
              <w:bottom w:val="single" w:sz="4" w:space="0" w:color="auto"/>
              <w:right w:val="single" w:sz="4" w:space="0" w:color="auto"/>
            </w:tcBorders>
            <w:vAlign w:val="center"/>
          </w:tcPr>
          <w:p w14:paraId="44B76F5B"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Pietruszka korzeń</w:t>
            </w:r>
          </w:p>
        </w:tc>
        <w:tc>
          <w:tcPr>
            <w:tcW w:w="721" w:type="dxa"/>
            <w:tcBorders>
              <w:top w:val="single" w:sz="4" w:space="0" w:color="auto"/>
              <w:left w:val="single" w:sz="4" w:space="0" w:color="auto"/>
              <w:bottom w:val="single" w:sz="4" w:space="0" w:color="auto"/>
              <w:right w:val="single" w:sz="4" w:space="0" w:color="auto"/>
            </w:tcBorders>
            <w:vAlign w:val="bottom"/>
          </w:tcPr>
          <w:p w14:paraId="4C37CD8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3D3805E"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650</w:t>
            </w:r>
          </w:p>
        </w:tc>
        <w:tc>
          <w:tcPr>
            <w:tcW w:w="1081" w:type="dxa"/>
            <w:tcBorders>
              <w:top w:val="single" w:sz="4" w:space="0" w:color="auto"/>
              <w:left w:val="single" w:sz="4" w:space="0" w:color="auto"/>
              <w:bottom w:val="single" w:sz="4" w:space="0" w:color="auto"/>
              <w:right w:val="single" w:sz="4" w:space="0" w:color="auto"/>
            </w:tcBorders>
            <w:vAlign w:val="center"/>
          </w:tcPr>
          <w:p w14:paraId="33F059F6"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6B7F49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A2FA7A9"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113FF7EE"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F439A1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3ABC577A"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42</w:t>
            </w:r>
          </w:p>
        </w:tc>
        <w:tc>
          <w:tcPr>
            <w:tcW w:w="3065" w:type="dxa"/>
            <w:tcBorders>
              <w:top w:val="single" w:sz="4" w:space="0" w:color="auto"/>
              <w:left w:val="single" w:sz="4" w:space="0" w:color="auto"/>
              <w:bottom w:val="single" w:sz="4" w:space="0" w:color="auto"/>
              <w:right w:val="single" w:sz="4" w:space="0" w:color="auto"/>
            </w:tcBorders>
            <w:vAlign w:val="center"/>
          </w:tcPr>
          <w:p w14:paraId="6674AE5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Pomidory</w:t>
            </w:r>
          </w:p>
        </w:tc>
        <w:tc>
          <w:tcPr>
            <w:tcW w:w="721" w:type="dxa"/>
            <w:tcBorders>
              <w:top w:val="single" w:sz="4" w:space="0" w:color="auto"/>
              <w:left w:val="single" w:sz="4" w:space="0" w:color="auto"/>
              <w:bottom w:val="single" w:sz="4" w:space="0" w:color="auto"/>
              <w:right w:val="single" w:sz="4" w:space="0" w:color="auto"/>
            </w:tcBorders>
            <w:vAlign w:val="bottom"/>
          </w:tcPr>
          <w:p w14:paraId="2550792D"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B4570B7"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2 500</w:t>
            </w:r>
          </w:p>
        </w:tc>
        <w:tc>
          <w:tcPr>
            <w:tcW w:w="1081" w:type="dxa"/>
            <w:tcBorders>
              <w:top w:val="single" w:sz="4" w:space="0" w:color="auto"/>
              <w:left w:val="single" w:sz="4" w:space="0" w:color="auto"/>
              <w:bottom w:val="single" w:sz="4" w:space="0" w:color="auto"/>
              <w:right w:val="single" w:sz="4" w:space="0" w:color="auto"/>
            </w:tcBorders>
            <w:vAlign w:val="center"/>
          </w:tcPr>
          <w:p w14:paraId="5201ED4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EF7A91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E1F707C"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72B32AB"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1CC0334A"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3F7A771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lastRenderedPageBreak/>
              <w:t>43</w:t>
            </w:r>
          </w:p>
        </w:tc>
        <w:tc>
          <w:tcPr>
            <w:tcW w:w="3065" w:type="dxa"/>
            <w:tcBorders>
              <w:top w:val="single" w:sz="4" w:space="0" w:color="auto"/>
              <w:left w:val="single" w:sz="4" w:space="0" w:color="auto"/>
              <w:bottom w:val="single" w:sz="4" w:space="0" w:color="auto"/>
              <w:right w:val="single" w:sz="4" w:space="0" w:color="auto"/>
            </w:tcBorders>
            <w:vAlign w:val="center"/>
          </w:tcPr>
          <w:p w14:paraId="58384D7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Pomidory koktajlowe</w:t>
            </w:r>
          </w:p>
        </w:tc>
        <w:tc>
          <w:tcPr>
            <w:tcW w:w="721" w:type="dxa"/>
            <w:tcBorders>
              <w:top w:val="single" w:sz="4" w:space="0" w:color="auto"/>
              <w:left w:val="single" w:sz="4" w:space="0" w:color="auto"/>
              <w:bottom w:val="single" w:sz="4" w:space="0" w:color="auto"/>
              <w:right w:val="single" w:sz="4" w:space="0" w:color="auto"/>
            </w:tcBorders>
            <w:vAlign w:val="bottom"/>
          </w:tcPr>
          <w:p w14:paraId="030044A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C5617D4"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4DDCE81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EC0EDE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A72D909"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2FCF141"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45912773"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147C6E35"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44</w:t>
            </w:r>
          </w:p>
        </w:tc>
        <w:tc>
          <w:tcPr>
            <w:tcW w:w="3065" w:type="dxa"/>
            <w:tcBorders>
              <w:top w:val="single" w:sz="4" w:space="0" w:color="auto"/>
              <w:left w:val="single" w:sz="4" w:space="0" w:color="auto"/>
              <w:bottom w:val="single" w:sz="4" w:space="0" w:color="auto"/>
              <w:right w:val="single" w:sz="4" w:space="0" w:color="auto"/>
            </w:tcBorders>
            <w:vAlign w:val="center"/>
          </w:tcPr>
          <w:p w14:paraId="049CB64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Por</w:t>
            </w:r>
          </w:p>
        </w:tc>
        <w:tc>
          <w:tcPr>
            <w:tcW w:w="721" w:type="dxa"/>
            <w:tcBorders>
              <w:top w:val="single" w:sz="4" w:space="0" w:color="auto"/>
              <w:left w:val="single" w:sz="4" w:space="0" w:color="auto"/>
              <w:bottom w:val="single" w:sz="4" w:space="0" w:color="auto"/>
              <w:right w:val="single" w:sz="4" w:space="0" w:color="auto"/>
            </w:tcBorders>
            <w:vAlign w:val="bottom"/>
          </w:tcPr>
          <w:p w14:paraId="0B0A9A0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0C35077"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4FF2A3DF"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A857628"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D12B5B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1D14D59"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05BFB08A"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6CA331A1"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45</w:t>
            </w:r>
          </w:p>
        </w:tc>
        <w:tc>
          <w:tcPr>
            <w:tcW w:w="3065" w:type="dxa"/>
            <w:tcBorders>
              <w:top w:val="single" w:sz="4" w:space="0" w:color="auto"/>
              <w:left w:val="single" w:sz="4" w:space="0" w:color="auto"/>
              <w:bottom w:val="single" w:sz="4" w:space="0" w:color="auto"/>
              <w:right w:val="single" w:sz="4" w:space="0" w:color="auto"/>
            </w:tcBorders>
            <w:vAlign w:val="center"/>
          </w:tcPr>
          <w:p w14:paraId="4BB3D8E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Rukola</w:t>
            </w:r>
          </w:p>
        </w:tc>
        <w:tc>
          <w:tcPr>
            <w:tcW w:w="721" w:type="dxa"/>
            <w:tcBorders>
              <w:top w:val="single" w:sz="4" w:space="0" w:color="auto"/>
              <w:left w:val="single" w:sz="4" w:space="0" w:color="auto"/>
              <w:bottom w:val="single" w:sz="4" w:space="0" w:color="auto"/>
              <w:right w:val="single" w:sz="4" w:space="0" w:color="auto"/>
            </w:tcBorders>
            <w:vAlign w:val="bottom"/>
          </w:tcPr>
          <w:p w14:paraId="4D9634F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67A05E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15</w:t>
            </w:r>
          </w:p>
        </w:tc>
        <w:tc>
          <w:tcPr>
            <w:tcW w:w="1081" w:type="dxa"/>
            <w:tcBorders>
              <w:top w:val="single" w:sz="4" w:space="0" w:color="auto"/>
              <w:left w:val="single" w:sz="4" w:space="0" w:color="auto"/>
              <w:bottom w:val="single" w:sz="4" w:space="0" w:color="auto"/>
              <w:right w:val="single" w:sz="4" w:space="0" w:color="auto"/>
            </w:tcBorders>
            <w:vAlign w:val="center"/>
          </w:tcPr>
          <w:p w14:paraId="624033A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40B2A6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B664785"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DD2A98F"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4A699314"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5E44C97"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46</w:t>
            </w:r>
          </w:p>
        </w:tc>
        <w:tc>
          <w:tcPr>
            <w:tcW w:w="3065" w:type="dxa"/>
            <w:tcBorders>
              <w:top w:val="single" w:sz="4" w:space="0" w:color="auto"/>
              <w:left w:val="single" w:sz="4" w:space="0" w:color="auto"/>
              <w:bottom w:val="single" w:sz="4" w:space="0" w:color="auto"/>
              <w:right w:val="single" w:sz="4" w:space="0" w:color="auto"/>
            </w:tcBorders>
            <w:vAlign w:val="center"/>
          </w:tcPr>
          <w:p w14:paraId="425B0802"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Rzodkiewka</w:t>
            </w:r>
          </w:p>
        </w:tc>
        <w:tc>
          <w:tcPr>
            <w:tcW w:w="721" w:type="dxa"/>
            <w:tcBorders>
              <w:top w:val="single" w:sz="4" w:space="0" w:color="auto"/>
              <w:left w:val="single" w:sz="4" w:space="0" w:color="auto"/>
              <w:bottom w:val="single" w:sz="4" w:space="0" w:color="auto"/>
              <w:right w:val="single" w:sz="4" w:space="0" w:color="auto"/>
            </w:tcBorders>
            <w:vAlign w:val="bottom"/>
          </w:tcPr>
          <w:p w14:paraId="394F15A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9FFB610"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400</w:t>
            </w:r>
          </w:p>
        </w:tc>
        <w:tc>
          <w:tcPr>
            <w:tcW w:w="1081" w:type="dxa"/>
            <w:tcBorders>
              <w:top w:val="single" w:sz="4" w:space="0" w:color="auto"/>
              <w:left w:val="single" w:sz="4" w:space="0" w:color="auto"/>
              <w:bottom w:val="single" w:sz="4" w:space="0" w:color="auto"/>
              <w:right w:val="single" w:sz="4" w:space="0" w:color="auto"/>
            </w:tcBorders>
            <w:vAlign w:val="center"/>
          </w:tcPr>
          <w:p w14:paraId="51F85555"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EEE8FB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10B7621"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FBFC15C"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74F5AB8"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F3C49FF"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47</w:t>
            </w:r>
          </w:p>
        </w:tc>
        <w:tc>
          <w:tcPr>
            <w:tcW w:w="3065" w:type="dxa"/>
            <w:tcBorders>
              <w:top w:val="single" w:sz="4" w:space="0" w:color="auto"/>
              <w:left w:val="single" w:sz="4" w:space="0" w:color="auto"/>
              <w:bottom w:val="single" w:sz="4" w:space="0" w:color="auto"/>
              <w:right w:val="single" w:sz="4" w:space="0" w:color="auto"/>
            </w:tcBorders>
            <w:vAlign w:val="center"/>
          </w:tcPr>
          <w:p w14:paraId="56EF8C6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Sałata</w:t>
            </w:r>
          </w:p>
        </w:tc>
        <w:tc>
          <w:tcPr>
            <w:tcW w:w="721" w:type="dxa"/>
            <w:tcBorders>
              <w:top w:val="single" w:sz="4" w:space="0" w:color="auto"/>
              <w:left w:val="single" w:sz="4" w:space="0" w:color="auto"/>
              <w:bottom w:val="single" w:sz="4" w:space="0" w:color="auto"/>
              <w:right w:val="single" w:sz="4" w:space="0" w:color="auto"/>
            </w:tcBorders>
            <w:vAlign w:val="bottom"/>
          </w:tcPr>
          <w:p w14:paraId="3EEA6AA4"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4209EEE5"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850</w:t>
            </w:r>
          </w:p>
        </w:tc>
        <w:tc>
          <w:tcPr>
            <w:tcW w:w="1081" w:type="dxa"/>
            <w:tcBorders>
              <w:top w:val="single" w:sz="4" w:space="0" w:color="auto"/>
              <w:left w:val="single" w:sz="4" w:space="0" w:color="auto"/>
              <w:bottom w:val="single" w:sz="4" w:space="0" w:color="auto"/>
              <w:right w:val="single" w:sz="4" w:space="0" w:color="auto"/>
            </w:tcBorders>
            <w:vAlign w:val="center"/>
          </w:tcPr>
          <w:p w14:paraId="121E8E74"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94BA1A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5854F46"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063EEE79"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AE0C303"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A58189C"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48</w:t>
            </w:r>
          </w:p>
        </w:tc>
        <w:tc>
          <w:tcPr>
            <w:tcW w:w="3065" w:type="dxa"/>
            <w:tcBorders>
              <w:top w:val="single" w:sz="4" w:space="0" w:color="auto"/>
              <w:left w:val="single" w:sz="4" w:space="0" w:color="auto"/>
              <w:bottom w:val="single" w:sz="4" w:space="0" w:color="auto"/>
              <w:right w:val="single" w:sz="4" w:space="0" w:color="auto"/>
            </w:tcBorders>
            <w:vAlign w:val="center"/>
          </w:tcPr>
          <w:p w14:paraId="20B51BB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Sałata lodowa</w:t>
            </w:r>
          </w:p>
        </w:tc>
        <w:tc>
          <w:tcPr>
            <w:tcW w:w="721" w:type="dxa"/>
            <w:tcBorders>
              <w:top w:val="single" w:sz="4" w:space="0" w:color="auto"/>
              <w:left w:val="single" w:sz="4" w:space="0" w:color="auto"/>
              <w:bottom w:val="single" w:sz="4" w:space="0" w:color="auto"/>
              <w:right w:val="single" w:sz="4" w:space="0" w:color="auto"/>
            </w:tcBorders>
            <w:vAlign w:val="bottom"/>
          </w:tcPr>
          <w:p w14:paraId="5EF5563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4F90C78"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600</w:t>
            </w:r>
          </w:p>
        </w:tc>
        <w:tc>
          <w:tcPr>
            <w:tcW w:w="1081" w:type="dxa"/>
            <w:tcBorders>
              <w:top w:val="single" w:sz="4" w:space="0" w:color="auto"/>
              <w:left w:val="single" w:sz="4" w:space="0" w:color="auto"/>
              <w:bottom w:val="single" w:sz="4" w:space="0" w:color="auto"/>
              <w:right w:val="single" w:sz="4" w:space="0" w:color="auto"/>
            </w:tcBorders>
            <w:vAlign w:val="center"/>
          </w:tcPr>
          <w:p w14:paraId="6160099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C5C05C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1574232"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7B933EE5"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A214C86"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BA6329D"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49</w:t>
            </w:r>
          </w:p>
        </w:tc>
        <w:tc>
          <w:tcPr>
            <w:tcW w:w="3065" w:type="dxa"/>
            <w:tcBorders>
              <w:top w:val="single" w:sz="4" w:space="0" w:color="auto"/>
              <w:left w:val="single" w:sz="4" w:space="0" w:color="auto"/>
              <w:bottom w:val="single" w:sz="4" w:space="0" w:color="auto"/>
              <w:right w:val="single" w:sz="4" w:space="0" w:color="auto"/>
            </w:tcBorders>
            <w:vAlign w:val="center"/>
          </w:tcPr>
          <w:p w14:paraId="31F099C9"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Seler korzenny</w:t>
            </w:r>
          </w:p>
        </w:tc>
        <w:tc>
          <w:tcPr>
            <w:tcW w:w="721" w:type="dxa"/>
            <w:tcBorders>
              <w:top w:val="single" w:sz="4" w:space="0" w:color="auto"/>
              <w:left w:val="single" w:sz="4" w:space="0" w:color="auto"/>
              <w:bottom w:val="single" w:sz="4" w:space="0" w:color="auto"/>
              <w:right w:val="single" w:sz="4" w:space="0" w:color="auto"/>
            </w:tcBorders>
            <w:vAlign w:val="bottom"/>
          </w:tcPr>
          <w:p w14:paraId="76488B75"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581B06BB"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1 000</w:t>
            </w:r>
          </w:p>
        </w:tc>
        <w:tc>
          <w:tcPr>
            <w:tcW w:w="1081" w:type="dxa"/>
            <w:tcBorders>
              <w:top w:val="single" w:sz="4" w:space="0" w:color="auto"/>
              <w:left w:val="single" w:sz="4" w:space="0" w:color="auto"/>
              <w:bottom w:val="single" w:sz="4" w:space="0" w:color="auto"/>
              <w:right w:val="single" w:sz="4" w:space="0" w:color="auto"/>
            </w:tcBorders>
            <w:vAlign w:val="center"/>
          </w:tcPr>
          <w:p w14:paraId="1FDE1E4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73B9A2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34958B48"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80D1D13"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9CE3B03"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A819CBA"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50</w:t>
            </w:r>
          </w:p>
        </w:tc>
        <w:tc>
          <w:tcPr>
            <w:tcW w:w="3065" w:type="dxa"/>
            <w:tcBorders>
              <w:top w:val="single" w:sz="4" w:space="0" w:color="auto"/>
              <w:left w:val="single" w:sz="4" w:space="0" w:color="auto"/>
              <w:bottom w:val="single" w:sz="4" w:space="0" w:color="auto"/>
              <w:right w:val="single" w:sz="4" w:space="0" w:color="auto"/>
            </w:tcBorders>
            <w:vAlign w:val="center"/>
          </w:tcPr>
          <w:p w14:paraId="6966628F"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Seler naciowy</w:t>
            </w:r>
          </w:p>
        </w:tc>
        <w:tc>
          <w:tcPr>
            <w:tcW w:w="721" w:type="dxa"/>
            <w:tcBorders>
              <w:top w:val="single" w:sz="4" w:space="0" w:color="auto"/>
              <w:left w:val="single" w:sz="4" w:space="0" w:color="auto"/>
              <w:bottom w:val="single" w:sz="4" w:space="0" w:color="auto"/>
              <w:right w:val="single" w:sz="4" w:space="0" w:color="auto"/>
            </w:tcBorders>
            <w:vAlign w:val="bottom"/>
          </w:tcPr>
          <w:p w14:paraId="17E003BC"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07FBF979"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20</w:t>
            </w:r>
          </w:p>
        </w:tc>
        <w:tc>
          <w:tcPr>
            <w:tcW w:w="1081" w:type="dxa"/>
            <w:tcBorders>
              <w:top w:val="single" w:sz="4" w:space="0" w:color="auto"/>
              <w:left w:val="single" w:sz="4" w:space="0" w:color="auto"/>
              <w:bottom w:val="single" w:sz="4" w:space="0" w:color="auto"/>
              <w:right w:val="single" w:sz="4" w:space="0" w:color="auto"/>
            </w:tcBorders>
            <w:vAlign w:val="center"/>
          </w:tcPr>
          <w:p w14:paraId="689E56F2"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D7A6067"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7AD104C3"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FB0B9A1"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AA60502"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7BAE702"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rPr>
              <w:t>51</w:t>
            </w:r>
          </w:p>
        </w:tc>
        <w:tc>
          <w:tcPr>
            <w:tcW w:w="3065" w:type="dxa"/>
            <w:tcBorders>
              <w:top w:val="single" w:sz="4" w:space="0" w:color="auto"/>
              <w:left w:val="single" w:sz="4" w:space="0" w:color="auto"/>
              <w:bottom w:val="single" w:sz="4" w:space="0" w:color="auto"/>
              <w:right w:val="single" w:sz="4" w:space="0" w:color="auto"/>
            </w:tcBorders>
            <w:vAlign w:val="center"/>
          </w:tcPr>
          <w:p w14:paraId="583D40EB"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Szczypior</w:t>
            </w:r>
          </w:p>
        </w:tc>
        <w:tc>
          <w:tcPr>
            <w:tcW w:w="721" w:type="dxa"/>
            <w:tcBorders>
              <w:top w:val="single" w:sz="4" w:space="0" w:color="auto"/>
              <w:left w:val="single" w:sz="4" w:space="0" w:color="auto"/>
              <w:bottom w:val="single" w:sz="4" w:space="0" w:color="auto"/>
              <w:right w:val="single" w:sz="4" w:space="0" w:color="auto"/>
            </w:tcBorders>
            <w:vAlign w:val="bottom"/>
          </w:tcPr>
          <w:p w14:paraId="40F067B0" w14:textId="77777777" w:rsidR="00FC0529" w:rsidRPr="001D0B81" w:rsidRDefault="00FC0529" w:rsidP="00AB694D">
            <w:pPr>
              <w:pStyle w:val="Bezodstpw"/>
              <w:rPr>
                <w:rFonts w:ascii="Times New Roman" w:hAnsi="Times New Roman" w:cs="Times New Roman"/>
                <w:sz w:val="24"/>
                <w:szCs w:val="24"/>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1C6AF7D"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1E47457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F40FE7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6B6FB87B"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380533EE"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0D5F143"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78987EA3" w14:textId="7335EA9E" w:rsidR="00FC0529" w:rsidRPr="00C33620" w:rsidRDefault="00FC0529" w:rsidP="00AB694D">
            <w:pPr>
              <w:pStyle w:val="Bezodstpw"/>
              <w:rPr>
                <w:rFonts w:ascii="Times New Roman" w:hAnsi="Times New Roman" w:cs="Times New Roman"/>
                <w:color w:val="000000"/>
              </w:rPr>
            </w:pPr>
            <w:r w:rsidRPr="00C33620">
              <w:rPr>
                <w:rFonts w:ascii="Times New Roman" w:hAnsi="Times New Roman" w:cs="Times New Roman"/>
              </w:rPr>
              <w:t>5</w:t>
            </w:r>
            <w:r>
              <w:rPr>
                <w:rFonts w:ascii="Times New Roman" w:hAnsi="Times New Roman" w:cs="Times New Roman"/>
              </w:rPr>
              <w:t>2</w:t>
            </w:r>
          </w:p>
        </w:tc>
        <w:tc>
          <w:tcPr>
            <w:tcW w:w="3065" w:type="dxa"/>
            <w:tcBorders>
              <w:top w:val="single" w:sz="4" w:space="0" w:color="auto"/>
              <w:left w:val="single" w:sz="4" w:space="0" w:color="auto"/>
              <w:bottom w:val="single" w:sz="4" w:space="0" w:color="auto"/>
              <w:right w:val="single" w:sz="4" w:space="0" w:color="auto"/>
            </w:tcBorders>
            <w:vAlign w:val="center"/>
          </w:tcPr>
          <w:p w14:paraId="0D3F33A5"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Szpinak</w:t>
            </w:r>
          </w:p>
        </w:tc>
        <w:tc>
          <w:tcPr>
            <w:tcW w:w="721" w:type="dxa"/>
            <w:tcBorders>
              <w:top w:val="single" w:sz="4" w:space="0" w:color="auto"/>
              <w:left w:val="single" w:sz="4" w:space="0" w:color="auto"/>
              <w:bottom w:val="single" w:sz="4" w:space="0" w:color="auto"/>
              <w:right w:val="single" w:sz="4" w:space="0" w:color="auto"/>
            </w:tcBorders>
            <w:vAlign w:val="bottom"/>
          </w:tcPr>
          <w:p w14:paraId="4CAD014E"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2417E84D" w14:textId="77777777" w:rsidR="00FC0529" w:rsidRPr="001D0B81" w:rsidRDefault="00FC0529" w:rsidP="00AB694D">
            <w:pPr>
              <w:pStyle w:val="Bezodstpw"/>
              <w:jc w:val="right"/>
              <w:rPr>
                <w:rFonts w:ascii="Times New Roman" w:hAnsi="Times New Roman" w:cs="Times New Roman"/>
                <w:color w:val="000000"/>
              </w:rPr>
            </w:pPr>
            <w:r w:rsidRPr="001D0B81">
              <w:rPr>
                <w:rFonts w:ascii="Times New Roman" w:hAnsi="Times New Roman" w:cs="Times New Roman"/>
              </w:rPr>
              <w:t>50</w:t>
            </w:r>
          </w:p>
        </w:tc>
        <w:tc>
          <w:tcPr>
            <w:tcW w:w="1081" w:type="dxa"/>
            <w:tcBorders>
              <w:top w:val="single" w:sz="4" w:space="0" w:color="auto"/>
              <w:left w:val="single" w:sz="4" w:space="0" w:color="auto"/>
              <w:bottom w:val="single" w:sz="4" w:space="0" w:color="auto"/>
              <w:right w:val="single" w:sz="4" w:space="0" w:color="auto"/>
            </w:tcBorders>
            <w:vAlign w:val="center"/>
          </w:tcPr>
          <w:p w14:paraId="44379914"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3F87C91"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ECF9A86"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D67C3F8"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40E9290C"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A956DF5" w14:textId="436F0AEE" w:rsidR="00FC0529" w:rsidRPr="00C33620" w:rsidRDefault="00FC0529" w:rsidP="00AB694D">
            <w:pPr>
              <w:pStyle w:val="Bezodstpw"/>
              <w:rPr>
                <w:rFonts w:ascii="Times New Roman" w:hAnsi="Times New Roman" w:cs="Times New Roman"/>
                <w:color w:val="000000"/>
              </w:rPr>
            </w:pPr>
            <w:r w:rsidRPr="00C33620">
              <w:rPr>
                <w:rFonts w:ascii="Times New Roman" w:hAnsi="Times New Roman" w:cs="Times New Roman"/>
              </w:rPr>
              <w:t>5</w:t>
            </w:r>
            <w:r>
              <w:rPr>
                <w:rFonts w:ascii="Times New Roman" w:hAnsi="Times New Roman" w:cs="Times New Roman"/>
              </w:rPr>
              <w:t>3</w:t>
            </w:r>
          </w:p>
        </w:tc>
        <w:tc>
          <w:tcPr>
            <w:tcW w:w="3065" w:type="dxa"/>
            <w:tcBorders>
              <w:top w:val="single" w:sz="4" w:space="0" w:color="auto"/>
              <w:left w:val="single" w:sz="4" w:space="0" w:color="auto"/>
              <w:bottom w:val="single" w:sz="4" w:space="0" w:color="auto"/>
              <w:right w:val="single" w:sz="4" w:space="0" w:color="auto"/>
            </w:tcBorders>
            <w:vAlign w:val="center"/>
          </w:tcPr>
          <w:p w14:paraId="61A828F1"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Śliwki świeże</w:t>
            </w:r>
          </w:p>
        </w:tc>
        <w:tc>
          <w:tcPr>
            <w:tcW w:w="721" w:type="dxa"/>
            <w:tcBorders>
              <w:top w:val="single" w:sz="4" w:space="0" w:color="auto"/>
              <w:left w:val="single" w:sz="4" w:space="0" w:color="auto"/>
              <w:bottom w:val="single" w:sz="4" w:space="0" w:color="auto"/>
              <w:right w:val="single" w:sz="4" w:space="0" w:color="auto"/>
            </w:tcBorders>
            <w:vAlign w:val="bottom"/>
          </w:tcPr>
          <w:p w14:paraId="0B3796B2"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E9CE8C7" w14:textId="77777777" w:rsidR="00FC0529" w:rsidRPr="001D0B81" w:rsidRDefault="00FC0529" w:rsidP="00AB694D">
            <w:pPr>
              <w:pStyle w:val="Bezodstpw"/>
              <w:jc w:val="right"/>
              <w:rPr>
                <w:rFonts w:ascii="Times New Roman" w:hAnsi="Times New Roman" w:cs="Times New Roman"/>
                <w:color w:val="000000"/>
              </w:rPr>
            </w:pPr>
            <w:r w:rsidRPr="001D0B81">
              <w:rPr>
                <w:rFonts w:ascii="Times New Roman" w:hAnsi="Times New Roman" w:cs="Times New Roman"/>
              </w:rPr>
              <w:t>360</w:t>
            </w:r>
          </w:p>
        </w:tc>
        <w:tc>
          <w:tcPr>
            <w:tcW w:w="1081" w:type="dxa"/>
            <w:tcBorders>
              <w:top w:val="single" w:sz="4" w:space="0" w:color="auto"/>
              <w:left w:val="single" w:sz="4" w:space="0" w:color="auto"/>
              <w:bottom w:val="single" w:sz="4" w:space="0" w:color="auto"/>
              <w:right w:val="single" w:sz="4" w:space="0" w:color="auto"/>
            </w:tcBorders>
            <w:vAlign w:val="center"/>
          </w:tcPr>
          <w:p w14:paraId="149B0A6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1AEA479E"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8CA2F19"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6F7D9C7C"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21A0ABAB"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4BD88FB2" w14:textId="111232F6" w:rsidR="00FC0529" w:rsidRPr="00C33620" w:rsidRDefault="00FC0529" w:rsidP="00AB694D">
            <w:pPr>
              <w:pStyle w:val="Bezodstpw"/>
              <w:rPr>
                <w:rFonts w:ascii="Times New Roman" w:hAnsi="Times New Roman" w:cs="Times New Roman"/>
                <w:color w:val="000000"/>
              </w:rPr>
            </w:pPr>
            <w:r w:rsidRPr="00C33620">
              <w:rPr>
                <w:rFonts w:ascii="Times New Roman" w:hAnsi="Times New Roman" w:cs="Times New Roman"/>
              </w:rPr>
              <w:t>5</w:t>
            </w:r>
            <w:r>
              <w:rPr>
                <w:rFonts w:ascii="Times New Roman" w:hAnsi="Times New Roman" w:cs="Times New Roman"/>
              </w:rPr>
              <w:t>4</w:t>
            </w:r>
          </w:p>
        </w:tc>
        <w:tc>
          <w:tcPr>
            <w:tcW w:w="3065" w:type="dxa"/>
            <w:tcBorders>
              <w:top w:val="single" w:sz="4" w:space="0" w:color="auto"/>
              <w:left w:val="single" w:sz="4" w:space="0" w:color="auto"/>
              <w:bottom w:val="single" w:sz="4" w:space="0" w:color="auto"/>
              <w:right w:val="single" w:sz="4" w:space="0" w:color="auto"/>
            </w:tcBorders>
            <w:vAlign w:val="center"/>
          </w:tcPr>
          <w:p w14:paraId="4E0D6D70"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Truskawki</w:t>
            </w:r>
          </w:p>
        </w:tc>
        <w:tc>
          <w:tcPr>
            <w:tcW w:w="721" w:type="dxa"/>
            <w:tcBorders>
              <w:top w:val="single" w:sz="4" w:space="0" w:color="auto"/>
              <w:left w:val="single" w:sz="4" w:space="0" w:color="auto"/>
              <w:bottom w:val="single" w:sz="4" w:space="0" w:color="auto"/>
              <w:right w:val="single" w:sz="4" w:space="0" w:color="auto"/>
            </w:tcBorders>
            <w:vAlign w:val="bottom"/>
          </w:tcPr>
          <w:p w14:paraId="742C505B"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631397C3" w14:textId="77777777" w:rsidR="00FC0529" w:rsidRPr="001D0B81" w:rsidRDefault="00FC0529" w:rsidP="00AB694D">
            <w:pPr>
              <w:pStyle w:val="Bezodstpw"/>
              <w:jc w:val="right"/>
              <w:rPr>
                <w:rFonts w:ascii="Times New Roman" w:hAnsi="Times New Roman" w:cs="Times New Roman"/>
                <w:color w:val="000000"/>
              </w:rPr>
            </w:pPr>
            <w:r w:rsidRPr="001D0B81">
              <w:rPr>
                <w:rFonts w:ascii="Times New Roman" w:hAnsi="Times New Roman" w:cs="Times New Roman"/>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01B1F27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2AFF59C"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36E197F"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41D4F3FB"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3DD5FD21"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2BE67D8A" w14:textId="7A299480" w:rsidR="00FC0529" w:rsidRPr="00C33620" w:rsidRDefault="00FC0529" w:rsidP="00AB694D">
            <w:pPr>
              <w:pStyle w:val="Bezodstpw"/>
              <w:rPr>
                <w:rFonts w:ascii="Times New Roman" w:hAnsi="Times New Roman" w:cs="Times New Roman"/>
              </w:rPr>
            </w:pPr>
            <w:r w:rsidRPr="00C33620">
              <w:rPr>
                <w:rFonts w:ascii="Times New Roman" w:hAnsi="Times New Roman" w:cs="Times New Roman"/>
              </w:rPr>
              <w:t>5</w:t>
            </w:r>
            <w:r>
              <w:rPr>
                <w:rFonts w:ascii="Times New Roman" w:hAnsi="Times New Roman" w:cs="Times New Roman"/>
              </w:rPr>
              <w:t>5</w:t>
            </w:r>
          </w:p>
        </w:tc>
        <w:tc>
          <w:tcPr>
            <w:tcW w:w="3065" w:type="dxa"/>
            <w:tcBorders>
              <w:top w:val="single" w:sz="4" w:space="0" w:color="auto"/>
              <w:left w:val="single" w:sz="4" w:space="0" w:color="auto"/>
              <w:bottom w:val="single" w:sz="4" w:space="0" w:color="auto"/>
              <w:right w:val="single" w:sz="4" w:space="0" w:color="auto"/>
            </w:tcBorders>
            <w:vAlign w:val="center"/>
          </w:tcPr>
          <w:p w14:paraId="446AD65F" w14:textId="77777777" w:rsidR="00FC0529" w:rsidRPr="001D0B81" w:rsidRDefault="00FC0529" w:rsidP="00AB694D">
            <w:pPr>
              <w:pStyle w:val="Bezodstpw"/>
              <w:rPr>
                <w:rFonts w:ascii="Times New Roman" w:hAnsi="Times New Roman" w:cs="Times New Roman"/>
              </w:rPr>
            </w:pPr>
            <w:r w:rsidRPr="001D0B81">
              <w:rPr>
                <w:rFonts w:ascii="Times New Roman" w:hAnsi="Times New Roman" w:cs="Times New Roman"/>
              </w:rPr>
              <w:t>Winogrona</w:t>
            </w:r>
          </w:p>
        </w:tc>
        <w:tc>
          <w:tcPr>
            <w:tcW w:w="721" w:type="dxa"/>
            <w:tcBorders>
              <w:top w:val="single" w:sz="4" w:space="0" w:color="auto"/>
              <w:left w:val="single" w:sz="4" w:space="0" w:color="auto"/>
              <w:bottom w:val="single" w:sz="4" w:space="0" w:color="auto"/>
              <w:right w:val="single" w:sz="4" w:space="0" w:color="auto"/>
            </w:tcBorders>
            <w:vAlign w:val="bottom"/>
          </w:tcPr>
          <w:p w14:paraId="51AEE00A"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3CD5BE31"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80</w:t>
            </w:r>
          </w:p>
        </w:tc>
        <w:tc>
          <w:tcPr>
            <w:tcW w:w="1081" w:type="dxa"/>
            <w:tcBorders>
              <w:top w:val="single" w:sz="4" w:space="0" w:color="auto"/>
              <w:left w:val="single" w:sz="4" w:space="0" w:color="auto"/>
              <w:bottom w:val="single" w:sz="4" w:space="0" w:color="auto"/>
              <w:right w:val="single" w:sz="4" w:space="0" w:color="auto"/>
            </w:tcBorders>
            <w:vAlign w:val="center"/>
          </w:tcPr>
          <w:p w14:paraId="6EEE407B"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452C90FD"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9C31FBD"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2DA569BB"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76292AC0" w14:textId="77777777" w:rsidTr="00AB694D">
        <w:trPr>
          <w:trHeight w:val="279"/>
        </w:trPr>
        <w:tc>
          <w:tcPr>
            <w:tcW w:w="469" w:type="dxa"/>
            <w:tcBorders>
              <w:top w:val="single" w:sz="4" w:space="0" w:color="auto"/>
              <w:left w:val="single" w:sz="4" w:space="0" w:color="auto"/>
              <w:bottom w:val="single" w:sz="4" w:space="0" w:color="auto"/>
              <w:right w:val="single" w:sz="4" w:space="0" w:color="auto"/>
            </w:tcBorders>
            <w:vAlign w:val="bottom"/>
          </w:tcPr>
          <w:p w14:paraId="555CBECB" w14:textId="46FA3C07" w:rsidR="00FC0529" w:rsidRPr="00C33620" w:rsidRDefault="00FC0529" w:rsidP="00AB694D">
            <w:pPr>
              <w:pStyle w:val="Bezodstpw"/>
              <w:rPr>
                <w:rFonts w:ascii="Times New Roman" w:hAnsi="Times New Roman" w:cs="Times New Roman"/>
              </w:rPr>
            </w:pPr>
            <w:r w:rsidRPr="00C33620">
              <w:rPr>
                <w:rFonts w:ascii="Times New Roman" w:hAnsi="Times New Roman" w:cs="Times New Roman"/>
              </w:rPr>
              <w:t>5</w:t>
            </w:r>
            <w:r>
              <w:rPr>
                <w:rFonts w:ascii="Times New Roman" w:hAnsi="Times New Roman" w:cs="Times New Roman"/>
              </w:rPr>
              <w:t>6</w:t>
            </w:r>
          </w:p>
        </w:tc>
        <w:tc>
          <w:tcPr>
            <w:tcW w:w="3065" w:type="dxa"/>
            <w:tcBorders>
              <w:top w:val="single" w:sz="4" w:space="0" w:color="auto"/>
              <w:left w:val="single" w:sz="4" w:space="0" w:color="auto"/>
              <w:bottom w:val="single" w:sz="4" w:space="0" w:color="auto"/>
              <w:right w:val="single" w:sz="4" w:space="0" w:color="auto"/>
            </w:tcBorders>
            <w:vAlign w:val="center"/>
          </w:tcPr>
          <w:p w14:paraId="6210497C" w14:textId="77777777" w:rsidR="00FC0529" w:rsidRPr="001D0B81" w:rsidRDefault="00FC0529" w:rsidP="00AB694D">
            <w:pPr>
              <w:pStyle w:val="Bezodstpw"/>
              <w:rPr>
                <w:rFonts w:ascii="Times New Roman" w:hAnsi="Times New Roman" w:cs="Times New Roman"/>
              </w:rPr>
            </w:pPr>
            <w:r w:rsidRPr="001D0B81">
              <w:rPr>
                <w:rFonts w:ascii="Times New Roman" w:hAnsi="Times New Roman" w:cs="Times New Roman"/>
              </w:rPr>
              <w:t>Ziemniaki młode</w:t>
            </w:r>
          </w:p>
        </w:tc>
        <w:tc>
          <w:tcPr>
            <w:tcW w:w="721" w:type="dxa"/>
            <w:tcBorders>
              <w:top w:val="single" w:sz="4" w:space="0" w:color="auto"/>
              <w:left w:val="single" w:sz="4" w:space="0" w:color="auto"/>
              <w:bottom w:val="single" w:sz="4" w:space="0" w:color="auto"/>
              <w:right w:val="single" w:sz="4" w:space="0" w:color="auto"/>
            </w:tcBorders>
            <w:vAlign w:val="bottom"/>
          </w:tcPr>
          <w:p w14:paraId="25E00EC9" w14:textId="77777777" w:rsidR="00FC0529" w:rsidRPr="001D0B81" w:rsidRDefault="00FC0529" w:rsidP="00AB694D">
            <w:pPr>
              <w:pStyle w:val="Bezodstpw"/>
              <w:rPr>
                <w:rFonts w:ascii="Times New Roman" w:hAnsi="Times New Roman" w:cs="Times New Roman"/>
                <w:color w:val="000000"/>
              </w:rPr>
            </w:pPr>
            <w:r w:rsidRPr="001D0B81">
              <w:rPr>
                <w:rFonts w:ascii="Times New Roman" w:hAnsi="Times New Roman" w:cs="Times New Roman"/>
              </w:rPr>
              <w:t>kg</w:t>
            </w:r>
          </w:p>
        </w:tc>
        <w:tc>
          <w:tcPr>
            <w:tcW w:w="958" w:type="dxa"/>
            <w:tcBorders>
              <w:top w:val="single" w:sz="4" w:space="0" w:color="auto"/>
              <w:left w:val="single" w:sz="4" w:space="0" w:color="auto"/>
              <w:bottom w:val="single" w:sz="4" w:space="0" w:color="auto"/>
              <w:right w:val="single" w:sz="4" w:space="0" w:color="auto"/>
            </w:tcBorders>
          </w:tcPr>
          <w:p w14:paraId="1FA40EB6" w14:textId="77777777" w:rsidR="00FC0529" w:rsidRPr="001D0B81" w:rsidRDefault="00FC0529" w:rsidP="00AB694D">
            <w:pPr>
              <w:pStyle w:val="Bezodstpw"/>
              <w:jc w:val="right"/>
              <w:rPr>
                <w:rFonts w:ascii="Times New Roman" w:hAnsi="Times New Roman" w:cs="Times New Roman"/>
              </w:rPr>
            </w:pPr>
            <w:r w:rsidRPr="001D0B81">
              <w:rPr>
                <w:rFonts w:ascii="Times New Roman" w:hAnsi="Times New Roman" w:cs="Times New Roman"/>
              </w:rPr>
              <w:t>15 000</w:t>
            </w:r>
          </w:p>
        </w:tc>
        <w:tc>
          <w:tcPr>
            <w:tcW w:w="1081" w:type="dxa"/>
            <w:tcBorders>
              <w:top w:val="single" w:sz="4" w:space="0" w:color="auto"/>
              <w:left w:val="single" w:sz="4" w:space="0" w:color="auto"/>
              <w:bottom w:val="single" w:sz="4" w:space="0" w:color="auto"/>
              <w:right w:val="single" w:sz="4" w:space="0" w:color="auto"/>
            </w:tcBorders>
            <w:vAlign w:val="center"/>
          </w:tcPr>
          <w:p w14:paraId="73D51FD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5233CFD3"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8B8C591" w14:textId="77777777" w:rsidR="00FC0529" w:rsidRPr="00C33620" w:rsidRDefault="00FC0529" w:rsidP="00AB694D">
            <w:pPr>
              <w:pStyle w:val="Bezodstpw"/>
              <w:rPr>
                <w:rFonts w:ascii="Times New Roman"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vAlign w:val="center"/>
          </w:tcPr>
          <w:p w14:paraId="53802570" w14:textId="77777777" w:rsidR="00FC0529" w:rsidRPr="00C33620" w:rsidRDefault="00FC0529" w:rsidP="00AB694D">
            <w:pPr>
              <w:pStyle w:val="Bezodstpw"/>
              <w:rPr>
                <w:rFonts w:ascii="Times New Roman" w:hAnsi="Times New Roman" w:cs="Times New Roman"/>
                <w:sz w:val="24"/>
                <w:szCs w:val="24"/>
              </w:rPr>
            </w:pPr>
          </w:p>
        </w:tc>
      </w:tr>
      <w:tr w:rsidR="00FC0529" w:rsidRPr="00C33620" w14:paraId="59F75050" w14:textId="77777777" w:rsidTr="00AB694D">
        <w:trPr>
          <w:trHeight w:val="271"/>
        </w:trPr>
        <w:tc>
          <w:tcPr>
            <w:tcW w:w="5213" w:type="dxa"/>
            <w:gridSpan w:val="4"/>
            <w:tcBorders>
              <w:top w:val="single" w:sz="4" w:space="0" w:color="auto"/>
              <w:left w:val="single" w:sz="4" w:space="0" w:color="auto"/>
              <w:bottom w:val="single" w:sz="4" w:space="0" w:color="auto"/>
              <w:right w:val="single" w:sz="4" w:space="0" w:color="auto"/>
            </w:tcBorders>
            <w:vAlign w:val="bottom"/>
            <w:hideMark/>
          </w:tcPr>
          <w:p w14:paraId="245A0BA0"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sz w:val="24"/>
                <w:szCs w:val="24"/>
              </w:rPr>
              <w:t>Razem</w:t>
            </w:r>
          </w:p>
        </w:tc>
        <w:tc>
          <w:tcPr>
            <w:tcW w:w="1081" w:type="dxa"/>
            <w:tcBorders>
              <w:top w:val="single" w:sz="4" w:space="0" w:color="auto"/>
              <w:left w:val="single" w:sz="4" w:space="0" w:color="auto"/>
              <w:bottom w:val="single" w:sz="4" w:space="0" w:color="auto"/>
              <w:right w:val="single" w:sz="4" w:space="0" w:color="auto"/>
            </w:tcBorders>
            <w:vAlign w:val="center"/>
          </w:tcPr>
          <w:p w14:paraId="2D7CC6FA"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26EA3419" w14:textId="77777777" w:rsidR="00FC0529" w:rsidRPr="00C33620" w:rsidRDefault="00FC0529" w:rsidP="00AB694D">
            <w:pPr>
              <w:pStyle w:val="Bezodstpw"/>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tcPr>
          <w:p w14:paraId="01DD5D4E" w14:textId="77777777" w:rsidR="00FC0529" w:rsidRPr="00C33620" w:rsidRDefault="00FC0529" w:rsidP="00AB694D">
            <w:pPr>
              <w:pStyle w:val="Bezodstpw"/>
              <w:rPr>
                <w:rFonts w:ascii="Times New Roman" w:hAnsi="Times New Roman" w:cs="Times New Roman"/>
                <w:sz w:val="24"/>
                <w:szCs w:val="24"/>
              </w:rPr>
            </w:pPr>
            <w:r w:rsidRPr="00C33620">
              <w:rPr>
                <w:rFonts w:ascii="Times New Roman" w:hAnsi="Times New Roman" w:cs="Times New Roman"/>
                <w:sz w:val="24"/>
                <w:szCs w:val="24"/>
              </w:rPr>
              <w:t>x</w:t>
            </w:r>
          </w:p>
        </w:tc>
        <w:tc>
          <w:tcPr>
            <w:tcW w:w="979" w:type="dxa"/>
            <w:tcBorders>
              <w:top w:val="single" w:sz="4" w:space="0" w:color="auto"/>
              <w:left w:val="single" w:sz="4" w:space="0" w:color="auto"/>
              <w:bottom w:val="single" w:sz="4" w:space="0" w:color="auto"/>
              <w:right w:val="single" w:sz="4" w:space="0" w:color="auto"/>
            </w:tcBorders>
            <w:vAlign w:val="center"/>
          </w:tcPr>
          <w:p w14:paraId="245131FC" w14:textId="77777777" w:rsidR="00FC0529" w:rsidRPr="00C33620" w:rsidRDefault="00FC0529" w:rsidP="00AB694D">
            <w:pPr>
              <w:pStyle w:val="Bezodstpw"/>
              <w:rPr>
                <w:rFonts w:ascii="Times New Roman" w:hAnsi="Times New Roman" w:cs="Times New Roman"/>
                <w:sz w:val="24"/>
                <w:szCs w:val="24"/>
              </w:rPr>
            </w:pPr>
          </w:p>
        </w:tc>
      </w:tr>
    </w:tbl>
    <w:p w14:paraId="7FD0EDA4" w14:textId="77777777" w:rsidR="00FC0529" w:rsidRPr="00C33620" w:rsidRDefault="00FC0529" w:rsidP="00FC0529">
      <w:pPr>
        <w:rPr>
          <w:sz w:val="24"/>
          <w:szCs w:val="24"/>
        </w:rPr>
      </w:pPr>
    </w:p>
    <w:p w14:paraId="0D39B1F4" w14:textId="77777777" w:rsidR="00FC0529" w:rsidRPr="00C33620" w:rsidRDefault="00FC0529" w:rsidP="00FC0529">
      <w:pPr>
        <w:jc w:val="right"/>
      </w:pPr>
    </w:p>
    <w:p w14:paraId="796C9D67" w14:textId="77777777" w:rsidR="00FC0529" w:rsidRPr="00C33620" w:rsidRDefault="00FC0529" w:rsidP="00FC0529">
      <w:pPr>
        <w:spacing w:after="0"/>
      </w:pPr>
    </w:p>
    <w:p w14:paraId="56DF685C" w14:textId="77777777" w:rsidR="00FC0529" w:rsidRPr="00C33620" w:rsidRDefault="00FC0529" w:rsidP="00FC0529">
      <w:pPr>
        <w:spacing w:after="0"/>
      </w:pPr>
    </w:p>
    <w:p w14:paraId="5C3CF082" w14:textId="3023C4A8" w:rsidR="00F21A5A" w:rsidRDefault="00F21A5A" w:rsidP="00F21A5A">
      <w:pPr>
        <w:spacing w:after="0" w:line="240" w:lineRule="auto"/>
        <w:ind w:left="6373"/>
        <w:jc w:val="right"/>
        <w:rPr>
          <w:b/>
          <w:i/>
          <w:u w:val="single"/>
        </w:rPr>
      </w:pPr>
    </w:p>
    <w:p w14:paraId="673C3B21" w14:textId="77777777" w:rsidR="00B26A5E" w:rsidRPr="00553674" w:rsidRDefault="00B26A5E" w:rsidP="00F21A5A">
      <w:pPr>
        <w:spacing w:after="0" w:line="240" w:lineRule="auto"/>
        <w:ind w:left="6373"/>
        <w:jc w:val="right"/>
        <w:rPr>
          <w:b/>
          <w:i/>
          <w:u w:val="single"/>
        </w:rPr>
      </w:pPr>
    </w:p>
    <w:p w14:paraId="28E39EB1" w14:textId="77777777" w:rsidR="00F21A5A" w:rsidRPr="00553674" w:rsidRDefault="00F21A5A" w:rsidP="00F21A5A">
      <w:pPr>
        <w:spacing w:after="0" w:line="240" w:lineRule="auto"/>
        <w:rPr>
          <w:b/>
          <w:i/>
          <w:u w:val="single"/>
        </w:rPr>
      </w:pPr>
    </w:p>
    <w:p w14:paraId="3F4BC29E" w14:textId="77777777" w:rsidR="00F21A5A" w:rsidRPr="00553674" w:rsidRDefault="00F21A5A" w:rsidP="00F21A5A">
      <w:pPr>
        <w:spacing w:after="0" w:line="240" w:lineRule="auto"/>
        <w:ind w:left="6373"/>
        <w:jc w:val="right"/>
        <w:rPr>
          <w:b/>
          <w:i/>
          <w:u w:val="single"/>
        </w:rPr>
      </w:pPr>
    </w:p>
    <w:p w14:paraId="26B060F6" w14:textId="77777777" w:rsidR="00FC0529" w:rsidRDefault="00FC0529" w:rsidP="00FC0529">
      <w:pPr>
        <w:ind w:left="6807"/>
        <w:rPr>
          <w:b/>
          <w:i/>
          <w:u w:val="single"/>
        </w:rPr>
      </w:pPr>
    </w:p>
    <w:p w14:paraId="1020522D" w14:textId="77777777" w:rsidR="00FC0529" w:rsidRDefault="00FC0529" w:rsidP="00FC0529">
      <w:pPr>
        <w:ind w:left="6807"/>
        <w:rPr>
          <w:b/>
          <w:i/>
          <w:u w:val="single"/>
        </w:rPr>
      </w:pPr>
    </w:p>
    <w:p w14:paraId="0A2605B9" w14:textId="77777777" w:rsidR="00FC0529" w:rsidRDefault="00FC0529" w:rsidP="00FC0529">
      <w:pPr>
        <w:ind w:left="6807"/>
        <w:rPr>
          <w:b/>
          <w:i/>
          <w:u w:val="single"/>
        </w:rPr>
      </w:pPr>
    </w:p>
    <w:p w14:paraId="3BCB46DF" w14:textId="77777777" w:rsidR="00FC0529" w:rsidRDefault="00FC0529" w:rsidP="00FC0529">
      <w:pPr>
        <w:ind w:left="6807"/>
        <w:rPr>
          <w:b/>
          <w:i/>
          <w:u w:val="single"/>
        </w:rPr>
      </w:pPr>
    </w:p>
    <w:p w14:paraId="1542CA90" w14:textId="77777777" w:rsidR="00FC0529" w:rsidRDefault="00FC0529" w:rsidP="00FC0529">
      <w:pPr>
        <w:ind w:left="6807"/>
        <w:rPr>
          <w:b/>
          <w:i/>
          <w:u w:val="single"/>
        </w:rPr>
      </w:pPr>
    </w:p>
    <w:p w14:paraId="47649D65" w14:textId="77777777" w:rsidR="00FC0529" w:rsidRDefault="00FC0529" w:rsidP="00FC0529">
      <w:pPr>
        <w:ind w:left="6807"/>
        <w:rPr>
          <w:b/>
          <w:i/>
          <w:u w:val="single"/>
        </w:rPr>
      </w:pPr>
    </w:p>
    <w:p w14:paraId="169E8CEE" w14:textId="77777777" w:rsidR="00FC0529" w:rsidRDefault="00FC0529" w:rsidP="00FC0529">
      <w:pPr>
        <w:ind w:left="6807"/>
        <w:rPr>
          <w:b/>
          <w:i/>
          <w:u w:val="single"/>
        </w:rPr>
      </w:pPr>
    </w:p>
    <w:p w14:paraId="71C98B6B" w14:textId="77777777" w:rsidR="00FC0529" w:rsidRDefault="00FC0529" w:rsidP="00FC0529">
      <w:pPr>
        <w:ind w:left="6807"/>
        <w:rPr>
          <w:b/>
          <w:i/>
          <w:u w:val="single"/>
        </w:rPr>
      </w:pPr>
    </w:p>
    <w:p w14:paraId="1C590C72" w14:textId="77777777" w:rsidR="00FC0529" w:rsidRDefault="00FC0529" w:rsidP="00FC0529">
      <w:pPr>
        <w:ind w:left="6807"/>
        <w:rPr>
          <w:b/>
          <w:i/>
          <w:u w:val="single"/>
        </w:rPr>
      </w:pPr>
    </w:p>
    <w:p w14:paraId="548B2F98" w14:textId="77777777" w:rsidR="00FC0529" w:rsidRDefault="00FC0529" w:rsidP="00FC0529">
      <w:pPr>
        <w:ind w:left="6807"/>
        <w:rPr>
          <w:b/>
          <w:i/>
          <w:u w:val="single"/>
        </w:rPr>
      </w:pPr>
    </w:p>
    <w:p w14:paraId="763D4578" w14:textId="77777777" w:rsidR="00FC0529" w:rsidRDefault="00FC0529" w:rsidP="00FC0529">
      <w:pPr>
        <w:ind w:left="6807"/>
        <w:rPr>
          <w:b/>
          <w:i/>
          <w:u w:val="single"/>
        </w:rPr>
      </w:pPr>
    </w:p>
    <w:p w14:paraId="1BAF4060" w14:textId="77777777" w:rsidR="00FC0529" w:rsidRDefault="00FC0529" w:rsidP="00FC0529">
      <w:pPr>
        <w:ind w:left="6807"/>
        <w:rPr>
          <w:b/>
          <w:i/>
          <w:u w:val="single"/>
        </w:rPr>
      </w:pPr>
    </w:p>
    <w:p w14:paraId="5B8104AA" w14:textId="77777777" w:rsidR="00FC0529" w:rsidRDefault="00FC0529" w:rsidP="00FC0529">
      <w:pPr>
        <w:ind w:left="6807"/>
        <w:rPr>
          <w:b/>
          <w:i/>
          <w:u w:val="single"/>
        </w:rPr>
      </w:pPr>
    </w:p>
    <w:p w14:paraId="3CB0699C" w14:textId="77777777" w:rsidR="00FC0529" w:rsidRDefault="00FC0529" w:rsidP="00FC0529">
      <w:pPr>
        <w:ind w:left="6807"/>
        <w:rPr>
          <w:b/>
          <w:i/>
          <w:u w:val="single"/>
        </w:rPr>
      </w:pPr>
    </w:p>
    <w:p w14:paraId="0FC81A7A" w14:textId="77777777" w:rsidR="00FC0529" w:rsidRDefault="00FC0529" w:rsidP="00FC0529">
      <w:pPr>
        <w:ind w:left="6807"/>
        <w:rPr>
          <w:b/>
          <w:i/>
          <w:u w:val="single"/>
        </w:rPr>
      </w:pPr>
    </w:p>
    <w:p w14:paraId="0CB55E3C" w14:textId="3DA51EBB" w:rsidR="00B26A5E" w:rsidRPr="00B26A5E" w:rsidRDefault="00B26A5E" w:rsidP="00FC0529">
      <w:pPr>
        <w:ind w:left="6807"/>
        <w:rPr>
          <w:b/>
          <w:i/>
          <w:u w:val="single"/>
        </w:rPr>
      </w:pPr>
      <w:r w:rsidRPr="00B26A5E">
        <w:rPr>
          <w:b/>
          <w:i/>
          <w:u w:val="single"/>
        </w:rPr>
        <w:lastRenderedPageBreak/>
        <w:t>ZAŁĄCZNIK NR 4</w:t>
      </w:r>
    </w:p>
    <w:p w14:paraId="24ECDB8C" w14:textId="77777777" w:rsidR="00B26A5E" w:rsidRPr="00B26A5E" w:rsidRDefault="00B26A5E" w:rsidP="00B26A5E">
      <w:pPr>
        <w:rPr>
          <w:b/>
          <w:i/>
          <w:u w:val="single"/>
        </w:rPr>
      </w:pPr>
      <w:r w:rsidRPr="00B26A5E">
        <w:rPr>
          <w:i/>
        </w:rPr>
        <w:t>Wykonawca:</w:t>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p>
    <w:p w14:paraId="2DAF42BB" w14:textId="77777777" w:rsidR="00B26A5E" w:rsidRPr="00B26A5E" w:rsidRDefault="00B26A5E" w:rsidP="00B26A5E">
      <w:pPr>
        <w:spacing w:after="0" w:line="260" w:lineRule="atLeast"/>
        <w:jc w:val="both"/>
        <w:rPr>
          <w:i/>
        </w:rPr>
      </w:pPr>
      <w:r w:rsidRPr="00B26A5E">
        <w:rPr>
          <w:i/>
        </w:rPr>
        <w:t>………………………………….</w:t>
      </w:r>
    </w:p>
    <w:p w14:paraId="379FD49A" w14:textId="77777777" w:rsidR="00B26A5E" w:rsidRPr="00B26A5E" w:rsidRDefault="00B26A5E" w:rsidP="00B26A5E">
      <w:pPr>
        <w:spacing w:after="0" w:line="260" w:lineRule="atLeast"/>
        <w:jc w:val="both"/>
        <w:rPr>
          <w:i/>
        </w:rPr>
      </w:pPr>
      <w:r w:rsidRPr="00B26A5E">
        <w:rPr>
          <w:i/>
        </w:rPr>
        <w:t>…………………………………..</w:t>
      </w:r>
    </w:p>
    <w:p w14:paraId="09ABFB87" w14:textId="77777777" w:rsidR="00B26A5E" w:rsidRPr="00B26A5E" w:rsidRDefault="00B26A5E" w:rsidP="00B26A5E">
      <w:pPr>
        <w:spacing w:after="0" w:line="260" w:lineRule="atLeast"/>
        <w:jc w:val="both"/>
        <w:rPr>
          <w:i/>
        </w:rPr>
      </w:pPr>
      <w:r w:rsidRPr="00B26A5E">
        <w:rPr>
          <w:i/>
        </w:rPr>
        <w:t>reprezentowany przez:</w:t>
      </w:r>
    </w:p>
    <w:p w14:paraId="25DD2CE2" w14:textId="77777777" w:rsidR="00B26A5E" w:rsidRPr="00B26A5E" w:rsidRDefault="00B26A5E" w:rsidP="00B26A5E">
      <w:pPr>
        <w:spacing w:after="0" w:line="260" w:lineRule="atLeast"/>
        <w:jc w:val="both"/>
        <w:rPr>
          <w:i/>
        </w:rPr>
      </w:pPr>
      <w:r w:rsidRPr="00B26A5E">
        <w:rPr>
          <w:i/>
        </w:rPr>
        <w:t>……………………………………</w:t>
      </w:r>
    </w:p>
    <w:p w14:paraId="310F8E7A" w14:textId="77777777" w:rsidR="00B26A5E" w:rsidRPr="00B26A5E" w:rsidRDefault="00B26A5E" w:rsidP="00B26A5E">
      <w:pPr>
        <w:spacing w:after="0" w:line="260" w:lineRule="atLeast"/>
        <w:jc w:val="both"/>
        <w:rPr>
          <w:i/>
        </w:rPr>
      </w:pPr>
      <w:r w:rsidRPr="00B26A5E">
        <w:rPr>
          <w:i/>
        </w:rPr>
        <w:t>…………………………………….</w:t>
      </w:r>
    </w:p>
    <w:p w14:paraId="3CD9B6E3" w14:textId="77777777" w:rsidR="00B26A5E" w:rsidRPr="00B26A5E" w:rsidRDefault="00B26A5E" w:rsidP="00B26A5E">
      <w:pPr>
        <w:spacing w:after="0" w:line="260" w:lineRule="atLeast"/>
        <w:jc w:val="both"/>
        <w:rPr>
          <w:i/>
          <w:sz w:val="18"/>
          <w:szCs w:val="18"/>
        </w:rPr>
      </w:pPr>
      <w:r w:rsidRPr="00B26A5E">
        <w:rPr>
          <w:i/>
          <w:sz w:val="18"/>
          <w:szCs w:val="18"/>
        </w:rPr>
        <w:t xml:space="preserve">(imię, nazwisko, stanowisko/podstawa do  </w:t>
      </w:r>
    </w:p>
    <w:p w14:paraId="0749F0C5" w14:textId="77777777" w:rsidR="00B26A5E" w:rsidRPr="00B26A5E" w:rsidRDefault="00B26A5E" w:rsidP="00B26A5E">
      <w:pPr>
        <w:spacing w:after="0" w:line="260" w:lineRule="atLeast"/>
        <w:jc w:val="both"/>
        <w:rPr>
          <w:i/>
          <w:sz w:val="18"/>
          <w:szCs w:val="18"/>
        </w:rPr>
      </w:pPr>
      <w:r w:rsidRPr="00B26A5E">
        <w:rPr>
          <w:i/>
          <w:sz w:val="18"/>
          <w:szCs w:val="18"/>
        </w:rPr>
        <w:t>reprezentacji)</w:t>
      </w:r>
    </w:p>
    <w:p w14:paraId="3AA661ED" w14:textId="77777777" w:rsidR="00B26A5E" w:rsidRPr="00B26A5E" w:rsidRDefault="00B26A5E" w:rsidP="00B26A5E">
      <w:pPr>
        <w:jc w:val="both"/>
        <w:rPr>
          <w:b/>
          <w:i/>
          <w:u w:val="single"/>
        </w:rPr>
      </w:pPr>
    </w:p>
    <w:p w14:paraId="1C0788F5" w14:textId="77777777" w:rsidR="00B26A5E" w:rsidRPr="00B26A5E" w:rsidRDefault="00B26A5E" w:rsidP="00B26A5E">
      <w:pPr>
        <w:suppressAutoHyphens w:val="0"/>
        <w:spacing w:after="0" w:line="240" w:lineRule="auto"/>
        <w:ind w:left="540"/>
        <w:jc w:val="center"/>
        <w:outlineLvl w:val="0"/>
        <w:rPr>
          <w:rFonts w:eastAsia="Times New Roman"/>
          <w:b/>
          <w:u w:val="single"/>
          <w:lang w:eastAsia="pl-PL"/>
        </w:rPr>
      </w:pPr>
      <w:r w:rsidRPr="00B26A5E">
        <w:rPr>
          <w:rFonts w:eastAsia="Times New Roman"/>
          <w:b/>
          <w:bCs/>
          <w:lang w:eastAsia="pl-PL"/>
        </w:rPr>
        <w:t>OŚWIADCZENIE</w:t>
      </w:r>
      <w:r w:rsidRPr="00B26A5E">
        <w:rPr>
          <w:rFonts w:eastAsia="Times New Roman"/>
          <w:b/>
          <w:u w:val="single"/>
          <w:lang w:eastAsia="pl-PL"/>
        </w:rPr>
        <w:t xml:space="preserve"> </w:t>
      </w:r>
    </w:p>
    <w:p w14:paraId="681DD9E5" w14:textId="77777777" w:rsidR="00B26A5E" w:rsidRPr="00B26A5E" w:rsidRDefault="00B26A5E" w:rsidP="00B26A5E">
      <w:pPr>
        <w:suppressAutoHyphens w:val="0"/>
        <w:spacing w:after="0" w:line="240" w:lineRule="auto"/>
        <w:ind w:left="540"/>
        <w:jc w:val="center"/>
        <w:outlineLvl w:val="0"/>
        <w:rPr>
          <w:rFonts w:eastAsia="Times New Roman"/>
          <w:b/>
          <w:bCs/>
          <w:lang w:eastAsia="pl-PL"/>
        </w:rPr>
      </w:pPr>
      <w:r w:rsidRPr="00B26A5E">
        <w:rPr>
          <w:rFonts w:eastAsia="Times New Roman"/>
          <w:b/>
          <w:u w:val="single"/>
          <w:lang w:eastAsia="pl-PL"/>
        </w:rPr>
        <w:t>DOTYCZĄCE PRZESŁANEK WYKLUCZENIA Z POSTĘPOWANIA</w:t>
      </w:r>
    </w:p>
    <w:p w14:paraId="5C3D1D8D" w14:textId="77777777" w:rsidR="00B26A5E" w:rsidRPr="00B26A5E" w:rsidRDefault="00B26A5E" w:rsidP="00B26A5E">
      <w:pPr>
        <w:suppressAutoHyphens w:val="0"/>
        <w:spacing w:after="0" w:line="240" w:lineRule="auto"/>
        <w:ind w:left="540"/>
        <w:jc w:val="center"/>
        <w:outlineLvl w:val="0"/>
        <w:rPr>
          <w:rFonts w:eastAsia="Times New Roman"/>
          <w:b/>
          <w:bCs/>
          <w:lang w:eastAsia="pl-PL"/>
        </w:rPr>
      </w:pPr>
    </w:p>
    <w:p w14:paraId="2FA391A0" w14:textId="5329EDB5" w:rsidR="00B26A5E" w:rsidRPr="00B26A5E" w:rsidRDefault="00B26A5E" w:rsidP="00B26A5E">
      <w:pPr>
        <w:tabs>
          <w:tab w:val="center" w:pos="4536"/>
          <w:tab w:val="right" w:pos="9072"/>
        </w:tabs>
        <w:suppressAutoHyphens w:val="0"/>
        <w:spacing w:after="0" w:line="240" w:lineRule="auto"/>
        <w:jc w:val="both"/>
        <w:rPr>
          <w:rFonts w:eastAsia="Times New Roman"/>
          <w:lang w:eastAsia="pl-PL"/>
        </w:rPr>
      </w:pPr>
      <w:r w:rsidRPr="00B26A5E">
        <w:rPr>
          <w:rFonts w:eastAsia="Times New Roman"/>
          <w:lang w:eastAsia="pl-PL"/>
        </w:rPr>
        <w:t>Składając ofertę w postępowaniu nr spr.:</w:t>
      </w:r>
      <w:r w:rsidRPr="00B26A5E">
        <w:rPr>
          <w:rFonts w:eastAsiaTheme="minorHAnsi"/>
          <w:b/>
          <w:lang w:eastAsia="en-US"/>
        </w:rPr>
        <w:t xml:space="preserve"> D</w:t>
      </w:r>
      <w:r w:rsidRPr="00B26A5E">
        <w:rPr>
          <w:b/>
          <w:sz w:val="24"/>
        </w:rPr>
        <w:t>ostawa owoców i warzyw w systemie zaopatrywania wiosenno-letniego (Nowalijki)</w:t>
      </w:r>
      <w:r w:rsidRPr="00B26A5E">
        <w:rPr>
          <w:rFonts w:eastAsiaTheme="minorHAnsi"/>
          <w:b/>
          <w:lang w:eastAsia="en-US"/>
        </w:rPr>
        <w:t xml:space="preserve">: </w:t>
      </w:r>
      <w:r w:rsidRPr="00B26A5E">
        <w:rPr>
          <w:rFonts w:eastAsia="Times New Roman"/>
          <w:b/>
          <w:lang w:eastAsia="pl-PL"/>
        </w:rPr>
        <w:t>AMW-KANC.SZP.2712.</w:t>
      </w:r>
      <w:r>
        <w:rPr>
          <w:rFonts w:eastAsia="Times New Roman"/>
          <w:b/>
          <w:lang w:eastAsia="pl-PL"/>
        </w:rPr>
        <w:t>19</w:t>
      </w:r>
      <w:r w:rsidRPr="00B26A5E">
        <w:rPr>
          <w:rFonts w:eastAsia="Times New Roman"/>
          <w:b/>
          <w:lang w:eastAsia="pl-PL"/>
        </w:rPr>
        <w:t>.202</w:t>
      </w:r>
      <w:r>
        <w:rPr>
          <w:rFonts w:eastAsia="Times New Roman"/>
          <w:b/>
          <w:lang w:eastAsia="pl-PL"/>
        </w:rPr>
        <w:t>6</w:t>
      </w:r>
      <w:r w:rsidRPr="00B26A5E">
        <w:rPr>
          <w:rFonts w:eastAsia="Times New Roman"/>
          <w:lang w:eastAsia="pl-PL"/>
        </w:rPr>
        <w:t xml:space="preserve">  na:</w:t>
      </w:r>
    </w:p>
    <w:p w14:paraId="31167414" w14:textId="77777777" w:rsidR="00B26A5E" w:rsidRPr="00B26A5E" w:rsidRDefault="00B26A5E" w:rsidP="00B26A5E">
      <w:pPr>
        <w:tabs>
          <w:tab w:val="center" w:pos="4536"/>
          <w:tab w:val="right" w:pos="9072"/>
        </w:tabs>
        <w:suppressAutoHyphens w:val="0"/>
        <w:spacing w:after="0" w:line="240" w:lineRule="auto"/>
        <w:jc w:val="both"/>
        <w:rPr>
          <w:rFonts w:eastAsia="Times New Roman"/>
          <w:lang w:eastAsia="pl-PL"/>
        </w:rPr>
      </w:pPr>
    </w:p>
    <w:p w14:paraId="456FEBA5" w14:textId="77777777" w:rsidR="00B26A5E" w:rsidRPr="00B26A5E" w:rsidRDefault="00B26A5E" w:rsidP="00B26A5E">
      <w:pPr>
        <w:tabs>
          <w:tab w:val="center" w:pos="4536"/>
          <w:tab w:val="right" w:pos="9072"/>
        </w:tabs>
        <w:suppressAutoHyphens w:val="0"/>
        <w:spacing w:after="0" w:line="240" w:lineRule="auto"/>
        <w:jc w:val="center"/>
        <w:rPr>
          <w:rFonts w:eastAsia="Times New Roman"/>
          <w:highlight w:val="yellow"/>
          <w:lang w:eastAsia="pl-PL"/>
        </w:rPr>
      </w:pPr>
      <w:r w:rsidRPr="00B26A5E">
        <w:rPr>
          <w:rFonts w:eastAsiaTheme="minorHAnsi"/>
          <w:b/>
          <w:lang w:eastAsia="en-US"/>
        </w:rPr>
        <w:t>Dostawa owoców i warzyw w systemie zaopatrywania wiosenno-letniego (Nowalijki)</w:t>
      </w:r>
    </w:p>
    <w:p w14:paraId="71B0049C" w14:textId="77777777" w:rsidR="00B26A5E" w:rsidRPr="00B26A5E" w:rsidRDefault="00B26A5E" w:rsidP="00B26A5E">
      <w:pPr>
        <w:widowControl w:val="0"/>
        <w:spacing w:after="0" w:line="360" w:lineRule="auto"/>
        <w:jc w:val="both"/>
        <w:rPr>
          <w:rFonts w:eastAsia="Times New Roman"/>
          <w:highlight w:val="yellow"/>
          <w:lang w:eastAsia="pl-PL"/>
        </w:rPr>
      </w:pPr>
    </w:p>
    <w:p w14:paraId="08ADD58D" w14:textId="77777777" w:rsidR="00B26A5E" w:rsidRPr="00B26A5E" w:rsidRDefault="00B26A5E" w:rsidP="00B26A5E">
      <w:pPr>
        <w:widowControl w:val="0"/>
        <w:spacing w:after="0" w:line="360" w:lineRule="auto"/>
        <w:jc w:val="both"/>
        <w:rPr>
          <w:rFonts w:eastAsia="Times New Roman"/>
          <w:b/>
          <w:lang w:eastAsia="pl-PL"/>
        </w:rPr>
      </w:pPr>
      <w:r w:rsidRPr="00B26A5E">
        <w:rPr>
          <w:rFonts w:eastAsia="Times New Roman"/>
          <w:b/>
          <w:lang w:eastAsia="pl-PL"/>
        </w:rPr>
        <w:t>OŚWIADCZENIA DOTYCZĄCE WYKONAWCY</w:t>
      </w:r>
    </w:p>
    <w:p w14:paraId="0FE645E3" w14:textId="77777777" w:rsidR="00B26A5E" w:rsidRPr="00B26A5E" w:rsidRDefault="00B26A5E" w:rsidP="00B26A5E">
      <w:pPr>
        <w:widowControl w:val="0"/>
        <w:numPr>
          <w:ilvl w:val="0"/>
          <w:numId w:val="30"/>
        </w:numPr>
        <w:suppressAutoHyphens w:val="0"/>
        <w:spacing w:after="0" w:line="240" w:lineRule="auto"/>
        <w:contextualSpacing/>
        <w:jc w:val="both"/>
        <w:rPr>
          <w:i/>
          <w:lang w:eastAsia="en-US"/>
        </w:rPr>
      </w:pPr>
      <w:r w:rsidRPr="00B26A5E">
        <w:rPr>
          <w:lang w:eastAsia="en-US"/>
        </w:rPr>
        <w:t>Oświadczam, że nie podlegam wykluczeniu z postępowania na podstawie art. 108 ust. 1 ustawy PZP.</w:t>
      </w:r>
    </w:p>
    <w:p w14:paraId="1013C9C5" w14:textId="52CE3BDF" w:rsidR="00B26A5E" w:rsidRPr="00B26A5E" w:rsidRDefault="00B26A5E" w:rsidP="00B26A5E">
      <w:pPr>
        <w:widowControl w:val="0"/>
        <w:numPr>
          <w:ilvl w:val="0"/>
          <w:numId w:val="30"/>
        </w:numPr>
        <w:suppressAutoHyphens w:val="0"/>
        <w:spacing w:after="0" w:line="240" w:lineRule="auto"/>
        <w:contextualSpacing/>
        <w:jc w:val="both"/>
        <w:rPr>
          <w:i/>
          <w:lang w:eastAsia="en-US"/>
        </w:rPr>
      </w:pPr>
      <w:r w:rsidRPr="00B26A5E">
        <w:rPr>
          <w:lang w:eastAsia="en-US"/>
        </w:rPr>
        <w:t xml:space="preserve">Oświadczam, że nie podlegam wykluczeniu z postępowania na podstawie art. 109 ust. 1 pkt 1, </w:t>
      </w:r>
      <w:r>
        <w:rPr>
          <w:lang w:eastAsia="en-US"/>
        </w:rPr>
        <w:t>3-10</w:t>
      </w:r>
      <w:r w:rsidRPr="00B26A5E">
        <w:rPr>
          <w:lang w:eastAsia="en-US"/>
        </w:rPr>
        <w:t xml:space="preserve"> ustawy PZP.</w:t>
      </w:r>
    </w:p>
    <w:p w14:paraId="623035CC" w14:textId="77777777" w:rsidR="00B26A5E" w:rsidRPr="00B26A5E" w:rsidRDefault="00B26A5E" w:rsidP="00B26A5E">
      <w:pPr>
        <w:widowControl w:val="0"/>
        <w:numPr>
          <w:ilvl w:val="0"/>
          <w:numId w:val="30"/>
        </w:numPr>
        <w:autoSpaceDE w:val="0"/>
        <w:spacing w:after="0"/>
        <w:jc w:val="both"/>
        <w:rPr>
          <w:sz w:val="24"/>
          <w:szCs w:val="24"/>
        </w:rPr>
      </w:pPr>
      <w:r w:rsidRPr="00B26A5E">
        <w:rPr>
          <w:sz w:val="24"/>
          <w:szCs w:val="24"/>
        </w:rPr>
        <w:t xml:space="preserve">Oświadczam, że nie jestem umieszczony na listach i nie podlegam wykluczeniu z niniejszego postępowania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6E8CCBE4" w14:textId="77777777" w:rsidR="00B26A5E" w:rsidRPr="00B26A5E" w:rsidRDefault="00B26A5E" w:rsidP="00B26A5E">
      <w:pPr>
        <w:widowControl w:val="0"/>
        <w:spacing w:after="0"/>
        <w:jc w:val="both"/>
        <w:rPr>
          <w:rFonts w:eastAsia="Times New Roman"/>
          <w:lang w:eastAsia="pl-PL"/>
        </w:rPr>
      </w:pPr>
    </w:p>
    <w:p w14:paraId="2A76E28A" w14:textId="77777777" w:rsidR="00B26A5E" w:rsidRPr="00B26A5E" w:rsidRDefault="00B26A5E" w:rsidP="00B26A5E">
      <w:pPr>
        <w:widowControl w:val="0"/>
        <w:spacing w:after="0"/>
        <w:jc w:val="both"/>
        <w:rPr>
          <w:rFonts w:eastAsia="Times New Roman"/>
          <w:lang w:eastAsia="pl-PL"/>
        </w:rPr>
      </w:pPr>
      <w:r w:rsidRPr="00B26A5E">
        <w:rPr>
          <w:rFonts w:eastAsia="Times New Roman"/>
          <w:lang w:eastAsia="pl-PL"/>
        </w:rPr>
        <w:t xml:space="preserve">Oświadczam, że zachodzą w stosunku do mnie podstawy wykluczenia z postępowania na podstawie art. …………. ustawy PZP </w:t>
      </w:r>
      <w:r w:rsidRPr="00B26A5E">
        <w:rPr>
          <w:rFonts w:eastAsia="Times New Roman"/>
          <w:i/>
          <w:lang w:eastAsia="pl-PL"/>
        </w:rPr>
        <w:t>(podać mającą zastosowanie podstawę wykluczenia spośród wskazanych powyżej).</w:t>
      </w:r>
      <w:r w:rsidRPr="00B26A5E">
        <w:rPr>
          <w:rFonts w:eastAsia="Times New Roman"/>
          <w:lang w:eastAsia="pl-PL"/>
        </w:rPr>
        <w:t xml:space="preserve"> Jednocześnie oświadczam, że w związku z ww. okolicznością, na podstawie art. 110 ust. 2 ustawy PZP podjąłem następujące środki naprawcze:</w:t>
      </w:r>
    </w:p>
    <w:p w14:paraId="2DDD9396" w14:textId="4A2AACAA" w:rsidR="00B26A5E" w:rsidRPr="00B26A5E" w:rsidRDefault="00B26A5E" w:rsidP="00B26A5E">
      <w:pPr>
        <w:widowControl w:val="0"/>
        <w:spacing w:after="0" w:line="360" w:lineRule="auto"/>
        <w:jc w:val="both"/>
        <w:rPr>
          <w:rFonts w:eastAsia="Times New Roman"/>
          <w:lang w:eastAsia="pl-PL"/>
        </w:rPr>
      </w:pPr>
      <w:r w:rsidRPr="00B26A5E">
        <w:rPr>
          <w:rFonts w:eastAsia="Times New Roman"/>
          <w:lang w:eastAsia="pl-PL"/>
        </w:rPr>
        <w:t>…………………………………………………………………………………………..…………………...........…………………………………………………………………………………………………..…………………...........…………………………………………………………………………………………………..…………………...........…………………………………………………</w:t>
      </w:r>
    </w:p>
    <w:p w14:paraId="2873B7F6" w14:textId="77777777" w:rsidR="00B26A5E" w:rsidRPr="00B26A5E" w:rsidRDefault="00B26A5E" w:rsidP="00B26A5E">
      <w:pPr>
        <w:ind w:left="6807" w:firstLine="283"/>
        <w:jc w:val="right"/>
        <w:rPr>
          <w:b/>
          <w:i/>
          <w:u w:val="single"/>
        </w:rPr>
      </w:pPr>
    </w:p>
    <w:p w14:paraId="7A65235E" w14:textId="77777777" w:rsidR="00B26A5E" w:rsidRPr="00B26A5E" w:rsidRDefault="00B26A5E" w:rsidP="00B26A5E">
      <w:pPr>
        <w:ind w:left="6807" w:firstLine="283"/>
        <w:jc w:val="right"/>
        <w:rPr>
          <w:b/>
          <w:i/>
          <w:u w:val="single"/>
        </w:rPr>
      </w:pPr>
    </w:p>
    <w:p w14:paraId="741CBB0E" w14:textId="77777777" w:rsidR="00FC0529" w:rsidRDefault="00FC0529" w:rsidP="00C458CE">
      <w:pPr>
        <w:pBdr>
          <w:top w:val="nil"/>
          <w:left w:val="nil"/>
          <w:bottom w:val="nil"/>
          <w:right w:val="nil"/>
          <w:between w:val="nil"/>
          <w:bar w:val="nil"/>
        </w:pBdr>
        <w:suppressAutoHyphens w:val="0"/>
        <w:spacing w:after="0" w:line="360" w:lineRule="auto"/>
        <w:jc w:val="right"/>
        <w:rPr>
          <w:b/>
          <w:i/>
          <w:u w:val="single"/>
        </w:rPr>
      </w:pPr>
    </w:p>
    <w:p w14:paraId="1BAA8159" w14:textId="77777777" w:rsidR="00F700F6" w:rsidRDefault="00F700F6" w:rsidP="00F700F6">
      <w:pPr>
        <w:tabs>
          <w:tab w:val="left" w:pos="1701"/>
        </w:tabs>
        <w:jc w:val="right"/>
        <w:rPr>
          <w:b/>
          <w:i/>
          <w:u w:val="single"/>
        </w:rPr>
      </w:pPr>
    </w:p>
    <w:p w14:paraId="3E8C6EB1" w14:textId="77777777" w:rsidR="00FC0529" w:rsidRDefault="00FC0529" w:rsidP="00F700F6">
      <w:pPr>
        <w:tabs>
          <w:tab w:val="left" w:pos="1701"/>
        </w:tabs>
        <w:jc w:val="right"/>
        <w:rPr>
          <w:b/>
          <w:i/>
          <w:u w:val="single"/>
        </w:rPr>
      </w:pPr>
    </w:p>
    <w:p w14:paraId="2D858454" w14:textId="77777777" w:rsidR="00FC0529" w:rsidRDefault="00FC0529" w:rsidP="00F700F6">
      <w:pPr>
        <w:tabs>
          <w:tab w:val="left" w:pos="1701"/>
        </w:tabs>
        <w:jc w:val="right"/>
        <w:rPr>
          <w:b/>
          <w:i/>
          <w:u w:val="single"/>
        </w:rPr>
      </w:pPr>
    </w:p>
    <w:p w14:paraId="74F51AD5" w14:textId="2C7F5FA8" w:rsidR="00F700F6" w:rsidRPr="00F700F6" w:rsidRDefault="00F700F6" w:rsidP="00F700F6">
      <w:pPr>
        <w:tabs>
          <w:tab w:val="left" w:pos="1701"/>
        </w:tabs>
        <w:jc w:val="right"/>
        <w:rPr>
          <w:b/>
          <w:i/>
          <w:u w:val="single"/>
        </w:rPr>
      </w:pPr>
      <w:r w:rsidRPr="00F700F6">
        <w:rPr>
          <w:b/>
          <w:i/>
          <w:u w:val="single"/>
        </w:rPr>
        <w:lastRenderedPageBreak/>
        <w:t>ZAŁĄCZNIK NR 5</w:t>
      </w:r>
    </w:p>
    <w:p w14:paraId="7A13576F" w14:textId="77777777" w:rsidR="00F700F6" w:rsidRPr="00F700F6" w:rsidRDefault="00F700F6" w:rsidP="00F700F6">
      <w:pPr>
        <w:spacing w:after="0" w:line="240" w:lineRule="auto"/>
        <w:rPr>
          <w:b/>
          <w:i/>
          <w:u w:val="single"/>
        </w:rPr>
      </w:pPr>
      <w:r w:rsidRPr="00F700F6">
        <w:rPr>
          <w:i/>
        </w:rPr>
        <w:t>Wykonawca:</w:t>
      </w:r>
      <w:r w:rsidRPr="00F700F6">
        <w:rPr>
          <w:i/>
        </w:rPr>
        <w:tab/>
      </w:r>
      <w:r w:rsidRPr="00F700F6">
        <w:rPr>
          <w:i/>
        </w:rPr>
        <w:tab/>
      </w:r>
      <w:r w:rsidRPr="00F700F6">
        <w:rPr>
          <w:i/>
        </w:rPr>
        <w:tab/>
      </w:r>
      <w:r w:rsidRPr="00F700F6">
        <w:rPr>
          <w:i/>
        </w:rPr>
        <w:tab/>
      </w:r>
      <w:r w:rsidRPr="00F700F6">
        <w:rPr>
          <w:i/>
        </w:rPr>
        <w:tab/>
      </w:r>
      <w:r w:rsidRPr="00F700F6">
        <w:rPr>
          <w:i/>
        </w:rPr>
        <w:tab/>
      </w:r>
    </w:p>
    <w:p w14:paraId="530E397B" w14:textId="77777777" w:rsidR="00F700F6" w:rsidRPr="00F700F6" w:rsidRDefault="00F700F6" w:rsidP="00F700F6">
      <w:pPr>
        <w:spacing w:after="0" w:line="240" w:lineRule="auto"/>
        <w:jc w:val="both"/>
        <w:rPr>
          <w:i/>
        </w:rPr>
      </w:pPr>
      <w:r w:rsidRPr="00F700F6">
        <w:rPr>
          <w:i/>
        </w:rPr>
        <w:t>…………………………………..</w:t>
      </w:r>
    </w:p>
    <w:p w14:paraId="63BFFCC5" w14:textId="77777777" w:rsidR="00F700F6" w:rsidRPr="00F700F6" w:rsidRDefault="00F700F6" w:rsidP="00F700F6">
      <w:pPr>
        <w:spacing w:after="0" w:line="260" w:lineRule="atLeast"/>
        <w:jc w:val="both"/>
        <w:rPr>
          <w:i/>
        </w:rPr>
      </w:pPr>
      <w:r w:rsidRPr="00F700F6">
        <w:rPr>
          <w:i/>
        </w:rPr>
        <w:t>reprezentowany przez:</w:t>
      </w:r>
    </w:p>
    <w:p w14:paraId="575110A5" w14:textId="77777777" w:rsidR="00F700F6" w:rsidRPr="00F700F6" w:rsidRDefault="00F700F6" w:rsidP="00F700F6">
      <w:pPr>
        <w:spacing w:after="0" w:line="260" w:lineRule="atLeast"/>
        <w:jc w:val="both"/>
        <w:rPr>
          <w:i/>
        </w:rPr>
      </w:pPr>
      <w:r w:rsidRPr="00F700F6">
        <w:rPr>
          <w:i/>
        </w:rPr>
        <w:t>…………………………………….</w:t>
      </w:r>
    </w:p>
    <w:p w14:paraId="5BF8662D" w14:textId="77777777" w:rsidR="00F700F6" w:rsidRPr="00F700F6" w:rsidRDefault="00F700F6" w:rsidP="00F700F6">
      <w:pPr>
        <w:spacing w:after="0" w:line="260" w:lineRule="atLeast"/>
        <w:jc w:val="both"/>
        <w:rPr>
          <w:i/>
          <w:sz w:val="18"/>
          <w:szCs w:val="18"/>
        </w:rPr>
      </w:pPr>
      <w:r w:rsidRPr="00F700F6">
        <w:rPr>
          <w:i/>
          <w:sz w:val="18"/>
          <w:szCs w:val="18"/>
        </w:rPr>
        <w:t xml:space="preserve">(imię, nazwisko, stanowisko/podstawa do  </w:t>
      </w:r>
    </w:p>
    <w:p w14:paraId="6374BD30" w14:textId="77777777" w:rsidR="00F700F6" w:rsidRPr="00F700F6" w:rsidRDefault="00F700F6" w:rsidP="00F700F6">
      <w:pPr>
        <w:spacing w:before="120" w:after="120"/>
        <w:rPr>
          <w:i/>
          <w:sz w:val="18"/>
          <w:szCs w:val="18"/>
        </w:rPr>
      </w:pPr>
      <w:r w:rsidRPr="00F700F6">
        <w:rPr>
          <w:i/>
          <w:sz w:val="18"/>
          <w:szCs w:val="18"/>
        </w:rPr>
        <w:t>reprezentacji)</w:t>
      </w:r>
    </w:p>
    <w:p w14:paraId="108AC969" w14:textId="77777777" w:rsidR="00F700F6" w:rsidRPr="00F700F6" w:rsidRDefault="00F700F6" w:rsidP="00F700F6">
      <w:pPr>
        <w:spacing w:before="120" w:after="120"/>
        <w:jc w:val="center"/>
        <w:rPr>
          <w:i/>
          <w:u w:val="single"/>
        </w:rPr>
      </w:pPr>
      <w:r w:rsidRPr="00F700F6">
        <w:rPr>
          <w:b/>
        </w:rPr>
        <w:t>Oświadczenie wymagane od wykonawcy w zakresie wypełnienia obowiązków informacyjnych wynikających z RODO</w:t>
      </w:r>
    </w:p>
    <w:p w14:paraId="375D74FF" w14:textId="77777777" w:rsidR="00F700F6" w:rsidRPr="00F700F6" w:rsidRDefault="00F700F6" w:rsidP="00F700F6">
      <w:pPr>
        <w:spacing w:after="120" w:line="240" w:lineRule="auto"/>
        <w:jc w:val="both"/>
      </w:pPr>
      <w:r w:rsidRPr="00F700F6">
        <w:t>Wykonawca ubiegając się o udzielenie zamówienia publicznego jest zobowiązany do wypełnienia wszystkich obowiązków formalno-prawnych związanych z udziałem w postępowaniu. Do obowiązków tych należą m.in. obowiązki wynikające z RODO</w:t>
      </w:r>
      <w:r w:rsidRPr="00F700F6">
        <w:rPr>
          <w:vertAlign w:val="superscript"/>
        </w:rPr>
        <w:footnoteReference w:id="2"/>
      </w:r>
      <w:r w:rsidRPr="00F700F6">
        <w:rPr>
          <w:vertAlign w:val="superscript"/>
        </w:rPr>
        <w:t>)</w:t>
      </w:r>
      <w:r w:rsidRPr="00F700F6">
        <w:t xml:space="preserve">, w szczególności obowiązek informacyjny przewidziany w </w:t>
      </w:r>
      <w:r w:rsidRPr="00F700F6">
        <w:rPr>
          <w:b/>
        </w:rPr>
        <w:t>art. 13 RODO</w:t>
      </w:r>
      <w:r w:rsidRPr="00F700F6">
        <w:t xml:space="preserve"> względem osób fizycznych, których dane osobowe dotyczą i od których dane te wykonawca </w:t>
      </w:r>
      <w:r w:rsidRPr="00F700F6">
        <w:rPr>
          <w:u w:val="single"/>
        </w:rPr>
        <w:t>bezpośrednio</w:t>
      </w:r>
      <w:r w:rsidRPr="00F700F6">
        <w:t xml:space="preserve"> pozyskał. Jednakże obowiązek informacyjny wynikający z art. 13 RODO nie będzie miał zastosowania, gdy i w zakresie, w jakim osoba fizyczna, której dane dotyczą, dysponuje już tymi informacjami (vide: art. 13 ust. 4).</w:t>
      </w:r>
    </w:p>
    <w:p w14:paraId="175E28CA" w14:textId="77777777" w:rsidR="00F700F6" w:rsidRPr="00F700F6" w:rsidRDefault="00F700F6" w:rsidP="00F700F6">
      <w:pPr>
        <w:spacing w:after="120" w:line="240" w:lineRule="auto"/>
        <w:jc w:val="both"/>
      </w:pPr>
      <w:r w:rsidRPr="00F700F6">
        <w:t xml:space="preserve">Wykonawca musi wypełnić obowiązek informacyjny wynikający z </w:t>
      </w:r>
      <w:r w:rsidRPr="00F700F6">
        <w:rPr>
          <w:b/>
        </w:rPr>
        <w:t>art. 14 RODO</w:t>
      </w:r>
      <w:r w:rsidRPr="00F700F6">
        <w:t xml:space="preserve"> względem osób fizycznych, których dane przekazuje zamawiającemu i których dane </w:t>
      </w:r>
      <w:r w:rsidRPr="00F700F6">
        <w:rPr>
          <w:u w:val="single"/>
        </w:rPr>
        <w:t>pośrednio</w:t>
      </w:r>
      <w:r w:rsidRPr="00F700F6">
        <w:t xml:space="preserve"> pozyskał, chyba że ma zastosowanie co najmniej jedno z włączeń, o których mowa w art. 14 ust. 5 RODO.</w:t>
      </w:r>
    </w:p>
    <w:p w14:paraId="124F922C" w14:textId="77777777" w:rsidR="00F700F6" w:rsidRPr="00F700F6" w:rsidRDefault="00F700F6" w:rsidP="00F700F6">
      <w:pPr>
        <w:spacing w:after="120" w:line="240" w:lineRule="auto"/>
        <w:jc w:val="both"/>
      </w:pPr>
      <w:r w:rsidRPr="00F700F6">
        <w:t>W celu zapewnienia, że wykonawca wypełnił ww. obowiązki informacyjne oraz ochrony prawnie uzasadnionych interesów osoby trzeciej, której dane zostały przekazane w związku z udziałem wykonawcy w postępowaniu, wykonawca składa w postępowaniu o udzielenie zamówienia publicznego oświadczenie o wypełnieniu przez niego obowiązków informacyjnych przewidzianych w art. 13 lub art. 14 RODO.</w:t>
      </w:r>
    </w:p>
    <w:p w14:paraId="11A74BB9" w14:textId="77777777" w:rsidR="00F700F6" w:rsidRPr="00F700F6" w:rsidRDefault="00F700F6" w:rsidP="00F700F6">
      <w:r w:rsidRPr="00F700F6">
        <w:t>Oświadczenie wykonawca składa razem z ofertą.</w:t>
      </w:r>
    </w:p>
    <w:p w14:paraId="5A10B25A" w14:textId="77777777" w:rsidR="00F700F6" w:rsidRPr="00F700F6" w:rsidRDefault="00F700F6" w:rsidP="00F700F6">
      <w:pPr>
        <w:rPr>
          <w:i/>
          <w:u w:val="single"/>
        </w:rPr>
      </w:pPr>
    </w:p>
    <w:p w14:paraId="4D96FEBC" w14:textId="77777777" w:rsidR="00F700F6" w:rsidRPr="00F700F6" w:rsidRDefault="00F700F6" w:rsidP="00F700F6">
      <w:pPr>
        <w:jc w:val="center"/>
        <w:rPr>
          <w:i/>
          <w:u w:val="single"/>
        </w:rPr>
      </w:pPr>
      <w:r w:rsidRPr="00F700F6">
        <w:rPr>
          <w:i/>
          <w:u w:val="single"/>
        </w:rPr>
        <w:t xml:space="preserve">Oświadczenie wymagane od wykonawcy w zakresie wypełnienia obowiązków informacyjnych przewidzianych w art. 13 lub art. 14 RODO </w:t>
      </w:r>
    </w:p>
    <w:p w14:paraId="34B75C8C" w14:textId="77777777" w:rsidR="00F700F6" w:rsidRPr="00F700F6" w:rsidRDefault="00F700F6" w:rsidP="00F700F6">
      <w:pPr>
        <w:jc w:val="center"/>
        <w:rPr>
          <w:i/>
          <w:sz w:val="8"/>
          <w:szCs w:val="8"/>
          <w:u w:val="single"/>
        </w:rPr>
      </w:pPr>
    </w:p>
    <w:p w14:paraId="79663010" w14:textId="77777777" w:rsidR="00F700F6" w:rsidRPr="00F700F6" w:rsidRDefault="00F700F6" w:rsidP="00F700F6">
      <w:pPr>
        <w:spacing w:line="360" w:lineRule="auto"/>
        <w:ind w:firstLine="709"/>
        <w:jc w:val="both"/>
      </w:pPr>
      <w:r w:rsidRPr="00F700F6">
        <w:rPr>
          <w:color w:val="000000"/>
        </w:rPr>
        <w:t>Oświadczam, że wypełniłem obowiązki informacyjne przewidziane w art. 13 lub art. 14 RODO</w:t>
      </w:r>
      <w:r w:rsidRPr="00F700F6">
        <w:rPr>
          <w:color w:val="000000"/>
          <w:vertAlign w:val="superscript"/>
        </w:rPr>
        <w:t>1)</w:t>
      </w:r>
      <w:r w:rsidRPr="00F700F6">
        <w:rPr>
          <w:color w:val="000000"/>
        </w:rPr>
        <w:t xml:space="preserve"> wobec osób fizycznych, </w:t>
      </w:r>
      <w:r w:rsidRPr="00F700F6">
        <w:t>od których dane osobowe bezpośrednio lub pośrednio pozyskałem</w:t>
      </w:r>
      <w:r w:rsidRPr="00F700F6">
        <w:rPr>
          <w:color w:val="000000"/>
        </w:rPr>
        <w:t xml:space="preserve"> w celu ubiegania się o udzielenie zamówienia publicznego w niniejszym postępowaniu</w:t>
      </w:r>
      <w:r w:rsidRPr="00F700F6">
        <w:t>.*</w:t>
      </w:r>
    </w:p>
    <w:p w14:paraId="604EC168" w14:textId="77777777" w:rsidR="00F700F6" w:rsidRPr="00F700F6" w:rsidRDefault="00F700F6" w:rsidP="00F700F6">
      <w:pPr>
        <w:widowControl w:val="0"/>
        <w:autoSpaceDE w:val="0"/>
        <w:autoSpaceDN w:val="0"/>
        <w:adjustRightInd w:val="0"/>
        <w:spacing w:after="0" w:line="240" w:lineRule="auto"/>
        <w:rPr>
          <w:color w:val="000000"/>
        </w:rPr>
      </w:pPr>
    </w:p>
    <w:p w14:paraId="485EACB0" w14:textId="77777777" w:rsidR="00F700F6" w:rsidRPr="00F700F6" w:rsidRDefault="00F700F6" w:rsidP="00F700F6">
      <w:pPr>
        <w:spacing w:line="360" w:lineRule="auto"/>
        <w:jc w:val="both"/>
        <w:rPr>
          <w:rFonts w:ascii="Arial" w:hAnsi="Arial" w:cs="Arial"/>
          <w:sz w:val="16"/>
          <w:szCs w:val="16"/>
          <w:lang w:eastAsia="pl-PL"/>
        </w:rPr>
      </w:pPr>
      <w:r w:rsidRPr="00F700F6">
        <w:rPr>
          <w:rFonts w:ascii="Arial" w:hAnsi="Arial" w:cs="Arial"/>
          <w:color w:val="000000"/>
          <w:sz w:val="16"/>
          <w:szCs w:val="16"/>
          <w:lang w:eastAsia="pl-PL"/>
        </w:rPr>
        <w:t xml:space="preserve">* W przypadku, gdy wykonawca </w:t>
      </w:r>
      <w:r w:rsidRPr="00F700F6">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313CA14" w14:textId="77777777" w:rsidR="00F700F6" w:rsidRPr="00F700F6" w:rsidRDefault="00F700F6" w:rsidP="00F700F6">
      <w:pPr>
        <w:tabs>
          <w:tab w:val="left" w:pos="1701"/>
        </w:tabs>
        <w:jc w:val="right"/>
        <w:rPr>
          <w:b/>
          <w:i/>
          <w:u w:val="single"/>
        </w:rPr>
      </w:pPr>
    </w:p>
    <w:p w14:paraId="7F4A9410" w14:textId="77777777" w:rsidR="00FC0529" w:rsidRDefault="00FC0529" w:rsidP="00F700F6">
      <w:pPr>
        <w:spacing w:after="0" w:line="240" w:lineRule="auto"/>
        <w:jc w:val="right"/>
        <w:rPr>
          <w:b/>
          <w:i/>
          <w:u w:val="single"/>
        </w:rPr>
      </w:pPr>
    </w:p>
    <w:p w14:paraId="027DD40F" w14:textId="77777777" w:rsidR="00FC0529" w:rsidRDefault="00FC0529" w:rsidP="00F700F6">
      <w:pPr>
        <w:spacing w:after="0" w:line="240" w:lineRule="auto"/>
        <w:jc w:val="right"/>
        <w:rPr>
          <w:b/>
          <w:i/>
          <w:u w:val="single"/>
        </w:rPr>
      </w:pPr>
    </w:p>
    <w:p w14:paraId="2DB73553" w14:textId="77777777" w:rsidR="00FC0529" w:rsidRDefault="00FC0529" w:rsidP="00F700F6">
      <w:pPr>
        <w:spacing w:after="0" w:line="240" w:lineRule="auto"/>
        <w:jc w:val="right"/>
        <w:rPr>
          <w:b/>
          <w:i/>
          <w:u w:val="single"/>
        </w:rPr>
      </w:pPr>
    </w:p>
    <w:p w14:paraId="0CCE8D4A" w14:textId="303CF607" w:rsidR="00B26A5E" w:rsidRPr="00B26A5E" w:rsidRDefault="00B26A5E" w:rsidP="00F700F6">
      <w:pPr>
        <w:spacing w:after="0" w:line="240" w:lineRule="auto"/>
        <w:jc w:val="right"/>
        <w:rPr>
          <w:b/>
          <w:i/>
          <w:u w:val="single"/>
        </w:rPr>
      </w:pPr>
      <w:r w:rsidRPr="00B26A5E">
        <w:rPr>
          <w:b/>
          <w:i/>
          <w:u w:val="single"/>
        </w:rPr>
        <w:lastRenderedPageBreak/>
        <w:t>ZAŁĄCZNIK NR 6</w:t>
      </w:r>
    </w:p>
    <w:p w14:paraId="6B0F13B1" w14:textId="77777777" w:rsidR="00B26A5E" w:rsidRPr="00B26A5E" w:rsidRDefault="00B26A5E" w:rsidP="00B26A5E">
      <w:pPr>
        <w:suppressAutoHyphens w:val="0"/>
        <w:spacing w:after="0" w:line="480" w:lineRule="auto"/>
        <w:rPr>
          <w:rFonts w:eastAsia="Times New Roman"/>
          <w:b/>
          <w:sz w:val="21"/>
          <w:szCs w:val="21"/>
          <w:lang w:eastAsia="pl-PL"/>
        </w:rPr>
      </w:pPr>
      <w:r w:rsidRPr="00B26A5E">
        <w:rPr>
          <w:rFonts w:eastAsia="Times New Roman"/>
          <w:b/>
          <w:sz w:val="21"/>
          <w:szCs w:val="21"/>
          <w:lang w:eastAsia="pl-PL"/>
        </w:rPr>
        <w:t>Wykonawca:</w:t>
      </w:r>
    </w:p>
    <w:p w14:paraId="3C7355E7" w14:textId="4F02827F" w:rsidR="00B26A5E" w:rsidRPr="00B26A5E" w:rsidRDefault="00B26A5E" w:rsidP="00B26A5E">
      <w:pPr>
        <w:suppressAutoHyphens w:val="0"/>
        <w:spacing w:after="0" w:line="480" w:lineRule="auto"/>
        <w:ind w:right="5954"/>
        <w:rPr>
          <w:rFonts w:eastAsia="Times New Roman"/>
          <w:sz w:val="21"/>
          <w:szCs w:val="21"/>
          <w:lang w:eastAsia="pl-PL"/>
        </w:rPr>
      </w:pPr>
      <w:r w:rsidRPr="00B26A5E">
        <w:rPr>
          <w:rFonts w:eastAsia="Times New Roman"/>
          <w:sz w:val="21"/>
          <w:szCs w:val="21"/>
          <w:lang w:eastAsia="pl-PL"/>
        </w:rPr>
        <w:t>…………………………………</w:t>
      </w:r>
    </w:p>
    <w:p w14:paraId="2FB34846" w14:textId="77777777" w:rsidR="00B26A5E" w:rsidRPr="00B26A5E" w:rsidRDefault="00B26A5E" w:rsidP="00B26A5E">
      <w:pPr>
        <w:suppressAutoHyphens w:val="0"/>
        <w:spacing w:after="0" w:line="240" w:lineRule="auto"/>
        <w:ind w:right="5953"/>
        <w:rPr>
          <w:rFonts w:eastAsia="Times New Roman"/>
          <w:i/>
          <w:sz w:val="16"/>
          <w:szCs w:val="16"/>
          <w:lang w:eastAsia="pl-PL"/>
        </w:rPr>
      </w:pPr>
      <w:r w:rsidRPr="00B26A5E">
        <w:rPr>
          <w:rFonts w:eastAsia="Times New Roman"/>
          <w:i/>
          <w:sz w:val="16"/>
          <w:szCs w:val="16"/>
          <w:lang w:eastAsia="pl-PL"/>
        </w:rPr>
        <w:t>(pełna nazwa/firma, adres, w zależności od podmiotu: NIP/PESEL, KRS/CEiDG)</w:t>
      </w:r>
    </w:p>
    <w:p w14:paraId="0BE8789B" w14:textId="77777777" w:rsidR="00B26A5E" w:rsidRPr="00B26A5E" w:rsidRDefault="00B26A5E" w:rsidP="00B26A5E">
      <w:pPr>
        <w:suppressAutoHyphens w:val="0"/>
        <w:spacing w:after="0" w:line="480" w:lineRule="auto"/>
        <w:rPr>
          <w:rFonts w:eastAsia="Times New Roman"/>
          <w:sz w:val="21"/>
          <w:szCs w:val="21"/>
          <w:u w:val="single"/>
          <w:lang w:eastAsia="pl-PL"/>
        </w:rPr>
      </w:pPr>
      <w:r w:rsidRPr="00B26A5E">
        <w:rPr>
          <w:rFonts w:eastAsia="Times New Roman"/>
          <w:sz w:val="21"/>
          <w:szCs w:val="21"/>
          <w:u w:val="single"/>
          <w:lang w:eastAsia="pl-PL"/>
        </w:rPr>
        <w:t>reprezentowany przez:</w:t>
      </w:r>
    </w:p>
    <w:p w14:paraId="7067773F" w14:textId="2E552A97" w:rsidR="00B26A5E" w:rsidRPr="00B26A5E" w:rsidRDefault="00B26A5E" w:rsidP="00B26A5E">
      <w:pPr>
        <w:suppressAutoHyphens w:val="0"/>
        <w:spacing w:after="0" w:line="240" w:lineRule="auto"/>
        <w:ind w:right="5954"/>
        <w:rPr>
          <w:rFonts w:eastAsia="Times New Roman"/>
          <w:sz w:val="21"/>
          <w:szCs w:val="21"/>
          <w:lang w:eastAsia="pl-PL"/>
        </w:rPr>
      </w:pPr>
      <w:r w:rsidRPr="00B26A5E">
        <w:rPr>
          <w:rFonts w:eastAsia="Times New Roman"/>
          <w:sz w:val="21"/>
          <w:szCs w:val="21"/>
          <w:lang w:eastAsia="pl-PL"/>
        </w:rPr>
        <w:t>…………………………………</w:t>
      </w:r>
    </w:p>
    <w:p w14:paraId="4C569AC8" w14:textId="77777777" w:rsidR="00B26A5E" w:rsidRPr="00B26A5E" w:rsidRDefault="00B26A5E" w:rsidP="00B26A5E">
      <w:pPr>
        <w:suppressAutoHyphens w:val="0"/>
        <w:spacing w:after="0" w:line="240" w:lineRule="auto"/>
        <w:ind w:right="5384"/>
        <w:rPr>
          <w:rFonts w:eastAsia="Times New Roman"/>
          <w:i/>
          <w:sz w:val="16"/>
          <w:szCs w:val="16"/>
          <w:lang w:eastAsia="pl-PL"/>
        </w:rPr>
      </w:pPr>
      <w:r w:rsidRPr="00B26A5E">
        <w:rPr>
          <w:rFonts w:eastAsia="Times New Roman"/>
          <w:i/>
          <w:sz w:val="16"/>
          <w:szCs w:val="16"/>
          <w:lang w:eastAsia="pl-PL"/>
        </w:rPr>
        <w:t>(imię, nazwisko, stanowisko/podstawa do reprezentacji)</w:t>
      </w:r>
    </w:p>
    <w:p w14:paraId="317CBDE7" w14:textId="77777777" w:rsidR="00B26A5E" w:rsidRPr="00B26A5E" w:rsidRDefault="00B26A5E" w:rsidP="00B26A5E">
      <w:pPr>
        <w:suppressAutoHyphens w:val="0"/>
        <w:spacing w:after="0" w:line="240" w:lineRule="auto"/>
        <w:rPr>
          <w:rFonts w:eastAsia="Times New Roman"/>
          <w:sz w:val="21"/>
          <w:szCs w:val="21"/>
          <w:lang w:eastAsia="pl-PL"/>
        </w:rPr>
      </w:pPr>
    </w:p>
    <w:p w14:paraId="198E1931" w14:textId="77777777" w:rsidR="00B26A5E" w:rsidRPr="00B26A5E" w:rsidRDefault="00B26A5E" w:rsidP="00B26A5E">
      <w:pPr>
        <w:suppressAutoHyphens w:val="0"/>
        <w:spacing w:after="120" w:line="360" w:lineRule="auto"/>
        <w:jc w:val="center"/>
        <w:rPr>
          <w:rFonts w:eastAsia="Times New Roman"/>
          <w:b/>
          <w:sz w:val="24"/>
          <w:szCs w:val="24"/>
          <w:u w:val="single"/>
          <w:lang w:eastAsia="pl-PL"/>
        </w:rPr>
      </w:pPr>
      <w:r w:rsidRPr="00B26A5E">
        <w:rPr>
          <w:rFonts w:eastAsia="Times New Roman"/>
          <w:b/>
          <w:sz w:val="24"/>
          <w:szCs w:val="24"/>
          <w:u w:val="single"/>
          <w:lang w:eastAsia="pl-PL"/>
        </w:rPr>
        <w:t xml:space="preserve">Oświadczenia </w:t>
      </w:r>
      <w:r w:rsidRPr="00B26A5E">
        <w:rPr>
          <w:rFonts w:eastAsia="Times New Roman"/>
          <w:b/>
          <w:sz w:val="24"/>
          <w:szCs w:val="24"/>
          <w:u w:val="single"/>
          <w:lang w:eastAsia="pl-PL"/>
        </w:rPr>
        <w:br/>
        <w:t>wykonawcy/</w:t>
      </w:r>
      <w:r w:rsidRPr="00B26A5E">
        <w:rPr>
          <w:rFonts w:eastAsia="Times New Roman"/>
          <w:sz w:val="24"/>
          <w:szCs w:val="24"/>
          <w:u w:val="single"/>
          <w:lang w:eastAsia="pl-PL"/>
        </w:rPr>
        <w:t>wykonawcy wspólnie</w:t>
      </w:r>
      <w:r w:rsidRPr="00B26A5E">
        <w:rPr>
          <w:rFonts w:eastAsia="Times New Roman"/>
          <w:b/>
          <w:sz w:val="24"/>
          <w:szCs w:val="24"/>
          <w:u w:val="single"/>
          <w:lang w:eastAsia="pl-PL"/>
        </w:rPr>
        <w:t xml:space="preserve"> ubiegającego się o udzielenie zamówienia</w:t>
      </w:r>
    </w:p>
    <w:p w14:paraId="7B693135" w14:textId="77777777" w:rsidR="00B26A5E" w:rsidRPr="00B26A5E" w:rsidRDefault="00B26A5E" w:rsidP="00B26A5E">
      <w:pPr>
        <w:suppressAutoHyphens w:val="0"/>
        <w:spacing w:after="120" w:line="360" w:lineRule="auto"/>
        <w:jc w:val="center"/>
        <w:rPr>
          <w:rFonts w:eastAsia="Times New Roman"/>
          <w:b/>
          <w:sz w:val="4"/>
          <w:szCs w:val="4"/>
          <w:u w:val="single"/>
          <w:lang w:eastAsia="pl-PL"/>
        </w:rPr>
      </w:pPr>
    </w:p>
    <w:p w14:paraId="0D91B83E" w14:textId="77777777" w:rsidR="00B26A5E" w:rsidRPr="00B26A5E" w:rsidRDefault="00B26A5E" w:rsidP="00B26A5E">
      <w:pPr>
        <w:suppressAutoHyphens w:val="0"/>
        <w:spacing w:after="120" w:line="240" w:lineRule="auto"/>
        <w:jc w:val="center"/>
        <w:rPr>
          <w:rFonts w:eastAsia="Times New Roman"/>
          <w:b/>
          <w:caps/>
          <w:sz w:val="20"/>
          <w:szCs w:val="20"/>
          <w:u w:val="single"/>
          <w:lang w:eastAsia="pl-PL"/>
        </w:rPr>
      </w:pPr>
      <w:r w:rsidRPr="00B26A5E">
        <w:rPr>
          <w:rFonts w:eastAsia="Times New Roman"/>
          <w:b/>
          <w:sz w:val="20"/>
          <w:szCs w:val="20"/>
          <w:u w:val="single"/>
          <w:lang w:eastAsia="pl-PL"/>
        </w:rPr>
        <w:t xml:space="preserve">UWZGLĘDNIAJĄCE PRZESŁANKI WYKLUCZENIA Z ART. 7 UST. 1 USTAWY </w:t>
      </w:r>
      <w:r w:rsidRPr="00B26A5E">
        <w:rPr>
          <w:rFonts w:eastAsia="Times New Roman"/>
          <w:b/>
          <w:caps/>
          <w:sz w:val="20"/>
          <w:szCs w:val="20"/>
          <w:u w:val="single"/>
          <w:lang w:eastAsia="pl-PL"/>
        </w:rPr>
        <w:t>o szczególnych rozwiązaniach w zakresie przeciwdziałania wspieraniu agresji na Ukrainę oraz służących ochronie bezpieczeństwa narodowego</w:t>
      </w:r>
    </w:p>
    <w:p w14:paraId="2A55CAE9" w14:textId="77777777" w:rsidR="00B26A5E" w:rsidRPr="00B26A5E" w:rsidRDefault="00B26A5E" w:rsidP="00B26A5E">
      <w:pPr>
        <w:suppressAutoHyphens w:val="0"/>
        <w:spacing w:after="0" w:line="360" w:lineRule="auto"/>
        <w:jc w:val="center"/>
        <w:rPr>
          <w:rFonts w:eastAsia="Times New Roman"/>
          <w:b/>
          <w:sz w:val="21"/>
          <w:szCs w:val="21"/>
          <w:lang w:eastAsia="pl-PL"/>
        </w:rPr>
      </w:pPr>
    </w:p>
    <w:p w14:paraId="385622D0" w14:textId="77777777" w:rsidR="00B26A5E" w:rsidRPr="00B26A5E" w:rsidRDefault="00B26A5E" w:rsidP="00B26A5E">
      <w:pPr>
        <w:suppressAutoHyphens w:val="0"/>
        <w:spacing w:after="0" w:line="360" w:lineRule="auto"/>
        <w:jc w:val="center"/>
        <w:rPr>
          <w:rFonts w:eastAsia="Times New Roman"/>
          <w:b/>
          <w:sz w:val="21"/>
          <w:szCs w:val="21"/>
          <w:lang w:eastAsia="pl-PL"/>
        </w:rPr>
      </w:pPr>
      <w:r w:rsidRPr="00B26A5E">
        <w:rPr>
          <w:rFonts w:eastAsia="Times New Roman"/>
          <w:b/>
          <w:sz w:val="21"/>
          <w:szCs w:val="21"/>
          <w:lang w:eastAsia="pl-PL"/>
        </w:rPr>
        <w:t xml:space="preserve">składane na podstawie art. 125 ust. 1 ustawy Pzp </w:t>
      </w:r>
    </w:p>
    <w:p w14:paraId="5B825B0E" w14:textId="77777777" w:rsidR="00B26A5E" w:rsidRPr="00B26A5E" w:rsidRDefault="00B26A5E" w:rsidP="00B26A5E">
      <w:pPr>
        <w:suppressAutoHyphens w:val="0"/>
        <w:spacing w:after="0" w:line="240" w:lineRule="auto"/>
        <w:jc w:val="both"/>
        <w:rPr>
          <w:rFonts w:eastAsia="Times New Roman"/>
          <w:sz w:val="14"/>
          <w:szCs w:val="14"/>
          <w:lang w:eastAsia="pl-PL"/>
        </w:rPr>
      </w:pPr>
    </w:p>
    <w:p w14:paraId="32EC0B98" w14:textId="77777777" w:rsidR="00B26A5E" w:rsidRPr="00B26A5E" w:rsidRDefault="00B26A5E" w:rsidP="00B26A5E">
      <w:pPr>
        <w:suppressAutoHyphens w:val="0"/>
        <w:spacing w:after="0" w:line="240" w:lineRule="auto"/>
        <w:jc w:val="both"/>
        <w:rPr>
          <w:rFonts w:eastAsia="Times New Roman"/>
          <w:sz w:val="14"/>
          <w:szCs w:val="14"/>
          <w:lang w:eastAsia="pl-PL"/>
        </w:rPr>
      </w:pPr>
    </w:p>
    <w:p w14:paraId="24858217" w14:textId="5A8E41C7" w:rsidR="00B26A5E" w:rsidRPr="00B26A5E" w:rsidRDefault="00B26A5E" w:rsidP="00B26A5E">
      <w:pPr>
        <w:spacing w:after="106" w:line="247" w:lineRule="auto"/>
        <w:ind w:left="7" w:right="33" w:hanging="10"/>
        <w:jc w:val="both"/>
        <w:rPr>
          <w:rFonts w:eastAsia="Times New Roman"/>
          <w:lang w:eastAsia="pl-PL"/>
        </w:rPr>
      </w:pPr>
      <w:r w:rsidRPr="00B26A5E">
        <w:rPr>
          <w:rFonts w:eastAsia="Times New Roman"/>
          <w:lang w:eastAsia="pl-PL"/>
        </w:rPr>
        <w:t xml:space="preserve">Na potrzeby postępowania o udzielenie zamówienia publicznego pn. </w:t>
      </w:r>
      <w:r w:rsidRPr="00B26A5E">
        <w:rPr>
          <w:rFonts w:eastAsiaTheme="minorHAnsi"/>
          <w:b/>
          <w:lang w:eastAsia="en-US"/>
        </w:rPr>
        <w:t>Dostawa owoców i warzyw w systemie zaopatrywania wiosenno-letniego (Nowalijki) (AMW-KANC.SZP.2712.</w:t>
      </w:r>
      <w:r w:rsidR="00F700F6">
        <w:rPr>
          <w:rFonts w:eastAsiaTheme="minorHAnsi"/>
          <w:b/>
          <w:lang w:eastAsia="en-US"/>
        </w:rPr>
        <w:t>19</w:t>
      </w:r>
      <w:r w:rsidRPr="00B26A5E">
        <w:rPr>
          <w:rFonts w:eastAsiaTheme="minorHAnsi"/>
          <w:b/>
          <w:lang w:eastAsia="en-US"/>
        </w:rPr>
        <w:t>.202</w:t>
      </w:r>
      <w:r w:rsidR="00F700F6">
        <w:rPr>
          <w:rFonts w:eastAsiaTheme="minorHAnsi"/>
          <w:b/>
          <w:lang w:eastAsia="en-US"/>
        </w:rPr>
        <w:t>6</w:t>
      </w:r>
      <w:r w:rsidRPr="00B26A5E">
        <w:rPr>
          <w:rFonts w:eastAsiaTheme="minorHAnsi"/>
          <w:b/>
          <w:lang w:eastAsia="en-US"/>
        </w:rPr>
        <w:t>)</w:t>
      </w:r>
      <w:r w:rsidRPr="00B26A5E">
        <w:rPr>
          <w:rFonts w:eastAsia="Times New Roman"/>
          <w:lang w:eastAsia="pl-PL"/>
        </w:rPr>
        <w:t>,</w:t>
      </w:r>
      <w:r w:rsidRPr="00B26A5E">
        <w:rPr>
          <w:rFonts w:eastAsia="Times New Roman"/>
          <w:i/>
          <w:lang w:eastAsia="pl-PL"/>
        </w:rPr>
        <w:t xml:space="preserve"> </w:t>
      </w:r>
      <w:r w:rsidRPr="00B26A5E">
        <w:rPr>
          <w:rFonts w:eastAsia="Times New Roman"/>
          <w:lang w:eastAsia="pl-PL"/>
        </w:rPr>
        <w:t>oświadczam, co następuje:</w:t>
      </w:r>
    </w:p>
    <w:p w14:paraId="30DC64DA" w14:textId="77777777" w:rsidR="00B26A5E" w:rsidRPr="00B26A5E" w:rsidRDefault="00B26A5E" w:rsidP="00B26A5E">
      <w:pPr>
        <w:shd w:val="clear" w:color="auto" w:fill="BFBFBF"/>
        <w:suppressAutoHyphens w:val="0"/>
        <w:spacing w:after="0" w:line="360" w:lineRule="auto"/>
        <w:jc w:val="center"/>
        <w:rPr>
          <w:rFonts w:eastAsia="Times New Roman"/>
          <w:b/>
          <w:sz w:val="21"/>
          <w:szCs w:val="21"/>
          <w:lang w:eastAsia="pl-PL"/>
        </w:rPr>
      </w:pPr>
      <w:r w:rsidRPr="00B26A5E">
        <w:rPr>
          <w:rFonts w:eastAsia="Times New Roman"/>
          <w:b/>
          <w:sz w:val="21"/>
          <w:szCs w:val="21"/>
          <w:lang w:eastAsia="pl-PL"/>
        </w:rPr>
        <w:t>OŚWIADCZENIA DOTYCZĄCE PODSTAW WYKLUCZENIA:</w:t>
      </w:r>
    </w:p>
    <w:p w14:paraId="1215D764" w14:textId="77777777" w:rsidR="00B26A5E" w:rsidRPr="00B26A5E" w:rsidRDefault="00B26A5E" w:rsidP="00B26A5E">
      <w:pPr>
        <w:suppressAutoHyphens w:val="0"/>
        <w:spacing w:after="0" w:line="360" w:lineRule="auto"/>
        <w:ind w:left="720"/>
        <w:jc w:val="both"/>
        <w:rPr>
          <w:sz w:val="14"/>
          <w:szCs w:val="14"/>
          <w:lang w:eastAsia="en-US"/>
        </w:rPr>
      </w:pPr>
    </w:p>
    <w:p w14:paraId="6AF4C2C9" w14:textId="77777777" w:rsidR="00B26A5E" w:rsidRPr="00B26A5E" w:rsidRDefault="00B26A5E" w:rsidP="00B26A5E">
      <w:pPr>
        <w:numPr>
          <w:ilvl w:val="0"/>
          <w:numId w:val="122"/>
        </w:numPr>
        <w:tabs>
          <w:tab w:val="left" w:pos="363"/>
        </w:tabs>
        <w:suppressAutoHyphens w:val="0"/>
        <w:spacing w:after="0" w:line="240" w:lineRule="auto"/>
        <w:ind w:left="425"/>
        <w:contextualSpacing/>
        <w:jc w:val="both"/>
        <w:rPr>
          <w:sz w:val="21"/>
          <w:szCs w:val="21"/>
          <w:lang w:eastAsia="en-US"/>
        </w:rPr>
      </w:pPr>
      <w:r w:rsidRPr="00B26A5E">
        <w:rPr>
          <w:sz w:val="21"/>
          <w:szCs w:val="21"/>
          <w:lang w:eastAsia="en-US"/>
        </w:rPr>
        <w:t>Oświadczam, że nie podlegam wykluczeniu z postępowania na podstawie art. 108 ust. 1 ustawy Pzp.</w:t>
      </w:r>
    </w:p>
    <w:p w14:paraId="4AE18058" w14:textId="77777777" w:rsidR="00B26A5E" w:rsidRPr="00B26A5E" w:rsidRDefault="00B26A5E" w:rsidP="00B26A5E">
      <w:pPr>
        <w:suppressAutoHyphens w:val="0"/>
        <w:spacing w:after="0" w:line="240" w:lineRule="auto"/>
        <w:ind w:left="425"/>
        <w:jc w:val="both"/>
        <w:rPr>
          <w:sz w:val="16"/>
          <w:szCs w:val="16"/>
          <w:lang w:eastAsia="en-US"/>
        </w:rPr>
      </w:pPr>
      <w:r w:rsidRPr="00B26A5E">
        <w:rPr>
          <w:sz w:val="21"/>
          <w:szCs w:val="21"/>
          <w:lang w:eastAsia="en-US"/>
        </w:rPr>
        <w:t>Oświadczam, że nie podlegam wykluczeniu z postępowania na podstawie art. 109 ust. 1 ustawy Pzp</w:t>
      </w:r>
      <w:r w:rsidRPr="00B26A5E">
        <w:rPr>
          <w:sz w:val="16"/>
          <w:szCs w:val="16"/>
          <w:lang w:eastAsia="en-US"/>
        </w:rPr>
        <w:t>.</w:t>
      </w:r>
    </w:p>
    <w:p w14:paraId="48059C64" w14:textId="6B16F5FD" w:rsidR="00B26A5E" w:rsidRPr="00B26A5E" w:rsidRDefault="00B26A5E" w:rsidP="00B26A5E">
      <w:pPr>
        <w:numPr>
          <w:ilvl w:val="0"/>
          <w:numId w:val="122"/>
        </w:numPr>
        <w:tabs>
          <w:tab w:val="left" w:pos="363"/>
        </w:tabs>
        <w:suppressAutoHyphens w:val="0"/>
        <w:spacing w:after="0" w:line="240" w:lineRule="auto"/>
        <w:ind w:left="425"/>
        <w:contextualSpacing/>
        <w:jc w:val="both"/>
        <w:rPr>
          <w:sz w:val="16"/>
          <w:szCs w:val="16"/>
          <w:lang w:eastAsia="en-US"/>
        </w:rPr>
      </w:pPr>
      <w:r w:rsidRPr="00B26A5E">
        <w:rPr>
          <w:color w:val="0070C0"/>
          <w:sz w:val="16"/>
          <w:szCs w:val="16"/>
          <w:lang w:eastAsia="en-US"/>
        </w:rPr>
        <w:t>[UWAGA: zastosować, gdy zachodzą przesłanki wykluczenia z art. 108 ust. 1 pkt 1, 2 i 5 lub art.109 ust.1 pkt 2-5 i 7-10 ustawy Pzp, a wykonawca korzysta z procedury samooczyszczenia, o której mowa w art. 110 ust. 2 ustawy Pzp]</w:t>
      </w:r>
      <w:r w:rsidRPr="00B26A5E">
        <w:rPr>
          <w:color w:val="0070C0"/>
          <w:sz w:val="21"/>
          <w:szCs w:val="21"/>
          <w:lang w:eastAsia="en-US"/>
        </w:rPr>
        <w:t xml:space="preserve"> </w:t>
      </w:r>
      <w:r w:rsidRPr="00B26A5E">
        <w:rPr>
          <w:sz w:val="21"/>
          <w:szCs w:val="21"/>
          <w:lang w:eastAsia="en-US"/>
        </w:rPr>
        <w:t xml:space="preserve">Oświadczam, że zachodzą </w:t>
      </w:r>
      <w:r w:rsidRPr="00B26A5E">
        <w:rPr>
          <w:sz w:val="21"/>
          <w:szCs w:val="21"/>
          <w:lang w:eastAsia="en-US"/>
        </w:rPr>
        <w:br/>
        <w:t>w stosunku do mnie podstawy wykluczenia z postępowania na podstawie art. …………. ustawy Pzp</w:t>
      </w:r>
      <w:r w:rsidRPr="00B26A5E">
        <w:rPr>
          <w:sz w:val="20"/>
          <w:szCs w:val="20"/>
          <w:lang w:eastAsia="en-US"/>
        </w:rPr>
        <w:t xml:space="preserve"> </w:t>
      </w:r>
      <w:r w:rsidRPr="00B26A5E">
        <w:rPr>
          <w:i/>
          <w:sz w:val="16"/>
          <w:szCs w:val="16"/>
          <w:lang w:eastAsia="en-US"/>
        </w:rPr>
        <w:t xml:space="preserve">(podać mającą zastosowanie podstawę wykluczenia spośród wymienionych w art. 108 ust. 1 pkt 1, 2 i 5 lub art. 109 ust. 1 pkt </w:t>
      </w:r>
      <w:r w:rsidR="00F700F6">
        <w:rPr>
          <w:i/>
          <w:sz w:val="16"/>
          <w:szCs w:val="16"/>
          <w:lang w:eastAsia="en-US"/>
        </w:rPr>
        <w:t>1, 3</w:t>
      </w:r>
      <w:r w:rsidRPr="00B26A5E">
        <w:rPr>
          <w:i/>
          <w:sz w:val="16"/>
          <w:szCs w:val="16"/>
          <w:lang w:eastAsia="en-US"/>
        </w:rPr>
        <w:t>-10 ustawy Pzp).</w:t>
      </w:r>
      <w:r w:rsidRPr="00B26A5E">
        <w:rPr>
          <w:sz w:val="20"/>
          <w:szCs w:val="20"/>
          <w:lang w:eastAsia="en-US"/>
        </w:rPr>
        <w:t xml:space="preserve"> </w:t>
      </w:r>
      <w:r w:rsidRPr="00B26A5E">
        <w:rPr>
          <w:sz w:val="21"/>
          <w:szCs w:val="21"/>
          <w:lang w:eastAsia="en-US"/>
        </w:rPr>
        <w:t>Jednocześnie oświadczam, że w związku z ww. okolicznością, na podstawie art. 110 ust. 2 ustawy Pzp podjąłem następujące środki naprawcze i zapobiegawcze:</w:t>
      </w:r>
    </w:p>
    <w:p w14:paraId="1A4D7BCD" w14:textId="77777777" w:rsidR="00B26A5E" w:rsidRPr="00B26A5E" w:rsidRDefault="00B26A5E" w:rsidP="00B26A5E">
      <w:pPr>
        <w:suppressAutoHyphens w:val="0"/>
        <w:spacing w:after="0" w:line="360" w:lineRule="auto"/>
        <w:ind w:left="426"/>
        <w:contextualSpacing/>
        <w:jc w:val="both"/>
        <w:rPr>
          <w:sz w:val="16"/>
          <w:szCs w:val="16"/>
          <w:lang w:eastAsia="en-US"/>
        </w:rPr>
      </w:pPr>
      <w:r w:rsidRPr="00B26A5E">
        <w:rPr>
          <w:sz w:val="21"/>
          <w:szCs w:val="21"/>
          <w:lang w:eastAsia="en-US"/>
        </w:rPr>
        <w:t>…………………………………………………………………………………………………………………………………………………………………………………………………………………………</w:t>
      </w:r>
    </w:p>
    <w:p w14:paraId="2993284A" w14:textId="77777777" w:rsidR="00B26A5E" w:rsidRPr="00B26A5E" w:rsidRDefault="00B26A5E" w:rsidP="00B26A5E">
      <w:pPr>
        <w:numPr>
          <w:ilvl w:val="0"/>
          <w:numId w:val="122"/>
        </w:numPr>
        <w:tabs>
          <w:tab w:val="left" w:pos="363"/>
        </w:tabs>
        <w:suppressAutoHyphens w:val="0"/>
        <w:spacing w:after="0" w:line="240" w:lineRule="auto"/>
        <w:ind w:left="425" w:hanging="357"/>
        <w:jc w:val="both"/>
        <w:rPr>
          <w:sz w:val="21"/>
          <w:szCs w:val="21"/>
          <w:lang w:eastAsia="en-US"/>
        </w:rPr>
      </w:pPr>
      <w:r w:rsidRPr="00B26A5E">
        <w:rPr>
          <w:sz w:val="21"/>
          <w:szCs w:val="21"/>
          <w:lang w:eastAsia="en-US"/>
        </w:rPr>
        <w:t>Oświadczam, że nie zachodzą w stosunku do mnie przesłanki wykluczenia z postępowania na podstawie art. 7 ust</w:t>
      </w:r>
      <w:r w:rsidRPr="00B26A5E">
        <w:rPr>
          <w:rFonts w:eastAsia="Times New Roman"/>
          <w:sz w:val="21"/>
          <w:szCs w:val="21"/>
          <w:lang w:eastAsia="pl-PL"/>
        </w:rPr>
        <w:t xml:space="preserve">. 1 ustawy </w:t>
      </w:r>
      <w:r w:rsidRPr="00B26A5E">
        <w:rPr>
          <w:sz w:val="21"/>
          <w:szCs w:val="21"/>
          <w:lang w:eastAsia="en-US"/>
        </w:rPr>
        <w:t>z dnia 13 kwietnia 2022 r.</w:t>
      </w:r>
      <w:r w:rsidRPr="00B26A5E">
        <w:rPr>
          <w:i/>
          <w:iCs/>
          <w:sz w:val="21"/>
          <w:szCs w:val="21"/>
          <w:lang w:eastAsia="en-US"/>
        </w:rPr>
        <w:t xml:space="preserve"> </w:t>
      </w:r>
      <w:r w:rsidRPr="00B26A5E">
        <w:rPr>
          <w:i/>
          <w:iCs/>
          <w:color w:val="222222"/>
          <w:sz w:val="21"/>
          <w:szCs w:val="21"/>
          <w:lang w:eastAsia="en-US"/>
        </w:rPr>
        <w:t xml:space="preserve">o szczególnych rozwiązaniach w zakresie przeciwdziałania wspieraniu agresji na Ukrainę oraz służących ochronie bezpieczeństwa narodowego </w:t>
      </w:r>
      <w:r w:rsidRPr="00B26A5E">
        <w:rPr>
          <w:iCs/>
          <w:color w:val="222222"/>
          <w:sz w:val="21"/>
          <w:szCs w:val="21"/>
          <w:lang w:eastAsia="en-US"/>
        </w:rPr>
        <w:t>(Dz. U. poz. 835)</w:t>
      </w:r>
      <w:r w:rsidRPr="00B26A5E">
        <w:rPr>
          <w:i/>
          <w:iCs/>
          <w:color w:val="222222"/>
          <w:sz w:val="21"/>
          <w:szCs w:val="21"/>
          <w:vertAlign w:val="superscript"/>
          <w:lang w:eastAsia="en-US"/>
        </w:rPr>
        <w:footnoteReference w:id="3"/>
      </w:r>
      <w:r w:rsidRPr="00B26A5E">
        <w:rPr>
          <w:i/>
          <w:iCs/>
          <w:color w:val="222222"/>
          <w:sz w:val="21"/>
          <w:szCs w:val="21"/>
          <w:lang w:eastAsia="en-US"/>
        </w:rPr>
        <w:t>.</w:t>
      </w:r>
    </w:p>
    <w:p w14:paraId="0D7D56EF" w14:textId="77777777" w:rsidR="00B26A5E" w:rsidRPr="00B26A5E" w:rsidRDefault="00B26A5E" w:rsidP="00B26A5E">
      <w:pPr>
        <w:shd w:val="clear" w:color="auto" w:fill="BFBFBF"/>
        <w:suppressAutoHyphens w:val="0"/>
        <w:spacing w:after="0" w:line="360" w:lineRule="auto"/>
        <w:jc w:val="center"/>
        <w:rPr>
          <w:rFonts w:eastAsia="Times New Roman"/>
          <w:b/>
          <w:sz w:val="21"/>
          <w:szCs w:val="21"/>
          <w:lang w:eastAsia="pl-PL"/>
        </w:rPr>
      </w:pPr>
      <w:r w:rsidRPr="00B26A5E">
        <w:rPr>
          <w:rFonts w:eastAsia="Times New Roman"/>
          <w:b/>
          <w:sz w:val="21"/>
          <w:szCs w:val="21"/>
          <w:lang w:eastAsia="pl-PL"/>
        </w:rPr>
        <w:lastRenderedPageBreak/>
        <w:t>OŚWIADCZENIE DOTYCZĄCE WARUNKÓW UDZIAŁU W POSTĘPOWANIU:</w:t>
      </w:r>
    </w:p>
    <w:p w14:paraId="1C7CBD35" w14:textId="77777777" w:rsidR="00B26A5E" w:rsidRPr="00B26A5E" w:rsidRDefault="00B26A5E" w:rsidP="00B26A5E">
      <w:pPr>
        <w:suppressAutoHyphens w:val="0"/>
        <w:spacing w:after="0" w:line="360" w:lineRule="auto"/>
        <w:jc w:val="both"/>
        <w:rPr>
          <w:rFonts w:eastAsia="Times New Roman"/>
          <w:sz w:val="21"/>
          <w:szCs w:val="21"/>
          <w:lang w:eastAsia="pl-PL"/>
        </w:rPr>
      </w:pPr>
    </w:p>
    <w:p w14:paraId="78735E6F" w14:textId="77777777" w:rsidR="00B26A5E" w:rsidRPr="00B26A5E" w:rsidRDefault="00B26A5E" w:rsidP="00B26A5E">
      <w:pPr>
        <w:suppressAutoHyphens w:val="0"/>
        <w:spacing w:after="0" w:line="360" w:lineRule="auto"/>
        <w:jc w:val="both"/>
        <w:rPr>
          <w:rFonts w:eastAsia="Times New Roman"/>
          <w:color w:val="0070C0"/>
          <w:sz w:val="20"/>
          <w:szCs w:val="20"/>
          <w:lang w:eastAsia="pl-PL"/>
        </w:rPr>
      </w:pPr>
      <w:r w:rsidRPr="00B26A5E">
        <w:rPr>
          <w:rFonts w:eastAsia="Times New Roman"/>
          <w:color w:val="0070C0"/>
          <w:sz w:val="16"/>
          <w:szCs w:val="16"/>
          <w:lang w:eastAsia="pl-PL"/>
        </w:rPr>
        <w:t xml:space="preserve">[UWAGA: </w:t>
      </w:r>
      <w:r w:rsidRPr="00B26A5E">
        <w:rPr>
          <w:rFonts w:eastAsia="Times New Roman"/>
          <w:i/>
          <w:color w:val="0070C0"/>
          <w:sz w:val="16"/>
          <w:szCs w:val="16"/>
          <w:lang w:eastAsia="pl-PL"/>
        </w:rPr>
        <w:t>stosuje tylko wykonawca/ wykonawca wspólnie ubiegający się o zamówienie</w:t>
      </w:r>
      <w:r w:rsidRPr="00B26A5E">
        <w:rPr>
          <w:rFonts w:eastAsia="Times New Roman"/>
          <w:color w:val="0070C0"/>
          <w:sz w:val="16"/>
          <w:szCs w:val="16"/>
          <w:lang w:eastAsia="pl-PL"/>
        </w:rPr>
        <w:t>]</w:t>
      </w:r>
    </w:p>
    <w:p w14:paraId="7CFAD3C3" w14:textId="77777777"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sz w:val="21"/>
          <w:szCs w:val="21"/>
          <w:lang w:eastAsia="pl-PL"/>
        </w:rPr>
        <w:t xml:space="preserve">Oświadczam, że spełniam warunki udziału w postępowaniu określone przez zamawiającego w      …………..…………………………………………………..………………………………………….. </w:t>
      </w:r>
      <w:r w:rsidRPr="00B26A5E">
        <w:rPr>
          <w:rFonts w:eastAsia="Times New Roman"/>
          <w:i/>
          <w:sz w:val="16"/>
          <w:szCs w:val="16"/>
          <w:lang w:eastAsia="pl-PL"/>
        </w:rPr>
        <w:t>(wskazać dokument i właściwą jednostkę redakcyjną dokumentu, w której określono warunki udziału w postępowaniu)</w:t>
      </w:r>
      <w:r w:rsidRPr="00B26A5E">
        <w:rPr>
          <w:rFonts w:eastAsia="Times New Roman"/>
          <w:sz w:val="16"/>
          <w:szCs w:val="16"/>
          <w:lang w:eastAsia="pl-PL"/>
        </w:rPr>
        <w:t>.</w:t>
      </w:r>
    </w:p>
    <w:p w14:paraId="3D9AE164" w14:textId="77777777" w:rsidR="00B26A5E" w:rsidRPr="00B26A5E" w:rsidRDefault="00B26A5E" w:rsidP="00B26A5E">
      <w:pPr>
        <w:suppressAutoHyphens w:val="0"/>
        <w:spacing w:after="0" w:line="360" w:lineRule="auto"/>
        <w:jc w:val="both"/>
        <w:rPr>
          <w:rFonts w:eastAsia="Times New Roman"/>
          <w:sz w:val="21"/>
          <w:szCs w:val="21"/>
          <w:lang w:eastAsia="pl-PL"/>
        </w:rPr>
      </w:pPr>
    </w:p>
    <w:p w14:paraId="79C59569" w14:textId="77777777" w:rsidR="00B26A5E" w:rsidRPr="00B26A5E" w:rsidRDefault="00B26A5E" w:rsidP="00B26A5E">
      <w:pPr>
        <w:suppressAutoHyphens w:val="0"/>
        <w:spacing w:after="0" w:line="360" w:lineRule="auto"/>
        <w:jc w:val="both"/>
        <w:rPr>
          <w:rFonts w:eastAsia="Times New Roman"/>
          <w:color w:val="0070C0"/>
          <w:sz w:val="20"/>
          <w:szCs w:val="20"/>
          <w:lang w:eastAsia="pl-PL"/>
        </w:rPr>
      </w:pPr>
      <w:r w:rsidRPr="00B26A5E">
        <w:rPr>
          <w:rFonts w:eastAsia="Times New Roman"/>
          <w:color w:val="0070C0"/>
          <w:sz w:val="16"/>
          <w:szCs w:val="16"/>
          <w:lang w:eastAsia="pl-PL"/>
        </w:rPr>
        <w:t xml:space="preserve">[UWAGA: </w:t>
      </w:r>
      <w:r w:rsidRPr="00B26A5E">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26A5E">
        <w:rPr>
          <w:rFonts w:eastAsia="Times New Roman"/>
          <w:color w:val="0070C0"/>
          <w:sz w:val="16"/>
          <w:szCs w:val="16"/>
          <w:lang w:eastAsia="pl-PL"/>
        </w:rPr>
        <w:t>]</w:t>
      </w:r>
    </w:p>
    <w:p w14:paraId="2C01E66A" w14:textId="56ED6816"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sz w:val="21"/>
          <w:szCs w:val="21"/>
          <w:lang w:eastAsia="pl-PL"/>
        </w:rPr>
        <w:t xml:space="preserve">Oświadczam, że spełniam warunki udziału w postępowaniu określone przez zamawiającego w    …………..…………………………………………………..……………………………………….. </w:t>
      </w:r>
      <w:r w:rsidRPr="00B26A5E">
        <w:rPr>
          <w:rFonts w:eastAsia="Times New Roman"/>
          <w:i/>
          <w:sz w:val="16"/>
          <w:szCs w:val="16"/>
          <w:lang w:eastAsia="pl-PL"/>
        </w:rPr>
        <w:t>(wskazać dokument i właściwą jednostkę redakcyjną dokumentu, w której określono warunki udziału w postępowaniu)</w:t>
      </w:r>
      <w:r w:rsidRPr="00B26A5E">
        <w:rPr>
          <w:rFonts w:eastAsia="Times New Roman"/>
          <w:sz w:val="21"/>
          <w:szCs w:val="21"/>
          <w:lang w:eastAsia="pl-PL"/>
        </w:rPr>
        <w:t xml:space="preserve"> w  następującym</w:t>
      </w:r>
      <w:r w:rsidR="00FC0529">
        <w:rPr>
          <w:rFonts w:eastAsia="Times New Roman"/>
          <w:sz w:val="21"/>
          <w:szCs w:val="21"/>
          <w:lang w:eastAsia="pl-PL"/>
        </w:rPr>
        <w:t xml:space="preserve"> z</w:t>
      </w:r>
      <w:r w:rsidRPr="00B26A5E">
        <w:rPr>
          <w:rFonts w:eastAsia="Times New Roman"/>
          <w:sz w:val="21"/>
          <w:szCs w:val="21"/>
          <w:lang w:eastAsia="pl-PL"/>
        </w:rPr>
        <w:t>akresie:    …..…………………………………………………..……………………………………..</w:t>
      </w:r>
    </w:p>
    <w:p w14:paraId="5FF1415B" w14:textId="77777777" w:rsidR="00B26A5E" w:rsidRPr="00B26A5E" w:rsidRDefault="00B26A5E" w:rsidP="00B26A5E">
      <w:pPr>
        <w:suppressAutoHyphens w:val="0"/>
        <w:spacing w:after="0" w:line="360" w:lineRule="auto"/>
        <w:ind w:left="5664" w:firstLine="708"/>
        <w:jc w:val="both"/>
        <w:rPr>
          <w:rFonts w:eastAsia="Times New Roman"/>
          <w:i/>
          <w:sz w:val="12"/>
          <w:szCs w:val="12"/>
          <w:lang w:eastAsia="pl-PL"/>
        </w:rPr>
      </w:pPr>
    </w:p>
    <w:p w14:paraId="45651986" w14:textId="77777777" w:rsidR="00B26A5E" w:rsidRPr="00B26A5E" w:rsidRDefault="00B26A5E" w:rsidP="00B26A5E">
      <w:pPr>
        <w:shd w:val="clear" w:color="auto" w:fill="BFBFBF"/>
        <w:suppressAutoHyphens w:val="0"/>
        <w:spacing w:after="120" w:line="360" w:lineRule="auto"/>
        <w:jc w:val="center"/>
        <w:rPr>
          <w:rFonts w:eastAsia="Times New Roman"/>
          <w:sz w:val="21"/>
          <w:szCs w:val="21"/>
          <w:lang w:eastAsia="pl-PL"/>
        </w:rPr>
      </w:pPr>
      <w:r w:rsidRPr="00B26A5E">
        <w:rPr>
          <w:rFonts w:eastAsia="Times New Roman"/>
          <w:b/>
          <w:sz w:val="21"/>
          <w:szCs w:val="21"/>
          <w:lang w:eastAsia="pl-PL"/>
        </w:rPr>
        <w:t>INFORMACJA W ZWIĄZKU Z POLEGANIEM NA ZDOLNOŚCIACH LUB SYTUACJI PODMIOTÓW UDOSTEPNIAJĄCYCH ZASOBY</w:t>
      </w:r>
      <w:r w:rsidRPr="00B26A5E">
        <w:rPr>
          <w:rFonts w:eastAsia="Times New Roman"/>
          <w:sz w:val="21"/>
          <w:szCs w:val="21"/>
          <w:lang w:eastAsia="pl-PL"/>
        </w:rPr>
        <w:t>:</w:t>
      </w:r>
    </w:p>
    <w:p w14:paraId="5290FEDF" w14:textId="7BDFFEE8" w:rsidR="00B26A5E" w:rsidRPr="00B26A5E" w:rsidRDefault="00B26A5E" w:rsidP="00B26A5E">
      <w:pPr>
        <w:suppressAutoHyphens w:val="0"/>
        <w:spacing w:before="120" w:after="120" w:line="360" w:lineRule="auto"/>
        <w:jc w:val="both"/>
        <w:rPr>
          <w:rFonts w:eastAsia="Times New Roman"/>
          <w:sz w:val="21"/>
          <w:szCs w:val="21"/>
          <w:lang w:eastAsia="pl-PL"/>
        </w:rPr>
      </w:pPr>
      <w:r w:rsidRPr="00B26A5E">
        <w:rPr>
          <w:rFonts w:eastAsia="Times New Roman"/>
          <w:sz w:val="21"/>
          <w:szCs w:val="21"/>
          <w:lang w:eastAsia="pl-PL"/>
        </w:rPr>
        <w:t xml:space="preserve">Oświadczam, że w celu wykazania spełniania warunków udziału w postępowaniu, określonych przez zamawiającego w………………………………….…………………………...……….. </w:t>
      </w:r>
      <w:r w:rsidRPr="00B26A5E">
        <w:rPr>
          <w:rFonts w:eastAsia="Times New Roman"/>
          <w:i/>
          <w:sz w:val="16"/>
          <w:szCs w:val="16"/>
          <w:lang w:eastAsia="pl-PL"/>
        </w:rPr>
        <w:t>(wskazać dokument i właściwą jednostkę redakcyjną dokumentu, w której określono warunki udziału w postępowaniu),</w:t>
      </w:r>
      <w:r w:rsidRPr="00B26A5E">
        <w:rPr>
          <w:rFonts w:eastAsia="Times New Roman"/>
          <w:sz w:val="21"/>
          <w:szCs w:val="21"/>
          <w:lang w:eastAsia="pl-PL"/>
        </w:rPr>
        <w:t xml:space="preserve"> polegam na zdolnościach lub sytuacji następującego/ych podmiotu/ów udostępniających zasoby: </w:t>
      </w:r>
      <w:r w:rsidRPr="00B26A5E">
        <w:rPr>
          <w:rFonts w:eastAsia="Times New Roman"/>
          <w:i/>
          <w:sz w:val="16"/>
          <w:szCs w:val="16"/>
          <w:lang w:eastAsia="pl-PL"/>
        </w:rPr>
        <w:t>(wskazać nazwę/y podmiotu/ów)</w:t>
      </w:r>
      <w:r w:rsidR="00F700F6" w:rsidRPr="00B26A5E">
        <w:rPr>
          <w:rFonts w:eastAsia="Times New Roman"/>
          <w:sz w:val="21"/>
          <w:szCs w:val="21"/>
          <w:lang w:eastAsia="pl-PL"/>
        </w:rPr>
        <w:t xml:space="preserve"> </w:t>
      </w:r>
      <w:r w:rsidRPr="00B26A5E">
        <w:rPr>
          <w:rFonts w:eastAsia="Times New Roman"/>
          <w:sz w:val="21"/>
          <w:szCs w:val="21"/>
          <w:lang w:eastAsia="pl-PL"/>
        </w:rPr>
        <w:t xml:space="preserve">………………………..……………………………..……………………………………..……………… </w:t>
      </w:r>
      <w:r w:rsidRPr="00B26A5E">
        <w:rPr>
          <w:rFonts w:eastAsia="Times New Roman"/>
          <w:sz w:val="21"/>
          <w:szCs w:val="21"/>
          <w:lang w:eastAsia="pl-PL"/>
        </w:rPr>
        <w:br/>
        <w:t>w</w:t>
      </w:r>
      <w:r w:rsidR="00F700F6">
        <w:rPr>
          <w:rFonts w:eastAsia="Times New Roman"/>
          <w:sz w:val="21"/>
          <w:szCs w:val="21"/>
          <w:lang w:eastAsia="pl-PL"/>
        </w:rPr>
        <w:t xml:space="preserve"> </w:t>
      </w:r>
      <w:r w:rsidRPr="00B26A5E">
        <w:rPr>
          <w:rFonts w:eastAsia="Times New Roman"/>
          <w:sz w:val="21"/>
          <w:szCs w:val="21"/>
          <w:lang w:eastAsia="pl-PL"/>
        </w:rPr>
        <w:t>następującym</w:t>
      </w:r>
      <w:r w:rsidR="00F700F6">
        <w:rPr>
          <w:rFonts w:eastAsia="Times New Roman"/>
          <w:sz w:val="21"/>
          <w:szCs w:val="21"/>
          <w:lang w:eastAsia="pl-PL"/>
        </w:rPr>
        <w:t xml:space="preserve"> </w:t>
      </w:r>
      <w:r w:rsidRPr="00B26A5E">
        <w:rPr>
          <w:rFonts w:eastAsia="Times New Roman"/>
          <w:sz w:val="21"/>
          <w:szCs w:val="21"/>
          <w:lang w:eastAsia="pl-PL"/>
        </w:rPr>
        <w:t>zakresie:…………… ……………………………………………………………………..</w:t>
      </w:r>
    </w:p>
    <w:p w14:paraId="1F8E9F02" w14:textId="77777777"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i/>
          <w:sz w:val="16"/>
          <w:szCs w:val="16"/>
          <w:lang w:eastAsia="pl-PL"/>
        </w:rPr>
        <w:t xml:space="preserve">(określić odpowiedni zakres udostępnianych zasobów dla wskazanego podmiotu). </w:t>
      </w:r>
    </w:p>
    <w:p w14:paraId="3D76DC14" w14:textId="77777777" w:rsidR="00B26A5E" w:rsidRPr="00B26A5E" w:rsidRDefault="00B26A5E" w:rsidP="00B26A5E">
      <w:pPr>
        <w:suppressAutoHyphens w:val="0"/>
        <w:spacing w:after="0" w:line="360" w:lineRule="auto"/>
        <w:jc w:val="both"/>
        <w:rPr>
          <w:rFonts w:eastAsia="Times New Roman"/>
          <w:i/>
          <w:sz w:val="16"/>
          <w:szCs w:val="16"/>
          <w:lang w:eastAsia="pl-PL"/>
        </w:rPr>
      </w:pPr>
    </w:p>
    <w:p w14:paraId="13E5C8A1" w14:textId="77777777" w:rsidR="00B26A5E" w:rsidRPr="00B26A5E" w:rsidRDefault="00B26A5E" w:rsidP="00B26A5E">
      <w:pPr>
        <w:shd w:val="clear" w:color="auto" w:fill="BFBFBF"/>
        <w:suppressAutoHyphens w:val="0"/>
        <w:spacing w:after="120" w:line="360" w:lineRule="auto"/>
        <w:jc w:val="center"/>
        <w:rPr>
          <w:rFonts w:eastAsia="Times New Roman"/>
          <w:b/>
          <w:sz w:val="21"/>
          <w:szCs w:val="21"/>
          <w:lang w:eastAsia="pl-PL"/>
        </w:rPr>
      </w:pPr>
      <w:r w:rsidRPr="00B26A5E">
        <w:rPr>
          <w:rFonts w:eastAsia="Times New Roman"/>
          <w:b/>
          <w:sz w:val="21"/>
          <w:szCs w:val="21"/>
          <w:lang w:eastAsia="pl-PL"/>
        </w:rPr>
        <w:t>OŚWIADCZENIE DOTYCZĄCE PODANYCH INFORMACJI:</w:t>
      </w:r>
    </w:p>
    <w:p w14:paraId="714E8866" w14:textId="77777777" w:rsidR="00B26A5E" w:rsidRPr="00B26A5E" w:rsidRDefault="00B26A5E" w:rsidP="00B26A5E">
      <w:pPr>
        <w:suppressAutoHyphens w:val="0"/>
        <w:spacing w:after="0" w:line="240" w:lineRule="auto"/>
        <w:jc w:val="both"/>
        <w:rPr>
          <w:rFonts w:eastAsia="Times New Roman"/>
          <w:sz w:val="21"/>
          <w:szCs w:val="21"/>
          <w:lang w:eastAsia="pl-PL"/>
        </w:rPr>
      </w:pPr>
      <w:r w:rsidRPr="00B26A5E">
        <w:rPr>
          <w:rFonts w:eastAsia="Times New Roman"/>
          <w:sz w:val="21"/>
          <w:szCs w:val="21"/>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6CD3AEEF" w14:textId="77777777" w:rsidR="00B26A5E" w:rsidRPr="00B26A5E" w:rsidRDefault="00B26A5E" w:rsidP="00B26A5E">
      <w:pPr>
        <w:suppressAutoHyphens w:val="0"/>
        <w:spacing w:after="120" w:line="360" w:lineRule="auto"/>
        <w:jc w:val="both"/>
        <w:rPr>
          <w:rFonts w:eastAsia="Times New Roman"/>
          <w:b/>
          <w:sz w:val="21"/>
          <w:szCs w:val="21"/>
          <w:lang w:eastAsia="pl-PL"/>
        </w:rPr>
      </w:pPr>
      <w:r w:rsidRPr="00B26A5E">
        <w:rPr>
          <w:rFonts w:eastAsia="Times New Roman"/>
          <w:sz w:val="24"/>
          <w:szCs w:val="24"/>
          <w:lang w:eastAsia="pl-PL"/>
        </w:rPr>
        <w:t xml:space="preserve"> </w:t>
      </w:r>
      <w:r w:rsidRPr="00B26A5E">
        <w:rPr>
          <w:rFonts w:eastAsia="Times New Roman"/>
          <w:b/>
          <w:sz w:val="21"/>
          <w:szCs w:val="21"/>
          <w:lang w:eastAsia="pl-PL"/>
        </w:rPr>
        <w:t>INFORMACJA DOTYCZĄCA DOSTĘPU DO PODMIOTOWYCH ŚRODKÓW DOWODOWYCH:</w:t>
      </w:r>
    </w:p>
    <w:p w14:paraId="0FEAE6A9" w14:textId="77777777" w:rsidR="00B26A5E" w:rsidRPr="00B26A5E" w:rsidRDefault="00B26A5E" w:rsidP="00B26A5E">
      <w:pPr>
        <w:suppressAutoHyphens w:val="0"/>
        <w:spacing w:after="0" w:line="240" w:lineRule="auto"/>
        <w:jc w:val="both"/>
        <w:rPr>
          <w:rFonts w:eastAsia="Times New Roman"/>
          <w:sz w:val="21"/>
          <w:szCs w:val="21"/>
          <w:lang w:eastAsia="pl-PL"/>
        </w:rPr>
      </w:pPr>
      <w:r w:rsidRPr="00B26A5E">
        <w:rPr>
          <w:rFonts w:eastAsia="Times New Roman"/>
          <w:sz w:val="21"/>
          <w:szCs w:val="21"/>
          <w:lang w:eastAsia="pl-PL"/>
        </w:rPr>
        <w:t>Wskazuję następujące podmiotowe środki dowodowe, które można uzyskać za pomocą bezpłatnych i ogólnodostępnych baz danych, oraz</w:t>
      </w:r>
      <w:r w:rsidRPr="00B26A5E">
        <w:rPr>
          <w:rFonts w:eastAsia="Times New Roman"/>
          <w:sz w:val="24"/>
          <w:szCs w:val="24"/>
          <w:lang w:eastAsia="pl-PL"/>
        </w:rPr>
        <w:t xml:space="preserve"> </w:t>
      </w:r>
      <w:r w:rsidRPr="00B26A5E">
        <w:rPr>
          <w:rFonts w:eastAsia="Times New Roman"/>
          <w:sz w:val="21"/>
          <w:szCs w:val="21"/>
          <w:lang w:eastAsia="pl-PL"/>
        </w:rPr>
        <w:t>dane umożliwiające dostęp do tych środków:</w:t>
      </w:r>
    </w:p>
    <w:p w14:paraId="419FA129" w14:textId="77777777"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sz w:val="21"/>
          <w:szCs w:val="21"/>
          <w:lang w:eastAsia="pl-PL"/>
        </w:rPr>
        <w:t>1) ......................................................................................................................................................</w:t>
      </w:r>
    </w:p>
    <w:p w14:paraId="23F66B7A" w14:textId="77777777"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i/>
          <w:sz w:val="16"/>
          <w:szCs w:val="16"/>
          <w:lang w:eastAsia="pl-PL"/>
        </w:rPr>
        <w:t xml:space="preserve">      (wskazać podmiotowy środek dowodowy, adres internetowy, wydający urząd lub organ, dokładne dane referencyjne dokumentacji)</w:t>
      </w:r>
    </w:p>
    <w:p w14:paraId="3F85E908" w14:textId="77777777" w:rsidR="00B26A5E" w:rsidRPr="00B26A5E" w:rsidRDefault="00B26A5E" w:rsidP="00B26A5E">
      <w:pPr>
        <w:suppressAutoHyphens w:val="0"/>
        <w:spacing w:after="0" w:line="360" w:lineRule="auto"/>
        <w:jc w:val="both"/>
        <w:rPr>
          <w:rFonts w:eastAsia="Times New Roman"/>
          <w:sz w:val="21"/>
          <w:szCs w:val="21"/>
          <w:lang w:eastAsia="pl-PL"/>
        </w:rPr>
      </w:pPr>
      <w:r w:rsidRPr="00B26A5E">
        <w:rPr>
          <w:rFonts w:eastAsia="Times New Roman"/>
          <w:sz w:val="21"/>
          <w:szCs w:val="21"/>
          <w:lang w:eastAsia="pl-PL"/>
        </w:rPr>
        <w:t>2) .......................................................................................................................................................</w:t>
      </w:r>
    </w:p>
    <w:p w14:paraId="0F49BD36" w14:textId="77777777" w:rsidR="00B26A5E" w:rsidRPr="00B26A5E" w:rsidRDefault="00B26A5E" w:rsidP="00B26A5E">
      <w:pPr>
        <w:suppressAutoHyphens w:val="0"/>
        <w:spacing w:after="0" w:line="360" w:lineRule="auto"/>
        <w:jc w:val="both"/>
        <w:rPr>
          <w:rFonts w:eastAsia="Times New Roman"/>
          <w:i/>
          <w:sz w:val="16"/>
          <w:szCs w:val="16"/>
          <w:lang w:eastAsia="pl-PL"/>
        </w:rPr>
      </w:pPr>
      <w:r w:rsidRPr="00B26A5E">
        <w:rPr>
          <w:rFonts w:eastAsia="Times New Roman"/>
          <w:i/>
          <w:sz w:val="16"/>
          <w:szCs w:val="16"/>
          <w:lang w:eastAsia="pl-PL"/>
        </w:rPr>
        <w:t xml:space="preserve">      (wskazać podmiotowy środek dowodowy, adres internetowy, wydający urząd lub organ, dokładne dane referencyjne dokumentacji)</w:t>
      </w:r>
    </w:p>
    <w:p w14:paraId="742CB0BF" w14:textId="77777777" w:rsidR="00FC0529" w:rsidRDefault="00B26A5E" w:rsidP="00B26A5E">
      <w:pPr>
        <w:suppressAutoHyphens w:val="0"/>
        <w:spacing w:after="0" w:line="240" w:lineRule="auto"/>
        <w:jc w:val="both"/>
        <w:rPr>
          <w:rFonts w:eastAsia="Times New Roman"/>
          <w:sz w:val="21"/>
          <w:szCs w:val="21"/>
          <w:lang w:eastAsia="pl-PL"/>
        </w:rPr>
      </w:pP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sz w:val="21"/>
          <w:szCs w:val="21"/>
          <w:lang w:eastAsia="pl-PL"/>
        </w:rPr>
        <w:tab/>
      </w:r>
    </w:p>
    <w:p w14:paraId="1AEC8A46" w14:textId="6CBEF0E7" w:rsidR="00B26A5E" w:rsidRPr="00B26A5E" w:rsidRDefault="00B26A5E" w:rsidP="00FC0529">
      <w:pPr>
        <w:suppressAutoHyphens w:val="0"/>
        <w:spacing w:after="0" w:line="240" w:lineRule="auto"/>
        <w:jc w:val="right"/>
        <w:rPr>
          <w:rFonts w:eastAsia="Times New Roman"/>
          <w:sz w:val="21"/>
          <w:szCs w:val="21"/>
          <w:lang w:eastAsia="pl-PL"/>
        </w:rPr>
      </w:pPr>
      <w:r w:rsidRPr="00B26A5E">
        <w:rPr>
          <w:rFonts w:eastAsia="Times New Roman"/>
          <w:sz w:val="21"/>
          <w:szCs w:val="21"/>
          <w:lang w:eastAsia="pl-PL"/>
        </w:rPr>
        <w:t>……………………………………….</w:t>
      </w:r>
    </w:p>
    <w:p w14:paraId="7F81681B" w14:textId="77777777" w:rsidR="00B26A5E" w:rsidRPr="00B26A5E" w:rsidRDefault="00B26A5E" w:rsidP="00FC0529">
      <w:pPr>
        <w:spacing w:line="360" w:lineRule="auto"/>
        <w:jc w:val="right"/>
        <w:rPr>
          <w:b/>
          <w:i/>
          <w:u w:val="single"/>
        </w:rPr>
      </w:pP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sz w:val="21"/>
          <w:szCs w:val="21"/>
          <w:lang w:eastAsia="pl-PL"/>
        </w:rPr>
        <w:tab/>
      </w:r>
      <w:r w:rsidRPr="00B26A5E">
        <w:rPr>
          <w:rFonts w:eastAsia="Times New Roman"/>
          <w:i/>
          <w:sz w:val="21"/>
          <w:szCs w:val="21"/>
          <w:lang w:eastAsia="pl-PL"/>
        </w:rPr>
        <w:tab/>
        <w:t xml:space="preserve">         </w:t>
      </w:r>
      <w:r w:rsidRPr="00B26A5E">
        <w:rPr>
          <w:rFonts w:eastAsia="Times New Roman"/>
          <w:i/>
          <w:sz w:val="16"/>
          <w:szCs w:val="16"/>
          <w:lang w:eastAsia="pl-PL"/>
        </w:rPr>
        <w:t>kwalifikowany podpis elektroniczny lub podpis zaufany lub podpis osobisty</w:t>
      </w:r>
    </w:p>
    <w:p w14:paraId="1458D56C" w14:textId="77777777" w:rsidR="00B26A5E" w:rsidRPr="00B26A5E" w:rsidRDefault="00B26A5E" w:rsidP="00F700F6">
      <w:pPr>
        <w:spacing w:line="360" w:lineRule="auto"/>
        <w:jc w:val="right"/>
        <w:rPr>
          <w:b/>
          <w:i/>
          <w:u w:val="single"/>
        </w:rPr>
      </w:pPr>
      <w:r w:rsidRPr="00B26A5E">
        <w:rPr>
          <w:b/>
          <w:i/>
          <w:u w:val="single"/>
        </w:rPr>
        <w:lastRenderedPageBreak/>
        <w:t>ZAŁĄCZNIK NR 7</w:t>
      </w:r>
    </w:p>
    <w:p w14:paraId="2F005C83" w14:textId="77777777" w:rsidR="00B26A5E" w:rsidRPr="00B26A5E" w:rsidRDefault="00B26A5E" w:rsidP="00B26A5E">
      <w:pPr>
        <w:rPr>
          <w:b/>
          <w:i/>
          <w:u w:val="single"/>
        </w:rPr>
      </w:pPr>
      <w:r w:rsidRPr="00B26A5E">
        <w:rPr>
          <w:i/>
        </w:rPr>
        <w:t>Wykonawca:</w:t>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p>
    <w:p w14:paraId="3BE9E3FC" w14:textId="77777777" w:rsidR="00B26A5E" w:rsidRPr="00B26A5E" w:rsidRDefault="00B26A5E" w:rsidP="00B26A5E">
      <w:pPr>
        <w:spacing w:after="0" w:line="260" w:lineRule="atLeast"/>
        <w:jc w:val="both"/>
        <w:rPr>
          <w:i/>
        </w:rPr>
      </w:pPr>
      <w:r w:rsidRPr="00B26A5E">
        <w:rPr>
          <w:i/>
        </w:rPr>
        <w:t>…………………………………..</w:t>
      </w:r>
    </w:p>
    <w:p w14:paraId="16DBFE96" w14:textId="77777777" w:rsidR="00B26A5E" w:rsidRPr="00B26A5E" w:rsidRDefault="00B26A5E" w:rsidP="00B26A5E">
      <w:pPr>
        <w:spacing w:after="0" w:line="260" w:lineRule="atLeast"/>
        <w:jc w:val="both"/>
        <w:rPr>
          <w:i/>
        </w:rPr>
      </w:pPr>
      <w:r w:rsidRPr="00B26A5E">
        <w:rPr>
          <w:i/>
        </w:rPr>
        <w:t>reprezentowany przez:</w:t>
      </w:r>
    </w:p>
    <w:p w14:paraId="10C27146" w14:textId="77777777" w:rsidR="00B26A5E" w:rsidRPr="00B26A5E" w:rsidRDefault="00B26A5E" w:rsidP="00B26A5E">
      <w:pPr>
        <w:spacing w:after="0" w:line="260" w:lineRule="atLeast"/>
        <w:jc w:val="both"/>
        <w:rPr>
          <w:i/>
        </w:rPr>
      </w:pPr>
      <w:r w:rsidRPr="00B26A5E">
        <w:rPr>
          <w:i/>
        </w:rPr>
        <w:t>…………………………………….</w:t>
      </w:r>
    </w:p>
    <w:p w14:paraId="0E80476D" w14:textId="77777777" w:rsidR="00B26A5E" w:rsidRPr="00B26A5E" w:rsidRDefault="00B26A5E" w:rsidP="00B26A5E">
      <w:pPr>
        <w:spacing w:after="0" w:line="260" w:lineRule="atLeast"/>
        <w:jc w:val="both"/>
        <w:rPr>
          <w:i/>
          <w:sz w:val="18"/>
          <w:szCs w:val="18"/>
        </w:rPr>
      </w:pPr>
      <w:r w:rsidRPr="00B26A5E">
        <w:rPr>
          <w:i/>
          <w:sz w:val="18"/>
          <w:szCs w:val="18"/>
        </w:rPr>
        <w:t xml:space="preserve">(imię, nazwisko, stanowisko/podstawa do  </w:t>
      </w:r>
    </w:p>
    <w:p w14:paraId="6A40CE87" w14:textId="77777777" w:rsidR="00B26A5E" w:rsidRPr="00B26A5E" w:rsidRDefault="00B26A5E" w:rsidP="00B26A5E">
      <w:pPr>
        <w:spacing w:after="0" w:line="260" w:lineRule="atLeast"/>
        <w:jc w:val="both"/>
        <w:rPr>
          <w:i/>
          <w:sz w:val="18"/>
          <w:szCs w:val="18"/>
        </w:rPr>
      </w:pPr>
      <w:r w:rsidRPr="00B26A5E">
        <w:rPr>
          <w:i/>
          <w:sz w:val="18"/>
          <w:szCs w:val="18"/>
        </w:rPr>
        <w:t>reprezentacji)</w:t>
      </w:r>
    </w:p>
    <w:p w14:paraId="533FF825" w14:textId="77777777" w:rsidR="00B26A5E" w:rsidRPr="00B26A5E" w:rsidRDefault="00B26A5E" w:rsidP="00B26A5E">
      <w:pPr>
        <w:suppressAutoHyphens w:val="0"/>
        <w:spacing w:after="0" w:line="240" w:lineRule="auto"/>
        <w:ind w:left="540"/>
        <w:jc w:val="center"/>
        <w:outlineLvl w:val="0"/>
        <w:rPr>
          <w:rFonts w:eastAsia="Times New Roman"/>
          <w:b/>
          <w:bCs/>
          <w:sz w:val="24"/>
          <w:szCs w:val="24"/>
          <w:lang w:eastAsia="pl-PL"/>
        </w:rPr>
      </w:pPr>
    </w:p>
    <w:p w14:paraId="581F7AE2" w14:textId="77777777" w:rsidR="00B26A5E" w:rsidRPr="00B26A5E" w:rsidRDefault="00B26A5E" w:rsidP="00B26A5E">
      <w:pPr>
        <w:suppressAutoHyphens w:val="0"/>
        <w:spacing w:after="0" w:line="240" w:lineRule="auto"/>
        <w:ind w:left="540"/>
        <w:jc w:val="center"/>
        <w:outlineLvl w:val="0"/>
        <w:rPr>
          <w:rFonts w:eastAsia="Times New Roman"/>
          <w:b/>
          <w:bCs/>
          <w:sz w:val="24"/>
          <w:szCs w:val="24"/>
          <w:lang w:eastAsia="pl-PL"/>
        </w:rPr>
      </w:pPr>
    </w:p>
    <w:p w14:paraId="4ABA08F7" w14:textId="77777777" w:rsidR="00B26A5E" w:rsidRPr="00B26A5E" w:rsidRDefault="00B26A5E" w:rsidP="00B26A5E">
      <w:pPr>
        <w:suppressAutoHyphens w:val="0"/>
        <w:spacing w:after="0" w:line="240" w:lineRule="auto"/>
        <w:ind w:left="540"/>
        <w:jc w:val="center"/>
        <w:outlineLvl w:val="0"/>
        <w:rPr>
          <w:rFonts w:eastAsia="Times New Roman"/>
          <w:b/>
          <w:bCs/>
          <w:sz w:val="24"/>
          <w:szCs w:val="24"/>
          <w:lang w:eastAsia="pl-PL"/>
        </w:rPr>
      </w:pPr>
      <w:r w:rsidRPr="00B26A5E">
        <w:rPr>
          <w:rFonts w:eastAsia="Times New Roman"/>
          <w:b/>
          <w:bCs/>
          <w:sz w:val="24"/>
          <w:szCs w:val="24"/>
          <w:lang w:eastAsia="pl-PL"/>
        </w:rPr>
        <w:t>OŚWIADCZENIE</w:t>
      </w:r>
    </w:p>
    <w:p w14:paraId="5DF6D5E7" w14:textId="77777777" w:rsidR="00B26A5E" w:rsidRPr="00B26A5E" w:rsidRDefault="00B26A5E" w:rsidP="00B26A5E">
      <w:pPr>
        <w:suppressAutoHyphens w:val="0"/>
        <w:spacing w:after="0" w:line="240" w:lineRule="auto"/>
        <w:jc w:val="center"/>
        <w:outlineLvl w:val="0"/>
        <w:rPr>
          <w:rFonts w:eastAsia="Times New Roman"/>
          <w:b/>
          <w:sz w:val="24"/>
          <w:szCs w:val="24"/>
          <w:lang w:eastAsia="pl-PL"/>
        </w:rPr>
      </w:pPr>
      <w:r w:rsidRPr="00B26A5E">
        <w:rPr>
          <w:rFonts w:eastAsia="Times New Roman"/>
          <w:b/>
          <w:sz w:val="24"/>
          <w:szCs w:val="24"/>
          <w:lang w:eastAsia="pl-PL"/>
        </w:rPr>
        <w:t xml:space="preserve">O SPEŁNIANIU WARUNKÓW UDZIAŁU W POSTĘPOWANIU </w:t>
      </w:r>
    </w:p>
    <w:p w14:paraId="6178E784" w14:textId="77777777" w:rsidR="00B26A5E" w:rsidRPr="00B26A5E" w:rsidRDefault="00B26A5E" w:rsidP="00B26A5E">
      <w:pPr>
        <w:suppressAutoHyphens w:val="0"/>
        <w:spacing w:after="0" w:line="240" w:lineRule="auto"/>
        <w:ind w:left="540"/>
        <w:jc w:val="center"/>
        <w:outlineLvl w:val="0"/>
        <w:rPr>
          <w:rFonts w:eastAsia="Times New Roman"/>
          <w:b/>
          <w:bCs/>
          <w:sz w:val="24"/>
          <w:szCs w:val="24"/>
          <w:lang w:eastAsia="pl-PL"/>
        </w:rPr>
      </w:pPr>
    </w:p>
    <w:p w14:paraId="7656A2AB" w14:textId="77777777" w:rsidR="00B26A5E" w:rsidRPr="00B26A5E" w:rsidRDefault="00B26A5E" w:rsidP="00B26A5E">
      <w:pPr>
        <w:tabs>
          <w:tab w:val="center" w:pos="4536"/>
          <w:tab w:val="right" w:pos="9072"/>
        </w:tabs>
        <w:suppressAutoHyphens w:val="0"/>
        <w:spacing w:after="0" w:line="240" w:lineRule="auto"/>
        <w:jc w:val="both"/>
        <w:rPr>
          <w:rFonts w:eastAsia="Times New Roman"/>
          <w:sz w:val="24"/>
          <w:szCs w:val="24"/>
          <w:lang w:eastAsia="pl-PL"/>
        </w:rPr>
      </w:pPr>
    </w:p>
    <w:p w14:paraId="74AB73A7" w14:textId="3F6CBFAD" w:rsidR="00B26A5E" w:rsidRPr="00B26A5E" w:rsidRDefault="00B26A5E" w:rsidP="00B26A5E">
      <w:pPr>
        <w:jc w:val="center"/>
      </w:pPr>
      <w:r w:rsidRPr="00B26A5E">
        <w:rPr>
          <w:rFonts w:eastAsia="Times New Roman"/>
          <w:sz w:val="24"/>
          <w:szCs w:val="24"/>
          <w:lang w:eastAsia="pl-PL"/>
        </w:rPr>
        <w:t>Składając ofertę w postępowaniu na:</w:t>
      </w:r>
      <w:r w:rsidRPr="00B26A5E">
        <w:rPr>
          <w:rFonts w:eastAsia="Times New Roman"/>
          <w:sz w:val="24"/>
          <w:szCs w:val="24"/>
          <w:lang w:eastAsia="pl-PL"/>
        </w:rPr>
        <w:br/>
      </w:r>
      <w:r w:rsidRPr="00B26A5E">
        <w:rPr>
          <w:rFonts w:eastAsiaTheme="minorHAnsi"/>
          <w:b/>
          <w:lang w:eastAsia="en-US"/>
        </w:rPr>
        <w:t xml:space="preserve">Dostawa owoców i warzyw w systemie zaopatrywania wiosenno-letniego (Nowalijki) </w:t>
      </w:r>
      <w:r w:rsidRPr="00B26A5E">
        <w:rPr>
          <w:rFonts w:eastAsiaTheme="minorHAnsi"/>
          <w:b/>
          <w:lang w:eastAsia="en-US"/>
        </w:rPr>
        <w:br/>
        <w:t>nr  AMW-KANC.SZP.2712.</w:t>
      </w:r>
      <w:r w:rsidR="00F700F6">
        <w:rPr>
          <w:rFonts w:eastAsiaTheme="minorHAnsi"/>
          <w:b/>
          <w:lang w:eastAsia="en-US"/>
        </w:rPr>
        <w:t>19</w:t>
      </w:r>
      <w:r w:rsidRPr="00B26A5E">
        <w:rPr>
          <w:rFonts w:eastAsiaTheme="minorHAnsi"/>
          <w:b/>
          <w:lang w:eastAsia="en-US"/>
        </w:rPr>
        <w:t>.202</w:t>
      </w:r>
      <w:r w:rsidR="00F700F6">
        <w:rPr>
          <w:rFonts w:eastAsiaTheme="minorHAnsi"/>
          <w:b/>
          <w:lang w:eastAsia="en-US"/>
        </w:rPr>
        <w:t>6</w:t>
      </w:r>
    </w:p>
    <w:p w14:paraId="7080BF7B" w14:textId="77777777" w:rsidR="00B26A5E" w:rsidRPr="00B26A5E" w:rsidRDefault="00B26A5E" w:rsidP="00B26A5E">
      <w:pPr>
        <w:jc w:val="center"/>
        <w:rPr>
          <w:rFonts w:eastAsia="Times New Roman"/>
          <w:sz w:val="24"/>
          <w:szCs w:val="24"/>
          <w:lang w:eastAsia="pl-PL"/>
        </w:rPr>
      </w:pPr>
      <w:r w:rsidRPr="00B26A5E">
        <w:rPr>
          <w:rFonts w:eastAsia="Times New Roman"/>
          <w:sz w:val="24"/>
          <w:szCs w:val="24"/>
          <w:lang w:eastAsia="pl-PL"/>
        </w:rPr>
        <w:t xml:space="preserve">oświadczamy, że spełniamy warunki udziału </w:t>
      </w:r>
      <w:r w:rsidRPr="00B26A5E">
        <w:rPr>
          <w:rFonts w:eastAsia="Times New Roman"/>
          <w:sz w:val="24"/>
          <w:szCs w:val="24"/>
          <w:lang w:eastAsia="pl-PL"/>
        </w:rPr>
        <w:br/>
        <w:t>w postępowaniu określone przez Zamawiającego w SWZ:</w:t>
      </w:r>
    </w:p>
    <w:p w14:paraId="163ECE98" w14:textId="77777777" w:rsidR="00B26A5E" w:rsidRPr="00B26A5E" w:rsidRDefault="00B26A5E" w:rsidP="00B26A5E">
      <w:pPr>
        <w:tabs>
          <w:tab w:val="num" w:pos="2937"/>
        </w:tabs>
        <w:suppressAutoHyphens w:val="0"/>
        <w:spacing w:after="0" w:line="240" w:lineRule="auto"/>
        <w:jc w:val="both"/>
        <w:rPr>
          <w:rFonts w:eastAsia="Times New Roman"/>
          <w:sz w:val="24"/>
          <w:szCs w:val="24"/>
          <w:lang w:eastAsia="pl-PL"/>
        </w:rPr>
      </w:pPr>
    </w:p>
    <w:p w14:paraId="43E0FA50"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oświadczam, że spełniam warunki udziału w postępowaniu określone przez zamawiającego w Rozdziale 20 SWZ</w:t>
      </w:r>
    </w:p>
    <w:p w14:paraId="28EFA322"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1. posiadam doświadczenie opisane przez Zamawiającego w Rozdziale 20 SWZ, w tym:</w:t>
      </w:r>
    </w:p>
    <w:p w14:paraId="0C52218D" w14:textId="77777777" w:rsidR="00FC0529" w:rsidRPr="00FC0529" w:rsidRDefault="00FC0529" w:rsidP="00FC0529">
      <w:pPr>
        <w:suppressAutoHyphens w:val="0"/>
        <w:snapToGrid w:val="0"/>
        <w:spacing w:after="160"/>
        <w:ind w:left="426" w:hanging="426"/>
        <w:jc w:val="both"/>
        <w:rPr>
          <w:rFonts w:eastAsiaTheme="minorHAnsi"/>
          <w:lang w:eastAsia="en-US"/>
        </w:rPr>
      </w:pPr>
      <w:r w:rsidRPr="00FC0529">
        <w:rPr>
          <w:rFonts w:eastAsiaTheme="minorHAnsi"/>
          <w:lang w:eastAsia="en-US"/>
        </w:rPr>
        <w:t>1) warunek ten spełniam samodzielnie – Tak w pełnym zakresie*/Tak, częściowo w zakresie ……………………………………./ Nie*,</w:t>
      </w:r>
    </w:p>
    <w:p w14:paraId="45DDDBAA" w14:textId="77777777" w:rsidR="00FC0529" w:rsidRPr="00FC0529" w:rsidRDefault="00FC0529" w:rsidP="00FC0529">
      <w:pPr>
        <w:suppressAutoHyphens w:val="0"/>
        <w:snapToGrid w:val="0"/>
        <w:spacing w:after="160"/>
        <w:ind w:left="426" w:hanging="426"/>
        <w:jc w:val="both"/>
        <w:rPr>
          <w:rFonts w:eastAsiaTheme="minorHAnsi"/>
          <w:lang w:eastAsia="en-US"/>
        </w:rPr>
      </w:pPr>
      <w:r w:rsidRPr="00FC0529">
        <w:rPr>
          <w:rFonts w:eastAsiaTheme="minorHAnsi"/>
          <w:lang w:eastAsia="en-US"/>
        </w:rPr>
        <w:t>2)   w celu spełnienia tego warunku polegam na zasadach określonych w art. 118 ustawy PZP, na następującym podmiocie*:</w:t>
      </w:r>
    </w:p>
    <w:p w14:paraId="6B40E07F"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w:t>
      </w:r>
    </w:p>
    <w:p w14:paraId="32F15CE0" w14:textId="77777777" w:rsidR="00FC0529" w:rsidRPr="00FC0529" w:rsidRDefault="00FC0529" w:rsidP="00FC0529">
      <w:pPr>
        <w:suppressAutoHyphens w:val="0"/>
        <w:snapToGrid w:val="0"/>
        <w:spacing w:after="160"/>
        <w:jc w:val="both"/>
        <w:rPr>
          <w:rFonts w:eastAsiaTheme="minorHAnsi"/>
          <w:sz w:val="20"/>
          <w:szCs w:val="20"/>
          <w:lang w:eastAsia="en-US"/>
        </w:rPr>
      </w:pPr>
      <w:r w:rsidRPr="00FC0529">
        <w:rPr>
          <w:rFonts w:eastAsiaTheme="minorHAnsi"/>
          <w:sz w:val="20"/>
          <w:szCs w:val="20"/>
          <w:lang w:eastAsia="en-US"/>
        </w:rPr>
        <w:t>(należy podać pełną nazwę/firmę, adres, a także w zależności od podmiotu: NIP/PESEL, KRS/CEiDG)</w:t>
      </w:r>
    </w:p>
    <w:p w14:paraId="7084D736"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w następującym zakresie:</w:t>
      </w:r>
    </w:p>
    <w:p w14:paraId="33412AA7"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w:t>
      </w:r>
    </w:p>
    <w:p w14:paraId="660E2235"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 niepotrzebne skreślić</w:t>
      </w:r>
    </w:p>
    <w:p w14:paraId="4743276A" w14:textId="77777777" w:rsidR="00FC0529" w:rsidRPr="00FC0529" w:rsidRDefault="00FC0529" w:rsidP="00FC0529">
      <w:pPr>
        <w:suppressAutoHyphens w:val="0"/>
        <w:snapToGrid w:val="0"/>
        <w:spacing w:after="160"/>
        <w:jc w:val="both"/>
        <w:rPr>
          <w:rFonts w:eastAsiaTheme="minorHAnsi"/>
          <w:lang w:eastAsia="en-US"/>
        </w:rPr>
      </w:pPr>
    </w:p>
    <w:p w14:paraId="764BF761" w14:textId="77777777" w:rsidR="00FC0529" w:rsidRPr="00FC0529" w:rsidRDefault="00FC0529" w:rsidP="00FC0529">
      <w:pPr>
        <w:suppressAutoHyphens w:val="0"/>
        <w:snapToGrid w:val="0"/>
        <w:spacing w:after="160"/>
        <w:jc w:val="both"/>
        <w:rPr>
          <w:rFonts w:eastAsiaTheme="minorHAnsi"/>
          <w:lang w:eastAsia="en-US"/>
        </w:rPr>
      </w:pPr>
      <w:r w:rsidRPr="00FC0529">
        <w:rPr>
          <w:rFonts w:eastAsiaTheme="minorHAnsi"/>
          <w:lang w:eastAsia="en-US"/>
        </w:rPr>
        <w:t xml:space="preserve">Oświadczam, że wszystkie informacje podane w powyższych oświadczeniach są aktualne i zgodne </w:t>
      </w:r>
      <w:r w:rsidRPr="00FC0529">
        <w:rPr>
          <w:rFonts w:eastAsiaTheme="minorHAnsi"/>
          <w:lang w:eastAsia="en-US"/>
        </w:rPr>
        <w:br/>
        <w:t>z prawdą oraz zostały przedstawione z pełną świadomością konsekwencji wprowadzenia Zamawiającego w błąd przy przedstawianiu informacji</w:t>
      </w:r>
    </w:p>
    <w:p w14:paraId="41619BC9" w14:textId="77777777" w:rsidR="00B26A5E" w:rsidRPr="00B26A5E" w:rsidRDefault="00B26A5E" w:rsidP="00B26A5E">
      <w:pPr>
        <w:spacing w:line="360" w:lineRule="auto"/>
        <w:ind w:left="7090"/>
        <w:jc w:val="both"/>
        <w:rPr>
          <w:b/>
          <w:i/>
          <w:u w:val="single"/>
        </w:rPr>
      </w:pPr>
    </w:p>
    <w:p w14:paraId="58A24E01" w14:textId="77777777" w:rsidR="00B26A5E" w:rsidRPr="00B26A5E" w:rsidRDefault="00B26A5E" w:rsidP="00B26A5E">
      <w:pPr>
        <w:spacing w:line="360" w:lineRule="auto"/>
        <w:ind w:left="7090"/>
        <w:jc w:val="both"/>
        <w:rPr>
          <w:b/>
          <w:i/>
          <w:u w:val="single"/>
        </w:rPr>
      </w:pPr>
    </w:p>
    <w:p w14:paraId="659760FD" w14:textId="77777777" w:rsidR="00B26A5E" w:rsidRPr="00B26A5E" w:rsidRDefault="00B26A5E" w:rsidP="00B26A5E">
      <w:pPr>
        <w:spacing w:line="360" w:lineRule="auto"/>
        <w:ind w:left="7090"/>
        <w:jc w:val="both"/>
        <w:rPr>
          <w:b/>
          <w:i/>
          <w:u w:val="single"/>
        </w:rPr>
      </w:pPr>
    </w:p>
    <w:p w14:paraId="004FDCF4" w14:textId="4A0213BB" w:rsidR="00B26A5E" w:rsidRPr="00B26A5E" w:rsidRDefault="00B26A5E" w:rsidP="00B26A5E">
      <w:pPr>
        <w:ind w:left="6372"/>
        <w:jc w:val="right"/>
        <w:rPr>
          <w:b/>
          <w:i/>
          <w:u w:val="single"/>
        </w:rPr>
      </w:pPr>
      <w:r w:rsidRPr="00B26A5E">
        <w:rPr>
          <w:b/>
          <w:i/>
          <w:u w:val="single"/>
        </w:rPr>
        <w:lastRenderedPageBreak/>
        <w:t>ZAŁĄCZNIK NR 8</w:t>
      </w:r>
    </w:p>
    <w:p w14:paraId="12DC3BF5" w14:textId="77777777" w:rsidR="00B26A5E" w:rsidRPr="00B26A5E" w:rsidRDefault="00B26A5E" w:rsidP="00B26A5E">
      <w:pPr>
        <w:ind w:left="6372"/>
        <w:jc w:val="right"/>
        <w:rPr>
          <w:b/>
          <w:i/>
          <w:u w:val="single"/>
        </w:rPr>
      </w:pPr>
    </w:p>
    <w:p w14:paraId="25F4EC24" w14:textId="77777777" w:rsidR="00B26A5E" w:rsidRPr="00B26A5E" w:rsidRDefault="00B26A5E" w:rsidP="00B26A5E">
      <w:pPr>
        <w:keepNext/>
        <w:keepLines/>
        <w:spacing w:before="240" w:after="0" w:line="240" w:lineRule="auto"/>
        <w:jc w:val="center"/>
        <w:outlineLvl w:val="0"/>
        <w:rPr>
          <w:rFonts w:eastAsia="Times New Roman"/>
          <w:b/>
          <w:kern w:val="32"/>
        </w:rPr>
      </w:pPr>
      <w:r w:rsidRPr="00B26A5E">
        <w:rPr>
          <w:rFonts w:eastAsia="Times New Roman"/>
          <w:b/>
          <w:kern w:val="32"/>
        </w:rPr>
        <w:t xml:space="preserve">OŚWIADCZENIE WYKONAWCÓW </w:t>
      </w:r>
    </w:p>
    <w:p w14:paraId="4013E385" w14:textId="77777777" w:rsidR="00B26A5E" w:rsidRPr="00B26A5E" w:rsidRDefault="00B26A5E" w:rsidP="00B26A5E">
      <w:pPr>
        <w:keepNext/>
        <w:keepLines/>
        <w:spacing w:after="240"/>
        <w:jc w:val="center"/>
        <w:outlineLvl w:val="0"/>
        <w:rPr>
          <w:rFonts w:eastAsia="Times New Roman"/>
          <w:b/>
          <w:kern w:val="32"/>
        </w:rPr>
      </w:pPr>
      <w:r w:rsidRPr="00B26A5E">
        <w:rPr>
          <w:rFonts w:eastAsia="Times New Roman"/>
          <w:b/>
          <w:kern w:val="32"/>
        </w:rPr>
        <w:t xml:space="preserve">WSPÓLNIE UBIEGAJĄCYCH SIĘ O ZAMÓWIENIE </w:t>
      </w:r>
    </w:p>
    <w:p w14:paraId="560C4B71" w14:textId="77777777" w:rsidR="00B26A5E" w:rsidRPr="00B26A5E" w:rsidRDefault="00B26A5E" w:rsidP="00B26A5E">
      <w:pPr>
        <w:keepNext/>
        <w:keepLines/>
        <w:spacing w:after="240"/>
        <w:jc w:val="center"/>
        <w:outlineLvl w:val="0"/>
        <w:rPr>
          <w:rFonts w:eastAsia="Times New Roman"/>
          <w:b/>
          <w:bCs/>
          <w:kern w:val="32"/>
          <w:lang w:eastAsia="ar-SA"/>
        </w:rPr>
      </w:pPr>
      <w:r w:rsidRPr="00B26A5E">
        <w:rPr>
          <w:rFonts w:eastAsia="Times New Roman"/>
          <w:b/>
          <w:kern w:val="32"/>
        </w:rPr>
        <w:t>(o którym mowa w art. 117 ust. 4 ustawy)</w:t>
      </w:r>
    </w:p>
    <w:p w14:paraId="30B71DFF" w14:textId="77777777" w:rsidR="00B26A5E" w:rsidRPr="00B26A5E" w:rsidRDefault="00B26A5E" w:rsidP="00B26A5E">
      <w:pPr>
        <w:spacing w:before="120" w:after="0"/>
        <w:jc w:val="both"/>
        <w:rPr>
          <w:rFonts w:eastAsia="Times New Roman"/>
          <w:lang w:eastAsia="pl-PL"/>
        </w:rPr>
      </w:pPr>
    </w:p>
    <w:p w14:paraId="7C068158" w14:textId="77777777" w:rsidR="00B26A5E" w:rsidRPr="00B26A5E" w:rsidRDefault="00B26A5E" w:rsidP="00B26A5E">
      <w:pPr>
        <w:rPr>
          <w:b/>
        </w:rPr>
      </w:pPr>
      <w:r w:rsidRPr="00B26A5E">
        <w:rPr>
          <w:b/>
        </w:rPr>
        <w:t xml:space="preserve">Oświadczenia wykonawców wspólnie ubiegających się o udzielenie zamówienia </w:t>
      </w:r>
    </w:p>
    <w:p w14:paraId="209D18A3" w14:textId="3609FE60" w:rsidR="00B26A5E" w:rsidRPr="00B26A5E" w:rsidRDefault="00B26A5E" w:rsidP="00B26A5E">
      <w:r w:rsidRPr="00B26A5E">
        <w:t>PODMIOTY W IMIENIU KTÓRYCH SKŁADANE JEST OŚWIADCZENIE: ………..…………</w:t>
      </w:r>
    </w:p>
    <w:p w14:paraId="45C6EEDF" w14:textId="62C7A845" w:rsidR="00B26A5E" w:rsidRPr="00B26A5E" w:rsidRDefault="00B26A5E" w:rsidP="00B26A5E">
      <w:r w:rsidRPr="00B26A5E">
        <w:t xml:space="preserve">…………………………………………………………………………………………………… </w:t>
      </w:r>
    </w:p>
    <w:p w14:paraId="7BC6A9B0" w14:textId="77777777" w:rsidR="00B26A5E" w:rsidRPr="00B26A5E" w:rsidRDefault="00B26A5E" w:rsidP="00B26A5E">
      <w:r w:rsidRPr="00B26A5E">
        <w:rPr>
          <w:sz w:val="18"/>
          <w:szCs w:val="18"/>
        </w:rPr>
        <w:t>(pełna nazwa/firma, adres, w zależności od podmiotu: NIP/PESEL, KRS/CEIDG)</w:t>
      </w:r>
      <w:r w:rsidRPr="00B26A5E">
        <w:t xml:space="preserve"> ……………………………………</w:t>
      </w:r>
    </w:p>
    <w:p w14:paraId="0F68CC7C" w14:textId="4DEC2851" w:rsidR="00B26A5E" w:rsidRPr="00B26A5E" w:rsidRDefault="00B26A5E" w:rsidP="00B26A5E">
      <w:r w:rsidRPr="00B26A5E">
        <w:t xml:space="preserve">……………………………………………………………………………………………………… </w:t>
      </w:r>
    </w:p>
    <w:p w14:paraId="42797B27" w14:textId="169D7E0E" w:rsidR="00B26A5E" w:rsidRPr="00B26A5E" w:rsidRDefault="00B26A5E" w:rsidP="00B26A5E">
      <w:r w:rsidRPr="00B26A5E">
        <w:rPr>
          <w:sz w:val="18"/>
          <w:szCs w:val="18"/>
        </w:rPr>
        <w:t>(pełna nazwa/firma, adres, w zależności od podmiotu: NIP/PESEL, KRS/CEIDG)</w:t>
      </w:r>
      <w:r w:rsidRPr="00B26A5E">
        <w:t xml:space="preserve"> reprezentowane przez: ………..</w:t>
      </w:r>
    </w:p>
    <w:p w14:paraId="4976534B" w14:textId="0B1097D5" w:rsidR="00B26A5E" w:rsidRPr="00B26A5E" w:rsidRDefault="00B26A5E" w:rsidP="00B26A5E">
      <w:pPr>
        <w:spacing w:after="0" w:line="240" w:lineRule="auto"/>
      </w:pPr>
      <w:r w:rsidRPr="00B26A5E">
        <w:t>……………………………………………………………………………………………………..</w:t>
      </w:r>
    </w:p>
    <w:p w14:paraId="5B665310" w14:textId="77777777" w:rsidR="00B26A5E" w:rsidRPr="00B26A5E" w:rsidRDefault="00B26A5E" w:rsidP="00B26A5E">
      <w:pPr>
        <w:jc w:val="center"/>
        <w:rPr>
          <w:sz w:val="18"/>
          <w:szCs w:val="18"/>
        </w:rPr>
      </w:pPr>
      <w:r w:rsidRPr="00B26A5E">
        <w:rPr>
          <w:sz w:val="18"/>
          <w:szCs w:val="18"/>
        </w:rPr>
        <w:t>(imię, nazwisko, stanowisko/podstawa do reprezentacji)</w:t>
      </w:r>
    </w:p>
    <w:p w14:paraId="7F8D7F73" w14:textId="1386E749" w:rsidR="00B26A5E" w:rsidRPr="00B26A5E" w:rsidRDefault="00B26A5E" w:rsidP="00B26A5E">
      <w:pPr>
        <w:jc w:val="both"/>
      </w:pPr>
      <w:r w:rsidRPr="00B26A5E">
        <w:t xml:space="preserve">Oświadczenie składane na podstawie art. 117 ust. 4 ustawy z dnia 11 września 2019 r. Prawo zamówień publicznych (tekst jedn.: Dz. U. z 2024 r., poz. 1320 z późn. zm.) - dalej: ustawa Pzp Na potrzeby postępowania o udzielenie zamówienia publicznego którego przedmiotem jest: </w:t>
      </w:r>
      <w:r w:rsidRPr="00B26A5E">
        <w:rPr>
          <w:rFonts w:eastAsiaTheme="minorHAnsi"/>
          <w:b/>
          <w:lang w:eastAsia="en-US"/>
        </w:rPr>
        <w:t>D</w:t>
      </w:r>
      <w:r w:rsidRPr="00B26A5E">
        <w:rPr>
          <w:b/>
          <w:sz w:val="24"/>
        </w:rPr>
        <w:t xml:space="preserve">ostawa owoców i warzyw w systemie zaopatrywania wiosenno-letniego (Nowalijki) </w:t>
      </w:r>
      <w:r w:rsidRPr="00B26A5E">
        <w:rPr>
          <w:rFonts w:eastAsiaTheme="minorHAnsi"/>
          <w:b/>
          <w:lang w:eastAsia="en-US"/>
        </w:rPr>
        <w:t>nr:</w:t>
      </w:r>
      <w:r w:rsidRPr="00B26A5E">
        <w:rPr>
          <w:rFonts w:eastAsia="Times New Roman"/>
          <w:b/>
          <w:lang w:eastAsia="pl-PL"/>
        </w:rPr>
        <w:t xml:space="preserve"> AMW-KANC.SZP.2712.</w:t>
      </w:r>
      <w:r w:rsidR="00F700F6">
        <w:rPr>
          <w:rFonts w:eastAsia="Times New Roman"/>
          <w:b/>
          <w:lang w:eastAsia="pl-PL"/>
        </w:rPr>
        <w:t>19</w:t>
      </w:r>
      <w:r w:rsidRPr="00B26A5E">
        <w:rPr>
          <w:rFonts w:eastAsia="Times New Roman"/>
          <w:b/>
          <w:lang w:eastAsia="pl-PL"/>
        </w:rPr>
        <w:t>.202</w:t>
      </w:r>
      <w:r w:rsidR="00F700F6">
        <w:rPr>
          <w:rFonts w:eastAsia="Times New Roman"/>
          <w:b/>
          <w:lang w:eastAsia="pl-PL"/>
        </w:rPr>
        <w:t>6</w:t>
      </w:r>
      <w:r w:rsidRPr="00B26A5E">
        <w:t xml:space="preserve">, prowadzonego w </w:t>
      </w:r>
      <w:r w:rsidRPr="00B26A5E">
        <w:rPr>
          <w:b/>
        </w:rPr>
        <w:t xml:space="preserve">trybie przetargu podstawowego </w:t>
      </w:r>
      <w:r w:rsidRPr="00B26A5E">
        <w:t>działając jako pełnomocnik podmiotów, w imieniu których składane jest oświadczenie oświadczam, że:</w:t>
      </w:r>
    </w:p>
    <w:p w14:paraId="725F5B88" w14:textId="3C5A73D5" w:rsidR="00B26A5E" w:rsidRPr="00B26A5E" w:rsidRDefault="00B26A5E" w:rsidP="00B26A5E">
      <w:pPr>
        <w:jc w:val="both"/>
      </w:pPr>
      <w:r w:rsidRPr="00B26A5E">
        <w:t xml:space="preserve">Wykonawca: ……………………………………………………………………..…..…..………… </w:t>
      </w:r>
    </w:p>
    <w:p w14:paraId="4F475AE1" w14:textId="77777777" w:rsidR="00B26A5E" w:rsidRPr="00B26A5E" w:rsidRDefault="00B26A5E" w:rsidP="00B26A5E">
      <w:r w:rsidRPr="00B26A5E">
        <w:t>Wykona następujący zakres świadczenia wynikającego z umowy o zamówienie publiczne:</w:t>
      </w:r>
    </w:p>
    <w:p w14:paraId="7F7647EB" w14:textId="18289F02" w:rsidR="00B26A5E" w:rsidRPr="00B26A5E" w:rsidRDefault="00B26A5E" w:rsidP="00B26A5E">
      <w:r w:rsidRPr="00B26A5E">
        <w:t>………………………………………………………………………………………………………</w:t>
      </w:r>
    </w:p>
    <w:p w14:paraId="77B20EEF" w14:textId="77777777" w:rsidR="00B26A5E" w:rsidRPr="00B26A5E" w:rsidRDefault="00B26A5E" w:rsidP="00B26A5E">
      <w:r w:rsidRPr="00B26A5E">
        <w:t xml:space="preserve">Wykonawca: …………………………………………………..…..………… </w:t>
      </w:r>
    </w:p>
    <w:p w14:paraId="04F3DDBD" w14:textId="77777777" w:rsidR="00B26A5E" w:rsidRPr="00B26A5E" w:rsidRDefault="00B26A5E" w:rsidP="00B26A5E">
      <w:r w:rsidRPr="00B26A5E">
        <w:t>Wykona następujący zakres świadczenia wynikającego z umowy o zamówienie publiczne:</w:t>
      </w:r>
    </w:p>
    <w:p w14:paraId="1A8E5954" w14:textId="61FDA05F" w:rsidR="00B26A5E" w:rsidRPr="00B26A5E" w:rsidRDefault="00B26A5E" w:rsidP="00B26A5E">
      <w:r w:rsidRPr="00B26A5E">
        <w:t>………………………………………………………………………………………………………………………………………………………………………………………………………………</w:t>
      </w:r>
    </w:p>
    <w:p w14:paraId="6205B1CC" w14:textId="77777777" w:rsidR="00B26A5E" w:rsidRPr="00B26A5E" w:rsidRDefault="00B26A5E" w:rsidP="00B26A5E">
      <w:r w:rsidRPr="00B26A5E">
        <w:t xml:space="preserve">Oświadczam, że wszystkie informacje podane w powyższych oświadczeniach są aktualne i zgodne </w:t>
      </w:r>
      <w:r w:rsidRPr="00B26A5E">
        <w:br/>
        <w:t xml:space="preserve">z prawdą. </w:t>
      </w:r>
    </w:p>
    <w:p w14:paraId="0F82C77D" w14:textId="77777777" w:rsidR="00B26A5E" w:rsidRPr="00B26A5E" w:rsidRDefault="00B26A5E" w:rsidP="00B26A5E">
      <w:pPr>
        <w:ind w:left="6807" w:firstLine="283"/>
        <w:jc w:val="right"/>
        <w:rPr>
          <w:b/>
          <w:i/>
          <w:u w:val="single"/>
        </w:rPr>
      </w:pPr>
    </w:p>
    <w:p w14:paraId="272BBADD" w14:textId="77777777" w:rsidR="00B26A5E" w:rsidRPr="00B26A5E" w:rsidRDefault="00B26A5E" w:rsidP="00B26A5E">
      <w:pPr>
        <w:ind w:left="6807" w:firstLine="283"/>
        <w:jc w:val="right"/>
        <w:rPr>
          <w:b/>
          <w:i/>
          <w:u w:val="single"/>
        </w:rPr>
      </w:pPr>
    </w:p>
    <w:p w14:paraId="53AC6974" w14:textId="77777777" w:rsidR="00B26A5E" w:rsidRPr="00B26A5E" w:rsidRDefault="00B26A5E" w:rsidP="00B26A5E">
      <w:pPr>
        <w:ind w:left="6807" w:firstLine="283"/>
        <w:jc w:val="right"/>
        <w:rPr>
          <w:b/>
          <w:i/>
          <w:u w:val="single"/>
        </w:rPr>
      </w:pPr>
    </w:p>
    <w:p w14:paraId="0B0FEE7F" w14:textId="77777777" w:rsidR="00F700F6" w:rsidRDefault="00F700F6" w:rsidP="00B26A5E">
      <w:pPr>
        <w:ind w:left="6807"/>
        <w:rPr>
          <w:b/>
          <w:i/>
          <w:u w:val="single"/>
        </w:rPr>
      </w:pPr>
    </w:p>
    <w:p w14:paraId="185677B0" w14:textId="59FE47A8" w:rsidR="00B26A5E" w:rsidRPr="00B26A5E" w:rsidRDefault="00B26A5E" w:rsidP="00B26A5E">
      <w:pPr>
        <w:ind w:left="6807"/>
        <w:rPr>
          <w:b/>
          <w:i/>
          <w:u w:val="single"/>
        </w:rPr>
      </w:pPr>
      <w:r w:rsidRPr="00B26A5E">
        <w:rPr>
          <w:b/>
          <w:i/>
          <w:u w:val="single"/>
        </w:rPr>
        <w:lastRenderedPageBreak/>
        <w:t>ZAŁĄCZNIK NR 9</w:t>
      </w:r>
    </w:p>
    <w:p w14:paraId="483A47AB" w14:textId="77777777" w:rsidR="00B26A5E" w:rsidRPr="00B26A5E" w:rsidRDefault="00B26A5E" w:rsidP="00B26A5E">
      <w:pPr>
        <w:rPr>
          <w:b/>
          <w:i/>
          <w:u w:val="single"/>
        </w:rPr>
      </w:pPr>
      <w:r w:rsidRPr="00B26A5E">
        <w:rPr>
          <w:i/>
        </w:rPr>
        <w:t>Wykonawca:</w:t>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r w:rsidRPr="00B26A5E">
        <w:rPr>
          <w:i/>
        </w:rPr>
        <w:tab/>
      </w:r>
    </w:p>
    <w:p w14:paraId="7EDC55D1" w14:textId="77777777" w:rsidR="00B26A5E" w:rsidRPr="00B26A5E" w:rsidRDefault="00B26A5E" w:rsidP="00B26A5E">
      <w:pPr>
        <w:spacing w:after="0" w:line="260" w:lineRule="atLeast"/>
        <w:jc w:val="both"/>
        <w:rPr>
          <w:i/>
        </w:rPr>
      </w:pPr>
      <w:r w:rsidRPr="00B26A5E">
        <w:rPr>
          <w:i/>
        </w:rPr>
        <w:t>………………………………….</w:t>
      </w:r>
    </w:p>
    <w:p w14:paraId="65D525F0" w14:textId="77777777" w:rsidR="00B26A5E" w:rsidRPr="00B26A5E" w:rsidRDefault="00B26A5E" w:rsidP="00B26A5E">
      <w:pPr>
        <w:spacing w:after="0" w:line="260" w:lineRule="atLeast"/>
        <w:jc w:val="both"/>
        <w:rPr>
          <w:i/>
        </w:rPr>
      </w:pPr>
      <w:r w:rsidRPr="00B26A5E">
        <w:rPr>
          <w:i/>
        </w:rPr>
        <w:t>…………………………………..</w:t>
      </w:r>
    </w:p>
    <w:p w14:paraId="3D1D617F" w14:textId="77777777" w:rsidR="00B26A5E" w:rsidRPr="00B26A5E" w:rsidRDefault="00B26A5E" w:rsidP="00B26A5E">
      <w:pPr>
        <w:spacing w:after="0" w:line="260" w:lineRule="atLeast"/>
        <w:jc w:val="both"/>
        <w:rPr>
          <w:i/>
        </w:rPr>
      </w:pPr>
      <w:r w:rsidRPr="00B26A5E">
        <w:rPr>
          <w:i/>
        </w:rPr>
        <w:t>reprezentowany przez:</w:t>
      </w:r>
    </w:p>
    <w:p w14:paraId="2B3221E6" w14:textId="77777777" w:rsidR="00B26A5E" w:rsidRPr="00B26A5E" w:rsidRDefault="00B26A5E" w:rsidP="00B26A5E">
      <w:pPr>
        <w:spacing w:after="0" w:line="260" w:lineRule="atLeast"/>
        <w:jc w:val="both"/>
        <w:rPr>
          <w:i/>
        </w:rPr>
      </w:pPr>
      <w:r w:rsidRPr="00B26A5E">
        <w:rPr>
          <w:i/>
        </w:rPr>
        <w:t>……………………………………</w:t>
      </w:r>
    </w:p>
    <w:p w14:paraId="3D4B4973" w14:textId="77777777" w:rsidR="00B26A5E" w:rsidRPr="00B26A5E" w:rsidRDefault="00B26A5E" w:rsidP="00B26A5E">
      <w:pPr>
        <w:spacing w:after="0" w:line="260" w:lineRule="atLeast"/>
        <w:jc w:val="both"/>
        <w:rPr>
          <w:i/>
        </w:rPr>
      </w:pPr>
      <w:r w:rsidRPr="00B26A5E">
        <w:rPr>
          <w:i/>
        </w:rPr>
        <w:t>…………………………………….</w:t>
      </w:r>
    </w:p>
    <w:p w14:paraId="0C4D92E7" w14:textId="77777777" w:rsidR="00B26A5E" w:rsidRPr="00B26A5E" w:rsidRDefault="00B26A5E" w:rsidP="00B26A5E">
      <w:pPr>
        <w:spacing w:after="0" w:line="260" w:lineRule="atLeast"/>
        <w:jc w:val="both"/>
        <w:rPr>
          <w:i/>
          <w:sz w:val="18"/>
          <w:szCs w:val="18"/>
        </w:rPr>
      </w:pPr>
      <w:r w:rsidRPr="00B26A5E">
        <w:rPr>
          <w:i/>
          <w:sz w:val="18"/>
          <w:szCs w:val="18"/>
        </w:rPr>
        <w:t xml:space="preserve">(imię, nazwisko, stanowisko/podstawa do  </w:t>
      </w:r>
    </w:p>
    <w:p w14:paraId="17095E65" w14:textId="77777777" w:rsidR="00B26A5E" w:rsidRPr="00B26A5E" w:rsidRDefault="00B26A5E" w:rsidP="00B26A5E">
      <w:pPr>
        <w:spacing w:after="0" w:line="260" w:lineRule="atLeast"/>
        <w:jc w:val="both"/>
        <w:rPr>
          <w:i/>
          <w:sz w:val="18"/>
          <w:szCs w:val="18"/>
        </w:rPr>
      </w:pPr>
      <w:r w:rsidRPr="00B26A5E">
        <w:rPr>
          <w:i/>
          <w:sz w:val="18"/>
          <w:szCs w:val="18"/>
        </w:rPr>
        <w:t>reprezentacji)</w:t>
      </w:r>
    </w:p>
    <w:p w14:paraId="5D76FE30" w14:textId="77777777" w:rsidR="00B26A5E" w:rsidRPr="00B26A5E" w:rsidRDefault="00B26A5E" w:rsidP="00B26A5E">
      <w:pPr>
        <w:suppressAutoHyphens w:val="0"/>
        <w:spacing w:after="0" w:line="260" w:lineRule="atLeast"/>
        <w:jc w:val="both"/>
        <w:rPr>
          <w:rFonts w:eastAsiaTheme="minorHAnsi"/>
          <w:i/>
          <w:sz w:val="18"/>
          <w:szCs w:val="18"/>
          <w:lang w:eastAsia="en-US"/>
        </w:rPr>
      </w:pPr>
    </w:p>
    <w:p w14:paraId="355DB9AA" w14:textId="77777777" w:rsidR="00F700F6" w:rsidRDefault="00F700F6" w:rsidP="00F700F6">
      <w:pPr>
        <w:suppressAutoHyphens w:val="0"/>
        <w:spacing w:after="0" w:line="360" w:lineRule="auto"/>
        <w:jc w:val="center"/>
        <w:rPr>
          <w:rFonts w:eastAsia="MS Mincho"/>
          <w:b/>
          <w:bCs/>
          <w:lang w:eastAsia="pl-PL"/>
        </w:rPr>
      </w:pPr>
    </w:p>
    <w:p w14:paraId="39026BCD" w14:textId="13F83D8B" w:rsidR="00B26A5E" w:rsidRPr="00B26A5E" w:rsidRDefault="00F700F6" w:rsidP="00F700F6">
      <w:pPr>
        <w:suppressAutoHyphens w:val="0"/>
        <w:spacing w:after="0" w:line="360" w:lineRule="auto"/>
        <w:jc w:val="center"/>
        <w:rPr>
          <w:rFonts w:eastAsiaTheme="minorHAnsi"/>
          <w:i/>
          <w:sz w:val="18"/>
          <w:szCs w:val="18"/>
          <w:lang w:eastAsia="en-US"/>
        </w:rPr>
      </w:pPr>
      <w:r w:rsidRPr="00F700F6">
        <w:rPr>
          <w:rFonts w:eastAsia="MS Mincho"/>
          <w:b/>
          <w:bCs/>
          <w:lang w:eastAsia="pl-PL"/>
        </w:rPr>
        <w:t>OŚWIADCZENIE WYKONAWCY</w:t>
      </w:r>
    </w:p>
    <w:p w14:paraId="4C621786" w14:textId="77777777" w:rsidR="00F700F6" w:rsidRPr="00F700F6" w:rsidRDefault="00F700F6" w:rsidP="00F700F6">
      <w:pPr>
        <w:suppressAutoHyphens w:val="0"/>
        <w:spacing w:after="0"/>
        <w:jc w:val="center"/>
        <w:rPr>
          <w:rFonts w:eastAsia="MS Mincho"/>
          <w:b/>
          <w:bCs/>
          <w:lang w:eastAsia="pl-PL"/>
        </w:rPr>
      </w:pPr>
      <w:r w:rsidRPr="00F700F6">
        <w:rPr>
          <w:rFonts w:eastAsia="MS Mincho"/>
          <w:b/>
          <w:bCs/>
          <w:lang w:eastAsia="pl-PL"/>
        </w:rPr>
        <w:t>w zakresie art. 108 ust. 1 pkt 5 Pzp</w:t>
      </w:r>
    </w:p>
    <w:p w14:paraId="6A2D3ECD" w14:textId="77777777" w:rsidR="00F700F6" w:rsidRPr="00F700F6" w:rsidRDefault="00F700F6" w:rsidP="00F700F6">
      <w:pPr>
        <w:suppressAutoHyphens w:val="0"/>
        <w:spacing w:after="0"/>
        <w:jc w:val="center"/>
        <w:rPr>
          <w:rFonts w:eastAsia="MS Mincho"/>
          <w:b/>
          <w:bCs/>
          <w:lang w:eastAsia="pl-PL"/>
        </w:rPr>
      </w:pPr>
      <w:r w:rsidRPr="00F700F6">
        <w:rPr>
          <w:rFonts w:eastAsia="MS Mincho"/>
          <w:b/>
          <w:bCs/>
          <w:lang w:eastAsia="pl-PL"/>
        </w:rPr>
        <w:t xml:space="preserve">dotyczące przynależności lub braku przynależności </w:t>
      </w:r>
    </w:p>
    <w:p w14:paraId="64CF377B" w14:textId="77777777" w:rsidR="00F700F6" w:rsidRPr="00F700F6" w:rsidRDefault="00F700F6" w:rsidP="00F700F6">
      <w:pPr>
        <w:shd w:val="clear" w:color="auto" w:fill="FFFFFF" w:themeFill="background1"/>
        <w:suppressAutoHyphens w:val="0"/>
        <w:spacing w:after="0" w:line="360" w:lineRule="auto"/>
        <w:jc w:val="center"/>
        <w:rPr>
          <w:rFonts w:eastAsiaTheme="minorHAnsi"/>
          <w:b/>
          <w:lang w:eastAsia="en-US"/>
        </w:rPr>
      </w:pPr>
      <w:r w:rsidRPr="00F700F6">
        <w:rPr>
          <w:rFonts w:eastAsia="MS Mincho"/>
          <w:b/>
          <w:bCs/>
        </w:rPr>
        <w:t>do tej samej grupy kapitałowej</w:t>
      </w:r>
      <w:r w:rsidRPr="00F700F6">
        <w:rPr>
          <w:rFonts w:eastAsiaTheme="minorHAnsi"/>
          <w:b/>
          <w:lang w:eastAsia="en-US"/>
        </w:rPr>
        <w:t xml:space="preserve"> </w:t>
      </w:r>
    </w:p>
    <w:p w14:paraId="38B60B4A" w14:textId="77777777" w:rsidR="00B26A5E" w:rsidRPr="00B26A5E" w:rsidRDefault="00B26A5E" w:rsidP="00B26A5E">
      <w:pPr>
        <w:shd w:val="clear" w:color="auto" w:fill="FFFFFF" w:themeFill="background1"/>
        <w:suppressAutoHyphens w:val="0"/>
        <w:spacing w:after="0" w:line="360" w:lineRule="auto"/>
        <w:jc w:val="center"/>
        <w:rPr>
          <w:rFonts w:eastAsiaTheme="minorHAnsi"/>
          <w:b/>
          <w:lang w:eastAsia="en-US"/>
        </w:rPr>
      </w:pPr>
      <w:r w:rsidRPr="00B26A5E">
        <w:rPr>
          <w:rFonts w:eastAsiaTheme="minorHAnsi"/>
          <w:b/>
          <w:lang w:eastAsia="en-US"/>
        </w:rPr>
        <w:t xml:space="preserve"> </w:t>
      </w:r>
    </w:p>
    <w:p w14:paraId="3ADBDC9E" w14:textId="2487B27B"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lang w:eastAsia="en-US"/>
        </w:rPr>
        <w:t xml:space="preserve">Na potrzeby postępowania o udzielenie zamówienia publicznego pn. </w:t>
      </w:r>
      <w:r w:rsidRPr="00B26A5E">
        <w:rPr>
          <w:rFonts w:eastAsiaTheme="minorHAnsi"/>
          <w:b/>
          <w:lang w:eastAsia="en-US"/>
        </w:rPr>
        <w:t>D</w:t>
      </w:r>
      <w:r w:rsidRPr="00B26A5E">
        <w:rPr>
          <w:b/>
          <w:sz w:val="24"/>
        </w:rPr>
        <w:t>ostawa owoców i warzyw w systemie zaopatrywania wiosenno-letniego (Nowalijki)</w:t>
      </w:r>
      <w:r w:rsidRPr="00B26A5E">
        <w:rPr>
          <w:rFonts w:eastAsiaTheme="minorHAnsi"/>
          <w:b/>
          <w:lang w:eastAsia="en-US"/>
        </w:rPr>
        <w:t xml:space="preserve">: </w:t>
      </w:r>
      <w:r w:rsidRPr="00B26A5E">
        <w:rPr>
          <w:rFonts w:eastAsia="Times New Roman"/>
          <w:b/>
          <w:lang w:eastAsia="pl-PL"/>
        </w:rPr>
        <w:t>AMW-KANC.SZP.2712.</w:t>
      </w:r>
      <w:r w:rsidR="00F700F6">
        <w:rPr>
          <w:rFonts w:eastAsia="Times New Roman"/>
          <w:b/>
          <w:lang w:eastAsia="pl-PL"/>
        </w:rPr>
        <w:t>19</w:t>
      </w:r>
      <w:r w:rsidRPr="00B26A5E">
        <w:rPr>
          <w:rFonts w:eastAsia="Times New Roman"/>
          <w:b/>
          <w:lang w:eastAsia="pl-PL"/>
        </w:rPr>
        <w:t>.202</w:t>
      </w:r>
      <w:r w:rsidR="00F700F6">
        <w:rPr>
          <w:rFonts w:eastAsia="Times New Roman"/>
          <w:b/>
          <w:lang w:eastAsia="pl-PL"/>
        </w:rPr>
        <w:t>6</w:t>
      </w:r>
      <w:r w:rsidRPr="00B26A5E">
        <w:rPr>
          <w:rFonts w:eastAsiaTheme="minorHAnsi"/>
          <w:lang w:eastAsia="en-US"/>
        </w:rPr>
        <w:t xml:space="preserve">, prowadzonego w trybie przetargu podstawowego z art. 275 </w:t>
      </w:r>
      <w:r w:rsidR="00F700F6">
        <w:rPr>
          <w:rFonts w:eastAsiaTheme="minorHAnsi"/>
          <w:lang w:eastAsia="en-US"/>
        </w:rPr>
        <w:t>pkt</w:t>
      </w:r>
      <w:r w:rsidRPr="00B26A5E">
        <w:rPr>
          <w:rFonts w:eastAsiaTheme="minorHAnsi"/>
          <w:lang w:eastAsia="en-US"/>
        </w:rPr>
        <w:t>.1, na podstawie ustawy z dnia 11 września 2019 r. Prawo zamówień publicznych (t. j. Dz. U. z 2024 r. poz. 1320 ze zm.), oświadczam/y, że:</w:t>
      </w:r>
    </w:p>
    <w:p w14:paraId="1FAB5EDC" w14:textId="77777777" w:rsidR="00B26A5E" w:rsidRPr="00B26A5E" w:rsidRDefault="00B26A5E" w:rsidP="00B26A5E">
      <w:pPr>
        <w:suppressAutoHyphens w:val="0"/>
        <w:spacing w:after="0" w:line="360" w:lineRule="auto"/>
        <w:ind w:firstLine="709"/>
        <w:jc w:val="both"/>
        <w:rPr>
          <w:rFonts w:eastAsiaTheme="minorHAnsi"/>
          <w:lang w:eastAsia="en-US"/>
        </w:rPr>
      </w:pPr>
    </w:p>
    <w:p w14:paraId="0C62E003" w14:textId="77777777"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b/>
          <w:lang w:eastAsia="en-US"/>
        </w:rPr>
        <w:t>- należę</w:t>
      </w:r>
      <w:r w:rsidRPr="00B26A5E">
        <w:rPr>
          <w:rFonts w:eastAsiaTheme="minorHAnsi"/>
          <w:b/>
          <w:color w:val="FFFFFF" w:themeColor="background1"/>
          <w:vertAlign w:val="superscript"/>
          <w:lang w:eastAsia="en-US"/>
        </w:rPr>
        <w:footnoteReference w:id="4"/>
      </w:r>
      <w:r w:rsidRPr="00B26A5E">
        <w:rPr>
          <w:rFonts w:eastAsiaTheme="minorHAnsi"/>
          <w:b/>
          <w:lang w:eastAsia="en-US"/>
        </w:rPr>
        <w:t>**</w:t>
      </w:r>
      <w:r w:rsidRPr="00B26A5E">
        <w:rPr>
          <w:rFonts w:eastAsiaTheme="minorHAnsi"/>
          <w:lang w:eastAsia="en-US"/>
        </w:rPr>
        <w:t xml:space="preserve"> do tej samej grupy kapitałowej w rozumieniu ustawy z dnia 16 lutego 2007 r. o ochronie konkurencji i konsumentów (t.j. Dz. U. z 2021 r. poz. 275 z późn.zm.), co następujący Wykonawca, który złożył odrębną ofertę, w postępowaniu:</w:t>
      </w:r>
    </w:p>
    <w:p w14:paraId="48388E82" w14:textId="77777777"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lang w:eastAsia="en-US"/>
        </w:rPr>
        <w:t>…………………………………………………………………………………………</w:t>
      </w:r>
    </w:p>
    <w:p w14:paraId="3CBFECA4" w14:textId="77777777"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lang w:eastAsia="en-US"/>
        </w:rPr>
        <w:t>…………………………………………………………………………………………</w:t>
      </w:r>
    </w:p>
    <w:p w14:paraId="29E61A22" w14:textId="77777777"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lang w:eastAsia="en-US"/>
        </w:rPr>
        <w:t>lub</w:t>
      </w:r>
    </w:p>
    <w:p w14:paraId="7B8559EC" w14:textId="77777777" w:rsidR="00B26A5E" w:rsidRPr="00B26A5E" w:rsidRDefault="00B26A5E" w:rsidP="00B26A5E">
      <w:pPr>
        <w:suppressAutoHyphens w:val="0"/>
        <w:spacing w:after="0" w:line="360" w:lineRule="auto"/>
        <w:ind w:firstLine="709"/>
        <w:jc w:val="both"/>
        <w:rPr>
          <w:rFonts w:eastAsiaTheme="minorHAnsi"/>
          <w:lang w:eastAsia="en-US"/>
        </w:rPr>
      </w:pPr>
      <w:r w:rsidRPr="00B26A5E">
        <w:rPr>
          <w:rFonts w:eastAsiaTheme="minorHAnsi"/>
          <w:b/>
          <w:lang w:eastAsia="en-US"/>
        </w:rPr>
        <w:t>- nie należę **</w:t>
      </w:r>
      <w:r w:rsidRPr="00B26A5E">
        <w:rPr>
          <w:rFonts w:eastAsiaTheme="minorHAnsi"/>
          <w:lang w:eastAsia="en-US"/>
        </w:rPr>
        <w:t xml:space="preserve"> do tej samej grupy kapitałowej w rozumieniu ustawy z dnia 16 lutego 2007 r. o ochronie konkurencji i konsumentów (t.j. Dz. U. z 2021 r. poz. 275 z późn.zm.), co inny Wykonawca, który złożył odrębną ofertę, w postępowaniu.</w:t>
      </w:r>
    </w:p>
    <w:p w14:paraId="45D7AF31" w14:textId="77777777" w:rsidR="00B26A5E" w:rsidRPr="00B26A5E" w:rsidRDefault="00B26A5E" w:rsidP="00B26A5E">
      <w:pPr>
        <w:suppressAutoHyphens w:val="0"/>
        <w:spacing w:after="0" w:line="240" w:lineRule="auto"/>
        <w:jc w:val="both"/>
        <w:rPr>
          <w:rFonts w:eastAsiaTheme="minorHAnsi"/>
          <w:i/>
          <w:lang w:eastAsia="en-US"/>
        </w:rPr>
      </w:pPr>
    </w:p>
    <w:p w14:paraId="7E68B966" w14:textId="77777777" w:rsidR="00B26A5E" w:rsidRPr="00B26A5E" w:rsidRDefault="00B26A5E" w:rsidP="00B26A5E">
      <w:pPr>
        <w:suppressAutoHyphens w:val="0"/>
        <w:spacing w:after="0" w:line="240" w:lineRule="auto"/>
        <w:jc w:val="both"/>
        <w:rPr>
          <w:rFonts w:eastAsiaTheme="minorHAnsi"/>
          <w:i/>
          <w:lang w:eastAsia="en-US"/>
        </w:rPr>
      </w:pPr>
    </w:p>
    <w:p w14:paraId="129D6CA7" w14:textId="77777777" w:rsidR="00B26A5E" w:rsidRPr="00B26A5E" w:rsidRDefault="00B26A5E" w:rsidP="00B26A5E">
      <w:pPr>
        <w:suppressAutoHyphens w:val="0"/>
        <w:snapToGrid w:val="0"/>
        <w:spacing w:after="160"/>
        <w:jc w:val="both"/>
        <w:rPr>
          <w:rFonts w:eastAsiaTheme="minorHAnsi"/>
          <w:lang w:eastAsia="en-US"/>
        </w:rPr>
      </w:pPr>
      <w:r w:rsidRPr="00B26A5E">
        <w:rPr>
          <w:rFonts w:eastAsiaTheme="minorHAnsi"/>
          <w:lang w:eastAsia="en-US"/>
        </w:rPr>
        <w:t>Data, miejscowość oraz podpis(-y):</w:t>
      </w:r>
    </w:p>
    <w:p w14:paraId="3C5DFA0A" w14:textId="77777777" w:rsidR="00B26A5E" w:rsidRPr="00B26A5E" w:rsidRDefault="00B26A5E" w:rsidP="00B26A5E">
      <w:pPr>
        <w:spacing w:line="360" w:lineRule="auto"/>
        <w:ind w:left="7090"/>
        <w:jc w:val="both"/>
        <w:rPr>
          <w:b/>
          <w:i/>
          <w:u w:val="single"/>
        </w:rPr>
      </w:pPr>
    </w:p>
    <w:p w14:paraId="7C4E3463" w14:textId="77777777" w:rsidR="00B26A5E" w:rsidRPr="00B26A5E" w:rsidRDefault="00B26A5E" w:rsidP="00B26A5E">
      <w:pPr>
        <w:suppressAutoHyphens w:val="0"/>
        <w:spacing w:after="0" w:line="240" w:lineRule="auto"/>
        <w:ind w:left="540"/>
        <w:jc w:val="center"/>
        <w:rPr>
          <w:rFonts w:eastAsia="Times New Roman"/>
          <w:b/>
          <w:bCs/>
          <w:lang w:eastAsia="pl-PL"/>
        </w:rPr>
      </w:pPr>
    </w:p>
    <w:p w14:paraId="30A4FA33" w14:textId="77777777" w:rsidR="00F700F6" w:rsidRDefault="00F700F6" w:rsidP="00B26A5E">
      <w:pPr>
        <w:tabs>
          <w:tab w:val="left" w:pos="1701"/>
        </w:tabs>
        <w:jc w:val="right"/>
        <w:rPr>
          <w:b/>
          <w:i/>
          <w:u w:val="single"/>
        </w:rPr>
      </w:pPr>
    </w:p>
    <w:p w14:paraId="5F3CA33D" w14:textId="7D3D3847" w:rsidR="00B26A5E" w:rsidRPr="00B26A5E" w:rsidRDefault="00B26A5E" w:rsidP="00B26A5E">
      <w:pPr>
        <w:tabs>
          <w:tab w:val="left" w:pos="1701"/>
        </w:tabs>
        <w:jc w:val="right"/>
        <w:rPr>
          <w:b/>
          <w:i/>
          <w:u w:val="single"/>
        </w:rPr>
      </w:pPr>
      <w:r w:rsidRPr="00B26A5E">
        <w:rPr>
          <w:b/>
          <w:i/>
          <w:u w:val="single"/>
        </w:rPr>
        <w:lastRenderedPageBreak/>
        <w:t>ZAŁĄCZNIK NR 10</w:t>
      </w:r>
    </w:p>
    <w:p w14:paraId="344F3CF1" w14:textId="77777777" w:rsidR="00B26A5E" w:rsidRPr="00B26A5E" w:rsidRDefault="00B26A5E" w:rsidP="00B26A5E">
      <w:pPr>
        <w:tabs>
          <w:tab w:val="left" w:pos="1701"/>
        </w:tabs>
        <w:jc w:val="right"/>
        <w:rPr>
          <w:b/>
          <w:i/>
          <w:u w:val="single"/>
        </w:rPr>
      </w:pPr>
    </w:p>
    <w:p w14:paraId="5EE1C4F6" w14:textId="77777777" w:rsidR="00B26A5E" w:rsidRPr="00B26A5E" w:rsidRDefault="00B26A5E" w:rsidP="00B26A5E">
      <w:pPr>
        <w:tabs>
          <w:tab w:val="left" w:pos="1701"/>
        </w:tabs>
        <w:rPr>
          <w:b/>
          <w:i/>
          <w:u w:val="single"/>
        </w:rPr>
      </w:pPr>
    </w:p>
    <w:p w14:paraId="164E0249" w14:textId="77777777" w:rsidR="00B26A5E" w:rsidRPr="00B26A5E" w:rsidRDefault="00B26A5E" w:rsidP="00B26A5E">
      <w:pPr>
        <w:spacing w:line="240" w:lineRule="auto"/>
      </w:pPr>
      <w:r w:rsidRPr="00B26A5E">
        <w:t xml:space="preserve">Wykonawca: ………………………………………………………………………...............……… </w:t>
      </w:r>
    </w:p>
    <w:p w14:paraId="49BA7A18" w14:textId="77777777" w:rsidR="00B26A5E" w:rsidRPr="00B26A5E" w:rsidRDefault="00B26A5E" w:rsidP="00B26A5E">
      <w:pPr>
        <w:spacing w:line="240" w:lineRule="auto"/>
      </w:pPr>
      <w:r w:rsidRPr="00B26A5E">
        <w:rPr>
          <w:sz w:val="18"/>
          <w:szCs w:val="18"/>
        </w:rPr>
        <w:t>(pełna nazwa/firma, adres, w zależności od podmiotu: NIP/PESEL, KRS/CEiDG)</w:t>
      </w:r>
      <w:r w:rsidRPr="00B26A5E">
        <w:t xml:space="preserve"> reprezentowany przez:</w:t>
      </w:r>
    </w:p>
    <w:p w14:paraId="11EAC0D1" w14:textId="2078B465" w:rsidR="00B26A5E" w:rsidRPr="00B26A5E" w:rsidRDefault="00B26A5E" w:rsidP="00B26A5E">
      <w:pPr>
        <w:spacing w:line="240" w:lineRule="auto"/>
        <w:jc w:val="center"/>
      </w:pPr>
      <w:r w:rsidRPr="00B26A5E">
        <w:t xml:space="preserve">…………………………………………………………………………………………………… </w:t>
      </w:r>
      <w:r w:rsidRPr="00B26A5E">
        <w:rPr>
          <w:sz w:val="18"/>
          <w:szCs w:val="18"/>
        </w:rPr>
        <w:t>(imię, nazwisko, stanowisko/podstawa do reprezentacji)</w:t>
      </w:r>
    </w:p>
    <w:p w14:paraId="75F3BA16" w14:textId="77777777" w:rsidR="00B26A5E" w:rsidRPr="00B26A5E" w:rsidRDefault="00B26A5E" w:rsidP="00B26A5E">
      <w:pPr>
        <w:spacing w:line="240" w:lineRule="auto"/>
        <w:jc w:val="center"/>
        <w:rPr>
          <w:b/>
        </w:rPr>
      </w:pPr>
    </w:p>
    <w:p w14:paraId="2236C59F" w14:textId="26A02B25" w:rsidR="00B26A5E" w:rsidRPr="00B26A5E" w:rsidRDefault="00B26A5E" w:rsidP="00B26A5E">
      <w:pPr>
        <w:spacing w:line="240" w:lineRule="auto"/>
        <w:jc w:val="center"/>
      </w:pPr>
      <w:r w:rsidRPr="00B26A5E">
        <w:rPr>
          <w:b/>
        </w:rPr>
        <w:t>Oświadczenie Wykonawcy o aktualności informacji zawartych w oświadczeniu, o którym mowa w art. 125 ust. 1 ustawy, w zakresie podstaw wykluczenia z postępowania</w:t>
      </w:r>
      <w:r w:rsidRPr="00B26A5E">
        <w:t xml:space="preserve"> </w:t>
      </w:r>
    </w:p>
    <w:p w14:paraId="2A482055" w14:textId="77777777" w:rsidR="00B26A5E" w:rsidRPr="00B26A5E" w:rsidRDefault="00B26A5E" w:rsidP="00B26A5E">
      <w:pPr>
        <w:spacing w:line="240" w:lineRule="auto"/>
        <w:jc w:val="center"/>
      </w:pPr>
    </w:p>
    <w:p w14:paraId="2C0D1FDE" w14:textId="326F60EF" w:rsidR="00B26A5E" w:rsidRPr="00B26A5E" w:rsidRDefault="00B26A5E" w:rsidP="00B26A5E">
      <w:pPr>
        <w:spacing w:after="0" w:line="240" w:lineRule="auto"/>
      </w:pPr>
      <w:r w:rsidRPr="00B26A5E">
        <w:t xml:space="preserve">            Składając ofertę w postępowaniu o udzielenie zamówienia publicznego w trybie przetargu podstawowego z art. 275 </w:t>
      </w:r>
      <w:r w:rsidR="00FC0529">
        <w:t>pkt</w:t>
      </w:r>
      <w:r w:rsidRPr="00B26A5E">
        <w:t>.1</w:t>
      </w:r>
      <w:r w:rsidRPr="00B26A5E">
        <w:rPr>
          <w:color w:val="FF0000"/>
        </w:rPr>
        <w:t xml:space="preserve"> </w:t>
      </w:r>
      <w:r w:rsidRPr="00B26A5E">
        <w:rPr>
          <w:b/>
        </w:rPr>
        <w:t xml:space="preserve">znak: </w:t>
      </w:r>
      <w:r w:rsidRPr="00B26A5E">
        <w:rPr>
          <w:rFonts w:eastAsia="Times New Roman"/>
          <w:b/>
          <w:lang w:eastAsia="pl-PL"/>
        </w:rPr>
        <w:t>AMW-KANC.SZP.2712.</w:t>
      </w:r>
      <w:r w:rsidR="00FC0529">
        <w:rPr>
          <w:rFonts w:eastAsia="Times New Roman"/>
          <w:b/>
          <w:lang w:eastAsia="pl-PL"/>
        </w:rPr>
        <w:t>19</w:t>
      </w:r>
      <w:r w:rsidRPr="00B26A5E">
        <w:rPr>
          <w:rFonts w:eastAsia="Times New Roman"/>
          <w:b/>
          <w:lang w:eastAsia="pl-PL"/>
        </w:rPr>
        <w:t>.202</w:t>
      </w:r>
      <w:r w:rsidR="00FC0529">
        <w:rPr>
          <w:rFonts w:eastAsia="Times New Roman"/>
          <w:b/>
          <w:lang w:eastAsia="pl-PL"/>
        </w:rPr>
        <w:t>6</w:t>
      </w:r>
      <w:r w:rsidRPr="00B26A5E">
        <w:t>:</w:t>
      </w:r>
    </w:p>
    <w:p w14:paraId="0E8C49F7" w14:textId="77777777" w:rsidR="00B26A5E" w:rsidRPr="00B26A5E" w:rsidRDefault="00B26A5E" w:rsidP="00B26A5E">
      <w:pPr>
        <w:spacing w:after="0" w:line="240" w:lineRule="auto"/>
      </w:pPr>
      <w:r w:rsidRPr="00B26A5E">
        <w:t xml:space="preserve"> </w:t>
      </w:r>
    </w:p>
    <w:p w14:paraId="36FE32B1" w14:textId="77777777" w:rsidR="00B26A5E" w:rsidRPr="00B26A5E" w:rsidRDefault="00B26A5E" w:rsidP="00B26A5E">
      <w:pPr>
        <w:spacing w:line="240" w:lineRule="auto"/>
        <w:jc w:val="center"/>
        <w:rPr>
          <w:b/>
          <w:i/>
        </w:rPr>
      </w:pPr>
      <w:r w:rsidRPr="00B26A5E">
        <w:rPr>
          <w:rFonts w:eastAsiaTheme="minorHAnsi"/>
          <w:b/>
          <w:i/>
          <w:lang w:eastAsia="en-US"/>
        </w:rPr>
        <w:t>Dostawa owoców i warzyw w systemie zaopatrywania wiosenno-letniego                                              (Nowalijki)</w:t>
      </w:r>
    </w:p>
    <w:p w14:paraId="50EB7F59" w14:textId="6523FE4C" w:rsidR="00B26A5E" w:rsidRPr="00B26A5E" w:rsidRDefault="00B26A5E" w:rsidP="00FC0529">
      <w:pPr>
        <w:spacing w:line="240" w:lineRule="auto"/>
        <w:jc w:val="both"/>
      </w:pPr>
      <w:r w:rsidRPr="00B26A5E">
        <w:t xml:space="preserve">w zakresie art. 108 ust. 1 pkt 3-6 ustawy Pzp, dodatkowo art. 109 ust. 1 pkt </w:t>
      </w:r>
      <w:r w:rsidR="00FC0529">
        <w:t>1</w:t>
      </w:r>
      <w:r w:rsidRPr="00B26A5E">
        <w:t xml:space="preserve"> i </w:t>
      </w:r>
      <w:r w:rsidR="00FC0529">
        <w:t>3-10</w:t>
      </w:r>
      <w:r w:rsidRPr="00B26A5E">
        <w:t xml:space="preserve"> oświadczamy, że: wszystkie informacje zawarte w oświadczeniu, o którym mowa w art. 125 ust. 1 ustawy, </w:t>
      </w:r>
      <w:r w:rsidR="00FC0529">
        <w:t xml:space="preserve">                           </w:t>
      </w:r>
      <w:r w:rsidRPr="00B26A5E">
        <w:t xml:space="preserve">w zakresie podstaw wykluczenia z postępowania </w:t>
      </w:r>
      <w:r w:rsidRPr="00B26A5E">
        <w:rPr>
          <w:b/>
          <w:bCs/>
        </w:rPr>
        <w:t>są aktualne</w:t>
      </w:r>
      <w:r w:rsidRPr="00B26A5E">
        <w:t xml:space="preserve"> na dzień złożenia oświadczenia </w:t>
      </w:r>
    </w:p>
    <w:p w14:paraId="75816B5F" w14:textId="77777777" w:rsidR="00B26A5E" w:rsidRPr="00B26A5E" w:rsidRDefault="00B26A5E" w:rsidP="00B26A5E">
      <w:pPr>
        <w:spacing w:line="240" w:lineRule="auto"/>
      </w:pPr>
    </w:p>
    <w:p w14:paraId="010106E3" w14:textId="77777777" w:rsidR="00B26A5E" w:rsidRPr="00B26A5E" w:rsidRDefault="00B26A5E" w:rsidP="00B26A5E">
      <w:pPr>
        <w:spacing w:line="240" w:lineRule="auto"/>
        <w:rPr>
          <w:sz w:val="16"/>
          <w:szCs w:val="16"/>
        </w:rPr>
      </w:pPr>
    </w:p>
    <w:p w14:paraId="311E3BFC" w14:textId="77777777" w:rsidR="00B26A5E" w:rsidRPr="00B26A5E" w:rsidRDefault="00B26A5E" w:rsidP="00B26A5E">
      <w:pPr>
        <w:spacing w:line="360" w:lineRule="auto"/>
        <w:jc w:val="both"/>
      </w:pPr>
    </w:p>
    <w:p w14:paraId="6FEFFEE5" w14:textId="77777777" w:rsidR="00B26A5E" w:rsidRPr="00B26A5E" w:rsidRDefault="00B26A5E" w:rsidP="00B26A5E">
      <w:pPr>
        <w:spacing w:line="360" w:lineRule="auto"/>
        <w:jc w:val="both"/>
      </w:pPr>
    </w:p>
    <w:p w14:paraId="65129AEA" w14:textId="77777777" w:rsidR="00B26A5E" w:rsidRPr="00B26A5E" w:rsidRDefault="00B26A5E" w:rsidP="00B26A5E">
      <w:pPr>
        <w:spacing w:line="360" w:lineRule="auto"/>
        <w:jc w:val="both"/>
      </w:pPr>
    </w:p>
    <w:p w14:paraId="15CDE970" w14:textId="77777777" w:rsidR="00B26A5E" w:rsidRPr="00B26A5E" w:rsidRDefault="00B26A5E" w:rsidP="00B26A5E">
      <w:pPr>
        <w:spacing w:line="360" w:lineRule="auto"/>
        <w:jc w:val="both"/>
      </w:pPr>
    </w:p>
    <w:p w14:paraId="17812CC8" w14:textId="77777777" w:rsidR="00B26A5E" w:rsidRPr="00B26A5E" w:rsidRDefault="00B26A5E" w:rsidP="00B26A5E">
      <w:pPr>
        <w:spacing w:line="360" w:lineRule="auto"/>
        <w:jc w:val="both"/>
      </w:pPr>
    </w:p>
    <w:p w14:paraId="519FA5E2" w14:textId="77777777" w:rsidR="00B26A5E" w:rsidRPr="00B26A5E" w:rsidRDefault="00B26A5E" w:rsidP="00B26A5E">
      <w:pPr>
        <w:spacing w:line="360" w:lineRule="auto"/>
        <w:jc w:val="both"/>
        <w:rPr>
          <w:rFonts w:eastAsiaTheme="minorHAnsi"/>
          <w:lang w:eastAsia="en-US"/>
        </w:rPr>
      </w:pPr>
      <w:r w:rsidRPr="00B26A5E">
        <w:rPr>
          <w:rFonts w:eastAsiaTheme="minorHAnsi"/>
          <w:lang w:eastAsia="en-US"/>
        </w:rPr>
        <w:tab/>
      </w:r>
      <w:r w:rsidRPr="00B26A5E">
        <w:rPr>
          <w:rFonts w:eastAsiaTheme="minorHAnsi"/>
          <w:lang w:eastAsia="en-US"/>
        </w:rPr>
        <w:tab/>
      </w:r>
    </w:p>
    <w:p w14:paraId="19E61DF6" w14:textId="77777777" w:rsidR="008631EE" w:rsidRDefault="008631EE" w:rsidP="000C351B">
      <w:pPr>
        <w:ind w:left="6807"/>
        <w:jc w:val="right"/>
        <w:rPr>
          <w:b/>
          <w:i/>
          <w:u w:val="single"/>
        </w:rPr>
      </w:pPr>
    </w:p>
    <w:p w14:paraId="3561D119" w14:textId="129FAB77" w:rsidR="008631EE" w:rsidRDefault="008631EE" w:rsidP="000C351B">
      <w:pPr>
        <w:ind w:left="6807"/>
        <w:jc w:val="right"/>
        <w:rPr>
          <w:b/>
          <w:i/>
          <w:u w:val="single"/>
        </w:rPr>
      </w:pPr>
    </w:p>
    <w:p w14:paraId="1281AA68" w14:textId="77777777" w:rsidR="00F862BB" w:rsidRDefault="00F862BB" w:rsidP="000C351B">
      <w:pPr>
        <w:ind w:left="6807"/>
        <w:jc w:val="right"/>
        <w:rPr>
          <w:b/>
          <w:i/>
          <w:u w:val="single"/>
        </w:rPr>
      </w:pPr>
    </w:p>
    <w:p w14:paraId="6B4226C5" w14:textId="77777777" w:rsidR="004E1A8F" w:rsidRDefault="004E1A8F" w:rsidP="000C351B">
      <w:pPr>
        <w:ind w:left="6807"/>
        <w:jc w:val="right"/>
        <w:rPr>
          <w:b/>
          <w:i/>
          <w:u w:val="single"/>
        </w:rPr>
      </w:pPr>
    </w:p>
    <w:p w14:paraId="7F680707" w14:textId="77777777" w:rsidR="008631EE" w:rsidRDefault="008631EE" w:rsidP="0003122A">
      <w:pPr>
        <w:spacing w:after="0" w:line="240" w:lineRule="auto"/>
        <w:rPr>
          <w:b/>
          <w:i/>
          <w:u w:val="single"/>
        </w:rPr>
      </w:pPr>
    </w:p>
    <w:sectPr w:rsidR="008631EE" w:rsidSect="008B1430">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D887" w14:textId="77777777" w:rsidR="000C475E" w:rsidRDefault="000C475E">
      <w:pPr>
        <w:spacing w:after="0" w:line="240" w:lineRule="auto"/>
      </w:pPr>
      <w:r>
        <w:separator/>
      </w:r>
    </w:p>
  </w:endnote>
  <w:endnote w:type="continuationSeparator" w:id="0">
    <w:p w14:paraId="13DA70D2" w14:textId="77777777" w:rsidR="000C475E" w:rsidRDefault="000C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EUAlbertina-Bold-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0C70" w14:textId="03F91939" w:rsidR="000C475E" w:rsidRDefault="000C475E"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F862BB">
      <w:rPr>
        <w:rStyle w:val="Numerstron"/>
        <w:noProof/>
        <w:sz w:val="18"/>
        <w:szCs w:val="18"/>
      </w:rPr>
      <w:t>39</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F862BB">
      <w:rPr>
        <w:rStyle w:val="Numerstron"/>
        <w:noProof/>
        <w:sz w:val="18"/>
        <w:szCs w:val="18"/>
      </w:rPr>
      <w:t>40</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76CB" w14:textId="77777777" w:rsidR="000C475E" w:rsidRDefault="000C475E">
      <w:pPr>
        <w:rPr>
          <w:sz w:val="12"/>
        </w:rPr>
      </w:pPr>
      <w:r>
        <w:separator/>
      </w:r>
    </w:p>
  </w:footnote>
  <w:footnote w:type="continuationSeparator" w:id="0">
    <w:p w14:paraId="0C5DCF83" w14:textId="77777777" w:rsidR="000C475E" w:rsidRDefault="000C475E">
      <w:pPr>
        <w:rPr>
          <w:sz w:val="12"/>
        </w:rPr>
      </w:pPr>
      <w:r>
        <w:continuationSeparator/>
      </w:r>
    </w:p>
  </w:footnote>
  <w:footnote w:id="1">
    <w:p w14:paraId="41249283" w14:textId="77777777" w:rsidR="000C475E" w:rsidRPr="00E84272" w:rsidRDefault="000C475E">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593C61EB" w14:textId="77777777" w:rsidR="00F700F6" w:rsidRPr="008D3D8E" w:rsidRDefault="00F700F6" w:rsidP="00F700F6">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3">
    <w:p w14:paraId="74ABB5E6" w14:textId="77777777" w:rsidR="00B26A5E" w:rsidRPr="00B303AD" w:rsidRDefault="00B26A5E" w:rsidP="00B26A5E">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7A6E40D9" w14:textId="77777777" w:rsidR="00B26A5E" w:rsidRPr="00B303AD" w:rsidRDefault="00B26A5E" w:rsidP="00B26A5E">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BAAE41" w14:textId="77777777" w:rsidR="00B26A5E" w:rsidRPr="00B303AD" w:rsidRDefault="00B26A5E" w:rsidP="00B26A5E">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EBBE354" w14:textId="71857FB4" w:rsidR="00B26A5E" w:rsidRPr="00B303AD" w:rsidRDefault="00B26A5E" w:rsidP="00B26A5E">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53D728F8" w14:textId="77777777" w:rsidR="00B26A5E" w:rsidRPr="00393791" w:rsidRDefault="00B26A5E" w:rsidP="00B26A5E">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541A" w14:textId="77777777" w:rsidR="000C475E" w:rsidRDefault="000C475E" w:rsidP="008676A6">
    <w:pPr>
      <w:pStyle w:val="Nagwek"/>
      <w:jc w:val="center"/>
      <w:rPr>
        <w:sz w:val="18"/>
        <w:szCs w:val="18"/>
      </w:rPr>
    </w:pPr>
  </w:p>
  <w:p w14:paraId="50DA71D0" w14:textId="77777777" w:rsidR="000C475E" w:rsidRDefault="000C475E" w:rsidP="008676A6">
    <w:pPr>
      <w:pStyle w:val="Nagwek"/>
      <w:jc w:val="center"/>
      <w:rPr>
        <w:sz w:val="18"/>
        <w:szCs w:val="18"/>
      </w:rPr>
    </w:pPr>
  </w:p>
  <w:p w14:paraId="674D28E1" w14:textId="77777777" w:rsidR="000C475E" w:rsidRDefault="000C475E" w:rsidP="008676A6">
    <w:pPr>
      <w:pStyle w:val="Nagwek"/>
      <w:jc w:val="center"/>
      <w:rPr>
        <w:sz w:val="18"/>
        <w:szCs w:val="18"/>
      </w:rPr>
    </w:pPr>
  </w:p>
  <w:p w14:paraId="1626244C" w14:textId="54225400" w:rsidR="000C475E" w:rsidRDefault="000C475E"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sidR="00BF2737">
      <w:rPr>
        <w:sz w:val="18"/>
        <w:szCs w:val="18"/>
      </w:rPr>
      <w:t>19</w:t>
    </w:r>
    <w:r w:rsidRPr="0068259E">
      <w:rPr>
        <w:b/>
        <w:sz w:val="18"/>
        <w:szCs w:val="18"/>
      </w:rPr>
      <w:t>.202</w:t>
    </w:r>
    <w:r w:rsidR="00FB6A3F">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6"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618695F"/>
    <w:multiLevelType w:val="multilevel"/>
    <w:tmpl w:val="79C29846"/>
    <w:styleLink w:val="Zaimportowanystyl21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4" w15:restartNumberingAfterBreak="0">
    <w:nsid w:val="06CC7461"/>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9"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09DE4880"/>
    <w:multiLevelType w:val="hybridMultilevel"/>
    <w:tmpl w:val="28A6DF28"/>
    <w:lvl w:ilvl="0" w:tplc="A2DE9C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0DA4784B"/>
    <w:multiLevelType w:val="hybridMultilevel"/>
    <w:tmpl w:val="700E455A"/>
    <w:lvl w:ilvl="0" w:tplc="D23E4086">
      <w:start w:val="1"/>
      <w:numFmt w:val="bullet"/>
      <w:lvlText w:val=""/>
      <w:lvlJc w:val="left"/>
      <w:pPr>
        <w:ind w:left="1570" w:hanging="360"/>
      </w:pPr>
      <w:rPr>
        <w:rFonts w:ascii="Symbol" w:hAnsi="Symbol"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62"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3"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17C7BB8"/>
    <w:multiLevelType w:val="hybridMultilevel"/>
    <w:tmpl w:val="21D2BA5E"/>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5CE23D8"/>
    <w:multiLevelType w:val="hybridMultilevel"/>
    <w:tmpl w:val="5250176A"/>
    <w:lvl w:ilvl="0" w:tplc="B8540C02">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B0D7C8C"/>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F82077C"/>
    <w:multiLevelType w:val="hybridMultilevel"/>
    <w:tmpl w:val="9934D192"/>
    <w:styleLink w:val="Zaimportowanystyl51"/>
    <w:lvl w:ilvl="0" w:tplc="74569576">
      <w:start w:val="1"/>
      <w:numFmt w:val="decimal"/>
      <w:lvlText w:val="%1."/>
      <w:lvlJc w:val="left"/>
      <w:pPr>
        <w:tabs>
          <w:tab w:val="left" w:pos="720"/>
          <w:tab w:val="left" w:pos="993"/>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7EF180">
      <w:start w:val="1"/>
      <w:numFmt w:val="lowerLetter"/>
      <w:lvlText w:val="%2."/>
      <w:lvlJc w:val="left"/>
      <w:pPr>
        <w:tabs>
          <w:tab w:val="left" w:pos="720"/>
          <w:tab w:val="left" w:pos="993"/>
        </w:tabs>
        <w:ind w:left="699" w:hanging="217"/>
      </w:pPr>
      <w:rPr>
        <w:rFonts w:hAnsi="Arial Unicode MS"/>
        <w:caps w:val="0"/>
        <w:smallCaps w:val="0"/>
        <w:strike w:val="0"/>
        <w:dstrike w:val="0"/>
        <w:outline w:val="0"/>
        <w:emboss w:val="0"/>
        <w:imprint w:val="0"/>
        <w:spacing w:val="0"/>
        <w:w w:val="100"/>
        <w:kern w:val="0"/>
        <w:position w:val="0"/>
        <w:highlight w:val="none"/>
        <w:vertAlign w:val="baseline"/>
      </w:rPr>
    </w:lvl>
    <w:lvl w:ilvl="2" w:tplc="40A8DF02">
      <w:start w:val="1"/>
      <w:numFmt w:val="lowerRoman"/>
      <w:lvlText w:val="%3."/>
      <w:lvlJc w:val="left"/>
      <w:pPr>
        <w:tabs>
          <w:tab w:val="left" w:pos="720"/>
          <w:tab w:val="left" w:pos="993"/>
        </w:tabs>
        <w:ind w:left="1866" w:hanging="606"/>
      </w:pPr>
      <w:rPr>
        <w:rFonts w:hAnsi="Arial Unicode MS"/>
        <w:caps w:val="0"/>
        <w:smallCaps w:val="0"/>
        <w:strike w:val="0"/>
        <w:dstrike w:val="0"/>
        <w:outline w:val="0"/>
        <w:emboss w:val="0"/>
        <w:imprint w:val="0"/>
        <w:spacing w:val="0"/>
        <w:w w:val="100"/>
        <w:kern w:val="0"/>
        <w:position w:val="0"/>
        <w:highlight w:val="none"/>
        <w:vertAlign w:val="baseline"/>
      </w:rPr>
    </w:lvl>
    <w:lvl w:ilvl="3" w:tplc="FC561230">
      <w:start w:val="1"/>
      <w:numFmt w:val="decimal"/>
      <w:lvlText w:val="%4."/>
      <w:lvlJc w:val="left"/>
      <w:pPr>
        <w:tabs>
          <w:tab w:val="left" w:pos="720"/>
          <w:tab w:val="left" w:pos="993"/>
        </w:tabs>
        <w:ind w:left="2586" w:hanging="664"/>
      </w:pPr>
      <w:rPr>
        <w:rFonts w:hAnsi="Arial Unicode MS"/>
        <w:caps w:val="0"/>
        <w:smallCaps w:val="0"/>
        <w:strike w:val="0"/>
        <w:dstrike w:val="0"/>
        <w:outline w:val="0"/>
        <w:emboss w:val="0"/>
        <w:imprint w:val="0"/>
        <w:spacing w:val="0"/>
        <w:w w:val="100"/>
        <w:kern w:val="0"/>
        <w:position w:val="0"/>
        <w:highlight w:val="none"/>
        <w:vertAlign w:val="baseline"/>
      </w:rPr>
    </w:lvl>
    <w:lvl w:ilvl="4" w:tplc="24B4882E">
      <w:start w:val="1"/>
      <w:numFmt w:val="lowerLetter"/>
      <w:lvlText w:val="%5."/>
      <w:lvlJc w:val="left"/>
      <w:pPr>
        <w:tabs>
          <w:tab w:val="left" w:pos="720"/>
          <w:tab w:val="left" w:pos="993"/>
        </w:tabs>
        <w:ind w:left="3306" w:hanging="664"/>
      </w:pPr>
      <w:rPr>
        <w:rFonts w:hAnsi="Arial Unicode MS"/>
        <w:caps w:val="0"/>
        <w:smallCaps w:val="0"/>
        <w:strike w:val="0"/>
        <w:dstrike w:val="0"/>
        <w:outline w:val="0"/>
        <w:emboss w:val="0"/>
        <w:imprint w:val="0"/>
        <w:spacing w:val="0"/>
        <w:w w:val="100"/>
        <w:kern w:val="0"/>
        <w:position w:val="0"/>
        <w:highlight w:val="none"/>
        <w:vertAlign w:val="baseline"/>
      </w:rPr>
    </w:lvl>
    <w:lvl w:ilvl="5" w:tplc="D1646DA0">
      <w:start w:val="1"/>
      <w:numFmt w:val="lowerRoman"/>
      <w:lvlText w:val="%6."/>
      <w:lvlJc w:val="left"/>
      <w:pPr>
        <w:tabs>
          <w:tab w:val="left" w:pos="720"/>
          <w:tab w:val="left" w:pos="993"/>
        </w:tabs>
        <w:ind w:left="4026" w:hanging="606"/>
      </w:pPr>
      <w:rPr>
        <w:rFonts w:hAnsi="Arial Unicode MS"/>
        <w:caps w:val="0"/>
        <w:smallCaps w:val="0"/>
        <w:strike w:val="0"/>
        <w:dstrike w:val="0"/>
        <w:outline w:val="0"/>
        <w:emboss w:val="0"/>
        <w:imprint w:val="0"/>
        <w:spacing w:val="0"/>
        <w:w w:val="100"/>
        <w:kern w:val="0"/>
        <w:position w:val="0"/>
        <w:highlight w:val="none"/>
        <w:vertAlign w:val="baseline"/>
      </w:rPr>
    </w:lvl>
    <w:lvl w:ilvl="6" w:tplc="193C5850">
      <w:start w:val="1"/>
      <w:numFmt w:val="decimal"/>
      <w:lvlText w:val="%7."/>
      <w:lvlJc w:val="left"/>
      <w:pPr>
        <w:tabs>
          <w:tab w:val="left" w:pos="720"/>
          <w:tab w:val="left" w:pos="993"/>
        </w:tabs>
        <w:ind w:left="4746" w:hanging="664"/>
      </w:pPr>
      <w:rPr>
        <w:rFonts w:hAnsi="Arial Unicode MS"/>
        <w:caps w:val="0"/>
        <w:smallCaps w:val="0"/>
        <w:strike w:val="0"/>
        <w:dstrike w:val="0"/>
        <w:outline w:val="0"/>
        <w:emboss w:val="0"/>
        <w:imprint w:val="0"/>
        <w:spacing w:val="0"/>
        <w:w w:val="100"/>
        <w:kern w:val="0"/>
        <w:position w:val="0"/>
        <w:highlight w:val="none"/>
        <w:vertAlign w:val="baseline"/>
      </w:rPr>
    </w:lvl>
    <w:lvl w:ilvl="7" w:tplc="45DC9ECC">
      <w:start w:val="1"/>
      <w:numFmt w:val="lowerLetter"/>
      <w:lvlText w:val="%8."/>
      <w:lvlJc w:val="left"/>
      <w:pPr>
        <w:tabs>
          <w:tab w:val="left" w:pos="720"/>
          <w:tab w:val="left" w:pos="993"/>
        </w:tabs>
        <w:ind w:left="5466" w:hanging="664"/>
      </w:pPr>
      <w:rPr>
        <w:rFonts w:hAnsi="Arial Unicode MS"/>
        <w:caps w:val="0"/>
        <w:smallCaps w:val="0"/>
        <w:strike w:val="0"/>
        <w:dstrike w:val="0"/>
        <w:outline w:val="0"/>
        <w:emboss w:val="0"/>
        <w:imprint w:val="0"/>
        <w:spacing w:val="0"/>
        <w:w w:val="100"/>
        <w:kern w:val="0"/>
        <w:position w:val="0"/>
        <w:highlight w:val="none"/>
        <w:vertAlign w:val="baseline"/>
      </w:rPr>
    </w:lvl>
    <w:lvl w:ilvl="8" w:tplc="9FECC650">
      <w:start w:val="1"/>
      <w:numFmt w:val="lowerRoman"/>
      <w:lvlText w:val="%9."/>
      <w:lvlJc w:val="left"/>
      <w:pPr>
        <w:tabs>
          <w:tab w:val="left" w:pos="720"/>
          <w:tab w:val="left" w:pos="993"/>
        </w:tabs>
        <w:ind w:left="6186" w:hanging="6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1F8F5DAE"/>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0603EA0"/>
    <w:multiLevelType w:val="hybridMultilevel"/>
    <w:tmpl w:val="6096F89C"/>
    <w:styleLink w:val="Zaimportowanystyl81"/>
    <w:lvl w:ilvl="0" w:tplc="08528A2A">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36005E">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74D894">
      <w:start w:val="1"/>
      <w:numFmt w:val="lowerRoman"/>
      <w:lvlText w:val="%3."/>
      <w:lvlJc w:val="left"/>
      <w:pPr>
        <w:ind w:left="200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CBC9C">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ECA98A">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A2BA2">
      <w:start w:val="1"/>
      <w:numFmt w:val="lowerRoman"/>
      <w:lvlText w:val="%6."/>
      <w:lvlJc w:val="left"/>
      <w:pPr>
        <w:ind w:left="416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DCE7FD8">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B60C34">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5E070A">
      <w:start w:val="1"/>
      <w:numFmt w:val="lowerRoman"/>
      <w:lvlText w:val="%9."/>
      <w:lvlJc w:val="left"/>
      <w:pPr>
        <w:ind w:left="632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212373D1"/>
    <w:multiLevelType w:val="hybridMultilevel"/>
    <w:tmpl w:val="AF0AAB6E"/>
    <w:lvl w:ilvl="0" w:tplc="32FEC2E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1CE17C3"/>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2140673"/>
    <w:multiLevelType w:val="hybridMultilevel"/>
    <w:tmpl w:val="13E45FE4"/>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6"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6"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7" w15:restartNumberingAfterBreak="0">
    <w:nsid w:val="26153164"/>
    <w:multiLevelType w:val="hybridMultilevel"/>
    <w:tmpl w:val="EDE4E032"/>
    <w:lvl w:ilvl="0" w:tplc="5E241A88">
      <w:start w:val="2"/>
      <w:numFmt w:val="decimal"/>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8"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269B3C3A"/>
    <w:multiLevelType w:val="hybridMultilevel"/>
    <w:tmpl w:val="785C0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22"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24"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7"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2B687F08"/>
    <w:multiLevelType w:val="hybridMultilevel"/>
    <w:tmpl w:val="45DC5EB6"/>
    <w:lvl w:ilvl="0" w:tplc="04150017">
      <w:start w:val="1"/>
      <w:numFmt w:val="lowerLetter"/>
      <w:lvlText w:val="%1)"/>
      <w:lvlJc w:val="left"/>
      <w:pPr>
        <w:ind w:left="121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29"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0"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31"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E0E01CF"/>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8"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2F5A4FD2"/>
    <w:multiLevelType w:val="multilevel"/>
    <w:tmpl w:val="5DA06096"/>
    <w:styleLink w:val="Zaimportowanystyl5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2"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3"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44"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30695F9E"/>
    <w:multiLevelType w:val="hybridMultilevel"/>
    <w:tmpl w:val="ED32403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7"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8"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1"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33EF1129"/>
    <w:multiLevelType w:val="hybridMultilevel"/>
    <w:tmpl w:val="84F428B6"/>
    <w:lvl w:ilvl="0" w:tplc="32FEC2E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357C21C3"/>
    <w:multiLevelType w:val="multilevel"/>
    <w:tmpl w:val="F6665A8E"/>
    <w:styleLink w:val="Zaimportowanystyl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0" w15:restartNumberingAfterBreak="0">
    <w:nsid w:val="36314474"/>
    <w:multiLevelType w:val="hybridMultilevel"/>
    <w:tmpl w:val="B90A2F0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1"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63"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374C2B7B"/>
    <w:multiLevelType w:val="multilevel"/>
    <w:tmpl w:val="FD009184"/>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5"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395706DF"/>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71"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3"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4"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6"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7"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8"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0" w15:restartNumberingAfterBreak="0">
    <w:nsid w:val="3E447C69"/>
    <w:multiLevelType w:val="hybridMultilevel"/>
    <w:tmpl w:val="1C6A6714"/>
    <w:styleLink w:val="Zaimportowanystyl79"/>
    <w:lvl w:ilvl="0" w:tplc="EF44BFCA">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83F0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89A0370">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D8F6F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D87226">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B470EA">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27A1902">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46797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E42E0E">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3F60046D"/>
    <w:multiLevelType w:val="hybridMultilevel"/>
    <w:tmpl w:val="CE1828EE"/>
    <w:styleLink w:val="Zaimportowanystyl214"/>
    <w:lvl w:ilvl="0" w:tplc="A27843A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96B8C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76C6E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1223332">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9E4176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B8338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45CB17A">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E2868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E9026DA">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5" w15:restartNumberingAfterBreak="0">
    <w:nsid w:val="3FDA4165"/>
    <w:multiLevelType w:val="hybridMultilevel"/>
    <w:tmpl w:val="05FE602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6"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9"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0" w15:restartNumberingAfterBreak="0">
    <w:nsid w:val="41D13792"/>
    <w:multiLevelType w:val="hybridMultilevel"/>
    <w:tmpl w:val="4E987036"/>
    <w:styleLink w:val="Zaimportowanystyl125"/>
    <w:lvl w:ilvl="0" w:tplc="3D5EBE2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A62F0B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C0AB8D6">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E324798">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2022DB4">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EED706">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E289E56">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43585B1D"/>
    <w:multiLevelType w:val="hybridMultilevel"/>
    <w:tmpl w:val="6D888B0E"/>
    <w:styleLink w:val="Zaimportowanystyl191"/>
    <w:lvl w:ilvl="0" w:tplc="FCA26B5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A48419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B78026E">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0A21DAC">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16C6FE">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67CC4DE">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DF09A46">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EF262E6">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FA18E6">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2"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3" w15:restartNumberingAfterBreak="0">
    <w:nsid w:val="44BD3895"/>
    <w:multiLevelType w:val="hybridMultilevel"/>
    <w:tmpl w:val="E2B02420"/>
    <w:styleLink w:val="Zaimportowanystyl107"/>
    <w:lvl w:ilvl="0" w:tplc="4DF40F0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788466">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C58B22A">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9F25D78">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4CE1E22">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0521F2A">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BAA456">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AA1BCE">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FC91FE">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5"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6" w15:restartNumberingAfterBreak="0">
    <w:nsid w:val="4625373F"/>
    <w:multiLevelType w:val="hybridMultilevel"/>
    <w:tmpl w:val="5978B542"/>
    <w:styleLink w:val="Zaimportowanystyl223"/>
    <w:lvl w:ilvl="0" w:tplc="1B1C79A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124BD8">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52746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7ACA9C">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FC9246">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E87454">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2DE2800">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E0D222">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E52F6">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466C6589"/>
    <w:multiLevelType w:val="hybridMultilevel"/>
    <w:tmpl w:val="F9D4D678"/>
    <w:styleLink w:val="Zaimportowanystyl232"/>
    <w:lvl w:ilvl="0" w:tplc="39B2DF66">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862BF48">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4FA1A4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ADA8DD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50D74C">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22BB1C">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D216CA">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382769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AC0C06E">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1" w15:restartNumberingAfterBreak="0">
    <w:nsid w:val="479E2A86"/>
    <w:multiLevelType w:val="hybridMultilevel"/>
    <w:tmpl w:val="3E0E17F8"/>
    <w:styleLink w:val="Zaimportowanystyl71"/>
    <w:lvl w:ilvl="0" w:tplc="FBEC50AA">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3BAA7A6">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E42BF5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488F01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A762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F89D20">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26C780">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E48A022">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6ADEF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03" w15:restartNumberingAfterBreak="0">
    <w:nsid w:val="4905027B"/>
    <w:multiLevelType w:val="hybridMultilevel"/>
    <w:tmpl w:val="DF30D78E"/>
    <w:lvl w:ilvl="0" w:tplc="DFDA5558">
      <w:start w:val="1"/>
      <w:numFmt w:val="decimal"/>
      <w:lvlText w:val="%1."/>
      <w:lvlJc w:val="left"/>
      <w:pPr>
        <w:ind w:left="1724" w:hanging="360"/>
      </w:pPr>
      <w:rPr>
        <w:b/>
        <w:i w:val="0"/>
        <w:color w:val="auto"/>
        <w:sz w:val="24"/>
        <w:szCs w:val="24"/>
      </w:r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204" w15:restartNumberingAfterBreak="0">
    <w:nsid w:val="494B17BA"/>
    <w:multiLevelType w:val="hybridMultilevel"/>
    <w:tmpl w:val="F9C496E6"/>
    <w:name w:val="WW8Num52"/>
    <w:lvl w:ilvl="0" w:tplc="1A20A652">
      <w:start w:val="1"/>
      <w:numFmt w:val="decimal"/>
      <w:lvlText w:val="%1)"/>
      <w:lvlJc w:val="right"/>
      <w:pPr>
        <w:tabs>
          <w:tab w:val="num" w:pos="1275"/>
        </w:tabs>
        <w:ind w:left="12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5"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49EB72F1"/>
    <w:multiLevelType w:val="hybridMultilevel"/>
    <w:tmpl w:val="C9F0774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7" w15:restartNumberingAfterBreak="0">
    <w:nsid w:val="4A670310"/>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4C2B4D03"/>
    <w:multiLevelType w:val="hybridMultilevel"/>
    <w:tmpl w:val="753CDA4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3"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4EF55C6E"/>
    <w:multiLevelType w:val="multilevel"/>
    <w:tmpl w:val="42808EE2"/>
    <w:styleLink w:val="Zaimportowanystyl4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FAC4639"/>
    <w:multiLevelType w:val="hybridMultilevel"/>
    <w:tmpl w:val="05FAB784"/>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8"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0" w15:restartNumberingAfterBreak="0">
    <w:nsid w:val="52135E38"/>
    <w:multiLevelType w:val="hybridMultilevel"/>
    <w:tmpl w:val="8EC003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2"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3D55789"/>
    <w:multiLevelType w:val="hybridMultilevel"/>
    <w:tmpl w:val="B4769250"/>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4"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57046B12"/>
    <w:multiLevelType w:val="hybridMultilevel"/>
    <w:tmpl w:val="D46A7BD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8"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57B879E5"/>
    <w:multiLevelType w:val="hybridMultilevel"/>
    <w:tmpl w:val="4808ABBA"/>
    <w:styleLink w:val="Zaimportowanystyl182"/>
    <w:lvl w:ilvl="0" w:tplc="AF4455F0">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26C5074">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1F68A2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9A89C0">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5601F0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F8AA334">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2CD986">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82C2F24">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29C3BD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580E6BF2"/>
    <w:multiLevelType w:val="hybridMultilevel"/>
    <w:tmpl w:val="F9F26D2C"/>
    <w:styleLink w:val="Zaimportowanystyl40"/>
    <w:lvl w:ilvl="0" w:tplc="BB2AB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6A8199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C8803B0">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37CE1B0">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E5A23B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7CCD19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298CBA0">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E14D268">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5AE2A0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3"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4"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6"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37" w15:restartNumberingAfterBreak="0">
    <w:nsid w:val="5B6B723B"/>
    <w:multiLevelType w:val="hybridMultilevel"/>
    <w:tmpl w:val="27E02540"/>
    <w:styleLink w:val="Zaimportowanystyl98"/>
    <w:lvl w:ilvl="0" w:tplc="6D9EBA54">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11ADA1C">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D5EE4B0">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0EED88">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DA43738">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9448456">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62EAAE0">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4B47CD4">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A658EC">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C2B372A"/>
    <w:multiLevelType w:val="hybridMultilevel"/>
    <w:tmpl w:val="2CC60E1C"/>
    <w:name w:val="WW8Num522"/>
    <w:lvl w:ilvl="0" w:tplc="AC060936">
      <w:start w:val="3"/>
      <w:numFmt w:val="decimal"/>
      <w:lvlText w:val="%1)"/>
      <w:lvlJc w:val="right"/>
      <w:pPr>
        <w:tabs>
          <w:tab w:val="num" w:pos="1275"/>
        </w:tabs>
        <w:ind w:left="127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3"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4"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46"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8"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9" w15:restartNumberingAfterBreak="0">
    <w:nsid w:val="611D683C"/>
    <w:multiLevelType w:val="hybridMultilevel"/>
    <w:tmpl w:val="09AC4872"/>
    <w:styleLink w:val="Zaimportowanystyl203"/>
    <w:lvl w:ilvl="0" w:tplc="A296FE0C">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62656E">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3A0576">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DC3A3E">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2A7E00">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E24E22">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0DAE0A6">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54B1D6">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71A358A">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1" w15:restartNumberingAfterBreak="0">
    <w:nsid w:val="616E7B06"/>
    <w:multiLevelType w:val="hybridMultilevel"/>
    <w:tmpl w:val="F4BC6738"/>
    <w:styleLink w:val="Zaimportowanystyl136"/>
    <w:lvl w:ilvl="0" w:tplc="4A2021BA">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8473CC">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374DD40">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C0C461A">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4016B8">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5105216">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7CFD9C">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94D1EA">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F926340">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3" w15:restartNumberingAfterBreak="0">
    <w:nsid w:val="61C62697"/>
    <w:multiLevelType w:val="hybridMultilevel"/>
    <w:tmpl w:val="59D603F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4"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5"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6"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7"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8"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9"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0" w15:restartNumberingAfterBreak="0">
    <w:nsid w:val="64514730"/>
    <w:multiLevelType w:val="hybridMultilevel"/>
    <w:tmpl w:val="83B08D0A"/>
    <w:styleLink w:val="Zaimportowanystyl143"/>
    <w:lvl w:ilvl="0" w:tplc="27343A5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51ED2E8">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B9872FC">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5C77F4">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CFE3462">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4F8DF66">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BA4DFE2">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3C4B4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50E4AC4">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64A26B86"/>
    <w:multiLevelType w:val="hybridMultilevel"/>
    <w:tmpl w:val="74045784"/>
    <w:styleLink w:val="Zaimportowanystyl68"/>
    <w:lvl w:ilvl="0" w:tplc="C430111A">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2A7A96">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28C205C">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0DE2CA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AA459C">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13640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684E32">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3BAE6EA">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EC0584">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3"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6"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66995A40"/>
    <w:multiLevelType w:val="hybridMultilevel"/>
    <w:tmpl w:val="0CB4A67C"/>
    <w:styleLink w:val="Zaimportowanystyl78"/>
    <w:lvl w:ilvl="0" w:tplc="82F8E0A8">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364573C">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13C0CF6">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BEF70E">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203904">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8D82576">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8249E8">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B0EBF88">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120274">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8"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9" w15:restartNumberingAfterBreak="0">
    <w:nsid w:val="675C1080"/>
    <w:multiLevelType w:val="hybridMultilevel"/>
    <w:tmpl w:val="40683F3E"/>
    <w:styleLink w:val="Zaimportowanystyl80"/>
    <w:lvl w:ilvl="0" w:tplc="9A461406">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CF0BBD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7F0EE1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CEF2B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D207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96686D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A8B4A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943648">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92FED6">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2" w15:restartNumberingAfterBreak="0">
    <w:nsid w:val="69622A18"/>
    <w:multiLevelType w:val="hybridMultilevel"/>
    <w:tmpl w:val="04C6808C"/>
    <w:styleLink w:val="Zaimportowanystyl119"/>
    <w:lvl w:ilvl="0" w:tplc="F93028FC">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A5A31C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FF081F8">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3DC46C2">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02066">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3E076A8">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D4637BA">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C2E096">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0A69F94">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4"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75" w15:restartNumberingAfterBreak="0">
    <w:nsid w:val="6A0E6BC2"/>
    <w:multiLevelType w:val="multilevel"/>
    <w:tmpl w:val="52C00F96"/>
    <w:styleLink w:val="Zaimportowanystyl41"/>
    <w:lvl w:ilvl="0">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470" w:hanging="11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720"/>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8"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9"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0"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1"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2" w15:restartNumberingAfterBreak="0">
    <w:nsid w:val="6BC35578"/>
    <w:multiLevelType w:val="hybridMultilevel"/>
    <w:tmpl w:val="6B2E567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3" w15:restartNumberingAfterBreak="0">
    <w:nsid w:val="6BE87B35"/>
    <w:multiLevelType w:val="hybridMultilevel"/>
    <w:tmpl w:val="029A11B8"/>
    <w:styleLink w:val="Zaimportowanystyl120"/>
    <w:lvl w:ilvl="0" w:tplc="2B4C7F5A">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AA9F3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19280E2">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9923ED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A2754">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EA5910">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EA816B6">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0766FB2">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B0A9B4">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5" w15:restartNumberingAfterBreak="0">
    <w:nsid w:val="6C861FFE"/>
    <w:multiLevelType w:val="hybridMultilevel"/>
    <w:tmpl w:val="31AE45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6E4F1AED"/>
    <w:multiLevelType w:val="hybridMultilevel"/>
    <w:tmpl w:val="7570C136"/>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7"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8" w15:restartNumberingAfterBreak="0">
    <w:nsid w:val="6E7540FB"/>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0"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1"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2" w15:restartNumberingAfterBreak="0">
    <w:nsid w:val="714A67CA"/>
    <w:multiLevelType w:val="hybridMultilevel"/>
    <w:tmpl w:val="FE047D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3"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94" w15:restartNumberingAfterBreak="0">
    <w:nsid w:val="719E02A4"/>
    <w:multiLevelType w:val="hybridMultilevel"/>
    <w:tmpl w:val="FDB2314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5"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6"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8"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9"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0" w15:restartNumberingAfterBreak="0">
    <w:nsid w:val="777642F8"/>
    <w:multiLevelType w:val="hybridMultilevel"/>
    <w:tmpl w:val="3B6E396E"/>
    <w:lvl w:ilvl="0" w:tplc="BB72B3D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2"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303"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4" w15:restartNumberingAfterBreak="0">
    <w:nsid w:val="7946399E"/>
    <w:multiLevelType w:val="hybridMultilevel"/>
    <w:tmpl w:val="48322754"/>
    <w:styleLink w:val="Zaimportowanystyl100"/>
    <w:lvl w:ilvl="0" w:tplc="3EB4CA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CAA00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B4A9950">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323818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A106CE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6214C8">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4429E9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3F848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5900B3C">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5"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6"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7"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8"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9"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0"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D033278"/>
    <w:multiLevelType w:val="hybridMultilevel"/>
    <w:tmpl w:val="B41C4D06"/>
    <w:styleLink w:val="Zaimportowanystyl211"/>
    <w:lvl w:ilvl="0" w:tplc="449EAC38">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802032">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7ED6E6">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6ED77E">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E8DD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EF450">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A5CDE">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1258C6">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F8CD7A">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2" w15:restartNumberingAfterBreak="0">
    <w:nsid w:val="7D2C5E5D"/>
    <w:multiLevelType w:val="hybridMultilevel"/>
    <w:tmpl w:val="ABDA8058"/>
    <w:styleLink w:val="Zaimportowanystyl50"/>
    <w:lvl w:ilvl="0" w:tplc="51FEECAA">
      <w:start w:val="1"/>
      <w:numFmt w:val="lowerLetter"/>
      <w:lvlText w:val="%1)"/>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5FA9CD0">
      <w:start w:val="1"/>
      <w:numFmt w:val="lowerLetter"/>
      <w:lvlText w:val="%2."/>
      <w:lvlJc w:val="left"/>
      <w:pPr>
        <w:ind w:left="142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D6CBC50">
      <w:start w:val="1"/>
      <w:numFmt w:val="lowerRoman"/>
      <w:lvlText w:val="%3."/>
      <w:lvlJc w:val="left"/>
      <w:pPr>
        <w:ind w:left="214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DAC452E8">
      <w:start w:val="1"/>
      <w:numFmt w:val="decimal"/>
      <w:lvlText w:val="%4."/>
      <w:lvlJc w:val="left"/>
      <w:pPr>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C0D964">
      <w:start w:val="1"/>
      <w:numFmt w:val="lowerLetter"/>
      <w:lvlText w:val="%5."/>
      <w:lvlJc w:val="left"/>
      <w:pPr>
        <w:ind w:left="358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569632">
      <w:start w:val="1"/>
      <w:numFmt w:val="lowerRoman"/>
      <w:lvlText w:val="%6."/>
      <w:lvlJc w:val="left"/>
      <w:pPr>
        <w:ind w:left="430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4BAC96C">
      <w:start w:val="1"/>
      <w:numFmt w:val="decimal"/>
      <w:lvlText w:val="%7."/>
      <w:lvlJc w:val="left"/>
      <w:pPr>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DDA0A80">
      <w:start w:val="1"/>
      <w:numFmt w:val="lowerLetter"/>
      <w:lvlText w:val="%8."/>
      <w:lvlJc w:val="left"/>
      <w:pPr>
        <w:ind w:left="574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0BC7112">
      <w:start w:val="1"/>
      <w:numFmt w:val="lowerRoman"/>
      <w:lvlText w:val="%9."/>
      <w:lvlJc w:val="left"/>
      <w:pPr>
        <w:ind w:left="646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3"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4"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5" w15:restartNumberingAfterBreak="0">
    <w:nsid w:val="7EEF743D"/>
    <w:multiLevelType w:val="hybridMultilevel"/>
    <w:tmpl w:val="28965CAE"/>
    <w:styleLink w:val="Zaimportowanystyl175"/>
    <w:lvl w:ilvl="0" w:tplc="0F16060C">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28A0940">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C472BA">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BDA459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254241C">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72294BC">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E4A7F0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C8DD28">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04CB8B2">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6"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3"/>
  </w:num>
  <w:num w:numId="2">
    <w:abstractNumId w:val="213"/>
  </w:num>
  <w:num w:numId="3">
    <w:abstractNumId w:val="157"/>
  </w:num>
  <w:num w:numId="4">
    <w:abstractNumId w:val="184"/>
  </w:num>
  <w:num w:numId="5">
    <w:abstractNumId w:val="216"/>
  </w:num>
  <w:num w:numId="6">
    <w:abstractNumId w:val="57"/>
  </w:num>
  <w:num w:numId="7">
    <w:abstractNumId w:val="238"/>
  </w:num>
  <w:num w:numId="8">
    <w:abstractNumId w:val="139"/>
  </w:num>
  <w:num w:numId="9">
    <w:abstractNumId w:val="30"/>
  </w:num>
  <w:num w:numId="10">
    <w:abstractNumId w:val="135"/>
  </w:num>
  <w:num w:numId="11">
    <w:abstractNumId w:val="46"/>
  </w:num>
  <w:num w:numId="12">
    <w:abstractNumId w:val="222"/>
  </w:num>
  <w:num w:numId="13">
    <w:abstractNumId w:val="32"/>
  </w:num>
  <w:num w:numId="14">
    <w:abstractNumId w:val="78"/>
  </w:num>
  <w:num w:numId="15">
    <w:abstractNumId w:val="270"/>
  </w:num>
  <w:num w:numId="16">
    <w:abstractNumId w:val="208"/>
  </w:num>
  <w:num w:numId="17">
    <w:abstractNumId w:val="51"/>
  </w:num>
  <w:num w:numId="18">
    <w:abstractNumId w:val="287"/>
  </w:num>
  <w:num w:numId="19">
    <w:abstractNumId w:val="48"/>
  </w:num>
  <w:num w:numId="20">
    <w:abstractNumId w:val="101"/>
  </w:num>
  <w:num w:numId="21">
    <w:abstractNumId w:val="162"/>
  </w:num>
  <w:num w:numId="22">
    <w:abstractNumId w:val="310"/>
  </w:num>
  <w:num w:numId="23">
    <w:abstractNumId w:val="164"/>
  </w:num>
  <w:num w:numId="24">
    <w:abstractNumId w:val="214"/>
  </w:num>
  <w:num w:numId="25">
    <w:abstractNumId w:val="178"/>
  </w:num>
  <w:num w:numId="26">
    <w:abstractNumId w:val="303"/>
  </w:num>
  <w:num w:numId="27">
    <w:abstractNumId w:val="265"/>
  </w:num>
  <w:num w:numId="28">
    <w:abstractNumId w:val="246"/>
  </w:num>
  <w:num w:numId="29">
    <w:abstractNumId w:val="44"/>
  </w:num>
  <w:num w:numId="30">
    <w:abstractNumId w:val="38"/>
  </w:num>
  <w:num w:numId="31">
    <w:abstractNumId w:val="266"/>
  </w:num>
  <w:num w:numId="32">
    <w:abstractNumId w:val="35"/>
  </w:num>
  <w:num w:numId="33">
    <w:abstractNumId w:val="114"/>
  </w:num>
  <w:num w:numId="34">
    <w:abstractNumId w:val="112"/>
  </w:num>
  <w:num w:numId="35">
    <w:abstractNumId w:val="110"/>
  </w:num>
  <w:num w:numId="36">
    <w:abstractNumId w:val="134"/>
  </w:num>
  <w:num w:numId="37">
    <w:abstractNumId w:val="144"/>
  </w:num>
  <w:num w:numId="38">
    <w:abstractNumId w:val="308"/>
  </w:num>
  <w:num w:numId="39">
    <w:abstractNumId w:val="45"/>
  </w:num>
  <w:num w:numId="40">
    <w:abstractNumId w:val="77"/>
  </w:num>
  <w:num w:numId="41">
    <w:abstractNumId w:val="226"/>
  </w:num>
  <w:num w:numId="42">
    <w:abstractNumId w:val="205"/>
  </w:num>
  <w:num w:numId="43">
    <w:abstractNumId w:val="174"/>
  </w:num>
  <w:num w:numId="44">
    <w:abstractNumId w:val="33"/>
  </w:num>
  <w:num w:numId="45">
    <w:abstractNumId w:val="240"/>
  </w:num>
  <w:num w:numId="46">
    <w:abstractNumId w:val="75"/>
  </w:num>
  <w:num w:numId="47">
    <w:abstractNumId w:val="54"/>
  </w:num>
  <w:num w:numId="48">
    <w:abstractNumId w:val="264"/>
  </w:num>
  <w:num w:numId="49">
    <w:abstractNumId w:val="68"/>
  </w:num>
  <w:num w:numId="50">
    <w:abstractNumId w:val="109"/>
  </w:num>
  <w:num w:numId="51">
    <w:abstractNumId w:val="182"/>
  </w:num>
  <w:num w:numId="52">
    <w:abstractNumId w:val="210"/>
  </w:num>
  <w:num w:numId="53">
    <w:abstractNumId w:val="59"/>
  </w:num>
  <w:num w:numId="54">
    <w:abstractNumId w:val="166"/>
  </w:num>
  <w:num w:numId="55">
    <w:abstractNumId w:val="111"/>
  </w:num>
  <w:num w:numId="56">
    <w:abstractNumId w:val="95"/>
  </w:num>
  <w:num w:numId="57">
    <w:abstractNumId w:val="273"/>
  </w:num>
  <w:num w:numId="58">
    <w:abstractNumId w:val="103"/>
  </w:num>
  <w:num w:numId="59">
    <w:abstractNumId w:val="106"/>
  </w:num>
  <w:num w:numId="60">
    <w:abstractNumId w:val="263"/>
  </w:num>
  <w:num w:numId="61">
    <w:abstractNumId w:val="228"/>
  </w:num>
  <w:num w:numId="62">
    <w:abstractNumId w:val="96"/>
  </w:num>
  <w:num w:numId="63">
    <w:abstractNumId w:val="306"/>
  </w:num>
  <w:num w:numId="64">
    <w:abstractNumId w:val="183"/>
  </w:num>
  <w:num w:numId="65">
    <w:abstractNumId w:val="148"/>
  </w:num>
  <w:num w:numId="66">
    <w:abstractNumId w:val="108"/>
  </w:num>
  <w:num w:numId="67">
    <w:abstractNumId w:val="295"/>
  </w:num>
  <w:num w:numId="68">
    <w:abstractNumId w:val="156"/>
  </w:num>
  <w:num w:numId="69">
    <w:abstractNumId w:val="230"/>
  </w:num>
  <w:num w:numId="70">
    <w:abstractNumId w:val="93"/>
  </w:num>
  <w:num w:numId="71">
    <w:abstractNumId w:val="281"/>
  </w:num>
  <w:num w:numId="72">
    <w:abstractNumId w:val="64"/>
  </w:num>
  <w:num w:numId="73">
    <w:abstractNumId w:val="154"/>
  </w:num>
  <w:num w:numId="74">
    <w:abstractNumId w:val="198"/>
  </w:num>
  <w:num w:numId="75">
    <w:abstractNumId w:val="225"/>
  </w:num>
  <w:num w:numId="76">
    <w:abstractNumId w:val="0"/>
  </w:num>
  <w:num w:numId="77">
    <w:abstractNumId w:val="276"/>
  </w:num>
  <w:num w:numId="78">
    <w:abstractNumId w:val="261"/>
  </w:num>
  <w:num w:numId="79">
    <w:abstractNumId w:val="69"/>
  </w:num>
  <w:num w:numId="80">
    <w:abstractNumId w:val="290"/>
  </w:num>
  <w:num w:numId="81">
    <w:abstractNumId w:val="58"/>
  </w:num>
  <w:num w:numId="82">
    <w:abstractNumId w:val="31"/>
  </w:num>
  <w:num w:numId="83">
    <w:abstractNumId w:val="209"/>
  </w:num>
  <w:num w:numId="84">
    <w:abstractNumId w:val="235"/>
  </w:num>
  <w:num w:numId="85">
    <w:abstractNumId w:val="224"/>
  </w:num>
  <w:num w:numId="86">
    <w:abstractNumId w:val="132"/>
  </w:num>
  <w:num w:numId="87">
    <w:abstractNumId w:val="259"/>
  </w:num>
  <w:num w:numId="88">
    <w:abstractNumId w:val="83"/>
  </w:num>
  <w:num w:numId="89">
    <w:abstractNumId w:val="66"/>
  </w:num>
  <w:num w:numId="90">
    <w:abstractNumId w:val="107"/>
  </w:num>
  <w:num w:numId="91">
    <w:abstractNumId w:val="279"/>
  </w:num>
  <w:num w:numId="92">
    <w:abstractNumId w:val="55"/>
  </w:num>
  <w:num w:numId="93">
    <w:abstractNumId w:val="37"/>
  </w:num>
  <w:num w:numId="94">
    <w:abstractNumId w:val="163"/>
  </w:num>
  <w:num w:numId="95">
    <w:abstractNumId w:val="70"/>
  </w:num>
  <w:num w:numId="96">
    <w:abstractNumId w:val="92"/>
  </w:num>
  <w:num w:numId="97">
    <w:abstractNumId w:val="215"/>
  </w:num>
  <w:num w:numId="98">
    <w:abstractNumId w:val="211"/>
  </w:num>
  <w:num w:numId="99">
    <w:abstractNumId w:val="169"/>
  </w:num>
  <w:num w:numId="100">
    <w:abstractNumId w:val="256"/>
  </w:num>
  <w:num w:numId="101">
    <w:abstractNumId w:val="186"/>
  </w:num>
  <w:num w:numId="102">
    <w:abstractNumId w:val="116"/>
  </w:num>
  <w:num w:numId="103">
    <w:abstractNumId w:val="158"/>
  </w:num>
  <w:num w:numId="104">
    <w:abstractNumId w:val="125"/>
  </w:num>
  <w:num w:numId="105">
    <w:abstractNumId w:val="202"/>
  </w:num>
  <w:num w:numId="106">
    <w:abstractNumId w:val="94"/>
  </w:num>
  <w:num w:numId="107">
    <w:abstractNumId w:val="199"/>
  </w:num>
  <w:num w:numId="108">
    <w:abstractNumId w:val="244"/>
  </w:num>
  <w:num w:numId="109">
    <w:abstractNumId w:val="234"/>
  </w:num>
  <w:num w:numId="110">
    <w:abstractNumId w:val="161"/>
  </w:num>
  <w:num w:numId="111">
    <w:abstractNumId w:val="173"/>
  </w:num>
  <w:num w:numId="112">
    <w:abstractNumId w:val="257"/>
  </w:num>
  <w:num w:numId="113">
    <w:abstractNumId w:val="248"/>
  </w:num>
  <w:num w:numId="114">
    <w:abstractNumId w:val="137"/>
  </w:num>
  <w:num w:numId="115">
    <w:abstractNumId w:val="250"/>
  </w:num>
  <w:num w:numId="116">
    <w:abstractNumId w:val="219"/>
  </w:num>
  <w:num w:numId="117">
    <w:abstractNumId w:val="297"/>
  </w:num>
  <w:num w:numId="118">
    <w:abstractNumId w:val="247"/>
  </w:num>
  <w:num w:numId="119">
    <w:abstractNumId w:val="141"/>
  </w:num>
  <w:num w:numId="120">
    <w:abstractNumId w:val="189"/>
  </w:num>
  <w:num w:numId="121">
    <w:abstractNumId w:val="53"/>
  </w:num>
  <w:num w:numId="122">
    <w:abstractNumId w:val="296"/>
  </w:num>
  <w:num w:numId="123">
    <w:abstractNumId w:val="81"/>
  </w:num>
  <w:num w:numId="124">
    <w:abstractNumId w:val="188"/>
  </w:num>
  <w:num w:numId="125">
    <w:abstractNumId w:val="314"/>
  </w:num>
  <w:num w:numId="126">
    <w:abstractNumId w:val="159"/>
  </w:num>
  <w:num w:numId="127">
    <w:abstractNumId w:val="73"/>
  </w:num>
  <w:num w:numId="128">
    <w:abstractNumId w:val="142"/>
  </w:num>
  <w:num w:numId="129">
    <w:abstractNumId w:val="34"/>
  </w:num>
  <w:num w:numId="130">
    <w:abstractNumId w:val="289"/>
  </w:num>
  <w:num w:numId="131">
    <w:abstractNumId w:val="76"/>
  </w:num>
  <w:num w:numId="132">
    <w:abstractNumId w:val="36"/>
  </w:num>
  <w:num w:numId="133">
    <w:abstractNumId w:val="49"/>
  </w:num>
  <w:num w:numId="134">
    <w:abstractNumId w:val="232"/>
  </w:num>
  <w:num w:numId="135">
    <w:abstractNumId w:val="150"/>
  </w:num>
  <w:num w:numId="136">
    <w:abstractNumId w:val="63"/>
  </w:num>
  <w:num w:numId="137">
    <w:abstractNumId w:val="131"/>
    <w:lvlOverride w:ilvl="0">
      <w:lvl w:ilvl="0" w:tplc="C00655A0">
        <w:start w:val="1"/>
        <w:numFmt w:val="lowerLetter"/>
        <w:lvlText w:val="%1)"/>
        <w:lvlJc w:val="left"/>
        <w:pPr>
          <w:ind w:left="786" w:hanging="360"/>
        </w:pPr>
        <w:rPr>
          <w:b w:val="0"/>
        </w:rPr>
      </w:lvl>
    </w:lvlOverride>
  </w:num>
  <w:num w:numId="138">
    <w:abstractNumId w:val="274"/>
  </w:num>
  <w:num w:numId="139">
    <w:abstractNumId w:val="86"/>
  </w:num>
  <w:num w:numId="140">
    <w:abstractNumId w:val="192"/>
  </w:num>
  <w:num w:numId="141">
    <w:abstractNumId w:val="252"/>
  </w:num>
  <w:num w:numId="142">
    <w:abstractNumId w:val="311"/>
  </w:num>
  <w:num w:numId="143">
    <w:abstractNumId w:val="269"/>
  </w:num>
  <w:num w:numId="144">
    <w:abstractNumId w:val="201"/>
  </w:num>
  <w:num w:numId="145">
    <w:abstractNumId w:val="283"/>
  </w:num>
  <w:num w:numId="146">
    <w:abstractNumId w:val="191"/>
  </w:num>
  <w:num w:numId="147">
    <w:abstractNumId w:val="50"/>
  </w:num>
  <w:num w:numId="148">
    <w:abstractNumId w:val="231"/>
  </w:num>
  <w:num w:numId="149">
    <w:abstractNumId w:val="151"/>
  </w:num>
  <w:num w:numId="150">
    <w:abstractNumId w:val="187"/>
  </w:num>
  <w:num w:numId="151">
    <w:abstractNumId w:val="316"/>
  </w:num>
  <w:num w:numId="152">
    <w:abstractNumId w:val="140"/>
  </w:num>
  <w:num w:numId="153">
    <w:abstractNumId w:val="133"/>
  </w:num>
  <w:num w:numId="154">
    <w:abstractNumId w:val="267"/>
  </w:num>
  <w:num w:numId="155">
    <w:abstractNumId w:val="152"/>
  </w:num>
  <w:num w:numId="156">
    <w:abstractNumId w:val="74"/>
  </w:num>
  <w:num w:numId="157">
    <w:abstractNumId w:val="119"/>
  </w:num>
  <w:num w:numId="158">
    <w:abstractNumId w:val="145"/>
  </w:num>
  <w:num w:numId="159">
    <w:abstractNumId w:val="221"/>
  </w:num>
  <w:num w:numId="160">
    <w:abstractNumId w:val="40"/>
  </w:num>
  <w:num w:numId="161">
    <w:abstractNumId w:val="71"/>
  </w:num>
  <w:num w:numId="162">
    <w:abstractNumId w:val="305"/>
  </w:num>
  <w:num w:numId="163">
    <w:abstractNumId w:val="60"/>
  </w:num>
  <w:num w:numId="164">
    <w:abstractNumId w:val="65"/>
  </w:num>
  <w:num w:numId="165">
    <w:abstractNumId w:val="243"/>
  </w:num>
  <w:num w:numId="166">
    <w:abstractNumId w:val="241"/>
  </w:num>
  <w:num w:numId="167">
    <w:abstractNumId w:val="313"/>
  </w:num>
  <w:num w:numId="168">
    <w:abstractNumId w:val="88"/>
  </w:num>
  <w:num w:numId="169">
    <w:abstractNumId w:val="147"/>
  </w:num>
  <w:num w:numId="170">
    <w:abstractNumId w:val="175"/>
  </w:num>
  <w:num w:numId="171">
    <w:abstractNumId w:val="90"/>
  </w:num>
  <w:num w:numId="172">
    <w:abstractNumId w:val="153"/>
  </w:num>
  <w:num w:numId="173">
    <w:abstractNumId w:val="113"/>
  </w:num>
  <w:num w:numId="174">
    <w:abstractNumId w:val="42"/>
  </w:num>
  <w:num w:numId="175">
    <w:abstractNumId w:val="84"/>
  </w:num>
  <w:num w:numId="176">
    <w:abstractNumId w:val="124"/>
  </w:num>
  <w:num w:numId="177">
    <w:abstractNumId w:val="254"/>
  </w:num>
  <w:num w:numId="178">
    <w:abstractNumId w:val="122"/>
  </w:num>
  <w:num w:numId="179">
    <w:abstractNumId w:val="149"/>
  </w:num>
  <w:num w:numId="180">
    <w:abstractNumId w:val="218"/>
  </w:num>
  <w:num w:numId="181">
    <w:abstractNumId w:val="87"/>
  </w:num>
  <w:num w:numId="182">
    <w:abstractNumId w:val="39"/>
  </w:num>
  <w:num w:numId="183">
    <w:abstractNumId w:val="41"/>
  </w:num>
  <w:num w:numId="184">
    <w:abstractNumId w:val="262"/>
  </w:num>
  <w:num w:numId="185">
    <w:abstractNumId w:val="180"/>
  </w:num>
  <w:num w:numId="186">
    <w:abstractNumId w:val="167"/>
  </w:num>
  <w:num w:numId="187">
    <w:abstractNumId w:val="237"/>
  </w:num>
  <w:num w:numId="188">
    <w:abstractNumId w:val="193"/>
  </w:num>
  <w:num w:numId="189">
    <w:abstractNumId w:val="272"/>
  </w:num>
  <w:num w:numId="190">
    <w:abstractNumId w:val="190"/>
  </w:num>
  <w:num w:numId="191">
    <w:abstractNumId w:val="251"/>
  </w:num>
  <w:num w:numId="192">
    <w:abstractNumId w:val="260"/>
  </w:num>
  <w:num w:numId="193">
    <w:abstractNumId w:val="118"/>
  </w:num>
  <w:num w:numId="194">
    <w:abstractNumId w:val="85"/>
  </w:num>
  <w:num w:numId="195">
    <w:abstractNumId w:val="315"/>
  </w:num>
  <w:num w:numId="196">
    <w:abstractNumId w:val="229"/>
  </w:num>
  <w:num w:numId="197">
    <w:abstractNumId w:val="171"/>
  </w:num>
  <w:num w:numId="198">
    <w:abstractNumId w:val="249"/>
  </w:num>
  <w:num w:numId="199">
    <w:abstractNumId w:val="181"/>
  </w:num>
  <w:num w:numId="200">
    <w:abstractNumId w:val="196"/>
  </w:num>
  <w:num w:numId="201">
    <w:abstractNumId w:val="197"/>
  </w:num>
  <w:num w:numId="202">
    <w:abstractNumId w:val="138"/>
  </w:num>
  <w:num w:numId="203">
    <w:abstractNumId w:val="97"/>
  </w:num>
  <w:num w:numId="204">
    <w:abstractNumId w:val="282"/>
  </w:num>
  <w:num w:numId="205">
    <w:abstractNumId w:val="195"/>
  </w:num>
  <w:num w:numId="206">
    <w:abstractNumId w:val="245"/>
  </w:num>
  <w:num w:numId="207">
    <w:abstractNumId w:val="82"/>
  </w:num>
  <w:num w:numId="208">
    <w:abstractNumId w:val="299"/>
  </w:num>
  <w:num w:numId="209">
    <w:abstractNumId w:val="123"/>
  </w:num>
  <w:num w:numId="210">
    <w:abstractNumId w:val="143"/>
  </w:num>
  <w:num w:numId="211">
    <w:abstractNumId w:val="255"/>
  </w:num>
  <w:num w:numId="212">
    <w:abstractNumId w:val="307"/>
  </w:num>
  <w:num w:numId="213">
    <w:abstractNumId w:val="284"/>
  </w:num>
  <w:num w:numId="214">
    <w:abstractNumId w:val="72"/>
  </w:num>
  <w:num w:numId="215">
    <w:abstractNumId w:val="233"/>
  </w:num>
  <w:num w:numId="216">
    <w:abstractNumId w:val="277"/>
  </w:num>
  <w:num w:numId="217">
    <w:abstractNumId w:val="47"/>
  </w:num>
  <w:num w:numId="218">
    <w:abstractNumId w:val="309"/>
  </w:num>
  <w:num w:numId="219">
    <w:abstractNumId w:val="258"/>
  </w:num>
  <w:num w:numId="220">
    <w:abstractNumId w:val="127"/>
  </w:num>
  <w:num w:numId="221">
    <w:abstractNumId w:val="121"/>
  </w:num>
  <w:num w:numId="222">
    <w:abstractNumId w:val="200"/>
  </w:num>
  <w:num w:numId="223">
    <w:abstractNumId w:val="172"/>
  </w:num>
  <w:num w:numId="224">
    <w:abstractNumId w:val="129"/>
  </w:num>
  <w:num w:numId="225">
    <w:abstractNumId w:val="278"/>
  </w:num>
  <w:num w:numId="226">
    <w:abstractNumId w:val="177"/>
  </w:num>
  <w:num w:numId="227">
    <w:abstractNumId w:val="115"/>
  </w:num>
  <w:num w:numId="228">
    <w:abstractNumId w:val="170"/>
  </w:num>
  <w:num w:numId="229">
    <w:abstractNumId w:val="236"/>
  </w:num>
  <w:num w:numId="230">
    <w:abstractNumId w:val="271"/>
  </w:num>
  <w:num w:numId="231">
    <w:abstractNumId w:val="130"/>
  </w:num>
  <w:num w:numId="232">
    <w:abstractNumId w:val="298"/>
  </w:num>
  <w:num w:numId="233">
    <w:abstractNumId w:val="126"/>
  </w:num>
  <w:num w:numId="234">
    <w:abstractNumId w:val="80"/>
  </w:num>
  <w:num w:numId="235">
    <w:abstractNumId w:val="268"/>
  </w:num>
  <w:num w:numId="236">
    <w:abstractNumId w:val="291"/>
  </w:num>
  <w:num w:numId="237">
    <w:abstractNumId w:val="302"/>
  </w:num>
  <w:num w:numId="238">
    <w:abstractNumId w:val="56"/>
  </w:num>
  <w:num w:numId="239">
    <w:abstractNumId w:val="301"/>
  </w:num>
  <w:num w:numId="240">
    <w:abstractNumId w:val="242"/>
  </w:num>
  <w:num w:numId="241">
    <w:abstractNumId w:val="280"/>
  </w:num>
  <w:num w:numId="242">
    <w:abstractNumId w:val="194"/>
  </w:num>
  <w:num w:numId="243">
    <w:abstractNumId w:val="62"/>
  </w:num>
  <w:num w:numId="244">
    <w:abstractNumId w:val="165"/>
  </w:num>
  <w:num w:numId="245">
    <w:abstractNumId w:val="179"/>
  </w:num>
  <w:num w:numId="246">
    <w:abstractNumId w:val="293"/>
  </w:num>
  <w:num w:numId="247">
    <w:abstractNumId w:val="176"/>
  </w:num>
  <w:num w:numId="248">
    <w:abstractNumId w:val="89"/>
  </w:num>
  <w:num w:numId="249">
    <w:abstractNumId w:val="203"/>
  </w:num>
  <w:num w:numId="250">
    <w:abstractNumId w:val="275"/>
  </w:num>
  <w:num w:numId="251">
    <w:abstractNumId w:val="98"/>
  </w:num>
  <w:num w:numId="252">
    <w:abstractNumId w:val="100"/>
  </w:num>
  <w:num w:numId="253">
    <w:abstractNumId w:val="304"/>
  </w:num>
  <w:num w:numId="254">
    <w:abstractNumId w:val="79"/>
  </w:num>
  <w:num w:numId="255">
    <w:abstractNumId w:val="220"/>
  </w:num>
  <w:num w:numId="256">
    <w:abstractNumId w:val="117"/>
  </w:num>
  <w:num w:numId="257">
    <w:abstractNumId w:val="285"/>
  </w:num>
  <w:num w:numId="258">
    <w:abstractNumId w:val="61"/>
  </w:num>
  <w:num w:numId="259">
    <w:abstractNumId w:val="312"/>
  </w:num>
  <w:num w:numId="260">
    <w:abstractNumId w:val="155"/>
  </w:num>
  <w:num w:numId="261">
    <w:abstractNumId w:val="102"/>
  </w:num>
  <w:num w:numId="262">
    <w:abstractNumId w:val="223"/>
  </w:num>
  <w:num w:numId="263">
    <w:abstractNumId w:val="120"/>
  </w:num>
  <w:num w:numId="264">
    <w:abstractNumId w:val="146"/>
  </w:num>
  <w:num w:numId="265">
    <w:abstractNumId w:val="217"/>
  </w:num>
  <w:num w:numId="266">
    <w:abstractNumId w:val="207"/>
  </w:num>
  <w:num w:numId="267">
    <w:abstractNumId w:val="185"/>
  </w:num>
  <w:num w:numId="268">
    <w:abstractNumId w:val="168"/>
  </w:num>
  <w:num w:numId="269">
    <w:abstractNumId w:val="288"/>
  </w:num>
  <w:num w:numId="270">
    <w:abstractNumId w:val="300"/>
  </w:num>
  <w:num w:numId="271">
    <w:abstractNumId w:val="99"/>
  </w:num>
  <w:num w:numId="272">
    <w:abstractNumId w:val="292"/>
  </w:num>
  <w:num w:numId="273">
    <w:abstractNumId w:val="105"/>
  </w:num>
  <w:num w:numId="274">
    <w:abstractNumId w:val="91"/>
  </w:num>
  <w:num w:numId="275">
    <w:abstractNumId w:val="206"/>
  </w:num>
  <w:num w:numId="276">
    <w:abstractNumId w:val="212"/>
  </w:num>
  <w:num w:numId="277">
    <w:abstractNumId w:val="67"/>
  </w:num>
  <w:num w:numId="278">
    <w:abstractNumId w:val="253"/>
  </w:num>
  <w:num w:numId="279">
    <w:abstractNumId w:val="160"/>
  </w:num>
  <w:num w:numId="280">
    <w:abstractNumId w:val="104"/>
  </w:num>
  <w:num w:numId="281">
    <w:abstractNumId w:val="227"/>
  </w:num>
  <w:num w:numId="282">
    <w:abstractNumId w:val="136"/>
  </w:num>
  <w:num w:numId="283">
    <w:abstractNumId w:val="294"/>
  </w:num>
  <w:num w:numId="284">
    <w:abstractNumId w:val="286"/>
  </w:num>
  <w:num w:numId="285">
    <w:abstractNumId w:val="128"/>
  </w:num>
  <w:num w:numId="286">
    <w:abstractNumId w:val="52"/>
  </w:num>
  <w:num w:numId="287">
    <w:abstractNumId w:val="131"/>
  </w:num>
  <w:numIdMacAtCleanup w:val="2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mirrorMargins/>
  <w:activeWritingStyle w:appName="MSWord" w:lang="de-DE" w:vendorID="64" w:dllVersion="6" w:nlCheck="1" w:checkStyle="0"/>
  <w:activeWritingStyle w:appName="MSWord" w:lang="en-US" w:vendorID="64" w:dllVersion="6" w:nlCheck="1" w:checkStyle="1"/>
  <w:defaultTabStop w:val="709"/>
  <w:autoHyphenation/>
  <w:hyphenationZone w:val="425"/>
  <w:characterSpacingControl w:val="doNotCompress"/>
  <w:hdrShapeDefaults>
    <o:shapedefaults v:ext="edit" spidmax="163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6F19"/>
    <w:rsid w:val="00007814"/>
    <w:rsid w:val="0001010E"/>
    <w:rsid w:val="00011431"/>
    <w:rsid w:val="00011F51"/>
    <w:rsid w:val="00012212"/>
    <w:rsid w:val="00015425"/>
    <w:rsid w:val="000173F8"/>
    <w:rsid w:val="00020244"/>
    <w:rsid w:val="00020BE1"/>
    <w:rsid w:val="00021666"/>
    <w:rsid w:val="000258BA"/>
    <w:rsid w:val="00026691"/>
    <w:rsid w:val="000266E7"/>
    <w:rsid w:val="0003122A"/>
    <w:rsid w:val="000342F1"/>
    <w:rsid w:val="0003454B"/>
    <w:rsid w:val="00037C5F"/>
    <w:rsid w:val="0004012C"/>
    <w:rsid w:val="00041AF2"/>
    <w:rsid w:val="000430AC"/>
    <w:rsid w:val="0004557C"/>
    <w:rsid w:val="00045B80"/>
    <w:rsid w:val="00047228"/>
    <w:rsid w:val="00051E7D"/>
    <w:rsid w:val="00052B08"/>
    <w:rsid w:val="00054C2F"/>
    <w:rsid w:val="0005504A"/>
    <w:rsid w:val="00055B72"/>
    <w:rsid w:val="00060686"/>
    <w:rsid w:val="00060E29"/>
    <w:rsid w:val="00061891"/>
    <w:rsid w:val="00065EC9"/>
    <w:rsid w:val="00066465"/>
    <w:rsid w:val="0006654D"/>
    <w:rsid w:val="00067297"/>
    <w:rsid w:val="0007331C"/>
    <w:rsid w:val="00074853"/>
    <w:rsid w:val="000748B6"/>
    <w:rsid w:val="0008207D"/>
    <w:rsid w:val="00082B50"/>
    <w:rsid w:val="00083425"/>
    <w:rsid w:val="00083980"/>
    <w:rsid w:val="000839DB"/>
    <w:rsid w:val="00090DB5"/>
    <w:rsid w:val="00091E68"/>
    <w:rsid w:val="00094F15"/>
    <w:rsid w:val="00095972"/>
    <w:rsid w:val="00096649"/>
    <w:rsid w:val="000A1EEF"/>
    <w:rsid w:val="000A253E"/>
    <w:rsid w:val="000A3614"/>
    <w:rsid w:val="000A3A0F"/>
    <w:rsid w:val="000A43C9"/>
    <w:rsid w:val="000A5A98"/>
    <w:rsid w:val="000B06E0"/>
    <w:rsid w:val="000B16D2"/>
    <w:rsid w:val="000B189C"/>
    <w:rsid w:val="000B32E2"/>
    <w:rsid w:val="000B3FB2"/>
    <w:rsid w:val="000B440A"/>
    <w:rsid w:val="000B5A50"/>
    <w:rsid w:val="000B62D4"/>
    <w:rsid w:val="000B6F43"/>
    <w:rsid w:val="000C2152"/>
    <w:rsid w:val="000C29FB"/>
    <w:rsid w:val="000C2E91"/>
    <w:rsid w:val="000C2F3C"/>
    <w:rsid w:val="000C351B"/>
    <w:rsid w:val="000C475E"/>
    <w:rsid w:val="000C631B"/>
    <w:rsid w:val="000D1983"/>
    <w:rsid w:val="000D1A77"/>
    <w:rsid w:val="000D1D81"/>
    <w:rsid w:val="000D3054"/>
    <w:rsid w:val="000D3DAD"/>
    <w:rsid w:val="000D4C4E"/>
    <w:rsid w:val="000E0D49"/>
    <w:rsid w:val="000E7696"/>
    <w:rsid w:val="000F46A1"/>
    <w:rsid w:val="000F5E57"/>
    <w:rsid w:val="000F6D58"/>
    <w:rsid w:val="001021AE"/>
    <w:rsid w:val="00103341"/>
    <w:rsid w:val="001035F7"/>
    <w:rsid w:val="00103BD8"/>
    <w:rsid w:val="00106A5D"/>
    <w:rsid w:val="00106FC0"/>
    <w:rsid w:val="00107C1C"/>
    <w:rsid w:val="0011059B"/>
    <w:rsid w:val="001108D2"/>
    <w:rsid w:val="00114B4E"/>
    <w:rsid w:val="00115447"/>
    <w:rsid w:val="001154B7"/>
    <w:rsid w:val="001178D0"/>
    <w:rsid w:val="0012045B"/>
    <w:rsid w:val="001223D3"/>
    <w:rsid w:val="00123BAC"/>
    <w:rsid w:val="0012678A"/>
    <w:rsid w:val="0012734D"/>
    <w:rsid w:val="00130343"/>
    <w:rsid w:val="0013066D"/>
    <w:rsid w:val="00132F03"/>
    <w:rsid w:val="001341A2"/>
    <w:rsid w:val="00134E6C"/>
    <w:rsid w:val="00135185"/>
    <w:rsid w:val="0013622C"/>
    <w:rsid w:val="00137573"/>
    <w:rsid w:val="0014300D"/>
    <w:rsid w:val="00143DD7"/>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634C"/>
    <w:rsid w:val="0017782B"/>
    <w:rsid w:val="0018237E"/>
    <w:rsid w:val="00183550"/>
    <w:rsid w:val="00185553"/>
    <w:rsid w:val="0019213B"/>
    <w:rsid w:val="00192173"/>
    <w:rsid w:val="00192B07"/>
    <w:rsid w:val="001932AE"/>
    <w:rsid w:val="00194697"/>
    <w:rsid w:val="001A05E4"/>
    <w:rsid w:val="001A0ADF"/>
    <w:rsid w:val="001A223D"/>
    <w:rsid w:val="001A7CFB"/>
    <w:rsid w:val="001B0367"/>
    <w:rsid w:val="001B217C"/>
    <w:rsid w:val="001B2F72"/>
    <w:rsid w:val="001B5457"/>
    <w:rsid w:val="001C0E12"/>
    <w:rsid w:val="001C24CA"/>
    <w:rsid w:val="001C5158"/>
    <w:rsid w:val="001C5442"/>
    <w:rsid w:val="001D1A1F"/>
    <w:rsid w:val="001D2097"/>
    <w:rsid w:val="001D237A"/>
    <w:rsid w:val="001D2BA5"/>
    <w:rsid w:val="001D341F"/>
    <w:rsid w:val="001D49F4"/>
    <w:rsid w:val="001D6476"/>
    <w:rsid w:val="001E2AED"/>
    <w:rsid w:val="001E3FD8"/>
    <w:rsid w:val="001E4F8D"/>
    <w:rsid w:val="001E5336"/>
    <w:rsid w:val="001E7A39"/>
    <w:rsid w:val="001E7D02"/>
    <w:rsid w:val="001F04CC"/>
    <w:rsid w:val="001F455B"/>
    <w:rsid w:val="001F6539"/>
    <w:rsid w:val="001F7725"/>
    <w:rsid w:val="00201419"/>
    <w:rsid w:val="00202FFA"/>
    <w:rsid w:val="00203B01"/>
    <w:rsid w:val="002061F3"/>
    <w:rsid w:val="00212A4B"/>
    <w:rsid w:val="00212A9F"/>
    <w:rsid w:val="0021423C"/>
    <w:rsid w:val="00215645"/>
    <w:rsid w:val="0021638A"/>
    <w:rsid w:val="00216900"/>
    <w:rsid w:val="002170E7"/>
    <w:rsid w:val="00220FE2"/>
    <w:rsid w:val="002217C6"/>
    <w:rsid w:val="00223E5C"/>
    <w:rsid w:val="00224BB7"/>
    <w:rsid w:val="00224C22"/>
    <w:rsid w:val="00224F5B"/>
    <w:rsid w:val="00225EED"/>
    <w:rsid w:val="00230810"/>
    <w:rsid w:val="0023303D"/>
    <w:rsid w:val="0023322D"/>
    <w:rsid w:val="0023429C"/>
    <w:rsid w:val="00237711"/>
    <w:rsid w:val="002407C4"/>
    <w:rsid w:val="00241E7C"/>
    <w:rsid w:val="00242E28"/>
    <w:rsid w:val="00245249"/>
    <w:rsid w:val="00251A70"/>
    <w:rsid w:val="00251BC9"/>
    <w:rsid w:val="00252EB4"/>
    <w:rsid w:val="00253961"/>
    <w:rsid w:val="00253CC8"/>
    <w:rsid w:val="002548EF"/>
    <w:rsid w:val="00255988"/>
    <w:rsid w:val="0025769B"/>
    <w:rsid w:val="002602C6"/>
    <w:rsid w:val="00260AF9"/>
    <w:rsid w:val="0026110D"/>
    <w:rsid w:val="00261ECC"/>
    <w:rsid w:val="00262130"/>
    <w:rsid w:val="002638B0"/>
    <w:rsid w:val="0026394D"/>
    <w:rsid w:val="00265042"/>
    <w:rsid w:val="00267DF6"/>
    <w:rsid w:val="0027358C"/>
    <w:rsid w:val="00274662"/>
    <w:rsid w:val="00274A53"/>
    <w:rsid w:val="00276FB0"/>
    <w:rsid w:val="002774FF"/>
    <w:rsid w:val="002806F8"/>
    <w:rsid w:val="00280ECE"/>
    <w:rsid w:val="0028195A"/>
    <w:rsid w:val="00281D73"/>
    <w:rsid w:val="00282143"/>
    <w:rsid w:val="00282F89"/>
    <w:rsid w:val="002834B8"/>
    <w:rsid w:val="00283F56"/>
    <w:rsid w:val="00284B87"/>
    <w:rsid w:val="002857F3"/>
    <w:rsid w:val="00287B8B"/>
    <w:rsid w:val="00290E5E"/>
    <w:rsid w:val="002918F6"/>
    <w:rsid w:val="002924E3"/>
    <w:rsid w:val="00293919"/>
    <w:rsid w:val="00294DB1"/>
    <w:rsid w:val="002958A7"/>
    <w:rsid w:val="00296DBE"/>
    <w:rsid w:val="002A183E"/>
    <w:rsid w:val="002A311A"/>
    <w:rsid w:val="002A36A8"/>
    <w:rsid w:val="002A3879"/>
    <w:rsid w:val="002B1C8B"/>
    <w:rsid w:val="002B23D5"/>
    <w:rsid w:val="002B2F6D"/>
    <w:rsid w:val="002B2F8E"/>
    <w:rsid w:val="002B5904"/>
    <w:rsid w:val="002B64B0"/>
    <w:rsid w:val="002B7E88"/>
    <w:rsid w:val="002C1EAC"/>
    <w:rsid w:val="002C2E40"/>
    <w:rsid w:val="002C40A3"/>
    <w:rsid w:val="002C4622"/>
    <w:rsid w:val="002C6553"/>
    <w:rsid w:val="002C7CD3"/>
    <w:rsid w:val="002D1ED7"/>
    <w:rsid w:val="002D5950"/>
    <w:rsid w:val="002D5AB3"/>
    <w:rsid w:val="002D611D"/>
    <w:rsid w:val="002D6B1B"/>
    <w:rsid w:val="002E04DD"/>
    <w:rsid w:val="002E0BD8"/>
    <w:rsid w:val="002E1DC7"/>
    <w:rsid w:val="002E280D"/>
    <w:rsid w:val="002F03DA"/>
    <w:rsid w:val="002F2530"/>
    <w:rsid w:val="002F2851"/>
    <w:rsid w:val="002F6D13"/>
    <w:rsid w:val="00300464"/>
    <w:rsid w:val="00306A6E"/>
    <w:rsid w:val="00311EB4"/>
    <w:rsid w:val="00312D00"/>
    <w:rsid w:val="00313230"/>
    <w:rsid w:val="0031442E"/>
    <w:rsid w:val="00314A92"/>
    <w:rsid w:val="00314AAE"/>
    <w:rsid w:val="00314FC2"/>
    <w:rsid w:val="00320183"/>
    <w:rsid w:val="00321A69"/>
    <w:rsid w:val="00322166"/>
    <w:rsid w:val="00330724"/>
    <w:rsid w:val="00331448"/>
    <w:rsid w:val="0033240C"/>
    <w:rsid w:val="00336EBF"/>
    <w:rsid w:val="003434E1"/>
    <w:rsid w:val="00343677"/>
    <w:rsid w:val="00343962"/>
    <w:rsid w:val="00345FCD"/>
    <w:rsid w:val="00351C42"/>
    <w:rsid w:val="00356BD9"/>
    <w:rsid w:val="00357B6C"/>
    <w:rsid w:val="00360281"/>
    <w:rsid w:val="0036339A"/>
    <w:rsid w:val="0036365A"/>
    <w:rsid w:val="00363DAF"/>
    <w:rsid w:val="00364875"/>
    <w:rsid w:val="00367E23"/>
    <w:rsid w:val="003712E1"/>
    <w:rsid w:val="00372BCA"/>
    <w:rsid w:val="003813D0"/>
    <w:rsid w:val="003818C5"/>
    <w:rsid w:val="003868BA"/>
    <w:rsid w:val="00387072"/>
    <w:rsid w:val="00387356"/>
    <w:rsid w:val="00387C8B"/>
    <w:rsid w:val="00387F79"/>
    <w:rsid w:val="003901F5"/>
    <w:rsid w:val="00392223"/>
    <w:rsid w:val="00394A06"/>
    <w:rsid w:val="00396EAC"/>
    <w:rsid w:val="003A1612"/>
    <w:rsid w:val="003A433C"/>
    <w:rsid w:val="003A58A4"/>
    <w:rsid w:val="003A5D66"/>
    <w:rsid w:val="003A6141"/>
    <w:rsid w:val="003B13CB"/>
    <w:rsid w:val="003B1FFD"/>
    <w:rsid w:val="003B298C"/>
    <w:rsid w:val="003B5BF6"/>
    <w:rsid w:val="003B62C0"/>
    <w:rsid w:val="003C1BE5"/>
    <w:rsid w:val="003C3226"/>
    <w:rsid w:val="003C4325"/>
    <w:rsid w:val="003C6E32"/>
    <w:rsid w:val="003C73F4"/>
    <w:rsid w:val="003C7891"/>
    <w:rsid w:val="003D0151"/>
    <w:rsid w:val="003D0234"/>
    <w:rsid w:val="003D137C"/>
    <w:rsid w:val="003D26F9"/>
    <w:rsid w:val="003D54B5"/>
    <w:rsid w:val="003D6A7E"/>
    <w:rsid w:val="003D6F27"/>
    <w:rsid w:val="003D7205"/>
    <w:rsid w:val="003E0269"/>
    <w:rsid w:val="003E0F66"/>
    <w:rsid w:val="003E1981"/>
    <w:rsid w:val="003E1A04"/>
    <w:rsid w:val="003E5E2F"/>
    <w:rsid w:val="003E6E8C"/>
    <w:rsid w:val="003E702E"/>
    <w:rsid w:val="003E79CA"/>
    <w:rsid w:val="003F16F3"/>
    <w:rsid w:val="003F24E1"/>
    <w:rsid w:val="003F2EB0"/>
    <w:rsid w:val="003F508D"/>
    <w:rsid w:val="003F7599"/>
    <w:rsid w:val="003F7B88"/>
    <w:rsid w:val="00404040"/>
    <w:rsid w:val="00406A9D"/>
    <w:rsid w:val="00407DE3"/>
    <w:rsid w:val="00410831"/>
    <w:rsid w:val="004123C9"/>
    <w:rsid w:val="00412B81"/>
    <w:rsid w:val="00412FA7"/>
    <w:rsid w:val="004164DB"/>
    <w:rsid w:val="00416B4E"/>
    <w:rsid w:val="00417B16"/>
    <w:rsid w:val="00420EA1"/>
    <w:rsid w:val="004218C4"/>
    <w:rsid w:val="00424A27"/>
    <w:rsid w:val="00424B77"/>
    <w:rsid w:val="00425757"/>
    <w:rsid w:val="00435112"/>
    <w:rsid w:val="004353BD"/>
    <w:rsid w:val="00436243"/>
    <w:rsid w:val="00436D4B"/>
    <w:rsid w:val="00444683"/>
    <w:rsid w:val="004447EF"/>
    <w:rsid w:val="0044714C"/>
    <w:rsid w:val="004505B9"/>
    <w:rsid w:val="00452F46"/>
    <w:rsid w:val="004550B1"/>
    <w:rsid w:val="0045649E"/>
    <w:rsid w:val="00457621"/>
    <w:rsid w:val="00462501"/>
    <w:rsid w:val="00463BF1"/>
    <w:rsid w:val="00463CC5"/>
    <w:rsid w:val="00464E39"/>
    <w:rsid w:val="00465855"/>
    <w:rsid w:val="00466935"/>
    <w:rsid w:val="0046714D"/>
    <w:rsid w:val="00467C4E"/>
    <w:rsid w:val="00472DAA"/>
    <w:rsid w:val="00472F93"/>
    <w:rsid w:val="00474E45"/>
    <w:rsid w:val="004754EC"/>
    <w:rsid w:val="00481287"/>
    <w:rsid w:val="00485D4F"/>
    <w:rsid w:val="004875CC"/>
    <w:rsid w:val="00487E03"/>
    <w:rsid w:val="00492E82"/>
    <w:rsid w:val="004933CE"/>
    <w:rsid w:val="00493591"/>
    <w:rsid w:val="0049374E"/>
    <w:rsid w:val="00497BC7"/>
    <w:rsid w:val="00497E4A"/>
    <w:rsid w:val="004A1DB0"/>
    <w:rsid w:val="004A3C1D"/>
    <w:rsid w:val="004A590A"/>
    <w:rsid w:val="004A5AB4"/>
    <w:rsid w:val="004A71D6"/>
    <w:rsid w:val="004A73CF"/>
    <w:rsid w:val="004B09D5"/>
    <w:rsid w:val="004B1F0B"/>
    <w:rsid w:val="004B329D"/>
    <w:rsid w:val="004B32A8"/>
    <w:rsid w:val="004B3395"/>
    <w:rsid w:val="004B34E4"/>
    <w:rsid w:val="004B414B"/>
    <w:rsid w:val="004B421C"/>
    <w:rsid w:val="004C1A24"/>
    <w:rsid w:val="004C35D6"/>
    <w:rsid w:val="004C4AE7"/>
    <w:rsid w:val="004C57AC"/>
    <w:rsid w:val="004D0A2C"/>
    <w:rsid w:val="004D76F0"/>
    <w:rsid w:val="004D7C44"/>
    <w:rsid w:val="004E1A8F"/>
    <w:rsid w:val="004E3E86"/>
    <w:rsid w:val="004E41BC"/>
    <w:rsid w:val="004F019A"/>
    <w:rsid w:val="004F02E2"/>
    <w:rsid w:val="004F030C"/>
    <w:rsid w:val="004F0FB5"/>
    <w:rsid w:val="004F0FF2"/>
    <w:rsid w:val="004F1428"/>
    <w:rsid w:val="004F236E"/>
    <w:rsid w:val="004F53DA"/>
    <w:rsid w:val="004F5ACA"/>
    <w:rsid w:val="004F6E80"/>
    <w:rsid w:val="00500096"/>
    <w:rsid w:val="00503845"/>
    <w:rsid w:val="00503F2D"/>
    <w:rsid w:val="00510CEE"/>
    <w:rsid w:val="00512079"/>
    <w:rsid w:val="00512475"/>
    <w:rsid w:val="00513711"/>
    <w:rsid w:val="00514C74"/>
    <w:rsid w:val="00521343"/>
    <w:rsid w:val="005228CC"/>
    <w:rsid w:val="00522FB6"/>
    <w:rsid w:val="0052524D"/>
    <w:rsid w:val="00526064"/>
    <w:rsid w:val="00530232"/>
    <w:rsid w:val="00532493"/>
    <w:rsid w:val="00536548"/>
    <w:rsid w:val="00540504"/>
    <w:rsid w:val="00540C3F"/>
    <w:rsid w:val="0055054E"/>
    <w:rsid w:val="00550AAF"/>
    <w:rsid w:val="00551172"/>
    <w:rsid w:val="005545E1"/>
    <w:rsid w:val="00554EF5"/>
    <w:rsid w:val="00557F08"/>
    <w:rsid w:val="00560310"/>
    <w:rsid w:val="00560B3F"/>
    <w:rsid w:val="00561274"/>
    <w:rsid w:val="005615D6"/>
    <w:rsid w:val="00561BE7"/>
    <w:rsid w:val="00563C95"/>
    <w:rsid w:val="00564090"/>
    <w:rsid w:val="0056627E"/>
    <w:rsid w:val="00566B8B"/>
    <w:rsid w:val="00567671"/>
    <w:rsid w:val="005705AF"/>
    <w:rsid w:val="00570764"/>
    <w:rsid w:val="00573419"/>
    <w:rsid w:val="00573AFD"/>
    <w:rsid w:val="00573C52"/>
    <w:rsid w:val="0057431C"/>
    <w:rsid w:val="00575E68"/>
    <w:rsid w:val="00576DE0"/>
    <w:rsid w:val="0057725C"/>
    <w:rsid w:val="00583945"/>
    <w:rsid w:val="00584B33"/>
    <w:rsid w:val="00586244"/>
    <w:rsid w:val="00587FD0"/>
    <w:rsid w:val="0059259B"/>
    <w:rsid w:val="0059795B"/>
    <w:rsid w:val="005A0B27"/>
    <w:rsid w:val="005A1737"/>
    <w:rsid w:val="005A38AB"/>
    <w:rsid w:val="005A4059"/>
    <w:rsid w:val="005A4EDE"/>
    <w:rsid w:val="005A5FFD"/>
    <w:rsid w:val="005B063B"/>
    <w:rsid w:val="005B0DDD"/>
    <w:rsid w:val="005B5207"/>
    <w:rsid w:val="005B5AEF"/>
    <w:rsid w:val="005B66AB"/>
    <w:rsid w:val="005C1561"/>
    <w:rsid w:val="005C1901"/>
    <w:rsid w:val="005D1ED0"/>
    <w:rsid w:val="005D2FD8"/>
    <w:rsid w:val="005D5431"/>
    <w:rsid w:val="005D552B"/>
    <w:rsid w:val="005D5CC7"/>
    <w:rsid w:val="005E22DC"/>
    <w:rsid w:val="005E5335"/>
    <w:rsid w:val="005E5B07"/>
    <w:rsid w:val="005E61C6"/>
    <w:rsid w:val="005E7870"/>
    <w:rsid w:val="005F2CF3"/>
    <w:rsid w:val="005F312D"/>
    <w:rsid w:val="005F3C62"/>
    <w:rsid w:val="005F4661"/>
    <w:rsid w:val="005F5991"/>
    <w:rsid w:val="005F7217"/>
    <w:rsid w:val="005F7F27"/>
    <w:rsid w:val="00600BC5"/>
    <w:rsid w:val="00602E5D"/>
    <w:rsid w:val="00606225"/>
    <w:rsid w:val="00612000"/>
    <w:rsid w:val="00613594"/>
    <w:rsid w:val="00614562"/>
    <w:rsid w:val="00614A7C"/>
    <w:rsid w:val="006153C2"/>
    <w:rsid w:val="0061691D"/>
    <w:rsid w:val="00616BC4"/>
    <w:rsid w:val="006171FD"/>
    <w:rsid w:val="0062379D"/>
    <w:rsid w:val="00625FC1"/>
    <w:rsid w:val="00626002"/>
    <w:rsid w:val="00635538"/>
    <w:rsid w:val="00637DE3"/>
    <w:rsid w:val="006404E9"/>
    <w:rsid w:val="00644AAE"/>
    <w:rsid w:val="006451B7"/>
    <w:rsid w:val="00646255"/>
    <w:rsid w:val="00652F6B"/>
    <w:rsid w:val="00653117"/>
    <w:rsid w:val="00653E1B"/>
    <w:rsid w:val="006549F0"/>
    <w:rsid w:val="0065609A"/>
    <w:rsid w:val="00656D9E"/>
    <w:rsid w:val="0065766D"/>
    <w:rsid w:val="00657AF6"/>
    <w:rsid w:val="00661B0E"/>
    <w:rsid w:val="00662A1A"/>
    <w:rsid w:val="00671D7D"/>
    <w:rsid w:val="006733BD"/>
    <w:rsid w:val="006754E4"/>
    <w:rsid w:val="00676F43"/>
    <w:rsid w:val="00677643"/>
    <w:rsid w:val="00680E26"/>
    <w:rsid w:val="0068259E"/>
    <w:rsid w:val="00683C15"/>
    <w:rsid w:val="00684263"/>
    <w:rsid w:val="006846A5"/>
    <w:rsid w:val="00684E7F"/>
    <w:rsid w:val="0069065E"/>
    <w:rsid w:val="00691912"/>
    <w:rsid w:val="00691CF9"/>
    <w:rsid w:val="006941BA"/>
    <w:rsid w:val="0069721A"/>
    <w:rsid w:val="006A0F8B"/>
    <w:rsid w:val="006A2BEA"/>
    <w:rsid w:val="006A53DC"/>
    <w:rsid w:val="006A7C6E"/>
    <w:rsid w:val="006B1A33"/>
    <w:rsid w:val="006B1C3C"/>
    <w:rsid w:val="006B20B0"/>
    <w:rsid w:val="006B662D"/>
    <w:rsid w:val="006C0346"/>
    <w:rsid w:val="006C2383"/>
    <w:rsid w:val="006C3ADE"/>
    <w:rsid w:val="006C4DAB"/>
    <w:rsid w:val="006C718D"/>
    <w:rsid w:val="006C78CB"/>
    <w:rsid w:val="006C78DC"/>
    <w:rsid w:val="006D2710"/>
    <w:rsid w:val="006D33DC"/>
    <w:rsid w:val="006E3A15"/>
    <w:rsid w:val="006E4BE6"/>
    <w:rsid w:val="006E6046"/>
    <w:rsid w:val="006E79D3"/>
    <w:rsid w:val="006F3280"/>
    <w:rsid w:val="006F52AB"/>
    <w:rsid w:val="007018E4"/>
    <w:rsid w:val="00701B91"/>
    <w:rsid w:val="00702146"/>
    <w:rsid w:val="0070490C"/>
    <w:rsid w:val="007055F0"/>
    <w:rsid w:val="00707BB2"/>
    <w:rsid w:val="007107BA"/>
    <w:rsid w:val="007130CA"/>
    <w:rsid w:val="00714F0E"/>
    <w:rsid w:val="00716D7E"/>
    <w:rsid w:val="00717673"/>
    <w:rsid w:val="00717932"/>
    <w:rsid w:val="00717E1B"/>
    <w:rsid w:val="00723CF7"/>
    <w:rsid w:val="00727DCD"/>
    <w:rsid w:val="00735A03"/>
    <w:rsid w:val="0074072D"/>
    <w:rsid w:val="00740BB4"/>
    <w:rsid w:val="00743BA4"/>
    <w:rsid w:val="007441A4"/>
    <w:rsid w:val="00744228"/>
    <w:rsid w:val="0074751A"/>
    <w:rsid w:val="0075223A"/>
    <w:rsid w:val="00752A75"/>
    <w:rsid w:val="0075678E"/>
    <w:rsid w:val="00756A12"/>
    <w:rsid w:val="00757891"/>
    <w:rsid w:val="00761395"/>
    <w:rsid w:val="00762DAE"/>
    <w:rsid w:val="00763291"/>
    <w:rsid w:val="0076360F"/>
    <w:rsid w:val="00763FBF"/>
    <w:rsid w:val="007721BA"/>
    <w:rsid w:val="00774F1A"/>
    <w:rsid w:val="00775E17"/>
    <w:rsid w:val="00777EEF"/>
    <w:rsid w:val="007812FF"/>
    <w:rsid w:val="00782D26"/>
    <w:rsid w:val="00783CFC"/>
    <w:rsid w:val="00787738"/>
    <w:rsid w:val="007900D8"/>
    <w:rsid w:val="007925FB"/>
    <w:rsid w:val="007932BC"/>
    <w:rsid w:val="00796973"/>
    <w:rsid w:val="007974DA"/>
    <w:rsid w:val="007A1DED"/>
    <w:rsid w:val="007A22B3"/>
    <w:rsid w:val="007A42A6"/>
    <w:rsid w:val="007A5DF6"/>
    <w:rsid w:val="007B21F5"/>
    <w:rsid w:val="007B6EBB"/>
    <w:rsid w:val="007C02A9"/>
    <w:rsid w:val="007C2280"/>
    <w:rsid w:val="007C2AAA"/>
    <w:rsid w:val="007C6CC6"/>
    <w:rsid w:val="007D00B0"/>
    <w:rsid w:val="007D0BBF"/>
    <w:rsid w:val="007D10C8"/>
    <w:rsid w:val="007D1605"/>
    <w:rsid w:val="007D2D72"/>
    <w:rsid w:val="007D372C"/>
    <w:rsid w:val="007D383A"/>
    <w:rsid w:val="007D7F0B"/>
    <w:rsid w:val="007E081D"/>
    <w:rsid w:val="007E5D49"/>
    <w:rsid w:val="007E7607"/>
    <w:rsid w:val="007F047D"/>
    <w:rsid w:val="007F3715"/>
    <w:rsid w:val="007F46B0"/>
    <w:rsid w:val="007F6EBA"/>
    <w:rsid w:val="007F6F50"/>
    <w:rsid w:val="008001F9"/>
    <w:rsid w:val="00800DE7"/>
    <w:rsid w:val="0080428D"/>
    <w:rsid w:val="0080467D"/>
    <w:rsid w:val="00806C50"/>
    <w:rsid w:val="00810058"/>
    <w:rsid w:val="00812F8F"/>
    <w:rsid w:val="0081632F"/>
    <w:rsid w:val="00820EFE"/>
    <w:rsid w:val="008233CC"/>
    <w:rsid w:val="00830799"/>
    <w:rsid w:val="008308A6"/>
    <w:rsid w:val="00831B08"/>
    <w:rsid w:val="00832A19"/>
    <w:rsid w:val="00834807"/>
    <w:rsid w:val="00840028"/>
    <w:rsid w:val="00840098"/>
    <w:rsid w:val="008423C8"/>
    <w:rsid w:val="008438B5"/>
    <w:rsid w:val="00844689"/>
    <w:rsid w:val="008471E3"/>
    <w:rsid w:val="00847D24"/>
    <w:rsid w:val="008513C3"/>
    <w:rsid w:val="00851F01"/>
    <w:rsid w:val="008520C3"/>
    <w:rsid w:val="00852C51"/>
    <w:rsid w:val="00853C5C"/>
    <w:rsid w:val="008544C9"/>
    <w:rsid w:val="008546C2"/>
    <w:rsid w:val="008554EB"/>
    <w:rsid w:val="00856F49"/>
    <w:rsid w:val="00857A03"/>
    <w:rsid w:val="0086084A"/>
    <w:rsid w:val="00860991"/>
    <w:rsid w:val="008613DB"/>
    <w:rsid w:val="008631EE"/>
    <w:rsid w:val="00864062"/>
    <w:rsid w:val="0086429D"/>
    <w:rsid w:val="008676A6"/>
    <w:rsid w:val="00867813"/>
    <w:rsid w:val="00872841"/>
    <w:rsid w:val="00873041"/>
    <w:rsid w:val="0087350D"/>
    <w:rsid w:val="00875BF1"/>
    <w:rsid w:val="008762F5"/>
    <w:rsid w:val="00876C47"/>
    <w:rsid w:val="00876CC0"/>
    <w:rsid w:val="00876E87"/>
    <w:rsid w:val="008774C6"/>
    <w:rsid w:val="00883572"/>
    <w:rsid w:val="008836F1"/>
    <w:rsid w:val="00886BC8"/>
    <w:rsid w:val="008877CB"/>
    <w:rsid w:val="00890B4C"/>
    <w:rsid w:val="00891AD9"/>
    <w:rsid w:val="008931DA"/>
    <w:rsid w:val="008937A4"/>
    <w:rsid w:val="00893910"/>
    <w:rsid w:val="0089488C"/>
    <w:rsid w:val="00894EDF"/>
    <w:rsid w:val="00895781"/>
    <w:rsid w:val="008A0B09"/>
    <w:rsid w:val="008A0BF8"/>
    <w:rsid w:val="008A196D"/>
    <w:rsid w:val="008B1430"/>
    <w:rsid w:val="008B1F49"/>
    <w:rsid w:val="008B2969"/>
    <w:rsid w:val="008B72A3"/>
    <w:rsid w:val="008B7FD4"/>
    <w:rsid w:val="008C04E2"/>
    <w:rsid w:val="008C0690"/>
    <w:rsid w:val="008C37A1"/>
    <w:rsid w:val="008C42AE"/>
    <w:rsid w:val="008C4895"/>
    <w:rsid w:val="008C5F62"/>
    <w:rsid w:val="008C6E57"/>
    <w:rsid w:val="008C70D7"/>
    <w:rsid w:val="008C73DA"/>
    <w:rsid w:val="008D1F54"/>
    <w:rsid w:val="008D3D8E"/>
    <w:rsid w:val="008D7928"/>
    <w:rsid w:val="008D7BEA"/>
    <w:rsid w:val="008E2072"/>
    <w:rsid w:val="008E490D"/>
    <w:rsid w:val="008E5F2D"/>
    <w:rsid w:val="008F0BA7"/>
    <w:rsid w:val="008F3F91"/>
    <w:rsid w:val="008F533B"/>
    <w:rsid w:val="008F5370"/>
    <w:rsid w:val="008F5EF9"/>
    <w:rsid w:val="008F7C4E"/>
    <w:rsid w:val="008F7D68"/>
    <w:rsid w:val="008F7F73"/>
    <w:rsid w:val="00900B82"/>
    <w:rsid w:val="00901486"/>
    <w:rsid w:val="009049A1"/>
    <w:rsid w:val="00904B36"/>
    <w:rsid w:val="00905873"/>
    <w:rsid w:val="00905FA2"/>
    <w:rsid w:val="0091087F"/>
    <w:rsid w:val="00914EF0"/>
    <w:rsid w:val="00915A67"/>
    <w:rsid w:val="00916851"/>
    <w:rsid w:val="00916F55"/>
    <w:rsid w:val="00917123"/>
    <w:rsid w:val="00917CE0"/>
    <w:rsid w:val="009219E7"/>
    <w:rsid w:val="0092334E"/>
    <w:rsid w:val="00923C16"/>
    <w:rsid w:val="009262F0"/>
    <w:rsid w:val="009268EC"/>
    <w:rsid w:val="00927B9C"/>
    <w:rsid w:val="009301AC"/>
    <w:rsid w:val="00930E4E"/>
    <w:rsid w:val="009313BD"/>
    <w:rsid w:val="00931B21"/>
    <w:rsid w:val="00932004"/>
    <w:rsid w:val="00932512"/>
    <w:rsid w:val="00936B8A"/>
    <w:rsid w:val="00936D8B"/>
    <w:rsid w:val="009407EF"/>
    <w:rsid w:val="009428E1"/>
    <w:rsid w:val="0094718C"/>
    <w:rsid w:val="00947A37"/>
    <w:rsid w:val="00952FE6"/>
    <w:rsid w:val="00954D8F"/>
    <w:rsid w:val="00961145"/>
    <w:rsid w:val="00961F17"/>
    <w:rsid w:val="00963060"/>
    <w:rsid w:val="009632A7"/>
    <w:rsid w:val="00966400"/>
    <w:rsid w:val="009669F0"/>
    <w:rsid w:val="009671B1"/>
    <w:rsid w:val="0096759E"/>
    <w:rsid w:val="00967A39"/>
    <w:rsid w:val="00971BB3"/>
    <w:rsid w:val="00972961"/>
    <w:rsid w:val="0097359E"/>
    <w:rsid w:val="00976DB8"/>
    <w:rsid w:val="00984593"/>
    <w:rsid w:val="00992B50"/>
    <w:rsid w:val="009937D5"/>
    <w:rsid w:val="00993E46"/>
    <w:rsid w:val="00994300"/>
    <w:rsid w:val="00997259"/>
    <w:rsid w:val="009A0C07"/>
    <w:rsid w:val="009A1C52"/>
    <w:rsid w:val="009A2033"/>
    <w:rsid w:val="009A2594"/>
    <w:rsid w:val="009A5603"/>
    <w:rsid w:val="009A6661"/>
    <w:rsid w:val="009B3384"/>
    <w:rsid w:val="009B5D09"/>
    <w:rsid w:val="009B6483"/>
    <w:rsid w:val="009B7B2A"/>
    <w:rsid w:val="009C1662"/>
    <w:rsid w:val="009C43E4"/>
    <w:rsid w:val="009C52A5"/>
    <w:rsid w:val="009C6D17"/>
    <w:rsid w:val="009D053F"/>
    <w:rsid w:val="009D0B47"/>
    <w:rsid w:val="009D1C24"/>
    <w:rsid w:val="009D1CB1"/>
    <w:rsid w:val="009D4388"/>
    <w:rsid w:val="009D4532"/>
    <w:rsid w:val="009E0328"/>
    <w:rsid w:val="009F09A3"/>
    <w:rsid w:val="009F1B26"/>
    <w:rsid w:val="009F1E62"/>
    <w:rsid w:val="009F2EFB"/>
    <w:rsid w:val="009F3386"/>
    <w:rsid w:val="009F65A2"/>
    <w:rsid w:val="009F68A1"/>
    <w:rsid w:val="00A01895"/>
    <w:rsid w:val="00A03965"/>
    <w:rsid w:val="00A04B44"/>
    <w:rsid w:val="00A04E3D"/>
    <w:rsid w:val="00A07579"/>
    <w:rsid w:val="00A07798"/>
    <w:rsid w:val="00A078BB"/>
    <w:rsid w:val="00A07C74"/>
    <w:rsid w:val="00A07CC6"/>
    <w:rsid w:val="00A114CD"/>
    <w:rsid w:val="00A155E3"/>
    <w:rsid w:val="00A20240"/>
    <w:rsid w:val="00A2034D"/>
    <w:rsid w:val="00A211D5"/>
    <w:rsid w:val="00A26334"/>
    <w:rsid w:val="00A26C90"/>
    <w:rsid w:val="00A3049C"/>
    <w:rsid w:val="00A31D9D"/>
    <w:rsid w:val="00A32C83"/>
    <w:rsid w:val="00A33D6F"/>
    <w:rsid w:val="00A356F8"/>
    <w:rsid w:val="00A402DF"/>
    <w:rsid w:val="00A4209A"/>
    <w:rsid w:val="00A504C6"/>
    <w:rsid w:val="00A50587"/>
    <w:rsid w:val="00A5118B"/>
    <w:rsid w:val="00A518F0"/>
    <w:rsid w:val="00A527C2"/>
    <w:rsid w:val="00A549EC"/>
    <w:rsid w:val="00A56244"/>
    <w:rsid w:val="00A66F07"/>
    <w:rsid w:val="00A70C00"/>
    <w:rsid w:val="00A762F0"/>
    <w:rsid w:val="00A7780F"/>
    <w:rsid w:val="00A82592"/>
    <w:rsid w:val="00A8365F"/>
    <w:rsid w:val="00A85395"/>
    <w:rsid w:val="00A85E20"/>
    <w:rsid w:val="00A92EEF"/>
    <w:rsid w:val="00A944ED"/>
    <w:rsid w:val="00A94B60"/>
    <w:rsid w:val="00AA0DE6"/>
    <w:rsid w:val="00AA1B8C"/>
    <w:rsid w:val="00AA5BFD"/>
    <w:rsid w:val="00AA6B3B"/>
    <w:rsid w:val="00AB03CB"/>
    <w:rsid w:val="00AB05B7"/>
    <w:rsid w:val="00AB0831"/>
    <w:rsid w:val="00AB2743"/>
    <w:rsid w:val="00AB2A84"/>
    <w:rsid w:val="00AB47BD"/>
    <w:rsid w:val="00AB4C69"/>
    <w:rsid w:val="00AB5BF9"/>
    <w:rsid w:val="00AB5F36"/>
    <w:rsid w:val="00AC1113"/>
    <w:rsid w:val="00AC2B99"/>
    <w:rsid w:val="00AC63B2"/>
    <w:rsid w:val="00AD17A9"/>
    <w:rsid w:val="00AD6653"/>
    <w:rsid w:val="00AE4F33"/>
    <w:rsid w:val="00AF54A6"/>
    <w:rsid w:val="00AF6E6F"/>
    <w:rsid w:val="00AF75A2"/>
    <w:rsid w:val="00B034FD"/>
    <w:rsid w:val="00B0491B"/>
    <w:rsid w:val="00B067AB"/>
    <w:rsid w:val="00B06968"/>
    <w:rsid w:val="00B06AF0"/>
    <w:rsid w:val="00B11FA1"/>
    <w:rsid w:val="00B130A3"/>
    <w:rsid w:val="00B1568F"/>
    <w:rsid w:val="00B15917"/>
    <w:rsid w:val="00B1672C"/>
    <w:rsid w:val="00B17031"/>
    <w:rsid w:val="00B21471"/>
    <w:rsid w:val="00B26A5E"/>
    <w:rsid w:val="00B30972"/>
    <w:rsid w:val="00B31CFC"/>
    <w:rsid w:val="00B3237C"/>
    <w:rsid w:val="00B40FF3"/>
    <w:rsid w:val="00B45571"/>
    <w:rsid w:val="00B46A83"/>
    <w:rsid w:val="00B46B55"/>
    <w:rsid w:val="00B4742C"/>
    <w:rsid w:val="00B50E84"/>
    <w:rsid w:val="00B53312"/>
    <w:rsid w:val="00B53D35"/>
    <w:rsid w:val="00B54BB1"/>
    <w:rsid w:val="00B54E78"/>
    <w:rsid w:val="00B61E73"/>
    <w:rsid w:val="00B64D92"/>
    <w:rsid w:val="00B65852"/>
    <w:rsid w:val="00B65E49"/>
    <w:rsid w:val="00B66231"/>
    <w:rsid w:val="00B66D1C"/>
    <w:rsid w:val="00B66E68"/>
    <w:rsid w:val="00B70083"/>
    <w:rsid w:val="00B70ED1"/>
    <w:rsid w:val="00B711DC"/>
    <w:rsid w:val="00B71F6F"/>
    <w:rsid w:val="00B73062"/>
    <w:rsid w:val="00B738E6"/>
    <w:rsid w:val="00B77998"/>
    <w:rsid w:val="00B80FB6"/>
    <w:rsid w:val="00B830CE"/>
    <w:rsid w:val="00B901C4"/>
    <w:rsid w:val="00B914DF"/>
    <w:rsid w:val="00B934C4"/>
    <w:rsid w:val="00B946C7"/>
    <w:rsid w:val="00B97532"/>
    <w:rsid w:val="00BA11C8"/>
    <w:rsid w:val="00BA2F48"/>
    <w:rsid w:val="00BA5C83"/>
    <w:rsid w:val="00BA75EF"/>
    <w:rsid w:val="00BA762F"/>
    <w:rsid w:val="00BB0A73"/>
    <w:rsid w:val="00BB3D5D"/>
    <w:rsid w:val="00BB4A9F"/>
    <w:rsid w:val="00BB5200"/>
    <w:rsid w:val="00BC07E2"/>
    <w:rsid w:val="00BC0B85"/>
    <w:rsid w:val="00BC0C05"/>
    <w:rsid w:val="00BC2968"/>
    <w:rsid w:val="00BC2A7D"/>
    <w:rsid w:val="00BC3B16"/>
    <w:rsid w:val="00BC5C34"/>
    <w:rsid w:val="00BC65A5"/>
    <w:rsid w:val="00BD4CF3"/>
    <w:rsid w:val="00BD5117"/>
    <w:rsid w:val="00BD740B"/>
    <w:rsid w:val="00BE33CD"/>
    <w:rsid w:val="00BE55A7"/>
    <w:rsid w:val="00BF0EF1"/>
    <w:rsid w:val="00BF2737"/>
    <w:rsid w:val="00BF3E92"/>
    <w:rsid w:val="00BF42C1"/>
    <w:rsid w:val="00BF4578"/>
    <w:rsid w:val="00BF458D"/>
    <w:rsid w:val="00BF5212"/>
    <w:rsid w:val="00BF6B74"/>
    <w:rsid w:val="00BF6FE0"/>
    <w:rsid w:val="00C01A0B"/>
    <w:rsid w:val="00C01F4B"/>
    <w:rsid w:val="00C0707D"/>
    <w:rsid w:val="00C106F6"/>
    <w:rsid w:val="00C109B6"/>
    <w:rsid w:val="00C14B1F"/>
    <w:rsid w:val="00C14B68"/>
    <w:rsid w:val="00C152D4"/>
    <w:rsid w:val="00C153FC"/>
    <w:rsid w:val="00C16CAE"/>
    <w:rsid w:val="00C20FF1"/>
    <w:rsid w:val="00C21D97"/>
    <w:rsid w:val="00C24006"/>
    <w:rsid w:val="00C25500"/>
    <w:rsid w:val="00C264B1"/>
    <w:rsid w:val="00C30D6F"/>
    <w:rsid w:val="00C3361D"/>
    <w:rsid w:val="00C3570A"/>
    <w:rsid w:val="00C40F1E"/>
    <w:rsid w:val="00C427FD"/>
    <w:rsid w:val="00C435A2"/>
    <w:rsid w:val="00C43A09"/>
    <w:rsid w:val="00C43F1E"/>
    <w:rsid w:val="00C458CE"/>
    <w:rsid w:val="00C512BD"/>
    <w:rsid w:val="00C52082"/>
    <w:rsid w:val="00C52976"/>
    <w:rsid w:val="00C6652B"/>
    <w:rsid w:val="00C66737"/>
    <w:rsid w:val="00C6727E"/>
    <w:rsid w:val="00C72849"/>
    <w:rsid w:val="00C72984"/>
    <w:rsid w:val="00C72A71"/>
    <w:rsid w:val="00C73434"/>
    <w:rsid w:val="00C7434A"/>
    <w:rsid w:val="00C74764"/>
    <w:rsid w:val="00C75CA5"/>
    <w:rsid w:val="00C767D9"/>
    <w:rsid w:val="00C86BAC"/>
    <w:rsid w:val="00C87017"/>
    <w:rsid w:val="00C90E10"/>
    <w:rsid w:val="00C917F4"/>
    <w:rsid w:val="00C91FFC"/>
    <w:rsid w:val="00C92C6F"/>
    <w:rsid w:val="00C95AF4"/>
    <w:rsid w:val="00C95CBA"/>
    <w:rsid w:val="00C95F65"/>
    <w:rsid w:val="00C9671C"/>
    <w:rsid w:val="00C97378"/>
    <w:rsid w:val="00C97616"/>
    <w:rsid w:val="00CA10B0"/>
    <w:rsid w:val="00CA1EA0"/>
    <w:rsid w:val="00CA67D3"/>
    <w:rsid w:val="00CB04DB"/>
    <w:rsid w:val="00CB19F8"/>
    <w:rsid w:val="00CB1FE9"/>
    <w:rsid w:val="00CC0E45"/>
    <w:rsid w:val="00CC3A3D"/>
    <w:rsid w:val="00CC5995"/>
    <w:rsid w:val="00CC71DE"/>
    <w:rsid w:val="00CD047E"/>
    <w:rsid w:val="00CD0506"/>
    <w:rsid w:val="00CD5478"/>
    <w:rsid w:val="00CD7824"/>
    <w:rsid w:val="00CE0747"/>
    <w:rsid w:val="00CE1075"/>
    <w:rsid w:val="00CE209A"/>
    <w:rsid w:val="00CE2D20"/>
    <w:rsid w:val="00CE33BF"/>
    <w:rsid w:val="00CE608B"/>
    <w:rsid w:val="00CF0BFD"/>
    <w:rsid w:val="00CF0F4B"/>
    <w:rsid w:val="00CF1F48"/>
    <w:rsid w:val="00CF2D94"/>
    <w:rsid w:val="00CF35B5"/>
    <w:rsid w:val="00CF55AF"/>
    <w:rsid w:val="00CF6194"/>
    <w:rsid w:val="00D024B2"/>
    <w:rsid w:val="00D031B7"/>
    <w:rsid w:val="00D100F6"/>
    <w:rsid w:val="00D12447"/>
    <w:rsid w:val="00D1392B"/>
    <w:rsid w:val="00D13C2A"/>
    <w:rsid w:val="00D16E74"/>
    <w:rsid w:val="00D20008"/>
    <w:rsid w:val="00D21308"/>
    <w:rsid w:val="00D246BD"/>
    <w:rsid w:val="00D24709"/>
    <w:rsid w:val="00D2571E"/>
    <w:rsid w:val="00D26172"/>
    <w:rsid w:val="00D32888"/>
    <w:rsid w:val="00D346B4"/>
    <w:rsid w:val="00D34779"/>
    <w:rsid w:val="00D37FA2"/>
    <w:rsid w:val="00D425F1"/>
    <w:rsid w:val="00D428E5"/>
    <w:rsid w:val="00D4525F"/>
    <w:rsid w:val="00D534B1"/>
    <w:rsid w:val="00D53C6A"/>
    <w:rsid w:val="00D5592C"/>
    <w:rsid w:val="00D55B03"/>
    <w:rsid w:val="00D55B82"/>
    <w:rsid w:val="00D56F39"/>
    <w:rsid w:val="00D624F5"/>
    <w:rsid w:val="00D643F4"/>
    <w:rsid w:val="00D64436"/>
    <w:rsid w:val="00D64D46"/>
    <w:rsid w:val="00D669CB"/>
    <w:rsid w:val="00D67533"/>
    <w:rsid w:val="00D67C18"/>
    <w:rsid w:val="00D72C27"/>
    <w:rsid w:val="00D74E12"/>
    <w:rsid w:val="00D7780C"/>
    <w:rsid w:val="00D8126B"/>
    <w:rsid w:val="00D827A6"/>
    <w:rsid w:val="00D8543A"/>
    <w:rsid w:val="00D859B4"/>
    <w:rsid w:val="00D8653F"/>
    <w:rsid w:val="00D865B9"/>
    <w:rsid w:val="00D87F16"/>
    <w:rsid w:val="00D90B7A"/>
    <w:rsid w:val="00D92455"/>
    <w:rsid w:val="00D95E05"/>
    <w:rsid w:val="00D96E19"/>
    <w:rsid w:val="00D96FFD"/>
    <w:rsid w:val="00DA0862"/>
    <w:rsid w:val="00DA0B58"/>
    <w:rsid w:val="00DA5931"/>
    <w:rsid w:val="00DA5C52"/>
    <w:rsid w:val="00DA790A"/>
    <w:rsid w:val="00DB08E7"/>
    <w:rsid w:val="00DB15AD"/>
    <w:rsid w:val="00DC2195"/>
    <w:rsid w:val="00DC4403"/>
    <w:rsid w:val="00DC4A42"/>
    <w:rsid w:val="00DC57CC"/>
    <w:rsid w:val="00DC5EA7"/>
    <w:rsid w:val="00DC617F"/>
    <w:rsid w:val="00DC774C"/>
    <w:rsid w:val="00DD03EA"/>
    <w:rsid w:val="00DD2B5C"/>
    <w:rsid w:val="00DD5B54"/>
    <w:rsid w:val="00DD69E7"/>
    <w:rsid w:val="00DE0907"/>
    <w:rsid w:val="00DE0E51"/>
    <w:rsid w:val="00DE1671"/>
    <w:rsid w:val="00DE1843"/>
    <w:rsid w:val="00DE267F"/>
    <w:rsid w:val="00DF1413"/>
    <w:rsid w:val="00DF2279"/>
    <w:rsid w:val="00DF2DB1"/>
    <w:rsid w:val="00DF3C4A"/>
    <w:rsid w:val="00DF6354"/>
    <w:rsid w:val="00E0272B"/>
    <w:rsid w:val="00E0385B"/>
    <w:rsid w:val="00E03E2B"/>
    <w:rsid w:val="00E0406E"/>
    <w:rsid w:val="00E05FB2"/>
    <w:rsid w:val="00E072A5"/>
    <w:rsid w:val="00E11F2B"/>
    <w:rsid w:val="00E14D13"/>
    <w:rsid w:val="00E22EFE"/>
    <w:rsid w:val="00E22FD5"/>
    <w:rsid w:val="00E24CCB"/>
    <w:rsid w:val="00E257F9"/>
    <w:rsid w:val="00E26B7C"/>
    <w:rsid w:val="00E303C5"/>
    <w:rsid w:val="00E318DE"/>
    <w:rsid w:val="00E31F74"/>
    <w:rsid w:val="00E34899"/>
    <w:rsid w:val="00E34D2E"/>
    <w:rsid w:val="00E367EB"/>
    <w:rsid w:val="00E37848"/>
    <w:rsid w:val="00E429B1"/>
    <w:rsid w:val="00E447D5"/>
    <w:rsid w:val="00E51D6C"/>
    <w:rsid w:val="00E5258F"/>
    <w:rsid w:val="00E52678"/>
    <w:rsid w:val="00E54110"/>
    <w:rsid w:val="00E60614"/>
    <w:rsid w:val="00E60792"/>
    <w:rsid w:val="00E62142"/>
    <w:rsid w:val="00E62756"/>
    <w:rsid w:val="00E62ECD"/>
    <w:rsid w:val="00E63C6E"/>
    <w:rsid w:val="00E66C6E"/>
    <w:rsid w:val="00E672B1"/>
    <w:rsid w:val="00E67545"/>
    <w:rsid w:val="00E704F2"/>
    <w:rsid w:val="00E71937"/>
    <w:rsid w:val="00E74754"/>
    <w:rsid w:val="00E82B08"/>
    <w:rsid w:val="00E82F2D"/>
    <w:rsid w:val="00E84272"/>
    <w:rsid w:val="00E84658"/>
    <w:rsid w:val="00E8753F"/>
    <w:rsid w:val="00E959A8"/>
    <w:rsid w:val="00EA0CF6"/>
    <w:rsid w:val="00EA1E1C"/>
    <w:rsid w:val="00EA3108"/>
    <w:rsid w:val="00EA3460"/>
    <w:rsid w:val="00EA36BE"/>
    <w:rsid w:val="00EA4B4A"/>
    <w:rsid w:val="00EA54CE"/>
    <w:rsid w:val="00EA7C95"/>
    <w:rsid w:val="00EB1466"/>
    <w:rsid w:val="00EB1EA2"/>
    <w:rsid w:val="00EB31A4"/>
    <w:rsid w:val="00EB4237"/>
    <w:rsid w:val="00EB63BA"/>
    <w:rsid w:val="00EB7516"/>
    <w:rsid w:val="00EC30E9"/>
    <w:rsid w:val="00EC45FC"/>
    <w:rsid w:val="00EC7DE6"/>
    <w:rsid w:val="00EC7FB9"/>
    <w:rsid w:val="00ED0522"/>
    <w:rsid w:val="00ED09DC"/>
    <w:rsid w:val="00ED0F58"/>
    <w:rsid w:val="00ED1212"/>
    <w:rsid w:val="00ED1350"/>
    <w:rsid w:val="00ED193A"/>
    <w:rsid w:val="00ED2B9B"/>
    <w:rsid w:val="00ED2E81"/>
    <w:rsid w:val="00ED4315"/>
    <w:rsid w:val="00ED61A3"/>
    <w:rsid w:val="00ED6973"/>
    <w:rsid w:val="00ED75CD"/>
    <w:rsid w:val="00EE3C77"/>
    <w:rsid w:val="00EE5F3E"/>
    <w:rsid w:val="00EE76A4"/>
    <w:rsid w:val="00EF0934"/>
    <w:rsid w:val="00EF0EFB"/>
    <w:rsid w:val="00EF270A"/>
    <w:rsid w:val="00EF39C6"/>
    <w:rsid w:val="00EF51A7"/>
    <w:rsid w:val="00EF5EC0"/>
    <w:rsid w:val="00EF6601"/>
    <w:rsid w:val="00EF705D"/>
    <w:rsid w:val="00EF77CC"/>
    <w:rsid w:val="00F00DB0"/>
    <w:rsid w:val="00F01BE5"/>
    <w:rsid w:val="00F05E50"/>
    <w:rsid w:val="00F06AE7"/>
    <w:rsid w:val="00F158F1"/>
    <w:rsid w:val="00F15F9F"/>
    <w:rsid w:val="00F21A5A"/>
    <w:rsid w:val="00F2365D"/>
    <w:rsid w:val="00F2449B"/>
    <w:rsid w:val="00F25ADB"/>
    <w:rsid w:val="00F3396F"/>
    <w:rsid w:val="00F3489A"/>
    <w:rsid w:val="00F3795A"/>
    <w:rsid w:val="00F40C0F"/>
    <w:rsid w:val="00F410B2"/>
    <w:rsid w:val="00F42A73"/>
    <w:rsid w:val="00F44108"/>
    <w:rsid w:val="00F44C84"/>
    <w:rsid w:val="00F47730"/>
    <w:rsid w:val="00F502C9"/>
    <w:rsid w:val="00F51CEC"/>
    <w:rsid w:val="00F52AF9"/>
    <w:rsid w:val="00F5367C"/>
    <w:rsid w:val="00F541BB"/>
    <w:rsid w:val="00F54DAB"/>
    <w:rsid w:val="00F55640"/>
    <w:rsid w:val="00F57CD1"/>
    <w:rsid w:val="00F62816"/>
    <w:rsid w:val="00F63C7C"/>
    <w:rsid w:val="00F64B6A"/>
    <w:rsid w:val="00F700F6"/>
    <w:rsid w:val="00F7060A"/>
    <w:rsid w:val="00F71B88"/>
    <w:rsid w:val="00F71ED7"/>
    <w:rsid w:val="00F76A3E"/>
    <w:rsid w:val="00F83F6B"/>
    <w:rsid w:val="00F854AE"/>
    <w:rsid w:val="00F862BB"/>
    <w:rsid w:val="00F934E4"/>
    <w:rsid w:val="00F944C2"/>
    <w:rsid w:val="00F97287"/>
    <w:rsid w:val="00F97BC5"/>
    <w:rsid w:val="00FA025C"/>
    <w:rsid w:val="00FA2D91"/>
    <w:rsid w:val="00FA68C0"/>
    <w:rsid w:val="00FA72BB"/>
    <w:rsid w:val="00FB1657"/>
    <w:rsid w:val="00FB289C"/>
    <w:rsid w:val="00FB3B2F"/>
    <w:rsid w:val="00FB5136"/>
    <w:rsid w:val="00FB6A34"/>
    <w:rsid w:val="00FB6A3F"/>
    <w:rsid w:val="00FC0529"/>
    <w:rsid w:val="00FC0C49"/>
    <w:rsid w:val="00FC111B"/>
    <w:rsid w:val="00FC1D56"/>
    <w:rsid w:val="00FC2F49"/>
    <w:rsid w:val="00FC408B"/>
    <w:rsid w:val="00FC792C"/>
    <w:rsid w:val="00FD2474"/>
    <w:rsid w:val="00FE1A6B"/>
    <w:rsid w:val="00FE3022"/>
    <w:rsid w:val="00FE3148"/>
    <w:rsid w:val="00FE354A"/>
    <w:rsid w:val="00FE4BF4"/>
    <w:rsid w:val="00FE5F9A"/>
    <w:rsid w:val="00FE6400"/>
    <w:rsid w:val="00FE7C64"/>
    <w:rsid w:val="00FF231A"/>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594"/>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uiPriority w:val="9"/>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qFormat/>
    <w:rPr>
      <w:sz w:val="16"/>
      <w:szCs w:val="16"/>
    </w:rPr>
  </w:style>
  <w:style w:type="character" w:customStyle="1" w:styleId="TekstkomentarzaZnak">
    <w:name w:val="Tekst komentarza Znak"/>
    <w:qFormat/>
  </w:style>
  <w:style w:type="character" w:customStyle="1" w:styleId="TematkomentarzaZnak">
    <w:name w:val="Temat komentarza Znak"/>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34"/>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basedOn w:val="Normalny"/>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uiPriority w:val="9"/>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1">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pPr>
      <w:numPr>
        <w:numId w:val="250"/>
      </w:numPr>
    </w:pPr>
  </w:style>
  <w:style w:type="numbering" w:customStyle="1" w:styleId="Zaimportowanystyl51">
    <w:name w:val="Zaimportowany styl 51"/>
    <w:rsid w:val="00255988"/>
    <w:pPr>
      <w:numPr>
        <w:numId w:val="251"/>
      </w:numPr>
    </w:pPr>
  </w:style>
  <w:style w:type="numbering" w:customStyle="1" w:styleId="Zaimportowanystyl61">
    <w:name w:val="Zaimportowany styl 61"/>
    <w:rsid w:val="00255988"/>
  </w:style>
  <w:style w:type="numbering" w:customStyle="1" w:styleId="Zaimportowanystyl71">
    <w:name w:val="Zaimportowany styl 71"/>
    <w:rsid w:val="00255988"/>
    <w:pPr>
      <w:numPr>
        <w:numId w:val="144"/>
      </w:numPr>
    </w:pPr>
  </w:style>
  <w:style w:type="numbering" w:customStyle="1" w:styleId="Zaimportowanystyl81">
    <w:name w:val="Zaimportowany styl 81"/>
    <w:rsid w:val="00255988"/>
    <w:pPr>
      <w:numPr>
        <w:numId w:val="252"/>
      </w:numPr>
    </w:pPr>
  </w:style>
  <w:style w:type="numbering" w:customStyle="1" w:styleId="Zaimportowanystyl91">
    <w:name w:val="Zaimportowany styl 91"/>
    <w:rsid w:val="00255988"/>
  </w:style>
  <w:style w:type="numbering" w:customStyle="1" w:styleId="Zaimportowanystyl1011">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uiPriority w:val="99"/>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22"/>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28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uiPriority w:val="10"/>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2"/>
      </w:numPr>
    </w:pPr>
  </w:style>
  <w:style w:type="numbering" w:customStyle="1" w:styleId="Zaimportowanystyl80">
    <w:name w:val="Zaimportowany styl 8.0"/>
    <w:rsid w:val="00D624F5"/>
    <w:pPr>
      <w:numPr>
        <w:numId w:val="143"/>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5"/>
      </w:numPr>
    </w:pPr>
  </w:style>
  <w:style w:type="numbering" w:customStyle="1" w:styleId="Zaimportowanystyl191">
    <w:name w:val="Zaimportowany styl 191"/>
    <w:rsid w:val="00D624F5"/>
    <w:pPr>
      <w:numPr>
        <w:numId w:val="146"/>
      </w:numPr>
    </w:pPr>
  </w:style>
  <w:style w:type="numbering" w:customStyle="1" w:styleId="Zaimportowanystyl38">
    <w:name w:val="Zaimportowany styl 38"/>
    <w:rsid w:val="00D624F5"/>
    <w:pPr>
      <w:numPr>
        <w:numId w:val="147"/>
      </w:numPr>
    </w:pPr>
  </w:style>
  <w:style w:type="numbering" w:customStyle="1" w:styleId="Zaimportowanystyl40">
    <w:name w:val="Zaimportowany styl 40"/>
    <w:rsid w:val="00D624F5"/>
    <w:pPr>
      <w:numPr>
        <w:numId w:val="148"/>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49"/>
      </w:numPr>
    </w:pPr>
  </w:style>
  <w:style w:type="numbering" w:customStyle="1" w:styleId="Zaimportowanystyl39">
    <w:name w:val="Zaimportowany styl 39"/>
    <w:rsid w:val="00927B9C"/>
    <w:pPr>
      <w:numPr>
        <w:numId w:val="150"/>
      </w:numPr>
    </w:pPr>
  </w:style>
  <w:style w:type="numbering" w:customStyle="1" w:styleId="Zaimportowanystyl46">
    <w:name w:val="Zaimportowany styl 46"/>
    <w:rsid w:val="00927B9C"/>
    <w:pPr>
      <w:numPr>
        <w:numId w:val="151"/>
      </w:numPr>
    </w:pPr>
  </w:style>
  <w:style w:type="numbering" w:customStyle="1" w:styleId="Zaimportowanystyl58">
    <w:name w:val="Zaimportowany styl 58"/>
    <w:rsid w:val="00927B9C"/>
    <w:pPr>
      <w:numPr>
        <w:numId w:val="152"/>
      </w:numPr>
    </w:pPr>
  </w:style>
  <w:style w:type="numbering" w:customStyle="1" w:styleId="Zaimportowanystyl67">
    <w:name w:val="Zaimportowany styl 67"/>
    <w:rsid w:val="00927B9C"/>
    <w:pPr>
      <w:numPr>
        <w:numId w:val="153"/>
      </w:numPr>
    </w:pPr>
  </w:style>
  <w:style w:type="numbering" w:customStyle="1" w:styleId="Zaimportowanystyl78">
    <w:name w:val="Zaimportowany styl 78"/>
    <w:rsid w:val="00927B9C"/>
    <w:pPr>
      <w:numPr>
        <w:numId w:val="154"/>
      </w:numPr>
    </w:pPr>
  </w:style>
  <w:style w:type="numbering" w:customStyle="1" w:styleId="Zaimportowanystyl84">
    <w:name w:val="Zaimportowany styl 84"/>
    <w:rsid w:val="00927B9C"/>
    <w:pPr>
      <w:numPr>
        <w:numId w:val="155"/>
      </w:numPr>
    </w:pPr>
  </w:style>
  <w:style w:type="numbering" w:customStyle="1" w:styleId="Zaimportowanystyl97">
    <w:name w:val="Zaimportowany styl 97"/>
    <w:rsid w:val="00927B9C"/>
    <w:pPr>
      <w:numPr>
        <w:numId w:val="156"/>
      </w:numPr>
    </w:pPr>
  </w:style>
  <w:style w:type="numbering" w:customStyle="1" w:styleId="Zaimportowanystyl106">
    <w:name w:val="Zaimportowany styl 106"/>
    <w:rsid w:val="00927B9C"/>
    <w:pPr>
      <w:numPr>
        <w:numId w:val="157"/>
      </w:numPr>
    </w:pPr>
  </w:style>
  <w:style w:type="numbering" w:customStyle="1" w:styleId="Zaimportowanystyl117">
    <w:name w:val="Zaimportowany styl 117"/>
    <w:rsid w:val="00927B9C"/>
    <w:pPr>
      <w:numPr>
        <w:numId w:val="158"/>
      </w:numPr>
    </w:pPr>
  </w:style>
  <w:style w:type="numbering" w:customStyle="1" w:styleId="Zaimportowanystyl124">
    <w:name w:val="Zaimportowany styl 124"/>
    <w:rsid w:val="00927B9C"/>
    <w:pPr>
      <w:numPr>
        <w:numId w:val="159"/>
      </w:numPr>
    </w:pPr>
  </w:style>
  <w:style w:type="numbering" w:customStyle="1" w:styleId="Zaimportowanystyl135">
    <w:name w:val="Zaimportowany styl 135"/>
    <w:rsid w:val="00927B9C"/>
    <w:pPr>
      <w:numPr>
        <w:numId w:val="160"/>
      </w:numPr>
    </w:pPr>
  </w:style>
  <w:style w:type="numbering" w:customStyle="1" w:styleId="Zaimportowanystyl142">
    <w:name w:val="Zaimportowany styl 142"/>
    <w:rsid w:val="00927B9C"/>
    <w:pPr>
      <w:numPr>
        <w:numId w:val="161"/>
      </w:numPr>
    </w:pPr>
  </w:style>
  <w:style w:type="numbering" w:customStyle="1" w:styleId="Zaimportowanystyl152">
    <w:name w:val="Zaimportowany styl 152"/>
    <w:rsid w:val="00927B9C"/>
    <w:pPr>
      <w:numPr>
        <w:numId w:val="162"/>
      </w:numPr>
    </w:pPr>
  </w:style>
  <w:style w:type="numbering" w:customStyle="1" w:styleId="Zaimportowanystyl162">
    <w:name w:val="Zaimportowany styl 162"/>
    <w:rsid w:val="00927B9C"/>
    <w:pPr>
      <w:numPr>
        <w:numId w:val="163"/>
      </w:numPr>
    </w:pPr>
  </w:style>
  <w:style w:type="numbering" w:customStyle="1" w:styleId="Zaimportowanystyl174">
    <w:name w:val="Zaimportowany styl 174"/>
    <w:rsid w:val="00927B9C"/>
    <w:pPr>
      <w:numPr>
        <w:numId w:val="164"/>
      </w:numPr>
    </w:pPr>
  </w:style>
  <w:style w:type="numbering" w:customStyle="1" w:styleId="Zaimportowanystyl181">
    <w:name w:val="Zaimportowany styl 181"/>
    <w:rsid w:val="00927B9C"/>
    <w:pPr>
      <w:numPr>
        <w:numId w:val="165"/>
      </w:numPr>
    </w:pPr>
  </w:style>
  <w:style w:type="numbering" w:customStyle="1" w:styleId="Zaimportowanystyl192">
    <w:name w:val="Zaimportowany styl 192"/>
    <w:rsid w:val="00927B9C"/>
    <w:pPr>
      <w:numPr>
        <w:numId w:val="166"/>
      </w:numPr>
    </w:pPr>
  </w:style>
  <w:style w:type="numbering" w:customStyle="1" w:styleId="Zaimportowanystyl201">
    <w:name w:val="Zaimportowany styl 201"/>
    <w:rsid w:val="00927B9C"/>
    <w:pPr>
      <w:numPr>
        <w:numId w:val="167"/>
      </w:numPr>
    </w:pPr>
  </w:style>
  <w:style w:type="numbering" w:customStyle="1" w:styleId="Zaimportowanystyl212">
    <w:name w:val="Zaimportowany styl 212"/>
    <w:rsid w:val="00927B9C"/>
    <w:pPr>
      <w:numPr>
        <w:numId w:val="168"/>
      </w:numPr>
    </w:pPr>
  </w:style>
  <w:style w:type="numbering" w:customStyle="1" w:styleId="Zaimportowanystyl221">
    <w:name w:val="Zaimportowany styl 221"/>
    <w:rsid w:val="00927B9C"/>
    <w:pPr>
      <w:numPr>
        <w:numId w:val="169"/>
      </w:numPr>
    </w:pPr>
  </w:style>
  <w:style w:type="numbering" w:customStyle="1" w:styleId="Zaimportowanystyl231">
    <w:name w:val="Zaimportowany styl 231"/>
    <w:rsid w:val="00927B9C"/>
    <w:pPr>
      <w:numPr>
        <w:numId w:val="170"/>
      </w:numPr>
    </w:pPr>
  </w:style>
  <w:style w:type="numbering" w:customStyle="1" w:styleId="Zaimportowanystyl241">
    <w:name w:val="Zaimportowany styl 241"/>
    <w:rsid w:val="00927B9C"/>
    <w:pPr>
      <w:numPr>
        <w:numId w:val="171"/>
      </w:numPr>
    </w:pPr>
  </w:style>
  <w:style w:type="numbering" w:customStyle="1" w:styleId="Zaimportowanystyl251">
    <w:name w:val="Zaimportowany styl 251"/>
    <w:rsid w:val="00927B9C"/>
    <w:pPr>
      <w:numPr>
        <w:numId w:val="172"/>
      </w:numPr>
    </w:pPr>
  </w:style>
  <w:style w:type="numbering" w:customStyle="1" w:styleId="Zaimportowanystyl271">
    <w:name w:val="Zaimportowany styl 271"/>
    <w:rsid w:val="00927B9C"/>
    <w:pPr>
      <w:numPr>
        <w:numId w:val="173"/>
      </w:numPr>
    </w:pPr>
  </w:style>
  <w:style w:type="numbering" w:customStyle="1" w:styleId="Zaimportowanystyl281">
    <w:name w:val="Zaimportowany styl 281"/>
    <w:rsid w:val="00927B9C"/>
    <w:pPr>
      <w:numPr>
        <w:numId w:val="174"/>
      </w:numPr>
    </w:pPr>
  </w:style>
  <w:style w:type="numbering" w:customStyle="1" w:styleId="Zaimportowanystyl291">
    <w:name w:val="Zaimportowany styl 291"/>
    <w:rsid w:val="00927B9C"/>
    <w:pPr>
      <w:numPr>
        <w:numId w:val="175"/>
      </w:numPr>
    </w:pPr>
  </w:style>
  <w:style w:type="numbering" w:customStyle="1" w:styleId="Zaimportowanystyl30">
    <w:name w:val="Zaimportowany styl 30"/>
    <w:rsid w:val="00927B9C"/>
    <w:pPr>
      <w:numPr>
        <w:numId w:val="176"/>
      </w:numPr>
    </w:pPr>
  </w:style>
  <w:style w:type="numbering" w:customStyle="1" w:styleId="Zaimportowanystyl311">
    <w:name w:val="Zaimportowany styl 311"/>
    <w:rsid w:val="00927B9C"/>
    <w:pPr>
      <w:numPr>
        <w:numId w:val="177"/>
      </w:numPr>
    </w:pPr>
  </w:style>
  <w:style w:type="numbering" w:customStyle="1" w:styleId="Zaimportowanystyl1101">
    <w:name w:val="Zaimportowany styl 1101"/>
    <w:rsid w:val="00927B9C"/>
    <w:pPr>
      <w:numPr>
        <w:numId w:val="178"/>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79"/>
      </w:numPr>
    </w:pPr>
  </w:style>
  <w:style w:type="numbering" w:customStyle="1" w:styleId="Zaimportowanystyl210">
    <w:name w:val="Zaimportowany styl 210"/>
    <w:rsid w:val="000B189C"/>
    <w:pPr>
      <w:numPr>
        <w:numId w:val="180"/>
      </w:numPr>
    </w:pPr>
  </w:style>
  <w:style w:type="numbering" w:customStyle="1" w:styleId="Zaimportowanystyl310">
    <w:name w:val="Zaimportowany styl 310"/>
    <w:rsid w:val="000B189C"/>
    <w:pPr>
      <w:numPr>
        <w:numId w:val="181"/>
      </w:numPr>
    </w:pPr>
  </w:style>
  <w:style w:type="numbering" w:customStyle="1" w:styleId="Zaimportowanystyl47">
    <w:name w:val="Zaimportowany styl 47"/>
    <w:rsid w:val="000B189C"/>
    <w:pPr>
      <w:numPr>
        <w:numId w:val="182"/>
      </w:numPr>
    </w:pPr>
  </w:style>
  <w:style w:type="numbering" w:customStyle="1" w:styleId="Zaimportowanystyl59">
    <w:name w:val="Zaimportowany styl 59"/>
    <w:rsid w:val="000B189C"/>
    <w:pPr>
      <w:numPr>
        <w:numId w:val="183"/>
      </w:numPr>
    </w:pPr>
  </w:style>
  <w:style w:type="numbering" w:customStyle="1" w:styleId="Zaimportowanystyl68">
    <w:name w:val="Zaimportowany styl 68"/>
    <w:rsid w:val="000B189C"/>
    <w:pPr>
      <w:numPr>
        <w:numId w:val="184"/>
      </w:numPr>
    </w:pPr>
  </w:style>
  <w:style w:type="numbering" w:customStyle="1" w:styleId="Zaimportowanystyl79">
    <w:name w:val="Zaimportowany styl 79"/>
    <w:rsid w:val="000B189C"/>
    <w:pPr>
      <w:numPr>
        <w:numId w:val="185"/>
      </w:numPr>
    </w:pPr>
  </w:style>
  <w:style w:type="numbering" w:customStyle="1" w:styleId="Zaimportowanystyl85">
    <w:name w:val="Zaimportowany styl 85"/>
    <w:rsid w:val="000B189C"/>
    <w:pPr>
      <w:numPr>
        <w:numId w:val="186"/>
      </w:numPr>
    </w:pPr>
  </w:style>
  <w:style w:type="numbering" w:customStyle="1" w:styleId="Zaimportowanystyl98">
    <w:name w:val="Zaimportowany styl 98"/>
    <w:rsid w:val="000B189C"/>
    <w:pPr>
      <w:numPr>
        <w:numId w:val="187"/>
      </w:numPr>
    </w:pPr>
  </w:style>
  <w:style w:type="numbering" w:customStyle="1" w:styleId="Zaimportowanystyl107">
    <w:name w:val="Zaimportowany styl 107"/>
    <w:rsid w:val="000B189C"/>
    <w:pPr>
      <w:numPr>
        <w:numId w:val="188"/>
      </w:numPr>
    </w:pPr>
  </w:style>
  <w:style w:type="numbering" w:customStyle="1" w:styleId="Zaimportowanystyl119">
    <w:name w:val="Zaimportowany styl 119"/>
    <w:rsid w:val="000B189C"/>
    <w:pPr>
      <w:numPr>
        <w:numId w:val="189"/>
      </w:numPr>
    </w:pPr>
  </w:style>
  <w:style w:type="numbering" w:customStyle="1" w:styleId="Zaimportowanystyl125">
    <w:name w:val="Zaimportowany styl 125"/>
    <w:rsid w:val="000B189C"/>
    <w:pPr>
      <w:numPr>
        <w:numId w:val="190"/>
      </w:numPr>
    </w:pPr>
  </w:style>
  <w:style w:type="numbering" w:customStyle="1" w:styleId="Zaimportowanystyl136">
    <w:name w:val="Zaimportowany styl 136"/>
    <w:rsid w:val="000B189C"/>
    <w:pPr>
      <w:numPr>
        <w:numId w:val="191"/>
      </w:numPr>
    </w:pPr>
  </w:style>
  <w:style w:type="numbering" w:customStyle="1" w:styleId="Zaimportowanystyl143">
    <w:name w:val="Zaimportowany styl 143"/>
    <w:rsid w:val="000B189C"/>
    <w:pPr>
      <w:numPr>
        <w:numId w:val="192"/>
      </w:numPr>
    </w:pPr>
  </w:style>
  <w:style w:type="numbering" w:customStyle="1" w:styleId="Zaimportowanystyl153">
    <w:name w:val="Zaimportowany styl 153"/>
    <w:rsid w:val="000B189C"/>
    <w:pPr>
      <w:numPr>
        <w:numId w:val="193"/>
      </w:numPr>
    </w:pPr>
  </w:style>
  <w:style w:type="numbering" w:customStyle="1" w:styleId="Zaimportowanystyl163">
    <w:name w:val="Zaimportowany styl 163"/>
    <w:rsid w:val="000B189C"/>
    <w:pPr>
      <w:numPr>
        <w:numId w:val="194"/>
      </w:numPr>
    </w:pPr>
  </w:style>
  <w:style w:type="numbering" w:customStyle="1" w:styleId="Zaimportowanystyl175">
    <w:name w:val="Zaimportowany styl 175"/>
    <w:rsid w:val="000B189C"/>
    <w:pPr>
      <w:numPr>
        <w:numId w:val="195"/>
      </w:numPr>
    </w:pPr>
  </w:style>
  <w:style w:type="numbering" w:customStyle="1" w:styleId="Zaimportowanystyl182">
    <w:name w:val="Zaimportowany styl 182"/>
    <w:rsid w:val="000B189C"/>
    <w:pPr>
      <w:numPr>
        <w:numId w:val="196"/>
      </w:numPr>
    </w:pPr>
  </w:style>
  <w:style w:type="numbering" w:customStyle="1" w:styleId="Zaimportowanystyl193">
    <w:name w:val="Zaimportowany styl 193"/>
    <w:rsid w:val="000B189C"/>
    <w:pPr>
      <w:numPr>
        <w:numId w:val="197"/>
      </w:numPr>
    </w:pPr>
  </w:style>
  <w:style w:type="numbering" w:customStyle="1" w:styleId="Zaimportowanystyl203">
    <w:name w:val="Zaimportowany styl 203"/>
    <w:rsid w:val="000B189C"/>
    <w:pPr>
      <w:numPr>
        <w:numId w:val="198"/>
      </w:numPr>
    </w:pPr>
  </w:style>
  <w:style w:type="numbering" w:customStyle="1" w:styleId="Zaimportowanystyl214">
    <w:name w:val="Zaimportowany styl 214"/>
    <w:rsid w:val="000B189C"/>
    <w:pPr>
      <w:numPr>
        <w:numId w:val="199"/>
      </w:numPr>
    </w:pPr>
  </w:style>
  <w:style w:type="numbering" w:customStyle="1" w:styleId="Zaimportowanystyl223">
    <w:name w:val="Zaimportowany styl 223"/>
    <w:rsid w:val="000B189C"/>
    <w:pPr>
      <w:numPr>
        <w:numId w:val="200"/>
      </w:numPr>
    </w:pPr>
  </w:style>
  <w:style w:type="numbering" w:customStyle="1" w:styleId="Zaimportowanystyl232">
    <w:name w:val="Zaimportowany styl 232"/>
    <w:rsid w:val="000B189C"/>
    <w:pPr>
      <w:numPr>
        <w:numId w:val="201"/>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0">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3"/>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1">
    <w:name w:val="Zaimportowany styl 1011"/>
    <w:rsid w:val="000D3DAD"/>
  </w:style>
  <w:style w:type="numbering" w:customStyle="1" w:styleId="Zaimportowanystyl1111">
    <w:name w:val="Zaimportowany styl 1111"/>
    <w:rsid w:val="000D3DAD"/>
    <w:pPr>
      <w:numPr>
        <w:numId w:val="202"/>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iPriority w:val="99"/>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5"/>
      </w:numPr>
    </w:pPr>
  </w:style>
  <w:style w:type="numbering" w:customStyle="1" w:styleId="WWNum2">
    <w:name w:val="WWNum2"/>
    <w:basedOn w:val="Bezlisty"/>
    <w:rsid w:val="00463BF1"/>
    <w:pPr>
      <w:numPr>
        <w:numId w:val="206"/>
      </w:numPr>
    </w:pPr>
  </w:style>
  <w:style w:type="numbering" w:customStyle="1" w:styleId="WWNum3">
    <w:name w:val="WWNum3"/>
    <w:basedOn w:val="Bezlisty"/>
    <w:rsid w:val="00463BF1"/>
    <w:pPr>
      <w:numPr>
        <w:numId w:val="207"/>
      </w:numPr>
    </w:pPr>
  </w:style>
  <w:style w:type="numbering" w:customStyle="1" w:styleId="WWNum4">
    <w:name w:val="WWNum4"/>
    <w:basedOn w:val="Bezlisty"/>
    <w:rsid w:val="00463BF1"/>
    <w:pPr>
      <w:numPr>
        <w:numId w:val="208"/>
      </w:numPr>
    </w:pPr>
  </w:style>
  <w:style w:type="numbering" w:customStyle="1" w:styleId="WWNum5">
    <w:name w:val="WWNum5"/>
    <w:basedOn w:val="Bezlisty"/>
    <w:rsid w:val="00463BF1"/>
    <w:pPr>
      <w:numPr>
        <w:numId w:val="209"/>
      </w:numPr>
    </w:pPr>
  </w:style>
  <w:style w:type="numbering" w:customStyle="1" w:styleId="WWNum6">
    <w:name w:val="WWNum6"/>
    <w:basedOn w:val="Bezlisty"/>
    <w:rsid w:val="00463BF1"/>
    <w:pPr>
      <w:numPr>
        <w:numId w:val="210"/>
      </w:numPr>
    </w:pPr>
  </w:style>
  <w:style w:type="numbering" w:customStyle="1" w:styleId="WWNum7">
    <w:name w:val="WWNum7"/>
    <w:basedOn w:val="Bezlisty"/>
    <w:rsid w:val="00463BF1"/>
    <w:pPr>
      <w:numPr>
        <w:numId w:val="211"/>
      </w:numPr>
    </w:pPr>
  </w:style>
  <w:style w:type="numbering" w:customStyle="1" w:styleId="WWNum8">
    <w:name w:val="WWNum8"/>
    <w:basedOn w:val="Bezlisty"/>
    <w:rsid w:val="00463BF1"/>
    <w:pPr>
      <w:numPr>
        <w:numId w:val="212"/>
      </w:numPr>
    </w:pPr>
  </w:style>
  <w:style w:type="numbering" w:customStyle="1" w:styleId="WWNum9">
    <w:name w:val="WWNum9"/>
    <w:basedOn w:val="Bezlisty"/>
    <w:rsid w:val="00463BF1"/>
    <w:pPr>
      <w:numPr>
        <w:numId w:val="213"/>
      </w:numPr>
    </w:pPr>
  </w:style>
  <w:style w:type="numbering" w:customStyle="1" w:styleId="WWNum10">
    <w:name w:val="WWNum10"/>
    <w:basedOn w:val="Bezlisty"/>
    <w:rsid w:val="00463BF1"/>
    <w:pPr>
      <w:numPr>
        <w:numId w:val="214"/>
      </w:numPr>
    </w:pPr>
  </w:style>
  <w:style w:type="numbering" w:customStyle="1" w:styleId="WWNum11">
    <w:name w:val="WWNum11"/>
    <w:basedOn w:val="Bezlisty"/>
    <w:rsid w:val="00463BF1"/>
    <w:pPr>
      <w:numPr>
        <w:numId w:val="215"/>
      </w:numPr>
    </w:pPr>
  </w:style>
  <w:style w:type="numbering" w:customStyle="1" w:styleId="WWNum12">
    <w:name w:val="WWNum12"/>
    <w:basedOn w:val="Bezlisty"/>
    <w:rsid w:val="00463BF1"/>
    <w:pPr>
      <w:numPr>
        <w:numId w:val="216"/>
      </w:numPr>
    </w:pPr>
  </w:style>
  <w:style w:type="numbering" w:customStyle="1" w:styleId="WWNum13">
    <w:name w:val="WWNum13"/>
    <w:basedOn w:val="Bezlisty"/>
    <w:rsid w:val="00463BF1"/>
    <w:pPr>
      <w:numPr>
        <w:numId w:val="217"/>
      </w:numPr>
    </w:pPr>
  </w:style>
  <w:style w:type="numbering" w:customStyle="1" w:styleId="WWNum14">
    <w:name w:val="WWNum14"/>
    <w:basedOn w:val="Bezlisty"/>
    <w:rsid w:val="00463BF1"/>
    <w:pPr>
      <w:numPr>
        <w:numId w:val="218"/>
      </w:numPr>
    </w:pPr>
  </w:style>
  <w:style w:type="numbering" w:customStyle="1" w:styleId="WWNum15">
    <w:name w:val="WWNum15"/>
    <w:basedOn w:val="Bezlisty"/>
    <w:rsid w:val="00463BF1"/>
    <w:pPr>
      <w:numPr>
        <w:numId w:val="219"/>
      </w:numPr>
    </w:pPr>
  </w:style>
  <w:style w:type="numbering" w:customStyle="1" w:styleId="WWNum16">
    <w:name w:val="WWNum16"/>
    <w:basedOn w:val="Bezlisty"/>
    <w:rsid w:val="00463BF1"/>
    <w:pPr>
      <w:numPr>
        <w:numId w:val="220"/>
      </w:numPr>
    </w:pPr>
  </w:style>
  <w:style w:type="numbering" w:customStyle="1" w:styleId="WWNum17">
    <w:name w:val="WWNum17"/>
    <w:basedOn w:val="Bezlisty"/>
    <w:rsid w:val="00463BF1"/>
    <w:pPr>
      <w:numPr>
        <w:numId w:val="221"/>
      </w:numPr>
    </w:pPr>
  </w:style>
  <w:style w:type="numbering" w:customStyle="1" w:styleId="WWNum18">
    <w:name w:val="WWNum18"/>
    <w:basedOn w:val="Bezlisty"/>
    <w:rsid w:val="00463BF1"/>
    <w:pPr>
      <w:numPr>
        <w:numId w:val="222"/>
      </w:numPr>
    </w:pPr>
  </w:style>
  <w:style w:type="numbering" w:customStyle="1" w:styleId="WWNum19">
    <w:name w:val="WWNum19"/>
    <w:basedOn w:val="Bezlisty"/>
    <w:rsid w:val="00463BF1"/>
    <w:pPr>
      <w:numPr>
        <w:numId w:val="223"/>
      </w:numPr>
    </w:pPr>
  </w:style>
  <w:style w:type="numbering" w:customStyle="1" w:styleId="WWNum20">
    <w:name w:val="WWNum20"/>
    <w:basedOn w:val="Bezlisty"/>
    <w:rsid w:val="00463BF1"/>
    <w:pPr>
      <w:numPr>
        <w:numId w:val="224"/>
      </w:numPr>
    </w:pPr>
  </w:style>
  <w:style w:type="numbering" w:customStyle="1" w:styleId="WWNum21">
    <w:name w:val="WWNum21"/>
    <w:basedOn w:val="Bezlisty"/>
    <w:rsid w:val="00463BF1"/>
    <w:pPr>
      <w:numPr>
        <w:numId w:val="225"/>
      </w:numPr>
    </w:pPr>
  </w:style>
  <w:style w:type="numbering" w:customStyle="1" w:styleId="WWNum22">
    <w:name w:val="WWNum22"/>
    <w:basedOn w:val="Bezlisty"/>
    <w:rsid w:val="00463BF1"/>
    <w:pPr>
      <w:numPr>
        <w:numId w:val="226"/>
      </w:numPr>
    </w:pPr>
  </w:style>
  <w:style w:type="numbering" w:customStyle="1" w:styleId="WWNum23">
    <w:name w:val="WWNum23"/>
    <w:basedOn w:val="Bezlisty"/>
    <w:rsid w:val="00463BF1"/>
    <w:pPr>
      <w:numPr>
        <w:numId w:val="227"/>
      </w:numPr>
    </w:pPr>
  </w:style>
  <w:style w:type="numbering" w:customStyle="1" w:styleId="WWNum24">
    <w:name w:val="WWNum24"/>
    <w:basedOn w:val="Bezlisty"/>
    <w:rsid w:val="00463BF1"/>
    <w:pPr>
      <w:numPr>
        <w:numId w:val="228"/>
      </w:numPr>
    </w:pPr>
  </w:style>
  <w:style w:type="numbering" w:customStyle="1" w:styleId="WWNum25">
    <w:name w:val="WWNum25"/>
    <w:basedOn w:val="Bezlisty"/>
    <w:rsid w:val="00463BF1"/>
    <w:pPr>
      <w:numPr>
        <w:numId w:val="229"/>
      </w:numPr>
    </w:pPr>
  </w:style>
  <w:style w:type="numbering" w:customStyle="1" w:styleId="WWNum26">
    <w:name w:val="WWNum26"/>
    <w:basedOn w:val="Bezlisty"/>
    <w:rsid w:val="00463BF1"/>
    <w:pPr>
      <w:numPr>
        <w:numId w:val="230"/>
      </w:numPr>
    </w:pPr>
  </w:style>
  <w:style w:type="numbering" w:customStyle="1" w:styleId="WWNum27">
    <w:name w:val="WWNum27"/>
    <w:basedOn w:val="Bezlisty"/>
    <w:rsid w:val="00463BF1"/>
    <w:pPr>
      <w:numPr>
        <w:numId w:val="231"/>
      </w:numPr>
    </w:pPr>
  </w:style>
  <w:style w:type="numbering" w:customStyle="1" w:styleId="WWNum28">
    <w:name w:val="WWNum28"/>
    <w:basedOn w:val="Bezlisty"/>
    <w:rsid w:val="00463BF1"/>
    <w:pPr>
      <w:numPr>
        <w:numId w:val="232"/>
      </w:numPr>
    </w:pPr>
  </w:style>
  <w:style w:type="numbering" w:customStyle="1" w:styleId="WWNum29">
    <w:name w:val="WWNum29"/>
    <w:basedOn w:val="Bezlisty"/>
    <w:rsid w:val="00463BF1"/>
    <w:pPr>
      <w:numPr>
        <w:numId w:val="233"/>
      </w:numPr>
    </w:pPr>
  </w:style>
  <w:style w:type="numbering" w:customStyle="1" w:styleId="WWNum30">
    <w:name w:val="WWNum30"/>
    <w:basedOn w:val="Bezlisty"/>
    <w:rsid w:val="00463BF1"/>
    <w:pPr>
      <w:numPr>
        <w:numId w:val="234"/>
      </w:numPr>
    </w:pPr>
  </w:style>
  <w:style w:type="numbering" w:customStyle="1" w:styleId="WWNum31">
    <w:name w:val="WWNum31"/>
    <w:basedOn w:val="Bezlisty"/>
    <w:rsid w:val="00463BF1"/>
    <w:pPr>
      <w:numPr>
        <w:numId w:val="235"/>
      </w:numPr>
    </w:pPr>
  </w:style>
  <w:style w:type="numbering" w:customStyle="1" w:styleId="WWNum32">
    <w:name w:val="WWNum32"/>
    <w:basedOn w:val="Bezlisty"/>
    <w:rsid w:val="00463BF1"/>
    <w:pPr>
      <w:numPr>
        <w:numId w:val="236"/>
      </w:numPr>
    </w:pPr>
  </w:style>
  <w:style w:type="numbering" w:customStyle="1" w:styleId="WWNum33">
    <w:name w:val="WWNum33"/>
    <w:basedOn w:val="Bezlisty"/>
    <w:rsid w:val="00463BF1"/>
    <w:pPr>
      <w:numPr>
        <w:numId w:val="237"/>
      </w:numPr>
    </w:pPr>
  </w:style>
  <w:style w:type="numbering" w:customStyle="1" w:styleId="WWNum34">
    <w:name w:val="WWNum34"/>
    <w:basedOn w:val="Bezlisty"/>
    <w:rsid w:val="00463BF1"/>
    <w:pPr>
      <w:numPr>
        <w:numId w:val="238"/>
      </w:numPr>
    </w:pPr>
  </w:style>
  <w:style w:type="numbering" w:customStyle="1" w:styleId="WWNum35">
    <w:name w:val="WWNum35"/>
    <w:basedOn w:val="Bezlisty"/>
    <w:rsid w:val="00463BF1"/>
    <w:pPr>
      <w:numPr>
        <w:numId w:val="239"/>
      </w:numPr>
    </w:pPr>
  </w:style>
  <w:style w:type="numbering" w:customStyle="1" w:styleId="WWNum36">
    <w:name w:val="WWNum36"/>
    <w:basedOn w:val="Bezlisty"/>
    <w:rsid w:val="00463BF1"/>
    <w:pPr>
      <w:numPr>
        <w:numId w:val="240"/>
      </w:numPr>
    </w:pPr>
  </w:style>
  <w:style w:type="numbering" w:customStyle="1" w:styleId="WWNum37">
    <w:name w:val="WWNum37"/>
    <w:basedOn w:val="Bezlisty"/>
    <w:rsid w:val="00463BF1"/>
    <w:pPr>
      <w:numPr>
        <w:numId w:val="241"/>
      </w:numPr>
    </w:pPr>
  </w:style>
  <w:style w:type="numbering" w:customStyle="1" w:styleId="WWNum38">
    <w:name w:val="WWNum38"/>
    <w:basedOn w:val="Bezlisty"/>
    <w:rsid w:val="00463BF1"/>
    <w:pPr>
      <w:numPr>
        <w:numId w:val="242"/>
      </w:numPr>
    </w:pPr>
  </w:style>
  <w:style w:type="numbering" w:customStyle="1" w:styleId="WWNum39">
    <w:name w:val="WWNum39"/>
    <w:basedOn w:val="Bezlisty"/>
    <w:rsid w:val="00463BF1"/>
    <w:pPr>
      <w:numPr>
        <w:numId w:val="243"/>
      </w:numPr>
    </w:pPr>
  </w:style>
  <w:style w:type="numbering" w:customStyle="1" w:styleId="WWNum40">
    <w:name w:val="WWNum40"/>
    <w:basedOn w:val="Bezlisty"/>
    <w:rsid w:val="00463BF1"/>
    <w:pPr>
      <w:numPr>
        <w:numId w:val="244"/>
      </w:numPr>
    </w:pPr>
  </w:style>
  <w:style w:type="numbering" w:customStyle="1" w:styleId="WWNum41">
    <w:name w:val="WWNum41"/>
    <w:basedOn w:val="Bezlisty"/>
    <w:rsid w:val="00463BF1"/>
    <w:pPr>
      <w:numPr>
        <w:numId w:val="245"/>
      </w:numPr>
    </w:pPr>
  </w:style>
  <w:style w:type="numbering" w:customStyle="1" w:styleId="WWNum42">
    <w:name w:val="WWNum42"/>
    <w:basedOn w:val="Bezlisty"/>
    <w:rsid w:val="00463BF1"/>
    <w:pPr>
      <w:numPr>
        <w:numId w:val="246"/>
      </w:numPr>
    </w:pPr>
  </w:style>
  <w:style w:type="numbering" w:customStyle="1" w:styleId="WWNum43">
    <w:name w:val="WWNum43"/>
    <w:basedOn w:val="Bezlisty"/>
    <w:rsid w:val="00463BF1"/>
    <w:pPr>
      <w:numPr>
        <w:numId w:val="247"/>
      </w:numPr>
    </w:pPr>
  </w:style>
  <w:style w:type="numbering" w:customStyle="1" w:styleId="Zaimportowanystyl216">
    <w:name w:val="Zaimportowany styl 216"/>
    <w:rsid w:val="0036339A"/>
    <w:pPr>
      <w:numPr>
        <w:numId w:val="1"/>
      </w:numPr>
    </w:pPr>
  </w:style>
  <w:style w:type="numbering" w:customStyle="1" w:styleId="Zaimportowanystyl314">
    <w:name w:val="Zaimportowany styl 314"/>
    <w:rsid w:val="0036339A"/>
    <w:pPr>
      <w:numPr>
        <w:numId w:val="3"/>
      </w:numPr>
    </w:pPr>
  </w:style>
  <w:style w:type="numbering" w:customStyle="1" w:styleId="Zaimportowanystyl48">
    <w:name w:val="Zaimportowany styl 48"/>
    <w:rsid w:val="0036339A"/>
    <w:pPr>
      <w:numPr>
        <w:numId w:val="5"/>
      </w:numPr>
    </w:pPr>
  </w:style>
  <w:style w:type="numbering" w:customStyle="1" w:styleId="Zaimportowanystyl510">
    <w:name w:val="Zaimportowany styl 510"/>
    <w:rsid w:val="0036339A"/>
    <w:pPr>
      <w:numPr>
        <w:numId w:val="8"/>
      </w:numPr>
    </w:pPr>
  </w:style>
  <w:style w:type="numbering" w:customStyle="1" w:styleId="Zaimportowanystyl144">
    <w:name w:val="Zaimportowany styl 144"/>
    <w:rsid w:val="0036339A"/>
    <w:pPr>
      <w:numPr>
        <w:numId w:val="248"/>
      </w:numPr>
    </w:pPr>
  </w:style>
  <w:style w:type="numbering" w:customStyle="1" w:styleId="Zaimportowanystyl100">
    <w:name w:val="Zaimportowany styl 1.0.0"/>
    <w:rsid w:val="003F16F3"/>
    <w:pPr>
      <w:numPr>
        <w:numId w:val="253"/>
      </w:numPr>
    </w:pPr>
  </w:style>
  <w:style w:type="paragraph" w:customStyle="1" w:styleId="Akapitzlist1">
    <w:name w:val="Akapit z listą1"/>
    <w:basedOn w:val="Normalny"/>
    <w:rsid w:val="00BA762F"/>
    <w:pPr>
      <w:suppressAutoHyphens w:val="0"/>
      <w:ind w:left="720"/>
      <w:contextualSpacing/>
    </w:pPr>
    <w:rPr>
      <w:rFonts w:ascii="Calibri" w:eastAsia="Times New Roman" w:hAnsi="Calibri"/>
      <w:lang w:val="en-GB" w:eastAsia="en-US"/>
    </w:rPr>
  </w:style>
  <w:style w:type="character" w:customStyle="1" w:styleId="BrakB">
    <w:name w:val="Brak B"/>
    <w:rsid w:val="00FC0529"/>
    <w:rPr>
      <w:lang w:val="en-US"/>
    </w:rPr>
  </w:style>
  <w:style w:type="numbering" w:customStyle="1" w:styleId="Zaimportowanystyl50">
    <w:name w:val="Zaimportowany styl 5.0"/>
    <w:rsid w:val="00FC0529"/>
    <w:pPr>
      <w:numPr>
        <w:numId w:val="2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4234">
      <w:bodyDiv w:val="1"/>
      <w:marLeft w:val="0"/>
      <w:marRight w:val="0"/>
      <w:marTop w:val="0"/>
      <w:marBottom w:val="0"/>
      <w:divBdr>
        <w:top w:val="none" w:sz="0" w:space="0" w:color="auto"/>
        <w:left w:val="none" w:sz="0" w:space="0" w:color="auto"/>
        <w:bottom w:val="none" w:sz="0" w:space="0" w:color="auto"/>
        <w:right w:val="none" w:sz="0" w:space="0" w:color="auto"/>
      </w:divBdr>
    </w:div>
    <w:div w:id="37824168">
      <w:bodyDiv w:val="1"/>
      <w:marLeft w:val="0"/>
      <w:marRight w:val="0"/>
      <w:marTop w:val="0"/>
      <w:marBottom w:val="0"/>
      <w:divBdr>
        <w:top w:val="none" w:sz="0" w:space="0" w:color="auto"/>
        <w:left w:val="none" w:sz="0" w:space="0" w:color="auto"/>
        <w:bottom w:val="none" w:sz="0" w:space="0" w:color="auto"/>
        <w:right w:val="none" w:sz="0" w:space="0" w:color="auto"/>
      </w:divBdr>
    </w:div>
    <w:div w:id="61022876">
      <w:bodyDiv w:val="1"/>
      <w:marLeft w:val="0"/>
      <w:marRight w:val="0"/>
      <w:marTop w:val="0"/>
      <w:marBottom w:val="0"/>
      <w:divBdr>
        <w:top w:val="none" w:sz="0" w:space="0" w:color="auto"/>
        <w:left w:val="none" w:sz="0" w:space="0" w:color="auto"/>
        <w:bottom w:val="none" w:sz="0" w:space="0" w:color="auto"/>
        <w:right w:val="none" w:sz="0" w:space="0" w:color="auto"/>
      </w:divBdr>
    </w:div>
    <w:div w:id="80494352">
      <w:bodyDiv w:val="1"/>
      <w:marLeft w:val="0"/>
      <w:marRight w:val="0"/>
      <w:marTop w:val="0"/>
      <w:marBottom w:val="0"/>
      <w:divBdr>
        <w:top w:val="none" w:sz="0" w:space="0" w:color="auto"/>
        <w:left w:val="none" w:sz="0" w:space="0" w:color="auto"/>
        <w:bottom w:val="none" w:sz="0" w:space="0" w:color="auto"/>
        <w:right w:val="none" w:sz="0" w:space="0" w:color="auto"/>
      </w:divBdr>
    </w:div>
    <w:div w:id="252859129">
      <w:bodyDiv w:val="1"/>
      <w:marLeft w:val="0"/>
      <w:marRight w:val="0"/>
      <w:marTop w:val="0"/>
      <w:marBottom w:val="0"/>
      <w:divBdr>
        <w:top w:val="none" w:sz="0" w:space="0" w:color="auto"/>
        <w:left w:val="none" w:sz="0" w:space="0" w:color="auto"/>
        <w:bottom w:val="none" w:sz="0" w:space="0" w:color="auto"/>
        <w:right w:val="none" w:sz="0" w:space="0" w:color="auto"/>
      </w:divBdr>
    </w:div>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354117127">
      <w:bodyDiv w:val="1"/>
      <w:marLeft w:val="0"/>
      <w:marRight w:val="0"/>
      <w:marTop w:val="0"/>
      <w:marBottom w:val="0"/>
      <w:divBdr>
        <w:top w:val="none" w:sz="0" w:space="0" w:color="auto"/>
        <w:left w:val="none" w:sz="0" w:space="0" w:color="auto"/>
        <w:bottom w:val="none" w:sz="0" w:space="0" w:color="auto"/>
        <w:right w:val="none" w:sz="0" w:space="0" w:color="auto"/>
      </w:divBdr>
    </w:div>
    <w:div w:id="511839461">
      <w:bodyDiv w:val="1"/>
      <w:marLeft w:val="0"/>
      <w:marRight w:val="0"/>
      <w:marTop w:val="0"/>
      <w:marBottom w:val="0"/>
      <w:divBdr>
        <w:top w:val="none" w:sz="0" w:space="0" w:color="auto"/>
        <w:left w:val="none" w:sz="0" w:space="0" w:color="auto"/>
        <w:bottom w:val="none" w:sz="0" w:space="0" w:color="auto"/>
        <w:right w:val="none" w:sz="0" w:space="0" w:color="auto"/>
      </w:divBdr>
    </w:div>
    <w:div w:id="562643495">
      <w:bodyDiv w:val="1"/>
      <w:marLeft w:val="0"/>
      <w:marRight w:val="0"/>
      <w:marTop w:val="0"/>
      <w:marBottom w:val="0"/>
      <w:divBdr>
        <w:top w:val="none" w:sz="0" w:space="0" w:color="auto"/>
        <w:left w:val="none" w:sz="0" w:space="0" w:color="auto"/>
        <w:bottom w:val="none" w:sz="0" w:space="0" w:color="auto"/>
        <w:right w:val="none" w:sz="0" w:space="0" w:color="auto"/>
      </w:divBdr>
    </w:div>
    <w:div w:id="634990093">
      <w:bodyDiv w:val="1"/>
      <w:marLeft w:val="0"/>
      <w:marRight w:val="0"/>
      <w:marTop w:val="0"/>
      <w:marBottom w:val="0"/>
      <w:divBdr>
        <w:top w:val="none" w:sz="0" w:space="0" w:color="auto"/>
        <w:left w:val="none" w:sz="0" w:space="0" w:color="auto"/>
        <w:bottom w:val="none" w:sz="0" w:space="0" w:color="auto"/>
        <w:right w:val="none" w:sz="0" w:space="0" w:color="auto"/>
      </w:divBdr>
    </w:div>
    <w:div w:id="635111140">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795218555">
      <w:bodyDiv w:val="1"/>
      <w:marLeft w:val="0"/>
      <w:marRight w:val="0"/>
      <w:marTop w:val="0"/>
      <w:marBottom w:val="0"/>
      <w:divBdr>
        <w:top w:val="none" w:sz="0" w:space="0" w:color="auto"/>
        <w:left w:val="none" w:sz="0" w:space="0" w:color="auto"/>
        <w:bottom w:val="none" w:sz="0" w:space="0" w:color="auto"/>
        <w:right w:val="none" w:sz="0" w:space="0" w:color="auto"/>
      </w:divBdr>
    </w:div>
    <w:div w:id="841120673">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96227460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102652375">
      <w:bodyDiv w:val="1"/>
      <w:marLeft w:val="0"/>
      <w:marRight w:val="0"/>
      <w:marTop w:val="0"/>
      <w:marBottom w:val="0"/>
      <w:divBdr>
        <w:top w:val="none" w:sz="0" w:space="0" w:color="auto"/>
        <w:left w:val="none" w:sz="0" w:space="0" w:color="auto"/>
        <w:bottom w:val="none" w:sz="0" w:space="0" w:color="auto"/>
        <w:right w:val="none" w:sz="0" w:space="0" w:color="auto"/>
      </w:divBdr>
    </w:div>
    <w:div w:id="1174877669">
      <w:bodyDiv w:val="1"/>
      <w:marLeft w:val="0"/>
      <w:marRight w:val="0"/>
      <w:marTop w:val="0"/>
      <w:marBottom w:val="0"/>
      <w:divBdr>
        <w:top w:val="none" w:sz="0" w:space="0" w:color="auto"/>
        <w:left w:val="none" w:sz="0" w:space="0" w:color="auto"/>
        <w:bottom w:val="none" w:sz="0" w:space="0" w:color="auto"/>
        <w:right w:val="none" w:sz="0" w:space="0" w:color="auto"/>
      </w:divBdr>
    </w:div>
    <w:div w:id="1209876557">
      <w:bodyDiv w:val="1"/>
      <w:marLeft w:val="0"/>
      <w:marRight w:val="0"/>
      <w:marTop w:val="0"/>
      <w:marBottom w:val="0"/>
      <w:divBdr>
        <w:top w:val="none" w:sz="0" w:space="0" w:color="auto"/>
        <w:left w:val="none" w:sz="0" w:space="0" w:color="auto"/>
        <w:bottom w:val="none" w:sz="0" w:space="0" w:color="auto"/>
        <w:right w:val="none" w:sz="0" w:space="0" w:color="auto"/>
      </w:divBdr>
    </w:div>
    <w:div w:id="1221092553">
      <w:bodyDiv w:val="1"/>
      <w:marLeft w:val="0"/>
      <w:marRight w:val="0"/>
      <w:marTop w:val="0"/>
      <w:marBottom w:val="0"/>
      <w:divBdr>
        <w:top w:val="none" w:sz="0" w:space="0" w:color="auto"/>
        <w:left w:val="none" w:sz="0" w:space="0" w:color="auto"/>
        <w:bottom w:val="none" w:sz="0" w:space="0" w:color="auto"/>
        <w:right w:val="none" w:sz="0" w:space="0" w:color="auto"/>
      </w:divBdr>
    </w:div>
    <w:div w:id="1244140494">
      <w:bodyDiv w:val="1"/>
      <w:marLeft w:val="0"/>
      <w:marRight w:val="0"/>
      <w:marTop w:val="0"/>
      <w:marBottom w:val="0"/>
      <w:divBdr>
        <w:top w:val="none" w:sz="0" w:space="0" w:color="auto"/>
        <w:left w:val="none" w:sz="0" w:space="0" w:color="auto"/>
        <w:bottom w:val="none" w:sz="0" w:space="0" w:color="auto"/>
        <w:right w:val="none" w:sz="0" w:space="0" w:color="auto"/>
      </w:divBdr>
    </w:div>
    <w:div w:id="1250576609">
      <w:bodyDiv w:val="1"/>
      <w:marLeft w:val="0"/>
      <w:marRight w:val="0"/>
      <w:marTop w:val="0"/>
      <w:marBottom w:val="0"/>
      <w:divBdr>
        <w:top w:val="none" w:sz="0" w:space="0" w:color="auto"/>
        <w:left w:val="none" w:sz="0" w:space="0" w:color="auto"/>
        <w:bottom w:val="none" w:sz="0" w:space="0" w:color="auto"/>
        <w:right w:val="none" w:sz="0" w:space="0" w:color="auto"/>
      </w:divBdr>
    </w:div>
    <w:div w:id="126106600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399522867">
      <w:bodyDiv w:val="1"/>
      <w:marLeft w:val="0"/>
      <w:marRight w:val="0"/>
      <w:marTop w:val="0"/>
      <w:marBottom w:val="0"/>
      <w:divBdr>
        <w:top w:val="none" w:sz="0" w:space="0" w:color="auto"/>
        <w:left w:val="none" w:sz="0" w:space="0" w:color="auto"/>
        <w:bottom w:val="none" w:sz="0" w:space="0" w:color="auto"/>
        <w:right w:val="none" w:sz="0" w:space="0" w:color="auto"/>
      </w:divBdr>
    </w:div>
    <w:div w:id="1526943996">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750812145">
      <w:bodyDiv w:val="1"/>
      <w:marLeft w:val="0"/>
      <w:marRight w:val="0"/>
      <w:marTop w:val="0"/>
      <w:marBottom w:val="0"/>
      <w:divBdr>
        <w:top w:val="none" w:sz="0" w:space="0" w:color="auto"/>
        <w:left w:val="none" w:sz="0" w:space="0" w:color="auto"/>
        <w:bottom w:val="none" w:sz="0" w:space="0" w:color="auto"/>
        <w:right w:val="none" w:sz="0" w:space="0" w:color="auto"/>
      </w:divBdr>
    </w:div>
    <w:div w:id="1926454255">
      <w:bodyDiv w:val="1"/>
      <w:marLeft w:val="0"/>
      <w:marRight w:val="0"/>
      <w:marTop w:val="0"/>
      <w:marBottom w:val="0"/>
      <w:divBdr>
        <w:top w:val="none" w:sz="0" w:space="0" w:color="auto"/>
        <w:left w:val="none" w:sz="0" w:space="0" w:color="auto"/>
        <w:bottom w:val="none" w:sz="0" w:space="0" w:color="auto"/>
        <w:right w:val="none" w:sz="0" w:space="0" w:color="auto"/>
      </w:divBdr>
    </w:div>
    <w:div w:id="1943683706">
      <w:bodyDiv w:val="1"/>
      <w:marLeft w:val="0"/>
      <w:marRight w:val="0"/>
      <w:marTop w:val="0"/>
      <w:marBottom w:val="0"/>
      <w:divBdr>
        <w:top w:val="none" w:sz="0" w:space="0" w:color="auto"/>
        <w:left w:val="none" w:sz="0" w:space="0" w:color="auto"/>
        <w:bottom w:val="none" w:sz="0" w:space="0" w:color="auto"/>
        <w:right w:val="none" w:sz="0" w:space="0" w:color="auto"/>
      </w:divBdr>
    </w:div>
    <w:div w:id="1962689037">
      <w:bodyDiv w:val="1"/>
      <w:marLeft w:val="0"/>
      <w:marRight w:val="0"/>
      <w:marTop w:val="0"/>
      <w:marBottom w:val="0"/>
      <w:divBdr>
        <w:top w:val="none" w:sz="0" w:space="0" w:color="auto"/>
        <w:left w:val="none" w:sz="0" w:space="0" w:color="auto"/>
        <w:bottom w:val="none" w:sz="0" w:space="0" w:color="auto"/>
        <w:right w:val="none" w:sz="0" w:space="0" w:color="auto"/>
      </w:divBdr>
    </w:div>
    <w:div w:id="210849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s://isap.sejm.gov.pl/isap.nsf/DocDetails.xsp?id=WDU20230001980" TargetMode="External"/><Relationship Id="rId42" Type="http://schemas.openxmlformats.org/officeDocument/2006/relationships/hyperlink" Target="https://isap.sejm.gov.pl/isap.nsf/DocDetails.xsp?id=WDU20230001980" TargetMode="External"/><Relationship Id="rId47" Type="http://schemas.openxmlformats.org/officeDocument/2006/relationships/hyperlink" Target="https://isap.sejm.gov.pl/isap.nsf/DocDetails.xsp?id=WDU20230001448" TargetMode="External"/><Relationship Id="rId50" Type="http://schemas.openxmlformats.org/officeDocument/2006/relationships/hyperlink" Target="https://isap.sejm.gov.pl/isap.nsf/DocDetails.xsp?id=WDU2024000041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isap.sejm.gov.pl/isap.nsf/DocDetails.xsp?id=WDU20150000029" TargetMode="External"/><Relationship Id="rId40" Type="http://schemas.openxmlformats.org/officeDocument/2006/relationships/hyperlink" Target="https://isap.sejm.gov.pl/isap.nsf/DocDetails.xsp?id=WDU20240001320" TargetMode="External"/><Relationship Id="rId45" Type="http://schemas.openxmlformats.org/officeDocument/2006/relationships/hyperlink" Target="https://eur-lex.europa.eu/legal-content/EN/AUTO/?uri=CELEX:02004R1935-20210327&amp;qid=1628773497521"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eur-lex.europa.eu/legal-content/EN/AUTO/?uri=CELEX:02006R1881-20230525" TargetMode="External"/><Relationship Id="rId49" Type="http://schemas.openxmlformats.org/officeDocument/2006/relationships/hyperlink" Target="https://isap.sejm.gov.pl/isap.nsf/DocDetails.xsp?id=WDU20240000632" TargetMode="Externa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4" Type="http://schemas.openxmlformats.org/officeDocument/2006/relationships/hyperlink" Target="https://eur-lex.europa.eu/legal-content/EN/AUTO/?uri=CELEX:02002R0178-20220701"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eur-lex.europa.eu/legal-content/EN/AUTO/?uri=CELEX:02004R0852-20210324" TargetMode="External"/><Relationship Id="rId43" Type="http://schemas.openxmlformats.org/officeDocument/2006/relationships/hyperlink" Target="https://eur-lex.europa.eu/legal-content/EN/AUTO/?uri=CELEX:02004R0852-20210324&amp;qid=1628772939780" TargetMode="External"/><Relationship Id="rId48" Type="http://schemas.openxmlformats.org/officeDocument/2006/relationships/hyperlink" Target="https://isap.sejm.gov.pl/isap.nsf/DocDetails.xsp?id=WDU20250000532"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isap.sejm.gov.pl/isap.nsf/DocDetails.xsp?id=WDU20230001448" TargetMode="External"/><Relationship Id="rId38" Type="http://schemas.openxmlformats.org/officeDocument/2006/relationships/header" Target="header1.xml"/><Relationship Id="rId46" Type="http://schemas.openxmlformats.org/officeDocument/2006/relationships/hyperlink" Target="https://isap.sejm.gov.pl/isap.nsf/DocDetails.xsp?id=WDU20230001448" TargetMode="External"/><Relationship Id="rId20" Type="http://schemas.openxmlformats.org/officeDocument/2006/relationships/hyperlink" Target="https://drive.google.com/file/d/1Kd1DttbBeiNWt4q4slS4t76lZVKPbkyD/view" TargetMode="External"/><Relationship Id="rId41" Type="http://schemas.openxmlformats.org/officeDocument/2006/relationships/hyperlink" Target="https://isap.sejm.gov.pl/isap.nsf/DocDetails.xsp?id=WDU20230001448"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4F03C-FE62-4216-B862-6B1CF0F2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44</Pages>
  <Words>16515</Words>
  <Characters>99095</Characters>
  <Application>Microsoft Office Word</Application>
  <DocSecurity>0</DocSecurity>
  <Lines>825</Lines>
  <Paragraphs>230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20</cp:revision>
  <cp:lastPrinted>2026-04-22T12:21:00Z</cp:lastPrinted>
  <dcterms:created xsi:type="dcterms:W3CDTF">2025-07-10T05:55:00Z</dcterms:created>
  <dcterms:modified xsi:type="dcterms:W3CDTF">2026-04-22T12:21:00Z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