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04BAB" w14:textId="34445E3A" w:rsidR="00961962" w:rsidRPr="005E7416" w:rsidRDefault="005E7416" w:rsidP="00393D78">
      <w:pPr>
        <w:spacing w:line="276" w:lineRule="auto"/>
        <w:jc w:val="both"/>
        <w:rPr>
          <w:rFonts w:ascii="Arial Narrow" w:hAnsi="Arial Narrow" w:cstheme="minorHAnsi"/>
          <w:b/>
          <w:bCs/>
          <w:sz w:val="22"/>
          <w:szCs w:val="22"/>
        </w:rPr>
      </w:pPr>
      <w:r w:rsidRPr="005E7416">
        <w:rPr>
          <w:rFonts w:ascii="Arial Narrow" w:hAnsi="Arial Narrow" w:cstheme="minorHAnsi"/>
          <w:b/>
          <w:bCs/>
          <w:sz w:val="22"/>
          <w:szCs w:val="22"/>
        </w:rPr>
        <w:t>OR.272.000</w:t>
      </w:r>
      <w:r w:rsidR="00792C06">
        <w:rPr>
          <w:rFonts w:ascii="Arial Narrow" w:hAnsi="Arial Narrow" w:cstheme="minorHAnsi"/>
          <w:b/>
          <w:bCs/>
          <w:sz w:val="22"/>
          <w:szCs w:val="22"/>
        </w:rPr>
        <w:t>27.</w:t>
      </w:r>
      <w:r w:rsidRPr="005E7416">
        <w:rPr>
          <w:rFonts w:ascii="Arial Narrow" w:hAnsi="Arial Narrow" w:cstheme="minorHAnsi"/>
          <w:b/>
          <w:bCs/>
          <w:sz w:val="22"/>
          <w:szCs w:val="22"/>
        </w:rPr>
        <w:t>2026</w:t>
      </w:r>
    </w:p>
    <w:p w14:paraId="4FA11E0C" w14:textId="77777777" w:rsidR="005E7416" w:rsidRDefault="005E7416" w:rsidP="00393D78">
      <w:pPr>
        <w:spacing w:line="276" w:lineRule="auto"/>
        <w:jc w:val="center"/>
        <w:rPr>
          <w:rFonts w:ascii="Arial Narrow" w:hAnsi="Arial Narrow" w:cstheme="minorHAnsi"/>
          <w:b/>
          <w:sz w:val="22"/>
          <w:szCs w:val="22"/>
        </w:rPr>
      </w:pPr>
    </w:p>
    <w:p w14:paraId="29B93A41" w14:textId="7D7A15BE" w:rsidR="00B60ADC" w:rsidRPr="00393D78" w:rsidRDefault="00FF3538" w:rsidP="00393D78">
      <w:pPr>
        <w:spacing w:line="276" w:lineRule="auto"/>
        <w:jc w:val="center"/>
        <w:rPr>
          <w:rFonts w:ascii="Arial Narrow" w:hAnsi="Arial Narrow" w:cstheme="minorHAnsi"/>
          <w:b/>
          <w:sz w:val="22"/>
          <w:szCs w:val="22"/>
        </w:rPr>
      </w:pPr>
      <w:r w:rsidRPr="00393D78">
        <w:rPr>
          <w:rFonts w:ascii="Arial Narrow" w:hAnsi="Arial Narrow" w:cstheme="minorHAnsi"/>
          <w:b/>
          <w:sz w:val="22"/>
          <w:szCs w:val="22"/>
        </w:rPr>
        <w:t>WZÓR</w:t>
      </w:r>
      <w:r w:rsidR="00391DC2" w:rsidRPr="00393D78">
        <w:rPr>
          <w:rFonts w:ascii="Arial Narrow" w:hAnsi="Arial Narrow" w:cstheme="minorHAnsi"/>
          <w:b/>
          <w:sz w:val="22"/>
          <w:szCs w:val="22"/>
        </w:rPr>
        <w:t xml:space="preserve"> UMOWY</w:t>
      </w:r>
      <w:r w:rsidR="00AD001E" w:rsidRPr="00393D78">
        <w:rPr>
          <w:rFonts w:ascii="Arial Narrow" w:hAnsi="Arial Narrow" w:cstheme="minorHAnsi"/>
          <w:b/>
          <w:sz w:val="22"/>
          <w:szCs w:val="22"/>
        </w:rPr>
        <w:t xml:space="preserve"> </w:t>
      </w:r>
    </w:p>
    <w:p w14:paraId="41FC9752" w14:textId="77777777" w:rsidR="00273BD5" w:rsidRPr="00393D78" w:rsidRDefault="00273BD5" w:rsidP="00393D78">
      <w:pPr>
        <w:spacing w:line="276" w:lineRule="auto"/>
        <w:rPr>
          <w:rFonts w:ascii="Arial Narrow" w:hAnsi="Arial Narrow" w:cstheme="minorHAnsi"/>
          <w:b/>
          <w:sz w:val="22"/>
          <w:szCs w:val="22"/>
        </w:rPr>
      </w:pPr>
    </w:p>
    <w:p w14:paraId="1245F81D" w14:textId="4D4D037C" w:rsidR="00B60ADC" w:rsidRPr="00393D78" w:rsidRDefault="00B60ADC" w:rsidP="00393D78">
      <w:pPr>
        <w:spacing w:line="276" w:lineRule="auto"/>
        <w:jc w:val="both"/>
        <w:rPr>
          <w:rFonts w:ascii="Arial Narrow" w:hAnsi="Arial Narrow" w:cstheme="minorHAnsi"/>
          <w:sz w:val="22"/>
          <w:szCs w:val="22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Zawarta w dniu ………………. roku w </w:t>
      </w:r>
      <w:r w:rsidR="001E6FAA" w:rsidRPr="00393D78">
        <w:rPr>
          <w:rFonts w:ascii="Arial Narrow" w:hAnsi="Arial Narrow" w:cstheme="minorHAnsi"/>
          <w:sz w:val="22"/>
          <w:szCs w:val="22"/>
          <w:lang w:eastAsia="zh-CN"/>
        </w:rPr>
        <w:t>Krośnie Odrzańskim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pomiędzy: </w:t>
      </w:r>
    </w:p>
    <w:p w14:paraId="1E6DDE44" w14:textId="77777777" w:rsidR="001E6FAA" w:rsidRPr="00393D78" w:rsidRDefault="001E6FAA" w:rsidP="00393D78">
      <w:pPr>
        <w:spacing w:line="276" w:lineRule="auto"/>
        <w:jc w:val="both"/>
        <w:rPr>
          <w:rFonts w:ascii="Arial Narrow" w:hAnsi="Arial Narrow" w:cstheme="minorHAnsi"/>
          <w:bCs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b/>
          <w:bCs/>
          <w:sz w:val="22"/>
          <w:szCs w:val="22"/>
          <w:lang w:eastAsia="zh-CN"/>
        </w:rPr>
        <w:t>Powiatem Krośnieńskim</w:t>
      </w:r>
      <w:r w:rsidRPr="00393D78">
        <w:rPr>
          <w:rFonts w:ascii="Arial Narrow" w:hAnsi="Arial Narrow" w:cstheme="minorHAnsi"/>
          <w:bCs/>
          <w:sz w:val="22"/>
          <w:szCs w:val="22"/>
          <w:lang w:eastAsia="zh-CN"/>
        </w:rPr>
        <w:t xml:space="preserve"> z siedzibą w Krośnie Odrzańskim 66-600, przy ul. Piastów 10B, NIP 926-14-76-924, reprezentowanym przez Zarząd Powiatu, w imieniu którego działają:</w:t>
      </w:r>
    </w:p>
    <w:p w14:paraId="77F4A24D" w14:textId="018F8859" w:rsidR="001E6FAA" w:rsidRPr="00393D78" w:rsidRDefault="001E6FAA">
      <w:pPr>
        <w:numPr>
          <w:ilvl w:val="0"/>
          <w:numId w:val="3"/>
        </w:numPr>
        <w:spacing w:line="276" w:lineRule="auto"/>
        <w:jc w:val="both"/>
        <w:rPr>
          <w:rFonts w:ascii="Arial Narrow" w:hAnsi="Arial Narrow" w:cstheme="minorHAnsi"/>
          <w:bCs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bCs/>
          <w:sz w:val="22"/>
          <w:szCs w:val="22"/>
          <w:lang w:eastAsia="zh-CN"/>
        </w:rPr>
        <w:t>………………………………………</w:t>
      </w:r>
    </w:p>
    <w:p w14:paraId="7F036EBC" w14:textId="77777777" w:rsidR="001E6FAA" w:rsidRPr="00393D78" w:rsidRDefault="001E6FAA">
      <w:pPr>
        <w:numPr>
          <w:ilvl w:val="0"/>
          <w:numId w:val="3"/>
        </w:numPr>
        <w:spacing w:line="276" w:lineRule="auto"/>
        <w:jc w:val="both"/>
        <w:rPr>
          <w:rFonts w:ascii="Arial Narrow" w:hAnsi="Arial Narrow" w:cstheme="minorHAnsi"/>
          <w:bCs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bCs/>
          <w:sz w:val="22"/>
          <w:szCs w:val="22"/>
          <w:lang w:eastAsia="zh-CN"/>
        </w:rPr>
        <w:t>……………………………………….</w:t>
      </w:r>
    </w:p>
    <w:p w14:paraId="41BC31C9" w14:textId="77777777" w:rsidR="001E6FAA" w:rsidRPr="00393D78" w:rsidRDefault="001E6FAA" w:rsidP="00393D78">
      <w:pPr>
        <w:spacing w:line="276" w:lineRule="auto"/>
        <w:jc w:val="both"/>
        <w:rPr>
          <w:rFonts w:ascii="Arial Narrow" w:hAnsi="Arial Narrow" w:cstheme="minorHAnsi"/>
          <w:bCs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bCs/>
          <w:sz w:val="22"/>
          <w:szCs w:val="22"/>
          <w:lang w:eastAsia="zh-CN"/>
        </w:rPr>
        <w:t>przy kontrasygnacie Skarbnika - Pani Ewy Obary,</w:t>
      </w:r>
    </w:p>
    <w:p w14:paraId="6BCEBFDD" w14:textId="77777777" w:rsidR="001E6FAA" w:rsidRPr="00393D78" w:rsidRDefault="001E6FAA" w:rsidP="00393D78">
      <w:pPr>
        <w:spacing w:line="276" w:lineRule="auto"/>
        <w:jc w:val="both"/>
        <w:rPr>
          <w:rFonts w:ascii="Arial Narrow" w:hAnsi="Arial Narrow" w:cstheme="minorHAnsi"/>
          <w:bCs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bCs/>
          <w:sz w:val="22"/>
          <w:szCs w:val="22"/>
          <w:lang w:eastAsia="zh-CN"/>
        </w:rPr>
        <w:t xml:space="preserve">zwanym w dalszej części umowy </w:t>
      </w:r>
      <w:r w:rsidRPr="00393D78">
        <w:rPr>
          <w:rFonts w:ascii="Arial Narrow" w:hAnsi="Arial Narrow" w:cstheme="minorHAnsi"/>
          <w:b/>
          <w:bCs/>
          <w:sz w:val="22"/>
          <w:szCs w:val="22"/>
          <w:lang w:eastAsia="zh-CN"/>
        </w:rPr>
        <w:t>Zamawiającym</w:t>
      </w:r>
    </w:p>
    <w:p w14:paraId="75A364F0" w14:textId="77777777" w:rsidR="001E6FAA" w:rsidRPr="00393D78" w:rsidRDefault="001E6FAA" w:rsidP="00393D78">
      <w:pPr>
        <w:spacing w:line="276" w:lineRule="auto"/>
        <w:jc w:val="both"/>
        <w:rPr>
          <w:rFonts w:ascii="Arial Narrow" w:hAnsi="Arial Narrow" w:cstheme="minorHAnsi"/>
          <w:bCs/>
          <w:sz w:val="22"/>
          <w:szCs w:val="22"/>
          <w:lang w:eastAsia="zh-CN"/>
        </w:rPr>
      </w:pPr>
    </w:p>
    <w:p w14:paraId="18643B82" w14:textId="77777777" w:rsidR="001E6FAA" w:rsidRPr="00393D78" w:rsidRDefault="001E6FAA" w:rsidP="00393D78">
      <w:pPr>
        <w:spacing w:line="276" w:lineRule="auto"/>
        <w:jc w:val="both"/>
        <w:rPr>
          <w:rFonts w:ascii="Arial Narrow" w:hAnsi="Arial Narrow" w:cstheme="minorHAnsi"/>
          <w:bCs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bCs/>
          <w:sz w:val="22"/>
          <w:szCs w:val="22"/>
          <w:lang w:eastAsia="zh-CN"/>
        </w:rPr>
        <w:t>a</w:t>
      </w:r>
    </w:p>
    <w:p w14:paraId="584BA87E" w14:textId="06E6FC98" w:rsidR="001E6FAA" w:rsidRPr="00393D78" w:rsidRDefault="001E6FAA" w:rsidP="00393D78">
      <w:pPr>
        <w:spacing w:line="276" w:lineRule="auto"/>
        <w:jc w:val="both"/>
        <w:rPr>
          <w:rFonts w:ascii="Arial Narrow" w:hAnsi="Arial Narrow" w:cstheme="minorHAnsi"/>
          <w:bCs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bCs/>
          <w:sz w:val="22"/>
          <w:szCs w:val="22"/>
          <w:lang w:eastAsia="zh-CN"/>
        </w:rPr>
        <w:t>Firmą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D141D3" w:rsidRPr="00393D78">
        <w:rPr>
          <w:rFonts w:ascii="Arial Narrow" w:hAnsi="Arial Narrow" w:cstheme="minorHAnsi"/>
          <w:bCs/>
          <w:sz w:val="22"/>
          <w:szCs w:val="22"/>
          <w:lang w:eastAsia="zh-CN"/>
        </w:rPr>
        <w:t>...</w:t>
      </w:r>
    </w:p>
    <w:p w14:paraId="698BC170" w14:textId="77777777" w:rsidR="001E6FAA" w:rsidRPr="00393D78" w:rsidRDefault="001E6FAA" w:rsidP="00393D78">
      <w:pPr>
        <w:spacing w:line="276" w:lineRule="auto"/>
        <w:jc w:val="both"/>
        <w:rPr>
          <w:rFonts w:ascii="Arial Narrow" w:hAnsi="Arial Narrow" w:cstheme="minorHAnsi"/>
          <w:bCs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bCs/>
          <w:sz w:val="22"/>
          <w:szCs w:val="22"/>
          <w:lang w:eastAsia="zh-CN"/>
        </w:rPr>
        <w:t xml:space="preserve">zwaną w dalszej części umowy </w:t>
      </w:r>
      <w:r w:rsidRPr="00393D78">
        <w:rPr>
          <w:rFonts w:ascii="Arial Narrow" w:hAnsi="Arial Narrow" w:cstheme="minorHAnsi"/>
          <w:b/>
          <w:bCs/>
          <w:sz w:val="22"/>
          <w:szCs w:val="22"/>
          <w:lang w:eastAsia="zh-CN"/>
        </w:rPr>
        <w:t>Wykonawcą</w:t>
      </w:r>
      <w:r w:rsidRPr="00393D78">
        <w:rPr>
          <w:rFonts w:ascii="Arial Narrow" w:hAnsi="Arial Narrow" w:cstheme="minorHAnsi"/>
          <w:bCs/>
          <w:sz w:val="22"/>
          <w:szCs w:val="22"/>
          <w:lang w:eastAsia="zh-CN"/>
        </w:rPr>
        <w:t>,</w:t>
      </w:r>
    </w:p>
    <w:p w14:paraId="706154C7" w14:textId="77777777" w:rsidR="00B60ADC" w:rsidRPr="00393D78" w:rsidRDefault="00B60ADC" w:rsidP="00393D78">
      <w:pPr>
        <w:spacing w:line="276" w:lineRule="auto"/>
        <w:jc w:val="both"/>
        <w:rPr>
          <w:rFonts w:ascii="Arial Narrow" w:hAnsi="Arial Narrow" w:cstheme="minorHAnsi"/>
          <w:sz w:val="22"/>
          <w:szCs w:val="22"/>
          <w:lang w:eastAsia="zh-CN"/>
        </w:rPr>
      </w:pPr>
    </w:p>
    <w:p w14:paraId="3E23F173" w14:textId="21B5BCE8" w:rsidR="000554D5" w:rsidRPr="00393D78" w:rsidRDefault="000554D5" w:rsidP="00393D78">
      <w:pPr>
        <w:spacing w:line="276" w:lineRule="auto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t>w wyniku dokonania przez Zamawiającego wyboru Wykonawcy</w:t>
      </w:r>
      <w:r w:rsidR="002F373D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w</w:t>
      </w:r>
      <w:r w:rsidR="002F373D" w:rsidRPr="00393D78">
        <w:rPr>
          <w:rFonts w:ascii="Arial Narrow" w:hAnsi="Arial Narrow"/>
          <w:sz w:val="22"/>
          <w:szCs w:val="22"/>
        </w:rPr>
        <w:t xml:space="preserve"> </w:t>
      </w:r>
      <w:r w:rsidR="002F373D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postępowaniu o udzielenie zamówienia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w trybie podstawowym zgodnie</w:t>
      </w:r>
      <w:r w:rsidR="002F373D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z art. 275 pkt 1 ustawy z dnia 11 września 2019 r. Prawo zamówień publicznych (tj. Dz.U. </w:t>
      </w:r>
      <w:r w:rsidR="001F7198" w:rsidRPr="00393D78">
        <w:rPr>
          <w:rFonts w:ascii="Arial Narrow" w:hAnsi="Arial Narrow" w:cstheme="minorHAnsi"/>
          <w:sz w:val="22"/>
          <w:szCs w:val="22"/>
          <w:lang w:eastAsia="zh-CN"/>
        </w:rPr>
        <w:br/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z 2024 r.</w:t>
      </w:r>
      <w:r w:rsidR="002F373D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poz. 1320 ze zm.), zwaną dalej ustawą </w:t>
      </w:r>
      <w:proofErr w:type="spellStart"/>
      <w:r w:rsidRPr="00393D78">
        <w:rPr>
          <w:rFonts w:ascii="Arial Narrow" w:hAnsi="Arial Narrow" w:cstheme="minorHAnsi"/>
          <w:sz w:val="22"/>
          <w:szCs w:val="22"/>
          <w:lang w:eastAsia="zh-CN"/>
        </w:rPr>
        <w:t>Pzp</w:t>
      </w:r>
      <w:proofErr w:type="spellEnd"/>
      <w:r w:rsidRPr="00393D78">
        <w:rPr>
          <w:rFonts w:ascii="Arial Narrow" w:hAnsi="Arial Narrow" w:cstheme="minorHAnsi"/>
          <w:sz w:val="22"/>
          <w:szCs w:val="22"/>
          <w:lang w:eastAsia="zh-CN"/>
        </w:rPr>
        <w:t>, została zawarta umowa o następującej treści:</w:t>
      </w:r>
    </w:p>
    <w:p w14:paraId="4A7C2FBA" w14:textId="77777777" w:rsidR="000554D5" w:rsidRPr="00393D78" w:rsidRDefault="000554D5" w:rsidP="00393D78">
      <w:pPr>
        <w:spacing w:line="276" w:lineRule="auto"/>
        <w:jc w:val="both"/>
        <w:rPr>
          <w:rFonts w:ascii="Arial Narrow" w:hAnsi="Arial Narrow" w:cstheme="minorHAnsi"/>
          <w:sz w:val="22"/>
          <w:szCs w:val="22"/>
          <w:lang w:eastAsia="zh-CN"/>
        </w:rPr>
      </w:pPr>
    </w:p>
    <w:p w14:paraId="03F2B115" w14:textId="0BA94731" w:rsidR="000554D5" w:rsidRPr="00393D78" w:rsidRDefault="000554D5" w:rsidP="00393D78">
      <w:pPr>
        <w:spacing w:line="276" w:lineRule="auto"/>
        <w:jc w:val="center"/>
        <w:rPr>
          <w:rFonts w:ascii="Arial Narrow" w:hAnsi="Arial Narrow" w:cstheme="minorHAnsi"/>
          <w:b/>
          <w:bCs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b/>
          <w:bCs/>
          <w:sz w:val="22"/>
          <w:szCs w:val="22"/>
          <w:lang w:eastAsia="zh-CN"/>
        </w:rPr>
        <w:t>§ 1</w:t>
      </w:r>
      <w:r w:rsidR="00272F3B" w:rsidRPr="00393D78">
        <w:rPr>
          <w:rFonts w:ascii="Arial Narrow" w:hAnsi="Arial Narrow" w:cstheme="minorHAnsi"/>
          <w:b/>
          <w:bCs/>
          <w:sz w:val="22"/>
          <w:szCs w:val="22"/>
          <w:lang w:eastAsia="zh-CN"/>
        </w:rPr>
        <w:t>.</w:t>
      </w:r>
    </w:p>
    <w:p w14:paraId="1080201D" w14:textId="77777777" w:rsidR="000554D5" w:rsidRPr="00393D78" w:rsidRDefault="000554D5" w:rsidP="00393D78">
      <w:pPr>
        <w:spacing w:line="276" w:lineRule="auto"/>
        <w:jc w:val="center"/>
        <w:rPr>
          <w:rFonts w:ascii="Arial Narrow" w:hAnsi="Arial Narrow" w:cstheme="minorHAnsi"/>
          <w:b/>
          <w:bCs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b/>
          <w:bCs/>
          <w:sz w:val="22"/>
          <w:szCs w:val="22"/>
          <w:lang w:eastAsia="zh-CN"/>
        </w:rPr>
        <w:t>Przedmiot umowy</w:t>
      </w:r>
    </w:p>
    <w:p w14:paraId="1A18E289" w14:textId="4CD1FBCC" w:rsidR="000554D5" w:rsidRPr="005E7416" w:rsidRDefault="002F373D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5E7416">
        <w:rPr>
          <w:rFonts w:ascii="Arial Narrow" w:hAnsi="Arial Narrow" w:cstheme="minorHAnsi"/>
          <w:sz w:val="22"/>
          <w:szCs w:val="22"/>
          <w:lang w:eastAsia="zh-CN"/>
        </w:rPr>
        <w:t xml:space="preserve">Przedmiotem zamówienia jest </w:t>
      </w:r>
      <w:r w:rsidR="005E7416" w:rsidRPr="005E7416">
        <w:rPr>
          <w:rFonts w:ascii="Arial Narrow" w:hAnsi="Arial Narrow" w:cstheme="minorHAnsi"/>
          <w:b/>
          <w:bCs/>
          <w:sz w:val="22"/>
          <w:szCs w:val="22"/>
          <w:lang w:eastAsia="zh-CN"/>
        </w:rPr>
        <w:t xml:space="preserve">realizacja usługi polegającej </w:t>
      </w:r>
      <w:r w:rsidR="00131661">
        <w:rPr>
          <w:rFonts w:ascii="Arial Narrow" w:hAnsi="Arial Narrow" w:cstheme="minorHAnsi"/>
          <w:b/>
          <w:bCs/>
          <w:sz w:val="22"/>
          <w:szCs w:val="22"/>
          <w:lang w:eastAsia="zh-CN"/>
        </w:rPr>
        <w:t xml:space="preserve">na </w:t>
      </w:r>
      <w:r w:rsidR="00131661" w:rsidRPr="00131661">
        <w:rPr>
          <w:rFonts w:ascii="Arial Narrow" w:hAnsi="Arial Narrow" w:cstheme="minorHAnsi"/>
          <w:b/>
          <w:bCs/>
          <w:sz w:val="22"/>
          <w:szCs w:val="22"/>
          <w:lang w:eastAsia="zh-CN"/>
        </w:rPr>
        <w:t>organizacji wyjazdu edukacyjnego do Pragi, dla uczniów Zespołu Szkół Ponadpodstawowych im. W. Broniewskiego w Krośnie Odrzańskim</w:t>
      </w:r>
      <w:r w:rsidR="005E7416">
        <w:rPr>
          <w:rFonts w:ascii="Arial Narrow" w:hAnsi="Arial Narrow" w:cstheme="minorHAnsi"/>
          <w:sz w:val="22"/>
          <w:szCs w:val="22"/>
          <w:lang w:eastAsia="zh-CN"/>
        </w:rPr>
        <w:t xml:space="preserve">- </w:t>
      </w:r>
      <w:r w:rsidR="000554D5" w:rsidRPr="005E7416">
        <w:rPr>
          <w:rFonts w:ascii="Arial Narrow" w:hAnsi="Arial Narrow" w:cstheme="minorHAnsi"/>
          <w:sz w:val="22"/>
          <w:szCs w:val="22"/>
          <w:lang w:eastAsia="zh-CN"/>
        </w:rPr>
        <w:t>szczegółowo określon</w:t>
      </w:r>
      <w:r w:rsidR="005E7416">
        <w:rPr>
          <w:rFonts w:ascii="Arial Narrow" w:hAnsi="Arial Narrow" w:cstheme="minorHAnsi"/>
          <w:sz w:val="22"/>
          <w:szCs w:val="22"/>
          <w:lang w:eastAsia="zh-CN"/>
        </w:rPr>
        <w:t>ej</w:t>
      </w:r>
      <w:r w:rsidR="000554D5" w:rsidRPr="005E7416">
        <w:rPr>
          <w:rFonts w:ascii="Arial Narrow" w:hAnsi="Arial Narrow" w:cstheme="minorHAnsi"/>
          <w:sz w:val="22"/>
          <w:szCs w:val="22"/>
          <w:lang w:eastAsia="zh-CN"/>
        </w:rPr>
        <w:t xml:space="preserve"> w </w:t>
      </w:r>
      <w:r w:rsidR="007E495F" w:rsidRPr="005E7416">
        <w:rPr>
          <w:rFonts w:ascii="Arial Narrow" w:hAnsi="Arial Narrow" w:cstheme="minorHAnsi"/>
          <w:sz w:val="22"/>
          <w:szCs w:val="22"/>
          <w:lang w:eastAsia="zh-CN"/>
        </w:rPr>
        <w:t xml:space="preserve">opisie przedmiotu zamówienia, stanowiącym </w:t>
      </w:r>
      <w:r w:rsidR="000554D5" w:rsidRPr="005E7416">
        <w:rPr>
          <w:rFonts w:ascii="Arial Narrow" w:hAnsi="Arial Narrow" w:cstheme="minorHAnsi"/>
          <w:sz w:val="22"/>
          <w:szCs w:val="22"/>
          <w:lang w:eastAsia="zh-CN"/>
        </w:rPr>
        <w:t xml:space="preserve">załącznik nr 1 do </w:t>
      </w:r>
      <w:r w:rsidR="007E495F" w:rsidRPr="005E7416">
        <w:rPr>
          <w:rFonts w:ascii="Arial Narrow" w:hAnsi="Arial Narrow" w:cstheme="minorHAnsi"/>
          <w:sz w:val="22"/>
          <w:szCs w:val="22"/>
          <w:lang w:eastAsia="zh-CN"/>
        </w:rPr>
        <w:t>umowy.</w:t>
      </w:r>
      <w:r w:rsidR="000554D5" w:rsidRPr="005E7416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</w:p>
    <w:p w14:paraId="4161D6B2" w14:textId="537C70A1" w:rsidR="000554D5" w:rsidRPr="00393D78" w:rsidRDefault="000554D5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Umowa realizowana jest </w:t>
      </w:r>
      <w:r w:rsidR="002F373D" w:rsidRPr="00393D78">
        <w:rPr>
          <w:rFonts w:ascii="Arial Narrow" w:hAnsi="Arial Narrow" w:cstheme="minorHAnsi"/>
          <w:sz w:val="22"/>
          <w:szCs w:val="22"/>
          <w:lang w:eastAsia="zh-CN"/>
        </w:rPr>
        <w:t>w ramach projektu pn. „</w:t>
      </w:r>
      <w:r w:rsidR="002F373D" w:rsidRPr="00393D78">
        <w:rPr>
          <w:rFonts w:ascii="Arial Narrow" w:hAnsi="Arial Narrow" w:cstheme="minorHAnsi"/>
          <w:b/>
          <w:bCs/>
          <w:sz w:val="22"/>
          <w:szCs w:val="22"/>
          <w:lang w:eastAsia="zh-CN"/>
        </w:rPr>
        <w:t>Czas na zawodowców z Powiatu Krośnieńskiego</w:t>
      </w:r>
      <w:r w:rsidR="002F373D" w:rsidRPr="00393D78">
        <w:rPr>
          <w:rFonts w:ascii="Arial Narrow" w:hAnsi="Arial Narrow" w:cstheme="minorHAnsi"/>
          <w:sz w:val="22"/>
          <w:szCs w:val="22"/>
          <w:lang w:eastAsia="zh-CN"/>
        </w:rPr>
        <w:t>”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, realizowan</w:t>
      </w:r>
      <w:r w:rsidR="00876D13" w:rsidRPr="00393D78">
        <w:rPr>
          <w:rFonts w:ascii="Arial Narrow" w:hAnsi="Arial Narrow" w:cstheme="minorHAnsi"/>
          <w:sz w:val="22"/>
          <w:szCs w:val="22"/>
          <w:lang w:eastAsia="zh-CN"/>
        </w:rPr>
        <w:t>ego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przez Powiat K</w:t>
      </w:r>
      <w:r w:rsidR="002F373D" w:rsidRPr="00393D78">
        <w:rPr>
          <w:rFonts w:ascii="Arial Narrow" w:hAnsi="Arial Narrow" w:cstheme="minorHAnsi"/>
          <w:sz w:val="22"/>
          <w:szCs w:val="22"/>
          <w:lang w:eastAsia="zh-CN"/>
        </w:rPr>
        <w:t>rośnieński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w ramach programu </w:t>
      </w:r>
      <w:r w:rsidR="002F373D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finansowanego ze środków Europejskiego Funduszu Społecznego Plus w ramach </w:t>
      </w:r>
      <w:r w:rsidR="00E83EBA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Programu </w:t>
      </w:r>
      <w:r w:rsidR="002F373D" w:rsidRPr="00393D78">
        <w:rPr>
          <w:rFonts w:ascii="Arial Narrow" w:hAnsi="Arial Narrow" w:cstheme="minorHAnsi"/>
          <w:sz w:val="22"/>
          <w:szCs w:val="22"/>
          <w:lang w:eastAsia="zh-CN"/>
        </w:rPr>
        <w:t>Fundusz</w:t>
      </w:r>
      <w:r w:rsidR="00E83EBA" w:rsidRPr="00393D78">
        <w:rPr>
          <w:rFonts w:ascii="Arial Narrow" w:hAnsi="Arial Narrow" w:cstheme="minorHAnsi"/>
          <w:sz w:val="22"/>
          <w:szCs w:val="22"/>
          <w:lang w:eastAsia="zh-CN"/>
        </w:rPr>
        <w:t>e</w:t>
      </w:r>
      <w:r w:rsidR="002F373D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Europejski</w:t>
      </w:r>
      <w:r w:rsidR="00E83EBA" w:rsidRPr="00393D78">
        <w:rPr>
          <w:rFonts w:ascii="Arial Narrow" w:hAnsi="Arial Narrow" w:cstheme="minorHAnsi"/>
          <w:sz w:val="22"/>
          <w:szCs w:val="22"/>
          <w:lang w:eastAsia="zh-CN"/>
        </w:rPr>
        <w:t>e</w:t>
      </w:r>
      <w:r w:rsidR="002F373D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dla Lubuskiego na lata 2021-2027, Działania 6.15 Edukacja – IIT.</w:t>
      </w:r>
    </w:p>
    <w:p w14:paraId="08CC7159" w14:textId="40A08C2C" w:rsidR="000554D5" w:rsidRPr="00393D78" w:rsidRDefault="000554D5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t>Zamawiający zastrzega sobie prawo do zmiany termin</w:t>
      </w:r>
      <w:r w:rsidR="005E7416">
        <w:rPr>
          <w:rFonts w:ascii="Arial Narrow" w:hAnsi="Arial Narrow" w:cstheme="minorHAnsi"/>
          <w:sz w:val="22"/>
          <w:szCs w:val="22"/>
          <w:lang w:eastAsia="zh-CN"/>
        </w:rPr>
        <w:t>u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i/lub godzin</w:t>
      </w:r>
      <w:r w:rsidR="005E7416">
        <w:rPr>
          <w:rFonts w:ascii="Arial Narrow" w:hAnsi="Arial Narrow" w:cstheme="minorHAnsi"/>
          <w:sz w:val="22"/>
          <w:szCs w:val="22"/>
          <w:lang w:eastAsia="zh-CN"/>
        </w:rPr>
        <w:t>y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wyjazd</w:t>
      </w:r>
      <w:r w:rsidR="005E7416">
        <w:rPr>
          <w:rFonts w:ascii="Arial Narrow" w:hAnsi="Arial Narrow" w:cstheme="minorHAnsi"/>
          <w:sz w:val="22"/>
          <w:szCs w:val="22"/>
          <w:lang w:eastAsia="zh-CN"/>
        </w:rPr>
        <w:t>u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określon</w:t>
      </w:r>
      <w:r w:rsidR="005E7416">
        <w:rPr>
          <w:rFonts w:ascii="Arial Narrow" w:hAnsi="Arial Narrow" w:cstheme="minorHAnsi"/>
          <w:sz w:val="22"/>
          <w:szCs w:val="22"/>
          <w:lang w:eastAsia="zh-CN"/>
        </w:rPr>
        <w:t>ego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w</w:t>
      </w:r>
      <w:r w:rsidR="00876D13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załączniku nr 1 </w:t>
      </w:r>
      <w:r w:rsidR="00791AC6" w:rsidRPr="00393D78">
        <w:rPr>
          <w:rFonts w:ascii="Arial Narrow" w:hAnsi="Arial Narrow" w:cstheme="minorHAnsi"/>
          <w:sz w:val="22"/>
          <w:szCs w:val="22"/>
          <w:lang w:eastAsia="zh-CN"/>
        </w:rPr>
        <w:br/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do </w:t>
      </w:r>
      <w:r w:rsidR="007E495F" w:rsidRPr="00393D78">
        <w:rPr>
          <w:rFonts w:ascii="Arial Narrow" w:hAnsi="Arial Narrow" w:cstheme="minorHAnsi"/>
          <w:sz w:val="22"/>
          <w:szCs w:val="22"/>
          <w:lang w:eastAsia="zh-CN"/>
        </w:rPr>
        <w:t>umowy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, wynikając</w:t>
      </w:r>
      <w:r w:rsidR="005E7416">
        <w:rPr>
          <w:rFonts w:ascii="Arial Narrow" w:hAnsi="Arial Narrow" w:cstheme="minorHAnsi"/>
          <w:sz w:val="22"/>
          <w:szCs w:val="22"/>
          <w:lang w:eastAsia="zh-CN"/>
        </w:rPr>
        <w:t>ego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z przyczyn od siebie niezależnych. W przypadku</w:t>
      </w:r>
      <w:r w:rsidR="00876D13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powzięcia informacji o konieczności zmiany terminu, informacja ta niezwłocznie zostanie</w:t>
      </w:r>
      <w:r w:rsidR="00876D13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przekazana Wykonawcy przez Zamawiającego drogą mailową. Nowy termin i/lub godzina</w:t>
      </w:r>
      <w:r w:rsidR="00876D13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wyjazdu zostaną ustalone po konsultacjach pomiędzy Zamawiającym </w:t>
      </w:r>
      <w:r w:rsidR="00791AC6" w:rsidRPr="00393D78">
        <w:rPr>
          <w:rFonts w:ascii="Arial Narrow" w:hAnsi="Arial Narrow" w:cstheme="minorHAnsi"/>
          <w:sz w:val="22"/>
          <w:szCs w:val="22"/>
          <w:lang w:eastAsia="zh-CN"/>
        </w:rPr>
        <w:br/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a Wykonawcą.</w:t>
      </w:r>
    </w:p>
    <w:p w14:paraId="1E67CA29" w14:textId="3023D5BE" w:rsidR="000554D5" w:rsidRDefault="000554D5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t>Przedmiot zamówienia winien zostać wykonany zgodnie z Wytycznymi w zakresie realizacji</w:t>
      </w:r>
      <w:r w:rsidR="00876D13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zasady równości szans i niedyskryminacji, w tym dostępności dla osób z niepełnosprawnościami</w:t>
      </w:r>
      <w:r w:rsidR="00876D13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oraz zasady równości szans kobiet </w:t>
      </w:r>
      <w:r w:rsidR="00E51E8E" w:rsidRPr="00393D78">
        <w:rPr>
          <w:rFonts w:ascii="Arial Narrow" w:hAnsi="Arial Narrow" w:cstheme="minorHAnsi"/>
          <w:sz w:val="22"/>
          <w:szCs w:val="22"/>
          <w:lang w:eastAsia="zh-CN"/>
        </w:rPr>
        <w:br/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i mężczyzn w ramach funduszy unijnych na lata 2021-2027</w:t>
      </w:r>
      <w:r w:rsidR="00876D13" w:rsidRPr="00393D78">
        <w:rPr>
          <w:rFonts w:ascii="Arial Narrow" w:hAnsi="Arial Narrow" w:cstheme="minorHAnsi"/>
          <w:sz w:val="22"/>
          <w:szCs w:val="22"/>
          <w:lang w:eastAsia="zh-CN"/>
        </w:rPr>
        <w:t>.</w:t>
      </w:r>
    </w:p>
    <w:p w14:paraId="45771BD7" w14:textId="77777777" w:rsidR="00E345D4" w:rsidRPr="00393D78" w:rsidRDefault="00E345D4" w:rsidP="00E345D4">
      <w:pPr>
        <w:pStyle w:val="Akapitzlist"/>
        <w:spacing w:line="276" w:lineRule="auto"/>
        <w:ind w:left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</w:p>
    <w:p w14:paraId="0EC34636" w14:textId="5838873E" w:rsidR="000554D5" w:rsidRPr="00393D78" w:rsidRDefault="000554D5" w:rsidP="00393D78">
      <w:pPr>
        <w:spacing w:line="276" w:lineRule="auto"/>
        <w:jc w:val="center"/>
        <w:rPr>
          <w:rFonts w:ascii="Arial Narrow" w:hAnsi="Arial Narrow" w:cstheme="minorHAnsi"/>
          <w:b/>
          <w:bCs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b/>
          <w:bCs/>
          <w:sz w:val="22"/>
          <w:szCs w:val="22"/>
          <w:lang w:eastAsia="zh-CN"/>
        </w:rPr>
        <w:t>§ 2</w:t>
      </w:r>
      <w:r w:rsidR="00272F3B" w:rsidRPr="00393D78">
        <w:rPr>
          <w:rFonts w:ascii="Arial Narrow" w:hAnsi="Arial Narrow" w:cstheme="minorHAnsi"/>
          <w:b/>
          <w:bCs/>
          <w:sz w:val="22"/>
          <w:szCs w:val="22"/>
          <w:lang w:eastAsia="zh-CN"/>
        </w:rPr>
        <w:t>.</w:t>
      </w:r>
    </w:p>
    <w:p w14:paraId="3EFE1791" w14:textId="4A6860AD" w:rsidR="000554D5" w:rsidRPr="00393D78" w:rsidRDefault="000554D5">
      <w:pPr>
        <w:pStyle w:val="Akapitzlist"/>
        <w:numPr>
          <w:ilvl w:val="0"/>
          <w:numId w:val="5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t>Zamawiający zleca, a Wykonawca zobowiązuje się do wykonania na rzecz Zamawiającego</w:t>
      </w:r>
      <w:r w:rsidR="00876D13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przedmiotu umowy, </w:t>
      </w:r>
      <w:r w:rsidR="00E51E8E" w:rsidRPr="00393D78">
        <w:rPr>
          <w:rFonts w:ascii="Arial Narrow" w:hAnsi="Arial Narrow" w:cstheme="minorHAnsi"/>
          <w:sz w:val="22"/>
          <w:szCs w:val="22"/>
          <w:lang w:eastAsia="zh-CN"/>
        </w:rPr>
        <w:br/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o którym mowa w § 1 umowy, zgodnie ze złożoną ofertą oraz niniejszą</w:t>
      </w:r>
      <w:r w:rsidR="00876D13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umową, w tym opisem przedmiotu zamówienia, stanowiącym załącznik nr 1 do umowy.</w:t>
      </w:r>
    </w:p>
    <w:p w14:paraId="0FC4D96C" w14:textId="7E1833BB" w:rsidR="000554D5" w:rsidRPr="00393D78" w:rsidRDefault="000554D5">
      <w:pPr>
        <w:pStyle w:val="Akapitzlist"/>
        <w:numPr>
          <w:ilvl w:val="0"/>
          <w:numId w:val="5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t>Wykonawca oświadcza, że posiada wymagane przepisami prawa uprawnienia do</w:t>
      </w:r>
      <w:r w:rsidR="00876D13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wykonywania przewozu osób,</w:t>
      </w:r>
      <w:r w:rsidR="00AD736B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ważne na czas wykonywania</w:t>
      </w:r>
      <w:r w:rsidR="00876D13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przedmiotu niniejszej umowy. Kopia dokumentu stanowiącego o uprawnieniach, </w:t>
      </w:r>
      <w:r w:rsidR="00513B30">
        <w:rPr>
          <w:rFonts w:ascii="Arial Narrow" w:hAnsi="Arial Narrow" w:cstheme="minorHAnsi"/>
          <w:sz w:val="22"/>
          <w:szCs w:val="22"/>
          <w:lang w:eastAsia="zh-CN"/>
        </w:rPr>
        <w:br/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o których</w:t>
      </w:r>
      <w:r w:rsidR="00876D13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mowa powyżej stanowi załącznik nr 3 do niniejszej umowy.</w:t>
      </w:r>
    </w:p>
    <w:p w14:paraId="5B2C3055" w14:textId="099B59E7" w:rsidR="000554D5" w:rsidRPr="00393D78" w:rsidRDefault="000554D5">
      <w:pPr>
        <w:pStyle w:val="Akapitzlist"/>
        <w:numPr>
          <w:ilvl w:val="0"/>
          <w:numId w:val="5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t>Wykonawca w ramach realizacji przedmiotu umowy, o którym mowa w § 1 umowy, zobowiązuje</w:t>
      </w:r>
      <w:r w:rsidR="00AD736B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się:</w:t>
      </w:r>
    </w:p>
    <w:p w14:paraId="2B9FEC0C" w14:textId="327500F5" w:rsidR="000554D5" w:rsidRPr="00393D78" w:rsidRDefault="000554D5">
      <w:pPr>
        <w:pStyle w:val="Akapitzlist"/>
        <w:numPr>
          <w:ilvl w:val="1"/>
          <w:numId w:val="14"/>
        </w:numPr>
        <w:spacing w:line="276" w:lineRule="auto"/>
        <w:ind w:left="567" w:hanging="283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lastRenderedPageBreak/>
        <w:t xml:space="preserve">wykonywać usługę zgodnie z </w:t>
      </w:r>
      <w:r w:rsidR="00272F3B" w:rsidRPr="00393D78">
        <w:rPr>
          <w:rFonts w:ascii="Arial Narrow" w:hAnsi="Arial Narrow" w:cstheme="minorHAnsi"/>
          <w:sz w:val="22"/>
          <w:szCs w:val="22"/>
          <w:lang w:eastAsia="zh-CN"/>
        </w:rPr>
        <w:t>Opisem Przedmiotu Zamówienia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oraz </w:t>
      </w:r>
      <w:r w:rsidR="00272F3B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z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ofertą Wykonawcy,</w:t>
      </w:r>
      <w:r w:rsidR="00876D13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stanowiących odpowiednio załącznik nr 1 i 2 do umowy, z wykorzystaniem środków</w:t>
      </w:r>
      <w:r w:rsidR="00876D13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transportu dopuszczonych do ruchu </w:t>
      </w:r>
      <w:r w:rsidR="004A1A63" w:rsidRPr="00393D78">
        <w:rPr>
          <w:rFonts w:ascii="Arial Narrow" w:hAnsi="Arial Narrow" w:cstheme="minorHAnsi"/>
          <w:sz w:val="22"/>
          <w:szCs w:val="22"/>
          <w:lang w:eastAsia="zh-CN"/>
        </w:rPr>
        <w:br/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i spełniającymi wymagania techniczne określone w</w:t>
      </w:r>
      <w:r w:rsidR="00876D13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szczególności w przepisach ustawy – Prawo o ruchu drogowym z dnia 20 czerwca 1997 r.</w:t>
      </w:r>
      <w:r w:rsidR="00876D13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(tj. Dz. U. z 2024 r., poz. 1251 ze zm.) i innych przepisach związanych </w:t>
      </w:r>
      <w:r w:rsidR="003F500C" w:rsidRPr="00393D78">
        <w:rPr>
          <w:rFonts w:ascii="Arial Narrow" w:hAnsi="Arial Narrow" w:cstheme="minorHAnsi"/>
          <w:sz w:val="22"/>
          <w:szCs w:val="22"/>
          <w:lang w:eastAsia="zh-CN"/>
        </w:rPr>
        <w:br/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z przewozem osób,</w:t>
      </w:r>
      <w:r w:rsidR="00876D13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w tym ustawy z dnia 6 września 2001 r. o transporcie drogowym (tj. Dz. U. z 2024 r., poz.</w:t>
      </w:r>
      <w:r w:rsidR="00876D13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1539 ze zm.),</w:t>
      </w:r>
    </w:p>
    <w:p w14:paraId="28F5C3FB" w14:textId="3BE123BF" w:rsidR="000554D5" w:rsidRPr="00393D78" w:rsidRDefault="000554D5">
      <w:pPr>
        <w:pStyle w:val="Akapitzlist"/>
        <w:numPr>
          <w:ilvl w:val="1"/>
          <w:numId w:val="14"/>
        </w:numPr>
        <w:spacing w:line="276" w:lineRule="auto"/>
        <w:ind w:left="567" w:hanging="283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t>zapewnić na czas realizacji usługi ubezpieczenie uczestników wyjazdu edukacyjnego od</w:t>
      </w:r>
      <w:r w:rsidR="00876D13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wszelkich szkód mogących powstać podczas przewozu i pozostających w związku z</w:t>
      </w:r>
      <w:r w:rsidR="00876D13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przewozem,</w:t>
      </w:r>
    </w:p>
    <w:p w14:paraId="2AD8962C" w14:textId="7EFB9AE7" w:rsidR="000554D5" w:rsidRPr="00393D78" w:rsidRDefault="000554D5">
      <w:pPr>
        <w:pStyle w:val="Akapitzlist"/>
        <w:numPr>
          <w:ilvl w:val="1"/>
          <w:numId w:val="14"/>
        </w:numPr>
        <w:spacing w:line="276" w:lineRule="auto"/>
        <w:ind w:left="567" w:hanging="283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t>w przypadku awarii pojazdu przewożącego uczestników lub innej nieprzewidzianej sytuacji</w:t>
      </w:r>
      <w:r w:rsidR="00876D13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uniemożliwiającej wykonanie przewozu, bezzwłocznie zapewnić na własny koszt innego</w:t>
      </w:r>
      <w:r w:rsidR="00876D13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sprawnego pojazdu spełniającego wymagania określone w umowie,</w:t>
      </w:r>
    </w:p>
    <w:p w14:paraId="48EDE1E7" w14:textId="2EB58D9D" w:rsidR="000554D5" w:rsidRPr="00393D78" w:rsidRDefault="000554D5">
      <w:pPr>
        <w:pStyle w:val="Akapitzlist"/>
        <w:numPr>
          <w:ilvl w:val="1"/>
          <w:numId w:val="14"/>
        </w:numPr>
        <w:spacing w:line="276" w:lineRule="auto"/>
        <w:ind w:left="567" w:hanging="283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t>zapewnić</w:t>
      </w:r>
      <w:r w:rsidR="00E51E8E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wyżywienie</w:t>
      </w:r>
      <w:r w:rsidR="00E91481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dla </w:t>
      </w:r>
      <w:r w:rsidR="00CD29FA">
        <w:rPr>
          <w:rFonts w:ascii="Arial Narrow" w:hAnsi="Arial Narrow" w:cstheme="minorHAnsi"/>
          <w:sz w:val="22"/>
          <w:szCs w:val="22"/>
          <w:lang w:eastAsia="zh-CN"/>
        </w:rPr>
        <w:t xml:space="preserve">wszystkich </w:t>
      </w:r>
      <w:r w:rsidR="00E91481" w:rsidRPr="00393D78">
        <w:rPr>
          <w:rFonts w:ascii="Arial Narrow" w:hAnsi="Arial Narrow" w:cstheme="minorHAnsi"/>
          <w:sz w:val="22"/>
          <w:szCs w:val="22"/>
          <w:lang w:eastAsia="zh-CN"/>
        </w:rPr>
        <w:t>uczestników wyjazdu</w:t>
      </w:r>
      <w:r w:rsidR="00CD29FA">
        <w:rPr>
          <w:rFonts w:ascii="Arial Narrow" w:hAnsi="Arial Narrow" w:cstheme="minorHAnsi"/>
          <w:sz w:val="22"/>
          <w:szCs w:val="22"/>
          <w:lang w:eastAsia="zh-CN"/>
        </w:rPr>
        <w:t>;</w:t>
      </w:r>
    </w:p>
    <w:p w14:paraId="46D834F4" w14:textId="060684F9" w:rsidR="000554D5" w:rsidRPr="00393D78" w:rsidRDefault="000554D5">
      <w:pPr>
        <w:pStyle w:val="Akapitzlist"/>
        <w:numPr>
          <w:ilvl w:val="1"/>
          <w:numId w:val="14"/>
        </w:numPr>
        <w:spacing w:line="276" w:lineRule="auto"/>
        <w:ind w:left="567" w:hanging="283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t>pokryć wszelkie koszty związane z realizacją wyjazdu m.in. opłaty drogowe, koszt opłat</w:t>
      </w:r>
      <w:r w:rsidR="00F869DE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parkingowych.</w:t>
      </w:r>
    </w:p>
    <w:p w14:paraId="59C8CF50" w14:textId="6E271E57" w:rsidR="000554D5" w:rsidRPr="00393D78" w:rsidRDefault="000554D5">
      <w:pPr>
        <w:pStyle w:val="Akapitzlist"/>
        <w:numPr>
          <w:ilvl w:val="0"/>
          <w:numId w:val="5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t>Zamawiający ma prawo w każdym czasie nie wyrazić zgody na świadczenie usług przez</w:t>
      </w:r>
      <w:r w:rsidR="00F869DE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Wykonawcę, jeżeli stan pojazdu lub stan kierowcy budzą uzasadnione wątpliwości.</w:t>
      </w:r>
    </w:p>
    <w:p w14:paraId="13D59BF8" w14:textId="5A32609B" w:rsidR="000554D5" w:rsidRPr="00393D78" w:rsidRDefault="000554D5">
      <w:pPr>
        <w:pStyle w:val="Akapitzlist"/>
        <w:numPr>
          <w:ilvl w:val="0"/>
          <w:numId w:val="5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t>Zamawiający zastrzega sobie prawo do przeprowadzenia kontroli technicznej środka</w:t>
      </w:r>
      <w:r w:rsidR="00F869DE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transportu i stanu trzeźwości kierowcy przez odpowiednie służby</w:t>
      </w:r>
      <w:r w:rsidR="00BA0355">
        <w:rPr>
          <w:rFonts w:ascii="Arial Narrow" w:hAnsi="Arial Narrow" w:cstheme="minorHAnsi"/>
          <w:sz w:val="22"/>
          <w:szCs w:val="22"/>
          <w:lang w:eastAsia="zh-CN"/>
        </w:rPr>
        <w:t xml:space="preserve">.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Wykonawca, aby umożliwić Zamawiającemu spełnienie tego prawa, jest</w:t>
      </w:r>
      <w:r w:rsidR="00F869DE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zobowiązany do podstawienia na każde żądanie Zamawiającego środka transportu wraz</w:t>
      </w:r>
      <w:r w:rsidR="00F869DE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z kierowcą na godzinę przed planowanym odjazdem.</w:t>
      </w:r>
    </w:p>
    <w:p w14:paraId="71320711" w14:textId="564621D2" w:rsidR="000554D5" w:rsidRPr="00393D78" w:rsidRDefault="000554D5">
      <w:pPr>
        <w:pStyle w:val="Akapitzlist"/>
        <w:numPr>
          <w:ilvl w:val="0"/>
          <w:numId w:val="5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t>W przypadku, gdy podstawiony przez Wykonawcę pojazd nie zostanie dopuszczony do jazdy z</w:t>
      </w:r>
      <w:r w:rsidR="00F869DE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uwagi na zły stan techniczny (stwierdzony w trakcie wykonywania usługi lub przed rozpoczęciem</w:t>
      </w:r>
      <w:r w:rsidR="00F869DE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wykonywania usługi) Wykonawca zobowiązuje się niezwłocznie do podstawienia innego,</w:t>
      </w:r>
      <w:r w:rsidR="00F869DE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sprawnego pojazdu spełniającego wymagania określone </w:t>
      </w:r>
      <w:r w:rsidR="004A1A63" w:rsidRPr="00393D78">
        <w:rPr>
          <w:rFonts w:ascii="Arial Narrow" w:hAnsi="Arial Narrow" w:cstheme="minorHAnsi"/>
          <w:sz w:val="22"/>
          <w:szCs w:val="22"/>
          <w:lang w:eastAsia="zh-CN"/>
        </w:rPr>
        <w:br/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w umowie, jednak w czasie nie</w:t>
      </w:r>
      <w:r w:rsidR="00AD736B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dłuższym niż </w:t>
      </w:r>
      <w:r w:rsidR="00272F3B" w:rsidRPr="00393D78">
        <w:rPr>
          <w:rFonts w:ascii="Arial Narrow" w:hAnsi="Arial Narrow" w:cstheme="minorHAnsi"/>
          <w:sz w:val="22"/>
          <w:szCs w:val="22"/>
          <w:lang w:eastAsia="zh-CN"/>
        </w:rPr>
        <w:t>2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godziny od wyznaczonej przez Zamawiającego godziny danego wyjazdu.</w:t>
      </w:r>
    </w:p>
    <w:p w14:paraId="2FDB5C4E" w14:textId="77777777" w:rsidR="007D2ACE" w:rsidRDefault="000554D5">
      <w:pPr>
        <w:pStyle w:val="Akapitzlist"/>
        <w:numPr>
          <w:ilvl w:val="0"/>
          <w:numId w:val="5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t>W przypadku awarii pojazdu na trasie wyjazd</w:t>
      </w:r>
      <w:r w:rsidR="00E91481" w:rsidRPr="00393D78">
        <w:rPr>
          <w:rFonts w:ascii="Arial Narrow" w:hAnsi="Arial Narrow" w:cstheme="minorHAnsi"/>
          <w:sz w:val="22"/>
          <w:szCs w:val="22"/>
          <w:lang w:eastAsia="zh-CN"/>
        </w:rPr>
        <w:t>u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, Wykonawca zobowiązuje się</w:t>
      </w:r>
      <w:r w:rsidR="00AD736B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do usunięcia awarii lub do podstawienia innego sprawnego pojazdu spełniającego wymagania</w:t>
      </w:r>
      <w:r w:rsidR="00AD736B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określone w umowie, bez zbędnej zwłoki, </w:t>
      </w:r>
      <w:r w:rsidR="003F500C" w:rsidRPr="00393D78">
        <w:rPr>
          <w:rFonts w:ascii="Arial Narrow" w:hAnsi="Arial Narrow" w:cstheme="minorHAnsi"/>
          <w:sz w:val="22"/>
          <w:szCs w:val="22"/>
          <w:lang w:eastAsia="zh-CN"/>
        </w:rPr>
        <w:br/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w czasie umożliwiającym pełną realizację programu</w:t>
      </w:r>
      <w:r w:rsidR="00AD736B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wyjazdu.</w:t>
      </w:r>
    </w:p>
    <w:p w14:paraId="525B496F" w14:textId="58084C34" w:rsidR="007D2ACE" w:rsidRPr="007D2ACE" w:rsidRDefault="007D2ACE">
      <w:pPr>
        <w:pStyle w:val="Akapitzlist"/>
        <w:numPr>
          <w:ilvl w:val="0"/>
          <w:numId w:val="5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7D2ACE">
        <w:rPr>
          <w:rFonts w:ascii="Arial Narrow" w:hAnsi="Arial Narrow" w:cstheme="minorHAnsi"/>
          <w:sz w:val="22"/>
          <w:szCs w:val="22"/>
          <w:lang w:eastAsia="zh-CN"/>
        </w:rPr>
        <w:t>W przypadku, gdy Wykonawca nie zapewni zastępczego środka transportu oraz kierowcy w sytuacji określonej wyżej, Zamawiający zleci osobie trzeciej wykonanie zastępczej usługi. Wykonawca ponosi wszelkie koszty zapewnienia zastępczego środka transportu.</w:t>
      </w:r>
    </w:p>
    <w:p w14:paraId="11F84A3E" w14:textId="503EBD44" w:rsidR="000554D5" w:rsidRPr="00393D78" w:rsidRDefault="000554D5">
      <w:pPr>
        <w:pStyle w:val="Akapitzlist"/>
        <w:numPr>
          <w:ilvl w:val="0"/>
          <w:numId w:val="5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t>Wykonawca oświadcza, iż każdorazowo kierowca wykonujący przedmiot umowy będzie</w:t>
      </w:r>
      <w:r w:rsidR="00AD736B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posiadał stosowne uprawnienia do prowadzenia danego rodzaju pojazdów.</w:t>
      </w:r>
    </w:p>
    <w:p w14:paraId="317BADC1" w14:textId="0B3F938E" w:rsidR="000554D5" w:rsidRPr="00393D78" w:rsidRDefault="000554D5">
      <w:pPr>
        <w:pStyle w:val="Akapitzlist"/>
        <w:numPr>
          <w:ilvl w:val="0"/>
          <w:numId w:val="5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t>Wykonawca oświadcza, iż każdorazowo kierowca środka transportowego będzie trzeźwy, a jego</w:t>
      </w:r>
      <w:r w:rsidR="00AD736B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stan psychofizyczny będzie umożliwiał mu należyte wykonanie przedmiotu niniejszej umowy. W</w:t>
      </w:r>
      <w:r w:rsidR="00AD736B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przypadku niedopuszczenia do kierowania pojazdem osoby wyznaczonej przez Wykonawcę do</w:t>
      </w:r>
      <w:r w:rsidR="00AD736B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przewozu uczestników wyjazdu edukacyjnego, Wykonawca zobowiązuje się niezwłocznie do</w:t>
      </w:r>
      <w:r w:rsidR="00AD736B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zapewnienia innego kierowcy, jednak </w:t>
      </w:r>
      <w:r w:rsidR="003F500C" w:rsidRPr="00393D78">
        <w:rPr>
          <w:rFonts w:ascii="Arial Narrow" w:hAnsi="Arial Narrow" w:cstheme="minorHAnsi"/>
          <w:sz w:val="22"/>
          <w:szCs w:val="22"/>
          <w:lang w:eastAsia="zh-CN"/>
        </w:rPr>
        <w:br/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w czasie nie dłuższym niż 1 godziny od wyznaczonej przez</w:t>
      </w:r>
      <w:r w:rsidR="00AD736B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Zamawiającego godziny danego wyjazdu.</w:t>
      </w:r>
    </w:p>
    <w:p w14:paraId="3F7A54C7" w14:textId="40E83B99" w:rsidR="000554D5" w:rsidRPr="00393D78" w:rsidRDefault="000554D5">
      <w:pPr>
        <w:pStyle w:val="Akapitzlist"/>
        <w:numPr>
          <w:ilvl w:val="0"/>
          <w:numId w:val="5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t>Wykonawca ponosi pełną odpowiedzialność na zasadach ogólnych za wszelkie szkody</w:t>
      </w:r>
      <w:r w:rsidR="003F222E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wyrządzone Zamawiającemu lub przewożonym osobom w związku z niewykonaniem lub</w:t>
      </w:r>
      <w:r w:rsidR="003F222E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nienależytym wykonaniem postanowień niniejszej umowy.</w:t>
      </w:r>
    </w:p>
    <w:p w14:paraId="5B3BCB1F" w14:textId="17916577" w:rsidR="000554D5" w:rsidRPr="00393D78" w:rsidRDefault="000554D5">
      <w:pPr>
        <w:pStyle w:val="Akapitzlist"/>
        <w:numPr>
          <w:ilvl w:val="0"/>
          <w:numId w:val="5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t>Wykonawca ponosi wobec osób trzecich pełną odpowiedzialność za swoje działania</w:t>
      </w:r>
      <w:r w:rsidR="003F222E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i zaniechania związane bezpośrednio lub pośrednio z zakresem przedmiotowym niniejszej</w:t>
      </w:r>
      <w:r w:rsidR="003F222E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umowy, tj. w zakresie odpowiedzialności cywilnej, zawodowej, karnej.</w:t>
      </w:r>
    </w:p>
    <w:p w14:paraId="61A0B873" w14:textId="15888FD6" w:rsidR="000554D5" w:rsidRPr="00393D78" w:rsidRDefault="000554D5">
      <w:pPr>
        <w:pStyle w:val="Akapitzlist"/>
        <w:numPr>
          <w:ilvl w:val="0"/>
          <w:numId w:val="5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t>Wyklucza się jakąkolwiek odpowiedzialność Zamawiającego wobec osób trzecich za</w:t>
      </w:r>
      <w:r w:rsidR="003F222E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zaniechania lub</w:t>
      </w:r>
      <w:r w:rsidR="003F222E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działania Wykonawcy sprzeczne z postanowieniami niniejszej umowy oraz</w:t>
      </w:r>
      <w:r w:rsidR="003F222E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wyłącza się odpowiedzialność Zamawiającego za jego zobowiązania finansowe wobec osób</w:t>
      </w:r>
      <w:r w:rsidR="003F222E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trzecich, powstałe w związku z wykonywaniem przez Wykonawcę przedmiotu niniejszej umowy.</w:t>
      </w:r>
    </w:p>
    <w:p w14:paraId="03669601" w14:textId="1D6CE962" w:rsidR="000554D5" w:rsidRPr="00393D78" w:rsidRDefault="000554D5">
      <w:pPr>
        <w:pStyle w:val="Akapitzlist"/>
        <w:numPr>
          <w:ilvl w:val="0"/>
          <w:numId w:val="5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lastRenderedPageBreak/>
        <w:t>Zamawiający nie ponosi odpowiedzialności za szkody powstałe w mieniu i osobie Wykonawcy</w:t>
      </w:r>
      <w:r w:rsidR="003F222E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oraz osób, które </w:t>
      </w:r>
      <w:r w:rsidR="004A1A63" w:rsidRPr="00393D78">
        <w:rPr>
          <w:rFonts w:ascii="Arial Narrow" w:hAnsi="Arial Narrow" w:cstheme="minorHAnsi"/>
          <w:sz w:val="22"/>
          <w:szCs w:val="22"/>
          <w:lang w:eastAsia="zh-CN"/>
        </w:rPr>
        <w:br/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w jego imieniu lub na jego rzecz, wykonują przedmiot niniejszej umowy.</w:t>
      </w:r>
    </w:p>
    <w:p w14:paraId="2AEA12AC" w14:textId="060B1E76" w:rsidR="000554D5" w:rsidRPr="00393D78" w:rsidRDefault="000554D5">
      <w:pPr>
        <w:pStyle w:val="Akapitzlist"/>
        <w:numPr>
          <w:ilvl w:val="0"/>
          <w:numId w:val="5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t>Wykonawca ponosi pełną odpowiedzialność określoną w niniejszej Umowie za działania swoich</w:t>
      </w:r>
      <w:r w:rsidR="003F222E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pracowników lub współpracowników, jak za swoje własne.</w:t>
      </w:r>
    </w:p>
    <w:p w14:paraId="342EC1F3" w14:textId="128674DC" w:rsidR="000554D5" w:rsidRPr="00393D78" w:rsidRDefault="000554D5">
      <w:pPr>
        <w:pStyle w:val="Akapitzlist"/>
        <w:numPr>
          <w:ilvl w:val="0"/>
          <w:numId w:val="5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t>Wykonawca ponosi wszelkie koszty związane z realizacją przedmiotu zamówienia, w tym</w:t>
      </w:r>
      <w:r w:rsidR="003F222E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również opłaty za parking.</w:t>
      </w:r>
    </w:p>
    <w:p w14:paraId="1179CD6A" w14:textId="0573D15D" w:rsidR="00F869DE" w:rsidRDefault="000554D5">
      <w:pPr>
        <w:pStyle w:val="Akapitzlist"/>
        <w:numPr>
          <w:ilvl w:val="0"/>
          <w:numId w:val="5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4A3A30">
        <w:rPr>
          <w:rFonts w:ascii="Arial Narrow" w:hAnsi="Arial Narrow" w:cstheme="minorHAnsi"/>
          <w:sz w:val="22"/>
          <w:szCs w:val="22"/>
          <w:lang w:eastAsia="zh-CN"/>
        </w:rPr>
        <w:t>W przypadku uzyskania przez ofertę Wykonawcy - na etapie oceny oferty - punktów w kryterium</w:t>
      </w:r>
      <w:r w:rsidR="003F222E" w:rsidRPr="004A3A30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4A3A30">
        <w:rPr>
          <w:rFonts w:ascii="Arial Narrow" w:hAnsi="Arial Narrow" w:cstheme="minorHAnsi"/>
          <w:sz w:val="22"/>
          <w:szCs w:val="22"/>
          <w:lang w:eastAsia="zh-CN"/>
        </w:rPr>
        <w:t>„</w:t>
      </w:r>
      <w:r w:rsidR="004A3A30" w:rsidRPr="004A3A30">
        <w:rPr>
          <w:rFonts w:ascii="Arial Narrow" w:hAnsi="Arial Narrow" w:cstheme="minorHAnsi"/>
          <w:sz w:val="22"/>
          <w:szCs w:val="22"/>
          <w:lang w:eastAsia="zh-CN"/>
        </w:rPr>
        <w:t>Wiek pojazdu</w:t>
      </w:r>
      <w:r w:rsidRPr="004A3A30">
        <w:rPr>
          <w:rFonts w:ascii="Arial Narrow" w:hAnsi="Arial Narrow" w:cstheme="minorHAnsi"/>
          <w:sz w:val="22"/>
          <w:szCs w:val="22"/>
          <w:lang w:eastAsia="zh-CN"/>
        </w:rPr>
        <w:t>”, Wykonawca po zawarciu niniejszej umowy może dokonać zmiany</w:t>
      </w:r>
      <w:r w:rsidR="003F222E" w:rsidRPr="004A3A30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4A3A30">
        <w:rPr>
          <w:rFonts w:ascii="Arial Narrow" w:hAnsi="Arial Narrow" w:cstheme="minorHAnsi"/>
          <w:sz w:val="22"/>
          <w:szCs w:val="22"/>
          <w:lang w:eastAsia="zh-CN"/>
        </w:rPr>
        <w:t>pojazdu/-ów którym/i będzie wykonana usługa/i, jednakże na co najmniej taki pojazd, który</w:t>
      </w:r>
      <w:r w:rsidR="003F222E" w:rsidRPr="004A3A30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4A3A30">
        <w:rPr>
          <w:rFonts w:ascii="Arial Narrow" w:hAnsi="Arial Narrow" w:cstheme="minorHAnsi"/>
          <w:sz w:val="22"/>
          <w:szCs w:val="22"/>
          <w:lang w:eastAsia="zh-CN"/>
        </w:rPr>
        <w:t xml:space="preserve">będzie odpowiadał zapisom złożonej przez Wykonawcę oferty. </w:t>
      </w:r>
      <w:r w:rsidR="00E345D4">
        <w:rPr>
          <w:rFonts w:ascii="Arial Narrow" w:hAnsi="Arial Narrow" w:cstheme="minorHAnsi"/>
          <w:sz w:val="22"/>
          <w:szCs w:val="22"/>
          <w:lang w:eastAsia="zh-CN"/>
        </w:rPr>
        <w:br/>
      </w:r>
      <w:r w:rsidRPr="004A3A30">
        <w:rPr>
          <w:rFonts w:ascii="Arial Narrow" w:hAnsi="Arial Narrow" w:cstheme="minorHAnsi"/>
          <w:sz w:val="22"/>
          <w:szCs w:val="22"/>
          <w:lang w:eastAsia="zh-CN"/>
        </w:rPr>
        <w:t>W przypadku zmiany w/w</w:t>
      </w:r>
      <w:r w:rsidR="003F222E" w:rsidRPr="004A3A30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4A3A30">
        <w:rPr>
          <w:rFonts w:ascii="Arial Narrow" w:hAnsi="Arial Narrow" w:cstheme="minorHAnsi"/>
          <w:sz w:val="22"/>
          <w:szCs w:val="22"/>
          <w:lang w:eastAsia="zh-CN"/>
        </w:rPr>
        <w:t>pojazdu/ów Wykonawca zobowiązuje się do przedstawienia Zamawiającemu kopii dowodu</w:t>
      </w:r>
      <w:r w:rsidR="003F222E" w:rsidRPr="004A3A30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4A3A30">
        <w:rPr>
          <w:rFonts w:ascii="Arial Narrow" w:hAnsi="Arial Narrow" w:cstheme="minorHAnsi"/>
          <w:sz w:val="22"/>
          <w:szCs w:val="22"/>
          <w:lang w:eastAsia="zh-CN"/>
        </w:rPr>
        <w:t>rejestracyjnego</w:t>
      </w:r>
      <w:r w:rsidR="004A3A30" w:rsidRPr="004A3A30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proofErr w:type="gramStart"/>
      <w:r w:rsidRPr="004A3A30">
        <w:rPr>
          <w:rFonts w:ascii="Arial Narrow" w:hAnsi="Arial Narrow" w:cstheme="minorHAnsi"/>
          <w:sz w:val="22"/>
          <w:szCs w:val="22"/>
          <w:lang w:eastAsia="zh-CN"/>
        </w:rPr>
        <w:t>pojazdu</w:t>
      </w:r>
      <w:proofErr w:type="gramEnd"/>
      <w:r w:rsidRPr="004A3A30">
        <w:rPr>
          <w:rFonts w:ascii="Arial Narrow" w:hAnsi="Arial Narrow" w:cstheme="minorHAnsi"/>
          <w:sz w:val="22"/>
          <w:szCs w:val="22"/>
          <w:lang w:eastAsia="zh-CN"/>
        </w:rPr>
        <w:t xml:space="preserve"> którym</w:t>
      </w:r>
      <w:r w:rsidR="004A3A30" w:rsidRPr="004A3A30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4A3A30">
        <w:rPr>
          <w:rFonts w:ascii="Arial Narrow" w:hAnsi="Arial Narrow" w:cstheme="minorHAnsi"/>
          <w:sz w:val="22"/>
          <w:szCs w:val="22"/>
          <w:lang w:eastAsia="zh-CN"/>
        </w:rPr>
        <w:t>będzie wykonana usług</w:t>
      </w:r>
      <w:r w:rsidR="004A3A30" w:rsidRPr="004A3A30">
        <w:rPr>
          <w:rFonts w:ascii="Arial Narrow" w:hAnsi="Arial Narrow" w:cstheme="minorHAnsi"/>
          <w:sz w:val="22"/>
          <w:szCs w:val="22"/>
          <w:lang w:eastAsia="zh-CN"/>
        </w:rPr>
        <w:t>ę</w:t>
      </w:r>
      <w:r w:rsidR="004A3A30">
        <w:rPr>
          <w:rFonts w:ascii="Arial Narrow" w:hAnsi="Arial Narrow" w:cstheme="minorHAnsi"/>
          <w:sz w:val="22"/>
          <w:szCs w:val="22"/>
          <w:lang w:eastAsia="zh-CN"/>
        </w:rPr>
        <w:t>.</w:t>
      </w:r>
    </w:p>
    <w:p w14:paraId="191AFD45" w14:textId="77777777" w:rsidR="00E345D4" w:rsidRPr="004A3A30" w:rsidRDefault="00E345D4" w:rsidP="00E345D4">
      <w:pPr>
        <w:pStyle w:val="Akapitzlist"/>
        <w:spacing w:line="276" w:lineRule="auto"/>
        <w:ind w:left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</w:p>
    <w:p w14:paraId="43371ACC" w14:textId="32FABD2F" w:rsidR="000554D5" w:rsidRPr="00393D78" w:rsidRDefault="000554D5" w:rsidP="00393D78">
      <w:pPr>
        <w:spacing w:line="276" w:lineRule="auto"/>
        <w:jc w:val="center"/>
        <w:rPr>
          <w:rFonts w:ascii="Arial Narrow" w:hAnsi="Arial Narrow" w:cstheme="minorHAnsi"/>
          <w:b/>
          <w:bCs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b/>
          <w:bCs/>
          <w:sz w:val="22"/>
          <w:szCs w:val="22"/>
          <w:lang w:eastAsia="zh-CN"/>
        </w:rPr>
        <w:t>§ 3.</w:t>
      </w:r>
    </w:p>
    <w:p w14:paraId="340BE6A4" w14:textId="77777777" w:rsidR="000554D5" w:rsidRPr="00393D78" w:rsidRDefault="000554D5" w:rsidP="00393D78">
      <w:pPr>
        <w:spacing w:line="276" w:lineRule="auto"/>
        <w:jc w:val="center"/>
        <w:rPr>
          <w:rFonts w:ascii="Arial Narrow" w:hAnsi="Arial Narrow" w:cstheme="minorHAnsi"/>
          <w:b/>
          <w:bCs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b/>
          <w:bCs/>
          <w:sz w:val="22"/>
          <w:szCs w:val="22"/>
          <w:lang w:eastAsia="zh-CN"/>
        </w:rPr>
        <w:t>Termin wykonania przedmiotu umowy</w:t>
      </w:r>
    </w:p>
    <w:p w14:paraId="56D94AF3" w14:textId="77777777" w:rsidR="000A5CCF" w:rsidRDefault="000554D5" w:rsidP="000A5CCF">
      <w:pPr>
        <w:spacing w:line="276" w:lineRule="auto"/>
        <w:ind w:left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CC22FB">
        <w:rPr>
          <w:rFonts w:ascii="Arial Narrow" w:hAnsi="Arial Narrow" w:cstheme="minorHAnsi"/>
          <w:sz w:val="22"/>
          <w:szCs w:val="22"/>
          <w:lang w:eastAsia="zh-CN"/>
        </w:rPr>
        <w:t>Umowa zostaje zawarta na czas określony, a przedmiot zamówienia będzie</w:t>
      </w:r>
      <w:r w:rsidR="004A3A30" w:rsidRPr="00CC22FB">
        <w:rPr>
          <w:rFonts w:ascii="Arial Narrow" w:hAnsi="Arial Narrow"/>
          <w:sz w:val="22"/>
          <w:szCs w:val="22"/>
        </w:rPr>
        <w:t xml:space="preserve"> realizowany w </w:t>
      </w:r>
      <w:r w:rsidR="00CC22FB" w:rsidRPr="00CC22FB">
        <w:rPr>
          <w:rFonts w:ascii="Arial Narrow" w:hAnsi="Arial Narrow"/>
          <w:sz w:val="22"/>
          <w:szCs w:val="22"/>
        </w:rPr>
        <w:t>terminie</w:t>
      </w:r>
      <w:r w:rsidR="00CC22FB">
        <w:rPr>
          <w:rFonts w:ascii="Arial Narrow" w:hAnsi="Arial Narrow"/>
          <w:sz w:val="22"/>
          <w:szCs w:val="22"/>
        </w:rPr>
        <w:t>:</w:t>
      </w:r>
      <w:r w:rsidR="000A5CCF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</w:p>
    <w:p w14:paraId="6CFE7630" w14:textId="199409C9" w:rsidR="004A3A30" w:rsidRPr="00CC22FB" w:rsidRDefault="00131661" w:rsidP="000A5CCF">
      <w:pPr>
        <w:spacing w:line="276" w:lineRule="auto"/>
        <w:ind w:left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>
        <w:rPr>
          <w:rFonts w:ascii="Arial Narrow" w:hAnsi="Arial Narrow" w:cstheme="minorHAnsi"/>
          <w:sz w:val="22"/>
          <w:szCs w:val="22"/>
          <w:lang w:eastAsia="zh-CN"/>
        </w:rPr>
        <w:t xml:space="preserve">19 czerwca 2026 r. </w:t>
      </w:r>
    </w:p>
    <w:p w14:paraId="30666AB4" w14:textId="77777777" w:rsidR="00F869DE" w:rsidRPr="00393D78" w:rsidRDefault="00F869DE" w:rsidP="00393D78">
      <w:pPr>
        <w:spacing w:line="276" w:lineRule="auto"/>
        <w:jc w:val="both"/>
        <w:rPr>
          <w:rFonts w:ascii="Arial Narrow" w:hAnsi="Arial Narrow" w:cstheme="minorHAnsi"/>
          <w:sz w:val="22"/>
          <w:szCs w:val="22"/>
          <w:lang w:eastAsia="zh-CN"/>
        </w:rPr>
      </w:pPr>
    </w:p>
    <w:p w14:paraId="1FD73432" w14:textId="77777777" w:rsidR="000554D5" w:rsidRPr="00393D78" w:rsidRDefault="000554D5" w:rsidP="00393D78">
      <w:pPr>
        <w:spacing w:line="276" w:lineRule="auto"/>
        <w:jc w:val="center"/>
        <w:rPr>
          <w:rFonts w:ascii="Arial Narrow" w:hAnsi="Arial Narrow" w:cstheme="minorHAnsi"/>
          <w:b/>
          <w:bCs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b/>
          <w:bCs/>
          <w:sz w:val="22"/>
          <w:szCs w:val="22"/>
          <w:lang w:eastAsia="zh-CN"/>
        </w:rPr>
        <w:t>§ 4.</w:t>
      </w:r>
    </w:p>
    <w:p w14:paraId="1DFA16C4" w14:textId="77777777" w:rsidR="000554D5" w:rsidRPr="00393D78" w:rsidRDefault="000554D5" w:rsidP="00393D78">
      <w:pPr>
        <w:spacing w:line="276" w:lineRule="auto"/>
        <w:jc w:val="center"/>
        <w:rPr>
          <w:rFonts w:ascii="Arial Narrow" w:hAnsi="Arial Narrow" w:cstheme="minorHAnsi"/>
          <w:b/>
          <w:bCs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b/>
          <w:bCs/>
          <w:sz w:val="22"/>
          <w:szCs w:val="22"/>
          <w:lang w:eastAsia="zh-CN"/>
        </w:rPr>
        <w:t>Wynagrodzenie</w:t>
      </w:r>
    </w:p>
    <w:p w14:paraId="6BE5EC10" w14:textId="3E7D91D0" w:rsidR="00CC22FB" w:rsidRPr="00E345D4" w:rsidRDefault="000554D5" w:rsidP="00E345D4">
      <w:pPr>
        <w:pStyle w:val="Akapitzlist"/>
        <w:numPr>
          <w:ilvl w:val="0"/>
          <w:numId w:val="6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t>Za wykonanie przedmiotu umowy, o którym mowa w § 1, zgodnie z niniejszą umową, Wykonawcy</w:t>
      </w:r>
      <w:r w:rsidR="00523BD9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przysługuje wynagrodzenie w łącznej wysokości</w:t>
      </w:r>
      <w:r w:rsidR="003E42DB" w:rsidRPr="00393D78">
        <w:rPr>
          <w:rFonts w:ascii="Arial Narrow" w:hAnsi="Arial Narrow" w:cstheme="minorHAnsi"/>
          <w:sz w:val="22"/>
          <w:szCs w:val="22"/>
          <w:lang w:eastAsia="zh-CN"/>
        </w:rPr>
        <w:t>:</w:t>
      </w:r>
      <w:r w:rsidR="00E345D4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E345D4">
        <w:rPr>
          <w:rFonts w:ascii="Arial Narrow" w:hAnsi="Arial Narrow" w:cstheme="minorHAnsi"/>
          <w:sz w:val="22"/>
          <w:szCs w:val="22"/>
          <w:lang w:eastAsia="zh-CN"/>
        </w:rPr>
        <w:t>…………………… zł brutto</w:t>
      </w:r>
      <w:r w:rsidR="00E345D4">
        <w:rPr>
          <w:rFonts w:ascii="Arial Narrow" w:hAnsi="Arial Narrow" w:cstheme="minorHAnsi"/>
          <w:sz w:val="22"/>
          <w:szCs w:val="22"/>
          <w:lang w:eastAsia="zh-CN"/>
        </w:rPr>
        <w:t>.</w:t>
      </w:r>
    </w:p>
    <w:p w14:paraId="28FB6D3A" w14:textId="43D36273" w:rsidR="000554D5" w:rsidRPr="00393D78" w:rsidRDefault="000554D5">
      <w:pPr>
        <w:pStyle w:val="Akapitzlist"/>
        <w:numPr>
          <w:ilvl w:val="0"/>
          <w:numId w:val="6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Wynagrodzenie jest współfinansowane ze środków Europejskiego Funduszu Społecznego </w:t>
      </w:r>
      <w:r w:rsidR="003F222E" w:rsidRPr="00393D78">
        <w:rPr>
          <w:rFonts w:ascii="Arial Narrow" w:hAnsi="Arial Narrow" w:cstheme="minorHAnsi"/>
          <w:sz w:val="22"/>
          <w:szCs w:val="22"/>
          <w:lang w:eastAsia="zh-CN"/>
        </w:rPr>
        <w:t>Plus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,</w:t>
      </w:r>
      <w:r w:rsidR="00F71B5C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ramach programu Fundusze Europejskie dla </w:t>
      </w:r>
      <w:r w:rsidR="00F71B5C" w:rsidRPr="00393D78">
        <w:rPr>
          <w:rFonts w:ascii="Arial Narrow" w:hAnsi="Arial Narrow" w:cstheme="minorHAnsi"/>
          <w:sz w:val="22"/>
          <w:szCs w:val="22"/>
          <w:lang w:eastAsia="zh-CN"/>
        </w:rPr>
        <w:t>Lubuskiego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2021-2027 Działania </w:t>
      </w:r>
      <w:r w:rsidR="00F71B5C" w:rsidRPr="00393D78">
        <w:rPr>
          <w:rFonts w:ascii="Arial Narrow" w:hAnsi="Arial Narrow" w:cstheme="minorHAnsi"/>
          <w:sz w:val="22"/>
          <w:szCs w:val="22"/>
          <w:lang w:eastAsia="zh-CN"/>
        </w:rPr>
        <w:t>6.15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Edukacja</w:t>
      </w:r>
      <w:r w:rsidR="00F71B5C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– IIT.</w:t>
      </w:r>
    </w:p>
    <w:p w14:paraId="72EB142A" w14:textId="5DC837CD" w:rsidR="000554D5" w:rsidRPr="00393D78" w:rsidRDefault="000554D5">
      <w:pPr>
        <w:pStyle w:val="Akapitzlist"/>
        <w:numPr>
          <w:ilvl w:val="0"/>
          <w:numId w:val="6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t>Wynagrodzenie określone w ust. 1 zawiera wszystkie koszty i opłaty związane z realizacją</w:t>
      </w:r>
      <w:r w:rsidR="00F71B5C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przedmiotu zamówienia i zaspokaja wszelkie roszczenia Wykonawcy wobec Zamawiającego</w:t>
      </w:r>
      <w:r w:rsidR="00F71B5C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z tytułu wykonania niniejszej umowy.</w:t>
      </w:r>
    </w:p>
    <w:p w14:paraId="178A3322" w14:textId="14D80A7B" w:rsidR="000554D5" w:rsidRPr="00393D78" w:rsidRDefault="000554D5">
      <w:pPr>
        <w:pStyle w:val="Akapitzlist"/>
        <w:numPr>
          <w:ilvl w:val="0"/>
          <w:numId w:val="6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t>Wynagrodzenie, o którym mowa w ust. 1, płatne będzie po realizacji wyjazdu, określonego w Opisie przedmiotu zamówienia, wykonanego zgodnie z umową oraz</w:t>
      </w:r>
      <w:r w:rsidR="00F71B5C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dostarczeniu prawidłowo wystawionej przez Wykonawcę faktury VAT.</w:t>
      </w:r>
    </w:p>
    <w:p w14:paraId="41237F06" w14:textId="72E698A5" w:rsidR="003D5576" w:rsidRPr="00393D78" w:rsidRDefault="003D5576">
      <w:pPr>
        <w:pStyle w:val="Akapitzlist"/>
        <w:numPr>
          <w:ilvl w:val="0"/>
          <w:numId w:val="6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t>Z dniem, w którym przepisy dotyczące Krajowego Systemu e-Faktur (</w:t>
      </w:r>
      <w:proofErr w:type="spellStart"/>
      <w:r w:rsidRPr="00393D78">
        <w:rPr>
          <w:rFonts w:ascii="Arial Narrow" w:hAnsi="Arial Narrow" w:cstheme="minorHAnsi"/>
          <w:sz w:val="22"/>
          <w:szCs w:val="22"/>
          <w:lang w:eastAsia="zh-CN"/>
        </w:rPr>
        <w:t>KSeF</w:t>
      </w:r>
      <w:proofErr w:type="spellEnd"/>
      <w:r w:rsidRPr="00393D78">
        <w:rPr>
          <w:rFonts w:ascii="Arial Narrow" w:hAnsi="Arial Narrow" w:cstheme="minorHAnsi"/>
          <w:sz w:val="22"/>
          <w:szCs w:val="22"/>
          <w:lang w:eastAsia="zh-CN"/>
        </w:rPr>
        <w:t>) staną się obowiązujące dla Wykonawcy,</w:t>
      </w:r>
      <w:r w:rsidR="00F676F4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faktury będą wystawiane i otrzymywane przy użyciu Krajowego Systemu e-Faktur (dalej: </w:t>
      </w:r>
      <w:proofErr w:type="spellStart"/>
      <w:r w:rsidRPr="00393D78">
        <w:rPr>
          <w:rFonts w:ascii="Arial Narrow" w:hAnsi="Arial Narrow" w:cstheme="minorHAnsi"/>
          <w:sz w:val="22"/>
          <w:szCs w:val="22"/>
          <w:lang w:eastAsia="zh-CN"/>
        </w:rPr>
        <w:t>KSeF</w:t>
      </w:r>
      <w:proofErr w:type="spellEnd"/>
      <w:r w:rsidRPr="00393D78">
        <w:rPr>
          <w:rFonts w:ascii="Arial Narrow" w:hAnsi="Arial Narrow" w:cstheme="minorHAnsi"/>
          <w:sz w:val="22"/>
          <w:szCs w:val="22"/>
          <w:lang w:eastAsia="zh-CN"/>
        </w:rPr>
        <w:t>). Faktury płatne są</w:t>
      </w:r>
      <w:r w:rsidR="00F676F4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w terminie 14 dni od daty przesłania faktury do </w:t>
      </w:r>
      <w:proofErr w:type="spellStart"/>
      <w:r w:rsidRPr="00393D78">
        <w:rPr>
          <w:rFonts w:ascii="Arial Narrow" w:hAnsi="Arial Narrow" w:cstheme="minorHAnsi"/>
          <w:sz w:val="22"/>
          <w:szCs w:val="22"/>
          <w:lang w:eastAsia="zh-CN"/>
        </w:rPr>
        <w:t>KSeF</w:t>
      </w:r>
      <w:proofErr w:type="spellEnd"/>
      <w:r w:rsidRPr="00393D78">
        <w:rPr>
          <w:rFonts w:ascii="Arial Narrow" w:hAnsi="Arial Narrow" w:cstheme="minorHAnsi"/>
          <w:sz w:val="22"/>
          <w:szCs w:val="22"/>
          <w:lang w:eastAsia="zh-CN"/>
        </w:rPr>
        <w:t>.</w:t>
      </w:r>
    </w:p>
    <w:p w14:paraId="09CCCF17" w14:textId="2FF68CF8" w:rsidR="003D5576" w:rsidRPr="00393D78" w:rsidRDefault="003D5576">
      <w:pPr>
        <w:pStyle w:val="Akapitzlist"/>
        <w:numPr>
          <w:ilvl w:val="0"/>
          <w:numId w:val="6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t>W przypadku konieczności udostępnienia faktury w sposób uzgodniony (tryb awaryjny) – faktury przekazane poza</w:t>
      </w:r>
    </w:p>
    <w:p w14:paraId="4AB2756E" w14:textId="377591C8" w:rsidR="00791AC6" w:rsidRPr="00393D78" w:rsidRDefault="003D5576" w:rsidP="00393D78">
      <w:pPr>
        <w:pStyle w:val="Akapitzlist"/>
        <w:spacing w:line="276" w:lineRule="auto"/>
        <w:ind w:left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proofErr w:type="spellStart"/>
      <w:r w:rsidRPr="00393D78">
        <w:rPr>
          <w:rFonts w:ascii="Arial Narrow" w:hAnsi="Arial Narrow" w:cstheme="minorHAnsi"/>
          <w:sz w:val="22"/>
          <w:szCs w:val="22"/>
          <w:lang w:eastAsia="zh-CN"/>
        </w:rPr>
        <w:t>KSeF</w:t>
      </w:r>
      <w:proofErr w:type="spellEnd"/>
      <w:r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płatne są w terminie 14 dni od daty faktycznego otrzymania wizualizacji faktury. W takich przypadkach</w:t>
      </w:r>
      <w:r w:rsidR="004F66C7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wizualizacje faktur przekazywanych poza </w:t>
      </w:r>
      <w:proofErr w:type="spellStart"/>
      <w:r w:rsidRPr="00393D78">
        <w:rPr>
          <w:rFonts w:ascii="Arial Narrow" w:hAnsi="Arial Narrow" w:cstheme="minorHAnsi"/>
          <w:sz w:val="22"/>
          <w:szCs w:val="22"/>
          <w:lang w:eastAsia="zh-CN"/>
        </w:rPr>
        <w:t>KSeF</w:t>
      </w:r>
      <w:proofErr w:type="spellEnd"/>
      <w:r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Wykonawca będzie przesyłał na adres: </w:t>
      </w:r>
      <w:hyperlink r:id="rId8" w:history="1">
        <w:r w:rsidR="00791AC6" w:rsidRPr="00393D78">
          <w:rPr>
            <w:rStyle w:val="Hipercze"/>
            <w:rFonts w:ascii="Arial Narrow" w:hAnsi="Arial Narrow" w:cstheme="minorHAnsi"/>
            <w:sz w:val="22"/>
            <w:szCs w:val="22"/>
            <w:lang w:eastAsia="zh-CN"/>
          </w:rPr>
          <w:t>faktury@powiatkrosnienski.pl</w:t>
        </w:r>
      </w:hyperlink>
      <w:r w:rsidR="00791AC6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.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Datą otrzymania będzie wówczas data przesłania wiadomości e-mail.</w:t>
      </w:r>
    </w:p>
    <w:p w14:paraId="5B497D46" w14:textId="77777777" w:rsidR="00791AC6" w:rsidRPr="00393D78" w:rsidRDefault="003D5576">
      <w:pPr>
        <w:pStyle w:val="Akapitzlist"/>
        <w:numPr>
          <w:ilvl w:val="0"/>
          <w:numId w:val="6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t>Wykonawca może również przekazywać wizualizacje faktur w formie papierowej (np. w razie pojawienia się</w:t>
      </w:r>
      <w:r w:rsidR="004F66C7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przejściowych problemów technicznych) i doręczać je na adres siedziby Zamawiającego. Powyższe znajdzie</w:t>
      </w:r>
      <w:r w:rsidR="004F66C7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zastosowanie odpowiednio w przypadku awarii całkowitej </w:t>
      </w:r>
      <w:proofErr w:type="spellStart"/>
      <w:r w:rsidRPr="00393D78">
        <w:rPr>
          <w:rFonts w:ascii="Arial Narrow" w:hAnsi="Arial Narrow" w:cstheme="minorHAnsi"/>
          <w:sz w:val="22"/>
          <w:szCs w:val="22"/>
          <w:lang w:eastAsia="zh-CN"/>
        </w:rPr>
        <w:t>KSeF</w:t>
      </w:r>
      <w:proofErr w:type="spellEnd"/>
      <w:r w:rsidRPr="00393D78">
        <w:rPr>
          <w:rFonts w:ascii="Arial Narrow" w:hAnsi="Arial Narrow" w:cstheme="minorHAnsi"/>
          <w:sz w:val="22"/>
          <w:szCs w:val="22"/>
          <w:lang w:eastAsia="zh-CN"/>
        </w:rPr>
        <w:t>.</w:t>
      </w:r>
    </w:p>
    <w:p w14:paraId="3303AA46" w14:textId="5C44ED1E" w:rsidR="003D5576" w:rsidRPr="00393D78" w:rsidRDefault="003D5576">
      <w:pPr>
        <w:pStyle w:val="Akapitzlist"/>
        <w:numPr>
          <w:ilvl w:val="0"/>
          <w:numId w:val="6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t>Na fakturach jako Nabywca wskazany będzie:</w:t>
      </w:r>
    </w:p>
    <w:p w14:paraId="2EA7FC59" w14:textId="77777777" w:rsidR="003D5576" w:rsidRPr="00393D78" w:rsidRDefault="003D5576" w:rsidP="00393D78">
      <w:pPr>
        <w:pStyle w:val="Akapitzlist"/>
        <w:spacing w:line="276" w:lineRule="auto"/>
        <w:ind w:left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t>Powiat Krośnieński</w:t>
      </w:r>
    </w:p>
    <w:p w14:paraId="7D88AFA8" w14:textId="77777777" w:rsidR="003D5576" w:rsidRPr="00393D78" w:rsidRDefault="003D5576" w:rsidP="00393D78">
      <w:pPr>
        <w:pStyle w:val="Akapitzlist"/>
        <w:spacing w:line="276" w:lineRule="auto"/>
        <w:ind w:left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t>Adres: ul. Piastów 10B</w:t>
      </w:r>
    </w:p>
    <w:p w14:paraId="7FC7AB40" w14:textId="77777777" w:rsidR="003D5576" w:rsidRPr="00393D78" w:rsidRDefault="003D5576" w:rsidP="00393D78">
      <w:pPr>
        <w:pStyle w:val="Akapitzlist"/>
        <w:spacing w:line="276" w:lineRule="auto"/>
        <w:ind w:left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t>66-600 Krosno Odrzańskie</w:t>
      </w:r>
    </w:p>
    <w:p w14:paraId="2A01B3C2" w14:textId="77777777" w:rsidR="003D5576" w:rsidRPr="00393D78" w:rsidRDefault="003D5576" w:rsidP="00393D78">
      <w:pPr>
        <w:pStyle w:val="Akapitzlist"/>
        <w:spacing w:line="276" w:lineRule="auto"/>
        <w:ind w:left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t>NIP: 9261476924</w:t>
      </w:r>
    </w:p>
    <w:p w14:paraId="1E59D68C" w14:textId="00154B7E" w:rsidR="003D5576" w:rsidRPr="00393D78" w:rsidRDefault="003D5576">
      <w:pPr>
        <w:pStyle w:val="Akapitzlist"/>
        <w:numPr>
          <w:ilvl w:val="0"/>
          <w:numId w:val="6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t>Ponadto Zamawiający zobowiązany jest do wskazania dodatkowo odbiorcy faktury, podmiotu innego niż nabywca</w:t>
      </w:r>
    </w:p>
    <w:p w14:paraId="77886DC1" w14:textId="091EB1DD" w:rsidR="003D5576" w:rsidRPr="00393D78" w:rsidRDefault="003D5576" w:rsidP="00393D78">
      <w:pPr>
        <w:pStyle w:val="Akapitzlist"/>
        <w:spacing w:line="276" w:lineRule="auto"/>
        <w:ind w:left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t>(Podmiot 3).</w:t>
      </w:r>
    </w:p>
    <w:p w14:paraId="47E78E75" w14:textId="77777777" w:rsidR="003D5576" w:rsidRPr="00393D78" w:rsidRDefault="003D5576" w:rsidP="00393D78">
      <w:pPr>
        <w:pStyle w:val="Akapitzlist"/>
        <w:spacing w:line="276" w:lineRule="auto"/>
        <w:ind w:left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t>Nazwa jednostki:</w:t>
      </w:r>
    </w:p>
    <w:p w14:paraId="1950F666" w14:textId="77777777" w:rsidR="003D5576" w:rsidRPr="00393D78" w:rsidRDefault="003D5576" w:rsidP="00393D78">
      <w:pPr>
        <w:pStyle w:val="Akapitzlist"/>
        <w:spacing w:line="276" w:lineRule="auto"/>
        <w:ind w:left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t>Starostwo Powiatowe w Krośnie Odrzańskim</w:t>
      </w:r>
    </w:p>
    <w:p w14:paraId="4C41C0CF" w14:textId="77777777" w:rsidR="003D5576" w:rsidRPr="00393D78" w:rsidRDefault="003D5576" w:rsidP="00393D78">
      <w:pPr>
        <w:pStyle w:val="Akapitzlist"/>
        <w:spacing w:line="276" w:lineRule="auto"/>
        <w:ind w:left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t>Adres: ul. Piastów 10B</w:t>
      </w:r>
    </w:p>
    <w:p w14:paraId="118EB00D" w14:textId="4CC37D2B" w:rsidR="003D5576" w:rsidRPr="00393D78" w:rsidRDefault="004D3B92">
      <w:pPr>
        <w:pStyle w:val="Akapitzlist"/>
        <w:numPr>
          <w:ilvl w:val="1"/>
          <w:numId w:val="9"/>
        </w:numPr>
        <w:spacing w:line="276" w:lineRule="auto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>
        <w:rPr>
          <w:rFonts w:ascii="Arial Narrow" w:hAnsi="Arial Narrow" w:cstheme="minorHAnsi"/>
          <w:sz w:val="22"/>
          <w:szCs w:val="22"/>
          <w:lang w:eastAsia="zh-CN"/>
        </w:rPr>
        <w:lastRenderedPageBreak/>
        <w:t>Kr</w:t>
      </w:r>
      <w:r w:rsidR="003D5576" w:rsidRPr="00393D78">
        <w:rPr>
          <w:rFonts w:ascii="Arial Narrow" w:hAnsi="Arial Narrow" w:cstheme="minorHAnsi"/>
          <w:sz w:val="22"/>
          <w:szCs w:val="22"/>
          <w:lang w:eastAsia="zh-CN"/>
        </w:rPr>
        <w:t>osno Odrzańskie</w:t>
      </w:r>
    </w:p>
    <w:p w14:paraId="69D60123" w14:textId="77777777" w:rsidR="00791AC6" w:rsidRPr="00393D78" w:rsidRDefault="003D5576" w:rsidP="00393D78">
      <w:pPr>
        <w:pStyle w:val="Akapitzlist"/>
        <w:spacing w:line="276" w:lineRule="auto"/>
        <w:ind w:left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t>NIP: 9261596048</w:t>
      </w:r>
    </w:p>
    <w:p w14:paraId="768A9A2E" w14:textId="3DC280DA" w:rsidR="000554D5" w:rsidRPr="00393D78" w:rsidRDefault="000554D5">
      <w:pPr>
        <w:pStyle w:val="Akapitzlist"/>
        <w:numPr>
          <w:ilvl w:val="0"/>
          <w:numId w:val="6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t>Do dnia wejścia w życie zapisów ustawy z dnia 16 czerwca 2023 r. o zmianie ustawy o podatku</w:t>
      </w:r>
      <w:r w:rsidR="003D5576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od towarów i usług oraz niektórych innych ustaw, wprowadzającej termin obligatoryjnego</w:t>
      </w:r>
      <w:r w:rsidR="003D5576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obowiązku wystawiania faktur wyłącznie drogą elektroniczną przy użyciu Krajowego Systemu e-Faktur Strony zgodnie ustalają, iż:</w:t>
      </w:r>
    </w:p>
    <w:p w14:paraId="3E49D4D1" w14:textId="0AA4717C" w:rsidR="000554D5" w:rsidRPr="00393D78" w:rsidRDefault="0038263D">
      <w:pPr>
        <w:pStyle w:val="Akapitzlist"/>
        <w:numPr>
          <w:ilvl w:val="0"/>
          <w:numId w:val="10"/>
        </w:numPr>
        <w:spacing w:line="276" w:lineRule="auto"/>
        <w:ind w:left="567" w:hanging="283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>
        <w:rPr>
          <w:rFonts w:ascii="Arial Narrow" w:hAnsi="Arial Narrow" w:cstheme="minorHAnsi"/>
          <w:sz w:val="22"/>
          <w:szCs w:val="22"/>
          <w:lang w:eastAsia="zh-CN"/>
        </w:rPr>
        <w:t>w</w:t>
      </w:r>
      <w:r w:rsidR="000554D5" w:rsidRPr="00393D78">
        <w:rPr>
          <w:rFonts w:ascii="Arial Narrow" w:hAnsi="Arial Narrow" w:cstheme="minorHAnsi"/>
          <w:sz w:val="22"/>
          <w:szCs w:val="22"/>
          <w:lang w:eastAsia="zh-CN"/>
        </w:rPr>
        <w:t>ykonawca wystawi fakturę/-y w formie papierowej,</w:t>
      </w:r>
    </w:p>
    <w:p w14:paraId="3E086D98" w14:textId="5F0E1B68" w:rsidR="000554D5" w:rsidRPr="00393D78" w:rsidRDefault="000554D5">
      <w:pPr>
        <w:pStyle w:val="Akapitzlist"/>
        <w:numPr>
          <w:ilvl w:val="0"/>
          <w:numId w:val="10"/>
        </w:numPr>
        <w:spacing w:line="276" w:lineRule="auto"/>
        <w:ind w:left="567" w:hanging="283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faktura/faktury za wykonany przedmiot umowy wystawiane będą na: </w:t>
      </w:r>
      <w:r w:rsidR="00F71B5C" w:rsidRPr="00393D78">
        <w:rPr>
          <w:rFonts w:ascii="Arial Narrow" w:hAnsi="Arial Narrow" w:cstheme="minorHAnsi"/>
          <w:sz w:val="22"/>
          <w:szCs w:val="22"/>
          <w:lang w:eastAsia="zh-CN"/>
        </w:rPr>
        <w:t>Powiat Krośnieński</w:t>
      </w:r>
      <w:r w:rsidR="0064074B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="00F71B5C" w:rsidRPr="00393D78">
        <w:rPr>
          <w:rFonts w:ascii="Arial Narrow" w:hAnsi="Arial Narrow" w:cstheme="minorHAnsi"/>
          <w:sz w:val="22"/>
          <w:szCs w:val="22"/>
          <w:lang w:eastAsia="zh-CN"/>
        </w:rPr>
        <w:t>Adres: ul. Piastów 10B 66-600 Krosno Odrzańskie NIP: 9261476924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,</w:t>
      </w:r>
      <w:r w:rsidR="00E83EBA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w systemie </w:t>
      </w:r>
      <w:proofErr w:type="spellStart"/>
      <w:r w:rsidRPr="00393D78">
        <w:rPr>
          <w:rFonts w:ascii="Arial Narrow" w:hAnsi="Arial Narrow" w:cstheme="minorHAnsi"/>
          <w:sz w:val="22"/>
          <w:szCs w:val="22"/>
          <w:lang w:eastAsia="zh-CN"/>
        </w:rPr>
        <w:t>KSeF</w:t>
      </w:r>
      <w:proofErr w:type="spellEnd"/>
      <w:r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na</w:t>
      </w:r>
      <w:r w:rsidR="00E83EBA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rachunek bankowy wskazany w fakturze,</w:t>
      </w:r>
      <w:r w:rsidR="00E83EBA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jeśli faktura VAT wystawiona jest nieprawidłowo, termin, o którym mowa w pkt </w:t>
      </w:r>
      <w:r w:rsidR="003D5576" w:rsidRPr="00393D78">
        <w:rPr>
          <w:rFonts w:ascii="Arial Narrow" w:hAnsi="Arial Narrow" w:cstheme="minorHAnsi"/>
          <w:sz w:val="22"/>
          <w:szCs w:val="22"/>
          <w:lang w:eastAsia="zh-CN"/>
        </w:rPr>
        <w:t>5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, biegnie od</w:t>
      </w:r>
      <w:r w:rsidR="003D5576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dnia doręczenia Zamawiającemu „faktury korygującej”</w:t>
      </w:r>
      <w:r w:rsidR="00E83EBA" w:rsidRPr="00393D78">
        <w:rPr>
          <w:rFonts w:ascii="Arial Narrow" w:hAnsi="Arial Narrow" w:cstheme="minorHAnsi"/>
          <w:sz w:val="22"/>
          <w:szCs w:val="22"/>
          <w:lang w:eastAsia="zh-CN"/>
        </w:rPr>
        <w:t>.</w:t>
      </w:r>
    </w:p>
    <w:p w14:paraId="0DFBE568" w14:textId="4AD814E1" w:rsidR="000554D5" w:rsidRPr="00393D78" w:rsidRDefault="000554D5">
      <w:pPr>
        <w:pStyle w:val="Akapitzlist"/>
        <w:numPr>
          <w:ilvl w:val="0"/>
          <w:numId w:val="6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t>Jeżeli w trakcie realizacji Umowy nastąpi zmiana obowiązującej stawki VAT, wynagrodzenie</w:t>
      </w:r>
      <w:r w:rsidR="003D5576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zostanie odpowiednio zmienione zgodnie ze stawką podatku VAT, obowiązującą w dniu</w:t>
      </w:r>
      <w:r w:rsidR="003D5576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wystawienia faktury. Powyższe nie będzie wymagało aneksowania Umowy.</w:t>
      </w:r>
    </w:p>
    <w:p w14:paraId="28CE0E96" w14:textId="027C5907" w:rsidR="000554D5" w:rsidRPr="00393D78" w:rsidRDefault="000554D5">
      <w:pPr>
        <w:pStyle w:val="Akapitzlist"/>
        <w:numPr>
          <w:ilvl w:val="0"/>
          <w:numId w:val="6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t>Zamawiający (w związku z finansowaniem przedmiotu zamówienia ze środków unijnych)</w:t>
      </w:r>
      <w:r w:rsidR="003D5576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zastrzega sobie </w:t>
      </w:r>
      <w:r w:rsidR="004F66C7" w:rsidRPr="00393D78">
        <w:rPr>
          <w:rFonts w:ascii="Arial Narrow" w:hAnsi="Arial Narrow" w:cstheme="minorHAnsi"/>
          <w:sz w:val="22"/>
          <w:szCs w:val="22"/>
          <w:lang w:eastAsia="zh-CN"/>
        </w:rPr>
        <w:br/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i instytucjom upoważnionym do kontroli prawo wglądu do dokumentów</w:t>
      </w:r>
      <w:r w:rsidR="003D5576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Wykonawcy związanych z realizowaniem zamówienia, w tym dokumentów finansowych.</w:t>
      </w:r>
    </w:p>
    <w:p w14:paraId="7AB9B5C6" w14:textId="77777777" w:rsidR="003D5576" w:rsidRPr="00393D78" w:rsidRDefault="003D5576" w:rsidP="00393D78">
      <w:pPr>
        <w:spacing w:line="276" w:lineRule="auto"/>
        <w:jc w:val="both"/>
        <w:rPr>
          <w:rFonts w:ascii="Arial Narrow" w:hAnsi="Arial Narrow" w:cstheme="minorHAnsi"/>
          <w:sz w:val="22"/>
          <w:szCs w:val="22"/>
          <w:lang w:eastAsia="zh-CN"/>
        </w:rPr>
      </w:pPr>
    </w:p>
    <w:p w14:paraId="0412526F" w14:textId="77777777" w:rsidR="000554D5" w:rsidRPr="00393D78" w:rsidRDefault="000554D5" w:rsidP="00393D78">
      <w:pPr>
        <w:spacing w:line="276" w:lineRule="auto"/>
        <w:jc w:val="center"/>
        <w:rPr>
          <w:rFonts w:ascii="Arial Narrow" w:hAnsi="Arial Narrow" w:cstheme="minorHAnsi"/>
          <w:b/>
          <w:bCs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b/>
          <w:bCs/>
          <w:sz w:val="22"/>
          <w:szCs w:val="22"/>
          <w:lang w:eastAsia="zh-CN"/>
        </w:rPr>
        <w:t>§ 5.</w:t>
      </w:r>
    </w:p>
    <w:p w14:paraId="4DF119CE" w14:textId="77777777" w:rsidR="000554D5" w:rsidRPr="00393D78" w:rsidRDefault="000554D5" w:rsidP="00393D78">
      <w:pPr>
        <w:spacing w:line="276" w:lineRule="auto"/>
        <w:jc w:val="center"/>
        <w:rPr>
          <w:rFonts w:ascii="Arial Narrow" w:hAnsi="Arial Narrow" w:cstheme="minorHAnsi"/>
          <w:b/>
          <w:bCs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b/>
          <w:bCs/>
          <w:sz w:val="22"/>
          <w:szCs w:val="22"/>
          <w:lang w:eastAsia="zh-CN"/>
        </w:rPr>
        <w:t>Zobowiązania Zamawiającego</w:t>
      </w:r>
    </w:p>
    <w:p w14:paraId="5192C694" w14:textId="7491C3AC" w:rsidR="000554D5" w:rsidRPr="00393D78" w:rsidRDefault="000554D5" w:rsidP="00393D78">
      <w:pPr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t>1. Zamawiający w terminie 5 dni przed planowanym terminem wyjazdu przekaże</w:t>
      </w:r>
      <w:r w:rsidR="003D5576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Wykonawcy liczbę uczestników.</w:t>
      </w:r>
    </w:p>
    <w:p w14:paraId="4BD7728B" w14:textId="56677FCD" w:rsidR="000554D5" w:rsidRPr="00393D78" w:rsidRDefault="000554D5" w:rsidP="00393D78">
      <w:pPr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t>2. Zamawiający zobowiązuje się do zapewnienia uczniom opiekunów podczas trwania</w:t>
      </w:r>
      <w:r w:rsidR="003D5576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w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yjazdu</w:t>
      </w:r>
      <w:r w:rsidR="003D5576" w:rsidRPr="00393D78">
        <w:rPr>
          <w:rFonts w:ascii="Arial Narrow" w:hAnsi="Arial Narrow" w:cstheme="minorHAnsi"/>
          <w:sz w:val="22"/>
          <w:szCs w:val="22"/>
          <w:lang w:eastAsia="zh-CN"/>
        </w:rPr>
        <w:t>.</w:t>
      </w:r>
    </w:p>
    <w:p w14:paraId="6219724E" w14:textId="77777777" w:rsidR="00F869DE" w:rsidRPr="00393D78" w:rsidRDefault="00F869DE" w:rsidP="00393D78">
      <w:pPr>
        <w:spacing w:line="276" w:lineRule="auto"/>
        <w:jc w:val="both"/>
        <w:rPr>
          <w:rFonts w:ascii="Arial Narrow" w:hAnsi="Arial Narrow" w:cstheme="minorHAnsi"/>
          <w:sz w:val="22"/>
          <w:szCs w:val="22"/>
          <w:lang w:eastAsia="zh-CN"/>
        </w:rPr>
      </w:pPr>
    </w:p>
    <w:p w14:paraId="23520947" w14:textId="77777777" w:rsidR="000554D5" w:rsidRPr="00393D78" w:rsidRDefault="000554D5" w:rsidP="00393D78">
      <w:pPr>
        <w:spacing w:line="276" w:lineRule="auto"/>
        <w:jc w:val="center"/>
        <w:rPr>
          <w:rFonts w:ascii="Arial Narrow" w:hAnsi="Arial Narrow" w:cstheme="minorHAnsi"/>
          <w:b/>
          <w:bCs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b/>
          <w:bCs/>
          <w:sz w:val="22"/>
          <w:szCs w:val="22"/>
          <w:lang w:eastAsia="zh-CN"/>
        </w:rPr>
        <w:t>§ 6.</w:t>
      </w:r>
    </w:p>
    <w:p w14:paraId="1D3AA6E9" w14:textId="77777777" w:rsidR="000554D5" w:rsidRPr="00393D78" w:rsidRDefault="000554D5" w:rsidP="00393D78">
      <w:pPr>
        <w:spacing w:line="276" w:lineRule="auto"/>
        <w:jc w:val="center"/>
        <w:rPr>
          <w:rFonts w:ascii="Arial Narrow" w:hAnsi="Arial Narrow" w:cstheme="minorHAnsi"/>
          <w:b/>
          <w:bCs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b/>
          <w:bCs/>
          <w:sz w:val="22"/>
          <w:szCs w:val="22"/>
          <w:lang w:eastAsia="zh-CN"/>
        </w:rPr>
        <w:t>Obowiązek zatrudnienia pracowników</w:t>
      </w:r>
    </w:p>
    <w:p w14:paraId="6267FC4C" w14:textId="585C0BE5" w:rsidR="000554D5" w:rsidRPr="00393D78" w:rsidRDefault="000554D5">
      <w:pPr>
        <w:pStyle w:val="Akapitzlist"/>
        <w:numPr>
          <w:ilvl w:val="0"/>
          <w:numId w:val="11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t>Zamawiający wymaga zatrudnienia przez Wykonawcę lub podwykonawcę na podstawie umowy</w:t>
      </w:r>
      <w:r w:rsidR="003D5576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o pracę osób wykonujących czynności w zakresie realizacji przedmiotu zamówienia, jeżeli</w:t>
      </w:r>
      <w:r w:rsidR="003D5576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wykonanie tych czynności polega na wykonywaniu pracy w sposób określony w art. 22 § 1</w:t>
      </w:r>
      <w:r w:rsidR="003D5576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ustawy z dnia 26 czerwca 1974 r. – Kodeks pracy (tj. Dz.U. z 2025 r. poz. 277 ze zm.).</w:t>
      </w:r>
    </w:p>
    <w:p w14:paraId="2ECB0C84" w14:textId="5C576A51" w:rsidR="000554D5" w:rsidRPr="00393D78" w:rsidRDefault="000554D5">
      <w:pPr>
        <w:pStyle w:val="Akapitzlist"/>
        <w:numPr>
          <w:ilvl w:val="0"/>
          <w:numId w:val="11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t>Wykonawca zobowiązuje się, że pracownicy wykonujący czynności w zakresie jak wyżej będą</w:t>
      </w:r>
      <w:r w:rsidR="003D5576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zatrudnieni na umowę o pracę w rozumieniu przepisów ustawy z dnia 26 czerwca 1974 r. –</w:t>
      </w:r>
      <w:r w:rsidR="003D5576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Kodeks pracy.</w:t>
      </w:r>
    </w:p>
    <w:p w14:paraId="2A05B92D" w14:textId="17C23B21" w:rsidR="000554D5" w:rsidRPr="00393D78" w:rsidRDefault="000554D5">
      <w:pPr>
        <w:pStyle w:val="Akapitzlist"/>
        <w:numPr>
          <w:ilvl w:val="0"/>
          <w:numId w:val="11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t>Wymóg zatrudnienia na podstawie umowy o pracę określony w ust. 1 nie dotyczy Wykonawców</w:t>
      </w:r>
      <w:r w:rsidR="003D5576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i podwykonawców prowadzących działalność gospodarczą na podstawie wpisu do Centralnej</w:t>
      </w:r>
      <w:r w:rsidR="003D5576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Ewidencji i Informacji o Działalności Gospodarczej, wykonujących osobiście i samodzielnie</w:t>
      </w:r>
      <w:r w:rsidR="003D5576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powierzone im czynności w zakresie realizacji zamówienia.</w:t>
      </w:r>
    </w:p>
    <w:p w14:paraId="18890189" w14:textId="2AF0017A" w:rsidR="000554D5" w:rsidRPr="00393D78" w:rsidRDefault="000554D5">
      <w:pPr>
        <w:pStyle w:val="Akapitzlist"/>
        <w:numPr>
          <w:ilvl w:val="0"/>
          <w:numId w:val="11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t>Wykonawca oraz podwykonawca zobowiązują się w trakcie realizacji zamówienia utrzymać</w:t>
      </w:r>
      <w:r w:rsidR="003D5576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stan zatrudnienia </w:t>
      </w:r>
      <w:r w:rsidR="00E83EBA" w:rsidRPr="00393D78">
        <w:rPr>
          <w:rFonts w:ascii="Arial Narrow" w:hAnsi="Arial Narrow" w:cstheme="minorHAnsi"/>
          <w:sz w:val="22"/>
          <w:szCs w:val="22"/>
          <w:lang w:eastAsia="zh-CN"/>
        </w:rPr>
        <w:br/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na podstawie umowy o pracę osób wykonujących czynności, o których mowa</w:t>
      </w:r>
      <w:r w:rsidR="003D5576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w ust. 1, przez czas niezbędny </w:t>
      </w:r>
      <w:r w:rsidR="00E83EBA" w:rsidRPr="00393D78">
        <w:rPr>
          <w:rFonts w:ascii="Arial Narrow" w:hAnsi="Arial Narrow" w:cstheme="minorHAnsi"/>
          <w:sz w:val="22"/>
          <w:szCs w:val="22"/>
          <w:lang w:eastAsia="zh-CN"/>
        </w:rPr>
        <w:br/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do wykonywania przez nich tych czynności.</w:t>
      </w:r>
    </w:p>
    <w:p w14:paraId="020E96A5" w14:textId="5E412CF3" w:rsidR="000554D5" w:rsidRPr="00393D78" w:rsidRDefault="000554D5">
      <w:pPr>
        <w:pStyle w:val="Akapitzlist"/>
        <w:numPr>
          <w:ilvl w:val="0"/>
          <w:numId w:val="11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t>W trakcie realizacji zamówienia na każde wezwanie Zamawiającego w wyznaczonym w tym</w:t>
      </w:r>
      <w:r w:rsidR="003D5576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wezwaniu terminie Wykonawca przedłoży Zamawiającemu wskazane poniżej dowody w celu</w:t>
      </w:r>
      <w:r w:rsidR="003D5576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potwierdzenia spełnienia wymogu zatrudnienia na podstawie umowy o pracę przez Wykonawcę</w:t>
      </w:r>
      <w:r w:rsidR="009902D0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lub podwykonawcę osób wykonujących wskazane </w:t>
      </w:r>
      <w:r w:rsidR="003B7AB7" w:rsidRPr="00393D78">
        <w:rPr>
          <w:rFonts w:ascii="Arial Narrow" w:hAnsi="Arial Narrow" w:cstheme="minorHAnsi"/>
          <w:sz w:val="22"/>
          <w:szCs w:val="22"/>
          <w:lang w:eastAsia="zh-CN"/>
        </w:rPr>
        <w:br/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w ust. 1 czynności w trakcie realizacji</w:t>
      </w:r>
      <w:r w:rsidR="00861E20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zamówienia:</w:t>
      </w:r>
    </w:p>
    <w:p w14:paraId="1109B114" w14:textId="0566618A" w:rsidR="000554D5" w:rsidRPr="00393D78" w:rsidRDefault="0066301D" w:rsidP="00393D78">
      <w:pPr>
        <w:spacing w:line="276" w:lineRule="auto"/>
        <w:ind w:left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t>-</w:t>
      </w:r>
      <w:r w:rsidR="000554D5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oświadczenie wykonawcy lub podwykonawcy o zatrudnieniu na podstawie umowy o pracę osób wykonujących czynności, których dotyczy wezwanie zamawiającego. Oświadczenie to powinno</w:t>
      </w:r>
      <w:r w:rsidR="00E83EBA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zawierać w szczególności: dokładne określenie podmiotu składającego oświadczenie, datę</w:t>
      </w:r>
      <w:r w:rsidR="00E83EBA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złożenia oświadczenia, wskazanie, że objęte wezwaniem czynności wykonują osoby</w:t>
      </w:r>
      <w:r w:rsidR="00E83EBA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zatrudnione na podstawie umowy o pracę wraz ze wskazaniem liczby tych osób, imion i nazwisk</w:t>
      </w:r>
      <w:r w:rsidR="00E83EBA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tych osób, rodzaju umowy o pracę i wymiaru etatu oraz podpis osoby uprawnionej do złożenia</w:t>
      </w:r>
      <w:r w:rsidR="00E83EBA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oświadczenia w imieniu wykonawcy lub podwykonawcy;</w:t>
      </w:r>
    </w:p>
    <w:p w14:paraId="33C0458B" w14:textId="43B896E4" w:rsidR="00E83EBA" w:rsidRPr="00393D78" w:rsidRDefault="0066301D" w:rsidP="00393D78">
      <w:pPr>
        <w:spacing w:line="276" w:lineRule="auto"/>
        <w:ind w:left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t>-</w:t>
      </w:r>
      <w:r w:rsidR="000554D5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poświadczoną za zgodność z oryginałem odpowiednio przez wykonawcę lub podwykonawcę</w:t>
      </w:r>
      <w:r w:rsidR="00E83EBA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="000554D5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kopię umowy/umów </w:t>
      </w:r>
      <w:r w:rsidR="00E83EBA" w:rsidRPr="00393D78">
        <w:rPr>
          <w:rFonts w:ascii="Arial Narrow" w:hAnsi="Arial Narrow" w:cstheme="minorHAnsi"/>
          <w:sz w:val="22"/>
          <w:szCs w:val="22"/>
          <w:lang w:eastAsia="zh-CN"/>
        </w:rPr>
        <w:br/>
      </w:r>
      <w:r w:rsidR="000554D5" w:rsidRPr="00393D78">
        <w:rPr>
          <w:rFonts w:ascii="Arial Narrow" w:hAnsi="Arial Narrow" w:cstheme="minorHAnsi"/>
          <w:sz w:val="22"/>
          <w:szCs w:val="22"/>
          <w:lang w:eastAsia="zh-CN"/>
        </w:rPr>
        <w:t>o pracę osób wykonujących w trakcie realizacji zamówienia czynności,</w:t>
      </w:r>
      <w:r w:rsidR="00E83EBA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="000554D5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których dotyczy ww. oświadczenie </w:t>
      </w:r>
      <w:r w:rsidR="000554D5" w:rsidRPr="00393D78">
        <w:rPr>
          <w:rFonts w:ascii="Arial Narrow" w:hAnsi="Arial Narrow" w:cstheme="minorHAnsi"/>
          <w:sz w:val="22"/>
          <w:szCs w:val="22"/>
          <w:lang w:eastAsia="zh-CN"/>
        </w:rPr>
        <w:lastRenderedPageBreak/>
        <w:t>wykonawcy lub podwykonawcy (wraz z dokumentem</w:t>
      </w:r>
      <w:r w:rsidR="00E83EBA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="000554D5" w:rsidRPr="00393D78">
        <w:rPr>
          <w:rFonts w:ascii="Arial Narrow" w:hAnsi="Arial Narrow" w:cstheme="minorHAnsi"/>
          <w:sz w:val="22"/>
          <w:szCs w:val="22"/>
          <w:lang w:eastAsia="zh-CN"/>
        </w:rPr>
        <w:t>regulującym zakres obowiązków, jeżeli został sporządzony). Kopia umowy/umów powinna</w:t>
      </w:r>
      <w:r w:rsidR="00E83EBA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="000554D5" w:rsidRPr="00393D78">
        <w:rPr>
          <w:rFonts w:ascii="Arial Narrow" w:hAnsi="Arial Narrow" w:cstheme="minorHAnsi"/>
          <w:sz w:val="22"/>
          <w:szCs w:val="22"/>
          <w:lang w:eastAsia="zh-CN"/>
        </w:rPr>
        <w:t>zostać zanonimizowana w sposób zapewniający ochronę danych osobowych pracowników,</w:t>
      </w:r>
      <w:r w:rsidR="00E83EBA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="000554D5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zgodnie z obowiązującymi w tym zakresie przepisami o ochronie danych osobowych </w:t>
      </w:r>
      <w:r w:rsidR="003B7AB7" w:rsidRPr="00393D78">
        <w:rPr>
          <w:rFonts w:ascii="Arial Narrow" w:hAnsi="Arial Narrow" w:cstheme="minorHAnsi"/>
          <w:sz w:val="22"/>
          <w:szCs w:val="22"/>
          <w:lang w:eastAsia="zh-CN"/>
        </w:rPr>
        <w:br/>
      </w:r>
      <w:r w:rsidR="000554D5" w:rsidRPr="00393D78">
        <w:rPr>
          <w:rFonts w:ascii="Arial Narrow" w:hAnsi="Arial Narrow" w:cstheme="minorHAnsi"/>
          <w:sz w:val="22"/>
          <w:szCs w:val="22"/>
          <w:lang w:eastAsia="zh-CN"/>
        </w:rPr>
        <w:t>(tj. w</w:t>
      </w:r>
      <w:r w:rsidR="00E83EBA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="000554D5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szczególności bez adresów, nr PESEL pracowników). Imię i nazwisko pracownika nie </w:t>
      </w:r>
      <w:proofErr w:type="gramStart"/>
      <w:r w:rsidR="000554D5" w:rsidRPr="00393D78">
        <w:rPr>
          <w:rFonts w:ascii="Arial Narrow" w:hAnsi="Arial Narrow" w:cstheme="minorHAnsi"/>
          <w:sz w:val="22"/>
          <w:szCs w:val="22"/>
          <w:lang w:eastAsia="zh-CN"/>
        </w:rPr>
        <w:t>podlega</w:t>
      </w:r>
      <w:proofErr w:type="gramEnd"/>
      <w:r w:rsidR="00E83EBA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proofErr w:type="spellStart"/>
      <w:r w:rsidR="000554D5" w:rsidRPr="00393D78">
        <w:rPr>
          <w:rFonts w:ascii="Arial Narrow" w:hAnsi="Arial Narrow" w:cstheme="minorHAnsi"/>
          <w:sz w:val="22"/>
          <w:szCs w:val="22"/>
          <w:lang w:eastAsia="zh-CN"/>
        </w:rPr>
        <w:t>anonimizacji</w:t>
      </w:r>
      <w:proofErr w:type="spellEnd"/>
      <w:r w:rsidR="000554D5" w:rsidRPr="00393D78">
        <w:rPr>
          <w:rFonts w:ascii="Arial Narrow" w:hAnsi="Arial Narrow" w:cstheme="minorHAnsi"/>
          <w:sz w:val="22"/>
          <w:szCs w:val="22"/>
          <w:lang w:eastAsia="zh-CN"/>
        </w:rPr>
        <w:t>. Informacje takie jak: data zawarcia umowy, rodzaj umowy o pracę i wymiar etatu</w:t>
      </w:r>
      <w:r w:rsidR="00E83EBA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="000554D5" w:rsidRPr="00393D78">
        <w:rPr>
          <w:rFonts w:ascii="Arial Narrow" w:hAnsi="Arial Narrow" w:cstheme="minorHAnsi"/>
          <w:sz w:val="22"/>
          <w:szCs w:val="22"/>
          <w:lang w:eastAsia="zh-CN"/>
        </w:rPr>
        <w:t>powinny być możliwe do zidentyfikowania;</w:t>
      </w:r>
      <w:r w:rsidR="00E83EBA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</w:p>
    <w:p w14:paraId="7C6C00A7" w14:textId="7C964CC0" w:rsidR="000554D5" w:rsidRPr="00393D78" w:rsidRDefault="00E83EBA" w:rsidP="00393D78">
      <w:pPr>
        <w:spacing w:line="276" w:lineRule="auto"/>
        <w:ind w:left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t>-</w:t>
      </w:r>
      <w:r w:rsidR="000554D5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zaświadczenie właściwego oddziału ZUS, potwierdzające opłacanie przez wykonawcę lub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="000554D5" w:rsidRPr="00393D78">
        <w:rPr>
          <w:rFonts w:ascii="Arial Narrow" w:hAnsi="Arial Narrow" w:cstheme="minorHAnsi"/>
          <w:sz w:val="22"/>
          <w:szCs w:val="22"/>
          <w:lang w:eastAsia="zh-CN"/>
        </w:rPr>
        <w:t>podwykonawcę składek na ubezpieczenia społeczne i zdrowotne z tytułu zatrudnienia na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="000554D5" w:rsidRPr="00393D78">
        <w:rPr>
          <w:rFonts w:ascii="Arial Narrow" w:hAnsi="Arial Narrow" w:cstheme="minorHAnsi"/>
          <w:sz w:val="22"/>
          <w:szCs w:val="22"/>
          <w:lang w:eastAsia="zh-CN"/>
        </w:rPr>
        <w:t>podstawie umów o pracę za ostatni okres rozliczeniowy;</w:t>
      </w:r>
    </w:p>
    <w:p w14:paraId="369D1DA6" w14:textId="356E13E4" w:rsidR="000554D5" w:rsidRPr="00393D78" w:rsidRDefault="00E83EBA" w:rsidP="00393D78">
      <w:pPr>
        <w:spacing w:line="276" w:lineRule="auto"/>
        <w:ind w:left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t>-</w:t>
      </w:r>
      <w:r w:rsidR="000554D5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poświadczoną za zgodność z oryginałem odpowiednio przez wykonawcę lub podwykonawcę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="000554D5" w:rsidRPr="00393D78">
        <w:rPr>
          <w:rFonts w:ascii="Arial Narrow" w:hAnsi="Arial Narrow" w:cstheme="minorHAnsi"/>
          <w:sz w:val="22"/>
          <w:szCs w:val="22"/>
          <w:lang w:eastAsia="zh-CN"/>
        </w:rPr>
        <w:t>kopię dowodu potwierdzającego zgłoszenie pracownika przez pracodawcę do ubezpieczeń,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="000554D5" w:rsidRPr="00393D78">
        <w:rPr>
          <w:rFonts w:ascii="Arial Narrow" w:hAnsi="Arial Narrow" w:cstheme="minorHAnsi"/>
          <w:sz w:val="22"/>
          <w:szCs w:val="22"/>
          <w:lang w:eastAsia="zh-CN"/>
        </w:rPr>
        <w:t>zanonimizowaną w sposób zapewniający ochronę danych osobowych pracowników, zgodnie z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="000554D5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obowiązującymi w tym zakresie przepisami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br/>
      </w:r>
      <w:r w:rsidR="000554D5" w:rsidRPr="00393D78">
        <w:rPr>
          <w:rFonts w:ascii="Arial Narrow" w:hAnsi="Arial Narrow" w:cstheme="minorHAnsi"/>
          <w:sz w:val="22"/>
          <w:szCs w:val="22"/>
          <w:lang w:eastAsia="zh-CN"/>
        </w:rPr>
        <w:t>o ochronie danych osobowych. Imię i nazwisko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="000554D5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pracownika nie </w:t>
      </w:r>
      <w:proofErr w:type="gramStart"/>
      <w:r w:rsidR="000554D5" w:rsidRPr="00393D78">
        <w:rPr>
          <w:rFonts w:ascii="Arial Narrow" w:hAnsi="Arial Narrow" w:cstheme="minorHAnsi"/>
          <w:sz w:val="22"/>
          <w:szCs w:val="22"/>
          <w:lang w:eastAsia="zh-CN"/>
        </w:rPr>
        <w:t>podlega</w:t>
      </w:r>
      <w:proofErr w:type="gramEnd"/>
      <w:r w:rsidR="000554D5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proofErr w:type="spellStart"/>
      <w:r w:rsidR="000554D5" w:rsidRPr="00393D78">
        <w:rPr>
          <w:rFonts w:ascii="Arial Narrow" w:hAnsi="Arial Narrow" w:cstheme="minorHAnsi"/>
          <w:sz w:val="22"/>
          <w:szCs w:val="22"/>
          <w:lang w:eastAsia="zh-CN"/>
        </w:rPr>
        <w:t>anonimizacji</w:t>
      </w:r>
      <w:proofErr w:type="spellEnd"/>
      <w:r w:rsidR="000554D5" w:rsidRPr="00393D78">
        <w:rPr>
          <w:rFonts w:ascii="Arial Narrow" w:hAnsi="Arial Narrow" w:cstheme="minorHAnsi"/>
          <w:sz w:val="22"/>
          <w:szCs w:val="22"/>
          <w:lang w:eastAsia="zh-CN"/>
        </w:rPr>
        <w:t>.</w:t>
      </w:r>
    </w:p>
    <w:p w14:paraId="6D4EB907" w14:textId="77777777" w:rsidR="005E3892" w:rsidRPr="00393D78" w:rsidRDefault="000554D5" w:rsidP="005E3892">
      <w:pPr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6. </w:t>
      </w:r>
      <w:r w:rsidR="005E3892" w:rsidRPr="00393D78">
        <w:rPr>
          <w:rFonts w:ascii="Arial Narrow" w:hAnsi="Arial Narrow" w:cstheme="minorHAnsi"/>
          <w:sz w:val="22"/>
          <w:szCs w:val="22"/>
          <w:lang w:eastAsia="zh-CN"/>
        </w:rPr>
        <w:t>W przypadku uzasadnionych wątpliwości co do przestrzegania przepisów prawa pracy przez Wykonawcę lub podwykonawcę, Zamawiający może zwrócić się o przeprowadzenie kontroli przez Państwową Inspekcję Pracy.</w:t>
      </w:r>
    </w:p>
    <w:p w14:paraId="2C2FBAA2" w14:textId="001D244D" w:rsidR="000554D5" w:rsidRPr="00393D78" w:rsidRDefault="000554D5" w:rsidP="00393D78">
      <w:pPr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t>7. W trakcie realizacji zamówienia, Zamawiający uprawniony jest do wykonywania czynności</w:t>
      </w:r>
      <w:r w:rsidR="00E83EBA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kontrolnych wobec Wykonawcy odnośnie spełniania przez Wykonawcę lub podwykonawcę</w:t>
      </w:r>
      <w:r w:rsidR="00E83EBA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wymogu zatrudnienia na podstawie umowy </w:t>
      </w:r>
      <w:r w:rsidR="00E83EBA" w:rsidRPr="00393D78">
        <w:rPr>
          <w:rFonts w:ascii="Arial Narrow" w:hAnsi="Arial Narrow" w:cstheme="minorHAnsi"/>
          <w:sz w:val="22"/>
          <w:szCs w:val="22"/>
          <w:lang w:eastAsia="zh-CN"/>
        </w:rPr>
        <w:br/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o pracę osób wykonujących czynności, o których</w:t>
      </w:r>
      <w:r w:rsidR="00E83EBA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mowa w ust. 1, Zamawiający uprawniony jest w szczególności do:</w:t>
      </w:r>
    </w:p>
    <w:p w14:paraId="3E179099" w14:textId="60EFFA2C" w:rsidR="000554D5" w:rsidRPr="00393D78" w:rsidRDefault="000554D5">
      <w:pPr>
        <w:pStyle w:val="Akapitzlist"/>
        <w:numPr>
          <w:ilvl w:val="2"/>
          <w:numId w:val="12"/>
        </w:numPr>
        <w:spacing w:line="276" w:lineRule="auto"/>
        <w:ind w:left="567" w:hanging="283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t>żądania oświadczenia zatrudnionego pracownika,</w:t>
      </w:r>
    </w:p>
    <w:p w14:paraId="5D455298" w14:textId="0E96CE67" w:rsidR="000554D5" w:rsidRPr="00393D78" w:rsidRDefault="000554D5">
      <w:pPr>
        <w:pStyle w:val="Akapitzlist"/>
        <w:numPr>
          <w:ilvl w:val="2"/>
          <w:numId w:val="12"/>
        </w:numPr>
        <w:spacing w:line="276" w:lineRule="auto"/>
        <w:ind w:left="567" w:hanging="283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t>żądania poświadczonej za zgodność z oryginałem kopii umowy o pracę zatrudnionego</w:t>
      </w:r>
      <w:r w:rsidR="00E83EBA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pracownika,</w:t>
      </w:r>
    </w:p>
    <w:p w14:paraId="0AAA1D11" w14:textId="1E18E17A" w:rsidR="000554D5" w:rsidRPr="00393D78" w:rsidRDefault="000554D5">
      <w:pPr>
        <w:pStyle w:val="Akapitzlist"/>
        <w:numPr>
          <w:ilvl w:val="2"/>
          <w:numId w:val="12"/>
        </w:numPr>
        <w:spacing w:line="276" w:lineRule="auto"/>
        <w:ind w:left="567" w:hanging="283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t>żądania oświadczeń Wykonawców lub podwykonawców o zatrudnieniu pracownika na</w:t>
      </w:r>
      <w:r w:rsidR="00E83EBA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podstawie umowy oraz innych dokumentów w zakresie potwierdzenia spełniania </w:t>
      </w:r>
      <w:proofErr w:type="gramStart"/>
      <w:r w:rsidRPr="00393D78">
        <w:rPr>
          <w:rFonts w:ascii="Arial Narrow" w:hAnsi="Arial Narrow" w:cstheme="minorHAnsi"/>
          <w:sz w:val="22"/>
          <w:szCs w:val="22"/>
          <w:lang w:eastAsia="zh-CN"/>
        </w:rPr>
        <w:t>wymogu</w:t>
      </w:r>
      <w:proofErr w:type="gramEnd"/>
      <w:r w:rsidR="00E83EBA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o którym mowa w ust. 1 i 4, w tym </w:t>
      </w:r>
      <w:r w:rsidR="00FB257F">
        <w:rPr>
          <w:rFonts w:ascii="Arial Narrow" w:hAnsi="Arial Narrow" w:cstheme="minorHAnsi"/>
          <w:sz w:val="22"/>
          <w:szCs w:val="22"/>
          <w:lang w:eastAsia="zh-CN"/>
        </w:rPr>
        <w:br/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w szczególności dokumentów potwierdzających opłacenie</w:t>
      </w:r>
      <w:r w:rsidR="00E83EBA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składek na ubezpieczenie społeczne i zdrowotne </w:t>
      </w:r>
      <w:r w:rsidR="00FB257F">
        <w:rPr>
          <w:rFonts w:ascii="Arial Narrow" w:hAnsi="Arial Narrow" w:cstheme="minorHAnsi"/>
          <w:sz w:val="22"/>
          <w:szCs w:val="22"/>
          <w:lang w:eastAsia="zh-CN"/>
        </w:rPr>
        <w:br/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z tytułu zatrudnienia na podstawie umów o</w:t>
      </w:r>
      <w:r w:rsidR="00E83EBA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pracę (wraz z informacją o liczbie odprowadzanych składek), oraz dokonywania ich oceny,</w:t>
      </w:r>
    </w:p>
    <w:p w14:paraId="04862151" w14:textId="3B8EC22A" w:rsidR="000554D5" w:rsidRPr="00393D78" w:rsidRDefault="000554D5">
      <w:pPr>
        <w:pStyle w:val="Akapitzlist"/>
        <w:numPr>
          <w:ilvl w:val="2"/>
          <w:numId w:val="12"/>
        </w:numPr>
        <w:spacing w:line="276" w:lineRule="auto"/>
        <w:ind w:left="567" w:hanging="283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t>żądania pisemnych wyjaśnień w przypadku wątpliwości w zakresie potwierdzenia spełniania</w:t>
      </w:r>
      <w:r w:rsidR="00E83EBA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proofErr w:type="gramStart"/>
      <w:r w:rsidRPr="00393D78">
        <w:rPr>
          <w:rFonts w:ascii="Arial Narrow" w:hAnsi="Arial Narrow" w:cstheme="minorHAnsi"/>
          <w:sz w:val="22"/>
          <w:szCs w:val="22"/>
          <w:lang w:eastAsia="zh-CN"/>
        </w:rPr>
        <w:t>wymogu</w:t>
      </w:r>
      <w:proofErr w:type="gramEnd"/>
      <w:r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o który</w:t>
      </w:r>
      <w:r w:rsidR="00FB257F">
        <w:rPr>
          <w:rFonts w:ascii="Arial Narrow" w:hAnsi="Arial Narrow" w:cstheme="minorHAnsi"/>
          <w:sz w:val="22"/>
          <w:szCs w:val="22"/>
          <w:lang w:eastAsia="zh-CN"/>
        </w:rPr>
        <w:t>m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mowa w ust. 1 i 4.</w:t>
      </w:r>
      <w:r w:rsidR="00E83EBA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Czynności kontrolne mogą być prowadzone przez Z</w:t>
      </w:r>
      <w:r w:rsidR="00FB257F">
        <w:rPr>
          <w:rFonts w:ascii="Arial Narrow" w:hAnsi="Arial Narrow" w:cstheme="minorHAnsi"/>
          <w:sz w:val="22"/>
          <w:szCs w:val="22"/>
          <w:lang w:eastAsia="zh-CN"/>
        </w:rPr>
        <w:t>a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mawiającego bez wcześniejszego</w:t>
      </w:r>
      <w:r w:rsidR="00E83EBA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uprzedzenia Wykonawcy.</w:t>
      </w:r>
    </w:p>
    <w:p w14:paraId="08B38D22" w14:textId="0DA9681F" w:rsidR="000554D5" w:rsidRPr="00393D78" w:rsidRDefault="000554D5" w:rsidP="00393D78">
      <w:pPr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t>8. Nieprzedłożenie przez Wykonawcę oświadczeń, dokumentów lub wyjaśnień, o których mowa</w:t>
      </w:r>
      <w:r w:rsidR="00E83EBA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w ust. 5, w terminie wskazanym przez Zamawiającego będzie traktowane jako niedopełnienie</w:t>
      </w:r>
      <w:r w:rsidR="00E83EBA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obowiązku utrzymania zatrudnienia przez Wykonawcę lub podwykonawcę na podstawie umowy</w:t>
      </w:r>
      <w:r w:rsidR="00E83EBA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o pracę oraz skutkować będzie naliczeniem kar umownych w wysokości określonej w § 7 ust.</w:t>
      </w:r>
      <w:r w:rsidR="00E83EBA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1.</w:t>
      </w:r>
    </w:p>
    <w:p w14:paraId="724B70ED" w14:textId="77777777" w:rsidR="00E83EBA" w:rsidRPr="00393D78" w:rsidRDefault="00E83EBA" w:rsidP="00393D78">
      <w:pPr>
        <w:spacing w:line="276" w:lineRule="auto"/>
        <w:jc w:val="both"/>
        <w:rPr>
          <w:rFonts w:ascii="Arial Narrow" w:hAnsi="Arial Narrow" w:cstheme="minorHAnsi"/>
          <w:sz w:val="22"/>
          <w:szCs w:val="22"/>
          <w:lang w:eastAsia="zh-CN"/>
        </w:rPr>
      </w:pPr>
    </w:p>
    <w:p w14:paraId="43EA0508" w14:textId="77777777" w:rsidR="000554D5" w:rsidRPr="00393D78" w:rsidRDefault="000554D5" w:rsidP="00393D78">
      <w:pPr>
        <w:spacing w:line="276" w:lineRule="auto"/>
        <w:jc w:val="center"/>
        <w:rPr>
          <w:rFonts w:ascii="Arial Narrow" w:hAnsi="Arial Narrow" w:cstheme="minorHAnsi"/>
          <w:b/>
          <w:bCs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b/>
          <w:bCs/>
          <w:sz w:val="22"/>
          <w:szCs w:val="22"/>
          <w:lang w:eastAsia="zh-CN"/>
        </w:rPr>
        <w:t>§ 7.</w:t>
      </w:r>
    </w:p>
    <w:p w14:paraId="03CFD941" w14:textId="77777777" w:rsidR="000554D5" w:rsidRPr="00393D78" w:rsidRDefault="000554D5" w:rsidP="00393D78">
      <w:pPr>
        <w:spacing w:line="276" w:lineRule="auto"/>
        <w:jc w:val="center"/>
        <w:rPr>
          <w:rFonts w:ascii="Arial Narrow" w:hAnsi="Arial Narrow" w:cstheme="minorHAnsi"/>
          <w:b/>
          <w:bCs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b/>
          <w:bCs/>
          <w:sz w:val="22"/>
          <w:szCs w:val="22"/>
          <w:lang w:eastAsia="zh-CN"/>
        </w:rPr>
        <w:t>Kary umowne</w:t>
      </w:r>
    </w:p>
    <w:p w14:paraId="1EBFD967" w14:textId="21531656" w:rsidR="000554D5" w:rsidRPr="008F44E7" w:rsidRDefault="000554D5">
      <w:pPr>
        <w:pStyle w:val="Akapitzlist"/>
        <w:numPr>
          <w:ilvl w:val="0"/>
          <w:numId w:val="23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8F44E7">
        <w:rPr>
          <w:rFonts w:ascii="Arial Narrow" w:hAnsi="Arial Narrow" w:cstheme="minorHAnsi"/>
          <w:sz w:val="22"/>
          <w:szCs w:val="22"/>
          <w:lang w:eastAsia="zh-CN"/>
        </w:rPr>
        <w:t>Za niewykonanie lub nienależyte wykonanie umowy Wykonawca zapłaci Zamawiającemu kary</w:t>
      </w:r>
      <w:r w:rsidR="00E83EBA" w:rsidRPr="008F44E7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8F44E7">
        <w:rPr>
          <w:rFonts w:ascii="Arial Narrow" w:hAnsi="Arial Narrow" w:cstheme="minorHAnsi"/>
          <w:sz w:val="22"/>
          <w:szCs w:val="22"/>
          <w:lang w:eastAsia="zh-CN"/>
        </w:rPr>
        <w:t>umowne:</w:t>
      </w:r>
    </w:p>
    <w:p w14:paraId="7EA8D6A1" w14:textId="2269202B" w:rsidR="000554D5" w:rsidRPr="00393D78" w:rsidRDefault="000554D5">
      <w:pPr>
        <w:pStyle w:val="Akapitzlist"/>
        <w:numPr>
          <w:ilvl w:val="0"/>
          <w:numId w:val="13"/>
        </w:numPr>
        <w:spacing w:line="276" w:lineRule="auto"/>
        <w:ind w:left="567" w:hanging="283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t>w przypadku naruszenia wymogu/obowiązku określonego w § 2 ust. 3, 5, 8, 9 lub 1</w:t>
      </w:r>
      <w:r w:rsidR="004A0FA1">
        <w:rPr>
          <w:rFonts w:ascii="Arial Narrow" w:hAnsi="Arial Narrow" w:cstheme="minorHAnsi"/>
          <w:sz w:val="22"/>
          <w:szCs w:val="22"/>
          <w:lang w:eastAsia="zh-CN"/>
        </w:rPr>
        <w:t>7</w:t>
      </w:r>
      <w:r w:rsidR="00E83EBA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umowy, Wykonawca zapłaci</w:t>
      </w:r>
      <w:r w:rsidR="009210E2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na rzecz Zamawiającego kwotę 500 zł tytułem kary</w:t>
      </w:r>
      <w:r w:rsidR="00E83EBA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umownej za każde naruszenie;</w:t>
      </w:r>
    </w:p>
    <w:p w14:paraId="00FF0E00" w14:textId="4F51B119" w:rsidR="000554D5" w:rsidRPr="00393D78" w:rsidRDefault="000554D5">
      <w:pPr>
        <w:pStyle w:val="Akapitzlist"/>
        <w:numPr>
          <w:ilvl w:val="0"/>
          <w:numId w:val="13"/>
        </w:numPr>
        <w:spacing w:line="276" w:lineRule="auto"/>
        <w:ind w:left="567" w:hanging="283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t>w przypadku niedopełnienia wymogu zatrudnienia na podstawie umowy o pracę lub</w:t>
      </w:r>
      <w:r w:rsidR="00E83EBA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niedopełnienia wymogu związanego z wykazaniem spełnienia tego obowiązku,</w:t>
      </w:r>
      <w:r w:rsidR="00E83EBA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Wykonawca zapłaci na rzecz Zamawiającego </w:t>
      </w:r>
      <w:proofErr w:type="gramStart"/>
      <w:r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kwotę </w:t>
      </w:r>
      <w:r w:rsidR="007D2ACE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500</w:t>
      </w:r>
      <w:proofErr w:type="gramEnd"/>
      <w:r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zł tytułem kary umownej za</w:t>
      </w:r>
      <w:r w:rsidR="00E83EBA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każdy przypadek stwierdzenia powyższego uchybienia w stosunku do pojedynczej</w:t>
      </w:r>
      <w:r w:rsidR="00E83EBA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osoby;</w:t>
      </w:r>
    </w:p>
    <w:p w14:paraId="464A7F54" w14:textId="1B8185AB" w:rsidR="000554D5" w:rsidRPr="00393D78" w:rsidRDefault="000554D5">
      <w:pPr>
        <w:pStyle w:val="Akapitzlist"/>
        <w:numPr>
          <w:ilvl w:val="0"/>
          <w:numId w:val="13"/>
        </w:numPr>
        <w:spacing w:line="276" w:lineRule="auto"/>
        <w:ind w:left="567" w:hanging="283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t>za odstąpienie przez Zamawiającego od Umowy z przyczyn leżących po stronie</w:t>
      </w:r>
      <w:r w:rsidR="00E83EBA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Wykonawcy, Wykonawca zapłaci Zamawiającemu karę umowną w wysokości 20%</w:t>
      </w:r>
      <w:r w:rsidR="00E83EBA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wynagrodzenia umownego brutto, o którym mowa </w:t>
      </w:r>
      <w:r w:rsidR="003B7AB7" w:rsidRPr="00393D78">
        <w:rPr>
          <w:rFonts w:ascii="Arial Narrow" w:hAnsi="Arial Narrow" w:cstheme="minorHAnsi"/>
          <w:sz w:val="22"/>
          <w:szCs w:val="22"/>
          <w:lang w:eastAsia="zh-CN"/>
        </w:rPr>
        <w:br/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w § 4 ust. 1 niniejszej Umowy. W</w:t>
      </w:r>
      <w:r w:rsidR="00E83EBA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przypadku odstąpienia od Umowy w części, podstawą naliczania kary umownej jest</w:t>
      </w:r>
      <w:r w:rsidR="00E83EBA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wartość Umowy w części objętej odstąpieniem;</w:t>
      </w:r>
    </w:p>
    <w:p w14:paraId="6CC94D80" w14:textId="23130256" w:rsidR="000554D5" w:rsidRDefault="000554D5">
      <w:pPr>
        <w:pStyle w:val="Akapitzlist"/>
        <w:numPr>
          <w:ilvl w:val="0"/>
          <w:numId w:val="13"/>
        </w:numPr>
        <w:spacing w:line="276" w:lineRule="auto"/>
        <w:ind w:left="567" w:hanging="283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lastRenderedPageBreak/>
        <w:t>za zwłokę w usunięciu awarii pojazdu, w podstawieniu innego sprawnego pojazdu lub</w:t>
      </w:r>
      <w:r w:rsidR="00E83EBA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w zapewnieniu innego kierowcy zgodnie z wymaganiami określonym w § 2 umowy -</w:t>
      </w:r>
      <w:r w:rsidR="00E83EBA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Wykonawca zapłaci na rzecz Zamawiającego każdorazowo kwotę </w:t>
      </w:r>
      <w:r w:rsidR="007D2ACE">
        <w:rPr>
          <w:rFonts w:ascii="Arial Narrow" w:hAnsi="Arial Narrow" w:cstheme="minorHAnsi"/>
          <w:sz w:val="22"/>
          <w:szCs w:val="22"/>
          <w:lang w:eastAsia="zh-CN"/>
        </w:rPr>
        <w:t>10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0 zł tytułem kary</w:t>
      </w:r>
      <w:r w:rsidR="00E83EBA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umownej, za każdą rozpoczętą godzinę zwłoki</w:t>
      </w:r>
      <w:r w:rsidR="00C965D3">
        <w:rPr>
          <w:rFonts w:ascii="Arial Narrow" w:hAnsi="Arial Narrow" w:cstheme="minorHAnsi"/>
          <w:sz w:val="22"/>
          <w:szCs w:val="22"/>
          <w:lang w:eastAsia="zh-CN"/>
        </w:rPr>
        <w:t>,</w:t>
      </w:r>
    </w:p>
    <w:p w14:paraId="5E127A3C" w14:textId="26B36D4C" w:rsidR="00C965D3" w:rsidRPr="00393D78" w:rsidRDefault="00C965D3">
      <w:pPr>
        <w:pStyle w:val="Akapitzlist"/>
        <w:numPr>
          <w:ilvl w:val="0"/>
          <w:numId w:val="13"/>
        </w:numPr>
        <w:spacing w:line="276" w:lineRule="auto"/>
        <w:ind w:left="567" w:hanging="283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C965D3">
        <w:rPr>
          <w:rFonts w:ascii="Arial Narrow" w:hAnsi="Arial Narrow" w:cstheme="minorHAnsi"/>
          <w:sz w:val="22"/>
          <w:szCs w:val="22"/>
          <w:lang w:eastAsia="zh-CN"/>
        </w:rPr>
        <w:t xml:space="preserve">w przypadku odstąpienia od Umowy przez Wykonawcę z przyczyn leżących po jego stronie, Wykonawca zapłaci Zamawiającemu karę umowną w wysokości 20% wynagrodzenia umownego brutto, o którym mowa </w:t>
      </w:r>
      <w:r w:rsidR="00FB540C">
        <w:rPr>
          <w:rFonts w:ascii="Arial Narrow" w:hAnsi="Arial Narrow" w:cstheme="minorHAnsi"/>
          <w:sz w:val="22"/>
          <w:szCs w:val="22"/>
          <w:lang w:eastAsia="zh-CN"/>
        </w:rPr>
        <w:br/>
      </w:r>
      <w:r w:rsidRPr="00C965D3">
        <w:rPr>
          <w:rFonts w:ascii="Arial Narrow" w:hAnsi="Arial Narrow" w:cstheme="minorHAnsi"/>
          <w:sz w:val="22"/>
          <w:szCs w:val="22"/>
          <w:lang w:eastAsia="zh-CN"/>
        </w:rPr>
        <w:t>w § 4 ust. 1</w:t>
      </w:r>
      <w:r>
        <w:rPr>
          <w:rFonts w:ascii="Arial Narrow" w:hAnsi="Arial Narrow" w:cstheme="minorHAnsi"/>
          <w:sz w:val="22"/>
          <w:szCs w:val="22"/>
          <w:lang w:eastAsia="zh-CN"/>
        </w:rPr>
        <w:t>.</w:t>
      </w:r>
    </w:p>
    <w:p w14:paraId="01AF149A" w14:textId="4F616ED9" w:rsidR="000554D5" w:rsidRPr="008F44E7" w:rsidRDefault="000554D5">
      <w:pPr>
        <w:pStyle w:val="Akapitzlist"/>
        <w:numPr>
          <w:ilvl w:val="0"/>
          <w:numId w:val="23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8F44E7">
        <w:rPr>
          <w:rFonts w:ascii="Arial Narrow" w:hAnsi="Arial Narrow" w:cstheme="minorHAnsi"/>
          <w:sz w:val="22"/>
          <w:szCs w:val="22"/>
          <w:lang w:eastAsia="zh-CN"/>
        </w:rPr>
        <w:t>Naliczenie kar umownych nie zwalnia Wykonawcy ze zobowiązań wynikających z umowy.</w:t>
      </w:r>
    </w:p>
    <w:p w14:paraId="43D32316" w14:textId="5E2B4B3C" w:rsidR="000554D5" w:rsidRPr="008F44E7" w:rsidRDefault="000554D5">
      <w:pPr>
        <w:pStyle w:val="Akapitzlist"/>
        <w:numPr>
          <w:ilvl w:val="0"/>
          <w:numId w:val="23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8F44E7">
        <w:rPr>
          <w:rFonts w:ascii="Arial Narrow" w:hAnsi="Arial Narrow" w:cstheme="minorHAnsi"/>
          <w:sz w:val="22"/>
          <w:szCs w:val="22"/>
          <w:lang w:eastAsia="zh-CN"/>
        </w:rPr>
        <w:t>Kary, o których mowa w ust. 1, podlegają sumowaniu. Łączna suma kar umownych nie może</w:t>
      </w:r>
      <w:r w:rsidR="00E83EBA" w:rsidRPr="008F44E7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8F44E7">
        <w:rPr>
          <w:rFonts w:ascii="Arial Narrow" w:hAnsi="Arial Narrow" w:cstheme="minorHAnsi"/>
          <w:sz w:val="22"/>
          <w:szCs w:val="22"/>
          <w:lang w:eastAsia="zh-CN"/>
        </w:rPr>
        <w:t>przekroczyć 30% wartości maksymalnego wynagrodzenia brutto określonego w § 4 ust. 1.</w:t>
      </w:r>
    </w:p>
    <w:p w14:paraId="6AC04144" w14:textId="47824B6A" w:rsidR="000554D5" w:rsidRPr="008F44E7" w:rsidRDefault="000554D5">
      <w:pPr>
        <w:pStyle w:val="Akapitzlist"/>
        <w:numPr>
          <w:ilvl w:val="0"/>
          <w:numId w:val="23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8F44E7">
        <w:rPr>
          <w:rFonts w:ascii="Arial Narrow" w:hAnsi="Arial Narrow" w:cstheme="minorHAnsi"/>
          <w:sz w:val="22"/>
          <w:szCs w:val="22"/>
          <w:lang w:eastAsia="zh-CN"/>
        </w:rPr>
        <w:t>W przypadku wystąpienia okoliczności uprawniających Zamawiającego do naliczenia</w:t>
      </w:r>
      <w:r w:rsidR="00E83EBA" w:rsidRPr="008F44E7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8F44E7">
        <w:rPr>
          <w:rFonts w:ascii="Arial Narrow" w:hAnsi="Arial Narrow" w:cstheme="minorHAnsi"/>
          <w:sz w:val="22"/>
          <w:szCs w:val="22"/>
          <w:lang w:eastAsia="zh-CN"/>
        </w:rPr>
        <w:t xml:space="preserve">Wykonawcy którejkolwiek </w:t>
      </w:r>
      <w:r w:rsidR="00E83EBA" w:rsidRPr="008F44E7">
        <w:rPr>
          <w:rFonts w:ascii="Arial Narrow" w:hAnsi="Arial Narrow" w:cstheme="minorHAnsi"/>
          <w:sz w:val="22"/>
          <w:szCs w:val="22"/>
          <w:lang w:eastAsia="zh-CN"/>
        </w:rPr>
        <w:br/>
      </w:r>
      <w:r w:rsidRPr="008F44E7">
        <w:rPr>
          <w:rFonts w:ascii="Arial Narrow" w:hAnsi="Arial Narrow" w:cstheme="minorHAnsi"/>
          <w:sz w:val="22"/>
          <w:szCs w:val="22"/>
          <w:lang w:eastAsia="zh-CN"/>
        </w:rPr>
        <w:t>z kar umownych, o których mowa w ust. 1, Zamawiający naliczy karę</w:t>
      </w:r>
      <w:r w:rsidR="009210E2" w:rsidRPr="008F44E7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8F44E7">
        <w:rPr>
          <w:rFonts w:ascii="Arial Narrow" w:hAnsi="Arial Narrow" w:cstheme="minorHAnsi"/>
          <w:sz w:val="22"/>
          <w:szCs w:val="22"/>
          <w:lang w:eastAsia="zh-CN"/>
        </w:rPr>
        <w:t>umowną i wezwie Wykonawcę do jej zapłaty w terminie wskazanym w wezwaniu, nie krótszym</w:t>
      </w:r>
      <w:r w:rsidR="00E3042E" w:rsidRPr="008F44E7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8F44E7">
        <w:rPr>
          <w:rFonts w:ascii="Arial Narrow" w:hAnsi="Arial Narrow" w:cstheme="minorHAnsi"/>
          <w:sz w:val="22"/>
          <w:szCs w:val="22"/>
          <w:lang w:eastAsia="zh-CN"/>
        </w:rPr>
        <w:t>niż 5 dni albo do przedstawienia w tym terminie wyjaśnień, oświadczeń lub dokumentów</w:t>
      </w:r>
      <w:r w:rsidR="00E3042E" w:rsidRPr="008F44E7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8F44E7">
        <w:rPr>
          <w:rFonts w:ascii="Arial Narrow" w:hAnsi="Arial Narrow" w:cstheme="minorHAnsi"/>
          <w:sz w:val="22"/>
          <w:szCs w:val="22"/>
          <w:lang w:eastAsia="zh-CN"/>
        </w:rPr>
        <w:t>wskazujących na to, że do naruszenia doszło wskutek okoliczności, za które Wykonawca nie</w:t>
      </w:r>
      <w:r w:rsidR="00E3042E" w:rsidRPr="008F44E7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8F44E7">
        <w:rPr>
          <w:rFonts w:ascii="Arial Narrow" w:hAnsi="Arial Narrow" w:cstheme="minorHAnsi"/>
          <w:sz w:val="22"/>
          <w:szCs w:val="22"/>
          <w:lang w:eastAsia="zh-CN"/>
        </w:rPr>
        <w:t>ponosi odpowiedzialności. W przypadku braku odpowiedzi Wykonawcy na wezwanie, o którym</w:t>
      </w:r>
      <w:r w:rsidR="00E3042E" w:rsidRPr="008F44E7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8F44E7">
        <w:rPr>
          <w:rFonts w:ascii="Arial Narrow" w:hAnsi="Arial Narrow" w:cstheme="minorHAnsi"/>
          <w:sz w:val="22"/>
          <w:szCs w:val="22"/>
          <w:lang w:eastAsia="zh-CN"/>
        </w:rPr>
        <w:t>mowa w zdaniu poprzedzającym, Zamawiający uzna, że Wykonawca uznał zasadność</w:t>
      </w:r>
      <w:r w:rsidR="00E3042E" w:rsidRPr="008F44E7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8F44E7">
        <w:rPr>
          <w:rFonts w:ascii="Arial Narrow" w:hAnsi="Arial Narrow" w:cstheme="minorHAnsi"/>
          <w:sz w:val="22"/>
          <w:szCs w:val="22"/>
          <w:lang w:eastAsia="zh-CN"/>
        </w:rPr>
        <w:t>i wysokość naliczonej mu kary umownej i uprawniony będzie, bez odrębnego oświadczenia, do</w:t>
      </w:r>
      <w:r w:rsidR="00E3042E" w:rsidRPr="008F44E7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8F44E7">
        <w:rPr>
          <w:rFonts w:ascii="Arial Narrow" w:hAnsi="Arial Narrow" w:cstheme="minorHAnsi"/>
          <w:sz w:val="22"/>
          <w:szCs w:val="22"/>
          <w:lang w:eastAsia="zh-CN"/>
        </w:rPr>
        <w:t>jej potrącenia z płatności faktury VAT wystawionej przez Wykonawcę, na co Wykonawca</w:t>
      </w:r>
      <w:r w:rsidR="00E3042E" w:rsidRPr="008F44E7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8F44E7">
        <w:rPr>
          <w:rFonts w:ascii="Arial Narrow" w:hAnsi="Arial Narrow" w:cstheme="minorHAnsi"/>
          <w:sz w:val="22"/>
          <w:szCs w:val="22"/>
          <w:lang w:eastAsia="zh-CN"/>
        </w:rPr>
        <w:t>wyraża zgodę. W takim przypadku Zamawiający poinformuje Wykonawcę o potrąceniu.</w:t>
      </w:r>
    </w:p>
    <w:p w14:paraId="1E9309AB" w14:textId="75561DD2" w:rsidR="000554D5" w:rsidRPr="008F44E7" w:rsidRDefault="000554D5">
      <w:pPr>
        <w:pStyle w:val="Akapitzlist"/>
        <w:numPr>
          <w:ilvl w:val="0"/>
          <w:numId w:val="23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8F44E7">
        <w:rPr>
          <w:rFonts w:ascii="Arial Narrow" w:hAnsi="Arial Narrow" w:cstheme="minorHAnsi"/>
          <w:sz w:val="22"/>
          <w:szCs w:val="22"/>
          <w:lang w:eastAsia="zh-CN"/>
        </w:rPr>
        <w:t>Zapłata kar umownych wynikających ze zwłoki w realizacji Umowy nie zwalnia Wykonawcy od</w:t>
      </w:r>
      <w:r w:rsidR="00861E20" w:rsidRPr="008F44E7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8F44E7">
        <w:rPr>
          <w:rFonts w:ascii="Arial Narrow" w:hAnsi="Arial Narrow" w:cstheme="minorHAnsi"/>
          <w:sz w:val="22"/>
          <w:szCs w:val="22"/>
          <w:lang w:eastAsia="zh-CN"/>
        </w:rPr>
        <w:t>wykonywania przedmiotu Umowy zgodnie z warunkami określonymi w niniejszej umowie.</w:t>
      </w:r>
    </w:p>
    <w:p w14:paraId="4190CB52" w14:textId="6C161D5B" w:rsidR="000554D5" w:rsidRPr="008F44E7" w:rsidRDefault="000554D5">
      <w:pPr>
        <w:pStyle w:val="Akapitzlist"/>
        <w:numPr>
          <w:ilvl w:val="0"/>
          <w:numId w:val="23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8F44E7">
        <w:rPr>
          <w:rFonts w:ascii="Arial Narrow" w:hAnsi="Arial Narrow" w:cstheme="minorHAnsi"/>
          <w:sz w:val="22"/>
          <w:szCs w:val="22"/>
          <w:lang w:eastAsia="zh-CN"/>
        </w:rPr>
        <w:t>Jeżeli kara umowna nie pokrywa poniesionej szkody, a także w przypadku, gdy szkoda</w:t>
      </w:r>
      <w:r w:rsidR="00861E20" w:rsidRPr="008F44E7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8F44E7">
        <w:rPr>
          <w:rFonts w:ascii="Arial Narrow" w:hAnsi="Arial Narrow" w:cstheme="minorHAnsi"/>
          <w:sz w:val="22"/>
          <w:szCs w:val="22"/>
          <w:lang w:eastAsia="zh-CN"/>
        </w:rPr>
        <w:t>powstała z przyczyn, dla których nie zastrzeżono kary umownej, Zamawiający może dochodzić</w:t>
      </w:r>
      <w:r w:rsidR="00861E20" w:rsidRPr="008F44E7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8F44E7">
        <w:rPr>
          <w:rFonts w:ascii="Arial Narrow" w:hAnsi="Arial Narrow" w:cstheme="minorHAnsi"/>
          <w:sz w:val="22"/>
          <w:szCs w:val="22"/>
          <w:lang w:eastAsia="zh-CN"/>
        </w:rPr>
        <w:t xml:space="preserve">odszkodowania uzupełniającego </w:t>
      </w:r>
      <w:r w:rsidR="008F44E7" w:rsidRPr="008F44E7">
        <w:rPr>
          <w:rFonts w:ascii="Arial Narrow" w:hAnsi="Arial Narrow" w:cstheme="minorHAnsi"/>
          <w:sz w:val="22"/>
          <w:szCs w:val="22"/>
          <w:lang w:eastAsia="zh-CN"/>
        </w:rPr>
        <w:br/>
      </w:r>
      <w:r w:rsidRPr="008F44E7">
        <w:rPr>
          <w:rFonts w:ascii="Arial Narrow" w:hAnsi="Arial Narrow" w:cstheme="minorHAnsi"/>
          <w:sz w:val="22"/>
          <w:szCs w:val="22"/>
          <w:lang w:eastAsia="zh-CN"/>
        </w:rPr>
        <w:t>do wysokości rzeczywiście poniesionej straty i utraconych</w:t>
      </w:r>
      <w:r w:rsidR="0066301D" w:rsidRPr="008F44E7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8F44E7">
        <w:rPr>
          <w:rFonts w:ascii="Arial Narrow" w:hAnsi="Arial Narrow" w:cstheme="minorHAnsi"/>
          <w:sz w:val="22"/>
          <w:szCs w:val="22"/>
          <w:lang w:eastAsia="zh-CN"/>
        </w:rPr>
        <w:t>korzyści na zasadach ogólnych określonych w Kodeksie Cywilnym, także w sytuacji, w której</w:t>
      </w:r>
      <w:r w:rsidR="0066301D" w:rsidRPr="008F44E7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8F44E7">
        <w:rPr>
          <w:rFonts w:ascii="Arial Narrow" w:hAnsi="Arial Narrow" w:cstheme="minorHAnsi"/>
          <w:sz w:val="22"/>
          <w:szCs w:val="22"/>
          <w:lang w:eastAsia="zh-CN"/>
        </w:rPr>
        <w:t>z powodu niewykonania, nienależytego wykonania lub zwłoki w wykonaniu przez Wykonawcę</w:t>
      </w:r>
      <w:r w:rsidR="0066301D" w:rsidRPr="008F44E7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8F44E7">
        <w:rPr>
          <w:rFonts w:ascii="Arial Narrow" w:hAnsi="Arial Narrow" w:cstheme="minorHAnsi"/>
          <w:sz w:val="22"/>
          <w:szCs w:val="22"/>
          <w:lang w:eastAsia="zh-CN"/>
        </w:rPr>
        <w:t>przedmiotu umowy, Zamawiający utraci lub będzie zmuszony do zwrotu w całości lub w części</w:t>
      </w:r>
      <w:r w:rsidR="0066301D" w:rsidRPr="008F44E7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8F44E7">
        <w:rPr>
          <w:rFonts w:ascii="Arial Narrow" w:hAnsi="Arial Narrow" w:cstheme="minorHAnsi"/>
          <w:sz w:val="22"/>
          <w:szCs w:val="22"/>
          <w:lang w:eastAsia="zh-CN"/>
        </w:rPr>
        <w:t>otrzymanych środków na wykonanie zadania.</w:t>
      </w:r>
    </w:p>
    <w:p w14:paraId="39EF247A" w14:textId="77777777" w:rsidR="0066301D" w:rsidRPr="00393D78" w:rsidRDefault="0066301D" w:rsidP="00393D78">
      <w:pPr>
        <w:spacing w:line="276" w:lineRule="auto"/>
        <w:jc w:val="both"/>
        <w:rPr>
          <w:rFonts w:ascii="Arial Narrow" w:hAnsi="Arial Narrow" w:cstheme="minorHAnsi"/>
          <w:sz w:val="22"/>
          <w:szCs w:val="22"/>
          <w:lang w:eastAsia="zh-CN"/>
        </w:rPr>
      </w:pPr>
    </w:p>
    <w:p w14:paraId="6AD4D67D" w14:textId="1BC6CFA0" w:rsidR="000554D5" w:rsidRPr="00393D78" w:rsidRDefault="000554D5" w:rsidP="00393D78">
      <w:pPr>
        <w:spacing w:line="276" w:lineRule="auto"/>
        <w:jc w:val="center"/>
        <w:rPr>
          <w:rFonts w:ascii="Arial Narrow" w:hAnsi="Arial Narrow" w:cstheme="minorHAnsi"/>
          <w:b/>
          <w:bCs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b/>
          <w:bCs/>
          <w:sz w:val="22"/>
          <w:szCs w:val="22"/>
          <w:lang w:eastAsia="zh-CN"/>
        </w:rPr>
        <w:t>§ 8.</w:t>
      </w:r>
    </w:p>
    <w:p w14:paraId="0235611D" w14:textId="77777777" w:rsidR="000554D5" w:rsidRPr="00393D78" w:rsidRDefault="000554D5" w:rsidP="00393D78">
      <w:pPr>
        <w:spacing w:line="276" w:lineRule="auto"/>
        <w:jc w:val="center"/>
        <w:rPr>
          <w:rFonts w:ascii="Arial Narrow" w:hAnsi="Arial Narrow" w:cstheme="minorHAnsi"/>
          <w:b/>
          <w:bCs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b/>
          <w:bCs/>
          <w:sz w:val="22"/>
          <w:szCs w:val="22"/>
          <w:lang w:eastAsia="zh-CN"/>
        </w:rPr>
        <w:t>Zmiany treści umowy</w:t>
      </w:r>
    </w:p>
    <w:p w14:paraId="7DCBAFE5" w14:textId="0427911B" w:rsidR="000554D5" w:rsidRPr="00393D78" w:rsidRDefault="000554D5">
      <w:pPr>
        <w:pStyle w:val="Akapitzlist"/>
        <w:numPr>
          <w:ilvl w:val="0"/>
          <w:numId w:val="15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Na podstawie art. 455 ust. 1 pkt. 1 ustawy </w:t>
      </w:r>
      <w:proofErr w:type="spellStart"/>
      <w:r w:rsidRPr="00393D78">
        <w:rPr>
          <w:rFonts w:ascii="Arial Narrow" w:hAnsi="Arial Narrow" w:cstheme="minorHAnsi"/>
          <w:sz w:val="22"/>
          <w:szCs w:val="22"/>
          <w:lang w:eastAsia="zh-CN"/>
        </w:rPr>
        <w:t>Pzp</w:t>
      </w:r>
      <w:proofErr w:type="spellEnd"/>
      <w:r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Zamawiający przewiduje możliwość zmiany</w:t>
      </w:r>
      <w:r w:rsidR="00E83EBA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Umowy w następującym </w:t>
      </w:r>
      <w:r w:rsidR="008A07B8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zakresie i przypadkach:</w:t>
      </w:r>
    </w:p>
    <w:p w14:paraId="5D6F3451" w14:textId="228202AB" w:rsidR="000554D5" w:rsidRPr="00393D78" w:rsidRDefault="000554D5">
      <w:pPr>
        <w:pStyle w:val="Akapitzlist"/>
        <w:numPr>
          <w:ilvl w:val="0"/>
          <w:numId w:val="16"/>
        </w:numPr>
        <w:spacing w:line="276" w:lineRule="auto"/>
        <w:ind w:left="567" w:hanging="283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t>zmiany przepisów prawa powszechnie obowiązującego, wytycznych oraz umowy zawartej</w:t>
      </w:r>
      <w:r w:rsidR="00E83EBA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pomiędzy</w:t>
      </w:r>
      <w:r w:rsidR="005447F5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Zamawiającym</w:t>
      </w:r>
      <w:r w:rsidR="004D3B92">
        <w:rPr>
          <w:rFonts w:ascii="Arial Narrow" w:hAnsi="Arial Narrow" w:cstheme="minorHAnsi"/>
          <w:sz w:val="22"/>
          <w:szCs w:val="22"/>
          <w:lang w:eastAsia="zh-CN"/>
        </w:rPr>
        <w:t>,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a Województwem </w:t>
      </w:r>
      <w:r w:rsidR="00781163" w:rsidRPr="00393D78">
        <w:rPr>
          <w:rFonts w:ascii="Arial Narrow" w:hAnsi="Arial Narrow" w:cstheme="minorHAnsi"/>
          <w:sz w:val="22"/>
          <w:szCs w:val="22"/>
          <w:lang w:eastAsia="zh-CN"/>
        </w:rPr>
        <w:t>Lubuskim</w:t>
      </w:r>
      <w:r w:rsidR="003B7AB7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nr FELB.06.15-IZ.00-0023/25-00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w zakresie mającym wpływ </w:t>
      </w:r>
      <w:r w:rsidR="008A07B8" w:rsidRPr="00393D78">
        <w:rPr>
          <w:rFonts w:ascii="Arial Narrow" w:hAnsi="Arial Narrow" w:cstheme="minorHAnsi"/>
          <w:sz w:val="22"/>
          <w:szCs w:val="22"/>
          <w:lang w:eastAsia="zh-CN"/>
        </w:rPr>
        <w:br/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na realizację umowy lub</w:t>
      </w:r>
      <w:r w:rsidR="00E83EBA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zakres świadczenia którejkolwiek ze</w:t>
      </w:r>
      <w:r w:rsidR="00E83EBA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stron, oraz wynikającej z tego konieczności dostosowania umowy;</w:t>
      </w:r>
    </w:p>
    <w:p w14:paraId="0E36FECA" w14:textId="2E8378D4" w:rsidR="000554D5" w:rsidRPr="00393D78" w:rsidRDefault="000554D5">
      <w:pPr>
        <w:pStyle w:val="Akapitzlist"/>
        <w:numPr>
          <w:ilvl w:val="0"/>
          <w:numId w:val="16"/>
        </w:numPr>
        <w:spacing w:line="276" w:lineRule="auto"/>
        <w:ind w:left="567" w:hanging="283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t>zmiany terminu wykonania przedmiotu umowy z uwagi na:</w:t>
      </w:r>
    </w:p>
    <w:p w14:paraId="21559830" w14:textId="216F9C60" w:rsidR="000554D5" w:rsidRPr="00393D78" w:rsidRDefault="000554D5">
      <w:pPr>
        <w:pStyle w:val="Akapitzlist"/>
        <w:numPr>
          <w:ilvl w:val="2"/>
          <w:numId w:val="17"/>
        </w:numPr>
        <w:spacing w:line="276" w:lineRule="auto"/>
        <w:ind w:left="851" w:hanging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t>wstrzymanie przez Zamawiającego realizacji przedmiotu umowy, nie wynikające z winy</w:t>
      </w:r>
      <w:r w:rsidR="00E83EBA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Wykonawcy,</w:t>
      </w:r>
    </w:p>
    <w:p w14:paraId="634272D6" w14:textId="29D4E929" w:rsidR="000554D5" w:rsidRPr="000A5CCF" w:rsidRDefault="000554D5">
      <w:pPr>
        <w:pStyle w:val="Akapitzlist"/>
        <w:numPr>
          <w:ilvl w:val="2"/>
          <w:numId w:val="17"/>
        </w:numPr>
        <w:spacing w:line="276" w:lineRule="auto"/>
        <w:ind w:left="851" w:hanging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t>zmianę sposobu wykonania niniejszej umowy, o ile zmiana taka jest konieczna w celu</w:t>
      </w:r>
      <w:r w:rsidR="00E83EBA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prawidłowego jej wykonania,</w:t>
      </w:r>
    </w:p>
    <w:p w14:paraId="76C448F4" w14:textId="5F56A8E5" w:rsidR="000554D5" w:rsidRPr="00393D78" w:rsidRDefault="000554D5">
      <w:pPr>
        <w:pStyle w:val="Akapitzlist"/>
        <w:numPr>
          <w:ilvl w:val="2"/>
          <w:numId w:val="17"/>
        </w:numPr>
        <w:spacing w:line="276" w:lineRule="auto"/>
        <w:ind w:left="851" w:hanging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t>okoliczności wynikające z działania siły wyższej (rozumianej jako - zdarzenie lub</w:t>
      </w:r>
      <w:r w:rsidR="0066301D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połączenie zdarzeń obiektywnie niezależnych od Stron, które zasadniczo i istotnie</w:t>
      </w:r>
      <w:r w:rsidR="0066301D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utrudniają wykonywanie części lub całości zobowiązań wynikających z Umowy, których</w:t>
      </w:r>
      <w:r w:rsidR="0066301D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Strony nie mogły przewidzieć i którym nie mogły zapobiec ani ich przezwyciężyć i im</w:t>
      </w:r>
      <w:r w:rsidR="0066301D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przeciwdziałać poprzez działanie z należytą starannością ogólnie przewidzianą dla</w:t>
      </w:r>
      <w:r w:rsidR="0066301D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cywilnoprawnych stosunków zobowiązaniowych) lub inne przyczyny zewnętrzne</w:t>
      </w:r>
      <w:r w:rsidR="0066301D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uniemożliwiające wykonanie przedmiotu umowy;</w:t>
      </w:r>
    </w:p>
    <w:p w14:paraId="632FB818" w14:textId="15318336" w:rsidR="000554D5" w:rsidRPr="00393D78" w:rsidRDefault="000554D5">
      <w:pPr>
        <w:pStyle w:val="Akapitzlist"/>
        <w:numPr>
          <w:ilvl w:val="0"/>
          <w:numId w:val="16"/>
        </w:numPr>
        <w:spacing w:line="276" w:lineRule="auto"/>
        <w:ind w:left="567" w:hanging="283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t>zmiany nazwy, adresu lub statusu Strony.</w:t>
      </w:r>
    </w:p>
    <w:p w14:paraId="442EE36F" w14:textId="47244709" w:rsidR="000554D5" w:rsidRPr="00393D78" w:rsidRDefault="000554D5">
      <w:pPr>
        <w:pStyle w:val="Akapitzlist"/>
        <w:numPr>
          <w:ilvl w:val="0"/>
          <w:numId w:val="15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t>Zmiany, o których mowa w ust. 1 powyżej, nie mogą spowodować zwiększenia całkowitej</w:t>
      </w:r>
      <w:r w:rsidR="00E83EBA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wartości wynagrodzenia brutto, o której mowa w § 4 umowy.</w:t>
      </w:r>
    </w:p>
    <w:p w14:paraId="558AF736" w14:textId="199648BC" w:rsidR="000554D5" w:rsidRPr="00393D78" w:rsidRDefault="000554D5">
      <w:pPr>
        <w:pStyle w:val="Akapitzlist"/>
        <w:numPr>
          <w:ilvl w:val="0"/>
          <w:numId w:val="15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lastRenderedPageBreak/>
        <w:t>Zmiany Umowy nie mają charakteru obligatoryjnego i nie statuują po stronie Wykonawcy</w:t>
      </w:r>
      <w:r w:rsidR="0066301D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roszczenia o zmianę Umowy. Z </w:t>
      </w:r>
      <w:proofErr w:type="gramStart"/>
      <w:r w:rsidRPr="00393D78">
        <w:rPr>
          <w:rFonts w:ascii="Arial Narrow" w:hAnsi="Arial Narrow" w:cstheme="minorHAnsi"/>
          <w:sz w:val="22"/>
          <w:szCs w:val="22"/>
          <w:lang w:eastAsia="zh-CN"/>
        </w:rPr>
        <w:t>kolei</w:t>
      </w:r>
      <w:proofErr w:type="gramEnd"/>
      <w:r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gdy o zmianę umowy występuje Zamawiający Wykonawca</w:t>
      </w:r>
      <w:r w:rsidR="0066301D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jest zobowiązany te zmiany uwzględnić, chyba że byłyby one sprzeczne z przepisami prawa lub</w:t>
      </w:r>
      <w:r w:rsidR="0066301D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wprowadzały taką zmianę przedmiotu umowy, która określałaby świadczenie Wykonawcy,</w:t>
      </w:r>
      <w:r w:rsidR="0066301D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którego nie jest on w stanie wykonać z uwagi na brak odpowiednich uprawnień, zdolności lub</w:t>
      </w:r>
      <w:r w:rsidR="0066301D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doświadczenia.</w:t>
      </w:r>
    </w:p>
    <w:p w14:paraId="1D72D270" w14:textId="61563FD8" w:rsidR="000554D5" w:rsidRPr="00393D78" w:rsidRDefault="000554D5">
      <w:pPr>
        <w:pStyle w:val="Akapitzlist"/>
        <w:numPr>
          <w:ilvl w:val="0"/>
          <w:numId w:val="15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t>Strona chcąca dokonać zmiany Umowy jest zobowiązana złożyć wniosek, a wraz z nim inne</w:t>
      </w:r>
      <w:r w:rsidR="0066301D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odpowiednie dokumenty oraz wszelkie informacje uzasadniające żądanie zmiany Umowy,</w:t>
      </w:r>
      <w:r w:rsidR="0066301D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stosownie do zdarzenia lub okoliczności stanowiących podstawę żądania zmiany. Wykonawca</w:t>
      </w:r>
      <w:r w:rsidR="0066301D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chcąc dokonać zmiany umowy jest zobowiązany przedstawić również odpowiednie kalkulacje</w:t>
      </w:r>
      <w:r w:rsidR="0066301D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oraz wyliczenia i propozycję rozliczenia stron umowy, jeżeli zmiana umowy ma wpływ na</w:t>
      </w:r>
      <w:r w:rsidR="0066301D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przedmiotowe rozliczenia stron umowy. Każda ze stron może zwrócić się </w:t>
      </w:r>
      <w:r w:rsidR="008F44E7">
        <w:rPr>
          <w:rFonts w:ascii="Arial Narrow" w:hAnsi="Arial Narrow" w:cstheme="minorHAnsi"/>
          <w:sz w:val="22"/>
          <w:szCs w:val="22"/>
          <w:lang w:eastAsia="zh-CN"/>
        </w:rPr>
        <w:br/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o dodatkowe</w:t>
      </w:r>
      <w:r w:rsidR="0066301D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dokumenty, informacje, wyliczenia, kalkulacje oraz wyjaśnienia do drugiej strony.</w:t>
      </w:r>
    </w:p>
    <w:p w14:paraId="257172A3" w14:textId="5082B68E" w:rsidR="000554D5" w:rsidRPr="00393D78" w:rsidRDefault="000554D5">
      <w:pPr>
        <w:pStyle w:val="Akapitzlist"/>
        <w:numPr>
          <w:ilvl w:val="0"/>
          <w:numId w:val="15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t>Strona wnioskująca o zmianę terminu wykonania umowy zobowiązana jest do wykazania,</w:t>
      </w:r>
      <w:r w:rsidR="0066301D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że ze względu </w:t>
      </w:r>
      <w:r w:rsidR="00E83EBA" w:rsidRPr="00393D78">
        <w:rPr>
          <w:rFonts w:ascii="Arial Narrow" w:hAnsi="Arial Narrow" w:cstheme="minorHAnsi"/>
          <w:sz w:val="22"/>
          <w:szCs w:val="22"/>
          <w:lang w:eastAsia="zh-CN"/>
        </w:rPr>
        <w:br/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na zaistniałe okoliczności – uprawniające do dokonania zmiany – dochowanie</w:t>
      </w:r>
      <w:r w:rsidR="0066301D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pierwotnego terminu jest niemożliwe.</w:t>
      </w:r>
    </w:p>
    <w:p w14:paraId="1C9681B7" w14:textId="11DCE537" w:rsidR="000554D5" w:rsidRPr="00393D78" w:rsidRDefault="000554D5">
      <w:pPr>
        <w:pStyle w:val="Akapitzlist"/>
        <w:numPr>
          <w:ilvl w:val="0"/>
          <w:numId w:val="15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W przypadku złożenia wniosku o zmianę druga Strona jest zobowiązana w terminie </w:t>
      </w:r>
      <w:r w:rsidR="006E3FB1">
        <w:rPr>
          <w:rFonts w:ascii="Arial Narrow" w:hAnsi="Arial Narrow" w:cstheme="minorHAnsi"/>
          <w:sz w:val="22"/>
          <w:szCs w:val="22"/>
          <w:lang w:eastAsia="zh-CN"/>
        </w:rPr>
        <w:t>3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dni od</w:t>
      </w:r>
      <w:r w:rsidR="0066301D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dnia otrzymania wniosku do ustosunkowania się do niego. Przede wszystkim druga Strona</w:t>
      </w:r>
      <w:r w:rsidR="00E83EBA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może:</w:t>
      </w:r>
    </w:p>
    <w:p w14:paraId="54FB0C8A" w14:textId="7692EC10" w:rsidR="000554D5" w:rsidRPr="00393D78" w:rsidRDefault="000554D5">
      <w:pPr>
        <w:pStyle w:val="Akapitzlist"/>
        <w:numPr>
          <w:ilvl w:val="0"/>
          <w:numId w:val="18"/>
        </w:numPr>
        <w:spacing w:line="276" w:lineRule="auto"/>
        <w:ind w:left="567" w:hanging="283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t>zaakceptować wniosek o zmianę,</w:t>
      </w:r>
    </w:p>
    <w:p w14:paraId="78A7137E" w14:textId="7CC584E1" w:rsidR="000554D5" w:rsidRPr="00393D78" w:rsidRDefault="000554D5">
      <w:pPr>
        <w:pStyle w:val="Akapitzlist"/>
        <w:numPr>
          <w:ilvl w:val="0"/>
          <w:numId w:val="18"/>
        </w:numPr>
        <w:spacing w:line="276" w:lineRule="auto"/>
        <w:ind w:left="567" w:hanging="283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t>wezwać Stronę wnioskującą o zmianę do uzupełnienia wniosku lub przedstawienia</w:t>
      </w:r>
      <w:r w:rsidR="00F73308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dodatkowych wyjaśnień wraz ze stosownym uzasadnieniem takiego wezwania,</w:t>
      </w:r>
    </w:p>
    <w:p w14:paraId="3CA3BE90" w14:textId="425B5650" w:rsidR="000554D5" w:rsidRPr="00393D78" w:rsidRDefault="000554D5">
      <w:pPr>
        <w:pStyle w:val="Akapitzlist"/>
        <w:numPr>
          <w:ilvl w:val="0"/>
          <w:numId w:val="18"/>
        </w:numPr>
        <w:spacing w:line="276" w:lineRule="auto"/>
        <w:ind w:left="567" w:hanging="283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t>zaproponować podjęcie negocjacji treści umowy w zakresie wnioskowanej zmiany,</w:t>
      </w:r>
    </w:p>
    <w:p w14:paraId="52186C5C" w14:textId="29C45058" w:rsidR="000554D5" w:rsidRPr="00393D78" w:rsidRDefault="000554D5">
      <w:pPr>
        <w:pStyle w:val="Akapitzlist"/>
        <w:numPr>
          <w:ilvl w:val="0"/>
          <w:numId w:val="18"/>
        </w:numPr>
        <w:spacing w:line="276" w:lineRule="auto"/>
        <w:ind w:left="567" w:hanging="283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t>odrzucić wniosek o zmianę. Odrzucenie wniosku o zmianę powinno zawierać</w:t>
      </w:r>
      <w:r w:rsidR="00F73308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uzasadnienie.</w:t>
      </w:r>
    </w:p>
    <w:p w14:paraId="7AD8C83F" w14:textId="593F33D9" w:rsidR="000554D5" w:rsidRPr="00393D78" w:rsidRDefault="000554D5">
      <w:pPr>
        <w:pStyle w:val="Akapitzlist"/>
        <w:numPr>
          <w:ilvl w:val="0"/>
          <w:numId w:val="15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t>Wystąpienie z wnioskiem o zmianę umowy nie uprawnia Wykonawcy do wstrzymania lub</w:t>
      </w:r>
      <w:r w:rsidR="00F73308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zaniechania realizacji przedmiotu umowy.</w:t>
      </w:r>
    </w:p>
    <w:p w14:paraId="635B1477" w14:textId="66EBC9C1" w:rsidR="0066301D" w:rsidRPr="00393D78" w:rsidRDefault="000554D5">
      <w:pPr>
        <w:pStyle w:val="Akapitzlist"/>
        <w:numPr>
          <w:ilvl w:val="0"/>
          <w:numId w:val="15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t>Zmiana umowy jest dokonywana przez umocowanych przedstawicieli Zamawiającego</w:t>
      </w:r>
      <w:r w:rsidR="0066301D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i Wykonawcy wymaga formy pisemnej pod rygorem nieważności.</w:t>
      </w:r>
      <w:r w:rsidR="0066301D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</w:p>
    <w:p w14:paraId="2C2B4375" w14:textId="0876C507" w:rsidR="000554D5" w:rsidRPr="00393D78" w:rsidRDefault="000554D5">
      <w:pPr>
        <w:pStyle w:val="Akapitzlist"/>
        <w:numPr>
          <w:ilvl w:val="0"/>
          <w:numId w:val="15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t>Z negocjacji treści zmiany umowy Strony sporządzają notatkę przedstawiającą przebieg</w:t>
      </w:r>
      <w:r w:rsidR="00F73308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spotkania i jego ustalenia.</w:t>
      </w:r>
    </w:p>
    <w:p w14:paraId="7E78C785" w14:textId="77777777" w:rsidR="002E0FEF" w:rsidRPr="00393D78" w:rsidRDefault="002E0FEF" w:rsidP="00393D78">
      <w:pPr>
        <w:spacing w:line="276" w:lineRule="auto"/>
        <w:jc w:val="both"/>
        <w:rPr>
          <w:rFonts w:ascii="Arial Narrow" w:hAnsi="Arial Narrow" w:cstheme="minorHAnsi"/>
          <w:sz w:val="22"/>
          <w:szCs w:val="22"/>
          <w:lang w:eastAsia="zh-CN"/>
        </w:rPr>
      </w:pPr>
    </w:p>
    <w:p w14:paraId="65F943CA" w14:textId="3DA12DB5" w:rsidR="002E0FEF" w:rsidRPr="00393D78" w:rsidRDefault="002E0FEF" w:rsidP="00393D78">
      <w:pPr>
        <w:spacing w:line="276" w:lineRule="auto"/>
        <w:jc w:val="center"/>
        <w:rPr>
          <w:rFonts w:ascii="Arial Narrow" w:hAnsi="Arial Narrow"/>
          <w:b/>
          <w:sz w:val="22"/>
          <w:szCs w:val="22"/>
        </w:rPr>
      </w:pPr>
      <w:r w:rsidRPr="00393D78">
        <w:rPr>
          <w:rFonts w:ascii="Arial Narrow" w:hAnsi="Arial Narrow"/>
          <w:b/>
          <w:sz w:val="22"/>
          <w:szCs w:val="22"/>
        </w:rPr>
        <w:t xml:space="preserve">§ </w:t>
      </w:r>
      <w:r w:rsidR="004D3B92">
        <w:rPr>
          <w:rFonts w:ascii="Arial Narrow" w:hAnsi="Arial Narrow"/>
          <w:b/>
          <w:sz w:val="22"/>
          <w:szCs w:val="22"/>
        </w:rPr>
        <w:t>9</w:t>
      </w:r>
      <w:r w:rsidRPr="00393D78">
        <w:rPr>
          <w:rFonts w:ascii="Arial Narrow" w:hAnsi="Arial Narrow"/>
          <w:b/>
          <w:sz w:val="22"/>
          <w:szCs w:val="22"/>
        </w:rPr>
        <w:t>.</w:t>
      </w:r>
    </w:p>
    <w:p w14:paraId="02175CB6" w14:textId="19986344" w:rsidR="002E0FEF" w:rsidRPr="00393D78" w:rsidRDefault="002E0FEF" w:rsidP="00393D78">
      <w:pPr>
        <w:spacing w:line="276" w:lineRule="auto"/>
        <w:jc w:val="center"/>
        <w:rPr>
          <w:rFonts w:ascii="Arial Narrow" w:hAnsi="Arial Narrow"/>
          <w:b/>
          <w:sz w:val="22"/>
          <w:szCs w:val="22"/>
        </w:rPr>
      </w:pPr>
      <w:r w:rsidRPr="00393D78">
        <w:rPr>
          <w:rFonts w:ascii="Arial Narrow" w:hAnsi="Arial Narrow"/>
          <w:b/>
          <w:sz w:val="22"/>
          <w:szCs w:val="22"/>
        </w:rPr>
        <w:t>Podwykonaw</w:t>
      </w:r>
      <w:r w:rsidR="00546782">
        <w:rPr>
          <w:rFonts w:ascii="Arial Narrow" w:hAnsi="Arial Narrow"/>
          <w:b/>
          <w:sz w:val="22"/>
          <w:szCs w:val="22"/>
        </w:rPr>
        <w:t>cy</w:t>
      </w:r>
    </w:p>
    <w:p w14:paraId="26AA7F4A" w14:textId="21115024" w:rsidR="002E0FEF" w:rsidRPr="00393D78" w:rsidRDefault="002E0FEF">
      <w:pPr>
        <w:numPr>
          <w:ilvl w:val="0"/>
          <w:numId w:val="19"/>
        </w:numPr>
        <w:tabs>
          <w:tab w:val="clear" w:pos="360"/>
          <w:tab w:val="num" w:pos="284"/>
          <w:tab w:val="num" w:pos="720"/>
        </w:tabs>
        <w:spacing w:line="276" w:lineRule="auto"/>
        <w:ind w:left="284" w:hanging="284"/>
        <w:jc w:val="both"/>
        <w:rPr>
          <w:rFonts w:ascii="Arial Narrow" w:hAnsi="Arial Narrow"/>
          <w:color w:val="000000"/>
          <w:sz w:val="22"/>
          <w:szCs w:val="22"/>
        </w:rPr>
      </w:pPr>
      <w:r w:rsidRPr="00393D78">
        <w:rPr>
          <w:rFonts w:ascii="Arial Narrow" w:hAnsi="Arial Narrow"/>
          <w:sz w:val="22"/>
          <w:szCs w:val="22"/>
        </w:rPr>
        <w:t>Zamawiający żąda, aby przed przystąpieniem do wykonania zamówienia Wykonawca, o ile są już znane podał nazwy oraz imiona i nazwiska oraz dane kontaktowe podwykonawców i osób do kontaktu z nimi. Wykonawca zawiadamia Zamawiającego o wszelkich zmianach danych, o których mowa w zdaniu pierwszym, w trakcie realizacji zamówienia, a także przekazuje informacje na temat nowych podwykonawców, którym w późniejszym okresie zamierza powierzyć realizację przedmiotu umowy.</w:t>
      </w:r>
    </w:p>
    <w:p w14:paraId="75E20ABA" w14:textId="77777777" w:rsidR="002E0FEF" w:rsidRPr="00393D78" w:rsidRDefault="002E0FEF">
      <w:pPr>
        <w:numPr>
          <w:ilvl w:val="0"/>
          <w:numId w:val="19"/>
        </w:numPr>
        <w:tabs>
          <w:tab w:val="clear" w:pos="360"/>
          <w:tab w:val="num" w:pos="284"/>
          <w:tab w:val="num" w:pos="720"/>
        </w:tabs>
        <w:spacing w:line="276" w:lineRule="auto"/>
        <w:ind w:left="284" w:hanging="284"/>
        <w:jc w:val="both"/>
        <w:rPr>
          <w:rFonts w:ascii="Arial Narrow" w:hAnsi="Arial Narrow"/>
          <w:color w:val="000000"/>
          <w:sz w:val="22"/>
          <w:szCs w:val="22"/>
        </w:rPr>
      </w:pPr>
      <w:r w:rsidRPr="00393D78">
        <w:rPr>
          <w:rFonts w:ascii="Arial Narrow" w:hAnsi="Arial Narrow"/>
          <w:sz w:val="22"/>
          <w:szCs w:val="22"/>
        </w:rPr>
        <w:t>Jeżeli Zamawiający stwierdzi, że wobec danego Podwykonawcy zachodzą podstawy wykluczenia, Wykonawca zobowiązany jest zastąpić tego Podwykonawcę lub zrezygnować z powierzenia wykonania części zamówienia Podwykonawcy.</w:t>
      </w:r>
    </w:p>
    <w:p w14:paraId="7BC28165" w14:textId="02DC87E6" w:rsidR="002E0FEF" w:rsidRPr="00393D78" w:rsidRDefault="002E0FEF">
      <w:pPr>
        <w:numPr>
          <w:ilvl w:val="0"/>
          <w:numId w:val="19"/>
        </w:numPr>
        <w:tabs>
          <w:tab w:val="clear" w:pos="360"/>
          <w:tab w:val="num" w:pos="284"/>
          <w:tab w:val="num" w:pos="720"/>
        </w:tabs>
        <w:spacing w:line="276" w:lineRule="auto"/>
        <w:ind w:left="284" w:hanging="284"/>
        <w:jc w:val="both"/>
        <w:rPr>
          <w:rFonts w:ascii="Arial Narrow" w:hAnsi="Arial Narrow"/>
          <w:color w:val="000000"/>
          <w:sz w:val="22"/>
          <w:szCs w:val="22"/>
        </w:rPr>
      </w:pPr>
      <w:r w:rsidRPr="00393D78">
        <w:rPr>
          <w:rFonts w:ascii="Arial Narrow" w:hAnsi="Arial Narrow"/>
          <w:sz w:val="22"/>
          <w:szCs w:val="22"/>
        </w:rPr>
        <w:t>Powierzenie wykonania części zamówienia Podwykonawcom nie zwalnia Wykonawcy z odpowiedzialności za należyte wykonanie tego zamówienia.</w:t>
      </w:r>
    </w:p>
    <w:p w14:paraId="6FEAFB65" w14:textId="77777777" w:rsidR="002E0FEF" w:rsidRPr="00393D78" w:rsidRDefault="002E0FEF">
      <w:pPr>
        <w:numPr>
          <w:ilvl w:val="0"/>
          <w:numId w:val="19"/>
        </w:numPr>
        <w:tabs>
          <w:tab w:val="clear" w:pos="360"/>
          <w:tab w:val="num" w:pos="284"/>
          <w:tab w:val="num" w:pos="720"/>
        </w:tabs>
        <w:spacing w:line="276" w:lineRule="auto"/>
        <w:ind w:left="284" w:hanging="284"/>
        <w:jc w:val="both"/>
        <w:rPr>
          <w:rFonts w:ascii="Arial Narrow" w:hAnsi="Arial Narrow"/>
          <w:color w:val="000000"/>
          <w:sz w:val="22"/>
          <w:szCs w:val="22"/>
        </w:rPr>
      </w:pPr>
      <w:r w:rsidRPr="00393D78">
        <w:rPr>
          <w:rFonts w:ascii="Arial Narrow" w:hAnsi="Arial Narrow"/>
          <w:color w:val="000000"/>
          <w:sz w:val="22"/>
          <w:szCs w:val="22"/>
        </w:rPr>
        <w:t xml:space="preserve">Jakakolwiek przerwa w realizacji przedmiotu umowy wynikająca z braku Podwykonawcy lub dalszego Podwykonawcy będzie traktowana jako przerwa wynikła z przyczyn zależnych od Wykonawcy i nie może stanowić podstawy do zmiany terminu realizacji umowy, o którym mowa w </w:t>
      </w:r>
      <w:r w:rsidRPr="00393D78">
        <w:rPr>
          <w:rFonts w:ascii="Arial Narrow" w:hAnsi="Arial Narrow"/>
          <w:sz w:val="22"/>
          <w:szCs w:val="22"/>
        </w:rPr>
        <w:t>§ 3 ust. 1</w:t>
      </w:r>
      <w:r w:rsidRPr="00393D78">
        <w:rPr>
          <w:rFonts w:ascii="Arial Narrow" w:hAnsi="Arial Narrow"/>
          <w:color w:val="000000"/>
          <w:sz w:val="22"/>
          <w:szCs w:val="22"/>
        </w:rPr>
        <w:t xml:space="preserve"> niniejszej umowy.</w:t>
      </w:r>
    </w:p>
    <w:p w14:paraId="24BB4DB3" w14:textId="77777777" w:rsidR="002E0FEF" w:rsidRPr="00393D78" w:rsidRDefault="002E0FEF">
      <w:pPr>
        <w:numPr>
          <w:ilvl w:val="0"/>
          <w:numId w:val="19"/>
        </w:numPr>
        <w:tabs>
          <w:tab w:val="clear" w:pos="360"/>
          <w:tab w:val="num" w:pos="284"/>
          <w:tab w:val="num" w:pos="720"/>
        </w:tabs>
        <w:spacing w:line="276" w:lineRule="auto"/>
        <w:ind w:left="284" w:hanging="284"/>
        <w:jc w:val="both"/>
        <w:rPr>
          <w:rFonts w:ascii="Arial Narrow" w:hAnsi="Arial Narrow"/>
          <w:color w:val="000000"/>
          <w:sz w:val="22"/>
          <w:szCs w:val="22"/>
        </w:rPr>
      </w:pPr>
      <w:r w:rsidRPr="00393D78">
        <w:rPr>
          <w:rFonts w:ascii="Arial Narrow" w:hAnsi="Arial Narrow"/>
          <w:color w:val="000000"/>
          <w:sz w:val="22"/>
          <w:szCs w:val="22"/>
        </w:rPr>
        <w:t>Umowy o podwykonawstwo powinny mieć formę pisemną pod rygorem nieważności i przewidywać zapłatę wynagrodzenia za jej wykonanie w formie pieniężnej ze wskazaniem wynagrodzenia brutto.</w:t>
      </w:r>
    </w:p>
    <w:p w14:paraId="40A0972E" w14:textId="77777777" w:rsidR="002E0FEF" w:rsidRPr="00393D78" w:rsidRDefault="002E0FEF">
      <w:pPr>
        <w:numPr>
          <w:ilvl w:val="0"/>
          <w:numId w:val="19"/>
        </w:numPr>
        <w:tabs>
          <w:tab w:val="clear" w:pos="360"/>
          <w:tab w:val="num" w:pos="284"/>
          <w:tab w:val="num" w:pos="720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393D78">
        <w:rPr>
          <w:rFonts w:ascii="Arial Narrow" w:hAnsi="Arial Narrow"/>
          <w:color w:val="000000"/>
          <w:sz w:val="22"/>
          <w:szCs w:val="22"/>
        </w:rPr>
        <w:t xml:space="preserve">Wykonawca przedkłada Zamawiającemu do akceptacji projekty umów o podwykonawstwo lub zmian </w:t>
      </w:r>
      <w:r w:rsidRPr="00393D78">
        <w:rPr>
          <w:rFonts w:ascii="Arial Narrow" w:hAnsi="Arial Narrow"/>
          <w:color w:val="000000"/>
          <w:sz w:val="22"/>
          <w:szCs w:val="22"/>
        </w:rPr>
        <w:br/>
        <w:t xml:space="preserve">do umowy o podwykonawstwo, a </w:t>
      </w:r>
      <w:r w:rsidRPr="00393D78">
        <w:rPr>
          <w:rFonts w:ascii="Arial Narrow" w:hAnsi="Arial Narrow"/>
          <w:sz w:val="22"/>
          <w:szCs w:val="22"/>
        </w:rPr>
        <w:t xml:space="preserve">Zamawiający ma 2 dni robocze na zgłoszenie zastrzeżeń do projektu </w:t>
      </w:r>
      <w:r w:rsidRPr="00393D78">
        <w:rPr>
          <w:rFonts w:ascii="Arial Narrow" w:hAnsi="Arial Narrow"/>
          <w:sz w:val="22"/>
          <w:szCs w:val="22"/>
        </w:rPr>
        <w:br/>
        <w:t xml:space="preserve">do umowy lub jej zmian. </w:t>
      </w:r>
    </w:p>
    <w:p w14:paraId="6BD4A0AA" w14:textId="77777777" w:rsidR="002E0FEF" w:rsidRPr="00393D78" w:rsidRDefault="002E0FEF">
      <w:pPr>
        <w:numPr>
          <w:ilvl w:val="0"/>
          <w:numId w:val="19"/>
        </w:numPr>
        <w:tabs>
          <w:tab w:val="clear" w:pos="360"/>
          <w:tab w:val="num" w:pos="284"/>
          <w:tab w:val="num" w:pos="720"/>
        </w:tabs>
        <w:spacing w:line="276" w:lineRule="auto"/>
        <w:ind w:left="284" w:hanging="284"/>
        <w:jc w:val="both"/>
        <w:rPr>
          <w:rFonts w:ascii="Arial Narrow" w:hAnsi="Arial Narrow"/>
          <w:color w:val="000000"/>
          <w:sz w:val="22"/>
          <w:szCs w:val="22"/>
        </w:rPr>
      </w:pPr>
      <w:r w:rsidRPr="00393D78">
        <w:rPr>
          <w:rFonts w:ascii="Arial Narrow" w:hAnsi="Arial Narrow"/>
          <w:color w:val="000000"/>
          <w:sz w:val="22"/>
          <w:szCs w:val="22"/>
        </w:rPr>
        <w:t xml:space="preserve">Wykonawca przedkłada Zamawiającemu, potwierdzone za zgodność z oryginałem przez osoby </w:t>
      </w:r>
      <w:r w:rsidRPr="00393D78">
        <w:rPr>
          <w:rFonts w:ascii="Arial Narrow" w:hAnsi="Arial Narrow"/>
          <w:color w:val="000000"/>
          <w:sz w:val="22"/>
          <w:szCs w:val="22"/>
        </w:rPr>
        <w:br/>
        <w:t xml:space="preserve">do tego upoważnione, kopie umów o podwykonawstwo </w:t>
      </w:r>
      <w:r w:rsidRPr="00393D78">
        <w:rPr>
          <w:rFonts w:ascii="Arial Narrow" w:hAnsi="Arial Narrow"/>
          <w:sz w:val="22"/>
          <w:szCs w:val="22"/>
        </w:rPr>
        <w:t xml:space="preserve">w terminie 3 dni od dnia </w:t>
      </w:r>
      <w:r w:rsidRPr="00393D78">
        <w:rPr>
          <w:rFonts w:ascii="Arial Narrow" w:hAnsi="Arial Narrow"/>
          <w:color w:val="000000"/>
          <w:sz w:val="22"/>
          <w:szCs w:val="22"/>
        </w:rPr>
        <w:t>ich zawarcia.</w:t>
      </w:r>
    </w:p>
    <w:p w14:paraId="57249B9C" w14:textId="331753CA" w:rsidR="002E0FEF" w:rsidRPr="00393D78" w:rsidRDefault="002E0FEF">
      <w:pPr>
        <w:numPr>
          <w:ilvl w:val="0"/>
          <w:numId w:val="19"/>
        </w:numPr>
        <w:shd w:val="clear" w:color="auto" w:fill="FFFFFF"/>
        <w:tabs>
          <w:tab w:val="clear" w:pos="360"/>
          <w:tab w:val="num" w:pos="284"/>
          <w:tab w:val="num" w:pos="720"/>
        </w:tabs>
        <w:spacing w:line="276" w:lineRule="auto"/>
        <w:ind w:left="284" w:hanging="284"/>
        <w:jc w:val="both"/>
        <w:rPr>
          <w:rFonts w:ascii="Arial Narrow" w:hAnsi="Arial Narrow"/>
          <w:color w:val="000000"/>
          <w:sz w:val="22"/>
          <w:szCs w:val="22"/>
        </w:rPr>
      </w:pPr>
      <w:r w:rsidRPr="00393D78">
        <w:rPr>
          <w:rFonts w:ascii="Arial Narrow" w:hAnsi="Arial Narrow"/>
          <w:color w:val="000000"/>
          <w:sz w:val="22"/>
          <w:szCs w:val="22"/>
        </w:rPr>
        <w:lastRenderedPageBreak/>
        <w:t xml:space="preserve">W przypadku powierzenia Podwykonawcy lub dalszemu Podwykonawcy wykonania zamówienia </w:t>
      </w:r>
      <w:r w:rsidRPr="00393D78">
        <w:rPr>
          <w:rFonts w:ascii="Arial Narrow" w:hAnsi="Arial Narrow"/>
          <w:color w:val="000000"/>
          <w:sz w:val="22"/>
          <w:szCs w:val="22"/>
        </w:rPr>
        <w:br/>
        <w:t xml:space="preserve">lub części zamówienia, wynagrodzenie, o którym </w:t>
      </w:r>
      <w:r w:rsidRPr="00393D78">
        <w:rPr>
          <w:rFonts w:ascii="Arial Narrow" w:hAnsi="Arial Narrow"/>
          <w:sz w:val="22"/>
          <w:szCs w:val="22"/>
        </w:rPr>
        <w:t>mowa w §</w:t>
      </w:r>
      <w:r w:rsidR="005E3892">
        <w:rPr>
          <w:rFonts w:ascii="Arial Narrow" w:hAnsi="Arial Narrow"/>
          <w:sz w:val="22"/>
          <w:szCs w:val="22"/>
        </w:rPr>
        <w:t xml:space="preserve"> 4</w:t>
      </w:r>
      <w:r w:rsidRPr="00393D78">
        <w:rPr>
          <w:rFonts w:ascii="Arial Narrow" w:hAnsi="Arial Narrow"/>
          <w:sz w:val="22"/>
          <w:szCs w:val="22"/>
        </w:rPr>
        <w:t xml:space="preserve"> ust. 1, będzie </w:t>
      </w:r>
      <w:r w:rsidRPr="00393D78">
        <w:rPr>
          <w:rFonts w:ascii="Arial Narrow" w:hAnsi="Arial Narrow"/>
          <w:color w:val="000000"/>
          <w:sz w:val="22"/>
          <w:szCs w:val="22"/>
        </w:rPr>
        <w:t>płatne po przedstawieniu przez Wykonawcę dowodów potwierdzających zapłatę wymagalnego wynagrodzenia Podwykonawcy lub dalszemu Podwykonawcy.</w:t>
      </w:r>
    </w:p>
    <w:p w14:paraId="32728145" w14:textId="1EA38971" w:rsidR="002E0FEF" w:rsidRPr="00393D78" w:rsidRDefault="002E0FEF">
      <w:pPr>
        <w:numPr>
          <w:ilvl w:val="0"/>
          <w:numId w:val="19"/>
        </w:numPr>
        <w:tabs>
          <w:tab w:val="clear" w:pos="360"/>
          <w:tab w:val="num" w:pos="284"/>
          <w:tab w:val="num" w:pos="720"/>
        </w:tabs>
        <w:spacing w:line="276" w:lineRule="auto"/>
        <w:ind w:left="284" w:hanging="284"/>
        <w:jc w:val="both"/>
        <w:rPr>
          <w:rFonts w:ascii="Arial Narrow" w:hAnsi="Arial Narrow"/>
          <w:color w:val="000000"/>
          <w:sz w:val="22"/>
          <w:szCs w:val="22"/>
        </w:rPr>
      </w:pPr>
      <w:r w:rsidRPr="00393D78">
        <w:rPr>
          <w:rFonts w:ascii="Arial Narrow" w:hAnsi="Arial Narrow"/>
          <w:color w:val="000000"/>
          <w:sz w:val="22"/>
          <w:szCs w:val="22"/>
        </w:rPr>
        <w:t xml:space="preserve">Zamawiający dokonuje bezpośredniej zapłaty wymagalnego wynagrodzenia przysługującego Podwykonawcy lub dalszemu Podwykonawcy, który zawarł zaakceptowaną przez Zamawiającego umowę o podwykonawstwo, której przedmiotem są dostawy lub usługi, w przypadku uchylenia się od obowiązku zapłaty odpowiednio przez Wykonawcę, Podwykonawcę lub dalszego Podwykonawcę zamówienia. </w:t>
      </w:r>
    </w:p>
    <w:p w14:paraId="6DD6067C" w14:textId="77777777" w:rsidR="002E0FEF" w:rsidRPr="00393D78" w:rsidRDefault="002E0FEF">
      <w:pPr>
        <w:numPr>
          <w:ilvl w:val="0"/>
          <w:numId w:val="19"/>
        </w:numPr>
        <w:tabs>
          <w:tab w:val="clear" w:pos="360"/>
          <w:tab w:val="num" w:pos="284"/>
          <w:tab w:val="num" w:pos="720"/>
        </w:tabs>
        <w:spacing w:line="276" w:lineRule="auto"/>
        <w:ind w:left="284" w:hanging="284"/>
        <w:jc w:val="both"/>
        <w:rPr>
          <w:rFonts w:ascii="Arial Narrow" w:hAnsi="Arial Narrow"/>
          <w:color w:val="000000"/>
          <w:sz w:val="22"/>
          <w:szCs w:val="22"/>
        </w:rPr>
      </w:pPr>
      <w:r w:rsidRPr="00393D78">
        <w:rPr>
          <w:rFonts w:ascii="Arial Narrow" w:hAnsi="Arial Narrow"/>
          <w:color w:val="000000"/>
          <w:sz w:val="22"/>
          <w:szCs w:val="22"/>
        </w:rPr>
        <w:t xml:space="preserve">Wynagrodzenie, o </w:t>
      </w:r>
      <w:r w:rsidRPr="00393D78">
        <w:rPr>
          <w:rFonts w:ascii="Arial Narrow" w:hAnsi="Arial Narrow"/>
          <w:sz w:val="22"/>
          <w:szCs w:val="22"/>
        </w:rPr>
        <w:t xml:space="preserve">którym mowa w ust. 9 dotyczy </w:t>
      </w:r>
      <w:r w:rsidRPr="00393D78">
        <w:rPr>
          <w:rFonts w:ascii="Arial Narrow" w:hAnsi="Arial Narrow"/>
          <w:color w:val="000000"/>
          <w:sz w:val="22"/>
          <w:szCs w:val="22"/>
        </w:rPr>
        <w:t>wyłącznie należności powstałych po zaakceptowaniu przez Zamawiającego umowy o podwykonawstwo po przedłożeniu Zamawiającemu poświadczonej za zgodność z oryginałem kopii umowy o podwykonawstwo, której przedmiotem są dostawy lub usługi.</w:t>
      </w:r>
    </w:p>
    <w:p w14:paraId="46C3BBC2" w14:textId="2645A877" w:rsidR="002E0FEF" w:rsidRPr="00393D78" w:rsidRDefault="002E0FEF">
      <w:pPr>
        <w:numPr>
          <w:ilvl w:val="0"/>
          <w:numId w:val="19"/>
        </w:numPr>
        <w:tabs>
          <w:tab w:val="clear" w:pos="360"/>
          <w:tab w:val="num" w:pos="284"/>
          <w:tab w:val="num" w:pos="720"/>
        </w:tabs>
        <w:spacing w:line="276" w:lineRule="auto"/>
        <w:ind w:left="284" w:hanging="284"/>
        <w:jc w:val="both"/>
        <w:rPr>
          <w:rFonts w:ascii="Arial Narrow" w:hAnsi="Arial Narrow"/>
          <w:color w:val="000000"/>
          <w:sz w:val="22"/>
          <w:szCs w:val="22"/>
        </w:rPr>
      </w:pPr>
      <w:r w:rsidRPr="00393D78">
        <w:rPr>
          <w:rFonts w:ascii="Arial Narrow" w:hAnsi="Arial Narrow"/>
          <w:color w:val="000000"/>
          <w:sz w:val="22"/>
          <w:szCs w:val="22"/>
        </w:rPr>
        <w:t>Bezpośrednia zapłata obejmuje wyłącznie należne wynagrodzenie, bez odsetek, należnych Podwykonawcy lub dalszemu Podwykonawcy.</w:t>
      </w:r>
    </w:p>
    <w:p w14:paraId="5E06CCEE" w14:textId="595C9521" w:rsidR="002E0FEF" w:rsidRPr="00393D78" w:rsidRDefault="002E0FEF">
      <w:pPr>
        <w:numPr>
          <w:ilvl w:val="0"/>
          <w:numId w:val="19"/>
        </w:numPr>
        <w:tabs>
          <w:tab w:val="clear" w:pos="360"/>
          <w:tab w:val="num" w:pos="284"/>
          <w:tab w:val="num" w:pos="720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393D78">
        <w:rPr>
          <w:rFonts w:ascii="Arial Narrow" w:hAnsi="Arial Narrow"/>
          <w:color w:val="000000"/>
          <w:sz w:val="22"/>
          <w:szCs w:val="22"/>
        </w:rPr>
        <w:t xml:space="preserve">Przed dokonaniem bezpośredniej zapłaty Zamawiający umożliwi Wykonawcy zgłoszenie pisemnych uwag dotyczących zasadności bezpośredniej zapłaty wynagrodzenia Podwykonawcy lub dalszemu Podwykonawcy, o </w:t>
      </w:r>
      <w:r w:rsidRPr="00393D78">
        <w:rPr>
          <w:rFonts w:ascii="Arial Narrow" w:hAnsi="Arial Narrow"/>
          <w:sz w:val="22"/>
          <w:szCs w:val="22"/>
        </w:rPr>
        <w:t>których mowa w ust. 9, w terminie 2 dni od dnia doręczenia tej informacji.</w:t>
      </w:r>
    </w:p>
    <w:p w14:paraId="45F09CEE" w14:textId="77777777" w:rsidR="002E0FEF" w:rsidRPr="00393D78" w:rsidRDefault="002E0FEF">
      <w:pPr>
        <w:numPr>
          <w:ilvl w:val="0"/>
          <w:numId w:val="19"/>
        </w:numPr>
        <w:tabs>
          <w:tab w:val="clear" w:pos="360"/>
          <w:tab w:val="num" w:pos="284"/>
          <w:tab w:val="num" w:pos="720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393D78">
        <w:rPr>
          <w:rFonts w:ascii="Arial Narrow" w:hAnsi="Arial Narrow"/>
          <w:sz w:val="22"/>
          <w:szCs w:val="22"/>
        </w:rPr>
        <w:t>W przypadku zgłoszenia uwag, o których mowa w ust. 12 Zamawiający:</w:t>
      </w:r>
    </w:p>
    <w:p w14:paraId="3AC12177" w14:textId="77777777" w:rsidR="002E0FEF" w:rsidRPr="00393D78" w:rsidRDefault="002E0FEF">
      <w:pPr>
        <w:numPr>
          <w:ilvl w:val="3"/>
          <w:numId w:val="20"/>
        </w:numPr>
        <w:spacing w:line="276" w:lineRule="auto"/>
        <w:ind w:left="567" w:hanging="283"/>
        <w:jc w:val="both"/>
        <w:rPr>
          <w:rFonts w:ascii="Arial Narrow" w:hAnsi="Arial Narrow"/>
          <w:color w:val="000000"/>
          <w:sz w:val="22"/>
          <w:szCs w:val="22"/>
        </w:rPr>
      </w:pPr>
      <w:r w:rsidRPr="00393D78">
        <w:rPr>
          <w:rFonts w:ascii="Arial Narrow" w:hAnsi="Arial Narrow"/>
          <w:color w:val="000000"/>
          <w:sz w:val="22"/>
          <w:szCs w:val="22"/>
        </w:rPr>
        <w:t xml:space="preserve">nie dokona bezpośredniej zapłaty wynagrodzenia Podwykonawcy lub dalszemu Podwykonawcy, jeżeli Wykonawca wykaże niezasadność takiej zapłaty, albo </w:t>
      </w:r>
    </w:p>
    <w:p w14:paraId="1E2DA541" w14:textId="77777777" w:rsidR="002E0FEF" w:rsidRPr="00393D78" w:rsidRDefault="002E0FEF">
      <w:pPr>
        <w:numPr>
          <w:ilvl w:val="3"/>
          <w:numId w:val="20"/>
        </w:numPr>
        <w:spacing w:line="276" w:lineRule="auto"/>
        <w:ind w:left="567" w:hanging="283"/>
        <w:jc w:val="both"/>
        <w:rPr>
          <w:rFonts w:ascii="Arial Narrow" w:hAnsi="Arial Narrow"/>
          <w:color w:val="000000"/>
          <w:sz w:val="22"/>
          <w:szCs w:val="22"/>
        </w:rPr>
      </w:pPr>
      <w:r w:rsidRPr="00393D78">
        <w:rPr>
          <w:rFonts w:ascii="Arial Narrow" w:hAnsi="Arial Narrow"/>
          <w:color w:val="000000"/>
          <w:sz w:val="22"/>
          <w:szCs w:val="22"/>
        </w:rPr>
        <w:t xml:space="preserve">złoży do depozytu sądowego kwotę potrzebną na pokrycie wynagrodzenia Podwykonawcy </w:t>
      </w:r>
      <w:r w:rsidRPr="00393D78">
        <w:rPr>
          <w:rFonts w:ascii="Arial Narrow" w:hAnsi="Arial Narrow"/>
          <w:color w:val="000000"/>
          <w:sz w:val="22"/>
          <w:szCs w:val="22"/>
        </w:rPr>
        <w:br/>
        <w:t xml:space="preserve">lub dalszemu Podwykonawcy w przypadku zaistnienia zasadniczej wątpliwości Zamawiającego </w:t>
      </w:r>
      <w:r w:rsidRPr="00393D78">
        <w:rPr>
          <w:rFonts w:ascii="Arial Narrow" w:hAnsi="Arial Narrow"/>
          <w:color w:val="000000"/>
          <w:sz w:val="22"/>
          <w:szCs w:val="22"/>
        </w:rPr>
        <w:br/>
        <w:t>co do wysokości należnej zapłaty lub podmiotu, któremu płatność się należy, albo</w:t>
      </w:r>
    </w:p>
    <w:p w14:paraId="58296BFA" w14:textId="77777777" w:rsidR="002E0FEF" w:rsidRPr="00393D78" w:rsidRDefault="002E0FEF">
      <w:pPr>
        <w:numPr>
          <w:ilvl w:val="3"/>
          <w:numId w:val="20"/>
        </w:numPr>
        <w:spacing w:line="276" w:lineRule="auto"/>
        <w:ind w:left="567" w:hanging="283"/>
        <w:jc w:val="both"/>
        <w:rPr>
          <w:rFonts w:ascii="Arial Narrow" w:hAnsi="Arial Narrow"/>
          <w:color w:val="000000"/>
          <w:sz w:val="22"/>
          <w:szCs w:val="22"/>
        </w:rPr>
      </w:pPr>
      <w:r w:rsidRPr="00393D78">
        <w:rPr>
          <w:rFonts w:ascii="Arial Narrow" w:hAnsi="Arial Narrow"/>
          <w:color w:val="000000"/>
          <w:sz w:val="22"/>
          <w:szCs w:val="22"/>
        </w:rPr>
        <w:t xml:space="preserve">dokona bezpośredniej zapłaty wynagrodzenia Podwykonawcy lub dalszemu Podwykonawcy, jeżeli Podwykonawca lub dalszy Podwykonawca wykaże zasadność takiej zapłaty, w terminie </w:t>
      </w:r>
      <w:r w:rsidRPr="00393D78">
        <w:rPr>
          <w:rFonts w:ascii="Arial Narrow" w:hAnsi="Arial Narrow"/>
          <w:color w:val="000000"/>
          <w:sz w:val="22"/>
          <w:szCs w:val="22"/>
        </w:rPr>
        <w:br/>
        <w:t>do 3 dni od dnia wykazania zasadności.</w:t>
      </w:r>
    </w:p>
    <w:p w14:paraId="48204CF5" w14:textId="77777777" w:rsidR="002E0FEF" w:rsidRPr="00393D78" w:rsidRDefault="002E0FEF">
      <w:pPr>
        <w:pStyle w:val="Akapitzlist"/>
        <w:numPr>
          <w:ilvl w:val="0"/>
          <w:numId w:val="19"/>
        </w:numPr>
        <w:spacing w:line="276" w:lineRule="auto"/>
        <w:jc w:val="both"/>
        <w:rPr>
          <w:rFonts w:ascii="Arial Narrow" w:hAnsi="Arial Narrow"/>
          <w:color w:val="000000"/>
          <w:sz w:val="22"/>
          <w:szCs w:val="22"/>
        </w:rPr>
      </w:pPr>
      <w:r w:rsidRPr="00393D78">
        <w:rPr>
          <w:rFonts w:ascii="Arial Narrow" w:hAnsi="Arial Narrow"/>
          <w:color w:val="000000"/>
          <w:sz w:val="22"/>
          <w:szCs w:val="22"/>
        </w:rPr>
        <w:t xml:space="preserve">W przypadku dokonania bezpośredniej zapłaty Podwykonawcy lub dalszemu Podwykonawcy, </w:t>
      </w:r>
      <w:r w:rsidRPr="00393D78">
        <w:rPr>
          <w:rFonts w:ascii="Arial Narrow" w:hAnsi="Arial Narrow"/>
          <w:color w:val="000000"/>
          <w:sz w:val="22"/>
          <w:szCs w:val="22"/>
        </w:rPr>
        <w:br/>
      </w:r>
      <w:r w:rsidRPr="00393D78">
        <w:rPr>
          <w:rFonts w:ascii="Arial Narrow" w:hAnsi="Arial Narrow"/>
          <w:sz w:val="22"/>
          <w:szCs w:val="22"/>
        </w:rPr>
        <w:t xml:space="preserve">o którym mowa w ust. 9, Zamawiający potrąca kwotę </w:t>
      </w:r>
      <w:r w:rsidRPr="00393D78">
        <w:rPr>
          <w:rFonts w:ascii="Arial Narrow" w:hAnsi="Arial Narrow"/>
          <w:color w:val="000000"/>
          <w:sz w:val="22"/>
          <w:szCs w:val="22"/>
        </w:rPr>
        <w:t>wypłaconego wynagrodzenia z wynagrodzenia należnego Wykonawcy.</w:t>
      </w:r>
    </w:p>
    <w:p w14:paraId="1A352581" w14:textId="77777777" w:rsidR="002E0FEF" w:rsidRPr="00393D78" w:rsidRDefault="002E0FEF">
      <w:pPr>
        <w:pStyle w:val="Akapitzlist"/>
        <w:numPr>
          <w:ilvl w:val="0"/>
          <w:numId w:val="19"/>
        </w:numPr>
        <w:spacing w:line="276" w:lineRule="auto"/>
        <w:jc w:val="both"/>
        <w:rPr>
          <w:rFonts w:ascii="Arial Narrow" w:hAnsi="Arial Narrow"/>
          <w:color w:val="000000"/>
          <w:sz w:val="22"/>
          <w:szCs w:val="22"/>
        </w:rPr>
      </w:pPr>
      <w:r w:rsidRPr="00393D78">
        <w:rPr>
          <w:rFonts w:ascii="Arial Narrow" w:hAnsi="Arial Narrow"/>
          <w:color w:val="000000"/>
          <w:sz w:val="22"/>
          <w:szCs w:val="22"/>
        </w:rPr>
        <w:t>Wysokość wynagrodzenia przysługującego Podwykonawcy nie może przekroczyć wysokości wynagrodzenia należnego Wykonawcy. Wysokość wynagrodzenia przysługującego dalszemu Podwykonawcy nie może przekroczyć wynagrodzenia należnego Podwykonawcy.</w:t>
      </w:r>
    </w:p>
    <w:p w14:paraId="03EC78D2" w14:textId="77777777" w:rsidR="002E0FEF" w:rsidRPr="00393D78" w:rsidRDefault="002E0FEF">
      <w:pPr>
        <w:pStyle w:val="Akapitzlist"/>
        <w:numPr>
          <w:ilvl w:val="0"/>
          <w:numId w:val="19"/>
        </w:numPr>
        <w:spacing w:line="276" w:lineRule="auto"/>
        <w:jc w:val="both"/>
        <w:rPr>
          <w:rFonts w:ascii="Arial Narrow" w:hAnsi="Arial Narrow"/>
          <w:color w:val="000000"/>
          <w:sz w:val="22"/>
          <w:szCs w:val="22"/>
        </w:rPr>
      </w:pPr>
      <w:r w:rsidRPr="00393D78">
        <w:rPr>
          <w:rFonts w:ascii="Arial Narrow" w:hAnsi="Arial Narrow"/>
          <w:color w:val="000000"/>
          <w:sz w:val="22"/>
          <w:szCs w:val="22"/>
        </w:rPr>
        <w:t xml:space="preserve">Termin zapłaty wynagrodzenia Podwykonawcy lub dalszemu Podwykonawcy przewidziany </w:t>
      </w:r>
      <w:r w:rsidRPr="00393D78">
        <w:rPr>
          <w:rFonts w:ascii="Arial Narrow" w:hAnsi="Arial Narrow"/>
          <w:color w:val="000000"/>
          <w:sz w:val="22"/>
          <w:szCs w:val="22"/>
        </w:rPr>
        <w:br/>
        <w:t>w umowie o podwykonawstwo nie może być dłuższy niż 14 dni od dnia doręczenia Wykonawcy, Podwykonawcy lub dalszemu Podwykonawcy faktury lub rachunku, potwierdzających wykonanie zleconej Podwykonawcy lub dalszemu Podwykonawcy dostawy lub usługi.</w:t>
      </w:r>
    </w:p>
    <w:p w14:paraId="21E3B12F" w14:textId="77777777" w:rsidR="002E0FEF" w:rsidRPr="00393D78" w:rsidRDefault="002E0FEF">
      <w:pPr>
        <w:pStyle w:val="Akapitzlist"/>
        <w:numPr>
          <w:ilvl w:val="0"/>
          <w:numId w:val="19"/>
        </w:numPr>
        <w:spacing w:line="276" w:lineRule="auto"/>
        <w:jc w:val="both"/>
        <w:rPr>
          <w:rFonts w:ascii="Arial Narrow" w:hAnsi="Arial Narrow"/>
          <w:color w:val="000000"/>
          <w:sz w:val="22"/>
          <w:szCs w:val="22"/>
        </w:rPr>
      </w:pPr>
      <w:r w:rsidRPr="00393D78">
        <w:rPr>
          <w:rFonts w:ascii="Arial Narrow" w:hAnsi="Arial Narrow"/>
          <w:color w:val="000000"/>
          <w:sz w:val="22"/>
          <w:szCs w:val="22"/>
        </w:rPr>
        <w:t xml:space="preserve">Postanowienia dotyczące umów o podwykonawstwo oraz obowiązków z nimi związanych stosuje się odpowiednio do dalszego podwykonawstwa. </w:t>
      </w:r>
    </w:p>
    <w:p w14:paraId="306FDFF6" w14:textId="77777777" w:rsidR="0066301D" w:rsidRPr="00393D78" w:rsidRDefault="0066301D" w:rsidP="00393D78">
      <w:pPr>
        <w:spacing w:line="276" w:lineRule="auto"/>
        <w:jc w:val="both"/>
        <w:rPr>
          <w:rFonts w:ascii="Arial Narrow" w:hAnsi="Arial Narrow" w:cstheme="minorHAnsi"/>
          <w:sz w:val="22"/>
          <w:szCs w:val="22"/>
          <w:lang w:eastAsia="zh-CN"/>
        </w:rPr>
      </w:pPr>
    </w:p>
    <w:p w14:paraId="12C7B12E" w14:textId="08B02A0D" w:rsidR="000554D5" w:rsidRPr="00393D78" w:rsidRDefault="000554D5" w:rsidP="00393D78">
      <w:pPr>
        <w:spacing w:line="276" w:lineRule="auto"/>
        <w:jc w:val="center"/>
        <w:rPr>
          <w:rFonts w:ascii="Arial Narrow" w:hAnsi="Arial Narrow" w:cstheme="minorHAnsi"/>
          <w:b/>
          <w:bCs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b/>
          <w:bCs/>
          <w:sz w:val="22"/>
          <w:szCs w:val="22"/>
          <w:lang w:eastAsia="zh-CN"/>
        </w:rPr>
        <w:t xml:space="preserve">§ </w:t>
      </w:r>
      <w:r w:rsidR="004D3B92">
        <w:rPr>
          <w:rFonts w:ascii="Arial Narrow" w:hAnsi="Arial Narrow" w:cstheme="minorHAnsi"/>
          <w:b/>
          <w:bCs/>
          <w:sz w:val="22"/>
          <w:szCs w:val="22"/>
          <w:lang w:eastAsia="zh-CN"/>
        </w:rPr>
        <w:t>10</w:t>
      </w:r>
      <w:r w:rsidRPr="00393D78">
        <w:rPr>
          <w:rFonts w:ascii="Arial Narrow" w:hAnsi="Arial Narrow" w:cstheme="minorHAnsi"/>
          <w:b/>
          <w:bCs/>
          <w:sz w:val="22"/>
          <w:szCs w:val="22"/>
          <w:lang w:eastAsia="zh-CN"/>
        </w:rPr>
        <w:t>.</w:t>
      </w:r>
    </w:p>
    <w:p w14:paraId="11E4E4BE" w14:textId="77777777" w:rsidR="000554D5" w:rsidRPr="00393D78" w:rsidRDefault="000554D5" w:rsidP="00393D78">
      <w:pPr>
        <w:spacing w:line="276" w:lineRule="auto"/>
        <w:jc w:val="center"/>
        <w:rPr>
          <w:rFonts w:ascii="Arial Narrow" w:hAnsi="Arial Narrow" w:cstheme="minorHAnsi"/>
          <w:b/>
          <w:bCs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b/>
          <w:bCs/>
          <w:sz w:val="22"/>
          <w:szCs w:val="22"/>
          <w:lang w:eastAsia="zh-CN"/>
        </w:rPr>
        <w:t>Odstąpienie od umowy</w:t>
      </w:r>
    </w:p>
    <w:p w14:paraId="6AA4AEAB" w14:textId="27057C7E" w:rsidR="000554D5" w:rsidRPr="00393D78" w:rsidRDefault="000554D5">
      <w:pPr>
        <w:pStyle w:val="Akapitzlist"/>
        <w:numPr>
          <w:ilvl w:val="0"/>
          <w:numId w:val="7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t>W razie zaistnienia istotnej zmiany okoliczności powodującej, że wykonanie umowy nie leży</w:t>
      </w:r>
      <w:r w:rsidR="00F73308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w interesie publicznym, czego nie można było przewidzieć w chwili zawarcia umowy, lub dalsze</w:t>
      </w:r>
      <w:r w:rsidR="0066301D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wykonywanie umowy może zagrozić bezpieczeństwu publicznemu, Zamawiający może odstąpić</w:t>
      </w:r>
      <w:r w:rsidR="0066301D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od umowy w terminie 30 dni od dnia powzięcia wiadomości o tych okolicznościach.</w:t>
      </w:r>
    </w:p>
    <w:p w14:paraId="7A12BCCD" w14:textId="4E0B85D9" w:rsidR="000554D5" w:rsidRPr="00393D78" w:rsidRDefault="000554D5">
      <w:pPr>
        <w:pStyle w:val="Akapitzlist"/>
        <w:numPr>
          <w:ilvl w:val="0"/>
          <w:numId w:val="7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t>W przypadku, o którym mowa w ust. 1, Wykonawca może żądać wyłącznie wynagrodzenia</w:t>
      </w:r>
      <w:r w:rsidR="0066301D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należnego z tytułu wykonania części umowy.</w:t>
      </w:r>
    </w:p>
    <w:p w14:paraId="68DFF255" w14:textId="1E11DA5C" w:rsidR="000554D5" w:rsidRPr="00393D78" w:rsidRDefault="000554D5">
      <w:pPr>
        <w:pStyle w:val="Akapitzlist"/>
        <w:numPr>
          <w:ilvl w:val="0"/>
          <w:numId w:val="7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t>Poza przypadkami określonymi w innych postanowieniach umowy lub przepisach prawa</w:t>
      </w:r>
      <w:r w:rsidR="0066301D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Zamawiający jest uprawniony do odstąpienia od umowy:</w:t>
      </w:r>
    </w:p>
    <w:p w14:paraId="00B48548" w14:textId="16DAE250" w:rsidR="000554D5" w:rsidRPr="00393D78" w:rsidRDefault="000554D5">
      <w:pPr>
        <w:pStyle w:val="Akapitzlist"/>
        <w:numPr>
          <w:ilvl w:val="1"/>
          <w:numId w:val="7"/>
        </w:numPr>
        <w:spacing w:line="276" w:lineRule="auto"/>
        <w:ind w:left="567" w:hanging="283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lastRenderedPageBreak/>
        <w:t>w przypadku cofnięcia lub utraty przez Wykonawcę uprawnienia do wykonywania przewozu</w:t>
      </w:r>
      <w:r w:rsidR="0066301D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osób,</w:t>
      </w:r>
    </w:p>
    <w:p w14:paraId="7FEDCB22" w14:textId="239BE412" w:rsidR="000554D5" w:rsidRPr="00393D78" w:rsidRDefault="000554D5">
      <w:pPr>
        <w:pStyle w:val="Akapitzlist"/>
        <w:numPr>
          <w:ilvl w:val="1"/>
          <w:numId w:val="7"/>
        </w:numPr>
        <w:spacing w:line="276" w:lineRule="auto"/>
        <w:ind w:left="567" w:hanging="283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t>w przypadku podstawienia przez Wykonawcę w wyznaczonym miejscu do wykonania</w:t>
      </w:r>
      <w:r w:rsidR="0066301D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przedmiotu umowy pojazdu</w:t>
      </w:r>
      <w:r w:rsidR="00E83EBA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niespełniającego wymagań określonych w § 2 umowy i nie</w:t>
      </w:r>
      <w:r w:rsidR="0066301D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zapewnienia przez Wykonawcę w ciągu </w:t>
      </w:r>
      <w:r w:rsidR="00393D78">
        <w:rPr>
          <w:rFonts w:ascii="Arial Narrow" w:hAnsi="Arial Narrow" w:cstheme="minorHAnsi"/>
          <w:sz w:val="22"/>
          <w:szCs w:val="22"/>
          <w:lang w:eastAsia="zh-CN"/>
        </w:rPr>
        <w:br/>
      </w:r>
      <w:r w:rsidR="0053605C">
        <w:rPr>
          <w:rFonts w:ascii="Arial Narrow" w:hAnsi="Arial Narrow" w:cstheme="minorHAnsi"/>
          <w:sz w:val="22"/>
          <w:szCs w:val="22"/>
          <w:lang w:eastAsia="zh-CN"/>
        </w:rPr>
        <w:t>2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h od wyznaczonej przez Zamawiającego godziny</w:t>
      </w:r>
      <w:r w:rsidR="0066301D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danego wyjazdu innego zastępczego sprawnego pojazdu spełniającego wymagania określone</w:t>
      </w:r>
      <w:r w:rsidR="0066301D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w umowie,</w:t>
      </w:r>
    </w:p>
    <w:p w14:paraId="1AC0F0FC" w14:textId="00D95A61" w:rsidR="000554D5" w:rsidRPr="00393D78" w:rsidRDefault="000554D5">
      <w:pPr>
        <w:pStyle w:val="Akapitzlist"/>
        <w:numPr>
          <w:ilvl w:val="1"/>
          <w:numId w:val="7"/>
        </w:numPr>
        <w:spacing w:line="276" w:lineRule="auto"/>
        <w:ind w:left="567" w:hanging="283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t>w przypadku naruszenia przez Wykonawcę wymogu określonego w § 2 ust. 8 lub 9 umowy</w:t>
      </w:r>
      <w:r w:rsidR="0066301D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i nie zapewnienia </w:t>
      </w:r>
      <w:r w:rsidR="00E83EBA" w:rsidRPr="00393D78">
        <w:rPr>
          <w:rFonts w:ascii="Arial Narrow" w:hAnsi="Arial Narrow" w:cstheme="minorHAnsi"/>
          <w:sz w:val="22"/>
          <w:szCs w:val="22"/>
          <w:lang w:eastAsia="zh-CN"/>
        </w:rPr>
        <w:br/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w ciągu 1 h od wyznaczonej przez Zamawiającego godziny danego wyjazdu</w:t>
      </w:r>
      <w:r w:rsidR="0066301D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innego kierowcy spełniającego wymagania określone w umowie,</w:t>
      </w:r>
    </w:p>
    <w:p w14:paraId="7DC796B1" w14:textId="0623F3C4" w:rsidR="000554D5" w:rsidRPr="00393D78" w:rsidRDefault="000554D5">
      <w:pPr>
        <w:pStyle w:val="Akapitzlist"/>
        <w:numPr>
          <w:ilvl w:val="1"/>
          <w:numId w:val="7"/>
        </w:numPr>
        <w:spacing w:line="276" w:lineRule="auto"/>
        <w:ind w:left="567" w:hanging="283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t>w przypadku gdy wystąpią co najmniej dwie podstawy do nałożenia na Wykonawcę przez</w:t>
      </w:r>
      <w:r w:rsidR="0066301D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Zamawiającego kary umownej na podstawie § 7 umowy.</w:t>
      </w:r>
    </w:p>
    <w:p w14:paraId="1A1B093B" w14:textId="3390FF30" w:rsidR="000554D5" w:rsidRPr="00393D78" w:rsidRDefault="000554D5">
      <w:pPr>
        <w:pStyle w:val="Akapitzlist"/>
        <w:numPr>
          <w:ilvl w:val="0"/>
          <w:numId w:val="7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t>Z zastrzeżeniem innych terminów i przypadków wynikających z przepisów prawa powszechnie</w:t>
      </w:r>
      <w:r w:rsidR="0066301D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obowiązującego Zamawiającemu przysługuje prawo odstąpienia od umowy w terminie 30 dni od</w:t>
      </w:r>
      <w:r w:rsidR="0066301D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dnia powzięcia informacji </w:t>
      </w:r>
      <w:r w:rsidR="00E83EBA" w:rsidRPr="00393D78">
        <w:rPr>
          <w:rFonts w:ascii="Arial Narrow" w:hAnsi="Arial Narrow" w:cstheme="minorHAnsi"/>
          <w:sz w:val="22"/>
          <w:szCs w:val="22"/>
          <w:lang w:eastAsia="zh-CN"/>
        </w:rPr>
        <w:br/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o okoliczności uzasadniającej odstąpienie.</w:t>
      </w:r>
    </w:p>
    <w:p w14:paraId="2520F859" w14:textId="558C3488" w:rsidR="0066301D" w:rsidRPr="00393D78" w:rsidRDefault="000554D5">
      <w:pPr>
        <w:pStyle w:val="Akapitzlist"/>
        <w:numPr>
          <w:ilvl w:val="0"/>
          <w:numId w:val="7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t>Odstąpienie od umowy winno nastąpić w formie pisemnej pod rygorem nieważności takiego</w:t>
      </w:r>
      <w:r w:rsidR="0066301D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oświadczenia.</w:t>
      </w:r>
    </w:p>
    <w:p w14:paraId="4854613E" w14:textId="09653380" w:rsidR="000554D5" w:rsidRDefault="000554D5">
      <w:pPr>
        <w:pStyle w:val="Akapitzlist"/>
        <w:numPr>
          <w:ilvl w:val="0"/>
          <w:numId w:val="7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t>Odstąpienie od umowy nie zwalnia Wykonawcy z obowiązku zapłaty naliczonych kar umownych.</w:t>
      </w:r>
    </w:p>
    <w:p w14:paraId="456EA131" w14:textId="77777777" w:rsidR="0053605C" w:rsidRDefault="0053605C" w:rsidP="0053605C">
      <w:pPr>
        <w:spacing w:line="276" w:lineRule="auto"/>
        <w:jc w:val="both"/>
        <w:rPr>
          <w:rFonts w:ascii="Arial Narrow" w:hAnsi="Arial Narrow" w:cstheme="minorHAnsi"/>
          <w:sz w:val="22"/>
          <w:szCs w:val="22"/>
          <w:lang w:eastAsia="zh-CN"/>
        </w:rPr>
      </w:pPr>
    </w:p>
    <w:p w14:paraId="2CF8F403" w14:textId="77777777" w:rsidR="0053605C" w:rsidRPr="00393D78" w:rsidRDefault="0053605C" w:rsidP="0053605C">
      <w:pPr>
        <w:spacing w:line="276" w:lineRule="auto"/>
        <w:jc w:val="center"/>
        <w:rPr>
          <w:rFonts w:ascii="Arial Narrow" w:hAnsi="Arial Narrow"/>
          <w:b/>
          <w:sz w:val="22"/>
          <w:szCs w:val="22"/>
        </w:rPr>
      </w:pPr>
      <w:r w:rsidRPr="00393D78">
        <w:rPr>
          <w:rFonts w:ascii="Arial Narrow" w:hAnsi="Arial Narrow"/>
          <w:b/>
          <w:sz w:val="22"/>
          <w:szCs w:val="22"/>
        </w:rPr>
        <w:t>§1</w:t>
      </w:r>
      <w:r>
        <w:rPr>
          <w:rFonts w:ascii="Arial Narrow" w:hAnsi="Arial Narrow"/>
          <w:b/>
          <w:sz w:val="22"/>
          <w:szCs w:val="22"/>
        </w:rPr>
        <w:t>1</w:t>
      </w:r>
      <w:r w:rsidRPr="00393D78">
        <w:rPr>
          <w:rFonts w:ascii="Arial Narrow" w:hAnsi="Arial Narrow"/>
          <w:b/>
          <w:sz w:val="22"/>
          <w:szCs w:val="22"/>
        </w:rPr>
        <w:t>.</w:t>
      </w:r>
    </w:p>
    <w:p w14:paraId="658B52EB" w14:textId="31B52C55" w:rsidR="0053605C" w:rsidRDefault="0053605C" w:rsidP="0053605C">
      <w:pPr>
        <w:spacing w:line="276" w:lineRule="auto"/>
        <w:jc w:val="center"/>
        <w:rPr>
          <w:rFonts w:ascii="Arial Narrow" w:hAnsi="Arial Narrow" w:cstheme="minorHAnsi"/>
          <w:b/>
          <w:bCs/>
          <w:sz w:val="22"/>
          <w:szCs w:val="22"/>
          <w:lang w:eastAsia="zh-CN"/>
        </w:rPr>
      </w:pPr>
      <w:r w:rsidRPr="0053605C">
        <w:rPr>
          <w:rFonts w:ascii="Arial Narrow" w:hAnsi="Arial Narrow" w:cstheme="minorHAnsi"/>
          <w:b/>
          <w:bCs/>
          <w:sz w:val="22"/>
          <w:szCs w:val="22"/>
          <w:lang w:eastAsia="zh-CN"/>
        </w:rPr>
        <w:t>Ochrona Danych Osobowych</w:t>
      </w:r>
    </w:p>
    <w:p w14:paraId="22AB7DDF" w14:textId="77777777" w:rsidR="0053605C" w:rsidRDefault="0053605C" w:rsidP="0053605C">
      <w:pPr>
        <w:spacing w:line="276" w:lineRule="auto"/>
        <w:jc w:val="center"/>
        <w:rPr>
          <w:rFonts w:ascii="Arial Narrow" w:hAnsi="Arial Narrow" w:cstheme="minorHAnsi"/>
          <w:b/>
          <w:bCs/>
          <w:sz w:val="22"/>
          <w:szCs w:val="22"/>
          <w:lang w:eastAsia="zh-CN"/>
        </w:rPr>
      </w:pPr>
    </w:p>
    <w:p w14:paraId="611CB0F7" w14:textId="77777777" w:rsidR="002A4AE5" w:rsidRPr="002A4AE5" w:rsidRDefault="002A4AE5">
      <w:pPr>
        <w:numPr>
          <w:ilvl w:val="0"/>
          <w:numId w:val="24"/>
        </w:numPr>
        <w:tabs>
          <w:tab w:val="clear" w:pos="720"/>
          <w:tab w:val="num" w:pos="284"/>
        </w:tabs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2A4AE5">
        <w:rPr>
          <w:rFonts w:ascii="Arial Narrow" w:hAnsi="Arial Narrow" w:cstheme="minorHAnsi"/>
          <w:sz w:val="22"/>
          <w:szCs w:val="22"/>
          <w:lang w:eastAsia="zh-CN"/>
        </w:rPr>
        <w:t>Strony zgodnie oświadczają, że realizacja przedmiotu Umowy wiąże się z koniecznością przetwarzania danych osobowych uczestników projektu, w stosunku do których Administratorem jest Zamawiający.</w:t>
      </w:r>
    </w:p>
    <w:p w14:paraId="24BDE792" w14:textId="37BFF87A" w:rsidR="002A4AE5" w:rsidRPr="002A4AE5" w:rsidRDefault="002A4AE5">
      <w:pPr>
        <w:numPr>
          <w:ilvl w:val="0"/>
          <w:numId w:val="24"/>
        </w:numPr>
        <w:tabs>
          <w:tab w:val="clear" w:pos="720"/>
          <w:tab w:val="num" w:pos="284"/>
        </w:tabs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2A4AE5">
        <w:rPr>
          <w:rFonts w:ascii="Arial Narrow" w:hAnsi="Arial Narrow"/>
          <w:sz w:val="22"/>
          <w:szCs w:val="22"/>
        </w:rPr>
        <w:t xml:space="preserve">Istotne informacje o zasadach przetwarzania przez stronę umowy danych osobowych osób oraz o przysługujących tym osobom prawach w związku z przetwarzaniem ich danych osobowych, dostępne są na stronie internetowej Zamawiającego: </w:t>
      </w:r>
      <w:hyperlink r:id="rId9" w:history="1">
        <w:r w:rsidRPr="002A4AE5">
          <w:rPr>
            <w:rStyle w:val="Hipercze"/>
            <w:rFonts w:ascii="Arial Narrow" w:hAnsi="Arial Narrow"/>
            <w:sz w:val="22"/>
            <w:szCs w:val="22"/>
          </w:rPr>
          <w:t>https://powiatkrosnienski.pl/polityka-prywatnosci/</w:t>
        </w:r>
      </w:hyperlink>
      <w:r w:rsidR="00FF1F53">
        <w:rPr>
          <w:rFonts w:ascii="Arial Narrow" w:hAnsi="Arial Narrow"/>
          <w:sz w:val="22"/>
          <w:szCs w:val="22"/>
        </w:rPr>
        <w:t>.</w:t>
      </w:r>
    </w:p>
    <w:p w14:paraId="24699ED6" w14:textId="77777777" w:rsidR="002A4AE5" w:rsidRPr="002A4AE5" w:rsidRDefault="002A4AE5">
      <w:pPr>
        <w:numPr>
          <w:ilvl w:val="0"/>
          <w:numId w:val="24"/>
        </w:numPr>
        <w:tabs>
          <w:tab w:val="clear" w:pos="720"/>
          <w:tab w:val="num" w:pos="284"/>
        </w:tabs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2A4AE5">
        <w:rPr>
          <w:rFonts w:ascii="Arial Narrow" w:hAnsi="Arial Narrow" w:cstheme="minorHAnsi"/>
          <w:sz w:val="22"/>
          <w:szCs w:val="22"/>
          <w:lang w:eastAsia="zh-CN"/>
        </w:rPr>
        <w:t>Zamawiający powierza Wykonawcy przetwarzanie danych osobowych na zasadach określonych w odrębnej Umowie powierzenia przetwarzania danych osobowych, stanowiącej Załącznik nr 4 do niniejszej Umowy.</w:t>
      </w:r>
    </w:p>
    <w:p w14:paraId="02FF4692" w14:textId="77777777" w:rsidR="002A4AE5" w:rsidRPr="002A4AE5" w:rsidRDefault="002A4AE5">
      <w:pPr>
        <w:numPr>
          <w:ilvl w:val="0"/>
          <w:numId w:val="24"/>
        </w:numPr>
        <w:tabs>
          <w:tab w:val="clear" w:pos="720"/>
          <w:tab w:val="num" w:pos="284"/>
        </w:tabs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2A4AE5">
        <w:rPr>
          <w:rFonts w:ascii="Arial Narrow" w:hAnsi="Arial Narrow" w:cstheme="minorHAnsi"/>
          <w:sz w:val="22"/>
          <w:szCs w:val="22"/>
          <w:lang w:eastAsia="zh-CN"/>
        </w:rPr>
        <w:t>Podpisanie Umowy powierzenia, o której mowa w ust. 2, nastąpi jednocześnie z podpisaniem niniejszej Umowy.</w:t>
      </w:r>
    </w:p>
    <w:p w14:paraId="164305D1" w14:textId="77777777" w:rsidR="002A4AE5" w:rsidRPr="002A4AE5" w:rsidRDefault="002A4AE5">
      <w:pPr>
        <w:numPr>
          <w:ilvl w:val="0"/>
          <w:numId w:val="24"/>
        </w:numPr>
        <w:tabs>
          <w:tab w:val="clear" w:pos="720"/>
          <w:tab w:val="num" w:pos="284"/>
        </w:tabs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2A4AE5">
        <w:rPr>
          <w:rFonts w:ascii="Arial Narrow" w:hAnsi="Arial Narrow" w:cstheme="minorHAnsi"/>
          <w:sz w:val="22"/>
          <w:szCs w:val="22"/>
          <w:lang w:eastAsia="zh-CN"/>
        </w:rPr>
        <w:t>Brak podpisania Umowy powierzenia lub jej wypowiedzenie przez Wykonawcę stanowi podstawę do odstąpienia od niniejszej Umowy przez Zamawiającego z winy Wykonawcy.</w:t>
      </w:r>
    </w:p>
    <w:p w14:paraId="440F8F39" w14:textId="77777777" w:rsidR="0053605C" w:rsidRPr="0053605C" w:rsidRDefault="0053605C" w:rsidP="0053605C">
      <w:pPr>
        <w:spacing w:line="276" w:lineRule="auto"/>
        <w:jc w:val="center"/>
        <w:rPr>
          <w:rFonts w:ascii="Arial Narrow" w:hAnsi="Arial Narrow" w:cstheme="minorHAnsi"/>
          <w:b/>
          <w:bCs/>
          <w:sz w:val="22"/>
          <w:szCs w:val="22"/>
          <w:lang w:eastAsia="zh-CN"/>
        </w:rPr>
      </w:pPr>
    </w:p>
    <w:p w14:paraId="2D885ADB" w14:textId="77777777" w:rsidR="0053605C" w:rsidRPr="0053605C" w:rsidRDefault="0053605C" w:rsidP="0053605C">
      <w:pPr>
        <w:spacing w:line="276" w:lineRule="auto"/>
        <w:jc w:val="both"/>
        <w:rPr>
          <w:rFonts w:ascii="Arial Narrow" w:hAnsi="Arial Narrow" w:cstheme="minorHAnsi"/>
          <w:sz w:val="22"/>
          <w:szCs w:val="22"/>
          <w:lang w:eastAsia="zh-CN"/>
        </w:rPr>
      </w:pPr>
    </w:p>
    <w:p w14:paraId="06729CD4" w14:textId="77777777" w:rsidR="009145B2" w:rsidRPr="00393D78" w:rsidRDefault="009145B2" w:rsidP="00393D78">
      <w:pPr>
        <w:spacing w:line="276" w:lineRule="auto"/>
        <w:jc w:val="both"/>
        <w:rPr>
          <w:rFonts w:ascii="Arial Narrow" w:hAnsi="Arial Narrow" w:cstheme="minorHAnsi"/>
          <w:sz w:val="22"/>
          <w:szCs w:val="22"/>
          <w:lang w:eastAsia="zh-CN"/>
        </w:rPr>
      </w:pPr>
    </w:p>
    <w:p w14:paraId="52F81107" w14:textId="5BC9D625" w:rsidR="009145B2" w:rsidRPr="00393D78" w:rsidRDefault="009145B2" w:rsidP="00393D78">
      <w:pPr>
        <w:spacing w:line="276" w:lineRule="auto"/>
        <w:jc w:val="center"/>
        <w:rPr>
          <w:rFonts w:ascii="Arial Narrow" w:hAnsi="Arial Narrow"/>
          <w:b/>
          <w:sz w:val="22"/>
          <w:szCs w:val="22"/>
        </w:rPr>
      </w:pPr>
      <w:r w:rsidRPr="00393D78">
        <w:rPr>
          <w:rFonts w:ascii="Arial Narrow" w:hAnsi="Arial Narrow"/>
          <w:b/>
          <w:sz w:val="22"/>
          <w:szCs w:val="22"/>
        </w:rPr>
        <w:t>§1</w:t>
      </w:r>
      <w:r w:rsidR="0053605C">
        <w:rPr>
          <w:rFonts w:ascii="Arial Narrow" w:hAnsi="Arial Narrow"/>
          <w:b/>
          <w:sz w:val="22"/>
          <w:szCs w:val="22"/>
        </w:rPr>
        <w:t>2</w:t>
      </w:r>
      <w:r w:rsidRPr="00393D78">
        <w:rPr>
          <w:rFonts w:ascii="Arial Narrow" w:hAnsi="Arial Narrow"/>
          <w:b/>
          <w:sz w:val="22"/>
          <w:szCs w:val="22"/>
        </w:rPr>
        <w:t>.</w:t>
      </w:r>
    </w:p>
    <w:p w14:paraId="11B2115D" w14:textId="59685EBE" w:rsidR="009145B2" w:rsidRPr="00393D78" w:rsidRDefault="009145B2">
      <w:pPr>
        <w:pStyle w:val="Default"/>
        <w:numPr>
          <w:ilvl w:val="0"/>
          <w:numId w:val="21"/>
        </w:numPr>
        <w:suppressAutoHyphens w:val="0"/>
        <w:autoSpaceDE w:val="0"/>
        <w:autoSpaceDN w:val="0"/>
        <w:adjustRightInd w:val="0"/>
        <w:spacing w:line="276" w:lineRule="auto"/>
        <w:ind w:left="426"/>
        <w:jc w:val="both"/>
        <w:rPr>
          <w:rFonts w:ascii="Arial Narrow" w:hAnsi="Arial Narrow"/>
          <w:color w:val="auto"/>
          <w:sz w:val="22"/>
          <w:szCs w:val="22"/>
        </w:rPr>
      </w:pPr>
      <w:r w:rsidRPr="00393D78">
        <w:rPr>
          <w:rFonts w:ascii="Arial Narrow" w:hAnsi="Arial Narrow"/>
          <w:sz w:val="22"/>
          <w:szCs w:val="22"/>
        </w:rPr>
        <w:t xml:space="preserve"> </w:t>
      </w:r>
      <w:r w:rsidRPr="00393D78">
        <w:rPr>
          <w:rFonts w:ascii="Arial Narrow" w:hAnsi="Arial Narrow"/>
          <w:color w:val="auto"/>
          <w:sz w:val="22"/>
          <w:szCs w:val="22"/>
        </w:rPr>
        <w:t>Realizując zadania publiczne objęte niniejsz</w:t>
      </w:r>
      <w:r w:rsidR="00D22DDF">
        <w:rPr>
          <w:rFonts w:ascii="Arial Narrow" w:hAnsi="Arial Narrow"/>
          <w:color w:val="auto"/>
          <w:sz w:val="22"/>
          <w:szCs w:val="22"/>
        </w:rPr>
        <w:t>ą</w:t>
      </w:r>
      <w:r w:rsidRPr="00393D78">
        <w:rPr>
          <w:rFonts w:ascii="Arial Narrow" w:hAnsi="Arial Narrow"/>
          <w:color w:val="auto"/>
          <w:sz w:val="22"/>
          <w:szCs w:val="22"/>
        </w:rPr>
        <w:t xml:space="preserve"> Umową Wykonawca zobowiązany jest do zapewnienia dostępności architektonicznej, cyfrowej oraz informacyjno-komunikacyjnej, osobom ze szczególnymi potrzebami, co najmniej w zakresie określonym przez minimalne wymagania, o których mowa w art. 6 ustawy z dnia 19 lipca 2019 r. o zapewnieniu dostępności osobom ze szczególnymi potrzebami (tj. Dz.U. 2022 r. poz. 2240 ze zm.). </w:t>
      </w:r>
    </w:p>
    <w:p w14:paraId="7750CBC3" w14:textId="08B3D87D" w:rsidR="009145B2" w:rsidRPr="00393D78" w:rsidRDefault="009145B2">
      <w:pPr>
        <w:pStyle w:val="Default"/>
        <w:numPr>
          <w:ilvl w:val="0"/>
          <w:numId w:val="21"/>
        </w:numPr>
        <w:suppressAutoHyphens w:val="0"/>
        <w:autoSpaceDE w:val="0"/>
        <w:autoSpaceDN w:val="0"/>
        <w:adjustRightInd w:val="0"/>
        <w:spacing w:line="276" w:lineRule="auto"/>
        <w:ind w:left="426"/>
        <w:jc w:val="both"/>
        <w:rPr>
          <w:rFonts w:ascii="Arial Narrow" w:hAnsi="Arial Narrow"/>
          <w:color w:val="auto"/>
          <w:sz w:val="22"/>
          <w:szCs w:val="22"/>
        </w:rPr>
      </w:pPr>
      <w:r w:rsidRPr="00393D78">
        <w:rPr>
          <w:rFonts w:ascii="Arial Narrow" w:hAnsi="Arial Narrow"/>
          <w:color w:val="auto"/>
          <w:sz w:val="22"/>
          <w:szCs w:val="22"/>
        </w:rPr>
        <w:t>W indywidualnym przypadku, jeżeli Wykonawca nie jest w</w:t>
      </w:r>
      <w:r w:rsidR="0032377E">
        <w:rPr>
          <w:rFonts w:ascii="Arial Narrow" w:hAnsi="Arial Narrow"/>
          <w:color w:val="auto"/>
          <w:sz w:val="22"/>
          <w:szCs w:val="22"/>
        </w:rPr>
        <w:t xml:space="preserve"> </w:t>
      </w:r>
      <w:r w:rsidRPr="00393D78">
        <w:rPr>
          <w:rFonts w:ascii="Arial Narrow" w:hAnsi="Arial Narrow"/>
          <w:color w:val="auto"/>
          <w:sz w:val="22"/>
          <w:szCs w:val="22"/>
        </w:rPr>
        <w:t xml:space="preserve">stanie, w szczególności ze względów technicznych lub prawnych, zapewnić dostępności osobie ze szczególnymi potrzebami, Wykonawca ten jest zobowiązany zapewnić takiej osobie dostęp alternatywny zgodnie z art. 7 ustawy z dnia 19 lipca 2019 r. o zapewnieniu dostępności osobom ze szczególnymi potrzebami (tj. Dz.U. 2022 r. poz. 2240 ze zm.). </w:t>
      </w:r>
    </w:p>
    <w:p w14:paraId="675F6D7C" w14:textId="16C34353" w:rsidR="009145B2" w:rsidRPr="00393D78" w:rsidRDefault="009145B2">
      <w:pPr>
        <w:pStyle w:val="Akapitzlist"/>
        <w:numPr>
          <w:ilvl w:val="0"/>
          <w:numId w:val="21"/>
        </w:numPr>
        <w:spacing w:line="276" w:lineRule="auto"/>
        <w:ind w:left="426"/>
        <w:jc w:val="both"/>
        <w:rPr>
          <w:rFonts w:ascii="Arial Narrow" w:hAnsi="Arial Narrow"/>
          <w:sz w:val="22"/>
          <w:szCs w:val="22"/>
        </w:rPr>
      </w:pPr>
      <w:r w:rsidRPr="00393D78">
        <w:rPr>
          <w:rFonts w:ascii="Arial Narrow" w:hAnsi="Arial Narrow"/>
          <w:sz w:val="22"/>
          <w:szCs w:val="22"/>
        </w:rPr>
        <w:t>W przypadku, gdy Wykonawca zleca na podstawie niniejszej Umowy, realizację zadań objętych niniejszą Umową podmiotom innym niż podmioty publiczne, Wykonawca jest obowiązany do określenia w treści umowy warunków służących zapewnieniu dostępności osobom ze szczególnymi potrzebami w zakresie tych zadań publicznych z uwzględnieniem minimalnych wymagań, o których mowa w art. 6 ustawy z dnia 19 lipca 2019 r. o zapewnieniu dostępności osobom ze szczególnymi potrzebami (tj. Dz.U. 2022 r. poz. 2240 ze zm.).</w:t>
      </w:r>
    </w:p>
    <w:p w14:paraId="585363F6" w14:textId="77777777" w:rsidR="0066301D" w:rsidRPr="00393D78" w:rsidRDefault="0066301D" w:rsidP="00393D78">
      <w:pPr>
        <w:spacing w:line="276" w:lineRule="auto"/>
        <w:jc w:val="both"/>
        <w:rPr>
          <w:rFonts w:ascii="Arial Narrow" w:hAnsi="Arial Narrow" w:cstheme="minorHAnsi"/>
          <w:sz w:val="22"/>
          <w:szCs w:val="22"/>
          <w:lang w:eastAsia="zh-CN"/>
        </w:rPr>
      </w:pPr>
    </w:p>
    <w:p w14:paraId="68235A78" w14:textId="6C1B5D3A" w:rsidR="000554D5" w:rsidRPr="00393D78" w:rsidRDefault="000554D5" w:rsidP="00393D78">
      <w:pPr>
        <w:spacing w:line="276" w:lineRule="auto"/>
        <w:jc w:val="center"/>
        <w:rPr>
          <w:rFonts w:ascii="Arial Narrow" w:hAnsi="Arial Narrow" w:cstheme="minorHAnsi"/>
          <w:b/>
          <w:bCs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b/>
          <w:bCs/>
          <w:sz w:val="22"/>
          <w:szCs w:val="22"/>
          <w:lang w:eastAsia="zh-CN"/>
        </w:rPr>
        <w:t>§ 1</w:t>
      </w:r>
      <w:r w:rsidR="0053605C">
        <w:rPr>
          <w:rFonts w:ascii="Arial Narrow" w:hAnsi="Arial Narrow" w:cstheme="minorHAnsi"/>
          <w:b/>
          <w:bCs/>
          <w:sz w:val="22"/>
          <w:szCs w:val="22"/>
          <w:lang w:eastAsia="zh-CN"/>
        </w:rPr>
        <w:t>3</w:t>
      </w:r>
      <w:r w:rsidRPr="00393D78">
        <w:rPr>
          <w:rFonts w:ascii="Arial Narrow" w:hAnsi="Arial Narrow" w:cstheme="minorHAnsi"/>
          <w:b/>
          <w:bCs/>
          <w:sz w:val="22"/>
          <w:szCs w:val="22"/>
          <w:lang w:eastAsia="zh-CN"/>
        </w:rPr>
        <w:t>.</w:t>
      </w:r>
    </w:p>
    <w:p w14:paraId="2F528A5B" w14:textId="77777777" w:rsidR="000554D5" w:rsidRPr="00393D78" w:rsidRDefault="000554D5" w:rsidP="00393D78">
      <w:pPr>
        <w:spacing w:line="276" w:lineRule="auto"/>
        <w:jc w:val="center"/>
        <w:rPr>
          <w:rFonts w:ascii="Arial Narrow" w:hAnsi="Arial Narrow" w:cstheme="minorHAnsi"/>
          <w:b/>
          <w:bCs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b/>
          <w:bCs/>
          <w:sz w:val="22"/>
          <w:szCs w:val="22"/>
          <w:lang w:eastAsia="zh-CN"/>
        </w:rPr>
        <w:lastRenderedPageBreak/>
        <w:t>Postanowienia końcowe</w:t>
      </w:r>
    </w:p>
    <w:p w14:paraId="0C9299F5" w14:textId="34C2E0D1" w:rsidR="0066301D" w:rsidRPr="00393D78" w:rsidRDefault="000554D5">
      <w:pPr>
        <w:pStyle w:val="Akapitzlist"/>
        <w:numPr>
          <w:ilvl w:val="0"/>
          <w:numId w:val="8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Przedstawicielem Zamawiającego do kontaktów w okresie obowiązywania umowy jest: </w:t>
      </w:r>
    </w:p>
    <w:p w14:paraId="6F28F7C2" w14:textId="5E598CC8" w:rsidR="000554D5" w:rsidRPr="00393D78" w:rsidRDefault="0066301D" w:rsidP="00393D78">
      <w:pPr>
        <w:pStyle w:val="Akapitzlist"/>
        <w:spacing w:line="276" w:lineRule="auto"/>
        <w:ind w:left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t>………………………………………, e-mail: ………………………</w:t>
      </w:r>
      <w:proofErr w:type="gramStart"/>
      <w:r w:rsidRPr="00393D78">
        <w:rPr>
          <w:rFonts w:ascii="Arial Narrow" w:hAnsi="Arial Narrow" w:cstheme="minorHAnsi"/>
          <w:sz w:val="22"/>
          <w:szCs w:val="22"/>
          <w:lang w:eastAsia="zh-CN"/>
        </w:rPr>
        <w:t>…….</w:t>
      </w:r>
      <w:proofErr w:type="gramEnd"/>
      <w:r w:rsidRPr="00393D78">
        <w:rPr>
          <w:rFonts w:ascii="Arial Narrow" w:hAnsi="Arial Narrow" w:cstheme="minorHAnsi"/>
          <w:sz w:val="22"/>
          <w:szCs w:val="22"/>
          <w:lang w:eastAsia="zh-CN"/>
        </w:rPr>
        <w:t>., tel. …………………………</w:t>
      </w:r>
    </w:p>
    <w:p w14:paraId="11B5D0AE" w14:textId="5CE5FE26" w:rsidR="000554D5" w:rsidRPr="00393D78" w:rsidRDefault="000554D5">
      <w:pPr>
        <w:pStyle w:val="Akapitzlist"/>
        <w:numPr>
          <w:ilvl w:val="0"/>
          <w:numId w:val="8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t>Przedstawicielem Wykonawcy do kontaktów w okresie obowiązywania umowy jest:</w:t>
      </w:r>
    </w:p>
    <w:p w14:paraId="071358CA" w14:textId="77777777" w:rsidR="000554D5" w:rsidRPr="00393D78" w:rsidRDefault="000554D5" w:rsidP="00393D78">
      <w:pPr>
        <w:pStyle w:val="Akapitzlist"/>
        <w:spacing w:line="276" w:lineRule="auto"/>
        <w:ind w:left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t>………………………………………, e-mail: ………………………</w:t>
      </w:r>
      <w:proofErr w:type="gramStart"/>
      <w:r w:rsidRPr="00393D78">
        <w:rPr>
          <w:rFonts w:ascii="Arial Narrow" w:hAnsi="Arial Narrow" w:cstheme="minorHAnsi"/>
          <w:sz w:val="22"/>
          <w:szCs w:val="22"/>
          <w:lang w:eastAsia="zh-CN"/>
        </w:rPr>
        <w:t>…….</w:t>
      </w:r>
      <w:proofErr w:type="gramEnd"/>
      <w:r w:rsidRPr="00393D78">
        <w:rPr>
          <w:rFonts w:ascii="Arial Narrow" w:hAnsi="Arial Narrow" w:cstheme="minorHAnsi"/>
          <w:sz w:val="22"/>
          <w:szCs w:val="22"/>
          <w:lang w:eastAsia="zh-CN"/>
        </w:rPr>
        <w:t>., tel. …………………………</w:t>
      </w:r>
    </w:p>
    <w:p w14:paraId="58072200" w14:textId="2BDFE5B5" w:rsidR="000554D5" w:rsidRPr="00393D78" w:rsidRDefault="000554D5">
      <w:pPr>
        <w:pStyle w:val="Akapitzlist"/>
        <w:numPr>
          <w:ilvl w:val="0"/>
          <w:numId w:val="8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t>W sprawach nieuregulowanych w umowie zastosowanie mają przepisy prawa powszechnie</w:t>
      </w:r>
      <w:r w:rsidR="0066301D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obowiązującego </w:t>
      </w:r>
      <w:r w:rsidR="00E83EBA" w:rsidRPr="00393D78">
        <w:rPr>
          <w:rFonts w:ascii="Arial Narrow" w:hAnsi="Arial Narrow" w:cstheme="minorHAnsi"/>
          <w:sz w:val="22"/>
          <w:szCs w:val="22"/>
          <w:lang w:eastAsia="zh-CN"/>
        </w:rPr>
        <w:br/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na terytorium RP.</w:t>
      </w:r>
    </w:p>
    <w:p w14:paraId="169672B8" w14:textId="5917B115" w:rsidR="000554D5" w:rsidRPr="00393D78" w:rsidRDefault="000554D5">
      <w:pPr>
        <w:pStyle w:val="Akapitzlist"/>
        <w:numPr>
          <w:ilvl w:val="0"/>
          <w:numId w:val="8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t>Rozpatrzenie ewentualnych sporów zostaje poddane pod rozstrzygnięcie sądu właściwego</w:t>
      </w:r>
      <w:r w:rsidR="0066301D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miejscowo dla siedziby Zamawiającego.</w:t>
      </w:r>
    </w:p>
    <w:p w14:paraId="23FD83B1" w14:textId="4022C999" w:rsidR="000554D5" w:rsidRPr="00393D78" w:rsidRDefault="000554D5">
      <w:pPr>
        <w:pStyle w:val="Akapitzlist"/>
        <w:numPr>
          <w:ilvl w:val="0"/>
          <w:numId w:val="8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t>Wykonawca ma obowiązek informowania o wszelkich zmianach statusu prawnego swojego</w:t>
      </w:r>
      <w:r w:rsidR="0066301D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przedsiębiorstwa, </w:t>
      </w:r>
      <w:r w:rsidR="00E83EBA" w:rsidRPr="00393D78">
        <w:rPr>
          <w:rFonts w:ascii="Arial Narrow" w:hAnsi="Arial Narrow" w:cstheme="minorHAnsi"/>
          <w:sz w:val="22"/>
          <w:szCs w:val="22"/>
          <w:lang w:eastAsia="zh-CN"/>
        </w:rPr>
        <w:br/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a także o wszczęciu postępowania upadłościowego, układowego</w:t>
      </w:r>
      <w:r w:rsidR="0066301D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i likwidacyjnego.</w:t>
      </w:r>
    </w:p>
    <w:p w14:paraId="4DE64FBF" w14:textId="7D815081" w:rsidR="000554D5" w:rsidRDefault="000554D5">
      <w:pPr>
        <w:pStyle w:val="Akapitzlist"/>
        <w:numPr>
          <w:ilvl w:val="0"/>
          <w:numId w:val="8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t>Umowę sporządzono w trzech egzemplarzach, z przeznaczeniem jednego egzemplarza dla</w:t>
      </w:r>
      <w:r w:rsidR="0066301D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Wykonawcy oraz dwóch dla Zamawiającego. / Umowa jest zawierana w formie elektronicznej</w:t>
      </w:r>
      <w:r w:rsidR="0066301D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i zostaje zawarta z dniem podpisania przez ostatnią ze Stron. </w:t>
      </w:r>
    </w:p>
    <w:p w14:paraId="178E3166" w14:textId="77777777" w:rsidR="000554D5" w:rsidRPr="00393D78" w:rsidRDefault="000554D5">
      <w:pPr>
        <w:pStyle w:val="Akapitzlist"/>
        <w:numPr>
          <w:ilvl w:val="0"/>
          <w:numId w:val="8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b/>
          <w:bCs/>
          <w:sz w:val="22"/>
          <w:szCs w:val="22"/>
          <w:lang w:eastAsia="zh-CN"/>
        </w:rPr>
        <w:t>Załączniki stanowiące integralną część umowy:</w:t>
      </w:r>
    </w:p>
    <w:p w14:paraId="4509D5D2" w14:textId="51431A5E" w:rsidR="000554D5" w:rsidRPr="00393D78" w:rsidRDefault="000554D5">
      <w:pPr>
        <w:pStyle w:val="Akapitzlist"/>
        <w:numPr>
          <w:ilvl w:val="0"/>
          <w:numId w:val="22"/>
        </w:numPr>
        <w:spacing w:line="276" w:lineRule="auto"/>
        <w:ind w:left="567" w:hanging="283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Opis przedmiotu zamówienia - </w:t>
      </w:r>
      <w:r w:rsidR="00393D78">
        <w:rPr>
          <w:rFonts w:ascii="Arial Narrow" w:hAnsi="Arial Narrow" w:cstheme="minorHAnsi"/>
          <w:sz w:val="22"/>
          <w:szCs w:val="22"/>
          <w:lang w:eastAsia="zh-CN"/>
        </w:rPr>
        <w:t>z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ałącznik Nr 1</w:t>
      </w:r>
    </w:p>
    <w:p w14:paraId="255CA2DF" w14:textId="32C40829" w:rsidR="000554D5" w:rsidRPr="00393D78" w:rsidRDefault="009145B2">
      <w:pPr>
        <w:pStyle w:val="Akapitzlist"/>
        <w:numPr>
          <w:ilvl w:val="0"/>
          <w:numId w:val="22"/>
        </w:numPr>
        <w:spacing w:line="276" w:lineRule="auto"/>
        <w:ind w:left="567" w:hanging="283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t>Formularz ofertowy</w:t>
      </w:r>
      <w:r w:rsidR="000554D5"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 - </w:t>
      </w:r>
      <w:r w:rsidR="00393D78">
        <w:rPr>
          <w:rFonts w:ascii="Arial Narrow" w:hAnsi="Arial Narrow" w:cstheme="minorHAnsi"/>
          <w:sz w:val="22"/>
          <w:szCs w:val="22"/>
          <w:lang w:eastAsia="zh-CN"/>
        </w:rPr>
        <w:t>z</w:t>
      </w:r>
      <w:r w:rsidR="000554D5" w:rsidRPr="00393D78">
        <w:rPr>
          <w:rFonts w:ascii="Arial Narrow" w:hAnsi="Arial Narrow" w:cstheme="minorHAnsi"/>
          <w:sz w:val="22"/>
          <w:szCs w:val="22"/>
          <w:lang w:eastAsia="zh-CN"/>
        </w:rPr>
        <w:t>ałącznik Nr 2</w:t>
      </w:r>
    </w:p>
    <w:p w14:paraId="6DE106B9" w14:textId="4CD2974B" w:rsidR="000554D5" w:rsidRPr="00393D78" w:rsidRDefault="000554D5">
      <w:pPr>
        <w:pStyle w:val="Akapitzlist"/>
        <w:numPr>
          <w:ilvl w:val="0"/>
          <w:numId w:val="22"/>
        </w:numPr>
        <w:spacing w:line="276" w:lineRule="auto"/>
        <w:ind w:left="567" w:hanging="283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Dokument uprawniający do wykonywania przewozu osób – </w:t>
      </w:r>
      <w:r w:rsidR="00393D78">
        <w:rPr>
          <w:rFonts w:ascii="Arial Narrow" w:hAnsi="Arial Narrow" w:cstheme="minorHAnsi"/>
          <w:sz w:val="22"/>
          <w:szCs w:val="22"/>
          <w:lang w:eastAsia="zh-CN"/>
        </w:rPr>
        <w:t>z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ałącznik Nr 3</w:t>
      </w:r>
    </w:p>
    <w:p w14:paraId="14F2473A" w14:textId="79E8A958" w:rsidR="009145B2" w:rsidRDefault="009145B2">
      <w:pPr>
        <w:pStyle w:val="Akapitzlist"/>
        <w:numPr>
          <w:ilvl w:val="0"/>
          <w:numId w:val="22"/>
        </w:numPr>
        <w:spacing w:line="276" w:lineRule="auto"/>
        <w:ind w:left="567" w:hanging="283"/>
        <w:jc w:val="both"/>
        <w:rPr>
          <w:rFonts w:ascii="Arial Narrow" w:hAnsi="Arial Narrow" w:cstheme="minorHAnsi"/>
          <w:sz w:val="22"/>
          <w:szCs w:val="22"/>
          <w:lang w:eastAsia="zh-CN"/>
        </w:rPr>
      </w:pPr>
      <w:r w:rsidRPr="00393D78">
        <w:rPr>
          <w:rFonts w:ascii="Arial Narrow" w:hAnsi="Arial Narrow" w:cstheme="minorHAnsi"/>
          <w:sz w:val="22"/>
          <w:szCs w:val="22"/>
          <w:lang w:eastAsia="zh-CN"/>
        </w:rPr>
        <w:t xml:space="preserve">Umowa powierzenia - </w:t>
      </w:r>
      <w:r w:rsidR="00393D78">
        <w:rPr>
          <w:rFonts w:ascii="Arial Narrow" w:hAnsi="Arial Narrow" w:cstheme="minorHAnsi"/>
          <w:sz w:val="22"/>
          <w:szCs w:val="22"/>
          <w:lang w:eastAsia="zh-CN"/>
        </w:rPr>
        <w:t>z</w:t>
      </w:r>
      <w:r w:rsidRPr="00393D78">
        <w:rPr>
          <w:rFonts w:ascii="Arial Narrow" w:hAnsi="Arial Narrow" w:cstheme="minorHAnsi"/>
          <w:sz w:val="22"/>
          <w:szCs w:val="22"/>
          <w:lang w:eastAsia="zh-CN"/>
        </w:rPr>
        <w:t>ałącznik Nr 4</w:t>
      </w:r>
    </w:p>
    <w:p w14:paraId="2B569306" w14:textId="77777777" w:rsidR="00393D78" w:rsidRDefault="00393D78" w:rsidP="00393D78">
      <w:pPr>
        <w:pStyle w:val="Akapitzlist"/>
        <w:spacing w:line="276" w:lineRule="auto"/>
        <w:ind w:left="567"/>
        <w:jc w:val="both"/>
        <w:rPr>
          <w:rFonts w:ascii="Arial Narrow" w:hAnsi="Arial Narrow" w:cstheme="minorHAnsi"/>
          <w:sz w:val="22"/>
          <w:szCs w:val="22"/>
          <w:lang w:eastAsia="zh-CN"/>
        </w:rPr>
      </w:pPr>
    </w:p>
    <w:p w14:paraId="187CD773" w14:textId="77777777" w:rsidR="00393D78" w:rsidRDefault="00393D78" w:rsidP="00393D78">
      <w:pPr>
        <w:pStyle w:val="Akapitzlist"/>
        <w:spacing w:line="276" w:lineRule="auto"/>
        <w:ind w:left="567"/>
        <w:jc w:val="both"/>
        <w:rPr>
          <w:rFonts w:ascii="Arial Narrow" w:hAnsi="Arial Narrow" w:cstheme="minorHAnsi"/>
          <w:sz w:val="22"/>
          <w:szCs w:val="22"/>
          <w:lang w:eastAsia="zh-CN"/>
        </w:rPr>
      </w:pPr>
    </w:p>
    <w:p w14:paraId="598AFC2B" w14:textId="77777777" w:rsidR="00393D78" w:rsidRPr="00615239" w:rsidRDefault="00393D78" w:rsidP="00393D78">
      <w:pPr>
        <w:spacing w:line="276" w:lineRule="auto"/>
        <w:ind w:left="708" w:firstLine="708"/>
        <w:jc w:val="both"/>
        <w:rPr>
          <w:rFonts w:ascii="Arial Narrow" w:hAnsi="Arial Narrow"/>
          <w:b/>
        </w:rPr>
      </w:pPr>
      <w:r w:rsidRPr="00615239">
        <w:rPr>
          <w:rFonts w:ascii="Arial Narrow" w:hAnsi="Arial Narrow"/>
          <w:b/>
        </w:rPr>
        <w:t>Zamawiający</w:t>
      </w:r>
      <w:r w:rsidRPr="00615239">
        <w:rPr>
          <w:rFonts w:ascii="Arial Narrow" w:hAnsi="Arial Narrow"/>
          <w:b/>
        </w:rPr>
        <w:tab/>
      </w:r>
      <w:r w:rsidRPr="00615239">
        <w:rPr>
          <w:rFonts w:ascii="Arial Narrow" w:hAnsi="Arial Narrow"/>
          <w:b/>
        </w:rPr>
        <w:tab/>
      </w:r>
      <w:r w:rsidRPr="00615239">
        <w:rPr>
          <w:rFonts w:ascii="Arial Narrow" w:hAnsi="Arial Narrow"/>
          <w:b/>
        </w:rPr>
        <w:tab/>
      </w:r>
      <w:r w:rsidRPr="00615239">
        <w:rPr>
          <w:rFonts w:ascii="Arial Narrow" w:hAnsi="Arial Narrow"/>
          <w:b/>
        </w:rPr>
        <w:tab/>
      </w:r>
      <w:r w:rsidRPr="00615239">
        <w:rPr>
          <w:rFonts w:ascii="Arial Narrow" w:hAnsi="Arial Narrow"/>
          <w:b/>
        </w:rPr>
        <w:tab/>
      </w:r>
      <w:r w:rsidRPr="00615239">
        <w:rPr>
          <w:rFonts w:ascii="Arial Narrow" w:hAnsi="Arial Narrow"/>
          <w:b/>
        </w:rPr>
        <w:tab/>
      </w:r>
      <w:r w:rsidRPr="00615239">
        <w:rPr>
          <w:rFonts w:ascii="Arial Narrow" w:hAnsi="Arial Narrow"/>
          <w:b/>
        </w:rPr>
        <w:tab/>
        <w:t xml:space="preserve">     Wykonawca</w:t>
      </w:r>
    </w:p>
    <w:p w14:paraId="33081E9B" w14:textId="77777777" w:rsidR="00393D78" w:rsidRPr="00393D78" w:rsidRDefault="00393D78" w:rsidP="00393D78">
      <w:pPr>
        <w:pStyle w:val="Akapitzlist"/>
        <w:spacing w:line="276" w:lineRule="auto"/>
        <w:ind w:left="567"/>
        <w:jc w:val="both"/>
        <w:rPr>
          <w:rFonts w:ascii="Arial Narrow" w:hAnsi="Arial Narrow" w:cstheme="minorHAnsi"/>
          <w:sz w:val="22"/>
          <w:szCs w:val="22"/>
          <w:lang w:eastAsia="zh-CN"/>
        </w:rPr>
      </w:pPr>
    </w:p>
    <w:sectPr w:rsidR="00393D78" w:rsidRPr="00393D78" w:rsidSect="00A87287">
      <w:headerReference w:type="default" r:id="rId10"/>
      <w:footerReference w:type="default" r:id="rId11"/>
      <w:pgSz w:w="11906" w:h="16838"/>
      <w:pgMar w:top="426" w:right="1133" w:bottom="1417" w:left="141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3CBB88" w14:textId="77777777" w:rsidR="0011591C" w:rsidRDefault="0011591C" w:rsidP="002D31D6">
      <w:r>
        <w:separator/>
      </w:r>
    </w:p>
  </w:endnote>
  <w:endnote w:type="continuationSeparator" w:id="0">
    <w:p w14:paraId="0874445C" w14:textId="77777777" w:rsidR="0011591C" w:rsidRDefault="0011591C" w:rsidP="002D3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Symbol">
    <w:altName w:val="Calibri"/>
    <w:charset w:val="01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 Narrow" w:hAnsi="Arial Narrow"/>
        <w:sz w:val="22"/>
        <w:szCs w:val="22"/>
      </w:rPr>
      <w:id w:val="16949572"/>
      <w:docPartObj>
        <w:docPartGallery w:val="Page Numbers (Bottom of Page)"/>
        <w:docPartUnique/>
      </w:docPartObj>
    </w:sdtPr>
    <w:sdtContent>
      <w:p w14:paraId="6CBB907D" w14:textId="77777777" w:rsidR="002E3F47" w:rsidRPr="002E3F47" w:rsidRDefault="002E3F47" w:rsidP="002E3F47">
        <w:pPr>
          <w:jc w:val="center"/>
          <w:rPr>
            <w:rFonts w:ascii="Arial Narrow" w:hAnsi="Arial Narrow"/>
            <w:sz w:val="20"/>
            <w:szCs w:val="20"/>
          </w:rPr>
        </w:pPr>
        <w:r w:rsidRPr="002E3F47">
          <w:rPr>
            <w:rFonts w:ascii="Arial Narrow" w:hAnsi="Arial Narrow"/>
            <w:b/>
            <w:bCs/>
            <w:sz w:val="20"/>
            <w:szCs w:val="20"/>
          </w:rPr>
          <w:t>Fundusze Europejskie dla Lubuskiego 2021 - 2027</w:t>
        </w:r>
      </w:p>
      <w:p w14:paraId="72A2F1AF" w14:textId="77777777" w:rsidR="002E3F47" w:rsidRPr="002E3F47" w:rsidRDefault="002E3F47" w:rsidP="002E3F47">
        <w:pPr>
          <w:jc w:val="center"/>
          <w:rPr>
            <w:rFonts w:ascii="Arial Narrow" w:hAnsi="Arial Narrow"/>
            <w:sz w:val="20"/>
            <w:szCs w:val="20"/>
          </w:rPr>
        </w:pPr>
        <w:r w:rsidRPr="002E3F47">
          <w:rPr>
            <w:rFonts w:ascii="Arial Narrow" w:hAnsi="Arial Narrow"/>
            <w:sz w:val="20"/>
            <w:szCs w:val="20"/>
          </w:rPr>
          <w:t>Priorytet 6. Fundusze Europejskie na wsparcie obywateli, Działania 6.15 Edukacja – IIT</w:t>
        </w:r>
      </w:p>
      <w:p w14:paraId="701EC487" w14:textId="77777777" w:rsidR="002E3F47" w:rsidRPr="002E3F47" w:rsidRDefault="002E3F47" w:rsidP="002E3F47">
        <w:pPr>
          <w:jc w:val="center"/>
          <w:rPr>
            <w:rFonts w:ascii="Arial Narrow" w:hAnsi="Arial Narrow"/>
            <w:sz w:val="20"/>
            <w:szCs w:val="20"/>
          </w:rPr>
        </w:pPr>
        <w:r w:rsidRPr="002E3F47">
          <w:rPr>
            <w:rFonts w:ascii="Arial Narrow" w:hAnsi="Arial Narrow"/>
            <w:sz w:val="20"/>
            <w:szCs w:val="20"/>
          </w:rPr>
          <w:t>projekt: „Czas na zawodowców z Powiatu Krośnieńskiego”</w:t>
        </w:r>
      </w:p>
      <w:p w14:paraId="71E21664" w14:textId="676655EB" w:rsidR="00A10830" w:rsidRPr="00E91481" w:rsidRDefault="004C7B37" w:rsidP="002E3F47">
        <w:pPr>
          <w:pStyle w:val="Stopka"/>
          <w:tabs>
            <w:tab w:val="left" w:pos="567"/>
          </w:tabs>
          <w:jc w:val="right"/>
          <w:rPr>
            <w:rFonts w:ascii="Arial Narrow" w:hAnsi="Arial Narrow"/>
            <w:sz w:val="22"/>
            <w:szCs w:val="22"/>
          </w:rPr>
        </w:pPr>
        <w:r w:rsidRPr="00E91481">
          <w:rPr>
            <w:rFonts w:ascii="Arial Narrow" w:hAnsi="Arial Narrow"/>
            <w:sz w:val="22"/>
            <w:szCs w:val="22"/>
          </w:rPr>
          <w:fldChar w:fldCharType="begin"/>
        </w:r>
        <w:r w:rsidRPr="00E91481">
          <w:rPr>
            <w:rFonts w:ascii="Arial Narrow" w:hAnsi="Arial Narrow"/>
            <w:sz w:val="22"/>
            <w:szCs w:val="22"/>
          </w:rPr>
          <w:instrText xml:space="preserve"> PAGE   \* MERGEFORMAT </w:instrText>
        </w:r>
        <w:r w:rsidRPr="00E91481">
          <w:rPr>
            <w:rFonts w:ascii="Arial Narrow" w:hAnsi="Arial Narrow"/>
            <w:sz w:val="22"/>
            <w:szCs w:val="22"/>
          </w:rPr>
          <w:fldChar w:fldCharType="separate"/>
        </w:r>
        <w:r w:rsidR="003F7F27" w:rsidRPr="00E91481">
          <w:rPr>
            <w:rFonts w:ascii="Arial Narrow" w:hAnsi="Arial Narrow"/>
            <w:noProof/>
            <w:sz w:val="22"/>
            <w:szCs w:val="22"/>
          </w:rPr>
          <w:t>1</w:t>
        </w:r>
        <w:r w:rsidRPr="00E91481">
          <w:rPr>
            <w:rFonts w:ascii="Arial Narrow" w:hAnsi="Arial Narrow"/>
            <w:noProof/>
            <w:sz w:val="22"/>
            <w:szCs w:val="22"/>
          </w:rPr>
          <w:fldChar w:fldCharType="end"/>
        </w:r>
      </w:p>
    </w:sdtContent>
  </w:sdt>
  <w:p w14:paraId="0981EB19" w14:textId="77777777" w:rsidR="00A10830" w:rsidRDefault="00A1083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F55B3E" w14:textId="77777777" w:rsidR="0011591C" w:rsidRDefault="0011591C" w:rsidP="002D31D6">
      <w:r>
        <w:separator/>
      </w:r>
    </w:p>
  </w:footnote>
  <w:footnote w:type="continuationSeparator" w:id="0">
    <w:p w14:paraId="7B423B0F" w14:textId="77777777" w:rsidR="0011591C" w:rsidRDefault="0011591C" w:rsidP="002D31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E0A11" w14:textId="42DBCF75" w:rsidR="00A87287" w:rsidRDefault="00D11DD6" w:rsidP="00A87287">
    <w:pPr>
      <w:pStyle w:val="Nagwek"/>
      <w:jc w:val="center"/>
    </w:pPr>
    <w:r>
      <w:rPr>
        <w:noProof/>
      </w:rPr>
      <w:drawing>
        <wp:inline distT="0" distB="0" distL="0" distR="0" wp14:anchorId="05B28157" wp14:editId="68573F4A">
          <wp:extent cx="5941060" cy="474345"/>
          <wp:effectExtent l="0" t="0" r="2540" b="1905"/>
          <wp:docPr id="47005211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70052115" name="Obraz 47005211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1060" cy="4743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949A42A" w14:textId="77777777" w:rsidR="00A87287" w:rsidRDefault="00A8728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OpenSymbol" w:hAnsi="OpenSymbol" w:cs="OpenSymbo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Arial"/>
        <w:b w:val="0"/>
        <w:sz w:val="20"/>
        <w:szCs w:val="20"/>
      </w:rPr>
    </w:lvl>
    <w:lvl w:ilvl="1">
      <w:start w:val="1"/>
      <w:numFmt w:val="none"/>
      <w:suff w:val="nothing"/>
      <w:lvlText w:val="."/>
      <w:lvlJc w:val="left"/>
      <w:pPr>
        <w:tabs>
          <w:tab w:val="num" w:pos="0"/>
        </w:tabs>
        <w:ind w:left="567" w:hanging="567"/>
      </w:pPr>
      <w:rPr>
        <w:b w:val="0"/>
        <w:i w:val="0"/>
        <w:sz w:val="20"/>
        <w:szCs w:val="20"/>
      </w:rPr>
    </w:lvl>
    <w:lvl w:ilvl="2">
      <w:start w:val="1"/>
      <w:numFmt w:val="decimal"/>
      <w:lvlText w:val="%3.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4.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Arial"/>
        <w:bCs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Arial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000000A"/>
    <w:multiLevelType w:val="multilevel"/>
    <w:tmpl w:val="F1E4668C"/>
    <w:name w:val="WW8Num1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2)"/>
      <w:lvlJc w:val="left"/>
      <w:pPr>
        <w:tabs>
          <w:tab w:val="num" w:pos="607"/>
        </w:tabs>
        <w:ind w:left="607" w:hanging="465"/>
      </w:pPr>
      <w:rPr>
        <w:rFonts w:ascii="Times New Roman" w:eastAsia="Times New Roman" w:hAnsi="Times New Roman" w:cs="Times New Roman"/>
        <w:b w:val="0"/>
        <w:bCs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 w15:restartNumberingAfterBreak="0">
    <w:nsid w:val="0000000D"/>
    <w:multiLevelType w:val="multilevel"/>
    <w:tmpl w:val="0000000D"/>
    <w:name w:val="WW8Num13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Arial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 w15:restartNumberingAfterBreak="0">
    <w:nsid w:val="0000000E"/>
    <w:multiLevelType w:val="multilevel"/>
    <w:tmpl w:val="0000000E"/>
    <w:name w:val="WW8Num14"/>
    <w:lvl w:ilvl="0">
      <w:start w:val="5"/>
      <w:numFmt w:val="lowerLetter"/>
      <w:lvlText w:val="%1)"/>
      <w:lvlJc w:val="left"/>
      <w:pPr>
        <w:tabs>
          <w:tab w:val="num" w:pos="0"/>
        </w:tabs>
        <w:ind w:left="1588" w:hanging="397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567" w:hanging="567"/>
      </w:pPr>
      <w:rPr>
        <w:rFonts w:cs="Arial"/>
        <w:b w:val="0"/>
        <w:bCs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  <w:rPr>
        <w:rFonts w:ascii="Times New Roman" w:hAnsi="Times New Roman" w:cs="Trebuchet MS"/>
        <w:b/>
        <w:sz w:val="20"/>
        <w:szCs w:val="20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502" w:hanging="360"/>
      </w:pPr>
      <w:rPr>
        <w:rFonts w:eastAsia="Times New Roman" w:cs="Arial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0F"/>
    <w:multiLevelType w:val="multilevel"/>
    <w:tmpl w:val="8DD6DDD8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Times New Roman" w:eastAsia="Times New Roman" w:hAnsi="Times New Roman" w:cs="Arial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9" w15:restartNumberingAfterBreak="0">
    <w:nsid w:val="0000001A"/>
    <w:multiLevelType w:val="multi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Arial"/>
        <w:b w:val="0"/>
        <w:bCs/>
        <w:sz w:val="20"/>
        <w:szCs w:val="20"/>
        <w:lang w:eastAsia="pl-PL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650" w:hanging="570"/>
      </w:pPr>
      <w:rPr>
        <w:rFonts w:ascii="Times New Roman" w:hAnsi="Times New Roman" w:cs="Arial"/>
        <w:b w:val="0"/>
        <w:bCs/>
        <w:sz w:val="20"/>
        <w:szCs w:val="20"/>
        <w:lang w:eastAsia="pl-PL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1" w15:restartNumberingAfterBreak="0">
    <w:nsid w:val="0000001D"/>
    <w:multiLevelType w:val="multilevel"/>
    <w:tmpl w:val="95705FB8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sz w:val="20"/>
        <w:szCs w:val="20"/>
        <w:lang w:eastAsia="pl-P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Arial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Arial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Arial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2" w15:restartNumberingAfterBreak="0">
    <w:nsid w:val="0000001E"/>
    <w:multiLevelType w:val="multilevel"/>
    <w:tmpl w:val="3806C6E0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  <w:rPr>
        <w:rFonts w:ascii="Times New Roman" w:eastAsia="Times New Roman" w:hAnsi="Times New Roman" w:cs="Times New Roman"/>
        <w:sz w:val="20"/>
        <w:szCs w:val="20"/>
        <w:lang w:eastAsia="pl-P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Arial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Arial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Arial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/>
      </w:rPr>
    </w:lvl>
  </w:abstractNum>
  <w:abstractNum w:abstractNumId="13" w15:restartNumberingAfterBreak="0">
    <w:nsid w:val="0000001F"/>
    <w:multiLevelType w:val="multilevel"/>
    <w:tmpl w:val="13F27EF2"/>
    <w:name w:val="WW8Num31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  <w:rPr>
        <w:rFonts w:ascii="Times New Roman" w:eastAsia="Times New Roman" w:hAnsi="Times New Roman" w:cs="Times New Roman"/>
        <w:lang w:eastAsia="pl-P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Arial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Arial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Arial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/>
      </w:rPr>
    </w:lvl>
  </w:abstractNum>
  <w:abstractNum w:abstractNumId="14" w15:restartNumberingAfterBreak="0">
    <w:nsid w:val="00000022"/>
    <w:multiLevelType w:val="multilevel"/>
    <w:tmpl w:val="00000022"/>
    <w:name w:val="WW8Num38"/>
    <w:lvl w:ilvl="0">
      <w:start w:val="14"/>
      <w:numFmt w:val="decimal"/>
      <w:lvlText w:val="%1."/>
      <w:lvlJc w:val="left"/>
      <w:pPr>
        <w:tabs>
          <w:tab w:val="num" w:pos="708"/>
        </w:tabs>
        <w:ind w:left="482" w:hanging="340"/>
      </w:pPr>
      <w:rPr>
        <w:rFonts w:ascii="Calibri" w:hAnsi="Calibri" w:cs="Calibri" w:hint="default"/>
        <w:b w:val="0"/>
        <w:bCs/>
        <w:sz w:val="24"/>
        <w:szCs w:val="22"/>
      </w:rPr>
    </w:lvl>
    <w:lvl w:ilvl="1">
      <w:start w:val="1"/>
      <w:numFmt w:val="none"/>
      <w:suff w:val="nothing"/>
      <w:lvlText w:val="​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none"/>
      <w:suff w:val="nothing"/>
      <w:lvlText w:val="​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3">
      <w:start w:val="1"/>
      <w:numFmt w:val="none"/>
      <w:suff w:val="nothing"/>
      <w:lvlText w:val="​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4">
      <w:start w:val="1"/>
      <w:numFmt w:val="none"/>
      <w:suff w:val="nothing"/>
      <w:lvlText w:val="​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5">
      <w:start w:val="1"/>
      <w:numFmt w:val="none"/>
      <w:suff w:val="nothing"/>
      <w:lvlText w:val="​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​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7">
      <w:start w:val="1"/>
      <w:numFmt w:val="none"/>
      <w:suff w:val="nothing"/>
      <w:lvlText w:val="​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8">
      <w:start w:val="1"/>
      <w:numFmt w:val="none"/>
      <w:suff w:val="nothing"/>
      <w:lvlText w:val="​"/>
      <w:lvlJc w:val="left"/>
      <w:pPr>
        <w:tabs>
          <w:tab w:val="num" w:pos="0"/>
        </w:tabs>
        <w:ind w:left="3600" w:hanging="360"/>
      </w:pPr>
      <w:rPr>
        <w:rFonts w:hint="default"/>
      </w:rPr>
    </w:lvl>
  </w:abstractNum>
  <w:abstractNum w:abstractNumId="15" w15:restartNumberingAfterBreak="0">
    <w:nsid w:val="02F93872"/>
    <w:multiLevelType w:val="hybridMultilevel"/>
    <w:tmpl w:val="7026EE9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6730784"/>
    <w:multiLevelType w:val="hybridMultilevel"/>
    <w:tmpl w:val="42F898D0"/>
    <w:lvl w:ilvl="0" w:tplc="723E4420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09564B5B"/>
    <w:multiLevelType w:val="hybridMultilevel"/>
    <w:tmpl w:val="3F7CD2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AD94B14"/>
    <w:multiLevelType w:val="hybridMultilevel"/>
    <w:tmpl w:val="B27CCC0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584243C"/>
    <w:multiLevelType w:val="multilevel"/>
    <w:tmpl w:val="75FCB1F8"/>
    <w:lvl w:ilvl="0">
      <w:start w:val="1"/>
      <w:numFmt w:val="upperRoman"/>
      <w:lvlText w:val="ROZDZIAŁ %1."/>
      <w:lvlJc w:val="left"/>
      <w:pPr>
        <w:tabs>
          <w:tab w:val="num" w:pos="2552"/>
        </w:tabs>
        <w:ind w:left="2552" w:hanging="25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)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tabs>
          <w:tab w:val="num" w:pos="1021"/>
        </w:tabs>
        <w:ind w:left="1021" w:hanging="341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-"/>
      <w:lvlJc w:val="left"/>
      <w:pPr>
        <w:tabs>
          <w:tab w:val="num" w:pos="1361"/>
        </w:tabs>
        <w:ind w:left="1361" w:hanging="34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--"/>
      <w:lvlJc w:val="left"/>
      <w:pPr>
        <w:tabs>
          <w:tab w:val="num" w:pos="1701"/>
        </w:tabs>
        <w:ind w:left="1701" w:hanging="340"/>
      </w:pPr>
      <w:rPr>
        <w:rFonts w:hint="default"/>
        <w:b/>
      </w:rPr>
    </w:lvl>
    <w:lvl w:ilvl="6">
      <w:start w:val="1"/>
      <w:numFmt w:val="none"/>
      <w:lvlText w:val="---"/>
      <w:lvlJc w:val="left"/>
      <w:pPr>
        <w:tabs>
          <w:tab w:val="num" w:pos="2041"/>
        </w:tabs>
        <w:ind w:left="2041" w:hanging="34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none"/>
      <w:lvlText w:val="----"/>
      <w:lvlJc w:val="left"/>
      <w:pPr>
        <w:tabs>
          <w:tab w:val="num" w:pos="2381"/>
        </w:tabs>
        <w:ind w:left="2381" w:hanging="340"/>
      </w:pPr>
      <w:rPr>
        <w:rFonts w:hint="default"/>
        <w:b/>
      </w:r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0" w15:restartNumberingAfterBreak="0">
    <w:nsid w:val="16613FAB"/>
    <w:multiLevelType w:val="hybridMultilevel"/>
    <w:tmpl w:val="FC4EE6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BCE7FE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8CB60EC"/>
    <w:multiLevelType w:val="hybridMultilevel"/>
    <w:tmpl w:val="1AEAD1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00B6B20"/>
    <w:multiLevelType w:val="hybridMultilevel"/>
    <w:tmpl w:val="107818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3B46578"/>
    <w:multiLevelType w:val="hybridMultilevel"/>
    <w:tmpl w:val="B27CCC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4AB77F7"/>
    <w:multiLevelType w:val="multilevel"/>
    <w:tmpl w:val="3E583C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AC46AE7"/>
    <w:multiLevelType w:val="hybridMultilevel"/>
    <w:tmpl w:val="3DA6771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EE308B3"/>
    <w:multiLevelType w:val="hybridMultilevel"/>
    <w:tmpl w:val="BAE21E40"/>
    <w:lvl w:ilvl="0" w:tplc="B33E02C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24246CA"/>
    <w:multiLevelType w:val="hybridMultilevel"/>
    <w:tmpl w:val="3D900D1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7ECA8D76">
      <w:start w:val="1"/>
      <w:numFmt w:val="decimal"/>
      <w:lvlText w:val="%2."/>
      <w:lvlJc w:val="left"/>
      <w:pPr>
        <w:ind w:left="1866" w:hanging="360"/>
      </w:pPr>
      <w:rPr>
        <w:rFonts w:eastAsia="Times New Roman" w:hint="default"/>
        <w:color w:val="000000"/>
      </w:rPr>
    </w:lvl>
    <w:lvl w:ilvl="2" w:tplc="B30412D4">
      <w:start w:val="1"/>
      <w:numFmt w:val="lowerLetter"/>
      <w:lvlText w:val="%3)"/>
      <w:lvlJc w:val="left"/>
      <w:pPr>
        <w:ind w:left="2766" w:hanging="360"/>
      </w:pPr>
      <w:rPr>
        <w:rFonts w:hint="default"/>
      </w:rPr>
    </w:lvl>
    <w:lvl w:ilvl="3" w:tplc="04150011">
      <w:start w:val="1"/>
      <w:numFmt w:val="decimal"/>
      <w:lvlText w:val="%4)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379E60AE"/>
    <w:multiLevelType w:val="hybridMultilevel"/>
    <w:tmpl w:val="18FE1E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8F13A1E"/>
    <w:multiLevelType w:val="hybridMultilevel"/>
    <w:tmpl w:val="F1CEEB24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883E45E8">
      <w:start w:val="1"/>
      <w:numFmt w:val="lowerLetter"/>
      <w:lvlText w:val="%3)"/>
      <w:lvlJc w:val="left"/>
      <w:pPr>
        <w:ind w:left="2264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70A0245"/>
    <w:multiLevelType w:val="multilevel"/>
    <w:tmpl w:val="B51EC0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1" w15:restartNumberingAfterBreak="0">
    <w:nsid w:val="54A03A02"/>
    <w:multiLevelType w:val="hybridMultilevel"/>
    <w:tmpl w:val="4634CE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C00470"/>
    <w:multiLevelType w:val="multilevel"/>
    <w:tmpl w:val="F506970A"/>
    <w:lvl w:ilvl="0">
      <w:start w:val="66"/>
      <w:numFmt w:val="decimal"/>
      <w:lvlText w:val="%1"/>
      <w:lvlJc w:val="left"/>
      <w:pPr>
        <w:ind w:left="585" w:hanging="585"/>
      </w:pPr>
      <w:rPr>
        <w:rFonts w:hint="default"/>
      </w:rPr>
    </w:lvl>
    <w:lvl w:ilvl="1">
      <w:start w:val="600"/>
      <w:numFmt w:val="decimal"/>
      <w:lvlText w:val="%1-%2"/>
      <w:lvlJc w:val="left"/>
      <w:pPr>
        <w:ind w:left="869" w:hanging="58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712" w:hanging="1440"/>
      </w:pPr>
      <w:rPr>
        <w:rFonts w:hint="default"/>
      </w:rPr>
    </w:lvl>
  </w:abstractNum>
  <w:abstractNum w:abstractNumId="33" w15:restartNumberingAfterBreak="0">
    <w:nsid w:val="57B915B0"/>
    <w:multiLevelType w:val="hybridMultilevel"/>
    <w:tmpl w:val="6B342C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10740F"/>
    <w:multiLevelType w:val="hybridMultilevel"/>
    <w:tmpl w:val="EC003A94"/>
    <w:lvl w:ilvl="0" w:tplc="B33E02C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73293D"/>
    <w:multiLevelType w:val="hybridMultilevel"/>
    <w:tmpl w:val="F47489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BA48A1"/>
    <w:multiLevelType w:val="hybridMultilevel"/>
    <w:tmpl w:val="1396AB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C62C40"/>
    <w:multiLevelType w:val="hybridMultilevel"/>
    <w:tmpl w:val="8B105532"/>
    <w:lvl w:ilvl="0" w:tplc="B890E6F8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BC0108"/>
    <w:multiLevelType w:val="hybridMultilevel"/>
    <w:tmpl w:val="5498C6B0"/>
    <w:lvl w:ilvl="0" w:tplc="D9D8B214">
      <w:start w:val="1"/>
      <w:numFmt w:val="upperLetter"/>
      <w:pStyle w:val="Zacznik"/>
      <w:lvlText w:val="Załącznik %1 do SIWZ"/>
      <w:lvlJc w:val="left"/>
      <w:pPr>
        <w:tabs>
          <w:tab w:val="num" w:pos="3905"/>
        </w:tabs>
        <w:ind w:left="39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8670"/>
        </w:tabs>
        <w:ind w:left="867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9390"/>
        </w:tabs>
        <w:ind w:left="939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0110"/>
        </w:tabs>
        <w:ind w:left="1011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0830"/>
        </w:tabs>
        <w:ind w:left="1083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11550"/>
        </w:tabs>
        <w:ind w:left="1155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12270"/>
        </w:tabs>
        <w:ind w:left="1227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12990"/>
        </w:tabs>
        <w:ind w:left="1299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13710"/>
        </w:tabs>
        <w:ind w:left="13710" w:hanging="180"/>
      </w:pPr>
    </w:lvl>
  </w:abstractNum>
  <w:num w:numId="1" w16cid:durableId="1310985242">
    <w:abstractNumId w:val="38"/>
  </w:num>
  <w:num w:numId="2" w16cid:durableId="2005351229">
    <w:abstractNumId w:val="19"/>
  </w:num>
  <w:num w:numId="3" w16cid:durableId="11641814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42172527">
    <w:abstractNumId w:val="21"/>
  </w:num>
  <w:num w:numId="5" w16cid:durableId="919604411">
    <w:abstractNumId w:val="17"/>
  </w:num>
  <w:num w:numId="6" w16cid:durableId="605578731">
    <w:abstractNumId w:val="23"/>
  </w:num>
  <w:num w:numId="7" w16cid:durableId="1731344740">
    <w:abstractNumId w:val="20"/>
  </w:num>
  <w:num w:numId="8" w16cid:durableId="1846626694">
    <w:abstractNumId w:val="33"/>
  </w:num>
  <w:num w:numId="9" w16cid:durableId="72820767">
    <w:abstractNumId w:val="32"/>
  </w:num>
  <w:num w:numId="10" w16cid:durableId="1560360607">
    <w:abstractNumId w:val="29"/>
  </w:num>
  <w:num w:numId="11" w16cid:durableId="1996567159">
    <w:abstractNumId w:val="18"/>
  </w:num>
  <w:num w:numId="12" w16cid:durableId="1930113881">
    <w:abstractNumId w:val="25"/>
  </w:num>
  <w:num w:numId="13" w16cid:durableId="2042778072">
    <w:abstractNumId w:val="16"/>
  </w:num>
  <w:num w:numId="14" w16cid:durableId="943926242">
    <w:abstractNumId w:val="15"/>
  </w:num>
  <w:num w:numId="15" w16cid:durableId="1897356506">
    <w:abstractNumId w:val="36"/>
  </w:num>
  <w:num w:numId="16" w16cid:durableId="661471190">
    <w:abstractNumId w:val="31"/>
  </w:num>
  <w:num w:numId="17" w16cid:durableId="1061175763">
    <w:abstractNumId w:val="28"/>
  </w:num>
  <w:num w:numId="18" w16cid:durableId="1086193669">
    <w:abstractNumId w:val="34"/>
  </w:num>
  <w:num w:numId="19" w16cid:durableId="441270514">
    <w:abstractNumId w:val="30"/>
  </w:num>
  <w:num w:numId="20" w16cid:durableId="1414662836">
    <w:abstractNumId w:val="27"/>
  </w:num>
  <w:num w:numId="21" w16cid:durableId="68432689">
    <w:abstractNumId w:val="22"/>
  </w:num>
  <w:num w:numId="22" w16cid:durableId="1330216095">
    <w:abstractNumId w:val="26"/>
  </w:num>
  <w:num w:numId="23" w16cid:durableId="1877694849">
    <w:abstractNumId w:val="35"/>
  </w:num>
  <w:num w:numId="24" w16cid:durableId="1153255793">
    <w:abstractNumId w:val="2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170F"/>
    <w:rsid w:val="00001DCE"/>
    <w:rsid w:val="00002547"/>
    <w:rsid w:val="000032BF"/>
    <w:rsid w:val="00011072"/>
    <w:rsid w:val="0001756E"/>
    <w:rsid w:val="0002504F"/>
    <w:rsid w:val="00031FE0"/>
    <w:rsid w:val="00034DA4"/>
    <w:rsid w:val="0003745B"/>
    <w:rsid w:val="00046D1C"/>
    <w:rsid w:val="00047FA4"/>
    <w:rsid w:val="00053459"/>
    <w:rsid w:val="00053918"/>
    <w:rsid w:val="000554D5"/>
    <w:rsid w:val="00067729"/>
    <w:rsid w:val="00067734"/>
    <w:rsid w:val="0007303D"/>
    <w:rsid w:val="00075070"/>
    <w:rsid w:val="00077EA6"/>
    <w:rsid w:val="00081FF6"/>
    <w:rsid w:val="000A5CCF"/>
    <w:rsid w:val="000A7B06"/>
    <w:rsid w:val="000B0DF4"/>
    <w:rsid w:val="000B3C37"/>
    <w:rsid w:val="000B5B80"/>
    <w:rsid w:val="000C1881"/>
    <w:rsid w:val="000C20B3"/>
    <w:rsid w:val="000C7444"/>
    <w:rsid w:val="000D2CC8"/>
    <w:rsid w:val="000D3AE9"/>
    <w:rsid w:val="000D6DB6"/>
    <w:rsid w:val="000D7386"/>
    <w:rsid w:val="000E7235"/>
    <w:rsid w:val="000F5C71"/>
    <w:rsid w:val="00100524"/>
    <w:rsid w:val="00101A88"/>
    <w:rsid w:val="00110165"/>
    <w:rsid w:val="001119E7"/>
    <w:rsid w:val="0011591C"/>
    <w:rsid w:val="00117903"/>
    <w:rsid w:val="0012048B"/>
    <w:rsid w:val="00125008"/>
    <w:rsid w:val="00126318"/>
    <w:rsid w:val="00131661"/>
    <w:rsid w:val="001376B4"/>
    <w:rsid w:val="001401BD"/>
    <w:rsid w:val="001422A0"/>
    <w:rsid w:val="001427EF"/>
    <w:rsid w:val="00151FBF"/>
    <w:rsid w:val="00154703"/>
    <w:rsid w:val="00157C7F"/>
    <w:rsid w:val="00170252"/>
    <w:rsid w:val="00171687"/>
    <w:rsid w:val="00173831"/>
    <w:rsid w:val="00184A36"/>
    <w:rsid w:val="00184E9F"/>
    <w:rsid w:val="00191A4B"/>
    <w:rsid w:val="00195E37"/>
    <w:rsid w:val="001A79E0"/>
    <w:rsid w:val="001B1273"/>
    <w:rsid w:val="001B6EBA"/>
    <w:rsid w:val="001C0F2D"/>
    <w:rsid w:val="001C3869"/>
    <w:rsid w:val="001C70F0"/>
    <w:rsid w:val="001D000E"/>
    <w:rsid w:val="001D33A8"/>
    <w:rsid w:val="001D53EC"/>
    <w:rsid w:val="001D77C1"/>
    <w:rsid w:val="001E263F"/>
    <w:rsid w:val="001E2CDC"/>
    <w:rsid w:val="001E46F7"/>
    <w:rsid w:val="001E660D"/>
    <w:rsid w:val="001E6FAA"/>
    <w:rsid w:val="001F7198"/>
    <w:rsid w:val="0020074E"/>
    <w:rsid w:val="00207D86"/>
    <w:rsid w:val="0022084E"/>
    <w:rsid w:val="00226D81"/>
    <w:rsid w:val="002334E9"/>
    <w:rsid w:val="002342F7"/>
    <w:rsid w:val="00237B5C"/>
    <w:rsid w:val="0025407A"/>
    <w:rsid w:val="0026788C"/>
    <w:rsid w:val="0027058A"/>
    <w:rsid w:val="002723E5"/>
    <w:rsid w:val="00272F3B"/>
    <w:rsid w:val="00273BD5"/>
    <w:rsid w:val="00274450"/>
    <w:rsid w:val="002744EA"/>
    <w:rsid w:val="002754E5"/>
    <w:rsid w:val="00277D13"/>
    <w:rsid w:val="00284F4D"/>
    <w:rsid w:val="00292D1C"/>
    <w:rsid w:val="002A0528"/>
    <w:rsid w:val="002A4AE5"/>
    <w:rsid w:val="002B43A5"/>
    <w:rsid w:val="002C1F5F"/>
    <w:rsid w:val="002C206C"/>
    <w:rsid w:val="002C261B"/>
    <w:rsid w:val="002C5D24"/>
    <w:rsid w:val="002C6492"/>
    <w:rsid w:val="002D0658"/>
    <w:rsid w:val="002D31D6"/>
    <w:rsid w:val="002D37A9"/>
    <w:rsid w:val="002E0FEF"/>
    <w:rsid w:val="002E3F47"/>
    <w:rsid w:val="002E51D7"/>
    <w:rsid w:val="002E53CC"/>
    <w:rsid w:val="002F0A3A"/>
    <w:rsid w:val="002F279A"/>
    <w:rsid w:val="002F373D"/>
    <w:rsid w:val="002F78E2"/>
    <w:rsid w:val="003027F9"/>
    <w:rsid w:val="0030473A"/>
    <w:rsid w:val="00305AB8"/>
    <w:rsid w:val="00311D87"/>
    <w:rsid w:val="003144F6"/>
    <w:rsid w:val="0031649C"/>
    <w:rsid w:val="00320EDF"/>
    <w:rsid w:val="003211D7"/>
    <w:rsid w:val="003215CC"/>
    <w:rsid w:val="0032377E"/>
    <w:rsid w:val="0033301A"/>
    <w:rsid w:val="0033485E"/>
    <w:rsid w:val="0035277F"/>
    <w:rsid w:val="00355548"/>
    <w:rsid w:val="003643B5"/>
    <w:rsid w:val="00364742"/>
    <w:rsid w:val="00372ABC"/>
    <w:rsid w:val="003743AB"/>
    <w:rsid w:val="003767B8"/>
    <w:rsid w:val="00381CF5"/>
    <w:rsid w:val="0038263D"/>
    <w:rsid w:val="003860FC"/>
    <w:rsid w:val="00391DC2"/>
    <w:rsid w:val="00393D78"/>
    <w:rsid w:val="003A1933"/>
    <w:rsid w:val="003A20AB"/>
    <w:rsid w:val="003A29F3"/>
    <w:rsid w:val="003A3A56"/>
    <w:rsid w:val="003A6EAD"/>
    <w:rsid w:val="003B62F3"/>
    <w:rsid w:val="003B6CC4"/>
    <w:rsid w:val="003B7A94"/>
    <w:rsid w:val="003B7AB7"/>
    <w:rsid w:val="003C21A3"/>
    <w:rsid w:val="003C6CE3"/>
    <w:rsid w:val="003D023A"/>
    <w:rsid w:val="003D16A1"/>
    <w:rsid w:val="003D1B8D"/>
    <w:rsid w:val="003D4929"/>
    <w:rsid w:val="003D5576"/>
    <w:rsid w:val="003E42DB"/>
    <w:rsid w:val="003E5011"/>
    <w:rsid w:val="003F222E"/>
    <w:rsid w:val="003F500C"/>
    <w:rsid w:val="003F5863"/>
    <w:rsid w:val="003F7F27"/>
    <w:rsid w:val="00401006"/>
    <w:rsid w:val="00403CF3"/>
    <w:rsid w:val="0040567C"/>
    <w:rsid w:val="00413C26"/>
    <w:rsid w:val="00414C53"/>
    <w:rsid w:val="00415F97"/>
    <w:rsid w:val="00420367"/>
    <w:rsid w:val="00421897"/>
    <w:rsid w:val="00425FE5"/>
    <w:rsid w:val="00432216"/>
    <w:rsid w:val="00440808"/>
    <w:rsid w:val="00453902"/>
    <w:rsid w:val="004650A5"/>
    <w:rsid w:val="00475DFF"/>
    <w:rsid w:val="00482AB1"/>
    <w:rsid w:val="004A0FA1"/>
    <w:rsid w:val="004A1A63"/>
    <w:rsid w:val="004A3A30"/>
    <w:rsid w:val="004A4BEC"/>
    <w:rsid w:val="004A6B89"/>
    <w:rsid w:val="004C3AAE"/>
    <w:rsid w:val="004C7B37"/>
    <w:rsid w:val="004D0E6E"/>
    <w:rsid w:val="004D3B92"/>
    <w:rsid w:val="004F1F9D"/>
    <w:rsid w:val="004F400D"/>
    <w:rsid w:val="004F4D23"/>
    <w:rsid w:val="004F52D6"/>
    <w:rsid w:val="004F66C7"/>
    <w:rsid w:val="00500C05"/>
    <w:rsid w:val="00500FA7"/>
    <w:rsid w:val="0051321F"/>
    <w:rsid w:val="00513B30"/>
    <w:rsid w:val="00514EBC"/>
    <w:rsid w:val="00517DC5"/>
    <w:rsid w:val="0052282D"/>
    <w:rsid w:val="00523BD9"/>
    <w:rsid w:val="00526131"/>
    <w:rsid w:val="005279F2"/>
    <w:rsid w:val="005317CA"/>
    <w:rsid w:val="0053280B"/>
    <w:rsid w:val="005356ED"/>
    <w:rsid w:val="00535C6C"/>
    <w:rsid w:val="0053605C"/>
    <w:rsid w:val="00536760"/>
    <w:rsid w:val="005447F5"/>
    <w:rsid w:val="00546782"/>
    <w:rsid w:val="00555243"/>
    <w:rsid w:val="00555B06"/>
    <w:rsid w:val="005612F9"/>
    <w:rsid w:val="005656FD"/>
    <w:rsid w:val="00567063"/>
    <w:rsid w:val="00585821"/>
    <w:rsid w:val="005941FC"/>
    <w:rsid w:val="005949CB"/>
    <w:rsid w:val="0059611C"/>
    <w:rsid w:val="005A01FA"/>
    <w:rsid w:val="005A0F66"/>
    <w:rsid w:val="005A32A0"/>
    <w:rsid w:val="005A3641"/>
    <w:rsid w:val="005C20C1"/>
    <w:rsid w:val="005C49DA"/>
    <w:rsid w:val="005E3892"/>
    <w:rsid w:val="005E4CCA"/>
    <w:rsid w:val="005E4D0F"/>
    <w:rsid w:val="005E50CC"/>
    <w:rsid w:val="005E7416"/>
    <w:rsid w:val="005F3B78"/>
    <w:rsid w:val="005F4C6D"/>
    <w:rsid w:val="005F6483"/>
    <w:rsid w:val="005F6881"/>
    <w:rsid w:val="005F7FB4"/>
    <w:rsid w:val="0060143B"/>
    <w:rsid w:val="00616FBE"/>
    <w:rsid w:val="00616FC3"/>
    <w:rsid w:val="006207D3"/>
    <w:rsid w:val="00620C70"/>
    <w:rsid w:val="00621A3A"/>
    <w:rsid w:val="0062569A"/>
    <w:rsid w:val="00627A07"/>
    <w:rsid w:val="00637A2A"/>
    <w:rsid w:val="0064074B"/>
    <w:rsid w:val="00646A3D"/>
    <w:rsid w:val="00651CBF"/>
    <w:rsid w:val="00653431"/>
    <w:rsid w:val="00654674"/>
    <w:rsid w:val="00661800"/>
    <w:rsid w:val="0066301D"/>
    <w:rsid w:val="00674465"/>
    <w:rsid w:val="0069408F"/>
    <w:rsid w:val="006A03AD"/>
    <w:rsid w:val="006A085E"/>
    <w:rsid w:val="006A2C9F"/>
    <w:rsid w:val="006A50F2"/>
    <w:rsid w:val="006B0CEE"/>
    <w:rsid w:val="006B4DF4"/>
    <w:rsid w:val="006C1DFF"/>
    <w:rsid w:val="006C5F0F"/>
    <w:rsid w:val="006E0FC4"/>
    <w:rsid w:val="006E3FB1"/>
    <w:rsid w:val="00700E4A"/>
    <w:rsid w:val="00710B41"/>
    <w:rsid w:val="007175A8"/>
    <w:rsid w:val="00717F2E"/>
    <w:rsid w:val="0073010A"/>
    <w:rsid w:val="00731174"/>
    <w:rsid w:val="00755DA5"/>
    <w:rsid w:val="00757510"/>
    <w:rsid w:val="00761909"/>
    <w:rsid w:val="007631EE"/>
    <w:rsid w:val="0077659A"/>
    <w:rsid w:val="00781163"/>
    <w:rsid w:val="00784E2E"/>
    <w:rsid w:val="00791AC6"/>
    <w:rsid w:val="00792C06"/>
    <w:rsid w:val="00796F99"/>
    <w:rsid w:val="007A4268"/>
    <w:rsid w:val="007A52C6"/>
    <w:rsid w:val="007A72F7"/>
    <w:rsid w:val="007B0BAE"/>
    <w:rsid w:val="007B2041"/>
    <w:rsid w:val="007B2A76"/>
    <w:rsid w:val="007C5C5B"/>
    <w:rsid w:val="007C5E41"/>
    <w:rsid w:val="007D072D"/>
    <w:rsid w:val="007D2ACE"/>
    <w:rsid w:val="007D6A3E"/>
    <w:rsid w:val="007E2051"/>
    <w:rsid w:val="007E2211"/>
    <w:rsid w:val="007E2F2F"/>
    <w:rsid w:val="007E495F"/>
    <w:rsid w:val="007E51F5"/>
    <w:rsid w:val="008004FE"/>
    <w:rsid w:val="00801232"/>
    <w:rsid w:val="00806EE3"/>
    <w:rsid w:val="008105D2"/>
    <w:rsid w:val="00812477"/>
    <w:rsid w:val="00813623"/>
    <w:rsid w:val="00816822"/>
    <w:rsid w:val="0081683D"/>
    <w:rsid w:val="00817151"/>
    <w:rsid w:val="00820140"/>
    <w:rsid w:val="00823AC1"/>
    <w:rsid w:val="00823EAA"/>
    <w:rsid w:val="008249DE"/>
    <w:rsid w:val="0082513B"/>
    <w:rsid w:val="00826CBC"/>
    <w:rsid w:val="0083461E"/>
    <w:rsid w:val="00835F28"/>
    <w:rsid w:val="0084026D"/>
    <w:rsid w:val="008419E3"/>
    <w:rsid w:val="008426DA"/>
    <w:rsid w:val="00851BB3"/>
    <w:rsid w:val="00861E20"/>
    <w:rsid w:val="00864913"/>
    <w:rsid w:val="00872204"/>
    <w:rsid w:val="00876D13"/>
    <w:rsid w:val="008804A4"/>
    <w:rsid w:val="00881284"/>
    <w:rsid w:val="00887444"/>
    <w:rsid w:val="00894EAD"/>
    <w:rsid w:val="008A07B8"/>
    <w:rsid w:val="008A3C5C"/>
    <w:rsid w:val="008B4050"/>
    <w:rsid w:val="008B4863"/>
    <w:rsid w:val="008B4962"/>
    <w:rsid w:val="008B6A41"/>
    <w:rsid w:val="008B714E"/>
    <w:rsid w:val="008C3A7B"/>
    <w:rsid w:val="008C439C"/>
    <w:rsid w:val="008D7402"/>
    <w:rsid w:val="008E226B"/>
    <w:rsid w:val="008F0DA0"/>
    <w:rsid w:val="008F44E7"/>
    <w:rsid w:val="00900D83"/>
    <w:rsid w:val="00902795"/>
    <w:rsid w:val="00903371"/>
    <w:rsid w:val="00911EFA"/>
    <w:rsid w:val="009145B2"/>
    <w:rsid w:val="00915FC4"/>
    <w:rsid w:val="009210E2"/>
    <w:rsid w:val="00925893"/>
    <w:rsid w:val="00925C49"/>
    <w:rsid w:val="009352A4"/>
    <w:rsid w:val="00952A9B"/>
    <w:rsid w:val="00954803"/>
    <w:rsid w:val="00960424"/>
    <w:rsid w:val="00961962"/>
    <w:rsid w:val="00963F03"/>
    <w:rsid w:val="00970D6E"/>
    <w:rsid w:val="00974FF2"/>
    <w:rsid w:val="009858AA"/>
    <w:rsid w:val="00985AAC"/>
    <w:rsid w:val="00987D56"/>
    <w:rsid w:val="00990111"/>
    <w:rsid w:val="009902D0"/>
    <w:rsid w:val="00991DED"/>
    <w:rsid w:val="009A61C1"/>
    <w:rsid w:val="009B4243"/>
    <w:rsid w:val="009B4638"/>
    <w:rsid w:val="009B7DB2"/>
    <w:rsid w:val="009C14BC"/>
    <w:rsid w:val="009C28FD"/>
    <w:rsid w:val="009D64EE"/>
    <w:rsid w:val="009D6C99"/>
    <w:rsid w:val="009F1C26"/>
    <w:rsid w:val="00A055A7"/>
    <w:rsid w:val="00A10830"/>
    <w:rsid w:val="00A10C42"/>
    <w:rsid w:val="00A1284D"/>
    <w:rsid w:val="00A20E3B"/>
    <w:rsid w:val="00A26704"/>
    <w:rsid w:val="00A27A05"/>
    <w:rsid w:val="00A303F7"/>
    <w:rsid w:val="00A32F21"/>
    <w:rsid w:val="00A3517D"/>
    <w:rsid w:val="00A36EE5"/>
    <w:rsid w:val="00A45AE4"/>
    <w:rsid w:val="00A501A5"/>
    <w:rsid w:val="00A5087B"/>
    <w:rsid w:val="00A52FF3"/>
    <w:rsid w:val="00A62565"/>
    <w:rsid w:val="00A638F4"/>
    <w:rsid w:val="00A67BBE"/>
    <w:rsid w:val="00A70D8D"/>
    <w:rsid w:val="00A74CA9"/>
    <w:rsid w:val="00A80684"/>
    <w:rsid w:val="00A8215B"/>
    <w:rsid w:val="00A82D4A"/>
    <w:rsid w:val="00A840EA"/>
    <w:rsid w:val="00A8429A"/>
    <w:rsid w:val="00A847D7"/>
    <w:rsid w:val="00A87287"/>
    <w:rsid w:val="00A90405"/>
    <w:rsid w:val="00A9633C"/>
    <w:rsid w:val="00AA173A"/>
    <w:rsid w:val="00AA5E47"/>
    <w:rsid w:val="00AA5FAA"/>
    <w:rsid w:val="00AC03A4"/>
    <w:rsid w:val="00AD001E"/>
    <w:rsid w:val="00AD736B"/>
    <w:rsid w:val="00AE636B"/>
    <w:rsid w:val="00AE66B3"/>
    <w:rsid w:val="00AF62AA"/>
    <w:rsid w:val="00B00B82"/>
    <w:rsid w:val="00B05DDD"/>
    <w:rsid w:val="00B163A1"/>
    <w:rsid w:val="00B20522"/>
    <w:rsid w:val="00B20B57"/>
    <w:rsid w:val="00B2453E"/>
    <w:rsid w:val="00B318F0"/>
    <w:rsid w:val="00B36BAE"/>
    <w:rsid w:val="00B379C9"/>
    <w:rsid w:val="00B4030C"/>
    <w:rsid w:val="00B460E9"/>
    <w:rsid w:val="00B55333"/>
    <w:rsid w:val="00B56940"/>
    <w:rsid w:val="00B56DB0"/>
    <w:rsid w:val="00B60ADC"/>
    <w:rsid w:val="00B6170F"/>
    <w:rsid w:val="00B62759"/>
    <w:rsid w:val="00B65DDF"/>
    <w:rsid w:val="00B7366E"/>
    <w:rsid w:val="00B73942"/>
    <w:rsid w:val="00B7561A"/>
    <w:rsid w:val="00B777F1"/>
    <w:rsid w:val="00B82A1A"/>
    <w:rsid w:val="00B83E8D"/>
    <w:rsid w:val="00B863D0"/>
    <w:rsid w:val="00B96C87"/>
    <w:rsid w:val="00BA0355"/>
    <w:rsid w:val="00BA2FBA"/>
    <w:rsid w:val="00BB5A6E"/>
    <w:rsid w:val="00BB6662"/>
    <w:rsid w:val="00BD2DB9"/>
    <w:rsid w:val="00BD76F8"/>
    <w:rsid w:val="00BE116E"/>
    <w:rsid w:val="00BE1A39"/>
    <w:rsid w:val="00BF1732"/>
    <w:rsid w:val="00BF1CD6"/>
    <w:rsid w:val="00C047CE"/>
    <w:rsid w:val="00C102F6"/>
    <w:rsid w:val="00C12AA9"/>
    <w:rsid w:val="00C173AA"/>
    <w:rsid w:val="00C21A9F"/>
    <w:rsid w:val="00C31BC5"/>
    <w:rsid w:val="00C32DB4"/>
    <w:rsid w:val="00C33733"/>
    <w:rsid w:val="00C52991"/>
    <w:rsid w:val="00C678A9"/>
    <w:rsid w:val="00C7505E"/>
    <w:rsid w:val="00C7766D"/>
    <w:rsid w:val="00C77EAA"/>
    <w:rsid w:val="00C80734"/>
    <w:rsid w:val="00C842CE"/>
    <w:rsid w:val="00C91BB3"/>
    <w:rsid w:val="00C91BB8"/>
    <w:rsid w:val="00C93268"/>
    <w:rsid w:val="00C965D3"/>
    <w:rsid w:val="00CA1FE7"/>
    <w:rsid w:val="00CA4C2E"/>
    <w:rsid w:val="00CA4F68"/>
    <w:rsid w:val="00CB11ED"/>
    <w:rsid w:val="00CB4429"/>
    <w:rsid w:val="00CC22FB"/>
    <w:rsid w:val="00CC3EB3"/>
    <w:rsid w:val="00CD087B"/>
    <w:rsid w:val="00CD0A40"/>
    <w:rsid w:val="00CD29FA"/>
    <w:rsid w:val="00CE5C68"/>
    <w:rsid w:val="00CF46B0"/>
    <w:rsid w:val="00CF7F85"/>
    <w:rsid w:val="00D024F9"/>
    <w:rsid w:val="00D063E7"/>
    <w:rsid w:val="00D11DD6"/>
    <w:rsid w:val="00D13E9A"/>
    <w:rsid w:val="00D141D3"/>
    <w:rsid w:val="00D22DDF"/>
    <w:rsid w:val="00D3010E"/>
    <w:rsid w:val="00D30652"/>
    <w:rsid w:val="00D343C8"/>
    <w:rsid w:val="00D35C72"/>
    <w:rsid w:val="00D43F03"/>
    <w:rsid w:val="00D459D3"/>
    <w:rsid w:val="00D45FDA"/>
    <w:rsid w:val="00D53FFD"/>
    <w:rsid w:val="00D6246D"/>
    <w:rsid w:val="00D64A7D"/>
    <w:rsid w:val="00D805C9"/>
    <w:rsid w:val="00D822CF"/>
    <w:rsid w:val="00D849BB"/>
    <w:rsid w:val="00D96B45"/>
    <w:rsid w:val="00DA11A3"/>
    <w:rsid w:val="00DA4639"/>
    <w:rsid w:val="00DA6A14"/>
    <w:rsid w:val="00DC1B87"/>
    <w:rsid w:val="00DC27B9"/>
    <w:rsid w:val="00DC42F6"/>
    <w:rsid w:val="00DC5BFB"/>
    <w:rsid w:val="00DC6824"/>
    <w:rsid w:val="00DD12E9"/>
    <w:rsid w:val="00DD7428"/>
    <w:rsid w:val="00DE4B73"/>
    <w:rsid w:val="00DF18E8"/>
    <w:rsid w:val="00DF1943"/>
    <w:rsid w:val="00DF34BF"/>
    <w:rsid w:val="00DF62FF"/>
    <w:rsid w:val="00E0257D"/>
    <w:rsid w:val="00E100A8"/>
    <w:rsid w:val="00E16FD8"/>
    <w:rsid w:val="00E2010D"/>
    <w:rsid w:val="00E232C2"/>
    <w:rsid w:val="00E2715A"/>
    <w:rsid w:val="00E3042E"/>
    <w:rsid w:val="00E32A39"/>
    <w:rsid w:val="00E345D4"/>
    <w:rsid w:val="00E34BA6"/>
    <w:rsid w:val="00E46626"/>
    <w:rsid w:val="00E51E8E"/>
    <w:rsid w:val="00E54905"/>
    <w:rsid w:val="00E57599"/>
    <w:rsid w:val="00E578E3"/>
    <w:rsid w:val="00E61370"/>
    <w:rsid w:val="00E61618"/>
    <w:rsid w:val="00E653CC"/>
    <w:rsid w:val="00E72896"/>
    <w:rsid w:val="00E82F16"/>
    <w:rsid w:val="00E83EBA"/>
    <w:rsid w:val="00E87E42"/>
    <w:rsid w:val="00E90074"/>
    <w:rsid w:val="00E90B44"/>
    <w:rsid w:val="00E91481"/>
    <w:rsid w:val="00E91D8E"/>
    <w:rsid w:val="00E944F0"/>
    <w:rsid w:val="00E94838"/>
    <w:rsid w:val="00EA0481"/>
    <w:rsid w:val="00EA6E36"/>
    <w:rsid w:val="00EA79E4"/>
    <w:rsid w:val="00EB2FC1"/>
    <w:rsid w:val="00EC0188"/>
    <w:rsid w:val="00ED2380"/>
    <w:rsid w:val="00EE69B7"/>
    <w:rsid w:val="00EF0850"/>
    <w:rsid w:val="00EF3683"/>
    <w:rsid w:val="00F04464"/>
    <w:rsid w:val="00F06EE4"/>
    <w:rsid w:val="00F11337"/>
    <w:rsid w:val="00F1399B"/>
    <w:rsid w:val="00F1452F"/>
    <w:rsid w:val="00F23477"/>
    <w:rsid w:val="00F259FD"/>
    <w:rsid w:val="00F2690D"/>
    <w:rsid w:val="00F27A21"/>
    <w:rsid w:val="00F30DA3"/>
    <w:rsid w:val="00F30DC1"/>
    <w:rsid w:val="00F329A5"/>
    <w:rsid w:val="00F3355A"/>
    <w:rsid w:val="00F3419A"/>
    <w:rsid w:val="00F36EA1"/>
    <w:rsid w:val="00F54F09"/>
    <w:rsid w:val="00F62BBF"/>
    <w:rsid w:val="00F66DE4"/>
    <w:rsid w:val="00F67260"/>
    <w:rsid w:val="00F67503"/>
    <w:rsid w:val="00F676F4"/>
    <w:rsid w:val="00F71B5C"/>
    <w:rsid w:val="00F73308"/>
    <w:rsid w:val="00F748A5"/>
    <w:rsid w:val="00F805C2"/>
    <w:rsid w:val="00F869DE"/>
    <w:rsid w:val="00F87124"/>
    <w:rsid w:val="00F91D16"/>
    <w:rsid w:val="00F963DA"/>
    <w:rsid w:val="00F97C57"/>
    <w:rsid w:val="00FA42CF"/>
    <w:rsid w:val="00FB257F"/>
    <w:rsid w:val="00FB540C"/>
    <w:rsid w:val="00FC0244"/>
    <w:rsid w:val="00FC3314"/>
    <w:rsid w:val="00FC3C76"/>
    <w:rsid w:val="00FC7C4E"/>
    <w:rsid w:val="00FD6586"/>
    <w:rsid w:val="00FE28C3"/>
    <w:rsid w:val="00FE388C"/>
    <w:rsid w:val="00FE7BD4"/>
    <w:rsid w:val="00FF1F53"/>
    <w:rsid w:val="00FF3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1D91EB"/>
  <w15:docId w15:val="{A9C19D33-958F-46CC-9504-D05A5FCEB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38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53FF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53FF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9">
    <w:name w:val="heading 9"/>
    <w:basedOn w:val="Normalny"/>
    <w:next w:val="Normalny"/>
    <w:link w:val="Nagwek9Znak"/>
    <w:qFormat/>
    <w:rsid w:val="00D3010E"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,Akapit z listą BS,CW_Lista,lp1,Preambuła,CP-UC,CP-Punkty,Bullet List,List - bullets,Equipment,Bullet 1,T_SZ_List Paragraph"/>
    <w:basedOn w:val="Normalny"/>
    <w:link w:val="AkapitzlistZnak"/>
    <w:uiPriority w:val="34"/>
    <w:qFormat/>
    <w:rsid w:val="00B6170F"/>
    <w:pPr>
      <w:ind w:left="720"/>
      <w:contextualSpacing/>
    </w:pPr>
  </w:style>
  <w:style w:type="paragraph" w:customStyle="1" w:styleId="opiszawartoci">
    <w:name w:val="opis zawartości"/>
    <w:basedOn w:val="Normalny"/>
    <w:rsid w:val="002D31D6"/>
    <w:pPr>
      <w:spacing w:line="360" w:lineRule="auto"/>
      <w:jc w:val="both"/>
    </w:pPr>
    <w:rPr>
      <w:i/>
    </w:rPr>
  </w:style>
  <w:style w:type="paragraph" w:styleId="Tekstprzypisudolnego">
    <w:name w:val="footnote text"/>
    <w:basedOn w:val="Normalny"/>
    <w:link w:val="TekstprzypisudolnegoZnak"/>
    <w:rsid w:val="002D31D6"/>
    <w:pPr>
      <w:widowControl w:val="0"/>
      <w:adjustRightInd w:val="0"/>
      <w:spacing w:line="360" w:lineRule="atLeast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2D31D6"/>
    <w:rPr>
      <w:rFonts w:ascii="Arial" w:eastAsia="Times New Roman" w:hAnsi="Arial" w:cs="Arial"/>
      <w:sz w:val="20"/>
      <w:szCs w:val="20"/>
      <w:lang w:eastAsia="pl-PL"/>
    </w:rPr>
  </w:style>
  <w:style w:type="character" w:styleId="Odwoanieprzypisudolnego">
    <w:name w:val="footnote reference"/>
    <w:rsid w:val="002D31D6"/>
    <w:rPr>
      <w:vertAlign w:val="superscript"/>
    </w:rPr>
  </w:style>
  <w:style w:type="paragraph" w:customStyle="1" w:styleId="Zacznik">
    <w:name w:val="Załącznik"/>
    <w:basedOn w:val="Normalny"/>
    <w:rsid w:val="00DC1B87"/>
    <w:pPr>
      <w:widowControl w:val="0"/>
      <w:numPr>
        <w:numId w:val="1"/>
      </w:numPr>
      <w:adjustRightInd w:val="0"/>
      <w:spacing w:line="360" w:lineRule="atLeast"/>
      <w:jc w:val="right"/>
      <w:textAlignment w:val="baseline"/>
      <w:outlineLvl w:val="1"/>
    </w:pPr>
    <w:rPr>
      <w:b/>
      <w:bCs/>
    </w:rPr>
  </w:style>
  <w:style w:type="paragraph" w:styleId="Tekstpodstawowy">
    <w:name w:val="Body Text"/>
    <w:basedOn w:val="Normalny"/>
    <w:link w:val="TekstpodstawowyZnak"/>
    <w:rsid w:val="00E944F0"/>
    <w:pPr>
      <w:suppressAutoHyphens/>
      <w:jc w:val="both"/>
    </w:pPr>
    <w:rPr>
      <w:color w:val="00000A"/>
      <w:kern w:val="1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E944F0"/>
    <w:rPr>
      <w:rFonts w:ascii="Times New Roman" w:eastAsia="Times New Roman" w:hAnsi="Times New Roman" w:cs="Times New Roman"/>
      <w:color w:val="00000A"/>
      <w:kern w:val="1"/>
      <w:sz w:val="24"/>
      <w:szCs w:val="20"/>
      <w:lang w:eastAsia="pl-PL"/>
    </w:rPr>
  </w:style>
  <w:style w:type="paragraph" w:customStyle="1" w:styleId="Tekstpodstawowy1">
    <w:name w:val="Tekst podstawowy1"/>
    <w:basedOn w:val="Normalny"/>
    <w:rsid w:val="003767B8"/>
    <w:pPr>
      <w:suppressAutoHyphens/>
      <w:jc w:val="both"/>
    </w:pPr>
    <w:rPr>
      <w:color w:val="00000A"/>
      <w:kern w:val="1"/>
      <w:szCs w:val="20"/>
    </w:rPr>
  </w:style>
  <w:style w:type="character" w:customStyle="1" w:styleId="Nagwek9Znak">
    <w:name w:val="Nagłówek 9 Znak"/>
    <w:basedOn w:val="Domylnaczcionkaakapitu"/>
    <w:link w:val="Nagwek9"/>
    <w:rsid w:val="00D3010E"/>
    <w:rPr>
      <w:rFonts w:ascii="Arial" w:eastAsia="Times New Roman" w:hAnsi="Arial" w:cs="Arial"/>
      <w:lang w:eastAsia="pl-PL"/>
    </w:rPr>
  </w:style>
  <w:style w:type="paragraph" w:styleId="NormalnyWeb">
    <w:name w:val="Normal (Web)"/>
    <w:basedOn w:val="Normalny"/>
    <w:rsid w:val="00D53FFD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</w:style>
  <w:style w:type="character" w:styleId="Pogrubienie">
    <w:name w:val="Strong"/>
    <w:qFormat/>
    <w:rsid w:val="00D53FFD"/>
    <w:rPr>
      <w:rFonts w:cs="Times New Roman"/>
      <w:b/>
    </w:rPr>
  </w:style>
  <w:style w:type="paragraph" w:customStyle="1" w:styleId="Akapitzlist1">
    <w:name w:val="Akapit z listą1"/>
    <w:basedOn w:val="Normalny"/>
    <w:rsid w:val="00D53FFD"/>
    <w:pPr>
      <w:suppressAutoHyphens/>
      <w:ind w:left="708"/>
    </w:pPr>
    <w:rPr>
      <w:color w:val="00000A"/>
      <w:kern w:val="1"/>
      <w:sz w:val="20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53FF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53FF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53FF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055A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055A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055A7"/>
    <w:rPr>
      <w:vertAlign w:val="superscript"/>
    </w:rPr>
  </w:style>
  <w:style w:type="paragraph" w:customStyle="1" w:styleId="Default">
    <w:name w:val="Default"/>
    <w:rsid w:val="00381CF5"/>
    <w:pPr>
      <w:suppressAutoHyphens/>
      <w:spacing w:after="0" w:line="240" w:lineRule="auto"/>
    </w:pPr>
    <w:rPr>
      <w:rFonts w:ascii="Arial" w:eastAsia="Times New Roman" w:hAnsi="Arial" w:cs="Arial"/>
      <w:color w:val="000000"/>
      <w:kern w:val="1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100524"/>
    <w:pPr>
      <w:suppressAutoHyphens/>
    </w:pPr>
    <w:rPr>
      <w:color w:val="00000A"/>
      <w:kern w:val="1"/>
      <w:szCs w:val="20"/>
    </w:rPr>
  </w:style>
  <w:style w:type="paragraph" w:customStyle="1" w:styleId="Akapitzlist2">
    <w:name w:val="Akapit z listą2"/>
    <w:basedOn w:val="Normalny"/>
    <w:rsid w:val="00100524"/>
    <w:pPr>
      <w:suppressAutoHyphens/>
      <w:ind w:left="708"/>
    </w:pPr>
    <w:rPr>
      <w:color w:val="00000A"/>
      <w:kern w:val="1"/>
      <w:sz w:val="20"/>
      <w:szCs w:val="20"/>
    </w:rPr>
  </w:style>
  <w:style w:type="character" w:styleId="Hipercze">
    <w:name w:val="Hyperlink"/>
    <w:rsid w:val="00F66DE4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7E2F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E2F2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E2F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E2F2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6E3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6E36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94EA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94EA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wcity31">
    <w:name w:val="Tekst podstawowy wcięty 31"/>
    <w:basedOn w:val="Normalny"/>
    <w:rsid w:val="00894EAD"/>
    <w:pPr>
      <w:suppressAutoHyphens/>
      <w:spacing w:after="120"/>
      <w:ind w:left="283"/>
    </w:pPr>
    <w:rPr>
      <w:color w:val="00000A"/>
      <w:kern w:val="2"/>
      <w:sz w:val="16"/>
      <w:szCs w:val="16"/>
    </w:rPr>
  </w:style>
  <w:style w:type="paragraph" w:customStyle="1" w:styleId="WW-Domylny">
    <w:name w:val="WW-Domyślny"/>
    <w:rsid w:val="00237B5C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hgkelc">
    <w:name w:val="hgkelc"/>
    <w:basedOn w:val="Domylnaczcionkaakapitu"/>
    <w:rsid w:val="00CC3EB3"/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CW_Lista Znak,lp1 Znak,Preambuła Znak,CP-UC Znak"/>
    <w:link w:val="Akapitzlist"/>
    <w:uiPriority w:val="34"/>
    <w:qFormat/>
    <w:locked/>
    <w:rsid w:val="00415F9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C21A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C21A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C21A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C21A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C21A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76D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76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26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1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4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3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4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06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5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15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23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0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6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8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1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8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6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4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ktury@powiatkrosnienski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owiatkrosnienski.pl/polityka-prywatnosci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145BAA-0EA0-4779-BDE7-D402C1FE9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4767</Words>
  <Characters>28603</Characters>
  <Application>Microsoft Office Word</Application>
  <DocSecurity>0</DocSecurity>
  <Lines>238</Lines>
  <Paragraphs>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33304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a.rozenfeld</dc:creator>
  <cp:lastModifiedBy>Ewa Talar</cp:lastModifiedBy>
  <cp:revision>2</cp:revision>
  <cp:lastPrinted>2026-04-23T06:33:00Z</cp:lastPrinted>
  <dcterms:created xsi:type="dcterms:W3CDTF">2026-04-23T08:46:00Z</dcterms:created>
  <dcterms:modified xsi:type="dcterms:W3CDTF">2026-04-23T08:46:00Z</dcterms:modified>
</cp:coreProperties>
</file>